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539A1" w14:textId="3D849692" w:rsidR="0075039D" w:rsidRPr="00232977" w:rsidRDefault="00583772" w:rsidP="7F5DFAE6">
      <w:pPr>
        <w:tabs>
          <w:tab w:val="left" w:pos="1060"/>
          <w:tab w:val="left" w:pos="1460"/>
          <w:tab w:val="right" w:pos="9923"/>
        </w:tabs>
        <w:spacing w:line="480" w:lineRule="auto"/>
        <w:rPr>
          <w:rFonts w:ascii="Arial" w:hAnsi="Arial" w:cs="Arial"/>
          <w:sz w:val="20"/>
          <w:szCs w:val="20"/>
        </w:rPr>
      </w:pPr>
      <w:r w:rsidRPr="5BD2FF2F">
        <w:rPr>
          <w:rFonts w:ascii="Arial" w:hAnsi="Arial" w:cs="Arial"/>
          <w:sz w:val="20"/>
          <w:szCs w:val="20"/>
        </w:rPr>
        <w:t xml:space="preserve">  </w:t>
      </w:r>
    </w:p>
    <w:p w14:paraId="1110CF66" w14:textId="2ACF0B22" w:rsidR="0075039D" w:rsidRPr="00232977" w:rsidRDefault="0075039D" w:rsidP="7F5DFAE6">
      <w:pPr>
        <w:spacing w:line="480" w:lineRule="auto"/>
        <w:ind w:left="283"/>
        <w:rPr>
          <w:rFonts w:ascii="Arial" w:hAnsi="Arial" w:cs="Arial"/>
          <w:sz w:val="20"/>
          <w:szCs w:val="20"/>
        </w:rPr>
      </w:pPr>
      <w:r w:rsidRPr="5BD2FF2F">
        <w:rPr>
          <w:rFonts w:ascii="Arial" w:hAnsi="Arial" w:cs="Arial"/>
          <w:sz w:val="20"/>
          <w:szCs w:val="20"/>
        </w:rPr>
        <w:t xml:space="preserve">                                                                                                                 </w:t>
      </w:r>
    </w:p>
    <w:tbl>
      <w:tblPr>
        <w:tblpPr w:leftFromText="141" w:rightFromText="141" w:vertAnchor="text" w:horzAnchor="margin" w:tblpY="284"/>
        <w:tblW w:w="11456" w:type="dxa"/>
        <w:tblLayout w:type="fixed"/>
        <w:tblCellMar>
          <w:left w:w="70" w:type="dxa"/>
          <w:right w:w="70" w:type="dxa"/>
        </w:tblCellMar>
        <w:tblLook w:val="0000" w:firstRow="0" w:lastRow="0" w:firstColumn="0" w:lastColumn="0" w:noHBand="0" w:noVBand="0"/>
      </w:tblPr>
      <w:tblGrid>
        <w:gridCol w:w="1418"/>
        <w:gridCol w:w="4912"/>
        <w:gridCol w:w="5126"/>
      </w:tblGrid>
      <w:tr w:rsidR="000074D5" w:rsidRPr="00201BC3" w14:paraId="5232A068" w14:textId="77777777" w:rsidTr="006017E2">
        <w:trPr>
          <w:cantSplit/>
        </w:trPr>
        <w:tc>
          <w:tcPr>
            <w:tcW w:w="1418" w:type="dxa"/>
            <w:vAlign w:val="center"/>
          </w:tcPr>
          <w:p w14:paraId="4CF143E9" w14:textId="65AA68D4" w:rsidR="00B365EC" w:rsidRPr="00201BC3" w:rsidRDefault="0D8F26D4" w:rsidP="7F5DFAE6">
            <w:pPr>
              <w:spacing w:line="260" w:lineRule="atLeast"/>
              <w:rPr>
                <w:rFonts w:ascii="Arial" w:hAnsi="Arial" w:cs="Arial"/>
                <w:sz w:val="20"/>
                <w:szCs w:val="20"/>
                <w:lang w:eastAsia="en-US"/>
              </w:rPr>
            </w:pPr>
            <w:r w:rsidRPr="00201BC3">
              <w:rPr>
                <w:rFonts w:ascii="Arial" w:hAnsi="Arial" w:cs="Arial"/>
                <w:sz w:val="20"/>
                <w:szCs w:val="20"/>
              </w:rPr>
              <w:t xml:space="preserve">Številka: </w:t>
            </w:r>
          </w:p>
        </w:tc>
        <w:tc>
          <w:tcPr>
            <w:tcW w:w="4912" w:type="dxa"/>
            <w:vAlign w:val="center"/>
          </w:tcPr>
          <w:p w14:paraId="5EC722E6" w14:textId="04717454" w:rsidR="00711474" w:rsidRPr="00201BC3" w:rsidRDefault="00237DC2" w:rsidP="7F5DFAE6">
            <w:pPr>
              <w:spacing w:line="260" w:lineRule="atLeast"/>
              <w:rPr>
                <w:rFonts w:ascii="Arial" w:hAnsi="Arial" w:cs="Arial"/>
                <w:sz w:val="20"/>
                <w:szCs w:val="20"/>
                <w:lang w:eastAsia="en-US"/>
              </w:rPr>
            </w:pPr>
            <w:r w:rsidRPr="004D2558">
              <w:rPr>
                <w:rFonts w:ascii="Arial" w:hAnsi="Arial" w:cs="Arial"/>
                <w:sz w:val="20"/>
                <w:szCs w:val="20"/>
                <w:lang w:val="pl-PL"/>
              </w:rPr>
              <w:t>430-</w:t>
            </w:r>
            <w:r w:rsidR="00BD5EA3">
              <w:rPr>
                <w:rFonts w:ascii="Arial" w:hAnsi="Arial" w:cs="Arial"/>
                <w:sz w:val="20"/>
                <w:szCs w:val="20"/>
                <w:lang w:val="pl-PL"/>
              </w:rPr>
              <w:t>16</w:t>
            </w:r>
            <w:r w:rsidRPr="004D2558">
              <w:rPr>
                <w:rFonts w:ascii="Arial" w:hAnsi="Arial" w:cs="Arial"/>
                <w:sz w:val="20"/>
                <w:szCs w:val="20"/>
                <w:lang w:val="pl-PL"/>
              </w:rPr>
              <w:t>/202</w:t>
            </w:r>
            <w:r>
              <w:rPr>
                <w:rFonts w:ascii="Arial" w:hAnsi="Arial" w:cs="Arial"/>
                <w:sz w:val="20"/>
                <w:szCs w:val="20"/>
                <w:lang w:val="pl-PL"/>
              </w:rPr>
              <w:t>6</w:t>
            </w:r>
            <w:r w:rsidRPr="004D2558">
              <w:rPr>
                <w:rFonts w:ascii="Arial" w:hAnsi="Arial" w:cs="Arial"/>
                <w:sz w:val="20"/>
                <w:szCs w:val="20"/>
                <w:lang w:val="pl-PL"/>
              </w:rPr>
              <w:t>-2570-</w:t>
            </w:r>
            <w:r w:rsidR="00BD5EA3">
              <w:rPr>
                <w:rFonts w:ascii="Arial" w:hAnsi="Arial" w:cs="Arial"/>
                <w:sz w:val="20"/>
                <w:szCs w:val="20"/>
                <w:lang w:val="pl-PL"/>
              </w:rPr>
              <w:t>3</w:t>
            </w:r>
          </w:p>
        </w:tc>
        <w:tc>
          <w:tcPr>
            <w:tcW w:w="5126" w:type="dxa"/>
          </w:tcPr>
          <w:p w14:paraId="1892C8EB" w14:textId="77777777" w:rsidR="00B365EC" w:rsidRPr="00201BC3" w:rsidRDefault="00B365EC" w:rsidP="7F5DFAE6">
            <w:pPr>
              <w:spacing w:line="260" w:lineRule="atLeast"/>
              <w:rPr>
                <w:rFonts w:ascii="Arial" w:hAnsi="Arial" w:cs="Arial"/>
                <w:sz w:val="20"/>
                <w:szCs w:val="20"/>
                <w:lang w:eastAsia="en-US"/>
              </w:rPr>
            </w:pPr>
          </w:p>
        </w:tc>
      </w:tr>
      <w:tr w:rsidR="000074D5" w:rsidRPr="00201BC3" w14:paraId="64118676" w14:textId="77777777" w:rsidTr="006017E2">
        <w:trPr>
          <w:cantSplit/>
        </w:trPr>
        <w:tc>
          <w:tcPr>
            <w:tcW w:w="1418" w:type="dxa"/>
            <w:vAlign w:val="center"/>
          </w:tcPr>
          <w:p w14:paraId="7B40A918" w14:textId="7FAA96F6" w:rsidR="00B365EC" w:rsidRPr="00201BC3" w:rsidRDefault="0D8F26D4" w:rsidP="7F5DFAE6">
            <w:pPr>
              <w:spacing w:line="260" w:lineRule="atLeast"/>
              <w:rPr>
                <w:rFonts w:ascii="Arial" w:hAnsi="Arial" w:cs="Arial"/>
                <w:sz w:val="20"/>
                <w:szCs w:val="20"/>
                <w:lang w:eastAsia="en-US"/>
              </w:rPr>
            </w:pPr>
            <w:r w:rsidRPr="00201BC3">
              <w:rPr>
                <w:rFonts w:ascii="Arial" w:hAnsi="Arial" w:cs="Arial"/>
                <w:sz w:val="20"/>
                <w:szCs w:val="20"/>
              </w:rPr>
              <w:t xml:space="preserve">Datum: </w:t>
            </w:r>
          </w:p>
        </w:tc>
        <w:tc>
          <w:tcPr>
            <w:tcW w:w="4912" w:type="dxa"/>
            <w:vAlign w:val="center"/>
          </w:tcPr>
          <w:p w14:paraId="7AA3EC76" w14:textId="3F122EB3" w:rsidR="00B365EC" w:rsidRPr="00201BC3" w:rsidRDefault="00B01594" w:rsidP="7F5DFAE6">
            <w:pPr>
              <w:spacing w:line="260" w:lineRule="atLeast"/>
              <w:rPr>
                <w:rFonts w:ascii="Arial" w:hAnsi="Arial" w:cs="Arial"/>
                <w:noProof/>
                <w:sz w:val="20"/>
                <w:szCs w:val="20"/>
              </w:rPr>
            </w:pPr>
            <w:r>
              <w:rPr>
                <w:rFonts w:ascii="Arial" w:hAnsi="Arial" w:cs="Arial"/>
                <w:sz w:val="20"/>
                <w:szCs w:val="20"/>
              </w:rPr>
              <w:t>1</w:t>
            </w:r>
            <w:r w:rsidR="002806C3">
              <w:rPr>
                <w:rFonts w:ascii="Arial" w:hAnsi="Arial" w:cs="Arial"/>
                <w:sz w:val="20"/>
                <w:szCs w:val="20"/>
              </w:rPr>
              <w:t>2</w:t>
            </w:r>
            <w:r w:rsidR="002E5E37">
              <w:rPr>
                <w:rFonts w:ascii="Arial" w:hAnsi="Arial" w:cs="Arial"/>
                <w:sz w:val="20"/>
                <w:szCs w:val="20"/>
              </w:rPr>
              <w:t xml:space="preserve">. </w:t>
            </w:r>
            <w:r w:rsidR="00BD5EA3">
              <w:rPr>
                <w:rFonts w:ascii="Arial" w:hAnsi="Arial" w:cs="Arial"/>
                <w:sz w:val="20"/>
                <w:szCs w:val="20"/>
              </w:rPr>
              <w:t>8</w:t>
            </w:r>
            <w:r w:rsidR="00ED7AEC">
              <w:rPr>
                <w:rFonts w:ascii="Arial" w:hAnsi="Arial" w:cs="Arial"/>
                <w:sz w:val="20"/>
                <w:szCs w:val="20"/>
              </w:rPr>
              <w:t>. 202</w:t>
            </w:r>
            <w:r w:rsidR="00237DC2">
              <w:rPr>
                <w:rFonts w:ascii="Arial" w:hAnsi="Arial" w:cs="Arial"/>
                <w:sz w:val="20"/>
                <w:szCs w:val="20"/>
              </w:rPr>
              <w:t>6</w:t>
            </w:r>
          </w:p>
        </w:tc>
        <w:tc>
          <w:tcPr>
            <w:tcW w:w="5126" w:type="dxa"/>
          </w:tcPr>
          <w:p w14:paraId="7DB356B0" w14:textId="77777777" w:rsidR="00B365EC" w:rsidRPr="00201BC3" w:rsidRDefault="00B365EC" w:rsidP="7F5DFAE6">
            <w:pPr>
              <w:spacing w:line="260" w:lineRule="atLeast"/>
              <w:rPr>
                <w:rFonts w:ascii="Arial" w:hAnsi="Arial" w:cs="Arial"/>
                <w:sz w:val="20"/>
                <w:szCs w:val="20"/>
                <w:lang w:eastAsia="en-US"/>
              </w:rPr>
            </w:pPr>
          </w:p>
        </w:tc>
      </w:tr>
    </w:tbl>
    <w:p w14:paraId="0F6045B2" w14:textId="77777777" w:rsidR="0075039D" w:rsidRPr="00201BC3" w:rsidRDefault="0075039D" w:rsidP="7F5DFAE6">
      <w:pPr>
        <w:keepNext/>
        <w:widowControl w:val="0"/>
        <w:spacing w:line="260" w:lineRule="atLeast"/>
        <w:outlineLvl w:val="2"/>
        <w:rPr>
          <w:rFonts w:ascii="Arial" w:hAnsi="Arial" w:cs="Arial"/>
          <w:b/>
          <w:bCs/>
          <w:noProof/>
          <w:sz w:val="20"/>
          <w:szCs w:val="20"/>
          <w:lang w:eastAsia="en-US"/>
        </w:rPr>
      </w:pPr>
    </w:p>
    <w:p w14:paraId="7B5E758F" w14:textId="2DBDEE7E" w:rsidR="0075039D" w:rsidRPr="00201BC3" w:rsidRDefault="0075039D" w:rsidP="7F5DFAE6">
      <w:pPr>
        <w:spacing w:line="260" w:lineRule="atLeast"/>
        <w:rPr>
          <w:rFonts w:ascii="Arial" w:hAnsi="Arial" w:cs="Arial"/>
          <w:sz w:val="20"/>
          <w:szCs w:val="20"/>
          <w:lang w:eastAsia="en-US"/>
        </w:rPr>
      </w:pPr>
    </w:p>
    <w:p w14:paraId="63CF15B2" w14:textId="77777777" w:rsidR="00FB7DD3" w:rsidRPr="00201BC3" w:rsidRDefault="00FB7DD3" w:rsidP="7F5DFAE6">
      <w:pPr>
        <w:keepNext/>
        <w:widowControl w:val="0"/>
        <w:spacing w:line="260" w:lineRule="atLeast"/>
        <w:outlineLvl w:val="2"/>
        <w:rPr>
          <w:rFonts w:ascii="Arial" w:hAnsi="Arial" w:cs="Arial"/>
          <w:b/>
          <w:bCs/>
          <w:noProof/>
          <w:sz w:val="20"/>
          <w:szCs w:val="20"/>
          <w:lang w:eastAsia="en-US"/>
        </w:rPr>
      </w:pPr>
    </w:p>
    <w:p w14:paraId="1A8028C8" w14:textId="06D8A35B" w:rsidR="0075039D" w:rsidRDefault="0075039D" w:rsidP="7F5DFAE6">
      <w:pPr>
        <w:keepNext/>
        <w:widowControl w:val="0"/>
        <w:spacing w:line="260" w:lineRule="atLeast"/>
        <w:jc w:val="center"/>
        <w:outlineLvl w:val="2"/>
        <w:rPr>
          <w:rFonts w:ascii="Arial" w:hAnsi="Arial" w:cs="Arial"/>
          <w:b/>
          <w:sz w:val="20"/>
          <w:szCs w:val="20"/>
        </w:rPr>
      </w:pPr>
      <w:r w:rsidRPr="00201BC3">
        <w:rPr>
          <w:rFonts w:ascii="Arial" w:hAnsi="Arial" w:cs="Arial"/>
          <w:b/>
          <w:sz w:val="20"/>
          <w:szCs w:val="20"/>
        </w:rPr>
        <w:t>RAZPISNA DOKUMENTACIJA</w:t>
      </w:r>
    </w:p>
    <w:p w14:paraId="2792558B" w14:textId="77777777" w:rsidR="00ED7AEC" w:rsidRDefault="00ED7AEC" w:rsidP="7F5DFAE6">
      <w:pPr>
        <w:keepNext/>
        <w:widowControl w:val="0"/>
        <w:spacing w:line="260" w:lineRule="atLeast"/>
        <w:jc w:val="center"/>
        <w:outlineLvl w:val="2"/>
        <w:rPr>
          <w:rFonts w:ascii="Arial" w:hAnsi="Arial" w:cs="Arial"/>
          <w:b/>
          <w:sz w:val="20"/>
          <w:szCs w:val="20"/>
        </w:rPr>
      </w:pPr>
    </w:p>
    <w:p w14:paraId="79EF9D82" w14:textId="77777777" w:rsidR="00ED7AEC" w:rsidRDefault="00ED7AEC" w:rsidP="7F5DFAE6">
      <w:pPr>
        <w:keepNext/>
        <w:widowControl w:val="0"/>
        <w:spacing w:line="260" w:lineRule="atLeast"/>
        <w:jc w:val="center"/>
        <w:outlineLvl w:val="2"/>
        <w:rPr>
          <w:rFonts w:ascii="Arial" w:hAnsi="Arial" w:cs="Arial"/>
          <w:b/>
          <w:sz w:val="20"/>
          <w:szCs w:val="20"/>
        </w:rPr>
      </w:pPr>
    </w:p>
    <w:p w14:paraId="0ECCE692" w14:textId="77777777" w:rsidR="00ED7AEC" w:rsidRPr="00201BC3" w:rsidRDefault="00ED7AEC" w:rsidP="7F5DFAE6">
      <w:pPr>
        <w:keepNext/>
        <w:widowControl w:val="0"/>
        <w:spacing w:line="260" w:lineRule="atLeast"/>
        <w:jc w:val="center"/>
        <w:outlineLvl w:val="2"/>
        <w:rPr>
          <w:rFonts w:ascii="Arial" w:hAnsi="Arial" w:cs="Arial"/>
          <w:b/>
          <w:bCs/>
          <w:noProof/>
          <w:sz w:val="20"/>
          <w:szCs w:val="20"/>
          <w:lang w:eastAsia="en-US"/>
        </w:rPr>
      </w:pPr>
    </w:p>
    <w:p w14:paraId="41A92F56" w14:textId="77777777" w:rsidR="0075039D" w:rsidRPr="00DA4C0D" w:rsidRDefault="0075039D" w:rsidP="7F5DFAE6">
      <w:pPr>
        <w:keepNext/>
        <w:widowControl w:val="0"/>
        <w:spacing w:line="260" w:lineRule="atLeast"/>
        <w:jc w:val="both"/>
        <w:outlineLvl w:val="2"/>
        <w:rPr>
          <w:rFonts w:ascii="Arial" w:hAnsi="Arial" w:cs="Arial"/>
          <w:b/>
          <w:bCs/>
          <w:noProof/>
          <w:sz w:val="20"/>
          <w:szCs w:val="20"/>
          <w:lang w:eastAsia="en-US"/>
        </w:rPr>
      </w:pPr>
    </w:p>
    <w:tbl>
      <w:tblPr>
        <w:tblW w:w="8754" w:type="dxa"/>
        <w:tblInd w:w="-34" w:type="dxa"/>
        <w:tblLayout w:type="fixed"/>
        <w:tblLook w:val="0000" w:firstRow="0" w:lastRow="0" w:firstColumn="0" w:lastColumn="0" w:noHBand="0" w:noVBand="0"/>
      </w:tblPr>
      <w:tblGrid>
        <w:gridCol w:w="2880"/>
        <w:gridCol w:w="5874"/>
      </w:tblGrid>
      <w:tr w:rsidR="000074D5" w:rsidRPr="00DA4C0D" w14:paraId="6C7BB4D6" w14:textId="77777777" w:rsidTr="7F5DFAE6">
        <w:tc>
          <w:tcPr>
            <w:tcW w:w="2880" w:type="dxa"/>
          </w:tcPr>
          <w:p w14:paraId="1289D64E" w14:textId="61FB4246" w:rsidR="0075039D" w:rsidRPr="00DA4C0D" w:rsidRDefault="0075039D" w:rsidP="7F5DFAE6">
            <w:pPr>
              <w:keepNext/>
              <w:widowControl w:val="0"/>
              <w:spacing w:line="260" w:lineRule="atLeast"/>
              <w:jc w:val="both"/>
              <w:outlineLvl w:val="2"/>
              <w:rPr>
                <w:rFonts w:ascii="Arial" w:hAnsi="Arial" w:cs="Arial"/>
                <w:b/>
                <w:bCs/>
                <w:noProof/>
                <w:sz w:val="20"/>
                <w:szCs w:val="20"/>
                <w:lang w:eastAsia="en-US"/>
              </w:rPr>
            </w:pPr>
            <w:r w:rsidRPr="00DA4C0D">
              <w:rPr>
                <w:rFonts w:ascii="Arial" w:hAnsi="Arial" w:cs="Arial"/>
                <w:b/>
                <w:sz w:val="20"/>
                <w:szCs w:val="20"/>
              </w:rPr>
              <w:t xml:space="preserve">Predmet naročila: </w:t>
            </w:r>
          </w:p>
        </w:tc>
        <w:tc>
          <w:tcPr>
            <w:tcW w:w="5874" w:type="dxa"/>
          </w:tcPr>
          <w:p w14:paraId="4F3737C3" w14:textId="77777777" w:rsidR="00BD5EA3" w:rsidRPr="00BD5EA3" w:rsidRDefault="00BD5EA3" w:rsidP="00BD5EA3">
            <w:pPr>
              <w:spacing w:before="100" w:beforeAutospacing="1" w:after="100" w:afterAutospacing="1"/>
              <w:rPr>
                <w:rFonts w:ascii="Arial" w:hAnsi="Arial" w:cs="Arial"/>
                <w:b/>
                <w:bCs/>
                <w:sz w:val="20"/>
                <w:szCs w:val="20"/>
              </w:rPr>
            </w:pPr>
            <w:r w:rsidRPr="00BD5EA3">
              <w:rPr>
                <w:rFonts w:ascii="Arial" w:hAnsi="Arial" w:cs="Arial"/>
                <w:b/>
                <w:bCs/>
                <w:sz w:val="20"/>
                <w:szCs w:val="20"/>
              </w:rPr>
              <w:t xml:space="preserve">Prevzem, odvoz in odstranitev odpadkov v stečajnem postopku družbe I Trade d. o. o. po sklepu Okrožnega sodišča v Mariboru št. 692/2025 </w:t>
            </w:r>
          </w:p>
          <w:p w14:paraId="0C27C34A" w14:textId="4FD665F4" w:rsidR="002C39DC" w:rsidRPr="00237DC2" w:rsidRDefault="002C39DC" w:rsidP="7F5DFAE6">
            <w:pPr>
              <w:spacing w:line="260" w:lineRule="atLeast"/>
              <w:jc w:val="both"/>
              <w:rPr>
                <w:rFonts w:ascii="Arial" w:hAnsi="Arial" w:cs="Arial"/>
                <w:b/>
                <w:bCs/>
                <w:noProof/>
                <w:sz w:val="20"/>
                <w:szCs w:val="20"/>
                <w:lang w:eastAsia="en-US"/>
              </w:rPr>
            </w:pPr>
          </w:p>
        </w:tc>
      </w:tr>
      <w:tr w:rsidR="5BD2FF2F" w:rsidRPr="00DA4C0D" w14:paraId="7A8F0034" w14:textId="77777777" w:rsidTr="7F5DFAE6">
        <w:trPr>
          <w:trHeight w:val="300"/>
        </w:trPr>
        <w:tc>
          <w:tcPr>
            <w:tcW w:w="2880" w:type="dxa"/>
          </w:tcPr>
          <w:p w14:paraId="76A02744" w14:textId="08CFBB23" w:rsidR="10811289" w:rsidRPr="00DA4C0D" w:rsidRDefault="10811289" w:rsidP="7F5DFAE6">
            <w:pPr>
              <w:spacing w:line="260" w:lineRule="atLeast"/>
              <w:rPr>
                <w:rFonts w:ascii="Arial" w:hAnsi="Arial" w:cs="Arial"/>
                <w:b/>
                <w:bCs/>
                <w:noProof/>
                <w:sz w:val="20"/>
                <w:szCs w:val="20"/>
                <w:lang w:eastAsia="en-US"/>
              </w:rPr>
            </w:pPr>
          </w:p>
        </w:tc>
        <w:tc>
          <w:tcPr>
            <w:tcW w:w="5874" w:type="dxa"/>
          </w:tcPr>
          <w:p w14:paraId="267E4A78" w14:textId="6784CF5C" w:rsidR="5BD2FF2F" w:rsidRPr="00DA4C0D" w:rsidRDefault="5BD2FF2F" w:rsidP="7F5DFAE6">
            <w:pPr>
              <w:pStyle w:val="Style15"/>
              <w:spacing w:line="260" w:lineRule="exact"/>
              <w:rPr>
                <w:b/>
                <w:bCs/>
                <w:noProof/>
                <w:sz w:val="20"/>
                <w:szCs w:val="20"/>
              </w:rPr>
            </w:pPr>
          </w:p>
        </w:tc>
      </w:tr>
    </w:tbl>
    <w:p w14:paraId="00969EAE" w14:textId="77777777" w:rsidR="0075039D" w:rsidRPr="00DA4C0D" w:rsidRDefault="0075039D" w:rsidP="7F5DFAE6">
      <w:pPr>
        <w:keepNext/>
        <w:widowControl w:val="0"/>
        <w:spacing w:line="260" w:lineRule="atLeast"/>
        <w:jc w:val="both"/>
        <w:outlineLvl w:val="2"/>
        <w:rPr>
          <w:rFonts w:ascii="Arial" w:hAnsi="Arial" w:cs="Arial"/>
          <w:b/>
          <w:bCs/>
          <w:i/>
          <w:iCs/>
          <w:noProof/>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0074D5" w:rsidRPr="00DA4C0D" w14:paraId="24309FAE" w14:textId="77777777" w:rsidTr="7F5DFAE6">
        <w:tc>
          <w:tcPr>
            <w:tcW w:w="2836" w:type="dxa"/>
          </w:tcPr>
          <w:p w14:paraId="2D523B00" w14:textId="2CBE19E8" w:rsidR="0075039D" w:rsidRPr="00DA4C0D" w:rsidRDefault="0075039D" w:rsidP="7F5DFAE6">
            <w:pPr>
              <w:keepNext/>
              <w:widowControl w:val="0"/>
              <w:spacing w:line="260" w:lineRule="atLeast"/>
              <w:jc w:val="both"/>
              <w:outlineLvl w:val="2"/>
              <w:rPr>
                <w:rFonts w:ascii="Arial" w:hAnsi="Arial" w:cs="Arial"/>
                <w:b/>
                <w:bCs/>
                <w:noProof/>
                <w:sz w:val="20"/>
                <w:szCs w:val="20"/>
                <w:lang w:eastAsia="en-US"/>
              </w:rPr>
            </w:pPr>
            <w:r w:rsidRPr="00DA4C0D">
              <w:rPr>
                <w:rFonts w:ascii="Arial" w:hAnsi="Arial" w:cs="Arial"/>
                <w:b/>
                <w:sz w:val="20"/>
                <w:szCs w:val="20"/>
              </w:rPr>
              <w:t xml:space="preserve">Vrsta postopka: </w:t>
            </w:r>
          </w:p>
        </w:tc>
        <w:tc>
          <w:tcPr>
            <w:tcW w:w="5918" w:type="dxa"/>
          </w:tcPr>
          <w:p w14:paraId="46AE34E9" w14:textId="72223841" w:rsidR="0075039D" w:rsidRPr="008C28BF" w:rsidRDefault="00DA4C0D" w:rsidP="7F5DFAE6">
            <w:pPr>
              <w:keepNext/>
              <w:widowControl w:val="0"/>
              <w:spacing w:line="260" w:lineRule="atLeast"/>
              <w:jc w:val="both"/>
              <w:outlineLvl w:val="2"/>
              <w:rPr>
                <w:rFonts w:ascii="Arial" w:hAnsi="Arial" w:cs="Arial"/>
                <w:b/>
                <w:noProof/>
                <w:sz w:val="20"/>
                <w:szCs w:val="20"/>
                <w:lang w:eastAsia="en-US"/>
              </w:rPr>
            </w:pPr>
            <w:r w:rsidRPr="00B40AE7">
              <w:rPr>
                <w:rFonts w:ascii="Arial" w:hAnsi="Arial" w:cs="Arial"/>
                <w:b/>
                <w:sz w:val="20"/>
                <w:szCs w:val="20"/>
                <w:lang w:eastAsia="ar-SA"/>
              </w:rPr>
              <w:t>Odprti postopek</w:t>
            </w:r>
          </w:p>
        </w:tc>
      </w:tr>
    </w:tbl>
    <w:p w14:paraId="3AB9C784" w14:textId="77777777" w:rsidR="00711474" w:rsidRPr="00232977" w:rsidRDefault="00711474" w:rsidP="7F5DFAE6">
      <w:pPr>
        <w:spacing w:line="260" w:lineRule="atLeast"/>
        <w:rPr>
          <w:rFonts w:ascii="Arial" w:hAnsi="Arial" w:cs="Arial"/>
          <w:sz w:val="20"/>
          <w:szCs w:val="20"/>
          <w:lang w:eastAsia="en-US"/>
        </w:rPr>
      </w:pPr>
    </w:p>
    <w:p w14:paraId="0B663167" w14:textId="77777777" w:rsidR="00711474" w:rsidRPr="00232977" w:rsidRDefault="00711474" w:rsidP="7F5DFAE6">
      <w:pPr>
        <w:spacing w:line="260" w:lineRule="atLeast"/>
        <w:rPr>
          <w:rFonts w:ascii="Arial" w:hAnsi="Arial" w:cs="Arial"/>
          <w:sz w:val="20"/>
          <w:szCs w:val="20"/>
          <w:lang w:eastAsia="en-US"/>
        </w:rPr>
      </w:pPr>
    </w:p>
    <w:p w14:paraId="0B98E25C" w14:textId="77777777" w:rsidR="00711474" w:rsidRPr="00232977" w:rsidRDefault="00711474" w:rsidP="7F5DFAE6">
      <w:pPr>
        <w:spacing w:line="260" w:lineRule="atLeast"/>
        <w:rPr>
          <w:rFonts w:ascii="Arial" w:hAnsi="Arial" w:cs="Arial"/>
          <w:sz w:val="20"/>
          <w:szCs w:val="20"/>
          <w:lang w:eastAsia="en-US"/>
        </w:rPr>
      </w:pPr>
    </w:p>
    <w:p w14:paraId="46DA94D4" w14:textId="6206869A" w:rsidR="00D6654F" w:rsidRPr="00232977" w:rsidRDefault="00D6654F" w:rsidP="7F5DFAE6">
      <w:pPr>
        <w:spacing w:line="260" w:lineRule="atLeast"/>
        <w:rPr>
          <w:rFonts w:ascii="Arial" w:hAnsi="Arial" w:cs="Arial"/>
          <w:sz w:val="20"/>
          <w:szCs w:val="20"/>
          <w:lang w:eastAsia="en-US"/>
        </w:rPr>
      </w:pPr>
    </w:p>
    <w:p w14:paraId="750FF6E8" w14:textId="77777777" w:rsidR="00D6654F" w:rsidRPr="00232977" w:rsidRDefault="00D6654F" w:rsidP="7F5DFAE6">
      <w:pPr>
        <w:spacing w:line="260" w:lineRule="atLeast"/>
        <w:rPr>
          <w:rFonts w:ascii="Arial" w:hAnsi="Arial" w:cs="Arial"/>
          <w:sz w:val="20"/>
          <w:szCs w:val="20"/>
          <w:lang w:eastAsia="en-US"/>
        </w:rPr>
      </w:pPr>
    </w:p>
    <w:p w14:paraId="4A8A70E7" w14:textId="77777777" w:rsidR="00D6654F" w:rsidRPr="00232977" w:rsidRDefault="00D6654F" w:rsidP="7F5DFAE6">
      <w:pPr>
        <w:spacing w:line="260" w:lineRule="atLeast"/>
        <w:rPr>
          <w:rFonts w:ascii="Arial" w:hAnsi="Arial" w:cs="Arial"/>
          <w:sz w:val="20"/>
          <w:szCs w:val="20"/>
          <w:lang w:eastAsia="en-US"/>
        </w:rPr>
      </w:pPr>
    </w:p>
    <w:p w14:paraId="5334B1F2" w14:textId="77777777" w:rsidR="00D6654F" w:rsidRDefault="00D6654F" w:rsidP="7F5DFAE6">
      <w:pPr>
        <w:spacing w:line="260" w:lineRule="atLeast"/>
        <w:rPr>
          <w:rFonts w:ascii="Arial" w:hAnsi="Arial" w:cs="Arial"/>
          <w:sz w:val="20"/>
          <w:szCs w:val="20"/>
          <w:lang w:eastAsia="en-US"/>
        </w:rPr>
      </w:pPr>
    </w:p>
    <w:p w14:paraId="488BF0C4" w14:textId="77777777" w:rsidR="00201BC3" w:rsidRDefault="00201BC3" w:rsidP="7F5DFAE6">
      <w:pPr>
        <w:spacing w:line="260" w:lineRule="atLeast"/>
        <w:rPr>
          <w:rFonts w:ascii="Arial" w:hAnsi="Arial" w:cs="Arial"/>
          <w:sz w:val="20"/>
          <w:szCs w:val="20"/>
          <w:lang w:eastAsia="en-US"/>
        </w:rPr>
      </w:pPr>
    </w:p>
    <w:p w14:paraId="7ACEDFD2" w14:textId="77777777" w:rsidR="00201BC3" w:rsidRDefault="00201BC3" w:rsidP="7F5DFAE6">
      <w:pPr>
        <w:spacing w:line="260" w:lineRule="atLeast"/>
        <w:rPr>
          <w:rFonts w:ascii="Arial" w:hAnsi="Arial" w:cs="Arial"/>
          <w:sz w:val="20"/>
          <w:szCs w:val="20"/>
          <w:lang w:eastAsia="en-US"/>
        </w:rPr>
      </w:pPr>
    </w:p>
    <w:p w14:paraId="756EB221" w14:textId="77777777" w:rsidR="00201BC3" w:rsidRDefault="00201BC3" w:rsidP="7F5DFAE6">
      <w:pPr>
        <w:spacing w:line="260" w:lineRule="atLeast"/>
        <w:rPr>
          <w:rFonts w:ascii="Arial" w:hAnsi="Arial" w:cs="Arial"/>
          <w:sz w:val="20"/>
          <w:szCs w:val="20"/>
          <w:lang w:eastAsia="en-US"/>
        </w:rPr>
      </w:pPr>
    </w:p>
    <w:p w14:paraId="4FA74501" w14:textId="77777777" w:rsidR="00201BC3" w:rsidRDefault="00201BC3" w:rsidP="7F5DFAE6">
      <w:pPr>
        <w:spacing w:line="260" w:lineRule="atLeast"/>
        <w:rPr>
          <w:rFonts w:ascii="Arial" w:hAnsi="Arial" w:cs="Arial"/>
          <w:sz w:val="20"/>
          <w:szCs w:val="20"/>
          <w:lang w:eastAsia="en-US"/>
        </w:rPr>
      </w:pPr>
    </w:p>
    <w:p w14:paraId="10C1CC3F" w14:textId="77777777" w:rsidR="00201BC3" w:rsidRDefault="00201BC3" w:rsidP="7F5DFAE6">
      <w:pPr>
        <w:spacing w:line="260" w:lineRule="atLeast"/>
        <w:rPr>
          <w:rFonts w:ascii="Arial" w:hAnsi="Arial" w:cs="Arial"/>
          <w:sz w:val="20"/>
          <w:szCs w:val="20"/>
          <w:lang w:eastAsia="en-US"/>
        </w:rPr>
      </w:pPr>
    </w:p>
    <w:p w14:paraId="1939DDE7" w14:textId="77777777" w:rsidR="00ED7AEC" w:rsidRDefault="00ED7AEC" w:rsidP="7F5DFAE6">
      <w:pPr>
        <w:spacing w:line="260" w:lineRule="atLeast"/>
        <w:rPr>
          <w:rFonts w:ascii="Arial" w:hAnsi="Arial" w:cs="Arial"/>
          <w:sz w:val="20"/>
          <w:szCs w:val="20"/>
          <w:lang w:eastAsia="en-US"/>
        </w:rPr>
      </w:pPr>
    </w:p>
    <w:p w14:paraId="7CC4E002" w14:textId="77777777" w:rsidR="00201BC3" w:rsidRDefault="00201BC3" w:rsidP="7F5DFAE6">
      <w:pPr>
        <w:spacing w:line="260" w:lineRule="atLeast"/>
        <w:rPr>
          <w:rFonts w:ascii="Arial" w:hAnsi="Arial" w:cs="Arial"/>
          <w:sz w:val="20"/>
          <w:szCs w:val="20"/>
          <w:lang w:eastAsia="en-US"/>
        </w:rPr>
      </w:pPr>
    </w:p>
    <w:p w14:paraId="1BF2B3AA" w14:textId="77777777" w:rsidR="00201BC3" w:rsidRPr="00232977" w:rsidRDefault="00201BC3" w:rsidP="7F5DFAE6">
      <w:pPr>
        <w:spacing w:line="260" w:lineRule="atLeast"/>
        <w:rPr>
          <w:rFonts w:ascii="Arial" w:hAnsi="Arial" w:cs="Arial"/>
          <w:sz w:val="20"/>
          <w:szCs w:val="20"/>
          <w:lang w:eastAsia="en-US"/>
        </w:rPr>
      </w:pPr>
    </w:p>
    <w:p w14:paraId="0550DC69" w14:textId="5CFA4DE4" w:rsidR="0075039D" w:rsidRPr="00232977" w:rsidRDefault="0075039D" w:rsidP="7F5DFAE6">
      <w:pPr>
        <w:spacing w:line="260" w:lineRule="atLeast"/>
        <w:rPr>
          <w:rFonts w:ascii="Arial" w:hAnsi="Arial" w:cs="Arial"/>
          <w:sz w:val="20"/>
          <w:szCs w:val="20"/>
          <w:lang w:eastAsia="en-US"/>
        </w:rPr>
      </w:pPr>
      <w:r w:rsidRPr="5BD2FF2F">
        <w:rPr>
          <w:rFonts w:ascii="Arial" w:hAnsi="Arial" w:cs="Arial"/>
          <w:sz w:val="20"/>
          <w:szCs w:val="20"/>
        </w:rPr>
        <w:t xml:space="preserve">VSEBINA: </w:t>
      </w:r>
    </w:p>
    <w:p w14:paraId="0A244DB0" w14:textId="543B60EB" w:rsidR="0075039D" w:rsidRPr="00232977" w:rsidRDefault="00237744" w:rsidP="00B05663">
      <w:pPr>
        <w:numPr>
          <w:ilvl w:val="0"/>
          <w:numId w:val="6"/>
        </w:numPr>
        <w:spacing w:line="260" w:lineRule="atLeast"/>
        <w:jc w:val="both"/>
        <w:rPr>
          <w:rFonts w:ascii="Arial" w:hAnsi="Arial" w:cs="Arial"/>
          <w:sz w:val="20"/>
          <w:szCs w:val="20"/>
          <w:lang w:eastAsia="en-US"/>
        </w:rPr>
      </w:pPr>
      <w:r w:rsidRPr="5BD2FF2F">
        <w:rPr>
          <w:rFonts w:ascii="Arial" w:hAnsi="Arial" w:cs="Arial"/>
          <w:sz w:val="20"/>
          <w:szCs w:val="20"/>
        </w:rPr>
        <w:t xml:space="preserve">POGLAVJE 1: </w:t>
      </w:r>
      <w:r w:rsidR="0075039D" w:rsidRPr="5BD2FF2F">
        <w:rPr>
          <w:rFonts w:ascii="Arial" w:hAnsi="Arial" w:cs="Arial"/>
          <w:sz w:val="20"/>
          <w:szCs w:val="20"/>
        </w:rPr>
        <w:t>POVABILO K ODDAJI PONUDBE</w:t>
      </w:r>
    </w:p>
    <w:p w14:paraId="2DC50C7D" w14:textId="4D342A47" w:rsidR="0075039D" w:rsidRPr="00232977" w:rsidRDefault="00237744" w:rsidP="00B05663">
      <w:pPr>
        <w:numPr>
          <w:ilvl w:val="0"/>
          <w:numId w:val="6"/>
        </w:numPr>
        <w:spacing w:line="260" w:lineRule="atLeast"/>
        <w:jc w:val="both"/>
        <w:rPr>
          <w:rFonts w:ascii="Arial" w:hAnsi="Arial" w:cs="Arial"/>
          <w:sz w:val="20"/>
          <w:szCs w:val="20"/>
          <w:lang w:eastAsia="en-US"/>
        </w:rPr>
      </w:pPr>
      <w:r w:rsidRPr="5BD2FF2F">
        <w:rPr>
          <w:rFonts w:ascii="Arial" w:hAnsi="Arial" w:cs="Arial"/>
          <w:sz w:val="20"/>
          <w:szCs w:val="20"/>
        </w:rPr>
        <w:t xml:space="preserve">POGLAVJE 2: </w:t>
      </w:r>
      <w:r w:rsidR="0075039D" w:rsidRPr="5BD2FF2F">
        <w:rPr>
          <w:rFonts w:ascii="Arial" w:hAnsi="Arial" w:cs="Arial"/>
          <w:sz w:val="20"/>
          <w:szCs w:val="20"/>
        </w:rPr>
        <w:t>NAVODILO PONUDNIKOM ZA IZDELAVO PONUDBE TER DOLOČILA O IZVEDBI POSTOPKA</w:t>
      </w:r>
    </w:p>
    <w:p w14:paraId="7B7CF00C" w14:textId="7B819A09" w:rsidR="0075039D" w:rsidRPr="00232977" w:rsidRDefault="00237744" w:rsidP="00B05663">
      <w:pPr>
        <w:numPr>
          <w:ilvl w:val="0"/>
          <w:numId w:val="6"/>
        </w:numPr>
        <w:spacing w:line="260" w:lineRule="atLeast"/>
        <w:jc w:val="both"/>
        <w:rPr>
          <w:rFonts w:ascii="Arial" w:hAnsi="Arial" w:cs="Arial"/>
          <w:sz w:val="20"/>
          <w:szCs w:val="20"/>
          <w:lang w:eastAsia="en-US"/>
        </w:rPr>
      </w:pPr>
      <w:r w:rsidRPr="5BD2FF2F">
        <w:rPr>
          <w:rFonts w:ascii="Arial" w:hAnsi="Arial" w:cs="Arial"/>
          <w:sz w:val="20"/>
          <w:szCs w:val="20"/>
        </w:rPr>
        <w:t xml:space="preserve">POGLAVJE 3: </w:t>
      </w:r>
      <w:r w:rsidR="0075039D" w:rsidRPr="5BD2FF2F">
        <w:rPr>
          <w:rFonts w:ascii="Arial" w:hAnsi="Arial" w:cs="Arial"/>
          <w:sz w:val="20"/>
          <w:szCs w:val="20"/>
        </w:rPr>
        <w:t>RAZLOGI ZA IZKLJUČITEV IN POGOJI ZA SODELOVANJE</w:t>
      </w:r>
    </w:p>
    <w:p w14:paraId="0311F7FF" w14:textId="5C482CB5" w:rsidR="0075039D" w:rsidRPr="00232977" w:rsidRDefault="00237744" w:rsidP="00B05663">
      <w:pPr>
        <w:numPr>
          <w:ilvl w:val="0"/>
          <w:numId w:val="6"/>
        </w:numPr>
        <w:spacing w:line="260" w:lineRule="atLeast"/>
        <w:jc w:val="both"/>
        <w:rPr>
          <w:rFonts w:ascii="Arial" w:hAnsi="Arial" w:cs="Arial"/>
          <w:sz w:val="20"/>
          <w:szCs w:val="20"/>
          <w:lang w:eastAsia="en-US"/>
        </w:rPr>
      </w:pPr>
      <w:r w:rsidRPr="5BD2FF2F">
        <w:rPr>
          <w:rFonts w:ascii="Arial" w:hAnsi="Arial" w:cs="Arial"/>
          <w:sz w:val="20"/>
          <w:szCs w:val="20"/>
        </w:rPr>
        <w:t xml:space="preserve">POGLAVJE 4: </w:t>
      </w:r>
      <w:r w:rsidR="0075039D" w:rsidRPr="5BD2FF2F">
        <w:rPr>
          <w:rFonts w:ascii="Arial" w:hAnsi="Arial" w:cs="Arial"/>
          <w:sz w:val="20"/>
          <w:szCs w:val="20"/>
        </w:rPr>
        <w:t xml:space="preserve">OBRAZCI NAROČNIKA </w:t>
      </w:r>
    </w:p>
    <w:p w14:paraId="63639A05" w14:textId="7BA70F29" w:rsidR="00D22557" w:rsidRPr="00232977" w:rsidRDefault="008C28BF" w:rsidP="00B05663">
      <w:pPr>
        <w:numPr>
          <w:ilvl w:val="0"/>
          <w:numId w:val="6"/>
        </w:numPr>
        <w:spacing w:line="260" w:lineRule="atLeast"/>
        <w:jc w:val="both"/>
        <w:rPr>
          <w:rFonts w:ascii="Arial" w:hAnsi="Arial" w:cs="Arial"/>
          <w:sz w:val="20"/>
          <w:szCs w:val="20"/>
          <w:lang w:eastAsia="en-US"/>
        </w:rPr>
      </w:pPr>
      <w:r>
        <w:rPr>
          <w:rFonts w:ascii="Arial" w:hAnsi="Arial" w:cs="Arial"/>
          <w:sz w:val="20"/>
          <w:szCs w:val="20"/>
        </w:rPr>
        <w:t xml:space="preserve">PRILOGA - </w:t>
      </w:r>
      <w:r w:rsidR="00144A0A">
        <w:rPr>
          <w:rFonts w:ascii="Arial" w:hAnsi="Arial" w:cs="Arial"/>
          <w:sz w:val="20"/>
          <w:szCs w:val="20"/>
        </w:rPr>
        <w:t>PROJEKTNA NALOGA</w:t>
      </w:r>
      <w:r w:rsidR="00126BF8" w:rsidRPr="5BD2FF2F">
        <w:rPr>
          <w:rFonts w:ascii="Arial" w:hAnsi="Arial" w:cs="Arial"/>
          <w:sz w:val="20"/>
          <w:szCs w:val="20"/>
        </w:rPr>
        <w:t xml:space="preserve"> </w:t>
      </w:r>
    </w:p>
    <w:p w14:paraId="7F18AE59" w14:textId="78C59C5A" w:rsidR="0075039D" w:rsidRPr="00232977" w:rsidRDefault="00475F7F" w:rsidP="00B05663">
      <w:pPr>
        <w:numPr>
          <w:ilvl w:val="0"/>
          <w:numId w:val="6"/>
        </w:numPr>
        <w:spacing w:line="260" w:lineRule="atLeast"/>
        <w:jc w:val="both"/>
        <w:rPr>
          <w:rFonts w:ascii="Arial" w:hAnsi="Arial" w:cs="Arial"/>
          <w:sz w:val="20"/>
          <w:szCs w:val="20"/>
          <w:lang w:eastAsia="en-US"/>
        </w:rPr>
      </w:pPr>
      <w:r w:rsidRPr="5BD2FF2F">
        <w:rPr>
          <w:rFonts w:ascii="Arial" w:hAnsi="Arial" w:cs="Arial"/>
          <w:sz w:val="20"/>
          <w:szCs w:val="20"/>
        </w:rPr>
        <w:t xml:space="preserve">PRILOGA - </w:t>
      </w:r>
      <w:r w:rsidR="0075039D" w:rsidRPr="5BD2FF2F">
        <w:rPr>
          <w:rFonts w:ascii="Arial" w:hAnsi="Arial" w:cs="Arial"/>
          <w:sz w:val="20"/>
          <w:szCs w:val="20"/>
        </w:rPr>
        <w:t xml:space="preserve">ESPD OBRAZEC (datoteka v formatu .xml) </w:t>
      </w:r>
    </w:p>
    <w:p w14:paraId="5C9D776E" w14:textId="0859BC50" w:rsidR="003F4445" w:rsidRPr="00232977" w:rsidRDefault="00475F7F" w:rsidP="00B05663">
      <w:pPr>
        <w:numPr>
          <w:ilvl w:val="0"/>
          <w:numId w:val="6"/>
        </w:numPr>
        <w:spacing w:line="260" w:lineRule="atLeast"/>
        <w:jc w:val="both"/>
        <w:rPr>
          <w:rFonts w:ascii="Arial" w:hAnsi="Arial" w:cs="Arial"/>
          <w:sz w:val="20"/>
          <w:szCs w:val="20"/>
          <w:lang w:eastAsia="en-US"/>
        </w:rPr>
      </w:pPr>
      <w:r w:rsidRPr="5BD2FF2F">
        <w:rPr>
          <w:rFonts w:ascii="Arial" w:hAnsi="Arial" w:cs="Arial"/>
          <w:sz w:val="20"/>
          <w:szCs w:val="20"/>
        </w:rPr>
        <w:t xml:space="preserve">PRILOGA - </w:t>
      </w:r>
      <w:r w:rsidR="004275AF" w:rsidRPr="5BD2FF2F">
        <w:rPr>
          <w:rFonts w:ascii="Arial" w:hAnsi="Arial" w:cs="Arial"/>
          <w:sz w:val="20"/>
          <w:szCs w:val="20"/>
        </w:rPr>
        <w:t>OBRAZEC »PONUDBENI PREDRAČUN</w:t>
      </w:r>
      <w:r w:rsidR="00874E15" w:rsidRPr="5BD2FF2F">
        <w:rPr>
          <w:rFonts w:ascii="Arial" w:hAnsi="Arial" w:cs="Arial"/>
          <w:sz w:val="20"/>
          <w:szCs w:val="20"/>
        </w:rPr>
        <w:t>«</w:t>
      </w:r>
      <w:r w:rsidR="00126BF8" w:rsidRPr="5BD2FF2F">
        <w:rPr>
          <w:rFonts w:ascii="Arial" w:hAnsi="Arial" w:cs="Arial"/>
          <w:sz w:val="20"/>
          <w:szCs w:val="20"/>
        </w:rPr>
        <w:t xml:space="preserve"> (</w:t>
      </w:r>
      <w:r w:rsidR="001E0A46">
        <w:rPr>
          <w:rFonts w:ascii="Arial" w:hAnsi="Arial" w:cs="Arial"/>
          <w:sz w:val="20"/>
          <w:szCs w:val="20"/>
        </w:rPr>
        <w:t>datoteka v Word formatu</w:t>
      </w:r>
      <w:r w:rsidR="00126BF8" w:rsidRPr="5BD2FF2F">
        <w:rPr>
          <w:rFonts w:ascii="Arial" w:hAnsi="Arial" w:cs="Arial"/>
          <w:sz w:val="20"/>
          <w:szCs w:val="20"/>
        </w:rPr>
        <w:t>)</w:t>
      </w:r>
      <w:r w:rsidR="00874E15" w:rsidRPr="5BD2FF2F">
        <w:rPr>
          <w:rFonts w:ascii="Arial" w:hAnsi="Arial" w:cs="Arial"/>
          <w:sz w:val="20"/>
          <w:szCs w:val="20"/>
        </w:rPr>
        <w:t xml:space="preserve"> </w:t>
      </w:r>
    </w:p>
    <w:p w14:paraId="785D0B73" w14:textId="77777777" w:rsidR="008F78C2" w:rsidRPr="00232977" w:rsidRDefault="008F78C2" w:rsidP="7F5DFAE6">
      <w:pPr>
        <w:spacing w:line="260" w:lineRule="atLeast"/>
        <w:ind w:left="720"/>
        <w:jc w:val="both"/>
        <w:rPr>
          <w:rFonts w:ascii="Arial" w:hAnsi="Arial" w:cs="Arial"/>
          <w:sz w:val="20"/>
          <w:szCs w:val="20"/>
          <w:lang w:eastAsia="en-US"/>
        </w:rPr>
      </w:pPr>
    </w:p>
    <w:p w14:paraId="1873A33E" w14:textId="6048E09A" w:rsidR="5BD2FF2F" w:rsidRPr="00232977" w:rsidRDefault="5BD2FF2F" w:rsidP="7F5DFAE6">
      <w:pPr>
        <w:spacing w:line="260" w:lineRule="atLeast"/>
        <w:ind w:left="720"/>
        <w:jc w:val="both"/>
        <w:rPr>
          <w:rFonts w:ascii="Arial" w:hAnsi="Arial" w:cs="Arial"/>
          <w:sz w:val="20"/>
          <w:szCs w:val="20"/>
        </w:rPr>
      </w:pPr>
    </w:p>
    <w:p w14:paraId="5D0BF364" w14:textId="77777777" w:rsidR="221E3867" w:rsidRDefault="221E3867" w:rsidP="221E3867">
      <w:pPr>
        <w:spacing w:line="260" w:lineRule="atLeast"/>
        <w:jc w:val="both"/>
        <w:rPr>
          <w:rFonts w:ascii="Arial" w:hAnsi="Arial" w:cs="Arial"/>
          <w:noProof/>
          <w:sz w:val="20"/>
          <w:szCs w:val="20"/>
          <w:lang w:eastAsia="en-US"/>
        </w:rPr>
      </w:pPr>
    </w:p>
    <w:p w14:paraId="03416A10" w14:textId="24D0B2AF" w:rsidR="0075039D" w:rsidRPr="00201BC3" w:rsidRDefault="00A54C59" w:rsidP="7F5DFAE6">
      <w:pPr>
        <w:spacing w:line="260" w:lineRule="atLeast"/>
        <w:rPr>
          <w:rFonts w:ascii="Arial" w:hAnsi="Arial" w:cs="Arial"/>
          <w:b/>
          <w:bCs/>
          <w:noProof/>
          <w:sz w:val="20"/>
          <w:szCs w:val="20"/>
          <w:lang w:eastAsia="en-US"/>
        </w:rPr>
      </w:pPr>
      <w:r w:rsidRPr="5BD2FF2F">
        <w:rPr>
          <w:rFonts w:ascii="Arial" w:hAnsi="Arial"/>
          <w:b/>
          <w:sz w:val="20"/>
          <w:szCs w:val="20"/>
        </w:rPr>
        <w:t xml:space="preserve">POGLAVJE 1: </w:t>
      </w:r>
      <w:r w:rsidR="0075039D" w:rsidRPr="5BD2FF2F">
        <w:rPr>
          <w:rFonts w:ascii="Arial" w:hAnsi="Arial"/>
          <w:b/>
          <w:sz w:val="20"/>
          <w:szCs w:val="20"/>
        </w:rPr>
        <w:t>POVABILO K  ODDAJI PONUDBE</w:t>
      </w:r>
    </w:p>
    <w:p w14:paraId="7F8EA733" w14:textId="77777777" w:rsidR="0075039D" w:rsidRPr="00201BC3" w:rsidRDefault="0075039D" w:rsidP="7F5DFAE6">
      <w:pPr>
        <w:spacing w:line="260" w:lineRule="atLeast"/>
        <w:rPr>
          <w:rFonts w:ascii="Arial" w:hAnsi="Arial" w:cs="Arial"/>
          <w:b/>
          <w:bCs/>
          <w:noProof/>
          <w:sz w:val="20"/>
          <w:szCs w:val="20"/>
          <w:lang w:eastAsia="en-US"/>
        </w:rPr>
      </w:pPr>
    </w:p>
    <w:p w14:paraId="1EB142FF" w14:textId="29BD98D9" w:rsidR="0075039D" w:rsidRPr="00232977" w:rsidRDefault="0075039D" w:rsidP="7F5DFAE6">
      <w:pPr>
        <w:spacing w:line="260" w:lineRule="atLeast"/>
        <w:jc w:val="both"/>
        <w:rPr>
          <w:rFonts w:ascii="Arial" w:hAnsi="Arial" w:cs="Arial"/>
          <w:sz w:val="20"/>
          <w:szCs w:val="20"/>
          <w:lang w:eastAsia="en-US"/>
        </w:rPr>
      </w:pPr>
      <w:r w:rsidRPr="5BD2FF2F">
        <w:rPr>
          <w:rFonts w:ascii="Arial" w:hAnsi="Arial" w:cs="Arial"/>
          <w:b/>
          <w:sz w:val="20"/>
          <w:szCs w:val="20"/>
        </w:rPr>
        <w:t>N</w:t>
      </w:r>
      <w:r w:rsidR="00FB7DD3" w:rsidRPr="5BD2FF2F">
        <w:rPr>
          <w:rFonts w:ascii="Arial" w:hAnsi="Arial" w:cs="Arial"/>
          <w:b/>
          <w:sz w:val="20"/>
          <w:szCs w:val="20"/>
        </w:rPr>
        <w:t>aročnik</w:t>
      </w:r>
      <w:r w:rsidRPr="5BD2FF2F">
        <w:rPr>
          <w:rFonts w:ascii="Arial" w:hAnsi="Arial" w:cs="Arial"/>
          <w:b/>
          <w:sz w:val="20"/>
          <w:szCs w:val="20"/>
        </w:rPr>
        <w:t xml:space="preserve">: </w:t>
      </w:r>
      <w:r w:rsidR="00FC2D55" w:rsidRPr="00CD7D80">
        <w:rPr>
          <w:rFonts w:ascii="Arial" w:hAnsi="Arial" w:cs="Arial"/>
          <w:bCs/>
          <w:sz w:val="20"/>
          <w:szCs w:val="20"/>
        </w:rPr>
        <w:t xml:space="preserve">Republika Slovenija, </w:t>
      </w:r>
      <w:r w:rsidR="00BD5EA3" w:rsidRPr="00E17C53">
        <w:rPr>
          <w:rFonts w:ascii="Arial" w:hAnsi="Arial" w:cs="Arial"/>
          <w:sz w:val="20"/>
          <w:szCs w:val="20"/>
          <w:lang w:eastAsia="en-US"/>
        </w:rPr>
        <w:t>Ministrstvo za okolje</w:t>
      </w:r>
      <w:r w:rsidR="00BD5EA3">
        <w:rPr>
          <w:rFonts w:ascii="Arial" w:hAnsi="Arial" w:cs="Arial"/>
          <w:sz w:val="20"/>
          <w:szCs w:val="20"/>
          <w:lang w:eastAsia="en-US"/>
        </w:rPr>
        <w:t xml:space="preserve"> in prostor</w:t>
      </w:r>
      <w:r w:rsidR="00BD5EA3" w:rsidRPr="00E17C53">
        <w:rPr>
          <w:rFonts w:ascii="Arial" w:hAnsi="Arial" w:cs="Arial"/>
          <w:sz w:val="20"/>
          <w:szCs w:val="20"/>
          <w:lang w:eastAsia="en-US"/>
        </w:rPr>
        <w:t xml:space="preserve">, </w:t>
      </w:r>
      <w:r w:rsidR="00BD5EA3">
        <w:rPr>
          <w:rFonts w:ascii="Arial" w:hAnsi="Arial" w:cs="Arial"/>
          <w:sz w:val="20"/>
          <w:szCs w:val="20"/>
          <w:lang w:eastAsia="en-US"/>
        </w:rPr>
        <w:t>Dunajska cesta 48</w:t>
      </w:r>
      <w:r w:rsidR="00BD5EA3" w:rsidRPr="00E17C53">
        <w:rPr>
          <w:rFonts w:ascii="Arial" w:hAnsi="Arial" w:cs="Arial"/>
          <w:sz w:val="20"/>
          <w:szCs w:val="20"/>
          <w:lang w:eastAsia="en-US"/>
        </w:rPr>
        <w:t>, 1000 Ljubljana</w:t>
      </w:r>
    </w:p>
    <w:p w14:paraId="26EDB067" w14:textId="77777777" w:rsidR="00BD5EA3" w:rsidRPr="00BD5EA3" w:rsidRDefault="0075039D" w:rsidP="00BD5EA3">
      <w:pPr>
        <w:spacing w:before="100" w:beforeAutospacing="1" w:after="100" w:afterAutospacing="1"/>
        <w:rPr>
          <w:rFonts w:ascii="Arial" w:hAnsi="Arial" w:cs="Arial"/>
          <w:b/>
          <w:sz w:val="20"/>
          <w:szCs w:val="20"/>
        </w:rPr>
      </w:pPr>
      <w:r w:rsidRPr="00BD5EA3">
        <w:rPr>
          <w:rFonts w:ascii="Arial" w:hAnsi="Arial" w:cs="Arial"/>
          <w:b/>
          <w:sz w:val="20"/>
          <w:szCs w:val="20"/>
        </w:rPr>
        <w:t>Predmet javnega naročila je:</w:t>
      </w:r>
      <w:r w:rsidR="00BE03A6" w:rsidRPr="00BD5EA3">
        <w:rPr>
          <w:rFonts w:ascii="Arial" w:hAnsi="Arial" w:cs="Arial"/>
          <w:b/>
          <w:sz w:val="20"/>
          <w:szCs w:val="20"/>
        </w:rPr>
        <w:t xml:space="preserve"> </w:t>
      </w:r>
      <w:r w:rsidR="00BD5EA3" w:rsidRPr="00BD5EA3">
        <w:rPr>
          <w:rFonts w:ascii="Arial" w:hAnsi="Arial" w:cs="Arial"/>
          <w:b/>
          <w:sz w:val="20"/>
          <w:szCs w:val="20"/>
        </w:rPr>
        <w:t xml:space="preserve">Prevzem, odvoz in odstranitev odpadkov v stečajnem postopku družbe I Trade d. o. o. po sklepu Okrožnega sodišča v Mariboru št. 692/2025 </w:t>
      </w:r>
    </w:p>
    <w:p w14:paraId="1158777D" w14:textId="77777777" w:rsidR="0052176C" w:rsidRDefault="0075039D" w:rsidP="0052176C">
      <w:pPr>
        <w:spacing w:before="100" w:beforeAutospacing="1" w:after="100" w:afterAutospacing="1"/>
        <w:jc w:val="both"/>
        <w:rPr>
          <w:rFonts w:ascii="Arial" w:hAnsi="Arial" w:cs="Arial"/>
          <w:b/>
          <w:sz w:val="20"/>
          <w:szCs w:val="20"/>
        </w:rPr>
      </w:pPr>
      <w:r w:rsidRPr="000D0CC3">
        <w:rPr>
          <w:rFonts w:ascii="Arial" w:hAnsi="Arial" w:cs="Arial"/>
          <w:b/>
          <w:sz w:val="20"/>
          <w:szCs w:val="20"/>
        </w:rPr>
        <w:t xml:space="preserve">Krajši opis predmeta javnega naročila: </w:t>
      </w:r>
      <w:bookmarkStart w:id="0" w:name="_Toc156997236"/>
      <w:bookmarkStart w:id="1" w:name="_Toc156998181"/>
    </w:p>
    <w:p w14:paraId="27C5A89A" w14:textId="77777777" w:rsidR="000A1FD0" w:rsidRDefault="000A1FD0" w:rsidP="000A1FD0">
      <w:pPr>
        <w:spacing w:line="260" w:lineRule="exact"/>
        <w:jc w:val="both"/>
        <w:rPr>
          <w:rFonts w:ascii="Arial" w:hAnsi="Arial" w:cs="Arial"/>
          <w:color w:val="000000" w:themeColor="text1"/>
          <w:sz w:val="20"/>
          <w:szCs w:val="20"/>
        </w:rPr>
      </w:pPr>
      <w:r w:rsidRPr="00FC2D55">
        <w:rPr>
          <w:rFonts w:ascii="Arial" w:hAnsi="Arial" w:cs="Arial"/>
          <w:color w:val="000000" w:themeColor="text1"/>
          <w:sz w:val="20"/>
          <w:szCs w:val="20"/>
        </w:rPr>
        <w:t xml:space="preserve">Predmet predlaganega javnega naročila je odstranitev odpadkov, ki se nahajajo v proizvodni hali in na manjšem delu ob proizvodni hali </w:t>
      </w:r>
      <w:r w:rsidRPr="00FC2D55">
        <w:rPr>
          <w:rFonts w:ascii="Arial" w:hAnsi="Arial" w:cs="Arial"/>
          <w:i/>
          <w:iCs/>
          <w:color w:val="000000" w:themeColor="text1"/>
          <w:sz w:val="20"/>
          <w:szCs w:val="20"/>
        </w:rPr>
        <w:t>(zaradi pritiska nakopičenih odpadkov na steklene bloke je prišlo do njihove poškodbe in porušitve, posledično pa do razsutja dela odpadnega materiala iz proizvodne hale na zunanje površine ob hali</w:t>
      </w:r>
      <w:r w:rsidRPr="00FC2D55">
        <w:rPr>
          <w:rFonts w:ascii="Arial" w:hAnsi="Arial" w:cs="Arial"/>
          <w:color w:val="000000" w:themeColor="text1"/>
          <w:sz w:val="20"/>
          <w:szCs w:val="20"/>
        </w:rPr>
        <w:t xml:space="preserve">). Na lokaciji Perhavčeva ulica 21, 2000 Maribor </w:t>
      </w:r>
      <w:r w:rsidRPr="00FC2D55">
        <w:rPr>
          <w:rFonts w:ascii="Arial" w:hAnsi="Arial" w:cs="Arial"/>
          <w:i/>
          <w:iCs/>
          <w:color w:val="000000" w:themeColor="text1"/>
          <w:sz w:val="20"/>
          <w:szCs w:val="20"/>
        </w:rPr>
        <w:t>(priloga skica),</w:t>
      </w:r>
      <w:r w:rsidRPr="00FC2D55">
        <w:rPr>
          <w:rFonts w:ascii="Arial" w:hAnsi="Arial" w:cs="Arial"/>
          <w:color w:val="000000" w:themeColor="text1"/>
          <w:sz w:val="20"/>
          <w:szCs w:val="20"/>
        </w:rPr>
        <w:t xml:space="preserve"> na kateri se nahajajo odpadki nekdanje družbe I Trade d.o.o. Ministrstvo za okolje, podnebje in energijo (MOPE) je na podlagi Sklepa Okrožnega sodišča v Mariboru št. 692/2025 v zadevi stečajnega postopka družbe I Trade zavezanec za izvedbo odstranitve odpadkov z navedene lokacije.</w:t>
      </w:r>
    </w:p>
    <w:p w14:paraId="24A8B368" w14:textId="77777777" w:rsidR="000A1FD0" w:rsidRPr="00FC2D55" w:rsidRDefault="000A1FD0" w:rsidP="000A1FD0">
      <w:pPr>
        <w:spacing w:line="260" w:lineRule="exact"/>
        <w:jc w:val="both"/>
        <w:rPr>
          <w:rFonts w:ascii="Arial" w:hAnsi="Arial" w:cs="Arial"/>
          <w:color w:val="000000" w:themeColor="text1"/>
          <w:sz w:val="20"/>
          <w:szCs w:val="20"/>
        </w:rPr>
      </w:pPr>
    </w:p>
    <w:p w14:paraId="64E1DD95" w14:textId="77777777" w:rsidR="000A1FD0" w:rsidRDefault="000A1FD0" w:rsidP="000A1FD0">
      <w:pPr>
        <w:spacing w:line="260" w:lineRule="exact"/>
        <w:jc w:val="both"/>
        <w:rPr>
          <w:rFonts w:ascii="Arial" w:hAnsi="Arial" w:cs="Arial"/>
          <w:i/>
          <w:iCs/>
          <w:color w:val="000000" w:themeColor="text1"/>
          <w:sz w:val="20"/>
          <w:szCs w:val="20"/>
        </w:rPr>
      </w:pPr>
      <w:r w:rsidRPr="00FC2D55">
        <w:rPr>
          <w:rFonts w:ascii="Arial" w:hAnsi="Arial" w:cs="Arial"/>
          <w:color w:val="000000" w:themeColor="text1"/>
          <w:sz w:val="20"/>
          <w:szCs w:val="20"/>
        </w:rPr>
        <w:t xml:space="preserve">Na lokaciji so prisotni različni odpadki </w:t>
      </w:r>
      <w:r w:rsidRPr="00FC2D55">
        <w:rPr>
          <w:rFonts w:ascii="Arial" w:hAnsi="Arial" w:cs="Arial"/>
          <w:i/>
          <w:iCs/>
          <w:color w:val="000000" w:themeColor="text1"/>
          <w:sz w:val="20"/>
          <w:szCs w:val="20"/>
        </w:rPr>
        <w:t xml:space="preserve">(plastične vreče, big bag vreče, kosi plastike in kovine, steklo, idr.). </w:t>
      </w:r>
      <w:r w:rsidRPr="00FC2D55">
        <w:rPr>
          <w:rFonts w:ascii="Arial" w:hAnsi="Arial" w:cs="Arial"/>
          <w:color w:val="000000" w:themeColor="text1"/>
          <w:sz w:val="20"/>
          <w:szCs w:val="20"/>
        </w:rPr>
        <w:t xml:space="preserve">V 90 % se nahaja zmleti odpadek, pri katerem iz razpoložljive dokumentacije ni bilo mogoče zanesljivo ugotoviti njegove sestave in posledično pravilne razvrstitve odpadka. Zaradi navedenega je bila pred pripravo javnega naročila izvedena strokovna ocena celovitega vrednotenja nevarnih lastnosti odpadka (HP1–HP15), opis nastanka in sestave zmletega materiala ter predlog ustrezne klasifikacije odpadka </w:t>
      </w:r>
      <w:r w:rsidRPr="00FC2D55">
        <w:rPr>
          <w:rFonts w:ascii="Arial" w:hAnsi="Arial" w:cs="Arial"/>
          <w:i/>
          <w:iCs/>
          <w:color w:val="000000" w:themeColor="text1"/>
          <w:sz w:val="20"/>
          <w:szCs w:val="20"/>
        </w:rPr>
        <w:t>(priloga).</w:t>
      </w:r>
    </w:p>
    <w:p w14:paraId="6BBF5E19" w14:textId="77777777" w:rsidR="000A1FD0" w:rsidRPr="00FC2D55" w:rsidRDefault="000A1FD0" w:rsidP="000A1FD0">
      <w:pPr>
        <w:spacing w:line="260" w:lineRule="exact"/>
        <w:jc w:val="both"/>
        <w:rPr>
          <w:rFonts w:ascii="Arial" w:hAnsi="Arial" w:cs="Arial"/>
          <w:color w:val="000000" w:themeColor="text1"/>
          <w:sz w:val="20"/>
          <w:szCs w:val="20"/>
        </w:rPr>
      </w:pPr>
    </w:p>
    <w:p w14:paraId="47FE7B77" w14:textId="73A6CEC4" w:rsidR="000A1FD0" w:rsidRDefault="000A1FD0" w:rsidP="000A1FD0">
      <w:pPr>
        <w:spacing w:line="260" w:lineRule="exact"/>
        <w:jc w:val="both"/>
        <w:rPr>
          <w:rFonts w:ascii="Arial" w:hAnsi="Arial" w:cs="Arial"/>
          <w:color w:val="000000" w:themeColor="text1"/>
          <w:sz w:val="20"/>
          <w:szCs w:val="20"/>
        </w:rPr>
      </w:pPr>
      <w:r w:rsidRPr="00FC2D55">
        <w:rPr>
          <w:rFonts w:ascii="Arial" w:hAnsi="Arial" w:cs="Arial"/>
          <w:color w:val="000000" w:themeColor="text1"/>
          <w:sz w:val="20"/>
          <w:szCs w:val="20"/>
        </w:rPr>
        <w:t xml:space="preserve">Predhodno izvedena </w:t>
      </w:r>
      <w:r w:rsidR="003D3ACF">
        <w:rPr>
          <w:rFonts w:ascii="Arial" w:hAnsi="Arial" w:cs="Arial"/>
          <w:color w:val="000000" w:themeColor="text1"/>
          <w:sz w:val="20"/>
          <w:szCs w:val="20"/>
        </w:rPr>
        <w:t xml:space="preserve">strokovna ocena </w:t>
      </w:r>
      <w:r w:rsidRPr="00FC2D55">
        <w:rPr>
          <w:rFonts w:ascii="Arial" w:hAnsi="Arial" w:cs="Arial"/>
          <w:color w:val="000000" w:themeColor="text1"/>
          <w:sz w:val="20"/>
          <w:szCs w:val="20"/>
        </w:rPr>
        <w:t>odpadka je bila nujna za zmanjšanje tveganja pri pripravi javnega naročila, predvsem tveganja nepravilne klasifikacije odpadkov, napačne določitve ocenjene vrednosti ter morebitnih zapletov pri izvedbi odstranitve. S tem je zagotovljena strokovna in gospodarna priprava postopka javnega naročanja ter učinkovita poraba javnih sredstev.</w:t>
      </w:r>
    </w:p>
    <w:p w14:paraId="5D0E061E" w14:textId="77777777" w:rsidR="000A1FD0" w:rsidRPr="00FC2D55" w:rsidRDefault="000A1FD0" w:rsidP="000A1FD0">
      <w:pPr>
        <w:spacing w:line="260" w:lineRule="exact"/>
        <w:jc w:val="both"/>
        <w:rPr>
          <w:rFonts w:ascii="Arial" w:hAnsi="Arial" w:cs="Arial"/>
          <w:color w:val="000000" w:themeColor="text1"/>
          <w:sz w:val="20"/>
          <w:szCs w:val="20"/>
        </w:rPr>
      </w:pPr>
    </w:p>
    <w:p w14:paraId="08D35202" w14:textId="65171A93" w:rsidR="000A1FD0" w:rsidRDefault="000A1FD0" w:rsidP="000A1FD0">
      <w:pPr>
        <w:spacing w:line="260" w:lineRule="exact"/>
        <w:jc w:val="both"/>
        <w:rPr>
          <w:rFonts w:ascii="Arial" w:hAnsi="Arial" w:cs="Arial"/>
          <w:color w:val="000000" w:themeColor="text1"/>
          <w:sz w:val="20"/>
          <w:szCs w:val="20"/>
        </w:rPr>
      </w:pPr>
      <w:r w:rsidRPr="00FC2D55">
        <w:rPr>
          <w:rFonts w:ascii="Arial" w:hAnsi="Arial" w:cs="Arial"/>
          <w:color w:val="000000" w:themeColor="text1"/>
          <w:sz w:val="20"/>
          <w:szCs w:val="20"/>
        </w:rPr>
        <w:t xml:space="preserve">Predmet javnega naročila obsega prevzem, nakladanje, tehtanje, transport ter predelavo oziroma odstranitev odpadkov pri ustrezno usposobljenih in pooblaščenih izvajalcih, skupaj z vsemi spremljajočimi aktivnostmi, potrebnimi za zakonito ravnanje z odpadki. Predmet javnega naročila je tudi </w:t>
      </w:r>
      <w:r w:rsidR="003D3ACF">
        <w:rPr>
          <w:rFonts w:ascii="Arial" w:hAnsi="Arial" w:cs="Arial"/>
          <w:color w:val="000000" w:themeColor="text1"/>
          <w:sz w:val="20"/>
          <w:szCs w:val="20"/>
        </w:rPr>
        <w:t xml:space="preserve">končno </w:t>
      </w:r>
      <w:r w:rsidRPr="00FC2D55">
        <w:rPr>
          <w:rFonts w:ascii="Arial" w:hAnsi="Arial" w:cs="Arial"/>
          <w:color w:val="000000" w:themeColor="text1"/>
          <w:sz w:val="20"/>
          <w:szCs w:val="20"/>
        </w:rPr>
        <w:t>čiščenje zunanjega in notranjega prostora onesnaženja.</w:t>
      </w:r>
    </w:p>
    <w:p w14:paraId="1F54969E" w14:textId="77777777" w:rsidR="000A1FD0" w:rsidRPr="00FC2D55" w:rsidRDefault="000A1FD0" w:rsidP="000A1FD0">
      <w:pPr>
        <w:spacing w:line="260" w:lineRule="exact"/>
        <w:jc w:val="both"/>
        <w:rPr>
          <w:rFonts w:ascii="Arial" w:hAnsi="Arial" w:cs="Arial"/>
          <w:color w:val="000000" w:themeColor="text1"/>
          <w:sz w:val="20"/>
          <w:szCs w:val="20"/>
        </w:rPr>
      </w:pPr>
    </w:p>
    <w:p w14:paraId="2DFDDF09" w14:textId="77777777" w:rsidR="000A1FD0" w:rsidRDefault="000A1FD0" w:rsidP="000A1FD0">
      <w:pPr>
        <w:spacing w:line="260" w:lineRule="exact"/>
        <w:jc w:val="both"/>
        <w:rPr>
          <w:rFonts w:ascii="Arial" w:hAnsi="Arial" w:cs="Arial"/>
          <w:color w:val="000000" w:themeColor="text1"/>
          <w:sz w:val="20"/>
          <w:szCs w:val="20"/>
        </w:rPr>
      </w:pPr>
      <w:r w:rsidRPr="00FC2D55">
        <w:rPr>
          <w:rFonts w:ascii="Arial" w:hAnsi="Arial" w:cs="Arial"/>
          <w:color w:val="000000" w:themeColor="text1"/>
          <w:sz w:val="20"/>
          <w:szCs w:val="20"/>
        </w:rPr>
        <w:t>Izvedba odstranitve bo potekala na način, ki bo zagotavljal varovanje okolja in zdravja ljudi ter preprečeval morebitne negativne vplive na okolico. Med izvajanjem del bodo po potrebi izvedeni ustrezni ukrepi za preprečevanje prašenja, raznašanja materiala ter onesnaževanja manipulativnih in prometnih površin. Transport odpadkov bo izveden z ustreznimi vozili pooblaščenih prevoznikov, skladno z zahtevami za varno ravnanje z odpadki.</w:t>
      </w:r>
    </w:p>
    <w:p w14:paraId="64671706" w14:textId="77777777" w:rsidR="000A1FD0" w:rsidRPr="00FC2D55" w:rsidRDefault="000A1FD0" w:rsidP="000A1FD0">
      <w:pPr>
        <w:spacing w:line="260" w:lineRule="exact"/>
        <w:jc w:val="both"/>
        <w:rPr>
          <w:rFonts w:ascii="Arial" w:hAnsi="Arial" w:cs="Arial"/>
          <w:color w:val="000000" w:themeColor="text1"/>
          <w:sz w:val="20"/>
          <w:szCs w:val="20"/>
        </w:rPr>
      </w:pPr>
    </w:p>
    <w:p w14:paraId="7F621A9B" w14:textId="77777777" w:rsidR="000A1FD0" w:rsidRDefault="000A1FD0" w:rsidP="000A1FD0">
      <w:pPr>
        <w:spacing w:line="260" w:lineRule="exact"/>
        <w:jc w:val="both"/>
        <w:rPr>
          <w:rFonts w:ascii="Arial" w:hAnsi="Arial" w:cs="Arial"/>
          <w:color w:val="000000" w:themeColor="text1"/>
          <w:sz w:val="20"/>
          <w:szCs w:val="20"/>
        </w:rPr>
      </w:pPr>
      <w:r w:rsidRPr="00FC2D55">
        <w:rPr>
          <w:rFonts w:ascii="Arial" w:hAnsi="Arial" w:cs="Arial"/>
          <w:color w:val="000000" w:themeColor="text1"/>
          <w:sz w:val="20"/>
          <w:szCs w:val="20"/>
        </w:rPr>
        <w:t>Vsaka pošiljka odpadkov bo stehtana in evidentirana. Izvajalec bo moral zagotoviti popolno sledljivost ravnanja z odpadki od prevzema na lokaciji do končnega izvajalca predelave oziroma odstranitve, in sicer z uporabo informacijskega sistema IS Odpadki oziroma druge zakonsko predpisane dokumentacije.</w:t>
      </w:r>
    </w:p>
    <w:p w14:paraId="75A34473" w14:textId="77777777" w:rsidR="000A1FD0" w:rsidRPr="00FC2D55" w:rsidRDefault="000A1FD0" w:rsidP="000A1FD0">
      <w:pPr>
        <w:spacing w:line="260" w:lineRule="exact"/>
        <w:jc w:val="both"/>
        <w:rPr>
          <w:rFonts w:ascii="Arial" w:hAnsi="Arial" w:cs="Arial"/>
          <w:color w:val="000000" w:themeColor="text1"/>
          <w:sz w:val="20"/>
          <w:szCs w:val="20"/>
        </w:rPr>
      </w:pPr>
    </w:p>
    <w:p w14:paraId="71A3B14E" w14:textId="77777777" w:rsidR="000A1FD0" w:rsidRDefault="000A1FD0" w:rsidP="000A1FD0">
      <w:pPr>
        <w:spacing w:line="260" w:lineRule="exact"/>
        <w:jc w:val="both"/>
        <w:rPr>
          <w:rFonts w:ascii="Arial" w:hAnsi="Arial" w:cs="Arial"/>
          <w:color w:val="000000" w:themeColor="text1"/>
          <w:sz w:val="20"/>
          <w:szCs w:val="20"/>
        </w:rPr>
      </w:pPr>
      <w:r w:rsidRPr="00FC2D55">
        <w:rPr>
          <w:rFonts w:ascii="Arial" w:hAnsi="Arial" w:cs="Arial"/>
          <w:color w:val="000000" w:themeColor="text1"/>
          <w:sz w:val="20"/>
          <w:szCs w:val="20"/>
        </w:rPr>
        <w:t>V primeru predelave oziroma odstranitve odpadkov pri izvajalcu v tujini bo moral izvajalec zagotoviti izvedbo postopkov čezmejnega pošiljanja odpadkov ter predložiti vso potrebno dokumentacijo, dovoljenja in soglasja skladno z Uredbo (ES) št. 1013/2006 o pošiljkah odpadkov.</w:t>
      </w:r>
    </w:p>
    <w:p w14:paraId="5381892D" w14:textId="77777777" w:rsidR="000A1FD0" w:rsidRPr="00FC2D55" w:rsidRDefault="000A1FD0" w:rsidP="000A1FD0">
      <w:pPr>
        <w:spacing w:line="260" w:lineRule="exact"/>
        <w:jc w:val="both"/>
        <w:rPr>
          <w:rFonts w:ascii="Arial" w:hAnsi="Arial" w:cs="Arial"/>
          <w:color w:val="000000" w:themeColor="text1"/>
          <w:sz w:val="20"/>
          <w:szCs w:val="20"/>
        </w:rPr>
      </w:pPr>
    </w:p>
    <w:p w14:paraId="2FD5E710" w14:textId="77777777" w:rsidR="000A1FD0" w:rsidRDefault="000A1FD0" w:rsidP="000A1FD0">
      <w:pPr>
        <w:spacing w:line="260" w:lineRule="exact"/>
        <w:jc w:val="both"/>
        <w:rPr>
          <w:rFonts w:ascii="Arial" w:hAnsi="Arial" w:cs="Arial"/>
          <w:color w:val="000000" w:themeColor="text1"/>
          <w:sz w:val="20"/>
          <w:szCs w:val="20"/>
        </w:rPr>
      </w:pPr>
      <w:r w:rsidRPr="00FC2D55">
        <w:rPr>
          <w:rFonts w:ascii="Arial" w:hAnsi="Arial" w:cs="Arial"/>
          <w:color w:val="000000" w:themeColor="text1"/>
          <w:sz w:val="20"/>
          <w:szCs w:val="20"/>
        </w:rPr>
        <w:t>Po zaključku izvedenih del bo izvajalec naročniku predložil vsa dokazila o zakonitem ravnanju z odpadki, zlasti tehtalne liste, evidenčne in prevozne dokumente, potrdila o predelavi oziroma odstranitvi odpadkov, izpis iz informacijskega sistema IS Odpadki ter končno poročilo o izvedbi del. Navedena dokumentacija bo predstavljala dokazilo o pravilni in popolni izvedbi naročila.</w:t>
      </w:r>
    </w:p>
    <w:p w14:paraId="74030AF5" w14:textId="77777777" w:rsidR="000A1FD0" w:rsidRPr="00FC2D55" w:rsidRDefault="000A1FD0" w:rsidP="000A1FD0">
      <w:pPr>
        <w:spacing w:line="260" w:lineRule="exact"/>
        <w:jc w:val="both"/>
        <w:rPr>
          <w:rFonts w:ascii="Arial" w:hAnsi="Arial" w:cs="Arial"/>
          <w:color w:val="000000" w:themeColor="text1"/>
          <w:sz w:val="20"/>
          <w:szCs w:val="20"/>
        </w:rPr>
      </w:pPr>
    </w:p>
    <w:p w14:paraId="3C0E0FAE" w14:textId="77777777" w:rsidR="000A1FD0" w:rsidRDefault="000A1FD0" w:rsidP="000A1FD0">
      <w:pPr>
        <w:spacing w:line="260" w:lineRule="exact"/>
        <w:jc w:val="both"/>
        <w:rPr>
          <w:rFonts w:ascii="Arial" w:hAnsi="Arial" w:cs="Arial"/>
          <w:color w:val="000000" w:themeColor="text1"/>
          <w:sz w:val="20"/>
          <w:szCs w:val="20"/>
        </w:rPr>
      </w:pPr>
      <w:r w:rsidRPr="00FC2D55">
        <w:rPr>
          <w:rFonts w:ascii="Arial" w:hAnsi="Arial" w:cs="Arial"/>
          <w:color w:val="000000" w:themeColor="text1"/>
          <w:sz w:val="20"/>
          <w:szCs w:val="20"/>
        </w:rPr>
        <w:t xml:space="preserve">Glavni cilj javnega naročila je zagotoviti popolno odstranitev odpadkov z lokacije, izvršitev obveznosti MOPE, ki izhaja iz sklepa Okrožnega sodišča v Mariboru, ter zagotoviti zakonito, strokovno, sledljivo in </w:t>
      </w:r>
      <w:r w:rsidRPr="00FC2D55">
        <w:rPr>
          <w:rFonts w:ascii="Arial" w:hAnsi="Arial" w:cs="Arial"/>
          <w:color w:val="000000" w:themeColor="text1"/>
          <w:sz w:val="20"/>
          <w:szCs w:val="20"/>
        </w:rPr>
        <w:lastRenderedPageBreak/>
        <w:t>okoljsko varno ravnanje z odpadki. Izvedba naročila bo prispevala k odpravi obstoječega okoljskega tveganja, preprečevanju negativnih vplivov na okolje in zdravje ljudi ter zagotavljanju transparentne in gospodarne porabe javnih sredstev.</w:t>
      </w:r>
    </w:p>
    <w:p w14:paraId="75E8D7E1" w14:textId="2FA5C159" w:rsidR="00792468" w:rsidRDefault="00792468" w:rsidP="0052176C">
      <w:pPr>
        <w:spacing w:line="260" w:lineRule="exact"/>
        <w:jc w:val="both"/>
        <w:rPr>
          <w:color w:val="000000" w:themeColor="text1"/>
          <w:sz w:val="20"/>
          <w:szCs w:val="20"/>
        </w:rPr>
      </w:pPr>
    </w:p>
    <w:p w14:paraId="64DC4C76" w14:textId="44017F9F" w:rsidR="00F40AEA" w:rsidRPr="00645EC4" w:rsidRDefault="00F40AEA" w:rsidP="7F5DFAE6">
      <w:pPr>
        <w:widowControl w:val="0"/>
        <w:autoSpaceDE w:val="0"/>
        <w:autoSpaceDN w:val="0"/>
        <w:adjustRightInd w:val="0"/>
        <w:spacing w:line="260" w:lineRule="atLeast"/>
        <w:jc w:val="both"/>
        <w:rPr>
          <w:rFonts w:ascii="Arial" w:hAnsi="Arial" w:cs="Arial"/>
          <w:color w:val="000000" w:themeColor="text1"/>
          <w:sz w:val="20"/>
          <w:szCs w:val="20"/>
        </w:rPr>
      </w:pPr>
      <w:r w:rsidRPr="00645EC4">
        <w:rPr>
          <w:rFonts w:ascii="Arial" w:hAnsi="Arial" w:cs="Arial"/>
          <w:color w:val="000000" w:themeColor="text1"/>
          <w:sz w:val="20"/>
          <w:szCs w:val="20"/>
        </w:rPr>
        <w:t>Podrobnejši opis storit</w:t>
      </w:r>
      <w:r w:rsidR="00ED7AEC" w:rsidRPr="00645EC4">
        <w:rPr>
          <w:rFonts w:ascii="Arial" w:hAnsi="Arial" w:cs="Arial"/>
          <w:color w:val="000000" w:themeColor="text1"/>
          <w:sz w:val="20"/>
          <w:szCs w:val="20"/>
        </w:rPr>
        <w:t>ev</w:t>
      </w:r>
      <w:r w:rsidRPr="00645EC4">
        <w:rPr>
          <w:rFonts w:ascii="Arial" w:hAnsi="Arial" w:cs="Arial"/>
          <w:color w:val="000000" w:themeColor="text1"/>
          <w:sz w:val="20"/>
          <w:szCs w:val="20"/>
        </w:rPr>
        <w:t xml:space="preserve"> in druge zahteve so razvidne iz </w:t>
      </w:r>
      <w:r w:rsidR="00144A0A">
        <w:rPr>
          <w:rFonts w:ascii="Arial" w:hAnsi="Arial" w:cs="Arial"/>
          <w:b/>
          <w:color w:val="000000" w:themeColor="text1"/>
          <w:sz w:val="20"/>
          <w:szCs w:val="20"/>
        </w:rPr>
        <w:t>Projektne naloge</w:t>
      </w:r>
      <w:r w:rsidR="00036E85" w:rsidRPr="00645EC4">
        <w:rPr>
          <w:rFonts w:ascii="Arial" w:hAnsi="Arial" w:cs="Arial"/>
          <w:color w:val="000000" w:themeColor="text1"/>
          <w:sz w:val="20"/>
          <w:szCs w:val="20"/>
        </w:rPr>
        <w:t xml:space="preserve">. </w:t>
      </w:r>
    </w:p>
    <w:p w14:paraId="707374AF" w14:textId="77777777" w:rsidR="00983441" w:rsidRPr="00232977" w:rsidRDefault="00983441" w:rsidP="7F5DFAE6">
      <w:pPr>
        <w:widowControl w:val="0"/>
        <w:autoSpaceDE w:val="0"/>
        <w:autoSpaceDN w:val="0"/>
        <w:adjustRightInd w:val="0"/>
        <w:spacing w:line="260" w:lineRule="atLeast"/>
        <w:jc w:val="both"/>
        <w:rPr>
          <w:rFonts w:ascii="Arial" w:hAnsi="Arial" w:cs="Arial"/>
          <w:sz w:val="20"/>
          <w:szCs w:val="20"/>
        </w:rPr>
      </w:pPr>
    </w:p>
    <w:p w14:paraId="067E5149" w14:textId="39D4BE61" w:rsidR="00D454BF" w:rsidRPr="0070139D" w:rsidRDefault="00D454BF" w:rsidP="00D454BF">
      <w:pPr>
        <w:spacing w:line="260" w:lineRule="atLeast"/>
        <w:jc w:val="both"/>
        <w:rPr>
          <w:rFonts w:ascii="Arial" w:hAnsi="Arial" w:cs="Arial"/>
          <w:sz w:val="20"/>
          <w:szCs w:val="20"/>
          <w:lang w:eastAsia="en-US"/>
        </w:rPr>
      </w:pPr>
      <w:r w:rsidRPr="0070139D">
        <w:rPr>
          <w:rFonts w:ascii="Arial" w:hAnsi="Arial" w:cs="Arial"/>
          <w:sz w:val="20"/>
          <w:szCs w:val="20"/>
          <w:lang w:eastAsia="en-US"/>
        </w:rPr>
        <w:t>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w:t>
      </w:r>
      <w:r>
        <w:rPr>
          <w:rFonts w:ascii="Arial" w:hAnsi="Arial" w:cs="Arial"/>
          <w:sz w:val="20"/>
          <w:szCs w:val="20"/>
          <w:lang w:eastAsia="en-US"/>
        </w:rPr>
        <w:t xml:space="preserve"> partnerje v skupini ponudnikov</w:t>
      </w:r>
      <w:r w:rsidRPr="0070139D">
        <w:rPr>
          <w:rFonts w:ascii="Arial" w:hAnsi="Arial" w:cs="Arial"/>
          <w:sz w:val="20"/>
          <w:szCs w:val="20"/>
          <w:lang w:eastAsia="en-US"/>
        </w:rPr>
        <w:t xml:space="preserve"> razen če je za posamezno zahtevo drugače določeno. </w:t>
      </w:r>
    </w:p>
    <w:p w14:paraId="5EDF84F7" w14:textId="77777777" w:rsidR="00C86C41" w:rsidRPr="00232977" w:rsidRDefault="00C86C41" w:rsidP="7F5DFAE6">
      <w:pPr>
        <w:widowControl w:val="0"/>
        <w:autoSpaceDE w:val="0"/>
        <w:autoSpaceDN w:val="0"/>
        <w:adjustRightInd w:val="0"/>
        <w:spacing w:line="260" w:lineRule="atLeast"/>
        <w:jc w:val="both"/>
        <w:rPr>
          <w:rFonts w:ascii="Arial" w:hAnsi="Arial" w:cs="Arial"/>
          <w:sz w:val="20"/>
          <w:szCs w:val="20"/>
        </w:rPr>
      </w:pPr>
    </w:p>
    <w:p w14:paraId="489A7CE4" w14:textId="6CF3833B" w:rsidR="00F41F74" w:rsidRDefault="005337E5" w:rsidP="7F5DFAE6">
      <w:pPr>
        <w:widowControl w:val="0"/>
        <w:autoSpaceDE w:val="0"/>
        <w:autoSpaceDN w:val="0"/>
        <w:adjustRightInd w:val="0"/>
        <w:spacing w:line="260" w:lineRule="atLeast"/>
        <w:jc w:val="both"/>
        <w:rPr>
          <w:rFonts w:ascii="Arial" w:hAnsi="Arial" w:cs="Arial"/>
          <w:sz w:val="20"/>
          <w:szCs w:val="20"/>
        </w:rPr>
      </w:pPr>
      <w:r w:rsidRPr="5BD2FF2F">
        <w:rPr>
          <w:rFonts w:ascii="Arial" w:hAnsi="Arial" w:cs="Arial"/>
          <w:b/>
          <w:sz w:val="20"/>
          <w:szCs w:val="20"/>
        </w:rPr>
        <w:t xml:space="preserve">Rok izvedbe pogodbe: </w:t>
      </w:r>
      <w:r w:rsidR="002806C3">
        <w:rPr>
          <w:rFonts w:ascii="Arial" w:hAnsi="Arial" w:cs="Arial"/>
          <w:b/>
          <w:bCs/>
          <w:color w:val="000000" w:themeColor="text1"/>
          <w:sz w:val="20"/>
          <w:szCs w:val="20"/>
        </w:rPr>
        <w:t>75</w:t>
      </w:r>
      <w:r w:rsidR="0052176C">
        <w:rPr>
          <w:rFonts w:ascii="Arial" w:hAnsi="Arial" w:cs="Arial"/>
          <w:b/>
          <w:bCs/>
          <w:color w:val="000000" w:themeColor="text1"/>
          <w:sz w:val="20"/>
          <w:szCs w:val="20"/>
        </w:rPr>
        <w:t xml:space="preserve"> dni</w:t>
      </w:r>
      <w:r w:rsidR="00F41F74" w:rsidRPr="009020EC">
        <w:rPr>
          <w:rFonts w:ascii="Arial" w:hAnsi="Arial" w:cs="Arial"/>
          <w:b/>
          <w:bCs/>
          <w:color w:val="000000" w:themeColor="text1"/>
          <w:sz w:val="20"/>
          <w:szCs w:val="20"/>
        </w:rPr>
        <w:t xml:space="preserve"> od </w:t>
      </w:r>
      <w:r w:rsidR="00B11D17">
        <w:rPr>
          <w:rFonts w:ascii="Arial" w:hAnsi="Arial" w:cs="Arial"/>
          <w:b/>
          <w:bCs/>
          <w:color w:val="000000" w:themeColor="text1"/>
          <w:sz w:val="20"/>
          <w:szCs w:val="20"/>
        </w:rPr>
        <w:t>podpisa</w:t>
      </w:r>
      <w:r w:rsidR="00B11D17" w:rsidRPr="009020EC">
        <w:rPr>
          <w:rFonts w:ascii="Arial" w:hAnsi="Arial" w:cs="Arial"/>
          <w:b/>
          <w:bCs/>
          <w:color w:val="000000" w:themeColor="text1"/>
          <w:sz w:val="20"/>
          <w:szCs w:val="20"/>
        </w:rPr>
        <w:t xml:space="preserve"> </w:t>
      </w:r>
      <w:r w:rsidR="00F41F74" w:rsidRPr="009020EC">
        <w:rPr>
          <w:rFonts w:ascii="Arial" w:hAnsi="Arial" w:cs="Arial"/>
          <w:b/>
          <w:bCs/>
          <w:color w:val="000000" w:themeColor="text1"/>
          <w:sz w:val="20"/>
          <w:szCs w:val="20"/>
        </w:rPr>
        <w:t>pogodbe.</w:t>
      </w:r>
      <w:r w:rsidR="00F41F74">
        <w:rPr>
          <w:rFonts w:ascii="Arial" w:hAnsi="Arial" w:cs="Arial"/>
          <w:b/>
          <w:bCs/>
          <w:color w:val="000000" w:themeColor="text1"/>
          <w:sz w:val="20"/>
          <w:szCs w:val="20"/>
        </w:rPr>
        <w:t xml:space="preserve"> </w:t>
      </w:r>
      <w:r w:rsidR="00A51356" w:rsidRPr="5BD2FF2F">
        <w:rPr>
          <w:rFonts w:ascii="Arial" w:hAnsi="Arial" w:cs="Arial"/>
          <w:sz w:val="20"/>
          <w:szCs w:val="20"/>
        </w:rPr>
        <w:t xml:space="preserve"> </w:t>
      </w:r>
    </w:p>
    <w:p w14:paraId="3B74E82D" w14:textId="77777777" w:rsidR="002806C3" w:rsidRDefault="002806C3" w:rsidP="7F5DFAE6">
      <w:pPr>
        <w:widowControl w:val="0"/>
        <w:autoSpaceDE w:val="0"/>
        <w:autoSpaceDN w:val="0"/>
        <w:adjustRightInd w:val="0"/>
        <w:spacing w:line="260" w:lineRule="atLeast"/>
        <w:jc w:val="both"/>
        <w:rPr>
          <w:rFonts w:ascii="Arial" w:hAnsi="Arial" w:cs="Arial"/>
          <w:sz w:val="20"/>
          <w:szCs w:val="20"/>
        </w:rPr>
      </w:pPr>
    </w:p>
    <w:p w14:paraId="7FC3BBA3" w14:textId="7FAAC928" w:rsidR="00F41F74" w:rsidRPr="00FC2D55" w:rsidRDefault="00F41F74" w:rsidP="7F5DFAE6">
      <w:pPr>
        <w:widowControl w:val="0"/>
        <w:autoSpaceDE w:val="0"/>
        <w:autoSpaceDN w:val="0"/>
        <w:adjustRightInd w:val="0"/>
        <w:spacing w:line="260" w:lineRule="atLeast"/>
        <w:jc w:val="both"/>
        <w:rPr>
          <w:rFonts w:ascii="Arial" w:hAnsi="Arial" w:cs="Arial"/>
          <w:b/>
          <w:bCs/>
          <w:sz w:val="20"/>
          <w:szCs w:val="20"/>
        </w:rPr>
      </w:pPr>
      <w:r w:rsidRPr="00FC2D55">
        <w:rPr>
          <w:rFonts w:ascii="Arial" w:hAnsi="Arial" w:cs="Arial"/>
          <w:b/>
          <w:bCs/>
          <w:sz w:val="20"/>
          <w:szCs w:val="20"/>
        </w:rPr>
        <w:t>Ogled:</w:t>
      </w:r>
    </w:p>
    <w:p w14:paraId="57D6BC4C" w14:textId="21212D91" w:rsidR="00B01594" w:rsidRPr="009020EC" w:rsidRDefault="00B01594" w:rsidP="00B01594">
      <w:pPr>
        <w:widowControl w:val="0"/>
        <w:autoSpaceDE w:val="0"/>
        <w:autoSpaceDN w:val="0"/>
        <w:adjustRightInd w:val="0"/>
        <w:spacing w:line="260" w:lineRule="atLeast"/>
        <w:jc w:val="both"/>
        <w:rPr>
          <w:rFonts w:ascii="Arial" w:hAnsi="Arial" w:cs="Arial"/>
          <w:sz w:val="20"/>
          <w:szCs w:val="20"/>
        </w:rPr>
      </w:pPr>
      <w:r w:rsidRPr="009020EC">
        <w:rPr>
          <w:rFonts w:ascii="Arial" w:hAnsi="Arial" w:cs="Arial"/>
          <w:sz w:val="20"/>
          <w:szCs w:val="20"/>
        </w:rPr>
        <w:t xml:space="preserve">Zainteresiranim ponudnikom se </w:t>
      </w:r>
      <w:r>
        <w:rPr>
          <w:rFonts w:ascii="Arial" w:hAnsi="Arial" w:cs="Arial"/>
          <w:sz w:val="20"/>
          <w:szCs w:val="20"/>
        </w:rPr>
        <w:t xml:space="preserve">močno priporoča, da pred oddajo ponudbe opravijo ogled kraja izvedbe del, ki se izvede na podlagi </w:t>
      </w:r>
      <w:r w:rsidRPr="009020EC">
        <w:rPr>
          <w:rFonts w:ascii="Arial" w:hAnsi="Arial" w:cs="Arial"/>
          <w:sz w:val="20"/>
          <w:szCs w:val="20"/>
        </w:rPr>
        <w:t>predhodnega dogovora in v prisotnosti predstavnika MOP</w:t>
      </w:r>
      <w:r>
        <w:rPr>
          <w:rFonts w:ascii="Arial" w:hAnsi="Arial" w:cs="Arial"/>
          <w:sz w:val="20"/>
          <w:szCs w:val="20"/>
        </w:rPr>
        <w:t>.</w:t>
      </w:r>
    </w:p>
    <w:p w14:paraId="2837561B" w14:textId="77777777" w:rsidR="007C1AD1" w:rsidRDefault="007C1AD1" w:rsidP="00F41F74">
      <w:pPr>
        <w:widowControl w:val="0"/>
        <w:autoSpaceDE w:val="0"/>
        <w:autoSpaceDN w:val="0"/>
        <w:adjustRightInd w:val="0"/>
        <w:spacing w:line="260" w:lineRule="atLeast"/>
        <w:jc w:val="both"/>
      </w:pPr>
    </w:p>
    <w:p w14:paraId="5E0686D1" w14:textId="494E865F" w:rsidR="00FE2799" w:rsidRPr="00FE2799" w:rsidRDefault="00FE2799" w:rsidP="00FE2799">
      <w:pPr>
        <w:widowControl w:val="0"/>
        <w:autoSpaceDE w:val="0"/>
        <w:autoSpaceDN w:val="0"/>
        <w:adjustRightInd w:val="0"/>
        <w:spacing w:line="260" w:lineRule="atLeast"/>
        <w:jc w:val="both"/>
        <w:rPr>
          <w:rFonts w:ascii="Arial" w:hAnsi="Arial" w:cs="Arial"/>
          <w:sz w:val="20"/>
          <w:szCs w:val="20"/>
        </w:rPr>
      </w:pPr>
      <w:r w:rsidRPr="00FE2799">
        <w:rPr>
          <w:rFonts w:ascii="Arial" w:hAnsi="Arial" w:cs="Arial"/>
          <w:sz w:val="20"/>
          <w:szCs w:val="20"/>
        </w:rPr>
        <w:t xml:space="preserve">Za termin ogleda se lahko ponudniki dogovorijo tako, da najpozneje osmi </w:t>
      </w:r>
      <w:r>
        <w:rPr>
          <w:rFonts w:ascii="Arial" w:hAnsi="Arial" w:cs="Arial"/>
          <w:sz w:val="20"/>
          <w:szCs w:val="20"/>
        </w:rPr>
        <w:t xml:space="preserve">(8) </w:t>
      </w:r>
      <w:r w:rsidRPr="00FE2799">
        <w:rPr>
          <w:rFonts w:ascii="Arial" w:hAnsi="Arial" w:cs="Arial"/>
          <w:sz w:val="20"/>
          <w:szCs w:val="20"/>
        </w:rPr>
        <w:t>dan po objavi javnega naročila na Portalu javnih naročil pošljejo elektronsko sporočilo na elektronski naslov gp.mope@gov.si in v vednost na naslov magda.lipovec@gov.si. V zadevo elektronskega sporočila naj navedejo: »Zahteva za ogled – Javno naročilo Prevzem, odvoz in odstranitev odpadkov v stečajnem postopku družbe I Trade d. o. o. po sklepu Okrožnega sodišča v Mariboru št. 692/2025« ter sklic na zadevo št. 430-16/2026-2570.</w:t>
      </w:r>
    </w:p>
    <w:p w14:paraId="51FA2D40" w14:textId="77777777" w:rsidR="00F41F74" w:rsidRPr="00FC2D55" w:rsidRDefault="00F41F74" w:rsidP="7F5DFAE6">
      <w:pPr>
        <w:widowControl w:val="0"/>
        <w:autoSpaceDE w:val="0"/>
        <w:autoSpaceDN w:val="0"/>
        <w:adjustRightInd w:val="0"/>
        <w:spacing w:line="260" w:lineRule="atLeast"/>
        <w:jc w:val="both"/>
        <w:rPr>
          <w:rFonts w:ascii="Arial" w:hAnsi="Arial" w:cs="Arial"/>
          <w:b/>
          <w:sz w:val="20"/>
          <w:szCs w:val="20"/>
        </w:rPr>
      </w:pPr>
    </w:p>
    <w:p w14:paraId="364D3BBE" w14:textId="68680530" w:rsidR="008C09AA" w:rsidRPr="006A078C" w:rsidRDefault="00DE0C9C" w:rsidP="7F5DFAE6">
      <w:pPr>
        <w:jc w:val="both"/>
        <w:rPr>
          <w:rFonts w:ascii="Arial" w:eastAsia="Calibri" w:hAnsi="Arial" w:cs="Arial"/>
          <w:sz w:val="20"/>
          <w:szCs w:val="20"/>
        </w:rPr>
      </w:pPr>
      <w:r w:rsidRPr="00FC2D55">
        <w:rPr>
          <w:rFonts w:ascii="Arial" w:eastAsia="Calibri" w:hAnsi="Arial" w:cs="Arial"/>
          <w:b/>
          <w:sz w:val="20"/>
          <w:szCs w:val="20"/>
        </w:rPr>
        <w:t xml:space="preserve">Limitirane vrednosti ponudbe: </w:t>
      </w:r>
      <w:r w:rsidR="008C09AA" w:rsidRPr="00FC2D55">
        <w:rPr>
          <w:rFonts w:ascii="Arial" w:eastAsia="Calibri" w:hAnsi="Arial" w:cs="Arial"/>
          <w:sz w:val="20"/>
          <w:szCs w:val="20"/>
        </w:rPr>
        <w:t xml:space="preserve">Skupna ponudbena vrednost je limitirana na </w:t>
      </w:r>
      <w:r w:rsidR="0052176C" w:rsidRPr="00FC2D55">
        <w:rPr>
          <w:rFonts w:ascii="Arial" w:hAnsi="Arial" w:cs="Arial"/>
          <w:b/>
          <w:bCs/>
          <w:sz w:val="20"/>
          <w:szCs w:val="20"/>
        </w:rPr>
        <w:t xml:space="preserve">4.849.755,00 </w:t>
      </w:r>
      <w:r w:rsidR="00006850" w:rsidRPr="00FC2D55">
        <w:rPr>
          <w:rFonts w:ascii="Arial" w:eastAsia="Calibri" w:hAnsi="Arial" w:cs="Arial"/>
          <w:b/>
          <w:sz w:val="20"/>
          <w:szCs w:val="20"/>
        </w:rPr>
        <w:t>EUR</w:t>
      </w:r>
      <w:r w:rsidR="008C09AA" w:rsidRPr="00FC2D55">
        <w:rPr>
          <w:rFonts w:ascii="Arial" w:eastAsia="Calibri" w:hAnsi="Arial" w:cs="Arial"/>
          <w:b/>
          <w:sz w:val="20"/>
          <w:szCs w:val="20"/>
        </w:rPr>
        <w:t xml:space="preserve"> brez DDV</w:t>
      </w:r>
      <w:r w:rsidR="008C09AA" w:rsidRPr="00FC2D55">
        <w:rPr>
          <w:rFonts w:ascii="Arial" w:eastAsia="Calibri" w:hAnsi="Arial" w:cs="Arial"/>
          <w:sz w:val="20"/>
          <w:szCs w:val="20"/>
        </w:rPr>
        <w:t>, kar je vezano na zagotovljena sredstva naročnika. Ponudbe, ki bodo presegle to vrednost, bodo izločene kot nedopustne.</w:t>
      </w:r>
      <w:r w:rsidR="008C09AA" w:rsidRPr="006A078C">
        <w:rPr>
          <w:rFonts w:ascii="Arial" w:eastAsia="Calibri" w:hAnsi="Arial" w:cs="Arial"/>
          <w:sz w:val="20"/>
          <w:szCs w:val="20"/>
        </w:rPr>
        <w:t xml:space="preserve"> </w:t>
      </w:r>
    </w:p>
    <w:p w14:paraId="7DB0E8E9" w14:textId="77777777" w:rsidR="0098609F" w:rsidRPr="00232977" w:rsidRDefault="0098609F" w:rsidP="7F5DFAE6">
      <w:pPr>
        <w:jc w:val="both"/>
        <w:rPr>
          <w:rFonts w:ascii="Arial" w:eastAsia="Calibri" w:hAnsi="Arial" w:cs="Arial"/>
          <w:sz w:val="20"/>
          <w:szCs w:val="20"/>
        </w:rPr>
      </w:pPr>
    </w:p>
    <w:bookmarkEnd w:id="0"/>
    <w:bookmarkEnd w:id="1"/>
    <w:p w14:paraId="074F1015" w14:textId="08216D48" w:rsidR="00874E15" w:rsidRPr="00501FCF" w:rsidRDefault="00874E15" w:rsidP="7F5DFAE6">
      <w:pPr>
        <w:keepNext/>
        <w:spacing w:line="260" w:lineRule="atLeast"/>
        <w:jc w:val="both"/>
        <w:outlineLvl w:val="1"/>
        <w:rPr>
          <w:rFonts w:ascii="Arial" w:hAnsi="Arial" w:cs="Arial"/>
          <w:b/>
          <w:sz w:val="20"/>
          <w:szCs w:val="20"/>
        </w:rPr>
      </w:pPr>
      <w:r w:rsidRPr="5BD2FF2F">
        <w:rPr>
          <w:rFonts w:ascii="Arial" w:hAnsi="Arial" w:cs="Arial"/>
          <w:b/>
          <w:sz w:val="20"/>
          <w:szCs w:val="20"/>
        </w:rPr>
        <w:t>Elektronska predložitev ponudb</w:t>
      </w:r>
    </w:p>
    <w:p w14:paraId="60D1699C" w14:textId="77777777" w:rsidR="00EE006E" w:rsidRPr="00501FCF" w:rsidRDefault="00EE006E"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Ponudniki morajo ponudbe predložiti v informacijski sistem e-JN (v nadaljevanju: sistem e-JN) na spletnem naslovu </w:t>
      </w:r>
      <w:hyperlink r:id="rId11">
        <w:r w:rsidRPr="5BD2FF2F">
          <w:rPr>
            <w:rFonts w:ascii="Arial" w:eastAsia="Calibri" w:hAnsi="Arial"/>
            <w:sz w:val="20"/>
            <w:szCs w:val="20"/>
          </w:rPr>
          <w:t>https://ejn.gov.si</w:t>
        </w:r>
      </w:hyperlink>
      <w:r w:rsidRPr="5BD2FF2F">
        <w:rPr>
          <w:rFonts w:ascii="Arial" w:eastAsia="Calibri" w:hAnsi="Arial" w:cs="Arial"/>
          <w:sz w:val="20"/>
          <w:szCs w:val="20"/>
        </w:rPr>
        <w:t xml:space="preserve">, v skladu s točko 4 dokumenta Navodila za uporabo informacijskega sistema e-JN: PONUDNIKI, ki je del te razpisne dokumentacije in objavljen na spletnem naslovu </w:t>
      </w:r>
      <w:hyperlink r:id="rId12">
        <w:r w:rsidRPr="5BD2FF2F">
          <w:rPr>
            <w:rFonts w:ascii="Arial" w:eastAsia="Calibri" w:hAnsi="Arial"/>
            <w:sz w:val="20"/>
            <w:szCs w:val="20"/>
          </w:rPr>
          <w:t>https://ejn.gov.si</w:t>
        </w:r>
      </w:hyperlink>
      <w:r w:rsidRPr="5BD2FF2F">
        <w:rPr>
          <w:rFonts w:ascii="Arial" w:eastAsia="Calibri" w:hAnsi="Arial" w:cs="Arial"/>
          <w:sz w:val="20"/>
          <w:szCs w:val="20"/>
        </w:rPr>
        <w:t>.</w:t>
      </w:r>
    </w:p>
    <w:p w14:paraId="56FD5632" w14:textId="77777777" w:rsidR="00237744" w:rsidRPr="00232977" w:rsidRDefault="00237744" w:rsidP="7F5DFAE6">
      <w:pPr>
        <w:spacing w:line="260" w:lineRule="atLeast"/>
        <w:jc w:val="both"/>
        <w:rPr>
          <w:rFonts w:ascii="Arial" w:eastAsia="Calibri" w:hAnsi="Arial" w:cs="Arial"/>
          <w:sz w:val="20"/>
          <w:szCs w:val="20"/>
          <w:lang w:eastAsia="en-US"/>
        </w:rPr>
      </w:pPr>
    </w:p>
    <w:p w14:paraId="4FE08DC3" w14:textId="77777777" w:rsidR="00237744" w:rsidRPr="00501FCF" w:rsidRDefault="00237744"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Ponudnik se mora pred oddajo ponudbe registrirati na spletnem naslovu </w:t>
      </w:r>
      <w:hyperlink r:id="rId13">
        <w:r w:rsidR="00D47816" w:rsidRPr="5BD2FF2F">
          <w:rPr>
            <w:rStyle w:val="Hiperpovezava"/>
            <w:rFonts w:ascii="Arial" w:eastAsia="Calibri" w:hAnsi="Arial" w:cs="Arial"/>
            <w:color w:val="auto"/>
            <w:sz w:val="20"/>
            <w:szCs w:val="20"/>
          </w:rPr>
          <w:t>https://ejn.gov.si</w:t>
        </w:r>
      </w:hyperlink>
      <w:r w:rsidRPr="5BD2FF2F">
        <w:rPr>
          <w:rFonts w:ascii="Arial" w:eastAsia="Calibri" w:hAnsi="Arial" w:cs="Arial"/>
          <w:sz w:val="20"/>
          <w:szCs w:val="20"/>
        </w:rPr>
        <w:t>, v skladu z Navodili za uporabo e-JN. Če je ponudnik že registriran v informacijski sistem e-JN, se v aplikacijo prijavi na istem naslovu.</w:t>
      </w:r>
    </w:p>
    <w:p w14:paraId="74AB4442" w14:textId="77777777" w:rsidR="00237744" w:rsidRPr="00232977" w:rsidRDefault="00237744" w:rsidP="7F5DFAE6">
      <w:pPr>
        <w:spacing w:line="260" w:lineRule="atLeast"/>
        <w:jc w:val="both"/>
        <w:rPr>
          <w:rFonts w:ascii="Arial" w:eastAsia="Calibri" w:hAnsi="Arial" w:cs="Arial"/>
          <w:sz w:val="20"/>
          <w:szCs w:val="20"/>
          <w:lang w:eastAsia="en-US"/>
        </w:rPr>
      </w:pPr>
    </w:p>
    <w:p w14:paraId="696690AF" w14:textId="77777777" w:rsidR="00237744" w:rsidRPr="00501FCF" w:rsidRDefault="00237744"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EC97B65" w14:textId="77777777" w:rsidR="00237744" w:rsidRPr="00232977" w:rsidRDefault="00237744" w:rsidP="7F5DFAE6">
      <w:pPr>
        <w:spacing w:line="260" w:lineRule="atLeast"/>
        <w:jc w:val="both"/>
        <w:rPr>
          <w:rFonts w:ascii="Arial" w:eastAsia="Calibri" w:hAnsi="Arial" w:cs="Arial"/>
          <w:sz w:val="20"/>
          <w:szCs w:val="20"/>
          <w:lang w:eastAsia="en-US"/>
        </w:rPr>
      </w:pPr>
    </w:p>
    <w:p w14:paraId="328F81CC" w14:textId="385F0E62" w:rsidR="00237744" w:rsidRPr="00501FCF" w:rsidRDefault="00237744"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Ponudba se šteje za pravočasno oddano, če jo naročnik prejme preko sistema e-JN </w:t>
      </w:r>
      <w:r w:rsidRPr="5BD2FF2F">
        <w:rPr>
          <w:rFonts w:ascii="Arial" w:eastAsia="Calibri" w:hAnsi="Arial" w:cs="Arial"/>
          <w:sz w:val="20"/>
          <w:szCs w:val="20"/>
          <w:u w:val="single"/>
        </w:rPr>
        <w:t xml:space="preserve">https://ejn.gov.si </w:t>
      </w:r>
      <w:r w:rsidRPr="5BD2FF2F">
        <w:rPr>
          <w:rFonts w:ascii="Arial" w:eastAsia="Calibri" w:hAnsi="Arial" w:cs="Arial"/>
          <w:sz w:val="20"/>
          <w:szCs w:val="20"/>
        </w:rPr>
        <w:t>najkasneje</w:t>
      </w:r>
      <w:r w:rsidR="000F3D07" w:rsidRPr="5BD2FF2F">
        <w:rPr>
          <w:rFonts w:ascii="Arial" w:eastAsia="Calibri" w:hAnsi="Arial" w:cs="Arial"/>
          <w:sz w:val="20"/>
          <w:szCs w:val="20"/>
        </w:rPr>
        <w:t xml:space="preserve"> do dneva in ure, kot je to določeno v obvestilu o naročilu, objavljenem na portalu javnih naročil</w:t>
      </w:r>
      <w:r w:rsidRPr="5BD2FF2F">
        <w:rPr>
          <w:rFonts w:ascii="Arial" w:eastAsia="Calibri" w:hAnsi="Arial" w:cs="Arial"/>
          <w:b/>
          <w:sz w:val="20"/>
          <w:szCs w:val="20"/>
        </w:rPr>
        <w:t>.</w:t>
      </w:r>
      <w:r w:rsidRPr="5BD2FF2F">
        <w:rPr>
          <w:rFonts w:ascii="Arial" w:eastAsia="Calibri" w:hAnsi="Arial" w:cs="Arial"/>
          <w:sz w:val="20"/>
          <w:szCs w:val="20"/>
        </w:rPr>
        <w:t xml:space="preserve"> Za oddano ponudbo se šteje ponudba, ki je v informacijskem sistemu e-JN označena s statusom »ODDANO«.</w:t>
      </w:r>
    </w:p>
    <w:p w14:paraId="46733A1D" w14:textId="77777777" w:rsidR="00C514E5" w:rsidRPr="00232977" w:rsidRDefault="00C514E5" w:rsidP="7F5DFAE6">
      <w:pPr>
        <w:spacing w:line="260" w:lineRule="atLeast"/>
        <w:jc w:val="both"/>
        <w:rPr>
          <w:rFonts w:ascii="Arial" w:eastAsia="Calibri" w:hAnsi="Arial" w:cs="Arial"/>
          <w:sz w:val="20"/>
          <w:szCs w:val="20"/>
          <w:lang w:eastAsia="en-US"/>
        </w:rPr>
      </w:pPr>
    </w:p>
    <w:p w14:paraId="4D893D8E" w14:textId="0C7F5310" w:rsidR="00237744" w:rsidRPr="00501FCF" w:rsidRDefault="00237744"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w:t>
      </w:r>
      <w:r w:rsidR="00F70265">
        <w:rPr>
          <w:rFonts w:ascii="Arial" w:eastAsia="Calibri" w:hAnsi="Arial" w:cs="Arial"/>
          <w:sz w:val="20"/>
          <w:szCs w:val="20"/>
        </w:rPr>
        <w:t>na voljo</w:t>
      </w:r>
      <w:r w:rsidRPr="5BD2FF2F">
        <w:rPr>
          <w:rFonts w:ascii="Arial" w:eastAsia="Calibri" w:hAnsi="Arial" w:cs="Arial"/>
          <w:sz w:val="20"/>
          <w:szCs w:val="20"/>
        </w:rPr>
        <w:t xml:space="preserve"> zadnja oddana ponudba.</w:t>
      </w:r>
    </w:p>
    <w:p w14:paraId="04F30B5A" w14:textId="77777777" w:rsidR="00967E7E" w:rsidRPr="00232977" w:rsidRDefault="00967E7E" w:rsidP="7F5DFAE6">
      <w:pPr>
        <w:spacing w:line="260" w:lineRule="atLeast"/>
        <w:jc w:val="both"/>
        <w:rPr>
          <w:rFonts w:ascii="Arial" w:eastAsia="Calibri" w:hAnsi="Arial" w:cs="Arial"/>
          <w:sz w:val="20"/>
          <w:szCs w:val="20"/>
          <w:lang w:eastAsia="en-US"/>
        </w:rPr>
      </w:pPr>
    </w:p>
    <w:p w14:paraId="250B5451" w14:textId="57522219" w:rsidR="00237744" w:rsidRPr="00501FCF" w:rsidRDefault="00237744"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Po preteku roka za predložitev ponudb ponudbe ne bo več mogoče oddati.</w:t>
      </w:r>
    </w:p>
    <w:p w14:paraId="3EAE7833" w14:textId="77777777" w:rsidR="00237744" w:rsidRPr="00232977" w:rsidRDefault="00237744" w:rsidP="7F5DFAE6">
      <w:pPr>
        <w:spacing w:line="260" w:lineRule="atLeast"/>
        <w:jc w:val="both"/>
        <w:rPr>
          <w:rFonts w:ascii="Arial" w:eastAsia="Calibri" w:hAnsi="Arial" w:cs="Arial"/>
          <w:sz w:val="20"/>
          <w:szCs w:val="20"/>
          <w:lang w:eastAsia="en-US"/>
        </w:rPr>
      </w:pPr>
    </w:p>
    <w:p w14:paraId="08BB327F" w14:textId="6400D552" w:rsidR="00237744" w:rsidRPr="00232977" w:rsidRDefault="00237744" w:rsidP="00CF4C24">
      <w:pPr>
        <w:spacing w:line="260" w:lineRule="atLeast"/>
        <w:jc w:val="both"/>
        <w:rPr>
          <w:rFonts w:ascii="Arial" w:hAnsi="Arial" w:cs="Arial"/>
          <w:sz w:val="20"/>
          <w:szCs w:val="20"/>
        </w:rPr>
      </w:pPr>
      <w:r w:rsidRPr="5BD2FF2F">
        <w:rPr>
          <w:rFonts w:ascii="Arial" w:eastAsia="Calibri" w:hAnsi="Arial" w:cs="Arial"/>
          <w:sz w:val="20"/>
          <w:szCs w:val="20"/>
        </w:rPr>
        <w:lastRenderedPageBreak/>
        <w:t>Dostop do povezave za oddajo elektronske ponudbe v tem postopku javnega naročila je na povezav</w:t>
      </w:r>
      <w:r w:rsidR="004275AF" w:rsidRPr="5BD2FF2F">
        <w:rPr>
          <w:rFonts w:ascii="Arial" w:eastAsia="Calibri" w:hAnsi="Arial" w:cs="Arial"/>
          <w:sz w:val="20"/>
          <w:szCs w:val="20"/>
        </w:rPr>
        <w:t>i, ki je navedena v poglavju B.5</w:t>
      </w:r>
      <w:r w:rsidRPr="5BD2FF2F">
        <w:rPr>
          <w:rFonts w:ascii="Arial" w:eastAsia="Calibri" w:hAnsi="Arial" w:cs="Arial"/>
          <w:sz w:val="20"/>
          <w:szCs w:val="20"/>
        </w:rPr>
        <w:t xml:space="preserve"> </w:t>
      </w:r>
      <w:r w:rsidR="00F62815" w:rsidRPr="5BD2FF2F">
        <w:rPr>
          <w:rFonts w:ascii="Arial" w:eastAsia="Calibri" w:hAnsi="Arial" w:cs="Arial"/>
          <w:sz w:val="20"/>
          <w:szCs w:val="20"/>
        </w:rPr>
        <w:t>Elektronska predložitev</w:t>
      </w:r>
      <w:r w:rsidRPr="5BD2FF2F">
        <w:rPr>
          <w:rFonts w:ascii="Arial" w:eastAsia="Calibri" w:hAnsi="Arial" w:cs="Arial"/>
          <w:sz w:val="20"/>
          <w:szCs w:val="20"/>
        </w:rPr>
        <w:t xml:space="preserve"> v okviru objave na portalu enarocanje.si.</w:t>
      </w:r>
      <w:r w:rsidR="00CF4C24">
        <w:rPr>
          <w:rFonts w:ascii="Arial" w:eastAsia="Calibri" w:hAnsi="Arial" w:cs="Arial"/>
          <w:sz w:val="20"/>
          <w:szCs w:val="20"/>
        </w:rPr>
        <w:t xml:space="preserve"> </w:t>
      </w:r>
    </w:p>
    <w:p w14:paraId="108CF966" w14:textId="77777777" w:rsidR="00237744" w:rsidRPr="00501FCF" w:rsidRDefault="00237744"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Naročnik bo obravnaval samo ponudbe, ki bodo oddane v sistemu e-JN.</w:t>
      </w:r>
    </w:p>
    <w:p w14:paraId="0B486792" w14:textId="77777777" w:rsidR="00874E15" w:rsidRPr="00232977" w:rsidRDefault="00874E15" w:rsidP="7F5DFAE6">
      <w:pPr>
        <w:spacing w:line="260" w:lineRule="atLeast"/>
        <w:rPr>
          <w:rFonts w:ascii="Arial" w:hAnsi="Arial" w:cs="Arial"/>
          <w:sz w:val="20"/>
          <w:szCs w:val="20"/>
        </w:rPr>
      </w:pPr>
    </w:p>
    <w:p w14:paraId="73B9F147" w14:textId="77777777" w:rsidR="00874E15" w:rsidRPr="00501FCF" w:rsidRDefault="00874E15" w:rsidP="7F5DFAE6">
      <w:pPr>
        <w:keepNext/>
        <w:keepLines/>
        <w:spacing w:line="260" w:lineRule="atLeast"/>
        <w:ind w:hanging="357"/>
        <w:jc w:val="both"/>
        <w:outlineLvl w:val="2"/>
        <w:rPr>
          <w:rFonts w:ascii="Arial" w:hAnsi="Arial"/>
          <w:b/>
          <w:sz w:val="20"/>
          <w:szCs w:val="20"/>
          <w:lang w:eastAsia="en-US"/>
        </w:rPr>
      </w:pPr>
      <w:bookmarkStart w:id="2" w:name="_Toc509692032"/>
      <w:r w:rsidRPr="5BD2FF2F">
        <w:rPr>
          <w:rFonts w:ascii="Arial" w:hAnsi="Arial"/>
          <w:b/>
          <w:sz w:val="20"/>
          <w:szCs w:val="20"/>
        </w:rPr>
        <w:t xml:space="preserve">      Priprava in oddaja ponudbe v sistemu e-JN</w:t>
      </w:r>
      <w:bookmarkEnd w:id="2"/>
    </w:p>
    <w:p w14:paraId="3F6A1532" w14:textId="24AEABC0" w:rsidR="00874E15" w:rsidRPr="00501FCF" w:rsidRDefault="00874E15" w:rsidP="7F5DFAE6">
      <w:pPr>
        <w:spacing w:line="260" w:lineRule="atLeast"/>
        <w:jc w:val="both"/>
        <w:rPr>
          <w:rFonts w:ascii="Arial" w:eastAsia="Calibri" w:hAnsi="Arial" w:cs="Arial"/>
          <w:sz w:val="20"/>
          <w:szCs w:val="20"/>
        </w:rPr>
      </w:pPr>
      <w:r w:rsidRPr="5BD2FF2F">
        <w:rPr>
          <w:rFonts w:ascii="Arial" w:eastAsia="Calibri" w:hAnsi="Arial"/>
          <w:sz w:val="20"/>
          <w:szCs w:val="20"/>
        </w:rPr>
        <w:t xml:space="preserve">Ponudnik </w:t>
      </w:r>
      <w:r w:rsidR="00B332E0" w:rsidRPr="5BD2FF2F">
        <w:rPr>
          <w:rFonts w:ascii="Arial" w:eastAsia="Calibri" w:hAnsi="Arial"/>
          <w:sz w:val="20"/>
          <w:szCs w:val="20"/>
        </w:rPr>
        <w:t xml:space="preserve">odda </w:t>
      </w:r>
      <w:r w:rsidRPr="5BD2FF2F">
        <w:rPr>
          <w:rFonts w:ascii="Arial" w:eastAsia="Calibri" w:hAnsi="Arial"/>
          <w:sz w:val="20"/>
          <w:szCs w:val="20"/>
        </w:rPr>
        <w:t>ponudbeno dokumentacijo na način, da po registraciji oziroma prijavi v sistem e</w:t>
      </w:r>
      <w:r w:rsidR="008758B4">
        <w:rPr>
          <w:rFonts w:ascii="Arial" w:eastAsia="Calibri" w:hAnsi="Arial"/>
          <w:sz w:val="20"/>
          <w:szCs w:val="20"/>
        </w:rPr>
        <w:t>-</w:t>
      </w:r>
      <w:r w:rsidRPr="5BD2FF2F">
        <w:rPr>
          <w:rFonts w:ascii="Arial" w:eastAsia="Calibri" w:hAnsi="Arial"/>
          <w:sz w:val="20"/>
          <w:szCs w:val="20"/>
        </w:rPr>
        <w:t xml:space="preserve">JN na naslovu: </w:t>
      </w:r>
      <w:hyperlink r:id="rId14">
        <w:r w:rsidR="00D47816" w:rsidRPr="5BD2FF2F">
          <w:rPr>
            <w:rStyle w:val="Hiperpovezava"/>
            <w:rFonts w:ascii="Arial" w:eastAsia="Calibri" w:hAnsi="Arial" w:cs="Arial"/>
            <w:color w:val="auto"/>
            <w:sz w:val="20"/>
            <w:szCs w:val="20"/>
          </w:rPr>
          <w:t>https://ejn.gov.si</w:t>
        </w:r>
      </w:hyperlink>
      <w:r w:rsidRPr="5BD2FF2F">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63BC0849" w14:textId="77777777" w:rsidR="00441E67" w:rsidRPr="00232977" w:rsidRDefault="00441E67" w:rsidP="7F5DFAE6">
      <w:pPr>
        <w:spacing w:line="260" w:lineRule="atLeast"/>
        <w:jc w:val="both"/>
        <w:rPr>
          <w:rFonts w:ascii="Arial" w:eastAsia="Calibri" w:hAnsi="Arial" w:cs="Arial"/>
          <w:sz w:val="20"/>
          <w:szCs w:val="20"/>
        </w:rPr>
      </w:pPr>
    </w:p>
    <w:p w14:paraId="3F96D2A7" w14:textId="03347E4B" w:rsidR="00464279" w:rsidRPr="00501FCF" w:rsidRDefault="00B332E0" w:rsidP="7F5DFAE6">
      <w:pPr>
        <w:spacing w:line="260" w:lineRule="atLeast"/>
        <w:jc w:val="both"/>
        <w:rPr>
          <w:rFonts w:ascii="Arial" w:eastAsia="Calibri" w:hAnsi="Arial" w:cs="Arial"/>
          <w:sz w:val="20"/>
          <w:szCs w:val="20"/>
        </w:rPr>
      </w:pPr>
      <w:r w:rsidRPr="5BD2FF2F">
        <w:rPr>
          <w:rFonts w:ascii="Arial" w:eastAsia="Calibri" w:hAnsi="Arial" w:cs="Arial"/>
          <w:sz w:val="20"/>
          <w:szCs w:val="20"/>
        </w:rPr>
        <w:t>Če</w:t>
      </w:r>
      <w:r w:rsidR="00464279" w:rsidRPr="5BD2FF2F">
        <w:rPr>
          <w:rFonts w:ascii="Arial" w:eastAsia="Calibri" w:hAnsi="Arial" w:cs="Arial"/>
          <w:sz w:val="20"/>
          <w:szCs w:val="20"/>
        </w:rPr>
        <w:t xml:space="preserve"> sistem v zadnjih 60 minutah pred iztekom roka za oddajo ponudb ne deluje na način, ki omogoča oddajo ponudb, morajo ponudniki ravnati v skladu z osmim odstavkom 88. člena ZJN-3.</w:t>
      </w:r>
    </w:p>
    <w:p w14:paraId="181C2D5B" w14:textId="77777777" w:rsidR="00441E67" w:rsidRPr="00232977" w:rsidRDefault="00441E67" w:rsidP="7F5DFAE6">
      <w:pPr>
        <w:spacing w:line="260" w:lineRule="atLeast"/>
        <w:jc w:val="both"/>
        <w:rPr>
          <w:rFonts w:ascii="Arial" w:eastAsia="Calibri" w:hAnsi="Arial"/>
          <w:sz w:val="20"/>
          <w:szCs w:val="20"/>
          <w:lang w:eastAsia="en-US"/>
        </w:rPr>
      </w:pPr>
    </w:p>
    <w:p w14:paraId="2EC59ECA" w14:textId="0F0496C4" w:rsidR="00874E15" w:rsidRPr="00232977" w:rsidRDefault="00874E15"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Podrobna navodila v zvezi z načinom priprave in oddaje ponudbe so navedena v Navodilih za uporabo e-JN, ki so objavljena na spletnem naslovu </w:t>
      </w:r>
      <w:hyperlink r:id="rId15">
        <w:r w:rsidR="00D47816" w:rsidRPr="5BD2FF2F">
          <w:rPr>
            <w:rStyle w:val="Hiperpovezava"/>
            <w:rFonts w:ascii="Arial" w:eastAsia="Calibri" w:hAnsi="Arial" w:cs="Arial"/>
            <w:color w:val="auto"/>
            <w:sz w:val="20"/>
            <w:szCs w:val="20"/>
          </w:rPr>
          <w:t>https://ejn.gov.si</w:t>
        </w:r>
      </w:hyperlink>
      <w:r w:rsidRPr="5BD2FF2F">
        <w:rPr>
          <w:rFonts w:ascii="Arial" w:eastAsia="Calibri" w:hAnsi="Arial" w:cs="Arial"/>
          <w:sz w:val="20"/>
          <w:szCs w:val="20"/>
        </w:rPr>
        <w:t>.</w:t>
      </w:r>
    </w:p>
    <w:p w14:paraId="6E6987D8" w14:textId="77777777" w:rsidR="00874E15" w:rsidRPr="00501FCF" w:rsidRDefault="00874E15"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Naročnik bo obravnaval samo ponudbe, ki bodo oddane v sistemu e-JN. </w:t>
      </w:r>
    </w:p>
    <w:p w14:paraId="618D48DA" w14:textId="77777777" w:rsidR="00EC6004" w:rsidRPr="00232977" w:rsidRDefault="00EC6004" w:rsidP="7F5DFAE6">
      <w:pPr>
        <w:spacing w:line="260" w:lineRule="atLeast"/>
        <w:jc w:val="both"/>
        <w:rPr>
          <w:rFonts w:ascii="Arial" w:hAnsi="Arial" w:cs="Arial"/>
          <w:sz w:val="20"/>
          <w:szCs w:val="20"/>
          <w:lang w:eastAsia="en-US"/>
        </w:rPr>
      </w:pPr>
    </w:p>
    <w:p w14:paraId="0430B5E1" w14:textId="77777777" w:rsidR="00874E15" w:rsidRPr="00501FCF" w:rsidRDefault="00874E15" w:rsidP="7F5DFAE6">
      <w:pPr>
        <w:keepNext/>
        <w:spacing w:line="260" w:lineRule="atLeast"/>
        <w:jc w:val="both"/>
        <w:outlineLvl w:val="1"/>
        <w:rPr>
          <w:rFonts w:ascii="Arial" w:hAnsi="Arial" w:cs="Arial"/>
          <w:b/>
          <w:sz w:val="20"/>
          <w:szCs w:val="20"/>
        </w:rPr>
      </w:pPr>
      <w:r w:rsidRPr="5BD2FF2F">
        <w:rPr>
          <w:rFonts w:ascii="Arial" w:hAnsi="Arial" w:cs="Arial"/>
          <w:b/>
          <w:sz w:val="20"/>
          <w:szCs w:val="20"/>
        </w:rPr>
        <w:t xml:space="preserve">Odpiranje ponudb </w:t>
      </w:r>
    </w:p>
    <w:p w14:paraId="5BBE34AE" w14:textId="5B2901E6" w:rsidR="00874E15" w:rsidRPr="00501FCF" w:rsidRDefault="00874E15" w:rsidP="7F5DFAE6">
      <w:pPr>
        <w:spacing w:line="260" w:lineRule="atLeast"/>
        <w:jc w:val="both"/>
        <w:rPr>
          <w:rFonts w:ascii="Arial" w:eastAsia="Calibri" w:hAnsi="Arial" w:cs="Arial"/>
          <w:sz w:val="20"/>
          <w:szCs w:val="20"/>
        </w:rPr>
      </w:pPr>
      <w:r w:rsidRPr="5BD2FF2F">
        <w:rPr>
          <w:rFonts w:ascii="Arial" w:eastAsia="Calibri" w:hAnsi="Arial" w:cs="Arial"/>
          <w:sz w:val="20"/>
          <w:szCs w:val="20"/>
        </w:rPr>
        <w:t xml:space="preserve">Odpiranje ponudb bo potekalo avtomatično v informacijskem sistemu e-JN </w:t>
      </w:r>
      <w:r w:rsidR="000F3D07" w:rsidRPr="5BD2FF2F">
        <w:rPr>
          <w:rFonts w:ascii="Arial" w:eastAsia="Calibri" w:hAnsi="Arial" w:cs="Arial"/>
          <w:sz w:val="20"/>
          <w:szCs w:val="20"/>
        </w:rPr>
        <w:t xml:space="preserve">na spletnem naslovu </w:t>
      </w:r>
      <w:hyperlink r:id="rId16">
        <w:r w:rsidR="000F3D07" w:rsidRPr="5BD2FF2F">
          <w:rPr>
            <w:rStyle w:val="Hiperpovezava"/>
            <w:rFonts w:ascii="Arial" w:eastAsia="Calibri" w:hAnsi="Arial" w:cs="Arial"/>
            <w:color w:val="auto"/>
            <w:sz w:val="20"/>
            <w:szCs w:val="20"/>
          </w:rPr>
          <w:t>https://ejn.gov.si</w:t>
        </w:r>
      </w:hyperlink>
      <w:r w:rsidR="000F3D07" w:rsidRPr="5BD2FF2F">
        <w:rPr>
          <w:rFonts w:ascii="Arial" w:eastAsia="Calibri" w:hAnsi="Arial" w:cs="Arial"/>
          <w:sz w:val="20"/>
          <w:szCs w:val="20"/>
        </w:rPr>
        <w:t xml:space="preserve">  na dan in uro, kot je to določeno v obvestilu o naročilu, objavljenem na portalu javnih naročil. </w:t>
      </w:r>
    </w:p>
    <w:p w14:paraId="2AF7DD0A" w14:textId="77777777" w:rsidR="00874E15" w:rsidRPr="00232977" w:rsidRDefault="00874E15" w:rsidP="7F5DFAE6">
      <w:pPr>
        <w:spacing w:line="260" w:lineRule="atLeast"/>
        <w:jc w:val="both"/>
        <w:rPr>
          <w:rFonts w:ascii="Arial" w:eastAsia="Calibri" w:hAnsi="Arial" w:cs="Arial"/>
          <w:sz w:val="20"/>
          <w:szCs w:val="20"/>
          <w:lang w:eastAsia="en-US"/>
        </w:rPr>
      </w:pPr>
    </w:p>
    <w:p w14:paraId="624046DE" w14:textId="34B02ED4" w:rsidR="000029A5" w:rsidRPr="00501FCF" w:rsidRDefault="000029A5"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EB6567A" w14:textId="77777777" w:rsidR="0052176C" w:rsidRPr="00E83B05" w:rsidRDefault="0052176C" w:rsidP="0052176C">
      <w:pPr>
        <w:spacing w:before="120" w:line="260" w:lineRule="exact"/>
        <w:ind w:left="5664"/>
        <w:rPr>
          <w:rFonts w:ascii="Arial" w:hAnsi="Arial" w:cs="Arial"/>
          <w:b/>
          <w:bCs/>
          <w:sz w:val="20"/>
          <w:szCs w:val="20"/>
        </w:rPr>
      </w:pPr>
      <w:bookmarkStart w:id="3" w:name="_Toc125192843"/>
      <w:bookmarkStart w:id="4" w:name="_Toc130197564"/>
      <w:bookmarkStart w:id="5" w:name="_Toc130198065"/>
      <w:bookmarkStart w:id="6" w:name="_Toc130198125"/>
      <w:bookmarkStart w:id="7" w:name="_Toc130799586"/>
      <w:bookmarkStart w:id="8" w:name="_Toc132106357"/>
      <w:bookmarkStart w:id="9" w:name="_Toc132424971"/>
      <w:bookmarkStart w:id="10" w:name="_Toc132432220"/>
      <w:r w:rsidRPr="00E83B05">
        <w:rPr>
          <w:rFonts w:ascii="Arial" w:hAnsi="Arial" w:cs="Arial"/>
          <w:b/>
          <w:bCs/>
          <w:sz w:val="20"/>
          <w:szCs w:val="20"/>
        </w:rPr>
        <w:t>Iztok SLATINŠEK</w:t>
      </w:r>
    </w:p>
    <w:p w14:paraId="24204C75" w14:textId="77777777" w:rsidR="0052176C" w:rsidRPr="00E83B05" w:rsidRDefault="0052176C" w:rsidP="0052176C">
      <w:pPr>
        <w:spacing w:line="260" w:lineRule="exact"/>
        <w:rPr>
          <w:rFonts w:ascii="Arial" w:hAnsi="Arial" w:cs="Arial"/>
          <w:noProof/>
          <w:sz w:val="20"/>
          <w:szCs w:val="20"/>
        </w:rPr>
      </w:pPr>
      <w:r w:rsidRPr="00E83B05">
        <w:rPr>
          <w:rFonts w:ascii="Arial" w:hAnsi="Arial" w:cs="Arial"/>
          <w:sz w:val="20"/>
          <w:szCs w:val="20"/>
        </w:rPr>
        <w:tab/>
      </w:r>
      <w:r w:rsidRPr="00E83B05">
        <w:rPr>
          <w:rFonts w:ascii="Arial" w:hAnsi="Arial" w:cs="Arial"/>
          <w:sz w:val="20"/>
          <w:szCs w:val="20"/>
        </w:rPr>
        <w:tab/>
      </w:r>
      <w:r w:rsidRPr="00E83B05">
        <w:rPr>
          <w:rFonts w:ascii="Arial" w:hAnsi="Arial" w:cs="Arial"/>
          <w:sz w:val="20"/>
          <w:szCs w:val="20"/>
        </w:rPr>
        <w:tab/>
      </w:r>
      <w:r w:rsidRPr="00E83B05">
        <w:rPr>
          <w:rFonts w:ascii="Arial" w:hAnsi="Arial" w:cs="Arial"/>
          <w:sz w:val="20"/>
          <w:szCs w:val="20"/>
        </w:rPr>
        <w:tab/>
      </w:r>
      <w:r w:rsidRPr="00E83B05">
        <w:rPr>
          <w:rFonts w:ascii="Arial" w:hAnsi="Arial" w:cs="Arial"/>
          <w:sz w:val="20"/>
          <w:szCs w:val="20"/>
        </w:rPr>
        <w:tab/>
      </w:r>
      <w:r w:rsidRPr="00E83B05">
        <w:rPr>
          <w:rFonts w:ascii="Arial" w:hAnsi="Arial" w:cs="Arial"/>
          <w:sz w:val="20"/>
          <w:szCs w:val="20"/>
        </w:rPr>
        <w:tab/>
      </w:r>
      <w:r w:rsidRPr="00E83B05">
        <w:rPr>
          <w:rFonts w:ascii="Arial" w:hAnsi="Arial" w:cs="Arial"/>
          <w:sz w:val="20"/>
          <w:szCs w:val="20"/>
        </w:rPr>
        <w:tab/>
      </w:r>
      <w:r w:rsidRPr="00E83B05">
        <w:rPr>
          <w:rFonts w:ascii="Arial" w:hAnsi="Arial" w:cs="Arial"/>
          <w:noProof/>
          <w:sz w:val="20"/>
          <w:szCs w:val="20"/>
        </w:rPr>
        <w:t xml:space="preserve">                 Državni sekretar</w:t>
      </w:r>
    </w:p>
    <w:p w14:paraId="0621D895" w14:textId="77777777" w:rsidR="0052176C" w:rsidRPr="00E83B05" w:rsidRDefault="0052176C" w:rsidP="0052176C">
      <w:pPr>
        <w:spacing w:line="260" w:lineRule="exact"/>
        <w:ind w:left="3600"/>
        <w:rPr>
          <w:rFonts w:ascii="Arial" w:hAnsi="Arial" w:cs="Arial"/>
          <w:noProof/>
          <w:sz w:val="20"/>
          <w:szCs w:val="20"/>
        </w:rPr>
      </w:pPr>
      <w:r w:rsidRPr="00E83B05">
        <w:rPr>
          <w:rFonts w:ascii="Arial" w:hAnsi="Arial" w:cs="Arial"/>
          <w:noProof/>
          <w:sz w:val="20"/>
          <w:szCs w:val="20"/>
        </w:rPr>
        <w:t xml:space="preserve">                 (po pooblastilu ministrice mag. Polone Rifelj </w:t>
      </w:r>
    </w:p>
    <w:p w14:paraId="5B7E88D2" w14:textId="77777777" w:rsidR="0052176C" w:rsidRPr="00E83B05" w:rsidRDefault="0052176C" w:rsidP="0052176C">
      <w:pPr>
        <w:spacing w:line="260" w:lineRule="exact"/>
        <w:ind w:left="3600"/>
        <w:rPr>
          <w:rFonts w:ascii="Arial" w:hAnsi="Arial" w:cs="Arial"/>
          <w:noProof/>
          <w:sz w:val="20"/>
          <w:szCs w:val="20"/>
        </w:rPr>
      </w:pPr>
      <w:r w:rsidRPr="00E83B05">
        <w:rPr>
          <w:rFonts w:ascii="Arial" w:hAnsi="Arial" w:cs="Arial"/>
          <w:noProof/>
          <w:sz w:val="20"/>
          <w:szCs w:val="20"/>
        </w:rPr>
        <w:t xml:space="preserve">                 št. 020-87/2026-2560-14 z dne 17. 7. 2026)</w:t>
      </w:r>
    </w:p>
    <w:p w14:paraId="2053BF13" w14:textId="77777777" w:rsidR="0052176C" w:rsidRDefault="0052176C" w:rsidP="0052176C">
      <w:pPr>
        <w:spacing w:line="260" w:lineRule="atLeast"/>
        <w:rPr>
          <w:rFonts w:ascii="Arial" w:hAnsi="Arial" w:cs="Arial"/>
          <w:sz w:val="20"/>
          <w:szCs w:val="20"/>
          <w:lang w:eastAsia="en-US"/>
        </w:rPr>
      </w:pPr>
    </w:p>
    <w:p w14:paraId="2B047A2A" w14:textId="77777777" w:rsidR="00042290" w:rsidRPr="00232977" w:rsidRDefault="00042290" w:rsidP="7F5DFAE6">
      <w:pPr>
        <w:spacing w:line="260" w:lineRule="atLeast"/>
        <w:rPr>
          <w:rFonts w:ascii="Arial" w:hAnsi="Arial" w:cs="Arial"/>
          <w:sz w:val="20"/>
          <w:szCs w:val="20"/>
          <w:lang w:eastAsia="en-US"/>
        </w:rPr>
      </w:pPr>
    </w:p>
    <w:p w14:paraId="504C8A64" w14:textId="77777777" w:rsidR="000029A5" w:rsidRPr="00232977" w:rsidRDefault="000029A5" w:rsidP="7F5DFAE6">
      <w:pPr>
        <w:spacing w:line="260" w:lineRule="atLeast"/>
        <w:rPr>
          <w:rFonts w:ascii="Arial" w:hAnsi="Arial" w:cs="Arial"/>
          <w:sz w:val="20"/>
          <w:szCs w:val="20"/>
          <w:lang w:eastAsia="en-US"/>
        </w:rPr>
      </w:pPr>
    </w:p>
    <w:p w14:paraId="1A2D9873" w14:textId="77777777" w:rsidR="000029A5" w:rsidRPr="00232977" w:rsidRDefault="000029A5" w:rsidP="7F5DFAE6">
      <w:pPr>
        <w:spacing w:line="260" w:lineRule="atLeast"/>
        <w:rPr>
          <w:rFonts w:ascii="Arial" w:hAnsi="Arial" w:cs="Arial"/>
          <w:sz w:val="20"/>
          <w:szCs w:val="20"/>
          <w:lang w:eastAsia="en-US"/>
        </w:rPr>
      </w:pPr>
    </w:p>
    <w:p w14:paraId="090C90E8" w14:textId="77777777" w:rsidR="000029A5" w:rsidRPr="00232977" w:rsidRDefault="000029A5" w:rsidP="7F5DFAE6">
      <w:pPr>
        <w:spacing w:line="260" w:lineRule="atLeast"/>
        <w:rPr>
          <w:rFonts w:ascii="Arial" w:hAnsi="Arial" w:cs="Arial"/>
          <w:sz w:val="20"/>
          <w:szCs w:val="20"/>
          <w:lang w:eastAsia="en-US"/>
        </w:rPr>
      </w:pPr>
    </w:p>
    <w:p w14:paraId="560608C1" w14:textId="77777777" w:rsidR="000029A5" w:rsidRPr="00232977" w:rsidRDefault="000029A5" w:rsidP="7F5DFAE6">
      <w:pPr>
        <w:spacing w:line="260" w:lineRule="atLeast"/>
        <w:rPr>
          <w:rFonts w:ascii="Arial" w:hAnsi="Arial" w:cs="Arial"/>
          <w:sz w:val="20"/>
          <w:szCs w:val="20"/>
          <w:lang w:eastAsia="en-US"/>
        </w:rPr>
      </w:pPr>
    </w:p>
    <w:p w14:paraId="24BBAA3E" w14:textId="77777777" w:rsidR="000029A5" w:rsidRPr="00232977" w:rsidRDefault="000029A5" w:rsidP="7F5DFAE6">
      <w:pPr>
        <w:spacing w:line="260" w:lineRule="atLeast"/>
        <w:rPr>
          <w:rFonts w:ascii="Arial" w:hAnsi="Arial" w:cs="Arial"/>
          <w:sz w:val="20"/>
          <w:szCs w:val="20"/>
          <w:lang w:eastAsia="en-US"/>
        </w:rPr>
      </w:pPr>
    </w:p>
    <w:p w14:paraId="743E9C21" w14:textId="77777777" w:rsidR="000029A5" w:rsidRPr="00232977" w:rsidRDefault="000029A5" w:rsidP="7F5DFAE6">
      <w:pPr>
        <w:spacing w:line="260" w:lineRule="atLeast"/>
        <w:rPr>
          <w:rFonts w:ascii="Arial" w:hAnsi="Arial" w:cs="Arial"/>
          <w:sz w:val="20"/>
          <w:szCs w:val="20"/>
          <w:lang w:eastAsia="en-US"/>
        </w:rPr>
      </w:pPr>
    </w:p>
    <w:p w14:paraId="7A10AF9E" w14:textId="77777777" w:rsidR="000029A5" w:rsidRPr="00232977" w:rsidRDefault="000029A5" w:rsidP="7F5DFAE6">
      <w:pPr>
        <w:spacing w:line="260" w:lineRule="atLeast"/>
        <w:rPr>
          <w:rFonts w:ascii="Arial" w:hAnsi="Arial" w:cs="Arial"/>
          <w:sz w:val="20"/>
          <w:szCs w:val="20"/>
          <w:lang w:eastAsia="en-US"/>
        </w:rPr>
      </w:pPr>
    </w:p>
    <w:p w14:paraId="215A5250" w14:textId="77777777" w:rsidR="000029A5" w:rsidRPr="00232977" w:rsidRDefault="000029A5" w:rsidP="7F5DFAE6">
      <w:pPr>
        <w:spacing w:line="260" w:lineRule="atLeast"/>
        <w:rPr>
          <w:rFonts w:ascii="Arial" w:hAnsi="Arial" w:cs="Arial"/>
          <w:sz w:val="20"/>
          <w:szCs w:val="20"/>
          <w:lang w:eastAsia="en-US"/>
        </w:rPr>
      </w:pPr>
    </w:p>
    <w:p w14:paraId="4619C782" w14:textId="2CD7C953" w:rsidR="0075039D" w:rsidRPr="00501FCF" w:rsidRDefault="00F41F74" w:rsidP="00CF4C24">
      <w:pPr>
        <w:rPr>
          <w:rFonts w:ascii="Arial" w:hAnsi="Arial" w:cs="Arial"/>
          <w:b/>
          <w:sz w:val="20"/>
          <w:szCs w:val="20"/>
          <w:lang w:eastAsia="en-US"/>
        </w:rPr>
      </w:pPr>
      <w:r>
        <w:rPr>
          <w:rFonts w:ascii="Arial" w:hAnsi="Arial" w:cs="Arial"/>
          <w:b/>
          <w:sz w:val="20"/>
          <w:szCs w:val="20"/>
        </w:rPr>
        <w:br w:type="page"/>
      </w:r>
      <w:r w:rsidR="00A54C59" w:rsidRPr="5BD2FF2F">
        <w:rPr>
          <w:rFonts w:ascii="Arial" w:hAnsi="Arial" w:cs="Arial"/>
          <w:b/>
          <w:sz w:val="20"/>
          <w:szCs w:val="20"/>
        </w:rPr>
        <w:lastRenderedPageBreak/>
        <w:t xml:space="preserve">POGLAVJE 2: </w:t>
      </w:r>
      <w:r w:rsidR="0075039D" w:rsidRPr="5BD2FF2F">
        <w:rPr>
          <w:rFonts w:ascii="Arial" w:hAnsi="Arial" w:cs="Arial"/>
          <w:b/>
          <w:sz w:val="20"/>
          <w:szCs w:val="20"/>
        </w:rPr>
        <w:t xml:space="preserve">NAVODILO PONUDNIKOM ZA IZDELAVO PONUDBE TER DOLOČILA O IZVEDBI POSTOPKA </w:t>
      </w:r>
    </w:p>
    <w:p w14:paraId="66079F50" w14:textId="77777777" w:rsidR="0075039D" w:rsidRPr="00201BC3" w:rsidRDefault="0075039D" w:rsidP="7F5DFAE6">
      <w:pPr>
        <w:spacing w:line="260" w:lineRule="atLeast"/>
        <w:jc w:val="both"/>
        <w:rPr>
          <w:rFonts w:ascii="Arial" w:hAnsi="Arial" w:cs="Arial"/>
          <w:b/>
          <w:bCs/>
          <w:noProof/>
          <w:sz w:val="20"/>
          <w:szCs w:val="20"/>
          <w:lang w:eastAsia="en-US"/>
        </w:rPr>
      </w:pPr>
    </w:p>
    <w:p w14:paraId="4D77BF24" w14:textId="77777777" w:rsidR="0075039D" w:rsidRPr="00501FCF" w:rsidRDefault="0075039D" w:rsidP="00B05663">
      <w:pPr>
        <w:numPr>
          <w:ilvl w:val="1"/>
          <w:numId w:val="7"/>
        </w:numPr>
        <w:spacing w:line="260" w:lineRule="atLeast"/>
        <w:jc w:val="both"/>
        <w:rPr>
          <w:rFonts w:ascii="Arial" w:hAnsi="Arial" w:cs="Arial"/>
          <w:b/>
          <w:sz w:val="20"/>
          <w:szCs w:val="20"/>
          <w:lang w:eastAsia="en-US"/>
        </w:rPr>
      </w:pPr>
      <w:bookmarkStart w:id="11" w:name="_Toc130197568"/>
      <w:bookmarkStart w:id="12" w:name="_Toc130198069"/>
      <w:bookmarkStart w:id="13" w:name="_Toc130198129"/>
      <w:bookmarkStart w:id="14" w:name="_Toc130799590"/>
      <w:bookmarkStart w:id="15" w:name="_Toc132106361"/>
      <w:bookmarkStart w:id="16" w:name="_Toc132424975"/>
      <w:bookmarkStart w:id="17" w:name="_Toc132432224"/>
      <w:bookmarkStart w:id="18" w:name="_Toc125192846"/>
      <w:bookmarkStart w:id="19" w:name="_Toc130197567"/>
      <w:bookmarkStart w:id="20" w:name="_Toc130198068"/>
      <w:bookmarkStart w:id="21" w:name="_Toc130198128"/>
      <w:bookmarkStart w:id="22" w:name="_Toc130799589"/>
      <w:bookmarkStart w:id="23" w:name="_Toc132106360"/>
      <w:bookmarkStart w:id="24" w:name="_Toc132424974"/>
      <w:bookmarkStart w:id="25" w:name="_Toc132432223"/>
      <w:r w:rsidRPr="5BD2FF2F">
        <w:rPr>
          <w:rFonts w:ascii="Arial" w:hAnsi="Arial" w:cs="Arial"/>
          <w:b/>
          <w:sz w:val="20"/>
          <w:szCs w:val="20"/>
        </w:rPr>
        <w:t xml:space="preserve">Predpisi </w:t>
      </w:r>
    </w:p>
    <w:p w14:paraId="05ECA452" w14:textId="77777777" w:rsidR="0075039D" w:rsidRPr="00232977" w:rsidRDefault="0075039D" w:rsidP="7F5DFAE6">
      <w:pPr>
        <w:spacing w:line="260" w:lineRule="atLeast"/>
        <w:jc w:val="both"/>
        <w:rPr>
          <w:rFonts w:ascii="Arial" w:hAnsi="Arial" w:cs="Arial"/>
          <w:sz w:val="20"/>
          <w:szCs w:val="20"/>
          <w:lang w:eastAsia="en-US"/>
        </w:rPr>
      </w:pPr>
    </w:p>
    <w:p w14:paraId="626881E7" w14:textId="77B55BFC" w:rsidR="00FB7DD3" w:rsidRPr="00501FCF" w:rsidRDefault="0075039D" w:rsidP="7F5DFAE6">
      <w:pPr>
        <w:spacing w:line="260" w:lineRule="atLeast"/>
        <w:jc w:val="both"/>
        <w:rPr>
          <w:rFonts w:ascii="Arial" w:hAnsi="Arial" w:cs="Arial"/>
          <w:sz w:val="20"/>
          <w:szCs w:val="20"/>
          <w:lang w:eastAsia="en-US"/>
        </w:rPr>
      </w:pPr>
      <w:r w:rsidRPr="5BD2FF2F">
        <w:rPr>
          <w:rFonts w:ascii="Arial" w:hAnsi="Arial" w:cs="Arial"/>
          <w:sz w:val="20"/>
          <w:szCs w:val="20"/>
        </w:rPr>
        <w:t>Pri oddaji javnega naročila se bodo uporabljala predvsem določila naslednjih predpisov:</w:t>
      </w:r>
    </w:p>
    <w:p w14:paraId="5E4C69E3" w14:textId="59329C46" w:rsidR="0075039D" w:rsidRPr="00501FCF" w:rsidRDefault="0075039D" w:rsidP="00B05663">
      <w:pPr>
        <w:pStyle w:val="Odstavekseznama"/>
        <w:numPr>
          <w:ilvl w:val="0"/>
          <w:numId w:val="24"/>
        </w:numPr>
        <w:spacing w:line="260" w:lineRule="atLeast"/>
        <w:jc w:val="both"/>
        <w:rPr>
          <w:rFonts w:ascii="Arial" w:hAnsi="Arial" w:cs="Arial"/>
          <w:sz w:val="20"/>
          <w:szCs w:val="20"/>
          <w:lang w:eastAsia="en-US"/>
        </w:rPr>
      </w:pPr>
      <w:r w:rsidRPr="5BD2FF2F">
        <w:rPr>
          <w:rFonts w:ascii="Arial" w:hAnsi="Arial" w:cs="Arial"/>
          <w:sz w:val="20"/>
          <w:szCs w:val="20"/>
        </w:rPr>
        <w:t>Zakon</w:t>
      </w:r>
      <w:r w:rsidR="00CA7D97" w:rsidRPr="5BD2FF2F">
        <w:rPr>
          <w:rFonts w:ascii="Arial" w:hAnsi="Arial" w:cs="Arial"/>
          <w:sz w:val="20"/>
          <w:szCs w:val="20"/>
        </w:rPr>
        <w:t>a</w:t>
      </w:r>
      <w:r w:rsidRPr="5BD2FF2F">
        <w:rPr>
          <w:rFonts w:ascii="Arial" w:hAnsi="Arial" w:cs="Arial"/>
          <w:sz w:val="20"/>
          <w:szCs w:val="20"/>
        </w:rPr>
        <w:t xml:space="preserve"> o javnem naročanju (</w:t>
      </w:r>
      <w:r w:rsidR="00D20796" w:rsidRPr="5BD2FF2F">
        <w:rPr>
          <w:rFonts w:ascii="Arial" w:hAnsi="Arial" w:cs="Arial"/>
          <w:sz w:val="20"/>
          <w:szCs w:val="20"/>
        </w:rPr>
        <w:t>Uradni list RS, št. 91/15, 14/18, 121/21, 10/22, 74/22 – odl. US</w:t>
      </w:r>
      <w:r w:rsidR="002C4719" w:rsidRPr="5BD2FF2F">
        <w:rPr>
          <w:rFonts w:ascii="Arial" w:hAnsi="Arial" w:cs="Arial"/>
          <w:sz w:val="20"/>
          <w:szCs w:val="20"/>
        </w:rPr>
        <w:t>,</w:t>
      </w:r>
      <w:r w:rsidR="00D20796" w:rsidRPr="5BD2FF2F">
        <w:rPr>
          <w:rFonts w:ascii="Arial" w:hAnsi="Arial" w:cs="Arial"/>
          <w:sz w:val="20"/>
          <w:szCs w:val="20"/>
        </w:rPr>
        <w:t xml:space="preserve"> 100/22 – ZNUZSZS</w:t>
      </w:r>
      <w:r w:rsidR="004C76DC" w:rsidRPr="5BD2FF2F">
        <w:rPr>
          <w:rFonts w:ascii="Arial" w:hAnsi="Arial" w:cs="Arial"/>
          <w:sz w:val="20"/>
          <w:szCs w:val="20"/>
        </w:rPr>
        <w:t xml:space="preserve">, </w:t>
      </w:r>
      <w:r w:rsidR="002C4719" w:rsidRPr="5BD2FF2F">
        <w:rPr>
          <w:rFonts w:ascii="Arial" w:hAnsi="Arial" w:cs="Arial"/>
          <w:sz w:val="20"/>
          <w:szCs w:val="20"/>
        </w:rPr>
        <w:t>28/23</w:t>
      </w:r>
      <w:r w:rsidR="004C76DC" w:rsidRPr="5BD2FF2F">
        <w:rPr>
          <w:rFonts w:ascii="Arial" w:hAnsi="Arial" w:cs="Arial"/>
          <w:sz w:val="20"/>
          <w:szCs w:val="20"/>
        </w:rPr>
        <w:t xml:space="preserve"> in 88/23-ZOPNN-F</w:t>
      </w:r>
      <w:r w:rsidRPr="5BD2FF2F">
        <w:rPr>
          <w:rFonts w:ascii="Arial" w:hAnsi="Arial" w:cs="Arial"/>
          <w:sz w:val="20"/>
          <w:szCs w:val="20"/>
        </w:rPr>
        <w:t xml:space="preserve">), vključno z veljavnimi podzakonskimi akti </w:t>
      </w:r>
    </w:p>
    <w:p w14:paraId="348703AE" w14:textId="51ECBB9B" w:rsidR="00E30D29" w:rsidRPr="00501FCF" w:rsidRDefault="0075039D" w:rsidP="00B05663">
      <w:pPr>
        <w:pStyle w:val="Odstavekseznama"/>
        <w:numPr>
          <w:ilvl w:val="0"/>
          <w:numId w:val="24"/>
        </w:numPr>
        <w:spacing w:line="260" w:lineRule="atLeast"/>
        <w:jc w:val="both"/>
        <w:rPr>
          <w:rFonts w:ascii="Arial" w:hAnsi="Arial" w:cs="Arial"/>
          <w:sz w:val="20"/>
          <w:szCs w:val="20"/>
          <w:lang w:eastAsia="en-US"/>
        </w:rPr>
      </w:pPr>
      <w:r w:rsidRPr="5BD2FF2F">
        <w:rPr>
          <w:rFonts w:ascii="Arial" w:hAnsi="Arial" w:cs="Arial"/>
          <w:sz w:val="20"/>
          <w:szCs w:val="20"/>
        </w:rPr>
        <w:t>Zakon</w:t>
      </w:r>
      <w:r w:rsidR="00CA7D97" w:rsidRPr="5BD2FF2F">
        <w:rPr>
          <w:rFonts w:ascii="Arial" w:hAnsi="Arial" w:cs="Arial"/>
          <w:sz w:val="20"/>
          <w:szCs w:val="20"/>
        </w:rPr>
        <w:t>a</w:t>
      </w:r>
      <w:r w:rsidRPr="5BD2FF2F">
        <w:rPr>
          <w:rFonts w:ascii="Arial" w:hAnsi="Arial" w:cs="Arial"/>
          <w:sz w:val="20"/>
          <w:szCs w:val="20"/>
        </w:rPr>
        <w:t xml:space="preserve"> o pravnem varstvu v postopkih javnega naročanja </w:t>
      </w:r>
      <w:r w:rsidR="00E30D29" w:rsidRPr="5BD2FF2F">
        <w:rPr>
          <w:rFonts w:ascii="Arial" w:hAnsi="Arial" w:cs="Arial"/>
          <w:sz w:val="20"/>
          <w:szCs w:val="20"/>
        </w:rPr>
        <w:t>(Uradni list RS, št. 43/11,</w:t>
      </w:r>
      <w:r w:rsidR="00994C18" w:rsidRPr="5BD2FF2F">
        <w:rPr>
          <w:rFonts w:ascii="Arial" w:hAnsi="Arial" w:cs="Arial"/>
          <w:sz w:val="20"/>
          <w:szCs w:val="20"/>
        </w:rPr>
        <w:t xml:space="preserve"> </w:t>
      </w:r>
      <w:r w:rsidR="00E30D29" w:rsidRPr="5BD2FF2F">
        <w:rPr>
          <w:rFonts w:ascii="Arial" w:hAnsi="Arial" w:cs="Arial"/>
          <w:sz w:val="20"/>
          <w:szCs w:val="20"/>
        </w:rPr>
        <w:t>60/11 – ZTP-D, 63/13</w:t>
      </w:r>
      <w:r w:rsidR="00994C18" w:rsidRPr="5BD2FF2F">
        <w:rPr>
          <w:rFonts w:ascii="Arial" w:hAnsi="Arial" w:cs="Arial"/>
          <w:sz w:val="20"/>
          <w:szCs w:val="20"/>
        </w:rPr>
        <w:t xml:space="preserve"> - ZPVPJN-A</w:t>
      </w:r>
      <w:r w:rsidR="00E30D29" w:rsidRPr="5BD2FF2F">
        <w:rPr>
          <w:rFonts w:ascii="Arial" w:hAnsi="Arial" w:cs="Arial"/>
          <w:sz w:val="20"/>
          <w:szCs w:val="20"/>
        </w:rPr>
        <w:t>, 90/14 – ZDU-1, 60/17 - ZPVPJN-B</w:t>
      </w:r>
      <w:r w:rsidR="00EE75CA" w:rsidRPr="5BD2FF2F">
        <w:rPr>
          <w:rFonts w:ascii="Arial" w:hAnsi="Arial" w:cs="Arial"/>
          <w:sz w:val="20"/>
          <w:szCs w:val="20"/>
        </w:rPr>
        <w:t xml:space="preserve"> in 72/19 – ZPVPJN-C</w:t>
      </w:r>
      <w:r w:rsidR="00E30D29" w:rsidRPr="5BD2FF2F">
        <w:rPr>
          <w:rFonts w:ascii="Arial" w:hAnsi="Arial" w:cs="Arial"/>
          <w:sz w:val="20"/>
          <w:szCs w:val="20"/>
        </w:rPr>
        <w:t>);</w:t>
      </w:r>
    </w:p>
    <w:p w14:paraId="3AA4F85D" w14:textId="6A256206" w:rsidR="0075039D" w:rsidRPr="00501FCF" w:rsidRDefault="00CA7D97" w:rsidP="00B05663">
      <w:pPr>
        <w:pStyle w:val="Odstavekseznama"/>
        <w:numPr>
          <w:ilvl w:val="0"/>
          <w:numId w:val="24"/>
        </w:numPr>
        <w:spacing w:line="260" w:lineRule="atLeast"/>
        <w:jc w:val="both"/>
        <w:rPr>
          <w:rFonts w:ascii="Arial" w:hAnsi="Arial" w:cs="Arial"/>
          <w:sz w:val="20"/>
          <w:szCs w:val="20"/>
          <w:lang w:eastAsia="en-US"/>
        </w:rPr>
      </w:pPr>
      <w:r w:rsidRPr="5BD2FF2F">
        <w:rPr>
          <w:rFonts w:ascii="Arial" w:hAnsi="Arial" w:cs="Arial"/>
          <w:sz w:val="20"/>
          <w:szCs w:val="20"/>
        </w:rPr>
        <w:t>Obligacijskega</w:t>
      </w:r>
      <w:r w:rsidR="0075039D" w:rsidRPr="5BD2FF2F">
        <w:rPr>
          <w:rFonts w:ascii="Arial" w:hAnsi="Arial" w:cs="Arial"/>
          <w:sz w:val="20"/>
          <w:szCs w:val="20"/>
        </w:rPr>
        <w:t xml:space="preserve"> zakonik</w:t>
      </w:r>
      <w:r w:rsidRPr="5BD2FF2F">
        <w:rPr>
          <w:rFonts w:ascii="Arial" w:hAnsi="Arial" w:cs="Arial"/>
          <w:sz w:val="20"/>
          <w:szCs w:val="20"/>
        </w:rPr>
        <w:t>a</w:t>
      </w:r>
      <w:r w:rsidR="00874E15" w:rsidRPr="5BD2FF2F">
        <w:rPr>
          <w:rFonts w:ascii="Arial" w:hAnsi="Arial" w:cs="Arial"/>
          <w:sz w:val="20"/>
          <w:szCs w:val="20"/>
        </w:rPr>
        <w:t xml:space="preserve"> (Uradni list RS, št</w:t>
      </w:r>
      <w:r w:rsidR="003E0941">
        <w:rPr>
          <w:rFonts w:ascii="Arial" w:hAnsi="Arial" w:cs="Arial"/>
          <w:sz w:val="20"/>
          <w:szCs w:val="20"/>
        </w:rPr>
        <w:t>.</w:t>
      </w:r>
      <w:r w:rsidR="003E0941" w:rsidRPr="5BD2FF2F">
        <w:rPr>
          <w:rFonts w:ascii="Arial" w:hAnsi="Arial" w:cs="Arial"/>
          <w:sz w:val="20"/>
          <w:szCs w:val="20"/>
        </w:rPr>
        <w:t xml:space="preserve"> </w:t>
      </w:r>
      <w:r w:rsidR="00874E15" w:rsidRPr="5BD2FF2F">
        <w:rPr>
          <w:rFonts w:ascii="Arial" w:hAnsi="Arial" w:cs="Arial"/>
          <w:sz w:val="20"/>
          <w:szCs w:val="20"/>
        </w:rPr>
        <w:t>97/07 – UPB, 64/16 – odl. US in 20/18 – OROZ631),</w:t>
      </w:r>
    </w:p>
    <w:p w14:paraId="65D8CC91" w14:textId="070710B1" w:rsidR="001554ED" w:rsidRPr="00501FCF" w:rsidRDefault="0075039D" w:rsidP="00B05663">
      <w:pPr>
        <w:pStyle w:val="Odstavekseznama"/>
        <w:numPr>
          <w:ilvl w:val="0"/>
          <w:numId w:val="24"/>
        </w:numPr>
        <w:spacing w:line="260" w:lineRule="atLeast"/>
        <w:jc w:val="both"/>
        <w:rPr>
          <w:rFonts w:ascii="Arial" w:hAnsi="Arial" w:cs="Arial"/>
          <w:sz w:val="20"/>
          <w:szCs w:val="20"/>
          <w:lang w:eastAsia="en-US"/>
        </w:rPr>
      </w:pPr>
      <w:r w:rsidRPr="5BD2FF2F">
        <w:rPr>
          <w:rFonts w:ascii="Arial" w:hAnsi="Arial" w:cs="Arial"/>
          <w:sz w:val="20"/>
          <w:szCs w:val="20"/>
        </w:rPr>
        <w:t>Zakon</w:t>
      </w:r>
      <w:r w:rsidR="00CA7D97" w:rsidRPr="5BD2FF2F">
        <w:rPr>
          <w:rFonts w:ascii="Arial" w:hAnsi="Arial" w:cs="Arial"/>
          <w:sz w:val="20"/>
          <w:szCs w:val="20"/>
        </w:rPr>
        <w:t>a</w:t>
      </w:r>
      <w:r w:rsidRPr="5BD2FF2F">
        <w:rPr>
          <w:rFonts w:ascii="Arial" w:hAnsi="Arial" w:cs="Arial"/>
          <w:sz w:val="20"/>
          <w:szCs w:val="20"/>
        </w:rPr>
        <w:t xml:space="preserve"> o integriteti in preprečevanju korupcije </w:t>
      </w:r>
      <w:r w:rsidR="00465677" w:rsidRPr="5BD2FF2F">
        <w:rPr>
          <w:rFonts w:ascii="Arial" w:hAnsi="Arial" w:cs="Arial"/>
          <w:sz w:val="20"/>
          <w:szCs w:val="20"/>
        </w:rPr>
        <w:t>(Uradni list RS, št. 69/1</w:t>
      </w:r>
      <w:r w:rsidR="00E078A3" w:rsidRPr="5BD2FF2F">
        <w:rPr>
          <w:rFonts w:ascii="Arial" w:hAnsi="Arial" w:cs="Arial"/>
          <w:sz w:val="20"/>
          <w:szCs w:val="20"/>
        </w:rPr>
        <w:t>1</w:t>
      </w:r>
      <w:r w:rsidR="00CE506E" w:rsidRPr="5BD2FF2F">
        <w:rPr>
          <w:rFonts w:ascii="Arial" w:hAnsi="Arial" w:cs="Arial"/>
          <w:sz w:val="20"/>
          <w:szCs w:val="20"/>
        </w:rPr>
        <w:t xml:space="preserve"> -</w:t>
      </w:r>
      <w:r w:rsidR="00465677" w:rsidRPr="5BD2FF2F">
        <w:rPr>
          <w:rFonts w:ascii="Arial" w:hAnsi="Arial" w:cs="Arial"/>
          <w:sz w:val="20"/>
          <w:szCs w:val="20"/>
        </w:rPr>
        <w:t xml:space="preserve"> UPB</w:t>
      </w:r>
      <w:r w:rsidR="00B21535" w:rsidRPr="5BD2FF2F">
        <w:rPr>
          <w:rFonts w:ascii="Arial" w:hAnsi="Arial" w:cs="Arial"/>
          <w:sz w:val="20"/>
          <w:szCs w:val="20"/>
        </w:rPr>
        <w:t>,</w:t>
      </w:r>
      <w:r w:rsidR="00CE506E" w:rsidRPr="5BD2FF2F">
        <w:rPr>
          <w:rFonts w:ascii="Arial" w:hAnsi="Arial" w:cs="Arial"/>
          <w:sz w:val="20"/>
          <w:szCs w:val="20"/>
        </w:rPr>
        <w:t xml:space="preserve"> </w:t>
      </w:r>
      <w:r w:rsidR="00E078A3" w:rsidRPr="5BD2FF2F">
        <w:rPr>
          <w:rFonts w:ascii="Arial" w:hAnsi="Arial" w:cs="Arial"/>
          <w:sz w:val="20"/>
          <w:szCs w:val="20"/>
        </w:rPr>
        <w:t>158/20</w:t>
      </w:r>
      <w:r w:rsidR="00B21535" w:rsidRPr="5BD2FF2F">
        <w:rPr>
          <w:rFonts w:ascii="Arial" w:hAnsi="Arial" w:cs="Arial"/>
          <w:sz w:val="20"/>
          <w:szCs w:val="20"/>
        </w:rPr>
        <w:t xml:space="preserve"> in 3/22 –</w:t>
      </w:r>
      <w:r w:rsidR="00CE506E" w:rsidRPr="5BD2FF2F">
        <w:rPr>
          <w:rFonts w:ascii="Arial" w:hAnsi="Arial" w:cs="Arial"/>
          <w:sz w:val="20"/>
          <w:szCs w:val="20"/>
        </w:rPr>
        <w:t xml:space="preserve"> ZDeb</w:t>
      </w:r>
      <w:r w:rsidR="00B21535" w:rsidRPr="5BD2FF2F">
        <w:rPr>
          <w:rFonts w:ascii="Arial" w:hAnsi="Arial" w:cs="Arial"/>
          <w:sz w:val="20"/>
          <w:szCs w:val="20"/>
        </w:rPr>
        <w:t xml:space="preserve"> </w:t>
      </w:r>
      <w:r w:rsidR="00CE506E" w:rsidRPr="5BD2FF2F">
        <w:rPr>
          <w:rFonts w:ascii="Arial" w:hAnsi="Arial" w:cs="Arial"/>
          <w:sz w:val="20"/>
          <w:szCs w:val="20"/>
        </w:rPr>
        <w:t>in 16/23 – ZZPri</w:t>
      </w:r>
      <w:r w:rsidR="00465677" w:rsidRPr="5BD2FF2F">
        <w:rPr>
          <w:rFonts w:ascii="Arial" w:hAnsi="Arial" w:cs="Arial"/>
          <w:sz w:val="20"/>
          <w:szCs w:val="20"/>
        </w:rPr>
        <w:t>)</w:t>
      </w:r>
      <w:r w:rsidR="006060E4" w:rsidRPr="5BD2FF2F">
        <w:rPr>
          <w:rFonts w:ascii="Arial" w:hAnsi="Arial" w:cs="Arial"/>
          <w:sz w:val="20"/>
          <w:szCs w:val="20"/>
        </w:rPr>
        <w:t xml:space="preserve"> ter določila</w:t>
      </w:r>
    </w:p>
    <w:p w14:paraId="73AC2577" w14:textId="2947CA9B" w:rsidR="0075039D" w:rsidRPr="00501FCF" w:rsidRDefault="00CA7D97" w:rsidP="00B05663">
      <w:pPr>
        <w:pStyle w:val="Odstavekseznama"/>
        <w:numPr>
          <w:ilvl w:val="0"/>
          <w:numId w:val="24"/>
        </w:numPr>
        <w:spacing w:line="260" w:lineRule="atLeast"/>
        <w:jc w:val="both"/>
        <w:rPr>
          <w:rFonts w:ascii="Arial" w:hAnsi="Arial" w:cs="Arial"/>
          <w:sz w:val="20"/>
          <w:szCs w:val="20"/>
          <w:lang w:eastAsia="en-US"/>
        </w:rPr>
      </w:pPr>
      <w:r w:rsidRPr="5BD2FF2F">
        <w:rPr>
          <w:rFonts w:ascii="Arial" w:hAnsi="Arial" w:cs="Arial"/>
          <w:sz w:val="20"/>
          <w:szCs w:val="20"/>
        </w:rPr>
        <w:t>vseh</w:t>
      </w:r>
      <w:r w:rsidR="0075039D" w:rsidRPr="5BD2FF2F">
        <w:rPr>
          <w:rFonts w:ascii="Arial" w:hAnsi="Arial" w:cs="Arial"/>
          <w:sz w:val="20"/>
          <w:szCs w:val="20"/>
        </w:rPr>
        <w:t xml:space="preserve"> ostali</w:t>
      </w:r>
      <w:r w:rsidRPr="5BD2FF2F">
        <w:rPr>
          <w:rFonts w:ascii="Arial" w:hAnsi="Arial" w:cs="Arial"/>
          <w:sz w:val="20"/>
          <w:szCs w:val="20"/>
        </w:rPr>
        <w:t>h</w:t>
      </w:r>
      <w:r w:rsidR="0075039D" w:rsidRPr="5BD2FF2F">
        <w:rPr>
          <w:rFonts w:ascii="Arial" w:hAnsi="Arial" w:cs="Arial"/>
          <w:sz w:val="20"/>
          <w:szCs w:val="20"/>
        </w:rPr>
        <w:t xml:space="preserve"> predpis</w:t>
      </w:r>
      <w:r w:rsidRPr="5BD2FF2F">
        <w:rPr>
          <w:rFonts w:ascii="Arial" w:hAnsi="Arial" w:cs="Arial"/>
          <w:sz w:val="20"/>
          <w:szCs w:val="20"/>
        </w:rPr>
        <w:t>ov</w:t>
      </w:r>
      <w:r w:rsidR="0075039D" w:rsidRPr="5BD2FF2F">
        <w:rPr>
          <w:rFonts w:ascii="Arial" w:hAnsi="Arial" w:cs="Arial"/>
          <w:sz w:val="20"/>
          <w:szCs w:val="20"/>
        </w:rPr>
        <w:t xml:space="preserve"> </w:t>
      </w:r>
      <w:r w:rsidR="00300748" w:rsidRPr="5BD2FF2F">
        <w:rPr>
          <w:rFonts w:ascii="Arial" w:hAnsi="Arial" w:cs="Arial"/>
          <w:sz w:val="20"/>
          <w:szCs w:val="20"/>
        </w:rPr>
        <w:t>s</w:t>
      </w:r>
      <w:r w:rsidR="0075039D" w:rsidRPr="5BD2FF2F">
        <w:rPr>
          <w:rFonts w:ascii="Arial" w:hAnsi="Arial" w:cs="Arial"/>
          <w:sz w:val="20"/>
          <w:szCs w:val="20"/>
        </w:rPr>
        <w:t xml:space="preserve"> področja javnega naroč</w:t>
      </w:r>
      <w:r w:rsidR="006060E4" w:rsidRPr="5BD2FF2F">
        <w:rPr>
          <w:rFonts w:ascii="Arial" w:hAnsi="Arial" w:cs="Arial"/>
          <w:sz w:val="20"/>
          <w:szCs w:val="20"/>
        </w:rPr>
        <w:t xml:space="preserve">anja. </w:t>
      </w:r>
    </w:p>
    <w:p w14:paraId="2E264024" w14:textId="77777777" w:rsidR="0075039D" w:rsidRPr="00232977" w:rsidRDefault="0075039D" w:rsidP="7F5DFAE6">
      <w:pPr>
        <w:spacing w:line="260" w:lineRule="atLeast"/>
        <w:jc w:val="both"/>
        <w:rPr>
          <w:rFonts w:ascii="Arial" w:hAnsi="Arial" w:cs="Arial"/>
          <w:sz w:val="20"/>
          <w:szCs w:val="20"/>
          <w:lang w:eastAsia="en-US"/>
        </w:rPr>
      </w:pPr>
    </w:p>
    <w:p w14:paraId="0C776CF0" w14:textId="77777777" w:rsidR="0075039D" w:rsidRPr="00501FCF" w:rsidRDefault="0075039D" w:rsidP="00B05663">
      <w:pPr>
        <w:keepNext/>
        <w:numPr>
          <w:ilvl w:val="1"/>
          <w:numId w:val="7"/>
        </w:numPr>
        <w:spacing w:line="260" w:lineRule="atLeast"/>
        <w:jc w:val="both"/>
        <w:outlineLvl w:val="1"/>
        <w:rPr>
          <w:rFonts w:ascii="Arial" w:hAnsi="Arial" w:cs="Arial"/>
          <w:b/>
          <w:sz w:val="20"/>
          <w:szCs w:val="20"/>
        </w:rPr>
      </w:pPr>
      <w:bookmarkStart w:id="26" w:name="_Toc156997240"/>
      <w:bookmarkStart w:id="27" w:name="_Toc156998185"/>
      <w:r w:rsidRPr="5BD2FF2F">
        <w:rPr>
          <w:rFonts w:ascii="Arial" w:hAnsi="Arial" w:cs="Arial"/>
          <w:b/>
          <w:sz w:val="20"/>
          <w:szCs w:val="20"/>
        </w:rPr>
        <w:t>Razpisna dokumentacija</w:t>
      </w:r>
      <w:bookmarkEnd w:id="11"/>
      <w:bookmarkEnd w:id="12"/>
      <w:bookmarkEnd w:id="13"/>
      <w:bookmarkEnd w:id="14"/>
      <w:bookmarkEnd w:id="15"/>
      <w:bookmarkEnd w:id="16"/>
      <w:bookmarkEnd w:id="17"/>
      <w:bookmarkEnd w:id="26"/>
      <w:bookmarkEnd w:id="27"/>
    </w:p>
    <w:p w14:paraId="5C9AEE14" w14:textId="77777777" w:rsidR="00FB7DD3" w:rsidRPr="00201BC3" w:rsidRDefault="00FB7DD3" w:rsidP="00232977"/>
    <w:p w14:paraId="3EAC6CA0" w14:textId="77777777" w:rsidR="0075039D" w:rsidRPr="00501FCF" w:rsidRDefault="00FB7DD3" w:rsidP="7F5DFAE6">
      <w:pPr>
        <w:keepNext/>
        <w:spacing w:line="260" w:lineRule="atLeast"/>
        <w:jc w:val="both"/>
        <w:outlineLvl w:val="2"/>
        <w:rPr>
          <w:rFonts w:ascii="Arial" w:hAnsi="Arial" w:cs="Arial"/>
          <w:b/>
          <w:sz w:val="20"/>
          <w:szCs w:val="20"/>
          <w:lang w:eastAsia="en-US"/>
        </w:rPr>
      </w:pPr>
      <w:bookmarkStart w:id="28" w:name="_Toc130197569"/>
      <w:bookmarkStart w:id="29" w:name="_Toc130198070"/>
      <w:bookmarkStart w:id="30" w:name="_Toc130198130"/>
      <w:bookmarkStart w:id="31" w:name="_Toc130799591"/>
      <w:bookmarkStart w:id="32" w:name="_Toc132106362"/>
      <w:bookmarkStart w:id="33" w:name="_Toc132424976"/>
      <w:bookmarkStart w:id="34" w:name="_Toc132432225"/>
      <w:bookmarkStart w:id="35" w:name="_Toc156997241"/>
      <w:r w:rsidRPr="5BD2FF2F">
        <w:rPr>
          <w:rFonts w:ascii="Arial" w:hAnsi="Arial" w:cs="Arial"/>
          <w:b/>
          <w:sz w:val="20"/>
          <w:szCs w:val="20"/>
        </w:rPr>
        <w:t xml:space="preserve">2.2.1 </w:t>
      </w:r>
      <w:r w:rsidR="0075039D" w:rsidRPr="5BD2FF2F">
        <w:rPr>
          <w:rFonts w:ascii="Arial" w:hAnsi="Arial" w:cs="Arial"/>
          <w:b/>
          <w:sz w:val="20"/>
          <w:szCs w:val="20"/>
        </w:rPr>
        <w:t>Vsebina razpisne dokumentacije</w:t>
      </w:r>
      <w:bookmarkEnd w:id="28"/>
      <w:bookmarkEnd w:id="29"/>
      <w:bookmarkEnd w:id="30"/>
      <w:bookmarkEnd w:id="31"/>
      <w:bookmarkEnd w:id="32"/>
      <w:bookmarkEnd w:id="33"/>
      <w:bookmarkEnd w:id="34"/>
      <w:bookmarkEnd w:id="35"/>
    </w:p>
    <w:p w14:paraId="77D01D86" w14:textId="77777777" w:rsidR="00920BAB" w:rsidRPr="00501FCF" w:rsidRDefault="0075039D" w:rsidP="7F5DFAE6">
      <w:pPr>
        <w:spacing w:line="260" w:lineRule="atLeast"/>
        <w:jc w:val="both"/>
        <w:rPr>
          <w:rFonts w:ascii="Arial" w:hAnsi="Arial" w:cs="Arial"/>
          <w:sz w:val="20"/>
          <w:szCs w:val="20"/>
          <w:lang w:eastAsia="en-US"/>
        </w:rPr>
      </w:pPr>
      <w:r w:rsidRPr="5BD2FF2F">
        <w:rPr>
          <w:rFonts w:ascii="Arial" w:hAnsi="Arial" w:cs="Arial"/>
          <w:sz w:val="20"/>
          <w:szCs w:val="20"/>
        </w:rPr>
        <w:t>Razpisna dokumentacija vsebuje naslednje dokumente:</w:t>
      </w:r>
    </w:p>
    <w:p w14:paraId="06099100" w14:textId="77777777" w:rsidR="00920BAB" w:rsidRPr="00501FCF" w:rsidRDefault="0075039D" w:rsidP="00B05663">
      <w:pPr>
        <w:numPr>
          <w:ilvl w:val="0"/>
          <w:numId w:val="5"/>
        </w:numPr>
        <w:spacing w:line="260" w:lineRule="atLeast"/>
        <w:jc w:val="both"/>
        <w:rPr>
          <w:rFonts w:ascii="Arial" w:hAnsi="Arial" w:cs="Arial"/>
          <w:sz w:val="20"/>
          <w:szCs w:val="20"/>
          <w:lang w:eastAsia="en-US"/>
        </w:rPr>
      </w:pPr>
      <w:r w:rsidRPr="5BD2FF2F">
        <w:rPr>
          <w:rFonts w:ascii="Arial" w:hAnsi="Arial" w:cs="Arial"/>
          <w:sz w:val="20"/>
          <w:szCs w:val="20"/>
        </w:rPr>
        <w:t>poglavje 1: Povabilo k oddaji ponudbe,</w:t>
      </w:r>
    </w:p>
    <w:p w14:paraId="380C4F18" w14:textId="77777777" w:rsidR="00920BAB" w:rsidRPr="00501FCF" w:rsidRDefault="0075039D" w:rsidP="00B05663">
      <w:pPr>
        <w:numPr>
          <w:ilvl w:val="0"/>
          <w:numId w:val="5"/>
        </w:numPr>
        <w:spacing w:line="260" w:lineRule="atLeast"/>
        <w:jc w:val="both"/>
        <w:rPr>
          <w:rFonts w:ascii="Arial" w:hAnsi="Arial" w:cs="Arial"/>
          <w:sz w:val="20"/>
          <w:szCs w:val="20"/>
          <w:lang w:eastAsia="en-US"/>
        </w:rPr>
      </w:pPr>
      <w:r w:rsidRPr="5BD2FF2F">
        <w:rPr>
          <w:rFonts w:ascii="Arial" w:hAnsi="Arial" w:cs="Arial"/>
          <w:sz w:val="20"/>
          <w:szCs w:val="20"/>
        </w:rPr>
        <w:t>poglavje 2: Navodilo ponudnikom za izdelavo ponudbe ter določila o izvedbi postopka,</w:t>
      </w:r>
    </w:p>
    <w:p w14:paraId="4B4317FF" w14:textId="2294C5FA" w:rsidR="00920BAB" w:rsidRPr="00501FCF" w:rsidRDefault="0075039D" w:rsidP="00B05663">
      <w:pPr>
        <w:numPr>
          <w:ilvl w:val="0"/>
          <w:numId w:val="5"/>
        </w:numPr>
        <w:spacing w:line="260" w:lineRule="atLeast"/>
        <w:jc w:val="both"/>
        <w:rPr>
          <w:rFonts w:ascii="Arial" w:hAnsi="Arial" w:cs="Arial"/>
          <w:sz w:val="20"/>
          <w:szCs w:val="20"/>
          <w:lang w:eastAsia="en-US"/>
        </w:rPr>
      </w:pPr>
      <w:r w:rsidRPr="5BD2FF2F">
        <w:rPr>
          <w:rFonts w:ascii="Arial" w:hAnsi="Arial" w:cs="Arial"/>
          <w:sz w:val="20"/>
          <w:szCs w:val="20"/>
        </w:rPr>
        <w:t>poglavje 3: Razlogi za izključitev in pogoji za sodelovanje,</w:t>
      </w:r>
    </w:p>
    <w:p w14:paraId="67FC6807" w14:textId="77777777" w:rsidR="0024028B" w:rsidRPr="00501FCF" w:rsidRDefault="0075039D" w:rsidP="00B05663">
      <w:pPr>
        <w:numPr>
          <w:ilvl w:val="0"/>
          <w:numId w:val="5"/>
        </w:numPr>
        <w:spacing w:line="260" w:lineRule="atLeast"/>
        <w:jc w:val="both"/>
        <w:rPr>
          <w:rFonts w:ascii="Arial" w:hAnsi="Arial" w:cs="Arial"/>
          <w:sz w:val="20"/>
          <w:szCs w:val="20"/>
          <w:lang w:eastAsia="en-US"/>
        </w:rPr>
      </w:pPr>
      <w:r w:rsidRPr="5BD2FF2F">
        <w:rPr>
          <w:rFonts w:ascii="Arial" w:hAnsi="Arial" w:cs="Arial"/>
          <w:sz w:val="20"/>
          <w:szCs w:val="20"/>
        </w:rPr>
        <w:t>poglavje 4: Obrazci naročnika,</w:t>
      </w:r>
    </w:p>
    <w:p w14:paraId="592FBEF1" w14:textId="47C207CD" w:rsidR="00D22557" w:rsidRPr="00501FCF" w:rsidRDefault="00C86C41" w:rsidP="00B05663">
      <w:pPr>
        <w:numPr>
          <w:ilvl w:val="0"/>
          <w:numId w:val="5"/>
        </w:numPr>
        <w:spacing w:line="260" w:lineRule="atLeast"/>
        <w:jc w:val="both"/>
        <w:rPr>
          <w:rFonts w:ascii="Arial" w:hAnsi="Arial" w:cs="Arial"/>
          <w:sz w:val="20"/>
          <w:szCs w:val="20"/>
          <w:lang w:eastAsia="en-US"/>
        </w:rPr>
      </w:pPr>
      <w:r w:rsidRPr="5BD2FF2F">
        <w:rPr>
          <w:rFonts w:ascii="Arial" w:hAnsi="Arial" w:cs="Arial"/>
          <w:sz w:val="20"/>
          <w:szCs w:val="20"/>
        </w:rPr>
        <w:t>Priloga</w:t>
      </w:r>
      <w:r w:rsidR="00355733">
        <w:rPr>
          <w:rFonts w:ascii="Arial" w:hAnsi="Arial" w:cs="Arial"/>
          <w:sz w:val="20"/>
          <w:szCs w:val="20"/>
        </w:rPr>
        <w:t xml:space="preserve"> 1</w:t>
      </w:r>
      <w:r w:rsidRPr="5BD2FF2F">
        <w:rPr>
          <w:rFonts w:ascii="Arial" w:hAnsi="Arial" w:cs="Arial"/>
          <w:sz w:val="20"/>
          <w:szCs w:val="20"/>
        </w:rPr>
        <w:t xml:space="preserve"> </w:t>
      </w:r>
      <w:r w:rsidR="00355733" w:rsidRPr="5BD2FF2F">
        <w:rPr>
          <w:rFonts w:ascii="Arial" w:hAnsi="Arial" w:cs="Arial"/>
          <w:sz w:val="20"/>
          <w:szCs w:val="20"/>
        </w:rPr>
        <w:t>-</w:t>
      </w:r>
      <w:r w:rsidR="008C09AA" w:rsidRPr="5BD2FF2F">
        <w:rPr>
          <w:rFonts w:ascii="Arial" w:hAnsi="Arial" w:cs="Arial"/>
          <w:sz w:val="20"/>
          <w:szCs w:val="20"/>
        </w:rPr>
        <w:t xml:space="preserve"> </w:t>
      </w:r>
      <w:r w:rsidR="00144A0A">
        <w:rPr>
          <w:rFonts w:ascii="Arial" w:hAnsi="Arial" w:cs="Arial"/>
          <w:sz w:val="20"/>
          <w:szCs w:val="20"/>
        </w:rPr>
        <w:t>Projektna naloga</w:t>
      </w:r>
      <w:r w:rsidR="00B332E0" w:rsidRPr="5BD2FF2F">
        <w:rPr>
          <w:rFonts w:ascii="Arial" w:hAnsi="Arial" w:cs="Arial"/>
          <w:sz w:val="20"/>
          <w:szCs w:val="20"/>
        </w:rPr>
        <w:t>,</w:t>
      </w:r>
    </w:p>
    <w:p w14:paraId="17BCFAB2" w14:textId="28C51364" w:rsidR="0075039D" w:rsidRPr="00501FCF" w:rsidRDefault="00475F7F" w:rsidP="00B05663">
      <w:pPr>
        <w:numPr>
          <w:ilvl w:val="0"/>
          <w:numId w:val="5"/>
        </w:numPr>
        <w:spacing w:line="260" w:lineRule="atLeast"/>
        <w:jc w:val="both"/>
        <w:rPr>
          <w:rFonts w:ascii="Arial" w:hAnsi="Arial" w:cs="Arial"/>
          <w:sz w:val="20"/>
          <w:szCs w:val="20"/>
          <w:lang w:eastAsia="en-US"/>
        </w:rPr>
      </w:pPr>
      <w:r w:rsidRPr="5BD2FF2F">
        <w:rPr>
          <w:rFonts w:ascii="Arial" w:hAnsi="Arial" w:cs="Arial"/>
          <w:sz w:val="20"/>
          <w:szCs w:val="20"/>
        </w:rPr>
        <w:t>Priloga</w:t>
      </w:r>
      <w:r w:rsidR="006060E4" w:rsidRPr="5BD2FF2F">
        <w:rPr>
          <w:rFonts w:ascii="Arial" w:hAnsi="Arial" w:cs="Arial"/>
          <w:sz w:val="20"/>
          <w:szCs w:val="20"/>
        </w:rPr>
        <w:t xml:space="preserve"> </w:t>
      </w:r>
      <w:r w:rsidR="00355733">
        <w:rPr>
          <w:rFonts w:ascii="Arial" w:hAnsi="Arial" w:cs="Arial"/>
          <w:sz w:val="20"/>
          <w:szCs w:val="20"/>
        </w:rPr>
        <w:t>2</w:t>
      </w:r>
      <w:r w:rsidRPr="5BD2FF2F">
        <w:rPr>
          <w:rFonts w:ascii="Arial" w:hAnsi="Arial" w:cs="Arial"/>
          <w:sz w:val="20"/>
          <w:szCs w:val="20"/>
        </w:rPr>
        <w:t xml:space="preserve"> - </w:t>
      </w:r>
      <w:r w:rsidR="0075039D" w:rsidRPr="5BD2FF2F">
        <w:rPr>
          <w:rFonts w:ascii="Arial" w:hAnsi="Arial" w:cs="Arial"/>
          <w:sz w:val="20"/>
          <w:szCs w:val="20"/>
        </w:rPr>
        <w:t>ESPD obrazec v .xml obliki datoteke</w:t>
      </w:r>
      <w:r w:rsidR="00E27652" w:rsidRPr="5BD2FF2F">
        <w:rPr>
          <w:rFonts w:ascii="Arial" w:hAnsi="Arial" w:cs="Arial"/>
          <w:sz w:val="20"/>
          <w:szCs w:val="20"/>
        </w:rPr>
        <w:t>,</w:t>
      </w:r>
    </w:p>
    <w:p w14:paraId="7FFF7052" w14:textId="32B19801" w:rsidR="00D22557" w:rsidRPr="00501FCF" w:rsidRDefault="00475F7F" w:rsidP="00B05663">
      <w:pPr>
        <w:numPr>
          <w:ilvl w:val="0"/>
          <w:numId w:val="5"/>
        </w:numPr>
        <w:spacing w:line="260" w:lineRule="atLeast"/>
        <w:jc w:val="both"/>
        <w:rPr>
          <w:rFonts w:ascii="Arial" w:hAnsi="Arial" w:cs="Arial"/>
          <w:sz w:val="20"/>
          <w:szCs w:val="20"/>
          <w:lang w:eastAsia="en-US"/>
        </w:rPr>
      </w:pPr>
      <w:r w:rsidRPr="5BD2FF2F">
        <w:rPr>
          <w:rFonts w:ascii="Arial" w:hAnsi="Arial" w:cs="Arial"/>
          <w:sz w:val="20"/>
          <w:szCs w:val="20"/>
        </w:rPr>
        <w:t xml:space="preserve">Priloga </w:t>
      </w:r>
      <w:r w:rsidR="00355733">
        <w:rPr>
          <w:rFonts w:ascii="Arial" w:hAnsi="Arial" w:cs="Arial"/>
          <w:sz w:val="20"/>
          <w:szCs w:val="20"/>
        </w:rPr>
        <w:t>3</w:t>
      </w:r>
      <w:r w:rsidR="00B332E0" w:rsidRPr="5BD2FF2F">
        <w:rPr>
          <w:rFonts w:ascii="Arial" w:hAnsi="Arial" w:cs="Arial"/>
          <w:sz w:val="20"/>
          <w:szCs w:val="20"/>
        </w:rPr>
        <w:t xml:space="preserve"> </w:t>
      </w:r>
      <w:r w:rsidRPr="5BD2FF2F">
        <w:rPr>
          <w:rFonts w:ascii="Arial" w:hAnsi="Arial" w:cs="Arial"/>
          <w:sz w:val="20"/>
          <w:szCs w:val="20"/>
        </w:rPr>
        <w:t xml:space="preserve">- </w:t>
      </w:r>
      <w:r w:rsidR="004275AF" w:rsidRPr="5BD2FF2F">
        <w:rPr>
          <w:rFonts w:ascii="Arial" w:hAnsi="Arial" w:cs="Arial"/>
          <w:sz w:val="20"/>
          <w:szCs w:val="20"/>
        </w:rPr>
        <w:t>Obrazec »</w:t>
      </w:r>
      <w:r w:rsidR="00A4371D" w:rsidRPr="5BD2FF2F">
        <w:rPr>
          <w:rFonts w:ascii="Arial" w:hAnsi="Arial" w:cs="Arial"/>
          <w:sz w:val="20"/>
          <w:szCs w:val="20"/>
        </w:rPr>
        <w:t>P</w:t>
      </w:r>
      <w:r w:rsidR="004275AF" w:rsidRPr="5BD2FF2F">
        <w:rPr>
          <w:rFonts w:ascii="Arial" w:hAnsi="Arial" w:cs="Arial"/>
          <w:sz w:val="20"/>
          <w:szCs w:val="20"/>
        </w:rPr>
        <w:t>onudbeni predračun</w:t>
      </w:r>
      <w:r w:rsidR="003B56D6" w:rsidRPr="5BD2FF2F">
        <w:rPr>
          <w:rFonts w:ascii="Arial" w:hAnsi="Arial" w:cs="Arial"/>
          <w:sz w:val="20"/>
          <w:szCs w:val="20"/>
        </w:rPr>
        <w:t>«</w:t>
      </w:r>
      <w:r w:rsidR="006060E4" w:rsidRPr="5BD2FF2F">
        <w:rPr>
          <w:rFonts w:ascii="Arial" w:hAnsi="Arial" w:cs="Arial"/>
          <w:sz w:val="20"/>
          <w:szCs w:val="20"/>
        </w:rPr>
        <w:t xml:space="preserve"> </w:t>
      </w:r>
      <w:r w:rsidR="00A8740E">
        <w:rPr>
          <w:rFonts w:ascii="Arial" w:hAnsi="Arial" w:cs="Arial"/>
          <w:sz w:val="20"/>
          <w:szCs w:val="20"/>
        </w:rPr>
        <w:t>v Word</w:t>
      </w:r>
      <w:r w:rsidR="0058283A">
        <w:rPr>
          <w:rFonts w:ascii="Arial" w:hAnsi="Arial" w:cs="Arial"/>
          <w:sz w:val="20"/>
          <w:szCs w:val="20"/>
        </w:rPr>
        <w:t xml:space="preserve"> obliki</w:t>
      </w:r>
      <w:r w:rsidR="00A8740E">
        <w:rPr>
          <w:rFonts w:ascii="Arial" w:hAnsi="Arial" w:cs="Arial"/>
          <w:sz w:val="20"/>
          <w:szCs w:val="20"/>
        </w:rPr>
        <w:t>.</w:t>
      </w:r>
    </w:p>
    <w:p w14:paraId="05850742" w14:textId="77777777" w:rsidR="0075039D" w:rsidRPr="00501FCF" w:rsidRDefault="0075039D" w:rsidP="7F5DFAE6">
      <w:pPr>
        <w:spacing w:line="260" w:lineRule="atLeast"/>
        <w:jc w:val="both"/>
        <w:rPr>
          <w:rFonts w:ascii="Arial" w:hAnsi="Arial" w:cs="Arial"/>
          <w:sz w:val="20"/>
          <w:szCs w:val="20"/>
        </w:rPr>
      </w:pPr>
      <w:r w:rsidRPr="5BD2FF2F">
        <w:rPr>
          <w:rFonts w:ascii="Arial" w:hAnsi="Arial" w:cs="Arial"/>
          <w:sz w:val="20"/>
          <w:szCs w:val="20"/>
        </w:rPr>
        <w:t xml:space="preserve">Sestavni del razpisne dokumentacije so tudi morebitni dodatki k razpisni dokumentaciji, izdani v skladu s točko 2.2.3. teh navodil in objavljeni na portalu </w:t>
      </w:r>
      <w:hyperlink r:id="rId17">
        <w:r w:rsidR="00D47816" w:rsidRPr="5BD2FF2F">
          <w:rPr>
            <w:rStyle w:val="Hiperpovezava"/>
            <w:rFonts w:ascii="Arial" w:hAnsi="Arial" w:cs="Arial"/>
            <w:color w:val="auto"/>
            <w:sz w:val="20"/>
            <w:szCs w:val="20"/>
          </w:rPr>
          <w:t>www.enarocanje.si</w:t>
        </w:r>
      </w:hyperlink>
      <w:r w:rsidRPr="5BD2FF2F">
        <w:rPr>
          <w:rFonts w:ascii="Arial" w:hAnsi="Arial" w:cs="Arial"/>
          <w:sz w:val="20"/>
          <w:szCs w:val="20"/>
        </w:rPr>
        <w:t xml:space="preserve"> .</w:t>
      </w:r>
    </w:p>
    <w:p w14:paraId="5B74200E" w14:textId="77777777" w:rsidR="00F26542" w:rsidRPr="00232977" w:rsidRDefault="00F26542" w:rsidP="7F5DFAE6">
      <w:pPr>
        <w:spacing w:line="260" w:lineRule="atLeast"/>
        <w:jc w:val="both"/>
        <w:rPr>
          <w:rFonts w:ascii="Arial" w:hAnsi="Arial" w:cs="Arial"/>
          <w:sz w:val="20"/>
          <w:szCs w:val="20"/>
        </w:rPr>
      </w:pPr>
    </w:p>
    <w:p w14:paraId="10FE91F4" w14:textId="77777777" w:rsidR="0075039D" w:rsidRPr="00501FCF" w:rsidRDefault="00F26542" w:rsidP="7F5DFAE6">
      <w:pPr>
        <w:keepNext/>
        <w:tabs>
          <w:tab w:val="num" w:pos="720"/>
        </w:tabs>
        <w:spacing w:line="260" w:lineRule="atLeast"/>
        <w:ind w:hanging="540"/>
        <w:jc w:val="both"/>
        <w:outlineLvl w:val="2"/>
        <w:rPr>
          <w:rFonts w:ascii="Arial" w:hAnsi="Arial" w:cs="Arial"/>
          <w:b/>
          <w:sz w:val="20"/>
          <w:szCs w:val="20"/>
          <w:lang w:eastAsia="en-US"/>
        </w:rPr>
      </w:pPr>
      <w:bookmarkStart w:id="36" w:name="_Toc130197570"/>
      <w:bookmarkStart w:id="37" w:name="_Toc130198071"/>
      <w:bookmarkStart w:id="38" w:name="_Toc130198131"/>
      <w:bookmarkStart w:id="39" w:name="_Toc130799592"/>
      <w:bookmarkStart w:id="40" w:name="_Toc132106363"/>
      <w:bookmarkStart w:id="41" w:name="_Toc132424977"/>
      <w:bookmarkStart w:id="42" w:name="_Toc132432226"/>
      <w:bookmarkStart w:id="43" w:name="_Toc156997242"/>
      <w:bookmarkStart w:id="44" w:name="_Toc156997244"/>
      <w:bookmarkStart w:id="45" w:name="_Toc156998186"/>
      <w:bookmarkStart w:id="46" w:name="_Toc130197572"/>
      <w:bookmarkStart w:id="47" w:name="_Toc130198073"/>
      <w:bookmarkStart w:id="48" w:name="_Toc130198133"/>
      <w:bookmarkStart w:id="49" w:name="_Toc130799594"/>
      <w:bookmarkStart w:id="50" w:name="_Toc132106365"/>
      <w:bookmarkStart w:id="51" w:name="_Toc132424979"/>
      <w:bookmarkStart w:id="52" w:name="_Toc132432228"/>
      <w:bookmarkStart w:id="53" w:name="_Toc125192847"/>
      <w:bookmarkEnd w:id="18"/>
      <w:bookmarkEnd w:id="19"/>
      <w:bookmarkEnd w:id="20"/>
      <w:bookmarkEnd w:id="21"/>
      <w:bookmarkEnd w:id="22"/>
      <w:bookmarkEnd w:id="23"/>
      <w:bookmarkEnd w:id="24"/>
      <w:bookmarkEnd w:id="25"/>
      <w:r w:rsidRPr="5BD2FF2F">
        <w:rPr>
          <w:rFonts w:ascii="Arial" w:hAnsi="Arial" w:cs="Arial"/>
          <w:b/>
          <w:sz w:val="20"/>
          <w:szCs w:val="20"/>
        </w:rPr>
        <w:t xml:space="preserve">         </w:t>
      </w:r>
      <w:r w:rsidR="0075039D" w:rsidRPr="5BD2FF2F">
        <w:rPr>
          <w:rFonts w:ascii="Arial" w:hAnsi="Arial" w:cs="Arial"/>
          <w:b/>
          <w:sz w:val="20"/>
          <w:szCs w:val="20"/>
        </w:rPr>
        <w:t>2.2.2 Pridobivanje dodatnih informacij</w:t>
      </w:r>
      <w:bookmarkEnd w:id="36"/>
      <w:bookmarkEnd w:id="37"/>
      <w:bookmarkEnd w:id="38"/>
      <w:bookmarkEnd w:id="39"/>
      <w:bookmarkEnd w:id="40"/>
      <w:bookmarkEnd w:id="41"/>
      <w:bookmarkEnd w:id="42"/>
      <w:bookmarkEnd w:id="43"/>
    </w:p>
    <w:p w14:paraId="11320174" w14:textId="7796A073" w:rsidR="0075039D" w:rsidRPr="00501FCF" w:rsidRDefault="0075039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Vse zahteve za dodatne informacije v zvezi s postopkom se posredujejo na portal </w:t>
      </w:r>
      <w:hyperlink r:id="rId18">
        <w:r w:rsidRPr="5BD2FF2F">
          <w:rPr>
            <w:rFonts w:ascii="Arial" w:hAnsi="Arial" w:cs="Arial"/>
            <w:sz w:val="20"/>
            <w:szCs w:val="20"/>
            <w:u w:val="single"/>
          </w:rPr>
          <w:t>www.enarocanje.si</w:t>
        </w:r>
      </w:hyperlink>
      <w:r w:rsidR="00762FA3" w:rsidRPr="5BD2FF2F">
        <w:rPr>
          <w:rFonts w:ascii="Arial" w:hAnsi="Arial" w:cs="Arial"/>
          <w:sz w:val="20"/>
          <w:szCs w:val="20"/>
        </w:rPr>
        <w:t xml:space="preserve"> do dneva in ure, kot je to določeno v </w:t>
      </w:r>
      <w:r w:rsidR="003D07B7" w:rsidRPr="5BD2FF2F">
        <w:rPr>
          <w:rFonts w:ascii="Arial" w:hAnsi="Arial" w:cs="Arial"/>
          <w:sz w:val="20"/>
          <w:szCs w:val="20"/>
        </w:rPr>
        <w:t>obvestilu o naročilu,</w:t>
      </w:r>
      <w:r w:rsidR="003D07B7">
        <w:t xml:space="preserve"> </w:t>
      </w:r>
      <w:r w:rsidR="003D07B7" w:rsidRPr="5BD2FF2F">
        <w:rPr>
          <w:rFonts w:ascii="Arial" w:hAnsi="Arial" w:cs="Arial"/>
          <w:sz w:val="20"/>
          <w:szCs w:val="20"/>
        </w:rPr>
        <w:t>objavljenem na portalu javnih naročil</w:t>
      </w:r>
      <w:r w:rsidR="00762FA3" w:rsidRPr="5BD2FF2F">
        <w:rPr>
          <w:rFonts w:ascii="Arial" w:hAnsi="Arial" w:cs="Arial"/>
          <w:sz w:val="20"/>
          <w:szCs w:val="20"/>
        </w:rPr>
        <w:t>.</w:t>
      </w:r>
      <w:r w:rsidR="00DF37A9" w:rsidRPr="5BD2FF2F">
        <w:rPr>
          <w:rFonts w:ascii="Arial" w:hAnsi="Arial" w:cs="Arial"/>
          <w:sz w:val="20"/>
          <w:szCs w:val="20"/>
        </w:rPr>
        <w:t xml:space="preserve"> </w:t>
      </w:r>
      <w:r w:rsidR="00762FA3" w:rsidRPr="5BD2FF2F">
        <w:rPr>
          <w:rFonts w:ascii="Arial" w:hAnsi="Arial" w:cs="Arial"/>
          <w:sz w:val="20"/>
          <w:szCs w:val="20"/>
        </w:rPr>
        <w:t>N</w:t>
      </w:r>
      <w:r w:rsidRPr="5BD2FF2F">
        <w:rPr>
          <w:rFonts w:ascii="Arial" w:hAnsi="Arial" w:cs="Arial"/>
          <w:sz w:val="20"/>
          <w:szCs w:val="20"/>
        </w:rPr>
        <w:t xml:space="preserve">aročnik </w:t>
      </w:r>
      <w:r w:rsidR="00762FA3" w:rsidRPr="5BD2FF2F">
        <w:rPr>
          <w:rFonts w:ascii="Arial" w:hAnsi="Arial" w:cs="Arial"/>
          <w:sz w:val="20"/>
          <w:szCs w:val="20"/>
        </w:rPr>
        <w:t xml:space="preserve">bo </w:t>
      </w:r>
      <w:r w:rsidRPr="5BD2FF2F">
        <w:rPr>
          <w:rFonts w:ascii="Arial" w:hAnsi="Arial" w:cs="Arial"/>
          <w:sz w:val="20"/>
          <w:szCs w:val="20"/>
        </w:rPr>
        <w:t xml:space="preserve">pripravil in objavil odgovor najkasneje </w:t>
      </w:r>
      <w:r w:rsidR="00762FA3" w:rsidRPr="5BD2FF2F">
        <w:rPr>
          <w:rFonts w:ascii="Arial" w:hAnsi="Arial" w:cs="Arial"/>
          <w:sz w:val="20"/>
          <w:szCs w:val="20"/>
        </w:rPr>
        <w:t>šest dni pred datumom, ki je določen za oddajo ponudb</w:t>
      </w:r>
      <w:r w:rsidR="00DF37A9" w:rsidRPr="5BD2FF2F">
        <w:rPr>
          <w:rFonts w:ascii="Arial" w:hAnsi="Arial" w:cs="Arial"/>
          <w:sz w:val="20"/>
          <w:szCs w:val="20"/>
        </w:rPr>
        <w:t>.</w:t>
      </w:r>
      <w:r w:rsidR="004275AF" w:rsidRPr="5BD2FF2F">
        <w:rPr>
          <w:rFonts w:ascii="Arial" w:hAnsi="Arial" w:cs="Arial"/>
          <w:sz w:val="20"/>
          <w:szCs w:val="20"/>
        </w:rPr>
        <w:t xml:space="preserve"> Vse dodatne informacije bodo</w:t>
      </w:r>
      <w:r w:rsidRPr="5BD2FF2F">
        <w:rPr>
          <w:rFonts w:ascii="Arial" w:hAnsi="Arial" w:cs="Arial"/>
          <w:sz w:val="20"/>
          <w:szCs w:val="20"/>
        </w:rPr>
        <w:t xml:space="preserve"> objavljene izključno na omenjenem portalu in jih naročnik ne bo posebej posredoval.</w:t>
      </w:r>
    </w:p>
    <w:p w14:paraId="466E8161" w14:textId="77777777" w:rsidR="00F26542" w:rsidRPr="00232977" w:rsidRDefault="00F26542" w:rsidP="7F5DFAE6">
      <w:pPr>
        <w:spacing w:line="260" w:lineRule="atLeast"/>
        <w:jc w:val="both"/>
        <w:rPr>
          <w:rFonts w:ascii="Arial" w:hAnsi="Arial" w:cs="Arial"/>
          <w:sz w:val="20"/>
          <w:szCs w:val="20"/>
          <w:lang w:eastAsia="en-US"/>
        </w:rPr>
      </w:pPr>
    </w:p>
    <w:p w14:paraId="18662F99" w14:textId="77777777" w:rsidR="0075039D" w:rsidRPr="00501FCF" w:rsidRDefault="0075039D" w:rsidP="7F5DFAE6">
      <w:pPr>
        <w:keepNext/>
        <w:tabs>
          <w:tab w:val="num" w:pos="720"/>
        </w:tabs>
        <w:spacing w:line="260" w:lineRule="atLeast"/>
        <w:jc w:val="both"/>
        <w:outlineLvl w:val="2"/>
        <w:rPr>
          <w:rFonts w:ascii="Arial" w:hAnsi="Arial" w:cs="Arial"/>
          <w:b/>
          <w:sz w:val="20"/>
          <w:szCs w:val="20"/>
          <w:lang w:eastAsia="en-US"/>
        </w:rPr>
      </w:pPr>
      <w:bookmarkStart w:id="54" w:name="_Toc130197571"/>
      <w:bookmarkStart w:id="55" w:name="_Toc130198072"/>
      <w:bookmarkStart w:id="56" w:name="_Toc130198132"/>
      <w:bookmarkStart w:id="57" w:name="_Toc130799593"/>
      <w:bookmarkStart w:id="58" w:name="_Toc132106364"/>
      <w:bookmarkStart w:id="59" w:name="_Toc132424978"/>
      <w:bookmarkStart w:id="60" w:name="_Toc132432227"/>
      <w:bookmarkStart w:id="61" w:name="_Toc156997243"/>
      <w:r w:rsidRPr="5BD2FF2F">
        <w:rPr>
          <w:rFonts w:ascii="Arial" w:hAnsi="Arial" w:cs="Arial"/>
          <w:b/>
          <w:sz w:val="20"/>
          <w:szCs w:val="20"/>
        </w:rPr>
        <w:t>2.2.3 Spremembe in dopolnitve razpisne dokumentacije</w:t>
      </w:r>
      <w:bookmarkEnd w:id="54"/>
      <w:bookmarkEnd w:id="55"/>
      <w:bookmarkEnd w:id="56"/>
      <w:bookmarkEnd w:id="57"/>
      <w:bookmarkEnd w:id="58"/>
      <w:bookmarkEnd w:id="59"/>
      <w:bookmarkEnd w:id="60"/>
      <w:bookmarkEnd w:id="61"/>
    </w:p>
    <w:p w14:paraId="233CAD64" w14:textId="17DC9BC6" w:rsidR="0075039D" w:rsidRPr="00501FCF" w:rsidRDefault="0075039D" w:rsidP="7F5DFAE6">
      <w:pPr>
        <w:spacing w:line="260" w:lineRule="atLeast"/>
        <w:jc w:val="both"/>
        <w:rPr>
          <w:rFonts w:ascii="Arial" w:hAnsi="Arial" w:cs="Arial"/>
          <w:sz w:val="20"/>
          <w:szCs w:val="20"/>
          <w:lang w:eastAsia="en-US"/>
        </w:rPr>
      </w:pPr>
      <w:r w:rsidRPr="5BD2FF2F">
        <w:rPr>
          <w:rFonts w:ascii="Arial" w:hAnsi="Arial" w:cs="Arial"/>
          <w:sz w:val="20"/>
          <w:szCs w:val="20"/>
        </w:rPr>
        <w:t>Naročnik sme v skladu s 67. členom ZJN-3 spremeniti ali dopolniti razpisno dokumentacijo. Tovrstne spremembe in dopolnitve bo naročnik izdal v obliki dodatkov k razpisni dokumentaciji</w:t>
      </w:r>
      <w:r w:rsidR="008D5319" w:rsidRPr="5BD2FF2F">
        <w:rPr>
          <w:rFonts w:ascii="Arial" w:hAnsi="Arial" w:cs="Arial"/>
          <w:sz w:val="20"/>
          <w:szCs w:val="20"/>
        </w:rPr>
        <w:t>.</w:t>
      </w:r>
      <w:r w:rsidRPr="5BD2FF2F">
        <w:rPr>
          <w:rFonts w:ascii="Arial" w:hAnsi="Arial" w:cs="Arial"/>
          <w:sz w:val="20"/>
          <w:szCs w:val="20"/>
        </w:rPr>
        <w:t xml:space="preserve"> Vsak dodatek k razpisni dokumentaciji postane sestavni del razpisne dokumentacije. Kot del dokumentacije o javnem naročilu štejejo tudi vprašanja</w:t>
      </w:r>
      <w:r w:rsidR="003509BD">
        <w:rPr>
          <w:rFonts w:ascii="Arial" w:hAnsi="Arial" w:cs="Arial"/>
          <w:sz w:val="20"/>
          <w:szCs w:val="20"/>
        </w:rPr>
        <w:t xml:space="preserve">, </w:t>
      </w:r>
      <w:r w:rsidRPr="5BD2FF2F">
        <w:rPr>
          <w:rFonts w:ascii="Arial" w:hAnsi="Arial" w:cs="Arial"/>
          <w:sz w:val="20"/>
          <w:szCs w:val="20"/>
        </w:rPr>
        <w:t>odgovori</w:t>
      </w:r>
      <w:r w:rsidR="003509BD">
        <w:rPr>
          <w:rFonts w:ascii="Arial" w:hAnsi="Arial" w:cs="Arial"/>
          <w:sz w:val="20"/>
          <w:szCs w:val="20"/>
        </w:rPr>
        <w:t xml:space="preserve"> in pojasnila</w:t>
      </w:r>
      <w:r w:rsidRPr="5BD2FF2F">
        <w:rPr>
          <w:rFonts w:ascii="Arial" w:hAnsi="Arial" w:cs="Arial"/>
          <w:sz w:val="20"/>
          <w:szCs w:val="20"/>
        </w:rPr>
        <w:t xml:space="preserve">, objavljeni na portalu e-naročanje.  </w:t>
      </w:r>
    </w:p>
    <w:p w14:paraId="69D4A0A1" w14:textId="77777777" w:rsidR="00632527" w:rsidRPr="00232977" w:rsidRDefault="00632527" w:rsidP="7F5DFAE6">
      <w:pPr>
        <w:spacing w:line="260" w:lineRule="atLeast"/>
        <w:jc w:val="both"/>
        <w:rPr>
          <w:rFonts w:ascii="Arial" w:hAnsi="Arial" w:cs="Arial"/>
          <w:sz w:val="20"/>
          <w:szCs w:val="20"/>
          <w:lang w:eastAsia="en-US"/>
        </w:rPr>
      </w:pPr>
    </w:p>
    <w:p w14:paraId="1D232F62" w14:textId="77777777" w:rsidR="0075039D" w:rsidRPr="00501FCF" w:rsidRDefault="0075039D" w:rsidP="00B05663">
      <w:pPr>
        <w:keepNext/>
        <w:numPr>
          <w:ilvl w:val="1"/>
          <w:numId w:val="7"/>
        </w:numPr>
        <w:spacing w:line="260" w:lineRule="atLeast"/>
        <w:jc w:val="both"/>
        <w:outlineLvl w:val="1"/>
        <w:rPr>
          <w:rFonts w:ascii="Arial" w:hAnsi="Arial" w:cs="Arial"/>
          <w:b/>
          <w:sz w:val="20"/>
          <w:szCs w:val="20"/>
        </w:rPr>
      </w:pPr>
      <w:r w:rsidRPr="5BD2FF2F">
        <w:rPr>
          <w:rFonts w:ascii="Arial" w:hAnsi="Arial" w:cs="Arial"/>
          <w:b/>
          <w:sz w:val="20"/>
          <w:szCs w:val="20"/>
        </w:rPr>
        <w:t>Priprava ponudbe</w:t>
      </w:r>
      <w:bookmarkEnd w:id="44"/>
      <w:bookmarkEnd w:id="45"/>
    </w:p>
    <w:p w14:paraId="69DD95D8" w14:textId="77777777" w:rsidR="00E74A6D" w:rsidRPr="00201BC3" w:rsidRDefault="00E74A6D" w:rsidP="00232977"/>
    <w:p w14:paraId="74CA781A" w14:textId="77777777" w:rsidR="0075039D" w:rsidRPr="00501FCF" w:rsidRDefault="0075039D" w:rsidP="7F5DFAE6">
      <w:pPr>
        <w:keepNext/>
        <w:tabs>
          <w:tab w:val="num" w:pos="720"/>
        </w:tabs>
        <w:spacing w:line="260" w:lineRule="atLeast"/>
        <w:jc w:val="both"/>
        <w:outlineLvl w:val="2"/>
        <w:rPr>
          <w:rFonts w:ascii="Arial" w:hAnsi="Arial" w:cs="Arial"/>
          <w:b/>
          <w:sz w:val="20"/>
          <w:szCs w:val="20"/>
          <w:lang w:eastAsia="en-US"/>
        </w:rPr>
      </w:pPr>
      <w:bookmarkStart w:id="62" w:name="_Toc130197577"/>
      <w:bookmarkStart w:id="63" w:name="_Toc130198078"/>
      <w:bookmarkStart w:id="64" w:name="_Toc130198138"/>
      <w:bookmarkStart w:id="65" w:name="_Toc130799599"/>
      <w:bookmarkStart w:id="66" w:name="_Toc132106370"/>
      <w:bookmarkStart w:id="67" w:name="_Toc132424984"/>
      <w:bookmarkStart w:id="68" w:name="_Toc132432233"/>
      <w:bookmarkStart w:id="69" w:name="_Toc156997245"/>
      <w:r w:rsidRPr="5BD2FF2F">
        <w:rPr>
          <w:rFonts w:ascii="Arial" w:hAnsi="Arial" w:cs="Arial"/>
          <w:b/>
          <w:sz w:val="20"/>
          <w:szCs w:val="20"/>
        </w:rPr>
        <w:t>2.3.1 Jezik ponudbe</w:t>
      </w:r>
      <w:bookmarkEnd w:id="62"/>
      <w:bookmarkEnd w:id="63"/>
      <w:bookmarkEnd w:id="64"/>
      <w:bookmarkEnd w:id="65"/>
      <w:bookmarkEnd w:id="66"/>
      <w:bookmarkEnd w:id="67"/>
      <w:bookmarkEnd w:id="68"/>
      <w:bookmarkEnd w:id="69"/>
    </w:p>
    <w:p w14:paraId="166E6839" w14:textId="48E6EB3D" w:rsidR="00181639" w:rsidRPr="00501FCF" w:rsidRDefault="00181639" w:rsidP="7F5DFAE6">
      <w:pPr>
        <w:spacing w:line="260" w:lineRule="atLeast"/>
        <w:jc w:val="both"/>
        <w:rPr>
          <w:rFonts w:ascii="Arial" w:hAnsi="Arial" w:cs="Arial"/>
          <w:sz w:val="20"/>
          <w:szCs w:val="20"/>
          <w:lang w:eastAsia="en-US"/>
        </w:rPr>
      </w:pPr>
      <w:bookmarkStart w:id="70" w:name="_Toc125192849"/>
      <w:bookmarkStart w:id="71" w:name="_Toc130197578"/>
      <w:bookmarkStart w:id="72" w:name="_Toc130198079"/>
      <w:bookmarkStart w:id="73" w:name="_Toc130198139"/>
      <w:bookmarkStart w:id="74" w:name="_Toc130799600"/>
      <w:bookmarkStart w:id="75" w:name="_Toc132106371"/>
      <w:bookmarkStart w:id="76" w:name="_Toc132424985"/>
      <w:bookmarkStart w:id="77" w:name="_Toc132432234"/>
      <w:bookmarkStart w:id="78" w:name="_Toc156997246"/>
      <w:r w:rsidRPr="5BD2FF2F">
        <w:rPr>
          <w:rFonts w:ascii="Arial" w:hAnsi="Arial" w:cs="Arial"/>
          <w:sz w:val="20"/>
          <w:szCs w:val="20"/>
        </w:rPr>
        <w:t xml:space="preserve">Postopek javnega naročanja poteka v slovenskem jeziku. Vsi dokumenti v zvezi s ponudbo morajo biti v slovenskem jeziku. </w:t>
      </w:r>
      <w:r w:rsidR="006C55CE" w:rsidRPr="5BD2FF2F">
        <w:rPr>
          <w:rFonts w:ascii="Arial" w:hAnsi="Arial" w:cs="Arial"/>
          <w:sz w:val="20"/>
          <w:szCs w:val="20"/>
        </w:rPr>
        <w:t>Če</w:t>
      </w:r>
      <w:r w:rsidRPr="5BD2FF2F">
        <w:rPr>
          <w:rFonts w:ascii="Arial" w:hAnsi="Arial" w:cs="Arial"/>
          <w:sz w:val="20"/>
          <w:szCs w:val="20"/>
        </w:rPr>
        <w:t xml:space="preserve"> je dokument predložen v tujem jeziku, mu mora biti priložen uraden prevod v slovenski jezik (prevod sodno zapriseženega prevajalca).</w:t>
      </w:r>
    </w:p>
    <w:p w14:paraId="24A1000A" w14:textId="77777777" w:rsidR="00181639" w:rsidRPr="00232977" w:rsidRDefault="00181639" w:rsidP="7F5DFAE6">
      <w:pPr>
        <w:spacing w:line="260" w:lineRule="atLeast"/>
        <w:jc w:val="both"/>
        <w:rPr>
          <w:rFonts w:ascii="Arial" w:hAnsi="Arial" w:cs="Arial"/>
          <w:sz w:val="20"/>
          <w:szCs w:val="20"/>
          <w:lang w:eastAsia="en-US"/>
        </w:rPr>
      </w:pPr>
    </w:p>
    <w:p w14:paraId="4F8B555A" w14:textId="77777777" w:rsidR="00181639" w:rsidRPr="00501FCF" w:rsidRDefault="00181639" w:rsidP="7F5DFAE6">
      <w:pPr>
        <w:spacing w:line="260" w:lineRule="atLeast"/>
        <w:jc w:val="both"/>
        <w:rPr>
          <w:rFonts w:ascii="Arial" w:hAnsi="Arial" w:cs="Arial"/>
          <w:sz w:val="20"/>
          <w:szCs w:val="20"/>
          <w:lang w:eastAsia="en-US"/>
        </w:rPr>
      </w:pPr>
      <w:r w:rsidRPr="5BD2FF2F">
        <w:rPr>
          <w:rFonts w:ascii="Arial" w:hAnsi="Arial" w:cs="Arial"/>
          <w:sz w:val="20"/>
          <w:szCs w:val="20"/>
        </w:rPr>
        <w:t>V tujem jeziku (in sicer v angleškem ali nemškem jeziku) je lahko le prospektni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F562FBE" w14:textId="77777777" w:rsidR="00E74A6D" w:rsidRPr="00232977" w:rsidRDefault="00E74A6D" w:rsidP="7F5DFAE6">
      <w:pPr>
        <w:spacing w:line="260" w:lineRule="atLeast"/>
        <w:jc w:val="both"/>
        <w:rPr>
          <w:rFonts w:ascii="Arial" w:hAnsi="Arial" w:cs="Arial"/>
          <w:sz w:val="20"/>
          <w:szCs w:val="20"/>
          <w:lang w:eastAsia="en-US"/>
        </w:rPr>
      </w:pPr>
    </w:p>
    <w:p w14:paraId="187261E5" w14:textId="03D178FB" w:rsidR="0075039D" w:rsidRPr="00501FCF" w:rsidRDefault="0075039D" w:rsidP="7F5DFAE6">
      <w:pPr>
        <w:keepNext/>
        <w:tabs>
          <w:tab w:val="num" w:pos="720"/>
        </w:tabs>
        <w:spacing w:line="260" w:lineRule="atLeast"/>
        <w:jc w:val="both"/>
        <w:outlineLvl w:val="2"/>
        <w:rPr>
          <w:rFonts w:ascii="Arial" w:hAnsi="Arial" w:cs="Arial"/>
          <w:b/>
          <w:sz w:val="20"/>
          <w:szCs w:val="20"/>
          <w:lang w:eastAsia="en-US"/>
        </w:rPr>
      </w:pPr>
      <w:bookmarkStart w:id="79" w:name="_Toc130197579"/>
      <w:bookmarkStart w:id="80" w:name="_Toc130198080"/>
      <w:bookmarkStart w:id="81" w:name="_Toc130198140"/>
      <w:bookmarkStart w:id="82" w:name="_Toc130799601"/>
      <w:bookmarkStart w:id="83" w:name="_Toc132106372"/>
      <w:bookmarkStart w:id="84" w:name="_Toc132424986"/>
      <w:bookmarkStart w:id="85" w:name="_Toc132432235"/>
      <w:bookmarkStart w:id="86" w:name="_Toc156997247"/>
      <w:bookmarkEnd w:id="70"/>
      <w:bookmarkEnd w:id="71"/>
      <w:bookmarkEnd w:id="72"/>
      <w:bookmarkEnd w:id="73"/>
      <w:bookmarkEnd w:id="74"/>
      <w:bookmarkEnd w:id="75"/>
      <w:bookmarkEnd w:id="76"/>
      <w:bookmarkEnd w:id="77"/>
      <w:bookmarkEnd w:id="78"/>
      <w:r w:rsidRPr="5BD2FF2F">
        <w:rPr>
          <w:rFonts w:ascii="Arial" w:hAnsi="Arial" w:cs="Arial"/>
          <w:b/>
          <w:sz w:val="20"/>
          <w:szCs w:val="20"/>
        </w:rPr>
        <w:lastRenderedPageBreak/>
        <w:t>2.3.2 Oblika ponudbe</w:t>
      </w:r>
      <w:bookmarkEnd w:id="79"/>
      <w:bookmarkEnd w:id="80"/>
      <w:bookmarkEnd w:id="81"/>
      <w:bookmarkEnd w:id="82"/>
      <w:bookmarkEnd w:id="83"/>
      <w:bookmarkEnd w:id="84"/>
      <w:bookmarkEnd w:id="85"/>
      <w:bookmarkEnd w:id="86"/>
    </w:p>
    <w:p w14:paraId="772247CF" w14:textId="77777777" w:rsidR="00E30D29" w:rsidRPr="00501FCF" w:rsidRDefault="00E30D29"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7929C42F" w14:textId="77777777" w:rsidR="00E30D29" w:rsidRPr="00232977" w:rsidRDefault="00E30D29" w:rsidP="7F5DFAE6">
      <w:pPr>
        <w:spacing w:line="260" w:lineRule="atLeast"/>
        <w:jc w:val="both"/>
        <w:rPr>
          <w:rFonts w:ascii="Arial" w:hAnsi="Arial" w:cs="Arial"/>
          <w:sz w:val="20"/>
          <w:szCs w:val="20"/>
          <w:lang w:eastAsia="en-US"/>
        </w:rPr>
      </w:pPr>
    </w:p>
    <w:p w14:paraId="5258462B" w14:textId="5DDB5398" w:rsidR="00E30D29" w:rsidRPr="00501FCF" w:rsidRDefault="006C55CE" w:rsidP="7F5DFAE6">
      <w:pPr>
        <w:spacing w:line="260" w:lineRule="atLeast"/>
        <w:jc w:val="both"/>
        <w:rPr>
          <w:rFonts w:ascii="Arial" w:hAnsi="Arial" w:cs="Arial"/>
          <w:sz w:val="20"/>
          <w:szCs w:val="20"/>
          <w:lang w:eastAsia="en-US"/>
        </w:rPr>
      </w:pPr>
      <w:r w:rsidRPr="5BD2FF2F">
        <w:rPr>
          <w:rFonts w:ascii="Arial" w:hAnsi="Arial" w:cs="Arial"/>
          <w:sz w:val="20"/>
          <w:szCs w:val="20"/>
        </w:rPr>
        <w:t>Če</w:t>
      </w:r>
      <w:r w:rsidR="00E30D29" w:rsidRPr="5BD2FF2F">
        <w:rPr>
          <w:rFonts w:ascii="Arial" w:hAnsi="Arial" w:cs="Arial"/>
          <w:sz w:val="20"/>
          <w:szCs w:val="20"/>
        </w:rPr>
        <w:t xml:space="preserve">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F88CCA5" w14:textId="77777777" w:rsidR="0099475D" w:rsidRPr="00232977" w:rsidRDefault="0099475D" w:rsidP="7F5DFAE6">
      <w:pPr>
        <w:spacing w:line="260" w:lineRule="atLeast"/>
        <w:jc w:val="both"/>
        <w:rPr>
          <w:rFonts w:ascii="Arial" w:hAnsi="Arial" w:cs="Arial"/>
          <w:sz w:val="20"/>
          <w:szCs w:val="20"/>
          <w:lang w:eastAsia="en-US"/>
        </w:rPr>
      </w:pPr>
    </w:p>
    <w:p w14:paraId="5E1F946E" w14:textId="77777777" w:rsidR="00E30D29" w:rsidRPr="00501FCF" w:rsidRDefault="00E30D29"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Dokumenti, ki se predložijo kot sestavni del ponudbe in ki izvirajo od ponudnika, morajo biti opremljeni </w:t>
      </w:r>
      <w:r w:rsidR="002761F7" w:rsidRPr="5BD2FF2F">
        <w:rPr>
          <w:rFonts w:ascii="Arial" w:hAnsi="Arial" w:cs="Arial"/>
          <w:sz w:val="20"/>
          <w:szCs w:val="20"/>
        </w:rPr>
        <w:t>s</w:t>
      </w:r>
      <w:r w:rsidRPr="5BD2FF2F">
        <w:rPr>
          <w:rFonts w:ascii="Arial" w:hAnsi="Arial" w:cs="Arial"/>
          <w:sz w:val="20"/>
          <w:szCs w:val="20"/>
        </w:rPr>
        <w:t xml:space="preserve"> podpisom osebe, ki ima polno pooblastilo za zastopanje ponudnika. </w:t>
      </w:r>
    </w:p>
    <w:p w14:paraId="7C8E2C87" w14:textId="77777777" w:rsidR="00AC1E8E" w:rsidRPr="00232977" w:rsidRDefault="00AC1E8E" w:rsidP="7F5DFAE6">
      <w:pPr>
        <w:spacing w:line="260" w:lineRule="atLeast"/>
        <w:jc w:val="both"/>
        <w:rPr>
          <w:rFonts w:ascii="Arial" w:hAnsi="Arial" w:cs="Arial"/>
          <w:sz w:val="20"/>
          <w:szCs w:val="20"/>
          <w:lang w:eastAsia="en-US"/>
        </w:rPr>
      </w:pPr>
    </w:p>
    <w:p w14:paraId="754F3ECF" w14:textId="77777777" w:rsidR="00E30D29" w:rsidRPr="00501FCF" w:rsidRDefault="00E30D29"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Naročnik si pridržuje pravico, da kadarkoli v postopku preverjanja ponudbe zahteva predložitev originalnih izvodov ali overjenih kopij. </w:t>
      </w:r>
    </w:p>
    <w:p w14:paraId="7C29907E" w14:textId="77777777" w:rsidR="00E30D29" w:rsidRPr="00232977" w:rsidRDefault="00E30D29" w:rsidP="7F5DFAE6">
      <w:pPr>
        <w:spacing w:line="260" w:lineRule="atLeast"/>
        <w:jc w:val="both"/>
        <w:rPr>
          <w:rFonts w:ascii="Arial" w:hAnsi="Arial" w:cs="Arial"/>
          <w:sz w:val="20"/>
          <w:szCs w:val="20"/>
          <w:lang w:eastAsia="en-US"/>
        </w:rPr>
      </w:pPr>
    </w:p>
    <w:p w14:paraId="6199375E" w14:textId="77777777" w:rsidR="0075039D" w:rsidRPr="00501FCF" w:rsidRDefault="00E30D29" w:rsidP="7F5DFAE6">
      <w:pPr>
        <w:spacing w:line="260" w:lineRule="atLeast"/>
        <w:jc w:val="both"/>
        <w:rPr>
          <w:rFonts w:ascii="Arial" w:hAnsi="Arial" w:cs="Arial"/>
          <w:sz w:val="20"/>
          <w:szCs w:val="20"/>
          <w:lang w:eastAsia="en-US"/>
        </w:rPr>
      </w:pPr>
      <w:r w:rsidRPr="5BD2FF2F">
        <w:rPr>
          <w:rFonts w:ascii="Arial" w:hAnsi="Arial" w:cs="Arial"/>
          <w:sz w:val="20"/>
          <w:szCs w:val="20"/>
        </w:rPr>
        <w:t>Ponudnik prevzema vse stroške, vezane na pripravo, izdelavo in predložitev ponudbe.</w:t>
      </w:r>
    </w:p>
    <w:p w14:paraId="4DEE0C41" w14:textId="77777777" w:rsidR="00E30D29" w:rsidRPr="00232977" w:rsidRDefault="00E30D29" w:rsidP="7F5DFAE6">
      <w:pPr>
        <w:spacing w:line="260" w:lineRule="atLeast"/>
        <w:jc w:val="both"/>
        <w:rPr>
          <w:rFonts w:ascii="Arial" w:hAnsi="Arial" w:cs="Arial"/>
          <w:sz w:val="20"/>
          <w:szCs w:val="20"/>
          <w:lang w:eastAsia="en-US"/>
        </w:rPr>
      </w:pPr>
    </w:p>
    <w:p w14:paraId="40590429" w14:textId="77777777" w:rsidR="00E30D29" w:rsidRPr="00501FCF" w:rsidRDefault="00E30D29" w:rsidP="7F5DFAE6">
      <w:pPr>
        <w:keepNext/>
        <w:tabs>
          <w:tab w:val="num" w:pos="720"/>
        </w:tabs>
        <w:spacing w:line="260" w:lineRule="atLeast"/>
        <w:jc w:val="both"/>
        <w:outlineLvl w:val="2"/>
        <w:rPr>
          <w:rFonts w:ascii="Arial" w:hAnsi="Arial" w:cs="Arial"/>
          <w:b/>
          <w:sz w:val="20"/>
          <w:szCs w:val="20"/>
          <w:lang w:eastAsia="en-US"/>
        </w:rPr>
      </w:pPr>
      <w:bookmarkStart w:id="87" w:name="_Toc336851749"/>
      <w:bookmarkStart w:id="88" w:name="_Toc336851797"/>
      <w:bookmarkStart w:id="89" w:name="_Toc509692018"/>
      <w:r w:rsidRPr="5BD2FF2F">
        <w:rPr>
          <w:rFonts w:ascii="Arial" w:hAnsi="Arial" w:cs="Arial"/>
          <w:b/>
          <w:sz w:val="20"/>
          <w:szCs w:val="20"/>
        </w:rPr>
        <w:t>2.3.3 Obrazec »ESPD« za vse gospodarske subjekte</w:t>
      </w:r>
    </w:p>
    <w:bookmarkEnd w:id="87"/>
    <w:bookmarkEnd w:id="88"/>
    <w:bookmarkEnd w:id="89"/>
    <w:p w14:paraId="32017DF9" w14:textId="77777777" w:rsidR="0055598E" w:rsidRPr="00501FCF" w:rsidRDefault="0055598E"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E4A9491" w14:textId="77777777" w:rsidR="0055598E" w:rsidRPr="00232977" w:rsidRDefault="0055598E" w:rsidP="7F5DFAE6">
      <w:pPr>
        <w:spacing w:line="260" w:lineRule="atLeast"/>
        <w:jc w:val="both"/>
        <w:rPr>
          <w:rFonts w:ascii="Arial" w:eastAsia="Calibri" w:hAnsi="Arial" w:cs="Arial"/>
          <w:sz w:val="20"/>
          <w:szCs w:val="20"/>
          <w:lang w:eastAsia="en-US"/>
        </w:rPr>
      </w:pPr>
    </w:p>
    <w:p w14:paraId="0E327A16" w14:textId="52E64144" w:rsidR="0055598E" w:rsidRPr="00501FCF" w:rsidRDefault="0055598E" w:rsidP="7F5DFAE6">
      <w:pPr>
        <w:spacing w:line="260" w:lineRule="atLeast"/>
        <w:jc w:val="both"/>
        <w:rPr>
          <w:rFonts w:ascii="Arial" w:eastAsia="Calibri" w:hAnsi="Arial" w:cs="Arial"/>
          <w:sz w:val="20"/>
          <w:szCs w:val="20"/>
        </w:rPr>
      </w:pPr>
      <w:r w:rsidRPr="5BD2FF2F">
        <w:rPr>
          <w:rFonts w:ascii="Arial" w:eastAsia="Calibri" w:hAnsi="Arial" w:cs="Arial"/>
          <w:sz w:val="20"/>
          <w:szCs w:val="20"/>
        </w:rPr>
        <w:t>Navedbe v ESPD in/ali dokazila, ki ji</w:t>
      </w:r>
      <w:r w:rsidR="00F70265">
        <w:rPr>
          <w:rFonts w:ascii="Arial" w:eastAsia="Calibri" w:hAnsi="Arial" w:cs="Arial"/>
          <w:sz w:val="20"/>
          <w:szCs w:val="20"/>
        </w:rPr>
        <w:t>h</w:t>
      </w:r>
      <w:r w:rsidRPr="5BD2FF2F">
        <w:rPr>
          <w:rFonts w:ascii="Arial" w:eastAsia="Calibri" w:hAnsi="Arial" w:cs="Arial"/>
          <w:sz w:val="20"/>
          <w:szCs w:val="20"/>
        </w:rPr>
        <w:t xml:space="preserve"> predloži gospodarski subjekt, morajo biti veljavni.</w:t>
      </w:r>
    </w:p>
    <w:p w14:paraId="418257C3" w14:textId="77777777" w:rsidR="0055598E" w:rsidRPr="00232977" w:rsidRDefault="0055598E" w:rsidP="7F5DFAE6">
      <w:pPr>
        <w:spacing w:line="260" w:lineRule="atLeast"/>
        <w:jc w:val="both"/>
        <w:rPr>
          <w:rFonts w:ascii="Arial" w:eastAsia="Calibri" w:hAnsi="Arial" w:cs="Arial"/>
          <w:sz w:val="20"/>
          <w:szCs w:val="20"/>
        </w:rPr>
      </w:pPr>
    </w:p>
    <w:p w14:paraId="406DAF67" w14:textId="38421645" w:rsidR="0055598E" w:rsidRPr="00501FCF" w:rsidRDefault="0055598E"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Gospodarski subjekt naročnikov obrazec ESPD (datoteka XML) uvozi na spletni </w:t>
      </w:r>
      <w:r w:rsidR="00AE25E5" w:rsidRPr="5BD2FF2F">
        <w:rPr>
          <w:rFonts w:ascii="Arial" w:eastAsia="Calibri" w:hAnsi="Arial" w:cs="Arial"/>
          <w:sz w:val="20"/>
          <w:szCs w:val="20"/>
        </w:rPr>
        <w:t>povezavi</w:t>
      </w:r>
      <w:r w:rsidRPr="5BD2FF2F">
        <w:rPr>
          <w:rFonts w:ascii="Arial" w:eastAsia="Calibri" w:hAnsi="Arial" w:cs="Arial"/>
          <w:sz w:val="20"/>
          <w:szCs w:val="20"/>
        </w:rPr>
        <w:t xml:space="preserve">: </w:t>
      </w:r>
      <w:hyperlink r:id="rId19">
        <w:r w:rsidR="00AE25E5" w:rsidRPr="5BD2FF2F">
          <w:rPr>
            <w:rStyle w:val="Hiperpovezava"/>
            <w:rFonts w:ascii="Arial" w:eastAsia="Calibri" w:hAnsi="Arial" w:cs="Arial"/>
            <w:color w:val="auto"/>
            <w:sz w:val="20"/>
            <w:szCs w:val="20"/>
          </w:rPr>
          <w:t>https://ejn.gov.si/espd</w:t>
        </w:r>
      </w:hyperlink>
      <w:r w:rsidRPr="5BD2FF2F">
        <w:rPr>
          <w:rFonts w:ascii="Arial" w:eastAsia="Calibri" w:hAnsi="Arial" w:cs="Arial"/>
          <w:sz w:val="20"/>
          <w:szCs w:val="20"/>
        </w:rPr>
        <w:t xml:space="preserve"> in v njega neposredno vnese zahtevane podatke.</w:t>
      </w:r>
    </w:p>
    <w:p w14:paraId="4AEEDAE8" w14:textId="77777777" w:rsidR="0055598E" w:rsidRPr="00232977" w:rsidRDefault="0055598E" w:rsidP="7F5DFAE6">
      <w:pPr>
        <w:spacing w:line="260" w:lineRule="atLeast"/>
        <w:jc w:val="both"/>
        <w:rPr>
          <w:rFonts w:ascii="Arial" w:eastAsia="Calibri" w:hAnsi="Arial" w:cs="Arial"/>
          <w:sz w:val="20"/>
          <w:szCs w:val="20"/>
          <w:lang w:eastAsia="en-US"/>
        </w:rPr>
      </w:pPr>
    </w:p>
    <w:p w14:paraId="4850E3FA" w14:textId="77777777" w:rsidR="0055598E" w:rsidRPr="00501FCF" w:rsidRDefault="0055598E"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6246C4A9" w14:textId="77777777" w:rsidR="0055598E" w:rsidRPr="00232977" w:rsidRDefault="0055598E" w:rsidP="7F5DFAE6">
      <w:pPr>
        <w:spacing w:line="260" w:lineRule="atLeast"/>
        <w:jc w:val="both"/>
        <w:rPr>
          <w:rFonts w:ascii="Arial" w:eastAsia="Calibri" w:hAnsi="Arial" w:cs="Arial"/>
          <w:sz w:val="20"/>
          <w:szCs w:val="20"/>
          <w:lang w:eastAsia="en-US"/>
        </w:rPr>
      </w:pPr>
    </w:p>
    <w:p w14:paraId="4FF3753D" w14:textId="3FDE6C1C" w:rsidR="0055598E" w:rsidRPr="00501FCF" w:rsidRDefault="0055598E" w:rsidP="7F5DFAE6">
      <w:pPr>
        <w:spacing w:line="260" w:lineRule="atLeast"/>
        <w:jc w:val="both"/>
        <w:rPr>
          <w:rFonts w:ascii="Arial" w:eastAsia="Calibri" w:hAnsi="Arial" w:cs="Arial"/>
          <w:sz w:val="20"/>
          <w:szCs w:val="20"/>
          <w:lang w:eastAsia="en-US"/>
        </w:rPr>
      </w:pPr>
      <w:bookmarkStart w:id="90" w:name="_Hlk511905322"/>
      <w:r w:rsidRPr="5BD2FF2F">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91" w:name="_Hlk531606225"/>
      <w:r w:rsidRPr="5BD2FF2F">
        <w:rPr>
          <w:rFonts w:ascii="Arial" w:eastAsia="Calibri" w:hAnsi="Arial" w:cs="Arial"/>
          <w:sz w:val="20"/>
          <w:szCs w:val="20"/>
        </w:rPr>
        <w:t xml:space="preserve">pri čemer se v slednjem primeru v skladu </w:t>
      </w:r>
      <w:r w:rsidR="00F70265">
        <w:rPr>
          <w:rFonts w:ascii="Arial" w:eastAsia="Calibri" w:hAnsi="Arial" w:cs="Arial"/>
          <w:sz w:val="20"/>
          <w:szCs w:val="20"/>
        </w:rPr>
        <w:t xml:space="preserve">s </w:t>
      </w:r>
      <w:r w:rsidRPr="5BD2FF2F">
        <w:rPr>
          <w:rFonts w:ascii="Arial" w:eastAsia="Calibri" w:hAnsi="Arial" w:cs="Arial"/>
          <w:sz w:val="20"/>
          <w:szCs w:val="20"/>
        </w:rPr>
        <w:t>Splošnimi pogoji uporabe informacijskega sistema e-JN šteje, da je oddan pravno zavezujoč dokument, ki ima enako veljavnost kot podpisan</w:t>
      </w:r>
      <w:bookmarkEnd w:id="91"/>
      <w:r w:rsidRPr="5BD2FF2F">
        <w:rPr>
          <w:rFonts w:ascii="Arial" w:eastAsia="Calibri" w:hAnsi="Arial" w:cs="Arial"/>
          <w:sz w:val="20"/>
          <w:szCs w:val="20"/>
        </w:rPr>
        <w:t xml:space="preserve">. </w:t>
      </w:r>
    </w:p>
    <w:bookmarkEnd w:id="90"/>
    <w:p w14:paraId="49E589F0" w14:textId="77777777" w:rsidR="0055598E" w:rsidRPr="00232977" w:rsidRDefault="0055598E" w:rsidP="7F5DFAE6">
      <w:pPr>
        <w:spacing w:line="260" w:lineRule="atLeast"/>
        <w:jc w:val="both"/>
        <w:rPr>
          <w:rFonts w:ascii="Arial" w:eastAsia="Calibri" w:hAnsi="Arial" w:cs="Arial"/>
          <w:sz w:val="20"/>
          <w:szCs w:val="20"/>
          <w:lang w:eastAsia="en-US"/>
        </w:rPr>
      </w:pPr>
    </w:p>
    <w:p w14:paraId="05E9A1CB" w14:textId="77777777" w:rsidR="0055598E" w:rsidRPr="00501FCF" w:rsidRDefault="0055598E"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Za ostale sodelujoče ponudnik v razdelek »ESPD – ostali sodelujoči« priloži podpisane ESPD v pdf. obliki, ali v elektronski obliki podpisan xml.</w:t>
      </w:r>
    </w:p>
    <w:p w14:paraId="6EF0A7E8" w14:textId="77777777" w:rsidR="00E30D29" w:rsidRPr="00232977" w:rsidRDefault="00E30D29" w:rsidP="7F5DFAE6">
      <w:pPr>
        <w:spacing w:line="260" w:lineRule="atLeast"/>
        <w:jc w:val="both"/>
        <w:rPr>
          <w:rFonts w:ascii="Arial" w:eastAsia="Calibri" w:hAnsi="Arial"/>
          <w:sz w:val="20"/>
          <w:szCs w:val="20"/>
          <w:lang w:eastAsia="en-US"/>
        </w:rPr>
      </w:pPr>
    </w:p>
    <w:p w14:paraId="21667435" w14:textId="032ADF73" w:rsidR="00E30D29" w:rsidRPr="00501FCF" w:rsidRDefault="004275AF" w:rsidP="7F5DFAE6">
      <w:pPr>
        <w:keepNext/>
        <w:tabs>
          <w:tab w:val="num" w:pos="720"/>
        </w:tabs>
        <w:spacing w:line="260" w:lineRule="atLeast"/>
        <w:jc w:val="both"/>
        <w:outlineLvl w:val="2"/>
        <w:rPr>
          <w:rFonts w:ascii="Arial" w:hAnsi="Arial" w:cs="Arial"/>
          <w:b/>
          <w:sz w:val="20"/>
          <w:szCs w:val="20"/>
          <w:lang w:eastAsia="en-US"/>
        </w:rPr>
      </w:pPr>
      <w:bookmarkStart w:id="92" w:name="_Toc509692019"/>
      <w:r w:rsidRPr="5BD2FF2F">
        <w:rPr>
          <w:rFonts w:ascii="Arial" w:hAnsi="Arial" w:cs="Arial"/>
          <w:b/>
          <w:sz w:val="20"/>
          <w:szCs w:val="20"/>
        </w:rPr>
        <w:t>2.3.4 Obrazec »Ponudba - ponudbeni predračun</w:t>
      </w:r>
      <w:r w:rsidR="00E30D29" w:rsidRPr="5BD2FF2F">
        <w:rPr>
          <w:rFonts w:ascii="Arial" w:hAnsi="Arial" w:cs="Arial"/>
          <w:b/>
          <w:sz w:val="20"/>
          <w:szCs w:val="20"/>
        </w:rPr>
        <w:t xml:space="preserve">« </w:t>
      </w:r>
    </w:p>
    <w:bookmarkEnd w:id="92"/>
    <w:p w14:paraId="7284D1B8" w14:textId="77777777" w:rsidR="00E30D29" w:rsidRPr="00501FCF" w:rsidRDefault="00E30D29" w:rsidP="7F5DFAE6">
      <w:pPr>
        <w:spacing w:line="260" w:lineRule="atLeast"/>
        <w:jc w:val="both"/>
        <w:rPr>
          <w:rFonts w:ascii="Arial" w:eastAsia="Calibri" w:hAnsi="Arial"/>
          <w:sz w:val="20"/>
          <w:szCs w:val="20"/>
          <w:lang w:eastAsia="en-US"/>
        </w:rPr>
      </w:pPr>
      <w:r w:rsidRPr="5BD2FF2F">
        <w:rPr>
          <w:rFonts w:ascii="Arial" w:eastAsia="Calibri" w:hAnsi="Arial"/>
          <w:sz w:val="20"/>
          <w:szCs w:val="20"/>
        </w:rPr>
        <w:t>Ponudnik mora v ponudbenem predračunu ponujati vse pozicije, ob upoštevanju specifikacij, ki so del razpisne dokumentacije.</w:t>
      </w:r>
    </w:p>
    <w:p w14:paraId="6C6E7015" w14:textId="77777777" w:rsidR="00E30D29" w:rsidRPr="00232977" w:rsidRDefault="00E30D29" w:rsidP="7F5DFAE6">
      <w:pPr>
        <w:spacing w:line="260" w:lineRule="atLeast"/>
        <w:jc w:val="both"/>
        <w:rPr>
          <w:rFonts w:ascii="Arial" w:eastAsia="Calibri" w:hAnsi="Arial"/>
          <w:sz w:val="20"/>
          <w:szCs w:val="20"/>
          <w:lang w:eastAsia="en-US"/>
        </w:rPr>
      </w:pPr>
    </w:p>
    <w:p w14:paraId="63CED9BA" w14:textId="77777777" w:rsidR="00E30D29" w:rsidRPr="00501FCF" w:rsidRDefault="00E30D29" w:rsidP="7F5DFAE6">
      <w:pPr>
        <w:spacing w:line="260" w:lineRule="atLeast"/>
        <w:jc w:val="both"/>
        <w:rPr>
          <w:rFonts w:ascii="Arial" w:eastAsia="Calibri" w:hAnsi="Arial"/>
          <w:sz w:val="20"/>
          <w:szCs w:val="20"/>
          <w:lang w:eastAsia="en-US"/>
        </w:rPr>
      </w:pPr>
      <w:r w:rsidRPr="5BD2FF2F">
        <w:rPr>
          <w:rFonts w:ascii="Arial" w:eastAsia="Calibri" w:hAnsi="Arial"/>
          <w:sz w:val="20"/>
          <w:szCs w:val="20"/>
        </w:rPr>
        <w:t xml:space="preserve">Ponudnik izpolni vse postavke v ponudbenem predračunu, in sicer </w:t>
      </w:r>
      <w:r w:rsidRPr="5BD2FF2F">
        <w:rPr>
          <w:rFonts w:ascii="Arial" w:eastAsia="Calibri" w:hAnsi="Arial"/>
          <w:b/>
          <w:sz w:val="20"/>
          <w:szCs w:val="20"/>
        </w:rPr>
        <w:t>na dve decimalni mesti</w:t>
      </w:r>
      <w:r w:rsidR="009805BF" w:rsidRPr="5BD2FF2F">
        <w:rPr>
          <w:rFonts w:ascii="Arial" w:eastAsia="Calibri" w:hAnsi="Arial"/>
          <w:b/>
          <w:sz w:val="20"/>
          <w:szCs w:val="20"/>
        </w:rPr>
        <w:t xml:space="preserve"> natančno</w:t>
      </w:r>
      <w:r w:rsidRPr="5BD2FF2F">
        <w:rPr>
          <w:rFonts w:ascii="Arial" w:eastAsia="Calibri" w:hAnsi="Arial"/>
          <w:sz w:val="20"/>
          <w:szCs w:val="20"/>
        </w:rPr>
        <w:t xml:space="preserve">. </w:t>
      </w:r>
    </w:p>
    <w:p w14:paraId="11839767" w14:textId="77777777" w:rsidR="00BC4C61" w:rsidRPr="00232977" w:rsidRDefault="00BC4C61" w:rsidP="7F5DFAE6">
      <w:pPr>
        <w:spacing w:line="260" w:lineRule="atLeast"/>
        <w:jc w:val="both"/>
        <w:rPr>
          <w:rFonts w:ascii="Arial" w:eastAsia="Calibri" w:hAnsi="Arial"/>
          <w:sz w:val="20"/>
          <w:szCs w:val="20"/>
          <w:lang w:eastAsia="en-US"/>
        </w:rPr>
      </w:pPr>
    </w:p>
    <w:p w14:paraId="7CEF3FE5" w14:textId="77777777" w:rsidR="00617DF5" w:rsidRDefault="00E30D29" w:rsidP="7F5DFAE6">
      <w:pPr>
        <w:spacing w:line="260" w:lineRule="atLeast"/>
        <w:jc w:val="both"/>
      </w:pPr>
      <w:r w:rsidRPr="5BD2FF2F">
        <w:rPr>
          <w:rFonts w:ascii="Arial" w:eastAsia="Calibri" w:hAnsi="Arial"/>
          <w:sz w:val="20"/>
          <w:szCs w:val="20"/>
        </w:rPr>
        <w:t>Ponudnik ne sme spreminjati vsebine ponudbenega predračuna.</w:t>
      </w:r>
      <w:r w:rsidR="008D70AF">
        <w:t xml:space="preserve"> </w:t>
      </w:r>
    </w:p>
    <w:p w14:paraId="2FA0E34E" w14:textId="77777777" w:rsidR="00050FD2" w:rsidRPr="00232977" w:rsidRDefault="00050FD2" w:rsidP="7F5DFAE6">
      <w:pPr>
        <w:spacing w:line="260" w:lineRule="atLeast"/>
        <w:jc w:val="both"/>
        <w:rPr>
          <w:rFonts w:ascii="Arial" w:hAnsi="Arial" w:cs="Arial"/>
          <w:sz w:val="20"/>
          <w:szCs w:val="20"/>
        </w:rPr>
      </w:pPr>
    </w:p>
    <w:p w14:paraId="68BD8DEE" w14:textId="59AB78EE" w:rsidR="00F62815" w:rsidRPr="00F62815" w:rsidRDefault="00545018" w:rsidP="7F5DFAE6">
      <w:pPr>
        <w:spacing w:line="260" w:lineRule="atLeast"/>
        <w:jc w:val="both"/>
        <w:rPr>
          <w:rFonts w:ascii="Arial" w:hAnsi="Arial" w:cs="Arial"/>
          <w:sz w:val="20"/>
          <w:szCs w:val="20"/>
        </w:rPr>
      </w:pPr>
      <w:r>
        <w:rPr>
          <w:rFonts w:ascii="Arial" w:hAnsi="Arial" w:cs="Arial"/>
          <w:sz w:val="20"/>
          <w:szCs w:val="20"/>
        </w:rPr>
        <w:t>V p</w:t>
      </w:r>
      <w:r w:rsidR="00444AB4">
        <w:rPr>
          <w:rFonts w:ascii="Arial" w:hAnsi="Arial" w:cs="Arial"/>
          <w:sz w:val="20"/>
          <w:szCs w:val="20"/>
        </w:rPr>
        <w:t>onudben</w:t>
      </w:r>
      <w:r>
        <w:rPr>
          <w:rFonts w:ascii="Arial" w:hAnsi="Arial" w:cs="Arial"/>
          <w:sz w:val="20"/>
          <w:szCs w:val="20"/>
        </w:rPr>
        <w:t>o</w:t>
      </w:r>
      <w:r w:rsidR="00444AB4">
        <w:rPr>
          <w:rFonts w:ascii="Arial" w:hAnsi="Arial" w:cs="Arial"/>
          <w:sz w:val="20"/>
          <w:szCs w:val="20"/>
        </w:rPr>
        <w:t xml:space="preserve"> cen</w:t>
      </w:r>
      <w:r>
        <w:rPr>
          <w:rFonts w:ascii="Arial" w:hAnsi="Arial" w:cs="Arial"/>
          <w:sz w:val="20"/>
          <w:szCs w:val="20"/>
        </w:rPr>
        <w:t xml:space="preserve">o </w:t>
      </w:r>
      <w:r w:rsidR="00D969B3">
        <w:rPr>
          <w:rFonts w:ascii="Arial" w:hAnsi="Arial" w:cs="Arial"/>
          <w:sz w:val="20"/>
          <w:szCs w:val="20"/>
        </w:rPr>
        <w:t>za eno</w:t>
      </w:r>
      <w:r w:rsidR="002544A6">
        <w:rPr>
          <w:rFonts w:ascii="Arial" w:hAnsi="Arial" w:cs="Arial"/>
          <w:sz w:val="20"/>
          <w:szCs w:val="20"/>
        </w:rPr>
        <w:t>to</w:t>
      </w:r>
      <w:r w:rsidR="00D969B3">
        <w:rPr>
          <w:rFonts w:ascii="Arial" w:hAnsi="Arial" w:cs="Arial"/>
          <w:sz w:val="20"/>
          <w:szCs w:val="20"/>
        </w:rPr>
        <w:t xml:space="preserve"> mere (brez DDV) v </w:t>
      </w:r>
      <w:r w:rsidR="00201BC3">
        <w:rPr>
          <w:rFonts w:ascii="Arial" w:hAnsi="Arial" w:cs="Arial"/>
          <w:sz w:val="20"/>
          <w:szCs w:val="20"/>
        </w:rPr>
        <w:t xml:space="preserve">obrazcu </w:t>
      </w:r>
      <w:r w:rsidR="00D969B3">
        <w:rPr>
          <w:rFonts w:ascii="Arial" w:hAnsi="Arial" w:cs="Arial"/>
          <w:sz w:val="20"/>
          <w:szCs w:val="20"/>
        </w:rPr>
        <w:t>ponudben</w:t>
      </w:r>
      <w:r w:rsidR="00201BC3">
        <w:rPr>
          <w:rFonts w:ascii="Arial" w:hAnsi="Arial" w:cs="Arial"/>
          <w:sz w:val="20"/>
          <w:szCs w:val="20"/>
        </w:rPr>
        <w:t>i</w:t>
      </w:r>
      <w:r w:rsidR="00D969B3">
        <w:rPr>
          <w:rFonts w:ascii="Arial" w:hAnsi="Arial" w:cs="Arial"/>
          <w:sz w:val="20"/>
          <w:szCs w:val="20"/>
        </w:rPr>
        <w:t xml:space="preserve"> predračun</w:t>
      </w:r>
      <w:r w:rsidR="009858F4">
        <w:rPr>
          <w:rFonts w:ascii="Arial" w:hAnsi="Arial" w:cs="Arial"/>
          <w:sz w:val="20"/>
          <w:szCs w:val="20"/>
        </w:rPr>
        <w:t xml:space="preserve"> </w:t>
      </w:r>
      <w:r w:rsidR="00C367A5">
        <w:rPr>
          <w:rFonts w:ascii="Arial" w:hAnsi="Arial" w:cs="Arial"/>
          <w:sz w:val="20"/>
          <w:szCs w:val="20"/>
        </w:rPr>
        <w:t xml:space="preserve">morajo biti </w:t>
      </w:r>
      <w:r w:rsidR="009858F4">
        <w:rPr>
          <w:rFonts w:ascii="Arial" w:hAnsi="Arial" w:cs="Arial"/>
          <w:sz w:val="20"/>
          <w:szCs w:val="20"/>
        </w:rPr>
        <w:t xml:space="preserve">vključeni vsi morebitni </w:t>
      </w:r>
      <w:r w:rsidR="00F62815" w:rsidRPr="5BD2FF2F">
        <w:rPr>
          <w:rFonts w:ascii="Arial" w:hAnsi="Arial" w:cs="Arial"/>
          <w:sz w:val="20"/>
          <w:szCs w:val="20"/>
        </w:rPr>
        <w:t>popusti</w:t>
      </w:r>
      <w:r w:rsidR="002D178B">
        <w:rPr>
          <w:rFonts w:ascii="Arial" w:hAnsi="Arial" w:cs="Arial"/>
          <w:sz w:val="20"/>
          <w:szCs w:val="20"/>
        </w:rPr>
        <w:t xml:space="preserve">, ki jih </w:t>
      </w:r>
      <w:r w:rsidR="00F62815" w:rsidRPr="5BD2FF2F">
        <w:rPr>
          <w:rFonts w:ascii="Arial" w:hAnsi="Arial" w:cs="Arial"/>
          <w:sz w:val="20"/>
          <w:szCs w:val="20"/>
        </w:rPr>
        <w:t>ponudnik ne sme prikazovati ločeno.</w:t>
      </w:r>
    </w:p>
    <w:p w14:paraId="349B8532" w14:textId="77777777" w:rsidR="00E30D29" w:rsidRPr="00232977" w:rsidRDefault="00E30D29" w:rsidP="7F5DFAE6">
      <w:pPr>
        <w:spacing w:line="260" w:lineRule="atLeast"/>
        <w:jc w:val="both"/>
        <w:rPr>
          <w:rFonts w:ascii="Arial" w:eastAsia="Calibri" w:hAnsi="Arial"/>
          <w:sz w:val="20"/>
          <w:szCs w:val="20"/>
          <w:lang w:eastAsia="en-US"/>
        </w:rPr>
      </w:pPr>
    </w:p>
    <w:p w14:paraId="4D51A3FC" w14:textId="77777777" w:rsidR="00E30D29" w:rsidRPr="00501FCF" w:rsidRDefault="00E30D29" w:rsidP="7F5DFAE6">
      <w:pPr>
        <w:spacing w:line="260" w:lineRule="atLeast"/>
        <w:jc w:val="both"/>
        <w:rPr>
          <w:rFonts w:ascii="Arial" w:eastAsia="Calibri" w:hAnsi="Arial"/>
          <w:sz w:val="20"/>
          <w:szCs w:val="20"/>
          <w:lang w:eastAsia="en-US"/>
        </w:rPr>
      </w:pPr>
      <w:r w:rsidRPr="5BD2FF2F">
        <w:rPr>
          <w:rFonts w:ascii="Arial" w:eastAsia="Calibri" w:hAnsi="Arial"/>
          <w:sz w:val="20"/>
          <w:szCs w:val="20"/>
        </w:rPr>
        <w:lastRenderedPageBreak/>
        <w:t>V primeru, da bo naročnik pri pregledu in ocenjevanju ponudb odkril očitne računske napake, bo ravnal v skladu s sedmim odstavkom 89. člena ZJN-3.</w:t>
      </w:r>
    </w:p>
    <w:p w14:paraId="594A3DB6" w14:textId="77777777" w:rsidR="000029A5" w:rsidRPr="00232977" w:rsidRDefault="000029A5" w:rsidP="7F5DFAE6">
      <w:pPr>
        <w:spacing w:line="260" w:lineRule="atLeast"/>
        <w:jc w:val="both"/>
        <w:rPr>
          <w:rFonts w:ascii="Arial" w:eastAsia="Calibri" w:hAnsi="Arial"/>
          <w:sz w:val="20"/>
          <w:szCs w:val="20"/>
          <w:lang w:eastAsia="en-US"/>
        </w:rPr>
      </w:pPr>
    </w:p>
    <w:p w14:paraId="69B839DF" w14:textId="66B55DA7" w:rsidR="000029A5" w:rsidRPr="00501FCF" w:rsidRDefault="000029A5" w:rsidP="7F5DFAE6">
      <w:pPr>
        <w:spacing w:line="260" w:lineRule="atLeast"/>
        <w:jc w:val="both"/>
        <w:rPr>
          <w:rFonts w:ascii="Arial" w:eastAsia="Calibri" w:hAnsi="Arial"/>
          <w:sz w:val="20"/>
          <w:szCs w:val="20"/>
          <w:lang w:eastAsia="en-US"/>
        </w:rPr>
      </w:pPr>
      <w:r w:rsidRPr="5BD2FF2F">
        <w:rPr>
          <w:rFonts w:ascii="Arial" w:eastAsia="Calibri" w:hAnsi="Arial"/>
          <w:sz w:val="20"/>
          <w:szCs w:val="20"/>
        </w:rPr>
        <w:t>Ponudnik v sistem e-JN v razdelek »Skupna ponudbena vrednost«</w:t>
      </w:r>
      <w:r w:rsidR="00A4371D" w:rsidRPr="5BD2FF2F">
        <w:rPr>
          <w:rFonts w:ascii="Arial" w:eastAsia="Calibri" w:hAnsi="Arial"/>
          <w:sz w:val="20"/>
          <w:szCs w:val="20"/>
        </w:rPr>
        <w:t xml:space="preserve"> </w:t>
      </w:r>
      <w:r w:rsidRPr="5BD2FF2F">
        <w:rPr>
          <w:rFonts w:ascii="Arial" w:eastAsia="Calibri" w:hAnsi="Arial"/>
          <w:sz w:val="20"/>
          <w:szCs w:val="20"/>
        </w:rPr>
        <w:t xml:space="preserve">v zato namenjen prostor vpiše skupni ponudbeni znesek brez davka v EUR in znesek davka v EUR. Znesek skupaj z davkom v EUR se izračuna samodejno. V del »Predračun« pa naloži datoteko v obliki </w:t>
      </w:r>
      <w:r w:rsidR="0058283A">
        <w:rPr>
          <w:rFonts w:ascii="Arial" w:eastAsia="Calibri" w:hAnsi="Arial"/>
          <w:sz w:val="20"/>
          <w:szCs w:val="20"/>
        </w:rPr>
        <w:t>W</w:t>
      </w:r>
      <w:r w:rsidR="0058283A" w:rsidRPr="5BD2FF2F">
        <w:rPr>
          <w:rFonts w:ascii="Arial" w:eastAsia="Calibri" w:hAnsi="Arial"/>
          <w:sz w:val="20"/>
          <w:szCs w:val="20"/>
        </w:rPr>
        <w:t xml:space="preserve">ord </w:t>
      </w:r>
      <w:r w:rsidR="0058283A">
        <w:rPr>
          <w:rFonts w:ascii="Arial" w:eastAsia="Calibri" w:hAnsi="Arial"/>
          <w:sz w:val="20"/>
          <w:szCs w:val="20"/>
        </w:rPr>
        <w:t xml:space="preserve">ali </w:t>
      </w:r>
      <w:r w:rsidRPr="5BD2FF2F">
        <w:rPr>
          <w:rFonts w:ascii="Arial" w:eastAsia="Calibri" w:hAnsi="Arial"/>
          <w:sz w:val="20"/>
          <w:szCs w:val="20"/>
        </w:rPr>
        <w:t xml:space="preserve"> </w:t>
      </w:r>
      <w:r w:rsidR="0058283A">
        <w:rPr>
          <w:rFonts w:ascii="Arial" w:eastAsia="Calibri" w:hAnsi="Arial"/>
          <w:sz w:val="20"/>
          <w:szCs w:val="20"/>
        </w:rPr>
        <w:t>PDF.</w:t>
      </w:r>
      <w:r w:rsidRPr="5BD2FF2F">
        <w:rPr>
          <w:rFonts w:ascii="Arial" w:eastAsia="Calibri" w:hAnsi="Arial"/>
          <w:sz w:val="20"/>
          <w:szCs w:val="20"/>
        </w:rPr>
        <w:t xml:space="preserve"> »Skupna ponudbena vrednost«, ki bo vpisana v istoimenski razdelek in dokument, ki bo naložen kot predračun v del »Predračun«, bosta razvidna in dostopna na javnem odpiranju ponudb. </w:t>
      </w:r>
    </w:p>
    <w:p w14:paraId="3F25BD29" w14:textId="77777777" w:rsidR="000029A5" w:rsidRPr="00232977" w:rsidRDefault="000029A5" w:rsidP="7F5DFAE6">
      <w:pPr>
        <w:spacing w:line="260" w:lineRule="atLeast"/>
        <w:jc w:val="both"/>
        <w:rPr>
          <w:rFonts w:ascii="Arial" w:eastAsia="Calibri" w:hAnsi="Arial"/>
          <w:sz w:val="20"/>
          <w:szCs w:val="20"/>
          <w:lang w:eastAsia="en-US"/>
        </w:rPr>
      </w:pPr>
    </w:p>
    <w:p w14:paraId="5B9107F0" w14:textId="224B3793" w:rsidR="000029A5" w:rsidRPr="00501FCF" w:rsidRDefault="000029A5" w:rsidP="7F5DFAE6">
      <w:pPr>
        <w:spacing w:line="260" w:lineRule="atLeast"/>
        <w:jc w:val="both"/>
        <w:rPr>
          <w:rFonts w:ascii="Arial" w:eastAsia="Calibri" w:hAnsi="Arial"/>
          <w:sz w:val="20"/>
          <w:szCs w:val="20"/>
          <w:lang w:eastAsia="en-US"/>
        </w:rPr>
      </w:pPr>
      <w:r w:rsidRPr="5BD2FF2F">
        <w:rPr>
          <w:rFonts w:ascii="Arial" w:eastAsia="Calibri" w:hAnsi="Arial"/>
          <w:sz w:val="20"/>
          <w:szCs w:val="20"/>
        </w:rPr>
        <w:t>V primeru razhajanj med podatki</w:t>
      </w:r>
      <w:r w:rsidR="002544A6">
        <w:rPr>
          <w:rFonts w:ascii="Arial" w:eastAsia="Calibri" w:hAnsi="Arial"/>
          <w:sz w:val="20"/>
          <w:szCs w:val="20"/>
        </w:rPr>
        <w:t>,</w:t>
      </w:r>
      <w:r w:rsidRPr="5BD2FF2F">
        <w:rPr>
          <w:rFonts w:ascii="Arial" w:eastAsia="Calibri" w:hAnsi="Arial"/>
          <w:sz w:val="20"/>
          <w:szCs w:val="20"/>
        </w:rPr>
        <w:t xml:space="preserve"> navedenimi v razdelku »Skupna ponudbena vrednost« in dokumentu, ki je predložen v delu »Predračun«, kot veljavni štejejo podatki v dokumentu, ki je predložen v delu »Predračun«.</w:t>
      </w:r>
    </w:p>
    <w:p w14:paraId="5477BE0A" w14:textId="77777777" w:rsidR="00F80ED5" w:rsidRPr="00201BC3" w:rsidRDefault="00F80ED5" w:rsidP="00232977">
      <w:pPr>
        <w:rPr>
          <w:lang w:eastAsia="en-US"/>
        </w:rPr>
      </w:pPr>
      <w:bookmarkStart w:id="93" w:name="_Toc130197580"/>
      <w:bookmarkStart w:id="94" w:name="_Toc130198081"/>
      <w:bookmarkStart w:id="95" w:name="_Toc130198141"/>
      <w:bookmarkStart w:id="96" w:name="_Toc130799602"/>
      <w:bookmarkStart w:id="97" w:name="_Toc132106373"/>
      <w:bookmarkStart w:id="98" w:name="_Toc132424987"/>
      <w:bookmarkStart w:id="99" w:name="_Toc132432236"/>
      <w:bookmarkStart w:id="100" w:name="_Toc156997248"/>
    </w:p>
    <w:p w14:paraId="10C278BA" w14:textId="77777777" w:rsidR="0075039D" w:rsidRPr="00501FCF" w:rsidRDefault="0075039D" w:rsidP="7F5DFAE6">
      <w:pPr>
        <w:keepNext/>
        <w:tabs>
          <w:tab w:val="num" w:pos="720"/>
        </w:tabs>
        <w:spacing w:line="260" w:lineRule="atLeast"/>
        <w:jc w:val="both"/>
        <w:outlineLvl w:val="2"/>
        <w:rPr>
          <w:rFonts w:ascii="Arial" w:hAnsi="Arial" w:cs="Arial"/>
          <w:b/>
          <w:sz w:val="20"/>
          <w:szCs w:val="20"/>
          <w:lang w:eastAsia="en-US"/>
        </w:rPr>
      </w:pPr>
      <w:r w:rsidRPr="5BD2FF2F">
        <w:rPr>
          <w:rFonts w:ascii="Arial" w:hAnsi="Arial" w:cs="Arial"/>
          <w:b/>
          <w:sz w:val="20"/>
          <w:szCs w:val="20"/>
        </w:rPr>
        <w:t>2.3.</w:t>
      </w:r>
      <w:r w:rsidR="00E30D29" w:rsidRPr="5BD2FF2F">
        <w:rPr>
          <w:rFonts w:ascii="Arial" w:hAnsi="Arial" w:cs="Arial"/>
          <w:b/>
          <w:sz w:val="20"/>
          <w:szCs w:val="20"/>
        </w:rPr>
        <w:t>5</w:t>
      </w:r>
      <w:r w:rsidRPr="5BD2FF2F">
        <w:rPr>
          <w:rFonts w:ascii="Arial" w:hAnsi="Arial" w:cs="Arial"/>
          <w:b/>
          <w:sz w:val="20"/>
          <w:szCs w:val="20"/>
        </w:rPr>
        <w:t xml:space="preserve"> Ponudbena cena</w:t>
      </w:r>
      <w:bookmarkEnd w:id="93"/>
      <w:bookmarkEnd w:id="94"/>
      <w:bookmarkEnd w:id="95"/>
      <w:bookmarkEnd w:id="96"/>
      <w:bookmarkEnd w:id="97"/>
      <w:bookmarkEnd w:id="98"/>
      <w:bookmarkEnd w:id="99"/>
      <w:bookmarkEnd w:id="100"/>
    </w:p>
    <w:p w14:paraId="0F9E2B0D" w14:textId="77777777" w:rsidR="00CB589D" w:rsidRPr="00501FCF" w:rsidRDefault="00CB589D" w:rsidP="7F5DFAE6">
      <w:pPr>
        <w:spacing w:line="260" w:lineRule="atLeast"/>
        <w:jc w:val="both"/>
        <w:rPr>
          <w:rFonts w:ascii="Arial" w:hAnsi="Arial" w:cs="Arial"/>
          <w:sz w:val="20"/>
          <w:szCs w:val="20"/>
          <w:lang w:eastAsia="en-US"/>
        </w:rPr>
      </w:pPr>
      <w:r w:rsidRPr="5BD2FF2F">
        <w:rPr>
          <w:rFonts w:ascii="Arial" w:hAnsi="Arial" w:cs="Arial"/>
          <w:sz w:val="20"/>
          <w:szCs w:val="20"/>
        </w:rPr>
        <w:t>Cene v ponudbi morajo biti izražene v EUR brez DDV in morajo vključevati vse stroške izvajalca, ki so potrebni za izvedbo naročila. Naročnik naknadno ne bo priznaval nobenih stroškov, ki niso zajeti v ponudbeno ceno.</w:t>
      </w:r>
    </w:p>
    <w:p w14:paraId="41E63D08" w14:textId="77777777" w:rsidR="00CB589D" w:rsidRPr="00232977" w:rsidRDefault="00CB589D" w:rsidP="7F5DFAE6">
      <w:pPr>
        <w:spacing w:line="260" w:lineRule="atLeast"/>
        <w:jc w:val="both"/>
        <w:rPr>
          <w:rFonts w:ascii="Arial" w:hAnsi="Arial" w:cs="Arial"/>
          <w:sz w:val="20"/>
          <w:szCs w:val="20"/>
          <w:lang w:eastAsia="en-US"/>
        </w:rPr>
      </w:pPr>
    </w:p>
    <w:p w14:paraId="38C0354C" w14:textId="4222DADD" w:rsidR="00CB589D" w:rsidRPr="00501FCF" w:rsidRDefault="00CB589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Ponudnik mora izpolniti vse postavke v predračunu. </w:t>
      </w:r>
      <w:r w:rsidR="00975DF9" w:rsidRPr="5BD2FF2F">
        <w:rPr>
          <w:rFonts w:ascii="Arial" w:hAnsi="Arial" w:cs="Arial"/>
          <w:sz w:val="20"/>
          <w:szCs w:val="20"/>
        </w:rPr>
        <w:t>Če</w:t>
      </w:r>
      <w:r w:rsidRPr="5BD2FF2F">
        <w:rPr>
          <w:rFonts w:ascii="Arial" w:hAnsi="Arial" w:cs="Arial"/>
          <w:sz w:val="20"/>
          <w:szCs w:val="20"/>
        </w:rPr>
        <w:t xml:space="preserve"> ponudnik cene v posamezno postavko ne vpiše, se šteje, da predmetne postavke ne ponuja in tako ne izpolnjuje vseh zahtev naročnika iz predmetne razpisne dokumentacije.</w:t>
      </w:r>
    </w:p>
    <w:p w14:paraId="40C972D6" w14:textId="77777777" w:rsidR="00CB589D" w:rsidRPr="00232977" w:rsidRDefault="00CB589D" w:rsidP="7F5DFAE6">
      <w:pPr>
        <w:spacing w:line="260" w:lineRule="atLeast"/>
        <w:jc w:val="both"/>
        <w:rPr>
          <w:rFonts w:ascii="Arial" w:hAnsi="Arial" w:cs="Arial"/>
          <w:sz w:val="20"/>
          <w:szCs w:val="20"/>
          <w:lang w:eastAsia="en-US"/>
        </w:rPr>
      </w:pPr>
    </w:p>
    <w:p w14:paraId="0B474780" w14:textId="77777777" w:rsidR="00CB589D" w:rsidRPr="00501FCF" w:rsidRDefault="00CB589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Če ponudnik katero izmed pozicij v ponudbenem predračunu ponuja zastonj, vpiše ceno »0,00 EUR«. </w:t>
      </w:r>
    </w:p>
    <w:p w14:paraId="488E9F1D" w14:textId="77777777" w:rsidR="00CB589D" w:rsidRPr="00232977" w:rsidRDefault="00CB589D" w:rsidP="7F5DFAE6">
      <w:pPr>
        <w:spacing w:line="260" w:lineRule="atLeast"/>
        <w:jc w:val="both"/>
        <w:rPr>
          <w:rFonts w:ascii="Arial" w:hAnsi="Arial" w:cs="Arial"/>
          <w:sz w:val="20"/>
          <w:szCs w:val="20"/>
          <w:lang w:eastAsia="en-US"/>
        </w:rPr>
      </w:pPr>
    </w:p>
    <w:p w14:paraId="227AFC6B" w14:textId="77777777" w:rsidR="00CB589D" w:rsidRPr="00501FCF" w:rsidRDefault="00CB589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Cene iz ponudbenega predračuna so fiksne do zaključka izvedbe predmeta naročila, če v pogodbi ni določeno drugače. </w:t>
      </w:r>
    </w:p>
    <w:p w14:paraId="63326963" w14:textId="77777777" w:rsidR="00CB589D" w:rsidRPr="00232977" w:rsidRDefault="00CB589D" w:rsidP="7F5DFAE6">
      <w:pPr>
        <w:spacing w:line="260" w:lineRule="atLeast"/>
        <w:jc w:val="both"/>
        <w:rPr>
          <w:rFonts w:ascii="Arial" w:hAnsi="Arial" w:cs="Arial"/>
          <w:sz w:val="20"/>
          <w:szCs w:val="20"/>
          <w:lang w:eastAsia="en-US"/>
        </w:rPr>
      </w:pPr>
    </w:p>
    <w:p w14:paraId="2001F6F9" w14:textId="77777777" w:rsidR="00CB589D" w:rsidRPr="00501FCF" w:rsidRDefault="00CB589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Davek na dodano vrednost mora biti prikazan posebej, v skladu z obrazcem ponudbenega predračuna in nato zajet v končni ponudbeni vrednosti v obrazcu ponudbe oziroma ponudbenega predračuna. </w:t>
      </w:r>
    </w:p>
    <w:p w14:paraId="066C798A" w14:textId="77777777" w:rsidR="00C86C41" w:rsidRPr="00232977" w:rsidRDefault="00C86C41" w:rsidP="7F5DFAE6">
      <w:pPr>
        <w:spacing w:line="260" w:lineRule="atLeast"/>
        <w:jc w:val="both"/>
        <w:rPr>
          <w:rFonts w:ascii="Arial" w:hAnsi="Arial" w:cs="Arial"/>
          <w:sz w:val="20"/>
          <w:szCs w:val="20"/>
          <w:lang w:eastAsia="en-US"/>
        </w:rPr>
      </w:pPr>
    </w:p>
    <w:p w14:paraId="0A7F56C3" w14:textId="77777777" w:rsidR="0075039D" w:rsidRPr="00501FCF" w:rsidRDefault="00E30D29" w:rsidP="7F5DFAE6">
      <w:pPr>
        <w:keepNext/>
        <w:tabs>
          <w:tab w:val="num" w:pos="720"/>
        </w:tabs>
        <w:spacing w:line="260" w:lineRule="atLeast"/>
        <w:jc w:val="both"/>
        <w:outlineLvl w:val="2"/>
        <w:rPr>
          <w:rFonts w:ascii="Arial" w:hAnsi="Arial" w:cs="Arial"/>
          <w:b/>
          <w:sz w:val="20"/>
          <w:szCs w:val="20"/>
          <w:lang w:eastAsia="en-US"/>
        </w:rPr>
      </w:pPr>
      <w:bookmarkStart w:id="101" w:name="_Toc156997250"/>
      <w:bookmarkStart w:id="102" w:name="_Toc130197582"/>
      <w:bookmarkStart w:id="103" w:name="_Toc130198083"/>
      <w:bookmarkStart w:id="104" w:name="_Toc130198143"/>
      <w:bookmarkStart w:id="105" w:name="_Toc130799604"/>
      <w:bookmarkStart w:id="106" w:name="_Toc132106375"/>
      <w:bookmarkStart w:id="107" w:name="_Toc132424989"/>
      <w:bookmarkStart w:id="108" w:name="_Toc132432238"/>
      <w:r w:rsidRPr="5BD2FF2F">
        <w:rPr>
          <w:rFonts w:ascii="Arial" w:hAnsi="Arial" w:cs="Arial"/>
          <w:b/>
          <w:sz w:val="20"/>
          <w:szCs w:val="20"/>
        </w:rPr>
        <w:t>2.3.6</w:t>
      </w:r>
      <w:r w:rsidR="0075039D" w:rsidRPr="5BD2FF2F">
        <w:rPr>
          <w:rFonts w:ascii="Arial" w:hAnsi="Arial" w:cs="Arial"/>
          <w:b/>
          <w:sz w:val="20"/>
          <w:szCs w:val="20"/>
        </w:rPr>
        <w:t xml:space="preserve"> Označitev podatkov, ki pomenijo poslovno skrivnost</w:t>
      </w:r>
      <w:bookmarkEnd w:id="101"/>
    </w:p>
    <w:p w14:paraId="52303016" w14:textId="270EB7DD" w:rsidR="003835B1" w:rsidRPr="00501FCF" w:rsidRDefault="003835B1"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Če ponudba vsebuje podatke, ki predstavljajo poslovno skrivnost skladno z 2. členom Zakona o poslovni skrivnosti (Uradni list RS, št. 22/19 - ZPosS), mora ponudnik v ponudbi </w:t>
      </w:r>
      <w:r w:rsidRPr="5BD2FF2F">
        <w:rPr>
          <w:rFonts w:ascii="Arial" w:hAnsi="Arial" w:cs="Arial"/>
          <w:b/>
          <w:sz w:val="20"/>
          <w:szCs w:val="20"/>
        </w:rPr>
        <w:t xml:space="preserve">priložiti ustrezen sklep o določitvi podatkov, ki pomenijo poslovno skrivnost oziroma drug dokument v pisni obliki, </w:t>
      </w:r>
      <w:r w:rsidRPr="5BD2FF2F">
        <w:rPr>
          <w:rFonts w:ascii="Arial" w:hAnsi="Arial" w:cs="Arial"/>
          <w:sz w:val="20"/>
          <w:szCs w:val="20"/>
        </w:rPr>
        <w:t>kot to določa 2.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1DB18D24" w14:textId="77777777" w:rsidR="003835B1" w:rsidRPr="00232977" w:rsidRDefault="003835B1" w:rsidP="7F5DFAE6">
      <w:pPr>
        <w:spacing w:line="260" w:lineRule="atLeast"/>
        <w:jc w:val="both"/>
        <w:rPr>
          <w:rFonts w:ascii="Arial" w:hAnsi="Arial" w:cs="Arial"/>
          <w:sz w:val="20"/>
          <w:szCs w:val="20"/>
          <w:lang w:eastAsia="en-US"/>
        </w:rPr>
      </w:pPr>
    </w:p>
    <w:p w14:paraId="3F806D0E" w14:textId="4E3338A9" w:rsidR="003835B1" w:rsidRPr="00501FCF" w:rsidRDefault="003835B1"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Če ponudbo odda skupina ponudnikov, velja zahteva po predložitvi sklepa oziroma dokumenta iz prejšnjega odstavka za vsakega posameznega soponudnika, </w:t>
      </w:r>
      <w:r w:rsidR="00975DF9" w:rsidRPr="5BD2FF2F">
        <w:rPr>
          <w:rFonts w:ascii="Arial" w:hAnsi="Arial" w:cs="Arial"/>
          <w:sz w:val="20"/>
          <w:szCs w:val="20"/>
        </w:rPr>
        <w:t>če</w:t>
      </w:r>
      <w:r w:rsidRPr="5BD2FF2F">
        <w:rPr>
          <w:rFonts w:ascii="Arial" w:hAnsi="Arial" w:cs="Arial"/>
          <w:sz w:val="20"/>
          <w:szCs w:val="20"/>
        </w:rPr>
        <w:t xml:space="preserve"> poslovno skrivnost predstavljajo podatki v ponudbi, ki se nanašajo na soponudnika. </w:t>
      </w:r>
    </w:p>
    <w:p w14:paraId="3CE476CC" w14:textId="77777777" w:rsidR="003835B1" w:rsidRPr="00232977" w:rsidRDefault="003835B1" w:rsidP="7F5DFAE6">
      <w:pPr>
        <w:spacing w:line="260" w:lineRule="atLeast"/>
        <w:jc w:val="both"/>
        <w:rPr>
          <w:rFonts w:ascii="Arial" w:hAnsi="Arial" w:cs="Arial"/>
          <w:sz w:val="20"/>
          <w:szCs w:val="20"/>
          <w:lang w:eastAsia="en-US"/>
        </w:rPr>
      </w:pPr>
    </w:p>
    <w:p w14:paraId="23AE393E" w14:textId="77777777" w:rsidR="003835B1" w:rsidRPr="00501FCF" w:rsidRDefault="003835B1"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Če na posamezni strani pomeni poslovno skrivnost le določen podatek, mora biti to eksplicitno označeno. </w:t>
      </w:r>
    </w:p>
    <w:p w14:paraId="6DD6BDC9" w14:textId="77777777" w:rsidR="003835B1" w:rsidRPr="00232977" w:rsidRDefault="003835B1" w:rsidP="7F5DFAE6">
      <w:pPr>
        <w:spacing w:line="260" w:lineRule="atLeast"/>
        <w:jc w:val="both"/>
        <w:rPr>
          <w:rFonts w:ascii="Arial" w:hAnsi="Arial" w:cs="Arial"/>
          <w:sz w:val="20"/>
          <w:szCs w:val="20"/>
          <w:lang w:eastAsia="en-US"/>
        </w:rPr>
      </w:pPr>
    </w:p>
    <w:p w14:paraId="623BC60C" w14:textId="77777777" w:rsidR="003835B1" w:rsidRPr="00501FCF" w:rsidRDefault="003835B1"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2A29A848" w14:textId="77777777" w:rsidR="00632527" w:rsidRPr="00232977" w:rsidRDefault="00632527" w:rsidP="7F5DFAE6">
      <w:pPr>
        <w:spacing w:line="260" w:lineRule="atLeast"/>
        <w:jc w:val="both"/>
        <w:rPr>
          <w:rFonts w:ascii="Arial" w:hAnsi="Arial" w:cs="Arial"/>
          <w:sz w:val="20"/>
          <w:szCs w:val="20"/>
          <w:lang w:eastAsia="en-US"/>
        </w:rPr>
      </w:pPr>
    </w:p>
    <w:p w14:paraId="1B29978B" w14:textId="77777777" w:rsidR="0075039D" w:rsidRPr="00501FCF" w:rsidRDefault="0075039D" w:rsidP="7F5DFAE6">
      <w:pPr>
        <w:keepNext/>
        <w:tabs>
          <w:tab w:val="num" w:pos="720"/>
        </w:tabs>
        <w:spacing w:line="260" w:lineRule="atLeast"/>
        <w:jc w:val="both"/>
        <w:outlineLvl w:val="2"/>
        <w:rPr>
          <w:rFonts w:ascii="Arial" w:hAnsi="Arial" w:cs="Arial"/>
          <w:b/>
          <w:sz w:val="20"/>
          <w:szCs w:val="20"/>
          <w:lang w:eastAsia="en-US"/>
        </w:rPr>
      </w:pPr>
      <w:bookmarkStart w:id="109" w:name="_Toc156997251"/>
      <w:r w:rsidRPr="5BD2FF2F">
        <w:rPr>
          <w:rFonts w:ascii="Arial" w:hAnsi="Arial" w:cs="Arial"/>
          <w:b/>
          <w:sz w:val="20"/>
          <w:szCs w:val="20"/>
        </w:rPr>
        <w:t>2.3.</w:t>
      </w:r>
      <w:r w:rsidR="00E30D29" w:rsidRPr="5BD2FF2F">
        <w:rPr>
          <w:rFonts w:ascii="Arial" w:hAnsi="Arial" w:cs="Arial"/>
          <w:b/>
          <w:sz w:val="20"/>
          <w:szCs w:val="20"/>
        </w:rPr>
        <w:t>7</w:t>
      </w:r>
      <w:r w:rsidRPr="5BD2FF2F">
        <w:rPr>
          <w:rFonts w:ascii="Arial" w:hAnsi="Arial" w:cs="Arial"/>
          <w:b/>
          <w:sz w:val="20"/>
          <w:szCs w:val="20"/>
        </w:rPr>
        <w:t xml:space="preserve"> Veljavnost ponudbe</w:t>
      </w:r>
      <w:bookmarkEnd w:id="102"/>
      <w:bookmarkEnd w:id="103"/>
      <w:bookmarkEnd w:id="104"/>
      <w:bookmarkEnd w:id="105"/>
      <w:bookmarkEnd w:id="106"/>
      <w:bookmarkEnd w:id="107"/>
      <w:bookmarkEnd w:id="108"/>
      <w:bookmarkEnd w:id="109"/>
    </w:p>
    <w:p w14:paraId="25A76A9E" w14:textId="77777777" w:rsidR="009943A6" w:rsidRPr="00501FCF" w:rsidRDefault="0075039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Ponudbe brez kakršnih koli popravkov in dopolnitev, razen v primerih iz petega odstavka 89. člena ZJN-3, morajo ostati v veljavi </w:t>
      </w:r>
      <w:r w:rsidR="00701196" w:rsidRPr="5BD2FF2F">
        <w:rPr>
          <w:rFonts w:ascii="Arial" w:hAnsi="Arial" w:cs="Arial"/>
          <w:b/>
          <w:sz w:val="20"/>
          <w:szCs w:val="20"/>
        </w:rPr>
        <w:t xml:space="preserve">najmanj </w:t>
      </w:r>
      <w:r w:rsidR="00CB589D" w:rsidRPr="5BD2FF2F">
        <w:rPr>
          <w:rFonts w:ascii="Arial" w:hAnsi="Arial" w:cs="Arial"/>
          <w:b/>
          <w:sz w:val="20"/>
          <w:szCs w:val="20"/>
        </w:rPr>
        <w:t>4 mesece</w:t>
      </w:r>
      <w:r w:rsidRPr="5BD2FF2F">
        <w:rPr>
          <w:rFonts w:ascii="Arial" w:hAnsi="Arial" w:cs="Arial"/>
          <w:sz w:val="20"/>
          <w:szCs w:val="20"/>
        </w:rPr>
        <w:t xml:space="preserve"> po izteku roka za predložitev ponudb.</w:t>
      </w:r>
    </w:p>
    <w:p w14:paraId="22B1EEF1" w14:textId="77777777" w:rsidR="009943A6" w:rsidRDefault="009943A6" w:rsidP="7F5DFAE6">
      <w:pPr>
        <w:spacing w:line="260" w:lineRule="atLeast"/>
        <w:jc w:val="both"/>
        <w:rPr>
          <w:rFonts w:ascii="Arial" w:hAnsi="Arial" w:cs="Arial"/>
          <w:sz w:val="20"/>
          <w:szCs w:val="20"/>
          <w:lang w:eastAsia="en-US"/>
        </w:rPr>
      </w:pPr>
    </w:p>
    <w:p w14:paraId="35944571" w14:textId="77777777" w:rsidR="006A078C" w:rsidRPr="00232977" w:rsidRDefault="006A078C" w:rsidP="7F5DFAE6">
      <w:pPr>
        <w:spacing w:line="260" w:lineRule="atLeast"/>
        <w:jc w:val="both"/>
        <w:rPr>
          <w:rFonts w:ascii="Arial" w:hAnsi="Arial" w:cs="Arial"/>
          <w:sz w:val="20"/>
          <w:szCs w:val="20"/>
          <w:lang w:eastAsia="en-US"/>
        </w:rPr>
      </w:pPr>
    </w:p>
    <w:p w14:paraId="7CFE19FA" w14:textId="39030B1F" w:rsidR="00DE6F9E" w:rsidRPr="00434913" w:rsidRDefault="00DE6F9E" w:rsidP="00B511E2">
      <w:pPr>
        <w:pStyle w:val="Odstavekseznama"/>
        <w:numPr>
          <w:ilvl w:val="2"/>
          <w:numId w:val="31"/>
        </w:numPr>
        <w:spacing w:line="260" w:lineRule="atLeast"/>
        <w:jc w:val="both"/>
        <w:rPr>
          <w:rFonts w:ascii="Arial" w:hAnsi="Arial" w:cs="Arial"/>
          <w:b/>
          <w:sz w:val="20"/>
          <w:szCs w:val="20"/>
        </w:rPr>
      </w:pPr>
      <w:r w:rsidRPr="00434913">
        <w:rPr>
          <w:rFonts w:ascii="Arial" w:hAnsi="Arial" w:cs="Arial"/>
          <w:b/>
          <w:sz w:val="20"/>
          <w:szCs w:val="20"/>
        </w:rPr>
        <w:lastRenderedPageBreak/>
        <w:t>Zahtevano zavarovanje za resnost ponudbe</w:t>
      </w:r>
    </w:p>
    <w:p w14:paraId="1F903658" w14:textId="3EEC5EC7" w:rsidR="00385E75" w:rsidRPr="00FC2D55" w:rsidRDefault="00DE6F9E" w:rsidP="00434913">
      <w:pPr>
        <w:spacing w:line="260" w:lineRule="atLeast"/>
        <w:jc w:val="both"/>
        <w:rPr>
          <w:rFonts w:ascii="Arial" w:hAnsi="Arial" w:cs="Arial"/>
          <w:sz w:val="20"/>
          <w:szCs w:val="20"/>
        </w:rPr>
      </w:pPr>
      <w:r w:rsidRPr="5BD2FF2F">
        <w:rPr>
          <w:rFonts w:ascii="Arial" w:hAnsi="Arial" w:cs="Arial"/>
          <w:sz w:val="20"/>
          <w:szCs w:val="20"/>
        </w:rPr>
        <w:t xml:space="preserve">Ponudnik kot zavarovanje za resnost ponudbe v predmetnem javnem naročilu kot del ponudbene </w:t>
      </w:r>
      <w:r w:rsidRPr="00FC2D55">
        <w:rPr>
          <w:rFonts w:ascii="Arial" w:hAnsi="Arial" w:cs="Arial"/>
          <w:sz w:val="20"/>
          <w:szCs w:val="20"/>
        </w:rPr>
        <w:t>dokumentacije predloži bančno garancijo ali kavcijsko zavarovanje. Vrednost zavarovanja za resnost ponudbe za predmetno javno naroč</w:t>
      </w:r>
      <w:r w:rsidR="008C09AA" w:rsidRPr="00FC2D55">
        <w:rPr>
          <w:rFonts w:ascii="Arial" w:hAnsi="Arial" w:cs="Arial"/>
          <w:sz w:val="20"/>
          <w:szCs w:val="20"/>
        </w:rPr>
        <w:t>ilo znaša</w:t>
      </w:r>
      <w:r w:rsidR="00434913" w:rsidRPr="00FC2D55">
        <w:rPr>
          <w:rFonts w:ascii="Arial" w:hAnsi="Arial" w:cs="Arial"/>
          <w:sz w:val="20"/>
          <w:szCs w:val="20"/>
        </w:rPr>
        <w:t xml:space="preserve"> </w:t>
      </w:r>
      <w:r w:rsidR="00CF4C24" w:rsidRPr="00FC2D55">
        <w:rPr>
          <w:rFonts w:ascii="Arial" w:hAnsi="Arial" w:cs="Arial"/>
          <w:b/>
          <w:sz w:val="20"/>
          <w:szCs w:val="20"/>
        </w:rPr>
        <w:t>30</w:t>
      </w:r>
      <w:r w:rsidR="00EC383B" w:rsidRPr="00FC2D55">
        <w:rPr>
          <w:rFonts w:ascii="Arial" w:hAnsi="Arial" w:cs="Arial"/>
          <w:b/>
          <w:sz w:val="20"/>
          <w:szCs w:val="20"/>
        </w:rPr>
        <w:t>.</w:t>
      </w:r>
      <w:r w:rsidR="00CF4C24" w:rsidRPr="00FC2D55">
        <w:rPr>
          <w:rFonts w:ascii="Arial" w:hAnsi="Arial" w:cs="Arial"/>
          <w:b/>
          <w:sz w:val="20"/>
          <w:szCs w:val="20"/>
        </w:rPr>
        <w:t>000</w:t>
      </w:r>
      <w:r w:rsidR="00EC383B" w:rsidRPr="00FC2D55">
        <w:rPr>
          <w:rFonts w:ascii="Arial" w:hAnsi="Arial" w:cs="Arial"/>
          <w:b/>
          <w:sz w:val="20"/>
          <w:szCs w:val="20"/>
        </w:rPr>
        <w:t>,</w:t>
      </w:r>
      <w:r w:rsidR="00CF4C24" w:rsidRPr="00FC2D55">
        <w:rPr>
          <w:rFonts w:ascii="Arial" w:hAnsi="Arial" w:cs="Arial"/>
          <w:b/>
          <w:sz w:val="20"/>
          <w:szCs w:val="20"/>
        </w:rPr>
        <w:t xml:space="preserve">00 </w:t>
      </w:r>
      <w:r w:rsidR="008C09AA" w:rsidRPr="00FC2D55">
        <w:rPr>
          <w:rFonts w:ascii="Arial" w:hAnsi="Arial" w:cs="Arial"/>
          <w:b/>
          <w:sz w:val="20"/>
          <w:szCs w:val="20"/>
        </w:rPr>
        <w:t>EUR</w:t>
      </w:r>
      <w:r w:rsidR="00434913" w:rsidRPr="00FC2D55">
        <w:rPr>
          <w:rFonts w:ascii="Arial" w:hAnsi="Arial" w:cs="Arial"/>
          <w:b/>
          <w:sz w:val="20"/>
          <w:szCs w:val="20"/>
        </w:rPr>
        <w:t>.</w:t>
      </w:r>
    </w:p>
    <w:p w14:paraId="5DF50910" w14:textId="77777777" w:rsidR="00DE6F9E" w:rsidRPr="00FC2D55" w:rsidRDefault="00DE6F9E" w:rsidP="7F5DFAE6">
      <w:pPr>
        <w:spacing w:line="260" w:lineRule="atLeast"/>
        <w:jc w:val="both"/>
        <w:rPr>
          <w:rFonts w:ascii="Arial" w:hAnsi="Arial" w:cs="Arial"/>
          <w:i/>
          <w:iCs/>
          <w:noProof/>
          <w:sz w:val="20"/>
          <w:szCs w:val="20"/>
        </w:rPr>
      </w:pPr>
    </w:p>
    <w:p w14:paraId="1C698A46" w14:textId="18B2CCA3" w:rsidR="00DE6F9E" w:rsidRPr="00FC2D55" w:rsidRDefault="00DE6F9E" w:rsidP="7F5DFAE6">
      <w:pPr>
        <w:spacing w:line="260" w:lineRule="atLeast"/>
        <w:jc w:val="both"/>
        <w:rPr>
          <w:rFonts w:ascii="Arial" w:hAnsi="Arial" w:cs="Arial"/>
          <w:sz w:val="20"/>
          <w:szCs w:val="20"/>
        </w:rPr>
      </w:pPr>
      <w:r w:rsidRPr="00FC2D55">
        <w:rPr>
          <w:rFonts w:ascii="Arial" w:hAnsi="Arial" w:cs="Arial"/>
          <w:sz w:val="20"/>
          <w:szCs w:val="20"/>
        </w:rPr>
        <w:t>Zavarovanje za resnost ponudbe mora biti predloženo kot del ponudbe v .pdf datoteki</w:t>
      </w:r>
      <w:r w:rsidR="000029A5" w:rsidRPr="00FC2D55">
        <w:rPr>
          <w:rFonts w:ascii="Arial" w:hAnsi="Arial" w:cs="Arial"/>
          <w:sz w:val="20"/>
          <w:szCs w:val="20"/>
        </w:rPr>
        <w:t>. Zahtevan rok veljavnosti zavarovanja za resnost ponudbe je</w:t>
      </w:r>
      <w:r w:rsidR="00CB0A2D" w:rsidRPr="00FC2D55">
        <w:rPr>
          <w:rFonts w:ascii="Arial" w:hAnsi="Arial" w:cs="Arial"/>
          <w:sz w:val="20"/>
          <w:szCs w:val="20"/>
        </w:rPr>
        <w:t xml:space="preserve"> </w:t>
      </w:r>
      <w:r w:rsidR="00CB0A2D" w:rsidRPr="00FC2D55">
        <w:rPr>
          <w:rFonts w:ascii="Arial" w:hAnsi="Arial" w:cs="Arial"/>
          <w:b/>
          <w:bCs/>
          <w:sz w:val="20"/>
          <w:szCs w:val="20"/>
        </w:rPr>
        <w:t>najmanj</w:t>
      </w:r>
      <w:r w:rsidR="000029A5" w:rsidRPr="00FC2D55">
        <w:rPr>
          <w:rFonts w:ascii="Arial" w:hAnsi="Arial" w:cs="Arial"/>
          <w:sz w:val="20"/>
          <w:szCs w:val="20"/>
        </w:rPr>
        <w:t xml:space="preserve"> </w:t>
      </w:r>
      <w:r w:rsidR="000029A5" w:rsidRPr="00FC2D55">
        <w:rPr>
          <w:rFonts w:ascii="Arial" w:hAnsi="Arial" w:cs="Arial"/>
          <w:b/>
          <w:sz w:val="20"/>
          <w:szCs w:val="20"/>
        </w:rPr>
        <w:t>d</w:t>
      </w:r>
      <w:r w:rsidR="00643E58" w:rsidRPr="00FC2D55">
        <w:rPr>
          <w:rFonts w:ascii="Arial" w:hAnsi="Arial" w:cs="Arial"/>
          <w:b/>
          <w:sz w:val="20"/>
          <w:szCs w:val="20"/>
        </w:rPr>
        <w:t xml:space="preserve">o </w:t>
      </w:r>
      <w:r w:rsidR="00EC383B" w:rsidRPr="00FC2D55">
        <w:rPr>
          <w:rFonts w:ascii="Arial" w:hAnsi="Arial" w:cs="Arial"/>
          <w:b/>
          <w:bCs/>
          <w:sz w:val="20"/>
          <w:szCs w:val="20"/>
        </w:rPr>
        <w:t>15.3.2027</w:t>
      </w:r>
      <w:r w:rsidR="00FC2D55">
        <w:rPr>
          <w:rFonts w:ascii="Arial" w:hAnsi="Arial" w:cs="Arial"/>
          <w:sz w:val="20"/>
          <w:szCs w:val="20"/>
        </w:rPr>
        <w:t>.</w:t>
      </w:r>
    </w:p>
    <w:p w14:paraId="67EFB258" w14:textId="77777777" w:rsidR="00532F16" w:rsidRPr="00FC2D55" w:rsidRDefault="00532F16" w:rsidP="7F5DFAE6">
      <w:pPr>
        <w:spacing w:line="260" w:lineRule="atLeast"/>
        <w:jc w:val="both"/>
        <w:rPr>
          <w:rFonts w:ascii="Arial" w:hAnsi="Arial" w:cs="Arial"/>
          <w:i/>
          <w:iCs/>
          <w:noProof/>
          <w:sz w:val="20"/>
          <w:szCs w:val="20"/>
        </w:rPr>
      </w:pPr>
    </w:p>
    <w:p w14:paraId="17EA62A5" w14:textId="2F5D2C41" w:rsidR="00DE6F9E" w:rsidRPr="00501FCF" w:rsidRDefault="00DE6F9E" w:rsidP="7F5DFAE6">
      <w:pPr>
        <w:spacing w:line="260" w:lineRule="atLeast"/>
        <w:jc w:val="both"/>
        <w:rPr>
          <w:rFonts w:ascii="Arial" w:hAnsi="Arial" w:cs="Arial"/>
          <w:sz w:val="20"/>
          <w:szCs w:val="20"/>
        </w:rPr>
      </w:pPr>
      <w:r w:rsidRPr="00FC2D55">
        <w:rPr>
          <w:rFonts w:ascii="Arial" w:hAnsi="Arial" w:cs="Arial"/>
          <w:sz w:val="20"/>
          <w:szCs w:val="20"/>
        </w:rPr>
        <w:t>Vsebina zavarovanja mora biti skladna z vzorcem garancije iz te razpisne</w:t>
      </w:r>
      <w:r w:rsidRPr="5BD2FF2F">
        <w:rPr>
          <w:rFonts w:ascii="Arial" w:hAnsi="Arial" w:cs="Arial"/>
          <w:sz w:val="20"/>
          <w:szCs w:val="20"/>
        </w:rPr>
        <w:t xml:space="preserve"> dokumentacije.</w:t>
      </w:r>
      <w:r w:rsidR="003F6588" w:rsidRPr="5BD2FF2F">
        <w:rPr>
          <w:rFonts w:ascii="Arial" w:hAnsi="Arial" w:cs="Arial"/>
          <w:sz w:val="20"/>
          <w:szCs w:val="20"/>
        </w:rPr>
        <w:t xml:space="preserve"> </w:t>
      </w:r>
    </w:p>
    <w:p w14:paraId="15D704CC" w14:textId="77777777" w:rsidR="00252349" w:rsidRPr="00232977" w:rsidRDefault="00252349" w:rsidP="7F5DFAE6">
      <w:pPr>
        <w:spacing w:line="260" w:lineRule="atLeast"/>
        <w:jc w:val="both"/>
        <w:rPr>
          <w:rFonts w:ascii="Arial" w:hAnsi="Arial" w:cs="Arial"/>
          <w:sz w:val="20"/>
          <w:szCs w:val="20"/>
        </w:rPr>
      </w:pPr>
    </w:p>
    <w:p w14:paraId="74DFCA11" w14:textId="02280937" w:rsidR="00DE6F9E" w:rsidRPr="00501FCF" w:rsidRDefault="00DE6F9E" w:rsidP="7F5DFAE6">
      <w:pPr>
        <w:spacing w:line="260" w:lineRule="atLeast"/>
        <w:jc w:val="both"/>
        <w:rPr>
          <w:rFonts w:ascii="Arial" w:hAnsi="Arial" w:cs="Arial"/>
          <w:sz w:val="20"/>
          <w:szCs w:val="20"/>
        </w:rPr>
      </w:pPr>
      <w:r w:rsidRPr="5BD2FF2F">
        <w:rPr>
          <w:rFonts w:ascii="Arial" w:hAnsi="Arial" w:cs="Arial"/>
          <w:sz w:val="20"/>
          <w:szCs w:val="20"/>
        </w:rPr>
        <w:t>Vsako ponudbo, ki ne vsebuje zahtevanega zavarovanja za resnost ponudbe ali</w:t>
      </w:r>
      <w:r w:rsidR="009F2D03">
        <w:rPr>
          <w:rFonts w:ascii="Arial" w:hAnsi="Arial" w:cs="Arial"/>
          <w:sz w:val="20"/>
          <w:szCs w:val="20"/>
        </w:rPr>
        <w:t xml:space="preserve"> ne vsebuje</w:t>
      </w:r>
      <w:r w:rsidRPr="5BD2FF2F">
        <w:rPr>
          <w:rFonts w:ascii="Arial" w:hAnsi="Arial" w:cs="Arial"/>
          <w:sz w:val="20"/>
          <w:szCs w:val="20"/>
        </w:rPr>
        <w:t xml:space="preserve"> po vsebini, veljavnosti ter po višini zahtevanega zneska (če je garancija po vrednosti nižja od zahtevanega zneska), </w:t>
      </w:r>
      <w:r w:rsidR="009F2D03">
        <w:rPr>
          <w:rFonts w:ascii="Arial" w:hAnsi="Arial" w:cs="Arial"/>
          <w:sz w:val="20"/>
          <w:szCs w:val="20"/>
        </w:rPr>
        <w:t xml:space="preserve">skladno z zahtevanim, </w:t>
      </w:r>
      <w:r w:rsidRPr="5BD2FF2F">
        <w:rPr>
          <w:rFonts w:ascii="Arial" w:hAnsi="Arial" w:cs="Arial"/>
          <w:sz w:val="20"/>
          <w:szCs w:val="20"/>
        </w:rPr>
        <w:t>bo naročnik zavrnil kot nedopustno.</w:t>
      </w:r>
    </w:p>
    <w:p w14:paraId="4857E4B6" w14:textId="77777777" w:rsidR="00DE6F9E" w:rsidRPr="00232977" w:rsidRDefault="00DE6F9E" w:rsidP="7F5DFAE6">
      <w:pPr>
        <w:spacing w:line="260" w:lineRule="atLeast"/>
        <w:jc w:val="both"/>
        <w:rPr>
          <w:rFonts w:ascii="Arial" w:hAnsi="Arial" w:cs="Arial"/>
          <w:sz w:val="20"/>
          <w:szCs w:val="20"/>
        </w:rPr>
      </w:pPr>
    </w:p>
    <w:p w14:paraId="6EEE01BE" w14:textId="77777777" w:rsidR="00DE6F9E" w:rsidRPr="00501FCF" w:rsidRDefault="00DE6F9E" w:rsidP="7F5DFAE6">
      <w:pPr>
        <w:spacing w:line="260" w:lineRule="atLeast"/>
        <w:jc w:val="both"/>
        <w:rPr>
          <w:rFonts w:ascii="Arial" w:hAnsi="Arial" w:cs="Arial"/>
          <w:sz w:val="20"/>
          <w:szCs w:val="20"/>
        </w:rPr>
      </w:pPr>
      <w:r w:rsidRPr="5BD2FF2F">
        <w:rPr>
          <w:rFonts w:ascii="Arial" w:hAnsi="Arial" w:cs="Arial"/>
          <w:sz w:val="20"/>
          <w:szCs w:val="20"/>
        </w:rPr>
        <w:t>Naročnik bo unovčil zavarovanje za resnost ponudbe:</w:t>
      </w:r>
    </w:p>
    <w:p w14:paraId="3BC5B7E1" w14:textId="77777777" w:rsidR="00DE6F9E" w:rsidRPr="00501FCF" w:rsidRDefault="00DE6F9E" w:rsidP="00B05663">
      <w:pPr>
        <w:numPr>
          <w:ilvl w:val="0"/>
          <w:numId w:val="20"/>
        </w:numPr>
        <w:suppressAutoHyphens/>
        <w:spacing w:line="260" w:lineRule="atLeast"/>
        <w:jc w:val="both"/>
        <w:rPr>
          <w:rFonts w:ascii="Arial" w:hAnsi="Arial" w:cs="Arial"/>
          <w:sz w:val="20"/>
          <w:szCs w:val="20"/>
        </w:rPr>
      </w:pPr>
      <w:r w:rsidRPr="5BD2FF2F">
        <w:rPr>
          <w:rFonts w:ascii="Arial" w:hAnsi="Arial" w:cs="Arial"/>
          <w:sz w:val="20"/>
          <w:szCs w:val="20"/>
        </w:rPr>
        <w:t>če ponudnik po roku za oddajo ponudb umakne ali spremeni ponudbo v času njene veljavnosti, navedene v ponudbi ali</w:t>
      </w:r>
    </w:p>
    <w:p w14:paraId="2B2C1545" w14:textId="77777777" w:rsidR="00DE6F9E" w:rsidRPr="00501FCF" w:rsidRDefault="00DE6F9E" w:rsidP="00B05663">
      <w:pPr>
        <w:numPr>
          <w:ilvl w:val="0"/>
          <w:numId w:val="20"/>
        </w:numPr>
        <w:suppressAutoHyphens/>
        <w:spacing w:line="260" w:lineRule="atLeast"/>
        <w:jc w:val="both"/>
        <w:rPr>
          <w:rFonts w:ascii="Arial" w:hAnsi="Arial" w:cs="Arial"/>
          <w:sz w:val="20"/>
          <w:szCs w:val="20"/>
        </w:rPr>
      </w:pPr>
      <w:r w:rsidRPr="5BD2FF2F">
        <w:rPr>
          <w:rFonts w:ascii="Arial" w:hAnsi="Arial" w:cs="Arial"/>
          <w:sz w:val="20"/>
          <w:szCs w:val="20"/>
        </w:rPr>
        <w:t>če ponudnik na poziv naročnika ni pravočasno (torej v roku, ki ga je določil naročnik) dostavil zahtevanega podaljšanja zavarovanja za resnost ponudbe ali</w:t>
      </w:r>
    </w:p>
    <w:p w14:paraId="5538CC6F" w14:textId="77777777" w:rsidR="00DE6F9E" w:rsidRPr="00501FCF" w:rsidRDefault="00DE6F9E" w:rsidP="00B05663">
      <w:pPr>
        <w:numPr>
          <w:ilvl w:val="0"/>
          <w:numId w:val="20"/>
        </w:numPr>
        <w:suppressAutoHyphens/>
        <w:spacing w:line="260" w:lineRule="atLeast"/>
        <w:jc w:val="both"/>
        <w:rPr>
          <w:rFonts w:ascii="Arial" w:hAnsi="Arial" w:cs="Arial"/>
          <w:sz w:val="20"/>
          <w:szCs w:val="20"/>
        </w:rPr>
      </w:pPr>
      <w:r w:rsidRPr="5BD2FF2F">
        <w:rPr>
          <w:rFonts w:ascii="Arial" w:hAnsi="Arial" w:cs="Arial"/>
          <w:sz w:val="20"/>
          <w:szCs w:val="20"/>
        </w:rPr>
        <w:t>če ponudnik, ki ga je naročnik v času veljavnosti ponudbe obvestil o sprejetju njegove ponudbe, zavrne sklenitev pogodbe v skladu z določbami teh navodil ponudnikom ali</w:t>
      </w:r>
    </w:p>
    <w:p w14:paraId="7F07AC64" w14:textId="77777777" w:rsidR="00DE6F9E" w:rsidRPr="00501FCF" w:rsidRDefault="00DE6F9E" w:rsidP="00B05663">
      <w:pPr>
        <w:numPr>
          <w:ilvl w:val="0"/>
          <w:numId w:val="20"/>
        </w:numPr>
        <w:suppressAutoHyphens/>
        <w:spacing w:line="260" w:lineRule="atLeast"/>
        <w:jc w:val="both"/>
        <w:rPr>
          <w:rFonts w:ascii="Arial" w:hAnsi="Arial" w:cs="Arial"/>
          <w:sz w:val="20"/>
          <w:szCs w:val="20"/>
        </w:rPr>
      </w:pPr>
      <w:r w:rsidRPr="5BD2FF2F">
        <w:rPr>
          <w:rFonts w:ascii="Arial" w:hAnsi="Arial" w:cs="Arial"/>
          <w:sz w:val="20"/>
          <w:szCs w:val="20"/>
        </w:rPr>
        <w:t>če ponudnik ne predloži ali zavrne predložitev finančnega zavarovanja za dobro izvedbo pogodbenih obveznosti v skladu z določbami teh navodil in pogodbe.</w:t>
      </w:r>
    </w:p>
    <w:p w14:paraId="646D7203" w14:textId="77777777" w:rsidR="00DE6F9E" w:rsidRPr="00232977" w:rsidRDefault="00DE6F9E" w:rsidP="7F5DFAE6">
      <w:pPr>
        <w:spacing w:after="60"/>
        <w:ind w:left="540"/>
        <w:jc w:val="both"/>
        <w:rPr>
          <w:rFonts w:ascii="Arial" w:hAnsi="Arial" w:cs="Arial"/>
          <w:sz w:val="20"/>
          <w:szCs w:val="20"/>
        </w:rPr>
      </w:pPr>
    </w:p>
    <w:p w14:paraId="55BBB654" w14:textId="77777777" w:rsidR="00DE6F9E" w:rsidRPr="00501FCF" w:rsidRDefault="00DE6F9E" w:rsidP="7F5DFAE6">
      <w:pPr>
        <w:spacing w:line="260" w:lineRule="atLeast"/>
        <w:jc w:val="both"/>
        <w:rPr>
          <w:rFonts w:ascii="Arial" w:hAnsi="Arial" w:cs="Arial"/>
          <w:sz w:val="20"/>
          <w:szCs w:val="20"/>
        </w:rPr>
      </w:pPr>
      <w:r w:rsidRPr="5BD2FF2F">
        <w:rPr>
          <w:rFonts w:ascii="Arial" w:hAnsi="Arial" w:cs="Arial"/>
          <w:sz w:val="20"/>
          <w:szCs w:val="20"/>
        </w:rPr>
        <w:t>Zavarovanje za resnost ponudbe mora biti izdano s strani:</w:t>
      </w:r>
    </w:p>
    <w:p w14:paraId="1D4E9B2B" w14:textId="5A12323B" w:rsidR="00DE6F9E" w:rsidRPr="00501FCF" w:rsidRDefault="00DE6F9E" w:rsidP="00B05663">
      <w:pPr>
        <w:pStyle w:val="Odstavekseznama1"/>
        <w:numPr>
          <w:ilvl w:val="0"/>
          <w:numId w:val="5"/>
        </w:numPr>
        <w:spacing w:line="260" w:lineRule="atLeast"/>
        <w:jc w:val="both"/>
        <w:rPr>
          <w:rFonts w:ascii="Arial" w:hAnsi="Arial" w:cs="Arial"/>
          <w:sz w:val="20"/>
          <w:szCs w:val="20"/>
        </w:rPr>
      </w:pPr>
      <w:r w:rsidRPr="5BD2FF2F">
        <w:rPr>
          <w:rFonts w:ascii="Arial" w:hAnsi="Arial" w:cs="Arial"/>
          <w:sz w:val="20"/>
          <w:szCs w:val="20"/>
        </w:rPr>
        <w:t>banke oziroma zavarovalnice v državi naročnika ali</w:t>
      </w:r>
    </w:p>
    <w:p w14:paraId="6BA3949D" w14:textId="7942741E" w:rsidR="00DE6F9E" w:rsidRPr="00501FCF" w:rsidRDefault="00DE6F9E" w:rsidP="00B05663">
      <w:pPr>
        <w:pStyle w:val="Odstavekseznama1"/>
        <w:numPr>
          <w:ilvl w:val="0"/>
          <w:numId w:val="5"/>
        </w:numPr>
        <w:spacing w:line="260" w:lineRule="atLeast"/>
        <w:jc w:val="both"/>
        <w:rPr>
          <w:rFonts w:ascii="Arial" w:hAnsi="Arial" w:cs="Arial"/>
          <w:sz w:val="20"/>
          <w:szCs w:val="20"/>
        </w:rPr>
      </w:pPr>
      <w:r w:rsidRPr="5BD2FF2F">
        <w:rPr>
          <w:rFonts w:ascii="Arial" w:hAnsi="Arial" w:cs="Arial"/>
          <w:sz w:val="20"/>
          <w:szCs w:val="20"/>
        </w:rPr>
        <w:t>tuje banke oziroma zavarovalnice preko korespondenčne banke oziroma zavarovalnice v državi naročnika.</w:t>
      </w:r>
    </w:p>
    <w:p w14:paraId="7D893C9F" w14:textId="77777777" w:rsidR="00DE6F9E" w:rsidRPr="00232977" w:rsidRDefault="00DE6F9E" w:rsidP="7F5DFAE6">
      <w:pPr>
        <w:pStyle w:val="Odstavekseznama1"/>
        <w:spacing w:line="260" w:lineRule="atLeast"/>
        <w:ind w:left="1534"/>
        <w:jc w:val="both"/>
        <w:rPr>
          <w:rFonts w:ascii="Arial" w:hAnsi="Arial" w:cs="Arial"/>
          <w:sz w:val="20"/>
          <w:szCs w:val="20"/>
        </w:rPr>
      </w:pPr>
    </w:p>
    <w:p w14:paraId="14E7AE0E" w14:textId="21567ECA" w:rsidR="00DE6F9E" w:rsidRPr="00501FCF" w:rsidRDefault="00975DF9" w:rsidP="7F5DFAE6">
      <w:pPr>
        <w:spacing w:line="260" w:lineRule="atLeast"/>
        <w:jc w:val="both"/>
        <w:rPr>
          <w:rFonts w:ascii="Arial" w:hAnsi="Arial" w:cs="Arial"/>
          <w:sz w:val="20"/>
          <w:szCs w:val="20"/>
        </w:rPr>
      </w:pPr>
      <w:r w:rsidRPr="5BD2FF2F">
        <w:rPr>
          <w:rFonts w:ascii="Arial" w:hAnsi="Arial" w:cs="Arial"/>
          <w:sz w:val="20"/>
          <w:szCs w:val="20"/>
        </w:rPr>
        <w:t>Če</w:t>
      </w:r>
      <w:r w:rsidR="00DE6F9E" w:rsidRPr="5BD2FF2F">
        <w:rPr>
          <w:rFonts w:ascii="Arial" w:hAnsi="Arial" w:cs="Arial"/>
          <w:sz w:val="20"/>
          <w:szCs w:val="20"/>
        </w:rPr>
        <w:t xml:space="preserve"> zaradi objektivnih okoliščin v roku veljavnosti zavarovanja za resnost ponudbe ne pride do podpisa pogodbe po pravnomočnosti odločitve o oddaji javnega naročila, lahko naročnik zahteva od izbranega ponudnika podaljšanje veljavnosti zavarovanja. </w:t>
      </w:r>
      <w:r w:rsidRPr="5BD2FF2F">
        <w:rPr>
          <w:rFonts w:ascii="Arial" w:hAnsi="Arial" w:cs="Arial"/>
          <w:sz w:val="20"/>
          <w:szCs w:val="20"/>
        </w:rPr>
        <w:t>Če</w:t>
      </w:r>
      <w:r w:rsidR="00DE6F9E" w:rsidRPr="5BD2FF2F">
        <w:rPr>
          <w:rFonts w:ascii="Arial" w:hAnsi="Arial" w:cs="Arial"/>
          <w:sz w:val="20"/>
          <w:szCs w:val="20"/>
        </w:rPr>
        <w:t xml:space="preserve"> v tem primeru zavarovanje ne bo podaljšano, je to razlog za unovčenje še veljavnega zavarovanja.</w:t>
      </w:r>
    </w:p>
    <w:p w14:paraId="170D002B" w14:textId="77777777" w:rsidR="00DE6F9E" w:rsidRPr="00232977" w:rsidRDefault="00DE6F9E" w:rsidP="7F5DFAE6">
      <w:pPr>
        <w:spacing w:line="260" w:lineRule="atLeast"/>
        <w:jc w:val="both"/>
        <w:rPr>
          <w:rFonts w:ascii="Arial" w:hAnsi="Arial" w:cs="Arial"/>
          <w:sz w:val="20"/>
          <w:szCs w:val="20"/>
        </w:rPr>
      </w:pPr>
    </w:p>
    <w:p w14:paraId="68CC241F" w14:textId="77777777" w:rsidR="00DE6F9E" w:rsidRPr="00501FCF" w:rsidRDefault="00DE6F9E" w:rsidP="7F5DFAE6">
      <w:pPr>
        <w:spacing w:line="260" w:lineRule="atLeast"/>
        <w:jc w:val="both"/>
        <w:rPr>
          <w:rFonts w:ascii="Arial" w:hAnsi="Arial" w:cs="Arial"/>
          <w:sz w:val="20"/>
          <w:szCs w:val="20"/>
        </w:rPr>
      </w:pPr>
      <w:r w:rsidRPr="5BD2FF2F">
        <w:rPr>
          <w:rFonts w:ascii="Arial" w:hAnsi="Arial" w:cs="Arial"/>
          <w:sz w:val="20"/>
          <w:szCs w:val="20"/>
        </w:rPr>
        <w:t>V primeru skupne ponudbe lahko zavarovanje za resnost ponudbe predloži eden izmed partnerjev.</w:t>
      </w:r>
    </w:p>
    <w:p w14:paraId="7A92A36F" w14:textId="77777777" w:rsidR="00252349" w:rsidRPr="00232977" w:rsidRDefault="00252349" w:rsidP="7F5DFAE6">
      <w:pPr>
        <w:spacing w:line="260" w:lineRule="atLeast"/>
        <w:jc w:val="both"/>
        <w:rPr>
          <w:rFonts w:ascii="Arial" w:hAnsi="Arial" w:cs="Arial"/>
          <w:sz w:val="20"/>
          <w:szCs w:val="20"/>
        </w:rPr>
      </w:pPr>
    </w:p>
    <w:p w14:paraId="6694C1EC" w14:textId="77777777" w:rsidR="00252349" w:rsidRPr="00501FCF" w:rsidRDefault="00252349" w:rsidP="7F5DFAE6">
      <w:pPr>
        <w:spacing w:line="260" w:lineRule="atLeast"/>
        <w:jc w:val="both"/>
        <w:rPr>
          <w:rFonts w:ascii="Arial" w:hAnsi="Arial" w:cs="Arial"/>
          <w:b/>
          <w:kern w:val="2"/>
          <w:sz w:val="20"/>
          <w:szCs w:val="20"/>
        </w:rPr>
      </w:pPr>
      <w:r w:rsidRPr="5BD2FF2F">
        <w:rPr>
          <w:rFonts w:ascii="Arial" w:hAnsi="Arial" w:cs="Arial"/>
          <w:sz w:val="20"/>
          <w:szCs w:val="20"/>
        </w:rPr>
        <w:t>V primeru, da je zavarovanje podpisano digitalno, mora biti digitalen podpis varen elektronski podpis, overjen s kvalificiranim potrdilom.</w:t>
      </w:r>
    </w:p>
    <w:p w14:paraId="73E06A73" w14:textId="77777777" w:rsidR="00FA5478" w:rsidRPr="00201BC3" w:rsidRDefault="00FA5478" w:rsidP="00232977">
      <w:pPr>
        <w:rPr>
          <w:lang w:eastAsia="en-US"/>
        </w:rPr>
      </w:pPr>
      <w:bookmarkStart w:id="110" w:name="_Toc130197584"/>
      <w:bookmarkStart w:id="111" w:name="_Toc130198085"/>
      <w:bookmarkStart w:id="112" w:name="_Toc130198145"/>
      <w:bookmarkStart w:id="113" w:name="_Toc130799606"/>
      <w:bookmarkStart w:id="114" w:name="_Toc132106377"/>
      <w:bookmarkStart w:id="115" w:name="_Toc132424991"/>
      <w:bookmarkStart w:id="116" w:name="_Toc132432240"/>
      <w:bookmarkStart w:id="117" w:name="_Toc156997253"/>
    </w:p>
    <w:p w14:paraId="0360B751" w14:textId="77777777" w:rsidR="0075039D" w:rsidRPr="00501FCF" w:rsidRDefault="0075039D" w:rsidP="7F5DFAE6">
      <w:pPr>
        <w:keepNext/>
        <w:tabs>
          <w:tab w:val="num" w:pos="720"/>
        </w:tabs>
        <w:spacing w:line="260" w:lineRule="atLeast"/>
        <w:jc w:val="both"/>
        <w:outlineLvl w:val="2"/>
        <w:rPr>
          <w:rFonts w:ascii="Arial" w:hAnsi="Arial" w:cs="Arial"/>
          <w:b/>
          <w:sz w:val="20"/>
          <w:szCs w:val="20"/>
          <w:lang w:eastAsia="en-US"/>
        </w:rPr>
      </w:pPr>
      <w:r w:rsidRPr="5BD2FF2F">
        <w:rPr>
          <w:rFonts w:ascii="Arial" w:hAnsi="Arial" w:cs="Arial"/>
          <w:b/>
          <w:sz w:val="20"/>
          <w:szCs w:val="20"/>
        </w:rPr>
        <w:t>2.3.</w:t>
      </w:r>
      <w:r w:rsidR="00DE6F9E" w:rsidRPr="5BD2FF2F">
        <w:rPr>
          <w:rFonts w:ascii="Arial" w:hAnsi="Arial" w:cs="Arial"/>
          <w:b/>
          <w:sz w:val="20"/>
          <w:szCs w:val="20"/>
        </w:rPr>
        <w:t xml:space="preserve">9 </w:t>
      </w:r>
      <w:r w:rsidRPr="5BD2FF2F">
        <w:rPr>
          <w:rFonts w:ascii="Arial" w:hAnsi="Arial" w:cs="Arial"/>
          <w:b/>
          <w:sz w:val="20"/>
          <w:szCs w:val="20"/>
        </w:rPr>
        <w:t>Variantna ponudba</w:t>
      </w:r>
      <w:bookmarkEnd w:id="110"/>
      <w:bookmarkEnd w:id="111"/>
      <w:bookmarkEnd w:id="112"/>
      <w:bookmarkEnd w:id="113"/>
      <w:bookmarkEnd w:id="114"/>
      <w:bookmarkEnd w:id="115"/>
      <w:bookmarkEnd w:id="116"/>
      <w:bookmarkEnd w:id="117"/>
    </w:p>
    <w:p w14:paraId="30654384" w14:textId="77777777" w:rsidR="0075039D" w:rsidRPr="00501FCF" w:rsidRDefault="0075039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Variantne ponudbe niso dovoljene. </w:t>
      </w:r>
    </w:p>
    <w:p w14:paraId="37DBF56C" w14:textId="77777777" w:rsidR="0075039D" w:rsidRPr="00232977" w:rsidRDefault="0075039D" w:rsidP="7F5DFAE6">
      <w:pPr>
        <w:spacing w:line="260" w:lineRule="atLeast"/>
        <w:jc w:val="both"/>
        <w:rPr>
          <w:rFonts w:ascii="Arial" w:hAnsi="Arial" w:cs="Arial"/>
          <w:sz w:val="20"/>
          <w:szCs w:val="20"/>
          <w:lang w:eastAsia="en-US"/>
        </w:rPr>
      </w:pPr>
    </w:p>
    <w:p w14:paraId="0C62FB3E" w14:textId="673325F1" w:rsidR="0075039D" w:rsidRPr="00501FCF" w:rsidRDefault="0075039D" w:rsidP="7F5DFAE6">
      <w:pPr>
        <w:tabs>
          <w:tab w:val="num" w:pos="540"/>
        </w:tabs>
        <w:spacing w:line="260" w:lineRule="atLeast"/>
        <w:jc w:val="both"/>
        <w:rPr>
          <w:rFonts w:ascii="Arial" w:hAnsi="Arial" w:cs="Arial"/>
          <w:b/>
          <w:sz w:val="20"/>
          <w:szCs w:val="20"/>
          <w:lang w:eastAsia="en-US"/>
        </w:rPr>
      </w:pPr>
      <w:r w:rsidRPr="5BD2FF2F">
        <w:rPr>
          <w:rFonts w:ascii="Arial" w:hAnsi="Arial" w:cs="Arial"/>
          <w:b/>
          <w:sz w:val="20"/>
          <w:szCs w:val="20"/>
        </w:rPr>
        <w:t>2.3.</w:t>
      </w:r>
      <w:r w:rsidR="00DE6F9E" w:rsidRPr="5BD2FF2F">
        <w:rPr>
          <w:rFonts w:ascii="Arial" w:hAnsi="Arial" w:cs="Arial"/>
          <w:b/>
          <w:sz w:val="20"/>
          <w:szCs w:val="20"/>
        </w:rPr>
        <w:t>10</w:t>
      </w:r>
      <w:r w:rsidRPr="5BD2FF2F">
        <w:rPr>
          <w:rFonts w:ascii="Arial" w:hAnsi="Arial" w:cs="Arial"/>
          <w:b/>
          <w:sz w:val="20"/>
          <w:szCs w:val="20"/>
        </w:rPr>
        <w:t xml:space="preserve"> Meril</w:t>
      </w:r>
      <w:r w:rsidR="00EC383B">
        <w:rPr>
          <w:rFonts w:ascii="Arial" w:hAnsi="Arial" w:cs="Arial"/>
          <w:b/>
          <w:sz w:val="20"/>
          <w:szCs w:val="20"/>
        </w:rPr>
        <w:t>o</w:t>
      </w:r>
      <w:r w:rsidRPr="5BD2FF2F">
        <w:rPr>
          <w:rFonts w:ascii="Arial" w:hAnsi="Arial" w:cs="Arial"/>
          <w:b/>
          <w:sz w:val="20"/>
          <w:szCs w:val="20"/>
        </w:rPr>
        <w:t xml:space="preserve"> za izbiro ponudbe pri oddaji javnega naročila</w:t>
      </w:r>
    </w:p>
    <w:p w14:paraId="4961A348" w14:textId="0A88BEBF" w:rsidR="006A078C" w:rsidRPr="006A078C" w:rsidRDefault="006A078C" w:rsidP="006A078C">
      <w:pPr>
        <w:pStyle w:val="Style2"/>
        <w:spacing w:before="67"/>
        <w:ind w:right="24"/>
        <w:rPr>
          <w:sz w:val="20"/>
          <w:szCs w:val="20"/>
        </w:rPr>
      </w:pPr>
      <w:r w:rsidRPr="006A078C">
        <w:rPr>
          <w:rStyle w:val="FontStyle31"/>
          <w:b w:val="0"/>
          <w:bCs w:val="0"/>
          <w:sz w:val="20"/>
          <w:szCs w:val="20"/>
        </w:rPr>
        <w:t>Naročnik bo najugodnejšo ponudbo izbral na podlagi merila:</w:t>
      </w:r>
      <w:r w:rsidRPr="006A078C">
        <w:rPr>
          <w:rStyle w:val="FontStyle31"/>
          <w:sz w:val="20"/>
          <w:szCs w:val="20"/>
        </w:rPr>
        <w:t xml:space="preserve"> </w:t>
      </w:r>
      <w:r w:rsidRPr="006A078C">
        <w:rPr>
          <w:sz w:val="20"/>
          <w:szCs w:val="20"/>
        </w:rPr>
        <w:t>najnižje skupne ponudbene cene za okvirno količino odpadkov v EUR z DDV.</w:t>
      </w:r>
    </w:p>
    <w:p w14:paraId="2FEE34F9" w14:textId="77777777" w:rsidR="006A078C" w:rsidRDefault="006A078C" w:rsidP="7F5DFAE6">
      <w:pPr>
        <w:keepNext/>
        <w:tabs>
          <w:tab w:val="num" w:pos="720"/>
        </w:tabs>
        <w:spacing w:line="260" w:lineRule="atLeast"/>
        <w:jc w:val="both"/>
        <w:outlineLvl w:val="1"/>
        <w:rPr>
          <w:rFonts w:ascii="Arial" w:hAnsi="Arial" w:cs="Arial"/>
          <w:b/>
          <w:bCs/>
          <w:noProof/>
          <w:sz w:val="20"/>
          <w:szCs w:val="20"/>
        </w:rPr>
      </w:pPr>
    </w:p>
    <w:p w14:paraId="3A637B33" w14:textId="20CE931B" w:rsidR="0075039D" w:rsidRPr="00501FCF" w:rsidRDefault="0075039D" w:rsidP="7F5DFAE6">
      <w:pPr>
        <w:keepNext/>
        <w:tabs>
          <w:tab w:val="num" w:pos="720"/>
        </w:tabs>
        <w:spacing w:line="260" w:lineRule="atLeast"/>
        <w:jc w:val="both"/>
        <w:outlineLvl w:val="1"/>
        <w:rPr>
          <w:rFonts w:ascii="Arial" w:hAnsi="Arial" w:cs="Arial"/>
          <w:noProof/>
          <w:sz w:val="20"/>
          <w:szCs w:val="20"/>
          <w:lang w:eastAsia="en-US"/>
        </w:rPr>
      </w:pPr>
      <w:r w:rsidRPr="7F5DFAE6">
        <w:rPr>
          <w:rFonts w:ascii="Arial" w:hAnsi="Arial" w:cs="Arial"/>
          <w:b/>
          <w:bCs/>
          <w:noProof/>
          <w:sz w:val="20"/>
          <w:szCs w:val="20"/>
        </w:rPr>
        <w:t>2.3.</w:t>
      </w:r>
      <w:r w:rsidR="00E30D29" w:rsidRPr="7F5DFAE6">
        <w:rPr>
          <w:rFonts w:ascii="Arial" w:hAnsi="Arial" w:cs="Arial"/>
          <w:b/>
          <w:bCs/>
          <w:noProof/>
          <w:sz w:val="20"/>
          <w:szCs w:val="20"/>
        </w:rPr>
        <w:t>1</w:t>
      </w:r>
      <w:r w:rsidR="00DE6F9E" w:rsidRPr="7F5DFAE6">
        <w:rPr>
          <w:rFonts w:ascii="Arial" w:hAnsi="Arial" w:cs="Arial"/>
          <w:b/>
          <w:bCs/>
          <w:noProof/>
          <w:sz w:val="20"/>
          <w:szCs w:val="20"/>
        </w:rPr>
        <w:t>1</w:t>
      </w:r>
      <w:r w:rsidRPr="7F5DFAE6">
        <w:rPr>
          <w:rFonts w:ascii="Arial" w:hAnsi="Arial" w:cs="Arial"/>
          <w:b/>
          <w:bCs/>
          <w:noProof/>
          <w:sz w:val="20"/>
          <w:szCs w:val="20"/>
        </w:rPr>
        <w:t xml:space="preserve"> Oddaja javnega naročila</w:t>
      </w:r>
    </w:p>
    <w:p w14:paraId="157A2D98" w14:textId="0674BCB0"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Naročnik bo po opravljenem pregledu ponudb izbral po</w:t>
      </w:r>
      <w:r w:rsidR="00C01E7C" w:rsidRPr="7F5DFAE6">
        <w:rPr>
          <w:rFonts w:ascii="Arial" w:hAnsi="Arial" w:cs="Arial"/>
          <w:noProof/>
          <w:sz w:val="20"/>
          <w:szCs w:val="20"/>
        </w:rPr>
        <w:t>nudbo v skladu z meril</w:t>
      </w:r>
      <w:r w:rsidR="00CE4D1F" w:rsidRPr="7F5DFAE6">
        <w:rPr>
          <w:rFonts w:ascii="Arial" w:hAnsi="Arial" w:cs="Arial"/>
          <w:noProof/>
          <w:sz w:val="20"/>
          <w:szCs w:val="20"/>
        </w:rPr>
        <w:t>om</w:t>
      </w:r>
      <w:r w:rsidR="009526C7" w:rsidRPr="7F5DFAE6">
        <w:rPr>
          <w:rFonts w:ascii="Arial" w:hAnsi="Arial" w:cs="Arial"/>
          <w:noProof/>
          <w:sz w:val="20"/>
          <w:szCs w:val="20"/>
        </w:rPr>
        <w:t xml:space="preserve"> iz 2.3.</w:t>
      </w:r>
      <w:r w:rsidR="00DE6F9E" w:rsidRPr="7F5DFAE6">
        <w:rPr>
          <w:rFonts w:ascii="Arial" w:hAnsi="Arial" w:cs="Arial"/>
          <w:noProof/>
          <w:sz w:val="20"/>
          <w:szCs w:val="20"/>
        </w:rPr>
        <w:t>10</w:t>
      </w:r>
      <w:r w:rsidRPr="7F5DFAE6">
        <w:rPr>
          <w:rFonts w:ascii="Arial" w:hAnsi="Arial" w:cs="Arial"/>
          <w:noProof/>
          <w:sz w:val="20"/>
          <w:szCs w:val="20"/>
        </w:rPr>
        <w:t xml:space="preserve"> točke teh navodil in sklenil pogodbo s ponudnikom, ki je oddal najugodnejšo ponudbo.</w:t>
      </w:r>
    </w:p>
    <w:p w14:paraId="0B33E070" w14:textId="77777777" w:rsidR="0075039D" w:rsidRPr="00501FCF" w:rsidRDefault="0075039D" w:rsidP="7F5DFAE6">
      <w:pPr>
        <w:spacing w:line="260" w:lineRule="atLeast"/>
        <w:jc w:val="both"/>
        <w:rPr>
          <w:rFonts w:ascii="Arial" w:hAnsi="Arial" w:cs="Arial"/>
          <w:noProof/>
          <w:sz w:val="20"/>
          <w:szCs w:val="20"/>
          <w:lang w:eastAsia="en-US"/>
        </w:rPr>
      </w:pPr>
    </w:p>
    <w:p w14:paraId="6035CF59" w14:textId="7777777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Naročnik bo podpisano odločitev o oddaji naročila objavil na portalu javnih naročil, skladno z desetim odstavkom 90. člena ZJN-3. </w:t>
      </w:r>
    </w:p>
    <w:p w14:paraId="0B607F0C" w14:textId="77777777" w:rsidR="0075039D" w:rsidRPr="00501FCF" w:rsidRDefault="0075039D" w:rsidP="7F5DFAE6">
      <w:pPr>
        <w:spacing w:line="260" w:lineRule="atLeast"/>
        <w:jc w:val="both"/>
        <w:rPr>
          <w:rFonts w:ascii="Arial" w:hAnsi="Arial" w:cs="Arial"/>
          <w:noProof/>
          <w:sz w:val="20"/>
          <w:szCs w:val="20"/>
          <w:lang w:eastAsia="en-US"/>
        </w:rPr>
      </w:pPr>
    </w:p>
    <w:p w14:paraId="0FF6B08D" w14:textId="7777777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V skladu z 90. členom ZJN-3 lahko naročnik:</w:t>
      </w:r>
    </w:p>
    <w:p w14:paraId="05DFC5C0" w14:textId="2EABFE2F" w:rsidR="0075039D" w:rsidRPr="00501FCF" w:rsidRDefault="0075039D" w:rsidP="00B05663">
      <w:pPr>
        <w:pStyle w:val="Odstavekseznama"/>
        <w:numPr>
          <w:ilvl w:val="0"/>
          <w:numId w:val="23"/>
        </w:numPr>
        <w:spacing w:line="260" w:lineRule="atLeast"/>
        <w:jc w:val="both"/>
        <w:rPr>
          <w:rFonts w:ascii="Arial" w:hAnsi="Arial" w:cs="Arial"/>
          <w:noProof/>
          <w:sz w:val="20"/>
          <w:szCs w:val="20"/>
          <w:lang w:eastAsia="en-US"/>
        </w:rPr>
      </w:pPr>
      <w:r w:rsidRPr="7F5DFAE6">
        <w:rPr>
          <w:rFonts w:ascii="Arial" w:hAnsi="Arial" w:cs="Arial"/>
          <w:noProof/>
          <w:sz w:val="20"/>
          <w:szCs w:val="20"/>
        </w:rPr>
        <w:lastRenderedPageBreak/>
        <w:t>do roka za oddajo ponudb kadarkoli ustavi postopek javnega naročila (prvi odstavek 90. člena ZJN-3),</w:t>
      </w:r>
    </w:p>
    <w:p w14:paraId="74B216E3" w14:textId="174314E3" w:rsidR="0075039D" w:rsidRPr="00501FCF" w:rsidRDefault="0075039D" w:rsidP="00B05663">
      <w:pPr>
        <w:pStyle w:val="Odstavekseznama"/>
        <w:numPr>
          <w:ilvl w:val="0"/>
          <w:numId w:val="23"/>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na vseh stopnjah postopka po izteku roka za odpiranje ponudb zavrne vse ponudbe (peti odstavek 90. člena ZJN-3), </w:t>
      </w:r>
    </w:p>
    <w:p w14:paraId="6F24EEE2" w14:textId="03850AB5" w:rsidR="007F7FA8" w:rsidRPr="00501FCF" w:rsidRDefault="0075039D" w:rsidP="00B05663">
      <w:pPr>
        <w:pStyle w:val="Odstavekseznama"/>
        <w:numPr>
          <w:ilvl w:val="0"/>
          <w:numId w:val="23"/>
        </w:numPr>
        <w:spacing w:line="260" w:lineRule="atLeast"/>
        <w:jc w:val="both"/>
        <w:rPr>
          <w:rFonts w:ascii="Arial" w:hAnsi="Arial" w:cs="Arial"/>
          <w:noProof/>
          <w:sz w:val="20"/>
          <w:szCs w:val="20"/>
          <w:lang w:eastAsia="en-US"/>
        </w:rPr>
      </w:pPr>
      <w:r w:rsidRPr="7F5DFAE6">
        <w:rPr>
          <w:rFonts w:ascii="Arial" w:hAnsi="Arial" w:cs="Arial"/>
          <w:noProof/>
          <w:sz w:val="20"/>
          <w:szCs w:val="20"/>
        </w:rPr>
        <w:t>do pravnomočnosti odločitve o oddaji javnega naročila z namenom odprave nezakonitosti svojo odločitev spremeni ali sprejme novo odločitev (šesti odstavek 90. člena ZJN-3),</w:t>
      </w:r>
    </w:p>
    <w:p w14:paraId="76ED4E02" w14:textId="6BBC1BAB" w:rsidR="0075039D" w:rsidRPr="00501FCF" w:rsidRDefault="0075039D" w:rsidP="00B05663">
      <w:pPr>
        <w:pStyle w:val="Odstavekseznama"/>
        <w:numPr>
          <w:ilvl w:val="0"/>
          <w:numId w:val="23"/>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po pravnomočnosti odločitve o oddaji javnega naročila do sklenitve pogodbe o izvedbi javnega naročila od izvedbe javnega naročila odstopi, vendar le iz utemeljenih razlogov, določenih z zakonom (osmi odstavek 90. člena ZJN-3). </w:t>
      </w:r>
    </w:p>
    <w:p w14:paraId="3C900C4E" w14:textId="642C9EE6" w:rsidR="221E3867" w:rsidRDefault="221E3867" w:rsidP="221E3867">
      <w:pPr>
        <w:jc w:val="both"/>
        <w:rPr>
          <w:rFonts w:ascii="Arial" w:eastAsia="Arial" w:hAnsi="Arial" w:cs="Arial"/>
          <w:noProof/>
          <w:sz w:val="20"/>
          <w:szCs w:val="20"/>
        </w:rPr>
      </w:pPr>
    </w:p>
    <w:p w14:paraId="7D3380FE" w14:textId="70DED933" w:rsidR="6FD233FD" w:rsidRDefault="6FD233FD" w:rsidP="221E3867">
      <w:pPr>
        <w:jc w:val="both"/>
      </w:pPr>
      <w:r w:rsidRPr="221E3867">
        <w:rPr>
          <w:rFonts w:ascii="Arial" w:eastAsia="Arial" w:hAnsi="Arial" w:cs="Arial"/>
          <w:noProof/>
          <w:sz w:val="20"/>
          <w:szCs w:val="20"/>
        </w:rPr>
        <w:t xml:space="preserve">V primeru, če naročnik ustavi postopek oddaje javnega naročila, zavrne vse ponudbe ali do pravnomočnosti odločitve zaradi odprave nezakonitosti svojo odločitev spremeni in sprejme novo, se ponudnik (z oddajo ponudbe) odpoveduje uveljavljanju odškodninskih in drugih zahtevkov napram naročniku. </w:t>
      </w:r>
    </w:p>
    <w:p w14:paraId="08D690F3" w14:textId="77777777" w:rsidR="00A274D2" w:rsidRPr="00501FCF" w:rsidRDefault="00A274D2" w:rsidP="7F5DFAE6">
      <w:pPr>
        <w:spacing w:line="260" w:lineRule="atLeast"/>
        <w:jc w:val="both"/>
        <w:rPr>
          <w:rFonts w:ascii="Arial" w:hAnsi="Arial" w:cs="Arial"/>
          <w:noProof/>
          <w:sz w:val="20"/>
          <w:szCs w:val="20"/>
          <w:lang w:eastAsia="en-US"/>
        </w:rPr>
      </w:pPr>
    </w:p>
    <w:p w14:paraId="2A83753F" w14:textId="77777777" w:rsidR="00E30D29" w:rsidRPr="00501FCF" w:rsidRDefault="00E30D29" w:rsidP="7F5DFAE6">
      <w:pPr>
        <w:keepNext/>
        <w:tabs>
          <w:tab w:val="num" w:pos="720"/>
        </w:tabs>
        <w:spacing w:line="260" w:lineRule="atLeast"/>
        <w:jc w:val="both"/>
        <w:outlineLvl w:val="1"/>
        <w:rPr>
          <w:rFonts w:ascii="Arial" w:hAnsi="Arial" w:cs="Arial"/>
          <w:b/>
          <w:bCs/>
          <w:noProof/>
          <w:sz w:val="20"/>
          <w:szCs w:val="20"/>
        </w:rPr>
      </w:pPr>
      <w:r w:rsidRPr="7F5DFAE6">
        <w:rPr>
          <w:rFonts w:ascii="Arial" w:hAnsi="Arial" w:cs="Arial"/>
          <w:b/>
          <w:bCs/>
          <w:noProof/>
          <w:sz w:val="20"/>
          <w:szCs w:val="20"/>
        </w:rPr>
        <w:t>2.3.1</w:t>
      </w:r>
      <w:r w:rsidR="00DE6F9E" w:rsidRPr="7F5DFAE6">
        <w:rPr>
          <w:rFonts w:ascii="Arial" w:hAnsi="Arial" w:cs="Arial"/>
          <w:b/>
          <w:bCs/>
          <w:noProof/>
          <w:sz w:val="20"/>
          <w:szCs w:val="20"/>
        </w:rPr>
        <w:t>2</w:t>
      </w:r>
      <w:r w:rsidRPr="7F5DFAE6">
        <w:rPr>
          <w:rFonts w:ascii="Arial" w:hAnsi="Arial" w:cs="Arial"/>
          <w:b/>
          <w:bCs/>
          <w:noProof/>
          <w:sz w:val="20"/>
          <w:szCs w:val="20"/>
        </w:rPr>
        <w:t xml:space="preserve"> Pravila za sporočanje</w:t>
      </w:r>
    </w:p>
    <w:p w14:paraId="1035C9DB" w14:textId="20038D31" w:rsidR="004C12CE" w:rsidRPr="00501FCF" w:rsidRDefault="004C12CE" w:rsidP="7F5DFAE6">
      <w:pPr>
        <w:keepNext/>
        <w:tabs>
          <w:tab w:val="left" w:pos="720"/>
        </w:tabs>
        <w:suppressAutoHyphens/>
        <w:spacing w:line="260" w:lineRule="atLeast"/>
        <w:jc w:val="both"/>
        <w:rPr>
          <w:rFonts w:ascii="Arial" w:hAnsi="Arial" w:cs="Arial"/>
          <w:b/>
          <w:bCs/>
          <w:noProof/>
          <w:kern w:val="1"/>
          <w:sz w:val="20"/>
          <w:szCs w:val="20"/>
          <w:lang w:eastAsia="ar-SA"/>
        </w:rPr>
      </w:pPr>
      <w:bookmarkStart w:id="118" w:name="_Toc534192815"/>
      <w:bookmarkStart w:id="119" w:name="_Toc534026534"/>
      <w:r w:rsidRPr="7F5DFAE6">
        <w:rPr>
          <w:rFonts w:ascii="Arial" w:hAnsi="Arial" w:cs="Arial"/>
          <w:noProof/>
          <w:sz w:val="20"/>
          <w:szCs w:val="20"/>
        </w:rPr>
        <w:t xml:space="preserve">Za sporočanje in izmenjavo informacij v postopku oddaje javnega naročila bo naročnik uporabil elektronska komunikacijska sredstva. Komunikacija bo potekala preko sistema za elektronsko oddajo ponudb (e-JN), </w:t>
      </w:r>
      <w:r w:rsidR="00655B58" w:rsidRPr="7F5DFAE6">
        <w:rPr>
          <w:rFonts w:ascii="Arial" w:hAnsi="Arial" w:cs="Arial"/>
          <w:noProof/>
          <w:sz w:val="20"/>
          <w:szCs w:val="20"/>
        </w:rPr>
        <w:t>če</w:t>
      </w:r>
      <w:r w:rsidRPr="7F5DFAE6">
        <w:rPr>
          <w:rFonts w:ascii="Arial" w:hAnsi="Arial" w:cs="Arial"/>
          <w:noProof/>
          <w:sz w:val="20"/>
          <w:szCs w:val="20"/>
        </w:rPr>
        <w:t xml:space="preserve"> je to možno, oziroma preko elektronskega naslova, ki je bil naveden/uporabljen pri elektronski oddaji ponudb v sistemu e-JN. </w:t>
      </w:r>
      <w:bookmarkEnd w:id="118"/>
      <w:bookmarkEnd w:id="119"/>
    </w:p>
    <w:p w14:paraId="7A8D9379" w14:textId="77777777" w:rsidR="00E30D29" w:rsidRPr="00501FCF" w:rsidRDefault="00E30D29" w:rsidP="00232977"/>
    <w:p w14:paraId="245F7CA6" w14:textId="2D7031B2" w:rsidR="0075039D" w:rsidRPr="00501FCF" w:rsidRDefault="0075039D" w:rsidP="7F5DFAE6">
      <w:pPr>
        <w:keepNext/>
        <w:tabs>
          <w:tab w:val="num" w:pos="720"/>
        </w:tabs>
        <w:spacing w:line="260" w:lineRule="atLeast"/>
        <w:jc w:val="both"/>
        <w:outlineLvl w:val="1"/>
        <w:rPr>
          <w:rFonts w:ascii="Arial" w:hAnsi="Arial" w:cs="Arial"/>
          <w:b/>
          <w:bCs/>
          <w:noProof/>
          <w:sz w:val="20"/>
          <w:szCs w:val="20"/>
        </w:rPr>
      </w:pPr>
      <w:r w:rsidRPr="7F5DFAE6">
        <w:rPr>
          <w:rFonts w:ascii="Arial" w:hAnsi="Arial" w:cs="Arial"/>
          <w:b/>
          <w:bCs/>
          <w:noProof/>
          <w:sz w:val="20"/>
          <w:szCs w:val="20"/>
        </w:rPr>
        <w:t>2.3.1</w:t>
      </w:r>
      <w:r w:rsidR="00DE6F9E" w:rsidRPr="7F5DFAE6">
        <w:rPr>
          <w:rFonts w:ascii="Arial" w:hAnsi="Arial" w:cs="Arial"/>
          <w:b/>
          <w:bCs/>
          <w:noProof/>
          <w:sz w:val="20"/>
          <w:szCs w:val="20"/>
        </w:rPr>
        <w:t>3</w:t>
      </w:r>
      <w:r w:rsidRPr="7F5DFAE6">
        <w:rPr>
          <w:rFonts w:ascii="Arial" w:hAnsi="Arial" w:cs="Arial"/>
          <w:b/>
          <w:bCs/>
          <w:noProof/>
          <w:sz w:val="20"/>
          <w:szCs w:val="20"/>
        </w:rPr>
        <w:t xml:space="preserve"> Sklenitev pogodbe</w:t>
      </w:r>
      <w:r w:rsidR="002761F7" w:rsidRPr="7F5DFAE6">
        <w:rPr>
          <w:rFonts w:ascii="Arial" w:hAnsi="Arial" w:cs="Arial"/>
          <w:b/>
          <w:bCs/>
          <w:noProof/>
          <w:sz w:val="20"/>
          <w:szCs w:val="20"/>
        </w:rPr>
        <w:t xml:space="preserve"> o izvedbi javnega naročila</w:t>
      </w:r>
      <w:r w:rsidR="00CE4D1F" w:rsidRPr="7F5DFAE6">
        <w:rPr>
          <w:rFonts w:ascii="Arial" w:hAnsi="Arial" w:cs="Arial"/>
          <w:b/>
          <w:bCs/>
          <w:noProof/>
          <w:sz w:val="20"/>
          <w:szCs w:val="20"/>
        </w:rPr>
        <w:t xml:space="preserve"> </w:t>
      </w:r>
    </w:p>
    <w:p w14:paraId="7E3DB129" w14:textId="7BBE5515"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Naročnik bo po izteku obdobja mirovanja obvestil izbranega ponudnika, da je njegova ponudba sprejeta in mu v podpis poslal pogodb</w:t>
      </w:r>
      <w:r w:rsidR="00C86C41" w:rsidRPr="7F5DFAE6">
        <w:rPr>
          <w:rFonts w:ascii="Arial" w:hAnsi="Arial" w:cs="Arial"/>
          <w:noProof/>
          <w:sz w:val="20"/>
          <w:szCs w:val="20"/>
        </w:rPr>
        <w:t>o</w:t>
      </w:r>
      <w:r w:rsidR="00CE4D1F" w:rsidRPr="7F5DFAE6">
        <w:rPr>
          <w:rFonts w:ascii="Arial" w:hAnsi="Arial" w:cs="Arial"/>
          <w:noProof/>
          <w:sz w:val="20"/>
          <w:szCs w:val="20"/>
        </w:rPr>
        <w:t xml:space="preserve"> o izvedbi javnega naročila, </w:t>
      </w:r>
      <w:r w:rsidRPr="7F5DFAE6">
        <w:rPr>
          <w:rFonts w:ascii="Arial" w:hAnsi="Arial" w:cs="Arial"/>
          <w:noProof/>
          <w:sz w:val="20"/>
          <w:szCs w:val="20"/>
        </w:rPr>
        <w:t xml:space="preserve">v obliki in vsebini, kot </w:t>
      </w:r>
      <w:r w:rsidR="00C243E3" w:rsidRPr="7F5DFAE6">
        <w:rPr>
          <w:rFonts w:ascii="Arial" w:hAnsi="Arial" w:cs="Arial"/>
          <w:noProof/>
          <w:sz w:val="20"/>
          <w:szCs w:val="20"/>
        </w:rPr>
        <w:t>je</w:t>
      </w:r>
      <w:r w:rsidRPr="7F5DFAE6">
        <w:rPr>
          <w:rFonts w:ascii="Arial" w:hAnsi="Arial" w:cs="Arial"/>
          <w:noProof/>
          <w:sz w:val="20"/>
          <w:szCs w:val="20"/>
        </w:rPr>
        <w:t xml:space="preserve"> bil</w:t>
      </w:r>
      <w:r w:rsidR="00C243E3" w:rsidRPr="7F5DFAE6">
        <w:rPr>
          <w:rFonts w:ascii="Arial" w:hAnsi="Arial" w:cs="Arial"/>
          <w:noProof/>
          <w:sz w:val="20"/>
          <w:szCs w:val="20"/>
        </w:rPr>
        <w:t>a</w:t>
      </w:r>
      <w:r w:rsidRPr="7F5DFAE6">
        <w:rPr>
          <w:rFonts w:ascii="Arial" w:hAnsi="Arial" w:cs="Arial"/>
          <w:noProof/>
          <w:sz w:val="20"/>
          <w:szCs w:val="20"/>
        </w:rPr>
        <w:t xml:space="preserve"> določen</w:t>
      </w:r>
      <w:r w:rsidR="00C243E3" w:rsidRPr="7F5DFAE6">
        <w:rPr>
          <w:rFonts w:ascii="Arial" w:hAnsi="Arial" w:cs="Arial"/>
          <w:noProof/>
          <w:sz w:val="20"/>
          <w:szCs w:val="20"/>
        </w:rPr>
        <w:t>a</w:t>
      </w:r>
      <w:r w:rsidRPr="7F5DFAE6">
        <w:rPr>
          <w:rFonts w:ascii="Arial" w:hAnsi="Arial" w:cs="Arial"/>
          <w:noProof/>
          <w:sz w:val="20"/>
          <w:szCs w:val="20"/>
        </w:rPr>
        <w:t xml:space="preserve"> v vzorc</w:t>
      </w:r>
      <w:r w:rsidR="00C243E3" w:rsidRPr="7F5DFAE6">
        <w:rPr>
          <w:rFonts w:ascii="Arial" w:hAnsi="Arial" w:cs="Arial"/>
          <w:noProof/>
          <w:sz w:val="20"/>
          <w:szCs w:val="20"/>
        </w:rPr>
        <w:t>u</w:t>
      </w:r>
      <w:r w:rsidRPr="7F5DFAE6">
        <w:rPr>
          <w:rFonts w:ascii="Arial" w:hAnsi="Arial" w:cs="Arial"/>
          <w:noProof/>
          <w:sz w:val="20"/>
          <w:szCs w:val="20"/>
        </w:rPr>
        <w:t xml:space="preserve"> pogodb</w:t>
      </w:r>
      <w:r w:rsidR="00C86C41" w:rsidRPr="7F5DFAE6">
        <w:rPr>
          <w:rFonts w:ascii="Arial" w:hAnsi="Arial" w:cs="Arial"/>
          <w:noProof/>
          <w:sz w:val="20"/>
          <w:szCs w:val="20"/>
        </w:rPr>
        <w:t>e</w:t>
      </w:r>
      <w:r w:rsidRPr="7F5DFAE6">
        <w:rPr>
          <w:rFonts w:ascii="Arial" w:hAnsi="Arial" w:cs="Arial"/>
          <w:noProof/>
          <w:sz w:val="20"/>
          <w:szCs w:val="20"/>
        </w:rPr>
        <w:t xml:space="preserve">, ki </w:t>
      </w:r>
      <w:r w:rsidR="00C243E3" w:rsidRPr="7F5DFAE6">
        <w:rPr>
          <w:rFonts w:ascii="Arial" w:hAnsi="Arial" w:cs="Arial"/>
          <w:noProof/>
          <w:sz w:val="20"/>
          <w:szCs w:val="20"/>
        </w:rPr>
        <w:t>je</w:t>
      </w:r>
      <w:r w:rsidRPr="7F5DFAE6">
        <w:rPr>
          <w:rFonts w:ascii="Arial" w:hAnsi="Arial" w:cs="Arial"/>
          <w:noProof/>
          <w:sz w:val="20"/>
          <w:szCs w:val="20"/>
        </w:rPr>
        <w:t xml:space="preserve"> del te razpisne dokumentacije</w:t>
      </w:r>
      <w:r w:rsidR="00E74EB2" w:rsidRPr="7F5DFAE6">
        <w:rPr>
          <w:rFonts w:ascii="Arial" w:hAnsi="Arial" w:cs="Arial"/>
          <w:noProof/>
          <w:sz w:val="20"/>
          <w:szCs w:val="20"/>
        </w:rPr>
        <w:t>.</w:t>
      </w:r>
    </w:p>
    <w:p w14:paraId="1FC26F54" w14:textId="77777777" w:rsidR="0075039D" w:rsidRPr="00501FCF" w:rsidRDefault="0075039D" w:rsidP="7F5DFAE6">
      <w:pPr>
        <w:spacing w:line="260" w:lineRule="atLeast"/>
        <w:jc w:val="both"/>
        <w:rPr>
          <w:rFonts w:ascii="Arial" w:hAnsi="Arial" w:cs="Arial"/>
          <w:noProof/>
          <w:sz w:val="20"/>
          <w:szCs w:val="20"/>
          <w:lang w:eastAsia="en-US"/>
        </w:rPr>
      </w:pPr>
    </w:p>
    <w:p w14:paraId="01359FB1" w14:textId="372E6DBA" w:rsidR="0075039D"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Izbrani ponudnik mora najkasneje v roku </w:t>
      </w:r>
      <w:r w:rsidR="00E13C2E" w:rsidRPr="7F5DFAE6">
        <w:rPr>
          <w:rFonts w:ascii="Arial" w:hAnsi="Arial" w:cs="Arial"/>
          <w:noProof/>
          <w:sz w:val="20"/>
          <w:szCs w:val="20"/>
        </w:rPr>
        <w:t>5</w:t>
      </w:r>
      <w:r w:rsidR="00D149C2" w:rsidRPr="7F5DFAE6">
        <w:rPr>
          <w:rFonts w:ascii="Arial" w:hAnsi="Arial" w:cs="Arial"/>
          <w:noProof/>
          <w:sz w:val="20"/>
          <w:szCs w:val="20"/>
        </w:rPr>
        <w:t xml:space="preserve"> delovnih</w:t>
      </w:r>
      <w:r w:rsidRPr="7F5DFAE6">
        <w:rPr>
          <w:rFonts w:ascii="Arial" w:hAnsi="Arial" w:cs="Arial"/>
          <w:noProof/>
          <w:sz w:val="20"/>
          <w:szCs w:val="20"/>
        </w:rPr>
        <w:t xml:space="preserve"> dni po prejemu pogodb</w:t>
      </w:r>
      <w:r w:rsidR="00C243E3" w:rsidRPr="7F5DFAE6">
        <w:rPr>
          <w:rFonts w:ascii="Arial" w:hAnsi="Arial" w:cs="Arial"/>
          <w:noProof/>
          <w:sz w:val="20"/>
          <w:szCs w:val="20"/>
        </w:rPr>
        <w:t>e</w:t>
      </w:r>
      <w:r w:rsidR="00E30D29" w:rsidRPr="7F5DFAE6">
        <w:rPr>
          <w:rFonts w:ascii="Arial" w:hAnsi="Arial" w:cs="Arial"/>
          <w:noProof/>
          <w:sz w:val="20"/>
          <w:szCs w:val="20"/>
        </w:rPr>
        <w:t xml:space="preserve"> </w:t>
      </w:r>
      <w:r w:rsidR="00C243E3" w:rsidRPr="7F5DFAE6">
        <w:rPr>
          <w:rFonts w:ascii="Arial" w:hAnsi="Arial" w:cs="Arial"/>
          <w:noProof/>
          <w:sz w:val="20"/>
          <w:szCs w:val="20"/>
        </w:rPr>
        <w:t>le-to</w:t>
      </w:r>
      <w:r w:rsidRPr="7F5DFAE6">
        <w:rPr>
          <w:rFonts w:ascii="Arial" w:hAnsi="Arial" w:cs="Arial"/>
          <w:noProof/>
          <w:sz w:val="20"/>
          <w:szCs w:val="20"/>
        </w:rPr>
        <w:t xml:space="preserve"> podpisati in j</w:t>
      </w:r>
      <w:r w:rsidR="00C243E3" w:rsidRPr="7F5DFAE6">
        <w:rPr>
          <w:rFonts w:ascii="Arial" w:hAnsi="Arial" w:cs="Arial"/>
          <w:noProof/>
          <w:sz w:val="20"/>
          <w:szCs w:val="20"/>
        </w:rPr>
        <w:t>o</w:t>
      </w:r>
      <w:r w:rsidRPr="7F5DFAE6">
        <w:rPr>
          <w:rFonts w:ascii="Arial" w:hAnsi="Arial" w:cs="Arial"/>
          <w:noProof/>
          <w:sz w:val="20"/>
          <w:szCs w:val="20"/>
        </w:rPr>
        <w:t xml:space="preserve"> vrniti naročniku. Če se ponudnik v tem </w:t>
      </w:r>
      <w:r w:rsidR="00BD2FC8" w:rsidRPr="7F5DFAE6">
        <w:rPr>
          <w:rFonts w:ascii="Arial" w:hAnsi="Arial" w:cs="Arial"/>
          <w:noProof/>
          <w:sz w:val="20"/>
          <w:szCs w:val="20"/>
        </w:rPr>
        <w:t>roku ne odzove na podpis pogodb</w:t>
      </w:r>
      <w:r w:rsidR="003E0941">
        <w:rPr>
          <w:rFonts w:ascii="Arial" w:hAnsi="Arial" w:cs="Arial"/>
          <w:noProof/>
          <w:sz w:val="20"/>
          <w:szCs w:val="20"/>
        </w:rPr>
        <w:t>e</w:t>
      </w:r>
      <w:r w:rsidRPr="7F5DFAE6">
        <w:rPr>
          <w:rFonts w:ascii="Arial" w:hAnsi="Arial" w:cs="Arial"/>
          <w:noProof/>
          <w:sz w:val="20"/>
          <w:szCs w:val="20"/>
        </w:rPr>
        <w:t xml:space="preserve"> se šteje, da je odstopil od ponudbe</w:t>
      </w:r>
      <w:r w:rsidR="00A529B7" w:rsidRPr="7F5DFAE6">
        <w:rPr>
          <w:rFonts w:ascii="Arial" w:hAnsi="Arial" w:cs="Arial"/>
          <w:noProof/>
          <w:sz w:val="20"/>
          <w:szCs w:val="20"/>
        </w:rPr>
        <w:t>.</w:t>
      </w:r>
    </w:p>
    <w:p w14:paraId="6810AA51" w14:textId="77777777" w:rsidR="00572CFB" w:rsidRDefault="00572CFB" w:rsidP="7F5DFAE6">
      <w:pPr>
        <w:spacing w:line="260" w:lineRule="atLeast"/>
        <w:jc w:val="both"/>
        <w:rPr>
          <w:rFonts w:ascii="Arial" w:hAnsi="Arial" w:cs="Arial"/>
          <w:noProof/>
          <w:sz w:val="20"/>
          <w:szCs w:val="20"/>
          <w:lang w:eastAsia="en-US"/>
        </w:rPr>
      </w:pPr>
    </w:p>
    <w:p w14:paraId="773D3A5E" w14:textId="77777777" w:rsidR="0075039D" w:rsidRPr="00501FCF" w:rsidRDefault="0075039D" w:rsidP="7F5DFAE6">
      <w:pPr>
        <w:keepNext/>
        <w:tabs>
          <w:tab w:val="num" w:pos="720"/>
        </w:tabs>
        <w:spacing w:line="260" w:lineRule="atLeast"/>
        <w:jc w:val="both"/>
        <w:outlineLvl w:val="1"/>
        <w:rPr>
          <w:rFonts w:ascii="Arial" w:hAnsi="Arial" w:cs="Arial"/>
          <w:b/>
          <w:bCs/>
          <w:noProof/>
          <w:sz w:val="20"/>
          <w:szCs w:val="20"/>
        </w:rPr>
      </w:pPr>
      <w:r w:rsidRPr="7F5DFAE6">
        <w:rPr>
          <w:rFonts w:ascii="Arial" w:hAnsi="Arial" w:cs="Arial"/>
          <w:b/>
          <w:bCs/>
          <w:noProof/>
          <w:sz w:val="20"/>
          <w:szCs w:val="20"/>
        </w:rPr>
        <w:t>2.3.1</w:t>
      </w:r>
      <w:r w:rsidR="00DE6F9E" w:rsidRPr="7F5DFAE6">
        <w:rPr>
          <w:rFonts w:ascii="Arial" w:hAnsi="Arial" w:cs="Arial"/>
          <w:b/>
          <w:bCs/>
          <w:noProof/>
          <w:sz w:val="20"/>
          <w:szCs w:val="20"/>
        </w:rPr>
        <w:t>4</w:t>
      </w:r>
      <w:r w:rsidRPr="7F5DFAE6">
        <w:rPr>
          <w:rFonts w:ascii="Arial" w:hAnsi="Arial" w:cs="Arial"/>
          <w:b/>
          <w:bCs/>
          <w:noProof/>
          <w:sz w:val="20"/>
          <w:szCs w:val="20"/>
        </w:rPr>
        <w:t xml:space="preserve"> Zahtevano zavarovanje za dobro izvedbo pogodbenih obveznosti</w:t>
      </w:r>
    </w:p>
    <w:p w14:paraId="02F50F5D" w14:textId="7204EAEF" w:rsidR="003965BF" w:rsidRPr="00501FCF" w:rsidRDefault="003965BF"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V roku </w:t>
      </w:r>
      <w:r w:rsidR="00516664" w:rsidRPr="7F5DFAE6">
        <w:rPr>
          <w:rFonts w:ascii="Arial" w:hAnsi="Arial" w:cs="Arial"/>
          <w:noProof/>
          <w:sz w:val="20"/>
          <w:szCs w:val="20"/>
        </w:rPr>
        <w:t>8</w:t>
      </w:r>
      <w:r w:rsidR="00571573" w:rsidRPr="7F5DFAE6">
        <w:rPr>
          <w:rFonts w:ascii="Arial" w:hAnsi="Arial" w:cs="Arial"/>
          <w:noProof/>
          <w:sz w:val="20"/>
          <w:szCs w:val="20"/>
        </w:rPr>
        <w:t xml:space="preserve"> d</w:t>
      </w:r>
      <w:r w:rsidRPr="7F5DFAE6">
        <w:rPr>
          <w:rFonts w:ascii="Arial" w:hAnsi="Arial" w:cs="Arial"/>
          <w:noProof/>
          <w:sz w:val="20"/>
          <w:szCs w:val="20"/>
        </w:rPr>
        <w:t>elovnih dni po sklenitvi pogodbe mora pogodbena stranka naročniku dostaviti original bančn</w:t>
      </w:r>
      <w:r w:rsidR="004E6A3B">
        <w:rPr>
          <w:rFonts w:ascii="Arial" w:hAnsi="Arial" w:cs="Arial"/>
          <w:noProof/>
          <w:sz w:val="20"/>
          <w:szCs w:val="20"/>
        </w:rPr>
        <w:t>o</w:t>
      </w:r>
      <w:r w:rsidRPr="7F5DFAE6">
        <w:rPr>
          <w:rFonts w:ascii="Arial" w:hAnsi="Arial" w:cs="Arial"/>
          <w:noProof/>
          <w:sz w:val="20"/>
          <w:szCs w:val="20"/>
        </w:rPr>
        <w:t xml:space="preserve"> garancij</w:t>
      </w:r>
      <w:r w:rsidR="004E6A3B">
        <w:rPr>
          <w:rFonts w:ascii="Arial" w:hAnsi="Arial" w:cs="Arial"/>
          <w:noProof/>
          <w:sz w:val="20"/>
          <w:szCs w:val="20"/>
        </w:rPr>
        <w:t>o</w:t>
      </w:r>
      <w:r w:rsidRPr="7F5DFAE6">
        <w:rPr>
          <w:rFonts w:ascii="Arial" w:hAnsi="Arial" w:cs="Arial"/>
          <w:noProof/>
          <w:sz w:val="20"/>
          <w:szCs w:val="20"/>
        </w:rPr>
        <w:t xml:space="preserve"> ali kavcijsko zavarovanje za dobro izvedbo pogodbenih obveznosti v višini </w:t>
      </w:r>
      <w:r w:rsidR="002806C3">
        <w:rPr>
          <w:rFonts w:ascii="Arial" w:hAnsi="Arial" w:cs="Arial"/>
          <w:noProof/>
          <w:sz w:val="20"/>
          <w:szCs w:val="20"/>
        </w:rPr>
        <w:t>10</w:t>
      </w:r>
      <w:r w:rsidRPr="7F5DFAE6">
        <w:rPr>
          <w:rFonts w:ascii="Arial" w:hAnsi="Arial" w:cs="Arial"/>
          <w:noProof/>
          <w:sz w:val="20"/>
          <w:szCs w:val="20"/>
        </w:rPr>
        <w:t xml:space="preserve">% </w:t>
      </w:r>
      <w:r w:rsidR="00590F92" w:rsidRPr="7F5DFAE6">
        <w:rPr>
          <w:rFonts w:ascii="Arial" w:hAnsi="Arial" w:cs="Arial"/>
          <w:noProof/>
          <w:sz w:val="20"/>
          <w:szCs w:val="20"/>
        </w:rPr>
        <w:t xml:space="preserve">skupne </w:t>
      </w:r>
      <w:r w:rsidRPr="7F5DFAE6">
        <w:rPr>
          <w:rFonts w:ascii="Arial" w:hAnsi="Arial" w:cs="Arial"/>
          <w:noProof/>
          <w:sz w:val="20"/>
          <w:szCs w:val="20"/>
        </w:rPr>
        <w:t xml:space="preserve">pogodbene </w:t>
      </w:r>
      <w:r w:rsidR="004E6A3B">
        <w:rPr>
          <w:rFonts w:ascii="Arial" w:hAnsi="Arial" w:cs="Arial"/>
          <w:noProof/>
          <w:sz w:val="20"/>
          <w:szCs w:val="20"/>
        </w:rPr>
        <w:t>vrednosti</w:t>
      </w:r>
      <w:r w:rsidR="00516664" w:rsidRPr="7F5DFAE6">
        <w:rPr>
          <w:rFonts w:ascii="Arial" w:hAnsi="Arial" w:cs="Arial"/>
          <w:noProof/>
          <w:sz w:val="20"/>
          <w:szCs w:val="20"/>
        </w:rPr>
        <w:t xml:space="preserve"> </w:t>
      </w:r>
      <w:r w:rsidRPr="004E6A3B">
        <w:rPr>
          <w:rFonts w:ascii="Arial" w:hAnsi="Arial" w:cs="Arial"/>
          <w:noProof/>
          <w:sz w:val="20"/>
          <w:szCs w:val="20"/>
        </w:rPr>
        <w:t>(</w:t>
      </w:r>
      <w:r w:rsidR="00E13C2E" w:rsidRPr="004E6A3B">
        <w:rPr>
          <w:rFonts w:ascii="Arial" w:hAnsi="Arial" w:cs="Arial"/>
          <w:noProof/>
          <w:sz w:val="20"/>
          <w:szCs w:val="20"/>
        </w:rPr>
        <w:t xml:space="preserve">v EUR </w:t>
      </w:r>
      <w:r w:rsidRPr="004E6A3B">
        <w:rPr>
          <w:rFonts w:ascii="Arial" w:hAnsi="Arial" w:cs="Arial"/>
          <w:noProof/>
          <w:sz w:val="20"/>
          <w:szCs w:val="20"/>
        </w:rPr>
        <w:t>brez DDV), skladno z obrazcem, ki je podan v okviru poglavja 4 te razpisne dokumentacije.</w:t>
      </w:r>
      <w:r w:rsidRPr="7F5DFAE6">
        <w:rPr>
          <w:rFonts w:ascii="Arial" w:hAnsi="Arial" w:cs="Arial"/>
          <w:noProof/>
          <w:sz w:val="20"/>
          <w:szCs w:val="20"/>
        </w:rPr>
        <w:t xml:space="preserve"> Veljavnost zavarovanja mora biti vsaj 30 dni daljša od končnega roka izvedbe del predmetne pogodbe.</w:t>
      </w:r>
    </w:p>
    <w:p w14:paraId="086EFFA7" w14:textId="77777777" w:rsidR="00E13C2E" w:rsidRPr="00501FCF" w:rsidRDefault="00E13C2E" w:rsidP="7F5DFAE6">
      <w:pPr>
        <w:spacing w:line="260" w:lineRule="atLeast"/>
        <w:jc w:val="both"/>
        <w:rPr>
          <w:rFonts w:ascii="Arial" w:hAnsi="Arial" w:cs="Arial"/>
          <w:noProof/>
          <w:sz w:val="20"/>
          <w:szCs w:val="20"/>
          <w:lang w:eastAsia="en-US"/>
        </w:rPr>
      </w:pPr>
    </w:p>
    <w:p w14:paraId="58189283" w14:textId="77777777" w:rsidR="003965BF" w:rsidRPr="00501FCF" w:rsidRDefault="003965BF"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Zavarovanje za dobro izvedbo pogodbenih obveznosti mora biti izdano s strani:</w:t>
      </w:r>
    </w:p>
    <w:p w14:paraId="41B99324" w14:textId="513DC68E" w:rsidR="003965BF" w:rsidRPr="00501FCF" w:rsidRDefault="003965BF" w:rsidP="00B05663">
      <w:pPr>
        <w:pStyle w:val="Odstavekseznama"/>
        <w:numPr>
          <w:ilvl w:val="0"/>
          <w:numId w:val="23"/>
        </w:numPr>
        <w:spacing w:line="260" w:lineRule="atLeast"/>
        <w:jc w:val="both"/>
        <w:rPr>
          <w:rFonts w:ascii="Arial" w:hAnsi="Arial" w:cs="Arial"/>
          <w:noProof/>
          <w:sz w:val="20"/>
          <w:szCs w:val="20"/>
          <w:lang w:eastAsia="en-US"/>
        </w:rPr>
      </w:pPr>
      <w:r w:rsidRPr="7F5DFAE6">
        <w:rPr>
          <w:rFonts w:ascii="Arial" w:hAnsi="Arial" w:cs="Arial"/>
          <w:noProof/>
          <w:sz w:val="20"/>
          <w:szCs w:val="20"/>
        </w:rPr>
        <w:t>banke oziroma zavarovalnice v državi naročnika ali</w:t>
      </w:r>
    </w:p>
    <w:p w14:paraId="074EA6F8" w14:textId="29A9B125" w:rsidR="003965BF" w:rsidRPr="00501FCF" w:rsidRDefault="003965BF" w:rsidP="00B05663">
      <w:pPr>
        <w:pStyle w:val="Odstavekseznama"/>
        <w:numPr>
          <w:ilvl w:val="0"/>
          <w:numId w:val="23"/>
        </w:numPr>
        <w:spacing w:line="260" w:lineRule="atLeast"/>
        <w:jc w:val="both"/>
        <w:rPr>
          <w:rFonts w:ascii="Arial" w:hAnsi="Arial" w:cs="Arial"/>
          <w:noProof/>
          <w:sz w:val="20"/>
          <w:szCs w:val="20"/>
          <w:lang w:eastAsia="en-US"/>
        </w:rPr>
      </w:pPr>
      <w:r w:rsidRPr="7F5DFAE6">
        <w:rPr>
          <w:rFonts w:ascii="Arial" w:hAnsi="Arial" w:cs="Arial"/>
          <w:noProof/>
          <w:sz w:val="20"/>
          <w:szCs w:val="20"/>
        </w:rPr>
        <w:t>tuje banke oziroma zavarovalnice preko korespondenčne banke oziroma zavarovalnice v državi naročnika.</w:t>
      </w:r>
    </w:p>
    <w:p w14:paraId="6F68383B" w14:textId="77777777" w:rsidR="003965BF" w:rsidRPr="00501FCF" w:rsidRDefault="003965BF" w:rsidP="7F5DFAE6">
      <w:pPr>
        <w:spacing w:line="260" w:lineRule="atLeast"/>
        <w:jc w:val="both"/>
        <w:rPr>
          <w:rFonts w:ascii="Arial" w:hAnsi="Arial" w:cs="Arial"/>
          <w:noProof/>
          <w:sz w:val="20"/>
          <w:szCs w:val="20"/>
          <w:lang w:eastAsia="en-US"/>
        </w:rPr>
      </w:pPr>
    </w:p>
    <w:p w14:paraId="0C421BDC" w14:textId="77777777" w:rsidR="003965BF" w:rsidRPr="00501FCF" w:rsidRDefault="003965BF"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Če izbrani ponudnik ne bo izpolnil obveze iz predhodnih dveh odstavkov, bo naročnik unovčil zavarovanje za resnost ponudbe.</w:t>
      </w:r>
    </w:p>
    <w:p w14:paraId="5F33741A" w14:textId="77777777" w:rsidR="003965BF" w:rsidRPr="00501FCF" w:rsidRDefault="003965BF" w:rsidP="7F5DFAE6">
      <w:pPr>
        <w:spacing w:line="260" w:lineRule="atLeast"/>
        <w:jc w:val="both"/>
        <w:rPr>
          <w:rFonts w:ascii="Arial" w:hAnsi="Arial" w:cs="Arial"/>
          <w:noProof/>
          <w:sz w:val="20"/>
          <w:szCs w:val="20"/>
          <w:lang w:eastAsia="en-US"/>
        </w:rPr>
      </w:pPr>
    </w:p>
    <w:p w14:paraId="53F9F797" w14:textId="77777777" w:rsidR="003965BF" w:rsidRPr="00501FCF" w:rsidRDefault="003965BF"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V primeru skupne ponudbe lahko zavarovanje za dobro izvedbo pogodbenih obveznosti predloži eden izmed partnerjev.</w:t>
      </w:r>
    </w:p>
    <w:p w14:paraId="379C3625" w14:textId="77777777" w:rsidR="003965BF" w:rsidRPr="00501FCF" w:rsidRDefault="003965BF" w:rsidP="7F5DFAE6">
      <w:pPr>
        <w:spacing w:line="260" w:lineRule="atLeast"/>
        <w:jc w:val="both"/>
        <w:rPr>
          <w:rFonts w:ascii="Arial" w:hAnsi="Arial" w:cs="Arial"/>
          <w:noProof/>
          <w:sz w:val="20"/>
          <w:szCs w:val="20"/>
          <w:lang w:eastAsia="en-US"/>
        </w:rPr>
      </w:pPr>
    </w:p>
    <w:p w14:paraId="7ED5FE8E" w14:textId="77777777" w:rsidR="0075039D" w:rsidRPr="00501FCF" w:rsidRDefault="003965BF"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V primeru, da je zavarovanje podpisano digitalno, mora biti digitalen podpis varen elektronski podpis, overjen s kvalificiranim potrdilom.</w:t>
      </w:r>
    </w:p>
    <w:p w14:paraId="477EAF2D" w14:textId="77777777" w:rsidR="005B5342" w:rsidRPr="00501FCF" w:rsidRDefault="005B5342" w:rsidP="7F5DFAE6">
      <w:pPr>
        <w:spacing w:line="260" w:lineRule="atLeast"/>
        <w:jc w:val="both"/>
        <w:rPr>
          <w:rFonts w:ascii="Arial" w:hAnsi="Arial" w:cs="Arial"/>
          <w:noProof/>
          <w:sz w:val="20"/>
          <w:szCs w:val="20"/>
          <w:lang w:eastAsia="en-US"/>
        </w:rPr>
      </w:pPr>
    </w:p>
    <w:p w14:paraId="62133DFE" w14:textId="77777777" w:rsidR="0075039D" w:rsidRPr="00501FCF" w:rsidRDefault="007F7FA8" w:rsidP="7F5DFAE6">
      <w:pPr>
        <w:keepNext/>
        <w:tabs>
          <w:tab w:val="num" w:pos="720"/>
        </w:tabs>
        <w:spacing w:line="260" w:lineRule="atLeast"/>
        <w:ind w:hanging="540"/>
        <w:jc w:val="both"/>
        <w:outlineLvl w:val="1"/>
        <w:rPr>
          <w:rFonts w:ascii="Arial" w:hAnsi="Arial" w:cs="Arial"/>
          <w:b/>
          <w:bCs/>
          <w:noProof/>
          <w:sz w:val="20"/>
          <w:szCs w:val="20"/>
        </w:rPr>
      </w:pPr>
      <w:r w:rsidRPr="7F5DFAE6">
        <w:rPr>
          <w:rFonts w:ascii="Arial" w:hAnsi="Arial" w:cs="Arial"/>
          <w:b/>
          <w:bCs/>
          <w:noProof/>
          <w:sz w:val="20"/>
          <w:szCs w:val="20"/>
        </w:rPr>
        <w:t xml:space="preserve">          </w:t>
      </w:r>
      <w:r w:rsidR="0075039D" w:rsidRPr="7F5DFAE6">
        <w:rPr>
          <w:rFonts w:ascii="Arial" w:hAnsi="Arial" w:cs="Arial"/>
          <w:b/>
          <w:bCs/>
          <w:noProof/>
          <w:sz w:val="20"/>
          <w:szCs w:val="20"/>
        </w:rPr>
        <w:t>2.3.1</w:t>
      </w:r>
      <w:r w:rsidR="003965BF" w:rsidRPr="7F5DFAE6">
        <w:rPr>
          <w:rFonts w:ascii="Arial" w:hAnsi="Arial" w:cs="Arial"/>
          <w:b/>
          <w:bCs/>
          <w:noProof/>
          <w:sz w:val="20"/>
          <w:szCs w:val="20"/>
        </w:rPr>
        <w:t>5</w:t>
      </w:r>
      <w:r w:rsidR="0075039D" w:rsidRPr="7F5DFAE6">
        <w:rPr>
          <w:rFonts w:ascii="Arial" w:hAnsi="Arial" w:cs="Arial"/>
          <w:b/>
          <w:bCs/>
          <w:noProof/>
          <w:sz w:val="20"/>
          <w:szCs w:val="20"/>
        </w:rPr>
        <w:t xml:space="preserve"> Zagotavljanje pravnega varstva</w:t>
      </w:r>
    </w:p>
    <w:p w14:paraId="173E21A7" w14:textId="7777777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Pravno varstvo ponudnikov je zagotovljeno z Zakonom o pravnem varstvu v postopkih javnega naročanja (Uradni list RS, št. 43/11,</w:t>
      </w:r>
      <w:r w:rsidR="00EE75CA" w:rsidRPr="7F5DFAE6">
        <w:rPr>
          <w:rFonts w:ascii="Arial" w:hAnsi="Arial" w:cs="Arial"/>
          <w:noProof/>
          <w:sz w:val="20"/>
          <w:szCs w:val="20"/>
        </w:rPr>
        <w:t xml:space="preserve"> </w:t>
      </w:r>
      <w:r w:rsidRPr="7F5DFAE6">
        <w:rPr>
          <w:rFonts w:ascii="Arial" w:hAnsi="Arial" w:cs="Arial"/>
          <w:noProof/>
          <w:sz w:val="20"/>
          <w:szCs w:val="20"/>
        </w:rPr>
        <w:t>60/11 – ZTP-D, 63/13</w:t>
      </w:r>
      <w:r w:rsidR="00DF37A9" w:rsidRPr="7F5DFAE6">
        <w:rPr>
          <w:rFonts w:ascii="Arial" w:hAnsi="Arial" w:cs="Arial"/>
          <w:noProof/>
          <w:sz w:val="20"/>
          <w:szCs w:val="20"/>
        </w:rPr>
        <w:t xml:space="preserve">, </w:t>
      </w:r>
      <w:r w:rsidRPr="7F5DFAE6">
        <w:rPr>
          <w:rFonts w:ascii="Arial" w:hAnsi="Arial" w:cs="Arial"/>
          <w:noProof/>
          <w:sz w:val="20"/>
          <w:szCs w:val="20"/>
        </w:rPr>
        <w:t>90/14 – ZDU-1</w:t>
      </w:r>
      <w:r w:rsidR="00EE75CA" w:rsidRPr="7F5DFAE6">
        <w:rPr>
          <w:rFonts w:ascii="Arial" w:hAnsi="Arial" w:cs="Arial"/>
          <w:noProof/>
          <w:sz w:val="20"/>
          <w:szCs w:val="20"/>
        </w:rPr>
        <w:t>,</w:t>
      </w:r>
      <w:r w:rsidR="00DF37A9" w:rsidRPr="7F5DFAE6">
        <w:rPr>
          <w:rFonts w:ascii="Arial" w:hAnsi="Arial" w:cs="Arial"/>
          <w:noProof/>
          <w:sz w:val="20"/>
          <w:szCs w:val="20"/>
        </w:rPr>
        <w:t xml:space="preserve"> 60/2017</w:t>
      </w:r>
      <w:r w:rsidR="00EE75CA" w:rsidRPr="7F5DFAE6">
        <w:rPr>
          <w:rFonts w:ascii="Arial" w:hAnsi="Arial" w:cs="Arial"/>
          <w:noProof/>
          <w:sz w:val="20"/>
          <w:szCs w:val="20"/>
        </w:rPr>
        <w:t xml:space="preserve"> in 72/19</w:t>
      </w:r>
      <w:r w:rsidRPr="7F5DFAE6">
        <w:rPr>
          <w:rFonts w:ascii="Arial" w:hAnsi="Arial" w:cs="Arial"/>
          <w:noProof/>
          <w:sz w:val="20"/>
          <w:szCs w:val="20"/>
        </w:rPr>
        <w:t xml:space="preserve">).  </w:t>
      </w:r>
    </w:p>
    <w:p w14:paraId="459DB81E" w14:textId="77777777" w:rsidR="0075039D" w:rsidRPr="00501FCF" w:rsidRDefault="0075039D" w:rsidP="7F5DFAE6">
      <w:pPr>
        <w:spacing w:line="260" w:lineRule="atLeast"/>
        <w:jc w:val="both"/>
        <w:rPr>
          <w:rFonts w:ascii="Arial" w:hAnsi="Arial" w:cs="Arial"/>
          <w:noProof/>
          <w:sz w:val="20"/>
          <w:szCs w:val="20"/>
          <w:lang w:eastAsia="en-US"/>
        </w:rPr>
      </w:pPr>
    </w:p>
    <w:p w14:paraId="4EAD366E" w14:textId="7777777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Več o pravnem varstvu:</w:t>
      </w:r>
      <w:hyperlink r:id="rId20">
        <w:r w:rsidRPr="7F5DFAE6">
          <w:rPr>
            <w:rFonts w:ascii="Arial" w:hAnsi="Arial" w:cs="Arial"/>
            <w:noProof/>
            <w:sz w:val="20"/>
            <w:szCs w:val="20"/>
            <w:u w:val="single"/>
          </w:rPr>
          <w:t>http://www.djn.mju.gov.si/sistem-javnega-narocanja/pravno-varstvo</w:t>
        </w:r>
      </w:hyperlink>
    </w:p>
    <w:p w14:paraId="660E0A80" w14:textId="77777777" w:rsidR="00E37B2C" w:rsidRDefault="00E37B2C" w:rsidP="7F5DFAE6">
      <w:pPr>
        <w:spacing w:line="260" w:lineRule="atLeast"/>
        <w:jc w:val="both"/>
        <w:rPr>
          <w:rFonts w:ascii="Arial" w:hAnsi="Arial" w:cs="Arial"/>
          <w:noProof/>
          <w:sz w:val="20"/>
          <w:szCs w:val="20"/>
          <w:lang w:eastAsia="en-US"/>
        </w:rPr>
      </w:pPr>
    </w:p>
    <w:p w14:paraId="04510D49" w14:textId="77777777" w:rsidR="00FE2799" w:rsidRPr="00501FCF" w:rsidRDefault="00FE2799" w:rsidP="7F5DFAE6">
      <w:pPr>
        <w:spacing w:line="260" w:lineRule="atLeast"/>
        <w:jc w:val="both"/>
        <w:rPr>
          <w:rFonts w:ascii="Arial" w:hAnsi="Arial" w:cs="Arial"/>
          <w:noProof/>
          <w:sz w:val="20"/>
          <w:szCs w:val="20"/>
          <w:lang w:eastAsia="en-US"/>
        </w:rPr>
      </w:pPr>
    </w:p>
    <w:p w14:paraId="43B5C9F5" w14:textId="3CE6F731" w:rsidR="0075039D" w:rsidRPr="00501FCF" w:rsidRDefault="0033366C" w:rsidP="7F5DFAE6">
      <w:p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lastRenderedPageBreak/>
        <w:t>2.3.1</w:t>
      </w:r>
      <w:r w:rsidR="003965BF" w:rsidRPr="7F5DFAE6">
        <w:rPr>
          <w:rFonts w:ascii="Arial" w:hAnsi="Arial" w:cs="Arial"/>
          <w:b/>
          <w:bCs/>
          <w:noProof/>
          <w:sz w:val="20"/>
          <w:szCs w:val="20"/>
        </w:rPr>
        <w:t>6</w:t>
      </w:r>
      <w:r w:rsidR="0075039D" w:rsidRPr="7F5DFAE6">
        <w:rPr>
          <w:rFonts w:ascii="Arial" w:hAnsi="Arial" w:cs="Arial"/>
          <w:b/>
          <w:bCs/>
          <w:noProof/>
          <w:sz w:val="20"/>
          <w:szCs w:val="20"/>
        </w:rPr>
        <w:t xml:space="preserve"> Protikorupcijsk</w:t>
      </w:r>
      <w:r w:rsidR="00956D08" w:rsidRPr="7F5DFAE6">
        <w:rPr>
          <w:rFonts w:ascii="Arial" w:hAnsi="Arial" w:cs="Arial"/>
          <w:b/>
          <w:bCs/>
          <w:noProof/>
          <w:sz w:val="20"/>
          <w:szCs w:val="20"/>
        </w:rPr>
        <w:t>a</w:t>
      </w:r>
      <w:r w:rsidR="0075039D" w:rsidRPr="7F5DFAE6">
        <w:rPr>
          <w:rFonts w:ascii="Arial" w:hAnsi="Arial" w:cs="Arial"/>
          <w:b/>
          <w:bCs/>
          <w:noProof/>
          <w:sz w:val="20"/>
          <w:szCs w:val="20"/>
        </w:rPr>
        <w:t xml:space="preserve"> določil</w:t>
      </w:r>
      <w:r w:rsidR="00956D08" w:rsidRPr="7F5DFAE6">
        <w:rPr>
          <w:rFonts w:ascii="Arial" w:hAnsi="Arial" w:cs="Arial"/>
          <w:b/>
          <w:bCs/>
          <w:noProof/>
          <w:sz w:val="20"/>
          <w:szCs w:val="20"/>
        </w:rPr>
        <w:t>a</w:t>
      </w:r>
    </w:p>
    <w:p w14:paraId="0FCA5D60" w14:textId="77777777" w:rsidR="00956D08" w:rsidRPr="00501FCF" w:rsidRDefault="00956D08" w:rsidP="7F5DFAE6">
      <w:pPr>
        <w:spacing w:line="260" w:lineRule="atLeast"/>
        <w:jc w:val="both"/>
        <w:rPr>
          <w:rFonts w:ascii="Arial" w:hAnsi="Arial" w:cs="Arial"/>
          <w:noProof/>
          <w:sz w:val="20"/>
          <w:szCs w:val="20"/>
          <w:lang w:eastAsia="en-US"/>
        </w:rPr>
      </w:pPr>
    </w:p>
    <w:p w14:paraId="3011A6B4" w14:textId="04DD11A3" w:rsidR="0075039D" w:rsidRPr="00501FCF" w:rsidRDefault="00956D08" w:rsidP="7F5DFAE6">
      <w:pPr>
        <w:spacing w:line="260" w:lineRule="atLeast"/>
        <w:jc w:val="both"/>
        <w:rPr>
          <w:rFonts w:ascii="Arial" w:hAnsi="Arial" w:cs="Arial"/>
          <w:noProof/>
          <w:sz w:val="20"/>
          <w:szCs w:val="20"/>
          <w:lang w:eastAsia="en-US"/>
        </w:rPr>
      </w:pPr>
      <w:r w:rsidRPr="7F5DFAE6">
        <w:rPr>
          <w:rFonts w:ascii="Arial" w:hAnsi="Arial" w:cs="Arial"/>
          <w:b/>
          <w:bCs/>
          <w:noProof/>
          <w:sz w:val="20"/>
          <w:szCs w:val="20"/>
          <w:u w:val="single"/>
        </w:rPr>
        <w:t>Prepoved lobiranja</w:t>
      </w:r>
      <w:r w:rsidRPr="7F5DFAE6">
        <w:rPr>
          <w:rFonts w:ascii="Arial" w:hAnsi="Arial" w:cs="Arial"/>
          <w:b/>
          <w:bCs/>
          <w:noProof/>
          <w:sz w:val="20"/>
          <w:szCs w:val="20"/>
        </w:rPr>
        <w:t>:</w:t>
      </w:r>
      <w:r w:rsidRPr="7F5DFAE6">
        <w:rPr>
          <w:rFonts w:ascii="Arial" w:hAnsi="Arial" w:cs="Arial"/>
          <w:noProof/>
          <w:sz w:val="20"/>
          <w:szCs w:val="20"/>
        </w:rPr>
        <w:t xml:space="preserve"> </w:t>
      </w:r>
      <w:r w:rsidR="0075039D" w:rsidRPr="7F5DFAE6">
        <w:rPr>
          <w:rFonts w:ascii="Arial" w:hAnsi="Arial" w:cs="Arial"/>
          <w:noProof/>
          <w:sz w:val="20"/>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035140B" w14:textId="77777777" w:rsidR="0075039D" w:rsidRPr="00501FCF" w:rsidRDefault="0075039D" w:rsidP="7F5DFAE6">
      <w:pPr>
        <w:spacing w:line="260" w:lineRule="atLeast"/>
        <w:jc w:val="both"/>
        <w:rPr>
          <w:rFonts w:ascii="Arial" w:hAnsi="Arial" w:cs="Arial"/>
          <w:noProof/>
          <w:sz w:val="20"/>
          <w:szCs w:val="20"/>
          <w:lang w:eastAsia="en-US"/>
        </w:rPr>
      </w:pPr>
    </w:p>
    <w:p w14:paraId="7F4EBCDD" w14:textId="77777777" w:rsidR="0055598E" w:rsidRPr="00501FCF" w:rsidRDefault="0055598E"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Lobiranje v postopkih oddaje javnih naročil ni dovoljeno. </w:t>
      </w:r>
    </w:p>
    <w:p w14:paraId="264B6D37" w14:textId="77777777" w:rsidR="003D07B7" w:rsidRPr="00501FCF" w:rsidRDefault="003D07B7" w:rsidP="7F5DFAE6">
      <w:pPr>
        <w:spacing w:line="260" w:lineRule="atLeast"/>
        <w:jc w:val="both"/>
        <w:rPr>
          <w:rFonts w:ascii="Arial" w:hAnsi="Arial" w:cs="Arial"/>
          <w:b/>
          <w:bCs/>
          <w:noProof/>
          <w:sz w:val="20"/>
          <w:szCs w:val="20"/>
          <w:lang w:eastAsia="en-US"/>
        </w:rPr>
      </w:pPr>
      <w:bookmarkStart w:id="120" w:name="_Toc156997254"/>
      <w:bookmarkStart w:id="121" w:name="_Toc156998187"/>
    </w:p>
    <w:p w14:paraId="44177941" w14:textId="0C5572FA" w:rsidR="00956D08" w:rsidRPr="00501FCF" w:rsidRDefault="00956D08" w:rsidP="7F5DFAE6">
      <w:pPr>
        <w:spacing w:line="260" w:lineRule="atLeast"/>
        <w:jc w:val="both"/>
        <w:rPr>
          <w:rFonts w:ascii="Arial" w:hAnsi="Arial" w:cs="Arial"/>
          <w:noProof/>
          <w:sz w:val="20"/>
          <w:szCs w:val="20"/>
          <w:lang w:eastAsia="en-US"/>
        </w:rPr>
      </w:pPr>
      <w:r w:rsidRPr="7F5DFAE6">
        <w:rPr>
          <w:rFonts w:ascii="Arial" w:hAnsi="Arial" w:cs="Arial"/>
          <w:b/>
          <w:bCs/>
          <w:noProof/>
          <w:sz w:val="20"/>
          <w:szCs w:val="20"/>
          <w:u w:val="single"/>
        </w:rPr>
        <w:t>Omejitev poslovanja</w:t>
      </w:r>
      <w:r w:rsidRPr="7F5DFAE6">
        <w:rPr>
          <w:rFonts w:ascii="Arial" w:hAnsi="Arial" w:cs="Arial"/>
          <w:b/>
          <w:bCs/>
          <w:noProof/>
          <w:sz w:val="20"/>
          <w:szCs w:val="20"/>
        </w:rPr>
        <w:t xml:space="preserve">: </w:t>
      </w:r>
      <w:r w:rsidRPr="7F5DFAE6">
        <w:rPr>
          <w:rFonts w:ascii="Arial" w:hAnsi="Arial" w:cs="Arial"/>
          <w:noProof/>
          <w:sz w:val="20"/>
          <w:szCs w:val="20"/>
        </w:rPr>
        <w:t xml:space="preserve">Naročnik Ministrstvo </w:t>
      </w:r>
      <w:r w:rsidR="00BD5EA3" w:rsidRPr="00956D08">
        <w:rPr>
          <w:rFonts w:ascii="Arial" w:hAnsi="Arial" w:cs="Arial"/>
          <w:sz w:val="20"/>
          <w:szCs w:val="20"/>
          <w:lang w:eastAsia="en-US"/>
        </w:rPr>
        <w:t>za okolje</w:t>
      </w:r>
      <w:r w:rsidR="00BD5EA3">
        <w:rPr>
          <w:rFonts w:ascii="Arial" w:hAnsi="Arial" w:cs="Arial"/>
          <w:sz w:val="20"/>
          <w:szCs w:val="20"/>
          <w:lang w:eastAsia="en-US"/>
        </w:rPr>
        <w:t xml:space="preserve"> in prostor</w:t>
      </w:r>
      <w:r w:rsidR="00BD5EA3" w:rsidRPr="00956D08">
        <w:rPr>
          <w:rFonts w:ascii="Arial" w:hAnsi="Arial" w:cs="Arial"/>
          <w:sz w:val="20"/>
          <w:szCs w:val="20"/>
          <w:lang w:eastAsia="en-US"/>
        </w:rPr>
        <w:t xml:space="preserve"> </w:t>
      </w:r>
      <w:r w:rsidRPr="7F5DFAE6">
        <w:rPr>
          <w:rFonts w:ascii="Arial" w:hAnsi="Arial" w:cs="Arial"/>
          <w:noProof/>
          <w:sz w:val="20"/>
          <w:szCs w:val="20"/>
        </w:rPr>
        <w:t>(skladno s prvim odstavkom 35. člena ZIntPK) ne sme naročati blaga, storitev ali gradenj, pri poslovnih subjektih, v katerih je funkcionar, ki pri tem organu ali organizaciji opravlja funkcijo, ali njegov družinski član (kot fizična oseba):</w:t>
      </w:r>
    </w:p>
    <w:p w14:paraId="5393858F" w14:textId="77777777" w:rsidR="00956D08" w:rsidRPr="00501FCF" w:rsidRDefault="00956D08"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udeležen kot poslovodja, član poslovodstva ali zakoniti zastopnik ali</w:t>
      </w:r>
    </w:p>
    <w:p w14:paraId="5D779BB5" w14:textId="77777777" w:rsidR="00956D08" w:rsidRPr="00501FCF" w:rsidRDefault="00956D08"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        neposredno ali prek drugih pravnih oseb v več kot pet odstotnem deležu udeležen pri ustanoviteljskih pravicah, upravljanju ali kapitalu. </w:t>
      </w:r>
    </w:p>
    <w:p w14:paraId="509D6A03" w14:textId="32000D60" w:rsidR="00956D08" w:rsidRPr="00501FCF" w:rsidRDefault="00956D08"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Odgovorna oseba poslovnega subjekta poda pisno izjavo o tem, da fizična oseba oziroma poslovni subjekt ni povezan s funkcionarjem in po njenem vedenju ni povezan z družinskim članom funkcionarja na način, določen v prvem odstavku. Izjava se predloži </w:t>
      </w:r>
      <w:r w:rsidRPr="00782FD5">
        <w:rPr>
          <w:rFonts w:ascii="Arial" w:hAnsi="Arial" w:cs="Arial"/>
          <w:noProof/>
          <w:sz w:val="20"/>
          <w:szCs w:val="20"/>
        </w:rPr>
        <w:t xml:space="preserve">na </w:t>
      </w:r>
      <w:r w:rsidRPr="00F6453D">
        <w:rPr>
          <w:rFonts w:ascii="Arial" w:hAnsi="Arial" w:cs="Arial"/>
          <w:noProof/>
          <w:sz w:val="20"/>
          <w:szCs w:val="20"/>
        </w:rPr>
        <w:t xml:space="preserve">obrazcu </w:t>
      </w:r>
      <w:r w:rsidR="00FE2445" w:rsidRPr="00F6453D">
        <w:rPr>
          <w:rFonts w:ascii="Arial" w:hAnsi="Arial" w:cs="Arial"/>
          <w:noProof/>
          <w:sz w:val="20"/>
          <w:szCs w:val="20"/>
        </w:rPr>
        <w:t>7</w:t>
      </w:r>
      <w:r w:rsidRPr="00F6453D">
        <w:rPr>
          <w:rFonts w:ascii="Arial" w:hAnsi="Arial" w:cs="Arial"/>
          <w:noProof/>
          <w:sz w:val="20"/>
          <w:szCs w:val="20"/>
        </w:rPr>
        <w:t>.</w:t>
      </w:r>
      <w:r w:rsidRPr="7F5DFAE6">
        <w:rPr>
          <w:rFonts w:ascii="Arial" w:hAnsi="Arial" w:cs="Arial"/>
          <w:noProof/>
          <w:sz w:val="20"/>
          <w:szCs w:val="20"/>
        </w:rPr>
        <w:t xml:space="preserve"> </w:t>
      </w:r>
    </w:p>
    <w:p w14:paraId="1C5BDC6D" w14:textId="77777777" w:rsidR="00956D08" w:rsidRPr="00501FCF" w:rsidRDefault="00956D08" w:rsidP="7F5DFAE6">
      <w:pPr>
        <w:spacing w:line="260" w:lineRule="atLeast"/>
        <w:jc w:val="both"/>
        <w:rPr>
          <w:rFonts w:ascii="Arial" w:hAnsi="Arial" w:cs="Arial"/>
          <w:noProof/>
          <w:sz w:val="20"/>
          <w:szCs w:val="20"/>
          <w:lang w:eastAsia="en-US"/>
        </w:rPr>
      </w:pPr>
    </w:p>
    <w:p w14:paraId="7FFF3F73" w14:textId="2A16316F" w:rsidR="00956D08" w:rsidRPr="00501FCF" w:rsidRDefault="00956D08"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V roku dveh let po prenehanju funkcije funkcionar v razmerju do organa ali organizacije javnega sektorja, pri katerem je opravljal svojo funkcijo, ne sme nastopiti kot predstavnik poslovnega subjekta, ki s tem organom ali organizacijo ima ali vzpostavlja poslovne stike. Organ ali organizacija javnega sektorja, v katerem je funkcionar opravljal funkcijo, v roku enega leta po prenehanju funkcije ne sme poslovati s subjektom, v katerem je bivši funkcionar neposredno ali prek drugih pravnih oseb v več kot pet odstotnem deležu udeležen pri ustanoviteljskih pravicah, upravljanju oziroma kapitalu in s funkcionarjem kot fizično osebo.</w:t>
      </w:r>
    </w:p>
    <w:p w14:paraId="41AE8E46" w14:textId="77777777" w:rsidR="00A44CBB" w:rsidRDefault="00A44CBB" w:rsidP="7F5DFAE6">
      <w:pPr>
        <w:spacing w:line="260" w:lineRule="atLeast"/>
        <w:jc w:val="both"/>
        <w:rPr>
          <w:rFonts w:ascii="Arial" w:hAnsi="Arial" w:cs="Arial"/>
          <w:noProof/>
          <w:sz w:val="20"/>
          <w:szCs w:val="20"/>
          <w:lang w:eastAsia="en-US"/>
        </w:rPr>
      </w:pPr>
    </w:p>
    <w:p w14:paraId="04465BAD" w14:textId="77777777" w:rsidR="009F2D03" w:rsidRPr="00501FCF" w:rsidRDefault="009F2D03" w:rsidP="7F5DFAE6">
      <w:pPr>
        <w:spacing w:line="260" w:lineRule="atLeast"/>
        <w:jc w:val="both"/>
        <w:rPr>
          <w:rFonts w:ascii="Arial" w:hAnsi="Arial" w:cs="Arial"/>
          <w:noProof/>
          <w:sz w:val="20"/>
          <w:szCs w:val="20"/>
          <w:lang w:eastAsia="en-US"/>
        </w:rPr>
      </w:pPr>
    </w:p>
    <w:p w14:paraId="02F9062E" w14:textId="1B978A3F" w:rsidR="00F64B6F" w:rsidRPr="00501FCF" w:rsidRDefault="00F64B6F" w:rsidP="7F5DFAE6">
      <w:pPr>
        <w:spacing w:line="260" w:lineRule="atLeast"/>
        <w:jc w:val="both"/>
        <w:rPr>
          <w:rFonts w:ascii="Arial" w:hAnsi="Arial" w:cs="Arial"/>
          <w:b/>
          <w:bCs/>
          <w:noProof/>
          <w:sz w:val="20"/>
          <w:szCs w:val="20"/>
          <w:lang w:eastAsia="en-US"/>
        </w:rPr>
      </w:pPr>
    </w:p>
    <w:p w14:paraId="74946EA5" w14:textId="77777777" w:rsidR="00F41F74" w:rsidRDefault="00F41F74">
      <w:pPr>
        <w:rPr>
          <w:rFonts w:ascii="Arial" w:hAnsi="Arial" w:cs="Arial"/>
          <w:b/>
          <w:bCs/>
          <w:noProof/>
          <w:sz w:val="20"/>
          <w:szCs w:val="20"/>
        </w:rPr>
      </w:pPr>
      <w:r>
        <w:rPr>
          <w:rFonts w:ascii="Arial" w:hAnsi="Arial" w:cs="Arial"/>
          <w:b/>
          <w:bCs/>
          <w:noProof/>
          <w:sz w:val="20"/>
          <w:szCs w:val="20"/>
        </w:rPr>
        <w:br w:type="page"/>
      </w:r>
    </w:p>
    <w:p w14:paraId="2C56D624" w14:textId="229977C4" w:rsidR="0075039D" w:rsidRPr="00501FCF" w:rsidRDefault="00A54C59" w:rsidP="7F5DFAE6">
      <w:p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lastRenderedPageBreak/>
        <w:t xml:space="preserve">POGLAVJE 3: </w:t>
      </w:r>
      <w:r w:rsidR="0075039D" w:rsidRPr="7F5DFAE6">
        <w:rPr>
          <w:rFonts w:ascii="Arial" w:hAnsi="Arial" w:cs="Arial"/>
          <w:b/>
          <w:bCs/>
          <w:noProof/>
          <w:sz w:val="20"/>
          <w:szCs w:val="20"/>
        </w:rPr>
        <w:t xml:space="preserve">RAZLOGI ZA IZKLJUČITEV IN POGOJI ZA SODELOVANJE PONUDNIKA </w:t>
      </w:r>
    </w:p>
    <w:p w14:paraId="1A61FBCC" w14:textId="77777777" w:rsidR="0075039D" w:rsidRPr="00501FCF" w:rsidRDefault="0075039D" w:rsidP="7F5DFAE6">
      <w:pPr>
        <w:spacing w:line="260" w:lineRule="atLeast"/>
        <w:jc w:val="both"/>
        <w:rPr>
          <w:rFonts w:ascii="Arial" w:hAnsi="Arial" w:cs="Arial"/>
          <w:b/>
          <w:bCs/>
          <w:noProof/>
          <w:sz w:val="20"/>
          <w:szCs w:val="20"/>
          <w:lang w:eastAsia="en-US"/>
        </w:rPr>
      </w:pPr>
    </w:p>
    <w:p w14:paraId="3C0576FC" w14:textId="77777777" w:rsidR="0075039D" w:rsidRPr="00501FCF" w:rsidRDefault="0075039D" w:rsidP="7F5DFAE6">
      <w:p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 xml:space="preserve">3.1 </w:t>
      </w:r>
      <w:bookmarkEnd w:id="120"/>
      <w:bookmarkEnd w:id="121"/>
      <w:r w:rsidRPr="7F5DFAE6">
        <w:rPr>
          <w:rFonts w:ascii="Arial" w:hAnsi="Arial" w:cs="Arial"/>
          <w:b/>
          <w:bCs/>
          <w:noProof/>
          <w:sz w:val="20"/>
          <w:szCs w:val="20"/>
        </w:rPr>
        <w:t xml:space="preserve">Razlogi za izključitev </w:t>
      </w:r>
      <w:bookmarkEnd w:id="46"/>
      <w:bookmarkEnd w:id="47"/>
      <w:bookmarkEnd w:id="48"/>
      <w:bookmarkEnd w:id="49"/>
      <w:bookmarkEnd w:id="50"/>
      <w:bookmarkEnd w:id="51"/>
      <w:bookmarkEnd w:id="52"/>
      <w:r w:rsidRPr="7F5DFAE6">
        <w:rPr>
          <w:rFonts w:ascii="Arial" w:hAnsi="Arial" w:cs="Arial"/>
          <w:b/>
          <w:bCs/>
          <w:noProof/>
          <w:sz w:val="20"/>
          <w:szCs w:val="20"/>
        </w:rPr>
        <w:t>(75. člen ZJN-3)</w:t>
      </w:r>
    </w:p>
    <w:p w14:paraId="2FE71126" w14:textId="21415A1F"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V predmetnem postopku oddaje javnega naročila lahko sodelujejo le gospodarski subjekti, za katere ne obstajajo naslednji </w:t>
      </w:r>
      <w:r w:rsidRPr="7F5DFAE6">
        <w:rPr>
          <w:rFonts w:ascii="Arial" w:hAnsi="Arial" w:cs="Arial"/>
          <w:b/>
          <w:bCs/>
          <w:noProof/>
          <w:sz w:val="20"/>
          <w:szCs w:val="20"/>
        </w:rPr>
        <w:t>razlogi za izključitev</w:t>
      </w:r>
      <w:r w:rsidRPr="7F5DFAE6">
        <w:rPr>
          <w:rFonts w:ascii="Arial" w:hAnsi="Arial" w:cs="Arial"/>
          <w:noProof/>
          <w:sz w:val="20"/>
          <w:szCs w:val="20"/>
        </w:rPr>
        <w:t>:</w:t>
      </w:r>
    </w:p>
    <w:p w14:paraId="4E89B905" w14:textId="77777777" w:rsidR="00CB553C" w:rsidRPr="00501FCF" w:rsidRDefault="00CB553C" w:rsidP="7F5DFAE6">
      <w:pPr>
        <w:spacing w:line="260" w:lineRule="atLeast"/>
        <w:jc w:val="both"/>
        <w:rPr>
          <w:rFonts w:ascii="Arial" w:hAnsi="Arial" w:cs="Arial"/>
          <w:b/>
          <w:bCs/>
          <w:noProof/>
          <w:sz w:val="20"/>
          <w:szCs w:val="20"/>
          <w:lang w:eastAsia="en-US"/>
        </w:rPr>
      </w:pPr>
    </w:p>
    <w:p w14:paraId="148BC2F8" w14:textId="5DFC6635"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1. Gospodarskemu subjektu ali osebi, ki je članica upravnega, vodstvenega ali nadzornega organa tega gospodarskega subjekta</w:t>
      </w:r>
      <w:r w:rsidR="00655B58" w:rsidRPr="7F5DFAE6">
        <w:rPr>
          <w:rFonts w:ascii="Arial" w:hAnsi="Arial" w:cs="Arial"/>
          <w:noProof/>
          <w:sz w:val="20"/>
          <w:szCs w:val="20"/>
        </w:rPr>
        <w:t>,</w:t>
      </w:r>
      <w:r w:rsidRPr="7F5DFAE6">
        <w:rPr>
          <w:rFonts w:ascii="Arial" w:hAnsi="Arial" w:cs="Arial"/>
          <w:noProof/>
          <w:sz w:val="20"/>
          <w:szCs w:val="20"/>
        </w:rPr>
        <w:t xml:space="preserve"> ali ki ima pooblastila za njegovo zastopanje ali odločanje ali nadzor v njem, je bila izrečena pravnomočna sodba</w:t>
      </w:r>
      <w:r w:rsidR="001F4B92" w:rsidRPr="7F5DFAE6">
        <w:rPr>
          <w:rFonts w:ascii="Arial" w:hAnsi="Arial" w:cs="Arial"/>
          <w:noProof/>
          <w:sz w:val="20"/>
          <w:szCs w:val="20"/>
        </w:rPr>
        <w:t xml:space="preserve"> za</w:t>
      </w:r>
      <w:r w:rsidRPr="7F5DFAE6">
        <w:rPr>
          <w:rFonts w:ascii="Arial" w:hAnsi="Arial" w:cs="Arial"/>
          <w:noProof/>
          <w:sz w:val="20"/>
          <w:szCs w:val="20"/>
        </w:rPr>
        <w:t xml:space="preserve"> kazniv</w:t>
      </w:r>
      <w:r w:rsidR="001F4B92" w:rsidRPr="7F5DFAE6">
        <w:rPr>
          <w:rFonts w:ascii="Arial" w:hAnsi="Arial" w:cs="Arial"/>
          <w:noProof/>
          <w:sz w:val="20"/>
          <w:szCs w:val="20"/>
        </w:rPr>
        <w:t>a</w:t>
      </w:r>
      <w:r w:rsidRPr="7F5DFAE6">
        <w:rPr>
          <w:rFonts w:ascii="Arial" w:hAnsi="Arial" w:cs="Arial"/>
          <w:noProof/>
          <w:sz w:val="20"/>
          <w:szCs w:val="20"/>
        </w:rPr>
        <w:t xml:space="preserve"> dejanj</w:t>
      </w:r>
      <w:r w:rsidR="001F4B92" w:rsidRPr="7F5DFAE6">
        <w:rPr>
          <w:rFonts w:ascii="Arial" w:hAnsi="Arial" w:cs="Arial"/>
          <w:noProof/>
          <w:sz w:val="20"/>
          <w:szCs w:val="20"/>
        </w:rPr>
        <w:t>a</w:t>
      </w:r>
      <w:r w:rsidRPr="7F5DFAE6">
        <w:rPr>
          <w:rFonts w:ascii="Arial" w:hAnsi="Arial" w:cs="Arial"/>
          <w:noProof/>
          <w:sz w:val="20"/>
          <w:szCs w:val="20"/>
        </w:rPr>
        <w:t>, ki so opredeljena v prvem odstavku 75. člena ZJN-3</w:t>
      </w:r>
      <w:r w:rsidR="00655B58" w:rsidRPr="7F5DFAE6">
        <w:rPr>
          <w:rFonts w:ascii="Arial" w:hAnsi="Arial" w:cs="Arial"/>
          <w:noProof/>
          <w:sz w:val="20"/>
          <w:szCs w:val="20"/>
        </w:rPr>
        <w:t>,</w:t>
      </w:r>
      <w:r w:rsidR="001F4B92" w:rsidRPr="7F5DFAE6">
        <w:rPr>
          <w:rFonts w:ascii="Arial" w:hAnsi="Arial" w:cs="Arial"/>
          <w:noProof/>
          <w:sz w:val="20"/>
          <w:szCs w:val="20"/>
        </w:rPr>
        <w:t xml:space="preserve"> ali za primerljiva kazniva dejanja, ki so jih izrekla tuja sodišča</w:t>
      </w:r>
      <w:r w:rsidRPr="7F5DFAE6">
        <w:rPr>
          <w:rFonts w:ascii="Arial" w:hAnsi="Arial" w:cs="Arial"/>
          <w:noProof/>
          <w:sz w:val="20"/>
          <w:szCs w:val="20"/>
        </w:rPr>
        <w:t xml:space="preserve">. </w:t>
      </w:r>
    </w:p>
    <w:p w14:paraId="50C368E1" w14:textId="77777777" w:rsidR="00CB553C" w:rsidRPr="00501FCF" w:rsidRDefault="00CB553C" w:rsidP="7F5DFAE6">
      <w:pPr>
        <w:spacing w:line="260" w:lineRule="atLeast"/>
        <w:jc w:val="both"/>
        <w:rPr>
          <w:rFonts w:ascii="Arial" w:hAnsi="Arial" w:cs="Arial"/>
          <w:noProof/>
          <w:sz w:val="20"/>
          <w:szCs w:val="20"/>
          <w:lang w:eastAsia="en-US"/>
        </w:rPr>
      </w:pPr>
    </w:p>
    <w:p w14:paraId="739B4FD5" w14:textId="50E120AE"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2.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w:t>
      </w:r>
      <w:r w:rsidR="001F4B92" w:rsidRPr="7F5DFAE6">
        <w:rPr>
          <w:rFonts w:ascii="Arial" w:hAnsi="Arial" w:cs="Arial"/>
          <w:noProof/>
          <w:sz w:val="20"/>
          <w:szCs w:val="20"/>
        </w:rPr>
        <w:t>ma</w:t>
      </w:r>
      <w:r w:rsidRPr="7F5DFAE6">
        <w:rPr>
          <w:rFonts w:ascii="Arial" w:hAnsi="Arial" w:cs="Arial"/>
          <w:noProof/>
          <w:sz w:val="20"/>
          <w:szCs w:val="20"/>
        </w:rPr>
        <w:t xml:space="preserve"> predloženih vseh obračunov davčnih odtegljajev za dohodke iz delovnega razmerja za obdobje zadnjih petih let do </w:t>
      </w:r>
      <w:r w:rsidR="001F4B92" w:rsidRPr="7F5DFAE6">
        <w:rPr>
          <w:rFonts w:ascii="Arial" w:hAnsi="Arial" w:cs="Arial"/>
          <w:noProof/>
          <w:sz w:val="20"/>
          <w:szCs w:val="20"/>
        </w:rPr>
        <w:t xml:space="preserve">roka za </w:t>
      </w:r>
      <w:r w:rsidRPr="7F5DFAE6">
        <w:rPr>
          <w:rFonts w:ascii="Arial" w:hAnsi="Arial" w:cs="Arial"/>
          <w:noProof/>
          <w:sz w:val="20"/>
          <w:szCs w:val="20"/>
        </w:rPr>
        <w:t>oddaj</w:t>
      </w:r>
      <w:r w:rsidR="001F4B92" w:rsidRPr="7F5DFAE6">
        <w:rPr>
          <w:rFonts w:ascii="Arial" w:hAnsi="Arial" w:cs="Arial"/>
          <w:noProof/>
          <w:sz w:val="20"/>
          <w:szCs w:val="20"/>
        </w:rPr>
        <w:t>o</w:t>
      </w:r>
      <w:r w:rsidRPr="7F5DFAE6">
        <w:rPr>
          <w:rFonts w:ascii="Arial" w:hAnsi="Arial" w:cs="Arial"/>
          <w:noProof/>
          <w:sz w:val="20"/>
          <w:szCs w:val="20"/>
        </w:rPr>
        <w:t xml:space="preserve"> ponudbe ali prijave.</w:t>
      </w:r>
      <w:r w:rsidR="001F4B92" w:rsidRPr="7F5DFAE6">
        <w:rPr>
          <w:rFonts w:ascii="Arial" w:hAnsi="Arial" w:cs="Arial"/>
          <w:noProof/>
          <w:sz w:val="20"/>
          <w:szCs w:val="20"/>
        </w:rPr>
        <w:t xml:space="preserve"> Gospodarskega subjekta se ne izloči, če gospodarski subjekt do roka za oddajo ponudbe ali prijave poravna neplačane zapadle obveznosti, ki znašajo 50 evrov ali več in predloži vse obračune davčnih odtegljajev za dohodke iz delovnega razmerja za obdobje zadnjih pet let do roka za oddajo ponudbe ali prijave</w:t>
      </w:r>
      <w:r w:rsidR="00956D08" w:rsidRPr="7F5DFAE6">
        <w:rPr>
          <w:rFonts w:ascii="Arial" w:hAnsi="Arial" w:cs="Arial"/>
          <w:noProof/>
          <w:sz w:val="20"/>
          <w:szCs w:val="20"/>
        </w:rPr>
        <w:t>.</w:t>
      </w:r>
    </w:p>
    <w:p w14:paraId="2852A540" w14:textId="77777777" w:rsidR="00CB553C" w:rsidRPr="00501FCF" w:rsidRDefault="00CB553C" w:rsidP="7F5DFAE6">
      <w:pPr>
        <w:spacing w:line="260" w:lineRule="atLeast"/>
        <w:jc w:val="both"/>
        <w:rPr>
          <w:rFonts w:ascii="Arial" w:hAnsi="Arial" w:cs="Arial"/>
          <w:noProof/>
          <w:sz w:val="20"/>
          <w:szCs w:val="20"/>
          <w:lang w:eastAsia="en-US"/>
        </w:rPr>
      </w:pPr>
    </w:p>
    <w:p w14:paraId="059A604B" w14:textId="77777777"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3. Gospodarski subjekt je na dan, ko poteče rok za oddajo ponudb ali prijav, izločen iz postopkov oddaje javnih naročil zaradi uvrstitve v evidenco gospodarskih subjektov </w:t>
      </w:r>
      <w:r w:rsidR="00525AF3" w:rsidRPr="7F5DFAE6">
        <w:rPr>
          <w:rFonts w:ascii="Arial" w:hAnsi="Arial" w:cs="Arial"/>
          <w:noProof/>
          <w:sz w:val="20"/>
          <w:szCs w:val="20"/>
        </w:rPr>
        <w:t>z izrečenimi stranskimi sankcijami izločitve iz postopkov javnega naročanja.</w:t>
      </w:r>
    </w:p>
    <w:p w14:paraId="0E6CE122" w14:textId="77777777" w:rsidR="00CB553C" w:rsidRPr="00501FCF" w:rsidRDefault="00CB553C" w:rsidP="7F5DFAE6">
      <w:pPr>
        <w:spacing w:line="260" w:lineRule="atLeast"/>
        <w:jc w:val="both"/>
        <w:rPr>
          <w:rFonts w:ascii="Arial" w:hAnsi="Arial" w:cs="Arial"/>
          <w:noProof/>
          <w:sz w:val="20"/>
          <w:szCs w:val="20"/>
          <w:lang w:eastAsia="en-US"/>
        </w:rPr>
      </w:pPr>
    </w:p>
    <w:p w14:paraId="02059E90" w14:textId="218B4216"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4. 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w:t>
      </w:r>
      <w:r w:rsidR="00F70265">
        <w:rPr>
          <w:rFonts w:ascii="Arial" w:hAnsi="Arial" w:cs="Arial"/>
          <w:noProof/>
          <w:sz w:val="20"/>
          <w:szCs w:val="20"/>
        </w:rPr>
        <w:t xml:space="preserve"> izrečena globa</w:t>
      </w:r>
      <w:r w:rsidRPr="7F5DFAE6">
        <w:rPr>
          <w:rFonts w:ascii="Arial" w:hAnsi="Arial" w:cs="Arial"/>
          <w:noProof/>
          <w:sz w:val="20"/>
          <w:szCs w:val="20"/>
        </w:rPr>
        <w:t xml:space="preserve"> s pravnomočno odločitvijo ali več pravnomočnimi odločitvami izrečena globa za prekršek.</w:t>
      </w:r>
    </w:p>
    <w:p w14:paraId="2CA0992F" w14:textId="77777777" w:rsidR="00CB553C" w:rsidRPr="00501FCF" w:rsidRDefault="00CB553C" w:rsidP="7F5DFAE6">
      <w:pPr>
        <w:spacing w:line="260" w:lineRule="atLeast"/>
        <w:jc w:val="both"/>
        <w:rPr>
          <w:rFonts w:ascii="Arial" w:hAnsi="Arial" w:cs="Arial"/>
          <w:noProof/>
          <w:sz w:val="20"/>
          <w:szCs w:val="20"/>
          <w:lang w:eastAsia="en-US"/>
        </w:rPr>
      </w:pPr>
    </w:p>
    <w:p w14:paraId="282173A0" w14:textId="01D00F36"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w:t>
      </w:r>
      <w:r w:rsidR="00655B58" w:rsidRPr="7F5DFAE6">
        <w:rPr>
          <w:rFonts w:ascii="Arial" w:hAnsi="Arial" w:cs="Arial"/>
          <w:noProof/>
          <w:sz w:val="20"/>
          <w:szCs w:val="20"/>
        </w:rPr>
        <w:t>,</w:t>
      </w:r>
      <w:r w:rsidRPr="7F5DFAE6">
        <w:rPr>
          <w:rFonts w:ascii="Arial" w:hAnsi="Arial" w:cs="Arial"/>
          <w:noProof/>
          <w:sz w:val="20"/>
          <w:szCs w:val="20"/>
        </w:rPr>
        <w:t xml:space="preserve"> ali pa je nastal položaj z enakimi pravnimi posledicami;</w:t>
      </w:r>
    </w:p>
    <w:p w14:paraId="265D798C" w14:textId="77777777" w:rsidR="00CB553C" w:rsidRPr="00501FCF" w:rsidRDefault="00CB553C" w:rsidP="7F5DFAE6">
      <w:pPr>
        <w:spacing w:line="260" w:lineRule="atLeast"/>
        <w:jc w:val="both"/>
        <w:rPr>
          <w:rFonts w:ascii="Arial" w:hAnsi="Arial" w:cs="Arial"/>
          <w:noProof/>
          <w:sz w:val="20"/>
          <w:szCs w:val="20"/>
          <w:lang w:eastAsia="en-US"/>
        </w:rPr>
      </w:pPr>
    </w:p>
    <w:p w14:paraId="6B0CC114" w14:textId="77777777"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6. Če lahko naročnik upravičeno sklepa, da je gospodarski subjekt z drugimi gospodarskimi subjekti sklenil dogovor, katerega cilj ali učinek je preprečevati, omejevati ali izkrivljati konkurenco. </w:t>
      </w:r>
    </w:p>
    <w:p w14:paraId="63581892" w14:textId="77777777" w:rsidR="00CB553C" w:rsidRPr="00501FCF" w:rsidRDefault="00CB553C" w:rsidP="7F5DFAE6">
      <w:pPr>
        <w:spacing w:line="260" w:lineRule="atLeast"/>
        <w:jc w:val="both"/>
        <w:rPr>
          <w:rFonts w:ascii="Arial" w:hAnsi="Arial" w:cs="Arial"/>
          <w:noProof/>
          <w:sz w:val="20"/>
          <w:szCs w:val="20"/>
          <w:lang w:eastAsia="en-US"/>
        </w:rPr>
      </w:pPr>
    </w:p>
    <w:p w14:paraId="45B38011" w14:textId="77777777"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7. Če nasprotja interesov iz tretjega odstavka 91. člena ZJN-3 ni mogoče učinkovito odpraviti z drugimi, blažjimi ukrepi.</w:t>
      </w:r>
    </w:p>
    <w:p w14:paraId="1244DCA7" w14:textId="77777777" w:rsidR="00CB553C" w:rsidRPr="00501FCF" w:rsidRDefault="00CB553C" w:rsidP="7F5DFAE6">
      <w:pPr>
        <w:spacing w:line="260" w:lineRule="atLeast"/>
        <w:jc w:val="both"/>
        <w:rPr>
          <w:rFonts w:ascii="Arial" w:hAnsi="Arial" w:cs="Arial"/>
          <w:noProof/>
          <w:sz w:val="20"/>
          <w:szCs w:val="20"/>
          <w:lang w:eastAsia="en-US"/>
        </w:rPr>
      </w:pPr>
    </w:p>
    <w:p w14:paraId="76D1A94A" w14:textId="4173B8E5"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8. Če je gospodarski subjekt kriv dajanja resnih zavajajočih razlag pri dajanju informacij, zahtevanih zaradi preverjanja obstoja razlogov za izključitev ali izpolnjevanja pogojev za sodelovanje, ali če ni razkril teh informacij</w:t>
      </w:r>
      <w:r w:rsidR="00655B58" w:rsidRPr="7F5DFAE6">
        <w:rPr>
          <w:rFonts w:ascii="Arial" w:hAnsi="Arial" w:cs="Arial"/>
          <w:noProof/>
          <w:sz w:val="20"/>
          <w:szCs w:val="20"/>
        </w:rPr>
        <w:t>,</w:t>
      </w:r>
      <w:r w:rsidRPr="7F5DFAE6">
        <w:rPr>
          <w:rFonts w:ascii="Arial" w:hAnsi="Arial" w:cs="Arial"/>
          <w:noProof/>
          <w:sz w:val="20"/>
          <w:szCs w:val="20"/>
        </w:rPr>
        <w:t xml:space="preserve"> ali če ne more predložiti dokazil, ki se zahtevajo v skladu z 79. členom ZJN-3.</w:t>
      </w:r>
    </w:p>
    <w:p w14:paraId="645865AE" w14:textId="77777777" w:rsidR="00DA77BF" w:rsidRPr="00501FCF" w:rsidRDefault="00DA77BF" w:rsidP="7F5DFAE6">
      <w:pPr>
        <w:spacing w:line="260" w:lineRule="atLeast"/>
        <w:jc w:val="both"/>
        <w:rPr>
          <w:rFonts w:ascii="Arial" w:hAnsi="Arial" w:cs="Arial"/>
          <w:noProof/>
          <w:sz w:val="20"/>
          <w:szCs w:val="20"/>
          <w:lang w:eastAsia="en-US"/>
        </w:rPr>
      </w:pPr>
    </w:p>
    <w:p w14:paraId="2E41B055" w14:textId="77777777"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29168AD7" w14:textId="036C8B94" w:rsidR="00DA77BF" w:rsidRPr="00501FCF" w:rsidRDefault="00DA77BF" w:rsidP="7F5DFAE6">
      <w:pPr>
        <w:spacing w:line="260" w:lineRule="atLeast"/>
        <w:jc w:val="both"/>
        <w:rPr>
          <w:rFonts w:ascii="Arial" w:hAnsi="Arial" w:cs="Arial"/>
          <w:noProof/>
          <w:sz w:val="20"/>
          <w:szCs w:val="20"/>
          <w:lang w:eastAsia="en-US"/>
        </w:rPr>
      </w:pPr>
    </w:p>
    <w:p w14:paraId="76337093" w14:textId="6C367253" w:rsidR="00D04BE8" w:rsidRPr="00501FCF" w:rsidRDefault="00D04BE8"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V primeru obstoja razloga za izključitev iz točke 1</w:t>
      </w:r>
      <w:r w:rsidR="003E00C0" w:rsidRPr="7F5DFAE6">
        <w:rPr>
          <w:rFonts w:ascii="Arial" w:hAnsi="Arial" w:cs="Arial"/>
          <w:noProof/>
          <w:sz w:val="20"/>
          <w:szCs w:val="20"/>
        </w:rPr>
        <w:t>, 4,</w:t>
      </w:r>
      <w:r w:rsidRPr="7F5DFAE6">
        <w:rPr>
          <w:rFonts w:ascii="Arial" w:hAnsi="Arial" w:cs="Arial"/>
          <w:noProof/>
          <w:sz w:val="20"/>
          <w:szCs w:val="20"/>
        </w:rPr>
        <w:t xml:space="preserve"> </w:t>
      </w:r>
      <w:r w:rsidR="003E00C0" w:rsidRPr="7F5DFAE6">
        <w:rPr>
          <w:rFonts w:ascii="Arial" w:hAnsi="Arial" w:cs="Arial"/>
          <w:noProof/>
          <w:sz w:val="20"/>
          <w:szCs w:val="20"/>
        </w:rPr>
        <w:t>5, 6</w:t>
      </w:r>
      <w:r w:rsidR="00A82711" w:rsidRPr="7F5DFAE6">
        <w:rPr>
          <w:rFonts w:ascii="Arial" w:hAnsi="Arial" w:cs="Arial"/>
          <w:noProof/>
          <w:sz w:val="20"/>
          <w:szCs w:val="20"/>
        </w:rPr>
        <w:t xml:space="preserve">, </w:t>
      </w:r>
      <w:r w:rsidR="003E00C0" w:rsidRPr="7F5DFAE6">
        <w:rPr>
          <w:rFonts w:ascii="Arial" w:hAnsi="Arial" w:cs="Arial"/>
          <w:noProof/>
          <w:sz w:val="20"/>
          <w:szCs w:val="20"/>
        </w:rPr>
        <w:t>7</w:t>
      </w:r>
      <w:r w:rsidR="00A82711" w:rsidRPr="7F5DFAE6">
        <w:rPr>
          <w:rFonts w:ascii="Arial" w:hAnsi="Arial" w:cs="Arial"/>
          <w:noProof/>
          <w:sz w:val="20"/>
          <w:szCs w:val="20"/>
        </w:rPr>
        <w:t xml:space="preserve"> in 8</w:t>
      </w:r>
      <w:r w:rsidRPr="7F5DFAE6">
        <w:rPr>
          <w:rFonts w:ascii="Arial" w:hAnsi="Arial" w:cs="Arial"/>
          <w:noProof/>
          <w:sz w:val="20"/>
          <w:szCs w:val="20"/>
        </w:rPr>
        <w:t xml:space="preserve"> opozarjamo na možnost popravnega mehanizma</w:t>
      </w:r>
      <w:r w:rsidR="00F70265">
        <w:rPr>
          <w:rFonts w:ascii="Arial" w:hAnsi="Arial" w:cs="Arial"/>
          <w:noProof/>
          <w:sz w:val="20"/>
          <w:szCs w:val="20"/>
        </w:rPr>
        <w:t>,</w:t>
      </w:r>
      <w:r w:rsidRPr="7F5DFAE6">
        <w:rPr>
          <w:rFonts w:ascii="Arial" w:hAnsi="Arial" w:cs="Arial"/>
          <w:noProof/>
          <w:sz w:val="20"/>
          <w:szCs w:val="20"/>
        </w:rPr>
        <w:t xml:space="preserve"> vendar je v tem primeru potrebno obstoj tega razloga ustrezno označiti v ESPD obrazcu. </w:t>
      </w:r>
      <w:r w:rsidR="009923CB" w:rsidRPr="7F5DFAE6">
        <w:rPr>
          <w:rFonts w:ascii="Arial" w:hAnsi="Arial" w:cs="Arial"/>
          <w:noProof/>
          <w:sz w:val="20"/>
          <w:szCs w:val="20"/>
        </w:rPr>
        <w:t xml:space="preserve">Gospodarski subjekt, ki je v enem od položajev iz </w:t>
      </w:r>
      <w:r w:rsidR="00537878" w:rsidRPr="7F5DFAE6">
        <w:rPr>
          <w:rFonts w:ascii="Arial" w:hAnsi="Arial" w:cs="Arial"/>
          <w:noProof/>
          <w:sz w:val="20"/>
          <w:szCs w:val="20"/>
        </w:rPr>
        <w:t>točke 1, 4, 5, 6</w:t>
      </w:r>
      <w:r w:rsidR="00A82711" w:rsidRPr="7F5DFAE6">
        <w:rPr>
          <w:rFonts w:ascii="Arial" w:hAnsi="Arial" w:cs="Arial"/>
          <w:noProof/>
          <w:sz w:val="20"/>
          <w:szCs w:val="20"/>
        </w:rPr>
        <w:t xml:space="preserve">, </w:t>
      </w:r>
      <w:r w:rsidR="00537878" w:rsidRPr="7F5DFAE6">
        <w:rPr>
          <w:rFonts w:ascii="Arial" w:hAnsi="Arial" w:cs="Arial"/>
          <w:noProof/>
          <w:sz w:val="20"/>
          <w:szCs w:val="20"/>
        </w:rPr>
        <w:t>7</w:t>
      </w:r>
      <w:r w:rsidR="00A82711" w:rsidRPr="7F5DFAE6">
        <w:rPr>
          <w:rFonts w:ascii="Arial" w:hAnsi="Arial" w:cs="Arial"/>
          <w:noProof/>
          <w:sz w:val="20"/>
          <w:szCs w:val="20"/>
        </w:rPr>
        <w:t xml:space="preserve"> in 8</w:t>
      </w:r>
      <w:r w:rsidR="009923CB" w:rsidRPr="7F5DFAE6">
        <w:rPr>
          <w:rFonts w:ascii="Arial" w:hAnsi="Arial" w:cs="Arial"/>
          <w:noProof/>
          <w:sz w:val="20"/>
          <w:szCs w:val="20"/>
        </w:rPr>
        <w:t xml:space="preserve">, lahko najkasneje do roka za oddajo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w:t>
      </w:r>
      <w:r w:rsidR="009923CB" w:rsidRPr="7F5DFAE6">
        <w:rPr>
          <w:rFonts w:ascii="Arial" w:hAnsi="Arial" w:cs="Arial"/>
          <w:noProof/>
          <w:sz w:val="20"/>
          <w:szCs w:val="20"/>
        </w:rPr>
        <w:lastRenderedPageBreak/>
        <w:t>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21269DCD" w14:textId="77777777" w:rsidR="00D04BE8" w:rsidRPr="00501FCF" w:rsidRDefault="00D04BE8" w:rsidP="7F5DFAE6">
      <w:pPr>
        <w:spacing w:line="260" w:lineRule="atLeast"/>
        <w:jc w:val="both"/>
        <w:rPr>
          <w:rFonts w:ascii="Arial" w:hAnsi="Arial" w:cs="Arial"/>
          <w:noProof/>
          <w:sz w:val="20"/>
          <w:szCs w:val="20"/>
          <w:lang w:eastAsia="en-US"/>
        </w:rPr>
      </w:pPr>
    </w:p>
    <w:p w14:paraId="60D92B67" w14:textId="1AE0CC40" w:rsidR="00E30D29" w:rsidRPr="00501FCF" w:rsidRDefault="00E30D29" w:rsidP="7F5DFAE6">
      <w:pPr>
        <w:autoSpaceDE w:val="0"/>
        <w:autoSpaceDN w:val="0"/>
        <w:adjustRightInd w:val="0"/>
        <w:spacing w:line="260" w:lineRule="atLeast"/>
        <w:jc w:val="both"/>
        <w:rPr>
          <w:rFonts w:ascii="Arial" w:hAnsi="Arial" w:cs="Arial"/>
          <w:noProof/>
          <w:sz w:val="20"/>
          <w:szCs w:val="20"/>
        </w:rPr>
      </w:pPr>
      <w:r w:rsidRPr="7F5DFAE6">
        <w:rPr>
          <w:rFonts w:ascii="Arial" w:hAnsi="Arial" w:cs="Arial"/>
          <w:noProof/>
          <w:sz w:val="20"/>
          <w:szCs w:val="20"/>
        </w:rPr>
        <w:t>Naročnik bo ponudnika izključil iz nadaljnjega postopka izbire, če ugotovi, da za ponudnika in soponudnike obstajajo navedeni razlogi za izključitev</w:t>
      </w:r>
      <w:r w:rsidR="00F64B6F" w:rsidRPr="7F5DFAE6">
        <w:rPr>
          <w:rFonts w:ascii="Arial" w:hAnsi="Arial" w:cs="Arial"/>
          <w:noProof/>
          <w:sz w:val="20"/>
          <w:szCs w:val="20"/>
        </w:rPr>
        <w:t xml:space="preserve">. </w:t>
      </w:r>
    </w:p>
    <w:p w14:paraId="349802BD" w14:textId="77777777" w:rsidR="006E1182" w:rsidRPr="00501FCF" w:rsidRDefault="006E1182" w:rsidP="7F5DFAE6">
      <w:pPr>
        <w:autoSpaceDE w:val="0"/>
        <w:autoSpaceDN w:val="0"/>
        <w:adjustRightInd w:val="0"/>
        <w:spacing w:line="260" w:lineRule="atLeast"/>
        <w:jc w:val="both"/>
        <w:rPr>
          <w:rFonts w:ascii="Arial" w:hAnsi="Arial" w:cs="Arial"/>
          <w:noProof/>
          <w:sz w:val="20"/>
          <w:szCs w:val="20"/>
        </w:rPr>
      </w:pPr>
    </w:p>
    <w:p w14:paraId="1BEAD859" w14:textId="332B808C"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Naročnik si pridržuje pravico, da bo v fazi preverjanja ponudbe za tuje gospodarske subjekte zahteval predložitev dokazil iz uradnih evidenc v matični državi o neobstoju razlogov za izključitev iz točke </w:t>
      </w:r>
      <w:r w:rsidR="004103B6" w:rsidRPr="7F5DFAE6">
        <w:rPr>
          <w:rFonts w:ascii="Arial" w:hAnsi="Arial" w:cs="Arial"/>
          <w:noProof/>
          <w:sz w:val="20"/>
          <w:szCs w:val="20"/>
        </w:rPr>
        <w:t xml:space="preserve">1, </w:t>
      </w:r>
      <w:r w:rsidRPr="7F5DFAE6">
        <w:rPr>
          <w:rFonts w:ascii="Arial" w:hAnsi="Arial" w:cs="Arial"/>
          <w:noProof/>
          <w:sz w:val="20"/>
          <w:szCs w:val="20"/>
        </w:rPr>
        <w:t>2, 4 in 5. Če jih ponudnik ne predloži oziroma če jih ne predloži v roku, ki ga bo določil naročnik, bo gospodarski subjekt izključen iz nadaljnjega postopka. Tuji gospodarski subjekti pa lahko ta dokazila predložijo že v ponudbi.</w:t>
      </w:r>
    </w:p>
    <w:p w14:paraId="689013E2" w14:textId="77777777" w:rsidR="003E176C" w:rsidRPr="00501FCF" w:rsidRDefault="003E176C" w:rsidP="7F5DFAE6">
      <w:pPr>
        <w:spacing w:line="260" w:lineRule="atLeast"/>
        <w:jc w:val="both"/>
        <w:rPr>
          <w:rFonts w:ascii="Arial" w:hAnsi="Arial" w:cs="Arial"/>
          <w:b/>
          <w:bCs/>
          <w:noProof/>
          <w:sz w:val="20"/>
          <w:szCs w:val="20"/>
          <w:lang w:eastAsia="en-US"/>
        </w:rPr>
      </w:pPr>
    </w:p>
    <w:p w14:paraId="1B7A9837" w14:textId="6467435C" w:rsidR="00E30D29" w:rsidRPr="00501FCF" w:rsidRDefault="00E30D29" w:rsidP="7F5DFAE6">
      <w:p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Navodila v zvezi s preverjanjem kazenske evidence (točka 1 razlogov za izključitev):</w:t>
      </w:r>
    </w:p>
    <w:p w14:paraId="492E2D34" w14:textId="77777777" w:rsidR="00DA77BF" w:rsidRPr="00501FCF" w:rsidRDefault="00DA77BF" w:rsidP="7F5DFAE6">
      <w:pPr>
        <w:spacing w:line="260" w:lineRule="atLeast"/>
        <w:jc w:val="both"/>
        <w:rPr>
          <w:rFonts w:ascii="Arial" w:hAnsi="Arial" w:cs="Arial"/>
          <w:b/>
          <w:bCs/>
          <w:noProof/>
          <w:sz w:val="20"/>
          <w:szCs w:val="20"/>
          <w:lang w:eastAsia="en-US"/>
        </w:rPr>
      </w:pPr>
    </w:p>
    <w:p w14:paraId="0B88F8B7" w14:textId="77777777" w:rsidR="00E30D29" w:rsidRPr="00501FCF" w:rsidRDefault="00E30D29" w:rsidP="7F5DFAE6">
      <w:pPr>
        <w:pStyle w:val="Odstavekseznama"/>
        <w:spacing w:line="260" w:lineRule="atLeast"/>
        <w:ind w:left="0"/>
        <w:jc w:val="center"/>
        <w:rPr>
          <w:rFonts w:ascii="Arial" w:hAnsi="Arial" w:cs="Arial"/>
          <w:noProof/>
          <w:sz w:val="20"/>
          <w:szCs w:val="20"/>
          <w:u w:val="single"/>
          <w:lang w:eastAsia="en-US"/>
        </w:rPr>
      </w:pPr>
      <w:r w:rsidRPr="7F5DFAE6">
        <w:rPr>
          <w:rFonts w:ascii="Arial" w:hAnsi="Arial" w:cs="Arial"/>
          <w:noProof/>
          <w:sz w:val="20"/>
          <w:szCs w:val="20"/>
          <w:u w:val="single"/>
        </w:rPr>
        <w:t>ZA GOSPODARSKE SUBJEKTE S SEDEŽEM V RS</w:t>
      </w:r>
    </w:p>
    <w:p w14:paraId="20CE1D07" w14:textId="6D00E583" w:rsidR="00DA77BF" w:rsidRPr="00501FCF" w:rsidRDefault="009777D4" w:rsidP="7F5DFAE6">
      <w:pPr>
        <w:suppressAutoHyphens/>
        <w:spacing w:before="120" w:after="120" w:line="260" w:lineRule="atLeast"/>
        <w:jc w:val="both"/>
        <w:rPr>
          <w:rFonts w:ascii="Arial" w:hAnsi="Arial" w:cs="Arial"/>
          <w:b/>
          <w:bCs/>
          <w:noProof/>
          <w:sz w:val="20"/>
          <w:szCs w:val="20"/>
          <w:lang w:eastAsia="ar-SA"/>
        </w:rPr>
      </w:pPr>
      <w:r w:rsidRPr="7F5DFAE6">
        <w:rPr>
          <w:rFonts w:ascii="Arial" w:hAnsi="Arial" w:cs="Arial"/>
          <w:noProof/>
          <w:sz w:val="20"/>
          <w:szCs w:val="20"/>
        </w:rPr>
        <w:t xml:space="preserve">Zaželeno je, da vsi gospodarski subjekti s sedežem v RS, ki nastopajo v ponudbi (ponudniki, soponudniki in podizvajalci), že v ponudbi predložijo potrdila iz Kazenske evidence RS, ki ne smejo biti starejša od </w:t>
      </w:r>
      <w:r w:rsidR="00AF0C95" w:rsidRPr="7F5DFAE6">
        <w:rPr>
          <w:rFonts w:ascii="Arial" w:hAnsi="Arial" w:cs="Arial"/>
          <w:noProof/>
          <w:sz w:val="20"/>
          <w:szCs w:val="20"/>
        </w:rPr>
        <w:t>4 mesecev</w:t>
      </w:r>
      <w:r w:rsidRPr="7F5DFAE6">
        <w:rPr>
          <w:rFonts w:ascii="Arial" w:hAnsi="Arial" w:cs="Arial"/>
          <w:noProof/>
          <w:sz w:val="20"/>
          <w:szCs w:val="20"/>
        </w:rPr>
        <w:t xml:space="preserve"> pred rokom za oddajo ponudb, za </w:t>
      </w:r>
      <w:r w:rsidRPr="7F5DFAE6">
        <w:rPr>
          <w:rFonts w:ascii="Arial" w:hAnsi="Arial" w:cs="Arial"/>
          <w:b/>
          <w:bCs/>
          <w:noProof/>
          <w:sz w:val="20"/>
          <w:szCs w:val="20"/>
        </w:rPr>
        <w:t>vse</w:t>
      </w:r>
      <w:r w:rsidRPr="7F5DFAE6">
        <w:rPr>
          <w:rFonts w:ascii="Arial" w:hAnsi="Arial" w:cs="Arial"/>
          <w:noProof/>
          <w:sz w:val="20"/>
          <w:szCs w:val="20"/>
        </w:rPr>
        <w:t xml:space="preserve"> pravne osebe in za </w:t>
      </w:r>
      <w:r w:rsidRPr="7F5DFAE6">
        <w:rPr>
          <w:rFonts w:ascii="Arial" w:hAnsi="Arial" w:cs="Arial"/>
          <w:b/>
          <w:bCs/>
          <w:noProof/>
          <w:sz w:val="20"/>
          <w:szCs w:val="20"/>
        </w:rPr>
        <w:t>vse osebe</w:t>
      </w:r>
      <w:r w:rsidRPr="7F5DFAE6">
        <w:rPr>
          <w:rFonts w:ascii="Arial" w:hAnsi="Arial" w:cs="Arial"/>
          <w:noProof/>
          <w:sz w:val="20"/>
          <w:szCs w:val="20"/>
        </w:rPr>
        <w:t>, ki so članice upravnega, vodstvenega ali nadzornega organa gospodarskega subjekta</w:t>
      </w:r>
      <w:r w:rsidR="00655B58" w:rsidRPr="7F5DFAE6">
        <w:rPr>
          <w:rFonts w:ascii="Arial" w:hAnsi="Arial" w:cs="Arial"/>
          <w:noProof/>
          <w:sz w:val="20"/>
          <w:szCs w:val="20"/>
        </w:rPr>
        <w:t>,</w:t>
      </w:r>
      <w:r w:rsidRPr="7F5DFAE6">
        <w:rPr>
          <w:rFonts w:ascii="Arial" w:hAnsi="Arial" w:cs="Arial"/>
          <w:noProof/>
          <w:sz w:val="20"/>
          <w:szCs w:val="20"/>
        </w:rPr>
        <w:t xml:space="preserve"> ali ki imajo pooblastila za njegovo zastopanje ali odločanje ali nadzor v njem (1. odstavek 75. člena ZJN-3). </w:t>
      </w:r>
      <w:r w:rsidR="00655B58" w:rsidRPr="7F5DFAE6">
        <w:rPr>
          <w:rFonts w:ascii="Arial" w:hAnsi="Arial" w:cs="Arial"/>
          <w:noProof/>
          <w:sz w:val="20"/>
          <w:szCs w:val="20"/>
        </w:rPr>
        <w:t>Če</w:t>
      </w:r>
      <w:r w:rsidRPr="7F5DFAE6">
        <w:rPr>
          <w:rFonts w:ascii="Arial" w:hAnsi="Arial" w:cs="Arial"/>
          <w:noProof/>
          <w:sz w:val="20"/>
          <w:szCs w:val="20"/>
        </w:rPr>
        <w:t xml:space="preserve"> ta potrdila ne bodo predložena že v ponudbi, </w:t>
      </w:r>
      <w:r w:rsidR="000F3D07" w:rsidRPr="7F5DFAE6">
        <w:rPr>
          <w:rFonts w:ascii="Arial" w:hAnsi="Arial" w:cs="Arial"/>
          <w:noProof/>
          <w:sz w:val="20"/>
          <w:szCs w:val="20"/>
        </w:rPr>
        <w:t xml:space="preserve">bo naročnik </w:t>
      </w:r>
      <w:r w:rsidRPr="7F5DFAE6">
        <w:rPr>
          <w:rFonts w:ascii="Arial" w:hAnsi="Arial" w:cs="Arial"/>
          <w:noProof/>
          <w:sz w:val="20"/>
          <w:szCs w:val="20"/>
        </w:rPr>
        <w:t xml:space="preserve">za </w:t>
      </w:r>
      <w:r w:rsidRPr="7F5DFAE6">
        <w:rPr>
          <w:rFonts w:ascii="Arial" w:hAnsi="Arial" w:cs="Arial"/>
          <w:b/>
          <w:bCs/>
          <w:noProof/>
          <w:sz w:val="20"/>
          <w:szCs w:val="20"/>
        </w:rPr>
        <w:t>vse</w:t>
      </w:r>
      <w:r w:rsidRPr="7F5DFAE6">
        <w:rPr>
          <w:rFonts w:ascii="Arial" w:hAnsi="Arial" w:cs="Arial"/>
          <w:noProof/>
          <w:sz w:val="20"/>
          <w:szCs w:val="20"/>
        </w:rPr>
        <w:t xml:space="preserve"> </w:t>
      </w:r>
      <w:r w:rsidRPr="7F5DFAE6">
        <w:rPr>
          <w:rFonts w:ascii="Arial" w:hAnsi="Arial" w:cs="Arial"/>
          <w:b/>
          <w:bCs/>
          <w:noProof/>
          <w:sz w:val="20"/>
          <w:szCs w:val="20"/>
        </w:rPr>
        <w:t>pravne osebe</w:t>
      </w:r>
      <w:r w:rsidRPr="7F5DFAE6">
        <w:rPr>
          <w:rFonts w:ascii="Arial" w:hAnsi="Arial" w:cs="Arial"/>
          <w:noProof/>
          <w:sz w:val="20"/>
          <w:szCs w:val="20"/>
        </w:rPr>
        <w:t xml:space="preserve"> in za </w:t>
      </w:r>
      <w:r w:rsidRPr="7F5DFAE6">
        <w:rPr>
          <w:rFonts w:ascii="Arial" w:hAnsi="Arial" w:cs="Arial"/>
          <w:b/>
          <w:bCs/>
          <w:noProof/>
          <w:sz w:val="20"/>
          <w:szCs w:val="20"/>
        </w:rPr>
        <w:t xml:space="preserve">vse </w:t>
      </w:r>
      <w:r w:rsidR="00E96AED" w:rsidRPr="7F5DFAE6">
        <w:rPr>
          <w:rFonts w:ascii="Arial" w:hAnsi="Arial" w:cs="Arial"/>
          <w:b/>
          <w:bCs/>
          <w:noProof/>
          <w:sz w:val="20"/>
          <w:szCs w:val="20"/>
        </w:rPr>
        <w:t xml:space="preserve">fizične </w:t>
      </w:r>
      <w:r w:rsidRPr="7F5DFAE6">
        <w:rPr>
          <w:rFonts w:ascii="Arial" w:hAnsi="Arial" w:cs="Arial"/>
          <w:b/>
          <w:bCs/>
          <w:noProof/>
          <w:sz w:val="20"/>
          <w:szCs w:val="20"/>
        </w:rPr>
        <w:t>osebe</w:t>
      </w:r>
      <w:r w:rsidRPr="7F5DFAE6">
        <w:rPr>
          <w:rFonts w:ascii="Arial" w:hAnsi="Arial" w:cs="Arial"/>
          <w:noProof/>
          <w:sz w:val="20"/>
          <w:szCs w:val="20"/>
        </w:rPr>
        <w:t>, ki so članice upravnega, vodstvenega ali nadzornega organa gospodarskega subjekta</w:t>
      </w:r>
      <w:r w:rsidR="00655B58" w:rsidRPr="7F5DFAE6">
        <w:rPr>
          <w:rFonts w:ascii="Arial" w:hAnsi="Arial" w:cs="Arial"/>
          <w:noProof/>
          <w:sz w:val="20"/>
          <w:szCs w:val="20"/>
        </w:rPr>
        <w:t>,</w:t>
      </w:r>
      <w:r w:rsidRPr="7F5DFAE6">
        <w:rPr>
          <w:rFonts w:ascii="Arial" w:hAnsi="Arial" w:cs="Arial"/>
          <w:noProof/>
          <w:sz w:val="20"/>
          <w:szCs w:val="20"/>
        </w:rPr>
        <w:t xml:space="preserve"> ali ki imajo pooblastila za njegovo zastopanje ali odločanje ali nadzor v njem</w:t>
      </w:r>
      <w:r w:rsidR="003D07B7" w:rsidRPr="7F5DFAE6">
        <w:rPr>
          <w:rFonts w:ascii="Arial" w:hAnsi="Arial" w:cs="Arial"/>
          <w:noProof/>
          <w:sz w:val="20"/>
          <w:szCs w:val="20"/>
        </w:rPr>
        <w:t>,</w:t>
      </w:r>
      <w:r w:rsidRPr="7F5DFAE6">
        <w:rPr>
          <w:rFonts w:ascii="Arial" w:hAnsi="Arial" w:cs="Arial"/>
          <w:noProof/>
          <w:sz w:val="20"/>
          <w:szCs w:val="20"/>
        </w:rPr>
        <w:t xml:space="preserve"> izpolnjevanje pogojev preveril najkasneje v </w:t>
      </w:r>
      <w:r w:rsidR="00AF0C95" w:rsidRPr="7F5DFAE6">
        <w:rPr>
          <w:rFonts w:ascii="Arial" w:hAnsi="Arial" w:cs="Arial"/>
          <w:noProof/>
          <w:sz w:val="20"/>
          <w:szCs w:val="20"/>
        </w:rPr>
        <w:t>9</w:t>
      </w:r>
      <w:r w:rsidRPr="7F5DFAE6">
        <w:rPr>
          <w:rFonts w:ascii="Arial" w:hAnsi="Arial" w:cs="Arial"/>
          <w:noProof/>
          <w:sz w:val="20"/>
          <w:szCs w:val="20"/>
        </w:rPr>
        <w:t>0 dneh po roku za od</w:t>
      </w:r>
      <w:r w:rsidR="00525AF3" w:rsidRPr="7F5DFAE6">
        <w:rPr>
          <w:rFonts w:ascii="Arial" w:hAnsi="Arial" w:cs="Arial"/>
          <w:noProof/>
          <w:sz w:val="20"/>
          <w:szCs w:val="20"/>
        </w:rPr>
        <w:t>dajo</w:t>
      </w:r>
      <w:r w:rsidRPr="7F5DFAE6">
        <w:rPr>
          <w:rFonts w:ascii="Arial" w:hAnsi="Arial" w:cs="Arial"/>
          <w:noProof/>
          <w:sz w:val="20"/>
          <w:szCs w:val="20"/>
        </w:rPr>
        <w:t xml:space="preserve"> ponudb.</w:t>
      </w:r>
      <w:r w:rsidR="00E96AED" w:rsidRPr="7F5DFAE6">
        <w:rPr>
          <w:rFonts w:ascii="Arial" w:hAnsi="Arial" w:cs="Arial"/>
          <w:noProof/>
          <w:sz w:val="20"/>
          <w:szCs w:val="20"/>
        </w:rPr>
        <w:t xml:space="preserve"> </w:t>
      </w:r>
      <w:r w:rsidR="00E96AED" w:rsidRPr="7F5DFAE6">
        <w:rPr>
          <w:rFonts w:ascii="Arial" w:hAnsi="Arial" w:cs="Arial"/>
          <w:b/>
          <w:bCs/>
          <w:noProof/>
          <w:sz w:val="20"/>
          <w:szCs w:val="20"/>
        </w:rPr>
        <w:t xml:space="preserve">Zato prosimo, da v ESPD obrazec pri navedbi zastopnikov gospodarskega subjekta (fizičnih oseb) navedete njihove EMŠO številke. </w:t>
      </w:r>
    </w:p>
    <w:p w14:paraId="1E3C4AAB" w14:textId="77777777" w:rsidR="00E30D29" w:rsidRPr="00501FCF" w:rsidRDefault="00E30D29" w:rsidP="7F5DFAE6">
      <w:pPr>
        <w:pStyle w:val="Odstavekseznama"/>
        <w:spacing w:line="260" w:lineRule="atLeast"/>
        <w:ind w:left="0"/>
        <w:jc w:val="center"/>
        <w:rPr>
          <w:rFonts w:ascii="Arial" w:hAnsi="Arial" w:cs="Arial"/>
          <w:noProof/>
          <w:sz w:val="20"/>
          <w:szCs w:val="20"/>
          <w:u w:val="single"/>
          <w:lang w:eastAsia="en-US"/>
        </w:rPr>
      </w:pPr>
      <w:r w:rsidRPr="7F5DFAE6">
        <w:rPr>
          <w:rFonts w:ascii="Arial" w:hAnsi="Arial" w:cs="Arial"/>
          <w:noProof/>
          <w:sz w:val="20"/>
          <w:szCs w:val="20"/>
          <w:u w:val="single"/>
        </w:rPr>
        <w:t>ZA GOSPODARSKE SUBJEKTE S SEDEŽEM IZVEN RS</w:t>
      </w:r>
    </w:p>
    <w:p w14:paraId="0A0953A6" w14:textId="5FFE787A" w:rsidR="008A0916" w:rsidRPr="00501FCF" w:rsidRDefault="009777D4" w:rsidP="7F5DFAE6">
      <w:pPr>
        <w:suppressAutoHyphens/>
        <w:spacing w:before="120" w:after="120" w:line="260" w:lineRule="atLeast"/>
        <w:jc w:val="both"/>
        <w:rPr>
          <w:rFonts w:ascii="Arial" w:hAnsi="Arial" w:cs="Arial"/>
          <w:noProof/>
          <w:sz w:val="20"/>
          <w:szCs w:val="20"/>
          <w:lang w:eastAsia="ar-SA"/>
        </w:rPr>
      </w:pPr>
      <w:r w:rsidRPr="7F5DFAE6">
        <w:rPr>
          <w:rFonts w:ascii="Arial" w:hAnsi="Arial" w:cs="Arial"/>
          <w:noProof/>
          <w:sz w:val="20"/>
          <w:szCs w:val="20"/>
        </w:rPr>
        <w:t>Zaželeno je, da vsi gospodarski subjekti s sedežem izven RS, ki nastopajo v ponudbi (ponudniki, soponudniki in podizvajalci), že v ponudbi predložijo potrdila iz uradnih evidenc v matični državi (oziroma druga dokazila</w:t>
      </w:r>
      <w:r w:rsidR="00655B58" w:rsidRPr="7F5DFAE6">
        <w:rPr>
          <w:rFonts w:ascii="Arial" w:hAnsi="Arial" w:cs="Arial"/>
          <w:noProof/>
          <w:sz w:val="20"/>
          <w:szCs w:val="20"/>
        </w:rPr>
        <w:t>,</w:t>
      </w:r>
      <w:r w:rsidRPr="7F5DFAE6">
        <w:rPr>
          <w:rFonts w:ascii="Arial" w:hAnsi="Arial" w:cs="Arial"/>
          <w:noProof/>
          <w:sz w:val="20"/>
          <w:szCs w:val="20"/>
        </w:rPr>
        <w:t xml:space="preserve"> skladno z določili 77. člena ZJN-3) o neobstoju razlogov za izključitev iz točke 1, ki ne smejo biti starejša od </w:t>
      </w:r>
      <w:r w:rsidR="00AF0C95" w:rsidRPr="7F5DFAE6">
        <w:rPr>
          <w:rFonts w:ascii="Arial" w:hAnsi="Arial" w:cs="Arial"/>
          <w:noProof/>
          <w:sz w:val="20"/>
          <w:szCs w:val="20"/>
        </w:rPr>
        <w:t>4 mesecev</w:t>
      </w:r>
      <w:r w:rsidRPr="7F5DFAE6">
        <w:rPr>
          <w:rFonts w:ascii="Arial" w:hAnsi="Arial" w:cs="Arial"/>
          <w:noProof/>
          <w:sz w:val="20"/>
          <w:szCs w:val="20"/>
        </w:rPr>
        <w:t xml:space="preserve"> pred rokom za oddajo ponudb, za </w:t>
      </w:r>
      <w:r w:rsidRPr="7F5DFAE6">
        <w:rPr>
          <w:rFonts w:ascii="Arial" w:hAnsi="Arial" w:cs="Arial"/>
          <w:b/>
          <w:bCs/>
          <w:noProof/>
          <w:sz w:val="20"/>
          <w:szCs w:val="20"/>
        </w:rPr>
        <w:t>vse</w:t>
      </w:r>
      <w:r w:rsidRPr="7F5DFAE6">
        <w:rPr>
          <w:rFonts w:ascii="Arial" w:hAnsi="Arial" w:cs="Arial"/>
          <w:noProof/>
          <w:sz w:val="20"/>
          <w:szCs w:val="20"/>
        </w:rPr>
        <w:t xml:space="preserve"> </w:t>
      </w:r>
      <w:r w:rsidRPr="7F5DFAE6">
        <w:rPr>
          <w:rFonts w:ascii="Arial" w:hAnsi="Arial" w:cs="Arial"/>
          <w:b/>
          <w:bCs/>
          <w:noProof/>
          <w:sz w:val="20"/>
          <w:szCs w:val="20"/>
        </w:rPr>
        <w:t>pravne osebe</w:t>
      </w:r>
      <w:r w:rsidRPr="7F5DFAE6">
        <w:rPr>
          <w:rFonts w:ascii="Arial" w:hAnsi="Arial" w:cs="Arial"/>
          <w:noProof/>
          <w:sz w:val="20"/>
          <w:szCs w:val="20"/>
        </w:rPr>
        <w:t xml:space="preserve"> in za </w:t>
      </w:r>
      <w:r w:rsidRPr="7F5DFAE6">
        <w:rPr>
          <w:rFonts w:ascii="Arial" w:hAnsi="Arial" w:cs="Arial"/>
          <w:b/>
          <w:bCs/>
          <w:noProof/>
          <w:sz w:val="20"/>
          <w:szCs w:val="20"/>
        </w:rPr>
        <w:t xml:space="preserve">vse </w:t>
      </w:r>
      <w:r w:rsidR="00E96AED" w:rsidRPr="7F5DFAE6">
        <w:rPr>
          <w:rFonts w:ascii="Arial" w:hAnsi="Arial" w:cs="Arial"/>
          <w:b/>
          <w:bCs/>
          <w:noProof/>
          <w:sz w:val="20"/>
          <w:szCs w:val="20"/>
        </w:rPr>
        <w:t xml:space="preserve">fizične </w:t>
      </w:r>
      <w:r w:rsidRPr="7F5DFAE6">
        <w:rPr>
          <w:rFonts w:ascii="Arial" w:hAnsi="Arial" w:cs="Arial"/>
          <w:b/>
          <w:bCs/>
          <w:noProof/>
          <w:sz w:val="20"/>
          <w:szCs w:val="20"/>
        </w:rPr>
        <w:t>osebe</w:t>
      </w:r>
      <w:r w:rsidRPr="7F5DFAE6">
        <w:rPr>
          <w:rFonts w:ascii="Arial" w:hAnsi="Arial" w:cs="Arial"/>
          <w:noProof/>
          <w:sz w:val="20"/>
          <w:szCs w:val="20"/>
        </w:rPr>
        <w:t>, ki so članice upravnega, vodstvenega ali nadzornega organa gospodarskega subjekta</w:t>
      </w:r>
      <w:r w:rsidR="00655B58" w:rsidRPr="7F5DFAE6">
        <w:rPr>
          <w:rFonts w:ascii="Arial" w:hAnsi="Arial" w:cs="Arial"/>
          <w:noProof/>
          <w:sz w:val="20"/>
          <w:szCs w:val="20"/>
        </w:rPr>
        <w:t>,</w:t>
      </w:r>
      <w:r w:rsidRPr="7F5DFAE6">
        <w:rPr>
          <w:rFonts w:ascii="Arial" w:hAnsi="Arial" w:cs="Arial"/>
          <w:noProof/>
          <w:sz w:val="20"/>
          <w:szCs w:val="20"/>
        </w:rPr>
        <w:t xml:space="preserve"> ali ki imajo pooblastila za njegovo zastopanje ali odločanje ali nadzor v njem (1. odstavek 75. člena ZJN-3). </w:t>
      </w:r>
      <w:r w:rsidR="00655B58" w:rsidRPr="7F5DFAE6">
        <w:rPr>
          <w:rFonts w:ascii="Arial" w:hAnsi="Arial" w:cs="Arial"/>
          <w:noProof/>
          <w:sz w:val="20"/>
          <w:szCs w:val="20"/>
        </w:rPr>
        <w:t>Če</w:t>
      </w:r>
      <w:r w:rsidRPr="7F5DFAE6">
        <w:rPr>
          <w:rFonts w:ascii="Arial" w:hAnsi="Arial" w:cs="Arial"/>
          <w:noProof/>
          <w:sz w:val="20"/>
          <w:szCs w:val="20"/>
        </w:rPr>
        <w:t xml:space="preserve"> ta potrdila ne bodo predložena že v ponudbi, si naročnik pridržuje pravico</w:t>
      </w:r>
      <w:r w:rsidR="00655B58" w:rsidRPr="7F5DFAE6">
        <w:rPr>
          <w:rFonts w:ascii="Arial" w:hAnsi="Arial" w:cs="Arial"/>
          <w:noProof/>
          <w:sz w:val="20"/>
          <w:szCs w:val="20"/>
        </w:rPr>
        <w:t xml:space="preserve"> zahtevati</w:t>
      </w:r>
      <w:r w:rsidRPr="7F5DFAE6">
        <w:rPr>
          <w:rFonts w:ascii="Arial" w:hAnsi="Arial" w:cs="Arial"/>
          <w:noProof/>
          <w:sz w:val="20"/>
          <w:szCs w:val="20"/>
        </w:rPr>
        <w:t xml:space="preserve"> ta potrdila v fazi preverjanja ponudb. Ta potrdila, ki jih bo naročnik zahteval v fazi preverjanja ponudb, pa bodo morala izkazati stanje, vezano na datume znotraj </w:t>
      </w:r>
      <w:r w:rsidR="00AF0C95" w:rsidRPr="7F5DFAE6">
        <w:rPr>
          <w:rFonts w:ascii="Arial" w:hAnsi="Arial" w:cs="Arial"/>
          <w:noProof/>
          <w:sz w:val="20"/>
          <w:szCs w:val="20"/>
        </w:rPr>
        <w:t>4 mesecev</w:t>
      </w:r>
      <w:r w:rsidRPr="7F5DFAE6">
        <w:rPr>
          <w:rFonts w:ascii="Arial" w:hAnsi="Arial" w:cs="Arial"/>
          <w:noProof/>
          <w:sz w:val="20"/>
          <w:szCs w:val="20"/>
        </w:rPr>
        <w:t xml:space="preserve"> </w:t>
      </w:r>
      <w:r w:rsidR="00AF0C95" w:rsidRPr="7F5DFAE6">
        <w:rPr>
          <w:rFonts w:ascii="Arial" w:hAnsi="Arial" w:cs="Arial"/>
          <w:noProof/>
          <w:sz w:val="20"/>
          <w:szCs w:val="20"/>
        </w:rPr>
        <w:t>pred oziroma 9</w:t>
      </w:r>
      <w:r w:rsidRPr="7F5DFAE6">
        <w:rPr>
          <w:rFonts w:ascii="Arial" w:hAnsi="Arial" w:cs="Arial"/>
          <w:noProof/>
          <w:sz w:val="20"/>
          <w:szCs w:val="20"/>
        </w:rPr>
        <w:t xml:space="preserve">0 dni po roku za oddajo ponudb. </w:t>
      </w:r>
    </w:p>
    <w:tbl>
      <w:tblPr>
        <w:tblW w:w="9889" w:type="dxa"/>
        <w:tblLook w:val="01E0" w:firstRow="1" w:lastRow="1" w:firstColumn="1" w:lastColumn="1" w:noHBand="0" w:noVBand="0"/>
      </w:tblPr>
      <w:tblGrid>
        <w:gridCol w:w="9889"/>
      </w:tblGrid>
      <w:tr w:rsidR="0075039D" w:rsidRPr="00501FCF" w14:paraId="3A147529" w14:textId="77777777" w:rsidTr="7F5DFAE6">
        <w:tc>
          <w:tcPr>
            <w:tcW w:w="9889" w:type="dxa"/>
            <w:tcBorders>
              <w:top w:val="single" w:sz="4" w:space="0" w:color="auto"/>
              <w:left w:val="single" w:sz="4" w:space="0" w:color="auto"/>
              <w:bottom w:val="single" w:sz="4" w:space="0" w:color="auto"/>
              <w:right w:val="single" w:sz="4" w:space="0" w:color="auto"/>
            </w:tcBorders>
          </w:tcPr>
          <w:p w14:paraId="22DAAC65" w14:textId="5E0A2175" w:rsidR="0075039D" w:rsidRPr="00501FCF" w:rsidRDefault="0075039D" w:rsidP="7F5DFAE6">
            <w:pPr>
              <w:spacing w:line="260" w:lineRule="atLeast"/>
              <w:jc w:val="both"/>
              <w:rPr>
                <w:rFonts w:ascii="Arial" w:hAnsi="Arial" w:cs="Arial"/>
                <w:sz w:val="20"/>
                <w:szCs w:val="20"/>
              </w:rPr>
            </w:pPr>
            <w:r w:rsidRPr="5BD2FF2F">
              <w:rPr>
                <w:rFonts w:ascii="Arial" w:hAnsi="Arial" w:cs="Arial"/>
                <w:b/>
                <w:sz w:val="20"/>
                <w:szCs w:val="20"/>
              </w:rPr>
              <w:t xml:space="preserve">DOKAZILO: </w:t>
            </w:r>
            <w:r w:rsidR="3DA20BE7" w:rsidRPr="5BD2FF2F">
              <w:rPr>
                <w:rFonts w:ascii="Arial" w:hAnsi="Arial" w:cs="Arial"/>
                <w:sz w:val="20"/>
                <w:szCs w:val="20"/>
              </w:rPr>
              <w:t>ESPD obrazec za vsak posamezen gospodarski subjekt</w:t>
            </w:r>
            <w:r w:rsidR="00E96AED" w:rsidRPr="5BD2FF2F">
              <w:rPr>
                <w:rFonts w:ascii="Arial" w:hAnsi="Arial" w:cs="Arial"/>
                <w:sz w:val="20"/>
                <w:szCs w:val="20"/>
              </w:rPr>
              <w:t xml:space="preserve"> z navedbo gospodarskih subjektov in njihovih zastopnikov z EMŠO številkami ali </w:t>
            </w:r>
            <w:r w:rsidR="3DA20BE7" w:rsidRPr="5BD2FF2F">
              <w:rPr>
                <w:rFonts w:ascii="Arial" w:hAnsi="Arial" w:cs="Arial"/>
                <w:sz w:val="20"/>
                <w:szCs w:val="20"/>
              </w:rPr>
              <w:t xml:space="preserve">potrdila iz KE </w:t>
            </w:r>
          </w:p>
        </w:tc>
      </w:tr>
    </w:tbl>
    <w:p w14:paraId="3DDF70E6" w14:textId="77777777" w:rsidR="00214A24" w:rsidRPr="00201BC3" w:rsidRDefault="00214A24" w:rsidP="7F5DFAE6">
      <w:pPr>
        <w:spacing w:line="260" w:lineRule="atLeast"/>
        <w:jc w:val="both"/>
        <w:rPr>
          <w:rFonts w:ascii="Arial" w:hAnsi="Arial" w:cs="Arial"/>
          <w:b/>
          <w:bCs/>
          <w:noProof/>
          <w:sz w:val="20"/>
          <w:szCs w:val="20"/>
          <w:lang w:eastAsia="en-US"/>
        </w:rPr>
      </w:pPr>
    </w:p>
    <w:p w14:paraId="3FFAFA93" w14:textId="77777777" w:rsidR="0075039D" w:rsidRPr="00501FCF" w:rsidRDefault="0075039D" w:rsidP="7F5DFAE6">
      <w:pPr>
        <w:spacing w:line="260" w:lineRule="atLeast"/>
        <w:jc w:val="both"/>
        <w:rPr>
          <w:rFonts w:ascii="Arial" w:hAnsi="Arial" w:cs="Arial"/>
          <w:b/>
          <w:sz w:val="20"/>
          <w:szCs w:val="20"/>
          <w:lang w:eastAsia="en-US"/>
        </w:rPr>
      </w:pPr>
      <w:r w:rsidRPr="5BD2FF2F">
        <w:rPr>
          <w:rFonts w:ascii="Arial" w:hAnsi="Arial" w:cs="Arial"/>
          <w:b/>
          <w:sz w:val="20"/>
          <w:szCs w:val="20"/>
        </w:rPr>
        <w:t>3.2. Pogoji za sodelovanje (76. člen ZJN-3)</w:t>
      </w:r>
    </w:p>
    <w:p w14:paraId="1A6BBD22" w14:textId="77777777" w:rsidR="000470EA" w:rsidRPr="00201BC3" w:rsidRDefault="000470EA" w:rsidP="7F5DFAE6">
      <w:pPr>
        <w:spacing w:line="260" w:lineRule="atLeast"/>
        <w:jc w:val="both"/>
        <w:rPr>
          <w:rFonts w:ascii="Arial" w:hAnsi="Arial" w:cs="Arial"/>
          <w:b/>
          <w:bCs/>
          <w:noProof/>
          <w:sz w:val="20"/>
          <w:szCs w:val="20"/>
          <w:lang w:eastAsia="en-US"/>
        </w:rPr>
      </w:pPr>
    </w:p>
    <w:p w14:paraId="32439220" w14:textId="77777777" w:rsidR="000470EA" w:rsidRPr="00501FCF" w:rsidRDefault="000470EA" w:rsidP="7F5DFAE6">
      <w:pPr>
        <w:spacing w:line="260" w:lineRule="atLeast"/>
        <w:jc w:val="both"/>
        <w:rPr>
          <w:rFonts w:ascii="Arial" w:hAnsi="Arial" w:cs="Arial"/>
          <w:b/>
          <w:sz w:val="20"/>
          <w:szCs w:val="20"/>
          <w:lang w:eastAsia="en-US"/>
        </w:rPr>
      </w:pPr>
      <w:r w:rsidRPr="5BD2FF2F">
        <w:rPr>
          <w:rFonts w:ascii="Arial" w:hAnsi="Arial" w:cs="Arial"/>
          <w:b/>
          <w:sz w:val="20"/>
          <w:szCs w:val="20"/>
        </w:rPr>
        <w:t>3.2.1 Ustreznost za opravljanje poklicne dejavnosti</w:t>
      </w:r>
    </w:p>
    <w:p w14:paraId="6549A81E" w14:textId="77777777" w:rsidR="008B5BB0" w:rsidRPr="00501FCF" w:rsidRDefault="000470EA" w:rsidP="7F5DFAE6">
      <w:pPr>
        <w:spacing w:line="260" w:lineRule="atLeast"/>
        <w:jc w:val="both"/>
        <w:rPr>
          <w:rFonts w:ascii="Arial" w:hAnsi="Arial" w:cs="Arial"/>
          <w:sz w:val="20"/>
          <w:szCs w:val="20"/>
          <w:lang w:eastAsia="en-US"/>
        </w:rPr>
      </w:pPr>
      <w:r w:rsidRPr="5BD2FF2F">
        <w:rPr>
          <w:rFonts w:ascii="Arial" w:hAnsi="Arial" w:cs="Arial"/>
          <w:sz w:val="20"/>
          <w:szCs w:val="20"/>
        </w:rPr>
        <w:t>Vsak gospodarski subjekt, ki nastopa v ponudbi, mora biti pri pristojnem organu registriran za opravljanje dejavnosti, ki jo prevzema v ponudbi.</w:t>
      </w:r>
    </w:p>
    <w:p w14:paraId="55C38693" w14:textId="77777777" w:rsidR="008A0916" w:rsidRPr="00232977" w:rsidRDefault="008A0916" w:rsidP="7F5DFAE6">
      <w:pPr>
        <w:spacing w:line="260" w:lineRule="atLeast"/>
        <w:jc w:val="both"/>
        <w:rPr>
          <w:rFonts w:ascii="Arial" w:hAnsi="Arial" w:cs="Arial"/>
          <w:sz w:val="20"/>
          <w:szCs w:val="20"/>
          <w:lang w:eastAsia="en-US"/>
        </w:rPr>
      </w:pPr>
    </w:p>
    <w:p w14:paraId="490EA306" w14:textId="5C60005A" w:rsidR="000470EA" w:rsidRPr="00501FCF" w:rsidRDefault="000470EA" w:rsidP="7F5DFAE6">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szCs w:val="20"/>
          <w:lang w:eastAsia="en-US"/>
        </w:rPr>
      </w:pPr>
      <w:r w:rsidRPr="5BD2FF2F">
        <w:rPr>
          <w:rFonts w:ascii="Arial" w:hAnsi="Arial" w:cs="Arial"/>
          <w:b/>
          <w:sz w:val="20"/>
          <w:szCs w:val="20"/>
        </w:rPr>
        <w:t xml:space="preserve">DOKAZILO: </w:t>
      </w:r>
      <w:r w:rsidRPr="5BD2FF2F">
        <w:rPr>
          <w:rFonts w:ascii="Arial" w:hAnsi="Arial" w:cs="Arial"/>
          <w:sz w:val="20"/>
          <w:szCs w:val="20"/>
        </w:rPr>
        <w:t>ESPD obrazec za vsak posamezen gospodarski subjekt - del IV</w:t>
      </w:r>
      <w:r w:rsidR="00DA7332" w:rsidRPr="5BD2FF2F">
        <w:rPr>
          <w:rFonts w:ascii="Arial" w:hAnsi="Arial" w:cs="Arial"/>
          <w:sz w:val="20"/>
          <w:szCs w:val="20"/>
        </w:rPr>
        <w:t>, oddelek A</w:t>
      </w:r>
      <w:r w:rsidR="0055677C" w:rsidRPr="5BD2FF2F">
        <w:rPr>
          <w:rFonts w:ascii="Arial" w:hAnsi="Arial" w:cs="Arial"/>
          <w:sz w:val="20"/>
          <w:szCs w:val="20"/>
        </w:rPr>
        <w:t xml:space="preserve"> </w:t>
      </w:r>
    </w:p>
    <w:p w14:paraId="5190ED0D" w14:textId="77777777" w:rsidR="000470EA" w:rsidRPr="00232977" w:rsidRDefault="000470EA" w:rsidP="7F5DFAE6">
      <w:pPr>
        <w:spacing w:line="260" w:lineRule="atLeast"/>
        <w:jc w:val="both"/>
        <w:rPr>
          <w:rFonts w:ascii="Arial" w:hAnsi="Arial" w:cs="Arial"/>
          <w:sz w:val="20"/>
          <w:szCs w:val="20"/>
          <w:lang w:eastAsia="en-US"/>
        </w:rPr>
      </w:pPr>
    </w:p>
    <w:p w14:paraId="3FE2FDB0" w14:textId="1978283C" w:rsidR="0075039D" w:rsidRPr="00501FCF" w:rsidRDefault="00B12DC7" w:rsidP="7F5DFAE6">
      <w:pPr>
        <w:spacing w:line="260" w:lineRule="atLeast"/>
        <w:jc w:val="both"/>
        <w:rPr>
          <w:rFonts w:ascii="Arial" w:hAnsi="Arial" w:cs="Arial"/>
          <w:b/>
          <w:sz w:val="20"/>
          <w:szCs w:val="20"/>
          <w:lang w:eastAsia="en-US"/>
        </w:rPr>
      </w:pPr>
      <w:bookmarkStart w:id="122" w:name="_Toc156997257"/>
      <w:r w:rsidRPr="5BD2FF2F">
        <w:rPr>
          <w:rFonts w:ascii="Arial" w:hAnsi="Arial" w:cs="Arial"/>
          <w:b/>
          <w:sz w:val="20"/>
          <w:szCs w:val="20"/>
        </w:rPr>
        <w:t>3.2.</w:t>
      </w:r>
      <w:r w:rsidR="000470EA" w:rsidRPr="5BD2FF2F">
        <w:rPr>
          <w:rFonts w:ascii="Arial" w:hAnsi="Arial" w:cs="Arial"/>
          <w:b/>
          <w:sz w:val="20"/>
          <w:szCs w:val="20"/>
        </w:rPr>
        <w:t>2</w:t>
      </w:r>
      <w:r w:rsidR="0075039D" w:rsidRPr="5BD2FF2F">
        <w:rPr>
          <w:rFonts w:ascii="Arial" w:hAnsi="Arial" w:cs="Arial"/>
          <w:b/>
          <w:sz w:val="20"/>
          <w:szCs w:val="20"/>
        </w:rPr>
        <w:t xml:space="preserve"> Ekonomski in finančni položaj (76. člen ZJN-3)</w:t>
      </w:r>
      <w:bookmarkEnd w:id="122"/>
      <w:r w:rsidR="00824457" w:rsidRPr="5BD2FF2F">
        <w:rPr>
          <w:rFonts w:ascii="Arial" w:hAnsi="Arial" w:cs="Arial"/>
          <w:b/>
          <w:sz w:val="20"/>
          <w:szCs w:val="20"/>
        </w:rPr>
        <w:t xml:space="preserve"> </w:t>
      </w:r>
    </w:p>
    <w:p w14:paraId="022B2D58" w14:textId="77777777" w:rsidR="0075039D" w:rsidRPr="00501FCF" w:rsidRDefault="0075039D" w:rsidP="7F5DFAE6">
      <w:pPr>
        <w:spacing w:line="260" w:lineRule="atLeast"/>
        <w:jc w:val="both"/>
        <w:rPr>
          <w:rFonts w:ascii="Arial" w:hAnsi="Arial" w:cs="Arial"/>
          <w:sz w:val="20"/>
          <w:szCs w:val="20"/>
          <w:lang w:eastAsia="en-US"/>
        </w:rPr>
      </w:pPr>
      <w:r w:rsidRPr="5BD2FF2F">
        <w:rPr>
          <w:rFonts w:ascii="Arial" w:hAnsi="Arial" w:cs="Arial"/>
          <w:sz w:val="20"/>
          <w:szCs w:val="20"/>
        </w:rPr>
        <w:t>Ponudnik (oziroma skupina ponudnikov) mora biti ekonomsko in finančno sposobna izvesti predmetno javno naročilo, kar dokazuje z izpolnjevanjem naslednje zahteve:</w:t>
      </w:r>
    </w:p>
    <w:p w14:paraId="4D774BBB" w14:textId="77777777" w:rsidR="0075039D" w:rsidRPr="00232977" w:rsidRDefault="0075039D" w:rsidP="7F5DFAE6">
      <w:pPr>
        <w:spacing w:line="260" w:lineRule="atLeast"/>
        <w:jc w:val="both"/>
        <w:rPr>
          <w:rFonts w:ascii="Arial" w:hAnsi="Arial" w:cs="Arial"/>
          <w:sz w:val="20"/>
          <w:szCs w:val="20"/>
          <w:lang w:eastAsia="en-US"/>
        </w:rPr>
      </w:pPr>
    </w:p>
    <w:p w14:paraId="633DA514" w14:textId="41942977" w:rsidR="008A0916" w:rsidRPr="00501FCF" w:rsidRDefault="0075039D" w:rsidP="7F5DFAE6">
      <w:pPr>
        <w:spacing w:line="260" w:lineRule="atLeast"/>
        <w:jc w:val="both"/>
        <w:rPr>
          <w:rFonts w:ascii="Arial" w:hAnsi="Arial"/>
          <w:sz w:val="20"/>
          <w:szCs w:val="20"/>
          <w:lang w:eastAsia="en-US"/>
        </w:rPr>
      </w:pPr>
      <w:r w:rsidRPr="5BD2FF2F">
        <w:rPr>
          <w:rFonts w:ascii="Arial" w:hAnsi="Arial"/>
          <w:sz w:val="20"/>
          <w:szCs w:val="20"/>
        </w:rPr>
        <w:lastRenderedPageBreak/>
        <w:t>Ponudnik oziroma vsak izmed partnerjev v skupni ponudbi na dan oddaje ponudbe nima blokiranega nobenega transakcijskega računa, v zadnjih 180 dneh pred rokom za oddajo ponudb pa ni imel nobenega transakcijskega računa blokiranega več kot 20 zaporednih dni.</w:t>
      </w:r>
    </w:p>
    <w:p w14:paraId="6C0784DB" w14:textId="77777777" w:rsidR="001C4981" w:rsidRPr="00232977" w:rsidRDefault="001C4981" w:rsidP="7F5DFAE6">
      <w:pPr>
        <w:spacing w:line="260" w:lineRule="atLeast"/>
        <w:jc w:val="both"/>
        <w:rPr>
          <w:rFonts w:ascii="Arial" w:hAnsi="Arial"/>
          <w:sz w:val="20"/>
          <w:szCs w:val="20"/>
          <w:lang w:eastAsia="en-US"/>
        </w:rPr>
      </w:pPr>
    </w:p>
    <w:p w14:paraId="55DB217A" w14:textId="2DBEEF8A" w:rsidR="001443A5" w:rsidRPr="00501FCF" w:rsidRDefault="0075039D" w:rsidP="7F5DFAE6">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szCs w:val="20"/>
          <w:lang w:eastAsia="en-US"/>
        </w:rPr>
      </w:pPr>
      <w:r w:rsidRPr="5BD2FF2F">
        <w:rPr>
          <w:rFonts w:ascii="Arial" w:hAnsi="Arial" w:cs="Arial"/>
          <w:b/>
          <w:sz w:val="20"/>
          <w:szCs w:val="20"/>
        </w:rPr>
        <w:t xml:space="preserve">DOKAZILO: </w:t>
      </w:r>
      <w:r w:rsidR="0005325C" w:rsidRPr="5BD2FF2F">
        <w:rPr>
          <w:rFonts w:ascii="Arial" w:hAnsi="Arial" w:cs="Arial"/>
          <w:sz w:val="20"/>
          <w:szCs w:val="20"/>
        </w:rPr>
        <w:t xml:space="preserve">Izjava na obrazcu </w:t>
      </w:r>
      <w:r w:rsidR="00AE091C">
        <w:rPr>
          <w:rFonts w:ascii="Arial" w:hAnsi="Arial" w:cs="Arial"/>
          <w:sz w:val="20"/>
          <w:szCs w:val="20"/>
        </w:rPr>
        <w:t>6</w:t>
      </w:r>
    </w:p>
    <w:p w14:paraId="5E3C2679" w14:textId="4DED7C4F" w:rsidR="7F5DFAE6" w:rsidRDefault="7F5DFAE6" w:rsidP="00232977"/>
    <w:p w14:paraId="6F8C789B" w14:textId="6AAC1468" w:rsidR="7F5DFAE6" w:rsidRDefault="7F5DFAE6" w:rsidP="00232977"/>
    <w:p w14:paraId="3493D8B8" w14:textId="6EE6232E" w:rsidR="0075039D" w:rsidRPr="006A078C" w:rsidRDefault="00751283" w:rsidP="00B511E2">
      <w:pPr>
        <w:pStyle w:val="Odstavekseznama"/>
        <w:keepNext/>
        <w:numPr>
          <w:ilvl w:val="2"/>
          <w:numId w:val="32"/>
        </w:numPr>
        <w:spacing w:line="260" w:lineRule="atLeast"/>
        <w:jc w:val="both"/>
        <w:outlineLvl w:val="2"/>
        <w:rPr>
          <w:rFonts w:ascii="Arial" w:hAnsi="Arial" w:cs="Arial"/>
          <w:b/>
          <w:sz w:val="20"/>
          <w:szCs w:val="20"/>
          <w:lang w:eastAsia="en-US"/>
        </w:rPr>
      </w:pPr>
      <w:r w:rsidRPr="006A078C">
        <w:rPr>
          <w:rFonts w:ascii="Arial" w:hAnsi="Arial" w:cs="Arial"/>
          <w:b/>
          <w:sz w:val="20"/>
          <w:szCs w:val="20"/>
        </w:rPr>
        <w:t>T</w:t>
      </w:r>
      <w:r w:rsidR="00A86D41" w:rsidRPr="006A078C">
        <w:rPr>
          <w:rFonts w:ascii="Arial" w:hAnsi="Arial" w:cs="Arial"/>
          <w:b/>
          <w:sz w:val="20"/>
          <w:szCs w:val="20"/>
        </w:rPr>
        <w:t>ehnična</w:t>
      </w:r>
      <w:r w:rsidR="00171667" w:rsidRPr="006A078C">
        <w:rPr>
          <w:rFonts w:ascii="Arial" w:hAnsi="Arial" w:cs="Arial"/>
          <w:b/>
          <w:sz w:val="20"/>
          <w:szCs w:val="20"/>
        </w:rPr>
        <w:t xml:space="preserve"> </w:t>
      </w:r>
      <w:r w:rsidRPr="006A078C">
        <w:rPr>
          <w:rFonts w:ascii="Arial" w:hAnsi="Arial" w:cs="Arial"/>
          <w:b/>
          <w:sz w:val="20"/>
          <w:szCs w:val="20"/>
        </w:rPr>
        <w:t>sposobnost</w:t>
      </w:r>
    </w:p>
    <w:p w14:paraId="44035BE5" w14:textId="77777777" w:rsidR="00782FD5" w:rsidRPr="006A078C" w:rsidRDefault="00782FD5" w:rsidP="0064742A">
      <w:pPr>
        <w:autoSpaceDE w:val="0"/>
        <w:autoSpaceDN w:val="0"/>
        <w:adjustRightInd w:val="0"/>
        <w:spacing w:line="260" w:lineRule="atLeast"/>
        <w:jc w:val="both"/>
        <w:rPr>
          <w:rFonts w:ascii="Arial" w:hAnsi="Arial" w:cs="Arial"/>
          <w:strike/>
          <w:sz w:val="20"/>
          <w:szCs w:val="20"/>
        </w:rPr>
      </w:pPr>
    </w:p>
    <w:p w14:paraId="48EC3B16" w14:textId="27776864" w:rsidR="0064742A" w:rsidRPr="0064742A" w:rsidRDefault="0064742A" w:rsidP="00B511E2">
      <w:pPr>
        <w:pStyle w:val="Odstavekseznama"/>
        <w:numPr>
          <w:ilvl w:val="3"/>
          <w:numId w:val="39"/>
        </w:numPr>
        <w:spacing w:line="260" w:lineRule="atLeast"/>
        <w:ind w:left="851" w:hanging="851"/>
        <w:jc w:val="both"/>
        <w:rPr>
          <w:rFonts w:ascii="Arial" w:hAnsi="Arial" w:cs="Arial"/>
          <w:b/>
          <w:sz w:val="20"/>
          <w:szCs w:val="20"/>
        </w:rPr>
      </w:pPr>
      <w:r>
        <w:rPr>
          <w:rFonts w:ascii="Arial" w:hAnsi="Arial" w:cs="Arial"/>
          <w:b/>
          <w:sz w:val="20"/>
          <w:szCs w:val="20"/>
        </w:rPr>
        <w:t xml:space="preserve">Dovoljenje za </w:t>
      </w:r>
      <w:r w:rsidR="00F66E17">
        <w:rPr>
          <w:rFonts w:ascii="Arial" w:hAnsi="Arial" w:cs="Arial"/>
          <w:b/>
          <w:sz w:val="20"/>
          <w:szCs w:val="20"/>
        </w:rPr>
        <w:t>obdelavo</w:t>
      </w:r>
    </w:p>
    <w:p w14:paraId="5FD863AA" w14:textId="77777777" w:rsidR="0064742A" w:rsidRDefault="0064742A" w:rsidP="0064742A">
      <w:pPr>
        <w:spacing w:after="160" w:line="259" w:lineRule="auto"/>
        <w:contextualSpacing/>
        <w:jc w:val="both"/>
        <w:rPr>
          <w:rFonts w:ascii="Arial" w:hAnsi="Arial" w:cs="Arial"/>
        </w:rPr>
      </w:pPr>
    </w:p>
    <w:p w14:paraId="73E4C6AC" w14:textId="77777777" w:rsidR="00D440FB" w:rsidRPr="00860E12" w:rsidRDefault="00D440FB" w:rsidP="00860E12">
      <w:pPr>
        <w:contextualSpacing/>
        <w:jc w:val="both"/>
        <w:rPr>
          <w:rFonts w:ascii="Arial" w:hAnsi="Arial" w:cs="Arial"/>
          <w:sz w:val="20"/>
          <w:szCs w:val="20"/>
        </w:rPr>
      </w:pPr>
      <w:r w:rsidRPr="00860E12">
        <w:rPr>
          <w:rFonts w:ascii="Arial" w:hAnsi="Arial" w:cs="Arial"/>
          <w:sz w:val="20"/>
          <w:szCs w:val="20"/>
        </w:rPr>
        <w:t>Vsak gospodarski subjekt (ponudnik, soponudnik ali podizvajalec), ki v ponudbi nastopa kot izvajalec obdelave odpadkov, mora biti za vrsto odpadkov, za katero prevzema obdelavo, vpisan v ustrezno evidenco izvajalcev obdelave odpadkov ter mora ta del javnega naročila tudi izvesti.</w:t>
      </w:r>
    </w:p>
    <w:p w14:paraId="11A517B6" w14:textId="77777777" w:rsidR="006909C1" w:rsidRDefault="006909C1" w:rsidP="0064742A">
      <w:pPr>
        <w:spacing w:after="160" w:line="259" w:lineRule="auto"/>
        <w:contextualSpacing/>
        <w:jc w:val="both"/>
        <w:rPr>
          <w:rFonts w:ascii="Arial" w:hAnsi="Arial" w:cs="Arial"/>
          <w:sz w:val="20"/>
          <w:szCs w:val="20"/>
        </w:rPr>
      </w:pPr>
    </w:p>
    <w:p w14:paraId="206612B5" w14:textId="50B7BA28" w:rsidR="006909C1" w:rsidRPr="009C6565" w:rsidRDefault="006909C1" w:rsidP="006909C1">
      <w:pPr>
        <w:contextualSpacing/>
        <w:jc w:val="both"/>
        <w:rPr>
          <w:rFonts w:ascii="Arial" w:hAnsi="Arial" w:cs="Arial"/>
          <w:sz w:val="20"/>
          <w:szCs w:val="20"/>
        </w:rPr>
      </w:pPr>
      <w:r>
        <w:rPr>
          <w:rFonts w:ascii="Arial" w:hAnsi="Arial" w:cs="Arial"/>
          <w:sz w:val="20"/>
          <w:szCs w:val="20"/>
        </w:rPr>
        <w:t>Odpadek</w:t>
      </w:r>
      <w:r w:rsidRPr="009C6565">
        <w:rPr>
          <w:rFonts w:ascii="Arial" w:hAnsi="Arial" w:cs="Arial"/>
          <w:sz w:val="20"/>
          <w:szCs w:val="20"/>
        </w:rPr>
        <w:t xml:space="preserve"> </w:t>
      </w:r>
      <w:r>
        <w:rPr>
          <w:rFonts w:ascii="Arial" w:hAnsi="Arial" w:cs="Arial"/>
          <w:sz w:val="20"/>
          <w:szCs w:val="20"/>
        </w:rPr>
        <w:t xml:space="preserve">19 12 11* </w:t>
      </w:r>
      <w:r w:rsidRPr="006909C1">
        <w:rPr>
          <w:rFonts w:ascii="Arial" w:hAnsi="Arial" w:cs="Arial"/>
          <w:sz w:val="20"/>
          <w:szCs w:val="20"/>
        </w:rPr>
        <w:t>Drugi odpadki (vključno z mešanicami materialov), ki vsebujejo nevarne snovi iz mehanske obdelave odpadkov</w:t>
      </w:r>
      <w:r w:rsidRPr="008D00F1">
        <w:rPr>
          <w:rFonts w:ascii="Arial" w:hAnsi="Arial" w:cs="Arial"/>
          <w:sz w:val="20"/>
          <w:szCs w:val="20"/>
        </w:rPr>
        <w:t>,</w:t>
      </w:r>
      <w:r>
        <w:t xml:space="preserve"> </w:t>
      </w:r>
      <w:r>
        <w:rPr>
          <w:rFonts w:ascii="Arial" w:hAnsi="Arial" w:cs="Arial"/>
          <w:sz w:val="20"/>
          <w:szCs w:val="20"/>
        </w:rPr>
        <w:t>ki</w:t>
      </w:r>
      <w:r w:rsidRPr="009C6565">
        <w:rPr>
          <w:rFonts w:ascii="Arial" w:hAnsi="Arial" w:cs="Arial"/>
          <w:sz w:val="20"/>
          <w:szCs w:val="20"/>
        </w:rPr>
        <w:t xml:space="preserve"> </w:t>
      </w:r>
      <w:r>
        <w:rPr>
          <w:rFonts w:ascii="Arial" w:hAnsi="Arial" w:cs="Arial"/>
          <w:sz w:val="20"/>
          <w:szCs w:val="20"/>
        </w:rPr>
        <w:t xml:space="preserve">je glavni predmet </w:t>
      </w:r>
      <w:r w:rsidRPr="009C6565">
        <w:rPr>
          <w:rFonts w:ascii="Arial" w:hAnsi="Arial" w:cs="Arial"/>
          <w:sz w:val="20"/>
          <w:szCs w:val="20"/>
        </w:rPr>
        <w:t xml:space="preserve">tega javnega naročila se lahko </w:t>
      </w:r>
      <w:r>
        <w:rPr>
          <w:rFonts w:ascii="Arial" w:hAnsi="Arial" w:cs="Arial"/>
          <w:sz w:val="20"/>
          <w:szCs w:val="20"/>
        </w:rPr>
        <w:t xml:space="preserve">pri </w:t>
      </w:r>
      <w:r w:rsidRPr="009C6565">
        <w:rPr>
          <w:rFonts w:ascii="Arial" w:hAnsi="Arial" w:cs="Arial"/>
          <w:sz w:val="20"/>
          <w:szCs w:val="20"/>
        </w:rPr>
        <w:t>tem naročilu izvede</w:t>
      </w:r>
      <w:r>
        <w:rPr>
          <w:rFonts w:ascii="Arial" w:hAnsi="Arial" w:cs="Arial"/>
          <w:sz w:val="20"/>
          <w:szCs w:val="20"/>
        </w:rPr>
        <w:t xml:space="preserve"> </w:t>
      </w:r>
      <w:r w:rsidRPr="009C6565">
        <w:rPr>
          <w:rFonts w:ascii="Arial" w:hAnsi="Arial" w:cs="Arial"/>
          <w:sz w:val="20"/>
          <w:szCs w:val="20"/>
        </w:rPr>
        <w:t xml:space="preserve">s podizvajalci oziroma z zmogljivostjo drugih subjektov. </w:t>
      </w:r>
    </w:p>
    <w:p w14:paraId="501067AC" w14:textId="77777777" w:rsidR="006909C1" w:rsidRPr="009C6565" w:rsidRDefault="006909C1" w:rsidP="0064742A">
      <w:pPr>
        <w:spacing w:after="160" w:line="259" w:lineRule="auto"/>
        <w:contextualSpacing/>
        <w:jc w:val="both"/>
        <w:rPr>
          <w:rFonts w:ascii="Arial" w:hAnsi="Arial" w:cs="Arial"/>
          <w:sz w:val="20"/>
          <w:szCs w:val="20"/>
        </w:rPr>
      </w:pPr>
    </w:p>
    <w:p w14:paraId="3C0A3838" w14:textId="6F634E53" w:rsidR="00FE54F3" w:rsidRDefault="00833613" w:rsidP="00FE54F3">
      <w:pPr>
        <w:jc w:val="both"/>
        <w:rPr>
          <w:rFonts w:ascii="Arial" w:hAnsi="Arial" w:cs="Arial"/>
          <w:sz w:val="20"/>
          <w:szCs w:val="20"/>
        </w:rPr>
      </w:pPr>
      <w:r>
        <w:rPr>
          <w:rFonts w:ascii="Arial" w:hAnsi="Arial" w:cs="Arial"/>
          <w:sz w:val="20"/>
          <w:szCs w:val="20"/>
        </w:rPr>
        <w:t>Gospodarski subjekt</w:t>
      </w:r>
      <w:r w:rsidR="00FE54F3" w:rsidRPr="00FE54F3">
        <w:rPr>
          <w:rFonts w:ascii="Arial" w:hAnsi="Arial" w:cs="Arial"/>
          <w:sz w:val="20"/>
          <w:szCs w:val="20"/>
        </w:rPr>
        <w:t>, ki ima svoj sedež v Republiki Sloveniji mora biti, v skladu s prvim odstavkom 42. člena Uredbe o odpadkih vpisan v evidenco obdelovalcev</w:t>
      </w:r>
      <w:r w:rsidR="00F66E17">
        <w:rPr>
          <w:rFonts w:ascii="Arial" w:hAnsi="Arial" w:cs="Arial"/>
          <w:sz w:val="20"/>
          <w:szCs w:val="20"/>
        </w:rPr>
        <w:t>/predelovalcev</w:t>
      </w:r>
      <w:r w:rsidR="009C6565">
        <w:rPr>
          <w:rFonts w:ascii="Arial" w:hAnsi="Arial" w:cs="Arial"/>
          <w:sz w:val="20"/>
          <w:szCs w:val="20"/>
        </w:rPr>
        <w:t xml:space="preserve"> </w:t>
      </w:r>
      <w:r w:rsidR="00FE54F3" w:rsidRPr="00FE54F3">
        <w:rPr>
          <w:rFonts w:ascii="Arial" w:hAnsi="Arial" w:cs="Arial"/>
          <w:sz w:val="20"/>
          <w:szCs w:val="20"/>
        </w:rPr>
        <w:t xml:space="preserve">odpadkov (evidenca je dostopna na povezavi </w:t>
      </w:r>
      <w:hyperlink r:id="rId21" w:history="1">
        <w:r w:rsidR="00FE54F3" w:rsidRPr="00FE54F3">
          <w:rPr>
            <w:rStyle w:val="Hiperpovezava"/>
            <w:rFonts w:ascii="Arial" w:hAnsi="Arial" w:cs="Arial"/>
            <w:sz w:val="20"/>
            <w:szCs w:val="20"/>
          </w:rPr>
          <w:t>Predelovalci-odpadkov.pdf</w:t>
        </w:r>
      </w:hyperlink>
      <w:r w:rsidR="00FE54F3" w:rsidRPr="00FE54F3">
        <w:rPr>
          <w:rFonts w:ascii="Arial" w:hAnsi="Arial" w:cs="Arial"/>
          <w:sz w:val="20"/>
          <w:szCs w:val="20"/>
        </w:rPr>
        <w:t>)</w:t>
      </w:r>
      <w:r w:rsidR="00FE54F3">
        <w:rPr>
          <w:rFonts w:ascii="Arial" w:hAnsi="Arial" w:cs="Arial"/>
          <w:sz w:val="20"/>
          <w:szCs w:val="20"/>
        </w:rPr>
        <w:t>.</w:t>
      </w:r>
    </w:p>
    <w:p w14:paraId="211F8104" w14:textId="77777777" w:rsidR="00FE54F3" w:rsidRPr="00FE54F3" w:rsidRDefault="00FE54F3" w:rsidP="00FE54F3">
      <w:pPr>
        <w:jc w:val="both"/>
        <w:rPr>
          <w:rFonts w:ascii="Arial" w:hAnsi="Arial" w:cs="Arial"/>
          <w:sz w:val="20"/>
          <w:szCs w:val="20"/>
        </w:rPr>
      </w:pPr>
    </w:p>
    <w:p w14:paraId="6F1B9DAC" w14:textId="5653A87B" w:rsidR="00FE54F3" w:rsidRPr="00FE54F3" w:rsidRDefault="00833613" w:rsidP="00FE54F3">
      <w:pPr>
        <w:jc w:val="both"/>
        <w:rPr>
          <w:rFonts w:ascii="Arial" w:hAnsi="Arial" w:cs="Arial"/>
          <w:sz w:val="20"/>
          <w:szCs w:val="20"/>
        </w:rPr>
      </w:pPr>
      <w:r>
        <w:rPr>
          <w:rFonts w:ascii="Arial" w:hAnsi="Arial" w:cs="Arial"/>
          <w:sz w:val="20"/>
          <w:szCs w:val="20"/>
        </w:rPr>
        <w:t>Gospod</w:t>
      </w:r>
      <w:r w:rsidR="004E412F">
        <w:rPr>
          <w:rFonts w:ascii="Arial" w:hAnsi="Arial" w:cs="Arial"/>
          <w:sz w:val="20"/>
          <w:szCs w:val="20"/>
        </w:rPr>
        <w:t>a</w:t>
      </w:r>
      <w:r>
        <w:rPr>
          <w:rFonts w:ascii="Arial" w:hAnsi="Arial" w:cs="Arial"/>
          <w:sz w:val="20"/>
          <w:szCs w:val="20"/>
        </w:rPr>
        <w:t>rski subjekt</w:t>
      </w:r>
      <w:r w:rsidR="00FE54F3" w:rsidRPr="00FE54F3">
        <w:rPr>
          <w:rFonts w:ascii="Arial" w:hAnsi="Arial" w:cs="Arial"/>
          <w:sz w:val="20"/>
          <w:szCs w:val="20"/>
        </w:rPr>
        <w:t xml:space="preserve">, ki ima svoj sedež v drugi državi članici EU ali drugi tretji državi mora biti vpisan v evidenco </w:t>
      </w:r>
      <w:r w:rsidR="00F66E17">
        <w:rPr>
          <w:rFonts w:ascii="Arial" w:hAnsi="Arial" w:cs="Arial"/>
          <w:sz w:val="20"/>
          <w:szCs w:val="20"/>
        </w:rPr>
        <w:t xml:space="preserve">obdelovalcev </w:t>
      </w:r>
      <w:r w:rsidR="00FE54F3" w:rsidRPr="00FE54F3">
        <w:rPr>
          <w:rFonts w:ascii="Arial" w:hAnsi="Arial" w:cs="Arial"/>
          <w:sz w:val="20"/>
          <w:szCs w:val="20"/>
        </w:rPr>
        <w:t xml:space="preserve">odpadkov, ki se vodijo v državi, v kateri ima ponudnik sedež. </w:t>
      </w:r>
    </w:p>
    <w:p w14:paraId="15AA0F42" w14:textId="3EF6A3E1" w:rsidR="0064742A" w:rsidRDefault="0064742A" w:rsidP="0064742A">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r w:rsidRPr="0064742A">
        <w:rPr>
          <w:rFonts w:ascii="Arial" w:hAnsi="Arial" w:cs="Arial"/>
          <w:b/>
          <w:sz w:val="20"/>
          <w:szCs w:val="20"/>
        </w:rPr>
        <w:t xml:space="preserve">DOKAZILO: </w:t>
      </w:r>
      <w:r w:rsidRPr="0064742A">
        <w:rPr>
          <w:rFonts w:ascii="Arial" w:hAnsi="Arial" w:cs="Arial"/>
          <w:sz w:val="20"/>
          <w:szCs w:val="20"/>
        </w:rPr>
        <w:t xml:space="preserve">Izjava </w:t>
      </w:r>
      <w:r w:rsidR="00543A59">
        <w:rPr>
          <w:rFonts w:ascii="Arial" w:hAnsi="Arial" w:cs="Arial"/>
          <w:sz w:val="20"/>
          <w:szCs w:val="20"/>
        </w:rPr>
        <w:t>obrata za obdelavo - obrazec</w:t>
      </w:r>
      <w:r w:rsidRPr="0064742A">
        <w:rPr>
          <w:rFonts w:ascii="Arial" w:hAnsi="Arial" w:cs="Arial"/>
          <w:sz w:val="20"/>
          <w:szCs w:val="20"/>
        </w:rPr>
        <w:t xml:space="preserve"> </w:t>
      </w:r>
      <w:r w:rsidR="006017E2">
        <w:rPr>
          <w:rFonts w:ascii="Arial" w:hAnsi="Arial" w:cs="Arial"/>
          <w:sz w:val="20"/>
          <w:szCs w:val="20"/>
        </w:rPr>
        <w:t>3</w:t>
      </w:r>
    </w:p>
    <w:p w14:paraId="06316AA2" w14:textId="77777777" w:rsidR="008E427A" w:rsidRDefault="008E427A" w:rsidP="0064742A">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p>
    <w:p w14:paraId="4E905A72" w14:textId="26FC906F" w:rsidR="00543A59" w:rsidRDefault="00543A59" w:rsidP="00543A59">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r>
        <w:rPr>
          <w:rFonts w:ascii="Arial" w:hAnsi="Arial" w:cs="Arial"/>
          <w:sz w:val="20"/>
          <w:szCs w:val="20"/>
        </w:rPr>
        <w:t>Gospodarski subjekt, ki bo izvajal obdelavo odpadka,</w:t>
      </w:r>
      <w:r w:rsidRPr="00B05663">
        <w:rPr>
          <w:rFonts w:ascii="Arial" w:hAnsi="Arial" w:cs="Arial"/>
          <w:sz w:val="20"/>
          <w:szCs w:val="20"/>
        </w:rPr>
        <w:t xml:space="preserve"> predloži izpolnjen obrazec, da ima okoljevarstveno dovoljenje oziroma drug dokument, ki je v RS ali drugi državi EU ali tretji državi, kjer se nahaja obrat za obdelavo, zahtevan za opravljanje obdelave odpadka, ki je predmet javnega naročila in je po svoji vsebini ter namenu smiselno enakovreden okoljevarstvenemu dovoljenju v RS.</w:t>
      </w:r>
    </w:p>
    <w:p w14:paraId="69FC5A61" w14:textId="77777777" w:rsidR="00C51CB1" w:rsidRPr="00B05663" w:rsidRDefault="00C51CB1" w:rsidP="00543A59">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p>
    <w:p w14:paraId="12EAA168" w14:textId="773E08D8" w:rsidR="00543A59" w:rsidRDefault="00543A59" w:rsidP="00543A59">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r>
        <w:rPr>
          <w:rFonts w:ascii="Arial" w:hAnsi="Arial" w:cs="Arial"/>
          <w:sz w:val="20"/>
          <w:szCs w:val="20"/>
        </w:rPr>
        <w:t xml:space="preserve">Gospodarski subjekt za vsako </w:t>
      </w:r>
      <w:r w:rsidRPr="00B05663">
        <w:rPr>
          <w:rFonts w:ascii="Arial" w:hAnsi="Arial" w:cs="Arial"/>
          <w:sz w:val="20"/>
          <w:szCs w:val="20"/>
        </w:rPr>
        <w:t xml:space="preserve">vrsto odpadka, </w:t>
      </w:r>
      <w:r>
        <w:rPr>
          <w:rFonts w:ascii="Arial" w:hAnsi="Arial" w:cs="Arial"/>
          <w:sz w:val="20"/>
          <w:szCs w:val="20"/>
        </w:rPr>
        <w:t xml:space="preserve">ki jo bo obdelal, </w:t>
      </w:r>
      <w:r w:rsidRPr="00B05663">
        <w:rPr>
          <w:rFonts w:ascii="Arial" w:hAnsi="Arial" w:cs="Arial"/>
          <w:sz w:val="20"/>
          <w:szCs w:val="20"/>
        </w:rPr>
        <w:t>navede vrsto postopka obdelave skladno s Prilogo 1 oziroma Prilogo 2 Uredbe o odpadki</w:t>
      </w:r>
      <w:r>
        <w:rPr>
          <w:rFonts w:ascii="Arial" w:hAnsi="Arial" w:cs="Arial"/>
          <w:sz w:val="20"/>
          <w:szCs w:val="20"/>
        </w:rPr>
        <w:t>h</w:t>
      </w:r>
      <w:r w:rsidRPr="00B05663">
        <w:rPr>
          <w:rFonts w:ascii="Arial" w:hAnsi="Arial" w:cs="Arial"/>
          <w:sz w:val="20"/>
          <w:szCs w:val="20"/>
        </w:rPr>
        <w:t xml:space="preserve"> ter sam postopek obdelave opiše. </w:t>
      </w:r>
    </w:p>
    <w:p w14:paraId="132E6242" w14:textId="77777777" w:rsidR="00C51CB1" w:rsidRDefault="00C51CB1" w:rsidP="00543A59">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p>
    <w:p w14:paraId="4E3ECC07" w14:textId="7739E840" w:rsidR="00543A59" w:rsidRDefault="00543A59" w:rsidP="00543A59">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u w:val="single"/>
        </w:rPr>
      </w:pPr>
      <w:r w:rsidRPr="00B05663">
        <w:rPr>
          <w:rFonts w:ascii="Arial" w:hAnsi="Arial" w:cs="Arial"/>
          <w:sz w:val="20"/>
          <w:szCs w:val="20"/>
        </w:rPr>
        <w:t xml:space="preserve">Naročnik potencialne ponudnike opozarja, da </w:t>
      </w:r>
      <w:r w:rsidR="00C51CB1">
        <w:rPr>
          <w:rFonts w:ascii="Arial" w:hAnsi="Arial" w:cs="Arial"/>
          <w:sz w:val="20"/>
          <w:szCs w:val="20"/>
        </w:rPr>
        <w:t>projektne naloge</w:t>
      </w:r>
      <w:r w:rsidRPr="00B05663">
        <w:rPr>
          <w:rFonts w:ascii="Arial" w:hAnsi="Arial" w:cs="Arial"/>
          <w:sz w:val="20"/>
          <w:szCs w:val="20"/>
        </w:rPr>
        <w:t xml:space="preserve"> naročila, </w:t>
      </w:r>
      <w:r w:rsidR="00C51CB1">
        <w:rPr>
          <w:rFonts w:ascii="Arial" w:hAnsi="Arial" w:cs="Arial"/>
          <w:sz w:val="20"/>
          <w:szCs w:val="20"/>
        </w:rPr>
        <w:t>v</w:t>
      </w:r>
      <w:r w:rsidR="00C51CB1" w:rsidRPr="00B05663">
        <w:rPr>
          <w:rFonts w:ascii="Arial" w:hAnsi="Arial" w:cs="Arial"/>
          <w:sz w:val="20"/>
          <w:szCs w:val="20"/>
        </w:rPr>
        <w:t xml:space="preserve"> kater</w:t>
      </w:r>
      <w:r w:rsidR="00C51CB1">
        <w:rPr>
          <w:rFonts w:ascii="Arial" w:hAnsi="Arial" w:cs="Arial"/>
          <w:sz w:val="20"/>
          <w:szCs w:val="20"/>
        </w:rPr>
        <w:t>o</w:t>
      </w:r>
      <w:r w:rsidR="00C51CB1" w:rsidRPr="00B05663">
        <w:rPr>
          <w:rFonts w:ascii="Arial" w:hAnsi="Arial" w:cs="Arial"/>
          <w:sz w:val="20"/>
          <w:szCs w:val="20"/>
        </w:rPr>
        <w:t xml:space="preserve"> </w:t>
      </w:r>
      <w:r w:rsidRPr="00B05663">
        <w:rPr>
          <w:rFonts w:ascii="Arial" w:hAnsi="Arial" w:cs="Arial"/>
          <w:sz w:val="20"/>
          <w:szCs w:val="20"/>
        </w:rPr>
        <w:t xml:space="preserve">sodi način obdelave odpadka, opis postopka obdelave oziroma predvidenega nadaljnjega ravnanja iz </w:t>
      </w:r>
      <w:r>
        <w:rPr>
          <w:rFonts w:ascii="Arial" w:hAnsi="Arial" w:cs="Arial"/>
          <w:sz w:val="20"/>
          <w:szCs w:val="20"/>
        </w:rPr>
        <w:t>i</w:t>
      </w:r>
      <w:r w:rsidRPr="00B05663">
        <w:rPr>
          <w:rFonts w:ascii="Arial" w:hAnsi="Arial" w:cs="Arial"/>
          <w:sz w:val="20"/>
          <w:szCs w:val="20"/>
        </w:rPr>
        <w:t xml:space="preserve">zjave, po odpiranju ponudb ni mogoče dopolnjevati, zato bodo ponudbe, katerim omenjena izjava ne bo priložena ali pa bo ta pomanjkljiva, </w:t>
      </w:r>
      <w:r w:rsidRPr="00B05663">
        <w:rPr>
          <w:rFonts w:ascii="Arial" w:hAnsi="Arial" w:cs="Arial"/>
          <w:sz w:val="20"/>
          <w:szCs w:val="20"/>
          <w:u w:val="single"/>
        </w:rPr>
        <w:t>izločene iz postopka javnega naročanja.</w:t>
      </w:r>
    </w:p>
    <w:p w14:paraId="2E4A988F" w14:textId="77777777" w:rsidR="00C51CB1" w:rsidRPr="00B05663" w:rsidRDefault="00C51CB1" w:rsidP="00543A59">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u w:val="single"/>
        </w:rPr>
      </w:pPr>
    </w:p>
    <w:p w14:paraId="5A25F9B0" w14:textId="51C1FB3A" w:rsidR="00543A59" w:rsidRDefault="00543A59" w:rsidP="00543A59">
      <w:pPr>
        <w:pBdr>
          <w:top w:val="single" w:sz="4" w:space="1" w:color="auto"/>
          <w:left w:val="single" w:sz="4" w:space="0" w:color="auto"/>
          <w:bottom w:val="single" w:sz="4" w:space="1" w:color="auto"/>
          <w:right w:val="single" w:sz="4" w:space="4" w:color="auto"/>
        </w:pBdr>
        <w:spacing w:line="260" w:lineRule="atLeast"/>
        <w:jc w:val="both"/>
        <w:rPr>
          <w:rFonts w:ascii="Arial" w:hAnsi="Arial" w:cs="Arial"/>
        </w:rPr>
      </w:pPr>
      <w:r w:rsidRPr="00B05663">
        <w:rPr>
          <w:rFonts w:ascii="Arial" w:hAnsi="Arial" w:cs="Arial"/>
          <w:sz w:val="20"/>
          <w:szCs w:val="20"/>
        </w:rPr>
        <w:t xml:space="preserve">Naročnik bo pred oddajo javnega naročila od izbranega ponudnika v primeru </w:t>
      </w:r>
      <w:r>
        <w:rPr>
          <w:rFonts w:ascii="Arial" w:hAnsi="Arial" w:cs="Arial"/>
          <w:sz w:val="20"/>
          <w:szCs w:val="20"/>
        </w:rPr>
        <w:t>obdelave</w:t>
      </w:r>
      <w:r w:rsidRPr="00B05663">
        <w:rPr>
          <w:rFonts w:ascii="Arial" w:hAnsi="Arial" w:cs="Arial"/>
          <w:sz w:val="20"/>
          <w:szCs w:val="20"/>
        </w:rPr>
        <w:t xml:space="preserve"> odpadkov izven RS zahteval predložitev dokazil oziroma drugih dokumentov, ki so v državi, kjer se nahaja obrat za obdelavo, zahtevani za opravljanje obdelave odpadkov, ki so predmet javnega naročila in so po svoji vsebini ter namenu smiselno enakovredni okoljevarstvenemu dovoljenju v RS. Vsi dokumenti morajo biti predloženi v slovenskem jeziku. Ponudnik lahko zahtevane dokumente priloži </w:t>
      </w:r>
      <w:r w:rsidR="005E37DA">
        <w:rPr>
          <w:rFonts w:ascii="Arial" w:hAnsi="Arial" w:cs="Arial"/>
          <w:sz w:val="20"/>
          <w:szCs w:val="20"/>
        </w:rPr>
        <w:t>že v ponudbi</w:t>
      </w:r>
      <w:r w:rsidRPr="00B05663">
        <w:rPr>
          <w:rFonts w:ascii="Arial" w:hAnsi="Arial" w:cs="Arial"/>
          <w:sz w:val="20"/>
          <w:szCs w:val="20"/>
        </w:rPr>
        <w:t>.</w:t>
      </w:r>
    </w:p>
    <w:p w14:paraId="131A9585" w14:textId="77777777" w:rsidR="008E427A" w:rsidRPr="0064742A" w:rsidRDefault="008E427A" w:rsidP="0064742A">
      <w:pPr>
        <w:pBdr>
          <w:top w:val="single" w:sz="4" w:space="1" w:color="auto"/>
          <w:left w:val="single" w:sz="4" w:space="0" w:color="auto"/>
          <w:bottom w:val="single" w:sz="4" w:space="1" w:color="auto"/>
          <w:right w:val="single" w:sz="4" w:space="4" w:color="auto"/>
        </w:pBdr>
        <w:spacing w:line="260" w:lineRule="atLeast"/>
        <w:jc w:val="both"/>
        <w:rPr>
          <w:rFonts w:ascii="Arial" w:hAnsi="Arial" w:cs="Arial"/>
          <w:b/>
          <w:sz w:val="20"/>
          <w:szCs w:val="20"/>
          <w:lang w:eastAsia="en-US"/>
        </w:rPr>
      </w:pPr>
    </w:p>
    <w:p w14:paraId="4940DEDD" w14:textId="0FF5E349" w:rsidR="00FE54F3" w:rsidRDefault="00FE54F3" w:rsidP="00FE54F3">
      <w:pPr>
        <w:spacing w:line="260" w:lineRule="atLeast"/>
        <w:jc w:val="both"/>
        <w:rPr>
          <w:rFonts w:ascii="Arial" w:hAnsi="Arial" w:cs="Arial"/>
        </w:rPr>
      </w:pPr>
    </w:p>
    <w:p w14:paraId="41C79580" w14:textId="325E75AC" w:rsidR="00FE54F3" w:rsidRPr="005C1926" w:rsidRDefault="00FE54F3" w:rsidP="00707F03">
      <w:pPr>
        <w:pStyle w:val="Odstavekseznama"/>
        <w:spacing w:line="260" w:lineRule="atLeast"/>
        <w:ind w:left="2073" w:hanging="2073"/>
        <w:jc w:val="both"/>
        <w:rPr>
          <w:rFonts w:ascii="Arial" w:hAnsi="Arial" w:cs="Arial"/>
        </w:rPr>
      </w:pPr>
      <w:r w:rsidRPr="00FE54F3">
        <w:rPr>
          <w:rFonts w:ascii="Arial" w:hAnsi="Arial" w:cs="Arial"/>
          <w:b/>
          <w:bCs/>
          <w:sz w:val="20"/>
          <w:szCs w:val="20"/>
        </w:rPr>
        <w:t>3.2.3.</w:t>
      </w:r>
      <w:r w:rsidR="00707F03">
        <w:rPr>
          <w:rFonts w:ascii="Arial" w:hAnsi="Arial" w:cs="Arial"/>
          <w:b/>
          <w:bCs/>
          <w:sz w:val="20"/>
          <w:szCs w:val="20"/>
        </w:rPr>
        <w:t>2</w:t>
      </w:r>
      <w:r w:rsidRPr="00FE54F3">
        <w:rPr>
          <w:rFonts w:ascii="Arial" w:hAnsi="Arial" w:cs="Arial"/>
          <w:b/>
          <w:bCs/>
          <w:sz w:val="20"/>
          <w:szCs w:val="20"/>
        </w:rPr>
        <w:t>.</w:t>
      </w:r>
      <w:r w:rsidRPr="005C1926">
        <w:rPr>
          <w:rFonts w:ascii="Arial" w:hAnsi="Arial" w:cs="Arial"/>
        </w:rPr>
        <w:t xml:space="preserve"> </w:t>
      </w:r>
      <w:r>
        <w:rPr>
          <w:rFonts w:ascii="Arial" w:hAnsi="Arial" w:cs="Arial"/>
        </w:rPr>
        <w:t xml:space="preserve"> </w:t>
      </w:r>
      <w:r>
        <w:rPr>
          <w:rFonts w:ascii="Arial" w:hAnsi="Arial" w:cs="Arial"/>
          <w:b/>
          <w:sz w:val="20"/>
          <w:szCs w:val="20"/>
        </w:rPr>
        <w:t>Čezmejno pošiljanje odpadkov</w:t>
      </w:r>
    </w:p>
    <w:p w14:paraId="22083BB5" w14:textId="20BF3089" w:rsidR="006A078C" w:rsidRDefault="006A078C" w:rsidP="006A078C">
      <w:pPr>
        <w:rPr>
          <w:rFonts w:ascii="Arial" w:hAnsi="Arial" w:cs="Arial"/>
        </w:rPr>
      </w:pPr>
    </w:p>
    <w:p w14:paraId="68F94206" w14:textId="48AF5F6F" w:rsidR="00FE54F3" w:rsidRDefault="00C51CB1" w:rsidP="00FE54F3">
      <w:pPr>
        <w:autoSpaceDE w:val="0"/>
        <w:autoSpaceDN w:val="0"/>
        <w:adjustRightInd w:val="0"/>
        <w:spacing w:line="260" w:lineRule="atLeast"/>
        <w:jc w:val="both"/>
        <w:rPr>
          <w:rFonts w:ascii="Arial" w:hAnsi="Arial" w:cs="Arial"/>
          <w:sz w:val="20"/>
          <w:szCs w:val="20"/>
        </w:rPr>
      </w:pPr>
      <w:r w:rsidRPr="00C51CB1">
        <w:rPr>
          <w:rFonts w:ascii="Arial" w:hAnsi="Arial" w:cs="Arial"/>
          <w:sz w:val="20"/>
          <w:szCs w:val="20"/>
        </w:rPr>
        <w:t>V primeru čezmejnega pošiljanja odpadka mora gospodarski subjekt zagotoviti prevozne liste in dokumentacijo za čezmejne pošiljke v skladu z Uredbo (ES) 1013/2006 in zakonodajo RS.</w:t>
      </w:r>
    </w:p>
    <w:p w14:paraId="3EA73B38" w14:textId="77777777" w:rsidR="006909C1" w:rsidRDefault="006909C1" w:rsidP="00FE54F3">
      <w:pPr>
        <w:autoSpaceDE w:val="0"/>
        <w:autoSpaceDN w:val="0"/>
        <w:adjustRightInd w:val="0"/>
        <w:spacing w:line="260" w:lineRule="atLeast"/>
        <w:jc w:val="both"/>
        <w:rPr>
          <w:rFonts w:ascii="Arial" w:hAnsi="Arial" w:cs="Arial"/>
          <w:sz w:val="20"/>
          <w:szCs w:val="20"/>
        </w:rPr>
      </w:pPr>
    </w:p>
    <w:p w14:paraId="7F5A5F0F" w14:textId="7B2EE436" w:rsidR="00FE54F3" w:rsidRDefault="00FE54F3" w:rsidP="00FE54F3">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r w:rsidRPr="0064742A">
        <w:rPr>
          <w:rFonts w:ascii="Arial" w:hAnsi="Arial" w:cs="Arial"/>
          <w:b/>
          <w:sz w:val="20"/>
          <w:szCs w:val="20"/>
        </w:rPr>
        <w:t xml:space="preserve">DOKAZILO: </w:t>
      </w:r>
      <w:r w:rsidRPr="0064742A">
        <w:rPr>
          <w:rFonts w:ascii="Arial" w:hAnsi="Arial" w:cs="Arial"/>
          <w:sz w:val="20"/>
          <w:szCs w:val="20"/>
        </w:rPr>
        <w:t>Izjava</w:t>
      </w:r>
      <w:r w:rsidR="00543A59">
        <w:rPr>
          <w:rFonts w:ascii="Arial" w:hAnsi="Arial" w:cs="Arial"/>
          <w:sz w:val="20"/>
          <w:szCs w:val="20"/>
        </w:rPr>
        <w:t xml:space="preserve"> za čezmejno pošiljanje odpadkov - obrazec </w:t>
      </w:r>
      <w:r w:rsidR="006017E2">
        <w:rPr>
          <w:rFonts w:ascii="Arial" w:hAnsi="Arial" w:cs="Arial"/>
          <w:sz w:val="20"/>
          <w:szCs w:val="20"/>
        </w:rPr>
        <w:t>2</w:t>
      </w:r>
      <w:r w:rsidRPr="0064742A">
        <w:rPr>
          <w:rFonts w:ascii="Arial" w:hAnsi="Arial" w:cs="Arial"/>
          <w:sz w:val="20"/>
          <w:szCs w:val="20"/>
        </w:rPr>
        <w:t xml:space="preserve">  </w:t>
      </w:r>
    </w:p>
    <w:p w14:paraId="484427E2" w14:textId="77777777" w:rsidR="00FE54F3" w:rsidRDefault="00FE54F3" w:rsidP="00FE54F3">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p>
    <w:p w14:paraId="3189F04D" w14:textId="6125D807" w:rsidR="00FE54F3" w:rsidRDefault="00FE54F3" w:rsidP="00FE54F3">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r>
        <w:rPr>
          <w:rFonts w:ascii="Arial" w:hAnsi="Arial" w:cs="Arial"/>
          <w:sz w:val="20"/>
          <w:szCs w:val="20"/>
        </w:rPr>
        <w:t>Izpolnjeno</w:t>
      </w:r>
      <w:r w:rsidRPr="00FE54F3">
        <w:rPr>
          <w:rFonts w:ascii="Arial" w:hAnsi="Arial" w:cs="Arial"/>
        </w:rPr>
        <w:t xml:space="preserve"> </w:t>
      </w:r>
      <w:r w:rsidRPr="00FE54F3">
        <w:rPr>
          <w:rFonts w:ascii="Arial" w:hAnsi="Arial" w:cs="Arial"/>
          <w:sz w:val="20"/>
          <w:szCs w:val="20"/>
        </w:rPr>
        <w:t>izjav</w:t>
      </w:r>
      <w:r>
        <w:rPr>
          <w:rFonts w:ascii="Arial" w:hAnsi="Arial" w:cs="Arial"/>
          <w:sz w:val="20"/>
          <w:szCs w:val="20"/>
        </w:rPr>
        <w:t>o</w:t>
      </w:r>
      <w:r w:rsidRPr="00FE54F3">
        <w:rPr>
          <w:rFonts w:ascii="Arial" w:hAnsi="Arial" w:cs="Arial"/>
          <w:sz w:val="20"/>
          <w:szCs w:val="20"/>
        </w:rPr>
        <w:t xml:space="preserve"> s pripadajočo dokumentacijo se priloži ponudbi zgolj v primeru, če bodo odpadki obdelani v obratu za obdelavo v drugi državi članici EU ali tretji državi.</w:t>
      </w:r>
    </w:p>
    <w:p w14:paraId="46037896" w14:textId="77777777" w:rsidR="006A078C" w:rsidRPr="005C1926" w:rsidRDefault="006A078C" w:rsidP="006A078C">
      <w:pPr>
        <w:pStyle w:val="Odstavekseznama"/>
        <w:jc w:val="both"/>
        <w:rPr>
          <w:rFonts w:ascii="Arial" w:hAnsi="Arial" w:cs="Arial"/>
        </w:rPr>
      </w:pPr>
    </w:p>
    <w:p w14:paraId="0AF14E95" w14:textId="353C99BD" w:rsidR="00FE54F3" w:rsidRPr="005C1926" w:rsidRDefault="00FE54F3" w:rsidP="00707F03">
      <w:pPr>
        <w:pStyle w:val="Odstavekseznama"/>
        <w:spacing w:line="260" w:lineRule="atLeast"/>
        <w:ind w:left="2073" w:hanging="2073"/>
        <w:jc w:val="both"/>
        <w:rPr>
          <w:rFonts w:ascii="Arial" w:hAnsi="Arial" w:cs="Arial"/>
        </w:rPr>
      </w:pPr>
      <w:r w:rsidRPr="00FE54F3">
        <w:rPr>
          <w:rFonts w:ascii="Arial" w:hAnsi="Arial" w:cs="Arial"/>
          <w:b/>
          <w:bCs/>
          <w:sz w:val="20"/>
          <w:szCs w:val="20"/>
        </w:rPr>
        <w:t>3.2.3.</w:t>
      </w:r>
      <w:r w:rsidR="00707F03">
        <w:rPr>
          <w:rFonts w:ascii="Arial" w:hAnsi="Arial" w:cs="Arial"/>
          <w:b/>
          <w:bCs/>
          <w:sz w:val="20"/>
          <w:szCs w:val="20"/>
        </w:rPr>
        <w:t>3</w:t>
      </w:r>
      <w:r w:rsidRPr="00FE54F3">
        <w:rPr>
          <w:rFonts w:ascii="Arial" w:hAnsi="Arial" w:cs="Arial"/>
          <w:b/>
          <w:bCs/>
          <w:sz w:val="20"/>
          <w:szCs w:val="20"/>
        </w:rPr>
        <w:t>.</w:t>
      </w:r>
      <w:r w:rsidRPr="005C1926">
        <w:rPr>
          <w:rFonts w:ascii="Arial" w:hAnsi="Arial" w:cs="Arial"/>
        </w:rPr>
        <w:t xml:space="preserve"> </w:t>
      </w:r>
      <w:r>
        <w:rPr>
          <w:rFonts w:ascii="Arial" w:hAnsi="Arial" w:cs="Arial"/>
        </w:rPr>
        <w:t xml:space="preserve"> </w:t>
      </w:r>
      <w:r w:rsidRPr="00782FD5">
        <w:rPr>
          <w:rFonts w:ascii="Arial" w:hAnsi="Arial" w:cs="Arial"/>
          <w:b/>
          <w:sz w:val="20"/>
          <w:szCs w:val="20"/>
        </w:rPr>
        <w:t>Prevoz odpadkov</w:t>
      </w:r>
    </w:p>
    <w:p w14:paraId="46452437" w14:textId="77777777" w:rsidR="006A078C" w:rsidRDefault="006A078C" w:rsidP="006A078C">
      <w:pPr>
        <w:pStyle w:val="Odstavekseznama"/>
        <w:jc w:val="both"/>
        <w:rPr>
          <w:rFonts w:ascii="Arial" w:hAnsi="Arial" w:cs="Arial"/>
        </w:rPr>
      </w:pPr>
    </w:p>
    <w:p w14:paraId="10F94300" w14:textId="0CB27BB0" w:rsidR="008E427A" w:rsidRPr="00707F03" w:rsidRDefault="00833613" w:rsidP="008E427A">
      <w:pPr>
        <w:spacing w:after="160" w:line="259" w:lineRule="auto"/>
        <w:contextualSpacing/>
        <w:jc w:val="both"/>
        <w:rPr>
          <w:rFonts w:ascii="Arial" w:hAnsi="Arial" w:cs="Arial"/>
          <w:sz w:val="20"/>
          <w:szCs w:val="20"/>
        </w:rPr>
      </w:pPr>
      <w:r w:rsidRPr="00707F03">
        <w:rPr>
          <w:rFonts w:ascii="Arial" w:hAnsi="Arial" w:cs="Arial"/>
          <w:sz w:val="20"/>
          <w:szCs w:val="20"/>
        </w:rPr>
        <w:t>Gospodarski subjekt, ki bo izvajal prevoze odpadkov</w:t>
      </w:r>
      <w:r w:rsidR="003E0941">
        <w:rPr>
          <w:rFonts w:ascii="Arial" w:hAnsi="Arial" w:cs="Arial"/>
          <w:sz w:val="20"/>
          <w:szCs w:val="20"/>
        </w:rPr>
        <w:t>,</w:t>
      </w:r>
      <w:r w:rsidRPr="00707F03">
        <w:rPr>
          <w:rFonts w:ascii="Arial" w:hAnsi="Arial" w:cs="Arial"/>
          <w:sz w:val="20"/>
          <w:szCs w:val="20"/>
        </w:rPr>
        <w:t xml:space="preserve"> mora imeti</w:t>
      </w:r>
      <w:r w:rsidR="006A078C" w:rsidRPr="00707F03">
        <w:rPr>
          <w:rFonts w:ascii="Arial" w:hAnsi="Arial" w:cs="Arial"/>
          <w:sz w:val="20"/>
          <w:szCs w:val="20"/>
        </w:rPr>
        <w:t xml:space="preserve"> vse dokumente (dovoljenja, potrdil</w:t>
      </w:r>
      <w:r w:rsidR="004E412F">
        <w:rPr>
          <w:rFonts w:ascii="Arial" w:hAnsi="Arial" w:cs="Arial"/>
          <w:sz w:val="20"/>
          <w:szCs w:val="20"/>
        </w:rPr>
        <w:t xml:space="preserve">a o vpisu v evidenco prevoznikov odpadkov </w:t>
      </w:r>
      <w:r w:rsidR="006A078C" w:rsidRPr="00707F03">
        <w:rPr>
          <w:rFonts w:ascii="Arial" w:hAnsi="Arial" w:cs="Arial"/>
          <w:sz w:val="20"/>
          <w:szCs w:val="20"/>
        </w:rPr>
        <w:t xml:space="preserve">ali </w:t>
      </w:r>
      <w:r w:rsidR="00543A59" w:rsidRPr="00707F03">
        <w:rPr>
          <w:rFonts w:ascii="Arial" w:hAnsi="Arial" w:cs="Arial"/>
          <w:sz w:val="20"/>
          <w:szCs w:val="20"/>
        </w:rPr>
        <w:t>drug</w:t>
      </w:r>
      <w:r w:rsidR="00543A59">
        <w:rPr>
          <w:rFonts w:ascii="Arial" w:hAnsi="Arial" w:cs="Arial"/>
          <w:sz w:val="20"/>
          <w:szCs w:val="20"/>
        </w:rPr>
        <w:t>e</w:t>
      </w:r>
      <w:r w:rsidR="00543A59" w:rsidRPr="00707F03">
        <w:rPr>
          <w:rFonts w:ascii="Arial" w:hAnsi="Arial" w:cs="Arial"/>
          <w:sz w:val="20"/>
          <w:szCs w:val="20"/>
        </w:rPr>
        <w:t xml:space="preserve"> dokument</w:t>
      </w:r>
      <w:r w:rsidR="00543A59">
        <w:rPr>
          <w:rFonts w:ascii="Arial" w:hAnsi="Arial" w:cs="Arial"/>
          <w:sz w:val="20"/>
          <w:szCs w:val="20"/>
        </w:rPr>
        <w:t>e</w:t>
      </w:r>
      <w:r w:rsidR="006A078C" w:rsidRPr="00707F03">
        <w:rPr>
          <w:rFonts w:ascii="Arial" w:hAnsi="Arial" w:cs="Arial"/>
          <w:sz w:val="20"/>
          <w:szCs w:val="20"/>
        </w:rPr>
        <w:t>), ki jih za opravljanje prevoza</w:t>
      </w:r>
      <w:r w:rsidRPr="00707F03">
        <w:rPr>
          <w:rFonts w:ascii="Arial" w:hAnsi="Arial" w:cs="Arial"/>
          <w:sz w:val="20"/>
          <w:szCs w:val="20"/>
        </w:rPr>
        <w:t xml:space="preserve"> posamezne vrste</w:t>
      </w:r>
      <w:r w:rsidR="006A078C" w:rsidRPr="00707F03">
        <w:rPr>
          <w:rFonts w:ascii="Arial" w:hAnsi="Arial" w:cs="Arial"/>
          <w:sz w:val="20"/>
          <w:szCs w:val="20"/>
        </w:rPr>
        <w:t xml:space="preserve"> odpadkov, ki so predmet tega javnega naročila, določajo predpisi v Republiki Sloveniji ali Evropski uniji, kjer ima prevoznik svoj sedež</w:t>
      </w:r>
      <w:r w:rsidR="00707F03">
        <w:rPr>
          <w:rFonts w:ascii="Arial" w:hAnsi="Arial" w:cs="Arial"/>
          <w:sz w:val="20"/>
          <w:szCs w:val="20"/>
        </w:rPr>
        <w:t xml:space="preserve"> </w:t>
      </w:r>
      <w:r w:rsidR="008E427A" w:rsidRPr="00707F03">
        <w:rPr>
          <w:rFonts w:ascii="Arial" w:hAnsi="Arial" w:cs="Arial"/>
          <w:sz w:val="20"/>
          <w:szCs w:val="20"/>
        </w:rPr>
        <w:t>in ta gospodarski subjekt mora v tem delu javno naročilo tudi izvesti.</w:t>
      </w:r>
    </w:p>
    <w:p w14:paraId="2F177809" w14:textId="77777777" w:rsidR="00FE54F3" w:rsidRPr="00FE54F3" w:rsidRDefault="00FE54F3" w:rsidP="00FE54F3">
      <w:pPr>
        <w:spacing w:after="160" w:line="259" w:lineRule="auto"/>
        <w:contextualSpacing/>
        <w:jc w:val="both"/>
        <w:rPr>
          <w:rFonts w:ascii="Arial" w:hAnsi="Arial" w:cs="Arial"/>
          <w:b/>
          <w:bCs/>
          <w:u w:val="single"/>
        </w:rPr>
      </w:pPr>
    </w:p>
    <w:p w14:paraId="55C2960D" w14:textId="0D6329AD" w:rsidR="00FE54F3" w:rsidRDefault="00FE54F3" w:rsidP="00FE54F3">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r w:rsidRPr="0064742A">
        <w:rPr>
          <w:rFonts w:ascii="Arial" w:hAnsi="Arial" w:cs="Arial"/>
          <w:b/>
          <w:sz w:val="20"/>
          <w:szCs w:val="20"/>
        </w:rPr>
        <w:t xml:space="preserve">DOKAZILO: </w:t>
      </w:r>
      <w:r w:rsidRPr="0064742A">
        <w:rPr>
          <w:rFonts w:ascii="Arial" w:hAnsi="Arial" w:cs="Arial"/>
          <w:sz w:val="20"/>
          <w:szCs w:val="20"/>
        </w:rPr>
        <w:t xml:space="preserve">Izjava </w:t>
      </w:r>
      <w:r w:rsidR="00543A59">
        <w:rPr>
          <w:rFonts w:ascii="Arial" w:hAnsi="Arial" w:cs="Arial"/>
          <w:sz w:val="20"/>
          <w:szCs w:val="20"/>
        </w:rPr>
        <w:t xml:space="preserve">za prevoz odpadkov - </w:t>
      </w:r>
      <w:r w:rsidRPr="0064742A">
        <w:rPr>
          <w:rFonts w:ascii="Arial" w:hAnsi="Arial" w:cs="Arial"/>
          <w:b/>
          <w:sz w:val="20"/>
          <w:szCs w:val="20"/>
        </w:rPr>
        <w:t xml:space="preserve"> </w:t>
      </w:r>
      <w:r w:rsidR="00543A59" w:rsidRPr="0064742A">
        <w:rPr>
          <w:rFonts w:ascii="Arial" w:hAnsi="Arial" w:cs="Arial"/>
          <w:sz w:val="20"/>
          <w:szCs w:val="20"/>
        </w:rPr>
        <w:t>obraz</w:t>
      </w:r>
      <w:r w:rsidR="00543A59">
        <w:rPr>
          <w:rFonts w:ascii="Arial" w:hAnsi="Arial" w:cs="Arial"/>
          <w:sz w:val="20"/>
          <w:szCs w:val="20"/>
        </w:rPr>
        <w:t>ec</w:t>
      </w:r>
      <w:r w:rsidR="00543A59" w:rsidRPr="0064742A">
        <w:rPr>
          <w:rFonts w:ascii="Arial" w:hAnsi="Arial" w:cs="Arial"/>
          <w:sz w:val="20"/>
          <w:szCs w:val="20"/>
        </w:rPr>
        <w:t xml:space="preserve"> </w:t>
      </w:r>
      <w:r w:rsidR="006017E2">
        <w:rPr>
          <w:rFonts w:ascii="Arial" w:hAnsi="Arial" w:cs="Arial"/>
          <w:sz w:val="20"/>
          <w:szCs w:val="20"/>
        </w:rPr>
        <w:t>4</w:t>
      </w:r>
      <w:r w:rsidRPr="0064742A">
        <w:rPr>
          <w:rFonts w:ascii="Arial" w:hAnsi="Arial" w:cs="Arial"/>
          <w:sz w:val="20"/>
          <w:szCs w:val="20"/>
        </w:rPr>
        <w:t xml:space="preserve"> </w:t>
      </w:r>
    </w:p>
    <w:p w14:paraId="3E413D70" w14:textId="77777777" w:rsidR="00FE54F3" w:rsidRDefault="00FE54F3" w:rsidP="00FE54F3">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p>
    <w:p w14:paraId="7C40ED37" w14:textId="23566877" w:rsidR="00FE54F3" w:rsidRPr="00FE54F3" w:rsidRDefault="00FE54F3" w:rsidP="00FE54F3">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r w:rsidRPr="00FE54F3">
        <w:rPr>
          <w:rFonts w:ascii="Arial" w:hAnsi="Arial" w:cs="Arial"/>
          <w:sz w:val="20"/>
          <w:szCs w:val="20"/>
        </w:rPr>
        <w:t>Gospodarski subjekt, ki ima svoj sedež v Republiki Sloveniji, mora biti, v skladu s prvim odstavkom 48. člena Uredbe o odpadkih, vpisan v evidenco prevoznikov nenevarnih in</w:t>
      </w:r>
      <w:r w:rsidR="00D54116">
        <w:rPr>
          <w:rFonts w:ascii="Arial" w:hAnsi="Arial" w:cs="Arial"/>
          <w:sz w:val="20"/>
          <w:szCs w:val="20"/>
        </w:rPr>
        <w:t>/ali</w:t>
      </w:r>
      <w:r w:rsidRPr="00FE54F3">
        <w:rPr>
          <w:rFonts w:ascii="Arial" w:hAnsi="Arial" w:cs="Arial"/>
          <w:sz w:val="20"/>
          <w:szCs w:val="20"/>
        </w:rPr>
        <w:t xml:space="preserve"> nevarnih odpadkov pri Ministrstvu za okolje, podnebje in energijo. Evidenca vpisov prevoznikov odpadkov je dostopna na spletni povezavi </w:t>
      </w:r>
      <w:hyperlink r:id="rId22" w:history="1">
        <w:r w:rsidRPr="00FE54F3">
          <w:rPr>
            <w:rStyle w:val="Hiperpovezava"/>
            <w:rFonts w:ascii="Arial" w:hAnsi="Arial" w:cs="Arial"/>
            <w:sz w:val="20"/>
            <w:szCs w:val="20"/>
          </w:rPr>
          <w:t>Prevozniki-odpadkov.pdf</w:t>
        </w:r>
      </w:hyperlink>
      <w:r w:rsidRPr="00FE54F3">
        <w:rPr>
          <w:rFonts w:ascii="Arial" w:hAnsi="Arial" w:cs="Arial"/>
          <w:sz w:val="20"/>
          <w:szCs w:val="20"/>
        </w:rPr>
        <w:t>).</w:t>
      </w:r>
      <w:r w:rsidR="00B05663">
        <w:rPr>
          <w:rFonts w:ascii="Arial" w:hAnsi="Arial" w:cs="Arial"/>
          <w:sz w:val="20"/>
          <w:szCs w:val="20"/>
        </w:rPr>
        <w:t xml:space="preserve"> </w:t>
      </w:r>
      <w:r w:rsidRPr="00FE54F3">
        <w:rPr>
          <w:rFonts w:ascii="Arial" w:hAnsi="Arial" w:cs="Arial"/>
          <w:sz w:val="20"/>
          <w:szCs w:val="20"/>
        </w:rPr>
        <w:t>Gospodarski subjekt v obrazec vpiše številko potrdila na podlagi katerega je vpisan v evidenco prevoznikov odpadkov.</w:t>
      </w:r>
    </w:p>
    <w:p w14:paraId="48C3D249" w14:textId="77777777" w:rsidR="00FE54F3" w:rsidRPr="00FE54F3" w:rsidRDefault="00FE54F3" w:rsidP="00FE54F3">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p>
    <w:p w14:paraId="2F96E9B0" w14:textId="51B94B4D" w:rsidR="00FE54F3" w:rsidRDefault="00FE54F3" w:rsidP="00FE54F3">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r w:rsidRPr="00FE54F3">
        <w:rPr>
          <w:rFonts w:ascii="Arial" w:hAnsi="Arial" w:cs="Arial"/>
          <w:sz w:val="20"/>
          <w:szCs w:val="20"/>
        </w:rPr>
        <w:t>Gospodarski subjekt, ki ima svoj sedež v drugi državi članici EU predloži vse dokumente, ki so v državi, kjer ima svoj sedež, zahtevani za opravljanje prevoza nenevarnih in</w:t>
      </w:r>
      <w:r w:rsidR="00D54116">
        <w:rPr>
          <w:rFonts w:ascii="Arial" w:hAnsi="Arial" w:cs="Arial"/>
          <w:sz w:val="20"/>
          <w:szCs w:val="20"/>
        </w:rPr>
        <w:t>/ali</w:t>
      </w:r>
      <w:r w:rsidRPr="00FE54F3">
        <w:rPr>
          <w:rFonts w:ascii="Arial" w:hAnsi="Arial" w:cs="Arial"/>
          <w:sz w:val="20"/>
          <w:szCs w:val="20"/>
        </w:rPr>
        <w:t xml:space="preserve"> nevarnih odpadkov, ki so predmet javnega naročila. </w:t>
      </w:r>
    </w:p>
    <w:p w14:paraId="312EFA1D" w14:textId="77777777" w:rsidR="006A078C" w:rsidRPr="005C1926" w:rsidRDefault="006A078C" w:rsidP="006A078C">
      <w:pPr>
        <w:pStyle w:val="Odstavekseznama"/>
        <w:jc w:val="both"/>
        <w:rPr>
          <w:rFonts w:ascii="Arial" w:hAnsi="Arial" w:cs="Arial"/>
        </w:rPr>
      </w:pPr>
    </w:p>
    <w:p w14:paraId="581B35A1" w14:textId="77777777" w:rsidR="0031269A" w:rsidRDefault="0031269A" w:rsidP="006A078C">
      <w:pPr>
        <w:pStyle w:val="Odstavekseznama"/>
        <w:jc w:val="both"/>
        <w:rPr>
          <w:rFonts w:ascii="Arial" w:hAnsi="Arial" w:cs="Arial"/>
        </w:rPr>
      </w:pPr>
    </w:p>
    <w:p w14:paraId="61131BB4" w14:textId="06497985" w:rsidR="00B05663" w:rsidRPr="005C1926" w:rsidRDefault="00B05663" w:rsidP="00707F03">
      <w:pPr>
        <w:pStyle w:val="Odstavekseznama"/>
        <w:spacing w:line="260" w:lineRule="atLeast"/>
        <w:ind w:left="2073" w:hanging="2073"/>
        <w:jc w:val="both"/>
        <w:rPr>
          <w:rFonts w:ascii="Arial" w:hAnsi="Arial" w:cs="Arial"/>
        </w:rPr>
      </w:pPr>
      <w:r w:rsidRPr="00FE54F3">
        <w:rPr>
          <w:rFonts w:ascii="Arial" w:hAnsi="Arial" w:cs="Arial"/>
          <w:b/>
          <w:bCs/>
          <w:sz w:val="20"/>
          <w:szCs w:val="20"/>
        </w:rPr>
        <w:t>3.2.3.</w:t>
      </w:r>
      <w:r w:rsidR="00F51B21">
        <w:rPr>
          <w:rFonts w:ascii="Arial" w:hAnsi="Arial" w:cs="Arial"/>
          <w:b/>
          <w:bCs/>
          <w:sz w:val="20"/>
          <w:szCs w:val="20"/>
        </w:rPr>
        <w:t>4</w:t>
      </w:r>
      <w:r w:rsidR="00F51B21" w:rsidRPr="005C1926">
        <w:rPr>
          <w:rFonts w:ascii="Arial" w:hAnsi="Arial" w:cs="Arial"/>
        </w:rPr>
        <w:t xml:space="preserve"> </w:t>
      </w:r>
      <w:r w:rsidR="00F51B21">
        <w:rPr>
          <w:rFonts w:ascii="Arial" w:hAnsi="Arial" w:cs="Arial"/>
        </w:rPr>
        <w:t xml:space="preserve"> </w:t>
      </w:r>
      <w:r>
        <w:rPr>
          <w:rFonts w:ascii="Arial" w:hAnsi="Arial" w:cs="Arial"/>
          <w:b/>
          <w:sz w:val="20"/>
          <w:szCs w:val="20"/>
        </w:rPr>
        <w:t xml:space="preserve">Zavarovanje odgovornosti za nastanek okoljske škode </w:t>
      </w:r>
    </w:p>
    <w:p w14:paraId="351AB33D" w14:textId="77777777" w:rsidR="00B05663" w:rsidRDefault="00B05663" w:rsidP="00B05663">
      <w:pPr>
        <w:pStyle w:val="Odstavekseznama"/>
        <w:jc w:val="both"/>
        <w:rPr>
          <w:rFonts w:ascii="Arial" w:hAnsi="Arial" w:cs="Arial"/>
        </w:rPr>
      </w:pPr>
    </w:p>
    <w:p w14:paraId="2AF86161" w14:textId="74F6E894" w:rsidR="00B05663" w:rsidRPr="00B05663" w:rsidRDefault="00B05663" w:rsidP="00B05663">
      <w:pPr>
        <w:spacing w:after="160" w:line="259" w:lineRule="auto"/>
        <w:contextualSpacing/>
        <w:jc w:val="both"/>
        <w:rPr>
          <w:rFonts w:ascii="Arial" w:hAnsi="Arial" w:cs="Arial"/>
          <w:sz w:val="20"/>
          <w:szCs w:val="20"/>
        </w:rPr>
      </w:pPr>
      <w:r w:rsidRPr="00B05663">
        <w:rPr>
          <w:rFonts w:ascii="Arial" w:hAnsi="Arial" w:cs="Arial"/>
          <w:sz w:val="20"/>
          <w:szCs w:val="20"/>
        </w:rPr>
        <w:t>Ponudnik</w:t>
      </w:r>
      <w:r w:rsidR="000C4384">
        <w:rPr>
          <w:rFonts w:ascii="Arial" w:hAnsi="Arial" w:cs="Arial"/>
          <w:sz w:val="20"/>
          <w:szCs w:val="20"/>
        </w:rPr>
        <w:t xml:space="preserve"> </w:t>
      </w:r>
      <w:r w:rsidR="000C4384" w:rsidRPr="008C4AC8">
        <w:rPr>
          <w:rFonts w:ascii="Arial" w:hAnsi="Arial" w:cs="Arial"/>
          <w:sz w:val="20"/>
          <w:szCs w:val="20"/>
        </w:rPr>
        <w:t>jamči, da ima</w:t>
      </w:r>
      <w:r w:rsidR="000C4384">
        <w:rPr>
          <w:rFonts w:ascii="Arial" w:hAnsi="Arial" w:cs="Arial"/>
          <w:sz w:val="20"/>
          <w:szCs w:val="20"/>
        </w:rPr>
        <w:t>jo vsi gospodarski subjekti, ki nastopajo v ponudbi, kot obdelovalci,</w:t>
      </w:r>
      <w:r w:rsidR="000C4384" w:rsidRPr="008C4AC8">
        <w:rPr>
          <w:rFonts w:ascii="Arial" w:hAnsi="Arial" w:cs="Arial"/>
          <w:sz w:val="20"/>
          <w:szCs w:val="20"/>
        </w:rPr>
        <w:t xml:space="preserve"> </w:t>
      </w:r>
      <w:r w:rsidRPr="00B05663">
        <w:rPr>
          <w:rFonts w:ascii="Arial" w:hAnsi="Arial" w:cs="Arial"/>
          <w:sz w:val="20"/>
          <w:szCs w:val="20"/>
        </w:rPr>
        <w:t>sklenjeno zavarovanje odgovornosti za nastanek okoljske škode.</w:t>
      </w:r>
    </w:p>
    <w:p w14:paraId="7FD776A0" w14:textId="77777777" w:rsidR="00B05663" w:rsidRDefault="00B05663" w:rsidP="00B05663">
      <w:pPr>
        <w:spacing w:after="160" w:line="259" w:lineRule="auto"/>
        <w:contextualSpacing/>
        <w:jc w:val="both"/>
        <w:rPr>
          <w:rFonts w:ascii="Arial" w:hAnsi="Arial" w:cs="Arial"/>
          <w:sz w:val="20"/>
          <w:szCs w:val="20"/>
        </w:rPr>
      </w:pPr>
    </w:p>
    <w:p w14:paraId="0C98E6AA" w14:textId="5A330574" w:rsidR="00B05663" w:rsidRDefault="00B05663" w:rsidP="00B05663">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r w:rsidRPr="0064742A">
        <w:rPr>
          <w:rFonts w:ascii="Arial" w:hAnsi="Arial" w:cs="Arial"/>
          <w:b/>
          <w:sz w:val="20"/>
          <w:szCs w:val="20"/>
        </w:rPr>
        <w:t xml:space="preserve">DOKAZILO: </w:t>
      </w:r>
      <w:r w:rsidR="00AE091C">
        <w:rPr>
          <w:rFonts w:ascii="Arial" w:hAnsi="Arial" w:cs="Arial"/>
          <w:noProof/>
          <w:sz w:val="20"/>
          <w:szCs w:val="20"/>
        </w:rPr>
        <w:t>Izjava o zavarovanju za odgovornost za nastanek okoljske škode – obrazec 5</w:t>
      </w:r>
    </w:p>
    <w:p w14:paraId="60210CB4" w14:textId="77777777" w:rsidR="00B05663" w:rsidRDefault="00B05663" w:rsidP="00B05663">
      <w:pPr>
        <w:pBdr>
          <w:top w:val="single" w:sz="4" w:space="1" w:color="auto"/>
          <w:left w:val="single" w:sz="4" w:space="0" w:color="auto"/>
          <w:bottom w:val="single" w:sz="4" w:space="1" w:color="auto"/>
          <w:right w:val="single" w:sz="4" w:space="4" w:color="auto"/>
        </w:pBdr>
        <w:spacing w:line="260" w:lineRule="atLeast"/>
        <w:jc w:val="both"/>
        <w:rPr>
          <w:rFonts w:ascii="Arial" w:hAnsi="Arial" w:cs="Arial"/>
        </w:rPr>
      </w:pPr>
    </w:p>
    <w:p w14:paraId="5EE7786B" w14:textId="2773B623" w:rsidR="00B05663" w:rsidRPr="00B05663" w:rsidRDefault="000E0349" w:rsidP="00B05663">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r>
        <w:rPr>
          <w:rFonts w:ascii="Arial" w:hAnsi="Arial" w:cs="Arial"/>
          <w:sz w:val="20"/>
          <w:szCs w:val="20"/>
        </w:rPr>
        <w:t>Gospodarski subjekt</w:t>
      </w:r>
      <w:r w:rsidRPr="00B05663">
        <w:rPr>
          <w:rFonts w:ascii="Arial" w:hAnsi="Arial" w:cs="Arial"/>
          <w:sz w:val="20"/>
          <w:szCs w:val="20"/>
        </w:rPr>
        <w:t xml:space="preserve"> </w:t>
      </w:r>
      <w:r w:rsidR="00B05663" w:rsidRPr="00B05663">
        <w:rPr>
          <w:rFonts w:ascii="Arial" w:hAnsi="Arial" w:cs="Arial"/>
          <w:sz w:val="20"/>
          <w:szCs w:val="20"/>
        </w:rPr>
        <w:t xml:space="preserve">v izjavo vpiše višino zavarovalne vsote. Naročnik ponudnike opozarja, da je za </w:t>
      </w:r>
      <w:r>
        <w:rPr>
          <w:rFonts w:ascii="Arial" w:hAnsi="Arial" w:cs="Arial"/>
          <w:sz w:val="20"/>
          <w:szCs w:val="20"/>
        </w:rPr>
        <w:t>gospodarske subjekte</w:t>
      </w:r>
      <w:r w:rsidRPr="00B05663">
        <w:rPr>
          <w:rFonts w:ascii="Arial" w:hAnsi="Arial" w:cs="Arial"/>
          <w:sz w:val="20"/>
          <w:szCs w:val="20"/>
        </w:rPr>
        <w:t xml:space="preserve"> </w:t>
      </w:r>
      <w:r w:rsidR="00B05663" w:rsidRPr="00B05663">
        <w:rPr>
          <w:rFonts w:ascii="Arial" w:hAnsi="Arial" w:cs="Arial"/>
          <w:sz w:val="20"/>
          <w:szCs w:val="20"/>
        </w:rPr>
        <w:t xml:space="preserve">v Republiki Sloveniji skladno z veljavnimi predpisi zavarovalna vsota določena glede na višino letnih prihodkov ponudnika. </w:t>
      </w:r>
    </w:p>
    <w:p w14:paraId="2EAF7C78" w14:textId="77777777" w:rsidR="00B05663" w:rsidRPr="00B05663" w:rsidRDefault="00B05663" w:rsidP="00B05663">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p>
    <w:p w14:paraId="60D5C187" w14:textId="64309AD8" w:rsidR="00B05663" w:rsidRDefault="00B05663" w:rsidP="00B05663">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r w:rsidRPr="00B05663">
        <w:rPr>
          <w:rFonts w:ascii="Arial" w:hAnsi="Arial" w:cs="Arial"/>
          <w:sz w:val="20"/>
          <w:szCs w:val="20"/>
        </w:rPr>
        <w:t>Če se obrat za obdelavo</w:t>
      </w:r>
      <w:r w:rsidR="006C4ECF">
        <w:rPr>
          <w:rFonts w:ascii="Arial" w:hAnsi="Arial" w:cs="Arial"/>
          <w:sz w:val="20"/>
          <w:szCs w:val="20"/>
        </w:rPr>
        <w:t xml:space="preserve"> </w:t>
      </w:r>
      <w:r w:rsidRPr="00B05663">
        <w:rPr>
          <w:rFonts w:ascii="Arial" w:hAnsi="Arial" w:cs="Arial"/>
          <w:sz w:val="20"/>
          <w:szCs w:val="20"/>
        </w:rPr>
        <w:t xml:space="preserve">nahaja v Republiki Sloveniji </w:t>
      </w:r>
      <w:r w:rsidR="000C4384">
        <w:rPr>
          <w:rFonts w:ascii="Arial" w:hAnsi="Arial" w:cs="Arial"/>
          <w:sz w:val="20"/>
          <w:szCs w:val="20"/>
        </w:rPr>
        <w:t xml:space="preserve">lahko </w:t>
      </w:r>
      <w:r w:rsidRPr="00B05663">
        <w:rPr>
          <w:rFonts w:ascii="Arial" w:hAnsi="Arial" w:cs="Arial"/>
          <w:sz w:val="20"/>
          <w:szCs w:val="20"/>
        </w:rPr>
        <w:t xml:space="preserve">naročnik od </w:t>
      </w:r>
      <w:r w:rsidR="000E0349">
        <w:rPr>
          <w:rFonts w:ascii="Arial" w:hAnsi="Arial" w:cs="Arial"/>
          <w:sz w:val="20"/>
          <w:szCs w:val="20"/>
        </w:rPr>
        <w:t>gospodarskega subjekta</w:t>
      </w:r>
      <w:r w:rsidR="000E0349" w:rsidRPr="00B05663">
        <w:rPr>
          <w:rFonts w:ascii="Arial" w:hAnsi="Arial" w:cs="Arial"/>
          <w:sz w:val="20"/>
          <w:szCs w:val="20"/>
        </w:rPr>
        <w:t xml:space="preserve"> </w:t>
      </w:r>
      <w:r w:rsidRPr="00B05663">
        <w:rPr>
          <w:rFonts w:ascii="Arial" w:hAnsi="Arial" w:cs="Arial"/>
          <w:sz w:val="20"/>
          <w:szCs w:val="20"/>
        </w:rPr>
        <w:t>zahteva predložitev zavarovalne police za zavarovanje odgovornosti za nastanek okoljske škode na način in v višini, kot jo določa sedmi odstavek 161. člena ZVO-2.</w:t>
      </w:r>
    </w:p>
    <w:p w14:paraId="0BD79DCE" w14:textId="77777777" w:rsidR="000C4384" w:rsidRDefault="000C4384" w:rsidP="00B05663">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p>
    <w:p w14:paraId="433466DD" w14:textId="7635D281" w:rsidR="00B05663" w:rsidRPr="00B05663" w:rsidRDefault="00B05663" w:rsidP="00B05663">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r w:rsidRPr="00B05663">
        <w:rPr>
          <w:rFonts w:ascii="Arial" w:hAnsi="Arial" w:cs="Arial"/>
          <w:sz w:val="20"/>
          <w:szCs w:val="20"/>
        </w:rPr>
        <w:t>Če se obrat za obdelavo</w:t>
      </w:r>
      <w:r w:rsidR="00F66E17">
        <w:rPr>
          <w:rFonts w:ascii="Arial" w:hAnsi="Arial" w:cs="Arial"/>
          <w:sz w:val="20"/>
          <w:szCs w:val="20"/>
        </w:rPr>
        <w:t xml:space="preserve"> </w:t>
      </w:r>
      <w:r w:rsidRPr="00B05663">
        <w:rPr>
          <w:rFonts w:ascii="Arial" w:hAnsi="Arial" w:cs="Arial"/>
          <w:sz w:val="20"/>
          <w:szCs w:val="20"/>
        </w:rPr>
        <w:t xml:space="preserve">odpadkov nahaja v drugi državi članici EU, </w:t>
      </w:r>
      <w:r w:rsidR="005E37DA">
        <w:rPr>
          <w:rFonts w:ascii="Arial" w:hAnsi="Arial" w:cs="Arial"/>
          <w:sz w:val="20"/>
          <w:szCs w:val="20"/>
        </w:rPr>
        <w:t>lahko</w:t>
      </w:r>
      <w:r w:rsidRPr="00B05663">
        <w:rPr>
          <w:rFonts w:ascii="Arial" w:hAnsi="Arial" w:cs="Arial"/>
          <w:sz w:val="20"/>
          <w:szCs w:val="20"/>
        </w:rPr>
        <w:t xml:space="preserve"> naročnik od </w:t>
      </w:r>
      <w:r w:rsidR="000E0349">
        <w:rPr>
          <w:rFonts w:ascii="Arial" w:hAnsi="Arial" w:cs="Arial"/>
          <w:sz w:val="20"/>
          <w:szCs w:val="20"/>
        </w:rPr>
        <w:t>gospodarskega subjekta</w:t>
      </w:r>
      <w:r w:rsidRPr="00B05663">
        <w:rPr>
          <w:rFonts w:ascii="Arial" w:hAnsi="Arial" w:cs="Arial"/>
          <w:sz w:val="20"/>
          <w:szCs w:val="20"/>
        </w:rPr>
        <w:t xml:space="preserve"> zahteva predložitev zavarovalnih polic, če so v državi, kjer se nahaja obrat za obdelavo, skladno s predpisi zahtevani za zavarovanje odgovornosti za nastanek okoljske škode.</w:t>
      </w:r>
    </w:p>
    <w:p w14:paraId="765A4644" w14:textId="77777777" w:rsidR="00B05663" w:rsidRPr="005C1926" w:rsidRDefault="00B05663" w:rsidP="00B05663">
      <w:pPr>
        <w:pStyle w:val="Odstavekseznama"/>
        <w:jc w:val="both"/>
        <w:rPr>
          <w:rFonts w:ascii="Arial" w:hAnsi="Arial" w:cs="Arial"/>
        </w:rPr>
      </w:pPr>
    </w:p>
    <w:p w14:paraId="58B307B3" w14:textId="28FA50F3" w:rsidR="0075039D" w:rsidRDefault="00542F36" w:rsidP="7F5DFAE6">
      <w:pPr>
        <w:spacing w:line="260" w:lineRule="atLeast"/>
        <w:jc w:val="both"/>
        <w:rPr>
          <w:rFonts w:ascii="Arial" w:hAnsi="Arial"/>
          <w:b/>
          <w:bCs/>
          <w:noProof/>
          <w:sz w:val="20"/>
          <w:szCs w:val="20"/>
        </w:rPr>
      </w:pPr>
      <w:r w:rsidRPr="7F5DFAE6">
        <w:rPr>
          <w:rFonts w:ascii="Arial" w:hAnsi="Arial"/>
          <w:b/>
          <w:bCs/>
          <w:noProof/>
          <w:sz w:val="20"/>
          <w:szCs w:val="20"/>
        </w:rPr>
        <w:t>3.2.</w:t>
      </w:r>
      <w:r w:rsidR="00D75955" w:rsidRPr="7F5DFAE6">
        <w:rPr>
          <w:rFonts w:ascii="Arial" w:hAnsi="Arial"/>
          <w:b/>
          <w:bCs/>
          <w:noProof/>
          <w:sz w:val="20"/>
          <w:szCs w:val="20"/>
        </w:rPr>
        <w:t>4</w:t>
      </w:r>
      <w:r w:rsidR="0075039D" w:rsidRPr="7F5DFAE6">
        <w:rPr>
          <w:rFonts w:ascii="Arial" w:hAnsi="Arial"/>
          <w:b/>
          <w:bCs/>
          <w:noProof/>
          <w:sz w:val="20"/>
          <w:szCs w:val="20"/>
        </w:rPr>
        <w:t xml:space="preserve"> Podizvajalci </w:t>
      </w:r>
    </w:p>
    <w:p w14:paraId="3E4C3419" w14:textId="77777777" w:rsidR="00F66E17" w:rsidRPr="00501FCF" w:rsidRDefault="00F66E17" w:rsidP="7F5DFAE6">
      <w:pPr>
        <w:spacing w:line="260" w:lineRule="atLeast"/>
        <w:jc w:val="both"/>
        <w:rPr>
          <w:rFonts w:ascii="Arial" w:hAnsi="Arial"/>
          <w:noProof/>
          <w:sz w:val="20"/>
          <w:szCs w:val="20"/>
          <w:lang w:eastAsia="en-US"/>
        </w:rPr>
      </w:pPr>
    </w:p>
    <w:p w14:paraId="673B43B4" w14:textId="272E6565"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Ponudnik lahko del javnega naročila odda v podizvajanje. Podizvajalec je gospodarski subjekt, ki je pravna ali fizična oseba in za ponudnika, s katerim je naročnik sklenil pogodbo o izvedbi javnega naročila, </w:t>
      </w:r>
      <w:r w:rsidR="00F66E17">
        <w:rPr>
          <w:rFonts w:ascii="Arial" w:hAnsi="Arial" w:cs="Arial"/>
          <w:noProof/>
          <w:sz w:val="20"/>
          <w:szCs w:val="20"/>
        </w:rPr>
        <w:t>in</w:t>
      </w:r>
      <w:r w:rsidRPr="7F5DFAE6">
        <w:rPr>
          <w:rFonts w:ascii="Arial" w:hAnsi="Arial" w:cs="Arial"/>
          <w:noProof/>
          <w:sz w:val="20"/>
          <w:szCs w:val="20"/>
        </w:rPr>
        <w:t xml:space="preserve"> izvaja storitev, ki je neposredno povezana s predmetom javnega naročila. </w:t>
      </w:r>
    </w:p>
    <w:p w14:paraId="67A13CE2" w14:textId="77777777" w:rsidR="0075039D" w:rsidRPr="00501FCF" w:rsidRDefault="0075039D" w:rsidP="7F5DFAE6">
      <w:pPr>
        <w:spacing w:line="260" w:lineRule="atLeast"/>
        <w:jc w:val="both"/>
        <w:rPr>
          <w:rFonts w:ascii="Arial" w:hAnsi="Arial" w:cs="Arial"/>
          <w:noProof/>
          <w:sz w:val="20"/>
          <w:szCs w:val="20"/>
          <w:lang w:eastAsia="en-US"/>
        </w:rPr>
      </w:pPr>
    </w:p>
    <w:p w14:paraId="2FA9AAE8" w14:textId="77777777" w:rsidR="007F7FA8"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Če bo ponudnik izvajal javno naročilo s podizvajalci, mora v ponudbi:</w:t>
      </w:r>
    </w:p>
    <w:p w14:paraId="1B0E42FA" w14:textId="4D624B18" w:rsidR="007F7FA8" w:rsidRPr="00501FCF" w:rsidRDefault="0075039D" w:rsidP="00B05663">
      <w:pPr>
        <w:pStyle w:val="Odstavekseznama"/>
        <w:numPr>
          <w:ilvl w:val="0"/>
          <w:numId w:val="25"/>
        </w:numPr>
        <w:spacing w:line="260" w:lineRule="atLeast"/>
        <w:jc w:val="both"/>
        <w:rPr>
          <w:rFonts w:ascii="Arial" w:hAnsi="Arial" w:cs="Arial"/>
          <w:noProof/>
          <w:sz w:val="20"/>
          <w:szCs w:val="20"/>
          <w:lang w:eastAsia="en-US"/>
        </w:rPr>
      </w:pPr>
      <w:r w:rsidRPr="7F5DFAE6">
        <w:rPr>
          <w:rFonts w:ascii="Arial" w:hAnsi="Arial" w:cs="Arial"/>
          <w:noProof/>
          <w:sz w:val="20"/>
          <w:szCs w:val="20"/>
        </w:rPr>
        <w:t>navesti vse podizvajalce ter vsak del javnega naročila, ki ga namerava oddati v podizvajanje,</w:t>
      </w:r>
    </w:p>
    <w:p w14:paraId="0D2C293F" w14:textId="4EE7B6CD" w:rsidR="007F7FA8" w:rsidRPr="00501FCF" w:rsidRDefault="0075039D" w:rsidP="00B05663">
      <w:pPr>
        <w:pStyle w:val="Odstavekseznama"/>
        <w:numPr>
          <w:ilvl w:val="0"/>
          <w:numId w:val="25"/>
        </w:numPr>
        <w:spacing w:line="260" w:lineRule="atLeast"/>
        <w:jc w:val="both"/>
        <w:rPr>
          <w:rFonts w:ascii="Arial" w:hAnsi="Arial" w:cs="Arial"/>
          <w:noProof/>
          <w:sz w:val="20"/>
          <w:szCs w:val="20"/>
          <w:lang w:eastAsia="en-US"/>
        </w:rPr>
      </w:pPr>
      <w:r w:rsidRPr="7F5DFAE6">
        <w:rPr>
          <w:rFonts w:ascii="Arial" w:hAnsi="Arial" w:cs="Arial"/>
          <w:noProof/>
          <w:sz w:val="20"/>
          <w:szCs w:val="20"/>
        </w:rPr>
        <w:t>kontaktne podatke in zakonite zastopnike predlaganih podizvajalcev,</w:t>
      </w:r>
    </w:p>
    <w:p w14:paraId="723700BE" w14:textId="2A5CC392" w:rsidR="007F7FA8" w:rsidRPr="00501FCF" w:rsidRDefault="0075039D" w:rsidP="00B05663">
      <w:pPr>
        <w:pStyle w:val="Odstavekseznama"/>
        <w:numPr>
          <w:ilvl w:val="0"/>
          <w:numId w:val="25"/>
        </w:numPr>
        <w:spacing w:line="260" w:lineRule="atLeast"/>
        <w:jc w:val="both"/>
        <w:rPr>
          <w:rFonts w:ascii="Arial" w:hAnsi="Arial" w:cs="Arial"/>
          <w:noProof/>
          <w:sz w:val="20"/>
          <w:szCs w:val="20"/>
          <w:lang w:eastAsia="en-US"/>
        </w:rPr>
      </w:pPr>
      <w:r w:rsidRPr="7F5DFAE6">
        <w:rPr>
          <w:rFonts w:ascii="Arial" w:hAnsi="Arial" w:cs="Arial"/>
          <w:noProof/>
          <w:sz w:val="20"/>
          <w:szCs w:val="20"/>
        </w:rPr>
        <w:t>izpolnjene ESPD teh podizvajalcev v skladu z 79. členom ZJN-3 ter</w:t>
      </w:r>
    </w:p>
    <w:p w14:paraId="43247554" w14:textId="43C77D7F" w:rsidR="0075039D" w:rsidRPr="00501FCF" w:rsidRDefault="0075039D" w:rsidP="00B05663">
      <w:pPr>
        <w:pStyle w:val="Odstavekseznama"/>
        <w:numPr>
          <w:ilvl w:val="0"/>
          <w:numId w:val="25"/>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priložiti zahtevo podizvajalca za neposredno plačilo, </w:t>
      </w:r>
      <w:r w:rsidRPr="00707F03">
        <w:rPr>
          <w:rFonts w:ascii="Arial" w:hAnsi="Arial" w:cs="Arial"/>
          <w:noProof/>
          <w:sz w:val="20"/>
          <w:szCs w:val="20"/>
        </w:rPr>
        <w:t>če podizvajalec to zahteva</w:t>
      </w:r>
      <w:r w:rsidRPr="7F5DFAE6">
        <w:rPr>
          <w:rFonts w:ascii="Arial" w:hAnsi="Arial" w:cs="Arial"/>
          <w:b/>
          <w:bCs/>
          <w:noProof/>
          <w:sz w:val="20"/>
          <w:szCs w:val="20"/>
        </w:rPr>
        <w:t>.</w:t>
      </w:r>
    </w:p>
    <w:p w14:paraId="68B5FE8A" w14:textId="77777777" w:rsidR="0075039D" w:rsidRPr="00501FCF" w:rsidRDefault="0075039D" w:rsidP="7F5DFAE6">
      <w:pPr>
        <w:spacing w:line="260" w:lineRule="atLeast"/>
        <w:jc w:val="both"/>
        <w:rPr>
          <w:rFonts w:ascii="Arial" w:hAnsi="Arial" w:cs="Arial"/>
          <w:noProof/>
          <w:sz w:val="20"/>
          <w:szCs w:val="20"/>
          <w:lang w:eastAsia="en-US"/>
        </w:rPr>
      </w:pPr>
    </w:p>
    <w:p w14:paraId="28F2EAF9" w14:textId="23F1801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Izbrani izvajalec bo moral med izvajanjem javnega naročila </w:t>
      </w:r>
      <w:r w:rsidR="00403FBD" w:rsidRPr="7F5DFAE6">
        <w:rPr>
          <w:rFonts w:ascii="Arial" w:hAnsi="Arial" w:cs="Arial"/>
          <w:noProof/>
          <w:sz w:val="20"/>
          <w:szCs w:val="20"/>
        </w:rPr>
        <w:t xml:space="preserve">obvestiti </w:t>
      </w:r>
      <w:r w:rsidRPr="7F5DFAE6">
        <w:rPr>
          <w:rFonts w:ascii="Arial" w:hAnsi="Arial" w:cs="Arial"/>
          <w:noProof/>
          <w:sz w:val="20"/>
          <w:szCs w:val="20"/>
        </w:rPr>
        <w:t xml:space="preserve">naročnika o morebitnih spremembah informacij iz prejšnjega odstavka in poslati informacije o novih podizvajalcih, ki jih namerava naknadno vključiti v izvajanje pogodbe, in sicer najkasneje v petih dneh po spremembi. V primeru vključitve novih </w:t>
      </w:r>
      <w:r w:rsidRPr="7F5DFAE6">
        <w:rPr>
          <w:rFonts w:ascii="Arial" w:hAnsi="Arial" w:cs="Arial"/>
          <w:noProof/>
          <w:sz w:val="20"/>
          <w:szCs w:val="20"/>
        </w:rPr>
        <w:lastRenderedPageBreak/>
        <w:t>podizvajalcev bo moral glavni izvajalec skupaj z obvestilom posredovati tudi podatke in dokumente iz druge, tretje in četrte alineje prejšnjega odstavka.</w:t>
      </w:r>
    </w:p>
    <w:p w14:paraId="0A2D0915" w14:textId="77777777" w:rsidR="00CC28F6" w:rsidRPr="00501FCF" w:rsidRDefault="00CC28F6" w:rsidP="7F5DFAE6">
      <w:pPr>
        <w:spacing w:line="260" w:lineRule="atLeast"/>
        <w:jc w:val="both"/>
        <w:rPr>
          <w:rFonts w:ascii="Arial" w:hAnsi="Arial" w:cs="Arial"/>
          <w:noProof/>
          <w:sz w:val="20"/>
          <w:szCs w:val="20"/>
          <w:lang w:eastAsia="en-US"/>
        </w:rPr>
      </w:pPr>
    </w:p>
    <w:p w14:paraId="7CC22E10" w14:textId="7777777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Naročnik bo zavrnil vsakega podizvajalca: </w:t>
      </w:r>
    </w:p>
    <w:p w14:paraId="406E07EF" w14:textId="57265996" w:rsidR="0075039D" w:rsidRPr="00501FCF" w:rsidRDefault="0075039D" w:rsidP="00B05663">
      <w:pPr>
        <w:pStyle w:val="Odstavekseznama"/>
        <w:numPr>
          <w:ilvl w:val="0"/>
          <w:numId w:val="25"/>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če zanj obstajajo razlogi za izključitev, kot so navedeni v poglavju 3.1 te razpisne dokumentacije ter zahteval </w:t>
      </w:r>
      <w:r w:rsidR="00324EDD" w:rsidRPr="7F5DFAE6">
        <w:rPr>
          <w:rFonts w:ascii="Arial" w:hAnsi="Arial" w:cs="Arial"/>
          <w:noProof/>
          <w:sz w:val="20"/>
          <w:szCs w:val="20"/>
        </w:rPr>
        <w:t xml:space="preserve">njegovo </w:t>
      </w:r>
      <w:r w:rsidRPr="7F5DFAE6">
        <w:rPr>
          <w:rFonts w:ascii="Arial" w:hAnsi="Arial" w:cs="Arial"/>
          <w:noProof/>
          <w:sz w:val="20"/>
          <w:szCs w:val="20"/>
        </w:rPr>
        <w:t xml:space="preserve">zamenjavo, </w:t>
      </w:r>
    </w:p>
    <w:p w14:paraId="583339DC" w14:textId="7547B145" w:rsidR="0075039D" w:rsidRPr="00501FCF" w:rsidRDefault="0075039D" w:rsidP="00B05663">
      <w:pPr>
        <w:pStyle w:val="Odstavekseznama"/>
        <w:numPr>
          <w:ilvl w:val="0"/>
          <w:numId w:val="25"/>
        </w:numPr>
        <w:spacing w:line="260" w:lineRule="atLeast"/>
        <w:jc w:val="both"/>
        <w:rPr>
          <w:rFonts w:ascii="Arial" w:hAnsi="Arial" w:cs="Arial"/>
          <w:noProof/>
          <w:sz w:val="20"/>
          <w:szCs w:val="20"/>
          <w:lang w:eastAsia="en-US"/>
        </w:rPr>
      </w:pPr>
      <w:r w:rsidRPr="7F5DFAE6">
        <w:rPr>
          <w:rFonts w:ascii="Arial" w:hAnsi="Arial" w:cs="Arial"/>
          <w:noProof/>
          <w:sz w:val="20"/>
          <w:szCs w:val="20"/>
        </w:rPr>
        <w:t>če bi to lahko vplivalo na nemoteno izvajanje ali dokončanje del,</w:t>
      </w:r>
    </w:p>
    <w:p w14:paraId="403F8530" w14:textId="5A68A5D7" w:rsidR="0075039D" w:rsidRPr="00501FCF" w:rsidRDefault="0075039D" w:rsidP="00B05663">
      <w:pPr>
        <w:pStyle w:val="Odstavekseznama"/>
        <w:numPr>
          <w:ilvl w:val="0"/>
          <w:numId w:val="25"/>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če novi podizvajalec ne izpolnjuje pogojev v zvezi z oddajo javnega naročila. </w:t>
      </w:r>
    </w:p>
    <w:p w14:paraId="5FE55B3A" w14:textId="77777777" w:rsidR="0075039D" w:rsidRPr="00501FCF" w:rsidRDefault="0075039D" w:rsidP="7F5DFAE6">
      <w:pPr>
        <w:spacing w:line="260" w:lineRule="atLeast"/>
        <w:jc w:val="both"/>
        <w:rPr>
          <w:rFonts w:ascii="Arial" w:hAnsi="Arial" w:cs="Arial"/>
          <w:noProof/>
          <w:sz w:val="20"/>
          <w:szCs w:val="20"/>
          <w:lang w:eastAsia="en-US"/>
        </w:rPr>
      </w:pPr>
    </w:p>
    <w:p w14:paraId="7CE9A346" w14:textId="7777777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Le če podizvaja</w:t>
      </w:r>
      <w:r w:rsidR="00141A24" w:rsidRPr="7F5DFAE6">
        <w:rPr>
          <w:rFonts w:ascii="Arial" w:hAnsi="Arial" w:cs="Arial"/>
          <w:noProof/>
          <w:sz w:val="20"/>
          <w:szCs w:val="20"/>
        </w:rPr>
        <w:t xml:space="preserve">lec zahteva neposredno plačilo, </w:t>
      </w:r>
      <w:r w:rsidRPr="7F5DFAE6">
        <w:rPr>
          <w:rFonts w:ascii="Arial" w:hAnsi="Arial" w:cs="Arial"/>
          <w:noProof/>
          <w:sz w:val="20"/>
          <w:szCs w:val="20"/>
        </w:rPr>
        <w:t>se šteje, da je neposredno plačilo podizvajalcu obvezno in obveznost zavezuje tako naročnika kot tudi glavnega izvajalca. Kadar namerava ponudnik izvesti javno naročilo s podizvajalcem, ki zahteva neposredno plačilo v skladu s tem členom, mora:</w:t>
      </w:r>
    </w:p>
    <w:p w14:paraId="2A29A127" w14:textId="7BAF1A05" w:rsidR="0075039D" w:rsidRPr="00501FCF" w:rsidRDefault="0075039D" w:rsidP="00B05663">
      <w:pPr>
        <w:pStyle w:val="Odstavekseznama"/>
        <w:numPr>
          <w:ilvl w:val="0"/>
          <w:numId w:val="25"/>
        </w:numPr>
        <w:spacing w:line="260" w:lineRule="atLeast"/>
        <w:jc w:val="both"/>
        <w:rPr>
          <w:rFonts w:ascii="Arial" w:hAnsi="Arial" w:cs="Arial"/>
          <w:noProof/>
          <w:sz w:val="20"/>
          <w:szCs w:val="20"/>
          <w:lang w:eastAsia="en-US"/>
        </w:rPr>
      </w:pPr>
      <w:r w:rsidRPr="7F5DFAE6">
        <w:rPr>
          <w:rFonts w:ascii="Arial" w:hAnsi="Arial" w:cs="Arial"/>
          <w:noProof/>
          <w:sz w:val="20"/>
          <w:szCs w:val="20"/>
        </w:rPr>
        <w:t>glavni izvajalec v pogodbi pooblastiti naročnika, da na podlagi potrjenega računa oziroma situacije s strani glavnega izvajalca neposredno plačuje podizvajalcu,</w:t>
      </w:r>
    </w:p>
    <w:p w14:paraId="1A181E3A" w14:textId="078627C2" w:rsidR="0075039D" w:rsidRPr="00501FCF" w:rsidRDefault="0075039D" w:rsidP="00B05663">
      <w:pPr>
        <w:pStyle w:val="Odstavekseznama"/>
        <w:numPr>
          <w:ilvl w:val="0"/>
          <w:numId w:val="25"/>
        </w:numPr>
        <w:spacing w:line="260" w:lineRule="atLeast"/>
        <w:jc w:val="both"/>
        <w:rPr>
          <w:rFonts w:ascii="Arial" w:hAnsi="Arial" w:cs="Arial"/>
          <w:noProof/>
          <w:sz w:val="20"/>
          <w:szCs w:val="20"/>
          <w:lang w:eastAsia="en-US"/>
        </w:rPr>
      </w:pPr>
      <w:r w:rsidRPr="7F5DFAE6">
        <w:rPr>
          <w:rFonts w:ascii="Arial" w:hAnsi="Arial" w:cs="Arial"/>
          <w:noProof/>
          <w:sz w:val="20"/>
          <w:szCs w:val="20"/>
        </w:rPr>
        <w:t>podizvajalec predložiti soglasje, na podlagi katerega naročnik namesto ponudnika poravna podizvajalčevo terjatev do ponudnika,</w:t>
      </w:r>
    </w:p>
    <w:p w14:paraId="2A4C4E5E" w14:textId="40AFED5B" w:rsidR="0075039D" w:rsidRPr="00501FCF" w:rsidRDefault="0075039D" w:rsidP="00B05663">
      <w:pPr>
        <w:pStyle w:val="Odstavekseznama"/>
        <w:numPr>
          <w:ilvl w:val="0"/>
          <w:numId w:val="25"/>
        </w:numPr>
        <w:spacing w:line="260" w:lineRule="atLeast"/>
        <w:jc w:val="both"/>
        <w:rPr>
          <w:rFonts w:ascii="Arial" w:hAnsi="Arial" w:cs="Arial"/>
          <w:noProof/>
          <w:sz w:val="20"/>
          <w:szCs w:val="20"/>
          <w:lang w:eastAsia="en-US"/>
        </w:rPr>
      </w:pPr>
      <w:r w:rsidRPr="7F5DFAE6">
        <w:rPr>
          <w:rFonts w:ascii="Arial" w:hAnsi="Arial" w:cs="Arial"/>
          <w:noProof/>
          <w:sz w:val="20"/>
          <w:szCs w:val="20"/>
        </w:rPr>
        <w:t>glavni izvajalec svojemu računu ali situaciji priložiti račun ali situacijo podizvajalca, ki ga je predhodno potrdil.</w:t>
      </w:r>
    </w:p>
    <w:p w14:paraId="11884009" w14:textId="77777777" w:rsidR="00490066" w:rsidRPr="00501FCF" w:rsidRDefault="00490066" w:rsidP="7F5DFAE6">
      <w:pPr>
        <w:spacing w:line="260" w:lineRule="atLeast"/>
        <w:jc w:val="both"/>
        <w:rPr>
          <w:rFonts w:ascii="Arial" w:hAnsi="Arial" w:cs="Arial"/>
          <w:noProof/>
          <w:sz w:val="20"/>
          <w:szCs w:val="20"/>
          <w:lang w:eastAsia="en-US"/>
        </w:rPr>
      </w:pPr>
    </w:p>
    <w:p w14:paraId="4C6747EF" w14:textId="39AF34C5" w:rsidR="0075039D" w:rsidRDefault="0075039D" w:rsidP="7F5DFAE6">
      <w:pPr>
        <w:spacing w:line="260" w:lineRule="atLeast"/>
        <w:jc w:val="both"/>
        <w:rPr>
          <w:rFonts w:ascii="Arial" w:hAnsi="Arial" w:cs="Arial"/>
          <w:noProof/>
          <w:sz w:val="20"/>
          <w:szCs w:val="20"/>
        </w:rPr>
      </w:pPr>
      <w:r w:rsidRPr="7F5DFAE6">
        <w:rPr>
          <w:rFonts w:ascii="Arial" w:hAnsi="Arial" w:cs="Arial"/>
          <w:noProof/>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22A86159" w14:textId="77777777" w:rsidR="00782FD5" w:rsidRPr="00501FCF" w:rsidRDefault="00782FD5" w:rsidP="7F5DFAE6">
      <w:pPr>
        <w:spacing w:line="260" w:lineRule="atLeast"/>
        <w:jc w:val="both"/>
        <w:rPr>
          <w:rFonts w:ascii="Arial" w:hAnsi="Arial" w:cs="Arial"/>
          <w:noProof/>
          <w:sz w:val="20"/>
          <w:szCs w:val="20"/>
          <w:lang w:eastAsia="en-US"/>
        </w:rPr>
      </w:pPr>
    </w:p>
    <w:p w14:paraId="03971754" w14:textId="77777777" w:rsidR="003E45F7" w:rsidRPr="00501FCF" w:rsidRDefault="0075039D"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 xml:space="preserve">DOKAZILO: </w:t>
      </w:r>
    </w:p>
    <w:p w14:paraId="126FAB62" w14:textId="00EB922E" w:rsidR="003E45F7" w:rsidRPr="00501FCF" w:rsidRDefault="003E45F7"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 </w:t>
      </w:r>
      <w:r w:rsidR="00490066" w:rsidRPr="7F5DFAE6">
        <w:rPr>
          <w:rFonts w:ascii="Arial" w:hAnsi="Arial" w:cs="Arial"/>
          <w:noProof/>
          <w:sz w:val="20"/>
          <w:szCs w:val="20"/>
        </w:rPr>
        <w:t>ESPD</w:t>
      </w:r>
      <w:r w:rsidR="0075039D" w:rsidRPr="7F5DFAE6">
        <w:rPr>
          <w:rFonts w:ascii="Arial" w:hAnsi="Arial" w:cs="Arial"/>
          <w:noProof/>
          <w:sz w:val="20"/>
          <w:szCs w:val="20"/>
        </w:rPr>
        <w:t xml:space="preserve"> obrazec </w:t>
      </w:r>
      <w:r w:rsidRPr="7F5DFAE6">
        <w:rPr>
          <w:rFonts w:ascii="Arial" w:hAnsi="Arial" w:cs="Arial"/>
          <w:noProof/>
          <w:sz w:val="20"/>
          <w:szCs w:val="20"/>
        </w:rPr>
        <w:t xml:space="preserve">ponudnika </w:t>
      </w:r>
      <w:r w:rsidR="0075039D" w:rsidRPr="7F5DFAE6">
        <w:rPr>
          <w:rFonts w:ascii="Arial" w:hAnsi="Arial" w:cs="Arial"/>
          <w:noProof/>
          <w:sz w:val="20"/>
          <w:szCs w:val="20"/>
        </w:rPr>
        <w:t xml:space="preserve">s podatki vseh podizvajalcev </w:t>
      </w:r>
    </w:p>
    <w:p w14:paraId="2565A5EE" w14:textId="77777777" w:rsidR="003E45F7" w:rsidRPr="00501FCF" w:rsidRDefault="003E45F7"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 ESPD obrazec posameznega podizvajalca </w:t>
      </w:r>
      <w:r w:rsidR="0075039D" w:rsidRPr="7F5DFAE6">
        <w:rPr>
          <w:rFonts w:ascii="Arial" w:hAnsi="Arial" w:cs="Arial"/>
          <w:noProof/>
          <w:sz w:val="20"/>
          <w:szCs w:val="20"/>
        </w:rPr>
        <w:t xml:space="preserve">ter </w:t>
      </w:r>
    </w:p>
    <w:p w14:paraId="6D800AAC" w14:textId="014E5230" w:rsidR="0075039D" w:rsidRPr="00501FCF" w:rsidRDefault="003E45F7"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 </w:t>
      </w:r>
      <w:r w:rsidR="0075039D" w:rsidRPr="7F5DFAE6">
        <w:rPr>
          <w:rFonts w:ascii="Arial" w:hAnsi="Arial" w:cs="Arial"/>
          <w:noProof/>
          <w:sz w:val="20"/>
          <w:szCs w:val="20"/>
        </w:rPr>
        <w:t>obrazec 1</w:t>
      </w:r>
      <w:r w:rsidR="004601E3" w:rsidRPr="7F5DFAE6">
        <w:rPr>
          <w:rFonts w:ascii="Arial" w:hAnsi="Arial" w:cs="Arial"/>
          <w:noProof/>
          <w:sz w:val="20"/>
          <w:szCs w:val="20"/>
        </w:rPr>
        <w:t>A</w:t>
      </w:r>
      <w:r w:rsidR="0075039D" w:rsidRPr="7F5DFAE6">
        <w:rPr>
          <w:rFonts w:ascii="Arial" w:hAnsi="Arial" w:cs="Arial"/>
          <w:noProof/>
          <w:sz w:val="20"/>
          <w:szCs w:val="20"/>
        </w:rPr>
        <w:t xml:space="preserve"> in 1</w:t>
      </w:r>
      <w:r w:rsidR="004601E3" w:rsidRPr="7F5DFAE6">
        <w:rPr>
          <w:rFonts w:ascii="Arial" w:hAnsi="Arial" w:cs="Arial"/>
          <w:noProof/>
          <w:sz w:val="20"/>
          <w:szCs w:val="20"/>
        </w:rPr>
        <w:t>B</w:t>
      </w:r>
      <w:r w:rsidR="0075039D" w:rsidRPr="7F5DFAE6">
        <w:rPr>
          <w:rFonts w:ascii="Arial" w:hAnsi="Arial" w:cs="Arial"/>
          <w:noProof/>
          <w:sz w:val="20"/>
          <w:szCs w:val="20"/>
        </w:rPr>
        <w:t xml:space="preserve"> </w:t>
      </w:r>
    </w:p>
    <w:p w14:paraId="642666D0" w14:textId="77777777" w:rsidR="00E74A6D" w:rsidRPr="00501FCF" w:rsidRDefault="00E74A6D" w:rsidP="00232977">
      <w:pPr>
        <w:rPr>
          <w:lang w:eastAsia="en-US"/>
        </w:rPr>
      </w:pPr>
      <w:bookmarkStart w:id="123" w:name="_Toc130197575"/>
      <w:bookmarkStart w:id="124" w:name="_Toc130198076"/>
      <w:bookmarkStart w:id="125" w:name="_Toc130198136"/>
      <w:bookmarkStart w:id="126" w:name="_Toc130799597"/>
      <w:bookmarkStart w:id="127" w:name="_Toc132106368"/>
      <w:bookmarkStart w:id="128" w:name="_Toc132424982"/>
      <w:bookmarkStart w:id="129" w:name="_Toc132432231"/>
      <w:bookmarkStart w:id="130" w:name="_Toc156997259"/>
    </w:p>
    <w:p w14:paraId="30431CFE" w14:textId="269C01CA" w:rsidR="0075039D" w:rsidRDefault="00542F36" w:rsidP="7F5DFAE6">
      <w:pPr>
        <w:keepNext/>
        <w:spacing w:line="260" w:lineRule="atLeast"/>
        <w:jc w:val="both"/>
        <w:outlineLvl w:val="2"/>
        <w:rPr>
          <w:rFonts w:ascii="Arial" w:hAnsi="Arial" w:cs="Arial"/>
          <w:b/>
          <w:bCs/>
          <w:noProof/>
          <w:sz w:val="20"/>
          <w:szCs w:val="20"/>
        </w:rPr>
      </w:pPr>
      <w:r w:rsidRPr="7F5DFAE6">
        <w:rPr>
          <w:rFonts w:ascii="Arial" w:hAnsi="Arial" w:cs="Arial"/>
          <w:b/>
          <w:bCs/>
          <w:noProof/>
          <w:sz w:val="20"/>
          <w:szCs w:val="20"/>
        </w:rPr>
        <w:t>3.2.</w:t>
      </w:r>
      <w:r w:rsidR="004A1F29" w:rsidRPr="7F5DFAE6">
        <w:rPr>
          <w:rFonts w:ascii="Arial" w:hAnsi="Arial" w:cs="Arial"/>
          <w:b/>
          <w:bCs/>
          <w:noProof/>
          <w:sz w:val="20"/>
          <w:szCs w:val="20"/>
        </w:rPr>
        <w:t>5</w:t>
      </w:r>
      <w:r w:rsidR="00D6178F" w:rsidRPr="7F5DFAE6">
        <w:rPr>
          <w:rFonts w:ascii="Arial" w:hAnsi="Arial" w:cs="Arial"/>
          <w:b/>
          <w:bCs/>
          <w:noProof/>
          <w:sz w:val="20"/>
          <w:szCs w:val="20"/>
        </w:rPr>
        <w:t xml:space="preserve"> </w:t>
      </w:r>
      <w:r w:rsidR="0075039D" w:rsidRPr="7F5DFAE6">
        <w:rPr>
          <w:rFonts w:ascii="Arial" w:hAnsi="Arial" w:cs="Arial"/>
          <w:b/>
          <w:bCs/>
          <w:noProof/>
          <w:sz w:val="20"/>
          <w:szCs w:val="20"/>
        </w:rPr>
        <w:t>Skupna ponudba</w:t>
      </w:r>
      <w:bookmarkEnd w:id="123"/>
      <w:bookmarkEnd w:id="124"/>
      <w:bookmarkEnd w:id="125"/>
      <w:bookmarkEnd w:id="126"/>
      <w:bookmarkEnd w:id="127"/>
      <w:bookmarkEnd w:id="128"/>
      <w:bookmarkEnd w:id="129"/>
      <w:bookmarkEnd w:id="130"/>
      <w:r w:rsidR="00B160F6" w:rsidRPr="7F5DFAE6">
        <w:rPr>
          <w:rFonts w:ascii="Arial" w:hAnsi="Arial" w:cs="Arial"/>
          <w:b/>
          <w:bCs/>
          <w:noProof/>
          <w:sz w:val="20"/>
          <w:szCs w:val="20"/>
        </w:rPr>
        <w:t xml:space="preserve"> </w:t>
      </w:r>
    </w:p>
    <w:p w14:paraId="570CAF21" w14:textId="77777777" w:rsidR="006C4ECF" w:rsidRPr="00501FCF" w:rsidRDefault="006C4ECF" w:rsidP="7F5DFAE6">
      <w:pPr>
        <w:keepNext/>
        <w:spacing w:line="260" w:lineRule="atLeast"/>
        <w:jc w:val="both"/>
        <w:outlineLvl w:val="2"/>
        <w:rPr>
          <w:rFonts w:ascii="Arial" w:hAnsi="Arial" w:cs="Arial"/>
          <w:b/>
          <w:bCs/>
          <w:noProof/>
          <w:sz w:val="20"/>
          <w:szCs w:val="20"/>
          <w:lang w:eastAsia="en-US"/>
        </w:rPr>
      </w:pPr>
    </w:p>
    <w:p w14:paraId="19BC178A" w14:textId="77777777" w:rsidR="00400770" w:rsidRPr="00501FCF" w:rsidRDefault="00400770" w:rsidP="7F5DFAE6">
      <w:p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 xml:space="preserve">V primeru skupne ponudbe mora ponudnik k ponudbi predložiti še </w:t>
      </w:r>
      <w:r w:rsidRPr="7F5DFAE6">
        <w:rPr>
          <w:rFonts w:ascii="Arial" w:hAnsi="Arial" w:cs="Arial"/>
          <w:b/>
          <w:bCs/>
          <w:noProof/>
          <w:sz w:val="20"/>
          <w:szCs w:val="20"/>
        </w:rPr>
        <w:t>akt o skupnem nastopu</w:t>
      </w:r>
      <w:r w:rsidRPr="7F5DFAE6">
        <w:rPr>
          <w:rFonts w:ascii="Arial" w:hAnsi="Arial" w:cs="Arial"/>
          <w:noProof/>
          <w:sz w:val="20"/>
          <w:szCs w:val="20"/>
        </w:rPr>
        <w:t xml:space="preserve"> oz. skupni izvedbi naročila, ki mora vsebovati vsaj naslednje določbe:</w:t>
      </w:r>
    </w:p>
    <w:p w14:paraId="5FDFC5C0" w14:textId="77777777" w:rsidR="00400770" w:rsidRPr="00501FCF" w:rsidRDefault="00400770" w:rsidP="00B05663">
      <w:pPr>
        <w:numPr>
          <w:ilvl w:val="0"/>
          <w:numId w:val="21"/>
        </w:num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pooblastilo vodilnemu partnerju,</w:t>
      </w:r>
    </w:p>
    <w:p w14:paraId="26B22E91" w14:textId="77777777" w:rsidR="00400770" w:rsidRPr="00501FCF" w:rsidRDefault="00400770" w:rsidP="00B05663">
      <w:pPr>
        <w:numPr>
          <w:ilvl w:val="0"/>
          <w:numId w:val="21"/>
        </w:num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neomejena solidarna odgovornost vseh partnerjev v skupini,</w:t>
      </w:r>
    </w:p>
    <w:p w14:paraId="1CB14606" w14:textId="575D690E" w:rsidR="00400770" w:rsidRPr="00501FCF" w:rsidRDefault="00400770" w:rsidP="00B05663">
      <w:pPr>
        <w:numPr>
          <w:ilvl w:val="0"/>
          <w:numId w:val="21"/>
        </w:num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način plačevanja (preko vodilnega partnerja ali vsakemu soponudniku posebej – v tem primeru mora biti račun partnerja potrjen s strani vodilnega partnerja)</w:t>
      </w:r>
      <w:r w:rsidR="00FF2B53" w:rsidRPr="7F5DFAE6">
        <w:rPr>
          <w:rFonts w:ascii="Arial" w:hAnsi="Arial" w:cs="Arial"/>
          <w:noProof/>
          <w:sz w:val="20"/>
          <w:szCs w:val="20"/>
        </w:rPr>
        <w:t>,</w:t>
      </w:r>
    </w:p>
    <w:p w14:paraId="57D80362" w14:textId="77777777" w:rsidR="003F323B" w:rsidRPr="00501FCF" w:rsidRDefault="00400770" w:rsidP="00B05663">
      <w:pPr>
        <w:numPr>
          <w:ilvl w:val="0"/>
          <w:numId w:val="21"/>
        </w:num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 xml:space="preserve">delež partnerjev v % in področje dela, ki ga bodo izvedli, </w:t>
      </w:r>
    </w:p>
    <w:p w14:paraId="1506B114" w14:textId="77777777" w:rsidR="00400770" w:rsidRPr="00501FCF" w:rsidRDefault="00400770" w:rsidP="00B05663">
      <w:pPr>
        <w:numPr>
          <w:ilvl w:val="0"/>
          <w:numId w:val="21"/>
        </w:num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rok trajanja tega akta ter</w:t>
      </w:r>
    </w:p>
    <w:p w14:paraId="3CC40403" w14:textId="77777777" w:rsidR="00400770" w:rsidRPr="00501FCF" w:rsidRDefault="00400770" w:rsidP="00B05663">
      <w:pPr>
        <w:numPr>
          <w:ilvl w:val="0"/>
          <w:numId w:val="21"/>
        </w:num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navedbo oseb, ki bodo odgovorne za izvedbo predmetnega naročila, za vsakega partnerja posebej.</w:t>
      </w:r>
    </w:p>
    <w:p w14:paraId="46DAC653" w14:textId="77777777" w:rsidR="00400770" w:rsidRPr="00501FCF" w:rsidRDefault="00400770" w:rsidP="7F5DFAE6">
      <w:pPr>
        <w:suppressAutoHyphens/>
        <w:spacing w:line="260" w:lineRule="atLeast"/>
        <w:jc w:val="both"/>
        <w:rPr>
          <w:rFonts w:ascii="Arial" w:hAnsi="Arial" w:cs="Arial"/>
          <w:noProof/>
          <w:sz w:val="20"/>
          <w:szCs w:val="20"/>
          <w:lang w:eastAsia="ar-SA"/>
        </w:rPr>
      </w:pPr>
    </w:p>
    <w:p w14:paraId="51F732D2" w14:textId="77777777" w:rsidR="00400770" w:rsidRPr="00501FCF" w:rsidRDefault="00400770" w:rsidP="7F5DFAE6">
      <w:p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V primeru skupne ponudbe bo naročnik razloge za izključitev, ustreznost za opravljanje poklicne dejavnosti ter ekonomski in finančni položaj ugotavljal za vsakega partnerja v skupni ponudbi.</w:t>
      </w:r>
    </w:p>
    <w:p w14:paraId="136585DF" w14:textId="77777777" w:rsidR="008A0916" w:rsidRPr="00501FCF" w:rsidRDefault="008A0916" w:rsidP="7F5DFAE6">
      <w:pPr>
        <w:suppressAutoHyphens/>
        <w:spacing w:line="260" w:lineRule="atLeast"/>
        <w:jc w:val="both"/>
        <w:rPr>
          <w:rFonts w:ascii="Arial" w:hAnsi="Arial" w:cs="Arial"/>
          <w:noProof/>
          <w:sz w:val="20"/>
          <w:szCs w:val="20"/>
          <w:lang w:eastAsia="ar-SA"/>
        </w:rPr>
      </w:pPr>
    </w:p>
    <w:p w14:paraId="3E882592" w14:textId="77777777" w:rsidR="0075039D" w:rsidRPr="00501FCF" w:rsidRDefault="00FA5478" w:rsidP="7F5DFAE6">
      <w:pPr>
        <w:spacing w:line="260" w:lineRule="atLeast"/>
        <w:jc w:val="both"/>
        <w:rPr>
          <w:rFonts w:ascii="Arial" w:hAnsi="Arial" w:cs="Arial"/>
          <w:noProof/>
          <w:sz w:val="20"/>
          <w:szCs w:val="20"/>
          <w:lang w:eastAsia="en-US"/>
        </w:rPr>
      </w:pPr>
      <w:r w:rsidRPr="7F5DFAE6">
        <w:rPr>
          <w:rFonts w:ascii="Arial" w:hAnsi="Arial"/>
          <w:noProof/>
          <w:u w:val="single"/>
        </w:rPr>
        <w:br w:type="page"/>
      </w:r>
      <w:bookmarkEnd w:id="53"/>
      <w:r w:rsidR="0075039D" w:rsidRPr="7F5DFAE6">
        <w:rPr>
          <w:rFonts w:ascii="Arial" w:hAnsi="Arial" w:cs="Arial"/>
          <w:b/>
          <w:bCs/>
          <w:noProof/>
          <w:sz w:val="20"/>
          <w:szCs w:val="20"/>
        </w:rPr>
        <w:lastRenderedPageBreak/>
        <w:t>P</w:t>
      </w:r>
      <w:r w:rsidR="00E74A6D" w:rsidRPr="7F5DFAE6">
        <w:rPr>
          <w:rFonts w:ascii="Arial" w:hAnsi="Arial" w:cs="Arial"/>
          <w:b/>
          <w:bCs/>
          <w:noProof/>
          <w:sz w:val="20"/>
          <w:szCs w:val="20"/>
        </w:rPr>
        <w:t>OGLAVJE</w:t>
      </w:r>
      <w:r w:rsidR="0075039D" w:rsidRPr="7F5DFAE6">
        <w:rPr>
          <w:rFonts w:ascii="Arial" w:hAnsi="Arial" w:cs="Arial"/>
          <w:b/>
          <w:bCs/>
          <w:noProof/>
          <w:sz w:val="20"/>
          <w:szCs w:val="20"/>
        </w:rPr>
        <w:t xml:space="preserve"> 4: OBRAZCI NAROČNIKA</w:t>
      </w:r>
    </w:p>
    <w:bookmarkEnd w:id="3"/>
    <w:bookmarkEnd w:id="4"/>
    <w:bookmarkEnd w:id="5"/>
    <w:bookmarkEnd w:id="6"/>
    <w:bookmarkEnd w:id="7"/>
    <w:bookmarkEnd w:id="8"/>
    <w:bookmarkEnd w:id="9"/>
    <w:bookmarkEnd w:id="10"/>
    <w:p w14:paraId="08162A9C" w14:textId="77777777" w:rsidR="00E74A6D" w:rsidRPr="00501FCF" w:rsidRDefault="00E74A6D" w:rsidP="7F5DFAE6">
      <w:pPr>
        <w:spacing w:line="260" w:lineRule="atLeast"/>
        <w:jc w:val="both"/>
        <w:rPr>
          <w:rFonts w:ascii="Arial" w:hAnsi="Arial" w:cs="Arial"/>
          <w:b/>
          <w:bCs/>
          <w:noProof/>
          <w:sz w:val="20"/>
          <w:szCs w:val="20"/>
          <w:lang w:eastAsia="en-US"/>
        </w:rPr>
      </w:pPr>
    </w:p>
    <w:p w14:paraId="556D4A9C" w14:textId="77777777" w:rsidR="00E74A6D" w:rsidRPr="00501FCF" w:rsidRDefault="00E74A6D" w:rsidP="7F5DFAE6">
      <w:pPr>
        <w:spacing w:line="260" w:lineRule="atLeast"/>
        <w:rPr>
          <w:rFonts w:ascii="Arial" w:hAnsi="Arial" w:cs="Arial"/>
          <w:b/>
          <w:bCs/>
          <w:noProof/>
          <w:sz w:val="20"/>
          <w:szCs w:val="20"/>
          <w:u w:val="single"/>
          <w:lang w:eastAsia="en-US"/>
        </w:rPr>
      </w:pPr>
      <w:r w:rsidRPr="7F5DFAE6">
        <w:rPr>
          <w:rFonts w:ascii="Arial" w:hAnsi="Arial" w:cs="Arial"/>
          <w:b/>
          <w:bCs/>
          <w:noProof/>
          <w:sz w:val="20"/>
          <w:szCs w:val="20"/>
        </w:rPr>
        <w:t xml:space="preserve">Sestavni deli ponudbe in preglednica obrazcev s prilogami, ki </w:t>
      </w:r>
      <w:r w:rsidRPr="7F5DFAE6">
        <w:rPr>
          <w:rFonts w:ascii="Arial" w:hAnsi="Arial" w:cs="Arial"/>
          <w:b/>
          <w:bCs/>
          <w:noProof/>
          <w:sz w:val="20"/>
          <w:szCs w:val="20"/>
          <w:u w:val="single"/>
        </w:rPr>
        <w:t>jih je potrebno predložiti v ponudbi</w:t>
      </w:r>
      <w:r w:rsidR="00CA077E" w:rsidRPr="7F5DFAE6">
        <w:rPr>
          <w:rFonts w:ascii="Arial" w:hAnsi="Arial" w:cs="Arial"/>
          <w:b/>
          <w:bCs/>
          <w:noProof/>
          <w:sz w:val="20"/>
          <w:szCs w:val="20"/>
          <w:u w:val="single"/>
        </w:rPr>
        <w:t>:</w:t>
      </w:r>
    </w:p>
    <w:p w14:paraId="5CD41564" w14:textId="77777777" w:rsidR="004A25D5" w:rsidRPr="00501FCF" w:rsidRDefault="004A25D5" w:rsidP="7F5DFAE6">
      <w:pPr>
        <w:spacing w:line="260" w:lineRule="atLeast"/>
        <w:jc w:val="both"/>
        <w:rPr>
          <w:rFonts w:ascii="Arial" w:hAnsi="Arial" w:cs="Arial"/>
          <w:b/>
          <w:bCs/>
          <w:noProof/>
          <w:sz w:val="20"/>
          <w:szCs w:val="20"/>
          <w:lang w:eastAsia="en-US"/>
        </w:rPr>
      </w:pPr>
    </w:p>
    <w:p w14:paraId="4F458B8C" w14:textId="77777777" w:rsidR="005722D3" w:rsidRPr="00501FCF" w:rsidRDefault="005722D3" w:rsidP="7F5DFAE6">
      <w:pPr>
        <w:spacing w:line="260" w:lineRule="atLeast"/>
        <w:jc w:val="both"/>
        <w:rPr>
          <w:rFonts w:ascii="Arial" w:hAnsi="Arial" w:cs="Arial"/>
          <w:b/>
          <w:bCs/>
          <w:noProof/>
          <w:sz w:val="20"/>
          <w:szCs w:val="20"/>
          <w:lang w:eastAsia="en-US"/>
        </w:rPr>
      </w:pPr>
    </w:p>
    <w:p w14:paraId="3A075B1E" w14:textId="77777777" w:rsidR="005722D3" w:rsidRPr="00501FCF" w:rsidRDefault="005722D3" w:rsidP="00B05663">
      <w:pPr>
        <w:pStyle w:val="Odstavekseznama"/>
        <w:numPr>
          <w:ilvl w:val="0"/>
          <w:numId w:val="12"/>
        </w:num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PONUDBA (ločena datoteka):</w:t>
      </w:r>
    </w:p>
    <w:p w14:paraId="473F5EE5" w14:textId="1C8D99E5" w:rsidR="005722D3" w:rsidRPr="00501FCF" w:rsidRDefault="005722D3" w:rsidP="00B05663">
      <w:pPr>
        <w:numPr>
          <w:ilvl w:val="0"/>
          <w:numId w:val="9"/>
        </w:numPr>
        <w:spacing w:line="260" w:lineRule="atLeast"/>
        <w:jc w:val="both"/>
        <w:rPr>
          <w:rFonts w:ascii="Arial" w:hAnsi="Arial" w:cs="Arial"/>
          <w:noProof/>
          <w:sz w:val="20"/>
          <w:szCs w:val="20"/>
        </w:rPr>
      </w:pPr>
      <w:r w:rsidRPr="7F5DFAE6">
        <w:rPr>
          <w:rFonts w:ascii="Arial" w:hAnsi="Arial" w:cs="Arial"/>
          <w:noProof/>
          <w:sz w:val="20"/>
          <w:szCs w:val="20"/>
        </w:rPr>
        <w:t>Sklep o določitvi</w:t>
      </w:r>
      <w:r w:rsidR="00454928" w:rsidRPr="7F5DFAE6">
        <w:rPr>
          <w:rFonts w:ascii="Arial" w:hAnsi="Arial" w:cs="Arial"/>
          <w:noProof/>
          <w:sz w:val="20"/>
          <w:szCs w:val="20"/>
        </w:rPr>
        <w:t xml:space="preserve"> poslovne skrivnosti (opcijsko) </w:t>
      </w:r>
    </w:p>
    <w:p w14:paraId="65285E97" w14:textId="390B0826" w:rsidR="005722D3" w:rsidRPr="00501FCF" w:rsidRDefault="005722D3" w:rsidP="00B05663">
      <w:pPr>
        <w:numPr>
          <w:ilvl w:val="0"/>
          <w:numId w:val="9"/>
        </w:numPr>
        <w:spacing w:line="260" w:lineRule="atLeast"/>
        <w:jc w:val="both"/>
        <w:rPr>
          <w:rFonts w:ascii="Arial" w:hAnsi="Arial" w:cs="Arial"/>
          <w:noProof/>
          <w:sz w:val="20"/>
          <w:szCs w:val="20"/>
        </w:rPr>
      </w:pPr>
      <w:r w:rsidRPr="7F5DFAE6">
        <w:rPr>
          <w:rFonts w:ascii="Arial" w:hAnsi="Arial" w:cs="Arial"/>
          <w:noProof/>
          <w:sz w:val="20"/>
          <w:szCs w:val="20"/>
        </w:rPr>
        <w:t>Izjava o skupnem nastopu v primeru skupnega nastopa ponudnikov</w:t>
      </w:r>
      <w:r w:rsidR="00171667" w:rsidRPr="7F5DFAE6">
        <w:rPr>
          <w:rFonts w:ascii="Arial" w:hAnsi="Arial" w:cs="Arial"/>
          <w:noProof/>
          <w:sz w:val="20"/>
          <w:szCs w:val="20"/>
        </w:rPr>
        <w:t xml:space="preserve"> (</w:t>
      </w:r>
      <w:r w:rsidR="0090592A" w:rsidRPr="7F5DFAE6">
        <w:rPr>
          <w:rFonts w:ascii="Arial" w:hAnsi="Arial" w:cs="Arial"/>
          <w:noProof/>
          <w:sz w:val="20"/>
          <w:szCs w:val="20"/>
        </w:rPr>
        <w:t>če</w:t>
      </w:r>
      <w:r w:rsidR="00171667" w:rsidRPr="7F5DFAE6">
        <w:rPr>
          <w:rFonts w:ascii="Arial" w:hAnsi="Arial" w:cs="Arial"/>
          <w:noProof/>
          <w:sz w:val="20"/>
          <w:szCs w:val="20"/>
        </w:rPr>
        <w:t xml:space="preserve"> gre za skupni nastop)</w:t>
      </w:r>
    </w:p>
    <w:p w14:paraId="58C1BA2B" w14:textId="77777777" w:rsidR="005722D3" w:rsidRPr="00501FCF" w:rsidRDefault="005722D3" w:rsidP="00B05663">
      <w:pPr>
        <w:numPr>
          <w:ilvl w:val="0"/>
          <w:numId w:val="9"/>
        </w:numPr>
        <w:spacing w:line="260" w:lineRule="atLeast"/>
        <w:jc w:val="both"/>
        <w:rPr>
          <w:rFonts w:ascii="Arial" w:hAnsi="Arial" w:cs="Arial"/>
          <w:noProof/>
          <w:sz w:val="20"/>
          <w:szCs w:val="20"/>
        </w:rPr>
      </w:pPr>
      <w:r w:rsidRPr="7F5DFAE6">
        <w:rPr>
          <w:rFonts w:ascii="Arial" w:hAnsi="Arial" w:cs="Arial"/>
          <w:noProof/>
          <w:sz w:val="20"/>
          <w:szCs w:val="20"/>
        </w:rPr>
        <w:t>Obrazec 1A in 1B, v primeru, da ponudnik nastopa s podizvajalci:</w:t>
      </w:r>
    </w:p>
    <w:p w14:paraId="1B0FF25E" w14:textId="5AFDE5B0" w:rsidR="005722D3" w:rsidRPr="00501FCF" w:rsidRDefault="005722D3" w:rsidP="7F5DFAE6">
      <w:pPr>
        <w:numPr>
          <w:ilvl w:val="0"/>
          <w:numId w:val="2"/>
        </w:numPr>
        <w:spacing w:line="260" w:lineRule="atLeast"/>
        <w:jc w:val="both"/>
        <w:rPr>
          <w:rFonts w:ascii="Arial" w:hAnsi="Arial" w:cs="Arial"/>
          <w:noProof/>
          <w:sz w:val="20"/>
          <w:szCs w:val="20"/>
        </w:rPr>
      </w:pPr>
      <w:r w:rsidRPr="7F5DFAE6">
        <w:rPr>
          <w:rFonts w:ascii="Arial" w:hAnsi="Arial" w:cs="Arial"/>
          <w:noProof/>
          <w:sz w:val="20"/>
          <w:szCs w:val="20"/>
        </w:rPr>
        <w:t>Obrazec 1A: Dodatni podatki o podizvajalcih</w:t>
      </w:r>
      <w:r w:rsidR="00454928" w:rsidRPr="7F5DFAE6">
        <w:rPr>
          <w:rFonts w:ascii="Arial" w:hAnsi="Arial" w:cs="Arial"/>
          <w:noProof/>
          <w:sz w:val="20"/>
          <w:szCs w:val="20"/>
        </w:rPr>
        <w:t xml:space="preserve"> </w:t>
      </w:r>
    </w:p>
    <w:p w14:paraId="1C61996C" w14:textId="77777777" w:rsidR="00052CE9" w:rsidRDefault="005722D3" w:rsidP="00B05663">
      <w:pPr>
        <w:numPr>
          <w:ilvl w:val="0"/>
          <w:numId w:val="10"/>
        </w:numPr>
        <w:spacing w:line="260" w:lineRule="atLeast"/>
        <w:jc w:val="both"/>
        <w:rPr>
          <w:rFonts w:ascii="Arial" w:hAnsi="Arial" w:cs="Arial"/>
          <w:noProof/>
          <w:sz w:val="20"/>
          <w:szCs w:val="20"/>
        </w:rPr>
      </w:pPr>
      <w:r w:rsidRPr="00052CE9">
        <w:rPr>
          <w:rFonts w:ascii="Arial" w:hAnsi="Arial" w:cs="Arial"/>
          <w:noProof/>
          <w:sz w:val="20"/>
          <w:szCs w:val="20"/>
        </w:rPr>
        <w:t>Obrazec 1B: Soglasje podizvajalcev za neposredna plačila (v primeru, da podizvajalc</w:t>
      </w:r>
      <w:r w:rsidR="00454928" w:rsidRPr="00052CE9">
        <w:rPr>
          <w:rFonts w:ascii="Arial" w:hAnsi="Arial" w:cs="Arial"/>
          <w:noProof/>
          <w:sz w:val="20"/>
          <w:szCs w:val="20"/>
        </w:rPr>
        <w:t xml:space="preserve">i zahtevajo neposredna plačila) </w:t>
      </w:r>
    </w:p>
    <w:p w14:paraId="62099CA8" w14:textId="30B61644" w:rsidR="00454928" w:rsidRPr="00501FCF" w:rsidRDefault="00454928" w:rsidP="00B05663">
      <w:pPr>
        <w:numPr>
          <w:ilvl w:val="0"/>
          <w:numId w:val="10"/>
        </w:numPr>
        <w:spacing w:line="260" w:lineRule="atLeast"/>
        <w:jc w:val="both"/>
        <w:rPr>
          <w:rFonts w:ascii="Arial" w:hAnsi="Arial" w:cs="Arial"/>
          <w:noProof/>
          <w:sz w:val="20"/>
          <w:szCs w:val="20"/>
        </w:rPr>
      </w:pPr>
      <w:r w:rsidRPr="7F5DFAE6">
        <w:rPr>
          <w:rFonts w:ascii="Arial" w:hAnsi="Arial" w:cs="Arial"/>
          <w:noProof/>
          <w:sz w:val="20"/>
          <w:szCs w:val="20"/>
        </w:rPr>
        <w:t xml:space="preserve">Obrazec 2: </w:t>
      </w:r>
      <w:r w:rsidR="00AE091C">
        <w:rPr>
          <w:rFonts w:ascii="Arial" w:hAnsi="Arial" w:cs="Arial"/>
          <w:noProof/>
          <w:sz w:val="20"/>
          <w:szCs w:val="20"/>
        </w:rPr>
        <w:t>Izjava za čezmejno pošiljanje odpadkov</w:t>
      </w:r>
      <w:r w:rsidRPr="7F5DFAE6">
        <w:rPr>
          <w:rFonts w:ascii="Arial" w:hAnsi="Arial" w:cs="Arial"/>
          <w:noProof/>
          <w:sz w:val="20"/>
          <w:szCs w:val="20"/>
        </w:rPr>
        <w:t xml:space="preserve"> (izpolnjevanje pogojev iz poglavja 3.2.3.</w:t>
      </w:r>
      <w:r w:rsidR="00AE091C">
        <w:rPr>
          <w:rFonts w:ascii="Arial" w:hAnsi="Arial" w:cs="Arial"/>
          <w:noProof/>
          <w:sz w:val="20"/>
          <w:szCs w:val="20"/>
        </w:rPr>
        <w:t>2</w:t>
      </w:r>
      <w:r w:rsidRPr="7F5DFAE6">
        <w:rPr>
          <w:rFonts w:ascii="Arial" w:hAnsi="Arial" w:cs="Arial"/>
          <w:noProof/>
          <w:sz w:val="20"/>
          <w:szCs w:val="20"/>
        </w:rPr>
        <w:t>),</w:t>
      </w:r>
    </w:p>
    <w:p w14:paraId="674884C5" w14:textId="0AB36E58" w:rsidR="00454928" w:rsidRPr="00501FCF" w:rsidRDefault="00454928" w:rsidP="00B05663">
      <w:pPr>
        <w:numPr>
          <w:ilvl w:val="0"/>
          <w:numId w:val="10"/>
        </w:numPr>
        <w:suppressAutoHyphens/>
        <w:spacing w:line="260" w:lineRule="atLeast"/>
        <w:jc w:val="both"/>
        <w:rPr>
          <w:rFonts w:ascii="Arial" w:hAnsi="Arial" w:cs="Arial"/>
          <w:noProof/>
          <w:sz w:val="20"/>
          <w:szCs w:val="20"/>
        </w:rPr>
      </w:pPr>
      <w:r w:rsidRPr="7F5DFAE6">
        <w:rPr>
          <w:rFonts w:ascii="Arial" w:hAnsi="Arial" w:cs="Arial"/>
          <w:noProof/>
          <w:sz w:val="20"/>
          <w:szCs w:val="20"/>
        </w:rPr>
        <w:t xml:space="preserve">Obrazec 3: </w:t>
      </w:r>
      <w:r w:rsidR="00550E40">
        <w:rPr>
          <w:rFonts w:ascii="Arial" w:hAnsi="Arial" w:cs="Arial"/>
          <w:noProof/>
          <w:sz w:val="20"/>
          <w:szCs w:val="20"/>
        </w:rPr>
        <w:t xml:space="preserve">Izjava </w:t>
      </w:r>
      <w:r w:rsidR="00AE091C">
        <w:rPr>
          <w:rFonts w:ascii="Arial" w:hAnsi="Arial" w:cs="Arial"/>
          <w:noProof/>
          <w:sz w:val="20"/>
          <w:szCs w:val="20"/>
        </w:rPr>
        <w:t>obrata za obdelavo</w:t>
      </w:r>
      <w:r w:rsidR="00550E40">
        <w:rPr>
          <w:rFonts w:ascii="Arial" w:hAnsi="Arial" w:cs="Arial"/>
          <w:noProof/>
          <w:sz w:val="20"/>
          <w:szCs w:val="20"/>
        </w:rPr>
        <w:t xml:space="preserve"> (izpolnjevanje pogojev iz poglavja 3.2.3.</w:t>
      </w:r>
      <w:r w:rsidR="00AE091C">
        <w:rPr>
          <w:rFonts w:ascii="Arial" w:hAnsi="Arial" w:cs="Arial"/>
          <w:noProof/>
          <w:sz w:val="20"/>
          <w:szCs w:val="20"/>
        </w:rPr>
        <w:t>1</w:t>
      </w:r>
      <w:r w:rsidR="00550E40">
        <w:rPr>
          <w:rFonts w:ascii="Arial" w:hAnsi="Arial" w:cs="Arial"/>
          <w:noProof/>
          <w:sz w:val="20"/>
          <w:szCs w:val="20"/>
        </w:rPr>
        <w:t>),</w:t>
      </w:r>
    </w:p>
    <w:p w14:paraId="5224FF90" w14:textId="59BCA32F" w:rsidR="00454928" w:rsidRDefault="00454928" w:rsidP="00B05663">
      <w:pPr>
        <w:numPr>
          <w:ilvl w:val="0"/>
          <w:numId w:val="10"/>
        </w:numPr>
        <w:suppressAutoHyphens/>
        <w:spacing w:line="260" w:lineRule="atLeast"/>
        <w:jc w:val="both"/>
        <w:rPr>
          <w:rFonts w:ascii="Arial" w:hAnsi="Arial" w:cs="Arial"/>
          <w:noProof/>
          <w:sz w:val="20"/>
          <w:szCs w:val="20"/>
        </w:rPr>
      </w:pPr>
      <w:r w:rsidRPr="7F5DFAE6">
        <w:rPr>
          <w:rFonts w:ascii="Arial" w:hAnsi="Arial" w:cs="Arial"/>
          <w:noProof/>
          <w:sz w:val="20"/>
          <w:szCs w:val="20"/>
        </w:rPr>
        <w:t xml:space="preserve">Obrazec 4: </w:t>
      </w:r>
      <w:r w:rsidR="00AE091C">
        <w:rPr>
          <w:rFonts w:ascii="Arial" w:hAnsi="Arial" w:cs="Arial"/>
          <w:noProof/>
          <w:sz w:val="20"/>
          <w:szCs w:val="20"/>
        </w:rPr>
        <w:t>Izjava za prevoz odpadkov (</w:t>
      </w:r>
      <w:r w:rsidR="00AE091C" w:rsidRPr="7F5DFAE6">
        <w:rPr>
          <w:rFonts w:ascii="Arial" w:hAnsi="Arial" w:cs="Arial"/>
          <w:noProof/>
          <w:sz w:val="20"/>
          <w:szCs w:val="20"/>
        </w:rPr>
        <w:t>izpolnjevanje pogoj</w:t>
      </w:r>
      <w:r w:rsidR="00AE091C">
        <w:rPr>
          <w:rFonts w:ascii="Arial" w:hAnsi="Arial" w:cs="Arial"/>
          <w:noProof/>
          <w:sz w:val="20"/>
          <w:szCs w:val="20"/>
        </w:rPr>
        <w:t>a</w:t>
      </w:r>
      <w:r w:rsidR="00AE091C" w:rsidRPr="7F5DFAE6">
        <w:rPr>
          <w:rFonts w:ascii="Arial" w:hAnsi="Arial" w:cs="Arial"/>
          <w:noProof/>
          <w:sz w:val="20"/>
          <w:szCs w:val="20"/>
        </w:rPr>
        <w:t xml:space="preserve"> iz poglavja 3.2.3.</w:t>
      </w:r>
      <w:r w:rsidR="00AE091C">
        <w:rPr>
          <w:rFonts w:ascii="Arial" w:hAnsi="Arial" w:cs="Arial"/>
          <w:noProof/>
          <w:sz w:val="20"/>
          <w:szCs w:val="20"/>
        </w:rPr>
        <w:t>3</w:t>
      </w:r>
      <w:r w:rsidR="00AE091C" w:rsidRPr="7F5DFAE6">
        <w:rPr>
          <w:rFonts w:ascii="Arial" w:hAnsi="Arial" w:cs="Arial"/>
          <w:noProof/>
          <w:sz w:val="20"/>
          <w:szCs w:val="20"/>
        </w:rPr>
        <w:t>),</w:t>
      </w:r>
    </w:p>
    <w:p w14:paraId="229AD1E4" w14:textId="72F56A4E" w:rsidR="00550E40" w:rsidRDefault="00550E40" w:rsidP="00B05663">
      <w:pPr>
        <w:numPr>
          <w:ilvl w:val="0"/>
          <w:numId w:val="10"/>
        </w:numPr>
        <w:suppressAutoHyphens/>
        <w:spacing w:line="260" w:lineRule="atLeast"/>
        <w:jc w:val="both"/>
        <w:rPr>
          <w:rFonts w:ascii="Arial" w:hAnsi="Arial" w:cs="Arial"/>
          <w:noProof/>
          <w:sz w:val="20"/>
          <w:szCs w:val="20"/>
        </w:rPr>
      </w:pPr>
      <w:r>
        <w:rPr>
          <w:rFonts w:ascii="Arial" w:hAnsi="Arial" w:cs="Arial"/>
          <w:noProof/>
          <w:sz w:val="20"/>
          <w:szCs w:val="20"/>
        </w:rPr>
        <w:t xml:space="preserve">Obrazec 5: </w:t>
      </w:r>
      <w:r w:rsidR="00AE091C">
        <w:rPr>
          <w:rFonts w:ascii="Arial" w:hAnsi="Arial" w:cs="Arial"/>
          <w:noProof/>
          <w:sz w:val="20"/>
          <w:szCs w:val="20"/>
        </w:rPr>
        <w:t>Izjava o zavarovanju za odgovornost za nastanek okoljske škode (izpolnjevanje pogoja iz poglavja 3.2.3.</w:t>
      </w:r>
      <w:r w:rsidR="00BA49E5">
        <w:rPr>
          <w:rFonts w:ascii="Arial" w:hAnsi="Arial" w:cs="Arial"/>
          <w:noProof/>
          <w:sz w:val="20"/>
          <w:szCs w:val="20"/>
        </w:rPr>
        <w:t>4</w:t>
      </w:r>
      <w:r w:rsidR="00AE091C">
        <w:rPr>
          <w:rFonts w:ascii="Arial" w:hAnsi="Arial" w:cs="Arial"/>
          <w:noProof/>
          <w:sz w:val="20"/>
          <w:szCs w:val="20"/>
        </w:rPr>
        <w:t>),</w:t>
      </w:r>
    </w:p>
    <w:p w14:paraId="0DE54986" w14:textId="22D8483E" w:rsidR="00550E40" w:rsidRDefault="00550E40" w:rsidP="00B05663">
      <w:pPr>
        <w:numPr>
          <w:ilvl w:val="0"/>
          <w:numId w:val="10"/>
        </w:numPr>
        <w:suppressAutoHyphens/>
        <w:spacing w:line="260" w:lineRule="atLeast"/>
        <w:jc w:val="both"/>
        <w:rPr>
          <w:rFonts w:ascii="Arial" w:hAnsi="Arial" w:cs="Arial"/>
          <w:noProof/>
          <w:sz w:val="20"/>
          <w:szCs w:val="20"/>
        </w:rPr>
      </w:pPr>
      <w:r>
        <w:rPr>
          <w:rFonts w:ascii="Arial" w:hAnsi="Arial" w:cs="Arial"/>
          <w:noProof/>
          <w:sz w:val="20"/>
          <w:szCs w:val="20"/>
        </w:rPr>
        <w:t xml:space="preserve">Obrazec 6: </w:t>
      </w:r>
      <w:r w:rsidR="00AE091C" w:rsidRPr="7F5DFAE6">
        <w:rPr>
          <w:rFonts w:ascii="Arial" w:hAnsi="Arial" w:cs="Arial"/>
          <w:noProof/>
          <w:sz w:val="20"/>
          <w:szCs w:val="20"/>
        </w:rPr>
        <w:t>Izjava o ekonomskem in finančnem položaju</w:t>
      </w:r>
      <w:r w:rsidR="00AE091C">
        <w:rPr>
          <w:rFonts w:ascii="Arial" w:hAnsi="Arial" w:cs="Arial"/>
          <w:noProof/>
          <w:sz w:val="20"/>
          <w:szCs w:val="20"/>
        </w:rPr>
        <w:t>,</w:t>
      </w:r>
    </w:p>
    <w:p w14:paraId="0094ABFC" w14:textId="6C0512DE" w:rsidR="00867F9C" w:rsidRPr="00501FCF" w:rsidRDefault="00360CF1" w:rsidP="00B05663">
      <w:pPr>
        <w:pStyle w:val="Odstavekseznama"/>
        <w:numPr>
          <w:ilvl w:val="0"/>
          <w:numId w:val="10"/>
        </w:numPr>
        <w:spacing w:line="260" w:lineRule="atLeast"/>
        <w:jc w:val="both"/>
        <w:rPr>
          <w:rFonts w:ascii="Arial" w:hAnsi="Arial" w:cs="Arial"/>
          <w:b/>
          <w:bCs/>
          <w:noProof/>
          <w:sz w:val="20"/>
          <w:szCs w:val="20"/>
        </w:rPr>
      </w:pPr>
      <w:r w:rsidRPr="7F5DFAE6">
        <w:rPr>
          <w:rFonts w:ascii="Arial" w:hAnsi="Arial" w:cs="Arial"/>
          <w:noProof/>
          <w:sz w:val="20"/>
          <w:szCs w:val="20"/>
        </w:rPr>
        <w:t xml:space="preserve">Obrazec </w:t>
      </w:r>
      <w:r w:rsidR="00550E40">
        <w:rPr>
          <w:rFonts w:ascii="Arial" w:hAnsi="Arial" w:cs="Arial"/>
          <w:noProof/>
          <w:sz w:val="20"/>
          <w:szCs w:val="20"/>
        </w:rPr>
        <w:t>7</w:t>
      </w:r>
      <w:r w:rsidRPr="7F5DFAE6">
        <w:rPr>
          <w:rFonts w:ascii="Arial" w:hAnsi="Arial" w:cs="Arial"/>
          <w:noProof/>
          <w:sz w:val="20"/>
          <w:szCs w:val="20"/>
        </w:rPr>
        <w:t xml:space="preserve">: </w:t>
      </w:r>
      <w:r w:rsidR="00AE091C" w:rsidRPr="7F5DFAE6">
        <w:rPr>
          <w:rFonts w:ascii="Arial" w:hAnsi="Arial" w:cs="Arial"/>
          <w:noProof/>
          <w:sz w:val="20"/>
          <w:szCs w:val="20"/>
        </w:rPr>
        <w:t>Izjava o neobstoju okoliščin omejitve poslovanja z naročnikom</w:t>
      </w:r>
      <w:r w:rsidR="00AE091C">
        <w:rPr>
          <w:rFonts w:ascii="Arial" w:hAnsi="Arial" w:cs="Arial"/>
          <w:noProof/>
          <w:sz w:val="20"/>
          <w:szCs w:val="20"/>
        </w:rPr>
        <w:t>,</w:t>
      </w:r>
    </w:p>
    <w:p w14:paraId="69D9E134" w14:textId="76DCD737" w:rsidR="00435F14" w:rsidRPr="00501FCF" w:rsidRDefault="00435F14" w:rsidP="00B05663">
      <w:pPr>
        <w:numPr>
          <w:ilvl w:val="0"/>
          <w:numId w:val="10"/>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Obrazec </w:t>
      </w:r>
      <w:r w:rsidR="00550E40">
        <w:rPr>
          <w:rFonts w:ascii="Arial" w:hAnsi="Arial" w:cs="Arial"/>
          <w:noProof/>
          <w:sz w:val="20"/>
          <w:szCs w:val="20"/>
        </w:rPr>
        <w:t>8</w:t>
      </w:r>
      <w:r w:rsidRPr="7F5DFAE6">
        <w:rPr>
          <w:rFonts w:ascii="Arial" w:hAnsi="Arial" w:cs="Arial"/>
          <w:noProof/>
          <w:sz w:val="20"/>
          <w:szCs w:val="20"/>
        </w:rPr>
        <w:t xml:space="preserve">: </w:t>
      </w:r>
      <w:r w:rsidR="00AE091C" w:rsidRPr="7F5DFAE6">
        <w:rPr>
          <w:rFonts w:ascii="Arial" w:hAnsi="Arial" w:cs="Arial"/>
          <w:noProof/>
          <w:sz w:val="20"/>
          <w:szCs w:val="20"/>
        </w:rPr>
        <w:t>Vzorec pogodbe o izvedbi javnega naročila; ponudbi je potrebno priložiti izpolnjen obrazec</w:t>
      </w:r>
      <w:r w:rsidR="00AE091C">
        <w:rPr>
          <w:rFonts w:ascii="Arial" w:hAnsi="Arial" w:cs="Arial"/>
          <w:noProof/>
          <w:sz w:val="20"/>
          <w:szCs w:val="20"/>
        </w:rPr>
        <w:t>,</w:t>
      </w:r>
    </w:p>
    <w:p w14:paraId="57CB1A7A" w14:textId="142913E2" w:rsidR="00956D08" w:rsidRPr="00501FCF" w:rsidRDefault="00956D08" w:rsidP="00B05663">
      <w:pPr>
        <w:numPr>
          <w:ilvl w:val="0"/>
          <w:numId w:val="10"/>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Obrazec </w:t>
      </w:r>
      <w:r w:rsidR="00550E40">
        <w:rPr>
          <w:rFonts w:ascii="Arial" w:hAnsi="Arial" w:cs="Arial"/>
          <w:noProof/>
          <w:sz w:val="20"/>
          <w:szCs w:val="20"/>
        </w:rPr>
        <w:t>9</w:t>
      </w:r>
      <w:r w:rsidRPr="7F5DFAE6">
        <w:rPr>
          <w:rFonts w:ascii="Arial" w:hAnsi="Arial" w:cs="Arial"/>
          <w:noProof/>
          <w:sz w:val="20"/>
          <w:szCs w:val="20"/>
        </w:rPr>
        <w:t xml:space="preserve">: </w:t>
      </w:r>
      <w:r w:rsidR="00AE091C" w:rsidRPr="7F5DFAE6">
        <w:rPr>
          <w:rFonts w:ascii="Arial" w:hAnsi="Arial" w:cs="Arial"/>
          <w:noProof/>
          <w:sz w:val="20"/>
          <w:szCs w:val="20"/>
        </w:rPr>
        <w:t>Zavarovanje za resnost ponudbe (obvezna priloga v ponudbi - .pdf datoteka)</w:t>
      </w:r>
      <w:r w:rsidR="00AE091C">
        <w:rPr>
          <w:rFonts w:ascii="Arial" w:hAnsi="Arial" w:cs="Arial"/>
          <w:noProof/>
          <w:sz w:val="20"/>
          <w:szCs w:val="20"/>
        </w:rPr>
        <w:t>,</w:t>
      </w:r>
    </w:p>
    <w:p w14:paraId="7B453FA5" w14:textId="5E1B455A" w:rsidR="00DE4869" w:rsidRPr="00501FCF" w:rsidRDefault="00DE4869" w:rsidP="00B05663">
      <w:pPr>
        <w:numPr>
          <w:ilvl w:val="0"/>
          <w:numId w:val="10"/>
        </w:numPr>
        <w:spacing w:line="260" w:lineRule="atLeast"/>
        <w:jc w:val="both"/>
        <w:rPr>
          <w:rFonts w:ascii="Arial" w:hAnsi="Arial" w:cs="Arial"/>
          <w:noProof/>
          <w:sz w:val="20"/>
          <w:szCs w:val="20"/>
        </w:rPr>
      </w:pPr>
      <w:r w:rsidRPr="7F5DFAE6">
        <w:rPr>
          <w:rFonts w:ascii="Arial" w:hAnsi="Arial" w:cs="Arial"/>
          <w:noProof/>
          <w:sz w:val="20"/>
          <w:szCs w:val="20"/>
        </w:rPr>
        <w:t xml:space="preserve">Obrazec </w:t>
      </w:r>
      <w:r w:rsidR="00550E40">
        <w:rPr>
          <w:rFonts w:ascii="Arial" w:hAnsi="Arial" w:cs="Arial"/>
          <w:noProof/>
          <w:sz w:val="20"/>
          <w:szCs w:val="20"/>
        </w:rPr>
        <w:t>10</w:t>
      </w:r>
      <w:r w:rsidRPr="7F5DFAE6">
        <w:rPr>
          <w:rFonts w:ascii="Arial" w:hAnsi="Arial" w:cs="Arial"/>
          <w:noProof/>
          <w:sz w:val="20"/>
          <w:szCs w:val="20"/>
        </w:rPr>
        <w:t xml:space="preserve">: </w:t>
      </w:r>
      <w:r w:rsidR="00AE091C" w:rsidRPr="7F5DFAE6">
        <w:rPr>
          <w:rFonts w:ascii="Arial" w:hAnsi="Arial" w:cs="Arial"/>
          <w:noProof/>
          <w:sz w:val="20"/>
          <w:szCs w:val="20"/>
        </w:rPr>
        <w:t>Zavarovanje za dobro izvedbo pogodbenih obveznosti (v ponudbi je potrebno predložiti samo s strani ponudnika oziroma v primeru skupne ponudbe s strani tistega ponudnika, ki bo garancijo pridobil, parafiran obrazec 1</w:t>
      </w:r>
      <w:r w:rsidR="00AE091C">
        <w:rPr>
          <w:rFonts w:ascii="Arial" w:hAnsi="Arial" w:cs="Arial"/>
          <w:noProof/>
          <w:sz w:val="20"/>
          <w:szCs w:val="20"/>
        </w:rPr>
        <w:t>0</w:t>
      </w:r>
      <w:r w:rsidR="00AE091C" w:rsidRPr="7F5DFAE6">
        <w:rPr>
          <w:rFonts w:ascii="Arial" w:hAnsi="Arial" w:cs="Arial"/>
          <w:noProof/>
          <w:sz w:val="20"/>
          <w:szCs w:val="20"/>
        </w:rPr>
        <w:t>)</w:t>
      </w:r>
      <w:r w:rsidR="00AE091C">
        <w:rPr>
          <w:rFonts w:ascii="Arial" w:hAnsi="Arial" w:cs="Arial"/>
          <w:noProof/>
          <w:sz w:val="20"/>
          <w:szCs w:val="20"/>
        </w:rPr>
        <w:t>.</w:t>
      </w:r>
    </w:p>
    <w:p w14:paraId="5CAE7A03" w14:textId="77777777" w:rsidR="005722D3" w:rsidRPr="00501FCF" w:rsidRDefault="005722D3" w:rsidP="7F5DFAE6">
      <w:pPr>
        <w:spacing w:line="260" w:lineRule="atLeast"/>
        <w:jc w:val="both"/>
        <w:rPr>
          <w:rFonts w:ascii="Arial" w:hAnsi="Arial" w:cs="Arial"/>
          <w:b/>
          <w:bCs/>
          <w:noProof/>
          <w:sz w:val="20"/>
          <w:szCs w:val="20"/>
          <w:lang w:eastAsia="en-US"/>
        </w:rPr>
      </w:pPr>
    </w:p>
    <w:p w14:paraId="2C8BB1BD" w14:textId="77777777" w:rsidR="005722D3" w:rsidRPr="00501FCF" w:rsidRDefault="005722D3" w:rsidP="00B05663">
      <w:pPr>
        <w:pStyle w:val="Odstavekseznama"/>
        <w:numPr>
          <w:ilvl w:val="0"/>
          <w:numId w:val="12"/>
        </w:num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Obrazec ESPD (ločena datoteka)</w:t>
      </w:r>
    </w:p>
    <w:p w14:paraId="3C65DE4C" w14:textId="56A91C6B" w:rsidR="005722D3" w:rsidRPr="00501FCF" w:rsidRDefault="005722D3" w:rsidP="7F5DFAE6">
      <w:pPr>
        <w:spacing w:line="260" w:lineRule="atLeast"/>
        <w:ind w:left="360"/>
        <w:jc w:val="both"/>
        <w:rPr>
          <w:rFonts w:ascii="Arial" w:hAnsi="Arial" w:cs="Arial"/>
          <w:noProof/>
          <w:sz w:val="20"/>
          <w:szCs w:val="20"/>
        </w:rPr>
      </w:pPr>
      <w:r w:rsidRPr="7F5DFAE6">
        <w:rPr>
          <w:rFonts w:ascii="Arial" w:hAnsi="Arial" w:cs="Arial"/>
          <w:noProof/>
          <w:sz w:val="20"/>
          <w:szCs w:val="20"/>
        </w:rPr>
        <w:t>Izpolnjeni in podpisani obrazci ESPD za ponudnika oziroma vodilnega partn</w:t>
      </w:r>
      <w:r w:rsidR="00A72CF6" w:rsidRPr="7F5DFAE6">
        <w:rPr>
          <w:rFonts w:ascii="Arial" w:hAnsi="Arial" w:cs="Arial"/>
          <w:noProof/>
          <w:sz w:val="20"/>
          <w:szCs w:val="20"/>
        </w:rPr>
        <w:t>erja, partnerje in podizvajalce</w:t>
      </w:r>
      <w:r w:rsidR="008E427A">
        <w:rPr>
          <w:rFonts w:ascii="Arial" w:hAnsi="Arial" w:cs="Arial"/>
          <w:noProof/>
          <w:sz w:val="20"/>
          <w:szCs w:val="20"/>
        </w:rPr>
        <w:t xml:space="preserve"> ali drugi gospodarski subjekt, katerih zmogljivost uporablja ponudnik. </w:t>
      </w:r>
    </w:p>
    <w:p w14:paraId="777B9387" w14:textId="77777777" w:rsidR="00A72CF6" w:rsidRPr="00501FCF" w:rsidRDefault="00A72CF6" w:rsidP="7F5DFAE6">
      <w:pPr>
        <w:spacing w:line="260" w:lineRule="atLeast"/>
        <w:ind w:left="360"/>
        <w:jc w:val="both"/>
        <w:rPr>
          <w:rFonts w:ascii="Arial" w:hAnsi="Arial" w:cs="Arial"/>
          <w:noProof/>
          <w:sz w:val="20"/>
          <w:szCs w:val="20"/>
        </w:rPr>
      </w:pPr>
    </w:p>
    <w:p w14:paraId="4FB5FA9F" w14:textId="1763BD5A" w:rsidR="005722D3" w:rsidRDefault="005722D3" w:rsidP="00B05663">
      <w:pPr>
        <w:pStyle w:val="Odstavekseznama"/>
        <w:numPr>
          <w:ilvl w:val="0"/>
          <w:numId w:val="12"/>
        </w:numPr>
        <w:spacing w:line="260" w:lineRule="atLeast"/>
        <w:jc w:val="both"/>
        <w:rPr>
          <w:rFonts w:ascii="Arial" w:hAnsi="Arial" w:cs="Arial"/>
          <w:b/>
          <w:bCs/>
          <w:noProof/>
          <w:sz w:val="20"/>
          <w:szCs w:val="20"/>
          <w:lang w:eastAsia="en-US"/>
        </w:rPr>
      </w:pPr>
      <w:r w:rsidRPr="00052CE9">
        <w:rPr>
          <w:rFonts w:ascii="Arial" w:hAnsi="Arial" w:cs="Arial"/>
          <w:b/>
          <w:bCs/>
          <w:noProof/>
          <w:sz w:val="20"/>
          <w:szCs w:val="20"/>
        </w:rPr>
        <w:t>Obrazec</w:t>
      </w:r>
      <w:r w:rsidR="00A72CF6" w:rsidRPr="00052CE9">
        <w:rPr>
          <w:rFonts w:ascii="Arial" w:hAnsi="Arial" w:cs="Arial"/>
          <w:b/>
          <w:bCs/>
          <w:noProof/>
          <w:sz w:val="20"/>
          <w:szCs w:val="20"/>
        </w:rPr>
        <w:t xml:space="preserve"> P</w:t>
      </w:r>
      <w:r w:rsidRPr="00052CE9">
        <w:rPr>
          <w:rFonts w:ascii="Arial" w:hAnsi="Arial" w:cs="Arial"/>
          <w:b/>
          <w:bCs/>
          <w:noProof/>
          <w:sz w:val="20"/>
          <w:szCs w:val="20"/>
        </w:rPr>
        <w:t>onudbeni</w:t>
      </w:r>
      <w:r w:rsidR="00E239D6" w:rsidRPr="00052CE9">
        <w:rPr>
          <w:rFonts w:ascii="Arial" w:hAnsi="Arial" w:cs="Arial"/>
          <w:b/>
          <w:bCs/>
          <w:noProof/>
          <w:sz w:val="20"/>
          <w:szCs w:val="20"/>
        </w:rPr>
        <w:t xml:space="preserve"> predračun</w:t>
      </w:r>
      <w:r w:rsidR="00A72CF6" w:rsidRPr="00052CE9">
        <w:rPr>
          <w:rFonts w:ascii="Arial" w:hAnsi="Arial" w:cs="Arial"/>
          <w:b/>
          <w:bCs/>
          <w:noProof/>
          <w:sz w:val="20"/>
          <w:szCs w:val="20"/>
        </w:rPr>
        <w:t xml:space="preserve"> </w:t>
      </w:r>
    </w:p>
    <w:p w14:paraId="5AA0525E" w14:textId="77777777" w:rsidR="00052CE9" w:rsidRPr="00052CE9" w:rsidRDefault="00052CE9" w:rsidP="00052CE9">
      <w:pPr>
        <w:spacing w:line="260" w:lineRule="atLeast"/>
        <w:jc w:val="both"/>
        <w:rPr>
          <w:rFonts w:ascii="Arial" w:hAnsi="Arial" w:cs="Arial"/>
          <w:b/>
          <w:bCs/>
          <w:noProof/>
          <w:sz w:val="20"/>
          <w:szCs w:val="20"/>
          <w:lang w:eastAsia="en-US"/>
        </w:rPr>
      </w:pPr>
    </w:p>
    <w:p w14:paraId="135C78DC" w14:textId="77777777" w:rsidR="005722D3" w:rsidRPr="00501FCF" w:rsidRDefault="005722D3" w:rsidP="7F5DFAE6">
      <w:pPr>
        <w:spacing w:line="260" w:lineRule="atLeast"/>
        <w:jc w:val="both"/>
        <w:rPr>
          <w:rFonts w:ascii="Arial" w:hAnsi="Arial" w:cs="Arial"/>
          <w:b/>
          <w:bCs/>
          <w:noProof/>
          <w:sz w:val="20"/>
          <w:szCs w:val="20"/>
          <w:lang w:eastAsia="en-US"/>
        </w:rPr>
      </w:pPr>
    </w:p>
    <w:p w14:paraId="5D955441" w14:textId="77777777" w:rsidR="004A25D5" w:rsidRPr="00501FCF" w:rsidRDefault="004A25D5" w:rsidP="7F5DFAE6">
      <w:pPr>
        <w:spacing w:line="260" w:lineRule="atLeast"/>
        <w:jc w:val="both"/>
        <w:rPr>
          <w:rFonts w:ascii="Arial" w:hAnsi="Arial" w:cs="Arial"/>
          <w:b/>
          <w:bCs/>
          <w:noProof/>
          <w:sz w:val="20"/>
          <w:szCs w:val="20"/>
          <w:lang w:eastAsia="en-US"/>
        </w:rPr>
      </w:pPr>
    </w:p>
    <w:p w14:paraId="44CE34A1" w14:textId="77777777" w:rsidR="004A25D5" w:rsidRPr="00501FCF" w:rsidRDefault="004A25D5" w:rsidP="7F5DFAE6">
      <w:pPr>
        <w:spacing w:line="260" w:lineRule="atLeast"/>
        <w:jc w:val="both"/>
        <w:rPr>
          <w:rFonts w:ascii="Arial" w:hAnsi="Arial" w:cs="Arial"/>
          <w:b/>
          <w:bCs/>
          <w:noProof/>
          <w:sz w:val="20"/>
          <w:szCs w:val="20"/>
          <w:lang w:eastAsia="en-US"/>
        </w:rPr>
      </w:pPr>
    </w:p>
    <w:p w14:paraId="35C5D75C" w14:textId="77777777" w:rsidR="00955803" w:rsidRPr="00501FCF" w:rsidRDefault="00955803" w:rsidP="7F5DFAE6">
      <w:pPr>
        <w:spacing w:line="260" w:lineRule="atLeast"/>
        <w:jc w:val="both"/>
        <w:rPr>
          <w:rFonts w:ascii="Arial" w:hAnsi="Arial" w:cs="Arial"/>
          <w:i/>
          <w:iCs/>
          <w:noProof/>
          <w:sz w:val="20"/>
          <w:szCs w:val="20"/>
          <w:lang w:eastAsia="en-US"/>
        </w:rPr>
      </w:pPr>
    </w:p>
    <w:p w14:paraId="01E3BA38" w14:textId="77777777" w:rsidR="00955803" w:rsidRPr="00501FCF" w:rsidRDefault="00955803" w:rsidP="7F5DFAE6">
      <w:pPr>
        <w:spacing w:line="260" w:lineRule="atLeast"/>
        <w:jc w:val="both"/>
        <w:rPr>
          <w:rFonts w:ascii="Arial" w:hAnsi="Arial" w:cs="Arial"/>
          <w:b/>
          <w:bCs/>
          <w:noProof/>
          <w:sz w:val="20"/>
          <w:szCs w:val="20"/>
          <w:lang w:eastAsia="en-US"/>
        </w:rPr>
      </w:pPr>
    </w:p>
    <w:p w14:paraId="186BA8FF" w14:textId="77777777" w:rsidR="005722D3" w:rsidRPr="00501FCF" w:rsidRDefault="005722D3" w:rsidP="7F5DFAE6">
      <w:pPr>
        <w:spacing w:line="260" w:lineRule="atLeast"/>
        <w:jc w:val="both"/>
        <w:rPr>
          <w:rFonts w:ascii="Arial" w:hAnsi="Arial" w:cs="Arial"/>
          <w:b/>
          <w:bCs/>
          <w:noProof/>
          <w:sz w:val="20"/>
          <w:szCs w:val="20"/>
          <w:lang w:eastAsia="en-US"/>
        </w:rPr>
      </w:pPr>
    </w:p>
    <w:p w14:paraId="753F1062" w14:textId="77777777" w:rsidR="005722D3" w:rsidRDefault="005722D3" w:rsidP="7F5DFAE6">
      <w:pPr>
        <w:spacing w:line="260" w:lineRule="atLeast"/>
        <w:jc w:val="both"/>
        <w:rPr>
          <w:rFonts w:ascii="Arial" w:hAnsi="Arial" w:cs="Arial"/>
          <w:b/>
          <w:bCs/>
          <w:noProof/>
          <w:sz w:val="20"/>
          <w:szCs w:val="20"/>
          <w:lang w:eastAsia="en-US"/>
        </w:rPr>
      </w:pPr>
    </w:p>
    <w:p w14:paraId="40466053" w14:textId="77777777" w:rsidR="00052CE9" w:rsidRDefault="00052CE9" w:rsidP="7F5DFAE6">
      <w:pPr>
        <w:spacing w:line="260" w:lineRule="atLeast"/>
        <w:jc w:val="both"/>
        <w:rPr>
          <w:rFonts w:ascii="Arial" w:hAnsi="Arial" w:cs="Arial"/>
          <w:b/>
          <w:bCs/>
          <w:noProof/>
          <w:sz w:val="20"/>
          <w:szCs w:val="20"/>
          <w:lang w:eastAsia="en-US"/>
        </w:rPr>
      </w:pPr>
    </w:p>
    <w:p w14:paraId="4045A7DA" w14:textId="77777777" w:rsidR="00052CE9" w:rsidRDefault="00052CE9" w:rsidP="7F5DFAE6">
      <w:pPr>
        <w:spacing w:line="260" w:lineRule="atLeast"/>
        <w:jc w:val="both"/>
        <w:rPr>
          <w:rFonts w:ascii="Arial" w:hAnsi="Arial" w:cs="Arial"/>
          <w:b/>
          <w:bCs/>
          <w:noProof/>
          <w:sz w:val="20"/>
          <w:szCs w:val="20"/>
          <w:lang w:eastAsia="en-US"/>
        </w:rPr>
      </w:pPr>
    </w:p>
    <w:p w14:paraId="36D24C25" w14:textId="77777777" w:rsidR="00052CE9" w:rsidRDefault="00052CE9" w:rsidP="7F5DFAE6">
      <w:pPr>
        <w:spacing w:line="260" w:lineRule="atLeast"/>
        <w:jc w:val="both"/>
        <w:rPr>
          <w:rFonts w:ascii="Arial" w:hAnsi="Arial" w:cs="Arial"/>
          <w:b/>
          <w:bCs/>
          <w:noProof/>
          <w:sz w:val="20"/>
          <w:szCs w:val="20"/>
          <w:lang w:eastAsia="en-US"/>
        </w:rPr>
      </w:pPr>
    </w:p>
    <w:p w14:paraId="28D388CF" w14:textId="77777777" w:rsidR="00052CE9" w:rsidRDefault="00052CE9" w:rsidP="7F5DFAE6">
      <w:pPr>
        <w:spacing w:line="260" w:lineRule="atLeast"/>
        <w:jc w:val="both"/>
        <w:rPr>
          <w:rFonts w:ascii="Arial" w:hAnsi="Arial" w:cs="Arial"/>
          <w:b/>
          <w:bCs/>
          <w:noProof/>
          <w:sz w:val="20"/>
          <w:szCs w:val="20"/>
          <w:lang w:eastAsia="en-US"/>
        </w:rPr>
      </w:pPr>
    </w:p>
    <w:p w14:paraId="2DAD46C8" w14:textId="77777777" w:rsidR="00052CE9" w:rsidRDefault="00052CE9" w:rsidP="7F5DFAE6">
      <w:pPr>
        <w:spacing w:line="260" w:lineRule="atLeast"/>
        <w:jc w:val="both"/>
        <w:rPr>
          <w:rFonts w:ascii="Arial" w:hAnsi="Arial" w:cs="Arial"/>
          <w:b/>
          <w:bCs/>
          <w:noProof/>
          <w:sz w:val="20"/>
          <w:szCs w:val="20"/>
          <w:lang w:eastAsia="en-US"/>
        </w:rPr>
      </w:pPr>
    </w:p>
    <w:p w14:paraId="56CB0E5F" w14:textId="77777777" w:rsidR="00052CE9" w:rsidRDefault="00052CE9" w:rsidP="7F5DFAE6">
      <w:pPr>
        <w:spacing w:line="260" w:lineRule="atLeast"/>
        <w:jc w:val="both"/>
        <w:rPr>
          <w:rFonts w:ascii="Arial" w:hAnsi="Arial" w:cs="Arial"/>
          <w:b/>
          <w:bCs/>
          <w:noProof/>
          <w:sz w:val="20"/>
          <w:szCs w:val="20"/>
          <w:lang w:eastAsia="en-US"/>
        </w:rPr>
      </w:pPr>
    </w:p>
    <w:p w14:paraId="7A60C5B5" w14:textId="77777777" w:rsidR="00052CE9" w:rsidRDefault="00052CE9" w:rsidP="7F5DFAE6">
      <w:pPr>
        <w:spacing w:line="260" w:lineRule="atLeast"/>
        <w:jc w:val="both"/>
        <w:rPr>
          <w:rFonts w:ascii="Arial" w:hAnsi="Arial" w:cs="Arial"/>
          <w:b/>
          <w:bCs/>
          <w:noProof/>
          <w:sz w:val="20"/>
          <w:szCs w:val="20"/>
          <w:lang w:eastAsia="en-US"/>
        </w:rPr>
      </w:pPr>
    </w:p>
    <w:p w14:paraId="707CB0BB" w14:textId="77777777" w:rsidR="00052CE9" w:rsidRDefault="00052CE9" w:rsidP="7F5DFAE6">
      <w:pPr>
        <w:spacing w:line="260" w:lineRule="atLeast"/>
        <w:jc w:val="both"/>
        <w:rPr>
          <w:rFonts w:ascii="Arial" w:hAnsi="Arial" w:cs="Arial"/>
          <w:b/>
          <w:bCs/>
          <w:noProof/>
          <w:sz w:val="20"/>
          <w:szCs w:val="20"/>
          <w:lang w:eastAsia="en-US"/>
        </w:rPr>
      </w:pPr>
    </w:p>
    <w:p w14:paraId="3CE4CECB" w14:textId="77777777" w:rsidR="00052CE9" w:rsidRDefault="00052CE9" w:rsidP="7F5DFAE6">
      <w:pPr>
        <w:spacing w:line="260" w:lineRule="atLeast"/>
        <w:jc w:val="both"/>
        <w:rPr>
          <w:rFonts w:ascii="Arial" w:hAnsi="Arial" w:cs="Arial"/>
          <w:b/>
          <w:bCs/>
          <w:noProof/>
          <w:sz w:val="20"/>
          <w:szCs w:val="20"/>
          <w:lang w:eastAsia="en-US"/>
        </w:rPr>
      </w:pPr>
    </w:p>
    <w:p w14:paraId="53FD595A" w14:textId="77777777" w:rsidR="00052CE9" w:rsidRDefault="00052CE9" w:rsidP="7F5DFAE6">
      <w:pPr>
        <w:spacing w:line="260" w:lineRule="atLeast"/>
        <w:jc w:val="both"/>
        <w:rPr>
          <w:rFonts w:ascii="Arial" w:hAnsi="Arial" w:cs="Arial"/>
          <w:b/>
          <w:bCs/>
          <w:noProof/>
          <w:sz w:val="20"/>
          <w:szCs w:val="20"/>
          <w:lang w:eastAsia="en-US"/>
        </w:rPr>
      </w:pPr>
    </w:p>
    <w:p w14:paraId="42DF585E" w14:textId="77777777" w:rsidR="00052CE9" w:rsidRDefault="00052CE9" w:rsidP="7F5DFAE6">
      <w:pPr>
        <w:spacing w:line="260" w:lineRule="atLeast"/>
        <w:jc w:val="both"/>
        <w:rPr>
          <w:rFonts w:ascii="Arial" w:hAnsi="Arial" w:cs="Arial"/>
          <w:b/>
          <w:bCs/>
          <w:noProof/>
          <w:sz w:val="20"/>
          <w:szCs w:val="20"/>
          <w:lang w:eastAsia="en-US"/>
        </w:rPr>
      </w:pPr>
    </w:p>
    <w:p w14:paraId="02C94F91" w14:textId="77777777" w:rsidR="00052CE9" w:rsidRDefault="00052CE9" w:rsidP="7F5DFAE6">
      <w:pPr>
        <w:spacing w:line="260" w:lineRule="atLeast"/>
        <w:jc w:val="both"/>
        <w:rPr>
          <w:rFonts w:ascii="Arial" w:hAnsi="Arial" w:cs="Arial"/>
          <w:b/>
          <w:bCs/>
          <w:noProof/>
          <w:sz w:val="20"/>
          <w:szCs w:val="20"/>
          <w:lang w:eastAsia="en-US"/>
        </w:rPr>
      </w:pPr>
    </w:p>
    <w:p w14:paraId="52872FA3" w14:textId="77777777" w:rsidR="00052CE9" w:rsidRPr="00501FCF" w:rsidRDefault="00052CE9" w:rsidP="7F5DFAE6">
      <w:pPr>
        <w:spacing w:line="260" w:lineRule="atLeast"/>
        <w:jc w:val="both"/>
        <w:rPr>
          <w:rFonts w:ascii="Arial" w:hAnsi="Arial" w:cs="Arial"/>
          <w:b/>
          <w:bCs/>
          <w:noProof/>
          <w:sz w:val="20"/>
          <w:szCs w:val="20"/>
          <w:lang w:eastAsia="en-US"/>
        </w:rPr>
      </w:pPr>
    </w:p>
    <w:p w14:paraId="0F6476F7" w14:textId="77777777" w:rsidR="005722D3" w:rsidRPr="00501FCF" w:rsidRDefault="005722D3" w:rsidP="7F5DFAE6">
      <w:pPr>
        <w:spacing w:line="260" w:lineRule="atLeast"/>
        <w:jc w:val="both"/>
        <w:rPr>
          <w:rFonts w:ascii="Arial" w:hAnsi="Arial" w:cs="Arial"/>
          <w:b/>
          <w:bCs/>
          <w:noProof/>
          <w:sz w:val="20"/>
          <w:szCs w:val="20"/>
          <w:lang w:eastAsia="en-US"/>
        </w:rPr>
      </w:pPr>
    </w:p>
    <w:p w14:paraId="4C2FD959" w14:textId="44478406" w:rsidR="00955803" w:rsidRDefault="00955803" w:rsidP="7F5DFAE6">
      <w:pPr>
        <w:spacing w:line="260" w:lineRule="atLeast"/>
        <w:jc w:val="both"/>
        <w:rPr>
          <w:rFonts w:ascii="Arial" w:hAnsi="Arial" w:cs="Arial"/>
          <w:b/>
          <w:bCs/>
          <w:noProof/>
          <w:sz w:val="20"/>
          <w:szCs w:val="20"/>
          <w:lang w:eastAsia="en-US"/>
        </w:rPr>
      </w:pPr>
    </w:p>
    <w:p w14:paraId="6093B91E" w14:textId="77777777" w:rsidR="00AE091C" w:rsidRDefault="00AE091C" w:rsidP="7F5DFAE6">
      <w:pPr>
        <w:spacing w:line="260" w:lineRule="atLeast"/>
        <w:jc w:val="both"/>
        <w:rPr>
          <w:rFonts w:ascii="Arial" w:hAnsi="Arial" w:cs="Arial"/>
          <w:b/>
          <w:bCs/>
          <w:noProof/>
          <w:sz w:val="20"/>
          <w:szCs w:val="20"/>
          <w:lang w:eastAsia="en-US"/>
        </w:rPr>
      </w:pPr>
    </w:p>
    <w:p w14:paraId="6E1A3D33" w14:textId="77777777" w:rsidR="00AE091C" w:rsidRPr="00501FCF" w:rsidRDefault="00AE091C" w:rsidP="7F5DFAE6">
      <w:pPr>
        <w:spacing w:line="260" w:lineRule="atLeast"/>
        <w:jc w:val="both"/>
        <w:rPr>
          <w:rFonts w:ascii="Arial" w:hAnsi="Arial" w:cs="Arial"/>
          <w:b/>
          <w:bCs/>
          <w:noProof/>
          <w:sz w:val="20"/>
          <w:szCs w:val="20"/>
          <w:lang w:eastAsia="en-US"/>
        </w:rPr>
      </w:pPr>
    </w:p>
    <w:p w14:paraId="3297FA33" w14:textId="77777777" w:rsidR="00E74A6D" w:rsidRPr="00501FCF" w:rsidRDefault="00E74A6D" w:rsidP="7F5DFAE6">
      <w:pPr>
        <w:pBdr>
          <w:top w:val="single" w:sz="4" w:space="1" w:color="auto"/>
          <w:left w:val="single" w:sz="4" w:space="4" w:color="auto"/>
          <w:bottom w:val="single" w:sz="4" w:space="1" w:color="auto"/>
          <w:right w:val="single" w:sz="4" w:space="4" w:color="auto"/>
        </w:pBdr>
        <w:spacing w:line="260" w:lineRule="atLeast"/>
        <w:rPr>
          <w:rFonts w:ascii="Arial" w:hAnsi="Arial" w:cs="Arial"/>
          <w:b/>
          <w:bCs/>
          <w:noProof/>
          <w:sz w:val="20"/>
          <w:szCs w:val="20"/>
          <w:lang w:eastAsia="en-US"/>
        </w:rPr>
      </w:pPr>
      <w:r w:rsidRPr="7F5DFAE6">
        <w:rPr>
          <w:rFonts w:ascii="Arial" w:hAnsi="Arial" w:cs="Arial"/>
          <w:b/>
          <w:bCs/>
          <w:noProof/>
          <w:sz w:val="20"/>
          <w:szCs w:val="20"/>
        </w:rPr>
        <w:lastRenderedPageBreak/>
        <w:t>Obrazec 1A: Dodatni podatki o podizvajalcih</w:t>
      </w:r>
    </w:p>
    <w:p w14:paraId="0B663BEA" w14:textId="77777777" w:rsidR="00E74A6D" w:rsidRPr="00501FCF" w:rsidRDefault="00E74A6D" w:rsidP="7F5DFAE6">
      <w:pPr>
        <w:spacing w:line="260" w:lineRule="atLeast"/>
        <w:rPr>
          <w:rFonts w:ascii="Arial" w:hAnsi="Arial" w:cs="Arial"/>
          <w:b/>
          <w:bCs/>
          <w:noProof/>
          <w:sz w:val="20"/>
          <w:szCs w:val="20"/>
          <w:lang w:eastAsia="en-US"/>
        </w:rPr>
      </w:pPr>
    </w:p>
    <w:p w14:paraId="288241C6" w14:textId="0705E2CE" w:rsidR="00052CE9" w:rsidRPr="00201BC3" w:rsidRDefault="00E74A6D" w:rsidP="00052CE9">
      <w:pPr>
        <w:pStyle w:val="Style15"/>
        <w:widowControl/>
        <w:tabs>
          <w:tab w:val="left" w:pos="357"/>
        </w:tabs>
        <w:spacing w:line="260" w:lineRule="exact"/>
        <w:rPr>
          <w:b/>
          <w:bCs/>
          <w:noProof/>
          <w:sz w:val="20"/>
          <w:szCs w:val="20"/>
        </w:rPr>
      </w:pPr>
      <w:r w:rsidRPr="7F5DFAE6">
        <w:rPr>
          <w:b/>
          <w:bCs/>
          <w:noProof/>
          <w:sz w:val="20"/>
          <w:szCs w:val="20"/>
        </w:rPr>
        <w:t xml:space="preserve">Predmet javnega naročila: </w:t>
      </w:r>
      <w:r w:rsidR="00B03D8B" w:rsidRPr="00BD5EA3">
        <w:rPr>
          <w:b/>
          <w:bCs/>
          <w:sz w:val="20"/>
          <w:szCs w:val="20"/>
        </w:rPr>
        <w:t>Prevzem, odvoz in odstranitev odpadkov v stečajnem postopku družbe I Trade d. o. o. po sklepu Okrožnega sodišča v Mariboru št. 692/2025</w:t>
      </w:r>
    </w:p>
    <w:p w14:paraId="058A2088" w14:textId="282202ED" w:rsidR="000E0B66" w:rsidRPr="00501FCF" w:rsidRDefault="000E0B66" w:rsidP="7F5DFAE6">
      <w:pPr>
        <w:spacing w:line="260" w:lineRule="atLeast"/>
        <w:jc w:val="both"/>
        <w:rPr>
          <w:rFonts w:ascii="Arial" w:hAnsi="Arial" w:cs="Arial"/>
          <w:b/>
          <w:bCs/>
          <w:noProof/>
          <w:sz w:val="20"/>
          <w:szCs w:val="20"/>
          <w:lang w:eastAsia="en-US"/>
        </w:rPr>
      </w:pPr>
    </w:p>
    <w:p w14:paraId="1F0EB615" w14:textId="23AEE4BC" w:rsidR="00E74A6D" w:rsidRPr="00501FCF" w:rsidRDefault="00E74A6D" w:rsidP="7F5DFAE6">
      <w:pPr>
        <w:spacing w:line="260" w:lineRule="atLeast"/>
        <w:rPr>
          <w:rFonts w:ascii="Arial" w:hAnsi="Arial" w:cs="Arial"/>
          <w:b/>
          <w:bCs/>
          <w:noProof/>
          <w:sz w:val="20"/>
          <w:szCs w:val="20"/>
          <w:lang w:eastAsia="en-US"/>
        </w:rPr>
      </w:pPr>
      <w:r w:rsidRPr="7F5DFAE6">
        <w:rPr>
          <w:rFonts w:ascii="Arial" w:hAnsi="Arial" w:cs="Arial"/>
          <w:b/>
          <w:bCs/>
          <w:noProof/>
          <w:sz w:val="20"/>
          <w:szCs w:val="20"/>
        </w:rPr>
        <w:t xml:space="preserve">Naročnik: </w:t>
      </w:r>
      <w:r w:rsidR="00CD7D80">
        <w:rPr>
          <w:rFonts w:ascii="Arial" w:hAnsi="Arial" w:cs="Arial"/>
          <w:b/>
          <w:bCs/>
          <w:noProof/>
          <w:sz w:val="20"/>
          <w:szCs w:val="20"/>
        </w:rPr>
        <w:t xml:space="preserve">Republika Slovenija, </w:t>
      </w:r>
      <w:r w:rsidR="00BD5EA3" w:rsidRPr="00E17C53">
        <w:rPr>
          <w:rFonts w:ascii="Arial" w:hAnsi="Arial" w:cs="Arial"/>
          <w:b/>
          <w:sz w:val="20"/>
          <w:szCs w:val="20"/>
          <w:lang w:eastAsia="en-US"/>
        </w:rPr>
        <w:t>Ministrstvo za okolje</w:t>
      </w:r>
      <w:r w:rsidR="00BD5EA3">
        <w:rPr>
          <w:rFonts w:ascii="Arial" w:hAnsi="Arial" w:cs="Arial"/>
          <w:b/>
          <w:sz w:val="20"/>
          <w:szCs w:val="20"/>
          <w:lang w:eastAsia="en-US"/>
        </w:rPr>
        <w:t xml:space="preserve"> in prostor, Dunajska cesta 48</w:t>
      </w:r>
      <w:r w:rsidR="00BD5EA3" w:rsidRPr="00E17C53">
        <w:rPr>
          <w:rFonts w:ascii="Arial" w:hAnsi="Arial" w:cs="Arial"/>
          <w:b/>
          <w:sz w:val="20"/>
          <w:szCs w:val="20"/>
          <w:lang w:eastAsia="en-US"/>
        </w:rPr>
        <w:t>, 1000 Ljubljana</w:t>
      </w:r>
    </w:p>
    <w:p w14:paraId="2BAF42D2" w14:textId="2B1713DB" w:rsidR="00765306" w:rsidRPr="00501FCF" w:rsidRDefault="00765306" w:rsidP="7F5DFAE6">
      <w:pPr>
        <w:spacing w:line="260" w:lineRule="atLeast"/>
        <w:rPr>
          <w:rFonts w:ascii="Arial" w:hAnsi="Arial" w:cs="Arial"/>
          <w:b/>
          <w:bCs/>
          <w:noProof/>
          <w:sz w:val="20"/>
          <w:szCs w:val="20"/>
          <w:lang w:eastAsia="en-US"/>
        </w:rPr>
      </w:pPr>
    </w:p>
    <w:p w14:paraId="126C11B5" w14:textId="77777777" w:rsidR="00E74A6D" w:rsidRPr="00501FCF" w:rsidRDefault="00E74A6D" w:rsidP="7F5DFAE6">
      <w:pPr>
        <w:spacing w:line="260" w:lineRule="atLeast"/>
        <w:rPr>
          <w:rFonts w:ascii="Arial" w:hAnsi="Arial" w:cs="Arial"/>
          <w:b/>
          <w:bCs/>
          <w:noProof/>
          <w:sz w:val="20"/>
          <w:szCs w:val="20"/>
          <w:lang w:eastAsia="en-US"/>
        </w:rPr>
      </w:pPr>
    </w:p>
    <w:p w14:paraId="56F00A92" w14:textId="77777777" w:rsidR="00E74A6D" w:rsidRPr="00501FCF" w:rsidRDefault="00E74A6D" w:rsidP="7F5DFAE6">
      <w:pPr>
        <w:spacing w:line="260" w:lineRule="atLeast"/>
        <w:rPr>
          <w:rFonts w:ascii="Arial" w:hAnsi="Arial" w:cs="Arial"/>
          <w:noProof/>
          <w:sz w:val="20"/>
          <w:szCs w:val="20"/>
          <w:lang w:eastAsia="en-US"/>
        </w:rPr>
      </w:pPr>
      <w:r w:rsidRPr="7F5DFAE6">
        <w:rPr>
          <w:rFonts w:ascii="Arial" w:hAnsi="Arial" w:cs="Arial"/>
          <w:noProof/>
          <w:sz w:val="20"/>
          <w:szCs w:val="20"/>
          <w:u w:val="single"/>
        </w:rPr>
        <w:t>Seznam podizvajalcev</w:t>
      </w:r>
      <w:r w:rsidRPr="7F5DFAE6">
        <w:rPr>
          <w:rFonts w:ascii="Arial" w:hAnsi="Arial" w:cs="Arial"/>
          <w:noProof/>
          <w:sz w:val="20"/>
          <w:szCs w:val="20"/>
        </w:rPr>
        <w:t>, s katerimi namerava ponudnik izvesti predmetno javno naročilo:</w:t>
      </w:r>
    </w:p>
    <w:p w14:paraId="51D25742" w14:textId="77777777" w:rsidR="00E74A6D" w:rsidRPr="00501FCF" w:rsidRDefault="00E74A6D" w:rsidP="7F5DFAE6">
      <w:pPr>
        <w:spacing w:line="260" w:lineRule="atLeast"/>
        <w:rPr>
          <w:rFonts w:ascii="Arial" w:hAnsi="Arial" w:cs="Arial"/>
          <w:noProof/>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0074D5" w:rsidRPr="00501FCF" w14:paraId="47B6B317" w14:textId="77777777" w:rsidTr="45B90FB9">
        <w:tc>
          <w:tcPr>
            <w:tcW w:w="2307" w:type="dxa"/>
          </w:tcPr>
          <w:p w14:paraId="0D6A5F1D" w14:textId="77777777" w:rsidR="00E74A6D" w:rsidRPr="00201BC3" w:rsidRDefault="00E74A6D" w:rsidP="7F5DFAE6">
            <w:pPr>
              <w:spacing w:line="260" w:lineRule="atLeast"/>
              <w:rPr>
                <w:rFonts w:ascii="Arial" w:hAnsi="Arial" w:cs="Arial"/>
                <w:b/>
                <w:bCs/>
                <w:noProof/>
                <w:sz w:val="20"/>
                <w:szCs w:val="20"/>
                <w:lang w:eastAsia="en-US"/>
              </w:rPr>
            </w:pPr>
          </w:p>
          <w:p w14:paraId="44CF90BC" w14:textId="77777777" w:rsidR="00E74A6D" w:rsidRPr="00201BC3" w:rsidRDefault="00E74A6D" w:rsidP="7F5DFAE6">
            <w:pPr>
              <w:spacing w:line="260" w:lineRule="atLeast"/>
              <w:rPr>
                <w:rFonts w:ascii="Arial" w:hAnsi="Arial" w:cs="Arial"/>
                <w:b/>
                <w:bCs/>
                <w:noProof/>
                <w:sz w:val="20"/>
                <w:szCs w:val="20"/>
                <w:lang w:eastAsia="en-US"/>
              </w:rPr>
            </w:pPr>
          </w:p>
        </w:tc>
        <w:tc>
          <w:tcPr>
            <w:tcW w:w="2082" w:type="dxa"/>
          </w:tcPr>
          <w:p w14:paraId="69F054C9" w14:textId="77777777" w:rsidR="00E74A6D" w:rsidRPr="00501FCF" w:rsidRDefault="00E74A6D" w:rsidP="7F5DFAE6">
            <w:pPr>
              <w:spacing w:line="260" w:lineRule="atLeast"/>
              <w:rPr>
                <w:rFonts w:ascii="Arial" w:hAnsi="Arial" w:cs="Arial"/>
                <w:b/>
                <w:bCs/>
                <w:noProof/>
                <w:sz w:val="20"/>
                <w:szCs w:val="20"/>
                <w:lang w:eastAsia="en-US"/>
              </w:rPr>
            </w:pPr>
            <w:r w:rsidRPr="45B90FB9">
              <w:rPr>
                <w:rFonts w:ascii="Arial" w:hAnsi="Arial" w:cs="Arial"/>
                <w:b/>
                <w:bCs/>
                <w:noProof/>
                <w:sz w:val="20"/>
                <w:szCs w:val="20"/>
              </w:rPr>
              <w:t>Podizvajalec št. 1</w:t>
            </w:r>
          </w:p>
        </w:tc>
        <w:tc>
          <w:tcPr>
            <w:tcW w:w="2082" w:type="dxa"/>
          </w:tcPr>
          <w:p w14:paraId="43F190B7" w14:textId="77777777" w:rsidR="00E74A6D" w:rsidRPr="00501FCF" w:rsidRDefault="00E74A6D" w:rsidP="7F5DFAE6">
            <w:pPr>
              <w:spacing w:line="260" w:lineRule="atLeast"/>
              <w:rPr>
                <w:rFonts w:ascii="Arial" w:hAnsi="Arial" w:cs="Arial"/>
                <w:b/>
                <w:bCs/>
                <w:noProof/>
                <w:sz w:val="20"/>
                <w:szCs w:val="20"/>
                <w:lang w:eastAsia="en-US"/>
              </w:rPr>
            </w:pPr>
            <w:r w:rsidRPr="45B90FB9">
              <w:rPr>
                <w:rFonts w:ascii="Arial" w:hAnsi="Arial" w:cs="Arial"/>
                <w:b/>
                <w:bCs/>
                <w:noProof/>
                <w:sz w:val="20"/>
                <w:szCs w:val="20"/>
              </w:rPr>
              <w:t>Podizvajalec št. 2</w:t>
            </w:r>
          </w:p>
        </w:tc>
        <w:tc>
          <w:tcPr>
            <w:tcW w:w="2243" w:type="dxa"/>
          </w:tcPr>
          <w:p w14:paraId="25499353" w14:textId="77777777" w:rsidR="00E74A6D" w:rsidRPr="00501FCF" w:rsidRDefault="00E74A6D" w:rsidP="7F5DFAE6">
            <w:pPr>
              <w:spacing w:line="260" w:lineRule="atLeast"/>
              <w:rPr>
                <w:rFonts w:ascii="Arial" w:hAnsi="Arial" w:cs="Arial"/>
                <w:b/>
                <w:bCs/>
                <w:noProof/>
                <w:sz w:val="20"/>
                <w:szCs w:val="20"/>
                <w:lang w:eastAsia="en-US"/>
              </w:rPr>
            </w:pPr>
            <w:r w:rsidRPr="45B90FB9">
              <w:rPr>
                <w:rFonts w:ascii="Arial" w:hAnsi="Arial" w:cs="Arial"/>
                <w:b/>
                <w:bCs/>
                <w:noProof/>
                <w:sz w:val="20"/>
                <w:szCs w:val="20"/>
              </w:rPr>
              <w:t>Podizvajalec št. 3</w:t>
            </w:r>
          </w:p>
          <w:p w14:paraId="12A59EA3" w14:textId="77777777" w:rsidR="00E74A6D" w:rsidRPr="00201BC3" w:rsidRDefault="00E74A6D" w:rsidP="7F5DFAE6">
            <w:pPr>
              <w:spacing w:line="260" w:lineRule="atLeast"/>
              <w:rPr>
                <w:rFonts w:ascii="Arial" w:hAnsi="Arial" w:cs="Arial"/>
                <w:b/>
                <w:bCs/>
                <w:noProof/>
                <w:sz w:val="20"/>
                <w:szCs w:val="20"/>
                <w:lang w:eastAsia="en-US"/>
              </w:rPr>
            </w:pPr>
          </w:p>
          <w:p w14:paraId="76C391A1" w14:textId="77777777" w:rsidR="00E74A6D" w:rsidRPr="00501FCF" w:rsidRDefault="00E74A6D" w:rsidP="45B90FB9">
            <w:pPr>
              <w:spacing w:line="260" w:lineRule="atLeast"/>
              <w:rPr>
                <w:rFonts w:ascii="Arial" w:hAnsi="Arial" w:cs="Arial"/>
                <w:b/>
                <w:bCs/>
                <w:i/>
                <w:iCs/>
                <w:noProof/>
                <w:sz w:val="20"/>
                <w:szCs w:val="20"/>
                <w:lang w:eastAsia="en-US"/>
              </w:rPr>
            </w:pPr>
            <w:r w:rsidRPr="45B90FB9">
              <w:rPr>
                <w:rFonts w:ascii="Arial" w:hAnsi="Arial" w:cs="Arial"/>
                <w:b/>
                <w:bCs/>
                <w:i/>
                <w:iCs/>
                <w:noProof/>
                <w:sz w:val="20"/>
                <w:szCs w:val="20"/>
              </w:rPr>
              <w:t>(</w:t>
            </w:r>
            <w:r w:rsidRPr="45B90FB9">
              <w:rPr>
                <w:rFonts w:ascii="Arial" w:hAnsi="Arial" w:cs="Arial"/>
                <w:i/>
                <w:iCs/>
                <w:noProof/>
                <w:sz w:val="20"/>
                <w:szCs w:val="20"/>
              </w:rPr>
              <w:t>po potrebi dodaj)</w:t>
            </w:r>
          </w:p>
        </w:tc>
      </w:tr>
      <w:tr w:rsidR="000074D5" w:rsidRPr="00501FCF" w14:paraId="5A259615" w14:textId="77777777" w:rsidTr="45B90FB9">
        <w:tc>
          <w:tcPr>
            <w:tcW w:w="2307" w:type="dxa"/>
          </w:tcPr>
          <w:p w14:paraId="47015EE2" w14:textId="77777777" w:rsidR="00E74A6D" w:rsidRPr="00501FCF" w:rsidRDefault="00E74A6D" w:rsidP="7F5DFAE6">
            <w:pPr>
              <w:spacing w:line="260" w:lineRule="atLeast"/>
              <w:rPr>
                <w:rFonts w:ascii="Arial" w:hAnsi="Arial" w:cs="Arial"/>
                <w:b/>
                <w:bCs/>
                <w:noProof/>
                <w:sz w:val="20"/>
                <w:szCs w:val="20"/>
                <w:lang w:eastAsia="en-US"/>
              </w:rPr>
            </w:pPr>
            <w:r w:rsidRPr="45B90FB9">
              <w:rPr>
                <w:rFonts w:ascii="Arial" w:hAnsi="Arial" w:cs="Arial"/>
                <w:b/>
                <w:bCs/>
                <w:noProof/>
                <w:sz w:val="20"/>
                <w:szCs w:val="20"/>
              </w:rPr>
              <w:t>Naziv</w:t>
            </w:r>
          </w:p>
        </w:tc>
        <w:tc>
          <w:tcPr>
            <w:tcW w:w="2082" w:type="dxa"/>
          </w:tcPr>
          <w:p w14:paraId="1AA1E2AA" w14:textId="77777777" w:rsidR="00E74A6D" w:rsidRPr="00201BC3" w:rsidRDefault="00E74A6D" w:rsidP="7F5DFAE6">
            <w:pPr>
              <w:spacing w:line="260" w:lineRule="atLeast"/>
              <w:rPr>
                <w:rFonts w:ascii="Arial" w:hAnsi="Arial" w:cs="Arial"/>
                <w:b/>
                <w:bCs/>
                <w:noProof/>
                <w:sz w:val="20"/>
                <w:szCs w:val="20"/>
                <w:lang w:eastAsia="en-US"/>
              </w:rPr>
            </w:pPr>
          </w:p>
        </w:tc>
        <w:tc>
          <w:tcPr>
            <w:tcW w:w="2082" w:type="dxa"/>
          </w:tcPr>
          <w:p w14:paraId="4F815013" w14:textId="77777777" w:rsidR="00E74A6D" w:rsidRPr="00201BC3" w:rsidRDefault="00E74A6D" w:rsidP="7F5DFAE6">
            <w:pPr>
              <w:spacing w:line="260" w:lineRule="atLeast"/>
              <w:rPr>
                <w:rFonts w:ascii="Arial" w:hAnsi="Arial" w:cs="Arial"/>
                <w:b/>
                <w:bCs/>
                <w:noProof/>
                <w:sz w:val="20"/>
                <w:szCs w:val="20"/>
                <w:lang w:eastAsia="en-US"/>
              </w:rPr>
            </w:pPr>
          </w:p>
        </w:tc>
        <w:tc>
          <w:tcPr>
            <w:tcW w:w="2243" w:type="dxa"/>
          </w:tcPr>
          <w:p w14:paraId="2EE9CB36" w14:textId="77777777" w:rsidR="00E74A6D" w:rsidRPr="00201BC3" w:rsidRDefault="00E74A6D" w:rsidP="7F5DFAE6">
            <w:pPr>
              <w:spacing w:line="260" w:lineRule="atLeast"/>
              <w:rPr>
                <w:rFonts w:ascii="Arial" w:hAnsi="Arial" w:cs="Arial"/>
                <w:b/>
                <w:bCs/>
                <w:noProof/>
                <w:sz w:val="20"/>
                <w:szCs w:val="20"/>
                <w:lang w:eastAsia="en-US"/>
              </w:rPr>
            </w:pPr>
          </w:p>
        </w:tc>
      </w:tr>
      <w:tr w:rsidR="000074D5" w:rsidRPr="00501FCF" w14:paraId="0606A826" w14:textId="77777777" w:rsidTr="45B90FB9">
        <w:tc>
          <w:tcPr>
            <w:tcW w:w="2307" w:type="dxa"/>
          </w:tcPr>
          <w:p w14:paraId="6EFB77B2" w14:textId="77777777" w:rsidR="00E74A6D" w:rsidRPr="00501FCF" w:rsidRDefault="00E74A6D" w:rsidP="7F5DFAE6">
            <w:pPr>
              <w:spacing w:line="260" w:lineRule="atLeast"/>
              <w:rPr>
                <w:rFonts w:ascii="Arial" w:hAnsi="Arial" w:cs="Arial"/>
                <w:noProof/>
                <w:sz w:val="20"/>
                <w:szCs w:val="20"/>
                <w:lang w:eastAsia="en-US"/>
              </w:rPr>
            </w:pPr>
            <w:r w:rsidRPr="45B90FB9">
              <w:rPr>
                <w:rFonts w:ascii="Arial" w:hAnsi="Arial" w:cs="Arial"/>
                <w:noProof/>
                <w:sz w:val="20"/>
                <w:szCs w:val="20"/>
              </w:rPr>
              <w:t>Polni naslov</w:t>
            </w:r>
          </w:p>
        </w:tc>
        <w:tc>
          <w:tcPr>
            <w:tcW w:w="2082" w:type="dxa"/>
          </w:tcPr>
          <w:p w14:paraId="402BE039" w14:textId="77777777" w:rsidR="00E74A6D" w:rsidRPr="00232977" w:rsidRDefault="00E74A6D" w:rsidP="7F5DFAE6">
            <w:pPr>
              <w:spacing w:line="260" w:lineRule="atLeast"/>
              <w:rPr>
                <w:rFonts w:ascii="Arial" w:hAnsi="Arial" w:cs="Arial"/>
                <w:sz w:val="20"/>
                <w:szCs w:val="20"/>
                <w:lang w:eastAsia="en-US"/>
              </w:rPr>
            </w:pPr>
          </w:p>
        </w:tc>
        <w:tc>
          <w:tcPr>
            <w:tcW w:w="2082" w:type="dxa"/>
          </w:tcPr>
          <w:p w14:paraId="6E45CE95" w14:textId="77777777" w:rsidR="00E74A6D" w:rsidRPr="00232977" w:rsidRDefault="00E74A6D" w:rsidP="7F5DFAE6">
            <w:pPr>
              <w:spacing w:line="260" w:lineRule="atLeast"/>
              <w:rPr>
                <w:rFonts w:ascii="Arial" w:hAnsi="Arial" w:cs="Arial"/>
                <w:sz w:val="20"/>
                <w:szCs w:val="20"/>
                <w:lang w:eastAsia="en-US"/>
              </w:rPr>
            </w:pPr>
          </w:p>
        </w:tc>
        <w:tc>
          <w:tcPr>
            <w:tcW w:w="2243" w:type="dxa"/>
          </w:tcPr>
          <w:p w14:paraId="07132F35" w14:textId="77777777" w:rsidR="00E74A6D" w:rsidRPr="00232977" w:rsidRDefault="00E74A6D" w:rsidP="7F5DFAE6">
            <w:pPr>
              <w:spacing w:line="260" w:lineRule="atLeast"/>
              <w:rPr>
                <w:rFonts w:ascii="Arial" w:hAnsi="Arial" w:cs="Arial"/>
                <w:sz w:val="20"/>
                <w:szCs w:val="20"/>
                <w:lang w:eastAsia="en-US"/>
              </w:rPr>
            </w:pPr>
          </w:p>
        </w:tc>
      </w:tr>
      <w:tr w:rsidR="000074D5" w:rsidRPr="00501FCF" w14:paraId="69850495" w14:textId="77777777" w:rsidTr="45B90FB9">
        <w:tc>
          <w:tcPr>
            <w:tcW w:w="2307" w:type="dxa"/>
          </w:tcPr>
          <w:p w14:paraId="486D6D81" w14:textId="77777777" w:rsidR="00E74A6D" w:rsidRPr="00501FCF" w:rsidRDefault="00E74A6D" w:rsidP="7F5DFAE6">
            <w:pPr>
              <w:spacing w:line="260" w:lineRule="atLeast"/>
              <w:rPr>
                <w:rFonts w:ascii="Arial" w:hAnsi="Arial" w:cs="Arial"/>
                <w:noProof/>
                <w:sz w:val="20"/>
                <w:szCs w:val="20"/>
                <w:lang w:eastAsia="en-US"/>
              </w:rPr>
            </w:pPr>
            <w:r w:rsidRPr="45B90FB9">
              <w:rPr>
                <w:rFonts w:ascii="Arial" w:hAnsi="Arial" w:cs="Arial"/>
                <w:noProof/>
                <w:sz w:val="20"/>
                <w:szCs w:val="20"/>
              </w:rPr>
              <w:t>Vrsta del</w:t>
            </w:r>
          </w:p>
        </w:tc>
        <w:tc>
          <w:tcPr>
            <w:tcW w:w="2082" w:type="dxa"/>
          </w:tcPr>
          <w:p w14:paraId="290ED471" w14:textId="77777777" w:rsidR="00E74A6D" w:rsidRPr="00232977" w:rsidRDefault="00E74A6D" w:rsidP="7F5DFAE6">
            <w:pPr>
              <w:spacing w:line="260" w:lineRule="atLeast"/>
              <w:rPr>
                <w:rFonts w:ascii="Arial" w:hAnsi="Arial" w:cs="Arial"/>
                <w:sz w:val="20"/>
                <w:szCs w:val="20"/>
                <w:lang w:eastAsia="en-US"/>
              </w:rPr>
            </w:pPr>
          </w:p>
        </w:tc>
        <w:tc>
          <w:tcPr>
            <w:tcW w:w="2082" w:type="dxa"/>
          </w:tcPr>
          <w:p w14:paraId="38F8C014" w14:textId="77777777" w:rsidR="00E74A6D" w:rsidRPr="00232977" w:rsidRDefault="00E74A6D" w:rsidP="7F5DFAE6">
            <w:pPr>
              <w:spacing w:line="260" w:lineRule="atLeast"/>
              <w:rPr>
                <w:rFonts w:ascii="Arial" w:hAnsi="Arial" w:cs="Arial"/>
                <w:sz w:val="20"/>
                <w:szCs w:val="20"/>
                <w:lang w:eastAsia="en-US"/>
              </w:rPr>
            </w:pPr>
          </w:p>
        </w:tc>
        <w:tc>
          <w:tcPr>
            <w:tcW w:w="2243" w:type="dxa"/>
          </w:tcPr>
          <w:p w14:paraId="39ED8E9E" w14:textId="77777777" w:rsidR="00E74A6D" w:rsidRPr="00232977" w:rsidRDefault="00E74A6D" w:rsidP="7F5DFAE6">
            <w:pPr>
              <w:spacing w:line="260" w:lineRule="atLeast"/>
              <w:rPr>
                <w:rFonts w:ascii="Arial" w:hAnsi="Arial" w:cs="Arial"/>
                <w:sz w:val="20"/>
                <w:szCs w:val="20"/>
                <w:lang w:eastAsia="en-US"/>
              </w:rPr>
            </w:pPr>
          </w:p>
        </w:tc>
      </w:tr>
      <w:tr w:rsidR="000074D5" w:rsidRPr="00501FCF" w14:paraId="201AD643" w14:textId="77777777" w:rsidTr="45B90FB9">
        <w:tc>
          <w:tcPr>
            <w:tcW w:w="2307" w:type="dxa"/>
          </w:tcPr>
          <w:p w14:paraId="2F0DC962" w14:textId="77777777" w:rsidR="00E74A6D" w:rsidRPr="00501FCF" w:rsidRDefault="00E74A6D" w:rsidP="7F5DFAE6">
            <w:pPr>
              <w:spacing w:line="260" w:lineRule="atLeast"/>
              <w:rPr>
                <w:rFonts w:ascii="Arial" w:hAnsi="Arial" w:cs="Arial"/>
                <w:noProof/>
                <w:sz w:val="20"/>
                <w:szCs w:val="20"/>
                <w:lang w:eastAsia="en-US"/>
              </w:rPr>
            </w:pPr>
            <w:r w:rsidRPr="45B90FB9">
              <w:rPr>
                <w:rFonts w:ascii="Arial" w:hAnsi="Arial" w:cs="Arial"/>
                <w:noProof/>
                <w:sz w:val="20"/>
                <w:szCs w:val="20"/>
              </w:rPr>
              <w:t xml:space="preserve">Predmet del </w:t>
            </w:r>
          </w:p>
        </w:tc>
        <w:tc>
          <w:tcPr>
            <w:tcW w:w="2082" w:type="dxa"/>
          </w:tcPr>
          <w:p w14:paraId="3EF374BE" w14:textId="77777777" w:rsidR="00E74A6D" w:rsidRPr="00232977" w:rsidRDefault="00E74A6D" w:rsidP="7F5DFAE6">
            <w:pPr>
              <w:spacing w:line="260" w:lineRule="atLeast"/>
              <w:rPr>
                <w:rFonts w:ascii="Arial" w:hAnsi="Arial" w:cs="Arial"/>
                <w:sz w:val="20"/>
                <w:szCs w:val="20"/>
                <w:lang w:eastAsia="en-US"/>
              </w:rPr>
            </w:pPr>
          </w:p>
        </w:tc>
        <w:tc>
          <w:tcPr>
            <w:tcW w:w="2082" w:type="dxa"/>
          </w:tcPr>
          <w:p w14:paraId="1CD26315" w14:textId="77777777" w:rsidR="00E74A6D" w:rsidRPr="00232977" w:rsidRDefault="00E74A6D" w:rsidP="7F5DFAE6">
            <w:pPr>
              <w:spacing w:line="260" w:lineRule="atLeast"/>
              <w:rPr>
                <w:rFonts w:ascii="Arial" w:hAnsi="Arial" w:cs="Arial"/>
                <w:sz w:val="20"/>
                <w:szCs w:val="20"/>
                <w:lang w:eastAsia="en-US"/>
              </w:rPr>
            </w:pPr>
          </w:p>
        </w:tc>
        <w:tc>
          <w:tcPr>
            <w:tcW w:w="2243" w:type="dxa"/>
          </w:tcPr>
          <w:p w14:paraId="4E2FF019" w14:textId="77777777" w:rsidR="00E74A6D" w:rsidRPr="00232977" w:rsidRDefault="00E74A6D" w:rsidP="7F5DFAE6">
            <w:pPr>
              <w:spacing w:line="260" w:lineRule="atLeast"/>
              <w:rPr>
                <w:rFonts w:ascii="Arial" w:hAnsi="Arial" w:cs="Arial"/>
                <w:sz w:val="20"/>
                <w:szCs w:val="20"/>
                <w:lang w:eastAsia="en-US"/>
              </w:rPr>
            </w:pPr>
          </w:p>
        </w:tc>
      </w:tr>
      <w:tr w:rsidR="000074D5" w:rsidRPr="00501FCF" w14:paraId="1537E3D7" w14:textId="77777777" w:rsidTr="45B90FB9">
        <w:tc>
          <w:tcPr>
            <w:tcW w:w="2307" w:type="dxa"/>
          </w:tcPr>
          <w:p w14:paraId="409A8063" w14:textId="16E44CE7" w:rsidR="00E74A6D" w:rsidRPr="00501FCF" w:rsidRDefault="193A381A" w:rsidP="7F5DFAE6">
            <w:pPr>
              <w:spacing w:line="260" w:lineRule="atLeast"/>
              <w:rPr>
                <w:rFonts w:ascii="Arial" w:hAnsi="Arial" w:cs="Arial"/>
                <w:noProof/>
                <w:sz w:val="20"/>
                <w:szCs w:val="20"/>
                <w:lang w:eastAsia="en-US"/>
              </w:rPr>
            </w:pPr>
            <w:r w:rsidRPr="45B90FB9">
              <w:rPr>
                <w:rFonts w:ascii="Arial" w:hAnsi="Arial" w:cs="Arial"/>
                <w:noProof/>
                <w:sz w:val="20"/>
                <w:szCs w:val="20"/>
              </w:rPr>
              <w:t>Predvidena k</w:t>
            </w:r>
            <w:r w:rsidR="00E74A6D" w:rsidRPr="45B90FB9">
              <w:rPr>
                <w:rFonts w:ascii="Arial" w:hAnsi="Arial" w:cs="Arial"/>
                <w:noProof/>
                <w:sz w:val="20"/>
                <w:szCs w:val="20"/>
              </w:rPr>
              <w:t>oličina del</w:t>
            </w:r>
            <w:r w:rsidR="006909C1">
              <w:rPr>
                <w:rFonts w:ascii="Arial" w:hAnsi="Arial" w:cs="Arial"/>
                <w:noProof/>
                <w:sz w:val="20"/>
                <w:szCs w:val="20"/>
              </w:rPr>
              <w:t xml:space="preserve"> v %</w:t>
            </w:r>
          </w:p>
        </w:tc>
        <w:tc>
          <w:tcPr>
            <w:tcW w:w="2082" w:type="dxa"/>
          </w:tcPr>
          <w:p w14:paraId="023C2AB6" w14:textId="77777777" w:rsidR="00E74A6D" w:rsidRPr="00232977" w:rsidRDefault="00E74A6D" w:rsidP="7F5DFAE6">
            <w:pPr>
              <w:spacing w:line="260" w:lineRule="atLeast"/>
              <w:rPr>
                <w:rFonts w:ascii="Arial" w:hAnsi="Arial" w:cs="Arial"/>
                <w:sz w:val="20"/>
                <w:szCs w:val="20"/>
                <w:lang w:eastAsia="en-US"/>
              </w:rPr>
            </w:pPr>
          </w:p>
        </w:tc>
        <w:tc>
          <w:tcPr>
            <w:tcW w:w="2082" w:type="dxa"/>
          </w:tcPr>
          <w:p w14:paraId="593F4C4D" w14:textId="77777777" w:rsidR="00E74A6D" w:rsidRPr="00232977" w:rsidRDefault="00E74A6D" w:rsidP="7F5DFAE6">
            <w:pPr>
              <w:spacing w:line="260" w:lineRule="atLeast"/>
              <w:rPr>
                <w:rFonts w:ascii="Arial" w:hAnsi="Arial" w:cs="Arial"/>
                <w:sz w:val="20"/>
                <w:szCs w:val="20"/>
                <w:lang w:eastAsia="en-US"/>
              </w:rPr>
            </w:pPr>
          </w:p>
        </w:tc>
        <w:tc>
          <w:tcPr>
            <w:tcW w:w="2243" w:type="dxa"/>
          </w:tcPr>
          <w:p w14:paraId="6C5F0B0D" w14:textId="77777777" w:rsidR="00E74A6D" w:rsidRPr="00232977" w:rsidRDefault="00E74A6D" w:rsidP="7F5DFAE6">
            <w:pPr>
              <w:spacing w:line="260" w:lineRule="atLeast"/>
              <w:rPr>
                <w:rFonts w:ascii="Arial" w:hAnsi="Arial" w:cs="Arial"/>
                <w:sz w:val="20"/>
                <w:szCs w:val="20"/>
                <w:lang w:eastAsia="en-US"/>
              </w:rPr>
            </w:pPr>
          </w:p>
        </w:tc>
      </w:tr>
      <w:tr w:rsidR="000074D5" w:rsidRPr="00501FCF" w14:paraId="0F718E52" w14:textId="77777777" w:rsidTr="45B90FB9">
        <w:tc>
          <w:tcPr>
            <w:tcW w:w="2307" w:type="dxa"/>
          </w:tcPr>
          <w:p w14:paraId="1C2C7B29" w14:textId="5B7CDB2B" w:rsidR="00E74A6D" w:rsidRPr="00501FCF" w:rsidRDefault="193A381A" w:rsidP="7F5DFAE6">
            <w:pPr>
              <w:spacing w:line="260" w:lineRule="atLeast"/>
              <w:rPr>
                <w:rFonts w:ascii="Arial" w:hAnsi="Arial" w:cs="Arial"/>
                <w:noProof/>
                <w:sz w:val="20"/>
                <w:szCs w:val="20"/>
                <w:lang w:eastAsia="en-US"/>
              </w:rPr>
            </w:pPr>
            <w:r w:rsidRPr="45B90FB9">
              <w:rPr>
                <w:rFonts w:ascii="Arial" w:hAnsi="Arial" w:cs="Arial"/>
                <w:noProof/>
                <w:sz w:val="20"/>
                <w:szCs w:val="20"/>
              </w:rPr>
              <w:t>Predvidena v</w:t>
            </w:r>
            <w:r w:rsidR="00E74A6D" w:rsidRPr="45B90FB9">
              <w:rPr>
                <w:rFonts w:ascii="Arial" w:hAnsi="Arial" w:cs="Arial"/>
                <w:noProof/>
                <w:sz w:val="20"/>
                <w:szCs w:val="20"/>
              </w:rPr>
              <w:t>rednost del</w:t>
            </w:r>
            <w:r w:rsidR="006909C1">
              <w:rPr>
                <w:rFonts w:ascii="Arial" w:hAnsi="Arial" w:cs="Arial"/>
                <w:noProof/>
                <w:sz w:val="20"/>
                <w:szCs w:val="20"/>
              </w:rPr>
              <w:t xml:space="preserve"> brez DDV</w:t>
            </w:r>
          </w:p>
        </w:tc>
        <w:tc>
          <w:tcPr>
            <w:tcW w:w="2082" w:type="dxa"/>
          </w:tcPr>
          <w:p w14:paraId="717D9561" w14:textId="77777777" w:rsidR="00E74A6D" w:rsidRPr="00232977" w:rsidRDefault="00E74A6D" w:rsidP="7F5DFAE6">
            <w:pPr>
              <w:spacing w:line="260" w:lineRule="atLeast"/>
              <w:rPr>
                <w:rFonts w:ascii="Arial" w:hAnsi="Arial" w:cs="Arial"/>
                <w:sz w:val="20"/>
                <w:szCs w:val="20"/>
                <w:lang w:eastAsia="en-US"/>
              </w:rPr>
            </w:pPr>
          </w:p>
        </w:tc>
        <w:tc>
          <w:tcPr>
            <w:tcW w:w="2082" w:type="dxa"/>
          </w:tcPr>
          <w:p w14:paraId="79D8A0FF" w14:textId="77777777" w:rsidR="00E74A6D" w:rsidRPr="00232977" w:rsidRDefault="00E74A6D" w:rsidP="7F5DFAE6">
            <w:pPr>
              <w:spacing w:line="260" w:lineRule="atLeast"/>
              <w:rPr>
                <w:rFonts w:ascii="Arial" w:hAnsi="Arial" w:cs="Arial"/>
                <w:sz w:val="20"/>
                <w:szCs w:val="20"/>
                <w:lang w:eastAsia="en-US"/>
              </w:rPr>
            </w:pPr>
          </w:p>
        </w:tc>
        <w:tc>
          <w:tcPr>
            <w:tcW w:w="2243" w:type="dxa"/>
          </w:tcPr>
          <w:p w14:paraId="06A55319" w14:textId="77777777" w:rsidR="00E74A6D" w:rsidRPr="00232977" w:rsidRDefault="00E74A6D" w:rsidP="7F5DFAE6">
            <w:pPr>
              <w:spacing w:line="260" w:lineRule="atLeast"/>
              <w:rPr>
                <w:rFonts w:ascii="Arial" w:hAnsi="Arial" w:cs="Arial"/>
                <w:sz w:val="20"/>
                <w:szCs w:val="20"/>
                <w:lang w:eastAsia="en-US"/>
              </w:rPr>
            </w:pPr>
          </w:p>
        </w:tc>
      </w:tr>
      <w:tr w:rsidR="000074D5" w:rsidRPr="00501FCF" w14:paraId="17D1A00B" w14:textId="77777777" w:rsidTr="45B90FB9">
        <w:tc>
          <w:tcPr>
            <w:tcW w:w="2307" w:type="dxa"/>
          </w:tcPr>
          <w:p w14:paraId="126DA806" w14:textId="77777777" w:rsidR="00E74A6D" w:rsidRPr="00501FCF" w:rsidRDefault="00E74A6D" w:rsidP="7F5DFAE6">
            <w:pPr>
              <w:spacing w:line="260" w:lineRule="atLeast"/>
              <w:rPr>
                <w:rFonts w:ascii="Arial" w:hAnsi="Arial" w:cs="Arial"/>
                <w:noProof/>
                <w:sz w:val="20"/>
                <w:szCs w:val="20"/>
                <w:lang w:eastAsia="en-US"/>
              </w:rPr>
            </w:pPr>
            <w:r w:rsidRPr="45B90FB9">
              <w:rPr>
                <w:rFonts w:ascii="Arial" w:hAnsi="Arial" w:cs="Arial"/>
                <w:noProof/>
                <w:sz w:val="20"/>
                <w:szCs w:val="20"/>
              </w:rPr>
              <w:t>Ali zahteva neposredno plačilo?** DA/NE</w:t>
            </w:r>
          </w:p>
          <w:p w14:paraId="13D3A58E" w14:textId="77777777" w:rsidR="00E74A6D" w:rsidRPr="00501FCF" w:rsidRDefault="00E74A6D" w:rsidP="7F5DFAE6">
            <w:pPr>
              <w:spacing w:line="260" w:lineRule="atLeast"/>
              <w:rPr>
                <w:rFonts w:ascii="Arial" w:hAnsi="Arial" w:cs="Arial"/>
                <w:noProof/>
                <w:sz w:val="20"/>
                <w:szCs w:val="20"/>
                <w:lang w:eastAsia="en-US"/>
              </w:rPr>
            </w:pPr>
            <w:r w:rsidRPr="45B90FB9">
              <w:rPr>
                <w:rFonts w:ascii="Arial" w:hAnsi="Arial" w:cs="Arial"/>
                <w:noProof/>
                <w:sz w:val="20"/>
                <w:szCs w:val="20"/>
              </w:rPr>
              <w:t>TRR</w:t>
            </w:r>
          </w:p>
        </w:tc>
        <w:tc>
          <w:tcPr>
            <w:tcW w:w="2082" w:type="dxa"/>
          </w:tcPr>
          <w:p w14:paraId="3982F4FB" w14:textId="77777777" w:rsidR="00E74A6D" w:rsidRPr="00232977" w:rsidRDefault="00E74A6D" w:rsidP="7F5DFAE6">
            <w:pPr>
              <w:spacing w:line="260" w:lineRule="atLeast"/>
              <w:rPr>
                <w:rFonts w:ascii="Arial" w:hAnsi="Arial" w:cs="Arial"/>
                <w:sz w:val="20"/>
                <w:szCs w:val="20"/>
                <w:lang w:eastAsia="en-US"/>
              </w:rPr>
            </w:pPr>
          </w:p>
        </w:tc>
        <w:tc>
          <w:tcPr>
            <w:tcW w:w="2082" w:type="dxa"/>
          </w:tcPr>
          <w:p w14:paraId="6FFD0418" w14:textId="77777777" w:rsidR="00E74A6D" w:rsidRPr="00232977" w:rsidRDefault="00E74A6D" w:rsidP="7F5DFAE6">
            <w:pPr>
              <w:spacing w:line="260" w:lineRule="atLeast"/>
              <w:rPr>
                <w:rFonts w:ascii="Arial" w:hAnsi="Arial" w:cs="Arial"/>
                <w:sz w:val="20"/>
                <w:szCs w:val="20"/>
                <w:lang w:eastAsia="en-US"/>
              </w:rPr>
            </w:pPr>
          </w:p>
        </w:tc>
        <w:tc>
          <w:tcPr>
            <w:tcW w:w="2243" w:type="dxa"/>
          </w:tcPr>
          <w:p w14:paraId="5892EE6D" w14:textId="77777777" w:rsidR="00E74A6D" w:rsidRPr="00232977" w:rsidRDefault="00E74A6D" w:rsidP="7F5DFAE6">
            <w:pPr>
              <w:spacing w:line="260" w:lineRule="atLeast"/>
              <w:rPr>
                <w:rFonts w:ascii="Arial" w:hAnsi="Arial" w:cs="Arial"/>
                <w:sz w:val="20"/>
                <w:szCs w:val="20"/>
                <w:lang w:eastAsia="en-US"/>
              </w:rPr>
            </w:pPr>
          </w:p>
        </w:tc>
      </w:tr>
      <w:tr w:rsidR="000074D5" w:rsidRPr="00501FCF" w14:paraId="654D8C6D" w14:textId="77777777" w:rsidTr="45B90FB9">
        <w:tc>
          <w:tcPr>
            <w:tcW w:w="2307" w:type="dxa"/>
          </w:tcPr>
          <w:p w14:paraId="5FF594AB" w14:textId="77777777" w:rsidR="00E74A6D" w:rsidRPr="00232977" w:rsidRDefault="00E74A6D" w:rsidP="7F5DFAE6">
            <w:pPr>
              <w:spacing w:line="260" w:lineRule="atLeast"/>
              <w:rPr>
                <w:rFonts w:ascii="Arial" w:hAnsi="Arial" w:cs="Arial"/>
                <w:sz w:val="20"/>
                <w:szCs w:val="20"/>
                <w:lang w:eastAsia="en-US"/>
              </w:rPr>
            </w:pPr>
          </w:p>
        </w:tc>
        <w:tc>
          <w:tcPr>
            <w:tcW w:w="2082" w:type="dxa"/>
          </w:tcPr>
          <w:p w14:paraId="6B5559AE" w14:textId="77777777" w:rsidR="00E74A6D" w:rsidRPr="00232977" w:rsidRDefault="00E74A6D" w:rsidP="7F5DFAE6">
            <w:pPr>
              <w:spacing w:line="260" w:lineRule="atLeast"/>
              <w:rPr>
                <w:rFonts w:ascii="Arial" w:hAnsi="Arial" w:cs="Arial"/>
                <w:sz w:val="20"/>
                <w:szCs w:val="20"/>
                <w:lang w:eastAsia="en-US"/>
              </w:rPr>
            </w:pPr>
          </w:p>
        </w:tc>
        <w:tc>
          <w:tcPr>
            <w:tcW w:w="2082" w:type="dxa"/>
          </w:tcPr>
          <w:p w14:paraId="445E6830" w14:textId="77777777" w:rsidR="00E74A6D" w:rsidRPr="00232977" w:rsidRDefault="00E74A6D" w:rsidP="7F5DFAE6">
            <w:pPr>
              <w:spacing w:line="260" w:lineRule="atLeast"/>
              <w:rPr>
                <w:rFonts w:ascii="Arial" w:hAnsi="Arial" w:cs="Arial"/>
                <w:sz w:val="20"/>
                <w:szCs w:val="20"/>
                <w:lang w:eastAsia="en-US"/>
              </w:rPr>
            </w:pPr>
          </w:p>
        </w:tc>
        <w:tc>
          <w:tcPr>
            <w:tcW w:w="2243" w:type="dxa"/>
          </w:tcPr>
          <w:p w14:paraId="74CFDC91" w14:textId="77777777" w:rsidR="00E74A6D" w:rsidRPr="00232977" w:rsidRDefault="00E74A6D" w:rsidP="7F5DFAE6">
            <w:pPr>
              <w:spacing w:line="260" w:lineRule="atLeast"/>
              <w:rPr>
                <w:rFonts w:ascii="Arial" w:hAnsi="Arial" w:cs="Arial"/>
                <w:sz w:val="20"/>
                <w:szCs w:val="20"/>
                <w:lang w:eastAsia="en-US"/>
              </w:rPr>
            </w:pPr>
          </w:p>
        </w:tc>
      </w:tr>
    </w:tbl>
    <w:p w14:paraId="6B112536" w14:textId="2EC2D225" w:rsidR="00E74A6D" w:rsidRPr="00501FCF" w:rsidRDefault="00E74A6D" w:rsidP="7F5DFAE6">
      <w:pPr>
        <w:spacing w:line="260" w:lineRule="atLeast"/>
        <w:rPr>
          <w:rFonts w:ascii="Arial" w:hAnsi="Arial" w:cs="Arial"/>
          <w:noProof/>
          <w:sz w:val="16"/>
          <w:szCs w:val="16"/>
          <w:lang w:eastAsia="en-US"/>
        </w:rPr>
      </w:pPr>
      <w:r w:rsidRPr="45B90FB9">
        <w:rPr>
          <w:rFonts w:ascii="Arial" w:hAnsi="Arial" w:cs="Arial"/>
          <w:noProof/>
          <w:sz w:val="16"/>
          <w:szCs w:val="16"/>
        </w:rPr>
        <w:t>* kolikšen delež javnega naročila v odstotku</w:t>
      </w:r>
      <w:r w:rsidR="006909C1">
        <w:rPr>
          <w:rFonts w:ascii="Arial" w:hAnsi="Arial" w:cs="Arial"/>
          <w:noProof/>
          <w:sz w:val="16"/>
          <w:szCs w:val="16"/>
        </w:rPr>
        <w:t xml:space="preserve"> (%)</w:t>
      </w:r>
      <w:r w:rsidRPr="45B90FB9">
        <w:rPr>
          <w:rFonts w:ascii="Arial" w:hAnsi="Arial" w:cs="Arial"/>
          <w:noProof/>
          <w:sz w:val="16"/>
          <w:szCs w:val="16"/>
        </w:rPr>
        <w:t xml:space="preserve"> </w:t>
      </w:r>
      <w:r w:rsidR="006909C1">
        <w:rPr>
          <w:rFonts w:ascii="Arial" w:hAnsi="Arial" w:cs="Arial"/>
          <w:noProof/>
          <w:sz w:val="16"/>
          <w:szCs w:val="16"/>
        </w:rPr>
        <w:t>in</w:t>
      </w:r>
      <w:r w:rsidRPr="45B90FB9">
        <w:rPr>
          <w:rFonts w:ascii="Arial" w:hAnsi="Arial" w:cs="Arial"/>
          <w:noProof/>
          <w:sz w:val="16"/>
          <w:szCs w:val="16"/>
        </w:rPr>
        <w:t xml:space="preserve"> </w:t>
      </w:r>
      <w:r w:rsidR="006909C1">
        <w:rPr>
          <w:rFonts w:ascii="Arial" w:hAnsi="Arial" w:cs="Arial"/>
          <w:noProof/>
          <w:sz w:val="16"/>
          <w:szCs w:val="16"/>
        </w:rPr>
        <w:t>v</w:t>
      </w:r>
      <w:r w:rsidRPr="45B90FB9">
        <w:rPr>
          <w:rFonts w:ascii="Arial" w:hAnsi="Arial" w:cs="Arial"/>
          <w:noProof/>
          <w:sz w:val="16"/>
          <w:szCs w:val="16"/>
        </w:rPr>
        <w:t xml:space="preserve"> vrednosti </w:t>
      </w:r>
      <w:r w:rsidR="006909C1">
        <w:rPr>
          <w:rFonts w:ascii="Arial" w:hAnsi="Arial" w:cs="Arial"/>
          <w:noProof/>
          <w:sz w:val="16"/>
          <w:szCs w:val="16"/>
        </w:rPr>
        <w:t xml:space="preserve">brez DDV </w:t>
      </w:r>
      <w:r w:rsidRPr="45B90FB9">
        <w:rPr>
          <w:rFonts w:ascii="Arial" w:hAnsi="Arial" w:cs="Arial"/>
          <w:noProof/>
          <w:sz w:val="16"/>
          <w:szCs w:val="16"/>
        </w:rPr>
        <w:t>bodo izvedli</w:t>
      </w:r>
    </w:p>
    <w:p w14:paraId="0BCD6CE0" w14:textId="7E13933E" w:rsidR="00E74A6D" w:rsidRPr="00501FCF" w:rsidRDefault="00E74A6D" w:rsidP="7F5DFAE6">
      <w:pPr>
        <w:spacing w:line="260" w:lineRule="atLeast"/>
        <w:rPr>
          <w:rFonts w:ascii="Arial" w:hAnsi="Arial" w:cs="Arial"/>
          <w:noProof/>
          <w:sz w:val="16"/>
          <w:szCs w:val="16"/>
          <w:lang w:eastAsia="en-US"/>
        </w:rPr>
      </w:pPr>
      <w:r w:rsidRPr="45B90FB9">
        <w:rPr>
          <w:rFonts w:ascii="Arial" w:hAnsi="Arial" w:cs="Arial"/>
          <w:b/>
          <w:bCs/>
          <w:noProof/>
          <w:sz w:val="16"/>
          <w:szCs w:val="16"/>
        </w:rPr>
        <w:t xml:space="preserve">** </w:t>
      </w:r>
      <w:r w:rsidRPr="45B90FB9">
        <w:rPr>
          <w:rFonts w:ascii="Arial" w:hAnsi="Arial" w:cs="Arial"/>
          <w:noProof/>
          <w:sz w:val="16"/>
          <w:szCs w:val="16"/>
        </w:rPr>
        <w:t xml:space="preserve">v primeru, da podizvajalec </w:t>
      </w:r>
      <w:r w:rsidR="003E0941" w:rsidRPr="45B90FB9">
        <w:rPr>
          <w:rFonts w:ascii="Arial" w:hAnsi="Arial" w:cs="Arial"/>
          <w:noProof/>
          <w:sz w:val="16"/>
          <w:szCs w:val="16"/>
        </w:rPr>
        <w:t>zahtev</w:t>
      </w:r>
      <w:r w:rsidR="003E0941">
        <w:rPr>
          <w:rFonts w:ascii="Arial" w:hAnsi="Arial" w:cs="Arial"/>
          <w:noProof/>
          <w:sz w:val="16"/>
          <w:szCs w:val="16"/>
        </w:rPr>
        <w:t>a</w:t>
      </w:r>
      <w:r w:rsidR="003E0941" w:rsidRPr="45B90FB9">
        <w:rPr>
          <w:rFonts w:ascii="Arial" w:hAnsi="Arial" w:cs="Arial"/>
          <w:noProof/>
          <w:sz w:val="16"/>
          <w:szCs w:val="16"/>
        </w:rPr>
        <w:t xml:space="preserve"> </w:t>
      </w:r>
      <w:r w:rsidRPr="45B90FB9">
        <w:rPr>
          <w:rFonts w:ascii="Arial" w:hAnsi="Arial" w:cs="Arial"/>
          <w:noProof/>
          <w:sz w:val="16"/>
          <w:szCs w:val="16"/>
        </w:rPr>
        <w:t>neposredno plačilo, je potrebno zanj predložiti še obrazec 1B</w:t>
      </w:r>
    </w:p>
    <w:p w14:paraId="62D68259" w14:textId="77777777" w:rsidR="00E74A6D" w:rsidRPr="00232977" w:rsidRDefault="00E74A6D" w:rsidP="7F5DFAE6">
      <w:pPr>
        <w:spacing w:line="260" w:lineRule="atLeast"/>
        <w:rPr>
          <w:rFonts w:ascii="Arial" w:hAnsi="Arial" w:cs="Arial"/>
          <w:sz w:val="20"/>
          <w:szCs w:val="20"/>
          <w:lang w:eastAsia="en-US"/>
        </w:rPr>
      </w:pPr>
    </w:p>
    <w:p w14:paraId="5795754C" w14:textId="77777777" w:rsidR="004650EE" w:rsidRDefault="004650EE" w:rsidP="7F5DFAE6">
      <w:pPr>
        <w:spacing w:after="120"/>
        <w:jc w:val="both"/>
        <w:rPr>
          <w:rFonts w:ascii="Arial" w:hAnsi="Arial" w:cs="Arial"/>
          <w:noProof/>
          <w:sz w:val="20"/>
          <w:szCs w:val="20"/>
        </w:rPr>
      </w:pPr>
    </w:p>
    <w:p w14:paraId="729754BD" w14:textId="77777777" w:rsidR="004650EE" w:rsidRDefault="004650EE" w:rsidP="7F5DFAE6">
      <w:pPr>
        <w:spacing w:after="120"/>
        <w:jc w:val="both"/>
        <w:rPr>
          <w:rFonts w:ascii="Arial" w:hAnsi="Arial" w:cs="Arial"/>
          <w:noProof/>
          <w:sz w:val="20"/>
          <w:szCs w:val="20"/>
        </w:rPr>
      </w:pPr>
    </w:p>
    <w:p w14:paraId="7ABA90F3" w14:textId="1BC1BDB4" w:rsidR="00E74A6D" w:rsidRPr="00501FCF" w:rsidRDefault="00E74A6D" w:rsidP="7F5DFAE6">
      <w:pPr>
        <w:spacing w:after="120"/>
        <w:jc w:val="both"/>
        <w:rPr>
          <w:rFonts w:ascii="Arial" w:hAnsi="Arial" w:cs="Arial"/>
          <w:noProof/>
          <w:sz w:val="20"/>
          <w:szCs w:val="20"/>
        </w:rPr>
      </w:pPr>
      <w:r w:rsidRPr="45B90FB9">
        <w:rPr>
          <w:rFonts w:ascii="Arial" w:hAnsi="Arial" w:cs="Arial"/>
          <w:noProof/>
          <w:sz w:val="20"/>
          <w:szCs w:val="20"/>
        </w:rPr>
        <w:t xml:space="preserve">Datum:                     </w:t>
      </w:r>
      <w:r>
        <w:tab/>
      </w:r>
      <w:r>
        <w:tab/>
      </w:r>
      <w:r>
        <w:tab/>
      </w:r>
      <w:r>
        <w:tab/>
      </w:r>
      <w:r>
        <w:tab/>
      </w:r>
    </w:p>
    <w:p w14:paraId="6257C09F" w14:textId="77777777" w:rsidR="00E74A6D" w:rsidRPr="00232977" w:rsidRDefault="00E74A6D" w:rsidP="7F5DFAE6">
      <w:pPr>
        <w:spacing w:after="120"/>
        <w:jc w:val="both"/>
        <w:rPr>
          <w:rFonts w:ascii="Arial" w:hAnsi="Arial" w:cs="Arial"/>
          <w:sz w:val="20"/>
          <w:szCs w:val="20"/>
        </w:rPr>
      </w:pPr>
    </w:p>
    <w:p w14:paraId="2CB8915B" w14:textId="6C68100D" w:rsidR="00E74A6D" w:rsidRPr="00501FCF" w:rsidRDefault="2824B160" w:rsidP="45B90FB9">
      <w:pPr>
        <w:tabs>
          <w:tab w:val="right" w:pos="9072"/>
        </w:tabs>
        <w:spacing w:after="120"/>
        <w:jc w:val="center"/>
        <w:rPr>
          <w:rFonts w:ascii="Arial" w:hAnsi="Arial" w:cs="Arial"/>
          <w:noProof/>
          <w:sz w:val="20"/>
          <w:szCs w:val="20"/>
        </w:rPr>
      </w:pPr>
      <w:r w:rsidRPr="7F5DFAE6">
        <w:rPr>
          <w:rFonts w:ascii="Arial" w:hAnsi="Arial" w:cs="Arial"/>
          <w:noProof/>
          <w:sz w:val="20"/>
          <w:szCs w:val="20"/>
        </w:rPr>
        <w:t xml:space="preserve">                                        </w:t>
      </w:r>
      <w:r w:rsidR="6F93307F" w:rsidRPr="7F5DFAE6">
        <w:rPr>
          <w:rFonts w:ascii="Arial" w:hAnsi="Arial" w:cs="Arial"/>
          <w:noProof/>
          <w:sz w:val="20"/>
          <w:szCs w:val="20"/>
        </w:rPr>
        <w:t xml:space="preserve">         </w:t>
      </w:r>
      <w:r w:rsidR="00E74A6D" w:rsidRPr="7F5DFAE6">
        <w:rPr>
          <w:rFonts w:ascii="Arial" w:hAnsi="Arial" w:cs="Arial"/>
          <w:noProof/>
          <w:sz w:val="20"/>
          <w:szCs w:val="20"/>
        </w:rPr>
        <w:t xml:space="preserve">Podpis zakonitega zastopnika ponudnika </w:t>
      </w:r>
    </w:p>
    <w:p w14:paraId="07823294" w14:textId="2F8CE4E8" w:rsidR="00E74A6D" w:rsidRPr="00501FCF" w:rsidRDefault="00E74A6D" w:rsidP="7F5DFAE6">
      <w:pPr>
        <w:tabs>
          <w:tab w:val="right" w:pos="9072"/>
        </w:tabs>
        <w:spacing w:after="120"/>
        <w:jc w:val="center"/>
        <w:rPr>
          <w:rFonts w:ascii="Arial" w:hAnsi="Arial" w:cs="Arial"/>
          <w:noProof/>
          <w:sz w:val="20"/>
          <w:szCs w:val="20"/>
        </w:rPr>
      </w:pPr>
      <w:r w:rsidRPr="45B90FB9">
        <w:rPr>
          <w:rFonts w:ascii="Arial" w:hAnsi="Arial" w:cs="Arial"/>
          <w:noProof/>
          <w:sz w:val="20"/>
          <w:szCs w:val="20"/>
        </w:rPr>
        <w:t xml:space="preserve">                                                    oziroma osebe, pooblaščene</w:t>
      </w:r>
      <w:r w:rsidR="78D4B3CC" w:rsidRPr="45B90FB9">
        <w:rPr>
          <w:rFonts w:ascii="Arial" w:hAnsi="Arial" w:cs="Arial"/>
          <w:noProof/>
          <w:sz w:val="20"/>
          <w:szCs w:val="20"/>
        </w:rPr>
        <w:t xml:space="preserve"> za oddajo ponudbe</w:t>
      </w:r>
      <w:r w:rsidRPr="45B90FB9">
        <w:rPr>
          <w:rFonts w:ascii="Arial" w:hAnsi="Arial" w:cs="Arial"/>
          <w:noProof/>
          <w:sz w:val="20"/>
          <w:szCs w:val="20"/>
        </w:rPr>
        <w:br w:type="page"/>
      </w:r>
    </w:p>
    <w:p w14:paraId="28DAFDE8" w14:textId="77777777" w:rsidR="00E74A6D" w:rsidRPr="00501FCF" w:rsidRDefault="00E74A6D" w:rsidP="45B90FB9">
      <w:pPr>
        <w:pBdr>
          <w:top w:val="single" w:sz="4" w:space="1" w:color="auto"/>
          <w:left w:val="single" w:sz="4" w:space="4" w:color="auto"/>
          <w:bottom w:val="single" w:sz="4" w:space="1" w:color="auto"/>
          <w:right w:val="single" w:sz="4" w:space="4" w:color="auto"/>
        </w:pBdr>
        <w:spacing w:line="260" w:lineRule="atLeast"/>
        <w:rPr>
          <w:rFonts w:ascii="Arial" w:hAnsi="Arial" w:cs="Arial"/>
          <w:b/>
          <w:bCs/>
          <w:noProof/>
          <w:sz w:val="20"/>
          <w:szCs w:val="20"/>
          <w:lang w:eastAsia="en-US"/>
        </w:rPr>
      </w:pPr>
      <w:r w:rsidRPr="45B90FB9">
        <w:rPr>
          <w:rFonts w:ascii="Arial" w:hAnsi="Arial" w:cs="Arial"/>
          <w:b/>
          <w:bCs/>
          <w:noProof/>
          <w:sz w:val="20"/>
          <w:szCs w:val="20"/>
        </w:rPr>
        <w:lastRenderedPageBreak/>
        <w:t>Obrazec 1B: Soglasje podizvajalcev za neposredna plačila</w:t>
      </w:r>
    </w:p>
    <w:p w14:paraId="744B7236" w14:textId="77777777" w:rsidR="00E74A6D" w:rsidRPr="00201BC3" w:rsidRDefault="00E74A6D" w:rsidP="7F5DFAE6">
      <w:pPr>
        <w:spacing w:line="260" w:lineRule="atLeast"/>
        <w:jc w:val="both"/>
        <w:rPr>
          <w:rFonts w:ascii="Arial" w:hAnsi="Arial" w:cs="Arial"/>
          <w:b/>
          <w:bCs/>
          <w:noProof/>
          <w:sz w:val="20"/>
          <w:szCs w:val="20"/>
          <w:lang w:eastAsia="en-US"/>
        </w:rPr>
      </w:pPr>
    </w:p>
    <w:p w14:paraId="43627F05" w14:textId="6B5EE73D" w:rsidR="00052CE9" w:rsidRPr="00201BC3" w:rsidRDefault="00E74A6D" w:rsidP="00052CE9">
      <w:pPr>
        <w:pStyle w:val="Style15"/>
        <w:widowControl/>
        <w:tabs>
          <w:tab w:val="left" w:pos="357"/>
        </w:tabs>
        <w:spacing w:line="260" w:lineRule="exact"/>
        <w:rPr>
          <w:b/>
          <w:bCs/>
          <w:noProof/>
          <w:sz w:val="20"/>
          <w:szCs w:val="20"/>
        </w:rPr>
      </w:pPr>
      <w:r w:rsidRPr="45B90FB9">
        <w:rPr>
          <w:b/>
          <w:bCs/>
          <w:noProof/>
          <w:sz w:val="20"/>
          <w:szCs w:val="20"/>
        </w:rPr>
        <w:t xml:space="preserve">Predmet javnega naročila: </w:t>
      </w:r>
      <w:r w:rsidR="00B03D8B" w:rsidRPr="00BD5EA3">
        <w:rPr>
          <w:b/>
          <w:bCs/>
          <w:sz w:val="20"/>
          <w:szCs w:val="20"/>
        </w:rPr>
        <w:t>Prevzem, odvoz in odstranitev odpadkov v stečajnem postopku družbe I Trade d. o. o. po sklepu Okrožnega sodišča v Mariboru št. 692/2025</w:t>
      </w:r>
    </w:p>
    <w:p w14:paraId="24471FCC" w14:textId="34AFAB46" w:rsidR="00B31A65" w:rsidRPr="00232977" w:rsidRDefault="00B31A65" w:rsidP="7F5DFAE6">
      <w:pPr>
        <w:spacing w:line="260" w:lineRule="atLeast"/>
        <w:jc w:val="both"/>
        <w:rPr>
          <w:rFonts w:ascii="Arial" w:hAnsi="Arial" w:cs="Arial"/>
        </w:rPr>
      </w:pPr>
    </w:p>
    <w:p w14:paraId="579B8E81" w14:textId="372C0AC2" w:rsidR="00E74A6D" w:rsidRPr="00501FCF" w:rsidRDefault="00E74A6D" w:rsidP="7F5DFAE6">
      <w:pPr>
        <w:spacing w:line="260" w:lineRule="atLeast"/>
        <w:rPr>
          <w:rFonts w:ascii="Arial" w:hAnsi="Arial" w:cs="Arial"/>
          <w:b/>
          <w:bCs/>
          <w:noProof/>
          <w:sz w:val="20"/>
          <w:szCs w:val="20"/>
          <w:lang w:eastAsia="en-US"/>
        </w:rPr>
      </w:pPr>
      <w:r w:rsidRPr="45B90FB9">
        <w:rPr>
          <w:rFonts w:ascii="Arial" w:hAnsi="Arial" w:cs="Arial"/>
          <w:b/>
          <w:bCs/>
          <w:noProof/>
          <w:sz w:val="20"/>
          <w:szCs w:val="20"/>
        </w:rPr>
        <w:t xml:space="preserve">Naročnik: </w:t>
      </w:r>
      <w:r w:rsidR="00CD7D80">
        <w:rPr>
          <w:rFonts w:ascii="Arial" w:hAnsi="Arial" w:cs="Arial"/>
          <w:b/>
          <w:bCs/>
          <w:noProof/>
          <w:sz w:val="20"/>
          <w:szCs w:val="20"/>
        </w:rPr>
        <w:t xml:space="preserve">Republika Slovenija, </w:t>
      </w:r>
      <w:r w:rsidR="00BD5EA3" w:rsidRPr="00E17C53">
        <w:rPr>
          <w:rFonts w:ascii="Arial" w:hAnsi="Arial" w:cs="Arial"/>
          <w:b/>
          <w:sz w:val="20"/>
          <w:szCs w:val="20"/>
          <w:lang w:eastAsia="en-US"/>
        </w:rPr>
        <w:t>Ministrstvo za okolje</w:t>
      </w:r>
      <w:r w:rsidR="00BD5EA3">
        <w:rPr>
          <w:rFonts w:ascii="Arial" w:hAnsi="Arial" w:cs="Arial"/>
          <w:b/>
          <w:sz w:val="20"/>
          <w:szCs w:val="20"/>
          <w:lang w:eastAsia="en-US"/>
        </w:rPr>
        <w:t xml:space="preserve"> in prostor, Dunajska cesta 48</w:t>
      </w:r>
      <w:r w:rsidR="00BD5EA3" w:rsidRPr="00E17C53">
        <w:rPr>
          <w:rFonts w:ascii="Arial" w:hAnsi="Arial" w:cs="Arial"/>
          <w:b/>
          <w:sz w:val="20"/>
          <w:szCs w:val="20"/>
          <w:lang w:eastAsia="en-US"/>
        </w:rPr>
        <w:t>, 1000 Ljubljana</w:t>
      </w:r>
    </w:p>
    <w:p w14:paraId="0B701B1A" w14:textId="4B2E08B1" w:rsidR="00765306" w:rsidRPr="00201BC3" w:rsidRDefault="00765306" w:rsidP="7F5DFAE6">
      <w:pPr>
        <w:spacing w:line="260" w:lineRule="atLeast"/>
        <w:rPr>
          <w:rFonts w:ascii="Arial" w:hAnsi="Arial" w:cs="Arial"/>
          <w:b/>
          <w:bCs/>
          <w:noProof/>
          <w:sz w:val="20"/>
          <w:szCs w:val="20"/>
          <w:lang w:eastAsia="en-US"/>
        </w:rPr>
      </w:pPr>
    </w:p>
    <w:p w14:paraId="0A4E7BD8" w14:textId="77777777" w:rsidR="00052CE9" w:rsidRDefault="00052CE9" w:rsidP="7F5DFAE6">
      <w:pPr>
        <w:spacing w:line="260" w:lineRule="atLeast"/>
        <w:jc w:val="both"/>
        <w:rPr>
          <w:rFonts w:ascii="Arial" w:hAnsi="Arial" w:cs="Arial"/>
          <w:noProof/>
          <w:sz w:val="20"/>
          <w:szCs w:val="20"/>
        </w:rPr>
      </w:pPr>
    </w:p>
    <w:p w14:paraId="506E3602" w14:textId="0B9FBE26" w:rsidR="00E74A6D" w:rsidRPr="00501FCF" w:rsidRDefault="00E74A6D" w:rsidP="7F5DFAE6">
      <w:pPr>
        <w:spacing w:line="260" w:lineRule="atLeast"/>
        <w:jc w:val="both"/>
        <w:rPr>
          <w:rFonts w:ascii="Arial" w:hAnsi="Arial" w:cs="Arial"/>
          <w:noProof/>
          <w:sz w:val="20"/>
          <w:szCs w:val="20"/>
          <w:lang w:eastAsia="en-US"/>
        </w:rPr>
      </w:pPr>
      <w:r w:rsidRPr="45B90FB9">
        <w:rPr>
          <w:rFonts w:ascii="Arial" w:hAnsi="Arial" w:cs="Arial"/>
          <w:noProof/>
          <w:sz w:val="20"/>
          <w:szCs w:val="20"/>
        </w:rPr>
        <w:t xml:space="preserve">Podizvajalec </w:t>
      </w:r>
      <w:r w:rsidRPr="45B90FB9">
        <w:rPr>
          <w:rFonts w:ascii="Arial" w:hAnsi="Arial" w:cs="Arial"/>
          <w:i/>
          <w:iCs/>
          <w:noProof/>
          <w:sz w:val="20"/>
          <w:szCs w:val="20"/>
        </w:rPr>
        <w:t>(naziv in polni naslov):</w:t>
      </w:r>
      <w:r w:rsidRPr="45B90FB9">
        <w:rPr>
          <w:rFonts w:ascii="Arial" w:hAnsi="Arial" w:cs="Arial"/>
          <w:noProof/>
          <w:sz w:val="20"/>
          <w:szCs w:val="20"/>
        </w:rPr>
        <w:t xml:space="preserve"> _________________, dajem soglasje, na podlagi katerega lahko naročnik namesto ponudnika </w:t>
      </w:r>
      <w:r w:rsidRPr="45B90FB9">
        <w:rPr>
          <w:rFonts w:ascii="Arial" w:hAnsi="Arial" w:cs="Arial"/>
          <w:i/>
          <w:iCs/>
          <w:noProof/>
          <w:sz w:val="20"/>
          <w:szCs w:val="20"/>
        </w:rPr>
        <w:t xml:space="preserve">(oziroma soponudnikov) </w:t>
      </w:r>
      <w:r w:rsidRPr="45B90FB9">
        <w:rPr>
          <w:rFonts w:ascii="Arial" w:hAnsi="Arial" w:cs="Arial"/>
          <w:noProof/>
          <w:sz w:val="20"/>
          <w:szCs w:val="20"/>
        </w:rPr>
        <w:t xml:space="preserve">neposredno poravna mojo terjatev do ponudnika </w:t>
      </w:r>
      <w:r w:rsidRPr="45B90FB9">
        <w:rPr>
          <w:rFonts w:ascii="Arial" w:hAnsi="Arial" w:cs="Arial"/>
          <w:i/>
          <w:iCs/>
          <w:noProof/>
          <w:sz w:val="20"/>
          <w:szCs w:val="20"/>
        </w:rPr>
        <w:t xml:space="preserve">(oziroma soponudnikov). </w:t>
      </w:r>
    </w:p>
    <w:p w14:paraId="2F1AD68D" w14:textId="77777777" w:rsidR="00E74A6D" w:rsidRPr="00232977" w:rsidRDefault="00E74A6D" w:rsidP="7F5DFAE6">
      <w:pPr>
        <w:spacing w:line="260" w:lineRule="atLeast"/>
        <w:rPr>
          <w:rFonts w:ascii="Arial" w:hAnsi="Arial" w:cs="Arial"/>
          <w:sz w:val="20"/>
          <w:szCs w:val="20"/>
          <w:lang w:eastAsia="en-US"/>
        </w:rPr>
      </w:pPr>
    </w:p>
    <w:p w14:paraId="33A5A14F" w14:textId="77777777" w:rsidR="00E74A6D" w:rsidRPr="00232977" w:rsidRDefault="00E74A6D" w:rsidP="7F5DFAE6">
      <w:pPr>
        <w:spacing w:line="260" w:lineRule="atLeast"/>
        <w:rPr>
          <w:rFonts w:ascii="Arial" w:hAnsi="Arial" w:cs="Arial"/>
          <w:sz w:val="20"/>
          <w:szCs w:val="20"/>
          <w:lang w:eastAsia="en-US"/>
        </w:rPr>
      </w:pPr>
    </w:p>
    <w:p w14:paraId="742A357A" w14:textId="77777777" w:rsidR="00E74A6D" w:rsidRPr="00232977" w:rsidRDefault="00E74A6D" w:rsidP="7F5DFAE6">
      <w:pPr>
        <w:spacing w:line="260" w:lineRule="atLeast"/>
        <w:rPr>
          <w:rFonts w:ascii="Arial" w:hAnsi="Arial" w:cs="Arial"/>
          <w:sz w:val="20"/>
          <w:szCs w:val="20"/>
          <w:lang w:eastAsia="en-US"/>
        </w:rPr>
      </w:pPr>
    </w:p>
    <w:p w14:paraId="12528B19" w14:textId="77777777" w:rsidR="00E74A6D" w:rsidRPr="00232977" w:rsidRDefault="00E74A6D" w:rsidP="7F5DFAE6">
      <w:pPr>
        <w:spacing w:line="260" w:lineRule="atLeast"/>
        <w:rPr>
          <w:rFonts w:ascii="Arial" w:hAnsi="Arial" w:cs="Arial"/>
          <w:sz w:val="20"/>
          <w:szCs w:val="20"/>
          <w:lang w:eastAsia="en-US"/>
        </w:rPr>
      </w:pPr>
    </w:p>
    <w:p w14:paraId="03AF08A4" w14:textId="77777777" w:rsidR="00E74A6D" w:rsidRPr="00232977" w:rsidRDefault="00E74A6D" w:rsidP="7F5DFAE6">
      <w:pPr>
        <w:spacing w:line="260" w:lineRule="atLeast"/>
        <w:rPr>
          <w:rFonts w:ascii="Arial" w:hAnsi="Arial" w:cs="Arial"/>
          <w:sz w:val="20"/>
          <w:szCs w:val="20"/>
          <w:lang w:eastAsia="en-US"/>
        </w:rPr>
      </w:pPr>
    </w:p>
    <w:p w14:paraId="6CEB24C9" w14:textId="77777777" w:rsidR="00E74A6D" w:rsidRPr="00501FCF" w:rsidRDefault="00E74A6D" w:rsidP="7F5DFAE6">
      <w:pPr>
        <w:spacing w:after="120"/>
        <w:jc w:val="both"/>
        <w:rPr>
          <w:rFonts w:ascii="Arial" w:hAnsi="Arial" w:cs="Arial"/>
          <w:noProof/>
          <w:sz w:val="20"/>
          <w:szCs w:val="20"/>
        </w:rPr>
      </w:pPr>
      <w:r w:rsidRPr="45B90FB9">
        <w:rPr>
          <w:rFonts w:ascii="Arial" w:hAnsi="Arial" w:cs="Arial"/>
          <w:noProof/>
          <w:sz w:val="20"/>
          <w:szCs w:val="20"/>
        </w:rPr>
        <w:t xml:space="preserve">Datum:                     </w:t>
      </w:r>
      <w:r>
        <w:tab/>
      </w:r>
      <w:r>
        <w:tab/>
      </w:r>
      <w:r>
        <w:tab/>
      </w:r>
      <w:r>
        <w:tab/>
      </w:r>
      <w:r>
        <w:tab/>
      </w:r>
      <w:r>
        <w:tab/>
      </w:r>
    </w:p>
    <w:p w14:paraId="13EF2F7A" w14:textId="77777777" w:rsidR="00E74A6D" w:rsidRPr="00232977" w:rsidRDefault="00E74A6D" w:rsidP="7F5DFAE6">
      <w:pPr>
        <w:spacing w:after="120"/>
        <w:jc w:val="both"/>
        <w:rPr>
          <w:rFonts w:ascii="Arial" w:hAnsi="Arial" w:cs="Arial"/>
          <w:sz w:val="20"/>
          <w:szCs w:val="20"/>
        </w:rPr>
      </w:pPr>
    </w:p>
    <w:p w14:paraId="59FD29EB" w14:textId="77777777" w:rsidR="00E74A6D" w:rsidRPr="00232977" w:rsidRDefault="00E74A6D" w:rsidP="7F5DFAE6">
      <w:pPr>
        <w:spacing w:after="120"/>
        <w:jc w:val="both"/>
        <w:rPr>
          <w:rFonts w:ascii="Arial" w:hAnsi="Arial" w:cs="Arial"/>
          <w:sz w:val="20"/>
          <w:szCs w:val="20"/>
        </w:rPr>
      </w:pPr>
    </w:p>
    <w:p w14:paraId="603E0AF7" w14:textId="77777777" w:rsidR="00E74A6D" w:rsidRPr="00501FCF" w:rsidRDefault="00E74A6D" w:rsidP="45B90FB9">
      <w:pPr>
        <w:tabs>
          <w:tab w:val="right" w:pos="9072"/>
        </w:tabs>
        <w:spacing w:after="120"/>
        <w:jc w:val="center"/>
        <w:rPr>
          <w:rFonts w:ascii="Arial" w:hAnsi="Arial" w:cs="Arial"/>
          <w:i/>
          <w:iCs/>
          <w:noProof/>
          <w:sz w:val="20"/>
          <w:szCs w:val="20"/>
          <w:lang w:eastAsia="en-US"/>
        </w:rPr>
      </w:pPr>
      <w:r w:rsidRPr="00501FCF">
        <w:rPr>
          <w:rFonts w:ascii="Arial" w:hAnsi="Arial" w:cs="Arial"/>
          <w:sz w:val="20"/>
          <w:szCs w:val="20"/>
        </w:rPr>
        <w:tab/>
      </w:r>
      <w:r w:rsidRPr="7F5DFAE6">
        <w:rPr>
          <w:rFonts w:ascii="Arial" w:hAnsi="Arial" w:cs="Arial"/>
          <w:noProof/>
          <w:sz w:val="20"/>
          <w:szCs w:val="20"/>
        </w:rPr>
        <w:t>Podpis zakonitega zastopnika podizvajalca:</w:t>
      </w:r>
    </w:p>
    <w:p w14:paraId="47378377" w14:textId="77777777" w:rsidR="00E74A6D" w:rsidRPr="00201BC3" w:rsidRDefault="00E74A6D" w:rsidP="7F5DFAE6">
      <w:pPr>
        <w:spacing w:line="260" w:lineRule="atLeast"/>
        <w:rPr>
          <w:rFonts w:ascii="Arial" w:hAnsi="Arial" w:cs="Arial"/>
          <w:i/>
          <w:iCs/>
          <w:noProof/>
          <w:sz w:val="20"/>
          <w:szCs w:val="20"/>
          <w:lang w:eastAsia="en-US"/>
        </w:rPr>
      </w:pPr>
    </w:p>
    <w:p w14:paraId="37BB4EFD" w14:textId="77777777" w:rsidR="00E74A6D" w:rsidRPr="00201BC3" w:rsidRDefault="00E74A6D" w:rsidP="7F5DFAE6">
      <w:pPr>
        <w:spacing w:line="260" w:lineRule="atLeast"/>
        <w:rPr>
          <w:rFonts w:ascii="Arial" w:hAnsi="Arial" w:cs="Arial"/>
          <w:i/>
          <w:iCs/>
          <w:noProof/>
          <w:sz w:val="20"/>
          <w:szCs w:val="20"/>
          <w:lang w:eastAsia="en-US"/>
        </w:rPr>
      </w:pPr>
    </w:p>
    <w:p w14:paraId="27D202D3" w14:textId="77777777" w:rsidR="00E74A6D" w:rsidRPr="00201BC3" w:rsidRDefault="00E74A6D" w:rsidP="7F5DFAE6">
      <w:pPr>
        <w:spacing w:line="260" w:lineRule="atLeast"/>
        <w:rPr>
          <w:rFonts w:ascii="Arial" w:hAnsi="Arial" w:cs="Arial"/>
          <w:i/>
          <w:iCs/>
          <w:noProof/>
          <w:sz w:val="20"/>
          <w:szCs w:val="20"/>
          <w:lang w:eastAsia="en-US"/>
        </w:rPr>
      </w:pPr>
    </w:p>
    <w:p w14:paraId="3EC313FF" w14:textId="77777777" w:rsidR="00E74A6D" w:rsidRPr="00201BC3" w:rsidRDefault="00E74A6D" w:rsidP="7F5DFAE6">
      <w:pPr>
        <w:spacing w:line="260" w:lineRule="atLeast"/>
        <w:rPr>
          <w:rFonts w:ascii="Arial" w:hAnsi="Arial" w:cs="Arial"/>
          <w:i/>
          <w:iCs/>
          <w:noProof/>
          <w:sz w:val="20"/>
          <w:szCs w:val="20"/>
          <w:lang w:eastAsia="en-US"/>
        </w:rPr>
      </w:pPr>
    </w:p>
    <w:p w14:paraId="5CE2F214" w14:textId="77777777" w:rsidR="00E74A6D" w:rsidRPr="00201BC3" w:rsidRDefault="00E74A6D" w:rsidP="7F5DFAE6">
      <w:pPr>
        <w:spacing w:line="260" w:lineRule="atLeast"/>
        <w:rPr>
          <w:rFonts w:ascii="Arial" w:hAnsi="Arial" w:cs="Arial"/>
          <w:i/>
          <w:iCs/>
          <w:noProof/>
          <w:sz w:val="20"/>
          <w:szCs w:val="20"/>
          <w:lang w:eastAsia="en-US"/>
        </w:rPr>
      </w:pPr>
    </w:p>
    <w:p w14:paraId="096DDE4F" w14:textId="77777777" w:rsidR="00E74A6D" w:rsidRPr="00201BC3" w:rsidRDefault="00E74A6D" w:rsidP="7F5DFAE6">
      <w:pPr>
        <w:spacing w:line="260" w:lineRule="atLeast"/>
        <w:rPr>
          <w:rFonts w:ascii="Arial" w:hAnsi="Arial" w:cs="Arial"/>
          <w:i/>
          <w:iCs/>
          <w:noProof/>
          <w:sz w:val="20"/>
          <w:szCs w:val="20"/>
          <w:lang w:eastAsia="en-US"/>
        </w:rPr>
      </w:pPr>
    </w:p>
    <w:p w14:paraId="56F62589" w14:textId="77777777" w:rsidR="00E74A6D" w:rsidRPr="00201BC3" w:rsidRDefault="00E74A6D" w:rsidP="7F5DFAE6">
      <w:pPr>
        <w:spacing w:line="260" w:lineRule="atLeast"/>
        <w:rPr>
          <w:rFonts w:ascii="Arial" w:hAnsi="Arial" w:cs="Arial"/>
          <w:i/>
          <w:iCs/>
          <w:noProof/>
          <w:sz w:val="20"/>
          <w:szCs w:val="20"/>
          <w:lang w:eastAsia="en-US"/>
        </w:rPr>
      </w:pPr>
    </w:p>
    <w:p w14:paraId="3C0AD262" w14:textId="77777777" w:rsidR="00E74A6D" w:rsidRPr="00201BC3" w:rsidRDefault="00E74A6D" w:rsidP="7F5DFAE6">
      <w:pPr>
        <w:spacing w:line="260" w:lineRule="atLeast"/>
        <w:rPr>
          <w:rFonts w:ascii="Arial" w:hAnsi="Arial" w:cs="Arial"/>
          <w:i/>
          <w:iCs/>
          <w:noProof/>
          <w:sz w:val="20"/>
          <w:szCs w:val="20"/>
          <w:lang w:eastAsia="en-US"/>
        </w:rPr>
      </w:pPr>
    </w:p>
    <w:p w14:paraId="0635DCBC" w14:textId="77777777" w:rsidR="00E74A6D" w:rsidRPr="00201BC3" w:rsidRDefault="00E74A6D" w:rsidP="7F5DFAE6">
      <w:pPr>
        <w:spacing w:line="260" w:lineRule="atLeast"/>
        <w:rPr>
          <w:rFonts w:ascii="Arial" w:hAnsi="Arial" w:cs="Arial"/>
          <w:i/>
          <w:iCs/>
          <w:noProof/>
          <w:sz w:val="20"/>
          <w:szCs w:val="20"/>
          <w:lang w:eastAsia="en-US"/>
        </w:rPr>
      </w:pPr>
    </w:p>
    <w:p w14:paraId="5B61D7AF" w14:textId="77777777" w:rsidR="00E74A6D" w:rsidRPr="00201BC3" w:rsidRDefault="00E74A6D" w:rsidP="7F5DFAE6">
      <w:pPr>
        <w:spacing w:line="260" w:lineRule="atLeast"/>
        <w:rPr>
          <w:rFonts w:ascii="Arial" w:hAnsi="Arial" w:cs="Arial"/>
          <w:i/>
          <w:iCs/>
          <w:noProof/>
          <w:sz w:val="20"/>
          <w:szCs w:val="20"/>
          <w:lang w:eastAsia="en-US"/>
        </w:rPr>
      </w:pPr>
    </w:p>
    <w:p w14:paraId="539C480A" w14:textId="77777777" w:rsidR="00E74A6D" w:rsidRPr="00201BC3" w:rsidRDefault="00E74A6D" w:rsidP="7F5DFAE6">
      <w:pPr>
        <w:spacing w:line="260" w:lineRule="atLeast"/>
        <w:rPr>
          <w:rFonts w:ascii="Arial" w:hAnsi="Arial" w:cs="Arial"/>
          <w:i/>
          <w:iCs/>
          <w:noProof/>
          <w:sz w:val="20"/>
          <w:szCs w:val="20"/>
          <w:lang w:eastAsia="en-US"/>
        </w:rPr>
      </w:pPr>
    </w:p>
    <w:p w14:paraId="2D847DF4" w14:textId="77777777" w:rsidR="00E74A6D" w:rsidRPr="00201BC3" w:rsidRDefault="00E74A6D" w:rsidP="7F5DFAE6">
      <w:pPr>
        <w:spacing w:line="260" w:lineRule="atLeast"/>
        <w:rPr>
          <w:rFonts w:ascii="Arial" w:hAnsi="Arial" w:cs="Arial"/>
          <w:i/>
          <w:iCs/>
          <w:noProof/>
          <w:sz w:val="20"/>
          <w:szCs w:val="20"/>
          <w:lang w:eastAsia="en-US"/>
        </w:rPr>
      </w:pPr>
    </w:p>
    <w:p w14:paraId="4EE0B6B5" w14:textId="77777777" w:rsidR="00E74A6D" w:rsidRPr="00201BC3" w:rsidRDefault="00E74A6D" w:rsidP="7F5DFAE6">
      <w:pPr>
        <w:spacing w:line="260" w:lineRule="atLeast"/>
        <w:rPr>
          <w:rFonts w:ascii="Arial" w:hAnsi="Arial" w:cs="Arial"/>
          <w:i/>
          <w:iCs/>
          <w:noProof/>
          <w:sz w:val="20"/>
          <w:szCs w:val="20"/>
          <w:lang w:eastAsia="en-US"/>
        </w:rPr>
      </w:pPr>
    </w:p>
    <w:p w14:paraId="1DCE1905" w14:textId="77777777" w:rsidR="00E74A6D" w:rsidRPr="00201BC3" w:rsidRDefault="00E74A6D" w:rsidP="7F5DFAE6">
      <w:pPr>
        <w:spacing w:line="260" w:lineRule="atLeast"/>
        <w:rPr>
          <w:rFonts w:ascii="Arial" w:hAnsi="Arial" w:cs="Arial"/>
          <w:i/>
          <w:iCs/>
          <w:noProof/>
          <w:sz w:val="20"/>
          <w:szCs w:val="20"/>
          <w:lang w:eastAsia="en-US"/>
        </w:rPr>
      </w:pPr>
    </w:p>
    <w:p w14:paraId="06A29170" w14:textId="77777777" w:rsidR="00E74A6D" w:rsidRPr="00201BC3" w:rsidRDefault="00E74A6D" w:rsidP="7F5DFAE6">
      <w:pPr>
        <w:spacing w:line="260" w:lineRule="atLeast"/>
        <w:rPr>
          <w:rFonts w:ascii="Arial" w:hAnsi="Arial" w:cs="Arial"/>
          <w:i/>
          <w:iCs/>
          <w:noProof/>
          <w:sz w:val="20"/>
          <w:szCs w:val="20"/>
          <w:lang w:eastAsia="en-US"/>
        </w:rPr>
      </w:pPr>
    </w:p>
    <w:p w14:paraId="25B22724" w14:textId="77777777" w:rsidR="00E74A6D" w:rsidRPr="00201BC3" w:rsidRDefault="00E74A6D" w:rsidP="7F5DFAE6">
      <w:pPr>
        <w:spacing w:line="260" w:lineRule="atLeast"/>
        <w:rPr>
          <w:rFonts w:ascii="Arial" w:hAnsi="Arial" w:cs="Arial"/>
          <w:i/>
          <w:iCs/>
          <w:noProof/>
          <w:sz w:val="20"/>
          <w:szCs w:val="20"/>
          <w:lang w:eastAsia="en-US"/>
        </w:rPr>
      </w:pPr>
    </w:p>
    <w:p w14:paraId="3E94656C" w14:textId="77777777" w:rsidR="00E74A6D" w:rsidRPr="00201BC3" w:rsidRDefault="00E74A6D" w:rsidP="7F5DFAE6">
      <w:pPr>
        <w:spacing w:line="260" w:lineRule="atLeast"/>
        <w:rPr>
          <w:rFonts w:ascii="Arial" w:hAnsi="Arial" w:cs="Arial"/>
          <w:i/>
          <w:iCs/>
          <w:noProof/>
          <w:sz w:val="20"/>
          <w:szCs w:val="20"/>
          <w:lang w:eastAsia="en-US"/>
        </w:rPr>
      </w:pPr>
    </w:p>
    <w:p w14:paraId="5E03B5CD" w14:textId="77777777" w:rsidR="00E74A6D" w:rsidRPr="00201BC3" w:rsidRDefault="00E74A6D" w:rsidP="7F5DFAE6">
      <w:pPr>
        <w:spacing w:line="260" w:lineRule="atLeast"/>
        <w:rPr>
          <w:rFonts w:ascii="Arial" w:hAnsi="Arial" w:cs="Arial"/>
          <w:i/>
          <w:iCs/>
          <w:noProof/>
          <w:sz w:val="20"/>
          <w:szCs w:val="20"/>
          <w:lang w:eastAsia="en-US"/>
        </w:rPr>
      </w:pPr>
    </w:p>
    <w:p w14:paraId="4F6263F2" w14:textId="77777777" w:rsidR="00E74A6D" w:rsidRPr="00201BC3" w:rsidRDefault="00E74A6D" w:rsidP="7F5DFAE6">
      <w:pPr>
        <w:spacing w:line="260" w:lineRule="atLeast"/>
        <w:rPr>
          <w:rFonts w:ascii="Arial" w:hAnsi="Arial" w:cs="Arial"/>
          <w:i/>
          <w:iCs/>
          <w:noProof/>
          <w:sz w:val="20"/>
          <w:szCs w:val="20"/>
          <w:lang w:eastAsia="en-US"/>
        </w:rPr>
      </w:pPr>
    </w:p>
    <w:p w14:paraId="0CA11907" w14:textId="77777777" w:rsidR="00E74A6D" w:rsidRPr="00201BC3" w:rsidRDefault="00E74A6D" w:rsidP="7F5DFAE6">
      <w:pPr>
        <w:spacing w:line="260" w:lineRule="atLeast"/>
        <w:rPr>
          <w:rFonts w:ascii="Arial" w:hAnsi="Arial" w:cs="Arial"/>
          <w:i/>
          <w:iCs/>
          <w:noProof/>
          <w:sz w:val="20"/>
          <w:szCs w:val="20"/>
          <w:lang w:eastAsia="en-US"/>
        </w:rPr>
      </w:pPr>
    </w:p>
    <w:p w14:paraId="1B49DA6B" w14:textId="77777777" w:rsidR="00E74A6D" w:rsidRPr="00201BC3" w:rsidRDefault="00E74A6D" w:rsidP="7F5DFAE6">
      <w:pPr>
        <w:spacing w:line="260" w:lineRule="atLeast"/>
        <w:rPr>
          <w:rFonts w:ascii="Arial" w:hAnsi="Arial" w:cs="Arial"/>
          <w:i/>
          <w:iCs/>
          <w:noProof/>
          <w:sz w:val="20"/>
          <w:szCs w:val="20"/>
          <w:lang w:eastAsia="en-US"/>
        </w:rPr>
      </w:pPr>
    </w:p>
    <w:p w14:paraId="7B4CE92C" w14:textId="77777777" w:rsidR="00E74A6D" w:rsidRPr="00201BC3" w:rsidRDefault="00E74A6D" w:rsidP="7F5DFAE6">
      <w:pPr>
        <w:spacing w:line="260" w:lineRule="atLeast"/>
        <w:rPr>
          <w:rFonts w:ascii="Arial" w:hAnsi="Arial" w:cs="Arial"/>
          <w:i/>
          <w:iCs/>
          <w:noProof/>
          <w:sz w:val="20"/>
          <w:szCs w:val="20"/>
          <w:lang w:eastAsia="en-US"/>
        </w:rPr>
      </w:pPr>
    </w:p>
    <w:p w14:paraId="20CD70DE" w14:textId="77B27C57" w:rsidR="00A4343A" w:rsidRPr="00201BC3" w:rsidRDefault="00A4343A" w:rsidP="7F5DFAE6">
      <w:pPr>
        <w:spacing w:line="260" w:lineRule="atLeast"/>
        <w:rPr>
          <w:rFonts w:ascii="Arial" w:hAnsi="Arial" w:cs="Arial"/>
          <w:i/>
          <w:iCs/>
          <w:noProof/>
          <w:sz w:val="20"/>
          <w:szCs w:val="20"/>
          <w:lang w:eastAsia="en-US"/>
        </w:rPr>
      </w:pPr>
    </w:p>
    <w:p w14:paraId="2A18C5C0" w14:textId="65E6D733" w:rsidR="00683CE7" w:rsidRPr="00501FCF" w:rsidRDefault="00E74A6D" w:rsidP="45B90FB9">
      <w:pPr>
        <w:spacing w:after="120" w:line="260" w:lineRule="atLeast"/>
        <w:rPr>
          <w:rFonts w:ascii="Arial" w:hAnsi="Arial" w:cs="Arial"/>
          <w:i/>
          <w:iCs/>
          <w:noProof/>
          <w:sz w:val="20"/>
          <w:szCs w:val="20"/>
          <w:lang w:eastAsia="en-US"/>
        </w:rPr>
        <w:sectPr w:rsidR="00683CE7" w:rsidRPr="00501FCF" w:rsidSect="00984151">
          <w:headerReference w:type="default" r:id="rId23"/>
          <w:footerReference w:type="default" r:id="rId24"/>
          <w:headerReference w:type="first" r:id="rId25"/>
          <w:footerReference w:type="first" r:id="rId26"/>
          <w:pgSz w:w="11900" w:h="16840" w:code="9"/>
          <w:pgMar w:top="851" w:right="1410" w:bottom="851" w:left="1134" w:header="964" w:footer="794" w:gutter="0"/>
          <w:cols w:space="708"/>
          <w:titlePg/>
          <w:docGrid w:linePitch="326"/>
        </w:sectPr>
      </w:pPr>
      <w:r w:rsidRPr="45B90FB9">
        <w:rPr>
          <w:rFonts w:ascii="Arial" w:hAnsi="Arial" w:cs="Arial"/>
          <w:i/>
          <w:iCs/>
          <w:noProof/>
          <w:sz w:val="20"/>
          <w:szCs w:val="20"/>
        </w:rPr>
        <w:t>To izjavo je potrebno predložiti za vsakega podizvajalca, ki bo zahteval neposredno plačilo.</w:t>
      </w:r>
      <w:r w:rsidR="00683CE7" w:rsidRPr="45B90FB9">
        <w:rPr>
          <w:rFonts w:ascii="Arial" w:hAnsi="Arial" w:cs="Arial"/>
          <w:noProof/>
          <w:sz w:val="20"/>
          <w:szCs w:val="20"/>
        </w:rPr>
        <w:br w:type="page"/>
      </w:r>
    </w:p>
    <w:p w14:paraId="6A736A65" w14:textId="2F7B7FEE" w:rsidR="00E609C7" w:rsidRPr="00501FCF" w:rsidRDefault="00E609C7" w:rsidP="00E609C7">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bCs/>
          <w:sz w:val="20"/>
          <w:szCs w:val="20"/>
        </w:rPr>
      </w:pPr>
      <w:bookmarkStart w:id="131" w:name="_Hlk202520367"/>
      <w:r w:rsidRPr="5BD2FF2F">
        <w:rPr>
          <w:rFonts w:ascii="Arial" w:hAnsi="Arial" w:cs="Arial"/>
          <w:b/>
          <w:bCs/>
          <w:sz w:val="20"/>
          <w:szCs w:val="20"/>
        </w:rPr>
        <w:lastRenderedPageBreak/>
        <w:t xml:space="preserve">Obrazec </w:t>
      </w:r>
      <w:r w:rsidR="00707F03">
        <w:rPr>
          <w:rFonts w:ascii="Arial" w:hAnsi="Arial" w:cs="Arial"/>
          <w:b/>
          <w:bCs/>
          <w:sz w:val="20"/>
          <w:szCs w:val="20"/>
        </w:rPr>
        <w:t>2</w:t>
      </w:r>
      <w:r w:rsidRPr="5BD2FF2F">
        <w:rPr>
          <w:rFonts w:ascii="Arial" w:hAnsi="Arial" w:cs="Arial"/>
          <w:b/>
          <w:bCs/>
          <w:sz w:val="20"/>
          <w:szCs w:val="20"/>
        </w:rPr>
        <w:t xml:space="preserve">: Izjava </w:t>
      </w:r>
      <w:r w:rsidR="00565E15">
        <w:rPr>
          <w:rFonts w:ascii="Arial" w:hAnsi="Arial" w:cs="Arial"/>
          <w:b/>
          <w:bCs/>
          <w:sz w:val="20"/>
          <w:szCs w:val="20"/>
        </w:rPr>
        <w:t>za</w:t>
      </w:r>
      <w:r w:rsidR="008D0F4E">
        <w:rPr>
          <w:rFonts w:ascii="Arial" w:hAnsi="Arial" w:cs="Arial"/>
          <w:b/>
          <w:bCs/>
          <w:sz w:val="20"/>
          <w:szCs w:val="20"/>
        </w:rPr>
        <w:t xml:space="preserve"> čezmejn</w:t>
      </w:r>
      <w:r w:rsidR="006017E2">
        <w:rPr>
          <w:rFonts w:ascii="Arial" w:hAnsi="Arial" w:cs="Arial"/>
          <w:b/>
          <w:bCs/>
          <w:sz w:val="20"/>
          <w:szCs w:val="20"/>
        </w:rPr>
        <w:t>o pošiljanje odpadkov</w:t>
      </w:r>
    </w:p>
    <w:bookmarkEnd w:id="131"/>
    <w:p w14:paraId="68C59B27" w14:textId="77777777" w:rsidR="00E609C7" w:rsidRPr="00501FCF" w:rsidRDefault="00E609C7" w:rsidP="00E609C7">
      <w:pPr>
        <w:spacing w:line="260" w:lineRule="atLeast"/>
        <w:jc w:val="both"/>
        <w:rPr>
          <w:rFonts w:ascii="Arial" w:hAnsi="Arial" w:cs="Arial"/>
          <w:b/>
          <w:bCs/>
          <w:sz w:val="20"/>
          <w:szCs w:val="20"/>
          <w:lang w:eastAsia="en-US"/>
        </w:rPr>
      </w:pPr>
    </w:p>
    <w:p w14:paraId="7FDE07AC" w14:textId="730D8EA2" w:rsidR="00E609C7" w:rsidRPr="00201BC3" w:rsidRDefault="00E609C7" w:rsidP="00E609C7">
      <w:pPr>
        <w:pStyle w:val="Style15"/>
        <w:widowControl/>
        <w:tabs>
          <w:tab w:val="left" w:pos="357"/>
        </w:tabs>
        <w:spacing w:line="260" w:lineRule="exact"/>
        <w:rPr>
          <w:b/>
          <w:bCs/>
          <w:noProof/>
          <w:sz w:val="20"/>
          <w:szCs w:val="20"/>
        </w:rPr>
      </w:pPr>
      <w:r w:rsidRPr="5BD2FF2F">
        <w:rPr>
          <w:b/>
          <w:bCs/>
          <w:sz w:val="20"/>
          <w:szCs w:val="20"/>
        </w:rPr>
        <w:t xml:space="preserve">Predmet javnega naročila: </w:t>
      </w:r>
      <w:r w:rsidR="00B03D8B" w:rsidRPr="00BD5EA3">
        <w:rPr>
          <w:b/>
          <w:bCs/>
          <w:sz w:val="20"/>
          <w:szCs w:val="20"/>
        </w:rPr>
        <w:t>Prevzem, odvoz in odstranitev odpadkov v stečajnem postopku družbe I Trade d. o. o. po sklepu Okrožnega sodišča v Mariboru št. 692/2025</w:t>
      </w:r>
    </w:p>
    <w:p w14:paraId="03D94FE4" w14:textId="77777777" w:rsidR="00E609C7" w:rsidRPr="00501FCF" w:rsidRDefault="00E609C7" w:rsidP="00E609C7">
      <w:pPr>
        <w:spacing w:line="260" w:lineRule="atLeast"/>
        <w:jc w:val="both"/>
        <w:rPr>
          <w:rFonts w:ascii="Arial" w:hAnsi="Arial" w:cs="Arial"/>
        </w:rPr>
      </w:pPr>
    </w:p>
    <w:p w14:paraId="42DAA1CA" w14:textId="43D4B019" w:rsidR="00E609C7" w:rsidRPr="00501FCF" w:rsidRDefault="00E609C7" w:rsidP="00E609C7">
      <w:pPr>
        <w:spacing w:line="260" w:lineRule="atLeast"/>
        <w:rPr>
          <w:rFonts w:ascii="Arial" w:hAnsi="Arial" w:cs="Arial"/>
          <w:b/>
          <w:bCs/>
          <w:sz w:val="20"/>
          <w:szCs w:val="20"/>
          <w:lang w:eastAsia="en-US"/>
        </w:rPr>
      </w:pPr>
      <w:r w:rsidRPr="5BD2FF2F">
        <w:rPr>
          <w:rFonts w:ascii="Arial" w:hAnsi="Arial" w:cs="Arial"/>
          <w:b/>
          <w:bCs/>
          <w:sz w:val="20"/>
          <w:szCs w:val="20"/>
        </w:rPr>
        <w:t xml:space="preserve">Naročnik: </w:t>
      </w:r>
      <w:r w:rsidR="00CD7D80">
        <w:rPr>
          <w:rFonts w:ascii="Arial" w:hAnsi="Arial" w:cs="Arial"/>
          <w:b/>
          <w:bCs/>
          <w:noProof/>
          <w:sz w:val="20"/>
          <w:szCs w:val="20"/>
        </w:rPr>
        <w:t xml:space="preserve">Republika Slovenija, </w:t>
      </w:r>
      <w:r w:rsidR="00BD5EA3" w:rsidRPr="00E17C53">
        <w:rPr>
          <w:rFonts w:ascii="Arial" w:hAnsi="Arial" w:cs="Arial"/>
          <w:b/>
          <w:sz w:val="20"/>
          <w:szCs w:val="20"/>
          <w:lang w:eastAsia="en-US"/>
        </w:rPr>
        <w:t>Ministrstvo za okolje</w:t>
      </w:r>
      <w:r w:rsidR="00BD5EA3">
        <w:rPr>
          <w:rFonts w:ascii="Arial" w:hAnsi="Arial" w:cs="Arial"/>
          <w:b/>
          <w:sz w:val="20"/>
          <w:szCs w:val="20"/>
          <w:lang w:eastAsia="en-US"/>
        </w:rPr>
        <w:t xml:space="preserve"> in prostor, Dunajska cesta 48</w:t>
      </w:r>
      <w:r w:rsidR="00BD5EA3" w:rsidRPr="00E17C53">
        <w:rPr>
          <w:rFonts w:ascii="Arial" w:hAnsi="Arial" w:cs="Arial"/>
          <w:b/>
          <w:sz w:val="20"/>
          <w:szCs w:val="20"/>
          <w:lang w:eastAsia="en-US"/>
        </w:rPr>
        <w:t>, 1000 Ljubljana</w:t>
      </w:r>
    </w:p>
    <w:p w14:paraId="587D928E" w14:textId="77777777" w:rsidR="00E609C7" w:rsidRPr="00501FCF" w:rsidRDefault="00E609C7" w:rsidP="00E609C7">
      <w:pPr>
        <w:spacing w:line="260" w:lineRule="atLeast"/>
        <w:rPr>
          <w:rFonts w:ascii="Arial" w:hAnsi="Arial" w:cs="Arial"/>
          <w:b/>
          <w:bCs/>
          <w:sz w:val="20"/>
          <w:szCs w:val="20"/>
          <w:lang w:eastAsia="en-US"/>
        </w:rPr>
      </w:pPr>
    </w:p>
    <w:p w14:paraId="12F8472C" w14:textId="2C5C33A6" w:rsidR="00707F03" w:rsidRPr="006017E2" w:rsidRDefault="00E609C7" w:rsidP="00E609C7">
      <w:pPr>
        <w:spacing w:line="260" w:lineRule="atLeast"/>
        <w:jc w:val="both"/>
        <w:rPr>
          <w:rFonts w:ascii="Arial" w:hAnsi="Arial" w:cs="Arial"/>
          <w:sz w:val="20"/>
          <w:szCs w:val="20"/>
        </w:rPr>
      </w:pPr>
      <w:r w:rsidRPr="5BD2FF2F">
        <w:rPr>
          <w:rFonts w:ascii="Arial" w:hAnsi="Arial" w:cs="Arial"/>
          <w:sz w:val="20"/>
          <w:szCs w:val="20"/>
        </w:rPr>
        <w:t>Ponudnik</w:t>
      </w:r>
      <w:r w:rsidR="00707F03">
        <w:rPr>
          <w:rFonts w:ascii="Arial" w:hAnsi="Arial" w:cs="Arial"/>
          <w:sz w:val="20"/>
          <w:szCs w:val="20"/>
        </w:rPr>
        <w:t xml:space="preserve"> </w:t>
      </w:r>
      <w:r w:rsidR="00707F03" w:rsidRPr="5BD2FF2F">
        <w:rPr>
          <w:rFonts w:ascii="Arial" w:hAnsi="Arial" w:cs="Arial"/>
          <w:i/>
          <w:iCs/>
          <w:sz w:val="20"/>
          <w:szCs w:val="20"/>
        </w:rPr>
        <w:t>(naziv in polni naslov</w:t>
      </w:r>
      <w:r w:rsidR="00707F03" w:rsidRPr="006017E2">
        <w:rPr>
          <w:rFonts w:ascii="Arial" w:hAnsi="Arial" w:cs="Arial"/>
          <w:i/>
          <w:iCs/>
          <w:sz w:val="20"/>
          <w:szCs w:val="20"/>
        </w:rPr>
        <w:t>)________________</w:t>
      </w:r>
      <w:r w:rsidR="00707F03" w:rsidRPr="006017E2">
        <w:rPr>
          <w:rFonts w:ascii="Arial" w:hAnsi="Arial" w:cs="Arial"/>
          <w:sz w:val="20"/>
          <w:szCs w:val="20"/>
        </w:rPr>
        <w:t>__________________________</w:t>
      </w:r>
      <w:r w:rsidR="006017E2" w:rsidRPr="006017E2">
        <w:rPr>
          <w:rFonts w:ascii="Arial" w:hAnsi="Arial" w:cs="Arial"/>
          <w:sz w:val="20"/>
          <w:szCs w:val="20"/>
        </w:rPr>
        <w:t xml:space="preserve"> ali</w:t>
      </w:r>
    </w:p>
    <w:p w14:paraId="337929A6" w14:textId="4DD3B0A5" w:rsidR="006017E2" w:rsidRPr="006017E2" w:rsidRDefault="006017E2" w:rsidP="006017E2">
      <w:pPr>
        <w:spacing w:line="260" w:lineRule="atLeast"/>
        <w:jc w:val="both"/>
        <w:rPr>
          <w:rFonts w:ascii="Arial" w:hAnsi="Arial" w:cs="Arial"/>
          <w:sz w:val="20"/>
          <w:szCs w:val="20"/>
        </w:rPr>
      </w:pPr>
      <w:r w:rsidRPr="006017E2">
        <w:rPr>
          <w:rFonts w:ascii="Arial" w:hAnsi="Arial" w:cs="Arial"/>
          <w:sz w:val="20"/>
          <w:szCs w:val="20"/>
        </w:rPr>
        <w:t xml:space="preserve">Soponudnik </w:t>
      </w:r>
      <w:r w:rsidRPr="006017E2">
        <w:rPr>
          <w:rFonts w:ascii="Arial" w:hAnsi="Arial" w:cs="Arial"/>
          <w:i/>
          <w:iCs/>
          <w:sz w:val="20"/>
          <w:szCs w:val="20"/>
        </w:rPr>
        <w:t>(naziv in polni naslov)________________</w:t>
      </w:r>
      <w:r w:rsidRPr="006017E2">
        <w:rPr>
          <w:rFonts w:ascii="Arial" w:hAnsi="Arial" w:cs="Arial"/>
          <w:sz w:val="20"/>
          <w:szCs w:val="20"/>
        </w:rPr>
        <w:t>__________________________</w:t>
      </w:r>
      <w:r w:rsidR="003E0941">
        <w:rPr>
          <w:rFonts w:ascii="Arial" w:hAnsi="Arial" w:cs="Arial"/>
          <w:sz w:val="20"/>
          <w:szCs w:val="20"/>
        </w:rPr>
        <w:t xml:space="preserve"> </w:t>
      </w:r>
      <w:r w:rsidRPr="006017E2">
        <w:rPr>
          <w:rFonts w:ascii="Arial" w:hAnsi="Arial" w:cs="Arial"/>
          <w:sz w:val="20"/>
          <w:szCs w:val="20"/>
        </w:rPr>
        <w:t>ali</w:t>
      </w:r>
    </w:p>
    <w:p w14:paraId="4A3F97BA" w14:textId="46B17F91" w:rsidR="006017E2" w:rsidRPr="006017E2" w:rsidRDefault="006017E2" w:rsidP="006017E2">
      <w:pPr>
        <w:spacing w:line="260" w:lineRule="atLeast"/>
        <w:jc w:val="both"/>
        <w:rPr>
          <w:rFonts w:ascii="Arial" w:hAnsi="Arial" w:cs="Arial"/>
          <w:sz w:val="20"/>
          <w:szCs w:val="20"/>
        </w:rPr>
      </w:pPr>
      <w:r w:rsidRPr="006017E2">
        <w:rPr>
          <w:rFonts w:ascii="Arial" w:hAnsi="Arial" w:cs="Arial"/>
          <w:sz w:val="20"/>
          <w:szCs w:val="20"/>
        </w:rPr>
        <w:t xml:space="preserve">Podizvajalec </w:t>
      </w:r>
      <w:r w:rsidRPr="006017E2">
        <w:rPr>
          <w:rFonts w:ascii="Arial" w:hAnsi="Arial" w:cs="Arial"/>
          <w:i/>
          <w:iCs/>
          <w:sz w:val="20"/>
          <w:szCs w:val="20"/>
        </w:rPr>
        <w:t>(naziv in polni naslov)________________</w:t>
      </w:r>
      <w:r w:rsidRPr="006017E2">
        <w:rPr>
          <w:rFonts w:ascii="Arial" w:hAnsi="Arial" w:cs="Arial"/>
          <w:sz w:val="20"/>
          <w:szCs w:val="20"/>
        </w:rPr>
        <w:t>__________________________</w:t>
      </w:r>
    </w:p>
    <w:p w14:paraId="6AB54321" w14:textId="77777777" w:rsidR="00E609C7" w:rsidRDefault="00E609C7" w:rsidP="00E609C7">
      <w:pPr>
        <w:spacing w:line="260" w:lineRule="atLeast"/>
        <w:jc w:val="both"/>
        <w:rPr>
          <w:rFonts w:ascii="Arial" w:hAnsi="Arial"/>
          <w:sz w:val="20"/>
          <w:szCs w:val="20"/>
        </w:rPr>
      </w:pPr>
    </w:p>
    <w:p w14:paraId="51D1871B" w14:textId="77777777" w:rsidR="006C4ECF" w:rsidRDefault="006C4ECF" w:rsidP="00E609C7">
      <w:pPr>
        <w:spacing w:line="260" w:lineRule="atLeast"/>
        <w:jc w:val="both"/>
        <w:rPr>
          <w:rFonts w:ascii="Arial" w:hAnsi="Arial"/>
          <w:sz w:val="20"/>
          <w:szCs w:val="20"/>
        </w:rPr>
      </w:pPr>
    </w:p>
    <w:p w14:paraId="6654E014" w14:textId="77777777" w:rsidR="00E609C7" w:rsidRPr="00E609C7" w:rsidRDefault="00E609C7" w:rsidP="00E609C7">
      <w:pPr>
        <w:shd w:val="clear" w:color="auto" w:fill="FFFFFF"/>
        <w:tabs>
          <w:tab w:val="left" w:pos="9000"/>
        </w:tabs>
        <w:ind w:left="567" w:hanging="425"/>
        <w:jc w:val="center"/>
        <w:rPr>
          <w:rFonts w:ascii="Arial" w:hAnsi="Arial" w:cs="Arial"/>
          <w:b/>
          <w:sz w:val="20"/>
          <w:szCs w:val="20"/>
          <w:lang w:eastAsia="en-US"/>
        </w:rPr>
      </w:pPr>
      <w:bookmarkStart w:id="132" w:name="_Hlk202515567"/>
      <w:r w:rsidRPr="00A6378F">
        <w:rPr>
          <w:b/>
          <w:szCs w:val="22"/>
          <w:lang w:eastAsia="en-US"/>
        </w:rPr>
        <w:tab/>
      </w:r>
      <w:r w:rsidRPr="00E609C7">
        <w:rPr>
          <w:rFonts w:ascii="Arial" w:hAnsi="Arial" w:cs="Arial"/>
          <w:b/>
          <w:sz w:val="20"/>
          <w:szCs w:val="20"/>
          <w:lang w:eastAsia="en-US"/>
        </w:rPr>
        <w:t>IZJAVLJAM</w:t>
      </w:r>
    </w:p>
    <w:p w14:paraId="61254DA2" w14:textId="77777777" w:rsidR="00E609C7" w:rsidRPr="00E609C7" w:rsidRDefault="00E609C7" w:rsidP="00E609C7">
      <w:pPr>
        <w:shd w:val="clear" w:color="auto" w:fill="FFFFFF"/>
        <w:tabs>
          <w:tab w:val="left" w:pos="9000"/>
        </w:tabs>
        <w:ind w:left="567" w:hanging="425"/>
        <w:jc w:val="both"/>
        <w:rPr>
          <w:rFonts w:ascii="Arial" w:hAnsi="Arial" w:cs="Arial"/>
          <w:sz w:val="20"/>
          <w:szCs w:val="20"/>
          <w:lang w:eastAsia="en-US"/>
        </w:rPr>
      </w:pPr>
    </w:p>
    <w:p w14:paraId="2D7348C3" w14:textId="77777777" w:rsidR="00E609C7" w:rsidRPr="00E609C7" w:rsidRDefault="00E609C7" w:rsidP="00E609C7">
      <w:pPr>
        <w:shd w:val="clear" w:color="auto" w:fill="FFFFFF"/>
        <w:tabs>
          <w:tab w:val="left" w:pos="9000"/>
        </w:tabs>
        <w:ind w:left="567" w:hanging="425"/>
        <w:jc w:val="both"/>
        <w:rPr>
          <w:rFonts w:ascii="Arial" w:hAnsi="Arial" w:cs="Arial"/>
          <w:sz w:val="20"/>
          <w:szCs w:val="20"/>
          <w:lang w:eastAsia="en-US"/>
        </w:rPr>
      </w:pPr>
    </w:p>
    <w:p w14:paraId="5E08F08A" w14:textId="6258E254" w:rsidR="00E609C7" w:rsidRPr="00E609C7" w:rsidRDefault="00E609C7" w:rsidP="00B511E2">
      <w:pPr>
        <w:pStyle w:val="Odstavekseznama"/>
        <w:numPr>
          <w:ilvl w:val="0"/>
          <w:numId w:val="36"/>
        </w:numPr>
        <w:shd w:val="clear" w:color="auto" w:fill="FFFFFF"/>
        <w:tabs>
          <w:tab w:val="left" w:pos="9000"/>
        </w:tabs>
        <w:spacing w:line="360" w:lineRule="auto"/>
        <w:ind w:left="567" w:hanging="425"/>
        <w:contextualSpacing/>
        <w:jc w:val="both"/>
        <w:rPr>
          <w:rFonts w:ascii="Arial" w:hAnsi="Arial" w:cs="Arial"/>
          <w:sz w:val="20"/>
          <w:szCs w:val="20"/>
        </w:rPr>
      </w:pPr>
      <w:r w:rsidRPr="00E609C7">
        <w:rPr>
          <w:rFonts w:ascii="Arial" w:hAnsi="Arial" w:cs="Arial"/>
          <w:sz w:val="20"/>
          <w:szCs w:val="20"/>
          <w:lang w:eastAsia="en-US"/>
        </w:rPr>
        <w:t>da</w:t>
      </w:r>
      <w:r w:rsidRPr="00E609C7">
        <w:rPr>
          <w:rFonts w:ascii="Arial" w:hAnsi="Arial" w:cs="Arial"/>
          <w:sz w:val="20"/>
          <w:szCs w:val="20"/>
        </w:rPr>
        <w:t xml:space="preserve"> izpolnjujem pogoje za prijavitelja skladno s 15. točko prvega odstavka 2. člena Uredbe (ES) št. 1013/2006 Evropskega parlamenta in Sveta z</w:t>
      </w:r>
      <w:r w:rsidR="006017E2">
        <w:rPr>
          <w:rFonts w:ascii="Arial" w:hAnsi="Arial" w:cs="Arial"/>
          <w:sz w:val="20"/>
          <w:szCs w:val="20"/>
        </w:rPr>
        <w:t xml:space="preserve"> </w:t>
      </w:r>
      <w:r w:rsidRPr="00E609C7">
        <w:rPr>
          <w:rFonts w:ascii="Arial" w:hAnsi="Arial" w:cs="Arial"/>
          <w:sz w:val="20"/>
          <w:szCs w:val="20"/>
        </w:rPr>
        <w:t>dne 14.</w:t>
      </w:r>
      <w:r w:rsidR="006017E2">
        <w:rPr>
          <w:rFonts w:ascii="Arial" w:hAnsi="Arial" w:cs="Arial"/>
          <w:sz w:val="20"/>
          <w:szCs w:val="20"/>
        </w:rPr>
        <w:t xml:space="preserve"> </w:t>
      </w:r>
      <w:r w:rsidRPr="00E609C7">
        <w:rPr>
          <w:rFonts w:ascii="Arial" w:hAnsi="Arial" w:cs="Arial"/>
          <w:sz w:val="20"/>
          <w:szCs w:val="20"/>
        </w:rPr>
        <w:t>junija 2006 o</w:t>
      </w:r>
      <w:r w:rsidR="006017E2">
        <w:rPr>
          <w:rFonts w:ascii="Arial" w:hAnsi="Arial" w:cs="Arial"/>
          <w:sz w:val="20"/>
          <w:szCs w:val="20"/>
        </w:rPr>
        <w:t xml:space="preserve"> </w:t>
      </w:r>
      <w:r w:rsidRPr="00E609C7">
        <w:rPr>
          <w:rFonts w:ascii="Arial" w:hAnsi="Arial" w:cs="Arial"/>
          <w:sz w:val="20"/>
          <w:szCs w:val="20"/>
        </w:rPr>
        <w:t>pošiljkah odpadkov in da bom izpolnil vse obveznosti, ki iz tega izhajajo (točka 3.2.3.</w:t>
      </w:r>
      <w:r w:rsidR="006017E2">
        <w:rPr>
          <w:rFonts w:ascii="Arial" w:hAnsi="Arial" w:cs="Arial"/>
          <w:sz w:val="20"/>
          <w:szCs w:val="20"/>
        </w:rPr>
        <w:t>2</w:t>
      </w:r>
      <w:r w:rsidRPr="00E609C7">
        <w:rPr>
          <w:rFonts w:ascii="Arial" w:hAnsi="Arial" w:cs="Arial"/>
          <w:sz w:val="20"/>
          <w:szCs w:val="20"/>
        </w:rPr>
        <w:t>. razpisne dokumentacije);</w:t>
      </w:r>
    </w:p>
    <w:p w14:paraId="1800D259" w14:textId="77777777" w:rsidR="00E609C7" w:rsidRPr="00E609C7" w:rsidRDefault="00E609C7" w:rsidP="00E609C7">
      <w:pPr>
        <w:pStyle w:val="Odstavekseznama"/>
        <w:shd w:val="clear" w:color="auto" w:fill="FFFFFF"/>
        <w:tabs>
          <w:tab w:val="left" w:pos="9000"/>
        </w:tabs>
        <w:spacing w:line="360" w:lineRule="auto"/>
        <w:ind w:left="567" w:hanging="425"/>
        <w:jc w:val="both"/>
        <w:rPr>
          <w:rFonts w:ascii="Arial" w:hAnsi="Arial" w:cs="Arial"/>
          <w:sz w:val="20"/>
          <w:szCs w:val="20"/>
        </w:rPr>
      </w:pPr>
    </w:p>
    <w:p w14:paraId="72926F9A" w14:textId="0CDC9E7B" w:rsidR="00E609C7" w:rsidRPr="00E609C7" w:rsidRDefault="00E609C7" w:rsidP="00B511E2">
      <w:pPr>
        <w:pStyle w:val="Odstavekseznama"/>
        <w:numPr>
          <w:ilvl w:val="0"/>
          <w:numId w:val="36"/>
        </w:numPr>
        <w:shd w:val="clear" w:color="auto" w:fill="FFFFFF"/>
        <w:tabs>
          <w:tab w:val="left" w:pos="9000"/>
        </w:tabs>
        <w:spacing w:line="360" w:lineRule="auto"/>
        <w:ind w:left="567" w:hanging="425"/>
        <w:contextualSpacing/>
        <w:jc w:val="both"/>
        <w:rPr>
          <w:rFonts w:ascii="Arial" w:hAnsi="Arial" w:cs="Arial"/>
          <w:sz w:val="20"/>
          <w:szCs w:val="20"/>
        </w:rPr>
      </w:pPr>
      <w:r w:rsidRPr="00E609C7">
        <w:rPr>
          <w:rFonts w:ascii="Arial" w:hAnsi="Arial" w:cs="Arial"/>
          <w:sz w:val="20"/>
          <w:szCs w:val="20"/>
        </w:rPr>
        <w:t xml:space="preserve">da </w:t>
      </w:r>
      <w:r w:rsidR="003E0941">
        <w:rPr>
          <w:rFonts w:ascii="Arial" w:hAnsi="Arial" w:cs="Arial"/>
          <w:sz w:val="20"/>
          <w:szCs w:val="20"/>
        </w:rPr>
        <w:t xml:space="preserve">bom </w:t>
      </w:r>
      <w:r w:rsidRPr="00E609C7">
        <w:rPr>
          <w:rFonts w:ascii="Arial" w:hAnsi="Arial" w:cs="Arial"/>
          <w:sz w:val="20"/>
          <w:szCs w:val="20"/>
        </w:rPr>
        <w:t>zagotovil čezmejno pošiljanje odpadkov s št.____________________________________</w:t>
      </w:r>
      <w:r w:rsidRPr="00E609C7">
        <w:rPr>
          <w:rStyle w:val="Sprotnaopomba-sklic"/>
          <w:rFonts w:ascii="Arial" w:hAnsi="Arial" w:cs="Arial"/>
          <w:sz w:val="20"/>
          <w:szCs w:val="20"/>
        </w:rPr>
        <w:footnoteReference w:id="2"/>
      </w:r>
      <w:r w:rsidRPr="00E609C7">
        <w:rPr>
          <w:rFonts w:ascii="Arial" w:hAnsi="Arial" w:cs="Arial"/>
          <w:sz w:val="20"/>
          <w:szCs w:val="20"/>
        </w:rPr>
        <w:t>, ki se bodo obdelali po postopku_________________________</w:t>
      </w:r>
      <w:r w:rsidRPr="00E609C7">
        <w:rPr>
          <w:rStyle w:val="Sprotnaopomba-sklic"/>
          <w:rFonts w:ascii="Arial" w:hAnsi="Arial" w:cs="Arial"/>
          <w:sz w:val="20"/>
          <w:szCs w:val="20"/>
        </w:rPr>
        <w:footnoteReference w:id="3"/>
      </w:r>
      <w:r w:rsidRPr="00E609C7">
        <w:rPr>
          <w:rFonts w:ascii="Arial" w:hAnsi="Arial" w:cs="Arial"/>
          <w:sz w:val="20"/>
          <w:szCs w:val="20"/>
        </w:rPr>
        <w:t xml:space="preserve"> iz Priloge 1 oziroma 2 Uredbe o odpadkih;</w:t>
      </w:r>
    </w:p>
    <w:p w14:paraId="76D06DE3" w14:textId="77777777" w:rsidR="00E609C7" w:rsidRPr="00E609C7" w:rsidRDefault="00E609C7" w:rsidP="00E609C7">
      <w:pPr>
        <w:pStyle w:val="Odstavekseznama"/>
        <w:ind w:left="567" w:hanging="425"/>
        <w:rPr>
          <w:rFonts w:ascii="Arial" w:hAnsi="Arial" w:cs="Arial"/>
          <w:sz w:val="20"/>
          <w:szCs w:val="20"/>
        </w:rPr>
      </w:pPr>
    </w:p>
    <w:p w14:paraId="3514A2EA" w14:textId="77777777" w:rsidR="00E609C7" w:rsidRPr="00E609C7" w:rsidRDefault="00E609C7" w:rsidP="00B511E2">
      <w:pPr>
        <w:pStyle w:val="Odstavekseznama"/>
        <w:numPr>
          <w:ilvl w:val="0"/>
          <w:numId w:val="36"/>
        </w:numPr>
        <w:shd w:val="clear" w:color="auto" w:fill="FFFFFF"/>
        <w:tabs>
          <w:tab w:val="left" w:pos="9000"/>
        </w:tabs>
        <w:spacing w:line="360" w:lineRule="auto"/>
        <w:ind w:left="567" w:hanging="425"/>
        <w:contextualSpacing/>
        <w:jc w:val="both"/>
        <w:rPr>
          <w:rFonts w:ascii="Arial" w:hAnsi="Arial" w:cs="Arial"/>
          <w:sz w:val="20"/>
          <w:szCs w:val="20"/>
        </w:rPr>
      </w:pPr>
      <w:r w:rsidRPr="00E609C7">
        <w:rPr>
          <w:rFonts w:ascii="Arial" w:hAnsi="Arial" w:cs="Arial"/>
          <w:sz w:val="20"/>
          <w:szCs w:val="20"/>
        </w:rPr>
        <w:t>da bom v roku 5 delovnih dni po podpisu pogodbe vložil vlogo za čezmejno pošiljanje odpadkov.</w:t>
      </w:r>
    </w:p>
    <w:p w14:paraId="73BAB1D0" w14:textId="77777777" w:rsidR="00E609C7" w:rsidRPr="00E609C7" w:rsidRDefault="00E609C7" w:rsidP="00E609C7">
      <w:pPr>
        <w:shd w:val="clear" w:color="auto" w:fill="FFFFFF"/>
        <w:tabs>
          <w:tab w:val="left" w:pos="9000"/>
        </w:tabs>
        <w:ind w:left="567" w:hanging="425"/>
        <w:rPr>
          <w:rFonts w:ascii="Arial" w:hAnsi="Arial" w:cs="Arial"/>
          <w:sz w:val="20"/>
          <w:szCs w:val="20"/>
        </w:rPr>
      </w:pPr>
    </w:p>
    <w:bookmarkEnd w:id="132"/>
    <w:p w14:paraId="2F9EAD62" w14:textId="77777777" w:rsidR="00E609C7" w:rsidRPr="00E609C7" w:rsidRDefault="00E609C7" w:rsidP="00E609C7">
      <w:pPr>
        <w:spacing w:line="260" w:lineRule="atLeast"/>
        <w:ind w:left="567" w:hanging="425"/>
        <w:jc w:val="both"/>
        <w:rPr>
          <w:rFonts w:ascii="Arial" w:hAnsi="Arial" w:cs="Arial"/>
          <w:sz w:val="20"/>
          <w:szCs w:val="20"/>
        </w:rPr>
      </w:pPr>
    </w:p>
    <w:p w14:paraId="24D21119" w14:textId="77777777" w:rsidR="00E609C7" w:rsidRPr="00E609C7" w:rsidRDefault="00E609C7" w:rsidP="00E609C7">
      <w:pPr>
        <w:spacing w:line="260" w:lineRule="atLeast"/>
        <w:ind w:left="567" w:hanging="425"/>
        <w:jc w:val="both"/>
        <w:rPr>
          <w:rFonts w:ascii="Arial" w:hAnsi="Arial" w:cs="Arial"/>
          <w:sz w:val="20"/>
          <w:szCs w:val="20"/>
        </w:rPr>
      </w:pPr>
    </w:p>
    <w:p w14:paraId="0D4F41A3" w14:textId="77777777" w:rsidR="00E609C7" w:rsidRPr="00501FCF" w:rsidRDefault="00E609C7" w:rsidP="00E609C7">
      <w:pPr>
        <w:spacing w:before="60" w:after="60"/>
        <w:jc w:val="both"/>
        <w:rPr>
          <w:rFonts w:ascii="Arial" w:hAnsi="Arial" w:cs="Arial"/>
          <w:b/>
          <w:bCs/>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E609C7" w:rsidRPr="00501FCF" w14:paraId="269A45C9" w14:textId="77777777" w:rsidTr="00263C4F">
        <w:tc>
          <w:tcPr>
            <w:tcW w:w="4111" w:type="dxa"/>
          </w:tcPr>
          <w:p w14:paraId="3495BAFF" w14:textId="77777777" w:rsidR="00E609C7" w:rsidRPr="00501FCF" w:rsidRDefault="00E609C7" w:rsidP="00263C4F">
            <w:pPr>
              <w:spacing w:line="260" w:lineRule="atLeast"/>
              <w:rPr>
                <w:rFonts w:ascii="Arial" w:hAnsi="Arial" w:cs="Arial"/>
                <w:sz w:val="18"/>
                <w:szCs w:val="18"/>
              </w:rPr>
            </w:pPr>
          </w:p>
        </w:tc>
        <w:tc>
          <w:tcPr>
            <w:tcW w:w="5063" w:type="dxa"/>
          </w:tcPr>
          <w:p w14:paraId="6F3385A0" w14:textId="77777777" w:rsidR="00E609C7" w:rsidRPr="00501FCF" w:rsidRDefault="00E609C7" w:rsidP="00263C4F">
            <w:pPr>
              <w:spacing w:line="260" w:lineRule="atLeast"/>
              <w:jc w:val="both"/>
              <w:rPr>
                <w:rFonts w:ascii="Arial" w:hAnsi="Arial" w:cs="Arial"/>
                <w:b/>
                <w:bCs/>
                <w:sz w:val="20"/>
                <w:szCs w:val="20"/>
                <w:lang w:eastAsia="en-US"/>
              </w:rPr>
            </w:pPr>
            <w:r w:rsidRPr="5BD2FF2F">
              <w:rPr>
                <w:rFonts w:ascii="Arial" w:hAnsi="Arial" w:cs="Arial"/>
                <w:b/>
                <w:bCs/>
                <w:sz w:val="20"/>
                <w:szCs w:val="20"/>
              </w:rPr>
              <w:t>S podpisom te izjave pod kazensko in materialno odgovornostjo izjavljamo, da so navedeni podatki resnični in da bomo v primeru preverjanja s strani naročnika to dokazali z ustreznimi listinami.</w:t>
            </w:r>
          </w:p>
        </w:tc>
      </w:tr>
      <w:tr w:rsidR="00E609C7" w:rsidRPr="00501FCF" w14:paraId="227D8F21" w14:textId="77777777" w:rsidTr="00263C4F">
        <w:trPr>
          <w:trHeight w:val="992"/>
        </w:trPr>
        <w:tc>
          <w:tcPr>
            <w:tcW w:w="4111" w:type="dxa"/>
          </w:tcPr>
          <w:p w14:paraId="0773F0D6" w14:textId="77777777" w:rsidR="00E609C7" w:rsidRPr="00501FCF" w:rsidRDefault="00E609C7" w:rsidP="00263C4F">
            <w:pPr>
              <w:spacing w:after="120"/>
              <w:jc w:val="both"/>
              <w:rPr>
                <w:rFonts w:cs="Arial"/>
                <w:i/>
                <w:iCs/>
                <w:sz w:val="18"/>
                <w:szCs w:val="18"/>
              </w:rPr>
            </w:pPr>
            <w:r w:rsidRPr="5BD2FF2F">
              <w:rPr>
                <w:rFonts w:ascii="Arial" w:hAnsi="Arial" w:cs="Arial"/>
                <w:b/>
                <w:bCs/>
                <w:i/>
                <w:iCs/>
                <w:sz w:val="20"/>
                <w:szCs w:val="20"/>
              </w:rPr>
              <w:t xml:space="preserve">Podpis pooblaščene osebe pri ponudniku oziroma v primeru skupne ponudbe pooblaščene osebe vodilnega partnerja: </w:t>
            </w:r>
            <w:r w:rsidRPr="5BD2FF2F">
              <w:rPr>
                <w:rFonts w:ascii="Arial" w:hAnsi="Arial" w:cs="Arial"/>
                <w:i/>
                <w:iCs/>
                <w:sz w:val="20"/>
                <w:szCs w:val="20"/>
              </w:rPr>
              <w:t>(</w:t>
            </w:r>
            <w:r w:rsidRPr="5BD2FF2F">
              <w:rPr>
                <w:rFonts w:ascii="Arial" w:hAnsi="Arial" w:cs="Arial"/>
                <w:i/>
                <w:iCs/>
                <w:sz w:val="16"/>
                <w:szCs w:val="16"/>
              </w:rPr>
              <w:t>ime in priimek, lastnoročni ali elektronski podpis in datum podpisa</w:t>
            </w:r>
            <w:r w:rsidRPr="5BD2FF2F">
              <w:rPr>
                <w:rFonts w:ascii="Arial" w:hAnsi="Arial" w:cs="Arial"/>
                <w:i/>
                <w:iCs/>
                <w:sz w:val="20"/>
                <w:szCs w:val="20"/>
              </w:rPr>
              <w:t>):</w:t>
            </w:r>
          </w:p>
        </w:tc>
        <w:tc>
          <w:tcPr>
            <w:tcW w:w="5063" w:type="dxa"/>
          </w:tcPr>
          <w:p w14:paraId="05EAF9CB" w14:textId="77777777" w:rsidR="00E609C7" w:rsidRPr="00501FCF" w:rsidRDefault="00E609C7" w:rsidP="00263C4F">
            <w:pPr>
              <w:spacing w:line="260" w:lineRule="atLeast"/>
              <w:rPr>
                <w:rFonts w:ascii="Arial" w:hAnsi="Arial" w:cs="Arial"/>
                <w:i/>
                <w:iCs/>
                <w:sz w:val="18"/>
                <w:szCs w:val="18"/>
              </w:rPr>
            </w:pPr>
          </w:p>
        </w:tc>
      </w:tr>
    </w:tbl>
    <w:p w14:paraId="45E8A92C" w14:textId="77777777" w:rsidR="00E609C7" w:rsidRPr="00501FCF" w:rsidRDefault="00E609C7" w:rsidP="00E609C7">
      <w:pPr>
        <w:spacing w:before="60" w:after="60"/>
        <w:jc w:val="both"/>
        <w:rPr>
          <w:rFonts w:ascii="Arial" w:hAnsi="Arial" w:cs="Arial"/>
          <w:b/>
          <w:bCs/>
          <w:sz w:val="20"/>
          <w:szCs w:val="20"/>
        </w:rPr>
      </w:pPr>
    </w:p>
    <w:p w14:paraId="09AEE211" w14:textId="77777777" w:rsidR="00E609C7" w:rsidRPr="00501FCF" w:rsidRDefault="00E609C7" w:rsidP="00E609C7">
      <w:pPr>
        <w:spacing w:before="60" w:after="60"/>
        <w:jc w:val="both"/>
        <w:rPr>
          <w:rFonts w:ascii="Arial" w:hAnsi="Arial" w:cs="Arial"/>
          <w:b/>
          <w:bCs/>
          <w:sz w:val="20"/>
          <w:szCs w:val="20"/>
        </w:rPr>
      </w:pPr>
    </w:p>
    <w:p w14:paraId="15235AEE" w14:textId="77777777" w:rsidR="00E609C7" w:rsidRPr="00501FCF" w:rsidRDefault="00E609C7" w:rsidP="00E609C7">
      <w:pPr>
        <w:spacing w:before="60" w:after="60"/>
        <w:jc w:val="both"/>
        <w:rPr>
          <w:rFonts w:ascii="Arial" w:hAnsi="Arial" w:cs="Arial"/>
          <w:b/>
          <w:bCs/>
          <w:sz w:val="20"/>
          <w:szCs w:val="20"/>
        </w:rPr>
      </w:pPr>
    </w:p>
    <w:p w14:paraId="08640B25" w14:textId="77777777" w:rsidR="00E609C7" w:rsidRPr="00501FCF" w:rsidRDefault="00E609C7" w:rsidP="00E609C7">
      <w:pPr>
        <w:spacing w:before="60" w:after="60"/>
        <w:jc w:val="both"/>
        <w:rPr>
          <w:rFonts w:ascii="Arial" w:hAnsi="Arial" w:cs="Arial"/>
          <w:b/>
          <w:bCs/>
          <w:sz w:val="20"/>
          <w:szCs w:val="20"/>
        </w:rPr>
      </w:pPr>
    </w:p>
    <w:p w14:paraId="010C4424" w14:textId="09F6886E" w:rsidR="00E609C7" w:rsidRPr="005E37DA" w:rsidRDefault="005E37DA" w:rsidP="00E609C7">
      <w:pPr>
        <w:spacing w:before="60" w:after="60"/>
        <w:jc w:val="both"/>
        <w:rPr>
          <w:rFonts w:ascii="Arial" w:hAnsi="Arial" w:cs="Arial"/>
          <w:sz w:val="20"/>
          <w:szCs w:val="20"/>
        </w:rPr>
      </w:pPr>
      <w:r w:rsidRPr="005E37DA">
        <w:rPr>
          <w:rFonts w:ascii="Arial" w:hAnsi="Arial" w:cs="Arial"/>
          <w:sz w:val="20"/>
          <w:szCs w:val="20"/>
        </w:rPr>
        <w:t xml:space="preserve">Opomba: Izjava se predloži za </w:t>
      </w:r>
      <w:r>
        <w:rPr>
          <w:rFonts w:ascii="Arial" w:hAnsi="Arial" w:cs="Arial"/>
          <w:sz w:val="20"/>
          <w:szCs w:val="20"/>
        </w:rPr>
        <w:t xml:space="preserve">tiste </w:t>
      </w:r>
      <w:r w:rsidRPr="005E37DA">
        <w:rPr>
          <w:rFonts w:ascii="Arial" w:hAnsi="Arial" w:cs="Arial"/>
          <w:sz w:val="20"/>
          <w:szCs w:val="20"/>
        </w:rPr>
        <w:t xml:space="preserve">številke odpadkov, </w:t>
      </w:r>
      <w:r>
        <w:rPr>
          <w:rFonts w:ascii="Arial" w:hAnsi="Arial" w:cs="Arial"/>
          <w:sz w:val="20"/>
          <w:szCs w:val="20"/>
        </w:rPr>
        <w:t>za katere se bo zagotovilo čezmejno pošiljanje odpadkov. Izjavo predložijo tisti g</w:t>
      </w:r>
      <w:r w:rsidRPr="005E37DA">
        <w:rPr>
          <w:rFonts w:ascii="Arial" w:hAnsi="Arial" w:cs="Arial"/>
          <w:sz w:val="20"/>
          <w:szCs w:val="20"/>
        </w:rPr>
        <w:t>ospodarsk</w:t>
      </w:r>
      <w:r>
        <w:rPr>
          <w:rFonts w:ascii="Arial" w:hAnsi="Arial" w:cs="Arial"/>
          <w:sz w:val="20"/>
          <w:szCs w:val="20"/>
        </w:rPr>
        <w:t>i</w:t>
      </w:r>
      <w:r w:rsidRPr="005E37DA">
        <w:rPr>
          <w:rFonts w:ascii="Arial" w:hAnsi="Arial" w:cs="Arial"/>
          <w:sz w:val="20"/>
          <w:szCs w:val="20"/>
        </w:rPr>
        <w:t xml:space="preserve"> subjek</w:t>
      </w:r>
      <w:r>
        <w:rPr>
          <w:rFonts w:ascii="Arial" w:hAnsi="Arial" w:cs="Arial"/>
          <w:sz w:val="20"/>
          <w:szCs w:val="20"/>
        </w:rPr>
        <w:t>ti</w:t>
      </w:r>
      <w:r w:rsidRPr="005E37DA">
        <w:rPr>
          <w:rFonts w:ascii="Arial" w:hAnsi="Arial" w:cs="Arial"/>
          <w:sz w:val="20"/>
          <w:szCs w:val="20"/>
        </w:rPr>
        <w:t>, ki bo</w:t>
      </w:r>
      <w:r>
        <w:rPr>
          <w:rFonts w:ascii="Arial" w:hAnsi="Arial" w:cs="Arial"/>
          <w:sz w:val="20"/>
          <w:szCs w:val="20"/>
        </w:rPr>
        <w:t>do</w:t>
      </w:r>
      <w:r w:rsidRPr="005E37DA">
        <w:rPr>
          <w:rFonts w:ascii="Arial" w:hAnsi="Arial" w:cs="Arial"/>
          <w:sz w:val="20"/>
          <w:szCs w:val="20"/>
        </w:rPr>
        <w:t xml:space="preserve"> za posamezno številko odpadkov zagotovil</w:t>
      </w:r>
      <w:r>
        <w:rPr>
          <w:rFonts w:ascii="Arial" w:hAnsi="Arial" w:cs="Arial"/>
          <w:sz w:val="20"/>
          <w:szCs w:val="20"/>
        </w:rPr>
        <w:t>i</w:t>
      </w:r>
      <w:r w:rsidRPr="005E37DA">
        <w:rPr>
          <w:rFonts w:ascii="Arial" w:hAnsi="Arial" w:cs="Arial"/>
          <w:sz w:val="20"/>
          <w:szCs w:val="20"/>
        </w:rPr>
        <w:t xml:space="preserve"> čezmejno pošiljanje teh odpadkov.</w:t>
      </w:r>
    </w:p>
    <w:p w14:paraId="4E9EC74F" w14:textId="77777777" w:rsidR="00E609C7" w:rsidRPr="00501FCF" w:rsidRDefault="00E609C7" w:rsidP="00E609C7">
      <w:pPr>
        <w:spacing w:before="60" w:after="60"/>
        <w:jc w:val="both"/>
        <w:rPr>
          <w:rFonts w:ascii="Arial" w:hAnsi="Arial" w:cs="Arial"/>
          <w:b/>
          <w:bCs/>
          <w:sz w:val="20"/>
          <w:szCs w:val="20"/>
        </w:rPr>
      </w:pPr>
    </w:p>
    <w:p w14:paraId="3C50FE50" w14:textId="77777777" w:rsidR="00E609C7" w:rsidRPr="00501FCF" w:rsidRDefault="00E609C7" w:rsidP="00E609C7">
      <w:pPr>
        <w:spacing w:before="60" w:after="60"/>
        <w:jc w:val="both"/>
        <w:rPr>
          <w:rFonts w:ascii="Arial" w:hAnsi="Arial" w:cs="Arial"/>
          <w:b/>
          <w:bCs/>
          <w:sz w:val="20"/>
          <w:szCs w:val="20"/>
        </w:rPr>
      </w:pPr>
    </w:p>
    <w:p w14:paraId="0A39157D" w14:textId="77777777" w:rsidR="00E609C7" w:rsidRPr="00501FCF" w:rsidRDefault="00E609C7" w:rsidP="00E609C7">
      <w:pPr>
        <w:spacing w:before="60" w:after="60"/>
        <w:jc w:val="both"/>
        <w:rPr>
          <w:rFonts w:ascii="Arial" w:hAnsi="Arial" w:cs="Arial"/>
          <w:b/>
          <w:bCs/>
          <w:sz w:val="20"/>
          <w:szCs w:val="20"/>
        </w:rPr>
      </w:pPr>
    </w:p>
    <w:p w14:paraId="4AFA0865" w14:textId="77777777" w:rsidR="00E609C7" w:rsidRPr="00501FCF" w:rsidRDefault="00E609C7" w:rsidP="00E609C7">
      <w:pPr>
        <w:spacing w:before="60" w:after="60"/>
        <w:jc w:val="both"/>
        <w:rPr>
          <w:rFonts w:ascii="Arial" w:hAnsi="Arial" w:cs="Arial"/>
          <w:b/>
          <w:bCs/>
          <w:sz w:val="20"/>
          <w:szCs w:val="20"/>
        </w:rPr>
      </w:pPr>
    </w:p>
    <w:p w14:paraId="7520D611" w14:textId="77777777" w:rsidR="00E609C7" w:rsidRPr="00501FCF" w:rsidRDefault="00E609C7" w:rsidP="00E609C7">
      <w:pPr>
        <w:spacing w:before="60" w:after="60"/>
        <w:jc w:val="both"/>
        <w:rPr>
          <w:rFonts w:ascii="Arial" w:hAnsi="Arial" w:cs="Arial"/>
          <w:b/>
          <w:bCs/>
          <w:sz w:val="20"/>
          <w:szCs w:val="20"/>
        </w:rPr>
      </w:pPr>
    </w:p>
    <w:p w14:paraId="1C2BBDD2" w14:textId="2EA15679" w:rsidR="00E609C7" w:rsidRPr="00501FCF" w:rsidRDefault="00663714" w:rsidP="00E609C7">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bCs/>
          <w:sz w:val="20"/>
          <w:szCs w:val="20"/>
        </w:rPr>
      </w:pPr>
      <w:bookmarkStart w:id="133" w:name="_Hlk202520390"/>
      <w:r>
        <w:rPr>
          <w:rFonts w:ascii="Arial" w:hAnsi="Arial" w:cs="Arial"/>
          <w:b/>
          <w:bCs/>
          <w:sz w:val="20"/>
          <w:szCs w:val="20"/>
        </w:rPr>
        <w:lastRenderedPageBreak/>
        <w:t xml:space="preserve">  </w:t>
      </w:r>
      <w:r w:rsidR="00E609C7" w:rsidRPr="5BD2FF2F">
        <w:rPr>
          <w:rFonts w:ascii="Arial" w:hAnsi="Arial" w:cs="Arial"/>
          <w:b/>
          <w:bCs/>
          <w:sz w:val="20"/>
          <w:szCs w:val="20"/>
        </w:rPr>
        <w:t xml:space="preserve">Obrazec </w:t>
      </w:r>
      <w:r w:rsidR="006017E2">
        <w:rPr>
          <w:rFonts w:ascii="Arial" w:hAnsi="Arial" w:cs="Arial"/>
          <w:b/>
          <w:bCs/>
          <w:sz w:val="20"/>
          <w:szCs w:val="20"/>
        </w:rPr>
        <w:t>3</w:t>
      </w:r>
      <w:r w:rsidR="00E609C7" w:rsidRPr="5BD2FF2F">
        <w:rPr>
          <w:rFonts w:ascii="Arial" w:hAnsi="Arial" w:cs="Arial"/>
          <w:b/>
          <w:bCs/>
          <w:sz w:val="20"/>
          <w:szCs w:val="20"/>
        </w:rPr>
        <w:t xml:space="preserve">: Izjava </w:t>
      </w:r>
      <w:r w:rsidR="0034693D">
        <w:rPr>
          <w:rFonts w:ascii="Arial" w:hAnsi="Arial" w:cs="Arial"/>
          <w:b/>
          <w:bCs/>
          <w:sz w:val="20"/>
          <w:szCs w:val="20"/>
        </w:rPr>
        <w:t>obrata za obdelavo</w:t>
      </w:r>
    </w:p>
    <w:p w14:paraId="551DDEBB" w14:textId="77777777" w:rsidR="00E609C7" w:rsidRPr="00501FCF" w:rsidRDefault="00E609C7" w:rsidP="00E609C7">
      <w:pPr>
        <w:spacing w:line="260" w:lineRule="atLeast"/>
        <w:jc w:val="both"/>
        <w:rPr>
          <w:rFonts w:ascii="Arial" w:hAnsi="Arial" w:cs="Arial"/>
          <w:b/>
          <w:bCs/>
          <w:sz w:val="20"/>
          <w:szCs w:val="20"/>
          <w:lang w:eastAsia="en-US"/>
        </w:rPr>
      </w:pPr>
    </w:p>
    <w:bookmarkEnd w:id="133"/>
    <w:p w14:paraId="75F683AC" w14:textId="4A8149B1" w:rsidR="00E609C7" w:rsidRPr="00201BC3" w:rsidRDefault="00E609C7" w:rsidP="00E609C7">
      <w:pPr>
        <w:pStyle w:val="Style15"/>
        <w:widowControl/>
        <w:tabs>
          <w:tab w:val="left" w:pos="357"/>
        </w:tabs>
        <w:spacing w:line="260" w:lineRule="exact"/>
        <w:rPr>
          <w:b/>
          <w:bCs/>
          <w:noProof/>
          <w:sz w:val="20"/>
          <w:szCs w:val="20"/>
        </w:rPr>
      </w:pPr>
      <w:r w:rsidRPr="5BD2FF2F">
        <w:rPr>
          <w:b/>
          <w:bCs/>
          <w:sz w:val="20"/>
          <w:szCs w:val="20"/>
        </w:rPr>
        <w:t xml:space="preserve">Predmet javnega naročila: </w:t>
      </w:r>
      <w:r w:rsidR="00B03D8B" w:rsidRPr="00BD5EA3">
        <w:rPr>
          <w:b/>
          <w:bCs/>
          <w:sz w:val="20"/>
          <w:szCs w:val="20"/>
        </w:rPr>
        <w:t>Prevzem, odvoz in odstranitev odpadkov v stečajnem postopku družbe I Trade d. o. o. po sklepu Okrožnega sodišča v Mariboru št. 692/2025</w:t>
      </w:r>
    </w:p>
    <w:p w14:paraId="0D26523A" w14:textId="77777777" w:rsidR="00E609C7" w:rsidRPr="00501FCF" w:rsidRDefault="00E609C7" w:rsidP="00E609C7">
      <w:pPr>
        <w:spacing w:line="260" w:lineRule="atLeast"/>
        <w:jc w:val="both"/>
        <w:rPr>
          <w:rFonts w:ascii="Arial" w:hAnsi="Arial" w:cs="Arial"/>
        </w:rPr>
      </w:pPr>
    </w:p>
    <w:p w14:paraId="122D2E8D" w14:textId="76980788" w:rsidR="00E609C7" w:rsidRPr="00501FCF" w:rsidRDefault="00E609C7" w:rsidP="00E609C7">
      <w:pPr>
        <w:spacing w:line="260" w:lineRule="atLeast"/>
        <w:rPr>
          <w:rFonts w:ascii="Arial" w:hAnsi="Arial" w:cs="Arial"/>
          <w:b/>
          <w:bCs/>
          <w:sz w:val="20"/>
          <w:szCs w:val="20"/>
          <w:lang w:eastAsia="en-US"/>
        </w:rPr>
      </w:pPr>
      <w:r w:rsidRPr="5BD2FF2F">
        <w:rPr>
          <w:rFonts w:ascii="Arial" w:hAnsi="Arial" w:cs="Arial"/>
          <w:b/>
          <w:bCs/>
          <w:sz w:val="20"/>
          <w:szCs w:val="20"/>
        </w:rPr>
        <w:t xml:space="preserve">Naročnik: </w:t>
      </w:r>
      <w:r w:rsidR="00CD7D80">
        <w:rPr>
          <w:rFonts w:ascii="Arial" w:hAnsi="Arial" w:cs="Arial"/>
          <w:b/>
          <w:bCs/>
          <w:noProof/>
          <w:sz w:val="20"/>
          <w:szCs w:val="20"/>
        </w:rPr>
        <w:t xml:space="preserve">Republika Slovenija, </w:t>
      </w:r>
      <w:r w:rsidR="00BD5EA3" w:rsidRPr="00E17C53">
        <w:rPr>
          <w:rFonts w:ascii="Arial" w:hAnsi="Arial" w:cs="Arial"/>
          <w:b/>
          <w:sz w:val="20"/>
          <w:szCs w:val="20"/>
          <w:lang w:eastAsia="en-US"/>
        </w:rPr>
        <w:t>Ministrstvo za okolje</w:t>
      </w:r>
      <w:r w:rsidR="00BD5EA3">
        <w:rPr>
          <w:rFonts w:ascii="Arial" w:hAnsi="Arial" w:cs="Arial"/>
          <w:b/>
          <w:sz w:val="20"/>
          <w:szCs w:val="20"/>
          <w:lang w:eastAsia="en-US"/>
        </w:rPr>
        <w:t xml:space="preserve"> in prostor, Dunajska cesta 48</w:t>
      </w:r>
      <w:r w:rsidR="00BD5EA3" w:rsidRPr="00E17C53">
        <w:rPr>
          <w:rFonts w:ascii="Arial" w:hAnsi="Arial" w:cs="Arial"/>
          <w:b/>
          <w:sz w:val="20"/>
          <w:szCs w:val="20"/>
          <w:lang w:eastAsia="en-US"/>
        </w:rPr>
        <w:t>, 1000 Ljubljana</w:t>
      </w:r>
    </w:p>
    <w:p w14:paraId="6A5F8287" w14:textId="77777777" w:rsidR="00E609C7" w:rsidRPr="00501FCF" w:rsidRDefault="00E609C7" w:rsidP="00E609C7">
      <w:pPr>
        <w:spacing w:line="260" w:lineRule="atLeast"/>
        <w:rPr>
          <w:rFonts w:ascii="Arial" w:hAnsi="Arial" w:cs="Arial"/>
          <w:b/>
          <w:bCs/>
          <w:sz w:val="20"/>
          <w:szCs w:val="20"/>
          <w:lang w:eastAsia="en-US"/>
        </w:rPr>
      </w:pPr>
    </w:p>
    <w:p w14:paraId="215A8674" w14:textId="77777777" w:rsidR="006017E2" w:rsidRPr="006017E2" w:rsidRDefault="006017E2" w:rsidP="006017E2">
      <w:pPr>
        <w:spacing w:line="260" w:lineRule="atLeast"/>
        <w:jc w:val="both"/>
        <w:rPr>
          <w:rFonts w:ascii="Arial" w:hAnsi="Arial" w:cs="Arial"/>
          <w:sz w:val="20"/>
          <w:szCs w:val="20"/>
        </w:rPr>
      </w:pPr>
      <w:r w:rsidRPr="5BD2FF2F">
        <w:rPr>
          <w:rFonts w:ascii="Arial" w:hAnsi="Arial" w:cs="Arial"/>
          <w:sz w:val="20"/>
          <w:szCs w:val="20"/>
        </w:rPr>
        <w:t>Ponudnik</w:t>
      </w:r>
      <w:r>
        <w:rPr>
          <w:rFonts w:ascii="Arial" w:hAnsi="Arial" w:cs="Arial"/>
          <w:sz w:val="20"/>
          <w:szCs w:val="20"/>
        </w:rPr>
        <w:t xml:space="preserve"> </w:t>
      </w:r>
      <w:r w:rsidRPr="5BD2FF2F">
        <w:rPr>
          <w:rFonts w:ascii="Arial" w:hAnsi="Arial" w:cs="Arial"/>
          <w:i/>
          <w:iCs/>
          <w:sz w:val="20"/>
          <w:szCs w:val="20"/>
        </w:rPr>
        <w:t>(naziv in polni naslov</w:t>
      </w:r>
      <w:r w:rsidRPr="006017E2">
        <w:rPr>
          <w:rFonts w:ascii="Arial" w:hAnsi="Arial" w:cs="Arial"/>
          <w:i/>
          <w:iCs/>
          <w:sz w:val="20"/>
          <w:szCs w:val="20"/>
        </w:rPr>
        <w:t>)________________</w:t>
      </w:r>
      <w:r w:rsidRPr="006017E2">
        <w:rPr>
          <w:rFonts w:ascii="Arial" w:hAnsi="Arial" w:cs="Arial"/>
          <w:sz w:val="20"/>
          <w:szCs w:val="20"/>
        </w:rPr>
        <w:t>__________________________ ali</w:t>
      </w:r>
    </w:p>
    <w:p w14:paraId="28E4C8B7" w14:textId="7F659BCC" w:rsidR="006017E2" w:rsidRPr="006017E2" w:rsidRDefault="006017E2" w:rsidP="006017E2">
      <w:pPr>
        <w:spacing w:line="260" w:lineRule="atLeast"/>
        <w:jc w:val="both"/>
        <w:rPr>
          <w:rFonts w:ascii="Arial" w:hAnsi="Arial" w:cs="Arial"/>
          <w:sz w:val="20"/>
          <w:szCs w:val="20"/>
        </w:rPr>
      </w:pPr>
      <w:r w:rsidRPr="006017E2">
        <w:rPr>
          <w:rFonts w:ascii="Arial" w:hAnsi="Arial" w:cs="Arial"/>
          <w:sz w:val="20"/>
          <w:szCs w:val="20"/>
        </w:rPr>
        <w:t xml:space="preserve">Soponudnik </w:t>
      </w:r>
      <w:r w:rsidRPr="006017E2">
        <w:rPr>
          <w:rFonts w:ascii="Arial" w:hAnsi="Arial" w:cs="Arial"/>
          <w:i/>
          <w:iCs/>
          <w:sz w:val="20"/>
          <w:szCs w:val="20"/>
        </w:rPr>
        <w:t>(naziv in polni naslov)________________</w:t>
      </w:r>
      <w:r w:rsidRPr="006017E2">
        <w:rPr>
          <w:rFonts w:ascii="Arial" w:hAnsi="Arial" w:cs="Arial"/>
          <w:sz w:val="20"/>
          <w:szCs w:val="20"/>
        </w:rPr>
        <w:t>__________________________</w:t>
      </w:r>
      <w:r w:rsidR="003E0941">
        <w:rPr>
          <w:rFonts w:ascii="Arial" w:hAnsi="Arial" w:cs="Arial"/>
          <w:sz w:val="20"/>
          <w:szCs w:val="20"/>
        </w:rPr>
        <w:t xml:space="preserve"> </w:t>
      </w:r>
      <w:r w:rsidRPr="006017E2">
        <w:rPr>
          <w:rFonts w:ascii="Arial" w:hAnsi="Arial" w:cs="Arial"/>
          <w:sz w:val="20"/>
          <w:szCs w:val="20"/>
        </w:rPr>
        <w:t>ali</w:t>
      </w:r>
    </w:p>
    <w:p w14:paraId="6BF4CD46" w14:textId="77777777" w:rsidR="006017E2" w:rsidRPr="006017E2" w:rsidRDefault="006017E2" w:rsidP="006017E2">
      <w:pPr>
        <w:spacing w:line="260" w:lineRule="atLeast"/>
        <w:jc w:val="both"/>
        <w:rPr>
          <w:rFonts w:ascii="Arial" w:hAnsi="Arial" w:cs="Arial"/>
          <w:sz w:val="20"/>
          <w:szCs w:val="20"/>
        </w:rPr>
      </w:pPr>
      <w:r w:rsidRPr="006017E2">
        <w:rPr>
          <w:rFonts w:ascii="Arial" w:hAnsi="Arial" w:cs="Arial"/>
          <w:sz w:val="20"/>
          <w:szCs w:val="20"/>
        </w:rPr>
        <w:t xml:space="preserve">Podizvajalec </w:t>
      </w:r>
      <w:r w:rsidRPr="006017E2">
        <w:rPr>
          <w:rFonts w:ascii="Arial" w:hAnsi="Arial" w:cs="Arial"/>
          <w:i/>
          <w:iCs/>
          <w:sz w:val="20"/>
          <w:szCs w:val="20"/>
        </w:rPr>
        <w:t>(naziv in polni naslov)________________</w:t>
      </w:r>
      <w:r w:rsidRPr="006017E2">
        <w:rPr>
          <w:rFonts w:ascii="Arial" w:hAnsi="Arial" w:cs="Arial"/>
          <w:sz w:val="20"/>
          <w:szCs w:val="20"/>
        </w:rPr>
        <w:t>__________________________</w:t>
      </w:r>
    </w:p>
    <w:p w14:paraId="5C71A2FE" w14:textId="77777777" w:rsidR="00E609C7" w:rsidRDefault="00E609C7" w:rsidP="00E609C7">
      <w:pPr>
        <w:spacing w:line="260" w:lineRule="atLeast"/>
        <w:jc w:val="both"/>
        <w:rPr>
          <w:rFonts w:ascii="Arial" w:hAnsi="Arial"/>
          <w:sz w:val="20"/>
          <w:szCs w:val="20"/>
        </w:rPr>
      </w:pPr>
    </w:p>
    <w:p w14:paraId="0E86DCB1" w14:textId="77777777" w:rsidR="00E609C7" w:rsidRPr="00E609C7" w:rsidRDefault="00E609C7" w:rsidP="00E609C7">
      <w:pPr>
        <w:shd w:val="clear" w:color="auto" w:fill="FFFFFF"/>
        <w:tabs>
          <w:tab w:val="left" w:pos="9000"/>
        </w:tabs>
        <w:ind w:left="567" w:hanging="425"/>
        <w:jc w:val="center"/>
        <w:rPr>
          <w:rFonts w:ascii="Arial" w:hAnsi="Arial" w:cs="Arial"/>
          <w:b/>
          <w:sz w:val="20"/>
          <w:szCs w:val="20"/>
          <w:lang w:eastAsia="en-US"/>
        </w:rPr>
      </w:pPr>
      <w:r w:rsidRPr="00A6378F">
        <w:rPr>
          <w:b/>
          <w:szCs w:val="22"/>
          <w:lang w:eastAsia="en-US"/>
        </w:rPr>
        <w:tab/>
      </w:r>
      <w:r w:rsidRPr="00E609C7">
        <w:rPr>
          <w:rFonts w:ascii="Arial" w:hAnsi="Arial" w:cs="Arial"/>
          <w:b/>
          <w:sz w:val="20"/>
          <w:szCs w:val="20"/>
          <w:lang w:eastAsia="en-US"/>
        </w:rPr>
        <w:t>IZJAVLJAM</w:t>
      </w:r>
    </w:p>
    <w:p w14:paraId="6471CBC1" w14:textId="66CD33C9" w:rsidR="00A51160" w:rsidRDefault="00A51160" w:rsidP="5BD2FF2F">
      <w:pPr>
        <w:spacing w:before="60" w:after="60"/>
        <w:jc w:val="both"/>
        <w:rPr>
          <w:rFonts w:ascii="Arial" w:hAnsi="Arial" w:cs="Arial"/>
          <w:b/>
          <w:bCs/>
          <w:sz w:val="20"/>
          <w:szCs w:val="20"/>
        </w:rPr>
      </w:pPr>
    </w:p>
    <w:p w14:paraId="641F8E2B" w14:textId="77777777" w:rsidR="0034693D" w:rsidRPr="00A6378F" w:rsidRDefault="0034693D" w:rsidP="0034693D">
      <w:pPr>
        <w:shd w:val="clear" w:color="auto" w:fill="FFFFFF"/>
        <w:tabs>
          <w:tab w:val="left" w:pos="9000"/>
        </w:tabs>
        <w:jc w:val="center"/>
        <w:rPr>
          <w:szCs w:val="22"/>
          <w:lang w:eastAsia="en-US"/>
        </w:rPr>
      </w:pPr>
    </w:p>
    <w:p w14:paraId="37019895" w14:textId="14F20D69" w:rsidR="0034693D" w:rsidRPr="0034693D" w:rsidRDefault="0034693D" w:rsidP="0034693D">
      <w:pPr>
        <w:shd w:val="clear" w:color="auto" w:fill="FFFFFF"/>
        <w:tabs>
          <w:tab w:val="left" w:pos="9000"/>
        </w:tabs>
        <w:spacing w:line="360" w:lineRule="auto"/>
        <w:jc w:val="both"/>
        <w:rPr>
          <w:rFonts w:ascii="Arial" w:hAnsi="Arial" w:cs="Arial"/>
          <w:b/>
          <w:sz w:val="20"/>
          <w:szCs w:val="20"/>
        </w:rPr>
      </w:pPr>
      <w:r w:rsidRPr="0034693D">
        <w:rPr>
          <w:rFonts w:ascii="Arial" w:hAnsi="Arial" w:cs="Arial"/>
          <w:sz w:val="20"/>
          <w:szCs w:val="20"/>
          <w:lang w:eastAsia="en-US"/>
        </w:rPr>
        <w:t>da</w:t>
      </w:r>
      <w:r w:rsidRPr="0034693D">
        <w:rPr>
          <w:rFonts w:ascii="Arial" w:hAnsi="Arial" w:cs="Arial"/>
          <w:b/>
          <w:sz w:val="20"/>
          <w:szCs w:val="20"/>
        </w:rPr>
        <w:t xml:space="preserve"> imam za obrat za obdelavo ___________________________________________________</w:t>
      </w:r>
    </w:p>
    <w:p w14:paraId="5347685D" w14:textId="556CA3FC" w:rsidR="0034693D" w:rsidRPr="0034693D" w:rsidRDefault="0034693D" w:rsidP="0034693D">
      <w:pPr>
        <w:shd w:val="clear" w:color="auto" w:fill="FFFFFF"/>
        <w:tabs>
          <w:tab w:val="left" w:pos="9000"/>
        </w:tabs>
        <w:spacing w:line="360" w:lineRule="auto"/>
        <w:jc w:val="both"/>
        <w:rPr>
          <w:rFonts w:ascii="Arial" w:hAnsi="Arial" w:cs="Arial"/>
          <w:bCs/>
          <w:i/>
          <w:iCs/>
          <w:sz w:val="20"/>
          <w:szCs w:val="20"/>
        </w:rPr>
      </w:pPr>
      <w:r w:rsidRPr="0034693D">
        <w:rPr>
          <w:rFonts w:ascii="Arial" w:hAnsi="Arial" w:cs="Arial"/>
          <w:i/>
          <w:sz w:val="20"/>
          <w:szCs w:val="20"/>
        </w:rPr>
        <w:t>(naziv in naslov obrata za obdelavo),</w:t>
      </w:r>
      <w:r w:rsidRPr="0034693D">
        <w:rPr>
          <w:rFonts w:ascii="Arial" w:hAnsi="Arial" w:cs="Arial"/>
          <w:b/>
          <w:sz w:val="20"/>
          <w:szCs w:val="20"/>
        </w:rPr>
        <w:t xml:space="preserve"> v katerega bo oddan odpadek s številko ___________________________________________________</w:t>
      </w:r>
      <w:r w:rsidRPr="0034693D">
        <w:rPr>
          <w:rStyle w:val="Sprotnaopomba-sklic"/>
          <w:rFonts w:ascii="Arial" w:hAnsi="Arial" w:cs="Arial"/>
          <w:sz w:val="20"/>
          <w:szCs w:val="20"/>
        </w:rPr>
        <w:footnoteReference w:id="4"/>
      </w:r>
      <w:r w:rsidR="00B11D17">
        <w:rPr>
          <w:rFonts w:ascii="Arial" w:hAnsi="Arial" w:cs="Arial"/>
          <w:sz w:val="20"/>
          <w:szCs w:val="20"/>
        </w:rPr>
        <w:t>.</w:t>
      </w:r>
    </w:p>
    <w:p w14:paraId="757BA8A0" w14:textId="77777777" w:rsidR="0034693D" w:rsidRPr="0034693D" w:rsidRDefault="0034693D" w:rsidP="0034693D">
      <w:pPr>
        <w:shd w:val="clear" w:color="auto" w:fill="FFFFFF"/>
        <w:tabs>
          <w:tab w:val="left" w:pos="9000"/>
        </w:tabs>
        <w:spacing w:line="360" w:lineRule="auto"/>
        <w:jc w:val="both"/>
        <w:rPr>
          <w:rFonts w:ascii="Arial" w:hAnsi="Arial" w:cs="Arial"/>
          <w:bCs/>
          <w:i/>
          <w:iCs/>
          <w:sz w:val="20"/>
          <w:szCs w:val="20"/>
        </w:rPr>
      </w:pPr>
    </w:p>
    <w:p w14:paraId="2400F119" w14:textId="77777777" w:rsidR="0034693D" w:rsidRPr="0034693D" w:rsidRDefault="0034693D" w:rsidP="0034693D">
      <w:pPr>
        <w:shd w:val="clear" w:color="auto" w:fill="FFFFFF"/>
        <w:tabs>
          <w:tab w:val="left" w:pos="9000"/>
        </w:tabs>
        <w:spacing w:line="360" w:lineRule="auto"/>
        <w:jc w:val="both"/>
        <w:rPr>
          <w:rFonts w:ascii="Arial" w:hAnsi="Arial" w:cs="Arial"/>
          <w:bCs/>
          <w:i/>
          <w:iCs/>
          <w:sz w:val="20"/>
          <w:szCs w:val="20"/>
        </w:rPr>
      </w:pPr>
    </w:p>
    <w:p w14:paraId="532E0002" w14:textId="77777777" w:rsidR="0034693D" w:rsidRPr="0034693D" w:rsidRDefault="0034693D" w:rsidP="0034693D">
      <w:pPr>
        <w:shd w:val="clear" w:color="auto" w:fill="FFFFFF"/>
        <w:tabs>
          <w:tab w:val="left" w:pos="9000"/>
        </w:tabs>
        <w:spacing w:line="360" w:lineRule="auto"/>
        <w:jc w:val="both"/>
        <w:rPr>
          <w:rFonts w:ascii="Arial" w:hAnsi="Arial" w:cs="Arial"/>
          <w:bCs/>
          <w:i/>
          <w:iCs/>
          <w:sz w:val="20"/>
          <w:szCs w:val="20"/>
        </w:rPr>
      </w:pPr>
      <w:r w:rsidRPr="0034693D">
        <w:rPr>
          <w:rFonts w:ascii="Arial" w:hAnsi="Arial" w:cs="Arial"/>
          <w:i/>
          <w:sz w:val="20"/>
          <w:szCs w:val="20"/>
        </w:rPr>
        <w:t>(ustrezno označite in izpolnite glede na državo, v kateri se nahaja obrat)</w:t>
      </w:r>
    </w:p>
    <w:p w14:paraId="26C321D9" w14:textId="77777777" w:rsidR="0034693D" w:rsidRPr="0034693D" w:rsidRDefault="0034693D" w:rsidP="0034693D">
      <w:pPr>
        <w:ind w:left="284" w:hanging="284"/>
        <w:rPr>
          <w:rFonts w:ascii="Arial" w:hAnsi="Arial" w:cs="Arial"/>
          <w:i/>
          <w:sz w:val="20"/>
          <w:szCs w:val="20"/>
        </w:rPr>
      </w:pPr>
    </w:p>
    <w:p w14:paraId="26F6427F" w14:textId="424609BA" w:rsidR="0034693D" w:rsidRPr="0034693D" w:rsidRDefault="0034693D" w:rsidP="0034693D">
      <w:pPr>
        <w:spacing w:line="360" w:lineRule="auto"/>
        <w:ind w:left="284" w:hanging="284"/>
        <w:jc w:val="both"/>
        <w:rPr>
          <w:rFonts w:ascii="Arial" w:hAnsi="Arial" w:cs="Arial"/>
          <w:b/>
          <w:sz w:val="20"/>
          <w:szCs w:val="20"/>
        </w:rPr>
      </w:pPr>
      <w:r w:rsidRPr="0034693D">
        <w:rPr>
          <w:rFonts w:ascii="Arial" w:hAnsi="Arial" w:cs="Arial"/>
          <w:b/>
          <w:sz w:val="20"/>
          <w:szCs w:val="20"/>
        </w:rPr>
        <w:fldChar w:fldCharType="begin">
          <w:ffData>
            <w:name w:val="Potrditev8"/>
            <w:enabled/>
            <w:calcOnExit w:val="0"/>
            <w:checkBox>
              <w:sizeAuto/>
              <w:default w:val="0"/>
            </w:checkBox>
          </w:ffData>
        </w:fldChar>
      </w:r>
      <w:bookmarkStart w:id="134" w:name="Potrditev8"/>
      <w:r w:rsidRPr="0034693D">
        <w:rPr>
          <w:rFonts w:ascii="Arial" w:hAnsi="Arial" w:cs="Arial"/>
          <w:b/>
          <w:sz w:val="20"/>
          <w:szCs w:val="20"/>
        </w:rPr>
        <w:instrText xml:space="preserve"> FORMCHECKBOX </w:instrText>
      </w:r>
      <w:r w:rsidRPr="0034693D">
        <w:rPr>
          <w:rFonts w:ascii="Arial" w:hAnsi="Arial" w:cs="Arial"/>
          <w:b/>
          <w:sz w:val="20"/>
          <w:szCs w:val="20"/>
        </w:rPr>
      </w:r>
      <w:r w:rsidRPr="0034693D">
        <w:rPr>
          <w:rFonts w:ascii="Arial" w:hAnsi="Arial" w:cs="Arial"/>
          <w:b/>
          <w:sz w:val="20"/>
          <w:szCs w:val="20"/>
        </w:rPr>
        <w:fldChar w:fldCharType="separate"/>
      </w:r>
      <w:r w:rsidRPr="0034693D">
        <w:rPr>
          <w:rFonts w:ascii="Arial" w:hAnsi="Arial" w:cs="Arial"/>
          <w:b/>
          <w:sz w:val="20"/>
          <w:szCs w:val="20"/>
        </w:rPr>
        <w:fldChar w:fldCharType="end"/>
      </w:r>
      <w:bookmarkEnd w:id="134"/>
      <w:r w:rsidRPr="0034693D">
        <w:rPr>
          <w:rFonts w:ascii="Arial" w:hAnsi="Arial" w:cs="Arial"/>
          <w:b/>
          <w:sz w:val="20"/>
          <w:szCs w:val="20"/>
        </w:rPr>
        <w:t xml:space="preserve">v skladu z zakonom o varstvu okolja, okoljevarstveno dovoljenje za obdelavo odpadkov </w:t>
      </w:r>
    </w:p>
    <w:p w14:paraId="5061D29C" w14:textId="77777777" w:rsidR="0034693D" w:rsidRDefault="0034693D" w:rsidP="0034693D">
      <w:pPr>
        <w:spacing w:line="360" w:lineRule="auto"/>
        <w:jc w:val="both"/>
        <w:rPr>
          <w:rFonts w:ascii="Arial" w:hAnsi="Arial" w:cs="Arial"/>
          <w:i/>
          <w:sz w:val="20"/>
          <w:szCs w:val="20"/>
        </w:rPr>
      </w:pPr>
      <w:r w:rsidRPr="0034693D">
        <w:rPr>
          <w:rFonts w:ascii="Arial" w:hAnsi="Arial" w:cs="Arial"/>
          <w:b/>
          <w:sz w:val="20"/>
          <w:szCs w:val="20"/>
        </w:rPr>
        <w:t xml:space="preserve">     po postopku_____________________</w:t>
      </w:r>
      <w:r w:rsidRPr="0034693D">
        <w:rPr>
          <w:rStyle w:val="Sprotnaopomba-sklic"/>
          <w:rFonts w:ascii="Arial" w:hAnsi="Arial" w:cs="Arial"/>
          <w:sz w:val="20"/>
          <w:szCs w:val="20"/>
        </w:rPr>
        <w:footnoteReference w:id="5"/>
      </w:r>
      <w:r w:rsidRPr="0034693D">
        <w:rPr>
          <w:rFonts w:ascii="Arial" w:hAnsi="Arial" w:cs="Arial"/>
          <w:b/>
          <w:sz w:val="20"/>
          <w:szCs w:val="20"/>
        </w:rPr>
        <w:t xml:space="preserve"> </w:t>
      </w:r>
      <w:r w:rsidRPr="0034693D">
        <w:rPr>
          <w:rFonts w:ascii="Arial" w:hAnsi="Arial" w:cs="Arial"/>
          <w:i/>
          <w:sz w:val="20"/>
          <w:szCs w:val="20"/>
        </w:rPr>
        <w:t>(če je obrat v Republiki Sloveniji).</w:t>
      </w:r>
    </w:p>
    <w:p w14:paraId="5B3621D4" w14:textId="6FC46F33" w:rsidR="0034693D" w:rsidRPr="0034693D" w:rsidRDefault="0034693D" w:rsidP="0034693D">
      <w:pPr>
        <w:spacing w:line="360" w:lineRule="auto"/>
        <w:ind w:left="284" w:hanging="284"/>
        <w:jc w:val="both"/>
        <w:rPr>
          <w:rFonts w:ascii="Arial" w:hAnsi="Arial" w:cs="Arial"/>
          <w:b/>
          <w:sz w:val="20"/>
          <w:szCs w:val="20"/>
        </w:rPr>
      </w:pPr>
      <w:r w:rsidRPr="0034693D">
        <w:rPr>
          <w:rFonts w:ascii="Arial" w:hAnsi="Arial" w:cs="Arial"/>
          <w:b/>
          <w:sz w:val="20"/>
          <w:szCs w:val="20"/>
        </w:rPr>
        <w:fldChar w:fldCharType="begin">
          <w:ffData>
            <w:name w:val="Potrditev9"/>
            <w:enabled/>
            <w:calcOnExit w:val="0"/>
            <w:checkBox>
              <w:sizeAuto/>
              <w:default w:val="0"/>
            </w:checkBox>
          </w:ffData>
        </w:fldChar>
      </w:r>
      <w:bookmarkStart w:id="135" w:name="Potrditev9"/>
      <w:r w:rsidRPr="0034693D">
        <w:rPr>
          <w:rFonts w:ascii="Arial" w:hAnsi="Arial" w:cs="Arial"/>
          <w:b/>
          <w:sz w:val="20"/>
          <w:szCs w:val="20"/>
        </w:rPr>
        <w:instrText xml:space="preserve"> FORMCHECKBOX </w:instrText>
      </w:r>
      <w:r w:rsidRPr="0034693D">
        <w:rPr>
          <w:rFonts w:ascii="Arial" w:hAnsi="Arial" w:cs="Arial"/>
          <w:b/>
          <w:sz w:val="20"/>
          <w:szCs w:val="20"/>
        </w:rPr>
      </w:r>
      <w:r w:rsidRPr="0034693D">
        <w:rPr>
          <w:rFonts w:ascii="Arial" w:hAnsi="Arial" w:cs="Arial"/>
          <w:b/>
          <w:sz w:val="20"/>
          <w:szCs w:val="20"/>
        </w:rPr>
        <w:fldChar w:fldCharType="separate"/>
      </w:r>
      <w:r w:rsidRPr="0034693D">
        <w:rPr>
          <w:rFonts w:ascii="Arial" w:hAnsi="Arial" w:cs="Arial"/>
          <w:b/>
          <w:sz w:val="20"/>
          <w:szCs w:val="20"/>
        </w:rPr>
        <w:fldChar w:fldCharType="end"/>
      </w:r>
      <w:bookmarkEnd w:id="135"/>
      <w:r w:rsidRPr="0034693D">
        <w:rPr>
          <w:rFonts w:ascii="Arial" w:hAnsi="Arial" w:cs="Arial"/>
          <w:b/>
          <w:sz w:val="20"/>
          <w:szCs w:val="20"/>
        </w:rPr>
        <w:t>okoljevarstveno dovoljenje oziroma drug dokument, ki je v državi, kjer se nahaja obrat za obdelavo, zahtevan za opravljanje obdelave odpadkov, ki so predmet javnega naročila in so po svoji vsebini ter namenu smiselno enakovredni okoljevarstvenemu dovoljenju za obdelavo odpadkov po postopku______________________</w:t>
      </w:r>
      <w:r w:rsidRPr="0034693D">
        <w:rPr>
          <w:rStyle w:val="Sprotnaopomba-sklic"/>
          <w:rFonts w:ascii="Arial" w:hAnsi="Arial" w:cs="Arial"/>
          <w:sz w:val="20"/>
          <w:szCs w:val="20"/>
        </w:rPr>
        <w:footnoteReference w:id="6"/>
      </w:r>
      <w:r w:rsidRPr="0034693D">
        <w:rPr>
          <w:rFonts w:ascii="Arial" w:hAnsi="Arial" w:cs="Arial"/>
          <w:i/>
          <w:sz w:val="20"/>
          <w:szCs w:val="20"/>
        </w:rPr>
        <w:t xml:space="preserve"> (če je </w:t>
      </w:r>
      <w:bookmarkStart w:id="136" w:name="_Hlk174651419"/>
      <w:r w:rsidRPr="0034693D">
        <w:rPr>
          <w:rFonts w:ascii="Arial" w:hAnsi="Arial" w:cs="Arial"/>
          <w:i/>
          <w:sz w:val="20"/>
          <w:szCs w:val="20"/>
        </w:rPr>
        <w:t>obrat za obdelavo v drugi državi članici EU ali tretji državi).</w:t>
      </w:r>
      <w:bookmarkEnd w:id="136"/>
    </w:p>
    <w:p w14:paraId="46BCAE23" w14:textId="77777777" w:rsidR="0034693D" w:rsidRPr="0034693D" w:rsidRDefault="0034693D" w:rsidP="0034693D">
      <w:pPr>
        <w:shd w:val="clear" w:color="auto" w:fill="FFFFFF"/>
        <w:tabs>
          <w:tab w:val="left" w:pos="9000"/>
        </w:tabs>
        <w:rPr>
          <w:rFonts w:ascii="Arial" w:hAnsi="Arial" w:cs="Arial"/>
          <w:sz w:val="20"/>
          <w:szCs w:val="20"/>
          <w:lang w:eastAsia="en-US"/>
        </w:rPr>
      </w:pPr>
    </w:p>
    <w:p w14:paraId="497D8825" w14:textId="77777777" w:rsidR="0034693D" w:rsidRPr="0034693D" w:rsidRDefault="0034693D" w:rsidP="0034693D">
      <w:pPr>
        <w:shd w:val="clear" w:color="auto" w:fill="FFFFFF"/>
        <w:tabs>
          <w:tab w:val="left" w:pos="9000"/>
        </w:tabs>
        <w:rPr>
          <w:rFonts w:ascii="Arial" w:hAnsi="Arial" w:cs="Arial"/>
          <w:i/>
          <w:sz w:val="20"/>
          <w:szCs w:val="20"/>
        </w:rPr>
      </w:pPr>
      <w:r w:rsidRPr="0034693D">
        <w:rPr>
          <w:rFonts w:ascii="Arial" w:hAnsi="Arial" w:cs="Arial"/>
          <w:sz w:val="20"/>
          <w:szCs w:val="20"/>
          <w:lang w:eastAsia="en-US"/>
        </w:rPr>
        <w:t xml:space="preserve">Izjavo dokazujem z naslednjimi dokazili </w:t>
      </w:r>
      <w:r w:rsidRPr="0034693D">
        <w:rPr>
          <w:rFonts w:ascii="Arial" w:hAnsi="Arial" w:cs="Arial"/>
          <w:i/>
          <w:sz w:val="20"/>
          <w:szCs w:val="20"/>
        </w:rPr>
        <w:t>(vpisati odločbo</w:t>
      </w:r>
      <w:r w:rsidRPr="0034693D">
        <w:rPr>
          <w:rStyle w:val="Sprotnaopomba-sklic"/>
          <w:rFonts w:ascii="Arial" w:hAnsi="Arial" w:cs="Arial"/>
          <w:sz w:val="20"/>
          <w:szCs w:val="20"/>
        </w:rPr>
        <w:footnoteReference w:id="7"/>
      </w:r>
      <w:r w:rsidRPr="0034693D">
        <w:rPr>
          <w:rFonts w:ascii="Arial" w:hAnsi="Arial" w:cs="Arial"/>
          <w:i/>
          <w:sz w:val="20"/>
          <w:szCs w:val="20"/>
        </w:rPr>
        <w:t>):</w:t>
      </w:r>
    </w:p>
    <w:p w14:paraId="6FDCD05A" w14:textId="77777777" w:rsidR="0034693D" w:rsidRPr="0034693D" w:rsidRDefault="0034693D" w:rsidP="0034693D">
      <w:pPr>
        <w:shd w:val="clear" w:color="auto" w:fill="FFFFFF"/>
        <w:tabs>
          <w:tab w:val="left" w:pos="9000"/>
        </w:tabs>
        <w:rPr>
          <w:rFonts w:ascii="Arial" w:hAnsi="Arial" w:cs="Arial"/>
          <w:sz w:val="20"/>
          <w:szCs w:val="20"/>
          <w:lang w:eastAsia="en-US"/>
        </w:rPr>
      </w:pPr>
    </w:p>
    <w:p w14:paraId="0531EF88" w14:textId="77777777" w:rsidR="0034693D" w:rsidRPr="0034693D" w:rsidRDefault="0034693D" w:rsidP="0034693D">
      <w:pPr>
        <w:spacing w:line="360" w:lineRule="auto"/>
        <w:rPr>
          <w:rFonts w:ascii="Arial" w:hAnsi="Arial" w:cs="Arial"/>
          <w:sz w:val="20"/>
          <w:szCs w:val="20"/>
        </w:rPr>
      </w:pPr>
      <w:r w:rsidRPr="0034693D">
        <w:rPr>
          <w:rFonts w:ascii="Arial" w:hAnsi="Arial" w:cs="Arial"/>
          <w:sz w:val="20"/>
          <w:szCs w:val="20"/>
        </w:rPr>
        <w:t>__________________________________________________________________________________________________________________________________________________________________</w:t>
      </w:r>
    </w:p>
    <w:p w14:paraId="67BED7FF" w14:textId="77777777" w:rsidR="0034693D" w:rsidRPr="0034693D" w:rsidRDefault="0034693D" w:rsidP="0034693D">
      <w:pPr>
        <w:spacing w:line="360" w:lineRule="auto"/>
        <w:rPr>
          <w:rFonts w:ascii="Arial" w:hAnsi="Arial" w:cs="Arial"/>
          <w:sz w:val="20"/>
          <w:szCs w:val="20"/>
        </w:rPr>
      </w:pPr>
      <w:r w:rsidRPr="0034693D">
        <w:rPr>
          <w:rFonts w:ascii="Arial" w:hAnsi="Arial" w:cs="Arial"/>
          <w:sz w:val="20"/>
          <w:szCs w:val="20"/>
        </w:rPr>
        <w:t>_________________________________________________________________________________</w:t>
      </w:r>
    </w:p>
    <w:p w14:paraId="1F713631" w14:textId="77777777" w:rsidR="0034693D" w:rsidRPr="0034693D" w:rsidRDefault="0034693D" w:rsidP="0034693D">
      <w:pPr>
        <w:spacing w:line="360" w:lineRule="auto"/>
        <w:rPr>
          <w:rFonts w:ascii="Arial" w:hAnsi="Arial" w:cs="Arial"/>
          <w:sz w:val="20"/>
          <w:szCs w:val="20"/>
        </w:rPr>
      </w:pPr>
      <w:r w:rsidRPr="0034693D">
        <w:rPr>
          <w:rFonts w:ascii="Arial" w:hAnsi="Arial" w:cs="Arial"/>
          <w:sz w:val="20"/>
          <w:szCs w:val="20"/>
        </w:rPr>
        <w:t>__________________________________________________________________________________________________________________________________________________________________</w:t>
      </w:r>
    </w:p>
    <w:p w14:paraId="5538C67F" w14:textId="77777777" w:rsidR="0034693D" w:rsidRPr="0034693D" w:rsidRDefault="0034693D" w:rsidP="0034693D">
      <w:pPr>
        <w:spacing w:line="360" w:lineRule="auto"/>
        <w:rPr>
          <w:rFonts w:ascii="Arial" w:hAnsi="Arial" w:cs="Arial"/>
          <w:sz w:val="20"/>
          <w:szCs w:val="20"/>
          <w:lang w:eastAsia="en-US"/>
        </w:rPr>
      </w:pPr>
      <w:r w:rsidRPr="0034693D">
        <w:rPr>
          <w:rFonts w:ascii="Arial" w:hAnsi="Arial" w:cs="Arial"/>
          <w:sz w:val="20"/>
          <w:szCs w:val="20"/>
        </w:rPr>
        <w:t>_________________________________________________________________________________</w:t>
      </w:r>
    </w:p>
    <w:p w14:paraId="7E23E806" w14:textId="77777777" w:rsidR="0034693D" w:rsidRPr="0034693D" w:rsidRDefault="0034693D" w:rsidP="0034693D">
      <w:pPr>
        <w:shd w:val="clear" w:color="auto" w:fill="FFFFFF"/>
        <w:tabs>
          <w:tab w:val="left" w:pos="9000"/>
        </w:tabs>
        <w:rPr>
          <w:rFonts w:ascii="Arial" w:hAnsi="Arial" w:cs="Arial"/>
          <w:sz w:val="20"/>
          <w:szCs w:val="20"/>
          <w:lang w:eastAsia="en-US"/>
        </w:rPr>
      </w:pPr>
    </w:p>
    <w:p w14:paraId="428931FB" w14:textId="77777777" w:rsidR="0034693D" w:rsidRPr="0034693D" w:rsidRDefault="0034693D" w:rsidP="0034693D">
      <w:pPr>
        <w:shd w:val="clear" w:color="auto" w:fill="FFFFFF"/>
        <w:tabs>
          <w:tab w:val="left" w:pos="9000"/>
        </w:tabs>
        <w:rPr>
          <w:rFonts w:ascii="Arial" w:hAnsi="Arial" w:cs="Arial"/>
          <w:sz w:val="20"/>
          <w:szCs w:val="20"/>
          <w:lang w:eastAsia="en-US"/>
        </w:rPr>
      </w:pPr>
    </w:p>
    <w:p w14:paraId="244F3125" w14:textId="77777777" w:rsidR="0034693D" w:rsidRPr="0034693D" w:rsidRDefault="0034693D" w:rsidP="0034693D">
      <w:pPr>
        <w:shd w:val="clear" w:color="auto" w:fill="FFFFFF"/>
        <w:tabs>
          <w:tab w:val="left" w:pos="9000"/>
        </w:tabs>
        <w:rPr>
          <w:rFonts w:ascii="Arial" w:hAnsi="Arial" w:cs="Arial"/>
          <w:sz w:val="20"/>
          <w:szCs w:val="20"/>
          <w:lang w:eastAsia="en-US"/>
        </w:rPr>
      </w:pPr>
    </w:p>
    <w:p w14:paraId="0D1D0C72" w14:textId="77777777" w:rsidR="0034693D" w:rsidRPr="0034693D" w:rsidRDefault="0034693D" w:rsidP="0034693D">
      <w:pPr>
        <w:shd w:val="clear" w:color="auto" w:fill="FFFFFF"/>
        <w:tabs>
          <w:tab w:val="left" w:pos="9000"/>
        </w:tabs>
        <w:rPr>
          <w:rFonts w:ascii="Arial" w:hAnsi="Arial" w:cs="Arial"/>
          <w:sz w:val="20"/>
          <w:szCs w:val="20"/>
          <w:lang w:eastAsia="en-US"/>
        </w:rPr>
      </w:pPr>
    </w:p>
    <w:p w14:paraId="2E732724" w14:textId="1BD487A5" w:rsidR="0034693D" w:rsidRPr="0034693D" w:rsidRDefault="0034693D" w:rsidP="0034693D">
      <w:pPr>
        <w:shd w:val="clear" w:color="auto" w:fill="FFFFFF"/>
        <w:tabs>
          <w:tab w:val="left" w:pos="9000"/>
        </w:tabs>
        <w:rPr>
          <w:rFonts w:ascii="Arial" w:hAnsi="Arial" w:cs="Arial"/>
          <w:b/>
          <w:bCs/>
          <w:sz w:val="20"/>
          <w:szCs w:val="20"/>
          <w:lang w:eastAsia="en-US"/>
        </w:rPr>
      </w:pPr>
      <w:r w:rsidRPr="0034693D">
        <w:rPr>
          <w:rFonts w:ascii="Arial" w:hAnsi="Arial" w:cs="Arial"/>
          <w:b/>
          <w:bCs/>
          <w:sz w:val="20"/>
          <w:szCs w:val="20"/>
          <w:lang w:eastAsia="en-US"/>
        </w:rPr>
        <w:t xml:space="preserve">Natančen opis postopka </w:t>
      </w:r>
      <w:r w:rsidR="00805336">
        <w:rPr>
          <w:rFonts w:ascii="Arial" w:hAnsi="Arial" w:cs="Arial"/>
          <w:b/>
          <w:bCs/>
          <w:sz w:val="20"/>
          <w:szCs w:val="20"/>
          <w:lang w:eastAsia="en-US"/>
        </w:rPr>
        <w:t>pred/</w:t>
      </w:r>
      <w:r w:rsidRPr="0034693D">
        <w:rPr>
          <w:rFonts w:ascii="Arial" w:hAnsi="Arial" w:cs="Arial"/>
          <w:b/>
          <w:bCs/>
          <w:sz w:val="20"/>
          <w:szCs w:val="20"/>
          <w:lang w:eastAsia="en-US"/>
        </w:rPr>
        <w:t>obdelave</w:t>
      </w:r>
      <w:r w:rsidRPr="0034693D">
        <w:rPr>
          <w:rStyle w:val="Sprotnaopomba-sklic"/>
          <w:rFonts w:ascii="Arial" w:hAnsi="Arial" w:cs="Arial"/>
          <w:sz w:val="20"/>
          <w:szCs w:val="20"/>
          <w:lang w:eastAsia="en-US"/>
        </w:rPr>
        <w:footnoteReference w:id="8"/>
      </w:r>
      <w:r w:rsidRPr="0034693D">
        <w:rPr>
          <w:rFonts w:ascii="Arial" w:hAnsi="Arial" w:cs="Arial"/>
          <w:b/>
          <w:bCs/>
          <w:sz w:val="20"/>
          <w:szCs w:val="20"/>
          <w:lang w:eastAsia="en-US"/>
        </w:rPr>
        <w:t>:</w:t>
      </w:r>
    </w:p>
    <w:p w14:paraId="12B14CA0" w14:textId="77777777" w:rsidR="0034693D" w:rsidRPr="0034693D" w:rsidRDefault="0034693D" w:rsidP="0034693D">
      <w:pPr>
        <w:shd w:val="clear" w:color="auto" w:fill="FFFFFF"/>
        <w:tabs>
          <w:tab w:val="left" w:pos="9000"/>
        </w:tabs>
        <w:rPr>
          <w:rFonts w:ascii="Arial" w:hAnsi="Arial" w:cs="Arial"/>
          <w:sz w:val="20"/>
          <w:szCs w:val="20"/>
          <w:lang w:eastAsia="en-US"/>
        </w:rPr>
      </w:pPr>
    </w:p>
    <w:p w14:paraId="36D5409C" w14:textId="77777777" w:rsidR="0034693D" w:rsidRPr="0034693D" w:rsidRDefault="0034693D" w:rsidP="0034693D">
      <w:pPr>
        <w:spacing w:line="360" w:lineRule="auto"/>
        <w:rPr>
          <w:rFonts w:ascii="Arial" w:hAnsi="Arial" w:cs="Arial"/>
          <w:sz w:val="20"/>
          <w:szCs w:val="20"/>
        </w:rPr>
      </w:pPr>
      <w:r w:rsidRPr="0034693D">
        <w:rPr>
          <w:rFonts w:ascii="Arial" w:hAnsi="Arial" w:cs="Arial"/>
          <w:sz w:val="20"/>
          <w:szCs w:val="20"/>
        </w:rPr>
        <w:t>__________________________________________________________________________________________________________________________________________________________________</w:t>
      </w:r>
    </w:p>
    <w:p w14:paraId="2E1C7A23" w14:textId="77777777" w:rsidR="0034693D" w:rsidRPr="0034693D" w:rsidRDefault="0034693D" w:rsidP="0034693D">
      <w:pPr>
        <w:spacing w:line="360" w:lineRule="auto"/>
        <w:rPr>
          <w:rFonts w:ascii="Arial" w:hAnsi="Arial" w:cs="Arial"/>
          <w:sz w:val="20"/>
          <w:szCs w:val="20"/>
        </w:rPr>
      </w:pPr>
      <w:r w:rsidRPr="0034693D">
        <w:rPr>
          <w:rFonts w:ascii="Arial" w:hAnsi="Arial" w:cs="Arial"/>
          <w:sz w:val="20"/>
          <w:szCs w:val="20"/>
        </w:rPr>
        <w:t>_________________________________________________________________________________</w:t>
      </w:r>
    </w:p>
    <w:p w14:paraId="158665E9" w14:textId="77777777" w:rsidR="0034693D" w:rsidRPr="0034693D" w:rsidRDefault="0034693D" w:rsidP="0034693D">
      <w:pPr>
        <w:spacing w:line="360" w:lineRule="auto"/>
        <w:rPr>
          <w:rFonts w:ascii="Arial" w:hAnsi="Arial" w:cs="Arial"/>
          <w:sz w:val="20"/>
          <w:szCs w:val="20"/>
        </w:rPr>
      </w:pPr>
      <w:r w:rsidRPr="0034693D">
        <w:rPr>
          <w:rFonts w:ascii="Arial" w:hAnsi="Arial" w:cs="Arial"/>
          <w:sz w:val="20"/>
          <w:szCs w:val="20"/>
        </w:rPr>
        <w:t>__________________________________________________________________________________________________________________________________________________________________</w:t>
      </w:r>
    </w:p>
    <w:p w14:paraId="60006346" w14:textId="77777777" w:rsidR="0034693D" w:rsidRPr="0034693D" w:rsidRDefault="0034693D" w:rsidP="0034693D">
      <w:pPr>
        <w:spacing w:line="360" w:lineRule="auto"/>
        <w:rPr>
          <w:rFonts w:ascii="Arial" w:hAnsi="Arial" w:cs="Arial"/>
          <w:sz w:val="20"/>
          <w:szCs w:val="20"/>
          <w:lang w:eastAsia="en-US"/>
        </w:rPr>
      </w:pPr>
      <w:r w:rsidRPr="0034693D">
        <w:rPr>
          <w:rFonts w:ascii="Arial" w:hAnsi="Arial" w:cs="Arial"/>
          <w:sz w:val="20"/>
          <w:szCs w:val="20"/>
        </w:rPr>
        <w:t>_________________________________________________________________________________</w:t>
      </w:r>
    </w:p>
    <w:p w14:paraId="09ED6726" w14:textId="77777777" w:rsidR="0034693D" w:rsidRPr="0034693D" w:rsidRDefault="0034693D" w:rsidP="0034693D">
      <w:pPr>
        <w:shd w:val="clear" w:color="auto" w:fill="FFFFFF"/>
        <w:tabs>
          <w:tab w:val="left" w:pos="9000"/>
        </w:tabs>
        <w:rPr>
          <w:rFonts w:ascii="Arial" w:hAnsi="Arial" w:cs="Arial"/>
          <w:sz w:val="20"/>
          <w:szCs w:val="20"/>
          <w:lang w:eastAsia="en-US"/>
        </w:rPr>
      </w:pPr>
    </w:p>
    <w:p w14:paraId="739AD3CD" w14:textId="77777777" w:rsidR="0034693D" w:rsidRPr="0034693D" w:rsidRDefault="0034693D" w:rsidP="0034693D">
      <w:pPr>
        <w:spacing w:line="360" w:lineRule="auto"/>
        <w:rPr>
          <w:rFonts w:ascii="Arial" w:hAnsi="Arial" w:cs="Arial"/>
          <w:sz w:val="20"/>
          <w:szCs w:val="20"/>
          <w:lang w:eastAsia="en-US"/>
        </w:rPr>
      </w:pPr>
    </w:p>
    <w:p w14:paraId="15BC45C1" w14:textId="77777777" w:rsidR="0034693D" w:rsidRPr="0034693D" w:rsidRDefault="0034693D" w:rsidP="0034693D">
      <w:pPr>
        <w:shd w:val="clear" w:color="auto" w:fill="FFFFFF"/>
        <w:tabs>
          <w:tab w:val="left" w:pos="9000"/>
        </w:tabs>
        <w:rPr>
          <w:rFonts w:ascii="Arial" w:hAnsi="Arial" w:cs="Arial"/>
          <w:sz w:val="20"/>
          <w:szCs w:val="20"/>
          <w:lang w:eastAsia="en-US"/>
        </w:rPr>
      </w:pPr>
    </w:p>
    <w:p w14:paraId="72CCAE57" w14:textId="77777777" w:rsidR="0034693D" w:rsidRPr="0034693D" w:rsidRDefault="0034693D" w:rsidP="0034693D">
      <w:pPr>
        <w:shd w:val="clear" w:color="auto" w:fill="FFFFFF"/>
        <w:tabs>
          <w:tab w:val="left" w:pos="9000"/>
        </w:tabs>
        <w:rPr>
          <w:rFonts w:ascii="Arial" w:hAnsi="Arial" w:cs="Arial"/>
          <w:sz w:val="20"/>
          <w:szCs w:val="20"/>
          <w:lang w:eastAsia="en-US"/>
        </w:rPr>
      </w:pPr>
    </w:p>
    <w:p w14:paraId="026E8F55" w14:textId="77777777" w:rsidR="00A51160" w:rsidRPr="0034693D" w:rsidRDefault="00A51160" w:rsidP="5BD2FF2F">
      <w:pPr>
        <w:spacing w:before="60" w:after="60"/>
        <w:jc w:val="both"/>
        <w:rPr>
          <w:rFonts w:ascii="Arial" w:hAnsi="Arial" w:cs="Arial"/>
          <w:b/>
          <w:bCs/>
          <w:sz w:val="20"/>
          <w:szCs w:val="20"/>
        </w:rPr>
      </w:pPr>
    </w:p>
    <w:p w14:paraId="746D5F51" w14:textId="77777777" w:rsidR="00A51160" w:rsidRPr="0034693D" w:rsidRDefault="00A51160" w:rsidP="5BD2FF2F">
      <w:pPr>
        <w:spacing w:before="60" w:after="60"/>
        <w:jc w:val="both"/>
        <w:rPr>
          <w:rFonts w:ascii="Arial" w:hAnsi="Arial" w:cs="Arial"/>
          <w:b/>
          <w:bCs/>
          <w:sz w:val="20"/>
          <w:szCs w:val="20"/>
        </w:rPr>
      </w:pPr>
    </w:p>
    <w:p w14:paraId="72E2BC5C" w14:textId="77777777" w:rsidR="00E609C7" w:rsidRPr="0034693D" w:rsidRDefault="00E609C7" w:rsidP="5BD2FF2F">
      <w:pPr>
        <w:spacing w:before="60" w:after="60"/>
        <w:jc w:val="both"/>
        <w:rPr>
          <w:rFonts w:ascii="Arial" w:hAnsi="Arial" w:cs="Arial"/>
          <w:b/>
          <w:bCs/>
          <w:sz w:val="20"/>
          <w:szCs w:val="20"/>
        </w:rPr>
      </w:pPr>
    </w:p>
    <w:p w14:paraId="4A9B8C0B" w14:textId="77777777" w:rsidR="00E609C7" w:rsidRDefault="00E609C7" w:rsidP="5BD2FF2F">
      <w:pPr>
        <w:spacing w:before="60" w:after="60"/>
        <w:jc w:val="both"/>
        <w:rPr>
          <w:rFonts w:ascii="Arial" w:hAnsi="Arial" w:cs="Arial"/>
          <w:b/>
          <w:bCs/>
          <w:sz w:val="20"/>
          <w:szCs w:val="20"/>
        </w:rPr>
      </w:pPr>
    </w:p>
    <w:p w14:paraId="54FC0BB5" w14:textId="77777777" w:rsidR="00E609C7" w:rsidRPr="00501FCF" w:rsidRDefault="00E609C7" w:rsidP="00E609C7">
      <w:pPr>
        <w:spacing w:before="60" w:after="60"/>
        <w:jc w:val="both"/>
        <w:rPr>
          <w:rFonts w:ascii="Arial" w:hAnsi="Arial" w:cs="Arial"/>
          <w:b/>
          <w:bCs/>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E609C7" w:rsidRPr="00501FCF" w14:paraId="07CC4B6F" w14:textId="77777777" w:rsidTr="00263C4F">
        <w:tc>
          <w:tcPr>
            <w:tcW w:w="4111" w:type="dxa"/>
          </w:tcPr>
          <w:p w14:paraId="645A0AF3" w14:textId="77777777" w:rsidR="00E609C7" w:rsidRPr="00501FCF" w:rsidRDefault="00E609C7" w:rsidP="00263C4F">
            <w:pPr>
              <w:spacing w:line="260" w:lineRule="atLeast"/>
              <w:rPr>
                <w:rFonts w:ascii="Arial" w:hAnsi="Arial" w:cs="Arial"/>
                <w:sz w:val="18"/>
                <w:szCs w:val="18"/>
              </w:rPr>
            </w:pPr>
          </w:p>
        </w:tc>
        <w:tc>
          <w:tcPr>
            <w:tcW w:w="5063" w:type="dxa"/>
          </w:tcPr>
          <w:p w14:paraId="6D62F134" w14:textId="77777777" w:rsidR="00E609C7" w:rsidRPr="00501FCF" w:rsidRDefault="00E609C7" w:rsidP="00263C4F">
            <w:pPr>
              <w:spacing w:line="260" w:lineRule="atLeast"/>
              <w:jc w:val="both"/>
              <w:rPr>
                <w:rFonts w:ascii="Arial" w:hAnsi="Arial" w:cs="Arial"/>
                <w:b/>
                <w:bCs/>
                <w:sz w:val="20"/>
                <w:szCs w:val="20"/>
                <w:lang w:eastAsia="en-US"/>
              </w:rPr>
            </w:pPr>
            <w:r w:rsidRPr="5BD2FF2F">
              <w:rPr>
                <w:rFonts w:ascii="Arial" w:hAnsi="Arial" w:cs="Arial"/>
                <w:b/>
                <w:bCs/>
                <w:sz w:val="20"/>
                <w:szCs w:val="20"/>
              </w:rPr>
              <w:t>S podpisom te izjave pod kazensko in materialno odgovornostjo izjavljamo, da so navedeni podatki resnični in da bomo v primeru preverjanja s strani naročnika to dokazali z ustreznimi listinami.</w:t>
            </w:r>
          </w:p>
        </w:tc>
      </w:tr>
      <w:tr w:rsidR="00E609C7" w:rsidRPr="00501FCF" w14:paraId="0CF19596" w14:textId="77777777" w:rsidTr="00263C4F">
        <w:trPr>
          <w:trHeight w:val="992"/>
        </w:trPr>
        <w:tc>
          <w:tcPr>
            <w:tcW w:w="4111" w:type="dxa"/>
          </w:tcPr>
          <w:p w14:paraId="43769866" w14:textId="77777777" w:rsidR="00E609C7" w:rsidRPr="00501FCF" w:rsidRDefault="00E609C7" w:rsidP="00263C4F">
            <w:pPr>
              <w:spacing w:after="120"/>
              <w:jc w:val="both"/>
              <w:rPr>
                <w:rFonts w:cs="Arial"/>
                <w:i/>
                <w:iCs/>
                <w:sz w:val="18"/>
                <w:szCs w:val="18"/>
              </w:rPr>
            </w:pPr>
            <w:r w:rsidRPr="5BD2FF2F">
              <w:rPr>
                <w:rFonts w:ascii="Arial" w:hAnsi="Arial" w:cs="Arial"/>
                <w:b/>
                <w:bCs/>
                <w:i/>
                <w:iCs/>
                <w:sz w:val="20"/>
                <w:szCs w:val="20"/>
              </w:rPr>
              <w:t xml:space="preserve">Podpis pooblaščene osebe pri ponudniku oziroma v primeru skupne ponudbe pooblaščene osebe vodilnega partnerja: </w:t>
            </w:r>
            <w:r w:rsidRPr="5BD2FF2F">
              <w:rPr>
                <w:rFonts w:ascii="Arial" w:hAnsi="Arial" w:cs="Arial"/>
                <w:i/>
                <w:iCs/>
                <w:sz w:val="20"/>
                <w:szCs w:val="20"/>
              </w:rPr>
              <w:t>(</w:t>
            </w:r>
            <w:r w:rsidRPr="5BD2FF2F">
              <w:rPr>
                <w:rFonts w:ascii="Arial" w:hAnsi="Arial" w:cs="Arial"/>
                <w:i/>
                <w:iCs/>
                <w:sz w:val="16"/>
                <w:szCs w:val="16"/>
              </w:rPr>
              <w:t>ime in priimek, lastnoročni ali elektronski podpis in datum podpisa</w:t>
            </w:r>
            <w:r w:rsidRPr="5BD2FF2F">
              <w:rPr>
                <w:rFonts w:ascii="Arial" w:hAnsi="Arial" w:cs="Arial"/>
                <w:i/>
                <w:iCs/>
                <w:sz w:val="20"/>
                <w:szCs w:val="20"/>
              </w:rPr>
              <w:t>):</w:t>
            </w:r>
          </w:p>
        </w:tc>
        <w:tc>
          <w:tcPr>
            <w:tcW w:w="5063" w:type="dxa"/>
          </w:tcPr>
          <w:p w14:paraId="37C147F0" w14:textId="77777777" w:rsidR="00E609C7" w:rsidRPr="00501FCF" w:rsidRDefault="00E609C7" w:rsidP="00263C4F">
            <w:pPr>
              <w:spacing w:line="260" w:lineRule="atLeast"/>
              <w:rPr>
                <w:rFonts w:ascii="Arial" w:hAnsi="Arial" w:cs="Arial"/>
                <w:i/>
                <w:iCs/>
                <w:sz w:val="18"/>
                <w:szCs w:val="18"/>
              </w:rPr>
            </w:pPr>
          </w:p>
        </w:tc>
      </w:tr>
    </w:tbl>
    <w:p w14:paraId="2B045557" w14:textId="77777777" w:rsidR="00E609C7" w:rsidRPr="00501FCF" w:rsidRDefault="00E609C7" w:rsidP="00E609C7">
      <w:pPr>
        <w:spacing w:before="60" w:after="60"/>
        <w:jc w:val="both"/>
        <w:rPr>
          <w:rFonts w:ascii="Arial" w:hAnsi="Arial" w:cs="Arial"/>
          <w:b/>
          <w:bCs/>
          <w:sz w:val="20"/>
          <w:szCs w:val="20"/>
        </w:rPr>
      </w:pPr>
    </w:p>
    <w:p w14:paraId="727D8CCB" w14:textId="77777777" w:rsidR="00E609C7" w:rsidRDefault="00E609C7" w:rsidP="5BD2FF2F">
      <w:pPr>
        <w:spacing w:before="60" w:after="60"/>
        <w:jc w:val="both"/>
        <w:rPr>
          <w:rFonts w:ascii="Arial" w:hAnsi="Arial" w:cs="Arial"/>
          <w:b/>
          <w:bCs/>
          <w:sz w:val="20"/>
          <w:szCs w:val="20"/>
        </w:rPr>
      </w:pPr>
    </w:p>
    <w:p w14:paraId="74384D7D" w14:textId="77777777" w:rsidR="00E609C7" w:rsidRDefault="00E609C7" w:rsidP="5BD2FF2F">
      <w:pPr>
        <w:spacing w:before="60" w:after="60"/>
        <w:jc w:val="both"/>
        <w:rPr>
          <w:rFonts w:ascii="Arial" w:hAnsi="Arial" w:cs="Arial"/>
          <w:b/>
          <w:bCs/>
          <w:sz w:val="20"/>
          <w:szCs w:val="20"/>
        </w:rPr>
      </w:pPr>
    </w:p>
    <w:p w14:paraId="6CD73B19" w14:textId="77777777" w:rsidR="00E609C7" w:rsidRDefault="00E609C7" w:rsidP="5BD2FF2F">
      <w:pPr>
        <w:spacing w:before="60" w:after="60"/>
        <w:jc w:val="both"/>
        <w:rPr>
          <w:rFonts w:ascii="Arial" w:hAnsi="Arial" w:cs="Arial"/>
          <w:b/>
          <w:bCs/>
          <w:sz w:val="20"/>
          <w:szCs w:val="20"/>
        </w:rPr>
      </w:pPr>
    </w:p>
    <w:p w14:paraId="48A9CB2B" w14:textId="77777777" w:rsidR="00E609C7" w:rsidRDefault="00E609C7" w:rsidP="5BD2FF2F">
      <w:pPr>
        <w:spacing w:before="60" w:after="60"/>
        <w:jc w:val="both"/>
        <w:rPr>
          <w:rFonts w:ascii="Arial" w:hAnsi="Arial" w:cs="Arial"/>
          <w:b/>
          <w:bCs/>
          <w:sz w:val="20"/>
          <w:szCs w:val="20"/>
        </w:rPr>
      </w:pPr>
    </w:p>
    <w:p w14:paraId="28F6DF1F" w14:textId="77777777" w:rsidR="00E609C7" w:rsidRDefault="00E609C7" w:rsidP="5BD2FF2F">
      <w:pPr>
        <w:spacing w:before="60" w:after="60"/>
        <w:jc w:val="both"/>
        <w:rPr>
          <w:rFonts w:ascii="Arial" w:hAnsi="Arial" w:cs="Arial"/>
          <w:b/>
          <w:bCs/>
          <w:sz w:val="20"/>
          <w:szCs w:val="20"/>
        </w:rPr>
      </w:pPr>
    </w:p>
    <w:p w14:paraId="552E6318" w14:textId="77777777" w:rsidR="00E609C7" w:rsidRDefault="00E609C7" w:rsidP="5BD2FF2F">
      <w:pPr>
        <w:spacing w:before="60" w:after="60"/>
        <w:jc w:val="both"/>
        <w:rPr>
          <w:rFonts w:ascii="Arial" w:hAnsi="Arial" w:cs="Arial"/>
          <w:b/>
          <w:bCs/>
          <w:sz w:val="20"/>
          <w:szCs w:val="20"/>
        </w:rPr>
      </w:pPr>
    </w:p>
    <w:p w14:paraId="5E1489EC" w14:textId="77777777" w:rsidR="00E609C7" w:rsidRDefault="00E609C7" w:rsidP="5BD2FF2F">
      <w:pPr>
        <w:spacing w:before="60" w:after="60"/>
        <w:jc w:val="both"/>
        <w:rPr>
          <w:rFonts w:ascii="Arial" w:hAnsi="Arial" w:cs="Arial"/>
          <w:b/>
          <w:bCs/>
          <w:sz w:val="20"/>
          <w:szCs w:val="20"/>
        </w:rPr>
      </w:pPr>
    </w:p>
    <w:p w14:paraId="2AECCE4D" w14:textId="77777777" w:rsidR="00E609C7" w:rsidRDefault="00E609C7" w:rsidP="5BD2FF2F">
      <w:pPr>
        <w:spacing w:before="60" w:after="60"/>
        <w:jc w:val="both"/>
        <w:rPr>
          <w:rFonts w:ascii="Arial" w:hAnsi="Arial" w:cs="Arial"/>
          <w:b/>
          <w:bCs/>
          <w:sz w:val="20"/>
          <w:szCs w:val="20"/>
        </w:rPr>
      </w:pPr>
    </w:p>
    <w:p w14:paraId="6EFA2744" w14:textId="0E6AE0C6" w:rsidR="005E37DA" w:rsidRPr="005E37DA" w:rsidRDefault="005E37DA" w:rsidP="005E37DA">
      <w:pPr>
        <w:spacing w:before="60" w:after="60"/>
        <w:jc w:val="both"/>
        <w:rPr>
          <w:rFonts w:ascii="Arial" w:hAnsi="Arial" w:cs="Arial"/>
          <w:sz w:val="20"/>
          <w:szCs w:val="20"/>
        </w:rPr>
      </w:pPr>
      <w:r w:rsidRPr="005E37DA">
        <w:rPr>
          <w:rFonts w:ascii="Arial" w:hAnsi="Arial" w:cs="Arial"/>
          <w:sz w:val="20"/>
          <w:szCs w:val="20"/>
        </w:rPr>
        <w:t xml:space="preserve">Opomba: Izjava </w:t>
      </w:r>
      <w:r>
        <w:rPr>
          <w:rFonts w:ascii="Arial" w:hAnsi="Arial" w:cs="Arial"/>
          <w:sz w:val="20"/>
          <w:szCs w:val="20"/>
        </w:rPr>
        <w:t>mora biti predložena</w:t>
      </w:r>
      <w:r w:rsidRPr="005E37DA">
        <w:rPr>
          <w:rFonts w:ascii="Arial" w:hAnsi="Arial" w:cs="Arial"/>
          <w:sz w:val="20"/>
          <w:szCs w:val="20"/>
        </w:rPr>
        <w:t xml:space="preserve"> za </w:t>
      </w:r>
      <w:r>
        <w:rPr>
          <w:rFonts w:ascii="Arial" w:hAnsi="Arial" w:cs="Arial"/>
          <w:sz w:val="20"/>
          <w:szCs w:val="20"/>
        </w:rPr>
        <w:t xml:space="preserve">vse </w:t>
      </w:r>
      <w:r w:rsidRPr="005E37DA">
        <w:rPr>
          <w:rFonts w:ascii="Arial" w:hAnsi="Arial" w:cs="Arial"/>
          <w:sz w:val="20"/>
          <w:szCs w:val="20"/>
        </w:rPr>
        <w:t>številke odpadko</w:t>
      </w:r>
      <w:r>
        <w:rPr>
          <w:rFonts w:ascii="Arial" w:hAnsi="Arial" w:cs="Arial"/>
          <w:sz w:val="20"/>
          <w:szCs w:val="20"/>
        </w:rPr>
        <w:t>v, s strani tistih gospodarskih subjektov, ki bodo posamezno številko odpadka obdelali.</w:t>
      </w:r>
    </w:p>
    <w:p w14:paraId="49061188" w14:textId="77777777" w:rsidR="00E609C7" w:rsidRDefault="00E609C7" w:rsidP="5BD2FF2F">
      <w:pPr>
        <w:spacing w:before="60" w:after="60"/>
        <w:jc w:val="both"/>
        <w:rPr>
          <w:rFonts w:ascii="Arial" w:hAnsi="Arial" w:cs="Arial"/>
          <w:b/>
          <w:bCs/>
          <w:sz w:val="20"/>
          <w:szCs w:val="20"/>
        </w:rPr>
      </w:pPr>
    </w:p>
    <w:p w14:paraId="64240B97" w14:textId="77777777" w:rsidR="00E609C7" w:rsidRDefault="00E609C7" w:rsidP="5BD2FF2F">
      <w:pPr>
        <w:spacing w:before="60" w:after="60"/>
        <w:jc w:val="both"/>
        <w:rPr>
          <w:rFonts w:ascii="Arial" w:hAnsi="Arial" w:cs="Arial"/>
          <w:b/>
          <w:bCs/>
          <w:sz w:val="20"/>
          <w:szCs w:val="20"/>
        </w:rPr>
      </w:pPr>
    </w:p>
    <w:p w14:paraId="3171FB36" w14:textId="77777777" w:rsidR="00E609C7" w:rsidRDefault="00E609C7" w:rsidP="5BD2FF2F">
      <w:pPr>
        <w:spacing w:before="60" w:after="60"/>
        <w:jc w:val="both"/>
        <w:rPr>
          <w:rFonts w:ascii="Arial" w:hAnsi="Arial" w:cs="Arial"/>
          <w:b/>
          <w:bCs/>
          <w:sz w:val="20"/>
          <w:szCs w:val="20"/>
        </w:rPr>
      </w:pPr>
    </w:p>
    <w:p w14:paraId="47A9A414" w14:textId="77777777" w:rsidR="00E609C7" w:rsidRDefault="00E609C7" w:rsidP="5BD2FF2F">
      <w:pPr>
        <w:spacing w:before="60" w:after="60"/>
        <w:jc w:val="both"/>
        <w:rPr>
          <w:rFonts w:ascii="Arial" w:hAnsi="Arial" w:cs="Arial"/>
          <w:b/>
          <w:bCs/>
          <w:sz w:val="20"/>
          <w:szCs w:val="20"/>
        </w:rPr>
      </w:pPr>
    </w:p>
    <w:p w14:paraId="272383EF" w14:textId="77777777" w:rsidR="00E609C7" w:rsidRDefault="00E609C7" w:rsidP="5BD2FF2F">
      <w:pPr>
        <w:spacing w:before="60" w:after="60"/>
        <w:jc w:val="both"/>
        <w:rPr>
          <w:rFonts w:ascii="Arial" w:hAnsi="Arial" w:cs="Arial"/>
          <w:b/>
          <w:bCs/>
          <w:sz w:val="20"/>
          <w:szCs w:val="20"/>
        </w:rPr>
      </w:pPr>
    </w:p>
    <w:p w14:paraId="5FD4E00A" w14:textId="77777777" w:rsidR="00E609C7" w:rsidRDefault="00E609C7" w:rsidP="5BD2FF2F">
      <w:pPr>
        <w:spacing w:before="60" w:after="60"/>
        <w:jc w:val="both"/>
        <w:rPr>
          <w:rFonts w:ascii="Arial" w:hAnsi="Arial" w:cs="Arial"/>
          <w:b/>
          <w:bCs/>
          <w:sz w:val="20"/>
          <w:szCs w:val="20"/>
        </w:rPr>
      </w:pPr>
    </w:p>
    <w:p w14:paraId="19179CBC" w14:textId="77777777" w:rsidR="00E609C7" w:rsidRDefault="00E609C7" w:rsidP="5BD2FF2F">
      <w:pPr>
        <w:spacing w:before="60" w:after="60"/>
        <w:jc w:val="both"/>
        <w:rPr>
          <w:rFonts w:ascii="Arial" w:hAnsi="Arial" w:cs="Arial"/>
          <w:b/>
          <w:bCs/>
          <w:sz w:val="20"/>
          <w:szCs w:val="20"/>
        </w:rPr>
      </w:pPr>
    </w:p>
    <w:p w14:paraId="4BB419B0" w14:textId="7FBF4AF8" w:rsidR="00782FD5" w:rsidRDefault="00782FD5">
      <w:pPr>
        <w:rPr>
          <w:rFonts w:ascii="Arial" w:hAnsi="Arial" w:cs="Arial"/>
          <w:b/>
          <w:bCs/>
          <w:sz w:val="20"/>
          <w:szCs w:val="20"/>
        </w:rPr>
      </w:pPr>
      <w:r>
        <w:rPr>
          <w:rFonts w:ascii="Arial" w:hAnsi="Arial" w:cs="Arial"/>
          <w:b/>
          <w:bCs/>
          <w:sz w:val="20"/>
          <w:szCs w:val="20"/>
        </w:rPr>
        <w:br w:type="page"/>
      </w:r>
    </w:p>
    <w:p w14:paraId="7EF77185" w14:textId="5F2B214C" w:rsidR="0034693D" w:rsidRPr="00501FCF" w:rsidRDefault="0034693D" w:rsidP="0034693D">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bCs/>
          <w:sz w:val="20"/>
          <w:szCs w:val="20"/>
          <w:lang w:eastAsia="en-US"/>
        </w:rPr>
      </w:pPr>
      <w:bookmarkStart w:id="137" w:name="_Hlk202520406"/>
      <w:r w:rsidRPr="5BD2FF2F">
        <w:rPr>
          <w:rFonts w:ascii="Arial" w:hAnsi="Arial" w:cs="Arial"/>
          <w:b/>
          <w:bCs/>
          <w:sz w:val="20"/>
          <w:szCs w:val="20"/>
        </w:rPr>
        <w:lastRenderedPageBreak/>
        <w:t xml:space="preserve">Obrazec </w:t>
      </w:r>
      <w:r w:rsidR="00FE2445">
        <w:rPr>
          <w:rFonts w:ascii="Arial" w:hAnsi="Arial" w:cs="Arial"/>
          <w:b/>
          <w:bCs/>
          <w:sz w:val="20"/>
          <w:szCs w:val="20"/>
        </w:rPr>
        <w:t>4</w:t>
      </w:r>
      <w:r w:rsidRPr="5BD2FF2F">
        <w:rPr>
          <w:rFonts w:ascii="Arial" w:hAnsi="Arial" w:cs="Arial"/>
          <w:b/>
          <w:bCs/>
          <w:sz w:val="20"/>
          <w:szCs w:val="20"/>
        </w:rPr>
        <w:t xml:space="preserve">: Izjava </w:t>
      </w:r>
      <w:r>
        <w:rPr>
          <w:rFonts w:ascii="Arial" w:hAnsi="Arial" w:cs="Arial"/>
          <w:b/>
          <w:bCs/>
          <w:sz w:val="20"/>
          <w:szCs w:val="20"/>
        </w:rPr>
        <w:t>za prevoz odpadkov</w:t>
      </w:r>
    </w:p>
    <w:p w14:paraId="22CFAD3E" w14:textId="77777777" w:rsidR="0034693D" w:rsidRDefault="0034693D" w:rsidP="0034693D">
      <w:pPr>
        <w:pStyle w:val="Style15"/>
        <w:widowControl/>
        <w:tabs>
          <w:tab w:val="left" w:pos="357"/>
        </w:tabs>
        <w:spacing w:line="260" w:lineRule="exact"/>
        <w:rPr>
          <w:b/>
          <w:bCs/>
          <w:sz w:val="20"/>
          <w:szCs w:val="20"/>
        </w:rPr>
      </w:pPr>
    </w:p>
    <w:bookmarkEnd w:id="137"/>
    <w:p w14:paraId="75CAF85E" w14:textId="394110AD" w:rsidR="0034693D" w:rsidRPr="00201BC3" w:rsidRDefault="0034693D" w:rsidP="0034693D">
      <w:pPr>
        <w:pStyle w:val="Style15"/>
        <w:widowControl/>
        <w:tabs>
          <w:tab w:val="left" w:pos="357"/>
        </w:tabs>
        <w:spacing w:line="260" w:lineRule="exact"/>
        <w:rPr>
          <w:b/>
          <w:bCs/>
          <w:noProof/>
          <w:sz w:val="20"/>
          <w:szCs w:val="20"/>
        </w:rPr>
      </w:pPr>
      <w:r w:rsidRPr="5BD2FF2F">
        <w:rPr>
          <w:b/>
          <w:bCs/>
          <w:sz w:val="20"/>
          <w:szCs w:val="20"/>
        </w:rPr>
        <w:t xml:space="preserve">Predmet javnega naročila: </w:t>
      </w:r>
      <w:r w:rsidR="00B03D8B" w:rsidRPr="00BD5EA3">
        <w:rPr>
          <w:b/>
          <w:bCs/>
          <w:sz w:val="20"/>
          <w:szCs w:val="20"/>
        </w:rPr>
        <w:t>Prevzem, odvoz in odstranitev odpadkov v stečajnem postopku družbe I Trade d. o. o. po sklepu Okrožnega sodišča v Mariboru št. 692/2025</w:t>
      </w:r>
    </w:p>
    <w:p w14:paraId="06A73480" w14:textId="77777777" w:rsidR="0034693D" w:rsidRPr="00501FCF" w:rsidRDefault="0034693D" w:rsidP="0034693D">
      <w:pPr>
        <w:spacing w:line="260" w:lineRule="atLeast"/>
        <w:jc w:val="both"/>
        <w:rPr>
          <w:rFonts w:ascii="Arial" w:hAnsi="Arial" w:cs="Arial"/>
        </w:rPr>
      </w:pPr>
    </w:p>
    <w:p w14:paraId="26072E72" w14:textId="5F644D2E" w:rsidR="0034693D" w:rsidRDefault="0034693D" w:rsidP="0034693D">
      <w:pPr>
        <w:spacing w:line="260" w:lineRule="atLeast"/>
        <w:rPr>
          <w:rFonts w:ascii="Arial" w:hAnsi="Arial" w:cs="Arial"/>
          <w:b/>
          <w:sz w:val="20"/>
          <w:szCs w:val="20"/>
          <w:lang w:eastAsia="en-US"/>
        </w:rPr>
      </w:pPr>
      <w:r w:rsidRPr="5BD2FF2F">
        <w:rPr>
          <w:rFonts w:ascii="Arial" w:hAnsi="Arial" w:cs="Arial"/>
          <w:b/>
          <w:bCs/>
          <w:sz w:val="20"/>
          <w:szCs w:val="20"/>
        </w:rPr>
        <w:t xml:space="preserve">Naročnik: </w:t>
      </w:r>
      <w:r w:rsidR="00CD7D80">
        <w:rPr>
          <w:rFonts w:ascii="Arial" w:hAnsi="Arial" w:cs="Arial"/>
          <w:b/>
          <w:bCs/>
          <w:noProof/>
          <w:sz w:val="20"/>
          <w:szCs w:val="20"/>
        </w:rPr>
        <w:t xml:space="preserve">Republika Slovenija, </w:t>
      </w:r>
      <w:r w:rsidR="00BD5EA3" w:rsidRPr="00E17C53">
        <w:rPr>
          <w:rFonts w:ascii="Arial" w:hAnsi="Arial" w:cs="Arial"/>
          <w:b/>
          <w:sz w:val="20"/>
          <w:szCs w:val="20"/>
          <w:lang w:eastAsia="en-US"/>
        </w:rPr>
        <w:t>Ministrstvo za okolje</w:t>
      </w:r>
      <w:r w:rsidR="00BD5EA3">
        <w:rPr>
          <w:rFonts w:ascii="Arial" w:hAnsi="Arial" w:cs="Arial"/>
          <w:b/>
          <w:sz w:val="20"/>
          <w:szCs w:val="20"/>
          <w:lang w:eastAsia="en-US"/>
        </w:rPr>
        <w:t xml:space="preserve"> in prostor, Dunajska cesta 48</w:t>
      </w:r>
      <w:r w:rsidR="00BD5EA3" w:rsidRPr="00E17C53">
        <w:rPr>
          <w:rFonts w:ascii="Arial" w:hAnsi="Arial" w:cs="Arial"/>
          <w:b/>
          <w:sz w:val="20"/>
          <w:szCs w:val="20"/>
          <w:lang w:eastAsia="en-US"/>
        </w:rPr>
        <w:t>, 1000 Ljubljana</w:t>
      </w:r>
    </w:p>
    <w:p w14:paraId="186B2446" w14:textId="77777777" w:rsidR="00BD5EA3" w:rsidRPr="00501FCF" w:rsidRDefault="00BD5EA3" w:rsidP="0034693D">
      <w:pPr>
        <w:spacing w:line="260" w:lineRule="atLeast"/>
        <w:rPr>
          <w:rFonts w:ascii="Arial" w:hAnsi="Arial" w:cs="Arial"/>
          <w:b/>
          <w:bCs/>
          <w:sz w:val="20"/>
          <w:szCs w:val="20"/>
          <w:lang w:eastAsia="en-US"/>
        </w:rPr>
      </w:pPr>
    </w:p>
    <w:p w14:paraId="5AFABDDA" w14:textId="77777777" w:rsidR="00565E15" w:rsidRPr="006017E2" w:rsidRDefault="00565E15" w:rsidP="00565E15">
      <w:pPr>
        <w:spacing w:line="260" w:lineRule="atLeast"/>
        <w:jc w:val="both"/>
        <w:rPr>
          <w:rFonts w:ascii="Arial" w:hAnsi="Arial" w:cs="Arial"/>
          <w:sz w:val="20"/>
          <w:szCs w:val="20"/>
        </w:rPr>
      </w:pPr>
      <w:r w:rsidRPr="5BD2FF2F">
        <w:rPr>
          <w:rFonts w:ascii="Arial" w:hAnsi="Arial" w:cs="Arial"/>
          <w:sz w:val="20"/>
          <w:szCs w:val="20"/>
        </w:rPr>
        <w:t>Ponudnik</w:t>
      </w:r>
      <w:r>
        <w:rPr>
          <w:rFonts w:ascii="Arial" w:hAnsi="Arial" w:cs="Arial"/>
          <w:sz w:val="20"/>
          <w:szCs w:val="20"/>
        </w:rPr>
        <w:t xml:space="preserve"> </w:t>
      </w:r>
      <w:r w:rsidRPr="5BD2FF2F">
        <w:rPr>
          <w:rFonts w:ascii="Arial" w:hAnsi="Arial" w:cs="Arial"/>
          <w:i/>
          <w:iCs/>
          <w:sz w:val="20"/>
          <w:szCs w:val="20"/>
        </w:rPr>
        <w:t>(naziv in polni naslov</w:t>
      </w:r>
      <w:r w:rsidRPr="006017E2">
        <w:rPr>
          <w:rFonts w:ascii="Arial" w:hAnsi="Arial" w:cs="Arial"/>
          <w:i/>
          <w:iCs/>
          <w:sz w:val="20"/>
          <w:szCs w:val="20"/>
        </w:rPr>
        <w:t>)________________</w:t>
      </w:r>
      <w:r w:rsidRPr="006017E2">
        <w:rPr>
          <w:rFonts w:ascii="Arial" w:hAnsi="Arial" w:cs="Arial"/>
          <w:sz w:val="20"/>
          <w:szCs w:val="20"/>
        </w:rPr>
        <w:t>__________________________ ali</w:t>
      </w:r>
    </w:p>
    <w:p w14:paraId="6052360D" w14:textId="32B2ADD0" w:rsidR="00565E15" w:rsidRPr="006017E2" w:rsidRDefault="00565E15" w:rsidP="00565E15">
      <w:pPr>
        <w:spacing w:line="260" w:lineRule="atLeast"/>
        <w:jc w:val="both"/>
        <w:rPr>
          <w:rFonts w:ascii="Arial" w:hAnsi="Arial" w:cs="Arial"/>
          <w:sz w:val="20"/>
          <w:szCs w:val="20"/>
        </w:rPr>
      </w:pPr>
      <w:r w:rsidRPr="006017E2">
        <w:rPr>
          <w:rFonts w:ascii="Arial" w:hAnsi="Arial" w:cs="Arial"/>
          <w:sz w:val="20"/>
          <w:szCs w:val="20"/>
        </w:rPr>
        <w:t xml:space="preserve">Soponudnik </w:t>
      </w:r>
      <w:r w:rsidRPr="006017E2">
        <w:rPr>
          <w:rFonts w:ascii="Arial" w:hAnsi="Arial" w:cs="Arial"/>
          <w:i/>
          <w:iCs/>
          <w:sz w:val="20"/>
          <w:szCs w:val="20"/>
        </w:rPr>
        <w:t>(naziv in polni naslov)________________</w:t>
      </w:r>
      <w:r w:rsidRPr="006017E2">
        <w:rPr>
          <w:rFonts w:ascii="Arial" w:hAnsi="Arial" w:cs="Arial"/>
          <w:sz w:val="20"/>
          <w:szCs w:val="20"/>
        </w:rPr>
        <w:t>__________________________</w:t>
      </w:r>
      <w:r w:rsidR="003E0941">
        <w:rPr>
          <w:rFonts w:ascii="Arial" w:hAnsi="Arial" w:cs="Arial"/>
          <w:sz w:val="20"/>
          <w:szCs w:val="20"/>
        </w:rPr>
        <w:t xml:space="preserve"> </w:t>
      </w:r>
      <w:r w:rsidRPr="006017E2">
        <w:rPr>
          <w:rFonts w:ascii="Arial" w:hAnsi="Arial" w:cs="Arial"/>
          <w:sz w:val="20"/>
          <w:szCs w:val="20"/>
        </w:rPr>
        <w:t>ali</w:t>
      </w:r>
    </w:p>
    <w:p w14:paraId="5D88A8A2" w14:textId="22DF748C" w:rsidR="0034693D" w:rsidRPr="00E609C7" w:rsidRDefault="00565E15" w:rsidP="0034693D">
      <w:pPr>
        <w:spacing w:line="260" w:lineRule="atLeast"/>
        <w:jc w:val="both"/>
        <w:rPr>
          <w:rFonts w:ascii="Arial" w:hAnsi="Arial"/>
          <w:sz w:val="20"/>
          <w:szCs w:val="20"/>
          <w:u w:val="single"/>
        </w:rPr>
      </w:pPr>
      <w:r w:rsidRPr="006017E2">
        <w:rPr>
          <w:rFonts w:ascii="Arial" w:hAnsi="Arial" w:cs="Arial"/>
          <w:sz w:val="20"/>
          <w:szCs w:val="20"/>
        </w:rPr>
        <w:t xml:space="preserve">Podizvajalec </w:t>
      </w:r>
      <w:r w:rsidRPr="006017E2">
        <w:rPr>
          <w:rFonts w:ascii="Arial" w:hAnsi="Arial" w:cs="Arial"/>
          <w:i/>
          <w:iCs/>
          <w:sz w:val="20"/>
          <w:szCs w:val="20"/>
        </w:rPr>
        <w:t>(naziv in polni naslov)________________</w:t>
      </w:r>
      <w:r w:rsidRPr="006017E2">
        <w:rPr>
          <w:rFonts w:ascii="Arial" w:hAnsi="Arial" w:cs="Arial"/>
          <w:sz w:val="20"/>
          <w:szCs w:val="20"/>
        </w:rPr>
        <w:t>__________________________</w:t>
      </w:r>
    </w:p>
    <w:p w14:paraId="5EBA3C2C" w14:textId="77777777" w:rsidR="0034693D" w:rsidRDefault="0034693D" w:rsidP="0034693D">
      <w:pPr>
        <w:spacing w:line="260" w:lineRule="atLeast"/>
        <w:jc w:val="both"/>
        <w:rPr>
          <w:rFonts w:ascii="Arial" w:hAnsi="Arial"/>
          <w:sz w:val="20"/>
          <w:szCs w:val="20"/>
        </w:rPr>
      </w:pPr>
    </w:p>
    <w:p w14:paraId="29A33E59" w14:textId="77777777" w:rsidR="0034693D" w:rsidRPr="00E609C7" w:rsidRDefault="0034693D" w:rsidP="0034693D">
      <w:pPr>
        <w:shd w:val="clear" w:color="auto" w:fill="FFFFFF"/>
        <w:tabs>
          <w:tab w:val="left" w:pos="9000"/>
        </w:tabs>
        <w:ind w:left="567" w:hanging="425"/>
        <w:jc w:val="center"/>
        <w:rPr>
          <w:rFonts w:ascii="Arial" w:hAnsi="Arial" w:cs="Arial"/>
          <w:b/>
          <w:sz w:val="20"/>
          <w:szCs w:val="20"/>
          <w:lang w:eastAsia="en-US"/>
        </w:rPr>
      </w:pPr>
      <w:r w:rsidRPr="00A6378F">
        <w:rPr>
          <w:b/>
          <w:szCs w:val="22"/>
          <w:lang w:eastAsia="en-US"/>
        </w:rPr>
        <w:tab/>
      </w:r>
      <w:r w:rsidRPr="00E609C7">
        <w:rPr>
          <w:rFonts w:ascii="Arial" w:hAnsi="Arial" w:cs="Arial"/>
          <w:b/>
          <w:sz w:val="20"/>
          <w:szCs w:val="20"/>
          <w:lang w:eastAsia="en-US"/>
        </w:rPr>
        <w:t>IZJAVLJAM</w:t>
      </w:r>
    </w:p>
    <w:p w14:paraId="769BB86A" w14:textId="77777777" w:rsidR="0034693D" w:rsidRPr="00E609C7" w:rsidRDefault="0034693D" w:rsidP="0034693D">
      <w:pPr>
        <w:shd w:val="clear" w:color="auto" w:fill="FFFFFF"/>
        <w:tabs>
          <w:tab w:val="left" w:pos="9000"/>
        </w:tabs>
        <w:ind w:left="567" w:hanging="425"/>
        <w:jc w:val="both"/>
        <w:rPr>
          <w:rFonts w:ascii="Arial" w:hAnsi="Arial" w:cs="Arial"/>
          <w:sz w:val="20"/>
          <w:szCs w:val="20"/>
          <w:lang w:eastAsia="en-US"/>
        </w:rPr>
      </w:pPr>
    </w:p>
    <w:p w14:paraId="4EFEC3C7" w14:textId="77777777" w:rsidR="0034693D" w:rsidRPr="00E609C7" w:rsidRDefault="0034693D" w:rsidP="0034693D">
      <w:pPr>
        <w:shd w:val="clear" w:color="auto" w:fill="FFFFFF"/>
        <w:tabs>
          <w:tab w:val="left" w:pos="9000"/>
        </w:tabs>
        <w:ind w:left="567" w:hanging="425"/>
        <w:jc w:val="both"/>
        <w:rPr>
          <w:rFonts w:ascii="Arial" w:hAnsi="Arial" w:cs="Arial"/>
          <w:sz w:val="20"/>
          <w:szCs w:val="20"/>
          <w:lang w:eastAsia="en-US"/>
        </w:rPr>
      </w:pPr>
    </w:p>
    <w:p w14:paraId="1EA97A25" w14:textId="3AEC42AF" w:rsidR="0034693D" w:rsidRDefault="0034693D" w:rsidP="00B511E2">
      <w:pPr>
        <w:pStyle w:val="Odstavekseznama"/>
        <w:numPr>
          <w:ilvl w:val="0"/>
          <w:numId w:val="37"/>
        </w:numPr>
        <w:spacing w:after="160" w:line="360" w:lineRule="auto"/>
        <w:ind w:left="567" w:hanging="425"/>
        <w:contextualSpacing/>
        <w:jc w:val="both"/>
        <w:rPr>
          <w:rFonts w:ascii="Arial" w:hAnsi="Arial" w:cs="Arial"/>
          <w:sz w:val="20"/>
          <w:szCs w:val="20"/>
        </w:rPr>
      </w:pPr>
      <w:r w:rsidRPr="00E609C7">
        <w:rPr>
          <w:rFonts w:ascii="Arial" w:hAnsi="Arial" w:cs="Arial"/>
          <w:sz w:val="20"/>
          <w:szCs w:val="20"/>
        </w:rPr>
        <w:t xml:space="preserve">da </w:t>
      </w:r>
      <w:r w:rsidRPr="00FE54F3">
        <w:rPr>
          <w:rFonts w:ascii="Arial" w:hAnsi="Arial" w:cs="Arial"/>
          <w:sz w:val="20"/>
          <w:szCs w:val="20"/>
        </w:rPr>
        <w:t>ima</w:t>
      </w:r>
      <w:r>
        <w:rPr>
          <w:rFonts w:ascii="Arial" w:hAnsi="Arial" w:cs="Arial"/>
          <w:sz w:val="20"/>
          <w:szCs w:val="20"/>
        </w:rPr>
        <w:t>m</w:t>
      </w:r>
      <w:r w:rsidRPr="00FE54F3">
        <w:rPr>
          <w:rFonts w:ascii="Arial" w:hAnsi="Arial" w:cs="Arial"/>
          <w:sz w:val="20"/>
          <w:szCs w:val="20"/>
        </w:rPr>
        <w:t xml:space="preserve"> vse dokumente (dovoljenja, potrdila ali drugi dokumenti), ki jih za opravljanje prevoza odpadkov, ki so predmet tega javnega naročila, določajo predpisi v Republiki Sloveniji, kjer ima</w:t>
      </w:r>
      <w:r w:rsidR="005F0ABD">
        <w:rPr>
          <w:rFonts w:ascii="Arial" w:hAnsi="Arial" w:cs="Arial"/>
          <w:sz w:val="20"/>
          <w:szCs w:val="20"/>
        </w:rPr>
        <w:t>m</w:t>
      </w:r>
      <w:r w:rsidRPr="00FE54F3">
        <w:rPr>
          <w:rFonts w:ascii="Arial" w:hAnsi="Arial" w:cs="Arial"/>
          <w:sz w:val="20"/>
          <w:szCs w:val="20"/>
        </w:rPr>
        <w:t xml:space="preserve"> svoj sedež</w:t>
      </w:r>
      <w:r w:rsidRPr="00E609C7">
        <w:rPr>
          <w:rFonts w:ascii="Arial" w:hAnsi="Arial" w:cs="Arial"/>
          <w:sz w:val="20"/>
          <w:szCs w:val="20"/>
        </w:rPr>
        <w:t xml:space="preserve"> (točka 3.2.3.</w:t>
      </w:r>
      <w:r w:rsidR="00FE2445">
        <w:rPr>
          <w:rFonts w:ascii="Arial" w:hAnsi="Arial" w:cs="Arial"/>
          <w:sz w:val="20"/>
          <w:szCs w:val="20"/>
        </w:rPr>
        <w:t>3</w:t>
      </w:r>
      <w:r w:rsidRPr="00E609C7">
        <w:rPr>
          <w:rFonts w:ascii="Arial" w:hAnsi="Arial" w:cs="Arial"/>
          <w:sz w:val="20"/>
          <w:szCs w:val="20"/>
        </w:rPr>
        <w:t xml:space="preserve"> razpisne dokumentacije); </w:t>
      </w:r>
    </w:p>
    <w:p w14:paraId="34CAF0E9" w14:textId="5ECA4B9F" w:rsidR="005F0ABD" w:rsidRDefault="005F0ABD" w:rsidP="00B511E2">
      <w:pPr>
        <w:pStyle w:val="Odstavekseznama"/>
        <w:numPr>
          <w:ilvl w:val="0"/>
          <w:numId w:val="37"/>
        </w:numPr>
        <w:spacing w:after="160" w:line="360" w:lineRule="auto"/>
        <w:ind w:left="567" w:hanging="425"/>
        <w:contextualSpacing/>
        <w:jc w:val="both"/>
        <w:rPr>
          <w:rFonts w:ascii="Arial" w:hAnsi="Arial" w:cs="Arial"/>
          <w:sz w:val="20"/>
          <w:szCs w:val="20"/>
        </w:rPr>
      </w:pPr>
      <w:r>
        <w:rPr>
          <w:rFonts w:ascii="Arial" w:hAnsi="Arial" w:cs="Arial"/>
          <w:sz w:val="20"/>
          <w:szCs w:val="20"/>
        </w:rPr>
        <w:t>številka potrdila, na podlagi katerega sem vpisan v evidenco prevoznikov odpadkov je _________________________.</w:t>
      </w:r>
    </w:p>
    <w:p w14:paraId="7EB645B4" w14:textId="77777777" w:rsidR="005F0ABD" w:rsidRDefault="005F0ABD" w:rsidP="005F0ABD">
      <w:pPr>
        <w:pStyle w:val="Odstavekseznama"/>
        <w:spacing w:after="160" w:line="360" w:lineRule="auto"/>
        <w:ind w:left="567"/>
        <w:contextualSpacing/>
        <w:jc w:val="both"/>
        <w:rPr>
          <w:rFonts w:ascii="Arial" w:hAnsi="Arial" w:cs="Arial"/>
          <w:sz w:val="20"/>
          <w:szCs w:val="20"/>
        </w:rPr>
      </w:pPr>
    </w:p>
    <w:p w14:paraId="4C2EAD51" w14:textId="6A6BAD10" w:rsidR="005F0ABD" w:rsidRDefault="005F0ABD" w:rsidP="005F0ABD">
      <w:pPr>
        <w:pStyle w:val="Odstavekseznama"/>
        <w:spacing w:after="160" w:line="360" w:lineRule="auto"/>
        <w:ind w:left="567"/>
        <w:contextualSpacing/>
        <w:jc w:val="both"/>
        <w:rPr>
          <w:rFonts w:ascii="Arial" w:hAnsi="Arial" w:cs="Arial"/>
          <w:sz w:val="20"/>
          <w:szCs w:val="20"/>
        </w:rPr>
      </w:pPr>
      <w:r>
        <w:rPr>
          <w:rFonts w:ascii="Arial" w:hAnsi="Arial" w:cs="Arial"/>
          <w:sz w:val="20"/>
          <w:szCs w:val="20"/>
        </w:rPr>
        <w:t>ALI/IN</w:t>
      </w:r>
    </w:p>
    <w:p w14:paraId="7221EA27" w14:textId="77777777" w:rsidR="005F0ABD" w:rsidRDefault="005F0ABD" w:rsidP="005F0ABD">
      <w:pPr>
        <w:pStyle w:val="Odstavekseznama"/>
        <w:spacing w:after="160" w:line="360" w:lineRule="auto"/>
        <w:ind w:left="567"/>
        <w:contextualSpacing/>
        <w:jc w:val="both"/>
        <w:rPr>
          <w:rFonts w:ascii="Arial" w:hAnsi="Arial" w:cs="Arial"/>
          <w:sz w:val="20"/>
          <w:szCs w:val="20"/>
        </w:rPr>
      </w:pPr>
    </w:p>
    <w:p w14:paraId="1344F2B0" w14:textId="7B876EA1" w:rsidR="005F0ABD" w:rsidRDefault="005F0ABD" w:rsidP="00B511E2">
      <w:pPr>
        <w:pStyle w:val="Odstavekseznama"/>
        <w:numPr>
          <w:ilvl w:val="0"/>
          <w:numId w:val="37"/>
        </w:numPr>
        <w:spacing w:after="160" w:line="360" w:lineRule="auto"/>
        <w:ind w:left="567" w:hanging="425"/>
        <w:contextualSpacing/>
        <w:jc w:val="both"/>
        <w:rPr>
          <w:rFonts w:ascii="Arial" w:hAnsi="Arial" w:cs="Arial"/>
          <w:sz w:val="20"/>
          <w:szCs w:val="20"/>
        </w:rPr>
      </w:pPr>
      <w:r w:rsidRPr="00E609C7">
        <w:rPr>
          <w:rFonts w:ascii="Arial" w:hAnsi="Arial" w:cs="Arial"/>
          <w:sz w:val="20"/>
          <w:szCs w:val="20"/>
        </w:rPr>
        <w:t xml:space="preserve">da </w:t>
      </w:r>
      <w:r w:rsidRPr="00FE54F3">
        <w:rPr>
          <w:rFonts w:ascii="Arial" w:hAnsi="Arial" w:cs="Arial"/>
          <w:sz w:val="20"/>
          <w:szCs w:val="20"/>
        </w:rPr>
        <w:t>ima</w:t>
      </w:r>
      <w:r>
        <w:rPr>
          <w:rFonts w:ascii="Arial" w:hAnsi="Arial" w:cs="Arial"/>
          <w:sz w:val="20"/>
          <w:szCs w:val="20"/>
        </w:rPr>
        <w:t>m</w:t>
      </w:r>
      <w:r w:rsidRPr="00FE54F3">
        <w:rPr>
          <w:rFonts w:ascii="Arial" w:hAnsi="Arial" w:cs="Arial"/>
          <w:sz w:val="20"/>
          <w:szCs w:val="20"/>
        </w:rPr>
        <w:t xml:space="preserve"> vse dokumente (dovoljenja, potrdila ali drugi dokumenti), ki jih za opravljanje prevoza odpadkov, ki so predmet tega javnega naročila, določajo predpisi v </w:t>
      </w:r>
      <w:r w:rsidR="00F70265">
        <w:rPr>
          <w:rFonts w:ascii="Arial" w:hAnsi="Arial" w:cs="Arial"/>
          <w:sz w:val="20"/>
          <w:szCs w:val="20"/>
        </w:rPr>
        <w:t xml:space="preserve">državi članici </w:t>
      </w:r>
      <w:r w:rsidRPr="00FE54F3">
        <w:rPr>
          <w:rFonts w:ascii="Arial" w:hAnsi="Arial" w:cs="Arial"/>
          <w:sz w:val="20"/>
          <w:szCs w:val="20"/>
        </w:rPr>
        <w:t>Evropsk</w:t>
      </w:r>
      <w:r w:rsidR="00F70265">
        <w:rPr>
          <w:rFonts w:ascii="Arial" w:hAnsi="Arial" w:cs="Arial"/>
          <w:sz w:val="20"/>
          <w:szCs w:val="20"/>
        </w:rPr>
        <w:t>e</w:t>
      </w:r>
      <w:r w:rsidRPr="00FE54F3">
        <w:rPr>
          <w:rFonts w:ascii="Arial" w:hAnsi="Arial" w:cs="Arial"/>
          <w:sz w:val="20"/>
          <w:szCs w:val="20"/>
        </w:rPr>
        <w:t xml:space="preserve"> unij</w:t>
      </w:r>
      <w:r w:rsidR="00F70265">
        <w:rPr>
          <w:rFonts w:ascii="Arial" w:hAnsi="Arial" w:cs="Arial"/>
          <w:sz w:val="20"/>
          <w:szCs w:val="20"/>
        </w:rPr>
        <w:t>e</w:t>
      </w:r>
      <w:r w:rsidRPr="00FE54F3">
        <w:rPr>
          <w:rFonts w:ascii="Arial" w:hAnsi="Arial" w:cs="Arial"/>
          <w:sz w:val="20"/>
          <w:szCs w:val="20"/>
        </w:rPr>
        <w:t>, kjer ima</w:t>
      </w:r>
      <w:r>
        <w:rPr>
          <w:rFonts w:ascii="Arial" w:hAnsi="Arial" w:cs="Arial"/>
          <w:sz w:val="20"/>
          <w:szCs w:val="20"/>
        </w:rPr>
        <w:t>m</w:t>
      </w:r>
      <w:r w:rsidRPr="00FE54F3">
        <w:rPr>
          <w:rFonts w:ascii="Arial" w:hAnsi="Arial" w:cs="Arial"/>
          <w:sz w:val="20"/>
          <w:szCs w:val="20"/>
        </w:rPr>
        <w:t xml:space="preserve"> svoj sedež</w:t>
      </w:r>
      <w:r w:rsidRPr="00E609C7">
        <w:rPr>
          <w:rFonts w:ascii="Arial" w:hAnsi="Arial" w:cs="Arial"/>
          <w:sz w:val="20"/>
          <w:szCs w:val="20"/>
        </w:rPr>
        <w:t xml:space="preserve"> (točka 3.2.3.</w:t>
      </w:r>
      <w:r w:rsidR="00FE2445">
        <w:rPr>
          <w:rFonts w:ascii="Arial" w:hAnsi="Arial" w:cs="Arial"/>
          <w:sz w:val="20"/>
          <w:szCs w:val="20"/>
        </w:rPr>
        <w:t>3</w:t>
      </w:r>
      <w:r w:rsidRPr="00E609C7">
        <w:rPr>
          <w:rFonts w:ascii="Arial" w:hAnsi="Arial" w:cs="Arial"/>
          <w:sz w:val="20"/>
          <w:szCs w:val="20"/>
        </w:rPr>
        <w:t xml:space="preserve"> razpisne dokumentacije); </w:t>
      </w:r>
    </w:p>
    <w:p w14:paraId="3B59A445" w14:textId="10A472EA" w:rsidR="005F0ABD" w:rsidRDefault="005F0ABD" w:rsidP="00B511E2">
      <w:pPr>
        <w:pStyle w:val="Odstavekseznama"/>
        <w:numPr>
          <w:ilvl w:val="0"/>
          <w:numId w:val="37"/>
        </w:numPr>
        <w:spacing w:after="160" w:line="360" w:lineRule="auto"/>
        <w:ind w:left="567" w:hanging="425"/>
        <w:contextualSpacing/>
        <w:jc w:val="both"/>
        <w:rPr>
          <w:rFonts w:ascii="Arial" w:hAnsi="Arial" w:cs="Arial"/>
          <w:sz w:val="20"/>
          <w:szCs w:val="20"/>
        </w:rPr>
      </w:pPr>
      <w:r>
        <w:rPr>
          <w:rFonts w:ascii="Arial" w:hAnsi="Arial" w:cs="Arial"/>
          <w:sz w:val="20"/>
          <w:szCs w:val="20"/>
        </w:rPr>
        <w:t xml:space="preserve">prilagam vse dokumente, ki so v državi, v kateri imam sedež zahtevani za opravljanje prevoza </w:t>
      </w:r>
      <w:r w:rsidRPr="005F0ABD">
        <w:rPr>
          <w:rFonts w:ascii="Arial" w:hAnsi="Arial" w:cs="Arial"/>
          <w:sz w:val="20"/>
          <w:szCs w:val="20"/>
        </w:rPr>
        <w:t>nenevarnih in nevarnih odpadkov, ki so predmet javnega</w:t>
      </w:r>
      <w:r>
        <w:rPr>
          <w:rFonts w:ascii="Arial" w:hAnsi="Arial" w:cs="Arial"/>
          <w:sz w:val="20"/>
          <w:szCs w:val="20"/>
        </w:rPr>
        <w:t xml:space="preserve"> naročila.</w:t>
      </w:r>
    </w:p>
    <w:p w14:paraId="47D856BA" w14:textId="77777777" w:rsidR="0034693D" w:rsidRPr="00E609C7" w:rsidRDefault="0034693D" w:rsidP="0034693D">
      <w:pPr>
        <w:spacing w:line="260" w:lineRule="atLeast"/>
        <w:ind w:left="567" w:hanging="425"/>
        <w:jc w:val="both"/>
        <w:rPr>
          <w:rFonts w:ascii="Arial" w:hAnsi="Arial" w:cs="Arial"/>
          <w:sz w:val="20"/>
          <w:szCs w:val="20"/>
        </w:rPr>
      </w:pPr>
    </w:p>
    <w:p w14:paraId="5183EE44" w14:textId="77777777" w:rsidR="0034693D" w:rsidRPr="00E609C7" w:rsidRDefault="0034693D" w:rsidP="0034693D">
      <w:pPr>
        <w:spacing w:line="260" w:lineRule="atLeast"/>
        <w:ind w:left="567" w:hanging="425"/>
        <w:jc w:val="both"/>
        <w:rPr>
          <w:rFonts w:ascii="Arial" w:hAnsi="Arial" w:cs="Arial"/>
          <w:sz w:val="20"/>
          <w:szCs w:val="20"/>
        </w:rPr>
      </w:pPr>
    </w:p>
    <w:p w14:paraId="4D589898" w14:textId="77777777" w:rsidR="0034693D" w:rsidRPr="00501FCF" w:rsidRDefault="0034693D" w:rsidP="0034693D">
      <w:pPr>
        <w:spacing w:before="60" w:after="60"/>
        <w:jc w:val="both"/>
        <w:rPr>
          <w:rFonts w:ascii="Arial" w:hAnsi="Arial" w:cs="Arial"/>
          <w:b/>
          <w:bCs/>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34693D" w:rsidRPr="00501FCF" w14:paraId="1695E768" w14:textId="77777777" w:rsidTr="00263C4F">
        <w:tc>
          <w:tcPr>
            <w:tcW w:w="4111" w:type="dxa"/>
          </w:tcPr>
          <w:p w14:paraId="5AE2DCA7" w14:textId="77777777" w:rsidR="0034693D" w:rsidRPr="00501FCF" w:rsidRDefault="0034693D" w:rsidP="00263C4F">
            <w:pPr>
              <w:spacing w:line="260" w:lineRule="atLeast"/>
              <w:rPr>
                <w:rFonts w:ascii="Arial" w:hAnsi="Arial" w:cs="Arial"/>
                <w:sz w:val="18"/>
                <w:szCs w:val="18"/>
              </w:rPr>
            </w:pPr>
          </w:p>
        </w:tc>
        <w:tc>
          <w:tcPr>
            <w:tcW w:w="5063" w:type="dxa"/>
          </w:tcPr>
          <w:p w14:paraId="4C37DFEA" w14:textId="77777777" w:rsidR="0034693D" w:rsidRPr="00501FCF" w:rsidRDefault="0034693D" w:rsidP="00263C4F">
            <w:pPr>
              <w:spacing w:line="260" w:lineRule="atLeast"/>
              <w:jc w:val="both"/>
              <w:rPr>
                <w:rFonts w:ascii="Arial" w:hAnsi="Arial" w:cs="Arial"/>
                <w:b/>
                <w:bCs/>
                <w:sz w:val="20"/>
                <w:szCs w:val="20"/>
                <w:lang w:eastAsia="en-US"/>
              </w:rPr>
            </w:pPr>
            <w:r w:rsidRPr="5BD2FF2F">
              <w:rPr>
                <w:rFonts w:ascii="Arial" w:hAnsi="Arial" w:cs="Arial"/>
                <w:b/>
                <w:bCs/>
                <w:sz w:val="20"/>
                <w:szCs w:val="20"/>
              </w:rPr>
              <w:t>S podpisom te izjave pod kazensko in materialno odgovornostjo izjavljamo, da so navedeni podatki resnični in da bomo v primeru preverjanja s strani naročnika to dokazali z ustreznimi listinami.</w:t>
            </w:r>
          </w:p>
        </w:tc>
      </w:tr>
      <w:tr w:rsidR="0034693D" w:rsidRPr="00501FCF" w14:paraId="03247768" w14:textId="77777777" w:rsidTr="00263C4F">
        <w:trPr>
          <w:trHeight w:val="992"/>
        </w:trPr>
        <w:tc>
          <w:tcPr>
            <w:tcW w:w="4111" w:type="dxa"/>
          </w:tcPr>
          <w:p w14:paraId="0FDB3AA1" w14:textId="77777777" w:rsidR="0034693D" w:rsidRPr="00501FCF" w:rsidRDefault="0034693D" w:rsidP="00263C4F">
            <w:pPr>
              <w:spacing w:after="120"/>
              <w:jc w:val="both"/>
              <w:rPr>
                <w:rFonts w:cs="Arial"/>
                <w:i/>
                <w:iCs/>
                <w:sz w:val="18"/>
                <w:szCs w:val="18"/>
              </w:rPr>
            </w:pPr>
            <w:r w:rsidRPr="5BD2FF2F">
              <w:rPr>
                <w:rFonts w:ascii="Arial" w:hAnsi="Arial" w:cs="Arial"/>
                <w:b/>
                <w:bCs/>
                <w:i/>
                <w:iCs/>
                <w:sz w:val="20"/>
                <w:szCs w:val="20"/>
              </w:rPr>
              <w:t xml:space="preserve">Podpis pooblaščene osebe pri ponudniku oziroma v primeru skupne ponudbe pooblaščene osebe vodilnega partnerja: </w:t>
            </w:r>
            <w:r w:rsidRPr="5BD2FF2F">
              <w:rPr>
                <w:rFonts w:ascii="Arial" w:hAnsi="Arial" w:cs="Arial"/>
                <w:i/>
                <w:iCs/>
                <w:sz w:val="20"/>
                <w:szCs w:val="20"/>
              </w:rPr>
              <w:t>(</w:t>
            </w:r>
            <w:r w:rsidRPr="5BD2FF2F">
              <w:rPr>
                <w:rFonts w:ascii="Arial" w:hAnsi="Arial" w:cs="Arial"/>
                <w:i/>
                <w:iCs/>
                <w:sz w:val="16"/>
                <w:szCs w:val="16"/>
              </w:rPr>
              <w:t>ime in priimek, lastnoročni ali elektronski podpis in datum podpisa</w:t>
            </w:r>
            <w:r w:rsidRPr="5BD2FF2F">
              <w:rPr>
                <w:rFonts w:ascii="Arial" w:hAnsi="Arial" w:cs="Arial"/>
                <w:i/>
                <w:iCs/>
                <w:sz w:val="20"/>
                <w:szCs w:val="20"/>
              </w:rPr>
              <w:t>):</w:t>
            </w:r>
          </w:p>
        </w:tc>
        <w:tc>
          <w:tcPr>
            <w:tcW w:w="5063" w:type="dxa"/>
          </w:tcPr>
          <w:p w14:paraId="6864EEA7" w14:textId="77777777" w:rsidR="0034693D" w:rsidRPr="00501FCF" w:rsidRDefault="0034693D" w:rsidP="00263C4F">
            <w:pPr>
              <w:spacing w:line="260" w:lineRule="atLeast"/>
              <w:rPr>
                <w:rFonts w:ascii="Arial" w:hAnsi="Arial" w:cs="Arial"/>
                <w:i/>
                <w:iCs/>
                <w:sz w:val="18"/>
                <w:szCs w:val="18"/>
              </w:rPr>
            </w:pPr>
          </w:p>
        </w:tc>
      </w:tr>
    </w:tbl>
    <w:p w14:paraId="29057220" w14:textId="77777777" w:rsidR="0034693D" w:rsidRPr="00501FCF" w:rsidRDefault="0034693D" w:rsidP="0034693D">
      <w:pPr>
        <w:spacing w:before="60" w:after="60"/>
        <w:jc w:val="both"/>
        <w:rPr>
          <w:rFonts w:ascii="Arial" w:hAnsi="Arial" w:cs="Arial"/>
          <w:b/>
          <w:bCs/>
          <w:sz w:val="20"/>
          <w:szCs w:val="20"/>
        </w:rPr>
      </w:pPr>
    </w:p>
    <w:p w14:paraId="50F808F2" w14:textId="77777777" w:rsidR="0034693D" w:rsidRPr="00501FCF" w:rsidRDefault="0034693D" w:rsidP="0034693D">
      <w:pPr>
        <w:spacing w:before="60" w:after="60"/>
        <w:jc w:val="both"/>
        <w:rPr>
          <w:rFonts w:ascii="Arial" w:hAnsi="Arial" w:cs="Arial"/>
          <w:b/>
          <w:bCs/>
          <w:sz w:val="20"/>
          <w:szCs w:val="20"/>
        </w:rPr>
      </w:pPr>
    </w:p>
    <w:p w14:paraId="567C1C28" w14:textId="77777777" w:rsidR="0034693D" w:rsidRPr="00501FCF" w:rsidRDefault="0034693D" w:rsidP="0034693D">
      <w:pPr>
        <w:spacing w:before="60" w:after="60"/>
        <w:jc w:val="both"/>
        <w:rPr>
          <w:rFonts w:ascii="Arial" w:hAnsi="Arial" w:cs="Arial"/>
          <w:b/>
          <w:bCs/>
          <w:sz w:val="20"/>
          <w:szCs w:val="20"/>
        </w:rPr>
      </w:pPr>
    </w:p>
    <w:p w14:paraId="7251081D" w14:textId="77777777" w:rsidR="0034693D" w:rsidRPr="00501FCF" w:rsidRDefault="0034693D" w:rsidP="0034693D">
      <w:pPr>
        <w:spacing w:before="60" w:after="60"/>
        <w:jc w:val="both"/>
        <w:rPr>
          <w:rFonts w:ascii="Arial" w:hAnsi="Arial" w:cs="Arial"/>
          <w:b/>
          <w:bCs/>
          <w:sz w:val="20"/>
          <w:szCs w:val="20"/>
        </w:rPr>
      </w:pPr>
    </w:p>
    <w:p w14:paraId="1C4CA4E7" w14:textId="604F162A" w:rsidR="00D43892" w:rsidRPr="005E37DA" w:rsidRDefault="00D43892" w:rsidP="00D43892">
      <w:pPr>
        <w:spacing w:before="60" w:after="60"/>
        <w:jc w:val="both"/>
        <w:rPr>
          <w:rFonts w:ascii="Arial" w:hAnsi="Arial" w:cs="Arial"/>
          <w:sz w:val="20"/>
          <w:szCs w:val="20"/>
        </w:rPr>
      </w:pPr>
      <w:r w:rsidRPr="005E37DA">
        <w:rPr>
          <w:rFonts w:ascii="Arial" w:hAnsi="Arial" w:cs="Arial"/>
          <w:sz w:val="20"/>
          <w:szCs w:val="20"/>
        </w:rPr>
        <w:t xml:space="preserve">Opomba: Izjava </w:t>
      </w:r>
      <w:r>
        <w:rPr>
          <w:rFonts w:ascii="Arial" w:hAnsi="Arial" w:cs="Arial"/>
          <w:sz w:val="20"/>
          <w:szCs w:val="20"/>
        </w:rPr>
        <w:t>mora biti predložena</w:t>
      </w:r>
      <w:r w:rsidRPr="005E37DA">
        <w:rPr>
          <w:rFonts w:ascii="Arial" w:hAnsi="Arial" w:cs="Arial"/>
          <w:sz w:val="20"/>
          <w:szCs w:val="20"/>
        </w:rPr>
        <w:t xml:space="preserve"> za </w:t>
      </w:r>
      <w:r>
        <w:rPr>
          <w:rFonts w:ascii="Arial" w:hAnsi="Arial" w:cs="Arial"/>
          <w:sz w:val="20"/>
          <w:szCs w:val="20"/>
        </w:rPr>
        <w:t xml:space="preserve">vse </w:t>
      </w:r>
      <w:r w:rsidRPr="005E37DA">
        <w:rPr>
          <w:rFonts w:ascii="Arial" w:hAnsi="Arial" w:cs="Arial"/>
          <w:sz w:val="20"/>
          <w:szCs w:val="20"/>
        </w:rPr>
        <w:t>številke odpadko</w:t>
      </w:r>
      <w:r>
        <w:rPr>
          <w:rFonts w:ascii="Arial" w:hAnsi="Arial" w:cs="Arial"/>
          <w:sz w:val="20"/>
          <w:szCs w:val="20"/>
        </w:rPr>
        <w:t>v, s strani tistih gospodarskih subjektov, ki bodo za posamezno številko odpadka opravljali prevoze.</w:t>
      </w:r>
    </w:p>
    <w:p w14:paraId="27CF38BA" w14:textId="77777777" w:rsidR="0034693D" w:rsidRPr="00501FCF" w:rsidRDefault="0034693D" w:rsidP="0034693D">
      <w:pPr>
        <w:spacing w:before="60" w:after="60"/>
        <w:jc w:val="both"/>
        <w:rPr>
          <w:rFonts w:ascii="Arial" w:hAnsi="Arial" w:cs="Arial"/>
          <w:b/>
          <w:bCs/>
          <w:sz w:val="20"/>
          <w:szCs w:val="20"/>
        </w:rPr>
      </w:pPr>
    </w:p>
    <w:p w14:paraId="53BFF563" w14:textId="77777777" w:rsidR="0034693D" w:rsidRPr="00501FCF" w:rsidRDefault="0034693D" w:rsidP="0034693D">
      <w:pPr>
        <w:spacing w:before="60" w:after="60"/>
        <w:jc w:val="both"/>
        <w:rPr>
          <w:rFonts w:ascii="Arial" w:hAnsi="Arial" w:cs="Arial"/>
          <w:b/>
          <w:bCs/>
          <w:sz w:val="20"/>
          <w:szCs w:val="20"/>
        </w:rPr>
      </w:pPr>
    </w:p>
    <w:p w14:paraId="0635AB30" w14:textId="77777777" w:rsidR="0034693D" w:rsidRPr="00501FCF" w:rsidRDefault="0034693D" w:rsidP="0034693D">
      <w:pPr>
        <w:spacing w:before="60" w:after="60"/>
        <w:jc w:val="both"/>
        <w:rPr>
          <w:rFonts w:ascii="Arial" w:hAnsi="Arial" w:cs="Arial"/>
          <w:b/>
          <w:bCs/>
          <w:sz w:val="20"/>
          <w:szCs w:val="20"/>
        </w:rPr>
      </w:pPr>
    </w:p>
    <w:p w14:paraId="7A956ED0" w14:textId="77777777" w:rsidR="0034693D" w:rsidRDefault="0034693D" w:rsidP="0034693D">
      <w:pPr>
        <w:spacing w:before="60" w:after="60"/>
        <w:jc w:val="both"/>
        <w:rPr>
          <w:rFonts w:ascii="Arial" w:hAnsi="Arial" w:cs="Arial"/>
          <w:b/>
          <w:bCs/>
          <w:sz w:val="20"/>
          <w:szCs w:val="20"/>
        </w:rPr>
      </w:pPr>
    </w:p>
    <w:p w14:paraId="51C9206A" w14:textId="77777777" w:rsidR="0034693D" w:rsidRDefault="0034693D" w:rsidP="0034693D">
      <w:pPr>
        <w:spacing w:before="60" w:after="60"/>
        <w:jc w:val="both"/>
        <w:rPr>
          <w:rFonts w:ascii="Arial" w:hAnsi="Arial" w:cs="Arial"/>
          <w:b/>
          <w:bCs/>
          <w:sz w:val="20"/>
          <w:szCs w:val="20"/>
        </w:rPr>
      </w:pPr>
    </w:p>
    <w:p w14:paraId="227100D3" w14:textId="2020FCD0" w:rsidR="0034693D" w:rsidRPr="00501FCF" w:rsidRDefault="0034693D" w:rsidP="0034693D">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bCs/>
          <w:sz w:val="20"/>
          <w:szCs w:val="20"/>
        </w:rPr>
      </w:pPr>
      <w:bookmarkStart w:id="138" w:name="_Hlk202520418"/>
      <w:r w:rsidRPr="5BD2FF2F">
        <w:rPr>
          <w:rFonts w:ascii="Arial" w:hAnsi="Arial" w:cs="Arial"/>
          <w:b/>
          <w:bCs/>
          <w:sz w:val="20"/>
          <w:szCs w:val="20"/>
        </w:rPr>
        <w:lastRenderedPageBreak/>
        <w:t xml:space="preserve">Obrazec </w:t>
      </w:r>
      <w:r w:rsidR="00FE2445">
        <w:rPr>
          <w:rFonts w:ascii="Arial" w:hAnsi="Arial" w:cs="Arial"/>
          <w:b/>
          <w:bCs/>
          <w:sz w:val="20"/>
          <w:szCs w:val="20"/>
        </w:rPr>
        <w:t>5</w:t>
      </w:r>
      <w:r w:rsidRPr="5BD2FF2F">
        <w:rPr>
          <w:rFonts w:ascii="Arial" w:hAnsi="Arial" w:cs="Arial"/>
          <w:b/>
          <w:bCs/>
          <w:sz w:val="20"/>
          <w:szCs w:val="20"/>
        </w:rPr>
        <w:t>: Izjava</w:t>
      </w:r>
      <w:r w:rsidR="00550E40">
        <w:rPr>
          <w:rFonts w:ascii="Arial" w:hAnsi="Arial" w:cs="Arial"/>
          <w:b/>
          <w:bCs/>
          <w:sz w:val="20"/>
          <w:szCs w:val="20"/>
        </w:rPr>
        <w:t xml:space="preserve"> o </w:t>
      </w:r>
      <w:r w:rsidR="005F0ABD">
        <w:rPr>
          <w:rFonts w:ascii="Arial" w:hAnsi="Arial" w:cs="Arial"/>
          <w:b/>
          <w:bCs/>
          <w:sz w:val="20"/>
          <w:szCs w:val="20"/>
        </w:rPr>
        <w:t>zavarovanj</w:t>
      </w:r>
      <w:r w:rsidR="00550E40">
        <w:rPr>
          <w:rFonts w:ascii="Arial" w:hAnsi="Arial" w:cs="Arial"/>
          <w:b/>
          <w:bCs/>
          <w:sz w:val="20"/>
          <w:szCs w:val="20"/>
        </w:rPr>
        <w:t>u</w:t>
      </w:r>
      <w:r w:rsidR="005F0ABD">
        <w:rPr>
          <w:rFonts w:ascii="Arial" w:hAnsi="Arial" w:cs="Arial"/>
          <w:b/>
          <w:bCs/>
          <w:sz w:val="20"/>
          <w:szCs w:val="20"/>
        </w:rPr>
        <w:t xml:space="preserve"> za odgovornost za nastanek okoljske škode</w:t>
      </w:r>
    </w:p>
    <w:p w14:paraId="643959B2" w14:textId="77777777" w:rsidR="0034693D" w:rsidRPr="00501FCF" w:rsidRDefault="0034693D" w:rsidP="0034693D">
      <w:pPr>
        <w:spacing w:line="260" w:lineRule="atLeast"/>
        <w:jc w:val="both"/>
        <w:rPr>
          <w:rFonts w:ascii="Arial" w:hAnsi="Arial" w:cs="Arial"/>
          <w:b/>
          <w:bCs/>
          <w:sz w:val="20"/>
          <w:szCs w:val="20"/>
          <w:lang w:eastAsia="en-US"/>
        </w:rPr>
      </w:pPr>
    </w:p>
    <w:bookmarkEnd w:id="138"/>
    <w:p w14:paraId="0732E09A" w14:textId="23143751" w:rsidR="0034693D" w:rsidRPr="00201BC3" w:rsidRDefault="0034693D" w:rsidP="0034693D">
      <w:pPr>
        <w:pStyle w:val="Style15"/>
        <w:widowControl/>
        <w:tabs>
          <w:tab w:val="left" w:pos="357"/>
        </w:tabs>
        <w:spacing w:line="260" w:lineRule="exact"/>
        <w:rPr>
          <w:b/>
          <w:bCs/>
          <w:noProof/>
          <w:sz w:val="20"/>
          <w:szCs w:val="20"/>
        </w:rPr>
      </w:pPr>
      <w:r w:rsidRPr="5BD2FF2F">
        <w:rPr>
          <w:b/>
          <w:bCs/>
          <w:sz w:val="20"/>
          <w:szCs w:val="20"/>
        </w:rPr>
        <w:t xml:space="preserve">Predmet javnega naročila: </w:t>
      </w:r>
      <w:r w:rsidR="00B03D8B" w:rsidRPr="00BD5EA3">
        <w:rPr>
          <w:b/>
          <w:bCs/>
          <w:sz w:val="20"/>
          <w:szCs w:val="20"/>
        </w:rPr>
        <w:t>Prevzem, odvoz in odstranitev odpadkov v stečajnem postopku družbe I Trade d. o. o. po sklepu Okrožnega sodišča v Mariboru št. 692/2025</w:t>
      </w:r>
    </w:p>
    <w:p w14:paraId="45DF2CBE" w14:textId="77777777" w:rsidR="0034693D" w:rsidRPr="00501FCF" w:rsidRDefault="0034693D" w:rsidP="0034693D">
      <w:pPr>
        <w:spacing w:line="260" w:lineRule="atLeast"/>
        <w:jc w:val="both"/>
        <w:rPr>
          <w:rFonts w:ascii="Arial" w:hAnsi="Arial" w:cs="Arial"/>
        </w:rPr>
      </w:pPr>
    </w:p>
    <w:p w14:paraId="1DC442BA" w14:textId="44479E05" w:rsidR="0034693D" w:rsidRPr="00501FCF" w:rsidRDefault="0034693D" w:rsidP="0034693D">
      <w:pPr>
        <w:spacing w:line="260" w:lineRule="atLeast"/>
        <w:rPr>
          <w:rFonts w:ascii="Arial" w:hAnsi="Arial" w:cs="Arial"/>
          <w:b/>
          <w:bCs/>
          <w:sz w:val="20"/>
          <w:szCs w:val="20"/>
          <w:lang w:eastAsia="en-US"/>
        </w:rPr>
      </w:pPr>
      <w:r w:rsidRPr="5BD2FF2F">
        <w:rPr>
          <w:rFonts w:ascii="Arial" w:hAnsi="Arial" w:cs="Arial"/>
          <w:b/>
          <w:bCs/>
          <w:sz w:val="20"/>
          <w:szCs w:val="20"/>
        </w:rPr>
        <w:t xml:space="preserve">Naročnik: </w:t>
      </w:r>
      <w:r w:rsidR="00CD7D80">
        <w:rPr>
          <w:rFonts w:ascii="Arial" w:hAnsi="Arial" w:cs="Arial"/>
          <w:b/>
          <w:bCs/>
          <w:noProof/>
          <w:sz w:val="20"/>
          <w:szCs w:val="20"/>
        </w:rPr>
        <w:t xml:space="preserve">Republika Slovenija, </w:t>
      </w:r>
      <w:r w:rsidR="00BD5EA3" w:rsidRPr="00E17C53">
        <w:rPr>
          <w:rFonts w:ascii="Arial" w:hAnsi="Arial" w:cs="Arial"/>
          <w:b/>
          <w:sz w:val="20"/>
          <w:szCs w:val="20"/>
          <w:lang w:eastAsia="en-US"/>
        </w:rPr>
        <w:t>Ministrstvo za okolje</w:t>
      </w:r>
      <w:r w:rsidR="00BD5EA3">
        <w:rPr>
          <w:rFonts w:ascii="Arial" w:hAnsi="Arial" w:cs="Arial"/>
          <w:b/>
          <w:sz w:val="20"/>
          <w:szCs w:val="20"/>
          <w:lang w:eastAsia="en-US"/>
        </w:rPr>
        <w:t xml:space="preserve"> in prostor, Dunajska cesta 48</w:t>
      </w:r>
      <w:r w:rsidR="00BD5EA3" w:rsidRPr="00E17C53">
        <w:rPr>
          <w:rFonts w:ascii="Arial" w:hAnsi="Arial" w:cs="Arial"/>
          <w:b/>
          <w:sz w:val="20"/>
          <w:szCs w:val="20"/>
          <w:lang w:eastAsia="en-US"/>
        </w:rPr>
        <w:t>, 1000 Ljubljana</w:t>
      </w:r>
    </w:p>
    <w:p w14:paraId="0D409AE9" w14:textId="77777777" w:rsidR="0034693D" w:rsidRPr="00501FCF" w:rsidRDefault="0034693D" w:rsidP="0034693D">
      <w:pPr>
        <w:spacing w:line="260" w:lineRule="atLeast"/>
        <w:rPr>
          <w:rFonts w:ascii="Arial" w:hAnsi="Arial" w:cs="Arial"/>
          <w:b/>
          <w:bCs/>
          <w:sz w:val="20"/>
          <w:szCs w:val="20"/>
          <w:lang w:eastAsia="en-US"/>
        </w:rPr>
      </w:pPr>
    </w:p>
    <w:p w14:paraId="60A27ECE" w14:textId="6F6C4E26" w:rsidR="00FE2445" w:rsidRPr="00FE2445" w:rsidRDefault="00FE2445" w:rsidP="00FE2445">
      <w:pPr>
        <w:spacing w:line="260" w:lineRule="atLeast"/>
        <w:jc w:val="both"/>
        <w:rPr>
          <w:rFonts w:ascii="Arial" w:hAnsi="Arial" w:cs="Arial"/>
          <w:sz w:val="20"/>
          <w:szCs w:val="20"/>
          <w:u w:val="single"/>
        </w:rPr>
      </w:pPr>
      <w:r w:rsidRPr="00FE2445">
        <w:rPr>
          <w:rFonts w:ascii="Arial" w:hAnsi="Arial" w:cs="Arial"/>
          <w:sz w:val="20"/>
          <w:szCs w:val="20"/>
        </w:rPr>
        <w:t xml:space="preserve">Ponudnik </w:t>
      </w:r>
      <w:r w:rsidRPr="00FE2445">
        <w:rPr>
          <w:rFonts w:ascii="Arial" w:hAnsi="Arial" w:cs="Arial"/>
          <w:i/>
          <w:iCs/>
          <w:sz w:val="20"/>
          <w:szCs w:val="20"/>
        </w:rPr>
        <w:t>(naziv in polni naslov</w:t>
      </w:r>
      <w:r w:rsidRPr="00FE2445">
        <w:rPr>
          <w:rFonts w:ascii="Arial" w:hAnsi="Arial" w:cs="Arial"/>
          <w:i/>
          <w:iCs/>
          <w:sz w:val="20"/>
          <w:szCs w:val="20"/>
          <w:u w:val="single"/>
        </w:rPr>
        <w:t>)________________</w:t>
      </w:r>
      <w:r w:rsidRPr="00FE2445">
        <w:rPr>
          <w:rFonts w:ascii="Arial" w:hAnsi="Arial" w:cs="Arial"/>
          <w:sz w:val="20"/>
          <w:szCs w:val="20"/>
          <w:u w:val="single"/>
        </w:rPr>
        <w:t xml:space="preserve">__________________________ </w:t>
      </w:r>
      <w:r w:rsidR="003E0941">
        <w:rPr>
          <w:rFonts w:ascii="Arial" w:hAnsi="Arial" w:cs="Arial"/>
          <w:sz w:val="20"/>
          <w:szCs w:val="20"/>
          <w:u w:val="single"/>
        </w:rPr>
        <w:t xml:space="preserve"> </w:t>
      </w:r>
      <w:r w:rsidRPr="003E0941">
        <w:rPr>
          <w:rFonts w:ascii="Arial" w:hAnsi="Arial" w:cs="Arial"/>
          <w:sz w:val="20"/>
          <w:szCs w:val="20"/>
        </w:rPr>
        <w:t>ali</w:t>
      </w:r>
    </w:p>
    <w:p w14:paraId="54E79946" w14:textId="67A40F18" w:rsidR="00FE2445" w:rsidRPr="00FE2445" w:rsidRDefault="00FE2445" w:rsidP="00FE2445">
      <w:pPr>
        <w:spacing w:line="260" w:lineRule="atLeast"/>
        <w:jc w:val="both"/>
        <w:rPr>
          <w:rFonts w:ascii="Arial" w:hAnsi="Arial" w:cs="Arial"/>
          <w:sz w:val="20"/>
          <w:szCs w:val="20"/>
        </w:rPr>
      </w:pPr>
      <w:r w:rsidRPr="00FE2445">
        <w:rPr>
          <w:rFonts w:ascii="Arial" w:hAnsi="Arial" w:cs="Arial"/>
          <w:sz w:val="20"/>
          <w:szCs w:val="20"/>
        </w:rPr>
        <w:t xml:space="preserve">Soponudnik </w:t>
      </w:r>
      <w:r w:rsidRPr="00FE2445">
        <w:rPr>
          <w:rFonts w:ascii="Arial" w:hAnsi="Arial" w:cs="Arial"/>
          <w:i/>
          <w:iCs/>
          <w:sz w:val="20"/>
          <w:szCs w:val="20"/>
        </w:rPr>
        <w:t>(naziv in polni naslov</w:t>
      </w:r>
      <w:r w:rsidRPr="00FE2445">
        <w:rPr>
          <w:rFonts w:ascii="Arial" w:hAnsi="Arial" w:cs="Arial"/>
          <w:i/>
          <w:iCs/>
          <w:sz w:val="20"/>
          <w:szCs w:val="20"/>
          <w:u w:val="single"/>
        </w:rPr>
        <w:t>)________________</w:t>
      </w:r>
      <w:r w:rsidRPr="00FE2445">
        <w:rPr>
          <w:rFonts w:ascii="Arial" w:hAnsi="Arial" w:cs="Arial"/>
          <w:sz w:val="20"/>
          <w:szCs w:val="20"/>
          <w:u w:val="single"/>
        </w:rPr>
        <w:t>__________________________</w:t>
      </w:r>
      <w:r w:rsidR="003E0941">
        <w:rPr>
          <w:rFonts w:ascii="Arial" w:hAnsi="Arial" w:cs="Arial"/>
          <w:sz w:val="20"/>
          <w:szCs w:val="20"/>
          <w:u w:val="single"/>
        </w:rPr>
        <w:t xml:space="preserve"> </w:t>
      </w:r>
      <w:r w:rsidRPr="003E0941">
        <w:rPr>
          <w:rFonts w:ascii="Arial" w:hAnsi="Arial" w:cs="Arial"/>
          <w:sz w:val="20"/>
          <w:szCs w:val="20"/>
        </w:rPr>
        <w:t>ali</w:t>
      </w:r>
    </w:p>
    <w:p w14:paraId="53EFF69C" w14:textId="77777777" w:rsidR="00FE2445" w:rsidRPr="00FE2445" w:rsidRDefault="00FE2445" w:rsidP="00FE2445">
      <w:pPr>
        <w:spacing w:line="260" w:lineRule="atLeast"/>
        <w:jc w:val="both"/>
        <w:rPr>
          <w:rFonts w:ascii="Arial" w:hAnsi="Arial" w:cs="Arial"/>
          <w:sz w:val="20"/>
          <w:szCs w:val="20"/>
        </w:rPr>
      </w:pPr>
      <w:r w:rsidRPr="00FE2445">
        <w:rPr>
          <w:rFonts w:ascii="Arial" w:hAnsi="Arial" w:cs="Arial"/>
          <w:sz w:val="20"/>
          <w:szCs w:val="20"/>
        </w:rPr>
        <w:t xml:space="preserve">Podizvajalec </w:t>
      </w:r>
      <w:r w:rsidRPr="00FE2445">
        <w:rPr>
          <w:rFonts w:ascii="Arial" w:hAnsi="Arial" w:cs="Arial"/>
          <w:i/>
          <w:iCs/>
          <w:sz w:val="20"/>
          <w:szCs w:val="20"/>
        </w:rPr>
        <w:t>(naziv in polni naslov</w:t>
      </w:r>
      <w:r w:rsidRPr="00FE2445">
        <w:rPr>
          <w:rFonts w:ascii="Arial" w:hAnsi="Arial" w:cs="Arial"/>
          <w:i/>
          <w:iCs/>
          <w:sz w:val="20"/>
          <w:szCs w:val="20"/>
          <w:u w:val="single"/>
        </w:rPr>
        <w:t>)________________</w:t>
      </w:r>
      <w:r w:rsidRPr="00FE2445">
        <w:rPr>
          <w:rFonts w:ascii="Arial" w:hAnsi="Arial" w:cs="Arial"/>
          <w:sz w:val="20"/>
          <w:szCs w:val="20"/>
          <w:u w:val="single"/>
        </w:rPr>
        <w:t>__________________________</w:t>
      </w:r>
    </w:p>
    <w:p w14:paraId="0E7BAD12" w14:textId="77777777" w:rsidR="0034693D" w:rsidRPr="00E609C7" w:rsidRDefault="0034693D" w:rsidP="0034693D">
      <w:pPr>
        <w:spacing w:line="260" w:lineRule="atLeast"/>
        <w:jc w:val="both"/>
        <w:rPr>
          <w:rFonts w:ascii="Arial" w:hAnsi="Arial"/>
          <w:sz w:val="20"/>
          <w:szCs w:val="20"/>
          <w:u w:val="single"/>
        </w:rPr>
      </w:pPr>
    </w:p>
    <w:p w14:paraId="39AB5259" w14:textId="77777777" w:rsidR="0034693D" w:rsidRDefault="0034693D" w:rsidP="0034693D">
      <w:pPr>
        <w:spacing w:line="260" w:lineRule="atLeast"/>
        <w:jc w:val="both"/>
        <w:rPr>
          <w:rFonts w:ascii="Arial" w:hAnsi="Arial"/>
          <w:sz w:val="20"/>
          <w:szCs w:val="20"/>
        </w:rPr>
      </w:pPr>
    </w:p>
    <w:p w14:paraId="7C8303C2" w14:textId="77777777" w:rsidR="0034693D" w:rsidRPr="00E609C7" w:rsidRDefault="0034693D" w:rsidP="0034693D">
      <w:pPr>
        <w:shd w:val="clear" w:color="auto" w:fill="FFFFFF"/>
        <w:tabs>
          <w:tab w:val="left" w:pos="9000"/>
        </w:tabs>
        <w:ind w:left="567" w:hanging="425"/>
        <w:jc w:val="center"/>
        <w:rPr>
          <w:rFonts w:ascii="Arial" w:hAnsi="Arial" w:cs="Arial"/>
          <w:b/>
          <w:sz w:val="20"/>
          <w:szCs w:val="20"/>
          <w:lang w:eastAsia="en-US"/>
        </w:rPr>
      </w:pPr>
      <w:r w:rsidRPr="00A6378F">
        <w:rPr>
          <w:b/>
          <w:szCs w:val="22"/>
          <w:lang w:eastAsia="en-US"/>
        </w:rPr>
        <w:tab/>
      </w:r>
      <w:r w:rsidRPr="00E609C7">
        <w:rPr>
          <w:rFonts w:ascii="Arial" w:hAnsi="Arial" w:cs="Arial"/>
          <w:b/>
          <w:sz w:val="20"/>
          <w:szCs w:val="20"/>
          <w:lang w:eastAsia="en-US"/>
        </w:rPr>
        <w:t>IZJAVLJAM</w:t>
      </w:r>
    </w:p>
    <w:p w14:paraId="49342B1A" w14:textId="77777777" w:rsidR="0034693D" w:rsidRPr="00E609C7" w:rsidRDefault="0034693D" w:rsidP="0034693D">
      <w:pPr>
        <w:shd w:val="clear" w:color="auto" w:fill="FFFFFF"/>
        <w:tabs>
          <w:tab w:val="left" w:pos="9000"/>
        </w:tabs>
        <w:ind w:left="567" w:hanging="425"/>
        <w:jc w:val="both"/>
        <w:rPr>
          <w:rFonts w:ascii="Arial" w:hAnsi="Arial" w:cs="Arial"/>
          <w:sz w:val="20"/>
          <w:szCs w:val="20"/>
          <w:lang w:eastAsia="en-US"/>
        </w:rPr>
      </w:pPr>
    </w:p>
    <w:p w14:paraId="71666793" w14:textId="77777777" w:rsidR="0034693D" w:rsidRPr="00E609C7" w:rsidRDefault="0034693D" w:rsidP="0034693D">
      <w:pPr>
        <w:shd w:val="clear" w:color="auto" w:fill="FFFFFF"/>
        <w:tabs>
          <w:tab w:val="left" w:pos="9000"/>
        </w:tabs>
        <w:ind w:left="567" w:hanging="425"/>
        <w:jc w:val="both"/>
        <w:rPr>
          <w:rFonts w:ascii="Arial" w:hAnsi="Arial" w:cs="Arial"/>
          <w:sz w:val="20"/>
          <w:szCs w:val="20"/>
          <w:lang w:eastAsia="en-US"/>
        </w:rPr>
      </w:pPr>
    </w:p>
    <w:p w14:paraId="64B460CF" w14:textId="329AD943" w:rsidR="005F0ABD" w:rsidRPr="0029453B" w:rsidRDefault="0029453B" w:rsidP="00B511E2">
      <w:pPr>
        <w:pStyle w:val="Odstavekseznama"/>
        <w:numPr>
          <w:ilvl w:val="0"/>
          <w:numId w:val="37"/>
        </w:numPr>
        <w:spacing w:after="160" w:line="259" w:lineRule="auto"/>
        <w:contextualSpacing/>
        <w:jc w:val="both"/>
        <w:rPr>
          <w:rFonts w:ascii="Arial" w:hAnsi="Arial" w:cs="Arial"/>
          <w:sz w:val="20"/>
          <w:szCs w:val="20"/>
        </w:rPr>
      </w:pPr>
      <w:r w:rsidRPr="0029453B">
        <w:rPr>
          <w:rFonts w:ascii="Arial" w:hAnsi="Arial" w:cs="Arial"/>
          <w:sz w:val="20"/>
          <w:szCs w:val="20"/>
        </w:rPr>
        <w:t>da imamo</w:t>
      </w:r>
      <w:r w:rsidR="005F0ABD" w:rsidRPr="0029453B">
        <w:rPr>
          <w:rFonts w:ascii="Arial" w:hAnsi="Arial" w:cs="Arial"/>
          <w:sz w:val="20"/>
          <w:szCs w:val="20"/>
        </w:rPr>
        <w:t xml:space="preserve"> sklenjeno zavarovanje odgovornosti za nastanek okoljske škode</w:t>
      </w:r>
      <w:r w:rsidR="00F44762">
        <w:rPr>
          <w:rFonts w:ascii="Arial" w:hAnsi="Arial" w:cs="Arial"/>
          <w:sz w:val="20"/>
          <w:szCs w:val="20"/>
        </w:rPr>
        <w:t xml:space="preserve"> ______________________ (št. zavarovalne police in datum)</w:t>
      </w:r>
      <w:r>
        <w:rPr>
          <w:rFonts w:ascii="Arial" w:hAnsi="Arial" w:cs="Arial"/>
          <w:sz w:val="20"/>
          <w:szCs w:val="20"/>
        </w:rPr>
        <w:t xml:space="preserve"> v višini _____________________________________</w:t>
      </w:r>
      <w:r w:rsidR="00550E40">
        <w:rPr>
          <w:rFonts w:ascii="Arial" w:hAnsi="Arial" w:cs="Arial"/>
          <w:sz w:val="20"/>
          <w:szCs w:val="20"/>
        </w:rPr>
        <w:t xml:space="preserve"> (točka 3.2.3.</w:t>
      </w:r>
      <w:r w:rsidR="00F51B21">
        <w:rPr>
          <w:rFonts w:ascii="Arial" w:hAnsi="Arial" w:cs="Arial"/>
          <w:sz w:val="20"/>
          <w:szCs w:val="20"/>
        </w:rPr>
        <w:t>4</w:t>
      </w:r>
      <w:r w:rsidR="00550E40">
        <w:rPr>
          <w:rFonts w:ascii="Arial" w:hAnsi="Arial" w:cs="Arial"/>
          <w:sz w:val="20"/>
          <w:szCs w:val="20"/>
        </w:rPr>
        <w:t>. razpisne dokumentacije).</w:t>
      </w:r>
    </w:p>
    <w:p w14:paraId="76F2BEBC" w14:textId="77777777" w:rsidR="005F0ABD" w:rsidRDefault="005F0ABD" w:rsidP="005F0ABD">
      <w:pPr>
        <w:autoSpaceDE w:val="0"/>
        <w:autoSpaceDN w:val="0"/>
        <w:adjustRightInd w:val="0"/>
        <w:spacing w:line="260" w:lineRule="atLeast"/>
        <w:jc w:val="both"/>
        <w:rPr>
          <w:rFonts w:ascii="Arial" w:hAnsi="Arial" w:cs="Arial"/>
          <w:sz w:val="20"/>
          <w:szCs w:val="20"/>
        </w:rPr>
      </w:pPr>
    </w:p>
    <w:p w14:paraId="1C7C800F" w14:textId="77777777" w:rsidR="0034693D" w:rsidRPr="00E609C7" w:rsidRDefault="0034693D" w:rsidP="0034693D">
      <w:pPr>
        <w:spacing w:line="260" w:lineRule="atLeast"/>
        <w:ind w:left="567" w:hanging="425"/>
        <w:jc w:val="both"/>
        <w:rPr>
          <w:rFonts w:ascii="Arial" w:hAnsi="Arial" w:cs="Arial"/>
          <w:sz w:val="20"/>
          <w:szCs w:val="20"/>
        </w:rPr>
      </w:pPr>
    </w:p>
    <w:p w14:paraId="6F4986EE" w14:textId="77777777" w:rsidR="0034693D" w:rsidRPr="00E609C7" w:rsidRDefault="0034693D" w:rsidP="0034693D">
      <w:pPr>
        <w:spacing w:line="260" w:lineRule="atLeast"/>
        <w:ind w:left="567" w:hanging="425"/>
        <w:jc w:val="both"/>
        <w:rPr>
          <w:rFonts w:ascii="Arial" w:hAnsi="Arial" w:cs="Arial"/>
          <w:sz w:val="20"/>
          <w:szCs w:val="20"/>
        </w:rPr>
      </w:pPr>
    </w:p>
    <w:p w14:paraId="72CA3D3D" w14:textId="77777777" w:rsidR="0034693D" w:rsidRPr="00501FCF" w:rsidRDefault="0034693D" w:rsidP="0034693D">
      <w:pPr>
        <w:spacing w:before="60" w:after="60"/>
        <w:jc w:val="both"/>
        <w:rPr>
          <w:rFonts w:ascii="Arial" w:hAnsi="Arial" w:cs="Arial"/>
          <w:b/>
          <w:bCs/>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34693D" w:rsidRPr="00501FCF" w14:paraId="6CB26678" w14:textId="77777777" w:rsidTr="00263C4F">
        <w:tc>
          <w:tcPr>
            <w:tcW w:w="4111" w:type="dxa"/>
          </w:tcPr>
          <w:p w14:paraId="539C32D6" w14:textId="77777777" w:rsidR="0034693D" w:rsidRPr="00501FCF" w:rsidRDefault="0034693D" w:rsidP="00263C4F">
            <w:pPr>
              <w:spacing w:line="260" w:lineRule="atLeast"/>
              <w:rPr>
                <w:rFonts w:ascii="Arial" w:hAnsi="Arial" w:cs="Arial"/>
                <w:sz w:val="18"/>
                <w:szCs w:val="18"/>
              </w:rPr>
            </w:pPr>
          </w:p>
        </w:tc>
        <w:tc>
          <w:tcPr>
            <w:tcW w:w="5063" w:type="dxa"/>
          </w:tcPr>
          <w:p w14:paraId="2A572851" w14:textId="77777777" w:rsidR="0034693D" w:rsidRPr="00501FCF" w:rsidRDefault="0034693D" w:rsidP="00263C4F">
            <w:pPr>
              <w:spacing w:line="260" w:lineRule="atLeast"/>
              <w:jc w:val="both"/>
              <w:rPr>
                <w:rFonts w:ascii="Arial" w:hAnsi="Arial" w:cs="Arial"/>
                <w:b/>
                <w:bCs/>
                <w:sz w:val="20"/>
                <w:szCs w:val="20"/>
                <w:lang w:eastAsia="en-US"/>
              </w:rPr>
            </w:pPr>
            <w:r w:rsidRPr="5BD2FF2F">
              <w:rPr>
                <w:rFonts w:ascii="Arial" w:hAnsi="Arial" w:cs="Arial"/>
                <w:b/>
                <w:bCs/>
                <w:sz w:val="20"/>
                <w:szCs w:val="20"/>
              </w:rPr>
              <w:t>S podpisom te izjave pod kazensko in materialno odgovornostjo izjavljamo, da so navedeni podatki resnični in da bomo v primeru preverjanja s strani naročnika to dokazali z ustreznimi listinami.</w:t>
            </w:r>
          </w:p>
        </w:tc>
      </w:tr>
      <w:tr w:rsidR="0034693D" w:rsidRPr="00501FCF" w14:paraId="29511277" w14:textId="77777777" w:rsidTr="00263C4F">
        <w:trPr>
          <w:trHeight w:val="992"/>
        </w:trPr>
        <w:tc>
          <w:tcPr>
            <w:tcW w:w="4111" w:type="dxa"/>
          </w:tcPr>
          <w:p w14:paraId="1311E888" w14:textId="77777777" w:rsidR="0034693D" w:rsidRPr="00501FCF" w:rsidRDefault="0034693D" w:rsidP="00263C4F">
            <w:pPr>
              <w:spacing w:after="120"/>
              <w:jc w:val="both"/>
              <w:rPr>
                <w:rFonts w:cs="Arial"/>
                <w:i/>
                <w:iCs/>
                <w:sz w:val="18"/>
                <w:szCs w:val="18"/>
              </w:rPr>
            </w:pPr>
            <w:r w:rsidRPr="5BD2FF2F">
              <w:rPr>
                <w:rFonts w:ascii="Arial" w:hAnsi="Arial" w:cs="Arial"/>
                <w:b/>
                <w:bCs/>
                <w:i/>
                <w:iCs/>
                <w:sz w:val="20"/>
                <w:szCs w:val="20"/>
              </w:rPr>
              <w:t xml:space="preserve">Podpis pooblaščene osebe pri ponudniku oziroma v primeru skupne ponudbe pooblaščene osebe vodilnega partnerja: </w:t>
            </w:r>
            <w:r w:rsidRPr="5BD2FF2F">
              <w:rPr>
                <w:rFonts w:ascii="Arial" w:hAnsi="Arial" w:cs="Arial"/>
                <w:i/>
                <w:iCs/>
                <w:sz w:val="20"/>
                <w:szCs w:val="20"/>
              </w:rPr>
              <w:t>(</w:t>
            </w:r>
            <w:r w:rsidRPr="5BD2FF2F">
              <w:rPr>
                <w:rFonts w:ascii="Arial" w:hAnsi="Arial" w:cs="Arial"/>
                <w:i/>
                <w:iCs/>
                <w:sz w:val="16"/>
                <w:szCs w:val="16"/>
              </w:rPr>
              <w:t>ime in priimek, lastnoročni ali elektronski podpis in datum podpisa</w:t>
            </w:r>
            <w:r w:rsidRPr="5BD2FF2F">
              <w:rPr>
                <w:rFonts w:ascii="Arial" w:hAnsi="Arial" w:cs="Arial"/>
                <w:i/>
                <w:iCs/>
                <w:sz w:val="20"/>
                <w:szCs w:val="20"/>
              </w:rPr>
              <w:t>):</w:t>
            </w:r>
          </w:p>
        </w:tc>
        <w:tc>
          <w:tcPr>
            <w:tcW w:w="5063" w:type="dxa"/>
          </w:tcPr>
          <w:p w14:paraId="31126247" w14:textId="77777777" w:rsidR="0034693D" w:rsidRPr="00501FCF" w:rsidRDefault="0034693D" w:rsidP="00263C4F">
            <w:pPr>
              <w:spacing w:line="260" w:lineRule="atLeast"/>
              <w:rPr>
                <w:rFonts w:ascii="Arial" w:hAnsi="Arial" w:cs="Arial"/>
                <w:i/>
                <w:iCs/>
                <w:sz w:val="18"/>
                <w:szCs w:val="18"/>
              </w:rPr>
            </w:pPr>
          </w:p>
        </w:tc>
      </w:tr>
    </w:tbl>
    <w:p w14:paraId="263E1C73" w14:textId="77777777" w:rsidR="0034693D" w:rsidRPr="00501FCF" w:rsidRDefault="0034693D" w:rsidP="0034693D">
      <w:pPr>
        <w:spacing w:before="60" w:after="60"/>
        <w:jc w:val="both"/>
        <w:rPr>
          <w:rFonts w:ascii="Arial" w:hAnsi="Arial" w:cs="Arial"/>
          <w:b/>
          <w:bCs/>
          <w:sz w:val="20"/>
          <w:szCs w:val="20"/>
        </w:rPr>
      </w:pPr>
    </w:p>
    <w:p w14:paraId="1B8D600C" w14:textId="77777777" w:rsidR="00D43892" w:rsidRDefault="00D43892" w:rsidP="00782FD5">
      <w:pPr>
        <w:spacing w:line="260" w:lineRule="atLeast"/>
        <w:rPr>
          <w:rFonts w:ascii="Arial" w:hAnsi="Arial" w:cs="Arial"/>
          <w:sz w:val="16"/>
          <w:szCs w:val="16"/>
        </w:rPr>
      </w:pPr>
    </w:p>
    <w:p w14:paraId="3CDCF05B" w14:textId="77777777" w:rsidR="00D43892" w:rsidRDefault="00D43892" w:rsidP="00782FD5">
      <w:pPr>
        <w:spacing w:line="260" w:lineRule="atLeast"/>
        <w:rPr>
          <w:rFonts w:ascii="Arial" w:hAnsi="Arial" w:cs="Arial"/>
          <w:sz w:val="16"/>
          <w:szCs w:val="16"/>
        </w:rPr>
      </w:pPr>
    </w:p>
    <w:p w14:paraId="595D3F89" w14:textId="77777777" w:rsidR="00D43892" w:rsidRDefault="00D43892" w:rsidP="00782FD5">
      <w:pPr>
        <w:spacing w:line="260" w:lineRule="atLeast"/>
        <w:rPr>
          <w:rFonts w:ascii="Arial" w:hAnsi="Arial" w:cs="Arial"/>
          <w:sz w:val="16"/>
          <w:szCs w:val="16"/>
        </w:rPr>
      </w:pPr>
    </w:p>
    <w:p w14:paraId="6EE52C04" w14:textId="77777777" w:rsidR="00D43892" w:rsidRDefault="00D43892" w:rsidP="00782FD5">
      <w:pPr>
        <w:spacing w:line="260" w:lineRule="atLeast"/>
        <w:rPr>
          <w:rFonts w:ascii="Arial" w:hAnsi="Arial" w:cs="Arial"/>
          <w:sz w:val="16"/>
          <w:szCs w:val="16"/>
        </w:rPr>
      </w:pPr>
    </w:p>
    <w:p w14:paraId="07866A68" w14:textId="77777777" w:rsidR="00D43892" w:rsidRDefault="00D43892" w:rsidP="00782FD5">
      <w:pPr>
        <w:spacing w:line="260" w:lineRule="atLeast"/>
        <w:rPr>
          <w:rFonts w:ascii="Arial" w:hAnsi="Arial" w:cs="Arial"/>
          <w:sz w:val="16"/>
          <w:szCs w:val="16"/>
        </w:rPr>
      </w:pPr>
    </w:p>
    <w:p w14:paraId="603B28F3" w14:textId="77777777" w:rsidR="00D43892" w:rsidRDefault="00D43892" w:rsidP="00782FD5">
      <w:pPr>
        <w:spacing w:line="260" w:lineRule="atLeast"/>
        <w:rPr>
          <w:rFonts w:ascii="Arial" w:hAnsi="Arial" w:cs="Arial"/>
          <w:sz w:val="16"/>
          <w:szCs w:val="16"/>
        </w:rPr>
      </w:pPr>
    </w:p>
    <w:p w14:paraId="5E5C5A71" w14:textId="1F4BDCE5" w:rsidR="00667616" w:rsidRPr="00D43892" w:rsidRDefault="00667616" w:rsidP="00D43892">
      <w:pPr>
        <w:spacing w:line="260" w:lineRule="atLeast"/>
        <w:jc w:val="both"/>
        <w:rPr>
          <w:rFonts w:ascii="Arial" w:hAnsi="Arial" w:cs="Arial"/>
          <w:sz w:val="20"/>
          <w:szCs w:val="20"/>
        </w:rPr>
      </w:pPr>
      <w:r w:rsidRPr="00D43892">
        <w:rPr>
          <w:rFonts w:ascii="Arial" w:hAnsi="Arial" w:cs="Arial"/>
          <w:sz w:val="20"/>
          <w:szCs w:val="20"/>
        </w:rPr>
        <w:t xml:space="preserve">Opomba: </w:t>
      </w:r>
      <w:r w:rsidR="00D43892">
        <w:rPr>
          <w:rFonts w:ascii="Arial" w:hAnsi="Arial" w:cs="Arial"/>
          <w:sz w:val="20"/>
          <w:szCs w:val="20"/>
        </w:rPr>
        <w:t xml:space="preserve">Izjavo predloži vsak posamezni obdelovalec odpadkov. </w:t>
      </w:r>
    </w:p>
    <w:p w14:paraId="27F0BB7F" w14:textId="18067799" w:rsidR="0034693D" w:rsidRPr="00D43892" w:rsidRDefault="0034693D" w:rsidP="00782FD5">
      <w:pPr>
        <w:spacing w:before="60" w:after="60"/>
        <w:rPr>
          <w:rFonts w:ascii="Arial" w:hAnsi="Arial" w:cs="Arial"/>
          <w:b/>
          <w:bCs/>
          <w:sz w:val="20"/>
          <w:szCs w:val="20"/>
        </w:rPr>
      </w:pPr>
    </w:p>
    <w:p w14:paraId="25F6F1FA" w14:textId="77777777" w:rsidR="0034693D" w:rsidRPr="00501FCF" w:rsidRDefault="0034693D" w:rsidP="0034693D">
      <w:pPr>
        <w:spacing w:before="60" w:after="60"/>
        <w:jc w:val="both"/>
        <w:rPr>
          <w:rFonts w:ascii="Arial" w:hAnsi="Arial" w:cs="Arial"/>
          <w:b/>
          <w:bCs/>
          <w:sz w:val="20"/>
          <w:szCs w:val="20"/>
        </w:rPr>
      </w:pPr>
    </w:p>
    <w:p w14:paraId="0DADC4DD" w14:textId="77777777" w:rsidR="0034693D" w:rsidRPr="00501FCF" w:rsidRDefault="0034693D" w:rsidP="0034693D">
      <w:pPr>
        <w:spacing w:before="60" w:after="60"/>
        <w:jc w:val="both"/>
        <w:rPr>
          <w:rFonts w:ascii="Arial" w:hAnsi="Arial" w:cs="Arial"/>
          <w:b/>
          <w:bCs/>
          <w:sz w:val="20"/>
          <w:szCs w:val="20"/>
        </w:rPr>
      </w:pPr>
    </w:p>
    <w:p w14:paraId="5E65F8DF" w14:textId="77777777" w:rsidR="0034693D" w:rsidRPr="00501FCF" w:rsidRDefault="0034693D" w:rsidP="0034693D">
      <w:pPr>
        <w:spacing w:before="60" w:after="60"/>
        <w:jc w:val="both"/>
        <w:rPr>
          <w:rFonts w:ascii="Arial" w:hAnsi="Arial" w:cs="Arial"/>
          <w:b/>
          <w:bCs/>
          <w:sz w:val="20"/>
          <w:szCs w:val="20"/>
        </w:rPr>
      </w:pPr>
    </w:p>
    <w:p w14:paraId="090971C2" w14:textId="77777777" w:rsidR="0034693D" w:rsidRPr="00501FCF" w:rsidRDefault="0034693D" w:rsidP="0034693D">
      <w:pPr>
        <w:spacing w:before="60" w:after="60"/>
        <w:jc w:val="both"/>
        <w:rPr>
          <w:rFonts w:ascii="Arial" w:hAnsi="Arial" w:cs="Arial"/>
          <w:b/>
          <w:bCs/>
          <w:sz w:val="20"/>
          <w:szCs w:val="20"/>
        </w:rPr>
      </w:pPr>
    </w:p>
    <w:p w14:paraId="4A5DE4C9" w14:textId="77777777" w:rsidR="0034693D" w:rsidRPr="00501FCF" w:rsidRDefault="0034693D" w:rsidP="0034693D">
      <w:pPr>
        <w:spacing w:before="60" w:after="60"/>
        <w:jc w:val="both"/>
        <w:rPr>
          <w:rFonts w:ascii="Arial" w:hAnsi="Arial" w:cs="Arial"/>
          <w:b/>
          <w:bCs/>
          <w:sz w:val="20"/>
          <w:szCs w:val="20"/>
        </w:rPr>
      </w:pPr>
    </w:p>
    <w:p w14:paraId="0F1ECD89" w14:textId="77777777" w:rsidR="0034693D" w:rsidRPr="00501FCF" w:rsidRDefault="0034693D" w:rsidP="0034693D">
      <w:pPr>
        <w:spacing w:before="60" w:after="60"/>
        <w:jc w:val="both"/>
        <w:rPr>
          <w:rFonts w:ascii="Arial" w:hAnsi="Arial" w:cs="Arial"/>
          <w:b/>
          <w:bCs/>
          <w:sz w:val="20"/>
          <w:szCs w:val="20"/>
        </w:rPr>
      </w:pPr>
    </w:p>
    <w:p w14:paraId="2BBFC46E" w14:textId="77777777" w:rsidR="0034693D" w:rsidRPr="00501FCF" w:rsidRDefault="0034693D" w:rsidP="0034693D">
      <w:pPr>
        <w:spacing w:before="60" w:after="60"/>
        <w:jc w:val="both"/>
        <w:rPr>
          <w:rFonts w:ascii="Arial" w:hAnsi="Arial" w:cs="Arial"/>
          <w:b/>
          <w:bCs/>
          <w:sz w:val="20"/>
          <w:szCs w:val="20"/>
        </w:rPr>
      </w:pPr>
    </w:p>
    <w:p w14:paraId="78D5EDB8" w14:textId="229EE153" w:rsidR="00667616" w:rsidRDefault="00667616">
      <w:pPr>
        <w:rPr>
          <w:rFonts w:ascii="Arial" w:hAnsi="Arial" w:cs="Arial"/>
          <w:b/>
          <w:bCs/>
          <w:sz w:val="20"/>
          <w:szCs w:val="20"/>
        </w:rPr>
      </w:pPr>
      <w:r>
        <w:rPr>
          <w:rFonts w:ascii="Arial" w:hAnsi="Arial" w:cs="Arial"/>
          <w:b/>
          <w:bCs/>
          <w:sz w:val="20"/>
          <w:szCs w:val="20"/>
        </w:rPr>
        <w:br w:type="page"/>
      </w:r>
    </w:p>
    <w:p w14:paraId="3860ECE9" w14:textId="7C61CD1E" w:rsidR="00435F14" w:rsidRPr="00501FCF" w:rsidRDefault="00435F14" w:rsidP="5BD2FF2F">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bCs/>
          <w:sz w:val="20"/>
          <w:szCs w:val="20"/>
        </w:rPr>
      </w:pPr>
      <w:bookmarkStart w:id="139" w:name="_Hlk202520444"/>
      <w:r w:rsidRPr="5BD2FF2F">
        <w:rPr>
          <w:rFonts w:ascii="Arial" w:hAnsi="Arial" w:cs="Arial"/>
          <w:b/>
          <w:bCs/>
          <w:sz w:val="20"/>
          <w:szCs w:val="20"/>
        </w:rPr>
        <w:lastRenderedPageBreak/>
        <w:t xml:space="preserve">Obrazec </w:t>
      </w:r>
      <w:r w:rsidR="00FE2445">
        <w:rPr>
          <w:rFonts w:ascii="Arial" w:hAnsi="Arial" w:cs="Arial"/>
          <w:b/>
          <w:bCs/>
          <w:sz w:val="20"/>
          <w:szCs w:val="20"/>
        </w:rPr>
        <w:t>6</w:t>
      </w:r>
      <w:r w:rsidRPr="5BD2FF2F">
        <w:rPr>
          <w:rFonts w:ascii="Arial" w:hAnsi="Arial" w:cs="Arial"/>
          <w:b/>
          <w:bCs/>
          <w:sz w:val="20"/>
          <w:szCs w:val="20"/>
        </w:rPr>
        <w:t>: Izjava o ekonomskem in finančnem položaju</w:t>
      </w:r>
    </w:p>
    <w:bookmarkEnd w:id="139"/>
    <w:p w14:paraId="424B6625" w14:textId="77777777" w:rsidR="00435F14" w:rsidRPr="00501FCF" w:rsidRDefault="00435F14" w:rsidP="5BD2FF2F">
      <w:pPr>
        <w:spacing w:line="260" w:lineRule="atLeast"/>
        <w:jc w:val="both"/>
        <w:rPr>
          <w:rFonts w:ascii="Arial" w:hAnsi="Arial" w:cs="Arial"/>
          <w:b/>
          <w:bCs/>
          <w:sz w:val="20"/>
          <w:szCs w:val="20"/>
          <w:lang w:eastAsia="en-US"/>
        </w:rPr>
      </w:pPr>
    </w:p>
    <w:p w14:paraId="7DE8D32A" w14:textId="23427ECA" w:rsidR="00AE7FE7" w:rsidRPr="00201BC3" w:rsidRDefault="00025232" w:rsidP="00AE7FE7">
      <w:pPr>
        <w:pStyle w:val="Style15"/>
        <w:widowControl/>
        <w:tabs>
          <w:tab w:val="left" w:pos="357"/>
        </w:tabs>
        <w:spacing w:line="260" w:lineRule="exact"/>
        <w:rPr>
          <w:b/>
          <w:bCs/>
          <w:noProof/>
          <w:sz w:val="20"/>
          <w:szCs w:val="20"/>
        </w:rPr>
      </w:pPr>
      <w:r w:rsidRPr="5BD2FF2F">
        <w:rPr>
          <w:b/>
          <w:bCs/>
          <w:sz w:val="20"/>
          <w:szCs w:val="20"/>
        </w:rPr>
        <w:t xml:space="preserve">Predmet javnega naročila: </w:t>
      </w:r>
      <w:r w:rsidR="00B03D8B" w:rsidRPr="00BD5EA3">
        <w:rPr>
          <w:b/>
          <w:bCs/>
          <w:sz w:val="20"/>
          <w:szCs w:val="20"/>
        </w:rPr>
        <w:t>Prevzem, odvoz in odstranitev odpadkov v stečajnem postopku družbe I Trade d. o. o. po sklepu Okrožnega sodišča v Mariboru št. 692/2025</w:t>
      </w:r>
    </w:p>
    <w:p w14:paraId="67F9F156" w14:textId="77777777" w:rsidR="00AE7FE7" w:rsidRPr="00501FCF" w:rsidRDefault="00AE7FE7" w:rsidP="00AE7FE7">
      <w:pPr>
        <w:spacing w:line="260" w:lineRule="atLeast"/>
        <w:jc w:val="both"/>
        <w:rPr>
          <w:rFonts w:ascii="Arial" w:hAnsi="Arial" w:cs="Arial"/>
        </w:rPr>
      </w:pPr>
    </w:p>
    <w:p w14:paraId="5DD30CB4" w14:textId="14CE042D" w:rsidR="00025232" w:rsidRPr="00501FCF" w:rsidRDefault="00025232" w:rsidP="5BD2FF2F">
      <w:pPr>
        <w:spacing w:line="260" w:lineRule="atLeast"/>
        <w:rPr>
          <w:rFonts w:ascii="Arial" w:hAnsi="Arial" w:cs="Arial"/>
          <w:b/>
          <w:bCs/>
          <w:sz w:val="20"/>
          <w:szCs w:val="20"/>
          <w:lang w:eastAsia="en-US"/>
        </w:rPr>
      </w:pPr>
      <w:r w:rsidRPr="5BD2FF2F">
        <w:rPr>
          <w:rFonts w:ascii="Arial" w:hAnsi="Arial" w:cs="Arial"/>
          <w:b/>
          <w:bCs/>
          <w:sz w:val="20"/>
          <w:szCs w:val="20"/>
        </w:rPr>
        <w:t xml:space="preserve">Naročnik: </w:t>
      </w:r>
      <w:r w:rsidR="00CD7D80">
        <w:rPr>
          <w:rFonts w:ascii="Arial" w:hAnsi="Arial" w:cs="Arial"/>
          <w:b/>
          <w:bCs/>
          <w:noProof/>
          <w:sz w:val="20"/>
          <w:szCs w:val="20"/>
        </w:rPr>
        <w:t xml:space="preserve">Republika Slovenija, </w:t>
      </w:r>
      <w:r w:rsidR="00BD5EA3" w:rsidRPr="00E17C53">
        <w:rPr>
          <w:rFonts w:ascii="Arial" w:hAnsi="Arial" w:cs="Arial"/>
          <w:b/>
          <w:sz w:val="20"/>
          <w:szCs w:val="20"/>
          <w:lang w:eastAsia="en-US"/>
        </w:rPr>
        <w:t>Ministrstvo za okolje</w:t>
      </w:r>
      <w:r w:rsidR="00BD5EA3">
        <w:rPr>
          <w:rFonts w:ascii="Arial" w:hAnsi="Arial" w:cs="Arial"/>
          <w:b/>
          <w:sz w:val="20"/>
          <w:szCs w:val="20"/>
          <w:lang w:eastAsia="en-US"/>
        </w:rPr>
        <w:t xml:space="preserve"> in prostor, Dunajska cesta 48</w:t>
      </w:r>
      <w:r w:rsidR="00BD5EA3" w:rsidRPr="00E17C53">
        <w:rPr>
          <w:rFonts w:ascii="Arial" w:hAnsi="Arial" w:cs="Arial"/>
          <w:b/>
          <w:sz w:val="20"/>
          <w:szCs w:val="20"/>
          <w:lang w:eastAsia="en-US"/>
        </w:rPr>
        <w:t>, 1000 Ljubljana</w:t>
      </w:r>
    </w:p>
    <w:p w14:paraId="049B4E7B" w14:textId="77777777" w:rsidR="00025232" w:rsidRPr="00501FCF" w:rsidRDefault="00025232" w:rsidP="5BD2FF2F">
      <w:pPr>
        <w:spacing w:line="260" w:lineRule="atLeast"/>
        <w:rPr>
          <w:rFonts w:ascii="Arial" w:hAnsi="Arial" w:cs="Arial"/>
          <w:b/>
          <w:bCs/>
          <w:sz w:val="20"/>
          <w:szCs w:val="20"/>
          <w:lang w:eastAsia="en-US"/>
        </w:rPr>
      </w:pPr>
    </w:p>
    <w:p w14:paraId="66E56B96" w14:textId="2414B4A6" w:rsidR="00435F14" w:rsidRPr="00501FCF" w:rsidRDefault="00435F14" w:rsidP="5BD2FF2F">
      <w:pPr>
        <w:spacing w:line="260" w:lineRule="atLeast"/>
        <w:jc w:val="both"/>
        <w:rPr>
          <w:rFonts w:ascii="Arial" w:hAnsi="Arial" w:cs="Arial"/>
          <w:b/>
          <w:bCs/>
          <w:sz w:val="20"/>
          <w:szCs w:val="20"/>
        </w:rPr>
      </w:pPr>
      <w:r w:rsidRPr="5BD2FF2F">
        <w:rPr>
          <w:rFonts w:ascii="Arial" w:hAnsi="Arial" w:cs="Arial"/>
          <w:sz w:val="20"/>
          <w:szCs w:val="20"/>
        </w:rPr>
        <w:t xml:space="preserve">Ponudnik/soponudnik </w:t>
      </w:r>
      <w:r w:rsidRPr="5BD2FF2F">
        <w:rPr>
          <w:rFonts w:ascii="Arial" w:hAnsi="Arial" w:cs="Arial"/>
          <w:i/>
          <w:iCs/>
          <w:sz w:val="20"/>
          <w:szCs w:val="20"/>
        </w:rPr>
        <w:t>(naziv in polni naslov)________________</w:t>
      </w:r>
      <w:r w:rsidRPr="5BD2FF2F">
        <w:rPr>
          <w:rFonts w:ascii="Arial" w:hAnsi="Arial" w:cs="Arial"/>
          <w:sz w:val="20"/>
          <w:szCs w:val="20"/>
        </w:rPr>
        <w:t xml:space="preserve"> izjavljam</w:t>
      </w:r>
      <w:r w:rsidRPr="5BD2FF2F">
        <w:rPr>
          <w:rFonts w:ascii="Arial" w:hAnsi="Arial" w:cs="Arial"/>
          <w:i/>
          <w:iCs/>
          <w:sz w:val="20"/>
          <w:szCs w:val="20"/>
        </w:rPr>
        <w:t xml:space="preserve">, </w:t>
      </w:r>
      <w:r w:rsidR="003E0941" w:rsidRPr="003E0941">
        <w:rPr>
          <w:rFonts w:ascii="Arial" w:hAnsi="Arial" w:cs="Arial"/>
          <w:sz w:val="20"/>
          <w:szCs w:val="20"/>
        </w:rPr>
        <w:t xml:space="preserve">da </w:t>
      </w:r>
      <w:r w:rsidRPr="5BD2FF2F">
        <w:rPr>
          <w:rFonts w:ascii="Arial" w:hAnsi="Arial"/>
          <w:sz w:val="20"/>
          <w:szCs w:val="20"/>
        </w:rPr>
        <w:t>na dan oddaje ponudbe nimam blokiranega nobenega transakcijskega računa, in da v zadnjih 180 dneh pred rokom za oddajo ponudb nisem imel nobenega transakcijskega računa blokiranega več kot 20 zaporednih dni.</w:t>
      </w:r>
    </w:p>
    <w:p w14:paraId="0E4B78E6" w14:textId="23C43FBB" w:rsidR="00435F14" w:rsidRPr="00501FCF" w:rsidRDefault="00435F14" w:rsidP="5BD2FF2F">
      <w:pPr>
        <w:spacing w:line="260" w:lineRule="atLeast"/>
        <w:jc w:val="both"/>
        <w:rPr>
          <w:rFonts w:ascii="Arial" w:hAnsi="Arial" w:cs="Arial"/>
          <w:b/>
          <w:bCs/>
          <w:sz w:val="20"/>
          <w:szCs w:val="20"/>
        </w:rPr>
      </w:pPr>
    </w:p>
    <w:p w14:paraId="28782346" w14:textId="77777777" w:rsidR="00435F14" w:rsidRPr="00501FCF" w:rsidRDefault="00435F14" w:rsidP="5BD2FF2F">
      <w:pPr>
        <w:spacing w:before="60" w:after="60"/>
        <w:jc w:val="both"/>
        <w:rPr>
          <w:rFonts w:ascii="Arial" w:hAnsi="Arial" w:cs="Arial"/>
          <w:b/>
          <w:bCs/>
          <w:sz w:val="20"/>
          <w:szCs w:val="20"/>
        </w:rPr>
      </w:pPr>
    </w:p>
    <w:p w14:paraId="065E7694" w14:textId="4B14F9D4" w:rsidR="00435F14" w:rsidRPr="00501FCF" w:rsidRDefault="00435F14" w:rsidP="5BD2FF2F">
      <w:pPr>
        <w:spacing w:before="60" w:after="60"/>
        <w:jc w:val="both"/>
        <w:rPr>
          <w:rFonts w:ascii="Arial" w:hAnsi="Arial" w:cs="Arial"/>
          <w:b/>
          <w:bCs/>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0074D5" w:rsidRPr="00501FCF" w14:paraId="5BED3EA5" w14:textId="77777777" w:rsidTr="5BD2FF2F">
        <w:tc>
          <w:tcPr>
            <w:tcW w:w="4111" w:type="dxa"/>
          </w:tcPr>
          <w:p w14:paraId="0BFFA89D" w14:textId="77777777" w:rsidR="00435F14" w:rsidRPr="00501FCF" w:rsidRDefault="00435F14" w:rsidP="00F766F8">
            <w:pPr>
              <w:spacing w:line="260" w:lineRule="atLeast"/>
              <w:rPr>
                <w:rFonts w:ascii="Arial" w:hAnsi="Arial" w:cs="Arial"/>
                <w:sz w:val="18"/>
                <w:szCs w:val="18"/>
              </w:rPr>
            </w:pPr>
          </w:p>
        </w:tc>
        <w:tc>
          <w:tcPr>
            <w:tcW w:w="5063" w:type="dxa"/>
          </w:tcPr>
          <w:p w14:paraId="69F44AFA" w14:textId="77777777" w:rsidR="00435F14" w:rsidRPr="00501FCF" w:rsidRDefault="00435F14" w:rsidP="5BD2FF2F">
            <w:pPr>
              <w:spacing w:line="260" w:lineRule="atLeast"/>
              <w:jc w:val="both"/>
              <w:rPr>
                <w:rFonts w:ascii="Arial" w:hAnsi="Arial" w:cs="Arial"/>
                <w:b/>
                <w:bCs/>
                <w:sz w:val="20"/>
                <w:szCs w:val="20"/>
                <w:lang w:eastAsia="en-US"/>
              </w:rPr>
            </w:pPr>
            <w:r w:rsidRPr="5BD2FF2F">
              <w:rPr>
                <w:rFonts w:ascii="Arial" w:hAnsi="Arial" w:cs="Arial"/>
                <w:b/>
                <w:bCs/>
                <w:sz w:val="20"/>
                <w:szCs w:val="20"/>
              </w:rPr>
              <w:t>S podpisom te izjave pod kazensko in materialno odgovornostjo izjavljamo, da so navedeni podatki resnični in da bomo v primeru preverjanja s strani naročnika to dokazali z ustreznimi listinami.</w:t>
            </w:r>
          </w:p>
        </w:tc>
      </w:tr>
      <w:tr w:rsidR="00435F14" w:rsidRPr="00501FCF" w14:paraId="2E606158" w14:textId="77777777" w:rsidTr="5BD2FF2F">
        <w:trPr>
          <w:trHeight w:val="992"/>
        </w:trPr>
        <w:tc>
          <w:tcPr>
            <w:tcW w:w="4111" w:type="dxa"/>
          </w:tcPr>
          <w:p w14:paraId="37893A60" w14:textId="77777777" w:rsidR="00435F14" w:rsidRPr="00501FCF" w:rsidRDefault="00435F14" w:rsidP="5BD2FF2F">
            <w:pPr>
              <w:spacing w:after="120"/>
              <w:jc w:val="both"/>
              <w:rPr>
                <w:rFonts w:cs="Arial"/>
                <w:i/>
                <w:iCs/>
                <w:sz w:val="18"/>
                <w:szCs w:val="18"/>
              </w:rPr>
            </w:pPr>
            <w:r w:rsidRPr="5BD2FF2F">
              <w:rPr>
                <w:rFonts w:ascii="Arial" w:hAnsi="Arial" w:cs="Arial"/>
                <w:b/>
                <w:bCs/>
                <w:i/>
                <w:iCs/>
                <w:sz w:val="20"/>
                <w:szCs w:val="20"/>
              </w:rPr>
              <w:t xml:space="preserve">Podpis pooblaščene osebe pri ponudniku oziroma v primeru skupne ponudbe pooblaščene osebe vodilnega partnerja: </w:t>
            </w:r>
            <w:r w:rsidRPr="5BD2FF2F">
              <w:rPr>
                <w:rFonts w:ascii="Arial" w:hAnsi="Arial" w:cs="Arial"/>
                <w:i/>
                <w:iCs/>
                <w:sz w:val="20"/>
                <w:szCs w:val="20"/>
              </w:rPr>
              <w:t>(</w:t>
            </w:r>
            <w:r w:rsidRPr="5BD2FF2F">
              <w:rPr>
                <w:rFonts w:ascii="Arial" w:hAnsi="Arial" w:cs="Arial"/>
                <w:i/>
                <w:iCs/>
                <w:sz w:val="16"/>
                <w:szCs w:val="16"/>
              </w:rPr>
              <w:t>ime in priimek, lastnoročni ali elektronski podpis in datum podpisa</w:t>
            </w:r>
            <w:r w:rsidRPr="5BD2FF2F">
              <w:rPr>
                <w:rFonts w:ascii="Arial" w:hAnsi="Arial" w:cs="Arial"/>
                <w:i/>
                <w:iCs/>
                <w:sz w:val="20"/>
                <w:szCs w:val="20"/>
              </w:rPr>
              <w:t>):</w:t>
            </w:r>
          </w:p>
        </w:tc>
        <w:tc>
          <w:tcPr>
            <w:tcW w:w="5063" w:type="dxa"/>
          </w:tcPr>
          <w:p w14:paraId="26914713" w14:textId="77777777" w:rsidR="00435F14" w:rsidRPr="00501FCF" w:rsidRDefault="00435F14" w:rsidP="5BD2FF2F">
            <w:pPr>
              <w:spacing w:line="260" w:lineRule="atLeast"/>
              <w:rPr>
                <w:rFonts w:ascii="Arial" w:hAnsi="Arial" w:cs="Arial"/>
                <w:i/>
                <w:iCs/>
                <w:sz w:val="18"/>
                <w:szCs w:val="18"/>
              </w:rPr>
            </w:pPr>
          </w:p>
        </w:tc>
      </w:tr>
    </w:tbl>
    <w:p w14:paraId="7EC105EA" w14:textId="4544BED8" w:rsidR="00435F14" w:rsidRPr="00501FCF" w:rsidRDefault="00435F14" w:rsidP="5BD2FF2F">
      <w:pPr>
        <w:spacing w:before="60" w:after="60"/>
        <w:jc w:val="both"/>
        <w:rPr>
          <w:rFonts w:ascii="Arial" w:hAnsi="Arial" w:cs="Arial"/>
          <w:b/>
          <w:bCs/>
          <w:sz w:val="20"/>
          <w:szCs w:val="20"/>
        </w:rPr>
      </w:pPr>
    </w:p>
    <w:p w14:paraId="380E3D5B" w14:textId="3969782C" w:rsidR="00435F14" w:rsidRPr="00501FCF" w:rsidRDefault="00435F14" w:rsidP="45B90FB9">
      <w:pPr>
        <w:spacing w:before="60" w:after="60"/>
        <w:jc w:val="both"/>
        <w:rPr>
          <w:rFonts w:ascii="Arial" w:hAnsi="Arial" w:cs="Arial"/>
          <w:b/>
          <w:bCs/>
          <w:sz w:val="20"/>
          <w:szCs w:val="20"/>
        </w:rPr>
      </w:pPr>
    </w:p>
    <w:p w14:paraId="09374BA4" w14:textId="4292482E" w:rsidR="00435F14" w:rsidRPr="00501FCF" w:rsidRDefault="00435F14" w:rsidP="5BD2FF2F">
      <w:pPr>
        <w:spacing w:before="60" w:after="60"/>
        <w:jc w:val="both"/>
        <w:rPr>
          <w:rFonts w:ascii="Arial" w:hAnsi="Arial" w:cs="Arial"/>
          <w:b/>
          <w:bCs/>
          <w:sz w:val="20"/>
          <w:szCs w:val="20"/>
        </w:rPr>
      </w:pPr>
    </w:p>
    <w:p w14:paraId="00E7EAE6" w14:textId="4E675135" w:rsidR="00435F14" w:rsidRPr="00501FCF" w:rsidRDefault="00435F14" w:rsidP="5BD2FF2F">
      <w:pPr>
        <w:spacing w:before="60" w:after="60"/>
        <w:jc w:val="both"/>
        <w:rPr>
          <w:rFonts w:ascii="Arial" w:hAnsi="Arial" w:cs="Arial"/>
          <w:b/>
          <w:bCs/>
          <w:sz w:val="20"/>
          <w:szCs w:val="20"/>
        </w:rPr>
      </w:pPr>
    </w:p>
    <w:p w14:paraId="6CA34D25" w14:textId="5A3D9DD5" w:rsidR="00435F14" w:rsidRPr="00501FCF" w:rsidRDefault="00435F14" w:rsidP="5BD2FF2F">
      <w:pPr>
        <w:spacing w:before="60" w:after="60"/>
        <w:jc w:val="both"/>
        <w:rPr>
          <w:rFonts w:ascii="Arial" w:hAnsi="Arial" w:cs="Arial"/>
          <w:b/>
          <w:bCs/>
          <w:sz w:val="20"/>
          <w:szCs w:val="20"/>
        </w:rPr>
      </w:pPr>
    </w:p>
    <w:p w14:paraId="08DCE872" w14:textId="229810A4" w:rsidR="00435F14" w:rsidRPr="00501FCF" w:rsidRDefault="00435F14" w:rsidP="5BD2FF2F">
      <w:pPr>
        <w:spacing w:before="60" w:after="60"/>
        <w:jc w:val="both"/>
        <w:rPr>
          <w:rFonts w:ascii="Arial" w:hAnsi="Arial" w:cs="Arial"/>
          <w:b/>
          <w:bCs/>
          <w:sz w:val="20"/>
          <w:szCs w:val="20"/>
        </w:rPr>
      </w:pPr>
    </w:p>
    <w:p w14:paraId="2BE8566C" w14:textId="0B4834CB" w:rsidR="00956D08" w:rsidRPr="00501FCF" w:rsidRDefault="00956D08" w:rsidP="5BD2FF2F">
      <w:pPr>
        <w:spacing w:before="60" w:after="60"/>
        <w:jc w:val="both"/>
        <w:rPr>
          <w:rFonts w:ascii="Arial" w:hAnsi="Arial" w:cs="Arial"/>
          <w:b/>
          <w:bCs/>
          <w:sz w:val="20"/>
          <w:szCs w:val="20"/>
        </w:rPr>
      </w:pPr>
    </w:p>
    <w:p w14:paraId="6C1E1521" w14:textId="591D7478" w:rsidR="00956D08" w:rsidRPr="00501FCF" w:rsidRDefault="00956D08" w:rsidP="5BD2FF2F">
      <w:pPr>
        <w:spacing w:before="60" w:after="60"/>
        <w:jc w:val="both"/>
        <w:rPr>
          <w:rFonts w:ascii="Arial" w:hAnsi="Arial" w:cs="Arial"/>
          <w:b/>
          <w:bCs/>
          <w:sz w:val="20"/>
          <w:szCs w:val="20"/>
        </w:rPr>
      </w:pPr>
    </w:p>
    <w:p w14:paraId="5A0A0592" w14:textId="4D84940B" w:rsidR="00956D08" w:rsidRPr="00501FCF" w:rsidRDefault="00956D08" w:rsidP="5BD2FF2F">
      <w:pPr>
        <w:spacing w:before="60" w:after="60"/>
        <w:jc w:val="both"/>
        <w:rPr>
          <w:rFonts w:ascii="Arial" w:hAnsi="Arial" w:cs="Arial"/>
          <w:b/>
          <w:bCs/>
          <w:sz w:val="20"/>
          <w:szCs w:val="20"/>
        </w:rPr>
      </w:pPr>
    </w:p>
    <w:p w14:paraId="72305A50" w14:textId="4405939E" w:rsidR="00956D08" w:rsidRPr="00501FCF" w:rsidRDefault="00956D08" w:rsidP="5BD2FF2F">
      <w:pPr>
        <w:spacing w:before="60" w:after="60"/>
        <w:jc w:val="both"/>
        <w:rPr>
          <w:rFonts w:ascii="Arial" w:hAnsi="Arial" w:cs="Arial"/>
          <w:b/>
          <w:bCs/>
          <w:sz w:val="20"/>
          <w:szCs w:val="20"/>
        </w:rPr>
      </w:pPr>
    </w:p>
    <w:p w14:paraId="24FCE53F" w14:textId="14F37B5B" w:rsidR="00956D08" w:rsidRPr="00501FCF" w:rsidRDefault="00956D08" w:rsidP="5BD2FF2F">
      <w:pPr>
        <w:spacing w:before="60" w:after="60"/>
        <w:jc w:val="both"/>
        <w:rPr>
          <w:rFonts w:ascii="Arial" w:hAnsi="Arial" w:cs="Arial"/>
          <w:b/>
          <w:bCs/>
          <w:sz w:val="20"/>
          <w:szCs w:val="20"/>
        </w:rPr>
      </w:pPr>
    </w:p>
    <w:p w14:paraId="5BD000E3" w14:textId="55BEF275" w:rsidR="00956D08" w:rsidRPr="00501FCF" w:rsidRDefault="00956D08" w:rsidP="5BD2FF2F">
      <w:pPr>
        <w:spacing w:before="60" w:after="60"/>
        <w:jc w:val="both"/>
        <w:rPr>
          <w:rFonts w:ascii="Arial" w:hAnsi="Arial" w:cs="Arial"/>
          <w:b/>
          <w:bCs/>
          <w:sz w:val="20"/>
          <w:szCs w:val="20"/>
        </w:rPr>
      </w:pPr>
    </w:p>
    <w:p w14:paraId="19686539" w14:textId="54FFF2B4" w:rsidR="00956D08" w:rsidRPr="00501FCF" w:rsidRDefault="00956D08" w:rsidP="5BD2FF2F">
      <w:pPr>
        <w:spacing w:before="60" w:after="60"/>
        <w:jc w:val="both"/>
        <w:rPr>
          <w:rFonts w:ascii="Arial" w:hAnsi="Arial" w:cs="Arial"/>
          <w:b/>
          <w:bCs/>
          <w:sz w:val="20"/>
          <w:szCs w:val="20"/>
        </w:rPr>
      </w:pPr>
    </w:p>
    <w:p w14:paraId="7A0EC9AA" w14:textId="245B7CA4" w:rsidR="00956D08" w:rsidRPr="00501FCF" w:rsidRDefault="00956D08" w:rsidP="5BD2FF2F">
      <w:pPr>
        <w:spacing w:before="60" w:after="60"/>
        <w:jc w:val="both"/>
        <w:rPr>
          <w:rFonts w:ascii="Arial" w:hAnsi="Arial" w:cs="Arial"/>
          <w:b/>
          <w:bCs/>
          <w:sz w:val="20"/>
          <w:szCs w:val="20"/>
        </w:rPr>
      </w:pPr>
    </w:p>
    <w:p w14:paraId="5BB990F8" w14:textId="79AD1BF0" w:rsidR="00956D08" w:rsidRPr="00501FCF" w:rsidRDefault="00956D08" w:rsidP="5BD2FF2F">
      <w:pPr>
        <w:spacing w:before="60" w:after="60"/>
        <w:jc w:val="both"/>
        <w:rPr>
          <w:rFonts w:ascii="Arial" w:hAnsi="Arial" w:cs="Arial"/>
          <w:b/>
          <w:bCs/>
          <w:sz w:val="20"/>
          <w:szCs w:val="20"/>
        </w:rPr>
      </w:pPr>
    </w:p>
    <w:p w14:paraId="5DA1A00E" w14:textId="2CFAF8C5" w:rsidR="00956D08" w:rsidRPr="00501FCF" w:rsidRDefault="00621DE5" w:rsidP="5BD2FF2F">
      <w:pPr>
        <w:spacing w:before="60" w:after="60"/>
        <w:jc w:val="both"/>
        <w:rPr>
          <w:rFonts w:ascii="Arial" w:hAnsi="Arial" w:cs="Arial"/>
          <w:b/>
          <w:bCs/>
          <w:sz w:val="20"/>
          <w:szCs w:val="20"/>
        </w:rPr>
      </w:pPr>
      <w:r w:rsidRPr="5BD2FF2F">
        <w:rPr>
          <w:rFonts w:ascii="Arial" w:hAnsi="Arial" w:cs="Arial"/>
          <w:i/>
          <w:iCs/>
          <w:sz w:val="20"/>
          <w:szCs w:val="20"/>
        </w:rPr>
        <w:t>Izjava se predloži v okviru ponudbe, in sicer za ponudnika in (so)ponudnike.</w:t>
      </w:r>
    </w:p>
    <w:p w14:paraId="43D3634E" w14:textId="105A3565" w:rsidR="00956D08" w:rsidRDefault="00956D08" w:rsidP="5BD2FF2F">
      <w:pPr>
        <w:spacing w:before="60" w:after="60"/>
        <w:jc w:val="both"/>
        <w:rPr>
          <w:rFonts w:ascii="Arial" w:hAnsi="Arial" w:cs="Arial"/>
          <w:b/>
          <w:bCs/>
          <w:sz w:val="20"/>
          <w:szCs w:val="20"/>
        </w:rPr>
      </w:pPr>
    </w:p>
    <w:p w14:paraId="07F81936" w14:textId="77777777" w:rsidR="004702F8" w:rsidRDefault="004702F8" w:rsidP="5BD2FF2F">
      <w:pPr>
        <w:spacing w:before="60" w:after="60"/>
        <w:jc w:val="both"/>
        <w:rPr>
          <w:rFonts w:ascii="Arial" w:hAnsi="Arial" w:cs="Arial"/>
          <w:b/>
          <w:bCs/>
          <w:sz w:val="20"/>
          <w:szCs w:val="20"/>
        </w:rPr>
      </w:pPr>
    </w:p>
    <w:p w14:paraId="0FAE9819" w14:textId="77777777" w:rsidR="004702F8" w:rsidRDefault="004702F8" w:rsidP="5BD2FF2F">
      <w:pPr>
        <w:spacing w:before="60" w:after="60"/>
        <w:jc w:val="both"/>
        <w:rPr>
          <w:rFonts w:ascii="Arial" w:hAnsi="Arial" w:cs="Arial"/>
          <w:b/>
          <w:bCs/>
          <w:sz w:val="20"/>
          <w:szCs w:val="20"/>
        </w:rPr>
      </w:pPr>
    </w:p>
    <w:p w14:paraId="08DE4F50" w14:textId="77777777" w:rsidR="004702F8" w:rsidRDefault="004702F8" w:rsidP="5BD2FF2F">
      <w:pPr>
        <w:spacing w:before="60" w:after="60"/>
        <w:jc w:val="both"/>
        <w:rPr>
          <w:rFonts w:ascii="Arial" w:hAnsi="Arial" w:cs="Arial"/>
          <w:b/>
          <w:bCs/>
          <w:sz w:val="20"/>
          <w:szCs w:val="20"/>
        </w:rPr>
      </w:pPr>
    </w:p>
    <w:p w14:paraId="319AC579" w14:textId="77777777" w:rsidR="004702F8" w:rsidRDefault="004702F8" w:rsidP="5BD2FF2F">
      <w:pPr>
        <w:spacing w:before="60" w:after="60"/>
        <w:jc w:val="both"/>
        <w:rPr>
          <w:rFonts w:ascii="Arial" w:hAnsi="Arial" w:cs="Arial"/>
          <w:b/>
          <w:bCs/>
          <w:sz w:val="20"/>
          <w:szCs w:val="20"/>
        </w:rPr>
      </w:pPr>
    </w:p>
    <w:p w14:paraId="6D48BE0A" w14:textId="77777777" w:rsidR="004702F8" w:rsidRDefault="004702F8" w:rsidP="5BD2FF2F">
      <w:pPr>
        <w:spacing w:before="60" w:after="60"/>
        <w:jc w:val="both"/>
        <w:rPr>
          <w:rFonts w:ascii="Arial" w:hAnsi="Arial" w:cs="Arial"/>
          <w:b/>
          <w:bCs/>
          <w:sz w:val="20"/>
          <w:szCs w:val="20"/>
        </w:rPr>
      </w:pPr>
    </w:p>
    <w:p w14:paraId="51447503" w14:textId="77777777" w:rsidR="00AE7FE7" w:rsidRDefault="00AE7FE7" w:rsidP="5BD2FF2F">
      <w:pPr>
        <w:spacing w:before="60" w:after="60"/>
        <w:jc w:val="both"/>
        <w:rPr>
          <w:rFonts w:ascii="Arial" w:hAnsi="Arial" w:cs="Arial"/>
          <w:b/>
          <w:bCs/>
          <w:sz w:val="20"/>
          <w:szCs w:val="20"/>
        </w:rPr>
      </w:pPr>
    </w:p>
    <w:p w14:paraId="0E92FC6F" w14:textId="77777777" w:rsidR="00AE7FE7" w:rsidRDefault="00AE7FE7" w:rsidP="5BD2FF2F">
      <w:pPr>
        <w:spacing w:before="60" w:after="60"/>
        <w:jc w:val="both"/>
        <w:rPr>
          <w:rFonts w:ascii="Arial" w:hAnsi="Arial" w:cs="Arial"/>
          <w:b/>
          <w:bCs/>
          <w:sz w:val="20"/>
          <w:szCs w:val="20"/>
        </w:rPr>
      </w:pPr>
    </w:p>
    <w:p w14:paraId="4B9A07FA" w14:textId="77777777" w:rsidR="00AE7FE7" w:rsidRDefault="00AE7FE7" w:rsidP="5BD2FF2F">
      <w:pPr>
        <w:spacing w:before="60" w:after="60"/>
        <w:jc w:val="both"/>
        <w:rPr>
          <w:rFonts w:ascii="Arial" w:hAnsi="Arial" w:cs="Arial"/>
          <w:b/>
          <w:bCs/>
          <w:sz w:val="20"/>
          <w:szCs w:val="20"/>
        </w:rPr>
      </w:pPr>
    </w:p>
    <w:p w14:paraId="40FA4D79" w14:textId="77777777" w:rsidR="00AE7FE7" w:rsidRDefault="00AE7FE7" w:rsidP="5BD2FF2F">
      <w:pPr>
        <w:spacing w:before="60" w:after="60"/>
        <w:jc w:val="both"/>
        <w:rPr>
          <w:rFonts w:ascii="Arial" w:hAnsi="Arial" w:cs="Arial"/>
          <w:b/>
          <w:bCs/>
          <w:sz w:val="20"/>
          <w:szCs w:val="20"/>
        </w:rPr>
      </w:pPr>
    </w:p>
    <w:p w14:paraId="4E3F681D" w14:textId="77777777" w:rsidR="00AE7FE7" w:rsidRDefault="00AE7FE7" w:rsidP="5BD2FF2F">
      <w:pPr>
        <w:spacing w:before="60" w:after="60"/>
        <w:jc w:val="both"/>
        <w:rPr>
          <w:rFonts w:ascii="Arial" w:hAnsi="Arial" w:cs="Arial"/>
          <w:b/>
          <w:bCs/>
          <w:sz w:val="20"/>
          <w:szCs w:val="20"/>
        </w:rPr>
      </w:pPr>
    </w:p>
    <w:p w14:paraId="547110E4" w14:textId="77777777" w:rsidR="00AE7FE7" w:rsidRDefault="00AE7FE7" w:rsidP="5BD2FF2F">
      <w:pPr>
        <w:spacing w:before="60" w:after="60"/>
        <w:jc w:val="both"/>
        <w:rPr>
          <w:rFonts w:ascii="Arial" w:hAnsi="Arial" w:cs="Arial"/>
          <w:b/>
          <w:bCs/>
          <w:sz w:val="20"/>
          <w:szCs w:val="20"/>
        </w:rPr>
      </w:pPr>
    </w:p>
    <w:p w14:paraId="2EC6CEFF" w14:textId="77777777" w:rsidR="00AE7FE7" w:rsidRDefault="00AE7FE7" w:rsidP="5BD2FF2F">
      <w:pPr>
        <w:spacing w:before="60" w:after="60"/>
        <w:jc w:val="both"/>
        <w:rPr>
          <w:rFonts w:ascii="Arial" w:hAnsi="Arial" w:cs="Arial"/>
          <w:b/>
          <w:bCs/>
          <w:sz w:val="20"/>
          <w:szCs w:val="20"/>
        </w:rPr>
      </w:pPr>
    </w:p>
    <w:p w14:paraId="41DAF7C5" w14:textId="77777777" w:rsidR="00AE7FE7" w:rsidRPr="00501FCF" w:rsidRDefault="00AE7FE7" w:rsidP="5BD2FF2F">
      <w:pPr>
        <w:spacing w:before="60" w:after="60"/>
        <w:jc w:val="both"/>
        <w:rPr>
          <w:rFonts w:ascii="Arial" w:hAnsi="Arial" w:cs="Arial"/>
          <w:b/>
          <w:bCs/>
          <w:sz w:val="20"/>
          <w:szCs w:val="20"/>
        </w:rPr>
      </w:pPr>
    </w:p>
    <w:p w14:paraId="4D684A3C" w14:textId="03900F82" w:rsidR="45B90FB9" w:rsidRDefault="45B90FB9" w:rsidP="45B90FB9">
      <w:pPr>
        <w:spacing w:before="60" w:after="60"/>
        <w:jc w:val="both"/>
        <w:rPr>
          <w:rFonts w:ascii="Arial" w:hAnsi="Arial" w:cs="Arial"/>
          <w:b/>
          <w:bCs/>
          <w:sz w:val="20"/>
          <w:szCs w:val="20"/>
        </w:rPr>
      </w:pPr>
      <w:bookmarkStart w:id="140" w:name="_Hlk202520459"/>
    </w:p>
    <w:p w14:paraId="1E8E7184" w14:textId="570D2A59" w:rsidR="00956D08" w:rsidRPr="00501FCF" w:rsidRDefault="00956D08" w:rsidP="5BD2FF2F">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bCs/>
          <w:sz w:val="20"/>
          <w:szCs w:val="20"/>
        </w:rPr>
      </w:pPr>
      <w:r w:rsidRPr="5BD2FF2F">
        <w:rPr>
          <w:rFonts w:ascii="Arial" w:hAnsi="Arial" w:cs="Arial"/>
          <w:b/>
          <w:bCs/>
          <w:sz w:val="20"/>
          <w:szCs w:val="20"/>
        </w:rPr>
        <w:t xml:space="preserve">Obrazec </w:t>
      </w:r>
      <w:r w:rsidR="00FE2445">
        <w:rPr>
          <w:rFonts w:ascii="Arial" w:hAnsi="Arial" w:cs="Arial"/>
          <w:b/>
          <w:bCs/>
          <w:sz w:val="20"/>
          <w:szCs w:val="20"/>
        </w:rPr>
        <w:t>7</w:t>
      </w:r>
      <w:r w:rsidRPr="5BD2FF2F">
        <w:rPr>
          <w:rFonts w:ascii="Arial" w:hAnsi="Arial" w:cs="Arial"/>
          <w:b/>
          <w:bCs/>
          <w:sz w:val="20"/>
          <w:szCs w:val="20"/>
        </w:rPr>
        <w:t xml:space="preserve">: Izjava o neobstoju okoliščin za omejitev poslovanja </w:t>
      </w:r>
    </w:p>
    <w:bookmarkEnd w:id="140"/>
    <w:p w14:paraId="59A58638" w14:textId="77777777" w:rsidR="00956D08" w:rsidRPr="00501FCF" w:rsidRDefault="00956D08" w:rsidP="5BD2FF2F">
      <w:pPr>
        <w:spacing w:line="260" w:lineRule="atLeast"/>
        <w:jc w:val="both"/>
        <w:rPr>
          <w:rFonts w:ascii="Arial" w:hAnsi="Arial" w:cs="Arial"/>
          <w:b/>
          <w:bCs/>
          <w:sz w:val="20"/>
          <w:szCs w:val="20"/>
          <w:lang w:eastAsia="en-US"/>
        </w:rPr>
      </w:pPr>
    </w:p>
    <w:p w14:paraId="6A6BD33E" w14:textId="278379AB" w:rsidR="00AE7FE7" w:rsidRPr="00201BC3" w:rsidRDefault="00025232" w:rsidP="00AE7FE7">
      <w:pPr>
        <w:pStyle w:val="Style15"/>
        <w:widowControl/>
        <w:tabs>
          <w:tab w:val="left" w:pos="357"/>
        </w:tabs>
        <w:spacing w:line="260" w:lineRule="exact"/>
        <w:rPr>
          <w:b/>
          <w:bCs/>
          <w:noProof/>
          <w:sz w:val="20"/>
          <w:szCs w:val="20"/>
        </w:rPr>
      </w:pPr>
      <w:r w:rsidRPr="5BD2FF2F">
        <w:rPr>
          <w:b/>
          <w:bCs/>
          <w:sz w:val="20"/>
          <w:szCs w:val="20"/>
        </w:rPr>
        <w:t xml:space="preserve">Predmet javnega naročila: </w:t>
      </w:r>
      <w:r w:rsidR="00B03D8B" w:rsidRPr="00BD5EA3">
        <w:rPr>
          <w:b/>
          <w:bCs/>
          <w:sz w:val="20"/>
          <w:szCs w:val="20"/>
        </w:rPr>
        <w:t>Prevzem, odvoz in odstranitev odpadkov v stečajnem postopku družbe I Trade d. o. o. po sklepu Okrožnega sodišča v Mariboru št. 692/2025</w:t>
      </w:r>
    </w:p>
    <w:p w14:paraId="4593EB48" w14:textId="77777777" w:rsidR="00AE7FE7" w:rsidRPr="00501FCF" w:rsidRDefault="00AE7FE7" w:rsidP="00AE7FE7">
      <w:pPr>
        <w:spacing w:line="260" w:lineRule="atLeast"/>
        <w:jc w:val="both"/>
        <w:rPr>
          <w:rFonts w:ascii="Arial" w:hAnsi="Arial" w:cs="Arial"/>
        </w:rPr>
      </w:pPr>
    </w:p>
    <w:p w14:paraId="7346EF2D" w14:textId="4CECEDD4" w:rsidR="00025232" w:rsidRPr="00501FCF" w:rsidRDefault="00025232" w:rsidP="5BD2FF2F">
      <w:pPr>
        <w:spacing w:line="260" w:lineRule="atLeast"/>
        <w:rPr>
          <w:rFonts w:ascii="Arial" w:hAnsi="Arial" w:cs="Arial"/>
          <w:b/>
          <w:bCs/>
          <w:sz w:val="20"/>
          <w:szCs w:val="20"/>
          <w:lang w:eastAsia="en-US"/>
        </w:rPr>
      </w:pPr>
      <w:r w:rsidRPr="5BD2FF2F">
        <w:rPr>
          <w:rFonts w:ascii="Arial" w:hAnsi="Arial" w:cs="Arial"/>
          <w:b/>
          <w:bCs/>
          <w:sz w:val="20"/>
          <w:szCs w:val="20"/>
        </w:rPr>
        <w:t xml:space="preserve">Naročnik: </w:t>
      </w:r>
      <w:r w:rsidR="00CD7D80">
        <w:rPr>
          <w:rFonts w:ascii="Arial" w:hAnsi="Arial" w:cs="Arial"/>
          <w:b/>
          <w:bCs/>
          <w:noProof/>
          <w:sz w:val="20"/>
          <w:szCs w:val="20"/>
        </w:rPr>
        <w:t xml:space="preserve">Republika Slovenija, </w:t>
      </w:r>
      <w:r w:rsidR="00BD5EA3" w:rsidRPr="00E17C53">
        <w:rPr>
          <w:rFonts w:ascii="Arial" w:hAnsi="Arial" w:cs="Arial"/>
          <w:b/>
          <w:sz w:val="20"/>
          <w:szCs w:val="20"/>
          <w:lang w:eastAsia="en-US"/>
        </w:rPr>
        <w:t>Ministrstvo za okolje</w:t>
      </w:r>
      <w:r w:rsidR="00BD5EA3">
        <w:rPr>
          <w:rFonts w:ascii="Arial" w:hAnsi="Arial" w:cs="Arial"/>
          <w:b/>
          <w:sz w:val="20"/>
          <w:szCs w:val="20"/>
          <w:lang w:eastAsia="en-US"/>
        </w:rPr>
        <w:t xml:space="preserve"> in prostor, Dunajska cesta 48</w:t>
      </w:r>
      <w:r w:rsidR="00BD5EA3" w:rsidRPr="00E17C53">
        <w:rPr>
          <w:rFonts w:ascii="Arial" w:hAnsi="Arial" w:cs="Arial"/>
          <w:b/>
          <w:sz w:val="20"/>
          <w:szCs w:val="20"/>
          <w:lang w:eastAsia="en-US"/>
        </w:rPr>
        <w:t>, 1000 Ljubljana</w:t>
      </w:r>
    </w:p>
    <w:p w14:paraId="0352923A" w14:textId="77777777" w:rsidR="00025232" w:rsidRPr="00501FCF" w:rsidRDefault="00025232" w:rsidP="5BD2FF2F">
      <w:pPr>
        <w:spacing w:line="260" w:lineRule="atLeast"/>
        <w:rPr>
          <w:rFonts w:ascii="Arial" w:hAnsi="Arial" w:cs="Arial"/>
          <w:b/>
          <w:bCs/>
          <w:sz w:val="20"/>
          <w:szCs w:val="20"/>
          <w:lang w:eastAsia="en-US"/>
        </w:rPr>
      </w:pPr>
    </w:p>
    <w:p w14:paraId="7E6D7D33" w14:textId="77777777" w:rsidR="00956D08" w:rsidRPr="00501FCF" w:rsidRDefault="00956D08" w:rsidP="5BD2FF2F">
      <w:pPr>
        <w:spacing w:line="260" w:lineRule="atLeast"/>
        <w:jc w:val="both"/>
        <w:rPr>
          <w:rFonts w:ascii="Arial" w:hAnsi="Arial" w:cs="Arial"/>
          <w:sz w:val="20"/>
          <w:szCs w:val="20"/>
          <w:lang w:eastAsia="en-US"/>
        </w:rPr>
      </w:pPr>
    </w:p>
    <w:p w14:paraId="7E12519B" w14:textId="77777777" w:rsidR="00BD5EA3" w:rsidRPr="000C2462" w:rsidRDefault="00BD5EA3" w:rsidP="00BD5EA3">
      <w:pPr>
        <w:spacing w:line="260" w:lineRule="atLeast"/>
        <w:contextualSpacing/>
        <w:jc w:val="both"/>
        <w:rPr>
          <w:rFonts w:ascii="Arial" w:hAnsi="Arial" w:cs="Arial"/>
          <w:sz w:val="20"/>
          <w:szCs w:val="20"/>
        </w:rPr>
      </w:pPr>
      <w:r w:rsidRPr="000C2462">
        <w:rPr>
          <w:rFonts w:ascii="Arial" w:hAnsi="Arial" w:cs="Arial"/>
          <w:sz w:val="20"/>
          <w:szCs w:val="20"/>
        </w:rPr>
        <w:t>Kot odgovorna oseba poslovnega subjekta __________________ izjavljam, da za nas kot poslovni subjekt velja:</w:t>
      </w:r>
    </w:p>
    <w:p w14:paraId="1FD1B380" w14:textId="77777777" w:rsidR="00BD5EA3" w:rsidRPr="000C2462" w:rsidRDefault="00BD5EA3" w:rsidP="00BD5EA3">
      <w:pPr>
        <w:pStyle w:val="Odstavekseznama"/>
        <w:spacing w:line="260" w:lineRule="atLeast"/>
        <w:ind w:left="720"/>
        <w:contextualSpacing/>
        <w:jc w:val="both"/>
        <w:rPr>
          <w:rFonts w:ascii="Arial" w:hAnsi="Arial" w:cs="Arial"/>
          <w:sz w:val="20"/>
          <w:szCs w:val="20"/>
        </w:rPr>
      </w:pPr>
    </w:p>
    <w:p w14:paraId="4AE009A5" w14:textId="77777777" w:rsidR="00BD5EA3" w:rsidRPr="000C2462" w:rsidRDefault="00BD5EA3" w:rsidP="00B511E2">
      <w:pPr>
        <w:pStyle w:val="Odstavekseznama"/>
        <w:numPr>
          <w:ilvl w:val="0"/>
          <w:numId w:val="40"/>
        </w:numPr>
        <w:spacing w:line="260" w:lineRule="atLeast"/>
        <w:contextualSpacing/>
        <w:jc w:val="both"/>
        <w:rPr>
          <w:rFonts w:ascii="Arial" w:hAnsi="Arial" w:cs="Arial"/>
          <w:sz w:val="20"/>
          <w:szCs w:val="20"/>
        </w:rPr>
      </w:pPr>
      <w:r w:rsidRPr="000C2462">
        <w:rPr>
          <w:rFonts w:ascii="Arial" w:hAnsi="Arial" w:cs="Arial"/>
          <w:sz w:val="20"/>
          <w:szCs w:val="20"/>
        </w:rPr>
        <w:t xml:space="preserve">da funkcionarji naročnika (mag. </w:t>
      </w:r>
      <w:r>
        <w:rPr>
          <w:rFonts w:ascii="Arial" w:hAnsi="Arial" w:cs="Arial"/>
          <w:sz w:val="20"/>
          <w:szCs w:val="20"/>
        </w:rPr>
        <w:t>Polona Rifelj</w:t>
      </w:r>
      <w:r w:rsidRPr="000C2462">
        <w:rPr>
          <w:rFonts w:ascii="Arial" w:hAnsi="Arial" w:cs="Arial"/>
          <w:sz w:val="20"/>
          <w:szCs w:val="20"/>
        </w:rPr>
        <w:t xml:space="preserve">, </w:t>
      </w:r>
      <w:r>
        <w:rPr>
          <w:rFonts w:ascii="Arial" w:hAnsi="Arial" w:cs="Arial"/>
          <w:sz w:val="20"/>
          <w:szCs w:val="20"/>
        </w:rPr>
        <w:t>Peter Lovšin</w:t>
      </w:r>
      <w:r w:rsidRPr="000C2462">
        <w:rPr>
          <w:rFonts w:ascii="Arial" w:hAnsi="Arial" w:cs="Arial"/>
          <w:sz w:val="20"/>
          <w:szCs w:val="20"/>
        </w:rPr>
        <w:t xml:space="preserve">, </w:t>
      </w:r>
      <w:r>
        <w:rPr>
          <w:rFonts w:ascii="Arial" w:hAnsi="Arial" w:cs="Arial"/>
          <w:sz w:val="20"/>
          <w:szCs w:val="20"/>
        </w:rPr>
        <w:t>Iztok Slatinšek</w:t>
      </w:r>
      <w:r w:rsidRPr="000C2462">
        <w:rPr>
          <w:rFonts w:ascii="Arial" w:hAnsi="Arial" w:cs="Arial"/>
          <w:sz w:val="20"/>
          <w:szCs w:val="20"/>
        </w:rPr>
        <w:t>) oziroma njihovi družinski člani po našem vedenju pri nas niso udeleženi kot poslovodje, člani poslovodstva ali zakoniti zastopniki oziroma niso neposredno ali prek drugih pravnih oseb udeleženi v več kot 5% deležu pri ustanoviteljskih pravicah, upravljanju ali kapitalu.</w:t>
      </w:r>
    </w:p>
    <w:p w14:paraId="0FDED81C" w14:textId="77777777" w:rsidR="00BD5EA3" w:rsidRPr="000C2462" w:rsidRDefault="00BD5EA3" w:rsidP="00BD5EA3">
      <w:pPr>
        <w:spacing w:line="260" w:lineRule="atLeast"/>
        <w:jc w:val="both"/>
        <w:rPr>
          <w:rFonts w:ascii="Arial" w:hAnsi="Arial" w:cs="Arial"/>
          <w:sz w:val="20"/>
          <w:szCs w:val="20"/>
        </w:rPr>
      </w:pPr>
    </w:p>
    <w:p w14:paraId="7315637D" w14:textId="77777777" w:rsidR="00BD5EA3" w:rsidRPr="000C2462" w:rsidRDefault="00BD5EA3" w:rsidP="00B511E2">
      <w:pPr>
        <w:pStyle w:val="Odstavekseznama"/>
        <w:numPr>
          <w:ilvl w:val="0"/>
          <w:numId w:val="40"/>
        </w:numPr>
        <w:spacing w:line="260" w:lineRule="atLeast"/>
        <w:contextualSpacing/>
        <w:jc w:val="both"/>
        <w:rPr>
          <w:rFonts w:ascii="Arial" w:hAnsi="Arial" w:cs="Arial"/>
          <w:sz w:val="20"/>
          <w:szCs w:val="20"/>
        </w:rPr>
      </w:pPr>
      <w:r w:rsidRPr="000C2462">
        <w:rPr>
          <w:rFonts w:ascii="Arial" w:hAnsi="Arial" w:cs="Arial"/>
          <w:sz w:val="20"/>
          <w:szCs w:val="20"/>
        </w:rPr>
        <w:t xml:space="preserve">da funkcionarji pravnih predhodnikov naročnika Ministrstva za </w:t>
      </w:r>
      <w:r>
        <w:rPr>
          <w:rFonts w:ascii="Arial" w:hAnsi="Arial" w:cs="Arial"/>
          <w:sz w:val="20"/>
          <w:szCs w:val="20"/>
        </w:rPr>
        <w:t>naravne vire in prostor,</w:t>
      </w:r>
      <w:r w:rsidRPr="000C2462">
        <w:rPr>
          <w:rFonts w:ascii="Arial" w:hAnsi="Arial" w:cs="Arial"/>
          <w:sz w:val="20"/>
          <w:szCs w:val="20"/>
        </w:rPr>
        <w:t xml:space="preserve"> Ministrstva za okolje</w:t>
      </w:r>
      <w:r>
        <w:rPr>
          <w:rFonts w:ascii="Arial" w:hAnsi="Arial" w:cs="Arial"/>
          <w:sz w:val="20"/>
          <w:szCs w:val="20"/>
        </w:rPr>
        <w:t xml:space="preserve">, podnebje in energijo, </w:t>
      </w:r>
      <w:r w:rsidRPr="005531DA">
        <w:rPr>
          <w:rFonts w:ascii="Arial" w:hAnsi="Arial" w:cs="Arial"/>
          <w:sz w:val="20"/>
          <w:szCs w:val="20"/>
        </w:rPr>
        <w:t>Službe vlade za obnovo po poplavah in plazovih</w:t>
      </w:r>
      <w:r>
        <w:rPr>
          <w:rFonts w:ascii="Arial" w:hAnsi="Arial" w:cs="Arial"/>
          <w:sz w:val="20"/>
          <w:szCs w:val="20"/>
        </w:rPr>
        <w:t xml:space="preserve"> in Ministrstva za solidarno prihodnost</w:t>
      </w:r>
      <w:r w:rsidRPr="000C2462">
        <w:rPr>
          <w:rFonts w:ascii="Arial" w:hAnsi="Arial" w:cs="Arial"/>
          <w:sz w:val="20"/>
          <w:szCs w:val="20"/>
        </w:rPr>
        <w:t xml:space="preserve"> po našem vedenju pri nas niso udeleženi kot poslovodje, člani poslovodstva ali zakoniti zastopniki oziroma niso neposredno ali prek drugih pravnih oseb udeleženi v več kot 5% deležu pri ustanoviteljskih pravicah, upravljanju ali kapitalu, in sicer v obdobju, kot ga določata prvi in drugi odstavek 36. člena ZIntPK. </w:t>
      </w:r>
    </w:p>
    <w:p w14:paraId="0DB17447" w14:textId="6E451843" w:rsidR="0045008C" w:rsidRPr="00501FCF" w:rsidRDefault="0045008C" w:rsidP="003D347B">
      <w:pPr>
        <w:spacing w:line="260" w:lineRule="atLeast"/>
        <w:contextualSpacing/>
        <w:jc w:val="both"/>
        <w:rPr>
          <w:rFonts w:ascii="Arial" w:hAnsi="Arial" w:cs="Arial"/>
          <w:sz w:val="20"/>
          <w:szCs w:val="20"/>
        </w:rPr>
      </w:pPr>
    </w:p>
    <w:p w14:paraId="70F216AA" w14:textId="77777777" w:rsidR="00956D08" w:rsidRPr="00501FCF" w:rsidRDefault="00956D08" w:rsidP="00956D08">
      <w:pPr>
        <w:rPr>
          <w:rFonts w:ascii="Arial" w:hAnsi="Arial" w:cs="Arial"/>
          <w:sz w:val="20"/>
          <w:szCs w:val="20"/>
        </w:rPr>
      </w:pPr>
    </w:p>
    <w:p w14:paraId="125C78F0" w14:textId="77777777" w:rsidR="00956D08" w:rsidRPr="00501FCF" w:rsidRDefault="00956D08" w:rsidP="00956D08">
      <w:pPr>
        <w:rPr>
          <w:rFonts w:ascii="Arial" w:hAnsi="Arial" w:cs="Arial"/>
          <w:sz w:val="20"/>
          <w:szCs w:val="20"/>
        </w:rPr>
      </w:pPr>
    </w:p>
    <w:p w14:paraId="0255D60C" w14:textId="6F7E08E5" w:rsidR="00956D08" w:rsidRPr="00501FCF" w:rsidRDefault="00956D08" w:rsidP="0045008C">
      <w:pPr>
        <w:rPr>
          <w:rFonts w:ascii="Arial" w:hAnsi="Arial" w:cs="Arial"/>
          <w:sz w:val="20"/>
          <w:szCs w:val="20"/>
        </w:rPr>
      </w:pPr>
    </w:p>
    <w:p w14:paraId="320133F2" w14:textId="77777777" w:rsidR="00956D08" w:rsidRPr="00501FCF" w:rsidRDefault="00956D08" w:rsidP="00956D08">
      <w:pPr>
        <w:rPr>
          <w:rFonts w:ascii="Arial" w:hAnsi="Arial" w:cs="Arial"/>
          <w:sz w:val="20"/>
          <w:szCs w:val="20"/>
        </w:rPr>
      </w:pPr>
    </w:p>
    <w:p w14:paraId="0AAE25E0" w14:textId="77777777" w:rsidR="00641E85" w:rsidRPr="00501FCF" w:rsidRDefault="00956D08" w:rsidP="00956D08">
      <w:pPr>
        <w:rPr>
          <w:rFonts w:ascii="Arial" w:hAnsi="Arial" w:cs="Arial"/>
          <w:sz w:val="20"/>
          <w:szCs w:val="20"/>
        </w:rPr>
      </w:pPr>
      <w:r w:rsidRPr="5BD2FF2F">
        <w:rPr>
          <w:rFonts w:ascii="Arial" w:hAnsi="Arial" w:cs="Arial"/>
          <w:sz w:val="20"/>
          <w:szCs w:val="20"/>
        </w:rPr>
        <w:t xml:space="preserve">                                                                                            Podpis zakonitega zastopnika</w:t>
      </w:r>
    </w:p>
    <w:p w14:paraId="73329D7C" w14:textId="6ABE0326" w:rsidR="00956D08" w:rsidRPr="00501FCF" w:rsidRDefault="00641E85" w:rsidP="00956D08">
      <w:pPr>
        <w:rPr>
          <w:rFonts w:ascii="Arial" w:hAnsi="Arial" w:cs="Arial"/>
          <w:sz w:val="20"/>
          <w:szCs w:val="20"/>
        </w:rPr>
      </w:pPr>
      <w:r w:rsidRPr="5BD2FF2F">
        <w:rPr>
          <w:rFonts w:ascii="Arial" w:hAnsi="Arial" w:cs="Arial"/>
          <w:sz w:val="20"/>
          <w:szCs w:val="20"/>
        </w:rPr>
        <w:t xml:space="preserve">                                                                                                    poslovnega subjekta</w:t>
      </w:r>
      <w:r w:rsidR="00956D08" w:rsidRPr="5BD2FF2F">
        <w:rPr>
          <w:rFonts w:ascii="Arial" w:hAnsi="Arial" w:cs="Arial"/>
          <w:sz w:val="20"/>
          <w:szCs w:val="20"/>
        </w:rPr>
        <w:t xml:space="preserve"> </w:t>
      </w:r>
    </w:p>
    <w:p w14:paraId="77D09554" w14:textId="77777777" w:rsidR="00956D08" w:rsidRPr="00501FCF" w:rsidRDefault="00956D08" w:rsidP="00956D08">
      <w:pPr>
        <w:rPr>
          <w:rFonts w:ascii="Arial" w:hAnsi="Arial" w:cs="Arial"/>
          <w:sz w:val="20"/>
          <w:szCs w:val="20"/>
        </w:rPr>
      </w:pPr>
    </w:p>
    <w:p w14:paraId="17FDBE50" w14:textId="23F7CCC2" w:rsidR="00956D08" w:rsidRPr="00501FCF" w:rsidRDefault="00956D08" w:rsidP="00956D08">
      <w:pPr>
        <w:rPr>
          <w:rFonts w:ascii="Arial" w:hAnsi="Arial" w:cs="Arial"/>
          <w:sz w:val="20"/>
          <w:szCs w:val="20"/>
        </w:rPr>
      </w:pPr>
      <w:r w:rsidRPr="5BD2FF2F">
        <w:rPr>
          <w:rFonts w:ascii="Arial" w:hAnsi="Arial" w:cs="Arial"/>
          <w:sz w:val="20"/>
          <w:szCs w:val="20"/>
        </w:rPr>
        <w:t xml:space="preserve">                                                                                         ____________________________ </w:t>
      </w:r>
    </w:p>
    <w:p w14:paraId="7C7AD435" w14:textId="168BA7F7" w:rsidR="00956D08" w:rsidRPr="00501FCF" w:rsidRDefault="00956D08" w:rsidP="00956D08">
      <w:pPr>
        <w:rPr>
          <w:rFonts w:ascii="Arial" w:hAnsi="Arial" w:cs="Arial"/>
          <w:sz w:val="20"/>
          <w:szCs w:val="20"/>
        </w:rPr>
      </w:pPr>
    </w:p>
    <w:p w14:paraId="06B77C6F" w14:textId="482D6FA9" w:rsidR="00641E85" w:rsidRPr="00501FCF" w:rsidRDefault="00641E85" w:rsidP="00956D08">
      <w:pPr>
        <w:rPr>
          <w:rFonts w:ascii="Arial" w:hAnsi="Arial" w:cs="Arial"/>
          <w:sz w:val="20"/>
          <w:szCs w:val="20"/>
        </w:rPr>
      </w:pPr>
    </w:p>
    <w:p w14:paraId="12218F39" w14:textId="2C80359B" w:rsidR="00641E85" w:rsidRPr="00501FCF" w:rsidRDefault="00641E85" w:rsidP="00956D08">
      <w:pPr>
        <w:rPr>
          <w:rFonts w:ascii="Arial" w:hAnsi="Arial" w:cs="Arial"/>
          <w:sz w:val="20"/>
          <w:szCs w:val="20"/>
        </w:rPr>
      </w:pPr>
    </w:p>
    <w:p w14:paraId="4D95421E" w14:textId="72164553" w:rsidR="00641E85" w:rsidRPr="00501FCF" w:rsidRDefault="00641E85" w:rsidP="00956D08">
      <w:pPr>
        <w:rPr>
          <w:rFonts w:ascii="Arial" w:hAnsi="Arial" w:cs="Arial"/>
          <w:sz w:val="20"/>
          <w:szCs w:val="20"/>
        </w:rPr>
      </w:pPr>
    </w:p>
    <w:p w14:paraId="5B6E657B" w14:textId="353801EA" w:rsidR="00641E85" w:rsidRPr="00501FCF" w:rsidRDefault="00641E85" w:rsidP="00956D08">
      <w:pPr>
        <w:rPr>
          <w:rFonts w:ascii="Arial" w:hAnsi="Arial" w:cs="Arial"/>
          <w:sz w:val="20"/>
          <w:szCs w:val="20"/>
        </w:rPr>
      </w:pPr>
    </w:p>
    <w:p w14:paraId="40AE4CDE" w14:textId="79C7B8D6" w:rsidR="00641E85" w:rsidRPr="00501FCF" w:rsidRDefault="00641E85" w:rsidP="00956D08">
      <w:pPr>
        <w:rPr>
          <w:rFonts w:ascii="Arial" w:hAnsi="Arial" w:cs="Arial"/>
          <w:sz w:val="20"/>
          <w:szCs w:val="20"/>
        </w:rPr>
      </w:pPr>
    </w:p>
    <w:p w14:paraId="7E0AE1EC" w14:textId="028A286E" w:rsidR="00641E85" w:rsidRPr="00501FCF" w:rsidRDefault="00641E85" w:rsidP="00956D08">
      <w:pPr>
        <w:rPr>
          <w:rFonts w:ascii="Arial" w:hAnsi="Arial" w:cs="Arial"/>
          <w:sz w:val="20"/>
          <w:szCs w:val="20"/>
        </w:rPr>
      </w:pPr>
    </w:p>
    <w:p w14:paraId="093DA3A9" w14:textId="1CBC3782" w:rsidR="00641E85" w:rsidRPr="00501FCF" w:rsidRDefault="00641E85" w:rsidP="00956D08">
      <w:pPr>
        <w:rPr>
          <w:rFonts w:ascii="Arial" w:hAnsi="Arial" w:cs="Arial"/>
          <w:sz w:val="20"/>
          <w:szCs w:val="20"/>
        </w:rPr>
      </w:pPr>
    </w:p>
    <w:p w14:paraId="7BAA27AB" w14:textId="49C0B794" w:rsidR="00641E85" w:rsidRPr="00501FCF" w:rsidRDefault="00641E85" w:rsidP="00956D08">
      <w:pPr>
        <w:rPr>
          <w:rFonts w:ascii="Arial" w:hAnsi="Arial" w:cs="Arial"/>
          <w:sz w:val="20"/>
          <w:szCs w:val="20"/>
        </w:rPr>
      </w:pPr>
    </w:p>
    <w:p w14:paraId="014F92F1" w14:textId="64C4E9C9" w:rsidR="00641E85" w:rsidRPr="00501FCF" w:rsidRDefault="00641E85" w:rsidP="00956D08">
      <w:pPr>
        <w:rPr>
          <w:rFonts w:ascii="Arial" w:hAnsi="Arial" w:cs="Arial"/>
          <w:sz w:val="20"/>
          <w:szCs w:val="20"/>
        </w:rPr>
      </w:pPr>
    </w:p>
    <w:p w14:paraId="7149B3BC" w14:textId="3381384C" w:rsidR="00641E85" w:rsidRPr="00501FCF" w:rsidRDefault="00641E85" w:rsidP="00956D08">
      <w:pPr>
        <w:rPr>
          <w:rFonts w:ascii="Arial" w:hAnsi="Arial" w:cs="Arial"/>
          <w:sz w:val="20"/>
          <w:szCs w:val="20"/>
        </w:rPr>
      </w:pPr>
    </w:p>
    <w:p w14:paraId="7F597EF7" w14:textId="2768D540" w:rsidR="00641E85" w:rsidRPr="00501FCF" w:rsidRDefault="00641E85" w:rsidP="00956D08">
      <w:pPr>
        <w:rPr>
          <w:rFonts w:ascii="Arial" w:hAnsi="Arial" w:cs="Arial"/>
          <w:sz w:val="20"/>
          <w:szCs w:val="20"/>
        </w:rPr>
      </w:pPr>
    </w:p>
    <w:p w14:paraId="7BC9B41D" w14:textId="040FC1C3" w:rsidR="00641E85" w:rsidRPr="00501FCF" w:rsidRDefault="00641E85" w:rsidP="00956D08">
      <w:pPr>
        <w:rPr>
          <w:rFonts w:ascii="Arial" w:hAnsi="Arial" w:cs="Arial"/>
          <w:sz w:val="20"/>
          <w:szCs w:val="20"/>
        </w:rPr>
      </w:pPr>
    </w:p>
    <w:p w14:paraId="6B8907D1" w14:textId="02FDBCB0" w:rsidR="00641E85" w:rsidRPr="00501FCF" w:rsidRDefault="00641E85" w:rsidP="00956D08">
      <w:pPr>
        <w:rPr>
          <w:rFonts w:ascii="Arial" w:hAnsi="Arial" w:cs="Arial"/>
          <w:sz w:val="20"/>
          <w:szCs w:val="20"/>
        </w:rPr>
      </w:pPr>
    </w:p>
    <w:p w14:paraId="5B3C64CF" w14:textId="36F42DDF" w:rsidR="00641E85" w:rsidRPr="00501FCF" w:rsidRDefault="00641E85" w:rsidP="00956D08">
      <w:pPr>
        <w:rPr>
          <w:rFonts w:ascii="Arial" w:hAnsi="Arial" w:cs="Arial"/>
          <w:sz w:val="20"/>
          <w:szCs w:val="20"/>
        </w:rPr>
      </w:pPr>
    </w:p>
    <w:p w14:paraId="690DE802" w14:textId="77777777" w:rsidR="00641E85" w:rsidRPr="00501FCF" w:rsidRDefault="00641E85" w:rsidP="5BD2FF2F">
      <w:pPr>
        <w:rPr>
          <w:rFonts w:ascii="Arial" w:hAnsi="Arial" w:cs="Arial"/>
          <w:i/>
          <w:iCs/>
          <w:sz w:val="20"/>
          <w:szCs w:val="20"/>
        </w:rPr>
      </w:pPr>
    </w:p>
    <w:p w14:paraId="3D72634F" w14:textId="77777777" w:rsidR="00641E85" w:rsidRPr="00501FCF" w:rsidRDefault="00641E85" w:rsidP="5BD2FF2F">
      <w:pPr>
        <w:rPr>
          <w:rFonts w:ascii="Arial" w:hAnsi="Arial" w:cs="Arial"/>
          <w:i/>
          <w:iCs/>
          <w:sz w:val="20"/>
          <w:szCs w:val="20"/>
        </w:rPr>
      </w:pPr>
    </w:p>
    <w:p w14:paraId="2D50DD19" w14:textId="77777777" w:rsidR="00641E85" w:rsidRPr="00501FCF" w:rsidRDefault="00641E85" w:rsidP="5BD2FF2F">
      <w:pPr>
        <w:rPr>
          <w:rFonts w:ascii="Arial" w:hAnsi="Arial" w:cs="Arial"/>
          <w:i/>
          <w:iCs/>
          <w:sz w:val="20"/>
          <w:szCs w:val="20"/>
        </w:rPr>
      </w:pPr>
    </w:p>
    <w:p w14:paraId="0F2386CB" w14:textId="77777777" w:rsidR="00641E85" w:rsidRPr="00501FCF" w:rsidRDefault="00641E85" w:rsidP="5BD2FF2F">
      <w:pPr>
        <w:rPr>
          <w:rFonts w:ascii="Arial" w:hAnsi="Arial" w:cs="Arial"/>
          <w:i/>
          <w:iCs/>
          <w:sz w:val="20"/>
          <w:szCs w:val="20"/>
        </w:rPr>
      </w:pPr>
    </w:p>
    <w:p w14:paraId="769C1BD8" w14:textId="77777777" w:rsidR="00641E85" w:rsidRPr="00501FCF" w:rsidRDefault="00641E85" w:rsidP="5BD2FF2F">
      <w:pPr>
        <w:rPr>
          <w:rFonts w:ascii="Arial" w:hAnsi="Arial" w:cs="Arial"/>
          <w:i/>
          <w:iCs/>
          <w:sz w:val="20"/>
          <w:szCs w:val="20"/>
        </w:rPr>
      </w:pPr>
    </w:p>
    <w:p w14:paraId="38671BA7" w14:textId="77777777" w:rsidR="00641E85" w:rsidRPr="00501FCF" w:rsidRDefault="00641E85" w:rsidP="5BD2FF2F">
      <w:pPr>
        <w:rPr>
          <w:rFonts w:ascii="Arial" w:hAnsi="Arial" w:cs="Arial"/>
          <w:i/>
          <w:iCs/>
          <w:sz w:val="20"/>
          <w:szCs w:val="20"/>
        </w:rPr>
      </w:pPr>
    </w:p>
    <w:p w14:paraId="20992758" w14:textId="77777777" w:rsidR="00641E85" w:rsidRPr="00501FCF" w:rsidRDefault="00641E85" w:rsidP="5BD2FF2F">
      <w:pPr>
        <w:rPr>
          <w:rFonts w:ascii="Arial" w:hAnsi="Arial" w:cs="Arial"/>
          <w:i/>
          <w:iCs/>
          <w:sz w:val="20"/>
          <w:szCs w:val="20"/>
        </w:rPr>
      </w:pPr>
    </w:p>
    <w:p w14:paraId="1294AB4C" w14:textId="77777777" w:rsidR="00641E85" w:rsidRPr="00501FCF" w:rsidRDefault="00641E85" w:rsidP="5BD2FF2F">
      <w:pPr>
        <w:rPr>
          <w:rFonts w:ascii="Arial" w:hAnsi="Arial" w:cs="Arial"/>
          <w:i/>
          <w:iCs/>
          <w:sz w:val="20"/>
          <w:szCs w:val="20"/>
        </w:rPr>
      </w:pPr>
    </w:p>
    <w:p w14:paraId="77D431E4" w14:textId="77777777" w:rsidR="00641E85" w:rsidRPr="00501FCF" w:rsidRDefault="00641E85" w:rsidP="5BD2FF2F">
      <w:pPr>
        <w:rPr>
          <w:rFonts w:ascii="Arial" w:hAnsi="Arial" w:cs="Arial"/>
          <w:i/>
          <w:iCs/>
          <w:sz w:val="20"/>
          <w:szCs w:val="20"/>
        </w:rPr>
      </w:pPr>
    </w:p>
    <w:p w14:paraId="279F543F" w14:textId="77777777" w:rsidR="00641E85" w:rsidRPr="00501FCF" w:rsidRDefault="00641E85" w:rsidP="5BD2FF2F">
      <w:pPr>
        <w:rPr>
          <w:rFonts w:ascii="Arial" w:hAnsi="Arial" w:cs="Arial"/>
          <w:i/>
          <w:iCs/>
          <w:sz w:val="20"/>
          <w:szCs w:val="20"/>
        </w:rPr>
      </w:pPr>
    </w:p>
    <w:p w14:paraId="40C08F51" w14:textId="4DEEDED6" w:rsidR="003D347B" w:rsidRPr="00501FCF" w:rsidRDefault="00641E85" w:rsidP="00191297">
      <w:pPr>
        <w:rPr>
          <w:rFonts w:ascii="Arial" w:hAnsi="Arial" w:cs="Arial"/>
          <w:b/>
          <w:bCs/>
          <w:sz w:val="20"/>
          <w:szCs w:val="20"/>
        </w:rPr>
      </w:pPr>
      <w:r w:rsidRPr="5BD2FF2F">
        <w:rPr>
          <w:rFonts w:ascii="Arial" w:hAnsi="Arial" w:cs="Arial"/>
          <w:i/>
          <w:iCs/>
          <w:sz w:val="20"/>
          <w:szCs w:val="20"/>
        </w:rPr>
        <w:t xml:space="preserve">Izjava se predloži v okviru ponudbe, in sicer za ponudnika, (so)ponudnike in za vse podizvajalce, ki zahtevajo neposredno plačilo. </w:t>
      </w:r>
    </w:p>
    <w:p w14:paraId="33C19C2D" w14:textId="423F036B" w:rsidR="00782FD5" w:rsidRPr="0070139D" w:rsidRDefault="00782FD5" w:rsidP="00782FD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rPr>
          <w:rFonts w:ascii="Arial" w:hAnsi="Arial" w:cs="Arial"/>
          <w:b/>
          <w:sz w:val="20"/>
          <w:szCs w:val="20"/>
          <w:lang w:eastAsia="en-US"/>
        </w:rPr>
      </w:pPr>
      <w:bookmarkStart w:id="141" w:name="_Hlk202520473"/>
      <w:bookmarkStart w:id="142" w:name="_Hlk202511223"/>
      <w:r w:rsidRPr="00B7306B">
        <w:rPr>
          <w:rFonts w:ascii="Arial" w:hAnsi="Arial" w:cs="Arial"/>
          <w:b/>
          <w:sz w:val="20"/>
          <w:szCs w:val="20"/>
          <w:lang w:eastAsia="en-US"/>
        </w:rPr>
        <w:lastRenderedPageBreak/>
        <w:t xml:space="preserve">Obrazec </w:t>
      </w:r>
      <w:r w:rsidR="00FE2445">
        <w:rPr>
          <w:rFonts w:ascii="Arial" w:hAnsi="Arial" w:cs="Arial"/>
          <w:b/>
          <w:sz w:val="20"/>
          <w:szCs w:val="20"/>
          <w:lang w:eastAsia="en-US"/>
        </w:rPr>
        <w:t>8</w:t>
      </w:r>
      <w:r w:rsidRPr="00B7306B">
        <w:rPr>
          <w:rFonts w:ascii="Arial" w:hAnsi="Arial" w:cs="Arial"/>
          <w:b/>
          <w:sz w:val="20"/>
          <w:szCs w:val="20"/>
          <w:lang w:eastAsia="en-US"/>
        </w:rPr>
        <w:t>:</w:t>
      </w:r>
      <w:r w:rsidRPr="007A21BA">
        <w:rPr>
          <w:rFonts w:ascii="Arial" w:hAnsi="Arial" w:cs="Arial"/>
          <w:b/>
          <w:sz w:val="20"/>
          <w:szCs w:val="20"/>
          <w:lang w:eastAsia="en-US"/>
        </w:rPr>
        <w:t xml:space="preserve"> VZOREC POGODBE O IZVEDBI JAVNEGA NAROČILA</w:t>
      </w:r>
    </w:p>
    <w:p w14:paraId="0A08C90A" w14:textId="77777777" w:rsidR="00782FD5" w:rsidRPr="0070139D" w:rsidRDefault="00782FD5" w:rsidP="000D293D">
      <w:pPr>
        <w:spacing w:line="260" w:lineRule="atLeast"/>
        <w:jc w:val="both"/>
        <w:rPr>
          <w:rFonts w:ascii="Arial" w:hAnsi="Arial" w:cs="Arial"/>
          <w:sz w:val="20"/>
          <w:szCs w:val="20"/>
          <w:lang w:eastAsia="en-US"/>
        </w:rPr>
      </w:pPr>
    </w:p>
    <w:p w14:paraId="342461B0" w14:textId="72481147" w:rsidR="00BD5EA3" w:rsidRPr="00374493" w:rsidRDefault="00887324" w:rsidP="00BD5EA3">
      <w:pPr>
        <w:spacing w:line="260" w:lineRule="atLeast"/>
        <w:jc w:val="both"/>
        <w:rPr>
          <w:rFonts w:ascii="Arial" w:eastAsia="Calibri" w:hAnsi="Arial" w:cs="Arial"/>
          <w:sz w:val="20"/>
          <w:szCs w:val="20"/>
          <w:lang w:eastAsia="en-US"/>
        </w:rPr>
      </w:pPr>
      <w:r>
        <w:rPr>
          <w:rFonts w:ascii="Arial" w:hAnsi="Arial" w:cs="Arial"/>
          <w:b/>
          <w:sz w:val="20"/>
          <w:szCs w:val="20"/>
          <w:lang w:eastAsia="en-US"/>
        </w:rPr>
        <w:t xml:space="preserve">Republika Slovenija, </w:t>
      </w:r>
      <w:r w:rsidR="00BD5EA3" w:rsidRPr="00E17C53">
        <w:rPr>
          <w:rFonts w:ascii="Arial" w:hAnsi="Arial" w:cs="Arial"/>
          <w:b/>
          <w:sz w:val="20"/>
          <w:szCs w:val="20"/>
          <w:lang w:eastAsia="en-US"/>
        </w:rPr>
        <w:t>Ministrstvo za okolje</w:t>
      </w:r>
      <w:r w:rsidR="00BD5EA3">
        <w:rPr>
          <w:rFonts w:ascii="Arial" w:hAnsi="Arial" w:cs="Arial"/>
          <w:b/>
          <w:sz w:val="20"/>
          <w:szCs w:val="20"/>
          <w:lang w:eastAsia="en-US"/>
        </w:rPr>
        <w:t xml:space="preserve"> in prostor, </w:t>
      </w:r>
      <w:r w:rsidR="00BD5EA3" w:rsidRPr="00F70265">
        <w:rPr>
          <w:rFonts w:ascii="Arial" w:hAnsi="Arial" w:cs="Arial"/>
          <w:bCs/>
          <w:sz w:val="20"/>
          <w:szCs w:val="20"/>
          <w:lang w:eastAsia="en-US"/>
        </w:rPr>
        <w:t>Dunajska cesta 48, 1000 Ljubljana</w:t>
      </w:r>
      <w:r w:rsidR="00BD5EA3" w:rsidRPr="00374493">
        <w:rPr>
          <w:rFonts w:ascii="Arial" w:eastAsia="Calibri" w:hAnsi="Arial" w:cs="Arial"/>
          <w:sz w:val="20"/>
          <w:szCs w:val="20"/>
          <w:lang w:eastAsia="en-US"/>
        </w:rPr>
        <w:t xml:space="preserve">, z davčno </w:t>
      </w:r>
      <w:r w:rsidR="00BD5EA3" w:rsidRPr="00D92534">
        <w:rPr>
          <w:rFonts w:ascii="Arial" w:eastAsia="Calibri" w:hAnsi="Arial" w:cs="Arial"/>
          <w:sz w:val="20"/>
          <w:szCs w:val="20"/>
          <w:lang w:eastAsia="en-US"/>
        </w:rPr>
        <w:t>številko 49809580, matično številko 2632896000, ki ga zastopa ministrica mag. Polona Rifelj (v nadaljevanju: naročnik)</w:t>
      </w:r>
    </w:p>
    <w:p w14:paraId="249943B9" w14:textId="77777777" w:rsidR="000D293D" w:rsidRPr="00C95EB9" w:rsidRDefault="000D293D" w:rsidP="000D293D">
      <w:pPr>
        <w:spacing w:line="260" w:lineRule="atLeast"/>
        <w:jc w:val="both"/>
        <w:rPr>
          <w:rFonts w:ascii="Arial" w:eastAsia="Calibri" w:hAnsi="Arial" w:cs="Arial"/>
          <w:sz w:val="20"/>
          <w:szCs w:val="20"/>
          <w:lang w:eastAsia="en-US"/>
        </w:rPr>
      </w:pPr>
    </w:p>
    <w:p w14:paraId="26C7D392" w14:textId="77777777" w:rsidR="000D293D" w:rsidRPr="00C95EB9" w:rsidRDefault="000D293D" w:rsidP="000D293D">
      <w:pPr>
        <w:spacing w:line="260" w:lineRule="atLeast"/>
        <w:jc w:val="both"/>
        <w:rPr>
          <w:rFonts w:ascii="Arial" w:eastAsia="Calibri" w:hAnsi="Arial" w:cs="Arial"/>
          <w:sz w:val="20"/>
          <w:szCs w:val="20"/>
          <w:lang w:eastAsia="en-US"/>
        </w:rPr>
      </w:pPr>
      <w:r w:rsidRPr="00C95EB9">
        <w:rPr>
          <w:rFonts w:ascii="Arial" w:eastAsia="Calibri" w:hAnsi="Arial" w:cs="Arial"/>
          <w:sz w:val="20"/>
          <w:szCs w:val="20"/>
          <w:lang w:eastAsia="en-US"/>
        </w:rPr>
        <w:t>in</w:t>
      </w:r>
    </w:p>
    <w:p w14:paraId="5B0C46D4" w14:textId="77777777" w:rsidR="000D293D" w:rsidRPr="00C95EB9" w:rsidRDefault="000D293D" w:rsidP="000D293D">
      <w:pPr>
        <w:spacing w:line="260" w:lineRule="atLeast"/>
        <w:jc w:val="both"/>
        <w:rPr>
          <w:rFonts w:ascii="Arial" w:eastAsia="Calibri" w:hAnsi="Arial" w:cs="Arial"/>
          <w:b/>
          <w:sz w:val="20"/>
          <w:szCs w:val="20"/>
          <w:lang w:eastAsia="en-US"/>
        </w:rPr>
      </w:pPr>
    </w:p>
    <w:p w14:paraId="0106151A" w14:textId="77777777" w:rsidR="000D293D" w:rsidRPr="00C95EB9" w:rsidRDefault="000D293D" w:rsidP="000D293D">
      <w:pPr>
        <w:spacing w:line="260" w:lineRule="atLeast"/>
        <w:jc w:val="both"/>
        <w:rPr>
          <w:rFonts w:ascii="Arial" w:eastAsia="Calibri" w:hAnsi="Arial" w:cs="Arial"/>
          <w:b/>
          <w:sz w:val="20"/>
          <w:szCs w:val="20"/>
          <w:lang w:eastAsia="en-US"/>
        </w:rPr>
      </w:pPr>
      <w:r w:rsidRPr="00C95EB9">
        <w:rPr>
          <w:rFonts w:ascii="Arial" w:eastAsia="Calibri" w:hAnsi="Arial" w:cs="Arial"/>
          <w:b/>
          <w:sz w:val="20"/>
          <w:szCs w:val="20"/>
          <w:lang w:eastAsia="en-US"/>
        </w:rPr>
        <w:t>………………………………………..</w:t>
      </w:r>
      <w:r w:rsidRPr="00C95EB9">
        <w:rPr>
          <w:rFonts w:ascii="Arial" w:eastAsia="Calibri" w:hAnsi="Arial" w:cs="Arial"/>
          <w:sz w:val="20"/>
          <w:szCs w:val="20"/>
          <w:lang w:eastAsia="en-US"/>
        </w:rPr>
        <w:t>, z davčno številko ……………………, matično številko ……………….., ki ga zastopa …………………………… (v nadaljevanju: izvajalec)</w:t>
      </w:r>
    </w:p>
    <w:p w14:paraId="61643101" w14:textId="77777777" w:rsidR="000D293D" w:rsidRPr="00C95EB9" w:rsidRDefault="000D293D" w:rsidP="000D293D">
      <w:pPr>
        <w:spacing w:line="260" w:lineRule="atLeast"/>
        <w:rPr>
          <w:rFonts w:ascii="Arial" w:eastAsia="Calibri" w:hAnsi="Arial" w:cs="Arial"/>
          <w:b/>
          <w:sz w:val="20"/>
          <w:szCs w:val="20"/>
          <w:lang w:eastAsia="en-US"/>
        </w:rPr>
      </w:pPr>
    </w:p>
    <w:p w14:paraId="5BB8D3CC" w14:textId="77777777" w:rsidR="000D293D" w:rsidRDefault="000D293D" w:rsidP="000D293D">
      <w:pPr>
        <w:spacing w:line="260" w:lineRule="atLeast"/>
        <w:rPr>
          <w:rFonts w:ascii="Arial" w:hAnsi="Arial" w:cs="Arial"/>
          <w:sz w:val="20"/>
          <w:szCs w:val="20"/>
          <w:lang w:eastAsia="en-US"/>
        </w:rPr>
      </w:pPr>
      <w:r>
        <w:rPr>
          <w:rFonts w:ascii="Arial" w:hAnsi="Arial" w:cs="Arial"/>
          <w:sz w:val="20"/>
          <w:szCs w:val="20"/>
          <w:lang w:eastAsia="en-US"/>
        </w:rPr>
        <w:t>s</w:t>
      </w:r>
      <w:r w:rsidRPr="00C95EB9">
        <w:rPr>
          <w:rFonts w:ascii="Arial" w:hAnsi="Arial" w:cs="Arial"/>
          <w:sz w:val="20"/>
          <w:szCs w:val="20"/>
          <w:lang w:eastAsia="en-US"/>
        </w:rPr>
        <w:t>kleneta</w:t>
      </w:r>
      <w:r>
        <w:rPr>
          <w:rFonts w:ascii="Arial" w:hAnsi="Arial" w:cs="Arial"/>
          <w:sz w:val="20"/>
          <w:szCs w:val="20"/>
          <w:lang w:eastAsia="en-US"/>
        </w:rPr>
        <w:t xml:space="preserve"> </w:t>
      </w:r>
    </w:p>
    <w:p w14:paraId="5CA215A5" w14:textId="77777777" w:rsidR="000D293D" w:rsidRDefault="000D293D" w:rsidP="000D293D">
      <w:pPr>
        <w:spacing w:line="260" w:lineRule="atLeast"/>
        <w:rPr>
          <w:rFonts w:ascii="Arial" w:hAnsi="Arial" w:cs="Arial"/>
          <w:sz w:val="20"/>
          <w:szCs w:val="20"/>
          <w:lang w:eastAsia="en-US"/>
        </w:rPr>
      </w:pPr>
    </w:p>
    <w:p w14:paraId="5125414B" w14:textId="77777777" w:rsidR="000D293D" w:rsidRPr="003110A1" w:rsidRDefault="000D293D" w:rsidP="000D293D">
      <w:pPr>
        <w:spacing w:line="260" w:lineRule="atLeast"/>
        <w:jc w:val="center"/>
        <w:rPr>
          <w:rFonts w:ascii="Arial" w:hAnsi="Arial" w:cs="Arial"/>
          <w:b/>
          <w:bCs/>
          <w:sz w:val="20"/>
          <w:szCs w:val="20"/>
          <w:lang w:eastAsia="en-US"/>
        </w:rPr>
      </w:pPr>
      <w:r w:rsidRPr="003110A1">
        <w:rPr>
          <w:rFonts w:ascii="Arial" w:hAnsi="Arial" w:cs="Arial"/>
          <w:b/>
          <w:bCs/>
          <w:sz w:val="20"/>
          <w:szCs w:val="20"/>
          <w:lang w:eastAsia="en-US"/>
        </w:rPr>
        <w:t xml:space="preserve">POGODBO O IZVEDBI JAVNEGA NAROČILA </w:t>
      </w:r>
      <w:r>
        <w:rPr>
          <w:rFonts w:ascii="Arial" w:hAnsi="Arial" w:cs="Arial"/>
          <w:b/>
          <w:bCs/>
          <w:sz w:val="20"/>
          <w:szCs w:val="20"/>
          <w:lang w:eastAsia="en-US"/>
        </w:rPr>
        <w:t>STORITVE</w:t>
      </w:r>
      <w:r w:rsidRPr="003110A1">
        <w:rPr>
          <w:rFonts w:ascii="Arial" w:hAnsi="Arial" w:cs="Arial"/>
          <w:b/>
          <w:bCs/>
          <w:sz w:val="20"/>
          <w:szCs w:val="20"/>
          <w:lang w:eastAsia="en-US"/>
        </w:rPr>
        <w:t xml:space="preserve"> </w:t>
      </w:r>
    </w:p>
    <w:p w14:paraId="1D46B8BC" w14:textId="132CEBDE" w:rsidR="000D293D" w:rsidRDefault="000D293D" w:rsidP="000D293D">
      <w:pPr>
        <w:spacing w:line="260" w:lineRule="atLeast"/>
        <w:jc w:val="center"/>
        <w:rPr>
          <w:rFonts w:ascii="Arial" w:hAnsi="Arial" w:cs="Arial"/>
          <w:b/>
          <w:sz w:val="20"/>
          <w:szCs w:val="20"/>
          <w:lang w:eastAsia="en-US"/>
        </w:rPr>
      </w:pPr>
      <w:r>
        <w:rPr>
          <w:rFonts w:ascii="Arial" w:hAnsi="Arial" w:cs="Arial"/>
          <w:b/>
          <w:sz w:val="20"/>
          <w:szCs w:val="20"/>
          <w:lang w:eastAsia="en-US"/>
        </w:rPr>
        <w:t>št. 2570-2</w:t>
      </w:r>
      <w:r w:rsidR="00BD5EA3">
        <w:rPr>
          <w:rFonts w:ascii="Arial" w:hAnsi="Arial" w:cs="Arial"/>
          <w:b/>
          <w:sz w:val="20"/>
          <w:szCs w:val="20"/>
          <w:lang w:eastAsia="en-US"/>
        </w:rPr>
        <w:t>6</w:t>
      </w:r>
      <w:r>
        <w:rPr>
          <w:rFonts w:ascii="Arial" w:hAnsi="Arial" w:cs="Arial"/>
          <w:b/>
          <w:sz w:val="20"/>
          <w:szCs w:val="20"/>
          <w:lang w:eastAsia="en-US"/>
        </w:rPr>
        <w:t>-</w:t>
      </w:r>
    </w:p>
    <w:p w14:paraId="5E6BA95A" w14:textId="77777777" w:rsidR="00BD5EA3" w:rsidRPr="00C95EB9" w:rsidRDefault="00BD5EA3" w:rsidP="000D293D">
      <w:pPr>
        <w:spacing w:line="260" w:lineRule="atLeast"/>
        <w:jc w:val="center"/>
        <w:rPr>
          <w:rFonts w:ascii="Arial" w:hAnsi="Arial" w:cs="Arial"/>
          <w:b/>
          <w:sz w:val="20"/>
          <w:szCs w:val="20"/>
          <w:lang w:eastAsia="en-US"/>
        </w:rPr>
      </w:pPr>
    </w:p>
    <w:p w14:paraId="3D29B9A5" w14:textId="070D7A74" w:rsidR="000D293D" w:rsidRDefault="00BD5EA3" w:rsidP="000D293D">
      <w:pPr>
        <w:pStyle w:val="Style15"/>
        <w:widowControl/>
        <w:tabs>
          <w:tab w:val="left" w:pos="357"/>
        </w:tabs>
        <w:spacing w:line="260" w:lineRule="exact"/>
        <w:jc w:val="center"/>
        <w:rPr>
          <w:b/>
          <w:sz w:val="20"/>
          <w:szCs w:val="20"/>
        </w:rPr>
      </w:pPr>
      <w:r>
        <w:rPr>
          <w:b/>
          <w:sz w:val="20"/>
          <w:szCs w:val="20"/>
        </w:rPr>
        <w:t xml:space="preserve">za </w:t>
      </w:r>
      <w:r w:rsidR="000D293D" w:rsidRPr="00C95EB9">
        <w:rPr>
          <w:b/>
          <w:sz w:val="20"/>
          <w:szCs w:val="20"/>
        </w:rPr>
        <w:t>»</w:t>
      </w:r>
      <w:r w:rsidR="00B03D8B" w:rsidRPr="00BD5EA3">
        <w:rPr>
          <w:b/>
          <w:bCs/>
          <w:sz w:val="20"/>
          <w:szCs w:val="20"/>
        </w:rPr>
        <w:t>Prevzem, odvoz in odstranitev odpadkov v stečajnem postopku družbe I Trade d. o. o. po sklepu Okrožnega sodišča v Mariboru št. 692/2025</w:t>
      </w:r>
      <w:r w:rsidR="000D293D">
        <w:rPr>
          <w:b/>
          <w:sz w:val="20"/>
          <w:szCs w:val="20"/>
        </w:rPr>
        <w:t>«</w:t>
      </w:r>
    </w:p>
    <w:p w14:paraId="04C3D55F" w14:textId="77777777" w:rsidR="000D293D" w:rsidRDefault="000D293D" w:rsidP="000D293D">
      <w:pPr>
        <w:spacing w:line="260" w:lineRule="atLeast"/>
        <w:rPr>
          <w:rFonts w:ascii="Arial" w:hAnsi="Arial" w:cs="Arial"/>
          <w:sz w:val="20"/>
          <w:szCs w:val="20"/>
        </w:rPr>
      </w:pPr>
    </w:p>
    <w:p w14:paraId="4EA025EF" w14:textId="77777777" w:rsidR="00BD5EA3" w:rsidRPr="00EC6005" w:rsidRDefault="00BD5EA3" w:rsidP="00BD5EA3">
      <w:pPr>
        <w:spacing w:line="260" w:lineRule="atLeast"/>
        <w:jc w:val="center"/>
        <w:rPr>
          <w:rFonts w:ascii="Arial" w:hAnsi="Arial" w:cs="Arial"/>
          <w:b/>
          <w:bCs/>
          <w:sz w:val="20"/>
          <w:szCs w:val="20"/>
        </w:rPr>
      </w:pPr>
      <w:r w:rsidRPr="5BD2FF2F">
        <w:rPr>
          <w:rFonts w:ascii="Arial" w:hAnsi="Arial" w:cs="Arial"/>
          <w:b/>
          <w:bCs/>
          <w:sz w:val="20"/>
          <w:szCs w:val="20"/>
        </w:rPr>
        <w:t>I. UVODNE DOLOČBE</w:t>
      </w:r>
    </w:p>
    <w:p w14:paraId="3B6DABAB" w14:textId="77777777" w:rsidR="00BD5EA3" w:rsidRDefault="00BD5EA3" w:rsidP="000D293D">
      <w:pPr>
        <w:spacing w:line="260" w:lineRule="atLeast"/>
        <w:rPr>
          <w:rFonts w:ascii="Arial" w:hAnsi="Arial" w:cs="Arial"/>
          <w:sz w:val="20"/>
          <w:szCs w:val="20"/>
        </w:rPr>
      </w:pPr>
    </w:p>
    <w:p w14:paraId="61933D06" w14:textId="77777777" w:rsidR="00BD5EA3" w:rsidRPr="00C95EB9" w:rsidRDefault="00BD5EA3" w:rsidP="000D293D">
      <w:pPr>
        <w:spacing w:line="260" w:lineRule="atLeast"/>
        <w:rPr>
          <w:rFonts w:ascii="Arial" w:hAnsi="Arial" w:cs="Arial"/>
          <w:sz w:val="20"/>
          <w:szCs w:val="20"/>
        </w:rPr>
      </w:pPr>
    </w:p>
    <w:p w14:paraId="3FDD4183" w14:textId="77777777" w:rsidR="00BD5EA3" w:rsidRPr="00266874" w:rsidRDefault="00BD5EA3" w:rsidP="00BD5EA3">
      <w:pPr>
        <w:spacing w:line="260" w:lineRule="atLeast"/>
        <w:jc w:val="both"/>
        <w:rPr>
          <w:rFonts w:ascii="Arial" w:hAnsi="Arial" w:cs="Arial"/>
          <w:sz w:val="20"/>
          <w:szCs w:val="20"/>
          <w:lang w:eastAsia="en-US"/>
        </w:rPr>
      </w:pPr>
      <w:r w:rsidRPr="006A3526">
        <w:rPr>
          <w:rFonts w:ascii="Arial" w:hAnsi="Arial" w:cs="Arial"/>
          <w:sz w:val="20"/>
          <w:szCs w:val="20"/>
          <w:lang w:eastAsia="en-US"/>
        </w:rPr>
        <w:t xml:space="preserve">Pogodba je sklenjena po odprtem postopku na podlagi </w:t>
      </w:r>
      <w:r w:rsidRPr="006A3526">
        <w:rPr>
          <w:rFonts w:ascii="Arial" w:hAnsi="Arial" w:cs="Arial"/>
          <w:sz w:val="20"/>
          <w:szCs w:val="20"/>
        </w:rPr>
        <w:t>40. člena Zakona o javnem naročanju (Uradni list RS, št. </w:t>
      </w:r>
      <w:hyperlink r:id="rId27" w:tgtFrame="_blank" w:tooltip="Zakon o javnem naročanju (ZJN-3)" w:history="1">
        <w:r w:rsidRPr="006A3526">
          <w:rPr>
            <w:rStyle w:val="Hiperpovezava"/>
            <w:rFonts w:ascii="Arial" w:hAnsi="Arial" w:cs="Arial"/>
            <w:color w:val="000000" w:themeColor="text1"/>
            <w:sz w:val="20"/>
            <w:szCs w:val="20"/>
            <w:u w:val="none"/>
          </w:rPr>
          <w:t>91/15</w:t>
        </w:r>
      </w:hyperlink>
      <w:r w:rsidRPr="006A3526">
        <w:rPr>
          <w:rFonts w:ascii="Arial" w:hAnsi="Arial" w:cs="Arial"/>
          <w:color w:val="000000" w:themeColor="text1"/>
          <w:sz w:val="20"/>
          <w:szCs w:val="20"/>
        </w:rPr>
        <w:t>, </w:t>
      </w:r>
      <w:hyperlink r:id="rId28" w:tgtFrame="_blank" w:tooltip="Zakon o spremembah in dopolnitvah Zakona o javnem naročanju (ZJN-3A)" w:history="1">
        <w:r w:rsidRPr="006A3526">
          <w:rPr>
            <w:rStyle w:val="Hiperpovezava"/>
            <w:rFonts w:ascii="Arial" w:hAnsi="Arial" w:cs="Arial"/>
            <w:color w:val="000000" w:themeColor="text1"/>
            <w:sz w:val="20"/>
            <w:szCs w:val="20"/>
            <w:u w:val="none"/>
          </w:rPr>
          <w:t>14/18</w:t>
        </w:r>
      </w:hyperlink>
      <w:r w:rsidRPr="006A3526">
        <w:rPr>
          <w:rFonts w:ascii="Arial" w:hAnsi="Arial" w:cs="Arial"/>
          <w:color w:val="000000" w:themeColor="text1"/>
          <w:sz w:val="20"/>
          <w:szCs w:val="20"/>
        </w:rPr>
        <w:t>, </w:t>
      </w:r>
      <w:hyperlink r:id="rId29" w:tgtFrame="_blank" w:tooltip="Zakon o spremembah in dopolnitvah Zakona o javnem naročanju (ZJN-3B)" w:history="1">
        <w:r w:rsidRPr="006A3526">
          <w:rPr>
            <w:rStyle w:val="Hiperpovezava"/>
            <w:rFonts w:ascii="Arial" w:hAnsi="Arial" w:cs="Arial"/>
            <w:color w:val="000000" w:themeColor="text1"/>
            <w:sz w:val="20"/>
            <w:szCs w:val="20"/>
            <w:u w:val="none"/>
          </w:rPr>
          <w:t>121/21</w:t>
        </w:r>
      </w:hyperlink>
      <w:r w:rsidRPr="006A3526">
        <w:rPr>
          <w:rFonts w:ascii="Arial" w:hAnsi="Arial" w:cs="Arial"/>
          <w:color w:val="000000" w:themeColor="text1"/>
          <w:sz w:val="20"/>
          <w:szCs w:val="20"/>
        </w:rPr>
        <w:t>, </w:t>
      </w:r>
      <w:hyperlink r:id="rId30" w:tgtFrame="_blank" w:tooltip="Zakon o spremembah in dopolnitvah Zakona o javnem naročanju (ZJN-3C)" w:history="1">
        <w:r w:rsidRPr="006A3526">
          <w:rPr>
            <w:rStyle w:val="Hiperpovezava"/>
            <w:rFonts w:ascii="Arial" w:hAnsi="Arial" w:cs="Arial"/>
            <w:color w:val="000000" w:themeColor="text1"/>
            <w:sz w:val="20"/>
            <w:szCs w:val="20"/>
            <w:u w:val="none"/>
          </w:rPr>
          <w:t>10/22</w:t>
        </w:r>
      </w:hyperlink>
      <w:r w:rsidRPr="006A3526">
        <w:rPr>
          <w:rFonts w:ascii="Arial" w:hAnsi="Arial" w:cs="Arial"/>
          <w:color w:val="000000" w:themeColor="text1"/>
          <w:sz w:val="20"/>
          <w:szCs w:val="20"/>
        </w:rPr>
        <w:t>, </w:t>
      </w:r>
      <w:hyperlink r:id="rId31" w:tgtFrame="_blank" w:tooltip="Odločba o ugotovitvi, da je točka b) četrtega odstavka 75. člena in točka c) drugega odstavka v zvezi s petim odstavkom 67.a člena Zakona o javnem naročanju v neskladju z Ustavo" w:history="1">
        <w:r w:rsidRPr="006A3526">
          <w:rPr>
            <w:rStyle w:val="Hiperpovezava"/>
            <w:rFonts w:ascii="Arial" w:hAnsi="Arial" w:cs="Arial"/>
            <w:color w:val="000000" w:themeColor="text1"/>
            <w:sz w:val="20"/>
            <w:szCs w:val="20"/>
            <w:u w:val="none"/>
          </w:rPr>
          <w:t>74/22</w:t>
        </w:r>
      </w:hyperlink>
      <w:r w:rsidRPr="006A3526">
        <w:rPr>
          <w:rFonts w:ascii="Arial" w:hAnsi="Arial" w:cs="Arial"/>
          <w:color w:val="000000" w:themeColor="text1"/>
          <w:sz w:val="20"/>
          <w:szCs w:val="20"/>
        </w:rPr>
        <w:t> – odl. US, </w:t>
      </w:r>
      <w:hyperlink r:id="rId32" w:tgtFrame="_blank" w:tooltip="Zakon o nujnih ukrepih za zagotovitev stabilnosti zdravstvenega sistema (ZNUZSZS)" w:history="1">
        <w:r w:rsidRPr="006A3526">
          <w:rPr>
            <w:rStyle w:val="Hiperpovezava"/>
            <w:rFonts w:ascii="Arial" w:hAnsi="Arial" w:cs="Arial"/>
            <w:color w:val="000000" w:themeColor="text1"/>
            <w:sz w:val="20"/>
            <w:szCs w:val="20"/>
            <w:u w:val="none"/>
          </w:rPr>
          <w:t>100/22</w:t>
        </w:r>
      </w:hyperlink>
      <w:r w:rsidRPr="006A3526">
        <w:rPr>
          <w:rFonts w:ascii="Arial" w:hAnsi="Arial" w:cs="Arial"/>
          <w:color w:val="000000" w:themeColor="text1"/>
          <w:sz w:val="20"/>
          <w:szCs w:val="20"/>
        </w:rPr>
        <w:t> – ZNUZSZS, </w:t>
      </w:r>
      <w:hyperlink r:id="rId33" w:tgtFrame="_blank" w:tooltip="Zakon o spremembah in dopolnitvah Zakona o javnem naročanju (ZJN-3D)" w:history="1">
        <w:r w:rsidRPr="006A3526">
          <w:rPr>
            <w:rStyle w:val="Hiperpovezava"/>
            <w:rFonts w:ascii="Arial" w:hAnsi="Arial" w:cs="Arial"/>
            <w:color w:val="000000" w:themeColor="text1"/>
            <w:sz w:val="20"/>
            <w:szCs w:val="20"/>
            <w:u w:val="none"/>
          </w:rPr>
          <w:t>28/23</w:t>
        </w:r>
      </w:hyperlink>
      <w:r w:rsidRPr="006A3526">
        <w:t>,</w:t>
      </w:r>
      <w:r w:rsidRPr="006A3526">
        <w:rPr>
          <w:rFonts w:ascii="Arial" w:hAnsi="Arial" w:cs="Arial"/>
          <w:color w:val="000000" w:themeColor="text1"/>
          <w:sz w:val="20"/>
          <w:szCs w:val="20"/>
        </w:rPr>
        <w:t> </w:t>
      </w:r>
      <w:hyperlink r:id="rId34" w:tgtFrame="_blank" w:tooltip="Zakon o spremembah in dopolnitvah Zakona o odpravi posledic naravnih nesreč (ZOPNN-F)" w:history="1">
        <w:r w:rsidRPr="006A3526">
          <w:rPr>
            <w:rStyle w:val="Hiperpovezava"/>
            <w:rFonts w:ascii="Arial" w:hAnsi="Arial" w:cs="Arial"/>
            <w:color w:val="000000" w:themeColor="text1"/>
            <w:sz w:val="20"/>
            <w:szCs w:val="20"/>
            <w:u w:val="none"/>
          </w:rPr>
          <w:t>88/23</w:t>
        </w:r>
      </w:hyperlink>
      <w:r w:rsidRPr="006A3526">
        <w:rPr>
          <w:rFonts w:ascii="Arial" w:hAnsi="Arial" w:cs="Arial"/>
          <w:color w:val="000000" w:themeColor="text1"/>
          <w:sz w:val="20"/>
          <w:szCs w:val="20"/>
        </w:rPr>
        <w:t xml:space="preserve"> – </w:t>
      </w:r>
      <w:r w:rsidRPr="006A3526">
        <w:rPr>
          <w:rFonts w:ascii="Arial" w:hAnsi="Arial" w:cs="Arial"/>
          <w:sz w:val="20"/>
          <w:szCs w:val="20"/>
        </w:rPr>
        <w:t xml:space="preserve">ZOPNN-F in 83/25 - ZOUL) in objave </w:t>
      </w:r>
      <w:r w:rsidRPr="006A3526">
        <w:rPr>
          <w:rFonts w:ascii="Arial" w:hAnsi="Arial" w:cs="Arial"/>
          <w:sz w:val="20"/>
          <w:szCs w:val="20"/>
          <w:lang w:eastAsia="en-US"/>
        </w:rPr>
        <w:t>pod št. na Portalu JN________ ter na podlagi odločitve naročnika o oddaji javnega naročila št</w:t>
      </w:r>
      <w:r w:rsidRPr="00266874">
        <w:rPr>
          <w:rFonts w:ascii="Arial" w:hAnsi="Arial" w:cs="Arial"/>
          <w:sz w:val="20"/>
          <w:szCs w:val="20"/>
          <w:lang w:eastAsia="en-US"/>
        </w:rPr>
        <w:t>.………………….z dne……….</w:t>
      </w:r>
    </w:p>
    <w:p w14:paraId="3236578A" w14:textId="77777777" w:rsidR="000D293D" w:rsidRPr="00C95EB9" w:rsidRDefault="000D293D" w:rsidP="000D293D">
      <w:pPr>
        <w:spacing w:line="260" w:lineRule="atLeast"/>
        <w:rPr>
          <w:rFonts w:ascii="Arial" w:hAnsi="Arial" w:cs="Arial"/>
          <w:sz w:val="20"/>
          <w:szCs w:val="20"/>
        </w:rPr>
      </w:pPr>
    </w:p>
    <w:p w14:paraId="6B0B57DD" w14:textId="77777777" w:rsidR="00BD5EA3" w:rsidRPr="00EC6005" w:rsidRDefault="00BD5EA3" w:rsidP="00BD5EA3">
      <w:pPr>
        <w:keepNext/>
        <w:spacing w:line="260" w:lineRule="atLeast"/>
        <w:jc w:val="center"/>
        <w:rPr>
          <w:rFonts w:ascii="Arial" w:eastAsia="Calibri" w:hAnsi="Arial" w:cs="Arial"/>
          <w:b/>
          <w:bCs/>
          <w:sz w:val="20"/>
          <w:szCs w:val="20"/>
        </w:rPr>
      </w:pPr>
      <w:r w:rsidRPr="5BD2FF2F">
        <w:rPr>
          <w:rFonts w:ascii="Arial" w:eastAsia="Calibri" w:hAnsi="Arial" w:cs="Arial"/>
          <w:b/>
          <w:bCs/>
          <w:sz w:val="20"/>
          <w:szCs w:val="20"/>
        </w:rPr>
        <w:t>II. PREDMET POGODBE</w:t>
      </w:r>
    </w:p>
    <w:p w14:paraId="608107F8" w14:textId="77777777" w:rsidR="000D293D" w:rsidRPr="00C95EB9" w:rsidRDefault="000D293D" w:rsidP="000D293D">
      <w:pPr>
        <w:spacing w:line="260" w:lineRule="atLeast"/>
        <w:jc w:val="both"/>
        <w:rPr>
          <w:rFonts w:ascii="Arial" w:hAnsi="Arial" w:cs="Arial"/>
          <w:b/>
          <w:sz w:val="20"/>
          <w:szCs w:val="20"/>
        </w:rPr>
      </w:pPr>
    </w:p>
    <w:p w14:paraId="511B9E71" w14:textId="77777777" w:rsidR="000D293D" w:rsidRPr="00C95EB9" w:rsidRDefault="000D293D" w:rsidP="00B511E2">
      <w:pPr>
        <w:numPr>
          <w:ilvl w:val="0"/>
          <w:numId w:val="33"/>
        </w:numPr>
        <w:tabs>
          <w:tab w:val="num" w:pos="1356"/>
        </w:tabs>
        <w:spacing w:line="260" w:lineRule="atLeast"/>
        <w:jc w:val="center"/>
        <w:rPr>
          <w:rFonts w:ascii="Arial" w:hAnsi="Arial" w:cs="Arial"/>
          <w:sz w:val="20"/>
          <w:szCs w:val="20"/>
        </w:rPr>
      </w:pPr>
    </w:p>
    <w:p w14:paraId="2B9A3DBA" w14:textId="77777777" w:rsidR="000D293D" w:rsidRDefault="000D293D" w:rsidP="000D293D">
      <w:pPr>
        <w:spacing w:line="260" w:lineRule="atLeast"/>
        <w:jc w:val="both"/>
        <w:rPr>
          <w:rFonts w:ascii="Arial" w:hAnsi="Arial" w:cs="Arial"/>
          <w:sz w:val="20"/>
          <w:szCs w:val="20"/>
        </w:rPr>
      </w:pPr>
    </w:p>
    <w:p w14:paraId="573ED8E4" w14:textId="5E38B6AA" w:rsidR="000D293D" w:rsidRPr="00045AED" w:rsidRDefault="000D293D" w:rsidP="000D293D">
      <w:pPr>
        <w:spacing w:line="260" w:lineRule="atLeast"/>
        <w:jc w:val="both"/>
        <w:rPr>
          <w:rStyle w:val="FontStyle31"/>
          <w:sz w:val="20"/>
          <w:szCs w:val="20"/>
        </w:rPr>
      </w:pPr>
      <w:r w:rsidRPr="00045AED">
        <w:rPr>
          <w:rFonts w:ascii="Arial" w:hAnsi="Arial" w:cs="Arial"/>
          <w:sz w:val="20"/>
          <w:szCs w:val="20"/>
        </w:rPr>
        <w:t xml:space="preserve">Predmet pogodbe je </w:t>
      </w:r>
      <w:r w:rsidR="00B03D8B" w:rsidRPr="00B03D8B">
        <w:rPr>
          <w:rFonts w:ascii="Arial" w:hAnsi="Arial" w:cs="Arial"/>
          <w:sz w:val="20"/>
          <w:szCs w:val="20"/>
        </w:rPr>
        <w:t>prevzem, odvoz in odstranitev odpadkov v stečajnem postopku družbe I Trade d. o. o. po sklepu Okrožnega sodišča v Mariboru št. 692/2025</w:t>
      </w:r>
      <w:r w:rsidRPr="00045AED">
        <w:rPr>
          <w:rFonts w:ascii="Arial" w:hAnsi="Arial" w:cs="Arial"/>
          <w:sz w:val="20"/>
          <w:szCs w:val="20"/>
        </w:rPr>
        <w:t>.</w:t>
      </w:r>
      <w:r w:rsidRPr="00045AED">
        <w:rPr>
          <w:rStyle w:val="FontStyle31"/>
          <w:sz w:val="20"/>
          <w:szCs w:val="20"/>
        </w:rPr>
        <w:t xml:space="preserve"> </w:t>
      </w:r>
    </w:p>
    <w:p w14:paraId="2113983E" w14:textId="77777777" w:rsidR="000D293D" w:rsidRPr="00045AED" w:rsidRDefault="000D293D" w:rsidP="000D293D">
      <w:pPr>
        <w:spacing w:line="260" w:lineRule="atLeast"/>
        <w:jc w:val="both"/>
        <w:rPr>
          <w:rStyle w:val="FontStyle31"/>
          <w:sz w:val="20"/>
          <w:szCs w:val="20"/>
        </w:rPr>
      </w:pPr>
    </w:p>
    <w:p w14:paraId="07C44E34" w14:textId="798DA9E4" w:rsidR="000D293D" w:rsidRPr="00C95EB9" w:rsidRDefault="000D293D" w:rsidP="000D293D">
      <w:pPr>
        <w:spacing w:line="260" w:lineRule="atLeast"/>
        <w:jc w:val="both"/>
        <w:rPr>
          <w:rFonts w:ascii="Arial" w:hAnsi="Arial" w:cs="Arial"/>
          <w:sz w:val="20"/>
          <w:szCs w:val="20"/>
        </w:rPr>
      </w:pPr>
      <w:r>
        <w:rPr>
          <w:rFonts w:ascii="Arial" w:hAnsi="Arial" w:cs="Arial"/>
          <w:sz w:val="20"/>
          <w:szCs w:val="20"/>
        </w:rPr>
        <w:t>Vrsta, lastnosti, kakovost in opis predmeta pogodbe so opredeljeni v</w:t>
      </w:r>
      <w:r w:rsidRPr="00C95EB9">
        <w:rPr>
          <w:rFonts w:ascii="Arial" w:hAnsi="Arial" w:cs="Arial"/>
          <w:sz w:val="20"/>
          <w:szCs w:val="20"/>
        </w:rPr>
        <w:t xml:space="preserve"> </w:t>
      </w:r>
      <w:r w:rsidR="00C51CB1">
        <w:rPr>
          <w:rFonts w:ascii="Arial" w:hAnsi="Arial" w:cs="Arial"/>
          <w:sz w:val="20"/>
          <w:szCs w:val="20"/>
        </w:rPr>
        <w:t>projektni nalogi</w:t>
      </w:r>
      <w:r>
        <w:rPr>
          <w:rFonts w:ascii="Arial" w:hAnsi="Arial" w:cs="Arial"/>
          <w:sz w:val="20"/>
          <w:szCs w:val="20"/>
        </w:rPr>
        <w:t>, ki je priloga te pogodbe.</w:t>
      </w:r>
    </w:p>
    <w:p w14:paraId="10F8E5E7" w14:textId="77777777" w:rsidR="000D293D" w:rsidRPr="00C95EB9" w:rsidRDefault="000D293D" w:rsidP="000D293D">
      <w:pPr>
        <w:spacing w:line="260" w:lineRule="atLeast"/>
        <w:jc w:val="both"/>
        <w:rPr>
          <w:rFonts w:ascii="Arial" w:hAnsi="Arial" w:cs="Arial"/>
          <w:sz w:val="20"/>
          <w:szCs w:val="20"/>
        </w:rPr>
      </w:pPr>
    </w:p>
    <w:p w14:paraId="37988D8F" w14:textId="77777777" w:rsidR="000D293D" w:rsidRPr="00C95EB9" w:rsidRDefault="000D293D" w:rsidP="000D293D">
      <w:pPr>
        <w:autoSpaceDE w:val="0"/>
        <w:autoSpaceDN w:val="0"/>
        <w:adjustRightInd w:val="0"/>
        <w:spacing w:line="260" w:lineRule="atLeast"/>
        <w:jc w:val="both"/>
        <w:rPr>
          <w:rFonts w:ascii="Arial" w:hAnsi="Arial" w:cs="Arial"/>
          <w:color w:val="000000"/>
          <w:sz w:val="20"/>
          <w:szCs w:val="20"/>
        </w:rPr>
      </w:pPr>
      <w:r w:rsidRPr="00C95EB9">
        <w:rPr>
          <w:rFonts w:ascii="Arial" w:hAnsi="Arial" w:cs="Arial"/>
          <w:color w:val="000000"/>
          <w:sz w:val="20"/>
          <w:szCs w:val="20"/>
        </w:rPr>
        <w:t>Izvajalec bo izvršil pogodbena dela v skladu in v obsegu z naslednjimi dokumenti:</w:t>
      </w:r>
    </w:p>
    <w:p w14:paraId="727B7B17" w14:textId="77777777" w:rsidR="000D293D" w:rsidRPr="00C95EB9" w:rsidRDefault="000D293D" w:rsidP="000D293D">
      <w:pPr>
        <w:pStyle w:val="Odstavekseznama"/>
        <w:numPr>
          <w:ilvl w:val="0"/>
          <w:numId w:val="11"/>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color w:val="000000"/>
          <w:sz w:val="20"/>
          <w:szCs w:val="20"/>
        </w:rPr>
        <w:t>Pogodbo</w:t>
      </w:r>
      <w:r>
        <w:rPr>
          <w:rFonts w:ascii="Arial" w:hAnsi="Arial" w:cs="Arial"/>
          <w:color w:val="000000"/>
          <w:sz w:val="20"/>
          <w:szCs w:val="20"/>
        </w:rPr>
        <w:t xml:space="preserve"> s prilogami</w:t>
      </w:r>
      <w:r w:rsidRPr="00C95EB9">
        <w:rPr>
          <w:rFonts w:ascii="Arial" w:hAnsi="Arial" w:cs="Arial"/>
          <w:color w:val="000000"/>
          <w:sz w:val="20"/>
          <w:szCs w:val="20"/>
        </w:rPr>
        <w:t>,</w:t>
      </w:r>
    </w:p>
    <w:p w14:paraId="062E20E3" w14:textId="77777777" w:rsidR="000D293D" w:rsidRDefault="000D293D" w:rsidP="000D293D">
      <w:pPr>
        <w:pStyle w:val="Odstavekseznama"/>
        <w:numPr>
          <w:ilvl w:val="0"/>
          <w:numId w:val="11"/>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color w:val="000000"/>
          <w:sz w:val="20"/>
          <w:szCs w:val="20"/>
        </w:rPr>
        <w:t>ponudbo št. ………………………… z dne ………. s predračunom izvajalca in vsemi ostalimi prilogami ponudbe,</w:t>
      </w:r>
    </w:p>
    <w:p w14:paraId="32B05DF0" w14:textId="77777777" w:rsidR="000D293D" w:rsidRPr="00C95EB9" w:rsidRDefault="000D293D" w:rsidP="000D293D">
      <w:pPr>
        <w:pStyle w:val="Odstavekseznama"/>
        <w:numPr>
          <w:ilvl w:val="0"/>
          <w:numId w:val="11"/>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sz w:val="20"/>
          <w:szCs w:val="20"/>
        </w:rPr>
        <w:t>razpisno dokumentacijo (v celoti)</w:t>
      </w:r>
      <w:r>
        <w:rPr>
          <w:rFonts w:ascii="Arial" w:hAnsi="Arial" w:cs="Arial"/>
          <w:sz w:val="20"/>
          <w:szCs w:val="20"/>
        </w:rPr>
        <w:t>.</w:t>
      </w:r>
    </w:p>
    <w:p w14:paraId="33107FE1" w14:textId="77777777" w:rsidR="000D293D" w:rsidRDefault="000D293D" w:rsidP="000D293D">
      <w:pPr>
        <w:spacing w:line="260" w:lineRule="atLeast"/>
        <w:jc w:val="both"/>
        <w:rPr>
          <w:rFonts w:ascii="Arial" w:hAnsi="Arial" w:cs="Arial"/>
          <w:sz w:val="20"/>
          <w:szCs w:val="20"/>
        </w:rPr>
      </w:pPr>
    </w:p>
    <w:p w14:paraId="7C482C2D" w14:textId="77777777" w:rsidR="00B03D8B" w:rsidRDefault="00B03D8B" w:rsidP="000D293D">
      <w:pPr>
        <w:spacing w:line="260" w:lineRule="atLeast"/>
        <w:jc w:val="both"/>
        <w:rPr>
          <w:rFonts w:ascii="Arial" w:hAnsi="Arial" w:cs="Arial"/>
          <w:sz w:val="20"/>
          <w:szCs w:val="20"/>
        </w:rPr>
      </w:pPr>
    </w:p>
    <w:p w14:paraId="715D717B" w14:textId="77777777" w:rsidR="004650EE" w:rsidRPr="00C95EB9" w:rsidRDefault="004650EE" w:rsidP="000D293D">
      <w:pPr>
        <w:spacing w:line="260" w:lineRule="atLeast"/>
        <w:jc w:val="both"/>
        <w:rPr>
          <w:rFonts w:ascii="Arial" w:hAnsi="Arial" w:cs="Arial"/>
          <w:sz w:val="20"/>
          <w:szCs w:val="20"/>
        </w:rPr>
      </w:pPr>
    </w:p>
    <w:p w14:paraId="345B9E16" w14:textId="77777777" w:rsidR="00B03D8B" w:rsidRPr="00374493" w:rsidRDefault="00B03D8B" w:rsidP="00B03D8B">
      <w:pPr>
        <w:keepNext/>
        <w:spacing w:line="260" w:lineRule="atLeast"/>
        <w:ind w:left="360"/>
        <w:jc w:val="center"/>
        <w:rPr>
          <w:rFonts w:ascii="Arial" w:eastAsia="Calibri" w:hAnsi="Arial" w:cs="Arial"/>
          <w:b/>
          <w:sz w:val="20"/>
          <w:szCs w:val="20"/>
        </w:rPr>
      </w:pPr>
      <w:r>
        <w:rPr>
          <w:rFonts w:ascii="Arial" w:eastAsia="Calibri" w:hAnsi="Arial" w:cs="Arial"/>
          <w:b/>
          <w:bCs/>
          <w:sz w:val="20"/>
          <w:szCs w:val="20"/>
        </w:rPr>
        <w:t>I</w:t>
      </w:r>
      <w:r w:rsidRPr="5BD2FF2F">
        <w:rPr>
          <w:rFonts w:ascii="Arial" w:eastAsia="Calibri" w:hAnsi="Arial" w:cs="Arial"/>
          <w:b/>
          <w:bCs/>
          <w:sz w:val="20"/>
          <w:szCs w:val="20"/>
        </w:rPr>
        <w:t xml:space="preserve">II. </w:t>
      </w:r>
      <w:r w:rsidRPr="00374493">
        <w:rPr>
          <w:rFonts w:ascii="Arial" w:eastAsia="Calibri" w:hAnsi="Arial" w:cs="Arial"/>
          <w:b/>
          <w:sz w:val="20"/>
          <w:szCs w:val="20"/>
        </w:rPr>
        <w:t>POGODBENA VREDNOST DEL</w:t>
      </w:r>
    </w:p>
    <w:p w14:paraId="67CF4B87" w14:textId="77777777" w:rsidR="000D293D" w:rsidRPr="00C95EB9" w:rsidRDefault="000D293D" w:rsidP="000D293D">
      <w:pPr>
        <w:spacing w:line="260" w:lineRule="atLeast"/>
        <w:jc w:val="center"/>
        <w:rPr>
          <w:rFonts w:ascii="Arial" w:hAnsi="Arial" w:cs="Arial"/>
          <w:b/>
          <w:sz w:val="20"/>
          <w:szCs w:val="20"/>
        </w:rPr>
      </w:pPr>
    </w:p>
    <w:p w14:paraId="16915EF9" w14:textId="77777777" w:rsidR="000D293D" w:rsidRPr="00C95EB9" w:rsidRDefault="000D293D" w:rsidP="00B511E2">
      <w:pPr>
        <w:numPr>
          <w:ilvl w:val="0"/>
          <w:numId w:val="33"/>
        </w:numPr>
        <w:tabs>
          <w:tab w:val="num" w:pos="1356"/>
        </w:tabs>
        <w:spacing w:line="260" w:lineRule="atLeast"/>
        <w:jc w:val="center"/>
        <w:rPr>
          <w:rFonts w:ascii="Arial" w:hAnsi="Arial" w:cs="Arial"/>
          <w:sz w:val="20"/>
          <w:szCs w:val="20"/>
        </w:rPr>
      </w:pPr>
    </w:p>
    <w:p w14:paraId="61F543A2" w14:textId="77777777" w:rsidR="000D293D" w:rsidRPr="00C95EB9" w:rsidRDefault="000D293D" w:rsidP="000D293D">
      <w:pPr>
        <w:spacing w:line="260" w:lineRule="atLeast"/>
        <w:jc w:val="both"/>
        <w:rPr>
          <w:rFonts w:ascii="Arial" w:hAnsi="Arial" w:cs="Arial"/>
          <w:sz w:val="20"/>
          <w:szCs w:val="20"/>
        </w:rPr>
      </w:pPr>
    </w:p>
    <w:p w14:paraId="19307B24" w14:textId="77777777" w:rsidR="000D293D" w:rsidRPr="00C95EB9" w:rsidRDefault="000D293D" w:rsidP="000D293D">
      <w:pPr>
        <w:spacing w:line="260" w:lineRule="atLeast"/>
        <w:jc w:val="both"/>
        <w:rPr>
          <w:rFonts w:ascii="Arial" w:hAnsi="Arial" w:cs="Arial"/>
          <w:sz w:val="20"/>
          <w:szCs w:val="20"/>
        </w:rPr>
      </w:pPr>
      <w:r>
        <w:rPr>
          <w:rFonts w:ascii="Arial" w:hAnsi="Arial" w:cs="Arial"/>
          <w:sz w:val="20"/>
          <w:szCs w:val="20"/>
        </w:rPr>
        <w:t>Predvidena p</w:t>
      </w:r>
      <w:r w:rsidRPr="00C95EB9">
        <w:rPr>
          <w:rFonts w:ascii="Arial" w:hAnsi="Arial" w:cs="Arial"/>
          <w:sz w:val="20"/>
          <w:szCs w:val="20"/>
        </w:rPr>
        <w:t xml:space="preserve">ogodbena vrednost </w:t>
      </w:r>
      <w:r>
        <w:rPr>
          <w:rFonts w:ascii="Arial" w:hAnsi="Arial" w:cs="Arial"/>
          <w:sz w:val="20"/>
          <w:szCs w:val="20"/>
        </w:rPr>
        <w:t>del</w:t>
      </w:r>
      <w:r w:rsidRPr="00C95EB9">
        <w:rPr>
          <w:rFonts w:ascii="Arial" w:hAnsi="Arial" w:cs="Arial"/>
          <w:sz w:val="20"/>
          <w:szCs w:val="20"/>
        </w:rPr>
        <w:t xml:space="preserve"> iz prvega člena te pogodbe znaša</w:t>
      </w:r>
      <w:r>
        <w:rPr>
          <w:rFonts w:ascii="Arial" w:hAnsi="Arial" w:cs="Arial"/>
          <w:sz w:val="20"/>
          <w:szCs w:val="20"/>
        </w:rPr>
        <w:t xml:space="preserve"> do</w:t>
      </w:r>
      <w:r w:rsidRPr="00C95EB9">
        <w:rPr>
          <w:rFonts w:ascii="Arial" w:hAnsi="Arial" w:cs="Arial"/>
          <w:sz w:val="20"/>
          <w:szCs w:val="20"/>
        </w:rPr>
        <w:t>:</w:t>
      </w:r>
    </w:p>
    <w:p w14:paraId="73F0CD05" w14:textId="15DBEDE2" w:rsidR="000D293D" w:rsidRPr="00C95EB9" w:rsidRDefault="000D293D" w:rsidP="00B511E2">
      <w:pPr>
        <w:pStyle w:val="Odstavekseznama"/>
        <w:numPr>
          <w:ilvl w:val="0"/>
          <w:numId w:val="28"/>
        </w:numPr>
        <w:spacing w:line="260" w:lineRule="atLeast"/>
        <w:ind w:left="284" w:hanging="142"/>
        <w:jc w:val="both"/>
        <w:rPr>
          <w:rFonts w:ascii="Arial" w:hAnsi="Arial" w:cs="Arial"/>
          <w:sz w:val="20"/>
          <w:szCs w:val="20"/>
        </w:rPr>
      </w:pPr>
      <w:r w:rsidRPr="00C95EB9">
        <w:rPr>
          <w:rFonts w:ascii="Arial" w:hAnsi="Arial" w:cs="Arial"/>
          <w:sz w:val="20"/>
          <w:szCs w:val="20"/>
        </w:rPr>
        <w:t>brez davka na dodano vrednost:</w:t>
      </w:r>
      <w:r>
        <w:rPr>
          <w:rFonts w:ascii="Arial" w:hAnsi="Arial" w:cs="Arial"/>
          <w:sz w:val="20"/>
          <w:szCs w:val="20"/>
        </w:rPr>
        <w:t xml:space="preserve"> __________ </w:t>
      </w:r>
      <w:r w:rsidR="000C4384">
        <w:rPr>
          <w:rFonts w:ascii="Arial" w:hAnsi="Arial" w:cs="Arial"/>
          <w:sz w:val="20"/>
          <w:szCs w:val="20"/>
        </w:rPr>
        <w:t>EUR</w:t>
      </w:r>
      <w:r w:rsidRPr="00C95EB9">
        <w:rPr>
          <w:rFonts w:ascii="Arial" w:hAnsi="Arial" w:cs="Arial"/>
          <w:sz w:val="20"/>
          <w:szCs w:val="20"/>
        </w:rPr>
        <w:t xml:space="preserve"> in</w:t>
      </w:r>
    </w:p>
    <w:p w14:paraId="77F63AD0" w14:textId="52145D73" w:rsidR="000D293D" w:rsidRPr="00C95EB9" w:rsidRDefault="000D293D" w:rsidP="00B511E2">
      <w:pPr>
        <w:pStyle w:val="Odstavekseznama"/>
        <w:numPr>
          <w:ilvl w:val="0"/>
          <w:numId w:val="28"/>
        </w:numPr>
        <w:spacing w:line="260" w:lineRule="atLeast"/>
        <w:ind w:left="284" w:hanging="142"/>
        <w:jc w:val="both"/>
        <w:rPr>
          <w:rFonts w:ascii="Arial" w:hAnsi="Arial" w:cs="Arial"/>
          <w:sz w:val="20"/>
          <w:szCs w:val="20"/>
        </w:rPr>
      </w:pPr>
      <w:r w:rsidRPr="00C95EB9">
        <w:rPr>
          <w:rFonts w:ascii="Arial" w:hAnsi="Arial" w:cs="Arial"/>
          <w:sz w:val="20"/>
          <w:szCs w:val="20"/>
        </w:rPr>
        <w:t>z davkom na dodano vrednost</w:t>
      </w:r>
      <w:r>
        <w:rPr>
          <w:rFonts w:ascii="Arial" w:hAnsi="Arial" w:cs="Arial"/>
          <w:sz w:val="20"/>
          <w:szCs w:val="20"/>
        </w:rPr>
        <w:t>: _________</w:t>
      </w:r>
      <w:r w:rsidRPr="00C95EB9">
        <w:rPr>
          <w:rFonts w:ascii="Arial" w:hAnsi="Arial" w:cs="Arial"/>
          <w:sz w:val="20"/>
          <w:szCs w:val="20"/>
        </w:rPr>
        <w:t>EUR</w:t>
      </w:r>
      <w:r w:rsidR="000C4384">
        <w:rPr>
          <w:rFonts w:ascii="Arial" w:hAnsi="Arial" w:cs="Arial"/>
          <w:sz w:val="20"/>
          <w:szCs w:val="20"/>
        </w:rPr>
        <w:t>.</w:t>
      </w:r>
    </w:p>
    <w:p w14:paraId="3C3B4376" w14:textId="77777777" w:rsidR="000D293D" w:rsidRDefault="000D293D" w:rsidP="000D293D">
      <w:pPr>
        <w:spacing w:line="260" w:lineRule="atLeast"/>
        <w:jc w:val="both"/>
        <w:rPr>
          <w:rFonts w:ascii="Arial" w:hAnsi="Arial" w:cs="Arial"/>
          <w:sz w:val="20"/>
          <w:szCs w:val="20"/>
        </w:rPr>
      </w:pPr>
    </w:p>
    <w:p w14:paraId="4897D01F" w14:textId="77777777" w:rsidR="000D293D" w:rsidRDefault="000D293D" w:rsidP="000D293D">
      <w:pPr>
        <w:spacing w:line="260" w:lineRule="atLeast"/>
        <w:jc w:val="both"/>
        <w:rPr>
          <w:rFonts w:ascii="Arial" w:hAnsi="Arial" w:cs="Arial"/>
          <w:sz w:val="20"/>
          <w:szCs w:val="20"/>
        </w:rPr>
      </w:pPr>
      <w:r w:rsidRPr="00C95EB9">
        <w:rPr>
          <w:rFonts w:ascii="Arial" w:hAnsi="Arial" w:cs="Arial"/>
          <w:sz w:val="20"/>
          <w:szCs w:val="20"/>
        </w:rPr>
        <w:t>Cen</w:t>
      </w:r>
      <w:r>
        <w:rPr>
          <w:rFonts w:ascii="Arial" w:hAnsi="Arial" w:cs="Arial"/>
          <w:sz w:val="20"/>
          <w:szCs w:val="20"/>
        </w:rPr>
        <w:t>e na enoto</w:t>
      </w:r>
      <w:r w:rsidRPr="00C95EB9">
        <w:rPr>
          <w:rFonts w:ascii="Arial" w:hAnsi="Arial" w:cs="Arial"/>
          <w:sz w:val="20"/>
          <w:szCs w:val="20"/>
        </w:rPr>
        <w:t xml:space="preserve"> iz ponudbenega predračuna </w:t>
      </w:r>
      <w:r>
        <w:rPr>
          <w:rFonts w:ascii="Arial" w:hAnsi="Arial" w:cs="Arial"/>
          <w:sz w:val="20"/>
          <w:szCs w:val="20"/>
        </w:rPr>
        <w:t>so</w:t>
      </w:r>
      <w:r w:rsidRPr="00C95EB9">
        <w:rPr>
          <w:rFonts w:ascii="Arial" w:hAnsi="Arial" w:cs="Arial"/>
          <w:sz w:val="20"/>
          <w:szCs w:val="20"/>
        </w:rPr>
        <w:t xml:space="preserve"> fiksn</w:t>
      </w:r>
      <w:r>
        <w:rPr>
          <w:rFonts w:ascii="Arial" w:hAnsi="Arial" w:cs="Arial"/>
          <w:sz w:val="20"/>
          <w:szCs w:val="20"/>
        </w:rPr>
        <w:t>e</w:t>
      </w:r>
      <w:r w:rsidRPr="00C95EB9">
        <w:rPr>
          <w:rFonts w:ascii="Arial" w:hAnsi="Arial" w:cs="Arial"/>
          <w:sz w:val="20"/>
          <w:szCs w:val="20"/>
        </w:rPr>
        <w:t xml:space="preserve"> in nespremenljiv</w:t>
      </w:r>
      <w:r>
        <w:rPr>
          <w:rFonts w:ascii="Arial" w:hAnsi="Arial" w:cs="Arial"/>
          <w:sz w:val="20"/>
          <w:szCs w:val="20"/>
        </w:rPr>
        <w:t>e</w:t>
      </w:r>
      <w:r w:rsidRPr="00C95EB9">
        <w:rPr>
          <w:rFonts w:ascii="Arial" w:hAnsi="Arial" w:cs="Arial"/>
          <w:sz w:val="20"/>
          <w:szCs w:val="20"/>
        </w:rPr>
        <w:t>. Ponudba izvajalca št. _________     z dne ____________    s ponudbenim predračunom je sestavni del te pogodbe.</w:t>
      </w:r>
    </w:p>
    <w:p w14:paraId="03180F54" w14:textId="77777777" w:rsidR="000D293D" w:rsidRDefault="000D293D" w:rsidP="000D293D">
      <w:pPr>
        <w:spacing w:line="260" w:lineRule="atLeast"/>
        <w:jc w:val="both"/>
        <w:rPr>
          <w:rFonts w:ascii="Arial" w:hAnsi="Arial" w:cs="Arial"/>
          <w:sz w:val="20"/>
          <w:szCs w:val="20"/>
        </w:rPr>
      </w:pPr>
    </w:p>
    <w:p w14:paraId="4D10C9BB" w14:textId="4ABB85C4" w:rsidR="000D293D" w:rsidRPr="00C95EB9" w:rsidRDefault="000D293D" w:rsidP="000D293D">
      <w:pPr>
        <w:spacing w:line="260" w:lineRule="atLeast"/>
        <w:jc w:val="both"/>
        <w:rPr>
          <w:rFonts w:ascii="Arial" w:hAnsi="Arial" w:cs="Arial"/>
          <w:sz w:val="20"/>
          <w:szCs w:val="20"/>
        </w:rPr>
      </w:pPr>
      <w:r>
        <w:rPr>
          <w:rFonts w:ascii="Arial" w:hAnsi="Arial" w:cs="Arial"/>
          <w:sz w:val="20"/>
          <w:szCs w:val="20"/>
        </w:rPr>
        <w:lastRenderedPageBreak/>
        <w:t xml:space="preserve">V ponudbeni in pogodbeni vrednosti so zajeta vsa s </w:t>
      </w:r>
      <w:r w:rsidR="00C51CB1">
        <w:rPr>
          <w:rFonts w:ascii="Arial" w:hAnsi="Arial" w:cs="Arial"/>
          <w:sz w:val="20"/>
          <w:szCs w:val="20"/>
        </w:rPr>
        <w:t>projektno nalogo</w:t>
      </w:r>
      <w:r>
        <w:rPr>
          <w:rFonts w:ascii="Arial" w:hAnsi="Arial" w:cs="Arial"/>
          <w:sz w:val="20"/>
          <w:szCs w:val="20"/>
        </w:rPr>
        <w:t xml:space="preserve"> in celotno razpisno dokumentacijo predvidena dela. V ponudbeni in pogodbeni vrednosti so zajeta tudi vsa pomožna in pripravljalna dela, vključno s potrebnim materialom in sredstvi za izvedbo del. </w:t>
      </w:r>
    </w:p>
    <w:p w14:paraId="1817D7F7" w14:textId="77777777" w:rsidR="000D293D" w:rsidRPr="00C95EB9" w:rsidRDefault="000D293D" w:rsidP="000D293D">
      <w:pPr>
        <w:spacing w:line="260" w:lineRule="atLeast"/>
        <w:jc w:val="both"/>
        <w:rPr>
          <w:rFonts w:ascii="Arial" w:hAnsi="Arial" w:cs="Arial"/>
          <w:sz w:val="20"/>
          <w:szCs w:val="20"/>
        </w:rPr>
      </w:pPr>
    </w:p>
    <w:p w14:paraId="65C4DEB8" w14:textId="5F0C8E5F" w:rsidR="000D293D" w:rsidRDefault="000D293D" w:rsidP="000D293D">
      <w:pPr>
        <w:spacing w:line="260" w:lineRule="atLeast"/>
        <w:jc w:val="both"/>
        <w:rPr>
          <w:rFonts w:ascii="Arial" w:hAnsi="Arial" w:cs="Arial"/>
          <w:sz w:val="20"/>
          <w:szCs w:val="20"/>
          <w:lang w:eastAsia="en-US"/>
        </w:rPr>
      </w:pPr>
      <w:r>
        <w:rPr>
          <w:rFonts w:ascii="Arial" w:hAnsi="Arial" w:cs="Arial"/>
          <w:sz w:val="20"/>
          <w:szCs w:val="20"/>
          <w:lang w:eastAsia="en-US"/>
        </w:rPr>
        <w:t>Če izvajalec ne izvrši pogodbene obveznosti v skladu s pogodbo in razpisno ter ponudbeno dokumentacijo, lahko naročnik odstopi od pogodbe in zahteva odškodnino.</w:t>
      </w:r>
    </w:p>
    <w:p w14:paraId="4CA11754" w14:textId="77777777" w:rsidR="000D293D" w:rsidRPr="0039525A" w:rsidRDefault="000D293D" w:rsidP="000D293D">
      <w:pPr>
        <w:spacing w:line="260" w:lineRule="atLeast"/>
        <w:jc w:val="both"/>
        <w:rPr>
          <w:rFonts w:ascii="Arial" w:hAnsi="Arial" w:cs="Arial"/>
          <w:sz w:val="20"/>
          <w:szCs w:val="20"/>
          <w:lang w:eastAsia="en-US"/>
        </w:rPr>
      </w:pPr>
    </w:p>
    <w:p w14:paraId="5B08CD3A" w14:textId="5334B796" w:rsidR="000D293D" w:rsidRPr="009D0237" w:rsidRDefault="000D293D" w:rsidP="000D293D">
      <w:pPr>
        <w:pStyle w:val="Telobesedila"/>
        <w:spacing w:after="0" w:line="260" w:lineRule="exact"/>
        <w:rPr>
          <w:rFonts w:ascii="Arial" w:hAnsi="Arial" w:cs="Arial"/>
          <w:b/>
          <w:bCs/>
          <w:i/>
          <w:iCs/>
          <w:sz w:val="20"/>
          <w:szCs w:val="20"/>
        </w:rPr>
      </w:pPr>
      <w:r w:rsidRPr="0039525A">
        <w:rPr>
          <w:rFonts w:ascii="Arial" w:hAnsi="Arial" w:cs="Arial"/>
          <w:sz w:val="20"/>
        </w:rPr>
        <w:t>Sredstva za izvedbo del, ki so predmet te pogodbe</w:t>
      </w:r>
      <w:r>
        <w:rPr>
          <w:rFonts w:ascii="Arial" w:hAnsi="Arial" w:cs="Arial"/>
          <w:sz w:val="20"/>
        </w:rPr>
        <w:t>,</w:t>
      </w:r>
      <w:r w:rsidRPr="0039525A">
        <w:rPr>
          <w:rFonts w:ascii="Arial" w:hAnsi="Arial" w:cs="Arial"/>
          <w:sz w:val="20"/>
        </w:rPr>
        <w:t xml:space="preserve"> </w:t>
      </w:r>
      <w:r w:rsidRPr="004650EE">
        <w:rPr>
          <w:rFonts w:ascii="Arial" w:hAnsi="Arial" w:cs="Arial"/>
          <w:sz w:val="20"/>
        </w:rPr>
        <w:t>so</w:t>
      </w:r>
      <w:r w:rsidRPr="004650EE">
        <w:rPr>
          <w:rFonts w:ascii="Arial" w:hAnsi="Arial" w:cs="Arial"/>
          <w:b/>
          <w:bCs/>
          <w:i/>
          <w:iCs/>
          <w:sz w:val="20"/>
        </w:rPr>
        <w:t xml:space="preserve"> </w:t>
      </w:r>
      <w:r w:rsidRPr="004650EE">
        <w:rPr>
          <w:rStyle w:val="FontStyle32"/>
          <w:b w:val="0"/>
          <w:bCs w:val="0"/>
          <w:i w:val="0"/>
          <w:iCs w:val="0"/>
          <w:color w:val="000000"/>
          <w:sz w:val="20"/>
          <w:szCs w:val="20"/>
        </w:rPr>
        <w:t>za let</w:t>
      </w:r>
      <w:r w:rsidR="004650EE" w:rsidRPr="004650EE">
        <w:rPr>
          <w:rStyle w:val="FontStyle32"/>
          <w:b w:val="0"/>
          <w:bCs w:val="0"/>
          <w:i w:val="0"/>
          <w:iCs w:val="0"/>
          <w:color w:val="000000"/>
          <w:sz w:val="20"/>
          <w:szCs w:val="20"/>
        </w:rPr>
        <w:t>i</w:t>
      </w:r>
      <w:r w:rsidRPr="004650EE">
        <w:rPr>
          <w:rStyle w:val="FontStyle32"/>
          <w:b w:val="0"/>
          <w:bCs w:val="0"/>
          <w:i w:val="0"/>
          <w:iCs w:val="0"/>
          <w:color w:val="000000"/>
          <w:sz w:val="20"/>
          <w:szCs w:val="20"/>
        </w:rPr>
        <w:t xml:space="preserve"> 202</w:t>
      </w:r>
      <w:r w:rsidR="004650EE" w:rsidRPr="004650EE">
        <w:rPr>
          <w:rStyle w:val="FontStyle32"/>
          <w:b w:val="0"/>
          <w:bCs w:val="0"/>
          <w:i w:val="0"/>
          <w:iCs w:val="0"/>
          <w:color w:val="000000"/>
          <w:sz w:val="20"/>
          <w:szCs w:val="20"/>
        </w:rPr>
        <w:t>6 in 2027</w:t>
      </w:r>
      <w:r>
        <w:rPr>
          <w:rStyle w:val="FontStyle32"/>
          <w:color w:val="000000"/>
          <w:sz w:val="20"/>
          <w:szCs w:val="20"/>
        </w:rPr>
        <w:t xml:space="preserve"> </w:t>
      </w:r>
      <w:r w:rsidRPr="0039525A">
        <w:rPr>
          <w:rFonts w:ascii="Arial" w:hAnsi="Arial" w:cs="Arial"/>
          <w:sz w:val="20"/>
        </w:rPr>
        <w:t xml:space="preserve">načrtovana </w:t>
      </w:r>
      <w:r>
        <w:rPr>
          <w:rFonts w:ascii="Arial" w:hAnsi="Arial" w:cs="Arial"/>
          <w:sz w:val="20"/>
        </w:rPr>
        <w:t xml:space="preserve">v Proračunu Republike Slovenije, </w:t>
      </w:r>
      <w:r w:rsidRPr="0039525A">
        <w:rPr>
          <w:rFonts w:ascii="Arial" w:hAnsi="Arial" w:cs="Arial"/>
          <w:sz w:val="20"/>
        </w:rPr>
        <w:t xml:space="preserve">na proračunski </w:t>
      </w:r>
      <w:r w:rsidRPr="00A57A79">
        <w:rPr>
          <w:rFonts w:ascii="Arial" w:hAnsi="Arial" w:cs="Arial"/>
          <w:sz w:val="20"/>
        </w:rPr>
        <w:t xml:space="preserve">postavki </w:t>
      </w:r>
      <w:r w:rsidRPr="00A57A79">
        <w:rPr>
          <w:rFonts w:ascii="Arial" w:hAnsi="Arial" w:cs="Arial"/>
          <w:sz w:val="20"/>
          <w:shd w:val="clear" w:color="auto" w:fill="FEFEFE"/>
        </w:rPr>
        <w:t>231329 Saniranje neurejenih odlagališč</w:t>
      </w:r>
      <w:r>
        <w:rPr>
          <w:rFonts w:ascii="Arial" w:hAnsi="Arial" w:cs="Arial"/>
          <w:sz w:val="20"/>
        </w:rPr>
        <w:t xml:space="preserve"> in </w:t>
      </w:r>
      <w:r w:rsidR="004650EE">
        <w:rPr>
          <w:rFonts w:ascii="Arial" w:hAnsi="Arial" w:cs="Arial"/>
          <w:sz w:val="20"/>
        </w:rPr>
        <w:t xml:space="preserve">projektu oziroma ukrepu </w:t>
      </w:r>
      <w:r w:rsidRPr="009D0237">
        <w:rPr>
          <w:rFonts w:ascii="Arial" w:hAnsi="Arial" w:cs="Arial"/>
          <w:sz w:val="20"/>
          <w:szCs w:val="20"/>
        </w:rPr>
        <w:t>2550-2</w:t>
      </w:r>
      <w:r w:rsidR="004650EE">
        <w:rPr>
          <w:rFonts w:ascii="Arial" w:hAnsi="Arial" w:cs="Arial"/>
          <w:sz w:val="20"/>
          <w:szCs w:val="20"/>
        </w:rPr>
        <w:t>0</w:t>
      </w:r>
      <w:r w:rsidRPr="009D0237">
        <w:rPr>
          <w:rFonts w:ascii="Arial" w:hAnsi="Arial" w:cs="Arial"/>
          <w:sz w:val="20"/>
          <w:szCs w:val="20"/>
        </w:rPr>
        <w:t>-00</w:t>
      </w:r>
      <w:r w:rsidR="004650EE">
        <w:rPr>
          <w:rFonts w:ascii="Arial" w:hAnsi="Arial" w:cs="Arial"/>
          <w:sz w:val="20"/>
          <w:szCs w:val="20"/>
        </w:rPr>
        <w:t>42</w:t>
      </w:r>
      <w:r w:rsidRPr="009D0237">
        <w:rPr>
          <w:rFonts w:ascii="Arial" w:hAnsi="Arial" w:cs="Arial"/>
          <w:sz w:val="20"/>
          <w:szCs w:val="20"/>
        </w:rPr>
        <w:t xml:space="preserve"> </w:t>
      </w:r>
      <w:r w:rsidR="004650EE">
        <w:rPr>
          <w:rFonts w:ascii="Arial" w:hAnsi="Arial" w:cs="Arial"/>
          <w:sz w:val="20"/>
          <w:szCs w:val="20"/>
        </w:rPr>
        <w:t>Čezmerna obremenitev okolja (odpadki)</w:t>
      </w:r>
      <w:r w:rsidRPr="004650EE">
        <w:rPr>
          <w:rStyle w:val="FontStyle32"/>
          <w:b w:val="0"/>
          <w:bCs w:val="0"/>
          <w:i w:val="0"/>
          <w:iCs w:val="0"/>
          <w:color w:val="000000"/>
          <w:sz w:val="20"/>
          <w:szCs w:val="20"/>
        </w:rPr>
        <w:t>.</w:t>
      </w:r>
    </w:p>
    <w:p w14:paraId="7BB6107E" w14:textId="77777777" w:rsidR="000D293D" w:rsidRDefault="000D293D" w:rsidP="000D293D">
      <w:pPr>
        <w:pStyle w:val="Telobesedila"/>
        <w:spacing w:after="0" w:line="260" w:lineRule="exact"/>
        <w:rPr>
          <w:rFonts w:ascii="Arial" w:hAnsi="Arial" w:cs="Arial"/>
          <w:bCs/>
          <w:iCs/>
        </w:rPr>
      </w:pPr>
    </w:p>
    <w:p w14:paraId="12A3BD98" w14:textId="77777777" w:rsidR="000D293D" w:rsidRPr="00C95EB9" w:rsidRDefault="000D293D" w:rsidP="000D293D">
      <w:pPr>
        <w:spacing w:line="260" w:lineRule="atLeast"/>
        <w:jc w:val="both"/>
        <w:rPr>
          <w:rFonts w:ascii="Arial" w:hAnsi="Arial" w:cs="Arial"/>
          <w:sz w:val="20"/>
          <w:szCs w:val="20"/>
        </w:rPr>
      </w:pPr>
    </w:p>
    <w:p w14:paraId="102CEA75" w14:textId="77777777" w:rsidR="00B03D8B" w:rsidRPr="00BC2722" w:rsidRDefault="00B03D8B" w:rsidP="00B511E2">
      <w:pPr>
        <w:pStyle w:val="Odstavekseznama"/>
        <w:keepNext/>
        <w:numPr>
          <w:ilvl w:val="0"/>
          <w:numId w:val="41"/>
        </w:numPr>
        <w:spacing w:line="260" w:lineRule="atLeast"/>
        <w:jc w:val="center"/>
        <w:rPr>
          <w:rFonts w:ascii="Arial" w:eastAsia="Calibri" w:hAnsi="Arial" w:cs="Arial"/>
          <w:b/>
          <w:sz w:val="20"/>
          <w:szCs w:val="20"/>
        </w:rPr>
      </w:pPr>
      <w:r w:rsidRPr="00BC2722">
        <w:rPr>
          <w:rFonts w:ascii="Arial" w:eastAsia="Calibri" w:hAnsi="Arial" w:cs="Arial"/>
          <w:b/>
          <w:sz w:val="20"/>
          <w:szCs w:val="20"/>
        </w:rPr>
        <w:t>IZVEDBENI ROK</w:t>
      </w:r>
    </w:p>
    <w:p w14:paraId="42EEB8F5" w14:textId="77777777" w:rsidR="000D293D" w:rsidRPr="00C95EB9" w:rsidRDefault="000D293D" w:rsidP="000D293D">
      <w:pPr>
        <w:spacing w:line="260" w:lineRule="atLeast"/>
        <w:jc w:val="both"/>
        <w:rPr>
          <w:rFonts w:ascii="Arial" w:hAnsi="Arial" w:cs="Arial"/>
          <w:b/>
          <w:sz w:val="20"/>
          <w:szCs w:val="20"/>
        </w:rPr>
      </w:pPr>
    </w:p>
    <w:p w14:paraId="5B3A68B1" w14:textId="77777777" w:rsidR="000D293D" w:rsidRDefault="000D293D" w:rsidP="00B511E2">
      <w:pPr>
        <w:numPr>
          <w:ilvl w:val="0"/>
          <w:numId w:val="33"/>
        </w:numPr>
        <w:tabs>
          <w:tab w:val="num" w:pos="1356"/>
        </w:tabs>
        <w:spacing w:line="260" w:lineRule="atLeast"/>
        <w:jc w:val="center"/>
        <w:rPr>
          <w:rFonts w:ascii="Arial" w:hAnsi="Arial" w:cs="Arial"/>
          <w:sz w:val="20"/>
          <w:szCs w:val="20"/>
          <w:lang w:eastAsia="en-US"/>
        </w:rPr>
      </w:pPr>
    </w:p>
    <w:p w14:paraId="6ACF3866" w14:textId="77777777" w:rsidR="000D293D" w:rsidRDefault="000D293D" w:rsidP="000D293D">
      <w:pPr>
        <w:spacing w:line="260" w:lineRule="atLeast"/>
        <w:jc w:val="both"/>
        <w:rPr>
          <w:rStyle w:val="fontstyle01"/>
          <w:color w:val="FF0000"/>
        </w:rPr>
      </w:pPr>
    </w:p>
    <w:p w14:paraId="2AB382B0" w14:textId="77777777" w:rsidR="000D293D" w:rsidRPr="009D0237" w:rsidRDefault="000D293D" w:rsidP="000D293D">
      <w:pPr>
        <w:spacing w:line="260" w:lineRule="atLeast"/>
        <w:jc w:val="both"/>
        <w:rPr>
          <w:rStyle w:val="fontstyle01"/>
          <w:rFonts w:ascii="Arial" w:hAnsi="Arial" w:cs="Arial"/>
          <w:sz w:val="20"/>
          <w:szCs w:val="20"/>
        </w:rPr>
      </w:pPr>
      <w:r w:rsidRPr="009D0237">
        <w:rPr>
          <w:rStyle w:val="fontstyle01"/>
          <w:rFonts w:ascii="Arial" w:hAnsi="Arial" w:cs="Arial"/>
          <w:sz w:val="20"/>
          <w:szCs w:val="20"/>
        </w:rPr>
        <w:t>Izvajalec se obvezuje pričeti z izvajanjem s to pogodbo prevzetih del po začetku</w:t>
      </w:r>
      <w:r>
        <w:rPr>
          <w:rStyle w:val="fontstyle01"/>
          <w:rFonts w:ascii="Arial" w:hAnsi="Arial" w:cs="Arial"/>
          <w:sz w:val="20"/>
          <w:szCs w:val="20"/>
        </w:rPr>
        <w:t xml:space="preserve"> veljavnosti pogodbe.</w:t>
      </w:r>
      <w:r w:rsidRPr="009D0237">
        <w:rPr>
          <w:rStyle w:val="fontstyle01"/>
          <w:rFonts w:ascii="Arial" w:hAnsi="Arial" w:cs="Arial"/>
          <w:sz w:val="20"/>
          <w:szCs w:val="20"/>
        </w:rPr>
        <w:t xml:space="preserve"> </w:t>
      </w:r>
    </w:p>
    <w:p w14:paraId="43A9677D" w14:textId="77777777" w:rsidR="000D293D" w:rsidRPr="009D0237" w:rsidRDefault="000D293D" w:rsidP="000D293D">
      <w:pPr>
        <w:spacing w:line="260" w:lineRule="atLeast"/>
        <w:jc w:val="both"/>
        <w:rPr>
          <w:rStyle w:val="fontstyle01"/>
          <w:rFonts w:ascii="Arial" w:hAnsi="Arial" w:cs="Arial"/>
          <w:sz w:val="20"/>
          <w:szCs w:val="20"/>
        </w:rPr>
      </w:pPr>
    </w:p>
    <w:p w14:paraId="2E7B408E" w14:textId="42C88943" w:rsidR="002806C3" w:rsidRPr="002806C3" w:rsidRDefault="002806C3" w:rsidP="002806C3">
      <w:pPr>
        <w:spacing w:line="260" w:lineRule="atLeast"/>
        <w:jc w:val="both"/>
        <w:rPr>
          <w:rFonts w:ascii="Arial" w:hAnsi="Arial" w:cs="Arial"/>
          <w:color w:val="000000"/>
          <w:sz w:val="20"/>
          <w:szCs w:val="20"/>
        </w:rPr>
      </w:pPr>
      <w:r w:rsidRPr="002806C3">
        <w:rPr>
          <w:rFonts w:ascii="Arial" w:hAnsi="Arial" w:cs="Arial"/>
          <w:color w:val="000000"/>
          <w:sz w:val="20"/>
          <w:szCs w:val="20"/>
        </w:rPr>
        <w:t>Rok za izvedbo vseh pogodbenih del, opredeljenih v 1. členu te pogodbe, je 75 dni od podpisa pogodbe. Izvajalec mora v roku 45 dni od podpisa pogodbe prevzeti in oddati odpadke pooblaščenemu zbiralcu, predelovalcu oziroma odstranjevalcu in izvesti končno mehansko čiščenje proizvodne hale in zunanjih površin ob hali.</w:t>
      </w:r>
    </w:p>
    <w:p w14:paraId="2FB7890D" w14:textId="77777777" w:rsidR="000D293D" w:rsidRPr="009D0237" w:rsidRDefault="000D293D" w:rsidP="000D293D">
      <w:pPr>
        <w:spacing w:line="260" w:lineRule="atLeast"/>
        <w:jc w:val="both"/>
        <w:rPr>
          <w:rStyle w:val="fontstyle01"/>
          <w:rFonts w:ascii="Arial" w:hAnsi="Arial" w:cs="Arial"/>
          <w:sz w:val="20"/>
          <w:szCs w:val="20"/>
        </w:rPr>
      </w:pPr>
    </w:p>
    <w:p w14:paraId="2F11953C" w14:textId="77777777" w:rsidR="000D293D" w:rsidRPr="009D0237" w:rsidRDefault="000D293D" w:rsidP="000D293D">
      <w:pPr>
        <w:spacing w:line="260" w:lineRule="atLeast"/>
        <w:jc w:val="both"/>
        <w:rPr>
          <w:rStyle w:val="fontstyle01"/>
          <w:rFonts w:ascii="Arial" w:hAnsi="Arial" w:cs="Arial"/>
          <w:sz w:val="20"/>
          <w:szCs w:val="20"/>
        </w:rPr>
      </w:pPr>
      <w:r w:rsidRPr="009D0237">
        <w:rPr>
          <w:rStyle w:val="fontstyle01"/>
          <w:rFonts w:ascii="Arial" w:hAnsi="Arial" w:cs="Arial"/>
          <w:sz w:val="20"/>
          <w:szCs w:val="20"/>
        </w:rPr>
        <w:t xml:space="preserve">Izvajalec mora med potekom izvajanja del pisno obveščati naročnika, če nastopijo okoliščine, ki utegnejo vplivati na vsebinsko in terminsko izvršitev del. </w:t>
      </w:r>
    </w:p>
    <w:p w14:paraId="5096ECA6" w14:textId="77777777" w:rsidR="000D293D" w:rsidRPr="009D0237" w:rsidRDefault="000D293D" w:rsidP="000D293D">
      <w:pPr>
        <w:spacing w:line="260" w:lineRule="atLeast"/>
        <w:jc w:val="both"/>
        <w:rPr>
          <w:rStyle w:val="fontstyle01"/>
          <w:rFonts w:ascii="Arial" w:hAnsi="Arial" w:cs="Arial"/>
          <w:sz w:val="20"/>
          <w:szCs w:val="20"/>
        </w:rPr>
      </w:pPr>
    </w:p>
    <w:p w14:paraId="49016B94" w14:textId="77777777" w:rsidR="000D293D" w:rsidRPr="00C95EB9" w:rsidRDefault="000D293D" w:rsidP="000D293D">
      <w:pPr>
        <w:spacing w:line="260" w:lineRule="atLeast"/>
        <w:jc w:val="both"/>
        <w:rPr>
          <w:rFonts w:ascii="Arial" w:hAnsi="Arial" w:cs="Arial"/>
          <w:sz w:val="20"/>
          <w:szCs w:val="20"/>
        </w:rPr>
      </w:pPr>
    </w:p>
    <w:p w14:paraId="5688ED59" w14:textId="53BA99D4" w:rsidR="000D293D" w:rsidRPr="00C95EB9" w:rsidRDefault="000D293D" w:rsidP="000D293D">
      <w:pPr>
        <w:spacing w:line="260" w:lineRule="atLeast"/>
        <w:jc w:val="center"/>
        <w:rPr>
          <w:rFonts w:ascii="Arial" w:hAnsi="Arial" w:cs="Arial"/>
          <w:b/>
          <w:sz w:val="20"/>
          <w:szCs w:val="20"/>
        </w:rPr>
      </w:pPr>
      <w:r w:rsidRPr="00C95EB9">
        <w:rPr>
          <w:rFonts w:ascii="Arial" w:hAnsi="Arial" w:cs="Arial"/>
          <w:b/>
          <w:sz w:val="20"/>
          <w:szCs w:val="20"/>
        </w:rPr>
        <w:t>V. OBVEZNOSTI IN ODGOVORNOSTI IZVAJALCA</w:t>
      </w:r>
    </w:p>
    <w:p w14:paraId="5E064E57" w14:textId="77777777" w:rsidR="000D293D" w:rsidRPr="00C95EB9" w:rsidRDefault="000D293D" w:rsidP="000D293D">
      <w:pPr>
        <w:spacing w:line="260" w:lineRule="atLeast"/>
        <w:jc w:val="both"/>
        <w:rPr>
          <w:rFonts w:ascii="Arial" w:hAnsi="Arial" w:cs="Arial"/>
          <w:b/>
          <w:sz w:val="20"/>
          <w:szCs w:val="20"/>
        </w:rPr>
      </w:pPr>
    </w:p>
    <w:p w14:paraId="32F845BC" w14:textId="77777777" w:rsidR="000D293D" w:rsidRPr="00C95EB9" w:rsidRDefault="000D293D" w:rsidP="00B511E2">
      <w:pPr>
        <w:keepNext/>
        <w:numPr>
          <w:ilvl w:val="0"/>
          <w:numId w:val="33"/>
        </w:numPr>
        <w:tabs>
          <w:tab w:val="num" w:pos="1356"/>
        </w:tabs>
        <w:spacing w:line="260" w:lineRule="atLeast"/>
        <w:jc w:val="center"/>
        <w:rPr>
          <w:rFonts w:ascii="Arial" w:hAnsi="Arial" w:cs="Arial"/>
          <w:sz w:val="20"/>
          <w:szCs w:val="20"/>
        </w:rPr>
      </w:pPr>
    </w:p>
    <w:p w14:paraId="799806E0" w14:textId="77777777" w:rsidR="000D293D" w:rsidRPr="00C95EB9" w:rsidRDefault="000D293D" w:rsidP="000D293D">
      <w:pPr>
        <w:overflowPunct w:val="0"/>
        <w:autoSpaceDE w:val="0"/>
        <w:autoSpaceDN w:val="0"/>
        <w:adjustRightInd w:val="0"/>
        <w:spacing w:line="260" w:lineRule="atLeast"/>
        <w:jc w:val="both"/>
        <w:textAlignment w:val="baseline"/>
        <w:rPr>
          <w:rFonts w:ascii="Arial" w:hAnsi="Arial" w:cs="Arial"/>
          <w:sz w:val="20"/>
          <w:szCs w:val="20"/>
          <w:highlight w:val="yellow"/>
        </w:rPr>
      </w:pPr>
    </w:p>
    <w:p w14:paraId="584CA773" w14:textId="77777777" w:rsidR="000D293D" w:rsidRPr="00C95EB9" w:rsidRDefault="000D293D" w:rsidP="000D293D">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S to pogodbo se izvajalec zaveže opraviti v pogodbi določene storitve.</w:t>
      </w:r>
    </w:p>
    <w:p w14:paraId="0FC0CC29" w14:textId="77777777" w:rsidR="000D293D" w:rsidRPr="00C95EB9" w:rsidRDefault="000D293D" w:rsidP="000D293D">
      <w:pPr>
        <w:overflowPunct w:val="0"/>
        <w:autoSpaceDE w:val="0"/>
        <w:autoSpaceDN w:val="0"/>
        <w:adjustRightInd w:val="0"/>
        <w:spacing w:line="260" w:lineRule="atLeast"/>
        <w:jc w:val="both"/>
        <w:textAlignment w:val="baseline"/>
        <w:rPr>
          <w:rFonts w:ascii="Arial" w:hAnsi="Arial" w:cs="Arial"/>
          <w:sz w:val="20"/>
          <w:szCs w:val="20"/>
          <w:highlight w:val="yellow"/>
        </w:rPr>
      </w:pPr>
    </w:p>
    <w:p w14:paraId="5528395A" w14:textId="77777777" w:rsidR="0054718D" w:rsidRDefault="000D293D" w:rsidP="000D293D">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Izvajalec se obvezuje, da bo: </w:t>
      </w:r>
    </w:p>
    <w:p w14:paraId="1DAE0A69" w14:textId="77777777" w:rsidR="00AA4E8E" w:rsidRPr="00AA4E8E" w:rsidRDefault="00AA4E8E" w:rsidP="00AA4E8E">
      <w:pPr>
        <w:numPr>
          <w:ilvl w:val="0"/>
          <w:numId w:val="30"/>
        </w:numPr>
        <w:rPr>
          <w:rFonts w:ascii="Arial" w:hAnsi="Arial" w:cs="Arial"/>
          <w:sz w:val="20"/>
          <w:szCs w:val="20"/>
        </w:rPr>
      </w:pPr>
      <w:r w:rsidRPr="00AA4E8E">
        <w:rPr>
          <w:rFonts w:ascii="Arial" w:hAnsi="Arial" w:cs="Arial"/>
          <w:sz w:val="20"/>
          <w:szCs w:val="20"/>
        </w:rPr>
        <w:t xml:space="preserve">fotografiral oziroma drugače dokumentiral stanje nepremičnine, objekta in odpadkov pred začetkom, med izvajanjem in po zaključku del, vsakič v navzočnosti predstavnika MOP in lastnika nepremičnine. O fotografiranju in drugačnem dokumentiranju stanja nepremičnine bo pred začetkom, med izvajanjem in po zaključku del pripravil zapisnik. V kolikor ugotovi, da bi se stanje nepremičnine lahko poslabšalo zaradi odstranitve odpadkov o tem nemudoma obvesti naročnika. </w:t>
      </w:r>
    </w:p>
    <w:p w14:paraId="003A967D" w14:textId="7EF1342B" w:rsidR="000C4384" w:rsidRPr="006017E2" w:rsidRDefault="000C4384" w:rsidP="00B511E2">
      <w:pPr>
        <w:pStyle w:val="Odstavekseznama"/>
        <w:numPr>
          <w:ilvl w:val="0"/>
          <w:numId w:val="30"/>
        </w:numPr>
        <w:overflowPunct w:val="0"/>
        <w:autoSpaceDE w:val="0"/>
        <w:autoSpaceDN w:val="0"/>
        <w:adjustRightInd w:val="0"/>
        <w:spacing w:line="260" w:lineRule="atLeast"/>
        <w:jc w:val="both"/>
        <w:textAlignment w:val="baseline"/>
        <w:rPr>
          <w:rFonts w:ascii="Arial" w:hAnsi="Arial" w:cs="Arial"/>
          <w:sz w:val="20"/>
          <w:szCs w:val="20"/>
        </w:rPr>
      </w:pPr>
      <w:r>
        <w:rPr>
          <w:rFonts w:ascii="Arial" w:hAnsi="Arial" w:cs="Arial"/>
          <w:sz w:val="20"/>
          <w:szCs w:val="20"/>
        </w:rPr>
        <w:t xml:space="preserve">imel ves čas trajanja pogodbe veljavna vsa dovoljenja, kot so bila zahtevana v razpisni dokumentaciji, </w:t>
      </w:r>
    </w:p>
    <w:p w14:paraId="249E2218" w14:textId="3C70764E" w:rsidR="000D293D" w:rsidRDefault="000D293D" w:rsidP="00B511E2">
      <w:pPr>
        <w:pStyle w:val="Odstavekseznama"/>
        <w:numPr>
          <w:ilvl w:val="0"/>
          <w:numId w:val="30"/>
        </w:numPr>
        <w:overflowPunct w:val="0"/>
        <w:autoSpaceDE w:val="0"/>
        <w:autoSpaceDN w:val="0"/>
        <w:adjustRightInd w:val="0"/>
        <w:spacing w:line="260" w:lineRule="exact"/>
        <w:ind w:left="714" w:hanging="357"/>
        <w:jc w:val="both"/>
        <w:textAlignment w:val="baseline"/>
        <w:rPr>
          <w:rFonts w:ascii="Arial" w:hAnsi="Arial" w:cs="Arial"/>
          <w:sz w:val="20"/>
          <w:szCs w:val="20"/>
        </w:rPr>
      </w:pPr>
      <w:r w:rsidRPr="5BD2FF2F">
        <w:rPr>
          <w:rFonts w:ascii="Arial" w:hAnsi="Arial" w:cs="Arial"/>
          <w:sz w:val="20"/>
          <w:szCs w:val="20"/>
        </w:rPr>
        <w:t>izvajal storitve po tej pogodbi po pravilih stroke</w:t>
      </w:r>
      <w:r>
        <w:rPr>
          <w:rFonts w:ascii="Arial" w:hAnsi="Arial" w:cs="Arial"/>
          <w:sz w:val="20"/>
          <w:szCs w:val="20"/>
        </w:rPr>
        <w:t xml:space="preserve"> in </w:t>
      </w:r>
      <w:r w:rsidR="003E0941">
        <w:rPr>
          <w:rFonts w:ascii="Arial" w:hAnsi="Arial" w:cs="Arial"/>
          <w:sz w:val="20"/>
          <w:szCs w:val="20"/>
        </w:rPr>
        <w:t xml:space="preserve">skladno z </w:t>
      </w:r>
      <w:r>
        <w:rPr>
          <w:rFonts w:ascii="Arial" w:hAnsi="Arial" w:cs="Arial"/>
          <w:sz w:val="20"/>
          <w:szCs w:val="20"/>
        </w:rPr>
        <w:t>veljavno zakonodajo</w:t>
      </w:r>
      <w:r w:rsidRPr="5BD2FF2F">
        <w:rPr>
          <w:rFonts w:ascii="Arial" w:hAnsi="Arial" w:cs="Arial"/>
          <w:sz w:val="20"/>
          <w:szCs w:val="20"/>
        </w:rPr>
        <w:t xml:space="preserve">, v skladu z navodili naročnika, s skrbnostjo dobrega gospodarja in v pogodbenem roku; </w:t>
      </w:r>
    </w:p>
    <w:p w14:paraId="618EADFC" w14:textId="77777777" w:rsidR="000D293D" w:rsidRPr="00045AED" w:rsidRDefault="000D293D" w:rsidP="00B511E2">
      <w:pPr>
        <w:pStyle w:val="Slog1"/>
        <w:numPr>
          <w:ilvl w:val="0"/>
          <w:numId w:val="30"/>
        </w:numPr>
        <w:spacing w:line="260" w:lineRule="exact"/>
        <w:ind w:left="714" w:hanging="357"/>
        <w:jc w:val="both"/>
        <w:rPr>
          <w:rFonts w:ascii="Arial" w:eastAsia="Arial Unicode MS" w:hAnsi="Arial" w:cs="Arial"/>
          <w:sz w:val="20"/>
          <w:szCs w:val="20"/>
        </w:rPr>
      </w:pPr>
      <w:r w:rsidRPr="00045AED">
        <w:rPr>
          <w:rFonts w:ascii="Arial" w:eastAsia="Arial Unicode MS" w:hAnsi="Arial" w:cs="Arial"/>
          <w:sz w:val="20"/>
          <w:szCs w:val="20"/>
        </w:rPr>
        <w:t>odgovarjal za vse svoje zaposlene, orodja in materiale, uporabljene za izvajanje storitev po tej pogodbi;</w:t>
      </w:r>
    </w:p>
    <w:p w14:paraId="39B59063" w14:textId="77777777" w:rsidR="000D293D" w:rsidRDefault="000D293D" w:rsidP="00B511E2">
      <w:pPr>
        <w:pStyle w:val="Odstavekseznama"/>
        <w:numPr>
          <w:ilvl w:val="0"/>
          <w:numId w:val="30"/>
        </w:numPr>
        <w:overflowPunct w:val="0"/>
        <w:autoSpaceDE w:val="0"/>
        <w:autoSpaceDN w:val="0"/>
        <w:adjustRightInd w:val="0"/>
        <w:spacing w:line="260" w:lineRule="exact"/>
        <w:ind w:left="714" w:hanging="357"/>
        <w:jc w:val="both"/>
        <w:textAlignment w:val="baseline"/>
        <w:rPr>
          <w:rFonts w:ascii="Arial" w:hAnsi="Arial" w:cs="Arial"/>
          <w:sz w:val="20"/>
          <w:szCs w:val="20"/>
        </w:rPr>
      </w:pPr>
      <w:r w:rsidRPr="5BD2FF2F">
        <w:rPr>
          <w:rFonts w:ascii="Arial" w:hAnsi="Arial" w:cs="Arial"/>
          <w:sz w:val="20"/>
          <w:szCs w:val="20"/>
        </w:rPr>
        <w:t>pri izvajanju pogodbenih obveznosti uporabljal napredne tehnologije in metode glede na opremljenost naročnika;</w:t>
      </w:r>
    </w:p>
    <w:p w14:paraId="0570F8C4" w14:textId="77777777" w:rsidR="000D293D" w:rsidRPr="002E146F" w:rsidRDefault="000D293D" w:rsidP="00B511E2">
      <w:pPr>
        <w:pStyle w:val="Odstavekseznama"/>
        <w:numPr>
          <w:ilvl w:val="0"/>
          <w:numId w:val="30"/>
        </w:numPr>
        <w:overflowPunct w:val="0"/>
        <w:autoSpaceDE w:val="0"/>
        <w:autoSpaceDN w:val="0"/>
        <w:adjustRightInd w:val="0"/>
        <w:spacing w:line="260" w:lineRule="exact"/>
        <w:ind w:left="714" w:hanging="357"/>
        <w:jc w:val="both"/>
        <w:textAlignment w:val="baseline"/>
        <w:rPr>
          <w:rFonts w:ascii="Arial" w:hAnsi="Arial" w:cs="Arial"/>
          <w:sz w:val="20"/>
          <w:szCs w:val="20"/>
        </w:rPr>
      </w:pPr>
      <w:r w:rsidRPr="5BD2FF2F">
        <w:rPr>
          <w:rFonts w:ascii="Arial" w:hAnsi="Arial" w:cs="Arial"/>
          <w:sz w:val="20"/>
          <w:szCs w:val="20"/>
        </w:rPr>
        <w:t>takoj pisno opozoril naročnika na okoliščine (tekoče probleme, nastale situacije), ki bi lahko otežile ali onemogočile kvalitetno, pravilno in pravočasno izvedbo storitev;</w:t>
      </w:r>
    </w:p>
    <w:p w14:paraId="5A041FAA" w14:textId="77777777" w:rsidR="000D293D" w:rsidRPr="002E146F" w:rsidRDefault="000D293D" w:rsidP="00B511E2">
      <w:pPr>
        <w:pStyle w:val="Odstavekseznama"/>
        <w:numPr>
          <w:ilvl w:val="0"/>
          <w:numId w:val="30"/>
        </w:numPr>
        <w:overflowPunct w:val="0"/>
        <w:autoSpaceDE w:val="0"/>
        <w:autoSpaceDN w:val="0"/>
        <w:adjustRightInd w:val="0"/>
        <w:spacing w:line="260" w:lineRule="exact"/>
        <w:ind w:left="714" w:hanging="357"/>
        <w:jc w:val="both"/>
        <w:textAlignment w:val="baseline"/>
        <w:rPr>
          <w:rFonts w:ascii="Arial" w:hAnsi="Arial" w:cs="Arial"/>
          <w:sz w:val="20"/>
          <w:szCs w:val="20"/>
        </w:rPr>
      </w:pPr>
      <w:r w:rsidRPr="5BD2FF2F">
        <w:rPr>
          <w:rFonts w:ascii="Arial" w:hAnsi="Arial" w:cs="Arial"/>
          <w:sz w:val="20"/>
          <w:szCs w:val="20"/>
        </w:rPr>
        <w:t>omogočal ustrezen nadzor naročniku;</w:t>
      </w:r>
    </w:p>
    <w:p w14:paraId="6B3F99E4" w14:textId="77777777" w:rsidR="000D293D" w:rsidRPr="002E146F" w:rsidRDefault="000D293D" w:rsidP="00B511E2">
      <w:pPr>
        <w:pStyle w:val="Odstavekseznama"/>
        <w:numPr>
          <w:ilvl w:val="0"/>
          <w:numId w:val="30"/>
        </w:numPr>
        <w:overflowPunct w:val="0"/>
        <w:autoSpaceDE w:val="0"/>
        <w:autoSpaceDN w:val="0"/>
        <w:adjustRightInd w:val="0"/>
        <w:spacing w:line="260" w:lineRule="exact"/>
        <w:ind w:left="714" w:hanging="357"/>
        <w:jc w:val="both"/>
        <w:textAlignment w:val="baseline"/>
        <w:rPr>
          <w:rFonts w:ascii="Arial" w:hAnsi="Arial" w:cs="Arial"/>
          <w:sz w:val="20"/>
          <w:szCs w:val="20"/>
        </w:rPr>
      </w:pPr>
      <w:r w:rsidRPr="5BD2FF2F">
        <w:rPr>
          <w:rFonts w:ascii="Arial" w:hAnsi="Arial" w:cs="Arial"/>
          <w:sz w:val="20"/>
          <w:szCs w:val="20"/>
        </w:rPr>
        <w:t>plačal pogodbeno kazen, kot je določena v tej pogodbi, v primeru zamude, ki bo nastala po izključni krivdi izvajalca;</w:t>
      </w:r>
    </w:p>
    <w:p w14:paraId="01FFB791" w14:textId="77777777" w:rsidR="000D293D" w:rsidRPr="002E146F" w:rsidRDefault="000D293D" w:rsidP="00B511E2">
      <w:pPr>
        <w:pStyle w:val="Odstavekseznama"/>
        <w:numPr>
          <w:ilvl w:val="0"/>
          <w:numId w:val="30"/>
        </w:numPr>
        <w:overflowPunct w:val="0"/>
        <w:autoSpaceDE w:val="0"/>
        <w:autoSpaceDN w:val="0"/>
        <w:adjustRightInd w:val="0"/>
        <w:spacing w:line="260" w:lineRule="exact"/>
        <w:ind w:left="714" w:hanging="357"/>
        <w:jc w:val="both"/>
        <w:textAlignment w:val="baseline"/>
        <w:rPr>
          <w:rFonts w:ascii="Arial" w:hAnsi="Arial" w:cs="Arial"/>
          <w:sz w:val="20"/>
          <w:szCs w:val="20"/>
        </w:rPr>
      </w:pPr>
      <w:r w:rsidRPr="5BD2FF2F">
        <w:rPr>
          <w:rFonts w:ascii="Arial" w:hAnsi="Arial" w:cs="Arial"/>
          <w:sz w:val="20"/>
          <w:szCs w:val="20"/>
        </w:rPr>
        <w:t>zagotovil, da bo komunikacija z naročnikom ves čas izvajanja pogodbenih del potekala v slovenskem jeziku;</w:t>
      </w:r>
    </w:p>
    <w:p w14:paraId="4A31F357" w14:textId="7C413DF3" w:rsidR="000D293D" w:rsidRDefault="000D293D" w:rsidP="00B511E2">
      <w:pPr>
        <w:pStyle w:val="Odstavekseznama"/>
        <w:numPr>
          <w:ilvl w:val="0"/>
          <w:numId w:val="30"/>
        </w:numPr>
        <w:overflowPunct w:val="0"/>
        <w:autoSpaceDE w:val="0"/>
        <w:autoSpaceDN w:val="0"/>
        <w:adjustRightInd w:val="0"/>
        <w:spacing w:line="260" w:lineRule="exact"/>
        <w:ind w:left="714" w:hanging="357"/>
        <w:jc w:val="both"/>
        <w:textAlignment w:val="baseline"/>
        <w:rPr>
          <w:rFonts w:ascii="Arial" w:hAnsi="Arial" w:cs="Arial"/>
          <w:sz w:val="20"/>
          <w:szCs w:val="20"/>
        </w:rPr>
      </w:pPr>
      <w:r w:rsidRPr="5BD2FF2F">
        <w:rPr>
          <w:rFonts w:ascii="Arial" w:hAnsi="Arial" w:cs="Arial"/>
          <w:sz w:val="20"/>
          <w:szCs w:val="20"/>
        </w:rPr>
        <w:t>vso dokumentacijo pripravil in izdelal v slovenskem jeziku</w:t>
      </w:r>
      <w:r w:rsidR="00707F03">
        <w:rPr>
          <w:rFonts w:ascii="Arial" w:hAnsi="Arial" w:cs="Arial"/>
          <w:sz w:val="20"/>
          <w:szCs w:val="20"/>
        </w:rPr>
        <w:t>;</w:t>
      </w:r>
    </w:p>
    <w:p w14:paraId="2C94B1C7" w14:textId="1672DCB5" w:rsidR="006017E2" w:rsidRDefault="006017E2" w:rsidP="00B511E2">
      <w:pPr>
        <w:pStyle w:val="Odstavekseznama"/>
        <w:numPr>
          <w:ilvl w:val="0"/>
          <w:numId w:val="30"/>
        </w:numPr>
        <w:overflowPunct w:val="0"/>
        <w:autoSpaceDE w:val="0"/>
        <w:autoSpaceDN w:val="0"/>
        <w:adjustRightInd w:val="0"/>
        <w:spacing w:line="260" w:lineRule="exact"/>
        <w:ind w:left="714" w:hanging="357"/>
        <w:jc w:val="both"/>
        <w:textAlignment w:val="baseline"/>
        <w:rPr>
          <w:rFonts w:ascii="Arial" w:hAnsi="Arial" w:cs="Arial"/>
          <w:sz w:val="20"/>
          <w:szCs w:val="20"/>
        </w:rPr>
      </w:pPr>
      <w:r>
        <w:rPr>
          <w:rFonts w:ascii="Arial" w:hAnsi="Arial" w:cs="Arial"/>
          <w:sz w:val="20"/>
          <w:szCs w:val="20"/>
        </w:rPr>
        <w:t>predložil evidenčne liste</w:t>
      </w:r>
      <w:r w:rsidR="00707F03">
        <w:rPr>
          <w:rFonts w:ascii="Arial" w:hAnsi="Arial" w:cs="Arial"/>
          <w:sz w:val="20"/>
          <w:szCs w:val="20"/>
        </w:rPr>
        <w:t>, ki bo</w:t>
      </w:r>
      <w:r>
        <w:rPr>
          <w:rFonts w:ascii="Arial" w:hAnsi="Arial" w:cs="Arial"/>
          <w:sz w:val="20"/>
          <w:szCs w:val="20"/>
        </w:rPr>
        <w:t>do</w:t>
      </w:r>
      <w:r w:rsidR="00707F03">
        <w:rPr>
          <w:rFonts w:ascii="Arial" w:hAnsi="Arial" w:cs="Arial"/>
          <w:sz w:val="20"/>
          <w:szCs w:val="20"/>
        </w:rPr>
        <w:t xml:space="preserve"> </w:t>
      </w:r>
      <w:r>
        <w:rPr>
          <w:rFonts w:ascii="Arial" w:hAnsi="Arial" w:cs="Arial"/>
          <w:sz w:val="20"/>
          <w:szCs w:val="20"/>
        </w:rPr>
        <w:t>izpolnjeni</w:t>
      </w:r>
      <w:r w:rsidR="00707F03">
        <w:rPr>
          <w:rFonts w:ascii="Arial" w:hAnsi="Arial" w:cs="Arial"/>
          <w:sz w:val="20"/>
          <w:szCs w:val="20"/>
        </w:rPr>
        <w:t xml:space="preserve"> v informacijskem sistemu v skladu s 25. in 26. členom Uredbe o </w:t>
      </w:r>
      <w:r w:rsidR="00707F03" w:rsidRPr="006017E2">
        <w:rPr>
          <w:rFonts w:ascii="Arial" w:hAnsi="Arial" w:cs="Arial"/>
          <w:sz w:val="20"/>
          <w:szCs w:val="20"/>
        </w:rPr>
        <w:t>odpadkih</w:t>
      </w:r>
      <w:r w:rsidRPr="006017E2">
        <w:rPr>
          <w:rFonts w:ascii="Arial" w:hAnsi="Arial" w:cs="Arial"/>
          <w:sz w:val="20"/>
          <w:szCs w:val="20"/>
        </w:rPr>
        <w:t xml:space="preserve"> (Uradni list RS, št. </w:t>
      </w:r>
      <w:hyperlink r:id="rId35" w:tgtFrame="_blank" w:tooltip="Uredba o odpadkih" w:history="1">
        <w:r w:rsidRPr="006017E2">
          <w:rPr>
            <w:rStyle w:val="Hiperpovezava"/>
            <w:rFonts w:ascii="Arial" w:hAnsi="Arial" w:cs="Arial"/>
            <w:color w:val="auto"/>
            <w:sz w:val="20"/>
            <w:szCs w:val="20"/>
            <w:u w:val="none"/>
          </w:rPr>
          <w:t>77/22</w:t>
        </w:r>
      </w:hyperlink>
      <w:r w:rsidRPr="006017E2">
        <w:rPr>
          <w:rFonts w:ascii="Arial" w:hAnsi="Arial" w:cs="Arial"/>
          <w:sz w:val="20"/>
          <w:szCs w:val="20"/>
        </w:rPr>
        <w:t>, </w:t>
      </w:r>
      <w:hyperlink r:id="rId36" w:tgtFrame="_blank" w:tooltip="Uredba o spremembah Uredbe o odpadkih" w:history="1">
        <w:r w:rsidRPr="006017E2">
          <w:rPr>
            <w:rStyle w:val="Hiperpovezava"/>
            <w:rFonts w:ascii="Arial" w:hAnsi="Arial" w:cs="Arial"/>
            <w:color w:val="auto"/>
            <w:sz w:val="20"/>
            <w:szCs w:val="20"/>
            <w:u w:val="none"/>
          </w:rPr>
          <w:t>113/23</w:t>
        </w:r>
      </w:hyperlink>
      <w:r w:rsidRPr="006017E2">
        <w:rPr>
          <w:rFonts w:ascii="Arial" w:hAnsi="Arial" w:cs="Arial"/>
          <w:sz w:val="20"/>
          <w:szCs w:val="20"/>
        </w:rPr>
        <w:t> in </w:t>
      </w:r>
      <w:hyperlink r:id="rId37" w:tgtFrame="_blank" w:tooltip="Uredba o spremembah Uredbe o odpadkih" w:history="1">
        <w:r w:rsidRPr="006017E2">
          <w:rPr>
            <w:rStyle w:val="Hiperpovezava"/>
            <w:rFonts w:ascii="Arial" w:hAnsi="Arial" w:cs="Arial"/>
            <w:color w:val="auto"/>
            <w:sz w:val="20"/>
            <w:szCs w:val="20"/>
            <w:u w:val="none"/>
          </w:rPr>
          <w:t>13/25</w:t>
        </w:r>
      </w:hyperlink>
      <w:r w:rsidRPr="006017E2">
        <w:rPr>
          <w:rFonts w:ascii="Arial" w:hAnsi="Arial" w:cs="Arial"/>
          <w:sz w:val="20"/>
          <w:szCs w:val="20"/>
        </w:rPr>
        <w:t>).</w:t>
      </w:r>
    </w:p>
    <w:p w14:paraId="3CA7BFA1" w14:textId="77777777" w:rsidR="000D293D" w:rsidRPr="00C95EB9" w:rsidRDefault="000D293D" w:rsidP="000D293D">
      <w:pPr>
        <w:overflowPunct w:val="0"/>
        <w:autoSpaceDE w:val="0"/>
        <w:autoSpaceDN w:val="0"/>
        <w:adjustRightInd w:val="0"/>
        <w:spacing w:line="260" w:lineRule="atLeast"/>
        <w:jc w:val="both"/>
        <w:textAlignment w:val="baseline"/>
        <w:rPr>
          <w:rFonts w:ascii="Arial" w:hAnsi="Arial" w:cs="Arial"/>
          <w:sz w:val="20"/>
          <w:szCs w:val="20"/>
        </w:rPr>
      </w:pPr>
    </w:p>
    <w:p w14:paraId="0A6F553D" w14:textId="77777777" w:rsidR="000D293D" w:rsidRPr="00C95EB9" w:rsidRDefault="000D293D" w:rsidP="000D293D">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Način izvedbe storitev sme izvajalec izbrati v skladu s svojo strokovno presojo, če ga ne določi naročnik, ali če iz predmeta in namena naročila ne izhaja drugače.</w:t>
      </w:r>
    </w:p>
    <w:p w14:paraId="6C25BF27" w14:textId="77777777" w:rsidR="000D293D" w:rsidRPr="00C95EB9" w:rsidRDefault="000D293D" w:rsidP="000D293D">
      <w:pPr>
        <w:overflowPunct w:val="0"/>
        <w:autoSpaceDE w:val="0"/>
        <w:autoSpaceDN w:val="0"/>
        <w:adjustRightInd w:val="0"/>
        <w:spacing w:line="260" w:lineRule="atLeast"/>
        <w:jc w:val="both"/>
        <w:textAlignment w:val="baseline"/>
        <w:rPr>
          <w:rFonts w:ascii="Arial" w:hAnsi="Arial" w:cs="Arial"/>
          <w:sz w:val="20"/>
          <w:szCs w:val="20"/>
        </w:rPr>
      </w:pPr>
    </w:p>
    <w:p w14:paraId="7F232BA2" w14:textId="77777777" w:rsidR="000D293D" w:rsidRDefault="000D293D" w:rsidP="000D293D">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232DA051" w14:textId="77777777" w:rsidR="00D43892" w:rsidRDefault="00D43892" w:rsidP="000D293D">
      <w:pPr>
        <w:overflowPunct w:val="0"/>
        <w:autoSpaceDE w:val="0"/>
        <w:autoSpaceDN w:val="0"/>
        <w:adjustRightInd w:val="0"/>
        <w:spacing w:line="260" w:lineRule="atLeast"/>
        <w:jc w:val="both"/>
        <w:textAlignment w:val="baseline"/>
        <w:rPr>
          <w:rFonts w:ascii="Arial" w:hAnsi="Arial" w:cs="Arial"/>
          <w:sz w:val="20"/>
          <w:szCs w:val="20"/>
        </w:rPr>
      </w:pPr>
    </w:p>
    <w:p w14:paraId="4FDBF90B" w14:textId="77777777" w:rsidR="00D43892" w:rsidRDefault="00D43892" w:rsidP="00D43892">
      <w:pPr>
        <w:spacing w:line="260" w:lineRule="atLeast"/>
        <w:jc w:val="both"/>
        <w:rPr>
          <w:rFonts w:ascii="Arial" w:hAnsi="Arial" w:cs="Arial"/>
          <w:bCs/>
          <w:sz w:val="20"/>
          <w:szCs w:val="20"/>
        </w:rPr>
      </w:pPr>
      <w:r w:rsidRPr="008A131A">
        <w:rPr>
          <w:rFonts w:ascii="Arial" w:hAnsi="Arial" w:cs="Arial"/>
          <w:bCs/>
          <w:sz w:val="20"/>
          <w:szCs w:val="20"/>
        </w:rPr>
        <w:t>V kolikor naročnik ob izvajanju del ugotovi napake oziroma pomanjkljivosti, o tem nemudoma obvesti izvajalca, ki je dolžan v postavljenem roku napake oz. pomanjkljivosti odpraviti. Izvajalec se zavezuje na lastne stroške odpraviti vse napake in pomanjkljivosti, ki jih ugotovi naročnik</w:t>
      </w:r>
      <w:r>
        <w:rPr>
          <w:rFonts w:ascii="Arial" w:hAnsi="Arial" w:cs="Arial"/>
          <w:bCs/>
          <w:sz w:val="20"/>
          <w:szCs w:val="20"/>
        </w:rPr>
        <w:t>.</w:t>
      </w:r>
    </w:p>
    <w:p w14:paraId="51C363E4" w14:textId="77777777" w:rsidR="00D43892" w:rsidRDefault="00D43892" w:rsidP="000D293D">
      <w:pPr>
        <w:overflowPunct w:val="0"/>
        <w:autoSpaceDE w:val="0"/>
        <w:autoSpaceDN w:val="0"/>
        <w:adjustRightInd w:val="0"/>
        <w:spacing w:line="260" w:lineRule="atLeast"/>
        <w:jc w:val="both"/>
        <w:textAlignment w:val="baseline"/>
        <w:rPr>
          <w:rFonts w:ascii="Arial" w:hAnsi="Arial" w:cs="Arial"/>
          <w:sz w:val="20"/>
          <w:szCs w:val="20"/>
        </w:rPr>
      </w:pPr>
    </w:p>
    <w:p w14:paraId="753C1BA3" w14:textId="77777777" w:rsidR="000D293D" w:rsidRDefault="000D293D" w:rsidP="000D293D">
      <w:pPr>
        <w:tabs>
          <w:tab w:val="center" w:pos="4320"/>
          <w:tab w:val="right" w:pos="8640"/>
        </w:tabs>
        <w:spacing w:line="260" w:lineRule="atLeast"/>
        <w:jc w:val="both"/>
        <w:rPr>
          <w:rFonts w:ascii="Arial" w:hAnsi="Arial" w:cs="Arial"/>
          <w:b/>
          <w:sz w:val="20"/>
          <w:szCs w:val="20"/>
        </w:rPr>
      </w:pPr>
    </w:p>
    <w:p w14:paraId="7A4EEAF6" w14:textId="77777777" w:rsidR="00D43892" w:rsidRDefault="00D43892" w:rsidP="000D293D">
      <w:pPr>
        <w:tabs>
          <w:tab w:val="center" w:pos="4320"/>
          <w:tab w:val="right" w:pos="8640"/>
        </w:tabs>
        <w:spacing w:line="260" w:lineRule="atLeast"/>
        <w:jc w:val="both"/>
        <w:rPr>
          <w:rFonts w:ascii="Arial" w:hAnsi="Arial" w:cs="Arial"/>
          <w:b/>
          <w:sz w:val="20"/>
          <w:szCs w:val="20"/>
        </w:rPr>
      </w:pPr>
    </w:p>
    <w:p w14:paraId="766AF4DC" w14:textId="77777777" w:rsidR="00D43892" w:rsidRPr="00C95EB9" w:rsidRDefault="00D43892" w:rsidP="000D293D">
      <w:pPr>
        <w:tabs>
          <w:tab w:val="center" w:pos="4320"/>
          <w:tab w:val="right" w:pos="8640"/>
        </w:tabs>
        <w:spacing w:line="260" w:lineRule="atLeast"/>
        <w:jc w:val="both"/>
        <w:rPr>
          <w:rFonts w:ascii="Arial" w:hAnsi="Arial" w:cs="Arial"/>
          <w:b/>
          <w:sz w:val="20"/>
          <w:szCs w:val="20"/>
        </w:rPr>
      </w:pPr>
    </w:p>
    <w:p w14:paraId="1DFD25DE" w14:textId="38AC2D69" w:rsidR="000D293D" w:rsidRPr="00C95EB9" w:rsidRDefault="000D293D" w:rsidP="000D293D">
      <w:pPr>
        <w:tabs>
          <w:tab w:val="center" w:pos="4320"/>
          <w:tab w:val="right" w:pos="8640"/>
        </w:tabs>
        <w:spacing w:line="260" w:lineRule="atLeast"/>
        <w:jc w:val="center"/>
        <w:rPr>
          <w:rFonts w:ascii="Arial" w:hAnsi="Arial" w:cs="Arial"/>
          <w:b/>
          <w:sz w:val="20"/>
          <w:szCs w:val="20"/>
        </w:rPr>
      </w:pPr>
      <w:r w:rsidRPr="00C95EB9">
        <w:rPr>
          <w:rFonts w:ascii="Arial" w:hAnsi="Arial" w:cs="Arial"/>
          <w:b/>
          <w:sz w:val="20"/>
          <w:szCs w:val="20"/>
        </w:rPr>
        <w:t>V</w:t>
      </w:r>
      <w:r w:rsidR="00B03D8B">
        <w:rPr>
          <w:rFonts w:ascii="Arial" w:hAnsi="Arial" w:cs="Arial"/>
          <w:b/>
          <w:sz w:val="20"/>
          <w:szCs w:val="20"/>
        </w:rPr>
        <w:t>I</w:t>
      </w:r>
      <w:r w:rsidRPr="00C95EB9">
        <w:rPr>
          <w:rFonts w:ascii="Arial" w:hAnsi="Arial" w:cs="Arial"/>
          <w:b/>
          <w:sz w:val="20"/>
          <w:szCs w:val="20"/>
        </w:rPr>
        <w:t>. OBVEZNOSTI IN ODGOVORNOSTI NAROČNIKA</w:t>
      </w:r>
    </w:p>
    <w:p w14:paraId="13A26D9F" w14:textId="77777777" w:rsidR="000D293D" w:rsidRPr="00C95EB9" w:rsidRDefault="000D293D" w:rsidP="000D293D">
      <w:pPr>
        <w:tabs>
          <w:tab w:val="center" w:pos="4320"/>
          <w:tab w:val="right" w:pos="8640"/>
        </w:tabs>
        <w:spacing w:line="260" w:lineRule="atLeast"/>
        <w:jc w:val="both"/>
        <w:rPr>
          <w:rFonts w:ascii="Arial" w:hAnsi="Arial" w:cs="Arial"/>
          <w:sz w:val="20"/>
          <w:szCs w:val="20"/>
        </w:rPr>
      </w:pPr>
    </w:p>
    <w:p w14:paraId="59543A89" w14:textId="77777777" w:rsidR="000D293D" w:rsidRPr="00C95EB9" w:rsidRDefault="000D293D" w:rsidP="000D293D">
      <w:pPr>
        <w:keepNext/>
        <w:spacing w:line="260" w:lineRule="atLeast"/>
        <w:jc w:val="center"/>
        <w:rPr>
          <w:rFonts w:ascii="Arial" w:hAnsi="Arial" w:cs="Arial"/>
          <w:sz w:val="20"/>
          <w:szCs w:val="20"/>
        </w:rPr>
      </w:pPr>
      <w:r w:rsidRPr="00C95EB9">
        <w:rPr>
          <w:rFonts w:ascii="Arial" w:hAnsi="Arial" w:cs="Arial"/>
          <w:sz w:val="20"/>
          <w:szCs w:val="20"/>
        </w:rPr>
        <w:t>5. člen</w:t>
      </w:r>
    </w:p>
    <w:p w14:paraId="0F568871" w14:textId="77777777" w:rsidR="000D293D" w:rsidRPr="00C95EB9" w:rsidRDefault="000D293D" w:rsidP="000D293D">
      <w:pPr>
        <w:tabs>
          <w:tab w:val="center" w:pos="4320"/>
          <w:tab w:val="right" w:pos="8640"/>
        </w:tabs>
        <w:spacing w:line="260" w:lineRule="atLeast"/>
        <w:jc w:val="both"/>
        <w:rPr>
          <w:rFonts w:ascii="Arial" w:hAnsi="Arial" w:cs="Arial"/>
          <w:sz w:val="20"/>
          <w:szCs w:val="20"/>
        </w:rPr>
      </w:pPr>
    </w:p>
    <w:p w14:paraId="05BD1565" w14:textId="77777777" w:rsidR="000D293D" w:rsidRPr="00C95EB9" w:rsidRDefault="000D293D" w:rsidP="000D293D">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Naročnik se obvezuje, da bo: </w:t>
      </w:r>
    </w:p>
    <w:p w14:paraId="41EA7BF6" w14:textId="77777777" w:rsidR="000D293D" w:rsidRPr="00C95EB9" w:rsidRDefault="000D293D" w:rsidP="00B511E2">
      <w:pPr>
        <w:numPr>
          <w:ilvl w:val="0"/>
          <w:numId w:val="29"/>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izpolnjeval vse predvidene obveznosti v rokih in na dogovorjen način;  </w:t>
      </w:r>
    </w:p>
    <w:p w14:paraId="5BA27604" w14:textId="77777777" w:rsidR="000D293D" w:rsidRPr="00C95EB9" w:rsidRDefault="000D293D" w:rsidP="00B511E2">
      <w:pPr>
        <w:numPr>
          <w:ilvl w:val="0"/>
          <w:numId w:val="29"/>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zagotovil razpoložljivost potrebnih </w:t>
      </w:r>
      <w:r>
        <w:rPr>
          <w:rFonts w:ascii="Arial" w:hAnsi="Arial" w:cs="Arial"/>
          <w:sz w:val="20"/>
          <w:szCs w:val="20"/>
        </w:rPr>
        <w:t>kadrovskih</w:t>
      </w:r>
      <w:r w:rsidRPr="5BD2FF2F">
        <w:rPr>
          <w:rFonts w:ascii="Arial" w:hAnsi="Arial" w:cs="Arial"/>
          <w:sz w:val="20"/>
          <w:szCs w:val="20"/>
        </w:rPr>
        <w:t xml:space="preserve">, informacijskih in finančnih virov;  </w:t>
      </w:r>
    </w:p>
    <w:p w14:paraId="029655A4" w14:textId="77777777" w:rsidR="000D293D" w:rsidRPr="00C95EB9" w:rsidRDefault="000D293D" w:rsidP="00B511E2">
      <w:pPr>
        <w:numPr>
          <w:ilvl w:val="0"/>
          <w:numId w:val="29"/>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izvajalcu omogočil dostop do dokumentacije, ki jo ima na razpolago in je potrebna za izvedbo prevzetih storitev;</w:t>
      </w:r>
    </w:p>
    <w:p w14:paraId="5C60346A" w14:textId="77777777" w:rsidR="000D293D" w:rsidRPr="00C95EB9" w:rsidRDefault="000D293D" w:rsidP="00B511E2">
      <w:pPr>
        <w:numPr>
          <w:ilvl w:val="0"/>
          <w:numId w:val="29"/>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izvajalcu nudil prostor na sedežu naročnika z ustrezno opremo za potrebe koordinacije projekta z naročnikom;</w:t>
      </w:r>
    </w:p>
    <w:p w14:paraId="71C7BD6B" w14:textId="77777777" w:rsidR="000D293D" w:rsidRDefault="000D293D" w:rsidP="00B511E2">
      <w:pPr>
        <w:numPr>
          <w:ilvl w:val="0"/>
          <w:numId w:val="29"/>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plačeval naročene storitve v dogovorjenih rokih.</w:t>
      </w:r>
    </w:p>
    <w:p w14:paraId="16BAACD5" w14:textId="77777777" w:rsidR="000D293D" w:rsidRPr="00C95EB9" w:rsidRDefault="000D293D" w:rsidP="000D293D">
      <w:pPr>
        <w:overflowPunct w:val="0"/>
        <w:autoSpaceDE w:val="0"/>
        <w:autoSpaceDN w:val="0"/>
        <w:adjustRightInd w:val="0"/>
        <w:spacing w:line="260" w:lineRule="atLeast"/>
        <w:ind w:left="783"/>
        <w:jc w:val="both"/>
        <w:textAlignment w:val="baseline"/>
        <w:rPr>
          <w:rFonts w:ascii="Arial" w:hAnsi="Arial" w:cs="Arial"/>
          <w:sz w:val="20"/>
          <w:szCs w:val="20"/>
        </w:rPr>
      </w:pPr>
    </w:p>
    <w:p w14:paraId="12851DB4" w14:textId="77777777" w:rsidR="000D293D" w:rsidRPr="00C95EB9" w:rsidRDefault="000D293D" w:rsidP="000D293D">
      <w:pPr>
        <w:spacing w:line="260" w:lineRule="atLeast"/>
        <w:jc w:val="both"/>
        <w:rPr>
          <w:rFonts w:ascii="Arial" w:hAnsi="Arial" w:cs="Arial"/>
          <w:sz w:val="20"/>
          <w:szCs w:val="20"/>
        </w:rPr>
      </w:pPr>
    </w:p>
    <w:p w14:paraId="17D15052" w14:textId="4056F55A" w:rsidR="000D293D" w:rsidRPr="00C95EB9" w:rsidRDefault="000D293D" w:rsidP="000D293D">
      <w:pPr>
        <w:keepNext/>
        <w:spacing w:line="260" w:lineRule="atLeast"/>
        <w:jc w:val="center"/>
        <w:rPr>
          <w:rFonts w:ascii="Arial" w:hAnsi="Arial" w:cs="Arial"/>
          <w:b/>
          <w:sz w:val="20"/>
          <w:szCs w:val="20"/>
        </w:rPr>
      </w:pPr>
      <w:r w:rsidRPr="00C95EB9">
        <w:rPr>
          <w:rFonts w:ascii="Arial" w:hAnsi="Arial" w:cs="Arial"/>
          <w:b/>
          <w:sz w:val="20"/>
          <w:szCs w:val="20"/>
        </w:rPr>
        <w:t>V</w:t>
      </w:r>
      <w:r w:rsidR="00B03D8B">
        <w:rPr>
          <w:rFonts w:ascii="Arial" w:hAnsi="Arial" w:cs="Arial"/>
          <w:b/>
          <w:sz w:val="20"/>
          <w:szCs w:val="20"/>
        </w:rPr>
        <w:t>I</w:t>
      </w:r>
      <w:r w:rsidRPr="00C95EB9">
        <w:rPr>
          <w:rFonts w:ascii="Arial" w:hAnsi="Arial" w:cs="Arial"/>
          <w:b/>
          <w:sz w:val="20"/>
          <w:szCs w:val="20"/>
        </w:rPr>
        <w:t>I. PLAČILNI POGOJI</w:t>
      </w:r>
    </w:p>
    <w:p w14:paraId="540309AB" w14:textId="77777777" w:rsidR="000D293D" w:rsidRPr="00C95EB9" w:rsidRDefault="000D293D" w:rsidP="000D293D">
      <w:pPr>
        <w:keepNext/>
        <w:spacing w:line="260" w:lineRule="atLeast"/>
        <w:jc w:val="both"/>
        <w:rPr>
          <w:rFonts w:ascii="Arial" w:hAnsi="Arial" w:cs="Arial"/>
          <w:b/>
          <w:sz w:val="20"/>
          <w:szCs w:val="20"/>
        </w:rPr>
      </w:pPr>
    </w:p>
    <w:p w14:paraId="1396C196" w14:textId="77777777" w:rsidR="000D293D" w:rsidRPr="00C95EB9" w:rsidRDefault="000D293D" w:rsidP="000D293D">
      <w:pPr>
        <w:keepNext/>
        <w:spacing w:line="260" w:lineRule="atLeast"/>
        <w:jc w:val="center"/>
        <w:rPr>
          <w:rFonts w:ascii="Arial" w:hAnsi="Arial" w:cs="Arial"/>
          <w:sz w:val="20"/>
          <w:szCs w:val="20"/>
        </w:rPr>
      </w:pPr>
      <w:r>
        <w:rPr>
          <w:rFonts w:ascii="Arial" w:hAnsi="Arial" w:cs="Arial"/>
          <w:sz w:val="20"/>
          <w:szCs w:val="20"/>
        </w:rPr>
        <w:t>6</w:t>
      </w:r>
      <w:r w:rsidRPr="00C95EB9">
        <w:rPr>
          <w:rFonts w:ascii="Arial" w:hAnsi="Arial" w:cs="Arial"/>
          <w:sz w:val="20"/>
          <w:szCs w:val="20"/>
        </w:rPr>
        <w:t>. člen</w:t>
      </w:r>
    </w:p>
    <w:p w14:paraId="4FFEBC6C" w14:textId="77777777" w:rsidR="002806C3" w:rsidRPr="002806C3" w:rsidRDefault="002806C3" w:rsidP="002806C3">
      <w:pPr>
        <w:spacing w:before="100" w:beforeAutospacing="1" w:after="100" w:afterAutospacing="1" w:line="260" w:lineRule="exact"/>
        <w:jc w:val="both"/>
        <w:rPr>
          <w:rFonts w:ascii="Arial" w:hAnsi="Arial" w:cs="Arial"/>
          <w:sz w:val="20"/>
          <w:szCs w:val="20"/>
        </w:rPr>
      </w:pPr>
      <w:r w:rsidRPr="002806C3">
        <w:rPr>
          <w:rFonts w:ascii="Arial" w:hAnsi="Arial" w:cs="Arial"/>
          <w:sz w:val="20"/>
          <w:szCs w:val="20"/>
        </w:rPr>
        <w:t>Prevzem izvršenega pogodbenega dela se bo vršil glede na dejanske količine, ugotovljene po tehtanju in glede na vrsto odpadkov iz ponudbenega predračuna, končno čiščenje pa se obračuna glede na dejansko opravljene ure. Za vsako vrsto odpadka iz ponudbenega predračuna je potrebno predložiti evidenčne liste in morebitna druga dokazila, ki jih potrdi naročnik.</w:t>
      </w:r>
    </w:p>
    <w:p w14:paraId="3BE3EC9C" w14:textId="77777777" w:rsidR="002806C3" w:rsidRDefault="002806C3" w:rsidP="002806C3">
      <w:pPr>
        <w:spacing w:before="100" w:beforeAutospacing="1" w:after="100" w:afterAutospacing="1" w:line="260" w:lineRule="exact"/>
        <w:jc w:val="both"/>
        <w:rPr>
          <w:rFonts w:ascii="Arial" w:hAnsi="Arial" w:cs="Arial"/>
          <w:sz w:val="20"/>
          <w:szCs w:val="20"/>
        </w:rPr>
      </w:pPr>
      <w:r w:rsidRPr="002806C3">
        <w:rPr>
          <w:rFonts w:ascii="Arial" w:hAnsi="Arial" w:cs="Arial"/>
          <w:sz w:val="20"/>
          <w:szCs w:val="20"/>
        </w:rPr>
        <w:t>Izvajalec račune izstavlja mesečno, pri tem pa se mora sklicevati na številko pogodbe in je dolžan izstaviti račune po evidenčnih listih oziroma po potrditvi morebitnih drugih dokazil za vsako vrsto odpadka, pri čemer mora biti zadnji račun izdan 5 dni po preteku veljavnosti pogodbe.</w:t>
      </w:r>
    </w:p>
    <w:p w14:paraId="5B568C79" w14:textId="12EF60DB" w:rsidR="000D293D" w:rsidRDefault="000D293D" w:rsidP="000D293D">
      <w:pPr>
        <w:spacing w:before="100" w:beforeAutospacing="1" w:after="100" w:afterAutospacing="1" w:line="260" w:lineRule="exact"/>
        <w:jc w:val="both"/>
        <w:rPr>
          <w:rFonts w:ascii="Arial" w:hAnsi="Arial" w:cs="Arial"/>
          <w:sz w:val="20"/>
          <w:szCs w:val="20"/>
        </w:rPr>
      </w:pPr>
      <w:r w:rsidRPr="00366AC4">
        <w:rPr>
          <w:rFonts w:ascii="Arial" w:hAnsi="Arial" w:cs="Arial"/>
          <w:sz w:val="20"/>
          <w:szCs w:val="20"/>
        </w:rPr>
        <w:t xml:space="preserve">V primeru, da izvajalec ugotovi, da obstaja dvom o pravilnosti naročnikove uvrstitve odpadka in se na podlagi petega odstavka 5. člena Uredbe o odpadkih pokaže potreba po izvedbi ocene odpadka se mora zagotoviti vrednotenje nevarnih lastnosti odpadka, kadar zaradi pomanjkljivih ali negotovih podatkov o procesu izvora odpadka ali narave in oblike odpadka obstaja dvom, ali se odpadek uvršča med nevarne ali nenevarne odpadke. V kolikor se bo med izvajanjem storitev ugotovila prisotnost dodatnih nevarnih odpadkov, ki niso izrecno opredeljeni, bodo ti ob predložitvi ustreznih dokazil obravnavani kot nevarni in bo njihova </w:t>
      </w:r>
      <w:r>
        <w:rPr>
          <w:rFonts w:ascii="Arial" w:hAnsi="Arial" w:cs="Arial"/>
          <w:sz w:val="20"/>
          <w:szCs w:val="20"/>
        </w:rPr>
        <w:t>obravnava</w:t>
      </w:r>
      <w:r w:rsidRPr="00366AC4">
        <w:rPr>
          <w:rFonts w:ascii="Arial" w:hAnsi="Arial" w:cs="Arial"/>
          <w:sz w:val="20"/>
          <w:szCs w:val="20"/>
        </w:rPr>
        <w:t xml:space="preserve"> obračunana kot dodatna storitev.</w:t>
      </w:r>
      <w:r>
        <w:rPr>
          <w:rFonts w:ascii="Arial" w:hAnsi="Arial" w:cs="Arial"/>
          <w:sz w:val="20"/>
          <w:szCs w:val="20"/>
        </w:rPr>
        <w:t xml:space="preserve"> </w:t>
      </w:r>
      <w:r w:rsidRPr="00B57BA5">
        <w:rPr>
          <w:rFonts w:ascii="Arial" w:hAnsi="Arial" w:cs="Arial"/>
          <w:sz w:val="20"/>
          <w:szCs w:val="20"/>
        </w:rPr>
        <w:t xml:space="preserve">Naročnik bo po predhodnem dogovoru </w:t>
      </w:r>
      <w:r>
        <w:rPr>
          <w:rFonts w:ascii="Arial" w:hAnsi="Arial" w:cs="Arial"/>
          <w:sz w:val="20"/>
          <w:szCs w:val="20"/>
        </w:rPr>
        <w:t xml:space="preserve">z izvajalcem </w:t>
      </w:r>
      <w:r w:rsidRPr="00B57BA5">
        <w:rPr>
          <w:rFonts w:ascii="Arial" w:hAnsi="Arial" w:cs="Arial"/>
          <w:sz w:val="20"/>
          <w:szCs w:val="20"/>
        </w:rPr>
        <w:t>za tako storitev sklenil aneks</w:t>
      </w:r>
      <w:r>
        <w:rPr>
          <w:rFonts w:ascii="Arial" w:hAnsi="Arial" w:cs="Arial"/>
          <w:sz w:val="20"/>
          <w:szCs w:val="20"/>
        </w:rPr>
        <w:t xml:space="preserve">. </w:t>
      </w:r>
    </w:p>
    <w:p w14:paraId="7331D80E" w14:textId="77777777" w:rsidR="000D293D" w:rsidRDefault="000D293D" w:rsidP="000D293D">
      <w:pPr>
        <w:spacing w:line="260" w:lineRule="atLeast"/>
        <w:jc w:val="both"/>
        <w:rPr>
          <w:rFonts w:ascii="Arial" w:hAnsi="Arial" w:cs="Arial"/>
          <w:bCs/>
          <w:sz w:val="20"/>
          <w:szCs w:val="20"/>
        </w:rPr>
      </w:pPr>
      <w:r>
        <w:rPr>
          <w:rFonts w:ascii="Arial" w:hAnsi="Arial" w:cs="Arial"/>
          <w:bCs/>
          <w:sz w:val="20"/>
          <w:szCs w:val="20"/>
        </w:rPr>
        <w:t xml:space="preserve">Naročnik poravna dogovorjene obveznosti na osnovi predloženih računov izvajalca na njegov transakcijski račun </w:t>
      </w:r>
      <w:r w:rsidRPr="00865E33">
        <w:rPr>
          <w:rFonts w:ascii="Arial" w:hAnsi="Arial" w:cs="Arial"/>
          <w:bCs/>
          <w:sz w:val="20"/>
          <w:szCs w:val="20"/>
        </w:rPr>
        <w:t>št. _________________,</w:t>
      </w:r>
      <w:r w:rsidRPr="00B5438F">
        <w:rPr>
          <w:rFonts w:ascii="Arial" w:hAnsi="Arial" w:cs="Arial"/>
          <w:sz w:val="20"/>
          <w:szCs w:val="20"/>
        </w:rPr>
        <w:t xml:space="preserve"> odprt pri banki ___________, </w:t>
      </w:r>
      <w:r w:rsidRPr="00865E33">
        <w:rPr>
          <w:rFonts w:ascii="Arial" w:hAnsi="Arial" w:cs="Arial"/>
          <w:bCs/>
          <w:sz w:val="20"/>
          <w:szCs w:val="20"/>
        </w:rPr>
        <w:t>v roku, ki je določen skladno z veljavnim Zakonom o izvrševanju proračunov.</w:t>
      </w:r>
    </w:p>
    <w:p w14:paraId="5A3A976E" w14:textId="77777777" w:rsidR="000D293D" w:rsidRDefault="000D293D" w:rsidP="000D293D">
      <w:pPr>
        <w:spacing w:line="260" w:lineRule="atLeast"/>
        <w:jc w:val="both"/>
        <w:rPr>
          <w:rFonts w:ascii="Arial" w:hAnsi="Arial" w:cs="Arial"/>
          <w:bCs/>
          <w:sz w:val="20"/>
          <w:szCs w:val="20"/>
        </w:rPr>
      </w:pPr>
    </w:p>
    <w:p w14:paraId="14D04B07" w14:textId="77777777" w:rsidR="000D293D" w:rsidRDefault="000D293D" w:rsidP="000D293D">
      <w:pPr>
        <w:spacing w:line="260" w:lineRule="atLeast"/>
        <w:jc w:val="both"/>
        <w:rPr>
          <w:rFonts w:ascii="Arial" w:hAnsi="Arial" w:cs="Arial"/>
          <w:sz w:val="20"/>
          <w:szCs w:val="20"/>
        </w:rPr>
      </w:pPr>
      <w:r w:rsidRPr="000D261E">
        <w:rPr>
          <w:rFonts w:ascii="Arial" w:hAnsi="Arial" w:cs="Arial"/>
          <w:sz w:val="20"/>
          <w:szCs w:val="20"/>
        </w:rPr>
        <w:lastRenderedPageBreak/>
        <w:t xml:space="preserve">Vsi računi morajo biti naročniku izstavljeni izključno v elektronski obliki (e-račun), </w:t>
      </w:r>
      <w:r w:rsidRPr="000D261E">
        <w:rPr>
          <w:rFonts w:ascii="Arial" w:eastAsiaTheme="minorHAnsi" w:hAnsi="Arial" w:cs="Arial"/>
          <w:sz w:val="20"/>
          <w:szCs w:val="20"/>
        </w:rPr>
        <w:t>preko aplikacije UJPnet,</w:t>
      </w:r>
      <w:r w:rsidRPr="000D261E">
        <w:rPr>
          <w:rFonts w:ascii="Arial" w:hAnsi="Arial" w:cs="Arial"/>
          <w:sz w:val="20"/>
          <w:szCs w:val="20"/>
        </w:rPr>
        <w:t xml:space="preserve"> skladno z zakonom, ki ureja opravljanje plačilnih storitev za proračunske uporabnike. </w:t>
      </w:r>
    </w:p>
    <w:p w14:paraId="15DB0CE2" w14:textId="77777777" w:rsidR="000D293D" w:rsidRDefault="000D293D" w:rsidP="000D293D">
      <w:pPr>
        <w:spacing w:line="260" w:lineRule="atLeast"/>
        <w:jc w:val="both"/>
        <w:rPr>
          <w:rFonts w:ascii="Arial" w:hAnsi="Arial" w:cs="Arial"/>
          <w:sz w:val="20"/>
          <w:szCs w:val="20"/>
        </w:rPr>
      </w:pPr>
    </w:p>
    <w:p w14:paraId="7AC0CA95" w14:textId="77777777" w:rsidR="004650EE" w:rsidRPr="00245690" w:rsidRDefault="004650EE" w:rsidP="004650EE">
      <w:pPr>
        <w:spacing w:line="260" w:lineRule="atLeast"/>
        <w:jc w:val="both"/>
        <w:rPr>
          <w:rFonts w:ascii="Arial" w:eastAsia="Calibri" w:hAnsi="Arial" w:cs="Arial"/>
          <w:bCs/>
          <w:sz w:val="20"/>
          <w:szCs w:val="20"/>
        </w:rPr>
      </w:pPr>
      <w:r w:rsidRPr="000A02AB">
        <w:rPr>
          <w:rFonts w:ascii="Arial" w:hAnsi="Arial" w:cs="Arial"/>
          <w:bCs/>
          <w:sz w:val="20"/>
          <w:szCs w:val="20"/>
        </w:rPr>
        <w:t xml:space="preserve">Izvajalec je dolžan izdati račun izključno v elektronski obliki (e-račun). Pri izdaji e-računa se </w:t>
      </w:r>
      <w:r w:rsidRPr="000A02AB">
        <w:rPr>
          <w:rFonts w:ascii="Arial" w:eastAsia="Calibri" w:hAnsi="Arial" w:cs="Arial"/>
          <w:bCs/>
          <w:sz w:val="20"/>
          <w:szCs w:val="20"/>
        </w:rPr>
        <w:t>uporabi podatke: prejemnik in plačnik e-računa je Ministrstvo za okolje in prostor, davčna številka 49809580, matična številka 2632896000, TRR 01100-6300109972.</w:t>
      </w:r>
    </w:p>
    <w:p w14:paraId="3BAAFE93" w14:textId="77777777" w:rsidR="000D293D" w:rsidRDefault="000D293D" w:rsidP="000D293D">
      <w:pPr>
        <w:spacing w:line="260" w:lineRule="atLeast"/>
        <w:jc w:val="both"/>
        <w:rPr>
          <w:rFonts w:ascii="Arial" w:hAnsi="Arial" w:cs="Arial"/>
          <w:bCs/>
          <w:sz w:val="20"/>
          <w:szCs w:val="20"/>
          <w:lang w:eastAsia="en-US"/>
        </w:rPr>
      </w:pPr>
    </w:p>
    <w:p w14:paraId="58AE1253" w14:textId="009D9CA1" w:rsidR="000D293D" w:rsidRPr="00412505" w:rsidRDefault="000D293D" w:rsidP="000D293D">
      <w:pPr>
        <w:widowControl w:val="0"/>
        <w:spacing w:line="260" w:lineRule="atLeast"/>
        <w:jc w:val="both"/>
        <w:rPr>
          <w:rFonts w:ascii="Arial" w:hAnsi="Arial" w:cs="Arial"/>
          <w:sz w:val="20"/>
          <w:szCs w:val="20"/>
          <w:lang w:eastAsia="en-US"/>
        </w:rPr>
      </w:pPr>
      <w:r w:rsidRPr="00412505">
        <w:rPr>
          <w:rFonts w:ascii="Arial" w:hAnsi="Arial" w:cs="Arial"/>
          <w:sz w:val="20"/>
          <w:szCs w:val="20"/>
          <w:lang w:eastAsia="en-US"/>
        </w:rPr>
        <w:t xml:space="preserve">Naročnik si pridržuje pravico zavrniti plačilo računa izvajalcu, v kolikor zazna nepravilnosti pri </w:t>
      </w:r>
      <w:r>
        <w:rPr>
          <w:rFonts w:ascii="Arial" w:hAnsi="Arial" w:cs="Arial"/>
          <w:sz w:val="20"/>
          <w:szCs w:val="20"/>
          <w:lang w:eastAsia="en-US"/>
        </w:rPr>
        <w:t xml:space="preserve"> </w:t>
      </w:r>
      <w:r w:rsidRPr="00412505">
        <w:rPr>
          <w:rFonts w:ascii="Arial" w:hAnsi="Arial" w:cs="Arial"/>
          <w:sz w:val="20"/>
          <w:szCs w:val="20"/>
          <w:lang w:eastAsia="en-US"/>
        </w:rPr>
        <w:t>obračunu količin.</w:t>
      </w:r>
    </w:p>
    <w:p w14:paraId="2901DC4F" w14:textId="77777777" w:rsidR="000D293D" w:rsidRDefault="000D293D" w:rsidP="000D293D">
      <w:pPr>
        <w:spacing w:line="260" w:lineRule="atLeast"/>
        <w:jc w:val="both"/>
        <w:rPr>
          <w:rFonts w:ascii="Arial" w:hAnsi="Arial" w:cs="Arial"/>
          <w:bCs/>
          <w:sz w:val="20"/>
          <w:szCs w:val="20"/>
          <w:lang w:eastAsia="en-US"/>
        </w:rPr>
      </w:pPr>
    </w:p>
    <w:p w14:paraId="476D9A97" w14:textId="77777777" w:rsidR="000D293D" w:rsidRPr="000D261E" w:rsidRDefault="000D293D" w:rsidP="000D293D">
      <w:pPr>
        <w:spacing w:line="260" w:lineRule="exact"/>
        <w:jc w:val="both"/>
        <w:rPr>
          <w:rFonts w:ascii="Arial" w:hAnsi="Arial" w:cs="Arial"/>
          <w:sz w:val="20"/>
          <w:szCs w:val="20"/>
        </w:rPr>
      </w:pPr>
      <w:r>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r w:rsidRPr="000E2501">
        <w:rPr>
          <w:rFonts w:ascii="Arial" w:hAnsi="Arial" w:cs="Arial"/>
          <w:bCs/>
          <w:sz w:val="20"/>
          <w:szCs w:val="20"/>
        </w:rPr>
        <w:t>.</w:t>
      </w:r>
      <w:r w:rsidRPr="000D261E">
        <w:rPr>
          <w:rFonts w:ascii="Arial" w:hAnsi="Arial" w:cs="Arial"/>
          <w:sz w:val="20"/>
          <w:szCs w:val="20"/>
        </w:rPr>
        <w:t xml:space="preserve"> Šele čas, ko prejme naročnik popravljen račun, šteje za dan prejema računa.</w:t>
      </w:r>
    </w:p>
    <w:p w14:paraId="52D06F2B" w14:textId="77777777" w:rsidR="000D293D" w:rsidRDefault="000D293D" w:rsidP="000D293D">
      <w:pPr>
        <w:spacing w:line="260" w:lineRule="atLeast"/>
        <w:jc w:val="both"/>
        <w:rPr>
          <w:rFonts w:ascii="Arial" w:hAnsi="Arial" w:cs="Arial"/>
          <w:bCs/>
          <w:sz w:val="20"/>
          <w:szCs w:val="20"/>
        </w:rPr>
      </w:pPr>
    </w:p>
    <w:p w14:paraId="24B6C1C5" w14:textId="77777777" w:rsidR="000D293D" w:rsidRPr="00C95EB9" w:rsidRDefault="000D293D" w:rsidP="000D293D">
      <w:pPr>
        <w:spacing w:line="260" w:lineRule="atLeast"/>
        <w:jc w:val="both"/>
        <w:rPr>
          <w:rFonts w:ascii="Arial" w:hAnsi="Arial" w:cs="Arial"/>
          <w:i/>
          <w:sz w:val="20"/>
          <w:szCs w:val="20"/>
        </w:rPr>
      </w:pPr>
      <w:r w:rsidRPr="00C95EB9">
        <w:rPr>
          <w:rFonts w:ascii="Arial" w:hAnsi="Arial" w:cs="Arial"/>
          <w:i/>
          <w:sz w:val="20"/>
          <w:szCs w:val="20"/>
        </w:rPr>
        <w:t>(V PRIMERU NASTOPA S PODIZVAJALCI TUDI:)</w:t>
      </w:r>
    </w:p>
    <w:p w14:paraId="12346D33" w14:textId="77777777" w:rsidR="000D293D" w:rsidRPr="00C95EB9" w:rsidRDefault="000D293D" w:rsidP="000D293D">
      <w:pPr>
        <w:spacing w:line="260" w:lineRule="atLeast"/>
        <w:jc w:val="both"/>
        <w:rPr>
          <w:rFonts w:ascii="Arial" w:hAnsi="Arial" w:cs="Arial"/>
          <w:i/>
          <w:sz w:val="20"/>
          <w:szCs w:val="20"/>
        </w:rPr>
      </w:pPr>
    </w:p>
    <w:p w14:paraId="1183E6BC" w14:textId="77777777" w:rsidR="00782FD5" w:rsidRDefault="00782FD5" w:rsidP="000D293D">
      <w:pPr>
        <w:spacing w:line="260" w:lineRule="atLeast"/>
        <w:jc w:val="center"/>
        <w:rPr>
          <w:rFonts w:ascii="Arial" w:hAnsi="Arial" w:cs="Arial"/>
          <w:bCs/>
          <w:sz w:val="20"/>
          <w:szCs w:val="20"/>
        </w:rPr>
      </w:pPr>
    </w:p>
    <w:p w14:paraId="004DEDB6" w14:textId="14BC292A" w:rsidR="000D293D" w:rsidRPr="00C95EB9" w:rsidRDefault="000D293D" w:rsidP="000D293D">
      <w:pPr>
        <w:spacing w:line="260" w:lineRule="atLeast"/>
        <w:jc w:val="center"/>
        <w:rPr>
          <w:rFonts w:ascii="Arial" w:hAnsi="Arial" w:cs="Arial"/>
          <w:bCs/>
          <w:sz w:val="20"/>
          <w:szCs w:val="20"/>
        </w:rPr>
      </w:pPr>
      <w:r>
        <w:rPr>
          <w:rFonts w:ascii="Arial" w:hAnsi="Arial" w:cs="Arial"/>
          <w:bCs/>
          <w:sz w:val="20"/>
          <w:szCs w:val="20"/>
        </w:rPr>
        <w:t>6</w:t>
      </w:r>
      <w:r w:rsidRPr="00C95EB9">
        <w:rPr>
          <w:rFonts w:ascii="Arial" w:hAnsi="Arial" w:cs="Arial"/>
          <w:bCs/>
          <w:sz w:val="20"/>
          <w:szCs w:val="20"/>
        </w:rPr>
        <w:t>.</w:t>
      </w:r>
      <w:r>
        <w:rPr>
          <w:rFonts w:ascii="Arial" w:hAnsi="Arial" w:cs="Arial"/>
          <w:bCs/>
          <w:sz w:val="20"/>
          <w:szCs w:val="20"/>
        </w:rPr>
        <w:t>a</w:t>
      </w:r>
      <w:r w:rsidRPr="00C95EB9">
        <w:rPr>
          <w:rFonts w:ascii="Arial" w:hAnsi="Arial" w:cs="Arial"/>
          <w:bCs/>
          <w:sz w:val="20"/>
          <w:szCs w:val="20"/>
        </w:rPr>
        <w:t xml:space="preserve"> člen</w:t>
      </w:r>
    </w:p>
    <w:p w14:paraId="48A50ABA" w14:textId="77777777" w:rsidR="000D293D" w:rsidRPr="00C95EB9" w:rsidRDefault="000D293D" w:rsidP="000D293D">
      <w:pPr>
        <w:spacing w:line="260" w:lineRule="atLeast"/>
        <w:jc w:val="both"/>
        <w:rPr>
          <w:rFonts w:ascii="Arial" w:hAnsi="Arial" w:cs="Arial"/>
          <w:i/>
          <w:sz w:val="20"/>
          <w:szCs w:val="20"/>
        </w:rPr>
      </w:pPr>
    </w:p>
    <w:p w14:paraId="7E995078" w14:textId="77777777" w:rsidR="000D293D" w:rsidRPr="00C95EB9" w:rsidRDefault="000D293D" w:rsidP="000D293D">
      <w:pPr>
        <w:spacing w:line="260" w:lineRule="atLeast"/>
        <w:jc w:val="both"/>
        <w:rPr>
          <w:rFonts w:ascii="Arial" w:hAnsi="Arial" w:cs="Arial"/>
          <w:i/>
          <w:sz w:val="20"/>
          <w:szCs w:val="20"/>
        </w:rPr>
      </w:pPr>
      <w:r w:rsidRPr="00C95EB9">
        <w:rPr>
          <w:rFonts w:ascii="Arial" w:hAnsi="Arial" w:cs="Arial"/>
          <w:i/>
          <w:sz w:val="20"/>
          <w:szCs w:val="20"/>
        </w:rPr>
        <w:t xml:space="preserve">Poleg izvajalca sodeluje pri izvedbi tudi podizvajalec, ki je zahteval neposredno plačilo: _________________________, matična številka: _______________________, TRR ___________________________, ki ga zastopa __________________________. </w:t>
      </w:r>
    </w:p>
    <w:p w14:paraId="5AB0FE15" w14:textId="77777777" w:rsidR="000D293D" w:rsidRPr="00C95EB9" w:rsidRDefault="000D293D" w:rsidP="000D293D">
      <w:pPr>
        <w:spacing w:line="260" w:lineRule="atLeast"/>
        <w:jc w:val="both"/>
        <w:rPr>
          <w:rFonts w:ascii="Arial" w:hAnsi="Arial" w:cs="Arial"/>
          <w:i/>
          <w:sz w:val="20"/>
          <w:szCs w:val="20"/>
        </w:rPr>
      </w:pPr>
      <w:r w:rsidRPr="00C95EB9">
        <w:rPr>
          <w:rFonts w:ascii="Arial" w:hAnsi="Arial" w:cs="Arial"/>
          <w:i/>
          <w:sz w:val="20"/>
          <w:szCs w:val="20"/>
        </w:rPr>
        <w:t>Poleg izvajalca sodeluje pri izvedbi tudi podizvajalec _________________________, ki pa neposrednega plačila ni zahteval.</w:t>
      </w:r>
    </w:p>
    <w:p w14:paraId="53105A72" w14:textId="77777777" w:rsidR="000D293D" w:rsidRPr="00C95EB9" w:rsidRDefault="000D293D" w:rsidP="000D293D">
      <w:pPr>
        <w:spacing w:line="260" w:lineRule="atLeast"/>
        <w:jc w:val="both"/>
        <w:rPr>
          <w:rFonts w:ascii="Arial" w:hAnsi="Arial" w:cs="Arial"/>
          <w:i/>
          <w:sz w:val="20"/>
          <w:szCs w:val="20"/>
        </w:rPr>
      </w:pPr>
    </w:p>
    <w:p w14:paraId="356ABA0E" w14:textId="77777777" w:rsidR="000D293D" w:rsidRPr="00C95EB9" w:rsidRDefault="000D293D" w:rsidP="000D293D">
      <w:pPr>
        <w:spacing w:line="260" w:lineRule="atLeast"/>
        <w:jc w:val="both"/>
        <w:rPr>
          <w:rFonts w:ascii="Arial" w:hAnsi="Arial" w:cs="Arial"/>
          <w:sz w:val="20"/>
          <w:szCs w:val="20"/>
        </w:rPr>
      </w:pPr>
      <w:r w:rsidRPr="00C95EB9">
        <w:rPr>
          <w:rFonts w:ascii="Arial" w:hAnsi="Arial" w:cs="Arial"/>
          <w:sz w:val="20"/>
          <w:szCs w:val="20"/>
        </w:rPr>
        <w:t>Sestavni del pogodbe je tudi podizvajalčevo soglasje, na podlagi katerega naročnik namesto glavnega izvajalca neposredno poravna podizvajalčevo terjatev do glavnega izvajalca.</w:t>
      </w:r>
    </w:p>
    <w:p w14:paraId="5A70817A" w14:textId="77777777" w:rsidR="000D293D" w:rsidRPr="00C95EB9" w:rsidRDefault="000D293D" w:rsidP="000D293D">
      <w:pPr>
        <w:spacing w:line="260" w:lineRule="atLeast"/>
        <w:jc w:val="both"/>
        <w:rPr>
          <w:rFonts w:ascii="Arial" w:hAnsi="Arial" w:cs="Arial"/>
          <w:sz w:val="20"/>
          <w:szCs w:val="20"/>
        </w:rPr>
      </w:pPr>
    </w:p>
    <w:p w14:paraId="29240FB8" w14:textId="77777777" w:rsidR="000D293D" w:rsidRPr="00C95EB9" w:rsidRDefault="000D293D" w:rsidP="000D293D">
      <w:pPr>
        <w:spacing w:line="260" w:lineRule="atLeast"/>
        <w:jc w:val="both"/>
        <w:rPr>
          <w:rFonts w:ascii="Arial" w:hAnsi="Arial" w:cs="Arial"/>
          <w:sz w:val="20"/>
          <w:szCs w:val="20"/>
        </w:rPr>
      </w:pPr>
      <w:r w:rsidRPr="00C95EB9">
        <w:rPr>
          <w:rFonts w:ascii="Arial" w:hAnsi="Arial" w:cs="Arial"/>
          <w:sz w:val="20"/>
          <w:szCs w:val="20"/>
        </w:rPr>
        <w:t>Izvajalec pooblašča naročnika, da na podlagi potrjenega računa oz. situacije s strani glavnega izvajalca neposredno plačuje podizvajalcem, ki so zahtevali neposredna plačila.</w:t>
      </w:r>
    </w:p>
    <w:p w14:paraId="677BDCFC" w14:textId="77777777" w:rsidR="000D293D" w:rsidRPr="00C95EB9" w:rsidRDefault="000D293D" w:rsidP="000D293D">
      <w:pPr>
        <w:spacing w:line="260" w:lineRule="atLeast"/>
        <w:jc w:val="both"/>
        <w:rPr>
          <w:rFonts w:ascii="Arial" w:hAnsi="Arial" w:cs="Arial"/>
          <w:iCs/>
          <w:sz w:val="20"/>
          <w:szCs w:val="20"/>
        </w:rPr>
      </w:pPr>
    </w:p>
    <w:p w14:paraId="15D992E8" w14:textId="77777777" w:rsidR="000D293D" w:rsidRPr="00C95EB9" w:rsidRDefault="000D293D" w:rsidP="000D293D">
      <w:pPr>
        <w:spacing w:line="260" w:lineRule="atLeast"/>
        <w:jc w:val="both"/>
        <w:rPr>
          <w:rFonts w:ascii="Arial" w:hAnsi="Arial" w:cs="Arial"/>
          <w:iCs/>
          <w:sz w:val="20"/>
          <w:szCs w:val="20"/>
        </w:rPr>
      </w:pPr>
      <w:r w:rsidRPr="00C95EB9">
        <w:rPr>
          <w:rFonts w:ascii="Arial" w:hAnsi="Arial" w:cs="Arial"/>
          <w:iCs/>
          <w:sz w:val="20"/>
          <w:szCs w:val="20"/>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w:t>
      </w:r>
      <w:r w:rsidRPr="00C95EB9">
        <w:rPr>
          <w:rFonts w:ascii="Arial" w:hAnsi="Arial" w:cs="Arial"/>
          <w:iCs/>
          <w:color w:val="000000"/>
          <w:sz w:val="20"/>
          <w:szCs w:val="20"/>
        </w:rPr>
        <w:t xml:space="preserve"> </w:t>
      </w:r>
      <w:r w:rsidRPr="00C95EB9">
        <w:rPr>
          <w:rFonts w:ascii="Arial" w:hAnsi="Arial" w:cs="Arial"/>
          <w:iCs/>
          <w:sz w:val="20"/>
          <w:szCs w:val="20"/>
        </w:rPr>
        <w:t>V nasprotnem primeru bo naročnik Državni revizijski komisiji podal predlog za uvedbo postopka o prekršku iz 2. točke prvega odstavka 112. člena ZJN-3.</w:t>
      </w:r>
    </w:p>
    <w:p w14:paraId="56E57C36" w14:textId="77777777" w:rsidR="000D293D" w:rsidRDefault="000D293D" w:rsidP="000D293D">
      <w:pPr>
        <w:spacing w:line="260" w:lineRule="atLeast"/>
        <w:jc w:val="both"/>
        <w:rPr>
          <w:rFonts w:ascii="Arial" w:hAnsi="Arial" w:cs="Arial"/>
          <w:sz w:val="20"/>
          <w:szCs w:val="20"/>
        </w:rPr>
      </w:pPr>
    </w:p>
    <w:p w14:paraId="3CDB0AB8" w14:textId="77777777" w:rsidR="000D293D" w:rsidRPr="00C95EB9" w:rsidRDefault="000D293D" w:rsidP="000D293D">
      <w:pPr>
        <w:spacing w:line="260" w:lineRule="atLeast"/>
        <w:jc w:val="both"/>
        <w:rPr>
          <w:rFonts w:ascii="Arial" w:hAnsi="Arial" w:cs="Arial"/>
          <w:sz w:val="20"/>
          <w:szCs w:val="20"/>
        </w:rPr>
      </w:pPr>
    </w:p>
    <w:p w14:paraId="3A370C49" w14:textId="114C8649" w:rsidR="000D293D" w:rsidRPr="00C95EB9" w:rsidRDefault="000D293D" w:rsidP="000D293D">
      <w:pPr>
        <w:spacing w:line="260" w:lineRule="atLeast"/>
        <w:jc w:val="center"/>
        <w:rPr>
          <w:rFonts w:ascii="Arial" w:hAnsi="Arial" w:cs="Arial"/>
          <w:b/>
          <w:sz w:val="20"/>
          <w:szCs w:val="20"/>
        </w:rPr>
      </w:pPr>
      <w:r w:rsidRPr="00C95EB9">
        <w:rPr>
          <w:rFonts w:ascii="Arial" w:hAnsi="Arial" w:cs="Arial"/>
          <w:b/>
          <w:sz w:val="20"/>
          <w:szCs w:val="20"/>
        </w:rPr>
        <w:t>V</w:t>
      </w:r>
      <w:r w:rsidR="00B03D8B">
        <w:rPr>
          <w:rFonts w:ascii="Arial" w:hAnsi="Arial" w:cs="Arial"/>
          <w:b/>
          <w:sz w:val="20"/>
          <w:szCs w:val="20"/>
        </w:rPr>
        <w:t>I</w:t>
      </w:r>
      <w:r w:rsidRPr="00C95EB9">
        <w:rPr>
          <w:rFonts w:ascii="Arial" w:hAnsi="Arial" w:cs="Arial"/>
          <w:b/>
          <w:sz w:val="20"/>
          <w:szCs w:val="20"/>
        </w:rPr>
        <w:t>II. PROTIKORUPCIJSKA KLAVZULA</w:t>
      </w:r>
    </w:p>
    <w:p w14:paraId="6CDF2562" w14:textId="77777777" w:rsidR="000D293D" w:rsidRPr="00C95EB9" w:rsidRDefault="000D293D" w:rsidP="000D293D">
      <w:pPr>
        <w:spacing w:line="260" w:lineRule="atLeast"/>
        <w:jc w:val="both"/>
        <w:rPr>
          <w:rFonts w:ascii="Arial" w:hAnsi="Arial" w:cs="Arial"/>
          <w:b/>
          <w:sz w:val="20"/>
          <w:szCs w:val="20"/>
        </w:rPr>
      </w:pPr>
    </w:p>
    <w:p w14:paraId="47AA0AC6" w14:textId="77777777" w:rsidR="000D293D" w:rsidRPr="00C95EB9" w:rsidRDefault="000D293D" w:rsidP="000D293D">
      <w:pPr>
        <w:keepNext/>
        <w:spacing w:line="260" w:lineRule="atLeast"/>
        <w:jc w:val="center"/>
        <w:rPr>
          <w:rFonts w:ascii="Arial" w:hAnsi="Arial" w:cs="Arial"/>
          <w:sz w:val="20"/>
          <w:szCs w:val="20"/>
        </w:rPr>
      </w:pPr>
      <w:r>
        <w:rPr>
          <w:rFonts w:ascii="Arial" w:hAnsi="Arial" w:cs="Arial"/>
          <w:sz w:val="20"/>
          <w:szCs w:val="20"/>
        </w:rPr>
        <w:t>7</w:t>
      </w:r>
      <w:r w:rsidRPr="00C95EB9">
        <w:rPr>
          <w:rFonts w:ascii="Arial" w:hAnsi="Arial" w:cs="Arial"/>
          <w:sz w:val="20"/>
          <w:szCs w:val="20"/>
        </w:rPr>
        <w:t>. člen</w:t>
      </w:r>
    </w:p>
    <w:p w14:paraId="616C369A" w14:textId="77777777" w:rsidR="000D293D" w:rsidRPr="00C95EB9" w:rsidRDefault="000D293D" w:rsidP="000D293D">
      <w:pPr>
        <w:spacing w:line="260" w:lineRule="atLeast"/>
        <w:jc w:val="both"/>
        <w:rPr>
          <w:rFonts w:ascii="Arial" w:hAnsi="Arial" w:cs="Arial"/>
          <w:sz w:val="20"/>
          <w:szCs w:val="20"/>
          <w:highlight w:val="yellow"/>
        </w:rPr>
      </w:pPr>
    </w:p>
    <w:p w14:paraId="0F77A8A3" w14:textId="77777777" w:rsidR="000D293D" w:rsidRPr="00C95EB9" w:rsidRDefault="000D293D" w:rsidP="000D293D">
      <w:pPr>
        <w:spacing w:line="260" w:lineRule="atLeast"/>
        <w:jc w:val="both"/>
        <w:rPr>
          <w:rFonts w:ascii="Arial" w:hAnsi="Arial" w:cs="Arial"/>
          <w:sz w:val="20"/>
          <w:szCs w:val="20"/>
        </w:rPr>
      </w:pPr>
      <w:r w:rsidRPr="00C95EB9">
        <w:rPr>
          <w:rFonts w:ascii="Arial" w:hAnsi="Arial" w:cs="Arial"/>
          <w:sz w:val="20"/>
          <w:szCs w:val="20"/>
        </w:rPr>
        <w:t>Ta pogodba je nična, če kdo v imenu ali na račun izvajalca predstavniku ali posredniku organa ali organizacije iz javnega sektorja obljubi, ponudi ali da kakšno nedovoljeno korist za:</w:t>
      </w:r>
    </w:p>
    <w:p w14:paraId="7C8D1DE6" w14:textId="77777777" w:rsidR="000D293D" w:rsidRPr="00C95EB9" w:rsidRDefault="000D293D" w:rsidP="000D293D">
      <w:pPr>
        <w:spacing w:line="260" w:lineRule="atLeast"/>
        <w:jc w:val="both"/>
        <w:rPr>
          <w:rFonts w:ascii="Arial" w:hAnsi="Arial" w:cs="Arial"/>
          <w:sz w:val="20"/>
          <w:szCs w:val="20"/>
        </w:rPr>
      </w:pPr>
      <w:r>
        <w:rPr>
          <w:rFonts w:ascii="Arial" w:hAnsi="Arial" w:cs="Arial"/>
          <w:sz w:val="20"/>
          <w:szCs w:val="20"/>
        </w:rPr>
        <w:t xml:space="preserve">- </w:t>
      </w:r>
      <w:r w:rsidRPr="00C95EB9">
        <w:rPr>
          <w:rFonts w:ascii="Arial" w:hAnsi="Arial" w:cs="Arial"/>
          <w:sz w:val="20"/>
          <w:szCs w:val="20"/>
        </w:rPr>
        <w:t>pridobitev posla,</w:t>
      </w:r>
    </w:p>
    <w:p w14:paraId="4CC0F298" w14:textId="77777777" w:rsidR="000D293D" w:rsidRPr="00C95EB9" w:rsidRDefault="000D293D" w:rsidP="000D293D">
      <w:pPr>
        <w:spacing w:line="260" w:lineRule="atLeast"/>
        <w:jc w:val="both"/>
        <w:rPr>
          <w:rFonts w:ascii="Arial" w:hAnsi="Arial" w:cs="Arial"/>
          <w:sz w:val="20"/>
          <w:szCs w:val="20"/>
        </w:rPr>
      </w:pPr>
      <w:r>
        <w:rPr>
          <w:rFonts w:ascii="Arial" w:hAnsi="Arial" w:cs="Arial"/>
          <w:sz w:val="20"/>
          <w:szCs w:val="20"/>
        </w:rPr>
        <w:t xml:space="preserve">- </w:t>
      </w:r>
      <w:r w:rsidRPr="00C95EB9">
        <w:rPr>
          <w:rFonts w:ascii="Arial" w:hAnsi="Arial" w:cs="Arial"/>
          <w:sz w:val="20"/>
          <w:szCs w:val="20"/>
        </w:rPr>
        <w:t>za sklenitev posla pod ugodnejšimi pogoji,</w:t>
      </w:r>
    </w:p>
    <w:p w14:paraId="21279CBE" w14:textId="77777777" w:rsidR="000D293D" w:rsidRPr="00C95EB9" w:rsidRDefault="000D293D" w:rsidP="000D293D">
      <w:pPr>
        <w:spacing w:line="260" w:lineRule="atLeast"/>
        <w:jc w:val="both"/>
        <w:rPr>
          <w:rFonts w:ascii="Arial" w:hAnsi="Arial" w:cs="Arial"/>
          <w:sz w:val="20"/>
          <w:szCs w:val="20"/>
        </w:rPr>
      </w:pPr>
      <w:r>
        <w:rPr>
          <w:rFonts w:ascii="Arial" w:hAnsi="Arial" w:cs="Arial"/>
          <w:sz w:val="20"/>
          <w:szCs w:val="20"/>
        </w:rPr>
        <w:t xml:space="preserve">- </w:t>
      </w:r>
      <w:r w:rsidRPr="00C95EB9">
        <w:rPr>
          <w:rFonts w:ascii="Arial" w:hAnsi="Arial" w:cs="Arial"/>
          <w:sz w:val="20"/>
          <w:szCs w:val="20"/>
        </w:rPr>
        <w:t>za opustitev dolžnega nadzora nad izvajanjem pogodbenih obveznosti,</w:t>
      </w:r>
    </w:p>
    <w:p w14:paraId="07B4F19B" w14:textId="77777777" w:rsidR="000D293D" w:rsidRPr="00C95EB9" w:rsidRDefault="000D293D" w:rsidP="000D293D">
      <w:pPr>
        <w:spacing w:line="260" w:lineRule="atLeast"/>
        <w:jc w:val="both"/>
        <w:rPr>
          <w:rFonts w:ascii="Arial" w:hAnsi="Arial" w:cs="Arial"/>
          <w:sz w:val="20"/>
          <w:szCs w:val="20"/>
        </w:rPr>
      </w:pPr>
      <w:r>
        <w:rPr>
          <w:rFonts w:ascii="Arial" w:hAnsi="Arial" w:cs="Arial"/>
          <w:sz w:val="20"/>
          <w:szCs w:val="20"/>
        </w:rPr>
        <w:t xml:space="preserve">- </w:t>
      </w:r>
      <w:r w:rsidRPr="00C95EB9">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3A56CD9" w14:textId="77777777" w:rsidR="000D293D" w:rsidRPr="00C95EB9" w:rsidRDefault="000D293D" w:rsidP="000D293D">
      <w:pPr>
        <w:spacing w:line="260" w:lineRule="atLeast"/>
        <w:jc w:val="both"/>
        <w:rPr>
          <w:rFonts w:ascii="Arial" w:hAnsi="Arial" w:cs="Arial"/>
          <w:sz w:val="20"/>
          <w:szCs w:val="20"/>
        </w:rPr>
      </w:pPr>
    </w:p>
    <w:p w14:paraId="3C4D9ABF" w14:textId="77777777" w:rsidR="000D293D" w:rsidRPr="00C95EB9" w:rsidRDefault="000D293D" w:rsidP="000D293D">
      <w:pPr>
        <w:spacing w:line="260" w:lineRule="atLeast"/>
        <w:jc w:val="both"/>
        <w:rPr>
          <w:rFonts w:ascii="Arial" w:hAnsi="Arial" w:cs="Arial"/>
          <w:sz w:val="20"/>
          <w:szCs w:val="20"/>
        </w:rPr>
      </w:pPr>
      <w:r w:rsidRPr="00C95EB9">
        <w:rPr>
          <w:rFonts w:ascii="Arial" w:hAnsi="Arial" w:cs="Arial"/>
          <w:sz w:val="20"/>
          <w:szCs w:val="20"/>
        </w:rPr>
        <w:t>Če pogodba še ni veljavna, se šteje, da pogodba ni bila sklenjena.</w:t>
      </w:r>
    </w:p>
    <w:p w14:paraId="08366A08" w14:textId="77777777" w:rsidR="000D293D" w:rsidRDefault="000D293D" w:rsidP="000D293D">
      <w:pPr>
        <w:spacing w:line="260" w:lineRule="atLeast"/>
        <w:jc w:val="both"/>
        <w:rPr>
          <w:rFonts w:ascii="Arial" w:hAnsi="Arial" w:cs="Arial"/>
          <w:sz w:val="20"/>
          <w:szCs w:val="20"/>
        </w:rPr>
      </w:pPr>
    </w:p>
    <w:p w14:paraId="3397F12A" w14:textId="2FE1BB8C" w:rsidR="000D293D" w:rsidRPr="00C95EB9" w:rsidRDefault="00B03D8B" w:rsidP="000D293D">
      <w:pPr>
        <w:keepNext/>
        <w:spacing w:line="260" w:lineRule="atLeast"/>
        <w:jc w:val="center"/>
        <w:rPr>
          <w:rFonts w:ascii="Arial" w:hAnsi="Arial" w:cs="Arial"/>
          <w:b/>
          <w:sz w:val="20"/>
          <w:szCs w:val="20"/>
        </w:rPr>
      </w:pPr>
      <w:r>
        <w:rPr>
          <w:rFonts w:ascii="Arial" w:hAnsi="Arial" w:cs="Arial"/>
          <w:b/>
          <w:sz w:val="20"/>
          <w:szCs w:val="20"/>
        </w:rPr>
        <w:t>IX</w:t>
      </w:r>
      <w:r w:rsidR="000D293D" w:rsidRPr="00C95EB9">
        <w:rPr>
          <w:rFonts w:ascii="Arial" w:hAnsi="Arial" w:cs="Arial"/>
          <w:b/>
          <w:sz w:val="20"/>
          <w:szCs w:val="20"/>
        </w:rPr>
        <w:t>. POGODBENA KAZEN</w:t>
      </w:r>
    </w:p>
    <w:p w14:paraId="670BA07D" w14:textId="77777777" w:rsidR="000D293D" w:rsidRPr="00C95EB9" w:rsidRDefault="000D293D" w:rsidP="000D293D">
      <w:pPr>
        <w:keepNext/>
        <w:spacing w:line="260" w:lineRule="atLeast"/>
        <w:jc w:val="both"/>
        <w:rPr>
          <w:rFonts w:ascii="Arial" w:hAnsi="Arial" w:cs="Arial"/>
          <w:b/>
          <w:sz w:val="20"/>
          <w:szCs w:val="20"/>
        </w:rPr>
      </w:pPr>
    </w:p>
    <w:p w14:paraId="4418B925" w14:textId="77777777" w:rsidR="000D293D" w:rsidRPr="00C95EB9" w:rsidRDefault="000D293D" w:rsidP="000D293D">
      <w:pPr>
        <w:keepNext/>
        <w:spacing w:line="260" w:lineRule="atLeast"/>
        <w:jc w:val="center"/>
        <w:rPr>
          <w:rFonts w:ascii="Arial" w:hAnsi="Arial" w:cs="Arial"/>
          <w:sz w:val="20"/>
          <w:szCs w:val="20"/>
        </w:rPr>
      </w:pPr>
      <w:r>
        <w:rPr>
          <w:rFonts w:ascii="Arial" w:hAnsi="Arial" w:cs="Arial"/>
          <w:sz w:val="20"/>
          <w:szCs w:val="20"/>
        </w:rPr>
        <w:t>8</w:t>
      </w:r>
      <w:r w:rsidRPr="00C95EB9">
        <w:rPr>
          <w:rFonts w:ascii="Arial" w:hAnsi="Arial" w:cs="Arial"/>
          <w:sz w:val="20"/>
          <w:szCs w:val="20"/>
        </w:rPr>
        <w:t>. člen</w:t>
      </w:r>
    </w:p>
    <w:p w14:paraId="0383A333" w14:textId="77777777" w:rsidR="000D293D" w:rsidRPr="00C95EB9" w:rsidRDefault="000D293D" w:rsidP="000D293D">
      <w:pPr>
        <w:spacing w:line="260" w:lineRule="atLeast"/>
        <w:jc w:val="both"/>
        <w:rPr>
          <w:rFonts w:ascii="Arial" w:hAnsi="Arial" w:cs="Arial"/>
          <w:sz w:val="20"/>
          <w:szCs w:val="20"/>
        </w:rPr>
      </w:pPr>
    </w:p>
    <w:p w14:paraId="6C189E70" w14:textId="77777777" w:rsidR="000D293D" w:rsidRPr="00C95EB9" w:rsidRDefault="000D293D" w:rsidP="000D293D">
      <w:pPr>
        <w:spacing w:line="260" w:lineRule="atLeast"/>
        <w:jc w:val="both"/>
        <w:rPr>
          <w:rFonts w:ascii="Arial" w:hAnsi="Arial" w:cs="Arial"/>
          <w:sz w:val="20"/>
          <w:szCs w:val="20"/>
        </w:rPr>
      </w:pPr>
      <w:r w:rsidRPr="00C95EB9">
        <w:rPr>
          <w:rFonts w:ascii="Arial" w:hAnsi="Arial" w:cs="Arial"/>
          <w:sz w:val="20"/>
          <w:szCs w:val="20"/>
        </w:rPr>
        <w:lastRenderedPageBreak/>
        <w:t xml:space="preserve">Če izvajalec prekorači </w:t>
      </w:r>
      <w:r>
        <w:rPr>
          <w:rFonts w:ascii="Arial" w:hAnsi="Arial" w:cs="Arial"/>
          <w:sz w:val="20"/>
          <w:szCs w:val="20"/>
        </w:rPr>
        <w:t>rok izvedbe</w:t>
      </w:r>
      <w:r w:rsidRPr="00C95EB9">
        <w:rPr>
          <w:rFonts w:ascii="Arial" w:hAnsi="Arial" w:cs="Arial"/>
          <w:sz w:val="20"/>
          <w:szCs w:val="20"/>
        </w:rPr>
        <w:t xml:space="preserve">, je dolžan plačati kazen v višini 0,01 % od pogodbene vrednosti del brez DDV za vsak dan prekoračenega roka, razen v primeru višje sile. Skupni znesek pogodbene kazni ne sme presegati 10 % od vrednosti pogodbenih del. </w:t>
      </w:r>
    </w:p>
    <w:p w14:paraId="07831066" w14:textId="77777777" w:rsidR="000D293D" w:rsidRPr="00C95EB9" w:rsidRDefault="000D293D" w:rsidP="000D293D">
      <w:pPr>
        <w:spacing w:line="260" w:lineRule="atLeast"/>
        <w:jc w:val="both"/>
        <w:rPr>
          <w:rFonts w:ascii="Arial" w:hAnsi="Arial" w:cs="Arial"/>
          <w:sz w:val="20"/>
          <w:szCs w:val="20"/>
          <w:highlight w:val="yellow"/>
        </w:rPr>
      </w:pPr>
    </w:p>
    <w:p w14:paraId="4A18C723" w14:textId="77777777" w:rsidR="000D293D" w:rsidRPr="00C95EB9" w:rsidRDefault="000D293D" w:rsidP="000D293D">
      <w:pPr>
        <w:spacing w:line="260" w:lineRule="atLeast"/>
        <w:jc w:val="both"/>
        <w:rPr>
          <w:rFonts w:ascii="Arial" w:hAnsi="Arial" w:cs="Arial"/>
          <w:sz w:val="20"/>
          <w:szCs w:val="20"/>
        </w:rPr>
      </w:pPr>
      <w:r w:rsidRPr="00C95EB9">
        <w:rPr>
          <w:rFonts w:ascii="Arial" w:hAnsi="Arial" w:cs="Arial"/>
          <w:sz w:val="20"/>
          <w:szCs w:val="20"/>
        </w:rPr>
        <w:t>Izvajalec ne odgovarja za zamudo, ki je posledica neizpolnitve katerekoli pogodbene obveznosti s strani naročnika.</w:t>
      </w:r>
    </w:p>
    <w:p w14:paraId="339C5864" w14:textId="77777777" w:rsidR="000D293D" w:rsidRPr="00C95EB9" w:rsidRDefault="000D293D" w:rsidP="000D293D">
      <w:pPr>
        <w:spacing w:line="260" w:lineRule="atLeast"/>
        <w:jc w:val="both"/>
        <w:rPr>
          <w:rFonts w:ascii="Arial" w:hAnsi="Arial" w:cs="Arial"/>
          <w:sz w:val="20"/>
          <w:szCs w:val="20"/>
        </w:rPr>
      </w:pPr>
    </w:p>
    <w:p w14:paraId="0FF7C388" w14:textId="77777777" w:rsidR="000D293D" w:rsidRPr="00C95EB9" w:rsidRDefault="000D293D" w:rsidP="000D293D">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in razdre pogodbo.</w:t>
      </w:r>
    </w:p>
    <w:p w14:paraId="2F14EBA9" w14:textId="77777777" w:rsidR="000D293D" w:rsidRPr="00C95EB9" w:rsidRDefault="000D293D" w:rsidP="000D293D">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 </w:t>
      </w:r>
    </w:p>
    <w:p w14:paraId="50A16F29" w14:textId="77777777" w:rsidR="000D293D" w:rsidRPr="00C95EB9" w:rsidRDefault="000D293D" w:rsidP="000D293D">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Če bi pogodbena kazen presegla mejo, ki je v tej pogodbi določena kot največja vrednost pogodbene kazni, lahko naročnik zahteva povrnitev dejanske škode in razdre pogodbo.</w:t>
      </w:r>
    </w:p>
    <w:p w14:paraId="5C325DA5" w14:textId="77777777" w:rsidR="000D293D" w:rsidRPr="00C95EB9" w:rsidRDefault="000D293D" w:rsidP="000D293D">
      <w:pPr>
        <w:overflowPunct w:val="0"/>
        <w:autoSpaceDE w:val="0"/>
        <w:autoSpaceDN w:val="0"/>
        <w:adjustRightInd w:val="0"/>
        <w:spacing w:line="260" w:lineRule="atLeast"/>
        <w:jc w:val="both"/>
        <w:textAlignment w:val="baseline"/>
        <w:rPr>
          <w:rFonts w:ascii="Arial" w:hAnsi="Arial" w:cs="Arial"/>
          <w:sz w:val="20"/>
          <w:szCs w:val="20"/>
        </w:rPr>
      </w:pPr>
    </w:p>
    <w:p w14:paraId="133F7669" w14:textId="77777777" w:rsidR="000D293D" w:rsidRPr="00C95EB9" w:rsidRDefault="000D293D" w:rsidP="000D293D">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Ta ukrep lahko naročnik uveljavlja po opominu, po katerem izvajalec ne popravi zamude v roku, ki bi ga naročnik lahko prenesel brez neugodnih posledic. Opomin mora biti izvajalcu poslan pisno, po telefaksu ali elektronski pošti. Kritje za nadomestno storitev se obračuna pri naslednjem izplačilu izvajalcu. </w:t>
      </w:r>
    </w:p>
    <w:p w14:paraId="2B8C77FE" w14:textId="77777777" w:rsidR="00F51B21" w:rsidRDefault="00F51B21" w:rsidP="000D293D">
      <w:pPr>
        <w:spacing w:line="260" w:lineRule="atLeast"/>
        <w:jc w:val="center"/>
        <w:rPr>
          <w:rFonts w:ascii="Arial" w:hAnsi="Arial" w:cs="Arial"/>
          <w:b/>
          <w:sz w:val="20"/>
          <w:szCs w:val="20"/>
        </w:rPr>
      </w:pPr>
    </w:p>
    <w:p w14:paraId="4F17042F" w14:textId="77777777" w:rsidR="00F51B21" w:rsidRDefault="00F51B21" w:rsidP="000D293D">
      <w:pPr>
        <w:spacing w:line="260" w:lineRule="atLeast"/>
        <w:jc w:val="center"/>
        <w:rPr>
          <w:rFonts w:ascii="Arial" w:hAnsi="Arial" w:cs="Arial"/>
          <w:b/>
          <w:sz w:val="20"/>
          <w:szCs w:val="20"/>
        </w:rPr>
      </w:pPr>
    </w:p>
    <w:p w14:paraId="77B170D9" w14:textId="01E4AB93" w:rsidR="000D293D" w:rsidRPr="00C95EB9" w:rsidRDefault="000D293D" w:rsidP="000D293D">
      <w:pPr>
        <w:spacing w:line="260" w:lineRule="atLeast"/>
        <w:jc w:val="center"/>
        <w:rPr>
          <w:rFonts w:ascii="Arial" w:hAnsi="Arial" w:cs="Arial"/>
          <w:b/>
          <w:sz w:val="20"/>
          <w:szCs w:val="20"/>
        </w:rPr>
      </w:pPr>
      <w:r w:rsidRPr="00C95EB9">
        <w:rPr>
          <w:rFonts w:ascii="Arial" w:hAnsi="Arial" w:cs="Arial"/>
          <w:b/>
          <w:sz w:val="20"/>
          <w:szCs w:val="20"/>
        </w:rPr>
        <w:t>X. ZAVAROVANJE POSLA</w:t>
      </w:r>
    </w:p>
    <w:p w14:paraId="6D433E2C" w14:textId="77777777" w:rsidR="000D293D" w:rsidRPr="00C95EB9" w:rsidRDefault="000D293D" w:rsidP="000D293D">
      <w:pPr>
        <w:spacing w:line="260" w:lineRule="atLeast"/>
        <w:jc w:val="both"/>
        <w:rPr>
          <w:rFonts w:ascii="Arial" w:hAnsi="Arial" w:cs="Arial"/>
          <w:b/>
          <w:sz w:val="20"/>
          <w:szCs w:val="20"/>
        </w:rPr>
      </w:pPr>
    </w:p>
    <w:p w14:paraId="47B51C3D" w14:textId="77777777" w:rsidR="000D293D" w:rsidRPr="00C95EB9" w:rsidRDefault="000D293D" w:rsidP="000D293D">
      <w:pPr>
        <w:keepNext/>
        <w:spacing w:line="260" w:lineRule="atLeast"/>
        <w:ind w:left="288"/>
        <w:jc w:val="center"/>
        <w:rPr>
          <w:rFonts w:ascii="Arial" w:hAnsi="Arial" w:cs="Arial"/>
          <w:sz w:val="20"/>
          <w:szCs w:val="20"/>
        </w:rPr>
      </w:pPr>
      <w:r>
        <w:rPr>
          <w:rFonts w:ascii="Arial" w:hAnsi="Arial" w:cs="Arial"/>
          <w:sz w:val="20"/>
          <w:szCs w:val="20"/>
        </w:rPr>
        <w:t xml:space="preserve">9. </w:t>
      </w:r>
      <w:r w:rsidRPr="00C95EB9">
        <w:rPr>
          <w:rFonts w:ascii="Arial" w:hAnsi="Arial" w:cs="Arial"/>
          <w:sz w:val="20"/>
          <w:szCs w:val="20"/>
        </w:rPr>
        <w:t>člen</w:t>
      </w:r>
    </w:p>
    <w:p w14:paraId="0A092C8D" w14:textId="77777777" w:rsidR="000D293D" w:rsidRDefault="000D293D" w:rsidP="000D293D">
      <w:pPr>
        <w:keepNext/>
        <w:tabs>
          <w:tab w:val="num" w:pos="648"/>
        </w:tabs>
        <w:spacing w:line="260" w:lineRule="atLeast"/>
        <w:rPr>
          <w:rFonts w:ascii="Arial" w:hAnsi="Arial" w:cs="Arial"/>
          <w:sz w:val="20"/>
          <w:szCs w:val="20"/>
        </w:rPr>
      </w:pPr>
    </w:p>
    <w:p w14:paraId="1CFECF47" w14:textId="70DF2555" w:rsidR="000D293D" w:rsidRPr="00C95EB9" w:rsidRDefault="000D293D" w:rsidP="000D293D">
      <w:pPr>
        <w:spacing w:line="260" w:lineRule="atLeast"/>
        <w:jc w:val="both"/>
        <w:rPr>
          <w:rFonts w:ascii="Arial" w:hAnsi="Arial" w:cs="Arial"/>
          <w:sz w:val="20"/>
          <w:szCs w:val="20"/>
        </w:rPr>
      </w:pPr>
      <w:r w:rsidRPr="00C95EB9">
        <w:rPr>
          <w:rFonts w:ascii="Arial" w:hAnsi="Arial" w:cs="Arial"/>
          <w:sz w:val="20"/>
          <w:szCs w:val="20"/>
        </w:rPr>
        <w:t xml:space="preserve">S to pogodbo je dogovorjeno zavarovanje za dobro izvedbo pogodbenih obveznosti, zato mora izvajalec najkasneje v </w:t>
      </w:r>
      <w:r w:rsidRPr="00045AED">
        <w:rPr>
          <w:rFonts w:ascii="Arial" w:hAnsi="Arial" w:cs="Arial"/>
          <w:sz w:val="20"/>
          <w:szCs w:val="20"/>
        </w:rPr>
        <w:t>8 delovnih dneh</w:t>
      </w:r>
      <w:r w:rsidRPr="008C4AC8">
        <w:rPr>
          <w:rFonts w:ascii="Arial" w:hAnsi="Arial" w:cs="Arial"/>
          <w:sz w:val="20"/>
          <w:szCs w:val="20"/>
        </w:rPr>
        <w:t xml:space="preserve"> od podpisa pogodbe kot pogoj za veljavnost pogodbe naročniku izročiti garancijo za dobro izvedbo pogodbenih obveznosti v zahtevani obliki glede na vzorec v razpisni dokumentaciji in v </w:t>
      </w:r>
      <w:r w:rsidRPr="00045AED">
        <w:rPr>
          <w:rFonts w:ascii="Arial" w:hAnsi="Arial" w:cs="Arial"/>
          <w:sz w:val="20"/>
          <w:szCs w:val="20"/>
        </w:rPr>
        <w:t xml:space="preserve">višini </w:t>
      </w:r>
      <w:r w:rsidR="002806C3">
        <w:rPr>
          <w:rFonts w:ascii="Arial" w:hAnsi="Arial" w:cs="Arial"/>
          <w:noProof/>
          <w:sz w:val="20"/>
          <w:szCs w:val="20"/>
        </w:rPr>
        <w:t>10</w:t>
      </w:r>
      <w:r w:rsidR="00887324" w:rsidRPr="7F5DFAE6">
        <w:rPr>
          <w:rFonts w:ascii="Arial" w:hAnsi="Arial" w:cs="Arial"/>
          <w:noProof/>
          <w:sz w:val="20"/>
          <w:szCs w:val="20"/>
        </w:rPr>
        <w:t xml:space="preserve">% skupne pogodbene </w:t>
      </w:r>
      <w:r w:rsidR="00887324">
        <w:rPr>
          <w:rFonts w:ascii="Arial" w:hAnsi="Arial" w:cs="Arial"/>
          <w:noProof/>
          <w:sz w:val="20"/>
          <w:szCs w:val="20"/>
        </w:rPr>
        <w:t>vrednosti</w:t>
      </w:r>
      <w:r w:rsidR="00887324" w:rsidRPr="7F5DFAE6">
        <w:rPr>
          <w:rFonts w:ascii="Arial" w:hAnsi="Arial" w:cs="Arial"/>
          <w:noProof/>
          <w:sz w:val="20"/>
          <w:szCs w:val="20"/>
        </w:rPr>
        <w:t xml:space="preserve"> </w:t>
      </w:r>
      <w:r w:rsidR="00887324" w:rsidRPr="004E6A3B">
        <w:rPr>
          <w:rFonts w:ascii="Arial" w:hAnsi="Arial" w:cs="Arial"/>
          <w:noProof/>
          <w:sz w:val="20"/>
          <w:szCs w:val="20"/>
        </w:rPr>
        <w:t>(v EUR brez DDV)</w:t>
      </w:r>
      <w:r w:rsidRPr="00045AED">
        <w:rPr>
          <w:rFonts w:ascii="Arial" w:hAnsi="Arial" w:cs="Arial"/>
          <w:sz w:val="20"/>
          <w:szCs w:val="20"/>
        </w:rPr>
        <w:t>,</w:t>
      </w:r>
      <w:r w:rsidRPr="008C4AC8">
        <w:rPr>
          <w:rFonts w:ascii="Arial" w:hAnsi="Arial" w:cs="Arial"/>
          <w:sz w:val="20"/>
          <w:szCs w:val="20"/>
        </w:rPr>
        <w:t xml:space="preserve"> in</w:t>
      </w:r>
      <w:r w:rsidRPr="00C95EB9">
        <w:rPr>
          <w:rFonts w:ascii="Arial" w:hAnsi="Arial" w:cs="Arial"/>
          <w:sz w:val="20"/>
          <w:szCs w:val="20"/>
        </w:rPr>
        <w:t xml:space="preserve"> z veljavnostjo</w:t>
      </w:r>
      <w:r>
        <w:rPr>
          <w:rFonts w:ascii="Arial" w:hAnsi="Arial" w:cs="Arial"/>
          <w:sz w:val="20"/>
          <w:szCs w:val="20"/>
        </w:rPr>
        <w:t xml:space="preserve">, ki je </w:t>
      </w:r>
      <w:r w:rsidRPr="007275D5">
        <w:rPr>
          <w:rFonts w:ascii="Arial" w:hAnsi="Arial" w:cs="Arial"/>
          <w:sz w:val="20"/>
          <w:szCs w:val="20"/>
        </w:rPr>
        <w:t>vsaj 30 dni daljša od končnega roka izvedbe del predmetne pogodbe</w:t>
      </w:r>
      <w:r w:rsidRPr="00C95EB9">
        <w:rPr>
          <w:rFonts w:ascii="Arial" w:hAnsi="Arial" w:cs="Arial"/>
          <w:sz w:val="20"/>
          <w:szCs w:val="20"/>
        </w:rPr>
        <w:t xml:space="preserve">,  ki jo lahko naročnik unovči pod naslednjimi pogoji: </w:t>
      </w:r>
    </w:p>
    <w:p w14:paraId="76629727" w14:textId="77777777" w:rsidR="000D293D" w:rsidRPr="00C95EB9" w:rsidRDefault="000D293D" w:rsidP="00B511E2">
      <w:pPr>
        <w:numPr>
          <w:ilvl w:val="0"/>
          <w:numId w:val="35"/>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color w:val="000000"/>
          <w:sz w:val="20"/>
          <w:szCs w:val="20"/>
        </w:rPr>
        <w:t>če se bo izkazalo, da storitve ne opravlja v skladu s pogodbo, zahtevami razpisne dokumentacije ali specifikacijami;</w:t>
      </w:r>
    </w:p>
    <w:p w14:paraId="3F4DB47F" w14:textId="77777777" w:rsidR="000D293D" w:rsidRPr="00C95EB9" w:rsidRDefault="000D293D" w:rsidP="00B511E2">
      <w:pPr>
        <w:numPr>
          <w:ilvl w:val="0"/>
          <w:numId w:val="35"/>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color w:val="000000"/>
          <w:sz w:val="20"/>
          <w:szCs w:val="20"/>
        </w:rPr>
        <w:t>če bo naročnik pogodbo razdrl zaradi kršitev na strani izvajalca;</w:t>
      </w:r>
    </w:p>
    <w:p w14:paraId="23123365" w14:textId="77777777" w:rsidR="000D293D" w:rsidRPr="00C95EB9" w:rsidRDefault="000D293D" w:rsidP="00B511E2">
      <w:pPr>
        <w:numPr>
          <w:ilvl w:val="0"/>
          <w:numId w:val="35"/>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color w:val="000000"/>
          <w:sz w:val="20"/>
          <w:szCs w:val="20"/>
        </w:rPr>
        <w:t>če bo naročnik razdrl pogodbo zaradi zamude;</w:t>
      </w:r>
    </w:p>
    <w:p w14:paraId="0C4A7992" w14:textId="77777777" w:rsidR="000D293D" w:rsidRPr="00C95EB9" w:rsidRDefault="000D293D" w:rsidP="00B511E2">
      <w:pPr>
        <w:numPr>
          <w:ilvl w:val="0"/>
          <w:numId w:val="35"/>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color w:val="000000"/>
          <w:sz w:val="20"/>
          <w:szCs w:val="20"/>
        </w:rPr>
        <w:t>če bo izvajalec kršil zaupnost podatkov.</w:t>
      </w:r>
    </w:p>
    <w:p w14:paraId="20267B48" w14:textId="77777777" w:rsidR="000D293D" w:rsidRPr="00C95EB9" w:rsidRDefault="000D293D" w:rsidP="000D293D">
      <w:pPr>
        <w:autoSpaceDE w:val="0"/>
        <w:autoSpaceDN w:val="0"/>
        <w:adjustRightInd w:val="0"/>
        <w:spacing w:line="260" w:lineRule="atLeast"/>
        <w:jc w:val="both"/>
        <w:rPr>
          <w:rFonts w:ascii="Arial" w:hAnsi="Arial" w:cs="Arial"/>
          <w:color w:val="000000"/>
          <w:sz w:val="20"/>
          <w:szCs w:val="20"/>
        </w:rPr>
      </w:pPr>
    </w:p>
    <w:p w14:paraId="7F543731" w14:textId="77777777" w:rsidR="000D293D" w:rsidRDefault="000D293D" w:rsidP="000D293D">
      <w:pPr>
        <w:widowControl w:val="0"/>
        <w:spacing w:line="260" w:lineRule="atLeast"/>
        <w:jc w:val="both"/>
        <w:rPr>
          <w:rFonts w:ascii="Arial" w:hAnsi="Arial" w:cs="Arial"/>
          <w:sz w:val="20"/>
          <w:szCs w:val="20"/>
        </w:rPr>
      </w:pPr>
      <w:r>
        <w:rPr>
          <w:rFonts w:ascii="Arial" w:hAnsi="Arial" w:cs="Arial"/>
          <w:sz w:val="20"/>
          <w:szCs w:val="20"/>
        </w:rPr>
        <w:t>Začetek veljavnosti pogodbe je z dnem p</w:t>
      </w:r>
      <w:r w:rsidRPr="00C95EB9">
        <w:rPr>
          <w:rFonts w:ascii="Arial" w:hAnsi="Arial" w:cs="Arial"/>
          <w:sz w:val="20"/>
          <w:szCs w:val="20"/>
        </w:rPr>
        <w:t>redložit</w:t>
      </w:r>
      <w:r>
        <w:rPr>
          <w:rFonts w:ascii="Arial" w:hAnsi="Arial" w:cs="Arial"/>
          <w:sz w:val="20"/>
          <w:szCs w:val="20"/>
        </w:rPr>
        <w:t>ve</w:t>
      </w:r>
      <w:r w:rsidRPr="00C95EB9">
        <w:rPr>
          <w:rFonts w:ascii="Arial" w:hAnsi="Arial" w:cs="Arial"/>
          <w:sz w:val="20"/>
          <w:szCs w:val="20"/>
        </w:rPr>
        <w:t xml:space="preserve"> </w:t>
      </w:r>
      <w:r w:rsidRPr="0046224F">
        <w:rPr>
          <w:rStyle w:val="fontstyle01"/>
          <w:rFonts w:ascii="Arial" w:hAnsi="Arial" w:cs="Arial"/>
          <w:sz w:val="20"/>
          <w:szCs w:val="20"/>
        </w:rPr>
        <w:t>finančnega zavarovanja</w:t>
      </w:r>
      <w:r w:rsidRPr="00B5438F">
        <w:rPr>
          <w:rStyle w:val="fontstyle01"/>
        </w:rPr>
        <w:t xml:space="preserve"> </w:t>
      </w:r>
      <w:r w:rsidRPr="00C95EB9">
        <w:rPr>
          <w:rFonts w:ascii="Arial" w:hAnsi="Arial" w:cs="Arial"/>
          <w:sz w:val="20"/>
          <w:szCs w:val="20"/>
        </w:rPr>
        <w:t>za dobro izvedbo pogodbenih obveznosti</w:t>
      </w:r>
      <w:r>
        <w:rPr>
          <w:rFonts w:ascii="Arial" w:hAnsi="Arial" w:cs="Arial"/>
          <w:sz w:val="20"/>
          <w:szCs w:val="20"/>
        </w:rPr>
        <w:t>.</w:t>
      </w:r>
    </w:p>
    <w:p w14:paraId="5CD66249" w14:textId="77777777" w:rsidR="000D293D" w:rsidRDefault="000D293D" w:rsidP="000D293D">
      <w:pPr>
        <w:widowControl w:val="0"/>
        <w:spacing w:line="260" w:lineRule="atLeast"/>
        <w:jc w:val="both"/>
        <w:rPr>
          <w:rFonts w:ascii="Arial" w:hAnsi="Arial" w:cs="Arial"/>
          <w:sz w:val="20"/>
          <w:szCs w:val="20"/>
        </w:rPr>
      </w:pPr>
    </w:p>
    <w:p w14:paraId="278584BB" w14:textId="77777777" w:rsidR="000D293D" w:rsidRDefault="000D293D" w:rsidP="000D293D">
      <w:pPr>
        <w:widowControl w:val="0"/>
        <w:spacing w:line="260" w:lineRule="atLeast"/>
        <w:jc w:val="both"/>
        <w:rPr>
          <w:rFonts w:ascii="Arial" w:hAnsi="Arial" w:cs="Arial"/>
          <w:sz w:val="20"/>
          <w:szCs w:val="20"/>
        </w:rPr>
      </w:pPr>
      <w:r>
        <w:rPr>
          <w:rFonts w:ascii="Arial" w:hAnsi="Arial" w:cs="Arial"/>
          <w:sz w:val="20"/>
          <w:szCs w:val="20"/>
        </w:rPr>
        <w:t xml:space="preserve">Če se rok za izvedbo naročila podaljša, je potrebno temu ustrezno podaljšati veljavnost garancije. V kolikor izvajalec ne podaljša veljavnosti garancije do poteka prvotno (pogodbeno) določenega roka za izvedbo naročila, lahko naročnik iz tega razloga unovči še veljavno garancijo za dobro izvedbo pogodbenih obveznosti. </w:t>
      </w:r>
    </w:p>
    <w:p w14:paraId="4841B73A" w14:textId="77777777" w:rsidR="000D293D" w:rsidRDefault="000D293D" w:rsidP="000D293D">
      <w:pPr>
        <w:widowControl w:val="0"/>
        <w:spacing w:line="260" w:lineRule="atLeast"/>
        <w:jc w:val="both"/>
        <w:rPr>
          <w:rFonts w:ascii="Arial" w:hAnsi="Arial" w:cs="Arial"/>
          <w:sz w:val="20"/>
          <w:szCs w:val="20"/>
        </w:rPr>
      </w:pPr>
    </w:p>
    <w:p w14:paraId="1C1EF5E1" w14:textId="45FFCF7F" w:rsidR="000D293D" w:rsidRDefault="000D293D" w:rsidP="000D293D">
      <w:pPr>
        <w:widowControl w:val="0"/>
        <w:spacing w:line="260" w:lineRule="atLeast"/>
        <w:jc w:val="both"/>
        <w:rPr>
          <w:rFonts w:ascii="Arial" w:hAnsi="Arial" w:cs="Arial"/>
          <w:sz w:val="20"/>
          <w:szCs w:val="20"/>
        </w:rPr>
      </w:pPr>
      <w:r w:rsidRPr="00412505">
        <w:rPr>
          <w:rFonts w:ascii="Arial" w:hAnsi="Arial" w:cs="Arial"/>
          <w:sz w:val="20"/>
          <w:szCs w:val="20"/>
        </w:rPr>
        <w:t>V primerih zamud ali kršitev, za katere je</w:t>
      </w:r>
      <w:r w:rsidR="003E0941">
        <w:rPr>
          <w:rFonts w:ascii="Arial" w:hAnsi="Arial" w:cs="Arial"/>
          <w:sz w:val="20"/>
          <w:szCs w:val="20"/>
        </w:rPr>
        <w:t xml:space="preserve"> v</w:t>
      </w:r>
      <w:r w:rsidRPr="00412505">
        <w:rPr>
          <w:rFonts w:ascii="Arial" w:hAnsi="Arial" w:cs="Arial"/>
          <w:sz w:val="20"/>
          <w:szCs w:val="20"/>
        </w:rPr>
        <w:t xml:space="preserve"> tej pogodbi določena pogodbena kazen, se prvenstveno obračuna pogodbena kazen na način določen v 1</w:t>
      </w:r>
      <w:r>
        <w:rPr>
          <w:rFonts w:ascii="Arial" w:hAnsi="Arial" w:cs="Arial"/>
          <w:sz w:val="20"/>
          <w:szCs w:val="20"/>
        </w:rPr>
        <w:t>0</w:t>
      </w:r>
      <w:r w:rsidRPr="00412505">
        <w:rPr>
          <w:rFonts w:ascii="Arial" w:hAnsi="Arial" w:cs="Arial"/>
          <w:sz w:val="20"/>
          <w:szCs w:val="20"/>
        </w:rPr>
        <w:t>. členu te pogodbe, finančno zavarovanje za dobro izvedbo pogodbenih obveznosti pa se lahko unovči ob nadaljevanju zamude ali kršitve.</w:t>
      </w:r>
    </w:p>
    <w:p w14:paraId="6ACB68FD" w14:textId="77777777" w:rsidR="000D293D" w:rsidRDefault="000D293D" w:rsidP="000D293D">
      <w:pPr>
        <w:widowControl w:val="0"/>
        <w:spacing w:line="260" w:lineRule="atLeast"/>
        <w:jc w:val="both"/>
        <w:rPr>
          <w:rFonts w:ascii="Arial" w:hAnsi="Arial" w:cs="Arial"/>
          <w:sz w:val="20"/>
          <w:szCs w:val="20"/>
        </w:rPr>
      </w:pPr>
    </w:p>
    <w:p w14:paraId="1887B137" w14:textId="77777777" w:rsidR="000D293D" w:rsidRDefault="000D293D" w:rsidP="000D293D">
      <w:pPr>
        <w:widowControl w:val="0"/>
        <w:spacing w:line="260" w:lineRule="atLeast"/>
        <w:jc w:val="both"/>
        <w:rPr>
          <w:rFonts w:ascii="Arial" w:hAnsi="Arial" w:cs="Arial"/>
          <w:sz w:val="20"/>
          <w:szCs w:val="20"/>
        </w:rPr>
      </w:pPr>
    </w:p>
    <w:p w14:paraId="28A655D6" w14:textId="27C61D01" w:rsidR="000D293D" w:rsidRDefault="000D293D" w:rsidP="000D293D">
      <w:pPr>
        <w:widowControl w:val="0"/>
        <w:tabs>
          <w:tab w:val="left" w:pos="-1440"/>
        </w:tabs>
        <w:overflowPunct w:val="0"/>
        <w:autoSpaceDE w:val="0"/>
        <w:autoSpaceDN w:val="0"/>
        <w:adjustRightInd w:val="0"/>
        <w:spacing w:line="260" w:lineRule="atLeast"/>
        <w:jc w:val="center"/>
        <w:textAlignment w:val="baseline"/>
        <w:rPr>
          <w:rFonts w:ascii="Arial" w:hAnsi="Arial" w:cs="Arial"/>
          <w:b/>
          <w:bCs/>
          <w:sz w:val="20"/>
          <w:szCs w:val="20"/>
        </w:rPr>
      </w:pPr>
      <w:r w:rsidRPr="008C4AC8">
        <w:rPr>
          <w:rFonts w:ascii="Arial" w:hAnsi="Arial" w:cs="Arial"/>
          <w:b/>
          <w:bCs/>
          <w:sz w:val="20"/>
          <w:szCs w:val="20"/>
        </w:rPr>
        <w:t>X</w:t>
      </w:r>
      <w:r w:rsidR="00B03D8B">
        <w:rPr>
          <w:rFonts w:ascii="Arial" w:hAnsi="Arial" w:cs="Arial"/>
          <w:b/>
          <w:bCs/>
          <w:sz w:val="20"/>
          <w:szCs w:val="20"/>
        </w:rPr>
        <w:t>I</w:t>
      </w:r>
      <w:r w:rsidRPr="008C4AC8">
        <w:rPr>
          <w:rFonts w:ascii="Arial" w:hAnsi="Arial" w:cs="Arial"/>
          <w:b/>
          <w:bCs/>
          <w:sz w:val="20"/>
          <w:szCs w:val="20"/>
        </w:rPr>
        <w:t>. ZAVAROVANJE ZA NASTANEK OKOLJSKE ŠKODE</w:t>
      </w:r>
    </w:p>
    <w:p w14:paraId="6C174075" w14:textId="77777777" w:rsidR="00D43892" w:rsidRPr="008C4AC8" w:rsidRDefault="00D43892" w:rsidP="000D293D">
      <w:pPr>
        <w:widowControl w:val="0"/>
        <w:tabs>
          <w:tab w:val="left" w:pos="-1440"/>
        </w:tabs>
        <w:overflowPunct w:val="0"/>
        <w:autoSpaceDE w:val="0"/>
        <w:autoSpaceDN w:val="0"/>
        <w:adjustRightInd w:val="0"/>
        <w:spacing w:line="260" w:lineRule="atLeast"/>
        <w:jc w:val="center"/>
        <w:textAlignment w:val="baseline"/>
        <w:rPr>
          <w:rFonts w:ascii="Arial" w:hAnsi="Arial" w:cs="Arial"/>
          <w:b/>
          <w:bCs/>
          <w:sz w:val="20"/>
          <w:szCs w:val="20"/>
        </w:rPr>
      </w:pPr>
    </w:p>
    <w:p w14:paraId="1037B7D4" w14:textId="77777777" w:rsidR="000D293D" w:rsidRPr="008C4AC8" w:rsidRDefault="000D293D" w:rsidP="000D293D">
      <w:pPr>
        <w:widowControl w:val="0"/>
        <w:tabs>
          <w:tab w:val="left" w:pos="-1440"/>
        </w:tabs>
        <w:overflowPunct w:val="0"/>
        <w:autoSpaceDE w:val="0"/>
        <w:autoSpaceDN w:val="0"/>
        <w:adjustRightInd w:val="0"/>
        <w:spacing w:line="260" w:lineRule="atLeast"/>
        <w:jc w:val="center"/>
        <w:textAlignment w:val="baseline"/>
        <w:rPr>
          <w:rFonts w:ascii="Arial" w:hAnsi="Arial" w:cs="Arial"/>
          <w:sz w:val="20"/>
          <w:szCs w:val="20"/>
        </w:rPr>
      </w:pPr>
      <w:r w:rsidRPr="008C4AC8">
        <w:rPr>
          <w:rFonts w:ascii="Arial" w:hAnsi="Arial" w:cs="Arial"/>
          <w:sz w:val="20"/>
          <w:szCs w:val="20"/>
        </w:rPr>
        <w:t>10. člen</w:t>
      </w:r>
    </w:p>
    <w:p w14:paraId="449405A0" w14:textId="77777777" w:rsidR="000D293D" w:rsidRPr="008C4AC8" w:rsidRDefault="000D293D" w:rsidP="000D293D">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7DA89B25" w14:textId="291F9F49" w:rsidR="000D293D" w:rsidRDefault="000D293D" w:rsidP="000D293D">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8C4AC8">
        <w:rPr>
          <w:rFonts w:ascii="Arial" w:hAnsi="Arial" w:cs="Arial"/>
          <w:sz w:val="20"/>
          <w:szCs w:val="20"/>
        </w:rPr>
        <w:t>Izvajalec jamči, da ima</w:t>
      </w:r>
      <w:r w:rsidR="000C4384">
        <w:rPr>
          <w:rFonts w:ascii="Arial" w:hAnsi="Arial" w:cs="Arial"/>
          <w:sz w:val="20"/>
          <w:szCs w:val="20"/>
        </w:rPr>
        <w:t>jo vsi gospodarski subjekti, ki nastopajo v ponudbi kot obdelovalci,</w:t>
      </w:r>
      <w:r w:rsidRPr="008C4AC8">
        <w:rPr>
          <w:rFonts w:ascii="Arial" w:hAnsi="Arial" w:cs="Arial"/>
          <w:sz w:val="20"/>
          <w:szCs w:val="20"/>
        </w:rPr>
        <w:t xml:space="preserve"> v skladu z veljavno okoljsko zakonodajo za celotno obdobje veljavnosti pogodbe zavarovano odgovornost za nastanek okoljske škode</w:t>
      </w:r>
      <w:r w:rsidR="00D43892">
        <w:rPr>
          <w:rFonts w:ascii="Arial" w:hAnsi="Arial" w:cs="Arial"/>
          <w:sz w:val="20"/>
          <w:szCs w:val="20"/>
        </w:rPr>
        <w:t>.</w:t>
      </w:r>
    </w:p>
    <w:p w14:paraId="4854DA58" w14:textId="77777777" w:rsidR="000D293D" w:rsidRPr="00C95EB9" w:rsidRDefault="000D293D" w:rsidP="000D293D">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7A493E34" w14:textId="76537B43" w:rsidR="000D293D" w:rsidRPr="00C95EB9" w:rsidRDefault="000D293D" w:rsidP="000D293D">
      <w:pPr>
        <w:spacing w:line="260" w:lineRule="atLeast"/>
        <w:jc w:val="center"/>
        <w:rPr>
          <w:rFonts w:ascii="Arial" w:hAnsi="Arial" w:cs="Arial"/>
          <w:b/>
          <w:sz w:val="20"/>
          <w:szCs w:val="20"/>
        </w:rPr>
      </w:pPr>
      <w:r w:rsidRPr="00C95EB9">
        <w:rPr>
          <w:rFonts w:ascii="Arial" w:hAnsi="Arial" w:cs="Arial"/>
          <w:b/>
          <w:sz w:val="20"/>
          <w:szCs w:val="20"/>
        </w:rPr>
        <w:t>X</w:t>
      </w:r>
      <w:r w:rsidR="00B03D8B">
        <w:rPr>
          <w:rFonts w:ascii="Arial" w:hAnsi="Arial" w:cs="Arial"/>
          <w:b/>
          <w:sz w:val="20"/>
          <w:szCs w:val="20"/>
        </w:rPr>
        <w:t>I</w:t>
      </w:r>
      <w:r w:rsidRPr="00C95EB9">
        <w:rPr>
          <w:rFonts w:ascii="Arial" w:hAnsi="Arial" w:cs="Arial"/>
          <w:b/>
          <w:sz w:val="20"/>
          <w:szCs w:val="20"/>
        </w:rPr>
        <w:t xml:space="preserve">I. </w:t>
      </w:r>
      <w:r>
        <w:rPr>
          <w:rFonts w:ascii="Arial" w:hAnsi="Arial" w:cs="Arial"/>
          <w:b/>
          <w:sz w:val="20"/>
          <w:szCs w:val="20"/>
        </w:rPr>
        <w:t>SKRBNIKI POGODBE</w:t>
      </w:r>
    </w:p>
    <w:p w14:paraId="66E441BB" w14:textId="77777777" w:rsidR="000D293D" w:rsidRPr="00C95EB9" w:rsidRDefault="000D293D" w:rsidP="000D293D">
      <w:pPr>
        <w:spacing w:line="260" w:lineRule="atLeast"/>
        <w:jc w:val="both"/>
        <w:rPr>
          <w:rFonts w:ascii="Arial" w:hAnsi="Arial" w:cs="Arial"/>
          <w:b/>
          <w:sz w:val="20"/>
          <w:szCs w:val="20"/>
        </w:rPr>
      </w:pPr>
    </w:p>
    <w:p w14:paraId="5DBA920D" w14:textId="77777777" w:rsidR="000D293D" w:rsidRPr="00C95EB9" w:rsidRDefault="000D293D" w:rsidP="000D293D">
      <w:pPr>
        <w:keepNext/>
        <w:spacing w:line="260" w:lineRule="atLeast"/>
        <w:jc w:val="center"/>
        <w:rPr>
          <w:rFonts w:ascii="Arial" w:hAnsi="Arial" w:cs="Arial"/>
          <w:sz w:val="20"/>
          <w:szCs w:val="20"/>
        </w:rPr>
      </w:pPr>
      <w:r w:rsidRPr="00C95EB9">
        <w:rPr>
          <w:rFonts w:ascii="Arial" w:hAnsi="Arial" w:cs="Arial"/>
          <w:sz w:val="20"/>
          <w:szCs w:val="20"/>
        </w:rPr>
        <w:lastRenderedPageBreak/>
        <w:t>1</w:t>
      </w:r>
      <w:r>
        <w:rPr>
          <w:rFonts w:ascii="Arial" w:hAnsi="Arial" w:cs="Arial"/>
          <w:sz w:val="20"/>
          <w:szCs w:val="20"/>
        </w:rPr>
        <w:t>1</w:t>
      </w:r>
      <w:r w:rsidRPr="00C95EB9">
        <w:rPr>
          <w:rFonts w:ascii="Arial" w:hAnsi="Arial" w:cs="Arial"/>
          <w:sz w:val="20"/>
          <w:szCs w:val="20"/>
        </w:rPr>
        <w:t>. člen</w:t>
      </w:r>
    </w:p>
    <w:p w14:paraId="5981E4DF" w14:textId="77777777" w:rsidR="000D293D" w:rsidRPr="00C95EB9" w:rsidRDefault="000D293D" w:rsidP="000D293D">
      <w:pPr>
        <w:keepNext/>
        <w:spacing w:line="260" w:lineRule="atLeast"/>
        <w:jc w:val="both"/>
        <w:rPr>
          <w:rFonts w:ascii="Arial" w:hAnsi="Arial" w:cs="Arial"/>
          <w:sz w:val="20"/>
          <w:szCs w:val="20"/>
        </w:rPr>
      </w:pPr>
    </w:p>
    <w:p w14:paraId="67362B48" w14:textId="77777777" w:rsidR="000D293D" w:rsidRPr="00C95EB9" w:rsidRDefault="000D293D" w:rsidP="000D293D">
      <w:pPr>
        <w:spacing w:line="260" w:lineRule="atLeast"/>
        <w:jc w:val="both"/>
        <w:rPr>
          <w:rFonts w:ascii="Arial" w:hAnsi="Arial" w:cs="Arial"/>
          <w:sz w:val="20"/>
          <w:szCs w:val="20"/>
        </w:rPr>
      </w:pPr>
      <w:r w:rsidRPr="00C95EB9">
        <w:rPr>
          <w:rFonts w:ascii="Arial" w:hAnsi="Arial" w:cs="Arial"/>
          <w:sz w:val="20"/>
          <w:szCs w:val="20"/>
        </w:rPr>
        <w:t>Skrbnik pogodbe je s strani</w:t>
      </w:r>
      <w:r>
        <w:rPr>
          <w:rFonts w:ascii="Arial" w:hAnsi="Arial" w:cs="Arial"/>
          <w:sz w:val="20"/>
          <w:szCs w:val="20"/>
        </w:rPr>
        <w:t>:</w:t>
      </w:r>
    </w:p>
    <w:p w14:paraId="2427550E" w14:textId="77777777" w:rsidR="000D293D" w:rsidRPr="00C95EB9" w:rsidRDefault="000D293D" w:rsidP="000D293D">
      <w:pPr>
        <w:spacing w:line="260" w:lineRule="atLeast"/>
        <w:jc w:val="both"/>
        <w:rPr>
          <w:rFonts w:ascii="Arial" w:hAnsi="Arial" w:cs="Arial"/>
          <w:sz w:val="20"/>
          <w:szCs w:val="20"/>
        </w:rPr>
      </w:pPr>
      <w:r>
        <w:rPr>
          <w:rFonts w:ascii="Arial" w:hAnsi="Arial" w:cs="Arial"/>
          <w:sz w:val="20"/>
          <w:szCs w:val="20"/>
        </w:rPr>
        <w:t xml:space="preserve">- </w:t>
      </w:r>
      <w:r w:rsidRPr="00C95EB9">
        <w:rPr>
          <w:rFonts w:ascii="Arial" w:hAnsi="Arial" w:cs="Arial"/>
          <w:sz w:val="20"/>
          <w:szCs w:val="20"/>
        </w:rPr>
        <w:t xml:space="preserve">naročnika: </w:t>
      </w:r>
      <w:r>
        <w:rPr>
          <w:rFonts w:ascii="Arial" w:hAnsi="Arial" w:cs="Arial"/>
          <w:sz w:val="20"/>
          <w:szCs w:val="20"/>
        </w:rPr>
        <w:t>__________________________,</w:t>
      </w:r>
    </w:p>
    <w:p w14:paraId="13F6C325" w14:textId="77777777" w:rsidR="000D293D" w:rsidRDefault="000D293D" w:rsidP="000D293D">
      <w:pPr>
        <w:spacing w:line="260" w:lineRule="atLeast"/>
        <w:jc w:val="both"/>
        <w:rPr>
          <w:rFonts w:ascii="Arial" w:hAnsi="Arial" w:cs="Arial"/>
          <w:sz w:val="20"/>
          <w:szCs w:val="20"/>
        </w:rPr>
      </w:pPr>
      <w:r>
        <w:rPr>
          <w:rFonts w:ascii="Arial" w:hAnsi="Arial" w:cs="Arial"/>
          <w:sz w:val="20"/>
          <w:szCs w:val="20"/>
        </w:rPr>
        <w:t xml:space="preserve">- </w:t>
      </w:r>
      <w:r w:rsidRPr="00C95EB9">
        <w:rPr>
          <w:rFonts w:ascii="Arial" w:hAnsi="Arial" w:cs="Arial"/>
          <w:sz w:val="20"/>
          <w:szCs w:val="20"/>
        </w:rPr>
        <w:t>izvajalca: _____________________________.</w:t>
      </w:r>
    </w:p>
    <w:p w14:paraId="7CA919BC" w14:textId="77777777" w:rsidR="000D293D" w:rsidRDefault="000D293D" w:rsidP="000D293D">
      <w:pPr>
        <w:spacing w:line="260" w:lineRule="atLeast"/>
        <w:jc w:val="both"/>
        <w:rPr>
          <w:rFonts w:ascii="Arial" w:hAnsi="Arial" w:cs="Arial"/>
          <w:sz w:val="20"/>
          <w:szCs w:val="20"/>
        </w:rPr>
      </w:pPr>
    </w:p>
    <w:p w14:paraId="7E4D4372" w14:textId="77777777" w:rsidR="000D293D" w:rsidRDefault="000D293D" w:rsidP="000D293D">
      <w:pPr>
        <w:spacing w:line="260" w:lineRule="atLeast"/>
        <w:jc w:val="both"/>
        <w:rPr>
          <w:rFonts w:ascii="Arial" w:hAnsi="Arial" w:cs="Arial"/>
          <w:sz w:val="20"/>
          <w:szCs w:val="20"/>
        </w:rPr>
      </w:pPr>
      <w:r>
        <w:rPr>
          <w:rFonts w:ascii="Arial" w:hAnsi="Arial" w:cs="Arial"/>
          <w:sz w:val="20"/>
          <w:szCs w:val="20"/>
        </w:rPr>
        <w:t xml:space="preserve">Skrbnik pogodbe naročnika je pooblaščen, da zastopa naročnika v vseh vprašanjih, ki se nanašajo na storitve dogovorjene s to pogodbo, zlasti pa da kontrolira delo izvajalca in potrjuje, da izstavljeni računi ustrezajo opravljenemu obsegu del, skrbi za pravilnost in skladnost izplačanih računov s ponudbo, ocenjuje nalogo ipd. </w:t>
      </w:r>
    </w:p>
    <w:p w14:paraId="752159E2" w14:textId="77777777" w:rsidR="000D293D" w:rsidRDefault="000D293D" w:rsidP="000D293D">
      <w:pPr>
        <w:spacing w:before="240" w:line="260" w:lineRule="atLeast"/>
        <w:jc w:val="both"/>
        <w:rPr>
          <w:rFonts w:ascii="Arial" w:hAnsi="Arial" w:cs="Arial"/>
          <w:sz w:val="20"/>
          <w:szCs w:val="20"/>
        </w:rPr>
      </w:pPr>
      <w:r>
        <w:rPr>
          <w:rFonts w:ascii="Arial" w:hAnsi="Arial" w:cs="Arial"/>
          <w:sz w:val="20"/>
          <w:szCs w:val="20"/>
        </w:rPr>
        <w:t xml:space="preserve">Skrbnik pogodbe izvajalca je pooblaščen, da zastopa izvajalca v vseh vprašanjih, ki se nanašajo na storitve dogovorjene s to pogodbo, zlasti pa na storitve, ki se nanašajo na obseg izvršenih del. </w:t>
      </w:r>
    </w:p>
    <w:p w14:paraId="7C5B8CC1" w14:textId="77777777" w:rsidR="00D43892" w:rsidRDefault="00D43892" w:rsidP="000D293D">
      <w:pPr>
        <w:spacing w:line="260" w:lineRule="atLeast"/>
        <w:jc w:val="center"/>
        <w:rPr>
          <w:rFonts w:ascii="Arial" w:hAnsi="Arial" w:cs="Arial"/>
          <w:b/>
          <w:sz w:val="20"/>
          <w:szCs w:val="20"/>
        </w:rPr>
      </w:pPr>
    </w:p>
    <w:p w14:paraId="60A6FC73" w14:textId="77777777" w:rsidR="00D43892" w:rsidRDefault="00D43892" w:rsidP="000D293D">
      <w:pPr>
        <w:spacing w:line="260" w:lineRule="atLeast"/>
        <w:jc w:val="center"/>
        <w:rPr>
          <w:rFonts w:ascii="Arial" w:hAnsi="Arial" w:cs="Arial"/>
          <w:b/>
          <w:sz w:val="20"/>
          <w:szCs w:val="20"/>
        </w:rPr>
      </w:pPr>
    </w:p>
    <w:p w14:paraId="774E5DB4" w14:textId="77777777" w:rsidR="00D43892" w:rsidRPr="00C95EB9" w:rsidRDefault="00D43892" w:rsidP="000D293D">
      <w:pPr>
        <w:spacing w:line="260" w:lineRule="atLeast"/>
        <w:jc w:val="center"/>
        <w:rPr>
          <w:rFonts w:ascii="Arial" w:hAnsi="Arial" w:cs="Arial"/>
          <w:b/>
          <w:sz w:val="20"/>
          <w:szCs w:val="20"/>
        </w:rPr>
      </w:pPr>
    </w:p>
    <w:p w14:paraId="20855C3E" w14:textId="7BACB99D" w:rsidR="000D293D" w:rsidRPr="00C95EB9" w:rsidRDefault="000D293D" w:rsidP="000D293D">
      <w:pPr>
        <w:spacing w:line="260" w:lineRule="atLeast"/>
        <w:jc w:val="center"/>
        <w:rPr>
          <w:rFonts w:ascii="Arial" w:hAnsi="Arial" w:cs="Arial"/>
          <w:b/>
          <w:sz w:val="20"/>
          <w:szCs w:val="20"/>
        </w:rPr>
      </w:pPr>
      <w:r w:rsidRPr="00C95EB9">
        <w:rPr>
          <w:rFonts w:ascii="Arial" w:hAnsi="Arial" w:cs="Arial"/>
          <w:b/>
          <w:sz w:val="20"/>
          <w:szCs w:val="20"/>
        </w:rPr>
        <w:t>X</w:t>
      </w:r>
      <w:r w:rsidR="00B03D8B">
        <w:rPr>
          <w:rFonts w:ascii="Arial" w:hAnsi="Arial" w:cs="Arial"/>
          <w:b/>
          <w:sz w:val="20"/>
          <w:szCs w:val="20"/>
        </w:rPr>
        <w:t>I</w:t>
      </w:r>
      <w:r w:rsidRPr="00C95EB9">
        <w:rPr>
          <w:rFonts w:ascii="Arial" w:hAnsi="Arial" w:cs="Arial"/>
          <w:b/>
          <w:sz w:val="20"/>
          <w:szCs w:val="20"/>
        </w:rPr>
        <w:t>II. ODSTOP OD POGODBE</w:t>
      </w:r>
    </w:p>
    <w:p w14:paraId="37307756" w14:textId="77777777" w:rsidR="000D293D" w:rsidRPr="00C95EB9" w:rsidRDefault="000D293D" w:rsidP="000D293D">
      <w:pPr>
        <w:spacing w:line="260" w:lineRule="atLeast"/>
        <w:jc w:val="both"/>
        <w:rPr>
          <w:rFonts w:ascii="Arial" w:hAnsi="Arial" w:cs="Arial"/>
          <w:b/>
          <w:sz w:val="20"/>
          <w:szCs w:val="20"/>
        </w:rPr>
      </w:pPr>
    </w:p>
    <w:p w14:paraId="595EFCA7" w14:textId="77777777" w:rsidR="000D293D" w:rsidRPr="00C95EB9" w:rsidRDefault="000D293D" w:rsidP="000D293D">
      <w:pPr>
        <w:keepNext/>
        <w:spacing w:line="260" w:lineRule="atLeast"/>
        <w:jc w:val="center"/>
        <w:rPr>
          <w:rFonts w:ascii="Arial" w:hAnsi="Arial" w:cs="Arial"/>
          <w:sz w:val="20"/>
          <w:szCs w:val="20"/>
        </w:rPr>
      </w:pPr>
      <w:r w:rsidRPr="00C95EB9">
        <w:rPr>
          <w:rFonts w:ascii="Arial" w:hAnsi="Arial" w:cs="Arial"/>
          <w:sz w:val="20"/>
          <w:szCs w:val="20"/>
        </w:rPr>
        <w:t>1</w:t>
      </w:r>
      <w:r>
        <w:rPr>
          <w:rFonts w:ascii="Arial" w:hAnsi="Arial" w:cs="Arial"/>
          <w:sz w:val="20"/>
          <w:szCs w:val="20"/>
        </w:rPr>
        <w:t>2</w:t>
      </w:r>
      <w:r w:rsidRPr="00C95EB9">
        <w:rPr>
          <w:rFonts w:ascii="Arial" w:hAnsi="Arial" w:cs="Arial"/>
          <w:sz w:val="20"/>
          <w:szCs w:val="20"/>
        </w:rPr>
        <w:t>. člen</w:t>
      </w:r>
    </w:p>
    <w:p w14:paraId="2C0F676A" w14:textId="77777777" w:rsidR="000D293D" w:rsidRPr="00C95EB9" w:rsidRDefault="000D293D" w:rsidP="000D293D">
      <w:pPr>
        <w:spacing w:line="260" w:lineRule="atLeast"/>
        <w:jc w:val="both"/>
        <w:rPr>
          <w:rFonts w:ascii="Arial" w:hAnsi="Arial" w:cs="Arial"/>
          <w:sz w:val="20"/>
          <w:szCs w:val="20"/>
        </w:rPr>
      </w:pPr>
    </w:p>
    <w:p w14:paraId="65FF11B1" w14:textId="77777777" w:rsidR="000D293D" w:rsidRPr="00C95EB9" w:rsidRDefault="000D293D" w:rsidP="000D293D">
      <w:pPr>
        <w:spacing w:line="260" w:lineRule="atLeast"/>
        <w:contextualSpacing/>
        <w:jc w:val="both"/>
        <w:rPr>
          <w:rFonts w:ascii="Arial" w:hAnsi="Arial" w:cs="Arial"/>
          <w:sz w:val="20"/>
          <w:szCs w:val="20"/>
        </w:rPr>
      </w:pPr>
      <w:r w:rsidRPr="00C95EB9">
        <w:rPr>
          <w:rFonts w:ascii="Arial" w:hAnsi="Arial" w:cs="Arial"/>
          <w:sz w:val="20"/>
          <w:szCs w:val="20"/>
        </w:rPr>
        <w:t>Katera koli od pogodbenih strank lahko zaradi kršitev pogodbenih obveznosti s strani nasprotne stranke, če kršitve ne prenehajo po pisnem opominu, odstopi od pogodbe. V tem primeru je odpovedni rok za izvajalca najmanj 3 (tri) mesece od prejetega pisnega obvestila izvajalca. V primeru odstopa sta pogodbeni stranki dolžni poravnati medsebojne obveznosti iz te pogodbe in nastalo škodo.</w:t>
      </w:r>
    </w:p>
    <w:p w14:paraId="05569862" w14:textId="77777777" w:rsidR="000D293D" w:rsidRPr="00C95EB9" w:rsidRDefault="000D293D" w:rsidP="000D293D">
      <w:pPr>
        <w:spacing w:line="260" w:lineRule="atLeast"/>
        <w:contextualSpacing/>
        <w:jc w:val="both"/>
        <w:rPr>
          <w:rFonts w:ascii="Arial" w:hAnsi="Arial" w:cs="Arial"/>
          <w:sz w:val="20"/>
          <w:szCs w:val="20"/>
        </w:rPr>
      </w:pPr>
    </w:p>
    <w:p w14:paraId="66209C59" w14:textId="77777777" w:rsidR="000D293D" w:rsidRPr="00C95EB9" w:rsidRDefault="000D293D" w:rsidP="000D293D">
      <w:pPr>
        <w:spacing w:line="260" w:lineRule="atLeast"/>
        <w:contextualSpacing/>
        <w:jc w:val="both"/>
        <w:rPr>
          <w:rFonts w:ascii="Arial" w:hAnsi="Arial" w:cs="Arial"/>
          <w:sz w:val="20"/>
          <w:szCs w:val="20"/>
        </w:rPr>
      </w:pPr>
      <w:r w:rsidRPr="00C95EB9">
        <w:rPr>
          <w:rFonts w:ascii="Arial" w:hAnsi="Arial" w:cs="Arial"/>
          <w:sz w:val="20"/>
          <w:szCs w:val="20"/>
        </w:rPr>
        <w:t>Naročnik lahko s pisnim obvestilom, ki ga pošlje izvajalcu, odstopi od pogodbe, ne da bi s tem omejeval druge pravice ali pravna sredstva, ki jih ima na voljo, če:</w:t>
      </w:r>
    </w:p>
    <w:p w14:paraId="0C1AFDBE" w14:textId="77777777" w:rsidR="000D293D" w:rsidRPr="00C95EB9" w:rsidRDefault="000D293D" w:rsidP="00B511E2">
      <w:pPr>
        <w:pStyle w:val="Odstavekseznama"/>
        <w:numPr>
          <w:ilvl w:val="0"/>
          <w:numId w:val="34"/>
        </w:numPr>
        <w:spacing w:line="260" w:lineRule="atLeast"/>
        <w:jc w:val="both"/>
        <w:rPr>
          <w:rFonts w:ascii="Arial" w:hAnsi="Arial" w:cs="Arial"/>
          <w:sz w:val="20"/>
          <w:szCs w:val="20"/>
          <w:lang w:eastAsia="en-US"/>
        </w:rPr>
      </w:pPr>
      <w:r w:rsidRPr="00C95EB9">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02851BB9" w14:textId="77777777" w:rsidR="000D293D" w:rsidRPr="00C95EB9" w:rsidRDefault="000D293D" w:rsidP="00B511E2">
      <w:pPr>
        <w:pStyle w:val="Odstavekseznama"/>
        <w:numPr>
          <w:ilvl w:val="0"/>
          <w:numId w:val="34"/>
        </w:numPr>
        <w:spacing w:line="260" w:lineRule="atLeast"/>
        <w:jc w:val="both"/>
        <w:rPr>
          <w:rFonts w:ascii="Arial" w:hAnsi="Arial" w:cs="Arial"/>
          <w:sz w:val="20"/>
          <w:szCs w:val="20"/>
          <w:lang w:eastAsia="en-US"/>
        </w:rPr>
      </w:pPr>
      <w:r w:rsidRPr="00C95EB9">
        <w:rPr>
          <w:rFonts w:ascii="Arial" w:hAnsi="Arial" w:cs="Arial"/>
          <w:sz w:val="20"/>
          <w:szCs w:val="20"/>
          <w:lang w:eastAsia="en-US"/>
        </w:rPr>
        <w:t>izvajalec prenese pogodbo ali katerokoli pravico ali interes, ki izvira iz pogodbe, brez soglasja naročnika;</w:t>
      </w:r>
    </w:p>
    <w:p w14:paraId="47853670" w14:textId="77777777" w:rsidR="000D293D" w:rsidRPr="00C95EB9" w:rsidRDefault="000D293D" w:rsidP="00B511E2">
      <w:pPr>
        <w:pStyle w:val="Odstavekseznama"/>
        <w:numPr>
          <w:ilvl w:val="0"/>
          <w:numId w:val="34"/>
        </w:numPr>
        <w:spacing w:line="260" w:lineRule="atLeast"/>
        <w:jc w:val="both"/>
        <w:rPr>
          <w:rFonts w:ascii="Arial" w:hAnsi="Arial" w:cs="Arial"/>
          <w:sz w:val="20"/>
          <w:szCs w:val="20"/>
          <w:lang w:eastAsia="en-US"/>
        </w:rPr>
      </w:pPr>
      <w:r w:rsidRPr="00C95EB9">
        <w:rPr>
          <w:rFonts w:ascii="Arial" w:hAnsi="Arial" w:cs="Arial"/>
          <w:sz w:val="20"/>
          <w:szCs w:val="20"/>
          <w:lang w:eastAsia="en-US"/>
        </w:rPr>
        <w:t>izvajalec odstopi od pogodbe ali jo preneha izvajati;</w:t>
      </w:r>
    </w:p>
    <w:p w14:paraId="5C86434D" w14:textId="77777777" w:rsidR="000D293D" w:rsidRPr="00C95EB9" w:rsidRDefault="000D293D" w:rsidP="00B511E2">
      <w:pPr>
        <w:pStyle w:val="Odstavekseznama"/>
        <w:numPr>
          <w:ilvl w:val="0"/>
          <w:numId w:val="34"/>
        </w:numPr>
        <w:spacing w:line="260" w:lineRule="atLeast"/>
        <w:jc w:val="both"/>
        <w:rPr>
          <w:rFonts w:ascii="Arial" w:hAnsi="Arial" w:cs="Arial"/>
          <w:sz w:val="20"/>
          <w:szCs w:val="20"/>
          <w:lang w:eastAsia="en-US"/>
        </w:rPr>
      </w:pPr>
      <w:r w:rsidRPr="00C95EB9">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25D0BEEF" w14:textId="77777777" w:rsidR="000D293D" w:rsidRPr="00C95EB9" w:rsidRDefault="000D293D" w:rsidP="00B511E2">
      <w:pPr>
        <w:pStyle w:val="Odstavekseznama"/>
        <w:numPr>
          <w:ilvl w:val="0"/>
          <w:numId w:val="34"/>
        </w:numPr>
        <w:spacing w:line="260" w:lineRule="atLeast"/>
        <w:jc w:val="both"/>
        <w:rPr>
          <w:rFonts w:ascii="Arial" w:hAnsi="Arial" w:cs="Arial"/>
          <w:sz w:val="20"/>
          <w:szCs w:val="20"/>
          <w:lang w:eastAsia="en-US"/>
        </w:rPr>
      </w:pPr>
      <w:r w:rsidRPr="00C95EB9">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5439A81F" w14:textId="77777777" w:rsidR="000D293D" w:rsidRPr="00C95EB9" w:rsidRDefault="000D293D" w:rsidP="00B511E2">
      <w:pPr>
        <w:pStyle w:val="Odstavekseznama"/>
        <w:numPr>
          <w:ilvl w:val="0"/>
          <w:numId w:val="34"/>
        </w:numPr>
        <w:spacing w:line="260" w:lineRule="atLeast"/>
        <w:jc w:val="both"/>
        <w:rPr>
          <w:rFonts w:ascii="Arial" w:hAnsi="Arial" w:cs="Arial"/>
          <w:sz w:val="20"/>
          <w:szCs w:val="20"/>
          <w:lang w:eastAsia="en-US"/>
        </w:rPr>
      </w:pPr>
      <w:r w:rsidRPr="00C95EB9">
        <w:rPr>
          <w:rFonts w:ascii="Arial" w:hAnsi="Arial" w:cs="Arial"/>
          <w:sz w:val="20"/>
          <w:szCs w:val="20"/>
          <w:lang w:eastAsia="en-US"/>
        </w:rPr>
        <w:t>v skladu z veljavno zakonodajo s področja izvrševanja proračuna za izvedbo naloge ne bo več imel zagotovljenih sredstev.</w:t>
      </w:r>
    </w:p>
    <w:p w14:paraId="42F38A2C" w14:textId="77777777" w:rsidR="000D293D" w:rsidRDefault="000D293D" w:rsidP="000D293D">
      <w:pPr>
        <w:spacing w:line="260" w:lineRule="atLeast"/>
        <w:jc w:val="both"/>
        <w:rPr>
          <w:rFonts w:ascii="Arial" w:hAnsi="Arial" w:cs="Arial"/>
          <w:sz w:val="20"/>
          <w:szCs w:val="20"/>
        </w:rPr>
      </w:pPr>
    </w:p>
    <w:p w14:paraId="14089CD1" w14:textId="096943FB" w:rsidR="000D293D" w:rsidRPr="004A6867" w:rsidRDefault="000D293D" w:rsidP="000D293D">
      <w:pPr>
        <w:spacing w:line="260" w:lineRule="atLeast"/>
        <w:jc w:val="center"/>
        <w:rPr>
          <w:rFonts w:ascii="Arial" w:hAnsi="Arial" w:cs="Arial"/>
          <w:b/>
          <w:bCs/>
          <w:sz w:val="20"/>
          <w:szCs w:val="20"/>
        </w:rPr>
      </w:pPr>
      <w:r w:rsidRPr="004A6867">
        <w:rPr>
          <w:rFonts w:ascii="Arial" w:hAnsi="Arial" w:cs="Arial"/>
          <w:b/>
          <w:bCs/>
          <w:sz w:val="20"/>
          <w:szCs w:val="20"/>
        </w:rPr>
        <w:t>XI</w:t>
      </w:r>
      <w:r w:rsidR="00B03D8B">
        <w:rPr>
          <w:rFonts w:ascii="Arial" w:hAnsi="Arial" w:cs="Arial"/>
          <w:b/>
          <w:bCs/>
          <w:sz w:val="20"/>
          <w:szCs w:val="20"/>
        </w:rPr>
        <w:t>V</w:t>
      </w:r>
      <w:r w:rsidRPr="004A6867">
        <w:rPr>
          <w:rFonts w:ascii="Arial" w:hAnsi="Arial" w:cs="Arial"/>
          <w:b/>
          <w:bCs/>
          <w:sz w:val="20"/>
          <w:szCs w:val="20"/>
        </w:rPr>
        <w:t>. VIŠJA SILA</w:t>
      </w:r>
    </w:p>
    <w:p w14:paraId="2974C7CF" w14:textId="77777777" w:rsidR="000D293D" w:rsidRPr="004A6867" w:rsidRDefault="000D293D" w:rsidP="000D293D">
      <w:pPr>
        <w:spacing w:line="260" w:lineRule="atLeast"/>
        <w:jc w:val="both"/>
        <w:rPr>
          <w:rFonts w:ascii="Arial" w:hAnsi="Arial" w:cs="Arial"/>
          <w:sz w:val="20"/>
          <w:szCs w:val="20"/>
        </w:rPr>
      </w:pPr>
    </w:p>
    <w:p w14:paraId="0022076D" w14:textId="77777777" w:rsidR="000D293D" w:rsidRPr="004A6867" w:rsidRDefault="000D293D" w:rsidP="000D293D">
      <w:pPr>
        <w:spacing w:line="260" w:lineRule="atLeast"/>
        <w:jc w:val="center"/>
        <w:rPr>
          <w:rFonts w:ascii="Arial" w:hAnsi="Arial" w:cs="Arial"/>
          <w:sz w:val="20"/>
          <w:szCs w:val="20"/>
        </w:rPr>
      </w:pPr>
      <w:r w:rsidRPr="004A6867">
        <w:rPr>
          <w:rFonts w:ascii="Arial" w:hAnsi="Arial" w:cs="Arial"/>
          <w:sz w:val="20"/>
          <w:szCs w:val="20"/>
        </w:rPr>
        <w:t>1</w:t>
      </w:r>
      <w:r>
        <w:rPr>
          <w:rFonts w:ascii="Arial" w:hAnsi="Arial" w:cs="Arial"/>
          <w:sz w:val="20"/>
          <w:szCs w:val="20"/>
        </w:rPr>
        <w:t>3</w:t>
      </w:r>
      <w:r w:rsidRPr="004A6867">
        <w:rPr>
          <w:rFonts w:ascii="Arial" w:hAnsi="Arial" w:cs="Arial"/>
          <w:sz w:val="20"/>
          <w:szCs w:val="20"/>
        </w:rPr>
        <w:t>. člen</w:t>
      </w:r>
    </w:p>
    <w:p w14:paraId="34838F0E" w14:textId="77777777" w:rsidR="000D293D" w:rsidRPr="003B7C8A" w:rsidRDefault="000D293D" w:rsidP="000D293D">
      <w:pPr>
        <w:spacing w:before="120" w:line="260" w:lineRule="atLeast"/>
        <w:jc w:val="both"/>
        <w:rPr>
          <w:rFonts w:ascii="Arial" w:hAnsi="Arial" w:cs="Arial"/>
          <w:sz w:val="20"/>
          <w:szCs w:val="20"/>
        </w:rPr>
      </w:pPr>
      <w:r w:rsidRPr="004A6867">
        <w:rPr>
          <w:rFonts w:ascii="Arial" w:hAnsi="Arial" w:cs="Arial"/>
          <w:sz w:val="20"/>
          <w:szCs w:val="20"/>
        </w:rPr>
        <w:t>Pod višjo silo se razumejo vsi nepredvideni in nepričakovani</w:t>
      </w:r>
      <w:r w:rsidRPr="003B7C8A">
        <w:rPr>
          <w:rFonts w:ascii="Arial" w:hAnsi="Arial" w:cs="Arial"/>
          <w:sz w:val="20"/>
          <w:szCs w:val="20"/>
        </w:rPr>
        <w:t xml:space="preserve"> dogodki, ki nastopijo neodvisno od volje pogodbenih strank in ki jih pogodbeni stranki nista mogli predvideti ob sklepanju pogodbe ter kakorkoli vplivajo na izvedbo pogodbenih obveznosti.</w:t>
      </w:r>
    </w:p>
    <w:p w14:paraId="3613D73E" w14:textId="578BB6C3" w:rsidR="000D293D" w:rsidRPr="003B7C8A" w:rsidRDefault="000D293D" w:rsidP="000D293D">
      <w:pPr>
        <w:spacing w:before="120" w:line="260" w:lineRule="atLeast"/>
        <w:jc w:val="both"/>
        <w:rPr>
          <w:rFonts w:ascii="Arial" w:hAnsi="Arial" w:cs="Arial"/>
          <w:sz w:val="20"/>
          <w:szCs w:val="20"/>
        </w:rPr>
      </w:pPr>
      <w:r w:rsidRPr="003B7C8A">
        <w:rPr>
          <w:rFonts w:ascii="Arial" w:hAnsi="Arial" w:cs="Arial"/>
          <w:sz w:val="20"/>
          <w:szCs w:val="20"/>
        </w:rPr>
        <w:t xml:space="preserve">Izvajalec je dolžan pisno obvestiti naročnika o nastanku višje sile v dveh delovnih dneh po </w:t>
      </w:r>
      <w:r w:rsidR="00F70265">
        <w:rPr>
          <w:rFonts w:ascii="Arial" w:hAnsi="Arial" w:cs="Arial"/>
          <w:sz w:val="20"/>
          <w:szCs w:val="20"/>
        </w:rPr>
        <w:t xml:space="preserve">njenem </w:t>
      </w:r>
      <w:r w:rsidRPr="003B7C8A">
        <w:rPr>
          <w:rFonts w:ascii="Arial" w:hAnsi="Arial" w:cs="Arial"/>
          <w:sz w:val="20"/>
          <w:szCs w:val="20"/>
        </w:rPr>
        <w:t>nastanku.</w:t>
      </w:r>
    </w:p>
    <w:p w14:paraId="25A31637" w14:textId="77777777" w:rsidR="004650EE" w:rsidRDefault="000D293D" w:rsidP="000D293D">
      <w:pPr>
        <w:spacing w:before="120" w:line="260" w:lineRule="atLeast"/>
        <w:jc w:val="both"/>
        <w:rPr>
          <w:rFonts w:ascii="Arial" w:hAnsi="Arial" w:cs="Arial"/>
          <w:sz w:val="20"/>
          <w:szCs w:val="20"/>
        </w:rPr>
      </w:pPr>
      <w:r w:rsidRPr="003B7C8A">
        <w:rPr>
          <w:rFonts w:ascii="Arial" w:hAnsi="Arial" w:cs="Arial"/>
          <w:sz w:val="20"/>
          <w:szCs w:val="20"/>
        </w:rPr>
        <w:t>Nobena od pogodbenih strank ni odgovorna za neizpolnitev katerekoli izmed svojih obveznosti iz razlogov, ki so izven njenega nadzora.</w:t>
      </w:r>
    </w:p>
    <w:p w14:paraId="32352E81" w14:textId="7C97F945" w:rsidR="000D293D" w:rsidRPr="00C95EB9" w:rsidRDefault="000D293D" w:rsidP="000D293D">
      <w:pPr>
        <w:spacing w:before="120" w:line="260" w:lineRule="atLeast"/>
        <w:jc w:val="both"/>
        <w:rPr>
          <w:rFonts w:ascii="Arial" w:hAnsi="Arial" w:cs="Arial"/>
          <w:sz w:val="20"/>
          <w:szCs w:val="20"/>
        </w:rPr>
      </w:pPr>
    </w:p>
    <w:p w14:paraId="3D45E18E" w14:textId="2661A364" w:rsidR="000D293D" w:rsidRPr="00C95EB9" w:rsidRDefault="000D293D" w:rsidP="000D293D">
      <w:pPr>
        <w:keepNext/>
        <w:spacing w:line="260" w:lineRule="atLeast"/>
        <w:jc w:val="center"/>
        <w:rPr>
          <w:rFonts w:ascii="Arial" w:hAnsi="Arial" w:cs="Arial"/>
          <w:b/>
          <w:sz w:val="20"/>
          <w:szCs w:val="20"/>
        </w:rPr>
      </w:pPr>
      <w:r w:rsidRPr="00C95EB9">
        <w:rPr>
          <w:rFonts w:ascii="Arial" w:hAnsi="Arial" w:cs="Arial"/>
          <w:b/>
          <w:sz w:val="20"/>
          <w:szCs w:val="20"/>
        </w:rPr>
        <w:t>XV. REŠEVANJE SPOROV</w:t>
      </w:r>
    </w:p>
    <w:p w14:paraId="3CEAE47F" w14:textId="77777777" w:rsidR="000D293D" w:rsidRPr="00C95EB9" w:rsidRDefault="000D293D" w:rsidP="000D293D">
      <w:pPr>
        <w:keepNext/>
        <w:spacing w:line="260" w:lineRule="atLeast"/>
        <w:jc w:val="both"/>
        <w:rPr>
          <w:rFonts w:ascii="Arial" w:hAnsi="Arial" w:cs="Arial"/>
          <w:b/>
          <w:sz w:val="20"/>
          <w:szCs w:val="20"/>
        </w:rPr>
      </w:pPr>
    </w:p>
    <w:p w14:paraId="1A4CA2CC" w14:textId="77777777" w:rsidR="000D293D" w:rsidRPr="00C95EB9" w:rsidRDefault="000D293D" w:rsidP="000D293D">
      <w:pPr>
        <w:keepNext/>
        <w:spacing w:line="260" w:lineRule="atLeast"/>
        <w:jc w:val="center"/>
        <w:rPr>
          <w:rFonts w:ascii="Arial" w:hAnsi="Arial" w:cs="Arial"/>
          <w:sz w:val="20"/>
          <w:szCs w:val="20"/>
        </w:rPr>
      </w:pPr>
      <w:r w:rsidRPr="00C95EB9">
        <w:rPr>
          <w:rFonts w:ascii="Arial" w:hAnsi="Arial" w:cs="Arial"/>
          <w:sz w:val="20"/>
          <w:szCs w:val="20"/>
        </w:rPr>
        <w:t>1</w:t>
      </w:r>
      <w:r>
        <w:rPr>
          <w:rFonts w:ascii="Arial" w:hAnsi="Arial" w:cs="Arial"/>
          <w:sz w:val="20"/>
          <w:szCs w:val="20"/>
        </w:rPr>
        <w:t>4</w:t>
      </w:r>
      <w:r w:rsidRPr="00C95EB9">
        <w:rPr>
          <w:rFonts w:ascii="Arial" w:hAnsi="Arial" w:cs="Arial"/>
          <w:sz w:val="20"/>
          <w:szCs w:val="20"/>
        </w:rPr>
        <w:t>. člen</w:t>
      </w:r>
    </w:p>
    <w:p w14:paraId="090E2A9A" w14:textId="77777777" w:rsidR="000D293D" w:rsidRPr="00C95EB9" w:rsidRDefault="000D293D" w:rsidP="000D293D">
      <w:pPr>
        <w:spacing w:line="260" w:lineRule="atLeast"/>
        <w:jc w:val="both"/>
        <w:rPr>
          <w:rFonts w:ascii="Arial" w:hAnsi="Arial" w:cs="Arial"/>
          <w:sz w:val="20"/>
          <w:szCs w:val="20"/>
        </w:rPr>
      </w:pPr>
    </w:p>
    <w:p w14:paraId="7F851C26" w14:textId="77777777" w:rsidR="000D293D" w:rsidRPr="00C95EB9" w:rsidRDefault="000D293D" w:rsidP="000D293D">
      <w:pPr>
        <w:spacing w:line="260" w:lineRule="atLeast"/>
        <w:jc w:val="both"/>
        <w:rPr>
          <w:rFonts w:ascii="Arial" w:hAnsi="Arial" w:cs="Arial"/>
          <w:sz w:val="20"/>
          <w:szCs w:val="20"/>
        </w:rPr>
      </w:pPr>
      <w:r w:rsidRPr="00C95EB9">
        <w:rPr>
          <w:rFonts w:ascii="Arial" w:hAnsi="Arial" w:cs="Arial"/>
          <w:sz w:val="20"/>
          <w:szCs w:val="20"/>
        </w:rPr>
        <w:lastRenderedPageBreak/>
        <w:t>Morebitne spore bosta pogodbeni stranki reševali sporazumno, če do sporazumne rešitve ne pride, bo spore reševalo pristojno sodišče v Ljubljani po slovenskem pravu.</w:t>
      </w:r>
    </w:p>
    <w:p w14:paraId="3095E593" w14:textId="77777777" w:rsidR="000D293D" w:rsidRPr="00C95EB9" w:rsidRDefault="000D293D" w:rsidP="000D293D">
      <w:pPr>
        <w:spacing w:line="260" w:lineRule="atLeast"/>
        <w:jc w:val="both"/>
        <w:rPr>
          <w:rFonts w:ascii="Arial" w:hAnsi="Arial" w:cs="Arial"/>
          <w:sz w:val="20"/>
          <w:szCs w:val="20"/>
        </w:rPr>
      </w:pPr>
    </w:p>
    <w:p w14:paraId="1383EB48" w14:textId="77777777" w:rsidR="00F51B21" w:rsidRDefault="00F51B21" w:rsidP="000D293D">
      <w:pPr>
        <w:spacing w:line="260" w:lineRule="atLeast"/>
        <w:jc w:val="center"/>
        <w:rPr>
          <w:rFonts w:ascii="Arial" w:hAnsi="Arial" w:cs="Arial"/>
          <w:b/>
          <w:sz w:val="20"/>
          <w:szCs w:val="20"/>
        </w:rPr>
      </w:pPr>
    </w:p>
    <w:p w14:paraId="01951757" w14:textId="0AC5F771" w:rsidR="000D293D" w:rsidRPr="00C95EB9" w:rsidRDefault="000D293D" w:rsidP="000D293D">
      <w:pPr>
        <w:spacing w:line="260" w:lineRule="atLeast"/>
        <w:jc w:val="center"/>
        <w:rPr>
          <w:rFonts w:ascii="Arial" w:hAnsi="Arial" w:cs="Arial"/>
          <w:b/>
          <w:sz w:val="20"/>
          <w:szCs w:val="20"/>
        </w:rPr>
      </w:pPr>
      <w:r w:rsidRPr="00C95EB9">
        <w:rPr>
          <w:rFonts w:ascii="Arial" w:hAnsi="Arial" w:cs="Arial"/>
          <w:b/>
          <w:sz w:val="20"/>
          <w:szCs w:val="20"/>
        </w:rPr>
        <w:t>XV</w:t>
      </w:r>
      <w:r w:rsidR="00B03D8B">
        <w:rPr>
          <w:rFonts w:ascii="Arial" w:hAnsi="Arial" w:cs="Arial"/>
          <w:b/>
          <w:sz w:val="20"/>
          <w:szCs w:val="20"/>
        </w:rPr>
        <w:t>I</w:t>
      </w:r>
      <w:r w:rsidRPr="00C95EB9">
        <w:rPr>
          <w:rFonts w:ascii="Arial" w:hAnsi="Arial" w:cs="Arial"/>
          <w:b/>
          <w:sz w:val="20"/>
          <w:szCs w:val="20"/>
        </w:rPr>
        <w:t>. KONČNE DOLOČBE</w:t>
      </w:r>
    </w:p>
    <w:p w14:paraId="4FAD1D67" w14:textId="77777777" w:rsidR="000D293D" w:rsidRPr="00C95EB9" w:rsidRDefault="000D293D" w:rsidP="000D293D">
      <w:pPr>
        <w:spacing w:line="260" w:lineRule="atLeast"/>
        <w:jc w:val="both"/>
        <w:rPr>
          <w:rFonts w:ascii="Arial" w:hAnsi="Arial" w:cs="Arial"/>
          <w:b/>
          <w:sz w:val="20"/>
          <w:szCs w:val="20"/>
        </w:rPr>
      </w:pPr>
    </w:p>
    <w:p w14:paraId="3F4DC61F" w14:textId="77777777" w:rsidR="000D293D" w:rsidRDefault="000D293D" w:rsidP="000D293D">
      <w:pPr>
        <w:keepNext/>
        <w:spacing w:line="260" w:lineRule="atLeast"/>
        <w:jc w:val="center"/>
        <w:rPr>
          <w:rFonts w:ascii="Arial" w:hAnsi="Arial" w:cs="Arial"/>
          <w:sz w:val="20"/>
          <w:szCs w:val="20"/>
          <w:lang w:eastAsia="en-US"/>
        </w:rPr>
      </w:pPr>
      <w:r>
        <w:rPr>
          <w:rFonts w:ascii="Arial" w:hAnsi="Arial" w:cs="Arial"/>
          <w:sz w:val="20"/>
          <w:szCs w:val="20"/>
          <w:lang w:eastAsia="en-US"/>
        </w:rPr>
        <w:t xml:space="preserve">15. </w:t>
      </w:r>
      <w:r w:rsidRPr="000D261E">
        <w:rPr>
          <w:rFonts w:ascii="Arial" w:hAnsi="Arial" w:cs="Arial"/>
          <w:sz w:val="20"/>
          <w:szCs w:val="20"/>
          <w:lang w:eastAsia="en-US"/>
        </w:rPr>
        <w:t>člen</w:t>
      </w:r>
    </w:p>
    <w:p w14:paraId="25B66011" w14:textId="77777777" w:rsidR="000D293D" w:rsidRPr="00F5319D" w:rsidRDefault="000D293D" w:rsidP="000D293D">
      <w:pPr>
        <w:spacing w:before="240" w:line="260" w:lineRule="atLeast"/>
        <w:jc w:val="both"/>
        <w:rPr>
          <w:rFonts w:ascii="Arial" w:hAnsi="Arial" w:cs="Arial"/>
          <w:sz w:val="20"/>
          <w:szCs w:val="20"/>
        </w:rPr>
      </w:pPr>
      <w:r w:rsidRPr="00C95EB9">
        <w:rPr>
          <w:rFonts w:ascii="Arial" w:hAnsi="Arial" w:cs="Arial"/>
          <w:sz w:val="20"/>
          <w:szCs w:val="20"/>
          <w:lang w:eastAsia="en-US"/>
        </w:rPr>
        <w:t>Pogodba se lahko spremeni ali dopolni s pisnim aneksom, ki ga sprejmeta in podpišeta obe pogodbeni stranki, v skladu z veljavno zakonodajo, ki ureja javna naročila</w:t>
      </w:r>
      <w:r>
        <w:rPr>
          <w:rFonts w:ascii="Arial" w:hAnsi="Arial" w:cs="Arial"/>
          <w:sz w:val="20"/>
          <w:szCs w:val="20"/>
          <w:lang w:eastAsia="en-US"/>
        </w:rPr>
        <w:t>, razen v primeru, č</w:t>
      </w:r>
      <w:r w:rsidRPr="00F5319D">
        <w:rPr>
          <w:rFonts w:ascii="Arial" w:hAnsi="Arial" w:cs="Arial"/>
          <w:sz w:val="20"/>
          <w:szCs w:val="20"/>
        </w:rPr>
        <w:t>e se v času trajanja pogodbenega razmerja spremeni skrbnik pogodbe, se o tem z dopisom obvesti drugo pogodbeno stranko</w:t>
      </w:r>
      <w:r>
        <w:rPr>
          <w:rFonts w:ascii="Arial" w:hAnsi="Arial" w:cs="Arial"/>
          <w:sz w:val="20"/>
          <w:szCs w:val="20"/>
        </w:rPr>
        <w:t>,</w:t>
      </w:r>
      <w:r w:rsidRPr="00F5319D">
        <w:rPr>
          <w:rFonts w:ascii="Arial" w:hAnsi="Arial" w:cs="Arial"/>
          <w:sz w:val="20"/>
          <w:szCs w:val="20"/>
        </w:rPr>
        <w:t xml:space="preserve"> sklenitev aneksa k tej pogodbi za to ni potrebna.</w:t>
      </w:r>
    </w:p>
    <w:p w14:paraId="6090269E" w14:textId="77777777" w:rsidR="000D293D" w:rsidRPr="00C95EB9" w:rsidRDefault="000D293D" w:rsidP="000D293D">
      <w:pPr>
        <w:overflowPunct w:val="0"/>
        <w:autoSpaceDE w:val="0"/>
        <w:autoSpaceDN w:val="0"/>
        <w:adjustRightInd w:val="0"/>
        <w:spacing w:line="260" w:lineRule="atLeast"/>
        <w:jc w:val="both"/>
        <w:textAlignment w:val="baseline"/>
        <w:rPr>
          <w:rFonts w:ascii="Arial" w:hAnsi="Arial" w:cs="Arial"/>
          <w:sz w:val="20"/>
          <w:szCs w:val="20"/>
          <w:lang w:eastAsia="en-US"/>
        </w:rPr>
      </w:pPr>
    </w:p>
    <w:p w14:paraId="15266F51" w14:textId="77777777" w:rsidR="000D293D" w:rsidRDefault="000D293D" w:rsidP="000D293D">
      <w:pPr>
        <w:overflowPunct w:val="0"/>
        <w:autoSpaceDE w:val="0"/>
        <w:autoSpaceDN w:val="0"/>
        <w:adjustRightInd w:val="0"/>
        <w:spacing w:line="260" w:lineRule="atLeast"/>
        <w:jc w:val="both"/>
        <w:textAlignment w:val="baseline"/>
        <w:rPr>
          <w:rFonts w:ascii="Arial" w:hAnsi="Arial" w:cs="Arial"/>
          <w:sz w:val="20"/>
          <w:szCs w:val="20"/>
          <w:lang w:eastAsia="en-US"/>
        </w:rPr>
      </w:pPr>
      <w:r w:rsidRPr="00C95EB9">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7E8929D3" w14:textId="77777777" w:rsidR="000D293D" w:rsidRDefault="000D293D" w:rsidP="000D293D">
      <w:pPr>
        <w:overflowPunct w:val="0"/>
        <w:autoSpaceDE w:val="0"/>
        <w:autoSpaceDN w:val="0"/>
        <w:adjustRightInd w:val="0"/>
        <w:spacing w:line="260" w:lineRule="atLeast"/>
        <w:textAlignment w:val="baseline"/>
        <w:rPr>
          <w:rFonts w:ascii="Arial" w:hAnsi="Arial" w:cs="Arial"/>
          <w:sz w:val="20"/>
          <w:szCs w:val="20"/>
          <w:lang w:eastAsia="en-US"/>
        </w:rPr>
      </w:pPr>
    </w:p>
    <w:p w14:paraId="70C79790" w14:textId="67B261CC" w:rsidR="000D293D" w:rsidRPr="00266874" w:rsidRDefault="000D293D" w:rsidP="000D293D">
      <w:pPr>
        <w:keepNext/>
        <w:spacing w:line="260" w:lineRule="atLeast"/>
        <w:ind w:firstLine="426"/>
        <w:jc w:val="center"/>
        <w:rPr>
          <w:rFonts w:ascii="Arial" w:eastAsia="Calibri" w:hAnsi="Arial" w:cs="Arial"/>
          <w:b/>
          <w:sz w:val="20"/>
          <w:szCs w:val="20"/>
        </w:rPr>
      </w:pPr>
      <w:r>
        <w:rPr>
          <w:rFonts w:ascii="Arial" w:eastAsia="Calibri" w:hAnsi="Arial" w:cs="Arial"/>
          <w:b/>
          <w:sz w:val="20"/>
          <w:szCs w:val="20"/>
        </w:rPr>
        <w:t>XVI</w:t>
      </w:r>
      <w:r w:rsidR="00B03D8B">
        <w:rPr>
          <w:rFonts w:ascii="Arial" w:eastAsia="Calibri" w:hAnsi="Arial" w:cs="Arial"/>
          <w:b/>
          <w:sz w:val="20"/>
          <w:szCs w:val="20"/>
        </w:rPr>
        <w:t>I</w:t>
      </w:r>
      <w:r w:rsidRPr="00266874">
        <w:rPr>
          <w:rFonts w:ascii="Arial" w:eastAsia="Calibri" w:hAnsi="Arial" w:cs="Arial"/>
          <w:b/>
          <w:sz w:val="20"/>
          <w:szCs w:val="20"/>
        </w:rPr>
        <w:t>. RAZVEZNI POGOJ</w:t>
      </w:r>
    </w:p>
    <w:p w14:paraId="340E584A" w14:textId="77777777" w:rsidR="000D293D" w:rsidRPr="00C95EB9" w:rsidRDefault="000D293D" w:rsidP="000D293D">
      <w:pPr>
        <w:overflowPunct w:val="0"/>
        <w:autoSpaceDE w:val="0"/>
        <w:autoSpaceDN w:val="0"/>
        <w:adjustRightInd w:val="0"/>
        <w:spacing w:line="260" w:lineRule="atLeast"/>
        <w:textAlignment w:val="baseline"/>
        <w:rPr>
          <w:rFonts w:ascii="Arial" w:hAnsi="Arial" w:cs="Arial"/>
          <w:sz w:val="20"/>
          <w:szCs w:val="20"/>
          <w:lang w:eastAsia="en-US"/>
        </w:rPr>
      </w:pPr>
    </w:p>
    <w:p w14:paraId="255DD4CB" w14:textId="77777777" w:rsidR="000D293D" w:rsidRPr="00C95EB9" w:rsidRDefault="000D293D" w:rsidP="000D293D">
      <w:pPr>
        <w:spacing w:line="260" w:lineRule="atLeast"/>
        <w:jc w:val="center"/>
        <w:rPr>
          <w:rFonts w:ascii="Arial" w:hAnsi="Arial" w:cs="Arial"/>
          <w:sz w:val="20"/>
          <w:szCs w:val="20"/>
          <w:lang w:val="it-IT" w:eastAsia="en-US"/>
        </w:rPr>
      </w:pPr>
      <w:r>
        <w:rPr>
          <w:rFonts w:ascii="Arial" w:hAnsi="Arial" w:cs="Arial"/>
          <w:sz w:val="20"/>
          <w:szCs w:val="20"/>
          <w:lang w:val="it-IT" w:eastAsia="en-US"/>
        </w:rPr>
        <w:t>16</w:t>
      </w:r>
      <w:r w:rsidRPr="00C95EB9">
        <w:rPr>
          <w:rFonts w:ascii="Arial" w:hAnsi="Arial" w:cs="Arial"/>
          <w:sz w:val="20"/>
          <w:szCs w:val="20"/>
          <w:lang w:val="it-IT" w:eastAsia="en-US"/>
        </w:rPr>
        <w:t xml:space="preserve">. </w:t>
      </w:r>
      <w:r w:rsidRPr="00041DE1">
        <w:rPr>
          <w:rFonts w:ascii="Arial" w:hAnsi="Arial" w:cs="Arial"/>
          <w:sz w:val="20"/>
          <w:szCs w:val="20"/>
          <w:lang w:eastAsia="en-US"/>
        </w:rPr>
        <w:t>člen</w:t>
      </w:r>
    </w:p>
    <w:p w14:paraId="1BB93548" w14:textId="77777777" w:rsidR="000D293D" w:rsidRDefault="000D293D" w:rsidP="000D293D">
      <w:pPr>
        <w:spacing w:line="260" w:lineRule="atLeast"/>
        <w:jc w:val="both"/>
        <w:rPr>
          <w:rFonts w:ascii="Arial" w:hAnsi="Arial" w:cs="Arial"/>
          <w:sz w:val="20"/>
          <w:szCs w:val="20"/>
        </w:rPr>
      </w:pPr>
    </w:p>
    <w:p w14:paraId="2B3DD437" w14:textId="5179A33F" w:rsidR="000D293D" w:rsidRPr="00266874" w:rsidRDefault="000D293D" w:rsidP="000D293D">
      <w:pPr>
        <w:spacing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Ta pogodba je sklenjena pod razveznim pogojem, ki se uresniči, če bo naročnik seznanjen, da je sodišče s pravnomočno odločitvijo ugotovilo kršitev obveznosti na področju okoljskega, socialnega in delovnega prava</w:t>
      </w:r>
      <w:r w:rsidRPr="00266874">
        <w:t xml:space="preserve"> </w:t>
      </w:r>
      <w:r w:rsidRPr="00266874">
        <w:rPr>
          <w:rFonts w:ascii="Arial" w:eastAsia="Calibri" w:hAnsi="Arial" w:cs="Arial"/>
          <w:sz w:val="20"/>
          <w:szCs w:val="20"/>
          <w:lang w:eastAsia="en-US"/>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w:t>
      </w:r>
      <w:r w:rsidR="00F70265">
        <w:rPr>
          <w:rFonts w:ascii="Arial" w:eastAsia="Calibri" w:hAnsi="Arial" w:cs="Arial"/>
          <w:sz w:val="20"/>
          <w:szCs w:val="20"/>
          <w:lang w:eastAsia="en-US"/>
        </w:rPr>
        <w:t xml:space="preserve">izrečena globa </w:t>
      </w:r>
      <w:r w:rsidRPr="00266874">
        <w:rPr>
          <w:rFonts w:ascii="Arial" w:eastAsia="Calibri" w:hAnsi="Arial" w:cs="Arial"/>
          <w:sz w:val="20"/>
          <w:szCs w:val="20"/>
          <w:lang w:eastAsia="en-US"/>
        </w:rPr>
        <w:t xml:space="preserve">s pravnomočno odločitvijo ali več pravnomočnimi odločitvami izrečena globa za prekršek. </w:t>
      </w:r>
    </w:p>
    <w:p w14:paraId="7E02F946" w14:textId="77777777" w:rsidR="000D293D" w:rsidRPr="00266874" w:rsidRDefault="000D293D" w:rsidP="000D293D">
      <w:pPr>
        <w:spacing w:line="260" w:lineRule="atLeast"/>
        <w:jc w:val="both"/>
        <w:rPr>
          <w:rFonts w:ascii="Arial" w:eastAsia="Calibri" w:hAnsi="Arial" w:cs="Arial"/>
          <w:sz w:val="20"/>
          <w:szCs w:val="20"/>
          <w:lang w:eastAsia="en-US"/>
        </w:rPr>
      </w:pPr>
    </w:p>
    <w:p w14:paraId="5321F494" w14:textId="77777777" w:rsidR="000D293D" w:rsidRPr="00266874" w:rsidRDefault="000D293D" w:rsidP="000D293D">
      <w:pPr>
        <w:spacing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w:t>
      </w:r>
    </w:p>
    <w:p w14:paraId="58B0BF3C" w14:textId="77777777" w:rsidR="000D293D" w:rsidRPr="00266874" w:rsidRDefault="000D293D" w:rsidP="000D293D">
      <w:pPr>
        <w:spacing w:line="260" w:lineRule="atLeast"/>
        <w:jc w:val="both"/>
        <w:rPr>
          <w:rFonts w:ascii="Arial" w:eastAsia="Calibri" w:hAnsi="Arial" w:cs="Arial"/>
          <w:sz w:val="20"/>
          <w:szCs w:val="20"/>
          <w:lang w:eastAsia="en-US"/>
        </w:rPr>
      </w:pPr>
    </w:p>
    <w:p w14:paraId="0FA5491A" w14:textId="77777777" w:rsidR="000D293D" w:rsidRPr="00A7188B" w:rsidRDefault="000D293D" w:rsidP="000D293D">
      <w:pPr>
        <w:spacing w:line="260" w:lineRule="atLeast"/>
        <w:jc w:val="both"/>
        <w:rPr>
          <w:rFonts w:ascii="Arial" w:hAnsi="Arial" w:cs="Arial"/>
          <w:sz w:val="20"/>
          <w:szCs w:val="20"/>
        </w:rPr>
      </w:pPr>
      <w:r w:rsidRPr="00266874">
        <w:rPr>
          <w:rFonts w:ascii="Arial" w:eastAsia="Calibr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2F217ED" w14:textId="77777777" w:rsidR="000D293D" w:rsidRPr="00266874" w:rsidRDefault="000D293D" w:rsidP="000D293D">
      <w:pPr>
        <w:spacing w:line="260" w:lineRule="atLeast"/>
        <w:jc w:val="both"/>
        <w:rPr>
          <w:rFonts w:ascii="Arial" w:eastAsia="Calibri" w:hAnsi="Arial" w:cs="Arial"/>
          <w:sz w:val="20"/>
          <w:szCs w:val="20"/>
          <w:lang w:eastAsia="en-US"/>
        </w:rPr>
      </w:pPr>
    </w:p>
    <w:p w14:paraId="2C8CC2C1" w14:textId="77777777" w:rsidR="000D293D" w:rsidRPr="00266874" w:rsidRDefault="000D293D" w:rsidP="000D293D">
      <w:pPr>
        <w:spacing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F182FEB" w14:textId="77777777" w:rsidR="000D293D" w:rsidRPr="00C95EB9" w:rsidRDefault="000D293D" w:rsidP="000D293D">
      <w:pPr>
        <w:spacing w:line="260" w:lineRule="atLeast"/>
        <w:rPr>
          <w:rFonts w:ascii="Arial" w:hAnsi="Arial" w:cs="Arial"/>
          <w:sz w:val="20"/>
          <w:szCs w:val="20"/>
          <w:lang w:eastAsia="en-US"/>
        </w:rPr>
      </w:pPr>
    </w:p>
    <w:p w14:paraId="4DF320FD" w14:textId="74553FA7" w:rsidR="000D293D" w:rsidRPr="00C95EB9" w:rsidRDefault="000D293D" w:rsidP="000D293D">
      <w:pPr>
        <w:spacing w:line="260" w:lineRule="atLeast"/>
        <w:jc w:val="center"/>
        <w:rPr>
          <w:rFonts w:ascii="Arial" w:hAnsi="Arial" w:cs="Arial"/>
          <w:sz w:val="20"/>
          <w:szCs w:val="20"/>
          <w:lang w:eastAsia="en-US"/>
        </w:rPr>
      </w:pPr>
      <w:r>
        <w:rPr>
          <w:rFonts w:ascii="Arial" w:hAnsi="Arial" w:cs="Arial"/>
          <w:sz w:val="20"/>
          <w:szCs w:val="20"/>
          <w:lang w:eastAsia="en-US"/>
        </w:rPr>
        <w:t>17</w:t>
      </w:r>
      <w:r w:rsidRPr="00C95EB9">
        <w:rPr>
          <w:rFonts w:ascii="Arial" w:hAnsi="Arial" w:cs="Arial"/>
          <w:sz w:val="20"/>
          <w:szCs w:val="20"/>
          <w:lang w:eastAsia="en-US"/>
        </w:rPr>
        <w:t>. člen</w:t>
      </w:r>
    </w:p>
    <w:p w14:paraId="034562DB" w14:textId="77777777" w:rsidR="000D293D" w:rsidRDefault="000D293D" w:rsidP="000D293D">
      <w:pPr>
        <w:spacing w:line="260" w:lineRule="atLeast"/>
        <w:rPr>
          <w:rFonts w:ascii="Arial" w:hAnsi="Arial" w:cs="Arial"/>
          <w:sz w:val="20"/>
          <w:szCs w:val="20"/>
          <w:lang w:eastAsia="en-US"/>
        </w:rPr>
      </w:pPr>
    </w:p>
    <w:p w14:paraId="17EE0FFA" w14:textId="77777777" w:rsidR="000D293D" w:rsidRDefault="000D293D" w:rsidP="000D293D">
      <w:pPr>
        <w:spacing w:line="260" w:lineRule="atLeast"/>
        <w:jc w:val="both"/>
        <w:rPr>
          <w:rFonts w:ascii="Arial" w:hAnsi="Arial" w:cs="Arial"/>
          <w:sz w:val="20"/>
          <w:szCs w:val="20"/>
          <w:lang w:eastAsia="en-US"/>
        </w:rPr>
      </w:pPr>
      <w:r>
        <w:rPr>
          <w:rFonts w:ascii="Arial" w:hAnsi="Arial" w:cs="Arial"/>
          <w:sz w:val="20"/>
          <w:szCs w:val="20"/>
          <w:lang w:eastAsia="en-US"/>
        </w:rPr>
        <w:t xml:space="preserve">Pogodba stopi v veljavo z dnem, ko jo elektronsko podpišeta obe pogodbeni strani in ko je dostavljeno finančno zavarovanje za dobro izvedbo pogodbenih obveznosti, kot je zahtevano v 9. členu te pogodbe. </w:t>
      </w:r>
    </w:p>
    <w:p w14:paraId="22E7A7F1" w14:textId="77777777" w:rsidR="000D293D" w:rsidRDefault="000D293D" w:rsidP="000D293D">
      <w:pPr>
        <w:spacing w:line="260" w:lineRule="atLeast"/>
        <w:jc w:val="both"/>
        <w:rPr>
          <w:rFonts w:ascii="Arial" w:hAnsi="Arial" w:cs="Arial"/>
          <w:sz w:val="20"/>
          <w:szCs w:val="20"/>
          <w:lang w:eastAsia="en-US"/>
        </w:rPr>
      </w:pPr>
      <w:r>
        <w:rPr>
          <w:rFonts w:ascii="Arial" w:hAnsi="Arial" w:cs="Arial"/>
          <w:sz w:val="20"/>
          <w:szCs w:val="20"/>
          <w:lang w:eastAsia="en-US"/>
        </w:rPr>
        <w:t xml:space="preserve"> </w:t>
      </w:r>
    </w:p>
    <w:p w14:paraId="5ECE84C5" w14:textId="77777777" w:rsidR="002806C3" w:rsidRDefault="002806C3" w:rsidP="000D293D">
      <w:pPr>
        <w:spacing w:line="260" w:lineRule="atLeast"/>
        <w:jc w:val="both"/>
        <w:rPr>
          <w:rFonts w:ascii="Arial" w:hAnsi="Arial" w:cs="Arial"/>
          <w:sz w:val="20"/>
          <w:szCs w:val="20"/>
          <w:lang w:eastAsia="en-US"/>
        </w:rPr>
      </w:pPr>
    </w:p>
    <w:p w14:paraId="28CCBC17" w14:textId="77777777" w:rsidR="002806C3" w:rsidRDefault="002806C3" w:rsidP="000D293D">
      <w:pPr>
        <w:spacing w:line="260" w:lineRule="atLeast"/>
        <w:jc w:val="both"/>
        <w:rPr>
          <w:rFonts w:ascii="Arial" w:hAnsi="Arial" w:cs="Arial"/>
          <w:sz w:val="20"/>
          <w:szCs w:val="20"/>
          <w:lang w:eastAsia="en-US"/>
        </w:rPr>
      </w:pPr>
    </w:p>
    <w:p w14:paraId="4D4C996C" w14:textId="77777777" w:rsidR="002806C3" w:rsidRDefault="002806C3" w:rsidP="000D293D">
      <w:pPr>
        <w:spacing w:line="260" w:lineRule="atLeast"/>
        <w:jc w:val="both"/>
        <w:rPr>
          <w:rFonts w:ascii="Arial" w:hAnsi="Arial" w:cs="Arial"/>
          <w:sz w:val="20"/>
          <w:szCs w:val="20"/>
          <w:lang w:eastAsia="en-US"/>
        </w:rPr>
      </w:pPr>
    </w:p>
    <w:p w14:paraId="2C2282EC" w14:textId="77777777" w:rsidR="000D293D" w:rsidRDefault="000D293D" w:rsidP="000D293D">
      <w:pPr>
        <w:spacing w:line="260" w:lineRule="atLeast"/>
        <w:jc w:val="both"/>
        <w:rPr>
          <w:rFonts w:ascii="Arial" w:hAnsi="Arial" w:cs="Arial"/>
          <w:sz w:val="20"/>
          <w:szCs w:val="20"/>
          <w:lang w:eastAsia="en-US"/>
        </w:rPr>
      </w:pPr>
      <w:r>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43055E51" w14:textId="77777777" w:rsidR="000D293D" w:rsidRDefault="000D293D" w:rsidP="000D293D">
      <w:pPr>
        <w:spacing w:line="260" w:lineRule="atLeast"/>
        <w:rPr>
          <w:rFonts w:ascii="Arial" w:hAnsi="Arial" w:cs="Arial"/>
          <w:sz w:val="20"/>
          <w:szCs w:val="20"/>
        </w:rPr>
      </w:pPr>
    </w:p>
    <w:tbl>
      <w:tblPr>
        <w:tblW w:w="9498" w:type="dxa"/>
        <w:tblLayout w:type="fixed"/>
        <w:tblCellMar>
          <w:left w:w="0" w:type="dxa"/>
          <w:right w:w="0" w:type="dxa"/>
        </w:tblCellMar>
        <w:tblLook w:val="0000" w:firstRow="0" w:lastRow="0" w:firstColumn="0" w:lastColumn="0" w:noHBand="0" w:noVBand="0"/>
      </w:tblPr>
      <w:tblGrid>
        <w:gridCol w:w="4962"/>
        <w:gridCol w:w="4536"/>
      </w:tblGrid>
      <w:tr w:rsidR="000D293D" w:rsidRPr="00F927EF" w14:paraId="05758F35" w14:textId="77777777" w:rsidTr="007F2639">
        <w:trPr>
          <w:cantSplit/>
          <w:trHeight w:val="2642"/>
        </w:trPr>
        <w:tc>
          <w:tcPr>
            <w:tcW w:w="4962" w:type="dxa"/>
          </w:tcPr>
          <w:p w14:paraId="24DFF6E1" w14:textId="77777777" w:rsidR="000D293D" w:rsidRPr="00F927EF" w:rsidRDefault="000D293D" w:rsidP="007F2639">
            <w:pPr>
              <w:tabs>
                <w:tab w:val="left" w:pos="4153"/>
                <w:tab w:val="left" w:pos="8306"/>
              </w:tabs>
              <w:spacing w:line="260" w:lineRule="atLeast"/>
              <w:jc w:val="both"/>
              <w:rPr>
                <w:rFonts w:ascii="Arial" w:eastAsia="Calibri" w:hAnsi="Arial" w:cs="Arial"/>
                <w:sz w:val="20"/>
                <w:szCs w:val="20"/>
                <w:lang w:eastAsia="en-US"/>
              </w:rPr>
            </w:pPr>
            <w:r w:rsidRPr="00F927EF">
              <w:rPr>
                <w:rFonts w:ascii="Arial" w:eastAsia="Calibri" w:hAnsi="Arial" w:cs="Arial"/>
                <w:sz w:val="20"/>
                <w:szCs w:val="20"/>
                <w:lang w:eastAsia="en-US"/>
              </w:rPr>
              <w:t>IZVAJALEC:</w:t>
            </w:r>
          </w:p>
          <w:p w14:paraId="3F0EE324" w14:textId="77777777" w:rsidR="000D293D" w:rsidRPr="00F927EF" w:rsidRDefault="000D293D" w:rsidP="007F2639">
            <w:pPr>
              <w:tabs>
                <w:tab w:val="left" w:pos="4153"/>
                <w:tab w:val="left" w:pos="8306"/>
              </w:tabs>
              <w:spacing w:line="260" w:lineRule="atLeast"/>
              <w:jc w:val="both"/>
              <w:rPr>
                <w:rFonts w:ascii="Arial" w:eastAsia="Calibri" w:hAnsi="Arial" w:cs="Arial"/>
                <w:sz w:val="20"/>
                <w:szCs w:val="20"/>
                <w:lang w:eastAsia="en-US"/>
              </w:rPr>
            </w:pPr>
          </w:p>
          <w:p w14:paraId="392CA7E8" w14:textId="77777777" w:rsidR="000D293D" w:rsidRPr="00F927EF" w:rsidRDefault="000D293D" w:rsidP="007F2639">
            <w:pPr>
              <w:tabs>
                <w:tab w:val="left" w:pos="4153"/>
                <w:tab w:val="left" w:pos="8306"/>
              </w:tabs>
              <w:spacing w:line="260" w:lineRule="atLeast"/>
              <w:jc w:val="both"/>
              <w:rPr>
                <w:rFonts w:ascii="Arial" w:eastAsia="Calibri" w:hAnsi="Arial" w:cs="Arial"/>
                <w:bCs/>
                <w:i/>
                <w:iCs/>
                <w:sz w:val="20"/>
                <w:szCs w:val="20"/>
                <w:lang w:eastAsia="en-US"/>
              </w:rPr>
            </w:pPr>
            <w:r w:rsidRPr="00F927EF">
              <w:rPr>
                <w:rFonts w:ascii="Arial" w:eastAsia="Calibri" w:hAnsi="Arial" w:cs="Arial"/>
                <w:bCs/>
                <w:i/>
                <w:iCs/>
                <w:sz w:val="20"/>
                <w:szCs w:val="20"/>
                <w:lang w:eastAsia="en-US"/>
              </w:rPr>
              <w:t>Naziv izvajalca</w:t>
            </w:r>
          </w:p>
          <w:p w14:paraId="0132423B" w14:textId="77777777" w:rsidR="000D293D" w:rsidRPr="00F927EF" w:rsidRDefault="000D293D" w:rsidP="007F2639">
            <w:pPr>
              <w:tabs>
                <w:tab w:val="left" w:pos="4153"/>
                <w:tab w:val="left" w:pos="8306"/>
              </w:tabs>
              <w:spacing w:line="260" w:lineRule="atLeast"/>
              <w:jc w:val="both"/>
              <w:rPr>
                <w:rFonts w:ascii="Arial" w:eastAsia="Calibri" w:hAnsi="Arial" w:cs="Arial"/>
                <w:bCs/>
                <w:i/>
                <w:iCs/>
                <w:sz w:val="20"/>
                <w:szCs w:val="20"/>
                <w:lang w:eastAsia="en-US"/>
              </w:rPr>
            </w:pPr>
          </w:p>
          <w:p w14:paraId="002387D6" w14:textId="77777777" w:rsidR="000D293D" w:rsidRPr="00F927EF" w:rsidRDefault="000D293D" w:rsidP="007F2639">
            <w:pPr>
              <w:tabs>
                <w:tab w:val="left" w:pos="4153"/>
                <w:tab w:val="left" w:pos="8306"/>
              </w:tabs>
              <w:spacing w:line="260" w:lineRule="atLeast"/>
              <w:jc w:val="both"/>
              <w:rPr>
                <w:rFonts w:ascii="Arial" w:eastAsia="Calibri" w:hAnsi="Arial" w:cs="Arial"/>
                <w:bCs/>
                <w:i/>
                <w:iCs/>
                <w:sz w:val="20"/>
                <w:szCs w:val="20"/>
                <w:lang w:eastAsia="en-US"/>
              </w:rPr>
            </w:pPr>
          </w:p>
          <w:p w14:paraId="6E1ECB45" w14:textId="77777777" w:rsidR="000D293D" w:rsidRPr="00F927EF" w:rsidRDefault="000D293D" w:rsidP="007F2639">
            <w:pPr>
              <w:tabs>
                <w:tab w:val="left" w:pos="4153"/>
                <w:tab w:val="left" w:pos="8306"/>
              </w:tabs>
              <w:spacing w:line="260" w:lineRule="atLeast"/>
              <w:jc w:val="both"/>
              <w:rPr>
                <w:rFonts w:ascii="Arial" w:eastAsia="Calibri" w:hAnsi="Arial" w:cs="Arial"/>
                <w:bCs/>
                <w:i/>
                <w:iCs/>
                <w:sz w:val="20"/>
                <w:szCs w:val="20"/>
                <w:lang w:eastAsia="en-US"/>
              </w:rPr>
            </w:pPr>
          </w:p>
          <w:p w14:paraId="2E691A0D" w14:textId="77777777" w:rsidR="000D293D" w:rsidRPr="00F927EF" w:rsidRDefault="000D293D" w:rsidP="007F2639">
            <w:pPr>
              <w:tabs>
                <w:tab w:val="left" w:pos="4153"/>
                <w:tab w:val="left" w:pos="8306"/>
              </w:tabs>
              <w:spacing w:line="260" w:lineRule="atLeast"/>
              <w:jc w:val="both"/>
              <w:rPr>
                <w:rFonts w:ascii="Arial" w:eastAsia="Calibri" w:hAnsi="Arial" w:cs="Arial"/>
                <w:sz w:val="20"/>
                <w:szCs w:val="20"/>
                <w:lang w:eastAsia="en-US"/>
              </w:rPr>
            </w:pPr>
            <w:r w:rsidRPr="00F927EF">
              <w:rPr>
                <w:rFonts w:ascii="Arial" w:eastAsia="Calibri" w:hAnsi="Arial" w:cs="Arial"/>
                <w:bCs/>
                <w:i/>
                <w:iCs/>
                <w:sz w:val="20"/>
                <w:szCs w:val="20"/>
                <w:lang w:eastAsia="en-US"/>
              </w:rPr>
              <w:t>Navedba podpisnika</w:t>
            </w:r>
          </w:p>
        </w:tc>
        <w:tc>
          <w:tcPr>
            <w:tcW w:w="4536" w:type="dxa"/>
          </w:tcPr>
          <w:p w14:paraId="11193C2B" w14:textId="77777777" w:rsidR="000D293D" w:rsidRPr="00F927EF" w:rsidRDefault="000D293D" w:rsidP="007F2639">
            <w:pPr>
              <w:spacing w:line="260" w:lineRule="atLeast"/>
              <w:jc w:val="both"/>
              <w:rPr>
                <w:rFonts w:ascii="Arial" w:eastAsia="Calibri" w:hAnsi="Arial" w:cs="Arial"/>
                <w:sz w:val="20"/>
                <w:szCs w:val="20"/>
                <w:lang w:eastAsia="en-US"/>
              </w:rPr>
            </w:pPr>
            <w:r w:rsidRPr="00F927EF">
              <w:rPr>
                <w:rFonts w:ascii="Arial" w:eastAsia="Calibri" w:hAnsi="Arial" w:cs="Arial"/>
                <w:sz w:val="20"/>
                <w:szCs w:val="20"/>
                <w:lang w:eastAsia="en-US"/>
              </w:rPr>
              <w:t>NAROČNIK:</w:t>
            </w:r>
          </w:p>
          <w:p w14:paraId="1025F020" w14:textId="77777777" w:rsidR="000D293D" w:rsidRPr="00F927EF" w:rsidRDefault="000D293D" w:rsidP="007F2639">
            <w:pPr>
              <w:spacing w:line="260" w:lineRule="atLeast"/>
              <w:jc w:val="both"/>
              <w:rPr>
                <w:rFonts w:ascii="Arial" w:eastAsia="Calibri" w:hAnsi="Arial" w:cs="Arial"/>
                <w:sz w:val="20"/>
                <w:szCs w:val="20"/>
                <w:lang w:eastAsia="en-US"/>
              </w:rPr>
            </w:pPr>
          </w:p>
          <w:p w14:paraId="7F6C0318" w14:textId="52728691" w:rsidR="00B03D8B" w:rsidRPr="00374493" w:rsidRDefault="00F70265" w:rsidP="00B03D8B">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 xml:space="preserve">Republika Slovenija, </w:t>
            </w:r>
            <w:r w:rsidR="00B03D8B" w:rsidRPr="00374493">
              <w:rPr>
                <w:rFonts w:ascii="Arial" w:eastAsia="Calibri" w:hAnsi="Arial" w:cs="Arial"/>
                <w:sz w:val="20"/>
                <w:szCs w:val="20"/>
                <w:lang w:eastAsia="en-US"/>
              </w:rPr>
              <w:t>Ministrstvo za okolje</w:t>
            </w:r>
            <w:r w:rsidR="00B03D8B">
              <w:rPr>
                <w:rFonts w:ascii="Arial" w:eastAsia="Calibri" w:hAnsi="Arial" w:cs="Arial"/>
                <w:sz w:val="20"/>
                <w:szCs w:val="20"/>
                <w:lang w:eastAsia="en-US"/>
              </w:rPr>
              <w:t xml:space="preserve"> in prostor</w:t>
            </w:r>
          </w:p>
          <w:p w14:paraId="6DBFA8CD" w14:textId="77777777" w:rsidR="00B03D8B" w:rsidRPr="00374493" w:rsidRDefault="00B03D8B" w:rsidP="00B03D8B">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Dunajska cesta 48</w:t>
            </w:r>
            <w:r w:rsidRPr="00374493">
              <w:rPr>
                <w:rFonts w:ascii="Arial" w:eastAsia="Calibri" w:hAnsi="Arial" w:cs="Arial"/>
                <w:sz w:val="20"/>
                <w:szCs w:val="20"/>
                <w:lang w:eastAsia="en-US"/>
              </w:rPr>
              <w:t>, 1000 Ljubljana</w:t>
            </w:r>
          </w:p>
          <w:p w14:paraId="6CBBAEB1" w14:textId="77777777" w:rsidR="00B03D8B" w:rsidRPr="00374493" w:rsidRDefault="00B03D8B" w:rsidP="00B03D8B">
            <w:pPr>
              <w:spacing w:line="260" w:lineRule="atLeast"/>
              <w:jc w:val="both"/>
              <w:rPr>
                <w:rFonts w:ascii="Arial" w:eastAsia="Calibri" w:hAnsi="Arial" w:cs="Arial"/>
                <w:sz w:val="20"/>
                <w:szCs w:val="20"/>
                <w:lang w:eastAsia="en-US"/>
              </w:rPr>
            </w:pPr>
          </w:p>
          <w:p w14:paraId="77299DA1" w14:textId="77777777" w:rsidR="00B03D8B" w:rsidRPr="00374493" w:rsidRDefault="00B03D8B" w:rsidP="00B03D8B">
            <w:pPr>
              <w:spacing w:line="260" w:lineRule="atLeast"/>
              <w:jc w:val="both"/>
              <w:rPr>
                <w:rFonts w:ascii="Arial" w:eastAsia="Calibri" w:hAnsi="Arial" w:cs="Arial"/>
                <w:sz w:val="20"/>
                <w:szCs w:val="20"/>
                <w:lang w:eastAsia="en-US"/>
              </w:rPr>
            </w:pPr>
          </w:p>
          <w:p w14:paraId="129127E5" w14:textId="77777777" w:rsidR="00B03D8B" w:rsidRPr="00297786" w:rsidRDefault="00B03D8B" w:rsidP="00B03D8B">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m</w:t>
            </w:r>
            <w:r w:rsidRPr="00374493">
              <w:rPr>
                <w:rFonts w:ascii="Arial" w:eastAsia="Calibri" w:hAnsi="Arial" w:cs="Arial"/>
                <w:sz w:val="20"/>
                <w:szCs w:val="20"/>
                <w:lang w:eastAsia="en-US"/>
              </w:rPr>
              <w:t xml:space="preserve">ag. </w:t>
            </w:r>
            <w:r>
              <w:rPr>
                <w:rFonts w:ascii="Arial" w:eastAsia="Calibri" w:hAnsi="Arial" w:cs="Arial"/>
                <w:sz w:val="20"/>
                <w:szCs w:val="20"/>
                <w:lang w:eastAsia="en-US"/>
              </w:rPr>
              <w:t>Polona Rifelj</w:t>
            </w:r>
            <w:r w:rsidRPr="00374493">
              <w:rPr>
                <w:rFonts w:ascii="Arial" w:eastAsia="Calibri" w:hAnsi="Arial" w:cs="Arial"/>
                <w:sz w:val="20"/>
                <w:szCs w:val="20"/>
                <w:lang w:eastAsia="en-US"/>
              </w:rPr>
              <w:t>, minist</w:t>
            </w:r>
            <w:r>
              <w:rPr>
                <w:rFonts w:ascii="Arial" w:eastAsia="Calibri" w:hAnsi="Arial" w:cs="Arial"/>
                <w:sz w:val="20"/>
                <w:szCs w:val="20"/>
                <w:lang w:eastAsia="en-US"/>
              </w:rPr>
              <w:t>rica</w:t>
            </w:r>
          </w:p>
          <w:p w14:paraId="015B21AF" w14:textId="77777777" w:rsidR="000D293D" w:rsidRPr="00F927EF" w:rsidRDefault="000D293D" w:rsidP="007F2639">
            <w:pPr>
              <w:spacing w:line="260" w:lineRule="atLeast"/>
              <w:rPr>
                <w:rFonts w:ascii="Arial" w:hAnsi="Arial"/>
                <w:b/>
                <w:bCs/>
                <w:sz w:val="20"/>
                <w:lang w:eastAsia="en-US"/>
              </w:rPr>
            </w:pPr>
          </w:p>
          <w:p w14:paraId="2027E375" w14:textId="77777777" w:rsidR="000D293D" w:rsidRPr="00F927EF" w:rsidRDefault="000D293D" w:rsidP="007F2639">
            <w:pPr>
              <w:spacing w:line="260" w:lineRule="atLeast"/>
              <w:rPr>
                <w:rFonts w:ascii="Arial" w:hAnsi="Arial" w:cs="Arial"/>
                <w:sz w:val="20"/>
                <w:szCs w:val="20"/>
                <w:lang w:eastAsia="en-US"/>
              </w:rPr>
            </w:pPr>
          </w:p>
          <w:p w14:paraId="354DD1C7" w14:textId="77777777" w:rsidR="000D293D" w:rsidRPr="00F927EF" w:rsidRDefault="000D293D" w:rsidP="007F2639">
            <w:pPr>
              <w:spacing w:line="260" w:lineRule="atLeast"/>
              <w:jc w:val="both"/>
              <w:rPr>
                <w:rFonts w:ascii="Arial" w:eastAsia="Calibri" w:hAnsi="Arial" w:cs="Arial"/>
                <w:sz w:val="20"/>
                <w:szCs w:val="20"/>
                <w:lang w:eastAsia="en-US"/>
              </w:rPr>
            </w:pPr>
          </w:p>
        </w:tc>
      </w:tr>
    </w:tbl>
    <w:p w14:paraId="0A03A02A" w14:textId="77777777" w:rsidR="000D293D" w:rsidRDefault="000D293D" w:rsidP="000D293D">
      <w:pPr>
        <w:spacing w:line="260" w:lineRule="atLeast"/>
        <w:jc w:val="both"/>
        <w:rPr>
          <w:rFonts w:ascii="Arial" w:hAnsi="Arial" w:cs="Arial"/>
          <w:sz w:val="20"/>
          <w:szCs w:val="20"/>
        </w:rPr>
      </w:pPr>
    </w:p>
    <w:p w14:paraId="4824140E" w14:textId="77777777" w:rsidR="000D293D" w:rsidRDefault="000D293D" w:rsidP="000D293D">
      <w:pPr>
        <w:spacing w:line="260" w:lineRule="atLeast"/>
        <w:jc w:val="both"/>
        <w:rPr>
          <w:rFonts w:ascii="Arial" w:hAnsi="Arial" w:cs="Arial"/>
          <w:sz w:val="20"/>
          <w:szCs w:val="20"/>
        </w:rPr>
      </w:pPr>
    </w:p>
    <w:p w14:paraId="2B224666" w14:textId="01B73B66" w:rsidR="000D293D" w:rsidRDefault="000D293D" w:rsidP="000D293D">
      <w:pPr>
        <w:spacing w:line="260" w:lineRule="atLeast"/>
        <w:rPr>
          <w:rFonts w:ascii="Arial" w:hAnsi="Arial" w:cs="Arial"/>
          <w:sz w:val="20"/>
          <w:szCs w:val="20"/>
        </w:rPr>
      </w:pPr>
      <w:r>
        <w:rPr>
          <w:rFonts w:ascii="Arial" w:hAnsi="Arial" w:cs="Arial"/>
          <w:sz w:val="20"/>
          <w:szCs w:val="20"/>
        </w:rPr>
        <w:t>Št. zadeve: 430-</w:t>
      </w:r>
      <w:r w:rsidR="004650EE">
        <w:rPr>
          <w:rFonts w:ascii="Arial" w:hAnsi="Arial" w:cs="Arial"/>
          <w:sz w:val="20"/>
          <w:szCs w:val="20"/>
        </w:rPr>
        <w:t>16</w:t>
      </w:r>
      <w:r>
        <w:rPr>
          <w:rFonts w:ascii="Arial" w:hAnsi="Arial" w:cs="Arial"/>
          <w:sz w:val="20"/>
          <w:szCs w:val="20"/>
        </w:rPr>
        <w:t>/202</w:t>
      </w:r>
      <w:r w:rsidR="00237DC2">
        <w:rPr>
          <w:rFonts w:ascii="Arial" w:hAnsi="Arial" w:cs="Arial"/>
          <w:sz w:val="20"/>
          <w:szCs w:val="20"/>
        </w:rPr>
        <w:t>6</w:t>
      </w:r>
      <w:r>
        <w:rPr>
          <w:rFonts w:ascii="Arial" w:hAnsi="Arial" w:cs="Arial"/>
          <w:sz w:val="20"/>
          <w:szCs w:val="20"/>
        </w:rPr>
        <w:t>-2570</w:t>
      </w:r>
    </w:p>
    <w:p w14:paraId="5CF38906" w14:textId="77777777" w:rsidR="000D293D" w:rsidRDefault="000D293D" w:rsidP="000D293D">
      <w:pPr>
        <w:spacing w:line="260" w:lineRule="atLeast"/>
        <w:rPr>
          <w:rFonts w:ascii="Arial" w:hAnsi="Arial" w:cs="Arial"/>
          <w:sz w:val="20"/>
          <w:szCs w:val="20"/>
        </w:rPr>
      </w:pPr>
      <w:r>
        <w:rPr>
          <w:rFonts w:ascii="Arial" w:hAnsi="Arial" w:cs="Arial"/>
          <w:sz w:val="20"/>
          <w:szCs w:val="20"/>
        </w:rPr>
        <w:t>Št. zbirka računi:</w:t>
      </w:r>
    </w:p>
    <w:p w14:paraId="3E0105F9" w14:textId="48AA8D2B" w:rsidR="00782FD5" w:rsidRDefault="00782FD5">
      <w:r>
        <w:br w:type="page"/>
      </w:r>
    </w:p>
    <w:p w14:paraId="56D69A9B" w14:textId="036CB218" w:rsidR="00543085" w:rsidRPr="00501FCF" w:rsidRDefault="00543085" w:rsidP="5BD2FF2F">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bookmarkStart w:id="143" w:name="__RefHeading__13108_758074437"/>
      <w:bookmarkEnd w:id="141"/>
      <w:bookmarkEnd w:id="142"/>
      <w:bookmarkEnd w:id="143"/>
      <w:r w:rsidRPr="5BD2FF2F">
        <w:rPr>
          <w:rFonts w:ascii="Arial" w:hAnsi="Arial" w:cs="Arial"/>
          <w:b/>
          <w:bCs/>
          <w:sz w:val="20"/>
          <w:szCs w:val="20"/>
        </w:rPr>
        <w:lastRenderedPageBreak/>
        <w:t xml:space="preserve">Obrazec </w:t>
      </w:r>
      <w:r w:rsidR="00FE2445">
        <w:rPr>
          <w:rFonts w:ascii="Arial" w:hAnsi="Arial" w:cs="Arial"/>
          <w:b/>
          <w:bCs/>
          <w:sz w:val="20"/>
          <w:szCs w:val="20"/>
        </w:rPr>
        <w:t>9</w:t>
      </w:r>
      <w:r w:rsidRPr="5BD2FF2F">
        <w:rPr>
          <w:rFonts w:ascii="Arial" w:hAnsi="Arial" w:cs="Arial"/>
          <w:b/>
          <w:bCs/>
          <w:sz w:val="20"/>
          <w:szCs w:val="20"/>
        </w:rPr>
        <w:t xml:space="preserve">: GARANCIJA ZA RESNOST PONUDBE </w:t>
      </w:r>
    </w:p>
    <w:p w14:paraId="01F5FFDC" w14:textId="77777777" w:rsidR="00543085" w:rsidRPr="00501FCF" w:rsidRDefault="00543085" w:rsidP="00543085">
      <w:pPr>
        <w:keepNext/>
        <w:suppressAutoHyphens/>
        <w:spacing w:before="120" w:after="60" w:line="260" w:lineRule="atLeast"/>
        <w:jc w:val="center"/>
        <w:rPr>
          <w:rFonts w:ascii="Arial" w:hAnsi="Arial" w:cs="Arial"/>
          <w:sz w:val="16"/>
          <w:szCs w:val="16"/>
          <w:lang w:eastAsia="ar-SA"/>
        </w:rPr>
      </w:pPr>
      <w:r w:rsidRPr="5BD2FF2F">
        <w:rPr>
          <w:rFonts w:ascii="Arial" w:hAnsi="Arial" w:cs="Arial"/>
          <w:b/>
          <w:bCs/>
          <w:sz w:val="16"/>
          <w:szCs w:val="16"/>
        </w:rPr>
        <w:t>Obrazec zavarovanja za resnost ponudbe po EPGP-758</w:t>
      </w:r>
    </w:p>
    <w:p w14:paraId="55653C57" w14:textId="77777777" w:rsidR="00543085" w:rsidRPr="00501FCF" w:rsidRDefault="00543085" w:rsidP="00543085">
      <w:pPr>
        <w:suppressAutoHyphens/>
        <w:spacing w:line="260" w:lineRule="atLeast"/>
        <w:rPr>
          <w:rFonts w:ascii="Arial" w:hAnsi="Arial" w:cs="Arial"/>
          <w:sz w:val="16"/>
          <w:szCs w:val="16"/>
          <w:lang w:eastAsia="ar-SA"/>
        </w:rPr>
      </w:pPr>
    </w:p>
    <w:p w14:paraId="27C8AFE6" w14:textId="77777777" w:rsidR="00543085" w:rsidRPr="00501FCF" w:rsidRDefault="00543085"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bCs/>
          <w:sz w:val="16"/>
          <w:szCs w:val="16"/>
          <w:lang w:eastAsia="ar-SA"/>
        </w:rPr>
      </w:pPr>
      <w:r w:rsidRPr="5BD2FF2F">
        <w:rPr>
          <w:rFonts w:ascii="Arial" w:hAnsi="Arial" w:cs="Arial"/>
          <w:i/>
          <w:iCs/>
          <w:sz w:val="16"/>
          <w:szCs w:val="16"/>
        </w:rPr>
        <w:t>Glava s podatki o garantu (zavarovalnici/banki)</w:t>
      </w:r>
      <w:r w:rsidRPr="5BD2FF2F">
        <w:rPr>
          <w:rFonts w:ascii="Arial" w:hAnsi="Arial" w:cs="Arial"/>
          <w:sz w:val="16"/>
          <w:szCs w:val="16"/>
        </w:rPr>
        <w:t xml:space="preserve"> </w:t>
      </w:r>
      <w:r w:rsidRPr="5BD2FF2F">
        <w:rPr>
          <w:rFonts w:ascii="Arial" w:hAnsi="Arial" w:cs="Arial"/>
          <w:i/>
          <w:iCs/>
          <w:sz w:val="16"/>
          <w:szCs w:val="16"/>
        </w:rPr>
        <w:t>ali SWIFT ključ</w:t>
      </w:r>
    </w:p>
    <w:p w14:paraId="5910D050" w14:textId="77777777" w:rsidR="00543085" w:rsidRPr="00501FCF" w:rsidRDefault="00543085"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bCs/>
          <w:sz w:val="16"/>
          <w:szCs w:val="16"/>
          <w:lang w:eastAsia="ar-SA"/>
        </w:rPr>
      </w:pPr>
    </w:p>
    <w:p w14:paraId="75146B05" w14:textId="3B78DEFB"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sz w:val="16"/>
          <w:szCs w:val="16"/>
        </w:rPr>
        <w:t xml:space="preserve">Za: </w:t>
      </w:r>
      <w:r w:rsidR="00CD7D80" w:rsidRPr="00CD7D80">
        <w:rPr>
          <w:rFonts w:ascii="Arial" w:hAnsi="Arial" w:cs="Arial"/>
          <w:b/>
          <w:bCs/>
          <w:noProof/>
          <w:sz w:val="16"/>
          <w:szCs w:val="16"/>
        </w:rPr>
        <w:t xml:space="preserve">Republika Slovenija, </w:t>
      </w:r>
      <w:r w:rsidR="00F70265" w:rsidRPr="00CD7D80">
        <w:rPr>
          <w:rFonts w:ascii="Arial" w:hAnsi="Arial" w:cs="Arial"/>
          <w:b/>
          <w:sz w:val="16"/>
          <w:szCs w:val="16"/>
          <w:lang w:eastAsia="ar-SA"/>
        </w:rPr>
        <w:t>Ministrstvo</w:t>
      </w:r>
      <w:r w:rsidR="00F70265" w:rsidRPr="00E17C53">
        <w:rPr>
          <w:rFonts w:ascii="Arial" w:hAnsi="Arial" w:cs="Arial"/>
          <w:b/>
          <w:sz w:val="16"/>
          <w:szCs w:val="16"/>
          <w:lang w:eastAsia="ar-SA"/>
        </w:rPr>
        <w:t xml:space="preserve"> za okolje</w:t>
      </w:r>
      <w:r w:rsidR="00F70265">
        <w:rPr>
          <w:rFonts w:ascii="Arial" w:hAnsi="Arial" w:cs="Arial"/>
          <w:b/>
          <w:sz w:val="16"/>
          <w:szCs w:val="16"/>
          <w:lang w:eastAsia="ar-SA"/>
        </w:rPr>
        <w:t xml:space="preserve"> in prostor</w:t>
      </w:r>
      <w:r w:rsidR="00F70265" w:rsidRPr="00E17C53">
        <w:rPr>
          <w:rFonts w:ascii="Arial" w:hAnsi="Arial" w:cs="Arial"/>
          <w:b/>
          <w:sz w:val="16"/>
          <w:szCs w:val="16"/>
          <w:lang w:eastAsia="ar-SA"/>
        </w:rPr>
        <w:t xml:space="preserve">, </w:t>
      </w:r>
      <w:r w:rsidR="00F70265">
        <w:rPr>
          <w:rFonts w:ascii="Arial" w:hAnsi="Arial" w:cs="Arial"/>
          <w:b/>
          <w:sz w:val="16"/>
          <w:szCs w:val="16"/>
          <w:lang w:eastAsia="ar-SA"/>
        </w:rPr>
        <w:t>Dunajska cesta 48</w:t>
      </w:r>
      <w:r w:rsidR="00F70265" w:rsidRPr="00E17C53">
        <w:rPr>
          <w:rFonts w:ascii="Arial" w:hAnsi="Arial" w:cs="Arial"/>
          <w:b/>
          <w:sz w:val="16"/>
          <w:szCs w:val="16"/>
          <w:lang w:eastAsia="ar-SA"/>
        </w:rPr>
        <w:t xml:space="preserve">, </w:t>
      </w:r>
      <w:r w:rsidR="00F70265">
        <w:rPr>
          <w:rFonts w:ascii="Arial" w:hAnsi="Arial" w:cs="Arial"/>
          <w:b/>
          <w:sz w:val="16"/>
          <w:szCs w:val="16"/>
          <w:lang w:eastAsia="ar-SA"/>
        </w:rPr>
        <w:t xml:space="preserve">1000 </w:t>
      </w:r>
      <w:r w:rsidR="00F70265" w:rsidRPr="00E17C53">
        <w:rPr>
          <w:rFonts w:ascii="Arial" w:hAnsi="Arial" w:cs="Arial"/>
          <w:b/>
          <w:sz w:val="16"/>
          <w:szCs w:val="16"/>
          <w:lang w:eastAsia="ar-SA"/>
        </w:rPr>
        <w:t>Ljubljana</w:t>
      </w:r>
      <w:r w:rsidR="00F70265" w:rsidRPr="5BD2FF2F">
        <w:rPr>
          <w:rFonts w:ascii="Arial" w:hAnsi="Arial" w:cs="Arial"/>
          <w:b/>
          <w:bCs/>
          <w:sz w:val="16"/>
          <w:szCs w:val="16"/>
        </w:rPr>
        <w:t xml:space="preserve"> </w:t>
      </w:r>
      <w:r w:rsidRPr="5BD2FF2F">
        <w:rPr>
          <w:rFonts w:ascii="Arial" w:hAnsi="Arial" w:cs="Arial"/>
          <w:b/>
          <w:bCs/>
          <w:sz w:val="16"/>
          <w:szCs w:val="16"/>
        </w:rPr>
        <w:t>(naročnik oz. upravičenec garancije)</w:t>
      </w:r>
    </w:p>
    <w:p w14:paraId="2B5A967A"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D4BA34E"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1FCF">
        <w:rPr>
          <w:rFonts w:ascii="Arial" w:hAnsi="Arial" w:cs="Arial"/>
          <w:sz w:val="16"/>
          <w:szCs w:val="16"/>
          <w:lang w:eastAsia="ar-SA"/>
        </w:rPr>
        <w:t xml:space="preserve">Datum: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Pr="00501FCF">
        <w:rPr>
          <w:rFonts w:ascii="Arial" w:hAnsi="Arial" w:cs="Arial"/>
          <w:sz w:val="16"/>
          <w:szCs w:val="16"/>
          <w:lang w:eastAsia="ar-SA"/>
        </w:rPr>
      </w:r>
      <w:r w:rsidRPr="00501FCF">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datum izdaje)</w:t>
      </w:r>
    </w:p>
    <w:p w14:paraId="69C4D122"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E97F179"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VRSTA ZAVAROVANJA:</w:t>
      </w:r>
      <w:r w:rsidRPr="00501FCF">
        <w:rPr>
          <w:rFonts w:ascii="Arial" w:hAnsi="Arial" w:cs="Arial"/>
          <w:sz w:val="16"/>
          <w:szCs w:val="16"/>
          <w:lang w:eastAsia="ar-SA"/>
        </w:rPr>
        <w:t xml:space="preserve">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Pr="00501FCF">
        <w:rPr>
          <w:rFonts w:ascii="Arial" w:hAnsi="Arial" w:cs="Arial"/>
          <w:sz w:val="16"/>
          <w:szCs w:val="16"/>
          <w:lang w:eastAsia="ar-SA"/>
        </w:rPr>
      </w:r>
      <w:r w:rsidRPr="00501FCF">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vrsta zavarovanja: kavcijsko zavarovanje/bančna garancija)</w:t>
      </w:r>
    </w:p>
    <w:p w14:paraId="66178CEA"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085E4AB"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 xml:space="preserve">ŠTEVILKA: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Pr="00501FCF">
        <w:rPr>
          <w:rFonts w:ascii="Arial" w:hAnsi="Arial" w:cs="Arial"/>
          <w:sz w:val="16"/>
          <w:szCs w:val="16"/>
          <w:lang w:eastAsia="ar-SA"/>
        </w:rPr>
      </w:r>
      <w:r w:rsidRPr="00501FCF">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številka zavarovanja)</w:t>
      </w:r>
    </w:p>
    <w:p w14:paraId="1BA25109"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D0B82BD"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GARANT:</w:t>
      </w:r>
      <w:r w:rsidRPr="00501FCF">
        <w:rPr>
          <w:rFonts w:ascii="Arial" w:hAnsi="Arial" w:cs="Arial"/>
          <w:sz w:val="16"/>
          <w:szCs w:val="16"/>
          <w:lang w:eastAsia="ar-SA"/>
        </w:rPr>
        <w:t xml:space="preserve">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Pr="00501FCF">
        <w:rPr>
          <w:rFonts w:ascii="Arial" w:hAnsi="Arial" w:cs="Arial"/>
          <w:sz w:val="16"/>
          <w:szCs w:val="16"/>
          <w:lang w:eastAsia="ar-SA"/>
        </w:rPr>
      </w:r>
      <w:r w:rsidRPr="00501FCF">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ime in naslov zavarovalnice/banke v kraju izdaje)</w:t>
      </w:r>
    </w:p>
    <w:p w14:paraId="7DA35689"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E3BC9B7"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 xml:space="preserve">NAROČNIK: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Pr="00501FCF">
        <w:rPr>
          <w:rFonts w:ascii="Arial" w:hAnsi="Arial" w:cs="Arial"/>
          <w:sz w:val="16"/>
          <w:szCs w:val="16"/>
          <w:lang w:eastAsia="ar-SA"/>
        </w:rPr>
      </w:r>
      <w:r w:rsidRPr="00501FCF">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ime in naslov naročnika zavarovanja, tj. kandidata oziroma ponudnika v postopku javnega naročanja)</w:t>
      </w:r>
    </w:p>
    <w:p w14:paraId="56B66CBD"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F7660DC" w14:textId="7F5A0A0C" w:rsidR="00543085" w:rsidRPr="00AE7FE7" w:rsidRDefault="00543085" w:rsidP="00AE7FE7">
      <w:pPr>
        <w:spacing w:line="260" w:lineRule="atLeast"/>
        <w:jc w:val="both"/>
        <w:rPr>
          <w:rFonts w:ascii="Arial" w:hAnsi="Arial" w:cs="Arial"/>
          <w:b/>
          <w:bCs/>
          <w:sz w:val="16"/>
          <w:szCs w:val="16"/>
        </w:rPr>
      </w:pPr>
      <w:r w:rsidRPr="5BD2FF2F">
        <w:rPr>
          <w:rFonts w:ascii="Arial" w:hAnsi="Arial" w:cs="Arial"/>
          <w:b/>
          <w:bCs/>
          <w:sz w:val="16"/>
          <w:szCs w:val="16"/>
        </w:rPr>
        <w:t>UPRAVIČENEC:</w:t>
      </w:r>
      <w:r w:rsidRPr="5BD2FF2F">
        <w:rPr>
          <w:rFonts w:ascii="Arial" w:hAnsi="Arial" w:cs="Arial"/>
          <w:sz w:val="16"/>
          <w:szCs w:val="16"/>
        </w:rPr>
        <w:t xml:space="preserve"> </w:t>
      </w:r>
      <w:r w:rsidR="00CD7D80" w:rsidRPr="003B016A">
        <w:rPr>
          <w:rFonts w:ascii="Arial" w:hAnsi="Arial" w:cs="Arial"/>
          <w:b/>
          <w:bCs/>
          <w:noProof/>
          <w:sz w:val="16"/>
          <w:szCs w:val="16"/>
        </w:rPr>
        <w:t xml:space="preserve">Republika Slovenija, </w:t>
      </w:r>
      <w:r w:rsidR="00B03D8B" w:rsidRPr="00E17C53">
        <w:rPr>
          <w:rFonts w:ascii="Arial" w:hAnsi="Arial" w:cs="Arial"/>
          <w:b/>
          <w:sz w:val="16"/>
          <w:szCs w:val="16"/>
          <w:lang w:eastAsia="ar-SA"/>
        </w:rPr>
        <w:t>Ministrstvo za okolje</w:t>
      </w:r>
      <w:r w:rsidR="00B03D8B">
        <w:rPr>
          <w:rFonts w:ascii="Arial" w:hAnsi="Arial" w:cs="Arial"/>
          <w:b/>
          <w:sz w:val="16"/>
          <w:szCs w:val="16"/>
          <w:lang w:eastAsia="ar-SA"/>
        </w:rPr>
        <w:t xml:space="preserve"> in prostor</w:t>
      </w:r>
      <w:r w:rsidR="00B03D8B" w:rsidRPr="00E17C53">
        <w:rPr>
          <w:rFonts w:ascii="Arial" w:hAnsi="Arial" w:cs="Arial"/>
          <w:b/>
          <w:sz w:val="16"/>
          <w:szCs w:val="16"/>
          <w:lang w:eastAsia="ar-SA"/>
        </w:rPr>
        <w:t xml:space="preserve">, </w:t>
      </w:r>
      <w:r w:rsidR="00B03D8B">
        <w:rPr>
          <w:rFonts w:ascii="Arial" w:hAnsi="Arial" w:cs="Arial"/>
          <w:b/>
          <w:sz w:val="16"/>
          <w:szCs w:val="16"/>
          <w:lang w:eastAsia="ar-SA"/>
        </w:rPr>
        <w:t>Dunajska cesta 48</w:t>
      </w:r>
      <w:r w:rsidR="00B03D8B" w:rsidRPr="00E17C53">
        <w:rPr>
          <w:rFonts w:ascii="Arial" w:hAnsi="Arial" w:cs="Arial"/>
          <w:b/>
          <w:sz w:val="16"/>
          <w:szCs w:val="16"/>
          <w:lang w:eastAsia="ar-SA"/>
        </w:rPr>
        <w:t xml:space="preserve">, </w:t>
      </w:r>
      <w:r w:rsidR="00B03D8B">
        <w:rPr>
          <w:rFonts w:ascii="Arial" w:hAnsi="Arial" w:cs="Arial"/>
          <w:b/>
          <w:sz w:val="16"/>
          <w:szCs w:val="16"/>
          <w:lang w:eastAsia="ar-SA"/>
        </w:rPr>
        <w:t xml:space="preserve">1000 </w:t>
      </w:r>
      <w:r w:rsidR="00B03D8B" w:rsidRPr="00E17C53">
        <w:rPr>
          <w:rFonts w:ascii="Arial" w:hAnsi="Arial" w:cs="Arial"/>
          <w:b/>
          <w:sz w:val="16"/>
          <w:szCs w:val="16"/>
          <w:lang w:eastAsia="ar-SA"/>
        </w:rPr>
        <w:t>Ljubljana</w:t>
      </w:r>
    </w:p>
    <w:p w14:paraId="6B6E955C" w14:textId="77777777" w:rsidR="00543085" w:rsidRPr="00AE7FE7" w:rsidRDefault="00543085" w:rsidP="00AE7FE7">
      <w:pPr>
        <w:spacing w:line="260" w:lineRule="atLeast"/>
        <w:jc w:val="both"/>
        <w:rPr>
          <w:rFonts w:ascii="Arial" w:hAnsi="Arial" w:cs="Arial"/>
          <w:b/>
          <w:bCs/>
          <w:sz w:val="16"/>
          <w:szCs w:val="16"/>
        </w:rPr>
      </w:pPr>
    </w:p>
    <w:p w14:paraId="0C64E888" w14:textId="4BE4E524" w:rsidR="00543085" w:rsidRPr="00C4022C" w:rsidRDefault="00543085" w:rsidP="5BD2FF2F">
      <w:pPr>
        <w:spacing w:line="260" w:lineRule="atLeast"/>
        <w:jc w:val="both"/>
        <w:rPr>
          <w:rFonts w:ascii="Arial" w:hAnsi="Arial" w:cs="Arial"/>
          <w:b/>
          <w:bCs/>
          <w:i/>
          <w:iCs/>
          <w:sz w:val="16"/>
          <w:szCs w:val="16"/>
          <w:lang w:eastAsia="ar-SA"/>
        </w:rPr>
      </w:pPr>
      <w:r w:rsidRPr="5BD2FF2F">
        <w:rPr>
          <w:rFonts w:ascii="Arial" w:hAnsi="Arial" w:cs="Arial"/>
          <w:b/>
          <w:bCs/>
          <w:sz w:val="16"/>
          <w:szCs w:val="16"/>
        </w:rPr>
        <w:t xml:space="preserve">OSNOVNI POSEL: </w:t>
      </w:r>
      <w:r w:rsidRPr="5BD2FF2F">
        <w:rPr>
          <w:rFonts w:ascii="Arial" w:hAnsi="Arial" w:cs="Arial"/>
          <w:i/>
          <w:iCs/>
          <w:sz w:val="16"/>
          <w:szCs w:val="16"/>
        </w:rPr>
        <w:t xml:space="preserve">obveznost naročnika zavarovanja iz njegove ponudbe, predložene v postopku </w:t>
      </w:r>
      <w:r w:rsidR="00696302" w:rsidRPr="5BD2FF2F">
        <w:rPr>
          <w:rFonts w:ascii="Arial" w:hAnsi="Arial" w:cs="Arial"/>
          <w:i/>
          <w:iCs/>
          <w:sz w:val="16"/>
          <w:szCs w:val="16"/>
        </w:rPr>
        <w:t xml:space="preserve">oddaje </w:t>
      </w:r>
      <w:r w:rsidRPr="5BD2FF2F">
        <w:rPr>
          <w:rFonts w:ascii="Arial" w:hAnsi="Arial" w:cs="Arial"/>
          <w:i/>
          <w:iCs/>
          <w:sz w:val="16"/>
          <w:szCs w:val="16"/>
        </w:rPr>
        <w:t>javnega naročila  »</w:t>
      </w:r>
      <w:r w:rsidR="00B03D8B" w:rsidRPr="00C4022C">
        <w:rPr>
          <w:rFonts w:ascii="Arial" w:hAnsi="Arial" w:cs="Arial"/>
          <w:b/>
          <w:bCs/>
          <w:i/>
          <w:iCs/>
          <w:sz w:val="16"/>
          <w:szCs w:val="16"/>
        </w:rPr>
        <w:t>Prevzem, odvoz in odstranitev odpadkov v stečajnem postopku družbe I Trade d. o. o. po sklepu Okrožnega sodišča v Mariboru št. 692/2025</w:t>
      </w:r>
      <w:r w:rsidRPr="00C4022C">
        <w:rPr>
          <w:rFonts w:ascii="Arial" w:hAnsi="Arial" w:cs="Arial"/>
          <w:b/>
          <w:bCs/>
          <w:i/>
          <w:iCs/>
          <w:sz w:val="16"/>
          <w:szCs w:val="16"/>
        </w:rPr>
        <w:t xml:space="preserve">« </w:t>
      </w:r>
    </w:p>
    <w:p w14:paraId="1639517F" w14:textId="77777777" w:rsidR="00543085"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FF82F6F" w14:textId="66282230"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45B90FB9">
        <w:rPr>
          <w:rFonts w:ascii="Arial" w:hAnsi="Arial" w:cs="Arial"/>
          <w:b/>
          <w:bCs/>
          <w:sz w:val="16"/>
          <w:szCs w:val="16"/>
        </w:rPr>
        <w:t>ZNESEK IN VALUTA</w:t>
      </w:r>
      <w:r w:rsidRPr="00FC2D55">
        <w:rPr>
          <w:rFonts w:ascii="Arial" w:hAnsi="Arial" w:cs="Arial"/>
          <w:b/>
          <w:bCs/>
          <w:sz w:val="16"/>
          <w:szCs w:val="16"/>
        </w:rPr>
        <w:t xml:space="preserve">: </w:t>
      </w:r>
      <w:r w:rsidR="00FC2D55" w:rsidRPr="00FC2D55">
        <w:rPr>
          <w:rFonts w:ascii="Arial" w:hAnsi="Arial" w:cs="Arial"/>
          <w:b/>
          <w:bCs/>
          <w:sz w:val="16"/>
          <w:szCs w:val="16"/>
        </w:rPr>
        <w:t>30</w:t>
      </w:r>
      <w:r w:rsidR="00667616" w:rsidRPr="00FC2D55">
        <w:rPr>
          <w:rFonts w:ascii="Arial" w:hAnsi="Arial" w:cs="Arial"/>
          <w:b/>
          <w:bCs/>
          <w:sz w:val="16"/>
          <w:szCs w:val="16"/>
        </w:rPr>
        <w:t xml:space="preserve">.000,00 </w:t>
      </w:r>
      <w:r w:rsidRPr="00FC2D55">
        <w:rPr>
          <w:rFonts w:ascii="Arial" w:hAnsi="Arial" w:cs="Arial"/>
          <w:b/>
          <w:bCs/>
          <w:sz w:val="16"/>
          <w:szCs w:val="16"/>
        </w:rPr>
        <w:t>EUR</w:t>
      </w:r>
      <w:r w:rsidRPr="45B90FB9">
        <w:rPr>
          <w:rFonts w:ascii="Arial" w:hAnsi="Arial" w:cs="Arial"/>
          <w:sz w:val="16"/>
          <w:szCs w:val="16"/>
        </w:rPr>
        <w:t xml:space="preserve"> </w:t>
      </w:r>
    </w:p>
    <w:p w14:paraId="5F4074F0"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6D2FD32"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rPr>
        <w:t xml:space="preserve">LISTINE, KI JIH JE POLEG IZJAVE TREBA PRILOŽITI ZAHTEVI ZA PLAČILO IN SE IZRECNO ZAHTEVAJO V SPODNJEM BESEDILU: </w:t>
      </w:r>
      <w:r w:rsidRPr="5BD2FF2F">
        <w:rPr>
          <w:rFonts w:ascii="Arial" w:hAnsi="Arial" w:cs="Arial"/>
          <w:i/>
          <w:iCs/>
          <w:sz w:val="16"/>
          <w:szCs w:val="16"/>
        </w:rPr>
        <w:t>nobena</w:t>
      </w:r>
    </w:p>
    <w:p w14:paraId="2748311F"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7913074"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rPr>
        <w:t>JEZIK V ZAHTEVANIH LISTINAH:</w:t>
      </w:r>
      <w:r w:rsidRPr="5BD2FF2F">
        <w:rPr>
          <w:rFonts w:ascii="Arial" w:hAnsi="Arial" w:cs="Arial"/>
          <w:sz w:val="16"/>
          <w:szCs w:val="16"/>
        </w:rPr>
        <w:t xml:space="preserve"> slovenski</w:t>
      </w:r>
    </w:p>
    <w:p w14:paraId="37FCA2D7"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FFDDA1"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OBLIKA PREDLOŽITVE:</w:t>
      </w:r>
      <w:r w:rsidRPr="00501FCF">
        <w:rPr>
          <w:rFonts w:ascii="Arial" w:hAnsi="Arial" w:cs="Arial"/>
          <w:sz w:val="16"/>
          <w:szCs w:val="16"/>
          <w:lang w:eastAsia="ar-SA"/>
        </w:rPr>
        <w:t xml:space="preserve"> v papirni obliki s priporočeno pošto ali katerokoli obliko hitre pošte ali v elektronski obliki po SWIFT sistemu na naslov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Pr="00501FCF">
        <w:rPr>
          <w:rFonts w:ascii="Arial" w:hAnsi="Arial" w:cs="Arial"/>
          <w:sz w:val="16"/>
          <w:szCs w:val="16"/>
          <w:lang w:eastAsia="ar-SA"/>
        </w:rPr>
      </w:r>
      <w:r w:rsidRPr="00501FCF">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(navede se SWIFT naslova garanta)</w:t>
      </w:r>
    </w:p>
    <w:p w14:paraId="7FE66D49"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5FB76D7"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KRAJ PREDLOŽITVE:</w:t>
      </w:r>
      <w:r w:rsidRPr="00501FCF">
        <w:rPr>
          <w:rFonts w:ascii="Arial" w:hAnsi="Arial" w:cs="Arial"/>
          <w:sz w:val="16"/>
          <w:szCs w:val="16"/>
          <w:lang w:eastAsia="ar-SA"/>
        </w:rPr>
        <w:t xml:space="preserve">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Pr="00501FCF">
        <w:rPr>
          <w:rFonts w:ascii="Arial" w:hAnsi="Arial" w:cs="Arial"/>
          <w:sz w:val="16"/>
          <w:szCs w:val="16"/>
          <w:lang w:eastAsia="ar-SA"/>
        </w:rPr>
      </w:r>
      <w:r w:rsidRPr="00501FCF">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(garant vpiše naslov podružnice, kjer se opravi predložitev papirnih listin, ali elektronski naslov za predložitev v elektronski obliki, kot na primer garantov SWIFT naslov)</w:t>
      </w:r>
    </w:p>
    <w:p w14:paraId="5B0AF08B"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sz w:val="16"/>
          <w:szCs w:val="16"/>
        </w:rPr>
        <w:t xml:space="preserve">Ne glede na navedeno, se predložitev papirnih listin lahko opravi v katerikoli podružnici garanta na območju Republike Slovenije. </w:t>
      </w:r>
    </w:p>
    <w:p w14:paraId="4DBAE78D"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651EB03" w14:textId="27FAFD80"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45B90FB9">
        <w:rPr>
          <w:rFonts w:ascii="Arial" w:hAnsi="Arial" w:cs="Arial"/>
          <w:b/>
          <w:bCs/>
          <w:sz w:val="16"/>
          <w:szCs w:val="16"/>
        </w:rPr>
        <w:t xml:space="preserve">DATUM VELJAVNOSTI: </w:t>
      </w:r>
      <w:r w:rsidR="00302DCA" w:rsidRPr="00FC2D55">
        <w:rPr>
          <w:rFonts w:ascii="Arial" w:hAnsi="Arial" w:cs="Arial"/>
          <w:b/>
          <w:bCs/>
          <w:sz w:val="16"/>
          <w:szCs w:val="16"/>
        </w:rPr>
        <w:t xml:space="preserve">najkasneje do </w:t>
      </w:r>
      <w:r w:rsidR="00EC383B" w:rsidRPr="00FC2D55">
        <w:rPr>
          <w:rFonts w:ascii="Arial" w:hAnsi="Arial" w:cs="Arial"/>
          <w:b/>
          <w:bCs/>
          <w:sz w:val="16"/>
          <w:szCs w:val="16"/>
        </w:rPr>
        <w:t>15.3.2027</w:t>
      </w:r>
    </w:p>
    <w:p w14:paraId="5FB17CF2"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7134C39" w14:textId="77777777" w:rsidR="00543085" w:rsidRPr="00501FCF" w:rsidRDefault="00543085"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bCs/>
          <w:sz w:val="16"/>
          <w:szCs w:val="16"/>
          <w:lang w:eastAsia="ar-SA"/>
        </w:rPr>
      </w:pPr>
      <w:r w:rsidRPr="5BD2FF2F">
        <w:rPr>
          <w:rFonts w:ascii="Arial" w:hAnsi="Arial" w:cs="Arial"/>
          <w:b/>
          <w:bCs/>
          <w:sz w:val="16"/>
          <w:szCs w:val="16"/>
          <w:lang w:eastAsia="ar-SA"/>
        </w:rPr>
        <w:t>STRANKA, KI JE DOLŽNA PLAČATI STROŠKE:</w:t>
      </w:r>
      <w:r w:rsidRPr="00501FCF">
        <w:rPr>
          <w:rFonts w:ascii="Arial" w:hAnsi="Arial" w:cs="Arial"/>
          <w:sz w:val="16"/>
          <w:szCs w:val="16"/>
          <w:lang w:eastAsia="ar-SA"/>
        </w:rPr>
        <w:t xml:space="preserve">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Pr="00501FCF">
        <w:rPr>
          <w:rFonts w:ascii="Arial" w:hAnsi="Arial" w:cs="Arial"/>
          <w:sz w:val="16"/>
          <w:szCs w:val="16"/>
          <w:lang w:eastAsia="ar-SA"/>
        </w:rPr>
      </w:r>
      <w:r w:rsidRPr="00501FCF">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ime naročnika zavarovanja, tj. kandidata oziroma ponudnika v postopku javnega naročanja)</w:t>
      </w:r>
    </w:p>
    <w:p w14:paraId="7A5FE74B" w14:textId="77777777" w:rsidR="00543085" w:rsidRPr="00501FCF" w:rsidRDefault="00543085"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bCs/>
          <w:sz w:val="16"/>
          <w:szCs w:val="16"/>
          <w:lang w:eastAsia="ar-SA"/>
        </w:rPr>
      </w:pPr>
    </w:p>
    <w:p w14:paraId="4C39181D" w14:textId="77777777" w:rsidR="00543085" w:rsidRPr="00501FCF" w:rsidRDefault="00543085" w:rsidP="00543085">
      <w:pPr>
        <w:suppressAutoHyphens/>
        <w:spacing w:line="260" w:lineRule="atLeast"/>
        <w:jc w:val="both"/>
        <w:rPr>
          <w:rFonts w:ascii="Arial" w:hAnsi="Arial" w:cs="Arial"/>
          <w:sz w:val="16"/>
          <w:szCs w:val="16"/>
          <w:lang w:eastAsia="ar-SA"/>
        </w:rPr>
      </w:pPr>
      <w:r w:rsidRPr="5BD2FF2F">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5EF1B8" w14:textId="77777777" w:rsidR="00543085" w:rsidRPr="00501FCF" w:rsidRDefault="00543085" w:rsidP="00543085">
      <w:pPr>
        <w:suppressAutoHyphens/>
        <w:spacing w:line="260" w:lineRule="atLeast"/>
        <w:jc w:val="both"/>
        <w:rPr>
          <w:rFonts w:ascii="Arial" w:hAnsi="Arial" w:cs="Arial"/>
          <w:sz w:val="16"/>
          <w:szCs w:val="16"/>
          <w:lang w:eastAsia="ar-SA"/>
        </w:rPr>
      </w:pPr>
    </w:p>
    <w:p w14:paraId="666BE9DF" w14:textId="77777777" w:rsidR="00543085" w:rsidRPr="00501FCF" w:rsidRDefault="00543085" w:rsidP="00543085">
      <w:pPr>
        <w:suppressAutoHyphens/>
        <w:spacing w:line="260" w:lineRule="atLeast"/>
        <w:jc w:val="both"/>
        <w:rPr>
          <w:rFonts w:ascii="Arial" w:hAnsi="Arial" w:cs="Arial"/>
          <w:sz w:val="16"/>
          <w:szCs w:val="16"/>
          <w:lang w:eastAsia="ar-SA"/>
        </w:rPr>
      </w:pPr>
      <w:r w:rsidRPr="5BD2FF2F">
        <w:rPr>
          <w:rFonts w:ascii="Arial" w:hAnsi="Arial" w:cs="Arial"/>
          <w:sz w:val="16"/>
          <w:szCs w:val="16"/>
        </w:rPr>
        <w:t xml:space="preserve">Zavarovanje se lahko unovči iz naslednjih razlogov, ki morajo biti navedeni v izjavi upravičenca oziroma zahtevi za plačilo: </w:t>
      </w:r>
    </w:p>
    <w:p w14:paraId="54F7FB88" w14:textId="77777777" w:rsidR="00543085" w:rsidRPr="00501FCF" w:rsidRDefault="00543085" w:rsidP="00B511E2">
      <w:pPr>
        <w:numPr>
          <w:ilvl w:val="0"/>
          <w:numId w:val="27"/>
        </w:numPr>
        <w:suppressAutoHyphens/>
        <w:spacing w:line="260" w:lineRule="atLeast"/>
        <w:jc w:val="both"/>
        <w:rPr>
          <w:rFonts w:ascii="Arial" w:hAnsi="Arial" w:cs="Arial"/>
          <w:sz w:val="16"/>
          <w:szCs w:val="16"/>
          <w:lang w:eastAsia="ar-SA"/>
        </w:rPr>
      </w:pPr>
      <w:r w:rsidRPr="5BD2FF2F">
        <w:rPr>
          <w:rFonts w:ascii="Arial" w:hAnsi="Arial" w:cs="Arial"/>
          <w:sz w:val="16"/>
          <w:szCs w:val="16"/>
        </w:rPr>
        <w:t>naročnik zavarovanja je umaknil ponudbo po poteku roka za prejem ponudb ali nedopustno spremenil ponudbo v času njene veljavnosti; ali</w:t>
      </w:r>
    </w:p>
    <w:p w14:paraId="48798359" w14:textId="77777777" w:rsidR="00543085" w:rsidRPr="00501FCF" w:rsidRDefault="00543085" w:rsidP="00B511E2">
      <w:pPr>
        <w:numPr>
          <w:ilvl w:val="0"/>
          <w:numId w:val="27"/>
        </w:numPr>
        <w:suppressAutoHyphens/>
        <w:spacing w:line="260" w:lineRule="atLeast"/>
        <w:rPr>
          <w:rFonts w:ascii="Arial" w:hAnsi="Arial" w:cs="Arial"/>
          <w:sz w:val="16"/>
          <w:szCs w:val="16"/>
          <w:lang w:eastAsia="ar-SA"/>
        </w:rPr>
      </w:pPr>
      <w:r w:rsidRPr="5BD2FF2F">
        <w:rPr>
          <w:rFonts w:ascii="Arial" w:hAnsi="Arial" w:cs="Arial"/>
          <w:sz w:val="16"/>
          <w:szCs w:val="16"/>
        </w:rPr>
        <w:t>če ponudnik na poziv naročnika ni pravočasno (torej v roku, ki ga je določil naročnik) dostavil zahtevanega podaljšanja zavarovanja za resnost ponudbe; ali</w:t>
      </w:r>
    </w:p>
    <w:p w14:paraId="78B0B93B" w14:textId="77777777" w:rsidR="00543085" w:rsidRPr="00501FCF" w:rsidRDefault="00543085" w:rsidP="00B511E2">
      <w:pPr>
        <w:numPr>
          <w:ilvl w:val="0"/>
          <w:numId w:val="27"/>
        </w:numPr>
        <w:suppressAutoHyphens/>
        <w:spacing w:line="260" w:lineRule="atLeast"/>
        <w:jc w:val="both"/>
        <w:rPr>
          <w:rFonts w:ascii="Arial" w:hAnsi="Arial" w:cs="Arial"/>
          <w:sz w:val="16"/>
          <w:szCs w:val="16"/>
          <w:lang w:eastAsia="ar-SA"/>
        </w:rPr>
      </w:pPr>
      <w:r w:rsidRPr="5BD2FF2F">
        <w:rPr>
          <w:rFonts w:ascii="Arial" w:hAnsi="Arial" w:cs="Arial"/>
          <w:sz w:val="16"/>
          <w:szCs w:val="16"/>
        </w:rPr>
        <w:t>izbrani naročnik zavarovanja na poziv upravičenca ni podpisal pogodbe; ali</w:t>
      </w:r>
    </w:p>
    <w:p w14:paraId="2EBF0CB6" w14:textId="77777777" w:rsidR="00543085" w:rsidRPr="00501FCF" w:rsidRDefault="00543085" w:rsidP="00B511E2">
      <w:pPr>
        <w:numPr>
          <w:ilvl w:val="0"/>
          <w:numId w:val="27"/>
        </w:numPr>
        <w:suppressAutoHyphens/>
        <w:spacing w:line="260" w:lineRule="atLeast"/>
        <w:jc w:val="both"/>
        <w:rPr>
          <w:rFonts w:ascii="Arial" w:hAnsi="Arial" w:cs="Arial"/>
          <w:sz w:val="16"/>
          <w:szCs w:val="16"/>
          <w:lang w:eastAsia="ar-SA"/>
        </w:rPr>
      </w:pPr>
      <w:r w:rsidRPr="5BD2FF2F">
        <w:rPr>
          <w:rFonts w:ascii="Arial" w:hAnsi="Arial" w:cs="Arial"/>
          <w:sz w:val="16"/>
          <w:szCs w:val="16"/>
        </w:rPr>
        <w:t>izbrani naročnik zavarovanja ni predložil zavarovanja za dobro izvedbo pogodbenih obveznosti v skladu s pogoji naročila.</w:t>
      </w:r>
    </w:p>
    <w:p w14:paraId="72577AC1" w14:textId="77777777" w:rsidR="00543085" w:rsidRPr="00501FCF" w:rsidRDefault="00543085" w:rsidP="00543085">
      <w:pPr>
        <w:suppressAutoHyphens/>
        <w:spacing w:line="260" w:lineRule="atLeast"/>
        <w:jc w:val="both"/>
        <w:rPr>
          <w:rFonts w:ascii="Arial" w:hAnsi="Arial" w:cs="Arial"/>
          <w:sz w:val="16"/>
          <w:szCs w:val="16"/>
          <w:lang w:eastAsia="ar-SA"/>
        </w:rPr>
      </w:pPr>
    </w:p>
    <w:p w14:paraId="210D39BF" w14:textId="77777777" w:rsidR="00543085" w:rsidRPr="00501FCF" w:rsidRDefault="00543085" w:rsidP="00543085">
      <w:pPr>
        <w:suppressAutoHyphens/>
        <w:spacing w:line="260" w:lineRule="atLeast"/>
        <w:jc w:val="both"/>
        <w:rPr>
          <w:rFonts w:ascii="Arial" w:hAnsi="Arial" w:cs="Arial"/>
          <w:sz w:val="16"/>
          <w:szCs w:val="16"/>
          <w:lang w:eastAsia="ar-SA"/>
        </w:rPr>
      </w:pPr>
      <w:r w:rsidRPr="5BD2FF2F">
        <w:rPr>
          <w:rFonts w:ascii="Arial" w:hAnsi="Arial" w:cs="Arial"/>
          <w:sz w:val="16"/>
          <w:szCs w:val="16"/>
        </w:rPr>
        <w:t>Katerokoli zahtevo za plačilo po tem zavarovanju moramo prejeti na datum veljavnosti zavarovanja ali pred njim v zgoraj navedenem kraju predložitve.</w:t>
      </w:r>
    </w:p>
    <w:p w14:paraId="136D2324" w14:textId="77777777" w:rsidR="00543085" w:rsidRPr="00501FCF" w:rsidRDefault="00543085" w:rsidP="00543085">
      <w:pPr>
        <w:suppressAutoHyphens/>
        <w:spacing w:line="260" w:lineRule="atLeast"/>
        <w:jc w:val="both"/>
        <w:rPr>
          <w:rFonts w:ascii="Arial" w:hAnsi="Arial" w:cs="Arial"/>
          <w:sz w:val="16"/>
          <w:szCs w:val="16"/>
          <w:lang w:eastAsia="ar-SA"/>
        </w:rPr>
      </w:pPr>
    </w:p>
    <w:p w14:paraId="5CE9CBE2" w14:textId="77777777" w:rsidR="00543085" w:rsidRPr="00501FCF" w:rsidRDefault="00543085" w:rsidP="00543085">
      <w:pPr>
        <w:suppressAutoHyphens/>
        <w:spacing w:line="260" w:lineRule="atLeast"/>
        <w:jc w:val="both"/>
        <w:rPr>
          <w:rFonts w:ascii="Arial" w:hAnsi="Arial" w:cs="Arial"/>
          <w:sz w:val="16"/>
          <w:szCs w:val="16"/>
          <w:lang w:eastAsia="ar-SA"/>
        </w:rPr>
      </w:pPr>
      <w:r w:rsidRPr="5BD2FF2F">
        <w:rPr>
          <w:rFonts w:ascii="Arial" w:hAnsi="Arial" w:cs="Arial"/>
          <w:sz w:val="16"/>
          <w:szCs w:val="16"/>
        </w:rPr>
        <w:t>Morebitne spore v zvezi s tem zavarovanjem rešuje stvarno pristojno sodišče v Ljubljani po slovenskem pravu.</w:t>
      </w:r>
    </w:p>
    <w:p w14:paraId="103F7299"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D1C14B9"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sz w:val="16"/>
          <w:szCs w:val="16"/>
        </w:rPr>
        <w:t>Za to zavarovanje veljajo Enotna pravila za garancije na poziv (EPGP) revizija iz leta 2010, izdana pri MTZ pod št. 758.</w:t>
      </w:r>
    </w:p>
    <w:p w14:paraId="6953DF70"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1AFAA9F"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B3174EB"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t xml:space="preserve">          garant</w:t>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t>(žig in podpis)</w:t>
      </w:r>
    </w:p>
    <w:p w14:paraId="135F4F70"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A773D06" w14:textId="77777777" w:rsidR="00543085" w:rsidRPr="00501FCF" w:rsidRDefault="00543085" w:rsidP="5BD2FF2F">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5BD2FF2F">
        <w:rPr>
          <w:rFonts w:ascii="Arial" w:hAnsi="Arial" w:cs="Arial"/>
          <w:sz w:val="16"/>
          <w:szCs w:val="16"/>
        </w:rPr>
        <w:t>Opozorilo (ni del vzorca finančnega zavarovanja):</w:t>
      </w:r>
    </w:p>
    <w:p w14:paraId="5B6CF801" w14:textId="77777777" w:rsidR="00543085" w:rsidRPr="00501FCF" w:rsidRDefault="00543085" w:rsidP="5BD2FF2F">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1FCF">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Pr="00501FCF">
        <w:rPr>
          <w:rFonts w:ascii="Arial" w:hAnsi="Arial" w:cs="Arial"/>
          <w:sz w:val="16"/>
          <w:szCs w:val="16"/>
          <w:lang w:eastAsia="ar-SA"/>
        </w:rPr>
      </w:r>
      <w:r w:rsidRPr="00501FCF">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(navede se SWIFT naslova garanta)«</w:t>
      </w:r>
    </w:p>
    <w:p w14:paraId="7E731C9F" w14:textId="77777777" w:rsidR="00543085" w:rsidRPr="00501FCF" w:rsidRDefault="00543085" w:rsidP="00543085">
      <w:pPr>
        <w:spacing w:line="288" w:lineRule="auto"/>
        <w:rPr>
          <w:rFonts w:ascii="Arial" w:hAnsi="Arial" w:cs="Arial"/>
          <w:sz w:val="16"/>
          <w:szCs w:val="16"/>
          <w:lang w:eastAsia="en-US"/>
        </w:rPr>
      </w:pPr>
    </w:p>
    <w:p w14:paraId="69B5D52A" w14:textId="77777777" w:rsidR="000D1F30" w:rsidRPr="00501FCF" w:rsidRDefault="000D1F30" w:rsidP="00E74A6D">
      <w:pPr>
        <w:spacing w:line="288" w:lineRule="auto"/>
        <w:rPr>
          <w:rFonts w:ascii="Arial" w:hAnsi="Arial" w:cs="Arial"/>
          <w:sz w:val="20"/>
          <w:szCs w:val="20"/>
          <w:lang w:eastAsia="en-US"/>
        </w:rPr>
      </w:pPr>
    </w:p>
    <w:p w14:paraId="37181419" w14:textId="00B03FC5" w:rsidR="00227D0A" w:rsidRPr="00501FCF" w:rsidRDefault="00227D0A" w:rsidP="00E74A6D">
      <w:pPr>
        <w:spacing w:line="288" w:lineRule="auto"/>
        <w:rPr>
          <w:rFonts w:ascii="Arial" w:hAnsi="Arial" w:cs="Arial"/>
          <w:sz w:val="20"/>
          <w:szCs w:val="20"/>
          <w:lang w:eastAsia="en-US"/>
        </w:rPr>
      </w:pPr>
    </w:p>
    <w:p w14:paraId="048B221E" w14:textId="506FA548" w:rsidR="00227D0A" w:rsidRPr="00501FCF" w:rsidRDefault="00227D0A" w:rsidP="00E74A6D">
      <w:pPr>
        <w:spacing w:line="288" w:lineRule="auto"/>
        <w:rPr>
          <w:rFonts w:ascii="Arial" w:hAnsi="Arial" w:cs="Arial"/>
          <w:sz w:val="20"/>
          <w:szCs w:val="20"/>
          <w:lang w:eastAsia="en-US"/>
        </w:rPr>
      </w:pPr>
    </w:p>
    <w:p w14:paraId="6624A6C0" w14:textId="1D362530" w:rsidR="00227D0A" w:rsidRPr="00501FCF" w:rsidRDefault="00227D0A" w:rsidP="00E74A6D">
      <w:pPr>
        <w:spacing w:line="288" w:lineRule="auto"/>
        <w:rPr>
          <w:rFonts w:ascii="Arial" w:hAnsi="Arial" w:cs="Arial"/>
          <w:sz w:val="20"/>
          <w:szCs w:val="20"/>
          <w:lang w:eastAsia="en-US"/>
        </w:rPr>
      </w:pPr>
    </w:p>
    <w:p w14:paraId="413D631A" w14:textId="31E32970" w:rsidR="00227D0A" w:rsidRPr="00501FCF" w:rsidRDefault="00227D0A" w:rsidP="00E74A6D">
      <w:pPr>
        <w:spacing w:line="288" w:lineRule="auto"/>
        <w:rPr>
          <w:rFonts w:ascii="Arial" w:hAnsi="Arial" w:cs="Arial"/>
          <w:sz w:val="20"/>
          <w:szCs w:val="20"/>
          <w:lang w:eastAsia="en-US"/>
        </w:rPr>
      </w:pPr>
    </w:p>
    <w:p w14:paraId="72B97BE9" w14:textId="77777777" w:rsidR="00227D0A" w:rsidRPr="00501FCF" w:rsidRDefault="00227D0A" w:rsidP="00E74A6D">
      <w:pPr>
        <w:spacing w:line="288" w:lineRule="auto"/>
        <w:rPr>
          <w:rFonts w:ascii="Arial" w:hAnsi="Arial" w:cs="Arial"/>
          <w:sz w:val="20"/>
          <w:szCs w:val="20"/>
          <w:lang w:eastAsia="en-US"/>
        </w:rPr>
      </w:pPr>
    </w:p>
    <w:p w14:paraId="623DE044" w14:textId="77777777" w:rsidR="00E92B0A" w:rsidRPr="00501FCF" w:rsidRDefault="00E92B0A" w:rsidP="00E74A6D">
      <w:pPr>
        <w:spacing w:line="288" w:lineRule="auto"/>
        <w:rPr>
          <w:rFonts w:ascii="Arial" w:hAnsi="Arial" w:cs="Arial"/>
          <w:sz w:val="20"/>
          <w:szCs w:val="20"/>
          <w:lang w:eastAsia="en-US"/>
        </w:rPr>
      </w:pPr>
    </w:p>
    <w:p w14:paraId="2334BF7D" w14:textId="77777777" w:rsidR="000323D8" w:rsidRPr="00501FCF" w:rsidRDefault="000323D8" w:rsidP="00E74A6D">
      <w:pPr>
        <w:spacing w:line="288" w:lineRule="auto"/>
        <w:rPr>
          <w:rFonts w:ascii="Arial" w:hAnsi="Arial" w:cs="Arial"/>
          <w:sz w:val="20"/>
          <w:szCs w:val="20"/>
          <w:lang w:eastAsia="en-US"/>
        </w:rPr>
      </w:pPr>
    </w:p>
    <w:p w14:paraId="5D0955EE" w14:textId="595162AF" w:rsidR="00D04BE8" w:rsidRPr="00501FCF" w:rsidRDefault="00D04BE8" w:rsidP="00E74A6D">
      <w:pPr>
        <w:spacing w:line="288" w:lineRule="auto"/>
        <w:rPr>
          <w:rFonts w:ascii="Arial" w:hAnsi="Arial" w:cs="Arial"/>
          <w:sz w:val="20"/>
          <w:szCs w:val="20"/>
          <w:lang w:eastAsia="en-US"/>
        </w:rPr>
      </w:pPr>
    </w:p>
    <w:p w14:paraId="2243BBA7" w14:textId="28818CC3" w:rsidR="00543085" w:rsidRPr="00501FCF" w:rsidRDefault="00543085" w:rsidP="00E74A6D">
      <w:pPr>
        <w:spacing w:line="288" w:lineRule="auto"/>
        <w:rPr>
          <w:rFonts w:ascii="Arial" w:hAnsi="Arial" w:cs="Arial"/>
          <w:sz w:val="20"/>
          <w:szCs w:val="20"/>
          <w:lang w:eastAsia="en-US"/>
        </w:rPr>
      </w:pPr>
    </w:p>
    <w:p w14:paraId="0D01E983" w14:textId="69DC6C50" w:rsidR="00543085" w:rsidRPr="00501FCF" w:rsidRDefault="00543085" w:rsidP="00E74A6D">
      <w:pPr>
        <w:spacing w:line="288" w:lineRule="auto"/>
        <w:rPr>
          <w:rFonts w:ascii="Arial" w:hAnsi="Arial" w:cs="Arial"/>
          <w:sz w:val="20"/>
          <w:szCs w:val="20"/>
          <w:lang w:eastAsia="en-US"/>
        </w:rPr>
      </w:pPr>
    </w:p>
    <w:p w14:paraId="48342F13" w14:textId="49A75DAE" w:rsidR="00543085" w:rsidRPr="00501FCF" w:rsidRDefault="00543085" w:rsidP="00E74A6D">
      <w:pPr>
        <w:spacing w:line="288" w:lineRule="auto"/>
        <w:rPr>
          <w:rFonts w:ascii="Arial" w:hAnsi="Arial" w:cs="Arial"/>
          <w:sz w:val="20"/>
          <w:szCs w:val="20"/>
          <w:lang w:eastAsia="en-US"/>
        </w:rPr>
      </w:pPr>
    </w:p>
    <w:p w14:paraId="34C1CAE2" w14:textId="013E7F82" w:rsidR="00543085" w:rsidRPr="00501FCF" w:rsidRDefault="00543085" w:rsidP="00E74A6D">
      <w:pPr>
        <w:spacing w:line="288" w:lineRule="auto"/>
        <w:rPr>
          <w:rFonts w:ascii="Arial" w:hAnsi="Arial" w:cs="Arial"/>
          <w:sz w:val="20"/>
          <w:szCs w:val="20"/>
          <w:lang w:eastAsia="en-US"/>
        </w:rPr>
      </w:pPr>
    </w:p>
    <w:p w14:paraId="55AE4AE2" w14:textId="4948EB8D" w:rsidR="00543085" w:rsidRPr="00501FCF" w:rsidRDefault="00543085" w:rsidP="00E74A6D">
      <w:pPr>
        <w:spacing w:line="288" w:lineRule="auto"/>
        <w:rPr>
          <w:rFonts w:ascii="Arial" w:hAnsi="Arial" w:cs="Arial"/>
          <w:sz w:val="20"/>
          <w:szCs w:val="20"/>
          <w:lang w:eastAsia="en-US"/>
        </w:rPr>
      </w:pPr>
    </w:p>
    <w:p w14:paraId="0D816B13" w14:textId="76D33595" w:rsidR="00543085" w:rsidRPr="00501FCF" w:rsidRDefault="00543085" w:rsidP="00E74A6D">
      <w:pPr>
        <w:spacing w:line="288" w:lineRule="auto"/>
        <w:rPr>
          <w:rFonts w:ascii="Arial" w:hAnsi="Arial" w:cs="Arial"/>
          <w:sz w:val="20"/>
          <w:szCs w:val="20"/>
          <w:lang w:eastAsia="en-US"/>
        </w:rPr>
      </w:pPr>
    </w:p>
    <w:p w14:paraId="1FBB9436" w14:textId="1DB26A58" w:rsidR="00543085" w:rsidRPr="00501FCF" w:rsidRDefault="00543085" w:rsidP="00E74A6D">
      <w:pPr>
        <w:spacing w:line="288" w:lineRule="auto"/>
        <w:rPr>
          <w:rFonts w:ascii="Arial" w:hAnsi="Arial" w:cs="Arial"/>
          <w:sz w:val="20"/>
          <w:szCs w:val="20"/>
          <w:lang w:eastAsia="en-US"/>
        </w:rPr>
      </w:pPr>
    </w:p>
    <w:p w14:paraId="60A68450" w14:textId="62408ED5" w:rsidR="00543085" w:rsidRPr="00501FCF" w:rsidRDefault="00543085" w:rsidP="00E74A6D">
      <w:pPr>
        <w:spacing w:line="288" w:lineRule="auto"/>
        <w:rPr>
          <w:rFonts w:ascii="Arial" w:hAnsi="Arial" w:cs="Arial"/>
          <w:sz w:val="20"/>
          <w:szCs w:val="20"/>
          <w:lang w:eastAsia="en-US"/>
        </w:rPr>
      </w:pPr>
    </w:p>
    <w:p w14:paraId="61B469FA" w14:textId="37D73DD3" w:rsidR="00543085" w:rsidRPr="00501FCF" w:rsidRDefault="00543085" w:rsidP="00E74A6D">
      <w:pPr>
        <w:spacing w:line="288" w:lineRule="auto"/>
        <w:rPr>
          <w:rFonts w:ascii="Arial" w:hAnsi="Arial" w:cs="Arial"/>
          <w:sz w:val="20"/>
          <w:szCs w:val="20"/>
          <w:lang w:eastAsia="en-US"/>
        </w:rPr>
      </w:pPr>
    </w:p>
    <w:p w14:paraId="576BA71C" w14:textId="4E3298A3" w:rsidR="00543085" w:rsidRPr="00501FCF" w:rsidRDefault="00543085" w:rsidP="00E74A6D">
      <w:pPr>
        <w:spacing w:line="288" w:lineRule="auto"/>
        <w:rPr>
          <w:rFonts w:ascii="Arial" w:hAnsi="Arial" w:cs="Arial"/>
          <w:sz w:val="20"/>
          <w:szCs w:val="20"/>
          <w:lang w:eastAsia="en-US"/>
        </w:rPr>
      </w:pPr>
    </w:p>
    <w:p w14:paraId="06167937" w14:textId="02F8EC4F" w:rsidR="00543085" w:rsidRPr="00501FCF" w:rsidRDefault="00543085" w:rsidP="00E74A6D">
      <w:pPr>
        <w:spacing w:line="288" w:lineRule="auto"/>
        <w:rPr>
          <w:rFonts w:ascii="Arial" w:hAnsi="Arial" w:cs="Arial"/>
          <w:sz w:val="20"/>
          <w:szCs w:val="20"/>
          <w:lang w:eastAsia="en-US"/>
        </w:rPr>
      </w:pPr>
    </w:p>
    <w:p w14:paraId="228E50BE" w14:textId="47AA946C" w:rsidR="00543085" w:rsidRPr="00501FCF" w:rsidRDefault="00543085" w:rsidP="00E74A6D">
      <w:pPr>
        <w:spacing w:line="288" w:lineRule="auto"/>
        <w:rPr>
          <w:rFonts w:ascii="Arial" w:hAnsi="Arial" w:cs="Arial"/>
          <w:sz w:val="20"/>
          <w:szCs w:val="20"/>
          <w:lang w:eastAsia="en-US"/>
        </w:rPr>
      </w:pPr>
    </w:p>
    <w:p w14:paraId="760CD7E6" w14:textId="3897EE64" w:rsidR="00543085" w:rsidRPr="00501FCF" w:rsidRDefault="00543085" w:rsidP="00E74A6D">
      <w:pPr>
        <w:spacing w:line="288" w:lineRule="auto"/>
        <w:rPr>
          <w:rFonts w:ascii="Arial" w:hAnsi="Arial" w:cs="Arial"/>
          <w:sz w:val="20"/>
          <w:szCs w:val="20"/>
          <w:lang w:eastAsia="en-US"/>
        </w:rPr>
      </w:pPr>
    </w:p>
    <w:p w14:paraId="37A14679" w14:textId="5C9E2A4D" w:rsidR="00543085" w:rsidRPr="00501FCF" w:rsidRDefault="00543085" w:rsidP="00E74A6D">
      <w:pPr>
        <w:spacing w:line="288" w:lineRule="auto"/>
        <w:rPr>
          <w:rFonts w:ascii="Arial" w:hAnsi="Arial" w:cs="Arial"/>
          <w:sz w:val="20"/>
          <w:szCs w:val="20"/>
          <w:lang w:eastAsia="en-US"/>
        </w:rPr>
      </w:pPr>
    </w:p>
    <w:p w14:paraId="3AC9ACA1" w14:textId="2D427868" w:rsidR="00543085" w:rsidRPr="00501FCF" w:rsidRDefault="00543085" w:rsidP="00E74A6D">
      <w:pPr>
        <w:spacing w:line="288" w:lineRule="auto"/>
        <w:rPr>
          <w:rFonts w:ascii="Arial" w:hAnsi="Arial" w:cs="Arial"/>
          <w:sz w:val="20"/>
          <w:szCs w:val="20"/>
          <w:lang w:eastAsia="en-US"/>
        </w:rPr>
      </w:pPr>
    </w:p>
    <w:p w14:paraId="6A11FCFA" w14:textId="250B4B8E" w:rsidR="00543085" w:rsidRPr="00501FCF" w:rsidRDefault="00543085" w:rsidP="00E74A6D">
      <w:pPr>
        <w:spacing w:line="288" w:lineRule="auto"/>
        <w:rPr>
          <w:rFonts w:ascii="Arial" w:hAnsi="Arial" w:cs="Arial"/>
          <w:sz w:val="20"/>
          <w:szCs w:val="20"/>
          <w:lang w:eastAsia="en-US"/>
        </w:rPr>
      </w:pPr>
    </w:p>
    <w:p w14:paraId="3D5E5D94" w14:textId="2027C29F" w:rsidR="00543085" w:rsidRPr="00501FCF" w:rsidRDefault="00543085" w:rsidP="00E74A6D">
      <w:pPr>
        <w:spacing w:line="288" w:lineRule="auto"/>
        <w:rPr>
          <w:rFonts w:ascii="Arial" w:hAnsi="Arial" w:cs="Arial"/>
          <w:sz w:val="20"/>
          <w:szCs w:val="20"/>
          <w:lang w:eastAsia="en-US"/>
        </w:rPr>
      </w:pPr>
    </w:p>
    <w:p w14:paraId="30620715" w14:textId="1E07F12C" w:rsidR="00543085" w:rsidRPr="00501FCF" w:rsidRDefault="00543085" w:rsidP="00E74A6D">
      <w:pPr>
        <w:spacing w:line="288" w:lineRule="auto"/>
        <w:rPr>
          <w:rFonts w:ascii="Arial" w:hAnsi="Arial" w:cs="Arial"/>
          <w:sz w:val="20"/>
          <w:szCs w:val="20"/>
          <w:lang w:eastAsia="en-US"/>
        </w:rPr>
      </w:pPr>
    </w:p>
    <w:p w14:paraId="31BBF11D" w14:textId="7815CE29" w:rsidR="00543085" w:rsidRPr="00501FCF" w:rsidRDefault="00543085" w:rsidP="00E74A6D">
      <w:pPr>
        <w:spacing w:line="288" w:lineRule="auto"/>
        <w:rPr>
          <w:rFonts w:ascii="Arial" w:hAnsi="Arial" w:cs="Arial"/>
          <w:sz w:val="20"/>
          <w:szCs w:val="20"/>
          <w:lang w:eastAsia="en-US"/>
        </w:rPr>
      </w:pPr>
    </w:p>
    <w:p w14:paraId="7792F4BA" w14:textId="2FCF7E5B" w:rsidR="00543085" w:rsidRPr="00501FCF" w:rsidRDefault="00543085" w:rsidP="00E74A6D">
      <w:pPr>
        <w:spacing w:line="288" w:lineRule="auto"/>
        <w:rPr>
          <w:rFonts w:ascii="Arial" w:hAnsi="Arial" w:cs="Arial"/>
          <w:sz w:val="20"/>
          <w:szCs w:val="20"/>
          <w:lang w:eastAsia="en-US"/>
        </w:rPr>
      </w:pPr>
    </w:p>
    <w:p w14:paraId="462F4359" w14:textId="5200CEE0" w:rsidR="00543085" w:rsidRPr="00501FCF" w:rsidRDefault="00543085" w:rsidP="00E74A6D">
      <w:pPr>
        <w:spacing w:line="288" w:lineRule="auto"/>
        <w:rPr>
          <w:rFonts w:ascii="Arial" w:hAnsi="Arial" w:cs="Arial"/>
          <w:sz w:val="20"/>
          <w:szCs w:val="20"/>
          <w:lang w:eastAsia="en-US"/>
        </w:rPr>
      </w:pPr>
    </w:p>
    <w:p w14:paraId="040D4710" w14:textId="13AAC478" w:rsidR="00543085" w:rsidRPr="00501FCF" w:rsidRDefault="00543085" w:rsidP="00E74A6D">
      <w:pPr>
        <w:spacing w:line="288" w:lineRule="auto"/>
        <w:rPr>
          <w:rFonts w:ascii="Arial" w:hAnsi="Arial" w:cs="Arial"/>
          <w:sz w:val="20"/>
          <w:szCs w:val="20"/>
          <w:lang w:eastAsia="en-US"/>
        </w:rPr>
      </w:pPr>
    </w:p>
    <w:p w14:paraId="193FF880" w14:textId="07DB9A14" w:rsidR="00543085" w:rsidRPr="00501FCF" w:rsidRDefault="00543085" w:rsidP="00E74A6D">
      <w:pPr>
        <w:spacing w:line="288" w:lineRule="auto"/>
        <w:rPr>
          <w:rFonts w:ascii="Arial" w:hAnsi="Arial" w:cs="Arial"/>
          <w:sz w:val="20"/>
          <w:szCs w:val="20"/>
          <w:lang w:eastAsia="en-US"/>
        </w:rPr>
      </w:pPr>
    </w:p>
    <w:p w14:paraId="0EB299E1" w14:textId="2E69F73C" w:rsidR="00543085" w:rsidRPr="00501FCF" w:rsidRDefault="00543085" w:rsidP="00E74A6D">
      <w:pPr>
        <w:spacing w:line="288" w:lineRule="auto"/>
        <w:rPr>
          <w:rFonts w:ascii="Arial" w:hAnsi="Arial" w:cs="Arial"/>
          <w:sz w:val="20"/>
          <w:szCs w:val="20"/>
          <w:lang w:eastAsia="en-US"/>
        </w:rPr>
      </w:pPr>
    </w:p>
    <w:p w14:paraId="323E7976" w14:textId="3BA1782E" w:rsidR="00543085" w:rsidRPr="00501FCF" w:rsidRDefault="00543085" w:rsidP="00E74A6D">
      <w:pPr>
        <w:spacing w:line="288" w:lineRule="auto"/>
        <w:rPr>
          <w:rFonts w:ascii="Arial" w:hAnsi="Arial" w:cs="Arial"/>
          <w:sz w:val="20"/>
          <w:szCs w:val="20"/>
          <w:lang w:eastAsia="en-US"/>
        </w:rPr>
      </w:pPr>
    </w:p>
    <w:p w14:paraId="3C8C3F53" w14:textId="44151403" w:rsidR="00543085" w:rsidRPr="00501FCF" w:rsidRDefault="00543085" w:rsidP="00E74A6D">
      <w:pPr>
        <w:spacing w:line="288" w:lineRule="auto"/>
        <w:rPr>
          <w:rFonts w:ascii="Arial" w:hAnsi="Arial" w:cs="Arial"/>
          <w:sz w:val="20"/>
          <w:szCs w:val="20"/>
          <w:lang w:eastAsia="en-US"/>
        </w:rPr>
      </w:pPr>
    </w:p>
    <w:p w14:paraId="77ADA143" w14:textId="11135F94" w:rsidR="00543085" w:rsidRPr="00501FCF" w:rsidRDefault="00543085" w:rsidP="00E74A6D">
      <w:pPr>
        <w:spacing w:line="288" w:lineRule="auto"/>
        <w:rPr>
          <w:rFonts w:ascii="Arial" w:hAnsi="Arial" w:cs="Arial"/>
          <w:sz w:val="20"/>
          <w:szCs w:val="20"/>
          <w:lang w:eastAsia="en-US"/>
        </w:rPr>
      </w:pPr>
    </w:p>
    <w:p w14:paraId="2F466AC3" w14:textId="61698A8B" w:rsidR="00543085" w:rsidRPr="00501FCF" w:rsidRDefault="00543085" w:rsidP="00E74A6D">
      <w:pPr>
        <w:spacing w:line="288" w:lineRule="auto"/>
        <w:rPr>
          <w:rFonts w:ascii="Arial" w:hAnsi="Arial" w:cs="Arial"/>
          <w:sz w:val="20"/>
          <w:szCs w:val="20"/>
          <w:lang w:eastAsia="en-US"/>
        </w:rPr>
      </w:pPr>
    </w:p>
    <w:p w14:paraId="28F4F042" w14:textId="77777777" w:rsidR="00543085" w:rsidRPr="00501FCF" w:rsidRDefault="00543085" w:rsidP="00E74A6D">
      <w:pPr>
        <w:spacing w:line="288" w:lineRule="auto"/>
        <w:rPr>
          <w:rFonts w:ascii="Arial" w:hAnsi="Arial" w:cs="Arial"/>
          <w:sz w:val="20"/>
          <w:szCs w:val="20"/>
          <w:lang w:eastAsia="en-US"/>
        </w:rPr>
      </w:pPr>
    </w:p>
    <w:p w14:paraId="2E1B0570" w14:textId="1B4B73D8" w:rsidR="0064724C" w:rsidRPr="00501FCF" w:rsidRDefault="0064724C" w:rsidP="5BD2FF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5BD2FF2F">
        <w:rPr>
          <w:rFonts w:ascii="Arial" w:hAnsi="Arial" w:cs="Arial"/>
          <w:b/>
          <w:bCs/>
          <w:sz w:val="20"/>
          <w:szCs w:val="20"/>
        </w:rPr>
        <w:lastRenderedPageBreak/>
        <w:t>Obrazec 1</w:t>
      </w:r>
      <w:r w:rsidR="00FE2445">
        <w:rPr>
          <w:rFonts w:ascii="Arial" w:hAnsi="Arial" w:cs="Arial"/>
          <w:b/>
          <w:bCs/>
          <w:sz w:val="20"/>
          <w:szCs w:val="20"/>
        </w:rPr>
        <w:t>0</w:t>
      </w:r>
      <w:r w:rsidRPr="5BD2FF2F">
        <w:rPr>
          <w:rFonts w:ascii="Arial" w:hAnsi="Arial" w:cs="Arial"/>
          <w:b/>
          <w:bCs/>
          <w:sz w:val="20"/>
          <w:szCs w:val="20"/>
        </w:rPr>
        <w:t xml:space="preserve">: GARANCIJA ZA DOBRO IZVEDBO POGODBENIH OBVEZNOSTI </w:t>
      </w:r>
    </w:p>
    <w:p w14:paraId="5DAC77B9" w14:textId="77777777" w:rsidR="0064724C" w:rsidRPr="00501FCF" w:rsidRDefault="0064724C" w:rsidP="0064724C">
      <w:pPr>
        <w:keepNext/>
        <w:spacing w:before="120" w:after="60" w:line="260" w:lineRule="atLeast"/>
        <w:jc w:val="center"/>
        <w:outlineLvl w:val="2"/>
        <w:rPr>
          <w:rFonts w:ascii="Arial" w:hAnsi="Arial" w:cs="Arial"/>
          <w:b/>
          <w:bCs/>
          <w:sz w:val="16"/>
          <w:szCs w:val="16"/>
          <w:lang w:eastAsia="en-US"/>
        </w:rPr>
      </w:pPr>
      <w:r w:rsidRPr="5BD2FF2F">
        <w:rPr>
          <w:rFonts w:ascii="Arial" w:hAnsi="Arial" w:cs="Arial"/>
          <w:b/>
          <w:bCs/>
          <w:sz w:val="16"/>
          <w:szCs w:val="16"/>
        </w:rPr>
        <w:t>Obrazec zavarovanja za dobro izvedbo pogodbenih obveznosti po EPGP-758</w:t>
      </w:r>
    </w:p>
    <w:p w14:paraId="3C79CC79"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7A616C0" w14:textId="77777777" w:rsidR="0064724C" w:rsidRPr="00501FCF" w:rsidRDefault="0064724C"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iCs/>
          <w:sz w:val="16"/>
          <w:szCs w:val="16"/>
          <w:lang w:eastAsia="en-US"/>
        </w:rPr>
      </w:pPr>
      <w:r w:rsidRPr="5BD2FF2F">
        <w:rPr>
          <w:rFonts w:ascii="Arial" w:hAnsi="Arial" w:cs="Arial"/>
          <w:i/>
          <w:iCs/>
          <w:sz w:val="16"/>
          <w:szCs w:val="16"/>
        </w:rPr>
        <w:t>Glava s podatki o garantu (zavarovalnici/banki) ali SWIFT ključ</w:t>
      </w:r>
    </w:p>
    <w:p w14:paraId="29C38098" w14:textId="77777777" w:rsidR="0064724C" w:rsidRPr="00501FCF" w:rsidRDefault="0064724C"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bCs/>
          <w:sz w:val="16"/>
          <w:szCs w:val="16"/>
          <w:lang w:eastAsia="en-US"/>
        </w:rPr>
      </w:pPr>
    </w:p>
    <w:p w14:paraId="4C290D93" w14:textId="14157F92" w:rsidR="0064724C" w:rsidRPr="00501FCF" w:rsidRDefault="0064724C"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iCs/>
          <w:sz w:val="16"/>
          <w:szCs w:val="16"/>
          <w:lang w:eastAsia="en-US"/>
        </w:rPr>
      </w:pPr>
      <w:r w:rsidRPr="5BD2FF2F">
        <w:rPr>
          <w:rFonts w:ascii="Arial" w:hAnsi="Arial" w:cs="Arial"/>
          <w:sz w:val="16"/>
          <w:szCs w:val="16"/>
        </w:rPr>
        <w:t xml:space="preserve">Za: </w:t>
      </w:r>
      <w:r w:rsidR="00CD7D80" w:rsidRPr="003B016A">
        <w:rPr>
          <w:rFonts w:ascii="Arial" w:hAnsi="Arial" w:cs="Arial"/>
          <w:b/>
          <w:bCs/>
          <w:noProof/>
          <w:sz w:val="16"/>
          <w:szCs w:val="16"/>
        </w:rPr>
        <w:t xml:space="preserve">Republika Slovenija, </w:t>
      </w:r>
      <w:r w:rsidR="00F70265" w:rsidRPr="00E17C53">
        <w:rPr>
          <w:rFonts w:ascii="Arial" w:hAnsi="Arial" w:cs="Arial"/>
          <w:b/>
          <w:sz w:val="16"/>
          <w:szCs w:val="16"/>
          <w:lang w:eastAsia="ar-SA"/>
        </w:rPr>
        <w:t>Ministrstvo za okolje</w:t>
      </w:r>
      <w:r w:rsidR="00F70265">
        <w:rPr>
          <w:rFonts w:ascii="Arial" w:hAnsi="Arial" w:cs="Arial"/>
          <w:b/>
          <w:sz w:val="16"/>
          <w:szCs w:val="16"/>
          <w:lang w:eastAsia="ar-SA"/>
        </w:rPr>
        <w:t xml:space="preserve"> in prostor</w:t>
      </w:r>
      <w:r w:rsidR="00F70265" w:rsidRPr="00E17C53">
        <w:rPr>
          <w:rFonts w:ascii="Arial" w:hAnsi="Arial" w:cs="Arial"/>
          <w:b/>
          <w:sz w:val="16"/>
          <w:szCs w:val="16"/>
          <w:lang w:eastAsia="ar-SA"/>
        </w:rPr>
        <w:t xml:space="preserve">, </w:t>
      </w:r>
      <w:r w:rsidR="00F70265">
        <w:rPr>
          <w:rFonts w:ascii="Arial" w:hAnsi="Arial" w:cs="Arial"/>
          <w:b/>
          <w:sz w:val="16"/>
          <w:szCs w:val="16"/>
          <w:lang w:eastAsia="ar-SA"/>
        </w:rPr>
        <w:t>Dunajska cesta 48</w:t>
      </w:r>
      <w:r w:rsidR="00F70265" w:rsidRPr="00E17C53">
        <w:rPr>
          <w:rFonts w:ascii="Arial" w:hAnsi="Arial" w:cs="Arial"/>
          <w:b/>
          <w:sz w:val="16"/>
          <w:szCs w:val="16"/>
          <w:lang w:eastAsia="ar-SA"/>
        </w:rPr>
        <w:t xml:space="preserve">, </w:t>
      </w:r>
      <w:r w:rsidR="00F70265">
        <w:rPr>
          <w:rFonts w:ascii="Arial" w:hAnsi="Arial" w:cs="Arial"/>
          <w:b/>
          <w:sz w:val="16"/>
          <w:szCs w:val="16"/>
          <w:lang w:eastAsia="ar-SA"/>
        </w:rPr>
        <w:t xml:space="preserve">1000 </w:t>
      </w:r>
      <w:r w:rsidR="00F70265" w:rsidRPr="00E17C53">
        <w:rPr>
          <w:rFonts w:ascii="Arial" w:hAnsi="Arial" w:cs="Arial"/>
          <w:b/>
          <w:sz w:val="16"/>
          <w:szCs w:val="16"/>
          <w:lang w:eastAsia="ar-SA"/>
        </w:rPr>
        <w:t>Ljubljana</w:t>
      </w:r>
    </w:p>
    <w:p w14:paraId="5DFAAFBF" w14:textId="77777777" w:rsidR="0064724C" w:rsidRPr="00501FCF" w:rsidRDefault="0064724C"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iCs/>
          <w:sz w:val="16"/>
          <w:szCs w:val="16"/>
          <w:lang w:eastAsia="en-US"/>
        </w:rPr>
      </w:pPr>
    </w:p>
    <w:p w14:paraId="75350913" w14:textId="77777777" w:rsidR="0064724C" w:rsidRPr="00501FCF" w:rsidRDefault="0064724C"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iCs/>
          <w:sz w:val="16"/>
          <w:szCs w:val="16"/>
          <w:lang w:eastAsia="en-US"/>
        </w:rPr>
      </w:pPr>
      <w:r w:rsidRPr="00501FCF">
        <w:rPr>
          <w:rFonts w:ascii="Arial" w:hAnsi="Arial" w:cs="Arial"/>
          <w:sz w:val="16"/>
          <w:szCs w:val="16"/>
          <w:lang w:eastAsia="en-US"/>
        </w:rPr>
        <w:t xml:space="preserve">Datum: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datum izdaje)</w:t>
      </w:r>
    </w:p>
    <w:p w14:paraId="0EAA242D"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03A9902" w14:textId="77777777" w:rsidR="0064724C" w:rsidRPr="00501FCF" w:rsidRDefault="0064724C"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iCs/>
          <w:sz w:val="16"/>
          <w:szCs w:val="16"/>
          <w:lang w:eastAsia="en-US"/>
        </w:rPr>
      </w:pPr>
      <w:r w:rsidRPr="5BD2FF2F">
        <w:rPr>
          <w:rFonts w:ascii="Arial" w:hAnsi="Arial" w:cs="Arial"/>
          <w:b/>
          <w:bCs/>
          <w:sz w:val="16"/>
          <w:szCs w:val="16"/>
          <w:lang w:eastAsia="en-US"/>
        </w:rPr>
        <w:t>VRSTA ZAVAROVANJA:</w:t>
      </w:r>
      <w:r w:rsidRPr="00501FCF">
        <w:rPr>
          <w:rFonts w:ascii="Arial" w:hAnsi="Arial" w:cs="Arial"/>
          <w:sz w:val="16"/>
          <w:szCs w:val="16"/>
          <w:lang w:eastAsia="en-US"/>
        </w:rPr>
        <w:t xml:space="preserve">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vrsta zavarovanja: kavcijsko zavarovanje/bančna garancija)</w:t>
      </w:r>
    </w:p>
    <w:p w14:paraId="530CA037"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66B4A8E"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 xml:space="preserve">ŠTEVILKA: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številka zavarovanja)</w:t>
      </w:r>
    </w:p>
    <w:p w14:paraId="7D17E4A0"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8AAD36D"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GARANT:</w:t>
      </w:r>
      <w:r w:rsidRPr="00501FCF">
        <w:rPr>
          <w:rFonts w:ascii="Arial" w:hAnsi="Arial" w:cs="Arial"/>
          <w:sz w:val="16"/>
          <w:szCs w:val="16"/>
          <w:lang w:eastAsia="en-US"/>
        </w:rPr>
        <w:t xml:space="preserve">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ime in naslov zavarovalnice/banke v kraju izdaje)</w:t>
      </w:r>
    </w:p>
    <w:p w14:paraId="6C7DB577"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DA79144"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 xml:space="preserve">NAROČNIK: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ime in naslov naročnika zavarovanja, tj. v postopku javnega naročanja izbranega ponudnika)</w:t>
      </w:r>
    </w:p>
    <w:p w14:paraId="107C9B13"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755D251" w14:textId="4F518C7F"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rPr>
        <w:t>UPRAVIČENEC:</w:t>
      </w:r>
      <w:r w:rsidRPr="5BD2FF2F">
        <w:rPr>
          <w:rFonts w:ascii="Arial" w:hAnsi="Arial" w:cs="Arial"/>
          <w:sz w:val="16"/>
          <w:szCs w:val="16"/>
        </w:rPr>
        <w:t xml:space="preserve"> </w:t>
      </w:r>
      <w:r w:rsidR="00CD7D80" w:rsidRPr="003B016A">
        <w:rPr>
          <w:rFonts w:ascii="Arial" w:hAnsi="Arial" w:cs="Arial"/>
          <w:b/>
          <w:bCs/>
          <w:noProof/>
          <w:sz w:val="16"/>
          <w:szCs w:val="16"/>
        </w:rPr>
        <w:t xml:space="preserve">Republika Slovenija, </w:t>
      </w:r>
      <w:r w:rsidR="00B03D8B" w:rsidRPr="00E17C53">
        <w:rPr>
          <w:rFonts w:ascii="Arial" w:hAnsi="Arial" w:cs="Arial"/>
          <w:b/>
          <w:sz w:val="16"/>
          <w:szCs w:val="16"/>
          <w:lang w:eastAsia="ar-SA"/>
        </w:rPr>
        <w:t>Ministrstvo za okolje</w:t>
      </w:r>
      <w:r w:rsidR="00B03D8B">
        <w:rPr>
          <w:rFonts w:ascii="Arial" w:hAnsi="Arial" w:cs="Arial"/>
          <w:b/>
          <w:sz w:val="16"/>
          <w:szCs w:val="16"/>
          <w:lang w:eastAsia="ar-SA"/>
        </w:rPr>
        <w:t xml:space="preserve"> in prostor</w:t>
      </w:r>
      <w:r w:rsidR="00B03D8B" w:rsidRPr="00E17C53">
        <w:rPr>
          <w:rFonts w:ascii="Arial" w:hAnsi="Arial" w:cs="Arial"/>
          <w:b/>
          <w:sz w:val="16"/>
          <w:szCs w:val="16"/>
          <w:lang w:eastAsia="ar-SA"/>
        </w:rPr>
        <w:t xml:space="preserve">, </w:t>
      </w:r>
      <w:r w:rsidR="00B03D8B">
        <w:rPr>
          <w:rFonts w:ascii="Arial" w:hAnsi="Arial" w:cs="Arial"/>
          <w:b/>
          <w:sz w:val="16"/>
          <w:szCs w:val="16"/>
          <w:lang w:eastAsia="ar-SA"/>
        </w:rPr>
        <w:t>Dunajska cesta 48</w:t>
      </w:r>
      <w:r w:rsidR="00B03D8B" w:rsidRPr="00E17C53">
        <w:rPr>
          <w:rFonts w:ascii="Arial" w:hAnsi="Arial" w:cs="Arial"/>
          <w:b/>
          <w:sz w:val="16"/>
          <w:szCs w:val="16"/>
          <w:lang w:eastAsia="ar-SA"/>
        </w:rPr>
        <w:t xml:space="preserve">, </w:t>
      </w:r>
      <w:r w:rsidR="00B03D8B">
        <w:rPr>
          <w:rFonts w:ascii="Arial" w:hAnsi="Arial" w:cs="Arial"/>
          <w:b/>
          <w:sz w:val="16"/>
          <w:szCs w:val="16"/>
          <w:lang w:eastAsia="ar-SA"/>
        </w:rPr>
        <w:t xml:space="preserve">1000 </w:t>
      </w:r>
      <w:r w:rsidR="00B03D8B" w:rsidRPr="00E17C53">
        <w:rPr>
          <w:rFonts w:ascii="Arial" w:hAnsi="Arial" w:cs="Arial"/>
          <w:b/>
          <w:sz w:val="16"/>
          <w:szCs w:val="16"/>
          <w:lang w:eastAsia="ar-SA"/>
        </w:rPr>
        <w:t>Ljubljana</w:t>
      </w:r>
    </w:p>
    <w:p w14:paraId="5272198F"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E4B5C43" w14:textId="1B12FE82" w:rsidR="0064724C" w:rsidRPr="00DA4C0D" w:rsidRDefault="0064724C" w:rsidP="0064724C">
      <w:pPr>
        <w:spacing w:line="260" w:lineRule="atLeast"/>
        <w:jc w:val="both"/>
        <w:rPr>
          <w:rFonts w:ascii="Arial" w:hAnsi="Arial" w:cs="Arial"/>
          <w:b/>
          <w:bCs/>
          <w:sz w:val="16"/>
          <w:szCs w:val="16"/>
        </w:rPr>
      </w:pPr>
      <w:r w:rsidRPr="5BD2FF2F">
        <w:rPr>
          <w:rFonts w:ascii="Arial" w:hAnsi="Arial" w:cs="Arial"/>
          <w:b/>
          <w:bCs/>
          <w:sz w:val="16"/>
          <w:szCs w:val="16"/>
          <w:lang w:eastAsia="en-US"/>
        </w:rPr>
        <w:t xml:space="preserve">OSNOVNI POSEL: </w:t>
      </w:r>
      <w:r w:rsidRPr="00501FCF">
        <w:rPr>
          <w:rFonts w:ascii="Arial" w:hAnsi="Arial" w:cs="Arial"/>
          <w:sz w:val="16"/>
          <w:szCs w:val="16"/>
          <w:lang w:eastAsia="en-US"/>
        </w:rPr>
        <w:t xml:space="preserve">obveznost naročnika zavarovanja iz pogodbe št.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z dne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številko in datum pogodbe o izvedbi javnega naročila, sklenjene na podlagi postopka z oznako XXXXXX)</w:t>
      </w:r>
      <w:r w:rsidRPr="00501FCF">
        <w:rPr>
          <w:rFonts w:ascii="Arial" w:hAnsi="Arial" w:cs="Arial"/>
          <w:sz w:val="16"/>
          <w:szCs w:val="16"/>
          <w:lang w:eastAsia="en-US"/>
        </w:rPr>
        <w:t xml:space="preserve"> </w:t>
      </w:r>
      <w:r w:rsidRPr="5BD2FF2F">
        <w:rPr>
          <w:rFonts w:ascii="Arial" w:hAnsi="Arial" w:cs="Arial"/>
          <w:b/>
          <w:bCs/>
          <w:sz w:val="16"/>
          <w:szCs w:val="16"/>
          <w:lang w:eastAsia="en-US"/>
        </w:rPr>
        <w:t>»</w:t>
      </w:r>
      <w:r w:rsidR="00B03D8B" w:rsidRPr="00C4022C">
        <w:rPr>
          <w:rFonts w:ascii="Arial" w:hAnsi="Arial" w:cs="Arial"/>
          <w:b/>
          <w:bCs/>
          <w:i/>
          <w:iCs/>
          <w:sz w:val="16"/>
          <w:szCs w:val="16"/>
        </w:rPr>
        <w:t>Prevzem, odvoz in odstranitev odpadkov v stečajnem postopku družbe I Trade d. o. o. po sklepu Okrožnega sodišča v Mariboru št. 692/2025</w:t>
      </w:r>
      <w:r w:rsidRPr="00DA4C0D">
        <w:rPr>
          <w:rFonts w:ascii="Arial" w:hAnsi="Arial" w:cs="Arial"/>
          <w:b/>
          <w:bCs/>
          <w:sz w:val="16"/>
          <w:szCs w:val="16"/>
        </w:rPr>
        <w:t>«</w:t>
      </w:r>
    </w:p>
    <w:p w14:paraId="6AF88E34" w14:textId="77777777" w:rsidR="002E4C7C" w:rsidRDefault="002E4C7C"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bCs/>
          <w:sz w:val="16"/>
          <w:szCs w:val="16"/>
          <w:lang w:eastAsia="en-US"/>
        </w:rPr>
      </w:pPr>
    </w:p>
    <w:p w14:paraId="4B4AA451" w14:textId="0333881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 xml:space="preserve">ZNESEK IN VALUTA: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najvišji znesek s številko in besedo ter valuta)</w:t>
      </w:r>
    </w:p>
    <w:p w14:paraId="098E8A00"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C50DBEC"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 xml:space="preserve">LISTINE, KI JIH JE POLEG IZJAVE TREBA PRILOŽITI ZAHTEVI ZA PLAČILO IN SE IZRECNO ZAHTEVAJO V SPODNJEM BESEDILU: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(nobena/navede se listina)</w:t>
      </w:r>
    </w:p>
    <w:p w14:paraId="0511AFE0"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294CE43"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rPr>
        <w:t>JEZIK V ZAHTEVANIH LISTINAH:</w:t>
      </w:r>
      <w:r w:rsidRPr="5BD2FF2F">
        <w:rPr>
          <w:rFonts w:ascii="Arial" w:hAnsi="Arial" w:cs="Arial"/>
          <w:sz w:val="16"/>
          <w:szCs w:val="16"/>
        </w:rPr>
        <w:t xml:space="preserve"> slovenski</w:t>
      </w:r>
    </w:p>
    <w:p w14:paraId="71B9A86B"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A7F0708"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OBLIKA PREDLOŽITVE:</w:t>
      </w:r>
      <w:r w:rsidRPr="00501FCF">
        <w:rPr>
          <w:rFonts w:ascii="Arial" w:hAnsi="Arial" w:cs="Arial"/>
          <w:sz w:val="16"/>
          <w:szCs w:val="16"/>
          <w:lang w:eastAsia="en-US"/>
        </w:rPr>
        <w:t xml:space="preserve"> v papirni obliki s priporočeno pošto ali katerokoli obliko hitre pošte ali v elektronski obliki po SWIFT sistemu na naslov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(navede se SWIFT naslova garanta)</w:t>
      </w:r>
    </w:p>
    <w:p w14:paraId="763DA8FA"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6886E64"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KRAJ PREDLOŽITVE:</w:t>
      </w:r>
      <w:r w:rsidRPr="00501FCF">
        <w:rPr>
          <w:rFonts w:ascii="Arial" w:hAnsi="Arial" w:cs="Arial"/>
          <w:sz w:val="16"/>
          <w:szCs w:val="16"/>
          <w:lang w:eastAsia="en-US"/>
        </w:rPr>
        <w:t xml:space="preserve">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(garant vpiše naslov podružnice, kjer se opravi predložitev papirnih listin, ali elektronski naslov za predložitev v elektronski obliki, kot na primer garantov SWIFT naslov)</w:t>
      </w:r>
      <w:r w:rsidRPr="00501FCF">
        <w:rPr>
          <w:rFonts w:ascii="Arial" w:hAnsi="Arial" w:cs="Arial"/>
          <w:sz w:val="16"/>
          <w:szCs w:val="16"/>
          <w:lang w:eastAsia="en-US"/>
        </w:rPr>
        <w:t xml:space="preserve"> </w:t>
      </w:r>
    </w:p>
    <w:p w14:paraId="2AFFB7A3"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sz w:val="16"/>
          <w:szCs w:val="16"/>
        </w:rPr>
        <w:t xml:space="preserve">Ne glede na navedeno, se predložitev papirnih listin lahko opravi v katerikoli podružnici garanta na območju Republike Slovenije. </w:t>
      </w:r>
    </w:p>
    <w:p w14:paraId="2F34C2BB"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sz w:val="16"/>
          <w:szCs w:val="16"/>
        </w:rPr>
        <w:t xml:space="preserve">  </w:t>
      </w:r>
    </w:p>
    <w:p w14:paraId="161F4399"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 xml:space="preserve">DATUM VELJAVNOSTI: </w:t>
      </w:r>
      <w:r w:rsidRPr="00501FCF">
        <w:rPr>
          <w:rFonts w:ascii="Arial" w:hAnsi="Arial" w:cs="Arial"/>
          <w:sz w:val="16"/>
          <w:szCs w:val="16"/>
          <w:lang w:eastAsia="en-US"/>
        </w:rPr>
        <w:fldChar w:fldCharType="begin">
          <w:ffData>
            <w:name w:val="Besedilo2"/>
            <w:enabled/>
            <w:calcOnExit w:val="0"/>
            <w:textInput>
              <w:default w:val="DD. MM. LLLL"/>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DD. MM. LLLL</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datum zapadlosti zavarovanja)</w:t>
      </w:r>
    </w:p>
    <w:p w14:paraId="4870F8E2"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108C7B3"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STRANKA, KI JE DOLŽNA PLAČATI STROŠKE:</w:t>
      </w:r>
      <w:r w:rsidRPr="00501FCF">
        <w:rPr>
          <w:rFonts w:ascii="Arial" w:hAnsi="Arial" w:cs="Arial"/>
          <w:sz w:val="16"/>
          <w:szCs w:val="16"/>
          <w:lang w:eastAsia="en-US"/>
        </w:rPr>
        <w:t xml:space="preserve">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ime naročnika zavarovanja, tj. v postopku javnega naročanja izbranega ponudnika)</w:t>
      </w:r>
    </w:p>
    <w:p w14:paraId="38E1F073" w14:textId="77777777" w:rsidR="0064724C" w:rsidRPr="00501FCF" w:rsidRDefault="0064724C"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bCs/>
          <w:sz w:val="16"/>
          <w:szCs w:val="16"/>
          <w:lang w:eastAsia="en-US"/>
        </w:rPr>
      </w:pPr>
    </w:p>
    <w:p w14:paraId="4ED23E1F" w14:textId="77777777" w:rsidR="0064724C" w:rsidRPr="00501FCF" w:rsidRDefault="0064724C" w:rsidP="0064724C">
      <w:pPr>
        <w:spacing w:line="260" w:lineRule="atLeast"/>
        <w:jc w:val="both"/>
        <w:rPr>
          <w:rFonts w:ascii="Arial" w:hAnsi="Arial" w:cs="Arial"/>
          <w:sz w:val="16"/>
          <w:szCs w:val="16"/>
          <w:lang w:eastAsia="en-US"/>
        </w:rPr>
      </w:pPr>
      <w:r w:rsidRPr="5BD2FF2F">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2A61D00" w14:textId="77777777" w:rsidR="0064724C" w:rsidRPr="00501FCF" w:rsidRDefault="0064724C" w:rsidP="0064724C">
      <w:pPr>
        <w:spacing w:line="260" w:lineRule="atLeast"/>
        <w:jc w:val="both"/>
        <w:rPr>
          <w:rFonts w:ascii="Arial" w:hAnsi="Arial" w:cs="Arial"/>
          <w:sz w:val="16"/>
          <w:szCs w:val="16"/>
          <w:lang w:eastAsia="en-US"/>
        </w:rPr>
      </w:pPr>
    </w:p>
    <w:p w14:paraId="69B37EDC" w14:textId="77777777" w:rsidR="0064724C" w:rsidRPr="00501FCF" w:rsidRDefault="0064724C" w:rsidP="0064724C">
      <w:pPr>
        <w:spacing w:line="260" w:lineRule="atLeast"/>
        <w:jc w:val="both"/>
        <w:rPr>
          <w:rFonts w:ascii="Arial" w:hAnsi="Arial" w:cs="Arial"/>
          <w:sz w:val="16"/>
          <w:szCs w:val="16"/>
          <w:lang w:eastAsia="en-US"/>
        </w:rPr>
      </w:pPr>
      <w:r w:rsidRPr="5BD2FF2F">
        <w:rPr>
          <w:rFonts w:ascii="Arial" w:hAnsi="Arial" w:cs="Arial"/>
          <w:sz w:val="16"/>
          <w:szCs w:val="16"/>
        </w:rPr>
        <w:t>Katerokoli zahtevo za plačilo po tem zavarovanju moramo prejeti na datum veljavnosti zavarovanja ali pred njim v zgoraj navedenem kraju predložitve.</w:t>
      </w:r>
    </w:p>
    <w:p w14:paraId="2616B37C" w14:textId="77777777" w:rsidR="0064724C" w:rsidRPr="00501FCF" w:rsidRDefault="0064724C" w:rsidP="0064724C">
      <w:pPr>
        <w:spacing w:line="260" w:lineRule="atLeast"/>
        <w:jc w:val="both"/>
        <w:rPr>
          <w:rFonts w:ascii="Arial" w:hAnsi="Arial" w:cs="Arial"/>
          <w:sz w:val="16"/>
          <w:szCs w:val="16"/>
          <w:lang w:eastAsia="en-US"/>
        </w:rPr>
      </w:pPr>
      <w:r w:rsidRPr="5BD2FF2F">
        <w:rPr>
          <w:rFonts w:ascii="Arial" w:hAnsi="Arial" w:cs="Arial"/>
          <w:sz w:val="16"/>
          <w:szCs w:val="16"/>
        </w:rPr>
        <w:t>Morebitne spore v zvezi s tem zavarovanjem rešuje stvarno pristojno sodišče v Ljubljani po slovenskem pravu.</w:t>
      </w:r>
    </w:p>
    <w:p w14:paraId="4FF075A9" w14:textId="77777777" w:rsidR="0064724C" w:rsidRPr="00501FCF" w:rsidRDefault="0064724C" w:rsidP="0064724C">
      <w:pPr>
        <w:spacing w:line="260" w:lineRule="atLeast"/>
        <w:jc w:val="both"/>
        <w:rPr>
          <w:rFonts w:ascii="Arial" w:hAnsi="Arial" w:cs="Arial"/>
          <w:sz w:val="16"/>
          <w:szCs w:val="16"/>
          <w:lang w:eastAsia="en-US"/>
        </w:rPr>
      </w:pPr>
    </w:p>
    <w:p w14:paraId="56DEB786" w14:textId="77777777" w:rsidR="0064724C" w:rsidRPr="00501FCF" w:rsidRDefault="0064724C" w:rsidP="0064724C">
      <w:pPr>
        <w:spacing w:line="260" w:lineRule="atLeast"/>
        <w:jc w:val="both"/>
        <w:rPr>
          <w:rFonts w:ascii="Arial" w:hAnsi="Arial" w:cs="Arial"/>
          <w:sz w:val="16"/>
          <w:szCs w:val="16"/>
          <w:lang w:eastAsia="en-US"/>
        </w:rPr>
      </w:pPr>
      <w:r w:rsidRPr="5BD2FF2F">
        <w:rPr>
          <w:rFonts w:ascii="Arial" w:hAnsi="Arial" w:cs="Arial"/>
          <w:sz w:val="16"/>
          <w:szCs w:val="16"/>
        </w:rPr>
        <w:t>Za to zavarovanje veljajo Enotna pravila za garancije na poziv (EPGP) revizija iz leta 2010, izdana pri MTZ pod št. 758.</w:t>
      </w:r>
    </w:p>
    <w:p w14:paraId="3933756F" w14:textId="77777777" w:rsidR="0064724C" w:rsidRPr="00501FCF" w:rsidRDefault="0064724C" w:rsidP="0064724C">
      <w:pPr>
        <w:spacing w:line="260" w:lineRule="atLeast"/>
        <w:jc w:val="both"/>
        <w:rPr>
          <w:rFonts w:ascii="Arial" w:hAnsi="Arial" w:cs="Arial"/>
          <w:sz w:val="16"/>
          <w:szCs w:val="16"/>
          <w:lang w:eastAsia="en-US"/>
        </w:rPr>
      </w:pPr>
    </w:p>
    <w:p w14:paraId="062CF06E"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501FCF">
        <w:rPr>
          <w:rFonts w:ascii="Arial" w:hAnsi="Arial" w:cs="Arial"/>
          <w:sz w:val="16"/>
          <w:szCs w:val="16"/>
          <w:lang w:eastAsia="en-US"/>
        </w:rPr>
        <w:lastRenderedPageBreak/>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t xml:space="preserve">     garant</w:t>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t xml:space="preserve">    (žig in podpis)</w:t>
      </w:r>
    </w:p>
    <w:p w14:paraId="05105BEB" w14:textId="77777777" w:rsidR="0064724C" w:rsidRPr="00501FCF" w:rsidRDefault="0064724C" w:rsidP="0064724C">
      <w:pPr>
        <w:spacing w:line="260" w:lineRule="atLeast"/>
        <w:rPr>
          <w:rFonts w:ascii="Arial" w:hAnsi="Arial" w:cs="Arial"/>
          <w:sz w:val="16"/>
          <w:szCs w:val="16"/>
          <w:lang w:eastAsia="en-US"/>
        </w:rPr>
      </w:pPr>
    </w:p>
    <w:p w14:paraId="5FA30370" w14:textId="77777777" w:rsidR="0064724C" w:rsidRPr="00501FCF" w:rsidRDefault="0064724C" w:rsidP="0064724C">
      <w:pPr>
        <w:spacing w:line="260" w:lineRule="atLeast"/>
        <w:rPr>
          <w:rFonts w:ascii="Arial" w:hAnsi="Arial" w:cs="Arial"/>
          <w:sz w:val="16"/>
          <w:szCs w:val="16"/>
          <w:lang w:eastAsia="en-US"/>
        </w:rPr>
      </w:pPr>
    </w:p>
    <w:p w14:paraId="0BC7BAF4" w14:textId="77777777" w:rsidR="0064724C" w:rsidRPr="00501FCF" w:rsidRDefault="0064724C" w:rsidP="5BD2FF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5BD2FF2F">
        <w:rPr>
          <w:rFonts w:ascii="Arial" w:hAnsi="Arial" w:cs="Arial"/>
          <w:sz w:val="16"/>
          <w:szCs w:val="16"/>
        </w:rPr>
        <w:t>Opozorilo (ni del vzorca finančnega zavarovanja):</w:t>
      </w:r>
    </w:p>
    <w:p w14:paraId="085BDF43" w14:textId="77777777" w:rsidR="0064724C" w:rsidRPr="00501FCF" w:rsidRDefault="0064724C" w:rsidP="5BD2FF2F">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501FCF">
        <w:rPr>
          <w:rFonts w:ascii="Arial" w:hAnsi="Arial" w:cs="Arial"/>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(navede se SWIFT naslova garanta)«</w:t>
      </w:r>
    </w:p>
    <w:p w14:paraId="4790BECB" w14:textId="77777777" w:rsidR="0064724C" w:rsidRPr="00501FCF" w:rsidRDefault="0064724C" w:rsidP="0064724C">
      <w:pPr>
        <w:spacing w:line="260" w:lineRule="atLeast"/>
        <w:rPr>
          <w:rFonts w:ascii="Arial" w:hAnsi="Arial" w:cs="Arial"/>
          <w:sz w:val="16"/>
          <w:szCs w:val="16"/>
          <w:lang w:eastAsia="en-US"/>
        </w:rPr>
      </w:pPr>
    </w:p>
    <w:p w14:paraId="16F44718" w14:textId="77777777" w:rsidR="0064724C" w:rsidRPr="00501FCF" w:rsidRDefault="0064724C" w:rsidP="0064724C">
      <w:pPr>
        <w:spacing w:line="260" w:lineRule="atLeast"/>
        <w:rPr>
          <w:rFonts w:ascii="Arial" w:hAnsi="Arial" w:cs="Arial"/>
          <w:sz w:val="16"/>
          <w:szCs w:val="16"/>
          <w:lang w:eastAsia="en-US"/>
        </w:rPr>
      </w:pPr>
    </w:p>
    <w:p w14:paraId="345812ED" w14:textId="77777777" w:rsidR="0064724C" w:rsidRPr="00501FCF" w:rsidRDefault="0064724C" w:rsidP="0064724C">
      <w:pPr>
        <w:spacing w:line="260" w:lineRule="atLeast"/>
        <w:rPr>
          <w:rFonts w:ascii="Arial" w:hAnsi="Arial" w:cs="Arial"/>
          <w:sz w:val="16"/>
          <w:szCs w:val="16"/>
          <w:lang w:eastAsia="en-US"/>
        </w:rPr>
      </w:pPr>
    </w:p>
    <w:p w14:paraId="31DAD235" w14:textId="77777777" w:rsidR="0064724C" w:rsidRPr="00501FCF" w:rsidRDefault="0064724C" w:rsidP="0064724C">
      <w:pPr>
        <w:spacing w:line="260" w:lineRule="atLeast"/>
        <w:rPr>
          <w:rFonts w:ascii="Arial" w:hAnsi="Arial" w:cs="Arial"/>
          <w:sz w:val="16"/>
          <w:szCs w:val="16"/>
          <w:lang w:eastAsia="en-US"/>
        </w:rPr>
      </w:pPr>
    </w:p>
    <w:p w14:paraId="32BF195D" w14:textId="77777777" w:rsidR="0064724C" w:rsidRPr="00501FCF" w:rsidRDefault="0064724C" w:rsidP="0064724C">
      <w:pPr>
        <w:spacing w:line="260" w:lineRule="atLeast"/>
        <w:rPr>
          <w:rFonts w:ascii="Arial" w:hAnsi="Arial" w:cs="Arial"/>
          <w:sz w:val="16"/>
          <w:szCs w:val="16"/>
          <w:lang w:eastAsia="en-US"/>
        </w:rPr>
      </w:pPr>
    </w:p>
    <w:p w14:paraId="683CE404" w14:textId="77777777" w:rsidR="0064724C" w:rsidRPr="00501FCF" w:rsidRDefault="0064724C" w:rsidP="0064724C">
      <w:pPr>
        <w:spacing w:line="260" w:lineRule="atLeast"/>
        <w:rPr>
          <w:rFonts w:ascii="Arial" w:hAnsi="Arial" w:cs="Arial"/>
          <w:sz w:val="16"/>
          <w:szCs w:val="16"/>
          <w:lang w:eastAsia="en-US"/>
        </w:rPr>
      </w:pPr>
    </w:p>
    <w:p w14:paraId="2E03CCD5" w14:textId="77777777" w:rsidR="0064724C" w:rsidRPr="00501FCF" w:rsidRDefault="0064724C" w:rsidP="5BD2FF2F">
      <w:pPr>
        <w:spacing w:line="260" w:lineRule="atLeast"/>
        <w:jc w:val="both"/>
        <w:rPr>
          <w:rFonts w:ascii="Arial" w:hAnsi="Arial" w:cs="Arial"/>
          <w:b/>
          <w:bCs/>
          <w:sz w:val="20"/>
          <w:szCs w:val="20"/>
          <w:lang w:eastAsia="en-US"/>
        </w:rPr>
      </w:pPr>
    </w:p>
    <w:p w14:paraId="459C5713" w14:textId="77777777" w:rsidR="0064724C" w:rsidRPr="00501FCF" w:rsidRDefault="0064724C" w:rsidP="5BD2FF2F">
      <w:pPr>
        <w:spacing w:line="260" w:lineRule="atLeast"/>
        <w:jc w:val="both"/>
        <w:rPr>
          <w:rFonts w:ascii="Arial" w:hAnsi="Arial" w:cs="Arial"/>
          <w:b/>
          <w:bCs/>
          <w:sz w:val="20"/>
          <w:szCs w:val="20"/>
          <w:lang w:eastAsia="en-US"/>
        </w:rPr>
      </w:pPr>
    </w:p>
    <w:p w14:paraId="6661E9ED" w14:textId="77777777" w:rsidR="0064724C" w:rsidRPr="00501FCF" w:rsidRDefault="0064724C" w:rsidP="5BD2FF2F">
      <w:pPr>
        <w:spacing w:line="260" w:lineRule="atLeast"/>
        <w:jc w:val="both"/>
        <w:rPr>
          <w:rFonts w:ascii="Arial" w:hAnsi="Arial" w:cs="Arial"/>
          <w:b/>
          <w:bCs/>
          <w:sz w:val="20"/>
          <w:szCs w:val="20"/>
          <w:lang w:eastAsia="en-US"/>
        </w:rPr>
      </w:pPr>
    </w:p>
    <w:p w14:paraId="39CCF26C" w14:textId="77777777" w:rsidR="0064724C" w:rsidRDefault="0064724C" w:rsidP="5BD2FF2F">
      <w:pPr>
        <w:spacing w:line="260" w:lineRule="atLeast"/>
        <w:jc w:val="both"/>
        <w:rPr>
          <w:rFonts w:ascii="Arial" w:hAnsi="Arial" w:cs="Arial"/>
          <w:b/>
          <w:bCs/>
          <w:sz w:val="20"/>
          <w:szCs w:val="20"/>
          <w:lang w:eastAsia="en-US"/>
        </w:rPr>
      </w:pPr>
    </w:p>
    <w:p w14:paraId="19C908CD" w14:textId="77777777" w:rsidR="000F63D7" w:rsidRDefault="000F63D7" w:rsidP="5BD2FF2F">
      <w:pPr>
        <w:spacing w:line="260" w:lineRule="atLeast"/>
        <w:jc w:val="both"/>
        <w:rPr>
          <w:rFonts w:ascii="Arial" w:hAnsi="Arial" w:cs="Arial"/>
          <w:b/>
          <w:bCs/>
          <w:sz w:val="20"/>
          <w:szCs w:val="20"/>
          <w:lang w:eastAsia="en-US"/>
        </w:rPr>
      </w:pPr>
    </w:p>
    <w:p w14:paraId="0F758D7C" w14:textId="77777777" w:rsidR="000F63D7" w:rsidRDefault="000F63D7" w:rsidP="5BD2FF2F">
      <w:pPr>
        <w:spacing w:line="260" w:lineRule="atLeast"/>
        <w:jc w:val="both"/>
        <w:rPr>
          <w:rFonts w:ascii="Arial" w:hAnsi="Arial" w:cs="Arial"/>
          <w:b/>
          <w:bCs/>
          <w:sz w:val="20"/>
          <w:szCs w:val="20"/>
          <w:lang w:eastAsia="en-US"/>
        </w:rPr>
      </w:pPr>
    </w:p>
    <w:p w14:paraId="3A78B902" w14:textId="77777777" w:rsidR="000F63D7" w:rsidRDefault="000F63D7" w:rsidP="5BD2FF2F">
      <w:pPr>
        <w:spacing w:line="260" w:lineRule="atLeast"/>
        <w:jc w:val="both"/>
        <w:rPr>
          <w:rFonts w:ascii="Arial" w:hAnsi="Arial" w:cs="Arial"/>
          <w:b/>
          <w:bCs/>
          <w:sz w:val="20"/>
          <w:szCs w:val="20"/>
          <w:lang w:eastAsia="en-US"/>
        </w:rPr>
      </w:pPr>
    </w:p>
    <w:p w14:paraId="6F708370" w14:textId="77777777" w:rsidR="000F63D7" w:rsidRDefault="000F63D7" w:rsidP="5BD2FF2F">
      <w:pPr>
        <w:spacing w:line="260" w:lineRule="atLeast"/>
        <w:jc w:val="both"/>
        <w:rPr>
          <w:rFonts w:ascii="Arial" w:hAnsi="Arial" w:cs="Arial"/>
          <w:b/>
          <w:bCs/>
          <w:sz w:val="20"/>
          <w:szCs w:val="20"/>
          <w:lang w:eastAsia="en-US"/>
        </w:rPr>
      </w:pPr>
    </w:p>
    <w:p w14:paraId="29A82EA7" w14:textId="77777777" w:rsidR="000F63D7" w:rsidRDefault="000F63D7" w:rsidP="5BD2FF2F">
      <w:pPr>
        <w:spacing w:line="260" w:lineRule="atLeast"/>
        <w:jc w:val="both"/>
        <w:rPr>
          <w:rFonts w:ascii="Arial" w:hAnsi="Arial" w:cs="Arial"/>
          <w:b/>
          <w:bCs/>
          <w:sz w:val="20"/>
          <w:szCs w:val="20"/>
          <w:lang w:eastAsia="en-US"/>
        </w:rPr>
      </w:pPr>
    </w:p>
    <w:p w14:paraId="43F49B23" w14:textId="77777777" w:rsidR="000F63D7" w:rsidRDefault="000F63D7" w:rsidP="5BD2FF2F">
      <w:pPr>
        <w:spacing w:line="260" w:lineRule="atLeast"/>
        <w:jc w:val="both"/>
        <w:rPr>
          <w:rFonts w:ascii="Arial" w:hAnsi="Arial" w:cs="Arial"/>
          <w:b/>
          <w:bCs/>
          <w:sz w:val="20"/>
          <w:szCs w:val="20"/>
          <w:lang w:eastAsia="en-US"/>
        </w:rPr>
      </w:pPr>
    </w:p>
    <w:p w14:paraId="3714E082" w14:textId="77777777" w:rsidR="000F63D7" w:rsidRDefault="000F63D7" w:rsidP="5BD2FF2F">
      <w:pPr>
        <w:spacing w:line="260" w:lineRule="atLeast"/>
        <w:jc w:val="both"/>
        <w:rPr>
          <w:rFonts w:ascii="Arial" w:hAnsi="Arial" w:cs="Arial"/>
          <w:b/>
          <w:bCs/>
          <w:sz w:val="20"/>
          <w:szCs w:val="20"/>
          <w:lang w:eastAsia="en-US"/>
        </w:rPr>
      </w:pPr>
    </w:p>
    <w:p w14:paraId="0A754742" w14:textId="77777777" w:rsidR="000F63D7" w:rsidRDefault="000F63D7" w:rsidP="5BD2FF2F">
      <w:pPr>
        <w:spacing w:line="260" w:lineRule="atLeast"/>
        <w:jc w:val="both"/>
        <w:rPr>
          <w:rFonts w:ascii="Arial" w:hAnsi="Arial" w:cs="Arial"/>
          <w:b/>
          <w:bCs/>
          <w:sz w:val="20"/>
          <w:szCs w:val="20"/>
          <w:lang w:eastAsia="en-US"/>
        </w:rPr>
      </w:pPr>
    </w:p>
    <w:p w14:paraId="1111AFC1" w14:textId="77777777" w:rsidR="000F63D7" w:rsidRDefault="000F63D7" w:rsidP="5BD2FF2F">
      <w:pPr>
        <w:spacing w:line="260" w:lineRule="atLeast"/>
        <w:jc w:val="both"/>
        <w:rPr>
          <w:rFonts w:ascii="Arial" w:hAnsi="Arial" w:cs="Arial"/>
          <w:b/>
          <w:bCs/>
          <w:sz w:val="20"/>
          <w:szCs w:val="20"/>
          <w:lang w:eastAsia="en-US"/>
        </w:rPr>
      </w:pPr>
    </w:p>
    <w:p w14:paraId="306414D3" w14:textId="77777777" w:rsidR="000F63D7" w:rsidRDefault="000F63D7" w:rsidP="5BD2FF2F">
      <w:pPr>
        <w:spacing w:line="260" w:lineRule="atLeast"/>
        <w:jc w:val="both"/>
        <w:rPr>
          <w:rFonts w:ascii="Arial" w:hAnsi="Arial" w:cs="Arial"/>
          <w:b/>
          <w:bCs/>
          <w:sz w:val="20"/>
          <w:szCs w:val="20"/>
          <w:lang w:eastAsia="en-US"/>
        </w:rPr>
      </w:pPr>
    </w:p>
    <w:p w14:paraId="61803EAB" w14:textId="77777777" w:rsidR="000F63D7" w:rsidRDefault="000F63D7" w:rsidP="5BD2FF2F">
      <w:pPr>
        <w:spacing w:line="260" w:lineRule="atLeast"/>
        <w:jc w:val="both"/>
        <w:rPr>
          <w:rFonts w:ascii="Arial" w:hAnsi="Arial" w:cs="Arial"/>
          <w:b/>
          <w:bCs/>
          <w:sz w:val="20"/>
          <w:szCs w:val="20"/>
          <w:lang w:eastAsia="en-US"/>
        </w:rPr>
      </w:pPr>
    </w:p>
    <w:p w14:paraId="2D923B47" w14:textId="77777777" w:rsidR="000F63D7" w:rsidRDefault="000F63D7" w:rsidP="5BD2FF2F">
      <w:pPr>
        <w:spacing w:line="260" w:lineRule="atLeast"/>
        <w:jc w:val="both"/>
        <w:rPr>
          <w:rFonts w:ascii="Arial" w:hAnsi="Arial" w:cs="Arial"/>
          <w:b/>
          <w:bCs/>
          <w:sz w:val="20"/>
          <w:szCs w:val="20"/>
          <w:lang w:eastAsia="en-US"/>
        </w:rPr>
      </w:pPr>
    </w:p>
    <w:p w14:paraId="32138F18" w14:textId="77777777" w:rsidR="000F63D7" w:rsidRDefault="000F63D7" w:rsidP="5BD2FF2F">
      <w:pPr>
        <w:spacing w:line="260" w:lineRule="atLeast"/>
        <w:jc w:val="both"/>
        <w:rPr>
          <w:rFonts w:ascii="Arial" w:hAnsi="Arial" w:cs="Arial"/>
          <w:b/>
          <w:bCs/>
          <w:sz w:val="20"/>
          <w:szCs w:val="20"/>
          <w:lang w:eastAsia="en-US"/>
        </w:rPr>
      </w:pPr>
    </w:p>
    <w:p w14:paraId="50F39348" w14:textId="77777777" w:rsidR="000F63D7" w:rsidRDefault="000F63D7" w:rsidP="5BD2FF2F">
      <w:pPr>
        <w:spacing w:line="260" w:lineRule="atLeast"/>
        <w:jc w:val="both"/>
        <w:rPr>
          <w:rFonts w:ascii="Arial" w:hAnsi="Arial" w:cs="Arial"/>
          <w:b/>
          <w:bCs/>
          <w:sz w:val="20"/>
          <w:szCs w:val="20"/>
          <w:lang w:eastAsia="en-US"/>
        </w:rPr>
      </w:pPr>
    </w:p>
    <w:p w14:paraId="0378F90E" w14:textId="77777777" w:rsidR="000F63D7" w:rsidRDefault="000F63D7" w:rsidP="5BD2FF2F">
      <w:pPr>
        <w:spacing w:line="260" w:lineRule="atLeast"/>
        <w:jc w:val="both"/>
        <w:rPr>
          <w:rFonts w:ascii="Arial" w:hAnsi="Arial" w:cs="Arial"/>
          <w:b/>
          <w:bCs/>
          <w:sz w:val="20"/>
          <w:szCs w:val="20"/>
          <w:lang w:eastAsia="en-US"/>
        </w:rPr>
      </w:pPr>
    </w:p>
    <w:p w14:paraId="73F3F376" w14:textId="77777777" w:rsidR="000F63D7" w:rsidRDefault="000F63D7" w:rsidP="5BD2FF2F">
      <w:pPr>
        <w:spacing w:line="260" w:lineRule="atLeast"/>
        <w:jc w:val="both"/>
        <w:rPr>
          <w:rFonts w:ascii="Arial" w:hAnsi="Arial" w:cs="Arial"/>
          <w:b/>
          <w:bCs/>
          <w:sz w:val="20"/>
          <w:szCs w:val="20"/>
          <w:lang w:eastAsia="en-US"/>
        </w:rPr>
      </w:pPr>
    </w:p>
    <w:p w14:paraId="75AF9BD1" w14:textId="77777777" w:rsidR="000F63D7" w:rsidRDefault="000F63D7" w:rsidP="5BD2FF2F">
      <w:pPr>
        <w:spacing w:line="260" w:lineRule="atLeast"/>
        <w:jc w:val="both"/>
        <w:rPr>
          <w:rFonts w:ascii="Arial" w:hAnsi="Arial" w:cs="Arial"/>
          <w:b/>
          <w:bCs/>
          <w:sz w:val="20"/>
          <w:szCs w:val="20"/>
          <w:lang w:eastAsia="en-US"/>
        </w:rPr>
      </w:pPr>
    </w:p>
    <w:p w14:paraId="3E820DED" w14:textId="77777777" w:rsidR="000F63D7" w:rsidRDefault="000F63D7" w:rsidP="5BD2FF2F">
      <w:pPr>
        <w:spacing w:line="260" w:lineRule="atLeast"/>
        <w:jc w:val="both"/>
        <w:rPr>
          <w:rFonts w:ascii="Arial" w:hAnsi="Arial" w:cs="Arial"/>
          <w:b/>
          <w:bCs/>
          <w:sz w:val="20"/>
          <w:szCs w:val="20"/>
          <w:lang w:eastAsia="en-US"/>
        </w:rPr>
      </w:pPr>
    </w:p>
    <w:p w14:paraId="75037E52" w14:textId="77777777" w:rsidR="000F63D7" w:rsidRDefault="000F63D7" w:rsidP="5BD2FF2F">
      <w:pPr>
        <w:spacing w:line="260" w:lineRule="atLeast"/>
        <w:jc w:val="both"/>
        <w:rPr>
          <w:rFonts w:ascii="Arial" w:hAnsi="Arial" w:cs="Arial"/>
          <w:b/>
          <w:bCs/>
          <w:sz w:val="20"/>
          <w:szCs w:val="20"/>
          <w:lang w:eastAsia="en-US"/>
        </w:rPr>
      </w:pPr>
    </w:p>
    <w:p w14:paraId="2966DBBF" w14:textId="77777777" w:rsidR="000F63D7" w:rsidRDefault="000F63D7" w:rsidP="5BD2FF2F">
      <w:pPr>
        <w:spacing w:line="260" w:lineRule="atLeast"/>
        <w:jc w:val="both"/>
        <w:rPr>
          <w:rFonts w:ascii="Arial" w:hAnsi="Arial" w:cs="Arial"/>
          <w:b/>
          <w:bCs/>
          <w:sz w:val="20"/>
          <w:szCs w:val="20"/>
          <w:lang w:eastAsia="en-US"/>
        </w:rPr>
      </w:pPr>
    </w:p>
    <w:p w14:paraId="76261AE8" w14:textId="77777777" w:rsidR="000F63D7" w:rsidRDefault="000F63D7" w:rsidP="5BD2FF2F">
      <w:pPr>
        <w:spacing w:line="260" w:lineRule="atLeast"/>
        <w:jc w:val="both"/>
        <w:rPr>
          <w:rFonts w:ascii="Arial" w:hAnsi="Arial" w:cs="Arial"/>
          <w:b/>
          <w:bCs/>
          <w:sz w:val="20"/>
          <w:szCs w:val="20"/>
          <w:lang w:eastAsia="en-US"/>
        </w:rPr>
      </w:pPr>
    </w:p>
    <w:p w14:paraId="5A528B63" w14:textId="77777777" w:rsidR="000F63D7" w:rsidRDefault="000F63D7" w:rsidP="5BD2FF2F">
      <w:pPr>
        <w:spacing w:line="260" w:lineRule="atLeast"/>
        <w:jc w:val="both"/>
        <w:rPr>
          <w:rFonts w:ascii="Arial" w:hAnsi="Arial" w:cs="Arial"/>
          <w:b/>
          <w:bCs/>
          <w:sz w:val="20"/>
          <w:szCs w:val="20"/>
          <w:lang w:eastAsia="en-US"/>
        </w:rPr>
      </w:pPr>
    </w:p>
    <w:p w14:paraId="21407F66" w14:textId="77777777" w:rsidR="000F63D7" w:rsidRDefault="000F63D7" w:rsidP="5BD2FF2F">
      <w:pPr>
        <w:spacing w:line="260" w:lineRule="atLeast"/>
        <w:jc w:val="both"/>
        <w:rPr>
          <w:rFonts w:ascii="Arial" w:hAnsi="Arial" w:cs="Arial"/>
          <w:b/>
          <w:bCs/>
          <w:sz w:val="20"/>
          <w:szCs w:val="20"/>
          <w:lang w:eastAsia="en-US"/>
        </w:rPr>
      </w:pPr>
    </w:p>
    <w:p w14:paraId="169050C7" w14:textId="77777777" w:rsidR="000F63D7" w:rsidRDefault="000F63D7" w:rsidP="5BD2FF2F">
      <w:pPr>
        <w:spacing w:line="260" w:lineRule="atLeast"/>
        <w:jc w:val="both"/>
        <w:rPr>
          <w:rFonts w:ascii="Arial" w:hAnsi="Arial" w:cs="Arial"/>
          <w:b/>
          <w:bCs/>
          <w:sz w:val="20"/>
          <w:szCs w:val="20"/>
          <w:lang w:eastAsia="en-US"/>
        </w:rPr>
      </w:pPr>
    </w:p>
    <w:p w14:paraId="3F14F192" w14:textId="77777777" w:rsidR="000F63D7" w:rsidRDefault="000F63D7" w:rsidP="5BD2FF2F">
      <w:pPr>
        <w:spacing w:line="260" w:lineRule="atLeast"/>
        <w:jc w:val="both"/>
        <w:rPr>
          <w:rFonts w:ascii="Arial" w:hAnsi="Arial" w:cs="Arial"/>
          <w:b/>
          <w:bCs/>
          <w:sz w:val="20"/>
          <w:szCs w:val="20"/>
          <w:lang w:eastAsia="en-US"/>
        </w:rPr>
      </w:pPr>
    </w:p>
    <w:p w14:paraId="6A05BD13" w14:textId="77777777" w:rsidR="000F63D7" w:rsidRDefault="000F63D7" w:rsidP="5BD2FF2F">
      <w:pPr>
        <w:spacing w:line="260" w:lineRule="atLeast"/>
        <w:jc w:val="both"/>
        <w:rPr>
          <w:rFonts w:ascii="Arial" w:hAnsi="Arial" w:cs="Arial"/>
          <w:b/>
          <w:bCs/>
          <w:sz w:val="20"/>
          <w:szCs w:val="20"/>
          <w:lang w:eastAsia="en-US"/>
        </w:rPr>
      </w:pPr>
    </w:p>
    <w:p w14:paraId="43646D69" w14:textId="77777777" w:rsidR="000F63D7" w:rsidRDefault="000F63D7" w:rsidP="5BD2FF2F">
      <w:pPr>
        <w:spacing w:line="260" w:lineRule="atLeast"/>
        <w:jc w:val="both"/>
        <w:rPr>
          <w:rFonts w:ascii="Arial" w:hAnsi="Arial" w:cs="Arial"/>
          <w:b/>
          <w:bCs/>
          <w:sz w:val="20"/>
          <w:szCs w:val="20"/>
          <w:lang w:eastAsia="en-US"/>
        </w:rPr>
      </w:pPr>
    </w:p>
    <w:p w14:paraId="12C91973" w14:textId="77777777" w:rsidR="000F63D7" w:rsidRDefault="000F63D7" w:rsidP="5BD2FF2F">
      <w:pPr>
        <w:spacing w:line="260" w:lineRule="atLeast"/>
        <w:jc w:val="both"/>
        <w:rPr>
          <w:rFonts w:ascii="Arial" w:hAnsi="Arial" w:cs="Arial"/>
          <w:b/>
          <w:bCs/>
          <w:sz w:val="20"/>
          <w:szCs w:val="20"/>
          <w:lang w:eastAsia="en-US"/>
        </w:rPr>
      </w:pPr>
    </w:p>
    <w:p w14:paraId="43AA9038" w14:textId="77777777" w:rsidR="000F63D7" w:rsidRDefault="000F63D7" w:rsidP="5BD2FF2F">
      <w:pPr>
        <w:spacing w:line="260" w:lineRule="atLeast"/>
        <w:jc w:val="both"/>
        <w:rPr>
          <w:rFonts w:ascii="Arial" w:hAnsi="Arial" w:cs="Arial"/>
          <w:b/>
          <w:bCs/>
          <w:sz w:val="20"/>
          <w:szCs w:val="20"/>
          <w:lang w:eastAsia="en-US"/>
        </w:rPr>
      </w:pPr>
    </w:p>
    <w:p w14:paraId="14ADC499" w14:textId="77777777" w:rsidR="000F63D7" w:rsidRDefault="000F63D7" w:rsidP="5BD2FF2F">
      <w:pPr>
        <w:spacing w:line="260" w:lineRule="atLeast"/>
        <w:jc w:val="both"/>
        <w:rPr>
          <w:rFonts w:ascii="Arial" w:hAnsi="Arial" w:cs="Arial"/>
          <w:b/>
          <w:bCs/>
          <w:sz w:val="20"/>
          <w:szCs w:val="20"/>
          <w:lang w:eastAsia="en-US"/>
        </w:rPr>
      </w:pPr>
    </w:p>
    <w:p w14:paraId="01F58A0B" w14:textId="77777777" w:rsidR="000F63D7" w:rsidRDefault="000F63D7" w:rsidP="5BD2FF2F">
      <w:pPr>
        <w:spacing w:line="260" w:lineRule="atLeast"/>
        <w:jc w:val="both"/>
        <w:rPr>
          <w:rFonts w:ascii="Arial" w:hAnsi="Arial" w:cs="Arial"/>
          <w:b/>
          <w:bCs/>
          <w:sz w:val="20"/>
          <w:szCs w:val="20"/>
          <w:lang w:eastAsia="en-US"/>
        </w:rPr>
      </w:pPr>
    </w:p>
    <w:p w14:paraId="556217B6" w14:textId="77777777" w:rsidR="000F63D7" w:rsidRDefault="000F63D7" w:rsidP="5BD2FF2F">
      <w:pPr>
        <w:spacing w:line="260" w:lineRule="atLeast"/>
        <w:jc w:val="both"/>
        <w:rPr>
          <w:rFonts w:ascii="Arial" w:hAnsi="Arial" w:cs="Arial"/>
          <w:b/>
          <w:bCs/>
          <w:sz w:val="20"/>
          <w:szCs w:val="20"/>
          <w:lang w:eastAsia="en-US"/>
        </w:rPr>
      </w:pPr>
    </w:p>
    <w:p w14:paraId="0BED9437" w14:textId="77777777" w:rsidR="000F63D7" w:rsidRDefault="000F63D7" w:rsidP="5BD2FF2F">
      <w:pPr>
        <w:spacing w:line="260" w:lineRule="atLeast"/>
        <w:jc w:val="both"/>
        <w:rPr>
          <w:rFonts w:ascii="Arial" w:hAnsi="Arial" w:cs="Arial"/>
          <w:b/>
          <w:bCs/>
          <w:sz w:val="20"/>
          <w:szCs w:val="20"/>
          <w:lang w:eastAsia="en-US"/>
        </w:rPr>
      </w:pPr>
    </w:p>
    <w:p w14:paraId="3B19B486" w14:textId="77777777" w:rsidR="000F63D7" w:rsidRDefault="000F63D7" w:rsidP="5BD2FF2F">
      <w:pPr>
        <w:spacing w:line="260" w:lineRule="atLeast"/>
        <w:jc w:val="both"/>
        <w:rPr>
          <w:rFonts w:ascii="Arial" w:hAnsi="Arial" w:cs="Arial"/>
          <w:b/>
          <w:bCs/>
          <w:sz w:val="20"/>
          <w:szCs w:val="20"/>
          <w:lang w:eastAsia="en-US"/>
        </w:rPr>
      </w:pPr>
    </w:p>
    <w:p w14:paraId="06BCC726" w14:textId="77777777" w:rsidR="000F63D7" w:rsidRDefault="000F63D7" w:rsidP="5BD2FF2F">
      <w:pPr>
        <w:spacing w:line="260" w:lineRule="atLeast"/>
        <w:jc w:val="both"/>
        <w:rPr>
          <w:rFonts w:ascii="Arial" w:hAnsi="Arial" w:cs="Arial"/>
          <w:b/>
          <w:bCs/>
          <w:sz w:val="20"/>
          <w:szCs w:val="20"/>
          <w:lang w:eastAsia="en-US"/>
        </w:rPr>
      </w:pPr>
    </w:p>
    <w:p w14:paraId="4BBFA4A9" w14:textId="77777777" w:rsidR="000F63D7" w:rsidRDefault="000F63D7" w:rsidP="5BD2FF2F">
      <w:pPr>
        <w:spacing w:line="260" w:lineRule="atLeast"/>
        <w:jc w:val="both"/>
        <w:rPr>
          <w:rFonts w:ascii="Arial" w:hAnsi="Arial" w:cs="Arial"/>
          <w:b/>
          <w:bCs/>
          <w:sz w:val="20"/>
          <w:szCs w:val="20"/>
          <w:lang w:eastAsia="en-US"/>
        </w:rPr>
      </w:pPr>
    </w:p>
    <w:p w14:paraId="71F4C613" w14:textId="77777777" w:rsidR="000F63D7" w:rsidRDefault="000F63D7" w:rsidP="5BD2FF2F">
      <w:pPr>
        <w:spacing w:line="260" w:lineRule="atLeast"/>
        <w:jc w:val="both"/>
        <w:rPr>
          <w:rFonts w:ascii="Arial" w:hAnsi="Arial" w:cs="Arial"/>
          <w:b/>
          <w:bCs/>
          <w:sz w:val="20"/>
          <w:szCs w:val="20"/>
          <w:lang w:eastAsia="en-US"/>
        </w:rPr>
      </w:pPr>
    </w:p>
    <w:p w14:paraId="2F21D9B3" w14:textId="77777777" w:rsidR="000F63D7" w:rsidRDefault="000F63D7" w:rsidP="5BD2FF2F">
      <w:pPr>
        <w:spacing w:line="260" w:lineRule="atLeast"/>
        <w:jc w:val="both"/>
        <w:rPr>
          <w:rFonts w:ascii="Arial" w:hAnsi="Arial" w:cs="Arial"/>
          <w:b/>
          <w:bCs/>
          <w:sz w:val="20"/>
          <w:szCs w:val="20"/>
          <w:lang w:eastAsia="en-US"/>
        </w:rPr>
      </w:pPr>
    </w:p>
    <w:p w14:paraId="41D993F8" w14:textId="77777777" w:rsidR="000F63D7" w:rsidRPr="00501FCF" w:rsidRDefault="000F63D7" w:rsidP="5BD2FF2F">
      <w:pPr>
        <w:spacing w:line="260" w:lineRule="atLeast"/>
        <w:jc w:val="both"/>
        <w:rPr>
          <w:rFonts w:ascii="Arial" w:hAnsi="Arial" w:cs="Arial"/>
          <w:b/>
          <w:bCs/>
          <w:sz w:val="20"/>
          <w:szCs w:val="20"/>
          <w:lang w:eastAsia="en-US"/>
        </w:rPr>
      </w:pPr>
    </w:p>
    <w:p w14:paraId="7894D18A" w14:textId="77777777" w:rsidR="002658C3" w:rsidRDefault="002658C3" w:rsidP="5BD2FF2F">
      <w:pPr>
        <w:spacing w:line="260" w:lineRule="atLeast"/>
        <w:jc w:val="both"/>
        <w:rPr>
          <w:rFonts w:ascii="Arial" w:hAnsi="Arial" w:cs="Arial"/>
          <w:b/>
          <w:bCs/>
          <w:sz w:val="20"/>
          <w:szCs w:val="20"/>
        </w:rPr>
      </w:pPr>
    </w:p>
    <w:p w14:paraId="7B411906" w14:textId="7504DE98" w:rsidR="002E738B" w:rsidRPr="00501FCF" w:rsidRDefault="00127C0E" w:rsidP="5BD2FF2F">
      <w:pPr>
        <w:spacing w:line="260" w:lineRule="atLeast"/>
        <w:jc w:val="both"/>
        <w:rPr>
          <w:rFonts w:ascii="Arial" w:hAnsi="Arial" w:cs="Arial"/>
          <w:b/>
          <w:bCs/>
          <w:sz w:val="20"/>
          <w:szCs w:val="20"/>
          <w:lang w:eastAsia="en-US"/>
        </w:rPr>
      </w:pPr>
      <w:r w:rsidRPr="5BD2FF2F">
        <w:rPr>
          <w:rFonts w:ascii="Arial" w:hAnsi="Arial" w:cs="Arial"/>
          <w:b/>
          <w:bCs/>
          <w:sz w:val="20"/>
          <w:szCs w:val="20"/>
        </w:rPr>
        <w:t xml:space="preserve">POGLAVJE </w:t>
      </w:r>
      <w:r w:rsidR="00F1771F" w:rsidRPr="5BD2FF2F">
        <w:rPr>
          <w:rFonts w:ascii="Arial" w:hAnsi="Arial" w:cs="Arial"/>
          <w:b/>
          <w:bCs/>
          <w:sz w:val="20"/>
          <w:szCs w:val="20"/>
        </w:rPr>
        <w:t>5</w:t>
      </w:r>
      <w:r w:rsidR="001470FE" w:rsidRPr="5BD2FF2F">
        <w:rPr>
          <w:rFonts w:ascii="Arial" w:hAnsi="Arial" w:cs="Arial"/>
          <w:b/>
          <w:bCs/>
          <w:sz w:val="20"/>
          <w:szCs w:val="20"/>
        </w:rPr>
        <w:t xml:space="preserve">: </w:t>
      </w:r>
      <w:r w:rsidR="00144A0A">
        <w:rPr>
          <w:rFonts w:ascii="Arial" w:hAnsi="Arial" w:cs="Arial"/>
          <w:b/>
          <w:bCs/>
          <w:sz w:val="20"/>
          <w:szCs w:val="20"/>
        </w:rPr>
        <w:t>PROJEKTNA NALOGA</w:t>
      </w:r>
    </w:p>
    <w:p w14:paraId="2C46FBC0" w14:textId="77777777" w:rsidR="00EE24A0" w:rsidRPr="00501FCF" w:rsidRDefault="00EE24A0" w:rsidP="5BD2FF2F">
      <w:pPr>
        <w:spacing w:line="260" w:lineRule="atLeast"/>
        <w:jc w:val="both"/>
        <w:rPr>
          <w:rFonts w:ascii="Arial" w:hAnsi="Arial" w:cs="Arial"/>
          <w:b/>
          <w:bCs/>
          <w:sz w:val="20"/>
          <w:szCs w:val="20"/>
          <w:lang w:eastAsia="en-US"/>
        </w:rPr>
      </w:pPr>
    </w:p>
    <w:p w14:paraId="1625B132" w14:textId="548863F4" w:rsidR="00EE24A0" w:rsidRPr="00501FCF" w:rsidRDefault="00144A0A" w:rsidP="5BD2FF2F">
      <w:pPr>
        <w:spacing w:line="260" w:lineRule="atLeast"/>
        <w:jc w:val="both"/>
        <w:rPr>
          <w:rFonts w:ascii="Arial" w:hAnsi="Arial" w:cs="Arial"/>
          <w:sz w:val="20"/>
          <w:szCs w:val="20"/>
          <w:lang w:eastAsia="en-US"/>
        </w:rPr>
      </w:pPr>
      <w:r>
        <w:rPr>
          <w:rFonts w:ascii="Arial" w:hAnsi="Arial" w:cs="Arial"/>
          <w:sz w:val="20"/>
          <w:szCs w:val="20"/>
        </w:rPr>
        <w:t>Projektna naloga</w:t>
      </w:r>
      <w:r w:rsidR="00D27870">
        <w:rPr>
          <w:rFonts w:ascii="Arial" w:hAnsi="Arial" w:cs="Arial"/>
          <w:sz w:val="20"/>
          <w:szCs w:val="20"/>
        </w:rPr>
        <w:t xml:space="preserve"> </w:t>
      </w:r>
      <w:r w:rsidR="0064724C" w:rsidRPr="5BD2FF2F">
        <w:rPr>
          <w:rFonts w:ascii="Arial" w:hAnsi="Arial" w:cs="Arial"/>
          <w:sz w:val="20"/>
          <w:szCs w:val="20"/>
        </w:rPr>
        <w:t>se n</w:t>
      </w:r>
      <w:r w:rsidR="00EE24A0" w:rsidRPr="5BD2FF2F">
        <w:rPr>
          <w:rFonts w:ascii="Arial" w:hAnsi="Arial" w:cs="Arial"/>
          <w:sz w:val="20"/>
          <w:szCs w:val="20"/>
        </w:rPr>
        <w:t>ahaja</w:t>
      </w:r>
      <w:r w:rsidR="0064724C" w:rsidRPr="5BD2FF2F">
        <w:rPr>
          <w:rFonts w:ascii="Arial" w:hAnsi="Arial" w:cs="Arial"/>
          <w:sz w:val="20"/>
          <w:szCs w:val="20"/>
        </w:rPr>
        <w:t xml:space="preserve"> </w:t>
      </w:r>
      <w:r w:rsidR="00EE24A0" w:rsidRPr="5BD2FF2F">
        <w:rPr>
          <w:rFonts w:ascii="Arial" w:hAnsi="Arial" w:cs="Arial"/>
          <w:sz w:val="20"/>
          <w:szCs w:val="20"/>
        </w:rPr>
        <w:t xml:space="preserve">v ločeni datoteki. </w:t>
      </w:r>
    </w:p>
    <w:p w14:paraId="0B69E535" w14:textId="77777777" w:rsidR="001470FE" w:rsidRPr="00501FCF" w:rsidRDefault="001470FE" w:rsidP="5BD2FF2F">
      <w:pPr>
        <w:spacing w:line="260" w:lineRule="atLeast"/>
        <w:jc w:val="both"/>
        <w:rPr>
          <w:rFonts w:ascii="Arial" w:hAnsi="Arial" w:cs="Arial"/>
          <w:b/>
          <w:bCs/>
          <w:sz w:val="20"/>
          <w:szCs w:val="20"/>
          <w:lang w:eastAsia="en-US"/>
        </w:rPr>
      </w:pPr>
    </w:p>
    <w:p w14:paraId="6A4B1D44" w14:textId="5EB78153" w:rsidR="00241032" w:rsidRPr="00501FCF" w:rsidRDefault="00241032" w:rsidP="00124F81">
      <w:pPr>
        <w:ind w:left="426"/>
        <w:jc w:val="both"/>
        <w:rPr>
          <w:rFonts w:ascii="Arial" w:eastAsia="Calibri" w:hAnsi="Arial" w:cs="Arial"/>
          <w:sz w:val="20"/>
          <w:szCs w:val="20"/>
          <w:lang w:eastAsia="en-US"/>
        </w:rPr>
      </w:pPr>
    </w:p>
    <w:p w14:paraId="1D4763DD" w14:textId="178DEEA3" w:rsidR="00D83F2B" w:rsidRPr="00501FCF" w:rsidRDefault="00D83F2B" w:rsidP="5BD2FF2F">
      <w:pPr>
        <w:spacing w:line="260" w:lineRule="atLeast"/>
        <w:jc w:val="both"/>
        <w:rPr>
          <w:rFonts w:ascii="Arial" w:hAnsi="Arial" w:cs="Arial"/>
          <w:b/>
          <w:bCs/>
          <w:sz w:val="20"/>
          <w:szCs w:val="20"/>
          <w:lang w:eastAsia="en-US"/>
        </w:rPr>
      </w:pPr>
      <w:r w:rsidRPr="5BD2FF2F">
        <w:rPr>
          <w:rFonts w:ascii="Arial" w:hAnsi="Arial" w:cs="Arial"/>
          <w:b/>
          <w:bCs/>
          <w:sz w:val="20"/>
          <w:szCs w:val="20"/>
        </w:rPr>
        <w:t>Priloge</w:t>
      </w:r>
      <w:r w:rsidR="001F11C9" w:rsidRPr="5BD2FF2F">
        <w:rPr>
          <w:rFonts w:ascii="Arial" w:hAnsi="Arial" w:cs="Arial"/>
          <w:b/>
          <w:bCs/>
          <w:sz w:val="20"/>
          <w:szCs w:val="20"/>
        </w:rPr>
        <w:t>, vezane na ponudbo</w:t>
      </w:r>
      <w:r w:rsidRPr="5BD2FF2F">
        <w:rPr>
          <w:rFonts w:ascii="Arial" w:hAnsi="Arial" w:cs="Arial"/>
          <w:b/>
          <w:bCs/>
          <w:sz w:val="20"/>
          <w:szCs w:val="20"/>
        </w:rPr>
        <w:t xml:space="preserve">: </w:t>
      </w:r>
    </w:p>
    <w:p w14:paraId="43736289" w14:textId="74548E13" w:rsidR="00D22557" w:rsidRPr="00501FCF" w:rsidRDefault="00D22557" w:rsidP="007257C1">
      <w:pPr>
        <w:pStyle w:val="Naslov1"/>
        <w:numPr>
          <w:ilvl w:val="0"/>
          <w:numId w:val="0"/>
        </w:numPr>
      </w:pPr>
      <w:r w:rsidRPr="00501FCF">
        <w:t>PRILOGA - ESPD obrazec</w:t>
      </w:r>
    </w:p>
    <w:p w14:paraId="2EA2010A" w14:textId="77777777" w:rsidR="00D22557" w:rsidRPr="00501FCF" w:rsidRDefault="00D22557" w:rsidP="00D22557">
      <w:pPr>
        <w:spacing w:line="260" w:lineRule="atLeast"/>
        <w:jc w:val="both"/>
        <w:rPr>
          <w:rFonts w:ascii="Arial" w:hAnsi="Arial" w:cs="Arial"/>
          <w:sz w:val="20"/>
          <w:szCs w:val="20"/>
          <w:lang w:eastAsia="en-US"/>
        </w:rPr>
      </w:pPr>
      <w:r w:rsidRPr="5BD2FF2F">
        <w:rPr>
          <w:rFonts w:ascii="Arial" w:hAnsi="Arial" w:cs="Arial"/>
          <w:sz w:val="20"/>
          <w:szCs w:val="20"/>
        </w:rPr>
        <w:t>Nahaja se v ločeni datoteki.</w:t>
      </w:r>
    </w:p>
    <w:p w14:paraId="180EB6A0" w14:textId="77777777" w:rsidR="00D22557" w:rsidRPr="00501FCF" w:rsidRDefault="00D22557" w:rsidP="00D22557">
      <w:pPr>
        <w:rPr>
          <w:rFonts w:ascii="Arial" w:hAnsi="Arial" w:cs="Arial"/>
          <w:sz w:val="20"/>
          <w:szCs w:val="20"/>
          <w:lang w:eastAsia="en-US"/>
        </w:rPr>
      </w:pPr>
      <w:bookmarkStart w:id="144" w:name="_Toc534192833"/>
    </w:p>
    <w:p w14:paraId="0780D160" w14:textId="566A76BD" w:rsidR="00D22557" w:rsidRPr="00501FCF" w:rsidRDefault="0064724C" w:rsidP="5BD2FF2F">
      <w:pPr>
        <w:rPr>
          <w:rFonts w:ascii="Arial" w:hAnsi="Arial" w:cs="Arial"/>
          <w:b/>
          <w:bCs/>
          <w:sz w:val="20"/>
          <w:szCs w:val="20"/>
          <w:lang w:eastAsia="en-US"/>
        </w:rPr>
      </w:pPr>
      <w:r w:rsidRPr="5BD2FF2F">
        <w:rPr>
          <w:rFonts w:ascii="Arial" w:hAnsi="Arial" w:cs="Arial"/>
          <w:b/>
          <w:bCs/>
          <w:sz w:val="20"/>
          <w:szCs w:val="20"/>
        </w:rPr>
        <w:t>PRILOGA – PONUDBEN</w:t>
      </w:r>
      <w:r w:rsidR="00D22557" w:rsidRPr="5BD2FF2F">
        <w:rPr>
          <w:rFonts w:ascii="Arial" w:hAnsi="Arial" w:cs="Arial"/>
          <w:b/>
          <w:bCs/>
          <w:sz w:val="20"/>
          <w:szCs w:val="20"/>
        </w:rPr>
        <w:t xml:space="preserve"> PREDRAČUN</w:t>
      </w:r>
      <w:bookmarkEnd w:id="144"/>
    </w:p>
    <w:p w14:paraId="73ECFAA8" w14:textId="77777777" w:rsidR="00D22557" w:rsidRPr="00501FCF" w:rsidRDefault="00D22557" w:rsidP="5BD2FF2F">
      <w:pPr>
        <w:spacing w:line="260" w:lineRule="atLeast"/>
        <w:jc w:val="both"/>
        <w:rPr>
          <w:rFonts w:ascii="Arial" w:hAnsi="Arial" w:cs="Arial"/>
          <w:b/>
          <w:bCs/>
          <w:sz w:val="20"/>
          <w:szCs w:val="20"/>
          <w:lang w:eastAsia="en-US"/>
        </w:rPr>
      </w:pPr>
    </w:p>
    <w:p w14:paraId="6558F45E" w14:textId="6FDE69E5" w:rsidR="00D22557" w:rsidRPr="000074D5" w:rsidRDefault="0064724C" w:rsidP="00D22557">
      <w:pPr>
        <w:spacing w:line="260" w:lineRule="atLeast"/>
        <w:jc w:val="both"/>
        <w:rPr>
          <w:rFonts w:ascii="Arial" w:hAnsi="Arial" w:cs="Arial"/>
          <w:sz w:val="20"/>
          <w:szCs w:val="20"/>
          <w:lang w:eastAsia="en-US"/>
        </w:rPr>
      </w:pPr>
      <w:r w:rsidRPr="5BD2FF2F">
        <w:rPr>
          <w:rFonts w:ascii="Arial" w:hAnsi="Arial" w:cs="Arial"/>
          <w:sz w:val="20"/>
          <w:szCs w:val="20"/>
        </w:rPr>
        <w:t>Ponudben</w:t>
      </w:r>
      <w:r w:rsidR="00191297">
        <w:rPr>
          <w:rFonts w:ascii="Arial" w:hAnsi="Arial" w:cs="Arial"/>
          <w:sz w:val="20"/>
          <w:szCs w:val="20"/>
        </w:rPr>
        <w:t>i</w:t>
      </w:r>
      <w:r w:rsidRPr="5BD2FF2F">
        <w:rPr>
          <w:rFonts w:ascii="Arial" w:hAnsi="Arial" w:cs="Arial"/>
          <w:sz w:val="20"/>
          <w:szCs w:val="20"/>
        </w:rPr>
        <w:t xml:space="preserve"> predračun se n</w:t>
      </w:r>
      <w:r w:rsidR="00D22557" w:rsidRPr="5BD2FF2F">
        <w:rPr>
          <w:rFonts w:ascii="Arial" w:hAnsi="Arial" w:cs="Arial"/>
          <w:sz w:val="20"/>
          <w:szCs w:val="20"/>
        </w:rPr>
        <w:t>ahaja</w:t>
      </w:r>
      <w:r w:rsidRPr="5BD2FF2F">
        <w:rPr>
          <w:rFonts w:ascii="Arial" w:hAnsi="Arial" w:cs="Arial"/>
          <w:sz w:val="20"/>
          <w:szCs w:val="20"/>
        </w:rPr>
        <w:t xml:space="preserve"> </w:t>
      </w:r>
      <w:r w:rsidR="00D22557" w:rsidRPr="5BD2FF2F">
        <w:rPr>
          <w:rFonts w:ascii="Arial" w:hAnsi="Arial" w:cs="Arial"/>
          <w:sz w:val="20"/>
          <w:szCs w:val="20"/>
        </w:rPr>
        <w:t>v ločeni datoteki.</w:t>
      </w:r>
    </w:p>
    <w:p w14:paraId="27EC7C98" w14:textId="36748D71" w:rsidR="00D83F2B" w:rsidRPr="000074D5" w:rsidRDefault="00D83F2B" w:rsidP="00D22557">
      <w:pPr>
        <w:spacing w:line="260" w:lineRule="atLeast"/>
        <w:jc w:val="both"/>
        <w:rPr>
          <w:rFonts w:ascii="Arial" w:hAnsi="Arial" w:cs="Arial"/>
          <w:sz w:val="20"/>
          <w:szCs w:val="20"/>
          <w:lang w:eastAsia="en-US"/>
        </w:rPr>
      </w:pPr>
    </w:p>
    <w:p w14:paraId="20A3A560" w14:textId="77777777" w:rsidR="00197CE8" w:rsidRPr="000074D5" w:rsidRDefault="00197CE8" w:rsidP="00D22557">
      <w:pPr>
        <w:spacing w:line="260" w:lineRule="atLeast"/>
        <w:jc w:val="both"/>
        <w:rPr>
          <w:rFonts w:ascii="Arial" w:hAnsi="Arial" w:cs="Arial"/>
          <w:sz w:val="20"/>
          <w:szCs w:val="20"/>
          <w:lang w:eastAsia="en-US"/>
        </w:rPr>
      </w:pPr>
    </w:p>
    <w:p w14:paraId="410C0494" w14:textId="77777777" w:rsidR="00197CE8" w:rsidRPr="000074D5" w:rsidRDefault="00197CE8" w:rsidP="00197CE8">
      <w:pPr>
        <w:spacing w:line="260" w:lineRule="atLeast"/>
        <w:jc w:val="both"/>
        <w:rPr>
          <w:rFonts w:ascii="Arial" w:hAnsi="Arial" w:cs="Arial"/>
          <w:sz w:val="20"/>
          <w:szCs w:val="20"/>
          <w:lang w:eastAsia="en-US"/>
        </w:rPr>
      </w:pPr>
    </w:p>
    <w:p w14:paraId="05187E28" w14:textId="77777777" w:rsidR="00FA23D9" w:rsidRPr="000074D5" w:rsidRDefault="00FA23D9" w:rsidP="00D22557">
      <w:pPr>
        <w:spacing w:line="260" w:lineRule="atLeast"/>
        <w:jc w:val="both"/>
        <w:rPr>
          <w:rFonts w:ascii="Arial" w:hAnsi="Arial" w:cs="Arial"/>
          <w:sz w:val="20"/>
          <w:szCs w:val="20"/>
          <w:lang w:eastAsia="en-US"/>
        </w:rPr>
      </w:pPr>
    </w:p>
    <w:sectPr w:rsidR="00FA23D9" w:rsidRPr="000074D5" w:rsidSect="00782FD5">
      <w:footerReference w:type="default" r:id="rId38"/>
      <w:headerReference w:type="first" r:id="rId39"/>
      <w:footerReference w:type="first" r:id="rId40"/>
      <w:pgSz w:w="11900" w:h="16840" w:code="9"/>
      <w:pgMar w:top="851" w:right="1127"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9D79F" w14:textId="77777777" w:rsidR="00301562" w:rsidRDefault="00301562">
      <w:r>
        <w:separator/>
      </w:r>
    </w:p>
  </w:endnote>
  <w:endnote w:type="continuationSeparator" w:id="0">
    <w:p w14:paraId="5C370904" w14:textId="77777777" w:rsidR="00301562" w:rsidRDefault="00301562">
      <w:r>
        <w:continuationSeparator/>
      </w:r>
    </w:p>
  </w:endnote>
  <w:endnote w:type="continuationNotice" w:id="1">
    <w:p w14:paraId="31491FFE" w14:textId="77777777" w:rsidR="00301562" w:rsidRDefault="003015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IDFont+F2">
    <w:altName w:val="Cambria"/>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77A73" w14:textId="6FADF00B" w:rsidR="00516664" w:rsidRPr="001A5DC6" w:rsidRDefault="00516664" w:rsidP="001A5DC6">
    <w:pPr>
      <w:pStyle w:val="Noga"/>
      <w:jc w:val="right"/>
      <w:rPr>
        <w:rFonts w:ascii="Arial" w:hAnsi="Arial" w:cs="Arial"/>
        <w:sz w:val="18"/>
        <w:szCs w:val="18"/>
      </w:rPr>
    </w:pPr>
    <w:r w:rsidRPr="5BD2FF2F">
      <w:rPr>
        <w:rFonts w:ascii="Arial" w:hAnsi="Arial" w:cs="Arial"/>
        <w:sz w:val="18"/>
        <w:szCs w:val="18"/>
      </w:rPr>
      <w:fldChar w:fldCharType="begin"/>
    </w:r>
    <w:r w:rsidRPr="5BD2FF2F">
      <w:rPr>
        <w:rFonts w:ascii="Arial" w:hAnsi="Arial" w:cs="Arial"/>
        <w:sz w:val="18"/>
        <w:szCs w:val="18"/>
      </w:rPr>
      <w:instrText>PAGE   \* MERGEFORMAT</w:instrText>
    </w:r>
    <w:r w:rsidRPr="5BD2FF2F">
      <w:rPr>
        <w:rFonts w:ascii="Arial" w:hAnsi="Arial" w:cs="Arial"/>
        <w:sz w:val="18"/>
        <w:szCs w:val="18"/>
      </w:rPr>
      <w:fldChar w:fldCharType="separate"/>
    </w:r>
    <w:r w:rsidR="5BD2FF2F" w:rsidRPr="5BD2FF2F">
      <w:rPr>
        <w:rFonts w:ascii="Arial" w:hAnsi="Arial" w:cs="Arial"/>
        <w:sz w:val="18"/>
        <w:szCs w:val="18"/>
      </w:rPr>
      <w:t>19</w:t>
    </w:r>
    <w:r w:rsidRPr="5BD2FF2F">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58BAA" w14:textId="2D7401ED" w:rsidR="00516664" w:rsidRPr="001A5DC6" w:rsidRDefault="00516664" w:rsidP="001A5DC6">
    <w:pPr>
      <w:pStyle w:val="Noga"/>
      <w:jc w:val="right"/>
      <w:rPr>
        <w:rFonts w:ascii="Arial" w:hAnsi="Arial" w:cs="Arial"/>
        <w:sz w:val="18"/>
        <w:szCs w:val="18"/>
      </w:rPr>
    </w:pPr>
    <w:r w:rsidRPr="5BD2FF2F">
      <w:rPr>
        <w:rFonts w:ascii="Arial" w:hAnsi="Arial" w:cs="Arial"/>
        <w:sz w:val="18"/>
        <w:szCs w:val="18"/>
      </w:rPr>
      <w:fldChar w:fldCharType="begin"/>
    </w:r>
    <w:r w:rsidRPr="5BD2FF2F">
      <w:rPr>
        <w:rFonts w:ascii="Arial" w:hAnsi="Arial" w:cs="Arial"/>
        <w:sz w:val="18"/>
        <w:szCs w:val="18"/>
      </w:rPr>
      <w:instrText>PAGE   \* MERGEFORMAT</w:instrText>
    </w:r>
    <w:r w:rsidRPr="5BD2FF2F">
      <w:rPr>
        <w:rFonts w:ascii="Arial" w:hAnsi="Arial" w:cs="Arial"/>
        <w:sz w:val="18"/>
        <w:szCs w:val="18"/>
      </w:rPr>
      <w:fldChar w:fldCharType="separate"/>
    </w:r>
    <w:r w:rsidR="5BD2FF2F" w:rsidRPr="5BD2FF2F">
      <w:rPr>
        <w:rFonts w:ascii="Arial" w:hAnsi="Arial" w:cs="Arial"/>
        <w:sz w:val="18"/>
        <w:szCs w:val="18"/>
      </w:rPr>
      <w:t>1</w:t>
    </w:r>
    <w:r w:rsidRPr="5BD2FF2F">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ED961" w14:textId="446AEAD0" w:rsidR="00516664" w:rsidRPr="001A5DC6" w:rsidRDefault="00516664" w:rsidP="001A5DC6">
    <w:pPr>
      <w:pStyle w:val="Noga"/>
      <w:jc w:val="right"/>
      <w:rPr>
        <w:rFonts w:ascii="Arial" w:hAnsi="Arial" w:cs="Arial"/>
        <w:sz w:val="18"/>
        <w:szCs w:val="18"/>
      </w:rPr>
    </w:pPr>
    <w:r w:rsidRPr="5BD2FF2F">
      <w:rPr>
        <w:rFonts w:ascii="Arial" w:hAnsi="Arial" w:cs="Arial"/>
        <w:sz w:val="18"/>
        <w:szCs w:val="18"/>
      </w:rPr>
      <w:fldChar w:fldCharType="begin"/>
    </w:r>
    <w:r w:rsidRPr="5BD2FF2F">
      <w:rPr>
        <w:rFonts w:ascii="Arial" w:hAnsi="Arial" w:cs="Arial"/>
        <w:sz w:val="18"/>
        <w:szCs w:val="18"/>
      </w:rPr>
      <w:instrText>PAGE   \* MERGEFORMAT</w:instrText>
    </w:r>
    <w:r w:rsidRPr="5BD2FF2F">
      <w:rPr>
        <w:rFonts w:ascii="Arial" w:hAnsi="Arial" w:cs="Arial"/>
        <w:sz w:val="18"/>
        <w:szCs w:val="18"/>
      </w:rPr>
      <w:fldChar w:fldCharType="separate"/>
    </w:r>
    <w:r w:rsidR="5BD2FF2F" w:rsidRPr="5BD2FF2F">
      <w:rPr>
        <w:rFonts w:ascii="Arial" w:hAnsi="Arial" w:cs="Arial"/>
        <w:sz w:val="18"/>
        <w:szCs w:val="18"/>
      </w:rPr>
      <w:t>43</w:t>
    </w:r>
    <w:r w:rsidRPr="5BD2FF2F">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14130" w14:textId="06A64680" w:rsidR="00516664" w:rsidRPr="001A5DC6" w:rsidRDefault="00516664" w:rsidP="001A5DC6">
    <w:pPr>
      <w:pStyle w:val="Noga"/>
      <w:jc w:val="right"/>
      <w:rPr>
        <w:rFonts w:ascii="Arial" w:hAnsi="Arial" w:cs="Arial"/>
        <w:sz w:val="18"/>
        <w:szCs w:val="18"/>
      </w:rPr>
    </w:pPr>
    <w:r w:rsidRPr="5BD2FF2F">
      <w:rPr>
        <w:rFonts w:ascii="Arial" w:hAnsi="Arial" w:cs="Arial"/>
        <w:sz w:val="18"/>
        <w:szCs w:val="18"/>
      </w:rPr>
      <w:fldChar w:fldCharType="begin"/>
    </w:r>
    <w:r w:rsidRPr="5BD2FF2F">
      <w:rPr>
        <w:rFonts w:ascii="Arial" w:hAnsi="Arial" w:cs="Arial"/>
        <w:sz w:val="18"/>
        <w:szCs w:val="18"/>
      </w:rPr>
      <w:instrText>PAGE   \* MERGEFORMAT</w:instrText>
    </w:r>
    <w:r w:rsidRPr="5BD2FF2F">
      <w:rPr>
        <w:rFonts w:ascii="Arial" w:hAnsi="Arial" w:cs="Arial"/>
        <w:sz w:val="18"/>
        <w:szCs w:val="18"/>
      </w:rPr>
      <w:fldChar w:fldCharType="separate"/>
    </w:r>
    <w:r w:rsidR="5BD2FF2F" w:rsidRPr="5BD2FF2F">
      <w:rPr>
        <w:rFonts w:ascii="Arial" w:hAnsi="Arial" w:cs="Arial"/>
        <w:sz w:val="18"/>
        <w:szCs w:val="18"/>
      </w:rPr>
      <w:t>42</w:t>
    </w:r>
    <w:r w:rsidRPr="5BD2FF2F">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05969" w14:textId="77777777" w:rsidR="00301562" w:rsidRDefault="00301562">
      <w:r>
        <w:separator/>
      </w:r>
    </w:p>
  </w:footnote>
  <w:footnote w:type="continuationSeparator" w:id="0">
    <w:p w14:paraId="68B2E962" w14:textId="77777777" w:rsidR="00301562" w:rsidRDefault="00301562">
      <w:r>
        <w:continuationSeparator/>
      </w:r>
    </w:p>
  </w:footnote>
  <w:footnote w:type="continuationNotice" w:id="1">
    <w:p w14:paraId="2F427093" w14:textId="77777777" w:rsidR="00301562" w:rsidRDefault="00301562"/>
  </w:footnote>
  <w:footnote w:id="2">
    <w:p w14:paraId="5C446B5A" w14:textId="77777777" w:rsidR="00E609C7" w:rsidRDefault="00E609C7" w:rsidP="00E609C7">
      <w:pPr>
        <w:pStyle w:val="Sprotnaopomba-besedilo"/>
      </w:pPr>
      <w:r>
        <w:rPr>
          <w:rStyle w:val="Sprotnaopomba-sklic"/>
        </w:rPr>
        <w:footnoteRef/>
      </w:r>
      <w:r>
        <w:t xml:space="preserve"> </w:t>
      </w:r>
      <w:r w:rsidRPr="004F7E8E">
        <w:rPr>
          <w:i/>
          <w:iCs/>
        </w:rPr>
        <w:t>Navesti je potrebno št. odpadkov, ki so predmet čezmejnega pošiljanja.</w:t>
      </w:r>
    </w:p>
  </w:footnote>
  <w:footnote w:id="3">
    <w:p w14:paraId="47D74006" w14:textId="77777777" w:rsidR="00E609C7" w:rsidRDefault="00E609C7" w:rsidP="00E609C7">
      <w:pPr>
        <w:pStyle w:val="Sprotnaopomba-besedilo"/>
        <w:rPr>
          <w:i/>
          <w:iCs/>
        </w:rPr>
      </w:pPr>
      <w:r>
        <w:rPr>
          <w:rStyle w:val="Sprotnaopomba-sklic"/>
        </w:rPr>
        <w:footnoteRef/>
      </w:r>
      <w:r>
        <w:t xml:space="preserve"> </w:t>
      </w:r>
      <w:r w:rsidRPr="004F7E8E">
        <w:rPr>
          <w:i/>
          <w:iCs/>
        </w:rPr>
        <w:t>Navesti je potrebno postopek obdelave odpadkov, ki so predmet čezmejnega pošiljanja.</w:t>
      </w:r>
    </w:p>
    <w:p w14:paraId="67BEC22A" w14:textId="77777777" w:rsidR="00E609C7" w:rsidRDefault="00E609C7" w:rsidP="00E609C7">
      <w:pPr>
        <w:pStyle w:val="Sprotnaopomba-besedilo"/>
      </w:pPr>
    </w:p>
  </w:footnote>
  <w:footnote w:id="4">
    <w:p w14:paraId="31492669" w14:textId="0DC15BC2" w:rsidR="0034693D" w:rsidRDefault="0034693D" w:rsidP="0034693D">
      <w:pPr>
        <w:pStyle w:val="Sprotnaopomba-besedilo"/>
      </w:pPr>
      <w:r>
        <w:rPr>
          <w:rStyle w:val="Sprotnaopomba-sklic"/>
        </w:rPr>
        <w:footnoteRef/>
      </w:r>
      <w:r>
        <w:t xml:space="preserve"> </w:t>
      </w:r>
      <w:r w:rsidRPr="002C3362">
        <w:rPr>
          <w:i/>
          <w:sz w:val="18"/>
          <w:szCs w:val="18"/>
        </w:rPr>
        <w:t>Navesti št. odpadk</w:t>
      </w:r>
      <w:r>
        <w:rPr>
          <w:i/>
          <w:sz w:val="18"/>
          <w:szCs w:val="18"/>
        </w:rPr>
        <w:t>a</w:t>
      </w:r>
      <w:r w:rsidRPr="002C3362">
        <w:rPr>
          <w:i/>
          <w:sz w:val="18"/>
          <w:szCs w:val="18"/>
        </w:rPr>
        <w:t>, ki se bo obdelal v obratu za obdelavo</w:t>
      </w:r>
      <w:r>
        <w:t xml:space="preserve">. </w:t>
      </w:r>
    </w:p>
  </w:footnote>
  <w:footnote w:id="5">
    <w:p w14:paraId="5E5345B6" w14:textId="54A77816" w:rsidR="0034693D" w:rsidRDefault="0034693D" w:rsidP="0034693D">
      <w:pPr>
        <w:pStyle w:val="Sprotnaopomba-besedilo"/>
      </w:pPr>
      <w:r>
        <w:rPr>
          <w:rStyle w:val="Sprotnaopomba-sklic"/>
        </w:rPr>
        <w:footnoteRef/>
      </w:r>
      <w:r>
        <w:t xml:space="preserve"> </w:t>
      </w:r>
      <w:r>
        <w:rPr>
          <w:i/>
          <w:sz w:val="18"/>
          <w:szCs w:val="18"/>
        </w:rPr>
        <w:t>N</w:t>
      </w:r>
      <w:r w:rsidRPr="009D40BC">
        <w:rPr>
          <w:i/>
          <w:sz w:val="18"/>
          <w:szCs w:val="18"/>
        </w:rPr>
        <w:t>avesti</w:t>
      </w:r>
      <w:r w:rsidRPr="006D706E">
        <w:rPr>
          <w:b/>
          <w:bCs/>
          <w:i/>
          <w:sz w:val="18"/>
          <w:szCs w:val="18"/>
        </w:rPr>
        <w:t xml:space="preserve"> </w:t>
      </w:r>
      <w:r>
        <w:rPr>
          <w:i/>
          <w:sz w:val="18"/>
          <w:szCs w:val="18"/>
        </w:rPr>
        <w:t xml:space="preserve">postopek </w:t>
      </w:r>
      <w:r w:rsidRPr="00276E69">
        <w:rPr>
          <w:i/>
          <w:sz w:val="18"/>
          <w:szCs w:val="18"/>
        </w:rPr>
        <w:t>snovn</w:t>
      </w:r>
      <w:r>
        <w:rPr>
          <w:i/>
          <w:sz w:val="18"/>
          <w:szCs w:val="18"/>
        </w:rPr>
        <w:t xml:space="preserve">e </w:t>
      </w:r>
      <w:r w:rsidRPr="00276E69">
        <w:rPr>
          <w:i/>
          <w:sz w:val="18"/>
          <w:szCs w:val="18"/>
        </w:rPr>
        <w:t>predelav</w:t>
      </w:r>
      <w:r>
        <w:rPr>
          <w:i/>
          <w:sz w:val="18"/>
          <w:szCs w:val="18"/>
        </w:rPr>
        <w:t>e</w:t>
      </w:r>
      <w:r w:rsidRPr="00276E69">
        <w:rPr>
          <w:i/>
          <w:sz w:val="18"/>
          <w:szCs w:val="18"/>
        </w:rPr>
        <w:t xml:space="preserve"> odpadkov, katerega rezultat je prenehanje statusa odpadka oziroma drug ustrezen postopek obdelave (npr. energetska obdelava, odlaganje)</w:t>
      </w:r>
      <w:r w:rsidR="00F44762">
        <w:rPr>
          <w:i/>
          <w:sz w:val="18"/>
          <w:szCs w:val="18"/>
        </w:rPr>
        <w:t xml:space="preserve"> (velja za odpadek 16 01 03)</w:t>
      </w:r>
      <w:r w:rsidRPr="00276E69">
        <w:rPr>
          <w:i/>
          <w:sz w:val="18"/>
          <w:szCs w:val="18"/>
        </w:rPr>
        <w:t xml:space="preserve"> iz Priloge 1 oziroma 2 Uredbe o odpadkih</w:t>
      </w:r>
      <w:r w:rsidR="004D4FC9">
        <w:rPr>
          <w:i/>
          <w:sz w:val="18"/>
          <w:szCs w:val="18"/>
        </w:rPr>
        <w:t>, ali druge vrste predelave odpadka iz priloge 1 oziroma 2 Uredbe o odpadkih</w:t>
      </w:r>
      <w:r>
        <w:rPr>
          <w:i/>
          <w:sz w:val="18"/>
          <w:szCs w:val="18"/>
        </w:rPr>
        <w:t>.</w:t>
      </w:r>
    </w:p>
  </w:footnote>
  <w:footnote w:id="6">
    <w:p w14:paraId="3BA64078" w14:textId="178341FA" w:rsidR="0034693D" w:rsidRDefault="0034693D" w:rsidP="0034693D">
      <w:pPr>
        <w:pStyle w:val="Sprotnaopomba-besedilo"/>
      </w:pPr>
      <w:r>
        <w:rPr>
          <w:rStyle w:val="Sprotnaopomba-sklic"/>
        </w:rPr>
        <w:footnoteRef/>
      </w:r>
      <w:r>
        <w:t xml:space="preserve"> </w:t>
      </w:r>
      <w:r>
        <w:rPr>
          <w:i/>
          <w:sz w:val="18"/>
          <w:szCs w:val="18"/>
        </w:rPr>
        <w:t>N</w:t>
      </w:r>
      <w:r w:rsidRPr="009D40BC">
        <w:rPr>
          <w:i/>
          <w:sz w:val="18"/>
          <w:szCs w:val="18"/>
        </w:rPr>
        <w:t>avesti</w:t>
      </w:r>
      <w:r w:rsidRPr="006D706E">
        <w:rPr>
          <w:b/>
          <w:bCs/>
          <w:i/>
          <w:sz w:val="18"/>
          <w:szCs w:val="18"/>
        </w:rPr>
        <w:t xml:space="preserve"> </w:t>
      </w:r>
      <w:r>
        <w:rPr>
          <w:i/>
          <w:sz w:val="18"/>
          <w:szCs w:val="18"/>
        </w:rPr>
        <w:t xml:space="preserve">postopek </w:t>
      </w:r>
      <w:r w:rsidRPr="00276E69">
        <w:rPr>
          <w:i/>
          <w:sz w:val="18"/>
          <w:szCs w:val="18"/>
        </w:rPr>
        <w:t>snovn</w:t>
      </w:r>
      <w:r>
        <w:rPr>
          <w:i/>
          <w:sz w:val="18"/>
          <w:szCs w:val="18"/>
        </w:rPr>
        <w:t xml:space="preserve">e </w:t>
      </w:r>
      <w:r w:rsidRPr="00276E69">
        <w:rPr>
          <w:i/>
          <w:sz w:val="18"/>
          <w:szCs w:val="18"/>
        </w:rPr>
        <w:t>predelav</w:t>
      </w:r>
      <w:r>
        <w:rPr>
          <w:i/>
          <w:sz w:val="18"/>
          <w:szCs w:val="18"/>
        </w:rPr>
        <w:t>e</w:t>
      </w:r>
      <w:r w:rsidRPr="00276E69">
        <w:rPr>
          <w:i/>
          <w:sz w:val="18"/>
          <w:szCs w:val="18"/>
        </w:rPr>
        <w:t xml:space="preserve"> odpadkov, katerega rezultat je prenehanje statusa odpadka oziroma drug ustrezen postopek obdelave (npr. energetska obdelava, odlaganje)</w:t>
      </w:r>
      <w:r w:rsidR="00F44762" w:rsidRPr="00F44762">
        <w:rPr>
          <w:i/>
          <w:sz w:val="18"/>
          <w:szCs w:val="18"/>
        </w:rPr>
        <w:t xml:space="preserve"> </w:t>
      </w:r>
      <w:r w:rsidR="00F44762">
        <w:rPr>
          <w:i/>
          <w:sz w:val="18"/>
          <w:szCs w:val="18"/>
        </w:rPr>
        <w:t>(velja za odpadek 16 01 03)</w:t>
      </w:r>
      <w:r w:rsidRPr="00276E69">
        <w:rPr>
          <w:i/>
          <w:sz w:val="18"/>
          <w:szCs w:val="18"/>
        </w:rPr>
        <w:t xml:space="preserve"> iz Priloge 1 oziroma 2 Uredbe o odpadkih</w:t>
      </w:r>
      <w:r w:rsidR="004D4FC9">
        <w:rPr>
          <w:i/>
          <w:sz w:val="18"/>
          <w:szCs w:val="18"/>
        </w:rPr>
        <w:t>, ali druge vrste predelave odpadka iz priloge 1 oziroma 2 Uredbe o odpadkih.</w:t>
      </w:r>
    </w:p>
  </w:footnote>
  <w:footnote w:id="7">
    <w:p w14:paraId="7403FDE7" w14:textId="13BF4E10" w:rsidR="0034693D" w:rsidRDefault="0034693D" w:rsidP="0034693D">
      <w:pPr>
        <w:pStyle w:val="Sprotnaopomba-besedilo"/>
      </w:pPr>
      <w:r>
        <w:rPr>
          <w:rStyle w:val="Sprotnaopomba-sklic"/>
        </w:rPr>
        <w:footnoteRef/>
      </w:r>
      <w:r>
        <w:t xml:space="preserve"> </w:t>
      </w:r>
      <w:r w:rsidRPr="00A22100">
        <w:rPr>
          <w:i/>
          <w:sz w:val="18"/>
          <w:szCs w:val="18"/>
        </w:rPr>
        <w:t xml:space="preserve">Navesti organ, številko in datum izdaje okoljevarstvenega dovoljenja za obdelavo odpadkov (obrat v Republiki Sloveniji) oziroma drug dokument, ki je v državi, kjer se nahaja obrat za obdelavo, zahtevan za opravljanje obdelave odpadkov, ki so predmet javnega naročila in </w:t>
      </w:r>
      <w:r>
        <w:rPr>
          <w:i/>
          <w:sz w:val="18"/>
          <w:szCs w:val="18"/>
        </w:rPr>
        <w:t>je</w:t>
      </w:r>
      <w:r w:rsidRPr="00A22100">
        <w:rPr>
          <w:i/>
          <w:sz w:val="18"/>
          <w:szCs w:val="18"/>
        </w:rPr>
        <w:t xml:space="preserve"> po svoji vsebini ter namenu smiselno enakovred</w:t>
      </w:r>
      <w:r>
        <w:rPr>
          <w:i/>
          <w:sz w:val="18"/>
          <w:szCs w:val="18"/>
        </w:rPr>
        <w:t>en</w:t>
      </w:r>
      <w:r w:rsidRPr="00A22100">
        <w:rPr>
          <w:i/>
          <w:sz w:val="18"/>
          <w:szCs w:val="18"/>
        </w:rPr>
        <w:t xml:space="preserve"> okoljevarstvenemu dovoljenju za obdelavo odpadkov</w:t>
      </w:r>
      <w:r>
        <w:rPr>
          <w:i/>
          <w:sz w:val="18"/>
          <w:szCs w:val="18"/>
        </w:rPr>
        <w:t xml:space="preserve"> (</w:t>
      </w:r>
      <w:r w:rsidRPr="00CD5344">
        <w:rPr>
          <w:i/>
          <w:sz w:val="18"/>
          <w:szCs w:val="18"/>
        </w:rPr>
        <w:t>obrat v drugi državi članici EU ali tretji državi).</w:t>
      </w:r>
    </w:p>
  </w:footnote>
  <w:footnote w:id="8">
    <w:p w14:paraId="58307D9A" w14:textId="30B5ED61" w:rsidR="0034693D" w:rsidRDefault="0034693D" w:rsidP="0034693D">
      <w:pPr>
        <w:pStyle w:val="Sprotnaopomba-besedilo"/>
      </w:pPr>
      <w:r>
        <w:rPr>
          <w:rStyle w:val="Sprotnaopomba-sklic"/>
        </w:rPr>
        <w:footnoteRef/>
      </w:r>
      <w:r>
        <w:t xml:space="preserve"> </w:t>
      </w:r>
      <w:r w:rsidRPr="002C2852">
        <w:rPr>
          <w:i/>
          <w:sz w:val="18"/>
          <w:szCs w:val="18"/>
        </w:rPr>
        <w:t xml:space="preserve">Izvajalec obdelave </w:t>
      </w:r>
      <w:r>
        <w:rPr>
          <w:i/>
          <w:sz w:val="18"/>
          <w:szCs w:val="18"/>
        </w:rPr>
        <w:t>poda opis postopka obdelave</w:t>
      </w:r>
      <w:r w:rsidRPr="002C2852">
        <w:rPr>
          <w:i/>
          <w:sz w:val="18"/>
          <w:szCs w:val="18"/>
        </w:rPr>
        <w:t xml:space="preserve"> odpadka</w:t>
      </w:r>
      <w:r w:rsidR="00F44762">
        <w:rPr>
          <w:i/>
          <w:sz w:val="18"/>
          <w:szCs w:val="18"/>
        </w:rPr>
        <w:t xml:space="preserve"> </w:t>
      </w:r>
      <w:r w:rsidR="00F44762" w:rsidRPr="00276E69">
        <w:rPr>
          <w:i/>
          <w:sz w:val="18"/>
          <w:szCs w:val="18"/>
        </w:rPr>
        <w:t>iz Priloge 1 oziroma 2 Uredbe o odpadkih</w:t>
      </w:r>
      <w:r>
        <w:rPr>
          <w:i/>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43521" w14:textId="77777777" w:rsidR="00516664" w:rsidRPr="00110CBD" w:rsidRDefault="00516664" w:rsidP="5BD2FF2F">
    <w:pPr>
      <w:pStyle w:val="Glava"/>
      <w:spacing w:line="240" w:lineRule="exact"/>
      <w:rPr>
        <w:rFonts w:ascii="Republika" w:hAnsi="Republika"/>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F4F94" w14:textId="44D7128A" w:rsidR="00516664" w:rsidRPr="00EF3EAE" w:rsidRDefault="00BD5EA3" w:rsidP="5BD2FF2F">
    <w:pPr>
      <w:pStyle w:val="Glava"/>
      <w:tabs>
        <w:tab w:val="left" w:pos="5112"/>
      </w:tabs>
      <w:spacing w:before="120" w:line="240" w:lineRule="exact"/>
      <w:rPr>
        <w:rFonts w:cs="Arial"/>
        <w:sz w:val="16"/>
        <w:szCs w:val="16"/>
      </w:rPr>
    </w:pPr>
    <w:r w:rsidRPr="00F45791">
      <w:rPr>
        <w:noProof/>
      </w:rPr>
      <w:drawing>
        <wp:anchor distT="0" distB="0" distL="114300" distR="114300" simplePos="0" relativeHeight="251659264" behindDoc="0" locked="0" layoutInCell="1" allowOverlap="1" wp14:anchorId="09EF2203" wp14:editId="64045BF4">
          <wp:simplePos x="0" y="0"/>
          <wp:positionH relativeFrom="page">
            <wp:posOffset>-487476</wp:posOffset>
          </wp:positionH>
          <wp:positionV relativeFrom="page">
            <wp:posOffset>-116220</wp:posOffset>
          </wp:positionV>
          <wp:extent cx="4321810" cy="972185"/>
          <wp:effectExtent l="0" t="0" r="0" b="0"/>
          <wp:wrapSquare wrapText="bothSides"/>
          <wp:docPr id="20" name="Slika 20" descr="Logotip Ministrstva za okolje in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Logotip Ministrstva za okolje in prosto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sidR="5BD2FF2F" w:rsidRPr="5BD2FF2F">
      <w:rPr>
        <w:rFonts w:cs="Arial"/>
        <w:sz w:val="16"/>
        <w:szCs w:val="16"/>
      </w:rPr>
      <w:t xml:space="preserve">                                    </w:t>
    </w:r>
    <w:r w:rsidR="5BD2FF2F" w:rsidRPr="5BD2FF2F">
      <w:rPr>
        <w:rFonts w:cs="Arial"/>
        <w:b/>
        <w:bCs/>
        <w:noProof/>
      </w:rPr>
      <w:t xml:space="preserve">  </w:t>
    </w:r>
  </w:p>
  <w:p w14:paraId="37DC99A3" w14:textId="108AF2F1" w:rsidR="00516664" w:rsidRDefault="00516664" w:rsidP="5BD2FF2F">
    <w:pPr>
      <w:pStyle w:val="Glava"/>
      <w:tabs>
        <w:tab w:val="left" w:pos="5112"/>
      </w:tabs>
      <w:spacing w:before="120" w:line="240" w:lineRule="exact"/>
      <w:rPr>
        <w:rFonts w:cs="Arial"/>
        <w:sz w:val="16"/>
        <w:szCs w:val="16"/>
      </w:rPr>
    </w:pPr>
  </w:p>
  <w:p w14:paraId="40A129C5" w14:textId="1597992D" w:rsidR="00516664" w:rsidRPr="004B3AF7" w:rsidRDefault="00BD5EA3" w:rsidP="5BD2FF2F">
    <w:pPr>
      <w:pStyle w:val="Glava"/>
      <w:tabs>
        <w:tab w:val="left" w:pos="5112"/>
      </w:tabs>
      <w:spacing w:line="240" w:lineRule="exact"/>
      <w:rPr>
        <w:rFonts w:ascii="Arial" w:hAnsi="Arial" w:cs="Arial"/>
        <w:sz w:val="16"/>
        <w:szCs w:val="16"/>
      </w:rPr>
    </w:pPr>
    <w:r>
      <w:rPr>
        <w:rFonts w:ascii="Arial" w:hAnsi="Arial" w:cs="Arial"/>
        <w:sz w:val="16"/>
        <w:szCs w:val="16"/>
      </w:rPr>
      <w:t>Dunajska cesta 48</w:t>
    </w:r>
    <w:r w:rsidR="5BD2FF2F" w:rsidRPr="5BD2FF2F">
      <w:rPr>
        <w:rFonts w:ascii="Arial" w:hAnsi="Arial" w:cs="Arial"/>
        <w:sz w:val="16"/>
        <w:szCs w:val="16"/>
      </w:rPr>
      <w:t>, 1000 Ljubljana</w:t>
    </w:r>
    <w:r w:rsidR="00516664">
      <w:tab/>
    </w:r>
    <w:r w:rsidR="5BD2FF2F" w:rsidRPr="5BD2FF2F">
      <w:rPr>
        <w:rFonts w:ascii="Arial" w:hAnsi="Arial" w:cs="Arial"/>
        <w:sz w:val="16"/>
        <w:szCs w:val="16"/>
      </w:rPr>
      <w:t xml:space="preserve">T: 01 478 </w:t>
    </w:r>
    <w:r>
      <w:rPr>
        <w:rFonts w:ascii="Arial" w:hAnsi="Arial" w:cs="Arial"/>
        <w:sz w:val="16"/>
        <w:szCs w:val="16"/>
      </w:rPr>
      <w:t>70</w:t>
    </w:r>
    <w:r w:rsidR="5BD2FF2F" w:rsidRPr="5BD2FF2F">
      <w:rPr>
        <w:rFonts w:ascii="Arial" w:hAnsi="Arial" w:cs="Arial"/>
        <w:sz w:val="16"/>
        <w:szCs w:val="16"/>
      </w:rPr>
      <w:t xml:space="preserve"> 00</w:t>
    </w:r>
  </w:p>
  <w:p w14:paraId="01CC2E75" w14:textId="435966CD" w:rsidR="00516664" w:rsidRPr="004B3AF7" w:rsidRDefault="00516664" w:rsidP="5BD2FF2F">
    <w:pPr>
      <w:pStyle w:val="Glava"/>
      <w:tabs>
        <w:tab w:val="left" w:pos="5112"/>
      </w:tabs>
      <w:spacing w:line="240" w:lineRule="exact"/>
      <w:rPr>
        <w:rFonts w:ascii="Arial" w:hAnsi="Arial" w:cs="Arial"/>
        <w:sz w:val="16"/>
        <w:szCs w:val="16"/>
      </w:rPr>
    </w:pPr>
    <w:r w:rsidRPr="004B3AF7">
      <w:rPr>
        <w:rFonts w:ascii="Arial" w:hAnsi="Arial" w:cs="Arial"/>
        <w:sz w:val="16"/>
      </w:rPr>
      <w:tab/>
    </w:r>
    <w:r w:rsidR="5BD2FF2F" w:rsidRPr="5BD2FF2F">
      <w:rPr>
        <w:rFonts w:ascii="Arial" w:hAnsi="Arial" w:cs="Arial"/>
        <w:sz w:val="16"/>
        <w:szCs w:val="16"/>
      </w:rPr>
      <w:t xml:space="preserve">      E: gp.mope@gov.si</w:t>
    </w:r>
  </w:p>
  <w:p w14:paraId="111EE159" w14:textId="73DBFE94" w:rsidR="00516664" w:rsidRPr="004B3AF7" w:rsidRDefault="00516664" w:rsidP="5BD2FF2F">
    <w:pPr>
      <w:pStyle w:val="Glava"/>
      <w:tabs>
        <w:tab w:val="left" w:pos="5112"/>
      </w:tabs>
      <w:spacing w:line="240" w:lineRule="exact"/>
      <w:rPr>
        <w:rFonts w:ascii="Arial" w:hAnsi="Arial" w:cs="Arial"/>
        <w:sz w:val="16"/>
        <w:szCs w:val="16"/>
      </w:rPr>
    </w:pPr>
    <w:r w:rsidRPr="004B3AF7">
      <w:rPr>
        <w:rFonts w:ascii="Arial" w:hAnsi="Arial" w:cs="Arial"/>
        <w:sz w:val="16"/>
      </w:rPr>
      <w:tab/>
    </w:r>
    <w:r w:rsidR="5BD2FF2F" w:rsidRPr="5BD2FF2F">
      <w:rPr>
        <w:rFonts w:ascii="Arial" w:hAnsi="Arial" w:cs="Arial"/>
        <w:sz w:val="16"/>
        <w:szCs w:val="16"/>
      </w:rPr>
      <w:t xml:space="preserve">   www.mop.gov.si</w:t>
    </w:r>
  </w:p>
  <w:p w14:paraId="24FED6E3" w14:textId="77777777" w:rsidR="00516664" w:rsidRDefault="00516664" w:rsidP="5BD2FF2F">
    <w:pPr>
      <w:pStyle w:val="Glava"/>
      <w:tabs>
        <w:tab w:val="left" w:pos="5112"/>
      </w:tabs>
      <w:spacing w:before="120" w:line="240" w:lineRule="exact"/>
      <w:rPr>
        <w:rFonts w:cs="Arial"/>
        <w:sz w:val="16"/>
        <w:szCs w:val="16"/>
      </w:rPr>
    </w:pPr>
  </w:p>
  <w:p w14:paraId="5F867FAE" w14:textId="57CF672E" w:rsidR="00516664" w:rsidRPr="008F3500" w:rsidRDefault="00516664" w:rsidP="5BD2FF2F">
    <w:pPr>
      <w:pStyle w:val="Glava"/>
      <w:tabs>
        <w:tab w:val="left" w:pos="5112"/>
      </w:tabs>
      <w:spacing w:line="240" w:lineRule="exact"/>
      <w:rPr>
        <w:rFonts w:cs="Arial"/>
        <w:sz w:val="16"/>
        <w:szCs w:val="16"/>
      </w:rPr>
    </w:pPr>
    <w:r>
      <w:rPr>
        <w:rFonts w:cs="Arial"/>
        <w:b/>
        <w:noProof/>
        <w:szCs w:val="20"/>
      </w:rPr>
      <w:tab/>
    </w:r>
    <w:r>
      <w:rPr>
        <w:rFonts w:cs="Arial"/>
        <w:b/>
        <w:noProof/>
        <w:szCs w:val="20"/>
      </w:rPr>
      <w:tab/>
    </w:r>
    <w:r w:rsidR="5BD2FF2F" w:rsidRPr="5BD2FF2F">
      <w:rPr>
        <w:rFonts w:cs="Arial"/>
        <w:b/>
        <w:bCs/>
        <w:noProof/>
      </w:rPr>
      <w:t xml:space="preserve">                                                                                                     </w:t>
    </w:r>
  </w:p>
  <w:p w14:paraId="45DD1F69" w14:textId="77777777" w:rsidR="00516664" w:rsidRDefault="00516664" w:rsidP="5BD2FF2F">
    <w:pPr>
      <w:pStyle w:val="Glava"/>
      <w:tabs>
        <w:tab w:val="left" w:pos="1440"/>
      </w:tabs>
      <w:spacing w:before="120" w:line="240" w:lineRule="exact"/>
      <w:rPr>
        <w:rFonts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9F0D" w14:textId="77777777" w:rsidR="00516664" w:rsidRDefault="00516664" w:rsidP="5BD2FF2F">
    <w:pPr>
      <w:pStyle w:val="Glava"/>
      <w:tabs>
        <w:tab w:val="left" w:pos="1440"/>
      </w:tabs>
      <w:spacing w:before="120" w:line="240" w:lineRule="exact"/>
      <w:rPr>
        <w:rFonts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4"/>
    <w:multiLevelType w:val="multilevel"/>
    <w:tmpl w:val="00000014"/>
    <w:name w:val="WWNum34"/>
    <w:lvl w:ilvl="0">
      <w:start w:val="1"/>
      <w:numFmt w:val="decimal"/>
      <w:lvlText w:val="%1. člen"/>
      <w:lvlJc w:val="center"/>
      <w:pPr>
        <w:tabs>
          <w:tab w:val="num" w:pos="648"/>
        </w:tabs>
        <w:ind w:left="720" w:firstLine="288"/>
      </w:pPr>
      <w:rPr>
        <w:rFonts w:cs="Arial"/>
        <w:b w:val="0"/>
        <w:bCs w:val="0"/>
        <w:i w:val="0"/>
        <w:iCs w:val="0"/>
        <w:color w:val="00000A"/>
        <w:sz w:val="20"/>
        <w:szCs w:val="20"/>
      </w:rPr>
    </w:lvl>
    <w:lvl w:ilvl="1">
      <w:start w:val="1"/>
      <w:numFmt w:val="decimal"/>
      <w:lvlText w:val="%1.%2. odsek"/>
      <w:lvlJc w:val="left"/>
      <w:pPr>
        <w:tabs>
          <w:tab w:val="num" w:pos="1440"/>
        </w:tabs>
        <w:ind w:left="1080" w:hanging="360"/>
      </w:pPr>
      <w:rPr>
        <w:rFonts w:cs="Times New Roman"/>
      </w:rPr>
    </w:lvl>
    <w:lvl w:ilvl="2">
      <w:start w:val="1"/>
      <w:numFmt w:val="lowerLetter"/>
      <w:lvlText w:val="(%2.%3)"/>
      <w:lvlJc w:val="left"/>
      <w:pPr>
        <w:tabs>
          <w:tab w:val="num" w:pos="720"/>
        </w:tabs>
        <w:ind w:left="720" w:hanging="432"/>
      </w:pPr>
      <w:rPr>
        <w:rFonts w:cs="Times New Roman"/>
      </w:rPr>
    </w:lvl>
    <w:lvl w:ilvl="3">
      <w:start w:val="1"/>
      <w:numFmt w:val="lowerRoman"/>
      <w:lvlText w:val="(%2.%3.%4)"/>
      <w:lvlJc w:val="right"/>
      <w:pPr>
        <w:tabs>
          <w:tab w:val="num" w:pos="864"/>
        </w:tabs>
        <w:ind w:left="864" w:hanging="144"/>
      </w:pPr>
      <w:rPr>
        <w:rFonts w:cs="Times New Roman"/>
      </w:rPr>
    </w:lvl>
    <w:lvl w:ilvl="4">
      <w:start w:val="1"/>
      <w:numFmt w:val="decimal"/>
      <w:lvlText w:val="%2.%3.%4.%5)"/>
      <w:lvlJc w:val="left"/>
      <w:pPr>
        <w:tabs>
          <w:tab w:val="num" w:pos="1008"/>
        </w:tabs>
        <w:ind w:left="1008" w:hanging="432"/>
      </w:pPr>
      <w:rPr>
        <w:rFonts w:cs="Times New Roman"/>
      </w:rPr>
    </w:lvl>
    <w:lvl w:ilvl="5">
      <w:start w:val="1"/>
      <w:numFmt w:val="lowerLetter"/>
      <w:lvlText w:val="%2.%3.%4.%5.%6)"/>
      <w:lvlJc w:val="left"/>
      <w:pPr>
        <w:tabs>
          <w:tab w:val="num" w:pos="1152"/>
        </w:tabs>
        <w:ind w:left="1152" w:hanging="432"/>
      </w:pPr>
      <w:rPr>
        <w:rFonts w:cs="Times New Roman"/>
      </w:rPr>
    </w:lvl>
    <w:lvl w:ilvl="6">
      <w:start w:val="1"/>
      <w:numFmt w:val="lowerRoman"/>
      <w:lvlText w:val="%2.%3.%4.%5.%6.%7)"/>
      <w:lvlJc w:val="right"/>
      <w:pPr>
        <w:tabs>
          <w:tab w:val="num" w:pos="1296"/>
        </w:tabs>
        <w:ind w:left="1296" w:hanging="288"/>
      </w:pPr>
      <w:rPr>
        <w:rFonts w:cs="Times New Roman"/>
      </w:rPr>
    </w:lvl>
    <w:lvl w:ilvl="7">
      <w:start w:val="1"/>
      <w:numFmt w:val="lowerLetter"/>
      <w:lvlText w:val="%2.%3.%4.%5.%6.%7.%8."/>
      <w:lvlJc w:val="left"/>
      <w:pPr>
        <w:tabs>
          <w:tab w:val="num" w:pos="1440"/>
        </w:tabs>
        <w:ind w:left="1440" w:hanging="432"/>
      </w:pPr>
      <w:rPr>
        <w:rFonts w:cs="Times New Roman"/>
      </w:rPr>
    </w:lvl>
    <w:lvl w:ilvl="8">
      <w:start w:val="1"/>
      <w:numFmt w:val="lowerRoman"/>
      <w:lvlText w:val="%2.%3.%4.%5.%6.%7.%8.%9."/>
      <w:lvlJc w:val="right"/>
      <w:pPr>
        <w:tabs>
          <w:tab w:val="num" w:pos="1584"/>
        </w:tabs>
        <w:ind w:left="1584" w:hanging="144"/>
      </w:pPr>
      <w:rPr>
        <w:rFonts w:cs="Times New Roman"/>
      </w:rPr>
    </w:lvl>
  </w:abstractNum>
  <w:abstractNum w:abstractNumId="7" w15:restartNumberingAfterBreak="0">
    <w:nsid w:val="00000015"/>
    <w:multiLevelType w:val="multilevel"/>
    <w:tmpl w:val="00000015"/>
    <w:name w:val="WWNum3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6"/>
    <w:multiLevelType w:val="multilevel"/>
    <w:tmpl w:val="00000016"/>
    <w:name w:val="WWNum3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9" w15:restartNumberingAfterBreak="0">
    <w:nsid w:val="00000018"/>
    <w:multiLevelType w:val="multilevel"/>
    <w:tmpl w:val="00000018"/>
    <w:name w:val="WWNum3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1A"/>
    <w:multiLevelType w:val="multilevel"/>
    <w:tmpl w:val="0000001A"/>
    <w:name w:val="WWNum4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3E512CA"/>
    <w:multiLevelType w:val="multilevel"/>
    <w:tmpl w:val="EFE02418"/>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882041F"/>
    <w:multiLevelType w:val="hybridMultilevel"/>
    <w:tmpl w:val="96220E62"/>
    <w:lvl w:ilvl="0" w:tplc="46AA6ABA">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0B0E52E4"/>
    <w:multiLevelType w:val="hybridMultilevel"/>
    <w:tmpl w:val="49F0D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decimal"/>
      <w:pStyle w:val="Point0number"/>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pStyle w:val="Point1number"/>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22"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11D1417"/>
    <w:multiLevelType w:val="multilevel"/>
    <w:tmpl w:val="0000000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4" w15:restartNumberingAfterBreak="0">
    <w:nsid w:val="29421264"/>
    <w:multiLevelType w:val="hybridMultilevel"/>
    <w:tmpl w:val="BE987E62"/>
    <w:lvl w:ilvl="0" w:tplc="290E84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E4D7876"/>
    <w:multiLevelType w:val="hybridMultilevel"/>
    <w:tmpl w:val="644E5F86"/>
    <w:lvl w:ilvl="0" w:tplc="75C0C0A8">
      <w:start w:val="16"/>
      <w:numFmt w:val="bullet"/>
      <w:lvlText w:val="-"/>
      <w:lvlJc w:val="left"/>
      <w:pPr>
        <w:ind w:left="720" w:hanging="360"/>
      </w:pPr>
      <w:rPr>
        <w:rFonts w:ascii="Arial" w:eastAsia="Batang"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E5A00E0"/>
    <w:multiLevelType w:val="hybridMultilevel"/>
    <w:tmpl w:val="FD600E48"/>
    <w:lvl w:ilvl="0" w:tplc="3542B2F6">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9A51C92"/>
    <w:multiLevelType w:val="hybridMultilevel"/>
    <w:tmpl w:val="73A28EF6"/>
    <w:lvl w:ilvl="0" w:tplc="16B0DA9E">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A4B04DA"/>
    <w:multiLevelType w:val="hybridMultilevel"/>
    <w:tmpl w:val="95B0FDFC"/>
    <w:lvl w:ilvl="0" w:tplc="16B0DA9E">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3" w15:restartNumberingAfterBreak="0">
    <w:nsid w:val="40111F52"/>
    <w:multiLevelType w:val="hybridMultilevel"/>
    <w:tmpl w:val="61B86F38"/>
    <w:lvl w:ilvl="0" w:tplc="2932DE28">
      <w:start w:val="6"/>
      <w:numFmt w:val="bullet"/>
      <w:lvlText w:val="-"/>
      <w:lvlJc w:val="left"/>
      <w:pPr>
        <w:ind w:left="720" w:hanging="360"/>
      </w:pPr>
      <w:rPr>
        <w:rFonts w:ascii="Arial" w:eastAsia="Batang" w:hAnsi="Arial" w:cs="Arial" w:hint="default"/>
        <w:b w:val="0"/>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6" w15:restartNumberingAfterBreak="0">
    <w:nsid w:val="42E750AC"/>
    <w:multiLevelType w:val="multilevel"/>
    <w:tmpl w:val="D99A77C0"/>
    <w:lvl w:ilvl="0">
      <w:start w:val="1"/>
      <w:numFmt w:val="decimal"/>
      <w:lvlText w:val="%1. člen"/>
      <w:lvlJc w:val="center"/>
      <w:pPr>
        <w:tabs>
          <w:tab w:val="num" w:pos="648"/>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ascii="Arial" w:eastAsia="Times New Roman" w:hAnsi="Arial" w:cs="Arial"/>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7" w15:restartNumberingAfterBreak="0">
    <w:nsid w:val="46E332DF"/>
    <w:multiLevelType w:val="hybridMultilevel"/>
    <w:tmpl w:val="889A213E"/>
    <w:lvl w:ilvl="0" w:tplc="16B0DA9E">
      <w:start w:val="1"/>
      <w:numFmt w:val="bullet"/>
      <w:lvlText w:val="-"/>
      <w:lvlJc w:val="left"/>
      <w:pPr>
        <w:tabs>
          <w:tab w:val="num" w:pos="783"/>
        </w:tabs>
        <w:ind w:left="783" w:hanging="360"/>
      </w:pPr>
      <w:rPr>
        <w:rFonts w:ascii="Arial" w:eastAsia="Times New Roman" w:hAnsi="Aria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38"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1PODNASLOV"/>
      <w:lvlText w:val="%1.%2"/>
      <w:lvlJc w:val="left"/>
      <w:pPr>
        <w:ind w:left="567" w:hanging="567"/>
      </w:pPr>
    </w:lvl>
    <w:lvl w:ilvl="2">
      <w:start w:val="1"/>
      <w:numFmt w:val="decimal"/>
      <w:pStyle w:val="SPK2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300180"/>
    <w:multiLevelType w:val="hybridMultilevel"/>
    <w:tmpl w:val="753E5900"/>
    <w:lvl w:ilvl="0" w:tplc="8E62E3E4">
      <w:numFmt w:val="bullet"/>
      <w:lvlText w:val="-"/>
      <w:lvlJc w:val="left"/>
      <w:pPr>
        <w:tabs>
          <w:tab w:val="num" w:pos="360"/>
        </w:tabs>
        <w:ind w:left="360" w:hanging="360"/>
      </w:pPr>
      <w:rPr>
        <w:rFonts w:ascii="Arial" w:eastAsia="Times New Roman" w:hAnsi="Arial" w:cs="Arial" w:hint="default"/>
      </w:rPr>
    </w:lvl>
    <w:lvl w:ilvl="1" w:tplc="CC789B86">
      <w:numFmt w:val="bullet"/>
      <w:lvlText w:val="-"/>
      <w:lvlJc w:val="left"/>
      <w:pPr>
        <w:tabs>
          <w:tab w:val="num" w:pos="1080"/>
        </w:tabs>
        <w:ind w:left="1080" w:hanging="360"/>
      </w:pPr>
      <w:rPr>
        <w:rFonts w:ascii="Times New Roman" w:eastAsia="Times New Roman" w:hAnsi="Times New Roman" w:cs="Times New Roman"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3" w15:restartNumberingAfterBreak="0">
    <w:nsid w:val="5C4D4C18"/>
    <w:multiLevelType w:val="multilevel"/>
    <w:tmpl w:val="D50CD90E"/>
    <w:lvl w:ilvl="0">
      <w:start w:val="3"/>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4"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5" w15:restartNumberingAfterBreak="0">
    <w:nsid w:val="67033D55"/>
    <w:multiLevelType w:val="multilevel"/>
    <w:tmpl w:val="3C9A5A2E"/>
    <w:lvl w:ilvl="0">
      <w:start w:val="1"/>
      <w:numFmt w:val="decimal"/>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21"/>
      <w:lvlText w:val="%1.%2.%3."/>
      <w:lvlJc w:val="left"/>
      <w:pPr>
        <w:tabs>
          <w:tab w:val="num" w:pos="851"/>
        </w:tabs>
        <w:ind w:left="851" w:hanging="851"/>
      </w:pPr>
      <w:rPr>
        <w:rFonts w:ascii="Tahoma" w:hAnsi="Tahoma" w:cs="Times New Roman" w:hint="default"/>
        <w:b/>
        <w:i w:val="0"/>
        <w:sz w:val="20"/>
      </w:rPr>
    </w:lvl>
    <w:lvl w:ilvl="3">
      <w:start w:val="1"/>
      <w:numFmt w:val="decimal"/>
      <w:lvlText w:val="%1.%2.%3.%4."/>
      <w:lvlJc w:val="left"/>
      <w:pPr>
        <w:tabs>
          <w:tab w:val="num" w:pos="1080"/>
        </w:tabs>
        <w:ind w:left="864" w:hanging="864"/>
      </w:pPr>
      <w:rPr>
        <w:rFonts w:ascii="Tahoma" w:hAnsi="Tahoma" w:cs="Times New Roman" w:hint="default"/>
        <w:b/>
        <w:i w:val="0"/>
        <w:sz w:val="20"/>
      </w:rPr>
    </w:lvl>
    <w:lvl w:ilvl="4">
      <w:start w:val="1"/>
      <w:numFmt w:val="decimal"/>
      <w:lvlText w:val="%1.%2.%3.%4.%5."/>
      <w:lvlJc w:val="left"/>
      <w:pPr>
        <w:tabs>
          <w:tab w:val="num" w:pos="1440"/>
        </w:tabs>
        <w:ind w:left="1008" w:hanging="1008"/>
      </w:pPr>
      <w:rPr>
        <w:rFonts w:ascii="Tahoma" w:hAnsi="Tahoma" w:cs="Times New Roman" w:hint="default"/>
        <w:b/>
        <w:i w:val="0"/>
        <w:sz w:val="20"/>
      </w:rPr>
    </w:lvl>
    <w:lvl w:ilvl="5">
      <w:start w:val="1"/>
      <w:numFmt w:val="decimal"/>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6"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80F1CB0"/>
    <w:multiLevelType w:val="multilevel"/>
    <w:tmpl w:val="81761224"/>
    <w:lvl w:ilvl="0">
      <w:start w:val="3"/>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F925976"/>
    <w:multiLevelType w:val="hybridMultilevel"/>
    <w:tmpl w:val="998E7C4A"/>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2254603">
    <w:abstractNumId w:val="20"/>
  </w:num>
  <w:num w:numId="2" w16cid:durableId="212926866">
    <w:abstractNumId w:val="41"/>
  </w:num>
  <w:num w:numId="3" w16cid:durableId="1030452743">
    <w:abstractNumId w:val="39"/>
  </w:num>
  <w:num w:numId="4" w16cid:durableId="14813216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7063912">
    <w:abstractNumId w:val="11"/>
  </w:num>
  <w:num w:numId="6" w16cid:durableId="1829206568">
    <w:abstractNumId w:val="48"/>
  </w:num>
  <w:num w:numId="7" w16cid:durableId="1330986555">
    <w:abstractNumId w:val="28"/>
  </w:num>
  <w:num w:numId="8" w16cid:durableId="994265503">
    <w:abstractNumId w:val="45"/>
  </w:num>
  <w:num w:numId="9" w16cid:durableId="1219323327">
    <w:abstractNumId w:val="27"/>
  </w:num>
  <w:num w:numId="10" w16cid:durableId="985935622">
    <w:abstractNumId w:val="40"/>
  </w:num>
  <w:num w:numId="11" w16cid:durableId="1714767543">
    <w:abstractNumId w:val="19"/>
  </w:num>
  <w:num w:numId="12" w16cid:durableId="190847443">
    <w:abstractNumId w:val="12"/>
  </w:num>
  <w:num w:numId="13" w16cid:durableId="1041516378">
    <w:abstractNumId w:val="31"/>
  </w:num>
  <w:num w:numId="14" w16cid:durableId="4038442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897168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6580951">
    <w:abstractNumId w:val="32"/>
  </w:num>
  <w:num w:numId="17" w16cid:durableId="17055917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216866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4536841">
    <w:abstractNumId w:val="22"/>
  </w:num>
  <w:num w:numId="20" w16cid:durableId="17464890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77772962">
    <w:abstractNumId w:val="1"/>
  </w:num>
  <w:num w:numId="22" w16cid:durableId="754202633">
    <w:abstractNumId w:val="21"/>
  </w:num>
  <w:num w:numId="23" w16cid:durableId="54133576">
    <w:abstractNumId w:val="35"/>
  </w:num>
  <w:num w:numId="24" w16cid:durableId="1776712890">
    <w:abstractNumId w:val="46"/>
  </w:num>
  <w:num w:numId="25" w16cid:durableId="829714025">
    <w:abstractNumId w:val="13"/>
  </w:num>
  <w:num w:numId="26" w16cid:durableId="1748991303">
    <w:abstractNumId w:val="17"/>
  </w:num>
  <w:num w:numId="27" w16cid:durableId="1547110074">
    <w:abstractNumId w:val="23"/>
  </w:num>
  <w:num w:numId="28" w16cid:durableId="576407496">
    <w:abstractNumId w:val="29"/>
  </w:num>
  <w:num w:numId="29" w16cid:durableId="1013647524">
    <w:abstractNumId w:val="37"/>
  </w:num>
  <w:num w:numId="30" w16cid:durableId="329601047">
    <w:abstractNumId w:val="30"/>
  </w:num>
  <w:num w:numId="31" w16cid:durableId="158271273">
    <w:abstractNumId w:val="14"/>
  </w:num>
  <w:num w:numId="32" w16cid:durableId="955524151">
    <w:abstractNumId w:val="47"/>
  </w:num>
  <w:num w:numId="33" w16cid:durableId="681784000">
    <w:abstractNumId w:val="36"/>
  </w:num>
  <w:num w:numId="34" w16cid:durableId="1956716291">
    <w:abstractNumId w:val="42"/>
  </w:num>
  <w:num w:numId="35" w16cid:durableId="2076775179">
    <w:abstractNumId w:val="49"/>
  </w:num>
  <w:num w:numId="36" w16cid:durableId="1749419051">
    <w:abstractNumId w:val="33"/>
  </w:num>
  <w:num w:numId="37" w16cid:durableId="1481774769">
    <w:abstractNumId w:val="25"/>
  </w:num>
  <w:num w:numId="38" w16cid:durableId="974137572">
    <w:abstractNumId w:val="34"/>
  </w:num>
  <w:num w:numId="39" w16cid:durableId="1188789856">
    <w:abstractNumId w:val="43"/>
  </w:num>
  <w:num w:numId="40" w16cid:durableId="1223060135">
    <w:abstractNumId w:val="24"/>
  </w:num>
  <w:num w:numId="41" w16cid:durableId="2045790746">
    <w:abstractNumId w:val="26"/>
  </w:num>
  <w:num w:numId="42" w16cid:durableId="148791143">
    <w:abstractNumId w:val="3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216"/>
    <w:rsid w:val="00000827"/>
    <w:rsid w:val="00000CAC"/>
    <w:rsid w:val="00000CFC"/>
    <w:rsid w:val="00001C09"/>
    <w:rsid w:val="000029A5"/>
    <w:rsid w:val="000034AA"/>
    <w:rsid w:val="00003617"/>
    <w:rsid w:val="00004613"/>
    <w:rsid w:val="0000489C"/>
    <w:rsid w:val="00004C2D"/>
    <w:rsid w:val="00005794"/>
    <w:rsid w:val="00006002"/>
    <w:rsid w:val="0000617E"/>
    <w:rsid w:val="000064F9"/>
    <w:rsid w:val="00006850"/>
    <w:rsid w:val="000074D5"/>
    <w:rsid w:val="00010991"/>
    <w:rsid w:val="00011623"/>
    <w:rsid w:val="00014188"/>
    <w:rsid w:val="000159A1"/>
    <w:rsid w:val="0001646A"/>
    <w:rsid w:val="00017891"/>
    <w:rsid w:val="00017B9D"/>
    <w:rsid w:val="00023875"/>
    <w:rsid w:val="00023CB3"/>
    <w:rsid w:val="00025232"/>
    <w:rsid w:val="000264A6"/>
    <w:rsid w:val="00027546"/>
    <w:rsid w:val="000276B8"/>
    <w:rsid w:val="0003002C"/>
    <w:rsid w:val="00030463"/>
    <w:rsid w:val="00030F5C"/>
    <w:rsid w:val="00031F4A"/>
    <w:rsid w:val="0003225D"/>
    <w:rsid w:val="000323D8"/>
    <w:rsid w:val="0003601D"/>
    <w:rsid w:val="00036E85"/>
    <w:rsid w:val="00037598"/>
    <w:rsid w:val="00040E02"/>
    <w:rsid w:val="00042290"/>
    <w:rsid w:val="000432B1"/>
    <w:rsid w:val="000442D2"/>
    <w:rsid w:val="000470EA"/>
    <w:rsid w:val="00050403"/>
    <w:rsid w:val="00050816"/>
    <w:rsid w:val="00050FD2"/>
    <w:rsid w:val="000513CC"/>
    <w:rsid w:val="00051D21"/>
    <w:rsid w:val="00052CE9"/>
    <w:rsid w:val="0005325C"/>
    <w:rsid w:val="000538B3"/>
    <w:rsid w:val="00053B8C"/>
    <w:rsid w:val="00055C74"/>
    <w:rsid w:val="0005654D"/>
    <w:rsid w:val="00056A59"/>
    <w:rsid w:val="00057FF3"/>
    <w:rsid w:val="0006014C"/>
    <w:rsid w:val="0006026D"/>
    <w:rsid w:val="000606F6"/>
    <w:rsid w:val="00060705"/>
    <w:rsid w:val="000626A8"/>
    <w:rsid w:val="00062BED"/>
    <w:rsid w:val="0006330F"/>
    <w:rsid w:val="000639B9"/>
    <w:rsid w:val="00064C2A"/>
    <w:rsid w:val="000651F9"/>
    <w:rsid w:val="0006544B"/>
    <w:rsid w:val="000678CF"/>
    <w:rsid w:val="0007066D"/>
    <w:rsid w:val="0007078C"/>
    <w:rsid w:val="000718AD"/>
    <w:rsid w:val="00072340"/>
    <w:rsid w:val="00072899"/>
    <w:rsid w:val="00072C60"/>
    <w:rsid w:val="000730A9"/>
    <w:rsid w:val="00074A79"/>
    <w:rsid w:val="00075A6E"/>
    <w:rsid w:val="00076678"/>
    <w:rsid w:val="00077090"/>
    <w:rsid w:val="000778D5"/>
    <w:rsid w:val="00080001"/>
    <w:rsid w:val="00080025"/>
    <w:rsid w:val="000805AE"/>
    <w:rsid w:val="000805CE"/>
    <w:rsid w:val="00080878"/>
    <w:rsid w:val="00080D62"/>
    <w:rsid w:val="0008356D"/>
    <w:rsid w:val="00083C74"/>
    <w:rsid w:val="000844FD"/>
    <w:rsid w:val="00084883"/>
    <w:rsid w:val="00084D22"/>
    <w:rsid w:val="0008509B"/>
    <w:rsid w:val="0008655D"/>
    <w:rsid w:val="0008710B"/>
    <w:rsid w:val="00090EE3"/>
    <w:rsid w:val="00091AA7"/>
    <w:rsid w:val="00093388"/>
    <w:rsid w:val="000940D7"/>
    <w:rsid w:val="00095528"/>
    <w:rsid w:val="000964DD"/>
    <w:rsid w:val="000A04EE"/>
    <w:rsid w:val="000A0C77"/>
    <w:rsid w:val="000A16A1"/>
    <w:rsid w:val="000A1FD0"/>
    <w:rsid w:val="000A2902"/>
    <w:rsid w:val="000A2D7A"/>
    <w:rsid w:val="000A4363"/>
    <w:rsid w:val="000A4884"/>
    <w:rsid w:val="000A5DA3"/>
    <w:rsid w:val="000A625E"/>
    <w:rsid w:val="000A6691"/>
    <w:rsid w:val="000B04C2"/>
    <w:rsid w:val="000B0DD5"/>
    <w:rsid w:val="000B21E8"/>
    <w:rsid w:val="000B26CE"/>
    <w:rsid w:val="000B3B21"/>
    <w:rsid w:val="000B3DF6"/>
    <w:rsid w:val="000B5417"/>
    <w:rsid w:val="000B5B0C"/>
    <w:rsid w:val="000B5CF1"/>
    <w:rsid w:val="000B6852"/>
    <w:rsid w:val="000B6EB3"/>
    <w:rsid w:val="000B7330"/>
    <w:rsid w:val="000B7961"/>
    <w:rsid w:val="000C024A"/>
    <w:rsid w:val="000C0E9D"/>
    <w:rsid w:val="000C1DE3"/>
    <w:rsid w:val="000C201D"/>
    <w:rsid w:val="000C2DF1"/>
    <w:rsid w:val="000C3F1F"/>
    <w:rsid w:val="000C4384"/>
    <w:rsid w:val="000C443E"/>
    <w:rsid w:val="000C4B25"/>
    <w:rsid w:val="000C5EC9"/>
    <w:rsid w:val="000C627E"/>
    <w:rsid w:val="000C6690"/>
    <w:rsid w:val="000C726C"/>
    <w:rsid w:val="000C7D2C"/>
    <w:rsid w:val="000D0383"/>
    <w:rsid w:val="000D0CC3"/>
    <w:rsid w:val="000D1229"/>
    <w:rsid w:val="000D1F30"/>
    <w:rsid w:val="000D293D"/>
    <w:rsid w:val="000D2D3B"/>
    <w:rsid w:val="000D384F"/>
    <w:rsid w:val="000D38E0"/>
    <w:rsid w:val="000D4809"/>
    <w:rsid w:val="000D53C4"/>
    <w:rsid w:val="000D57BA"/>
    <w:rsid w:val="000D5854"/>
    <w:rsid w:val="000E001C"/>
    <w:rsid w:val="000E0349"/>
    <w:rsid w:val="000E049E"/>
    <w:rsid w:val="000E072A"/>
    <w:rsid w:val="000E087D"/>
    <w:rsid w:val="000E0B66"/>
    <w:rsid w:val="000E24D6"/>
    <w:rsid w:val="000E2D0B"/>
    <w:rsid w:val="000E3B88"/>
    <w:rsid w:val="000E3C04"/>
    <w:rsid w:val="000E4162"/>
    <w:rsid w:val="000E58F9"/>
    <w:rsid w:val="000E5EC7"/>
    <w:rsid w:val="000E655D"/>
    <w:rsid w:val="000E670F"/>
    <w:rsid w:val="000E7563"/>
    <w:rsid w:val="000F0FB3"/>
    <w:rsid w:val="000F1158"/>
    <w:rsid w:val="000F133B"/>
    <w:rsid w:val="000F1E6B"/>
    <w:rsid w:val="000F2BF0"/>
    <w:rsid w:val="000F3364"/>
    <w:rsid w:val="000F3654"/>
    <w:rsid w:val="000F3D07"/>
    <w:rsid w:val="000F533C"/>
    <w:rsid w:val="000F5714"/>
    <w:rsid w:val="000F5CC6"/>
    <w:rsid w:val="000F63D7"/>
    <w:rsid w:val="000F6927"/>
    <w:rsid w:val="000F70C4"/>
    <w:rsid w:val="000F7778"/>
    <w:rsid w:val="000F7E9A"/>
    <w:rsid w:val="000F7EF2"/>
    <w:rsid w:val="0010035E"/>
    <w:rsid w:val="00100551"/>
    <w:rsid w:val="00100773"/>
    <w:rsid w:val="00101C4C"/>
    <w:rsid w:val="0010240C"/>
    <w:rsid w:val="001027B5"/>
    <w:rsid w:val="0010391E"/>
    <w:rsid w:val="0010460A"/>
    <w:rsid w:val="0010583E"/>
    <w:rsid w:val="001069E0"/>
    <w:rsid w:val="00110078"/>
    <w:rsid w:val="00112884"/>
    <w:rsid w:val="001138AE"/>
    <w:rsid w:val="00113ADC"/>
    <w:rsid w:val="0011433B"/>
    <w:rsid w:val="001161A6"/>
    <w:rsid w:val="001179BE"/>
    <w:rsid w:val="001203DA"/>
    <w:rsid w:val="00121972"/>
    <w:rsid w:val="00121D00"/>
    <w:rsid w:val="0012344A"/>
    <w:rsid w:val="0012379D"/>
    <w:rsid w:val="0012404E"/>
    <w:rsid w:val="0012459E"/>
    <w:rsid w:val="00124F81"/>
    <w:rsid w:val="00126BF8"/>
    <w:rsid w:val="00127C0E"/>
    <w:rsid w:val="00131734"/>
    <w:rsid w:val="001332CC"/>
    <w:rsid w:val="00134176"/>
    <w:rsid w:val="0013458B"/>
    <w:rsid w:val="0013467C"/>
    <w:rsid w:val="00137259"/>
    <w:rsid w:val="00137550"/>
    <w:rsid w:val="0013788A"/>
    <w:rsid w:val="00137D00"/>
    <w:rsid w:val="00137E4C"/>
    <w:rsid w:val="0014039A"/>
    <w:rsid w:val="00141A24"/>
    <w:rsid w:val="00141B54"/>
    <w:rsid w:val="0014328C"/>
    <w:rsid w:val="001440A1"/>
    <w:rsid w:val="001443A5"/>
    <w:rsid w:val="0014498D"/>
    <w:rsid w:val="00144A0A"/>
    <w:rsid w:val="00144ED4"/>
    <w:rsid w:val="00145629"/>
    <w:rsid w:val="001462E5"/>
    <w:rsid w:val="0014640D"/>
    <w:rsid w:val="00146DCD"/>
    <w:rsid w:val="00147075"/>
    <w:rsid w:val="001470FE"/>
    <w:rsid w:val="0014727C"/>
    <w:rsid w:val="001511B3"/>
    <w:rsid w:val="0015131E"/>
    <w:rsid w:val="0015360F"/>
    <w:rsid w:val="00153B11"/>
    <w:rsid w:val="00153F70"/>
    <w:rsid w:val="00154507"/>
    <w:rsid w:val="001547B0"/>
    <w:rsid w:val="001554ED"/>
    <w:rsid w:val="00155CF6"/>
    <w:rsid w:val="00156C48"/>
    <w:rsid w:val="00157B1C"/>
    <w:rsid w:val="001607FC"/>
    <w:rsid w:val="0016098B"/>
    <w:rsid w:val="00161C50"/>
    <w:rsid w:val="00162339"/>
    <w:rsid w:val="00162515"/>
    <w:rsid w:val="0016314C"/>
    <w:rsid w:val="001631F2"/>
    <w:rsid w:val="00163C82"/>
    <w:rsid w:val="00163F16"/>
    <w:rsid w:val="0016446B"/>
    <w:rsid w:val="001647B3"/>
    <w:rsid w:val="00164A39"/>
    <w:rsid w:val="001656B9"/>
    <w:rsid w:val="001657C2"/>
    <w:rsid w:val="0016599E"/>
    <w:rsid w:val="00166F0D"/>
    <w:rsid w:val="00167323"/>
    <w:rsid w:val="00171667"/>
    <w:rsid w:val="00171728"/>
    <w:rsid w:val="00171AFA"/>
    <w:rsid w:val="00171FE3"/>
    <w:rsid w:val="0017305F"/>
    <w:rsid w:val="001735AE"/>
    <w:rsid w:val="00173701"/>
    <w:rsid w:val="00174629"/>
    <w:rsid w:val="001748A3"/>
    <w:rsid w:val="00174A8B"/>
    <w:rsid w:val="00175412"/>
    <w:rsid w:val="00177EF2"/>
    <w:rsid w:val="001807C7"/>
    <w:rsid w:val="00180AF1"/>
    <w:rsid w:val="00180E90"/>
    <w:rsid w:val="00181639"/>
    <w:rsid w:val="00181C61"/>
    <w:rsid w:val="001835EB"/>
    <w:rsid w:val="00183FC1"/>
    <w:rsid w:val="00184367"/>
    <w:rsid w:val="001844BC"/>
    <w:rsid w:val="00185300"/>
    <w:rsid w:val="00186E48"/>
    <w:rsid w:val="001875C4"/>
    <w:rsid w:val="001900A7"/>
    <w:rsid w:val="001905A3"/>
    <w:rsid w:val="00190777"/>
    <w:rsid w:val="00190E19"/>
    <w:rsid w:val="00191297"/>
    <w:rsid w:val="00191D21"/>
    <w:rsid w:val="00194AEA"/>
    <w:rsid w:val="0019511B"/>
    <w:rsid w:val="00195245"/>
    <w:rsid w:val="0019561C"/>
    <w:rsid w:val="001957F9"/>
    <w:rsid w:val="0019607C"/>
    <w:rsid w:val="001970E1"/>
    <w:rsid w:val="00197431"/>
    <w:rsid w:val="00197CE8"/>
    <w:rsid w:val="001A2E09"/>
    <w:rsid w:val="001A380A"/>
    <w:rsid w:val="001A3C6B"/>
    <w:rsid w:val="001A42F9"/>
    <w:rsid w:val="001A4C64"/>
    <w:rsid w:val="001A4D7E"/>
    <w:rsid w:val="001A54F8"/>
    <w:rsid w:val="001A5DC6"/>
    <w:rsid w:val="001A6C3B"/>
    <w:rsid w:val="001A6F7F"/>
    <w:rsid w:val="001A731A"/>
    <w:rsid w:val="001A74E7"/>
    <w:rsid w:val="001B0042"/>
    <w:rsid w:val="001B0BFA"/>
    <w:rsid w:val="001B18DE"/>
    <w:rsid w:val="001B1E03"/>
    <w:rsid w:val="001B33FF"/>
    <w:rsid w:val="001B3989"/>
    <w:rsid w:val="001B3BA1"/>
    <w:rsid w:val="001B3D07"/>
    <w:rsid w:val="001B43DF"/>
    <w:rsid w:val="001B459D"/>
    <w:rsid w:val="001B497A"/>
    <w:rsid w:val="001B4B8D"/>
    <w:rsid w:val="001B4D4C"/>
    <w:rsid w:val="001B4F9D"/>
    <w:rsid w:val="001B5411"/>
    <w:rsid w:val="001B55BD"/>
    <w:rsid w:val="001B5D11"/>
    <w:rsid w:val="001B61AD"/>
    <w:rsid w:val="001C0906"/>
    <w:rsid w:val="001C0A2D"/>
    <w:rsid w:val="001C1181"/>
    <w:rsid w:val="001C11BE"/>
    <w:rsid w:val="001C4981"/>
    <w:rsid w:val="001C5393"/>
    <w:rsid w:val="001C589B"/>
    <w:rsid w:val="001C58D3"/>
    <w:rsid w:val="001C5C66"/>
    <w:rsid w:val="001C7EB8"/>
    <w:rsid w:val="001C98DF"/>
    <w:rsid w:val="001D0F6E"/>
    <w:rsid w:val="001D20EB"/>
    <w:rsid w:val="001D2BC4"/>
    <w:rsid w:val="001D31CB"/>
    <w:rsid w:val="001D31D1"/>
    <w:rsid w:val="001D398A"/>
    <w:rsid w:val="001D414F"/>
    <w:rsid w:val="001D59B0"/>
    <w:rsid w:val="001D5D52"/>
    <w:rsid w:val="001D6CE0"/>
    <w:rsid w:val="001D7A4C"/>
    <w:rsid w:val="001E0384"/>
    <w:rsid w:val="001E0591"/>
    <w:rsid w:val="001E0A46"/>
    <w:rsid w:val="001E111D"/>
    <w:rsid w:val="001E2535"/>
    <w:rsid w:val="001E3421"/>
    <w:rsid w:val="001E3F38"/>
    <w:rsid w:val="001E4196"/>
    <w:rsid w:val="001E6108"/>
    <w:rsid w:val="001E7003"/>
    <w:rsid w:val="001F11C9"/>
    <w:rsid w:val="001F1221"/>
    <w:rsid w:val="001F1A9A"/>
    <w:rsid w:val="001F1DCA"/>
    <w:rsid w:val="001F22C4"/>
    <w:rsid w:val="001F4127"/>
    <w:rsid w:val="001F475A"/>
    <w:rsid w:val="001F4B92"/>
    <w:rsid w:val="001F5903"/>
    <w:rsid w:val="001F5B2C"/>
    <w:rsid w:val="001F6EE7"/>
    <w:rsid w:val="001F6F97"/>
    <w:rsid w:val="001F7817"/>
    <w:rsid w:val="00200A79"/>
    <w:rsid w:val="00200C1F"/>
    <w:rsid w:val="002016E5"/>
    <w:rsid w:val="00201BC3"/>
    <w:rsid w:val="0020218B"/>
    <w:rsid w:val="00204C6E"/>
    <w:rsid w:val="00205CF9"/>
    <w:rsid w:val="00206C30"/>
    <w:rsid w:val="00207414"/>
    <w:rsid w:val="00207671"/>
    <w:rsid w:val="00210B10"/>
    <w:rsid w:val="00210C8F"/>
    <w:rsid w:val="002119DC"/>
    <w:rsid w:val="00211CA0"/>
    <w:rsid w:val="00211DA0"/>
    <w:rsid w:val="00212003"/>
    <w:rsid w:val="00212783"/>
    <w:rsid w:val="00213315"/>
    <w:rsid w:val="002134BA"/>
    <w:rsid w:val="002144A9"/>
    <w:rsid w:val="00214A24"/>
    <w:rsid w:val="00214CAB"/>
    <w:rsid w:val="00215814"/>
    <w:rsid w:val="0021655A"/>
    <w:rsid w:val="00217977"/>
    <w:rsid w:val="00220386"/>
    <w:rsid w:val="00221056"/>
    <w:rsid w:val="002214D8"/>
    <w:rsid w:val="002231EB"/>
    <w:rsid w:val="00223868"/>
    <w:rsid w:val="00224397"/>
    <w:rsid w:val="00225086"/>
    <w:rsid w:val="002250A2"/>
    <w:rsid w:val="002257E8"/>
    <w:rsid w:val="00225935"/>
    <w:rsid w:val="00227825"/>
    <w:rsid w:val="00227D0A"/>
    <w:rsid w:val="0023105A"/>
    <w:rsid w:val="00231236"/>
    <w:rsid w:val="00231258"/>
    <w:rsid w:val="002312D1"/>
    <w:rsid w:val="00231640"/>
    <w:rsid w:val="002316B1"/>
    <w:rsid w:val="00232977"/>
    <w:rsid w:val="002357AD"/>
    <w:rsid w:val="00236B27"/>
    <w:rsid w:val="0023750E"/>
    <w:rsid w:val="00237744"/>
    <w:rsid w:val="00237DC2"/>
    <w:rsid w:val="0024010E"/>
    <w:rsid w:val="0024028B"/>
    <w:rsid w:val="002402D7"/>
    <w:rsid w:val="00241032"/>
    <w:rsid w:val="00241158"/>
    <w:rsid w:val="00241DAC"/>
    <w:rsid w:val="00241DAE"/>
    <w:rsid w:val="00242EF7"/>
    <w:rsid w:val="00243D3B"/>
    <w:rsid w:val="00247F79"/>
    <w:rsid w:val="00250FCF"/>
    <w:rsid w:val="00252349"/>
    <w:rsid w:val="0025295A"/>
    <w:rsid w:val="00252B99"/>
    <w:rsid w:val="002533F2"/>
    <w:rsid w:val="0025371E"/>
    <w:rsid w:val="002544A6"/>
    <w:rsid w:val="0025638B"/>
    <w:rsid w:val="002563B4"/>
    <w:rsid w:val="00260B4E"/>
    <w:rsid w:val="002610B7"/>
    <w:rsid w:val="00261598"/>
    <w:rsid w:val="002629B7"/>
    <w:rsid w:val="00264631"/>
    <w:rsid w:val="002650E2"/>
    <w:rsid w:val="002658C3"/>
    <w:rsid w:val="00265E49"/>
    <w:rsid w:val="00265F28"/>
    <w:rsid w:val="00266044"/>
    <w:rsid w:val="00266874"/>
    <w:rsid w:val="002702A7"/>
    <w:rsid w:val="00271021"/>
    <w:rsid w:val="002711FF"/>
    <w:rsid w:val="00271E6A"/>
    <w:rsid w:val="00273D0B"/>
    <w:rsid w:val="00273DA8"/>
    <w:rsid w:val="0027537A"/>
    <w:rsid w:val="002761F7"/>
    <w:rsid w:val="0027696A"/>
    <w:rsid w:val="0027718B"/>
    <w:rsid w:val="00277783"/>
    <w:rsid w:val="00277D66"/>
    <w:rsid w:val="00280290"/>
    <w:rsid w:val="002806C3"/>
    <w:rsid w:val="00280B02"/>
    <w:rsid w:val="00281B84"/>
    <w:rsid w:val="00283FEE"/>
    <w:rsid w:val="0028524D"/>
    <w:rsid w:val="00287AFF"/>
    <w:rsid w:val="00287CEA"/>
    <w:rsid w:val="0029222D"/>
    <w:rsid w:val="00293717"/>
    <w:rsid w:val="00293783"/>
    <w:rsid w:val="0029453B"/>
    <w:rsid w:val="00294A8B"/>
    <w:rsid w:val="00296B75"/>
    <w:rsid w:val="00296FE8"/>
    <w:rsid w:val="00297786"/>
    <w:rsid w:val="002A0346"/>
    <w:rsid w:val="002A0EEB"/>
    <w:rsid w:val="002A14F8"/>
    <w:rsid w:val="002A184F"/>
    <w:rsid w:val="002A3563"/>
    <w:rsid w:val="002A5131"/>
    <w:rsid w:val="002A51B3"/>
    <w:rsid w:val="002A6AD4"/>
    <w:rsid w:val="002B092F"/>
    <w:rsid w:val="002B31A1"/>
    <w:rsid w:val="002B434C"/>
    <w:rsid w:val="002B4EE1"/>
    <w:rsid w:val="002C0009"/>
    <w:rsid w:val="002C0970"/>
    <w:rsid w:val="002C12E8"/>
    <w:rsid w:val="002C1532"/>
    <w:rsid w:val="002C39DC"/>
    <w:rsid w:val="002C3DF4"/>
    <w:rsid w:val="002C4719"/>
    <w:rsid w:val="002C55EE"/>
    <w:rsid w:val="002C5C43"/>
    <w:rsid w:val="002C6FF2"/>
    <w:rsid w:val="002C799B"/>
    <w:rsid w:val="002C7CBE"/>
    <w:rsid w:val="002D178B"/>
    <w:rsid w:val="002D2640"/>
    <w:rsid w:val="002D2FAC"/>
    <w:rsid w:val="002D31EE"/>
    <w:rsid w:val="002D32DD"/>
    <w:rsid w:val="002D48C5"/>
    <w:rsid w:val="002D5AF1"/>
    <w:rsid w:val="002D5FA9"/>
    <w:rsid w:val="002D66AD"/>
    <w:rsid w:val="002D72AE"/>
    <w:rsid w:val="002D7A79"/>
    <w:rsid w:val="002D7E05"/>
    <w:rsid w:val="002E25F7"/>
    <w:rsid w:val="002E2C5E"/>
    <w:rsid w:val="002E4C7C"/>
    <w:rsid w:val="002E584F"/>
    <w:rsid w:val="002E5E37"/>
    <w:rsid w:val="002E6F01"/>
    <w:rsid w:val="002E738B"/>
    <w:rsid w:val="002F0AC0"/>
    <w:rsid w:val="002F0D26"/>
    <w:rsid w:val="002F1818"/>
    <w:rsid w:val="002F1BC8"/>
    <w:rsid w:val="002F24F0"/>
    <w:rsid w:val="002F2B5E"/>
    <w:rsid w:val="002F3243"/>
    <w:rsid w:val="002F339C"/>
    <w:rsid w:val="002F4014"/>
    <w:rsid w:val="002F44D1"/>
    <w:rsid w:val="002F4B28"/>
    <w:rsid w:val="002F5213"/>
    <w:rsid w:val="002F632C"/>
    <w:rsid w:val="002F6A7A"/>
    <w:rsid w:val="002F75CB"/>
    <w:rsid w:val="002F7CC7"/>
    <w:rsid w:val="002F7F92"/>
    <w:rsid w:val="00300748"/>
    <w:rsid w:val="00301562"/>
    <w:rsid w:val="003018C1"/>
    <w:rsid w:val="00302254"/>
    <w:rsid w:val="00302DCA"/>
    <w:rsid w:val="0030369F"/>
    <w:rsid w:val="00303BF0"/>
    <w:rsid w:val="003043B5"/>
    <w:rsid w:val="0030602F"/>
    <w:rsid w:val="00306D6A"/>
    <w:rsid w:val="00307A46"/>
    <w:rsid w:val="00307CB6"/>
    <w:rsid w:val="003104CD"/>
    <w:rsid w:val="003119C1"/>
    <w:rsid w:val="00311DE6"/>
    <w:rsid w:val="00311F7D"/>
    <w:rsid w:val="0031269A"/>
    <w:rsid w:val="00312D23"/>
    <w:rsid w:val="00314722"/>
    <w:rsid w:val="00316783"/>
    <w:rsid w:val="00316990"/>
    <w:rsid w:val="003217F8"/>
    <w:rsid w:val="0032184D"/>
    <w:rsid w:val="00321D91"/>
    <w:rsid w:val="003234EB"/>
    <w:rsid w:val="003237FC"/>
    <w:rsid w:val="00323F56"/>
    <w:rsid w:val="00324EDD"/>
    <w:rsid w:val="0032552F"/>
    <w:rsid w:val="00325CD4"/>
    <w:rsid w:val="00325D3D"/>
    <w:rsid w:val="0032630D"/>
    <w:rsid w:val="00326696"/>
    <w:rsid w:val="003266A3"/>
    <w:rsid w:val="00331250"/>
    <w:rsid w:val="00331BFA"/>
    <w:rsid w:val="003330C4"/>
    <w:rsid w:val="0033366C"/>
    <w:rsid w:val="00333BE0"/>
    <w:rsid w:val="00334751"/>
    <w:rsid w:val="00334896"/>
    <w:rsid w:val="003349E1"/>
    <w:rsid w:val="00334E32"/>
    <w:rsid w:val="0033505A"/>
    <w:rsid w:val="0033677E"/>
    <w:rsid w:val="00336CCB"/>
    <w:rsid w:val="003402EE"/>
    <w:rsid w:val="003404CD"/>
    <w:rsid w:val="00340AA2"/>
    <w:rsid w:val="00341ACF"/>
    <w:rsid w:val="0034203E"/>
    <w:rsid w:val="00343C9F"/>
    <w:rsid w:val="00344501"/>
    <w:rsid w:val="00344B6C"/>
    <w:rsid w:val="00344F2B"/>
    <w:rsid w:val="00345712"/>
    <w:rsid w:val="003459AE"/>
    <w:rsid w:val="003461F7"/>
    <w:rsid w:val="0034693D"/>
    <w:rsid w:val="00346CA6"/>
    <w:rsid w:val="00346CBF"/>
    <w:rsid w:val="00346CCC"/>
    <w:rsid w:val="00347494"/>
    <w:rsid w:val="00347AAC"/>
    <w:rsid w:val="00350195"/>
    <w:rsid w:val="003505C4"/>
    <w:rsid w:val="003509BD"/>
    <w:rsid w:val="00350FF9"/>
    <w:rsid w:val="0035153A"/>
    <w:rsid w:val="00352245"/>
    <w:rsid w:val="0035251E"/>
    <w:rsid w:val="0035467A"/>
    <w:rsid w:val="00354E13"/>
    <w:rsid w:val="003553C6"/>
    <w:rsid w:val="00355733"/>
    <w:rsid w:val="00357882"/>
    <w:rsid w:val="00360CF1"/>
    <w:rsid w:val="00362598"/>
    <w:rsid w:val="00364120"/>
    <w:rsid w:val="0036507C"/>
    <w:rsid w:val="00365D77"/>
    <w:rsid w:val="003662EE"/>
    <w:rsid w:val="0036671C"/>
    <w:rsid w:val="003678C4"/>
    <w:rsid w:val="00370AA1"/>
    <w:rsid w:val="0037287F"/>
    <w:rsid w:val="00373E80"/>
    <w:rsid w:val="00374493"/>
    <w:rsid w:val="00376170"/>
    <w:rsid w:val="00377293"/>
    <w:rsid w:val="003775FB"/>
    <w:rsid w:val="0037769C"/>
    <w:rsid w:val="003812C2"/>
    <w:rsid w:val="0038287C"/>
    <w:rsid w:val="00382AA8"/>
    <w:rsid w:val="003830B6"/>
    <w:rsid w:val="003835B1"/>
    <w:rsid w:val="00385034"/>
    <w:rsid w:val="00385481"/>
    <w:rsid w:val="003859BC"/>
    <w:rsid w:val="00385E75"/>
    <w:rsid w:val="00386A30"/>
    <w:rsid w:val="00386DB0"/>
    <w:rsid w:val="00387AC1"/>
    <w:rsid w:val="00392697"/>
    <w:rsid w:val="00392942"/>
    <w:rsid w:val="0039329B"/>
    <w:rsid w:val="00393520"/>
    <w:rsid w:val="00394AE7"/>
    <w:rsid w:val="00395530"/>
    <w:rsid w:val="00395A6C"/>
    <w:rsid w:val="003965BF"/>
    <w:rsid w:val="0039687A"/>
    <w:rsid w:val="00397539"/>
    <w:rsid w:val="00397EC1"/>
    <w:rsid w:val="003A07A7"/>
    <w:rsid w:val="003A0BCB"/>
    <w:rsid w:val="003A16CD"/>
    <w:rsid w:val="003A1A58"/>
    <w:rsid w:val="003A1AD1"/>
    <w:rsid w:val="003A250A"/>
    <w:rsid w:val="003A2FC2"/>
    <w:rsid w:val="003A30E7"/>
    <w:rsid w:val="003A3E6B"/>
    <w:rsid w:val="003A4179"/>
    <w:rsid w:val="003A45D0"/>
    <w:rsid w:val="003A6E52"/>
    <w:rsid w:val="003A7499"/>
    <w:rsid w:val="003B0730"/>
    <w:rsid w:val="003B1710"/>
    <w:rsid w:val="003B1CA9"/>
    <w:rsid w:val="003B29C6"/>
    <w:rsid w:val="003B3378"/>
    <w:rsid w:val="003B35C3"/>
    <w:rsid w:val="003B3EDD"/>
    <w:rsid w:val="003B56D6"/>
    <w:rsid w:val="003B7207"/>
    <w:rsid w:val="003C0405"/>
    <w:rsid w:val="003C0AE0"/>
    <w:rsid w:val="003C0BDF"/>
    <w:rsid w:val="003C1350"/>
    <w:rsid w:val="003C180E"/>
    <w:rsid w:val="003C18AC"/>
    <w:rsid w:val="003C1A2F"/>
    <w:rsid w:val="003C1F97"/>
    <w:rsid w:val="003C3102"/>
    <w:rsid w:val="003C3C28"/>
    <w:rsid w:val="003C3FE7"/>
    <w:rsid w:val="003C3FFA"/>
    <w:rsid w:val="003C4E0D"/>
    <w:rsid w:val="003D02F8"/>
    <w:rsid w:val="003D07B7"/>
    <w:rsid w:val="003D1D25"/>
    <w:rsid w:val="003D1E04"/>
    <w:rsid w:val="003D1EA6"/>
    <w:rsid w:val="003D2DCA"/>
    <w:rsid w:val="003D32C1"/>
    <w:rsid w:val="003D347B"/>
    <w:rsid w:val="003D3ACF"/>
    <w:rsid w:val="003D3E70"/>
    <w:rsid w:val="003D4579"/>
    <w:rsid w:val="003D4649"/>
    <w:rsid w:val="003D4858"/>
    <w:rsid w:val="003D4DA3"/>
    <w:rsid w:val="003D508C"/>
    <w:rsid w:val="003D686F"/>
    <w:rsid w:val="003D7403"/>
    <w:rsid w:val="003D77B4"/>
    <w:rsid w:val="003E0006"/>
    <w:rsid w:val="003E00C0"/>
    <w:rsid w:val="003E0941"/>
    <w:rsid w:val="003E1242"/>
    <w:rsid w:val="003E176C"/>
    <w:rsid w:val="003E1E72"/>
    <w:rsid w:val="003E3D3E"/>
    <w:rsid w:val="003E45F7"/>
    <w:rsid w:val="003E559D"/>
    <w:rsid w:val="003E63AD"/>
    <w:rsid w:val="003E7151"/>
    <w:rsid w:val="003E73B2"/>
    <w:rsid w:val="003E75BA"/>
    <w:rsid w:val="003F0457"/>
    <w:rsid w:val="003F1CB5"/>
    <w:rsid w:val="003F1D6A"/>
    <w:rsid w:val="003F2D8B"/>
    <w:rsid w:val="003F323B"/>
    <w:rsid w:val="003F3F73"/>
    <w:rsid w:val="003F40D3"/>
    <w:rsid w:val="003F42C7"/>
    <w:rsid w:val="003F4445"/>
    <w:rsid w:val="003F4A09"/>
    <w:rsid w:val="003F50C8"/>
    <w:rsid w:val="003F55CF"/>
    <w:rsid w:val="003F5C3D"/>
    <w:rsid w:val="003F6239"/>
    <w:rsid w:val="003F6588"/>
    <w:rsid w:val="003F733F"/>
    <w:rsid w:val="003F73EB"/>
    <w:rsid w:val="003F76BC"/>
    <w:rsid w:val="003F7BB6"/>
    <w:rsid w:val="00400770"/>
    <w:rsid w:val="00400BDD"/>
    <w:rsid w:val="00402030"/>
    <w:rsid w:val="0040208D"/>
    <w:rsid w:val="004037D7"/>
    <w:rsid w:val="00403FBD"/>
    <w:rsid w:val="0040453C"/>
    <w:rsid w:val="004048EA"/>
    <w:rsid w:val="00404C45"/>
    <w:rsid w:val="0040518D"/>
    <w:rsid w:val="00405AFF"/>
    <w:rsid w:val="004072E8"/>
    <w:rsid w:val="00410271"/>
    <w:rsid w:val="004102AF"/>
    <w:rsid w:val="004103B6"/>
    <w:rsid w:val="00412409"/>
    <w:rsid w:val="00412AE0"/>
    <w:rsid w:val="00412DA8"/>
    <w:rsid w:val="004130DD"/>
    <w:rsid w:val="0041341A"/>
    <w:rsid w:val="00414C28"/>
    <w:rsid w:val="00415560"/>
    <w:rsid w:val="00415C51"/>
    <w:rsid w:val="00421046"/>
    <w:rsid w:val="00423BAD"/>
    <w:rsid w:val="00424880"/>
    <w:rsid w:val="004258C4"/>
    <w:rsid w:val="0042639C"/>
    <w:rsid w:val="004265DC"/>
    <w:rsid w:val="004270E1"/>
    <w:rsid w:val="00427542"/>
    <w:rsid w:val="004275AF"/>
    <w:rsid w:val="004301CB"/>
    <w:rsid w:val="004312B4"/>
    <w:rsid w:val="00431BCB"/>
    <w:rsid w:val="004325C4"/>
    <w:rsid w:val="00432B22"/>
    <w:rsid w:val="00433CB2"/>
    <w:rsid w:val="00434913"/>
    <w:rsid w:val="00434935"/>
    <w:rsid w:val="0043582E"/>
    <w:rsid w:val="00435B78"/>
    <w:rsid w:val="00435C41"/>
    <w:rsid w:val="00435D92"/>
    <w:rsid w:val="00435EB8"/>
    <w:rsid w:val="00435F14"/>
    <w:rsid w:val="0043644B"/>
    <w:rsid w:val="0043699A"/>
    <w:rsid w:val="00437533"/>
    <w:rsid w:val="00437815"/>
    <w:rsid w:val="00437EDB"/>
    <w:rsid w:val="00441E67"/>
    <w:rsid w:val="004423BC"/>
    <w:rsid w:val="00442E2B"/>
    <w:rsid w:val="00443023"/>
    <w:rsid w:val="0044308B"/>
    <w:rsid w:val="00443464"/>
    <w:rsid w:val="00444AB4"/>
    <w:rsid w:val="00445ED6"/>
    <w:rsid w:val="004463F1"/>
    <w:rsid w:val="004469C0"/>
    <w:rsid w:val="0045008C"/>
    <w:rsid w:val="00454215"/>
    <w:rsid w:val="0045490C"/>
    <w:rsid w:val="00454928"/>
    <w:rsid w:val="00454E04"/>
    <w:rsid w:val="00458477"/>
    <w:rsid w:val="00460084"/>
    <w:rsid w:val="004601E3"/>
    <w:rsid w:val="00460812"/>
    <w:rsid w:val="00461391"/>
    <w:rsid w:val="0046218C"/>
    <w:rsid w:val="0046224F"/>
    <w:rsid w:val="00462E54"/>
    <w:rsid w:val="004631D8"/>
    <w:rsid w:val="00463C3E"/>
    <w:rsid w:val="004640F1"/>
    <w:rsid w:val="00464279"/>
    <w:rsid w:val="004642C9"/>
    <w:rsid w:val="004650EE"/>
    <w:rsid w:val="00465677"/>
    <w:rsid w:val="004657F1"/>
    <w:rsid w:val="004702F8"/>
    <w:rsid w:val="00472AF3"/>
    <w:rsid w:val="004731F1"/>
    <w:rsid w:val="004739D7"/>
    <w:rsid w:val="00473F79"/>
    <w:rsid w:val="00474217"/>
    <w:rsid w:val="00475F7F"/>
    <w:rsid w:val="004762CD"/>
    <w:rsid w:val="004771AA"/>
    <w:rsid w:val="00481145"/>
    <w:rsid w:val="00481652"/>
    <w:rsid w:val="00483704"/>
    <w:rsid w:val="00484A3F"/>
    <w:rsid w:val="00486A8B"/>
    <w:rsid w:val="00486B07"/>
    <w:rsid w:val="00490066"/>
    <w:rsid w:val="004908CF"/>
    <w:rsid w:val="004913F4"/>
    <w:rsid w:val="00492E9A"/>
    <w:rsid w:val="004938A0"/>
    <w:rsid w:val="00494665"/>
    <w:rsid w:val="004956B0"/>
    <w:rsid w:val="00495FC2"/>
    <w:rsid w:val="004966FE"/>
    <w:rsid w:val="00496FF2"/>
    <w:rsid w:val="004A14A7"/>
    <w:rsid w:val="004A1F29"/>
    <w:rsid w:val="004A25D5"/>
    <w:rsid w:val="004A2653"/>
    <w:rsid w:val="004A2B98"/>
    <w:rsid w:val="004A356F"/>
    <w:rsid w:val="004A35C0"/>
    <w:rsid w:val="004A3B8C"/>
    <w:rsid w:val="004A3F62"/>
    <w:rsid w:val="004A467F"/>
    <w:rsid w:val="004A7282"/>
    <w:rsid w:val="004B06EF"/>
    <w:rsid w:val="004B121A"/>
    <w:rsid w:val="004B285C"/>
    <w:rsid w:val="004B3AF7"/>
    <w:rsid w:val="004B3B1E"/>
    <w:rsid w:val="004B4438"/>
    <w:rsid w:val="004B695D"/>
    <w:rsid w:val="004B7C56"/>
    <w:rsid w:val="004C05DE"/>
    <w:rsid w:val="004C12CE"/>
    <w:rsid w:val="004C1971"/>
    <w:rsid w:val="004C1974"/>
    <w:rsid w:val="004C2FB1"/>
    <w:rsid w:val="004C327F"/>
    <w:rsid w:val="004C35DA"/>
    <w:rsid w:val="004C3DB2"/>
    <w:rsid w:val="004C542C"/>
    <w:rsid w:val="004C5E75"/>
    <w:rsid w:val="004C6C8D"/>
    <w:rsid w:val="004C76DC"/>
    <w:rsid w:val="004C7DFD"/>
    <w:rsid w:val="004D0E56"/>
    <w:rsid w:val="004D1175"/>
    <w:rsid w:val="004D131F"/>
    <w:rsid w:val="004D14BE"/>
    <w:rsid w:val="004D1ADC"/>
    <w:rsid w:val="004D1E03"/>
    <w:rsid w:val="004D1E91"/>
    <w:rsid w:val="004D2ACB"/>
    <w:rsid w:val="004D2BC7"/>
    <w:rsid w:val="004D42D9"/>
    <w:rsid w:val="004D4AB8"/>
    <w:rsid w:val="004D4FC9"/>
    <w:rsid w:val="004D615A"/>
    <w:rsid w:val="004D7489"/>
    <w:rsid w:val="004D7C28"/>
    <w:rsid w:val="004E13EA"/>
    <w:rsid w:val="004E1E00"/>
    <w:rsid w:val="004E22B6"/>
    <w:rsid w:val="004E2B3C"/>
    <w:rsid w:val="004E352A"/>
    <w:rsid w:val="004E3C6B"/>
    <w:rsid w:val="004E412F"/>
    <w:rsid w:val="004E6A3B"/>
    <w:rsid w:val="004E7738"/>
    <w:rsid w:val="004F01B6"/>
    <w:rsid w:val="004F0281"/>
    <w:rsid w:val="004F0518"/>
    <w:rsid w:val="004F0ED6"/>
    <w:rsid w:val="004F275D"/>
    <w:rsid w:val="004F2B62"/>
    <w:rsid w:val="004F367F"/>
    <w:rsid w:val="004F373D"/>
    <w:rsid w:val="004F4AFA"/>
    <w:rsid w:val="004F525F"/>
    <w:rsid w:val="004F5291"/>
    <w:rsid w:val="004F58CE"/>
    <w:rsid w:val="004F651E"/>
    <w:rsid w:val="004F6E03"/>
    <w:rsid w:val="004F6F6D"/>
    <w:rsid w:val="004F77A3"/>
    <w:rsid w:val="00500C03"/>
    <w:rsid w:val="00501BE5"/>
    <w:rsid w:val="00501FCF"/>
    <w:rsid w:val="005024C5"/>
    <w:rsid w:val="00502722"/>
    <w:rsid w:val="005037EF"/>
    <w:rsid w:val="00504627"/>
    <w:rsid w:val="0050477E"/>
    <w:rsid w:val="00504A55"/>
    <w:rsid w:val="0050526C"/>
    <w:rsid w:val="00505BA7"/>
    <w:rsid w:val="00505D97"/>
    <w:rsid w:val="00505E68"/>
    <w:rsid w:val="00510A48"/>
    <w:rsid w:val="00511EF4"/>
    <w:rsid w:val="00511FA2"/>
    <w:rsid w:val="00512DF6"/>
    <w:rsid w:val="00513771"/>
    <w:rsid w:val="00513B1A"/>
    <w:rsid w:val="00514136"/>
    <w:rsid w:val="005154D1"/>
    <w:rsid w:val="00516664"/>
    <w:rsid w:val="0051730C"/>
    <w:rsid w:val="00520498"/>
    <w:rsid w:val="0052058C"/>
    <w:rsid w:val="0052176C"/>
    <w:rsid w:val="00522524"/>
    <w:rsid w:val="00523A53"/>
    <w:rsid w:val="005253DC"/>
    <w:rsid w:val="00525AF3"/>
    <w:rsid w:val="00525C14"/>
    <w:rsid w:val="0052725E"/>
    <w:rsid w:val="0052749F"/>
    <w:rsid w:val="005279DF"/>
    <w:rsid w:val="00527A50"/>
    <w:rsid w:val="005300E7"/>
    <w:rsid w:val="00530530"/>
    <w:rsid w:val="00531015"/>
    <w:rsid w:val="0053108C"/>
    <w:rsid w:val="00532640"/>
    <w:rsid w:val="00532F16"/>
    <w:rsid w:val="005337E5"/>
    <w:rsid w:val="005342F2"/>
    <w:rsid w:val="00534C8F"/>
    <w:rsid w:val="0053576A"/>
    <w:rsid w:val="005377BC"/>
    <w:rsid w:val="00537878"/>
    <w:rsid w:val="00537B79"/>
    <w:rsid w:val="00541417"/>
    <w:rsid w:val="00541835"/>
    <w:rsid w:val="0054190A"/>
    <w:rsid w:val="005419EC"/>
    <w:rsid w:val="00541EC9"/>
    <w:rsid w:val="00542602"/>
    <w:rsid w:val="00542768"/>
    <w:rsid w:val="00542F36"/>
    <w:rsid w:val="00543085"/>
    <w:rsid w:val="0054343B"/>
    <w:rsid w:val="00543A59"/>
    <w:rsid w:val="00545018"/>
    <w:rsid w:val="0054530C"/>
    <w:rsid w:val="00545B2B"/>
    <w:rsid w:val="00545CF5"/>
    <w:rsid w:val="005460AE"/>
    <w:rsid w:val="00546764"/>
    <w:rsid w:val="0054718D"/>
    <w:rsid w:val="005477D8"/>
    <w:rsid w:val="0054788B"/>
    <w:rsid w:val="005504DE"/>
    <w:rsid w:val="00550CE9"/>
    <w:rsid w:val="00550E40"/>
    <w:rsid w:val="00551319"/>
    <w:rsid w:val="0055167B"/>
    <w:rsid w:val="00551C0A"/>
    <w:rsid w:val="00552A38"/>
    <w:rsid w:val="00552CA8"/>
    <w:rsid w:val="00552E05"/>
    <w:rsid w:val="00553BB8"/>
    <w:rsid w:val="00553E46"/>
    <w:rsid w:val="00554131"/>
    <w:rsid w:val="0055434E"/>
    <w:rsid w:val="00554E1A"/>
    <w:rsid w:val="0055598E"/>
    <w:rsid w:val="0055677C"/>
    <w:rsid w:val="00560311"/>
    <w:rsid w:val="00560C1E"/>
    <w:rsid w:val="0056172E"/>
    <w:rsid w:val="0056208F"/>
    <w:rsid w:val="00565D9B"/>
    <w:rsid w:val="00565E15"/>
    <w:rsid w:val="0057001E"/>
    <w:rsid w:val="00570859"/>
    <w:rsid w:val="0057090A"/>
    <w:rsid w:val="0057153E"/>
    <w:rsid w:val="00571573"/>
    <w:rsid w:val="005721F3"/>
    <w:rsid w:val="005722D3"/>
    <w:rsid w:val="00572A55"/>
    <w:rsid w:val="00572CFB"/>
    <w:rsid w:val="005737C3"/>
    <w:rsid w:val="00573868"/>
    <w:rsid w:val="0057554B"/>
    <w:rsid w:val="005760A3"/>
    <w:rsid w:val="00576242"/>
    <w:rsid w:val="00576FED"/>
    <w:rsid w:val="00580870"/>
    <w:rsid w:val="00581EE7"/>
    <w:rsid w:val="005820B9"/>
    <w:rsid w:val="005826B8"/>
    <w:rsid w:val="0058283A"/>
    <w:rsid w:val="0058299C"/>
    <w:rsid w:val="00583772"/>
    <w:rsid w:val="005839BF"/>
    <w:rsid w:val="00584351"/>
    <w:rsid w:val="005850A7"/>
    <w:rsid w:val="00587110"/>
    <w:rsid w:val="00590F92"/>
    <w:rsid w:val="00590FDE"/>
    <w:rsid w:val="0059261D"/>
    <w:rsid w:val="00592CFC"/>
    <w:rsid w:val="00593317"/>
    <w:rsid w:val="00594303"/>
    <w:rsid w:val="0059438A"/>
    <w:rsid w:val="0059483D"/>
    <w:rsid w:val="00594CFB"/>
    <w:rsid w:val="0059530A"/>
    <w:rsid w:val="0059571A"/>
    <w:rsid w:val="0059666B"/>
    <w:rsid w:val="005970D1"/>
    <w:rsid w:val="005A14FF"/>
    <w:rsid w:val="005A2487"/>
    <w:rsid w:val="005A38BA"/>
    <w:rsid w:val="005A3A59"/>
    <w:rsid w:val="005A3D88"/>
    <w:rsid w:val="005A46D1"/>
    <w:rsid w:val="005A49E6"/>
    <w:rsid w:val="005A5119"/>
    <w:rsid w:val="005A521D"/>
    <w:rsid w:val="005A6E30"/>
    <w:rsid w:val="005A78BA"/>
    <w:rsid w:val="005B07BD"/>
    <w:rsid w:val="005B0D85"/>
    <w:rsid w:val="005B20CA"/>
    <w:rsid w:val="005B2107"/>
    <w:rsid w:val="005B35CE"/>
    <w:rsid w:val="005B3DC7"/>
    <w:rsid w:val="005B4D2E"/>
    <w:rsid w:val="005B5342"/>
    <w:rsid w:val="005B5DF0"/>
    <w:rsid w:val="005B5E96"/>
    <w:rsid w:val="005C1A5B"/>
    <w:rsid w:val="005C1AED"/>
    <w:rsid w:val="005C1F96"/>
    <w:rsid w:val="005C2170"/>
    <w:rsid w:val="005C272D"/>
    <w:rsid w:val="005C4837"/>
    <w:rsid w:val="005C5B12"/>
    <w:rsid w:val="005C6FA9"/>
    <w:rsid w:val="005C7CFA"/>
    <w:rsid w:val="005C7FA8"/>
    <w:rsid w:val="005D0369"/>
    <w:rsid w:val="005D04FD"/>
    <w:rsid w:val="005D08F1"/>
    <w:rsid w:val="005D100E"/>
    <w:rsid w:val="005D29D6"/>
    <w:rsid w:val="005D45CD"/>
    <w:rsid w:val="005D4A23"/>
    <w:rsid w:val="005D50AD"/>
    <w:rsid w:val="005D568F"/>
    <w:rsid w:val="005D6141"/>
    <w:rsid w:val="005D68A4"/>
    <w:rsid w:val="005D6BDB"/>
    <w:rsid w:val="005D719F"/>
    <w:rsid w:val="005D77CA"/>
    <w:rsid w:val="005D7E59"/>
    <w:rsid w:val="005E014E"/>
    <w:rsid w:val="005E01B5"/>
    <w:rsid w:val="005E027D"/>
    <w:rsid w:val="005E0E3D"/>
    <w:rsid w:val="005E19C4"/>
    <w:rsid w:val="005E3361"/>
    <w:rsid w:val="005E33D9"/>
    <w:rsid w:val="005E37DA"/>
    <w:rsid w:val="005E4774"/>
    <w:rsid w:val="005E52A9"/>
    <w:rsid w:val="005E667F"/>
    <w:rsid w:val="005E66C1"/>
    <w:rsid w:val="005E67BB"/>
    <w:rsid w:val="005E7BED"/>
    <w:rsid w:val="005E7FCE"/>
    <w:rsid w:val="005F050F"/>
    <w:rsid w:val="005F0ABD"/>
    <w:rsid w:val="005F20F9"/>
    <w:rsid w:val="005F2DA6"/>
    <w:rsid w:val="005F3474"/>
    <w:rsid w:val="005F3526"/>
    <w:rsid w:val="005F3FA5"/>
    <w:rsid w:val="005F4F69"/>
    <w:rsid w:val="005F55B8"/>
    <w:rsid w:val="005F6935"/>
    <w:rsid w:val="00600552"/>
    <w:rsid w:val="006017E2"/>
    <w:rsid w:val="006025A2"/>
    <w:rsid w:val="0060352E"/>
    <w:rsid w:val="00604163"/>
    <w:rsid w:val="00604264"/>
    <w:rsid w:val="006044A3"/>
    <w:rsid w:val="00604890"/>
    <w:rsid w:val="00605118"/>
    <w:rsid w:val="006060E4"/>
    <w:rsid w:val="006066D2"/>
    <w:rsid w:val="00606C20"/>
    <w:rsid w:val="00606C29"/>
    <w:rsid w:val="0061037F"/>
    <w:rsid w:val="00613462"/>
    <w:rsid w:val="00613BCB"/>
    <w:rsid w:val="0061484C"/>
    <w:rsid w:val="00615217"/>
    <w:rsid w:val="006165EB"/>
    <w:rsid w:val="006174BF"/>
    <w:rsid w:val="00617DF5"/>
    <w:rsid w:val="00617E27"/>
    <w:rsid w:val="0062175A"/>
    <w:rsid w:val="00621A71"/>
    <w:rsid w:val="00621DE5"/>
    <w:rsid w:val="00622413"/>
    <w:rsid w:val="00622C64"/>
    <w:rsid w:val="006235E4"/>
    <w:rsid w:val="00624DA2"/>
    <w:rsid w:val="00626F1F"/>
    <w:rsid w:val="006270CC"/>
    <w:rsid w:val="00627F13"/>
    <w:rsid w:val="00630089"/>
    <w:rsid w:val="006312D9"/>
    <w:rsid w:val="00632527"/>
    <w:rsid w:val="00632A6F"/>
    <w:rsid w:val="00632A76"/>
    <w:rsid w:val="00632A8A"/>
    <w:rsid w:val="00633086"/>
    <w:rsid w:val="006330E6"/>
    <w:rsid w:val="0063338C"/>
    <w:rsid w:val="00633E8C"/>
    <w:rsid w:val="00633FEE"/>
    <w:rsid w:val="00635A91"/>
    <w:rsid w:val="00637AB9"/>
    <w:rsid w:val="00640A4E"/>
    <w:rsid w:val="00641E85"/>
    <w:rsid w:val="006420AC"/>
    <w:rsid w:val="00642A3D"/>
    <w:rsid w:val="00642A4C"/>
    <w:rsid w:val="00642C66"/>
    <w:rsid w:val="00643413"/>
    <w:rsid w:val="006437D4"/>
    <w:rsid w:val="00643E58"/>
    <w:rsid w:val="0064446E"/>
    <w:rsid w:val="00644EE6"/>
    <w:rsid w:val="00645DED"/>
    <w:rsid w:val="00645EC4"/>
    <w:rsid w:val="006462E6"/>
    <w:rsid w:val="00646654"/>
    <w:rsid w:val="0064724C"/>
    <w:rsid w:val="0064742A"/>
    <w:rsid w:val="00647EFB"/>
    <w:rsid w:val="006509D3"/>
    <w:rsid w:val="00650B32"/>
    <w:rsid w:val="00650C28"/>
    <w:rsid w:val="00650C5A"/>
    <w:rsid w:val="00651262"/>
    <w:rsid w:val="006514F4"/>
    <w:rsid w:val="00651879"/>
    <w:rsid w:val="00653899"/>
    <w:rsid w:val="0065414C"/>
    <w:rsid w:val="0065554A"/>
    <w:rsid w:val="00655617"/>
    <w:rsid w:val="00655B58"/>
    <w:rsid w:val="006565DA"/>
    <w:rsid w:val="0066083A"/>
    <w:rsid w:val="00661B7C"/>
    <w:rsid w:val="00661E88"/>
    <w:rsid w:val="00663714"/>
    <w:rsid w:val="0066402D"/>
    <w:rsid w:val="0066558A"/>
    <w:rsid w:val="006673FC"/>
    <w:rsid w:val="00667616"/>
    <w:rsid w:val="00667A40"/>
    <w:rsid w:val="00667E4B"/>
    <w:rsid w:val="00670997"/>
    <w:rsid w:val="00670B58"/>
    <w:rsid w:val="006718EE"/>
    <w:rsid w:val="00671CCA"/>
    <w:rsid w:val="00672696"/>
    <w:rsid w:val="00672A32"/>
    <w:rsid w:val="00673B6E"/>
    <w:rsid w:val="00674EF1"/>
    <w:rsid w:val="00676988"/>
    <w:rsid w:val="006769C7"/>
    <w:rsid w:val="00677BE1"/>
    <w:rsid w:val="006813A5"/>
    <w:rsid w:val="006830C4"/>
    <w:rsid w:val="0068335A"/>
    <w:rsid w:val="00683CE7"/>
    <w:rsid w:val="00683F3D"/>
    <w:rsid w:val="006840A1"/>
    <w:rsid w:val="00684184"/>
    <w:rsid w:val="00684212"/>
    <w:rsid w:val="00685467"/>
    <w:rsid w:val="00685EDA"/>
    <w:rsid w:val="0068715E"/>
    <w:rsid w:val="00687176"/>
    <w:rsid w:val="006909C1"/>
    <w:rsid w:val="0069127A"/>
    <w:rsid w:val="00691666"/>
    <w:rsid w:val="006926AA"/>
    <w:rsid w:val="0069317C"/>
    <w:rsid w:val="00694BAC"/>
    <w:rsid w:val="00694FF9"/>
    <w:rsid w:val="00695C7D"/>
    <w:rsid w:val="00696202"/>
    <w:rsid w:val="00696302"/>
    <w:rsid w:val="00696666"/>
    <w:rsid w:val="00696808"/>
    <w:rsid w:val="006A0090"/>
    <w:rsid w:val="006A03ED"/>
    <w:rsid w:val="006A076E"/>
    <w:rsid w:val="006A078C"/>
    <w:rsid w:val="006A07E8"/>
    <w:rsid w:val="006A1558"/>
    <w:rsid w:val="006A17E6"/>
    <w:rsid w:val="006A1BD3"/>
    <w:rsid w:val="006A1F9A"/>
    <w:rsid w:val="006A2D1E"/>
    <w:rsid w:val="006A472F"/>
    <w:rsid w:val="006A5407"/>
    <w:rsid w:val="006A6F28"/>
    <w:rsid w:val="006A7F91"/>
    <w:rsid w:val="006B016A"/>
    <w:rsid w:val="006B07BC"/>
    <w:rsid w:val="006B3B48"/>
    <w:rsid w:val="006B43C6"/>
    <w:rsid w:val="006B4EAC"/>
    <w:rsid w:val="006B54F6"/>
    <w:rsid w:val="006B70B2"/>
    <w:rsid w:val="006B7D1A"/>
    <w:rsid w:val="006C010E"/>
    <w:rsid w:val="006C0AE0"/>
    <w:rsid w:val="006C160C"/>
    <w:rsid w:val="006C1A4A"/>
    <w:rsid w:val="006C2666"/>
    <w:rsid w:val="006C31B4"/>
    <w:rsid w:val="006C43A7"/>
    <w:rsid w:val="006C4ECF"/>
    <w:rsid w:val="006C55CE"/>
    <w:rsid w:val="006C5DAD"/>
    <w:rsid w:val="006C61B3"/>
    <w:rsid w:val="006C6EC9"/>
    <w:rsid w:val="006C7377"/>
    <w:rsid w:val="006D08EA"/>
    <w:rsid w:val="006D0A17"/>
    <w:rsid w:val="006D18A0"/>
    <w:rsid w:val="006D29D3"/>
    <w:rsid w:val="006D50FE"/>
    <w:rsid w:val="006D51B6"/>
    <w:rsid w:val="006D699A"/>
    <w:rsid w:val="006D72F1"/>
    <w:rsid w:val="006D7A55"/>
    <w:rsid w:val="006E1182"/>
    <w:rsid w:val="006E16F0"/>
    <w:rsid w:val="006E1B35"/>
    <w:rsid w:val="006E20F9"/>
    <w:rsid w:val="006E2A7E"/>
    <w:rsid w:val="006E2D64"/>
    <w:rsid w:val="006E3119"/>
    <w:rsid w:val="006E3197"/>
    <w:rsid w:val="006E3B40"/>
    <w:rsid w:val="006E4B16"/>
    <w:rsid w:val="006E56DA"/>
    <w:rsid w:val="006E7CC7"/>
    <w:rsid w:val="006F120D"/>
    <w:rsid w:val="006F1CA1"/>
    <w:rsid w:val="006F28DF"/>
    <w:rsid w:val="006F48AE"/>
    <w:rsid w:val="006F7F1D"/>
    <w:rsid w:val="0070083C"/>
    <w:rsid w:val="00701196"/>
    <w:rsid w:val="0070139D"/>
    <w:rsid w:val="00701408"/>
    <w:rsid w:val="0070226F"/>
    <w:rsid w:val="007026F5"/>
    <w:rsid w:val="0070288F"/>
    <w:rsid w:val="00703509"/>
    <w:rsid w:val="0070474A"/>
    <w:rsid w:val="0070494B"/>
    <w:rsid w:val="007053A6"/>
    <w:rsid w:val="0070606A"/>
    <w:rsid w:val="007061A9"/>
    <w:rsid w:val="00707014"/>
    <w:rsid w:val="00707C0D"/>
    <w:rsid w:val="00707F03"/>
    <w:rsid w:val="00711474"/>
    <w:rsid w:val="00711AF2"/>
    <w:rsid w:val="00714C0F"/>
    <w:rsid w:val="00715A75"/>
    <w:rsid w:val="00717A9B"/>
    <w:rsid w:val="007203D7"/>
    <w:rsid w:val="00720730"/>
    <w:rsid w:val="00720B17"/>
    <w:rsid w:val="00721B2C"/>
    <w:rsid w:val="00722F19"/>
    <w:rsid w:val="00724329"/>
    <w:rsid w:val="00724522"/>
    <w:rsid w:val="007246CE"/>
    <w:rsid w:val="007257C1"/>
    <w:rsid w:val="007262AC"/>
    <w:rsid w:val="00727491"/>
    <w:rsid w:val="0072750D"/>
    <w:rsid w:val="00731A77"/>
    <w:rsid w:val="00732A80"/>
    <w:rsid w:val="0073322C"/>
    <w:rsid w:val="0073772D"/>
    <w:rsid w:val="00740015"/>
    <w:rsid w:val="007407C9"/>
    <w:rsid w:val="007408E9"/>
    <w:rsid w:val="00741442"/>
    <w:rsid w:val="00741821"/>
    <w:rsid w:val="007418BD"/>
    <w:rsid w:val="007438FA"/>
    <w:rsid w:val="007441C6"/>
    <w:rsid w:val="0074422B"/>
    <w:rsid w:val="00744858"/>
    <w:rsid w:val="00744D7D"/>
    <w:rsid w:val="00745D0B"/>
    <w:rsid w:val="00747D94"/>
    <w:rsid w:val="00747ED6"/>
    <w:rsid w:val="007501A0"/>
    <w:rsid w:val="0075039D"/>
    <w:rsid w:val="00750938"/>
    <w:rsid w:val="00751283"/>
    <w:rsid w:val="00751AA6"/>
    <w:rsid w:val="00751B2B"/>
    <w:rsid w:val="007534E7"/>
    <w:rsid w:val="00755223"/>
    <w:rsid w:val="007570BC"/>
    <w:rsid w:val="0076063A"/>
    <w:rsid w:val="00762308"/>
    <w:rsid w:val="00762E6F"/>
    <w:rsid w:val="00762FA3"/>
    <w:rsid w:val="00763609"/>
    <w:rsid w:val="00764727"/>
    <w:rsid w:val="00765306"/>
    <w:rsid w:val="007704CF"/>
    <w:rsid w:val="00770B88"/>
    <w:rsid w:val="00771015"/>
    <w:rsid w:val="00771A89"/>
    <w:rsid w:val="0077245D"/>
    <w:rsid w:val="007741B3"/>
    <w:rsid w:val="00774552"/>
    <w:rsid w:val="0077463A"/>
    <w:rsid w:val="00774A0E"/>
    <w:rsid w:val="0077504A"/>
    <w:rsid w:val="00775107"/>
    <w:rsid w:val="00776012"/>
    <w:rsid w:val="00776459"/>
    <w:rsid w:val="00776A37"/>
    <w:rsid w:val="0078062D"/>
    <w:rsid w:val="007809A0"/>
    <w:rsid w:val="00780B44"/>
    <w:rsid w:val="0078152C"/>
    <w:rsid w:val="00781C61"/>
    <w:rsid w:val="0078251E"/>
    <w:rsid w:val="00782C1F"/>
    <w:rsid w:val="00782FD5"/>
    <w:rsid w:val="00783281"/>
    <w:rsid w:val="0078393E"/>
    <w:rsid w:val="00784449"/>
    <w:rsid w:val="0078485C"/>
    <w:rsid w:val="00784D59"/>
    <w:rsid w:val="007858B7"/>
    <w:rsid w:val="007861AC"/>
    <w:rsid w:val="007868BB"/>
    <w:rsid w:val="00786BF1"/>
    <w:rsid w:val="00786DA5"/>
    <w:rsid w:val="007871FB"/>
    <w:rsid w:val="00787DB6"/>
    <w:rsid w:val="00787F40"/>
    <w:rsid w:val="00790468"/>
    <w:rsid w:val="007915FD"/>
    <w:rsid w:val="00792468"/>
    <w:rsid w:val="007924DB"/>
    <w:rsid w:val="007929E5"/>
    <w:rsid w:val="00793512"/>
    <w:rsid w:val="00793A54"/>
    <w:rsid w:val="00794D05"/>
    <w:rsid w:val="007956FB"/>
    <w:rsid w:val="007962DC"/>
    <w:rsid w:val="007977F2"/>
    <w:rsid w:val="00797CB8"/>
    <w:rsid w:val="00797EE8"/>
    <w:rsid w:val="007A02F2"/>
    <w:rsid w:val="007A034B"/>
    <w:rsid w:val="007A1C02"/>
    <w:rsid w:val="007A21BA"/>
    <w:rsid w:val="007A2E27"/>
    <w:rsid w:val="007A560E"/>
    <w:rsid w:val="007A582B"/>
    <w:rsid w:val="007A596B"/>
    <w:rsid w:val="007A5B4B"/>
    <w:rsid w:val="007A66A9"/>
    <w:rsid w:val="007A683B"/>
    <w:rsid w:val="007B0A16"/>
    <w:rsid w:val="007B0DB8"/>
    <w:rsid w:val="007B143D"/>
    <w:rsid w:val="007B1451"/>
    <w:rsid w:val="007B1521"/>
    <w:rsid w:val="007B1A03"/>
    <w:rsid w:val="007B21C3"/>
    <w:rsid w:val="007B236E"/>
    <w:rsid w:val="007B25B4"/>
    <w:rsid w:val="007B2C4B"/>
    <w:rsid w:val="007B5072"/>
    <w:rsid w:val="007B5E10"/>
    <w:rsid w:val="007B5EBA"/>
    <w:rsid w:val="007B683E"/>
    <w:rsid w:val="007B71ED"/>
    <w:rsid w:val="007B7D31"/>
    <w:rsid w:val="007B7E71"/>
    <w:rsid w:val="007C13E5"/>
    <w:rsid w:val="007C1AD1"/>
    <w:rsid w:val="007C2AB6"/>
    <w:rsid w:val="007C4F8B"/>
    <w:rsid w:val="007C6E41"/>
    <w:rsid w:val="007C6FFD"/>
    <w:rsid w:val="007D0DF8"/>
    <w:rsid w:val="007D0FC4"/>
    <w:rsid w:val="007D1001"/>
    <w:rsid w:val="007D1087"/>
    <w:rsid w:val="007D2B40"/>
    <w:rsid w:val="007D572C"/>
    <w:rsid w:val="007D58E6"/>
    <w:rsid w:val="007D7DE1"/>
    <w:rsid w:val="007E40D4"/>
    <w:rsid w:val="007E52AE"/>
    <w:rsid w:val="007E53DC"/>
    <w:rsid w:val="007E5E27"/>
    <w:rsid w:val="007E5EDE"/>
    <w:rsid w:val="007E5F43"/>
    <w:rsid w:val="007E64A7"/>
    <w:rsid w:val="007E788D"/>
    <w:rsid w:val="007F08E1"/>
    <w:rsid w:val="007F17EB"/>
    <w:rsid w:val="007F1A00"/>
    <w:rsid w:val="007F1C1F"/>
    <w:rsid w:val="007F1CE6"/>
    <w:rsid w:val="007F1D39"/>
    <w:rsid w:val="007F2CEC"/>
    <w:rsid w:val="007F57FA"/>
    <w:rsid w:val="007F79E4"/>
    <w:rsid w:val="007F7FA8"/>
    <w:rsid w:val="00800865"/>
    <w:rsid w:val="00800895"/>
    <w:rsid w:val="00801520"/>
    <w:rsid w:val="008018CF"/>
    <w:rsid w:val="00804AE8"/>
    <w:rsid w:val="008050C5"/>
    <w:rsid w:val="00805336"/>
    <w:rsid w:val="00805BA0"/>
    <w:rsid w:val="0080648E"/>
    <w:rsid w:val="008105A6"/>
    <w:rsid w:val="00810A3B"/>
    <w:rsid w:val="00811035"/>
    <w:rsid w:val="00811AB5"/>
    <w:rsid w:val="0081202B"/>
    <w:rsid w:val="008128C5"/>
    <w:rsid w:val="008128D3"/>
    <w:rsid w:val="008131E2"/>
    <w:rsid w:val="00813EFE"/>
    <w:rsid w:val="00814487"/>
    <w:rsid w:val="008145C7"/>
    <w:rsid w:val="0081496E"/>
    <w:rsid w:val="0081659D"/>
    <w:rsid w:val="00817AB3"/>
    <w:rsid w:val="00821B5E"/>
    <w:rsid w:val="0082255A"/>
    <w:rsid w:val="00822E19"/>
    <w:rsid w:val="0082364C"/>
    <w:rsid w:val="008238A3"/>
    <w:rsid w:val="008242B3"/>
    <w:rsid w:val="00824457"/>
    <w:rsid w:val="008250EE"/>
    <w:rsid w:val="0082607E"/>
    <w:rsid w:val="00826C07"/>
    <w:rsid w:val="00831048"/>
    <w:rsid w:val="00833613"/>
    <w:rsid w:val="008336BF"/>
    <w:rsid w:val="00833E94"/>
    <w:rsid w:val="0083471F"/>
    <w:rsid w:val="008349B1"/>
    <w:rsid w:val="00834A9F"/>
    <w:rsid w:val="008366CE"/>
    <w:rsid w:val="008370DA"/>
    <w:rsid w:val="00837717"/>
    <w:rsid w:val="00837BD0"/>
    <w:rsid w:val="00841163"/>
    <w:rsid w:val="0084213A"/>
    <w:rsid w:val="008427D5"/>
    <w:rsid w:val="0084437A"/>
    <w:rsid w:val="0084482D"/>
    <w:rsid w:val="00845466"/>
    <w:rsid w:val="00846434"/>
    <w:rsid w:val="00846448"/>
    <w:rsid w:val="00846A47"/>
    <w:rsid w:val="008500C3"/>
    <w:rsid w:val="00851B05"/>
    <w:rsid w:val="008527B8"/>
    <w:rsid w:val="00852BF5"/>
    <w:rsid w:val="00853032"/>
    <w:rsid w:val="008534C9"/>
    <w:rsid w:val="008537F6"/>
    <w:rsid w:val="00854A62"/>
    <w:rsid w:val="008553FF"/>
    <w:rsid w:val="00855AFE"/>
    <w:rsid w:val="00855D1B"/>
    <w:rsid w:val="00856CF9"/>
    <w:rsid w:val="00856E33"/>
    <w:rsid w:val="00856E4D"/>
    <w:rsid w:val="00857693"/>
    <w:rsid w:val="00860E12"/>
    <w:rsid w:val="008614B1"/>
    <w:rsid w:val="00862366"/>
    <w:rsid w:val="008635BA"/>
    <w:rsid w:val="00865D83"/>
    <w:rsid w:val="008663D5"/>
    <w:rsid w:val="008664A2"/>
    <w:rsid w:val="00866605"/>
    <w:rsid w:val="00867BED"/>
    <w:rsid w:val="00867F9C"/>
    <w:rsid w:val="008702CE"/>
    <w:rsid w:val="008707C9"/>
    <w:rsid w:val="00870923"/>
    <w:rsid w:val="00872145"/>
    <w:rsid w:val="00872CD2"/>
    <w:rsid w:val="008736EF"/>
    <w:rsid w:val="00873AE7"/>
    <w:rsid w:val="0087450E"/>
    <w:rsid w:val="0087455B"/>
    <w:rsid w:val="008745EA"/>
    <w:rsid w:val="00874E15"/>
    <w:rsid w:val="008755EF"/>
    <w:rsid w:val="008758B4"/>
    <w:rsid w:val="00876933"/>
    <w:rsid w:val="00877C8B"/>
    <w:rsid w:val="008803A7"/>
    <w:rsid w:val="00880BCF"/>
    <w:rsid w:val="00882843"/>
    <w:rsid w:val="0088331C"/>
    <w:rsid w:val="00883A2B"/>
    <w:rsid w:val="00883D72"/>
    <w:rsid w:val="008857CB"/>
    <w:rsid w:val="00887324"/>
    <w:rsid w:val="00890C64"/>
    <w:rsid w:val="00890F6C"/>
    <w:rsid w:val="00891948"/>
    <w:rsid w:val="00891EC2"/>
    <w:rsid w:val="00893FD4"/>
    <w:rsid w:val="00895A2A"/>
    <w:rsid w:val="00897AA6"/>
    <w:rsid w:val="00897D2B"/>
    <w:rsid w:val="008A07C5"/>
    <w:rsid w:val="008A0916"/>
    <w:rsid w:val="008A10EA"/>
    <w:rsid w:val="008A127A"/>
    <w:rsid w:val="008A16AE"/>
    <w:rsid w:val="008A1807"/>
    <w:rsid w:val="008A18F0"/>
    <w:rsid w:val="008A21E8"/>
    <w:rsid w:val="008A2ADC"/>
    <w:rsid w:val="008A3420"/>
    <w:rsid w:val="008A350C"/>
    <w:rsid w:val="008A3B32"/>
    <w:rsid w:val="008A611E"/>
    <w:rsid w:val="008A6120"/>
    <w:rsid w:val="008A6486"/>
    <w:rsid w:val="008A6D4C"/>
    <w:rsid w:val="008B0355"/>
    <w:rsid w:val="008B0710"/>
    <w:rsid w:val="008B1D4A"/>
    <w:rsid w:val="008B1D98"/>
    <w:rsid w:val="008B2700"/>
    <w:rsid w:val="008B4B67"/>
    <w:rsid w:val="008B4C4A"/>
    <w:rsid w:val="008B5BB0"/>
    <w:rsid w:val="008B63E7"/>
    <w:rsid w:val="008B79B5"/>
    <w:rsid w:val="008C0344"/>
    <w:rsid w:val="008C0939"/>
    <w:rsid w:val="008C09AA"/>
    <w:rsid w:val="008C0A75"/>
    <w:rsid w:val="008C108D"/>
    <w:rsid w:val="008C149C"/>
    <w:rsid w:val="008C28BF"/>
    <w:rsid w:val="008C453B"/>
    <w:rsid w:val="008C4586"/>
    <w:rsid w:val="008C4E92"/>
    <w:rsid w:val="008C6029"/>
    <w:rsid w:val="008C669D"/>
    <w:rsid w:val="008C7061"/>
    <w:rsid w:val="008C7225"/>
    <w:rsid w:val="008C7951"/>
    <w:rsid w:val="008C795F"/>
    <w:rsid w:val="008D0F0E"/>
    <w:rsid w:val="008D0F4E"/>
    <w:rsid w:val="008D15C5"/>
    <w:rsid w:val="008D15D3"/>
    <w:rsid w:val="008D2AE2"/>
    <w:rsid w:val="008D3A39"/>
    <w:rsid w:val="008D3B62"/>
    <w:rsid w:val="008D3FA9"/>
    <w:rsid w:val="008D4B95"/>
    <w:rsid w:val="008D5319"/>
    <w:rsid w:val="008D5709"/>
    <w:rsid w:val="008D6C92"/>
    <w:rsid w:val="008D70AF"/>
    <w:rsid w:val="008D7787"/>
    <w:rsid w:val="008D7B3E"/>
    <w:rsid w:val="008E0220"/>
    <w:rsid w:val="008E038A"/>
    <w:rsid w:val="008E062F"/>
    <w:rsid w:val="008E0DEE"/>
    <w:rsid w:val="008E0E47"/>
    <w:rsid w:val="008E119A"/>
    <w:rsid w:val="008E2489"/>
    <w:rsid w:val="008E2FD0"/>
    <w:rsid w:val="008E3F01"/>
    <w:rsid w:val="008E427A"/>
    <w:rsid w:val="008E47CA"/>
    <w:rsid w:val="008E5452"/>
    <w:rsid w:val="008E6358"/>
    <w:rsid w:val="008E6D25"/>
    <w:rsid w:val="008E76B7"/>
    <w:rsid w:val="008F0C5F"/>
    <w:rsid w:val="008F15A0"/>
    <w:rsid w:val="008F2353"/>
    <w:rsid w:val="008F403F"/>
    <w:rsid w:val="008F45C1"/>
    <w:rsid w:val="008F4C29"/>
    <w:rsid w:val="008F4C52"/>
    <w:rsid w:val="008F55D3"/>
    <w:rsid w:val="008F5BD3"/>
    <w:rsid w:val="008F6254"/>
    <w:rsid w:val="008F6B4B"/>
    <w:rsid w:val="008F6C43"/>
    <w:rsid w:val="008F7194"/>
    <w:rsid w:val="008F78C2"/>
    <w:rsid w:val="008F7A4A"/>
    <w:rsid w:val="009019D2"/>
    <w:rsid w:val="00901A41"/>
    <w:rsid w:val="009020EC"/>
    <w:rsid w:val="00903350"/>
    <w:rsid w:val="009056BC"/>
    <w:rsid w:val="0090592A"/>
    <w:rsid w:val="0090640E"/>
    <w:rsid w:val="00907D07"/>
    <w:rsid w:val="00910A60"/>
    <w:rsid w:val="00911095"/>
    <w:rsid w:val="009111D5"/>
    <w:rsid w:val="009129B3"/>
    <w:rsid w:val="00916070"/>
    <w:rsid w:val="00916503"/>
    <w:rsid w:val="00917149"/>
    <w:rsid w:val="00917752"/>
    <w:rsid w:val="00917FC7"/>
    <w:rsid w:val="009206C6"/>
    <w:rsid w:val="00920BAB"/>
    <w:rsid w:val="009213C1"/>
    <w:rsid w:val="009215AA"/>
    <w:rsid w:val="00921E3D"/>
    <w:rsid w:val="00922B3F"/>
    <w:rsid w:val="00923097"/>
    <w:rsid w:val="0092454C"/>
    <w:rsid w:val="00926654"/>
    <w:rsid w:val="00927467"/>
    <w:rsid w:val="0093099C"/>
    <w:rsid w:val="00930D92"/>
    <w:rsid w:val="00930E4E"/>
    <w:rsid w:val="00931001"/>
    <w:rsid w:val="00931DFD"/>
    <w:rsid w:val="009324B0"/>
    <w:rsid w:val="009340C6"/>
    <w:rsid w:val="009369D6"/>
    <w:rsid w:val="00937367"/>
    <w:rsid w:val="009373AC"/>
    <w:rsid w:val="00937764"/>
    <w:rsid w:val="00937986"/>
    <w:rsid w:val="009408A9"/>
    <w:rsid w:val="00941064"/>
    <w:rsid w:val="0094167D"/>
    <w:rsid w:val="00942176"/>
    <w:rsid w:val="00942E5D"/>
    <w:rsid w:val="00943CF2"/>
    <w:rsid w:val="00944B7D"/>
    <w:rsid w:val="009455B4"/>
    <w:rsid w:val="00946E56"/>
    <w:rsid w:val="00947D09"/>
    <w:rsid w:val="009526C7"/>
    <w:rsid w:val="009527F9"/>
    <w:rsid w:val="009536ED"/>
    <w:rsid w:val="00953C0D"/>
    <w:rsid w:val="00954274"/>
    <w:rsid w:val="009546A3"/>
    <w:rsid w:val="00954DE7"/>
    <w:rsid w:val="0095507C"/>
    <w:rsid w:val="00955803"/>
    <w:rsid w:val="00955942"/>
    <w:rsid w:val="00956C40"/>
    <w:rsid w:val="00956D08"/>
    <w:rsid w:val="00956EC0"/>
    <w:rsid w:val="00957241"/>
    <w:rsid w:val="00957273"/>
    <w:rsid w:val="009578C3"/>
    <w:rsid w:val="00957BAF"/>
    <w:rsid w:val="00960173"/>
    <w:rsid w:val="00961017"/>
    <w:rsid w:val="00961922"/>
    <w:rsid w:val="009620B5"/>
    <w:rsid w:val="00963875"/>
    <w:rsid w:val="00965137"/>
    <w:rsid w:val="009657A1"/>
    <w:rsid w:val="0096597F"/>
    <w:rsid w:val="00965D29"/>
    <w:rsid w:val="00967E7E"/>
    <w:rsid w:val="00970378"/>
    <w:rsid w:val="00970AA9"/>
    <w:rsid w:val="009721D2"/>
    <w:rsid w:val="00972764"/>
    <w:rsid w:val="00972A18"/>
    <w:rsid w:val="009736A1"/>
    <w:rsid w:val="00974667"/>
    <w:rsid w:val="00974F4C"/>
    <w:rsid w:val="00974FE2"/>
    <w:rsid w:val="00975BF4"/>
    <w:rsid w:val="00975DF9"/>
    <w:rsid w:val="00975EAA"/>
    <w:rsid w:val="009762D7"/>
    <w:rsid w:val="009769FA"/>
    <w:rsid w:val="00977050"/>
    <w:rsid w:val="009777D4"/>
    <w:rsid w:val="0097799A"/>
    <w:rsid w:val="009804BB"/>
    <w:rsid w:val="00980508"/>
    <w:rsid w:val="009805BF"/>
    <w:rsid w:val="00980EEE"/>
    <w:rsid w:val="009811E9"/>
    <w:rsid w:val="0098342C"/>
    <w:rsid w:val="00983441"/>
    <w:rsid w:val="0098349E"/>
    <w:rsid w:val="00983AF8"/>
    <w:rsid w:val="00984151"/>
    <w:rsid w:val="00984553"/>
    <w:rsid w:val="00984B1D"/>
    <w:rsid w:val="00984D69"/>
    <w:rsid w:val="00984EF4"/>
    <w:rsid w:val="009858CB"/>
    <w:rsid w:val="009858F4"/>
    <w:rsid w:val="0098609F"/>
    <w:rsid w:val="00987D83"/>
    <w:rsid w:val="00987F6C"/>
    <w:rsid w:val="00990B17"/>
    <w:rsid w:val="009917AB"/>
    <w:rsid w:val="00991AFF"/>
    <w:rsid w:val="009920F5"/>
    <w:rsid w:val="009923CB"/>
    <w:rsid w:val="009943A6"/>
    <w:rsid w:val="0099465A"/>
    <w:rsid w:val="0099475D"/>
    <w:rsid w:val="00994C18"/>
    <w:rsid w:val="00994D25"/>
    <w:rsid w:val="00996F25"/>
    <w:rsid w:val="009971E1"/>
    <w:rsid w:val="00997486"/>
    <w:rsid w:val="009A0073"/>
    <w:rsid w:val="009A02C1"/>
    <w:rsid w:val="009A0C89"/>
    <w:rsid w:val="009A0DBE"/>
    <w:rsid w:val="009A1DEC"/>
    <w:rsid w:val="009A34AE"/>
    <w:rsid w:val="009A3746"/>
    <w:rsid w:val="009A3C64"/>
    <w:rsid w:val="009A465B"/>
    <w:rsid w:val="009A4806"/>
    <w:rsid w:val="009A57D2"/>
    <w:rsid w:val="009A5BA7"/>
    <w:rsid w:val="009A5F62"/>
    <w:rsid w:val="009A6CAC"/>
    <w:rsid w:val="009A7B19"/>
    <w:rsid w:val="009B03AC"/>
    <w:rsid w:val="009B1D7A"/>
    <w:rsid w:val="009B42A7"/>
    <w:rsid w:val="009B5713"/>
    <w:rsid w:val="009B5FC7"/>
    <w:rsid w:val="009B67AF"/>
    <w:rsid w:val="009B6B2D"/>
    <w:rsid w:val="009B7665"/>
    <w:rsid w:val="009B7FF4"/>
    <w:rsid w:val="009C02F6"/>
    <w:rsid w:val="009C1731"/>
    <w:rsid w:val="009C17AA"/>
    <w:rsid w:val="009C3052"/>
    <w:rsid w:val="009C3367"/>
    <w:rsid w:val="009C3565"/>
    <w:rsid w:val="009C36F0"/>
    <w:rsid w:val="009C3CA2"/>
    <w:rsid w:val="009C5425"/>
    <w:rsid w:val="009C6565"/>
    <w:rsid w:val="009C7104"/>
    <w:rsid w:val="009C78DF"/>
    <w:rsid w:val="009C7AC0"/>
    <w:rsid w:val="009D0237"/>
    <w:rsid w:val="009D0A7C"/>
    <w:rsid w:val="009D0C52"/>
    <w:rsid w:val="009D163D"/>
    <w:rsid w:val="009D1B0E"/>
    <w:rsid w:val="009D25BB"/>
    <w:rsid w:val="009D2DC8"/>
    <w:rsid w:val="009D3A15"/>
    <w:rsid w:val="009D664F"/>
    <w:rsid w:val="009D7F37"/>
    <w:rsid w:val="009E12BF"/>
    <w:rsid w:val="009E2303"/>
    <w:rsid w:val="009E2D38"/>
    <w:rsid w:val="009E32C5"/>
    <w:rsid w:val="009E354A"/>
    <w:rsid w:val="009E3FAB"/>
    <w:rsid w:val="009E45AC"/>
    <w:rsid w:val="009E5645"/>
    <w:rsid w:val="009E66FE"/>
    <w:rsid w:val="009E76E6"/>
    <w:rsid w:val="009E7D5D"/>
    <w:rsid w:val="009F08BA"/>
    <w:rsid w:val="009F09DF"/>
    <w:rsid w:val="009F1329"/>
    <w:rsid w:val="009F1909"/>
    <w:rsid w:val="009F2D03"/>
    <w:rsid w:val="009F3E5E"/>
    <w:rsid w:val="009F3F26"/>
    <w:rsid w:val="009F46D3"/>
    <w:rsid w:val="009F5282"/>
    <w:rsid w:val="009F629A"/>
    <w:rsid w:val="009F65CB"/>
    <w:rsid w:val="009F7EC1"/>
    <w:rsid w:val="00A01514"/>
    <w:rsid w:val="00A019AB"/>
    <w:rsid w:val="00A01B2A"/>
    <w:rsid w:val="00A03EE0"/>
    <w:rsid w:val="00A05C11"/>
    <w:rsid w:val="00A06320"/>
    <w:rsid w:val="00A06828"/>
    <w:rsid w:val="00A06D35"/>
    <w:rsid w:val="00A07126"/>
    <w:rsid w:val="00A07A69"/>
    <w:rsid w:val="00A10012"/>
    <w:rsid w:val="00A10074"/>
    <w:rsid w:val="00A11707"/>
    <w:rsid w:val="00A118CB"/>
    <w:rsid w:val="00A1221E"/>
    <w:rsid w:val="00A1241D"/>
    <w:rsid w:val="00A12ABA"/>
    <w:rsid w:val="00A12E1B"/>
    <w:rsid w:val="00A137F5"/>
    <w:rsid w:val="00A13840"/>
    <w:rsid w:val="00A15399"/>
    <w:rsid w:val="00A159BF"/>
    <w:rsid w:val="00A15A18"/>
    <w:rsid w:val="00A164DF"/>
    <w:rsid w:val="00A207E3"/>
    <w:rsid w:val="00A21038"/>
    <w:rsid w:val="00A21ABC"/>
    <w:rsid w:val="00A23652"/>
    <w:rsid w:val="00A23BB2"/>
    <w:rsid w:val="00A24B00"/>
    <w:rsid w:val="00A24CE5"/>
    <w:rsid w:val="00A25914"/>
    <w:rsid w:val="00A26F7D"/>
    <w:rsid w:val="00A274D2"/>
    <w:rsid w:val="00A301EC"/>
    <w:rsid w:val="00A309E0"/>
    <w:rsid w:val="00A3147D"/>
    <w:rsid w:val="00A31523"/>
    <w:rsid w:val="00A3161E"/>
    <w:rsid w:val="00A32030"/>
    <w:rsid w:val="00A3580B"/>
    <w:rsid w:val="00A35C08"/>
    <w:rsid w:val="00A400FB"/>
    <w:rsid w:val="00A413F5"/>
    <w:rsid w:val="00A41CE1"/>
    <w:rsid w:val="00A41DF6"/>
    <w:rsid w:val="00A4343A"/>
    <w:rsid w:val="00A4371D"/>
    <w:rsid w:val="00A43AE2"/>
    <w:rsid w:val="00A44338"/>
    <w:rsid w:val="00A44413"/>
    <w:rsid w:val="00A4445B"/>
    <w:rsid w:val="00A44524"/>
    <w:rsid w:val="00A44935"/>
    <w:rsid w:val="00A44CBB"/>
    <w:rsid w:val="00A44EF5"/>
    <w:rsid w:val="00A4586C"/>
    <w:rsid w:val="00A46D54"/>
    <w:rsid w:val="00A50C59"/>
    <w:rsid w:val="00A50D2B"/>
    <w:rsid w:val="00A51160"/>
    <w:rsid w:val="00A51356"/>
    <w:rsid w:val="00A5163B"/>
    <w:rsid w:val="00A527F4"/>
    <w:rsid w:val="00A529B7"/>
    <w:rsid w:val="00A52C17"/>
    <w:rsid w:val="00A5362F"/>
    <w:rsid w:val="00A54C59"/>
    <w:rsid w:val="00A55066"/>
    <w:rsid w:val="00A5549B"/>
    <w:rsid w:val="00A5567E"/>
    <w:rsid w:val="00A56107"/>
    <w:rsid w:val="00A565ED"/>
    <w:rsid w:val="00A56894"/>
    <w:rsid w:val="00A56B91"/>
    <w:rsid w:val="00A56EA6"/>
    <w:rsid w:val="00A576F7"/>
    <w:rsid w:val="00A5782F"/>
    <w:rsid w:val="00A57E72"/>
    <w:rsid w:val="00A57EA3"/>
    <w:rsid w:val="00A57EFC"/>
    <w:rsid w:val="00A61915"/>
    <w:rsid w:val="00A62376"/>
    <w:rsid w:val="00A65612"/>
    <w:rsid w:val="00A66365"/>
    <w:rsid w:val="00A67731"/>
    <w:rsid w:val="00A6781B"/>
    <w:rsid w:val="00A67B5B"/>
    <w:rsid w:val="00A701BC"/>
    <w:rsid w:val="00A70321"/>
    <w:rsid w:val="00A70DE1"/>
    <w:rsid w:val="00A7121E"/>
    <w:rsid w:val="00A71920"/>
    <w:rsid w:val="00A724A3"/>
    <w:rsid w:val="00A726D5"/>
    <w:rsid w:val="00A72CF6"/>
    <w:rsid w:val="00A73721"/>
    <w:rsid w:val="00A740FB"/>
    <w:rsid w:val="00A7432A"/>
    <w:rsid w:val="00A745B2"/>
    <w:rsid w:val="00A74B5C"/>
    <w:rsid w:val="00A750DA"/>
    <w:rsid w:val="00A766CE"/>
    <w:rsid w:val="00A770E3"/>
    <w:rsid w:val="00A770F4"/>
    <w:rsid w:val="00A80681"/>
    <w:rsid w:val="00A80FCB"/>
    <w:rsid w:val="00A81642"/>
    <w:rsid w:val="00A82232"/>
    <w:rsid w:val="00A82711"/>
    <w:rsid w:val="00A83523"/>
    <w:rsid w:val="00A848AB"/>
    <w:rsid w:val="00A8576C"/>
    <w:rsid w:val="00A859D6"/>
    <w:rsid w:val="00A86953"/>
    <w:rsid w:val="00A86D41"/>
    <w:rsid w:val="00A8740E"/>
    <w:rsid w:val="00A87EFA"/>
    <w:rsid w:val="00A903E9"/>
    <w:rsid w:val="00A93209"/>
    <w:rsid w:val="00A93371"/>
    <w:rsid w:val="00A93C7A"/>
    <w:rsid w:val="00A93D9D"/>
    <w:rsid w:val="00A94C46"/>
    <w:rsid w:val="00A94C9A"/>
    <w:rsid w:val="00A95755"/>
    <w:rsid w:val="00A96161"/>
    <w:rsid w:val="00A968E4"/>
    <w:rsid w:val="00A973FA"/>
    <w:rsid w:val="00AA064F"/>
    <w:rsid w:val="00AA0CD0"/>
    <w:rsid w:val="00AA2072"/>
    <w:rsid w:val="00AA2506"/>
    <w:rsid w:val="00AA2A15"/>
    <w:rsid w:val="00AA2F30"/>
    <w:rsid w:val="00AA379D"/>
    <w:rsid w:val="00AA4E8E"/>
    <w:rsid w:val="00AA5926"/>
    <w:rsid w:val="00AA7E72"/>
    <w:rsid w:val="00AB0024"/>
    <w:rsid w:val="00AB010A"/>
    <w:rsid w:val="00AB0CF2"/>
    <w:rsid w:val="00AB152A"/>
    <w:rsid w:val="00AB1AC4"/>
    <w:rsid w:val="00AB1E6C"/>
    <w:rsid w:val="00AB31F9"/>
    <w:rsid w:val="00AB383C"/>
    <w:rsid w:val="00AB3B54"/>
    <w:rsid w:val="00AB45EC"/>
    <w:rsid w:val="00AB49CD"/>
    <w:rsid w:val="00AB4DD6"/>
    <w:rsid w:val="00AB53D0"/>
    <w:rsid w:val="00AC0B35"/>
    <w:rsid w:val="00AC15E4"/>
    <w:rsid w:val="00AC1797"/>
    <w:rsid w:val="00AC1E8E"/>
    <w:rsid w:val="00AC34FB"/>
    <w:rsid w:val="00AC3AFE"/>
    <w:rsid w:val="00AC3CC5"/>
    <w:rsid w:val="00AC3E30"/>
    <w:rsid w:val="00AC443C"/>
    <w:rsid w:val="00AC54B9"/>
    <w:rsid w:val="00AD122D"/>
    <w:rsid w:val="00AD1E5E"/>
    <w:rsid w:val="00AD28E8"/>
    <w:rsid w:val="00AD33F1"/>
    <w:rsid w:val="00AD3807"/>
    <w:rsid w:val="00AD3902"/>
    <w:rsid w:val="00AD444D"/>
    <w:rsid w:val="00AD4C04"/>
    <w:rsid w:val="00AD4F5F"/>
    <w:rsid w:val="00AD573B"/>
    <w:rsid w:val="00AD5DE0"/>
    <w:rsid w:val="00AD632C"/>
    <w:rsid w:val="00AD652A"/>
    <w:rsid w:val="00AD6812"/>
    <w:rsid w:val="00AD6B31"/>
    <w:rsid w:val="00AD7375"/>
    <w:rsid w:val="00AD787A"/>
    <w:rsid w:val="00AD7B1B"/>
    <w:rsid w:val="00AE08E3"/>
    <w:rsid w:val="00AE091C"/>
    <w:rsid w:val="00AE16CD"/>
    <w:rsid w:val="00AE25E5"/>
    <w:rsid w:val="00AE393D"/>
    <w:rsid w:val="00AE4216"/>
    <w:rsid w:val="00AE57C1"/>
    <w:rsid w:val="00AE589C"/>
    <w:rsid w:val="00AE5F89"/>
    <w:rsid w:val="00AE6379"/>
    <w:rsid w:val="00AE64FC"/>
    <w:rsid w:val="00AE65E4"/>
    <w:rsid w:val="00AE74AC"/>
    <w:rsid w:val="00AE79BB"/>
    <w:rsid w:val="00AE7FE7"/>
    <w:rsid w:val="00AF07FF"/>
    <w:rsid w:val="00AF0C95"/>
    <w:rsid w:val="00AF11E2"/>
    <w:rsid w:val="00AF2C46"/>
    <w:rsid w:val="00AF30BC"/>
    <w:rsid w:val="00AF3348"/>
    <w:rsid w:val="00AF3AC6"/>
    <w:rsid w:val="00AF3B9A"/>
    <w:rsid w:val="00AF4D82"/>
    <w:rsid w:val="00AF5178"/>
    <w:rsid w:val="00AF580E"/>
    <w:rsid w:val="00AF5AA7"/>
    <w:rsid w:val="00AF6176"/>
    <w:rsid w:val="00AF7209"/>
    <w:rsid w:val="00B00022"/>
    <w:rsid w:val="00B01594"/>
    <w:rsid w:val="00B016A4"/>
    <w:rsid w:val="00B01B12"/>
    <w:rsid w:val="00B01FDC"/>
    <w:rsid w:val="00B0211B"/>
    <w:rsid w:val="00B03587"/>
    <w:rsid w:val="00B035D1"/>
    <w:rsid w:val="00B03D8B"/>
    <w:rsid w:val="00B04038"/>
    <w:rsid w:val="00B04490"/>
    <w:rsid w:val="00B05663"/>
    <w:rsid w:val="00B0567B"/>
    <w:rsid w:val="00B0686E"/>
    <w:rsid w:val="00B06C2F"/>
    <w:rsid w:val="00B06F7A"/>
    <w:rsid w:val="00B10651"/>
    <w:rsid w:val="00B11D11"/>
    <w:rsid w:val="00B11D17"/>
    <w:rsid w:val="00B11EC0"/>
    <w:rsid w:val="00B12239"/>
    <w:rsid w:val="00B1276A"/>
    <w:rsid w:val="00B12DC7"/>
    <w:rsid w:val="00B139C1"/>
    <w:rsid w:val="00B142E1"/>
    <w:rsid w:val="00B142E2"/>
    <w:rsid w:val="00B14EEF"/>
    <w:rsid w:val="00B157D8"/>
    <w:rsid w:val="00B160F6"/>
    <w:rsid w:val="00B17315"/>
    <w:rsid w:val="00B17E66"/>
    <w:rsid w:val="00B21535"/>
    <w:rsid w:val="00B2228D"/>
    <w:rsid w:val="00B22476"/>
    <w:rsid w:val="00B231CC"/>
    <w:rsid w:val="00B24A9B"/>
    <w:rsid w:val="00B251FB"/>
    <w:rsid w:val="00B3095B"/>
    <w:rsid w:val="00B318E5"/>
    <w:rsid w:val="00B31A4D"/>
    <w:rsid w:val="00B31A65"/>
    <w:rsid w:val="00B332E0"/>
    <w:rsid w:val="00B3430B"/>
    <w:rsid w:val="00B34CE5"/>
    <w:rsid w:val="00B34F90"/>
    <w:rsid w:val="00B35AA6"/>
    <w:rsid w:val="00B35AC0"/>
    <w:rsid w:val="00B35B59"/>
    <w:rsid w:val="00B36593"/>
    <w:rsid w:val="00B365EC"/>
    <w:rsid w:val="00B40AE7"/>
    <w:rsid w:val="00B4133C"/>
    <w:rsid w:val="00B425D0"/>
    <w:rsid w:val="00B428A6"/>
    <w:rsid w:val="00B4397B"/>
    <w:rsid w:val="00B44367"/>
    <w:rsid w:val="00B4453F"/>
    <w:rsid w:val="00B45379"/>
    <w:rsid w:val="00B46484"/>
    <w:rsid w:val="00B47D0E"/>
    <w:rsid w:val="00B5064A"/>
    <w:rsid w:val="00B50887"/>
    <w:rsid w:val="00B50971"/>
    <w:rsid w:val="00B511E2"/>
    <w:rsid w:val="00B51A1D"/>
    <w:rsid w:val="00B51A6C"/>
    <w:rsid w:val="00B51BB7"/>
    <w:rsid w:val="00B52906"/>
    <w:rsid w:val="00B54309"/>
    <w:rsid w:val="00B54693"/>
    <w:rsid w:val="00B554C9"/>
    <w:rsid w:val="00B5627D"/>
    <w:rsid w:val="00B56822"/>
    <w:rsid w:val="00B56CC0"/>
    <w:rsid w:val="00B572C0"/>
    <w:rsid w:val="00B612DE"/>
    <w:rsid w:val="00B63073"/>
    <w:rsid w:val="00B635E6"/>
    <w:rsid w:val="00B6467A"/>
    <w:rsid w:val="00B6477E"/>
    <w:rsid w:val="00B64866"/>
    <w:rsid w:val="00B656AB"/>
    <w:rsid w:val="00B658B5"/>
    <w:rsid w:val="00B65D4F"/>
    <w:rsid w:val="00B65D72"/>
    <w:rsid w:val="00B66795"/>
    <w:rsid w:val="00B671AA"/>
    <w:rsid w:val="00B67AA6"/>
    <w:rsid w:val="00B70A30"/>
    <w:rsid w:val="00B7306B"/>
    <w:rsid w:val="00B73BF4"/>
    <w:rsid w:val="00B73C2F"/>
    <w:rsid w:val="00B76392"/>
    <w:rsid w:val="00B77175"/>
    <w:rsid w:val="00B808C0"/>
    <w:rsid w:val="00B80CA3"/>
    <w:rsid w:val="00B81B62"/>
    <w:rsid w:val="00B81D2F"/>
    <w:rsid w:val="00B8261C"/>
    <w:rsid w:val="00B8269C"/>
    <w:rsid w:val="00B827EB"/>
    <w:rsid w:val="00B82C70"/>
    <w:rsid w:val="00B82F54"/>
    <w:rsid w:val="00B83AE4"/>
    <w:rsid w:val="00B83B61"/>
    <w:rsid w:val="00B84997"/>
    <w:rsid w:val="00B87756"/>
    <w:rsid w:val="00B9123F"/>
    <w:rsid w:val="00B91591"/>
    <w:rsid w:val="00B9198B"/>
    <w:rsid w:val="00B91D0A"/>
    <w:rsid w:val="00B9288A"/>
    <w:rsid w:val="00B929D6"/>
    <w:rsid w:val="00B937DF"/>
    <w:rsid w:val="00B93B6A"/>
    <w:rsid w:val="00B94478"/>
    <w:rsid w:val="00B94910"/>
    <w:rsid w:val="00B94937"/>
    <w:rsid w:val="00B94E5E"/>
    <w:rsid w:val="00B952D8"/>
    <w:rsid w:val="00B97AAA"/>
    <w:rsid w:val="00BA1095"/>
    <w:rsid w:val="00BA1D17"/>
    <w:rsid w:val="00BA331D"/>
    <w:rsid w:val="00BA3DDF"/>
    <w:rsid w:val="00BA3DE5"/>
    <w:rsid w:val="00BA49E5"/>
    <w:rsid w:val="00BA5972"/>
    <w:rsid w:val="00BA6508"/>
    <w:rsid w:val="00BA711B"/>
    <w:rsid w:val="00BB00F2"/>
    <w:rsid w:val="00BB11E2"/>
    <w:rsid w:val="00BB19C3"/>
    <w:rsid w:val="00BB1FC7"/>
    <w:rsid w:val="00BB2B00"/>
    <w:rsid w:val="00BB6521"/>
    <w:rsid w:val="00BB6E14"/>
    <w:rsid w:val="00BB728D"/>
    <w:rsid w:val="00BB76B2"/>
    <w:rsid w:val="00BB7AE2"/>
    <w:rsid w:val="00BC1916"/>
    <w:rsid w:val="00BC1ABB"/>
    <w:rsid w:val="00BC1EE9"/>
    <w:rsid w:val="00BC484D"/>
    <w:rsid w:val="00BC4C61"/>
    <w:rsid w:val="00BC5406"/>
    <w:rsid w:val="00BC6199"/>
    <w:rsid w:val="00BC7F1C"/>
    <w:rsid w:val="00BD0582"/>
    <w:rsid w:val="00BD1B81"/>
    <w:rsid w:val="00BD24B0"/>
    <w:rsid w:val="00BD2FC8"/>
    <w:rsid w:val="00BD3D0D"/>
    <w:rsid w:val="00BD4F89"/>
    <w:rsid w:val="00BD5EA3"/>
    <w:rsid w:val="00BD6CAE"/>
    <w:rsid w:val="00BD776F"/>
    <w:rsid w:val="00BE03A6"/>
    <w:rsid w:val="00BE0857"/>
    <w:rsid w:val="00BE1A50"/>
    <w:rsid w:val="00BE2928"/>
    <w:rsid w:val="00BE377B"/>
    <w:rsid w:val="00BE428D"/>
    <w:rsid w:val="00BE535F"/>
    <w:rsid w:val="00BE5C5A"/>
    <w:rsid w:val="00BE7349"/>
    <w:rsid w:val="00BE7971"/>
    <w:rsid w:val="00BF1B4E"/>
    <w:rsid w:val="00BF2B5B"/>
    <w:rsid w:val="00BF37AF"/>
    <w:rsid w:val="00BF5852"/>
    <w:rsid w:val="00BF6CA6"/>
    <w:rsid w:val="00BF71A8"/>
    <w:rsid w:val="00BF7811"/>
    <w:rsid w:val="00BF7F0E"/>
    <w:rsid w:val="00C01E7C"/>
    <w:rsid w:val="00C01E84"/>
    <w:rsid w:val="00C03E9E"/>
    <w:rsid w:val="00C03F37"/>
    <w:rsid w:val="00C04158"/>
    <w:rsid w:val="00C044DF"/>
    <w:rsid w:val="00C04F80"/>
    <w:rsid w:val="00C05A05"/>
    <w:rsid w:val="00C0613F"/>
    <w:rsid w:val="00C06192"/>
    <w:rsid w:val="00C06C7C"/>
    <w:rsid w:val="00C10E01"/>
    <w:rsid w:val="00C119EB"/>
    <w:rsid w:val="00C12C5A"/>
    <w:rsid w:val="00C13444"/>
    <w:rsid w:val="00C147A8"/>
    <w:rsid w:val="00C14F3D"/>
    <w:rsid w:val="00C15BFD"/>
    <w:rsid w:val="00C15E9A"/>
    <w:rsid w:val="00C16016"/>
    <w:rsid w:val="00C16211"/>
    <w:rsid w:val="00C16A1F"/>
    <w:rsid w:val="00C16FC4"/>
    <w:rsid w:val="00C16FF2"/>
    <w:rsid w:val="00C17068"/>
    <w:rsid w:val="00C178FD"/>
    <w:rsid w:val="00C203A2"/>
    <w:rsid w:val="00C205C2"/>
    <w:rsid w:val="00C20913"/>
    <w:rsid w:val="00C2201E"/>
    <w:rsid w:val="00C220D6"/>
    <w:rsid w:val="00C22B82"/>
    <w:rsid w:val="00C233A8"/>
    <w:rsid w:val="00C24384"/>
    <w:rsid w:val="00C243E3"/>
    <w:rsid w:val="00C244DB"/>
    <w:rsid w:val="00C24A51"/>
    <w:rsid w:val="00C255F0"/>
    <w:rsid w:val="00C25CCA"/>
    <w:rsid w:val="00C31B33"/>
    <w:rsid w:val="00C3210E"/>
    <w:rsid w:val="00C328A1"/>
    <w:rsid w:val="00C350FB"/>
    <w:rsid w:val="00C353F3"/>
    <w:rsid w:val="00C366BA"/>
    <w:rsid w:val="00C367A5"/>
    <w:rsid w:val="00C4022C"/>
    <w:rsid w:val="00C41243"/>
    <w:rsid w:val="00C4140D"/>
    <w:rsid w:val="00C42D66"/>
    <w:rsid w:val="00C42E30"/>
    <w:rsid w:val="00C4473C"/>
    <w:rsid w:val="00C45264"/>
    <w:rsid w:val="00C4554E"/>
    <w:rsid w:val="00C45D0A"/>
    <w:rsid w:val="00C50741"/>
    <w:rsid w:val="00C51298"/>
    <w:rsid w:val="00C514E5"/>
    <w:rsid w:val="00C519C7"/>
    <w:rsid w:val="00C51CB1"/>
    <w:rsid w:val="00C51D37"/>
    <w:rsid w:val="00C53217"/>
    <w:rsid w:val="00C5335A"/>
    <w:rsid w:val="00C53D3D"/>
    <w:rsid w:val="00C54D8A"/>
    <w:rsid w:val="00C56610"/>
    <w:rsid w:val="00C635E2"/>
    <w:rsid w:val="00C64922"/>
    <w:rsid w:val="00C65365"/>
    <w:rsid w:val="00C65E3F"/>
    <w:rsid w:val="00C66F51"/>
    <w:rsid w:val="00C71566"/>
    <w:rsid w:val="00C72087"/>
    <w:rsid w:val="00C728A3"/>
    <w:rsid w:val="00C7345F"/>
    <w:rsid w:val="00C7392A"/>
    <w:rsid w:val="00C745F1"/>
    <w:rsid w:val="00C74D16"/>
    <w:rsid w:val="00C756DB"/>
    <w:rsid w:val="00C76405"/>
    <w:rsid w:val="00C7647F"/>
    <w:rsid w:val="00C76FA9"/>
    <w:rsid w:val="00C7789F"/>
    <w:rsid w:val="00C8139B"/>
    <w:rsid w:val="00C819B3"/>
    <w:rsid w:val="00C83802"/>
    <w:rsid w:val="00C85F7B"/>
    <w:rsid w:val="00C86C41"/>
    <w:rsid w:val="00C87EBB"/>
    <w:rsid w:val="00C9091B"/>
    <w:rsid w:val="00C92C7D"/>
    <w:rsid w:val="00C941AD"/>
    <w:rsid w:val="00C943D3"/>
    <w:rsid w:val="00C95C27"/>
    <w:rsid w:val="00C95EB9"/>
    <w:rsid w:val="00C96F9E"/>
    <w:rsid w:val="00C9792A"/>
    <w:rsid w:val="00C97AE6"/>
    <w:rsid w:val="00CA0203"/>
    <w:rsid w:val="00CA077E"/>
    <w:rsid w:val="00CA29A6"/>
    <w:rsid w:val="00CA2B94"/>
    <w:rsid w:val="00CA31D4"/>
    <w:rsid w:val="00CA3A0B"/>
    <w:rsid w:val="00CA3CB9"/>
    <w:rsid w:val="00CA4CE0"/>
    <w:rsid w:val="00CA58C4"/>
    <w:rsid w:val="00CA5A9F"/>
    <w:rsid w:val="00CA6900"/>
    <w:rsid w:val="00CA79BC"/>
    <w:rsid w:val="00CA7D97"/>
    <w:rsid w:val="00CB0173"/>
    <w:rsid w:val="00CB0A2D"/>
    <w:rsid w:val="00CB0A86"/>
    <w:rsid w:val="00CB20FA"/>
    <w:rsid w:val="00CB2675"/>
    <w:rsid w:val="00CB3261"/>
    <w:rsid w:val="00CB3CE0"/>
    <w:rsid w:val="00CB4217"/>
    <w:rsid w:val="00CB553C"/>
    <w:rsid w:val="00CB589D"/>
    <w:rsid w:val="00CB74B6"/>
    <w:rsid w:val="00CB74F2"/>
    <w:rsid w:val="00CB78D0"/>
    <w:rsid w:val="00CC0474"/>
    <w:rsid w:val="00CC140E"/>
    <w:rsid w:val="00CC1E29"/>
    <w:rsid w:val="00CC24FA"/>
    <w:rsid w:val="00CC28F6"/>
    <w:rsid w:val="00CC2DF6"/>
    <w:rsid w:val="00CC34D7"/>
    <w:rsid w:val="00CC3675"/>
    <w:rsid w:val="00CC618B"/>
    <w:rsid w:val="00CC62DA"/>
    <w:rsid w:val="00CC67EF"/>
    <w:rsid w:val="00CC6A72"/>
    <w:rsid w:val="00CC709F"/>
    <w:rsid w:val="00CC732E"/>
    <w:rsid w:val="00CC7B33"/>
    <w:rsid w:val="00CD26A8"/>
    <w:rsid w:val="00CD271A"/>
    <w:rsid w:val="00CD3A3B"/>
    <w:rsid w:val="00CD5032"/>
    <w:rsid w:val="00CD5AEA"/>
    <w:rsid w:val="00CD6462"/>
    <w:rsid w:val="00CD77DE"/>
    <w:rsid w:val="00CD7D80"/>
    <w:rsid w:val="00CE1E34"/>
    <w:rsid w:val="00CE1EE2"/>
    <w:rsid w:val="00CE1F87"/>
    <w:rsid w:val="00CE25E5"/>
    <w:rsid w:val="00CE2CDA"/>
    <w:rsid w:val="00CE30C2"/>
    <w:rsid w:val="00CE3994"/>
    <w:rsid w:val="00CE3BD6"/>
    <w:rsid w:val="00CE3BE9"/>
    <w:rsid w:val="00CE4D1F"/>
    <w:rsid w:val="00CE506E"/>
    <w:rsid w:val="00CE53B4"/>
    <w:rsid w:val="00CE566A"/>
    <w:rsid w:val="00CE57F2"/>
    <w:rsid w:val="00CF0D3B"/>
    <w:rsid w:val="00CF1CD2"/>
    <w:rsid w:val="00CF2B53"/>
    <w:rsid w:val="00CF4C24"/>
    <w:rsid w:val="00CF63FE"/>
    <w:rsid w:val="00CF6930"/>
    <w:rsid w:val="00CF73A6"/>
    <w:rsid w:val="00D009A1"/>
    <w:rsid w:val="00D00E42"/>
    <w:rsid w:val="00D01B9A"/>
    <w:rsid w:val="00D02F29"/>
    <w:rsid w:val="00D038A4"/>
    <w:rsid w:val="00D0409F"/>
    <w:rsid w:val="00D0419C"/>
    <w:rsid w:val="00D0488B"/>
    <w:rsid w:val="00D04BE8"/>
    <w:rsid w:val="00D050C1"/>
    <w:rsid w:val="00D132E0"/>
    <w:rsid w:val="00D149C2"/>
    <w:rsid w:val="00D15422"/>
    <w:rsid w:val="00D16225"/>
    <w:rsid w:val="00D17641"/>
    <w:rsid w:val="00D177CD"/>
    <w:rsid w:val="00D2001C"/>
    <w:rsid w:val="00D20796"/>
    <w:rsid w:val="00D20C11"/>
    <w:rsid w:val="00D21E11"/>
    <w:rsid w:val="00D223AD"/>
    <w:rsid w:val="00D22557"/>
    <w:rsid w:val="00D23428"/>
    <w:rsid w:val="00D252F4"/>
    <w:rsid w:val="00D268E0"/>
    <w:rsid w:val="00D27870"/>
    <w:rsid w:val="00D316B5"/>
    <w:rsid w:val="00D33260"/>
    <w:rsid w:val="00D36B9C"/>
    <w:rsid w:val="00D37D3C"/>
    <w:rsid w:val="00D37FAD"/>
    <w:rsid w:val="00D40C97"/>
    <w:rsid w:val="00D4122E"/>
    <w:rsid w:val="00D4147D"/>
    <w:rsid w:val="00D41681"/>
    <w:rsid w:val="00D41C17"/>
    <w:rsid w:val="00D42427"/>
    <w:rsid w:val="00D4253B"/>
    <w:rsid w:val="00D4347E"/>
    <w:rsid w:val="00D43892"/>
    <w:rsid w:val="00D43C2F"/>
    <w:rsid w:val="00D440BE"/>
    <w:rsid w:val="00D440FB"/>
    <w:rsid w:val="00D4496E"/>
    <w:rsid w:val="00D44ED6"/>
    <w:rsid w:val="00D454BF"/>
    <w:rsid w:val="00D459BE"/>
    <w:rsid w:val="00D46C4B"/>
    <w:rsid w:val="00D47816"/>
    <w:rsid w:val="00D47F3D"/>
    <w:rsid w:val="00D50BEC"/>
    <w:rsid w:val="00D50CF3"/>
    <w:rsid w:val="00D50D9B"/>
    <w:rsid w:val="00D521D1"/>
    <w:rsid w:val="00D5245F"/>
    <w:rsid w:val="00D52993"/>
    <w:rsid w:val="00D54053"/>
    <w:rsid w:val="00D54116"/>
    <w:rsid w:val="00D544AD"/>
    <w:rsid w:val="00D5484A"/>
    <w:rsid w:val="00D55D78"/>
    <w:rsid w:val="00D560D3"/>
    <w:rsid w:val="00D6020B"/>
    <w:rsid w:val="00D60868"/>
    <w:rsid w:val="00D616A3"/>
    <w:rsid w:val="00D6178F"/>
    <w:rsid w:val="00D6225B"/>
    <w:rsid w:val="00D623AC"/>
    <w:rsid w:val="00D62886"/>
    <w:rsid w:val="00D6369B"/>
    <w:rsid w:val="00D63AE7"/>
    <w:rsid w:val="00D6408C"/>
    <w:rsid w:val="00D64F0E"/>
    <w:rsid w:val="00D656DC"/>
    <w:rsid w:val="00D65ACA"/>
    <w:rsid w:val="00D65B3F"/>
    <w:rsid w:val="00D6654F"/>
    <w:rsid w:val="00D66D78"/>
    <w:rsid w:val="00D67F61"/>
    <w:rsid w:val="00D70A6D"/>
    <w:rsid w:val="00D70D3B"/>
    <w:rsid w:val="00D713CA"/>
    <w:rsid w:val="00D7288E"/>
    <w:rsid w:val="00D73978"/>
    <w:rsid w:val="00D741B0"/>
    <w:rsid w:val="00D75955"/>
    <w:rsid w:val="00D76099"/>
    <w:rsid w:val="00D76655"/>
    <w:rsid w:val="00D77618"/>
    <w:rsid w:val="00D7787C"/>
    <w:rsid w:val="00D80562"/>
    <w:rsid w:val="00D80660"/>
    <w:rsid w:val="00D81714"/>
    <w:rsid w:val="00D83F2B"/>
    <w:rsid w:val="00D85422"/>
    <w:rsid w:val="00D877D4"/>
    <w:rsid w:val="00D912E3"/>
    <w:rsid w:val="00D92134"/>
    <w:rsid w:val="00D923DA"/>
    <w:rsid w:val="00D92A2B"/>
    <w:rsid w:val="00D92AE9"/>
    <w:rsid w:val="00D94BE6"/>
    <w:rsid w:val="00D95C2B"/>
    <w:rsid w:val="00D95ED7"/>
    <w:rsid w:val="00D964E5"/>
    <w:rsid w:val="00D9665F"/>
    <w:rsid w:val="00D967A9"/>
    <w:rsid w:val="00D969B3"/>
    <w:rsid w:val="00D97AC2"/>
    <w:rsid w:val="00D97E3C"/>
    <w:rsid w:val="00D97F88"/>
    <w:rsid w:val="00DA0181"/>
    <w:rsid w:val="00DA15D8"/>
    <w:rsid w:val="00DA26BE"/>
    <w:rsid w:val="00DA41D5"/>
    <w:rsid w:val="00DA4624"/>
    <w:rsid w:val="00DA46F1"/>
    <w:rsid w:val="00DA4C0D"/>
    <w:rsid w:val="00DA5AC9"/>
    <w:rsid w:val="00DA5DF9"/>
    <w:rsid w:val="00DA602F"/>
    <w:rsid w:val="00DA634C"/>
    <w:rsid w:val="00DA7332"/>
    <w:rsid w:val="00DA77BF"/>
    <w:rsid w:val="00DA7941"/>
    <w:rsid w:val="00DB3971"/>
    <w:rsid w:val="00DB3CC0"/>
    <w:rsid w:val="00DB4054"/>
    <w:rsid w:val="00DB45E4"/>
    <w:rsid w:val="00DB5ADD"/>
    <w:rsid w:val="00DB60F6"/>
    <w:rsid w:val="00DB6385"/>
    <w:rsid w:val="00DB668A"/>
    <w:rsid w:val="00DC020E"/>
    <w:rsid w:val="00DC0B99"/>
    <w:rsid w:val="00DC15C5"/>
    <w:rsid w:val="00DC1A56"/>
    <w:rsid w:val="00DC2CA1"/>
    <w:rsid w:val="00DC3308"/>
    <w:rsid w:val="00DC3B38"/>
    <w:rsid w:val="00DC3B4F"/>
    <w:rsid w:val="00DC3FCE"/>
    <w:rsid w:val="00DC54EC"/>
    <w:rsid w:val="00DC5B60"/>
    <w:rsid w:val="00DC7AEE"/>
    <w:rsid w:val="00DD1382"/>
    <w:rsid w:val="00DD347B"/>
    <w:rsid w:val="00DD3AAB"/>
    <w:rsid w:val="00DD4F98"/>
    <w:rsid w:val="00DD6376"/>
    <w:rsid w:val="00DD64A1"/>
    <w:rsid w:val="00DD6ECB"/>
    <w:rsid w:val="00DD74A7"/>
    <w:rsid w:val="00DE0C9C"/>
    <w:rsid w:val="00DE1AA3"/>
    <w:rsid w:val="00DE2F2E"/>
    <w:rsid w:val="00DE3517"/>
    <w:rsid w:val="00DE3C37"/>
    <w:rsid w:val="00DE4869"/>
    <w:rsid w:val="00DE4DCF"/>
    <w:rsid w:val="00DE4DD5"/>
    <w:rsid w:val="00DE4E86"/>
    <w:rsid w:val="00DE6F9E"/>
    <w:rsid w:val="00DF05DB"/>
    <w:rsid w:val="00DF0D94"/>
    <w:rsid w:val="00DF0ED4"/>
    <w:rsid w:val="00DF1279"/>
    <w:rsid w:val="00DF12E4"/>
    <w:rsid w:val="00DF2722"/>
    <w:rsid w:val="00DF27EC"/>
    <w:rsid w:val="00DF2DF0"/>
    <w:rsid w:val="00DF37A9"/>
    <w:rsid w:val="00DF443B"/>
    <w:rsid w:val="00DF4C0F"/>
    <w:rsid w:val="00DF6018"/>
    <w:rsid w:val="00DF71FD"/>
    <w:rsid w:val="00DF7C40"/>
    <w:rsid w:val="00DF7F8C"/>
    <w:rsid w:val="00E0082E"/>
    <w:rsid w:val="00E00F93"/>
    <w:rsid w:val="00E0155C"/>
    <w:rsid w:val="00E015E3"/>
    <w:rsid w:val="00E01ADD"/>
    <w:rsid w:val="00E02B4B"/>
    <w:rsid w:val="00E037C5"/>
    <w:rsid w:val="00E04142"/>
    <w:rsid w:val="00E048A7"/>
    <w:rsid w:val="00E0521C"/>
    <w:rsid w:val="00E06AB7"/>
    <w:rsid w:val="00E07316"/>
    <w:rsid w:val="00E078A3"/>
    <w:rsid w:val="00E07927"/>
    <w:rsid w:val="00E07A9C"/>
    <w:rsid w:val="00E1126E"/>
    <w:rsid w:val="00E12363"/>
    <w:rsid w:val="00E132D3"/>
    <w:rsid w:val="00E134F9"/>
    <w:rsid w:val="00E13C2E"/>
    <w:rsid w:val="00E1437F"/>
    <w:rsid w:val="00E15E75"/>
    <w:rsid w:val="00E15F17"/>
    <w:rsid w:val="00E16497"/>
    <w:rsid w:val="00E16909"/>
    <w:rsid w:val="00E17C53"/>
    <w:rsid w:val="00E201E4"/>
    <w:rsid w:val="00E20B0E"/>
    <w:rsid w:val="00E22163"/>
    <w:rsid w:val="00E222F3"/>
    <w:rsid w:val="00E2239D"/>
    <w:rsid w:val="00E22B2C"/>
    <w:rsid w:val="00E23552"/>
    <w:rsid w:val="00E239D6"/>
    <w:rsid w:val="00E23C11"/>
    <w:rsid w:val="00E2492E"/>
    <w:rsid w:val="00E249DD"/>
    <w:rsid w:val="00E24E43"/>
    <w:rsid w:val="00E27652"/>
    <w:rsid w:val="00E27861"/>
    <w:rsid w:val="00E27F7B"/>
    <w:rsid w:val="00E30D29"/>
    <w:rsid w:val="00E31597"/>
    <w:rsid w:val="00E319FF"/>
    <w:rsid w:val="00E326C4"/>
    <w:rsid w:val="00E33022"/>
    <w:rsid w:val="00E34A97"/>
    <w:rsid w:val="00E355AE"/>
    <w:rsid w:val="00E360C2"/>
    <w:rsid w:val="00E3610E"/>
    <w:rsid w:val="00E36788"/>
    <w:rsid w:val="00E36A56"/>
    <w:rsid w:val="00E373C8"/>
    <w:rsid w:val="00E37B2C"/>
    <w:rsid w:val="00E404CB"/>
    <w:rsid w:val="00E40BE0"/>
    <w:rsid w:val="00E410BE"/>
    <w:rsid w:val="00E43382"/>
    <w:rsid w:val="00E43766"/>
    <w:rsid w:val="00E44A1E"/>
    <w:rsid w:val="00E451E0"/>
    <w:rsid w:val="00E45B64"/>
    <w:rsid w:val="00E46696"/>
    <w:rsid w:val="00E46A72"/>
    <w:rsid w:val="00E46EB3"/>
    <w:rsid w:val="00E53630"/>
    <w:rsid w:val="00E537DF"/>
    <w:rsid w:val="00E53982"/>
    <w:rsid w:val="00E53A6D"/>
    <w:rsid w:val="00E5438D"/>
    <w:rsid w:val="00E5485A"/>
    <w:rsid w:val="00E54C22"/>
    <w:rsid w:val="00E55FA4"/>
    <w:rsid w:val="00E56E64"/>
    <w:rsid w:val="00E570D5"/>
    <w:rsid w:val="00E57721"/>
    <w:rsid w:val="00E57BD7"/>
    <w:rsid w:val="00E57DD0"/>
    <w:rsid w:val="00E57DD9"/>
    <w:rsid w:val="00E609C7"/>
    <w:rsid w:val="00E62491"/>
    <w:rsid w:val="00E62E1B"/>
    <w:rsid w:val="00E6305C"/>
    <w:rsid w:val="00E633FE"/>
    <w:rsid w:val="00E64A19"/>
    <w:rsid w:val="00E6547E"/>
    <w:rsid w:val="00E65861"/>
    <w:rsid w:val="00E658C7"/>
    <w:rsid w:val="00E6612D"/>
    <w:rsid w:val="00E66A6A"/>
    <w:rsid w:val="00E66C19"/>
    <w:rsid w:val="00E700A7"/>
    <w:rsid w:val="00E704A0"/>
    <w:rsid w:val="00E709DF"/>
    <w:rsid w:val="00E71D9F"/>
    <w:rsid w:val="00E7332D"/>
    <w:rsid w:val="00E7386C"/>
    <w:rsid w:val="00E74A6D"/>
    <w:rsid w:val="00E74EB2"/>
    <w:rsid w:val="00E75984"/>
    <w:rsid w:val="00E814AA"/>
    <w:rsid w:val="00E81D44"/>
    <w:rsid w:val="00E82D31"/>
    <w:rsid w:val="00E8337B"/>
    <w:rsid w:val="00E839C9"/>
    <w:rsid w:val="00E83BF9"/>
    <w:rsid w:val="00E86D30"/>
    <w:rsid w:val="00E905D5"/>
    <w:rsid w:val="00E9112A"/>
    <w:rsid w:val="00E92B0A"/>
    <w:rsid w:val="00E93C93"/>
    <w:rsid w:val="00E93DEB"/>
    <w:rsid w:val="00E9431F"/>
    <w:rsid w:val="00E948D7"/>
    <w:rsid w:val="00E95798"/>
    <w:rsid w:val="00E959B4"/>
    <w:rsid w:val="00E96AED"/>
    <w:rsid w:val="00E97192"/>
    <w:rsid w:val="00E97487"/>
    <w:rsid w:val="00E97647"/>
    <w:rsid w:val="00E979EE"/>
    <w:rsid w:val="00E97C06"/>
    <w:rsid w:val="00E97FE1"/>
    <w:rsid w:val="00EA105F"/>
    <w:rsid w:val="00EA13B1"/>
    <w:rsid w:val="00EA1908"/>
    <w:rsid w:val="00EA3804"/>
    <w:rsid w:val="00EA47E6"/>
    <w:rsid w:val="00EA62A4"/>
    <w:rsid w:val="00EA74D5"/>
    <w:rsid w:val="00EB167A"/>
    <w:rsid w:val="00EB298B"/>
    <w:rsid w:val="00EB3645"/>
    <w:rsid w:val="00EB364C"/>
    <w:rsid w:val="00EB537C"/>
    <w:rsid w:val="00EB6577"/>
    <w:rsid w:val="00EC1A48"/>
    <w:rsid w:val="00EC373F"/>
    <w:rsid w:val="00EC383B"/>
    <w:rsid w:val="00EC5DA2"/>
    <w:rsid w:val="00EC6004"/>
    <w:rsid w:val="00EC7212"/>
    <w:rsid w:val="00EC7597"/>
    <w:rsid w:val="00EC76B9"/>
    <w:rsid w:val="00EC793F"/>
    <w:rsid w:val="00ED0646"/>
    <w:rsid w:val="00ED087C"/>
    <w:rsid w:val="00ED0B0A"/>
    <w:rsid w:val="00ED237C"/>
    <w:rsid w:val="00ED2456"/>
    <w:rsid w:val="00ED300F"/>
    <w:rsid w:val="00ED3392"/>
    <w:rsid w:val="00ED3A9C"/>
    <w:rsid w:val="00ED41BE"/>
    <w:rsid w:val="00ED535F"/>
    <w:rsid w:val="00ED5459"/>
    <w:rsid w:val="00ED630F"/>
    <w:rsid w:val="00ED6BA0"/>
    <w:rsid w:val="00ED7AEC"/>
    <w:rsid w:val="00EE006E"/>
    <w:rsid w:val="00EE0AA3"/>
    <w:rsid w:val="00EE0C40"/>
    <w:rsid w:val="00EE155E"/>
    <w:rsid w:val="00EE24A0"/>
    <w:rsid w:val="00EE3101"/>
    <w:rsid w:val="00EE4011"/>
    <w:rsid w:val="00EE4109"/>
    <w:rsid w:val="00EE5205"/>
    <w:rsid w:val="00EE5DD0"/>
    <w:rsid w:val="00EE75CA"/>
    <w:rsid w:val="00EE7EE3"/>
    <w:rsid w:val="00EF239D"/>
    <w:rsid w:val="00EF29DF"/>
    <w:rsid w:val="00EF30CB"/>
    <w:rsid w:val="00EF3614"/>
    <w:rsid w:val="00EF3639"/>
    <w:rsid w:val="00EF3B6D"/>
    <w:rsid w:val="00EF3EAE"/>
    <w:rsid w:val="00EF41B3"/>
    <w:rsid w:val="00EF4CC2"/>
    <w:rsid w:val="00EF55A3"/>
    <w:rsid w:val="00EF5C92"/>
    <w:rsid w:val="00EF5E60"/>
    <w:rsid w:val="00EF63BC"/>
    <w:rsid w:val="00EF728F"/>
    <w:rsid w:val="00F015E8"/>
    <w:rsid w:val="00F03353"/>
    <w:rsid w:val="00F03433"/>
    <w:rsid w:val="00F0355E"/>
    <w:rsid w:val="00F044C2"/>
    <w:rsid w:val="00F04627"/>
    <w:rsid w:val="00F04A43"/>
    <w:rsid w:val="00F05312"/>
    <w:rsid w:val="00F05594"/>
    <w:rsid w:val="00F060F2"/>
    <w:rsid w:val="00F076F4"/>
    <w:rsid w:val="00F0786A"/>
    <w:rsid w:val="00F13404"/>
    <w:rsid w:val="00F13571"/>
    <w:rsid w:val="00F139A4"/>
    <w:rsid w:val="00F13CD5"/>
    <w:rsid w:val="00F13E70"/>
    <w:rsid w:val="00F14D6A"/>
    <w:rsid w:val="00F14E81"/>
    <w:rsid w:val="00F1543D"/>
    <w:rsid w:val="00F15E08"/>
    <w:rsid w:val="00F15E9D"/>
    <w:rsid w:val="00F1771F"/>
    <w:rsid w:val="00F17E5F"/>
    <w:rsid w:val="00F17F44"/>
    <w:rsid w:val="00F2066E"/>
    <w:rsid w:val="00F20A0A"/>
    <w:rsid w:val="00F2126D"/>
    <w:rsid w:val="00F21322"/>
    <w:rsid w:val="00F23141"/>
    <w:rsid w:val="00F245AD"/>
    <w:rsid w:val="00F24AB2"/>
    <w:rsid w:val="00F2595A"/>
    <w:rsid w:val="00F25F50"/>
    <w:rsid w:val="00F26542"/>
    <w:rsid w:val="00F268DE"/>
    <w:rsid w:val="00F27874"/>
    <w:rsid w:val="00F27AF8"/>
    <w:rsid w:val="00F3014D"/>
    <w:rsid w:val="00F306DF"/>
    <w:rsid w:val="00F31020"/>
    <w:rsid w:val="00F31F74"/>
    <w:rsid w:val="00F3215E"/>
    <w:rsid w:val="00F35458"/>
    <w:rsid w:val="00F35A84"/>
    <w:rsid w:val="00F35C40"/>
    <w:rsid w:val="00F364E5"/>
    <w:rsid w:val="00F36885"/>
    <w:rsid w:val="00F36E4F"/>
    <w:rsid w:val="00F37D80"/>
    <w:rsid w:val="00F40199"/>
    <w:rsid w:val="00F40AEA"/>
    <w:rsid w:val="00F41F74"/>
    <w:rsid w:val="00F42BFF"/>
    <w:rsid w:val="00F44520"/>
    <w:rsid w:val="00F44762"/>
    <w:rsid w:val="00F45174"/>
    <w:rsid w:val="00F45A67"/>
    <w:rsid w:val="00F47008"/>
    <w:rsid w:val="00F47246"/>
    <w:rsid w:val="00F474B6"/>
    <w:rsid w:val="00F51595"/>
    <w:rsid w:val="00F51B21"/>
    <w:rsid w:val="00F51B59"/>
    <w:rsid w:val="00F51E6F"/>
    <w:rsid w:val="00F52140"/>
    <w:rsid w:val="00F52951"/>
    <w:rsid w:val="00F52B40"/>
    <w:rsid w:val="00F52C4A"/>
    <w:rsid w:val="00F54002"/>
    <w:rsid w:val="00F54AA8"/>
    <w:rsid w:val="00F54D34"/>
    <w:rsid w:val="00F558E9"/>
    <w:rsid w:val="00F55EEB"/>
    <w:rsid w:val="00F56046"/>
    <w:rsid w:val="00F56B47"/>
    <w:rsid w:val="00F56BBA"/>
    <w:rsid w:val="00F56C7F"/>
    <w:rsid w:val="00F60931"/>
    <w:rsid w:val="00F60D93"/>
    <w:rsid w:val="00F62815"/>
    <w:rsid w:val="00F62987"/>
    <w:rsid w:val="00F63905"/>
    <w:rsid w:val="00F64207"/>
    <w:rsid w:val="00F6453D"/>
    <w:rsid w:val="00F64B6F"/>
    <w:rsid w:val="00F64ECD"/>
    <w:rsid w:val="00F660EA"/>
    <w:rsid w:val="00F663C6"/>
    <w:rsid w:val="00F6658D"/>
    <w:rsid w:val="00F66E17"/>
    <w:rsid w:val="00F67943"/>
    <w:rsid w:val="00F70090"/>
    <w:rsid w:val="00F70265"/>
    <w:rsid w:val="00F703F2"/>
    <w:rsid w:val="00F7043B"/>
    <w:rsid w:val="00F70E08"/>
    <w:rsid w:val="00F71132"/>
    <w:rsid w:val="00F7142A"/>
    <w:rsid w:val="00F71CE3"/>
    <w:rsid w:val="00F72B3E"/>
    <w:rsid w:val="00F72C24"/>
    <w:rsid w:val="00F742F4"/>
    <w:rsid w:val="00F751ED"/>
    <w:rsid w:val="00F7569A"/>
    <w:rsid w:val="00F761EA"/>
    <w:rsid w:val="00F766F8"/>
    <w:rsid w:val="00F76D1C"/>
    <w:rsid w:val="00F7748E"/>
    <w:rsid w:val="00F7775C"/>
    <w:rsid w:val="00F77A74"/>
    <w:rsid w:val="00F77ABB"/>
    <w:rsid w:val="00F804C9"/>
    <w:rsid w:val="00F80A0E"/>
    <w:rsid w:val="00F80ED5"/>
    <w:rsid w:val="00F817DC"/>
    <w:rsid w:val="00F81F85"/>
    <w:rsid w:val="00F845C8"/>
    <w:rsid w:val="00F848F7"/>
    <w:rsid w:val="00F84B7A"/>
    <w:rsid w:val="00F90309"/>
    <w:rsid w:val="00F9169E"/>
    <w:rsid w:val="00F9178C"/>
    <w:rsid w:val="00F927EF"/>
    <w:rsid w:val="00F929C1"/>
    <w:rsid w:val="00F932BE"/>
    <w:rsid w:val="00F94A1D"/>
    <w:rsid w:val="00F95827"/>
    <w:rsid w:val="00F95FDE"/>
    <w:rsid w:val="00F96C7A"/>
    <w:rsid w:val="00F97F6A"/>
    <w:rsid w:val="00FA0A06"/>
    <w:rsid w:val="00FA11DD"/>
    <w:rsid w:val="00FA1B1E"/>
    <w:rsid w:val="00FA1F0B"/>
    <w:rsid w:val="00FA23D9"/>
    <w:rsid w:val="00FA370D"/>
    <w:rsid w:val="00FA3E9C"/>
    <w:rsid w:val="00FA3FBE"/>
    <w:rsid w:val="00FA42EB"/>
    <w:rsid w:val="00FA5478"/>
    <w:rsid w:val="00FA580D"/>
    <w:rsid w:val="00FA588D"/>
    <w:rsid w:val="00FA5F10"/>
    <w:rsid w:val="00FA610E"/>
    <w:rsid w:val="00FA675B"/>
    <w:rsid w:val="00FA6AB7"/>
    <w:rsid w:val="00FA7D72"/>
    <w:rsid w:val="00FB1020"/>
    <w:rsid w:val="00FB191E"/>
    <w:rsid w:val="00FB381B"/>
    <w:rsid w:val="00FB49E8"/>
    <w:rsid w:val="00FB6F09"/>
    <w:rsid w:val="00FB73C2"/>
    <w:rsid w:val="00FB7DD3"/>
    <w:rsid w:val="00FC01A1"/>
    <w:rsid w:val="00FC2050"/>
    <w:rsid w:val="00FC21CB"/>
    <w:rsid w:val="00FC23A8"/>
    <w:rsid w:val="00FC28B1"/>
    <w:rsid w:val="00FC2D55"/>
    <w:rsid w:val="00FC4938"/>
    <w:rsid w:val="00FC4BD0"/>
    <w:rsid w:val="00FC4F7C"/>
    <w:rsid w:val="00FC5807"/>
    <w:rsid w:val="00FC6012"/>
    <w:rsid w:val="00FD01F2"/>
    <w:rsid w:val="00FD0C9C"/>
    <w:rsid w:val="00FD1AF4"/>
    <w:rsid w:val="00FD3842"/>
    <w:rsid w:val="00FD4560"/>
    <w:rsid w:val="00FD493E"/>
    <w:rsid w:val="00FD4AF1"/>
    <w:rsid w:val="00FD4E08"/>
    <w:rsid w:val="00FD4E7D"/>
    <w:rsid w:val="00FD5451"/>
    <w:rsid w:val="00FD5559"/>
    <w:rsid w:val="00FD56AA"/>
    <w:rsid w:val="00FD58D4"/>
    <w:rsid w:val="00FD5EBD"/>
    <w:rsid w:val="00FD6536"/>
    <w:rsid w:val="00FD6664"/>
    <w:rsid w:val="00FD674F"/>
    <w:rsid w:val="00FE126E"/>
    <w:rsid w:val="00FE1410"/>
    <w:rsid w:val="00FE2445"/>
    <w:rsid w:val="00FE2463"/>
    <w:rsid w:val="00FE2799"/>
    <w:rsid w:val="00FE2DCD"/>
    <w:rsid w:val="00FE3717"/>
    <w:rsid w:val="00FE4E1F"/>
    <w:rsid w:val="00FE4FC1"/>
    <w:rsid w:val="00FE54F3"/>
    <w:rsid w:val="00FE72DC"/>
    <w:rsid w:val="00FE7A9D"/>
    <w:rsid w:val="00FE7F18"/>
    <w:rsid w:val="00FF048A"/>
    <w:rsid w:val="00FF0BF2"/>
    <w:rsid w:val="00FF134A"/>
    <w:rsid w:val="00FF1E02"/>
    <w:rsid w:val="00FF242F"/>
    <w:rsid w:val="00FF2B53"/>
    <w:rsid w:val="00FF2D56"/>
    <w:rsid w:val="00FF3384"/>
    <w:rsid w:val="00FF3ACB"/>
    <w:rsid w:val="00FF410A"/>
    <w:rsid w:val="00FF4FCF"/>
    <w:rsid w:val="00FF683C"/>
    <w:rsid w:val="00FF7B7D"/>
    <w:rsid w:val="012E2EE9"/>
    <w:rsid w:val="0137A7EE"/>
    <w:rsid w:val="01B2F1F4"/>
    <w:rsid w:val="01B5466B"/>
    <w:rsid w:val="01C3CBF9"/>
    <w:rsid w:val="02105F63"/>
    <w:rsid w:val="046224B4"/>
    <w:rsid w:val="0475362E"/>
    <w:rsid w:val="04A25226"/>
    <w:rsid w:val="04A5F9D3"/>
    <w:rsid w:val="07791FB3"/>
    <w:rsid w:val="0A54B79C"/>
    <w:rsid w:val="0A63EBE5"/>
    <w:rsid w:val="0AD01644"/>
    <w:rsid w:val="0BE2B5A5"/>
    <w:rsid w:val="0CC289B1"/>
    <w:rsid w:val="0D8F26D4"/>
    <w:rsid w:val="0DB4B3D7"/>
    <w:rsid w:val="0FAB1755"/>
    <w:rsid w:val="0FC4D9E9"/>
    <w:rsid w:val="0FD1BA63"/>
    <w:rsid w:val="0FDF00F9"/>
    <w:rsid w:val="10811289"/>
    <w:rsid w:val="10C53271"/>
    <w:rsid w:val="10CEB51E"/>
    <w:rsid w:val="11A4EC8D"/>
    <w:rsid w:val="134A0DF2"/>
    <w:rsid w:val="1411E1DF"/>
    <w:rsid w:val="147AE4D0"/>
    <w:rsid w:val="14807542"/>
    <w:rsid w:val="1552DE09"/>
    <w:rsid w:val="15927BF2"/>
    <w:rsid w:val="15ACF085"/>
    <w:rsid w:val="16A1B7A4"/>
    <w:rsid w:val="17AFE587"/>
    <w:rsid w:val="1825ED6F"/>
    <w:rsid w:val="18EFE797"/>
    <w:rsid w:val="1923B55D"/>
    <w:rsid w:val="193A381A"/>
    <w:rsid w:val="19D4C1A3"/>
    <w:rsid w:val="19DBD41E"/>
    <w:rsid w:val="1B9AB8C0"/>
    <w:rsid w:val="1EDA98A5"/>
    <w:rsid w:val="1F7F251B"/>
    <w:rsid w:val="1FFC6772"/>
    <w:rsid w:val="221E3867"/>
    <w:rsid w:val="228AEEFB"/>
    <w:rsid w:val="22DC8172"/>
    <w:rsid w:val="23E0F82C"/>
    <w:rsid w:val="25828D2B"/>
    <w:rsid w:val="25C4D9E8"/>
    <w:rsid w:val="267B3D5F"/>
    <w:rsid w:val="28117A3D"/>
    <w:rsid w:val="2824B160"/>
    <w:rsid w:val="28556C72"/>
    <w:rsid w:val="28FA6AC5"/>
    <w:rsid w:val="292A6A20"/>
    <w:rsid w:val="29584BCB"/>
    <w:rsid w:val="2A6246BB"/>
    <w:rsid w:val="2AE3DE3D"/>
    <w:rsid w:val="2B79CE3E"/>
    <w:rsid w:val="2B895D0A"/>
    <w:rsid w:val="2B97A520"/>
    <w:rsid w:val="2BE5C948"/>
    <w:rsid w:val="2C6469C4"/>
    <w:rsid w:val="2D923A20"/>
    <w:rsid w:val="2DA7A120"/>
    <w:rsid w:val="2ECF6432"/>
    <w:rsid w:val="2F26F749"/>
    <w:rsid w:val="30101F5F"/>
    <w:rsid w:val="305902E2"/>
    <w:rsid w:val="30829956"/>
    <w:rsid w:val="30F8142D"/>
    <w:rsid w:val="314AA90E"/>
    <w:rsid w:val="3255DBB6"/>
    <w:rsid w:val="334ACF2D"/>
    <w:rsid w:val="33963AC8"/>
    <w:rsid w:val="34011D72"/>
    <w:rsid w:val="342EB8A7"/>
    <w:rsid w:val="34DB70D0"/>
    <w:rsid w:val="351BB30A"/>
    <w:rsid w:val="36B3F8FB"/>
    <w:rsid w:val="374FFB77"/>
    <w:rsid w:val="37CF2903"/>
    <w:rsid w:val="383C00CC"/>
    <w:rsid w:val="3840AF13"/>
    <w:rsid w:val="384E7382"/>
    <w:rsid w:val="39CCF2FF"/>
    <w:rsid w:val="3ABC2755"/>
    <w:rsid w:val="3BE50991"/>
    <w:rsid w:val="3BEE198B"/>
    <w:rsid w:val="3C77BF9E"/>
    <w:rsid w:val="3D711BF0"/>
    <w:rsid w:val="3D90D0A7"/>
    <w:rsid w:val="3DA20BE7"/>
    <w:rsid w:val="3E0AFB9E"/>
    <w:rsid w:val="3E866922"/>
    <w:rsid w:val="3FB115AB"/>
    <w:rsid w:val="400C4E68"/>
    <w:rsid w:val="4044DAB0"/>
    <w:rsid w:val="40CB362E"/>
    <w:rsid w:val="40D06324"/>
    <w:rsid w:val="40EAD7DB"/>
    <w:rsid w:val="41AA56BA"/>
    <w:rsid w:val="427DA397"/>
    <w:rsid w:val="42F66613"/>
    <w:rsid w:val="43B3AEEB"/>
    <w:rsid w:val="4407B059"/>
    <w:rsid w:val="45B90FB9"/>
    <w:rsid w:val="46F956D7"/>
    <w:rsid w:val="4828CAA3"/>
    <w:rsid w:val="485618EB"/>
    <w:rsid w:val="4A3AF2D5"/>
    <w:rsid w:val="4A90D631"/>
    <w:rsid w:val="4A9931A7"/>
    <w:rsid w:val="4B9BDFC8"/>
    <w:rsid w:val="4BCA0CE2"/>
    <w:rsid w:val="4EDA635D"/>
    <w:rsid w:val="4EE466D5"/>
    <w:rsid w:val="4F5CAFA0"/>
    <w:rsid w:val="50DD1925"/>
    <w:rsid w:val="51295144"/>
    <w:rsid w:val="513B8D2E"/>
    <w:rsid w:val="516C037A"/>
    <w:rsid w:val="51FD4C11"/>
    <w:rsid w:val="533D772C"/>
    <w:rsid w:val="556F8190"/>
    <w:rsid w:val="56150333"/>
    <w:rsid w:val="56414FD9"/>
    <w:rsid w:val="598ED41D"/>
    <w:rsid w:val="59A6C7F6"/>
    <w:rsid w:val="5A72F431"/>
    <w:rsid w:val="5AB96CFB"/>
    <w:rsid w:val="5AF66882"/>
    <w:rsid w:val="5BD2FF2F"/>
    <w:rsid w:val="5BF8A38A"/>
    <w:rsid w:val="5D5DA5AA"/>
    <w:rsid w:val="5E5AFD98"/>
    <w:rsid w:val="5F26F838"/>
    <w:rsid w:val="5F616C6C"/>
    <w:rsid w:val="5F77CDA8"/>
    <w:rsid w:val="604C5F99"/>
    <w:rsid w:val="609AAE7C"/>
    <w:rsid w:val="625A11EE"/>
    <w:rsid w:val="62BE6DC3"/>
    <w:rsid w:val="62FB019D"/>
    <w:rsid w:val="630E5E11"/>
    <w:rsid w:val="64090734"/>
    <w:rsid w:val="657F4755"/>
    <w:rsid w:val="65C3C0AF"/>
    <w:rsid w:val="6663CF6F"/>
    <w:rsid w:val="669A64AD"/>
    <w:rsid w:val="66AC08DB"/>
    <w:rsid w:val="66AC349E"/>
    <w:rsid w:val="683ED516"/>
    <w:rsid w:val="68BE4FB1"/>
    <w:rsid w:val="6931475F"/>
    <w:rsid w:val="69AA2D1D"/>
    <w:rsid w:val="6B6D066F"/>
    <w:rsid w:val="6BE6C38C"/>
    <w:rsid w:val="6C24CF85"/>
    <w:rsid w:val="6C7C8FEC"/>
    <w:rsid w:val="6CB5B70D"/>
    <w:rsid w:val="6D38A484"/>
    <w:rsid w:val="6D3A8608"/>
    <w:rsid w:val="6D5CE1EF"/>
    <w:rsid w:val="6DFE2FF8"/>
    <w:rsid w:val="6E3FB1E9"/>
    <w:rsid w:val="6E42B2C5"/>
    <w:rsid w:val="6E8234C9"/>
    <w:rsid w:val="6F6A533F"/>
    <w:rsid w:val="6F93307F"/>
    <w:rsid w:val="6FD233FD"/>
    <w:rsid w:val="704A2B89"/>
    <w:rsid w:val="70BA44E9"/>
    <w:rsid w:val="7136B6F3"/>
    <w:rsid w:val="7236461C"/>
    <w:rsid w:val="7337C629"/>
    <w:rsid w:val="74658F30"/>
    <w:rsid w:val="749B867D"/>
    <w:rsid w:val="74C57CA3"/>
    <w:rsid w:val="7688B612"/>
    <w:rsid w:val="78484C03"/>
    <w:rsid w:val="785AC104"/>
    <w:rsid w:val="78D4B3CC"/>
    <w:rsid w:val="7A49BF95"/>
    <w:rsid w:val="7A55C422"/>
    <w:rsid w:val="7B72F731"/>
    <w:rsid w:val="7F36671A"/>
    <w:rsid w:val="7F5DFAE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0BB8CA"/>
  <w15:chartTrackingRefBased/>
  <w15:docId w15:val="{D4330555-FA85-48D4-9F05-BBE8738C6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lsdException w:name="footer" w:uiPriority="99"/>
    <w:lsdException w:name="caption" w:semiHidden="1" w:unhideWhenUsed="1" w:qFormat="1"/>
    <w:lsdException w:name="table of figures" w:uiPriority="99"/>
    <w:lsdException w:name="footnote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5BD2FF2F"/>
    <w:rPr>
      <w:sz w:val="24"/>
      <w:szCs w:val="24"/>
    </w:rPr>
  </w:style>
  <w:style w:type="paragraph" w:styleId="Naslov1">
    <w:name w:val="heading 1"/>
    <w:basedOn w:val="Navaden"/>
    <w:next w:val="Navaden"/>
    <w:link w:val="Naslov1Znak"/>
    <w:uiPriority w:val="1"/>
    <w:qFormat/>
    <w:rsid w:val="5BD2FF2F"/>
    <w:pPr>
      <w:keepNext/>
      <w:keepLines/>
      <w:numPr>
        <w:numId w:val="26"/>
      </w:numPr>
      <w:tabs>
        <w:tab w:val="left" w:pos="426"/>
      </w:tabs>
      <w:spacing w:before="240" w:after="360" w:line="260" w:lineRule="atLeast"/>
      <w:jc w:val="both"/>
      <w:outlineLvl w:val="0"/>
    </w:pPr>
    <w:rPr>
      <w:rFonts w:ascii="Arial" w:hAnsi="Arial" w:cs="Arial"/>
      <w:b/>
      <w:bCs/>
      <w:caps/>
      <w:sz w:val="20"/>
      <w:szCs w:val="20"/>
      <w:lang w:eastAsia="en-US"/>
    </w:rPr>
  </w:style>
  <w:style w:type="paragraph" w:styleId="Naslov20">
    <w:name w:val="heading 2"/>
    <w:basedOn w:val="Navaden"/>
    <w:next w:val="Navaden"/>
    <w:link w:val="Naslov2Znak"/>
    <w:uiPriority w:val="1"/>
    <w:qFormat/>
    <w:rsid w:val="5BD2FF2F"/>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uiPriority w:val="1"/>
    <w:qFormat/>
    <w:rsid w:val="5BD2FF2F"/>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uiPriority w:val="1"/>
    <w:qFormat/>
    <w:rsid w:val="5BD2FF2F"/>
    <w:pPr>
      <w:keepNext/>
      <w:ind w:left="4248"/>
      <w:jc w:val="center"/>
      <w:outlineLvl w:val="3"/>
    </w:pPr>
    <w:rPr>
      <w:rFonts w:ascii="Arial" w:hAnsi="Arial"/>
      <w:i/>
      <w:iCs/>
      <w:sz w:val="22"/>
      <w:szCs w:val="22"/>
    </w:rPr>
  </w:style>
  <w:style w:type="paragraph" w:styleId="Naslov5">
    <w:name w:val="heading 5"/>
    <w:basedOn w:val="Navaden"/>
    <w:next w:val="Navaden"/>
    <w:link w:val="Naslov5Znak"/>
    <w:uiPriority w:val="1"/>
    <w:qFormat/>
    <w:rsid w:val="5BD2FF2F"/>
    <w:pPr>
      <w:spacing w:before="240" w:after="60"/>
      <w:jc w:val="both"/>
      <w:outlineLvl w:val="4"/>
    </w:pPr>
    <w:rPr>
      <w:b/>
      <w:bCs/>
      <w:i/>
      <w:iCs/>
      <w:sz w:val="26"/>
      <w:szCs w:val="26"/>
    </w:rPr>
  </w:style>
  <w:style w:type="paragraph" w:styleId="Naslov6">
    <w:name w:val="heading 6"/>
    <w:basedOn w:val="Navaden"/>
    <w:next w:val="Navaden"/>
    <w:link w:val="Naslov6Znak"/>
    <w:uiPriority w:val="1"/>
    <w:qFormat/>
    <w:rsid w:val="5BD2FF2F"/>
    <w:pPr>
      <w:spacing w:before="240" w:after="60"/>
      <w:jc w:val="both"/>
      <w:outlineLvl w:val="5"/>
    </w:pPr>
    <w:rPr>
      <w:b/>
      <w:bCs/>
      <w:sz w:val="22"/>
      <w:szCs w:val="22"/>
    </w:rPr>
  </w:style>
  <w:style w:type="paragraph" w:styleId="Naslov7">
    <w:name w:val="heading 7"/>
    <w:basedOn w:val="Navaden"/>
    <w:next w:val="Navaden"/>
    <w:link w:val="Naslov7Znak"/>
    <w:uiPriority w:val="1"/>
    <w:qFormat/>
    <w:rsid w:val="5BD2FF2F"/>
    <w:pPr>
      <w:spacing w:before="240" w:after="60"/>
      <w:ind w:left="1003" w:hanging="283"/>
      <w:outlineLvl w:val="6"/>
    </w:pPr>
    <w:rPr>
      <w:rFonts w:ascii="Arial" w:hAnsi="Arial"/>
      <w:sz w:val="20"/>
      <w:szCs w:val="20"/>
    </w:rPr>
  </w:style>
  <w:style w:type="paragraph" w:styleId="Naslov8">
    <w:name w:val="heading 8"/>
    <w:basedOn w:val="Navaden"/>
    <w:next w:val="Navaden"/>
    <w:link w:val="Naslov8Znak"/>
    <w:uiPriority w:val="1"/>
    <w:qFormat/>
    <w:rsid w:val="5BD2FF2F"/>
    <w:pPr>
      <w:spacing w:before="240" w:after="60"/>
      <w:ind w:left="1003" w:hanging="283"/>
      <w:outlineLvl w:val="7"/>
    </w:pPr>
    <w:rPr>
      <w:rFonts w:ascii="Arial" w:hAnsi="Arial"/>
      <w:i/>
      <w:iCs/>
      <w:sz w:val="20"/>
      <w:szCs w:val="20"/>
    </w:rPr>
  </w:style>
  <w:style w:type="paragraph" w:styleId="Naslov9">
    <w:name w:val="heading 9"/>
    <w:basedOn w:val="Navaden"/>
    <w:next w:val="Navaden"/>
    <w:link w:val="Naslov9Znak"/>
    <w:uiPriority w:val="1"/>
    <w:qFormat/>
    <w:rsid w:val="5BD2FF2F"/>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1"/>
    <w:rsid w:val="5BD2FF2F"/>
    <w:pPr>
      <w:tabs>
        <w:tab w:val="center" w:pos="4536"/>
        <w:tab w:val="right" w:pos="9072"/>
      </w:tabs>
    </w:pPr>
  </w:style>
  <w:style w:type="character" w:customStyle="1" w:styleId="GlavaZnak">
    <w:name w:val="Glava Znak"/>
    <w:link w:val="Glava"/>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uiPriority w:val="1"/>
    <w:rsid w:val="5BD2FF2F"/>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5BD2FF2F"/>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aliases w:val="Heading 2_sj,Lijstalinea,Bullet List Paragraph,Numbered paragraph 1,Lettre d'introduction,1st level - Bullet List Paragraph,Numbered Para 1,Dot pt,No Spacing1,List Paragraph Char Char Char,Indicator Text,Paragrafo elenco,Odstavek -"/>
    <w:basedOn w:val="Navaden"/>
    <w:link w:val="OdstavekseznamaZnak"/>
    <w:uiPriority w:val="34"/>
    <w:qFormat/>
    <w:rsid w:val="5BD2FF2F"/>
    <w:pPr>
      <w:ind w:left="708"/>
    </w:pPr>
  </w:style>
  <w:style w:type="table" w:styleId="Tabelamrea">
    <w:name w:val="Table Grid"/>
    <w:basedOn w:val="Navadnatabela"/>
    <w:uiPriority w:val="3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uiPriority w:val="1"/>
    <w:rsid w:val="00641E85"/>
    <w:rPr>
      <w:rFonts w:ascii="Arial" w:hAnsi="Arial" w:cs="Arial"/>
      <w:b/>
      <w:bCs/>
      <w:caps/>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paragraph" w:styleId="Zgradbadokumenta">
    <w:name w:val="Document Map"/>
    <w:basedOn w:val="Navaden"/>
    <w:link w:val="ZgradbadokumentaZnak"/>
    <w:uiPriority w:val="1"/>
    <w:rsid w:val="5BD2FF2F"/>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uiPriority w:val="1"/>
    <w:qFormat/>
    <w:rsid w:val="5BD2FF2F"/>
    <w:pPr>
      <w:tabs>
        <w:tab w:val="left" w:pos="1701"/>
      </w:tabs>
      <w:spacing w:line="260" w:lineRule="atLeast"/>
    </w:pPr>
    <w:rPr>
      <w:rFonts w:ascii="Arial" w:hAnsi="Arial"/>
      <w:sz w:val="20"/>
      <w:szCs w:val="20"/>
    </w:rPr>
  </w:style>
  <w:style w:type="paragraph" w:customStyle="1" w:styleId="ZADEVA">
    <w:name w:val="ZADEVA"/>
    <w:basedOn w:val="Navaden"/>
    <w:uiPriority w:val="1"/>
    <w:qFormat/>
    <w:rsid w:val="5BD2FF2F"/>
    <w:pPr>
      <w:tabs>
        <w:tab w:val="left" w:pos="1701"/>
      </w:tabs>
      <w:spacing w:line="260" w:lineRule="atLeast"/>
      <w:ind w:left="1701" w:hanging="1701"/>
    </w:pPr>
    <w:rPr>
      <w:rFonts w:ascii="Arial" w:hAnsi="Arial"/>
      <w:b/>
      <w:bCs/>
      <w:sz w:val="20"/>
      <w:szCs w:val="20"/>
      <w:lang w:val="it-IT" w:eastAsia="en-US"/>
    </w:rPr>
  </w:style>
  <w:style w:type="paragraph" w:customStyle="1" w:styleId="podpisi">
    <w:name w:val="podpisi"/>
    <w:basedOn w:val="Navaden"/>
    <w:uiPriority w:val="1"/>
    <w:qFormat/>
    <w:rsid w:val="5BD2FF2F"/>
    <w:pPr>
      <w:tabs>
        <w:tab w:val="left" w:pos="3402"/>
      </w:tabs>
      <w:spacing w:line="260" w:lineRule="atLeast"/>
    </w:pPr>
    <w:rPr>
      <w:rFonts w:ascii="Arial" w:hAnsi="Arial"/>
      <w:sz w:val="20"/>
      <w:szCs w:val="20"/>
      <w:lang w:val="it-IT" w:eastAsia="en-US"/>
    </w:rPr>
  </w:style>
  <w:style w:type="paragraph" w:styleId="Konnaopomba-besedilo">
    <w:name w:val="endnote text"/>
    <w:basedOn w:val="Navaden"/>
    <w:link w:val="Konnaopomba-besediloZnak"/>
    <w:uiPriority w:val="1"/>
    <w:rsid w:val="5BD2FF2F"/>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uiPriority w:val="1"/>
    <w:rsid w:val="5BD2FF2F"/>
    <w:pPr>
      <w:spacing w:after="120" w:line="480" w:lineRule="auto"/>
      <w:ind w:left="283"/>
      <w:jc w:val="both"/>
    </w:pPr>
    <w:rPr>
      <w:sz w:val="22"/>
      <w:szCs w:val="22"/>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uiPriority w:val="1"/>
    <w:rsid w:val="5BD2FF2F"/>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uiPriority w:val="1"/>
    <w:rsid w:val="5BD2FF2F"/>
    <w:pPr>
      <w:spacing w:after="120"/>
      <w:jc w:val="both"/>
    </w:pPr>
    <w:rPr>
      <w:sz w:val="22"/>
      <w:szCs w:val="22"/>
    </w:rPr>
  </w:style>
  <w:style w:type="character" w:customStyle="1" w:styleId="TelobesedilaZnak">
    <w:name w:val="Telo besedila Znak"/>
    <w:link w:val="Telobesedila"/>
    <w:uiPriority w:val="1"/>
    <w:rsid w:val="0075039D"/>
    <w:rPr>
      <w:sz w:val="22"/>
    </w:rPr>
  </w:style>
  <w:style w:type="paragraph" w:styleId="Telobesedila2">
    <w:name w:val="Body Text 2"/>
    <w:basedOn w:val="Navaden"/>
    <w:link w:val="Telobesedila2Znak"/>
    <w:uiPriority w:val="1"/>
    <w:rsid w:val="5BD2FF2F"/>
    <w:pPr>
      <w:spacing w:after="120" w:line="480" w:lineRule="auto"/>
      <w:jc w:val="both"/>
    </w:pPr>
    <w:rPr>
      <w:sz w:val="22"/>
      <w:szCs w:val="22"/>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uiPriority w:val="1"/>
    <w:rsid w:val="5BD2FF2F"/>
    <w:rPr>
      <w:sz w:val="20"/>
      <w:szCs w:val="20"/>
    </w:rPr>
  </w:style>
  <w:style w:type="paragraph" w:customStyle="1" w:styleId="Sloglen1">
    <w:name w:val="Slogčlen1"/>
    <w:basedOn w:val="Navaden"/>
    <w:uiPriority w:val="1"/>
    <w:rsid w:val="5BD2FF2F"/>
    <w:pPr>
      <w:keepNext/>
      <w:spacing w:before="240" w:after="240"/>
      <w:jc w:val="center"/>
    </w:pPr>
    <w:rPr>
      <w:color w:val="000000" w:themeColor="text1"/>
    </w:rPr>
  </w:style>
  <w:style w:type="paragraph" w:customStyle="1" w:styleId="Slognavaden1">
    <w:name w:val="Slognavaden1"/>
    <w:basedOn w:val="Navaden"/>
    <w:uiPriority w:val="1"/>
    <w:rsid w:val="5BD2FF2F"/>
    <w:pPr>
      <w:keepNext/>
      <w:spacing w:before="480"/>
      <w:jc w:val="both"/>
    </w:pPr>
    <w:rPr>
      <w:b/>
      <w:bCs/>
      <w:color w:val="000000" w:themeColor="text1"/>
    </w:rPr>
  </w:style>
  <w:style w:type="paragraph" w:customStyle="1" w:styleId="navadenbrezodstavka">
    <w:name w:val="navaden brez odstavka"/>
    <w:basedOn w:val="Navaden"/>
    <w:uiPriority w:val="1"/>
    <w:rsid w:val="5BD2FF2F"/>
    <w:pPr>
      <w:widowControl w:val="0"/>
      <w:jc w:val="both"/>
    </w:pPr>
    <w:rPr>
      <w:sz w:val="22"/>
      <w:szCs w:val="22"/>
    </w:rPr>
  </w:style>
  <w:style w:type="paragraph" w:styleId="Telobesedila-zamik">
    <w:name w:val="Body Text Indent"/>
    <w:basedOn w:val="Navaden"/>
    <w:link w:val="Telobesedila-zamikZnak"/>
    <w:uiPriority w:val="1"/>
    <w:rsid w:val="5BD2FF2F"/>
    <w:pPr>
      <w:ind w:left="708"/>
      <w:jc w:val="both"/>
    </w:pPr>
    <w:rPr>
      <w:i/>
      <w:iCs/>
      <w:sz w:val="22"/>
      <w:szCs w:val="22"/>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uiPriority w:val="1"/>
    <w:rsid w:val="5BD2FF2F"/>
    <w:pPr>
      <w:jc w:val="both"/>
    </w:pPr>
    <w:rPr>
      <w:b/>
      <w:bCs/>
      <w:sz w:val="22"/>
      <w:szCs w:val="22"/>
      <w:lang w:eastAsia="en-US"/>
    </w:rPr>
  </w:style>
  <w:style w:type="paragraph" w:styleId="Seznam">
    <w:name w:val="List"/>
    <w:basedOn w:val="Navaden"/>
    <w:uiPriority w:val="1"/>
    <w:rsid w:val="5BD2FF2F"/>
    <w:pPr>
      <w:ind w:left="283" w:hanging="283"/>
      <w:jc w:val="both"/>
    </w:pPr>
    <w:rPr>
      <w:sz w:val="22"/>
      <w:szCs w:val="22"/>
      <w:lang w:val="en-US"/>
    </w:rPr>
  </w:style>
  <w:style w:type="paragraph" w:styleId="Navadensplet">
    <w:name w:val="Normal (Web)"/>
    <w:basedOn w:val="Navaden"/>
    <w:uiPriority w:val="99"/>
    <w:rsid w:val="5BD2FF2F"/>
    <w:pPr>
      <w:spacing w:after="75"/>
    </w:pPr>
    <w:rPr>
      <w:rFonts w:ascii="Verdana" w:hAnsi="Verdana"/>
      <w:sz w:val="17"/>
      <w:szCs w:val="17"/>
    </w:rPr>
  </w:style>
  <w:style w:type="paragraph" w:customStyle="1" w:styleId="head3title1">
    <w:name w:val="head3_title1"/>
    <w:basedOn w:val="Navaden"/>
    <w:uiPriority w:val="1"/>
    <w:rsid w:val="5BD2FF2F"/>
    <w:pPr>
      <w:spacing w:after="75"/>
    </w:pPr>
    <w:rPr>
      <w:rFonts w:ascii="Verdana" w:hAnsi="Verdana"/>
      <w:b/>
      <w:bCs/>
      <w:color w:val="496DAD"/>
      <w:sz w:val="17"/>
      <w:szCs w:val="17"/>
    </w:rPr>
  </w:style>
  <w:style w:type="paragraph" w:customStyle="1" w:styleId="BodyText21">
    <w:name w:val="Body Text 21"/>
    <w:basedOn w:val="Navaden"/>
    <w:uiPriority w:val="1"/>
    <w:rsid w:val="5BD2FF2F"/>
    <w:pPr>
      <w:jc w:val="both"/>
    </w:pPr>
    <w:rPr>
      <w:b/>
      <w:bCs/>
      <w:sz w:val="22"/>
      <w:szCs w:val="22"/>
      <w:lang w:eastAsia="en-US"/>
    </w:rPr>
  </w:style>
  <w:style w:type="paragraph" w:customStyle="1" w:styleId="Bullet">
    <w:name w:val="Bullet"/>
    <w:basedOn w:val="Navaden"/>
    <w:uiPriority w:val="1"/>
    <w:rsid w:val="5BD2FF2F"/>
    <w:pPr>
      <w:tabs>
        <w:tab w:val="num" w:pos="426"/>
      </w:tabs>
      <w:spacing w:after="120"/>
      <w:ind w:left="426" w:hanging="360"/>
      <w:jc w:val="both"/>
    </w:pPr>
    <w:rPr>
      <w:rFonts w:ascii="Verdana" w:hAnsi="Verdana"/>
      <w:color w:val="000000" w:themeColor="text1"/>
      <w:sz w:val="20"/>
      <w:szCs w:val="20"/>
    </w:rPr>
  </w:style>
  <w:style w:type="paragraph" w:customStyle="1" w:styleId="PrivzetapisavaodstavkaOdstavekZnakZnakZnakZnakZnakZnakZnak">
    <w:name w:val="Privzeta pisava odstavka Odstavek Znak Znak Znak Znak Znak Znak Znak"/>
    <w:basedOn w:val="Navaden"/>
    <w:uiPriority w:val="1"/>
    <w:rsid w:val="5BD2FF2F"/>
    <w:rPr>
      <w:rFonts w:ascii="Garamond" w:hAnsi="Garamond"/>
      <w:sz w:val="22"/>
      <w:szCs w:val="22"/>
    </w:rPr>
  </w:style>
  <w:style w:type="paragraph" w:customStyle="1" w:styleId="Alinea">
    <w:name w:val="Alinea"/>
    <w:basedOn w:val="Navaden"/>
    <w:link w:val="AlineaZnakZnak"/>
    <w:uiPriority w:val="1"/>
    <w:rsid w:val="5BD2FF2F"/>
    <w:pPr>
      <w:numPr>
        <w:numId w:val="1"/>
      </w:numPr>
      <w:spacing w:after="60"/>
      <w:ind w:left="714" w:hanging="357"/>
      <w:jc w:val="both"/>
    </w:pPr>
    <w:rPr>
      <w:rFonts w:ascii="InterstateCE-Light" w:hAnsi="InterstateCE-Light"/>
      <w:sz w:val="20"/>
      <w:szCs w:val="20"/>
    </w:rPr>
  </w:style>
  <w:style w:type="paragraph" w:customStyle="1" w:styleId="p">
    <w:name w:val="p"/>
    <w:basedOn w:val="Navaden"/>
    <w:uiPriority w:val="1"/>
    <w:rsid w:val="5BD2FF2F"/>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rsid w:val="0075039D"/>
    <w:rPr>
      <w:sz w:val="16"/>
      <w:szCs w:val="16"/>
    </w:rPr>
  </w:style>
  <w:style w:type="paragraph" w:styleId="Pripombabesedilo">
    <w:name w:val="annotation text"/>
    <w:basedOn w:val="Navaden"/>
    <w:link w:val="PripombabesediloZnak"/>
    <w:uiPriority w:val="99"/>
    <w:rsid w:val="5BD2FF2F"/>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5BD2FF2F"/>
    <w:pPr>
      <w:ind w:left="720"/>
    </w:pPr>
  </w:style>
  <w:style w:type="character" w:customStyle="1" w:styleId="AlineaZnakZnak">
    <w:name w:val="Alinea Znak Znak"/>
    <w:link w:val="Alinea"/>
    <w:uiPriority w:val="1"/>
    <w:locked/>
    <w:rsid w:val="0075039D"/>
    <w:rPr>
      <w:rFonts w:ascii="InterstateCE-Light" w:hAnsi="InterstateCE-Light"/>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lang w:eastAsia="en-US"/>
    </w:rPr>
  </w:style>
  <w:style w:type="paragraph" w:customStyle="1" w:styleId="Style3">
    <w:name w:val="Style3"/>
    <w:basedOn w:val="Navaden"/>
    <w:uiPriority w:val="1"/>
    <w:rsid w:val="5BD2FF2F"/>
    <w:pPr>
      <w:widowControl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uiPriority w:val="1"/>
    <w:rsid w:val="5BD2FF2F"/>
    <w:pPr>
      <w:widowControl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customStyle="1" w:styleId="odstavek1">
    <w:name w:val="odstavek1"/>
    <w:basedOn w:val="Navaden"/>
    <w:uiPriority w:val="1"/>
    <w:rsid w:val="5BD2FF2F"/>
    <w:pPr>
      <w:spacing w:before="240"/>
      <w:ind w:firstLine="1021"/>
      <w:jc w:val="both"/>
    </w:pPr>
    <w:rPr>
      <w:rFonts w:ascii="Arial" w:hAnsi="Arial" w:cs="Arial"/>
      <w:sz w:val="22"/>
      <w:szCs w:val="22"/>
    </w:rPr>
  </w:style>
  <w:style w:type="paragraph" w:customStyle="1" w:styleId="rkovnatokazaodstavkom1">
    <w:name w:val="rkovnatokazaodstavkom1"/>
    <w:basedOn w:val="Navaden"/>
    <w:uiPriority w:val="1"/>
    <w:rsid w:val="5BD2FF2F"/>
    <w:pPr>
      <w:ind w:left="425" w:hanging="425"/>
      <w:jc w:val="both"/>
    </w:pPr>
    <w:rPr>
      <w:rFonts w:ascii="Arial" w:hAnsi="Arial" w:cs="Arial"/>
      <w:sz w:val="22"/>
      <w:szCs w:val="22"/>
    </w:rPr>
  </w:style>
  <w:style w:type="paragraph" w:customStyle="1" w:styleId="alineazaodstavkom1">
    <w:name w:val="alineazaodstavkom1"/>
    <w:basedOn w:val="Navaden"/>
    <w:uiPriority w:val="1"/>
    <w:rsid w:val="5BD2FF2F"/>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Heading 2_sj Znak,Lijstalinea Znak,Bullet List Paragraph Znak,Numbered paragraph 1 Znak,Lettre d'introduction Znak,1st level - Bullet List Paragraph Znak,Numbered Para 1 Znak,Dot pt Znak,No Spacing1 Znak,Indicator Text Znak"/>
    <w:link w:val="Odstavekseznama"/>
    <w:uiPriority w:val="34"/>
    <w:qFormat/>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uiPriority w:val="1"/>
    <w:qFormat/>
    <w:rsid w:val="5BD2FF2F"/>
    <w:pPr>
      <w:spacing w:after="200" w:line="264" w:lineRule="auto"/>
      <w:contextualSpacing/>
      <w:jc w:val="both"/>
    </w:pPr>
    <w:rPr>
      <w:rFonts w:ascii="Calibri Light" w:hAnsi="Calibri Light"/>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5BD2FF2F"/>
    <w:pPr>
      <w:spacing w:after="160" w:line="264" w:lineRule="auto"/>
      <w:jc w:val="both"/>
    </w:pPr>
    <w:rPr>
      <w:rFonts w:ascii="Calibri" w:hAnsi="Calibri"/>
      <w:color w:val="5A5A5A"/>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sz w:val="36"/>
      <w:lang w:val="sv-SE"/>
    </w:rPr>
  </w:style>
  <w:style w:type="character" w:customStyle="1" w:styleId="Heading1-nonumberingChar">
    <w:name w:val="Heading 1 - no numbering Char"/>
    <w:link w:val="Heading1-nonumbering"/>
    <w:rsid w:val="00F9178C"/>
    <w:rPr>
      <w:rFonts w:ascii="Calibri Light" w:hAnsi="Calibri Light" w:cs="Arial"/>
      <w:bCs/>
      <w:caps/>
      <w:color w:val="2E74B5"/>
      <w:sz w:val="36"/>
      <w:lang w:val="sv-SE" w:eastAsia="en-US"/>
    </w:rPr>
  </w:style>
  <w:style w:type="paragraph" w:customStyle="1" w:styleId="ListParagraph-numbered">
    <w:name w:val="List Paragraph - numbered"/>
    <w:basedOn w:val="Odstavekseznama"/>
    <w:qFormat/>
    <w:rsid w:val="00F9178C"/>
    <w:pPr>
      <w:numPr>
        <w:numId w:val="3"/>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iPriority w:val="1"/>
    <w:unhideWhenUsed/>
    <w:qFormat/>
    <w:rsid w:val="5BD2FF2F"/>
    <w:pPr>
      <w:spacing w:after="200"/>
      <w:jc w:val="both"/>
    </w:pPr>
    <w:rPr>
      <w:rFonts w:ascii="Calibri" w:eastAsia="Calibri" w:hAnsi="Calibri"/>
      <w:i/>
      <w:iCs/>
      <w:color w:val="44546A" w:themeColor="text2"/>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color w:val="2E74B5"/>
      <w:szCs w:val="28"/>
      <w:lang w:val="en-US"/>
    </w:rPr>
  </w:style>
  <w:style w:type="paragraph" w:customStyle="1" w:styleId="Tabletext">
    <w:name w:val="Table text"/>
    <w:basedOn w:val="Navaden"/>
    <w:uiPriority w:val="1"/>
    <w:qFormat/>
    <w:rsid w:val="5BD2FF2F"/>
    <w:pPr>
      <w:spacing w:before="40" w:after="40"/>
      <w:jc w:val="both"/>
    </w:pPr>
    <w:rPr>
      <w:rFonts w:ascii="Calibri" w:eastAsia="Calibri" w:hAnsi="Calibri"/>
      <w:sz w:val="20"/>
      <w:szCs w:val="20"/>
      <w:lang w:val="sv-SE"/>
    </w:rPr>
  </w:style>
  <w:style w:type="paragraph" w:styleId="Kazalovsebine1">
    <w:name w:val="toc 1"/>
    <w:basedOn w:val="Navaden"/>
    <w:next w:val="Navaden"/>
    <w:uiPriority w:val="1"/>
    <w:unhideWhenUsed/>
    <w:rsid w:val="5BD2FF2F"/>
    <w:pPr>
      <w:tabs>
        <w:tab w:val="left" w:pos="567"/>
        <w:tab w:val="right" w:leader="dot" w:pos="9010"/>
      </w:tabs>
      <w:spacing w:before="120" w:line="264" w:lineRule="auto"/>
    </w:pPr>
    <w:rPr>
      <w:rFonts w:ascii="Calibri" w:eastAsia="Calibri" w:hAnsi="Calibri"/>
      <w:b/>
      <w:bCs/>
      <w:lang w:val="sv-SE" w:eastAsia="en-US"/>
    </w:rPr>
  </w:style>
  <w:style w:type="paragraph" w:styleId="Kazalovsebine2">
    <w:name w:val="toc 2"/>
    <w:basedOn w:val="Navaden"/>
    <w:next w:val="Navaden"/>
    <w:uiPriority w:val="1"/>
    <w:unhideWhenUsed/>
    <w:rsid w:val="5BD2FF2F"/>
    <w:pPr>
      <w:tabs>
        <w:tab w:val="left" w:pos="567"/>
        <w:tab w:val="right" w:leader="dot" w:pos="9010"/>
      </w:tabs>
      <w:spacing w:line="264" w:lineRule="auto"/>
    </w:pPr>
    <w:rPr>
      <w:rFonts w:ascii="Calibri" w:eastAsia="Calibri" w:hAnsi="Calibri"/>
      <w:b/>
      <w:bCs/>
      <w:sz w:val="22"/>
      <w:szCs w:val="22"/>
      <w:lang w:val="sv-SE" w:eastAsia="en-US"/>
    </w:rPr>
  </w:style>
  <w:style w:type="paragraph" w:styleId="Kazalovsebine3">
    <w:name w:val="toc 3"/>
    <w:basedOn w:val="Navaden"/>
    <w:next w:val="Navaden"/>
    <w:uiPriority w:val="1"/>
    <w:unhideWhenUsed/>
    <w:rsid w:val="5BD2FF2F"/>
    <w:pPr>
      <w:tabs>
        <w:tab w:val="left" w:pos="567"/>
        <w:tab w:val="right" w:leader="dot" w:pos="9010"/>
      </w:tabs>
      <w:spacing w:line="264" w:lineRule="auto"/>
    </w:pPr>
    <w:rPr>
      <w:rFonts w:ascii="Calibri" w:eastAsia="Calibri" w:hAnsi="Calibri"/>
      <w:sz w:val="22"/>
      <w:szCs w:val="22"/>
      <w:lang w:val="sv-SE" w:eastAsia="en-US"/>
    </w:rPr>
  </w:style>
  <w:style w:type="paragraph" w:styleId="Kazalovsebine4">
    <w:name w:val="toc 4"/>
    <w:basedOn w:val="Navaden"/>
    <w:next w:val="Navaden"/>
    <w:uiPriority w:val="39"/>
    <w:unhideWhenUsed/>
    <w:rsid w:val="5BD2FF2F"/>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uiPriority w:val="39"/>
    <w:unhideWhenUsed/>
    <w:rsid w:val="5BD2FF2F"/>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uiPriority w:val="39"/>
    <w:unhideWhenUsed/>
    <w:rsid w:val="5BD2FF2F"/>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uiPriority w:val="39"/>
    <w:unhideWhenUsed/>
    <w:rsid w:val="5BD2FF2F"/>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uiPriority w:val="39"/>
    <w:unhideWhenUsed/>
    <w:rsid w:val="5BD2FF2F"/>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uiPriority w:val="39"/>
    <w:unhideWhenUsed/>
    <w:rsid w:val="5BD2FF2F"/>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5BD2FF2F"/>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uiPriority w:val="1"/>
    <w:qFormat/>
    <w:rsid w:val="5BD2FF2F"/>
    <w:pPr>
      <w:pBdr>
        <w:top w:val="single" w:sz="12" w:space="1" w:color="000000"/>
        <w:left w:val="single" w:sz="12" w:space="4" w:color="000000"/>
        <w:bottom w:val="single" w:sz="12" w:space="1" w:color="000000"/>
        <w:right w:val="single" w:sz="12" w:space="4" w:color="000000"/>
      </w:pBdr>
      <w:shd w:val="clear" w:color="auto" w:fill="FBE4D5" w:themeFill="accent2" w:themeFillTint="33"/>
      <w:spacing w:after="200" w:line="264" w:lineRule="auto"/>
      <w:jc w:val="both"/>
    </w:pPr>
    <w:rPr>
      <w:rFonts w:ascii="Calibri" w:eastAsia="Calibri" w:hAnsi="Calibri"/>
      <w:color w:val="C00000"/>
      <w:lang w:val="sv-SE" w:eastAsia="en-US"/>
    </w:rPr>
  </w:style>
  <w:style w:type="paragraph" w:styleId="Sprotnaopomba-besedilo">
    <w:name w:val="footnote text"/>
    <w:basedOn w:val="Navaden"/>
    <w:link w:val="Sprotnaopomba-besediloZnak"/>
    <w:uiPriority w:val="99"/>
    <w:unhideWhenUsed/>
    <w:qFormat/>
    <w:rsid w:val="5BD2FF2F"/>
    <w:pPr>
      <w:jc w:val="both"/>
    </w:pPr>
    <w:rPr>
      <w:rFonts w:ascii="Calibri" w:eastAsia="Calibri" w:hAnsi="Calibri"/>
      <w:sz w:val="21"/>
      <w:szCs w:val="21"/>
      <w:lang w:eastAsia="en-US"/>
    </w:rPr>
  </w:style>
  <w:style w:type="character" w:customStyle="1" w:styleId="Sprotnaopomba-besediloZnak">
    <w:name w:val="Sprotna opomba - besedilo Znak"/>
    <w:link w:val="Sprotnaopomba-besedilo"/>
    <w:uiPriority w:val="99"/>
    <w:qFormat/>
    <w:rsid w:val="00F9178C"/>
    <w:rPr>
      <w:rFonts w:ascii="Calibri" w:eastAsia="Calibri" w:hAnsi="Calibri"/>
      <w:sz w:val="21"/>
      <w:szCs w:val="24"/>
      <w:lang w:eastAsia="en-US"/>
    </w:rPr>
  </w:style>
  <w:style w:type="character" w:styleId="Sprotnaopomba-sklic">
    <w:name w:val="footnote reference"/>
    <w:uiPriority w:val="99"/>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5BD2FF2F"/>
    <w:rPr>
      <w:rFonts w:ascii="Calibri" w:eastAsia="Calibri" w:hAnsi="Calibri"/>
      <w:sz w:val="22"/>
      <w:szCs w:val="22"/>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uiPriority w:val="1"/>
    <w:qFormat/>
    <w:rsid w:val="5BD2FF2F"/>
    <w:pPr>
      <w:tabs>
        <w:tab w:val="left" w:pos="567"/>
        <w:tab w:val="left" w:pos="964"/>
      </w:tabs>
      <w:spacing w:before="120" w:line="300" w:lineRule="exact"/>
      <w:jc w:val="both"/>
    </w:pPr>
    <w:rPr>
      <w:rFonts w:ascii="Arial" w:eastAsia="Calibri" w:hAnsi="Arial"/>
      <w:sz w:val="20"/>
      <w:szCs w:val="20"/>
      <w:lang w:eastAsia="en-US"/>
    </w:rPr>
  </w:style>
  <w:style w:type="paragraph" w:customStyle="1" w:styleId="SPK1PODNASLOV">
    <w:name w:val="SPK_1.PODNASLOV"/>
    <w:basedOn w:val="Navaden"/>
    <w:next w:val="Navaden"/>
    <w:uiPriority w:val="1"/>
    <w:qFormat/>
    <w:rsid w:val="5BD2FF2F"/>
    <w:pPr>
      <w:numPr>
        <w:numId w:val="4"/>
      </w:numPr>
      <w:tabs>
        <w:tab w:val="left" w:pos="567"/>
        <w:tab w:val="left" w:pos="964"/>
      </w:tabs>
      <w:spacing w:before="480" w:after="120" w:line="280" w:lineRule="exact"/>
    </w:pPr>
    <w:rPr>
      <w:rFonts w:ascii="Arial" w:eastAsia="Calibri" w:hAnsi="Arial"/>
      <w:b/>
      <w:bCs/>
      <w:caps/>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uiPriority w:val="1"/>
    <w:rsid w:val="5BD2FF2F"/>
    <w:pPr>
      <w:jc w:val="both"/>
    </w:pPr>
    <w:rPr>
      <w:b/>
      <w:bCs/>
      <w:sz w:val="22"/>
      <w:szCs w:val="22"/>
      <w:lang w:eastAsia="en-US"/>
    </w:rPr>
  </w:style>
  <w:style w:type="paragraph" w:customStyle="1" w:styleId="BodyText31">
    <w:name w:val="Body Text 31"/>
    <w:basedOn w:val="Navaden"/>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5BD2FF2F"/>
    <w:pPr>
      <w:numPr>
        <w:ilvl w:val="1"/>
        <w:numId w:val="8"/>
      </w:numPr>
      <w:tabs>
        <w:tab w:val="clear" w:pos="624"/>
        <w:tab w:val="num" w:pos="390"/>
      </w:tabs>
      <w:spacing w:after="200" w:line="276" w:lineRule="auto"/>
      <w:ind w:left="0" w:firstLine="0"/>
    </w:pPr>
    <w:rPr>
      <w:rFonts w:ascii="Calibri Light" w:hAnsi="Calibri Light"/>
      <w:color w:val="2F5496" w:themeColor="accent5" w:themeShade="BF"/>
      <w:sz w:val="26"/>
      <w:szCs w:val="26"/>
      <w:lang w:eastAsia="en-US"/>
    </w:rPr>
  </w:style>
  <w:style w:type="paragraph" w:customStyle="1" w:styleId="Heading31">
    <w:name w:val="Heading 31"/>
    <w:basedOn w:val="Navaden"/>
    <w:uiPriority w:val="1"/>
    <w:rsid w:val="5BD2FF2F"/>
    <w:pPr>
      <w:tabs>
        <w:tab w:val="num" w:pos="720"/>
      </w:tabs>
      <w:spacing w:after="200" w:line="276" w:lineRule="auto"/>
    </w:pPr>
    <w:rPr>
      <w:rFonts w:ascii="Calibri" w:eastAsia="Calibri" w:hAnsi="Calibri"/>
      <w:sz w:val="22"/>
      <w:szCs w:val="22"/>
    </w:rPr>
  </w:style>
  <w:style w:type="paragraph" w:customStyle="1" w:styleId="Heading41">
    <w:name w:val="Heading 41"/>
    <w:basedOn w:val="Navaden"/>
    <w:uiPriority w:val="1"/>
    <w:rsid w:val="5BD2FF2F"/>
    <w:pPr>
      <w:tabs>
        <w:tab w:val="num" w:pos="720"/>
      </w:tabs>
      <w:spacing w:after="200" w:line="276" w:lineRule="auto"/>
    </w:pPr>
    <w:rPr>
      <w:rFonts w:ascii="Calibri" w:eastAsia="Calibri" w:hAnsi="Calibri"/>
      <w:sz w:val="22"/>
      <w:szCs w:val="22"/>
    </w:rPr>
  </w:style>
  <w:style w:type="paragraph" w:customStyle="1" w:styleId="Heading51">
    <w:name w:val="Heading 51"/>
    <w:basedOn w:val="Navaden"/>
    <w:uiPriority w:val="1"/>
    <w:rsid w:val="5BD2FF2F"/>
    <w:pPr>
      <w:tabs>
        <w:tab w:val="num" w:pos="1080"/>
      </w:tabs>
      <w:spacing w:after="200" w:line="276" w:lineRule="auto"/>
    </w:pPr>
    <w:rPr>
      <w:rFonts w:ascii="Calibri" w:eastAsia="Calibri" w:hAnsi="Calibri"/>
      <w:sz w:val="22"/>
      <w:szCs w:val="22"/>
    </w:rPr>
  </w:style>
  <w:style w:type="paragraph" w:customStyle="1" w:styleId="Heading61">
    <w:name w:val="Heading 61"/>
    <w:basedOn w:val="Navaden"/>
    <w:uiPriority w:val="1"/>
    <w:rsid w:val="5BD2FF2F"/>
    <w:pPr>
      <w:tabs>
        <w:tab w:val="num" w:pos="1080"/>
      </w:tabs>
      <w:spacing w:after="200" w:line="276" w:lineRule="auto"/>
    </w:pPr>
    <w:rPr>
      <w:rFonts w:ascii="Calibri" w:eastAsia="Calibri" w:hAnsi="Calibri"/>
      <w:sz w:val="22"/>
      <w:szCs w:val="22"/>
    </w:rPr>
  </w:style>
  <w:style w:type="paragraph" w:customStyle="1" w:styleId="Heading71">
    <w:name w:val="Heading 71"/>
    <w:basedOn w:val="Navaden"/>
    <w:uiPriority w:val="1"/>
    <w:rsid w:val="5BD2FF2F"/>
    <w:pPr>
      <w:tabs>
        <w:tab w:val="num" w:pos="1440"/>
      </w:tabs>
      <w:spacing w:after="200" w:line="276" w:lineRule="auto"/>
    </w:pPr>
    <w:rPr>
      <w:rFonts w:ascii="Calibri" w:eastAsia="Calibri" w:hAnsi="Calibri"/>
      <w:sz w:val="22"/>
      <w:szCs w:val="22"/>
    </w:rPr>
  </w:style>
  <w:style w:type="paragraph" w:customStyle="1" w:styleId="Heading81">
    <w:name w:val="Heading 81"/>
    <w:basedOn w:val="Navaden"/>
    <w:uiPriority w:val="1"/>
    <w:rsid w:val="5BD2FF2F"/>
    <w:pPr>
      <w:spacing w:after="200" w:line="276" w:lineRule="auto"/>
    </w:pPr>
    <w:rPr>
      <w:rFonts w:ascii="Calibri" w:eastAsia="Calibri" w:hAnsi="Calibri"/>
      <w:sz w:val="22"/>
      <w:szCs w:val="22"/>
    </w:rPr>
  </w:style>
  <w:style w:type="paragraph" w:customStyle="1" w:styleId="Heading91">
    <w:name w:val="Heading 91"/>
    <w:basedOn w:val="Navaden"/>
    <w:uiPriority w:val="1"/>
    <w:rsid w:val="5BD2FF2F"/>
    <w:pPr>
      <w:tabs>
        <w:tab w:val="num" w:pos="1440"/>
      </w:tabs>
      <w:spacing w:after="200" w:line="276" w:lineRule="auto"/>
    </w:pPr>
    <w:rPr>
      <w:rFonts w:ascii="Calibri" w:eastAsia="Calibri" w:hAnsi="Calibri"/>
      <w:sz w:val="22"/>
      <w:szCs w:val="22"/>
    </w:rPr>
  </w:style>
  <w:style w:type="paragraph" w:customStyle="1" w:styleId="Heading11">
    <w:name w:val="Heading 11"/>
    <w:basedOn w:val="Navaden"/>
    <w:uiPriority w:val="1"/>
    <w:rsid w:val="5BD2FF2F"/>
    <w:pPr>
      <w:tabs>
        <w:tab w:val="num" w:pos="390"/>
      </w:tabs>
      <w:spacing w:after="200" w:line="276" w:lineRule="auto"/>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uiPriority w:val="1"/>
    <w:rsid w:val="5BD2FF2F"/>
    <w:pPr>
      <w:spacing w:beforeAutospacing="1" w:afterAutospacing="1"/>
    </w:pPr>
  </w:style>
  <w:style w:type="paragraph" w:customStyle="1" w:styleId="Besedilo">
    <w:name w:val="Besedilo"/>
    <w:basedOn w:val="Navaden"/>
    <w:uiPriority w:val="1"/>
    <w:rsid w:val="5BD2FF2F"/>
    <w:pPr>
      <w:spacing w:line="360" w:lineRule="auto"/>
      <w:ind w:firstLine="170"/>
      <w:jc w:val="both"/>
    </w:pPr>
    <w:rPr>
      <w:rFonts w:ascii="Arial" w:hAnsi="Arial"/>
      <w:sz w:val="20"/>
      <w:szCs w:val="20"/>
    </w:rPr>
  </w:style>
  <w:style w:type="paragraph" w:customStyle="1" w:styleId="Naslov10">
    <w:name w:val="Naslov_1"/>
    <w:basedOn w:val="Navaden"/>
    <w:uiPriority w:val="1"/>
    <w:qFormat/>
    <w:rsid w:val="5BD2FF2F"/>
    <w:pPr>
      <w:spacing w:before="480" w:after="240" w:line="360" w:lineRule="auto"/>
      <w:ind w:left="284" w:hanging="284"/>
      <w:jc w:val="both"/>
    </w:pPr>
    <w:rPr>
      <w:rFonts w:ascii="Arial" w:hAnsi="Arial" w:cs="Arial"/>
      <w:i/>
      <w:iCs/>
      <w:sz w:val="20"/>
      <w:szCs w:val="20"/>
      <w:lang w:eastAsia="en-US"/>
    </w:rPr>
  </w:style>
  <w:style w:type="paragraph" w:customStyle="1" w:styleId="Besedilopika">
    <w:name w:val="Besedilo_pika"/>
    <w:basedOn w:val="Navaden"/>
    <w:uiPriority w:val="1"/>
    <w:qFormat/>
    <w:rsid w:val="5BD2FF2F"/>
    <w:pPr>
      <w:numPr>
        <w:numId w:val="13"/>
      </w:numPr>
      <w:spacing w:line="360" w:lineRule="auto"/>
      <w:ind w:left="397" w:hanging="227"/>
      <w:jc w:val="both"/>
    </w:pPr>
    <w:rPr>
      <w:rFonts w:ascii="Arial" w:hAnsi="Arial" w:cs="Arial"/>
      <w:sz w:val="20"/>
      <w:szCs w:val="20"/>
      <w:lang w:eastAsia="en-US"/>
    </w:rPr>
  </w:style>
  <w:style w:type="paragraph" w:customStyle="1" w:styleId="Naslov2">
    <w:name w:val="Naslov_2"/>
    <w:basedOn w:val="Navaden"/>
    <w:uiPriority w:val="1"/>
    <w:qFormat/>
    <w:rsid w:val="5BD2FF2F"/>
    <w:pPr>
      <w:numPr>
        <w:numId w:val="14"/>
      </w:numPr>
      <w:spacing w:before="240" w:after="120" w:line="360" w:lineRule="auto"/>
      <w:ind w:left="227" w:hanging="227"/>
    </w:pPr>
    <w:rPr>
      <w:rFonts w:ascii="Arial" w:eastAsia="Calibri" w:hAnsi="Arial" w:cs="Arial"/>
      <w:b/>
      <w:bCs/>
      <w:sz w:val="20"/>
      <w:szCs w:val="20"/>
      <w:lang w:eastAsia="en-US"/>
    </w:rPr>
  </w:style>
  <w:style w:type="paragraph" w:customStyle="1" w:styleId="Naslov3">
    <w:name w:val="Naslov_3"/>
    <w:basedOn w:val="Navaden"/>
    <w:uiPriority w:val="1"/>
    <w:qFormat/>
    <w:rsid w:val="5BD2FF2F"/>
    <w:pPr>
      <w:numPr>
        <w:numId w:val="15"/>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uiPriority w:val="1"/>
    <w:qFormat/>
    <w:rsid w:val="5BD2FF2F"/>
    <w:pPr>
      <w:numPr>
        <w:numId w:val="16"/>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uiPriority w:val="1"/>
    <w:qFormat/>
    <w:rsid w:val="5BD2FF2F"/>
    <w:pPr>
      <w:numPr>
        <w:numId w:val="17"/>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8"/>
      </w:numPr>
      <w:ind w:left="397" w:hanging="227"/>
    </w:pPr>
  </w:style>
  <w:style w:type="character" w:customStyle="1" w:styleId="highlight1">
    <w:name w:val="highlight1"/>
    <w:rsid w:val="00E74A6D"/>
    <w:rPr>
      <w:color w:val="FF0000"/>
      <w:shd w:val="clear" w:color="auto" w:fill="FFFFFF"/>
    </w:rPr>
  </w:style>
  <w:style w:type="paragraph" w:styleId="Oznaenseznam">
    <w:name w:val="List Bullet"/>
    <w:basedOn w:val="Navaden"/>
    <w:link w:val="OznaenseznamZnak"/>
    <w:uiPriority w:val="1"/>
    <w:rsid w:val="5BD2FF2F"/>
    <w:pPr>
      <w:numPr>
        <w:numId w:val="19"/>
      </w:numPr>
      <w:tabs>
        <w:tab w:val="left" w:pos="284"/>
      </w:tabs>
      <w:spacing w:line="280" w:lineRule="atLeast"/>
      <w:jc w:val="both"/>
    </w:pPr>
    <w:rPr>
      <w:rFonts w:ascii="Trebuchet MS" w:hAnsi="Trebuchet MS"/>
      <w:sz w:val="20"/>
      <w:szCs w:val="20"/>
      <w:lang w:val="en-US" w:eastAsia="en-US"/>
    </w:rPr>
  </w:style>
  <w:style w:type="character" w:customStyle="1" w:styleId="OznaenseznamZnak">
    <w:name w:val="Označen seznam Znak"/>
    <w:link w:val="Oznaenseznam"/>
    <w:uiPriority w:val="1"/>
    <w:rsid w:val="00207671"/>
    <w:rPr>
      <w:rFonts w:ascii="Trebuchet MS" w:hAnsi="Trebuchet MS"/>
      <w:lang w:val="en-US"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uiPriority w:val="1"/>
    <w:rsid w:val="5BD2FF2F"/>
    <w:pPr>
      <w:spacing w:before="60" w:after="60"/>
      <w:ind w:left="567"/>
      <w:jc w:val="both"/>
    </w:pPr>
    <w:rPr>
      <w:rFonts w:ascii="Trebuchet MS" w:hAnsi="Trebuchet MS"/>
      <w:sz w:val="22"/>
      <w:szCs w:val="22"/>
      <w:lang w:eastAsia="en-US"/>
    </w:rPr>
  </w:style>
  <w:style w:type="paragraph" w:customStyle="1" w:styleId="tocka1">
    <w:name w:val="tocka1"/>
    <w:basedOn w:val="Navaden"/>
    <w:uiPriority w:val="1"/>
    <w:rsid w:val="5BD2FF2F"/>
    <w:pPr>
      <w:tabs>
        <w:tab w:val="left" w:pos="284"/>
      </w:tabs>
      <w:spacing w:before="120" w:after="120"/>
      <w:ind w:left="284" w:hanging="284"/>
      <w:jc w:val="both"/>
    </w:pPr>
    <w:rPr>
      <w:rFonts w:ascii="Trebuchet MS" w:hAnsi="Trebuchet MS"/>
      <w:b/>
      <w:bCs/>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uiPriority w:val="1"/>
    <w:rsid w:val="5BD2FF2F"/>
    <w:pPr>
      <w:ind w:left="200" w:hanging="200"/>
      <w:jc w:val="both"/>
    </w:pPr>
    <w:rPr>
      <w:rFonts w:ascii="Calibri" w:hAnsi="Calibri"/>
      <w:sz w:val="20"/>
      <w:szCs w:val="20"/>
      <w:lang w:eastAsia="en-US"/>
    </w:rPr>
  </w:style>
  <w:style w:type="paragraph" w:styleId="Stvarnokazalo2">
    <w:name w:val="index 2"/>
    <w:basedOn w:val="Navaden"/>
    <w:next w:val="Navaden"/>
    <w:uiPriority w:val="1"/>
    <w:rsid w:val="5BD2FF2F"/>
    <w:pPr>
      <w:ind w:left="400" w:hanging="200"/>
      <w:jc w:val="both"/>
    </w:pPr>
    <w:rPr>
      <w:rFonts w:ascii="Calibri" w:hAnsi="Calibri"/>
      <w:sz w:val="20"/>
      <w:szCs w:val="20"/>
      <w:lang w:eastAsia="en-US"/>
    </w:rPr>
  </w:style>
  <w:style w:type="paragraph" w:styleId="Stvarnokazalo3">
    <w:name w:val="index 3"/>
    <w:basedOn w:val="Navaden"/>
    <w:next w:val="Navaden"/>
    <w:uiPriority w:val="1"/>
    <w:rsid w:val="5BD2FF2F"/>
    <w:pPr>
      <w:ind w:left="600" w:hanging="200"/>
      <w:jc w:val="both"/>
    </w:pPr>
    <w:rPr>
      <w:rFonts w:ascii="Calibri" w:hAnsi="Calibri"/>
      <w:sz w:val="20"/>
      <w:szCs w:val="20"/>
      <w:lang w:eastAsia="en-US"/>
    </w:rPr>
  </w:style>
  <w:style w:type="paragraph" w:styleId="Stvarnokazalo4">
    <w:name w:val="index 4"/>
    <w:basedOn w:val="Navaden"/>
    <w:next w:val="Navaden"/>
    <w:uiPriority w:val="1"/>
    <w:rsid w:val="5BD2FF2F"/>
    <w:pPr>
      <w:ind w:left="800" w:hanging="200"/>
      <w:jc w:val="both"/>
    </w:pPr>
    <w:rPr>
      <w:rFonts w:ascii="Calibri" w:hAnsi="Calibri"/>
      <w:sz w:val="20"/>
      <w:szCs w:val="20"/>
      <w:lang w:eastAsia="en-US"/>
    </w:rPr>
  </w:style>
  <w:style w:type="paragraph" w:styleId="Stvarnokazalo5">
    <w:name w:val="index 5"/>
    <w:basedOn w:val="Navaden"/>
    <w:next w:val="Navaden"/>
    <w:uiPriority w:val="1"/>
    <w:rsid w:val="5BD2FF2F"/>
    <w:pPr>
      <w:ind w:left="1000" w:hanging="200"/>
      <w:jc w:val="both"/>
    </w:pPr>
    <w:rPr>
      <w:rFonts w:ascii="Calibri" w:hAnsi="Calibri"/>
      <w:sz w:val="20"/>
      <w:szCs w:val="20"/>
      <w:lang w:eastAsia="en-US"/>
    </w:rPr>
  </w:style>
  <w:style w:type="paragraph" w:styleId="Stvarnokazalo6">
    <w:name w:val="index 6"/>
    <w:basedOn w:val="Navaden"/>
    <w:next w:val="Navaden"/>
    <w:uiPriority w:val="1"/>
    <w:rsid w:val="5BD2FF2F"/>
    <w:pPr>
      <w:ind w:left="1200" w:hanging="200"/>
      <w:jc w:val="both"/>
    </w:pPr>
    <w:rPr>
      <w:rFonts w:ascii="Calibri" w:hAnsi="Calibri"/>
      <w:sz w:val="20"/>
      <w:szCs w:val="20"/>
      <w:lang w:eastAsia="en-US"/>
    </w:rPr>
  </w:style>
  <w:style w:type="paragraph" w:styleId="Stvarnokazalo7">
    <w:name w:val="index 7"/>
    <w:basedOn w:val="Navaden"/>
    <w:next w:val="Navaden"/>
    <w:uiPriority w:val="1"/>
    <w:rsid w:val="5BD2FF2F"/>
    <w:pPr>
      <w:ind w:left="1400" w:hanging="200"/>
      <w:jc w:val="both"/>
    </w:pPr>
    <w:rPr>
      <w:rFonts w:ascii="Calibri" w:hAnsi="Calibri"/>
      <w:sz w:val="20"/>
      <w:szCs w:val="20"/>
      <w:lang w:eastAsia="en-US"/>
    </w:rPr>
  </w:style>
  <w:style w:type="paragraph" w:styleId="Stvarnokazalo8">
    <w:name w:val="index 8"/>
    <w:basedOn w:val="Navaden"/>
    <w:next w:val="Navaden"/>
    <w:uiPriority w:val="1"/>
    <w:rsid w:val="5BD2FF2F"/>
    <w:pPr>
      <w:ind w:left="1600" w:hanging="200"/>
      <w:jc w:val="both"/>
    </w:pPr>
    <w:rPr>
      <w:rFonts w:ascii="Calibri" w:hAnsi="Calibri"/>
      <w:sz w:val="20"/>
      <w:szCs w:val="20"/>
      <w:lang w:eastAsia="en-US"/>
    </w:rPr>
  </w:style>
  <w:style w:type="paragraph" w:styleId="Stvarnokazalo9">
    <w:name w:val="index 9"/>
    <w:basedOn w:val="Navaden"/>
    <w:next w:val="Navaden"/>
    <w:uiPriority w:val="1"/>
    <w:rsid w:val="5BD2FF2F"/>
    <w:pPr>
      <w:ind w:left="1800" w:hanging="200"/>
      <w:jc w:val="both"/>
    </w:pPr>
    <w:rPr>
      <w:rFonts w:ascii="Calibri" w:hAnsi="Calibri"/>
      <w:sz w:val="20"/>
      <w:szCs w:val="20"/>
      <w:lang w:eastAsia="en-US"/>
    </w:rPr>
  </w:style>
  <w:style w:type="paragraph" w:styleId="Stvarnokazalo-naslov">
    <w:name w:val="index heading"/>
    <w:basedOn w:val="Navaden"/>
    <w:next w:val="Stvarnokazalo1"/>
    <w:uiPriority w:val="1"/>
    <w:rsid w:val="5BD2FF2F"/>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5BD2FF2F"/>
    <w:pPr>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uiPriority w:val="1"/>
    <w:rsid w:val="5BD2FF2F"/>
    <w:pPr>
      <w:spacing w:beforeAutospacing="1" w:afterAutospacing="1"/>
    </w:pPr>
  </w:style>
  <w:style w:type="paragraph" w:customStyle="1" w:styleId="Odstavekseznama1">
    <w:name w:val="Odstavek seznama1"/>
    <w:basedOn w:val="Navaden"/>
    <w:uiPriority w:val="34"/>
    <w:qFormat/>
    <w:rsid w:val="5BD2FF2F"/>
    <w:pPr>
      <w:ind w:left="708"/>
    </w:pPr>
    <w:rPr>
      <w:lang w:eastAsia="ar-SA"/>
    </w:rPr>
  </w:style>
  <w:style w:type="paragraph" w:customStyle="1" w:styleId="Point0number">
    <w:name w:val="Point 0 (number)"/>
    <w:basedOn w:val="Navaden"/>
    <w:uiPriority w:val="1"/>
    <w:rsid w:val="5BD2FF2F"/>
    <w:pPr>
      <w:numPr>
        <w:numId w:val="22"/>
      </w:numPr>
      <w:tabs>
        <w:tab w:val="clear" w:pos="850"/>
        <w:tab w:val="num" w:pos="360"/>
      </w:tabs>
      <w:spacing w:before="120" w:after="120"/>
      <w:ind w:left="0" w:firstLine="0"/>
      <w:jc w:val="both"/>
    </w:pPr>
    <w:rPr>
      <w:rFonts w:eastAsia="Calibri"/>
      <w:lang w:bidi="sl-SI"/>
    </w:rPr>
  </w:style>
  <w:style w:type="paragraph" w:customStyle="1" w:styleId="Point1number">
    <w:name w:val="Point 1 (number)"/>
    <w:basedOn w:val="Navaden"/>
    <w:uiPriority w:val="1"/>
    <w:rsid w:val="5BD2FF2F"/>
    <w:pPr>
      <w:numPr>
        <w:ilvl w:val="2"/>
        <w:numId w:val="22"/>
      </w:numPr>
      <w:tabs>
        <w:tab w:val="clear" w:pos="1417"/>
        <w:tab w:val="num" w:pos="360"/>
      </w:tabs>
      <w:spacing w:before="120" w:after="120"/>
      <w:ind w:left="0" w:firstLine="0"/>
      <w:jc w:val="both"/>
    </w:pPr>
    <w:rPr>
      <w:rFonts w:eastAsia="Calibri"/>
      <w:lang w:bidi="sl-SI"/>
    </w:rPr>
  </w:style>
  <w:style w:type="paragraph" w:customStyle="1" w:styleId="Point2number">
    <w:name w:val="Point 2 (number)"/>
    <w:basedOn w:val="Navaden"/>
    <w:uiPriority w:val="1"/>
    <w:rsid w:val="5BD2FF2F"/>
    <w:pPr>
      <w:tabs>
        <w:tab w:val="num" w:pos="360"/>
      </w:tabs>
      <w:spacing w:before="120" w:after="120"/>
      <w:jc w:val="both"/>
    </w:pPr>
    <w:rPr>
      <w:rFonts w:eastAsia="Calibri"/>
      <w:lang w:bidi="sl-SI"/>
    </w:rPr>
  </w:style>
  <w:style w:type="paragraph" w:customStyle="1" w:styleId="Point3number">
    <w:name w:val="Point 3 (number)"/>
    <w:basedOn w:val="Navaden"/>
    <w:uiPriority w:val="1"/>
    <w:rsid w:val="5BD2FF2F"/>
    <w:pPr>
      <w:tabs>
        <w:tab w:val="num" w:pos="360"/>
      </w:tabs>
      <w:spacing w:before="120" w:after="120"/>
      <w:jc w:val="both"/>
    </w:pPr>
    <w:rPr>
      <w:rFonts w:eastAsia="Calibri"/>
      <w:lang w:bidi="sl-SI"/>
    </w:rPr>
  </w:style>
  <w:style w:type="paragraph" w:customStyle="1" w:styleId="Point0letter">
    <w:name w:val="Point 0 (letter)"/>
    <w:basedOn w:val="Navaden"/>
    <w:uiPriority w:val="1"/>
    <w:rsid w:val="5BD2FF2F"/>
    <w:pPr>
      <w:tabs>
        <w:tab w:val="num" w:pos="360"/>
      </w:tabs>
      <w:spacing w:before="120" w:after="120"/>
      <w:jc w:val="both"/>
    </w:pPr>
    <w:rPr>
      <w:rFonts w:eastAsia="Calibri"/>
      <w:lang w:bidi="sl-SI"/>
    </w:rPr>
  </w:style>
  <w:style w:type="paragraph" w:customStyle="1" w:styleId="Point1letter">
    <w:name w:val="Point 1 (letter)"/>
    <w:basedOn w:val="Navaden"/>
    <w:uiPriority w:val="1"/>
    <w:rsid w:val="5BD2FF2F"/>
    <w:pPr>
      <w:tabs>
        <w:tab w:val="num" w:pos="360"/>
      </w:tabs>
      <w:spacing w:before="120" w:after="120"/>
      <w:jc w:val="both"/>
    </w:pPr>
    <w:rPr>
      <w:rFonts w:eastAsia="Calibri"/>
      <w:lang w:bidi="sl-SI"/>
    </w:rPr>
  </w:style>
  <w:style w:type="paragraph" w:customStyle="1" w:styleId="Point2letter">
    <w:name w:val="Point 2 (letter)"/>
    <w:basedOn w:val="Navaden"/>
    <w:uiPriority w:val="1"/>
    <w:rsid w:val="5BD2FF2F"/>
    <w:pPr>
      <w:tabs>
        <w:tab w:val="num" w:pos="360"/>
      </w:tabs>
      <w:spacing w:before="120" w:after="120"/>
      <w:jc w:val="both"/>
    </w:pPr>
    <w:rPr>
      <w:rFonts w:eastAsia="Calibri"/>
      <w:lang w:bidi="sl-SI"/>
    </w:rPr>
  </w:style>
  <w:style w:type="paragraph" w:customStyle="1" w:styleId="Point3letter">
    <w:name w:val="Point 3 (letter)"/>
    <w:basedOn w:val="Navaden"/>
    <w:uiPriority w:val="1"/>
    <w:rsid w:val="5BD2FF2F"/>
    <w:pPr>
      <w:tabs>
        <w:tab w:val="num" w:pos="360"/>
      </w:tabs>
      <w:spacing w:before="120" w:after="120"/>
      <w:jc w:val="both"/>
    </w:pPr>
    <w:rPr>
      <w:rFonts w:eastAsia="Calibri"/>
      <w:lang w:bidi="sl-SI"/>
    </w:rPr>
  </w:style>
  <w:style w:type="paragraph" w:customStyle="1" w:styleId="Point4letter">
    <w:name w:val="Point 4 (letter)"/>
    <w:basedOn w:val="Navaden"/>
    <w:uiPriority w:val="1"/>
    <w:rsid w:val="5BD2FF2F"/>
    <w:pPr>
      <w:tabs>
        <w:tab w:val="num" w:pos="360"/>
      </w:tabs>
      <w:spacing w:before="120" w:after="120"/>
      <w:jc w:val="both"/>
    </w:pPr>
    <w:rPr>
      <w:rFonts w:eastAsia="Calibri"/>
      <w:lang w:bidi="sl-SI"/>
    </w:rPr>
  </w:style>
  <w:style w:type="paragraph" w:customStyle="1" w:styleId="Telobesedila22">
    <w:name w:val="Telo besedila 22"/>
    <w:basedOn w:val="Navaden"/>
    <w:uiPriority w:val="1"/>
    <w:rsid w:val="5BD2FF2F"/>
    <w:pPr>
      <w:jc w:val="both"/>
    </w:pPr>
    <w:rPr>
      <w:b/>
      <w:bCs/>
      <w:sz w:val="22"/>
      <w:szCs w:val="22"/>
      <w:lang w:eastAsia="en-US"/>
    </w:rPr>
  </w:style>
  <w:style w:type="paragraph" w:customStyle="1" w:styleId="Telobesedila32">
    <w:name w:val="Telo besedila 32"/>
    <w:basedOn w:val="Navaden"/>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customStyle="1" w:styleId="BodyTextIndent21">
    <w:name w:val="Body Text Indent 21"/>
    <w:basedOn w:val="Navaden"/>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rPr>
  </w:style>
  <w:style w:type="paragraph" w:customStyle="1" w:styleId="xl24">
    <w:name w:val="xl24"/>
    <w:basedOn w:val="Navaden"/>
    <w:uiPriority w:val="1"/>
    <w:rsid w:val="5BD2FF2F"/>
    <w:pPr>
      <w:spacing w:before="100" w:after="100"/>
    </w:pPr>
    <w:rPr>
      <w:rFonts w:ascii="Arial" w:hAnsi="Arial"/>
    </w:rPr>
  </w:style>
  <w:style w:type="paragraph" w:styleId="Navaden-zamik">
    <w:name w:val="Normal Indent"/>
    <w:basedOn w:val="Navaden"/>
    <w:uiPriority w:val="1"/>
    <w:rsid w:val="5BD2FF2F"/>
    <w:pPr>
      <w:tabs>
        <w:tab w:val="num" w:pos="360"/>
      </w:tabs>
      <w:ind w:left="340" w:hanging="340"/>
    </w:pPr>
    <w:rPr>
      <w:sz w:val="22"/>
      <w:szCs w:val="22"/>
    </w:rPr>
  </w:style>
  <w:style w:type="paragraph" w:styleId="Telobesedila-zamik3">
    <w:name w:val="Body Text Indent 3"/>
    <w:basedOn w:val="Navaden"/>
    <w:link w:val="Telobesedila-zamik3Znak"/>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uiPriority w:val="1"/>
    <w:rsid w:val="5BD2FF2F"/>
    <w:pPr>
      <w:tabs>
        <w:tab w:val="left" w:pos="567"/>
      </w:tabs>
      <w:spacing w:before="120"/>
      <w:ind w:left="567" w:hanging="567"/>
      <w:jc w:val="both"/>
    </w:pPr>
    <w:rPr>
      <w:rFonts w:ascii="Arial" w:hAnsi="Arial"/>
      <w:sz w:val="20"/>
      <w:szCs w:val="20"/>
    </w:rPr>
  </w:style>
  <w:style w:type="paragraph" w:customStyle="1" w:styleId="kriterij">
    <w:name w:val="kriterij"/>
    <w:basedOn w:val="Navaden"/>
    <w:uiPriority w:val="1"/>
    <w:rsid w:val="5BD2FF2F"/>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bCs/>
    </w:rPr>
  </w:style>
  <w:style w:type="paragraph" w:customStyle="1" w:styleId="alineje">
    <w:name w:val="alineje"/>
    <w:basedOn w:val="Navaden"/>
    <w:uiPriority w:val="1"/>
    <w:rsid w:val="5BD2FF2F"/>
    <w:pPr>
      <w:tabs>
        <w:tab w:val="num" w:pos="360"/>
      </w:tabs>
      <w:ind w:left="284" w:hanging="284"/>
    </w:pPr>
  </w:style>
  <w:style w:type="paragraph" w:customStyle="1" w:styleId="PlainText1">
    <w:name w:val="Plain Text1"/>
    <w:basedOn w:val="Navaden"/>
    <w:uiPriority w:val="1"/>
    <w:rsid w:val="5BD2FF2F"/>
    <w:pPr>
      <w:widowControl w:val="0"/>
    </w:pPr>
    <w:rPr>
      <w:sz w:val="20"/>
      <w:szCs w:val="20"/>
    </w:rPr>
  </w:style>
  <w:style w:type="paragraph" w:customStyle="1" w:styleId="Standardtho">
    <w:name w:val="Standardtho"/>
    <w:basedOn w:val="Navaden"/>
    <w:uiPriority w:val="1"/>
    <w:rsid w:val="5BD2FF2F"/>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Znak">
    <w:name w:val="Body Text 3 Znak"/>
    <w:link w:val="BodyText33"/>
    <w:rsid w:val="00415C51"/>
    <w:rPr>
      <w:sz w:val="24"/>
    </w:rPr>
  </w:style>
  <w:style w:type="paragraph" w:customStyle="1" w:styleId="BodyText32">
    <w:name w:val="Body Text 32"/>
    <w:basedOn w:val="Navaden"/>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themeColor="text1"/>
    </w:rPr>
  </w:style>
  <w:style w:type="paragraph" w:customStyle="1" w:styleId="BodyText24">
    <w:name w:val="Body Text 24"/>
    <w:basedOn w:val="Navaden"/>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bCs/>
    </w:rPr>
  </w:style>
  <w:style w:type="paragraph" w:styleId="HTML-oblikovano">
    <w:name w:val="HTML Preformatted"/>
    <w:basedOn w:val="Navaden"/>
    <w:link w:val="HTML-oblikovanoZnak"/>
    <w:uiPriority w:val="1"/>
    <w:rsid w:val="5BD2F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themeColor="text1"/>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uiPriority w:val="1"/>
    <w:rsid w:val="5BD2FF2F"/>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uiPriority w:val="1"/>
    <w:rsid w:val="5BD2FF2F"/>
    <w:pPr>
      <w:pBdr>
        <w:top w:val="single" w:sz="4" w:space="0" w:color="auto"/>
        <w:left w:val="single" w:sz="4" w:space="0" w:color="auto"/>
        <w:bottom w:val="single" w:sz="4" w:space="0" w:color="auto"/>
        <w:right w:val="single" w:sz="4" w:space="0" w:color="auto"/>
      </w:pBdr>
      <w:spacing w:beforeAutospacing="1" w:afterAutospacing="1"/>
    </w:pPr>
    <w:rPr>
      <w:color w:val="000000" w:themeColor="text1"/>
    </w:rPr>
  </w:style>
  <w:style w:type="paragraph" w:customStyle="1" w:styleId="xl66">
    <w:name w:val="xl66"/>
    <w:basedOn w:val="Navaden"/>
    <w:uiPriority w:val="1"/>
    <w:rsid w:val="5BD2FF2F"/>
    <w:pPr>
      <w:pBdr>
        <w:top w:val="single" w:sz="4" w:space="0" w:color="auto"/>
        <w:left w:val="single" w:sz="4" w:space="0" w:color="auto"/>
        <w:right w:val="single" w:sz="4" w:space="0" w:color="auto"/>
      </w:pBdr>
      <w:shd w:val="clear" w:color="auto" w:fill="C0C0C0"/>
      <w:spacing w:beforeAutospacing="1" w:afterAutospacing="1"/>
      <w:jc w:val="center"/>
    </w:pPr>
    <w:rPr>
      <w:color w:val="000000" w:themeColor="text1"/>
    </w:rPr>
  </w:style>
  <w:style w:type="paragraph" w:customStyle="1" w:styleId="xl67">
    <w:name w:val="xl67"/>
    <w:basedOn w:val="Navaden"/>
    <w:uiPriority w:val="1"/>
    <w:rsid w:val="5BD2FF2F"/>
    <w:pPr>
      <w:pBdr>
        <w:top w:val="single" w:sz="4" w:space="0" w:color="auto"/>
        <w:left w:val="single" w:sz="4" w:space="0" w:color="auto"/>
        <w:bottom w:val="single" w:sz="4" w:space="0" w:color="auto"/>
        <w:right w:val="single" w:sz="4" w:space="0" w:color="auto"/>
      </w:pBdr>
      <w:spacing w:beforeAutospacing="1" w:afterAutospacing="1"/>
    </w:pPr>
  </w:style>
  <w:style w:type="paragraph" w:customStyle="1" w:styleId="xl68">
    <w:name w:val="xl68"/>
    <w:basedOn w:val="Navaden"/>
    <w:uiPriority w:val="1"/>
    <w:rsid w:val="5BD2FF2F"/>
    <w:pPr>
      <w:pBdr>
        <w:top w:val="single" w:sz="4" w:space="0" w:color="auto"/>
        <w:left w:val="single" w:sz="4" w:space="0" w:color="auto"/>
        <w:right w:val="single" w:sz="4" w:space="0" w:color="auto"/>
      </w:pBdr>
      <w:shd w:val="clear" w:color="auto" w:fill="C0C0C0"/>
      <w:spacing w:beforeAutospacing="1" w:afterAutospacing="1"/>
      <w:jc w:val="center"/>
    </w:pPr>
    <w:rPr>
      <w:color w:val="000000" w:themeColor="text1"/>
    </w:rPr>
  </w:style>
  <w:style w:type="paragraph" w:customStyle="1" w:styleId="xl69">
    <w:name w:val="xl69"/>
    <w:basedOn w:val="Navaden"/>
    <w:uiPriority w:val="1"/>
    <w:rsid w:val="5BD2FF2F"/>
    <w:pPr>
      <w:pBdr>
        <w:top w:val="single" w:sz="4" w:space="0" w:color="auto"/>
        <w:left w:val="single" w:sz="4" w:space="0" w:color="auto"/>
        <w:bottom w:val="single" w:sz="4" w:space="0" w:color="auto"/>
        <w:right w:val="single" w:sz="4" w:space="0" w:color="auto"/>
      </w:pBdr>
      <w:spacing w:beforeAutospacing="1" w:afterAutospacing="1"/>
    </w:pPr>
    <w:rPr>
      <w:color w:val="000000" w:themeColor="text1"/>
    </w:rPr>
  </w:style>
  <w:style w:type="paragraph" w:customStyle="1" w:styleId="xl70">
    <w:name w:val="xl70"/>
    <w:basedOn w:val="Navaden"/>
    <w:uiPriority w:val="1"/>
    <w:rsid w:val="5BD2FF2F"/>
    <w:pPr>
      <w:pBdr>
        <w:top w:val="single" w:sz="4" w:space="0" w:color="auto"/>
        <w:left w:val="single" w:sz="4" w:space="0" w:color="auto"/>
        <w:bottom w:val="single" w:sz="4" w:space="0" w:color="auto"/>
        <w:right w:val="single" w:sz="4" w:space="0" w:color="auto"/>
      </w:pBdr>
      <w:spacing w:beforeAutospacing="1" w:afterAutospacing="1"/>
    </w:pPr>
  </w:style>
  <w:style w:type="paragraph" w:customStyle="1" w:styleId="xl71">
    <w:name w:val="xl71"/>
    <w:basedOn w:val="Navaden"/>
    <w:uiPriority w:val="1"/>
    <w:rsid w:val="5BD2FF2F"/>
    <w:pPr>
      <w:pBdr>
        <w:top w:val="single" w:sz="4" w:space="0" w:color="auto"/>
        <w:left w:val="single" w:sz="4" w:space="0" w:color="auto"/>
        <w:bottom w:val="single" w:sz="4" w:space="0" w:color="auto"/>
        <w:right w:val="single" w:sz="4" w:space="0" w:color="auto"/>
      </w:pBdr>
      <w:spacing w:beforeAutospacing="1" w:afterAutospacing="1"/>
    </w:pPr>
  </w:style>
  <w:style w:type="paragraph" w:customStyle="1" w:styleId="xl72">
    <w:name w:val="xl72"/>
    <w:basedOn w:val="Navaden"/>
    <w:uiPriority w:val="1"/>
    <w:rsid w:val="5BD2FF2F"/>
    <w:pPr>
      <w:spacing w:beforeAutospacing="1" w:afterAutospacing="1"/>
    </w:pPr>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uiPriority w:val="1"/>
    <w:rsid w:val="5BD2FF2F"/>
    <w:rPr>
      <w:rFonts w:ascii="Calibri" w:eastAsiaTheme="minorEastAsia" w:hAnsi="Calibri" w:cs="Calibri"/>
      <w:sz w:val="22"/>
      <w:szCs w:val="22"/>
    </w:rPr>
  </w:style>
  <w:style w:type="paragraph" w:customStyle="1" w:styleId="odstavek">
    <w:name w:val="odstavek"/>
    <w:basedOn w:val="Navaden"/>
    <w:uiPriority w:val="1"/>
    <w:rsid w:val="5BD2FF2F"/>
    <w:pPr>
      <w:spacing w:beforeAutospacing="1" w:afterAutospacing="1"/>
    </w:pPr>
  </w:style>
  <w:style w:type="paragraph" w:customStyle="1" w:styleId="alineazaodstavkom">
    <w:name w:val="alineazaodstavkom"/>
    <w:basedOn w:val="Navaden"/>
    <w:uiPriority w:val="1"/>
    <w:rsid w:val="5BD2FF2F"/>
    <w:pPr>
      <w:spacing w:beforeAutospacing="1" w:afterAutospacing="1"/>
    </w:pPr>
  </w:style>
  <w:style w:type="paragraph" w:customStyle="1" w:styleId="privzetiodstavek">
    <w:name w:val="privzetiodstavek"/>
    <w:basedOn w:val="Navaden"/>
    <w:link w:val="privzetiodstavekZnak"/>
    <w:uiPriority w:val="1"/>
    <w:qFormat/>
    <w:rsid w:val="5BD2FF2F"/>
    <w:pPr>
      <w:spacing w:after="120" w:line="276" w:lineRule="auto"/>
      <w:jc w:val="both"/>
    </w:pPr>
    <w:rPr>
      <w:rFonts w:ascii="Arial" w:eastAsiaTheme="minorEastAsia" w:hAnsi="Arial" w:cs="Arial"/>
      <w:sz w:val="22"/>
      <w:szCs w:val="22"/>
      <w:lang w:eastAsia="en-US"/>
    </w:rPr>
  </w:style>
  <w:style w:type="character" w:customStyle="1" w:styleId="privzetiodstavekZnak">
    <w:name w:val="privzetiodstavek Znak"/>
    <w:basedOn w:val="Privzetapisavaodstavka"/>
    <w:link w:val="privzetiodstavek"/>
    <w:rsid w:val="004C3DB2"/>
    <w:rPr>
      <w:rFonts w:ascii="Arial" w:eastAsiaTheme="minorHAnsi" w:hAnsi="Arial" w:cs="Arial"/>
      <w:sz w:val="22"/>
      <w:szCs w:val="24"/>
      <w:lang w:eastAsia="en-US"/>
    </w:rPr>
  </w:style>
  <w:style w:type="character" w:customStyle="1" w:styleId="markedcontent">
    <w:name w:val="markedcontent"/>
    <w:basedOn w:val="Privzetapisavaodstavka"/>
    <w:rsid w:val="00036E85"/>
  </w:style>
  <w:style w:type="paragraph" w:customStyle="1" w:styleId="Style15">
    <w:name w:val="Style15"/>
    <w:basedOn w:val="Navaden"/>
    <w:uiPriority w:val="99"/>
    <w:rsid w:val="5BD2FF2F"/>
    <w:pPr>
      <w:widowControl w:val="0"/>
      <w:spacing w:line="235" w:lineRule="exact"/>
      <w:jc w:val="both"/>
    </w:pPr>
    <w:rPr>
      <w:rFonts w:ascii="Arial" w:eastAsiaTheme="minorEastAsia" w:hAnsi="Arial" w:cs="Arial"/>
    </w:rPr>
  </w:style>
  <w:style w:type="character" w:customStyle="1" w:styleId="FontStyle31">
    <w:name w:val="Font Style31"/>
    <w:basedOn w:val="Privzetapisavaodstavka"/>
    <w:uiPriority w:val="99"/>
    <w:rsid w:val="00126BF8"/>
    <w:rPr>
      <w:rFonts w:ascii="Arial" w:hAnsi="Arial" w:cs="Arial"/>
      <w:b/>
      <w:bCs/>
      <w:sz w:val="18"/>
      <w:szCs w:val="18"/>
    </w:rPr>
  </w:style>
  <w:style w:type="character" w:customStyle="1" w:styleId="fontstyle01">
    <w:name w:val="fontstyle01"/>
    <w:basedOn w:val="Privzetapisavaodstavka"/>
    <w:rsid w:val="00B425D0"/>
    <w:rPr>
      <w:rFonts w:ascii="CIDFont+F2" w:hAnsi="CIDFont+F2" w:hint="default"/>
      <w:b w:val="0"/>
      <w:bCs w:val="0"/>
      <w:i w:val="0"/>
      <w:iCs w:val="0"/>
      <w:color w:val="000000"/>
      <w:sz w:val="22"/>
      <w:szCs w:val="22"/>
    </w:rPr>
  </w:style>
  <w:style w:type="character" w:customStyle="1" w:styleId="cf01">
    <w:name w:val="cf01"/>
    <w:basedOn w:val="Privzetapisavaodstavka"/>
    <w:rsid w:val="00673B6E"/>
    <w:rPr>
      <w:rFonts w:ascii="Segoe UI" w:hAnsi="Segoe UI" w:cs="Segoe UI" w:hint="default"/>
      <w:sz w:val="18"/>
      <w:szCs w:val="18"/>
    </w:rPr>
  </w:style>
  <w:style w:type="character" w:customStyle="1" w:styleId="cf11">
    <w:name w:val="cf11"/>
    <w:basedOn w:val="Privzetapisavaodstavka"/>
    <w:rsid w:val="00673B6E"/>
    <w:rPr>
      <w:rFonts w:ascii="Segoe UI" w:hAnsi="Segoe UI" w:cs="Segoe UI" w:hint="default"/>
      <w:sz w:val="18"/>
      <w:szCs w:val="18"/>
    </w:rPr>
  </w:style>
  <w:style w:type="paragraph" w:customStyle="1" w:styleId="pf0">
    <w:name w:val="pf0"/>
    <w:basedOn w:val="Navaden"/>
    <w:rsid w:val="5BD2FF2F"/>
    <w:pPr>
      <w:spacing w:beforeAutospacing="1" w:afterAutospacing="1"/>
    </w:pPr>
  </w:style>
  <w:style w:type="paragraph" w:customStyle="1" w:styleId="xxmsonormal">
    <w:name w:val="x_xmsonormal"/>
    <w:basedOn w:val="Navaden"/>
    <w:rsid w:val="003F76BC"/>
    <w:rPr>
      <w:rFonts w:ascii="Calibri" w:eastAsiaTheme="minorHAnsi" w:hAnsi="Calibri" w:cs="Calibri"/>
      <w:sz w:val="22"/>
      <w:szCs w:val="22"/>
    </w:rPr>
  </w:style>
  <w:style w:type="paragraph" w:customStyle="1" w:styleId="Style2">
    <w:name w:val="Style2"/>
    <w:basedOn w:val="Navaden"/>
    <w:uiPriority w:val="99"/>
    <w:rsid w:val="006A078C"/>
    <w:pPr>
      <w:spacing w:after="120" w:line="260" w:lineRule="exact"/>
      <w:jc w:val="both"/>
    </w:pPr>
    <w:rPr>
      <w:rFonts w:ascii="Arial" w:eastAsiaTheme="minorEastAsia" w:hAnsi="Arial" w:cs="Arial"/>
    </w:rPr>
  </w:style>
  <w:style w:type="character" w:customStyle="1" w:styleId="FontStyle32">
    <w:name w:val="Font Style32"/>
    <w:uiPriority w:val="99"/>
    <w:rsid w:val="009D0237"/>
    <w:rPr>
      <w:rFonts w:ascii="Arial" w:hAnsi="Arial" w:cs="Arial"/>
      <w:b/>
      <w:bCs/>
      <w:i/>
      <w:iCs/>
      <w:sz w:val="18"/>
      <w:szCs w:val="18"/>
    </w:rPr>
  </w:style>
  <w:style w:type="character" w:styleId="Nerazreenaomemba">
    <w:name w:val="Unresolved Mention"/>
    <w:basedOn w:val="Privzetapisavaodstavka"/>
    <w:uiPriority w:val="99"/>
    <w:semiHidden/>
    <w:unhideWhenUsed/>
    <w:rsid w:val="00FD493E"/>
    <w:rPr>
      <w:color w:val="605E5C"/>
      <w:shd w:val="clear" w:color="auto" w:fill="E1DFDD"/>
    </w:rPr>
  </w:style>
  <w:style w:type="paragraph" w:customStyle="1" w:styleId="Slog1">
    <w:name w:val="Slog1"/>
    <w:basedOn w:val="Navaden"/>
    <w:rsid w:val="000D293D"/>
    <w:pPr>
      <w:numPr>
        <w:numId w:val="38"/>
      </w:numPr>
      <w:suppressAutoHyphens/>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8656">
      <w:bodyDiv w:val="1"/>
      <w:marLeft w:val="0"/>
      <w:marRight w:val="0"/>
      <w:marTop w:val="0"/>
      <w:marBottom w:val="0"/>
      <w:divBdr>
        <w:top w:val="none" w:sz="0" w:space="0" w:color="auto"/>
        <w:left w:val="none" w:sz="0" w:space="0" w:color="auto"/>
        <w:bottom w:val="none" w:sz="0" w:space="0" w:color="auto"/>
        <w:right w:val="none" w:sz="0" w:space="0" w:color="auto"/>
      </w:divBdr>
    </w:div>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397166927">
      <w:bodyDiv w:val="1"/>
      <w:marLeft w:val="0"/>
      <w:marRight w:val="0"/>
      <w:marTop w:val="0"/>
      <w:marBottom w:val="0"/>
      <w:divBdr>
        <w:top w:val="none" w:sz="0" w:space="0" w:color="auto"/>
        <w:left w:val="none" w:sz="0" w:space="0" w:color="auto"/>
        <w:bottom w:val="none" w:sz="0" w:space="0" w:color="auto"/>
        <w:right w:val="none" w:sz="0" w:space="0" w:color="auto"/>
      </w:divBdr>
    </w:div>
    <w:div w:id="464547398">
      <w:bodyDiv w:val="1"/>
      <w:marLeft w:val="0"/>
      <w:marRight w:val="0"/>
      <w:marTop w:val="0"/>
      <w:marBottom w:val="0"/>
      <w:divBdr>
        <w:top w:val="none" w:sz="0" w:space="0" w:color="auto"/>
        <w:left w:val="none" w:sz="0" w:space="0" w:color="auto"/>
        <w:bottom w:val="none" w:sz="0" w:space="0" w:color="auto"/>
        <w:right w:val="none" w:sz="0" w:space="0" w:color="auto"/>
      </w:divBdr>
    </w:div>
    <w:div w:id="665522818">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109542680">
      <w:bodyDiv w:val="1"/>
      <w:marLeft w:val="0"/>
      <w:marRight w:val="0"/>
      <w:marTop w:val="0"/>
      <w:marBottom w:val="0"/>
      <w:divBdr>
        <w:top w:val="none" w:sz="0" w:space="0" w:color="auto"/>
        <w:left w:val="none" w:sz="0" w:space="0" w:color="auto"/>
        <w:bottom w:val="none" w:sz="0" w:space="0" w:color="auto"/>
        <w:right w:val="none" w:sz="0" w:space="0" w:color="auto"/>
      </w:divBdr>
    </w:div>
    <w:div w:id="1338535868">
      <w:bodyDiv w:val="1"/>
      <w:marLeft w:val="0"/>
      <w:marRight w:val="0"/>
      <w:marTop w:val="0"/>
      <w:marBottom w:val="0"/>
      <w:divBdr>
        <w:top w:val="none" w:sz="0" w:space="0" w:color="auto"/>
        <w:left w:val="none" w:sz="0" w:space="0" w:color="auto"/>
        <w:bottom w:val="none" w:sz="0" w:space="0" w:color="auto"/>
        <w:right w:val="none" w:sz="0" w:space="0" w:color="auto"/>
      </w:divBdr>
    </w:div>
    <w:div w:id="1680422846">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1983539504">
      <w:bodyDiv w:val="1"/>
      <w:marLeft w:val="0"/>
      <w:marRight w:val="0"/>
      <w:marTop w:val="0"/>
      <w:marBottom w:val="0"/>
      <w:divBdr>
        <w:top w:val="none" w:sz="0" w:space="0" w:color="auto"/>
        <w:left w:val="none" w:sz="0" w:space="0" w:color="auto"/>
        <w:bottom w:val="none" w:sz="0" w:space="0" w:color="auto"/>
        <w:right w:val="none" w:sz="0" w:space="0" w:color="auto"/>
      </w:divBdr>
    </w:div>
    <w:div w:id="2090151248">
      <w:bodyDiv w:val="1"/>
      <w:marLeft w:val="0"/>
      <w:marRight w:val="0"/>
      <w:marTop w:val="0"/>
      <w:marBottom w:val="0"/>
      <w:divBdr>
        <w:top w:val="none" w:sz="0" w:space="0" w:color="auto"/>
        <w:left w:val="none" w:sz="0" w:space="0" w:color="auto"/>
        <w:bottom w:val="none" w:sz="0" w:space="0" w:color="auto"/>
        <w:right w:val="none" w:sz="0" w:space="0" w:color="auto"/>
      </w:divBdr>
    </w:div>
    <w:div w:id="209272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26" Type="http://schemas.openxmlformats.org/officeDocument/2006/relationships/footer" Target="footer2.xml"/><Relationship Id="rId39" Type="http://schemas.openxmlformats.org/officeDocument/2006/relationships/header" Target="header3.xml"/><Relationship Id="rId21" Type="http://schemas.openxmlformats.org/officeDocument/2006/relationships/hyperlink" Target="https://www.gov.si/assets/ministrstva/MOPE/Okolje/Odpadki/Podatki/Predelovalci-odpadkov.pdf" TargetMode="External"/><Relationship Id="rId34" Type="http://schemas.openxmlformats.org/officeDocument/2006/relationships/hyperlink" Target="https://www.uradni-list.si/glasilo-uradni-list-rs/vsebina/2023-01-2599"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djn.mju.gov.si/sistem-javnega-narocanja/pravno-varstvo" TargetMode="External"/><Relationship Id="rId29" Type="http://schemas.openxmlformats.org/officeDocument/2006/relationships/hyperlink" Target="https://www.uradni-list.si/glasilo-uradni-list-rs/vsebina/2021-01-2575"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footer" Target="footer1.xml"/><Relationship Id="rId32" Type="http://schemas.openxmlformats.org/officeDocument/2006/relationships/hyperlink" Target="https://www.uradni-list.si/glasilo-uradni-list-rs/vsebina/2022-01-2511" TargetMode="External"/><Relationship Id="rId37" Type="http://schemas.openxmlformats.org/officeDocument/2006/relationships/hyperlink" Target="https://www.uradni-list.si/glasilo-uradni-list-rs/vsebina/2025-01-0472" TargetMode="External"/><Relationship Id="rId40"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1.xml"/><Relationship Id="rId28" Type="http://schemas.openxmlformats.org/officeDocument/2006/relationships/hyperlink" Target="https://www.uradni-list.si/glasilo-uradni-list-rs/vsebina/2018-01-0588" TargetMode="External"/><Relationship Id="rId36" Type="http://schemas.openxmlformats.org/officeDocument/2006/relationships/hyperlink" Target="https://www.uradni-list.si/glasilo-uradni-list-rs/vsebina/2023-01-3274" TargetMode="External"/><Relationship Id="rId10" Type="http://schemas.openxmlformats.org/officeDocument/2006/relationships/endnotes" Target="endnotes.xml"/><Relationship Id="rId19" Type="http://schemas.openxmlformats.org/officeDocument/2006/relationships/hyperlink" Target="https://ejn.gov.si/espd" TargetMode="External"/><Relationship Id="rId31" Type="http://schemas.openxmlformats.org/officeDocument/2006/relationships/hyperlink" Target="https://www.uradni-list.si/glasilo-uradni-list-rs/vsebina/2022-01-170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s://www.gov.si/assets/ministrstva/MOPE/Okolje/Odpadki/Podatki/Prevozniki-odpadkov.pdf" TargetMode="External"/><Relationship Id="rId27" Type="http://schemas.openxmlformats.org/officeDocument/2006/relationships/hyperlink" Target="https://www.uradni-list.si/glasilo-uradni-list-rs/vsebina/2015-01-3570" TargetMode="External"/><Relationship Id="rId30" Type="http://schemas.openxmlformats.org/officeDocument/2006/relationships/hyperlink" Target="https://www.uradni-list.si/glasilo-uradni-list-rs/vsebina/2022-01-0107" TargetMode="External"/><Relationship Id="rId35" Type="http://schemas.openxmlformats.org/officeDocument/2006/relationships/hyperlink" Target="https://www.uradni-list.si/glasilo-uradni-list-rs/vsebina/2022-01-1772"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5" Type="http://schemas.openxmlformats.org/officeDocument/2006/relationships/header" Target="header2.xml"/><Relationship Id="rId33" Type="http://schemas.openxmlformats.org/officeDocument/2006/relationships/hyperlink" Target="https://www.uradni-list.si/glasilo-uradni-list-rs/vsebina/2023-01-0530" TargetMode="External"/><Relationship Id="rId38"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B70851F4D72247BC762BA08C9328EE" ma:contentTypeVersion="4" ma:contentTypeDescription="Create a new document." ma:contentTypeScope="" ma:versionID="05dba6ce59018e7e173c157a15107bc2">
  <xsd:schema xmlns:xsd="http://www.w3.org/2001/XMLSchema" xmlns:xs="http://www.w3.org/2001/XMLSchema" xmlns:p="http://schemas.microsoft.com/office/2006/metadata/properties" xmlns:ns2="3e93ee02-7cd0-4667-bd59-6f9c50eb2226" targetNamespace="http://schemas.microsoft.com/office/2006/metadata/properties" ma:root="true" ma:fieldsID="de82c5bc5833577c4d9060e607776208" ns2:_="">
    <xsd:import namespace="3e93ee02-7cd0-4667-bd59-6f9c50eb222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93ee02-7cd0-4667-bd59-6f9c50eb2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EF253A-3922-438C-9092-B89D52A26E72}">
  <ds:schemaRefs>
    <ds:schemaRef ds:uri="http://schemas.openxmlformats.org/officeDocument/2006/bibliography"/>
  </ds:schemaRefs>
</ds:datastoreItem>
</file>

<file path=customXml/itemProps2.xml><?xml version="1.0" encoding="utf-8"?>
<ds:datastoreItem xmlns:ds="http://schemas.openxmlformats.org/officeDocument/2006/customXml" ds:itemID="{8F8BE990-3B31-4519-AA2F-2750AC81B588}">
  <ds:schemaRefs>
    <ds:schemaRef ds:uri="http://schemas.microsoft.com/sharepoint/v3/contenttype/forms"/>
  </ds:schemaRefs>
</ds:datastoreItem>
</file>

<file path=customXml/itemProps3.xml><?xml version="1.0" encoding="utf-8"?>
<ds:datastoreItem xmlns:ds="http://schemas.openxmlformats.org/officeDocument/2006/customXml" ds:itemID="{5026EA14-B498-4628-B0C5-E5E5EAC14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93ee02-7cd0-4667-bd59-6f9c50eb22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063128-B538-4B4F-BBA3-E4794882C59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13554</Words>
  <Characters>77261</Characters>
  <Application>Microsoft Office Word</Application>
  <DocSecurity>0</DocSecurity>
  <Lines>643</Lines>
  <Paragraphs>181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90634</CharactersWithSpaces>
  <SharedDoc>false</SharedDoc>
  <HLinks>
    <vt:vector size="72" baseType="variant">
      <vt:variant>
        <vt:i4>5898308</vt:i4>
      </vt:variant>
      <vt:variant>
        <vt:i4>33</vt:i4>
      </vt:variant>
      <vt:variant>
        <vt:i4>0</vt:i4>
      </vt:variant>
      <vt:variant>
        <vt:i4>5</vt:i4>
      </vt:variant>
      <vt:variant>
        <vt:lpwstr>http://www.djn.mju.gov.si/sistem-javnega-narocanja/pravno-varstvo</vt:lpwstr>
      </vt:variant>
      <vt:variant>
        <vt:lpwstr/>
      </vt:variant>
      <vt:variant>
        <vt:i4>6815861</vt:i4>
      </vt:variant>
      <vt:variant>
        <vt:i4>30</vt:i4>
      </vt:variant>
      <vt:variant>
        <vt:i4>0</vt:i4>
      </vt:variant>
      <vt:variant>
        <vt:i4>5</vt:i4>
      </vt:variant>
      <vt:variant>
        <vt:lpwstr>https://ejn.gov.si/espd</vt:lpwstr>
      </vt:variant>
      <vt:variant>
        <vt:lpwstr/>
      </vt:variant>
      <vt:variant>
        <vt:i4>786519</vt:i4>
      </vt:variant>
      <vt:variant>
        <vt:i4>27</vt:i4>
      </vt:variant>
      <vt:variant>
        <vt:i4>0</vt:i4>
      </vt:variant>
      <vt:variant>
        <vt:i4>5</vt:i4>
      </vt:variant>
      <vt:variant>
        <vt:lpwstr>http://www.enarocanje.si/</vt:lpwstr>
      </vt:variant>
      <vt:variant>
        <vt:lpwstr/>
      </vt:variant>
      <vt:variant>
        <vt:i4>786519</vt:i4>
      </vt:variant>
      <vt:variant>
        <vt:i4>24</vt:i4>
      </vt:variant>
      <vt:variant>
        <vt:i4>0</vt:i4>
      </vt:variant>
      <vt:variant>
        <vt:i4>5</vt:i4>
      </vt:variant>
      <vt:variant>
        <vt:lpwstr>http://www.enarocanje.si/</vt:lpwstr>
      </vt:variant>
      <vt:variant>
        <vt:lpwstr/>
      </vt:variant>
      <vt:variant>
        <vt:i4>8192041</vt:i4>
      </vt:variant>
      <vt:variant>
        <vt:i4>21</vt:i4>
      </vt:variant>
      <vt:variant>
        <vt:i4>0</vt:i4>
      </vt:variant>
      <vt:variant>
        <vt:i4>5</vt:i4>
      </vt:variant>
      <vt:variant>
        <vt:lpwstr>https://ejn.gov.si/</vt:lpwstr>
      </vt:variant>
      <vt:variant>
        <vt:lpwstr/>
      </vt: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8257582</vt:i4>
      </vt:variant>
      <vt:variant>
        <vt:i4>3</vt:i4>
      </vt:variant>
      <vt:variant>
        <vt:i4>0</vt:i4>
      </vt:variant>
      <vt:variant>
        <vt:i4>5</vt:i4>
      </vt:variant>
      <vt:variant>
        <vt:lpwstr>http://www.uradni-list.si/1/objava.jsp?sop=2023-01-2599</vt:lpwstr>
      </vt:variant>
      <vt:variant>
        <vt:lpwstr/>
      </vt:variant>
      <vt:variant>
        <vt:i4>7733294</vt:i4>
      </vt:variant>
      <vt:variant>
        <vt:i4>0</vt:i4>
      </vt:variant>
      <vt:variant>
        <vt:i4>0</vt:i4>
      </vt:variant>
      <vt:variant>
        <vt:i4>5</vt:i4>
      </vt:variant>
      <vt:variant>
        <vt:lpwstr>http://www.uradni-list.si/1/objava.jsp?sop=2023-01-0530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Gnidovec</dc:creator>
  <cp:keywords/>
  <cp:lastModifiedBy>Mateja Šribar</cp:lastModifiedBy>
  <cp:revision>2</cp:revision>
  <cp:lastPrinted>2026-08-10T08:33:00Z</cp:lastPrinted>
  <dcterms:created xsi:type="dcterms:W3CDTF">2026-08-17T11:44:00Z</dcterms:created>
  <dcterms:modified xsi:type="dcterms:W3CDTF">2026-08-17T11:44:00Z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0x01010083B70851F4D72247BC762BA08C9328EE</vt:lpwstr>
  </property>
  <property fmtid="{D5CDD505-2E9C-101B-9397-08002B2CF9AE}" pid="3" name="Order">
    <vt:r8>5800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