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53DB60" w14:textId="62CF451C" w:rsidR="00131729" w:rsidRPr="00456167" w:rsidRDefault="00486DF1" w:rsidP="00456167">
      <w:pPr>
        <w:spacing w:after="0"/>
        <w:rPr>
          <w:rFonts w:ascii="Arial" w:hAnsi="Arial" w:cs="Arial"/>
          <w:color w:val="auto"/>
          <w:lang w:eastAsia="zh-CN"/>
        </w:rPr>
      </w:pPr>
      <w:r w:rsidRPr="00456167">
        <w:rPr>
          <w:rFonts w:ascii="Arial" w:hAnsi="Arial" w:cs="Arial"/>
          <w:noProof/>
          <w:color w:val="auto"/>
          <w:lang w:eastAsia="sl-SI"/>
        </w:rPr>
        <mc:AlternateContent>
          <mc:Choice Requires="wpg">
            <w:drawing>
              <wp:anchor distT="0" distB="0" distL="114300" distR="114300" simplePos="0" relativeHeight="251654144" behindDoc="1" locked="0" layoutInCell="1" allowOverlap="1" wp14:anchorId="26CC4E50" wp14:editId="070EEE0E">
                <wp:simplePos x="0" y="0"/>
                <wp:positionH relativeFrom="page">
                  <wp:posOffset>294005</wp:posOffset>
                </wp:positionH>
                <wp:positionV relativeFrom="page">
                  <wp:posOffset>274320</wp:posOffset>
                </wp:positionV>
                <wp:extent cx="6375400" cy="10153650"/>
                <wp:effectExtent l="0" t="0" r="0" b="0"/>
                <wp:wrapNone/>
                <wp:docPr id="1" name="Skupina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10153650"/>
                          <a:chOff x="0" y="0"/>
                          <a:chExt cx="63770" cy="91257"/>
                        </a:xfrm>
                      </wpg:grpSpPr>
                      <wps:wsp>
                        <wps:cNvPr id="7" name="Pravokotnik 60"/>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9" name="Peterokotnik 4"/>
                        <wps:cNvSpPr>
                          <a:spLocks noChangeArrowheads="1"/>
                        </wps:cNvSpPr>
                        <wps:spPr bwMode="auto">
                          <a:xfrm>
                            <a:off x="0" y="16302"/>
                            <a:ext cx="63770" cy="5520"/>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57938AA5" w14:textId="77777777" w:rsidR="00BD5731" w:rsidRPr="008B496A" w:rsidRDefault="00BD5731" w:rsidP="009730CC">
                              <w:pPr>
                                <w:pStyle w:val="Naslov"/>
                                <w:rPr>
                                  <w:rFonts w:cs="Times New Roman"/>
                                </w:rPr>
                              </w:pPr>
                              <w:r>
                                <w:t>B</w:t>
                              </w:r>
                              <w:r w:rsidRPr="008B496A">
                                <w:t xml:space="preserve">) </w:t>
                              </w:r>
                              <w:r>
                                <w:t>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CC4E50" id="Skupina 59" o:spid="_x0000_s1026" style="position:absolute;margin-left:23.15pt;margin-top:21.6pt;width:502pt;height:799.5pt;z-index:-25166233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">
                <v:rect id="Pravokotnik 60"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" adj="20665" filled="f" stroked="f" strokeweight="2pt">
                  <v:textbox inset=",0,14.4pt,0">
                    <w:txbxContent>
                      <w:p w14:paraId="57938AA5" w14:textId="77777777" w:rsidR="00BD5731" w:rsidRPr="008B496A" w:rsidRDefault="00BD5731" w:rsidP="009730CC">
                        <w:pPr>
                          <w:pStyle w:val="Naslov"/>
                          <w:rPr>
                            <w:rFonts w:cs="Times New Roman"/>
                          </w:rPr>
                        </w:pPr>
                        <w:r>
                          <w:t>B</w:t>
                        </w:r>
                        <w:r w:rsidRPr="008B496A">
                          <w:t xml:space="preserve">) </w:t>
                        </w:r>
                        <w:r>
                          <w:t>OBRAZCI</w:t>
                        </w:r>
                      </w:p>
                    </w:txbxContent>
                  </v:textbox>
                </v:shape>
                <w10:wrap anchorx="page" anchory="page"/>
              </v:group>
            </w:pict>
          </mc:Fallback>
        </mc:AlternateContent>
      </w:r>
      <w:r w:rsidR="00131729" w:rsidRPr="00456167">
        <w:rPr>
          <w:rFonts w:ascii="Arial" w:hAnsi="Arial" w:cs="Arial"/>
          <w:color w:val="auto"/>
          <w:lang w:eastAsia="zh-CN"/>
        </w:rPr>
        <w:br w:type="page"/>
      </w:r>
    </w:p>
    <w:p w14:paraId="5613C246" w14:textId="77777777" w:rsidR="00131729" w:rsidRPr="00456167" w:rsidRDefault="00131729" w:rsidP="002E778A">
      <w:pPr>
        <w:pStyle w:val="Slog3"/>
        <w:rPr>
          <w:rStyle w:val="Neenpoudarek"/>
          <w:rFonts w:ascii="Arial" w:hAnsi="Arial" w:cs="Arial"/>
          <w:bCs w:val="0"/>
          <w:i/>
          <w:iCs/>
          <w:color w:val="auto"/>
          <w:sz w:val="22"/>
          <w:szCs w:val="22"/>
        </w:rPr>
      </w:pPr>
      <w:bookmarkStart w:id="0" w:name="_Toc237865411"/>
      <w:bookmarkStart w:id="1" w:name="_Hlk514313235"/>
      <w:bookmarkStart w:id="2" w:name="_Hlk522021188"/>
      <w:r w:rsidRPr="00456167">
        <w:rPr>
          <w:rStyle w:val="Neenpoudarek"/>
          <w:rFonts w:ascii="Arial" w:hAnsi="Arial" w:cs="Arial"/>
          <w:bCs w:val="0"/>
          <w:i/>
          <w:iCs/>
          <w:color w:val="auto"/>
          <w:sz w:val="22"/>
          <w:szCs w:val="22"/>
        </w:rPr>
        <w:lastRenderedPageBreak/>
        <w:t>PRILOGA št. 1</w:t>
      </w:r>
      <w:bookmarkEnd w:id="0"/>
    </w:p>
    <w:p w14:paraId="4F10E473" w14:textId="0286FCA4" w:rsidR="00131729" w:rsidRPr="00456167" w:rsidRDefault="00131729" w:rsidP="00456167">
      <w:pPr>
        <w:pStyle w:val="Intenzivencitat"/>
        <w:rPr>
          <w:lang w:eastAsia="zh-CN"/>
        </w:rPr>
      </w:pPr>
      <w:bookmarkStart w:id="3" w:name="_Hlk514664976"/>
      <w:bookmarkStart w:id="4" w:name="_Hlk514845253"/>
      <w:bookmarkStart w:id="5" w:name="_Toc237865412"/>
      <w:bookmarkEnd w:id="1"/>
      <w:r w:rsidRPr="00456167">
        <w:rPr>
          <w:lang w:eastAsia="zh-CN"/>
        </w:rPr>
        <w:t>P</w:t>
      </w:r>
      <w:r w:rsidR="00710B4E">
        <w:rPr>
          <w:lang w:eastAsia="zh-CN"/>
        </w:rPr>
        <w:t xml:space="preserve">ONUDBA </w:t>
      </w:r>
      <w:r w:rsidR="0095252D">
        <w:rPr>
          <w:lang w:eastAsia="zh-CN"/>
        </w:rPr>
        <w:t>IN POVZETEK PREDRAČUNA</w:t>
      </w:r>
      <w:r w:rsidR="00482D35">
        <w:rPr>
          <w:lang w:eastAsia="zh-CN"/>
        </w:rPr>
        <w:t xml:space="preserve"> (</w:t>
      </w:r>
      <w:r w:rsidR="009C51AB">
        <w:rPr>
          <w:lang w:eastAsia="zh-CN"/>
        </w:rPr>
        <w:t>REKAPITULACIJA</w:t>
      </w:r>
      <w:bookmarkEnd w:id="3"/>
      <w:r w:rsidR="00482D35">
        <w:rPr>
          <w:lang w:eastAsia="zh-CN"/>
        </w:rPr>
        <w:t>)</w:t>
      </w:r>
      <w:bookmarkEnd w:id="4"/>
      <w:r w:rsidR="00BB3CFA">
        <w:rPr>
          <w:rStyle w:val="Sprotnaopomba-sklic"/>
          <w:lang w:eastAsia="zh-CN"/>
        </w:rPr>
        <w:footnoteReference w:id="1"/>
      </w:r>
      <w:bookmarkEnd w:id="5"/>
    </w:p>
    <w:p w14:paraId="017C2D15" w14:textId="13DA3D46"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66D6B35" w14:textId="1EB6B398"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62148404" w14:textId="48197754"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4039E3F" w14:textId="69DA8A5C"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FFAE374" w14:textId="56F4D8E4"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6767722" w14:textId="77777777" w:rsidR="00C6555A" w:rsidRDefault="00C6555A"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E65772A" w14:textId="0F7EBFB4" w:rsidR="0070753E" w:rsidRPr="00456167" w:rsidRDefault="0070753E" w:rsidP="002E778A">
      <w:pPr>
        <w:pStyle w:val="Slog3"/>
        <w:rPr>
          <w:rStyle w:val="Neenpoudarek"/>
          <w:rFonts w:ascii="Arial" w:hAnsi="Arial" w:cs="Arial"/>
          <w:bCs w:val="0"/>
          <w:i/>
          <w:iCs/>
          <w:color w:val="auto"/>
          <w:sz w:val="22"/>
          <w:szCs w:val="22"/>
        </w:rPr>
      </w:pPr>
      <w:bookmarkStart w:id="6" w:name="_Toc237865413"/>
      <w:bookmarkStart w:id="7" w:name="_Hlk515526425"/>
      <w:r w:rsidRPr="00456167">
        <w:rPr>
          <w:rStyle w:val="Neenpoudarek"/>
          <w:rFonts w:ascii="Arial" w:hAnsi="Arial" w:cs="Arial"/>
          <w:bCs w:val="0"/>
          <w:i/>
          <w:iCs/>
          <w:color w:val="auto"/>
          <w:sz w:val="22"/>
          <w:szCs w:val="22"/>
        </w:rPr>
        <w:lastRenderedPageBreak/>
        <w:t>PRILOGA št. 1</w:t>
      </w:r>
      <w:r>
        <w:rPr>
          <w:rStyle w:val="Neenpoudarek"/>
          <w:rFonts w:ascii="Arial" w:hAnsi="Arial" w:cs="Arial"/>
          <w:bCs w:val="0"/>
          <w:i/>
          <w:iCs/>
          <w:color w:val="auto"/>
          <w:sz w:val="22"/>
          <w:szCs w:val="22"/>
        </w:rPr>
        <w:t>a</w:t>
      </w:r>
      <w:bookmarkEnd w:id="6"/>
    </w:p>
    <w:p w14:paraId="59A0198D" w14:textId="77777777" w:rsidR="00C6555A" w:rsidRPr="0070753E" w:rsidRDefault="00C6555A" w:rsidP="00FA50CE">
      <w:pPr>
        <w:pStyle w:val="Intenzivencitat"/>
        <w:rPr>
          <w:b w:val="0"/>
          <w:bCs w:val="0"/>
          <w:i w:val="0"/>
          <w:iCs w:val="0"/>
          <w:lang w:eastAsia="zh-CN"/>
        </w:rPr>
      </w:pPr>
      <w:bookmarkStart w:id="8" w:name="_Toc419051518"/>
      <w:bookmarkStart w:id="9" w:name="_Toc422410301"/>
      <w:bookmarkStart w:id="10" w:name="_Toc494709722"/>
      <w:bookmarkStart w:id="11" w:name="_Toc237865414"/>
      <w:r w:rsidRPr="00FA50CE">
        <w:rPr>
          <w:lang w:eastAsia="zh-CN"/>
        </w:rPr>
        <w:t>PONUDBENI PREDRAČUN</w:t>
      </w:r>
      <w:bookmarkEnd w:id="8"/>
      <w:bookmarkEnd w:id="9"/>
      <w:bookmarkEnd w:id="10"/>
      <w:bookmarkEnd w:id="11"/>
    </w:p>
    <w:bookmarkEnd w:id="7"/>
    <w:p w14:paraId="488BB83B" w14:textId="7B24717A" w:rsidR="00FB191C" w:rsidRPr="00FB191C" w:rsidRDefault="00FB191C" w:rsidP="00FB191C">
      <w:pPr>
        <w:suppressAutoHyphens/>
        <w:autoSpaceDN w:val="0"/>
        <w:spacing w:after="0"/>
        <w:ind w:right="6"/>
        <w:jc w:val="both"/>
        <w:textAlignment w:val="baseline"/>
        <w:rPr>
          <w:rFonts w:ascii="Arial" w:hAnsi="Arial" w:cs="Arial"/>
          <w:color w:val="auto"/>
          <w:kern w:val="3"/>
          <w:lang w:eastAsia="zh-CN"/>
        </w:rPr>
      </w:pPr>
      <w:r w:rsidRPr="00FB191C">
        <w:rPr>
          <w:rFonts w:ascii="Arial" w:hAnsi="Arial" w:cs="Arial"/>
          <w:color w:val="auto"/>
          <w:kern w:val="3"/>
          <w:lang w:eastAsia="zh-CN"/>
        </w:rPr>
        <w:t>Na osnovi javnega razpisa »</w:t>
      </w:r>
      <w:sdt>
        <w:sdtPr>
          <w:rPr>
            <w:rFonts w:ascii="Arial" w:hAnsi="Arial" w:cs="Arial"/>
            <w:color w:val="auto"/>
            <w:kern w:val="3"/>
            <w:lang w:eastAsia="zh-CN"/>
          </w:rPr>
          <w:alias w:val="Naslov"/>
          <w:tag w:val=""/>
          <w:id w:val="-1773164712"/>
          <w:placeholder>
            <w:docPart w:val="087502DF1B19452AB4F1356147B29D23"/>
          </w:placeholder>
          <w:dataBinding w:prefixMappings="xmlns:ns0='http://purl.org/dc/elements/1.1/' xmlns:ns1='http://schemas.openxmlformats.org/package/2006/metadata/core-properties' " w:xpath="/ns1:coreProperties[1]/ns0:title[1]" w:storeItemID="{6C3C8BC8-F283-45AE-878A-BAB7291924A1}"/>
          <w:text/>
        </w:sdtPr>
        <w:sdtEndPr/>
        <w:sdtContent>
          <w:r w:rsidR="00D0608E">
            <w:rPr>
              <w:rFonts w:ascii="Arial" w:hAnsi="Arial" w:cs="Arial"/>
              <w:color w:val="auto"/>
              <w:kern w:val="3"/>
              <w:lang w:eastAsia="zh-CN"/>
            </w:rPr>
            <w:t>Dobava posipnega materiala za zimsko sezono 2026/2027</w:t>
          </w:r>
        </w:sdtContent>
      </w:sdt>
      <w:r w:rsidRPr="00FB191C">
        <w:rPr>
          <w:rFonts w:ascii="Arial" w:hAnsi="Arial" w:cs="Arial"/>
          <w:color w:val="auto"/>
          <w:kern w:val="3"/>
          <w:lang w:eastAsia="zh-CN"/>
        </w:rPr>
        <w:t>«, objavljenega na portalu javnih naročil</w:t>
      </w:r>
      <w:r w:rsidR="00331AC0">
        <w:rPr>
          <w:rFonts w:ascii="Arial" w:hAnsi="Arial" w:cs="Arial"/>
          <w:color w:val="auto"/>
          <w:kern w:val="3"/>
          <w:lang w:eastAsia="zh-CN"/>
        </w:rPr>
        <w:t>,</w:t>
      </w:r>
      <w:r w:rsidRPr="00FB191C">
        <w:rPr>
          <w:rFonts w:ascii="Arial" w:hAnsi="Arial" w:cs="Arial"/>
          <w:color w:val="auto"/>
          <w:kern w:val="3"/>
          <w:lang w:eastAsia="zh-CN"/>
        </w:rPr>
        <w:t xml:space="preserve"> dajemo ponudbo, kot sledi:</w:t>
      </w:r>
    </w:p>
    <w:p w14:paraId="33278317" w14:textId="77777777" w:rsidR="00FB191C" w:rsidRPr="00FB191C" w:rsidRDefault="00FB191C" w:rsidP="00FB191C">
      <w:pPr>
        <w:suppressAutoHyphens/>
        <w:autoSpaceDN w:val="0"/>
        <w:spacing w:after="0"/>
        <w:ind w:right="6"/>
        <w:jc w:val="both"/>
        <w:textAlignment w:val="baseline"/>
        <w:rPr>
          <w:rFonts w:ascii="Arial" w:hAnsi="Arial" w:cs="Arial"/>
          <w:color w:val="auto"/>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FB191C" w:rsidRPr="00FB191C" w14:paraId="4E7DF9C0" w14:textId="77777777" w:rsidTr="003545BC">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DDCD7CF" w14:textId="77777777" w:rsidR="00FB191C" w:rsidRPr="00FB191C" w:rsidRDefault="00FB191C" w:rsidP="00FB191C">
            <w:pPr>
              <w:suppressAutoHyphens/>
              <w:autoSpaceDN w:val="0"/>
              <w:snapToGrid w:val="0"/>
              <w:spacing w:after="0"/>
              <w:ind w:right="6"/>
              <w:jc w:val="right"/>
              <w:textAlignment w:val="baseline"/>
              <w:rPr>
                <w:rFonts w:ascii="Arial" w:hAnsi="Arial" w:cs="Arial"/>
                <w:color w:val="auto"/>
                <w:kern w:val="3"/>
                <w:lang w:eastAsia="zh-CN"/>
              </w:rPr>
            </w:pPr>
            <w:r w:rsidRPr="00FB191C">
              <w:rPr>
                <w:rFonts w:ascii="Arial" w:hAnsi="Arial" w:cs="Arial"/>
                <w:color w:val="auto"/>
                <w:kern w:val="3"/>
                <w:lang w:eastAsia="zh-CN"/>
              </w:rPr>
              <w:t>Številka predračuna:</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4FDA7E" w14:textId="77777777" w:rsidR="00FB191C" w:rsidRPr="00FB191C" w:rsidRDefault="00FB191C" w:rsidP="00FB191C">
            <w:pPr>
              <w:suppressAutoHyphens/>
              <w:autoSpaceDN w:val="0"/>
              <w:snapToGrid w:val="0"/>
              <w:spacing w:after="0"/>
              <w:ind w:right="6"/>
              <w:textAlignment w:val="baseline"/>
              <w:rPr>
                <w:rFonts w:ascii="Arial" w:hAnsi="Arial" w:cs="Arial"/>
                <w:color w:val="auto"/>
                <w:kern w:val="3"/>
                <w:lang w:eastAsia="zh-CN"/>
              </w:rPr>
            </w:pPr>
          </w:p>
        </w:tc>
      </w:tr>
    </w:tbl>
    <w:p w14:paraId="51E31CD5" w14:textId="77777777" w:rsidR="00FB191C" w:rsidRPr="00FB191C" w:rsidRDefault="00FB191C" w:rsidP="00FB191C">
      <w:pPr>
        <w:tabs>
          <w:tab w:val="left" w:pos="9504"/>
        </w:tabs>
        <w:spacing w:after="0"/>
        <w:jc w:val="both"/>
        <w:rPr>
          <w:rFonts w:ascii="Arial" w:hAnsi="Arial" w:cs="Arial"/>
          <w:b/>
          <w:color w:val="auto"/>
          <w:u w:val="single"/>
        </w:rPr>
      </w:pPr>
    </w:p>
    <w:p w14:paraId="10D5E84E" w14:textId="77777777" w:rsidR="00FB191C" w:rsidRPr="00FB191C" w:rsidRDefault="00FB191C" w:rsidP="00FB191C">
      <w:pPr>
        <w:spacing w:after="0"/>
        <w:jc w:val="both"/>
        <w:rPr>
          <w:rFonts w:ascii="Arial" w:eastAsia="SimSun" w:hAnsi="Arial" w:cs="Arial"/>
          <w:b/>
          <w:kern w:val="3"/>
          <w:lang w:eastAsia="zh-CN"/>
        </w:rPr>
      </w:pPr>
    </w:p>
    <w:tbl>
      <w:tblPr>
        <w:tblW w:w="9147"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82"/>
        <w:gridCol w:w="1701"/>
        <w:gridCol w:w="2693"/>
        <w:gridCol w:w="1771"/>
      </w:tblGrid>
      <w:tr w:rsidR="00FB191C" w:rsidRPr="00FB191C" w14:paraId="71A51FC3" w14:textId="77777777" w:rsidTr="003545BC">
        <w:trPr>
          <w:trHeight w:val="795"/>
        </w:trPr>
        <w:tc>
          <w:tcPr>
            <w:tcW w:w="2982" w:type="dxa"/>
            <w:noWrap/>
            <w:vAlign w:val="center"/>
          </w:tcPr>
          <w:p w14:paraId="793DB267" w14:textId="77777777" w:rsidR="00FB191C" w:rsidRPr="00FB191C" w:rsidRDefault="00FB191C" w:rsidP="00FB191C">
            <w:pPr>
              <w:spacing w:after="0"/>
              <w:jc w:val="center"/>
              <w:rPr>
                <w:rFonts w:ascii="Arial" w:eastAsia="SimSun" w:hAnsi="Arial" w:cs="Arial"/>
                <w:b/>
                <w:bCs/>
                <w:kern w:val="3"/>
                <w:lang w:eastAsia="zh-CN"/>
              </w:rPr>
            </w:pPr>
            <w:r w:rsidRPr="00FB191C">
              <w:rPr>
                <w:rFonts w:ascii="Arial" w:eastAsia="SimSun" w:hAnsi="Arial" w:cs="Arial"/>
                <w:b/>
                <w:bCs/>
                <w:kern w:val="3"/>
                <w:lang w:eastAsia="zh-CN"/>
              </w:rPr>
              <w:t>VRSTA BLAGA</w:t>
            </w:r>
          </w:p>
        </w:tc>
        <w:tc>
          <w:tcPr>
            <w:tcW w:w="1701" w:type="dxa"/>
            <w:vAlign w:val="center"/>
          </w:tcPr>
          <w:p w14:paraId="4EF210DA" w14:textId="77777777" w:rsidR="00FB191C" w:rsidRPr="00FB191C" w:rsidRDefault="00FB191C" w:rsidP="00FB191C">
            <w:pPr>
              <w:spacing w:after="0"/>
              <w:jc w:val="center"/>
              <w:rPr>
                <w:rFonts w:ascii="Arial" w:eastAsia="SimSun" w:hAnsi="Arial" w:cs="Arial"/>
                <w:b/>
                <w:bCs/>
                <w:kern w:val="3"/>
                <w:lang w:eastAsia="zh-CN"/>
              </w:rPr>
            </w:pPr>
            <w:r w:rsidRPr="00FB191C">
              <w:rPr>
                <w:rFonts w:ascii="Arial" w:eastAsia="SimSun" w:hAnsi="Arial" w:cs="Arial"/>
                <w:b/>
                <w:bCs/>
                <w:kern w:val="3"/>
                <w:lang w:eastAsia="zh-CN"/>
              </w:rPr>
              <w:t>KOLIČINA V kg</w:t>
            </w:r>
          </w:p>
        </w:tc>
        <w:tc>
          <w:tcPr>
            <w:tcW w:w="2693" w:type="dxa"/>
            <w:vAlign w:val="center"/>
          </w:tcPr>
          <w:p w14:paraId="377D69B7" w14:textId="77777777" w:rsidR="00FB191C" w:rsidRPr="00FB191C" w:rsidRDefault="00FB191C" w:rsidP="00FB191C">
            <w:pPr>
              <w:spacing w:after="0"/>
              <w:jc w:val="center"/>
              <w:rPr>
                <w:rFonts w:ascii="Arial" w:eastAsia="SimSun" w:hAnsi="Arial" w:cs="Arial"/>
                <w:b/>
                <w:bCs/>
                <w:kern w:val="3"/>
                <w:lang w:eastAsia="zh-CN"/>
              </w:rPr>
            </w:pPr>
            <w:r w:rsidRPr="00FB191C">
              <w:rPr>
                <w:rFonts w:ascii="Arial" w:eastAsia="SimSun" w:hAnsi="Arial" w:cs="Arial"/>
                <w:b/>
                <w:bCs/>
                <w:kern w:val="3"/>
                <w:lang w:eastAsia="zh-CN"/>
              </w:rPr>
              <w:t>Cena v € brez DDV/kg, DDP razloženo na naslovu naročnika</w:t>
            </w:r>
          </w:p>
        </w:tc>
        <w:tc>
          <w:tcPr>
            <w:tcW w:w="1771" w:type="dxa"/>
            <w:vAlign w:val="center"/>
          </w:tcPr>
          <w:p w14:paraId="614D683F" w14:textId="77777777" w:rsidR="00FB191C" w:rsidRPr="00FB191C" w:rsidRDefault="00FB191C" w:rsidP="00FB191C">
            <w:pPr>
              <w:spacing w:after="0"/>
              <w:jc w:val="center"/>
              <w:rPr>
                <w:rFonts w:ascii="Arial" w:eastAsia="SimSun" w:hAnsi="Arial" w:cs="Arial"/>
                <w:b/>
                <w:bCs/>
                <w:kern w:val="3"/>
                <w:lang w:eastAsia="zh-CN"/>
              </w:rPr>
            </w:pPr>
            <w:r w:rsidRPr="00FB191C">
              <w:rPr>
                <w:rFonts w:ascii="Arial" w:eastAsia="SimSun" w:hAnsi="Arial" w:cs="Arial"/>
                <w:b/>
                <w:bCs/>
                <w:kern w:val="3"/>
                <w:lang w:eastAsia="zh-CN"/>
              </w:rPr>
              <w:t>Vrednost v € brez DDV</w:t>
            </w:r>
          </w:p>
        </w:tc>
      </w:tr>
      <w:tr w:rsidR="00FB191C" w:rsidRPr="00FB191C" w14:paraId="76E21CA9" w14:textId="77777777" w:rsidTr="003545BC">
        <w:trPr>
          <w:trHeight w:val="489"/>
        </w:trPr>
        <w:tc>
          <w:tcPr>
            <w:tcW w:w="2982" w:type="dxa"/>
            <w:vAlign w:val="center"/>
          </w:tcPr>
          <w:p w14:paraId="66C064BD" w14:textId="77777777" w:rsidR="00FB191C" w:rsidRPr="00FB191C" w:rsidRDefault="00FB191C" w:rsidP="00FB191C">
            <w:pPr>
              <w:spacing w:after="0"/>
              <w:jc w:val="both"/>
              <w:rPr>
                <w:rFonts w:ascii="Arial" w:eastAsia="SimSun" w:hAnsi="Arial" w:cs="Arial"/>
                <w:kern w:val="3"/>
                <w:lang w:eastAsia="zh-CN"/>
              </w:rPr>
            </w:pPr>
            <w:r w:rsidRPr="00FB191C">
              <w:rPr>
                <w:rFonts w:ascii="Arial" w:eastAsia="SimSun" w:hAnsi="Arial" w:cs="Arial"/>
                <w:kern w:val="3"/>
                <w:lang w:eastAsia="zh-CN"/>
              </w:rPr>
              <w:t>Sol za posip – natrijev klorid NaCl, 0/4 mm, vlaga 4 %, DDP razloženo na naslovu naročnika.</w:t>
            </w:r>
          </w:p>
        </w:tc>
        <w:tc>
          <w:tcPr>
            <w:tcW w:w="1701" w:type="dxa"/>
            <w:vAlign w:val="center"/>
          </w:tcPr>
          <w:p w14:paraId="7DE58BE3" w14:textId="77777777" w:rsidR="00FB191C" w:rsidRPr="00FB191C" w:rsidRDefault="00FB191C" w:rsidP="00FB191C">
            <w:pPr>
              <w:spacing w:after="0"/>
              <w:jc w:val="center"/>
              <w:rPr>
                <w:rFonts w:ascii="Arial" w:eastAsia="SimSun" w:hAnsi="Arial" w:cs="Arial"/>
                <w:kern w:val="3"/>
                <w:lang w:eastAsia="zh-CN"/>
              </w:rPr>
            </w:pPr>
            <w:r w:rsidRPr="00FB191C">
              <w:rPr>
                <w:rFonts w:ascii="Arial" w:eastAsia="SimSun" w:hAnsi="Arial" w:cs="Arial"/>
                <w:kern w:val="3"/>
                <w:lang w:eastAsia="zh-CN"/>
              </w:rPr>
              <w:t>2.000.000,00</w:t>
            </w:r>
          </w:p>
        </w:tc>
        <w:tc>
          <w:tcPr>
            <w:tcW w:w="2693" w:type="dxa"/>
          </w:tcPr>
          <w:p w14:paraId="6A346C83" w14:textId="77777777" w:rsidR="00FB191C" w:rsidRPr="00FB191C" w:rsidRDefault="00FB191C" w:rsidP="00FB191C">
            <w:pPr>
              <w:spacing w:after="0"/>
              <w:jc w:val="both"/>
              <w:rPr>
                <w:rFonts w:ascii="Arial" w:eastAsia="SimSun" w:hAnsi="Arial" w:cs="Arial"/>
                <w:kern w:val="3"/>
                <w:lang w:eastAsia="zh-CN"/>
              </w:rPr>
            </w:pPr>
          </w:p>
        </w:tc>
        <w:tc>
          <w:tcPr>
            <w:tcW w:w="1771" w:type="dxa"/>
            <w:noWrap/>
            <w:vAlign w:val="center"/>
          </w:tcPr>
          <w:p w14:paraId="7833D0E7" w14:textId="77777777" w:rsidR="00FB191C" w:rsidRPr="00FB191C" w:rsidRDefault="00FB191C" w:rsidP="00FB191C">
            <w:pPr>
              <w:spacing w:after="0"/>
              <w:jc w:val="both"/>
              <w:rPr>
                <w:rFonts w:ascii="Arial" w:eastAsia="SimSun" w:hAnsi="Arial" w:cs="Arial"/>
                <w:kern w:val="3"/>
                <w:lang w:eastAsia="zh-CN"/>
              </w:rPr>
            </w:pPr>
          </w:p>
        </w:tc>
      </w:tr>
      <w:tr w:rsidR="00FB191C" w:rsidRPr="00FB191C" w14:paraId="30480E9D" w14:textId="77777777" w:rsidTr="003545BC">
        <w:trPr>
          <w:trHeight w:val="583"/>
        </w:trPr>
        <w:tc>
          <w:tcPr>
            <w:tcW w:w="7376" w:type="dxa"/>
            <w:gridSpan w:val="3"/>
            <w:vAlign w:val="center"/>
          </w:tcPr>
          <w:p w14:paraId="5B726B37" w14:textId="77777777" w:rsidR="00FB191C" w:rsidRPr="00FB191C" w:rsidRDefault="00FB191C" w:rsidP="00FB191C">
            <w:pPr>
              <w:spacing w:after="0"/>
              <w:jc w:val="right"/>
              <w:rPr>
                <w:rFonts w:ascii="Arial" w:eastAsia="SimSun" w:hAnsi="Arial" w:cs="Arial"/>
                <w:kern w:val="3"/>
                <w:lang w:eastAsia="zh-CN"/>
              </w:rPr>
            </w:pPr>
            <w:r w:rsidRPr="00FB191C">
              <w:rPr>
                <w:rFonts w:ascii="Arial" w:eastAsia="SimSun" w:hAnsi="Arial" w:cs="Arial"/>
                <w:b/>
                <w:kern w:val="3"/>
                <w:lang w:eastAsia="zh-CN"/>
              </w:rPr>
              <w:t>SKUPAJ v € brez DDV</w:t>
            </w:r>
          </w:p>
        </w:tc>
        <w:tc>
          <w:tcPr>
            <w:tcW w:w="1771" w:type="dxa"/>
            <w:noWrap/>
            <w:vAlign w:val="center"/>
          </w:tcPr>
          <w:p w14:paraId="4F880581" w14:textId="77777777" w:rsidR="00FB191C" w:rsidRPr="00FB191C" w:rsidRDefault="00FB191C" w:rsidP="00FB191C">
            <w:pPr>
              <w:spacing w:after="0"/>
              <w:jc w:val="both"/>
              <w:rPr>
                <w:rFonts w:ascii="Arial" w:eastAsia="SimSun" w:hAnsi="Arial" w:cs="Arial"/>
                <w:kern w:val="3"/>
                <w:lang w:eastAsia="zh-CN"/>
              </w:rPr>
            </w:pPr>
          </w:p>
        </w:tc>
      </w:tr>
    </w:tbl>
    <w:p w14:paraId="57657453" w14:textId="77777777" w:rsidR="00FB191C" w:rsidRPr="00FB191C" w:rsidRDefault="00FB191C" w:rsidP="00FB191C">
      <w:pPr>
        <w:spacing w:after="0"/>
        <w:jc w:val="both"/>
        <w:rPr>
          <w:rFonts w:ascii="Arial" w:eastAsia="SimSun" w:hAnsi="Arial" w:cs="Arial"/>
          <w:bCs/>
          <w:kern w:val="3"/>
          <w:lang w:eastAsia="zh-CN"/>
        </w:rPr>
      </w:pPr>
    </w:p>
    <w:p w14:paraId="6A2C8571" w14:textId="77777777" w:rsidR="00FB191C" w:rsidRPr="00FB191C" w:rsidRDefault="00FB191C" w:rsidP="00D733A1">
      <w:pPr>
        <w:numPr>
          <w:ilvl w:val="0"/>
          <w:numId w:val="55"/>
        </w:numPr>
        <w:spacing w:after="0"/>
        <w:jc w:val="both"/>
        <w:rPr>
          <w:rFonts w:ascii="Arial" w:eastAsia="SimSun" w:hAnsi="Arial" w:cs="Arial"/>
          <w:kern w:val="3"/>
          <w:lang w:eastAsia="zh-CN"/>
        </w:rPr>
      </w:pPr>
      <w:r w:rsidRPr="00FB191C">
        <w:rPr>
          <w:rFonts w:ascii="Arial" w:eastAsia="SimSun" w:hAnsi="Arial" w:cs="Arial"/>
          <w:kern w:val="3"/>
          <w:lang w:eastAsia="zh-CN"/>
        </w:rPr>
        <w:t>Razpisane količine so na enoto mere in so okvirne. Naročnik si pridržuje pravico, da spremeni količino postavke iz predračuna v odvisnosti od potreb naročnika.</w:t>
      </w:r>
    </w:p>
    <w:p w14:paraId="49083277" w14:textId="507E32E6" w:rsidR="00FB191C" w:rsidRPr="00FB191C" w:rsidRDefault="00FB191C" w:rsidP="00D733A1">
      <w:pPr>
        <w:numPr>
          <w:ilvl w:val="0"/>
          <w:numId w:val="55"/>
        </w:numPr>
        <w:spacing w:after="0"/>
        <w:jc w:val="both"/>
        <w:rPr>
          <w:rFonts w:ascii="Arial" w:eastAsia="SimSun" w:hAnsi="Arial" w:cs="Arial"/>
          <w:kern w:val="3"/>
          <w:lang w:eastAsia="zh-CN"/>
        </w:rPr>
      </w:pPr>
      <w:r w:rsidRPr="00FB191C">
        <w:rPr>
          <w:rFonts w:ascii="Arial" w:eastAsia="SimSun" w:hAnsi="Arial" w:cs="Arial"/>
          <w:kern w:val="3"/>
          <w:lang w:eastAsia="zh-CN"/>
        </w:rPr>
        <w:t>Ponudben</w:t>
      </w:r>
      <w:r w:rsidR="00F83C22">
        <w:rPr>
          <w:rFonts w:ascii="Arial" w:eastAsia="SimSun" w:hAnsi="Arial" w:cs="Arial"/>
          <w:kern w:val="3"/>
          <w:lang w:eastAsia="zh-CN"/>
        </w:rPr>
        <w:t>a</w:t>
      </w:r>
      <w:r w:rsidRPr="00FB191C">
        <w:rPr>
          <w:rFonts w:ascii="Arial" w:eastAsia="SimSun" w:hAnsi="Arial" w:cs="Arial"/>
          <w:kern w:val="3"/>
          <w:lang w:eastAsia="zh-CN"/>
        </w:rPr>
        <w:t xml:space="preserve"> cen</w:t>
      </w:r>
      <w:r w:rsidR="00F83C22">
        <w:rPr>
          <w:rFonts w:ascii="Arial" w:eastAsia="SimSun" w:hAnsi="Arial" w:cs="Arial"/>
          <w:kern w:val="3"/>
          <w:lang w:eastAsia="zh-CN"/>
        </w:rPr>
        <w:t>a</w:t>
      </w:r>
      <w:r w:rsidRPr="00FB191C">
        <w:rPr>
          <w:rFonts w:ascii="Arial" w:eastAsia="SimSun" w:hAnsi="Arial" w:cs="Arial"/>
          <w:kern w:val="3"/>
          <w:lang w:eastAsia="zh-CN"/>
        </w:rPr>
        <w:t xml:space="preserve"> </w:t>
      </w:r>
      <w:r w:rsidR="00F83C22">
        <w:rPr>
          <w:rFonts w:ascii="Arial" w:eastAsia="SimSun" w:hAnsi="Arial" w:cs="Arial"/>
          <w:kern w:val="3"/>
          <w:lang w:eastAsia="zh-CN"/>
        </w:rPr>
        <w:t xml:space="preserve">na enoto mere </w:t>
      </w:r>
      <w:r w:rsidRPr="00FB191C">
        <w:rPr>
          <w:rFonts w:ascii="Arial" w:eastAsia="SimSun" w:hAnsi="Arial" w:cs="Arial"/>
          <w:kern w:val="3"/>
          <w:lang w:eastAsia="zh-CN"/>
        </w:rPr>
        <w:t>mora biti izražen</w:t>
      </w:r>
      <w:r w:rsidR="00F83C22">
        <w:rPr>
          <w:rFonts w:ascii="Arial" w:eastAsia="SimSun" w:hAnsi="Arial" w:cs="Arial"/>
          <w:kern w:val="3"/>
          <w:lang w:eastAsia="zh-CN"/>
        </w:rPr>
        <w:t>a</w:t>
      </w:r>
      <w:r w:rsidRPr="00FB191C">
        <w:rPr>
          <w:rFonts w:ascii="Arial" w:eastAsia="SimSun" w:hAnsi="Arial" w:cs="Arial"/>
          <w:kern w:val="3"/>
          <w:lang w:eastAsia="zh-CN"/>
        </w:rPr>
        <w:t xml:space="preserve"> v evrih in se mora zaokrožiti na </w:t>
      </w:r>
      <w:r w:rsidRPr="00FB191C">
        <w:rPr>
          <w:rFonts w:ascii="Arial" w:eastAsia="SimSun" w:hAnsi="Arial" w:cs="Arial"/>
          <w:b/>
          <w:kern w:val="3"/>
          <w:lang w:eastAsia="zh-CN"/>
        </w:rPr>
        <w:t>štiri</w:t>
      </w:r>
      <w:r w:rsidRPr="00FB191C">
        <w:rPr>
          <w:rFonts w:ascii="Arial" w:eastAsia="SimSun" w:hAnsi="Arial" w:cs="Arial"/>
          <w:kern w:val="3"/>
          <w:lang w:eastAsia="zh-CN"/>
        </w:rPr>
        <w:t xml:space="preserve"> decimalna mesta.</w:t>
      </w:r>
    </w:p>
    <w:p w14:paraId="5A84E714" w14:textId="77777777" w:rsidR="00FB191C" w:rsidRPr="00FB191C" w:rsidRDefault="00FB191C" w:rsidP="00D733A1">
      <w:pPr>
        <w:numPr>
          <w:ilvl w:val="0"/>
          <w:numId w:val="55"/>
        </w:numPr>
        <w:spacing w:after="0"/>
        <w:jc w:val="both"/>
        <w:rPr>
          <w:rFonts w:ascii="Arial" w:eastAsia="SimSun" w:hAnsi="Arial" w:cs="Arial"/>
          <w:kern w:val="3"/>
          <w:lang w:eastAsia="zh-CN"/>
        </w:rPr>
      </w:pPr>
      <w:r w:rsidRPr="00FB191C">
        <w:rPr>
          <w:rFonts w:ascii="Arial" w:eastAsia="SimSun" w:hAnsi="Arial" w:cs="Arial"/>
          <w:kern w:val="3"/>
          <w:lang w:eastAsia="zh-CN"/>
        </w:rPr>
        <w:t>Ponujena sol za posip mora ustrezati kakovostnim zahtevam navedenim v dokumentaciji v zvezi z oddajo javnega naročila pod točko 6 (Tehnične zahteve).</w:t>
      </w:r>
    </w:p>
    <w:p w14:paraId="37A1E107" w14:textId="77777777" w:rsidR="00FB191C" w:rsidRPr="00FB191C" w:rsidRDefault="00FB191C" w:rsidP="00D733A1">
      <w:pPr>
        <w:numPr>
          <w:ilvl w:val="0"/>
          <w:numId w:val="55"/>
        </w:numPr>
        <w:spacing w:after="0"/>
        <w:jc w:val="both"/>
        <w:rPr>
          <w:rFonts w:ascii="Arial" w:eastAsia="SimSun" w:hAnsi="Arial" w:cs="Arial"/>
          <w:kern w:val="3"/>
          <w:lang w:eastAsia="zh-CN"/>
        </w:rPr>
      </w:pPr>
      <w:r w:rsidRPr="00FB191C">
        <w:rPr>
          <w:rFonts w:ascii="Arial" w:eastAsia="SimSun" w:hAnsi="Arial" w:cs="Arial"/>
          <w:kern w:val="3"/>
          <w:lang w:eastAsia="zh-CN"/>
        </w:rPr>
        <w:t xml:space="preserve">Rok dobave za posamezno dobavo, od naročila do dostave blaga, je </w:t>
      </w:r>
      <w:r w:rsidRPr="00FB191C">
        <w:rPr>
          <w:rFonts w:ascii="Arial" w:eastAsia="SimSun" w:hAnsi="Arial" w:cs="Arial"/>
          <w:b/>
          <w:kern w:val="3"/>
          <w:lang w:eastAsia="zh-CN"/>
        </w:rPr>
        <w:t>1 dan (24 ur)</w:t>
      </w:r>
      <w:r w:rsidRPr="00FB191C">
        <w:rPr>
          <w:rFonts w:ascii="Arial" w:eastAsia="SimSun" w:hAnsi="Arial" w:cs="Arial"/>
          <w:kern w:val="3"/>
          <w:lang w:eastAsia="zh-CN"/>
        </w:rPr>
        <w:t xml:space="preserve"> od prejema naročila s strani naročnika.</w:t>
      </w:r>
    </w:p>
    <w:p w14:paraId="58429F8F" w14:textId="77777777" w:rsidR="00FB191C" w:rsidRPr="00FB191C" w:rsidRDefault="00FB191C" w:rsidP="00D733A1">
      <w:pPr>
        <w:numPr>
          <w:ilvl w:val="0"/>
          <w:numId w:val="55"/>
        </w:numPr>
        <w:spacing w:after="0"/>
        <w:jc w:val="both"/>
        <w:rPr>
          <w:rFonts w:ascii="Arial" w:eastAsia="SimSun" w:hAnsi="Arial" w:cs="Arial"/>
          <w:kern w:val="3"/>
          <w:lang w:eastAsia="zh-CN"/>
        </w:rPr>
      </w:pPr>
      <w:r w:rsidRPr="00FB191C">
        <w:rPr>
          <w:rFonts w:ascii="Arial" w:eastAsia="SimSun" w:hAnsi="Arial" w:cs="Arial"/>
          <w:kern w:val="3"/>
          <w:lang w:eastAsia="zh-CN"/>
        </w:rPr>
        <w:t>Naročnik bo naročal blago, kolikor ga bo dejansko potreboval, maksimalni dnevni odvzem je 150 ton.</w:t>
      </w:r>
    </w:p>
    <w:p w14:paraId="0EF01EDF" w14:textId="0B553E7C" w:rsidR="00FB191C" w:rsidRPr="00FB191C" w:rsidRDefault="00FB191C" w:rsidP="00D733A1">
      <w:pPr>
        <w:numPr>
          <w:ilvl w:val="0"/>
          <w:numId w:val="55"/>
        </w:numPr>
        <w:spacing w:after="0"/>
        <w:jc w:val="both"/>
        <w:rPr>
          <w:rFonts w:ascii="Arial" w:eastAsia="SimSun" w:hAnsi="Arial" w:cs="Arial"/>
          <w:b/>
          <w:kern w:val="3"/>
          <w:lang w:eastAsia="zh-CN"/>
        </w:rPr>
      </w:pPr>
      <w:r w:rsidRPr="00FB191C">
        <w:rPr>
          <w:rFonts w:ascii="Arial" w:eastAsia="SimSun" w:hAnsi="Arial" w:cs="Arial"/>
          <w:kern w:val="3"/>
          <w:lang w:eastAsia="zh-CN"/>
        </w:rPr>
        <w:t xml:space="preserve">Ponujene cene veljajo celotno obdobje veljavnosti sporazuma, to je </w:t>
      </w:r>
      <w:r w:rsidRPr="00FB191C">
        <w:rPr>
          <w:rFonts w:ascii="Arial" w:eastAsia="SimSun" w:hAnsi="Arial" w:cs="Arial"/>
          <w:b/>
          <w:kern w:val="3"/>
          <w:lang w:eastAsia="zh-CN"/>
        </w:rPr>
        <w:t>od 1. 1</w:t>
      </w:r>
      <w:r w:rsidR="00231659">
        <w:rPr>
          <w:rFonts w:ascii="Arial" w:eastAsia="SimSun" w:hAnsi="Arial" w:cs="Arial"/>
          <w:b/>
          <w:kern w:val="3"/>
          <w:lang w:eastAsia="zh-CN"/>
        </w:rPr>
        <w:t>1</w:t>
      </w:r>
      <w:r w:rsidRPr="00FB191C">
        <w:rPr>
          <w:rFonts w:ascii="Arial" w:eastAsia="SimSun" w:hAnsi="Arial" w:cs="Arial"/>
          <w:b/>
          <w:kern w:val="3"/>
          <w:lang w:eastAsia="zh-CN"/>
        </w:rPr>
        <w:t>. 202</w:t>
      </w:r>
      <w:r w:rsidR="00D0608E">
        <w:rPr>
          <w:rFonts w:ascii="Arial" w:eastAsia="SimSun" w:hAnsi="Arial" w:cs="Arial"/>
          <w:b/>
          <w:kern w:val="3"/>
          <w:lang w:eastAsia="zh-CN"/>
        </w:rPr>
        <w:t>6</w:t>
      </w:r>
      <w:r w:rsidRPr="00FB191C">
        <w:rPr>
          <w:rFonts w:ascii="Arial" w:eastAsia="SimSun" w:hAnsi="Arial" w:cs="Arial"/>
          <w:b/>
          <w:kern w:val="3"/>
          <w:lang w:eastAsia="zh-CN"/>
        </w:rPr>
        <w:t xml:space="preserve"> do 31. 5. 202</w:t>
      </w:r>
      <w:r w:rsidR="00D0608E">
        <w:rPr>
          <w:rFonts w:ascii="Arial" w:eastAsia="SimSun" w:hAnsi="Arial" w:cs="Arial"/>
          <w:b/>
          <w:kern w:val="3"/>
          <w:lang w:eastAsia="zh-CN"/>
        </w:rPr>
        <w:t>7</w:t>
      </w:r>
      <w:r w:rsidRPr="00FB191C">
        <w:rPr>
          <w:rFonts w:ascii="Arial" w:eastAsia="SimSun" w:hAnsi="Arial" w:cs="Arial"/>
          <w:b/>
          <w:kern w:val="3"/>
          <w:lang w:eastAsia="zh-CN"/>
        </w:rPr>
        <w:t>.</w:t>
      </w:r>
    </w:p>
    <w:p w14:paraId="2CDD1666" w14:textId="73FD7AD9" w:rsidR="00FB191C" w:rsidRPr="00FB191C" w:rsidRDefault="00FB191C" w:rsidP="00D733A1">
      <w:pPr>
        <w:numPr>
          <w:ilvl w:val="0"/>
          <w:numId w:val="55"/>
        </w:numPr>
        <w:spacing w:after="0"/>
        <w:jc w:val="both"/>
        <w:rPr>
          <w:rFonts w:ascii="Arial" w:eastAsia="SimSun" w:hAnsi="Arial" w:cs="Arial"/>
          <w:kern w:val="3"/>
          <w:lang w:eastAsia="zh-CN"/>
        </w:rPr>
      </w:pPr>
      <w:r w:rsidRPr="00FB191C">
        <w:rPr>
          <w:rFonts w:ascii="Arial" w:eastAsia="SimSun" w:hAnsi="Arial" w:cs="Arial"/>
          <w:kern w:val="3"/>
          <w:lang w:eastAsia="zh-CN"/>
        </w:rPr>
        <w:t xml:space="preserve">Ponudnik mora blago dostaviti na naročnikov naslov: Javno podjetje Komunalno podjetje Vrhnika, d.o.o., Pot na </w:t>
      </w:r>
      <w:proofErr w:type="spellStart"/>
      <w:r w:rsidRPr="00FB191C">
        <w:rPr>
          <w:rFonts w:ascii="Arial" w:eastAsia="SimSun" w:hAnsi="Arial" w:cs="Arial"/>
          <w:kern w:val="3"/>
          <w:lang w:eastAsia="zh-CN"/>
        </w:rPr>
        <w:t>Tojnice</w:t>
      </w:r>
      <w:proofErr w:type="spellEnd"/>
      <w:r w:rsidRPr="00FB191C">
        <w:rPr>
          <w:rFonts w:ascii="Arial" w:eastAsia="SimSun" w:hAnsi="Arial" w:cs="Arial"/>
          <w:kern w:val="3"/>
          <w:lang w:eastAsia="zh-CN"/>
        </w:rPr>
        <w:t xml:space="preserve"> 40, 1360 Vrhnika.</w:t>
      </w:r>
    </w:p>
    <w:p w14:paraId="38B1022D" w14:textId="77777777" w:rsidR="00FB191C" w:rsidRPr="00FB191C" w:rsidRDefault="00FB191C" w:rsidP="00D733A1">
      <w:pPr>
        <w:numPr>
          <w:ilvl w:val="0"/>
          <w:numId w:val="55"/>
        </w:numPr>
        <w:spacing w:after="0"/>
        <w:jc w:val="both"/>
        <w:rPr>
          <w:rFonts w:ascii="Arial" w:eastAsia="SimSun" w:hAnsi="Arial" w:cs="Arial"/>
          <w:kern w:val="3"/>
          <w:lang w:eastAsia="zh-CN"/>
        </w:rPr>
      </w:pPr>
      <w:r w:rsidRPr="00FB191C">
        <w:rPr>
          <w:rFonts w:ascii="Arial" w:eastAsia="SimSun" w:hAnsi="Arial" w:cs="Arial"/>
          <w:kern w:val="3"/>
          <w:lang w:eastAsia="zh-CN"/>
        </w:rPr>
        <w:t>Ponudnik naročnika ne bo obremenjeval z dodatnimi stroški, kot so stroški prevoza, tehtanja, čakanja, ipd...</w:t>
      </w:r>
    </w:p>
    <w:p w14:paraId="7D4E483D" w14:textId="0F9CABB2" w:rsidR="00FB191C" w:rsidRPr="00331AC0" w:rsidRDefault="00FB191C" w:rsidP="00FB5ACA">
      <w:pPr>
        <w:numPr>
          <w:ilvl w:val="0"/>
          <w:numId w:val="55"/>
        </w:numPr>
        <w:spacing w:after="0"/>
        <w:jc w:val="both"/>
        <w:rPr>
          <w:rFonts w:ascii="Arial" w:eastAsia="SimSun" w:hAnsi="Arial" w:cs="Arial"/>
          <w:kern w:val="3"/>
          <w:lang w:eastAsia="zh-CN"/>
        </w:rPr>
      </w:pPr>
      <w:r w:rsidRPr="00331AC0">
        <w:rPr>
          <w:rFonts w:ascii="Arial" w:eastAsia="SimSun" w:hAnsi="Arial" w:cs="Arial"/>
          <w:kern w:val="3"/>
          <w:lang w:eastAsia="zh-CN"/>
        </w:rPr>
        <w:t>Ponudnik razpolaga z vso potrebno mehanizacijo, skladiščnimi prostori in delovno silo,</w:t>
      </w:r>
      <w:r w:rsidR="00331AC0" w:rsidRPr="00331AC0">
        <w:rPr>
          <w:rFonts w:ascii="Arial" w:eastAsia="SimSun" w:hAnsi="Arial" w:cs="Arial"/>
          <w:kern w:val="3"/>
          <w:lang w:eastAsia="zh-CN"/>
        </w:rPr>
        <w:t xml:space="preserve"> </w:t>
      </w:r>
      <w:r w:rsidRPr="00331AC0">
        <w:rPr>
          <w:rFonts w:ascii="Arial" w:eastAsia="SimSun" w:hAnsi="Arial" w:cs="Arial"/>
          <w:kern w:val="3"/>
          <w:lang w:eastAsia="zh-CN"/>
        </w:rPr>
        <w:t>potrebnimi za kakovostno izvedbo dobave soli na naročnikov naslov.</w:t>
      </w:r>
    </w:p>
    <w:p w14:paraId="3F364D0A" w14:textId="502DD462" w:rsidR="00FB191C" w:rsidRPr="00FB191C" w:rsidRDefault="00FB191C" w:rsidP="00D733A1">
      <w:pPr>
        <w:numPr>
          <w:ilvl w:val="0"/>
          <w:numId w:val="55"/>
        </w:numPr>
        <w:spacing w:after="0"/>
        <w:jc w:val="both"/>
        <w:rPr>
          <w:rFonts w:ascii="Arial" w:eastAsia="SimSun" w:hAnsi="Arial" w:cs="Arial"/>
          <w:kern w:val="3"/>
          <w:lang w:eastAsia="zh-CN"/>
        </w:rPr>
      </w:pPr>
      <w:r w:rsidRPr="00FB191C">
        <w:rPr>
          <w:rFonts w:ascii="Arial" w:eastAsia="SimSun" w:hAnsi="Arial" w:cs="Arial"/>
          <w:kern w:val="3"/>
          <w:lang w:eastAsia="zh-CN"/>
        </w:rPr>
        <w:t>V primeru sodelovanja s podizvajalcem ponudnik ponudbi predloži kopijo pogodbe s podizvajalcem. Le-ta mora biti veljavna ves čas veljavnosti tega okvirnega sporazuma, torej najmanj do 31. 5. 202</w:t>
      </w:r>
      <w:r w:rsidR="007A1920">
        <w:rPr>
          <w:rFonts w:ascii="Arial" w:eastAsia="SimSun" w:hAnsi="Arial" w:cs="Arial"/>
          <w:kern w:val="3"/>
          <w:lang w:eastAsia="zh-CN"/>
        </w:rPr>
        <w:t>7</w:t>
      </w:r>
      <w:r w:rsidRPr="00FB191C">
        <w:rPr>
          <w:rFonts w:ascii="Arial" w:eastAsia="SimSun" w:hAnsi="Arial" w:cs="Arial"/>
          <w:kern w:val="3"/>
          <w:lang w:eastAsia="zh-CN"/>
        </w:rPr>
        <w:t>.</w:t>
      </w:r>
      <w:r w:rsidRPr="00FB191C">
        <w:rPr>
          <w:rFonts w:ascii="Arial" w:eastAsia="SimSun" w:hAnsi="Arial" w:cs="Arial"/>
          <w:kern w:val="3"/>
          <w:lang w:eastAsia="zh-CN"/>
        </w:rPr>
        <w:tab/>
      </w:r>
    </w:p>
    <w:p w14:paraId="38B3E3E9" w14:textId="77777777" w:rsidR="00FB191C" w:rsidRPr="00FB191C" w:rsidRDefault="00FB191C" w:rsidP="00FB191C">
      <w:pPr>
        <w:spacing w:after="0"/>
        <w:rPr>
          <w:rFonts w:ascii="Arial" w:eastAsia="Arial" w:hAnsi="Arial" w:cs="Arial"/>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FB191C" w:rsidRPr="00FB191C" w14:paraId="4E72065E" w14:textId="77777777" w:rsidTr="00FB191C">
        <w:trPr>
          <w:trHeight w:val="765"/>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83B333D" w14:textId="77777777" w:rsidR="00FB191C" w:rsidRPr="00FB191C" w:rsidRDefault="00FB191C" w:rsidP="00FB191C">
            <w:pPr>
              <w:suppressAutoHyphens/>
              <w:autoSpaceDN w:val="0"/>
              <w:snapToGrid w:val="0"/>
              <w:spacing w:after="0"/>
              <w:ind w:right="6"/>
              <w:jc w:val="center"/>
              <w:textAlignment w:val="baseline"/>
              <w:rPr>
                <w:rFonts w:ascii="Arial" w:hAnsi="Arial" w:cs="Arial"/>
                <w:bCs/>
                <w:kern w:val="3"/>
                <w:lang w:eastAsia="zh-CN"/>
              </w:rPr>
            </w:pPr>
          </w:p>
          <w:p w14:paraId="52834D42" w14:textId="0B66A486" w:rsidR="00FB191C" w:rsidRPr="00FB191C" w:rsidRDefault="00FB191C" w:rsidP="00FB191C">
            <w:pPr>
              <w:suppressAutoHyphens/>
              <w:autoSpaceDN w:val="0"/>
              <w:snapToGrid w:val="0"/>
              <w:spacing w:after="0"/>
              <w:ind w:right="6"/>
              <w:jc w:val="center"/>
              <w:textAlignment w:val="baseline"/>
              <w:rPr>
                <w:rFonts w:ascii="Arial" w:hAnsi="Arial" w:cs="Arial"/>
                <w:bCs/>
                <w:kern w:val="3"/>
                <w:lang w:eastAsia="zh-CN"/>
              </w:rPr>
            </w:pPr>
            <w:r w:rsidRPr="00FB191C">
              <w:rPr>
                <w:rFonts w:ascii="Arial" w:hAnsi="Arial" w:cs="Arial"/>
                <w:bCs/>
                <w:kern w:val="3"/>
                <w:lang w:eastAsia="zh-CN"/>
              </w:rPr>
              <w:t>KRAJ</w:t>
            </w: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237CEB9" w14:textId="77777777" w:rsidR="00FB191C" w:rsidRPr="00FB191C" w:rsidRDefault="00FB191C" w:rsidP="00FB191C">
            <w:pPr>
              <w:suppressAutoHyphens/>
              <w:autoSpaceDN w:val="0"/>
              <w:snapToGrid w:val="0"/>
              <w:spacing w:after="0"/>
              <w:ind w:right="6"/>
              <w:jc w:val="center"/>
              <w:textAlignment w:val="baseline"/>
              <w:rPr>
                <w:rFonts w:ascii="Arial" w:hAnsi="Arial" w:cs="Arial"/>
                <w:bCs/>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2023859" w14:textId="77777777" w:rsidR="00FB191C" w:rsidRPr="00FB191C" w:rsidRDefault="00FB191C" w:rsidP="00FB191C">
            <w:pPr>
              <w:suppressAutoHyphens/>
              <w:autoSpaceDN w:val="0"/>
              <w:snapToGrid w:val="0"/>
              <w:spacing w:after="0"/>
              <w:ind w:right="6"/>
              <w:jc w:val="center"/>
              <w:textAlignment w:val="baseline"/>
              <w:rPr>
                <w:rFonts w:ascii="Arial" w:hAnsi="Arial" w:cs="Arial"/>
                <w:bCs/>
                <w:kern w:val="3"/>
                <w:lang w:eastAsia="zh-CN"/>
              </w:rPr>
            </w:pPr>
            <w:r w:rsidRPr="00FB191C">
              <w:rPr>
                <w:rFonts w:ascii="Arial" w:hAnsi="Arial" w:cs="Arial"/>
                <w:bCs/>
                <w:kern w:val="3"/>
                <w:lang w:eastAsia="zh-CN"/>
              </w:rPr>
              <w:t>PONUDNIK</w:t>
            </w:r>
          </w:p>
          <w:p w14:paraId="2A385718" w14:textId="77777777" w:rsidR="00FB191C" w:rsidRPr="00FB191C" w:rsidRDefault="00FB191C" w:rsidP="00FB191C">
            <w:pPr>
              <w:suppressAutoHyphens/>
              <w:autoSpaceDN w:val="0"/>
              <w:spacing w:after="0"/>
              <w:ind w:right="6"/>
              <w:jc w:val="center"/>
              <w:textAlignment w:val="baseline"/>
              <w:rPr>
                <w:rFonts w:ascii="Arial" w:hAnsi="Arial" w:cs="Arial"/>
                <w:bCs/>
                <w:kern w:val="3"/>
                <w:lang w:eastAsia="zh-CN"/>
              </w:rPr>
            </w:pPr>
            <w:r w:rsidRPr="00FB191C">
              <w:rPr>
                <w:rFonts w:ascii="Arial" w:hAnsi="Arial" w:cs="Arial"/>
                <w:bCs/>
                <w:kern w:val="3"/>
                <w:lang w:eastAsia="zh-CN"/>
              </w:rPr>
              <w:t>ime in priimek zakonitega zastopnika in podpis</w:t>
            </w:r>
          </w:p>
        </w:tc>
      </w:tr>
      <w:tr w:rsidR="00FB191C" w:rsidRPr="00FB191C" w14:paraId="68795444" w14:textId="77777777" w:rsidTr="00FB191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vAlign w:val="center"/>
          </w:tcPr>
          <w:p w14:paraId="076B1C0B" w14:textId="77777777" w:rsidR="00FB191C" w:rsidRPr="00FB191C" w:rsidRDefault="00FB191C" w:rsidP="00FB191C">
            <w:pPr>
              <w:suppressAutoHyphens/>
              <w:autoSpaceDN w:val="0"/>
              <w:snapToGrid w:val="0"/>
              <w:spacing w:after="0"/>
              <w:ind w:right="6"/>
              <w:jc w:val="center"/>
              <w:textAlignment w:val="baseline"/>
              <w:rPr>
                <w:rFonts w:ascii="Arial" w:hAnsi="Arial" w:cs="Arial"/>
                <w:bCs/>
                <w:kern w:val="3"/>
                <w:lang w:eastAsia="zh-CN"/>
              </w:rPr>
            </w:pPr>
            <w:r w:rsidRPr="00FB191C">
              <w:rPr>
                <w:rFonts w:ascii="Arial" w:hAnsi="Arial" w:cs="Arial"/>
                <w:bCs/>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31F87F2" w14:textId="77777777" w:rsidR="00FB191C" w:rsidRPr="00FB191C" w:rsidRDefault="00FB191C" w:rsidP="00FB191C">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BAF205C" w14:textId="77777777" w:rsidR="00FB191C" w:rsidRPr="00FB191C" w:rsidRDefault="00FB191C" w:rsidP="00FB191C">
            <w:pPr>
              <w:spacing w:after="0"/>
              <w:rPr>
                <w:rFonts w:ascii="Arial" w:hAnsi="Arial" w:cs="Arial"/>
              </w:rPr>
            </w:pPr>
          </w:p>
        </w:tc>
      </w:tr>
    </w:tbl>
    <w:p w14:paraId="703329AF" w14:textId="374F1455" w:rsidR="00131729" w:rsidRPr="00456167" w:rsidRDefault="00131729" w:rsidP="002E778A">
      <w:pPr>
        <w:pStyle w:val="Slog3"/>
        <w:rPr>
          <w:rStyle w:val="Neenpoudarek"/>
          <w:rFonts w:ascii="Arial" w:hAnsi="Arial" w:cs="Arial"/>
          <w:i/>
          <w:iCs/>
          <w:color w:val="auto"/>
          <w:sz w:val="22"/>
          <w:szCs w:val="22"/>
        </w:rPr>
      </w:pPr>
      <w:bookmarkStart w:id="12" w:name="_Toc237865415"/>
      <w:r w:rsidRPr="00456167">
        <w:rPr>
          <w:rStyle w:val="Neenpoudarek"/>
          <w:rFonts w:ascii="Arial" w:hAnsi="Arial" w:cs="Arial"/>
          <w:i/>
          <w:iCs/>
          <w:color w:val="auto"/>
          <w:sz w:val="22"/>
          <w:szCs w:val="22"/>
        </w:rPr>
        <w:lastRenderedPageBreak/>
        <w:t>PRILOGA št. 2</w:t>
      </w:r>
      <w:bookmarkEnd w:id="12"/>
    </w:p>
    <w:p w14:paraId="75D31435" w14:textId="77777777" w:rsidR="00131729" w:rsidRPr="00456167" w:rsidRDefault="00131729" w:rsidP="00456167">
      <w:pPr>
        <w:pStyle w:val="Intenzivencitat"/>
      </w:pPr>
      <w:bookmarkStart w:id="13" w:name="_Toc237865416"/>
      <w:r w:rsidRPr="00456167">
        <w:rPr>
          <w:lang w:eastAsia="zh-CN"/>
        </w:rPr>
        <w:t>PODATKI O PONUDNIKU IN DRUGIH GO</w:t>
      </w:r>
      <w:r w:rsidR="00170DDD" w:rsidRPr="00456167">
        <w:rPr>
          <w:lang w:eastAsia="zh-CN"/>
        </w:rPr>
        <w:t>S</w:t>
      </w:r>
      <w:r w:rsidRPr="00456167">
        <w:rPr>
          <w:lang w:eastAsia="zh-CN"/>
        </w:rPr>
        <w:t>PODARSKIH SUBJEKTIH</w:t>
      </w:r>
      <w:r w:rsidR="002A1F52" w:rsidRPr="00456167">
        <w:rPr>
          <w:rStyle w:val="Sprotnaopomba-sklic"/>
          <w:color w:val="auto"/>
          <w:lang w:eastAsia="zh-CN"/>
        </w:rPr>
        <w:footnoteReference w:id="2"/>
      </w:r>
      <w:bookmarkEnd w:id="13"/>
    </w:p>
    <w:tbl>
      <w:tblPr>
        <w:tblW w:w="9180" w:type="dxa"/>
        <w:tblLayout w:type="fixed"/>
        <w:tblCellMar>
          <w:left w:w="10" w:type="dxa"/>
          <w:right w:w="10" w:type="dxa"/>
        </w:tblCellMar>
        <w:tblLook w:val="04A0" w:firstRow="1" w:lastRow="0" w:firstColumn="1" w:lastColumn="0" w:noHBand="0" w:noVBand="1"/>
      </w:tblPr>
      <w:tblGrid>
        <w:gridCol w:w="3369"/>
        <w:gridCol w:w="5811"/>
      </w:tblGrid>
      <w:tr w:rsidR="00500297" w:rsidRPr="00456167" w14:paraId="50E4D48C" w14:textId="77777777" w:rsidTr="005679A7">
        <w:trPr>
          <w:trHeight w:val="397"/>
        </w:trPr>
        <w:tc>
          <w:tcPr>
            <w:tcW w:w="3369" w:type="dxa"/>
            <w:tcMar>
              <w:top w:w="0" w:type="dxa"/>
              <w:left w:w="108" w:type="dxa"/>
              <w:bottom w:w="0" w:type="dxa"/>
              <w:right w:w="108" w:type="dxa"/>
            </w:tcMar>
          </w:tcPr>
          <w:p w14:paraId="3DBB3C5A" w14:textId="77777777" w:rsidR="00500297" w:rsidRPr="00456167" w:rsidRDefault="00500297" w:rsidP="00456167">
            <w:pPr>
              <w:pStyle w:val="Standard"/>
              <w:snapToGrid w:val="0"/>
              <w:jc w:val="right"/>
              <w:rPr>
                <w:rFonts w:ascii="Arial" w:hAnsi="Arial" w:cs="Arial"/>
              </w:rPr>
            </w:pPr>
            <w:r w:rsidRPr="00456167">
              <w:rPr>
                <w:rFonts w:ascii="Arial" w:hAnsi="Arial" w:cs="Arial"/>
              </w:rPr>
              <w:t>naziv gospodarskega subjekta:</w:t>
            </w:r>
          </w:p>
        </w:tc>
        <w:tc>
          <w:tcPr>
            <w:tcW w:w="5811" w:type="dxa"/>
            <w:tcMar>
              <w:top w:w="0" w:type="dxa"/>
              <w:left w:w="108" w:type="dxa"/>
              <w:bottom w:w="0" w:type="dxa"/>
              <w:right w:w="108" w:type="dxa"/>
            </w:tcMar>
          </w:tcPr>
          <w:p w14:paraId="53070F5A" w14:textId="77777777" w:rsidR="00500297" w:rsidRPr="00456167" w:rsidRDefault="00500297" w:rsidP="00456167">
            <w:pPr>
              <w:pStyle w:val="Standard"/>
              <w:snapToGrid w:val="0"/>
              <w:rPr>
                <w:rFonts w:ascii="Arial" w:hAnsi="Arial" w:cs="Arial"/>
              </w:rPr>
            </w:pPr>
          </w:p>
        </w:tc>
      </w:tr>
      <w:tr w:rsidR="00500297" w:rsidRPr="00456167" w14:paraId="14D54116" w14:textId="77777777" w:rsidTr="005679A7">
        <w:trPr>
          <w:trHeight w:val="397"/>
        </w:trPr>
        <w:tc>
          <w:tcPr>
            <w:tcW w:w="3369" w:type="dxa"/>
            <w:tcMar>
              <w:top w:w="0" w:type="dxa"/>
              <w:left w:w="108" w:type="dxa"/>
              <w:bottom w:w="0" w:type="dxa"/>
              <w:right w:w="108" w:type="dxa"/>
            </w:tcMar>
          </w:tcPr>
          <w:p w14:paraId="75BAEB6D" w14:textId="77777777" w:rsidR="00500297" w:rsidRPr="00456167" w:rsidRDefault="00500297" w:rsidP="00456167">
            <w:pPr>
              <w:pStyle w:val="Standard"/>
              <w:snapToGrid w:val="0"/>
              <w:jc w:val="right"/>
              <w:rPr>
                <w:rFonts w:ascii="Arial" w:hAnsi="Arial" w:cs="Arial"/>
              </w:rPr>
            </w:pPr>
            <w:r w:rsidRPr="00456167">
              <w:rPr>
                <w:rFonts w:ascii="Arial" w:hAnsi="Arial" w:cs="Arial"/>
              </w:rPr>
              <w:t>naslov gospodarskega subjekta:</w:t>
            </w:r>
          </w:p>
        </w:tc>
        <w:tc>
          <w:tcPr>
            <w:tcW w:w="5811" w:type="dxa"/>
            <w:tcBorders>
              <w:top w:val="single" w:sz="4" w:space="0" w:color="000000"/>
            </w:tcBorders>
            <w:tcMar>
              <w:top w:w="0" w:type="dxa"/>
              <w:left w:w="108" w:type="dxa"/>
              <w:bottom w:w="0" w:type="dxa"/>
              <w:right w:w="108" w:type="dxa"/>
            </w:tcMar>
          </w:tcPr>
          <w:p w14:paraId="1EE6BC5F" w14:textId="77777777" w:rsidR="00500297" w:rsidRPr="00456167" w:rsidRDefault="00500297" w:rsidP="00456167">
            <w:pPr>
              <w:pStyle w:val="Standard"/>
              <w:snapToGrid w:val="0"/>
              <w:rPr>
                <w:rFonts w:ascii="Arial" w:hAnsi="Arial" w:cs="Arial"/>
              </w:rPr>
            </w:pPr>
          </w:p>
        </w:tc>
      </w:tr>
      <w:tr w:rsidR="00500297" w:rsidRPr="00456167" w14:paraId="03015D55" w14:textId="77777777" w:rsidTr="005679A7">
        <w:trPr>
          <w:trHeight w:val="397"/>
        </w:trPr>
        <w:tc>
          <w:tcPr>
            <w:tcW w:w="3369" w:type="dxa"/>
            <w:tcMar>
              <w:top w:w="0" w:type="dxa"/>
              <w:left w:w="108" w:type="dxa"/>
              <w:bottom w:w="0" w:type="dxa"/>
              <w:right w:w="108" w:type="dxa"/>
            </w:tcMar>
          </w:tcPr>
          <w:p w14:paraId="542EA1C9" w14:textId="77777777" w:rsidR="00500297" w:rsidRPr="00456167" w:rsidRDefault="00500297" w:rsidP="00456167">
            <w:pPr>
              <w:pStyle w:val="Standard"/>
              <w:snapToGrid w:val="0"/>
              <w:jc w:val="right"/>
              <w:rPr>
                <w:rFonts w:ascii="Arial" w:hAnsi="Arial" w:cs="Arial"/>
              </w:rPr>
            </w:pPr>
            <w:r w:rsidRPr="00456167">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14:paraId="1C019016" w14:textId="77777777" w:rsidR="00500297" w:rsidRPr="00456167" w:rsidRDefault="00500297" w:rsidP="00456167">
            <w:pPr>
              <w:pStyle w:val="Standard"/>
              <w:snapToGrid w:val="0"/>
              <w:rPr>
                <w:rFonts w:ascii="Arial" w:hAnsi="Arial" w:cs="Arial"/>
              </w:rPr>
            </w:pPr>
          </w:p>
        </w:tc>
      </w:tr>
      <w:tr w:rsidR="00500297" w:rsidRPr="00456167" w14:paraId="6D579575" w14:textId="77777777" w:rsidTr="005679A7">
        <w:trPr>
          <w:trHeight w:val="397"/>
        </w:trPr>
        <w:tc>
          <w:tcPr>
            <w:tcW w:w="3369" w:type="dxa"/>
            <w:tcMar>
              <w:top w:w="0" w:type="dxa"/>
              <w:left w:w="108" w:type="dxa"/>
              <w:bottom w:w="0" w:type="dxa"/>
              <w:right w:w="108" w:type="dxa"/>
            </w:tcMar>
          </w:tcPr>
          <w:p w14:paraId="2760E006" w14:textId="0887CFEE" w:rsidR="00575581" w:rsidRDefault="00575581" w:rsidP="00575581">
            <w:pPr>
              <w:pStyle w:val="Standard"/>
              <w:snapToGrid w:val="0"/>
              <w:ind w:right="-108"/>
              <w:jc w:val="center"/>
              <w:rPr>
                <w:rFonts w:ascii="Arial" w:hAnsi="Arial" w:cs="Arial"/>
              </w:rPr>
            </w:pPr>
            <w:r>
              <w:rPr>
                <w:rFonts w:ascii="Arial" w:hAnsi="Arial" w:cs="Arial"/>
              </w:rPr>
              <w:t xml:space="preserve">   </w:t>
            </w:r>
            <w:r w:rsidR="00500297" w:rsidRPr="00456167">
              <w:rPr>
                <w:rFonts w:ascii="Arial" w:hAnsi="Arial" w:cs="Arial"/>
              </w:rPr>
              <w:t xml:space="preserve">elektronski naslov kontaktne </w:t>
            </w:r>
            <w:r>
              <w:rPr>
                <w:rFonts w:ascii="Arial" w:hAnsi="Arial" w:cs="Arial"/>
              </w:rPr>
              <w:t xml:space="preserve">         </w:t>
            </w:r>
          </w:p>
          <w:p w14:paraId="66664857" w14:textId="2895B470" w:rsidR="00500297" w:rsidRPr="00456167" w:rsidRDefault="00575581" w:rsidP="00575581">
            <w:pPr>
              <w:pStyle w:val="Standard"/>
              <w:snapToGrid w:val="0"/>
              <w:ind w:right="-108"/>
              <w:jc w:val="center"/>
              <w:rPr>
                <w:rFonts w:ascii="Arial" w:hAnsi="Arial" w:cs="Arial"/>
              </w:rPr>
            </w:pPr>
            <w:r>
              <w:rPr>
                <w:rFonts w:ascii="Arial" w:hAnsi="Arial" w:cs="Arial"/>
              </w:rPr>
              <w:t xml:space="preserve">                                       </w:t>
            </w:r>
            <w:r w:rsidR="00500297" w:rsidRPr="00456167">
              <w:rPr>
                <w:rFonts w:ascii="Arial" w:hAnsi="Arial" w:cs="Arial"/>
              </w:rPr>
              <w:t>osebe:</w:t>
            </w:r>
          </w:p>
        </w:tc>
        <w:tc>
          <w:tcPr>
            <w:tcW w:w="5811" w:type="dxa"/>
            <w:tcBorders>
              <w:top w:val="single" w:sz="4" w:space="0" w:color="000000"/>
            </w:tcBorders>
            <w:tcMar>
              <w:top w:w="0" w:type="dxa"/>
              <w:left w:w="108" w:type="dxa"/>
              <w:bottom w:w="0" w:type="dxa"/>
              <w:right w:w="108" w:type="dxa"/>
            </w:tcMar>
          </w:tcPr>
          <w:p w14:paraId="7CF20FDD" w14:textId="77777777" w:rsidR="00500297" w:rsidRPr="00456167" w:rsidRDefault="00500297" w:rsidP="00575581">
            <w:pPr>
              <w:pStyle w:val="Standard"/>
              <w:snapToGrid w:val="0"/>
              <w:ind w:left="-361" w:firstLine="142"/>
              <w:rPr>
                <w:rFonts w:ascii="Arial" w:hAnsi="Arial" w:cs="Arial"/>
              </w:rPr>
            </w:pPr>
          </w:p>
        </w:tc>
      </w:tr>
      <w:tr w:rsidR="00500297" w:rsidRPr="00456167" w14:paraId="576335A8" w14:textId="77777777" w:rsidTr="005679A7">
        <w:trPr>
          <w:trHeight w:val="397"/>
        </w:trPr>
        <w:tc>
          <w:tcPr>
            <w:tcW w:w="3369" w:type="dxa"/>
            <w:tcMar>
              <w:top w:w="0" w:type="dxa"/>
              <w:left w:w="108" w:type="dxa"/>
              <w:bottom w:w="0" w:type="dxa"/>
              <w:right w:w="108" w:type="dxa"/>
            </w:tcMar>
          </w:tcPr>
          <w:p w14:paraId="540D933A" w14:textId="77777777" w:rsidR="00500297" w:rsidRPr="00456167" w:rsidRDefault="00500297" w:rsidP="00456167">
            <w:pPr>
              <w:pStyle w:val="Standard"/>
              <w:snapToGrid w:val="0"/>
              <w:jc w:val="right"/>
              <w:rPr>
                <w:rFonts w:ascii="Arial" w:hAnsi="Arial" w:cs="Arial"/>
              </w:rPr>
            </w:pPr>
            <w:r w:rsidRPr="00456167">
              <w:rPr>
                <w:rFonts w:ascii="Arial" w:hAnsi="Arial" w:cs="Arial"/>
              </w:rPr>
              <w:t>telefon:</w:t>
            </w:r>
          </w:p>
        </w:tc>
        <w:tc>
          <w:tcPr>
            <w:tcW w:w="5811" w:type="dxa"/>
            <w:tcBorders>
              <w:top w:val="single" w:sz="4" w:space="0" w:color="000000"/>
            </w:tcBorders>
            <w:tcMar>
              <w:top w:w="0" w:type="dxa"/>
              <w:left w:w="108" w:type="dxa"/>
              <w:bottom w:w="0" w:type="dxa"/>
              <w:right w:w="108" w:type="dxa"/>
            </w:tcMar>
          </w:tcPr>
          <w:p w14:paraId="27D5FD4D" w14:textId="77777777" w:rsidR="00500297" w:rsidRPr="00456167" w:rsidRDefault="00500297" w:rsidP="00456167">
            <w:pPr>
              <w:pStyle w:val="Standard"/>
              <w:snapToGrid w:val="0"/>
              <w:rPr>
                <w:rFonts w:ascii="Arial" w:hAnsi="Arial" w:cs="Arial"/>
              </w:rPr>
            </w:pPr>
          </w:p>
        </w:tc>
      </w:tr>
      <w:tr w:rsidR="00500297" w:rsidRPr="00456167" w14:paraId="7AF298E7" w14:textId="77777777" w:rsidTr="005679A7">
        <w:trPr>
          <w:trHeight w:val="397"/>
        </w:trPr>
        <w:tc>
          <w:tcPr>
            <w:tcW w:w="3369" w:type="dxa"/>
            <w:tcMar>
              <w:top w:w="0" w:type="dxa"/>
              <w:left w:w="108" w:type="dxa"/>
              <w:bottom w:w="0" w:type="dxa"/>
              <w:right w:w="108" w:type="dxa"/>
            </w:tcMar>
          </w:tcPr>
          <w:p w14:paraId="6E29BF7D" w14:textId="77777777" w:rsidR="00500297" w:rsidRPr="00456167" w:rsidRDefault="00500297" w:rsidP="00456167">
            <w:pPr>
              <w:pStyle w:val="Standard"/>
              <w:snapToGrid w:val="0"/>
              <w:jc w:val="right"/>
              <w:rPr>
                <w:rFonts w:ascii="Arial" w:hAnsi="Arial" w:cs="Arial"/>
              </w:rPr>
            </w:pPr>
            <w:r w:rsidRPr="00456167">
              <w:rPr>
                <w:rFonts w:ascii="Arial" w:hAnsi="Arial" w:cs="Arial"/>
              </w:rPr>
              <w:t>ID za DDV:</w:t>
            </w:r>
          </w:p>
        </w:tc>
        <w:tc>
          <w:tcPr>
            <w:tcW w:w="5811" w:type="dxa"/>
            <w:tcBorders>
              <w:top w:val="single" w:sz="4" w:space="0" w:color="000000"/>
            </w:tcBorders>
            <w:tcMar>
              <w:top w:w="0" w:type="dxa"/>
              <w:left w:w="108" w:type="dxa"/>
              <w:bottom w:w="0" w:type="dxa"/>
              <w:right w:w="108" w:type="dxa"/>
            </w:tcMar>
          </w:tcPr>
          <w:p w14:paraId="52A40F7A" w14:textId="77777777" w:rsidR="00500297" w:rsidRPr="00456167" w:rsidRDefault="00500297" w:rsidP="00456167">
            <w:pPr>
              <w:spacing w:after="0"/>
              <w:rPr>
                <w:rFonts w:ascii="Arial" w:hAnsi="Arial" w:cs="Arial"/>
                <w:color w:val="auto"/>
              </w:rPr>
            </w:pPr>
          </w:p>
        </w:tc>
      </w:tr>
      <w:tr w:rsidR="00500297" w:rsidRPr="00456167" w14:paraId="4324D78A" w14:textId="77777777" w:rsidTr="005679A7">
        <w:trPr>
          <w:trHeight w:val="397"/>
        </w:trPr>
        <w:tc>
          <w:tcPr>
            <w:tcW w:w="3369" w:type="dxa"/>
            <w:tcMar>
              <w:top w:w="0" w:type="dxa"/>
              <w:left w:w="108" w:type="dxa"/>
              <w:bottom w:w="0" w:type="dxa"/>
              <w:right w:w="108" w:type="dxa"/>
            </w:tcMar>
          </w:tcPr>
          <w:p w14:paraId="35444754" w14:textId="77777777" w:rsidR="00575581" w:rsidRDefault="00500297" w:rsidP="00575581">
            <w:pPr>
              <w:pStyle w:val="Standard"/>
              <w:snapToGrid w:val="0"/>
              <w:rPr>
                <w:rFonts w:ascii="Arial" w:hAnsi="Arial" w:cs="Arial"/>
              </w:rPr>
            </w:pPr>
            <w:r w:rsidRPr="00456167">
              <w:rPr>
                <w:rFonts w:ascii="Arial" w:hAnsi="Arial" w:cs="Arial"/>
              </w:rPr>
              <w:t xml:space="preserve">matična številka gospodarskega </w:t>
            </w:r>
          </w:p>
          <w:p w14:paraId="47E0D11A" w14:textId="6F3C33A2" w:rsidR="00500297" w:rsidRPr="00456167" w:rsidRDefault="00575581" w:rsidP="00575581">
            <w:pPr>
              <w:pStyle w:val="Standard"/>
              <w:snapToGrid w:val="0"/>
              <w:rPr>
                <w:rFonts w:ascii="Arial" w:hAnsi="Arial" w:cs="Arial"/>
              </w:rPr>
            </w:pPr>
            <w:r>
              <w:rPr>
                <w:rFonts w:ascii="Arial" w:hAnsi="Arial" w:cs="Arial"/>
              </w:rPr>
              <w:t xml:space="preserve">                                     </w:t>
            </w:r>
            <w:r w:rsidR="00500297" w:rsidRPr="00456167">
              <w:rPr>
                <w:rFonts w:ascii="Arial" w:hAnsi="Arial" w:cs="Arial"/>
              </w:rPr>
              <w:t>subjekta:</w:t>
            </w:r>
          </w:p>
        </w:tc>
        <w:tc>
          <w:tcPr>
            <w:tcW w:w="5811" w:type="dxa"/>
            <w:tcBorders>
              <w:top w:val="single" w:sz="4" w:space="0" w:color="000000"/>
            </w:tcBorders>
            <w:tcMar>
              <w:top w:w="0" w:type="dxa"/>
              <w:left w:w="108" w:type="dxa"/>
              <w:bottom w:w="0" w:type="dxa"/>
              <w:right w:w="108" w:type="dxa"/>
            </w:tcMar>
          </w:tcPr>
          <w:p w14:paraId="16C29D9A" w14:textId="77777777" w:rsidR="00500297" w:rsidRPr="00456167" w:rsidRDefault="00500297" w:rsidP="00456167">
            <w:pPr>
              <w:spacing w:after="0"/>
              <w:rPr>
                <w:rFonts w:ascii="Arial" w:hAnsi="Arial" w:cs="Arial"/>
                <w:color w:val="auto"/>
              </w:rPr>
            </w:pPr>
          </w:p>
        </w:tc>
      </w:tr>
      <w:tr w:rsidR="00500297" w:rsidRPr="00456167" w14:paraId="7B0F70F8" w14:textId="77777777" w:rsidTr="005679A7">
        <w:trPr>
          <w:trHeight w:val="397"/>
        </w:trPr>
        <w:tc>
          <w:tcPr>
            <w:tcW w:w="3369" w:type="dxa"/>
            <w:tcMar>
              <w:top w:w="0" w:type="dxa"/>
              <w:left w:w="108" w:type="dxa"/>
              <w:bottom w:w="0" w:type="dxa"/>
              <w:right w:w="108" w:type="dxa"/>
            </w:tcMar>
          </w:tcPr>
          <w:p w14:paraId="776DA49E" w14:textId="77777777" w:rsidR="00500297" w:rsidRPr="00456167" w:rsidRDefault="00500297" w:rsidP="00456167">
            <w:pPr>
              <w:pStyle w:val="Standard"/>
              <w:snapToGrid w:val="0"/>
              <w:jc w:val="right"/>
              <w:rPr>
                <w:rFonts w:ascii="Arial" w:hAnsi="Arial" w:cs="Arial"/>
              </w:rPr>
            </w:pPr>
            <w:r w:rsidRPr="00456167">
              <w:rPr>
                <w:rFonts w:ascii="Arial" w:hAnsi="Arial" w:cs="Arial"/>
              </w:rPr>
              <w:t>št. transakcijskega računa:</w:t>
            </w:r>
          </w:p>
        </w:tc>
        <w:tc>
          <w:tcPr>
            <w:tcW w:w="5811" w:type="dxa"/>
            <w:tcBorders>
              <w:top w:val="single" w:sz="4" w:space="0" w:color="000000"/>
            </w:tcBorders>
            <w:tcMar>
              <w:top w:w="0" w:type="dxa"/>
              <w:left w:w="108" w:type="dxa"/>
              <w:bottom w:w="0" w:type="dxa"/>
              <w:right w:w="108" w:type="dxa"/>
            </w:tcMar>
          </w:tcPr>
          <w:p w14:paraId="44513949" w14:textId="77777777" w:rsidR="00500297" w:rsidRPr="00456167" w:rsidRDefault="00500297" w:rsidP="00456167">
            <w:pPr>
              <w:pStyle w:val="Standard"/>
              <w:snapToGrid w:val="0"/>
              <w:rPr>
                <w:rFonts w:ascii="Arial" w:hAnsi="Arial" w:cs="Arial"/>
              </w:rPr>
            </w:pPr>
          </w:p>
        </w:tc>
      </w:tr>
      <w:tr w:rsidR="00500297" w:rsidRPr="00456167" w14:paraId="26178A9F" w14:textId="77777777" w:rsidTr="005679A7">
        <w:trPr>
          <w:trHeight w:val="397"/>
        </w:trPr>
        <w:tc>
          <w:tcPr>
            <w:tcW w:w="3369" w:type="dxa"/>
            <w:tcMar>
              <w:top w:w="0" w:type="dxa"/>
              <w:left w:w="108" w:type="dxa"/>
              <w:bottom w:w="0" w:type="dxa"/>
              <w:right w:w="108" w:type="dxa"/>
            </w:tcMar>
          </w:tcPr>
          <w:p w14:paraId="1A6DD6ED" w14:textId="77777777" w:rsidR="00500297" w:rsidRPr="00456167" w:rsidRDefault="00557384" w:rsidP="00456167">
            <w:pPr>
              <w:pStyle w:val="Standard"/>
              <w:snapToGrid w:val="0"/>
              <w:jc w:val="right"/>
              <w:rPr>
                <w:rFonts w:ascii="Arial" w:hAnsi="Arial" w:cs="Arial"/>
              </w:rPr>
            </w:pPr>
            <w:r w:rsidRPr="00456167">
              <w:rPr>
                <w:rFonts w:ascii="Arial" w:hAnsi="Arial" w:cs="Arial"/>
              </w:rPr>
              <w:t>GOSPODARSKI SUBJEKT SODI MED MSP</w:t>
            </w:r>
            <w:r w:rsidR="00500297" w:rsidRPr="00456167">
              <w:rPr>
                <w:rFonts w:ascii="Arial" w:hAnsi="Arial" w:cs="Arial"/>
              </w:rPr>
              <w:t>, kot je opredeljeno v Priporočilu Komisije 2003/361/ES</w:t>
            </w:r>
          </w:p>
        </w:tc>
        <w:tc>
          <w:tcPr>
            <w:tcW w:w="5811" w:type="dxa"/>
            <w:tcBorders>
              <w:top w:val="single" w:sz="4" w:space="0" w:color="000000"/>
            </w:tcBorders>
            <w:tcMar>
              <w:top w:w="0" w:type="dxa"/>
              <w:left w:w="108" w:type="dxa"/>
              <w:bottom w:w="0" w:type="dxa"/>
              <w:right w:w="108" w:type="dxa"/>
            </w:tcMar>
          </w:tcPr>
          <w:tbl>
            <w:tblPr>
              <w:tblStyle w:val="Tabelamrea"/>
              <w:tblpPr w:leftFromText="141" w:rightFromText="141" w:vertAnchor="text" w:horzAnchor="margin" w:tblpXSpec="center" w:tblpY="434"/>
              <w:tblOverlap w:val="never"/>
              <w:tblW w:w="0" w:type="auto"/>
              <w:tblLayout w:type="fixed"/>
              <w:tblLook w:val="04A0" w:firstRow="1" w:lastRow="0" w:firstColumn="1" w:lastColumn="0" w:noHBand="0" w:noVBand="1"/>
            </w:tblPr>
            <w:tblGrid>
              <w:gridCol w:w="1117"/>
              <w:gridCol w:w="1117"/>
            </w:tblGrid>
            <w:tr w:rsidR="00E22849" w:rsidRPr="00456167" w14:paraId="70CDF862" w14:textId="77777777" w:rsidTr="00E22849">
              <w:tc>
                <w:tcPr>
                  <w:tcW w:w="1117" w:type="dxa"/>
                  <w:tcBorders>
                    <w:top w:val="single" w:sz="4" w:space="0" w:color="auto"/>
                  </w:tcBorders>
                </w:tcPr>
                <w:p w14:paraId="6A6A931E" w14:textId="77777777" w:rsidR="00E22849" w:rsidRPr="00456167" w:rsidRDefault="00E22849" w:rsidP="00E22849">
                  <w:pPr>
                    <w:pStyle w:val="Standard"/>
                    <w:snapToGrid w:val="0"/>
                    <w:jc w:val="center"/>
                    <w:rPr>
                      <w:rFonts w:ascii="Arial" w:hAnsi="Arial" w:cs="Arial"/>
                    </w:rPr>
                  </w:pPr>
                  <w:r w:rsidRPr="00456167">
                    <w:rPr>
                      <w:rFonts w:ascii="Arial" w:hAnsi="Arial" w:cs="Arial"/>
                    </w:rPr>
                    <w:t>DA</w:t>
                  </w:r>
                </w:p>
              </w:tc>
              <w:tc>
                <w:tcPr>
                  <w:tcW w:w="1117" w:type="dxa"/>
                  <w:tcBorders>
                    <w:top w:val="single" w:sz="4" w:space="0" w:color="auto"/>
                  </w:tcBorders>
                </w:tcPr>
                <w:p w14:paraId="159ADAF0" w14:textId="77777777" w:rsidR="00E22849" w:rsidRPr="00456167" w:rsidRDefault="00E22849" w:rsidP="00E22849">
                  <w:pPr>
                    <w:pStyle w:val="Standard"/>
                    <w:snapToGrid w:val="0"/>
                    <w:jc w:val="center"/>
                    <w:rPr>
                      <w:rFonts w:ascii="Arial" w:hAnsi="Arial" w:cs="Arial"/>
                    </w:rPr>
                  </w:pPr>
                  <w:r w:rsidRPr="00456167">
                    <w:rPr>
                      <w:rFonts w:ascii="Arial" w:hAnsi="Arial" w:cs="Arial"/>
                    </w:rPr>
                    <w:t>NE</w:t>
                  </w:r>
                </w:p>
              </w:tc>
            </w:tr>
          </w:tbl>
          <w:p w14:paraId="31019E02" w14:textId="77777777" w:rsidR="00500297" w:rsidRPr="00456167" w:rsidRDefault="00500297" w:rsidP="00456167">
            <w:pPr>
              <w:pStyle w:val="Standard"/>
              <w:snapToGrid w:val="0"/>
              <w:rPr>
                <w:rFonts w:ascii="Arial" w:hAnsi="Arial" w:cs="Arial"/>
              </w:rPr>
            </w:pPr>
          </w:p>
        </w:tc>
      </w:tr>
      <w:tr w:rsidR="00500297" w:rsidRPr="00456167" w14:paraId="4C371D3C" w14:textId="77777777" w:rsidTr="005679A7">
        <w:trPr>
          <w:trHeight w:val="397"/>
        </w:trPr>
        <w:tc>
          <w:tcPr>
            <w:tcW w:w="3369" w:type="dxa"/>
            <w:tcMar>
              <w:top w:w="0" w:type="dxa"/>
              <w:left w:w="108" w:type="dxa"/>
              <w:bottom w:w="0" w:type="dxa"/>
              <w:right w:w="108" w:type="dxa"/>
            </w:tcMar>
          </w:tcPr>
          <w:p w14:paraId="702DABB5" w14:textId="77777777" w:rsidR="00500297" w:rsidRPr="00456167" w:rsidRDefault="00500297" w:rsidP="00456167">
            <w:pPr>
              <w:pStyle w:val="Standard"/>
              <w:snapToGrid w:val="0"/>
              <w:jc w:val="right"/>
              <w:rPr>
                <w:rFonts w:ascii="Arial" w:hAnsi="Arial" w:cs="Arial"/>
              </w:rPr>
            </w:pPr>
          </w:p>
        </w:tc>
        <w:tc>
          <w:tcPr>
            <w:tcW w:w="5811" w:type="dxa"/>
            <w:tcMar>
              <w:top w:w="0" w:type="dxa"/>
              <w:left w:w="108" w:type="dxa"/>
              <w:bottom w:w="0" w:type="dxa"/>
              <w:right w:w="108" w:type="dxa"/>
            </w:tcMar>
          </w:tcPr>
          <w:p w14:paraId="23213691" w14:textId="77777777" w:rsidR="00500297" w:rsidRPr="00456167" w:rsidRDefault="00500297" w:rsidP="00456167">
            <w:pPr>
              <w:pStyle w:val="Standard"/>
              <w:snapToGrid w:val="0"/>
              <w:rPr>
                <w:rFonts w:ascii="Arial" w:hAnsi="Arial" w:cs="Arial"/>
              </w:rPr>
            </w:pPr>
          </w:p>
        </w:tc>
      </w:tr>
      <w:tr w:rsidR="00500297" w:rsidRPr="00456167" w14:paraId="1CDB5EAC" w14:textId="77777777" w:rsidTr="005679A7">
        <w:trPr>
          <w:trHeight w:val="397"/>
        </w:trPr>
        <w:tc>
          <w:tcPr>
            <w:tcW w:w="3369" w:type="dxa"/>
            <w:tcMar>
              <w:top w:w="0" w:type="dxa"/>
              <w:left w:w="108" w:type="dxa"/>
              <w:bottom w:w="0" w:type="dxa"/>
              <w:right w:w="108" w:type="dxa"/>
            </w:tcMar>
          </w:tcPr>
          <w:p w14:paraId="7969685A" w14:textId="6D973233" w:rsidR="00500297" w:rsidRPr="00456167" w:rsidRDefault="00500297" w:rsidP="00456167">
            <w:pPr>
              <w:pStyle w:val="Standard"/>
              <w:snapToGrid w:val="0"/>
              <w:jc w:val="right"/>
              <w:rPr>
                <w:rFonts w:ascii="Arial" w:hAnsi="Arial" w:cs="Arial"/>
              </w:rPr>
            </w:pPr>
            <w:r w:rsidRPr="00456167">
              <w:rPr>
                <w:rFonts w:ascii="Arial" w:hAnsi="Arial" w:cs="Arial"/>
              </w:rPr>
              <w:t>pooblaščena oseba za podpis ponudbe in</w:t>
            </w:r>
            <w:r w:rsidR="00D81658" w:rsidRPr="00456167">
              <w:rPr>
                <w:rFonts w:ascii="Arial" w:hAnsi="Arial" w:cs="Arial"/>
              </w:rPr>
              <w:t xml:space="preserve"> </w:t>
            </w:r>
            <w:r w:rsidR="00C61B17" w:rsidRPr="00456167">
              <w:rPr>
                <w:rFonts w:ascii="Arial" w:hAnsi="Arial" w:cs="Arial"/>
              </w:rPr>
              <w:t>okvirnega sporazuma</w:t>
            </w:r>
            <w:r w:rsidRPr="00456167">
              <w:rPr>
                <w:rFonts w:ascii="Arial" w:hAnsi="Arial" w:cs="Arial"/>
              </w:rPr>
              <w:t>:</w:t>
            </w:r>
          </w:p>
        </w:tc>
        <w:tc>
          <w:tcPr>
            <w:tcW w:w="5811" w:type="dxa"/>
            <w:tcBorders>
              <w:bottom w:val="single" w:sz="4" w:space="0" w:color="000000"/>
            </w:tcBorders>
            <w:tcMar>
              <w:top w:w="0" w:type="dxa"/>
              <w:left w:w="108" w:type="dxa"/>
              <w:bottom w:w="0" w:type="dxa"/>
              <w:right w:w="108" w:type="dxa"/>
            </w:tcMar>
          </w:tcPr>
          <w:p w14:paraId="5BD53191" w14:textId="77777777" w:rsidR="00500297" w:rsidRPr="00456167" w:rsidRDefault="00500297" w:rsidP="00456167">
            <w:pPr>
              <w:pStyle w:val="Standard"/>
              <w:snapToGrid w:val="0"/>
              <w:rPr>
                <w:rFonts w:ascii="Arial" w:hAnsi="Arial" w:cs="Arial"/>
              </w:rPr>
            </w:pPr>
          </w:p>
        </w:tc>
      </w:tr>
    </w:tbl>
    <w:p w14:paraId="26CB9B8B" w14:textId="77777777" w:rsidR="00500297" w:rsidRPr="00456167" w:rsidRDefault="00500297" w:rsidP="00456167">
      <w:pPr>
        <w:pStyle w:val="Standard"/>
        <w:rPr>
          <w:rFonts w:ascii="Arial" w:hAnsi="Arial" w:cs="Arial"/>
        </w:rPr>
      </w:pPr>
    </w:p>
    <w:p w14:paraId="6C1AD9AB" w14:textId="77777777" w:rsidR="00500297" w:rsidRPr="00456167" w:rsidRDefault="00500297" w:rsidP="00456167">
      <w:pPr>
        <w:pStyle w:val="Standard"/>
        <w:rPr>
          <w:rFonts w:ascii="Arial" w:hAnsi="Arial" w:cs="Arial"/>
        </w:rPr>
      </w:pPr>
      <w:r w:rsidRPr="00456167">
        <w:rPr>
          <w:rFonts w:ascii="Arial" w:hAnsi="Arial" w:cs="Arial"/>
        </w:rPr>
        <w:t>OSEBE, KI SO člani upravnega, vodstvenega ali nadzornega organa tega gospodarskega subjekta ali ki imajo pooblastila za njegovo zastopanje ali odločanje ali nadzor v njem*:</w:t>
      </w:r>
    </w:p>
    <w:tbl>
      <w:tblPr>
        <w:tblW w:w="9230" w:type="dxa"/>
        <w:tblInd w:w="-5" w:type="dxa"/>
        <w:tblLayout w:type="fixed"/>
        <w:tblCellMar>
          <w:left w:w="10" w:type="dxa"/>
          <w:right w:w="10" w:type="dxa"/>
        </w:tblCellMar>
        <w:tblLook w:val="04A0" w:firstRow="1" w:lastRow="0" w:firstColumn="1" w:lastColumn="0" w:noHBand="0" w:noVBand="1"/>
      </w:tblPr>
      <w:tblGrid>
        <w:gridCol w:w="828"/>
        <w:gridCol w:w="8402"/>
      </w:tblGrid>
      <w:tr w:rsidR="00500297" w:rsidRPr="00456167" w14:paraId="3CA1FD81" w14:textId="77777777" w:rsidTr="005679A7">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5D1D5B79" w14:textId="77777777" w:rsidR="00500297" w:rsidRPr="00456167" w:rsidRDefault="00500297" w:rsidP="00456167">
            <w:pPr>
              <w:pStyle w:val="Standard"/>
              <w:snapToGrid w:val="0"/>
              <w:rPr>
                <w:rFonts w:ascii="Arial" w:hAnsi="Arial" w:cs="Arial"/>
              </w:rPr>
            </w:pPr>
            <w:r w:rsidRPr="00456167">
              <w:rPr>
                <w:rFonts w:ascii="Arial" w:hAnsi="Arial" w:cs="Arial"/>
              </w:rPr>
              <w:t>1</w:t>
            </w:r>
          </w:p>
        </w:tc>
        <w:bookmarkStart w:id="14" w:name="Besedilo73"/>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4B0F97" w14:textId="77777777" w:rsidR="00500297" w:rsidRPr="00456167" w:rsidRDefault="00253676" w:rsidP="00456167">
            <w:pPr>
              <w:pStyle w:val="Standard"/>
              <w:snapToGrid w:val="0"/>
              <w:rPr>
                <w:rFonts w:ascii="Arial" w:hAnsi="Arial" w:cs="Arial"/>
              </w:rPr>
            </w:pPr>
            <w:r w:rsidRPr="00456167">
              <w:rPr>
                <w:rFonts w:ascii="Arial" w:hAnsi="Arial" w:cs="Arial"/>
              </w:rPr>
              <w:fldChar w:fldCharType="begin"/>
            </w:r>
            <w:r w:rsidR="00500297" w:rsidRPr="00456167">
              <w:rPr>
                <w:rFonts w:ascii="Arial" w:hAnsi="Arial" w:cs="Arial"/>
              </w:rPr>
              <w:instrText xml:space="preserve"> FILLIN "Besedilo73" </w:instrText>
            </w:r>
            <w:r w:rsidRPr="00456167">
              <w:rPr>
                <w:rFonts w:ascii="Arial" w:hAnsi="Arial" w:cs="Arial"/>
              </w:rPr>
              <w:fldChar w:fldCharType="separate"/>
            </w:r>
            <w:r w:rsidR="00500297" w:rsidRPr="00456167">
              <w:rPr>
                <w:rFonts w:ascii="Arial" w:hAnsi="Arial" w:cs="Arial"/>
              </w:rPr>
              <w:t>     </w:t>
            </w:r>
            <w:r w:rsidRPr="00456167">
              <w:rPr>
                <w:rFonts w:ascii="Arial" w:hAnsi="Arial" w:cs="Arial"/>
              </w:rPr>
              <w:fldChar w:fldCharType="end"/>
            </w:r>
            <w:bookmarkEnd w:id="14"/>
          </w:p>
        </w:tc>
      </w:tr>
      <w:tr w:rsidR="00500297" w:rsidRPr="00456167" w14:paraId="00A60ADD" w14:textId="77777777" w:rsidTr="005679A7">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2D871C0D" w14:textId="77777777" w:rsidR="00500297" w:rsidRPr="00456167" w:rsidRDefault="00500297" w:rsidP="00456167">
            <w:pPr>
              <w:pStyle w:val="Standard"/>
              <w:snapToGrid w:val="0"/>
              <w:rPr>
                <w:rFonts w:ascii="Arial" w:hAnsi="Arial" w:cs="Arial"/>
              </w:rPr>
            </w:pPr>
            <w:r w:rsidRPr="00456167">
              <w:rPr>
                <w:rFonts w:ascii="Arial" w:hAnsi="Arial" w:cs="Arial"/>
              </w:rPr>
              <w:t>2</w:t>
            </w:r>
          </w:p>
        </w:tc>
        <w:bookmarkStart w:id="15" w:name="Besedilo74"/>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4BDE90" w14:textId="77777777" w:rsidR="00500297" w:rsidRPr="00456167" w:rsidRDefault="00253676" w:rsidP="00456167">
            <w:pPr>
              <w:pStyle w:val="Standard"/>
              <w:snapToGrid w:val="0"/>
              <w:rPr>
                <w:rFonts w:ascii="Arial" w:hAnsi="Arial" w:cs="Arial"/>
              </w:rPr>
            </w:pPr>
            <w:r w:rsidRPr="00456167">
              <w:rPr>
                <w:rFonts w:ascii="Arial" w:hAnsi="Arial" w:cs="Arial"/>
              </w:rPr>
              <w:fldChar w:fldCharType="begin"/>
            </w:r>
            <w:r w:rsidR="00500297" w:rsidRPr="00456167">
              <w:rPr>
                <w:rFonts w:ascii="Arial" w:hAnsi="Arial" w:cs="Arial"/>
              </w:rPr>
              <w:instrText xml:space="preserve"> FILLIN "Besedilo74" </w:instrText>
            </w:r>
            <w:r w:rsidRPr="00456167">
              <w:rPr>
                <w:rFonts w:ascii="Arial" w:hAnsi="Arial" w:cs="Arial"/>
              </w:rPr>
              <w:fldChar w:fldCharType="separate"/>
            </w:r>
            <w:r w:rsidR="00500297" w:rsidRPr="00456167">
              <w:rPr>
                <w:rFonts w:ascii="Arial" w:hAnsi="Arial" w:cs="Arial"/>
              </w:rPr>
              <w:t>     </w:t>
            </w:r>
            <w:r w:rsidRPr="00456167">
              <w:rPr>
                <w:rFonts w:ascii="Arial" w:hAnsi="Arial" w:cs="Arial"/>
              </w:rPr>
              <w:fldChar w:fldCharType="end"/>
            </w:r>
            <w:bookmarkEnd w:id="15"/>
          </w:p>
        </w:tc>
      </w:tr>
      <w:tr w:rsidR="00500297" w:rsidRPr="00456167" w14:paraId="70584AD5" w14:textId="77777777" w:rsidTr="005679A7">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CFB7DDF" w14:textId="77777777" w:rsidR="00500297" w:rsidRPr="00456167" w:rsidRDefault="00500297" w:rsidP="00456167">
            <w:pPr>
              <w:pStyle w:val="Standard"/>
              <w:snapToGrid w:val="0"/>
              <w:rPr>
                <w:rFonts w:ascii="Arial" w:hAnsi="Arial" w:cs="Arial"/>
              </w:rPr>
            </w:pPr>
            <w:r w:rsidRPr="00456167">
              <w:rPr>
                <w:rFonts w:ascii="Arial" w:hAnsi="Arial" w:cs="Arial"/>
              </w:rPr>
              <w:t>3</w:t>
            </w:r>
          </w:p>
        </w:tc>
        <w:bookmarkStart w:id="16" w:name="Besedilo75"/>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18E00E" w14:textId="77777777" w:rsidR="00500297" w:rsidRPr="00456167" w:rsidRDefault="00253676" w:rsidP="00456167">
            <w:pPr>
              <w:pStyle w:val="Standard"/>
              <w:snapToGrid w:val="0"/>
              <w:rPr>
                <w:rFonts w:ascii="Arial" w:hAnsi="Arial" w:cs="Arial"/>
              </w:rPr>
            </w:pPr>
            <w:r w:rsidRPr="00456167">
              <w:rPr>
                <w:rFonts w:ascii="Arial" w:hAnsi="Arial" w:cs="Arial"/>
              </w:rPr>
              <w:fldChar w:fldCharType="begin"/>
            </w:r>
            <w:r w:rsidR="00500297" w:rsidRPr="00456167">
              <w:rPr>
                <w:rFonts w:ascii="Arial" w:hAnsi="Arial" w:cs="Arial"/>
              </w:rPr>
              <w:instrText xml:space="preserve"> FILLIN "Besedilo75" </w:instrText>
            </w:r>
            <w:r w:rsidRPr="00456167">
              <w:rPr>
                <w:rFonts w:ascii="Arial" w:hAnsi="Arial" w:cs="Arial"/>
              </w:rPr>
              <w:fldChar w:fldCharType="separate"/>
            </w:r>
            <w:r w:rsidR="00500297" w:rsidRPr="00456167">
              <w:rPr>
                <w:rFonts w:ascii="Arial" w:hAnsi="Arial" w:cs="Arial"/>
              </w:rPr>
              <w:t>     </w:t>
            </w:r>
            <w:r w:rsidRPr="00456167">
              <w:rPr>
                <w:rFonts w:ascii="Arial" w:hAnsi="Arial" w:cs="Arial"/>
              </w:rPr>
              <w:fldChar w:fldCharType="end"/>
            </w:r>
            <w:bookmarkEnd w:id="16"/>
          </w:p>
        </w:tc>
      </w:tr>
      <w:tr w:rsidR="00500297" w:rsidRPr="00456167" w14:paraId="19DAEC13" w14:textId="77777777" w:rsidTr="005679A7">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063BADBE" w14:textId="77777777" w:rsidR="00500297" w:rsidRPr="00456167" w:rsidRDefault="00500297" w:rsidP="00456167">
            <w:pPr>
              <w:pStyle w:val="Standard"/>
              <w:snapToGrid w:val="0"/>
              <w:rPr>
                <w:rFonts w:ascii="Arial" w:hAnsi="Arial" w:cs="Arial"/>
              </w:rPr>
            </w:pPr>
            <w:r w:rsidRPr="00456167">
              <w:rPr>
                <w:rFonts w:ascii="Arial" w:hAnsi="Arial" w:cs="Arial"/>
              </w:rPr>
              <w:t>4</w:t>
            </w:r>
          </w:p>
        </w:tc>
        <w:bookmarkStart w:id="17" w:name="Besedilo76"/>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84F5EA" w14:textId="77777777" w:rsidR="00500297" w:rsidRPr="00456167" w:rsidRDefault="00253676" w:rsidP="00456167">
            <w:pPr>
              <w:pStyle w:val="Standard"/>
              <w:snapToGrid w:val="0"/>
              <w:rPr>
                <w:rFonts w:ascii="Arial" w:hAnsi="Arial" w:cs="Arial"/>
              </w:rPr>
            </w:pPr>
            <w:r w:rsidRPr="00456167">
              <w:rPr>
                <w:rFonts w:ascii="Arial" w:hAnsi="Arial" w:cs="Arial"/>
              </w:rPr>
              <w:fldChar w:fldCharType="begin"/>
            </w:r>
            <w:r w:rsidR="00500297" w:rsidRPr="00456167">
              <w:rPr>
                <w:rFonts w:ascii="Arial" w:hAnsi="Arial" w:cs="Arial"/>
              </w:rPr>
              <w:instrText xml:space="preserve"> FILLIN "Besedilo76" </w:instrText>
            </w:r>
            <w:r w:rsidRPr="00456167">
              <w:rPr>
                <w:rFonts w:ascii="Arial" w:hAnsi="Arial" w:cs="Arial"/>
              </w:rPr>
              <w:fldChar w:fldCharType="separate"/>
            </w:r>
            <w:r w:rsidR="00500297" w:rsidRPr="00456167">
              <w:rPr>
                <w:rFonts w:ascii="Arial" w:hAnsi="Arial" w:cs="Arial"/>
              </w:rPr>
              <w:t>     </w:t>
            </w:r>
            <w:r w:rsidRPr="00456167">
              <w:rPr>
                <w:rFonts w:ascii="Arial" w:hAnsi="Arial" w:cs="Arial"/>
              </w:rPr>
              <w:fldChar w:fldCharType="end"/>
            </w:r>
            <w:bookmarkEnd w:id="17"/>
          </w:p>
        </w:tc>
      </w:tr>
      <w:tr w:rsidR="00500297" w:rsidRPr="00456167" w14:paraId="79754F72" w14:textId="77777777" w:rsidTr="005679A7">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E9F551D" w14:textId="77777777" w:rsidR="00500297" w:rsidRPr="00456167" w:rsidRDefault="00500297" w:rsidP="00456167">
            <w:pPr>
              <w:pStyle w:val="Standard"/>
              <w:snapToGrid w:val="0"/>
              <w:rPr>
                <w:rFonts w:ascii="Arial" w:hAnsi="Arial" w:cs="Arial"/>
              </w:rPr>
            </w:pPr>
            <w:r w:rsidRPr="00456167">
              <w:rPr>
                <w:rFonts w:ascii="Arial" w:hAnsi="Arial" w:cs="Arial"/>
              </w:rPr>
              <w:t>5</w:t>
            </w:r>
          </w:p>
        </w:tc>
        <w:bookmarkStart w:id="18" w:name="Besedilo77"/>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912CED" w14:textId="77777777" w:rsidR="00500297" w:rsidRPr="00456167" w:rsidRDefault="00253676" w:rsidP="00456167">
            <w:pPr>
              <w:pStyle w:val="Standard"/>
              <w:snapToGrid w:val="0"/>
              <w:rPr>
                <w:rFonts w:ascii="Arial" w:hAnsi="Arial" w:cs="Arial"/>
              </w:rPr>
            </w:pPr>
            <w:r w:rsidRPr="00456167">
              <w:rPr>
                <w:rFonts w:ascii="Arial" w:hAnsi="Arial" w:cs="Arial"/>
              </w:rPr>
              <w:fldChar w:fldCharType="begin"/>
            </w:r>
            <w:r w:rsidR="00500297" w:rsidRPr="00456167">
              <w:rPr>
                <w:rFonts w:ascii="Arial" w:hAnsi="Arial" w:cs="Arial"/>
              </w:rPr>
              <w:instrText xml:space="preserve"> FILLIN "Besedilo77" </w:instrText>
            </w:r>
            <w:r w:rsidRPr="00456167">
              <w:rPr>
                <w:rFonts w:ascii="Arial" w:hAnsi="Arial" w:cs="Arial"/>
              </w:rPr>
              <w:fldChar w:fldCharType="separate"/>
            </w:r>
            <w:r w:rsidR="00500297" w:rsidRPr="00456167">
              <w:rPr>
                <w:rFonts w:ascii="Arial" w:hAnsi="Arial" w:cs="Arial"/>
              </w:rPr>
              <w:t>     </w:t>
            </w:r>
            <w:r w:rsidRPr="00456167">
              <w:rPr>
                <w:rFonts w:ascii="Arial" w:hAnsi="Arial" w:cs="Arial"/>
              </w:rPr>
              <w:fldChar w:fldCharType="end"/>
            </w:r>
            <w:bookmarkEnd w:id="18"/>
          </w:p>
        </w:tc>
      </w:tr>
      <w:tr w:rsidR="00215674" w:rsidRPr="00456167" w14:paraId="2263D9E3" w14:textId="77777777" w:rsidTr="005679A7">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0F7A5461" w14:textId="6BAA9DF2" w:rsidR="00215674" w:rsidRPr="00456167" w:rsidRDefault="00215674" w:rsidP="00456167">
            <w:pPr>
              <w:pStyle w:val="Standard"/>
              <w:snapToGrid w:val="0"/>
              <w:rPr>
                <w:rFonts w:ascii="Arial" w:hAnsi="Arial" w:cs="Arial"/>
              </w:rPr>
            </w:pPr>
            <w:r>
              <w:rPr>
                <w:rFonts w:ascii="Arial" w:hAnsi="Arial" w:cs="Arial"/>
              </w:rPr>
              <w:t>6</w:t>
            </w:r>
          </w:p>
        </w:tc>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03C32F" w14:textId="77777777" w:rsidR="00215674" w:rsidRPr="00456167" w:rsidRDefault="00215674" w:rsidP="00456167">
            <w:pPr>
              <w:pStyle w:val="Standard"/>
              <w:snapToGrid w:val="0"/>
              <w:rPr>
                <w:rFonts w:ascii="Arial" w:hAnsi="Arial" w:cs="Arial"/>
              </w:rPr>
            </w:pPr>
          </w:p>
        </w:tc>
      </w:tr>
      <w:tr w:rsidR="00215674" w:rsidRPr="00456167" w14:paraId="7C891014" w14:textId="77777777" w:rsidTr="005679A7">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1EF4235" w14:textId="313AD636" w:rsidR="00215674" w:rsidRDefault="00215674" w:rsidP="00456167">
            <w:pPr>
              <w:pStyle w:val="Standard"/>
              <w:snapToGrid w:val="0"/>
              <w:rPr>
                <w:rFonts w:ascii="Arial" w:hAnsi="Arial" w:cs="Arial"/>
              </w:rPr>
            </w:pPr>
            <w:r>
              <w:rPr>
                <w:rFonts w:ascii="Arial" w:hAnsi="Arial" w:cs="Arial"/>
              </w:rPr>
              <w:t>7</w:t>
            </w:r>
          </w:p>
        </w:tc>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CBB91B" w14:textId="77777777" w:rsidR="00215674" w:rsidRPr="00456167" w:rsidRDefault="00215674" w:rsidP="00456167">
            <w:pPr>
              <w:pStyle w:val="Standard"/>
              <w:snapToGrid w:val="0"/>
              <w:rPr>
                <w:rFonts w:ascii="Arial" w:hAnsi="Arial" w:cs="Arial"/>
              </w:rPr>
            </w:pPr>
          </w:p>
        </w:tc>
      </w:tr>
      <w:tr w:rsidR="00215674" w:rsidRPr="00456167" w14:paraId="174E8433" w14:textId="77777777" w:rsidTr="005679A7">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56BA515" w14:textId="3A325B84" w:rsidR="00215674" w:rsidRDefault="00215674" w:rsidP="00456167">
            <w:pPr>
              <w:pStyle w:val="Standard"/>
              <w:snapToGrid w:val="0"/>
              <w:rPr>
                <w:rFonts w:ascii="Arial" w:hAnsi="Arial" w:cs="Arial"/>
              </w:rPr>
            </w:pPr>
            <w:r>
              <w:rPr>
                <w:rFonts w:ascii="Arial" w:hAnsi="Arial" w:cs="Arial"/>
              </w:rPr>
              <w:t>8</w:t>
            </w:r>
          </w:p>
        </w:tc>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A8FF14" w14:textId="77777777" w:rsidR="00215674" w:rsidRPr="00456167" w:rsidRDefault="00215674" w:rsidP="00456167">
            <w:pPr>
              <w:pStyle w:val="Standard"/>
              <w:snapToGrid w:val="0"/>
              <w:rPr>
                <w:rFonts w:ascii="Arial" w:hAnsi="Arial" w:cs="Arial"/>
              </w:rPr>
            </w:pPr>
          </w:p>
        </w:tc>
      </w:tr>
    </w:tbl>
    <w:p w14:paraId="2475AFF8" w14:textId="77777777" w:rsidR="00500297" w:rsidRPr="00456167" w:rsidRDefault="00500297" w:rsidP="00456167">
      <w:pPr>
        <w:pStyle w:val="Standard"/>
        <w:rPr>
          <w:rFonts w:ascii="Arial" w:hAnsi="Arial" w:cs="Arial"/>
        </w:rPr>
      </w:pPr>
      <w:r w:rsidRPr="00456167">
        <w:rPr>
          <w:rFonts w:ascii="Arial" w:hAnsi="Arial" w:cs="Arial"/>
        </w:rPr>
        <w:t>*V primeru, da je teh oseb več, se seznam oseb priloži ločeno za prilogo št. 2.</w:t>
      </w:r>
    </w:p>
    <w:p w14:paraId="51EC71C4" w14:textId="0ED8F0E3" w:rsidR="00131729" w:rsidRDefault="00131729" w:rsidP="00456167">
      <w:pPr>
        <w:pStyle w:val="Standard"/>
        <w:rPr>
          <w:rFonts w:ascii="Arial" w:hAnsi="Arial" w:cs="Arial"/>
        </w:rPr>
      </w:pPr>
    </w:p>
    <w:p w14:paraId="339DFFB2" w14:textId="77777777" w:rsidR="005D3981" w:rsidRDefault="005D3981" w:rsidP="00456167">
      <w:pPr>
        <w:pStyle w:val="Standard"/>
        <w:rPr>
          <w:rFonts w:ascii="Arial" w:hAnsi="Arial" w:cs="Arial"/>
        </w:rPr>
      </w:pPr>
    </w:p>
    <w:p w14:paraId="76D560A3" w14:textId="77777777" w:rsidR="00131729" w:rsidRPr="00456167" w:rsidRDefault="00131729" w:rsidP="00456167">
      <w:pPr>
        <w:pStyle w:val="Standard"/>
        <w:jc w:val="center"/>
        <w:rPr>
          <w:rFonts w:ascii="Arial" w:hAnsi="Arial" w:cs="Arial"/>
          <w:b/>
          <w:bCs/>
        </w:rPr>
      </w:pPr>
      <w:r w:rsidRPr="00456167">
        <w:rPr>
          <w:rFonts w:ascii="Arial" w:hAnsi="Arial" w:cs="Arial"/>
          <w:b/>
          <w:bCs/>
        </w:rPr>
        <w:t>VLOGA PRI PREDMETNEM JAVNEM NAROČILU (ustrezno obkrožite)</w:t>
      </w:r>
    </w:p>
    <w:p w14:paraId="72E957C1" w14:textId="77777777" w:rsidR="00131729" w:rsidRPr="00456167" w:rsidRDefault="00131729" w:rsidP="00456167">
      <w:pPr>
        <w:pStyle w:val="Standard"/>
        <w:jc w:val="center"/>
        <w:rPr>
          <w:rFonts w:ascii="Arial" w:hAnsi="Arial" w:cs="Arial"/>
          <w:b/>
          <w:bCs/>
        </w:rPr>
      </w:pPr>
    </w:p>
    <w:tbl>
      <w:tblPr>
        <w:tblW w:w="0" w:type="auto"/>
        <w:jc w:val="center"/>
        <w:tblLook w:val="00A0" w:firstRow="1" w:lastRow="0" w:firstColumn="1" w:lastColumn="0" w:noHBand="0" w:noVBand="0"/>
      </w:tblPr>
      <w:tblGrid>
        <w:gridCol w:w="1803"/>
        <w:gridCol w:w="2331"/>
        <w:gridCol w:w="2486"/>
        <w:gridCol w:w="2450"/>
      </w:tblGrid>
      <w:tr w:rsidR="004D05CF" w:rsidRPr="00456167" w14:paraId="3E1C42F0" w14:textId="7EF2C82A" w:rsidTr="004D05CF">
        <w:trPr>
          <w:jc w:val="center"/>
        </w:trPr>
        <w:tc>
          <w:tcPr>
            <w:tcW w:w="1826" w:type="dxa"/>
            <w:vAlign w:val="center"/>
          </w:tcPr>
          <w:p w14:paraId="7CD881C4" w14:textId="77777777" w:rsidR="004D05CF" w:rsidRPr="00456167" w:rsidRDefault="004D05CF" w:rsidP="00F4341D">
            <w:pPr>
              <w:tabs>
                <w:tab w:val="right" w:pos="2556"/>
                <w:tab w:val="right" w:pos="9017"/>
              </w:tabs>
              <w:spacing w:after="0"/>
              <w:ind w:right="6"/>
              <w:jc w:val="center"/>
              <w:rPr>
                <w:rFonts w:ascii="Arial" w:hAnsi="Arial" w:cs="Arial"/>
                <w:b/>
                <w:bCs/>
                <w:color w:val="auto"/>
              </w:rPr>
            </w:pPr>
            <w:r w:rsidRPr="00456167">
              <w:rPr>
                <w:rFonts w:ascii="Arial" w:hAnsi="Arial" w:cs="Arial"/>
                <w:b/>
                <w:bCs/>
                <w:color w:val="auto"/>
              </w:rPr>
              <w:t>Ponudnik</w:t>
            </w:r>
          </w:p>
        </w:tc>
        <w:tc>
          <w:tcPr>
            <w:tcW w:w="2377" w:type="dxa"/>
            <w:vAlign w:val="center"/>
          </w:tcPr>
          <w:p w14:paraId="07BE0E51" w14:textId="2DACC42A" w:rsidR="004D05CF" w:rsidRPr="00456167" w:rsidRDefault="004D05CF" w:rsidP="00F4341D">
            <w:pPr>
              <w:tabs>
                <w:tab w:val="right" w:pos="2556"/>
                <w:tab w:val="right" w:pos="9017"/>
              </w:tabs>
              <w:spacing w:after="0"/>
              <w:ind w:right="6"/>
              <w:jc w:val="center"/>
              <w:rPr>
                <w:rFonts w:ascii="Arial" w:hAnsi="Arial" w:cs="Arial"/>
                <w:b/>
                <w:bCs/>
                <w:color w:val="auto"/>
              </w:rPr>
            </w:pPr>
            <w:r w:rsidRPr="00456167">
              <w:rPr>
                <w:rFonts w:ascii="Arial" w:hAnsi="Arial" w:cs="Arial"/>
                <w:b/>
                <w:bCs/>
                <w:color w:val="auto"/>
              </w:rPr>
              <w:t>Partner v skupnem nastopu</w:t>
            </w:r>
          </w:p>
        </w:tc>
        <w:tc>
          <w:tcPr>
            <w:tcW w:w="2524" w:type="dxa"/>
            <w:vAlign w:val="center"/>
          </w:tcPr>
          <w:p w14:paraId="18F749BF" w14:textId="2013ABA6" w:rsidR="004D05CF" w:rsidRPr="00456167" w:rsidRDefault="004D05CF" w:rsidP="00F4341D">
            <w:pPr>
              <w:tabs>
                <w:tab w:val="right" w:pos="2556"/>
                <w:tab w:val="right" w:pos="9017"/>
              </w:tabs>
              <w:spacing w:after="0"/>
              <w:ind w:right="6"/>
              <w:jc w:val="center"/>
              <w:rPr>
                <w:rFonts w:ascii="Arial" w:hAnsi="Arial" w:cs="Arial"/>
                <w:b/>
                <w:bCs/>
                <w:color w:val="auto"/>
              </w:rPr>
            </w:pPr>
            <w:r>
              <w:rPr>
                <w:rFonts w:ascii="Arial" w:hAnsi="Arial" w:cs="Arial"/>
                <w:b/>
                <w:bCs/>
                <w:color w:val="auto"/>
              </w:rPr>
              <w:t>Podizvajalec</w:t>
            </w:r>
          </w:p>
        </w:tc>
        <w:tc>
          <w:tcPr>
            <w:tcW w:w="2488" w:type="dxa"/>
          </w:tcPr>
          <w:p w14:paraId="42F5FAA7" w14:textId="661AA76B" w:rsidR="004D05CF" w:rsidRDefault="004D05CF" w:rsidP="00F4341D">
            <w:pPr>
              <w:tabs>
                <w:tab w:val="right" w:pos="2556"/>
                <w:tab w:val="right" w:pos="9017"/>
              </w:tabs>
              <w:spacing w:after="0"/>
              <w:ind w:right="6"/>
              <w:jc w:val="center"/>
              <w:rPr>
                <w:rFonts w:ascii="Arial" w:hAnsi="Arial" w:cs="Arial"/>
                <w:b/>
                <w:bCs/>
                <w:color w:val="auto"/>
              </w:rPr>
            </w:pPr>
            <w:r>
              <w:rPr>
                <w:rFonts w:ascii="Arial" w:hAnsi="Arial" w:cs="Arial"/>
                <w:b/>
                <w:bCs/>
                <w:color w:val="auto"/>
              </w:rPr>
              <w:t>Uporaba zmogljivosti drugih subjektov</w:t>
            </w:r>
          </w:p>
        </w:tc>
      </w:tr>
    </w:tbl>
    <w:p w14:paraId="6CE80A31" w14:textId="354DD277" w:rsidR="00F4341D" w:rsidRDefault="00F4341D" w:rsidP="00456167">
      <w:pPr>
        <w:pStyle w:val="Standard"/>
        <w:rPr>
          <w:rFonts w:ascii="Arial" w:hAnsi="Arial" w:cs="Arial"/>
        </w:rPr>
      </w:pPr>
    </w:p>
    <w:p w14:paraId="058FFE3E" w14:textId="0019504B" w:rsidR="00EA0E99" w:rsidRDefault="00EA0E99" w:rsidP="00456167">
      <w:pPr>
        <w:pStyle w:val="Standard"/>
        <w:rPr>
          <w:rFonts w:ascii="Arial" w:hAnsi="Arial" w:cs="Arial"/>
        </w:rPr>
      </w:pPr>
    </w:p>
    <w:p w14:paraId="6629F076" w14:textId="77777777" w:rsidR="00EA0E99" w:rsidRPr="00456167" w:rsidRDefault="00EA0E99" w:rsidP="00456167">
      <w:pPr>
        <w:pStyle w:val="Standard"/>
        <w:rPr>
          <w:rFonts w:ascii="Arial" w:hAnsi="Arial" w:cs="Arial"/>
        </w:rPr>
      </w:pPr>
    </w:p>
    <w:p w14:paraId="5D40D79D" w14:textId="02AFA1FE" w:rsidR="003B6235" w:rsidRPr="00456167" w:rsidRDefault="003B6235" w:rsidP="0032510F">
      <w:pPr>
        <w:pStyle w:val="Standard"/>
        <w:rPr>
          <w:rFonts w:ascii="Arial" w:hAnsi="Arial" w:cs="Arial"/>
        </w:rPr>
      </w:pPr>
      <w:r w:rsidRPr="00456167">
        <w:rPr>
          <w:rFonts w:ascii="Arial" w:hAnsi="Arial" w:cs="Arial"/>
        </w:rPr>
        <w:lastRenderedPageBreak/>
        <w:t>Če ima ponudnik sedež v drugi državi, mora navesti svojega pooblaščenca(-ko) za vročitve, v skladu z določbami Zakona o splošnem upravnem postopku (</w:t>
      </w:r>
      <w:r w:rsidR="00980B7A" w:rsidRPr="00980B7A">
        <w:rPr>
          <w:rFonts w:ascii="Arial" w:hAnsi="Arial" w:cs="Arial"/>
        </w:rPr>
        <w:t xml:space="preserve">Uradni list RS, št. 24/06 – uradno prečiščeno besedilo, 105/06 – ZUS-1, 126/07, 65/08, 8/10, 82/13, 175/20 – ZIUOPDVE, 3/22 – </w:t>
      </w:r>
      <w:proofErr w:type="spellStart"/>
      <w:r w:rsidR="00980B7A" w:rsidRPr="00980B7A">
        <w:rPr>
          <w:rFonts w:ascii="Arial" w:hAnsi="Arial" w:cs="Arial"/>
        </w:rPr>
        <w:t>ZDeb</w:t>
      </w:r>
      <w:proofErr w:type="spellEnd"/>
      <w:r w:rsidR="00980B7A" w:rsidRPr="00980B7A">
        <w:rPr>
          <w:rFonts w:ascii="Arial" w:hAnsi="Arial" w:cs="Arial"/>
        </w:rPr>
        <w:t xml:space="preserve"> in 85/25</w:t>
      </w:r>
      <w:r w:rsidRPr="00456167">
        <w:rPr>
          <w:rFonts w:ascii="Arial" w:hAnsi="Arial" w:cs="Arial"/>
        </w:rPr>
        <w:t>):</w:t>
      </w:r>
    </w:p>
    <w:p w14:paraId="1B9C877E" w14:textId="77777777" w:rsidR="003B6235" w:rsidRPr="00456167" w:rsidRDefault="003B6235" w:rsidP="00456167">
      <w:pPr>
        <w:pStyle w:val="Standard"/>
        <w:rPr>
          <w:rFonts w:ascii="Arial" w:hAnsi="Arial" w:cs="Arial"/>
        </w:rPr>
      </w:pPr>
    </w:p>
    <w:tbl>
      <w:tblPr>
        <w:tblW w:w="9180" w:type="dxa"/>
        <w:tblLayout w:type="fixed"/>
        <w:tblCellMar>
          <w:left w:w="10" w:type="dxa"/>
          <w:right w:w="10" w:type="dxa"/>
        </w:tblCellMar>
        <w:tblLook w:val="04A0" w:firstRow="1" w:lastRow="0" w:firstColumn="1" w:lastColumn="0" w:noHBand="0" w:noVBand="1"/>
      </w:tblPr>
      <w:tblGrid>
        <w:gridCol w:w="3369"/>
        <w:gridCol w:w="5811"/>
      </w:tblGrid>
      <w:tr w:rsidR="003B6235" w:rsidRPr="00456167" w14:paraId="39D73668" w14:textId="77777777" w:rsidTr="005679A7">
        <w:trPr>
          <w:trHeight w:val="397"/>
        </w:trPr>
        <w:tc>
          <w:tcPr>
            <w:tcW w:w="3369" w:type="dxa"/>
            <w:tcMar>
              <w:top w:w="0" w:type="dxa"/>
              <w:left w:w="108" w:type="dxa"/>
              <w:bottom w:w="0" w:type="dxa"/>
              <w:right w:w="108" w:type="dxa"/>
            </w:tcMar>
          </w:tcPr>
          <w:p w14:paraId="5F069E00" w14:textId="77777777" w:rsidR="003B6235" w:rsidRPr="00456167" w:rsidRDefault="003B6235" w:rsidP="00456167">
            <w:pPr>
              <w:pStyle w:val="Standard"/>
              <w:rPr>
                <w:rFonts w:ascii="Arial" w:hAnsi="Arial" w:cs="Arial"/>
              </w:rPr>
            </w:pPr>
            <w:r w:rsidRPr="00456167">
              <w:rPr>
                <w:rFonts w:ascii="Arial" w:hAnsi="Arial" w:cs="Arial"/>
              </w:rPr>
              <w:t>naziv pooblaščenca za vročanje:</w:t>
            </w:r>
          </w:p>
        </w:tc>
        <w:tc>
          <w:tcPr>
            <w:tcW w:w="5811" w:type="dxa"/>
            <w:tcMar>
              <w:top w:w="0" w:type="dxa"/>
              <w:left w:w="108" w:type="dxa"/>
              <w:bottom w:w="0" w:type="dxa"/>
              <w:right w:w="108" w:type="dxa"/>
            </w:tcMar>
          </w:tcPr>
          <w:p w14:paraId="1BE84CCE" w14:textId="77777777" w:rsidR="003B6235" w:rsidRPr="00456167" w:rsidRDefault="003B6235" w:rsidP="00456167">
            <w:pPr>
              <w:pStyle w:val="Standard"/>
              <w:rPr>
                <w:rFonts w:ascii="Arial" w:hAnsi="Arial" w:cs="Arial"/>
              </w:rPr>
            </w:pPr>
          </w:p>
        </w:tc>
      </w:tr>
      <w:tr w:rsidR="003B6235" w:rsidRPr="00456167" w14:paraId="63B1790F" w14:textId="77777777" w:rsidTr="005679A7">
        <w:trPr>
          <w:trHeight w:val="397"/>
        </w:trPr>
        <w:tc>
          <w:tcPr>
            <w:tcW w:w="3369" w:type="dxa"/>
            <w:tcMar>
              <w:top w:w="0" w:type="dxa"/>
              <w:left w:w="108" w:type="dxa"/>
              <w:bottom w:w="0" w:type="dxa"/>
              <w:right w:w="108" w:type="dxa"/>
            </w:tcMar>
          </w:tcPr>
          <w:p w14:paraId="104EF6C5" w14:textId="77777777" w:rsidR="003B6235" w:rsidRPr="00456167" w:rsidRDefault="003B6235" w:rsidP="00456167">
            <w:pPr>
              <w:pStyle w:val="Standard"/>
              <w:rPr>
                <w:rFonts w:ascii="Arial" w:hAnsi="Arial" w:cs="Arial"/>
              </w:rPr>
            </w:pPr>
            <w:r w:rsidRPr="00456167">
              <w:rPr>
                <w:rFonts w:ascii="Arial" w:hAnsi="Arial" w:cs="Arial"/>
              </w:rPr>
              <w:t>naslov pooblaščenca za vročanje:</w:t>
            </w:r>
          </w:p>
        </w:tc>
        <w:tc>
          <w:tcPr>
            <w:tcW w:w="5811" w:type="dxa"/>
            <w:tcBorders>
              <w:top w:val="single" w:sz="4" w:space="0" w:color="000000"/>
            </w:tcBorders>
            <w:tcMar>
              <w:top w:w="0" w:type="dxa"/>
              <w:left w:w="108" w:type="dxa"/>
              <w:bottom w:w="0" w:type="dxa"/>
              <w:right w:w="108" w:type="dxa"/>
            </w:tcMar>
          </w:tcPr>
          <w:p w14:paraId="405DA5E1" w14:textId="77777777" w:rsidR="003B6235" w:rsidRPr="00456167" w:rsidRDefault="003B6235" w:rsidP="00456167">
            <w:pPr>
              <w:pStyle w:val="Standard"/>
              <w:rPr>
                <w:rFonts w:ascii="Arial" w:hAnsi="Arial" w:cs="Arial"/>
              </w:rPr>
            </w:pPr>
          </w:p>
        </w:tc>
      </w:tr>
      <w:tr w:rsidR="003B6235" w:rsidRPr="00456167" w14:paraId="63C89EBD" w14:textId="77777777" w:rsidTr="005679A7">
        <w:trPr>
          <w:trHeight w:val="397"/>
        </w:trPr>
        <w:tc>
          <w:tcPr>
            <w:tcW w:w="3369" w:type="dxa"/>
            <w:tcMar>
              <w:top w:w="0" w:type="dxa"/>
              <w:left w:w="108" w:type="dxa"/>
              <w:bottom w:w="0" w:type="dxa"/>
              <w:right w:w="108" w:type="dxa"/>
            </w:tcMar>
          </w:tcPr>
          <w:p w14:paraId="2A7E29DD" w14:textId="77777777" w:rsidR="003B6235" w:rsidRPr="00456167" w:rsidRDefault="003B6235" w:rsidP="00456167">
            <w:pPr>
              <w:pStyle w:val="Standard"/>
              <w:rPr>
                <w:rFonts w:ascii="Arial" w:hAnsi="Arial" w:cs="Arial"/>
              </w:rPr>
            </w:pPr>
            <w:r w:rsidRPr="00456167">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14:paraId="4518CEF6" w14:textId="77777777" w:rsidR="003B6235" w:rsidRPr="00456167" w:rsidRDefault="003B6235" w:rsidP="00456167">
            <w:pPr>
              <w:pStyle w:val="Standard"/>
              <w:rPr>
                <w:rFonts w:ascii="Arial" w:hAnsi="Arial" w:cs="Arial"/>
              </w:rPr>
            </w:pPr>
          </w:p>
        </w:tc>
      </w:tr>
      <w:tr w:rsidR="003B6235" w:rsidRPr="00456167" w14:paraId="59D9B515" w14:textId="77777777" w:rsidTr="005679A7">
        <w:trPr>
          <w:trHeight w:val="397"/>
        </w:trPr>
        <w:tc>
          <w:tcPr>
            <w:tcW w:w="3369" w:type="dxa"/>
            <w:tcMar>
              <w:top w:w="0" w:type="dxa"/>
              <w:left w:w="108" w:type="dxa"/>
              <w:bottom w:w="0" w:type="dxa"/>
              <w:right w:w="108" w:type="dxa"/>
            </w:tcMar>
          </w:tcPr>
          <w:p w14:paraId="227E9DAA" w14:textId="77777777" w:rsidR="003B6235" w:rsidRPr="00456167" w:rsidRDefault="003B6235" w:rsidP="00456167">
            <w:pPr>
              <w:pStyle w:val="Standard"/>
              <w:rPr>
                <w:rFonts w:ascii="Arial" w:hAnsi="Arial" w:cs="Arial"/>
              </w:rPr>
            </w:pPr>
            <w:r w:rsidRPr="00456167">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14:paraId="6E7356E6" w14:textId="77777777" w:rsidR="003B6235" w:rsidRPr="00456167" w:rsidRDefault="003B6235" w:rsidP="00456167">
            <w:pPr>
              <w:pStyle w:val="Standard"/>
              <w:rPr>
                <w:rFonts w:ascii="Arial" w:hAnsi="Arial" w:cs="Arial"/>
              </w:rPr>
            </w:pPr>
          </w:p>
        </w:tc>
      </w:tr>
      <w:tr w:rsidR="003B6235" w:rsidRPr="00456167" w14:paraId="53315A58" w14:textId="77777777" w:rsidTr="005679A7">
        <w:trPr>
          <w:trHeight w:val="397"/>
        </w:trPr>
        <w:tc>
          <w:tcPr>
            <w:tcW w:w="3369" w:type="dxa"/>
            <w:tcMar>
              <w:top w:w="0" w:type="dxa"/>
              <w:left w:w="108" w:type="dxa"/>
              <w:bottom w:w="0" w:type="dxa"/>
              <w:right w:w="108" w:type="dxa"/>
            </w:tcMar>
          </w:tcPr>
          <w:p w14:paraId="1004C677" w14:textId="77777777" w:rsidR="003B6235" w:rsidRPr="00456167" w:rsidRDefault="003B6235" w:rsidP="00456167">
            <w:pPr>
              <w:pStyle w:val="Standard"/>
              <w:rPr>
                <w:rFonts w:ascii="Arial" w:hAnsi="Arial" w:cs="Arial"/>
              </w:rPr>
            </w:pPr>
            <w:r w:rsidRPr="00456167">
              <w:rPr>
                <w:rFonts w:ascii="Arial" w:hAnsi="Arial" w:cs="Arial"/>
              </w:rPr>
              <w:t>telefon:</w:t>
            </w:r>
          </w:p>
        </w:tc>
        <w:tc>
          <w:tcPr>
            <w:tcW w:w="5811" w:type="dxa"/>
            <w:tcBorders>
              <w:top w:val="single" w:sz="4" w:space="0" w:color="000000"/>
            </w:tcBorders>
            <w:tcMar>
              <w:top w:w="0" w:type="dxa"/>
              <w:left w:w="108" w:type="dxa"/>
              <w:bottom w:w="0" w:type="dxa"/>
              <w:right w:w="108" w:type="dxa"/>
            </w:tcMar>
          </w:tcPr>
          <w:p w14:paraId="223E82EC" w14:textId="77777777" w:rsidR="003B6235" w:rsidRPr="00456167" w:rsidRDefault="003B6235" w:rsidP="00456167">
            <w:pPr>
              <w:pStyle w:val="Standard"/>
              <w:rPr>
                <w:rFonts w:ascii="Arial" w:hAnsi="Arial" w:cs="Arial"/>
              </w:rPr>
            </w:pPr>
          </w:p>
        </w:tc>
      </w:tr>
      <w:tr w:rsidR="003B6235" w:rsidRPr="00456167" w14:paraId="189F2C9E" w14:textId="77777777" w:rsidTr="005679A7">
        <w:trPr>
          <w:trHeight w:val="397"/>
        </w:trPr>
        <w:tc>
          <w:tcPr>
            <w:tcW w:w="3369" w:type="dxa"/>
            <w:tcMar>
              <w:top w:w="0" w:type="dxa"/>
              <w:left w:w="108" w:type="dxa"/>
              <w:bottom w:w="0" w:type="dxa"/>
              <w:right w:w="108" w:type="dxa"/>
            </w:tcMar>
          </w:tcPr>
          <w:p w14:paraId="2763CE2B" w14:textId="77777777" w:rsidR="003B6235" w:rsidRPr="00456167" w:rsidRDefault="003B6235" w:rsidP="00456167">
            <w:pPr>
              <w:pStyle w:val="Standard"/>
              <w:rPr>
                <w:rFonts w:ascii="Arial" w:hAnsi="Arial" w:cs="Arial"/>
              </w:rPr>
            </w:pPr>
            <w:proofErr w:type="spellStart"/>
            <w:r w:rsidRPr="00456167">
              <w:rPr>
                <w:rFonts w:ascii="Arial" w:hAnsi="Arial" w:cs="Arial"/>
              </w:rPr>
              <w:t>telefax</w:t>
            </w:r>
            <w:proofErr w:type="spellEnd"/>
            <w:r w:rsidRPr="00456167">
              <w:rPr>
                <w:rFonts w:ascii="Arial" w:hAnsi="Arial" w:cs="Arial"/>
              </w:rPr>
              <w:t>:</w:t>
            </w:r>
          </w:p>
        </w:tc>
        <w:tc>
          <w:tcPr>
            <w:tcW w:w="5811" w:type="dxa"/>
            <w:tcBorders>
              <w:top w:val="single" w:sz="4" w:space="0" w:color="000000"/>
            </w:tcBorders>
            <w:tcMar>
              <w:top w:w="0" w:type="dxa"/>
              <w:left w:w="108" w:type="dxa"/>
              <w:bottom w:w="0" w:type="dxa"/>
              <w:right w:w="108" w:type="dxa"/>
            </w:tcMar>
          </w:tcPr>
          <w:p w14:paraId="3AE90630" w14:textId="77777777" w:rsidR="003B6235" w:rsidRPr="00456167" w:rsidRDefault="003B6235" w:rsidP="00456167">
            <w:pPr>
              <w:pStyle w:val="Standard"/>
              <w:rPr>
                <w:rFonts w:ascii="Arial" w:hAnsi="Arial" w:cs="Arial"/>
              </w:rPr>
            </w:pPr>
          </w:p>
        </w:tc>
      </w:tr>
    </w:tbl>
    <w:p w14:paraId="2D7F6053" w14:textId="77777777" w:rsidR="003B6235" w:rsidRPr="00456167" w:rsidRDefault="003B6235" w:rsidP="00456167">
      <w:pPr>
        <w:pStyle w:val="Standard"/>
        <w:rPr>
          <w:rFonts w:ascii="Arial" w:hAnsi="Arial" w:cs="Arial"/>
        </w:rPr>
      </w:pPr>
    </w:p>
    <w:p w14:paraId="0A9F091A" w14:textId="77777777" w:rsidR="00131729" w:rsidRPr="00456167" w:rsidRDefault="00131729" w:rsidP="00456167">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31729" w:rsidRPr="00456167" w14:paraId="4C127826" w14:textId="77777777" w:rsidTr="00DA69F0">
        <w:trPr>
          <w:trHeight w:val="774"/>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22CDFB9" w14:textId="77777777" w:rsidR="00131729" w:rsidRPr="00456167" w:rsidRDefault="00131729" w:rsidP="00456167">
            <w:pPr>
              <w:pStyle w:val="Standard"/>
              <w:snapToGrid w:val="0"/>
              <w:jc w:val="center"/>
              <w:rPr>
                <w:rFonts w:ascii="Arial" w:hAnsi="Arial" w:cs="Arial"/>
              </w:rPr>
            </w:pPr>
            <w:r w:rsidRPr="00456167">
              <w:rPr>
                <w:rFonts w:ascii="Arial" w:hAnsi="Arial" w:cs="Arial"/>
              </w:rPr>
              <w:t>KRAJ</w:t>
            </w:r>
          </w:p>
          <w:p w14:paraId="5E8F754D" w14:textId="77777777" w:rsidR="00131729" w:rsidRPr="00456167" w:rsidRDefault="00131729" w:rsidP="00456167">
            <w:pPr>
              <w:pStyle w:val="Standard"/>
              <w:jc w:val="center"/>
              <w:rPr>
                <w:rFonts w:ascii="Arial" w:hAnsi="Arial" w:cs="Arial"/>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093F48C" w14:textId="15DB2665" w:rsidR="00131729" w:rsidRPr="00456167" w:rsidRDefault="00131729" w:rsidP="00456167">
            <w:pPr>
              <w:pStyle w:val="Standard"/>
              <w:snapToGrid w:val="0"/>
              <w:jc w:val="center"/>
              <w:rPr>
                <w:rFonts w:ascii="Arial" w:hAnsi="Arial" w:cs="Arial"/>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7197614" w14:textId="341B2287" w:rsidR="00131729" w:rsidRPr="00456167" w:rsidRDefault="00131729" w:rsidP="00456167">
            <w:pPr>
              <w:pStyle w:val="Standard"/>
              <w:snapToGrid w:val="0"/>
              <w:jc w:val="center"/>
              <w:rPr>
                <w:rFonts w:ascii="Arial" w:hAnsi="Arial" w:cs="Arial"/>
              </w:rPr>
            </w:pPr>
            <w:r w:rsidRPr="00456167">
              <w:rPr>
                <w:rFonts w:ascii="Arial" w:hAnsi="Arial" w:cs="Arial"/>
              </w:rPr>
              <w:t>GO</w:t>
            </w:r>
            <w:r w:rsidR="00501D68" w:rsidRPr="00456167">
              <w:rPr>
                <w:rFonts w:ascii="Arial" w:hAnsi="Arial" w:cs="Arial"/>
              </w:rPr>
              <w:t>S</w:t>
            </w:r>
            <w:r w:rsidRPr="00456167">
              <w:rPr>
                <w:rFonts w:ascii="Arial" w:hAnsi="Arial" w:cs="Arial"/>
              </w:rPr>
              <w:t>PODARSKI SUBJEKT</w:t>
            </w:r>
          </w:p>
          <w:p w14:paraId="76D3A139" w14:textId="77777777" w:rsidR="00131729" w:rsidRPr="00456167" w:rsidRDefault="00131729" w:rsidP="00456167">
            <w:pPr>
              <w:pStyle w:val="Standard"/>
              <w:jc w:val="center"/>
              <w:rPr>
                <w:rFonts w:ascii="Arial" w:hAnsi="Arial" w:cs="Arial"/>
              </w:rPr>
            </w:pPr>
            <w:r w:rsidRPr="00456167">
              <w:rPr>
                <w:rFonts w:ascii="Arial" w:hAnsi="Arial" w:cs="Arial"/>
              </w:rPr>
              <w:t xml:space="preserve"> ime in priimek zakonitega zastopnika in podpis</w:t>
            </w:r>
          </w:p>
          <w:p w14:paraId="2FDCFE3F" w14:textId="77777777" w:rsidR="00131729" w:rsidRPr="00456167" w:rsidRDefault="00131729" w:rsidP="00456167">
            <w:pPr>
              <w:pStyle w:val="Standard"/>
              <w:jc w:val="center"/>
              <w:rPr>
                <w:rFonts w:ascii="Arial" w:hAnsi="Arial" w:cs="Arial"/>
              </w:rPr>
            </w:pPr>
          </w:p>
        </w:tc>
      </w:tr>
      <w:tr w:rsidR="00131729" w:rsidRPr="00456167" w14:paraId="19E63B64"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B982BA8" w14:textId="77777777" w:rsidR="00131729" w:rsidRPr="00456167" w:rsidRDefault="00131729" w:rsidP="00456167">
            <w:pPr>
              <w:pStyle w:val="Standard"/>
              <w:snapToGrid w:val="0"/>
              <w:jc w:val="center"/>
              <w:rPr>
                <w:rFonts w:ascii="Arial" w:hAnsi="Arial" w:cs="Arial"/>
              </w:rPr>
            </w:pPr>
            <w:r w:rsidRPr="00456167">
              <w:rPr>
                <w:rFonts w:ascii="Arial" w:hAnsi="Arial" w:cs="Arial"/>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7CFD4C7" w14:textId="77777777" w:rsidR="00131729" w:rsidRPr="00456167" w:rsidRDefault="00131729" w:rsidP="00456167">
            <w:pPr>
              <w:spacing w:after="0"/>
              <w:rPr>
                <w:rFonts w:ascii="Arial" w:hAnsi="Arial" w:cs="Arial"/>
                <w:color w:val="auto"/>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B229CCE" w14:textId="77777777" w:rsidR="00131729" w:rsidRPr="00456167" w:rsidRDefault="00131729" w:rsidP="00456167">
            <w:pPr>
              <w:spacing w:after="0"/>
              <w:rPr>
                <w:rFonts w:ascii="Arial" w:hAnsi="Arial" w:cs="Arial"/>
                <w:color w:val="auto"/>
              </w:rPr>
            </w:pPr>
          </w:p>
        </w:tc>
      </w:tr>
    </w:tbl>
    <w:p w14:paraId="19F1F918" w14:textId="68594592" w:rsidR="00214C03" w:rsidRPr="00AD4148" w:rsidRDefault="002E778A" w:rsidP="002E778A">
      <w:pPr>
        <w:pStyle w:val="Slog3"/>
        <w:rPr>
          <w:rStyle w:val="Neenpoudarek"/>
          <w:rFonts w:ascii="Arial" w:hAnsi="Arial" w:cs="Arial"/>
          <w:i/>
          <w:iCs/>
          <w:color w:val="auto"/>
          <w:sz w:val="22"/>
          <w:szCs w:val="22"/>
        </w:rPr>
      </w:pPr>
      <w:bookmarkStart w:id="19" w:name="_Toc474237062"/>
      <w:bookmarkStart w:id="20" w:name="_Toc237865417"/>
      <w:r w:rsidRPr="00AD4148">
        <w:rPr>
          <w:rStyle w:val="Neenpoudarek"/>
          <w:rFonts w:ascii="Arial" w:hAnsi="Arial" w:cs="Arial"/>
          <w:i/>
          <w:iCs/>
          <w:color w:val="auto"/>
          <w:sz w:val="22"/>
          <w:szCs w:val="22"/>
        </w:rPr>
        <w:lastRenderedPageBreak/>
        <w:t>PRILOGA</w:t>
      </w:r>
      <w:r w:rsidR="00214C03" w:rsidRPr="00AD4148">
        <w:rPr>
          <w:rStyle w:val="Neenpoudarek"/>
          <w:rFonts w:ascii="Arial" w:hAnsi="Arial" w:cs="Arial"/>
          <w:i/>
          <w:iCs/>
          <w:color w:val="auto"/>
          <w:sz w:val="22"/>
          <w:szCs w:val="22"/>
        </w:rPr>
        <w:t xml:space="preserve"> št. 3</w:t>
      </w:r>
      <w:bookmarkEnd w:id="19"/>
      <w:bookmarkEnd w:id="20"/>
    </w:p>
    <w:p w14:paraId="72EDDFEA" w14:textId="77777777" w:rsidR="00214C03" w:rsidRPr="00AD4148" w:rsidRDefault="00214C03" w:rsidP="00214C03">
      <w:pPr>
        <w:pStyle w:val="Intenzivencitat"/>
        <w:rPr>
          <w:lang w:eastAsia="zh-CN"/>
        </w:rPr>
      </w:pPr>
      <w:bookmarkStart w:id="21" w:name="_Toc474237063"/>
      <w:bookmarkStart w:id="22" w:name="_Toc237865418"/>
      <w:r w:rsidRPr="00AD4148">
        <w:rPr>
          <w:lang w:eastAsia="zh-CN"/>
        </w:rPr>
        <w:t>IZJAVA PONUDNIKA O UDELEŽBI PODIZVAJALCEV</w:t>
      </w:r>
      <w:bookmarkEnd w:id="21"/>
      <w:bookmarkEnd w:id="22"/>
      <w:r w:rsidRPr="00AD4148">
        <w:rPr>
          <w:lang w:eastAsia="zh-CN"/>
        </w:rPr>
        <w:t xml:space="preserve"> </w:t>
      </w:r>
    </w:p>
    <w:p w14:paraId="2AB3F7D0" w14:textId="7F163712" w:rsidR="00214C03" w:rsidRPr="00AD4148" w:rsidRDefault="00214C03" w:rsidP="00214C03">
      <w:pPr>
        <w:spacing w:after="0"/>
        <w:jc w:val="both"/>
        <w:rPr>
          <w:rFonts w:ascii="Arial" w:hAnsi="Arial" w:cs="Arial"/>
        </w:rPr>
      </w:pPr>
      <w:r w:rsidRPr="00AD4148">
        <w:rPr>
          <w:rFonts w:ascii="Arial" w:hAnsi="Arial" w:cs="Arial"/>
          <w:color w:val="auto"/>
          <w:kern w:val="3"/>
          <w:lang w:eastAsia="zh-CN"/>
        </w:rPr>
        <w:t>V zvezi z javnim naročilom »</w:t>
      </w:r>
      <w:sdt>
        <w:sdtPr>
          <w:rPr>
            <w:rFonts w:ascii="Arial" w:hAnsi="Arial" w:cs="Arial"/>
            <w:color w:val="auto"/>
            <w:kern w:val="3"/>
            <w:lang w:eastAsia="zh-CN"/>
          </w:rPr>
          <w:alias w:val="Naslov"/>
          <w:tag w:val=""/>
          <w:id w:val="-1975593137"/>
          <w:placeholder>
            <w:docPart w:val="C5832A2A090441EDB49DA44E4E702C3F"/>
          </w:placeholder>
          <w:dataBinding w:prefixMappings="xmlns:ns0='http://purl.org/dc/elements/1.1/' xmlns:ns1='http://schemas.openxmlformats.org/package/2006/metadata/core-properties' " w:xpath="/ns1:coreProperties[1]/ns0:title[1]" w:storeItemID="{6C3C8BC8-F283-45AE-878A-BAB7291924A1}"/>
          <w:text/>
        </w:sdtPr>
        <w:sdtEndPr/>
        <w:sdtContent>
          <w:r w:rsidR="00D0608E">
            <w:rPr>
              <w:rFonts w:ascii="Arial" w:hAnsi="Arial" w:cs="Arial"/>
              <w:color w:val="auto"/>
              <w:kern w:val="3"/>
              <w:lang w:eastAsia="zh-CN"/>
            </w:rPr>
            <w:t>Dobava posipnega materiala za zimsko sezono 2026/2027</w:t>
          </w:r>
        </w:sdtContent>
      </w:sdt>
      <w:r w:rsidRPr="00AD4148">
        <w:rPr>
          <w:rFonts w:ascii="Arial" w:hAnsi="Arial" w:cs="Arial"/>
          <w:color w:val="auto"/>
          <w:kern w:val="3"/>
          <w:lang w:eastAsia="zh-CN"/>
        </w:rPr>
        <w:t>«, objavljen</w:t>
      </w:r>
      <w:r w:rsidR="00063CBC">
        <w:rPr>
          <w:rFonts w:ascii="Arial" w:hAnsi="Arial" w:cs="Arial"/>
          <w:color w:val="auto"/>
          <w:kern w:val="3"/>
          <w:lang w:eastAsia="zh-CN"/>
        </w:rPr>
        <w:t>e</w:t>
      </w:r>
      <w:r w:rsidR="00247DCA">
        <w:rPr>
          <w:rFonts w:ascii="Arial" w:hAnsi="Arial" w:cs="Arial"/>
          <w:color w:val="auto"/>
          <w:kern w:val="3"/>
          <w:lang w:eastAsia="zh-CN"/>
        </w:rPr>
        <w:t>m</w:t>
      </w:r>
      <w:r w:rsidRPr="00AD4148">
        <w:rPr>
          <w:rFonts w:ascii="Arial" w:hAnsi="Arial" w:cs="Arial"/>
          <w:color w:val="auto"/>
          <w:kern w:val="3"/>
          <w:lang w:eastAsia="zh-CN"/>
        </w:rPr>
        <w:t xml:space="preserve"> na portalu javnih naročil,</w:t>
      </w:r>
    </w:p>
    <w:p w14:paraId="5536BE4D" w14:textId="77777777" w:rsidR="00214C03" w:rsidRPr="00AD4148" w:rsidRDefault="00214C03" w:rsidP="00214C03">
      <w:pPr>
        <w:suppressAutoHyphens/>
        <w:autoSpaceDN w:val="0"/>
        <w:spacing w:after="0"/>
        <w:ind w:right="6"/>
        <w:jc w:val="both"/>
        <w:textAlignment w:val="baseline"/>
        <w:rPr>
          <w:rFonts w:ascii="Arial" w:hAnsi="Arial" w:cs="Arial"/>
          <w:color w:val="auto"/>
          <w:kern w:val="3"/>
          <w:lang w:eastAsia="zh-CN"/>
        </w:rPr>
      </w:pPr>
    </w:p>
    <w:p w14:paraId="302F84B6" w14:textId="77777777" w:rsidR="00214C03" w:rsidRPr="00AD4148" w:rsidRDefault="00214C03" w:rsidP="00214C03">
      <w:pPr>
        <w:pStyle w:val="Standard"/>
        <w:jc w:val="center"/>
        <w:rPr>
          <w:rFonts w:ascii="Arial" w:hAnsi="Arial" w:cs="Arial"/>
          <w:i/>
          <w:iCs/>
          <w:u w:val="single"/>
        </w:rPr>
      </w:pPr>
      <w:r w:rsidRPr="00AD4148">
        <w:rPr>
          <w:rFonts w:ascii="Arial" w:hAnsi="Arial" w:cs="Arial"/>
          <w:i/>
          <w:iCs/>
          <w:u w:val="single"/>
        </w:rPr>
        <w:t>(ustrezno obkrožite A ali B)</w:t>
      </w:r>
    </w:p>
    <w:p w14:paraId="2A0313CF" w14:textId="77777777" w:rsidR="00214C03" w:rsidRPr="00AD4148" w:rsidRDefault="00214C03" w:rsidP="00214C03">
      <w:pPr>
        <w:spacing w:after="0"/>
        <w:rPr>
          <w:rFonts w:ascii="Arial" w:hAnsi="Arial" w:cs="Arial"/>
          <w:color w:val="auto"/>
        </w:rPr>
      </w:pPr>
    </w:p>
    <w:p w14:paraId="531BAFEF" w14:textId="77777777" w:rsidR="00214C03" w:rsidRPr="00AD4148" w:rsidRDefault="00214C03" w:rsidP="00D733A1">
      <w:pPr>
        <w:pStyle w:val="Odstavekseznama"/>
        <w:numPr>
          <w:ilvl w:val="0"/>
          <w:numId w:val="33"/>
        </w:numPr>
        <w:spacing w:after="0"/>
        <w:contextualSpacing/>
        <w:jc w:val="both"/>
        <w:rPr>
          <w:rFonts w:ascii="Arial" w:hAnsi="Arial" w:cs="Arial"/>
          <w:b/>
          <w:color w:val="auto"/>
        </w:rPr>
      </w:pPr>
      <w:r w:rsidRPr="00AD4148">
        <w:rPr>
          <w:rFonts w:ascii="Arial" w:hAnsi="Arial" w:cs="Arial"/>
          <w:b/>
          <w:color w:val="auto"/>
        </w:rPr>
        <w:t>izjavljamo, da nastopamo s podizvajalci, in sicer v nadaljevanju navajamo vrednostno udeležbo le-teh:</w:t>
      </w:r>
    </w:p>
    <w:p w14:paraId="68394574" w14:textId="77777777" w:rsidR="00214C03" w:rsidRPr="00AD4148" w:rsidRDefault="00214C03" w:rsidP="00214C03">
      <w:pPr>
        <w:spacing w:after="0"/>
        <w:rPr>
          <w:rFonts w:ascii="Arial" w:hAnsi="Arial" w:cs="Arial"/>
          <w:color w:val="auto"/>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214C03" w:rsidRPr="00AD4148" w14:paraId="4F007B8C" w14:textId="77777777" w:rsidTr="00E12C31">
        <w:trPr>
          <w:trHeight w:val="1493"/>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782A66FA" w14:textId="77777777" w:rsidR="00214C03" w:rsidRPr="00AD4148" w:rsidRDefault="00214C03" w:rsidP="00E12C31">
            <w:pPr>
              <w:spacing w:after="0"/>
              <w:jc w:val="center"/>
              <w:rPr>
                <w:rFonts w:ascii="Arial" w:hAnsi="Arial" w:cs="Arial"/>
                <w:b/>
                <w:color w:val="auto"/>
              </w:rPr>
            </w:pPr>
            <w:r w:rsidRPr="00AD4148">
              <w:rPr>
                <w:rFonts w:ascii="Arial" w:hAnsi="Arial" w:cs="Arial"/>
                <w:b/>
                <w:color w:val="auto"/>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0DBD7DFC" w14:textId="7C1AB157" w:rsidR="00214C03" w:rsidRPr="00AD4148" w:rsidRDefault="00214C03" w:rsidP="00E12C31">
            <w:pPr>
              <w:spacing w:after="0"/>
              <w:jc w:val="center"/>
              <w:rPr>
                <w:rFonts w:ascii="Arial" w:hAnsi="Arial" w:cs="Arial"/>
                <w:b/>
                <w:color w:val="auto"/>
              </w:rPr>
            </w:pPr>
            <w:r w:rsidRPr="00AD4148">
              <w:rPr>
                <w:rFonts w:ascii="Arial" w:hAnsi="Arial" w:cs="Arial"/>
                <w:b/>
                <w:color w:val="auto"/>
              </w:rPr>
              <w:t>OBSEG IN VRSTA DEL</w:t>
            </w:r>
            <w:r w:rsidR="00247DCA">
              <w:rPr>
                <w:rFonts w:ascii="Arial" w:hAnsi="Arial" w:cs="Arial"/>
                <w:b/>
                <w:color w:val="auto"/>
              </w:rPr>
              <w:t>/STORITEV</w:t>
            </w:r>
            <w:r w:rsidRPr="00AD4148">
              <w:rPr>
                <w:rFonts w:ascii="Arial" w:hAnsi="Arial" w:cs="Arial"/>
                <w:b/>
                <w:color w:val="auto"/>
              </w:rPr>
              <w:t xml:space="preserve">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96D515" w14:textId="2712462D" w:rsidR="00214C03" w:rsidRPr="00AD4148" w:rsidRDefault="00214C03" w:rsidP="00E12C31">
            <w:pPr>
              <w:spacing w:after="0"/>
              <w:jc w:val="center"/>
              <w:rPr>
                <w:rFonts w:ascii="Arial" w:hAnsi="Arial" w:cs="Arial"/>
                <w:b/>
                <w:color w:val="auto"/>
              </w:rPr>
            </w:pPr>
            <w:r w:rsidRPr="00AD4148">
              <w:rPr>
                <w:rFonts w:ascii="Arial" w:hAnsi="Arial" w:cs="Arial"/>
                <w:b/>
                <w:color w:val="auto"/>
              </w:rPr>
              <w:t>PREDMET, KOLIČINA, VREDNOST IZVEDBE DEL</w:t>
            </w:r>
            <w:r w:rsidR="00247DCA">
              <w:rPr>
                <w:rFonts w:ascii="Arial" w:hAnsi="Arial" w:cs="Arial"/>
                <w:b/>
                <w:color w:val="auto"/>
              </w:rPr>
              <w:t>/STORITEV</w:t>
            </w:r>
            <w:r w:rsidRPr="00AD4148">
              <w:rPr>
                <w:rFonts w:ascii="Arial" w:hAnsi="Arial" w:cs="Arial"/>
                <w:b/>
                <w:color w:val="auto"/>
              </w:rPr>
              <w:t xml:space="preserve">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6A796ABB" w14:textId="77777777" w:rsidR="00214C03" w:rsidRPr="00AD4148" w:rsidRDefault="00214C03" w:rsidP="00E12C31">
            <w:pPr>
              <w:spacing w:after="0"/>
              <w:jc w:val="center"/>
              <w:rPr>
                <w:rFonts w:ascii="Arial" w:hAnsi="Arial" w:cs="Arial"/>
                <w:b/>
                <w:color w:val="auto"/>
              </w:rPr>
            </w:pPr>
            <w:r w:rsidRPr="00AD4148">
              <w:rPr>
                <w:rFonts w:ascii="Arial" w:hAnsi="Arial" w:cs="Arial"/>
                <w:b/>
                <w:color w:val="auto"/>
              </w:rPr>
              <w:t>NEPOSREDNO PLAČILO ZAHTEVA (ustrezno obkrožite)</w:t>
            </w:r>
          </w:p>
        </w:tc>
      </w:tr>
      <w:tr w:rsidR="00214C03" w:rsidRPr="00AD4148" w14:paraId="78EA06BB" w14:textId="77777777" w:rsidTr="00E12C31">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60908E1D" w14:textId="77777777" w:rsidR="00214C03" w:rsidRPr="00AD4148" w:rsidRDefault="00214C03" w:rsidP="00E12C31">
            <w:pPr>
              <w:spacing w:after="0"/>
              <w:rPr>
                <w:rFonts w:ascii="Arial" w:hAnsi="Arial" w:cs="Arial"/>
                <w:color w:val="auto"/>
              </w:rPr>
            </w:pPr>
          </w:p>
          <w:p w14:paraId="24A8C9BA" w14:textId="77777777" w:rsidR="00214C03" w:rsidRPr="00AD4148" w:rsidRDefault="00214C03" w:rsidP="00E12C31">
            <w:pPr>
              <w:spacing w:after="0"/>
              <w:rPr>
                <w:rFonts w:ascii="Arial" w:hAnsi="Arial" w:cs="Arial"/>
                <w:color w:val="auto"/>
              </w:rPr>
            </w:pPr>
          </w:p>
          <w:p w14:paraId="7A4F9A37" w14:textId="77777777" w:rsidR="00214C03" w:rsidRPr="00AD4148" w:rsidRDefault="00214C03" w:rsidP="00E12C31">
            <w:pPr>
              <w:spacing w:after="0"/>
              <w:rPr>
                <w:rFonts w:ascii="Arial" w:hAnsi="Arial" w:cs="Arial"/>
                <w:color w:val="auto"/>
              </w:rPr>
            </w:pPr>
          </w:p>
          <w:p w14:paraId="5ADC3248" w14:textId="77777777" w:rsidR="00214C03" w:rsidRPr="00AD4148" w:rsidRDefault="00214C03" w:rsidP="00E12C31">
            <w:pPr>
              <w:spacing w:after="0"/>
              <w:rPr>
                <w:rFonts w:ascii="Arial" w:hAnsi="Arial" w:cs="Arial"/>
                <w:color w:val="auto"/>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C81C933" w14:textId="77777777" w:rsidR="00214C03" w:rsidRPr="00AD4148" w:rsidRDefault="00214C03" w:rsidP="00E12C31">
            <w:pPr>
              <w:spacing w:after="0"/>
              <w:rPr>
                <w:rFonts w:ascii="Arial" w:hAnsi="Arial" w:cs="Arial"/>
                <w:color w:val="auto"/>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108996" w14:textId="77777777" w:rsidR="00214C03" w:rsidRPr="00AD4148" w:rsidRDefault="00214C03" w:rsidP="00E12C31">
            <w:pPr>
              <w:spacing w:after="0"/>
              <w:rPr>
                <w:rFonts w:ascii="Arial" w:hAnsi="Arial" w:cs="Arial"/>
                <w:color w:val="auto"/>
              </w:rPr>
            </w:pPr>
          </w:p>
        </w:tc>
        <w:tc>
          <w:tcPr>
            <w:tcW w:w="1843" w:type="dxa"/>
            <w:tcBorders>
              <w:top w:val="single" w:sz="4" w:space="0" w:color="000000"/>
              <w:left w:val="single" w:sz="4" w:space="0" w:color="000000"/>
              <w:bottom w:val="single" w:sz="4" w:space="0" w:color="000000"/>
              <w:right w:val="single" w:sz="4" w:space="0" w:color="000000"/>
            </w:tcBorders>
          </w:tcPr>
          <w:p w14:paraId="577B1416" w14:textId="77777777" w:rsidR="00214C03" w:rsidRPr="00AD4148" w:rsidRDefault="00214C03" w:rsidP="00E12C31">
            <w:pPr>
              <w:spacing w:after="0"/>
              <w:jc w:val="center"/>
              <w:rPr>
                <w:rFonts w:ascii="Arial" w:hAnsi="Arial" w:cs="Arial"/>
                <w:color w:val="auto"/>
              </w:rPr>
            </w:pPr>
          </w:p>
          <w:p w14:paraId="27BE6C9B" w14:textId="77777777" w:rsidR="00214C03" w:rsidRPr="00AD4148" w:rsidRDefault="00214C03" w:rsidP="00E12C31">
            <w:pPr>
              <w:spacing w:after="0"/>
              <w:jc w:val="center"/>
              <w:rPr>
                <w:rFonts w:ascii="Arial" w:hAnsi="Arial" w:cs="Arial"/>
                <w:color w:val="auto"/>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214C03" w:rsidRPr="00AD4148" w14:paraId="102A4C44" w14:textId="77777777" w:rsidTr="00E12C31">
              <w:tc>
                <w:tcPr>
                  <w:tcW w:w="906" w:type="dxa"/>
                </w:tcPr>
                <w:p w14:paraId="4F593D44" w14:textId="77777777" w:rsidR="00214C03" w:rsidRPr="00AD4148" w:rsidRDefault="00214C03" w:rsidP="00E12C31">
                  <w:pPr>
                    <w:spacing w:after="0"/>
                    <w:jc w:val="center"/>
                    <w:rPr>
                      <w:rFonts w:ascii="Arial" w:hAnsi="Arial" w:cs="Arial"/>
                      <w:color w:val="auto"/>
                    </w:rPr>
                  </w:pPr>
                  <w:r w:rsidRPr="00AD4148">
                    <w:rPr>
                      <w:rFonts w:ascii="Arial" w:hAnsi="Arial" w:cs="Arial"/>
                      <w:color w:val="auto"/>
                    </w:rPr>
                    <w:t>DA</w:t>
                  </w:r>
                </w:p>
              </w:tc>
              <w:tc>
                <w:tcPr>
                  <w:tcW w:w="907" w:type="dxa"/>
                </w:tcPr>
                <w:p w14:paraId="2D903411" w14:textId="77777777" w:rsidR="00214C03" w:rsidRPr="00AD4148" w:rsidRDefault="00214C03" w:rsidP="00E12C31">
                  <w:pPr>
                    <w:spacing w:after="0"/>
                    <w:jc w:val="center"/>
                    <w:rPr>
                      <w:rFonts w:ascii="Arial" w:hAnsi="Arial" w:cs="Arial"/>
                      <w:color w:val="auto"/>
                    </w:rPr>
                  </w:pPr>
                  <w:r w:rsidRPr="00AD4148">
                    <w:rPr>
                      <w:rFonts w:ascii="Arial" w:hAnsi="Arial" w:cs="Arial"/>
                      <w:color w:val="auto"/>
                    </w:rPr>
                    <w:t>NE</w:t>
                  </w:r>
                </w:p>
              </w:tc>
            </w:tr>
          </w:tbl>
          <w:p w14:paraId="41BC893F" w14:textId="77777777" w:rsidR="00214C03" w:rsidRPr="00AD4148" w:rsidRDefault="00214C03" w:rsidP="00E12C31">
            <w:pPr>
              <w:spacing w:after="0"/>
              <w:jc w:val="center"/>
              <w:rPr>
                <w:rFonts w:ascii="Arial" w:hAnsi="Arial" w:cs="Arial"/>
                <w:color w:val="auto"/>
              </w:rPr>
            </w:pPr>
          </w:p>
        </w:tc>
      </w:tr>
      <w:tr w:rsidR="00214C03" w:rsidRPr="00AD4148" w14:paraId="1CB30478" w14:textId="77777777" w:rsidTr="00E12C31">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451133C3" w14:textId="77777777" w:rsidR="00214C03" w:rsidRPr="00AD4148" w:rsidRDefault="00214C03" w:rsidP="00E12C31">
            <w:pPr>
              <w:spacing w:after="0"/>
              <w:rPr>
                <w:rFonts w:ascii="Arial" w:hAnsi="Arial" w:cs="Arial"/>
                <w:color w:val="auto"/>
              </w:rPr>
            </w:pPr>
          </w:p>
          <w:p w14:paraId="3FFB952F" w14:textId="77777777" w:rsidR="00214C03" w:rsidRPr="00AD4148" w:rsidRDefault="00214C03" w:rsidP="00E12C31">
            <w:pPr>
              <w:spacing w:after="0"/>
              <w:rPr>
                <w:rFonts w:ascii="Arial" w:hAnsi="Arial" w:cs="Arial"/>
                <w:color w:val="auto"/>
              </w:rPr>
            </w:pPr>
          </w:p>
          <w:p w14:paraId="319701A5" w14:textId="77777777" w:rsidR="00214C03" w:rsidRPr="00AD4148" w:rsidRDefault="00214C03" w:rsidP="00E12C31">
            <w:pPr>
              <w:spacing w:after="0"/>
              <w:rPr>
                <w:rFonts w:ascii="Arial" w:hAnsi="Arial" w:cs="Arial"/>
                <w:color w:val="auto"/>
              </w:rPr>
            </w:pPr>
          </w:p>
          <w:p w14:paraId="0926DB0E" w14:textId="77777777" w:rsidR="00214C03" w:rsidRPr="00AD4148" w:rsidRDefault="00214C03" w:rsidP="00E12C31">
            <w:pPr>
              <w:spacing w:after="0"/>
              <w:rPr>
                <w:rFonts w:ascii="Arial" w:hAnsi="Arial" w:cs="Arial"/>
                <w:color w:val="auto"/>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32AE5FD5" w14:textId="77777777" w:rsidR="00214C03" w:rsidRPr="00AD4148" w:rsidRDefault="00214C03" w:rsidP="00E12C31">
            <w:pPr>
              <w:spacing w:after="0"/>
              <w:rPr>
                <w:rFonts w:ascii="Arial" w:hAnsi="Arial" w:cs="Arial"/>
                <w:color w:val="auto"/>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9F4D9C" w14:textId="77777777" w:rsidR="00214C03" w:rsidRPr="00AD4148" w:rsidRDefault="00214C03" w:rsidP="00E12C31">
            <w:pPr>
              <w:spacing w:after="0"/>
              <w:rPr>
                <w:rFonts w:ascii="Arial" w:hAnsi="Arial" w:cs="Arial"/>
                <w:color w:val="auto"/>
              </w:rPr>
            </w:pPr>
          </w:p>
        </w:tc>
        <w:tc>
          <w:tcPr>
            <w:tcW w:w="1843" w:type="dxa"/>
            <w:tcBorders>
              <w:top w:val="single" w:sz="4" w:space="0" w:color="000000"/>
              <w:left w:val="single" w:sz="4" w:space="0" w:color="000000"/>
              <w:bottom w:val="single" w:sz="4" w:space="0" w:color="000000"/>
              <w:right w:val="single" w:sz="4" w:space="0" w:color="000000"/>
            </w:tcBorders>
          </w:tcPr>
          <w:p w14:paraId="087154B5" w14:textId="77777777" w:rsidR="00214C03" w:rsidRPr="00AD4148" w:rsidRDefault="00214C03" w:rsidP="00E12C31">
            <w:pPr>
              <w:spacing w:after="0"/>
              <w:jc w:val="center"/>
              <w:rPr>
                <w:rFonts w:ascii="Arial" w:hAnsi="Arial" w:cs="Arial"/>
                <w:color w:val="auto"/>
              </w:rPr>
            </w:pPr>
          </w:p>
          <w:p w14:paraId="7ECB60F8" w14:textId="77777777" w:rsidR="00214C03" w:rsidRPr="00AD4148" w:rsidRDefault="00214C03" w:rsidP="00E12C31">
            <w:pPr>
              <w:spacing w:after="0"/>
              <w:jc w:val="center"/>
              <w:rPr>
                <w:rFonts w:ascii="Arial" w:hAnsi="Arial" w:cs="Arial"/>
                <w:color w:val="auto"/>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214C03" w:rsidRPr="00AD4148" w14:paraId="02ADC21E" w14:textId="77777777" w:rsidTr="00E12C31">
              <w:tc>
                <w:tcPr>
                  <w:tcW w:w="906" w:type="dxa"/>
                </w:tcPr>
                <w:p w14:paraId="5B53F34B" w14:textId="77777777" w:rsidR="00214C03" w:rsidRPr="00AD4148" w:rsidRDefault="00214C03" w:rsidP="00E12C31">
                  <w:pPr>
                    <w:spacing w:after="0"/>
                    <w:jc w:val="center"/>
                    <w:rPr>
                      <w:rFonts w:ascii="Arial" w:hAnsi="Arial" w:cs="Arial"/>
                      <w:color w:val="auto"/>
                    </w:rPr>
                  </w:pPr>
                  <w:r w:rsidRPr="00AD4148">
                    <w:rPr>
                      <w:rFonts w:ascii="Arial" w:hAnsi="Arial" w:cs="Arial"/>
                      <w:color w:val="auto"/>
                    </w:rPr>
                    <w:t>DA</w:t>
                  </w:r>
                </w:p>
              </w:tc>
              <w:tc>
                <w:tcPr>
                  <w:tcW w:w="907" w:type="dxa"/>
                </w:tcPr>
                <w:p w14:paraId="3EA95EFC" w14:textId="77777777" w:rsidR="00214C03" w:rsidRPr="00AD4148" w:rsidRDefault="00214C03" w:rsidP="00E12C31">
                  <w:pPr>
                    <w:spacing w:after="0"/>
                    <w:jc w:val="center"/>
                    <w:rPr>
                      <w:rFonts w:ascii="Arial" w:hAnsi="Arial" w:cs="Arial"/>
                      <w:color w:val="auto"/>
                    </w:rPr>
                  </w:pPr>
                  <w:r w:rsidRPr="00AD4148">
                    <w:rPr>
                      <w:rFonts w:ascii="Arial" w:hAnsi="Arial" w:cs="Arial"/>
                      <w:color w:val="auto"/>
                    </w:rPr>
                    <w:t>NE</w:t>
                  </w:r>
                </w:p>
              </w:tc>
            </w:tr>
          </w:tbl>
          <w:p w14:paraId="5EFCA0D5" w14:textId="77777777" w:rsidR="00214C03" w:rsidRPr="00AD4148" w:rsidRDefault="00214C03" w:rsidP="00E12C31">
            <w:pPr>
              <w:spacing w:after="0"/>
              <w:jc w:val="center"/>
              <w:rPr>
                <w:rFonts w:ascii="Arial" w:hAnsi="Arial" w:cs="Arial"/>
                <w:color w:val="auto"/>
              </w:rPr>
            </w:pPr>
          </w:p>
        </w:tc>
      </w:tr>
    </w:tbl>
    <w:p w14:paraId="1ABF2818" w14:textId="77777777" w:rsidR="00214C03" w:rsidRPr="00AD4148" w:rsidRDefault="00214C03" w:rsidP="00214C03">
      <w:pPr>
        <w:spacing w:after="0"/>
        <w:rPr>
          <w:rFonts w:ascii="Arial" w:hAnsi="Arial" w:cs="Arial"/>
          <w:color w:val="auto"/>
        </w:rPr>
      </w:pPr>
    </w:p>
    <w:p w14:paraId="3271D28C" w14:textId="77777777" w:rsidR="00214C03" w:rsidRPr="00AD4148" w:rsidRDefault="00214C03" w:rsidP="00214C03">
      <w:pPr>
        <w:spacing w:after="0"/>
        <w:rPr>
          <w:rFonts w:ascii="Arial" w:hAnsi="Arial" w:cs="Arial"/>
          <w:color w:val="auto"/>
        </w:rPr>
      </w:pPr>
      <w:r w:rsidRPr="00AD4148">
        <w:rPr>
          <w:rFonts w:ascii="Arial" w:hAnsi="Arial" w:cs="Arial"/>
          <w:color w:val="auto"/>
        </w:rPr>
        <w:t>Izjavljamo,</w:t>
      </w:r>
    </w:p>
    <w:p w14:paraId="53A716AE" w14:textId="560B7801" w:rsidR="00214C03" w:rsidRPr="00AD4148" w:rsidRDefault="00214C03" w:rsidP="00D733A1">
      <w:pPr>
        <w:pStyle w:val="Odstavekseznama"/>
        <w:numPr>
          <w:ilvl w:val="0"/>
          <w:numId w:val="32"/>
        </w:numPr>
        <w:spacing w:after="0"/>
        <w:contextualSpacing/>
        <w:jc w:val="both"/>
        <w:rPr>
          <w:rFonts w:ascii="Arial" w:hAnsi="Arial" w:cs="Arial"/>
          <w:color w:val="auto"/>
        </w:rPr>
      </w:pPr>
      <w:r w:rsidRPr="00AD4148">
        <w:rPr>
          <w:rFonts w:ascii="Arial" w:hAnsi="Arial" w:cs="Arial"/>
          <w:color w:val="auto"/>
        </w:rPr>
        <w:t>da bomo imeli ob sklenitvi pogodbe oz. okvirnega sporazuma z naročnikom in v času njenega</w:t>
      </w:r>
      <w:r w:rsidR="00000885">
        <w:rPr>
          <w:rFonts w:ascii="Arial" w:hAnsi="Arial" w:cs="Arial"/>
          <w:color w:val="auto"/>
        </w:rPr>
        <w:t xml:space="preserve"> oziroma njegovega</w:t>
      </w:r>
      <w:r w:rsidRPr="00AD4148">
        <w:rPr>
          <w:rFonts w:ascii="Arial" w:hAnsi="Arial" w:cs="Arial"/>
          <w:color w:val="auto"/>
        </w:rPr>
        <w:t xml:space="preserve"> izvajanja, sklenjene pogodbe s podizvajalci,</w:t>
      </w:r>
    </w:p>
    <w:p w14:paraId="4C1DF889" w14:textId="031AF1A9" w:rsidR="00214C03" w:rsidRPr="00AD4148" w:rsidRDefault="00214C03" w:rsidP="00D733A1">
      <w:pPr>
        <w:pStyle w:val="Odstavekseznama"/>
        <w:numPr>
          <w:ilvl w:val="0"/>
          <w:numId w:val="32"/>
        </w:numPr>
        <w:spacing w:after="0"/>
        <w:contextualSpacing/>
        <w:jc w:val="both"/>
        <w:rPr>
          <w:rFonts w:ascii="Arial" w:hAnsi="Arial" w:cs="Arial"/>
          <w:color w:val="auto"/>
        </w:rPr>
      </w:pPr>
      <w:r w:rsidRPr="00AD4148">
        <w:rPr>
          <w:rFonts w:ascii="Arial" w:hAnsi="Arial" w:cs="Arial"/>
          <w:color w:val="auto"/>
        </w:rPr>
        <w:t>da bomo dela</w:t>
      </w:r>
      <w:r w:rsidR="00247DCA">
        <w:rPr>
          <w:rFonts w:ascii="Arial" w:hAnsi="Arial" w:cs="Arial"/>
          <w:color w:val="auto"/>
        </w:rPr>
        <w:t>/storitve</w:t>
      </w:r>
      <w:r w:rsidRPr="00AD4148">
        <w:rPr>
          <w:rFonts w:ascii="Arial" w:hAnsi="Arial" w:cs="Arial"/>
          <w:color w:val="auto"/>
        </w:rPr>
        <w:t xml:space="preserve"> izvajali le s podizvajalci, ki bodo priglašeni in bomo v primeru spremembe podizvajalcev pravočasno obvestili naročnika o spremembi,</w:t>
      </w:r>
    </w:p>
    <w:p w14:paraId="34D48C1E" w14:textId="77777777" w:rsidR="00214C03" w:rsidRPr="00AD4148" w:rsidRDefault="00214C03" w:rsidP="00D733A1">
      <w:pPr>
        <w:pStyle w:val="Odstavekseznama"/>
        <w:numPr>
          <w:ilvl w:val="0"/>
          <w:numId w:val="31"/>
        </w:numPr>
        <w:spacing w:after="0"/>
        <w:contextualSpacing/>
        <w:jc w:val="both"/>
        <w:rPr>
          <w:rFonts w:ascii="Arial" w:hAnsi="Arial" w:cs="Arial"/>
          <w:color w:val="auto"/>
          <w:lang w:eastAsia="zh-CN"/>
        </w:rPr>
      </w:pPr>
      <w:r w:rsidRPr="00AD4148">
        <w:rPr>
          <w:rFonts w:ascii="Arial" w:hAnsi="Arial" w:cs="Arial"/>
          <w:color w:val="auto"/>
        </w:rPr>
        <w:t xml:space="preserve">da bomo v primeru, da bo podizvajalec zahteval neposredno plačilo </w:t>
      </w:r>
      <w:r w:rsidRPr="00AD4148">
        <w:rPr>
          <w:rFonts w:ascii="Arial" w:hAnsi="Arial" w:cs="Arial"/>
          <w:color w:val="auto"/>
          <w:lang w:eastAsia="zh-CN"/>
        </w:rPr>
        <w:t>v pogodbi oz. okvirnem sporazumu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59102766" w14:textId="728FF7EB" w:rsidR="00214C03" w:rsidRPr="00AD4148" w:rsidRDefault="00214C03" w:rsidP="00D733A1">
      <w:pPr>
        <w:pStyle w:val="Odstavekseznama"/>
        <w:numPr>
          <w:ilvl w:val="0"/>
          <w:numId w:val="31"/>
        </w:numPr>
        <w:spacing w:after="0"/>
        <w:contextualSpacing/>
        <w:jc w:val="both"/>
        <w:rPr>
          <w:rFonts w:ascii="Arial" w:hAnsi="Arial" w:cs="Arial"/>
          <w:color w:val="auto"/>
          <w:lang w:eastAsia="zh-CN"/>
        </w:rPr>
      </w:pPr>
      <w:r w:rsidRPr="00AD4148">
        <w:rPr>
          <w:rFonts w:ascii="Arial" w:hAnsi="Arial" w:cs="Arial"/>
          <w:color w:val="auto"/>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gradnje </w:t>
      </w:r>
      <w:r w:rsidR="00D848C1">
        <w:rPr>
          <w:rFonts w:ascii="Arial" w:hAnsi="Arial" w:cs="Arial"/>
          <w:color w:val="auto"/>
          <w:lang w:eastAsia="zh-CN"/>
        </w:rPr>
        <w:t>oziroma</w:t>
      </w:r>
      <w:r w:rsidRPr="00AD4148">
        <w:rPr>
          <w:rFonts w:ascii="Arial" w:hAnsi="Arial" w:cs="Arial"/>
          <w:color w:val="auto"/>
          <w:lang w:eastAsia="zh-CN"/>
        </w:rPr>
        <w:t xml:space="preserve"> storitve oziroma dobavljeno blago, neposredno povezano s predmetom javnega naročila. </w:t>
      </w:r>
    </w:p>
    <w:p w14:paraId="5BC45F5A" w14:textId="77777777" w:rsidR="00214C03" w:rsidRPr="00AD4148" w:rsidRDefault="00214C03" w:rsidP="00214C03">
      <w:pPr>
        <w:pStyle w:val="Odstavekseznama"/>
        <w:spacing w:after="0"/>
        <w:jc w:val="both"/>
        <w:rPr>
          <w:rFonts w:ascii="Arial" w:hAnsi="Arial" w:cs="Arial"/>
          <w:color w:val="auto"/>
          <w:lang w:eastAsia="zh-CN"/>
        </w:rPr>
      </w:pPr>
    </w:p>
    <w:p w14:paraId="77052335" w14:textId="77777777" w:rsidR="00214C03" w:rsidRPr="00AD4148" w:rsidRDefault="00214C03" w:rsidP="00D733A1">
      <w:pPr>
        <w:pStyle w:val="Odstavekseznama"/>
        <w:numPr>
          <w:ilvl w:val="0"/>
          <w:numId w:val="33"/>
        </w:numPr>
        <w:spacing w:after="0"/>
        <w:contextualSpacing/>
        <w:jc w:val="both"/>
        <w:rPr>
          <w:rFonts w:ascii="Arial" w:hAnsi="Arial" w:cs="Arial"/>
          <w:b/>
          <w:color w:val="auto"/>
        </w:rPr>
      </w:pPr>
      <w:r w:rsidRPr="00AD4148">
        <w:rPr>
          <w:rFonts w:ascii="Arial" w:hAnsi="Arial" w:cs="Arial"/>
          <w:b/>
          <w:color w:val="auto"/>
        </w:rPr>
        <w:t xml:space="preserve"> izjavljamo, da ne nastopamo s podizvajalcem.</w:t>
      </w:r>
    </w:p>
    <w:p w14:paraId="1B24979A" w14:textId="77777777" w:rsidR="00214C03" w:rsidRPr="00AD4148" w:rsidRDefault="00214C03" w:rsidP="00214C03">
      <w:pPr>
        <w:spacing w:after="0"/>
        <w:rPr>
          <w:rFonts w:ascii="Arial" w:hAnsi="Arial" w:cs="Arial"/>
          <w:color w:val="auto"/>
        </w:rPr>
      </w:pPr>
    </w:p>
    <w:p w14:paraId="65D89F6C" w14:textId="1627C05E" w:rsidR="00214C03" w:rsidRPr="00AD4148" w:rsidRDefault="00214C03" w:rsidP="00214C03">
      <w:pPr>
        <w:spacing w:after="0"/>
        <w:jc w:val="both"/>
        <w:rPr>
          <w:rFonts w:ascii="Arial" w:hAnsi="Arial" w:cs="Arial"/>
          <w:color w:val="auto"/>
        </w:rPr>
      </w:pPr>
      <w:r w:rsidRPr="00AD4148">
        <w:rPr>
          <w:rFonts w:ascii="Arial" w:hAnsi="Arial" w:cs="Arial"/>
          <w:color w:val="auto"/>
        </w:rPr>
        <w:t>Seznanjeni smo z dejstvom, da v kolikor ponudnik ne bo priglasil vseh podizvajalcev, ima naročnik iz tega razloga pravico krivdno odpovedati sklenjeno pogodbo</w:t>
      </w:r>
      <w:r w:rsidR="00FD5C44">
        <w:rPr>
          <w:rFonts w:ascii="Arial" w:hAnsi="Arial" w:cs="Arial"/>
          <w:color w:val="auto"/>
        </w:rPr>
        <w:t xml:space="preserve"> oziroma okvirni sporazum</w:t>
      </w:r>
      <w:r w:rsidRPr="00AD4148">
        <w:rPr>
          <w:rFonts w:ascii="Arial" w:hAnsi="Arial" w:cs="Arial"/>
          <w:color w:val="auto"/>
        </w:rPr>
        <w:t xml:space="preserve">, če naknadno ugotovi, da ponudnik nastopa s podizvajalci ali s podizvajalci, ki jih ponudnik ni priglasil, čeprav je v času oddaje ponudbe </w:t>
      </w:r>
      <w:proofErr w:type="spellStart"/>
      <w:r w:rsidRPr="00AD4148">
        <w:rPr>
          <w:rFonts w:ascii="Arial" w:hAnsi="Arial" w:cs="Arial"/>
          <w:color w:val="auto"/>
        </w:rPr>
        <w:t>podizvajalsko</w:t>
      </w:r>
      <w:proofErr w:type="spellEnd"/>
      <w:r w:rsidRPr="00AD4148">
        <w:rPr>
          <w:rFonts w:ascii="Arial" w:hAnsi="Arial" w:cs="Arial"/>
          <w:color w:val="auto"/>
        </w:rPr>
        <w:t xml:space="preserve"> razmerje že potekalo.</w:t>
      </w:r>
    </w:p>
    <w:p w14:paraId="4268E014" w14:textId="77777777" w:rsidR="00214C03" w:rsidRPr="00AD4148" w:rsidRDefault="00214C03" w:rsidP="00214C03">
      <w:pPr>
        <w:spacing w:after="0"/>
        <w:rPr>
          <w:rFonts w:ascii="Arial" w:hAnsi="Arial" w:cs="Arial"/>
          <w:color w:val="auto"/>
        </w:rPr>
      </w:pPr>
    </w:p>
    <w:p w14:paraId="4C69440B" w14:textId="77777777" w:rsidR="00214C03" w:rsidRPr="00AD4148" w:rsidRDefault="00214C03" w:rsidP="00214C03">
      <w:pPr>
        <w:spacing w:after="0"/>
        <w:rPr>
          <w:rFonts w:ascii="Arial" w:hAnsi="Arial" w:cs="Arial"/>
          <w:color w:val="auto"/>
        </w:rPr>
      </w:pPr>
    </w:p>
    <w:p w14:paraId="7D643F98" w14:textId="77777777" w:rsidR="00214C03" w:rsidRPr="00AD4148" w:rsidRDefault="00214C03" w:rsidP="00214C03">
      <w:pPr>
        <w:spacing w:after="0"/>
        <w:jc w:val="both"/>
        <w:rPr>
          <w:rFonts w:ascii="Arial" w:hAnsi="Arial" w:cs="Arial"/>
          <w:color w:val="auto"/>
          <w:lang w:eastAsia="zh-CN"/>
        </w:rPr>
      </w:pPr>
    </w:p>
    <w:p w14:paraId="09E8B61D"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14C03" w:rsidRPr="00AD4148" w14:paraId="6D6D7F54" w14:textId="77777777" w:rsidTr="00E12C3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F9F2ECF" w14:textId="77777777"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KRAJ</w:t>
            </w:r>
          </w:p>
          <w:p w14:paraId="58D37E7C" w14:textId="77777777" w:rsidR="00214C03" w:rsidRPr="00AD4148" w:rsidRDefault="00214C03" w:rsidP="00E12C31">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4A8393B" w14:textId="135CB687"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4A872A4" w14:textId="77777777"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PONUDNIK</w:t>
            </w:r>
          </w:p>
          <w:p w14:paraId="4D42A7C3" w14:textId="77777777" w:rsidR="00214C03" w:rsidRPr="00AD4148" w:rsidRDefault="00214C03" w:rsidP="00E12C31">
            <w:pPr>
              <w:suppressAutoHyphens/>
              <w:autoSpaceDN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ime in priimek zakonitega zastopnika in podpis</w:t>
            </w:r>
          </w:p>
          <w:p w14:paraId="4BDB2B5F" w14:textId="77777777" w:rsidR="00214C03" w:rsidRPr="00AD4148" w:rsidRDefault="00214C03" w:rsidP="00E12C31">
            <w:pPr>
              <w:suppressAutoHyphens/>
              <w:autoSpaceDN w:val="0"/>
              <w:spacing w:after="0"/>
              <w:ind w:right="6"/>
              <w:jc w:val="center"/>
              <w:textAlignment w:val="baseline"/>
              <w:rPr>
                <w:rFonts w:ascii="Arial" w:hAnsi="Arial" w:cs="Arial"/>
                <w:color w:val="auto"/>
                <w:kern w:val="3"/>
                <w:lang w:eastAsia="zh-CN"/>
              </w:rPr>
            </w:pPr>
          </w:p>
          <w:p w14:paraId="321BBEA5" w14:textId="77777777" w:rsidR="00214C03" w:rsidRPr="00AD4148" w:rsidRDefault="00214C03" w:rsidP="00E12C31">
            <w:pPr>
              <w:suppressAutoHyphens/>
              <w:autoSpaceDN w:val="0"/>
              <w:spacing w:after="0"/>
              <w:ind w:right="6"/>
              <w:jc w:val="center"/>
              <w:textAlignment w:val="baseline"/>
              <w:rPr>
                <w:rFonts w:ascii="Arial" w:hAnsi="Arial" w:cs="Arial"/>
                <w:color w:val="auto"/>
                <w:kern w:val="3"/>
                <w:lang w:eastAsia="zh-CN"/>
              </w:rPr>
            </w:pPr>
          </w:p>
        </w:tc>
      </w:tr>
      <w:tr w:rsidR="00214C03" w:rsidRPr="00AD4148" w14:paraId="372BC39D" w14:textId="77777777" w:rsidTr="00E12C3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CBAACFC" w14:textId="77777777"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08AEF94" w14:textId="77777777" w:rsidR="00214C03" w:rsidRPr="00AD4148" w:rsidRDefault="00214C03" w:rsidP="00E12C31">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D15C4CD" w14:textId="77777777" w:rsidR="00214C03" w:rsidRPr="00AD4148" w:rsidRDefault="00214C03" w:rsidP="00E12C31">
            <w:pPr>
              <w:widowControl w:val="0"/>
              <w:autoSpaceDN w:val="0"/>
              <w:spacing w:after="0"/>
              <w:textAlignment w:val="baseline"/>
              <w:rPr>
                <w:rFonts w:ascii="Arial" w:eastAsia="SimSun" w:hAnsi="Arial" w:cs="Arial"/>
                <w:color w:val="auto"/>
                <w:kern w:val="3"/>
                <w:lang w:eastAsia="zh-CN"/>
              </w:rPr>
            </w:pPr>
          </w:p>
        </w:tc>
      </w:tr>
    </w:tbl>
    <w:p w14:paraId="24FC4164"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7C656D9E"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5A2B53DD"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4B3D1CBA"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0283E470"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4C85D0BD" w14:textId="73FC7408" w:rsidR="00214C03" w:rsidRPr="00AD4148" w:rsidRDefault="002E778A" w:rsidP="002E778A">
      <w:pPr>
        <w:pStyle w:val="Slog3"/>
        <w:rPr>
          <w:rStyle w:val="Neenpoudarek"/>
          <w:rFonts w:ascii="Arial" w:hAnsi="Arial" w:cs="Arial"/>
          <w:i/>
          <w:iCs/>
          <w:color w:val="auto"/>
          <w:sz w:val="22"/>
          <w:szCs w:val="22"/>
        </w:rPr>
      </w:pPr>
      <w:bookmarkStart w:id="23" w:name="_Toc474237064"/>
      <w:bookmarkStart w:id="24" w:name="_Toc237865419"/>
      <w:r w:rsidRPr="00AD4148">
        <w:rPr>
          <w:rStyle w:val="Neenpoudarek"/>
          <w:rFonts w:ascii="Arial" w:hAnsi="Arial" w:cs="Arial"/>
          <w:i/>
          <w:iCs/>
          <w:color w:val="auto"/>
          <w:sz w:val="22"/>
          <w:szCs w:val="22"/>
        </w:rPr>
        <w:lastRenderedPageBreak/>
        <w:t>PRILOGA</w:t>
      </w:r>
      <w:r w:rsidR="00214C03" w:rsidRPr="00AD4148">
        <w:rPr>
          <w:rStyle w:val="Neenpoudarek"/>
          <w:rFonts w:ascii="Arial" w:hAnsi="Arial" w:cs="Arial"/>
          <w:i/>
          <w:iCs/>
          <w:color w:val="auto"/>
          <w:sz w:val="22"/>
          <w:szCs w:val="22"/>
        </w:rPr>
        <w:t xml:space="preserve"> št. 4</w:t>
      </w:r>
      <w:bookmarkEnd w:id="23"/>
      <w:bookmarkEnd w:id="24"/>
    </w:p>
    <w:p w14:paraId="44A5C305" w14:textId="77777777" w:rsidR="00214C03" w:rsidRPr="00AD4148" w:rsidRDefault="00214C03" w:rsidP="00214C03">
      <w:pPr>
        <w:pStyle w:val="Intenzivencitat"/>
        <w:rPr>
          <w:lang w:eastAsia="zh-CN"/>
        </w:rPr>
      </w:pPr>
      <w:bookmarkStart w:id="25" w:name="_Toc474237065"/>
      <w:bookmarkStart w:id="26" w:name="_Toc237865420"/>
      <w:r w:rsidRPr="00AD4148">
        <w:rPr>
          <w:lang w:eastAsia="zh-CN"/>
        </w:rPr>
        <w:t>IZJAVA PODIZVAJALCA</w:t>
      </w:r>
      <w:r w:rsidRPr="00AD4148">
        <w:rPr>
          <w:rStyle w:val="Sprotnaopomba-sklic"/>
          <w:color w:val="auto"/>
          <w:lang w:eastAsia="zh-CN"/>
        </w:rPr>
        <w:footnoteReference w:id="3"/>
      </w:r>
      <w:bookmarkEnd w:id="25"/>
      <w:bookmarkEnd w:id="26"/>
      <w:r w:rsidRPr="00AD4148">
        <w:rPr>
          <w:lang w:eastAsia="zh-CN"/>
        </w:rPr>
        <w:t xml:space="preserve"> </w:t>
      </w:r>
    </w:p>
    <w:p w14:paraId="263760EC" w14:textId="222C89BD" w:rsidR="00214C03" w:rsidRPr="00AD4148" w:rsidRDefault="00214C03" w:rsidP="00214C03">
      <w:pPr>
        <w:spacing w:after="0"/>
        <w:jc w:val="both"/>
        <w:rPr>
          <w:rFonts w:ascii="Arial" w:hAnsi="Arial" w:cs="Arial"/>
        </w:rPr>
      </w:pPr>
      <w:r w:rsidRPr="00AD4148">
        <w:rPr>
          <w:rFonts w:ascii="Arial" w:hAnsi="Arial" w:cs="Arial"/>
          <w:color w:val="auto"/>
          <w:kern w:val="3"/>
          <w:lang w:eastAsia="zh-CN"/>
        </w:rPr>
        <w:t>V zvezi z javnim naročilom »</w:t>
      </w:r>
      <w:sdt>
        <w:sdtPr>
          <w:rPr>
            <w:rFonts w:ascii="Arial" w:hAnsi="Arial" w:cs="Arial"/>
            <w:color w:val="auto"/>
            <w:kern w:val="3"/>
            <w:lang w:eastAsia="zh-CN"/>
          </w:rPr>
          <w:alias w:val="Naslov"/>
          <w:tag w:val=""/>
          <w:id w:val="2036155873"/>
          <w:placeholder>
            <w:docPart w:val="03626014260B45938CC4824C5BD49316"/>
          </w:placeholder>
          <w:dataBinding w:prefixMappings="xmlns:ns0='http://purl.org/dc/elements/1.1/' xmlns:ns1='http://schemas.openxmlformats.org/package/2006/metadata/core-properties' " w:xpath="/ns1:coreProperties[1]/ns0:title[1]" w:storeItemID="{6C3C8BC8-F283-45AE-878A-BAB7291924A1}"/>
          <w:text/>
        </w:sdtPr>
        <w:sdtEndPr/>
        <w:sdtContent>
          <w:r w:rsidR="00D0608E">
            <w:rPr>
              <w:rFonts w:ascii="Arial" w:hAnsi="Arial" w:cs="Arial"/>
              <w:color w:val="auto"/>
              <w:kern w:val="3"/>
              <w:lang w:eastAsia="zh-CN"/>
            </w:rPr>
            <w:t>Dobava posipnega materiala za zimsko sezono 2026/2027</w:t>
          </w:r>
        </w:sdtContent>
      </w:sdt>
      <w:r w:rsidRPr="00AD4148">
        <w:rPr>
          <w:rFonts w:ascii="Arial" w:hAnsi="Arial" w:cs="Arial"/>
          <w:color w:val="auto"/>
          <w:kern w:val="3"/>
          <w:lang w:eastAsia="zh-CN"/>
        </w:rPr>
        <w:t>«, objavljen</w:t>
      </w:r>
      <w:r w:rsidR="00247DCA">
        <w:rPr>
          <w:rFonts w:ascii="Arial" w:hAnsi="Arial" w:cs="Arial"/>
          <w:color w:val="auto"/>
          <w:kern w:val="3"/>
          <w:lang w:eastAsia="zh-CN"/>
        </w:rPr>
        <w:t>im</w:t>
      </w:r>
      <w:r w:rsidRPr="00AD4148">
        <w:rPr>
          <w:rFonts w:ascii="Arial" w:hAnsi="Arial" w:cs="Arial"/>
          <w:color w:val="auto"/>
          <w:kern w:val="3"/>
          <w:lang w:eastAsia="zh-CN"/>
        </w:rPr>
        <w:t xml:space="preserve"> na portalu javnih naročil,</w:t>
      </w:r>
    </w:p>
    <w:p w14:paraId="358E09DD" w14:textId="77777777" w:rsidR="00214C03" w:rsidRPr="00AD4148" w:rsidRDefault="00214C03" w:rsidP="00214C03">
      <w:pPr>
        <w:suppressAutoHyphens/>
        <w:autoSpaceDN w:val="0"/>
        <w:spacing w:after="0"/>
        <w:ind w:right="6"/>
        <w:jc w:val="both"/>
        <w:textAlignment w:val="baseline"/>
        <w:rPr>
          <w:rFonts w:ascii="Arial" w:hAnsi="Arial" w:cs="Arial"/>
          <w:color w:val="auto"/>
          <w:kern w:val="3"/>
          <w:lang w:eastAsia="zh-CN"/>
        </w:rPr>
      </w:pPr>
    </w:p>
    <w:p w14:paraId="6B23E44C"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r w:rsidRPr="00AD4148">
        <w:rPr>
          <w:rFonts w:ascii="Arial" w:hAnsi="Arial" w:cs="Arial"/>
          <w:color w:val="auto"/>
          <w:kern w:val="3"/>
          <w:lang w:eastAsia="zh-CN"/>
        </w:rPr>
        <w:t>izjavljamo, da</w:t>
      </w:r>
    </w:p>
    <w:p w14:paraId="5AFA345D" w14:textId="0D538778" w:rsidR="00214C03" w:rsidRPr="00FD5C44" w:rsidRDefault="00214C03" w:rsidP="00D733A1">
      <w:pPr>
        <w:pStyle w:val="Odstavekseznama"/>
        <w:keepLines/>
        <w:widowControl w:val="0"/>
        <w:numPr>
          <w:ilvl w:val="0"/>
          <w:numId w:val="31"/>
        </w:numPr>
        <w:tabs>
          <w:tab w:val="left" w:pos="2155"/>
        </w:tabs>
        <w:suppressAutoHyphens/>
        <w:autoSpaceDN w:val="0"/>
        <w:spacing w:after="0"/>
        <w:ind w:right="6"/>
        <w:jc w:val="both"/>
        <w:textAlignment w:val="baseline"/>
        <w:rPr>
          <w:rFonts w:ascii="Arial" w:hAnsi="Arial" w:cs="Arial"/>
          <w:color w:val="auto"/>
          <w:kern w:val="3"/>
          <w:lang w:eastAsia="zh-CN"/>
        </w:rPr>
      </w:pPr>
      <w:r w:rsidRPr="00FD5C44">
        <w:rPr>
          <w:rFonts w:ascii="Arial" w:hAnsi="Arial" w:cs="Arial"/>
          <w:color w:val="auto"/>
          <w:kern w:val="3"/>
          <w:lang w:eastAsia="zh-CN"/>
        </w:rPr>
        <w:t>bomo v primeru izbire ponudnika sodelovali pri izvedbi predmeta javnega naročila, in sicer z:</w:t>
      </w:r>
    </w:p>
    <w:tbl>
      <w:tblPr>
        <w:tblW w:w="7083" w:type="dxa"/>
        <w:jc w:val="center"/>
        <w:tblLayout w:type="fixed"/>
        <w:tblCellMar>
          <w:left w:w="10" w:type="dxa"/>
          <w:right w:w="10" w:type="dxa"/>
        </w:tblCellMar>
        <w:tblLook w:val="00A0" w:firstRow="1" w:lastRow="0" w:firstColumn="1" w:lastColumn="0" w:noHBand="0" w:noVBand="0"/>
      </w:tblPr>
      <w:tblGrid>
        <w:gridCol w:w="3096"/>
        <w:gridCol w:w="3987"/>
      </w:tblGrid>
      <w:tr w:rsidR="00214C03" w:rsidRPr="00AD4148" w14:paraId="2FAAD33A" w14:textId="77777777" w:rsidTr="00E12C31">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4BB7BE42" w14:textId="1484B533" w:rsidR="00214C03" w:rsidRPr="00AD4148" w:rsidRDefault="00214C03" w:rsidP="00E12C31">
            <w:pPr>
              <w:pStyle w:val="Standard"/>
              <w:snapToGrid w:val="0"/>
              <w:jc w:val="center"/>
              <w:rPr>
                <w:rFonts w:ascii="Arial" w:hAnsi="Arial" w:cs="Arial"/>
                <w:b/>
                <w:bCs/>
              </w:rPr>
            </w:pPr>
            <w:r w:rsidRPr="00AD4148">
              <w:rPr>
                <w:rFonts w:ascii="Arial" w:hAnsi="Arial" w:cs="Arial"/>
                <w:b/>
                <w:bCs/>
              </w:rPr>
              <w:t>OBSEG IN VRSTA DEL</w:t>
            </w:r>
            <w:r w:rsidR="00247DCA">
              <w:rPr>
                <w:rFonts w:ascii="Arial" w:hAnsi="Arial" w:cs="Arial"/>
                <w:b/>
                <w:bCs/>
              </w:rPr>
              <w:t>/STORITEV</w:t>
            </w:r>
            <w:r w:rsidRPr="00AD4148">
              <w:rPr>
                <w:rFonts w:ascii="Arial" w:hAnsi="Arial" w:cs="Arial"/>
                <w:b/>
                <w:bCs/>
              </w:rPr>
              <w:t xml:space="preserve"> PODIZVAJALCA:</w:t>
            </w: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0AC816" w14:textId="42283507" w:rsidR="00214C03" w:rsidRPr="00AD4148" w:rsidRDefault="00214C03" w:rsidP="00E12C31">
            <w:pPr>
              <w:pStyle w:val="Standard"/>
              <w:snapToGrid w:val="0"/>
              <w:jc w:val="center"/>
              <w:rPr>
                <w:rFonts w:ascii="Arial" w:hAnsi="Arial" w:cs="Arial"/>
                <w:b/>
                <w:bCs/>
              </w:rPr>
            </w:pPr>
            <w:r w:rsidRPr="00AD4148">
              <w:rPr>
                <w:rFonts w:ascii="Arial" w:hAnsi="Arial" w:cs="Arial"/>
                <w:b/>
                <w:bCs/>
              </w:rPr>
              <w:t>PREDMET, KOLIČINA, VREDNOST IZVEDBE DEL</w:t>
            </w:r>
            <w:r w:rsidR="00247DCA">
              <w:rPr>
                <w:rFonts w:ascii="Arial" w:hAnsi="Arial" w:cs="Arial"/>
                <w:b/>
                <w:bCs/>
              </w:rPr>
              <w:t>/STORITEV</w:t>
            </w:r>
            <w:r w:rsidRPr="00AD4148">
              <w:rPr>
                <w:rFonts w:ascii="Arial" w:hAnsi="Arial" w:cs="Arial"/>
                <w:b/>
                <w:bCs/>
              </w:rPr>
              <w:t xml:space="preserve"> PODIZVAJALCA (V EUR, UPOŠTEVAJE DANI POPUST):</w:t>
            </w:r>
          </w:p>
        </w:tc>
      </w:tr>
      <w:tr w:rsidR="00214C03" w:rsidRPr="00AD4148" w14:paraId="3A4F90D3" w14:textId="77777777" w:rsidTr="00E12C31">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47762CBD" w14:textId="77777777" w:rsidR="00214C03" w:rsidRPr="00AD4148" w:rsidRDefault="00214C03" w:rsidP="00E12C31">
            <w:pPr>
              <w:pStyle w:val="Standard"/>
              <w:snapToGrid w:val="0"/>
              <w:rPr>
                <w:rFonts w:ascii="Arial" w:hAnsi="Arial" w:cs="Arial"/>
              </w:rPr>
            </w:pPr>
          </w:p>
          <w:p w14:paraId="1B9F323E" w14:textId="77777777" w:rsidR="00214C03" w:rsidRPr="00AD4148" w:rsidRDefault="00214C03" w:rsidP="00E12C31">
            <w:pPr>
              <w:pStyle w:val="Standard"/>
              <w:snapToGrid w:val="0"/>
              <w:rPr>
                <w:rFonts w:ascii="Arial" w:hAnsi="Arial" w:cs="Arial"/>
              </w:rPr>
            </w:pPr>
          </w:p>
          <w:p w14:paraId="4557375C" w14:textId="77777777" w:rsidR="00214C03" w:rsidRPr="00AD4148" w:rsidRDefault="00214C03" w:rsidP="00E12C31">
            <w:pPr>
              <w:pStyle w:val="Standard"/>
              <w:snapToGrid w:val="0"/>
              <w:rPr>
                <w:rFonts w:ascii="Arial" w:hAnsi="Arial" w:cs="Arial"/>
              </w:rPr>
            </w:pPr>
          </w:p>
          <w:p w14:paraId="3DF39F29" w14:textId="77777777" w:rsidR="00214C03" w:rsidRPr="00AD4148" w:rsidRDefault="00214C03" w:rsidP="00E12C31">
            <w:pPr>
              <w:pStyle w:val="Standard"/>
              <w:snapToGrid w:val="0"/>
              <w:rPr>
                <w:rFonts w:ascii="Arial" w:hAnsi="Arial" w:cs="Arial"/>
              </w:rPr>
            </w:pPr>
          </w:p>
          <w:p w14:paraId="462DC076" w14:textId="77777777" w:rsidR="00214C03" w:rsidRPr="00AD4148" w:rsidRDefault="00214C03" w:rsidP="00E12C31">
            <w:pPr>
              <w:pStyle w:val="Standard"/>
              <w:snapToGrid w:val="0"/>
              <w:rPr>
                <w:rFonts w:ascii="Arial" w:hAnsi="Arial" w:cs="Arial"/>
              </w:rPr>
            </w:pPr>
          </w:p>
          <w:p w14:paraId="643D3D2A" w14:textId="77777777" w:rsidR="00214C03" w:rsidRPr="00AD4148" w:rsidRDefault="00214C03" w:rsidP="00E12C31">
            <w:pPr>
              <w:pStyle w:val="Standard"/>
              <w:snapToGrid w:val="0"/>
              <w:rPr>
                <w:rFonts w:ascii="Arial" w:hAnsi="Arial" w:cs="Arial"/>
              </w:rPr>
            </w:pP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606D58" w14:textId="77777777" w:rsidR="00214C03" w:rsidRPr="00AD4148" w:rsidRDefault="00214C03" w:rsidP="00E12C31">
            <w:pPr>
              <w:pStyle w:val="Standard"/>
              <w:snapToGrid w:val="0"/>
              <w:rPr>
                <w:rFonts w:ascii="Arial" w:hAnsi="Arial" w:cs="Arial"/>
              </w:rPr>
            </w:pPr>
          </w:p>
        </w:tc>
      </w:tr>
    </w:tbl>
    <w:p w14:paraId="1973CFE9" w14:textId="77777777" w:rsidR="00214C03" w:rsidRPr="00AD4148" w:rsidRDefault="00214C03" w:rsidP="00214C03">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0AFBEEA5" w14:textId="57BC1F3E" w:rsidR="00214C03" w:rsidRPr="00FD5C44" w:rsidRDefault="00214C03" w:rsidP="00D733A1">
      <w:pPr>
        <w:pStyle w:val="Odstavekseznama"/>
        <w:keepLines/>
        <w:widowControl w:val="0"/>
        <w:numPr>
          <w:ilvl w:val="0"/>
          <w:numId w:val="31"/>
        </w:numPr>
        <w:tabs>
          <w:tab w:val="left" w:pos="2155"/>
        </w:tabs>
        <w:suppressAutoHyphens/>
        <w:autoSpaceDN w:val="0"/>
        <w:spacing w:after="0"/>
        <w:ind w:right="6"/>
        <w:jc w:val="both"/>
        <w:textAlignment w:val="baseline"/>
        <w:rPr>
          <w:rFonts w:ascii="Arial" w:hAnsi="Arial" w:cs="Arial"/>
          <w:color w:val="auto"/>
          <w:kern w:val="3"/>
          <w:lang w:eastAsia="zh-CN"/>
        </w:rPr>
      </w:pPr>
      <w:r w:rsidRPr="00FD5C44">
        <w:rPr>
          <w:rFonts w:ascii="Arial" w:hAnsi="Arial" w:cs="Arial"/>
          <w:color w:val="auto"/>
          <w:kern w:val="3"/>
          <w:lang w:eastAsia="zh-CN"/>
        </w:rPr>
        <w:t>zahtevamo / ne zahtevamo (</w:t>
      </w:r>
      <w:r w:rsidRPr="00FD5C44">
        <w:rPr>
          <w:rFonts w:ascii="Arial" w:hAnsi="Arial" w:cs="Arial"/>
          <w:i/>
          <w:iCs/>
          <w:color w:val="auto"/>
          <w:kern w:val="3"/>
          <w:lang w:eastAsia="zh-CN"/>
        </w:rPr>
        <w:t>ustrezno obkrožite</w:t>
      </w:r>
      <w:r w:rsidRPr="00FD5C44">
        <w:rPr>
          <w:rFonts w:ascii="Arial" w:hAnsi="Arial" w:cs="Arial"/>
          <w:color w:val="auto"/>
          <w:kern w:val="3"/>
          <w:lang w:eastAsia="zh-CN"/>
        </w:rPr>
        <w:t>), da naročnik našo terjatev plačuje neposredno,</w:t>
      </w:r>
    </w:p>
    <w:p w14:paraId="7DFEF0FA" w14:textId="77777777" w:rsidR="00214C03" w:rsidRPr="00AD4148" w:rsidRDefault="00214C03" w:rsidP="00214C03">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386F9A23" w14:textId="06681E2D" w:rsidR="00214C03" w:rsidRPr="00FD5C44" w:rsidRDefault="00214C03" w:rsidP="00D733A1">
      <w:pPr>
        <w:pStyle w:val="Odstavekseznama"/>
        <w:keepLines/>
        <w:widowControl w:val="0"/>
        <w:numPr>
          <w:ilvl w:val="0"/>
          <w:numId w:val="31"/>
        </w:numPr>
        <w:tabs>
          <w:tab w:val="left" w:pos="2155"/>
        </w:tabs>
        <w:suppressAutoHyphens/>
        <w:autoSpaceDN w:val="0"/>
        <w:spacing w:after="0"/>
        <w:ind w:right="6"/>
        <w:jc w:val="both"/>
        <w:textAlignment w:val="baseline"/>
        <w:rPr>
          <w:rFonts w:ascii="Arial" w:hAnsi="Arial" w:cs="Arial"/>
          <w:color w:val="auto"/>
          <w:kern w:val="3"/>
          <w:lang w:eastAsia="zh-CN"/>
        </w:rPr>
      </w:pPr>
      <w:r w:rsidRPr="00FD5C44">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14:paraId="2C78F92C" w14:textId="77777777" w:rsidR="00214C03" w:rsidRPr="00AD4148" w:rsidRDefault="00214C03" w:rsidP="00214C03">
      <w:pPr>
        <w:spacing w:after="0"/>
        <w:jc w:val="both"/>
        <w:rPr>
          <w:rFonts w:ascii="Arial" w:hAnsi="Arial" w:cs="Arial"/>
          <w:color w:val="auto"/>
          <w:lang w:eastAsia="zh-CN"/>
        </w:rPr>
      </w:pPr>
    </w:p>
    <w:p w14:paraId="37FBD943"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14C03" w:rsidRPr="00AD4148" w14:paraId="72A5EA6B" w14:textId="77777777" w:rsidTr="00E12C3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3CAB5BB" w14:textId="77777777"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KRAJ</w:t>
            </w:r>
          </w:p>
          <w:p w14:paraId="22AAB155" w14:textId="77777777" w:rsidR="00214C03" w:rsidRPr="00AD4148" w:rsidRDefault="00214C03" w:rsidP="00E12C31">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961E106" w14:textId="66D3179B"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B02602D" w14:textId="77777777"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PODIZVAJALEC</w:t>
            </w:r>
          </w:p>
          <w:p w14:paraId="75304C47" w14:textId="77777777" w:rsidR="00214C03" w:rsidRPr="00AD4148" w:rsidRDefault="00214C03" w:rsidP="00E12C31">
            <w:pPr>
              <w:suppressAutoHyphens/>
              <w:autoSpaceDN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ime in priimek zakonitega zastopnika in podpis</w:t>
            </w:r>
          </w:p>
          <w:p w14:paraId="1A095245" w14:textId="77777777" w:rsidR="00214C03" w:rsidRPr="00AD4148" w:rsidRDefault="00214C03" w:rsidP="00E12C31">
            <w:pPr>
              <w:suppressAutoHyphens/>
              <w:autoSpaceDN w:val="0"/>
              <w:spacing w:after="0"/>
              <w:ind w:right="6"/>
              <w:jc w:val="center"/>
              <w:textAlignment w:val="baseline"/>
              <w:rPr>
                <w:rFonts w:ascii="Arial" w:hAnsi="Arial" w:cs="Arial"/>
                <w:color w:val="auto"/>
                <w:kern w:val="3"/>
                <w:lang w:eastAsia="zh-CN"/>
              </w:rPr>
            </w:pPr>
          </w:p>
        </w:tc>
      </w:tr>
      <w:tr w:rsidR="00214C03" w:rsidRPr="00AD4148" w14:paraId="3D1D3CB5" w14:textId="77777777" w:rsidTr="00E12C3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21F0467" w14:textId="77777777"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AF8D53C" w14:textId="77777777" w:rsidR="00214C03" w:rsidRPr="00AD4148" w:rsidRDefault="00214C03" w:rsidP="00E12C31">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7193544" w14:textId="77777777" w:rsidR="00214C03" w:rsidRPr="00AD4148" w:rsidRDefault="00214C03" w:rsidP="00E12C31">
            <w:pPr>
              <w:widowControl w:val="0"/>
              <w:autoSpaceDN w:val="0"/>
              <w:spacing w:after="0"/>
              <w:textAlignment w:val="baseline"/>
              <w:rPr>
                <w:rFonts w:ascii="Arial" w:eastAsia="SimSun" w:hAnsi="Arial" w:cs="Arial"/>
                <w:color w:val="auto"/>
                <w:kern w:val="3"/>
                <w:lang w:eastAsia="zh-CN"/>
              </w:rPr>
            </w:pPr>
          </w:p>
        </w:tc>
      </w:tr>
    </w:tbl>
    <w:p w14:paraId="25AEBEC7" w14:textId="2DF8160A" w:rsidR="00214C03" w:rsidRDefault="00214C03" w:rsidP="00214C03">
      <w:pPr>
        <w:spacing w:after="0"/>
        <w:rPr>
          <w:rStyle w:val="Neenpoudarek"/>
          <w:rFonts w:ascii="Arial" w:hAnsi="Arial" w:cs="Arial"/>
          <w:i w:val="0"/>
          <w:iCs w:val="0"/>
          <w:color w:val="auto"/>
          <w:sz w:val="22"/>
          <w:szCs w:val="22"/>
        </w:rPr>
      </w:pPr>
      <w:r w:rsidRPr="00AD4148">
        <w:rPr>
          <w:rStyle w:val="Neenpoudarek"/>
          <w:rFonts w:ascii="Arial" w:hAnsi="Arial" w:cs="Arial"/>
          <w:i w:val="0"/>
          <w:iCs w:val="0"/>
          <w:color w:val="auto"/>
          <w:sz w:val="22"/>
          <w:szCs w:val="22"/>
        </w:rPr>
        <w:br w:type="page"/>
      </w:r>
    </w:p>
    <w:p w14:paraId="24F35375" w14:textId="7FA94074" w:rsidR="008D5C3A" w:rsidRPr="008D5C3A" w:rsidRDefault="008D5C3A" w:rsidP="008D5C3A">
      <w:pPr>
        <w:pStyle w:val="Slog3"/>
        <w:rPr>
          <w:sz w:val="24"/>
          <w:szCs w:val="24"/>
        </w:rPr>
      </w:pPr>
      <w:bookmarkStart w:id="27" w:name="_Toc12514271"/>
      <w:bookmarkStart w:id="28" w:name="_Toc237865421"/>
      <w:r w:rsidRPr="008D5C3A">
        <w:rPr>
          <w:rStyle w:val="Neenpoudarek"/>
          <w:rFonts w:ascii="Arial" w:hAnsi="Arial" w:cs="Arial"/>
          <w:i/>
          <w:iCs/>
          <w:color w:val="auto"/>
          <w:sz w:val="22"/>
          <w:szCs w:val="22"/>
        </w:rPr>
        <w:lastRenderedPageBreak/>
        <w:t>PRILOGA</w:t>
      </w:r>
      <w:r w:rsidRPr="008D5C3A">
        <w:rPr>
          <w:rStyle w:val="Neenpoudarek"/>
          <w:rFonts w:ascii="Arial" w:hAnsi="Arial" w:cs="Arial"/>
          <w:color w:val="auto"/>
          <w:sz w:val="22"/>
          <w:szCs w:val="22"/>
        </w:rPr>
        <w:t xml:space="preserve"> </w:t>
      </w:r>
      <w:r w:rsidRPr="008D5C3A">
        <w:rPr>
          <w:rStyle w:val="Neenpoudarek"/>
          <w:rFonts w:ascii="Arial" w:hAnsi="Arial" w:cs="Arial"/>
          <w:i/>
          <w:iCs/>
          <w:color w:val="auto"/>
          <w:sz w:val="22"/>
          <w:szCs w:val="22"/>
        </w:rPr>
        <w:t>št. 5</w:t>
      </w:r>
      <w:bookmarkEnd w:id="27"/>
      <w:bookmarkEnd w:id="28"/>
    </w:p>
    <w:p w14:paraId="25D56C33" w14:textId="77777777" w:rsidR="008D5C3A" w:rsidRPr="008D5C3A" w:rsidRDefault="008D5C3A" w:rsidP="008D5C3A">
      <w:pPr>
        <w:pBdr>
          <w:top w:val="single" w:sz="4" w:space="10" w:color="541C72"/>
          <w:bottom w:val="single" w:sz="4" w:space="10" w:color="541C72"/>
        </w:pBdr>
        <w:shd w:val="pct5" w:color="F8F2FC" w:fill="F7EFFB"/>
        <w:spacing w:after="0"/>
        <w:jc w:val="center"/>
        <w:outlineLvl w:val="1"/>
        <w:rPr>
          <w:b/>
          <w:bCs/>
          <w:i/>
          <w:iCs/>
          <w:color w:val="auto"/>
          <w:spacing w:val="20"/>
          <w:sz w:val="24"/>
          <w:szCs w:val="24"/>
          <w:lang w:eastAsia="zh-CN"/>
        </w:rPr>
      </w:pPr>
      <w:bookmarkStart w:id="29" w:name="_Toc12514272"/>
      <w:bookmarkStart w:id="30" w:name="_Toc237865422"/>
      <w:r w:rsidRPr="008D5C3A">
        <w:rPr>
          <w:rFonts w:ascii="Arial" w:hAnsi="Arial" w:cs="Arial"/>
          <w:b/>
          <w:bCs/>
          <w:i/>
          <w:iCs/>
          <w:color w:val="541C72"/>
          <w:spacing w:val="20"/>
          <w:lang w:eastAsia="zh-CN"/>
        </w:rPr>
        <w:t>SEZNAM DRUGIH SUBJEKTOV, KATERIH ZMOGLJIVOSTI UPORABLJA PONUDNIK</w:t>
      </w:r>
      <w:r w:rsidRPr="008D5C3A">
        <w:rPr>
          <w:rFonts w:ascii="Arial" w:hAnsi="Arial" w:cs="Arial"/>
          <w:b/>
          <w:bCs/>
          <w:i/>
          <w:iCs/>
          <w:color w:val="541C72"/>
          <w:spacing w:val="20"/>
          <w:vertAlign w:val="superscript"/>
          <w:lang w:eastAsia="zh-CN"/>
        </w:rPr>
        <w:footnoteReference w:id="4"/>
      </w:r>
      <w:bookmarkEnd w:id="29"/>
      <w:bookmarkEnd w:id="30"/>
    </w:p>
    <w:p w14:paraId="508C7380" w14:textId="126BDD68" w:rsidR="008D5C3A" w:rsidRDefault="008D5C3A" w:rsidP="008D5C3A">
      <w:pPr>
        <w:spacing w:after="0"/>
        <w:jc w:val="both"/>
        <w:rPr>
          <w:rFonts w:ascii="Arial" w:hAnsi="Arial" w:cs="Arial"/>
          <w:color w:val="auto"/>
          <w:kern w:val="3"/>
          <w:lang w:eastAsia="zh-CN"/>
        </w:rPr>
      </w:pPr>
      <w:r w:rsidRPr="008D5C3A">
        <w:rPr>
          <w:rFonts w:ascii="Arial" w:hAnsi="Arial" w:cs="Arial"/>
        </w:rPr>
        <w:t>V zvezi z javnim naročilom »</w:t>
      </w:r>
      <w:sdt>
        <w:sdtPr>
          <w:rPr>
            <w:rFonts w:ascii="Arial" w:hAnsi="Arial" w:cs="Arial"/>
          </w:rPr>
          <w:alias w:val="Naslov"/>
          <w:tag w:val=""/>
          <w:id w:val="2004078160"/>
          <w:placeholder>
            <w:docPart w:val="D37C3F8595C24DEDB315510EAC95BE62"/>
          </w:placeholder>
          <w:dataBinding w:prefixMappings="xmlns:ns0='http://purl.org/dc/elements/1.1/' xmlns:ns1='http://schemas.openxmlformats.org/package/2006/metadata/core-properties' " w:xpath="/ns1:coreProperties[1]/ns0:title[1]" w:storeItemID="{6C3C8BC8-F283-45AE-878A-BAB7291924A1}"/>
          <w:text/>
        </w:sdtPr>
        <w:sdtEndPr/>
        <w:sdtContent>
          <w:r w:rsidR="00D0608E">
            <w:rPr>
              <w:rFonts w:ascii="Arial" w:hAnsi="Arial" w:cs="Arial"/>
            </w:rPr>
            <w:t>Dobava posipnega materiala za zimsko sezono 2026/2027</w:t>
          </w:r>
        </w:sdtContent>
      </w:sdt>
      <w:r w:rsidRPr="008D5C3A">
        <w:rPr>
          <w:rFonts w:ascii="Arial" w:hAnsi="Arial" w:cs="Arial"/>
        </w:rPr>
        <w:t xml:space="preserve">«, </w:t>
      </w:r>
      <w:r w:rsidRPr="008D5C3A">
        <w:rPr>
          <w:rFonts w:ascii="Arial" w:hAnsi="Arial" w:cs="Arial"/>
          <w:color w:val="auto"/>
          <w:kern w:val="3"/>
          <w:lang w:eastAsia="zh-CN"/>
        </w:rPr>
        <w:t>objavljenim na portalu javnih naročil navajamo subjekte, katerih zmogljivosti bomo uporabili za izvrševanje storitev po tem razpisu:</w:t>
      </w:r>
    </w:p>
    <w:p w14:paraId="0E7D1ADD" w14:textId="77777777" w:rsidR="004B6635" w:rsidRPr="008D5C3A" w:rsidRDefault="004B6635" w:rsidP="008D5C3A">
      <w:pPr>
        <w:spacing w:after="0"/>
        <w:jc w:val="both"/>
        <w:rPr>
          <w:rFonts w:ascii="Arial" w:hAnsi="Arial" w:cs="Arial"/>
          <w:color w:val="auto"/>
          <w:kern w:val="3"/>
          <w:lang w:eastAsia="zh-CN"/>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7"/>
        <w:gridCol w:w="6582"/>
      </w:tblGrid>
      <w:tr w:rsidR="008D5C3A" w:rsidRPr="008D5C3A" w14:paraId="5174F5D4" w14:textId="77777777" w:rsidTr="008D5C3A">
        <w:trPr>
          <w:trHeight w:val="385"/>
          <w:jc w:val="center"/>
        </w:trPr>
        <w:tc>
          <w:tcPr>
            <w:tcW w:w="2627" w:type="dxa"/>
            <w:vAlign w:val="center"/>
          </w:tcPr>
          <w:p w14:paraId="3737CB72" w14:textId="77777777" w:rsidR="008D5C3A" w:rsidRPr="008D5C3A" w:rsidRDefault="008D5C3A" w:rsidP="008D5C3A">
            <w:pPr>
              <w:spacing w:after="0"/>
              <w:jc w:val="both"/>
              <w:rPr>
                <w:rFonts w:ascii="Arial" w:hAnsi="Arial" w:cs="Arial"/>
                <w:color w:val="auto"/>
                <w:kern w:val="3"/>
                <w:lang w:eastAsia="zh-CN"/>
              </w:rPr>
            </w:pPr>
            <w:r w:rsidRPr="008D5C3A">
              <w:rPr>
                <w:rFonts w:ascii="Arial" w:hAnsi="Arial" w:cs="Arial"/>
                <w:color w:val="auto"/>
                <w:kern w:val="3"/>
                <w:lang w:eastAsia="zh-CN"/>
              </w:rPr>
              <w:t>Naziv subjekta</w:t>
            </w:r>
          </w:p>
        </w:tc>
        <w:tc>
          <w:tcPr>
            <w:tcW w:w="6582" w:type="dxa"/>
            <w:vAlign w:val="center"/>
          </w:tcPr>
          <w:p w14:paraId="72849500" w14:textId="77777777" w:rsidR="008D5C3A" w:rsidRPr="008D5C3A" w:rsidRDefault="008D5C3A" w:rsidP="008D5C3A">
            <w:pPr>
              <w:spacing w:after="0"/>
              <w:jc w:val="both"/>
              <w:rPr>
                <w:rFonts w:ascii="Arial" w:hAnsi="Arial" w:cs="Arial"/>
                <w:color w:val="auto"/>
                <w:kern w:val="3"/>
                <w:lang w:eastAsia="zh-CN"/>
              </w:rPr>
            </w:pPr>
          </w:p>
          <w:p w14:paraId="635510DE" w14:textId="77777777" w:rsidR="008D5C3A" w:rsidRPr="008D5C3A" w:rsidRDefault="008D5C3A" w:rsidP="008D5C3A">
            <w:pPr>
              <w:spacing w:after="0"/>
              <w:jc w:val="both"/>
              <w:rPr>
                <w:rFonts w:ascii="Arial" w:hAnsi="Arial" w:cs="Arial"/>
                <w:color w:val="auto"/>
                <w:kern w:val="3"/>
                <w:lang w:eastAsia="zh-CN"/>
              </w:rPr>
            </w:pPr>
          </w:p>
        </w:tc>
      </w:tr>
      <w:tr w:rsidR="008D5C3A" w:rsidRPr="008D5C3A" w14:paraId="7C71BFE8" w14:textId="77777777" w:rsidTr="008D5C3A">
        <w:trPr>
          <w:jc w:val="center"/>
        </w:trPr>
        <w:tc>
          <w:tcPr>
            <w:tcW w:w="2627" w:type="dxa"/>
            <w:vAlign w:val="center"/>
          </w:tcPr>
          <w:p w14:paraId="0F07B669" w14:textId="77777777" w:rsidR="008D5C3A" w:rsidRPr="008D5C3A" w:rsidRDefault="008D5C3A" w:rsidP="008D5C3A">
            <w:pPr>
              <w:spacing w:after="0"/>
              <w:jc w:val="both"/>
              <w:rPr>
                <w:rFonts w:ascii="Arial" w:hAnsi="Arial" w:cs="Arial"/>
                <w:color w:val="auto"/>
                <w:kern w:val="3"/>
                <w:lang w:eastAsia="zh-CN"/>
              </w:rPr>
            </w:pPr>
            <w:r w:rsidRPr="008D5C3A">
              <w:rPr>
                <w:rFonts w:ascii="Arial" w:hAnsi="Arial" w:cs="Arial"/>
                <w:color w:val="auto"/>
                <w:kern w:val="3"/>
                <w:lang w:eastAsia="zh-CN"/>
              </w:rPr>
              <w:t>Polni naslov</w:t>
            </w:r>
          </w:p>
        </w:tc>
        <w:tc>
          <w:tcPr>
            <w:tcW w:w="6582" w:type="dxa"/>
            <w:vAlign w:val="center"/>
          </w:tcPr>
          <w:p w14:paraId="35ED9F4E" w14:textId="77777777" w:rsidR="008D5C3A" w:rsidRPr="008D5C3A" w:rsidRDefault="008D5C3A" w:rsidP="008D5C3A">
            <w:pPr>
              <w:spacing w:after="0"/>
              <w:jc w:val="both"/>
              <w:rPr>
                <w:rFonts w:ascii="Arial" w:hAnsi="Arial" w:cs="Arial"/>
                <w:color w:val="auto"/>
                <w:kern w:val="3"/>
                <w:lang w:eastAsia="zh-CN"/>
              </w:rPr>
            </w:pPr>
          </w:p>
          <w:p w14:paraId="78053FE9" w14:textId="77777777" w:rsidR="008D5C3A" w:rsidRPr="008D5C3A" w:rsidRDefault="008D5C3A" w:rsidP="008D5C3A">
            <w:pPr>
              <w:spacing w:after="0"/>
              <w:jc w:val="both"/>
              <w:rPr>
                <w:rFonts w:ascii="Arial" w:hAnsi="Arial" w:cs="Arial"/>
                <w:color w:val="auto"/>
                <w:kern w:val="3"/>
                <w:lang w:eastAsia="zh-CN"/>
              </w:rPr>
            </w:pPr>
          </w:p>
        </w:tc>
      </w:tr>
      <w:tr w:rsidR="008D5C3A" w:rsidRPr="008D5C3A" w14:paraId="2162C895" w14:textId="77777777" w:rsidTr="008D5C3A">
        <w:trPr>
          <w:jc w:val="center"/>
        </w:trPr>
        <w:tc>
          <w:tcPr>
            <w:tcW w:w="2627" w:type="dxa"/>
            <w:vAlign w:val="center"/>
          </w:tcPr>
          <w:p w14:paraId="32DC27A2" w14:textId="77777777" w:rsidR="008D5C3A" w:rsidRPr="008D5C3A" w:rsidRDefault="008D5C3A" w:rsidP="008D5C3A">
            <w:pPr>
              <w:spacing w:after="0"/>
              <w:jc w:val="both"/>
              <w:rPr>
                <w:rFonts w:ascii="Arial" w:hAnsi="Arial" w:cs="Arial"/>
                <w:color w:val="auto"/>
                <w:kern w:val="3"/>
                <w:lang w:eastAsia="zh-CN"/>
              </w:rPr>
            </w:pPr>
          </w:p>
          <w:p w14:paraId="42E95189" w14:textId="77777777" w:rsidR="008D5C3A" w:rsidRPr="008D5C3A" w:rsidRDefault="008D5C3A" w:rsidP="008D5C3A">
            <w:pPr>
              <w:spacing w:after="0"/>
              <w:jc w:val="both"/>
              <w:rPr>
                <w:rFonts w:ascii="Arial" w:hAnsi="Arial" w:cs="Arial"/>
                <w:color w:val="auto"/>
                <w:kern w:val="3"/>
                <w:lang w:eastAsia="zh-CN"/>
              </w:rPr>
            </w:pPr>
            <w:r w:rsidRPr="008D5C3A">
              <w:rPr>
                <w:rFonts w:ascii="Arial" w:hAnsi="Arial" w:cs="Arial"/>
                <w:color w:val="auto"/>
                <w:kern w:val="3"/>
                <w:lang w:eastAsia="zh-CN"/>
              </w:rPr>
              <w:t>Vsi zakoniti zastopniki subjekta</w:t>
            </w:r>
          </w:p>
          <w:p w14:paraId="0BE9CCE4" w14:textId="77777777" w:rsidR="008D5C3A" w:rsidRPr="008D5C3A" w:rsidRDefault="008D5C3A" w:rsidP="008D5C3A">
            <w:pPr>
              <w:spacing w:after="0"/>
              <w:jc w:val="both"/>
              <w:rPr>
                <w:rFonts w:ascii="Arial" w:hAnsi="Arial" w:cs="Arial"/>
                <w:color w:val="auto"/>
                <w:kern w:val="3"/>
                <w:lang w:eastAsia="zh-CN"/>
              </w:rPr>
            </w:pPr>
          </w:p>
        </w:tc>
        <w:tc>
          <w:tcPr>
            <w:tcW w:w="6582" w:type="dxa"/>
            <w:vAlign w:val="center"/>
          </w:tcPr>
          <w:p w14:paraId="2365EB52" w14:textId="77777777" w:rsidR="008D5C3A" w:rsidRPr="008D5C3A" w:rsidRDefault="008D5C3A" w:rsidP="008D5C3A">
            <w:pPr>
              <w:spacing w:after="0"/>
              <w:jc w:val="both"/>
              <w:rPr>
                <w:rFonts w:ascii="Arial" w:hAnsi="Arial" w:cs="Arial"/>
                <w:color w:val="auto"/>
                <w:kern w:val="3"/>
                <w:lang w:eastAsia="zh-CN"/>
              </w:rPr>
            </w:pPr>
          </w:p>
          <w:p w14:paraId="18016DE0" w14:textId="77777777" w:rsidR="008D5C3A" w:rsidRPr="008D5C3A" w:rsidRDefault="008D5C3A" w:rsidP="008D5C3A">
            <w:pPr>
              <w:spacing w:after="0"/>
              <w:jc w:val="both"/>
              <w:rPr>
                <w:rFonts w:ascii="Arial" w:hAnsi="Arial" w:cs="Arial"/>
                <w:color w:val="auto"/>
                <w:kern w:val="3"/>
                <w:lang w:eastAsia="zh-CN"/>
              </w:rPr>
            </w:pPr>
          </w:p>
          <w:p w14:paraId="09E0EFFD" w14:textId="77777777" w:rsidR="008D5C3A" w:rsidRPr="008D5C3A" w:rsidRDefault="008D5C3A" w:rsidP="008D5C3A">
            <w:pPr>
              <w:spacing w:after="0"/>
              <w:jc w:val="both"/>
              <w:rPr>
                <w:rFonts w:ascii="Arial" w:hAnsi="Arial" w:cs="Arial"/>
                <w:color w:val="auto"/>
                <w:kern w:val="3"/>
                <w:lang w:eastAsia="zh-CN"/>
              </w:rPr>
            </w:pPr>
          </w:p>
          <w:p w14:paraId="15636693" w14:textId="77777777" w:rsidR="008D5C3A" w:rsidRPr="008D5C3A" w:rsidRDefault="008D5C3A" w:rsidP="008D5C3A">
            <w:pPr>
              <w:spacing w:after="0"/>
              <w:jc w:val="both"/>
              <w:rPr>
                <w:rFonts w:ascii="Arial" w:hAnsi="Arial" w:cs="Arial"/>
                <w:color w:val="auto"/>
                <w:kern w:val="3"/>
                <w:lang w:eastAsia="zh-CN"/>
              </w:rPr>
            </w:pPr>
          </w:p>
        </w:tc>
      </w:tr>
      <w:tr w:rsidR="008D5C3A" w:rsidRPr="008D5C3A" w14:paraId="3A4CAF2F" w14:textId="77777777" w:rsidTr="008D5C3A">
        <w:trPr>
          <w:trHeight w:val="357"/>
          <w:jc w:val="center"/>
        </w:trPr>
        <w:tc>
          <w:tcPr>
            <w:tcW w:w="2627" w:type="dxa"/>
            <w:vAlign w:val="center"/>
          </w:tcPr>
          <w:p w14:paraId="65B5B1ED" w14:textId="77777777" w:rsidR="008D5C3A" w:rsidRPr="008D5C3A" w:rsidRDefault="008D5C3A" w:rsidP="008D5C3A">
            <w:pPr>
              <w:spacing w:after="0"/>
              <w:jc w:val="both"/>
              <w:rPr>
                <w:rFonts w:ascii="Arial" w:hAnsi="Arial" w:cs="Arial"/>
                <w:color w:val="auto"/>
                <w:kern w:val="3"/>
                <w:lang w:eastAsia="zh-CN"/>
              </w:rPr>
            </w:pPr>
            <w:r w:rsidRPr="008D5C3A">
              <w:rPr>
                <w:rFonts w:ascii="Arial" w:hAnsi="Arial" w:cs="Arial"/>
                <w:color w:val="auto"/>
                <w:kern w:val="3"/>
                <w:lang w:eastAsia="zh-CN"/>
              </w:rPr>
              <w:t>Matična številka subjekta</w:t>
            </w:r>
          </w:p>
        </w:tc>
        <w:tc>
          <w:tcPr>
            <w:tcW w:w="6582" w:type="dxa"/>
            <w:vAlign w:val="center"/>
          </w:tcPr>
          <w:p w14:paraId="0677BAFA" w14:textId="77777777" w:rsidR="008D5C3A" w:rsidRPr="008D5C3A" w:rsidRDefault="008D5C3A" w:rsidP="008D5C3A">
            <w:pPr>
              <w:spacing w:after="0"/>
              <w:jc w:val="both"/>
              <w:rPr>
                <w:rFonts w:ascii="Arial" w:hAnsi="Arial" w:cs="Arial"/>
                <w:color w:val="auto"/>
                <w:kern w:val="3"/>
                <w:lang w:eastAsia="zh-CN"/>
              </w:rPr>
            </w:pPr>
          </w:p>
        </w:tc>
      </w:tr>
      <w:tr w:rsidR="008D5C3A" w:rsidRPr="008D5C3A" w14:paraId="6E417599" w14:textId="77777777" w:rsidTr="008D5C3A">
        <w:trPr>
          <w:trHeight w:val="405"/>
          <w:jc w:val="center"/>
        </w:trPr>
        <w:tc>
          <w:tcPr>
            <w:tcW w:w="2627" w:type="dxa"/>
            <w:vAlign w:val="center"/>
          </w:tcPr>
          <w:p w14:paraId="2AE977EA" w14:textId="77777777" w:rsidR="008D5C3A" w:rsidRPr="008D5C3A" w:rsidRDefault="008D5C3A" w:rsidP="008D5C3A">
            <w:pPr>
              <w:spacing w:after="0"/>
              <w:jc w:val="both"/>
              <w:rPr>
                <w:rFonts w:ascii="Arial" w:hAnsi="Arial" w:cs="Arial"/>
                <w:color w:val="auto"/>
                <w:kern w:val="3"/>
                <w:lang w:eastAsia="zh-CN"/>
              </w:rPr>
            </w:pPr>
            <w:r w:rsidRPr="008D5C3A">
              <w:rPr>
                <w:rFonts w:ascii="Arial" w:hAnsi="Arial" w:cs="Arial"/>
                <w:color w:val="auto"/>
                <w:kern w:val="3"/>
                <w:lang w:eastAsia="zh-CN"/>
              </w:rPr>
              <w:t>Davčna številka subjekta</w:t>
            </w:r>
          </w:p>
        </w:tc>
        <w:tc>
          <w:tcPr>
            <w:tcW w:w="6582" w:type="dxa"/>
            <w:vAlign w:val="center"/>
          </w:tcPr>
          <w:p w14:paraId="59AA1DAE" w14:textId="77777777" w:rsidR="008D5C3A" w:rsidRPr="008D5C3A" w:rsidRDefault="008D5C3A" w:rsidP="008D5C3A">
            <w:pPr>
              <w:spacing w:after="0"/>
              <w:jc w:val="both"/>
              <w:rPr>
                <w:rFonts w:ascii="Arial" w:hAnsi="Arial" w:cs="Arial"/>
                <w:color w:val="auto"/>
                <w:kern w:val="3"/>
                <w:lang w:eastAsia="zh-CN"/>
              </w:rPr>
            </w:pPr>
          </w:p>
        </w:tc>
      </w:tr>
      <w:tr w:rsidR="008D5C3A" w:rsidRPr="008D5C3A" w14:paraId="769BD0A2" w14:textId="77777777" w:rsidTr="008D5C3A">
        <w:trPr>
          <w:trHeight w:val="410"/>
          <w:jc w:val="center"/>
        </w:trPr>
        <w:tc>
          <w:tcPr>
            <w:tcW w:w="2627" w:type="dxa"/>
            <w:vAlign w:val="center"/>
          </w:tcPr>
          <w:p w14:paraId="6049632B" w14:textId="77777777" w:rsidR="008D5C3A" w:rsidRPr="008D5C3A" w:rsidRDefault="008D5C3A" w:rsidP="008D5C3A">
            <w:pPr>
              <w:spacing w:after="0"/>
              <w:jc w:val="both"/>
              <w:rPr>
                <w:rFonts w:ascii="Arial" w:hAnsi="Arial" w:cs="Arial"/>
                <w:color w:val="auto"/>
                <w:kern w:val="3"/>
                <w:lang w:eastAsia="zh-CN"/>
              </w:rPr>
            </w:pPr>
            <w:r w:rsidRPr="008D5C3A">
              <w:rPr>
                <w:rFonts w:ascii="Arial" w:hAnsi="Arial" w:cs="Arial"/>
                <w:color w:val="auto"/>
                <w:kern w:val="3"/>
                <w:lang w:eastAsia="zh-CN"/>
              </w:rPr>
              <w:t>Transakcijski račun subjekta</w:t>
            </w:r>
          </w:p>
        </w:tc>
        <w:tc>
          <w:tcPr>
            <w:tcW w:w="6582" w:type="dxa"/>
            <w:vAlign w:val="center"/>
          </w:tcPr>
          <w:p w14:paraId="7A6E5ABC" w14:textId="77777777" w:rsidR="008D5C3A" w:rsidRPr="008D5C3A" w:rsidRDefault="008D5C3A" w:rsidP="008D5C3A">
            <w:pPr>
              <w:spacing w:after="0"/>
              <w:jc w:val="both"/>
              <w:rPr>
                <w:rFonts w:ascii="Arial" w:hAnsi="Arial" w:cs="Arial"/>
                <w:color w:val="auto"/>
                <w:kern w:val="3"/>
                <w:lang w:eastAsia="zh-CN"/>
              </w:rPr>
            </w:pPr>
          </w:p>
        </w:tc>
      </w:tr>
      <w:tr w:rsidR="008D5C3A" w:rsidRPr="008D5C3A" w14:paraId="1EC119D2" w14:textId="77777777" w:rsidTr="008D5C3A">
        <w:trPr>
          <w:jc w:val="center"/>
        </w:trPr>
        <w:tc>
          <w:tcPr>
            <w:tcW w:w="2627" w:type="dxa"/>
            <w:vAlign w:val="center"/>
          </w:tcPr>
          <w:p w14:paraId="529FDE3F" w14:textId="77777777" w:rsidR="008D5C3A" w:rsidRPr="008D5C3A" w:rsidRDefault="008D5C3A" w:rsidP="008D5C3A">
            <w:pPr>
              <w:spacing w:after="0"/>
              <w:jc w:val="both"/>
              <w:rPr>
                <w:rFonts w:ascii="Arial" w:hAnsi="Arial" w:cs="Arial"/>
                <w:color w:val="auto"/>
                <w:kern w:val="3"/>
                <w:lang w:eastAsia="zh-CN"/>
              </w:rPr>
            </w:pPr>
          </w:p>
          <w:p w14:paraId="5A1DF96B" w14:textId="77777777" w:rsidR="008D5C3A" w:rsidRPr="008D5C3A" w:rsidRDefault="008D5C3A" w:rsidP="008D5C3A">
            <w:pPr>
              <w:spacing w:after="0"/>
              <w:jc w:val="both"/>
              <w:rPr>
                <w:rFonts w:ascii="Arial" w:hAnsi="Arial" w:cs="Arial"/>
                <w:color w:val="auto"/>
                <w:kern w:val="3"/>
                <w:lang w:eastAsia="zh-CN"/>
              </w:rPr>
            </w:pPr>
          </w:p>
          <w:p w14:paraId="4AF6523D" w14:textId="77777777" w:rsidR="008D5C3A" w:rsidRPr="008D5C3A" w:rsidRDefault="008D5C3A" w:rsidP="008D5C3A">
            <w:pPr>
              <w:spacing w:after="0"/>
              <w:jc w:val="both"/>
              <w:rPr>
                <w:rFonts w:ascii="Arial" w:hAnsi="Arial" w:cs="Arial"/>
                <w:color w:val="auto"/>
                <w:kern w:val="3"/>
                <w:lang w:eastAsia="zh-CN"/>
              </w:rPr>
            </w:pPr>
          </w:p>
          <w:p w14:paraId="66BDDC3A" w14:textId="77777777" w:rsidR="008D5C3A" w:rsidRPr="008D5C3A" w:rsidRDefault="008D5C3A" w:rsidP="008D5C3A">
            <w:pPr>
              <w:spacing w:after="0"/>
              <w:jc w:val="both"/>
              <w:rPr>
                <w:rFonts w:ascii="Arial" w:hAnsi="Arial" w:cs="Arial"/>
                <w:color w:val="auto"/>
                <w:kern w:val="3"/>
                <w:lang w:eastAsia="zh-CN"/>
              </w:rPr>
            </w:pPr>
            <w:r w:rsidRPr="008D5C3A">
              <w:rPr>
                <w:rFonts w:ascii="Arial" w:hAnsi="Arial" w:cs="Arial"/>
                <w:color w:val="auto"/>
                <w:kern w:val="3"/>
                <w:lang w:eastAsia="zh-CN"/>
              </w:rPr>
              <w:t>Vsak del javnega naročila, za katere namerava ponudnik uporabiti zmogljivost subjekta</w:t>
            </w:r>
          </w:p>
          <w:p w14:paraId="1CB696C2" w14:textId="77777777" w:rsidR="008D5C3A" w:rsidRPr="008D5C3A" w:rsidRDefault="008D5C3A" w:rsidP="008D5C3A">
            <w:pPr>
              <w:spacing w:after="0"/>
              <w:jc w:val="both"/>
              <w:rPr>
                <w:rFonts w:ascii="Arial" w:hAnsi="Arial" w:cs="Arial"/>
                <w:color w:val="auto"/>
                <w:kern w:val="3"/>
                <w:lang w:eastAsia="zh-CN"/>
              </w:rPr>
            </w:pPr>
          </w:p>
          <w:p w14:paraId="23C2435B" w14:textId="77777777" w:rsidR="008D5C3A" w:rsidRPr="008D5C3A" w:rsidRDefault="008D5C3A" w:rsidP="008D5C3A">
            <w:pPr>
              <w:spacing w:after="0"/>
              <w:jc w:val="both"/>
              <w:rPr>
                <w:rFonts w:ascii="Arial" w:hAnsi="Arial" w:cs="Arial"/>
                <w:color w:val="auto"/>
                <w:kern w:val="3"/>
                <w:lang w:eastAsia="zh-CN"/>
              </w:rPr>
            </w:pPr>
          </w:p>
          <w:p w14:paraId="6E9EBA58" w14:textId="77777777" w:rsidR="008D5C3A" w:rsidRPr="008D5C3A" w:rsidRDefault="008D5C3A" w:rsidP="008D5C3A">
            <w:pPr>
              <w:spacing w:after="0"/>
              <w:jc w:val="both"/>
              <w:rPr>
                <w:rFonts w:ascii="Arial" w:hAnsi="Arial" w:cs="Arial"/>
                <w:color w:val="auto"/>
                <w:kern w:val="3"/>
                <w:lang w:eastAsia="zh-CN"/>
              </w:rPr>
            </w:pPr>
          </w:p>
        </w:tc>
        <w:tc>
          <w:tcPr>
            <w:tcW w:w="6582" w:type="dxa"/>
            <w:vAlign w:val="center"/>
          </w:tcPr>
          <w:p w14:paraId="5A5FBC53" w14:textId="77777777" w:rsidR="008D5C3A" w:rsidRPr="008D5C3A" w:rsidRDefault="008D5C3A" w:rsidP="008D5C3A">
            <w:pPr>
              <w:spacing w:after="0"/>
              <w:jc w:val="both"/>
              <w:rPr>
                <w:rFonts w:ascii="Arial" w:hAnsi="Arial" w:cs="Arial"/>
                <w:color w:val="auto"/>
                <w:kern w:val="3"/>
                <w:lang w:eastAsia="zh-CN"/>
              </w:rPr>
            </w:pPr>
          </w:p>
          <w:p w14:paraId="25C8ADD2" w14:textId="77777777" w:rsidR="008D5C3A" w:rsidRPr="008D5C3A" w:rsidRDefault="008D5C3A" w:rsidP="008D5C3A">
            <w:pPr>
              <w:spacing w:after="0"/>
              <w:jc w:val="both"/>
              <w:rPr>
                <w:rFonts w:ascii="Arial" w:hAnsi="Arial" w:cs="Arial"/>
                <w:color w:val="auto"/>
                <w:kern w:val="3"/>
                <w:lang w:eastAsia="zh-CN"/>
              </w:rPr>
            </w:pPr>
          </w:p>
        </w:tc>
      </w:tr>
      <w:tr w:rsidR="008D5C3A" w:rsidRPr="008D5C3A" w14:paraId="05E63525" w14:textId="77777777" w:rsidTr="008D5C3A">
        <w:trPr>
          <w:trHeight w:val="525"/>
          <w:jc w:val="center"/>
        </w:trPr>
        <w:tc>
          <w:tcPr>
            <w:tcW w:w="2627" w:type="dxa"/>
            <w:vAlign w:val="center"/>
          </w:tcPr>
          <w:p w14:paraId="71086088" w14:textId="77777777" w:rsidR="008D5C3A" w:rsidRPr="008D5C3A" w:rsidRDefault="008D5C3A" w:rsidP="008D5C3A">
            <w:pPr>
              <w:spacing w:after="0"/>
              <w:jc w:val="both"/>
              <w:rPr>
                <w:rFonts w:ascii="Arial" w:hAnsi="Arial" w:cs="Arial"/>
                <w:color w:val="auto"/>
                <w:kern w:val="3"/>
                <w:lang w:eastAsia="zh-CN"/>
              </w:rPr>
            </w:pPr>
            <w:r w:rsidRPr="008D5C3A">
              <w:rPr>
                <w:rFonts w:ascii="Arial" w:hAnsi="Arial" w:cs="Arial"/>
                <w:color w:val="auto"/>
                <w:kern w:val="3"/>
                <w:lang w:eastAsia="zh-CN"/>
              </w:rPr>
              <w:t>Količina/Delež (%) javnega naročila</w:t>
            </w:r>
          </w:p>
        </w:tc>
        <w:tc>
          <w:tcPr>
            <w:tcW w:w="6582" w:type="dxa"/>
            <w:vAlign w:val="center"/>
          </w:tcPr>
          <w:p w14:paraId="696C3A0A" w14:textId="77777777" w:rsidR="008D5C3A" w:rsidRPr="008D5C3A" w:rsidRDefault="008D5C3A" w:rsidP="008D5C3A">
            <w:pPr>
              <w:spacing w:after="0"/>
              <w:jc w:val="both"/>
              <w:rPr>
                <w:rFonts w:ascii="Arial" w:hAnsi="Arial" w:cs="Arial"/>
                <w:color w:val="auto"/>
                <w:kern w:val="3"/>
                <w:lang w:eastAsia="zh-CN"/>
              </w:rPr>
            </w:pPr>
          </w:p>
          <w:p w14:paraId="77FB7C8D" w14:textId="77777777" w:rsidR="008D5C3A" w:rsidRPr="008D5C3A" w:rsidRDefault="008D5C3A" w:rsidP="008D5C3A">
            <w:pPr>
              <w:spacing w:after="0"/>
              <w:jc w:val="both"/>
              <w:rPr>
                <w:rFonts w:ascii="Arial" w:hAnsi="Arial" w:cs="Arial"/>
                <w:color w:val="auto"/>
                <w:kern w:val="3"/>
                <w:lang w:eastAsia="zh-CN"/>
              </w:rPr>
            </w:pPr>
          </w:p>
        </w:tc>
      </w:tr>
    </w:tbl>
    <w:p w14:paraId="193CCBC6" w14:textId="74DAF25E" w:rsidR="008D5C3A" w:rsidRDefault="008D5C3A" w:rsidP="008D5C3A">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0E90EFDF" w14:textId="77777777" w:rsidR="004B6635" w:rsidRPr="008D5C3A" w:rsidRDefault="004B6635" w:rsidP="008D5C3A">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8D5C3A" w:rsidRPr="00AD4148" w14:paraId="06C86368" w14:textId="77777777" w:rsidTr="00FC14C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32C757A" w14:textId="77777777" w:rsidR="008D5C3A" w:rsidRPr="00AD4148" w:rsidRDefault="008D5C3A" w:rsidP="00FC14C0">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KRAJ</w:t>
            </w:r>
          </w:p>
          <w:p w14:paraId="0BA3CD0C" w14:textId="77777777" w:rsidR="008D5C3A" w:rsidRPr="00AD4148" w:rsidRDefault="008D5C3A" w:rsidP="00FC14C0">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5FE056D" w14:textId="77777777" w:rsidR="008D5C3A" w:rsidRPr="00AD4148" w:rsidRDefault="008D5C3A" w:rsidP="00FC14C0">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D22E5B1" w14:textId="77777777" w:rsidR="008D5C3A" w:rsidRPr="00AD4148" w:rsidRDefault="008D5C3A" w:rsidP="00FC14C0">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PODIZVAJALEC</w:t>
            </w:r>
          </w:p>
          <w:p w14:paraId="5ED26887" w14:textId="77777777" w:rsidR="008D5C3A" w:rsidRPr="00AD4148" w:rsidRDefault="008D5C3A" w:rsidP="00FC14C0">
            <w:pPr>
              <w:suppressAutoHyphens/>
              <w:autoSpaceDN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ime in priimek zakonitega zastopnika in podpis</w:t>
            </w:r>
          </w:p>
          <w:p w14:paraId="4900E9D8" w14:textId="77777777" w:rsidR="008D5C3A" w:rsidRPr="00AD4148" w:rsidRDefault="008D5C3A" w:rsidP="00FC14C0">
            <w:pPr>
              <w:suppressAutoHyphens/>
              <w:autoSpaceDN w:val="0"/>
              <w:spacing w:after="0"/>
              <w:ind w:right="6"/>
              <w:jc w:val="center"/>
              <w:textAlignment w:val="baseline"/>
              <w:rPr>
                <w:rFonts w:ascii="Arial" w:hAnsi="Arial" w:cs="Arial"/>
                <w:color w:val="auto"/>
                <w:kern w:val="3"/>
                <w:lang w:eastAsia="zh-CN"/>
              </w:rPr>
            </w:pPr>
          </w:p>
          <w:p w14:paraId="4317E566" w14:textId="77777777" w:rsidR="008D5C3A" w:rsidRPr="00AD4148" w:rsidRDefault="008D5C3A" w:rsidP="00FC14C0">
            <w:pPr>
              <w:suppressAutoHyphens/>
              <w:autoSpaceDN w:val="0"/>
              <w:spacing w:after="0"/>
              <w:ind w:right="6"/>
              <w:jc w:val="center"/>
              <w:textAlignment w:val="baseline"/>
              <w:rPr>
                <w:rFonts w:ascii="Arial" w:hAnsi="Arial" w:cs="Arial"/>
                <w:color w:val="auto"/>
                <w:kern w:val="3"/>
                <w:lang w:eastAsia="zh-CN"/>
              </w:rPr>
            </w:pPr>
          </w:p>
        </w:tc>
      </w:tr>
      <w:tr w:rsidR="008D5C3A" w:rsidRPr="00AD4148" w14:paraId="06D0150A" w14:textId="77777777" w:rsidTr="00FC14C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09A4F18" w14:textId="77777777" w:rsidR="008D5C3A" w:rsidRPr="00AD4148" w:rsidRDefault="008D5C3A" w:rsidP="00FC14C0">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AD91C0B" w14:textId="77777777" w:rsidR="008D5C3A" w:rsidRPr="00AD4148" w:rsidRDefault="008D5C3A" w:rsidP="00FC14C0">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615A10D" w14:textId="77777777" w:rsidR="008D5C3A" w:rsidRPr="00AD4148" w:rsidRDefault="008D5C3A" w:rsidP="00FC14C0">
            <w:pPr>
              <w:widowControl w:val="0"/>
              <w:autoSpaceDN w:val="0"/>
              <w:spacing w:after="0"/>
              <w:textAlignment w:val="baseline"/>
              <w:rPr>
                <w:rFonts w:ascii="Arial" w:eastAsia="SimSun" w:hAnsi="Arial" w:cs="Arial"/>
                <w:color w:val="auto"/>
                <w:kern w:val="3"/>
                <w:lang w:eastAsia="zh-CN"/>
              </w:rPr>
            </w:pPr>
          </w:p>
        </w:tc>
      </w:tr>
    </w:tbl>
    <w:p w14:paraId="03B770DB" w14:textId="0F989013" w:rsidR="000A1927" w:rsidRDefault="000A1927" w:rsidP="00456167">
      <w:pPr>
        <w:spacing w:after="0"/>
        <w:rPr>
          <w:rStyle w:val="Neenpoudarek"/>
          <w:rFonts w:ascii="Arial" w:hAnsi="Arial" w:cs="Arial"/>
          <w:i w:val="0"/>
          <w:iCs w:val="0"/>
          <w:sz w:val="22"/>
          <w:szCs w:val="22"/>
          <w:lang w:eastAsia="zh-CN"/>
        </w:rPr>
      </w:pPr>
    </w:p>
    <w:p w14:paraId="6ADBF554" w14:textId="2ADE84E3" w:rsidR="000A1927" w:rsidRDefault="000A1927" w:rsidP="00456167">
      <w:pPr>
        <w:spacing w:after="0"/>
        <w:rPr>
          <w:rStyle w:val="Neenpoudarek"/>
          <w:rFonts w:ascii="Arial" w:hAnsi="Arial" w:cs="Arial"/>
          <w:i w:val="0"/>
          <w:iCs w:val="0"/>
          <w:sz w:val="22"/>
          <w:szCs w:val="22"/>
          <w:lang w:eastAsia="zh-CN"/>
        </w:rPr>
      </w:pPr>
    </w:p>
    <w:p w14:paraId="359CD0A8" w14:textId="1C4562AA" w:rsidR="000A1927" w:rsidRDefault="000A1927" w:rsidP="00456167">
      <w:pPr>
        <w:spacing w:after="0"/>
        <w:rPr>
          <w:rStyle w:val="Neenpoudarek"/>
          <w:rFonts w:ascii="Arial" w:hAnsi="Arial" w:cs="Arial"/>
          <w:i w:val="0"/>
          <w:iCs w:val="0"/>
          <w:sz w:val="22"/>
          <w:szCs w:val="22"/>
          <w:lang w:eastAsia="zh-CN"/>
        </w:rPr>
      </w:pPr>
    </w:p>
    <w:p w14:paraId="2CE6E043" w14:textId="565AA37F" w:rsidR="000A1927" w:rsidRDefault="000A1927" w:rsidP="00456167">
      <w:pPr>
        <w:spacing w:after="0"/>
        <w:rPr>
          <w:rStyle w:val="Neenpoudarek"/>
          <w:rFonts w:ascii="Arial" w:hAnsi="Arial" w:cs="Arial"/>
          <w:i w:val="0"/>
          <w:iCs w:val="0"/>
          <w:sz w:val="22"/>
          <w:szCs w:val="22"/>
          <w:lang w:eastAsia="zh-CN"/>
        </w:rPr>
      </w:pPr>
    </w:p>
    <w:p w14:paraId="4A4EB9EC" w14:textId="6A2B170E" w:rsidR="000A1927" w:rsidRPr="00456167" w:rsidRDefault="000A1927" w:rsidP="000A1927">
      <w:pPr>
        <w:pStyle w:val="Intenzivencitat"/>
        <w:rPr>
          <w:lang w:eastAsia="zh-CN"/>
        </w:rPr>
      </w:pPr>
      <w:bookmarkStart w:id="31" w:name="_Toc237865423"/>
      <w:r>
        <w:rPr>
          <w:lang w:eastAsia="zh-CN"/>
        </w:rPr>
        <w:lastRenderedPageBreak/>
        <w:t>ESPD OBRAZEC</w:t>
      </w:r>
      <w:bookmarkEnd w:id="31"/>
    </w:p>
    <w:p w14:paraId="493F6647" w14:textId="77777777" w:rsidR="000A1927" w:rsidRPr="006C4459" w:rsidRDefault="000A1927" w:rsidP="000A192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023490F4" w14:textId="23809EF5" w:rsidR="000A1927" w:rsidRPr="000A1927" w:rsidRDefault="000A1927" w:rsidP="000A1927">
      <w:pPr>
        <w:pStyle w:val="Standard"/>
        <w:rPr>
          <w:rFonts w:ascii="Arial" w:hAnsi="Arial" w:cs="Arial"/>
        </w:rPr>
      </w:pPr>
      <w:r w:rsidRPr="000A1927">
        <w:rPr>
          <w:rFonts w:ascii="Arial" w:hAnsi="Arial" w:cs="Arial"/>
        </w:rPr>
        <w:t>Ponudnik predloži za vsak gospodarsk</w:t>
      </w:r>
      <w:r>
        <w:rPr>
          <w:rFonts w:ascii="Arial" w:hAnsi="Arial" w:cs="Arial"/>
        </w:rPr>
        <w:t xml:space="preserve">i </w:t>
      </w:r>
      <w:r w:rsidRPr="000A1927">
        <w:rPr>
          <w:rFonts w:ascii="Arial" w:hAnsi="Arial" w:cs="Arial"/>
        </w:rPr>
        <w:t>subjekt, ki sodeluje v okviru predmetnega postopka javnega naročanja</w:t>
      </w:r>
      <w:r>
        <w:rPr>
          <w:rFonts w:ascii="Arial" w:hAnsi="Arial" w:cs="Arial"/>
        </w:rPr>
        <w:t>,</w:t>
      </w:r>
      <w:r w:rsidRPr="000A1927">
        <w:rPr>
          <w:rFonts w:ascii="Arial" w:hAnsi="Arial" w:cs="Arial"/>
        </w:rPr>
        <w:t xml:space="preserve"> ESPD obrazec.</w:t>
      </w:r>
    </w:p>
    <w:p w14:paraId="20439FF1" w14:textId="40849F7F" w:rsidR="000A1927" w:rsidRDefault="000A1927" w:rsidP="000A192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AE7A1E8" w14:textId="633B01CB" w:rsidR="002852DB" w:rsidRDefault="002852DB" w:rsidP="000A192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69C0B1A5" w14:textId="206BEC2C" w:rsidR="002852DB" w:rsidRDefault="002852DB" w:rsidP="000A192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675016AB" w14:textId="0682914A" w:rsidR="002852DB" w:rsidRDefault="002852DB" w:rsidP="000A192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A0C7E53" w14:textId="2C572A11" w:rsidR="002852DB" w:rsidRDefault="002852DB" w:rsidP="000A192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6F5A7F1" w14:textId="39389341" w:rsidR="002852DB" w:rsidRDefault="002852DB" w:rsidP="000A192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A760220" w14:textId="2C3C537A" w:rsidR="002852DB" w:rsidRDefault="002852DB" w:rsidP="000A192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15B3E99" w14:textId="447D2DCD" w:rsidR="002852DB" w:rsidRDefault="002852DB" w:rsidP="000A192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152F07C" w14:textId="35E084D0" w:rsidR="002852DB" w:rsidRDefault="002852DB" w:rsidP="000A192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0153E925" w14:textId="0B23F228" w:rsidR="002852DB" w:rsidRDefault="002852DB" w:rsidP="000A192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D0DA778" w14:textId="0FDEA21E" w:rsidR="002852DB" w:rsidRDefault="002852DB" w:rsidP="000A192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6AFE09F9" w14:textId="2ED194B0" w:rsidR="002852DB" w:rsidRDefault="002852DB" w:rsidP="000A192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941E7E6" w14:textId="306A32BB" w:rsidR="002852DB" w:rsidRDefault="002852DB" w:rsidP="000A192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528F10B" w14:textId="3EB42D48" w:rsidR="002852DB" w:rsidRDefault="002852DB" w:rsidP="000A192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139E76B" w14:textId="456FB98E" w:rsidR="002852DB" w:rsidRDefault="002852DB" w:rsidP="000A192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6A2E5393" w14:textId="0E492A30" w:rsidR="002852DB" w:rsidRDefault="002852DB" w:rsidP="000A192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7E4299D" w14:textId="771D2C05" w:rsidR="002852DB" w:rsidRDefault="002852DB" w:rsidP="000A192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52EC0AA" w14:textId="5DA2158B" w:rsidR="002852DB" w:rsidRDefault="002852DB" w:rsidP="000A192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E2162E5" w14:textId="51DBA629" w:rsidR="002852DB" w:rsidRDefault="002852DB" w:rsidP="000A192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2824ADC" w14:textId="0B7EBD35" w:rsidR="002852DB" w:rsidRDefault="002852DB" w:rsidP="000A192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82D414B" w14:textId="1B2EA613" w:rsidR="002852DB" w:rsidRDefault="002852DB" w:rsidP="000A192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67A5F9D9" w14:textId="656ED697" w:rsidR="002852DB" w:rsidRDefault="002852DB" w:rsidP="000A192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682B5A1C" w14:textId="622CDCA8" w:rsidR="002852DB" w:rsidRDefault="002852DB" w:rsidP="000A192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6E19F5DD" w14:textId="74FA2182" w:rsidR="002852DB" w:rsidRDefault="002852DB" w:rsidP="000A192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AE46CBE" w14:textId="682C79E1" w:rsidR="002852DB" w:rsidRDefault="002852DB" w:rsidP="000A192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0D4CAA2C" w14:textId="51291002" w:rsidR="002852DB" w:rsidRDefault="002852DB" w:rsidP="000A192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F57F525" w14:textId="5C644CCE" w:rsidR="002852DB" w:rsidRDefault="002852DB" w:rsidP="000A192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0EE355CD" w14:textId="425F6094" w:rsidR="002852DB" w:rsidRDefault="002852DB" w:rsidP="000A192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6008F610" w14:textId="52D4BE05" w:rsidR="002852DB" w:rsidRDefault="002852DB" w:rsidP="000A192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68AA979" w14:textId="509450C3" w:rsidR="002852DB" w:rsidRDefault="002852DB" w:rsidP="000A192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64EB1F74" w14:textId="2B22A472" w:rsidR="002852DB" w:rsidRDefault="002852DB" w:rsidP="000A192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6B0B7431" w14:textId="31756048" w:rsidR="002852DB" w:rsidRDefault="002852DB" w:rsidP="000A192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EFB73F5" w14:textId="0F9C7AFD" w:rsidR="002852DB" w:rsidRDefault="002852DB" w:rsidP="000A192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0126EE7E" w14:textId="4D97FC30" w:rsidR="002852DB" w:rsidRDefault="002852DB" w:rsidP="000A192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AB2A1EB" w14:textId="11FA8991" w:rsidR="002852DB" w:rsidRDefault="002852DB" w:rsidP="000A192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37C474E" w14:textId="61C86E0D" w:rsidR="002852DB" w:rsidRDefault="002852DB" w:rsidP="000A192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6132C615" w14:textId="73E5F9E7" w:rsidR="002852DB" w:rsidRDefault="002852DB" w:rsidP="000A192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8B110CC" w14:textId="1BDE41F2" w:rsidR="002852DB" w:rsidRDefault="002852DB" w:rsidP="000A192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894A09B" w14:textId="38E21CEC" w:rsidR="002852DB" w:rsidRDefault="002852DB" w:rsidP="000A192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57C4F91" w14:textId="1D05529B" w:rsidR="002852DB" w:rsidRDefault="002852DB" w:rsidP="000A192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03ED17B" w14:textId="34F75F55" w:rsidR="002852DB" w:rsidRDefault="002852DB" w:rsidP="000A192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3A6CD57" w14:textId="77777777" w:rsidR="002852DB" w:rsidRPr="00EB4FE3" w:rsidRDefault="002852DB" w:rsidP="002852DB">
      <w:pPr>
        <w:pStyle w:val="Intenzivencitat"/>
        <w:rPr>
          <w:lang w:eastAsia="zh-CN"/>
        </w:rPr>
      </w:pPr>
      <w:bookmarkStart w:id="32" w:name="_Toc516551835"/>
      <w:bookmarkStart w:id="33" w:name="_Toc79580188"/>
      <w:bookmarkStart w:id="34" w:name="_Toc237865424"/>
      <w:r w:rsidRPr="002F3C5F">
        <w:rPr>
          <w:lang w:eastAsia="zh-CN"/>
        </w:rPr>
        <w:lastRenderedPageBreak/>
        <w:t xml:space="preserve">POTRDILA BANK </w:t>
      </w:r>
      <w:r w:rsidRPr="00EB4FE3">
        <w:rPr>
          <w:lang w:eastAsia="zh-CN"/>
        </w:rPr>
        <w:t>oz. BON-2</w:t>
      </w:r>
      <w:bookmarkEnd w:id="32"/>
      <w:bookmarkEnd w:id="33"/>
      <w:bookmarkEnd w:id="34"/>
    </w:p>
    <w:p w14:paraId="01202DB2" w14:textId="77777777" w:rsidR="002852DB" w:rsidRPr="00EB4FE3" w:rsidRDefault="002852DB" w:rsidP="002852D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A85A3C9" w14:textId="1AEA7184" w:rsidR="002852DB" w:rsidRPr="002F3C5F" w:rsidRDefault="000D73DA" w:rsidP="002852DB">
      <w:pPr>
        <w:spacing w:after="0"/>
        <w:jc w:val="both"/>
        <w:rPr>
          <w:rFonts w:ascii="Arial" w:hAnsi="Arial" w:cs="Arial"/>
          <w:lang w:eastAsia="zh-CN"/>
        </w:rPr>
      </w:pPr>
      <w:r w:rsidRPr="000D73DA">
        <w:rPr>
          <w:rFonts w:ascii="Arial" w:hAnsi="Arial" w:cs="Arial"/>
          <w:lang w:eastAsia="zh-CN"/>
        </w:rPr>
        <w:t xml:space="preserve">Ponudnik predloži </w:t>
      </w:r>
      <w:r w:rsidRPr="000D73DA">
        <w:rPr>
          <w:rFonts w:ascii="Arial" w:hAnsi="Arial" w:cs="Arial"/>
          <w:b/>
          <w:lang w:eastAsia="zh-CN"/>
        </w:rPr>
        <w:t>potrdila vseh poslovnih bank</w:t>
      </w:r>
      <w:r w:rsidRPr="000D73DA">
        <w:rPr>
          <w:rFonts w:ascii="Arial" w:hAnsi="Arial" w:cs="Arial"/>
          <w:lang w:eastAsia="zh-CN"/>
        </w:rPr>
        <w:t xml:space="preserve">, pri katerih ima gospodarski subjekt odprt poslovni račun o neblokiranih/blokiranih poslovnih računih v zadnjih 6 –mesecih ali </w:t>
      </w:r>
      <w:r w:rsidRPr="000D73DA">
        <w:rPr>
          <w:rFonts w:ascii="Arial" w:hAnsi="Arial" w:cs="Arial"/>
          <w:b/>
          <w:lang w:eastAsia="zh-CN"/>
        </w:rPr>
        <w:t>obrazec BON-2 oz. drug ustrezen AJPES BON obrazec, ki izkazuje zahtevano dokazilo</w:t>
      </w:r>
      <w:r w:rsidRPr="000D73DA">
        <w:rPr>
          <w:rFonts w:ascii="Arial" w:hAnsi="Arial" w:cs="Arial"/>
          <w:lang w:eastAsia="zh-CN"/>
        </w:rPr>
        <w:t>. Potrdila oz. obrazec BON-2 ne smejo biti starejši od 30 dni od datuma, ki je določen kot skrajni rok za oddajo ponudbe.</w:t>
      </w:r>
    </w:p>
    <w:p w14:paraId="03E9309D" w14:textId="77777777" w:rsidR="002852DB" w:rsidRPr="002F3C5F" w:rsidRDefault="002852DB" w:rsidP="002852DB">
      <w:pPr>
        <w:spacing w:after="0"/>
        <w:jc w:val="both"/>
        <w:rPr>
          <w:rFonts w:ascii="Arial" w:hAnsi="Arial" w:cs="Arial"/>
          <w:lang w:eastAsia="zh-CN"/>
        </w:rPr>
      </w:pPr>
    </w:p>
    <w:p w14:paraId="23FAA6C4" w14:textId="77777777" w:rsidR="002852DB" w:rsidRDefault="002852DB" w:rsidP="002852DB">
      <w:pPr>
        <w:spacing w:after="0"/>
        <w:rPr>
          <w:rStyle w:val="Neenpoudarek"/>
          <w:rFonts w:ascii="Arial" w:hAnsi="Arial" w:cs="Arial"/>
          <w:i w:val="0"/>
          <w:iCs w:val="0"/>
          <w:sz w:val="22"/>
          <w:szCs w:val="22"/>
          <w:lang w:eastAsia="zh-CN"/>
        </w:rPr>
      </w:pPr>
    </w:p>
    <w:p w14:paraId="4E394891" w14:textId="06A1BAB8" w:rsidR="000A1927" w:rsidRDefault="000A1927" w:rsidP="00456167">
      <w:pPr>
        <w:spacing w:after="0"/>
        <w:rPr>
          <w:rStyle w:val="Neenpoudarek"/>
          <w:rFonts w:ascii="Arial" w:hAnsi="Arial" w:cs="Arial"/>
          <w:i w:val="0"/>
          <w:iCs w:val="0"/>
          <w:sz w:val="22"/>
          <w:szCs w:val="22"/>
          <w:lang w:eastAsia="zh-CN"/>
        </w:rPr>
      </w:pPr>
    </w:p>
    <w:p w14:paraId="0584E8BC" w14:textId="30A4219C" w:rsidR="000A1927" w:rsidRDefault="000A1927" w:rsidP="00456167">
      <w:pPr>
        <w:spacing w:after="0"/>
        <w:rPr>
          <w:rStyle w:val="Neenpoudarek"/>
          <w:rFonts w:ascii="Arial" w:hAnsi="Arial" w:cs="Arial"/>
          <w:i w:val="0"/>
          <w:iCs w:val="0"/>
          <w:sz w:val="22"/>
          <w:szCs w:val="22"/>
          <w:lang w:eastAsia="zh-CN"/>
        </w:rPr>
      </w:pPr>
    </w:p>
    <w:p w14:paraId="23AA2575" w14:textId="4E00284B" w:rsidR="000A1927" w:rsidRDefault="000A1927" w:rsidP="00456167">
      <w:pPr>
        <w:spacing w:after="0"/>
        <w:rPr>
          <w:rStyle w:val="Neenpoudarek"/>
          <w:rFonts w:ascii="Arial" w:hAnsi="Arial" w:cs="Arial"/>
          <w:i w:val="0"/>
          <w:iCs w:val="0"/>
          <w:sz w:val="22"/>
          <w:szCs w:val="22"/>
          <w:lang w:eastAsia="zh-CN"/>
        </w:rPr>
      </w:pPr>
    </w:p>
    <w:p w14:paraId="771695B7" w14:textId="60C93D8E" w:rsidR="000A1927" w:rsidRDefault="000A1927" w:rsidP="00456167">
      <w:pPr>
        <w:spacing w:after="0"/>
        <w:rPr>
          <w:rStyle w:val="Neenpoudarek"/>
          <w:rFonts w:ascii="Arial" w:hAnsi="Arial" w:cs="Arial"/>
          <w:i w:val="0"/>
          <w:iCs w:val="0"/>
          <w:sz w:val="22"/>
          <w:szCs w:val="22"/>
          <w:lang w:eastAsia="zh-CN"/>
        </w:rPr>
      </w:pPr>
    </w:p>
    <w:p w14:paraId="234B4A6D" w14:textId="4CA1D7BB" w:rsidR="000A1927" w:rsidRDefault="000A1927" w:rsidP="00456167">
      <w:pPr>
        <w:spacing w:after="0"/>
        <w:rPr>
          <w:rStyle w:val="Neenpoudarek"/>
          <w:rFonts w:ascii="Arial" w:hAnsi="Arial" w:cs="Arial"/>
          <w:i w:val="0"/>
          <w:iCs w:val="0"/>
          <w:sz w:val="22"/>
          <w:szCs w:val="22"/>
          <w:lang w:eastAsia="zh-CN"/>
        </w:rPr>
      </w:pPr>
    </w:p>
    <w:p w14:paraId="77DDECAF" w14:textId="185ED547" w:rsidR="000A1927" w:rsidRDefault="000A1927" w:rsidP="00456167">
      <w:pPr>
        <w:spacing w:after="0"/>
        <w:rPr>
          <w:rStyle w:val="Neenpoudarek"/>
          <w:rFonts w:ascii="Arial" w:hAnsi="Arial" w:cs="Arial"/>
          <w:i w:val="0"/>
          <w:iCs w:val="0"/>
          <w:sz w:val="22"/>
          <w:szCs w:val="22"/>
          <w:lang w:eastAsia="zh-CN"/>
        </w:rPr>
      </w:pPr>
    </w:p>
    <w:p w14:paraId="0928C815" w14:textId="7C908572" w:rsidR="000A1927" w:rsidRDefault="000A1927" w:rsidP="00456167">
      <w:pPr>
        <w:spacing w:after="0"/>
        <w:rPr>
          <w:rStyle w:val="Neenpoudarek"/>
          <w:rFonts w:ascii="Arial" w:hAnsi="Arial" w:cs="Arial"/>
          <w:i w:val="0"/>
          <w:iCs w:val="0"/>
          <w:sz w:val="22"/>
          <w:szCs w:val="22"/>
          <w:lang w:eastAsia="zh-CN"/>
        </w:rPr>
      </w:pPr>
    </w:p>
    <w:p w14:paraId="4F5C72FB" w14:textId="28B3D7BC" w:rsidR="000A1927" w:rsidRDefault="000A1927" w:rsidP="00456167">
      <w:pPr>
        <w:spacing w:after="0"/>
        <w:rPr>
          <w:rStyle w:val="Neenpoudarek"/>
          <w:rFonts w:ascii="Arial" w:hAnsi="Arial" w:cs="Arial"/>
          <w:i w:val="0"/>
          <w:iCs w:val="0"/>
          <w:sz w:val="22"/>
          <w:szCs w:val="22"/>
          <w:lang w:eastAsia="zh-CN"/>
        </w:rPr>
      </w:pPr>
    </w:p>
    <w:p w14:paraId="166804E4" w14:textId="2F905E25" w:rsidR="000A1927" w:rsidRDefault="000A1927" w:rsidP="00456167">
      <w:pPr>
        <w:spacing w:after="0"/>
        <w:rPr>
          <w:rStyle w:val="Neenpoudarek"/>
          <w:rFonts w:ascii="Arial" w:hAnsi="Arial" w:cs="Arial"/>
          <w:i w:val="0"/>
          <w:iCs w:val="0"/>
          <w:sz w:val="22"/>
          <w:szCs w:val="22"/>
          <w:lang w:eastAsia="zh-CN"/>
        </w:rPr>
      </w:pPr>
    </w:p>
    <w:p w14:paraId="50787793" w14:textId="38901CD7" w:rsidR="000A1927" w:rsidRDefault="000A1927" w:rsidP="00456167">
      <w:pPr>
        <w:spacing w:after="0"/>
        <w:rPr>
          <w:rStyle w:val="Neenpoudarek"/>
          <w:rFonts w:ascii="Arial" w:hAnsi="Arial" w:cs="Arial"/>
          <w:i w:val="0"/>
          <w:iCs w:val="0"/>
          <w:sz w:val="22"/>
          <w:szCs w:val="22"/>
          <w:lang w:eastAsia="zh-CN"/>
        </w:rPr>
      </w:pPr>
    </w:p>
    <w:p w14:paraId="0BAF472A" w14:textId="5E49CEAD" w:rsidR="000A1927" w:rsidRDefault="000A1927" w:rsidP="00456167">
      <w:pPr>
        <w:spacing w:after="0"/>
        <w:rPr>
          <w:rStyle w:val="Neenpoudarek"/>
          <w:rFonts w:ascii="Arial" w:hAnsi="Arial" w:cs="Arial"/>
          <w:i w:val="0"/>
          <w:iCs w:val="0"/>
          <w:sz w:val="22"/>
          <w:szCs w:val="22"/>
          <w:lang w:eastAsia="zh-CN"/>
        </w:rPr>
      </w:pPr>
    </w:p>
    <w:p w14:paraId="508ABA6F" w14:textId="751F0A44" w:rsidR="000A1927" w:rsidRDefault="000A1927" w:rsidP="00456167">
      <w:pPr>
        <w:spacing w:after="0"/>
        <w:rPr>
          <w:rStyle w:val="Neenpoudarek"/>
          <w:rFonts w:ascii="Arial" w:hAnsi="Arial" w:cs="Arial"/>
          <w:i w:val="0"/>
          <w:iCs w:val="0"/>
          <w:sz w:val="22"/>
          <w:szCs w:val="22"/>
          <w:lang w:eastAsia="zh-CN"/>
        </w:rPr>
      </w:pPr>
    </w:p>
    <w:p w14:paraId="42D9B9A8" w14:textId="35B42BB0" w:rsidR="000A1927" w:rsidRDefault="000A1927" w:rsidP="00456167">
      <w:pPr>
        <w:spacing w:after="0"/>
        <w:rPr>
          <w:rStyle w:val="Neenpoudarek"/>
          <w:rFonts w:ascii="Arial" w:hAnsi="Arial" w:cs="Arial"/>
          <w:i w:val="0"/>
          <w:iCs w:val="0"/>
          <w:sz w:val="22"/>
          <w:szCs w:val="22"/>
          <w:lang w:eastAsia="zh-CN"/>
        </w:rPr>
      </w:pPr>
    </w:p>
    <w:p w14:paraId="5BFCC79E" w14:textId="0B82D995" w:rsidR="000A1927" w:rsidRDefault="000A1927" w:rsidP="00456167">
      <w:pPr>
        <w:spacing w:after="0"/>
        <w:rPr>
          <w:rStyle w:val="Neenpoudarek"/>
          <w:rFonts w:ascii="Arial" w:hAnsi="Arial" w:cs="Arial"/>
          <w:i w:val="0"/>
          <w:iCs w:val="0"/>
          <w:sz w:val="22"/>
          <w:szCs w:val="22"/>
          <w:lang w:eastAsia="zh-CN"/>
        </w:rPr>
      </w:pPr>
    </w:p>
    <w:p w14:paraId="35E1F329" w14:textId="383A310E" w:rsidR="000A1927" w:rsidRDefault="000A1927" w:rsidP="00456167">
      <w:pPr>
        <w:spacing w:after="0"/>
        <w:rPr>
          <w:rStyle w:val="Neenpoudarek"/>
          <w:rFonts w:ascii="Arial" w:hAnsi="Arial" w:cs="Arial"/>
          <w:i w:val="0"/>
          <w:iCs w:val="0"/>
          <w:sz w:val="22"/>
          <w:szCs w:val="22"/>
          <w:lang w:eastAsia="zh-CN"/>
        </w:rPr>
      </w:pPr>
    </w:p>
    <w:p w14:paraId="2B78B2AA" w14:textId="506AEFA9" w:rsidR="000A1927" w:rsidRDefault="000A1927" w:rsidP="00456167">
      <w:pPr>
        <w:spacing w:after="0"/>
        <w:rPr>
          <w:rStyle w:val="Neenpoudarek"/>
          <w:rFonts w:ascii="Arial" w:hAnsi="Arial" w:cs="Arial"/>
          <w:i w:val="0"/>
          <w:iCs w:val="0"/>
          <w:sz w:val="22"/>
          <w:szCs w:val="22"/>
          <w:lang w:eastAsia="zh-CN"/>
        </w:rPr>
      </w:pPr>
    </w:p>
    <w:p w14:paraId="3179004F" w14:textId="0A0DAF58" w:rsidR="000A1927" w:rsidRDefault="000A1927" w:rsidP="00456167">
      <w:pPr>
        <w:spacing w:after="0"/>
        <w:rPr>
          <w:rStyle w:val="Neenpoudarek"/>
          <w:rFonts w:ascii="Arial" w:hAnsi="Arial" w:cs="Arial"/>
          <w:i w:val="0"/>
          <w:iCs w:val="0"/>
          <w:sz w:val="22"/>
          <w:szCs w:val="22"/>
          <w:lang w:eastAsia="zh-CN"/>
        </w:rPr>
      </w:pPr>
    </w:p>
    <w:p w14:paraId="4A0C71E0" w14:textId="5A796CF9" w:rsidR="000A1927" w:rsidRDefault="000A1927" w:rsidP="00456167">
      <w:pPr>
        <w:spacing w:after="0"/>
        <w:rPr>
          <w:rStyle w:val="Neenpoudarek"/>
          <w:rFonts w:ascii="Arial" w:hAnsi="Arial" w:cs="Arial"/>
          <w:i w:val="0"/>
          <w:iCs w:val="0"/>
          <w:sz w:val="22"/>
          <w:szCs w:val="22"/>
          <w:lang w:eastAsia="zh-CN"/>
        </w:rPr>
      </w:pPr>
    </w:p>
    <w:p w14:paraId="7F567B0C" w14:textId="33BB7F76" w:rsidR="000A1927" w:rsidRDefault="000A1927" w:rsidP="00456167">
      <w:pPr>
        <w:spacing w:after="0"/>
        <w:rPr>
          <w:rStyle w:val="Neenpoudarek"/>
          <w:rFonts w:ascii="Arial" w:hAnsi="Arial" w:cs="Arial"/>
          <w:i w:val="0"/>
          <w:iCs w:val="0"/>
          <w:sz w:val="22"/>
          <w:szCs w:val="22"/>
          <w:lang w:eastAsia="zh-CN"/>
        </w:rPr>
      </w:pPr>
    </w:p>
    <w:p w14:paraId="3B158E56" w14:textId="4502431F" w:rsidR="000A1927" w:rsidRDefault="000A1927" w:rsidP="00456167">
      <w:pPr>
        <w:spacing w:after="0"/>
        <w:rPr>
          <w:rStyle w:val="Neenpoudarek"/>
          <w:rFonts w:ascii="Arial" w:hAnsi="Arial" w:cs="Arial"/>
          <w:i w:val="0"/>
          <w:iCs w:val="0"/>
          <w:sz w:val="22"/>
          <w:szCs w:val="22"/>
          <w:lang w:eastAsia="zh-CN"/>
        </w:rPr>
      </w:pPr>
    </w:p>
    <w:p w14:paraId="02D5D9DA" w14:textId="61132EA6" w:rsidR="000A1927" w:rsidRDefault="000A1927" w:rsidP="00456167">
      <w:pPr>
        <w:spacing w:after="0"/>
        <w:rPr>
          <w:rStyle w:val="Neenpoudarek"/>
          <w:rFonts w:ascii="Arial" w:hAnsi="Arial" w:cs="Arial"/>
          <w:i w:val="0"/>
          <w:iCs w:val="0"/>
          <w:sz w:val="22"/>
          <w:szCs w:val="22"/>
          <w:lang w:eastAsia="zh-CN"/>
        </w:rPr>
      </w:pPr>
    </w:p>
    <w:p w14:paraId="37F187D3" w14:textId="47F47B40" w:rsidR="000A1927" w:rsidRDefault="000A1927" w:rsidP="00456167">
      <w:pPr>
        <w:spacing w:after="0"/>
        <w:rPr>
          <w:rStyle w:val="Neenpoudarek"/>
          <w:rFonts w:ascii="Arial" w:hAnsi="Arial" w:cs="Arial"/>
          <w:i w:val="0"/>
          <w:iCs w:val="0"/>
          <w:sz w:val="22"/>
          <w:szCs w:val="22"/>
          <w:lang w:eastAsia="zh-CN"/>
        </w:rPr>
      </w:pPr>
    </w:p>
    <w:p w14:paraId="092918AD" w14:textId="08A450D6" w:rsidR="000A1927" w:rsidRDefault="000A1927" w:rsidP="00456167">
      <w:pPr>
        <w:spacing w:after="0"/>
        <w:rPr>
          <w:rStyle w:val="Neenpoudarek"/>
          <w:rFonts w:ascii="Arial" w:hAnsi="Arial" w:cs="Arial"/>
          <w:i w:val="0"/>
          <w:iCs w:val="0"/>
          <w:sz w:val="22"/>
          <w:szCs w:val="22"/>
          <w:lang w:eastAsia="zh-CN"/>
        </w:rPr>
      </w:pPr>
    </w:p>
    <w:p w14:paraId="22BDC6C2" w14:textId="657ECFF9" w:rsidR="000A1927" w:rsidRDefault="000A1927" w:rsidP="00456167">
      <w:pPr>
        <w:spacing w:after="0"/>
        <w:rPr>
          <w:rStyle w:val="Neenpoudarek"/>
          <w:rFonts w:ascii="Arial" w:hAnsi="Arial" w:cs="Arial"/>
          <w:i w:val="0"/>
          <w:iCs w:val="0"/>
          <w:sz w:val="22"/>
          <w:szCs w:val="22"/>
          <w:lang w:eastAsia="zh-CN"/>
        </w:rPr>
      </w:pPr>
    </w:p>
    <w:p w14:paraId="4CFD78F2" w14:textId="3315AE90" w:rsidR="000A1927" w:rsidRDefault="000A1927" w:rsidP="00456167">
      <w:pPr>
        <w:spacing w:after="0"/>
        <w:rPr>
          <w:rStyle w:val="Neenpoudarek"/>
          <w:rFonts w:ascii="Arial" w:hAnsi="Arial" w:cs="Arial"/>
          <w:i w:val="0"/>
          <w:iCs w:val="0"/>
          <w:sz w:val="22"/>
          <w:szCs w:val="22"/>
          <w:lang w:eastAsia="zh-CN"/>
        </w:rPr>
      </w:pPr>
    </w:p>
    <w:p w14:paraId="61D68B33" w14:textId="7EA708E7" w:rsidR="000A1927" w:rsidRDefault="000A1927" w:rsidP="00456167">
      <w:pPr>
        <w:spacing w:after="0"/>
        <w:rPr>
          <w:rStyle w:val="Neenpoudarek"/>
          <w:rFonts w:ascii="Arial" w:hAnsi="Arial" w:cs="Arial"/>
          <w:i w:val="0"/>
          <w:iCs w:val="0"/>
          <w:sz w:val="22"/>
          <w:szCs w:val="22"/>
          <w:lang w:eastAsia="zh-CN"/>
        </w:rPr>
      </w:pPr>
    </w:p>
    <w:p w14:paraId="690D7CE7" w14:textId="457D94D7" w:rsidR="000A1927" w:rsidRDefault="000A1927" w:rsidP="00456167">
      <w:pPr>
        <w:spacing w:after="0"/>
        <w:rPr>
          <w:rStyle w:val="Neenpoudarek"/>
          <w:rFonts w:ascii="Arial" w:hAnsi="Arial" w:cs="Arial"/>
          <w:i w:val="0"/>
          <w:iCs w:val="0"/>
          <w:sz w:val="22"/>
          <w:szCs w:val="22"/>
          <w:lang w:eastAsia="zh-CN"/>
        </w:rPr>
      </w:pPr>
    </w:p>
    <w:p w14:paraId="7DC3DDA9" w14:textId="5E1B8944" w:rsidR="000A1927" w:rsidRDefault="000A1927" w:rsidP="00456167">
      <w:pPr>
        <w:spacing w:after="0"/>
        <w:rPr>
          <w:rStyle w:val="Neenpoudarek"/>
          <w:rFonts w:ascii="Arial" w:hAnsi="Arial" w:cs="Arial"/>
          <w:i w:val="0"/>
          <w:iCs w:val="0"/>
          <w:sz w:val="22"/>
          <w:szCs w:val="22"/>
          <w:lang w:eastAsia="zh-CN"/>
        </w:rPr>
      </w:pPr>
    </w:p>
    <w:p w14:paraId="616DCCB1" w14:textId="4C529E15" w:rsidR="000A1927" w:rsidRDefault="000A1927" w:rsidP="00456167">
      <w:pPr>
        <w:spacing w:after="0"/>
        <w:rPr>
          <w:rStyle w:val="Neenpoudarek"/>
          <w:rFonts w:ascii="Arial" w:hAnsi="Arial" w:cs="Arial"/>
          <w:i w:val="0"/>
          <w:iCs w:val="0"/>
          <w:sz w:val="22"/>
          <w:szCs w:val="22"/>
          <w:lang w:eastAsia="zh-CN"/>
        </w:rPr>
      </w:pPr>
    </w:p>
    <w:p w14:paraId="1887682B" w14:textId="1DB3F99D" w:rsidR="000A1927" w:rsidRDefault="000A1927" w:rsidP="00456167">
      <w:pPr>
        <w:spacing w:after="0"/>
        <w:rPr>
          <w:rStyle w:val="Neenpoudarek"/>
          <w:rFonts w:ascii="Arial" w:hAnsi="Arial" w:cs="Arial"/>
          <w:i w:val="0"/>
          <w:iCs w:val="0"/>
          <w:sz w:val="22"/>
          <w:szCs w:val="22"/>
          <w:lang w:eastAsia="zh-CN"/>
        </w:rPr>
      </w:pPr>
    </w:p>
    <w:p w14:paraId="1C7BB429" w14:textId="50BB3E3E" w:rsidR="000A1927" w:rsidRDefault="000A1927" w:rsidP="00456167">
      <w:pPr>
        <w:spacing w:after="0"/>
        <w:rPr>
          <w:rStyle w:val="Neenpoudarek"/>
          <w:rFonts w:ascii="Arial" w:hAnsi="Arial" w:cs="Arial"/>
          <w:i w:val="0"/>
          <w:iCs w:val="0"/>
          <w:sz w:val="22"/>
          <w:szCs w:val="22"/>
          <w:lang w:eastAsia="zh-CN"/>
        </w:rPr>
      </w:pPr>
    </w:p>
    <w:p w14:paraId="3A4FB6F3" w14:textId="05C49853" w:rsidR="000A1927" w:rsidRDefault="000A1927" w:rsidP="00456167">
      <w:pPr>
        <w:spacing w:after="0"/>
        <w:rPr>
          <w:rStyle w:val="Neenpoudarek"/>
          <w:rFonts w:ascii="Arial" w:hAnsi="Arial" w:cs="Arial"/>
          <w:i w:val="0"/>
          <w:iCs w:val="0"/>
          <w:sz w:val="22"/>
          <w:szCs w:val="22"/>
          <w:lang w:eastAsia="zh-CN"/>
        </w:rPr>
      </w:pPr>
    </w:p>
    <w:p w14:paraId="62145B8D" w14:textId="368F7D8B" w:rsidR="00350D61" w:rsidRDefault="00350D61" w:rsidP="00456167">
      <w:pPr>
        <w:spacing w:after="0"/>
        <w:rPr>
          <w:rStyle w:val="Neenpoudarek"/>
          <w:rFonts w:ascii="Arial" w:hAnsi="Arial" w:cs="Arial"/>
          <w:i w:val="0"/>
          <w:iCs w:val="0"/>
          <w:sz w:val="22"/>
          <w:szCs w:val="22"/>
          <w:lang w:eastAsia="zh-CN"/>
        </w:rPr>
      </w:pPr>
    </w:p>
    <w:p w14:paraId="39D00CD9" w14:textId="7D89A204" w:rsidR="00350D61" w:rsidRDefault="00350D61" w:rsidP="00456167">
      <w:pPr>
        <w:spacing w:after="0"/>
        <w:rPr>
          <w:rStyle w:val="Neenpoudarek"/>
          <w:rFonts w:ascii="Arial" w:hAnsi="Arial" w:cs="Arial"/>
          <w:i w:val="0"/>
          <w:iCs w:val="0"/>
          <w:sz w:val="22"/>
          <w:szCs w:val="22"/>
          <w:lang w:eastAsia="zh-CN"/>
        </w:rPr>
      </w:pPr>
    </w:p>
    <w:p w14:paraId="7858E498" w14:textId="62306A19" w:rsidR="00350D61" w:rsidRPr="000B5C31" w:rsidRDefault="00350D61" w:rsidP="002E778A">
      <w:pPr>
        <w:pStyle w:val="Slog3"/>
        <w:rPr>
          <w:kern w:val="3"/>
          <w:lang w:eastAsia="zh-CN"/>
        </w:rPr>
      </w:pPr>
      <w:bookmarkStart w:id="35" w:name="_Hlk514318069"/>
      <w:bookmarkStart w:id="36" w:name="_Toc237865425"/>
      <w:bookmarkStart w:id="37" w:name="_Hlk514318083"/>
      <w:r w:rsidRPr="000B5C31">
        <w:rPr>
          <w:rStyle w:val="Neenpoudarek"/>
          <w:rFonts w:ascii="Arial" w:hAnsi="Arial" w:cs="Arial"/>
          <w:bCs w:val="0"/>
          <w:i/>
          <w:iCs/>
          <w:color w:val="auto"/>
          <w:sz w:val="22"/>
          <w:szCs w:val="22"/>
        </w:rPr>
        <w:lastRenderedPageBreak/>
        <w:t xml:space="preserve">PRILOGA št. </w:t>
      </w:r>
      <w:r w:rsidR="00377727">
        <w:rPr>
          <w:rStyle w:val="Neenpoudarek"/>
          <w:rFonts w:ascii="Arial" w:hAnsi="Arial" w:cs="Arial"/>
          <w:bCs w:val="0"/>
          <w:i/>
          <w:iCs/>
          <w:color w:val="auto"/>
          <w:sz w:val="22"/>
          <w:szCs w:val="22"/>
        </w:rPr>
        <w:t>6</w:t>
      </w:r>
      <w:bookmarkEnd w:id="35"/>
      <w:bookmarkEnd w:id="36"/>
    </w:p>
    <w:p w14:paraId="05468326" w14:textId="6A88A52F" w:rsidR="00350D61" w:rsidRPr="000B5C31" w:rsidRDefault="00C656A9" w:rsidP="00350D61">
      <w:pPr>
        <w:pStyle w:val="Intenzivencitat"/>
        <w:rPr>
          <w:lang w:eastAsia="zh-CN"/>
        </w:rPr>
      </w:pPr>
      <w:bookmarkStart w:id="38" w:name="_Toc237865426"/>
      <w:bookmarkEnd w:id="37"/>
      <w:r w:rsidRPr="00C656A9">
        <w:rPr>
          <w:lang w:eastAsia="zh-CN"/>
        </w:rPr>
        <w:t>IZJAVA O TEHNIČNI OPREMLJENOSTI</w:t>
      </w:r>
      <w:bookmarkEnd w:id="38"/>
    </w:p>
    <w:p w14:paraId="103606C2" w14:textId="16691060" w:rsidR="00C656A9" w:rsidRPr="00C656A9" w:rsidRDefault="00C656A9" w:rsidP="00C656A9">
      <w:pPr>
        <w:spacing w:after="0"/>
        <w:jc w:val="both"/>
        <w:rPr>
          <w:rFonts w:ascii="Arial" w:hAnsi="Arial" w:cs="Arial"/>
          <w:color w:val="auto"/>
        </w:rPr>
      </w:pPr>
      <w:r w:rsidRPr="00C656A9">
        <w:rPr>
          <w:rFonts w:ascii="Arial" w:hAnsi="Arial" w:cs="Arial"/>
          <w:color w:val="auto"/>
        </w:rPr>
        <w:t>V zvezi z javnim naročilom »</w:t>
      </w:r>
      <w:bookmarkStart w:id="39" w:name="_Hlk522794562"/>
      <w:sdt>
        <w:sdtPr>
          <w:rPr>
            <w:rFonts w:ascii="Arial" w:hAnsi="Arial" w:cs="Arial"/>
            <w:color w:val="auto"/>
          </w:rPr>
          <w:alias w:val="Naslov"/>
          <w:tag w:val=""/>
          <w:id w:val="-1263998938"/>
          <w:placeholder>
            <w:docPart w:val="972732C00D3747139027D93174405231"/>
          </w:placeholder>
          <w:dataBinding w:prefixMappings="xmlns:ns0='http://purl.org/dc/elements/1.1/' xmlns:ns1='http://schemas.openxmlformats.org/package/2006/metadata/core-properties' " w:xpath="/ns1:coreProperties[1]/ns0:title[1]" w:storeItemID="{6C3C8BC8-F283-45AE-878A-BAB7291924A1}"/>
          <w:text/>
        </w:sdtPr>
        <w:sdtEndPr/>
        <w:sdtContent>
          <w:r w:rsidR="00D0608E">
            <w:rPr>
              <w:rFonts w:ascii="Arial" w:hAnsi="Arial" w:cs="Arial"/>
              <w:color w:val="auto"/>
            </w:rPr>
            <w:t>Dobava posipnega materiala za zimsko sezono 2026/2027</w:t>
          </w:r>
        </w:sdtContent>
      </w:sdt>
      <w:bookmarkEnd w:id="39"/>
      <w:r w:rsidRPr="00C656A9">
        <w:rPr>
          <w:rFonts w:ascii="Arial" w:hAnsi="Arial" w:cs="Arial"/>
          <w:color w:val="auto"/>
        </w:rPr>
        <w:t>«, objavljenim na portalu javnih naročil,</w:t>
      </w:r>
    </w:p>
    <w:p w14:paraId="03ADFA1A" w14:textId="77777777" w:rsidR="00C656A9" w:rsidRPr="00C656A9" w:rsidRDefault="00C656A9" w:rsidP="00C656A9">
      <w:pPr>
        <w:spacing w:after="0" w:line="240" w:lineRule="auto"/>
        <w:rPr>
          <w:rFonts w:ascii="Arial" w:hAnsi="Arial" w:cs="Arial"/>
          <w:color w:val="auto"/>
        </w:rPr>
      </w:pPr>
    </w:p>
    <w:p w14:paraId="44605EB5" w14:textId="77777777" w:rsidR="00C656A9" w:rsidRPr="00C656A9" w:rsidRDefault="00C656A9" w:rsidP="00C656A9">
      <w:pPr>
        <w:tabs>
          <w:tab w:val="left" w:pos="360"/>
        </w:tabs>
        <w:spacing w:after="0"/>
        <w:jc w:val="both"/>
        <w:rPr>
          <w:rFonts w:ascii="Arial" w:eastAsia="Times New Roman" w:hAnsi="Arial" w:cs="Arial"/>
          <w:color w:val="auto"/>
          <w:lang w:eastAsia="sl-SI"/>
        </w:rPr>
      </w:pPr>
      <w:r w:rsidRPr="00C656A9">
        <w:rPr>
          <w:rFonts w:ascii="Arial" w:eastAsia="Times New Roman" w:hAnsi="Arial" w:cs="Arial"/>
          <w:color w:val="auto"/>
          <w:lang w:eastAsia="sl-SI"/>
        </w:rPr>
        <w:t>izjavljamo, da:</w:t>
      </w:r>
    </w:p>
    <w:p w14:paraId="401E267D" w14:textId="77777777" w:rsidR="00C656A9" w:rsidRPr="00C656A9" w:rsidRDefault="00C656A9" w:rsidP="00C656A9">
      <w:pPr>
        <w:tabs>
          <w:tab w:val="left" w:pos="360"/>
        </w:tabs>
        <w:spacing w:after="0"/>
        <w:jc w:val="both"/>
        <w:rPr>
          <w:rFonts w:ascii="Arial" w:eastAsia="Times New Roman" w:hAnsi="Arial" w:cs="Arial"/>
          <w:color w:val="auto"/>
          <w:lang w:eastAsia="sl-SI"/>
        </w:rPr>
      </w:pPr>
    </w:p>
    <w:p w14:paraId="5FB74FFE" w14:textId="77777777" w:rsidR="00C656A9" w:rsidRPr="00C656A9" w:rsidRDefault="00C656A9" w:rsidP="00D733A1">
      <w:pPr>
        <w:numPr>
          <w:ilvl w:val="0"/>
          <w:numId w:val="31"/>
        </w:numPr>
        <w:tabs>
          <w:tab w:val="left" w:pos="360"/>
        </w:tabs>
        <w:spacing w:after="0"/>
        <w:jc w:val="both"/>
        <w:rPr>
          <w:rFonts w:ascii="Arial" w:eastAsia="Times New Roman" w:hAnsi="Arial" w:cs="Arial"/>
          <w:color w:val="auto"/>
          <w:lang w:eastAsia="sl-SI"/>
        </w:rPr>
      </w:pPr>
      <w:r w:rsidRPr="00C656A9">
        <w:rPr>
          <w:rFonts w:ascii="Arial" w:eastAsia="Times New Roman" w:hAnsi="Arial" w:cs="Arial"/>
          <w:color w:val="auto"/>
          <w:lang w:eastAsia="sl-SI"/>
        </w:rPr>
        <w:t xml:space="preserve">razpolagamo s spodaj navedenimi kapacitetami in skladiščnimi prostori </w:t>
      </w:r>
    </w:p>
    <w:p w14:paraId="1684A129" w14:textId="77777777" w:rsidR="00C656A9" w:rsidRPr="00C656A9" w:rsidRDefault="00C656A9" w:rsidP="00C656A9">
      <w:pPr>
        <w:tabs>
          <w:tab w:val="left" w:pos="360"/>
        </w:tabs>
        <w:spacing w:after="0"/>
        <w:jc w:val="both"/>
        <w:rPr>
          <w:rFonts w:ascii="Arial" w:eastAsia="Times New Roman" w:hAnsi="Arial" w:cs="Arial"/>
          <w:color w:val="auto"/>
          <w:sz w:val="10"/>
          <w:szCs w:val="10"/>
          <w:lang w:eastAsia="sl-SI"/>
        </w:rPr>
      </w:pPr>
    </w:p>
    <w:tbl>
      <w:tblPr>
        <w:tblW w:w="9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1"/>
        <w:gridCol w:w="2475"/>
        <w:gridCol w:w="2693"/>
        <w:gridCol w:w="3477"/>
      </w:tblGrid>
      <w:tr w:rsidR="00C656A9" w:rsidRPr="00C656A9" w14:paraId="6E82E030" w14:textId="77777777" w:rsidTr="003545BC">
        <w:trPr>
          <w:trHeight w:val="684"/>
          <w:jc w:val="center"/>
        </w:trPr>
        <w:tc>
          <w:tcPr>
            <w:tcW w:w="9226" w:type="dxa"/>
            <w:gridSpan w:val="4"/>
            <w:vAlign w:val="center"/>
          </w:tcPr>
          <w:p w14:paraId="79276C38" w14:textId="77777777" w:rsidR="00C656A9" w:rsidRPr="00C656A9" w:rsidRDefault="00C656A9" w:rsidP="00C656A9">
            <w:pPr>
              <w:spacing w:after="0" w:line="240" w:lineRule="auto"/>
              <w:rPr>
                <w:rFonts w:ascii="Arial" w:eastAsia="Times New Roman" w:hAnsi="Arial" w:cs="Arial"/>
                <w:bCs/>
                <w:color w:val="auto"/>
                <w:u w:val="single"/>
                <w:lang w:eastAsia="sl-SI"/>
              </w:rPr>
            </w:pPr>
            <w:r w:rsidRPr="00C656A9">
              <w:rPr>
                <w:rFonts w:ascii="Arial" w:eastAsia="Times New Roman" w:hAnsi="Arial" w:cs="Arial"/>
                <w:b/>
                <w:bCs/>
                <w:color w:val="auto"/>
                <w:lang w:eastAsia="sl-SI"/>
              </w:rPr>
              <w:t>Tehnična opremljenost:</w:t>
            </w:r>
            <w:r w:rsidRPr="00C656A9">
              <w:rPr>
                <w:rFonts w:ascii="Arial" w:eastAsia="Times New Roman" w:hAnsi="Arial" w:cs="Arial"/>
                <w:bCs/>
                <w:color w:val="auto"/>
                <w:lang w:eastAsia="sl-SI"/>
              </w:rPr>
              <w:t xml:space="preserve"> kandidat mora podati kapacitete in lokacije skladiščnih prostorov </w:t>
            </w:r>
            <w:r w:rsidRPr="00C656A9">
              <w:rPr>
                <w:rFonts w:ascii="Arial" w:eastAsia="Times New Roman" w:hAnsi="Arial" w:cs="Arial"/>
                <w:bCs/>
                <w:color w:val="auto"/>
                <w:highlight w:val="darkGray"/>
                <w:u w:val="single"/>
                <w:lang w:eastAsia="sl-SI"/>
              </w:rPr>
              <w:t>v Republiki Sloveniji.</w:t>
            </w:r>
            <w:r w:rsidRPr="00C656A9">
              <w:rPr>
                <w:rFonts w:ascii="Arial" w:eastAsia="Times New Roman" w:hAnsi="Arial" w:cs="Arial"/>
                <w:bCs/>
                <w:color w:val="auto"/>
                <w:u w:val="single"/>
                <w:lang w:eastAsia="sl-SI"/>
              </w:rPr>
              <w:t xml:space="preserve"> </w:t>
            </w:r>
          </w:p>
          <w:p w14:paraId="786FA7BC" w14:textId="77777777" w:rsidR="00C656A9" w:rsidRPr="00C656A9" w:rsidRDefault="00C656A9" w:rsidP="00C656A9">
            <w:pPr>
              <w:spacing w:after="0" w:line="240" w:lineRule="auto"/>
              <w:jc w:val="center"/>
              <w:rPr>
                <w:rFonts w:ascii="Arial" w:eastAsia="Times New Roman" w:hAnsi="Arial" w:cs="Arial"/>
                <w:color w:val="auto"/>
                <w:lang w:eastAsia="sl-SI"/>
              </w:rPr>
            </w:pPr>
          </w:p>
        </w:tc>
      </w:tr>
      <w:tr w:rsidR="00C656A9" w:rsidRPr="00C656A9" w14:paraId="1408AEF8" w14:textId="77777777" w:rsidTr="003545BC">
        <w:trPr>
          <w:trHeight w:val="493"/>
          <w:jc w:val="center"/>
        </w:trPr>
        <w:tc>
          <w:tcPr>
            <w:tcW w:w="581" w:type="dxa"/>
            <w:noWrap/>
            <w:vAlign w:val="center"/>
          </w:tcPr>
          <w:p w14:paraId="2DDF8C3F" w14:textId="77777777" w:rsidR="00C656A9" w:rsidRPr="00C656A9" w:rsidRDefault="00C656A9" w:rsidP="00C656A9">
            <w:pPr>
              <w:spacing w:after="0" w:line="240" w:lineRule="auto"/>
              <w:jc w:val="center"/>
              <w:rPr>
                <w:rFonts w:ascii="Arial" w:eastAsia="Times New Roman" w:hAnsi="Arial" w:cs="Arial"/>
                <w:color w:val="auto"/>
                <w:lang w:eastAsia="sl-SI"/>
              </w:rPr>
            </w:pPr>
            <w:r w:rsidRPr="00C656A9">
              <w:rPr>
                <w:rFonts w:ascii="Arial" w:eastAsia="Times New Roman" w:hAnsi="Arial" w:cs="Arial"/>
                <w:color w:val="auto"/>
                <w:lang w:eastAsia="sl-SI"/>
              </w:rPr>
              <w:t>Št.</w:t>
            </w:r>
          </w:p>
        </w:tc>
        <w:tc>
          <w:tcPr>
            <w:tcW w:w="2475" w:type="dxa"/>
            <w:noWrap/>
            <w:vAlign w:val="center"/>
          </w:tcPr>
          <w:p w14:paraId="74141BA2" w14:textId="77777777" w:rsidR="00C656A9" w:rsidRPr="00C656A9" w:rsidRDefault="00C656A9" w:rsidP="00C656A9">
            <w:pPr>
              <w:spacing w:after="0" w:line="240" w:lineRule="auto"/>
              <w:jc w:val="center"/>
              <w:rPr>
                <w:rFonts w:ascii="Arial" w:eastAsia="Times New Roman" w:hAnsi="Arial" w:cs="Arial"/>
                <w:color w:val="auto"/>
                <w:lang w:eastAsia="sl-SI"/>
              </w:rPr>
            </w:pPr>
            <w:r w:rsidRPr="00C656A9">
              <w:rPr>
                <w:rFonts w:ascii="Arial" w:hAnsi="Arial" w:cs="Arial"/>
                <w:color w:val="auto"/>
              </w:rPr>
              <w:t>Naziv</w:t>
            </w:r>
          </w:p>
        </w:tc>
        <w:tc>
          <w:tcPr>
            <w:tcW w:w="2693" w:type="dxa"/>
            <w:vAlign w:val="center"/>
          </w:tcPr>
          <w:p w14:paraId="42751262" w14:textId="77777777" w:rsidR="00C656A9" w:rsidRPr="00C656A9" w:rsidRDefault="00C656A9" w:rsidP="00C656A9">
            <w:pPr>
              <w:spacing w:after="0" w:line="240" w:lineRule="auto"/>
              <w:jc w:val="center"/>
              <w:rPr>
                <w:rFonts w:ascii="Arial" w:eastAsia="Times New Roman" w:hAnsi="Arial" w:cs="Arial"/>
                <w:color w:val="auto"/>
                <w:lang w:eastAsia="sl-SI"/>
              </w:rPr>
            </w:pPr>
            <w:r w:rsidRPr="00C656A9">
              <w:rPr>
                <w:rFonts w:ascii="Arial" w:eastAsia="Times New Roman" w:hAnsi="Arial" w:cs="Arial"/>
                <w:color w:val="auto"/>
                <w:lang w:eastAsia="sl-SI"/>
              </w:rPr>
              <w:t>Opis</w:t>
            </w:r>
          </w:p>
        </w:tc>
        <w:tc>
          <w:tcPr>
            <w:tcW w:w="3477" w:type="dxa"/>
            <w:vAlign w:val="center"/>
          </w:tcPr>
          <w:p w14:paraId="204F0F3F" w14:textId="77777777" w:rsidR="00C656A9" w:rsidRPr="00C656A9" w:rsidRDefault="00C656A9" w:rsidP="00C656A9">
            <w:pPr>
              <w:spacing w:after="0" w:line="240" w:lineRule="auto"/>
              <w:jc w:val="center"/>
              <w:rPr>
                <w:rFonts w:ascii="Arial" w:eastAsia="Times New Roman" w:hAnsi="Arial" w:cs="Arial"/>
                <w:color w:val="auto"/>
                <w:highlight w:val="green"/>
                <w:lang w:eastAsia="sl-SI"/>
              </w:rPr>
            </w:pPr>
            <w:r w:rsidRPr="00C656A9">
              <w:rPr>
                <w:rFonts w:ascii="Arial" w:eastAsia="Times New Roman" w:hAnsi="Arial" w:cs="Arial"/>
                <w:color w:val="auto"/>
                <w:lang w:eastAsia="sl-SI"/>
              </w:rPr>
              <w:t>Lokacija</w:t>
            </w:r>
          </w:p>
        </w:tc>
      </w:tr>
      <w:tr w:rsidR="00C656A9" w:rsidRPr="00C656A9" w14:paraId="4C82B5A1" w14:textId="77777777" w:rsidTr="003545BC">
        <w:trPr>
          <w:trHeight w:val="493"/>
          <w:jc w:val="center"/>
        </w:trPr>
        <w:tc>
          <w:tcPr>
            <w:tcW w:w="581" w:type="dxa"/>
            <w:noWrap/>
            <w:vAlign w:val="center"/>
          </w:tcPr>
          <w:p w14:paraId="2C2D13B9" w14:textId="77777777" w:rsidR="00C656A9" w:rsidRPr="00C656A9" w:rsidRDefault="00C656A9" w:rsidP="00C656A9">
            <w:pPr>
              <w:spacing w:after="0" w:line="240" w:lineRule="auto"/>
              <w:jc w:val="center"/>
              <w:rPr>
                <w:rFonts w:ascii="Arial" w:eastAsia="Times New Roman" w:hAnsi="Arial" w:cs="Arial"/>
                <w:color w:val="auto"/>
                <w:lang w:eastAsia="sl-SI"/>
              </w:rPr>
            </w:pPr>
          </w:p>
        </w:tc>
        <w:tc>
          <w:tcPr>
            <w:tcW w:w="2475" w:type="dxa"/>
            <w:noWrap/>
            <w:vAlign w:val="center"/>
          </w:tcPr>
          <w:p w14:paraId="585A5973" w14:textId="77777777" w:rsidR="00C656A9" w:rsidRPr="00C656A9" w:rsidRDefault="00C656A9" w:rsidP="00C656A9">
            <w:pPr>
              <w:spacing w:after="0" w:line="240" w:lineRule="auto"/>
              <w:rPr>
                <w:rFonts w:ascii="Arial" w:eastAsia="Times New Roman" w:hAnsi="Arial" w:cs="Arial"/>
                <w:color w:val="auto"/>
                <w:lang w:eastAsia="sl-SI"/>
              </w:rPr>
            </w:pPr>
          </w:p>
        </w:tc>
        <w:tc>
          <w:tcPr>
            <w:tcW w:w="2693" w:type="dxa"/>
            <w:vAlign w:val="center"/>
          </w:tcPr>
          <w:p w14:paraId="1D26884A" w14:textId="77777777" w:rsidR="00C656A9" w:rsidRPr="00C656A9" w:rsidRDefault="00C656A9" w:rsidP="00C656A9">
            <w:pPr>
              <w:spacing w:after="0" w:line="240" w:lineRule="auto"/>
              <w:jc w:val="center"/>
              <w:rPr>
                <w:rFonts w:ascii="Arial" w:eastAsia="Times New Roman" w:hAnsi="Arial" w:cs="Arial"/>
                <w:color w:val="auto"/>
                <w:lang w:eastAsia="sl-SI"/>
              </w:rPr>
            </w:pPr>
          </w:p>
        </w:tc>
        <w:tc>
          <w:tcPr>
            <w:tcW w:w="3477" w:type="dxa"/>
            <w:vAlign w:val="center"/>
          </w:tcPr>
          <w:p w14:paraId="6A474DDB" w14:textId="77777777" w:rsidR="00C656A9" w:rsidRPr="00C656A9" w:rsidRDefault="00C656A9" w:rsidP="00C656A9">
            <w:pPr>
              <w:spacing w:after="0" w:line="240" w:lineRule="auto"/>
              <w:jc w:val="center"/>
              <w:rPr>
                <w:rFonts w:ascii="Arial" w:eastAsia="Times New Roman" w:hAnsi="Arial" w:cs="Arial"/>
                <w:color w:val="auto"/>
                <w:lang w:eastAsia="sl-SI"/>
              </w:rPr>
            </w:pPr>
          </w:p>
        </w:tc>
      </w:tr>
      <w:tr w:rsidR="00C656A9" w:rsidRPr="00C656A9" w14:paraId="523D2BEA" w14:textId="77777777" w:rsidTr="003545BC">
        <w:trPr>
          <w:trHeight w:val="493"/>
          <w:jc w:val="center"/>
        </w:trPr>
        <w:tc>
          <w:tcPr>
            <w:tcW w:w="581" w:type="dxa"/>
            <w:noWrap/>
            <w:vAlign w:val="center"/>
          </w:tcPr>
          <w:p w14:paraId="4D7ED0FB" w14:textId="77777777" w:rsidR="00C656A9" w:rsidRPr="00C656A9" w:rsidRDefault="00C656A9" w:rsidP="00C656A9">
            <w:pPr>
              <w:spacing w:after="0" w:line="240" w:lineRule="auto"/>
              <w:jc w:val="center"/>
              <w:rPr>
                <w:rFonts w:ascii="Arial" w:eastAsia="Times New Roman" w:hAnsi="Arial" w:cs="Arial"/>
                <w:color w:val="auto"/>
                <w:lang w:eastAsia="sl-SI"/>
              </w:rPr>
            </w:pPr>
          </w:p>
        </w:tc>
        <w:tc>
          <w:tcPr>
            <w:tcW w:w="2475" w:type="dxa"/>
            <w:noWrap/>
            <w:vAlign w:val="center"/>
          </w:tcPr>
          <w:p w14:paraId="152411D1" w14:textId="77777777" w:rsidR="00C656A9" w:rsidRPr="00C656A9" w:rsidRDefault="00C656A9" w:rsidP="00C656A9">
            <w:pPr>
              <w:spacing w:after="0" w:line="240" w:lineRule="auto"/>
              <w:rPr>
                <w:rFonts w:ascii="Arial" w:eastAsia="Times New Roman" w:hAnsi="Arial" w:cs="Arial"/>
                <w:color w:val="auto"/>
                <w:lang w:eastAsia="sl-SI"/>
              </w:rPr>
            </w:pPr>
          </w:p>
        </w:tc>
        <w:tc>
          <w:tcPr>
            <w:tcW w:w="2693" w:type="dxa"/>
            <w:vAlign w:val="center"/>
          </w:tcPr>
          <w:p w14:paraId="23CC303B" w14:textId="77777777" w:rsidR="00C656A9" w:rsidRPr="00C656A9" w:rsidRDefault="00C656A9" w:rsidP="00C656A9">
            <w:pPr>
              <w:spacing w:after="0" w:line="240" w:lineRule="auto"/>
              <w:jc w:val="center"/>
              <w:rPr>
                <w:rFonts w:ascii="Arial" w:eastAsia="Times New Roman" w:hAnsi="Arial" w:cs="Arial"/>
                <w:color w:val="auto"/>
                <w:lang w:eastAsia="sl-SI"/>
              </w:rPr>
            </w:pPr>
          </w:p>
        </w:tc>
        <w:tc>
          <w:tcPr>
            <w:tcW w:w="3477" w:type="dxa"/>
            <w:vAlign w:val="center"/>
          </w:tcPr>
          <w:p w14:paraId="6B630ED7" w14:textId="77777777" w:rsidR="00C656A9" w:rsidRPr="00C656A9" w:rsidRDefault="00C656A9" w:rsidP="00C656A9">
            <w:pPr>
              <w:spacing w:after="0" w:line="240" w:lineRule="auto"/>
              <w:jc w:val="center"/>
              <w:rPr>
                <w:rFonts w:ascii="Arial" w:eastAsia="Times New Roman" w:hAnsi="Arial" w:cs="Arial"/>
                <w:color w:val="auto"/>
                <w:lang w:eastAsia="sl-SI"/>
              </w:rPr>
            </w:pPr>
          </w:p>
        </w:tc>
      </w:tr>
      <w:tr w:rsidR="00C656A9" w:rsidRPr="00C656A9" w14:paraId="7EF78215" w14:textId="77777777" w:rsidTr="003545BC">
        <w:trPr>
          <w:trHeight w:val="493"/>
          <w:jc w:val="center"/>
        </w:trPr>
        <w:tc>
          <w:tcPr>
            <w:tcW w:w="581" w:type="dxa"/>
            <w:noWrap/>
            <w:vAlign w:val="center"/>
          </w:tcPr>
          <w:p w14:paraId="0FCA99BC" w14:textId="77777777" w:rsidR="00C656A9" w:rsidRPr="00C656A9" w:rsidRDefault="00C656A9" w:rsidP="00C656A9">
            <w:pPr>
              <w:spacing w:after="0" w:line="240" w:lineRule="auto"/>
              <w:jc w:val="center"/>
              <w:rPr>
                <w:rFonts w:ascii="Arial" w:eastAsia="Times New Roman" w:hAnsi="Arial" w:cs="Arial"/>
                <w:color w:val="auto"/>
                <w:lang w:eastAsia="sl-SI"/>
              </w:rPr>
            </w:pPr>
          </w:p>
        </w:tc>
        <w:tc>
          <w:tcPr>
            <w:tcW w:w="2475" w:type="dxa"/>
            <w:noWrap/>
            <w:vAlign w:val="center"/>
          </w:tcPr>
          <w:p w14:paraId="6A788016" w14:textId="77777777" w:rsidR="00C656A9" w:rsidRPr="00C656A9" w:rsidRDefault="00C656A9" w:rsidP="00C656A9">
            <w:pPr>
              <w:spacing w:after="0" w:line="240" w:lineRule="auto"/>
              <w:rPr>
                <w:rFonts w:ascii="Arial" w:eastAsia="Times New Roman" w:hAnsi="Arial" w:cs="Arial"/>
                <w:color w:val="auto"/>
                <w:lang w:eastAsia="sl-SI"/>
              </w:rPr>
            </w:pPr>
          </w:p>
        </w:tc>
        <w:tc>
          <w:tcPr>
            <w:tcW w:w="2693" w:type="dxa"/>
            <w:vAlign w:val="center"/>
          </w:tcPr>
          <w:p w14:paraId="2BD6AE13" w14:textId="77777777" w:rsidR="00C656A9" w:rsidRPr="00C656A9" w:rsidRDefault="00C656A9" w:rsidP="00C656A9">
            <w:pPr>
              <w:spacing w:after="0" w:line="240" w:lineRule="auto"/>
              <w:jc w:val="center"/>
              <w:rPr>
                <w:rFonts w:ascii="Arial" w:eastAsia="Times New Roman" w:hAnsi="Arial" w:cs="Arial"/>
                <w:color w:val="auto"/>
                <w:lang w:eastAsia="sl-SI"/>
              </w:rPr>
            </w:pPr>
          </w:p>
        </w:tc>
        <w:tc>
          <w:tcPr>
            <w:tcW w:w="3477" w:type="dxa"/>
            <w:vAlign w:val="center"/>
          </w:tcPr>
          <w:p w14:paraId="65E0DFD3" w14:textId="77777777" w:rsidR="00C656A9" w:rsidRPr="00C656A9" w:rsidRDefault="00C656A9" w:rsidP="00C656A9">
            <w:pPr>
              <w:spacing w:after="0" w:line="240" w:lineRule="auto"/>
              <w:jc w:val="center"/>
              <w:rPr>
                <w:rFonts w:ascii="Arial" w:eastAsia="Times New Roman" w:hAnsi="Arial" w:cs="Arial"/>
                <w:color w:val="auto"/>
                <w:lang w:eastAsia="sl-SI"/>
              </w:rPr>
            </w:pPr>
          </w:p>
        </w:tc>
      </w:tr>
      <w:tr w:rsidR="00C656A9" w:rsidRPr="00C656A9" w14:paraId="6CD3DADD" w14:textId="77777777" w:rsidTr="003545BC">
        <w:trPr>
          <w:trHeight w:val="493"/>
          <w:jc w:val="center"/>
        </w:trPr>
        <w:tc>
          <w:tcPr>
            <w:tcW w:w="581" w:type="dxa"/>
            <w:noWrap/>
            <w:vAlign w:val="center"/>
          </w:tcPr>
          <w:p w14:paraId="78465710" w14:textId="77777777" w:rsidR="00C656A9" w:rsidRPr="00C656A9" w:rsidRDefault="00C656A9" w:rsidP="00C656A9">
            <w:pPr>
              <w:spacing w:after="0" w:line="240" w:lineRule="auto"/>
              <w:jc w:val="center"/>
              <w:rPr>
                <w:rFonts w:ascii="Arial" w:eastAsia="Times New Roman" w:hAnsi="Arial" w:cs="Arial"/>
                <w:color w:val="auto"/>
                <w:lang w:eastAsia="sl-SI"/>
              </w:rPr>
            </w:pPr>
          </w:p>
        </w:tc>
        <w:tc>
          <w:tcPr>
            <w:tcW w:w="2475" w:type="dxa"/>
            <w:noWrap/>
            <w:vAlign w:val="center"/>
          </w:tcPr>
          <w:p w14:paraId="3D86EF55" w14:textId="77777777" w:rsidR="00C656A9" w:rsidRPr="00C656A9" w:rsidRDefault="00C656A9" w:rsidP="00C656A9">
            <w:pPr>
              <w:spacing w:after="0" w:line="240" w:lineRule="auto"/>
              <w:rPr>
                <w:rFonts w:ascii="Arial" w:eastAsia="Times New Roman" w:hAnsi="Arial" w:cs="Arial"/>
                <w:color w:val="auto"/>
                <w:lang w:eastAsia="sl-SI"/>
              </w:rPr>
            </w:pPr>
          </w:p>
        </w:tc>
        <w:tc>
          <w:tcPr>
            <w:tcW w:w="2693" w:type="dxa"/>
            <w:vAlign w:val="center"/>
          </w:tcPr>
          <w:p w14:paraId="7C9866B8" w14:textId="77777777" w:rsidR="00C656A9" w:rsidRPr="00C656A9" w:rsidRDefault="00C656A9" w:rsidP="00C656A9">
            <w:pPr>
              <w:spacing w:after="0" w:line="240" w:lineRule="auto"/>
              <w:jc w:val="center"/>
              <w:rPr>
                <w:rFonts w:ascii="Arial" w:eastAsia="Times New Roman" w:hAnsi="Arial" w:cs="Arial"/>
                <w:color w:val="auto"/>
                <w:lang w:eastAsia="sl-SI"/>
              </w:rPr>
            </w:pPr>
          </w:p>
        </w:tc>
        <w:tc>
          <w:tcPr>
            <w:tcW w:w="3477" w:type="dxa"/>
            <w:vAlign w:val="center"/>
          </w:tcPr>
          <w:p w14:paraId="7DA98EAF" w14:textId="77777777" w:rsidR="00C656A9" w:rsidRPr="00C656A9" w:rsidRDefault="00C656A9" w:rsidP="00C656A9">
            <w:pPr>
              <w:spacing w:after="0" w:line="240" w:lineRule="auto"/>
              <w:jc w:val="center"/>
              <w:rPr>
                <w:rFonts w:ascii="Arial" w:eastAsia="Times New Roman" w:hAnsi="Arial" w:cs="Arial"/>
                <w:color w:val="auto"/>
                <w:lang w:eastAsia="sl-SI"/>
              </w:rPr>
            </w:pPr>
          </w:p>
        </w:tc>
      </w:tr>
      <w:tr w:rsidR="00C656A9" w:rsidRPr="00C656A9" w14:paraId="4F5749F6" w14:textId="77777777" w:rsidTr="003545BC">
        <w:trPr>
          <w:trHeight w:val="493"/>
          <w:jc w:val="center"/>
        </w:trPr>
        <w:tc>
          <w:tcPr>
            <w:tcW w:w="581" w:type="dxa"/>
            <w:noWrap/>
            <w:vAlign w:val="center"/>
          </w:tcPr>
          <w:p w14:paraId="168043E7" w14:textId="77777777" w:rsidR="00C656A9" w:rsidRPr="00C656A9" w:rsidRDefault="00C656A9" w:rsidP="00C656A9">
            <w:pPr>
              <w:spacing w:after="0" w:line="240" w:lineRule="auto"/>
              <w:jc w:val="center"/>
              <w:rPr>
                <w:rFonts w:ascii="Arial" w:eastAsia="Times New Roman" w:hAnsi="Arial" w:cs="Arial"/>
                <w:color w:val="auto"/>
                <w:lang w:eastAsia="sl-SI"/>
              </w:rPr>
            </w:pPr>
          </w:p>
        </w:tc>
        <w:tc>
          <w:tcPr>
            <w:tcW w:w="2475" w:type="dxa"/>
            <w:noWrap/>
            <w:vAlign w:val="center"/>
          </w:tcPr>
          <w:p w14:paraId="51B9B2E2" w14:textId="77777777" w:rsidR="00C656A9" w:rsidRPr="00C656A9" w:rsidRDefault="00C656A9" w:rsidP="00C656A9">
            <w:pPr>
              <w:spacing w:after="0" w:line="240" w:lineRule="auto"/>
              <w:rPr>
                <w:rFonts w:ascii="Arial" w:eastAsia="Times New Roman" w:hAnsi="Arial" w:cs="Arial"/>
                <w:color w:val="auto"/>
                <w:lang w:eastAsia="sl-SI"/>
              </w:rPr>
            </w:pPr>
          </w:p>
        </w:tc>
        <w:tc>
          <w:tcPr>
            <w:tcW w:w="2693" w:type="dxa"/>
            <w:vAlign w:val="center"/>
          </w:tcPr>
          <w:p w14:paraId="5C106A42" w14:textId="77777777" w:rsidR="00C656A9" w:rsidRPr="00C656A9" w:rsidRDefault="00C656A9" w:rsidP="00C656A9">
            <w:pPr>
              <w:spacing w:after="0" w:line="240" w:lineRule="auto"/>
              <w:jc w:val="center"/>
              <w:rPr>
                <w:rFonts w:ascii="Arial" w:eastAsia="Times New Roman" w:hAnsi="Arial" w:cs="Arial"/>
                <w:color w:val="auto"/>
                <w:lang w:eastAsia="sl-SI"/>
              </w:rPr>
            </w:pPr>
          </w:p>
        </w:tc>
        <w:tc>
          <w:tcPr>
            <w:tcW w:w="3477" w:type="dxa"/>
            <w:vAlign w:val="center"/>
          </w:tcPr>
          <w:p w14:paraId="7CC93DDD" w14:textId="77777777" w:rsidR="00C656A9" w:rsidRPr="00C656A9" w:rsidRDefault="00C656A9" w:rsidP="00C656A9">
            <w:pPr>
              <w:spacing w:after="0" w:line="240" w:lineRule="auto"/>
              <w:jc w:val="center"/>
              <w:rPr>
                <w:rFonts w:ascii="Arial" w:eastAsia="Times New Roman" w:hAnsi="Arial" w:cs="Arial"/>
                <w:color w:val="auto"/>
                <w:lang w:eastAsia="sl-SI"/>
              </w:rPr>
            </w:pPr>
          </w:p>
        </w:tc>
      </w:tr>
    </w:tbl>
    <w:p w14:paraId="62BD33D0" w14:textId="77777777" w:rsidR="00C656A9" w:rsidRPr="00C656A9" w:rsidRDefault="00C656A9" w:rsidP="00C656A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0F799D6A" w14:textId="77777777" w:rsidR="00C656A9" w:rsidRPr="00C656A9" w:rsidRDefault="00C656A9" w:rsidP="00C656A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C656A9">
        <w:rPr>
          <w:rFonts w:ascii="Arial" w:hAnsi="Arial" w:cs="Arial"/>
          <w:color w:val="auto"/>
          <w:kern w:val="3"/>
          <w:lang w:eastAsia="zh-CN"/>
        </w:rPr>
        <w:t>ter, da:</w:t>
      </w:r>
    </w:p>
    <w:p w14:paraId="47989FBC" w14:textId="77777777" w:rsidR="00C656A9" w:rsidRPr="00C656A9" w:rsidRDefault="00C656A9" w:rsidP="00C656A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534B9ED" w14:textId="77777777" w:rsidR="00C656A9" w:rsidRPr="00C656A9" w:rsidRDefault="00C656A9" w:rsidP="00D733A1">
      <w:pPr>
        <w:numPr>
          <w:ilvl w:val="0"/>
          <w:numId w:val="31"/>
        </w:num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C656A9">
        <w:rPr>
          <w:rFonts w:ascii="Arial" w:eastAsia="Times New Roman" w:hAnsi="Arial" w:cs="Arial"/>
          <w:lang w:eastAsia="sl-SI"/>
        </w:rPr>
        <w:t>ponujeno blago ustreza tehničnim lastnostim, ki so navedene v točki 6 dokumentacije v zvezo z oddajo javnega naročila,</w:t>
      </w:r>
    </w:p>
    <w:p w14:paraId="12CD8FA5" w14:textId="77777777" w:rsidR="00C656A9" w:rsidRPr="00C656A9" w:rsidRDefault="00C656A9" w:rsidP="00C656A9">
      <w:pPr>
        <w:tabs>
          <w:tab w:val="right" w:pos="2556"/>
          <w:tab w:val="right" w:pos="5609"/>
        </w:tabs>
        <w:suppressAutoHyphens/>
        <w:autoSpaceDN w:val="0"/>
        <w:spacing w:after="0"/>
        <w:ind w:left="720" w:right="6"/>
        <w:jc w:val="both"/>
        <w:textAlignment w:val="baseline"/>
        <w:rPr>
          <w:rFonts w:ascii="Arial" w:hAnsi="Arial" w:cs="Arial"/>
          <w:color w:val="auto"/>
          <w:kern w:val="3"/>
          <w:lang w:eastAsia="zh-CN"/>
        </w:rPr>
      </w:pPr>
    </w:p>
    <w:p w14:paraId="730C588C" w14:textId="77777777" w:rsidR="00C656A9" w:rsidRPr="00C656A9" w:rsidRDefault="00C656A9" w:rsidP="00D733A1">
      <w:pPr>
        <w:numPr>
          <w:ilvl w:val="0"/>
          <w:numId w:val="31"/>
        </w:num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C656A9">
        <w:rPr>
          <w:rFonts w:ascii="Arial" w:eastAsia="Times New Roman" w:hAnsi="Arial" w:cs="Arial"/>
          <w:lang w:eastAsia="sl-SI"/>
        </w:rPr>
        <w:t>se zavedamo dejstva, da ima naročnik pravico izločiti ponudbo iz nadaljnjega ocenjevanja, če ugotovi, da ponudnik nudi blago, ki ni v skladu z zahtevanimi lastnostmi,</w:t>
      </w:r>
    </w:p>
    <w:p w14:paraId="3BADE81F" w14:textId="77777777" w:rsidR="00C656A9" w:rsidRPr="00C656A9" w:rsidRDefault="00C656A9" w:rsidP="00C656A9">
      <w:pPr>
        <w:spacing w:after="0"/>
        <w:ind w:left="714"/>
        <w:jc w:val="both"/>
        <w:rPr>
          <w:rFonts w:ascii="Arial" w:eastAsia="Times New Roman" w:hAnsi="Arial" w:cs="Arial"/>
          <w:lang w:eastAsia="sl-SI"/>
        </w:rPr>
      </w:pPr>
    </w:p>
    <w:p w14:paraId="19AED172" w14:textId="77777777" w:rsidR="00C656A9" w:rsidRPr="00C656A9" w:rsidRDefault="00C656A9" w:rsidP="00D733A1">
      <w:pPr>
        <w:numPr>
          <w:ilvl w:val="0"/>
          <w:numId w:val="31"/>
        </w:numPr>
        <w:spacing w:after="0"/>
        <w:ind w:left="714" w:hanging="357"/>
        <w:jc w:val="both"/>
        <w:rPr>
          <w:rFonts w:ascii="Arial" w:eastAsia="Times New Roman" w:hAnsi="Arial" w:cs="Arial"/>
          <w:lang w:eastAsia="sl-SI"/>
        </w:rPr>
      </w:pPr>
      <w:r w:rsidRPr="00C656A9">
        <w:rPr>
          <w:rFonts w:ascii="Arial" w:eastAsia="Times New Roman" w:hAnsi="Arial" w:cs="Arial"/>
          <w:lang w:eastAsia="sl-SI"/>
        </w:rPr>
        <w:t>razpolagamo z vso predvideno tehnično opremo in skladiščnimi prostori od koder bomo dobavljali posipni material v velikosti vsaj 1500 ton. Smo tehnično sposobni izvesti predmetno javno naročilo v zahtevanem roku in v skladu s tehničnimi značilnostmi in pogoji naročnika,</w:t>
      </w:r>
    </w:p>
    <w:p w14:paraId="62A5B045" w14:textId="77777777" w:rsidR="00C656A9" w:rsidRPr="00C656A9" w:rsidRDefault="00C656A9" w:rsidP="00C656A9">
      <w:pPr>
        <w:spacing w:after="0"/>
        <w:ind w:left="714"/>
        <w:jc w:val="both"/>
        <w:rPr>
          <w:rFonts w:ascii="Arial" w:eastAsia="Times New Roman" w:hAnsi="Arial" w:cs="Arial"/>
          <w:lang w:eastAsia="sl-SI"/>
        </w:rPr>
      </w:pPr>
    </w:p>
    <w:p w14:paraId="09682734" w14:textId="77777777" w:rsidR="00C656A9" w:rsidRPr="00C656A9" w:rsidRDefault="00C656A9" w:rsidP="00D733A1">
      <w:pPr>
        <w:numPr>
          <w:ilvl w:val="0"/>
          <w:numId w:val="31"/>
        </w:numPr>
        <w:spacing w:after="0"/>
        <w:ind w:left="714" w:hanging="357"/>
        <w:jc w:val="both"/>
        <w:rPr>
          <w:rFonts w:ascii="Arial" w:eastAsia="Times New Roman" w:hAnsi="Arial" w:cs="Arial"/>
          <w:lang w:eastAsia="sl-SI"/>
        </w:rPr>
      </w:pPr>
      <w:r w:rsidRPr="00C656A9">
        <w:rPr>
          <w:rFonts w:ascii="Arial" w:eastAsia="Times New Roman" w:hAnsi="Arial" w:cs="Arial"/>
          <w:color w:val="auto"/>
          <w:lang w:eastAsia="sl-SI"/>
        </w:rPr>
        <w:t>zagotavljamo zadostne transportne in skladiščne kapacitete, glede na možni naročnikov odvzem, ki predstavlja maksimalni dnevni odvzem 150 ton soli,</w:t>
      </w:r>
    </w:p>
    <w:p w14:paraId="7BB4AB16" w14:textId="77777777" w:rsidR="00C656A9" w:rsidRPr="00C656A9" w:rsidRDefault="00C656A9" w:rsidP="00C656A9">
      <w:pPr>
        <w:tabs>
          <w:tab w:val="right" w:pos="2556"/>
          <w:tab w:val="right" w:pos="5609"/>
        </w:tabs>
        <w:suppressAutoHyphens/>
        <w:autoSpaceDN w:val="0"/>
        <w:spacing w:after="0"/>
        <w:ind w:left="720" w:right="6"/>
        <w:jc w:val="both"/>
        <w:textAlignment w:val="baseline"/>
        <w:rPr>
          <w:rFonts w:ascii="Arial" w:hAnsi="Arial" w:cs="Arial"/>
          <w:color w:val="auto"/>
          <w:kern w:val="3"/>
          <w:lang w:eastAsia="zh-CN"/>
        </w:rPr>
      </w:pPr>
    </w:p>
    <w:p w14:paraId="5D1469D8" w14:textId="77777777" w:rsidR="00C656A9" w:rsidRPr="00C656A9" w:rsidRDefault="00C656A9" w:rsidP="00D733A1">
      <w:pPr>
        <w:numPr>
          <w:ilvl w:val="0"/>
          <w:numId w:val="31"/>
        </w:num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C656A9">
        <w:rPr>
          <w:rFonts w:ascii="Arial" w:eastAsia="Times New Roman" w:hAnsi="Arial" w:cs="Arial"/>
          <w:lang w:eastAsia="sl-SI"/>
        </w:rPr>
        <w:t>bomo kot ponudnik imeli v času zimske sezone od 15. novembra do 31. marca na stalni zalogi minimalne količine soli za posip, ki bo namenjena naročniku po tem razpisu NaCl 200 ton,</w:t>
      </w:r>
    </w:p>
    <w:p w14:paraId="732D713C" w14:textId="77777777" w:rsidR="00C656A9" w:rsidRPr="00C656A9" w:rsidRDefault="00C656A9" w:rsidP="00C656A9">
      <w:pPr>
        <w:tabs>
          <w:tab w:val="right" w:pos="2556"/>
          <w:tab w:val="right" w:pos="5609"/>
        </w:tabs>
        <w:suppressAutoHyphens/>
        <w:autoSpaceDN w:val="0"/>
        <w:spacing w:after="0"/>
        <w:ind w:left="720" w:right="6"/>
        <w:jc w:val="both"/>
        <w:textAlignment w:val="baseline"/>
        <w:rPr>
          <w:rFonts w:ascii="Arial" w:hAnsi="Arial" w:cs="Arial"/>
          <w:color w:val="auto"/>
          <w:kern w:val="3"/>
          <w:lang w:eastAsia="zh-CN"/>
        </w:rPr>
      </w:pPr>
    </w:p>
    <w:p w14:paraId="315E0EF9" w14:textId="77777777" w:rsidR="00C656A9" w:rsidRPr="00C656A9" w:rsidRDefault="00C656A9" w:rsidP="00D733A1">
      <w:pPr>
        <w:numPr>
          <w:ilvl w:val="0"/>
          <w:numId w:val="31"/>
        </w:num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C656A9">
        <w:rPr>
          <w:rFonts w:ascii="Arial" w:eastAsia="Times New Roman" w:hAnsi="Arial" w:cs="Arial"/>
          <w:lang w:eastAsia="sl-SI"/>
        </w:rPr>
        <w:t>zagotavljamo tehnico na mestu skladišča, od koder bomo dobavljali posipni material in da bomo ob dobavi dostavili naročniku dobavnico in tehtalni list,</w:t>
      </w:r>
    </w:p>
    <w:p w14:paraId="007129D2" w14:textId="77777777" w:rsidR="00C656A9" w:rsidRPr="00C656A9" w:rsidRDefault="00C656A9" w:rsidP="00C656A9">
      <w:pPr>
        <w:tabs>
          <w:tab w:val="right" w:pos="2556"/>
          <w:tab w:val="right" w:pos="5609"/>
        </w:tabs>
        <w:suppressAutoHyphens/>
        <w:autoSpaceDN w:val="0"/>
        <w:spacing w:after="0"/>
        <w:ind w:left="720" w:right="6"/>
        <w:jc w:val="both"/>
        <w:textAlignment w:val="baseline"/>
        <w:rPr>
          <w:rFonts w:ascii="Arial" w:hAnsi="Arial" w:cs="Arial"/>
          <w:color w:val="auto"/>
          <w:kern w:val="3"/>
          <w:lang w:eastAsia="zh-CN"/>
        </w:rPr>
      </w:pPr>
    </w:p>
    <w:p w14:paraId="105E1C15" w14:textId="77777777" w:rsidR="00C656A9" w:rsidRPr="00C656A9" w:rsidRDefault="00C656A9" w:rsidP="00C656A9">
      <w:pPr>
        <w:tabs>
          <w:tab w:val="right" w:pos="2556"/>
          <w:tab w:val="right" w:pos="5609"/>
        </w:tabs>
        <w:suppressAutoHyphens/>
        <w:autoSpaceDN w:val="0"/>
        <w:spacing w:after="0"/>
        <w:ind w:left="720" w:right="6"/>
        <w:jc w:val="both"/>
        <w:textAlignment w:val="baseline"/>
        <w:rPr>
          <w:rFonts w:ascii="Arial" w:hAnsi="Arial" w:cs="Arial"/>
          <w:color w:val="auto"/>
          <w:kern w:val="3"/>
          <w:lang w:eastAsia="zh-CN"/>
        </w:rPr>
      </w:pPr>
    </w:p>
    <w:p w14:paraId="05680D5A" w14:textId="77777777" w:rsidR="00C656A9" w:rsidRPr="00C656A9" w:rsidRDefault="00C656A9" w:rsidP="00D733A1">
      <w:pPr>
        <w:numPr>
          <w:ilvl w:val="0"/>
          <w:numId w:val="31"/>
        </w:numPr>
        <w:tabs>
          <w:tab w:val="right" w:pos="2556"/>
          <w:tab w:val="right" w:pos="5609"/>
        </w:tabs>
        <w:suppressAutoHyphens/>
        <w:autoSpaceDN w:val="0"/>
        <w:spacing w:after="0"/>
        <w:ind w:left="714" w:right="6" w:hanging="357"/>
        <w:jc w:val="both"/>
        <w:textAlignment w:val="baseline"/>
        <w:rPr>
          <w:rFonts w:ascii="Arial" w:hAnsi="Arial" w:cs="Arial"/>
          <w:color w:val="auto"/>
          <w:kern w:val="3"/>
          <w:lang w:eastAsia="zh-CN"/>
        </w:rPr>
      </w:pPr>
      <w:r w:rsidRPr="00C656A9">
        <w:rPr>
          <w:rFonts w:ascii="Arial" w:eastAsia="Times New Roman" w:hAnsi="Arial" w:cs="Arial"/>
          <w:lang w:eastAsia="sl-SI"/>
        </w:rPr>
        <w:t xml:space="preserve">smo že izvajali dobavo materiala, ki ga ponujamo v podani ponudbi javnega razpisa in imamo priporočila o strokovni in kvalitetni izvedbi dobav, </w:t>
      </w:r>
      <w:proofErr w:type="spellStart"/>
      <w:r w:rsidRPr="00C656A9">
        <w:rPr>
          <w:rFonts w:ascii="Arial" w:eastAsia="Times New Roman" w:hAnsi="Arial" w:cs="Arial"/>
          <w:lang w:eastAsia="sl-SI"/>
        </w:rPr>
        <w:t>t.j</w:t>
      </w:r>
      <w:proofErr w:type="spellEnd"/>
      <w:r w:rsidRPr="00C656A9">
        <w:rPr>
          <w:rFonts w:ascii="Arial" w:eastAsia="Times New Roman" w:hAnsi="Arial" w:cs="Arial"/>
          <w:lang w:eastAsia="sl-SI"/>
        </w:rPr>
        <w:t>. da je dobava materiala potekala brez težav in v dogovorjenih rokih, da smo dobavljali material, ki je v celoti izpolnjeval dogovorjene tehnične karakteristike ter da razpolagamo s potrebnimi atesti in certifikati, ki jih slovenska zakonodaja zahteva za tovrstni material.</w:t>
      </w:r>
    </w:p>
    <w:p w14:paraId="03D4EBC3" w14:textId="77777777" w:rsidR="00C656A9" w:rsidRPr="00C656A9" w:rsidRDefault="00C656A9" w:rsidP="00C656A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A653A32" w14:textId="77777777" w:rsidR="00C656A9" w:rsidRPr="00C656A9" w:rsidRDefault="00C656A9" w:rsidP="00C656A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pPr w:leftFromText="141" w:rightFromText="141" w:vertAnchor="text" w:horzAnchor="margin" w:tblpX="421" w:tblpY="193"/>
        <w:tblW w:w="8791" w:type="dxa"/>
        <w:tblLayout w:type="fixed"/>
        <w:tblCellMar>
          <w:left w:w="10" w:type="dxa"/>
          <w:right w:w="10" w:type="dxa"/>
        </w:tblCellMar>
        <w:tblLook w:val="00A0" w:firstRow="1" w:lastRow="0" w:firstColumn="1" w:lastColumn="0" w:noHBand="0" w:noVBand="0"/>
      </w:tblPr>
      <w:tblGrid>
        <w:gridCol w:w="2090"/>
        <w:gridCol w:w="2330"/>
        <w:gridCol w:w="4371"/>
      </w:tblGrid>
      <w:tr w:rsidR="00C656A9" w:rsidRPr="00C656A9" w14:paraId="5DF7F69E" w14:textId="77777777" w:rsidTr="00C656A9">
        <w:trPr>
          <w:trHeight w:val="677"/>
        </w:trPr>
        <w:tc>
          <w:tcPr>
            <w:tcW w:w="2090" w:type="dxa"/>
            <w:tcBorders>
              <w:top w:val="single" w:sz="4" w:space="0" w:color="C0C0C0"/>
              <w:left w:val="single" w:sz="4" w:space="0" w:color="C0C0C0"/>
              <w:bottom w:val="single" w:sz="4" w:space="0" w:color="C0C0C0"/>
            </w:tcBorders>
            <w:tcMar>
              <w:top w:w="0" w:type="dxa"/>
              <w:left w:w="108" w:type="dxa"/>
              <w:bottom w:w="0" w:type="dxa"/>
              <w:right w:w="108" w:type="dxa"/>
            </w:tcMar>
            <w:vAlign w:val="center"/>
          </w:tcPr>
          <w:p w14:paraId="308CF875" w14:textId="1D604CFE" w:rsidR="00C656A9" w:rsidRPr="00C656A9" w:rsidRDefault="00C656A9" w:rsidP="00C656A9">
            <w:pPr>
              <w:suppressAutoHyphens/>
              <w:autoSpaceDN w:val="0"/>
              <w:snapToGrid w:val="0"/>
              <w:spacing w:after="0"/>
              <w:ind w:right="6"/>
              <w:jc w:val="center"/>
              <w:textAlignment w:val="baseline"/>
              <w:rPr>
                <w:rFonts w:ascii="Arial" w:hAnsi="Arial" w:cs="Arial"/>
                <w:color w:val="auto"/>
                <w:kern w:val="3"/>
                <w:lang w:eastAsia="zh-CN"/>
              </w:rPr>
            </w:pPr>
            <w:r w:rsidRPr="00C656A9">
              <w:rPr>
                <w:rFonts w:ascii="Arial" w:hAnsi="Arial" w:cs="Arial"/>
                <w:color w:val="auto"/>
                <w:kern w:val="3"/>
                <w:lang w:eastAsia="zh-CN"/>
              </w:rPr>
              <w:t>KRAJ</w:t>
            </w:r>
          </w:p>
        </w:tc>
        <w:tc>
          <w:tcPr>
            <w:tcW w:w="233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B2465E4" w14:textId="77777777" w:rsidR="00C656A9" w:rsidRPr="00C656A9" w:rsidRDefault="00C656A9" w:rsidP="00C656A9">
            <w:pPr>
              <w:suppressAutoHyphens/>
              <w:autoSpaceDN w:val="0"/>
              <w:snapToGrid w:val="0"/>
              <w:spacing w:after="0"/>
              <w:ind w:right="6"/>
              <w:jc w:val="center"/>
              <w:textAlignment w:val="baseline"/>
              <w:rPr>
                <w:rFonts w:ascii="Arial" w:hAnsi="Arial" w:cs="Arial"/>
                <w:color w:val="auto"/>
                <w:kern w:val="3"/>
                <w:lang w:eastAsia="zh-CN"/>
              </w:rPr>
            </w:pPr>
          </w:p>
        </w:tc>
        <w:tc>
          <w:tcPr>
            <w:tcW w:w="4371"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E6596F3" w14:textId="77777777" w:rsidR="00C656A9" w:rsidRPr="00C656A9" w:rsidRDefault="00C656A9" w:rsidP="00C656A9">
            <w:pPr>
              <w:suppressAutoHyphens/>
              <w:autoSpaceDN w:val="0"/>
              <w:snapToGrid w:val="0"/>
              <w:spacing w:after="0"/>
              <w:ind w:right="6"/>
              <w:jc w:val="center"/>
              <w:textAlignment w:val="baseline"/>
              <w:rPr>
                <w:rFonts w:ascii="Arial" w:hAnsi="Arial" w:cs="Arial"/>
                <w:color w:val="auto"/>
                <w:kern w:val="3"/>
                <w:lang w:eastAsia="zh-CN"/>
              </w:rPr>
            </w:pPr>
            <w:r w:rsidRPr="00C656A9">
              <w:rPr>
                <w:rFonts w:ascii="Arial" w:hAnsi="Arial" w:cs="Arial"/>
                <w:color w:val="auto"/>
                <w:kern w:val="3"/>
                <w:lang w:eastAsia="zh-CN"/>
              </w:rPr>
              <w:t>PONUDNIK</w:t>
            </w:r>
          </w:p>
          <w:p w14:paraId="0A5CA7D2" w14:textId="77777777" w:rsidR="00C656A9" w:rsidRPr="00C656A9" w:rsidRDefault="00C656A9" w:rsidP="00C656A9">
            <w:pPr>
              <w:suppressAutoHyphens/>
              <w:autoSpaceDN w:val="0"/>
              <w:spacing w:after="0"/>
              <w:ind w:right="6"/>
              <w:jc w:val="center"/>
              <w:textAlignment w:val="baseline"/>
              <w:rPr>
                <w:rFonts w:ascii="Arial" w:hAnsi="Arial" w:cs="Arial"/>
                <w:color w:val="auto"/>
                <w:kern w:val="3"/>
                <w:lang w:eastAsia="zh-CN"/>
              </w:rPr>
            </w:pPr>
            <w:r w:rsidRPr="00C656A9">
              <w:rPr>
                <w:rFonts w:ascii="Arial" w:hAnsi="Arial" w:cs="Arial"/>
                <w:color w:val="auto"/>
                <w:kern w:val="3"/>
                <w:lang w:eastAsia="zh-CN"/>
              </w:rPr>
              <w:t>ime in priimek zakonitega zastopnika in podpis</w:t>
            </w:r>
          </w:p>
          <w:p w14:paraId="17DD3C55" w14:textId="77777777" w:rsidR="00C656A9" w:rsidRDefault="00C656A9" w:rsidP="00C656A9">
            <w:pPr>
              <w:suppressAutoHyphens/>
              <w:autoSpaceDN w:val="0"/>
              <w:spacing w:after="0"/>
              <w:ind w:right="6"/>
              <w:jc w:val="center"/>
              <w:textAlignment w:val="baseline"/>
              <w:rPr>
                <w:rFonts w:ascii="Arial" w:hAnsi="Arial" w:cs="Arial"/>
                <w:color w:val="auto"/>
                <w:kern w:val="3"/>
                <w:lang w:eastAsia="zh-CN"/>
              </w:rPr>
            </w:pPr>
          </w:p>
          <w:p w14:paraId="746190AB" w14:textId="668BAF9E" w:rsidR="00C656A9" w:rsidRPr="00C656A9" w:rsidRDefault="00C656A9" w:rsidP="00C656A9">
            <w:pPr>
              <w:suppressAutoHyphens/>
              <w:autoSpaceDN w:val="0"/>
              <w:spacing w:after="0"/>
              <w:ind w:right="6"/>
              <w:jc w:val="center"/>
              <w:textAlignment w:val="baseline"/>
              <w:rPr>
                <w:rFonts w:ascii="Arial" w:hAnsi="Arial" w:cs="Arial"/>
                <w:color w:val="auto"/>
                <w:kern w:val="3"/>
                <w:lang w:eastAsia="zh-CN"/>
              </w:rPr>
            </w:pPr>
          </w:p>
        </w:tc>
      </w:tr>
      <w:tr w:rsidR="00C656A9" w:rsidRPr="00C656A9" w14:paraId="4563E2A8" w14:textId="77777777" w:rsidTr="00C656A9">
        <w:trPr>
          <w:trHeight w:val="570"/>
        </w:trPr>
        <w:tc>
          <w:tcPr>
            <w:tcW w:w="2090" w:type="dxa"/>
            <w:tcBorders>
              <w:top w:val="single" w:sz="4" w:space="0" w:color="C0C0C0"/>
              <w:left w:val="single" w:sz="4" w:space="0" w:color="C0C0C0"/>
              <w:bottom w:val="single" w:sz="4" w:space="0" w:color="C0C0C0"/>
            </w:tcBorders>
            <w:tcMar>
              <w:top w:w="0" w:type="dxa"/>
              <w:left w:w="108" w:type="dxa"/>
              <w:bottom w:w="0" w:type="dxa"/>
              <w:right w:w="108" w:type="dxa"/>
            </w:tcMar>
            <w:vAlign w:val="center"/>
          </w:tcPr>
          <w:p w14:paraId="0CBCE70A" w14:textId="77777777" w:rsidR="00C656A9" w:rsidRPr="00C656A9" w:rsidRDefault="00C656A9" w:rsidP="00C656A9">
            <w:pPr>
              <w:suppressAutoHyphens/>
              <w:autoSpaceDN w:val="0"/>
              <w:snapToGrid w:val="0"/>
              <w:spacing w:after="0"/>
              <w:ind w:right="6"/>
              <w:jc w:val="center"/>
              <w:textAlignment w:val="baseline"/>
              <w:rPr>
                <w:rFonts w:ascii="Arial" w:hAnsi="Arial" w:cs="Arial"/>
                <w:color w:val="auto"/>
                <w:kern w:val="3"/>
                <w:lang w:eastAsia="zh-CN"/>
              </w:rPr>
            </w:pPr>
            <w:r w:rsidRPr="00C656A9">
              <w:rPr>
                <w:rFonts w:ascii="Arial" w:hAnsi="Arial" w:cs="Arial"/>
                <w:color w:val="auto"/>
                <w:kern w:val="3"/>
                <w:lang w:eastAsia="zh-CN"/>
              </w:rPr>
              <w:t>DATUM</w:t>
            </w:r>
          </w:p>
        </w:tc>
        <w:tc>
          <w:tcPr>
            <w:tcW w:w="233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5F823BA" w14:textId="77777777" w:rsidR="00C656A9" w:rsidRPr="00C656A9" w:rsidRDefault="00C656A9" w:rsidP="00C656A9">
            <w:pPr>
              <w:widowControl w:val="0"/>
              <w:autoSpaceDN w:val="0"/>
              <w:spacing w:after="0"/>
              <w:textAlignment w:val="baseline"/>
              <w:rPr>
                <w:rFonts w:ascii="Arial" w:eastAsia="SimSun" w:hAnsi="Arial" w:cs="Arial"/>
                <w:color w:val="auto"/>
                <w:kern w:val="3"/>
                <w:lang w:eastAsia="zh-CN"/>
              </w:rPr>
            </w:pPr>
          </w:p>
        </w:tc>
        <w:tc>
          <w:tcPr>
            <w:tcW w:w="4371"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B7F8025" w14:textId="77777777" w:rsidR="00C656A9" w:rsidRPr="00C656A9" w:rsidRDefault="00C656A9" w:rsidP="00C656A9">
            <w:pPr>
              <w:widowControl w:val="0"/>
              <w:autoSpaceDN w:val="0"/>
              <w:spacing w:after="0"/>
              <w:textAlignment w:val="baseline"/>
              <w:rPr>
                <w:rFonts w:ascii="Arial" w:eastAsia="SimSun" w:hAnsi="Arial" w:cs="Arial"/>
                <w:color w:val="auto"/>
                <w:kern w:val="3"/>
                <w:lang w:eastAsia="zh-CN"/>
              </w:rPr>
            </w:pPr>
          </w:p>
        </w:tc>
      </w:tr>
    </w:tbl>
    <w:p w14:paraId="23FB315B" w14:textId="77777777" w:rsidR="00C656A9" w:rsidRPr="00C656A9" w:rsidRDefault="00C656A9" w:rsidP="00C656A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A8A029E" w14:textId="5B933F70" w:rsidR="003B048D" w:rsidRDefault="003B048D" w:rsidP="00350D61">
      <w:pPr>
        <w:rPr>
          <w:lang w:eastAsia="zh-CN"/>
        </w:rPr>
      </w:pPr>
    </w:p>
    <w:p w14:paraId="3AF595F0" w14:textId="7A85E164" w:rsidR="003B048D" w:rsidRDefault="003B048D" w:rsidP="00350D61">
      <w:pPr>
        <w:rPr>
          <w:lang w:eastAsia="zh-CN"/>
        </w:rPr>
      </w:pPr>
    </w:p>
    <w:p w14:paraId="7D24A4EC" w14:textId="01D7EBA6" w:rsidR="003B048D" w:rsidRDefault="003B048D" w:rsidP="00350D61">
      <w:pPr>
        <w:rPr>
          <w:lang w:eastAsia="zh-CN"/>
        </w:rPr>
      </w:pPr>
    </w:p>
    <w:p w14:paraId="5377E0CC" w14:textId="38F7D35F" w:rsidR="003B048D" w:rsidRDefault="003B048D" w:rsidP="00350D61">
      <w:pPr>
        <w:rPr>
          <w:lang w:eastAsia="zh-CN"/>
        </w:rPr>
      </w:pPr>
    </w:p>
    <w:p w14:paraId="1674A527" w14:textId="13F08124" w:rsidR="003B048D" w:rsidRDefault="003B048D" w:rsidP="00350D61">
      <w:pPr>
        <w:rPr>
          <w:lang w:eastAsia="zh-CN"/>
        </w:rPr>
      </w:pPr>
    </w:p>
    <w:p w14:paraId="0C970FDB" w14:textId="1A480CDE" w:rsidR="003B048D" w:rsidRDefault="003B048D" w:rsidP="00350D61">
      <w:pPr>
        <w:rPr>
          <w:lang w:eastAsia="zh-CN"/>
        </w:rPr>
      </w:pPr>
    </w:p>
    <w:p w14:paraId="59225EFD" w14:textId="16A2EE8C" w:rsidR="003B048D" w:rsidRDefault="003B048D" w:rsidP="00350D61">
      <w:pPr>
        <w:rPr>
          <w:lang w:eastAsia="zh-CN"/>
        </w:rPr>
      </w:pPr>
    </w:p>
    <w:p w14:paraId="03A63426" w14:textId="1A2B4DA1" w:rsidR="003B048D" w:rsidRDefault="003B048D" w:rsidP="00350D61">
      <w:pPr>
        <w:rPr>
          <w:lang w:eastAsia="zh-CN"/>
        </w:rPr>
      </w:pPr>
    </w:p>
    <w:p w14:paraId="0A4DD955" w14:textId="67973C10" w:rsidR="003B048D" w:rsidRDefault="003B048D" w:rsidP="00350D61">
      <w:pPr>
        <w:rPr>
          <w:lang w:eastAsia="zh-CN"/>
        </w:rPr>
      </w:pPr>
    </w:p>
    <w:p w14:paraId="08A795DB" w14:textId="603C028C" w:rsidR="003B048D" w:rsidRDefault="003B048D" w:rsidP="00350D61">
      <w:pPr>
        <w:rPr>
          <w:lang w:eastAsia="zh-CN"/>
        </w:rPr>
      </w:pPr>
    </w:p>
    <w:p w14:paraId="793A9896" w14:textId="77777777" w:rsidR="004F62D4" w:rsidRDefault="004F62D4" w:rsidP="00350D61">
      <w:pPr>
        <w:rPr>
          <w:lang w:eastAsia="zh-CN"/>
        </w:rPr>
      </w:pPr>
    </w:p>
    <w:p w14:paraId="34B00DA6" w14:textId="0A8312EA" w:rsidR="00BF3D68" w:rsidRPr="00456167" w:rsidRDefault="002E778A" w:rsidP="002E778A">
      <w:pPr>
        <w:pStyle w:val="Slog3"/>
        <w:rPr>
          <w:rStyle w:val="Neenpoudarek"/>
          <w:rFonts w:ascii="Arial" w:hAnsi="Arial" w:cs="Arial"/>
          <w:i/>
          <w:iCs/>
          <w:color w:val="auto"/>
          <w:sz w:val="22"/>
          <w:szCs w:val="22"/>
        </w:rPr>
      </w:pPr>
      <w:bookmarkStart w:id="40" w:name="_Toc237865427"/>
      <w:r w:rsidRPr="00456167">
        <w:rPr>
          <w:rStyle w:val="Neenpoudarek"/>
          <w:rFonts w:ascii="Arial" w:hAnsi="Arial" w:cs="Arial"/>
          <w:i/>
          <w:iCs/>
          <w:sz w:val="22"/>
          <w:szCs w:val="22"/>
        </w:rPr>
        <w:lastRenderedPageBreak/>
        <w:t>PRILOGA</w:t>
      </w:r>
      <w:r w:rsidR="00DA0292" w:rsidRPr="00456167">
        <w:rPr>
          <w:rStyle w:val="Neenpoudarek"/>
          <w:rFonts w:ascii="Arial" w:hAnsi="Arial" w:cs="Arial"/>
          <w:i/>
          <w:iCs/>
          <w:sz w:val="22"/>
          <w:szCs w:val="22"/>
        </w:rPr>
        <w:t xml:space="preserve"> št. </w:t>
      </w:r>
      <w:r w:rsidR="00377727">
        <w:rPr>
          <w:rStyle w:val="Neenpoudarek"/>
          <w:rFonts w:ascii="Arial" w:hAnsi="Arial" w:cs="Arial"/>
          <w:i/>
          <w:iCs/>
          <w:sz w:val="22"/>
          <w:szCs w:val="22"/>
        </w:rPr>
        <w:t>7</w:t>
      </w:r>
      <w:bookmarkStart w:id="41" w:name="_Hlk514669835"/>
      <w:bookmarkStart w:id="42" w:name="_Toc454184240"/>
      <w:bookmarkEnd w:id="40"/>
    </w:p>
    <w:p w14:paraId="61086FD8" w14:textId="72C9225C" w:rsidR="00BF3D68" w:rsidRPr="00456167" w:rsidRDefault="00BF3D68" w:rsidP="00456167">
      <w:pPr>
        <w:pStyle w:val="Intenzivencitat"/>
      </w:pPr>
      <w:bookmarkStart w:id="43" w:name="_Toc454902733"/>
      <w:bookmarkStart w:id="44" w:name="_Toc237865428"/>
      <w:r w:rsidRPr="00456167">
        <w:t>IZJAVA PONUDNIKA O PREDLOŽITVI FINANČEGA ZAVAROVANJA ZA DOBRO IZVEDBO</w:t>
      </w:r>
      <w:bookmarkEnd w:id="43"/>
      <w:r w:rsidR="00E02713" w:rsidRPr="00E02713">
        <w:t xml:space="preserve"> </w:t>
      </w:r>
      <w:r w:rsidR="00E02713">
        <w:t xml:space="preserve">- </w:t>
      </w:r>
      <w:r w:rsidR="00E02713" w:rsidRPr="00456167">
        <w:t>BANČN</w:t>
      </w:r>
      <w:r w:rsidR="00E02713">
        <w:t>A</w:t>
      </w:r>
      <w:r w:rsidR="00E02713" w:rsidRPr="00456167">
        <w:t xml:space="preserve"> GARANCIJ</w:t>
      </w:r>
      <w:r w:rsidR="00E02713">
        <w:t>A</w:t>
      </w:r>
      <w:r w:rsidR="00E02713" w:rsidRPr="00456167">
        <w:t xml:space="preserve"> </w:t>
      </w:r>
      <w:r w:rsidR="00B53036">
        <w:t xml:space="preserve">BANKE/ZAVAROVALNICE </w:t>
      </w:r>
      <w:r w:rsidR="00E02713">
        <w:t>OZIROMA KAVCIJSKO ZAVAROVANJE</w:t>
      </w:r>
      <w:bookmarkEnd w:id="44"/>
    </w:p>
    <w:p w14:paraId="20E052DE" w14:textId="047B75ED" w:rsidR="00811949" w:rsidRPr="00456167" w:rsidRDefault="00811949" w:rsidP="00456167">
      <w:pPr>
        <w:spacing w:after="0"/>
        <w:jc w:val="both"/>
        <w:rPr>
          <w:rFonts w:ascii="Arial" w:hAnsi="Arial" w:cs="Arial"/>
        </w:rPr>
      </w:pPr>
      <w:r w:rsidRPr="00456167">
        <w:rPr>
          <w:rFonts w:ascii="Arial" w:hAnsi="Arial" w:cs="Arial"/>
        </w:rPr>
        <w:t>V zvezi z javnim naročilom »</w:t>
      </w:r>
      <w:sdt>
        <w:sdtPr>
          <w:rPr>
            <w:rFonts w:ascii="Arial" w:hAnsi="Arial" w:cs="Arial"/>
          </w:rPr>
          <w:alias w:val="Naslov"/>
          <w:tag w:val=""/>
          <w:id w:val="-64501260"/>
          <w:placeholder>
            <w:docPart w:val="5293105CB177403BB4F3545964B10D46"/>
          </w:placeholder>
          <w:dataBinding w:prefixMappings="xmlns:ns0='http://purl.org/dc/elements/1.1/' xmlns:ns1='http://schemas.openxmlformats.org/package/2006/metadata/core-properties' " w:xpath="/ns1:coreProperties[1]/ns0:title[1]" w:storeItemID="{6C3C8BC8-F283-45AE-878A-BAB7291924A1}"/>
          <w:text/>
        </w:sdtPr>
        <w:sdtEndPr/>
        <w:sdtContent>
          <w:r w:rsidR="00D0608E">
            <w:rPr>
              <w:rFonts w:ascii="Arial" w:hAnsi="Arial" w:cs="Arial"/>
            </w:rPr>
            <w:t>Dobava posipnega materiala za zimsko sezono 2026/2027</w:t>
          </w:r>
        </w:sdtContent>
      </w:sdt>
      <w:r w:rsidRPr="00456167">
        <w:rPr>
          <w:rFonts w:ascii="Arial" w:hAnsi="Arial" w:cs="Arial"/>
        </w:rPr>
        <w:t xml:space="preserve">«, </w:t>
      </w:r>
      <w:r w:rsidRPr="00456167">
        <w:rPr>
          <w:rFonts w:ascii="Arial" w:hAnsi="Arial" w:cs="Arial"/>
          <w:color w:val="auto"/>
          <w:kern w:val="3"/>
          <w:lang w:eastAsia="zh-CN"/>
        </w:rPr>
        <w:t>objavljen</w:t>
      </w:r>
      <w:r w:rsidR="009D4F28">
        <w:rPr>
          <w:rFonts w:ascii="Arial" w:hAnsi="Arial" w:cs="Arial"/>
          <w:color w:val="auto"/>
          <w:kern w:val="3"/>
          <w:lang w:eastAsia="zh-CN"/>
        </w:rPr>
        <w:t>im</w:t>
      </w:r>
      <w:r w:rsidRPr="00456167">
        <w:rPr>
          <w:rFonts w:ascii="Arial" w:hAnsi="Arial" w:cs="Arial"/>
          <w:color w:val="auto"/>
          <w:kern w:val="3"/>
          <w:lang w:eastAsia="zh-CN"/>
        </w:rPr>
        <w:t xml:space="preserve"> na portalu javnih naročil,</w:t>
      </w:r>
    </w:p>
    <w:p w14:paraId="6FFA12BC" w14:textId="77777777" w:rsidR="00BF3D68" w:rsidRPr="00456167" w:rsidRDefault="00BF3D68" w:rsidP="00456167">
      <w:pPr>
        <w:pStyle w:val="Standard"/>
        <w:autoSpaceDE w:val="0"/>
        <w:rPr>
          <w:rFonts w:ascii="Arial" w:hAnsi="Arial" w:cs="Arial"/>
        </w:rPr>
      </w:pPr>
    </w:p>
    <w:p w14:paraId="67AD9A66" w14:textId="08BA9608" w:rsidR="00BF3D68" w:rsidRPr="00456167" w:rsidRDefault="00BF3D68" w:rsidP="00456167">
      <w:pPr>
        <w:pStyle w:val="Standard"/>
        <w:autoSpaceDE w:val="0"/>
        <w:rPr>
          <w:rFonts w:ascii="Arial" w:hAnsi="Arial" w:cs="Arial"/>
        </w:rPr>
      </w:pPr>
      <w:r w:rsidRPr="00456167">
        <w:rPr>
          <w:rFonts w:ascii="Arial" w:hAnsi="Arial" w:cs="Arial"/>
        </w:rPr>
        <w:t xml:space="preserve">se zavezujemo, da bomo </w:t>
      </w:r>
      <w:r w:rsidRPr="007206CE">
        <w:rPr>
          <w:rFonts w:ascii="Arial" w:hAnsi="Arial" w:cs="Arial"/>
        </w:rPr>
        <w:t xml:space="preserve">v </w:t>
      </w:r>
      <w:r w:rsidR="007206CE" w:rsidRPr="007206CE">
        <w:rPr>
          <w:rFonts w:ascii="Arial" w:hAnsi="Arial" w:cs="Arial"/>
        </w:rPr>
        <w:t xml:space="preserve">petindvajsetih </w:t>
      </w:r>
      <w:r w:rsidRPr="007206CE">
        <w:rPr>
          <w:rFonts w:ascii="Arial" w:hAnsi="Arial" w:cs="Arial"/>
        </w:rPr>
        <w:t>(</w:t>
      </w:r>
      <w:r w:rsidR="007206CE" w:rsidRPr="007206CE">
        <w:rPr>
          <w:rFonts w:ascii="Arial" w:hAnsi="Arial" w:cs="Arial"/>
        </w:rPr>
        <w:t>25</w:t>
      </w:r>
      <w:r w:rsidRPr="007206CE">
        <w:rPr>
          <w:rFonts w:ascii="Arial" w:hAnsi="Arial" w:cs="Arial"/>
        </w:rPr>
        <w:t>)</w:t>
      </w:r>
      <w:r w:rsidRPr="00456167">
        <w:rPr>
          <w:rFonts w:ascii="Arial" w:hAnsi="Arial" w:cs="Arial"/>
        </w:rPr>
        <w:t xml:space="preserve"> </w:t>
      </w:r>
      <w:r w:rsidR="00FE454C" w:rsidRPr="00FE454C">
        <w:rPr>
          <w:rFonts w:ascii="Arial" w:hAnsi="Arial" w:cs="Arial"/>
        </w:rPr>
        <w:t xml:space="preserve">koledarskih </w:t>
      </w:r>
      <w:r w:rsidRPr="00456167">
        <w:rPr>
          <w:rFonts w:ascii="Arial" w:hAnsi="Arial" w:cs="Arial"/>
        </w:rPr>
        <w:t xml:space="preserve">dneh po podpisu </w:t>
      </w:r>
      <w:r w:rsidR="0083575F" w:rsidRPr="00456167">
        <w:rPr>
          <w:rFonts w:ascii="Arial" w:hAnsi="Arial" w:cs="Arial"/>
        </w:rPr>
        <w:t>okvirnega sporazuma za izvedbo</w:t>
      </w:r>
      <w:r w:rsidRPr="00456167">
        <w:rPr>
          <w:rFonts w:ascii="Arial" w:hAnsi="Arial" w:cs="Arial"/>
        </w:rPr>
        <w:t xml:space="preserve"> javnega naročila »</w:t>
      </w:r>
      <w:sdt>
        <w:sdtPr>
          <w:rPr>
            <w:rFonts w:ascii="Arial" w:hAnsi="Arial" w:cs="Arial"/>
          </w:rPr>
          <w:alias w:val="Naslov"/>
          <w:tag w:val=""/>
          <w:id w:val="579403551"/>
          <w:placeholder>
            <w:docPart w:val="A380CD6D25334FAAAF100BAE7E557D51"/>
          </w:placeholder>
          <w:dataBinding w:prefixMappings="xmlns:ns0='http://purl.org/dc/elements/1.1/' xmlns:ns1='http://schemas.openxmlformats.org/package/2006/metadata/core-properties' " w:xpath="/ns1:coreProperties[1]/ns0:title[1]" w:storeItemID="{6C3C8BC8-F283-45AE-878A-BAB7291924A1}"/>
          <w:text/>
        </w:sdtPr>
        <w:sdtEndPr/>
        <w:sdtContent>
          <w:r w:rsidR="00D0608E">
            <w:rPr>
              <w:rFonts w:ascii="Arial" w:hAnsi="Arial" w:cs="Arial"/>
            </w:rPr>
            <w:t>Dobava posipnega materiala za zimsko sezono 2026/2027</w:t>
          </w:r>
        </w:sdtContent>
      </w:sdt>
      <w:r w:rsidRPr="00456167">
        <w:rPr>
          <w:rFonts w:ascii="Arial" w:hAnsi="Arial" w:cs="Arial"/>
        </w:rPr>
        <w:t xml:space="preserve">« naročniku </w:t>
      </w:r>
      <w:r w:rsidRPr="002C0B1A">
        <w:rPr>
          <w:rFonts w:ascii="Arial" w:hAnsi="Arial" w:cs="Arial"/>
        </w:rPr>
        <w:t>predložil</w:t>
      </w:r>
      <w:r w:rsidR="00246965" w:rsidRPr="002C0B1A">
        <w:rPr>
          <w:rFonts w:ascii="Arial" w:hAnsi="Arial" w:cs="Arial"/>
        </w:rPr>
        <w:t>i</w:t>
      </w:r>
      <w:r w:rsidRPr="002C0B1A">
        <w:rPr>
          <w:rFonts w:ascii="Arial" w:hAnsi="Arial" w:cs="Arial"/>
        </w:rPr>
        <w:t xml:space="preserve"> originalno </w:t>
      </w:r>
      <w:bookmarkStart w:id="45" w:name="_Hlk514927014"/>
      <w:r w:rsidRPr="002C0B1A">
        <w:rPr>
          <w:rFonts w:ascii="Arial" w:hAnsi="Arial" w:cs="Arial"/>
        </w:rPr>
        <w:t xml:space="preserve">bančno garancijo </w:t>
      </w:r>
      <w:r w:rsidR="002C0B1A" w:rsidRPr="002C0B1A">
        <w:rPr>
          <w:rFonts w:ascii="Arial" w:hAnsi="Arial" w:cs="Arial"/>
        </w:rPr>
        <w:t xml:space="preserve">banke/zavarovalnice </w:t>
      </w:r>
      <w:r w:rsidR="00E02713" w:rsidRPr="002C0B1A">
        <w:rPr>
          <w:rFonts w:ascii="Arial" w:hAnsi="Arial" w:cs="Arial"/>
        </w:rPr>
        <w:t xml:space="preserve">oziroma kavcijsko zavarovanje </w:t>
      </w:r>
      <w:bookmarkEnd w:id="45"/>
      <w:r w:rsidR="00E02713" w:rsidRPr="002C0B1A">
        <w:rPr>
          <w:rFonts w:ascii="Arial" w:hAnsi="Arial" w:cs="Arial"/>
        </w:rPr>
        <w:t xml:space="preserve">zavarovalnice </w:t>
      </w:r>
      <w:r w:rsidRPr="002C0B1A">
        <w:rPr>
          <w:rFonts w:ascii="Arial" w:hAnsi="Arial" w:cs="Arial"/>
        </w:rPr>
        <w:t>v skladu s spodnjim vzorcem.</w:t>
      </w:r>
    </w:p>
    <w:p w14:paraId="0A092EAC" w14:textId="77777777" w:rsidR="00BF3D68" w:rsidRPr="00456167" w:rsidRDefault="00BF3D68" w:rsidP="00456167">
      <w:pPr>
        <w:pStyle w:val="Standard"/>
        <w:autoSpaceDE w:val="0"/>
        <w:rPr>
          <w:rFonts w:ascii="Arial" w:hAnsi="Arial" w:cs="Arial"/>
        </w:rPr>
      </w:pPr>
      <w:bookmarkStart w:id="46" w:name="_Hlk514929109"/>
      <w:bookmarkEnd w:id="41"/>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BF3D68" w:rsidRPr="00456167" w14:paraId="752C60D2" w14:textId="77777777" w:rsidTr="00BF3D68">
        <w:tc>
          <w:tcPr>
            <w:tcW w:w="4643" w:type="dxa"/>
            <w:tcMar>
              <w:top w:w="0" w:type="dxa"/>
              <w:left w:w="108" w:type="dxa"/>
              <w:bottom w:w="0" w:type="dxa"/>
              <w:right w:w="108" w:type="dxa"/>
            </w:tcMar>
          </w:tcPr>
          <w:p w14:paraId="1D503A61" w14:textId="77777777" w:rsidR="00BF3D68" w:rsidRPr="00456167" w:rsidRDefault="00BF3D68" w:rsidP="00456167">
            <w:pPr>
              <w:pStyle w:val="Standard"/>
              <w:snapToGrid w:val="0"/>
              <w:rPr>
                <w:rFonts w:ascii="Arial" w:hAnsi="Arial" w:cs="Arial"/>
              </w:rPr>
            </w:pPr>
            <w:r w:rsidRPr="00456167">
              <w:rPr>
                <w:rFonts w:ascii="Arial" w:hAnsi="Arial" w:cs="Arial"/>
              </w:rPr>
              <w:t>Kraj in datum:</w:t>
            </w:r>
          </w:p>
        </w:tc>
        <w:tc>
          <w:tcPr>
            <w:tcW w:w="4643" w:type="dxa"/>
            <w:tcMar>
              <w:top w:w="0" w:type="dxa"/>
              <w:left w:w="108" w:type="dxa"/>
              <w:bottom w:w="0" w:type="dxa"/>
              <w:right w:w="108" w:type="dxa"/>
            </w:tcMar>
          </w:tcPr>
          <w:p w14:paraId="29DC5010" w14:textId="77777777" w:rsidR="00BF3D68" w:rsidRPr="00456167" w:rsidRDefault="00BF3D68" w:rsidP="00456167">
            <w:pPr>
              <w:pStyle w:val="Standard"/>
              <w:snapToGrid w:val="0"/>
              <w:rPr>
                <w:rFonts w:ascii="Arial" w:hAnsi="Arial" w:cs="Arial"/>
              </w:rPr>
            </w:pPr>
            <w:r w:rsidRPr="00456167">
              <w:rPr>
                <w:rFonts w:ascii="Arial" w:hAnsi="Arial" w:cs="Arial"/>
              </w:rPr>
              <w:t>Ponudnik:</w:t>
            </w:r>
          </w:p>
          <w:p w14:paraId="03F851D4" w14:textId="77777777" w:rsidR="00BF3D68" w:rsidRPr="00456167" w:rsidRDefault="00BF3D68" w:rsidP="00456167">
            <w:pPr>
              <w:pStyle w:val="Standard"/>
              <w:rPr>
                <w:rFonts w:ascii="Arial" w:hAnsi="Arial" w:cs="Arial"/>
              </w:rPr>
            </w:pPr>
          </w:p>
          <w:p w14:paraId="6867E796" w14:textId="2886641D" w:rsidR="00BF3D68" w:rsidRPr="00456167" w:rsidRDefault="002C0B1A" w:rsidP="00456167">
            <w:pPr>
              <w:pStyle w:val="Standard"/>
              <w:rPr>
                <w:rFonts w:ascii="Arial" w:hAnsi="Arial" w:cs="Arial"/>
              </w:rPr>
            </w:pPr>
            <w:r w:rsidRPr="002C0B1A">
              <w:rPr>
                <w:rFonts w:ascii="Arial" w:hAnsi="Arial" w:cs="Arial"/>
              </w:rPr>
              <w:t>P</w:t>
            </w:r>
            <w:r w:rsidR="00BF3D68" w:rsidRPr="002C0B1A">
              <w:rPr>
                <w:rFonts w:ascii="Arial" w:hAnsi="Arial" w:cs="Arial"/>
              </w:rPr>
              <w:t>odpis</w:t>
            </w:r>
            <w:r>
              <w:rPr>
                <w:rFonts w:ascii="Arial" w:hAnsi="Arial" w:cs="Arial"/>
              </w:rPr>
              <w:t xml:space="preserve"> zakonitega zastopnika</w:t>
            </w:r>
            <w:r w:rsidR="00BF3D68" w:rsidRPr="00456167">
              <w:rPr>
                <w:rFonts w:ascii="Arial" w:hAnsi="Arial" w:cs="Arial"/>
              </w:rPr>
              <w:t>:</w:t>
            </w:r>
          </w:p>
        </w:tc>
      </w:tr>
    </w:tbl>
    <w:p w14:paraId="428B57BE" w14:textId="77777777" w:rsidR="00BF3D68" w:rsidRPr="00456167" w:rsidRDefault="00BF3D68" w:rsidP="00456167">
      <w:pPr>
        <w:pStyle w:val="Standard"/>
        <w:rPr>
          <w:rFonts w:ascii="Arial" w:hAnsi="Arial" w:cs="Arial"/>
        </w:rPr>
      </w:pPr>
    </w:p>
    <w:bookmarkEnd w:id="46"/>
    <w:p w14:paraId="76B1ECCF" w14:textId="77777777" w:rsidR="00BF3D68" w:rsidRPr="00456167" w:rsidRDefault="00BF3D68" w:rsidP="00456167">
      <w:pPr>
        <w:pStyle w:val="Standard"/>
        <w:rPr>
          <w:rFonts w:ascii="Arial" w:hAnsi="Arial" w:cs="Arial"/>
        </w:rPr>
      </w:pPr>
    </w:p>
    <w:p w14:paraId="22D6CAC5" w14:textId="66F10175"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rPr>
          <w:rFonts w:ascii="Arial" w:hAnsi="Arial" w:cs="Arial"/>
        </w:rPr>
      </w:pPr>
      <w:r w:rsidRPr="00456167">
        <w:rPr>
          <w:rFonts w:ascii="Arial" w:hAnsi="Arial" w:cs="Arial"/>
          <w:b/>
          <w:bCs/>
        </w:rPr>
        <w:t>GARANCIJA</w:t>
      </w:r>
      <w:r w:rsidR="00CE075A">
        <w:rPr>
          <w:rFonts w:ascii="Arial" w:hAnsi="Arial" w:cs="Arial"/>
          <w:b/>
          <w:bCs/>
        </w:rPr>
        <w:t>/KAVCIJ</w:t>
      </w:r>
      <w:r w:rsidR="004A4AC8">
        <w:rPr>
          <w:rFonts w:ascii="Arial" w:hAnsi="Arial" w:cs="Arial"/>
          <w:b/>
          <w:bCs/>
        </w:rPr>
        <w:t>S</w:t>
      </w:r>
      <w:r w:rsidR="00CE075A">
        <w:rPr>
          <w:rFonts w:ascii="Arial" w:hAnsi="Arial" w:cs="Arial"/>
          <w:b/>
          <w:bCs/>
        </w:rPr>
        <w:t>KO</w:t>
      </w:r>
      <w:r w:rsidR="004A4AC8">
        <w:rPr>
          <w:rFonts w:ascii="Arial" w:hAnsi="Arial" w:cs="Arial"/>
          <w:b/>
          <w:bCs/>
        </w:rPr>
        <w:t xml:space="preserve"> ZAVAROVANJE</w:t>
      </w:r>
      <w:r w:rsidR="00CE075A">
        <w:rPr>
          <w:rFonts w:ascii="Arial" w:hAnsi="Arial" w:cs="Arial"/>
          <w:b/>
          <w:bCs/>
        </w:rPr>
        <w:t xml:space="preserve"> </w:t>
      </w:r>
      <w:r w:rsidRPr="00456167">
        <w:rPr>
          <w:rFonts w:ascii="Arial" w:hAnsi="Arial" w:cs="Arial"/>
          <w:b/>
          <w:bCs/>
        </w:rPr>
        <w:t xml:space="preserve">ZA DOBRO IZVEDBO DEL  </w:t>
      </w:r>
      <w:r w:rsidRPr="00456167">
        <w:rPr>
          <w:rFonts w:ascii="Arial" w:hAnsi="Arial" w:cs="Arial"/>
        </w:rPr>
        <w:t>št.____________</w:t>
      </w:r>
    </w:p>
    <w:p w14:paraId="252DADED" w14:textId="3F007DE8"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Naziv banke</w:t>
      </w:r>
      <w:r w:rsidR="00E02713">
        <w:rPr>
          <w:rFonts w:ascii="Arial" w:hAnsi="Arial" w:cs="Arial"/>
        </w:rPr>
        <w:t>/zavarovalnice</w:t>
      </w:r>
      <w:r w:rsidRPr="00456167">
        <w:rPr>
          <w:rFonts w:ascii="Arial" w:hAnsi="Arial" w:cs="Arial"/>
        </w:rPr>
        <w:t xml:space="preserve"> (izdajatelja garancije):</w:t>
      </w:r>
    </w:p>
    <w:p w14:paraId="64762613"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239FA3F6"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Kraj in datum:</w:t>
      </w:r>
    </w:p>
    <w:p w14:paraId="3E61CDEA"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2607D322" w14:textId="058C8002" w:rsidR="00E02713" w:rsidRPr="00E02713" w:rsidRDefault="00BF3D68" w:rsidP="00E02713">
      <w:pPr>
        <w:pStyle w:val="Standard"/>
        <w:pBdr>
          <w:top w:val="single" w:sz="4" w:space="1" w:color="000000"/>
          <w:left w:val="single" w:sz="4" w:space="4" w:color="000000"/>
          <w:bottom w:val="single" w:sz="4" w:space="1" w:color="000000"/>
          <w:right w:val="single" w:sz="4" w:space="4" w:color="000000"/>
        </w:pBdr>
        <w:rPr>
          <w:rFonts w:ascii="Arial" w:hAnsi="Arial" w:cs="Arial"/>
        </w:rPr>
      </w:pPr>
      <w:r w:rsidRPr="00E02713">
        <w:rPr>
          <w:rFonts w:ascii="Arial" w:hAnsi="Arial" w:cs="Arial"/>
        </w:rPr>
        <w:t>Upravičenec:</w:t>
      </w:r>
      <w:r w:rsidR="00E02713" w:rsidRPr="00E02713">
        <w:rPr>
          <w:rFonts w:ascii="Arial" w:eastAsia="Times New Roman" w:hAnsi="Arial" w:cs="Arial"/>
          <w:lang w:eastAsia="sl-SI"/>
        </w:rPr>
        <w:t xml:space="preserve"> </w:t>
      </w:r>
      <w:r w:rsidR="00E02713" w:rsidRPr="00E02713">
        <w:rPr>
          <w:rFonts w:ascii="Arial" w:hAnsi="Arial" w:cs="Arial"/>
        </w:rPr>
        <w:t xml:space="preserve">Javno podjetje Komunalno podjetje </w:t>
      </w:r>
      <w:r w:rsidR="00B03B90">
        <w:rPr>
          <w:rFonts w:ascii="Arial" w:hAnsi="Arial" w:cs="Arial"/>
        </w:rPr>
        <w:t>Vrhnika</w:t>
      </w:r>
      <w:r w:rsidR="00E02713" w:rsidRPr="00E02713">
        <w:rPr>
          <w:rFonts w:ascii="Arial" w:hAnsi="Arial" w:cs="Arial"/>
        </w:rPr>
        <w:t xml:space="preserve">, d.o.o., Pot na </w:t>
      </w:r>
      <w:proofErr w:type="spellStart"/>
      <w:r w:rsidR="00E02713" w:rsidRPr="00E02713">
        <w:rPr>
          <w:rFonts w:ascii="Arial" w:hAnsi="Arial" w:cs="Arial"/>
        </w:rPr>
        <w:t>Tojnice</w:t>
      </w:r>
      <w:proofErr w:type="spellEnd"/>
      <w:r w:rsidR="00E02713" w:rsidRPr="00E02713">
        <w:rPr>
          <w:rFonts w:ascii="Arial" w:hAnsi="Arial" w:cs="Arial"/>
        </w:rPr>
        <w:t xml:space="preserve"> 40, 1360 </w:t>
      </w:r>
      <w:r w:rsidR="00B03B90">
        <w:rPr>
          <w:rFonts w:ascii="Arial" w:hAnsi="Arial" w:cs="Arial"/>
        </w:rPr>
        <w:t>Vrhnika</w:t>
      </w:r>
    </w:p>
    <w:p w14:paraId="492550AA"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37946E9D"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5464433E" w14:textId="0A6D7687"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Garancija št.</w:t>
      </w:r>
      <w:r w:rsidR="00E02713" w:rsidRPr="002C0B1A">
        <w:rPr>
          <w:rFonts w:ascii="Arial" w:hAnsi="Arial" w:cs="Arial"/>
        </w:rPr>
        <w:t xml:space="preserve">/št. kavcijskega zavarovanja </w:t>
      </w:r>
      <w:r w:rsidRPr="002C0B1A">
        <w:rPr>
          <w:rFonts w:ascii="Arial" w:hAnsi="Arial" w:cs="Arial"/>
        </w:rPr>
        <w:t>...................</w:t>
      </w:r>
    </w:p>
    <w:p w14:paraId="257482EF" w14:textId="77777777"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01CFC366" w14:textId="28752AB7"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 xml:space="preserve">V skladu </w:t>
      </w:r>
      <w:r w:rsidR="00D628CC" w:rsidRPr="002C0B1A">
        <w:rPr>
          <w:rFonts w:ascii="Arial" w:hAnsi="Arial" w:cs="Arial"/>
        </w:rPr>
        <w:t>z</w:t>
      </w:r>
      <w:r w:rsidR="00B544C2" w:rsidRPr="002C0B1A">
        <w:rPr>
          <w:rFonts w:ascii="Arial" w:hAnsi="Arial" w:cs="Arial"/>
        </w:rPr>
        <w:t xml:space="preserve"> okvirnim sporazumom</w:t>
      </w:r>
      <w:r w:rsidRPr="002C0B1A">
        <w:rPr>
          <w:rFonts w:ascii="Arial" w:hAnsi="Arial" w:cs="Arial"/>
        </w:rPr>
        <w:t xml:space="preserve"> za izvedbo javnega naročila »</w:t>
      </w:r>
      <w:sdt>
        <w:sdtPr>
          <w:rPr>
            <w:rFonts w:ascii="Arial" w:hAnsi="Arial" w:cs="Arial"/>
          </w:rPr>
          <w:alias w:val="Naslov"/>
          <w:tag w:val=""/>
          <w:id w:val="1743830493"/>
          <w:placeholder>
            <w:docPart w:val="B582A8AD8C0F4CA2B0E422EDF3A52762"/>
          </w:placeholder>
          <w:dataBinding w:prefixMappings="xmlns:ns0='http://purl.org/dc/elements/1.1/' xmlns:ns1='http://schemas.openxmlformats.org/package/2006/metadata/core-properties' " w:xpath="/ns1:coreProperties[1]/ns0:title[1]" w:storeItemID="{6C3C8BC8-F283-45AE-878A-BAB7291924A1}"/>
          <w:text/>
        </w:sdtPr>
        <w:sdtEndPr/>
        <w:sdtContent>
          <w:r w:rsidR="00D0608E">
            <w:rPr>
              <w:rFonts w:ascii="Arial" w:hAnsi="Arial" w:cs="Arial"/>
            </w:rPr>
            <w:t>Dobava posipnega materiala za zimsko sezono 2026/2027</w:t>
          </w:r>
        </w:sdtContent>
      </w:sdt>
      <w:r w:rsidR="003241D2" w:rsidRPr="002C0B1A">
        <w:rPr>
          <w:rFonts w:ascii="Arial" w:hAnsi="Arial" w:cs="Arial"/>
        </w:rPr>
        <w:t>«, sklenjenim</w:t>
      </w:r>
      <w:r w:rsidRPr="002C0B1A">
        <w:rPr>
          <w:rFonts w:ascii="Arial" w:hAnsi="Arial" w:cs="Arial"/>
        </w:rPr>
        <w:t xml:space="preserve"> med naročnikom (upravičencem iz te garancije</w:t>
      </w:r>
      <w:r w:rsidR="004B4B88" w:rsidRPr="002C0B1A">
        <w:rPr>
          <w:rFonts w:ascii="Arial" w:hAnsi="Arial" w:cs="Arial"/>
        </w:rPr>
        <w:t>/zavarovanja</w:t>
      </w:r>
      <w:r w:rsidRPr="002C0B1A">
        <w:rPr>
          <w:rFonts w:ascii="Arial" w:hAnsi="Arial" w:cs="Arial"/>
        </w:rPr>
        <w:t xml:space="preserve">) </w:t>
      </w:r>
      <w:r w:rsidR="001C4D68" w:rsidRPr="002C0B1A">
        <w:rPr>
          <w:rFonts w:ascii="Arial" w:hAnsi="Arial" w:cs="Arial"/>
        </w:rPr>
        <w:t xml:space="preserve">Javno podjetje </w:t>
      </w:r>
      <w:r w:rsidR="00B03B90" w:rsidRPr="002C0B1A">
        <w:rPr>
          <w:rFonts w:ascii="Arial" w:hAnsi="Arial" w:cs="Arial"/>
        </w:rPr>
        <w:t>Komunalno podjetje Vrhnika</w:t>
      </w:r>
      <w:r w:rsidR="001C4D68" w:rsidRPr="002C0B1A">
        <w:rPr>
          <w:rFonts w:ascii="Arial" w:hAnsi="Arial" w:cs="Arial"/>
        </w:rPr>
        <w:t xml:space="preserve">, d.o.o., Pot na </w:t>
      </w:r>
      <w:proofErr w:type="spellStart"/>
      <w:r w:rsidR="001C4D68" w:rsidRPr="002C0B1A">
        <w:rPr>
          <w:rFonts w:ascii="Arial" w:hAnsi="Arial" w:cs="Arial"/>
        </w:rPr>
        <w:t>Tojnice</w:t>
      </w:r>
      <w:proofErr w:type="spellEnd"/>
      <w:r w:rsidR="001C4D68" w:rsidRPr="002C0B1A">
        <w:rPr>
          <w:rFonts w:ascii="Arial" w:hAnsi="Arial" w:cs="Arial"/>
        </w:rPr>
        <w:t xml:space="preserve"> 40, </w:t>
      </w:r>
      <w:r w:rsidR="00B03B90" w:rsidRPr="002C0B1A">
        <w:rPr>
          <w:rFonts w:ascii="Arial" w:hAnsi="Arial" w:cs="Arial"/>
        </w:rPr>
        <w:t>1360 Vrhnika</w:t>
      </w:r>
      <w:r w:rsidR="001C4D68" w:rsidRPr="002C0B1A">
        <w:rPr>
          <w:rFonts w:ascii="Arial" w:hAnsi="Arial" w:cs="Arial"/>
        </w:rPr>
        <w:t xml:space="preserve"> </w:t>
      </w:r>
      <w:r w:rsidRPr="002C0B1A">
        <w:rPr>
          <w:rFonts w:ascii="Arial" w:hAnsi="Arial" w:cs="Arial"/>
        </w:rPr>
        <w:t xml:space="preserve">in </w:t>
      </w:r>
      <w:r w:rsidR="00FF6579">
        <w:rPr>
          <w:rFonts w:ascii="Arial" w:hAnsi="Arial" w:cs="Arial"/>
        </w:rPr>
        <w:t>dobaviteljem</w:t>
      </w:r>
      <w:r w:rsidRPr="002C0B1A">
        <w:rPr>
          <w:rFonts w:ascii="Arial" w:hAnsi="Arial" w:cs="Arial"/>
        </w:rPr>
        <w:t xml:space="preserve"> ……………………........................................................... (naziv </w:t>
      </w:r>
      <w:r w:rsidR="00FF6579">
        <w:rPr>
          <w:rFonts w:ascii="Arial" w:hAnsi="Arial" w:cs="Arial"/>
        </w:rPr>
        <w:t>dobavitelja</w:t>
      </w:r>
      <w:r w:rsidRPr="002C0B1A">
        <w:rPr>
          <w:rFonts w:ascii="Arial" w:hAnsi="Arial" w:cs="Arial"/>
        </w:rPr>
        <w:t xml:space="preserve">), je </w:t>
      </w:r>
      <w:r w:rsidR="00A61BBA">
        <w:rPr>
          <w:rFonts w:ascii="Arial" w:hAnsi="Arial" w:cs="Arial"/>
        </w:rPr>
        <w:t>dobavitelj</w:t>
      </w:r>
      <w:r w:rsidRPr="002C0B1A">
        <w:rPr>
          <w:rFonts w:ascii="Arial" w:hAnsi="Arial" w:cs="Arial"/>
        </w:rPr>
        <w:t xml:space="preserve"> dolžan </w:t>
      </w:r>
      <w:r w:rsidR="00B544C2" w:rsidRPr="002C0B1A">
        <w:rPr>
          <w:rFonts w:ascii="Arial" w:hAnsi="Arial" w:cs="Arial"/>
        </w:rPr>
        <w:t xml:space="preserve">opravljati </w:t>
      </w:r>
      <w:r w:rsidR="00F0636B" w:rsidRPr="002C0B1A">
        <w:rPr>
          <w:rFonts w:ascii="Arial" w:hAnsi="Arial" w:cs="Arial"/>
        </w:rPr>
        <w:t>storitve</w:t>
      </w:r>
      <w:r w:rsidR="00B544C2" w:rsidRPr="002C0B1A">
        <w:rPr>
          <w:rFonts w:ascii="Arial" w:hAnsi="Arial" w:cs="Arial"/>
        </w:rPr>
        <w:t xml:space="preserve"> </w:t>
      </w:r>
      <w:r w:rsidRPr="002C0B1A">
        <w:rPr>
          <w:rFonts w:ascii="Arial" w:hAnsi="Arial" w:cs="Arial"/>
        </w:rPr>
        <w:t xml:space="preserve">v vrednosti ....................................... EUR (z besedo........................................), v roku......................... (datum, dni, mesecev) v količini in kvaliteti, opredeljeni v </w:t>
      </w:r>
      <w:r w:rsidR="00D628CC" w:rsidRPr="002C0B1A">
        <w:rPr>
          <w:rFonts w:ascii="Arial" w:hAnsi="Arial" w:cs="Arial"/>
        </w:rPr>
        <w:t>citiranem okvirnem sporazumu</w:t>
      </w:r>
      <w:r w:rsidRPr="002C0B1A">
        <w:rPr>
          <w:rFonts w:ascii="Arial" w:hAnsi="Arial" w:cs="Arial"/>
        </w:rPr>
        <w:t>.</w:t>
      </w:r>
    </w:p>
    <w:p w14:paraId="1A87D8DA" w14:textId="77777777"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6896F0E5" w14:textId="618DC0D9"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 xml:space="preserve">Na zahtevo </w:t>
      </w:r>
      <w:r w:rsidR="00FF6579">
        <w:rPr>
          <w:rFonts w:ascii="Arial" w:hAnsi="Arial" w:cs="Arial"/>
        </w:rPr>
        <w:t>dobavitelja</w:t>
      </w:r>
      <w:r w:rsidRPr="002C0B1A">
        <w:rPr>
          <w:rFonts w:ascii="Arial" w:hAnsi="Arial" w:cs="Arial"/>
        </w:rPr>
        <w:t xml:space="preserve"> se s to garancijo</w:t>
      </w:r>
      <w:r w:rsidR="008E6632" w:rsidRPr="002C0B1A">
        <w:rPr>
          <w:rFonts w:ascii="Arial" w:hAnsi="Arial" w:cs="Arial"/>
        </w:rPr>
        <w:t>/zavarovanjem</w:t>
      </w:r>
      <w:r w:rsidRPr="002C0B1A">
        <w:rPr>
          <w:rFonts w:ascii="Arial" w:hAnsi="Arial" w:cs="Arial"/>
        </w:rPr>
        <w:t xml:space="preserve"> nepreklicno in brezpogojno obvezujemo, da bomo v 15 dneh po prejemu vašega prvega pisnega zahtevka plačali .....................…. EUR, to je 10 % od skupne ponudbene vrednosti </w:t>
      </w:r>
      <w:r w:rsidR="00D628CC" w:rsidRPr="002C0B1A">
        <w:rPr>
          <w:rFonts w:ascii="Arial" w:hAnsi="Arial" w:cs="Arial"/>
        </w:rPr>
        <w:t>okvirnega sporazuma</w:t>
      </w:r>
      <w:r w:rsidR="00831D98" w:rsidRPr="002C0B1A">
        <w:rPr>
          <w:rFonts w:ascii="Arial" w:hAnsi="Arial" w:cs="Arial"/>
        </w:rPr>
        <w:t xml:space="preserve"> </w:t>
      </w:r>
      <w:r w:rsidR="008E6632" w:rsidRPr="002C0B1A">
        <w:rPr>
          <w:rFonts w:ascii="Arial" w:hAnsi="Arial" w:cs="Arial"/>
        </w:rPr>
        <w:t>(</w:t>
      </w:r>
      <w:r w:rsidR="008E6632" w:rsidRPr="00164A62">
        <w:rPr>
          <w:rFonts w:ascii="Arial" w:hAnsi="Arial" w:cs="Arial"/>
        </w:rPr>
        <w:t>z DDV)</w:t>
      </w:r>
      <w:r w:rsidRPr="00164A62">
        <w:rPr>
          <w:rFonts w:ascii="Arial" w:hAnsi="Arial" w:cs="Arial"/>
        </w:rPr>
        <w:t>, če</w:t>
      </w:r>
      <w:r w:rsidRPr="002C0B1A">
        <w:rPr>
          <w:rFonts w:ascii="Arial" w:hAnsi="Arial" w:cs="Arial"/>
        </w:rPr>
        <w:t xml:space="preserve"> </w:t>
      </w:r>
      <w:r w:rsidR="00A61BBA">
        <w:rPr>
          <w:rFonts w:ascii="Arial" w:hAnsi="Arial" w:cs="Arial"/>
        </w:rPr>
        <w:t>dobavitelj</w:t>
      </w:r>
      <w:r w:rsidRPr="002C0B1A">
        <w:rPr>
          <w:rFonts w:ascii="Arial" w:hAnsi="Arial" w:cs="Arial"/>
        </w:rPr>
        <w:t xml:space="preserve"> svoje pogodbene obveznosti ne bo izpolnil v dogovorjeni kvaliteti, količini in rokih, opredeljenih v zgoraj </w:t>
      </w:r>
      <w:r w:rsidR="00B544C2" w:rsidRPr="002C0B1A">
        <w:rPr>
          <w:rFonts w:ascii="Arial" w:hAnsi="Arial" w:cs="Arial"/>
        </w:rPr>
        <w:t xml:space="preserve">citiranem </w:t>
      </w:r>
      <w:r w:rsidR="00447B28" w:rsidRPr="002C0B1A">
        <w:rPr>
          <w:rFonts w:ascii="Arial" w:hAnsi="Arial" w:cs="Arial"/>
        </w:rPr>
        <w:t>okvirnem sporazumu</w:t>
      </w:r>
      <w:r w:rsidRPr="002C0B1A">
        <w:rPr>
          <w:rFonts w:ascii="Arial" w:hAnsi="Arial" w:cs="Arial"/>
        </w:rPr>
        <w:t>.</w:t>
      </w:r>
    </w:p>
    <w:p w14:paraId="01A47FE6" w14:textId="77777777"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45FE4142" w14:textId="74BE9B91" w:rsidR="008E6632" w:rsidRPr="002C0B1A" w:rsidRDefault="00BF3D68" w:rsidP="008E6632">
      <w:pPr>
        <w:pStyle w:val="Standard"/>
        <w:pBdr>
          <w:top w:val="single" w:sz="4" w:space="1" w:color="000000"/>
          <w:left w:val="single" w:sz="4" w:space="4" w:color="000000"/>
          <w:bottom w:val="single" w:sz="4" w:space="1" w:color="000000"/>
          <w:right w:val="single" w:sz="4" w:space="4" w:color="000000"/>
        </w:pBdr>
        <w:rPr>
          <w:rFonts w:ascii="Arial" w:hAnsi="Arial" w:cs="Arial"/>
        </w:rPr>
      </w:pPr>
      <w:r w:rsidRPr="002C0B1A">
        <w:rPr>
          <w:rFonts w:ascii="Arial" w:hAnsi="Arial" w:cs="Arial"/>
        </w:rPr>
        <w:t xml:space="preserve">Naša obveza velja tudi v primeru delne izpolnitve pogodbene obveznosti, če opravljena </w:t>
      </w:r>
      <w:r w:rsidR="00F0636B" w:rsidRPr="002C0B1A">
        <w:rPr>
          <w:rFonts w:ascii="Arial" w:hAnsi="Arial" w:cs="Arial"/>
        </w:rPr>
        <w:t>storitev</w:t>
      </w:r>
      <w:r w:rsidR="00C571A6" w:rsidRPr="002C0B1A">
        <w:rPr>
          <w:rFonts w:ascii="Arial" w:hAnsi="Arial" w:cs="Arial"/>
        </w:rPr>
        <w:t xml:space="preserve"> </w:t>
      </w:r>
      <w:r w:rsidRPr="002C0B1A">
        <w:rPr>
          <w:rFonts w:ascii="Arial" w:hAnsi="Arial" w:cs="Arial"/>
        </w:rPr>
        <w:t>tudi delno ne zadostuje zahtevam</w:t>
      </w:r>
      <w:r w:rsidR="00F0636B" w:rsidRPr="002C0B1A">
        <w:rPr>
          <w:rFonts w:ascii="Arial" w:hAnsi="Arial" w:cs="Arial"/>
        </w:rPr>
        <w:t xml:space="preserve"> iz okvirnega sporazuma</w:t>
      </w:r>
      <w:r w:rsidR="008E6632" w:rsidRPr="002C0B1A">
        <w:rPr>
          <w:rFonts w:ascii="Tahoma" w:eastAsia="Times New Roman" w:hAnsi="Tahoma" w:cs="Tahoma"/>
          <w:lang w:eastAsia="sl-SI"/>
        </w:rPr>
        <w:t xml:space="preserve"> </w:t>
      </w:r>
      <w:r w:rsidR="008E6632" w:rsidRPr="002C0B1A">
        <w:rPr>
          <w:rFonts w:ascii="Arial" w:hAnsi="Arial" w:cs="Arial"/>
        </w:rPr>
        <w:t xml:space="preserve">ali v primeru, da </w:t>
      </w:r>
      <w:r w:rsidR="00A61BBA">
        <w:rPr>
          <w:rFonts w:ascii="Arial" w:hAnsi="Arial" w:cs="Arial"/>
        </w:rPr>
        <w:t>dobavitelj</w:t>
      </w:r>
      <w:r w:rsidR="008E6632" w:rsidRPr="002C0B1A">
        <w:rPr>
          <w:rFonts w:ascii="Arial" w:hAnsi="Arial" w:cs="Arial"/>
        </w:rPr>
        <w:t xml:space="preserve"> odstopi od okvirnega sporazuma.</w:t>
      </w:r>
      <w:r w:rsidR="008E6632" w:rsidRPr="002C0B1A">
        <w:rPr>
          <w:rFonts w:ascii="Tahoma" w:eastAsia="Times New Roman" w:hAnsi="Tahoma" w:cs="Tahoma"/>
          <w:lang w:eastAsia="sl-SI"/>
        </w:rPr>
        <w:t xml:space="preserve"> </w:t>
      </w:r>
      <w:r w:rsidR="008E6632" w:rsidRPr="002C0B1A">
        <w:rPr>
          <w:rFonts w:ascii="Arial" w:hAnsi="Arial" w:cs="Arial"/>
        </w:rPr>
        <w:t xml:space="preserve">Naša obveza velja tudi v primeru, da </w:t>
      </w:r>
      <w:r w:rsidR="00A61BBA">
        <w:rPr>
          <w:rFonts w:ascii="Arial" w:hAnsi="Arial" w:cs="Arial"/>
        </w:rPr>
        <w:t>dobavitelj</w:t>
      </w:r>
      <w:r w:rsidR="008E6632" w:rsidRPr="002C0B1A">
        <w:rPr>
          <w:rFonts w:ascii="Arial" w:hAnsi="Arial" w:cs="Arial"/>
        </w:rPr>
        <w:t xml:space="preserve"> ne izvaja storitev v skladu z zahtevami naročnika.</w:t>
      </w:r>
    </w:p>
    <w:p w14:paraId="7960705C" w14:textId="77777777"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03C37206" w14:textId="3095F10A"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Zahtevek za unovčenje garancije</w:t>
      </w:r>
      <w:r w:rsidR="008E6632" w:rsidRPr="002C0B1A">
        <w:rPr>
          <w:rFonts w:ascii="Arial" w:hAnsi="Arial" w:cs="Arial"/>
        </w:rPr>
        <w:t>/kavcijskega zavarovanja</w:t>
      </w:r>
      <w:r w:rsidRPr="002C0B1A">
        <w:rPr>
          <w:rFonts w:ascii="Arial" w:hAnsi="Arial" w:cs="Arial"/>
        </w:rPr>
        <w:t xml:space="preserve"> mora biti predložen banki</w:t>
      </w:r>
      <w:r w:rsidR="008E6632" w:rsidRPr="002C0B1A">
        <w:rPr>
          <w:rFonts w:ascii="Arial" w:hAnsi="Arial" w:cs="Arial"/>
        </w:rPr>
        <w:t>/zavarovalnici</w:t>
      </w:r>
      <w:r w:rsidRPr="002C0B1A">
        <w:rPr>
          <w:rFonts w:ascii="Arial" w:hAnsi="Arial" w:cs="Arial"/>
        </w:rPr>
        <w:t xml:space="preserve"> in mora vsebovati:</w:t>
      </w:r>
    </w:p>
    <w:p w14:paraId="7BF9FDF5" w14:textId="3FA8634A"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1. originalno pismo za unovčenje garancije</w:t>
      </w:r>
      <w:r w:rsidR="008E6632" w:rsidRPr="002C0B1A">
        <w:rPr>
          <w:rFonts w:ascii="Arial" w:hAnsi="Arial" w:cs="Arial"/>
        </w:rPr>
        <w:t>/kavcijskega zavarovanja</w:t>
      </w:r>
      <w:r w:rsidRPr="002C0B1A">
        <w:rPr>
          <w:rFonts w:ascii="Arial" w:hAnsi="Arial" w:cs="Arial"/>
        </w:rPr>
        <w:t xml:space="preserve"> v skladu z zgornjim odstavkom in</w:t>
      </w:r>
    </w:p>
    <w:p w14:paraId="40909F88" w14:textId="5A46B8BD"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2. original Garancije</w:t>
      </w:r>
      <w:r w:rsidR="008E6632" w:rsidRPr="002C0B1A">
        <w:rPr>
          <w:rFonts w:ascii="Arial" w:hAnsi="Arial" w:cs="Arial"/>
        </w:rPr>
        <w:t>/Kavcijs</w:t>
      </w:r>
      <w:r w:rsidR="00DE1848">
        <w:rPr>
          <w:rFonts w:ascii="Arial" w:hAnsi="Arial" w:cs="Arial"/>
        </w:rPr>
        <w:t>k</w:t>
      </w:r>
      <w:r w:rsidR="008E6632" w:rsidRPr="002C0B1A">
        <w:rPr>
          <w:rFonts w:ascii="Arial" w:hAnsi="Arial" w:cs="Arial"/>
        </w:rPr>
        <w:t xml:space="preserve">ega zavarovanja </w:t>
      </w:r>
      <w:r w:rsidRPr="002C0B1A">
        <w:rPr>
          <w:rFonts w:ascii="Arial" w:hAnsi="Arial" w:cs="Arial"/>
        </w:rPr>
        <w:t>št....................</w:t>
      </w:r>
    </w:p>
    <w:p w14:paraId="0745043E" w14:textId="77777777"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7DC07E36" w14:textId="5B03AE66"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Ta garancija</w:t>
      </w:r>
      <w:r w:rsidR="008E6632" w:rsidRPr="002C0B1A">
        <w:rPr>
          <w:rFonts w:ascii="Arial" w:hAnsi="Arial" w:cs="Arial"/>
        </w:rPr>
        <w:t xml:space="preserve">/kavcijsko zavarovanje </w:t>
      </w:r>
      <w:r w:rsidRPr="002C0B1A">
        <w:rPr>
          <w:rFonts w:ascii="Arial" w:hAnsi="Arial" w:cs="Arial"/>
        </w:rPr>
        <w:t>se znižuje za vsak po tej garanciji</w:t>
      </w:r>
      <w:r w:rsidR="008E6632" w:rsidRPr="002C0B1A">
        <w:rPr>
          <w:rFonts w:ascii="Arial" w:hAnsi="Arial" w:cs="Arial"/>
        </w:rPr>
        <w:t>/tem kavcijskem zavarovanju</w:t>
      </w:r>
      <w:r w:rsidRPr="002C0B1A">
        <w:rPr>
          <w:rFonts w:ascii="Arial" w:hAnsi="Arial" w:cs="Arial"/>
        </w:rPr>
        <w:t xml:space="preserve"> unovčeni znesek. </w:t>
      </w:r>
    </w:p>
    <w:p w14:paraId="5CB6C697" w14:textId="77777777"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6AED7B20" w14:textId="09C49A33"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Ta garancija</w:t>
      </w:r>
      <w:r w:rsidR="00E64F0A" w:rsidRPr="002C0B1A">
        <w:rPr>
          <w:rFonts w:ascii="Arial" w:hAnsi="Arial" w:cs="Arial"/>
        </w:rPr>
        <w:t>/kavcijsko zavarovanje</w:t>
      </w:r>
      <w:r w:rsidRPr="002C0B1A">
        <w:rPr>
          <w:rFonts w:ascii="Arial" w:hAnsi="Arial" w:cs="Arial"/>
        </w:rPr>
        <w:t xml:space="preserve"> velja najkasneje do ................... Po preteku navedenega roka garancija</w:t>
      </w:r>
      <w:r w:rsidR="00E64F0A" w:rsidRPr="002C0B1A">
        <w:rPr>
          <w:rFonts w:ascii="Arial" w:hAnsi="Arial" w:cs="Arial"/>
        </w:rPr>
        <w:t>/kavcijsko zavarovanje</w:t>
      </w:r>
      <w:r w:rsidRPr="002C0B1A">
        <w:rPr>
          <w:rFonts w:ascii="Arial" w:hAnsi="Arial" w:cs="Arial"/>
        </w:rPr>
        <w:t xml:space="preserve"> ne velja več in naša obveznost avtomatično ugasne, ne glede na to, ali je garancija</w:t>
      </w:r>
      <w:r w:rsidR="00E64F0A" w:rsidRPr="002C0B1A">
        <w:rPr>
          <w:rFonts w:ascii="Arial" w:hAnsi="Arial" w:cs="Arial"/>
        </w:rPr>
        <w:t>/kavcijsko zavarovanje</w:t>
      </w:r>
      <w:r w:rsidRPr="002C0B1A">
        <w:rPr>
          <w:rFonts w:ascii="Arial" w:hAnsi="Arial" w:cs="Arial"/>
        </w:rPr>
        <w:t xml:space="preserve"> vrnjena</w:t>
      </w:r>
      <w:r w:rsidR="00E64F0A" w:rsidRPr="002C0B1A">
        <w:rPr>
          <w:rFonts w:ascii="Arial" w:hAnsi="Arial" w:cs="Arial"/>
        </w:rPr>
        <w:t>/vrnjeno</w:t>
      </w:r>
      <w:r w:rsidRPr="002C0B1A">
        <w:rPr>
          <w:rFonts w:ascii="Arial" w:hAnsi="Arial" w:cs="Arial"/>
        </w:rPr>
        <w:t>.</w:t>
      </w:r>
    </w:p>
    <w:p w14:paraId="33996686" w14:textId="77777777"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1EFEEBBD" w14:textId="69DEFCEF"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Če se bo naročnik kadarkoli v času veljavnosti te garancije</w:t>
      </w:r>
      <w:r w:rsidR="00E64F0A" w:rsidRPr="002C0B1A">
        <w:rPr>
          <w:rFonts w:ascii="Arial" w:hAnsi="Arial" w:cs="Arial"/>
        </w:rPr>
        <w:t>/tega kavcijskega zavarovanja</w:t>
      </w:r>
      <w:r w:rsidRPr="002C0B1A">
        <w:rPr>
          <w:rFonts w:ascii="Arial" w:hAnsi="Arial" w:cs="Arial"/>
        </w:rPr>
        <w:t xml:space="preserve"> strinjal, </w:t>
      </w:r>
      <w:r w:rsidR="00E64F0A" w:rsidRPr="002C0B1A">
        <w:rPr>
          <w:rFonts w:ascii="Arial" w:hAnsi="Arial" w:cs="Arial"/>
        </w:rPr>
        <w:t>da se v okvirnem sporazumu navedeni pogoji spremenijo</w:t>
      </w:r>
      <w:r w:rsidRPr="002C0B1A">
        <w:rPr>
          <w:rFonts w:ascii="Arial" w:hAnsi="Arial" w:cs="Arial"/>
        </w:rPr>
        <w:t>, se lahko naročnik garancije</w:t>
      </w:r>
      <w:r w:rsidR="00E64F0A" w:rsidRPr="002C0B1A">
        <w:rPr>
          <w:rFonts w:ascii="Arial" w:hAnsi="Arial" w:cs="Arial"/>
        </w:rPr>
        <w:t>/kavcijskega zavarovanja</w:t>
      </w:r>
      <w:r w:rsidRPr="002C0B1A">
        <w:rPr>
          <w:rFonts w:ascii="Arial" w:hAnsi="Arial" w:cs="Arial"/>
        </w:rPr>
        <w:t xml:space="preserve"> oziroma </w:t>
      </w:r>
      <w:r w:rsidR="00A61BBA">
        <w:rPr>
          <w:rFonts w:ascii="Arial" w:hAnsi="Arial" w:cs="Arial"/>
        </w:rPr>
        <w:t>dobavitelj</w:t>
      </w:r>
      <w:r w:rsidRPr="002C0B1A">
        <w:rPr>
          <w:rFonts w:ascii="Arial" w:hAnsi="Arial" w:cs="Arial"/>
        </w:rPr>
        <w:t xml:space="preserve"> in banka</w:t>
      </w:r>
      <w:r w:rsidR="00E64F0A" w:rsidRPr="002C0B1A">
        <w:rPr>
          <w:rFonts w:ascii="Arial" w:hAnsi="Arial" w:cs="Arial"/>
        </w:rPr>
        <w:t>/zavarovalnica</w:t>
      </w:r>
      <w:r w:rsidRPr="002C0B1A">
        <w:rPr>
          <w:rFonts w:ascii="Arial" w:hAnsi="Arial" w:cs="Arial"/>
        </w:rPr>
        <w:t xml:space="preserve"> sporazumno dogovorita za </w:t>
      </w:r>
      <w:r w:rsidR="00E64F0A" w:rsidRPr="002C0B1A">
        <w:rPr>
          <w:rFonts w:ascii="Arial" w:hAnsi="Arial" w:cs="Arial"/>
        </w:rPr>
        <w:t>spremembo garancije/kavcijskega zavarovanja.</w:t>
      </w:r>
    </w:p>
    <w:p w14:paraId="34A668F5" w14:textId="77777777"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6F155ACA" w14:textId="453212F5"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 xml:space="preserve">To garancijo lahko uveljavlja naročnik, </w:t>
      </w:r>
      <w:r w:rsidR="001C4D68" w:rsidRPr="002C0B1A">
        <w:rPr>
          <w:rFonts w:ascii="Arial" w:hAnsi="Arial" w:cs="Arial"/>
        </w:rPr>
        <w:t xml:space="preserve">Javno podjetje </w:t>
      </w:r>
      <w:r w:rsidR="00B03B90" w:rsidRPr="002C0B1A">
        <w:rPr>
          <w:rFonts w:ascii="Arial" w:hAnsi="Arial" w:cs="Arial"/>
        </w:rPr>
        <w:t>Komunalno podjetje Vrhnika</w:t>
      </w:r>
      <w:r w:rsidR="001C4D68" w:rsidRPr="002C0B1A">
        <w:rPr>
          <w:rFonts w:ascii="Arial" w:hAnsi="Arial" w:cs="Arial"/>
        </w:rPr>
        <w:t xml:space="preserve">, d.o.o., Pot na </w:t>
      </w:r>
      <w:proofErr w:type="spellStart"/>
      <w:r w:rsidR="001C4D68" w:rsidRPr="002C0B1A">
        <w:rPr>
          <w:rFonts w:ascii="Arial" w:hAnsi="Arial" w:cs="Arial"/>
        </w:rPr>
        <w:t>Tojnice</w:t>
      </w:r>
      <w:proofErr w:type="spellEnd"/>
      <w:r w:rsidR="001C4D68" w:rsidRPr="002C0B1A">
        <w:rPr>
          <w:rFonts w:ascii="Arial" w:hAnsi="Arial" w:cs="Arial"/>
        </w:rPr>
        <w:t xml:space="preserve"> 40, </w:t>
      </w:r>
      <w:r w:rsidR="00B03B90" w:rsidRPr="002C0B1A">
        <w:rPr>
          <w:rFonts w:ascii="Arial" w:hAnsi="Arial" w:cs="Arial"/>
        </w:rPr>
        <w:t>1360 Vrhnika</w:t>
      </w:r>
      <w:r w:rsidRPr="002C0B1A">
        <w:rPr>
          <w:rFonts w:ascii="Arial" w:hAnsi="Arial" w:cs="Arial"/>
        </w:rPr>
        <w:t xml:space="preserve"> ali njegov pravni naslednik.</w:t>
      </w:r>
    </w:p>
    <w:p w14:paraId="2148E4C8" w14:textId="77777777"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047D87A1" w14:textId="0FFCFB4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Morebitne spore med upravičencem in banko</w:t>
      </w:r>
      <w:r w:rsidR="00E64F0A" w:rsidRPr="002C0B1A">
        <w:rPr>
          <w:rFonts w:ascii="Arial" w:hAnsi="Arial" w:cs="Arial"/>
        </w:rPr>
        <w:t>/zavarovalnico</w:t>
      </w:r>
      <w:r w:rsidRPr="002C0B1A">
        <w:rPr>
          <w:rFonts w:ascii="Arial" w:hAnsi="Arial" w:cs="Arial"/>
        </w:rPr>
        <w:t xml:space="preserve"> rešuje stvarno pristojno sodišče v Ljubljani.</w:t>
      </w:r>
    </w:p>
    <w:p w14:paraId="5EC8DD17"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5AD69EA2" w14:textId="25AEF088"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Banka</w:t>
      </w:r>
      <w:r w:rsidR="00E64F0A">
        <w:rPr>
          <w:rFonts w:ascii="Arial" w:hAnsi="Arial" w:cs="Arial"/>
        </w:rPr>
        <w:t>/Zavarovalnica</w:t>
      </w:r>
    </w:p>
    <w:p w14:paraId="7690A08A"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256BB95B"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(žig, podpis)</w:t>
      </w:r>
    </w:p>
    <w:p w14:paraId="30B2AF34" w14:textId="77777777" w:rsidR="00BF3D68" w:rsidRPr="00456167" w:rsidRDefault="00BF3D68" w:rsidP="00456167">
      <w:pPr>
        <w:spacing w:after="0"/>
        <w:rPr>
          <w:rFonts w:ascii="Arial" w:hAnsi="Arial" w:cs="Arial"/>
          <w:color w:val="auto"/>
          <w:lang w:eastAsia="zh-CN"/>
        </w:rPr>
      </w:pPr>
    </w:p>
    <w:p w14:paraId="2C381540" w14:textId="77777777" w:rsidR="0037249A" w:rsidRDefault="0037249A" w:rsidP="00456167">
      <w:pPr>
        <w:spacing w:after="0"/>
        <w:rPr>
          <w:rFonts w:ascii="Arial" w:hAnsi="Arial" w:cs="Arial"/>
          <w:lang w:eastAsia="zh-CN"/>
        </w:rPr>
      </w:pPr>
    </w:p>
    <w:p w14:paraId="11616FB6" w14:textId="77777777" w:rsidR="0037249A" w:rsidRDefault="0037249A" w:rsidP="00456167">
      <w:pPr>
        <w:spacing w:after="0"/>
        <w:rPr>
          <w:rFonts w:ascii="Arial" w:hAnsi="Arial" w:cs="Arial"/>
          <w:lang w:eastAsia="zh-CN"/>
        </w:rPr>
      </w:pPr>
    </w:p>
    <w:p w14:paraId="4F4B5B49" w14:textId="77777777" w:rsidR="0037249A" w:rsidRDefault="0037249A" w:rsidP="00456167">
      <w:pPr>
        <w:spacing w:after="0"/>
        <w:rPr>
          <w:rFonts w:ascii="Arial" w:hAnsi="Arial" w:cs="Arial"/>
          <w:lang w:eastAsia="zh-CN"/>
        </w:rPr>
      </w:pPr>
    </w:p>
    <w:p w14:paraId="427682B8" w14:textId="77777777" w:rsidR="0037249A" w:rsidRDefault="0037249A" w:rsidP="00456167">
      <w:pPr>
        <w:spacing w:after="0"/>
        <w:rPr>
          <w:rFonts w:ascii="Arial" w:hAnsi="Arial" w:cs="Arial"/>
          <w:lang w:eastAsia="zh-CN"/>
        </w:rPr>
      </w:pPr>
    </w:p>
    <w:p w14:paraId="20C53D33" w14:textId="77777777" w:rsidR="0037249A" w:rsidRDefault="0037249A" w:rsidP="00456167">
      <w:pPr>
        <w:spacing w:after="0"/>
        <w:rPr>
          <w:rFonts w:ascii="Arial" w:hAnsi="Arial" w:cs="Arial"/>
          <w:lang w:eastAsia="zh-CN"/>
        </w:rPr>
      </w:pPr>
    </w:p>
    <w:p w14:paraId="574C1CA6" w14:textId="77777777" w:rsidR="0037249A" w:rsidRDefault="0037249A" w:rsidP="00456167">
      <w:pPr>
        <w:spacing w:after="0"/>
        <w:rPr>
          <w:rFonts w:ascii="Arial" w:hAnsi="Arial" w:cs="Arial"/>
          <w:lang w:eastAsia="zh-CN"/>
        </w:rPr>
      </w:pPr>
    </w:p>
    <w:p w14:paraId="31B12107" w14:textId="77777777" w:rsidR="0037249A" w:rsidRDefault="0037249A" w:rsidP="00456167">
      <w:pPr>
        <w:spacing w:after="0"/>
        <w:rPr>
          <w:rFonts w:ascii="Arial" w:hAnsi="Arial" w:cs="Arial"/>
          <w:lang w:eastAsia="zh-CN"/>
        </w:rPr>
      </w:pPr>
    </w:p>
    <w:p w14:paraId="657D1223" w14:textId="77777777" w:rsidR="0037249A" w:rsidRDefault="0037249A" w:rsidP="00456167">
      <w:pPr>
        <w:spacing w:after="0"/>
        <w:rPr>
          <w:rFonts w:ascii="Arial" w:hAnsi="Arial" w:cs="Arial"/>
          <w:lang w:eastAsia="zh-CN"/>
        </w:rPr>
      </w:pPr>
    </w:p>
    <w:p w14:paraId="167F53B5" w14:textId="77777777" w:rsidR="0037249A" w:rsidRDefault="0037249A" w:rsidP="00456167">
      <w:pPr>
        <w:spacing w:after="0"/>
        <w:rPr>
          <w:rFonts w:ascii="Arial" w:hAnsi="Arial" w:cs="Arial"/>
          <w:lang w:eastAsia="zh-CN"/>
        </w:rPr>
      </w:pPr>
    </w:p>
    <w:p w14:paraId="77D6C9D8" w14:textId="77777777" w:rsidR="0037249A" w:rsidRDefault="0037249A" w:rsidP="00456167">
      <w:pPr>
        <w:spacing w:after="0"/>
        <w:rPr>
          <w:rFonts w:ascii="Arial" w:hAnsi="Arial" w:cs="Arial"/>
          <w:lang w:eastAsia="zh-CN"/>
        </w:rPr>
      </w:pPr>
    </w:p>
    <w:p w14:paraId="58F77FB6" w14:textId="77777777" w:rsidR="0037249A" w:rsidRDefault="0037249A" w:rsidP="00456167">
      <w:pPr>
        <w:spacing w:after="0"/>
        <w:rPr>
          <w:rFonts w:ascii="Arial" w:hAnsi="Arial" w:cs="Arial"/>
          <w:lang w:eastAsia="zh-CN"/>
        </w:rPr>
      </w:pPr>
    </w:p>
    <w:p w14:paraId="430F902F" w14:textId="77777777" w:rsidR="0037249A" w:rsidRDefault="0037249A" w:rsidP="00456167">
      <w:pPr>
        <w:spacing w:after="0"/>
        <w:rPr>
          <w:rFonts w:ascii="Arial" w:hAnsi="Arial" w:cs="Arial"/>
          <w:lang w:eastAsia="zh-CN"/>
        </w:rPr>
      </w:pPr>
    </w:p>
    <w:p w14:paraId="43A8C757" w14:textId="77777777" w:rsidR="0037249A" w:rsidRDefault="0037249A" w:rsidP="00456167">
      <w:pPr>
        <w:spacing w:after="0"/>
        <w:rPr>
          <w:rFonts w:ascii="Arial" w:hAnsi="Arial" w:cs="Arial"/>
          <w:lang w:eastAsia="zh-CN"/>
        </w:rPr>
      </w:pPr>
    </w:p>
    <w:p w14:paraId="7ED42800" w14:textId="77777777" w:rsidR="0037249A" w:rsidRDefault="0037249A" w:rsidP="00456167">
      <w:pPr>
        <w:spacing w:after="0"/>
        <w:rPr>
          <w:rFonts w:ascii="Arial" w:hAnsi="Arial" w:cs="Arial"/>
          <w:lang w:eastAsia="zh-CN"/>
        </w:rPr>
      </w:pPr>
    </w:p>
    <w:p w14:paraId="362C2466" w14:textId="64F0A5E1" w:rsidR="00131729" w:rsidRPr="00456167" w:rsidRDefault="002E778A" w:rsidP="002E778A">
      <w:pPr>
        <w:pStyle w:val="Slog3"/>
        <w:rPr>
          <w:rStyle w:val="Neenpoudarek"/>
          <w:rFonts w:ascii="Arial" w:hAnsi="Arial" w:cs="Arial"/>
          <w:i/>
          <w:iCs/>
          <w:color w:val="auto"/>
          <w:sz w:val="22"/>
          <w:szCs w:val="22"/>
        </w:rPr>
      </w:pPr>
      <w:bookmarkStart w:id="47" w:name="_Toc237865429"/>
      <w:r w:rsidRPr="00456167">
        <w:rPr>
          <w:rStyle w:val="Neenpoudarek"/>
          <w:rFonts w:ascii="Arial" w:hAnsi="Arial" w:cs="Arial"/>
          <w:i/>
          <w:iCs/>
          <w:color w:val="auto"/>
          <w:sz w:val="22"/>
          <w:szCs w:val="22"/>
        </w:rPr>
        <w:lastRenderedPageBreak/>
        <w:t>PRILOGA</w:t>
      </w:r>
      <w:r w:rsidR="0037249A" w:rsidRPr="00456167">
        <w:rPr>
          <w:rStyle w:val="Neenpoudarek"/>
          <w:rFonts w:ascii="Arial" w:hAnsi="Arial" w:cs="Arial"/>
          <w:i/>
          <w:iCs/>
          <w:color w:val="auto"/>
          <w:sz w:val="22"/>
          <w:szCs w:val="22"/>
        </w:rPr>
        <w:t xml:space="preserve"> št. </w:t>
      </w:r>
      <w:r w:rsidR="00377727">
        <w:rPr>
          <w:rStyle w:val="Neenpoudarek"/>
          <w:rFonts w:ascii="Arial" w:hAnsi="Arial" w:cs="Arial"/>
          <w:i/>
          <w:iCs/>
          <w:color w:val="auto"/>
          <w:sz w:val="22"/>
          <w:szCs w:val="22"/>
        </w:rPr>
        <w:t>8</w:t>
      </w:r>
      <w:bookmarkStart w:id="48" w:name="_Hlk518286077"/>
      <w:bookmarkEnd w:id="42"/>
      <w:bookmarkEnd w:id="47"/>
    </w:p>
    <w:p w14:paraId="567D1DCB" w14:textId="2BD8995C" w:rsidR="00131729" w:rsidRPr="00456167" w:rsidRDefault="00131729" w:rsidP="00456167">
      <w:pPr>
        <w:pStyle w:val="Intenzivencitat"/>
        <w:rPr>
          <w:lang w:eastAsia="zh-CN"/>
        </w:rPr>
      </w:pPr>
      <w:bookmarkStart w:id="49" w:name="_Toc237865430"/>
      <w:r w:rsidRPr="00456167">
        <w:rPr>
          <w:lang w:eastAsia="zh-CN"/>
        </w:rPr>
        <w:t xml:space="preserve">VZOREC </w:t>
      </w:r>
      <w:r w:rsidR="00D87536" w:rsidRPr="00456167">
        <w:rPr>
          <w:lang w:eastAsia="zh-CN"/>
        </w:rPr>
        <w:t>OKVIRNEGA SPORAZUMA</w:t>
      </w:r>
      <w:bookmarkEnd w:id="49"/>
      <w:r w:rsidR="00D87536" w:rsidRPr="00456167">
        <w:rPr>
          <w:lang w:eastAsia="zh-CN"/>
        </w:rPr>
        <w:t xml:space="preserve"> </w:t>
      </w:r>
    </w:p>
    <w:bookmarkEnd w:id="48"/>
    <w:p w14:paraId="58E84C22" w14:textId="4574100F" w:rsidR="008570EB" w:rsidRDefault="008570EB" w:rsidP="008570EB">
      <w:pPr>
        <w:spacing w:after="0"/>
        <w:rPr>
          <w:rFonts w:ascii="Arial" w:hAnsi="Arial" w:cs="Arial"/>
          <w:color w:val="FFFFFF" w:themeColor="background1"/>
          <w:highlight w:val="blue"/>
        </w:rPr>
      </w:pPr>
    </w:p>
    <w:p w14:paraId="408503D3" w14:textId="77777777" w:rsidR="001C6D44" w:rsidRPr="001C6D44" w:rsidRDefault="001C6D44" w:rsidP="001C6D44">
      <w:pPr>
        <w:suppressAutoHyphens/>
        <w:autoSpaceDN w:val="0"/>
        <w:spacing w:after="0"/>
        <w:ind w:right="6"/>
        <w:jc w:val="both"/>
        <w:textAlignment w:val="baseline"/>
        <w:rPr>
          <w:rFonts w:ascii="Arial" w:hAnsi="Arial" w:cs="Arial"/>
          <w:b/>
          <w:bCs/>
          <w:color w:val="auto"/>
          <w:kern w:val="3"/>
          <w:lang w:eastAsia="zh-CN"/>
        </w:rPr>
      </w:pPr>
      <w:r w:rsidRPr="001C6D44">
        <w:rPr>
          <w:rFonts w:ascii="Arial" w:hAnsi="Arial" w:cs="Arial"/>
          <w:b/>
          <w:bCs/>
          <w:color w:val="auto"/>
          <w:kern w:val="3"/>
          <w:lang w:eastAsia="zh-CN"/>
        </w:rPr>
        <w:t>NAROČNIK:</w:t>
      </w:r>
    </w:p>
    <w:tbl>
      <w:tblPr>
        <w:tblW w:w="9152" w:type="dxa"/>
        <w:tblInd w:w="-5" w:type="dxa"/>
        <w:tblLayout w:type="fixed"/>
        <w:tblCellMar>
          <w:left w:w="10" w:type="dxa"/>
          <w:right w:w="10" w:type="dxa"/>
        </w:tblCellMar>
        <w:tblLook w:val="0000" w:firstRow="0" w:lastRow="0" w:firstColumn="0" w:lastColumn="0" w:noHBand="0" w:noVBand="0"/>
      </w:tblPr>
      <w:tblGrid>
        <w:gridCol w:w="3119"/>
        <w:gridCol w:w="6033"/>
      </w:tblGrid>
      <w:tr w:rsidR="001C6D44" w:rsidRPr="001C6D44" w14:paraId="763A42BB" w14:textId="77777777" w:rsidTr="00D733A1">
        <w:tc>
          <w:tcPr>
            <w:tcW w:w="3119" w:type="dxa"/>
            <w:tcBorders>
              <w:top w:val="single" w:sz="4" w:space="0" w:color="000000"/>
              <w:left w:val="single" w:sz="4" w:space="0" w:color="000000"/>
              <w:bottom w:val="single" w:sz="4" w:space="0" w:color="000000"/>
            </w:tcBorders>
            <w:tcMar>
              <w:top w:w="0" w:type="dxa"/>
              <w:left w:w="108" w:type="dxa"/>
              <w:bottom w:w="0" w:type="dxa"/>
              <w:right w:w="108" w:type="dxa"/>
            </w:tcMar>
          </w:tcPr>
          <w:p w14:paraId="49F08A3F" w14:textId="77777777" w:rsidR="001C6D44" w:rsidRPr="001C6D44" w:rsidRDefault="001C6D44" w:rsidP="001C6D44">
            <w:pPr>
              <w:suppressAutoHyphens/>
              <w:autoSpaceDN w:val="0"/>
              <w:spacing w:after="0"/>
              <w:ind w:right="6"/>
              <w:jc w:val="both"/>
              <w:textAlignment w:val="baseline"/>
              <w:rPr>
                <w:rFonts w:ascii="Arial" w:eastAsia="Times New Roman" w:hAnsi="Arial" w:cs="Arial"/>
                <w:color w:val="auto"/>
                <w:kern w:val="3"/>
                <w:lang w:eastAsia="zh-CN"/>
              </w:rPr>
            </w:pPr>
            <w:r w:rsidRPr="001C6D44">
              <w:rPr>
                <w:rFonts w:ascii="Arial" w:eastAsia="Times New Roman" w:hAnsi="Arial" w:cs="Arial"/>
                <w:color w:val="auto"/>
                <w:kern w:val="3"/>
                <w:lang w:eastAsia="zh-CN"/>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F46F80" w14:textId="77777777" w:rsidR="001C6D44" w:rsidRPr="001C6D44" w:rsidRDefault="001C6D44" w:rsidP="001C6D44">
            <w:pPr>
              <w:suppressAutoHyphens/>
              <w:autoSpaceDN w:val="0"/>
              <w:spacing w:after="0"/>
              <w:ind w:right="6"/>
              <w:jc w:val="both"/>
              <w:textAlignment w:val="baseline"/>
              <w:rPr>
                <w:rFonts w:ascii="Arial" w:hAnsi="Arial" w:cs="Arial"/>
                <w:b/>
                <w:color w:val="auto"/>
                <w:kern w:val="3"/>
                <w:lang w:eastAsia="zh-CN"/>
              </w:rPr>
            </w:pPr>
            <w:bookmarkStart w:id="50" w:name="_Hlk513461958"/>
            <w:r w:rsidRPr="001C6D44">
              <w:rPr>
                <w:rFonts w:ascii="Arial" w:hAnsi="Arial" w:cs="Arial"/>
                <w:b/>
                <w:color w:val="auto"/>
                <w:kern w:val="3"/>
                <w:lang w:eastAsia="zh-CN"/>
              </w:rPr>
              <w:t>Javno podjetje Komunalno podjetje Vrhnika, d.o.o.</w:t>
            </w:r>
          </w:p>
          <w:p w14:paraId="5B664875"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 xml:space="preserve">Pot na </w:t>
            </w:r>
            <w:proofErr w:type="spellStart"/>
            <w:r w:rsidRPr="001C6D44">
              <w:rPr>
                <w:rFonts w:ascii="Arial" w:hAnsi="Arial" w:cs="Arial"/>
                <w:color w:val="auto"/>
                <w:kern w:val="3"/>
                <w:lang w:eastAsia="zh-CN"/>
              </w:rPr>
              <w:t>Tojnice</w:t>
            </w:r>
            <w:proofErr w:type="spellEnd"/>
            <w:r w:rsidRPr="001C6D44">
              <w:rPr>
                <w:rFonts w:ascii="Arial" w:hAnsi="Arial" w:cs="Arial"/>
                <w:color w:val="auto"/>
                <w:kern w:val="3"/>
                <w:lang w:eastAsia="zh-CN"/>
              </w:rPr>
              <w:t xml:space="preserve"> 40</w:t>
            </w:r>
          </w:p>
          <w:p w14:paraId="7DF68ADD"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1360 Vrhnika</w:t>
            </w:r>
            <w:bookmarkEnd w:id="50"/>
          </w:p>
        </w:tc>
      </w:tr>
      <w:tr w:rsidR="001C6D44" w:rsidRPr="001C6D44" w14:paraId="7BF3D5E2" w14:textId="77777777" w:rsidTr="00D733A1">
        <w:tc>
          <w:tcPr>
            <w:tcW w:w="3119" w:type="dxa"/>
            <w:tcBorders>
              <w:top w:val="single" w:sz="4" w:space="0" w:color="000000"/>
              <w:left w:val="single" w:sz="4" w:space="0" w:color="000000"/>
              <w:bottom w:val="single" w:sz="4" w:space="0" w:color="000000"/>
            </w:tcBorders>
            <w:tcMar>
              <w:top w:w="0" w:type="dxa"/>
              <w:left w:w="108" w:type="dxa"/>
              <w:bottom w:w="0" w:type="dxa"/>
              <w:right w:w="108" w:type="dxa"/>
            </w:tcMar>
          </w:tcPr>
          <w:p w14:paraId="341F0947" w14:textId="77777777" w:rsidR="001C6D44" w:rsidRPr="001C6D44" w:rsidRDefault="001C6D44" w:rsidP="001C6D44">
            <w:pPr>
              <w:suppressAutoHyphens/>
              <w:autoSpaceDN w:val="0"/>
              <w:spacing w:after="0"/>
              <w:ind w:right="6"/>
              <w:jc w:val="both"/>
              <w:textAlignment w:val="baseline"/>
              <w:rPr>
                <w:rFonts w:ascii="Arial" w:eastAsia="Times New Roman" w:hAnsi="Arial" w:cs="Arial"/>
                <w:color w:val="auto"/>
                <w:kern w:val="3"/>
                <w:lang w:eastAsia="zh-CN"/>
              </w:rPr>
            </w:pPr>
            <w:r w:rsidRPr="001C6D44">
              <w:rPr>
                <w:rFonts w:ascii="Arial" w:eastAsia="Times New Roman" w:hAnsi="Arial" w:cs="Arial"/>
                <w:color w:val="auto"/>
                <w:kern w:val="3"/>
                <w:lang w:eastAsia="zh-CN"/>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B3C0B0" w14:textId="25728E44" w:rsidR="001C6D44" w:rsidRPr="001C6D44" w:rsidRDefault="00196461" w:rsidP="001C6D44">
            <w:pPr>
              <w:suppressAutoHyphens/>
              <w:autoSpaceDN w:val="0"/>
              <w:spacing w:after="0"/>
              <w:ind w:right="6"/>
              <w:jc w:val="both"/>
              <w:textAlignment w:val="baseline"/>
              <w:rPr>
                <w:rFonts w:ascii="Arial" w:hAnsi="Arial" w:cs="Arial"/>
                <w:color w:val="auto"/>
                <w:kern w:val="3"/>
                <w:lang w:eastAsia="zh-CN"/>
              </w:rPr>
            </w:pPr>
            <w:r>
              <w:rPr>
                <w:rFonts w:ascii="Arial" w:hAnsi="Arial" w:cs="Arial"/>
                <w:color w:val="auto"/>
                <w:kern w:val="3"/>
                <w:lang w:eastAsia="zh-CN"/>
              </w:rPr>
              <w:t>dr. Boštjan Aver</w:t>
            </w:r>
            <w:r w:rsidR="001C6D44" w:rsidRPr="001C6D44">
              <w:rPr>
                <w:rFonts w:ascii="Arial" w:hAnsi="Arial" w:cs="Arial"/>
                <w:color w:val="auto"/>
                <w:kern w:val="3"/>
                <w:lang w:eastAsia="zh-CN"/>
              </w:rPr>
              <w:t>, direktor</w:t>
            </w:r>
          </w:p>
        </w:tc>
      </w:tr>
      <w:tr w:rsidR="001C6D44" w:rsidRPr="001C6D44" w14:paraId="6452633B" w14:textId="77777777" w:rsidTr="00D733A1">
        <w:tc>
          <w:tcPr>
            <w:tcW w:w="3119" w:type="dxa"/>
            <w:tcBorders>
              <w:top w:val="single" w:sz="4" w:space="0" w:color="000000"/>
              <w:left w:val="single" w:sz="4" w:space="0" w:color="000000"/>
              <w:bottom w:val="single" w:sz="4" w:space="0" w:color="000000"/>
            </w:tcBorders>
            <w:tcMar>
              <w:top w:w="0" w:type="dxa"/>
              <w:left w:w="108" w:type="dxa"/>
              <w:bottom w:w="0" w:type="dxa"/>
              <w:right w:w="108" w:type="dxa"/>
            </w:tcMar>
          </w:tcPr>
          <w:p w14:paraId="546136E9" w14:textId="77777777" w:rsidR="001C6D44" w:rsidRPr="001C6D44" w:rsidRDefault="001C6D44" w:rsidP="001C6D44">
            <w:pPr>
              <w:suppressAutoHyphens/>
              <w:autoSpaceDN w:val="0"/>
              <w:spacing w:after="0"/>
              <w:ind w:right="6"/>
              <w:jc w:val="both"/>
              <w:textAlignment w:val="baseline"/>
              <w:rPr>
                <w:rFonts w:ascii="Arial" w:eastAsia="Times New Roman" w:hAnsi="Arial" w:cs="Arial"/>
                <w:color w:val="auto"/>
                <w:kern w:val="3"/>
                <w:lang w:eastAsia="zh-CN"/>
              </w:rPr>
            </w:pPr>
            <w:r w:rsidRPr="001C6D44">
              <w:rPr>
                <w:rFonts w:ascii="Arial" w:eastAsia="Times New Roman" w:hAnsi="Arial" w:cs="Arial"/>
                <w:color w:val="auto"/>
                <w:kern w:val="3"/>
                <w:lang w:eastAsia="zh-CN"/>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847392"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5015707000</w:t>
            </w:r>
          </w:p>
        </w:tc>
      </w:tr>
      <w:tr w:rsidR="001C6D44" w:rsidRPr="001C6D44" w14:paraId="14C86A11" w14:textId="77777777" w:rsidTr="00D733A1">
        <w:tc>
          <w:tcPr>
            <w:tcW w:w="3119" w:type="dxa"/>
            <w:tcBorders>
              <w:top w:val="single" w:sz="4" w:space="0" w:color="000000"/>
              <w:left w:val="single" w:sz="4" w:space="0" w:color="000000"/>
              <w:bottom w:val="single" w:sz="4" w:space="0" w:color="000000"/>
            </w:tcBorders>
            <w:tcMar>
              <w:top w:w="0" w:type="dxa"/>
              <w:left w:w="108" w:type="dxa"/>
              <w:bottom w:w="0" w:type="dxa"/>
              <w:right w:w="108" w:type="dxa"/>
            </w:tcMar>
          </w:tcPr>
          <w:p w14:paraId="47B5BB4E" w14:textId="77777777" w:rsidR="001C6D44" w:rsidRPr="001C6D44" w:rsidRDefault="001C6D44" w:rsidP="001C6D44">
            <w:pPr>
              <w:suppressAutoHyphens/>
              <w:autoSpaceDN w:val="0"/>
              <w:spacing w:after="0"/>
              <w:ind w:right="6"/>
              <w:jc w:val="both"/>
              <w:textAlignment w:val="baseline"/>
              <w:rPr>
                <w:rFonts w:ascii="Arial" w:eastAsia="Times New Roman" w:hAnsi="Arial" w:cs="Arial"/>
                <w:color w:val="auto"/>
                <w:kern w:val="3"/>
                <w:lang w:eastAsia="zh-CN"/>
              </w:rPr>
            </w:pPr>
            <w:r w:rsidRPr="001C6D44">
              <w:rPr>
                <w:rFonts w:ascii="Arial" w:eastAsia="Times New Roman" w:hAnsi="Arial" w:cs="Arial"/>
                <w:color w:val="auto"/>
                <w:kern w:val="3"/>
                <w:lang w:eastAsia="zh-CN"/>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DF7641"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SI75879611</w:t>
            </w:r>
          </w:p>
        </w:tc>
      </w:tr>
      <w:tr w:rsidR="001C6D44" w:rsidRPr="001C6D44" w14:paraId="2326880C" w14:textId="77777777" w:rsidTr="00D733A1">
        <w:tc>
          <w:tcPr>
            <w:tcW w:w="3119" w:type="dxa"/>
            <w:tcBorders>
              <w:top w:val="single" w:sz="4" w:space="0" w:color="000000"/>
              <w:left w:val="single" w:sz="4" w:space="0" w:color="000000"/>
              <w:bottom w:val="single" w:sz="4" w:space="0" w:color="000000"/>
            </w:tcBorders>
            <w:tcMar>
              <w:top w:w="0" w:type="dxa"/>
              <w:left w:w="108" w:type="dxa"/>
              <w:bottom w:w="0" w:type="dxa"/>
              <w:right w:w="108" w:type="dxa"/>
            </w:tcMar>
          </w:tcPr>
          <w:p w14:paraId="6799C878" w14:textId="77777777" w:rsidR="001C6D44" w:rsidRPr="001C6D44" w:rsidRDefault="001C6D44" w:rsidP="001C6D44">
            <w:pPr>
              <w:suppressAutoHyphens/>
              <w:autoSpaceDN w:val="0"/>
              <w:spacing w:after="0"/>
              <w:ind w:right="6"/>
              <w:jc w:val="both"/>
              <w:textAlignment w:val="baseline"/>
              <w:rPr>
                <w:rFonts w:ascii="Arial" w:eastAsia="Times New Roman" w:hAnsi="Arial" w:cs="Arial"/>
                <w:color w:val="auto"/>
                <w:kern w:val="3"/>
                <w:lang w:eastAsia="zh-CN"/>
              </w:rPr>
            </w:pPr>
            <w:r w:rsidRPr="001C6D44">
              <w:rPr>
                <w:rFonts w:ascii="Arial" w:eastAsia="Times New Roman" w:hAnsi="Arial" w:cs="Arial"/>
                <w:color w:val="auto"/>
                <w:kern w:val="3"/>
                <w:lang w:eastAsia="zh-CN"/>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AC8993"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SI56 0202 7001 1262 773</w:t>
            </w:r>
          </w:p>
        </w:tc>
      </w:tr>
    </w:tbl>
    <w:p w14:paraId="183DFE51"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 xml:space="preserve"> (v nadaljevanju: naročnik)</w:t>
      </w:r>
    </w:p>
    <w:p w14:paraId="1D52279E" w14:textId="1C01CD2A" w:rsidR="001C6D44" w:rsidRDefault="00D733A1" w:rsidP="00D733A1">
      <w:pPr>
        <w:tabs>
          <w:tab w:val="left" w:pos="1230"/>
        </w:tabs>
        <w:suppressAutoHyphens/>
        <w:autoSpaceDN w:val="0"/>
        <w:spacing w:after="0"/>
        <w:ind w:right="6"/>
        <w:jc w:val="both"/>
        <w:textAlignment w:val="baseline"/>
        <w:rPr>
          <w:rFonts w:ascii="Arial" w:hAnsi="Arial" w:cs="Arial"/>
          <w:color w:val="auto"/>
          <w:kern w:val="3"/>
          <w:lang w:eastAsia="zh-CN"/>
        </w:rPr>
      </w:pPr>
      <w:r>
        <w:rPr>
          <w:rFonts w:ascii="Arial" w:hAnsi="Arial" w:cs="Arial"/>
          <w:color w:val="auto"/>
          <w:kern w:val="3"/>
          <w:lang w:eastAsia="zh-CN"/>
        </w:rPr>
        <w:tab/>
      </w:r>
    </w:p>
    <w:p w14:paraId="0C287A5C" w14:textId="15C11380" w:rsidR="00D733A1" w:rsidRDefault="00D733A1" w:rsidP="00D733A1">
      <w:pPr>
        <w:tabs>
          <w:tab w:val="left" w:pos="1230"/>
        </w:tabs>
        <w:suppressAutoHyphens/>
        <w:autoSpaceDN w:val="0"/>
        <w:spacing w:after="0"/>
        <w:ind w:right="6"/>
        <w:jc w:val="both"/>
        <w:textAlignment w:val="baseline"/>
        <w:rPr>
          <w:rFonts w:ascii="Arial" w:hAnsi="Arial" w:cs="Arial"/>
          <w:color w:val="auto"/>
          <w:kern w:val="3"/>
          <w:lang w:eastAsia="zh-CN"/>
        </w:rPr>
      </w:pPr>
      <w:r>
        <w:rPr>
          <w:rFonts w:ascii="Arial" w:hAnsi="Arial" w:cs="Arial"/>
          <w:color w:val="auto"/>
          <w:kern w:val="3"/>
          <w:lang w:eastAsia="zh-CN"/>
        </w:rPr>
        <w:t xml:space="preserve">in </w:t>
      </w:r>
    </w:p>
    <w:p w14:paraId="5A19601C" w14:textId="77777777" w:rsidR="00D733A1" w:rsidRDefault="00D733A1" w:rsidP="00D733A1">
      <w:pPr>
        <w:tabs>
          <w:tab w:val="left" w:pos="1230"/>
        </w:tabs>
        <w:suppressAutoHyphens/>
        <w:autoSpaceDN w:val="0"/>
        <w:spacing w:after="0"/>
        <w:ind w:right="6"/>
        <w:jc w:val="both"/>
        <w:textAlignment w:val="baseline"/>
        <w:rPr>
          <w:rFonts w:ascii="Arial" w:hAnsi="Arial" w:cs="Arial"/>
          <w:color w:val="auto"/>
          <w:kern w:val="3"/>
          <w:lang w:eastAsia="zh-CN"/>
        </w:rPr>
      </w:pPr>
    </w:p>
    <w:p w14:paraId="777F227F" w14:textId="77777777" w:rsidR="00D733A1" w:rsidRPr="00D733A1" w:rsidRDefault="00D733A1" w:rsidP="00D733A1">
      <w:pPr>
        <w:suppressAutoHyphens/>
        <w:autoSpaceDN w:val="0"/>
        <w:spacing w:after="0"/>
        <w:ind w:right="6"/>
        <w:jc w:val="both"/>
        <w:textAlignment w:val="baseline"/>
        <w:rPr>
          <w:rFonts w:ascii="Arial" w:hAnsi="Arial" w:cs="Arial"/>
          <w:b/>
          <w:bCs/>
          <w:color w:val="auto"/>
          <w:kern w:val="3"/>
          <w:lang w:eastAsia="zh-CN"/>
        </w:rPr>
      </w:pPr>
      <w:r w:rsidRPr="00D733A1">
        <w:rPr>
          <w:rFonts w:ascii="Arial" w:hAnsi="Arial" w:cs="Arial"/>
          <w:b/>
          <w:bCs/>
          <w:color w:val="auto"/>
          <w:kern w:val="3"/>
          <w:lang w:eastAsia="zh-CN"/>
        </w:rPr>
        <w:t>DOBAVITELJ:</w:t>
      </w:r>
    </w:p>
    <w:tbl>
      <w:tblPr>
        <w:tblW w:w="9239" w:type="dxa"/>
        <w:tblInd w:w="-5" w:type="dxa"/>
        <w:tblLayout w:type="fixed"/>
        <w:tblCellMar>
          <w:left w:w="10" w:type="dxa"/>
          <w:right w:w="10" w:type="dxa"/>
        </w:tblCellMar>
        <w:tblLook w:val="0000" w:firstRow="0" w:lastRow="0" w:firstColumn="0" w:lastColumn="0" w:noHBand="0" w:noVBand="0"/>
      </w:tblPr>
      <w:tblGrid>
        <w:gridCol w:w="3196"/>
        <w:gridCol w:w="6043"/>
      </w:tblGrid>
      <w:tr w:rsidR="00D733A1" w:rsidRPr="00D733A1" w14:paraId="161FB962" w14:textId="77777777" w:rsidTr="00D733A1">
        <w:tc>
          <w:tcPr>
            <w:tcW w:w="3196" w:type="dxa"/>
            <w:tcBorders>
              <w:top w:val="single" w:sz="4" w:space="0" w:color="000000"/>
              <w:left w:val="single" w:sz="4" w:space="0" w:color="000000"/>
              <w:bottom w:val="single" w:sz="4" w:space="0" w:color="000000"/>
            </w:tcBorders>
            <w:tcMar>
              <w:top w:w="0" w:type="dxa"/>
              <w:left w:w="108" w:type="dxa"/>
              <w:bottom w:w="0" w:type="dxa"/>
              <w:right w:w="108" w:type="dxa"/>
            </w:tcMar>
          </w:tcPr>
          <w:p w14:paraId="635B651C" w14:textId="77777777" w:rsidR="00D733A1" w:rsidRPr="00D733A1" w:rsidRDefault="00D733A1" w:rsidP="00D733A1">
            <w:pPr>
              <w:suppressAutoHyphens/>
              <w:autoSpaceDN w:val="0"/>
              <w:snapToGrid w:val="0"/>
              <w:spacing w:after="0"/>
              <w:ind w:right="6"/>
              <w:jc w:val="both"/>
              <w:textAlignment w:val="baseline"/>
              <w:rPr>
                <w:rFonts w:ascii="Arial" w:hAnsi="Arial" w:cs="Arial"/>
                <w:color w:val="auto"/>
                <w:kern w:val="3"/>
                <w:lang w:eastAsia="zh-CN"/>
              </w:rPr>
            </w:pPr>
            <w:r w:rsidRPr="00D733A1">
              <w:rPr>
                <w:rFonts w:ascii="Arial" w:hAnsi="Arial" w:cs="Arial"/>
                <w:color w:val="auto"/>
                <w:kern w:val="3"/>
                <w:lang w:eastAsia="zh-CN"/>
              </w:rPr>
              <w:t>Naziv in naslov:</w:t>
            </w:r>
          </w:p>
          <w:p w14:paraId="4442D07E" w14:textId="77777777" w:rsidR="00D733A1" w:rsidRPr="00D733A1" w:rsidRDefault="00D733A1" w:rsidP="00D733A1">
            <w:pPr>
              <w:suppressAutoHyphens/>
              <w:autoSpaceDN w:val="0"/>
              <w:snapToGrid w:val="0"/>
              <w:spacing w:after="0"/>
              <w:ind w:right="6"/>
              <w:jc w:val="both"/>
              <w:textAlignment w:val="baseline"/>
              <w:rPr>
                <w:rFonts w:ascii="Arial" w:hAnsi="Arial" w:cs="Arial"/>
                <w:color w:val="auto"/>
                <w:kern w:val="3"/>
                <w:lang w:eastAsia="zh-CN"/>
              </w:rPr>
            </w:pPr>
          </w:p>
          <w:p w14:paraId="52454C23" w14:textId="77777777" w:rsidR="00D733A1" w:rsidRPr="00D733A1" w:rsidRDefault="00D733A1" w:rsidP="00D733A1">
            <w:pPr>
              <w:suppressAutoHyphens/>
              <w:autoSpaceDN w:val="0"/>
              <w:snapToGrid w:val="0"/>
              <w:spacing w:after="0"/>
              <w:ind w:right="6"/>
              <w:jc w:val="both"/>
              <w:textAlignment w:val="baseline"/>
              <w:rPr>
                <w:rFonts w:ascii="Arial" w:hAnsi="Arial" w:cs="Arial"/>
                <w:color w:val="auto"/>
                <w:kern w:val="3"/>
                <w:lang w:eastAsia="zh-CN"/>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86B6CD" w14:textId="77777777" w:rsidR="00D733A1" w:rsidRPr="00D733A1" w:rsidRDefault="00D733A1" w:rsidP="00D733A1">
            <w:pPr>
              <w:suppressAutoHyphens/>
              <w:autoSpaceDN w:val="0"/>
              <w:snapToGrid w:val="0"/>
              <w:spacing w:after="0"/>
              <w:ind w:right="6"/>
              <w:jc w:val="both"/>
              <w:textAlignment w:val="baseline"/>
              <w:rPr>
                <w:rFonts w:ascii="Arial" w:hAnsi="Arial" w:cs="Arial"/>
                <w:color w:val="auto"/>
                <w:kern w:val="3"/>
                <w:lang w:eastAsia="zh-CN"/>
              </w:rPr>
            </w:pPr>
          </w:p>
        </w:tc>
      </w:tr>
      <w:tr w:rsidR="00D733A1" w:rsidRPr="00D733A1" w14:paraId="278C15B3" w14:textId="77777777" w:rsidTr="00D733A1">
        <w:tc>
          <w:tcPr>
            <w:tcW w:w="3196" w:type="dxa"/>
            <w:tcBorders>
              <w:top w:val="single" w:sz="4" w:space="0" w:color="000000"/>
              <w:left w:val="single" w:sz="4" w:space="0" w:color="000000"/>
              <w:bottom w:val="single" w:sz="4" w:space="0" w:color="000000"/>
            </w:tcBorders>
            <w:tcMar>
              <w:top w:w="0" w:type="dxa"/>
              <w:left w:w="108" w:type="dxa"/>
              <w:bottom w:w="0" w:type="dxa"/>
              <w:right w:w="108" w:type="dxa"/>
            </w:tcMar>
          </w:tcPr>
          <w:p w14:paraId="5A178F16" w14:textId="77777777" w:rsidR="00D733A1" w:rsidRPr="00D733A1" w:rsidRDefault="00D733A1" w:rsidP="00D733A1">
            <w:pPr>
              <w:suppressAutoHyphens/>
              <w:autoSpaceDN w:val="0"/>
              <w:snapToGrid w:val="0"/>
              <w:spacing w:after="0"/>
              <w:ind w:right="6"/>
              <w:jc w:val="both"/>
              <w:textAlignment w:val="baseline"/>
              <w:rPr>
                <w:rFonts w:ascii="Arial" w:hAnsi="Arial" w:cs="Arial"/>
                <w:color w:val="auto"/>
                <w:kern w:val="3"/>
                <w:lang w:eastAsia="zh-CN"/>
              </w:rPr>
            </w:pPr>
            <w:r w:rsidRPr="00D733A1">
              <w:rPr>
                <w:rFonts w:ascii="Arial" w:hAnsi="Arial" w:cs="Arial"/>
                <w:color w:val="auto"/>
                <w:kern w:val="3"/>
                <w:lang w:eastAsia="zh-CN"/>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D91875" w14:textId="77777777" w:rsidR="00D733A1" w:rsidRPr="00D733A1" w:rsidRDefault="00D733A1" w:rsidP="00D733A1">
            <w:pPr>
              <w:suppressAutoHyphens/>
              <w:autoSpaceDN w:val="0"/>
              <w:snapToGrid w:val="0"/>
              <w:spacing w:after="0"/>
              <w:ind w:right="6"/>
              <w:jc w:val="both"/>
              <w:textAlignment w:val="baseline"/>
              <w:rPr>
                <w:rFonts w:ascii="Arial" w:hAnsi="Arial" w:cs="Arial"/>
                <w:color w:val="auto"/>
                <w:kern w:val="3"/>
                <w:lang w:eastAsia="zh-CN"/>
              </w:rPr>
            </w:pPr>
          </w:p>
        </w:tc>
      </w:tr>
      <w:tr w:rsidR="00D733A1" w:rsidRPr="00D733A1" w14:paraId="1A8B12C0" w14:textId="77777777" w:rsidTr="00D733A1">
        <w:tc>
          <w:tcPr>
            <w:tcW w:w="3196" w:type="dxa"/>
            <w:tcBorders>
              <w:top w:val="single" w:sz="4" w:space="0" w:color="000000"/>
              <w:left w:val="single" w:sz="4" w:space="0" w:color="000000"/>
              <w:bottom w:val="single" w:sz="4" w:space="0" w:color="000000"/>
            </w:tcBorders>
            <w:tcMar>
              <w:top w:w="0" w:type="dxa"/>
              <w:left w:w="108" w:type="dxa"/>
              <w:bottom w:w="0" w:type="dxa"/>
              <w:right w:w="108" w:type="dxa"/>
            </w:tcMar>
          </w:tcPr>
          <w:p w14:paraId="44293BA9" w14:textId="77777777" w:rsidR="00D733A1" w:rsidRPr="00D733A1" w:rsidRDefault="00D733A1" w:rsidP="00D733A1">
            <w:pPr>
              <w:suppressAutoHyphens/>
              <w:autoSpaceDN w:val="0"/>
              <w:snapToGrid w:val="0"/>
              <w:spacing w:after="0"/>
              <w:ind w:right="6"/>
              <w:jc w:val="both"/>
              <w:textAlignment w:val="baseline"/>
              <w:rPr>
                <w:rFonts w:ascii="Arial" w:hAnsi="Arial" w:cs="Arial"/>
                <w:color w:val="auto"/>
                <w:kern w:val="3"/>
                <w:lang w:eastAsia="zh-CN"/>
              </w:rPr>
            </w:pPr>
            <w:r w:rsidRPr="00D733A1">
              <w:rPr>
                <w:rFonts w:ascii="Arial" w:hAnsi="Arial" w:cs="Arial"/>
                <w:color w:val="auto"/>
                <w:kern w:val="3"/>
                <w:lang w:eastAsia="zh-CN"/>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E28EBE" w14:textId="77777777" w:rsidR="00D733A1" w:rsidRPr="00D733A1" w:rsidRDefault="00D733A1" w:rsidP="00D733A1">
            <w:pPr>
              <w:suppressAutoHyphens/>
              <w:autoSpaceDN w:val="0"/>
              <w:snapToGrid w:val="0"/>
              <w:spacing w:after="0"/>
              <w:ind w:right="6"/>
              <w:jc w:val="both"/>
              <w:textAlignment w:val="baseline"/>
              <w:rPr>
                <w:rFonts w:ascii="Arial" w:hAnsi="Arial" w:cs="Arial"/>
                <w:color w:val="auto"/>
                <w:kern w:val="3"/>
                <w:lang w:eastAsia="zh-CN"/>
              </w:rPr>
            </w:pPr>
          </w:p>
        </w:tc>
      </w:tr>
      <w:tr w:rsidR="00D733A1" w:rsidRPr="00D733A1" w14:paraId="3B27650B" w14:textId="77777777" w:rsidTr="00D733A1">
        <w:tc>
          <w:tcPr>
            <w:tcW w:w="3196" w:type="dxa"/>
            <w:tcBorders>
              <w:top w:val="single" w:sz="4" w:space="0" w:color="000000"/>
              <w:left w:val="single" w:sz="4" w:space="0" w:color="000000"/>
              <w:bottom w:val="single" w:sz="4" w:space="0" w:color="000000"/>
            </w:tcBorders>
            <w:tcMar>
              <w:top w:w="0" w:type="dxa"/>
              <w:left w:w="108" w:type="dxa"/>
              <w:bottom w:w="0" w:type="dxa"/>
              <w:right w:w="108" w:type="dxa"/>
            </w:tcMar>
          </w:tcPr>
          <w:p w14:paraId="645B0FD0" w14:textId="77777777" w:rsidR="00D733A1" w:rsidRPr="00D733A1" w:rsidRDefault="00D733A1" w:rsidP="00D733A1">
            <w:pPr>
              <w:suppressAutoHyphens/>
              <w:autoSpaceDN w:val="0"/>
              <w:snapToGrid w:val="0"/>
              <w:spacing w:after="0"/>
              <w:ind w:right="6"/>
              <w:jc w:val="both"/>
              <w:textAlignment w:val="baseline"/>
              <w:rPr>
                <w:rFonts w:ascii="Arial" w:hAnsi="Arial" w:cs="Arial"/>
                <w:color w:val="auto"/>
                <w:kern w:val="3"/>
                <w:lang w:eastAsia="zh-CN"/>
              </w:rPr>
            </w:pPr>
            <w:r w:rsidRPr="00D733A1">
              <w:rPr>
                <w:rFonts w:ascii="Arial" w:hAnsi="Arial" w:cs="Arial"/>
                <w:color w:val="auto"/>
                <w:kern w:val="3"/>
                <w:lang w:eastAsia="zh-CN"/>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7A8405" w14:textId="77777777" w:rsidR="00D733A1" w:rsidRPr="00D733A1" w:rsidRDefault="00D733A1" w:rsidP="00D733A1">
            <w:pPr>
              <w:suppressAutoHyphens/>
              <w:autoSpaceDN w:val="0"/>
              <w:snapToGrid w:val="0"/>
              <w:spacing w:after="0"/>
              <w:ind w:right="6"/>
              <w:jc w:val="both"/>
              <w:textAlignment w:val="baseline"/>
              <w:rPr>
                <w:rFonts w:ascii="Arial" w:hAnsi="Arial" w:cs="Arial"/>
                <w:color w:val="auto"/>
                <w:kern w:val="3"/>
                <w:lang w:eastAsia="zh-CN"/>
              </w:rPr>
            </w:pPr>
          </w:p>
        </w:tc>
      </w:tr>
      <w:tr w:rsidR="00D733A1" w:rsidRPr="00D733A1" w14:paraId="0A84720F" w14:textId="77777777" w:rsidTr="00D733A1">
        <w:tc>
          <w:tcPr>
            <w:tcW w:w="3196" w:type="dxa"/>
            <w:tcBorders>
              <w:top w:val="single" w:sz="4" w:space="0" w:color="000000"/>
              <w:left w:val="single" w:sz="4" w:space="0" w:color="000000"/>
              <w:bottom w:val="single" w:sz="4" w:space="0" w:color="000000"/>
            </w:tcBorders>
            <w:tcMar>
              <w:top w:w="0" w:type="dxa"/>
              <w:left w:w="108" w:type="dxa"/>
              <w:bottom w:w="0" w:type="dxa"/>
              <w:right w:w="108" w:type="dxa"/>
            </w:tcMar>
          </w:tcPr>
          <w:p w14:paraId="715C3DCC" w14:textId="77777777" w:rsidR="00D733A1" w:rsidRPr="00D733A1" w:rsidRDefault="00D733A1" w:rsidP="00D733A1">
            <w:pPr>
              <w:suppressAutoHyphens/>
              <w:autoSpaceDN w:val="0"/>
              <w:snapToGrid w:val="0"/>
              <w:spacing w:after="0"/>
              <w:ind w:right="6"/>
              <w:jc w:val="both"/>
              <w:textAlignment w:val="baseline"/>
              <w:rPr>
                <w:rFonts w:ascii="Arial" w:hAnsi="Arial" w:cs="Arial"/>
                <w:color w:val="auto"/>
                <w:kern w:val="3"/>
                <w:lang w:eastAsia="zh-CN"/>
              </w:rPr>
            </w:pPr>
            <w:r w:rsidRPr="00D733A1">
              <w:rPr>
                <w:rFonts w:ascii="Arial" w:hAnsi="Arial" w:cs="Arial"/>
                <w:color w:val="auto"/>
                <w:kern w:val="3"/>
                <w:lang w:eastAsia="zh-CN"/>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BB9D0A" w14:textId="77777777" w:rsidR="00D733A1" w:rsidRPr="00D733A1" w:rsidRDefault="00D733A1" w:rsidP="00D733A1">
            <w:pPr>
              <w:suppressAutoHyphens/>
              <w:autoSpaceDN w:val="0"/>
              <w:snapToGrid w:val="0"/>
              <w:spacing w:after="0"/>
              <w:ind w:right="6"/>
              <w:jc w:val="both"/>
              <w:textAlignment w:val="baseline"/>
              <w:rPr>
                <w:rFonts w:ascii="Arial" w:hAnsi="Arial" w:cs="Arial"/>
                <w:color w:val="auto"/>
                <w:kern w:val="3"/>
                <w:lang w:eastAsia="zh-CN"/>
              </w:rPr>
            </w:pPr>
            <w:r w:rsidRPr="00D733A1">
              <w:rPr>
                <w:rFonts w:ascii="Arial" w:hAnsi="Arial" w:cs="Arial"/>
                <w:color w:val="auto"/>
                <w:kern w:val="3"/>
                <w:lang w:eastAsia="zh-CN"/>
              </w:rPr>
              <w:t>SI56</w:t>
            </w:r>
          </w:p>
        </w:tc>
      </w:tr>
    </w:tbl>
    <w:p w14:paraId="161872CF" w14:textId="77777777" w:rsidR="00D733A1" w:rsidRPr="00D733A1" w:rsidRDefault="00D733A1" w:rsidP="00D733A1">
      <w:pPr>
        <w:suppressAutoHyphens/>
        <w:autoSpaceDN w:val="0"/>
        <w:spacing w:after="0"/>
        <w:ind w:right="6"/>
        <w:jc w:val="both"/>
        <w:textAlignment w:val="baseline"/>
        <w:rPr>
          <w:rFonts w:ascii="Arial" w:hAnsi="Arial" w:cs="Arial"/>
          <w:color w:val="auto"/>
          <w:kern w:val="3"/>
          <w:lang w:eastAsia="zh-CN"/>
        </w:rPr>
      </w:pPr>
      <w:r w:rsidRPr="00D733A1">
        <w:rPr>
          <w:rFonts w:ascii="Arial" w:hAnsi="Arial" w:cs="Arial"/>
          <w:color w:val="auto"/>
          <w:kern w:val="3"/>
          <w:lang w:eastAsia="zh-CN"/>
        </w:rPr>
        <w:t>(v nadaljevanju: dobavitelj)</w:t>
      </w:r>
    </w:p>
    <w:p w14:paraId="42F91C02" w14:textId="77777777" w:rsidR="00D733A1" w:rsidRPr="00D733A1" w:rsidRDefault="00D733A1" w:rsidP="00D733A1">
      <w:pPr>
        <w:suppressAutoHyphens/>
        <w:autoSpaceDN w:val="0"/>
        <w:spacing w:after="0"/>
        <w:ind w:right="6"/>
        <w:jc w:val="both"/>
        <w:textAlignment w:val="baseline"/>
        <w:rPr>
          <w:rFonts w:ascii="Arial" w:hAnsi="Arial" w:cs="Arial"/>
          <w:color w:val="auto"/>
          <w:kern w:val="3"/>
          <w:lang w:eastAsia="zh-CN"/>
        </w:rPr>
      </w:pPr>
    </w:p>
    <w:p w14:paraId="69B44407" w14:textId="77777777" w:rsidR="00D733A1" w:rsidRPr="00D733A1" w:rsidRDefault="00D733A1" w:rsidP="00D733A1">
      <w:pPr>
        <w:suppressAutoHyphens/>
        <w:autoSpaceDN w:val="0"/>
        <w:spacing w:after="0"/>
        <w:ind w:right="6"/>
        <w:jc w:val="both"/>
        <w:textAlignment w:val="baseline"/>
        <w:rPr>
          <w:rFonts w:ascii="Arial" w:hAnsi="Arial" w:cs="Arial"/>
          <w:color w:val="auto"/>
          <w:kern w:val="3"/>
          <w:lang w:eastAsia="zh-CN"/>
        </w:rPr>
      </w:pPr>
      <w:r w:rsidRPr="00D733A1">
        <w:rPr>
          <w:rFonts w:ascii="Arial" w:hAnsi="Arial" w:cs="Arial"/>
          <w:color w:val="auto"/>
          <w:kern w:val="3"/>
          <w:lang w:eastAsia="zh-CN"/>
        </w:rPr>
        <w:t>sklepata naslednji</w:t>
      </w:r>
    </w:p>
    <w:p w14:paraId="43A2AF70" w14:textId="77777777" w:rsidR="00D733A1" w:rsidRPr="00D733A1" w:rsidRDefault="00D733A1" w:rsidP="00D733A1">
      <w:pPr>
        <w:suppressAutoHyphens/>
        <w:autoSpaceDN w:val="0"/>
        <w:spacing w:after="0"/>
        <w:ind w:right="6"/>
        <w:jc w:val="center"/>
        <w:textAlignment w:val="baseline"/>
        <w:rPr>
          <w:rFonts w:ascii="Arial" w:hAnsi="Arial" w:cs="Arial"/>
          <w:b/>
          <w:bCs/>
          <w:color w:val="auto"/>
          <w:kern w:val="3"/>
          <w:lang w:eastAsia="zh-CN"/>
        </w:rPr>
      </w:pPr>
    </w:p>
    <w:p w14:paraId="53312EEF" w14:textId="77777777" w:rsidR="00D733A1" w:rsidRPr="00D733A1" w:rsidRDefault="00D733A1" w:rsidP="00D733A1">
      <w:pPr>
        <w:spacing w:after="0"/>
        <w:jc w:val="center"/>
        <w:rPr>
          <w:rFonts w:ascii="Arial" w:hAnsi="Arial" w:cs="Arial"/>
          <w:b/>
          <w:color w:val="auto"/>
        </w:rPr>
      </w:pPr>
      <w:r w:rsidRPr="00D733A1">
        <w:rPr>
          <w:rFonts w:ascii="Arial" w:hAnsi="Arial" w:cs="Arial"/>
          <w:b/>
          <w:color w:val="auto"/>
        </w:rPr>
        <w:t>OKVIRNI SPORAZUM</w:t>
      </w:r>
    </w:p>
    <w:p w14:paraId="20E25919" w14:textId="77777777" w:rsidR="00D733A1" w:rsidRPr="00D733A1" w:rsidRDefault="00D733A1" w:rsidP="00D733A1">
      <w:pPr>
        <w:spacing w:after="0"/>
        <w:jc w:val="center"/>
        <w:rPr>
          <w:rFonts w:ascii="Arial" w:hAnsi="Arial" w:cs="Arial"/>
          <w:b/>
          <w:color w:val="auto"/>
        </w:rPr>
      </w:pPr>
      <w:r w:rsidRPr="00D733A1">
        <w:rPr>
          <w:rFonts w:ascii="Arial" w:hAnsi="Arial" w:cs="Arial"/>
          <w:b/>
          <w:color w:val="auto"/>
        </w:rPr>
        <w:t>za izvajanje javnega naročila</w:t>
      </w:r>
    </w:p>
    <w:p w14:paraId="2680D87E" w14:textId="4C7C659F" w:rsidR="00D733A1" w:rsidRPr="00D733A1" w:rsidRDefault="00D733A1" w:rsidP="00D733A1">
      <w:pPr>
        <w:suppressAutoHyphens/>
        <w:autoSpaceDN w:val="0"/>
        <w:spacing w:after="0"/>
        <w:ind w:right="6"/>
        <w:jc w:val="center"/>
        <w:textAlignment w:val="baseline"/>
        <w:rPr>
          <w:rFonts w:ascii="Arial" w:hAnsi="Arial" w:cs="Arial"/>
          <w:b/>
          <w:bCs/>
          <w:color w:val="auto"/>
          <w:kern w:val="3"/>
          <w:lang w:eastAsia="zh-CN"/>
        </w:rPr>
      </w:pPr>
      <w:r w:rsidRPr="00D733A1">
        <w:rPr>
          <w:rFonts w:ascii="Arial" w:hAnsi="Arial" w:cs="Arial"/>
          <w:b/>
          <w:bCs/>
          <w:color w:val="auto"/>
          <w:kern w:val="3"/>
          <w:lang w:eastAsia="zh-CN"/>
        </w:rPr>
        <w:t>»</w:t>
      </w:r>
      <w:sdt>
        <w:sdtPr>
          <w:rPr>
            <w:rFonts w:ascii="Arial" w:hAnsi="Arial" w:cs="Arial"/>
            <w:b/>
            <w:bCs/>
            <w:color w:val="auto"/>
            <w:kern w:val="3"/>
            <w:lang w:eastAsia="zh-CN"/>
          </w:rPr>
          <w:alias w:val="Naslov"/>
          <w:tag w:val=""/>
          <w:id w:val="-1656377406"/>
          <w:placeholder>
            <w:docPart w:val="9B76499253B64FFD807FE7D98AED9D38"/>
          </w:placeholder>
          <w:dataBinding w:prefixMappings="xmlns:ns0='http://purl.org/dc/elements/1.1/' xmlns:ns1='http://schemas.openxmlformats.org/package/2006/metadata/core-properties' " w:xpath="/ns1:coreProperties[1]/ns0:title[1]" w:storeItemID="{6C3C8BC8-F283-45AE-878A-BAB7291924A1}"/>
          <w:text/>
        </w:sdtPr>
        <w:sdtEndPr/>
        <w:sdtContent>
          <w:r w:rsidR="00D0608E">
            <w:rPr>
              <w:rFonts w:ascii="Arial" w:hAnsi="Arial" w:cs="Arial"/>
              <w:b/>
              <w:bCs/>
              <w:color w:val="auto"/>
              <w:kern w:val="3"/>
              <w:lang w:eastAsia="zh-CN"/>
            </w:rPr>
            <w:t>Dobava posipnega materiala za zimsko sezono 2026/2027</w:t>
          </w:r>
        </w:sdtContent>
      </w:sdt>
      <w:r w:rsidRPr="00D733A1">
        <w:rPr>
          <w:rFonts w:ascii="Arial" w:hAnsi="Arial" w:cs="Arial"/>
          <w:b/>
          <w:bCs/>
          <w:color w:val="auto"/>
          <w:kern w:val="3"/>
          <w:lang w:eastAsia="zh-CN"/>
        </w:rPr>
        <w:t>«</w:t>
      </w:r>
    </w:p>
    <w:p w14:paraId="2D204A71" w14:textId="0FC8E865" w:rsidR="00D733A1" w:rsidRDefault="00D733A1" w:rsidP="00D733A1">
      <w:pPr>
        <w:spacing w:after="0"/>
        <w:jc w:val="center"/>
        <w:rPr>
          <w:rFonts w:ascii="Arial" w:hAnsi="Arial" w:cs="Arial"/>
          <w:b/>
          <w:bCs/>
        </w:rPr>
      </w:pPr>
      <w:r w:rsidRPr="00D733A1">
        <w:rPr>
          <w:rFonts w:ascii="Arial" w:hAnsi="Arial" w:cs="Arial"/>
          <w:b/>
          <w:bCs/>
        </w:rPr>
        <w:t>ŠT.</w:t>
      </w:r>
      <w:r>
        <w:rPr>
          <w:rFonts w:ascii="Arial" w:hAnsi="Arial" w:cs="Arial"/>
          <w:b/>
          <w:bCs/>
        </w:rPr>
        <w:t xml:space="preserve"> </w:t>
      </w:r>
      <w:sdt>
        <w:sdtPr>
          <w:rPr>
            <w:rFonts w:ascii="Arial" w:hAnsi="Arial" w:cs="Arial"/>
            <w:b/>
            <w:bCs/>
          </w:rPr>
          <w:alias w:val="Kategorija"/>
          <w:tag w:val=""/>
          <w:id w:val="1467925323"/>
          <w:placeholder>
            <w:docPart w:val="BCC093FD7E1342F98EDB25E9FCD4F800"/>
          </w:placeholder>
          <w:dataBinding w:prefixMappings="xmlns:ns0='http://purl.org/dc/elements/1.1/' xmlns:ns1='http://schemas.openxmlformats.org/package/2006/metadata/core-properties' " w:xpath="/ns1:coreProperties[1]/ns1:category[1]" w:storeItemID="{6C3C8BC8-F283-45AE-878A-BAB7291924A1}"/>
          <w:text/>
        </w:sdtPr>
        <w:sdtEndPr/>
        <w:sdtContent>
          <w:r w:rsidR="00D0608E">
            <w:rPr>
              <w:rFonts w:ascii="Arial" w:hAnsi="Arial" w:cs="Arial"/>
              <w:b/>
              <w:bCs/>
            </w:rPr>
            <w:t>4142-8/2026</w:t>
          </w:r>
        </w:sdtContent>
      </w:sdt>
      <w:r w:rsidRPr="00D733A1">
        <w:rPr>
          <w:rFonts w:ascii="Arial" w:hAnsi="Arial" w:cs="Arial"/>
          <w:b/>
          <w:bCs/>
        </w:rPr>
        <w:t xml:space="preserve"> </w:t>
      </w:r>
    </w:p>
    <w:p w14:paraId="2ED06BF7" w14:textId="77777777" w:rsidR="00D733A1" w:rsidRPr="00D733A1" w:rsidRDefault="00D733A1" w:rsidP="00D733A1">
      <w:pPr>
        <w:spacing w:after="0"/>
        <w:jc w:val="center"/>
        <w:rPr>
          <w:rFonts w:ascii="Arial" w:hAnsi="Arial" w:cs="Arial"/>
          <w:b/>
          <w:bCs/>
          <w:color w:val="auto"/>
          <w:kern w:val="3"/>
          <w:lang w:eastAsia="zh-CN"/>
        </w:rPr>
      </w:pPr>
    </w:p>
    <w:p w14:paraId="4AD4A738" w14:textId="77777777" w:rsidR="00D733A1" w:rsidRPr="00D733A1" w:rsidRDefault="00D733A1" w:rsidP="00D733A1">
      <w:pPr>
        <w:suppressAutoHyphens/>
        <w:autoSpaceDN w:val="0"/>
        <w:spacing w:after="0"/>
        <w:ind w:right="6"/>
        <w:jc w:val="center"/>
        <w:textAlignment w:val="baseline"/>
        <w:rPr>
          <w:rFonts w:ascii="Arial" w:hAnsi="Arial" w:cs="Arial"/>
          <w:b/>
          <w:bCs/>
          <w:color w:val="auto"/>
          <w:kern w:val="3"/>
          <w:lang w:eastAsia="zh-CN"/>
        </w:rPr>
      </w:pPr>
    </w:p>
    <w:p w14:paraId="5B1FE4D6" w14:textId="77777777" w:rsidR="00D733A1" w:rsidRPr="00D733A1" w:rsidRDefault="00D733A1" w:rsidP="00D733A1">
      <w:pPr>
        <w:suppressAutoHyphens/>
        <w:autoSpaceDN w:val="0"/>
        <w:spacing w:after="0"/>
        <w:ind w:right="6"/>
        <w:textAlignment w:val="baseline"/>
        <w:rPr>
          <w:rFonts w:ascii="Arial" w:hAnsi="Arial" w:cs="Arial"/>
          <w:b/>
          <w:bCs/>
          <w:color w:val="auto"/>
          <w:kern w:val="3"/>
          <w:lang w:eastAsia="zh-CN"/>
        </w:rPr>
      </w:pPr>
      <w:r w:rsidRPr="00D733A1">
        <w:rPr>
          <w:rFonts w:ascii="Arial" w:hAnsi="Arial" w:cs="Arial"/>
          <w:b/>
          <w:bCs/>
          <w:color w:val="auto"/>
          <w:kern w:val="3"/>
          <w:lang w:eastAsia="zh-CN"/>
        </w:rPr>
        <w:t>UVODNE UGOTOVITVE</w:t>
      </w:r>
    </w:p>
    <w:p w14:paraId="719AC93F" w14:textId="77777777" w:rsidR="00D733A1" w:rsidRPr="00D733A1" w:rsidRDefault="00D733A1" w:rsidP="00D733A1">
      <w:pPr>
        <w:suppressAutoHyphens/>
        <w:autoSpaceDN w:val="0"/>
        <w:spacing w:after="0"/>
        <w:ind w:left="360" w:right="6"/>
        <w:textAlignment w:val="baseline"/>
        <w:rPr>
          <w:rFonts w:ascii="Arial" w:hAnsi="Arial" w:cs="Arial"/>
          <w:b/>
          <w:bCs/>
          <w:color w:val="auto"/>
          <w:kern w:val="3"/>
          <w:lang w:eastAsia="zh-CN"/>
        </w:rPr>
      </w:pPr>
    </w:p>
    <w:p w14:paraId="5A27581E" w14:textId="77777777" w:rsidR="00D733A1" w:rsidRPr="00D733A1" w:rsidRDefault="00D733A1" w:rsidP="00883AB4">
      <w:pPr>
        <w:numPr>
          <w:ilvl w:val="0"/>
          <w:numId w:val="27"/>
        </w:numPr>
        <w:suppressAutoHyphens/>
        <w:autoSpaceDN w:val="0"/>
        <w:spacing w:after="0"/>
        <w:ind w:right="6"/>
        <w:jc w:val="center"/>
        <w:textAlignment w:val="baseline"/>
        <w:rPr>
          <w:rFonts w:ascii="Arial" w:hAnsi="Arial" w:cs="Arial"/>
          <w:b/>
        </w:rPr>
      </w:pPr>
      <w:r w:rsidRPr="00D733A1">
        <w:rPr>
          <w:rFonts w:ascii="Arial" w:hAnsi="Arial" w:cs="Arial"/>
          <w:b/>
          <w:bCs/>
          <w:color w:val="auto"/>
          <w:kern w:val="3"/>
          <w:lang w:eastAsia="zh-CN"/>
        </w:rPr>
        <w:t>člen</w:t>
      </w:r>
    </w:p>
    <w:p w14:paraId="326C55D5" w14:textId="77777777" w:rsidR="00D733A1" w:rsidRPr="00D733A1" w:rsidRDefault="00D733A1" w:rsidP="00883AB4">
      <w:pPr>
        <w:spacing w:after="0"/>
        <w:jc w:val="both"/>
        <w:rPr>
          <w:rFonts w:ascii="Arial" w:hAnsi="Arial" w:cs="Arial"/>
        </w:rPr>
      </w:pPr>
      <w:r w:rsidRPr="00D733A1">
        <w:rPr>
          <w:rFonts w:ascii="Arial" w:hAnsi="Arial" w:cs="Arial"/>
        </w:rPr>
        <w:t>Stranki sporazuma uvodoma ugotavljata, da:</w:t>
      </w:r>
    </w:p>
    <w:p w14:paraId="0125AB8B" w14:textId="46DDC072" w:rsidR="00D733A1" w:rsidRPr="00D733A1" w:rsidRDefault="00D733A1" w:rsidP="00883AB4">
      <w:pPr>
        <w:numPr>
          <w:ilvl w:val="0"/>
          <w:numId w:val="56"/>
        </w:numPr>
        <w:spacing w:after="0"/>
        <w:contextualSpacing/>
        <w:jc w:val="both"/>
        <w:rPr>
          <w:rFonts w:ascii="Arial" w:hAnsi="Arial" w:cs="Arial"/>
        </w:rPr>
      </w:pPr>
      <w:r w:rsidRPr="00D733A1">
        <w:rPr>
          <w:rFonts w:ascii="Arial" w:hAnsi="Arial" w:cs="Arial"/>
        </w:rPr>
        <w:t>je naročnik izvedel postopek oddaje javnega naročila »</w:t>
      </w:r>
      <w:sdt>
        <w:sdtPr>
          <w:rPr>
            <w:rFonts w:ascii="Arial" w:hAnsi="Arial" w:cs="Arial"/>
          </w:rPr>
          <w:alias w:val="Naslov"/>
          <w:tag w:val=""/>
          <w:id w:val="1342127803"/>
          <w:placeholder>
            <w:docPart w:val="D7D3FC3E39824E80BA22EF5CBE895D81"/>
          </w:placeholder>
          <w:dataBinding w:prefixMappings="xmlns:ns0='http://purl.org/dc/elements/1.1/' xmlns:ns1='http://schemas.openxmlformats.org/package/2006/metadata/core-properties' " w:xpath="/ns1:coreProperties[1]/ns0:title[1]" w:storeItemID="{6C3C8BC8-F283-45AE-878A-BAB7291924A1}"/>
          <w:text/>
        </w:sdtPr>
        <w:sdtEndPr/>
        <w:sdtContent>
          <w:r w:rsidR="00D0608E">
            <w:rPr>
              <w:rFonts w:ascii="Arial" w:hAnsi="Arial" w:cs="Arial"/>
            </w:rPr>
            <w:t>Dobava posipnega materiala za zimsko sezono 2026/2027</w:t>
          </w:r>
        </w:sdtContent>
      </w:sdt>
      <w:r w:rsidRPr="00D733A1">
        <w:rPr>
          <w:rFonts w:ascii="Arial" w:hAnsi="Arial" w:cs="Arial"/>
        </w:rPr>
        <w:t>« po postopku naročila male vrednosti v skladu s 47.</w:t>
      </w:r>
      <w:r w:rsidR="0024571A">
        <w:rPr>
          <w:rFonts w:ascii="Arial" w:hAnsi="Arial" w:cs="Arial"/>
        </w:rPr>
        <w:t xml:space="preserve"> </w:t>
      </w:r>
      <w:r w:rsidRPr="00D733A1">
        <w:rPr>
          <w:rFonts w:ascii="Arial" w:hAnsi="Arial" w:cs="Arial"/>
        </w:rPr>
        <w:t>členom Zakona o javnem naročanju (</w:t>
      </w:r>
      <w:r w:rsidR="00C96ED6" w:rsidRPr="00C96ED6">
        <w:rPr>
          <w:rFonts w:ascii="Arial" w:hAnsi="Arial" w:cs="Arial"/>
        </w:rPr>
        <w:t xml:space="preserve">Uradni list RS, št. 91/15, 14/18, 121/21, 10/22, 74/22 – </w:t>
      </w:r>
      <w:proofErr w:type="spellStart"/>
      <w:r w:rsidR="00C96ED6" w:rsidRPr="00C96ED6">
        <w:rPr>
          <w:rFonts w:ascii="Arial" w:hAnsi="Arial" w:cs="Arial"/>
        </w:rPr>
        <w:t>odl</w:t>
      </w:r>
      <w:proofErr w:type="spellEnd"/>
      <w:r w:rsidR="00C96ED6" w:rsidRPr="00C96ED6">
        <w:rPr>
          <w:rFonts w:ascii="Arial" w:hAnsi="Arial" w:cs="Arial"/>
        </w:rPr>
        <w:t>. US, 100/22 – ZNUZSZS, 28/23, 88/23 – ZOPNN-F in 83/25 – ZOUL</w:t>
      </w:r>
      <w:r w:rsidRPr="00D733A1">
        <w:rPr>
          <w:rFonts w:ascii="Arial" w:hAnsi="Arial" w:cs="Arial"/>
        </w:rPr>
        <w:t>; v nadaljevanju: ZJN-3), ki je bil objavljen na Portalu javnih naročil dne</w:t>
      </w:r>
      <w:r w:rsidR="00AC7D82">
        <w:rPr>
          <w:rFonts w:ascii="Arial" w:hAnsi="Arial" w:cs="Arial"/>
        </w:rPr>
        <w:t xml:space="preserve"> _________</w:t>
      </w:r>
      <w:r w:rsidRPr="00D733A1">
        <w:rPr>
          <w:rFonts w:ascii="Arial" w:hAnsi="Arial" w:cs="Arial"/>
        </w:rPr>
        <w:t xml:space="preserve"> pod številko objave</w:t>
      </w:r>
      <w:r w:rsidR="00F628A8">
        <w:rPr>
          <w:rFonts w:ascii="Arial" w:hAnsi="Arial" w:cs="Arial"/>
        </w:rPr>
        <w:t xml:space="preserve"> _________________</w:t>
      </w:r>
      <w:r w:rsidRPr="00D733A1">
        <w:rPr>
          <w:rFonts w:ascii="Arial" w:hAnsi="Arial" w:cs="Arial"/>
        </w:rPr>
        <w:t>,</w:t>
      </w:r>
    </w:p>
    <w:p w14:paraId="1D329AD6" w14:textId="77777777" w:rsidR="00D733A1" w:rsidRPr="00D733A1" w:rsidRDefault="00D733A1" w:rsidP="00883AB4">
      <w:pPr>
        <w:numPr>
          <w:ilvl w:val="0"/>
          <w:numId w:val="56"/>
        </w:numPr>
        <w:spacing w:after="0"/>
        <w:contextualSpacing/>
        <w:jc w:val="both"/>
        <w:rPr>
          <w:rFonts w:ascii="Arial" w:hAnsi="Arial" w:cs="Arial"/>
        </w:rPr>
      </w:pPr>
      <w:r w:rsidRPr="00D733A1">
        <w:rPr>
          <w:rFonts w:ascii="Arial" w:hAnsi="Arial" w:cs="Arial"/>
        </w:rPr>
        <w:lastRenderedPageBreak/>
        <w:t>je bil za izvedbo dobav blaga, določenih v tem sporazumu, kot najugodnejši ponudnik izbran dobavitelj,</w:t>
      </w:r>
    </w:p>
    <w:p w14:paraId="396AC515" w14:textId="79BF506F" w:rsidR="00D733A1" w:rsidRPr="00D733A1" w:rsidRDefault="00D733A1" w:rsidP="00883AB4">
      <w:pPr>
        <w:numPr>
          <w:ilvl w:val="0"/>
          <w:numId w:val="56"/>
        </w:numPr>
        <w:tabs>
          <w:tab w:val="left" w:pos="426"/>
        </w:tabs>
        <w:spacing w:after="0"/>
        <w:ind w:right="-1"/>
        <w:jc w:val="both"/>
        <w:rPr>
          <w:rFonts w:ascii="Arial" w:hAnsi="Arial" w:cs="Arial"/>
          <w:color w:val="auto"/>
        </w:rPr>
      </w:pPr>
      <w:r w:rsidRPr="00D733A1">
        <w:rPr>
          <w:rFonts w:ascii="Arial" w:hAnsi="Arial" w:cs="Arial"/>
          <w:color w:val="auto"/>
        </w:rPr>
        <w:t xml:space="preserve">je dobavitelj strokovno usposobljen in da razpolaga s potrebno tehnično opremo, </w:t>
      </w:r>
      <w:r w:rsidRPr="00D733A1">
        <w:rPr>
          <w:rFonts w:ascii="Arial" w:eastAsia="Times New Roman" w:hAnsi="Arial" w:cs="Arial"/>
          <w:color w:val="auto"/>
          <w:lang w:eastAsia="sl-SI"/>
        </w:rPr>
        <w:t>skladiščnimi prostori,…</w:t>
      </w:r>
      <w:r w:rsidRPr="00D733A1">
        <w:rPr>
          <w:rFonts w:ascii="Arial" w:hAnsi="Arial" w:cs="Arial"/>
          <w:color w:val="auto"/>
        </w:rPr>
        <w:t xml:space="preserve"> (svojimi ali najetimi) za opravljanje razpisanih storitev dobav, kot je navedena na obrazcu IZJAVA O TEHNIČNI OPREMLJENOSTI (</w:t>
      </w:r>
      <w:r w:rsidRPr="000C592B">
        <w:rPr>
          <w:rFonts w:ascii="Arial" w:hAnsi="Arial" w:cs="Arial"/>
          <w:color w:val="auto"/>
        </w:rPr>
        <w:t xml:space="preserve">Priloga št. </w:t>
      </w:r>
      <w:r w:rsidR="002D6104">
        <w:rPr>
          <w:rFonts w:ascii="Arial" w:hAnsi="Arial" w:cs="Arial"/>
          <w:color w:val="auto"/>
        </w:rPr>
        <w:t>6</w:t>
      </w:r>
      <w:r w:rsidRPr="00D733A1">
        <w:rPr>
          <w:rFonts w:ascii="Arial" w:hAnsi="Arial" w:cs="Arial"/>
          <w:color w:val="auto"/>
        </w:rPr>
        <w:t xml:space="preserve"> dokumentacije v zvezi z oddajo javnega naročila),</w:t>
      </w:r>
    </w:p>
    <w:p w14:paraId="50178497" w14:textId="77777777" w:rsidR="00D733A1" w:rsidRPr="00D733A1" w:rsidRDefault="00D733A1" w:rsidP="00883AB4">
      <w:pPr>
        <w:numPr>
          <w:ilvl w:val="0"/>
          <w:numId w:val="56"/>
        </w:numPr>
        <w:tabs>
          <w:tab w:val="left" w:pos="426"/>
        </w:tabs>
        <w:spacing w:after="0"/>
        <w:ind w:left="714" w:right="-1" w:hanging="357"/>
        <w:jc w:val="both"/>
        <w:rPr>
          <w:rFonts w:ascii="Arial" w:hAnsi="Arial" w:cs="Arial"/>
          <w:color w:val="auto"/>
        </w:rPr>
      </w:pPr>
      <w:r w:rsidRPr="00D733A1">
        <w:rPr>
          <w:rFonts w:ascii="Arial" w:hAnsi="Arial" w:cs="Arial"/>
          <w:color w:val="auto"/>
        </w:rPr>
        <w:t xml:space="preserve">je dobavitelj zavarovan za odgovornost za škodo, ki bi jo pri opravljanju dobav povzročil ljudem ali premoženju, </w:t>
      </w:r>
    </w:p>
    <w:p w14:paraId="314681CD" w14:textId="77777777" w:rsidR="00D733A1" w:rsidRPr="00D733A1" w:rsidRDefault="00D733A1" w:rsidP="00883AB4">
      <w:pPr>
        <w:numPr>
          <w:ilvl w:val="0"/>
          <w:numId w:val="56"/>
        </w:numPr>
        <w:spacing w:after="0"/>
        <w:ind w:left="714" w:hanging="357"/>
        <w:contextualSpacing/>
        <w:jc w:val="both"/>
        <w:rPr>
          <w:rFonts w:ascii="Arial" w:hAnsi="Arial" w:cs="Arial"/>
        </w:rPr>
      </w:pPr>
      <w:r w:rsidRPr="00D733A1">
        <w:rPr>
          <w:rFonts w:ascii="Arial" w:hAnsi="Arial" w:cs="Arial"/>
        </w:rPr>
        <w:t>je odločitev o oddaji javnega naročila postala pravnomočna dne ___________ .</w:t>
      </w:r>
    </w:p>
    <w:p w14:paraId="78EE735B" w14:textId="77777777" w:rsidR="00D733A1" w:rsidRPr="00D733A1" w:rsidRDefault="00D733A1" w:rsidP="00D733A1">
      <w:pPr>
        <w:suppressAutoHyphens/>
        <w:autoSpaceDN w:val="0"/>
        <w:spacing w:after="0"/>
        <w:ind w:right="6"/>
        <w:textAlignment w:val="baseline"/>
        <w:rPr>
          <w:rFonts w:ascii="Arial" w:hAnsi="Arial" w:cs="Arial"/>
          <w:b/>
          <w:bCs/>
          <w:color w:val="auto"/>
          <w:kern w:val="3"/>
          <w:lang w:eastAsia="zh-CN"/>
        </w:rPr>
      </w:pPr>
    </w:p>
    <w:p w14:paraId="6ECC5AC0" w14:textId="77777777" w:rsidR="00D733A1" w:rsidRPr="00D733A1" w:rsidRDefault="00D733A1" w:rsidP="00D733A1">
      <w:pPr>
        <w:suppressAutoHyphens/>
        <w:autoSpaceDN w:val="0"/>
        <w:spacing w:after="0"/>
        <w:ind w:right="6"/>
        <w:textAlignment w:val="baseline"/>
        <w:rPr>
          <w:rFonts w:ascii="Arial" w:hAnsi="Arial" w:cs="Arial"/>
          <w:b/>
          <w:color w:val="auto"/>
          <w:kern w:val="3"/>
          <w:lang w:eastAsia="zh-CN"/>
        </w:rPr>
      </w:pPr>
      <w:r w:rsidRPr="00D733A1">
        <w:rPr>
          <w:rFonts w:ascii="Arial" w:hAnsi="Arial" w:cs="Arial"/>
          <w:b/>
          <w:bCs/>
          <w:color w:val="auto"/>
          <w:kern w:val="3"/>
          <w:lang w:eastAsia="zh-CN"/>
        </w:rPr>
        <w:t>PREDMET</w:t>
      </w:r>
      <w:r w:rsidRPr="00D733A1">
        <w:rPr>
          <w:rFonts w:ascii="Arial" w:hAnsi="Arial" w:cs="Arial"/>
          <w:b/>
          <w:color w:val="auto"/>
          <w:kern w:val="3"/>
          <w:lang w:eastAsia="zh-CN"/>
        </w:rPr>
        <w:t xml:space="preserve"> OKVIRNEGA SPORAZUMA</w:t>
      </w:r>
    </w:p>
    <w:p w14:paraId="30C258C9" w14:textId="77777777" w:rsidR="00D733A1" w:rsidRPr="00D733A1" w:rsidRDefault="00D733A1" w:rsidP="00D733A1">
      <w:pPr>
        <w:suppressAutoHyphens/>
        <w:autoSpaceDN w:val="0"/>
        <w:spacing w:after="0"/>
        <w:ind w:left="360" w:right="6"/>
        <w:textAlignment w:val="baseline"/>
        <w:rPr>
          <w:rFonts w:ascii="Arial" w:hAnsi="Arial" w:cs="Arial"/>
          <w:b/>
          <w:color w:val="auto"/>
          <w:kern w:val="3"/>
          <w:lang w:eastAsia="zh-CN"/>
        </w:rPr>
      </w:pPr>
    </w:p>
    <w:p w14:paraId="2AD4D330" w14:textId="77777777" w:rsidR="00D733A1" w:rsidRPr="00D733A1" w:rsidRDefault="00D733A1" w:rsidP="00D733A1">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D733A1">
        <w:rPr>
          <w:rFonts w:ascii="Arial" w:hAnsi="Arial" w:cs="Arial"/>
          <w:b/>
          <w:bCs/>
          <w:color w:val="auto"/>
          <w:kern w:val="3"/>
          <w:lang w:eastAsia="zh-CN"/>
        </w:rPr>
        <w:t>člen</w:t>
      </w:r>
    </w:p>
    <w:p w14:paraId="41B6ACCF" w14:textId="06DBF10D" w:rsidR="00D733A1" w:rsidRPr="00D733A1" w:rsidRDefault="00D733A1" w:rsidP="00883AB4">
      <w:pPr>
        <w:suppressAutoHyphens/>
        <w:autoSpaceDN w:val="0"/>
        <w:spacing w:after="0"/>
        <w:ind w:right="6"/>
        <w:jc w:val="both"/>
        <w:textAlignment w:val="baseline"/>
        <w:rPr>
          <w:rFonts w:ascii="Arial" w:hAnsi="Arial" w:cs="Arial"/>
        </w:rPr>
      </w:pPr>
      <w:r w:rsidRPr="00D733A1">
        <w:rPr>
          <w:rFonts w:ascii="Arial" w:hAnsi="Arial" w:cs="Arial"/>
        </w:rPr>
        <w:t>S tem sporazumom naročnik odda, dobavitelj pa prevzema v skladu z razpisnimi pogoji, dobavo posipnega materiala - natrijev klorid NaCl, 0/4 mm, vlaga 4 % za zimsko sezono 202</w:t>
      </w:r>
      <w:r w:rsidR="00D0608E">
        <w:rPr>
          <w:rFonts w:ascii="Arial" w:hAnsi="Arial" w:cs="Arial"/>
        </w:rPr>
        <w:t>6</w:t>
      </w:r>
      <w:r w:rsidRPr="00D733A1">
        <w:rPr>
          <w:rFonts w:ascii="Arial" w:hAnsi="Arial" w:cs="Arial"/>
        </w:rPr>
        <w:t>/202</w:t>
      </w:r>
      <w:r w:rsidR="00D0608E">
        <w:rPr>
          <w:rFonts w:ascii="Arial" w:hAnsi="Arial" w:cs="Arial"/>
        </w:rPr>
        <w:t>7</w:t>
      </w:r>
      <w:r w:rsidRPr="00D733A1">
        <w:rPr>
          <w:rFonts w:ascii="Arial" w:hAnsi="Arial" w:cs="Arial"/>
        </w:rPr>
        <w:t>, na podlagi sukcesivnih naročil, ki jih bo naročnik posredoval dobavitelju v času trajanja tega okvirnega sporazuma.</w:t>
      </w:r>
    </w:p>
    <w:p w14:paraId="181048E9" w14:textId="77777777" w:rsidR="00D733A1" w:rsidRPr="00D733A1" w:rsidRDefault="00D733A1" w:rsidP="00883AB4">
      <w:pPr>
        <w:suppressAutoHyphens/>
        <w:autoSpaceDN w:val="0"/>
        <w:spacing w:after="0"/>
        <w:ind w:right="6"/>
        <w:jc w:val="both"/>
        <w:textAlignment w:val="baseline"/>
        <w:rPr>
          <w:rFonts w:ascii="Arial" w:hAnsi="Arial" w:cs="Arial"/>
          <w:highlight w:val="magenta"/>
        </w:rPr>
      </w:pPr>
    </w:p>
    <w:p w14:paraId="43C9BF9A" w14:textId="2F31F6FE" w:rsidR="00D733A1" w:rsidRPr="00D733A1" w:rsidRDefault="00D733A1" w:rsidP="00883AB4">
      <w:pPr>
        <w:suppressAutoHyphens/>
        <w:autoSpaceDN w:val="0"/>
        <w:spacing w:after="0"/>
        <w:ind w:right="6"/>
        <w:jc w:val="both"/>
        <w:textAlignment w:val="baseline"/>
        <w:rPr>
          <w:rFonts w:ascii="Arial" w:hAnsi="Arial" w:cs="Arial"/>
          <w:color w:val="auto"/>
          <w:kern w:val="3"/>
          <w:lang w:eastAsia="zh-CN"/>
        </w:rPr>
      </w:pPr>
      <w:r w:rsidRPr="00D733A1">
        <w:rPr>
          <w:rFonts w:ascii="Arial" w:hAnsi="Arial" w:cs="Arial"/>
          <w:color w:val="auto"/>
          <w:kern w:val="3"/>
          <w:lang w:eastAsia="zh-CN"/>
        </w:rPr>
        <w:t xml:space="preserve">Sestavni del tega sporazuma so pogoji in zahteve, določene z dokumentacijo v zvezi z oddajo javnega naročila z dne </w:t>
      </w:r>
      <w:r w:rsidR="005D5985">
        <w:rPr>
          <w:rFonts w:ascii="Arial" w:hAnsi="Arial" w:cs="Arial"/>
          <w:color w:val="auto"/>
          <w:kern w:val="3"/>
          <w:lang w:eastAsia="zh-CN"/>
        </w:rPr>
        <w:t>_________</w:t>
      </w:r>
      <w:r w:rsidRPr="00D733A1">
        <w:rPr>
          <w:rFonts w:ascii="Arial" w:hAnsi="Arial" w:cs="Arial"/>
          <w:color w:val="auto"/>
          <w:kern w:val="3"/>
          <w:lang w:eastAsia="zh-CN"/>
        </w:rPr>
        <w:t xml:space="preserve"> 202</w:t>
      </w:r>
      <w:r w:rsidR="00D0608E">
        <w:rPr>
          <w:rFonts w:ascii="Arial" w:hAnsi="Arial" w:cs="Arial"/>
          <w:color w:val="auto"/>
          <w:kern w:val="3"/>
          <w:lang w:eastAsia="zh-CN"/>
        </w:rPr>
        <w:t>6</w:t>
      </w:r>
      <w:r w:rsidRPr="00D733A1">
        <w:rPr>
          <w:rFonts w:ascii="Arial" w:hAnsi="Arial" w:cs="Arial"/>
          <w:color w:val="auto"/>
          <w:kern w:val="3"/>
          <w:lang w:eastAsia="zh-CN"/>
        </w:rPr>
        <w:t xml:space="preserve"> in vse njene priloge (v nadaljevanju: razpisna dokumentacija) ter ponudbena dokumentacija strank okvirnega sporazuma.</w:t>
      </w:r>
    </w:p>
    <w:p w14:paraId="2DC85030" w14:textId="77777777" w:rsidR="00D733A1" w:rsidRPr="00D733A1" w:rsidRDefault="00D733A1" w:rsidP="00883AB4">
      <w:pPr>
        <w:suppressAutoHyphens/>
        <w:autoSpaceDN w:val="0"/>
        <w:spacing w:after="0"/>
        <w:ind w:right="6"/>
        <w:jc w:val="both"/>
        <w:textAlignment w:val="baseline"/>
        <w:rPr>
          <w:rFonts w:ascii="Arial" w:hAnsi="Arial" w:cs="Arial"/>
          <w:color w:val="auto"/>
          <w:kern w:val="3"/>
          <w:lang w:eastAsia="zh-CN"/>
        </w:rPr>
      </w:pPr>
    </w:p>
    <w:p w14:paraId="78B901B9" w14:textId="77777777" w:rsidR="00D733A1" w:rsidRPr="00D733A1" w:rsidRDefault="00D733A1" w:rsidP="00883AB4">
      <w:pPr>
        <w:suppressAutoHyphens/>
        <w:autoSpaceDN w:val="0"/>
        <w:spacing w:after="0"/>
        <w:ind w:right="6"/>
        <w:jc w:val="both"/>
        <w:textAlignment w:val="baseline"/>
        <w:rPr>
          <w:rFonts w:ascii="Arial" w:hAnsi="Arial" w:cs="Arial"/>
          <w:color w:val="auto"/>
          <w:kern w:val="3"/>
          <w:lang w:eastAsia="zh-CN"/>
        </w:rPr>
      </w:pPr>
      <w:r w:rsidRPr="00D733A1">
        <w:rPr>
          <w:rFonts w:ascii="Arial" w:hAnsi="Arial" w:cs="Arial"/>
          <w:color w:val="auto"/>
          <w:kern w:val="3"/>
          <w:lang w:eastAsia="zh-CN"/>
        </w:rPr>
        <w:t>V primeru nasprotja med tem okvirnim sporazumom, dokumentacijo in ponudbo, veljajo najprej določbe tega okvirnega sporazuma, nato določbe dokumentacije, nato določbe ponudbe, če ni v tem okvirnem sporazumu izrecno navedeno drugače.</w:t>
      </w:r>
    </w:p>
    <w:p w14:paraId="6C841090" w14:textId="77777777" w:rsidR="00D733A1" w:rsidRPr="00D733A1" w:rsidRDefault="00D733A1" w:rsidP="00D733A1">
      <w:pPr>
        <w:suppressAutoHyphens/>
        <w:autoSpaceDN w:val="0"/>
        <w:spacing w:after="0"/>
        <w:ind w:right="6"/>
        <w:jc w:val="both"/>
        <w:textAlignment w:val="baseline"/>
        <w:rPr>
          <w:rFonts w:ascii="Arial" w:hAnsi="Arial" w:cs="Arial"/>
          <w:color w:val="auto"/>
          <w:kern w:val="3"/>
          <w:lang w:eastAsia="zh-CN"/>
        </w:rPr>
      </w:pPr>
    </w:p>
    <w:p w14:paraId="217C55FB" w14:textId="77777777" w:rsidR="00D733A1" w:rsidRPr="00D733A1" w:rsidRDefault="00D733A1" w:rsidP="00D733A1">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D733A1">
        <w:rPr>
          <w:rFonts w:ascii="Arial" w:hAnsi="Arial" w:cs="Arial"/>
          <w:b/>
          <w:bCs/>
          <w:color w:val="auto"/>
          <w:kern w:val="3"/>
          <w:lang w:eastAsia="zh-CN"/>
        </w:rPr>
        <w:t>člen</w:t>
      </w:r>
    </w:p>
    <w:p w14:paraId="39FB46CA" w14:textId="21CECE03" w:rsidR="00D733A1" w:rsidRPr="00D733A1" w:rsidRDefault="00D733A1" w:rsidP="00D733A1">
      <w:pPr>
        <w:suppressAutoHyphens/>
        <w:autoSpaceDN w:val="0"/>
        <w:spacing w:after="0"/>
        <w:ind w:right="6"/>
        <w:jc w:val="both"/>
        <w:textAlignment w:val="baseline"/>
        <w:rPr>
          <w:rFonts w:ascii="Arial" w:hAnsi="Arial" w:cs="Arial"/>
          <w:color w:val="auto"/>
          <w:kern w:val="3"/>
          <w:lang w:eastAsia="zh-CN"/>
        </w:rPr>
      </w:pPr>
      <w:r w:rsidRPr="00D733A1">
        <w:rPr>
          <w:rFonts w:ascii="Arial" w:hAnsi="Arial" w:cs="Arial"/>
          <w:color w:val="auto"/>
          <w:kern w:val="3"/>
          <w:lang w:eastAsia="zh-CN"/>
        </w:rPr>
        <w:t xml:space="preserve">Naročnik bo naročal blago na podlagi tega sporazuma skladno s svojimi potrebami. </w:t>
      </w:r>
    </w:p>
    <w:p w14:paraId="3632F699" w14:textId="77777777" w:rsidR="00D733A1" w:rsidRPr="00D733A1" w:rsidRDefault="00D733A1" w:rsidP="00D733A1">
      <w:pPr>
        <w:numPr>
          <w:ilvl w:val="12"/>
          <w:numId w:val="0"/>
        </w:numPr>
        <w:spacing w:after="0"/>
        <w:jc w:val="both"/>
        <w:rPr>
          <w:rFonts w:ascii="Arial" w:hAnsi="Arial" w:cs="Arial"/>
        </w:rPr>
      </w:pPr>
    </w:p>
    <w:p w14:paraId="5C2B27F8" w14:textId="77777777" w:rsidR="00D733A1" w:rsidRPr="00D733A1" w:rsidRDefault="00D733A1" w:rsidP="00D733A1">
      <w:pPr>
        <w:tabs>
          <w:tab w:val="left" w:pos="360"/>
        </w:tabs>
        <w:spacing w:after="0"/>
        <w:ind w:right="7"/>
        <w:jc w:val="both"/>
        <w:rPr>
          <w:rFonts w:ascii="Arial" w:hAnsi="Arial" w:cs="Arial"/>
          <w:b/>
        </w:rPr>
      </w:pPr>
      <w:r w:rsidRPr="00D733A1">
        <w:rPr>
          <w:rFonts w:ascii="Arial" w:hAnsi="Arial" w:cs="Arial"/>
          <w:b/>
        </w:rPr>
        <w:t>ROK IN NAČIN IZVAJANJA DOBAV</w:t>
      </w:r>
    </w:p>
    <w:p w14:paraId="7EA92D81" w14:textId="77777777" w:rsidR="00D733A1" w:rsidRPr="00D733A1" w:rsidRDefault="00D733A1" w:rsidP="00D733A1">
      <w:pPr>
        <w:tabs>
          <w:tab w:val="left" w:pos="360"/>
        </w:tabs>
        <w:spacing w:after="0"/>
        <w:ind w:right="7"/>
        <w:jc w:val="both"/>
        <w:rPr>
          <w:rFonts w:ascii="Arial" w:hAnsi="Arial" w:cs="Arial"/>
          <w:b/>
        </w:rPr>
      </w:pPr>
    </w:p>
    <w:p w14:paraId="3B43BAF4" w14:textId="77777777" w:rsidR="00D733A1" w:rsidRPr="00D733A1" w:rsidRDefault="00D733A1" w:rsidP="00D733A1">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D733A1">
        <w:rPr>
          <w:rFonts w:ascii="Arial" w:hAnsi="Arial" w:cs="Arial"/>
          <w:b/>
          <w:bCs/>
          <w:color w:val="auto"/>
          <w:kern w:val="3"/>
          <w:lang w:eastAsia="zh-CN"/>
        </w:rPr>
        <w:t>člen</w:t>
      </w:r>
    </w:p>
    <w:p w14:paraId="3067FDAE" w14:textId="77777777" w:rsidR="00D733A1" w:rsidRPr="00D733A1" w:rsidRDefault="00D733A1" w:rsidP="00D733A1">
      <w:pPr>
        <w:spacing w:after="0"/>
        <w:jc w:val="both"/>
        <w:rPr>
          <w:rFonts w:ascii="Arial" w:hAnsi="Arial" w:cs="Arial"/>
        </w:rPr>
      </w:pPr>
      <w:r w:rsidRPr="00D733A1">
        <w:rPr>
          <w:rFonts w:ascii="Arial" w:hAnsi="Arial" w:cs="Arial"/>
        </w:rPr>
        <w:t>Dobavitelj je dolžan dobave blaga, ki jih bo naročnik naročal v času trajanja okvirnega sporazuma, izvesti v roku, ki je bil določen v dokumentaciji v zvezi z oddajo javnega naročila.</w:t>
      </w:r>
    </w:p>
    <w:p w14:paraId="207BCA4A" w14:textId="77777777" w:rsidR="00D733A1" w:rsidRPr="00D733A1" w:rsidRDefault="00D733A1" w:rsidP="00D733A1">
      <w:pPr>
        <w:spacing w:after="0"/>
        <w:jc w:val="both"/>
        <w:rPr>
          <w:rFonts w:ascii="Arial" w:hAnsi="Arial" w:cs="Arial"/>
        </w:rPr>
      </w:pPr>
    </w:p>
    <w:p w14:paraId="480C36B3" w14:textId="44F0716F" w:rsidR="00D733A1" w:rsidRPr="00D733A1" w:rsidRDefault="00D733A1" w:rsidP="00D733A1">
      <w:pPr>
        <w:spacing w:after="0"/>
        <w:jc w:val="both"/>
        <w:rPr>
          <w:rFonts w:ascii="Arial" w:hAnsi="Arial" w:cs="Arial"/>
        </w:rPr>
      </w:pPr>
      <w:r w:rsidRPr="00D733A1">
        <w:rPr>
          <w:rFonts w:ascii="Arial" w:hAnsi="Arial" w:cs="Arial"/>
        </w:rPr>
        <w:t>Dobave se izvajajo v času veljavnosti okvirnega sporazuma.</w:t>
      </w:r>
    </w:p>
    <w:p w14:paraId="179B4540" w14:textId="77777777" w:rsidR="00D733A1" w:rsidRPr="00D733A1" w:rsidRDefault="00D733A1" w:rsidP="00D733A1">
      <w:pPr>
        <w:spacing w:after="0"/>
        <w:jc w:val="both"/>
        <w:rPr>
          <w:rFonts w:ascii="Arial" w:hAnsi="Arial" w:cs="Arial"/>
        </w:rPr>
      </w:pPr>
    </w:p>
    <w:p w14:paraId="3ABC6205" w14:textId="77777777" w:rsidR="00D733A1" w:rsidRPr="00D733A1" w:rsidRDefault="00D733A1" w:rsidP="00D733A1">
      <w:pPr>
        <w:spacing w:after="0"/>
        <w:jc w:val="both"/>
        <w:rPr>
          <w:rFonts w:ascii="Arial" w:hAnsi="Arial" w:cs="Arial"/>
        </w:rPr>
      </w:pPr>
      <w:r w:rsidRPr="00D733A1">
        <w:rPr>
          <w:rFonts w:ascii="Arial" w:hAnsi="Arial" w:cs="Arial"/>
        </w:rPr>
        <w:t xml:space="preserve">Šteje se, da dobavitelj izpolni vse obveznosti, ki jih ima po tem okvirnem sporazumu, takrat ko je izvedel dobave blaga ter naročniku predal vse dokumente, ki jih opredeljuje dokumentacija v zvezi z oddajo javnega naročila. </w:t>
      </w:r>
    </w:p>
    <w:p w14:paraId="35302A63" w14:textId="77777777" w:rsidR="00D733A1" w:rsidRPr="00D733A1" w:rsidRDefault="00D733A1" w:rsidP="00D733A1">
      <w:pPr>
        <w:spacing w:after="0"/>
        <w:rPr>
          <w:rFonts w:ascii="Arial" w:hAnsi="Arial" w:cs="Arial"/>
          <w:bCs/>
          <w:highlight w:val="magenta"/>
        </w:rPr>
      </w:pPr>
    </w:p>
    <w:p w14:paraId="13D6D735" w14:textId="77777777" w:rsidR="00D733A1" w:rsidRPr="00D733A1" w:rsidRDefault="00D733A1" w:rsidP="00D733A1">
      <w:pPr>
        <w:spacing w:after="0"/>
        <w:jc w:val="both"/>
        <w:rPr>
          <w:rFonts w:ascii="Arial" w:hAnsi="Arial" w:cs="Arial"/>
          <w:b/>
        </w:rPr>
      </w:pPr>
      <w:r w:rsidRPr="00D733A1">
        <w:rPr>
          <w:rFonts w:ascii="Arial" w:hAnsi="Arial" w:cs="Arial"/>
          <w:b/>
        </w:rPr>
        <w:t xml:space="preserve">CENA </w:t>
      </w:r>
    </w:p>
    <w:p w14:paraId="340ACB6B" w14:textId="77777777" w:rsidR="00D733A1" w:rsidRPr="00D733A1" w:rsidRDefault="00D733A1" w:rsidP="00D733A1">
      <w:pPr>
        <w:spacing w:after="0"/>
        <w:jc w:val="both"/>
        <w:rPr>
          <w:rFonts w:ascii="Arial" w:hAnsi="Arial" w:cs="Arial"/>
          <w:b/>
        </w:rPr>
      </w:pPr>
    </w:p>
    <w:p w14:paraId="1D2AA66F" w14:textId="77777777" w:rsidR="00D733A1" w:rsidRPr="00D733A1" w:rsidRDefault="00D733A1" w:rsidP="00D733A1">
      <w:pPr>
        <w:numPr>
          <w:ilvl w:val="0"/>
          <w:numId w:val="27"/>
        </w:numPr>
        <w:suppressAutoHyphens/>
        <w:autoSpaceDN w:val="0"/>
        <w:spacing w:after="0" w:line="259" w:lineRule="auto"/>
        <w:ind w:right="6"/>
        <w:jc w:val="center"/>
        <w:textAlignment w:val="baseline"/>
        <w:rPr>
          <w:rFonts w:ascii="Arial" w:hAnsi="Arial" w:cs="Arial"/>
          <w:b/>
        </w:rPr>
      </w:pPr>
      <w:r w:rsidRPr="00D733A1">
        <w:rPr>
          <w:rFonts w:ascii="Arial" w:hAnsi="Arial" w:cs="Arial"/>
          <w:b/>
          <w:bCs/>
          <w:color w:val="auto"/>
          <w:kern w:val="3"/>
          <w:lang w:eastAsia="zh-CN"/>
        </w:rPr>
        <w:t>člen</w:t>
      </w:r>
    </w:p>
    <w:p w14:paraId="083FACA5" w14:textId="3D1A5ABB" w:rsidR="00D733A1" w:rsidRPr="00D733A1" w:rsidRDefault="00D733A1" w:rsidP="00D733A1">
      <w:pPr>
        <w:spacing w:after="0"/>
        <w:jc w:val="both"/>
        <w:rPr>
          <w:rFonts w:ascii="Arial" w:hAnsi="Arial" w:cs="Arial"/>
        </w:rPr>
      </w:pPr>
      <w:r w:rsidRPr="00D733A1">
        <w:rPr>
          <w:rFonts w:ascii="Arial" w:hAnsi="Arial" w:cs="Arial"/>
        </w:rPr>
        <w:t>Dobavitelj se zavezuje blago, ki je predmet tega okvirnega sporazuma, dobavljati po ceni, kot je navedena v ponudbi dobavitelja št. _________ z dne __.__.202</w:t>
      </w:r>
      <w:r w:rsidR="00D0608E">
        <w:rPr>
          <w:rFonts w:ascii="Arial" w:hAnsi="Arial" w:cs="Arial"/>
        </w:rPr>
        <w:t>6</w:t>
      </w:r>
      <w:r w:rsidRPr="00D733A1">
        <w:rPr>
          <w:rFonts w:ascii="Arial" w:hAnsi="Arial" w:cs="Arial"/>
        </w:rPr>
        <w:t>, katere sestavni del je ponudbeni predračun št. ___________ z dne _______ 202</w:t>
      </w:r>
      <w:r w:rsidR="00D0608E">
        <w:rPr>
          <w:rFonts w:ascii="Arial" w:hAnsi="Arial" w:cs="Arial"/>
        </w:rPr>
        <w:t>6</w:t>
      </w:r>
      <w:r w:rsidRPr="00D733A1">
        <w:rPr>
          <w:rFonts w:ascii="Arial" w:hAnsi="Arial" w:cs="Arial"/>
        </w:rPr>
        <w:t>.</w:t>
      </w:r>
    </w:p>
    <w:p w14:paraId="0DCEF1E3" w14:textId="77777777" w:rsidR="00D733A1" w:rsidRPr="00D733A1" w:rsidRDefault="00D733A1" w:rsidP="00D733A1">
      <w:pPr>
        <w:spacing w:after="0"/>
        <w:jc w:val="both"/>
        <w:rPr>
          <w:rFonts w:ascii="Arial" w:hAnsi="Arial" w:cs="Arial"/>
          <w:color w:val="auto"/>
          <w:lang w:eastAsia="sl-SI"/>
        </w:rPr>
      </w:pPr>
    </w:p>
    <w:p w14:paraId="572250EE" w14:textId="77777777" w:rsidR="00D733A1" w:rsidRPr="00D733A1" w:rsidRDefault="00D733A1" w:rsidP="00D733A1">
      <w:pPr>
        <w:spacing w:after="0"/>
        <w:jc w:val="both"/>
        <w:rPr>
          <w:rFonts w:ascii="Arial" w:hAnsi="Arial" w:cs="Arial"/>
          <w:color w:val="auto"/>
          <w:lang w:eastAsia="sl-SI"/>
        </w:rPr>
      </w:pPr>
      <w:r w:rsidRPr="00D733A1">
        <w:rPr>
          <w:rFonts w:ascii="Arial" w:hAnsi="Arial" w:cs="Arial"/>
          <w:color w:val="auto"/>
          <w:lang w:eastAsia="sl-SI"/>
        </w:rPr>
        <w:lastRenderedPageBreak/>
        <w:t xml:space="preserve">Cena na enoto mere iz ponudbenega predračuna je fiksna ves čas trajanja okvirnega sporazuma. </w:t>
      </w:r>
    </w:p>
    <w:p w14:paraId="5A878E87" w14:textId="77777777" w:rsidR="00D733A1" w:rsidRPr="00D733A1" w:rsidRDefault="00D733A1" w:rsidP="00D733A1">
      <w:pPr>
        <w:spacing w:after="0"/>
        <w:jc w:val="both"/>
        <w:rPr>
          <w:rFonts w:ascii="Arial" w:hAnsi="Arial" w:cs="Arial"/>
        </w:rPr>
      </w:pPr>
    </w:p>
    <w:p w14:paraId="1D73C99B" w14:textId="77777777" w:rsidR="00D733A1" w:rsidRPr="00D733A1" w:rsidRDefault="00D733A1" w:rsidP="00D733A1">
      <w:pPr>
        <w:spacing w:after="0"/>
        <w:jc w:val="both"/>
        <w:rPr>
          <w:rFonts w:ascii="Arial" w:hAnsi="Arial" w:cs="Arial"/>
        </w:rPr>
      </w:pPr>
      <w:r w:rsidRPr="00D733A1">
        <w:rPr>
          <w:rFonts w:ascii="Arial" w:hAnsi="Arial" w:cs="Arial"/>
        </w:rPr>
        <w:t xml:space="preserve">Ponudbena cena je DDP razloženo na naslovu naročnika, skladno s tehničnimi specifikacijami. </w:t>
      </w:r>
      <w:r w:rsidRPr="00D733A1">
        <w:rPr>
          <w:rFonts w:ascii="Arial" w:hAnsi="Arial" w:cs="Arial"/>
          <w:color w:val="auto"/>
          <w:lang w:eastAsia="sl-SI"/>
        </w:rPr>
        <w:t xml:space="preserve">Cena zajema vse materialne in nematerialne stroške, ki so potrebni za kakovostno in pravočasno izvedbo predmeta naročila (zavarovalni stroški, </w:t>
      </w:r>
      <w:r w:rsidRPr="00D733A1">
        <w:rPr>
          <w:rFonts w:ascii="Arial" w:hAnsi="Arial" w:cs="Arial"/>
        </w:rPr>
        <w:t xml:space="preserve">stroški prevoza, tehtanja, čakanja </w:t>
      </w:r>
      <w:r w:rsidRPr="00D733A1">
        <w:rPr>
          <w:rFonts w:ascii="Arial" w:hAnsi="Arial" w:cs="Arial"/>
          <w:color w:val="auto"/>
          <w:lang w:eastAsia="sl-SI"/>
        </w:rPr>
        <w:t>in podobno). Dobavitelj ni upravičen do podražitev.</w:t>
      </w:r>
    </w:p>
    <w:p w14:paraId="7E09FCBF" w14:textId="77777777" w:rsidR="00D733A1" w:rsidRPr="00D733A1" w:rsidRDefault="00D733A1" w:rsidP="00D733A1">
      <w:pPr>
        <w:spacing w:after="0"/>
        <w:jc w:val="both"/>
        <w:rPr>
          <w:rFonts w:ascii="Arial" w:hAnsi="Arial" w:cs="Arial"/>
          <w:highlight w:val="magenta"/>
        </w:rPr>
      </w:pPr>
    </w:p>
    <w:p w14:paraId="6032297D" w14:textId="77777777" w:rsidR="00D733A1" w:rsidRPr="00D733A1" w:rsidRDefault="00D733A1" w:rsidP="00D733A1">
      <w:pPr>
        <w:suppressAutoHyphens/>
        <w:autoSpaceDN w:val="0"/>
        <w:spacing w:after="0"/>
        <w:ind w:right="6"/>
        <w:textAlignment w:val="baseline"/>
        <w:rPr>
          <w:rFonts w:ascii="Arial" w:hAnsi="Arial" w:cs="Arial"/>
          <w:b/>
          <w:color w:val="auto"/>
          <w:kern w:val="3"/>
          <w:lang w:eastAsia="zh-CN"/>
        </w:rPr>
      </w:pPr>
      <w:r w:rsidRPr="00D733A1">
        <w:rPr>
          <w:rFonts w:ascii="Arial" w:hAnsi="Arial" w:cs="Arial"/>
          <w:b/>
          <w:color w:val="auto"/>
          <w:kern w:val="3"/>
          <w:lang w:eastAsia="zh-CN"/>
        </w:rPr>
        <w:t>VREDNOST OKVIRNEGA SPORAZUMA</w:t>
      </w:r>
    </w:p>
    <w:p w14:paraId="7F6E9538" w14:textId="77777777" w:rsidR="00D733A1" w:rsidRPr="00D733A1" w:rsidRDefault="00D733A1" w:rsidP="00D733A1">
      <w:pPr>
        <w:tabs>
          <w:tab w:val="left" w:pos="360"/>
        </w:tabs>
        <w:suppressAutoHyphens/>
        <w:autoSpaceDN w:val="0"/>
        <w:spacing w:after="0"/>
        <w:ind w:right="7"/>
        <w:jc w:val="both"/>
        <w:textAlignment w:val="baseline"/>
        <w:rPr>
          <w:rFonts w:ascii="Arial" w:hAnsi="Arial" w:cs="Arial"/>
          <w:b/>
          <w:color w:val="auto"/>
          <w:kern w:val="3"/>
          <w:lang w:eastAsia="zh-CN"/>
        </w:rPr>
      </w:pPr>
    </w:p>
    <w:p w14:paraId="505F8C5D" w14:textId="77777777" w:rsidR="00D733A1" w:rsidRPr="00D733A1" w:rsidRDefault="00D733A1" w:rsidP="00D733A1">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D733A1">
        <w:rPr>
          <w:rFonts w:ascii="Arial" w:hAnsi="Arial" w:cs="Arial"/>
          <w:b/>
          <w:bCs/>
          <w:color w:val="auto"/>
          <w:kern w:val="3"/>
          <w:lang w:eastAsia="zh-CN"/>
        </w:rPr>
        <w:t>člen</w:t>
      </w:r>
    </w:p>
    <w:p w14:paraId="7C98B1E9" w14:textId="77777777" w:rsidR="00D733A1" w:rsidRPr="00D733A1" w:rsidRDefault="00D733A1" w:rsidP="00D733A1">
      <w:pPr>
        <w:tabs>
          <w:tab w:val="left" w:pos="0"/>
          <w:tab w:val="left" w:pos="1296"/>
          <w:tab w:val="left" w:pos="9639"/>
        </w:tabs>
        <w:spacing w:after="0"/>
        <w:jc w:val="both"/>
        <w:rPr>
          <w:rFonts w:ascii="Arial" w:hAnsi="Arial" w:cs="Arial"/>
        </w:rPr>
      </w:pPr>
      <w:r w:rsidRPr="00D733A1">
        <w:rPr>
          <w:rFonts w:ascii="Arial" w:hAnsi="Arial" w:cs="Arial"/>
        </w:rPr>
        <w:t xml:space="preserve">Dejanske vrednosti okvirnega sporazuma ni mogoče določiti, zato stranki sporazuma dogovorita ocenjeno vrednost okvirnega sporazuma, ki znaša </w:t>
      </w:r>
    </w:p>
    <w:p w14:paraId="08EE2797" w14:textId="77777777" w:rsidR="00D733A1" w:rsidRPr="00D733A1" w:rsidRDefault="00D733A1" w:rsidP="00D733A1">
      <w:pPr>
        <w:tabs>
          <w:tab w:val="left" w:pos="0"/>
          <w:tab w:val="left" w:pos="1296"/>
          <w:tab w:val="left" w:pos="9639"/>
        </w:tabs>
        <w:spacing w:after="0"/>
        <w:jc w:val="both"/>
        <w:rPr>
          <w:rFonts w:ascii="Arial" w:hAnsi="Arial" w:cs="Arial"/>
        </w:rPr>
      </w:pPr>
    </w:p>
    <w:tbl>
      <w:tblPr>
        <w:tblW w:w="7128" w:type="dxa"/>
        <w:jc w:val="center"/>
        <w:tblLayout w:type="fixed"/>
        <w:tblCellMar>
          <w:left w:w="10" w:type="dxa"/>
          <w:right w:w="10" w:type="dxa"/>
        </w:tblCellMar>
        <w:tblLook w:val="04A0" w:firstRow="1" w:lastRow="0" w:firstColumn="1" w:lastColumn="0" w:noHBand="0" w:noVBand="1"/>
      </w:tblPr>
      <w:tblGrid>
        <w:gridCol w:w="4248"/>
        <w:gridCol w:w="2880"/>
      </w:tblGrid>
      <w:tr w:rsidR="00D733A1" w:rsidRPr="00D733A1" w14:paraId="632DB29E" w14:textId="77777777" w:rsidTr="00E25471">
        <w:trPr>
          <w:jc w:val="center"/>
        </w:trPr>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718DB8" w14:textId="02F221E6" w:rsidR="00D733A1" w:rsidRPr="00D733A1" w:rsidRDefault="00D733A1" w:rsidP="00D733A1">
            <w:pPr>
              <w:tabs>
                <w:tab w:val="left" w:pos="0"/>
                <w:tab w:val="left" w:pos="1296"/>
                <w:tab w:val="left" w:pos="9639"/>
              </w:tabs>
              <w:spacing w:after="0"/>
              <w:rPr>
                <w:rFonts w:ascii="Arial" w:hAnsi="Arial" w:cs="Arial"/>
              </w:rPr>
            </w:pPr>
            <w:r w:rsidRPr="00D733A1">
              <w:rPr>
                <w:rFonts w:ascii="Arial" w:hAnsi="Arial" w:cs="Arial"/>
              </w:rPr>
              <w:t xml:space="preserve">Vrednost </w:t>
            </w:r>
            <w:r w:rsidR="00E25471">
              <w:rPr>
                <w:rFonts w:ascii="Arial" w:hAnsi="Arial" w:cs="Arial"/>
              </w:rPr>
              <w:t xml:space="preserve">v € </w:t>
            </w:r>
            <w:r w:rsidRPr="00D733A1">
              <w:rPr>
                <w:rFonts w:ascii="Arial" w:hAnsi="Arial" w:cs="Arial"/>
              </w:rPr>
              <w:t>brez DDV</w:t>
            </w: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5698B9" w14:textId="77777777" w:rsidR="00D733A1" w:rsidRPr="00D733A1" w:rsidRDefault="00D733A1" w:rsidP="00D733A1">
            <w:pPr>
              <w:tabs>
                <w:tab w:val="left" w:pos="0"/>
                <w:tab w:val="left" w:pos="1296"/>
                <w:tab w:val="left" w:pos="9639"/>
              </w:tabs>
              <w:spacing w:after="0"/>
              <w:rPr>
                <w:rFonts w:ascii="Arial" w:hAnsi="Arial" w:cs="Arial"/>
              </w:rPr>
            </w:pPr>
          </w:p>
        </w:tc>
      </w:tr>
      <w:tr w:rsidR="00D733A1" w:rsidRPr="00D733A1" w14:paraId="446970CF" w14:textId="77777777" w:rsidTr="00E25471">
        <w:trPr>
          <w:jc w:val="center"/>
        </w:trPr>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2A4730" w14:textId="54B20841" w:rsidR="00D733A1" w:rsidRPr="00D733A1" w:rsidRDefault="00D733A1" w:rsidP="00D733A1">
            <w:pPr>
              <w:tabs>
                <w:tab w:val="left" w:pos="0"/>
                <w:tab w:val="left" w:pos="1296"/>
                <w:tab w:val="left" w:pos="9639"/>
              </w:tabs>
              <w:spacing w:after="0"/>
              <w:rPr>
                <w:rFonts w:ascii="Arial" w:hAnsi="Arial" w:cs="Arial"/>
              </w:rPr>
            </w:pPr>
            <w:r w:rsidRPr="00D733A1">
              <w:rPr>
                <w:rFonts w:ascii="Arial" w:hAnsi="Arial" w:cs="Arial"/>
              </w:rPr>
              <w:t>Znesek DDV</w:t>
            </w:r>
            <w:r w:rsidR="00E25471">
              <w:rPr>
                <w:rFonts w:ascii="Arial" w:hAnsi="Arial" w:cs="Arial"/>
              </w:rPr>
              <w:t xml:space="preserve"> v €</w:t>
            </w:r>
            <w:r w:rsidRPr="00D733A1">
              <w:rPr>
                <w:rFonts w:ascii="Arial" w:hAnsi="Arial" w:cs="Arial"/>
              </w:rPr>
              <w:t xml:space="preserve"> (22 %)</w:t>
            </w: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F9FCF0" w14:textId="77777777" w:rsidR="00D733A1" w:rsidRPr="00D733A1" w:rsidRDefault="00D733A1" w:rsidP="00D733A1">
            <w:pPr>
              <w:tabs>
                <w:tab w:val="left" w:pos="0"/>
                <w:tab w:val="left" w:pos="1296"/>
                <w:tab w:val="left" w:pos="9639"/>
              </w:tabs>
              <w:spacing w:after="0"/>
              <w:rPr>
                <w:rFonts w:ascii="Arial" w:hAnsi="Arial" w:cs="Arial"/>
              </w:rPr>
            </w:pPr>
          </w:p>
        </w:tc>
      </w:tr>
      <w:tr w:rsidR="00D733A1" w:rsidRPr="00D733A1" w14:paraId="64613A44" w14:textId="77777777" w:rsidTr="00E25471">
        <w:trPr>
          <w:jc w:val="center"/>
        </w:trPr>
        <w:tc>
          <w:tcPr>
            <w:tcW w:w="42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198513" w14:textId="4C306B93" w:rsidR="00D733A1" w:rsidRPr="00D733A1" w:rsidRDefault="00D733A1" w:rsidP="00D733A1">
            <w:pPr>
              <w:tabs>
                <w:tab w:val="left" w:pos="0"/>
                <w:tab w:val="left" w:pos="1296"/>
                <w:tab w:val="left" w:pos="9639"/>
              </w:tabs>
              <w:spacing w:after="0"/>
              <w:rPr>
                <w:rFonts w:ascii="Arial" w:hAnsi="Arial" w:cs="Arial"/>
              </w:rPr>
            </w:pPr>
            <w:r w:rsidRPr="00D733A1">
              <w:rPr>
                <w:rFonts w:ascii="Arial" w:hAnsi="Arial" w:cs="Arial"/>
              </w:rPr>
              <w:t xml:space="preserve">Vrednost </w:t>
            </w:r>
            <w:r w:rsidR="00E25471">
              <w:rPr>
                <w:rFonts w:ascii="Arial" w:hAnsi="Arial" w:cs="Arial"/>
              </w:rPr>
              <w:t xml:space="preserve">v € </w:t>
            </w:r>
            <w:r w:rsidRPr="00D733A1">
              <w:rPr>
                <w:rFonts w:ascii="Arial" w:hAnsi="Arial" w:cs="Arial"/>
              </w:rPr>
              <w:t>z DDV</w:t>
            </w: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12F582" w14:textId="77777777" w:rsidR="00D733A1" w:rsidRPr="00D733A1" w:rsidRDefault="00D733A1" w:rsidP="00D733A1">
            <w:pPr>
              <w:tabs>
                <w:tab w:val="left" w:pos="0"/>
                <w:tab w:val="left" w:pos="1296"/>
                <w:tab w:val="left" w:pos="9639"/>
              </w:tabs>
              <w:spacing w:after="0"/>
              <w:rPr>
                <w:rFonts w:ascii="Arial" w:hAnsi="Arial" w:cs="Arial"/>
              </w:rPr>
            </w:pPr>
          </w:p>
        </w:tc>
      </w:tr>
    </w:tbl>
    <w:p w14:paraId="01052BD5" w14:textId="77777777" w:rsidR="00D733A1" w:rsidRPr="00D733A1" w:rsidRDefault="00D733A1" w:rsidP="00D733A1">
      <w:pPr>
        <w:tabs>
          <w:tab w:val="left" w:pos="0"/>
          <w:tab w:val="left" w:pos="1296"/>
          <w:tab w:val="left" w:pos="9639"/>
        </w:tabs>
        <w:spacing w:after="0"/>
        <w:jc w:val="both"/>
        <w:rPr>
          <w:rFonts w:ascii="Arial" w:hAnsi="Arial" w:cs="Arial"/>
          <w:highlight w:val="magenta"/>
        </w:rPr>
      </w:pPr>
    </w:p>
    <w:p w14:paraId="3E6F37C9" w14:textId="77777777" w:rsidR="00D733A1" w:rsidRPr="00D733A1" w:rsidRDefault="00D733A1" w:rsidP="00D733A1">
      <w:pPr>
        <w:tabs>
          <w:tab w:val="left" w:pos="0"/>
          <w:tab w:val="left" w:pos="1296"/>
          <w:tab w:val="left" w:pos="9639"/>
        </w:tabs>
        <w:spacing w:after="0"/>
        <w:jc w:val="both"/>
        <w:rPr>
          <w:rFonts w:ascii="Arial" w:hAnsi="Arial" w:cs="Arial"/>
        </w:rPr>
      </w:pPr>
      <w:r w:rsidRPr="00D733A1">
        <w:rPr>
          <w:rFonts w:ascii="Arial" w:hAnsi="Arial" w:cs="Arial"/>
        </w:rPr>
        <w:t>Ocenjena vrednost je opredeljena glede na pričakovane količine blaga, za katere naročnik ocenjuje, da jih bo potreboval v času trajanja tega okvirnega sporazuma.</w:t>
      </w:r>
    </w:p>
    <w:p w14:paraId="4BBBF6B5" w14:textId="77777777" w:rsidR="00D733A1" w:rsidRPr="00D733A1" w:rsidRDefault="00D733A1" w:rsidP="00D733A1">
      <w:pPr>
        <w:autoSpaceDE w:val="0"/>
        <w:spacing w:after="0"/>
        <w:jc w:val="both"/>
        <w:rPr>
          <w:rFonts w:ascii="Arial" w:hAnsi="Arial" w:cs="Arial"/>
        </w:rPr>
      </w:pPr>
    </w:p>
    <w:p w14:paraId="04F45726" w14:textId="77777777" w:rsidR="00D733A1" w:rsidRPr="00D733A1" w:rsidRDefault="00D733A1" w:rsidP="00D733A1">
      <w:pPr>
        <w:autoSpaceDE w:val="0"/>
        <w:spacing w:after="0"/>
        <w:jc w:val="both"/>
        <w:rPr>
          <w:rFonts w:ascii="Arial" w:hAnsi="Arial" w:cs="Arial"/>
        </w:rPr>
      </w:pPr>
      <w:r w:rsidRPr="00D733A1">
        <w:rPr>
          <w:rFonts w:ascii="Arial" w:hAnsi="Arial" w:cs="Arial"/>
        </w:rPr>
        <w:t>Naročnik ne odgovarja za nedoseganje ocenjene vrednosti iz tega okvirnega sporazuma, dobavitelj pa iz tega naslova nima nobenega zahtevka.</w:t>
      </w:r>
    </w:p>
    <w:p w14:paraId="2CBFF4AB" w14:textId="77777777" w:rsidR="00D733A1" w:rsidRPr="00D733A1" w:rsidRDefault="00D733A1" w:rsidP="00D733A1">
      <w:pPr>
        <w:autoSpaceDE w:val="0"/>
        <w:spacing w:after="0"/>
        <w:jc w:val="both"/>
        <w:rPr>
          <w:rFonts w:ascii="Arial" w:hAnsi="Arial" w:cs="Arial"/>
        </w:rPr>
      </w:pPr>
    </w:p>
    <w:p w14:paraId="5B1A0FDF" w14:textId="77777777" w:rsidR="00D733A1" w:rsidRPr="00D733A1" w:rsidRDefault="00D733A1" w:rsidP="00D733A1">
      <w:pPr>
        <w:autoSpaceDE w:val="0"/>
        <w:spacing w:after="0"/>
        <w:jc w:val="both"/>
        <w:rPr>
          <w:rFonts w:ascii="Arial" w:hAnsi="Arial" w:cs="Arial"/>
        </w:rPr>
      </w:pPr>
      <w:r w:rsidRPr="00D733A1">
        <w:rPr>
          <w:rFonts w:ascii="Arial" w:hAnsi="Arial" w:cs="Arial"/>
        </w:rPr>
        <w:t xml:space="preserve">Morebitne podražitve so kot riziko dobavitelja upoštevane v ocenjeni vrednosti sporazuma. Za dobave blaga, določene v tem sporazumu, se avans ne dogovori. </w:t>
      </w:r>
    </w:p>
    <w:p w14:paraId="11DFD05B" w14:textId="77777777" w:rsidR="00D733A1" w:rsidRPr="00D733A1" w:rsidRDefault="00D733A1" w:rsidP="00D733A1">
      <w:pPr>
        <w:autoSpaceDE w:val="0"/>
        <w:spacing w:after="0"/>
        <w:jc w:val="both"/>
        <w:rPr>
          <w:rFonts w:ascii="Arial" w:hAnsi="Arial" w:cs="Arial"/>
          <w:color w:val="FFFFFF"/>
        </w:rPr>
      </w:pPr>
    </w:p>
    <w:p w14:paraId="5248ED94" w14:textId="77777777" w:rsidR="00D733A1" w:rsidRPr="00D733A1" w:rsidRDefault="00D733A1" w:rsidP="00D733A1">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D733A1">
        <w:rPr>
          <w:rFonts w:ascii="Arial" w:hAnsi="Arial" w:cs="Arial"/>
          <w:b/>
          <w:bCs/>
          <w:color w:val="auto"/>
          <w:kern w:val="3"/>
          <w:lang w:eastAsia="zh-CN"/>
        </w:rPr>
        <w:t>člen</w:t>
      </w:r>
    </w:p>
    <w:p w14:paraId="52CF1B49" w14:textId="77777777" w:rsidR="00D733A1" w:rsidRPr="00D733A1" w:rsidRDefault="00D733A1" w:rsidP="00D733A1">
      <w:pPr>
        <w:tabs>
          <w:tab w:val="left" w:pos="360"/>
        </w:tabs>
        <w:spacing w:after="0"/>
        <w:jc w:val="both"/>
        <w:rPr>
          <w:rFonts w:ascii="Arial" w:eastAsia="Times New Roman" w:hAnsi="Arial" w:cs="Arial"/>
          <w:bCs/>
          <w:color w:val="auto"/>
          <w:lang w:eastAsia="sl-SI"/>
        </w:rPr>
      </w:pPr>
      <w:r w:rsidRPr="00D733A1">
        <w:rPr>
          <w:rFonts w:ascii="Arial" w:eastAsia="Times New Roman" w:hAnsi="Arial" w:cs="Arial"/>
          <w:bCs/>
          <w:color w:val="auto"/>
          <w:lang w:eastAsia="sl-SI"/>
        </w:rPr>
        <w:t>Pogodbeni stranki ugotavljata, da naročnik po obsegu in časovno ne more vnaprej določiti potreb po obsegu blaga, ki je predmet tega sporazuma, zato bo časovno in količinsko naročal blago glede na dejanske potrebe.</w:t>
      </w:r>
    </w:p>
    <w:p w14:paraId="6E569529" w14:textId="77777777" w:rsidR="00D733A1" w:rsidRPr="00D733A1" w:rsidRDefault="00D733A1" w:rsidP="00D733A1">
      <w:pPr>
        <w:tabs>
          <w:tab w:val="left" w:pos="360"/>
        </w:tabs>
        <w:spacing w:after="0"/>
        <w:jc w:val="both"/>
        <w:rPr>
          <w:rFonts w:ascii="Arial" w:eastAsia="Times New Roman" w:hAnsi="Arial" w:cs="Arial"/>
          <w:bCs/>
          <w:color w:val="auto"/>
          <w:highlight w:val="magenta"/>
          <w:lang w:eastAsia="sl-SI"/>
        </w:rPr>
      </w:pPr>
    </w:p>
    <w:p w14:paraId="0AA53757" w14:textId="77777777" w:rsidR="00D733A1" w:rsidRPr="00D733A1" w:rsidRDefault="00D733A1" w:rsidP="00D733A1">
      <w:pPr>
        <w:tabs>
          <w:tab w:val="left" w:pos="360"/>
        </w:tabs>
        <w:spacing w:after="0"/>
        <w:jc w:val="both"/>
        <w:rPr>
          <w:rFonts w:ascii="Arial" w:eastAsia="Times New Roman" w:hAnsi="Arial" w:cs="Arial"/>
          <w:bCs/>
          <w:color w:val="auto"/>
          <w:lang w:eastAsia="sl-SI"/>
        </w:rPr>
      </w:pPr>
      <w:r w:rsidRPr="00D733A1">
        <w:rPr>
          <w:rFonts w:ascii="Arial" w:eastAsia="Times New Roman" w:hAnsi="Arial" w:cs="Arial"/>
          <w:bCs/>
          <w:color w:val="auto"/>
          <w:lang w:eastAsia="sl-SI"/>
        </w:rPr>
        <w:t xml:space="preserve">Naročnik nikakor ni zavezan k naročilu določenega obsega dobav blaga po tem okvirnem sporazumu. Količine, ki jih je navedel naročnik v razpisni dokumentaciji, so okvirne in so določene glede na podatke preteklih let. </w:t>
      </w:r>
    </w:p>
    <w:p w14:paraId="7F48B861" w14:textId="77777777" w:rsidR="00D733A1" w:rsidRPr="00D733A1" w:rsidRDefault="00D733A1" w:rsidP="00D733A1">
      <w:pPr>
        <w:tabs>
          <w:tab w:val="left" w:pos="360"/>
        </w:tabs>
        <w:spacing w:after="0"/>
        <w:jc w:val="both"/>
        <w:rPr>
          <w:rFonts w:ascii="Arial" w:eastAsia="Times New Roman" w:hAnsi="Arial" w:cs="Arial"/>
          <w:bCs/>
          <w:color w:val="auto"/>
          <w:highlight w:val="magenta"/>
          <w:lang w:eastAsia="sl-SI"/>
        </w:rPr>
      </w:pPr>
    </w:p>
    <w:p w14:paraId="23D64EC9" w14:textId="77777777" w:rsidR="00D733A1" w:rsidRPr="00D733A1" w:rsidRDefault="00D733A1" w:rsidP="00D733A1">
      <w:pPr>
        <w:tabs>
          <w:tab w:val="left" w:pos="360"/>
        </w:tabs>
        <w:spacing w:after="0"/>
        <w:jc w:val="both"/>
        <w:rPr>
          <w:rFonts w:ascii="Arial" w:eastAsia="Times New Roman" w:hAnsi="Arial" w:cs="Arial"/>
          <w:bCs/>
          <w:color w:val="auto"/>
          <w:lang w:eastAsia="sl-SI"/>
        </w:rPr>
      </w:pPr>
      <w:r w:rsidRPr="00D733A1">
        <w:rPr>
          <w:rFonts w:ascii="Arial" w:eastAsia="Times New Roman" w:hAnsi="Arial" w:cs="Arial"/>
          <w:bCs/>
          <w:color w:val="auto"/>
          <w:lang w:eastAsia="sl-SI"/>
        </w:rPr>
        <w:t xml:space="preserve">Naročnik se s tem okvirnim sporazumom zavezuje, da bo v primeru, če bo naročal blago, ki je predmet tega okvirnega sporazuma, kupoval po ceni in pod pogoji, ki so navedeni v tem okvirnem sporazumu. </w:t>
      </w:r>
    </w:p>
    <w:p w14:paraId="64EF3C90" w14:textId="77777777" w:rsidR="00D733A1" w:rsidRPr="00D733A1" w:rsidRDefault="00D733A1" w:rsidP="00D733A1">
      <w:pPr>
        <w:autoSpaceDE w:val="0"/>
        <w:spacing w:after="0"/>
        <w:jc w:val="both"/>
        <w:rPr>
          <w:rFonts w:ascii="Arial" w:hAnsi="Arial" w:cs="Arial"/>
          <w:color w:val="FFFFFF"/>
          <w:highlight w:val="magenta"/>
        </w:rPr>
      </w:pPr>
    </w:p>
    <w:p w14:paraId="48F33C40" w14:textId="77777777" w:rsidR="00D733A1" w:rsidRPr="00D733A1" w:rsidRDefault="00D733A1" w:rsidP="00D733A1">
      <w:pPr>
        <w:suppressAutoHyphens/>
        <w:autoSpaceDN w:val="0"/>
        <w:spacing w:after="0"/>
        <w:ind w:right="6"/>
        <w:jc w:val="both"/>
        <w:textAlignment w:val="baseline"/>
        <w:rPr>
          <w:rFonts w:ascii="Arial" w:hAnsi="Arial" w:cs="Arial"/>
          <w:b/>
          <w:color w:val="auto"/>
          <w:kern w:val="3"/>
          <w:lang w:eastAsia="zh-CN"/>
        </w:rPr>
      </w:pPr>
      <w:r w:rsidRPr="00D733A1">
        <w:rPr>
          <w:rFonts w:ascii="Arial" w:hAnsi="Arial" w:cs="Arial"/>
          <w:b/>
          <w:color w:val="auto"/>
          <w:kern w:val="3"/>
          <w:lang w:eastAsia="zh-CN"/>
        </w:rPr>
        <w:t>NAČIN OBRAČUNAVANJA IN PLAČILNI POGOJI</w:t>
      </w:r>
    </w:p>
    <w:p w14:paraId="365B3838" w14:textId="77777777" w:rsidR="00D733A1" w:rsidRPr="00D733A1" w:rsidRDefault="00D733A1" w:rsidP="00D733A1">
      <w:pPr>
        <w:suppressAutoHyphens/>
        <w:autoSpaceDN w:val="0"/>
        <w:spacing w:after="0"/>
        <w:ind w:right="6"/>
        <w:jc w:val="both"/>
        <w:textAlignment w:val="baseline"/>
        <w:rPr>
          <w:rFonts w:ascii="Arial" w:hAnsi="Arial" w:cs="Arial"/>
          <w:b/>
          <w:color w:val="auto"/>
          <w:kern w:val="3"/>
          <w:lang w:eastAsia="zh-CN"/>
        </w:rPr>
      </w:pPr>
    </w:p>
    <w:p w14:paraId="6488956E" w14:textId="77777777" w:rsidR="00D733A1" w:rsidRPr="00D733A1" w:rsidRDefault="00D733A1" w:rsidP="00D733A1">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D733A1">
        <w:rPr>
          <w:rFonts w:ascii="Arial" w:hAnsi="Arial" w:cs="Arial"/>
          <w:b/>
          <w:bCs/>
          <w:color w:val="auto"/>
          <w:kern w:val="3"/>
          <w:lang w:eastAsia="zh-CN"/>
        </w:rPr>
        <w:t>člen</w:t>
      </w:r>
    </w:p>
    <w:p w14:paraId="454407DF" w14:textId="2A9C8607" w:rsidR="00D733A1" w:rsidRDefault="00D733A1" w:rsidP="00D733A1">
      <w:pPr>
        <w:tabs>
          <w:tab w:val="right" w:pos="2556"/>
          <w:tab w:val="right" w:pos="5609"/>
        </w:tabs>
        <w:spacing w:after="0"/>
        <w:jc w:val="both"/>
        <w:rPr>
          <w:rFonts w:ascii="Arial" w:hAnsi="Arial" w:cs="Arial"/>
        </w:rPr>
      </w:pPr>
      <w:r w:rsidRPr="00D733A1">
        <w:rPr>
          <w:rFonts w:ascii="Arial" w:hAnsi="Arial" w:cs="Arial"/>
        </w:rPr>
        <w:t xml:space="preserve">Opravljene dobave blaga bo dobavitelj obračunaval po enotni ceni iz ponudbe in po dejansko izvršenih količinah, evidentiranih v dobavnicah in tehtalnih listih. </w:t>
      </w:r>
    </w:p>
    <w:p w14:paraId="5C9AC585" w14:textId="77FDA05F" w:rsidR="00682314" w:rsidRDefault="00682314" w:rsidP="00D733A1">
      <w:pPr>
        <w:spacing w:after="0"/>
        <w:jc w:val="both"/>
        <w:rPr>
          <w:rFonts w:ascii="Arial" w:eastAsia="Times New Roman" w:hAnsi="Arial" w:cs="Arial"/>
          <w:color w:val="auto"/>
          <w:szCs w:val="24"/>
          <w:lang w:eastAsia="sl-SI"/>
        </w:rPr>
      </w:pPr>
    </w:p>
    <w:p w14:paraId="4A44A6D0" w14:textId="54AD84D9" w:rsidR="00682314" w:rsidRDefault="00682314" w:rsidP="00D733A1">
      <w:pPr>
        <w:spacing w:after="0"/>
        <w:jc w:val="both"/>
        <w:rPr>
          <w:rFonts w:ascii="Arial" w:eastAsia="Times New Roman" w:hAnsi="Arial" w:cs="Arial"/>
          <w:color w:val="auto"/>
          <w:szCs w:val="24"/>
          <w:lang w:eastAsia="sl-SI"/>
        </w:rPr>
      </w:pPr>
    </w:p>
    <w:p w14:paraId="5AEF4A0C" w14:textId="4CA1DB7D" w:rsidR="00682314" w:rsidRDefault="00682314" w:rsidP="00D733A1">
      <w:pPr>
        <w:spacing w:after="0"/>
        <w:jc w:val="both"/>
        <w:rPr>
          <w:rFonts w:ascii="Arial" w:eastAsia="Times New Roman" w:hAnsi="Arial" w:cs="Arial"/>
          <w:color w:val="auto"/>
          <w:szCs w:val="24"/>
          <w:lang w:eastAsia="sl-SI"/>
        </w:rPr>
      </w:pPr>
    </w:p>
    <w:p w14:paraId="2B5B6A61" w14:textId="46506BF9" w:rsidR="00D733A1" w:rsidRPr="00D733A1" w:rsidRDefault="00D733A1" w:rsidP="00D733A1">
      <w:pPr>
        <w:spacing w:after="0"/>
        <w:jc w:val="both"/>
        <w:rPr>
          <w:rFonts w:ascii="Arial" w:eastAsia="Times New Roman" w:hAnsi="Arial" w:cs="Arial"/>
          <w:color w:val="auto"/>
          <w:szCs w:val="24"/>
          <w:lang w:eastAsia="sl-SI"/>
        </w:rPr>
      </w:pPr>
      <w:r w:rsidRPr="00D733A1">
        <w:rPr>
          <w:rFonts w:ascii="Arial" w:eastAsia="Times New Roman" w:hAnsi="Arial" w:cs="Arial"/>
          <w:color w:val="auto"/>
          <w:szCs w:val="24"/>
          <w:lang w:eastAsia="sl-SI"/>
        </w:rPr>
        <w:lastRenderedPageBreak/>
        <w:t xml:space="preserve">Dobavitelj bo dobavljeno blago naročniku zaračunaval mesečno, do 3. delovnega dne v mesecu za pretekli mesec </w:t>
      </w:r>
      <w:r w:rsidRPr="00D733A1">
        <w:rPr>
          <w:rFonts w:ascii="Arial" w:hAnsi="Arial" w:cs="Arial"/>
        </w:rPr>
        <w:t>(torej 1., 2. ali 3. delovni dan v mesecu za dobave, ki jih je izvedel pretekli mesec in NE takoj po izvedenih dobavah)</w:t>
      </w:r>
      <w:r w:rsidRPr="00D733A1">
        <w:rPr>
          <w:rFonts w:ascii="Arial" w:eastAsia="Times New Roman" w:hAnsi="Arial" w:cs="Arial"/>
          <w:color w:val="auto"/>
          <w:szCs w:val="24"/>
          <w:lang w:eastAsia="sl-SI"/>
        </w:rPr>
        <w:t>.</w:t>
      </w:r>
    </w:p>
    <w:p w14:paraId="6B35F7DC" w14:textId="77777777" w:rsidR="00682314" w:rsidRDefault="00682314" w:rsidP="00D733A1">
      <w:pPr>
        <w:spacing w:after="0"/>
        <w:jc w:val="both"/>
        <w:rPr>
          <w:rFonts w:ascii="Arial" w:eastAsia="Times New Roman" w:hAnsi="Arial" w:cs="Arial"/>
          <w:bCs/>
          <w:color w:val="auto"/>
          <w:szCs w:val="24"/>
          <w:lang w:eastAsia="sl-SI"/>
        </w:rPr>
      </w:pPr>
    </w:p>
    <w:p w14:paraId="6D0CE573" w14:textId="7CDA6F46" w:rsidR="00D733A1" w:rsidRPr="00D733A1" w:rsidRDefault="00D733A1" w:rsidP="00D733A1">
      <w:pPr>
        <w:spacing w:after="0"/>
        <w:jc w:val="both"/>
        <w:rPr>
          <w:rFonts w:ascii="Arial" w:eastAsia="Times New Roman" w:hAnsi="Arial" w:cs="Arial"/>
          <w:color w:val="auto"/>
          <w:szCs w:val="24"/>
          <w:lang w:eastAsia="sl-SI"/>
        </w:rPr>
      </w:pPr>
      <w:r w:rsidRPr="00D733A1">
        <w:rPr>
          <w:rFonts w:ascii="Arial" w:eastAsia="Times New Roman" w:hAnsi="Arial" w:cs="Arial"/>
          <w:bCs/>
          <w:color w:val="auto"/>
          <w:szCs w:val="24"/>
          <w:lang w:eastAsia="sl-SI"/>
        </w:rPr>
        <w:t xml:space="preserve">Dobavitelj se na </w:t>
      </w:r>
      <w:r w:rsidRPr="0005175B">
        <w:rPr>
          <w:rFonts w:ascii="Arial" w:eastAsia="Times New Roman" w:hAnsi="Arial" w:cs="Arial"/>
          <w:bCs/>
          <w:color w:val="auto"/>
          <w:szCs w:val="24"/>
          <w:lang w:eastAsia="sl-SI"/>
        </w:rPr>
        <w:t>računu sklicuje na številko okvirnega sporazuma (</w:t>
      </w:r>
      <w:sdt>
        <w:sdtPr>
          <w:rPr>
            <w:rFonts w:ascii="Arial" w:eastAsia="Times New Roman" w:hAnsi="Arial" w:cs="Arial"/>
            <w:bCs/>
            <w:color w:val="auto"/>
            <w:szCs w:val="24"/>
            <w:lang w:eastAsia="sl-SI"/>
          </w:rPr>
          <w:alias w:val="Kategorija"/>
          <w:tag w:val=""/>
          <w:id w:val="-1651210506"/>
          <w:placeholder>
            <w:docPart w:val="93111AA714D64C4799DE93E42B7FBBE4"/>
          </w:placeholder>
          <w:dataBinding w:prefixMappings="xmlns:ns0='http://purl.org/dc/elements/1.1/' xmlns:ns1='http://schemas.openxmlformats.org/package/2006/metadata/core-properties' " w:xpath="/ns1:coreProperties[1]/ns1:category[1]" w:storeItemID="{6C3C8BC8-F283-45AE-878A-BAB7291924A1}"/>
          <w:text/>
        </w:sdtPr>
        <w:sdtEndPr/>
        <w:sdtContent>
          <w:r w:rsidR="00D0608E">
            <w:rPr>
              <w:rFonts w:ascii="Arial" w:eastAsia="Times New Roman" w:hAnsi="Arial" w:cs="Arial"/>
              <w:bCs/>
              <w:color w:val="auto"/>
              <w:szCs w:val="24"/>
              <w:lang w:eastAsia="sl-SI"/>
            </w:rPr>
            <w:t>4142-8/2026</w:t>
          </w:r>
        </w:sdtContent>
      </w:sdt>
      <w:r w:rsidR="00B75633" w:rsidRPr="0005175B">
        <w:rPr>
          <w:rFonts w:ascii="Arial" w:eastAsia="Times New Roman" w:hAnsi="Arial" w:cs="Arial"/>
          <w:bCs/>
          <w:color w:val="auto"/>
          <w:szCs w:val="24"/>
          <w:lang w:eastAsia="sl-SI"/>
        </w:rPr>
        <w:t>)</w:t>
      </w:r>
      <w:r w:rsidRPr="0005175B">
        <w:rPr>
          <w:rFonts w:ascii="Arial" w:eastAsia="Times New Roman" w:hAnsi="Arial" w:cs="Arial"/>
          <w:bCs/>
          <w:color w:val="auto"/>
          <w:szCs w:val="24"/>
          <w:lang w:eastAsia="sl-SI"/>
        </w:rPr>
        <w:t xml:space="preserve"> in ga posreduje v elektronsko banko na številko TRR pri NLB, </w:t>
      </w:r>
      <w:proofErr w:type="spellStart"/>
      <w:r w:rsidRPr="0005175B">
        <w:rPr>
          <w:rFonts w:ascii="Arial" w:eastAsia="Times New Roman" w:hAnsi="Arial" w:cs="Arial"/>
          <w:bCs/>
          <w:color w:val="auto"/>
          <w:szCs w:val="24"/>
          <w:lang w:eastAsia="sl-SI"/>
        </w:rPr>
        <w:t>d.d</w:t>
      </w:r>
      <w:proofErr w:type="spellEnd"/>
      <w:r w:rsidRPr="0005175B">
        <w:rPr>
          <w:rFonts w:ascii="Arial" w:eastAsia="Times New Roman" w:hAnsi="Arial" w:cs="Arial"/>
          <w:bCs/>
          <w:color w:val="auto"/>
          <w:szCs w:val="24"/>
          <w:lang w:eastAsia="sl-SI"/>
        </w:rPr>
        <w:t>.: SI56 0202 7001 1262 773 ali</w:t>
      </w:r>
      <w:r w:rsidRPr="0005175B">
        <w:rPr>
          <w:rFonts w:ascii="Arial" w:eastAsia="Times New Roman" w:hAnsi="Arial" w:cs="Arial"/>
          <w:color w:val="auto"/>
          <w:szCs w:val="24"/>
          <w:lang w:eastAsia="sl-SI"/>
        </w:rPr>
        <w:t xml:space="preserve"> na naročnikov e-poštni naslov: </w:t>
      </w:r>
      <w:hyperlink r:id="rId9" w:history="1">
        <w:r w:rsidRPr="0005175B">
          <w:rPr>
            <w:rFonts w:ascii="Arial" w:eastAsia="Times New Roman" w:hAnsi="Arial" w:cs="Arial"/>
            <w:color w:val="0000FF"/>
            <w:szCs w:val="24"/>
            <w:u w:val="single"/>
            <w:lang w:eastAsia="sl-SI"/>
          </w:rPr>
          <w:t>eracuni@kpv.si</w:t>
        </w:r>
      </w:hyperlink>
      <w:r w:rsidRPr="0005175B">
        <w:rPr>
          <w:rFonts w:ascii="Arial" w:eastAsia="Times New Roman" w:hAnsi="Arial" w:cs="Arial"/>
          <w:color w:val="auto"/>
          <w:szCs w:val="24"/>
          <w:lang w:eastAsia="sl-SI"/>
        </w:rPr>
        <w:t xml:space="preserve">, pri čemer je pomembno, da dobavitelj dostavi tako </w:t>
      </w:r>
      <w:r w:rsidRPr="0005175B">
        <w:rPr>
          <w:rFonts w:ascii="Arial" w:eastAsia="Times New Roman" w:hAnsi="Arial" w:cs="Arial"/>
          <w:b/>
          <w:color w:val="auto"/>
          <w:szCs w:val="24"/>
          <w:lang w:eastAsia="sl-SI"/>
        </w:rPr>
        <w:t>.</w:t>
      </w:r>
      <w:proofErr w:type="spellStart"/>
      <w:r w:rsidRPr="0005175B">
        <w:rPr>
          <w:rFonts w:ascii="Arial" w:eastAsia="Times New Roman" w:hAnsi="Arial" w:cs="Arial"/>
          <w:b/>
          <w:color w:val="auto"/>
          <w:szCs w:val="24"/>
          <w:lang w:eastAsia="sl-SI"/>
        </w:rPr>
        <w:t>pdf</w:t>
      </w:r>
      <w:proofErr w:type="spellEnd"/>
      <w:r w:rsidRPr="0005175B">
        <w:rPr>
          <w:rFonts w:ascii="Arial" w:eastAsia="Times New Roman" w:hAnsi="Arial" w:cs="Arial"/>
          <w:b/>
          <w:color w:val="auto"/>
          <w:szCs w:val="24"/>
          <w:lang w:eastAsia="sl-SI"/>
        </w:rPr>
        <w:t xml:space="preserve"> kot tudi .</w:t>
      </w:r>
      <w:proofErr w:type="spellStart"/>
      <w:r w:rsidRPr="0005175B">
        <w:rPr>
          <w:rFonts w:ascii="Arial" w:eastAsia="Times New Roman" w:hAnsi="Arial" w:cs="Arial"/>
          <w:b/>
          <w:color w:val="auto"/>
          <w:szCs w:val="24"/>
          <w:lang w:eastAsia="sl-SI"/>
        </w:rPr>
        <w:t>xml</w:t>
      </w:r>
      <w:proofErr w:type="spellEnd"/>
      <w:r w:rsidRPr="0005175B">
        <w:rPr>
          <w:rFonts w:ascii="Arial" w:eastAsia="Times New Roman" w:hAnsi="Arial" w:cs="Arial"/>
          <w:b/>
          <w:color w:val="auto"/>
          <w:szCs w:val="24"/>
          <w:lang w:eastAsia="sl-SI"/>
        </w:rPr>
        <w:t xml:space="preserve"> verzijo</w:t>
      </w:r>
      <w:r w:rsidRPr="0005175B">
        <w:rPr>
          <w:rFonts w:ascii="Arial" w:eastAsia="Times New Roman" w:hAnsi="Arial" w:cs="Arial"/>
          <w:color w:val="auto"/>
          <w:szCs w:val="24"/>
          <w:lang w:eastAsia="sl-SI"/>
        </w:rPr>
        <w:t xml:space="preserve"> dokumenta. V primeru, da dobavitelj računa ne dostavi pravočasno (do 3. delovnega dne v mesecu) se mu </w:t>
      </w:r>
      <w:r w:rsidRPr="0005175B">
        <w:rPr>
          <w:rFonts w:ascii="Arial" w:eastAsia="Times New Roman" w:hAnsi="Arial" w:cs="Arial"/>
          <w:b/>
          <w:color w:val="auto"/>
          <w:szCs w:val="24"/>
          <w:lang w:eastAsia="sl-SI"/>
        </w:rPr>
        <w:t>za vsak dan zamude plačilo za izvedene dobave zmanjša za 0,3% celotne vrednosti računa (brez DDV)</w:t>
      </w:r>
      <w:r w:rsidRPr="0005175B">
        <w:rPr>
          <w:rFonts w:ascii="Arial" w:eastAsia="Times New Roman" w:hAnsi="Arial" w:cs="Arial"/>
          <w:color w:val="auto"/>
          <w:szCs w:val="24"/>
          <w:lang w:eastAsia="sl-SI"/>
        </w:rPr>
        <w:t>. Dobavitelj mora računu predložiti listine: s strani naročnika potrjene originalne dobave (</w:t>
      </w:r>
      <w:r w:rsidRPr="0005175B">
        <w:rPr>
          <w:rFonts w:ascii="Arial" w:eastAsia="Times New Roman" w:hAnsi="Arial" w:cs="Arial"/>
          <w:color w:val="auto"/>
          <w:szCs w:val="24"/>
          <w:u w:val="single"/>
          <w:lang w:eastAsia="sl-SI"/>
        </w:rPr>
        <w:t>dobavnica oz. prevzemnica</w:t>
      </w:r>
      <w:r w:rsidRPr="0005175B">
        <w:rPr>
          <w:rFonts w:ascii="Arial" w:eastAsia="Times New Roman" w:hAnsi="Arial" w:cs="Arial"/>
          <w:color w:val="auto"/>
          <w:szCs w:val="24"/>
          <w:lang w:eastAsia="sl-SI"/>
        </w:rPr>
        <w:t xml:space="preserve">) in podobno, zahtevek za odpoklic blaga po ponudbi in </w:t>
      </w:r>
      <w:r w:rsidRPr="0005175B">
        <w:rPr>
          <w:rFonts w:ascii="Arial" w:eastAsia="Times New Roman" w:hAnsi="Arial" w:cs="Arial"/>
          <w:color w:val="auto"/>
          <w:szCs w:val="24"/>
          <w:u w:val="single"/>
          <w:lang w:eastAsia="sl-SI"/>
        </w:rPr>
        <w:t>tehtalni</w:t>
      </w:r>
      <w:r w:rsidRPr="00D733A1">
        <w:rPr>
          <w:rFonts w:ascii="Arial" w:eastAsia="Times New Roman" w:hAnsi="Arial" w:cs="Arial"/>
          <w:color w:val="auto"/>
          <w:szCs w:val="24"/>
          <w:u w:val="single"/>
          <w:lang w:eastAsia="sl-SI"/>
        </w:rPr>
        <w:t xml:space="preserve"> list</w:t>
      </w:r>
      <w:r w:rsidRPr="00D733A1">
        <w:rPr>
          <w:rFonts w:ascii="Arial" w:eastAsia="Times New Roman" w:hAnsi="Arial" w:cs="Arial"/>
          <w:color w:val="auto"/>
          <w:szCs w:val="24"/>
          <w:lang w:eastAsia="sl-SI"/>
        </w:rPr>
        <w:t>. Na vseh spremljajočih dokumentih mora biti navedena številka okvirnega sporazuma.</w:t>
      </w:r>
    </w:p>
    <w:p w14:paraId="22CB614B" w14:textId="77777777" w:rsidR="00D733A1" w:rsidRPr="00D733A1" w:rsidRDefault="00D733A1" w:rsidP="00D733A1">
      <w:pPr>
        <w:tabs>
          <w:tab w:val="right" w:pos="2556"/>
          <w:tab w:val="right" w:pos="5609"/>
        </w:tabs>
        <w:spacing w:after="0"/>
        <w:jc w:val="both"/>
        <w:rPr>
          <w:rFonts w:ascii="Arial" w:hAnsi="Arial" w:cs="Arial"/>
          <w:highlight w:val="magenta"/>
        </w:rPr>
      </w:pPr>
    </w:p>
    <w:p w14:paraId="6F603F1A" w14:textId="54BAF60B" w:rsidR="00D733A1" w:rsidRPr="00D733A1" w:rsidRDefault="00D733A1" w:rsidP="00D733A1">
      <w:pPr>
        <w:autoSpaceDE w:val="0"/>
        <w:spacing w:after="0"/>
        <w:jc w:val="both"/>
      </w:pPr>
      <w:r w:rsidRPr="00D733A1">
        <w:rPr>
          <w:rFonts w:ascii="Arial" w:hAnsi="Arial" w:cs="Arial"/>
        </w:rPr>
        <w:t xml:space="preserve">Naročnik se obveže, da bo nesporni znesek poravnal 30. dan od datuma prejema pravilno izstavljenega računa na transakcijski račun </w:t>
      </w:r>
      <w:r w:rsidR="00344393">
        <w:rPr>
          <w:rFonts w:ascii="Arial" w:hAnsi="Arial" w:cs="Arial"/>
        </w:rPr>
        <w:t>dobavitelja</w:t>
      </w:r>
      <w:r w:rsidRPr="00D733A1">
        <w:rPr>
          <w:rFonts w:ascii="Arial" w:hAnsi="Arial" w:cs="Arial"/>
        </w:rPr>
        <w:t xml:space="preserve"> številka SI56 ___________________, odprt pri ___________________.</w:t>
      </w:r>
      <w:r w:rsidRPr="00D733A1">
        <w:t xml:space="preserve"> </w:t>
      </w:r>
    </w:p>
    <w:p w14:paraId="5A61C5E0" w14:textId="77777777" w:rsidR="00D733A1" w:rsidRPr="00D733A1" w:rsidRDefault="00D733A1" w:rsidP="00D733A1">
      <w:pPr>
        <w:autoSpaceDE w:val="0"/>
        <w:spacing w:after="0"/>
        <w:jc w:val="both"/>
        <w:rPr>
          <w:rFonts w:ascii="Arial" w:hAnsi="Arial" w:cs="Arial"/>
        </w:rPr>
      </w:pPr>
    </w:p>
    <w:p w14:paraId="73F0FEE9" w14:textId="77777777" w:rsidR="00D733A1" w:rsidRPr="00D733A1" w:rsidRDefault="00D733A1" w:rsidP="00D733A1">
      <w:pPr>
        <w:autoSpaceDE w:val="0"/>
        <w:spacing w:after="0"/>
        <w:jc w:val="both"/>
        <w:rPr>
          <w:rFonts w:ascii="Arial" w:hAnsi="Arial" w:cs="Arial"/>
        </w:rPr>
      </w:pPr>
      <w:r w:rsidRPr="00D733A1">
        <w:rPr>
          <w:rFonts w:ascii="Arial" w:hAnsi="Arial" w:cs="Arial"/>
        </w:rPr>
        <w:t>V primeru reklamacije blaga se plačilo zadrži do odprave vzrokov reklamacije.</w:t>
      </w:r>
    </w:p>
    <w:p w14:paraId="7F7016FE" w14:textId="77777777" w:rsidR="00D733A1" w:rsidRPr="00D733A1" w:rsidRDefault="00D733A1" w:rsidP="00D733A1">
      <w:pPr>
        <w:autoSpaceDE w:val="0"/>
        <w:spacing w:after="0"/>
        <w:jc w:val="both"/>
        <w:rPr>
          <w:rFonts w:ascii="Arial" w:hAnsi="Arial" w:cs="Arial"/>
          <w:highlight w:val="magenta"/>
        </w:rPr>
      </w:pPr>
    </w:p>
    <w:p w14:paraId="0A2F1346" w14:textId="77777777" w:rsidR="00D733A1" w:rsidRPr="00D733A1" w:rsidRDefault="00D733A1" w:rsidP="00D733A1">
      <w:pPr>
        <w:spacing w:after="0"/>
        <w:jc w:val="both"/>
        <w:rPr>
          <w:rFonts w:ascii="Arial" w:eastAsia="Times New Roman" w:hAnsi="Arial" w:cs="Arial"/>
          <w:lang w:eastAsia="sl-SI"/>
        </w:rPr>
      </w:pPr>
      <w:r w:rsidRPr="00D733A1">
        <w:rPr>
          <w:rFonts w:ascii="Arial" w:eastAsia="Times New Roman" w:hAnsi="Arial" w:cs="Arial"/>
          <w:lang w:eastAsia="sl-SI"/>
        </w:rPr>
        <w:t>V kolikor naročnik računa ne bo plačal v dogovorjenem roku iz prejšnjega odstavka, ima dobavitelj pravico obračunati zamudne obresti skladno z zakonom, ki predpisuje veljavne obrestne mere zamudnih obresti.</w:t>
      </w:r>
    </w:p>
    <w:p w14:paraId="4B0327CA" w14:textId="77777777" w:rsidR="00D733A1" w:rsidRPr="00D733A1" w:rsidRDefault="00D733A1" w:rsidP="00D733A1">
      <w:pPr>
        <w:spacing w:after="0"/>
        <w:jc w:val="both"/>
        <w:rPr>
          <w:rFonts w:ascii="Arial" w:hAnsi="Arial" w:cs="Arial"/>
          <w:b/>
          <w:highlight w:val="magenta"/>
        </w:rPr>
      </w:pPr>
    </w:p>
    <w:p w14:paraId="531A5589" w14:textId="77777777" w:rsidR="00D733A1" w:rsidRPr="00D733A1" w:rsidRDefault="00D733A1" w:rsidP="00D733A1">
      <w:pPr>
        <w:spacing w:after="0"/>
        <w:jc w:val="both"/>
        <w:rPr>
          <w:rFonts w:ascii="Arial" w:hAnsi="Arial" w:cs="Arial"/>
          <w:b/>
        </w:rPr>
      </w:pPr>
      <w:r w:rsidRPr="00D733A1">
        <w:rPr>
          <w:rFonts w:ascii="Arial" w:hAnsi="Arial" w:cs="Arial"/>
          <w:b/>
        </w:rPr>
        <w:t>KAKOVOST DOBAVLJENEGA BLAGA IN PREVZEM BLAGA</w:t>
      </w:r>
    </w:p>
    <w:p w14:paraId="34504ADA" w14:textId="77777777" w:rsidR="00D733A1" w:rsidRPr="00D733A1" w:rsidRDefault="00D733A1" w:rsidP="00D733A1">
      <w:pPr>
        <w:spacing w:after="0"/>
        <w:jc w:val="both"/>
        <w:rPr>
          <w:rFonts w:ascii="Trebuchet MS" w:eastAsia="Times New Roman" w:hAnsi="Trebuchet MS" w:cs="Arial"/>
          <w:b/>
          <w:color w:val="auto"/>
          <w:szCs w:val="20"/>
          <w:lang w:eastAsia="sl-SI"/>
        </w:rPr>
      </w:pPr>
    </w:p>
    <w:p w14:paraId="07545E1F" w14:textId="77777777" w:rsidR="00D733A1" w:rsidRPr="00D733A1" w:rsidRDefault="00D733A1" w:rsidP="00D733A1">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bookmarkStart w:id="51" w:name="_Hlk523219914"/>
      <w:r w:rsidRPr="00D733A1">
        <w:rPr>
          <w:rFonts w:ascii="Arial" w:hAnsi="Arial" w:cs="Arial"/>
          <w:b/>
          <w:bCs/>
          <w:color w:val="auto"/>
          <w:kern w:val="3"/>
          <w:lang w:eastAsia="zh-CN"/>
        </w:rPr>
        <w:t>člen</w:t>
      </w:r>
    </w:p>
    <w:bookmarkEnd w:id="51"/>
    <w:p w14:paraId="4AAB8555" w14:textId="77777777" w:rsidR="00D733A1" w:rsidRPr="00D733A1" w:rsidRDefault="00D733A1" w:rsidP="00D733A1">
      <w:pPr>
        <w:tabs>
          <w:tab w:val="left" w:pos="360"/>
        </w:tabs>
        <w:spacing w:after="0"/>
        <w:jc w:val="both"/>
        <w:rPr>
          <w:rFonts w:ascii="Arial" w:eastAsia="Times New Roman" w:hAnsi="Arial" w:cs="Arial"/>
          <w:bCs/>
          <w:color w:val="auto"/>
          <w:lang w:eastAsia="sl-SI"/>
        </w:rPr>
      </w:pPr>
      <w:r w:rsidRPr="00D733A1">
        <w:rPr>
          <w:rFonts w:ascii="Arial" w:eastAsia="Times New Roman" w:hAnsi="Arial" w:cs="Arial"/>
          <w:bCs/>
          <w:color w:val="auto"/>
          <w:lang w:eastAsia="sl-SI"/>
        </w:rPr>
        <w:t>Kvaliteta in neoporečnost blaga mora odgovarjati veljavnim predpisom, standardom in deklarirani kvaliteti oziroma zahtevam, ki so bile opredeljene v dokumentaciji v zvezi z oddajo javnega naročila pod točko 6. Dobavitelj mora za vso ponujeno blago imeti ustrezne izjave / certifikate o skladnosti blaga, ki so v skladu z veljavnimi slovenskimi standardi, katere je potrdila ustrezna institucija, deklaracijami v slovenskem jeziku in kjer je na podlagi veljavnih predpisov to potrebno, z navodili za uporabo v slovenskem jeziku.</w:t>
      </w:r>
    </w:p>
    <w:p w14:paraId="3126DEF4" w14:textId="77777777" w:rsidR="00D733A1" w:rsidRPr="00D733A1" w:rsidRDefault="00D733A1" w:rsidP="00D733A1">
      <w:pPr>
        <w:tabs>
          <w:tab w:val="left" w:pos="360"/>
        </w:tabs>
        <w:spacing w:after="0"/>
        <w:jc w:val="both"/>
        <w:rPr>
          <w:rFonts w:ascii="Arial" w:eastAsia="Times New Roman" w:hAnsi="Arial" w:cs="Arial"/>
          <w:bCs/>
          <w:color w:val="auto"/>
          <w:highlight w:val="magenta"/>
          <w:lang w:eastAsia="sl-SI"/>
        </w:rPr>
      </w:pPr>
    </w:p>
    <w:p w14:paraId="3B43FEA6" w14:textId="77777777" w:rsidR="00D733A1" w:rsidRPr="00D733A1" w:rsidRDefault="00D733A1" w:rsidP="00D733A1">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D733A1">
        <w:rPr>
          <w:rFonts w:ascii="Arial" w:hAnsi="Arial" w:cs="Arial"/>
          <w:b/>
          <w:bCs/>
          <w:color w:val="auto"/>
          <w:kern w:val="3"/>
          <w:lang w:eastAsia="zh-CN"/>
        </w:rPr>
        <w:t>člen</w:t>
      </w:r>
    </w:p>
    <w:p w14:paraId="06B48A15" w14:textId="77777777" w:rsidR="0054564F" w:rsidRDefault="00D733A1" w:rsidP="00D733A1">
      <w:pPr>
        <w:tabs>
          <w:tab w:val="left" w:pos="360"/>
        </w:tabs>
        <w:spacing w:after="0"/>
        <w:jc w:val="both"/>
        <w:rPr>
          <w:rFonts w:ascii="Arial" w:eastAsia="Times New Roman" w:hAnsi="Arial" w:cs="Arial"/>
          <w:bCs/>
          <w:color w:val="auto"/>
          <w:lang w:eastAsia="sl-SI"/>
        </w:rPr>
      </w:pPr>
      <w:r w:rsidRPr="00D733A1">
        <w:rPr>
          <w:rFonts w:ascii="Arial" w:eastAsia="Times New Roman" w:hAnsi="Arial" w:cs="Arial"/>
          <w:bCs/>
          <w:color w:val="auto"/>
          <w:lang w:eastAsia="sl-SI"/>
        </w:rPr>
        <w:t>Dobavitelj se obvezuje, da bo ob prevzemu blaga naročniku predložil prevzemnico - dobavnico, v kateri bo navedena cena in prevzeta količina blaga (v tonah) ter tehtalni list.</w:t>
      </w:r>
    </w:p>
    <w:p w14:paraId="4BBEDA78" w14:textId="542ABD7F" w:rsidR="00D733A1" w:rsidRPr="00D733A1" w:rsidRDefault="00D733A1" w:rsidP="00D733A1">
      <w:pPr>
        <w:tabs>
          <w:tab w:val="left" w:pos="360"/>
        </w:tabs>
        <w:spacing w:after="0"/>
        <w:jc w:val="both"/>
        <w:rPr>
          <w:rFonts w:ascii="Arial" w:eastAsia="Times New Roman" w:hAnsi="Arial" w:cs="Arial"/>
          <w:bCs/>
          <w:color w:val="auto"/>
          <w:lang w:eastAsia="sl-SI"/>
        </w:rPr>
      </w:pPr>
      <w:r w:rsidRPr="00D733A1">
        <w:rPr>
          <w:rFonts w:ascii="Arial" w:eastAsia="Times New Roman" w:hAnsi="Arial" w:cs="Arial"/>
          <w:bCs/>
          <w:color w:val="auto"/>
          <w:lang w:eastAsia="sl-SI"/>
        </w:rPr>
        <w:t>Dejanske količine in vrsta dobavljenega blaga se morajo ujemati z naročenimi količinami in vrsto blaga, navedenimi na dobavnici.</w:t>
      </w:r>
    </w:p>
    <w:p w14:paraId="73D015BE" w14:textId="77777777" w:rsidR="00D733A1" w:rsidRPr="00D733A1" w:rsidRDefault="00D733A1" w:rsidP="00D733A1">
      <w:pPr>
        <w:tabs>
          <w:tab w:val="left" w:pos="360"/>
        </w:tabs>
        <w:spacing w:after="0"/>
        <w:jc w:val="both"/>
        <w:rPr>
          <w:rFonts w:ascii="Arial" w:eastAsia="Times New Roman" w:hAnsi="Arial" w:cs="Arial"/>
          <w:bCs/>
          <w:color w:val="auto"/>
          <w:lang w:eastAsia="sl-SI"/>
        </w:rPr>
      </w:pPr>
    </w:p>
    <w:p w14:paraId="10DF064C" w14:textId="77777777" w:rsidR="00D733A1" w:rsidRPr="00D733A1" w:rsidRDefault="00D733A1" w:rsidP="00D733A1">
      <w:pPr>
        <w:tabs>
          <w:tab w:val="left" w:pos="360"/>
        </w:tabs>
        <w:spacing w:after="0"/>
        <w:jc w:val="both"/>
        <w:rPr>
          <w:rFonts w:ascii="Arial" w:eastAsia="Times New Roman" w:hAnsi="Arial" w:cs="Arial"/>
          <w:bCs/>
          <w:color w:val="auto"/>
          <w:lang w:eastAsia="sl-SI"/>
        </w:rPr>
      </w:pPr>
      <w:r w:rsidRPr="00D733A1">
        <w:rPr>
          <w:rFonts w:ascii="Arial" w:eastAsia="Times New Roman" w:hAnsi="Arial" w:cs="Arial"/>
          <w:bCs/>
          <w:color w:val="auto"/>
          <w:lang w:eastAsia="sl-SI"/>
        </w:rPr>
        <w:t>Če je ob dobavi ugotovljen manko oziroma napačna dobava blaga, se mora o tem takoj napisati reklamacijski zapisnik, katerega podpiše tudi voznik dostavnega vozila. V primeru, da se naročnik odloči za izvedbo notranje kontrole kakovosti dobavljenega materiala, naročnik ne potrebuje podpisa voznika in sestave reklamacijskega zapisnika.</w:t>
      </w:r>
    </w:p>
    <w:p w14:paraId="57015737" w14:textId="77777777" w:rsidR="00D733A1" w:rsidRPr="00D733A1" w:rsidRDefault="00D733A1" w:rsidP="00D733A1">
      <w:pPr>
        <w:tabs>
          <w:tab w:val="left" w:pos="360"/>
        </w:tabs>
        <w:spacing w:after="0"/>
        <w:jc w:val="both"/>
        <w:rPr>
          <w:rFonts w:ascii="Arial" w:eastAsia="Times New Roman" w:hAnsi="Arial" w:cs="Arial"/>
          <w:bCs/>
          <w:color w:val="auto"/>
          <w:highlight w:val="magenta"/>
          <w:lang w:eastAsia="sl-SI"/>
        </w:rPr>
      </w:pPr>
    </w:p>
    <w:p w14:paraId="697BCF5D" w14:textId="77777777" w:rsidR="00D733A1" w:rsidRPr="00D733A1" w:rsidRDefault="00D733A1" w:rsidP="00D733A1">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D733A1">
        <w:rPr>
          <w:rFonts w:ascii="Arial" w:hAnsi="Arial" w:cs="Arial"/>
          <w:b/>
          <w:bCs/>
          <w:color w:val="auto"/>
          <w:kern w:val="3"/>
          <w:lang w:eastAsia="zh-CN"/>
        </w:rPr>
        <w:t>člen</w:t>
      </w:r>
    </w:p>
    <w:p w14:paraId="4DCF22B0" w14:textId="77777777" w:rsidR="00D733A1" w:rsidRPr="00D733A1" w:rsidRDefault="00D733A1" w:rsidP="00D733A1">
      <w:pPr>
        <w:tabs>
          <w:tab w:val="left" w:pos="360"/>
        </w:tabs>
        <w:spacing w:after="0"/>
        <w:jc w:val="both"/>
        <w:rPr>
          <w:rFonts w:ascii="Arial" w:eastAsia="Times New Roman" w:hAnsi="Arial" w:cs="Arial"/>
          <w:bCs/>
          <w:color w:val="auto"/>
          <w:lang w:eastAsia="sl-SI"/>
        </w:rPr>
      </w:pPr>
      <w:r w:rsidRPr="00D733A1">
        <w:rPr>
          <w:rFonts w:ascii="Arial" w:eastAsia="Times New Roman" w:hAnsi="Arial" w:cs="Arial"/>
          <w:bCs/>
          <w:color w:val="auto"/>
          <w:lang w:eastAsia="sl-SI"/>
        </w:rPr>
        <w:t>Če se ugotovi, da blago ni istovetno z naročenim, če odstopa od dogovorjene kakovosti, vrste in količine, lahko naročnik prevzem odkloni, ob tem pa mu zaračuna vse nastale stroške.</w:t>
      </w:r>
    </w:p>
    <w:p w14:paraId="2CF526F5" w14:textId="77777777" w:rsidR="00D733A1" w:rsidRPr="00D733A1" w:rsidRDefault="00D733A1" w:rsidP="00D733A1">
      <w:pPr>
        <w:tabs>
          <w:tab w:val="left" w:pos="360"/>
        </w:tabs>
        <w:spacing w:after="0"/>
        <w:jc w:val="both"/>
        <w:rPr>
          <w:rFonts w:ascii="Arial" w:eastAsia="Times New Roman" w:hAnsi="Arial" w:cs="Arial"/>
          <w:bCs/>
          <w:color w:val="auto"/>
          <w:lang w:eastAsia="sl-SI"/>
        </w:rPr>
      </w:pPr>
      <w:r w:rsidRPr="00D733A1">
        <w:rPr>
          <w:rFonts w:ascii="Arial" w:eastAsia="Times New Roman" w:hAnsi="Arial" w:cs="Arial"/>
          <w:bCs/>
          <w:color w:val="auto"/>
          <w:lang w:eastAsia="sl-SI"/>
        </w:rPr>
        <w:lastRenderedPageBreak/>
        <w:t>Če naročnik v kasnejši uporabi blaga ugotovi skrite napake, se sestavi komisijski zapisnik, s katerim se uveljavlja reklamacija.</w:t>
      </w:r>
    </w:p>
    <w:p w14:paraId="53E451BB" w14:textId="77777777" w:rsidR="00D733A1" w:rsidRPr="00D733A1" w:rsidRDefault="00D733A1" w:rsidP="00D733A1">
      <w:pPr>
        <w:tabs>
          <w:tab w:val="left" w:pos="360"/>
        </w:tabs>
        <w:spacing w:after="0"/>
        <w:jc w:val="both"/>
        <w:rPr>
          <w:rFonts w:ascii="Arial" w:eastAsia="Times New Roman" w:hAnsi="Arial" w:cs="Arial"/>
          <w:bCs/>
          <w:color w:val="auto"/>
          <w:lang w:eastAsia="sl-SI"/>
        </w:rPr>
      </w:pPr>
    </w:p>
    <w:p w14:paraId="79204CC5" w14:textId="77777777" w:rsidR="00D733A1" w:rsidRPr="00D733A1" w:rsidRDefault="00D733A1" w:rsidP="00D733A1">
      <w:pPr>
        <w:tabs>
          <w:tab w:val="left" w:pos="360"/>
        </w:tabs>
        <w:spacing w:after="0"/>
        <w:jc w:val="both"/>
        <w:rPr>
          <w:rFonts w:ascii="Arial" w:eastAsia="Times New Roman" w:hAnsi="Arial" w:cs="Arial"/>
          <w:bCs/>
          <w:color w:val="auto"/>
          <w:lang w:eastAsia="sl-SI"/>
        </w:rPr>
      </w:pPr>
      <w:r w:rsidRPr="00D733A1">
        <w:rPr>
          <w:rFonts w:ascii="Arial" w:eastAsia="Times New Roman" w:hAnsi="Arial" w:cs="Arial"/>
          <w:bCs/>
          <w:color w:val="auto"/>
          <w:lang w:eastAsia="sl-SI"/>
        </w:rPr>
        <w:t>Naročnik je dolžan takoj oziroma najpozneje v roku 8 dni od dneva prevzema blaga pisno posredovati dobavitelju morebitne reklamacije, povezane s ceno ali obračunom na prevzemnici - dobavnici.</w:t>
      </w:r>
    </w:p>
    <w:p w14:paraId="672E1999" w14:textId="77777777" w:rsidR="00D733A1" w:rsidRPr="00D733A1" w:rsidRDefault="00D733A1" w:rsidP="00D733A1">
      <w:pPr>
        <w:tabs>
          <w:tab w:val="left" w:pos="360"/>
        </w:tabs>
        <w:spacing w:after="0"/>
        <w:jc w:val="both"/>
        <w:rPr>
          <w:rFonts w:ascii="Arial" w:eastAsia="Times New Roman" w:hAnsi="Arial" w:cs="Arial"/>
          <w:bCs/>
          <w:color w:val="auto"/>
          <w:highlight w:val="magenta"/>
          <w:lang w:eastAsia="sl-SI"/>
        </w:rPr>
      </w:pPr>
    </w:p>
    <w:p w14:paraId="6E99027B" w14:textId="77777777" w:rsidR="00D733A1" w:rsidRPr="00D733A1" w:rsidRDefault="00D733A1" w:rsidP="00D733A1">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D733A1">
        <w:rPr>
          <w:rFonts w:ascii="Arial" w:hAnsi="Arial" w:cs="Arial"/>
          <w:b/>
          <w:bCs/>
          <w:color w:val="auto"/>
          <w:kern w:val="3"/>
          <w:lang w:eastAsia="zh-CN"/>
        </w:rPr>
        <w:t>člen</w:t>
      </w:r>
    </w:p>
    <w:p w14:paraId="7F012B35" w14:textId="77777777" w:rsidR="00D733A1" w:rsidRPr="00D733A1" w:rsidRDefault="00D733A1" w:rsidP="00D733A1">
      <w:pPr>
        <w:tabs>
          <w:tab w:val="left" w:pos="360"/>
        </w:tabs>
        <w:spacing w:after="0"/>
        <w:jc w:val="both"/>
        <w:rPr>
          <w:rFonts w:ascii="Arial" w:eastAsia="Times New Roman" w:hAnsi="Arial" w:cs="Arial"/>
          <w:bCs/>
          <w:color w:val="auto"/>
          <w:lang w:eastAsia="sl-SI"/>
        </w:rPr>
      </w:pPr>
      <w:r w:rsidRPr="00D733A1">
        <w:rPr>
          <w:rFonts w:ascii="Arial" w:eastAsia="Times New Roman" w:hAnsi="Arial" w:cs="Arial"/>
          <w:bCs/>
          <w:color w:val="auto"/>
          <w:lang w:eastAsia="sl-SI"/>
        </w:rPr>
        <w:t>Dobavitelj je dolžan blago, ki ni enako naročenemu ali nekvalitetno blago, nadomestiti z novim takoj, v kolikor je to mogoče oziroma skladno z dogovorom z naročnikom. Rok za rešitev reklamacije ne sme biti daljši od 3 (treh) delovnih dni od dneva prejema pisnega dopisa o reklamaciji, razen če se stranki sporazuma ne dogovorita drugače.</w:t>
      </w:r>
    </w:p>
    <w:p w14:paraId="6AE37A46" w14:textId="77777777" w:rsidR="00D733A1" w:rsidRPr="00D733A1" w:rsidRDefault="00D733A1" w:rsidP="00D733A1">
      <w:pPr>
        <w:tabs>
          <w:tab w:val="left" w:pos="360"/>
        </w:tabs>
        <w:spacing w:after="0"/>
        <w:jc w:val="both"/>
        <w:rPr>
          <w:rFonts w:ascii="Arial" w:eastAsia="Times New Roman" w:hAnsi="Arial" w:cs="Arial"/>
          <w:bCs/>
          <w:color w:val="auto"/>
          <w:lang w:eastAsia="sl-SI"/>
        </w:rPr>
      </w:pPr>
    </w:p>
    <w:p w14:paraId="33D6D088" w14:textId="77777777" w:rsidR="00D733A1" w:rsidRPr="00D733A1" w:rsidRDefault="00D733A1" w:rsidP="00D733A1">
      <w:pPr>
        <w:tabs>
          <w:tab w:val="left" w:pos="360"/>
        </w:tabs>
        <w:spacing w:after="0"/>
        <w:jc w:val="both"/>
        <w:rPr>
          <w:rFonts w:ascii="Arial" w:eastAsia="Times New Roman" w:hAnsi="Arial" w:cs="Arial"/>
          <w:bCs/>
          <w:color w:val="auto"/>
          <w:lang w:eastAsia="sl-SI"/>
        </w:rPr>
      </w:pPr>
      <w:r w:rsidRPr="00D733A1">
        <w:rPr>
          <w:rFonts w:ascii="Arial" w:eastAsia="Times New Roman" w:hAnsi="Arial" w:cs="Arial"/>
          <w:bCs/>
          <w:color w:val="auto"/>
          <w:lang w:eastAsia="sl-SI"/>
        </w:rPr>
        <w:t>Stroške reklamacije krije dobavitelj.</w:t>
      </w:r>
    </w:p>
    <w:p w14:paraId="530ACA0C" w14:textId="77777777" w:rsidR="00D733A1" w:rsidRPr="00D733A1" w:rsidRDefault="00D733A1" w:rsidP="00D733A1">
      <w:pPr>
        <w:tabs>
          <w:tab w:val="left" w:pos="360"/>
        </w:tabs>
        <w:spacing w:after="0"/>
        <w:jc w:val="both"/>
        <w:rPr>
          <w:rFonts w:ascii="Arial" w:eastAsia="Times New Roman" w:hAnsi="Arial" w:cs="Arial"/>
          <w:bCs/>
          <w:color w:val="auto"/>
          <w:highlight w:val="magenta"/>
          <w:lang w:eastAsia="sl-SI"/>
        </w:rPr>
      </w:pPr>
    </w:p>
    <w:p w14:paraId="5FF603A0" w14:textId="77777777" w:rsidR="00D733A1" w:rsidRPr="00D733A1" w:rsidRDefault="00D733A1" w:rsidP="00D733A1">
      <w:pPr>
        <w:autoSpaceDE w:val="0"/>
        <w:spacing w:after="0"/>
        <w:jc w:val="both"/>
        <w:rPr>
          <w:rFonts w:ascii="Arial" w:hAnsi="Arial" w:cs="Arial"/>
          <w:b/>
          <w:color w:val="auto"/>
        </w:rPr>
      </w:pPr>
      <w:r w:rsidRPr="00D733A1">
        <w:rPr>
          <w:rFonts w:ascii="Arial" w:hAnsi="Arial" w:cs="Arial"/>
          <w:b/>
          <w:color w:val="auto"/>
        </w:rPr>
        <w:t>NAROČANJE BLAGA</w:t>
      </w:r>
    </w:p>
    <w:p w14:paraId="7BF60616" w14:textId="77777777" w:rsidR="00D733A1" w:rsidRPr="00D733A1" w:rsidRDefault="00D733A1" w:rsidP="00D733A1">
      <w:pPr>
        <w:keepNext/>
        <w:keepLines/>
        <w:spacing w:after="0"/>
        <w:outlineLvl w:val="5"/>
        <w:rPr>
          <w:rFonts w:ascii="Arial" w:eastAsia="Times New Roman" w:hAnsi="Arial" w:cs="Arial"/>
          <w:b/>
          <w:iCs/>
          <w:color w:val="auto"/>
        </w:rPr>
      </w:pPr>
    </w:p>
    <w:p w14:paraId="28546897" w14:textId="77777777" w:rsidR="00D733A1" w:rsidRPr="00D733A1" w:rsidRDefault="00D733A1" w:rsidP="00D733A1">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D733A1">
        <w:rPr>
          <w:rFonts w:ascii="Arial" w:hAnsi="Arial" w:cs="Arial"/>
          <w:b/>
          <w:bCs/>
          <w:color w:val="auto"/>
          <w:kern w:val="3"/>
          <w:lang w:eastAsia="zh-CN"/>
        </w:rPr>
        <w:t>člen</w:t>
      </w:r>
    </w:p>
    <w:p w14:paraId="493D203A" w14:textId="77777777" w:rsidR="00D733A1" w:rsidRPr="00D733A1" w:rsidRDefault="00D733A1" w:rsidP="00D733A1">
      <w:pPr>
        <w:numPr>
          <w:ilvl w:val="12"/>
          <w:numId w:val="0"/>
        </w:numPr>
        <w:tabs>
          <w:tab w:val="left" w:pos="426"/>
        </w:tabs>
        <w:spacing w:after="0"/>
        <w:ind w:right="-1"/>
        <w:jc w:val="both"/>
        <w:rPr>
          <w:rFonts w:ascii="Arial" w:hAnsi="Arial" w:cs="Arial"/>
          <w:color w:val="auto"/>
        </w:rPr>
      </w:pPr>
      <w:r w:rsidRPr="00D733A1">
        <w:rPr>
          <w:rFonts w:ascii="Arial" w:hAnsi="Arial" w:cs="Arial"/>
          <w:color w:val="auto"/>
        </w:rPr>
        <w:t xml:space="preserve">Naročnik bo naročal blago v količini, katero bo dejansko potreboval. </w:t>
      </w:r>
    </w:p>
    <w:p w14:paraId="490A33D3" w14:textId="77777777" w:rsidR="00D733A1" w:rsidRPr="00D733A1" w:rsidRDefault="00D733A1" w:rsidP="00D733A1">
      <w:pPr>
        <w:numPr>
          <w:ilvl w:val="12"/>
          <w:numId w:val="0"/>
        </w:numPr>
        <w:tabs>
          <w:tab w:val="left" w:pos="426"/>
        </w:tabs>
        <w:spacing w:after="0"/>
        <w:ind w:right="-1"/>
        <w:jc w:val="both"/>
        <w:rPr>
          <w:rFonts w:ascii="Arial" w:hAnsi="Arial" w:cs="Arial"/>
          <w:color w:val="auto"/>
        </w:rPr>
      </w:pPr>
    </w:p>
    <w:p w14:paraId="27730EEE" w14:textId="77777777" w:rsidR="00D733A1" w:rsidRPr="00D733A1" w:rsidRDefault="00D733A1" w:rsidP="00D733A1">
      <w:pPr>
        <w:numPr>
          <w:ilvl w:val="12"/>
          <w:numId w:val="0"/>
        </w:numPr>
        <w:tabs>
          <w:tab w:val="left" w:pos="426"/>
        </w:tabs>
        <w:spacing w:after="0"/>
        <w:ind w:right="-1"/>
        <w:jc w:val="both"/>
        <w:rPr>
          <w:rFonts w:ascii="Arial" w:hAnsi="Arial" w:cs="Arial"/>
          <w:color w:val="auto"/>
        </w:rPr>
      </w:pPr>
      <w:r w:rsidRPr="00D733A1">
        <w:rPr>
          <w:rFonts w:ascii="Arial" w:hAnsi="Arial" w:cs="Arial"/>
          <w:color w:val="auto"/>
        </w:rPr>
        <w:t xml:space="preserve">Naročnik bo blago naročal po elektronski pošti ___________________________, telefonu _____________________ ali mobilnem telefonu ______________________ ali po </w:t>
      </w:r>
      <w:proofErr w:type="spellStart"/>
      <w:r w:rsidRPr="00D733A1">
        <w:rPr>
          <w:rFonts w:ascii="Arial" w:hAnsi="Arial" w:cs="Arial"/>
          <w:color w:val="auto"/>
        </w:rPr>
        <w:t>faxu</w:t>
      </w:r>
      <w:proofErr w:type="spellEnd"/>
      <w:r w:rsidRPr="00D733A1">
        <w:rPr>
          <w:rFonts w:ascii="Arial" w:hAnsi="Arial" w:cs="Arial"/>
          <w:color w:val="auto"/>
        </w:rPr>
        <w:t xml:space="preserve"> št._________________________.</w:t>
      </w:r>
    </w:p>
    <w:p w14:paraId="04107BCF" w14:textId="77777777" w:rsidR="00D733A1" w:rsidRPr="00D733A1" w:rsidRDefault="00D733A1" w:rsidP="00D733A1">
      <w:pPr>
        <w:numPr>
          <w:ilvl w:val="12"/>
          <w:numId w:val="0"/>
        </w:numPr>
        <w:tabs>
          <w:tab w:val="left" w:pos="426"/>
        </w:tabs>
        <w:spacing w:after="0"/>
        <w:ind w:right="-1"/>
        <w:jc w:val="both"/>
        <w:rPr>
          <w:rFonts w:ascii="Arial" w:hAnsi="Arial" w:cs="Arial"/>
          <w:color w:val="auto"/>
        </w:rPr>
      </w:pPr>
    </w:p>
    <w:p w14:paraId="076A6249" w14:textId="77777777" w:rsidR="00D733A1" w:rsidRPr="00D733A1" w:rsidRDefault="00D733A1" w:rsidP="00D733A1">
      <w:pPr>
        <w:numPr>
          <w:ilvl w:val="12"/>
          <w:numId w:val="0"/>
        </w:numPr>
        <w:tabs>
          <w:tab w:val="left" w:pos="426"/>
        </w:tabs>
        <w:spacing w:after="0"/>
        <w:jc w:val="both"/>
        <w:rPr>
          <w:rFonts w:ascii="Arial" w:hAnsi="Arial" w:cs="Arial"/>
          <w:color w:val="auto"/>
          <w:highlight w:val="magenta"/>
        </w:rPr>
      </w:pPr>
      <w:r w:rsidRPr="00D733A1">
        <w:rPr>
          <w:rFonts w:ascii="Arial" w:hAnsi="Arial" w:cs="Arial"/>
          <w:color w:val="auto"/>
        </w:rPr>
        <w:t>Ponudnikov odzivni čas dobave blaga je 1 delovni dan (24 ur) od datuma prejema naročila. Ponudnik bo naročniku dostavljal blago na naročnikov naslov.</w:t>
      </w:r>
    </w:p>
    <w:p w14:paraId="174932D5" w14:textId="77777777" w:rsidR="00D733A1" w:rsidRPr="00D733A1" w:rsidRDefault="00D733A1" w:rsidP="00D733A1">
      <w:pPr>
        <w:numPr>
          <w:ilvl w:val="12"/>
          <w:numId w:val="0"/>
        </w:numPr>
        <w:tabs>
          <w:tab w:val="left" w:pos="426"/>
        </w:tabs>
        <w:spacing w:after="0"/>
        <w:ind w:right="-1"/>
        <w:jc w:val="both"/>
        <w:rPr>
          <w:rFonts w:ascii="Arial" w:hAnsi="Arial" w:cs="Arial"/>
          <w:color w:val="auto"/>
          <w:highlight w:val="magenta"/>
        </w:rPr>
      </w:pPr>
    </w:p>
    <w:p w14:paraId="6E2FE493" w14:textId="77777777" w:rsidR="00D733A1" w:rsidRPr="00D733A1" w:rsidRDefault="00D733A1" w:rsidP="00D733A1">
      <w:pPr>
        <w:keepNext/>
        <w:keepLines/>
        <w:tabs>
          <w:tab w:val="left" w:pos="-284"/>
        </w:tabs>
        <w:spacing w:after="0"/>
        <w:outlineLvl w:val="5"/>
        <w:rPr>
          <w:rFonts w:ascii="Arial" w:eastAsia="Times New Roman" w:hAnsi="Arial" w:cs="Arial"/>
          <w:b/>
          <w:iCs/>
          <w:color w:val="auto"/>
        </w:rPr>
      </w:pPr>
      <w:r w:rsidRPr="00D733A1">
        <w:rPr>
          <w:rFonts w:ascii="Arial" w:eastAsia="Times New Roman" w:hAnsi="Arial" w:cs="Arial"/>
          <w:b/>
          <w:iCs/>
          <w:color w:val="auto"/>
        </w:rPr>
        <w:t>OBVEZNOSTI NAROČNIKA</w:t>
      </w:r>
    </w:p>
    <w:p w14:paraId="3E60DB61" w14:textId="77777777" w:rsidR="00D733A1" w:rsidRPr="00D733A1" w:rsidRDefault="00D733A1" w:rsidP="00D733A1">
      <w:pPr>
        <w:keepNext/>
        <w:keepLines/>
        <w:tabs>
          <w:tab w:val="left" w:pos="-284"/>
        </w:tabs>
        <w:spacing w:after="0"/>
        <w:outlineLvl w:val="5"/>
        <w:rPr>
          <w:rFonts w:ascii="Arial" w:eastAsia="Times New Roman" w:hAnsi="Arial" w:cs="Arial"/>
          <w:b/>
          <w:iCs/>
          <w:color w:val="auto"/>
        </w:rPr>
      </w:pPr>
    </w:p>
    <w:p w14:paraId="24CCFB5F" w14:textId="77777777" w:rsidR="00D733A1" w:rsidRPr="00D733A1" w:rsidRDefault="00D733A1" w:rsidP="00D733A1">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D733A1">
        <w:rPr>
          <w:rFonts w:ascii="Arial" w:hAnsi="Arial" w:cs="Arial"/>
          <w:b/>
          <w:bCs/>
          <w:color w:val="auto"/>
          <w:kern w:val="3"/>
          <w:lang w:eastAsia="zh-CN"/>
        </w:rPr>
        <w:t>člen</w:t>
      </w:r>
    </w:p>
    <w:p w14:paraId="66D42AE6" w14:textId="77777777" w:rsidR="00D733A1" w:rsidRPr="00D733A1" w:rsidRDefault="00D733A1" w:rsidP="00D733A1">
      <w:pPr>
        <w:numPr>
          <w:ilvl w:val="12"/>
          <w:numId w:val="0"/>
        </w:numPr>
        <w:tabs>
          <w:tab w:val="left" w:pos="360"/>
        </w:tabs>
        <w:spacing w:after="0"/>
        <w:jc w:val="both"/>
        <w:rPr>
          <w:rFonts w:ascii="Arial" w:hAnsi="Arial" w:cs="Arial"/>
          <w:color w:val="auto"/>
        </w:rPr>
      </w:pPr>
      <w:r w:rsidRPr="00D733A1">
        <w:rPr>
          <w:rFonts w:ascii="Arial" w:hAnsi="Arial" w:cs="Arial"/>
          <w:color w:val="auto"/>
        </w:rPr>
        <w:t>V okviru izpolnjevanja svojih obveznosti po tem sporazumu je naročnik dolžan predvsem izpolnjevati svoje plačilne obveznosti.</w:t>
      </w:r>
    </w:p>
    <w:p w14:paraId="747EAD04" w14:textId="77777777" w:rsidR="00D733A1" w:rsidRPr="00D733A1" w:rsidRDefault="00D733A1" w:rsidP="00D733A1">
      <w:pPr>
        <w:tabs>
          <w:tab w:val="left" w:pos="360"/>
          <w:tab w:val="left" w:pos="567"/>
          <w:tab w:val="left" w:pos="4253"/>
          <w:tab w:val="left" w:pos="5529"/>
          <w:tab w:val="right" w:pos="8505"/>
        </w:tabs>
        <w:spacing w:after="0"/>
        <w:jc w:val="both"/>
        <w:rPr>
          <w:rFonts w:ascii="Arial" w:hAnsi="Arial" w:cs="Arial"/>
          <w:color w:val="auto"/>
        </w:rPr>
      </w:pPr>
    </w:p>
    <w:p w14:paraId="3AC06F22" w14:textId="77777777" w:rsidR="00D733A1" w:rsidRPr="00D733A1" w:rsidRDefault="00D733A1" w:rsidP="00D733A1">
      <w:pPr>
        <w:tabs>
          <w:tab w:val="left" w:pos="570"/>
        </w:tabs>
        <w:spacing w:after="0"/>
        <w:ind w:right="-483"/>
        <w:rPr>
          <w:rFonts w:ascii="Arial" w:hAnsi="Arial" w:cs="Arial"/>
          <w:b/>
        </w:rPr>
      </w:pPr>
      <w:r w:rsidRPr="00D733A1">
        <w:rPr>
          <w:rFonts w:ascii="Arial" w:hAnsi="Arial" w:cs="Arial"/>
          <w:b/>
        </w:rPr>
        <w:t>PODATKI O DOBAVITELJEVIH PODIZVAJALCIH</w:t>
      </w:r>
    </w:p>
    <w:p w14:paraId="03744EC9" w14:textId="77777777" w:rsidR="00D733A1" w:rsidRPr="00D733A1" w:rsidRDefault="00D733A1" w:rsidP="00D733A1">
      <w:pPr>
        <w:tabs>
          <w:tab w:val="left" w:pos="570"/>
        </w:tabs>
        <w:spacing w:after="0"/>
        <w:ind w:right="-483"/>
        <w:rPr>
          <w:rFonts w:ascii="Arial" w:hAnsi="Arial" w:cs="Arial"/>
          <w:b/>
        </w:rPr>
      </w:pPr>
    </w:p>
    <w:p w14:paraId="1FFF29EC" w14:textId="77777777" w:rsidR="00D733A1" w:rsidRPr="00D733A1" w:rsidRDefault="00D733A1" w:rsidP="00D733A1">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D733A1">
        <w:rPr>
          <w:rFonts w:ascii="Arial" w:hAnsi="Arial" w:cs="Arial"/>
          <w:b/>
          <w:bCs/>
          <w:color w:val="auto"/>
          <w:kern w:val="3"/>
          <w:lang w:eastAsia="zh-CN"/>
        </w:rPr>
        <w:t>člen</w:t>
      </w:r>
    </w:p>
    <w:p w14:paraId="1AF7FF5B" w14:textId="77777777" w:rsidR="00D733A1" w:rsidRPr="00D733A1" w:rsidRDefault="00D733A1" w:rsidP="00D733A1">
      <w:pPr>
        <w:spacing w:after="0"/>
        <w:jc w:val="both"/>
        <w:rPr>
          <w:rFonts w:ascii="Arial" w:eastAsia="Times New Roman" w:hAnsi="Arial" w:cs="Arial"/>
          <w:i/>
          <w:color w:val="auto"/>
          <w:lang w:eastAsia="sl-SI"/>
        </w:rPr>
      </w:pPr>
      <w:r w:rsidRPr="00D733A1">
        <w:rPr>
          <w:rFonts w:ascii="Arial" w:eastAsia="Times New Roman" w:hAnsi="Arial" w:cs="Arial"/>
          <w:i/>
          <w:color w:val="auto"/>
          <w:lang w:eastAsia="sl-SI"/>
        </w:rPr>
        <w:t>Ta člen se uporabi samo v primeru, da dobavitelj nastopa s podizvajalcem.</w:t>
      </w:r>
    </w:p>
    <w:p w14:paraId="370BF783" w14:textId="77777777" w:rsidR="00D733A1" w:rsidRPr="00D733A1" w:rsidRDefault="00D733A1" w:rsidP="00D733A1">
      <w:pPr>
        <w:spacing w:after="0"/>
        <w:jc w:val="both"/>
        <w:rPr>
          <w:rFonts w:ascii="Arial" w:eastAsia="Times New Roman" w:hAnsi="Arial" w:cs="Arial"/>
          <w:color w:val="auto"/>
          <w:highlight w:val="magenta"/>
          <w:lang w:eastAsia="sl-SI"/>
        </w:rPr>
      </w:pPr>
    </w:p>
    <w:p w14:paraId="612331EE" w14:textId="77777777" w:rsidR="00D733A1" w:rsidRPr="00D733A1" w:rsidRDefault="00D733A1" w:rsidP="00D733A1">
      <w:pPr>
        <w:spacing w:after="0"/>
        <w:jc w:val="both"/>
        <w:rPr>
          <w:rFonts w:ascii="Arial" w:eastAsia="Times New Roman" w:hAnsi="Arial" w:cs="Arial"/>
          <w:color w:val="auto"/>
          <w:lang w:eastAsia="sl-SI"/>
        </w:rPr>
      </w:pPr>
      <w:r w:rsidRPr="00D733A1">
        <w:rPr>
          <w:rFonts w:ascii="Arial" w:eastAsia="Times New Roman" w:hAnsi="Arial" w:cs="Arial"/>
          <w:color w:val="auto"/>
          <w:lang w:eastAsia="sl-SI"/>
        </w:rPr>
        <w:t>S podpisom tega okvirnega sporazuma dobavitelj pooblašča naročnika, da na podlagi potrjenih računov s strani dobavitelja in izdanih s strani podizvajalca za predmet tega okvirnega sporazuma naročnik izvede plačilo obveznosti za dobave/storitve podizvajalcu.</w:t>
      </w:r>
    </w:p>
    <w:p w14:paraId="1E3F7365" w14:textId="77777777" w:rsidR="00D733A1" w:rsidRPr="00D733A1" w:rsidRDefault="00D733A1" w:rsidP="00D733A1">
      <w:pPr>
        <w:spacing w:after="0"/>
        <w:jc w:val="both"/>
        <w:rPr>
          <w:rFonts w:ascii="Arial" w:eastAsia="Times New Roman" w:hAnsi="Arial" w:cs="Arial"/>
          <w:color w:val="auto"/>
          <w:lang w:eastAsia="sl-SI"/>
        </w:rPr>
      </w:pPr>
    </w:p>
    <w:p w14:paraId="033AADCE" w14:textId="77777777" w:rsidR="00D733A1" w:rsidRPr="00D733A1" w:rsidRDefault="00D733A1" w:rsidP="00D733A1">
      <w:pPr>
        <w:spacing w:after="0"/>
        <w:jc w:val="both"/>
        <w:rPr>
          <w:rFonts w:ascii="Arial" w:eastAsia="Times New Roman" w:hAnsi="Arial" w:cs="Arial"/>
          <w:color w:val="auto"/>
          <w:lang w:eastAsia="sl-SI"/>
        </w:rPr>
      </w:pPr>
      <w:r w:rsidRPr="00D733A1">
        <w:rPr>
          <w:rFonts w:ascii="Arial" w:eastAsia="Times New Roman" w:hAnsi="Arial" w:cs="Arial"/>
          <w:color w:val="auto"/>
          <w:lang w:eastAsia="sl-SI"/>
        </w:rPr>
        <w:t>Podizvajalec se strinja s takimi neposrednimi plačili, kar potrdi s podpisom obrazca Izjava podizvajalca (priloga št. 4 razpisne dokumentacije).</w:t>
      </w:r>
    </w:p>
    <w:p w14:paraId="7D2A6F94" w14:textId="77777777" w:rsidR="00D733A1" w:rsidRPr="00D733A1" w:rsidRDefault="00D733A1" w:rsidP="00D733A1">
      <w:pPr>
        <w:spacing w:after="0"/>
        <w:jc w:val="both"/>
        <w:rPr>
          <w:rFonts w:ascii="Arial" w:eastAsia="Times New Roman" w:hAnsi="Arial" w:cs="Arial"/>
          <w:color w:val="auto"/>
          <w:highlight w:val="magenta"/>
          <w:lang w:eastAsia="sl-SI"/>
        </w:rPr>
      </w:pPr>
    </w:p>
    <w:p w14:paraId="540CF1D9" w14:textId="77777777" w:rsidR="0005175B" w:rsidRDefault="0005175B" w:rsidP="00D733A1">
      <w:pPr>
        <w:spacing w:after="0"/>
        <w:jc w:val="both"/>
        <w:rPr>
          <w:rFonts w:ascii="Arial" w:eastAsia="Times New Roman" w:hAnsi="Arial" w:cs="Arial"/>
          <w:color w:val="auto"/>
          <w:lang w:eastAsia="sl-SI"/>
        </w:rPr>
      </w:pPr>
    </w:p>
    <w:p w14:paraId="13F37CE8" w14:textId="77777777" w:rsidR="0005175B" w:rsidRDefault="0005175B" w:rsidP="00D733A1">
      <w:pPr>
        <w:spacing w:after="0"/>
        <w:jc w:val="both"/>
        <w:rPr>
          <w:rFonts w:ascii="Arial" w:eastAsia="Times New Roman" w:hAnsi="Arial" w:cs="Arial"/>
          <w:color w:val="auto"/>
          <w:lang w:eastAsia="sl-SI"/>
        </w:rPr>
      </w:pPr>
    </w:p>
    <w:p w14:paraId="78D5CF1E" w14:textId="77777777" w:rsidR="0005175B" w:rsidRDefault="0005175B" w:rsidP="00D733A1">
      <w:pPr>
        <w:spacing w:after="0"/>
        <w:jc w:val="both"/>
        <w:rPr>
          <w:rFonts w:ascii="Arial" w:eastAsia="Times New Roman" w:hAnsi="Arial" w:cs="Arial"/>
          <w:color w:val="auto"/>
          <w:lang w:eastAsia="sl-SI"/>
        </w:rPr>
      </w:pPr>
    </w:p>
    <w:p w14:paraId="1BBA8976" w14:textId="7F0B8AB9" w:rsidR="00D733A1" w:rsidRPr="00D733A1" w:rsidRDefault="00D733A1" w:rsidP="00D733A1">
      <w:pPr>
        <w:spacing w:after="0"/>
        <w:jc w:val="both"/>
        <w:rPr>
          <w:rFonts w:ascii="Arial" w:eastAsia="Times New Roman" w:hAnsi="Arial" w:cs="Arial"/>
          <w:color w:val="auto"/>
          <w:lang w:eastAsia="sl-SI"/>
        </w:rPr>
      </w:pPr>
      <w:r w:rsidRPr="00D733A1">
        <w:rPr>
          <w:rFonts w:ascii="Arial" w:eastAsia="Times New Roman" w:hAnsi="Arial" w:cs="Arial"/>
          <w:color w:val="auto"/>
          <w:lang w:eastAsia="sl-SI"/>
        </w:rPr>
        <w:lastRenderedPageBreak/>
        <w:t>Dobavitelj bo predmet okvirnega sporazuma opravljal z/s _________ podizvajalcem/ci in sicer:</w:t>
      </w:r>
    </w:p>
    <w:p w14:paraId="5E382804" w14:textId="77777777" w:rsidR="00D733A1" w:rsidRPr="00D733A1" w:rsidRDefault="00D733A1" w:rsidP="00D733A1">
      <w:pPr>
        <w:spacing w:after="0"/>
        <w:jc w:val="both"/>
        <w:rPr>
          <w:rFonts w:ascii="Arial" w:eastAsia="Times New Roman" w:hAnsi="Arial" w:cs="Arial"/>
          <w:color w:val="auto"/>
          <w:lang w:eastAsia="sl-SI"/>
        </w:rPr>
      </w:pPr>
    </w:p>
    <w:p w14:paraId="2B640B7A" w14:textId="77777777" w:rsidR="00D733A1" w:rsidRPr="00D733A1" w:rsidRDefault="00D733A1" w:rsidP="00D733A1">
      <w:pPr>
        <w:spacing w:after="0"/>
        <w:jc w:val="both"/>
        <w:rPr>
          <w:rFonts w:ascii="Arial" w:eastAsia="Times New Roman" w:hAnsi="Arial" w:cs="Arial"/>
          <w:color w:val="auto"/>
          <w:lang w:eastAsia="sl-SI"/>
        </w:rPr>
      </w:pPr>
      <w:r w:rsidRPr="00D733A1">
        <w:rPr>
          <w:rFonts w:ascii="Arial" w:eastAsia="Times New Roman" w:hAnsi="Arial" w:cs="Arial"/>
          <w:color w:val="auto"/>
          <w:lang w:eastAsia="sl-SI"/>
        </w:rPr>
        <w:t>1.</w:t>
      </w:r>
      <w:r w:rsidRPr="00D733A1">
        <w:rPr>
          <w:rFonts w:ascii="Arial" w:eastAsia="Times New Roman" w:hAnsi="Arial" w:cs="Arial"/>
          <w:color w:val="auto"/>
          <w:lang w:eastAsia="sl-SI"/>
        </w:rPr>
        <w:tab/>
        <w:t>______________________________________; matična številka: ___________________, davčna številka: SI___________, transakcijski račun: ________________________________________, odprt pri ________________.</w:t>
      </w:r>
    </w:p>
    <w:p w14:paraId="381921FC" w14:textId="77777777" w:rsidR="00D733A1" w:rsidRPr="00D733A1" w:rsidRDefault="00D733A1" w:rsidP="00D733A1">
      <w:pPr>
        <w:spacing w:after="0"/>
        <w:jc w:val="both"/>
        <w:rPr>
          <w:rFonts w:ascii="Arial" w:eastAsia="Times New Roman" w:hAnsi="Arial" w:cs="Arial"/>
          <w:color w:val="auto"/>
          <w:lang w:eastAsia="sl-SI"/>
        </w:rPr>
      </w:pPr>
    </w:p>
    <w:p w14:paraId="37399225" w14:textId="77777777" w:rsidR="00D733A1" w:rsidRPr="00D733A1" w:rsidRDefault="00D733A1" w:rsidP="00D733A1">
      <w:pPr>
        <w:spacing w:after="0"/>
        <w:jc w:val="both"/>
        <w:rPr>
          <w:rFonts w:ascii="Arial" w:eastAsia="Times New Roman" w:hAnsi="Arial" w:cs="Arial"/>
          <w:color w:val="auto"/>
          <w:lang w:eastAsia="sl-SI"/>
        </w:rPr>
      </w:pPr>
      <w:r w:rsidRPr="00D733A1">
        <w:rPr>
          <w:rFonts w:ascii="Arial" w:eastAsia="Times New Roman" w:hAnsi="Arial" w:cs="Arial"/>
          <w:color w:val="auto"/>
          <w:lang w:eastAsia="sl-SI"/>
        </w:rPr>
        <w:t>Storitve, ki jih bo opravljal podizvajalec: ____________________________________ v vrednosti ___________________€ brez DDV za ves čas trajanja tega okvirnega sporazuma.</w:t>
      </w:r>
    </w:p>
    <w:p w14:paraId="36A867DD" w14:textId="77777777" w:rsidR="00D733A1" w:rsidRPr="00D733A1" w:rsidRDefault="00D733A1" w:rsidP="00D733A1">
      <w:pPr>
        <w:spacing w:after="0"/>
        <w:jc w:val="both"/>
        <w:rPr>
          <w:rFonts w:ascii="Arial" w:eastAsia="Times New Roman" w:hAnsi="Arial" w:cs="Arial"/>
          <w:color w:val="auto"/>
          <w:lang w:eastAsia="sl-SI"/>
        </w:rPr>
      </w:pPr>
    </w:p>
    <w:p w14:paraId="75A55BA1" w14:textId="77777777" w:rsidR="00D733A1" w:rsidRPr="00D733A1" w:rsidRDefault="00D733A1" w:rsidP="00D733A1">
      <w:pPr>
        <w:spacing w:after="0"/>
        <w:jc w:val="both"/>
        <w:rPr>
          <w:rFonts w:ascii="Arial" w:eastAsia="Times New Roman" w:hAnsi="Arial" w:cs="Arial"/>
          <w:color w:val="auto"/>
          <w:lang w:eastAsia="sl-SI"/>
        </w:rPr>
      </w:pPr>
      <w:r w:rsidRPr="00D733A1">
        <w:rPr>
          <w:rFonts w:ascii="Arial" w:eastAsia="Times New Roman" w:hAnsi="Arial" w:cs="Arial"/>
          <w:color w:val="auto"/>
          <w:lang w:eastAsia="sl-SI"/>
        </w:rPr>
        <w:t>2.</w:t>
      </w:r>
      <w:r w:rsidRPr="00D733A1">
        <w:rPr>
          <w:rFonts w:ascii="Arial" w:eastAsia="Times New Roman" w:hAnsi="Arial" w:cs="Arial"/>
          <w:color w:val="auto"/>
          <w:lang w:eastAsia="sl-SI"/>
        </w:rPr>
        <w:tab/>
        <w:t>______________________________________; matična številka: ___________________, davčna številka: SI___________, transakcijski račun: ________________________________________, odprt pri ________________.</w:t>
      </w:r>
    </w:p>
    <w:p w14:paraId="63B9213A" w14:textId="77777777" w:rsidR="00D733A1" w:rsidRPr="00D733A1" w:rsidRDefault="00D733A1" w:rsidP="00D733A1">
      <w:pPr>
        <w:spacing w:after="0"/>
        <w:jc w:val="both"/>
        <w:rPr>
          <w:rFonts w:ascii="Arial" w:eastAsia="Times New Roman" w:hAnsi="Arial" w:cs="Arial"/>
          <w:color w:val="auto"/>
          <w:lang w:eastAsia="sl-SI"/>
        </w:rPr>
      </w:pPr>
    </w:p>
    <w:p w14:paraId="503CA415" w14:textId="77777777" w:rsidR="00D733A1" w:rsidRPr="00D733A1" w:rsidRDefault="00D733A1" w:rsidP="00D733A1">
      <w:pPr>
        <w:spacing w:after="0"/>
        <w:jc w:val="both"/>
        <w:rPr>
          <w:rFonts w:ascii="Arial" w:eastAsia="Times New Roman" w:hAnsi="Arial" w:cs="Arial"/>
          <w:color w:val="auto"/>
          <w:lang w:eastAsia="sl-SI"/>
        </w:rPr>
      </w:pPr>
      <w:r w:rsidRPr="00D733A1">
        <w:rPr>
          <w:rFonts w:ascii="Arial" w:eastAsia="Times New Roman" w:hAnsi="Arial" w:cs="Arial"/>
          <w:color w:val="auto"/>
          <w:lang w:eastAsia="sl-SI"/>
        </w:rPr>
        <w:t>Storitve, ki jih bo opravljal podizvajalec: ____________________________________ v vrednosti ___________________€ brez DDV za ves čas trajanja tega okvirnega sporazuma.</w:t>
      </w:r>
    </w:p>
    <w:p w14:paraId="416F96B1" w14:textId="77777777" w:rsidR="00D733A1" w:rsidRPr="00D733A1" w:rsidRDefault="00D733A1" w:rsidP="00D733A1">
      <w:pPr>
        <w:spacing w:after="0"/>
        <w:jc w:val="both"/>
        <w:rPr>
          <w:rFonts w:ascii="Arial" w:eastAsia="Times New Roman" w:hAnsi="Arial" w:cs="Arial"/>
          <w:color w:val="auto"/>
          <w:lang w:eastAsia="sl-SI"/>
        </w:rPr>
      </w:pPr>
    </w:p>
    <w:p w14:paraId="70F4CEB4" w14:textId="77777777" w:rsidR="00D733A1" w:rsidRPr="00D733A1" w:rsidRDefault="00D733A1" w:rsidP="00D733A1">
      <w:pPr>
        <w:spacing w:after="0"/>
        <w:jc w:val="both"/>
        <w:rPr>
          <w:rFonts w:ascii="Arial" w:eastAsia="Times New Roman" w:hAnsi="Arial" w:cs="Arial"/>
          <w:color w:val="auto"/>
          <w:lang w:eastAsia="sl-SI"/>
        </w:rPr>
      </w:pPr>
      <w:r w:rsidRPr="00D733A1">
        <w:rPr>
          <w:rFonts w:ascii="Arial" w:eastAsia="Times New Roman" w:hAnsi="Arial" w:cs="Arial"/>
          <w:color w:val="auto"/>
          <w:lang w:eastAsia="sl-SI"/>
        </w:rPr>
        <w:t>3.</w:t>
      </w:r>
      <w:r w:rsidRPr="00D733A1">
        <w:rPr>
          <w:rFonts w:ascii="Arial" w:eastAsia="Times New Roman" w:hAnsi="Arial" w:cs="Arial"/>
          <w:color w:val="auto"/>
          <w:lang w:eastAsia="sl-SI"/>
        </w:rPr>
        <w:tab/>
        <w:t>______________________________________; matična številka: ___________________, davčna številka: SI___________, transakcijski račun: ________________________________________, odprt pri ________________.</w:t>
      </w:r>
    </w:p>
    <w:p w14:paraId="7AAAB763" w14:textId="77777777" w:rsidR="00D733A1" w:rsidRPr="00D733A1" w:rsidRDefault="00D733A1" w:rsidP="00D733A1">
      <w:pPr>
        <w:spacing w:after="0"/>
        <w:jc w:val="both"/>
        <w:rPr>
          <w:rFonts w:ascii="Arial" w:eastAsia="Times New Roman" w:hAnsi="Arial" w:cs="Arial"/>
          <w:color w:val="auto"/>
          <w:lang w:eastAsia="sl-SI"/>
        </w:rPr>
      </w:pPr>
    </w:p>
    <w:p w14:paraId="024A55AB" w14:textId="77777777" w:rsidR="00D733A1" w:rsidRPr="00D733A1" w:rsidRDefault="00D733A1" w:rsidP="00D733A1">
      <w:pPr>
        <w:spacing w:after="0"/>
        <w:jc w:val="both"/>
        <w:rPr>
          <w:rFonts w:ascii="Arial" w:eastAsia="Times New Roman" w:hAnsi="Arial" w:cs="Arial"/>
          <w:color w:val="auto"/>
          <w:lang w:eastAsia="sl-SI"/>
        </w:rPr>
      </w:pPr>
      <w:r w:rsidRPr="00D733A1">
        <w:rPr>
          <w:rFonts w:ascii="Arial" w:eastAsia="Times New Roman" w:hAnsi="Arial" w:cs="Arial"/>
          <w:color w:val="auto"/>
          <w:lang w:eastAsia="sl-SI"/>
        </w:rPr>
        <w:t>Storitve, ki jih bo opravljal podizvajalec: ____________________________________ v vrednosti ___________________€ brez DDV za ves čas trajanja tega okvirnega sporazuma.</w:t>
      </w:r>
    </w:p>
    <w:p w14:paraId="78C5289B" w14:textId="77777777" w:rsidR="00D733A1" w:rsidRPr="00D733A1" w:rsidRDefault="00D733A1" w:rsidP="00D733A1">
      <w:pPr>
        <w:spacing w:after="0"/>
        <w:jc w:val="both"/>
        <w:rPr>
          <w:rFonts w:ascii="Arial" w:eastAsia="Times New Roman" w:hAnsi="Arial" w:cs="Arial"/>
          <w:color w:val="auto"/>
          <w:lang w:eastAsia="sl-SI"/>
        </w:rPr>
      </w:pPr>
    </w:p>
    <w:p w14:paraId="3EB3B7F3" w14:textId="77777777" w:rsidR="00D733A1" w:rsidRPr="00D733A1" w:rsidRDefault="00D733A1" w:rsidP="00D733A1">
      <w:pPr>
        <w:spacing w:after="0"/>
        <w:jc w:val="both"/>
        <w:rPr>
          <w:rFonts w:ascii="Arial" w:eastAsia="Times New Roman" w:hAnsi="Arial" w:cs="Arial"/>
          <w:color w:val="auto"/>
          <w:lang w:eastAsia="sl-SI"/>
        </w:rPr>
      </w:pPr>
      <w:r w:rsidRPr="00D733A1">
        <w:rPr>
          <w:rFonts w:ascii="Arial" w:eastAsia="Times New Roman" w:hAnsi="Arial" w:cs="Arial"/>
          <w:color w:val="auto"/>
          <w:lang w:eastAsia="sl-SI"/>
        </w:rPr>
        <w:t>4.</w:t>
      </w:r>
      <w:r w:rsidRPr="00D733A1">
        <w:rPr>
          <w:rFonts w:ascii="Arial" w:eastAsia="Times New Roman" w:hAnsi="Arial" w:cs="Arial"/>
          <w:color w:val="auto"/>
          <w:lang w:eastAsia="sl-SI"/>
        </w:rPr>
        <w:tab/>
        <w:t>______________________________________; matična številka: ___________________, davčna številka: SI___________, transakcijski račun: ________________________________________, odprt pri ________________.</w:t>
      </w:r>
    </w:p>
    <w:p w14:paraId="0FA4B694" w14:textId="77777777" w:rsidR="00D733A1" w:rsidRPr="00D733A1" w:rsidRDefault="00D733A1" w:rsidP="00D733A1">
      <w:pPr>
        <w:spacing w:after="0"/>
        <w:jc w:val="both"/>
        <w:rPr>
          <w:rFonts w:ascii="Arial" w:eastAsia="Times New Roman" w:hAnsi="Arial" w:cs="Arial"/>
          <w:color w:val="auto"/>
          <w:lang w:eastAsia="sl-SI"/>
        </w:rPr>
      </w:pPr>
    </w:p>
    <w:p w14:paraId="3CFD0250" w14:textId="77777777" w:rsidR="00D733A1" w:rsidRPr="00D733A1" w:rsidRDefault="00D733A1" w:rsidP="00D733A1">
      <w:pPr>
        <w:spacing w:after="0"/>
        <w:jc w:val="both"/>
        <w:rPr>
          <w:rFonts w:ascii="Arial" w:eastAsia="Times New Roman" w:hAnsi="Arial" w:cs="Arial"/>
          <w:color w:val="auto"/>
          <w:lang w:eastAsia="sl-SI"/>
        </w:rPr>
      </w:pPr>
      <w:r w:rsidRPr="00D733A1">
        <w:rPr>
          <w:rFonts w:ascii="Arial" w:eastAsia="Times New Roman" w:hAnsi="Arial" w:cs="Arial"/>
          <w:color w:val="auto"/>
          <w:lang w:eastAsia="sl-SI"/>
        </w:rPr>
        <w:t>Storitve, ki jih bo opravljal podizvajalec: ____________________________________ v vrednosti ___________________€ brez DDV za ves čas trajanja tega okvirnega sporazuma.</w:t>
      </w:r>
    </w:p>
    <w:p w14:paraId="514E99E4" w14:textId="77777777" w:rsidR="00D733A1" w:rsidRPr="00D733A1" w:rsidRDefault="00D733A1" w:rsidP="00D733A1">
      <w:pPr>
        <w:spacing w:after="0"/>
        <w:jc w:val="both"/>
        <w:rPr>
          <w:rFonts w:ascii="Arial" w:eastAsia="Times New Roman" w:hAnsi="Arial" w:cs="Arial"/>
          <w:color w:val="auto"/>
          <w:highlight w:val="magenta"/>
          <w:lang w:eastAsia="sl-SI"/>
        </w:rPr>
      </w:pPr>
    </w:p>
    <w:p w14:paraId="4F72B012" w14:textId="77777777" w:rsidR="00D733A1" w:rsidRPr="00D733A1" w:rsidRDefault="00D733A1" w:rsidP="00D733A1">
      <w:pPr>
        <w:spacing w:after="0"/>
        <w:jc w:val="both"/>
        <w:rPr>
          <w:rFonts w:ascii="Arial" w:eastAsia="Times New Roman" w:hAnsi="Arial" w:cs="Arial"/>
          <w:color w:val="auto"/>
          <w:lang w:eastAsia="sl-SI"/>
        </w:rPr>
      </w:pPr>
    </w:p>
    <w:p w14:paraId="7DD9801F" w14:textId="77777777" w:rsidR="00D733A1" w:rsidRPr="00D733A1" w:rsidRDefault="00D733A1" w:rsidP="00D733A1">
      <w:pPr>
        <w:spacing w:after="0"/>
        <w:jc w:val="both"/>
        <w:rPr>
          <w:rFonts w:ascii="Arial" w:eastAsia="Times New Roman" w:hAnsi="Arial" w:cs="Arial"/>
          <w:color w:val="auto"/>
          <w:lang w:eastAsia="sl-SI"/>
        </w:rPr>
      </w:pPr>
      <w:r w:rsidRPr="00D733A1">
        <w:rPr>
          <w:rFonts w:ascii="Arial" w:eastAsia="Times New Roman" w:hAnsi="Arial" w:cs="Arial"/>
          <w:color w:val="auto"/>
          <w:lang w:eastAsia="sl-SI"/>
        </w:rPr>
        <w:t>Dobavitelj mora k izdanim računom naročniku priložiti račune svojih podizvajalcev, ki jih je pred tem potrdil dobavitelj.</w:t>
      </w:r>
    </w:p>
    <w:p w14:paraId="1C152072" w14:textId="77777777" w:rsidR="00D733A1" w:rsidRPr="00D733A1" w:rsidRDefault="00D733A1" w:rsidP="00D733A1">
      <w:pPr>
        <w:spacing w:after="0"/>
        <w:jc w:val="both"/>
        <w:rPr>
          <w:rFonts w:ascii="Arial" w:eastAsia="Times New Roman" w:hAnsi="Arial" w:cs="Arial"/>
          <w:color w:val="auto"/>
          <w:lang w:eastAsia="sl-SI"/>
        </w:rPr>
      </w:pPr>
    </w:p>
    <w:p w14:paraId="718A8090" w14:textId="77777777" w:rsidR="00D733A1" w:rsidRPr="00D733A1" w:rsidRDefault="00D733A1" w:rsidP="00D733A1">
      <w:pPr>
        <w:spacing w:after="0"/>
        <w:jc w:val="both"/>
        <w:rPr>
          <w:rFonts w:ascii="Arial" w:eastAsia="Times New Roman" w:hAnsi="Arial" w:cs="Arial"/>
          <w:color w:val="auto"/>
          <w:lang w:eastAsia="sl-SI"/>
        </w:rPr>
      </w:pPr>
      <w:r w:rsidRPr="00D733A1">
        <w:rPr>
          <w:rFonts w:ascii="Arial" w:eastAsia="Times New Roman" w:hAnsi="Arial" w:cs="Arial"/>
          <w:color w:val="auto"/>
          <w:lang w:eastAsia="sl-SI"/>
        </w:rPr>
        <w:t xml:space="preserve">Zamenjava posameznega podizvajalca ali uvedba drugega podizvajalca za izvedbo predmeta javnega naročila je možna pod pogoji </w:t>
      </w:r>
      <w:r w:rsidRPr="00D733A1">
        <w:rPr>
          <w:rFonts w:ascii="Arial" w:eastAsia="Times New Roman" w:hAnsi="Arial" w:cs="Arial"/>
          <w:iCs/>
          <w:color w:val="auto"/>
          <w:szCs w:val="20"/>
          <w:lang w:eastAsia="sl-SI"/>
        </w:rPr>
        <w:t xml:space="preserve">iz razpisne dokumentacije </w:t>
      </w:r>
      <w:r w:rsidRPr="00D733A1">
        <w:rPr>
          <w:rFonts w:ascii="Arial" w:eastAsia="Times New Roman" w:hAnsi="Arial" w:cs="Arial"/>
          <w:color w:val="auto"/>
          <w:lang w:eastAsia="sl-SI"/>
        </w:rPr>
        <w:t>oziroma pod pogoji iz ZJN-3.</w:t>
      </w:r>
    </w:p>
    <w:p w14:paraId="69731BA1" w14:textId="77777777" w:rsidR="00D733A1" w:rsidRPr="00D733A1" w:rsidRDefault="00D733A1" w:rsidP="00D733A1">
      <w:pPr>
        <w:spacing w:after="0"/>
        <w:jc w:val="both"/>
        <w:rPr>
          <w:rFonts w:ascii="Arial" w:eastAsia="Times New Roman" w:hAnsi="Arial" w:cs="Arial"/>
          <w:color w:val="auto"/>
          <w:lang w:eastAsia="sl-SI"/>
        </w:rPr>
      </w:pPr>
    </w:p>
    <w:p w14:paraId="7FF7F17C" w14:textId="3D77B21A" w:rsidR="00D733A1" w:rsidRDefault="00D733A1" w:rsidP="00D733A1">
      <w:pPr>
        <w:spacing w:after="0"/>
        <w:jc w:val="both"/>
        <w:rPr>
          <w:rFonts w:ascii="Arial" w:eastAsia="Times New Roman" w:hAnsi="Arial" w:cs="Arial"/>
          <w:color w:val="auto"/>
          <w:lang w:eastAsia="sl-SI"/>
        </w:rPr>
      </w:pPr>
      <w:r w:rsidRPr="00D733A1">
        <w:rPr>
          <w:rFonts w:ascii="Arial" w:eastAsia="Times New Roman" w:hAnsi="Arial" w:cs="Arial"/>
          <w:color w:val="auto"/>
          <w:lang w:eastAsia="sl-SI"/>
        </w:rPr>
        <w:t>Če dobavitelj izpolnjevanje pogojev za izvedbo javnega naročila dokazuje s podizvajalcem in želi takšnega podizvajalca zamenjati, mora novi podizvajalec izpolnjevati enake pogoje kot prejšnji podizvajalec.</w:t>
      </w:r>
    </w:p>
    <w:p w14:paraId="33F86131" w14:textId="77777777" w:rsidR="0005175B" w:rsidRPr="00D733A1" w:rsidRDefault="0005175B" w:rsidP="00D733A1">
      <w:pPr>
        <w:spacing w:after="0"/>
        <w:jc w:val="both"/>
        <w:rPr>
          <w:rFonts w:ascii="Arial" w:eastAsia="Times New Roman" w:hAnsi="Arial" w:cs="Arial"/>
          <w:color w:val="auto"/>
          <w:lang w:eastAsia="sl-SI"/>
        </w:rPr>
      </w:pPr>
    </w:p>
    <w:p w14:paraId="3D7039FD" w14:textId="77777777" w:rsidR="00D733A1" w:rsidRPr="00D733A1" w:rsidRDefault="00D733A1" w:rsidP="00D733A1">
      <w:pPr>
        <w:tabs>
          <w:tab w:val="left" w:pos="570"/>
        </w:tabs>
        <w:spacing w:after="0"/>
        <w:ind w:right="-483"/>
        <w:rPr>
          <w:rFonts w:ascii="Arial" w:hAnsi="Arial" w:cs="Arial"/>
          <w:b/>
          <w:iCs/>
        </w:rPr>
      </w:pPr>
      <w:r w:rsidRPr="00D733A1">
        <w:rPr>
          <w:rFonts w:ascii="Arial" w:hAnsi="Arial" w:cs="Arial"/>
          <w:b/>
          <w:iCs/>
        </w:rPr>
        <w:t>SKUPNI NASTOP PRI PONUDBI</w:t>
      </w:r>
    </w:p>
    <w:p w14:paraId="156D7DC6" w14:textId="77777777" w:rsidR="00D733A1" w:rsidRPr="00D733A1" w:rsidRDefault="00D733A1" w:rsidP="00D733A1">
      <w:pPr>
        <w:tabs>
          <w:tab w:val="left" w:pos="570"/>
        </w:tabs>
        <w:spacing w:after="0"/>
        <w:ind w:right="-483"/>
        <w:rPr>
          <w:rFonts w:ascii="Arial" w:hAnsi="Arial" w:cs="Arial"/>
          <w:b/>
          <w:iCs/>
        </w:rPr>
      </w:pPr>
    </w:p>
    <w:p w14:paraId="247EC6C2" w14:textId="77777777" w:rsidR="00D733A1" w:rsidRPr="00D733A1" w:rsidRDefault="00D733A1" w:rsidP="00D733A1">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D733A1">
        <w:rPr>
          <w:rFonts w:ascii="Arial" w:hAnsi="Arial" w:cs="Arial"/>
          <w:b/>
          <w:bCs/>
          <w:color w:val="auto"/>
          <w:kern w:val="3"/>
          <w:lang w:eastAsia="zh-CN"/>
        </w:rPr>
        <w:t>člen</w:t>
      </w:r>
    </w:p>
    <w:p w14:paraId="2E9BD24D" w14:textId="77777777" w:rsidR="00D733A1" w:rsidRPr="00D733A1" w:rsidRDefault="00D733A1" w:rsidP="00D733A1">
      <w:pPr>
        <w:spacing w:after="0"/>
        <w:jc w:val="both"/>
        <w:rPr>
          <w:rFonts w:ascii="Arial" w:eastAsia="Times New Roman" w:hAnsi="Arial" w:cs="Arial"/>
          <w:i/>
          <w:color w:val="auto"/>
          <w:lang w:eastAsia="sl-SI"/>
        </w:rPr>
      </w:pPr>
      <w:r w:rsidRPr="00D733A1">
        <w:rPr>
          <w:rFonts w:ascii="Arial" w:eastAsia="Times New Roman" w:hAnsi="Arial" w:cs="Arial"/>
          <w:i/>
          <w:color w:val="auto"/>
          <w:lang w:eastAsia="sl-SI"/>
        </w:rPr>
        <w:t>Ta člen se uporabi samo v primeru, če kot dobavitelj nastopa skupina ponudnikov.</w:t>
      </w:r>
    </w:p>
    <w:p w14:paraId="2ADF94F0" w14:textId="77777777" w:rsidR="00D733A1" w:rsidRPr="00D733A1" w:rsidRDefault="00D733A1" w:rsidP="00D733A1">
      <w:pPr>
        <w:spacing w:after="0"/>
        <w:jc w:val="both"/>
        <w:rPr>
          <w:rFonts w:ascii="Arial" w:eastAsia="Times New Roman" w:hAnsi="Arial" w:cs="Arial"/>
          <w:color w:val="auto"/>
          <w:highlight w:val="magenta"/>
          <w:lang w:eastAsia="sl-SI"/>
        </w:rPr>
      </w:pPr>
    </w:p>
    <w:p w14:paraId="5E61812B" w14:textId="77777777" w:rsidR="00D733A1" w:rsidRPr="00D733A1" w:rsidRDefault="00D733A1" w:rsidP="00D733A1">
      <w:pPr>
        <w:spacing w:after="0"/>
        <w:jc w:val="both"/>
        <w:rPr>
          <w:rFonts w:ascii="Arial" w:eastAsia="Times New Roman" w:hAnsi="Arial" w:cs="Arial"/>
          <w:color w:val="auto"/>
          <w:lang w:eastAsia="sl-SI"/>
        </w:rPr>
      </w:pPr>
      <w:r w:rsidRPr="00D733A1">
        <w:rPr>
          <w:rFonts w:ascii="Arial" w:eastAsia="Times New Roman" w:hAnsi="Arial" w:cs="Arial"/>
          <w:color w:val="auto"/>
          <w:lang w:eastAsia="sl-SI"/>
        </w:rPr>
        <w:t>Sestavni del tega okvirnega sporazuma je tudi Pravni akt o skupni izvedbi naročila, sklenjen med člani skupine ponudnikov.</w:t>
      </w:r>
    </w:p>
    <w:p w14:paraId="27CE1D59" w14:textId="77777777" w:rsidR="00D733A1" w:rsidRPr="00D733A1" w:rsidRDefault="00D733A1" w:rsidP="00D733A1">
      <w:pPr>
        <w:spacing w:after="0"/>
        <w:jc w:val="both"/>
        <w:rPr>
          <w:rFonts w:ascii="Arial" w:eastAsia="Times New Roman" w:hAnsi="Arial" w:cs="Arial"/>
          <w:color w:val="auto"/>
          <w:lang w:eastAsia="sl-SI"/>
        </w:rPr>
      </w:pPr>
      <w:r w:rsidRPr="00D733A1">
        <w:rPr>
          <w:rFonts w:ascii="Arial" w:eastAsia="Times New Roman" w:hAnsi="Arial" w:cs="Arial"/>
          <w:color w:val="auto"/>
          <w:lang w:eastAsia="sl-SI"/>
        </w:rPr>
        <w:lastRenderedPageBreak/>
        <w:t>Dobavitelj bo predmet okvirnega sporazuma opravljal z _________ člani in sicer:</w:t>
      </w:r>
    </w:p>
    <w:p w14:paraId="29489701" w14:textId="77777777" w:rsidR="00D733A1" w:rsidRPr="00D733A1" w:rsidRDefault="00D733A1" w:rsidP="00D733A1">
      <w:pPr>
        <w:spacing w:after="0"/>
        <w:jc w:val="both"/>
        <w:rPr>
          <w:rFonts w:ascii="Arial" w:eastAsia="Times New Roman" w:hAnsi="Arial" w:cs="Arial"/>
          <w:color w:val="auto"/>
          <w:lang w:eastAsia="sl-SI"/>
        </w:rPr>
      </w:pPr>
    </w:p>
    <w:p w14:paraId="60D5D9A1" w14:textId="77777777" w:rsidR="00D733A1" w:rsidRPr="00D733A1" w:rsidRDefault="00D733A1" w:rsidP="00D733A1">
      <w:pPr>
        <w:spacing w:after="0"/>
        <w:jc w:val="both"/>
        <w:rPr>
          <w:rFonts w:ascii="Arial" w:eastAsia="Times New Roman" w:hAnsi="Arial" w:cs="Arial"/>
          <w:color w:val="auto"/>
          <w:lang w:eastAsia="sl-SI"/>
        </w:rPr>
      </w:pPr>
      <w:r w:rsidRPr="00D733A1">
        <w:rPr>
          <w:rFonts w:ascii="Arial" w:eastAsia="Times New Roman" w:hAnsi="Arial" w:cs="Arial"/>
          <w:color w:val="auto"/>
          <w:lang w:eastAsia="sl-SI"/>
        </w:rPr>
        <w:t>1.</w:t>
      </w:r>
      <w:r w:rsidRPr="00D733A1">
        <w:rPr>
          <w:rFonts w:ascii="Arial" w:eastAsia="Times New Roman" w:hAnsi="Arial" w:cs="Arial"/>
          <w:color w:val="auto"/>
          <w:lang w:eastAsia="sl-SI"/>
        </w:rPr>
        <w:tab/>
        <w:t>______________________________________; matična številka: ___________________, davčna številka: SI___________, transakcijski račun: ________________________________________, odprt pri ________________.</w:t>
      </w:r>
    </w:p>
    <w:p w14:paraId="070ACE48" w14:textId="77777777" w:rsidR="00D733A1" w:rsidRPr="00D733A1" w:rsidRDefault="00D733A1" w:rsidP="00D733A1">
      <w:pPr>
        <w:spacing w:after="0"/>
        <w:jc w:val="both"/>
        <w:rPr>
          <w:rFonts w:ascii="Arial" w:eastAsia="Times New Roman" w:hAnsi="Arial" w:cs="Arial"/>
          <w:color w:val="auto"/>
          <w:lang w:eastAsia="sl-SI"/>
        </w:rPr>
      </w:pPr>
    </w:p>
    <w:p w14:paraId="44985D00" w14:textId="77777777" w:rsidR="00D733A1" w:rsidRPr="00D733A1" w:rsidRDefault="00D733A1" w:rsidP="00D733A1">
      <w:pPr>
        <w:spacing w:after="0"/>
        <w:jc w:val="both"/>
        <w:rPr>
          <w:rFonts w:ascii="Arial" w:eastAsia="Times New Roman" w:hAnsi="Arial" w:cs="Arial"/>
          <w:color w:val="auto"/>
          <w:lang w:eastAsia="sl-SI"/>
        </w:rPr>
      </w:pPr>
      <w:r w:rsidRPr="00D733A1">
        <w:rPr>
          <w:rFonts w:ascii="Arial" w:eastAsia="Times New Roman" w:hAnsi="Arial" w:cs="Arial"/>
          <w:color w:val="auto"/>
          <w:lang w:eastAsia="sl-SI"/>
        </w:rPr>
        <w:t>Storitve, ki jih bo opravljal član skupine: ____________________________________ v vrednosti ___________________€ brez DDV za ves čas trajanja tega okvirnega sporazuma.</w:t>
      </w:r>
    </w:p>
    <w:p w14:paraId="24348F5C" w14:textId="77777777" w:rsidR="00D733A1" w:rsidRPr="00D733A1" w:rsidRDefault="00D733A1" w:rsidP="00D733A1">
      <w:pPr>
        <w:spacing w:after="0"/>
        <w:jc w:val="both"/>
        <w:rPr>
          <w:rFonts w:ascii="Arial" w:eastAsia="Times New Roman" w:hAnsi="Arial" w:cs="Arial"/>
          <w:color w:val="auto"/>
          <w:lang w:eastAsia="sl-SI"/>
        </w:rPr>
      </w:pPr>
    </w:p>
    <w:p w14:paraId="0F6C8568" w14:textId="77777777" w:rsidR="00D733A1" w:rsidRPr="00D733A1" w:rsidRDefault="00D733A1" w:rsidP="00D733A1">
      <w:pPr>
        <w:spacing w:after="0"/>
        <w:jc w:val="both"/>
        <w:rPr>
          <w:rFonts w:ascii="Arial" w:eastAsia="Times New Roman" w:hAnsi="Arial" w:cs="Arial"/>
          <w:color w:val="auto"/>
          <w:lang w:eastAsia="sl-SI"/>
        </w:rPr>
      </w:pPr>
    </w:p>
    <w:p w14:paraId="5146971C" w14:textId="77777777" w:rsidR="00D733A1" w:rsidRPr="00D733A1" w:rsidRDefault="00D733A1" w:rsidP="00D733A1">
      <w:pPr>
        <w:spacing w:after="0"/>
        <w:jc w:val="both"/>
        <w:rPr>
          <w:rFonts w:ascii="Arial" w:eastAsia="Times New Roman" w:hAnsi="Arial" w:cs="Arial"/>
          <w:color w:val="auto"/>
          <w:lang w:eastAsia="sl-SI"/>
        </w:rPr>
      </w:pPr>
      <w:r w:rsidRPr="00D733A1">
        <w:rPr>
          <w:rFonts w:ascii="Arial" w:eastAsia="Times New Roman" w:hAnsi="Arial" w:cs="Arial"/>
          <w:color w:val="auto"/>
          <w:lang w:eastAsia="sl-SI"/>
        </w:rPr>
        <w:t>2.</w:t>
      </w:r>
      <w:r w:rsidRPr="00D733A1">
        <w:rPr>
          <w:rFonts w:ascii="Arial" w:eastAsia="Times New Roman" w:hAnsi="Arial" w:cs="Arial"/>
          <w:color w:val="auto"/>
          <w:lang w:eastAsia="sl-SI"/>
        </w:rPr>
        <w:tab/>
        <w:t>______________________________________; matična številka: ___________________, davčna številka: SI___________, transakcijski račun: ________________________________________, odprt pri ________________.</w:t>
      </w:r>
    </w:p>
    <w:p w14:paraId="1C1FED15" w14:textId="77777777" w:rsidR="00D733A1" w:rsidRPr="00D733A1" w:rsidRDefault="00D733A1" w:rsidP="00D733A1">
      <w:pPr>
        <w:spacing w:after="0"/>
        <w:jc w:val="both"/>
        <w:rPr>
          <w:rFonts w:ascii="Arial" w:eastAsia="Times New Roman" w:hAnsi="Arial" w:cs="Arial"/>
          <w:color w:val="auto"/>
          <w:lang w:eastAsia="sl-SI"/>
        </w:rPr>
      </w:pPr>
    </w:p>
    <w:p w14:paraId="0FD7054A" w14:textId="77777777" w:rsidR="00D733A1" w:rsidRPr="00D733A1" w:rsidRDefault="00D733A1" w:rsidP="00D733A1">
      <w:pPr>
        <w:spacing w:after="0"/>
        <w:jc w:val="both"/>
        <w:rPr>
          <w:rFonts w:ascii="Arial" w:eastAsia="Times New Roman" w:hAnsi="Arial" w:cs="Arial"/>
          <w:color w:val="auto"/>
          <w:lang w:eastAsia="sl-SI"/>
        </w:rPr>
      </w:pPr>
      <w:r w:rsidRPr="00D733A1">
        <w:rPr>
          <w:rFonts w:ascii="Arial" w:eastAsia="Times New Roman" w:hAnsi="Arial" w:cs="Arial"/>
          <w:color w:val="auto"/>
          <w:lang w:eastAsia="sl-SI"/>
        </w:rPr>
        <w:t>Storitve, ki jih bo opravljal član skupine: ____________________________________ v vrednosti ___________________€ brez DDV za ves čas trajanja tega okvirnega sporazuma.</w:t>
      </w:r>
    </w:p>
    <w:p w14:paraId="46F2A65F" w14:textId="77777777" w:rsidR="00D733A1" w:rsidRPr="00D733A1" w:rsidRDefault="00D733A1" w:rsidP="00D733A1">
      <w:pPr>
        <w:spacing w:after="0"/>
        <w:jc w:val="both"/>
        <w:rPr>
          <w:rFonts w:ascii="Arial" w:eastAsia="Times New Roman" w:hAnsi="Arial" w:cs="Arial"/>
          <w:color w:val="auto"/>
          <w:highlight w:val="magenta"/>
          <w:lang w:eastAsia="sl-SI"/>
        </w:rPr>
      </w:pPr>
    </w:p>
    <w:p w14:paraId="65E57715" w14:textId="77777777" w:rsidR="00D733A1" w:rsidRPr="00D733A1" w:rsidRDefault="00D733A1" w:rsidP="00D733A1">
      <w:pPr>
        <w:keepNext/>
        <w:keepLines/>
        <w:tabs>
          <w:tab w:val="left" w:pos="-284"/>
        </w:tabs>
        <w:spacing w:after="0"/>
        <w:outlineLvl w:val="5"/>
        <w:rPr>
          <w:rFonts w:ascii="Arial" w:eastAsia="Times New Roman" w:hAnsi="Arial" w:cs="Arial"/>
          <w:b/>
          <w:iCs/>
          <w:color w:val="auto"/>
        </w:rPr>
      </w:pPr>
      <w:r w:rsidRPr="00D733A1">
        <w:rPr>
          <w:rFonts w:ascii="Arial" w:eastAsia="Times New Roman" w:hAnsi="Arial" w:cs="Arial"/>
          <w:b/>
          <w:iCs/>
          <w:color w:val="auto"/>
        </w:rPr>
        <w:t>NEZMOŽNOST IZPOLNITVE IN POGODBENA KAZEN</w:t>
      </w:r>
    </w:p>
    <w:p w14:paraId="2F164209" w14:textId="77777777" w:rsidR="00D733A1" w:rsidRPr="00D733A1" w:rsidRDefault="00D733A1" w:rsidP="00D733A1">
      <w:pPr>
        <w:keepNext/>
        <w:keepLines/>
        <w:tabs>
          <w:tab w:val="left" w:pos="-284"/>
        </w:tabs>
        <w:spacing w:after="0"/>
        <w:outlineLvl w:val="5"/>
        <w:rPr>
          <w:rFonts w:ascii="Arial" w:eastAsia="Times New Roman" w:hAnsi="Arial" w:cs="Arial"/>
          <w:b/>
          <w:iCs/>
          <w:color w:val="auto"/>
        </w:rPr>
      </w:pPr>
    </w:p>
    <w:p w14:paraId="03F03235" w14:textId="77777777" w:rsidR="00D733A1" w:rsidRPr="00D733A1" w:rsidRDefault="00D733A1" w:rsidP="00D733A1">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D733A1">
        <w:rPr>
          <w:rFonts w:ascii="Arial" w:hAnsi="Arial" w:cs="Arial"/>
          <w:b/>
          <w:bCs/>
          <w:color w:val="auto"/>
          <w:kern w:val="3"/>
          <w:lang w:eastAsia="zh-CN"/>
        </w:rPr>
        <w:t>člen</w:t>
      </w:r>
    </w:p>
    <w:p w14:paraId="30C2D40D" w14:textId="77777777" w:rsidR="00D733A1" w:rsidRPr="00D733A1" w:rsidRDefault="00D733A1" w:rsidP="00D733A1">
      <w:pPr>
        <w:spacing w:after="0"/>
        <w:jc w:val="both"/>
        <w:rPr>
          <w:rFonts w:ascii="Arial" w:eastAsia="Times New Roman" w:hAnsi="Arial" w:cs="Arial"/>
          <w:lang w:eastAsia="x-none"/>
        </w:rPr>
      </w:pPr>
      <w:r w:rsidRPr="00D733A1">
        <w:rPr>
          <w:rFonts w:ascii="Arial" w:eastAsia="Times New Roman" w:hAnsi="Arial" w:cs="Arial"/>
          <w:lang w:val="x-none" w:eastAsia="x-none"/>
        </w:rPr>
        <w:t xml:space="preserve">V primeru, da dobavitelj zaradi pomanjkanja </w:t>
      </w:r>
      <w:r w:rsidRPr="00D733A1">
        <w:rPr>
          <w:rFonts w:ascii="Arial" w:eastAsia="Times New Roman" w:hAnsi="Arial" w:cs="Arial"/>
          <w:lang w:eastAsia="x-none"/>
        </w:rPr>
        <w:t xml:space="preserve">soli v skladišču </w:t>
      </w:r>
      <w:r w:rsidRPr="00D733A1">
        <w:rPr>
          <w:rFonts w:ascii="Arial" w:eastAsia="Times New Roman" w:hAnsi="Arial" w:cs="Arial"/>
          <w:lang w:val="x-none" w:eastAsia="x-none"/>
        </w:rPr>
        <w:t>ne more zagotoviti naročene količine, jo je dolžan zagotoviti preko drugega dobavitelja in o tem takoj obvestiti naročnika. V tem primeru mora dobavitelj ob dobavi blaga preko drugega dobavitelja dostaviti tudi vso zahtevano dokumentacijo glede kvalitete in ustreznosti, kot jo je dostavil v svoji ponudbi ob oddaji ponudbe.</w:t>
      </w:r>
    </w:p>
    <w:p w14:paraId="3D4DC46C" w14:textId="77777777" w:rsidR="00D733A1" w:rsidRPr="00D733A1" w:rsidRDefault="00D733A1" w:rsidP="00D733A1">
      <w:pPr>
        <w:spacing w:after="0"/>
        <w:jc w:val="both"/>
        <w:rPr>
          <w:rFonts w:ascii="Arial" w:eastAsia="Times New Roman" w:hAnsi="Arial" w:cs="Arial"/>
          <w:lang w:eastAsia="x-none"/>
        </w:rPr>
      </w:pPr>
    </w:p>
    <w:p w14:paraId="6B754AEF" w14:textId="77777777" w:rsidR="00D733A1" w:rsidRPr="00D733A1" w:rsidRDefault="00D733A1" w:rsidP="00D733A1">
      <w:pPr>
        <w:spacing w:after="0"/>
        <w:jc w:val="both"/>
        <w:rPr>
          <w:rFonts w:ascii="Arial" w:eastAsia="Times New Roman" w:hAnsi="Arial" w:cs="Arial"/>
          <w:lang w:eastAsia="sl-SI"/>
        </w:rPr>
      </w:pPr>
      <w:r w:rsidRPr="00D733A1">
        <w:rPr>
          <w:rFonts w:ascii="Arial" w:eastAsia="Times New Roman" w:hAnsi="Arial" w:cs="Arial"/>
          <w:lang w:eastAsia="sl-SI"/>
        </w:rPr>
        <w:t>Če se naročnik in dobavitelj dogovorita, da bo naročnik sam priskrbel sol v primeru, da je dobavitelj ne more zagotoviti, potem dobavitelj povrne naročniku vse nastale stroške, katere bi naročnik imel zaradi naročila blaga pri drugem dobavitelju:</w:t>
      </w:r>
    </w:p>
    <w:p w14:paraId="0DC89BA7" w14:textId="77777777" w:rsidR="00D733A1" w:rsidRPr="00D733A1" w:rsidRDefault="00D733A1" w:rsidP="00D733A1">
      <w:pPr>
        <w:numPr>
          <w:ilvl w:val="0"/>
          <w:numId w:val="57"/>
        </w:numPr>
        <w:spacing w:after="0"/>
        <w:jc w:val="both"/>
        <w:rPr>
          <w:rFonts w:ascii="Arial" w:eastAsia="Times New Roman" w:hAnsi="Arial" w:cs="Arial"/>
          <w:lang w:eastAsia="sl-SI"/>
        </w:rPr>
      </w:pPr>
      <w:r w:rsidRPr="00D733A1">
        <w:rPr>
          <w:rFonts w:ascii="Arial" w:eastAsia="Times New Roman" w:hAnsi="Arial" w:cs="Arial"/>
          <w:lang w:eastAsia="sl-SI"/>
        </w:rPr>
        <w:t>razlika v ceni med dobljeno v danem trenutku povpraševanja in ceno ponudnika po tem okvirnem sporazumu,</w:t>
      </w:r>
    </w:p>
    <w:p w14:paraId="64080DA3" w14:textId="77777777" w:rsidR="00D733A1" w:rsidRPr="00D733A1" w:rsidRDefault="00D733A1" w:rsidP="00D733A1">
      <w:pPr>
        <w:numPr>
          <w:ilvl w:val="0"/>
          <w:numId w:val="57"/>
        </w:numPr>
        <w:spacing w:after="0"/>
        <w:jc w:val="both"/>
        <w:rPr>
          <w:rFonts w:ascii="Arial" w:eastAsia="Times New Roman" w:hAnsi="Arial" w:cs="Arial"/>
          <w:lang w:eastAsia="sl-SI"/>
        </w:rPr>
      </w:pPr>
      <w:r w:rsidRPr="00D733A1">
        <w:rPr>
          <w:rFonts w:ascii="Arial" w:eastAsia="Times New Roman" w:hAnsi="Arial" w:cs="Arial"/>
          <w:lang w:eastAsia="sl-SI"/>
        </w:rPr>
        <w:t>razliko med ceno prevoza na relaciji ponudnik – naročnik oz. dobavitelj v danem trenutku – naročnik,</w:t>
      </w:r>
    </w:p>
    <w:p w14:paraId="24001A5B" w14:textId="77777777" w:rsidR="00D733A1" w:rsidRPr="00D733A1" w:rsidRDefault="00D733A1" w:rsidP="00D733A1">
      <w:pPr>
        <w:numPr>
          <w:ilvl w:val="0"/>
          <w:numId w:val="57"/>
        </w:numPr>
        <w:spacing w:after="0"/>
        <w:jc w:val="both"/>
        <w:rPr>
          <w:rFonts w:ascii="Arial" w:eastAsia="Times New Roman" w:hAnsi="Arial" w:cs="Arial"/>
          <w:lang w:eastAsia="sl-SI"/>
        </w:rPr>
      </w:pPr>
      <w:r w:rsidRPr="00D733A1">
        <w:rPr>
          <w:rFonts w:ascii="Arial" w:eastAsia="Times New Roman" w:hAnsi="Arial" w:cs="Arial"/>
          <w:lang w:eastAsia="sl-SI"/>
        </w:rPr>
        <w:t>3 % od vrednosti računa, če novi dobavitelj, ki ga je našel naročnik sam, zahteva plačilo v roku, od 15 do 30 dni, oziroma 7 % od vrednosti računa, če zahteva plačilo v roku, krajšem od 15 dni.</w:t>
      </w:r>
    </w:p>
    <w:p w14:paraId="32FFDD5E" w14:textId="77777777" w:rsidR="00D733A1" w:rsidRPr="00D733A1" w:rsidRDefault="00D733A1" w:rsidP="00D733A1">
      <w:pPr>
        <w:spacing w:after="0"/>
        <w:jc w:val="both"/>
        <w:rPr>
          <w:rFonts w:ascii="Arial" w:eastAsia="Times New Roman" w:hAnsi="Arial" w:cs="Arial"/>
          <w:highlight w:val="yellow"/>
          <w:lang w:eastAsia="sl-SI"/>
        </w:rPr>
      </w:pPr>
    </w:p>
    <w:p w14:paraId="1CDC1D7E" w14:textId="4A257AD4" w:rsidR="00D733A1" w:rsidRPr="004E2C9C" w:rsidRDefault="00D733A1" w:rsidP="00D733A1">
      <w:pPr>
        <w:spacing w:after="0"/>
        <w:jc w:val="both"/>
        <w:rPr>
          <w:rFonts w:ascii="Arial" w:eastAsia="Times New Roman" w:hAnsi="Arial" w:cs="Arial"/>
          <w:lang w:eastAsia="sl-SI"/>
        </w:rPr>
      </w:pPr>
      <w:r w:rsidRPr="004E2C9C">
        <w:rPr>
          <w:rFonts w:ascii="Arial" w:eastAsia="Times New Roman" w:hAnsi="Arial" w:cs="Arial"/>
          <w:lang w:eastAsia="sl-SI"/>
        </w:rPr>
        <w:t>Naročnik sme dobavitelju zaračunati pogodbeno kazen v višini 3 % vrednosti zahtevanih minimalnih zalog, če dobavitelj v trenutku kontrole s strani naročnika, le-teh na dan kontrole nima v celoti na zalogi. Naročnik ima pravico kadarkoli v času zimske sezone (15. 11. – 31. 3.), preveriti stanje zalog. Dobavitelj je naročniku dolžan omogočiti preveritev zahtevanih minimalnih zalog. Če mu le-tega ne omogoči, se šteje, da nima zahtevanih minimalnih količin materiala.</w:t>
      </w:r>
    </w:p>
    <w:p w14:paraId="1AE5E76B" w14:textId="00EBA388" w:rsidR="008656AE" w:rsidRPr="004E2C9C" w:rsidRDefault="008656AE" w:rsidP="00D733A1">
      <w:pPr>
        <w:spacing w:after="0"/>
        <w:jc w:val="both"/>
        <w:rPr>
          <w:rFonts w:ascii="Arial" w:eastAsia="Times New Roman" w:hAnsi="Arial" w:cs="Arial"/>
          <w:lang w:eastAsia="sl-SI"/>
        </w:rPr>
      </w:pPr>
    </w:p>
    <w:p w14:paraId="412FB443" w14:textId="77777777" w:rsidR="008656AE" w:rsidRPr="004E2C9C" w:rsidRDefault="008656AE" w:rsidP="004E2C9C">
      <w:pPr>
        <w:spacing w:after="0"/>
        <w:jc w:val="both"/>
        <w:rPr>
          <w:rFonts w:ascii="Arial" w:eastAsia="Times New Roman" w:hAnsi="Arial" w:cs="Arial"/>
          <w:lang w:eastAsia="sl-SI"/>
        </w:rPr>
      </w:pPr>
      <w:r w:rsidRPr="004E2C9C">
        <w:rPr>
          <w:rFonts w:ascii="Arial" w:eastAsia="Times New Roman" w:hAnsi="Arial" w:cs="Arial"/>
          <w:lang w:eastAsia="sl-SI"/>
        </w:rPr>
        <w:t>Pravica zaračunati kazen okvirnega sporazuma ni pogojena z nastankom škode naročniku. Povračilo škode bo naročnik uveljavljal v okviru odškodninske odgovornosti dobavitelja.</w:t>
      </w:r>
    </w:p>
    <w:p w14:paraId="6AED3999" w14:textId="2E3C53A9" w:rsidR="008656AE" w:rsidRPr="004E2C9C" w:rsidRDefault="008656AE" w:rsidP="008656AE">
      <w:pPr>
        <w:spacing w:after="0"/>
        <w:jc w:val="both"/>
        <w:rPr>
          <w:rFonts w:ascii="Arial" w:eastAsia="Times New Roman" w:hAnsi="Arial" w:cs="Arial"/>
          <w:highlight w:val="green"/>
          <w:lang w:eastAsia="sl-SI"/>
        </w:rPr>
      </w:pPr>
      <w:r w:rsidRPr="004E2C9C">
        <w:rPr>
          <w:rFonts w:ascii="Arial" w:eastAsia="Times New Roman" w:hAnsi="Arial" w:cs="Arial"/>
          <w:lang w:eastAsia="sl-SI"/>
        </w:rPr>
        <w:t>Naročnik ima pravico pri ponudniku pred dobavo preveriti, ali ponujeno blago ustreza navedenim zahtevam oz. tehničnim specifikacijam</w:t>
      </w:r>
      <w:r w:rsidR="004E2C9C" w:rsidRPr="004E2C9C">
        <w:rPr>
          <w:rFonts w:ascii="Arial" w:eastAsia="Times New Roman" w:hAnsi="Arial" w:cs="Arial"/>
          <w:lang w:eastAsia="sl-SI"/>
        </w:rPr>
        <w:t>.</w:t>
      </w:r>
    </w:p>
    <w:p w14:paraId="73A146A4" w14:textId="77777777" w:rsidR="00D733A1" w:rsidRPr="00D733A1" w:rsidRDefault="00D733A1" w:rsidP="00D733A1">
      <w:pPr>
        <w:keepNext/>
        <w:keepLines/>
        <w:tabs>
          <w:tab w:val="left" w:pos="-284"/>
        </w:tabs>
        <w:spacing w:after="0"/>
        <w:outlineLvl w:val="5"/>
        <w:rPr>
          <w:rFonts w:ascii="Arial" w:eastAsia="Times New Roman" w:hAnsi="Arial" w:cs="Arial"/>
          <w:b/>
          <w:iCs/>
          <w:color w:val="auto"/>
        </w:rPr>
      </w:pPr>
      <w:r w:rsidRPr="00D733A1">
        <w:rPr>
          <w:rFonts w:ascii="Arial" w:eastAsia="Times New Roman" w:hAnsi="Arial" w:cs="Arial"/>
          <w:b/>
          <w:iCs/>
          <w:color w:val="auto"/>
        </w:rPr>
        <w:lastRenderedPageBreak/>
        <w:t>FINANČNO ZAVAROVANJE</w:t>
      </w:r>
    </w:p>
    <w:p w14:paraId="0D200621" w14:textId="77777777" w:rsidR="00D733A1" w:rsidRPr="00D733A1" w:rsidRDefault="00D733A1" w:rsidP="00D733A1">
      <w:pPr>
        <w:keepNext/>
        <w:keepLines/>
        <w:tabs>
          <w:tab w:val="left" w:pos="-284"/>
        </w:tabs>
        <w:spacing w:after="0"/>
        <w:outlineLvl w:val="5"/>
        <w:rPr>
          <w:rFonts w:ascii="Arial" w:eastAsia="Times New Roman" w:hAnsi="Arial" w:cs="Arial"/>
          <w:b/>
          <w:iCs/>
          <w:color w:val="auto"/>
        </w:rPr>
      </w:pPr>
    </w:p>
    <w:p w14:paraId="2097DFE8" w14:textId="77777777" w:rsidR="00D733A1" w:rsidRPr="00D733A1" w:rsidRDefault="00D733A1" w:rsidP="00D733A1">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D733A1">
        <w:rPr>
          <w:rFonts w:ascii="Arial" w:hAnsi="Arial" w:cs="Arial"/>
          <w:b/>
          <w:bCs/>
          <w:color w:val="auto"/>
          <w:kern w:val="3"/>
          <w:lang w:eastAsia="zh-CN"/>
        </w:rPr>
        <w:t>člen</w:t>
      </w:r>
    </w:p>
    <w:p w14:paraId="7D75786E" w14:textId="186E88C1" w:rsidR="00D733A1" w:rsidRPr="00D733A1" w:rsidRDefault="00D733A1" w:rsidP="00D733A1">
      <w:pPr>
        <w:suppressAutoHyphens/>
        <w:autoSpaceDN w:val="0"/>
        <w:spacing w:after="0"/>
        <w:ind w:right="6"/>
        <w:jc w:val="both"/>
        <w:textAlignment w:val="baseline"/>
        <w:rPr>
          <w:rFonts w:ascii="Arial" w:hAnsi="Arial" w:cs="Arial"/>
          <w:color w:val="auto"/>
          <w:kern w:val="3"/>
          <w:lang w:eastAsia="zh-CN"/>
        </w:rPr>
      </w:pPr>
      <w:r w:rsidRPr="00D733A1">
        <w:rPr>
          <w:rFonts w:ascii="Arial" w:hAnsi="Arial" w:cs="Arial"/>
          <w:color w:val="auto"/>
          <w:kern w:val="3"/>
          <w:lang w:eastAsia="zh-CN"/>
        </w:rPr>
        <w:t xml:space="preserve">Dobavitelj je dolžan </w:t>
      </w:r>
      <w:r w:rsidRPr="00D733A1">
        <w:rPr>
          <w:rFonts w:ascii="Arial" w:hAnsi="Arial" w:cs="Arial"/>
          <w:bCs/>
          <w:color w:val="auto"/>
          <w:kern w:val="3"/>
          <w:lang w:eastAsia="zh-CN"/>
        </w:rPr>
        <w:t xml:space="preserve">najkasneje v </w:t>
      </w:r>
      <w:r w:rsidRPr="00D733A1">
        <w:rPr>
          <w:rFonts w:ascii="Arial" w:hAnsi="Arial" w:cs="Arial"/>
          <w:bCs/>
          <w:kern w:val="3"/>
        </w:rPr>
        <w:t>petindvajsetih</w:t>
      </w:r>
      <w:r w:rsidRPr="00D733A1">
        <w:rPr>
          <w:rFonts w:ascii="Arial" w:hAnsi="Arial" w:cs="Arial"/>
          <w:bCs/>
          <w:color w:val="auto"/>
          <w:kern w:val="3"/>
          <w:lang w:eastAsia="zh-CN"/>
        </w:rPr>
        <w:t xml:space="preserve"> dneh od podpisa </w:t>
      </w:r>
      <w:r w:rsidRPr="00D733A1">
        <w:rPr>
          <w:rFonts w:ascii="Arial" w:hAnsi="Arial" w:cs="Arial"/>
          <w:color w:val="auto"/>
          <w:kern w:val="3"/>
          <w:lang w:eastAsia="zh-CN"/>
        </w:rPr>
        <w:t>tega okvirnega sporazuma za zavarovanje dobre izvedbe pogodbenih obveznosti predložiti naročniku finančno zavarovanje (bančno garancijo</w:t>
      </w:r>
      <w:r w:rsidR="00B75633">
        <w:rPr>
          <w:rFonts w:ascii="Arial" w:hAnsi="Arial" w:cs="Arial"/>
          <w:color w:val="auto"/>
          <w:kern w:val="3"/>
          <w:lang w:eastAsia="zh-CN"/>
        </w:rPr>
        <w:t xml:space="preserve"> banke/zavarovalnice</w:t>
      </w:r>
      <w:r w:rsidRPr="00D733A1">
        <w:rPr>
          <w:rFonts w:ascii="Arial" w:hAnsi="Arial" w:cs="Arial"/>
          <w:color w:val="auto"/>
          <w:kern w:val="3"/>
          <w:lang w:eastAsia="zh-CN"/>
        </w:rPr>
        <w:t xml:space="preserve"> oziroma kavcijsko zavarovanje zavarovalnice), ki bo skladno z zahtevami dokumentacije v zvezi z oddajo javnega naročila (v nadaljevanju: finančno zavarovanje).</w:t>
      </w:r>
      <w:r w:rsidRPr="00D733A1">
        <w:rPr>
          <w:rFonts w:ascii="Arial" w:eastAsia="Times New Roman" w:hAnsi="Arial" w:cs="Arial"/>
          <w:bCs/>
          <w:color w:val="auto"/>
          <w:lang w:eastAsia="sl-SI"/>
        </w:rPr>
        <w:t xml:space="preserve"> </w:t>
      </w:r>
    </w:p>
    <w:p w14:paraId="710B5AF9" w14:textId="77777777" w:rsidR="00D733A1" w:rsidRPr="00D733A1" w:rsidRDefault="00D733A1" w:rsidP="00D733A1">
      <w:pPr>
        <w:suppressAutoHyphens/>
        <w:autoSpaceDN w:val="0"/>
        <w:spacing w:after="0"/>
        <w:ind w:right="6"/>
        <w:jc w:val="both"/>
        <w:textAlignment w:val="baseline"/>
        <w:rPr>
          <w:rFonts w:ascii="Arial" w:hAnsi="Arial" w:cs="Arial"/>
          <w:color w:val="auto"/>
          <w:kern w:val="3"/>
          <w:highlight w:val="magenta"/>
          <w:lang w:eastAsia="zh-CN"/>
        </w:rPr>
      </w:pPr>
    </w:p>
    <w:p w14:paraId="5BADEA88" w14:textId="77777777" w:rsidR="00D733A1" w:rsidRPr="00D733A1" w:rsidRDefault="00D733A1" w:rsidP="00D733A1">
      <w:pPr>
        <w:suppressAutoHyphens/>
        <w:autoSpaceDN w:val="0"/>
        <w:spacing w:after="0"/>
        <w:ind w:right="6"/>
        <w:jc w:val="both"/>
        <w:textAlignment w:val="baseline"/>
        <w:rPr>
          <w:rFonts w:ascii="Arial" w:hAnsi="Arial" w:cs="Arial"/>
          <w:b/>
          <w:color w:val="auto"/>
          <w:kern w:val="3"/>
          <w:lang w:eastAsia="zh-CN"/>
        </w:rPr>
      </w:pPr>
      <w:r w:rsidRPr="00D733A1">
        <w:rPr>
          <w:rFonts w:ascii="Arial" w:hAnsi="Arial" w:cs="Arial"/>
          <w:b/>
          <w:color w:val="auto"/>
          <w:kern w:val="3"/>
          <w:lang w:eastAsia="zh-CN"/>
        </w:rPr>
        <w:t>ODSTOP OD OKVIRNEGA SPORAZUMA</w:t>
      </w:r>
    </w:p>
    <w:p w14:paraId="3A0B48C9" w14:textId="77777777" w:rsidR="00D733A1" w:rsidRPr="00D733A1" w:rsidRDefault="00D733A1" w:rsidP="00D733A1">
      <w:pPr>
        <w:suppressAutoHyphens/>
        <w:autoSpaceDN w:val="0"/>
        <w:spacing w:after="0"/>
        <w:ind w:right="6"/>
        <w:jc w:val="both"/>
        <w:textAlignment w:val="baseline"/>
        <w:rPr>
          <w:rFonts w:ascii="Arial" w:hAnsi="Arial" w:cs="Arial"/>
          <w:b/>
          <w:color w:val="auto"/>
          <w:kern w:val="3"/>
          <w:lang w:eastAsia="zh-CN"/>
        </w:rPr>
      </w:pPr>
    </w:p>
    <w:p w14:paraId="5DF417A4" w14:textId="77777777" w:rsidR="00D733A1" w:rsidRPr="00D733A1" w:rsidRDefault="00D733A1" w:rsidP="00D733A1">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D733A1">
        <w:rPr>
          <w:rFonts w:ascii="Arial" w:hAnsi="Arial" w:cs="Arial"/>
          <w:b/>
          <w:bCs/>
          <w:color w:val="auto"/>
          <w:kern w:val="3"/>
          <w:lang w:eastAsia="zh-CN"/>
        </w:rPr>
        <w:t>člen</w:t>
      </w:r>
    </w:p>
    <w:p w14:paraId="783BD97F" w14:textId="77777777" w:rsidR="00D733A1" w:rsidRPr="00D733A1" w:rsidRDefault="00D733A1" w:rsidP="00D733A1">
      <w:pPr>
        <w:widowControl w:val="0"/>
        <w:tabs>
          <w:tab w:val="center" w:pos="4536"/>
          <w:tab w:val="right" w:pos="9072"/>
        </w:tabs>
        <w:spacing w:after="0"/>
        <w:ind w:right="-1"/>
        <w:jc w:val="both"/>
        <w:rPr>
          <w:rFonts w:ascii="Arial" w:hAnsi="Arial" w:cs="Arial"/>
        </w:rPr>
      </w:pPr>
      <w:r w:rsidRPr="00D733A1">
        <w:rPr>
          <w:rFonts w:ascii="Arial" w:hAnsi="Arial" w:cs="Arial"/>
        </w:rPr>
        <w:t>Naročnik sme odstopiti od okvirnega sporazuma, če:</w:t>
      </w:r>
    </w:p>
    <w:p w14:paraId="2B13E50F" w14:textId="77777777" w:rsidR="00D733A1" w:rsidRPr="00D733A1" w:rsidRDefault="00D733A1" w:rsidP="00D733A1">
      <w:pPr>
        <w:widowControl w:val="0"/>
        <w:numPr>
          <w:ilvl w:val="0"/>
          <w:numId w:val="28"/>
        </w:numPr>
        <w:tabs>
          <w:tab w:val="center" w:pos="4536"/>
          <w:tab w:val="right" w:pos="9072"/>
        </w:tabs>
        <w:autoSpaceDN w:val="0"/>
        <w:spacing w:after="0" w:line="259" w:lineRule="auto"/>
        <w:ind w:right="-1"/>
        <w:jc w:val="both"/>
        <w:rPr>
          <w:rFonts w:ascii="Arial" w:hAnsi="Arial" w:cs="Arial"/>
        </w:rPr>
      </w:pPr>
      <w:r w:rsidRPr="00D733A1">
        <w:rPr>
          <w:rFonts w:ascii="Arial" w:hAnsi="Arial" w:cs="Arial"/>
        </w:rPr>
        <w:t>izvedene pogodbene storitve dobav blaga in/ali blago ne ustrezajo pogodbenim določilom in pogojem iz dokumentacije ali posameznega naročila;</w:t>
      </w:r>
    </w:p>
    <w:p w14:paraId="3547371C" w14:textId="77777777" w:rsidR="00D733A1" w:rsidRPr="00D733A1" w:rsidRDefault="00D733A1" w:rsidP="00D733A1">
      <w:pPr>
        <w:widowControl w:val="0"/>
        <w:numPr>
          <w:ilvl w:val="0"/>
          <w:numId w:val="28"/>
        </w:numPr>
        <w:tabs>
          <w:tab w:val="center" w:pos="4536"/>
          <w:tab w:val="right" w:pos="9072"/>
        </w:tabs>
        <w:autoSpaceDN w:val="0"/>
        <w:spacing w:after="0" w:line="259" w:lineRule="auto"/>
        <w:ind w:right="-1"/>
        <w:jc w:val="both"/>
        <w:rPr>
          <w:rFonts w:ascii="Arial" w:hAnsi="Arial" w:cs="Arial"/>
        </w:rPr>
      </w:pPr>
      <w:bookmarkStart w:id="52" w:name="_Hlk523220981"/>
      <w:r w:rsidRPr="00D733A1">
        <w:rPr>
          <w:rFonts w:ascii="Arial" w:hAnsi="Arial" w:cs="Arial"/>
        </w:rPr>
        <w:t xml:space="preserve">dobavitelj </w:t>
      </w:r>
      <w:bookmarkEnd w:id="52"/>
      <w:r w:rsidRPr="00D733A1">
        <w:rPr>
          <w:rFonts w:ascii="Arial" w:hAnsi="Arial" w:cs="Arial"/>
        </w:rPr>
        <w:t>ne upošteva reklamacij glede kakovosti blaga in dobav;</w:t>
      </w:r>
    </w:p>
    <w:p w14:paraId="0819EBAA" w14:textId="77777777" w:rsidR="00D733A1" w:rsidRPr="00D733A1" w:rsidRDefault="00D733A1" w:rsidP="00D733A1">
      <w:pPr>
        <w:widowControl w:val="0"/>
        <w:numPr>
          <w:ilvl w:val="0"/>
          <w:numId w:val="28"/>
        </w:numPr>
        <w:tabs>
          <w:tab w:val="center" w:pos="4536"/>
          <w:tab w:val="right" w:pos="9072"/>
        </w:tabs>
        <w:autoSpaceDN w:val="0"/>
        <w:spacing w:after="0" w:line="259" w:lineRule="auto"/>
        <w:ind w:left="714" w:hanging="357"/>
        <w:jc w:val="both"/>
        <w:rPr>
          <w:rFonts w:ascii="Arial" w:hAnsi="Arial" w:cs="Arial"/>
        </w:rPr>
      </w:pPr>
      <w:r w:rsidRPr="00D733A1">
        <w:rPr>
          <w:rFonts w:ascii="Arial" w:hAnsi="Arial" w:cs="Arial"/>
        </w:rPr>
        <w:t>blago in/ali dobava le-tega ne ustreza dogovorjeni vrsti in kakovosti;</w:t>
      </w:r>
    </w:p>
    <w:p w14:paraId="65729EF7" w14:textId="77777777" w:rsidR="00D733A1" w:rsidRPr="00D733A1" w:rsidRDefault="00D733A1" w:rsidP="00D733A1">
      <w:pPr>
        <w:widowControl w:val="0"/>
        <w:numPr>
          <w:ilvl w:val="0"/>
          <w:numId w:val="28"/>
        </w:numPr>
        <w:autoSpaceDN w:val="0"/>
        <w:spacing w:after="0" w:line="259" w:lineRule="auto"/>
        <w:ind w:left="714" w:hanging="357"/>
        <w:jc w:val="both"/>
        <w:rPr>
          <w:rFonts w:ascii="Arial" w:hAnsi="Arial" w:cs="Arial"/>
        </w:rPr>
      </w:pPr>
      <w:r w:rsidRPr="00D733A1">
        <w:rPr>
          <w:rFonts w:ascii="Arial" w:hAnsi="Arial" w:cs="Arial"/>
        </w:rPr>
        <w:t>dobavitelj dvakrat zapored ne izvede dobav v dogovorjenem roku;</w:t>
      </w:r>
    </w:p>
    <w:p w14:paraId="79494B22" w14:textId="77777777" w:rsidR="00D733A1" w:rsidRPr="00D733A1" w:rsidRDefault="00D733A1" w:rsidP="00D733A1">
      <w:pPr>
        <w:widowControl w:val="0"/>
        <w:numPr>
          <w:ilvl w:val="0"/>
          <w:numId w:val="28"/>
        </w:numPr>
        <w:tabs>
          <w:tab w:val="center" w:pos="4536"/>
          <w:tab w:val="right" w:pos="9072"/>
        </w:tabs>
        <w:autoSpaceDN w:val="0"/>
        <w:spacing w:after="0" w:line="259" w:lineRule="auto"/>
        <w:ind w:left="714" w:hanging="357"/>
        <w:jc w:val="both"/>
        <w:rPr>
          <w:rFonts w:ascii="Arial" w:hAnsi="Arial" w:cs="Arial"/>
        </w:rPr>
      </w:pPr>
      <w:r w:rsidRPr="00D733A1">
        <w:rPr>
          <w:rFonts w:ascii="Arial" w:hAnsi="Arial" w:cs="Arial"/>
        </w:rPr>
        <w:t>preneha poslovati ali mu je prepovedano opravljanje dejavnosti na osnovi sodne ali druge prisilne odločbe;</w:t>
      </w:r>
    </w:p>
    <w:p w14:paraId="0BD45CA7" w14:textId="77777777" w:rsidR="00D733A1" w:rsidRPr="00D733A1" w:rsidRDefault="00D733A1" w:rsidP="00D733A1">
      <w:pPr>
        <w:widowControl w:val="0"/>
        <w:numPr>
          <w:ilvl w:val="0"/>
          <w:numId w:val="28"/>
        </w:numPr>
        <w:tabs>
          <w:tab w:val="center" w:pos="4536"/>
          <w:tab w:val="right" w:pos="9072"/>
        </w:tabs>
        <w:autoSpaceDN w:val="0"/>
        <w:spacing w:after="0" w:line="259" w:lineRule="auto"/>
        <w:ind w:left="714" w:hanging="357"/>
        <w:jc w:val="both"/>
        <w:rPr>
          <w:rFonts w:ascii="Arial" w:hAnsi="Arial" w:cs="Arial"/>
        </w:rPr>
      </w:pPr>
      <w:r w:rsidRPr="00D733A1">
        <w:rPr>
          <w:rFonts w:ascii="Arial" w:hAnsi="Arial" w:cs="Arial"/>
        </w:rPr>
        <w:t>so zoper dobavitelja uvedeni postopki njegovega prenehanja;</w:t>
      </w:r>
    </w:p>
    <w:p w14:paraId="6CF32B89" w14:textId="77777777" w:rsidR="00D733A1" w:rsidRPr="00D733A1" w:rsidRDefault="00D733A1" w:rsidP="00D733A1">
      <w:pPr>
        <w:widowControl w:val="0"/>
        <w:numPr>
          <w:ilvl w:val="0"/>
          <w:numId w:val="28"/>
        </w:numPr>
        <w:tabs>
          <w:tab w:val="center" w:pos="4536"/>
          <w:tab w:val="right" w:pos="9072"/>
        </w:tabs>
        <w:autoSpaceDN w:val="0"/>
        <w:spacing w:after="0" w:line="259" w:lineRule="auto"/>
        <w:ind w:left="714" w:hanging="357"/>
        <w:jc w:val="both"/>
        <w:rPr>
          <w:rFonts w:ascii="Arial" w:hAnsi="Arial" w:cs="Arial"/>
        </w:rPr>
      </w:pPr>
      <w:r w:rsidRPr="00D733A1">
        <w:rPr>
          <w:rFonts w:ascii="Arial" w:hAnsi="Arial" w:cs="Arial"/>
        </w:rPr>
        <w:t xml:space="preserve">dobavitelj ne priglasi vseh podizvajalcev ali izvaja dela z </w:t>
      </w:r>
      <w:proofErr w:type="spellStart"/>
      <w:r w:rsidRPr="00D733A1">
        <w:rPr>
          <w:rFonts w:ascii="Arial" w:hAnsi="Arial" w:cs="Arial"/>
        </w:rPr>
        <w:t>nepriglašenim</w:t>
      </w:r>
      <w:proofErr w:type="spellEnd"/>
      <w:r w:rsidRPr="00D733A1">
        <w:rPr>
          <w:rFonts w:ascii="Arial" w:hAnsi="Arial" w:cs="Arial"/>
        </w:rPr>
        <w:t xml:space="preserve"> podizvajalcem ali podizvajalcem, ki ga je naročnik zavrnil.</w:t>
      </w:r>
    </w:p>
    <w:p w14:paraId="47DA21CD" w14:textId="77777777" w:rsidR="00D733A1" w:rsidRPr="00D733A1" w:rsidRDefault="00D733A1" w:rsidP="00D733A1">
      <w:pPr>
        <w:widowControl w:val="0"/>
        <w:tabs>
          <w:tab w:val="center" w:pos="4536"/>
          <w:tab w:val="right" w:pos="9072"/>
        </w:tabs>
        <w:spacing w:after="0"/>
        <w:ind w:right="-1"/>
        <w:jc w:val="both"/>
        <w:rPr>
          <w:rFonts w:ascii="Arial" w:hAnsi="Arial" w:cs="Arial"/>
          <w:highlight w:val="magenta"/>
        </w:rPr>
      </w:pPr>
    </w:p>
    <w:p w14:paraId="164F9935" w14:textId="77777777" w:rsidR="00D733A1" w:rsidRPr="00D733A1" w:rsidRDefault="00D733A1" w:rsidP="00D733A1">
      <w:pPr>
        <w:widowControl w:val="0"/>
        <w:tabs>
          <w:tab w:val="center" w:pos="4536"/>
          <w:tab w:val="right" w:pos="9072"/>
        </w:tabs>
        <w:spacing w:after="0"/>
        <w:ind w:right="-1"/>
        <w:jc w:val="both"/>
        <w:rPr>
          <w:rFonts w:ascii="Arial" w:hAnsi="Arial" w:cs="Arial"/>
        </w:rPr>
      </w:pPr>
      <w:r w:rsidRPr="00D733A1">
        <w:rPr>
          <w:rFonts w:ascii="Arial" w:hAnsi="Arial" w:cs="Arial"/>
        </w:rPr>
        <w:t>Dobavitelj sme odstopiti od okvirnega sporazuma, če:</w:t>
      </w:r>
    </w:p>
    <w:p w14:paraId="06B530AB" w14:textId="77777777" w:rsidR="00D733A1" w:rsidRPr="00D733A1" w:rsidRDefault="00D733A1" w:rsidP="00D733A1">
      <w:pPr>
        <w:widowControl w:val="0"/>
        <w:numPr>
          <w:ilvl w:val="0"/>
          <w:numId w:val="28"/>
        </w:numPr>
        <w:tabs>
          <w:tab w:val="center" w:pos="4536"/>
          <w:tab w:val="right" w:pos="9072"/>
        </w:tabs>
        <w:autoSpaceDN w:val="0"/>
        <w:spacing w:after="0" w:line="259" w:lineRule="auto"/>
        <w:ind w:left="714" w:hanging="357"/>
        <w:jc w:val="both"/>
        <w:rPr>
          <w:rFonts w:ascii="Arial" w:hAnsi="Arial" w:cs="Arial"/>
        </w:rPr>
      </w:pPr>
      <w:r w:rsidRPr="00D733A1">
        <w:rPr>
          <w:rFonts w:ascii="Arial" w:hAnsi="Arial" w:cs="Arial"/>
        </w:rPr>
        <w:t>pride v situacijo, zaradi katere iz objektivnih razlogov ne more izvesti dobav blaga;</w:t>
      </w:r>
    </w:p>
    <w:p w14:paraId="7018BC40" w14:textId="77777777" w:rsidR="00D733A1" w:rsidRPr="00D733A1" w:rsidRDefault="00D733A1" w:rsidP="00D733A1">
      <w:pPr>
        <w:widowControl w:val="0"/>
        <w:numPr>
          <w:ilvl w:val="0"/>
          <w:numId w:val="28"/>
        </w:numPr>
        <w:tabs>
          <w:tab w:val="center" w:pos="4536"/>
          <w:tab w:val="right" w:pos="9072"/>
        </w:tabs>
        <w:autoSpaceDN w:val="0"/>
        <w:spacing w:after="0" w:line="259" w:lineRule="auto"/>
        <w:ind w:left="714" w:hanging="357"/>
        <w:jc w:val="both"/>
        <w:rPr>
          <w:rFonts w:ascii="Arial" w:hAnsi="Arial" w:cs="Arial"/>
        </w:rPr>
      </w:pPr>
      <w:r w:rsidRPr="00D733A1">
        <w:rPr>
          <w:rFonts w:ascii="Arial" w:hAnsi="Arial" w:cs="Arial"/>
        </w:rPr>
        <w:t>naročnik ne izpolnjuje svojih obveznosti po tem sporazumu, ki se nanašajo na plačilo izvedenih dobav blaga.</w:t>
      </w:r>
    </w:p>
    <w:p w14:paraId="7FFAE2ED" w14:textId="77777777" w:rsidR="00D733A1" w:rsidRPr="00D733A1" w:rsidRDefault="00D733A1" w:rsidP="00D733A1">
      <w:pPr>
        <w:widowControl w:val="0"/>
        <w:tabs>
          <w:tab w:val="center" w:pos="4536"/>
          <w:tab w:val="right" w:pos="9072"/>
        </w:tabs>
        <w:autoSpaceDN w:val="0"/>
        <w:spacing w:after="0"/>
        <w:ind w:right="-1"/>
        <w:jc w:val="both"/>
        <w:rPr>
          <w:rFonts w:ascii="Arial" w:hAnsi="Arial" w:cs="Arial"/>
          <w:bCs/>
          <w:highlight w:val="magenta"/>
        </w:rPr>
      </w:pPr>
    </w:p>
    <w:p w14:paraId="56E08BB7" w14:textId="77777777" w:rsidR="00D733A1" w:rsidRPr="00D733A1" w:rsidRDefault="00D733A1" w:rsidP="00D733A1">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D733A1">
        <w:rPr>
          <w:rFonts w:ascii="Arial" w:hAnsi="Arial" w:cs="Arial"/>
          <w:b/>
          <w:bCs/>
          <w:color w:val="auto"/>
          <w:kern w:val="3"/>
          <w:lang w:eastAsia="zh-CN"/>
        </w:rPr>
        <w:t>člen</w:t>
      </w:r>
    </w:p>
    <w:p w14:paraId="7F5CE1CA" w14:textId="77777777" w:rsidR="00D733A1" w:rsidRPr="00D733A1" w:rsidRDefault="00D733A1" w:rsidP="00D733A1">
      <w:pPr>
        <w:tabs>
          <w:tab w:val="left" w:pos="567"/>
          <w:tab w:val="left" w:pos="4253"/>
          <w:tab w:val="left" w:pos="5529"/>
          <w:tab w:val="right" w:pos="8505"/>
        </w:tabs>
        <w:spacing w:after="0"/>
        <w:jc w:val="both"/>
        <w:rPr>
          <w:rFonts w:ascii="Arial" w:eastAsia="Times New Roman" w:hAnsi="Arial" w:cs="Arial"/>
          <w:bCs/>
          <w:color w:val="auto"/>
        </w:rPr>
      </w:pPr>
      <w:r w:rsidRPr="00D733A1">
        <w:rPr>
          <w:rFonts w:ascii="Arial" w:eastAsia="Times New Roman" w:hAnsi="Arial" w:cs="Arial"/>
          <w:bCs/>
          <w:color w:val="auto"/>
        </w:rPr>
        <w:t>Odstop od okvirnega sporazuma se izvede v pisni obliki, z navedbo razloga ali razlogov, zaradi katerih se od okvirnega sporazuma odstopa.</w:t>
      </w:r>
    </w:p>
    <w:p w14:paraId="294EFB52" w14:textId="77777777" w:rsidR="00D733A1" w:rsidRPr="00D733A1" w:rsidRDefault="00D733A1" w:rsidP="00D733A1">
      <w:pPr>
        <w:tabs>
          <w:tab w:val="left" w:pos="567"/>
          <w:tab w:val="left" w:pos="4253"/>
          <w:tab w:val="left" w:pos="5529"/>
          <w:tab w:val="right" w:pos="8505"/>
        </w:tabs>
        <w:spacing w:after="0"/>
        <w:jc w:val="both"/>
        <w:rPr>
          <w:rFonts w:ascii="Arial" w:eastAsia="Times New Roman" w:hAnsi="Arial" w:cs="Arial"/>
          <w:bCs/>
          <w:color w:val="auto"/>
        </w:rPr>
      </w:pPr>
    </w:p>
    <w:p w14:paraId="560C32DC" w14:textId="77777777" w:rsidR="00D733A1" w:rsidRPr="00D733A1" w:rsidRDefault="00D733A1" w:rsidP="00D733A1">
      <w:pPr>
        <w:tabs>
          <w:tab w:val="left" w:pos="567"/>
          <w:tab w:val="left" w:pos="4253"/>
          <w:tab w:val="left" w:pos="5529"/>
          <w:tab w:val="right" w:pos="8505"/>
        </w:tabs>
        <w:spacing w:after="0"/>
        <w:jc w:val="both"/>
        <w:rPr>
          <w:rFonts w:ascii="Arial" w:eastAsia="Times New Roman" w:hAnsi="Arial" w:cs="Arial"/>
          <w:bCs/>
          <w:color w:val="auto"/>
          <w:highlight w:val="magenta"/>
        </w:rPr>
      </w:pPr>
      <w:r w:rsidRPr="00D733A1">
        <w:rPr>
          <w:rFonts w:ascii="Arial" w:eastAsia="Times New Roman" w:hAnsi="Arial" w:cs="Arial"/>
          <w:bCs/>
          <w:color w:val="auto"/>
        </w:rPr>
        <w:t>Odstop od sporazuma stopi v veljavo v 30 dneh od vročitve obvestila iz prejšnjega odstavka (odpovedni rok), razen v primeru iz pete alineje prvega odstavka prejšnjega člena tega sporazuma, ko odstop od sporazuma stopi v veljavo z dnem prejema pisnega obvestila.</w:t>
      </w:r>
    </w:p>
    <w:p w14:paraId="2D07F2FF" w14:textId="77777777" w:rsidR="00D733A1" w:rsidRPr="00D733A1" w:rsidRDefault="00D733A1" w:rsidP="00D733A1">
      <w:pPr>
        <w:tabs>
          <w:tab w:val="left" w:pos="567"/>
          <w:tab w:val="left" w:pos="4253"/>
          <w:tab w:val="left" w:pos="5529"/>
          <w:tab w:val="right" w:pos="8505"/>
        </w:tabs>
        <w:spacing w:after="0"/>
        <w:jc w:val="both"/>
        <w:rPr>
          <w:rFonts w:ascii="Arial" w:eastAsia="Times New Roman" w:hAnsi="Arial" w:cs="Arial"/>
          <w:bCs/>
          <w:color w:val="auto"/>
          <w:highlight w:val="magenta"/>
        </w:rPr>
      </w:pPr>
    </w:p>
    <w:p w14:paraId="2501E8A5" w14:textId="77777777" w:rsidR="00D733A1" w:rsidRPr="00D733A1" w:rsidRDefault="00D733A1" w:rsidP="00D733A1">
      <w:pPr>
        <w:spacing w:after="0"/>
        <w:ind w:right="7"/>
        <w:jc w:val="both"/>
        <w:rPr>
          <w:rFonts w:ascii="Arial" w:hAnsi="Arial" w:cs="Arial"/>
        </w:rPr>
      </w:pPr>
      <w:r w:rsidRPr="00D733A1">
        <w:rPr>
          <w:rFonts w:ascii="Arial" w:hAnsi="Arial" w:cs="Arial"/>
        </w:rPr>
        <w:t>Naročnik ob prenehanju veljavnosti tega okvirnega sporazuma (ne glede na trajanje veljavnosti tega okvirnega sporazuma) ni dolžan povrniti dobavitelju nobenih vlaganj oz. stroškov v zvezi z izvajanjem tega okvirnega sporazuma in tudi nima do dobavitelja nobenih drugih obveznosti, razen tistih, za katere ta okvirni sporazum to izrecno določa.</w:t>
      </w:r>
    </w:p>
    <w:p w14:paraId="5546CAC5" w14:textId="77777777" w:rsidR="00D733A1" w:rsidRPr="00D733A1" w:rsidRDefault="00D733A1" w:rsidP="00D733A1">
      <w:pPr>
        <w:spacing w:after="0"/>
        <w:ind w:right="7"/>
        <w:jc w:val="both"/>
        <w:rPr>
          <w:rFonts w:ascii="Arial" w:hAnsi="Arial" w:cs="Arial"/>
          <w:highlight w:val="magenta"/>
        </w:rPr>
      </w:pPr>
    </w:p>
    <w:p w14:paraId="17DDD6B0" w14:textId="77777777" w:rsidR="00D733A1" w:rsidRPr="00D733A1" w:rsidRDefault="00D733A1" w:rsidP="00D733A1">
      <w:pPr>
        <w:spacing w:after="0"/>
        <w:ind w:right="7"/>
        <w:jc w:val="both"/>
        <w:rPr>
          <w:rFonts w:ascii="Arial" w:hAnsi="Arial" w:cs="Arial"/>
        </w:rPr>
      </w:pPr>
      <w:r w:rsidRPr="00D733A1">
        <w:rPr>
          <w:rFonts w:ascii="Arial" w:hAnsi="Arial" w:cs="Arial"/>
        </w:rPr>
        <w:t>Dobavitelj se obvezuje izvajati naročene dobave blaga do izteka odpovednega roka. Po prenehanju veljavnosti tega okvirnega sporazuma pripadajo dobavitelju izključno tista plačila po tem okvirnem sporazumu, za plačilo katerih so bili na dan prenehanja veljavnosti tega okvirnega sporazuma izpolnjeni vsi pogoji v skladu s tem okvirnim sporazumom.</w:t>
      </w:r>
    </w:p>
    <w:p w14:paraId="3481DFBA" w14:textId="77777777" w:rsidR="00D733A1" w:rsidRPr="00D733A1" w:rsidRDefault="00D733A1" w:rsidP="00D733A1">
      <w:pPr>
        <w:spacing w:after="0"/>
        <w:ind w:right="7"/>
        <w:jc w:val="both"/>
        <w:rPr>
          <w:rFonts w:ascii="Arial" w:hAnsi="Arial" w:cs="Arial"/>
        </w:rPr>
      </w:pPr>
    </w:p>
    <w:p w14:paraId="7570A87A" w14:textId="77777777" w:rsidR="00D733A1" w:rsidRPr="00D733A1" w:rsidRDefault="00D733A1" w:rsidP="00D733A1">
      <w:pPr>
        <w:spacing w:after="0"/>
        <w:ind w:right="7"/>
        <w:jc w:val="both"/>
        <w:rPr>
          <w:rFonts w:ascii="Arial" w:hAnsi="Arial" w:cs="Arial"/>
          <w:lang w:val="pl-PL"/>
        </w:rPr>
      </w:pPr>
      <w:r w:rsidRPr="00D733A1">
        <w:rPr>
          <w:rFonts w:ascii="Arial" w:hAnsi="Arial" w:cs="Arial"/>
        </w:rPr>
        <w:t>Stranka, ki je od okvirnega sporazuma odstopila neupravičeno, mora drugi stranki povrniti škodo, skladno s pravili splošnega obligacijskega prava.</w:t>
      </w:r>
    </w:p>
    <w:p w14:paraId="509EF966" w14:textId="77777777" w:rsidR="00D733A1" w:rsidRPr="00D733A1" w:rsidRDefault="00D733A1" w:rsidP="00D733A1">
      <w:pPr>
        <w:suppressAutoHyphens/>
        <w:autoSpaceDN w:val="0"/>
        <w:spacing w:after="0"/>
        <w:ind w:right="6"/>
        <w:jc w:val="both"/>
        <w:textAlignment w:val="baseline"/>
        <w:rPr>
          <w:rFonts w:ascii="Arial" w:hAnsi="Arial" w:cs="Arial"/>
          <w:b/>
          <w:color w:val="auto"/>
          <w:kern w:val="3"/>
          <w:lang w:eastAsia="zh-CN"/>
        </w:rPr>
      </w:pPr>
      <w:r w:rsidRPr="00D733A1">
        <w:rPr>
          <w:rFonts w:ascii="Arial" w:hAnsi="Arial" w:cs="Arial"/>
          <w:b/>
          <w:color w:val="auto"/>
          <w:kern w:val="3"/>
          <w:lang w:eastAsia="zh-CN"/>
        </w:rPr>
        <w:lastRenderedPageBreak/>
        <w:t>POSLOVNA SKRIVNOST</w:t>
      </w:r>
    </w:p>
    <w:p w14:paraId="7DD29BC9" w14:textId="77777777" w:rsidR="00D733A1" w:rsidRPr="00D733A1" w:rsidRDefault="00D733A1" w:rsidP="00D733A1">
      <w:pPr>
        <w:suppressAutoHyphens/>
        <w:autoSpaceDN w:val="0"/>
        <w:spacing w:after="0"/>
        <w:ind w:right="6"/>
        <w:jc w:val="both"/>
        <w:textAlignment w:val="baseline"/>
        <w:rPr>
          <w:rFonts w:ascii="Arial" w:hAnsi="Arial" w:cs="Arial"/>
          <w:b/>
          <w:color w:val="auto"/>
          <w:kern w:val="3"/>
          <w:lang w:eastAsia="zh-CN"/>
        </w:rPr>
      </w:pPr>
    </w:p>
    <w:p w14:paraId="13AF7724" w14:textId="77777777" w:rsidR="00D733A1" w:rsidRPr="00D733A1" w:rsidRDefault="00D733A1" w:rsidP="00D733A1">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D733A1">
        <w:rPr>
          <w:rFonts w:ascii="Arial" w:hAnsi="Arial" w:cs="Arial"/>
          <w:b/>
          <w:bCs/>
          <w:color w:val="auto"/>
          <w:kern w:val="3"/>
          <w:lang w:eastAsia="zh-CN"/>
        </w:rPr>
        <w:t>člen</w:t>
      </w:r>
    </w:p>
    <w:p w14:paraId="4D7A6323" w14:textId="77777777" w:rsidR="00D733A1" w:rsidRPr="00D733A1" w:rsidRDefault="00D733A1" w:rsidP="00D733A1">
      <w:pPr>
        <w:suppressAutoHyphens/>
        <w:autoSpaceDN w:val="0"/>
        <w:spacing w:after="0"/>
        <w:ind w:right="6"/>
        <w:jc w:val="both"/>
        <w:textAlignment w:val="baseline"/>
        <w:rPr>
          <w:rFonts w:ascii="Arial" w:hAnsi="Arial" w:cs="Arial"/>
          <w:color w:val="auto"/>
          <w:kern w:val="3"/>
          <w:lang w:eastAsia="zh-CN"/>
        </w:rPr>
      </w:pPr>
      <w:r w:rsidRPr="00D733A1">
        <w:rPr>
          <w:rFonts w:ascii="Arial" w:hAnsi="Arial" w:cs="Arial"/>
          <w:color w:val="auto"/>
          <w:kern w:val="3"/>
          <w:lang w:eastAsia="zh-CN"/>
        </w:rPr>
        <w:t>Vsi podatki, povezani z izvajanjem tega okvirnega sporazuma, predstavljajo poslovno skrivnost. Stranki okvirnega sporazuma sta dolžni vse te podatke skrbno varovati ter jih uporabljati izključno za namene, povezane z izvajanjem tega okvirnega sporazuma.</w:t>
      </w:r>
    </w:p>
    <w:p w14:paraId="6B3A255B" w14:textId="77777777" w:rsidR="00D733A1" w:rsidRPr="00D733A1" w:rsidRDefault="00D733A1" w:rsidP="00D733A1">
      <w:pPr>
        <w:suppressAutoHyphens/>
        <w:autoSpaceDN w:val="0"/>
        <w:spacing w:after="0"/>
        <w:ind w:right="6"/>
        <w:jc w:val="both"/>
        <w:textAlignment w:val="baseline"/>
        <w:rPr>
          <w:rFonts w:ascii="Arial" w:hAnsi="Arial" w:cs="Arial"/>
          <w:color w:val="auto"/>
          <w:kern w:val="3"/>
          <w:lang w:eastAsia="zh-CN"/>
        </w:rPr>
      </w:pPr>
    </w:p>
    <w:p w14:paraId="30B806A0" w14:textId="77777777" w:rsidR="00D733A1" w:rsidRPr="00D733A1" w:rsidRDefault="00D733A1" w:rsidP="00D733A1">
      <w:pPr>
        <w:suppressAutoHyphens/>
        <w:autoSpaceDN w:val="0"/>
        <w:spacing w:after="0"/>
        <w:ind w:right="6"/>
        <w:jc w:val="both"/>
        <w:textAlignment w:val="baseline"/>
        <w:rPr>
          <w:rFonts w:ascii="Arial" w:hAnsi="Arial" w:cs="Arial"/>
          <w:color w:val="auto"/>
          <w:kern w:val="3"/>
          <w:lang w:eastAsia="zh-CN"/>
        </w:rPr>
      </w:pPr>
      <w:r w:rsidRPr="00D733A1">
        <w:rPr>
          <w:rFonts w:ascii="Arial" w:hAnsi="Arial" w:cs="Arial"/>
          <w:color w:val="auto"/>
          <w:kern w:val="3"/>
          <w:lang w:eastAsia="zh-CN"/>
        </w:rPr>
        <w:t>Dobavitelj je dolžan zagotoviti, da njegovi delavci vse poslovne skrivnosti naročnika varujejo z največjo možno mero skrbnosti.</w:t>
      </w:r>
    </w:p>
    <w:p w14:paraId="1EE2F7A0" w14:textId="77777777" w:rsidR="00D733A1" w:rsidRPr="00D733A1" w:rsidRDefault="00D733A1" w:rsidP="00D733A1">
      <w:pPr>
        <w:suppressAutoHyphens/>
        <w:autoSpaceDN w:val="0"/>
        <w:spacing w:after="0"/>
        <w:ind w:right="6"/>
        <w:jc w:val="both"/>
        <w:textAlignment w:val="baseline"/>
        <w:rPr>
          <w:rFonts w:ascii="Arial" w:hAnsi="Arial" w:cs="Arial"/>
          <w:color w:val="auto"/>
          <w:kern w:val="3"/>
          <w:lang w:eastAsia="zh-CN"/>
        </w:rPr>
      </w:pPr>
    </w:p>
    <w:p w14:paraId="04428441" w14:textId="77777777" w:rsidR="00D733A1" w:rsidRPr="00D733A1" w:rsidRDefault="00D733A1" w:rsidP="00D733A1">
      <w:pPr>
        <w:suppressAutoHyphens/>
        <w:autoSpaceDN w:val="0"/>
        <w:spacing w:after="0"/>
        <w:ind w:right="6"/>
        <w:jc w:val="both"/>
        <w:textAlignment w:val="baseline"/>
        <w:rPr>
          <w:rFonts w:ascii="Arial" w:hAnsi="Arial" w:cs="Arial"/>
          <w:color w:val="auto"/>
          <w:kern w:val="3"/>
          <w:lang w:eastAsia="zh-CN"/>
        </w:rPr>
      </w:pPr>
      <w:r w:rsidRPr="00D733A1">
        <w:rPr>
          <w:rFonts w:ascii="Arial" w:hAnsi="Arial" w:cs="Arial"/>
          <w:color w:val="auto"/>
          <w:kern w:val="3"/>
          <w:lang w:eastAsia="zh-CN"/>
        </w:rPr>
        <w:t>Za dobavitelja, ki opravlja za naročnika pogodbene obveznosti, velja glede teh obveznosti enako strog način varovanja podatkov, kot ga ima naročnik.</w:t>
      </w:r>
    </w:p>
    <w:p w14:paraId="06D85DE6" w14:textId="77777777" w:rsidR="00D733A1" w:rsidRPr="00D733A1" w:rsidRDefault="00D733A1" w:rsidP="00D733A1">
      <w:pPr>
        <w:suppressAutoHyphens/>
        <w:autoSpaceDN w:val="0"/>
        <w:spacing w:after="0"/>
        <w:ind w:right="6"/>
        <w:jc w:val="both"/>
        <w:textAlignment w:val="baseline"/>
        <w:rPr>
          <w:rFonts w:ascii="Arial" w:hAnsi="Arial" w:cs="Arial"/>
          <w:color w:val="auto"/>
          <w:kern w:val="3"/>
          <w:lang w:eastAsia="zh-CN"/>
        </w:rPr>
      </w:pPr>
    </w:p>
    <w:p w14:paraId="35970172" w14:textId="77777777" w:rsidR="00D733A1" w:rsidRPr="00D733A1" w:rsidRDefault="00D733A1" w:rsidP="00D733A1">
      <w:pPr>
        <w:suppressAutoHyphens/>
        <w:autoSpaceDN w:val="0"/>
        <w:spacing w:after="0"/>
        <w:ind w:right="6"/>
        <w:jc w:val="both"/>
        <w:textAlignment w:val="baseline"/>
        <w:rPr>
          <w:rFonts w:ascii="Arial" w:hAnsi="Arial" w:cs="Arial"/>
          <w:color w:val="auto"/>
          <w:kern w:val="3"/>
          <w:lang w:eastAsia="zh-CN"/>
        </w:rPr>
      </w:pPr>
      <w:r w:rsidRPr="00D733A1">
        <w:rPr>
          <w:rFonts w:ascii="Arial" w:hAnsi="Arial" w:cs="Arial"/>
          <w:color w:val="auto"/>
          <w:kern w:val="3"/>
          <w:lang w:eastAsia="zh-CN"/>
        </w:rPr>
        <w:t>Obveznost varovanja podatkov se nanašata tako na čas izvrševanja okvirnega sporazuma, kot tudi na čas po tem. V primeru kršitve določb o varovanju poslovne skrivnosti je dobavitelj naročniku odškodninsko odgovoren za vso posredno in neposredno škodo, ki bo nastala zaradi kršitve poslovne skrivnosti.</w:t>
      </w:r>
    </w:p>
    <w:p w14:paraId="7D1F316D" w14:textId="77777777" w:rsidR="00D733A1" w:rsidRPr="00D733A1" w:rsidRDefault="00D733A1" w:rsidP="00D733A1">
      <w:pPr>
        <w:suppressAutoHyphens/>
        <w:autoSpaceDN w:val="0"/>
        <w:spacing w:after="0"/>
        <w:ind w:right="6"/>
        <w:jc w:val="both"/>
        <w:textAlignment w:val="baseline"/>
        <w:rPr>
          <w:rFonts w:ascii="Arial" w:hAnsi="Arial" w:cs="Arial"/>
          <w:color w:val="auto"/>
          <w:kern w:val="3"/>
          <w:lang w:eastAsia="zh-CN"/>
        </w:rPr>
      </w:pPr>
    </w:p>
    <w:p w14:paraId="30B81996" w14:textId="77777777" w:rsidR="00D733A1" w:rsidRPr="00D733A1" w:rsidRDefault="00D733A1" w:rsidP="00D733A1">
      <w:pPr>
        <w:suppressAutoHyphens/>
        <w:autoSpaceDN w:val="0"/>
        <w:spacing w:after="0"/>
        <w:ind w:right="6"/>
        <w:jc w:val="both"/>
        <w:textAlignment w:val="baseline"/>
        <w:rPr>
          <w:rFonts w:ascii="Arial" w:hAnsi="Arial" w:cs="Arial"/>
          <w:color w:val="auto"/>
          <w:kern w:val="3"/>
          <w:lang w:eastAsia="zh-CN"/>
        </w:rPr>
      </w:pPr>
      <w:r w:rsidRPr="00D733A1">
        <w:rPr>
          <w:rFonts w:ascii="Arial" w:hAnsi="Arial" w:cs="Arial"/>
          <w:color w:val="auto"/>
          <w:kern w:val="3"/>
          <w:lang w:eastAsia="zh-CN"/>
        </w:rPr>
        <w:t>Dobavitelj sme objaviti svojo poslovno povezanost z naročnikom samo ob izrecnem pisnem dovoljenju slednjega.</w:t>
      </w:r>
    </w:p>
    <w:p w14:paraId="21BA540E" w14:textId="77777777" w:rsidR="00D733A1" w:rsidRPr="00D733A1" w:rsidRDefault="00D733A1" w:rsidP="00D733A1">
      <w:pPr>
        <w:spacing w:after="0"/>
        <w:ind w:right="7"/>
        <w:rPr>
          <w:rFonts w:ascii="Arial" w:hAnsi="Arial" w:cs="Arial"/>
          <w:bCs/>
          <w:highlight w:val="magenta"/>
        </w:rPr>
      </w:pPr>
    </w:p>
    <w:p w14:paraId="04375849" w14:textId="77777777" w:rsidR="00D733A1" w:rsidRPr="00D733A1" w:rsidRDefault="00D733A1" w:rsidP="00D733A1">
      <w:pPr>
        <w:suppressAutoHyphens/>
        <w:autoSpaceDN w:val="0"/>
        <w:spacing w:after="0"/>
        <w:ind w:right="7"/>
        <w:jc w:val="both"/>
        <w:textAlignment w:val="baseline"/>
        <w:rPr>
          <w:rFonts w:ascii="Arial" w:hAnsi="Arial" w:cs="Arial"/>
          <w:b/>
          <w:bCs/>
          <w:color w:val="auto"/>
          <w:kern w:val="3"/>
          <w:lang w:eastAsia="zh-CN"/>
        </w:rPr>
      </w:pPr>
      <w:r w:rsidRPr="00D733A1">
        <w:rPr>
          <w:rFonts w:ascii="Arial" w:hAnsi="Arial" w:cs="Arial"/>
          <w:b/>
          <w:bCs/>
          <w:color w:val="auto"/>
          <w:kern w:val="3"/>
          <w:lang w:eastAsia="zh-CN"/>
        </w:rPr>
        <w:t xml:space="preserve">RAZVEZNI POGOJ </w:t>
      </w:r>
    </w:p>
    <w:p w14:paraId="5A4288AA" w14:textId="77777777" w:rsidR="00D733A1" w:rsidRPr="00D733A1" w:rsidRDefault="00D733A1" w:rsidP="00D733A1">
      <w:pPr>
        <w:suppressAutoHyphens/>
        <w:autoSpaceDN w:val="0"/>
        <w:spacing w:after="0"/>
        <w:ind w:right="7"/>
        <w:jc w:val="both"/>
        <w:textAlignment w:val="baseline"/>
        <w:rPr>
          <w:rFonts w:ascii="Arial" w:hAnsi="Arial" w:cs="Arial"/>
          <w:b/>
          <w:bCs/>
          <w:color w:val="auto"/>
          <w:kern w:val="3"/>
          <w:lang w:eastAsia="zh-CN"/>
        </w:rPr>
      </w:pPr>
    </w:p>
    <w:p w14:paraId="4581B8AD" w14:textId="77777777" w:rsidR="00D733A1" w:rsidRPr="00D733A1" w:rsidRDefault="00D733A1" w:rsidP="00D733A1">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bookmarkStart w:id="53" w:name="_Hlk3372159"/>
      <w:r w:rsidRPr="00D733A1">
        <w:rPr>
          <w:rFonts w:ascii="Arial" w:hAnsi="Arial" w:cs="Arial"/>
          <w:b/>
          <w:bCs/>
          <w:color w:val="auto"/>
          <w:kern w:val="3"/>
          <w:lang w:eastAsia="zh-CN"/>
        </w:rPr>
        <w:t>člen</w:t>
      </w:r>
    </w:p>
    <w:bookmarkEnd w:id="53"/>
    <w:p w14:paraId="165516A6" w14:textId="77777777" w:rsidR="00D466B4" w:rsidRPr="00FA6070" w:rsidRDefault="00D466B4" w:rsidP="00D466B4">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 xml:space="preserve">Ta </w:t>
      </w:r>
      <w:r>
        <w:rPr>
          <w:rFonts w:ascii="Arial" w:hAnsi="Arial" w:cs="Arial"/>
          <w:color w:val="auto"/>
          <w:kern w:val="3"/>
          <w:lang w:eastAsia="zh-CN"/>
        </w:rPr>
        <w:t>okvirni sporazum/</w:t>
      </w:r>
      <w:r w:rsidRPr="00642EAA">
        <w:rPr>
          <w:rFonts w:ascii="Arial" w:hAnsi="Arial" w:cs="Arial"/>
          <w:color w:val="auto"/>
          <w:kern w:val="3"/>
          <w:lang w:eastAsia="zh-CN"/>
        </w:rPr>
        <w:t>pogodba j</w:t>
      </w:r>
      <w:r w:rsidRPr="00FA6070">
        <w:rPr>
          <w:rFonts w:ascii="Arial" w:hAnsi="Arial" w:cs="Arial"/>
          <w:color w:val="auto"/>
          <w:kern w:val="3"/>
          <w:lang w:eastAsia="zh-CN"/>
        </w:rPr>
        <w:t>e sklenjen</w:t>
      </w:r>
      <w:r>
        <w:rPr>
          <w:rFonts w:ascii="Arial" w:hAnsi="Arial" w:cs="Arial"/>
          <w:color w:val="auto"/>
          <w:kern w:val="3"/>
          <w:lang w:eastAsia="zh-CN"/>
        </w:rPr>
        <w:t>/-</w:t>
      </w:r>
      <w:r w:rsidRPr="00FA6070">
        <w:rPr>
          <w:rFonts w:ascii="Arial" w:hAnsi="Arial" w:cs="Arial"/>
          <w:color w:val="auto"/>
          <w:kern w:val="3"/>
          <w:lang w:eastAsia="zh-CN"/>
        </w:rPr>
        <w:t>a pod razveznim pogojem, ki se uresniči v primeru izpolnitve ene od naslednjih okoliščin:</w:t>
      </w:r>
    </w:p>
    <w:p w14:paraId="59528C29" w14:textId="77777777" w:rsidR="00D466B4" w:rsidRPr="00FA6070" w:rsidRDefault="00D466B4" w:rsidP="00D466B4">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w:t>
      </w:r>
      <w:r w:rsidRPr="00FA6070">
        <w:rPr>
          <w:rFonts w:ascii="Arial" w:hAnsi="Arial" w:cs="Arial"/>
          <w:color w:val="auto"/>
          <w:kern w:val="3"/>
          <w:lang w:eastAsia="zh-CN"/>
        </w:rPr>
        <w:tab/>
        <w:t xml:space="preserve">če bo naročnik seznanjen, da je sodišče s pravnomočno odločitvijo ugotovilo kršitev obveznosti delovne, </w:t>
      </w:r>
      <w:proofErr w:type="spellStart"/>
      <w:r w:rsidRPr="00FA6070">
        <w:rPr>
          <w:rFonts w:ascii="Arial" w:hAnsi="Arial" w:cs="Arial"/>
          <w:color w:val="auto"/>
          <w:kern w:val="3"/>
          <w:lang w:eastAsia="zh-CN"/>
        </w:rPr>
        <w:t>okoljske</w:t>
      </w:r>
      <w:proofErr w:type="spellEnd"/>
      <w:r w:rsidRPr="00FA6070">
        <w:rPr>
          <w:rFonts w:ascii="Arial" w:hAnsi="Arial" w:cs="Arial"/>
          <w:color w:val="auto"/>
          <w:kern w:val="3"/>
          <w:lang w:eastAsia="zh-CN"/>
        </w:rPr>
        <w:t xml:space="preserve"> ali socialne zakonodaje s strani izvajalca/dobavitelja ali podizvajalca ali </w:t>
      </w:r>
    </w:p>
    <w:p w14:paraId="4ED7E107" w14:textId="77777777" w:rsidR="00D466B4" w:rsidRPr="00FA6070" w:rsidRDefault="00D466B4" w:rsidP="00D466B4">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w:t>
      </w:r>
      <w:r w:rsidRPr="00FA6070">
        <w:rPr>
          <w:rFonts w:ascii="Arial" w:hAnsi="Arial" w:cs="Arial"/>
          <w:color w:val="auto"/>
          <w:kern w:val="3"/>
          <w:lang w:eastAsia="zh-CN"/>
        </w:rPr>
        <w:tab/>
        <w:t>če bo naročnik seznanjen, da je pristojni državni organ pri izvajalcu/dobavitelju ali podizvajalcu v času izvajanja pogodbe ugotovil najmanj dve kršitvi v zvezi s:</w:t>
      </w:r>
    </w:p>
    <w:p w14:paraId="4AE0A51B" w14:textId="77777777" w:rsidR="00D466B4" w:rsidRPr="00FA6070" w:rsidRDefault="00D466B4" w:rsidP="00D466B4">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w:t>
      </w:r>
      <w:r w:rsidRPr="00FA6070">
        <w:rPr>
          <w:rFonts w:ascii="Arial" w:hAnsi="Arial" w:cs="Arial"/>
          <w:color w:val="auto"/>
          <w:kern w:val="3"/>
          <w:lang w:eastAsia="zh-CN"/>
        </w:rPr>
        <w:tab/>
        <w:t xml:space="preserve">plačilom za delo, </w:t>
      </w:r>
    </w:p>
    <w:p w14:paraId="272AD54D" w14:textId="77777777" w:rsidR="00D466B4" w:rsidRPr="00FA6070" w:rsidRDefault="00D466B4" w:rsidP="00D466B4">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w:t>
      </w:r>
      <w:r w:rsidRPr="00FA6070">
        <w:rPr>
          <w:rFonts w:ascii="Arial" w:hAnsi="Arial" w:cs="Arial"/>
          <w:color w:val="auto"/>
          <w:kern w:val="3"/>
          <w:lang w:eastAsia="zh-CN"/>
        </w:rPr>
        <w:tab/>
        <w:t xml:space="preserve">delovnim časom, </w:t>
      </w:r>
    </w:p>
    <w:p w14:paraId="3145B24E" w14:textId="77777777" w:rsidR="00D466B4" w:rsidRPr="00FA6070" w:rsidRDefault="00D466B4" w:rsidP="00D466B4">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w:t>
      </w:r>
      <w:r w:rsidRPr="00FA6070">
        <w:rPr>
          <w:rFonts w:ascii="Arial" w:hAnsi="Arial" w:cs="Arial"/>
          <w:color w:val="auto"/>
          <w:kern w:val="3"/>
          <w:lang w:eastAsia="zh-CN"/>
        </w:rPr>
        <w:tab/>
        <w:t xml:space="preserve">počitki, </w:t>
      </w:r>
    </w:p>
    <w:p w14:paraId="59D6312D" w14:textId="77777777" w:rsidR="00D466B4" w:rsidRPr="00FA6070" w:rsidRDefault="00D466B4" w:rsidP="00D466B4">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w:t>
      </w:r>
      <w:r w:rsidRPr="00FA6070">
        <w:rPr>
          <w:rFonts w:ascii="Arial" w:hAnsi="Arial" w:cs="Arial"/>
          <w:color w:val="auto"/>
          <w:kern w:val="3"/>
          <w:lang w:eastAsia="zh-CN"/>
        </w:rPr>
        <w:tab/>
        <w:t xml:space="preserve">opravljanjem dela na podlagi pogodb civilnega prava kljub obstoju elementov delovnega razmerja ali </w:t>
      </w:r>
    </w:p>
    <w:p w14:paraId="09297932" w14:textId="77777777" w:rsidR="00D466B4" w:rsidRPr="00FA6070" w:rsidRDefault="00D466B4" w:rsidP="00D466B4">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w:t>
      </w:r>
      <w:r w:rsidRPr="00FA6070">
        <w:rPr>
          <w:rFonts w:ascii="Arial" w:hAnsi="Arial" w:cs="Arial"/>
          <w:color w:val="auto"/>
          <w:kern w:val="3"/>
          <w:lang w:eastAsia="zh-CN"/>
        </w:rPr>
        <w:tab/>
        <w:t>v zvezi z zaposlovanjem na črno</w:t>
      </w:r>
    </w:p>
    <w:p w14:paraId="171B3195" w14:textId="77777777" w:rsidR="00D466B4" w:rsidRPr="00FA6070" w:rsidRDefault="00D466B4" w:rsidP="00D466B4">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in za kateri mu je bila s pravnomočno odločitvijo ali več pravnomočnimi odločitvami izrečena globa za prekršek.</w:t>
      </w:r>
    </w:p>
    <w:p w14:paraId="0949E05F" w14:textId="77777777" w:rsidR="00D466B4" w:rsidRPr="00FA6070" w:rsidRDefault="00D466B4" w:rsidP="00D466B4">
      <w:pPr>
        <w:suppressAutoHyphens/>
        <w:autoSpaceDN w:val="0"/>
        <w:spacing w:after="0"/>
        <w:ind w:right="6"/>
        <w:jc w:val="both"/>
        <w:textAlignment w:val="baseline"/>
        <w:rPr>
          <w:rFonts w:ascii="Arial" w:hAnsi="Arial" w:cs="Arial"/>
          <w:color w:val="auto"/>
          <w:kern w:val="3"/>
          <w:lang w:eastAsia="zh-CN"/>
        </w:rPr>
      </w:pPr>
    </w:p>
    <w:p w14:paraId="72315BAC" w14:textId="77777777" w:rsidR="00D466B4" w:rsidRPr="00FA6070" w:rsidRDefault="00D466B4" w:rsidP="00D466B4">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 xml:space="preserve">V primeru seznanitve naročnika s kršitvijo bo naročnik o tem obvestil izvajalca/dobavitelja v desetih dneh. </w:t>
      </w:r>
    </w:p>
    <w:p w14:paraId="6A96DA68" w14:textId="77777777" w:rsidR="00D466B4" w:rsidRPr="00FA6070" w:rsidRDefault="00D466B4" w:rsidP="00D466B4">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 xml:space="preserve">Izvajalec/dobavitelj lahko v roku, ki ga bo določil naročnik, ki pa ne sme biti daljši kot 15 dni, predloži dokaze, da je sprejel zadostne ukrepe, s katerimi lahko dokaže svojo zanesljivost kljub obstoju kršitev. Če obstaja kršitev pri podizvajalcu, lahko izvajalec/dobavitelj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w:t>
      </w:r>
      <w:r w:rsidRPr="00FA6070">
        <w:rPr>
          <w:rFonts w:ascii="Arial" w:hAnsi="Arial" w:cs="Arial"/>
          <w:color w:val="auto"/>
          <w:kern w:val="3"/>
          <w:lang w:eastAsia="zh-CN"/>
        </w:rPr>
        <w:lastRenderedPageBreak/>
        <w:t xml:space="preserve">zamenja podizvajalca v roku, ki ga bo določil naročnik in ne sme biti daljši od 15 dni v skladu s 94. členom ZJN-3, ali sam prevzame del, ki ga je oddal v </w:t>
      </w:r>
      <w:proofErr w:type="spellStart"/>
      <w:r w:rsidRPr="00FA6070">
        <w:rPr>
          <w:rFonts w:ascii="Arial" w:hAnsi="Arial" w:cs="Arial"/>
          <w:color w:val="auto"/>
          <w:kern w:val="3"/>
          <w:lang w:eastAsia="zh-CN"/>
        </w:rPr>
        <w:t>podizvajanje</w:t>
      </w:r>
      <w:proofErr w:type="spellEnd"/>
      <w:r w:rsidRPr="00FA6070">
        <w:rPr>
          <w:rFonts w:ascii="Arial" w:hAnsi="Arial" w:cs="Arial"/>
          <w:color w:val="auto"/>
          <w:kern w:val="3"/>
          <w:lang w:eastAsia="zh-CN"/>
        </w:rPr>
        <w:t xml:space="preserve"> temu podizvajalcu, če ta zamenjava ali prevzem ne pomeni bistvene spremembe pogodbe. Če izvajalec/dobavitelj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izvajalca/dobavitelja najkasneje v 20 dneh od seznanitve s kršitvijo obvesti, da se pogodba ne razveže.</w:t>
      </w:r>
    </w:p>
    <w:p w14:paraId="3845AA9D" w14:textId="77777777" w:rsidR="00D466B4" w:rsidRPr="00FA6070" w:rsidRDefault="00D466B4" w:rsidP="00D466B4">
      <w:pPr>
        <w:suppressAutoHyphens/>
        <w:autoSpaceDN w:val="0"/>
        <w:spacing w:after="0"/>
        <w:ind w:right="6"/>
        <w:jc w:val="both"/>
        <w:textAlignment w:val="baseline"/>
        <w:rPr>
          <w:rFonts w:ascii="Arial" w:hAnsi="Arial" w:cs="Arial"/>
          <w:color w:val="auto"/>
          <w:kern w:val="3"/>
          <w:lang w:eastAsia="zh-CN"/>
        </w:rPr>
      </w:pPr>
    </w:p>
    <w:p w14:paraId="63AF12EA" w14:textId="77777777" w:rsidR="00D466B4" w:rsidRPr="00FA6070" w:rsidRDefault="00D466B4" w:rsidP="00D466B4">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 xml:space="preserve">V primeru izpolnitve razveznega pogoja se šteje, da je </w:t>
      </w:r>
      <w:r>
        <w:rPr>
          <w:rFonts w:ascii="Arial" w:hAnsi="Arial" w:cs="Arial"/>
          <w:color w:val="auto"/>
          <w:kern w:val="3"/>
          <w:lang w:eastAsia="zh-CN"/>
        </w:rPr>
        <w:t>okvirni sporazum/</w:t>
      </w:r>
      <w:r w:rsidRPr="00FA6070">
        <w:rPr>
          <w:rFonts w:ascii="Arial" w:hAnsi="Arial" w:cs="Arial"/>
          <w:color w:val="auto"/>
          <w:kern w:val="3"/>
          <w:lang w:eastAsia="zh-CN"/>
        </w:rPr>
        <w:t>pogodba za tega izvajalca/dobavitelja razvezana z dnem sklenitve nove</w:t>
      </w:r>
      <w:r>
        <w:rPr>
          <w:rFonts w:ascii="Arial" w:hAnsi="Arial" w:cs="Arial"/>
          <w:color w:val="auto"/>
          <w:kern w:val="3"/>
          <w:lang w:eastAsia="zh-CN"/>
        </w:rPr>
        <w:t>ga sporazuma/</w:t>
      </w:r>
      <w:r w:rsidRPr="00FA6070">
        <w:rPr>
          <w:rFonts w:ascii="Arial" w:hAnsi="Arial" w:cs="Arial"/>
          <w:color w:val="auto"/>
          <w:kern w:val="3"/>
          <w:lang w:eastAsia="zh-CN"/>
        </w:rPr>
        <w:t>pogodbe o izvedbi javnega naročila za predmetno naročilo. O datumu sklenitve nove</w:t>
      </w:r>
      <w:r>
        <w:rPr>
          <w:rFonts w:ascii="Arial" w:hAnsi="Arial" w:cs="Arial"/>
          <w:color w:val="auto"/>
          <w:kern w:val="3"/>
          <w:lang w:eastAsia="zh-CN"/>
        </w:rPr>
        <w:t>ga sporazuma/</w:t>
      </w:r>
      <w:r w:rsidRPr="00FA6070">
        <w:rPr>
          <w:rFonts w:ascii="Arial" w:hAnsi="Arial" w:cs="Arial"/>
          <w:color w:val="auto"/>
          <w:kern w:val="3"/>
          <w:lang w:eastAsia="zh-CN"/>
        </w:rPr>
        <w:t>pogodbe bo naročnik obvestil izvajalca/dobavitelja.</w:t>
      </w:r>
    </w:p>
    <w:p w14:paraId="4E757898" w14:textId="77777777" w:rsidR="00D466B4" w:rsidRPr="00FA6070" w:rsidRDefault="00D466B4" w:rsidP="00D466B4">
      <w:pPr>
        <w:suppressAutoHyphens/>
        <w:autoSpaceDN w:val="0"/>
        <w:spacing w:after="0"/>
        <w:ind w:right="6"/>
        <w:jc w:val="both"/>
        <w:textAlignment w:val="baseline"/>
        <w:rPr>
          <w:rFonts w:ascii="Arial" w:hAnsi="Arial" w:cs="Arial"/>
          <w:color w:val="auto"/>
          <w:kern w:val="3"/>
          <w:lang w:eastAsia="zh-CN"/>
        </w:rPr>
      </w:pPr>
    </w:p>
    <w:p w14:paraId="0BA0340B" w14:textId="77777777" w:rsidR="00D466B4" w:rsidRDefault="00D466B4" w:rsidP="00D466B4">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 xml:space="preserve">Če naročnik v 60 dneh od seznanitve s kršitvijo ne začne novega postopka javnega naročila, se šteje, da je </w:t>
      </w:r>
      <w:r>
        <w:rPr>
          <w:rFonts w:ascii="Arial" w:hAnsi="Arial" w:cs="Arial"/>
          <w:color w:val="auto"/>
          <w:kern w:val="3"/>
          <w:lang w:eastAsia="zh-CN"/>
        </w:rPr>
        <w:t>sporazum/</w:t>
      </w:r>
      <w:r w:rsidRPr="00FA6070">
        <w:rPr>
          <w:rFonts w:ascii="Arial" w:hAnsi="Arial" w:cs="Arial"/>
          <w:color w:val="auto"/>
          <w:kern w:val="3"/>
          <w:lang w:eastAsia="zh-CN"/>
        </w:rPr>
        <w:t>pogodba razvezan</w:t>
      </w:r>
      <w:r>
        <w:rPr>
          <w:rFonts w:ascii="Arial" w:hAnsi="Arial" w:cs="Arial"/>
          <w:color w:val="auto"/>
          <w:kern w:val="3"/>
          <w:lang w:eastAsia="zh-CN"/>
        </w:rPr>
        <w:t>/-</w:t>
      </w:r>
      <w:r w:rsidRPr="00FA6070">
        <w:rPr>
          <w:rFonts w:ascii="Arial" w:hAnsi="Arial" w:cs="Arial"/>
          <w:color w:val="auto"/>
          <w:kern w:val="3"/>
          <w:lang w:eastAsia="zh-CN"/>
        </w:rPr>
        <w:t>a šestdeseti dan od seznanitve s kršitvijo.</w:t>
      </w:r>
    </w:p>
    <w:p w14:paraId="26D83638" w14:textId="77777777" w:rsidR="00D733A1" w:rsidRPr="00D733A1" w:rsidRDefault="00D733A1" w:rsidP="00D733A1">
      <w:pPr>
        <w:spacing w:after="0"/>
        <w:jc w:val="both"/>
        <w:rPr>
          <w:rFonts w:ascii="Arial" w:eastAsia="Times New Roman" w:hAnsi="Arial" w:cs="Arial"/>
          <w:color w:val="auto"/>
          <w:lang w:eastAsia="sl-SI"/>
        </w:rPr>
      </w:pPr>
    </w:p>
    <w:p w14:paraId="4FA4CC4C" w14:textId="77777777" w:rsidR="00D733A1" w:rsidRPr="00D733A1" w:rsidRDefault="00D733A1" w:rsidP="00D733A1">
      <w:pPr>
        <w:suppressAutoHyphens/>
        <w:autoSpaceDN w:val="0"/>
        <w:spacing w:after="0"/>
        <w:ind w:right="7"/>
        <w:jc w:val="both"/>
        <w:textAlignment w:val="baseline"/>
        <w:rPr>
          <w:rFonts w:ascii="Arial" w:hAnsi="Arial" w:cs="Arial"/>
          <w:b/>
          <w:bCs/>
          <w:color w:val="auto"/>
          <w:kern w:val="3"/>
          <w:lang w:eastAsia="zh-CN"/>
        </w:rPr>
      </w:pPr>
      <w:r w:rsidRPr="00D733A1">
        <w:rPr>
          <w:rFonts w:ascii="Arial" w:hAnsi="Arial" w:cs="Arial"/>
          <w:b/>
          <w:bCs/>
          <w:color w:val="auto"/>
          <w:kern w:val="3"/>
          <w:lang w:eastAsia="zh-CN"/>
        </w:rPr>
        <w:t>PROTIKORUPCIJSKA KLAVZULA</w:t>
      </w:r>
    </w:p>
    <w:p w14:paraId="003E642B" w14:textId="77777777" w:rsidR="00D733A1" w:rsidRPr="00D733A1" w:rsidRDefault="00D733A1" w:rsidP="00D733A1">
      <w:pPr>
        <w:suppressAutoHyphens/>
        <w:autoSpaceDN w:val="0"/>
        <w:spacing w:after="0"/>
        <w:ind w:right="7"/>
        <w:jc w:val="both"/>
        <w:textAlignment w:val="baseline"/>
        <w:rPr>
          <w:rFonts w:ascii="Arial" w:hAnsi="Arial" w:cs="Arial"/>
          <w:b/>
          <w:bCs/>
          <w:color w:val="auto"/>
          <w:kern w:val="3"/>
          <w:lang w:eastAsia="zh-CN"/>
        </w:rPr>
      </w:pPr>
    </w:p>
    <w:p w14:paraId="74956FF4" w14:textId="77777777" w:rsidR="00D733A1" w:rsidRPr="00D733A1" w:rsidRDefault="00D733A1" w:rsidP="00D733A1">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D733A1">
        <w:rPr>
          <w:rFonts w:ascii="Arial" w:hAnsi="Arial" w:cs="Arial"/>
          <w:b/>
          <w:bCs/>
          <w:color w:val="auto"/>
          <w:kern w:val="3"/>
          <w:lang w:eastAsia="zh-CN"/>
        </w:rPr>
        <w:t>člen</w:t>
      </w:r>
    </w:p>
    <w:p w14:paraId="23F4D589" w14:textId="77777777" w:rsidR="00D733A1" w:rsidRPr="00D733A1" w:rsidRDefault="00D733A1" w:rsidP="00D733A1">
      <w:pPr>
        <w:spacing w:after="0"/>
        <w:jc w:val="both"/>
        <w:rPr>
          <w:rFonts w:ascii="Arial" w:eastAsia="Times New Roman" w:hAnsi="Arial" w:cs="Arial"/>
          <w:color w:val="auto"/>
          <w:lang w:eastAsia="sl-SI"/>
        </w:rPr>
      </w:pPr>
      <w:r w:rsidRPr="00D733A1">
        <w:rPr>
          <w:rFonts w:ascii="Arial" w:eastAsia="Times New Roman" w:hAnsi="Arial" w:cs="Arial"/>
          <w:color w:val="auto"/>
          <w:lang w:eastAsia="sl-SI"/>
        </w:rPr>
        <w:t>V primeru, da se ugotovi, da je pri izvajanju tega okvirnega sporazuma kdo v imenu ali na račun druge pogodbene stranke, predstavniku naročnika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koristi naročnika, druge pogodbene stranke ali njenega predstavnika, zastopnika, posrednika; je ta okvirni sporazum ničen.</w:t>
      </w:r>
    </w:p>
    <w:p w14:paraId="02B0AE3B" w14:textId="77777777" w:rsidR="00D733A1" w:rsidRPr="00D733A1" w:rsidRDefault="00D733A1" w:rsidP="00D733A1">
      <w:pPr>
        <w:spacing w:after="0"/>
        <w:jc w:val="both"/>
        <w:rPr>
          <w:rFonts w:ascii="Arial" w:eastAsia="Times New Roman" w:hAnsi="Arial" w:cs="Arial"/>
          <w:color w:val="auto"/>
          <w:lang w:eastAsia="sl-SI"/>
        </w:rPr>
      </w:pPr>
    </w:p>
    <w:p w14:paraId="4F18CF85" w14:textId="77777777" w:rsidR="00D733A1" w:rsidRPr="00D733A1" w:rsidRDefault="00D733A1" w:rsidP="00D733A1">
      <w:pPr>
        <w:spacing w:after="0"/>
        <w:jc w:val="both"/>
        <w:rPr>
          <w:rFonts w:ascii="Arial" w:eastAsia="Times New Roman" w:hAnsi="Arial" w:cs="Arial"/>
          <w:color w:val="auto"/>
          <w:lang w:eastAsia="sl-SI"/>
        </w:rPr>
      </w:pPr>
      <w:r w:rsidRPr="00D733A1">
        <w:rPr>
          <w:rFonts w:ascii="Arial" w:eastAsia="Times New Roman" w:hAnsi="Arial" w:cs="Arial"/>
          <w:color w:val="auto"/>
          <w:lang w:eastAsia="sl-SI"/>
        </w:rPr>
        <w:t>Naročnik bo v primeru ugotovitve o domnevnem obstoju dejanskega stanja iz prvega odstavka tega člena ali obvestila komisije ali drugih organov, glede njegovega domnevnega nastanka, pričel z ugotavljanjem pogojev ničnosti okvirnega sporazuma iz prejšnjega odstavka tega člena oziroma z drugimi ukrepi v skladu s predpisi Republike Slovenije.</w:t>
      </w:r>
    </w:p>
    <w:p w14:paraId="05DE031B" w14:textId="77777777" w:rsidR="00D733A1" w:rsidRPr="00D733A1" w:rsidRDefault="00D733A1" w:rsidP="00D733A1">
      <w:pPr>
        <w:suppressAutoHyphens/>
        <w:autoSpaceDN w:val="0"/>
        <w:spacing w:after="0"/>
        <w:ind w:right="6"/>
        <w:jc w:val="both"/>
        <w:textAlignment w:val="baseline"/>
        <w:rPr>
          <w:rFonts w:ascii="Arial" w:hAnsi="Arial" w:cs="Arial"/>
          <w:color w:val="FFFFFF"/>
          <w:kern w:val="3"/>
          <w:highlight w:val="magenta"/>
          <w:lang w:eastAsia="zh-CN"/>
        </w:rPr>
      </w:pPr>
    </w:p>
    <w:p w14:paraId="3129C880" w14:textId="77777777" w:rsidR="00D733A1" w:rsidRPr="00D733A1" w:rsidRDefault="00D733A1" w:rsidP="00D733A1">
      <w:pPr>
        <w:tabs>
          <w:tab w:val="left" w:pos="570"/>
        </w:tabs>
        <w:spacing w:after="0"/>
        <w:ind w:right="7"/>
        <w:jc w:val="both"/>
        <w:rPr>
          <w:rFonts w:ascii="Arial" w:hAnsi="Arial" w:cs="Arial"/>
          <w:b/>
        </w:rPr>
      </w:pPr>
      <w:r w:rsidRPr="00D733A1">
        <w:rPr>
          <w:rFonts w:ascii="Arial" w:hAnsi="Arial" w:cs="Arial"/>
          <w:b/>
        </w:rPr>
        <w:t>SKRBNIKI IN KONTAKTNE OSEBE OKVIRNEGA SPORAZUMA</w:t>
      </w:r>
    </w:p>
    <w:p w14:paraId="2AFD97FD" w14:textId="77777777" w:rsidR="00D733A1" w:rsidRPr="00D733A1" w:rsidRDefault="00D733A1" w:rsidP="00D733A1">
      <w:pPr>
        <w:tabs>
          <w:tab w:val="left" w:pos="570"/>
        </w:tabs>
        <w:spacing w:after="0"/>
        <w:ind w:right="7"/>
        <w:jc w:val="both"/>
        <w:rPr>
          <w:rFonts w:ascii="Arial" w:hAnsi="Arial" w:cs="Arial"/>
          <w:b/>
        </w:rPr>
      </w:pPr>
    </w:p>
    <w:p w14:paraId="5DBC954F" w14:textId="77777777" w:rsidR="00D733A1" w:rsidRPr="00D733A1" w:rsidRDefault="00D733A1" w:rsidP="00D733A1">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D733A1">
        <w:rPr>
          <w:rFonts w:ascii="Arial" w:hAnsi="Arial" w:cs="Arial"/>
          <w:b/>
          <w:bCs/>
          <w:color w:val="auto"/>
          <w:kern w:val="3"/>
          <w:lang w:eastAsia="zh-CN"/>
        </w:rPr>
        <w:t>člen</w:t>
      </w:r>
    </w:p>
    <w:p w14:paraId="26B8CDB8" w14:textId="77777777" w:rsidR="00D733A1" w:rsidRPr="00D733A1" w:rsidRDefault="00D733A1" w:rsidP="00D733A1">
      <w:pPr>
        <w:suppressAutoHyphens/>
        <w:autoSpaceDN w:val="0"/>
        <w:spacing w:after="0"/>
        <w:ind w:right="6"/>
        <w:jc w:val="both"/>
        <w:textAlignment w:val="baseline"/>
        <w:rPr>
          <w:rFonts w:ascii="Arial" w:hAnsi="Arial" w:cs="Arial"/>
        </w:rPr>
      </w:pPr>
      <w:r w:rsidRPr="00D733A1">
        <w:rPr>
          <w:rFonts w:ascii="Arial" w:hAnsi="Arial" w:cs="Arial"/>
          <w:color w:val="auto"/>
          <w:kern w:val="3"/>
          <w:lang w:eastAsia="zh-CN"/>
        </w:rPr>
        <w:t xml:space="preserve">Kontaktna oseba na strani naročnika je: ___________________, elektronski naslov: </w:t>
      </w:r>
      <w:r w:rsidRPr="00D733A1">
        <w:rPr>
          <w:rFonts w:ascii="Arial" w:eastAsia="Times New Roman" w:hAnsi="Arial" w:cs="Arial"/>
          <w:color w:val="auto"/>
          <w:kern w:val="3"/>
          <w:u w:val="single"/>
          <w:lang w:eastAsia="sl-SI"/>
        </w:rPr>
        <w:t>_______________________</w:t>
      </w:r>
      <w:r w:rsidRPr="00D733A1">
        <w:rPr>
          <w:rFonts w:ascii="Arial" w:eastAsia="Times New Roman" w:hAnsi="Arial" w:cs="Arial"/>
          <w:color w:val="auto"/>
          <w:szCs w:val="20"/>
          <w:lang w:eastAsia="sl-SI"/>
        </w:rPr>
        <w:t xml:space="preserve"> tel./GSM:</w:t>
      </w:r>
      <w:r w:rsidRPr="00D733A1">
        <w:rPr>
          <w:rFonts w:ascii="Arial" w:eastAsia="Times New Roman" w:hAnsi="Arial" w:cs="Arial"/>
          <w:color w:val="auto"/>
          <w:lang w:eastAsia="sl-SI"/>
        </w:rPr>
        <w:t xml:space="preserve"> _____________; _____________________.</w:t>
      </w:r>
      <w:r w:rsidRPr="00D733A1">
        <w:rPr>
          <w:rFonts w:ascii="Arial" w:eastAsia="Times New Roman" w:hAnsi="Arial" w:cs="Arial"/>
          <w:bCs/>
          <w:lang w:eastAsia="sl-SI"/>
        </w:rPr>
        <w:t xml:space="preserve">  </w:t>
      </w:r>
    </w:p>
    <w:p w14:paraId="1AB8D367" w14:textId="77777777" w:rsidR="00D733A1" w:rsidRPr="00D733A1" w:rsidRDefault="00D733A1" w:rsidP="00D733A1">
      <w:pPr>
        <w:suppressAutoHyphens/>
        <w:autoSpaceDN w:val="0"/>
        <w:spacing w:after="0"/>
        <w:ind w:right="6"/>
        <w:jc w:val="both"/>
        <w:textAlignment w:val="baseline"/>
        <w:rPr>
          <w:rFonts w:ascii="Arial" w:hAnsi="Arial" w:cs="Arial"/>
          <w:color w:val="auto"/>
          <w:kern w:val="3"/>
          <w:lang w:eastAsia="zh-CN"/>
        </w:rPr>
      </w:pPr>
    </w:p>
    <w:p w14:paraId="3F92DBCD" w14:textId="77777777" w:rsidR="00D733A1" w:rsidRPr="00D733A1" w:rsidRDefault="00D733A1" w:rsidP="00D733A1">
      <w:pPr>
        <w:suppressAutoHyphens/>
        <w:autoSpaceDN w:val="0"/>
        <w:spacing w:after="0"/>
        <w:ind w:right="6"/>
        <w:jc w:val="both"/>
        <w:textAlignment w:val="baseline"/>
        <w:rPr>
          <w:rFonts w:ascii="Arial" w:hAnsi="Arial" w:cs="Arial"/>
          <w:color w:val="auto"/>
          <w:kern w:val="3"/>
          <w:lang w:eastAsia="zh-CN"/>
        </w:rPr>
      </w:pPr>
      <w:r w:rsidRPr="00D733A1">
        <w:rPr>
          <w:rFonts w:ascii="Arial" w:hAnsi="Arial" w:cs="Arial"/>
          <w:color w:val="auto"/>
          <w:kern w:val="3"/>
          <w:lang w:eastAsia="zh-CN"/>
        </w:rPr>
        <w:t>Kontaktna oseba na strani dobavitelja je: _____________________, elektronski naslov: _______________, tel./GSM: ___________________________________________.</w:t>
      </w:r>
    </w:p>
    <w:p w14:paraId="1FE8EF12" w14:textId="77777777" w:rsidR="00FD5074" w:rsidRDefault="00FD5074" w:rsidP="00D733A1">
      <w:pPr>
        <w:suppressAutoHyphens/>
        <w:autoSpaceDN w:val="0"/>
        <w:spacing w:after="0"/>
        <w:ind w:right="6"/>
        <w:jc w:val="both"/>
        <w:textAlignment w:val="baseline"/>
        <w:rPr>
          <w:rFonts w:ascii="Arial" w:hAnsi="Arial" w:cs="Arial"/>
          <w:color w:val="auto"/>
          <w:kern w:val="3"/>
          <w:lang w:eastAsia="zh-CN"/>
        </w:rPr>
      </w:pPr>
    </w:p>
    <w:p w14:paraId="2DBAFE8B" w14:textId="3ABDD6DF" w:rsidR="00D733A1" w:rsidRPr="00D733A1" w:rsidRDefault="00D733A1" w:rsidP="00D733A1">
      <w:pPr>
        <w:suppressAutoHyphens/>
        <w:autoSpaceDN w:val="0"/>
        <w:spacing w:after="0"/>
        <w:ind w:right="6"/>
        <w:jc w:val="both"/>
        <w:textAlignment w:val="baseline"/>
        <w:rPr>
          <w:rFonts w:ascii="Arial" w:hAnsi="Arial" w:cs="Arial"/>
          <w:color w:val="auto"/>
          <w:kern w:val="3"/>
          <w:lang w:eastAsia="zh-CN"/>
        </w:rPr>
      </w:pPr>
      <w:r w:rsidRPr="00D733A1">
        <w:rPr>
          <w:rFonts w:ascii="Arial" w:hAnsi="Arial" w:cs="Arial"/>
          <w:color w:val="auto"/>
          <w:kern w:val="3"/>
          <w:lang w:eastAsia="zh-CN"/>
        </w:rPr>
        <w:lastRenderedPageBreak/>
        <w:t>Dobavitelj mora naročnika pisno obvestiti o morebitni zamenjavi kontaktne osebe ali njenega elektronskega naslova najkasneje v petih dneh pred nastankom spremembe, razen v primeru višje sile.</w:t>
      </w:r>
    </w:p>
    <w:p w14:paraId="79C3F588" w14:textId="77777777" w:rsidR="00D733A1" w:rsidRPr="00D733A1" w:rsidRDefault="00D733A1" w:rsidP="00D733A1">
      <w:pPr>
        <w:suppressAutoHyphens/>
        <w:autoSpaceDN w:val="0"/>
        <w:spacing w:after="0"/>
        <w:ind w:right="6"/>
        <w:jc w:val="both"/>
        <w:textAlignment w:val="baseline"/>
        <w:rPr>
          <w:rFonts w:ascii="Arial" w:hAnsi="Arial" w:cs="Arial"/>
          <w:color w:val="auto"/>
          <w:kern w:val="3"/>
          <w:lang w:eastAsia="zh-CN"/>
        </w:rPr>
      </w:pPr>
    </w:p>
    <w:p w14:paraId="6DAF647B" w14:textId="77777777" w:rsidR="00D733A1" w:rsidRPr="00D733A1" w:rsidRDefault="00D733A1" w:rsidP="00D733A1">
      <w:pPr>
        <w:suppressAutoHyphens/>
        <w:autoSpaceDN w:val="0"/>
        <w:spacing w:after="0"/>
        <w:ind w:right="6"/>
        <w:jc w:val="both"/>
        <w:textAlignment w:val="baseline"/>
        <w:rPr>
          <w:rFonts w:ascii="Arial" w:hAnsi="Arial" w:cs="Arial"/>
          <w:color w:val="auto"/>
          <w:kern w:val="3"/>
          <w:lang w:eastAsia="zh-CN"/>
        </w:rPr>
      </w:pPr>
      <w:r w:rsidRPr="00D733A1">
        <w:rPr>
          <w:rFonts w:ascii="Arial" w:hAnsi="Arial" w:cs="Arial"/>
          <w:color w:val="auto"/>
          <w:kern w:val="3"/>
          <w:lang w:eastAsia="zh-CN"/>
        </w:rPr>
        <w:t>Kontaktna oseba naročnika je obenem tudi skrbnik tega sporazuma.</w:t>
      </w:r>
    </w:p>
    <w:p w14:paraId="7CAEA91B" w14:textId="77777777" w:rsidR="00D733A1" w:rsidRPr="00D733A1" w:rsidRDefault="00D733A1" w:rsidP="00D733A1">
      <w:pPr>
        <w:suppressAutoHyphens/>
        <w:autoSpaceDN w:val="0"/>
        <w:spacing w:after="0"/>
        <w:ind w:right="6"/>
        <w:jc w:val="both"/>
        <w:textAlignment w:val="baseline"/>
        <w:rPr>
          <w:rFonts w:ascii="Arial" w:hAnsi="Arial" w:cs="Arial"/>
          <w:color w:val="auto"/>
          <w:kern w:val="3"/>
          <w:highlight w:val="magenta"/>
          <w:lang w:eastAsia="zh-CN"/>
        </w:rPr>
      </w:pPr>
    </w:p>
    <w:p w14:paraId="539A7CB3" w14:textId="77777777" w:rsidR="00D733A1" w:rsidRPr="00D733A1" w:rsidRDefault="00D733A1" w:rsidP="00D733A1">
      <w:pPr>
        <w:tabs>
          <w:tab w:val="left" w:pos="570"/>
        </w:tabs>
        <w:spacing w:after="0"/>
        <w:ind w:right="7"/>
        <w:jc w:val="both"/>
        <w:rPr>
          <w:rFonts w:ascii="Arial" w:hAnsi="Arial" w:cs="Arial"/>
          <w:b/>
        </w:rPr>
      </w:pPr>
      <w:r w:rsidRPr="00D733A1">
        <w:rPr>
          <w:rFonts w:ascii="Arial" w:hAnsi="Arial" w:cs="Arial"/>
          <w:b/>
        </w:rPr>
        <w:t>KONČNE DOLOČBE</w:t>
      </w:r>
    </w:p>
    <w:p w14:paraId="68AEBDA9" w14:textId="77777777" w:rsidR="00D733A1" w:rsidRPr="00D733A1" w:rsidRDefault="00D733A1" w:rsidP="00D733A1">
      <w:pPr>
        <w:spacing w:after="0"/>
        <w:ind w:right="7"/>
        <w:jc w:val="both"/>
        <w:rPr>
          <w:rFonts w:ascii="Arial" w:hAnsi="Arial" w:cs="Arial"/>
          <w:b/>
        </w:rPr>
      </w:pPr>
    </w:p>
    <w:p w14:paraId="12AEE60C" w14:textId="77777777" w:rsidR="00D733A1" w:rsidRPr="00D733A1" w:rsidRDefault="00D733A1" w:rsidP="00D733A1">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D733A1">
        <w:rPr>
          <w:rFonts w:ascii="Arial" w:hAnsi="Arial" w:cs="Arial"/>
          <w:b/>
          <w:bCs/>
          <w:color w:val="auto"/>
          <w:kern w:val="3"/>
          <w:lang w:eastAsia="zh-CN"/>
        </w:rPr>
        <w:t>člen</w:t>
      </w:r>
    </w:p>
    <w:p w14:paraId="5ABC122E" w14:textId="77777777" w:rsidR="00D733A1" w:rsidRPr="00D733A1" w:rsidRDefault="00D733A1" w:rsidP="00D733A1">
      <w:pPr>
        <w:spacing w:after="0"/>
        <w:ind w:right="7"/>
        <w:jc w:val="both"/>
        <w:rPr>
          <w:rFonts w:ascii="Arial" w:hAnsi="Arial" w:cs="Arial"/>
        </w:rPr>
      </w:pPr>
      <w:r w:rsidRPr="00D733A1">
        <w:rPr>
          <w:rFonts w:ascii="Arial" w:hAnsi="Arial" w:cs="Arial"/>
        </w:rPr>
        <w:t>Dobavitelj je dolžan kjerkoli in kadarkoli varovati dobro ime in poslovni ugled naročnika.</w:t>
      </w:r>
    </w:p>
    <w:p w14:paraId="4F654691" w14:textId="77777777" w:rsidR="008E5B5D" w:rsidRPr="00D733A1" w:rsidRDefault="008E5B5D" w:rsidP="00D733A1">
      <w:pPr>
        <w:spacing w:after="0"/>
        <w:ind w:right="-483"/>
        <w:jc w:val="both"/>
        <w:rPr>
          <w:rFonts w:ascii="Arial" w:hAnsi="Arial" w:cs="Arial"/>
          <w:b/>
        </w:rPr>
      </w:pPr>
    </w:p>
    <w:p w14:paraId="6650658E" w14:textId="77777777" w:rsidR="00D733A1" w:rsidRPr="00D733A1" w:rsidRDefault="00D733A1" w:rsidP="00D733A1">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D733A1">
        <w:rPr>
          <w:rFonts w:ascii="Arial" w:hAnsi="Arial" w:cs="Arial"/>
          <w:b/>
          <w:bCs/>
          <w:color w:val="auto"/>
          <w:kern w:val="3"/>
          <w:lang w:eastAsia="zh-CN"/>
        </w:rPr>
        <w:t>člen</w:t>
      </w:r>
    </w:p>
    <w:p w14:paraId="3554DC9E" w14:textId="2393F366" w:rsidR="00D733A1" w:rsidRPr="00D733A1" w:rsidRDefault="00D733A1" w:rsidP="00D733A1">
      <w:pPr>
        <w:autoSpaceDE w:val="0"/>
        <w:spacing w:after="0"/>
        <w:jc w:val="both"/>
        <w:rPr>
          <w:rFonts w:ascii="Arial" w:hAnsi="Arial" w:cs="Arial"/>
        </w:rPr>
      </w:pPr>
      <w:r w:rsidRPr="00D733A1">
        <w:rPr>
          <w:rFonts w:ascii="Arial" w:eastAsia="Times New Roman" w:hAnsi="Arial" w:cs="Arial"/>
          <w:color w:val="auto"/>
          <w:lang w:eastAsia="sl-SI"/>
        </w:rPr>
        <w:t>Okvirni sporazum začne veljati z dnem podpisa obeh strank sporazuma, uporabljati pa se prične s 1. 1</w:t>
      </w:r>
      <w:r w:rsidR="00231659">
        <w:rPr>
          <w:rFonts w:ascii="Arial" w:eastAsia="Times New Roman" w:hAnsi="Arial" w:cs="Arial"/>
          <w:color w:val="auto"/>
          <w:lang w:eastAsia="sl-SI"/>
        </w:rPr>
        <w:t>1</w:t>
      </w:r>
      <w:r w:rsidRPr="00D733A1">
        <w:rPr>
          <w:rFonts w:ascii="Arial" w:eastAsia="Times New Roman" w:hAnsi="Arial" w:cs="Arial"/>
          <w:color w:val="auto"/>
          <w:lang w:eastAsia="sl-SI"/>
        </w:rPr>
        <w:t>. 202</w:t>
      </w:r>
      <w:r w:rsidR="00D0608E">
        <w:rPr>
          <w:rFonts w:ascii="Arial" w:eastAsia="Times New Roman" w:hAnsi="Arial" w:cs="Arial"/>
          <w:color w:val="auto"/>
          <w:lang w:eastAsia="sl-SI"/>
        </w:rPr>
        <w:t>6</w:t>
      </w:r>
      <w:r w:rsidRPr="00D733A1">
        <w:rPr>
          <w:rFonts w:ascii="Arial" w:eastAsia="Times New Roman" w:hAnsi="Arial" w:cs="Arial"/>
          <w:color w:val="auto"/>
          <w:lang w:eastAsia="sl-SI"/>
        </w:rPr>
        <w:t xml:space="preserve"> in velja do 31. 5. 202</w:t>
      </w:r>
      <w:r w:rsidR="00D0608E">
        <w:rPr>
          <w:rFonts w:ascii="Arial" w:eastAsia="Times New Roman" w:hAnsi="Arial" w:cs="Arial"/>
          <w:color w:val="auto"/>
          <w:lang w:eastAsia="sl-SI"/>
        </w:rPr>
        <w:t>7</w:t>
      </w:r>
      <w:r w:rsidRPr="00D733A1">
        <w:rPr>
          <w:rFonts w:ascii="Arial" w:eastAsia="Times New Roman" w:hAnsi="Arial" w:cs="Arial"/>
          <w:color w:val="auto"/>
          <w:lang w:eastAsia="sl-SI"/>
        </w:rPr>
        <w:t>.</w:t>
      </w:r>
    </w:p>
    <w:p w14:paraId="13A05FAF" w14:textId="77777777" w:rsidR="00D733A1" w:rsidRPr="00D733A1" w:rsidRDefault="00D733A1" w:rsidP="00D733A1">
      <w:pPr>
        <w:autoSpaceDE w:val="0"/>
        <w:spacing w:after="0"/>
        <w:jc w:val="both"/>
        <w:rPr>
          <w:rFonts w:ascii="Arial" w:hAnsi="Arial" w:cs="Arial"/>
        </w:rPr>
      </w:pPr>
    </w:p>
    <w:p w14:paraId="0A837E97" w14:textId="77777777" w:rsidR="00D733A1" w:rsidRPr="00D733A1" w:rsidRDefault="00D733A1" w:rsidP="00D733A1">
      <w:pPr>
        <w:autoSpaceDE w:val="0"/>
        <w:spacing w:after="0"/>
        <w:jc w:val="both"/>
        <w:rPr>
          <w:rFonts w:ascii="Arial" w:hAnsi="Arial" w:cs="Arial"/>
        </w:rPr>
      </w:pPr>
      <w:r w:rsidRPr="00D733A1">
        <w:rPr>
          <w:rFonts w:ascii="Arial" w:hAnsi="Arial" w:cs="Arial"/>
        </w:rPr>
        <w:t xml:space="preserve">Stranki okvirnega sporazuma sta sporazumni, da začne okvirni sporazum veljati pod </w:t>
      </w:r>
      <w:proofErr w:type="spellStart"/>
      <w:r w:rsidRPr="00D733A1">
        <w:rPr>
          <w:rFonts w:ascii="Arial" w:hAnsi="Arial" w:cs="Arial"/>
        </w:rPr>
        <w:t>odložnim</w:t>
      </w:r>
      <w:proofErr w:type="spellEnd"/>
      <w:r w:rsidRPr="00D733A1">
        <w:rPr>
          <w:rFonts w:ascii="Arial" w:hAnsi="Arial" w:cs="Arial"/>
        </w:rPr>
        <w:t xml:space="preserve"> pogojem, da dobavitelj v </w:t>
      </w:r>
      <w:r w:rsidRPr="00D733A1">
        <w:rPr>
          <w:rFonts w:ascii="Arial" w:hAnsi="Arial" w:cs="Arial"/>
          <w:bCs/>
        </w:rPr>
        <w:t>petindvajsetih</w:t>
      </w:r>
      <w:r w:rsidRPr="00D733A1">
        <w:rPr>
          <w:rFonts w:ascii="Arial" w:hAnsi="Arial" w:cs="Arial"/>
        </w:rPr>
        <w:t xml:space="preserve"> dneh od podpisa tega sporazuma izroči naročniku finančno zavarovanje.</w:t>
      </w:r>
    </w:p>
    <w:p w14:paraId="719C1B4D" w14:textId="77777777" w:rsidR="00D733A1" w:rsidRPr="00D733A1" w:rsidRDefault="00D733A1" w:rsidP="00D733A1">
      <w:pPr>
        <w:suppressAutoHyphens/>
        <w:autoSpaceDN w:val="0"/>
        <w:spacing w:after="0"/>
        <w:ind w:right="7"/>
        <w:jc w:val="both"/>
        <w:textAlignment w:val="baseline"/>
        <w:rPr>
          <w:rFonts w:ascii="Arial" w:hAnsi="Arial" w:cs="Arial"/>
          <w:color w:val="auto"/>
          <w:kern w:val="3"/>
          <w:lang w:eastAsia="zh-CN"/>
        </w:rPr>
      </w:pPr>
    </w:p>
    <w:p w14:paraId="0CD05EDF" w14:textId="77777777" w:rsidR="00D733A1" w:rsidRPr="00D733A1" w:rsidRDefault="00D733A1" w:rsidP="00D733A1">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D733A1">
        <w:rPr>
          <w:rFonts w:ascii="Arial" w:hAnsi="Arial" w:cs="Arial"/>
          <w:b/>
          <w:bCs/>
          <w:color w:val="auto"/>
          <w:kern w:val="3"/>
          <w:lang w:eastAsia="zh-CN"/>
        </w:rPr>
        <w:t>člen</w:t>
      </w:r>
    </w:p>
    <w:p w14:paraId="30D45B44" w14:textId="77777777" w:rsidR="00D733A1" w:rsidRPr="00D733A1" w:rsidRDefault="00D733A1" w:rsidP="00D733A1">
      <w:pPr>
        <w:suppressAutoHyphens/>
        <w:autoSpaceDN w:val="0"/>
        <w:spacing w:after="0"/>
        <w:ind w:right="7"/>
        <w:jc w:val="both"/>
        <w:textAlignment w:val="baseline"/>
        <w:rPr>
          <w:rFonts w:ascii="Arial" w:hAnsi="Arial" w:cs="Arial"/>
          <w:color w:val="auto"/>
          <w:kern w:val="3"/>
          <w:lang w:eastAsia="zh-CN"/>
        </w:rPr>
      </w:pPr>
      <w:r w:rsidRPr="00D733A1">
        <w:rPr>
          <w:rFonts w:ascii="Arial" w:hAnsi="Arial" w:cs="Arial"/>
          <w:color w:val="auto"/>
          <w:kern w:val="3"/>
          <w:lang w:eastAsia="zh-CN"/>
        </w:rPr>
        <w:t>Stranki okvirnega sporazuma bosta katerakoli nesoglasja v zvezi s tem okvirnim sporazumom najprej skušali rešiti sporazumno, če pa to ne bi bilo mogoče, je za odločanje o sporu pristojno stvarno pristojno sodišče v Ljubljani.</w:t>
      </w:r>
    </w:p>
    <w:p w14:paraId="5DBE19C4" w14:textId="77777777" w:rsidR="00D733A1" w:rsidRPr="00D733A1" w:rsidRDefault="00D733A1" w:rsidP="00D733A1">
      <w:pPr>
        <w:tabs>
          <w:tab w:val="left" w:pos="570"/>
        </w:tabs>
        <w:spacing w:after="0"/>
        <w:ind w:right="7"/>
        <w:jc w:val="both"/>
        <w:rPr>
          <w:rFonts w:ascii="Arial" w:hAnsi="Arial" w:cs="Arial"/>
          <w:b/>
        </w:rPr>
      </w:pPr>
    </w:p>
    <w:p w14:paraId="60EF5AC7" w14:textId="77777777" w:rsidR="00D733A1" w:rsidRPr="00D733A1" w:rsidRDefault="00D733A1" w:rsidP="00D733A1">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D733A1">
        <w:rPr>
          <w:rFonts w:ascii="Arial" w:hAnsi="Arial" w:cs="Arial"/>
          <w:b/>
          <w:bCs/>
          <w:color w:val="auto"/>
          <w:kern w:val="3"/>
          <w:lang w:eastAsia="zh-CN"/>
        </w:rPr>
        <w:t>člen</w:t>
      </w:r>
    </w:p>
    <w:p w14:paraId="597A77AE" w14:textId="77777777" w:rsidR="00D733A1" w:rsidRPr="00D733A1" w:rsidRDefault="00D733A1" w:rsidP="00D733A1">
      <w:pPr>
        <w:spacing w:after="0"/>
        <w:ind w:right="7"/>
        <w:jc w:val="both"/>
        <w:rPr>
          <w:rFonts w:ascii="Arial" w:hAnsi="Arial" w:cs="Arial"/>
          <w:bCs/>
        </w:rPr>
      </w:pPr>
      <w:r w:rsidRPr="00D733A1">
        <w:rPr>
          <w:rFonts w:ascii="Arial" w:hAnsi="Arial" w:cs="Arial"/>
          <w:bCs/>
        </w:rPr>
        <w:t>Kakršnekoli spremembe oz. dopolnitve tega okvirnega sporazuma so veljavne le, če so dogovorjene v pisni obliki.</w:t>
      </w:r>
    </w:p>
    <w:p w14:paraId="4A4E43EC" w14:textId="77777777" w:rsidR="00D733A1" w:rsidRPr="00D733A1" w:rsidRDefault="00D733A1" w:rsidP="00D733A1">
      <w:pPr>
        <w:spacing w:after="0"/>
        <w:ind w:right="7"/>
        <w:rPr>
          <w:rFonts w:ascii="Arial" w:hAnsi="Arial" w:cs="Arial"/>
          <w:bCs/>
        </w:rPr>
      </w:pPr>
    </w:p>
    <w:p w14:paraId="37909C49" w14:textId="77777777" w:rsidR="00D733A1" w:rsidRPr="00D733A1" w:rsidRDefault="00D733A1" w:rsidP="00D733A1">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D733A1">
        <w:rPr>
          <w:rFonts w:ascii="Arial" w:hAnsi="Arial" w:cs="Arial"/>
          <w:b/>
          <w:bCs/>
          <w:color w:val="auto"/>
          <w:kern w:val="3"/>
          <w:lang w:eastAsia="zh-CN"/>
        </w:rPr>
        <w:t>člen</w:t>
      </w:r>
    </w:p>
    <w:p w14:paraId="41C87768" w14:textId="77777777" w:rsidR="00D733A1" w:rsidRPr="00D733A1" w:rsidRDefault="00D733A1" w:rsidP="00D733A1">
      <w:pPr>
        <w:spacing w:after="0"/>
        <w:ind w:right="7"/>
        <w:jc w:val="both"/>
        <w:rPr>
          <w:rFonts w:ascii="Arial" w:hAnsi="Arial" w:cs="Arial"/>
          <w:bCs/>
        </w:rPr>
      </w:pPr>
      <w:r w:rsidRPr="00D733A1">
        <w:rPr>
          <w:rFonts w:ascii="Arial" w:hAnsi="Arial" w:cs="Arial"/>
          <w:bCs/>
        </w:rPr>
        <w:t>Predmetni okvirni sporazum je sestavljen in podpisan v štirih (4) enakih izvodih, od katerih vsaka stranka prejme dva (2) izvoda.</w:t>
      </w:r>
    </w:p>
    <w:p w14:paraId="72E7BAF8" w14:textId="77777777" w:rsidR="00D733A1" w:rsidRPr="00D733A1" w:rsidRDefault="00D733A1" w:rsidP="00D733A1">
      <w:pPr>
        <w:suppressAutoHyphens/>
        <w:autoSpaceDN w:val="0"/>
        <w:spacing w:after="0"/>
        <w:ind w:right="6"/>
        <w:jc w:val="both"/>
        <w:textAlignment w:val="baseline"/>
        <w:rPr>
          <w:rFonts w:ascii="Arial" w:hAnsi="Arial" w:cs="Arial"/>
          <w:color w:val="auto"/>
          <w:kern w:val="3"/>
          <w:lang w:eastAsia="zh-CN"/>
        </w:rPr>
      </w:pPr>
    </w:p>
    <w:tbl>
      <w:tblPr>
        <w:tblpPr w:leftFromText="141" w:rightFromText="141" w:vertAnchor="text" w:tblpY="1"/>
        <w:tblOverlap w:val="never"/>
        <w:tblW w:w="8358" w:type="dxa"/>
        <w:tblCellMar>
          <w:left w:w="10" w:type="dxa"/>
          <w:right w:w="10" w:type="dxa"/>
        </w:tblCellMar>
        <w:tblLook w:val="04A0" w:firstRow="1" w:lastRow="0" w:firstColumn="1" w:lastColumn="0" w:noHBand="0" w:noVBand="1"/>
      </w:tblPr>
      <w:tblGrid>
        <w:gridCol w:w="4142"/>
        <w:gridCol w:w="4216"/>
      </w:tblGrid>
      <w:tr w:rsidR="00D733A1" w:rsidRPr="00D733A1" w14:paraId="20C3BBE1" w14:textId="77777777" w:rsidTr="003545BC">
        <w:tc>
          <w:tcPr>
            <w:tcW w:w="4142" w:type="dxa"/>
          </w:tcPr>
          <w:p w14:paraId="3EFCC0DE" w14:textId="77777777" w:rsidR="00D733A1" w:rsidRPr="00D733A1" w:rsidRDefault="00D733A1" w:rsidP="00D733A1">
            <w:pPr>
              <w:spacing w:after="0"/>
              <w:jc w:val="both"/>
              <w:rPr>
                <w:rFonts w:ascii="Arial" w:hAnsi="Arial" w:cs="Arial"/>
              </w:rPr>
            </w:pPr>
            <w:r w:rsidRPr="00D733A1">
              <w:rPr>
                <w:rFonts w:ascii="Arial" w:hAnsi="Arial" w:cs="Arial"/>
              </w:rPr>
              <w:t>Kraj in datum: _____________</w:t>
            </w:r>
          </w:p>
        </w:tc>
        <w:tc>
          <w:tcPr>
            <w:tcW w:w="4216" w:type="dxa"/>
            <w:tcMar>
              <w:top w:w="0" w:type="dxa"/>
              <w:left w:w="108" w:type="dxa"/>
              <w:bottom w:w="0" w:type="dxa"/>
              <w:right w:w="108" w:type="dxa"/>
            </w:tcMar>
          </w:tcPr>
          <w:p w14:paraId="017FD965" w14:textId="77777777" w:rsidR="00D733A1" w:rsidRPr="00D733A1" w:rsidRDefault="00D733A1" w:rsidP="00D733A1">
            <w:pPr>
              <w:spacing w:after="0"/>
              <w:jc w:val="both"/>
              <w:rPr>
                <w:rFonts w:ascii="Arial" w:hAnsi="Arial" w:cs="Arial"/>
              </w:rPr>
            </w:pPr>
            <w:r w:rsidRPr="00D733A1">
              <w:rPr>
                <w:rFonts w:ascii="Arial" w:hAnsi="Arial" w:cs="Arial"/>
              </w:rPr>
              <w:t>Kraj in datum: Vrhnika, _________</w:t>
            </w:r>
          </w:p>
        </w:tc>
      </w:tr>
      <w:tr w:rsidR="00D733A1" w:rsidRPr="00D733A1" w14:paraId="71C55F09" w14:textId="77777777" w:rsidTr="003545BC">
        <w:tc>
          <w:tcPr>
            <w:tcW w:w="4142" w:type="dxa"/>
          </w:tcPr>
          <w:p w14:paraId="100B6575" w14:textId="77777777" w:rsidR="00D733A1" w:rsidRPr="00D733A1" w:rsidRDefault="00D733A1" w:rsidP="00D733A1">
            <w:pPr>
              <w:spacing w:after="0"/>
              <w:jc w:val="both"/>
              <w:rPr>
                <w:rFonts w:ascii="Arial" w:hAnsi="Arial" w:cs="Arial"/>
              </w:rPr>
            </w:pPr>
          </w:p>
          <w:p w14:paraId="203FF9C2" w14:textId="77777777" w:rsidR="00D733A1" w:rsidRPr="00D733A1" w:rsidRDefault="00D733A1" w:rsidP="00D733A1">
            <w:pPr>
              <w:spacing w:after="0"/>
              <w:jc w:val="both"/>
              <w:rPr>
                <w:rFonts w:ascii="Arial" w:hAnsi="Arial" w:cs="Arial"/>
              </w:rPr>
            </w:pPr>
            <w:r w:rsidRPr="00D733A1">
              <w:rPr>
                <w:rFonts w:ascii="Arial" w:hAnsi="Arial" w:cs="Arial"/>
              </w:rPr>
              <w:t>Dobavitelj:</w:t>
            </w:r>
          </w:p>
        </w:tc>
        <w:tc>
          <w:tcPr>
            <w:tcW w:w="4216" w:type="dxa"/>
            <w:tcMar>
              <w:top w:w="0" w:type="dxa"/>
              <w:left w:w="108" w:type="dxa"/>
              <w:bottom w:w="0" w:type="dxa"/>
              <w:right w:w="108" w:type="dxa"/>
            </w:tcMar>
          </w:tcPr>
          <w:p w14:paraId="515D44CE" w14:textId="77777777" w:rsidR="00D733A1" w:rsidRPr="00D733A1" w:rsidRDefault="00D733A1" w:rsidP="00D733A1">
            <w:pPr>
              <w:spacing w:after="0"/>
              <w:jc w:val="both"/>
              <w:rPr>
                <w:rFonts w:ascii="Arial" w:hAnsi="Arial" w:cs="Arial"/>
              </w:rPr>
            </w:pPr>
          </w:p>
          <w:p w14:paraId="0225734F" w14:textId="77777777" w:rsidR="00D733A1" w:rsidRPr="00D733A1" w:rsidRDefault="00D733A1" w:rsidP="00D733A1">
            <w:pPr>
              <w:spacing w:after="0"/>
              <w:jc w:val="both"/>
              <w:rPr>
                <w:rFonts w:ascii="Arial" w:hAnsi="Arial" w:cs="Arial"/>
              </w:rPr>
            </w:pPr>
            <w:r w:rsidRPr="00D733A1">
              <w:rPr>
                <w:rFonts w:ascii="Arial" w:hAnsi="Arial" w:cs="Arial"/>
              </w:rPr>
              <w:t>Naročnik:</w:t>
            </w:r>
          </w:p>
        </w:tc>
      </w:tr>
      <w:tr w:rsidR="00D733A1" w:rsidRPr="00D733A1" w14:paraId="62E14F22" w14:textId="77777777" w:rsidTr="003545BC">
        <w:tc>
          <w:tcPr>
            <w:tcW w:w="4142" w:type="dxa"/>
          </w:tcPr>
          <w:p w14:paraId="3BDBC519" w14:textId="77777777" w:rsidR="00D733A1" w:rsidRPr="00D733A1" w:rsidRDefault="00D733A1" w:rsidP="00D733A1">
            <w:pPr>
              <w:spacing w:after="0"/>
              <w:jc w:val="both"/>
              <w:rPr>
                <w:rFonts w:ascii="Arial" w:hAnsi="Arial" w:cs="Arial"/>
              </w:rPr>
            </w:pPr>
            <w:r w:rsidRPr="00D733A1">
              <w:rPr>
                <w:rFonts w:ascii="Arial" w:hAnsi="Arial" w:cs="Arial"/>
              </w:rPr>
              <w:t>____________________</w:t>
            </w:r>
          </w:p>
          <w:p w14:paraId="79251EFA" w14:textId="77777777" w:rsidR="00D733A1" w:rsidRPr="00D733A1" w:rsidRDefault="00D733A1" w:rsidP="00D733A1">
            <w:pPr>
              <w:spacing w:after="0"/>
              <w:jc w:val="both"/>
              <w:rPr>
                <w:rFonts w:ascii="Arial" w:hAnsi="Arial" w:cs="Arial"/>
              </w:rPr>
            </w:pPr>
          </w:p>
        </w:tc>
        <w:tc>
          <w:tcPr>
            <w:tcW w:w="4216" w:type="dxa"/>
            <w:tcMar>
              <w:top w:w="0" w:type="dxa"/>
              <w:left w:w="108" w:type="dxa"/>
              <w:bottom w:w="0" w:type="dxa"/>
              <w:right w:w="108" w:type="dxa"/>
            </w:tcMar>
          </w:tcPr>
          <w:p w14:paraId="2022674A" w14:textId="77777777" w:rsidR="00D733A1" w:rsidRPr="00D733A1" w:rsidRDefault="00D733A1" w:rsidP="00D733A1">
            <w:pPr>
              <w:spacing w:after="0"/>
              <w:jc w:val="both"/>
              <w:rPr>
                <w:rFonts w:ascii="Arial" w:hAnsi="Arial" w:cs="Arial"/>
              </w:rPr>
            </w:pPr>
            <w:r w:rsidRPr="00D733A1">
              <w:rPr>
                <w:rFonts w:ascii="Arial" w:hAnsi="Arial" w:cs="Arial"/>
              </w:rPr>
              <w:t>Javno podjetje Komunalno podjetje Vrhnika, d.o.o.</w:t>
            </w:r>
          </w:p>
        </w:tc>
      </w:tr>
      <w:tr w:rsidR="00D733A1" w:rsidRPr="00D733A1" w14:paraId="58EA00A4" w14:textId="77777777" w:rsidTr="003545BC">
        <w:tc>
          <w:tcPr>
            <w:tcW w:w="4142" w:type="dxa"/>
          </w:tcPr>
          <w:p w14:paraId="78A5AF9A" w14:textId="77777777" w:rsidR="00D733A1" w:rsidRPr="00D733A1" w:rsidRDefault="00D733A1" w:rsidP="00D733A1">
            <w:pPr>
              <w:spacing w:after="0"/>
              <w:jc w:val="both"/>
              <w:rPr>
                <w:rFonts w:ascii="Arial" w:hAnsi="Arial" w:cs="Arial"/>
              </w:rPr>
            </w:pPr>
          </w:p>
          <w:p w14:paraId="074EA880" w14:textId="77777777" w:rsidR="00D733A1" w:rsidRPr="00D733A1" w:rsidRDefault="00D733A1" w:rsidP="00D733A1">
            <w:pPr>
              <w:spacing w:after="0"/>
              <w:jc w:val="both"/>
              <w:rPr>
                <w:rFonts w:ascii="Arial" w:hAnsi="Arial" w:cs="Arial"/>
              </w:rPr>
            </w:pPr>
            <w:r w:rsidRPr="00D733A1">
              <w:rPr>
                <w:rFonts w:ascii="Arial" w:hAnsi="Arial" w:cs="Arial"/>
              </w:rPr>
              <w:t>Direktor:</w:t>
            </w:r>
          </w:p>
          <w:p w14:paraId="6FA2EC39" w14:textId="77777777" w:rsidR="00D733A1" w:rsidRPr="00D733A1" w:rsidRDefault="00D733A1" w:rsidP="00D733A1">
            <w:pPr>
              <w:spacing w:after="0"/>
              <w:jc w:val="both"/>
              <w:rPr>
                <w:rFonts w:ascii="Arial" w:hAnsi="Arial" w:cs="Arial"/>
              </w:rPr>
            </w:pPr>
            <w:r w:rsidRPr="00D733A1">
              <w:rPr>
                <w:rFonts w:ascii="Arial" w:hAnsi="Arial" w:cs="Arial"/>
              </w:rPr>
              <w:t xml:space="preserve">__________________ </w:t>
            </w:r>
          </w:p>
          <w:p w14:paraId="584D299C" w14:textId="77777777" w:rsidR="00D733A1" w:rsidRPr="00D733A1" w:rsidRDefault="00D733A1" w:rsidP="00D733A1">
            <w:pPr>
              <w:spacing w:after="0"/>
              <w:jc w:val="both"/>
              <w:rPr>
                <w:rFonts w:ascii="Arial" w:hAnsi="Arial" w:cs="Arial"/>
              </w:rPr>
            </w:pPr>
          </w:p>
        </w:tc>
        <w:tc>
          <w:tcPr>
            <w:tcW w:w="4216" w:type="dxa"/>
            <w:tcMar>
              <w:top w:w="0" w:type="dxa"/>
              <w:left w:w="108" w:type="dxa"/>
              <w:bottom w:w="0" w:type="dxa"/>
              <w:right w:w="108" w:type="dxa"/>
            </w:tcMar>
          </w:tcPr>
          <w:p w14:paraId="23423CE3" w14:textId="77777777" w:rsidR="00D733A1" w:rsidRPr="00D733A1" w:rsidRDefault="00D733A1" w:rsidP="00D733A1">
            <w:pPr>
              <w:spacing w:after="0"/>
              <w:jc w:val="both"/>
              <w:rPr>
                <w:rFonts w:ascii="Arial" w:hAnsi="Arial" w:cs="Arial"/>
              </w:rPr>
            </w:pPr>
          </w:p>
          <w:p w14:paraId="3F268391" w14:textId="248FF8A0" w:rsidR="00D733A1" w:rsidRPr="00D733A1" w:rsidRDefault="00377727" w:rsidP="00D733A1">
            <w:pPr>
              <w:spacing w:after="0"/>
              <w:jc w:val="both"/>
              <w:rPr>
                <w:rFonts w:ascii="Arial" w:hAnsi="Arial" w:cs="Arial"/>
              </w:rPr>
            </w:pPr>
            <w:r>
              <w:rPr>
                <w:rFonts w:ascii="Arial" w:hAnsi="Arial" w:cs="Arial"/>
              </w:rPr>
              <w:t>d</w:t>
            </w:r>
            <w:r w:rsidR="00D733A1" w:rsidRPr="00D733A1">
              <w:rPr>
                <w:rFonts w:ascii="Arial" w:hAnsi="Arial" w:cs="Arial"/>
              </w:rPr>
              <w:t>irektor:</w:t>
            </w:r>
          </w:p>
          <w:p w14:paraId="439226DF" w14:textId="165C572D" w:rsidR="00D733A1" w:rsidRPr="00D733A1" w:rsidRDefault="00196461" w:rsidP="00D733A1">
            <w:pPr>
              <w:spacing w:after="0"/>
              <w:jc w:val="both"/>
              <w:rPr>
                <w:rFonts w:ascii="Arial" w:hAnsi="Arial" w:cs="Arial"/>
              </w:rPr>
            </w:pPr>
            <w:r>
              <w:rPr>
                <w:rFonts w:ascii="Arial" w:hAnsi="Arial" w:cs="Arial"/>
              </w:rPr>
              <w:t>dr</w:t>
            </w:r>
            <w:r w:rsidR="002C6FBF">
              <w:rPr>
                <w:rFonts w:ascii="Arial" w:hAnsi="Arial" w:cs="Arial"/>
              </w:rPr>
              <w:t xml:space="preserve">. </w:t>
            </w:r>
            <w:r>
              <w:rPr>
                <w:rFonts w:ascii="Arial" w:hAnsi="Arial" w:cs="Arial"/>
              </w:rPr>
              <w:t>Boštjan Aver</w:t>
            </w:r>
          </w:p>
        </w:tc>
      </w:tr>
    </w:tbl>
    <w:p w14:paraId="2427864C" w14:textId="77777777" w:rsidR="00D733A1" w:rsidRPr="00D733A1" w:rsidRDefault="00D733A1" w:rsidP="00D733A1">
      <w:pPr>
        <w:tabs>
          <w:tab w:val="left" w:pos="8745"/>
        </w:tabs>
        <w:spacing w:after="0"/>
        <w:rPr>
          <w:rFonts w:ascii="Arial" w:eastAsia="Arial Unicode MS" w:hAnsi="Arial" w:cs="Arial"/>
        </w:rPr>
      </w:pPr>
    </w:p>
    <w:p w14:paraId="1B57C89C" w14:textId="77777777" w:rsidR="00D733A1" w:rsidRPr="00D733A1" w:rsidRDefault="00D733A1" w:rsidP="00D733A1">
      <w:pPr>
        <w:tabs>
          <w:tab w:val="left" w:pos="8745"/>
        </w:tabs>
        <w:spacing w:after="0"/>
        <w:rPr>
          <w:rFonts w:ascii="Arial" w:eastAsia="Arial Unicode MS" w:hAnsi="Arial" w:cs="Arial"/>
        </w:rPr>
      </w:pPr>
      <w:r w:rsidRPr="00D733A1">
        <w:rPr>
          <w:rFonts w:ascii="Arial" w:eastAsia="Arial Unicode MS" w:hAnsi="Arial" w:cs="Arial"/>
        </w:rPr>
        <w:tab/>
      </w:r>
    </w:p>
    <w:p w14:paraId="11B7C897" w14:textId="77777777" w:rsidR="00D733A1" w:rsidRPr="00D733A1" w:rsidRDefault="00D733A1" w:rsidP="00D733A1">
      <w:pPr>
        <w:spacing w:after="0"/>
        <w:rPr>
          <w:rFonts w:ascii="Arial" w:eastAsia="Arial Unicode MS" w:hAnsi="Arial" w:cs="Arial"/>
        </w:rPr>
      </w:pPr>
    </w:p>
    <w:p w14:paraId="5296FA02" w14:textId="77777777" w:rsidR="00D733A1" w:rsidRPr="00D733A1" w:rsidRDefault="00D733A1" w:rsidP="00D733A1">
      <w:pPr>
        <w:spacing w:after="0"/>
        <w:rPr>
          <w:rFonts w:ascii="Arial" w:eastAsia="Arial Unicode MS" w:hAnsi="Arial" w:cs="Arial"/>
        </w:rPr>
      </w:pPr>
    </w:p>
    <w:p w14:paraId="0501FE90" w14:textId="77777777" w:rsidR="00D733A1" w:rsidRPr="00D733A1" w:rsidRDefault="00D733A1" w:rsidP="00D733A1">
      <w:pPr>
        <w:spacing w:after="0"/>
        <w:rPr>
          <w:rFonts w:ascii="Arial" w:eastAsia="Arial Unicode MS" w:hAnsi="Arial" w:cs="Arial"/>
        </w:rPr>
      </w:pPr>
    </w:p>
    <w:p w14:paraId="388F9A01" w14:textId="77777777" w:rsidR="00D733A1" w:rsidRPr="00D733A1" w:rsidRDefault="00D733A1" w:rsidP="00D733A1">
      <w:pPr>
        <w:spacing w:after="0"/>
        <w:rPr>
          <w:rFonts w:ascii="Arial" w:eastAsia="Arial Unicode MS" w:hAnsi="Arial" w:cs="Arial"/>
        </w:rPr>
      </w:pPr>
    </w:p>
    <w:p w14:paraId="7813DAF9" w14:textId="77777777" w:rsidR="00D733A1" w:rsidRPr="00D733A1" w:rsidRDefault="00D733A1" w:rsidP="00D733A1">
      <w:pPr>
        <w:spacing w:after="0"/>
        <w:rPr>
          <w:rFonts w:ascii="Arial" w:eastAsia="Arial Unicode MS" w:hAnsi="Arial" w:cs="Arial"/>
        </w:rPr>
      </w:pPr>
    </w:p>
    <w:p w14:paraId="2CC46EA8" w14:textId="77777777" w:rsidR="00D733A1" w:rsidRPr="00D733A1" w:rsidRDefault="00D733A1" w:rsidP="00D733A1">
      <w:pPr>
        <w:spacing w:after="0"/>
        <w:rPr>
          <w:rFonts w:ascii="Arial" w:eastAsia="Arial Unicode MS" w:hAnsi="Arial" w:cs="Arial"/>
        </w:rPr>
      </w:pPr>
    </w:p>
    <w:p w14:paraId="5C104C9E" w14:textId="78582435" w:rsidR="00D733A1" w:rsidRDefault="00D733A1" w:rsidP="001C6D44">
      <w:pPr>
        <w:suppressAutoHyphens/>
        <w:autoSpaceDN w:val="0"/>
        <w:spacing w:after="0"/>
        <w:ind w:right="6"/>
        <w:jc w:val="both"/>
        <w:textAlignment w:val="baseline"/>
        <w:rPr>
          <w:rFonts w:ascii="Arial" w:hAnsi="Arial" w:cs="Arial"/>
          <w:color w:val="auto"/>
          <w:kern w:val="3"/>
          <w:lang w:eastAsia="zh-CN"/>
        </w:rPr>
      </w:pPr>
    </w:p>
    <w:p w14:paraId="68720B26" w14:textId="7A22A16B" w:rsidR="00D733A1" w:rsidRDefault="00D733A1" w:rsidP="001C6D44">
      <w:pPr>
        <w:suppressAutoHyphens/>
        <w:autoSpaceDN w:val="0"/>
        <w:spacing w:after="0"/>
        <w:ind w:right="6"/>
        <w:jc w:val="both"/>
        <w:textAlignment w:val="baseline"/>
        <w:rPr>
          <w:rFonts w:ascii="Arial" w:hAnsi="Arial" w:cs="Arial"/>
          <w:color w:val="auto"/>
          <w:kern w:val="3"/>
          <w:lang w:eastAsia="zh-CN"/>
        </w:rPr>
      </w:pPr>
    </w:p>
    <w:p w14:paraId="1D97864D" w14:textId="5907F856" w:rsidR="00D733A1" w:rsidRDefault="00D733A1" w:rsidP="001C6D44">
      <w:pPr>
        <w:suppressAutoHyphens/>
        <w:autoSpaceDN w:val="0"/>
        <w:spacing w:after="0"/>
        <w:ind w:right="6"/>
        <w:jc w:val="both"/>
        <w:textAlignment w:val="baseline"/>
        <w:rPr>
          <w:rFonts w:ascii="Arial" w:hAnsi="Arial" w:cs="Arial"/>
          <w:color w:val="auto"/>
          <w:kern w:val="3"/>
          <w:lang w:eastAsia="zh-CN"/>
        </w:rPr>
      </w:pPr>
    </w:p>
    <w:p w14:paraId="660BBCE1" w14:textId="77777777" w:rsidR="001C6D44" w:rsidRPr="001C6D44" w:rsidRDefault="001C6D44" w:rsidP="001C6D44">
      <w:pPr>
        <w:spacing w:after="0"/>
        <w:rPr>
          <w:rFonts w:ascii="Arial" w:eastAsia="Arial Unicode MS" w:hAnsi="Arial" w:cs="Arial"/>
        </w:rPr>
      </w:pPr>
    </w:p>
    <w:p w14:paraId="4F8A1C44" w14:textId="351F23B7" w:rsidR="00622348" w:rsidRPr="00456167" w:rsidRDefault="002E778A" w:rsidP="002E778A">
      <w:pPr>
        <w:pStyle w:val="Slog3"/>
        <w:rPr>
          <w:rStyle w:val="Neenpoudarek"/>
          <w:rFonts w:ascii="Arial" w:hAnsi="Arial" w:cs="Arial"/>
          <w:i/>
          <w:iCs/>
          <w:color w:val="auto"/>
          <w:sz w:val="22"/>
          <w:szCs w:val="22"/>
        </w:rPr>
      </w:pPr>
      <w:bookmarkStart w:id="54" w:name="_Toc237865431"/>
      <w:r w:rsidRPr="00456167">
        <w:rPr>
          <w:rStyle w:val="Neenpoudarek"/>
          <w:rFonts w:ascii="Arial" w:hAnsi="Arial" w:cs="Arial"/>
          <w:i/>
          <w:iCs/>
          <w:color w:val="auto"/>
          <w:sz w:val="22"/>
          <w:szCs w:val="22"/>
        </w:rPr>
        <w:lastRenderedPageBreak/>
        <w:t>PRILOGA</w:t>
      </w:r>
      <w:r w:rsidR="00622348" w:rsidRPr="00456167">
        <w:rPr>
          <w:rStyle w:val="Neenpoudarek"/>
          <w:rFonts w:ascii="Arial" w:hAnsi="Arial" w:cs="Arial"/>
          <w:i/>
          <w:iCs/>
          <w:color w:val="auto"/>
          <w:sz w:val="22"/>
          <w:szCs w:val="22"/>
        </w:rPr>
        <w:t xml:space="preserve"> št. </w:t>
      </w:r>
      <w:r w:rsidR="00377727">
        <w:rPr>
          <w:rStyle w:val="Neenpoudarek"/>
          <w:rFonts w:ascii="Arial" w:hAnsi="Arial" w:cs="Arial"/>
          <w:i/>
          <w:iCs/>
          <w:color w:val="auto"/>
          <w:sz w:val="22"/>
          <w:szCs w:val="22"/>
        </w:rPr>
        <w:t>9</w:t>
      </w:r>
      <w:bookmarkEnd w:id="54"/>
    </w:p>
    <w:p w14:paraId="0E64CCFB" w14:textId="7A757098" w:rsidR="00622348" w:rsidRPr="00027CF7" w:rsidRDefault="00A00E51" w:rsidP="00027CF7">
      <w:pPr>
        <w:pStyle w:val="Intenzivencitat"/>
        <w:rPr>
          <w:lang w:eastAsia="zh-CN"/>
        </w:rPr>
      </w:pPr>
      <w:bookmarkStart w:id="55" w:name="_Toc237865432"/>
      <w:r w:rsidRPr="00A00E51">
        <w:rPr>
          <w:lang w:eastAsia="zh-CN"/>
        </w:rPr>
        <w:t>KROVNA IZJAVA</w:t>
      </w:r>
      <w:bookmarkEnd w:id="55"/>
    </w:p>
    <w:p w14:paraId="495ACA66" w14:textId="34124D9E" w:rsidR="00A00E51" w:rsidRPr="00A00E51" w:rsidRDefault="00A00E51" w:rsidP="00A00E51">
      <w:pPr>
        <w:spacing w:after="0"/>
        <w:jc w:val="both"/>
        <w:rPr>
          <w:rFonts w:ascii="Arial" w:hAnsi="Arial" w:cs="Arial"/>
          <w:color w:val="auto"/>
          <w:kern w:val="3"/>
          <w:lang w:eastAsia="zh-CN"/>
        </w:rPr>
      </w:pPr>
      <w:r w:rsidRPr="00A00E51">
        <w:rPr>
          <w:rFonts w:ascii="Arial" w:hAnsi="Arial" w:cs="Arial"/>
          <w:kern w:val="3"/>
          <w:lang w:eastAsia="zh-CN"/>
        </w:rPr>
        <w:t>V zvezi z javnim naročilom »</w:t>
      </w:r>
      <w:sdt>
        <w:sdtPr>
          <w:rPr>
            <w:rFonts w:ascii="Arial" w:hAnsi="Arial" w:cs="Arial"/>
            <w:kern w:val="3"/>
            <w:lang w:eastAsia="zh-CN"/>
          </w:rPr>
          <w:alias w:val="Naslov"/>
          <w:tag w:val=""/>
          <w:id w:val="-66813051"/>
          <w:placeholder>
            <w:docPart w:val="506A61D5915C4A5E9897876096AEF406"/>
          </w:placeholder>
          <w:dataBinding w:prefixMappings="xmlns:ns0='http://purl.org/dc/elements/1.1/' xmlns:ns1='http://schemas.openxmlformats.org/package/2006/metadata/core-properties' " w:xpath="/ns1:coreProperties[1]/ns0:title[1]" w:storeItemID="{6C3C8BC8-F283-45AE-878A-BAB7291924A1}"/>
          <w:text/>
        </w:sdtPr>
        <w:sdtEndPr/>
        <w:sdtContent>
          <w:r w:rsidR="00D0608E">
            <w:rPr>
              <w:rFonts w:ascii="Arial" w:hAnsi="Arial" w:cs="Arial"/>
              <w:kern w:val="3"/>
              <w:lang w:eastAsia="zh-CN"/>
            </w:rPr>
            <w:t>Dobava posipnega materiala za zimsko sezono 2026/2027</w:t>
          </w:r>
        </w:sdtContent>
      </w:sdt>
      <w:r w:rsidRPr="00A00E51">
        <w:rPr>
          <w:rFonts w:ascii="Arial" w:hAnsi="Arial" w:cs="Arial"/>
          <w:kern w:val="3"/>
          <w:lang w:eastAsia="zh-CN"/>
        </w:rPr>
        <w:t xml:space="preserve">«, </w:t>
      </w:r>
      <w:r w:rsidRPr="00A00E51">
        <w:rPr>
          <w:rFonts w:ascii="Arial" w:hAnsi="Arial" w:cs="Arial"/>
          <w:color w:val="auto"/>
          <w:kern w:val="3"/>
          <w:lang w:eastAsia="zh-CN"/>
        </w:rPr>
        <w:t>objavljenim na portalu javnih naročil,</w:t>
      </w:r>
    </w:p>
    <w:p w14:paraId="3B138A84" w14:textId="77777777" w:rsidR="00A00E51" w:rsidRPr="00A00E51" w:rsidRDefault="00A00E51" w:rsidP="00A00E51">
      <w:pPr>
        <w:spacing w:after="0"/>
        <w:jc w:val="center"/>
        <w:rPr>
          <w:rFonts w:ascii="Arial" w:hAnsi="Arial" w:cs="Arial"/>
          <w:b/>
          <w:color w:val="auto"/>
          <w:kern w:val="3"/>
          <w:lang w:eastAsia="zh-CN"/>
        </w:rPr>
      </w:pPr>
    </w:p>
    <w:p w14:paraId="77B5AD29" w14:textId="77777777" w:rsidR="00A00E51" w:rsidRPr="00A00E51" w:rsidRDefault="00A00E51" w:rsidP="00A00E51">
      <w:pPr>
        <w:spacing w:after="0"/>
        <w:jc w:val="center"/>
        <w:rPr>
          <w:rFonts w:ascii="Arial" w:hAnsi="Arial" w:cs="Arial"/>
          <w:b/>
          <w:color w:val="auto"/>
          <w:kern w:val="3"/>
          <w:lang w:eastAsia="zh-CN"/>
        </w:rPr>
      </w:pPr>
      <w:r w:rsidRPr="00A00E51">
        <w:rPr>
          <w:rFonts w:ascii="Arial" w:hAnsi="Arial" w:cs="Arial"/>
          <w:b/>
          <w:color w:val="auto"/>
          <w:kern w:val="3"/>
          <w:lang w:eastAsia="zh-CN"/>
        </w:rPr>
        <w:t>izjavljamo, da</w:t>
      </w:r>
    </w:p>
    <w:p w14:paraId="0FC0FB7A" w14:textId="77777777" w:rsidR="00A00E51" w:rsidRPr="00A00E51" w:rsidRDefault="00A00E51" w:rsidP="00A00E51">
      <w:pPr>
        <w:spacing w:after="0"/>
        <w:jc w:val="center"/>
        <w:rPr>
          <w:rFonts w:ascii="Arial" w:hAnsi="Arial" w:cs="Arial"/>
          <w:b/>
        </w:rPr>
      </w:pPr>
    </w:p>
    <w:p w14:paraId="797C3B47" w14:textId="77777777" w:rsidR="00A00E51" w:rsidRPr="00A00E51" w:rsidRDefault="00A00E51" w:rsidP="00A00E51">
      <w:pPr>
        <w:widowControl w:val="0"/>
        <w:numPr>
          <w:ilvl w:val="0"/>
          <w:numId w:val="58"/>
        </w:numPr>
        <w:suppressAutoHyphens/>
        <w:overflowPunct w:val="0"/>
        <w:autoSpaceDE w:val="0"/>
        <w:autoSpaceDN w:val="0"/>
        <w:spacing w:after="0"/>
        <w:jc w:val="both"/>
        <w:textAlignment w:val="baseline"/>
        <w:rPr>
          <w:rFonts w:ascii="Arial" w:hAnsi="Arial" w:cs="Arial"/>
        </w:rPr>
      </w:pPr>
      <w:r w:rsidRPr="00A00E51">
        <w:rPr>
          <w:rFonts w:ascii="Arial" w:hAnsi="Arial" w:cs="Arial"/>
        </w:rPr>
        <w:t xml:space="preserve">da bomo na podlagi posameznega naročila naročnika, naročniku v zahtevanem roku izvedli storitve dobave blaga; </w:t>
      </w:r>
    </w:p>
    <w:p w14:paraId="2DFB0955" w14:textId="77777777" w:rsidR="00A00E51" w:rsidRPr="00A00E51" w:rsidRDefault="00A00E51" w:rsidP="00A00E51">
      <w:pPr>
        <w:widowControl w:val="0"/>
        <w:suppressAutoHyphens/>
        <w:overflowPunct w:val="0"/>
        <w:autoSpaceDE w:val="0"/>
        <w:autoSpaceDN w:val="0"/>
        <w:spacing w:after="0"/>
        <w:ind w:left="720"/>
        <w:jc w:val="both"/>
        <w:textAlignment w:val="baseline"/>
        <w:rPr>
          <w:rFonts w:ascii="Arial" w:hAnsi="Arial" w:cs="Arial"/>
        </w:rPr>
      </w:pPr>
    </w:p>
    <w:p w14:paraId="12A1C325" w14:textId="77777777" w:rsidR="00A00E51" w:rsidRPr="00A00E51" w:rsidRDefault="00A00E51" w:rsidP="00A00E51">
      <w:pPr>
        <w:numPr>
          <w:ilvl w:val="0"/>
          <w:numId w:val="58"/>
        </w:numPr>
        <w:spacing w:after="0"/>
        <w:jc w:val="both"/>
        <w:rPr>
          <w:rFonts w:ascii="Arial" w:hAnsi="Arial" w:cs="Arial"/>
        </w:rPr>
      </w:pPr>
      <w:r w:rsidRPr="00A00E51">
        <w:rPr>
          <w:rFonts w:ascii="Arial" w:hAnsi="Arial" w:cs="Arial"/>
        </w:rPr>
        <w:t xml:space="preserve">smo seznanjeni, da se dobave blaga vrši na naslov naročnika: Pot na </w:t>
      </w:r>
      <w:proofErr w:type="spellStart"/>
      <w:r w:rsidRPr="00A00E51">
        <w:rPr>
          <w:rFonts w:ascii="Arial" w:hAnsi="Arial" w:cs="Arial"/>
        </w:rPr>
        <w:t>Tojnice</w:t>
      </w:r>
      <w:proofErr w:type="spellEnd"/>
      <w:r w:rsidRPr="00A00E51">
        <w:rPr>
          <w:rFonts w:ascii="Arial" w:hAnsi="Arial" w:cs="Arial"/>
        </w:rPr>
        <w:t xml:space="preserve"> 40, 1360 Vrhnika;</w:t>
      </w:r>
    </w:p>
    <w:p w14:paraId="62C81DEF" w14:textId="77777777" w:rsidR="00A00E51" w:rsidRPr="00A00E51" w:rsidRDefault="00A00E51" w:rsidP="00A00E51">
      <w:pPr>
        <w:spacing w:after="0"/>
        <w:ind w:left="720"/>
        <w:jc w:val="both"/>
        <w:rPr>
          <w:rFonts w:ascii="Arial" w:hAnsi="Arial" w:cs="Arial"/>
        </w:rPr>
      </w:pPr>
    </w:p>
    <w:p w14:paraId="32313C35" w14:textId="1957CE7E" w:rsidR="00A00E51" w:rsidRPr="00A00E51" w:rsidRDefault="00A00E51" w:rsidP="00A00E51">
      <w:pPr>
        <w:numPr>
          <w:ilvl w:val="0"/>
          <w:numId w:val="59"/>
        </w:num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A00E51">
        <w:rPr>
          <w:rFonts w:ascii="Arial" w:hAnsi="Arial" w:cs="Arial"/>
          <w:color w:val="auto"/>
          <w:kern w:val="3"/>
          <w:lang w:eastAsia="zh-CN"/>
        </w:rPr>
        <w:t>bomo v primeru sodelovanja s podizvajalcem ponudbi predložiti kopijo pogodbe s podizvajalcem. Le-ta bo veljavna ves čas veljavnosti tega okvirnega sporazuma, torej najmanj do 31. 5. 202</w:t>
      </w:r>
      <w:r w:rsidR="007A1920">
        <w:rPr>
          <w:rFonts w:ascii="Arial" w:hAnsi="Arial" w:cs="Arial"/>
          <w:color w:val="auto"/>
          <w:kern w:val="3"/>
          <w:lang w:eastAsia="zh-CN"/>
        </w:rPr>
        <w:t>7</w:t>
      </w:r>
      <w:r w:rsidRPr="00A00E51">
        <w:rPr>
          <w:rFonts w:ascii="Arial" w:hAnsi="Arial" w:cs="Arial"/>
          <w:color w:val="auto"/>
          <w:kern w:val="3"/>
          <w:lang w:eastAsia="zh-CN"/>
        </w:rPr>
        <w:t>;</w:t>
      </w:r>
    </w:p>
    <w:p w14:paraId="25DF83B0" w14:textId="77777777" w:rsidR="00A00E51" w:rsidRPr="00A00E51" w:rsidRDefault="00A00E51" w:rsidP="00A00E51">
      <w:pPr>
        <w:spacing w:after="0"/>
        <w:ind w:left="720"/>
        <w:jc w:val="both"/>
        <w:rPr>
          <w:rFonts w:ascii="Arial" w:hAnsi="Arial" w:cs="Arial"/>
        </w:rPr>
      </w:pPr>
    </w:p>
    <w:p w14:paraId="0ACBC6E4" w14:textId="77777777" w:rsidR="00A00E51" w:rsidRPr="00A00E51" w:rsidRDefault="00A00E51" w:rsidP="00A00E51">
      <w:pPr>
        <w:numPr>
          <w:ilvl w:val="0"/>
          <w:numId w:val="58"/>
        </w:numPr>
        <w:spacing w:after="0"/>
        <w:jc w:val="both"/>
        <w:rPr>
          <w:rFonts w:ascii="Arial" w:hAnsi="Arial" w:cs="Arial"/>
        </w:rPr>
      </w:pPr>
      <w:r w:rsidRPr="00A00E51">
        <w:rPr>
          <w:rFonts w:ascii="Arial" w:hAnsi="Arial" w:cs="Arial"/>
        </w:rPr>
        <w:t xml:space="preserve">smo seznanjeni, da se, v primeru skupne ponudbe ali če ponudnik vključi podizvajalce, referenčni projekti in tehnična opremljenost seštevajo; </w:t>
      </w:r>
    </w:p>
    <w:p w14:paraId="4699C509" w14:textId="77777777" w:rsidR="00A00E51" w:rsidRPr="00A00E51" w:rsidRDefault="00A00E51" w:rsidP="00A00E51">
      <w:pPr>
        <w:spacing w:after="0"/>
        <w:ind w:left="720"/>
        <w:jc w:val="both"/>
        <w:rPr>
          <w:rFonts w:ascii="Arial" w:hAnsi="Arial" w:cs="Arial"/>
        </w:rPr>
      </w:pPr>
    </w:p>
    <w:p w14:paraId="1428CA8E" w14:textId="77777777" w:rsidR="00A00E51" w:rsidRPr="00A00E51" w:rsidRDefault="00A00E51" w:rsidP="00A00E51">
      <w:pPr>
        <w:numPr>
          <w:ilvl w:val="0"/>
          <w:numId w:val="58"/>
        </w:numPr>
        <w:spacing w:after="0"/>
        <w:jc w:val="both"/>
        <w:rPr>
          <w:rFonts w:ascii="Arial" w:hAnsi="Arial" w:cs="Arial"/>
        </w:rPr>
      </w:pPr>
      <w:r w:rsidRPr="00A00E51">
        <w:rPr>
          <w:rFonts w:ascii="Arial" w:hAnsi="Arial" w:cs="Arial"/>
        </w:rPr>
        <w:t>kot ponudnik, glede na posel, ki ga prevzemamo v ponudbi, izpolnjujemo osnovne, ekonomsko – finančne pogoje ter pogoje glede kadrovskih in tehničnih zmogljivosti;</w:t>
      </w:r>
    </w:p>
    <w:p w14:paraId="7BEF6CB8" w14:textId="77777777" w:rsidR="00A00E51" w:rsidRPr="00A00E51" w:rsidRDefault="00A00E51" w:rsidP="00A00E51">
      <w:pPr>
        <w:spacing w:after="0"/>
        <w:jc w:val="both"/>
        <w:rPr>
          <w:rFonts w:ascii="Arial" w:hAnsi="Arial" w:cs="Arial"/>
        </w:rPr>
      </w:pPr>
    </w:p>
    <w:p w14:paraId="2B2AC575" w14:textId="77777777" w:rsidR="00A00E51" w:rsidRPr="00A00E51" w:rsidRDefault="00A00E51" w:rsidP="00A00E51">
      <w:pPr>
        <w:numPr>
          <w:ilvl w:val="0"/>
          <w:numId w:val="58"/>
        </w:numPr>
        <w:spacing w:after="0"/>
        <w:jc w:val="both"/>
        <w:rPr>
          <w:rFonts w:ascii="Arial" w:hAnsi="Arial" w:cs="Arial"/>
        </w:rPr>
      </w:pPr>
      <w:r w:rsidRPr="00A00E51">
        <w:rPr>
          <w:rFonts w:ascii="Arial" w:hAnsi="Arial" w:cs="Arial"/>
        </w:rPr>
        <w:t>v celoti sprejemamo pogoje javnega razpisa in vse pogoje, navedene v dokumentaciji v zvezi z oddajo javnega naročila, pod katerimi dajemo svojo ponudbo, ter soglašamo, da bodo ti pogoji v celoti sestavni del okvirnega sporazuma;</w:t>
      </w:r>
    </w:p>
    <w:p w14:paraId="22E5E1A9" w14:textId="77777777" w:rsidR="00A00E51" w:rsidRPr="00A00E51" w:rsidRDefault="00A00E51" w:rsidP="00A00E51">
      <w:pPr>
        <w:spacing w:after="0"/>
        <w:ind w:left="720"/>
        <w:jc w:val="both"/>
        <w:rPr>
          <w:rFonts w:ascii="Arial" w:hAnsi="Arial" w:cs="Arial"/>
        </w:rPr>
      </w:pPr>
    </w:p>
    <w:p w14:paraId="680EE729" w14:textId="77777777" w:rsidR="00A00E51" w:rsidRPr="00A00E51" w:rsidRDefault="00A00E51" w:rsidP="00A00E51">
      <w:pPr>
        <w:numPr>
          <w:ilvl w:val="0"/>
          <w:numId w:val="58"/>
        </w:numPr>
        <w:spacing w:after="0"/>
        <w:jc w:val="both"/>
        <w:rPr>
          <w:rFonts w:ascii="Arial" w:hAnsi="Arial" w:cs="Arial"/>
        </w:rPr>
      </w:pPr>
      <w:r w:rsidRPr="00A00E51">
        <w:rPr>
          <w:rFonts w:ascii="Arial" w:hAnsi="Arial" w:cs="Arial"/>
        </w:rPr>
        <w:t>smo zanesljiv ponudnik oziroma dobavitelj, sposoben upravljanja, z izkušnjami, ugledom in zaposlenimi, ki so sposobni izvesti razpisane storitve oziroma dobave, ter da razpolagamo z zadostnimi tehničnimi zmogljivostmi za izvedbo javnega naročila (prevozna sredstva, tehtnica, skladišče, ipd.);</w:t>
      </w:r>
    </w:p>
    <w:p w14:paraId="1EC6F6C6" w14:textId="77777777" w:rsidR="00A00E51" w:rsidRPr="00A00E51" w:rsidRDefault="00A00E51" w:rsidP="00A00E51">
      <w:pPr>
        <w:spacing w:after="0"/>
        <w:ind w:left="720"/>
        <w:jc w:val="both"/>
        <w:rPr>
          <w:rFonts w:ascii="Arial" w:hAnsi="Arial" w:cs="Arial"/>
        </w:rPr>
      </w:pPr>
    </w:p>
    <w:p w14:paraId="51F5CC77" w14:textId="77777777" w:rsidR="00A00E51" w:rsidRPr="00A00E51" w:rsidRDefault="00A00E51" w:rsidP="00A00E51">
      <w:pPr>
        <w:numPr>
          <w:ilvl w:val="0"/>
          <w:numId w:val="58"/>
        </w:numPr>
        <w:spacing w:after="0"/>
        <w:jc w:val="both"/>
        <w:rPr>
          <w:rFonts w:ascii="Arial" w:hAnsi="Arial" w:cs="Arial"/>
        </w:rPr>
      </w:pPr>
      <w:r w:rsidRPr="00A00E51">
        <w:rPr>
          <w:rFonts w:ascii="Arial" w:hAnsi="Arial" w:cs="Arial"/>
        </w:rPr>
        <w:t>bomo vse zahtevane storitve oziroma dobave izvajali strokovno in kvalitetno po pravilih stroke, v skladu z veljavnimi predpisi (zakoni, pravilniki, standardi, tehničnimi soglasji), tehničnimi navodili, priporočili in normativi;</w:t>
      </w:r>
    </w:p>
    <w:p w14:paraId="5DB1D675" w14:textId="77777777" w:rsidR="00A00E51" w:rsidRPr="00A00E51" w:rsidRDefault="00A00E51" w:rsidP="00A00E51">
      <w:pPr>
        <w:spacing w:after="0"/>
        <w:ind w:left="720"/>
        <w:jc w:val="both"/>
        <w:rPr>
          <w:rFonts w:ascii="Arial" w:hAnsi="Arial" w:cs="Arial"/>
        </w:rPr>
      </w:pPr>
    </w:p>
    <w:p w14:paraId="0A7D2F8F" w14:textId="77777777" w:rsidR="00A00E51" w:rsidRPr="00A00E51" w:rsidRDefault="00A00E51" w:rsidP="00A00E51">
      <w:pPr>
        <w:numPr>
          <w:ilvl w:val="0"/>
          <w:numId w:val="58"/>
        </w:numPr>
        <w:jc w:val="both"/>
        <w:rPr>
          <w:rFonts w:ascii="Arial" w:hAnsi="Arial" w:cs="Arial"/>
        </w:rPr>
      </w:pPr>
      <w:r w:rsidRPr="00A00E51">
        <w:rPr>
          <w:rFonts w:ascii="Arial" w:hAnsi="Arial" w:cs="Arial"/>
        </w:rPr>
        <w:t>bomo javno naročilo izvajali s strokovno usposobljenimi sodelavci oziroma kadrom in pri tem upoštevali vse zahteve varstva pri delu in delovne zakonodaje, veljavne na ozemlju Republike Slovenije;</w:t>
      </w:r>
    </w:p>
    <w:p w14:paraId="7F962762" w14:textId="77777777" w:rsidR="00A00E51" w:rsidRPr="00A00E51" w:rsidRDefault="00A00E51" w:rsidP="00A00E51">
      <w:pPr>
        <w:numPr>
          <w:ilvl w:val="0"/>
          <w:numId w:val="58"/>
        </w:numPr>
        <w:spacing w:after="0"/>
        <w:jc w:val="both"/>
        <w:rPr>
          <w:rFonts w:ascii="Arial" w:hAnsi="Arial" w:cs="Arial"/>
        </w:rPr>
      </w:pPr>
      <w:r w:rsidRPr="00A00E51">
        <w:rPr>
          <w:rFonts w:ascii="Arial" w:hAnsi="Arial" w:cs="Arial"/>
        </w:rPr>
        <w:t>smo ob izdelavi ponudbe pregledali vso razpoložljivo dokumentacijo v zvezi z oddajo javnega naročila;</w:t>
      </w:r>
    </w:p>
    <w:p w14:paraId="3E71E1C6" w14:textId="77777777" w:rsidR="00A00E51" w:rsidRPr="00A00E51" w:rsidRDefault="00A00E51" w:rsidP="00A00E51">
      <w:pPr>
        <w:spacing w:after="0"/>
        <w:ind w:left="720"/>
        <w:jc w:val="both"/>
        <w:rPr>
          <w:rFonts w:ascii="Arial" w:hAnsi="Arial" w:cs="Arial"/>
        </w:rPr>
      </w:pPr>
    </w:p>
    <w:p w14:paraId="31EF367B" w14:textId="77777777" w:rsidR="00A00E51" w:rsidRPr="00A00E51" w:rsidRDefault="00A00E51" w:rsidP="00A00E51">
      <w:pPr>
        <w:numPr>
          <w:ilvl w:val="0"/>
          <w:numId w:val="58"/>
        </w:numPr>
        <w:spacing w:after="0"/>
        <w:jc w:val="both"/>
        <w:rPr>
          <w:rFonts w:ascii="Arial" w:hAnsi="Arial" w:cs="Arial"/>
        </w:rPr>
      </w:pPr>
      <w:r w:rsidRPr="00A00E51">
        <w:rPr>
          <w:rFonts w:ascii="Arial" w:hAnsi="Arial" w:cs="Arial"/>
        </w:rPr>
        <w:t>smo v celoti seznanjeni z vso relevantno zakonodajo, ki se upošteva pri oddaji tega javnega naročila;</w:t>
      </w:r>
    </w:p>
    <w:p w14:paraId="4109E673" w14:textId="77777777" w:rsidR="00A00E51" w:rsidRPr="00A00E51" w:rsidRDefault="00A00E51" w:rsidP="00A00E51">
      <w:pPr>
        <w:spacing w:after="0"/>
        <w:ind w:left="720"/>
        <w:jc w:val="both"/>
        <w:rPr>
          <w:rFonts w:ascii="Arial" w:hAnsi="Arial" w:cs="Arial"/>
        </w:rPr>
      </w:pPr>
    </w:p>
    <w:p w14:paraId="33DA947B" w14:textId="77777777" w:rsidR="00A00E51" w:rsidRPr="00A00E51" w:rsidRDefault="00A00E51" w:rsidP="00A00E51">
      <w:pPr>
        <w:numPr>
          <w:ilvl w:val="0"/>
          <w:numId w:val="58"/>
        </w:numPr>
        <w:spacing w:after="0"/>
        <w:jc w:val="both"/>
        <w:rPr>
          <w:rFonts w:ascii="Arial" w:hAnsi="Arial" w:cs="Arial"/>
        </w:rPr>
      </w:pPr>
      <w:r w:rsidRPr="00A00E51">
        <w:rPr>
          <w:rFonts w:ascii="Arial" w:hAnsi="Arial" w:cs="Arial"/>
        </w:rPr>
        <w:lastRenderedPageBreak/>
        <w:t>do naročnika ne bomo imeli nikakršnega odškodninskega zahtevka, če ne bomo izbrani za izvedbo javnega naročila;</w:t>
      </w:r>
    </w:p>
    <w:p w14:paraId="637F1031" w14:textId="77777777" w:rsidR="00A00E51" w:rsidRPr="00A00E51" w:rsidRDefault="00A00E51" w:rsidP="00A00E51">
      <w:pPr>
        <w:spacing w:after="0"/>
        <w:ind w:left="720"/>
        <w:jc w:val="both"/>
        <w:rPr>
          <w:rFonts w:ascii="Arial" w:hAnsi="Arial" w:cs="Arial"/>
        </w:rPr>
      </w:pPr>
    </w:p>
    <w:p w14:paraId="1C9D1C04" w14:textId="77777777" w:rsidR="00A00E51" w:rsidRPr="00A00E51" w:rsidRDefault="00A00E51" w:rsidP="00A00E51">
      <w:pPr>
        <w:numPr>
          <w:ilvl w:val="0"/>
          <w:numId w:val="58"/>
        </w:numPr>
        <w:spacing w:after="0"/>
        <w:jc w:val="both"/>
        <w:rPr>
          <w:rFonts w:ascii="Arial" w:hAnsi="Arial" w:cs="Arial"/>
        </w:rPr>
      </w:pPr>
      <w:r w:rsidRPr="00A00E51">
        <w:rPr>
          <w:rFonts w:ascii="Arial" w:hAnsi="Arial" w:cs="Arial"/>
        </w:rPr>
        <w:t>smo v celoti seznanjeni z obsegom in zahtevnostjo javnega naročila;</w:t>
      </w:r>
    </w:p>
    <w:p w14:paraId="524894BA" w14:textId="77777777" w:rsidR="00A00E51" w:rsidRPr="00A00E51" w:rsidRDefault="00A00E51" w:rsidP="00A00E51">
      <w:pPr>
        <w:spacing w:after="0"/>
        <w:ind w:left="720"/>
        <w:jc w:val="both"/>
        <w:rPr>
          <w:rFonts w:ascii="Arial" w:hAnsi="Arial" w:cs="Arial"/>
        </w:rPr>
      </w:pPr>
    </w:p>
    <w:p w14:paraId="457E8427" w14:textId="77777777" w:rsidR="00A00E51" w:rsidRPr="00A00E51" w:rsidRDefault="00A00E51" w:rsidP="00A00E51">
      <w:pPr>
        <w:numPr>
          <w:ilvl w:val="0"/>
          <w:numId w:val="58"/>
        </w:numPr>
        <w:spacing w:after="0"/>
        <w:jc w:val="both"/>
        <w:rPr>
          <w:rFonts w:ascii="Arial" w:hAnsi="Arial" w:cs="Arial"/>
        </w:rPr>
      </w:pPr>
      <w:r w:rsidRPr="00A00E51">
        <w:rPr>
          <w:rFonts w:ascii="Arial" w:hAnsi="Arial" w:cs="Arial"/>
        </w:rPr>
        <w:t>smo podali resnične, verodostojne izjave oziroma podatke.</w:t>
      </w:r>
    </w:p>
    <w:p w14:paraId="21A0AB2E" w14:textId="77777777" w:rsidR="00A00E51" w:rsidRPr="00A00E51" w:rsidRDefault="00A00E51" w:rsidP="00A00E51">
      <w:pPr>
        <w:spacing w:after="0"/>
        <w:ind w:left="720"/>
        <w:jc w:val="both"/>
        <w:rPr>
          <w:rFonts w:ascii="Arial" w:hAnsi="Arial" w:cs="Arial"/>
        </w:rPr>
      </w:pPr>
    </w:p>
    <w:p w14:paraId="2BD3C37A" w14:textId="77777777" w:rsidR="00A00E51" w:rsidRPr="00A00E51" w:rsidRDefault="00A00E51" w:rsidP="00A00E51">
      <w:pPr>
        <w:spacing w:after="0"/>
        <w:ind w:left="720"/>
        <w:jc w:val="both"/>
        <w:rPr>
          <w:rFonts w:ascii="Arial" w:hAnsi="Arial" w:cs="Arial"/>
        </w:rPr>
      </w:pPr>
    </w:p>
    <w:p w14:paraId="75FEE8E6" w14:textId="77777777" w:rsidR="00A00E51" w:rsidRPr="00A00E51" w:rsidRDefault="00A00E51" w:rsidP="00A00E51">
      <w:pPr>
        <w:spacing w:after="0"/>
        <w:ind w:left="720"/>
        <w:jc w:val="both"/>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A00E51" w:rsidRPr="00A00E51" w14:paraId="732989DA" w14:textId="77777777" w:rsidTr="003545B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vAlign w:val="center"/>
          </w:tcPr>
          <w:p w14:paraId="4F39A7A1" w14:textId="77777777" w:rsidR="00A00E51" w:rsidRPr="00A00E51" w:rsidRDefault="00A00E51" w:rsidP="00A00E51">
            <w:pPr>
              <w:suppressAutoHyphens/>
              <w:autoSpaceDN w:val="0"/>
              <w:snapToGrid w:val="0"/>
              <w:spacing w:after="0"/>
              <w:ind w:right="6"/>
              <w:jc w:val="center"/>
              <w:textAlignment w:val="baseline"/>
              <w:rPr>
                <w:rFonts w:ascii="Arial" w:hAnsi="Arial" w:cs="Arial"/>
                <w:kern w:val="3"/>
                <w:lang w:eastAsia="zh-CN"/>
              </w:rPr>
            </w:pPr>
          </w:p>
          <w:p w14:paraId="71E0B0DD" w14:textId="77777777" w:rsidR="00A00E51" w:rsidRPr="00A00E51" w:rsidRDefault="00A00E51" w:rsidP="00A00E51">
            <w:pPr>
              <w:suppressAutoHyphens/>
              <w:autoSpaceDN w:val="0"/>
              <w:snapToGrid w:val="0"/>
              <w:spacing w:after="0"/>
              <w:ind w:right="6"/>
              <w:jc w:val="center"/>
              <w:textAlignment w:val="baseline"/>
              <w:rPr>
                <w:rFonts w:ascii="Arial" w:hAnsi="Arial" w:cs="Arial"/>
                <w:kern w:val="3"/>
                <w:lang w:eastAsia="zh-CN"/>
              </w:rPr>
            </w:pPr>
            <w:r w:rsidRPr="00A00E51">
              <w:rPr>
                <w:rFonts w:ascii="Arial" w:hAnsi="Arial" w:cs="Arial"/>
                <w:kern w:val="3"/>
                <w:lang w:eastAsia="zh-CN"/>
              </w:rPr>
              <w:t>KRAJ</w:t>
            </w:r>
          </w:p>
          <w:p w14:paraId="53EE0545" w14:textId="77777777" w:rsidR="00A00E51" w:rsidRPr="00A00E51" w:rsidRDefault="00A00E51" w:rsidP="00A00E51">
            <w:pPr>
              <w:suppressAutoHyphens/>
              <w:autoSpaceDN w:val="0"/>
              <w:spacing w:after="0"/>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vAlign w:val="center"/>
          </w:tcPr>
          <w:p w14:paraId="6D4D12FD" w14:textId="77777777" w:rsidR="00A00E51" w:rsidRPr="00A00E51" w:rsidRDefault="00A00E51" w:rsidP="00A00E51">
            <w:pPr>
              <w:suppressAutoHyphens/>
              <w:autoSpaceDN w:val="0"/>
              <w:snapToGrid w:val="0"/>
              <w:spacing w:after="0"/>
              <w:ind w:right="6"/>
              <w:jc w:val="center"/>
              <w:textAlignment w:val="baseline"/>
              <w:rPr>
                <w:rFonts w:ascii="Arial"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vAlign w:val="center"/>
          </w:tcPr>
          <w:p w14:paraId="40DE5578" w14:textId="77777777" w:rsidR="00A00E51" w:rsidRPr="00A00E51" w:rsidRDefault="00A00E51" w:rsidP="00A00E51">
            <w:pPr>
              <w:suppressAutoHyphens/>
              <w:autoSpaceDN w:val="0"/>
              <w:snapToGrid w:val="0"/>
              <w:spacing w:after="0"/>
              <w:ind w:right="6"/>
              <w:jc w:val="center"/>
              <w:textAlignment w:val="baseline"/>
              <w:rPr>
                <w:rFonts w:ascii="Arial" w:hAnsi="Arial" w:cs="Arial"/>
                <w:kern w:val="3"/>
                <w:lang w:eastAsia="zh-CN"/>
              </w:rPr>
            </w:pPr>
          </w:p>
          <w:p w14:paraId="2C81A341" w14:textId="77777777" w:rsidR="00A00E51" w:rsidRPr="00A00E51" w:rsidRDefault="00A00E51" w:rsidP="00A00E51">
            <w:pPr>
              <w:suppressAutoHyphens/>
              <w:autoSpaceDN w:val="0"/>
              <w:snapToGrid w:val="0"/>
              <w:spacing w:after="0"/>
              <w:ind w:right="6"/>
              <w:jc w:val="center"/>
              <w:textAlignment w:val="baseline"/>
              <w:rPr>
                <w:rFonts w:ascii="Arial" w:hAnsi="Arial" w:cs="Arial"/>
                <w:kern w:val="3"/>
                <w:lang w:eastAsia="zh-CN"/>
              </w:rPr>
            </w:pPr>
            <w:r w:rsidRPr="00A00E51">
              <w:rPr>
                <w:rFonts w:ascii="Arial" w:hAnsi="Arial" w:cs="Arial"/>
                <w:kern w:val="3"/>
                <w:lang w:eastAsia="zh-CN"/>
              </w:rPr>
              <w:t>PONUDNIK</w:t>
            </w:r>
          </w:p>
          <w:p w14:paraId="0460B31C" w14:textId="77777777" w:rsidR="00A00E51" w:rsidRPr="00A00E51" w:rsidRDefault="00A00E51" w:rsidP="00A00E51">
            <w:pPr>
              <w:suppressAutoHyphens/>
              <w:autoSpaceDN w:val="0"/>
              <w:spacing w:after="0"/>
              <w:ind w:right="6"/>
              <w:jc w:val="center"/>
              <w:textAlignment w:val="baseline"/>
              <w:rPr>
                <w:rFonts w:ascii="Arial" w:hAnsi="Arial" w:cs="Arial"/>
                <w:kern w:val="3"/>
                <w:lang w:eastAsia="zh-CN"/>
              </w:rPr>
            </w:pPr>
            <w:r w:rsidRPr="00A00E51">
              <w:rPr>
                <w:rFonts w:ascii="Arial" w:hAnsi="Arial" w:cs="Arial"/>
                <w:kern w:val="3"/>
                <w:lang w:eastAsia="zh-CN"/>
              </w:rPr>
              <w:t>ime in priimek zakonitega zastopnika in podpis</w:t>
            </w:r>
          </w:p>
          <w:p w14:paraId="0CC3D905" w14:textId="77777777" w:rsidR="00A00E51" w:rsidRPr="00A00E51" w:rsidRDefault="00A00E51" w:rsidP="00A00E51">
            <w:pPr>
              <w:suppressAutoHyphens/>
              <w:autoSpaceDN w:val="0"/>
              <w:spacing w:after="0"/>
              <w:ind w:right="6"/>
              <w:jc w:val="center"/>
              <w:textAlignment w:val="baseline"/>
              <w:rPr>
                <w:rFonts w:ascii="Arial" w:hAnsi="Arial" w:cs="Arial"/>
                <w:kern w:val="3"/>
                <w:lang w:eastAsia="zh-CN"/>
              </w:rPr>
            </w:pPr>
          </w:p>
          <w:p w14:paraId="50694FDC" w14:textId="77777777" w:rsidR="00A00E51" w:rsidRPr="00A00E51" w:rsidRDefault="00A00E51" w:rsidP="00A00E51">
            <w:pPr>
              <w:suppressAutoHyphens/>
              <w:autoSpaceDN w:val="0"/>
              <w:spacing w:after="0"/>
              <w:ind w:right="6"/>
              <w:jc w:val="center"/>
              <w:textAlignment w:val="baseline"/>
              <w:rPr>
                <w:rFonts w:ascii="Arial" w:hAnsi="Arial" w:cs="Arial"/>
                <w:kern w:val="3"/>
                <w:lang w:eastAsia="zh-CN"/>
              </w:rPr>
            </w:pPr>
          </w:p>
        </w:tc>
      </w:tr>
    </w:tbl>
    <w:p w14:paraId="1B9A75B8" w14:textId="77777777" w:rsidR="00A00E51" w:rsidRPr="00A00E51" w:rsidRDefault="00A00E51" w:rsidP="00A00E51">
      <w:pPr>
        <w:spacing w:after="0" w:line="240" w:lineRule="auto"/>
        <w:jc w:val="both"/>
        <w:rPr>
          <w:rFonts w:ascii="Arial" w:hAnsi="Arial" w:cs="Arial"/>
          <w:color w:val="auto"/>
          <w:lang w:eastAsia="zh-CN"/>
        </w:rPr>
      </w:pPr>
    </w:p>
    <w:p w14:paraId="0FA2E1B3" w14:textId="77777777" w:rsidR="00A00E51" w:rsidRPr="00A00E51" w:rsidRDefault="00A00E51" w:rsidP="00A00E51">
      <w:pPr>
        <w:spacing w:after="0" w:line="240" w:lineRule="auto"/>
        <w:jc w:val="both"/>
        <w:rPr>
          <w:rFonts w:ascii="Arial" w:hAnsi="Arial" w:cs="Arial"/>
          <w:color w:val="auto"/>
          <w:lang w:eastAsia="zh-CN"/>
        </w:rPr>
      </w:pPr>
    </w:p>
    <w:p w14:paraId="5173EC28" w14:textId="06B5E083" w:rsidR="00F32785" w:rsidRDefault="00F32785" w:rsidP="003B4CF3">
      <w:pPr>
        <w:spacing w:after="0" w:line="240" w:lineRule="auto"/>
        <w:jc w:val="both"/>
        <w:rPr>
          <w:rFonts w:ascii="Arial" w:hAnsi="Arial" w:cs="Arial"/>
          <w:color w:val="auto"/>
          <w:lang w:eastAsia="zh-CN"/>
        </w:rPr>
      </w:pPr>
    </w:p>
    <w:p w14:paraId="0A72C1F5" w14:textId="6F87889A" w:rsidR="00F32785" w:rsidRDefault="00F32785" w:rsidP="003B4CF3">
      <w:pPr>
        <w:spacing w:after="0" w:line="240" w:lineRule="auto"/>
        <w:jc w:val="both"/>
        <w:rPr>
          <w:rFonts w:ascii="Arial" w:hAnsi="Arial" w:cs="Arial"/>
          <w:color w:val="auto"/>
          <w:lang w:eastAsia="zh-CN"/>
        </w:rPr>
      </w:pPr>
    </w:p>
    <w:p w14:paraId="3D90696B" w14:textId="6828EFE1" w:rsidR="00F32785" w:rsidRDefault="00F32785" w:rsidP="003B4CF3">
      <w:pPr>
        <w:spacing w:after="0" w:line="240" w:lineRule="auto"/>
        <w:jc w:val="both"/>
        <w:rPr>
          <w:rFonts w:ascii="Arial" w:hAnsi="Arial" w:cs="Arial"/>
          <w:color w:val="auto"/>
          <w:lang w:eastAsia="zh-CN"/>
        </w:rPr>
      </w:pPr>
    </w:p>
    <w:p w14:paraId="05878BEB" w14:textId="3C0F6F8B" w:rsidR="00F32785" w:rsidRDefault="00F32785" w:rsidP="003B4CF3">
      <w:pPr>
        <w:spacing w:after="0" w:line="240" w:lineRule="auto"/>
        <w:jc w:val="both"/>
        <w:rPr>
          <w:rFonts w:ascii="Arial" w:hAnsi="Arial" w:cs="Arial"/>
          <w:color w:val="auto"/>
          <w:lang w:eastAsia="zh-CN"/>
        </w:rPr>
      </w:pPr>
    </w:p>
    <w:p w14:paraId="3736F1AD" w14:textId="51E24CF1" w:rsidR="00F32785" w:rsidRDefault="00F32785" w:rsidP="003B4CF3">
      <w:pPr>
        <w:spacing w:after="0" w:line="240" w:lineRule="auto"/>
        <w:jc w:val="both"/>
        <w:rPr>
          <w:rFonts w:ascii="Arial" w:hAnsi="Arial" w:cs="Arial"/>
          <w:color w:val="auto"/>
          <w:lang w:eastAsia="zh-CN"/>
        </w:rPr>
      </w:pPr>
    </w:p>
    <w:p w14:paraId="71AEA43F" w14:textId="53DFF7E7" w:rsidR="00F32785" w:rsidRDefault="00F32785" w:rsidP="003B4CF3">
      <w:pPr>
        <w:spacing w:after="0" w:line="240" w:lineRule="auto"/>
        <w:jc w:val="both"/>
        <w:rPr>
          <w:rFonts w:ascii="Arial" w:hAnsi="Arial" w:cs="Arial"/>
          <w:color w:val="auto"/>
          <w:lang w:eastAsia="zh-CN"/>
        </w:rPr>
      </w:pPr>
    </w:p>
    <w:p w14:paraId="52362BDD" w14:textId="033D9A0D" w:rsidR="00F32785" w:rsidRDefault="00F32785" w:rsidP="003B4CF3">
      <w:pPr>
        <w:spacing w:after="0" w:line="240" w:lineRule="auto"/>
        <w:jc w:val="both"/>
        <w:rPr>
          <w:rFonts w:ascii="Arial" w:hAnsi="Arial" w:cs="Arial"/>
          <w:color w:val="auto"/>
          <w:lang w:eastAsia="zh-CN"/>
        </w:rPr>
      </w:pPr>
    </w:p>
    <w:p w14:paraId="2467F54F" w14:textId="433A8ED9" w:rsidR="00F32785" w:rsidRDefault="00F32785" w:rsidP="003B4CF3">
      <w:pPr>
        <w:spacing w:after="0" w:line="240" w:lineRule="auto"/>
        <w:jc w:val="both"/>
        <w:rPr>
          <w:rFonts w:ascii="Arial" w:hAnsi="Arial" w:cs="Arial"/>
          <w:color w:val="auto"/>
          <w:lang w:eastAsia="zh-CN"/>
        </w:rPr>
      </w:pPr>
    </w:p>
    <w:p w14:paraId="3886E8AF" w14:textId="2C3A8232" w:rsidR="00F32785" w:rsidRDefault="00F32785" w:rsidP="003B4CF3">
      <w:pPr>
        <w:spacing w:after="0" w:line="240" w:lineRule="auto"/>
        <w:jc w:val="both"/>
        <w:rPr>
          <w:rFonts w:ascii="Arial" w:hAnsi="Arial" w:cs="Arial"/>
          <w:color w:val="auto"/>
          <w:lang w:eastAsia="zh-CN"/>
        </w:rPr>
      </w:pPr>
    </w:p>
    <w:p w14:paraId="5BA174C8" w14:textId="5C09F479" w:rsidR="002E778A" w:rsidRDefault="002E778A" w:rsidP="003B4CF3">
      <w:pPr>
        <w:spacing w:after="0" w:line="240" w:lineRule="auto"/>
        <w:jc w:val="both"/>
        <w:rPr>
          <w:rFonts w:ascii="Arial" w:hAnsi="Arial" w:cs="Arial"/>
          <w:color w:val="auto"/>
          <w:lang w:eastAsia="zh-CN"/>
        </w:rPr>
      </w:pPr>
    </w:p>
    <w:p w14:paraId="04F49B4E" w14:textId="1237B496" w:rsidR="002E778A" w:rsidRDefault="002E778A" w:rsidP="003B4CF3">
      <w:pPr>
        <w:spacing w:after="0" w:line="240" w:lineRule="auto"/>
        <w:jc w:val="both"/>
        <w:rPr>
          <w:rFonts w:ascii="Arial" w:hAnsi="Arial" w:cs="Arial"/>
          <w:color w:val="auto"/>
          <w:lang w:eastAsia="zh-CN"/>
        </w:rPr>
      </w:pPr>
    </w:p>
    <w:p w14:paraId="7E1797F5" w14:textId="0E7B9D92" w:rsidR="002E778A" w:rsidRDefault="002E778A" w:rsidP="003B4CF3">
      <w:pPr>
        <w:spacing w:after="0" w:line="240" w:lineRule="auto"/>
        <w:jc w:val="both"/>
        <w:rPr>
          <w:rFonts w:ascii="Arial" w:hAnsi="Arial" w:cs="Arial"/>
          <w:color w:val="auto"/>
          <w:lang w:eastAsia="zh-CN"/>
        </w:rPr>
      </w:pPr>
    </w:p>
    <w:p w14:paraId="37589B0B" w14:textId="78EC099E" w:rsidR="002E778A" w:rsidRDefault="002E778A" w:rsidP="003B4CF3">
      <w:pPr>
        <w:spacing w:after="0" w:line="240" w:lineRule="auto"/>
        <w:jc w:val="both"/>
        <w:rPr>
          <w:rFonts w:ascii="Arial" w:hAnsi="Arial" w:cs="Arial"/>
          <w:color w:val="auto"/>
          <w:lang w:eastAsia="zh-CN"/>
        </w:rPr>
      </w:pPr>
    </w:p>
    <w:p w14:paraId="1239E63E" w14:textId="75882ABC" w:rsidR="002E778A" w:rsidRDefault="002E778A" w:rsidP="003B4CF3">
      <w:pPr>
        <w:spacing w:after="0" w:line="240" w:lineRule="auto"/>
        <w:jc w:val="both"/>
        <w:rPr>
          <w:rFonts w:ascii="Arial" w:hAnsi="Arial" w:cs="Arial"/>
          <w:color w:val="auto"/>
          <w:lang w:eastAsia="zh-CN"/>
        </w:rPr>
      </w:pPr>
    </w:p>
    <w:p w14:paraId="03DC6390" w14:textId="38EC76F7" w:rsidR="002E778A" w:rsidRDefault="002E778A" w:rsidP="003B4CF3">
      <w:pPr>
        <w:spacing w:after="0" w:line="240" w:lineRule="auto"/>
        <w:jc w:val="both"/>
        <w:rPr>
          <w:rFonts w:ascii="Arial" w:hAnsi="Arial" w:cs="Arial"/>
          <w:color w:val="auto"/>
          <w:lang w:eastAsia="zh-CN"/>
        </w:rPr>
      </w:pPr>
    </w:p>
    <w:p w14:paraId="629CA9A9" w14:textId="2B849F97" w:rsidR="002E778A" w:rsidRDefault="002E778A" w:rsidP="003B4CF3">
      <w:pPr>
        <w:spacing w:after="0" w:line="240" w:lineRule="auto"/>
        <w:jc w:val="both"/>
        <w:rPr>
          <w:rFonts w:ascii="Arial" w:hAnsi="Arial" w:cs="Arial"/>
          <w:color w:val="auto"/>
          <w:lang w:eastAsia="zh-CN"/>
        </w:rPr>
      </w:pPr>
    </w:p>
    <w:p w14:paraId="19EB2472" w14:textId="0F86F516" w:rsidR="002E778A" w:rsidRDefault="002E778A" w:rsidP="003B4CF3">
      <w:pPr>
        <w:spacing w:after="0" w:line="240" w:lineRule="auto"/>
        <w:jc w:val="both"/>
        <w:rPr>
          <w:rFonts w:ascii="Arial" w:hAnsi="Arial" w:cs="Arial"/>
          <w:color w:val="auto"/>
          <w:lang w:eastAsia="zh-CN"/>
        </w:rPr>
      </w:pPr>
    </w:p>
    <w:p w14:paraId="477507D0" w14:textId="47E6A7D5" w:rsidR="002E778A" w:rsidRDefault="002E778A" w:rsidP="003B4CF3">
      <w:pPr>
        <w:spacing w:after="0" w:line="240" w:lineRule="auto"/>
        <w:jc w:val="both"/>
        <w:rPr>
          <w:rFonts w:ascii="Arial" w:hAnsi="Arial" w:cs="Arial"/>
          <w:color w:val="auto"/>
          <w:lang w:eastAsia="zh-CN"/>
        </w:rPr>
      </w:pPr>
    </w:p>
    <w:p w14:paraId="76C1681F" w14:textId="4DA6D397" w:rsidR="002E778A" w:rsidRDefault="002E778A" w:rsidP="003B4CF3">
      <w:pPr>
        <w:spacing w:after="0" w:line="240" w:lineRule="auto"/>
        <w:jc w:val="both"/>
        <w:rPr>
          <w:rFonts w:ascii="Arial" w:hAnsi="Arial" w:cs="Arial"/>
          <w:color w:val="auto"/>
          <w:lang w:eastAsia="zh-CN"/>
        </w:rPr>
      </w:pPr>
    </w:p>
    <w:p w14:paraId="141026DE" w14:textId="70358512" w:rsidR="002E778A" w:rsidRDefault="002E778A" w:rsidP="003B4CF3">
      <w:pPr>
        <w:spacing w:after="0" w:line="240" w:lineRule="auto"/>
        <w:jc w:val="both"/>
        <w:rPr>
          <w:rFonts w:ascii="Arial" w:hAnsi="Arial" w:cs="Arial"/>
          <w:color w:val="auto"/>
          <w:lang w:eastAsia="zh-CN"/>
        </w:rPr>
      </w:pPr>
    </w:p>
    <w:p w14:paraId="503EE9AA" w14:textId="02B6C9EC" w:rsidR="002E778A" w:rsidRDefault="002E778A" w:rsidP="003B4CF3">
      <w:pPr>
        <w:spacing w:after="0" w:line="240" w:lineRule="auto"/>
        <w:jc w:val="both"/>
        <w:rPr>
          <w:rFonts w:ascii="Arial" w:hAnsi="Arial" w:cs="Arial"/>
          <w:color w:val="auto"/>
          <w:lang w:eastAsia="zh-CN"/>
        </w:rPr>
      </w:pPr>
    </w:p>
    <w:p w14:paraId="396D07A3" w14:textId="3B06DED8" w:rsidR="002E778A" w:rsidRDefault="002E778A" w:rsidP="003B4CF3">
      <w:pPr>
        <w:spacing w:after="0" w:line="240" w:lineRule="auto"/>
        <w:jc w:val="both"/>
        <w:rPr>
          <w:rFonts w:ascii="Arial" w:hAnsi="Arial" w:cs="Arial"/>
          <w:color w:val="auto"/>
          <w:lang w:eastAsia="zh-CN"/>
        </w:rPr>
      </w:pPr>
    </w:p>
    <w:p w14:paraId="119FCF07" w14:textId="19D6B173" w:rsidR="002E778A" w:rsidRDefault="002E778A" w:rsidP="003B4CF3">
      <w:pPr>
        <w:spacing w:after="0" w:line="240" w:lineRule="auto"/>
        <w:jc w:val="both"/>
        <w:rPr>
          <w:rFonts w:ascii="Arial" w:hAnsi="Arial" w:cs="Arial"/>
          <w:color w:val="auto"/>
          <w:lang w:eastAsia="zh-CN"/>
        </w:rPr>
      </w:pPr>
    </w:p>
    <w:p w14:paraId="5C625893" w14:textId="7C9E1485" w:rsidR="002E778A" w:rsidRDefault="002E778A" w:rsidP="003B4CF3">
      <w:pPr>
        <w:spacing w:after="0" w:line="240" w:lineRule="auto"/>
        <w:jc w:val="both"/>
        <w:rPr>
          <w:rFonts w:ascii="Arial" w:hAnsi="Arial" w:cs="Arial"/>
          <w:color w:val="auto"/>
          <w:lang w:eastAsia="zh-CN"/>
        </w:rPr>
      </w:pPr>
    </w:p>
    <w:p w14:paraId="57863477" w14:textId="7A328A0D" w:rsidR="002E778A" w:rsidRDefault="002E778A" w:rsidP="003B4CF3">
      <w:pPr>
        <w:spacing w:after="0" w:line="240" w:lineRule="auto"/>
        <w:jc w:val="both"/>
        <w:rPr>
          <w:rFonts w:ascii="Arial" w:hAnsi="Arial" w:cs="Arial"/>
          <w:color w:val="auto"/>
          <w:lang w:eastAsia="zh-CN"/>
        </w:rPr>
      </w:pPr>
    </w:p>
    <w:p w14:paraId="7FE70543" w14:textId="46D156EF" w:rsidR="002E778A" w:rsidRDefault="002E778A" w:rsidP="003B4CF3">
      <w:pPr>
        <w:spacing w:after="0" w:line="240" w:lineRule="auto"/>
        <w:jc w:val="both"/>
        <w:rPr>
          <w:rFonts w:ascii="Arial" w:hAnsi="Arial" w:cs="Arial"/>
          <w:color w:val="auto"/>
          <w:lang w:eastAsia="zh-CN"/>
        </w:rPr>
      </w:pPr>
    </w:p>
    <w:p w14:paraId="6800E092" w14:textId="33935370" w:rsidR="002E778A" w:rsidRDefault="002E778A" w:rsidP="003B4CF3">
      <w:pPr>
        <w:spacing w:after="0" w:line="240" w:lineRule="auto"/>
        <w:jc w:val="both"/>
        <w:rPr>
          <w:rFonts w:ascii="Arial" w:hAnsi="Arial" w:cs="Arial"/>
          <w:color w:val="auto"/>
          <w:lang w:eastAsia="zh-CN"/>
        </w:rPr>
      </w:pPr>
    </w:p>
    <w:p w14:paraId="35F4AF01" w14:textId="1B819D6C" w:rsidR="002E778A" w:rsidRDefault="002E778A" w:rsidP="003B4CF3">
      <w:pPr>
        <w:spacing w:after="0" w:line="240" w:lineRule="auto"/>
        <w:jc w:val="both"/>
        <w:rPr>
          <w:rFonts w:ascii="Arial" w:hAnsi="Arial" w:cs="Arial"/>
          <w:color w:val="auto"/>
          <w:lang w:eastAsia="zh-CN"/>
        </w:rPr>
      </w:pPr>
    </w:p>
    <w:p w14:paraId="5681057C" w14:textId="05D967B6" w:rsidR="002E778A" w:rsidRDefault="002E778A" w:rsidP="003B4CF3">
      <w:pPr>
        <w:spacing w:after="0" w:line="240" w:lineRule="auto"/>
        <w:jc w:val="both"/>
        <w:rPr>
          <w:rFonts w:ascii="Arial" w:hAnsi="Arial" w:cs="Arial"/>
          <w:color w:val="auto"/>
          <w:lang w:eastAsia="zh-CN"/>
        </w:rPr>
      </w:pPr>
    </w:p>
    <w:p w14:paraId="006C6E56" w14:textId="77777777" w:rsidR="002E778A" w:rsidRDefault="002E778A" w:rsidP="003B4CF3">
      <w:pPr>
        <w:spacing w:after="0" w:line="240" w:lineRule="auto"/>
        <w:jc w:val="both"/>
        <w:rPr>
          <w:rFonts w:ascii="Arial" w:hAnsi="Arial" w:cs="Arial"/>
          <w:color w:val="auto"/>
          <w:lang w:eastAsia="zh-CN"/>
        </w:rPr>
      </w:pPr>
    </w:p>
    <w:p w14:paraId="4F2EB3E1" w14:textId="16F5119D" w:rsidR="002E778A" w:rsidRPr="002E778A" w:rsidRDefault="002E778A" w:rsidP="002E778A">
      <w:pPr>
        <w:pStyle w:val="Slog3"/>
        <w:rPr>
          <w:rFonts w:ascii="Tahoma" w:hAnsi="Tahoma" w:cs="Tahoma"/>
          <w:lang w:eastAsia="zh-CN"/>
        </w:rPr>
      </w:pPr>
      <w:bookmarkStart w:id="56" w:name="_Toc237865433"/>
      <w:r w:rsidRPr="002E778A">
        <w:rPr>
          <w:rStyle w:val="Neenpoudarek"/>
          <w:rFonts w:ascii="Arial" w:hAnsi="Arial" w:cs="Arial"/>
          <w:i/>
          <w:iCs/>
          <w:color w:val="auto"/>
          <w:sz w:val="22"/>
          <w:szCs w:val="22"/>
        </w:rPr>
        <w:lastRenderedPageBreak/>
        <w:t xml:space="preserve">PRILOGA št. </w:t>
      </w:r>
      <w:r w:rsidR="00377727">
        <w:rPr>
          <w:rStyle w:val="Neenpoudarek"/>
          <w:rFonts w:ascii="Arial" w:hAnsi="Arial" w:cs="Arial"/>
          <w:i/>
          <w:iCs/>
          <w:color w:val="auto"/>
          <w:sz w:val="22"/>
          <w:szCs w:val="22"/>
        </w:rPr>
        <w:t>10</w:t>
      </w:r>
      <w:bookmarkEnd w:id="56"/>
    </w:p>
    <w:p w14:paraId="4DB7AF94" w14:textId="149F29C1" w:rsidR="002E778A" w:rsidRPr="002E778A" w:rsidRDefault="00A00E51" w:rsidP="002E778A">
      <w:pPr>
        <w:pBdr>
          <w:top w:val="single" w:sz="4" w:space="10" w:color="541C72"/>
          <w:bottom w:val="single" w:sz="4" w:space="10" w:color="541C72"/>
        </w:pBdr>
        <w:shd w:val="pct5" w:color="F8F2FC" w:fill="F7EFFB"/>
        <w:spacing w:after="0"/>
        <w:jc w:val="center"/>
        <w:outlineLvl w:val="1"/>
        <w:rPr>
          <w:rFonts w:ascii="Tahoma" w:hAnsi="Tahoma" w:cs="Tahoma"/>
          <w:color w:val="auto"/>
          <w:lang w:eastAsia="zh-CN"/>
        </w:rPr>
      </w:pPr>
      <w:bookmarkStart w:id="57" w:name="_Toc237865434"/>
      <w:r w:rsidRPr="00A00E51">
        <w:rPr>
          <w:rFonts w:ascii="Arial" w:hAnsi="Arial" w:cs="Arial"/>
          <w:b/>
          <w:bCs/>
          <w:i/>
          <w:iCs/>
          <w:color w:val="541C72"/>
          <w:spacing w:val="20"/>
          <w:lang w:eastAsia="zh-CN"/>
        </w:rPr>
        <w:t>REFERENCA</w:t>
      </w:r>
      <w:bookmarkEnd w:id="57"/>
    </w:p>
    <w:p w14:paraId="1AD7AFBD" w14:textId="77777777" w:rsidR="002E778A" w:rsidRPr="002E778A" w:rsidRDefault="002E778A" w:rsidP="002E778A">
      <w:pPr>
        <w:spacing w:after="0"/>
        <w:rPr>
          <w:rFonts w:ascii="Tahoma" w:hAnsi="Tahoma" w:cs="Tahoma"/>
          <w:color w:val="auto"/>
        </w:rPr>
      </w:pPr>
      <w:r w:rsidRPr="002E778A">
        <w:rPr>
          <w:rFonts w:ascii="Tahoma" w:hAnsi="Tahoma" w:cs="Tahoma"/>
          <w:color w:val="auto"/>
        </w:rPr>
        <w:t xml:space="preserve">                                                                                                </w:t>
      </w:r>
    </w:p>
    <w:p w14:paraId="6AA7117A" w14:textId="77777777" w:rsidR="00A00E51" w:rsidRPr="00A00E51" w:rsidRDefault="00A00E51" w:rsidP="00A00E51">
      <w:pPr>
        <w:spacing w:after="0" w:line="240" w:lineRule="auto"/>
        <w:jc w:val="both"/>
        <w:rPr>
          <w:rFonts w:ascii="Arial" w:hAnsi="Arial" w:cs="Arial"/>
          <w:color w:val="auto"/>
          <w:lang w:eastAsia="zh-CN"/>
        </w:rPr>
      </w:pPr>
      <w:r w:rsidRPr="00A00E51">
        <w:rPr>
          <w:rFonts w:ascii="Arial" w:hAnsi="Arial" w:cs="Arial"/>
          <w:color w:val="auto"/>
          <w:lang w:eastAsia="zh-CN"/>
        </w:rPr>
        <w:t>Ponudnik/dobavitelj:</w:t>
      </w:r>
    </w:p>
    <w:p w14:paraId="265666EA" w14:textId="77777777" w:rsidR="00A00E51" w:rsidRPr="00A00E51" w:rsidRDefault="00A00E51" w:rsidP="00A00E51">
      <w:pPr>
        <w:spacing w:after="0" w:line="240" w:lineRule="auto"/>
        <w:jc w:val="both"/>
        <w:rPr>
          <w:rFonts w:ascii="Arial" w:hAnsi="Arial" w:cs="Arial"/>
          <w:color w:val="auto"/>
          <w:lang w:eastAsia="zh-CN"/>
        </w:rPr>
      </w:pPr>
    </w:p>
    <w:p w14:paraId="5BB6E092" w14:textId="77777777" w:rsidR="00A00E51" w:rsidRPr="00A00E51" w:rsidRDefault="00A00E51" w:rsidP="00A00E51">
      <w:pPr>
        <w:spacing w:after="0" w:line="240" w:lineRule="auto"/>
        <w:jc w:val="both"/>
        <w:rPr>
          <w:rFonts w:ascii="Arial" w:hAnsi="Arial" w:cs="Arial"/>
          <w:color w:val="auto"/>
          <w:lang w:eastAsia="zh-CN"/>
        </w:rPr>
      </w:pPr>
      <w:r w:rsidRPr="00A00E51">
        <w:rPr>
          <w:rFonts w:ascii="Arial" w:hAnsi="Arial" w:cs="Arial"/>
          <w:color w:val="auto"/>
          <w:lang w:eastAsia="zh-CN"/>
        </w:rPr>
        <w:t>_____________________</w:t>
      </w:r>
    </w:p>
    <w:p w14:paraId="11D21869" w14:textId="77777777" w:rsidR="00A00E51" w:rsidRPr="00A00E51" w:rsidRDefault="00A00E51" w:rsidP="00A00E51">
      <w:pPr>
        <w:spacing w:after="0" w:line="240" w:lineRule="auto"/>
        <w:jc w:val="both"/>
        <w:rPr>
          <w:rFonts w:ascii="Arial" w:hAnsi="Arial" w:cs="Arial"/>
          <w:color w:val="auto"/>
          <w:lang w:eastAsia="zh-CN"/>
        </w:rPr>
      </w:pPr>
    </w:p>
    <w:p w14:paraId="43FF1FAE" w14:textId="77777777" w:rsidR="00A00E51" w:rsidRPr="00A00E51" w:rsidRDefault="00A00E51" w:rsidP="00A00E51">
      <w:pPr>
        <w:spacing w:after="0" w:line="240" w:lineRule="auto"/>
        <w:jc w:val="both"/>
        <w:rPr>
          <w:rFonts w:ascii="Arial" w:hAnsi="Arial" w:cs="Arial"/>
          <w:color w:val="auto"/>
          <w:lang w:eastAsia="zh-CN"/>
        </w:rPr>
      </w:pPr>
      <w:r w:rsidRPr="00A00E51">
        <w:rPr>
          <w:rFonts w:ascii="Arial" w:hAnsi="Arial" w:cs="Arial"/>
          <w:color w:val="auto"/>
          <w:lang w:eastAsia="zh-CN"/>
        </w:rPr>
        <w:t xml:space="preserve">_____________________                 </w:t>
      </w:r>
    </w:p>
    <w:p w14:paraId="2D6F1E25" w14:textId="77777777" w:rsidR="00A00E51" w:rsidRPr="00A00E51" w:rsidRDefault="00A00E51" w:rsidP="00A00E51">
      <w:pPr>
        <w:spacing w:after="0" w:line="240" w:lineRule="auto"/>
        <w:jc w:val="both"/>
        <w:rPr>
          <w:rFonts w:ascii="Arial" w:hAnsi="Arial" w:cs="Arial"/>
          <w:color w:val="auto"/>
          <w:lang w:eastAsia="zh-CN"/>
        </w:rPr>
      </w:pPr>
    </w:p>
    <w:p w14:paraId="1AE4334E" w14:textId="77777777" w:rsidR="00A00E51" w:rsidRPr="00A00E51" w:rsidRDefault="00A00E51" w:rsidP="00A00E51">
      <w:pPr>
        <w:spacing w:after="0" w:line="240" w:lineRule="auto"/>
        <w:jc w:val="both"/>
        <w:rPr>
          <w:rFonts w:ascii="Arial" w:hAnsi="Arial" w:cs="Arial"/>
          <w:color w:val="auto"/>
          <w:lang w:eastAsia="zh-CN"/>
        </w:rPr>
      </w:pPr>
      <w:r w:rsidRPr="00A00E51">
        <w:rPr>
          <w:rFonts w:ascii="Arial" w:hAnsi="Arial" w:cs="Arial"/>
          <w:color w:val="auto"/>
          <w:lang w:eastAsia="zh-CN"/>
        </w:rPr>
        <w:t>_____________________</w:t>
      </w:r>
    </w:p>
    <w:p w14:paraId="3F910436" w14:textId="77777777" w:rsidR="00A00E51" w:rsidRPr="00A00E51" w:rsidRDefault="00A00E51" w:rsidP="00A00E51">
      <w:pPr>
        <w:spacing w:after="0" w:line="240" w:lineRule="auto"/>
        <w:jc w:val="both"/>
        <w:rPr>
          <w:rFonts w:ascii="Arial" w:hAnsi="Arial" w:cs="Arial"/>
          <w:color w:val="auto"/>
          <w:lang w:eastAsia="zh-CN"/>
        </w:rPr>
      </w:pPr>
    </w:p>
    <w:p w14:paraId="395B7365" w14:textId="77777777" w:rsidR="00A00E51" w:rsidRPr="00A00E51" w:rsidRDefault="00A00E51" w:rsidP="00A00E51">
      <w:pPr>
        <w:spacing w:after="0" w:line="240" w:lineRule="auto"/>
        <w:jc w:val="both"/>
        <w:rPr>
          <w:rFonts w:ascii="Arial" w:hAnsi="Arial" w:cs="Arial"/>
          <w:color w:val="auto"/>
          <w:lang w:eastAsia="zh-CN"/>
        </w:rPr>
      </w:pPr>
    </w:p>
    <w:p w14:paraId="0466B320" w14:textId="77777777" w:rsidR="00A00E51" w:rsidRPr="00A00E51" w:rsidRDefault="00A00E51" w:rsidP="00A00E51">
      <w:pPr>
        <w:spacing w:after="0"/>
        <w:jc w:val="both"/>
        <w:rPr>
          <w:rFonts w:ascii="Arial" w:hAnsi="Arial" w:cs="Arial"/>
          <w:b/>
          <w:color w:val="auto"/>
          <w:lang w:eastAsia="zh-CN"/>
        </w:rPr>
      </w:pPr>
      <w:r w:rsidRPr="00A00E51">
        <w:rPr>
          <w:rFonts w:ascii="Arial" w:hAnsi="Arial" w:cs="Arial"/>
          <w:color w:val="auto"/>
          <w:lang w:eastAsia="zh-CN"/>
        </w:rPr>
        <w:t xml:space="preserve">Podatki o naročniku, ki mu je ponudnik dobavil </w:t>
      </w:r>
      <w:r w:rsidRPr="00A00E51">
        <w:rPr>
          <w:rFonts w:ascii="Arial" w:hAnsi="Arial" w:cs="Arial"/>
          <w:b/>
          <w:color w:val="auto"/>
          <w:lang w:eastAsia="zh-CN"/>
        </w:rPr>
        <w:t>posipni material – natrijev klorid NaCl, 0/4 mm, vlaga 4 %:</w:t>
      </w:r>
    </w:p>
    <w:p w14:paraId="72F28666" w14:textId="77777777" w:rsidR="00A00E51" w:rsidRPr="00A00E51" w:rsidRDefault="00A00E51" w:rsidP="00A00E51">
      <w:pPr>
        <w:spacing w:after="0" w:line="240" w:lineRule="auto"/>
        <w:jc w:val="both"/>
        <w:rPr>
          <w:rFonts w:ascii="Arial" w:hAnsi="Arial" w:cs="Arial"/>
          <w:color w:val="auto"/>
          <w:lang w:eastAsia="zh-CN"/>
        </w:rPr>
      </w:pPr>
    </w:p>
    <w:p w14:paraId="5D1AE499" w14:textId="77777777" w:rsidR="00A00E51" w:rsidRPr="00A00E51" w:rsidRDefault="00A00E51" w:rsidP="00A00E51">
      <w:pPr>
        <w:spacing w:after="0"/>
        <w:jc w:val="both"/>
        <w:rPr>
          <w:rFonts w:ascii="Arial" w:hAnsi="Arial" w:cs="Arial"/>
          <w:color w:val="auto"/>
          <w:lang w:eastAsia="zh-CN"/>
        </w:rPr>
      </w:pPr>
      <w:r w:rsidRPr="00A00E51">
        <w:rPr>
          <w:rFonts w:ascii="Arial" w:hAnsi="Arial" w:cs="Arial"/>
          <w:color w:val="auto"/>
          <w:lang w:eastAsia="zh-CN"/>
        </w:rPr>
        <w:t>Naziv:__________________________________________________________________</w:t>
      </w:r>
    </w:p>
    <w:p w14:paraId="6BC0B100" w14:textId="77777777" w:rsidR="00A00E51" w:rsidRPr="00A00E51" w:rsidRDefault="00A00E51" w:rsidP="00A00E51">
      <w:pPr>
        <w:spacing w:after="0"/>
        <w:jc w:val="both"/>
        <w:rPr>
          <w:rFonts w:ascii="Arial" w:hAnsi="Arial" w:cs="Arial"/>
          <w:color w:val="auto"/>
          <w:lang w:eastAsia="zh-CN"/>
        </w:rPr>
      </w:pPr>
    </w:p>
    <w:p w14:paraId="5A532AA9" w14:textId="77777777" w:rsidR="00A00E51" w:rsidRPr="00A00E51" w:rsidRDefault="00A00E51" w:rsidP="00A00E51">
      <w:pPr>
        <w:spacing w:after="0"/>
        <w:jc w:val="both"/>
        <w:rPr>
          <w:rFonts w:ascii="Arial" w:hAnsi="Arial" w:cs="Arial"/>
          <w:color w:val="auto"/>
          <w:lang w:eastAsia="zh-CN"/>
        </w:rPr>
      </w:pPr>
      <w:r w:rsidRPr="00A00E51">
        <w:rPr>
          <w:rFonts w:ascii="Arial" w:hAnsi="Arial" w:cs="Arial"/>
          <w:color w:val="auto"/>
          <w:lang w:eastAsia="zh-CN"/>
        </w:rPr>
        <w:t>Ulica:___________________________________________________________________</w:t>
      </w:r>
    </w:p>
    <w:p w14:paraId="43987155" w14:textId="77777777" w:rsidR="00A00E51" w:rsidRPr="00A00E51" w:rsidRDefault="00A00E51" w:rsidP="00A00E51">
      <w:pPr>
        <w:spacing w:after="0"/>
        <w:jc w:val="both"/>
        <w:rPr>
          <w:rFonts w:ascii="Arial" w:hAnsi="Arial" w:cs="Arial"/>
          <w:color w:val="auto"/>
          <w:lang w:eastAsia="zh-CN"/>
        </w:rPr>
      </w:pPr>
    </w:p>
    <w:p w14:paraId="4A409ED9" w14:textId="77777777" w:rsidR="00A00E51" w:rsidRPr="00A00E51" w:rsidRDefault="00A00E51" w:rsidP="00A00E51">
      <w:pPr>
        <w:spacing w:after="0"/>
        <w:jc w:val="both"/>
        <w:rPr>
          <w:rFonts w:ascii="Arial" w:hAnsi="Arial" w:cs="Arial"/>
          <w:color w:val="auto"/>
          <w:lang w:eastAsia="zh-CN"/>
        </w:rPr>
      </w:pPr>
      <w:r w:rsidRPr="00A00E51">
        <w:rPr>
          <w:rFonts w:ascii="Arial" w:hAnsi="Arial" w:cs="Arial"/>
          <w:color w:val="auto"/>
          <w:lang w:eastAsia="zh-CN"/>
        </w:rPr>
        <w:t>Poštna številka in kraj:____________________________________________________</w:t>
      </w:r>
    </w:p>
    <w:p w14:paraId="2C1AC3EC" w14:textId="77777777" w:rsidR="00A00E51" w:rsidRPr="00A00E51" w:rsidRDefault="00A00E51" w:rsidP="00A00E51">
      <w:pPr>
        <w:spacing w:after="0"/>
        <w:jc w:val="both"/>
        <w:rPr>
          <w:rFonts w:ascii="Arial" w:hAnsi="Arial" w:cs="Arial"/>
          <w:color w:val="auto"/>
          <w:lang w:eastAsia="zh-CN"/>
        </w:rPr>
      </w:pPr>
    </w:p>
    <w:p w14:paraId="19DB0D74" w14:textId="77777777" w:rsidR="00A00E51" w:rsidRPr="00A00E51" w:rsidRDefault="00A00E51" w:rsidP="00A00E51">
      <w:pPr>
        <w:spacing w:after="0"/>
        <w:jc w:val="both"/>
        <w:rPr>
          <w:rFonts w:ascii="Arial" w:hAnsi="Arial" w:cs="Arial"/>
          <w:color w:val="auto"/>
          <w:lang w:eastAsia="zh-CN"/>
        </w:rPr>
      </w:pPr>
    </w:p>
    <w:p w14:paraId="039FD105" w14:textId="4909C542" w:rsidR="00A00E51" w:rsidRPr="00A00E51" w:rsidRDefault="00A00E51" w:rsidP="00A00E51">
      <w:pPr>
        <w:spacing w:after="0"/>
        <w:jc w:val="both"/>
        <w:rPr>
          <w:rFonts w:ascii="Arial" w:hAnsi="Arial" w:cs="Arial"/>
          <w:color w:val="auto"/>
          <w:lang w:eastAsia="zh-CN"/>
        </w:rPr>
      </w:pPr>
      <w:r w:rsidRPr="00A00E51">
        <w:rPr>
          <w:rFonts w:ascii="Arial" w:hAnsi="Arial" w:cs="Arial"/>
          <w:color w:val="auto"/>
          <w:lang w:eastAsia="zh-CN"/>
        </w:rPr>
        <w:t xml:space="preserve">Potrjujemo, da je navedeni ponudnik dobavil </w:t>
      </w:r>
      <w:r w:rsidRPr="00A00E51">
        <w:rPr>
          <w:rFonts w:ascii="Arial" w:hAnsi="Arial" w:cs="Arial"/>
          <w:b/>
          <w:color w:val="auto"/>
          <w:lang w:eastAsia="zh-CN"/>
        </w:rPr>
        <w:t>posipni material – natrijev klorid NaCl, 0/4 mm, vlaga 4 %</w:t>
      </w:r>
      <w:r w:rsidRPr="00A00E51">
        <w:rPr>
          <w:rFonts w:ascii="Arial" w:hAnsi="Arial" w:cs="Arial"/>
          <w:color w:val="auto"/>
          <w:lang w:eastAsia="zh-CN"/>
        </w:rPr>
        <w:t>, v času med 1. 1. 20</w:t>
      </w:r>
      <w:r w:rsidR="00570A46">
        <w:rPr>
          <w:rFonts w:ascii="Arial" w:hAnsi="Arial" w:cs="Arial"/>
          <w:color w:val="auto"/>
          <w:lang w:eastAsia="zh-CN"/>
        </w:rPr>
        <w:t>2</w:t>
      </w:r>
      <w:r w:rsidR="00D0608E">
        <w:rPr>
          <w:rFonts w:ascii="Arial" w:hAnsi="Arial" w:cs="Arial"/>
          <w:color w:val="auto"/>
          <w:lang w:eastAsia="zh-CN"/>
        </w:rPr>
        <w:t>5</w:t>
      </w:r>
      <w:r w:rsidRPr="00A00E51">
        <w:rPr>
          <w:rFonts w:ascii="Arial" w:hAnsi="Arial" w:cs="Arial"/>
          <w:color w:val="auto"/>
          <w:lang w:eastAsia="zh-CN"/>
        </w:rPr>
        <w:t xml:space="preserve"> in 31. 12. 20</w:t>
      </w:r>
      <w:r w:rsidR="00570A46">
        <w:rPr>
          <w:rFonts w:ascii="Arial" w:hAnsi="Arial" w:cs="Arial"/>
          <w:color w:val="auto"/>
          <w:lang w:eastAsia="zh-CN"/>
        </w:rPr>
        <w:t>2</w:t>
      </w:r>
      <w:r w:rsidR="00D0608E">
        <w:rPr>
          <w:rFonts w:ascii="Arial" w:hAnsi="Arial" w:cs="Arial"/>
          <w:color w:val="auto"/>
          <w:lang w:eastAsia="zh-CN"/>
        </w:rPr>
        <w:t>5</w:t>
      </w:r>
      <w:r w:rsidRPr="00A00E51">
        <w:rPr>
          <w:rFonts w:ascii="Arial" w:hAnsi="Arial" w:cs="Arial"/>
          <w:color w:val="auto"/>
          <w:lang w:eastAsia="zh-CN"/>
        </w:rPr>
        <w:t>. Skupna količina referenc oziroma reference je količinsko enaka ali višja od 1000 ton. Izvedbo dobave in storitve opredelite pod postavko »Ocena kakovosti«.</w:t>
      </w:r>
    </w:p>
    <w:p w14:paraId="252250EF" w14:textId="77777777" w:rsidR="00A00E51" w:rsidRPr="00A00E51" w:rsidRDefault="00A00E51" w:rsidP="00A00E51">
      <w:pPr>
        <w:spacing w:after="0" w:line="240" w:lineRule="auto"/>
        <w:jc w:val="both"/>
        <w:rPr>
          <w:rFonts w:ascii="Arial" w:hAnsi="Arial" w:cs="Arial"/>
          <w:color w:val="auto"/>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199"/>
        <w:gridCol w:w="1395"/>
        <w:gridCol w:w="1509"/>
        <w:gridCol w:w="1559"/>
        <w:gridCol w:w="1809"/>
      </w:tblGrid>
      <w:tr w:rsidR="00A00E51" w:rsidRPr="00A00E51" w14:paraId="0E6BBF54" w14:textId="77777777" w:rsidTr="003545BC">
        <w:trPr>
          <w:trHeight w:val="255"/>
        </w:trPr>
        <w:tc>
          <w:tcPr>
            <w:tcW w:w="709" w:type="dxa"/>
            <w:vMerge w:val="restart"/>
            <w:vAlign w:val="center"/>
          </w:tcPr>
          <w:p w14:paraId="3087A96E" w14:textId="77777777" w:rsidR="00A00E51" w:rsidRPr="00A00E51" w:rsidRDefault="00A00E51" w:rsidP="00A00E51">
            <w:pPr>
              <w:spacing w:after="0" w:line="240" w:lineRule="auto"/>
              <w:jc w:val="both"/>
              <w:rPr>
                <w:rFonts w:ascii="Arial" w:hAnsi="Arial" w:cs="Arial"/>
                <w:b/>
                <w:color w:val="auto"/>
                <w:lang w:eastAsia="zh-CN"/>
              </w:rPr>
            </w:pPr>
            <w:proofErr w:type="spellStart"/>
            <w:r w:rsidRPr="00A00E51">
              <w:rPr>
                <w:rFonts w:ascii="Arial" w:hAnsi="Arial" w:cs="Arial"/>
                <w:b/>
                <w:color w:val="auto"/>
                <w:lang w:eastAsia="zh-CN"/>
              </w:rPr>
              <w:t>Zap</w:t>
            </w:r>
            <w:proofErr w:type="spellEnd"/>
            <w:r w:rsidRPr="00A00E51">
              <w:rPr>
                <w:rFonts w:ascii="Arial" w:hAnsi="Arial" w:cs="Arial"/>
                <w:b/>
                <w:color w:val="auto"/>
                <w:lang w:eastAsia="zh-CN"/>
              </w:rPr>
              <w:t>. št.</w:t>
            </w:r>
          </w:p>
        </w:tc>
        <w:tc>
          <w:tcPr>
            <w:tcW w:w="2199" w:type="dxa"/>
            <w:vMerge w:val="restart"/>
            <w:vAlign w:val="center"/>
          </w:tcPr>
          <w:p w14:paraId="5F7BBB2C" w14:textId="77777777" w:rsidR="00A00E51" w:rsidRPr="00A00E51" w:rsidRDefault="00A00E51" w:rsidP="00A00E51">
            <w:pPr>
              <w:spacing w:after="0" w:line="240" w:lineRule="auto"/>
              <w:jc w:val="center"/>
              <w:rPr>
                <w:rFonts w:ascii="Arial" w:hAnsi="Arial" w:cs="Arial"/>
                <w:b/>
                <w:color w:val="auto"/>
                <w:lang w:eastAsia="zh-CN"/>
              </w:rPr>
            </w:pPr>
            <w:r w:rsidRPr="00A00E51">
              <w:rPr>
                <w:rFonts w:ascii="Arial" w:hAnsi="Arial" w:cs="Arial"/>
                <w:b/>
                <w:color w:val="auto"/>
                <w:lang w:eastAsia="zh-CN"/>
              </w:rPr>
              <w:t>Vrsta blaga</w:t>
            </w:r>
          </w:p>
        </w:tc>
        <w:tc>
          <w:tcPr>
            <w:tcW w:w="1395" w:type="dxa"/>
            <w:vMerge w:val="restart"/>
            <w:vAlign w:val="center"/>
          </w:tcPr>
          <w:p w14:paraId="28C87B80" w14:textId="77777777" w:rsidR="00A00E51" w:rsidRPr="00A00E51" w:rsidRDefault="00A00E51" w:rsidP="00A00E51">
            <w:pPr>
              <w:spacing w:after="0" w:line="240" w:lineRule="auto"/>
              <w:jc w:val="center"/>
              <w:rPr>
                <w:rFonts w:ascii="Arial" w:hAnsi="Arial" w:cs="Arial"/>
                <w:b/>
                <w:color w:val="auto"/>
                <w:lang w:eastAsia="zh-CN"/>
              </w:rPr>
            </w:pPr>
            <w:r w:rsidRPr="00A00E51">
              <w:rPr>
                <w:rFonts w:ascii="Arial" w:hAnsi="Arial" w:cs="Arial"/>
                <w:b/>
                <w:color w:val="auto"/>
                <w:lang w:eastAsia="zh-CN"/>
              </w:rPr>
              <w:t>Obdobje dobav</w:t>
            </w:r>
          </w:p>
        </w:tc>
        <w:tc>
          <w:tcPr>
            <w:tcW w:w="1509" w:type="dxa"/>
            <w:vMerge w:val="restart"/>
            <w:vAlign w:val="center"/>
          </w:tcPr>
          <w:p w14:paraId="2E36A249" w14:textId="77777777" w:rsidR="00A00E51" w:rsidRPr="00A00E51" w:rsidRDefault="00A00E51" w:rsidP="00A00E51">
            <w:pPr>
              <w:spacing w:after="0" w:line="240" w:lineRule="auto"/>
              <w:jc w:val="center"/>
              <w:rPr>
                <w:rFonts w:ascii="Arial" w:hAnsi="Arial" w:cs="Arial"/>
                <w:b/>
                <w:color w:val="auto"/>
                <w:lang w:eastAsia="zh-CN"/>
              </w:rPr>
            </w:pPr>
            <w:r w:rsidRPr="00A00E51">
              <w:rPr>
                <w:rFonts w:ascii="Arial" w:hAnsi="Arial" w:cs="Arial"/>
                <w:b/>
                <w:color w:val="auto"/>
                <w:lang w:eastAsia="zh-CN"/>
              </w:rPr>
              <w:t>Količina</w:t>
            </w:r>
          </w:p>
          <w:p w14:paraId="00FC9A9F" w14:textId="77777777" w:rsidR="00A00E51" w:rsidRPr="00A00E51" w:rsidRDefault="00A00E51" w:rsidP="00A00E51">
            <w:pPr>
              <w:spacing w:after="0" w:line="240" w:lineRule="auto"/>
              <w:jc w:val="center"/>
              <w:rPr>
                <w:rFonts w:ascii="Arial" w:hAnsi="Arial" w:cs="Arial"/>
                <w:b/>
                <w:color w:val="auto"/>
                <w:lang w:eastAsia="zh-CN"/>
              </w:rPr>
            </w:pPr>
            <w:r w:rsidRPr="00A00E51">
              <w:rPr>
                <w:rFonts w:ascii="Arial" w:hAnsi="Arial" w:cs="Arial"/>
                <w:b/>
                <w:color w:val="auto"/>
                <w:lang w:eastAsia="zh-CN"/>
              </w:rPr>
              <w:t>v T</w:t>
            </w:r>
          </w:p>
        </w:tc>
        <w:tc>
          <w:tcPr>
            <w:tcW w:w="3368" w:type="dxa"/>
            <w:gridSpan w:val="2"/>
            <w:vAlign w:val="center"/>
          </w:tcPr>
          <w:p w14:paraId="75C47FE7" w14:textId="77777777" w:rsidR="00A00E51" w:rsidRPr="00A00E51" w:rsidRDefault="00A00E51" w:rsidP="00A00E51">
            <w:pPr>
              <w:spacing w:after="0" w:line="240" w:lineRule="auto"/>
              <w:jc w:val="center"/>
              <w:rPr>
                <w:rFonts w:ascii="Arial" w:hAnsi="Arial" w:cs="Arial"/>
                <w:b/>
                <w:color w:val="auto"/>
                <w:lang w:eastAsia="zh-CN"/>
              </w:rPr>
            </w:pPr>
            <w:r w:rsidRPr="00A00E51">
              <w:rPr>
                <w:rFonts w:ascii="Arial" w:hAnsi="Arial" w:cs="Arial"/>
                <w:b/>
                <w:color w:val="auto"/>
                <w:lang w:eastAsia="zh-CN"/>
              </w:rPr>
              <w:t>Ocena kakovosti*</w:t>
            </w:r>
          </w:p>
        </w:tc>
      </w:tr>
      <w:tr w:rsidR="00A00E51" w:rsidRPr="00A00E51" w14:paraId="4BF7B7BC" w14:textId="77777777" w:rsidTr="003545BC">
        <w:trPr>
          <w:trHeight w:val="255"/>
        </w:trPr>
        <w:tc>
          <w:tcPr>
            <w:tcW w:w="709" w:type="dxa"/>
            <w:vMerge/>
            <w:vAlign w:val="center"/>
          </w:tcPr>
          <w:p w14:paraId="5697A2A6" w14:textId="77777777" w:rsidR="00A00E51" w:rsidRPr="00A00E51" w:rsidRDefault="00A00E51" w:rsidP="00A00E51">
            <w:pPr>
              <w:spacing w:after="0" w:line="240" w:lineRule="auto"/>
              <w:jc w:val="both"/>
              <w:rPr>
                <w:rFonts w:ascii="Arial" w:hAnsi="Arial" w:cs="Arial"/>
                <w:color w:val="auto"/>
                <w:lang w:eastAsia="zh-CN"/>
              </w:rPr>
            </w:pPr>
          </w:p>
        </w:tc>
        <w:tc>
          <w:tcPr>
            <w:tcW w:w="2199" w:type="dxa"/>
            <w:vMerge/>
            <w:vAlign w:val="center"/>
          </w:tcPr>
          <w:p w14:paraId="1247AFCC" w14:textId="77777777" w:rsidR="00A00E51" w:rsidRPr="00A00E51" w:rsidRDefault="00A00E51" w:rsidP="00A00E51">
            <w:pPr>
              <w:spacing w:after="0" w:line="240" w:lineRule="auto"/>
              <w:jc w:val="both"/>
              <w:rPr>
                <w:rFonts w:ascii="Arial" w:hAnsi="Arial" w:cs="Arial"/>
                <w:color w:val="auto"/>
                <w:lang w:eastAsia="zh-CN"/>
              </w:rPr>
            </w:pPr>
          </w:p>
        </w:tc>
        <w:tc>
          <w:tcPr>
            <w:tcW w:w="1395" w:type="dxa"/>
            <w:vMerge/>
            <w:vAlign w:val="center"/>
          </w:tcPr>
          <w:p w14:paraId="632FD164" w14:textId="77777777" w:rsidR="00A00E51" w:rsidRPr="00A00E51" w:rsidRDefault="00A00E51" w:rsidP="00A00E51">
            <w:pPr>
              <w:spacing w:after="0" w:line="240" w:lineRule="auto"/>
              <w:jc w:val="both"/>
              <w:rPr>
                <w:rFonts w:ascii="Arial" w:hAnsi="Arial" w:cs="Arial"/>
                <w:color w:val="auto"/>
                <w:lang w:eastAsia="zh-CN"/>
              </w:rPr>
            </w:pPr>
          </w:p>
        </w:tc>
        <w:tc>
          <w:tcPr>
            <w:tcW w:w="1509" w:type="dxa"/>
            <w:vMerge/>
            <w:vAlign w:val="center"/>
          </w:tcPr>
          <w:p w14:paraId="3C80D094" w14:textId="77777777" w:rsidR="00A00E51" w:rsidRPr="00A00E51" w:rsidRDefault="00A00E51" w:rsidP="00A00E51">
            <w:pPr>
              <w:spacing w:after="0" w:line="240" w:lineRule="auto"/>
              <w:jc w:val="both"/>
              <w:rPr>
                <w:rFonts w:ascii="Arial" w:hAnsi="Arial" w:cs="Arial"/>
                <w:color w:val="auto"/>
                <w:lang w:eastAsia="zh-CN"/>
              </w:rPr>
            </w:pPr>
          </w:p>
        </w:tc>
        <w:tc>
          <w:tcPr>
            <w:tcW w:w="1559" w:type="dxa"/>
            <w:vAlign w:val="center"/>
          </w:tcPr>
          <w:p w14:paraId="34CEA325" w14:textId="77777777" w:rsidR="00A00E51" w:rsidRPr="00A00E51" w:rsidRDefault="00A00E51" w:rsidP="00A00E51">
            <w:pPr>
              <w:spacing w:after="0" w:line="240" w:lineRule="auto"/>
              <w:jc w:val="center"/>
              <w:rPr>
                <w:rFonts w:ascii="Arial" w:hAnsi="Arial" w:cs="Arial"/>
                <w:color w:val="auto"/>
                <w:lang w:eastAsia="zh-CN"/>
              </w:rPr>
            </w:pPr>
            <w:r w:rsidRPr="00A00E51">
              <w:rPr>
                <w:rFonts w:ascii="Arial" w:hAnsi="Arial" w:cs="Arial"/>
                <w:color w:val="auto"/>
                <w:lang w:eastAsia="zh-CN"/>
              </w:rPr>
              <w:t>Kakovostno</w:t>
            </w:r>
          </w:p>
        </w:tc>
        <w:tc>
          <w:tcPr>
            <w:tcW w:w="1809" w:type="dxa"/>
            <w:vAlign w:val="center"/>
          </w:tcPr>
          <w:p w14:paraId="76559310" w14:textId="77777777" w:rsidR="00A00E51" w:rsidRPr="00A00E51" w:rsidRDefault="00A00E51" w:rsidP="00A00E51">
            <w:pPr>
              <w:spacing w:after="0" w:line="240" w:lineRule="auto"/>
              <w:jc w:val="center"/>
              <w:rPr>
                <w:rFonts w:ascii="Arial" w:hAnsi="Arial" w:cs="Arial"/>
                <w:color w:val="auto"/>
                <w:lang w:eastAsia="zh-CN"/>
              </w:rPr>
            </w:pPr>
            <w:r w:rsidRPr="00A00E51">
              <w:rPr>
                <w:rFonts w:ascii="Arial" w:hAnsi="Arial" w:cs="Arial"/>
                <w:color w:val="auto"/>
                <w:lang w:eastAsia="zh-CN"/>
              </w:rPr>
              <w:t>Nekakovostno</w:t>
            </w:r>
          </w:p>
        </w:tc>
      </w:tr>
      <w:tr w:rsidR="00A00E51" w:rsidRPr="00A00E51" w14:paraId="610F5817" w14:textId="77777777" w:rsidTr="003545BC">
        <w:tc>
          <w:tcPr>
            <w:tcW w:w="709" w:type="dxa"/>
            <w:vAlign w:val="center"/>
          </w:tcPr>
          <w:p w14:paraId="795088ED" w14:textId="77777777" w:rsidR="00A00E51" w:rsidRPr="00A00E51" w:rsidRDefault="00A00E51" w:rsidP="00A00E51">
            <w:pPr>
              <w:spacing w:after="0" w:line="240" w:lineRule="auto"/>
              <w:jc w:val="both"/>
              <w:rPr>
                <w:rFonts w:ascii="Arial" w:hAnsi="Arial" w:cs="Arial"/>
                <w:color w:val="auto"/>
                <w:lang w:eastAsia="zh-CN"/>
              </w:rPr>
            </w:pPr>
            <w:r w:rsidRPr="00A00E51">
              <w:rPr>
                <w:rFonts w:ascii="Arial" w:hAnsi="Arial" w:cs="Arial"/>
                <w:color w:val="auto"/>
                <w:lang w:eastAsia="zh-CN"/>
              </w:rPr>
              <w:t>1.</w:t>
            </w:r>
          </w:p>
        </w:tc>
        <w:tc>
          <w:tcPr>
            <w:tcW w:w="2199" w:type="dxa"/>
          </w:tcPr>
          <w:p w14:paraId="21A1DFF0" w14:textId="77777777" w:rsidR="00A00E51" w:rsidRPr="00A00E51" w:rsidRDefault="00A00E51" w:rsidP="00A00E51">
            <w:pPr>
              <w:spacing w:after="0" w:line="240" w:lineRule="auto"/>
              <w:jc w:val="both"/>
              <w:rPr>
                <w:rFonts w:ascii="Arial" w:hAnsi="Arial" w:cs="Arial"/>
                <w:color w:val="auto"/>
                <w:lang w:eastAsia="zh-CN"/>
              </w:rPr>
            </w:pPr>
          </w:p>
          <w:p w14:paraId="5A18CD22" w14:textId="77777777" w:rsidR="00A00E51" w:rsidRPr="00A00E51" w:rsidRDefault="00A00E51" w:rsidP="00A00E51">
            <w:pPr>
              <w:spacing w:after="0" w:line="240" w:lineRule="auto"/>
              <w:jc w:val="both"/>
              <w:rPr>
                <w:rFonts w:ascii="Arial" w:hAnsi="Arial" w:cs="Arial"/>
                <w:color w:val="auto"/>
                <w:lang w:eastAsia="zh-CN"/>
              </w:rPr>
            </w:pPr>
          </w:p>
        </w:tc>
        <w:tc>
          <w:tcPr>
            <w:tcW w:w="1395" w:type="dxa"/>
          </w:tcPr>
          <w:p w14:paraId="04826E1E" w14:textId="77777777" w:rsidR="00A00E51" w:rsidRPr="00A00E51" w:rsidRDefault="00A00E51" w:rsidP="00A00E51">
            <w:pPr>
              <w:spacing w:after="0" w:line="240" w:lineRule="auto"/>
              <w:jc w:val="both"/>
              <w:rPr>
                <w:rFonts w:ascii="Arial" w:hAnsi="Arial" w:cs="Arial"/>
                <w:color w:val="auto"/>
                <w:lang w:eastAsia="zh-CN"/>
              </w:rPr>
            </w:pPr>
          </w:p>
        </w:tc>
        <w:tc>
          <w:tcPr>
            <w:tcW w:w="1509" w:type="dxa"/>
          </w:tcPr>
          <w:p w14:paraId="1AC7236E" w14:textId="77777777" w:rsidR="00A00E51" w:rsidRPr="00A00E51" w:rsidRDefault="00A00E51" w:rsidP="00A00E51">
            <w:pPr>
              <w:spacing w:after="0" w:line="240" w:lineRule="auto"/>
              <w:jc w:val="both"/>
              <w:rPr>
                <w:rFonts w:ascii="Arial" w:hAnsi="Arial" w:cs="Arial"/>
                <w:color w:val="auto"/>
                <w:lang w:eastAsia="zh-CN"/>
              </w:rPr>
            </w:pPr>
          </w:p>
        </w:tc>
        <w:tc>
          <w:tcPr>
            <w:tcW w:w="1559" w:type="dxa"/>
          </w:tcPr>
          <w:p w14:paraId="64A70515" w14:textId="77777777" w:rsidR="00A00E51" w:rsidRPr="00A00E51" w:rsidRDefault="00A00E51" w:rsidP="00A00E51">
            <w:pPr>
              <w:spacing w:after="0" w:line="240" w:lineRule="auto"/>
              <w:jc w:val="both"/>
              <w:rPr>
                <w:rFonts w:ascii="Arial" w:hAnsi="Arial" w:cs="Arial"/>
                <w:color w:val="auto"/>
                <w:lang w:eastAsia="zh-CN"/>
              </w:rPr>
            </w:pPr>
          </w:p>
        </w:tc>
        <w:tc>
          <w:tcPr>
            <w:tcW w:w="1809" w:type="dxa"/>
          </w:tcPr>
          <w:p w14:paraId="767AD376" w14:textId="77777777" w:rsidR="00A00E51" w:rsidRPr="00A00E51" w:rsidRDefault="00A00E51" w:rsidP="00A00E51">
            <w:pPr>
              <w:spacing w:after="0" w:line="240" w:lineRule="auto"/>
              <w:jc w:val="both"/>
              <w:rPr>
                <w:rFonts w:ascii="Arial" w:hAnsi="Arial" w:cs="Arial"/>
                <w:color w:val="auto"/>
                <w:lang w:eastAsia="zh-CN"/>
              </w:rPr>
            </w:pPr>
          </w:p>
        </w:tc>
      </w:tr>
      <w:tr w:rsidR="00A00E51" w:rsidRPr="00A00E51" w14:paraId="2B7CAC22" w14:textId="77777777" w:rsidTr="003545BC">
        <w:tc>
          <w:tcPr>
            <w:tcW w:w="709" w:type="dxa"/>
            <w:vAlign w:val="center"/>
          </w:tcPr>
          <w:p w14:paraId="24B35EDF" w14:textId="77777777" w:rsidR="00A00E51" w:rsidRPr="00A00E51" w:rsidRDefault="00A00E51" w:rsidP="00A00E51">
            <w:pPr>
              <w:spacing w:after="0" w:line="240" w:lineRule="auto"/>
              <w:jc w:val="both"/>
              <w:rPr>
                <w:rFonts w:ascii="Arial" w:hAnsi="Arial" w:cs="Arial"/>
                <w:color w:val="auto"/>
                <w:lang w:eastAsia="zh-CN"/>
              </w:rPr>
            </w:pPr>
            <w:r w:rsidRPr="00A00E51">
              <w:rPr>
                <w:rFonts w:ascii="Arial" w:hAnsi="Arial" w:cs="Arial"/>
                <w:color w:val="auto"/>
                <w:lang w:eastAsia="zh-CN"/>
              </w:rPr>
              <w:t>2.</w:t>
            </w:r>
          </w:p>
        </w:tc>
        <w:tc>
          <w:tcPr>
            <w:tcW w:w="2199" w:type="dxa"/>
          </w:tcPr>
          <w:p w14:paraId="104B55CD" w14:textId="77777777" w:rsidR="00A00E51" w:rsidRPr="00A00E51" w:rsidRDefault="00A00E51" w:rsidP="00A00E51">
            <w:pPr>
              <w:spacing w:after="0" w:line="240" w:lineRule="auto"/>
              <w:jc w:val="both"/>
              <w:rPr>
                <w:rFonts w:ascii="Arial" w:hAnsi="Arial" w:cs="Arial"/>
                <w:color w:val="auto"/>
                <w:lang w:eastAsia="zh-CN"/>
              </w:rPr>
            </w:pPr>
          </w:p>
          <w:p w14:paraId="35274335" w14:textId="77777777" w:rsidR="00A00E51" w:rsidRPr="00A00E51" w:rsidRDefault="00A00E51" w:rsidP="00A00E51">
            <w:pPr>
              <w:spacing w:after="0" w:line="240" w:lineRule="auto"/>
              <w:jc w:val="both"/>
              <w:rPr>
                <w:rFonts w:ascii="Arial" w:hAnsi="Arial" w:cs="Arial"/>
                <w:color w:val="auto"/>
                <w:lang w:eastAsia="zh-CN"/>
              </w:rPr>
            </w:pPr>
          </w:p>
        </w:tc>
        <w:tc>
          <w:tcPr>
            <w:tcW w:w="1395" w:type="dxa"/>
          </w:tcPr>
          <w:p w14:paraId="3E4A28C3" w14:textId="77777777" w:rsidR="00A00E51" w:rsidRPr="00A00E51" w:rsidRDefault="00A00E51" w:rsidP="00A00E51">
            <w:pPr>
              <w:spacing w:after="0" w:line="240" w:lineRule="auto"/>
              <w:jc w:val="both"/>
              <w:rPr>
                <w:rFonts w:ascii="Arial" w:hAnsi="Arial" w:cs="Arial"/>
                <w:color w:val="auto"/>
                <w:lang w:eastAsia="zh-CN"/>
              </w:rPr>
            </w:pPr>
          </w:p>
        </w:tc>
        <w:tc>
          <w:tcPr>
            <w:tcW w:w="1509" w:type="dxa"/>
          </w:tcPr>
          <w:p w14:paraId="3E0A98E2" w14:textId="77777777" w:rsidR="00A00E51" w:rsidRPr="00A00E51" w:rsidRDefault="00A00E51" w:rsidP="00A00E51">
            <w:pPr>
              <w:spacing w:after="0" w:line="240" w:lineRule="auto"/>
              <w:jc w:val="both"/>
              <w:rPr>
                <w:rFonts w:ascii="Arial" w:hAnsi="Arial" w:cs="Arial"/>
                <w:color w:val="auto"/>
                <w:lang w:eastAsia="zh-CN"/>
              </w:rPr>
            </w:pPr>
          </w:p>
        </w:tc>
        <w:tc>
          <w:tcPr>
            <w:tcW w:w="1559" w:type="dxa"/>
          </w:tcPr>
          <w:p w14:paraId="3797D9FD" w14:textId="77777777" w:rsidR="00A00E51" w:rsidRPr="00A00E51" w:rsidRDefault="00A00E51" w:rsidP="00A00E51">
            <w:pPr>
              <w:spacing w:after="0" w:line="240" w:lineRule="auto"/>
              <w:jc w:val="both"/>
              <w:rPr>
                <w:rFonts w:ascii="Arial" w:hAnsi="Arial" w:cs="Arial"/>
                <w:color w:val="auto"/>
                <w:lang w:eastAsia="zh-CN"/>
              </w:rPr>
            </w:pPr>
          </w:p>
        </w:tc>
        <w:tc>
          <w:tcPr>
            <w:tcW w:w="1809" w:type="dxa"/>
          </w:tcPr>
          <w:p w14:paraId="5792881D" w14:textId="77777777" w:rsidR="00A00E51" w:rsidRPr="00A00E51" w:rsidRDefault="00A00E51" w:rsidP="00A00E51">
            <w:pPr>
              <w:spacing w:after="0" w:line="240" w:lineRule="auto"/>
              <w:jc w:val="both"/>
              <w:rPr>
                <w:rFonts w:ascii="Arial" w:hAnsi="Arial" w:cs="Arial"/>
                <w:color w:val="auto"/>
                <w:lang w:eastAsia="zh-CN"/>
              </w:rPr>
            </w:pPr>
          </w:p>
        </w:tc>
      </w:tr>
      <w:tr w:rsidR="00A00E51" w:rsidRPr="00A00E51" w14:paraId="430F58A0" w14:textId="77777777" w:rsidTr="003545BC">
        <w:tc>
          <w:tcPr>
            <w:tcW w:w="709" w:type="dxa"/>
            <w:vAlign w:val="center"/>
          </w:tcPr>
          <w:p w14:paraId="68E467E5" w14:textId="77777777" w:rsidR="00A00E51" w:rsidRPr="00A00E51" w:rsidRDefault="00A00E51" w:rsidP="00A00E51">
            <w:pPr>
              <w:spacing w:after="0" w:line="240" w:lineRule="auto"/>
              <w:jc w:val="both"/>
              <w:rPr>
                <w:rFonts w:ascii="Arial" w:hAnsi="Arial" w:cs="Arial"/>
                <w:color w:val="auto"/>
                <w:lang w:eastAsia="zh-CN"/>
              </w:rPr>
            </w:pPr>
            <w:r w:rsidRPr="00A00E51">
              <w:rPr>
                <w:rFonts w:ascii="Arial" w:hAnsi="Arial" w:cs="Arial"/>
                <w:color w:val="auto"/>
                <w:lang w:eastAsia="zh-CN"/>
              </w:rPr>
              <w:t>3.</w:t>
            </w:r>
          </w:p>
        </w:tc>
        <w:tc>
          <w:tcPr>
            <w:tcW w:w="2199" w:type="dxa"/>
          </w:tcPr>
          <w:p w14:paraId="1D72AA57" w14:textId="77777777" w:rsidR="00A00E51" w:rsidRPr="00A00E51" w:rsidRDefault="00A00E51" w:rsidP="00A00E51">
            <w:pPr>
              <w:spacing w:after="0" w:line="240" w:lineRule="auto"/>
              <w:jc w:val="both"/>
              <w:rPr>
                <w:rFonts w:ascii="Arial" w:hAnsi="Arial" w:cs="Arial"/>
                <w:color w:val="auto"/>
                <w:lang w:eastAsia="zh-CN"/>
              </w:rPr>
            </w:pPr>
          </w:p>
          <w:p w14:paraId="52FD7F88" w14:textId="77777777" w:rsidR="00A00E51" w:rsidRPr="00A00E51" w:rsidRDefault="00A00E51" w:rsidP="00A00E51">
            <w:pPr>
              <w:spacing w:after="0" w:line="240" w:lineRule="auto"/>
              <w:jc w:val="both"/>
              <w:rPr>
                <w:rFonts w:ascii="Arial" w:hAnsi="Arial" w:cs="Arial"/>
                <w:color w:val="auto"/>
                <w:lang w:eastAsia="zh-CN"/>
              </w:rPr>
            </w:pPr>
          </w:p>
        </w:tc>
        <w:tc>
          <w:tcPr>
            <w:tcW w:w="1395" w:type="dxa"/>
          </w:tcPr>
          <w:p w14:paraId="62125986" w14:textId="77777777" w:rsidR="00A00E51" w:rsidRPr="00A00E51" w:rsidRDefault="00A00E51" w:rsidP="00A00E51">
            <w:pPr>
              <w:spacing w:after="0" w:line="240" w:lineRule="auto"/>
              <w:jc w:val="both"/>
              <w:rPr>
                <w:rFonts w:ascii="Arial" w:hAnsi="Arial" w:cs="Arial"/>
                <w:color w:val="auto"/>
                <w:lang w:eastAsia="zh-CN"/>
              </w:rPr>
            </w:pPr>
          </w:p>
        </w:tc>
        <w:tc>
          <w:tcPr>
            <w:tcW w:w="1509" w:type="dxa"/>
          </w:tcPr>
          <w:p w14:paraId="750150B4" w14:textId="77777777" w:rsidR="00A00E51" w:rsidRPr="00A00E51" w:rsidRDefault="00A00E51" w:rsidP="00A00E51">
            <w:pPr>
              <w:spacing w:after="0" w:line="240" w:lineRule="auto"/>
              <w:jc w:val="both"/>
              <w:rPr>
                <w:rFonts w:ascii="Arial" w:hAnsi="Arial" w:cs="Arial"/>
                <w:color w:val="auto"/>
                <w:lang w:eastAsia="zh-CN"/>
              </w:rPr>
            </w:pPr>
          </w:p>
        </w:tc>
        <w:tc>
          <w:tcPr>
            <w:tcW w:w="1559" w:type="dxa"/>
          </w:tcPr>
          <w:p w14:paraId="4E82003A" w14:textId="77777777" w:rsidR="00A00E51" w:rsidRPr="00A00E51" w:rsidRDefault="00A00E51" w:rsidP="00A00E51">
            <w:pPr>
              <w:spacing w:after="0" w:line="240" w:lineRule="auto"/>
              <w:jc w:val="both"/>
              <w:rPr>
                <w:rFonts w:ascii="Arial" w:hAnsi="Arial" w:cs="Arial"/>
                <w:color w:val="auto"/>
                <w:lang w:eastAsia="zh-CN"/>
              </w:rPr>
            </w:pPr>
          </w:p>
        </w:tc>
        <w:tc>
          <w:tcPr>
            <w:tcW w:w="1809" w:type="dxa"/>
          </w:tcPr>
          <w:p w14:paraId="6C4F8E34" w14:textId="77777777" w:rsidR="00A00E51" w:rsidRPr="00A00E51" w:rsidRDefault="00A00E51" w:rsidP="00A00E51">
            <w:pPr>
              <w:spacing w:after="0" w:line="240" w:lineRule="auto"/>
              <w:jc w:val="both"/>
              <w:rPr>
                <w:rFonts w:ascii="Arial" w:hAnsi="Arial" w:cs="Arial"/>
                <w:color w:val="auto"/>
                <w:lang w:eastAsia="zh-CN"/>
              </w:rPr>
            </w:pPr>
          </w:p>
        </w:tc>
      </w:tr>
    </w:tbl>
    <w:p w14:paraId="3EC7D628" w14:textId="77777777" w:rsidR="00A00E51" w:rsidRPr="00A00E51" w:rsidRDefault="00A00E51" w:rsidP="00A00E51">
      <w:pPr>
        <w:spacing w:after="0" w:line="240" w:lineRule="auto"/>
        <w:jc w:val="both"/>
        <w:rPr>
          <w:rFonts w:ascii="Arial" w:hAnsi="Arial" w:cs="Arial"/>
          <w:color w:val="auto"/>
          <w:sz w:val="18"/>
          <w:szCs w:val="18"/>
          <w:lang w:eastAsia="zh-CN"/>
        </w:rPr>
      </w:pPr>
      <w:r w:rsidRPr="00A00E51">
        <w:rPr>
          <w:rFonts w:ascii="Arial" w:hAnsi="Arial" w:cs="Arial"/>
          <w:color w:val="auto"/>
          <w:lang w:eastAsia="zh-CN"/>
        </w:rPr>
        <w:t xml:space="preserve">* </w:t>
      </w:r>
      <w:r w:rsidRPr="00A00E51">
        <w:rPr>
          <w:rFonts w:ascii="Arial" w:hAnsi="Arial" w:cs="Arial"/>
          <w:color w:val="auto"/>
          <w:sz w:val="18"/>
          <w:szCs w:val="18"/>
          <w:lang w:eastAsia="zh-CN"/>
        </w:rPr>
        <w:t>označite s križcem ali je bilo blago kakovostno ali ne</w:t>
      </w:r>
    </w:p>
    <w:p w14:paraId="136F82D1" w14:textId="77777777" w:rsidR="00A00E51" w:rsidRPr="00A00E51" w:rsidRDefault="00A00E51" w:rsidP="00A00E51">
      <w:pPr>
        <w:spacing w:after="0" w:line="240" w:lineRule="auto"/>
        <w:jc w:val="both"/>
        <w:rPr>
          <w:rFonts w:ascii="Arial" w:hAnsi="Arial" w:cs="Arial"/>
          <w:color w:val="auto"/>
          <w:lang w:eastAsia="zh-CN"/>
        </w:rPr>
      </w:pPr>
    </w:p>
    <w:p w14:paraId="37FA4DF0" w14:textId="77777777" w:rsidR="00A00E51" w:rsidRPr="00A00E51" w:rsidRDefault="00A00E51" w:rsidP="00A00E51">
      <w:pPr>
        <w:spacing w:after="0" w:line="240" w:lineRule="auto"/>
        <w:jc w:val="both"/>
        <w:rPr>
          <w:rFonts w:ascii="Arial" w:hAnsi="Arial" w:cs="Arial"/>
          <w:color w:val="auto"/>
          <w:lang w:eastAsia="zh-CN"/>
        </w:rPr>
      </w:pPr>
    </w:p>
    <w:p w14:paraId="188CCB01" w14:textId="77777777" w:rsidR="00A00E51" w:rsidRPr="00A00E51" w:rsidRDefault="00A00E51" w:rsidP="00A00E51">
      <w:pPr>
        <w:spacing w:after="0" w:line="240" w:lineRule="auto"/>
        <w:jc w:val="both"/>
        <w:rPr>
          <w:rFonts w:ascii="Arial" w:hAnsi="Arial" w:cs="Arial"/>
          <w:color w:val="auto"/>
          <w:lang w:eastAsia="zh-CN"/>
        </w:rPr>
      </w:pPr>
    </w:p>
    <w:p w14:paraId="6C549E88" w14:textId="308C11DE" w:rsidR="00A00E51" w:rsidRPr="00A00E51" w:rsidRDefault="00A00E51" w:rsidP="00A00E51">
      <w:pPr>
        <w:spacing w:after="0"/>
        <w:jc w:val="both"/>
        <w:rPr>
          <w:rFonts w:ascii="Arial" w:hAnsi="Arial" w:cs="Arial"/>
          <w:color w:val="auto"/>
          <w:lang w:eastAsia="zh-CN"/>
        </w:rPr>
      </w:pPr>
      <w:r w:rsidRPr="00A00E51">
        <w:rPr>
          <w:rFonts w:ascii="Arial" w:hAnsi="Arial" w:cs="Arial"/>
          <w:color w:val="auto"/>
          <w:lang w:eastAsia="zh-CN"/>
        </w:rPr>
        <w:t>To potrdilo se izdaja na zahtevo zgoraj navedenega ponudnika in se bo uporabilo samo za potrjevanje referenc pri prijavi javnega razpisa</w:t>
      </w:r>
      <w:r w:rsidR="00570A46">
        <w:rPr>
          <w:rFonts w:ascii="Arial" w:hAnsi="Arial" w:cs="Arial"/>
          <w:color w:val="auto"/>
          <w:lang w:eastAsia="zh-CN"/>
        </w:rPr>
        <w:t xml:space="preserve"> </w:t>
      </w:r>
      <w:sdt>
        <w:sdtPr>
          <w:rPr>
            <w:rFonts w:ascii="Arial" w:hAnsi="Arial" w:cs="Arial"/>
            <w:color w:val="auto"/>
            <w:lang w:eastAsia="zh-CN"/>
          </w:rPr>
          <w:alias w:val="Kategorija"/>
          <w:tag w:val=""/>
          <w:id w:val="-2016295100"/>
          <w:placeholder>
            <w:docPart w:val="D60801613E9048DEB8DAAA8DFAFAB3ED"/>
          </w:placeholder>
          <w:dataBinding w:prefixMappings="xmlns:ns0='http://purl.org/dc/elements/1.1/' xmlns:ns1='http://schemas.openxmlformats.org/package/2006/metadata/core-properties' " w:xpath="/ns1:coreProperties[1]/ns1:category[1]" w:storeItemID="{6C3C8BC8-F283-45AE-878A-BAB7291924A1}"/>
          <w:text/>
        </w:sdtPr>
        <w:sdtEndPr/>
        <w:sdtContent>
          <w:r w:rsidR="00D0608E">
            <w:rPr>
              <w:rFonts w:ascii="Arial" w:hAnsi="Arial" w:cs="Arial"/>
              <w:color w:val="auto"/>
              <w:lang w:eastAsia="zh-CN"/>
            </w:rPr>
            <w:t>4142-8/2026</w:t>
          </w:r>
        </w:sdtContent>
      </w:sdt>
      <w:r w:rsidR="00570A46">
        <w:rPr>
          <w:rFonts w:ascii="Arial" w:hAnsi="Arial" w:cs="Arial"/>
          <w:color w:val="auto"/>
          <w:lang w:eastAsia="zh-CN"/>
        </w:rPr>
        <w:t xml:space="preserve"> -</w:t>
      </w:r>
      <w:r w:rsidRPr="00A00E51">
        <w:rPr>
          <w:rFonts w:ascii="Arial" w:hAnsi="Arial" w:cs="Arial"/>
          <w:color w:val="auto"/>
          <w:lang w:eastAsia="zh-CN"/>
        </w:rPr>
        <w:t xml:space="preserve"> po postopku naročila male vrednosti.</w:t>
      </w:r>
    </w:p>
    <w:p w14:paraId="0552B7F4" w14:textId="77777777" w:rsidR="00A00E51" w:rsidRPr="00A00E51" w:rsidRDefault="00A00E51" w:rsidP="00A00E51">
      <w:pPr>
        <w:spacing w:after="0"/>
        <w:jc w:val="both"/>
        <w:rPr>
          <w:rFonts w:ascii="Arial" w:hAnsi="Arial" w:cs="Arial"/>
          <w:color w:val="auto"/>
          <w:lang w:eastAsia="zh-CN"/>
        </w:rPr>
      </w:pPr>
    </w:p>
    <w:p w14:paraId="5167B886" w14:textId="77777777" w:rsidR="00A00E51" w:rsidRPr="00A00E51" w:rsidRDefault="00A00E51" w:rsidP="00A00E51">
      <w:pPr>
        <w:spacing w:after="0"/>
        <w:jc w:val="both"/>
        <w:rPr>
          <w:rFonts w:ascii="Arial" w:hAnsi="Arial" w:cs="Arial"/>
          <w:color w:val="auto"/>
          <w:lang w:eastAsia="zh-CN"/>
        </w:rPr>
      </w:pPr>
      <w:r w:rsidRPr="00A00E51">
        <w:rPr>
          <w:rFonts w:ascii="Arial" w:hAnsi="Arial" w:cs="Arial"/>
          <w:color w:val="auto"/>
          <w:lang w:eastAsia="zh-CN"/>
        </w:rPr>
        <w:t>Kontaktna oseba s strani dajalca reference/naročnika: (ime in priimek) ___________________, (telefon) ____________________.</w:t>
      </w:r>
    </w:p>
    <w:p w14:paraId="131EBEF4" w14:textId="77777777" w:rsidR="00A00E51" w:rsidRPr="00A00E51" w:rsidRDefault="00A00E51" w:rsidP="00A00E51">
      <w:pPr>
        <w:spacing w:after="0"/>
        <w:jc w:val="both"/>
        <w:rPr>
          <w:rFonts w:ascii="Arial" w:hAnsi="Arial" w:cs="Arial"/>
          <w:color w:val="auto"/>
          <w:lang w:eastAsia="zh-CN"/>
        </w:rPr>
      </w:pPr>
    </w:p>
    <w:p w14:paraId="1D905B0D" w14:textId="77777777" w:rsidR="00A00E51" w:rsidRPr="00A00E51" w:rsidRDefault="00A00E51" w:rsidP="00A00E51">
      <w:pPr>
        <w:spacing w:after="0"/>
        <w:jc w:val="both"/>
        <w:rPr>
          <w:rFonts w:ascii="Arial" w:hAnsi="Arial" w:cs="Arial"/>
          <w:color w:val="auto"/>
          <w:lang w:eastAsia="zh-CN"/>
        </w:rPr>
      </w:pPr>
    </w:p>
    <w:p w14:paraId="4601D558" w14:textId="77777777" w:rsidR="00A00E51" w:rsidRPr="00A00E51" w:rsidRDefault="00A00E51" w:rsidP="00A00E51">
      <w:pPr>
        <w:spacing w:after="0"/>
        <w:jc w:val="both"/>
        <w:rPr>
          <w:rFonts w:ascii="Arial" w:hAnsi="Arial" w:cs="Arial"/>
          <w:color w:val="auto"/>
          <w:lang w:eastAsia="zh-CN"/>
        </w:rPr>
      </w:pPr>
      <w:r w:rsidRPr="00A00E51">
        <w:rPr>
          <w:rFonts w:ascii="Arial" w:hAnsi="Arial" w:cs="Arial"/>
          <w:color w:val="auto"/>
          <w:lang w:eastAsia="zh-CN"/>
        </w:rPr>
        <w:t>V _____________________, dne_____________________</w:t>
      </w:r>
    </w:p>
    <w:p w14:paraId="4F625FB8" w14:textId="77777777" w:rsidR="00A00E51" w:rsidRPr="00A00E51" w:rsidRDefault="00A00E51" w:rsidP="00A00E51">
      <w:pPr>
        <w:spacing w:after="0"/>
        <w:jc w:val="both"/>
        <w:rPr>
          <w:rFonts w:ascii="Arial" w:hAnsi="Arial" w:cs="Arial"/>
          <w:color w:val="auto"/>
          <w:lang w:eastAsia="zh-CN"/>
        </w:rPr>
      </w:pPr>
    </w:p>
    <w:p w14:paraId="0BFEEC04" w14:textId="77777777" w:rsidR="00A00E51" w:rsidRPr="00A00E51" w:rsidRDefault="00A00E51" w:rsidP="00A00E51">
      <w:pPr>
        <w:spacing w:after="0"/>
        <w:jc w:val="both"/>
        <w:rPr>
          <w:rFonts w:ascii="Arial" w:hAnsi="Arial" w:cs="Arial"/>
          <w:color w:val="auto"/>
          <w:lang w:eastAsia="zh-CN"/>
        </w:rPr>
      </w:pPr>
    </w:p>
    <w:p w14:paraId="4DB10495" w14:textId="77777777" w:rsidR="00A00E51" w:rsidRPr="00A00E51" w:rsidRDefault="00A00E51" w:rsidP="00A00E51">
      <w:pPr>
        <w:spacing w:after="0"/>
        <w:jc w:val="both"/>
        <w:rPr>
          <w:rFonts w:ascii="Arial" w:hAnsi="Arial" w:cs="Arial"/>
          <w:color w:val="auto"/>
          <w:lang w:eastAsia="zh-CN"/>
        </w:rPr>
      </w:pPr>
      <w:r w:rsidRPr="00A00E51">
        <w:rPr>
          <w:rFonts w:ascii="Arial" w:hAnsi="Arial" w:cs="Arial"/>
          <w:color w:val="auto"/>
          <w:lang w:eastAsia="zh-CN"/>
        </w:rPr>
        <w:t>Pristojna oseba naročnika, ki potrjuje referenco:</w:t>
      </w:r>
    </w:p>
    <w:p w14:paraId="1B09ABA3" w14:textId="77777777" w:rsidR="00A00E51" w:rsidRPr="00A00E51" w:rsidRDefault="00A00E51" w:rsidP="00A00E51">
      <w:pPr>
        <w:spacing w:after="0"/>
        <w:jc w:val="both"/>
        <w:rPr>
          <w:rFonts w:ascii="Arial" w:hAnsi="Arial" w:cs="Arial"/>
          <w:color w:val="auto"/>
          <w:lang w:eastAsia="zh-CN"/>
        </w:rPr>
      </w:pPr>
    </w:p>
    <w:p w14:paraId="5D0A4815" w14:textId="77777777" w:rsidR="00A00E51" w:rsidRPr="00A00E51" w:rsidRDefault="00A00E51" w:rsidP="00A00E51">
      <w:pPr>
        <w:spacing w:after="0"/>
        <w:jc w:val="both"/>
        <w:rPr>
          <w:rFonts w:ascii="Arial" w:hAnsi="Arial" w:cs="Arial"/>
          <w:color w:val="auto"/>
          <w:lang w:eastAsia="zh-CN"/>
        </w:rPr>
      </w:pPr>
      <w:r w:rsidRPr="00A00E51">
        <w:rPr>
          <w:rFonts w:ascii="Arial" w:hAnsi="Arial" w:cs="Arial"/>
          <w:color w:val="auto"/>
          <w:lang w:eastAsia="zh-CN"/>
        </w:rPr>
        <w:t>IME IN PRIIMEK TISKANO:</w:t>
      </w:r>
      <w:r w:rsidRPr="00A00E51">
        <w:rPr>
          <w:rFonts w:ascii="Arial" w:hAnsi="Arial" w:cs="Arial"/>
          <w:color w:val="auto"/>
          <w:lang w:eastAsia="zh-CN"/>
        </w:rPr>
        <w:tab/>
      </w:r>
      <w:r w:rsidRPr="00A00E51">
        <w:rPr>
          <w:rFonts w:ascii="Arial" w:hAnsi="Arial" w:cs="Arial"/>
          <w:color w:val="auto"/>
          <w:lang w:eastAsia="zh-CN"/>
        </w:rPr>
        <w:tab/>
      </w:r>
      <w:r w:rsidRPr="00A00E51">
        <w:rPr>
          <w:rFonts w:ascii="Arial" w:hAnsi="Arial" w:cs="Arial"/>
          <w:color w:val="auto"/>
          <w:lang w:eastAsia="zh-CN"/>
        </w:rPr>
        <w:tab/>
      </w:r>
      <w:r w:rsidRPr="00A00E51">
        <w:rPr>
          <w:rFonts w:ascii="Arial" w:hAnsi="Arial" w:cs="Arial"/>
          <w:color w:val="auto"/>
          <w:lang w:eastAsia="zh-CN"/>
        </w:rPr>
        <w:tab/>
        <w:t>IME IN PRIIMEK PISANO:</w:t>
      </w:r>
    </w:p>
    <w:p w14:paraId="6E7C2C7C" w14:textId="673A7B9D" w:rsidR="00A00E51" w:rsidRDefault="00A00E51" w:rsidP="00A00E51">
      <w:pPr>
        <w:spacing w:after="0"/>
        <w:jc w:val="both"/>
        <w:rPr>
          <w:rFonts w:ascii="Arial" w:hAnsi="Arial" w:cs="Arial"/>
          <w:color w:val="auto"/>
          <w:lang w:eastAsia="zh-CN"/>
        </w:rPr>
      </w:pPr>
      <w:r w:rsidRPr="00A00E51">
        <w:rPr>
          <w:rFonts w:ascii="Arial" w:hAnsi="Arial" w:cs="Arial"/>
          <w:color w:val="auto"/>
          <w:lang w:eastAsia="zh-CN"/>
        </w:rPr>
        <w:t>______________________</w:t>
      </w:r>
      <w:r w:rsidRPr="00A00E51">
        <w:rPr>
          <w:rFonts w:ascii="Arial" w:hAnsi="Arial" w:cs="Arial"/>
          <w:color w:val="auto"/>
          <w:lang w:eastAsia="zh-CN"/>
        </w:rPr>
        <w:tab/>
      </w:r>
      <w:r w:rsidRPr="00A00E51">
        <w:rPr>
          <w:rFonts w:ascii="Arial" w:hAnsi="Arial" w:cs="Arial"/>
          <w:color w:val="auto"/>
          <w:lang w:eastAsia="zh-CN"/>
        </w:rPr>
        <w:tab/>
      </w:r>
      <w:r w:rsidRPr="00A00E51">
        <w:rPr>
          <w:rFonts w:ascii="Arial" w:hAnsi="Arial" w:cs="Arial"/>
          <w:color w:val="auto"/>
          <w:lang w:eastAsia="zh-CN"/>
        </w:rPr>
        <w:tab/>
      </w:r>
      <w:r w:rsidRPr="00A00E51">
        <w:rPr>
          <w:rFonts w:ascii="Arial" w:hAnsi="Arial" w:cs="Arial"/>
          <w:color w:val="auto"/>
          <w:lang w:eastAsia="zh-CN"/>
        </w:rPr>
        <w:tab/>
        <w:t>______________________</w:t>
      </w:r>
      <w:r w:rsidRPr="00A00E51">
        <w:rPr>
          <w:rFonts w:ascii="Arial" w:hAnsi="Arial" w:cs="Arial"/>
          <w:color w:val="auto"/>
          <w:lang w:eastAsia="zh-CN"/>
        </w:rPr>
        <w:tab/>
      </w:r>
      <w:bookmarkEnd w:id="2"/>
    </w:p>
    <w:p w14:paraId="49A5272D" w14:textId="5FDCCDD3" w:rsidR="00F86921" w:rsidRDefault="00F86921" w:rsidP="00A00E51">
      <w:pPr>
        <w:spacing w:after="0"/>
        <w:jc w:val="both"/>
        <w:rPr>
          <w:rFonts w:ascii="Arial" w:hAnsi="Arial" w:cs="Arial"/>
          <w:color w:val="auto"/>
          <w:lang w:eastAsia="zh-CN"/>
        </w:rPr>
      </w:pPr>
    </w:p>
    <w:p w14:paraId="34D107BF" w14:textId="5222FA09" w:rsidR="00F86921" w:rsidRDefault="00F86921" w:rsidP="00A00E51">
      <w:pPr>
        <w:spacing w:after="0"/>
        <w:jc w:val="both"/>
        <w:rPr>
          <w:rFonts w:ascii="Arial" w:hAnsi="Arial" w:cs="Arial"/>
          <w:color w:val="auto"/>
          <w:lang w:eastAsia="zh-CN"/>
        </w:rPr>
      </w:pPr>
    </w:p>
    <w:p w14:paraId="22DF0855" w14:textId="614F6F48" w:rsidR="00F86921" w:rsidRDefault="00F86921" w:rsidP="00A00E51">
      <w:pPr>
        <w:spacing w:after="0"/>
        <w:jc w:val="both"/>
        <w:rPr>
          <w:rFonts w:ascii="Arial" w:hAnsi="Arial" w:cs="Arial"/>
          <w:color w:val="auto"/>
          <w:lang w:eastAsia="zh-CN"/>
        </w:rPr>
      </w:pPr>
    </w:p>
    <w:p w14:paraId="3F6D0528" w14:textId="546BADDD" w:rsidR="00F86921" w:rsidRDefault="00F86921" w:rsidP="00A00E51">
      <w:pPr>
        <w:spacing w:after="0"/>
        <w:jc w:val="both"/>
        <w:rPr>
          <w:rFonts w:ascii="Arial" w:hAnsi="Arial" w:cs="Arial"/>
          <w:color w:val="auto"/>
          <w:lang w:eastAsia="zh-CN"/>
        </w:rPr>
      </w:pPr>
    </w:p>
    <w:p w14:paraId="41F9EB6D" w14:textId="2BC97CE8" w:rsidR="00F86921" w:rsidRDefault="00F86921" w:rsidP="00A00E51">
      <w:pPr>
        <w:spacing w:after="0"/>
        <w:jc w:val="both"/>
        <w:rPr>
          <w:rFonts w:ascii="Arial" w:hAnsi="Arial" w:cs="Arial"/>
          <w:color w:val="auto"/>
          <w:lang w:eastAsia="zh-CN"/>
        </w:rPr>
      </w:pPr>
    </w:p>
    <w:p w14:paraId="6BC98E9F" w14:textId="2E714866" w:rsidR="00F86921" w:rsidRDefault="00F86921" w:rsidP="00A00E51">
      <w:pPr>
        <w:spacing w:after="0"/>
        <w:jc w:val="both"/>
        <w:rPr>
          <w:rFonts w:ascii="Arial" w:hAnsi="Arial" w:cs="Arial"/>
          <w:color w:val="auto"/>
          <w:lang w:eastAsia="zh-CN"/>
        </w:rPr>
      </w:pPr>
    </w:p>
    <w:p w14:paraId="4AF3346A" w14:textId="6F2EABA9" w:rsidR="00F86921" w:rsidRDefault="00F86921" w:rsidP="00A00E51">
      <w:pPr>
        <w:spacing w:after="0"/>
        <w:jc w:val="both"/>
        <w:rPr>
          <w:rFonts w:ascii="Arial" w:hAnsi="Arial" w:cs="Arial"/>
          <w:color w:val="auto"/>
          <w:lang w:eastAsia="zh-CN"/>
        </w:rPr>
      </w:pPr>
    </w:p>
    <w:p w14:paraId="6C7C5479" w14:textId="78C19D51" w:rsidR="00F86921" w:rsidRDefault="00F86921" w:rsidP="00A00E51">
      <w:pPr>
        <w:spacing w:after="0"/>
        <w:jc w:val="both"/>
        <w:rPr>
          <w:rFonts w:ascii="Arial" w:hAnsi="Arial" w:cs="Arial"/>
          <w:color w:val="auto"/>
          <w:lang w:eastAsia="zh-CN"/>
        </w:rPr>
      </w:pPr>
    </w:p>
    <w:p w14:paraId="36BD13E7" w14:textId="0EB158EA" w:rsidR="00F86921" w:rsidRDefault="00F86921" w:rsidP="00A00E51">
      <w:pPr>
        <w:spacing w:after="0"/>
        <w:jc w:val="both"/>
        <w:rPr>
          <w:rFonts w:ascii="Arial" w:hAnsi="Arial" w:cs="Arial"/>
          <w:color w:val="auto"/>
          <w:lang w:eastAsia="zh-CN"/>
        </w:rPr>
      </w:pPr>
    </w:p>
    <w:p w14:paraId="44ACD43C" w14:textId="3556E9B9" w:rsidR="00F86921" w:rsidRDefault="00F86921" w:rsidP="00A00E51">
      <w:pPr>
        <w:spacing w:after="0"/>
        <w:jc w:val="both"/>
        <w:rPr>
          <w:rFonts w:ascii="Arial" w:hAnsi="Arial" w:cs="Arial"/>
          <w:color w:val="auto"/>
          <w:lang w:eastAsia="zh-CN"/>
        </w:rPr>
      </w:pPr>
    </w:p>
    <w:p w14:paraId="62513592" w14:textId="60811A4C" w:rsidR="00F86921" w:rsidRDefault="00F86921" w:rsidP="00A00E51">
      <w:pPr>
        <w:spacing w:after="0"/>
        <w:jc w:val="both"/>
        <w:rPr>
          <w:rFonts w:ascii="Arial" w:hAnsi="Arial" w:cs="Arial"/>
          <w:color w:val="auto"/>
          <w:lang w:eastAsia="zh-CN"/>
        </w:rPr>
      </w:pPr>
    </w:p>
    <w:p w14:paraId="53DAC3E7" w14:textId="0A9A5D26" w:rsidR="00F86921" w:rsidRDefault="00F86921" w:rsidP="00A00E51">
      <w:pPr>
        <w:spacing w:after="0"/>
        <w:jc w:val="both"/>
        <w:rPr>
          <w:rFonts w:ascii="Arial" w:hAnsi="Arial" w:cs="Arial"/>
          <w:color w:val="auto"/>
          <w:lang w:eastAsia="zh-CN"/>
        </w:rPr>
      </w:pPr>
    </w:p>
    <w:p w14:paraId="5EF42151" w14:textId="56AF0833" w:rsidR="00F86921" w:rsidRDefault="00F86921" w:rsidP="00A00E51">
      <w:pPr>
        <w:spacing w:after="0"/>
        <w:jc w:val="both"/>
        <w:rPr>
          <w:rFonts w:ascii="Arial" w:hAnsi="Arial" w:cs="Arial"/>
          <w:color w:val="auto"/>
          <w:lang w:eastAsia="zh-CN"/>
        </w:rPr>
      </w:pPr>
    </w:p>
    <w:p w14:paraId="13DA7C53" w14:textId="3FE02FEE" w:rsidR="00F86921" w:rsidRDefault="00F86921" w:rsidP="00A00E51">
      <w:pPr>
        <w:spacing w:after="0"/>
        <w:jc w:val="both"/>
        <w:rPr>
          <w:rFonts w:ascii="Arial" w:hAnsi="Arial" w:cs="Arial"/>
          <w:color w:val="auto"/>
          <w:lang w:eastAsia="zh-CN"/>
        </w:rPr>
      </w:pPr>
    </w:p>
    <w:p w14:paraId="169B84A5" w14:textId="673C76D8" w:rsidR="00F86921" w:rsidRDefault="00F86921" w:rsidP="00A00E51">
      <w:pPr>
        <w:spacing w:after="0"/>
        <w:jc w:val="both"/>
        <w:rPr>
          <w:rFonts w:ascii="Arial" w:hAnsi="Arial" w:cs="Arial"/>
          <w:color w:val="auto"/>
          <w:lang w:eastAsia="zh-CN"/>
        </w:rPr>
      </w:pPr>
    </w:p>
    <w:p w14:paraId="15A8328F" w14:textId="70A8559D" w:rsidR="00F86921" w:rsidRDefault="00F86921" w:rsidP="00A00E51">
      <w:pPr>
        <w:spacing w:after="0"/>
        <w:jc w:val="both"/>
        <w:rPr>
          <w:rFonts w:ascii="Arial" w:hAnsi="Arial" w:cs="Arial"/>
          <w:color w:val="auto"/>
          <w:lang w:eastAsia="zh-CN"/>
        </w:rPr>
      </w:pPr>
    </w:p>
    <w:p w14:paraId="04E954AF" w14:textId="06627FBD" w:rsidR="00F86921" w:rsidRDefault="00F86921" w:rsidP="00A00E51">
      <w:pPr>
        <w:spacing w:after="0"/>
        <w:jc w:val="both"/>
        <w:rPr>
          <w:rFonts w:ascii="Arial" w:hAnsi="Arial" w:cs="Arial"/>
          <w:color w:val="auto"/>
          <w:lang w:eastAsia="zh-CN"/>
        </w:rPr>
      </w:pPr>
    </w:p>
    <w:p w14:paraId="0BCB380D" w14:textId="0E31FBA7" w:rsidR="00F86921" w:rsidRDefault="00F86921" w:rsidP="00A00E51">
      <w:pPr>
        <w:spacing w:after="0"/>
        <w:jc w:val="both"/>
        <w:rPr>
          <w:rFonts w:ascii="Arial" w:hAnsi="Arial" w:cs="Arial"/>
          <w:color w:val="auto"/>
          <w:lang w:eastAsia="zh-CN"/>
        </w:rPr>
      </w:pPr>
    </w:p>
    <w:p w14:paraId="2E900099" w14:textId="6573B9A2" w:rsidR="00F86921" w:rsidRDefault="00F86921" w:rsidP="00A00E51">
      <w:pPr>
        <w:spacing w:after="0"/>
        <w:jc w:val="both"/>
        <w:rPr>
          <w:rFonts w:ascii="Arial" w:hAnsi="Arial" w:cs="Arial"/>
          <w:color w:val="auto"/>
          <w:lang w:eastAsia="zh-CN"/>
        </w:rPr>
      </w:pPr>
    </w:p>
    <w:p w14:paraId="23A563B4" w14:textId="1AEEC0CB" w:rsidR="00F86921" w:rsidRDefault="00F86921" w:rsidP="00A00E51">
      <w:pPr>
        <w:spacing w:after="0"/>
        <w:jc w:val="both"/>
        <w:rPr>
          <w:rFonts w:ascii="Arial" w:hAnsi="Arial" w:cs="Arial"/>
          <w:color w:val="auto"/>
          <w:lang w:eastAsia="zh-CN"/>
        </w:rPr>
      </w:pPr>
    </w:p>
    <w:p w14:paraId="5466DB66" w14:textId="08FBC5FA" w:rsidR="00F86921" w:rsidRDefault="00F86921" w:rsidP="00A00E51">
      <w:pPr>
        <w:spacing w:after="0"/>
        <w:jc w:val="both"/>
        <w:rPr>
          <w:rFonts w:ascii="Arial" w:hAnsi="Arial" w:cs="Arial"/>
          <w:color w:val="auto"/>
          <w:lang w:eastAsia="zh-CN"/>
        </w:rPr>
      </w:pPr>
    </w:p>
    <w:p w14:paraId="3DE6CD34" w14:textId="5A5B255F" w:rsidR="00F86921" w:rsidRDefault="00F86921" w:rsidP="00A00E51">
      <w:pPr>
        <w:spacing w:after="0"/>
        <w:jc w:val="both"/>
        <w:rPr>
          <w:rFonts w:ascii="Arial" w:hAnsi="Arial" w:cs="Arial"/>
          <w:color w:val="auto"/>
          <w:lang w:eastAsia="zh-CN"/>
        </w:rPr>
      </w:pPr>
    </w:p>
    <w:p w14:paraId="75B59369" w14:textId="51E5248C" w:rsidR="00F86921" w:rsidRDefault="00F86921" w:rsidP="00A00E51">
      <w:pPr>
        <w:spacing w:after="0"/>
        <w:jc w:val="both"/>
        <w:rPr>
          <w:rFonts w:ascii="Arial" w:hAnsi="Arial" w:cs="Arial"/>
          <w:color w:val="auto"/>
          <w:lang w:eastAsia="zh-CN"/>
        </w:rPr>
      </w:pPr>
    </w:p>
    <w:p w14:paraId="5EB7DD02" w14:textId="4EA680E0" w:rsidR="00F86921" w:rsidRDefault="00F86921" w:rsidP="00A00E51">
      <w:pPr>
        <w:spacing w:after="0"/>
        <w:jc w:val="both"/>
        <w:rPr>
          <w:rFonts w:ascii="Arial" w:hAnsi="Arial" w:cs="Arial"/>
          <w:color w:val="auto"/>
          <w:lang w:eastAsia="zh-CN"/>
        </w:rPr>
      </w:pPr>
    </w:p>
    <w:p w14:paraId="64AAE179" w14:textId="0A98BF78" w:rsidR="00F86921" w:rsidRDefault="00F86921" w:rsidP="00A00E51">
      <w:pPr>
        <w:spacing w:after="0"/>
        <w:jc w:val="both"/>
        <w:rPr>
          <w:rFonts w:ascii="Arial" w:hAnsi="Arial" w:cs="Arial"/>
          <w:color w:val="auto"/>
          <w:lang w:eastAsia="zh-CN"/>
        </w:rPr>
      </w:pPr>
    </w:p>
    <w:p w14:paraId="20F61046" w14:textId="1ADB1151" w:rsidR="00F86921" w:rsidRDefault="00F86921" w:rsidP="00A00E51">
      <w:pPr>
        <w:spacing w:after="0"/>
        <w:jc w:val="both"/>
        <w:rPr>
          <w:rFonts w:ascii="Arial" w:hAnsi="Arial" w:cs="Arial"/>
          <w:color w:val="auto"/>
          <w:lang w:eastAsia="zh-CN"/>
        </w:rPr>
      </w:pPr>
    </w:p>
    <w:p w14:paraId="613419A1" w14:textId="26C82116" w:rsidR="00F86921" w:rsidRDefault="00F86921" w:rsidP="00A00E51">
      <w:pPr>
        <w:spacing w:after="0"/>
        <w:jc w:val="both"/>
        <w:rPr>
          <w:rFonts w:ascii="Arial" w:hAnsi="Arial" w:cs="Arial"/>
          <w:color w:val="auto"/>
          <w:lang w:eastAsia="zh-CN"/>
        </w:rPr>
      </w:pPr>
    </w:p>
    <w:p w14:paraId="66AA1C89" w14:textId="2715A1EA" w:rsidR="00F86921" w:rsidRDefault="00F86921" w:rsidP="00A00E51">
      <w:pPr>
        <w:spacing w:after="0"/>
        <w:jc w:val="both"/>
        <w:rPr>
          <w:rFonts w:ascii="Arial" w:hAnsi="Arial" w:cs="Arial"/>
          <w:color w:val="auto"/>
          <w:lang w:eastAsia="zh-CN"/>
        </w:rPr>
      </w:pPr>
    </w:p>
    <w:p w14:paraId="03F1684D" w14:textId="5F3B00BA" w:rsidR="00F86921" w:rsidRDefault="00F86921" w:rsidP="00A00E51">
      <w:pPr>
        <w:spacing w:after="0"/>
        <w:jc w:val="both"/>
        <w:rPr>
          <w:rFonts w:ascii="Arial" w:hAnsi="Arial" w:cs="Arial"/>
          <w:color w:val="auto"/>
          <w:lang w:eastAsia="zh-CN"/>
        </w:rPr>
      </w:pPr>
    </w:p>
    <w:p w14:paraId="7597C698" w14:textId="5AAAAC0E" w:rsidR="00F86921" w:rsidRDefault="00F86921" w:rsidP="00A00E51">
      <w:pPr>
        <w:spacing w:after="0"/>
        <w:jc w:val="both"/>
        <w:rPr>
          <w:rFonts w:ascii="Arial" w:hAnsi="Arial" w:cs="Arial"/>
          <w:color w:val="auto"/>
          <w:lang w:eastAsia="zh-CN"/>
        </w:rPr>
      </w:pPr>
    </w:p>
    <w:p w14:paraId="60977238" w14:textId="2D05C615" w:rsidR="00F86921" w:rsidRDefault="00F86921" w:rsidP="00A00E51">
      <w:pPr>
        <w:spacing w:after="0"/>
        <w:jc w:val="both"/>
        <w:rPr>
          <w:rFonts w:ascii="Arial" w:hAnsi="Arial" w:cs="Arial"/>
          <w:color w:val="auto"/>
          <w:lang w:eastAsia="zh-CN"/>
        </w:rPr>
      </w:pPr>
    </w:p>
    <w:p w14:paraId="518CD125" w14:textId="22405727" w:rsidR="00F86921" w:rsidRDefault="00F86921" w:rsidP="00A00E51">
      <w:pPr>
        <w:spacing w:after="0"/>
        <w:jc w:val="both"/>
        <w:rPr>
          <w:rFonts w:ascii="Arial" w:hAnsi="Arial" w:cs="Arial"/>
          <w:color w:val="auto"/>
          <w:lang w:eastAsia="zh-CN"/>
        </w:rPr>
      </w:pPr>
    </w:p>
    <w:p w14:paraId="195C3D6D" w14:textId="02AD324D" w:rsidR="00F86921" w:rsidRDefault="00F86921" w:rsidP="00A00E51">
      <w:pPr>
        <w:spacing w:after="0"/>
        <w:jc w:val="both"/>
        <w:rPr>
          <w:rFonts w:ascii="Arial" w:hAnsi="Arial" w:cs="Arial"/>
          <w:color w:val="auto"/>
          <w:lang w:eastAsia="zh-CN"/>
        </w:rPr>
      </w:pPr>
    </w:p>
    <w:p w14:paraId="496F7430" w14:textId="53C92277" w:rsidR="00F86921" w:rsidRDefault="00F86921" w:rsidP="00A00E51">
      <w:pPr>
        <w:spacing w:after="0"/>
        <w:jc w:val="both"/>
        <w:rPr>
          <w:rFonts w:ascii="Arial" w:hAnsi="Arial" w:cs="Arial"/>
          <w:color w:val="auto"/>
          <w:lang w:eastAsia="zh-CN"/>
        </w:rPr>
      </w:pPr>
    </w:p>
    <w:p w14:paraId="663C1595" w14:textId="2A14D39D" w:rsidR="00F86921" w:rsidRDefault="00F86921" w:rsidP="00A00E51">
      <w:pPr>
        <w:spacing w:after="0"/>
        <w:jc w:val="both"/>
        <w:rPr>
          <w:rFonts w:ascii="Arial" w:hAnsi="Arial" w:cs="Arial"/>
          <w:color w:val="auto"/>
          <w:lang w:eastAsia="zh-CN"/>
        </w:rPr>
      </w:pPr>
    </w:p>
    <w:p w14:paraId="7C0709BE" w14:textId="350DCAD1" w:rsidR="00F86921" w:rsidRDefault="00F86921" w:rsidP="00A00E51">
      <w:pPr>
        <w:spacing w:after="0"/>
        <w:jc w:val="both"/>
        <w:rPr>
          <w:rFonts w:ascii="Arial" w:hAnsi="Arial" w:cs="Arial"/>
          <w:color w:val="auto"/>
          <w:lang w:eastAsia="zh-CN"/>
        </w:rPr>
      </w:pPr>
    </w:p>
    <w:p w14:paraId="6D2A7317" w14:textId="108E17EB" w:rsidR="00F86921" w:rsidRDefault="00F86921" w:rsidP="00A00E51">
      <w:pPr>
        <w:spacing w:after="0"/>
        <w:jc w:val="both"/>
        <w:rPr>
          <w:rFonts w:ascii="Arial" w:hAnsi="Arial" w:cs="Arial"/>
          <w:color w:val="auto"/>
          <w:lang w:eastAsia="zh-CN"/>
        </w:rPr>
      </w:pPr>
    </w:p>
    <w:p w14:paraId="36384ED7" w14:textId="293557FD" w:rsidR="00F86921" w:rsidRDefault="00F86921" w:rsidP="00A00E51">
      <w:pPr>
        <w:spacing w:after="0"/>
        <w:jc w:val="both"/>
        <w:rPr>
          <w:rFonts w:ascii="Arial" w:hAnsi="Arial" w:cs="Arial"/>
          <w:color w:val="auto"/>
          <w:lang w:eastAsia="zh-CN"/>
        </w:rPr>
      </w:pPr>
    </w:p>
    <w:p w14:paraId="7E7D3C21" w14:textId="2578B92C" w:rsidR="00F86921" w:rsidRDefault="00F86921" w:rsidP="00A00E51">
      <w:pPr>
        <w:spacing w:after="0"/>
        <w:jc w:val="both"/>
        <w:rPr>
          <w:rFonts w:ascii="Arial" w:hAnsi="Arial" w:cs="Arial"/>
          <w:color w:val="auto"/>
          <w:lang w:eastAsia="zh-CN"/>
        </w:rPr>
      </w:pPr>
    </w:p>
    <w:p w14:paraId="23649824" w14:textId="652D57AC" w:rsidR="00F86921" w:rsidRDefault="00F86921" w:rsidP="00A00E51">
      <w:pPr>
        <w:spacing w:after="0"/>
        <w:jc w:val="both"/>
        <w:rPr>
          <w:rFonts w:ascii="Arial" w:hAnsi="Arial" w:cs="Arial"/>
          <w:color w:val="auto"/>
          <w:lang w:eastAsia="zh-CN"/>
        </w:rPr>
      </w:pPr>
    </w:p>
    <w:p w14:paraId="17893CFA" w14:textId="06F4EDFC" w:rsidR="00F86921" w:rsidRDefault="00F86921" w:rsidP="00A00E51">
      <w:pPr>
        <w:spacing w:after="0"/>
        <w:jc w:val="both"/>
        <w:rPr>
          <w:rFonts w:ascii="Arial" w:hAnsi="Arial" w:cs="Arial"/>
          <w:color w:val="auto"/>
          <w:lang w:eastAsia="zh-CN"/>
        </w:rPr>
      </w:pPr>
    </w:p>
    <w:p w14:paraId="7D5A81A2" w14:textId="142C20AF" w:rsidR="00F86921" w:rsidRDefault="00F86921" w:rsidP="00A00E51">
      <w:pPr>
        <w:spacing w:after="0"/>
        <w:jc w:val="both"/>
        <w:rPr>
          <w:rFonts w:ascii="Arial" w:hAnsi="Arial" w:cs="Arial"/>
          <w:color w:val="auto"/>
          <w:lang w:eastAsia="zh-CN"/>
        </w:rPr>
      </w:pPr>
    </w:p>
    <w:p w14:paraId="7BEEA4B9" w14:textId="0D325488" w:rsidR="00F86921" w:rsidRDefault="00F86921" w:rsidP="00A00E51">
      <w:pPr>
        <w:spacing w:after="0"/>
        <w:jc w:val="both"/>
        <w:rPr>
          <w:rFonts w:ascii="Arial" w:hAnsi="Arial" w:cs="Arial"/>
          <w:color w:val="auto"/>
          <w:lang w:eastAsia="zh-CN"/>
        </w:rPr>
      </w:pPr>
    </w:p>
    <w:p w14:paraId="29D4010B" w14:textId="007355A8" w:rsidR="00F86921" w:rsidRPr="00F86921" w:rsidRDefault="00F86921" w:rsidP="003D51ED">
      <w:pPr>
        <w:pStyle w:val="Slog3"/>
        <w:rPr>
          <w:rFonts w:eastAsia="Arial Unicode MS"/>
          <w:b w:val="0"/>
          <w:bCs w:val="0"/>
        </w:rPr>
      </w:pPr>
      <w:bookmarkStart w:id="58" w:name="_Toc106692771"/>
      <w:bookmarkStart w:id="59" w:name="_Toc237865435"/>
      <w:r w:rsidRPr="003D51ED">
        <w:rPr>
          <w:rStyle w:val="Neenpoudarek"/>
          <w:rFonts w:ascii="Arial" w:hAnsi="Arial" w:cs="Arial"/>
          <w:color w:val="auto"/>
          <w:sz w:val="22"/>
          <w:szCs w:val="22"/>
        </w:rPr>
        <w:lastRenderedPageBreak/>
        <w:t xml:space="preserve">Izjava </w:t>
      </w:r>
      <w:bookmarkEnd w:id="58"/>
      <w:r w:rsidR="00367351" w:rsidRPr="003D51ED">
        <w:rPr>
          <w:rStyle w:val="Neenpoudarek"/>
          <w:rFonts w:ascii="Arial" w:hAnsi="Arial" w:cs="Arial"/>
          <w:color w:val="auto"/>
          <w:sz w:val="22"/>
          <w:szCs w:val="22"/>
        </w:rPr>
        <w:t xml:space="preserve">po 14. in 35. členu </w:t>
      </w:r>
      <w:proofErr w:type="spellStart"/>
      <w:r w:rsidR="00367351" w:rsidRPr="003D51ED">
        <w:rPr>
          <w:rStyle w:val="Neenpoudarek"/>
          <w:rFonts w:ascii="Arial" w:hAnsi="Arial" w:cs="Arial"/>
          <w:color w:val="auto"/>
          <w:sz w:val="22"/>
          <w:szCs w:val="22"/>
        </w:rPr>
        <w:t>ZIntPK</w:t>
      </w:r>
      <w:bookmarkEnd w:id="59"/>
      <w:proofErr w:type="spellEnd"/>
      <w:r w:rsidRPr="00F86921">
        <w:rPr>
          <w:rFonts w:eastAsia="Arial Unicode MS"/>
        </w:rPr>
        <w:t xml:space="preserve"> </w:t>
      </w:r>
    </w:p>
    <w:p w14:paraId="4538DEEF" w14:textId="2B865DED" w:rsidR="00F86921" w:rsidRPr="00F86921" w:rsidRDefault="00F86921" w:rsidP="00F86921">
      <w:pPr>
        <w:shd w:val="clear" w:color="auto" w:fill="FFFFFF"/>
        <w:spacing w:after="0"/>
        <w:jc w:val="both"/>
        <w:rPr>
          <w:rFonts w:ascii="Arial" w:hAnsi="Arial" w:cs="Arial"/>
          <w:i/>
        </w:rPr>
      </w:pPr>
      <w:r w:rsidRPr="00F86921">
        <w:rPr>
          <w:rFonts w:ascii="Arial" w:hAnsi="Arial" w:cs="Arial"/>
        </w:rPr>
        <w:t xml:space="preserve">V postopku za izvedbo javnega naročila </w:t>
      </w:r>
      <w:sdt>
        <w:sdtPr>
          <w:rPr>
            <w:rFonts w:ascii="Arial" w:hAnsi="Arial" w:cs="Arial"/>
          </w:rPr>
          <w:alias w:val="Naslov"/>
          <w:tag w:val=""/>
          <w:id w:val="-1577206226"/>
          <w:placeholder>
            <w:docPart w:val="0857A62288D24A22A944162769DC5F6A"/>
          </w:placeholder>
          <w:dataBinding w:prefixMappings="xmlns:ns0='http://purl.org/dc/elements/1.1/' xmlns:ns1='http://schemas.openxmlformats.org/package/2006/metadata/core-properties' " w:xpath="/ns1:coreProperties[1]/ns0:title[1]" w:storeItemID="{6C3C8BC8-F283-45AE-878A-BAB7291924A1}"/>
          <w:text/>
        </w:sdtPr>
        <w:sdtEndPr/>
        <w:sdtContent>
          <w:r w:rsidR="00D0608E">
            <w:rPr>
              <w:rFonts w:ascii="Arial" w:hAnsi="Arial" w:cs="Arial"/>
            </w:rPr>
            <w:t>Dobava posipnega materiala za zimsko sezono 2026/2027</w:t>
          </w:r>
        </w:sdtContent>
      </w:sdt>
      <w:r w:rsidRPr="00F86921">
        <w:rPr>
          <w:rFonts w:ascii="Arial" w:eastAsia="Times New Roman" w:hAnsi="Arial" w:cs="Arial"/>
          <w:i/>
        </w:rPr>
        <w:t xml:space="preserve"> </w:t>
      </w:r>
    </w:p>
    <w:p w14:paraId="31CD4BCB" w14:textId="77777777" w:rsidR="00F86921" w:rsidRPr="00F86921" w:rsidRDefault="00F86921" w:rsidP="00F86921">
      <w:pPr>
        <w:shd w:val="clear" w:color="auto" w:fill="FFFFFF"/>
        <w:spacing w:after="0"/>
        <w:jc w:val="both"/>
        <w:rPr>
          <w:rFonts w:ascii="Arial" w:hAnsi="Arial" w:cs="Arial"/>
          <w:bCs/>
        </w:rPr>
      </w:pPr>
    </w:p>
    <w:p w14:paraId="2BE183D6" w14:textId="77777777" w:rsidR="00F86921" w:rsidRPr="00F86921" w:rsidRDefault="00F86921" w:rsidP="00F86921">
      <w:pPr>
        <w:autoSpaceDE w:val="0"/>
        <w:autoSpaceDN w:val="0"/>
        <w:adjustRightInd w:val="0"/>
        <w:spacing w:after="0"/>
        <w:jc w:val="both"/>
        <w:rPr>
          <w:rFonts w:ascii="Arial" w:hAnsi="Arial" w:cs="Arial"/>
          <w:bCs/>
          <w:i/>
        </w:rPr>
      </w:pPr>
      <w:r w:rsidRPr="00F86921">
        <w:rPr>
          <w:rFonts w:ascii="Arial" w:hAnsi="Arial" w:cs="Arial"/>
          <w:bCs/>
        </w:rPr>
        <w:t>ponudnik</w:t>
      </w:r>
      <w:r w:rsidRPr="00F86921">
        <w:rPr>
          <w:rFonts w:ascii="Arial" w:hAnsi="Arial" w:cs="Arial"/>
        </w:rPr>
        <w:t>:</w:t>
      </w:r>
      <w:r w:rsidRPr="00F86921">
        <w:rPr>
          <w:rFonts w:ascii="Arial" w:hAnsi="Arial" w:cs="Arial"/>
          <w:i/>
        </w:rPr>
        <w:t xml:space="preserve"> </w:t>
      </w:r>
      <w:r w:rsidRPr="00F86921">
        <w:rPr>
          <w:rFonts w:ascii="Arial" w:hAnsi="Arial" w:cs="Arial"/>
          <w:bCs/>
          <w:i/>
        </w:rPr>
        <w:t>…………………………………………………………</w:t>
      </w:r>
    </w:p>
    <w:p w14:paraId="058B8176" w14:textId="77777777" w:rsidR="00F86921" w:rsidRPr="00F86921" w:rsidRDefault="00F86921" w:rsidP="00F86921">
      <w:pPr>
        <w:autoSpaceDE w:val="0"/>
        <w:autoSpaceDN w:val="0"/>
        <w:adjustRightInd w:val="0"/>
        <w:spacing w:after="0"/>
        <w:jc w:val="both"/>
        <w:rPr>
          <w:rFonts w:ascii="Arial" w:hAnsi="Arial" w:cs="Arial"/>
          <w:bCs/>
        </w:rPr>
      </w:pPr>
    </w:p>
    <w:p w14:paraId="53F241BD" w14:textId="18C299A7" w:rsidR="00F86921" w:rsidRPr="00F86921" w:rsidRDefault="00F86921" w:rsidP="00F86921">
      <w:pPr>
        <w:autoSpaceDE w:val="0"/>
        <w:autoSpaceDN w:val="0"/>
        <w:adjustRightInd w:val="0"/>
        <w:spacing w:after="0"/>
        <w:jc w:val="both"/>
        <w:rPr>
          <w:rFonts w:ascii="Arial" w:hAnsi="Arial" w:cs="Arial"/>
        </w:rPr>
      </w:pPr>
      <w:r w:rsidRPr="00F86921">
        <w:rPr>
          <w:rFonts w:ascii="Arial" w:hAnsi="Arial" w:cs="Arial"/>
          <w:bCs/>
        </w:rPr>
        <w:t xml:space="preserve">izjavlja, da ni nastopil položaj, kot ga ureja določilo 35. člena </w:t>
      </w:r>
      <w:r w:rsidRPr="00F86921">
        <w:rPr>
          <w:rFonts w:ascii="Arial" w:hAnsi="Arial" w:cs="Arial"/>
        </w:rPr>
        <w:t xml:space="preserve">Zakona o integriteti in preprečevanju korupcije (ZIntPK-UPB2, </w:t>
      </w:r>
      <w:r w:rsidR="00D649DE" w:rsidRPr="00D649DE">
        <w:rPr>
          <w:rFonts w:ascii="Arial" w:hAnsi="Arial" w:cs="Arial"/>
        </w:rPr>
        <w:t xml:space="preserve">Uradni list RS, št. 69/11 – uradno prečiščeno besedilo, 158/20, 3/22 – </w:t>
      </w:r>
      <w:proofErr w:type="spellStart"/>
      <w:r w:rsidR="00D649DE" w:rsidRPr="00D649DE">
        <w:rPr>
          <w:rFonts w:ascii="Arial" w:hAnsi="Arial" w:cs="Arial"/>
        </w:rPr>
        <w:t>ZDeb</w:t>
      </w:r>
      <w:proofErr w:type="spellEnd"/>
      <w:r w:rsidR="00D649DE" w:rsidRPr="00D649DE">
        <w:rPr>
          <w:rFonts w:ascii="Arial" w:hAnsi="Arial" w:cs="Arial"/>
        </w:rPr>
        <w:t xml:space="preserve"> in 16/23 – </w:t>
      </w:r>
      <w:proofErr w:type="spellStart"/>
      <w:r w:rsidR="00D649DE" w:rsidRPr="00D649DE">
        <w:rPr>
          <w:rFonts w:ascii="Arial" w:hAnsi="Arial" w:cs="Arial"/>
        </w:rPr>
        <w:t>ZZPri</w:t>
      </w:r>
      <w:proofErr w:type="spellEnd"/>
      <w:r w:rsidRPr="00F86921">
        <w:rPr>
          <w:rFonts w:ascii="Arial" w:hAnsi="Arial" w:cs="Arial"/>
        </w:rPr>
        <w:t>).</w:t>
      </w:r>
    </w:p>
    <w:p w14:paraId="0FD0E081" w14:textId="77777777" w:rsidR="00F86921" w:rsidRPr="00F86921" w:rsidRDefault="00F86921" w:rsidP="00F86921">
      <w:pPr>
        <w:autoSpaceDE w:val="0"/>
        <w:autoSpaceDN w:val="0"/>
        <w:adjustRightInd w:val="0"/>
        <w:spacing w:after="0"/>
        <w:jc w:val="both"/>
        <w:rPr>
          <w:rFonts w:ascii="Arial" w:hAnsi="Arial" w:cs="Arial"/>
        </w:rPr>
      </w:pPr>
    </w:p>
    <w:p w14:paraId="5B417D78" w14:textId="77777777" w:rsidR="00F86921" w:rsidRPr="00F86921" w:rsidRDefault="00F86921" w:rsidP="00F86921">
      <w:pPr>
        <w:autoSpaceDE w:val="0"/>
        <w:autoSpaceDN w:val="0"/>
        <w:adjustRightInd w:val="0"/>
        <w:spacing w:after="0"/>
        <w:jc w:val="both"/>
        <w:rPr>
          <w:rFonts w:ascii="Arial" w:hAnsi="Arial" w:cs="Arial"/>
        </w:rPr>
      </w:pPr>
    </w:p>
    <w:p w14:paraId="7A773ECE" w14:textId="77777777" w:rsidR="00F86921" w:rsidRPr="00F86921" w:rsidRDefault="00F86921" w:rsidP="00F86921">
      <w:pPr>
        <w:autoSpaceDE w:val="0"/>
        <w:autoSpaceDN w:val="0"/>
        <w:adjustRightInd w:val="0"/>
        <w:spacing w:after="0"/>
        <w:jc w:val="both"/>
        <w:rPr>
          <w:rFonts w:ascii="Arial" w:hAnsi="Arial" w:cs="Arial"/>
        </w:rPr>
      </w:pPr>
      <w:r w:rsidRPr="00F86921">
        <w:rPr>
          <w:rFonts w:ascii="Arial" w:hAnsi="Arial" w:cs="Arial"/>
        </w:rPr>
        <w:t xml:space="preserve">Določba 1. odst. 35. člena </w:t>
      </w:r>
      <w:proofErr w:type="spellStart"/>
      <w:r w:rsidRPr="00F86921">
        <w:rPr>
          <w:rFonts w:ascii="Arial" w:hAnsi="Arial" w:cs="Arial"/>
        </w:rPr>
        <w:t>ZIntPK</w:t>
      </w:r>
      <w:proofErr w:type="spellEnd"/>
      <w:r w:rsidRPr="00F86921">
        <w:rPr>
          <w:rFonts w:ascii="Arial" w:hAnsi="Arial" w:cs="Arial"/>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4BB15959" w14:textId="77777777" w:rsidR="00F86921" w:rsidRPr="00F86921" w:rsidRDefault="00F86921" w:rsidP="00F86921">
      <w:pPr>
        <w:autoSpaceDE w:val="0"/>
        <w:autoSpaceDN w:val="0"/>
        <w:adjustRightInd w:val="0"/>
        <w:spacing w:after="0"/>
        <w:jc w:val="both"/>
        <w:rPr>
          <w:rFonts w:ascii="Arial" w:hAnsi="Arial" w:cs="Arial"/>
        </w:rPr>
      </w:pPr>
    </w:p>
    <w:p w14:paraId="6DBD968D" w14:textId="77777777" w:rsidR="00F86921" w:rsidRPr="00F86921" w:rsidRDefault="00F86921" w:rsidP="00F86921">
      <w:pPr>
        <w:autoSpaceDE w:val="0"/>
        <w:autoSpaceDN w:val="0"/>
        <w:adjustRightInd w:val="0"/>
        <w:spacing w:after="0"/>
        <w:jc w:val="both"/>
        <w:rPr>
          <w:rFonts w:ascii="Arial" w:hAnsi="Arial" w:cs="Arial"/>
        </w:rPr>
      </w:pPr>
      <w:r w:rsidRPr="00F86921">
        <w:rPr>
          <w:rFonts w:ascii="Arial" w:hAnsi="Arial" w:cs="Arial"/>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1D459CA8" w14:textId="77777777" w:rsidR="00F86921" w:rsidRPr="00F86921" w:rsidRDefault="00F86921" w:rsidP="00F86921">
      <w:pPr>
        <w:autoSpaceDE w:val="0"/>
        <w:autoSpaceDN w:val="0"/>
        <w:adjustRightInd w:val="0"/>
        <w:spacing w:after="0"/>
        <w:jc w:val="both"/>
        <w:rPr>
          <w:rFonts w:ascii="Arial" w:hAnsi="Arial" w:cs="Arial"/>
        </w:rPr>
      </w:pPr>
    </w:p>
    <w:p w14:paraId="12978F35" w14:textId="77777777" w:rsidR="00F86921" w:rsidRPr="00F86921" w:rsidRDefault="00F86921" w:rsidP="00F86921">
      <w:pPr>
        <w:autoSpaceDE w:val="0"/>
        <w:autoSpaceDN w:val="0"/>
        <w:adjustRightInd w:val="0"/>
        <w:spacing w:after="0"/>
        <w:jc w:val="both"/>
        <w:rPr>
          <w:rFonts w:ascii="Arial" w:hAnsi="Arial" w:cs="Arial"/>
        </w:rPr>
      </w:pPr>
      <w:r w:rsidRPr="00F86921">
        <w:rPr>
          <w:rFonts w:ascii="Arial" w:hAnsi="Arial" w:cs="Arial"/>
        </w:rPr>
        <w:t xml:space="preserve">Pogodba, ki je v nasprotju z določbami 35.  člena </w:t>
      </w:r>
      <w:proofErr w:type="spellStart"/>
      <w:r w:rsidRPr="00F86921">
        <w:rPr>
          <w:rFonts w:ascii="Arial" w:hAnsi="Arial" w:cs="Arial"/>
        </w:rPr>
        <w:t>ZIntPK</w:t>
      </w:r>
      <w:proofErr w:type="spellEnd"/>
      <w:r w:rsidRPr="00F86921">
        <w:rPr>
          <w:rFonts w:ascii="Arial" w:hAnsi="Arial" w:cs="Arial"/>
        </w:rPr>
        <w:t>, je nična.</w:t>
      </w:r>
    </w:p>
    <w:p w14:paraId="5B5DA43E" w14:textId="77777777" w:rsidR="00F86921" w:rsidRPr="00F86921" w:rsidRDefault="00F86921" w:rsidP="00F86921">
      <w:pPr>
        <w:spacing w:after="0"/>
        <w:contextualSpacing/>
        <w:jc w:val="both"/>
        <w:outlineLvl w:val="0"/>
        <w:rPr>
          <w:rFonts w:ascii="Arial" w:hAnsi="Arial" w:cs="Arial"/>
          <w:b/>
        </w:rPr>
      </w:pPr>
    </w:p>
    <w:p w14:paraId="3272BD02" w14:textId="77777777" w:rsidR="00F86921" w:rsidRPr="00F86921" w:rsidRDefault="00F86921" w:rsidP="00F86921">
      <w:pPr>
        <w:spacing w:after="0"/>
        <w:jc w:val="both"/>
        <w:rPr>
          <w:rFonts w:ascii="Arial" w:hAnsi="Arial" w:cs="Arial"/>
        </w:rPr>
      </w:pPr>
    </w:p>
    <w:p w14:paraId="76C9D170" w14:textId="77777777" w:rsidR="00F86921" w:rsidRPr="00F86921" w:rsidRDefault="00F86921" w:rsidP="00F86921">
      <w:pPr>
        <w:spacing w:after="0"/>
        <w:jc w:val="both"/>
        <w:rPr>
          <w:rFonts w:ascii="Arial" w:eastAsia="Times New Roman" w:hAnsi="Arial" w:cs="Arial"/>
        </w:rPr>
      </w:pPr>
      <w:r w:rsidRPr="00F86921">
        <w:rPr>
          <w:rFonts w:ascii="Arial" w:eastAsia="Times New Roman" w:hAnsi="Arial" w:cs="Arial"/>
        </w:rPr>
        <w:t xml:space="preserve">Kraj in datum:                                            Žig: </w:t>
      </w:r>
      <w:r w:rsidRPr="00F86921">
        <w:rPr>
          <w:rFonts w:ascii="Arial" w:eastAsia="Times New Roman" w:hAnsi="Arial" w:cs="Arial"/>
        </w:rPr>
        <w:tab/>
      </w:r>
      <w:r w:rsidRPr="00F86921">
        <w:rPr>
          <w:rFonts w:ascii="Arial" w:eastAsia="Times New Roman" w:hAnsi="Arial" w:cs="Arial"/>
        </w:rPr>
        <w:tab/>
      </w:r>
      <w:r w:rsidRPr="00F86921">
        <w:rPr>
          <w:rFonts w:ascii="Arial" w:eastAsia="Times New Roman" w:hAnsi="Arial" w:cs="Arial"/>
        </w:rPr>
        <w:tab/>
        <w:t>Podpis ponudnika:</w:t>
      </w:r>
    </w:p>
    <w:p w14:paraId="37749C1E" w14:textId="77777777" w:rsidR="00F86921" w:rsidRPr="00F86921" w:rsidRDefault="00F86921" w:rsidP="00F86921">
      <w:pPr>
        <w:jc w:val="both"/>
        <w:rPr>
          <w:rFonts w:ascii="Arial" w:hAnsi="Arial" w:cs="Arial"/>
        </w:rPr>
      </w:pPr>
      <w:r w:rsidRPr="00F86921">
        <w:rPr>
          <w:rFonts w:ascii="Arial" w:hAnsi="Arial" w:cs="Arial"/>
        </w:rPr>
        <w:br w:type="page"/>
      </w:r>
    </w:p>
    <w:p w14:paraId="0F95EA11" w14:textId="77777777" w:rsidR="00F86921" w:rsidRPr="00F86921" w:rsidRDefault="00F86921" w:rsidP="00F86921">
      <w:pPr>
        <w:jc w:val="center"/>
        <w:rPr>
          <w:rFonts w:ascii="Arial" w:hAnsi="Arial" w:cs="Arial"/>
          <w:bCs/>
        </w:rPr>
      </w:pPr>
      <w:r w:rsidRPr="00F86921">
        <w:rPr>
          <w:rFonts w:ascii="Arial" w:hAnsi="Arial" w:cs="Arial"/>
          <w:bCs/>
        </w:rPr>
        <w:lastRenderedPageBreak/>
        <w:t>IZJAVA/PODATKI O UDELEŽBI FIZIČNIH IN PRAVNIH OSEB V LASTNIŠTVU PONUDNIKA</w:t>
      </w:r>
    </w:p>
    <w:p w14:paraId="05414660" w14:textId="77777777" w:rsidR="00F86921" w:rsidRPr="00F86921" w:rsidRDefault="00F86921" w:rsidP="00F86921">
      <w:pPr>
        <w:jc w:val="both"/>
        <w:rPr>
          <w:rFonts w:ascii="Arial" w:hAnsi="Arial" w:cs="Arial"/>
          <w:bCs/>
        </w:rPr>
      </w:pPr>
    </w:p>
    <w:p w14:paraId="34358D31" w14:textId="152F49DF" w:rsidR="00F86921" w:rsidRPr="00F86921" w:rsidRDefault="00F86921" w:rsidP="00F86921">
      <w:pPr>
        <w:spacing w:after="0"/>
        <w:jc w:val="both"/>
        <w:rPr>
          <w:rFonts w:ascii="Arial" w:hAnsi="Arial" w:cs="Arial"/>
          <w:bCs/>
        </w:rPr>
      </w:pPr>
      <w:r w:rsidRPr="00F86921">
        <w:rPr>
          <w:rFonts w:ascii="Arial" w:hAnsi="Arial" w:cs="Arial"/>
          <w:bCs/>
        </w:rPr>
        <w:t xml:space="preserve">ter o gospodarskih subjektih, za katere se glede na določbe zakona, ki ureja gospodarske družbe, šteje, da so povezane družbe s ponudnikom (šesti odstavek 14. člena Zakona o integriteti in preprečevanju korupcije, </w:t>
      </w:r>
      <w:r w:rsidR="00D649DE" w:rsidRPr="00D649DE">
        <w:rPr>
          <w:rFonts w:ascii="Arial" w:hAnsi="Arial" w:cs="Arial"/>
          <w:bCs/>
        </w:rPr>
        <w:t xml:space="preserve">Uradni list RS, št. 69/11 – uradno prečiščeno besedilo, 158/20, 3/22 – </w:t>
      </w:r>
      <w:proofErr w:type="spellStart"/>
      <w:r w:rsidR="00D649DE" w:rsidRPr="00D649DE">
        <w:rPr>
          <w:rFonts w:ascii="Arial" w:hAnsi="Arial" w:cs="Arial"/>
          <w:bCs/>
        </w:rPr>
        <w:t>ZDeb</w:t>
      </w:r>
      <w:proofErr w:type="spellEnd"/>
      <w:r w:rsidR="00D649DE" w:rsidRPr="00D649DE">
        <w:rPr>
          <w:rFonts w:ascii="Arial" w:hAnsi="Arial" w:cs="Arial"/>
          <w:bCs/>
        </w:rPr>
        <w:t xml:space="preserve"> in 16/23 – </w:t>
      </w:r>
      <w:proofErr w:type="spellStart"/>
      <w:r w:rsidR="00D649DE" w:rsidRPr="00D649DE">
        <w:rPr>
          <w:rFonts w:ascii="Arial" w:hAnsi="Arial" w:cs="Arial"/>
          <w:bCs/>
        </w:rPr>
        <w:t>ZZPri</w:t>
      </w:r>
      <w:proofErr w:type="spellEnd"/>
      <w:r w:rsidR="005576E0">
        <w:rPr>
          <w:rFonts w:ascii="Arial" w:hAnsi="Arial" w:cs="Arial"/>
          <w:bCs/>
        </w:rPr>
        <w:t>)</w:t>
      </w:r>
      <w:r w:rsidRPr="00F86921">
        <w:rPr>
          <w:rFonts w:ascii="Arial" w:hAnsi="Arial" w:cs="Arial"/>
          <w:bCs/>
        </w:rPr>
        <w:t>.</w:t>
      </w:r>
    </w:p>
    <w:p w14:paraId="0576731C" w14:textId="77777777" w:rsidR="00F86921" w:rsidRPr="00F86921" w:rsidRDefault="00F86921" w:rsidP="00F86921">
      <w:pPr>
        <w:jc w:val="both"/>
        <w:rPr>
          <w:rFonts w:ascii="Arial" w:hAnsi="Arial" w:cs="Arial"/>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86921" w:rsidRPr="00F86921" w14:paraId="7DFA1948" w14:textId="77777777" w:rsidTr="00EB57E9">
        <w:trPr>
          <w:trHeight w:val="20"/>
          <w:jc w:val="center"/>
        </w:trPr>
        <w:tc>
          <w:tcPr>
            <w:tcW w:w="9694" w:type="dxa"/>
            <w:gridSpan w:val="2"/>
            <w:shd w:val="clear" w:color="auto" w:fill="FFFFFF" w:themeFill="background1"/>
            <w:vAlign w:val="center"/>
          </w:tcPr>
          <w:p w14:paraId="2C2AB8A3" w14:textId="77777777" w:rsidR="00F86921" w:rsidRPr="00F86921" w:rsidRDefault="00F86921" w:rsidP="00F86921">
            <w:pPr>
              <w:jc w:val="center"/>
              <w:rPr>
                <w:rFonts w:ascii="Arial" w:hAnsi="Arial" w:cs="Arial"/>
                <w:bCs/>
              </w:rPr>
            </w:pPr>
            <w:r w:rsidRPr="00F86921">
              <w:rPr>
                <w:rFonts w:ascii="Arial" w:hAnsi="Arial" w:cs="Arial"/>
                <w:bCs/>
              </w:rPr>
              <w:t>Javno naročilo</w:t>
            </w:r>
          </w:p>
        </w:tc>
      </w:tr>
      <w:tr w:rsidR="00F86921" w:rsidRPr="00F86921" w14:paraId="76EB8734" w14:textId="77777777" w:rsidTr="00EB57E9">
        <w:trPr>
          <w:trHeight w:val="20"/>
          <w:jc w:val="center"/>
        </w:trPr>
        <w:tc>
          <w:tcPr>
            <w:tcW w:w="3122" w:type="dxa"/>
            <w:shd w:val="clear" w:color="auto" w:fill="FFFFFF" w:themeFill="background1"/>
            <w:vAlign w:val="center"/>
          </w:tcPr>
          <w:p w14:paraId="7EA8D7B6" w14:textId="77777777" w:rsidR="00F86921" w:rsidRPr="00F86921" w:rsidRDefault="00F86921" w:rsidP="00F86921">
            <w:pPr>
              <w:rPr>
                <w:rFonts w:ascii="Arial" w:hAnsi="Arial" w:cs="Arial"/>
                <w:bCs/>
              </w:rPr>
            </w:pPr>
            <w:r w:rsidRPr="00F86921">
              <w:rPr>
                <w:rFonts w:ascii="Arial" w:hAnsi="Arial" w:cs="Arial"/>
                <w:bCs/>
              </w:rPr>
              <w:t>Naročnik</w:t>
            </w:r>
          </w:p>
        </w:tc>
        <w:tc>
          <w:tcPr>
            <w:tcW w:w="6572" w:type="dxa"/>
            <w:shd w:val="clear" w:color="auto" w:fill="FFFFFF" w:themeFill="background1"/>
            <w:vAlign w:val="center"/>
          </w:tcPr>
          <w:p w14:paraId="2E686B5C" w14:textId="3437F0A8" w:rsidR="00F86921" w:rsidRPr="00F86921" w:rsidRDefault="00F86921" w:rsidP="00F86921">
            <w:pPr>
              <w:rPr>
                <w:rFonts w:ascii="Arial" w:hAnsi="Arial" w:cs="Arial"/>
                <w:bCs/>
              </w:rPr>
            </w:pPr>
            <w:r w:rsidRPr="00F86921">
              <w:rPr>
                <w:rFonts w:ascii="Arial" w:hAnsi="Arial" w:cs="Arial"/>
                <w:bCs/>
              </w:rPr>
              <w:t xml:space="preserve"> </w:t>
            </w:r>
            <w:r w:rsidR="00273BB5">
              <w:rPr>
                <w:rFonts w:ascii="Arial" w:hAnsi="Arial" w:cs="Arial"/>
                <w:bCs/>
              </w:rPr>
              <w:t>Javno podjetje Komunalno podjetje Vrhnika, d.o.o.</w:t>
            </w:r>
          </w:p>
        </w:tc>
      </w:tr>
      <w:tr w:rsidR="00F86921" w:rsidRPr="00F86921" w14:paraId="0170CC4C" w14:textId="77777777" w:rsidTr="00EB57E9">
        <w:trPr>
          <w:trHeight w:val="20"/>
          <w:jc w:val="center"/>
        </w:trPr>
        <w:tc>
          <w:tcPr>
            <w:tcW w:w="3122" w:type="dxa"/>
            <w:shd w:val="clear" w:color="auto" w:fill="FFFFFF" w:themeFill="background1"/>
            <w:vAlign w:val="center"/>
          </w:tcPr>
          <w:p w14:paraId="44AECD7A" w14:textId="77777777" w:rsidR="00F86921" w:rsidRPr="00F86921" w:rsidRDefault="00F86921" w:rsidP="00F86921">
            <w:pPr>
              <w:rPr>
                <w:rFonts w:ascii="Arial" w:hAnsi="Arial" w:cs="Arial"/>
                <w:bCs/>
              </w:rPr>
            </w:pPr>
            <w:r w:rsidRPr="00F86921">
              <w:rPr>
                <w:rFonts w:ascii="Arial" w:hAnsi="Arial" w:cs="Arial"/>
                <w:bCs/>
              </w:rPr>
              <w:t>Oznaka javnega naročila</w:t>
            </w:r>
          </w:p>
        </w:tc>
        <w:tc>
          <w:tcPr>
            <w:tcW w:w="6572" w:type="dxa"/>
            <w:shd w:val="clear" w:color="auto" w:fill="FFFFFF" w:themeFill="background1"/>
            <w:vAlign w:val="center"/>
          </w:tcPr>
          <w:p w14:paraId="010D9744" w14:textId="77777777" w:rsidR="00F86921" w:rsidRPr="00F86921" w:rsidRDefault="00F86921" w:rsidP="00F86921">
            <w:pPr>
              <w:rPr>
                <w:rFonts w:ascii="Arial" w:hAnsi="Arial" w:cs="Arial"/>
                <w:bCs/>
              </w:rPr>
            </w:pPr>
            <w:r w:rsidRPr="00F86921">
              <w:rPr>
                <w:rFonts w:ascii="Arial" w:hAnsi="Arial" w:cs="Arial"/>
                <w:bCs/>
                <w:color w:val="FF0000"/>
              </w:rPr>
              <w:fldChar w:fldCharType="begin"/>
            </w:r>
            <w:r w:rsidRPr="00F86921">
              <w:rPr>
                <w:rFonts w:ascii="Arial" w:hAnsi="Arial" w:cs="Arial"/>
                <w:bCs/>
                <w:color w:val="FF0000"/>
              </w:rPr>
              <w:instrText xml:space="preserve"> DOCPROPERTY  "MFiles_P1045"  \* MERGEFORMAT </w:instrText>
            </w:r>
            <w:r w:rsidRPr="00F86921">
              <w:rPr>
                <w:rFonts w:ascii="Arial" w:hAnsi="Arial" w:cs="Arial"/>
                <w:bCs/>
                <w:color w:val="FF0000"/>
              </w:rPr>
              <w:fldChar w:fldCharType="end"/>
            </w:r>
          </w:p>
        </w:tc>
      </w:tr>
      <w:tr w:rsidR="00F86921" w:rsidRPr="00F86921" w14:paraId="708AE02A" w14:textId="77777777" w:rsidTr="00EB57E9">
        <w:trPr>
          <w:trHeight w:val="20"/>
          <w:jc w:val="center"/>
        </w:trPr>
        <w:tc>
          <w:tcPr>
            <w:tcW w:w="3122" w:type="dxa"/>
            <w:shd w:val="clear" w:color="auto" w:fill="FFFFFF" w:themeFill="background1"/>
            <w:vAlign w:val="center"/>
          </w:tcPr>
          <w:p w14:paraId="5F5A22C0" w14:textId="77777777" w:rsidR="00F86921" w:rsidRPr="00F86921" w:rsidRDefault="00F86921" w:rsidP="00F86921">
            <w:pPr>
              <w:rPr>
                <w:rFonts w:ascii="Arial" w:hAnsi="Arial" w:cs="Arial"/>
                <w:bCs/>
              </w:rPr>
            </w:pPr>
            <w:r w:rsidRPr="00F86921">
              <w:rPr>
                <w:rFonts w:ascii="Arial" w:hAnsi="Arial" w:cs="Arial"/>
                <w:bCs/>
              </w:rPr>
              <w:t>Predmet javnega naročila</w:t>
            </w:r>
          </w:p>
        </w:tc>
        <w:tc>
          <w:tcPr>
            <w:tcW w:w="6572" w:type="dxa"/>
            <w:shd w:val="clear" w:color="auto" w:fill="FFFFFF" w:themeFill="background1"/>
            <w:vAlign w:val="center"/>
          </w:tcPr>
          <w:p w14:paraId="1FF40C5C" w14:textId="138C6CE4" w:rsidR="00F86921" w:rsidRPr="00F86921" w:rsidRDefault="00F86921" w:rsidP="00F86921">
            <w:pPr>
              <w:rPr>
                <w:rFonts w:ascii="Arial" w:hAnsi="Arial" w:cs="Arial"/>
                <w:bCs/>
              </w:rPr>
            </w:pPr>
            <w:r w:rsidRPr="00F86921">
              <w:rPr>
                <w:rFonts w:ascii="Arial" w:hAnsi="Arial" w:cs="Arial"/>
                <w:bCs/>
              </w:rPr>
              <w:t xml:space="preserve">  </w:t>
            </w:r>
            <w:sdt>
              <w:sdtPr>
                <w:rPr>
                  <w:rFonts w:ascii="Arial" w:hAnsi="Arial" w:cs="Arial"/>
                  <w:bCs/>
                </w:rPr>
                <w:alias w:val="Naslov"/>
                <w:tag w:val=""/>
                <w:id w:val="1532998000"/>
                <w:placeholder>
                  <w:docPart w:val="E51CA93682EB4567880A65659FD668EA"/>
                </w:placeholder>
                <w:dataBinding w:prefixMappings="xmlns:ns0='http://purl.org/dc/elements/1.1/' xmlns:ns1='http://schemas.openxmlformats.org/package/2006/metadata/core-properties' " w:xpath="/ns1:coreProperties[1]/ns0:title[1]" w:storeItemID="{6C3C8BC8-F283-45AE-878A-BAB7291924A1}"/>
                <w:text/>
              </w:sdtPr>
              <w:sdtEndPr/>
              <w:sdtContent>
                <w:r w:rsidR="00D0608E">
                  <w:rPr>
                    <w:rFonts w:ascii="Arial" w:hAnsi="Arial" w:cs="Arial"/>
                    <w:bCs/>
                  </w:rPr>
                  <w:t>Dobava posipnega materiala za zimsko sezono 2026/2027</w:t>
                </w:r>
              </w:sdtContent>
            </w:sdt>
          </w:p>
        </w:tc>
      </w:tr>
      <w:tr w:rsidR="00F86921" w:rsidRPr="00F86921" w14:paraId="4F42C6EE" w14:textId="77777777" w:rsidTr="00EB57E9">
        <w:trPr>
          <w:trHeight w:val="20"/>
          <w:jc w:val="center"/>
        </w:trPr>
        <w:tc>
          <w:tcPr>
            <w:tcW w:w="9694" w:type="dxa"/>
            <w:gridSpan w:val="2"/>
            <w:shd w:val="clear" w:color="auto" w:fill="FFFFFF" w:themeFill="background1"/>
            <w:vAlign w:val="center"/>
          </w:tcPr>
          <w:p w14:paraId="1AC694AF" w14:textId="77777777" w:rsidR="00F86921" w:rsidRPr="00F86921" w:rsidRDefault="00F86921" w:rsidP="00F86921">
            <w:pPr>
              <w:jc w:val="center"/>
              <w:rPr>
                <w:rFonts w:ascii="Arial" w:hAnsi="Arial" w:cs="Arial"/>
                <w:bCs/>
              </w:rPr>
            </w:pPr>
            <w:r w:rsidRPr="00F86921">
              <w:rPr>
                <w:rFonts w:ascii="Arial" w:hAnsi="Arial" w:cs="Arial"/>
                <w:bCs/>
              </w:rPr>
              <w:t>Podatki o pravni osebi – ponudniku</w:t>
            </w:r>
          </w:p>
        </w:tc>
      </w:tr>
      <w:tr w:rsidR="00F86921" w:rsidRPr="00F86921" w14:paraId="498F5410" w14:textId="77777777" w:rsidTr="00EB57E9">
        <w:trPr>
          <w:trHeight w:val="20"/>
          <w:jc w:val="center"/>
        </w:trPr>
        <w:tc>
          <w:tcPr>
            <w:tcW w:w="3122" w:type="dxa"/>
            <w:shd w:val="clear" w:color="auto" w:fill="FFFFFF" w:themeFill="background1"/>
            <w:vAlign w:val="center"/>
          </w:tcPr>
          <w:p w14:paraId="4FD66BA1" w14:textId="77777777" w:rsidR="00F86921" w:rsidRPr="00F86921" w:rsidRDefault="00F86921" w:rsidP="00F86921">
            <w:pPr>
              <w:rPr>
                <w:rFonts w:ascii="Arial" w:hAnsi="Arial" w:cs="Arial"/>
                <w:bCs/>
              </w:rPr>
            </w:pPr>
            <w:r w:rsidRPr="00F86921">
              <w:rPr>
                <w:rFonts w:ascii="Arial" w:hAnsi="Arial" w:cs="Arial"/>
                <w:bCs/>
              </w:rPr>
              <w:t>Polno ime oz. naziv ponudnika</w:t>
            </w:r>
          </w:p>
        </w:tc>
        <w:tc>
          <w:tcPr>
            <w:tcW w:w="6572" w:type="dxa"/>
            <w:shd w:val="clear" w:color="auto" w:fill="FFFFFF" w:themeFill="background1"/>
            <w:vAlign w:val="center"/>
          </w:tcPr>
          <w:p w14:paraId="6FEBF127" w14:textId="77777777" w:rsidR="00F86921" w:rsidRPr="00F86921" w:rsidRDefault="00F86921" w:rsidP="00F86921">
            <w:pPr>
              <w:rPr>
                <w:rFonts w:ascii="Arial" w:hAnsi="Arial" w:cs="Arial"/>
                <w:bCs/>
              </w:rPr>
            </w:pPr>
          </w:p>
        </w:tc>
      </w:tr>
      <w:tr w:rsidR="00F86921" w:rsidRPr="00F86921" w14:paraId="549D0F9E" w14:textId="77777777" w:rsidTr="00EB57E9">
        <w:trPr>
          <w:trHeight w:val="20"/>
          <w:jc w:val="center"/>
        </w:trPr>
        <w:tc>
          <w:tcPr>
            <w:tcW w:w="3122" w:type="dxa"/>
            <w:shd w:val="clear" w:color="auto" w:fill="FFFFFF" w:themeFill="background1"/>
            <w:vAlign w:val="center"/>
          </w:tcPr>
          <w:p w14:paraId="1A98BD0F" w14:textId="77777777" w:rsidR="00F86921" w:rsidRPr="00F86921" w:rsidRDefault="00F86921" w:rsidP="00F86921">
            <w:pPr>
              <w:rPr>
                <w:rFonts w:ascii="Arial" w:hAnsi="Arial" w:cs="Arial"/>
                <w:bCs/>
              </w:rPr>
            </w:pPr>
            <w:r w:rsidRPr="00F86921">
              <w:rPr>
                <w:rFonts w:ascii="Arial" w:hAnsi="Arial" w:cs="Arial"/>
                <w:bCs/>
              </w:rPr>
              <w:t>Sedež ponudnika</w:t>
            </w:r>
          </w:p>
        </w:tc>
        <w:tc>
          <w:tcPr>
            <w:tcW w:w="6572" w:type="dxa"/>
            <w:shd w:val="clear" w:color="auto" w:fill="FFFFFF" w:themeFill="background1"/>
            <w:vAlign w:val="center"/>
          </w:tcPr>
          <w:p w14:paraId="7099BAB8" w14:textId="77777777" w:rsidR="00F86921" w:rsidRPr="00F86921" w:rsidRDefault="00F86921" w:rsidP="00F86921">
            <w:pPr>
              <w:rPr>
                <w:rFonts w:ascii="Arial" w:hAnsi="Arial" w:cs="Arial"/>
                <w:bCs/>
              </w:rPr>
            </w:pPr>
          </w:p>
        </w:tc>
      </w:tr>
      <w:tr w:rsidR="00F86921" w:rsidRPr="00F86921" w14:paraId="1A1924BD" w14:textId="77777777" w:rsidTr="00EB57E9">
        <w:trPr>
          <w:trHeight w:val="20"/>
          <w:jc w:val="center"/>
        </w:trPr>
        <w:tc>
          <w:tcPr>
            <w:tcW w:w="3122" w:type="dxa"/>
            <w:shd w:val="clear" w:color="auto" w:fill="FFFFFF" w:themeFill="background1"/>
            <w:vAlign w:val="center"/>
          </w:tcPr>
          <w:p w14:paraId="286CF418" w14:textId="77777777" w:rsidR="00F86921" w:rsidRPr="00F86921" w:rsidRDefault="00F86921" w:rsidP="00F86921">
            <w:pPr>
              <w:rPr>
                <w:rFonts w:ascii="Arial" w:hAnsi="Arial" w:cs="Arial"/>
                <w:bCs/>
              </w:rPr>
            </w:pPr>
            <w:r w:rsidRPr="00F86921">
              <w:rPr>
                <w:rFonts w:ascii="Arial" w:hAnsi="Arial" w:cs="Arial"/>
                <w:bCs/>
              </w:rPr>
              <w:t>Občina sedeža ponudnika</w:t>
            </w:r>
          </w:p>
        </w:tc>
        <w:tc>
          <w:tcPr>
            <w:tcW w:w="6572" w:type="dxa"/>
            <w:shd w:val="clear" w:color="auto" w:fill="FFFFFF" w:themeFill="background1"/>
            <w:vAlign w:val="center"/>
          </w:tcPr>
          <w:p w14:paraId="76DD126F" w14:textId="77777777" w:rsidR="00F86921" w:rsidRPr="00F86921" w:rsidRDefault="00F86921" w:rsidP="00F86921">
            <w:pPr>
              <w:rPr>
                <w:rFonts w:ascii="Arial" w:hAnsi="Arial" w:cs="Arial"/>
                <w:bCs/>
              </w:rPr>
            </w:pPr>
          </w:p>
        </w:tc>
      </w:tr>
      <w:tr w:rsidR="00F86921" w:rsidRPr="00F86921" w14:paraId="21FF670B" w14:textId="77777777" w:rsidTr="00EB57E9">
        <w:trPr>
          <w:trHeight w:val="20"/>
          <w:jc w:val="center"/>
        </w:trPr>
        <w:tc>
          <w:tcPr>
            <w:tcW w:w="3122" w:type="dxa"/>
            <w:shd w:val="clear" w:color="auto" w:fill="FFFFFF" w:themeFill="background1"/>
            <w:vAlign w:val="center"/>
          </w:tcPr>
          <w:p w14:paraId="51A3163D" w14:textId="77777777" w:rsidR="00F86921" w:rsidRPr="00F86921" w:rsidRDefault="00F86921" w:rsidP="00F86921">
            <w:pPr>
              <w:rPr>
                <w:rFonts w:ascii="Arial" w:hAnsi="Arial" w:cs="Arial"/>
                <w:bCs/>
              </w:rPr>
            </w:pPr>
            <w:r w:rsidRPr="00F86921">
              <w:rPr>
                <w:rFonts w:ascii="Arial" w:hAnsi="Arial" w:cs="Arial"/>
                <w:bCs/>
              </w:rPr>
              <w:t>Številka vpisa v poslovni register (vložna št.)</w:t>
            </w:r>
          </w:p>
        </w:tc>
        <w:tc>
          <w:tcPr>
            <w:tcW w:w="6572" w:type="dxa"/>
            <w:shd w:val="clear" w:color="auto" w:fill="FFFFFF" w:themeFill="background1"/>
            <w:vAlign w:val="center"/>
          </w:tcPr>
          <w:p w14:paraId="7899091C" w14:textId="77777777" w:rsidR="00F86921" w:rsidRPr="00F86921" w:rsidRDefault="00F86921" w:rsidP="00F86921">
            <w:pPr>
              <w:rPr>
                <w:rFonts w:ascii="Arial" w:hAnsi="Arial" w:cs="Arial"/>
                <w:bCs/>
              </w:rPr>
            </w:pPr>
          </w:p>
        </w:tc>
      </w:tr>
      <w:tr w:rsidR="00F86921" w:rsidRPr="00F86921" w14:paraId="18D7AE2A" w14:textId="77777777" w:rsidTr="00EB57E9">
        <w:trPr>
          <w:trHeight w:val="20"/>
          <w:jc w:val="center"/>
        </w:trPr>
        <w:tc>
          <w:tcPr>
            <w:tcW w:w="3122" w:type="dxa"/>
            <w:shd w:val="clear" w:color="auto" w:fill="FFFFFF" w:themeFill="background1"/>
            <w:vAlign w:val="center"/>
          </w:tcPr>
          <w:p w14:paraId="5E20CBD0" w14:textId="77777777" w:rsidR="00F86921" w:rsidRPr="00F86921" w:rsidRDefault="00F86921" w:rsidP="00F86921">
            <w:pPr>
              <w:rPr>
                <w:rFonts w:ascii="Arial" w:hAnsi="Arial" w:cs="Arial"/>
                <w:bCs/>
              </w:rPr>
            </w:pPr>
            <w:r w:rsidRPr="00F86921">
              <w:rPr>
                <w:rFonts w:ascii="Arial" w:hAnsi="Arial" w:cs="Arial"/>
                <w:bCs/>
              </w:rPr>
              <w:t>Matična številka podjetja</w:t>
            </w:r>
          </w:p>
        </w:tc>
        <w:tc>
          <w:tcPr>
            <w:tcW w:w="6572" w:type="dxa"/>
            <w:shd w:val="clear" w:color="auto" w:fill="FFFFFF" w:themeFill="background1"/>
            <w:vAlign w:val="center"/>
          </w:tcPr>
          <w:p w14:paraId="2B37DAF5" w14:textId="77777777" w:rsidR="00F86921" w:rsidRPr="00F86921" w:rsidRDefault="00F86921" w:rsidP="00F86921">
            <w:pPr>
              <w:rPr>
                <w:rFonts w:ascii="Arial" w:hAnsi="Arial" w:cs="Arial"/>
                <w:bCs/>
              </w:rPr>
            </w:pPr>
          </w:p>
        </w:tc>
      </w:tr>
    </w:tbl>
    <w:p w14:paraId="25414DD6" w14:textId="77777777" w:rsidR="00F86921" w:rsidRPr="00F86921" w:rsidRDefault="00F86921" w:rsidP="00F86921">
      <w:pPr>
        <w:jc w:val="both"/>
        <w:rPr>
          <w:rFonts w:ascii="Arial" w:hAnsi="Arial" w:cs="Arial"/>
          <w:bCs/>
        </w:rPr>
      </w:pPr>
    </w:p>
    <w:p w14:paraId="5553D6A5" w14:textId="77777777" w:rsidR="00F86921" w:rsidRPr="00F86921" w:rsidRDefault="00F86921" w:rsidP="00F86921">
      <w:pPr>
        <w:jc w:val="both"/>
        <w:rPr>
          <w:rFonts w:ascii="Arial" w:hAnsi="Arial" w:cs="Arial"/>
          <w:bCs/>
        </w:rPr>
      </w:pPr>
      <w:r w:rsidRPr="00F86921">
        <w:rPr>
          <w:rFonts w:ascii="Arial" w:hAnsi="Arial" w:cs="Arial"/>
          <w:bCs/>
        </w:rPr>
        <w:t>Spodaj podpisani zastopnik izjavljam, da so pri lastništvu zgoraj navedenega ponudnika udeleženi naslednji subjekti (fizične in pravne osebe):</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3036"/>
      </w:tblGrid>
      <w:tr w:rsidR="00F86921" w:rsidRPr="00F86921" w14:paraId="3B12CE11" w14:textId="77777777" w:rsidTr="00EB57E9">
        <w:trPr>
          <w:trHeight w:val="20"/>
          <w:jc w:val="center"/>
        </w:trPr>
        <w:tc>
          <w:tcPr>
            <w:tcW w:w="598" w:type="dxa"/>
            <w:tcBorders>
              <w:bottom w:val="single" w:sz="4" w:space="0" w:color="auto"/>
            </w:tcBorders>
            <w:shd w:val="clear" w:color="auto" w:fill="FFFFFF" w:themeFill="background1"/>
            <w:vAlign w:val="center"/>
          </w:tcPr>
          <w:p w14:paraId="19771734" w14:textId="77777777" w:rsidR="00F86921" w:rsidRPr="00F86921" w:rsidRDefault="00F86921" w:rsidP="00F86921">
            <w:pPr>
              <w:jc w:val="center"/>
              <w:rPr>
                <w:rFonts w:ascii="Arial" w:hAnsi="Arial" w:cs="Arial"/>
                <w:bCs/>
              </w:rPr>
            </w:pPr>
            <w:r w:rsidRPr="00F86921">
              <w:rPr>
                <w:rFonts w:ascii="Arial" w:hAnsi="Arial" w:cs="Arial"/>
                <w:bCs/>
              </w:rPr>
              <w:t>Št.</w:t>
            </w:r>
          </w:p>
        </w:tc>
        <w:tc>
          <w:tcPr>
            <w:tcW w:w="3035" w:type="dxa"/>
            <w:shd w:val="clear" w:color="auto" w:fill="FFFFFF" w:themeFill="background1"/>
            <w:vAlign w:val="center"/>
          </w:tcPr>
          <w:p w14:paraId="08C1D4CD" w14:textId="77777777" w:rsidR="00F86921" w:rsidRPr="00F86921" w:rsidRDefault="00F86921" w:rsidP="00F86921">
            <w:pPr>
              <w:jc w:val="center"/>
              <w:rPr>
                <w:rFonts w:ascii="Arial" w:hAnsi="Arial" w:cs="Arial"/>
                <w:bCs/>
              </w:rPr>
            </w:pPr>
            <w:r w:rsidRPr="00F86921">
              <w:rPr>
                <w:rFonts w:ascii="Arial" w:hAnsi="Arial" w:cs="Arial"/>
                <w:bCs/>
              </w:rPr>
              <w:t>Ime in priimek/Naziv:</w:t>
            </w:r>
          </w:p>
        </w:tc>
        <w:tc>
          <w:tcPr>
            <w:tcW w:w="3035" w:type="dxa"/>
            <w:shd w:val="clear" w:color="auto" w:fill="FFFFFF" w:themeFill="background1"/>
            <w:vAlign w:val="center"/>
          </w:tcPr>
          <w:p w14:paraId="0F0D64B6" w14:textId="77777777" w:rsidR="00F86921" w:rsidRPr="00F86921" w:rsidRDefault="00F86921" w:rsidP="00F86921">
            <w:pPr>
              <w:jc w:val="center"/>
              <w:rPr>
                <w:rFonts w:ascii="Arial" w:hAnsi="Arial" w:cs="Arial"/>
                <w:bCs/>
              </w:rPr>
            </w:pPr>
            <w:r w:rsidRPr="00F86921">
              <w:rPr>
                <w:rFonts w:ascii="Arial" w:hAnsi="Arial" w:cs="Arial"/>
                <w:bCs/>
              </w:rPr>
              <w:t>Naslov stalnega bivališča/Sedež:</w:t>
            </w:r>
          </w:p>
        </w:tc>
        <w:tc>
          <w:tcPr>
            <w:tcW w:w="3036" w:type="dxa"/>
            <w:shd w:val="clear" w:color="auto" w:fill="FFFFFF" w:themeFill="background1"/>
            <w:vAlign w:val="center"/>
          </w:tcPr>
          <w:p w14:paraId="0FDD625A" w14:textId="77777777" w:rsidR="00F86921" w:rsidRPr="00F86921" w:rsidRDefault="00F86921" w:rsidP="00F86921">
            <w:pPr>
              <w:jc w:val="center"/>
              <w:rPr>
                <w:rFonts w:ascii="Arial" w:hAnsi="Arial" w:cs="Arial"/>
                <w:bCs/>
              </w:rPr>
            </w:pPr>
            <w:r w:rsidRPr="00F86921">
              <w:rPr>
                <w:rFonts w:ascii="Arial" w:hAnsi="Arial" w:cs="Arial"/>
                <w:bCs/>
              </w:rPr>
              <w:t>Delež lastništva v %</w:t>
            </w:r>
          </w:p>
        </w:tc>
      </w:tr>
      <w:tr w:rsidR="00F86921" w:rsidRPr="00F86921" w14:paraId="24E706E0" w14:textId="77777777" w:rsidTr="00EB57E9">
        <w:trPr>
          <w:trHeight w:val="20"/>
          <w:jc w:val="center"/>
        </w:trPr>
        <w:tc>
          <w:tcPr>
            <w:tcW w:w="598" w:type="dxa"/>
            <w:shd w:val="clear" w:color="auto" w:fill="FFFFFF" w:themeFill="background1"/>
            <w:vAlign w:val="center"/>
          </w:tcPr>
          <w:p w14:paraId="5B7844EE" w14:textId="77777777" w:rsidR="00F86921" w:rsidRPr="00F86921" w:rsidRDefault="00F86921" w:rsidP="00F86921">
            <w:pPr>
              <w:numPr>
                <w:ilvl w:val="0"/>
                <w:numId w:val="61"/>
              </w:numPr>
              <w:spacing w:after="0" w:line="240" w:lineRule="auto"/>
              <w:jc w:val="center"/>
              <w:rPr>
                <w:rFonts w:ascii="Arial" w:hAnsi="Arial" w:cs="Arial"/>
                <w:bCs/>
              </w:rPr>
            </w:pPr>
          </w:p>
        </w:tc>
        <w:tc>
          <w:tcPr>
            <w:tcW w:w="3035" w:type="dxa"/>
            <w:shd w:val="clear" w:color="auto" w:fill="FFFFFF" w:themeFill="background1"/>
            <w:vAlign w:val="center"/>
          </w:tcPr>
          <w:p w14:paraId="2FF947BD" w14:textId="77777777" w:rsidR="00F86921" w:rsidRPr="00F86921" w:rsidRDefault="00F86921" w:rsidP="00F86921">
            <w:pPr>
              <w:rPr>
                <w:rFonts w:ascii="Arial" w:hAnsi="Arial" w:cs="Arial"/>
                <w:bCs/>
              </w:rPr>
            </w:pPr>
          </w:p>
        </w:tc>
        <w:tc>
          <w:tcPr>
            <w:tcW w:w="3035" w:type="dxa"/>
            <w:shd w:val="clear" w:color="auto" w:fill="FFFFFF" w:themeFill="background1"/>
            <w:vAlign w:val="center"/>
          </w:tcPr>
          <w:p w14:paraId="0941D902" w14:textId="77777777" w:rsidR="00F86921" w:rsidRPr="00F86921" w:rsidRDefault="00F86921" w:rsidP="00F86921">
            <w:pPr>
              <w:rPr>
                <w:rFonts w:ascii="Arial" w:hAnsi="Arial" w:cs="Arial"/>
                <w:bCs/>
              </w:rPr>
            </w:pPr>
          </w:p>
        </w:tc>
        <w:tc>
          <w:tcPr>
            <w:tcW w:w="3036" w:type="dxa"/>
            <w:shd w:val="clear" w:color="auto" w:fill="FFFFFF" w:themeFill="background1"/>
            <w:vAlign w:val="center"/>
          </w:tcPr>
          <w:p w14:paraId="3E2ECFCF" w14:textId="77777777" w:rsidR="00F86921" w:rsidRPr="00F86921" w:rsidRDefault="00F86921" w:rsidP="00F86921">
            <w:pPr>
              <w:rPr>
                <w:rFonts w:ascii="Arial" w:hAnsi="Arial" w:cs="Arial"/>
                <w:bCs/>
              </w:rPr>
            </w:pPr>
          </w:p>
        </w:tc>
      </w:tr>
      <w:tr w:rsidR="00F86921" w:rsidRPr="00F86921" w14:paraId="61CE0F5A" w14:textId="77777777" w:rsidTr="00EB57E9">
        <w:trPr>
          <w:trHeight w:val="20"/>
          <w:jc w:val="center"/>
        </w:trPr>
        <w:tc>
          <w:tcPr>
            <w:tcW w:w="598" w:type="dxa"/>
            <w:shd w:val="clear" w:color="auto" w:fill="FFFFFF" w:themeFill="background1"/>
            <w:vAlign w:val="center"/>
          </w:tcPr>
          <w:p w14:paraId="4DFF8E93" w14:textId="77777777" w:rsidR="00F86921" w:rsidRPr="00F86921" w:rsidRDefault="00F86921" w:rsidP="00F86921">
            <w:pPr>
              <w:numPr>
                <w:ilvl w:val="0"/>
                <w:numId w:val="61"/>
              </w:numPr>
              <w:spacing w:after="0" w:line="240" w:lineRule="auto"/>
              <w:jc w:val="center"/>
              <w:rPr>
                <w:rFonts w:ascii="Arial" w:hAnsi="Arial" w:cs="Arial"/>
                <w:bCs/>
              </w:rPr>
            </w:pPr>
          </w:p>
        </w:tc>
        <w:tc>
          <w:tcPr>
            <w:tcW w:w="3035" w:type="dxa"/>
            <w:shd w:val="clear" w:color="auto" w:fill="FFFFFF" w:themeFill="background1"/>
            <w:vAlign w:val="center"/>
          </w:tcPr>
          <w:p w14:paraId="600D7704" w14:textId="77777777" w:rsidR="00F86921" w:rsidRPr="00F86921" w:rsidRDefault="00F86921" w:rsidP="00F86921">
            <w:pPr>
              <w:rPr>
                <w:rFonts w:ascii="Arial" w:hAnsi="Arial" w:cs="Arial"/>
                <w:bCs/>
              </w:rPr>
            </w:pPr>
          </w:p>
        </w:tc>
        <w:tc>
          <w:tcPr>
            <w:tcW w:w="3035" w:type="dxa"/>
            <w:shd w:val="clear" w:color="auto" w:fill="FFFFFF" w:themeFill="background1"/>
            <w:vAlign w:val="center"/>
          </w:tcPr>
          <w:p w14:paraId="7F9BB794" w14:textId="77777777" w:rsidR="00F86921" w:rsidRPr="00F86921" w:rsidRDefault="00F86921" w:rsidP="00F86921">
            <w:pPr>
              <w:rPr>
                <w:rFonts w:ascii="Arial" w:hAnsi="Arial" w:cs="Arial"/>
                <w:bCs/>
              </w:rPr>
            </w:pPr>
          </w:p>
        </w:tc>
        <w:tc>
          <w:tcPr>
            <w:tcW w:w="3036" w:type="dxa"/>
            <w:shd w:val="clear" w:color="auto" w:fill="FFFFFF" w:themeFill="background1"/>
            <w:vAlign w:val="center"/>
          </w:tcPr>
          <w:p w14:paraId="13DEB4E2" w14:textId="77777777" w:rsidR="00F86921" w:rsidRPr="00F86921" w:rsidRDefault="00F86921" w:rsidP="00F86921">
            <w:pPr>
              <w:rPr>
                <w:rFonts w:ascii="Arial" w:hAnsi="Arial" w:cs="Arial"/>
                <w:bCs/>
              </w:rPr>
            </w:pPr>
          </w:p>
        </w:tc>
      </w:tr>
      <w:tr w:rsidR="00F86921" w:rsidRPr="00F86921" w14:paraId="7162E6E8" w14:textId="77777777" w:rsidTr="00EB57E9">
        <w:trPr>
          <w:trHeight w:val="20"/>
          <w:jc w:val="center"/>
        </w:trPr>
        <w:tc>
          <w:tcPr>
            <w:tcW w:w="598" w:type="dxa"/>
            <w:shd w:val="clear" w:color="auto" w:fill="FFFFFF" w:themeFill="background1"/>
            <w:vAlign w:val="center"/>
          </w:tcPr>
          <w:p w14:paraId="392FD3F3" w14:textId="77777777" w:rsidR="00F86921" w:rsidRPr="00F86921" w:rsidRDefault="00F86921" w:rsidP="00F86921">
            <w:pPr>
              <w:numPr>
                <w:ilvl w:val="0"/>
                <w:numId w:val="61"/>
              </w:numPr>
              <w:spacing w:after="0" w:line="240" w:lineRule="auto"/>
              <w:jc w:val="center"/>
              <w:rPr>
                <w:rFonts w:ascii="Arial" w:hAnsi="Arial" w:cs="Arial"/>
                <w:bCs/>
              </w:rPr>
            </w:pPr>
          </w:p>
        </w:tc>
        <w:tc>
          <w:tcPr>
            <w:tcW w:w="3035" w:type="dxa"/>
            <w:shd w:val="clear" w:color="auto" w:fill="FFFFFF" w:themeFill="background1"/>
            <w:vAlign w:val="center"/>
          </w:tcPr>
          <w:p w14:paraId="7AE2EC76" w14:textId="77777777" w:rsidR="00F86921" w:rsidRPr="00F86921" w:rsidRDefault="00F86921" w:rsidP="00F86921">
            <w:pPr>
              <w:rPr>
                <w:rFonts w:ascii="Arial" w:hAnsi="Arial" w:cs="Arial"/>
                <w:bCs/>
              </w:rPr>
            </w:pPr>
          </w:p>
        </w:tc>
        <w:tc>
          <w:tcPr>
            <w:tcW w:w="3035" w:type="dxa"/>
            <w:shd w:val="clear" w:color="auto" w:fill="FFFFFF" w:themeFill="background1"/>
            <w:vAlign w:val="center"/>
          </w:tcPr>
          <w:p w14:paraId="6E966D3D" w14:textId="77777777" w:rsidR="00F86921" w:rsidRPr="00F86921" w:rsidRDefault="00F86921" w:rsidP="00F86921">
            <w:pPr>
              <w:rPr>
                <w:rFonts w:ascii="Arial" w:hAnsi="Arial" w:cs="Arial"/>
                <w:bCs/>
              </w:rPr>
            </w:pPr>
          </w:p>
        </w:tc>
        <w:tc>
          <w:tcPr>
            <w:tcW w:w="3036" w:type="dxa"/>
            <w:shd w:val="clear" w:color="auto" w:fill="FFFFFF" w:themeFill="background1"/>
            <w:vAlign w:val="center"/>
          </w:tcPr>
          <w:p w14:paraId="1BE9BF77" w14:textId="77777777" w:rsidR="00F86921" w:rsidRPr="00F86921" w:rsidRDefault="00F86921" w:rsidP="00F86921">
            <w:pPr>
              <w:rPr>
                <w:rFonts w:ascii="Arial" w:hAnsi="Arial" w:cs="Arial"/>
                <w:bCs/>
              </w:rPr>
            </w:pPr>
          </w:p>
        </w:tc>
      </w:tr>
      <w:tr w:rsidR="00F86921" w:rsidRPr="00F86921" w14:paraId="005D67DC" w14:textId="77777777" w:rsidTr="00EB57E9">
        <w:trPr>
          <w:trHeight w:val="20"/>
          <w:jc w:val="center"/>
        </w:trPr>
        <w:tc>
          <w:tcPr>
            <w:tcW w:w="598" w:type="dxa"/>
            <w:shd w:val="clear" w:color="auto" w:fill="FFFFFF" w:themeFill="background1"/>
            <w:vAlign w:val="center"/>
          </w:tcPr>
          <w:p w14:paraId="7A4158B3" w14:textId="77777777" w:rsidR="00F86921" w:rsidRPr="00F86921" w:rsidRDefault="00F86921" w:rsidP="00F86921">
            <w:pPr>
              <w:rPr>
                <w:rFonts w:ascii="Arial" w:hAnsi="Arial" w:cs="Arial"/>
                <w:bCs/>
              </w:rPr>
            </w:pPr>
            <w:r w:rsidRPr="00F86921">
              <w:rPr>
                <w:rFonts w:ascii="Arial" w:hAnsi="Arial" w:cs="Arial"/>
                <w:bCs/>
              </w:rPr>
              <w:t>....</w:t>
            </w:r>
          </w:p>
        </w:tc>
        <w:tc>
          <w:tcPr>
            <w:tcW w:w="3035" w:type="dxa"/>
            <w:shd w:val="clear" w:color="auto" w:fill="FFFFFF" w:themeFill="background1"/>
            <w:vAlign w:val="center"/>
          </w:tcPr>
          <w:p w14:paraId="37F4C623" w14:textId="77777777" w:rsidR="00F86921" w:rsidRPr="00F86921" w:rsidRDefault="00F86921" w:rsidP="00F86921">
            <w:pPr>
              <w:rPr>
                <w:rFonts w:ascii="Arial" w:hAnsi="Arial" w:cs="Arial"/>
                <w:bCs/>
              </w:rPr>
            </w:pPr>
          </w:p>
        </w:tc>
        <w:tc>
          <w:tcPr>
            <w:tcW w:w="3035" w:type="dxa"/>
            <w:shd w:val="clear" w:color="auto" w:fill="FFFFFF" w:themeFill="background1"/>
            <w:vAlign w:val="center"/>
          </w:tcPr>
          <w:p w14:paraId="4461F0F9" w14:textId="77777777" w:rsidR="00F86921" w:rsidRPr="00F86921" w:rsidRDefault="00F86921" w:rsidP="00F86921">
            <w:pPr>
              <w:rPr>
                <w:rFonts w:ascii="Arial" w:hAnsi="Arial" w:cs="Arial"/>
                <w:bCs/>
              </w:rPr>
            </w:pPr>
          </w:p>
        </w:tc>
        <w:tc>
          <w:tcPr>
            <w:tcW w:w="3036" w:type="dxa"/>
            <w:shd w:val="clear" w:color="auto" w:fill="FFFFFF" w:themeFill="background1"/>
            <w:vAlign w:val="center"/>
          </w:tcPr>
          <w:p w14:paraId="7C666C80" w14:textId="77777777" w:rsidR="00F86921" w:rsidRPr="00F86921" w:rsidRDefault="00F86921" w:rsidP="00F86921">
            <w:pPr>
              <w:rPr>
                <w:rFonts w:ascii="Arial" w:hAnsi="Arial" w:cs="Arial"/>
                <w:bCs/>
              </w:rPr>
            </w:pPr>
          </w:p>
        </w:tc>
      </w:tr>
    </w:tbl>
    <w:p w14:paraId="1A66120E" w14:textId="77777777" w:rsidR="00F86921" w:rsidRPr="00F86921" w:rsidRDefault="00F86921" w:rsidP="00F86921">
      <w:pPr>
        <w:jc w:val="both"/>
        <w:rPr>
          <w:rFonts w:ascii="Arial" w:hAnsi="Arial" w:cs="Arial"/>
          <w:bCs/>
        </w:rPr>
      </w:pPr>
    </w:p>
    <w:p w14:paraId="58CF603A" w14:textId="77777777" w:rsidR="00F86921" w:rsidRPr="00F86921" w:rsidRDefault="00F86921" w:rsidP="00F86921">
      <w:pPr>
        <w:jc w:val="both"/>
        <w:rPr>
          <w:rFonts w:ascii="Arial" w:hAnsi="Arial" w:cs="Arial"/>
          <w:bCs/>
        </w:rPr>
      </w:pPr>
      <w:r w:rsidRPr="00F86921">
        <w:rPr>
          <w:rFonts w:ascii="Arial" w:hAnsi="Arial" w:cs="Arial"/>
          <w:bCs/>
        </w:rPr>
        <w:t>Spodaj podpisani zastopnik izjavljam, da so skladno z določbami zakona, ki ureja gospodarske družbe, povezane družbe z zgoraj navedenim ponudnikom, naslednji gospodarski subjekti:</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856"/>
        <w:gridCol w:w="3119"/>
        <w:gridCol w:w="3543"/>
        <w:gridCol w:w="2122"/>
      </w:tblGrid>
      <w:tr w:rsidR="00F86921" w:rsidRPr="00F86921" w14:paraId="48ED2363" w14:textId="77777777" w:rsidTr="00EB57E9">
        <w:trPr>
          <w:trHeight w:val="20"/>
        </w:trPr>
        <w:tc>
          <w:tcPr>
            <w:tcW w:w="856" w:type="dxa"/>
            <w:tcBorders>
              <w:bottom w:val="single" w:sz="4" w:space="0" w:color="auto"/>
            </w:tcBorders>
            <w:shd w:val="clear" w:color="auto" w:fill="FFFFFF" w:themeFill="background1"/>
            <w:vAlign w:val="center"/>
          </w:tcPr>
          <w:p w14:paraId="1C9A5F0E" w14:textId="77777777" w:rsidR="00F86921" w:rsidRPr="00F86921" w:rsidRDefault="00F86921" w:rsidP="00F86921">
            <w:pPr>
              <w:jc w:val="center"/>
              <w:rPr>
                <w:rFonts w:ascii="Arial" w:hAnsi="Arial" w:cs="Arial"/>
                <w:bCs/>
              </w:rPr>
            </w:pPr>
            <w:r w:rsidRPr="00F86921">
              <w:rPr>
                <w:rFonts w:ascii="Arial" w:hAnsi="Arial" w:cs="Arial"/>
                <w:bCs/>
              </w:rPr>
              <w:t>Št.</w:t>
            </w:r>
          </w:p>
        </w:tc>
        <w:tc>
          <w:tcPr>
            <w:tcW w:w="3119" w:type="dxa"/>
            <w:shd w:val="clear" w:color="auto" w:fill="FFFFFF" w:themeFill="background1"/>
            <w:vAlign w:val="center"/>
          </w:tcPr>
          <w:p w14:paraId="693D5F12" w14:textId="77777777" w:rsidR="00F86921" w:rsidRPr="00F86921" w:rsidRDefault="00F86921" w:rsidP="00F86921">
            <w:pPr>
              <w:jc w:val="center"/>
              <w:rPr>
                <w:rFonts w:ascii="Arial" w:hAnsi="Arial" w:cs="Arial"/>
                <w:bCs/>
              </w:rPr>
            </w:pPr>
            <w:r w:rsidRPr="00F86921">
              <w:rPr>
                <w:rFonts w:ascii="Arial" w:hAnsi="Arial" w:cs="Arial"/>
                <w:bCs/>
              </w:rPr>
              <w:t>Naziv</w:t>
            </w:r>
          </w:p>
        </w:tc>
        <w:tc>
          <w:tcPr>
            <w:tcW w:w="3543" w:type="dxa"/>
            <w:shd w:val="clear" w:color="auto" w:fill="FFFFFF" w:themeFill="background1"/>
            <w:vAlign w:val="center"/>
          </w:tcPr>
          <w:p w14:paraId="72751E36" w14:textId="77777777" w:rsidR="00F86921" w:rsidRPr="00F86921" w:rsidRDefault="00F86921" w:rsidP="00F86921">
            <w:pPr>
              <w:jc w:val="center"/>
              <w:rPr>
                <w:rFonts w:ascii="Arial" w:hAnsi="Arial" w:cs="Arial"/>
                <w:bCs/>
              </w:rPr>
            </w:pPr>
            <w:r w:rsidRPr="00F86921">
              <w:rPr>
                <w:rFonts w:ascii="Arial" w:hAnsi="Arial" w:cs="Arial"/>
                <w:bCs/>
              </w:rPr>
              <w:t>Sedež</w:t>
            </w:r>
          </w:p>
        </w:tc>
        <w:tc>
          <w:tcPr>
            <w:tcW w:w="2122" w:type="dxa"/>
            <w:shd w:val="clear" w:color="auto" w:fill="FFFFFF" w:themeFill="background1"/>
            <w:vAlign w:val="center"/>
          </w:tcPr>
          <w:p w14:paraId="1214F44F" w14:textId="77777777" w:rsidR="00F86921" w:rsidRPr="00F86921" w:rsidRDefault="00F86921" w:rsidP="00F86921">
            <w:pPr>
              <w:jc w:val="center"/>
              <w:rPr>
                <w:rFonts w:ascii="Arial" w:hAnsi="Arial" w:cs="Arial"/>
                <w:bCs/>
              </w:rPr>
            </w:pPr>
            <w:r w:rsidRPr="00F86921">
              <w:rPr>
                <w:rFonts w:ascii="Arial" w:hAnsi="Arial" w:cs="Arial"/>
                <w:bCs/>
              </w:rPr>
              <w:t>Matična številka</w:t>
            </w:r>
          </w:p>
        </w:tc>
      </w:tr>
      <w:tr w:rsidR="00F86921" w:rsidRPr="00F86921" w14:paraId="24E92C87" w14:textId="77777777" w:rsidTr="00EB57E9">
        <w:trPr>
          <w:trHeight w:val="20"/>
        </w:trPr>
        <w:tc>
          <w:tcPr>
            <w:tcW w:w="856" w:type="dxa"/>
            <w:shd w:val="clear" w:color="auto" w:fill="FFFFFF" w:themeFill="background1"/>
            <w:vAlign w:val="center"/>
          </w:tcPr>
          <w:p w14:paraId="4C7358A4" w14:textId="77777777" w:rsidR="00F86921" w:rsidRPr="00F86921" w:rsidRDefault="00F86921" w:rsidP="00F86921">
            <w:pPr>
              <w:numPr>
                <w:ilvl w:val="0"/>
                <w:numId w:val="62"/>
              </w:numPr>
              <w:spacing w:after="0" w:line="240" w:lineRule="auto"/>
              <w:jc w:val="center"/>
              <w:rPr>
                <w:rFonts w:ascii="Arial" w:hAnsi="Arial" w:cs="Arial"/>
                <w:bCs/>
              </w:rPr>
            </w:pPr>
          </w:p>
        </w:tc>
        <w:tc>
          <w:tcPr>
            <w:tcW w:w="3119" w:type="dxa"/>
            <w:shd w:val="clear" w:color="auto" w:fill="FFFFFF" w:themeFill="background1"/>
            <w:vAlign w:val="center"/>
          </w:tcPr>
          <w:p w14:paraId="001C76F4" w14:textId="77777777" w:rsidR="00F86921" w:rsidRPr="00F86921" w:rsidRDefault="00F86921" w:rsidP="00F86921">
            <w:pPr>
              <w:rPr>
                <w:rFonts w:ascii="Arial" w:hAnsi="Arial" w:cs="Arial"/>
                <w:bCs/>
              </w:rPr>
            </w:pPr>
          </w:p>
        </w:tc>
        <w:tc>
          <w:tcPr>
            <w:tcW w:w="3543" w:type="dxa"/>
            <w:shd w:val="clear" w:color="auto" w:fill="FFFFFF" w:themeFill="background1"/>
            <w:vAlign w:val="center"/>
          </w:tcPr>
          <w:p w14:paraId="5F0C2D47" w14:textId="77777777" w:rsidR="00F86921" w:rsidRPr="00F86921" w:rsidRDefault="00F86921" w:rsidP="00F86921">
            <w:pPr>
              <w:rPr>
                <w:rFonts w:ascii="Arial" w:hAnsi="Arial" w:cs="Arial"/>
                <w:bCs/>
              </w:rPr>
            </w:pPr>
          </w:p>
        </w:tc>
        <w:tc>
          <w:tcPr>
            <w:tcW w:w="2122" w:type="dxa"/>
            <w:shd w:val="clear" w:color="auto" w:fill="FFFFFF" w:themeFill="background1"/>
            <w:vAlign w:val="center"/>
          </w:tcPr>
          <w:p w14:paraId="7131F74D" w14:textId="77777777" w:rsidR="00F86921" w:rsidRPr="00F86921" w:rsidRDefault="00F86921" w:rsidP="00F86921">
            <w:pPr>
              <w:rPr>
                <w:rFonts w:ascii="Arial" w:hAnsi="Arial" w:cs="Arial"/>
                <w:bCs/>
              </w:rPr>
            </w:pPr>
          </w:p>
        </w:tc>
      </w:tr>
      <w:tr w:rsidR="00F86921" w:rsidRPr="00F86921" w14:paraId="4B89BE2F" w14:textId="77777777" w:rsidTr="00EB57E9">
        <w:trPr>
          <w:trHeight w:val="20"/>
        </w:trPr>
        <w:tc>
          <w:tcPr>
            <w:tcW w:w="856" w:type="dxa"/>
            <w:shd w:val="clear" w:color="auto" w:fill="FFFFFF" w:themeFill="background1"/>
            <w:vAlign w:val="center"/>
          </w:tcPr>
          <w:p w14:paraId="205DEBB8" w14:textId="77777777" w:rsidR="00F86921" w:rsidRPr="00F86921" w:rsidRDefault="00F86921" w:rsidP="00F86921">
            <w:pPr>
              <w:numPr>
                <w:ilvl w:val="0"/>
                <w:numId w:val="62"/>
              </w:numPr>
              <w:spacing w:after="0" w:line="240" w:lineRule="auto"/>
              <w:jc w:val="center"/>
              <w:rPr>
                <w:rFonts w:ascii="Arial" w:hAnsi="Arial" w:cs="Arial"/>
                <w:bCs/>
              </w:rPr>
            </w:pPr>
          </w:p>
        </w:tc>
        <w:tc>
          <w:tcPr>
            <w:tcW w:w="3119" w:type="dxa"/>
            <w:shd w:val="clear" w:color="auto" w:fill="FFFFFF" w:themeFill="background1"/>
            <w:vAlign w:val="center"/>
          </w:tcPr>
          <w:p w14:paraId="4E28BFEB" w14:textId="77777777" w:rsidR="00F86921" w:rsidRPr="00F86921" w:rsidRDefault="00F86921" w:rsidP="00F86921">
            <w:pPr>
              <w:rPr>
                <w:rFonts w:ascii="Arial" w:hAnsi="Arial" w:cs="Arial"/>
                <w:bCs/>
              </w:rPr>
            </w:pPr>
          </w:p>
        </w:tc>
        <w:tc>
          <w:tcPr>
            <w:tcW w:w="3543" w:type="dxa"/>
            <w:shd w:val="clear" w:color="auto" w:fill="FFFFFF" w:themeFill="background1"/>
            <w:vAlign w:val="center"/>
          </w:tcPr>
          <w:p w14:paraId="0C577E8E" w14:textId="77777777" w:rsidR="00F86921" w:rsidRPr="00F86921" w:rsidRDefault="00F86921" w:rsidP="00F86921">
            <w:pPr>
              <w:rPr>
                <w:rFonts w:ascii="Arial" w:hAnsi="Arial" w:cs="Arial"/>
                <w:bCs/>
              </w:rPr>
            </w:pPr>
          </w:p>
        </w:tc>
        <w:tc>
          <w:tcPr>
            <w:tcW w:w="2122" w:type="dxa"/>
            <w:shd w:val="clear" w:color="auto" w:fill="FFFFFF" w:themeFill="background1"/>
            <w:vAlign w:val="center"/>
          </w:tcPr>
          <w:p w14:paraId="139EBB72" w14:textId="77777777" w:rsidR="00F86921" w:rsidRPr="00F86921" w:rsidRDefault="00F86921" w:rsidP="00F86921">
            <w:pPr>
              <w:rPr>
                <w:rFonts w:ascii="Arial" w:hAnsi="Arial" w:cs="Arial"/>
                <w:bCs/>
              </w:rPr>
            </w:pPr>
          </w:p>
        </w:tc>
      </w:tr>
      <w:tr w:rsidR="00F86921" w:rsidRPr="00F86921" w14:paraId="7FB3011C" w14:textId="77777777" w:rsidTr="00EB57E9">
        <w:trPr>
          <w:trHeight w:val="20"/>
        </w:trPr>
        <w:tc>
          <w:tcPr>
            <w:tcW w:w="856" w:type="dxa"/>
            <w:shd w:val="clear" w:color="auto" w:fill="FFFFFF" w:themeFill="background1"/>
            <w:vAlign w:val="center"/>
          </w:tcPr>
          <w:p w14:paraId="7E51ECA2" w14:textId="77777777" w:rsidR="00F86921" w:rsidRPr="00F86921" w:rsidRDefault="00F86921" w:rsidP="00F86921">
            <w:pPr>
              <w:numPr>
                <w:ilvl w:val="0"/>
                <w:numId w:val="62"/>
              </w:numPr>
              <w:spacing w:after="0" w:line="240" w:lineRule="auto"/>
              <w:jc w:val="center"/>
              <w:rPr>
                <w:rFonts w:ascii="Arial" w:hAnsi="Arial" w:cs="Arial"/>
                <w:bCs/>
              </w:rPr>
            </w:pPr>
          </w:p>
        </w:tc>
        <w:tc>
          <w:tcPr>
            <w:tcW w:w="3119" w:type="dxa"/>
            <w:shd w:val="clear" w:color="auto" w:fill="FFFFFF" w:themeFill="background1"/>
            <w:vAlign w:val="center"/>
          </w:tcPr>
          <w:p w14:paraId="27F001B5" w14:textId="77777777" w:rsidR="00F86921" w:rsidRPr="00F86921" w:rsidRDefault="00F86921" w:rsidP="00F86921">
            <w:pPr>
              <w:rPr>
                <w:rFonts w:ascii="Arial" w:hAnsi="Arial" w:cs="Arial"/>
                <w:bCs/>
              </w:rPr>
            </w:pPr>
          </w:p>
        </w:tc>
        <w:tc>
          <w:tcPr>
            <w:tcW w:w="3543" w:type="dxa"/>
            <w:shd w:val="clear" w:color="auto" w:fill="FFFFFF" w:themeFill="background1"/>
            <w:vAlign w:val="center"/>
          </w:tcPr>
          <w:p w14:paraId="3D7E4429" w14:textId="77777777" w:rsidR="00F86921" w:rsidRPr="00F86921" w:rsidRDefault="00F86921" w:rsidP="00F86921">
            <w:pPr>
              <w:rPr>
                <w:rFonts w:ascii="Arial" w:hAnsi="Arial" w:cs="Arial"/>
                <w:bCs/>
              </w:rPr>
            </w:pPr>
          </w:p>
        </w:tc>
        <w:tc>
          <w:tcPr>
            <w:tcW w:w="2122" w:type="dxa"/>
            <w:shd w:val="clear" w:color="auto" w:fill="FFFFFF" w:themeFill="background1"/>
            <w:vAlign w:val="center"/>
          </w:tcPr>
          <w:p w14:paraId="3009B6B5" w14:textId="77777777" w:rsidR="00F86921" w:rsidRPr="00F86921" w:rsidRDefault="00F86921" w:rsidP="00F86921">
            <w:pPr>
              <w:rPr>
                <w:rFonts w:ascii="Arial" w:hAnsi="Arial" w:cs="Arial"/>
                <w:bCs/>
              </w:rPr>
            </w:pPr>
          </w:p>
        </w:tc>
      </w:tr>
      <w:tr w:rsidR="00F86921" w:rsidRPr="00F86921" w14:paraId="6B8EA545" w14:textId="77777777" w:rsidTr="00EB57E9">
        <w:trPr>
          <w:trHeight w:val="20"/>
        </w:trPr>
        <w:tc>
          <w:tcPr>
            <w:tcW w:w="856" w:type="dxa"/>
            <w:shd w:val="clear" w:color="auto" w:fill="FFFFFF" w:themeFill="background1"/>
            <w:vAlign w:val="center"/>
          </w:tcPr>
          <w:p w14:paraId="113E9AB1" w14:textId="77777777" w:rsidR="00F86921" w:rsidRPr="00F86921" w:rsidRDefault="00F86921" w:rsidP="00F86921">
            <w:pPr>
              <w:jc w:val="center"/>
              <w:rPr>
                <w:rFonts w:ascii="Arial" w:hAnsi="Arial" w:cs="Arial"/>
                <w:bCs/>
              </w:rPr>
            </w:pPr>
            <w:r w:rsidRPr="00F86921">
              <w:rPr>
                <w:rFonts w:ascii="Arial" w:hAnsi="Arial" w:cs="Arial"/>
                <w:bCs/>
              </w:rPr>
              <w:t>...</w:t>
            </w:r>
          </w:p>
        </w:tc>
        <w:tc>
          <w:tcPr>
            <w:tcW w:w="3119" w:type="dxa"/>
            <w:shd w:val="clear" w:color="auto" w:fill="FFFFFF" w:themeFill="background1"/>
            <w:vAlign w:val="center"/>
          </w:tcPr>
          <w:p w14:paraId="29C1342C" w14:textId="77777777" w:rsidR="00F86921" w:rsidRPr="00F86921" w:rsidRDefault="00F86921" w:rsidP="00F86921">
            <w:pPr>
              <w:rPr>
                <w:rFonts w:ascii="Arial" w:hAnsi="Arial" w:cs="Arial"/>
                <w:bCs/>
              </w:rPr>
            </w:pPr>
          </w:p>
        </w:tc>
        <w:tc>
          <w:tcPr>
            <w:tcW w:w="3543" w:type="dxa"/>
            <w:shd w:val="clear" w:color="auto" w:fill="FFFFFF" w:themeFill="background1"/>
            <w:vAlign w:val="center"/>
          </w:tcPr>
          <w:p w14:paraId="73FB347A" w14:textId="77777777" w:rsidR="00F86921" w:rsidRPr="00F86921" w:rsidRDefault="00F86921" w:rsidP="00F86921">
            <w:pPr>
              <w:rPr>
                <w:rFonts w:ascii="Arial" w:hAnsi="Arial" w:cs="Arial"/>
                <w:bCs/>
              </w:rPr>
            </w:pPr>
          </w:p>
        </w:tc>
        <w:tc>
          <w:tcPr>
            <w:tcW w:w="2122" w:type="dxa"/>
            <w:shd w:val="clear" w:color="auto" w:fill="FFFFFF" w:themeFill="background1"/>
            <w:vAlign w:val="center"/>
          </w:tcPr>
          <w:p w14:paraId="07192AE1" w14:textId="77777777" w:rsidR="00F86921" w:rsidRPr="00F86921" w:rsidRDefault="00F86921" w:rsidP="00F86921">
            <w:pPr>
              <w:rPr>
                <w:rFonts w:ascii="Arial" w:hAnsi="Arial" w:cs="Arial"/>
                <w:bCs/>
              </w:rPr>
            </w:pPr>
          </w:p>
        </w:tc>
      </w:tr>
    </w:tbl>
    <w:p w14:paraId="5A67365C" w14:textId="77777777" w:rsidR="00F86921" w:rsidRPr="00F86921" w:rsidRDefault="00F86921" w:rsidP="00F86921">
      <w:pPr>
        <w:jc w:val="both"/>
        <w:rPr>
          <w:rFonts w:ascii="Arial" w:hAnsi="Arial" w:cs="Arial"/>
          <w:bCs/>
          <w:i/>
        </w:rPr>
      </w:pPr>
      <w:r w:rsidRPr="00F86921">
        <w:rPr>
          <w:rFonts w:ascii="Arial" w:hAnsi="Arial" w:cs="Arial"/>
          <w:bCs/>
          <w:i/>
        </w:rPr>
        <w:t>*V primeru, da ponudnik ne bo izpolnil zgornje tabele, bo naročnik štel, da ponudnik izjavlja, da nima povezanih družb.</w:t>
      </w:r>
    </w:p>
    <w:p w14:paraId="449D4FA6" w14:textId="77777777" w:rsidR="00F86921" w:rsidRPr="00F86921" w:rsidRDefault="00F86921" w:rsidP="00F86921">
      <w:pPr>
        <w:jc w:val="both"/>
        <w:rPr>
          <w:rFonts w:ascii="Arial" w:hAnsi="Arial" w:cs="Arial"/>
          <w:bCs/>
        </w:rPr>
      </w:pPr>
    </w:p>
    <w:p w14:paraId="6205602E" w14:textId="77777777" w:rsidR="00F86921" w:rsidRPr="00F86921" w:rsidRDefault="00F86921" w:rsidP="00F86921">
      <w:pPr>
        <w:jc w:val="both"/>
        <w:rPr>
          <w:rFonts w:ascii="Arial" w:hAnsi="Arial" w:cs="Arial"/>
          <w:bCs/>
          <w:u w:val="single"/>
        </w:rPr>
      </w:pPr>
      <w:r w:rsidRPr="00F86921">
        <w:rPr>
          <w:rFonts w:ascii="Arial" w:hAnsi="Arial" w:cs="Arial"/>
          <w:bCs/>
          <w:u w:val="single"/>
        </w:rPr>
        <w:t>Ponudnik lahko vse zgoraj zahtevane podatke predloži tudi v elektronski obliki.</w:t>
      </w:r>
    </w:p>
    <w:p w14:paraId="0347AC7E" w14:textId="77777777" w:rsidR="00F86921" w:rsidRPr="00F86921" w:rsidRDefault="00F86921" w:rsidP="00F86921">
      <w:pPr>
        <w:jc w:val="both"/>
        <w:rPr>
          <w:rFonts w:ascii="Arial" w:hAnsi="Arial" w:cs="Arial"/>
          <w:bCs/>
        </w:rPr>
      </w:pPr>
      <w:r w:rsidRPr="00F86921">
        <w:rPr>
          <w:rFonts w:ascii="Arial" w:hAnsi="Arial" w:cs="Arial"/>
          <w:bCs/>
        </w:rPr>
        <w:t>Če ponudnik predloži lažno izjavo oziroma da neresnične podatke o navedenih dejstvih, ima to za posledico ničnost pogodbe.</w:t>
      </w:r>
    </w:p>
    <w:p w14:paraId="6FB100D6" w14:textId="77777777" w:rsidR="00F86921" w:rsidRPr="00F86921" w:rsidRDefault="00F86921" w:rsidP="00F86921">
      <w:pPr>
        <w:jc w:val="both"/>
        <w:rPr>
          <w:rFonts w:ascii="Arial" w:hAnsi="Arial" w:cs="Arial"/>
          <w:bCs/>
        </w:rPr>
      </w:pPr>
    </w:p>
    <w:p w14:paraId="747A123E" w14:textId="77777777" w:rsidR="00F86921" w:rsidRPr="00F86921" w:rsidRDefault="00F86921" w:rsidP="00F86921">
      <w:pPr>
        <w:keepNext/>
        <w:keepLines/>
        <w:tabs>
          <w:tab w:val="left" w:pos="536"/>
        </w:tabs>
        <w:jc w:val="both"/>
        <w:rPr>
          <w:rFonts w:ascii="Arial" w:hAnsi="Arial" w:cs="Arial"/>
          <w:bCs/>
        </w:rPr>
      </w:pPr>
      <w:r w:rsidRPr="00F86921">
        <w:rPr>
          <w:rFonts w:ascii="Arial" w:hAnsi="Arial" w:cs="Arial"/>
          <w:bCs/>
        </w:rPr>
        <w:t>Zakoniti zastopnik:</w:t>
      </w:r>
      <w:r w:rsidRPr="00F86921">
        <w:rPr>
          <w:rFonts w:ascii="Arial" w:hAnsi="Arial" w:cs="Arial"/>
          <w:bCs/>
        </w:rPr>
        <w:tab/>
      </w:r>
      <w:r w:rsidRPr="00F86921">
        <w:rPr>
          <w:rFonts w:ascii="Arial" w:hAnsi="Arial" w:cs="Arial"/>
          <w:bCs/>
        </w:rPr>
        <w:tab/>
      </w:r>
      <w:r w:rsidRPr="00F86921">
        <w:rPr>
          <w:rFonts w:ascii="Arial" w:hAnsi="Arial" w:cs="Arial"/>
          <w:bCs/>
        </w:rPr>
        <w:tab/>
      </w:r>
      <w:r w:rsidRPr="00F86921">
        <w:rPr>
          <w:rFonts w:ascii="Arial" w:hAnsi="Arial" w:cs="Arial"/>
          <w:bCs/>
        </w:rPr>
        <w:tab/>
        <w:t>V/na,…………………………….  dne …………………………</w:t>
      </w:r>
    </w:p>
    <w:p w14:paraId="0A1AD913" w14:textId="77777777" w:rsidR="00F86921" w:rsidRPr="00F86921" w:rsidRDefault="00F86921" w:rsidP="00F86921">
      <w:pPr>
        <w:keepNext/>
        <w:keepLines/>
        <w:tabs>
          <w:tab w:val="left" w:pos="536"/>
        </w:tabs>
        <w:jc w:val="both"/>
        <w:rPr>
          <w:rFonts w:ascii="Arial" w:hAnsi="Arial" w:cs="Arial"/>
          <w:bCs/>
        </w:rPr>
      </w:pPr>
    </w:p>
    <w:p w14:paraId="43066DD1" w14:textId="77777777" w:rsidR="00F86921" w:rsidRPr="00F86921" w:rsidRDefault="00F86921" w:rsidP="00F86921">
      <w:pPr>
        <w:keepNext/>
        <w:keepLines/>
        <w:tabs>
          <w:tab w:val="left" w:pos="536"/>
        </w:tabs>
        <w:jc w:val="both"/>
        <w:rPr>
          <w:rFonts w:ascii="Arial" w:hAnsi="Arial" w:cs="Arial"/>
          <w:bCs/>
        </w:rPr>
      </w:pPr>
      <w:r w:rsidRPr="00F86921">
        <w:rPr>
          <w:rFonts w:ascii="Arial" w:hAnsi="Arial" w:cs="Arial"/>
          <w:bCs/>
        </w:rPr>
        <w:tab/>
      </w:r>
      <w:r w:rsidRPr="00F86921">
        <w:rPr>
          <w:rFonts w:ascii="Arial" w:hAnsi="Arial" w:cs="Arial"/>
          <w:bCs/>
        </w:rPr>
        <w:tab/>
      </w:r>
      <w:r w:rsidRPr="00F86921">
        <w:rPr>
          <w:rFonts w:ascii="Arial" w:hAnsi="Arial" w:cs="Arial"/>
          <w:bCs/>
        </w:rPr>
        <w:tab/>
      </w:r>
      <w:r w:rsidRPr="00F86921">
        <w:rPr>
          <w:rFonts w:ascii="Arial" w:hAnsi="Arial" w:cs="Arial"/>
          <w:bCs/>
        </w:rPr>
        <w:tab/>
      </w:r>
      <w:r w:rsidRPr="00F86921">
        <w:rPr>
          <w:rFonts w:ascii="Arial" w:hAnsi="Arial" w:cs="Arial"/>
          <w:bCs/>
        </w:rPr>
        <w:tab/>
      </w:r>
      <w:r w:rsidRPr="00F86921">
        <w:rPr>
          <w:rFonts w:ascii="Arial" w:hAnsi="Arial" w:cs="Arial"/>
          <w:bCs/>
        </w:rPr>
        <w:tab/>
      </w:r>
      <w:r w:rsidRPr="00F86921">
        <w:rPr>
          <w:rFonts w:ascii="Arial" w:hAnsi="Arial" w:cs="Arial"/>
          <w:bCs/>
        </w:rPr>
        <w:tab/>
        <w:t>Ime in priimek:</w:t>
      </w:r>
    </w:p>
    <w:p w14:paraId="68AFC271" w14:textId="77777777" w:rsidR="00F86921" w:rsidRPr="00F86921" w:rsidRDefault="00F86921" w:rsidP="00F86921">
      <w:pPr>
        <w:keepNext/>
        <w:keepLines/>
        <w:tabs>
          <w:tab w:val="left" w:pos="536"/>
        </w:tabs>
        <w:jc w:val="both"/>
        <w:rPr>
          <w:rFonts w:ascii="Arial" w:hAnsi="Arial" w:cs="Arial"/>
          <w:bCs/>
        </w:rPr>
      </w:pPr>
    </w:p>
    <w:p w14:paraId="39C348E3" w14:textId="77777777" w:rsidR="00F86921" w:rsidRPr="00F86921" w:rsidRDefault="00F86921" w:rsidP="00F86921">
      <w:pPr>
        <w:keepNext/>
        <w:keepLines/>
        <w:tabs>
          <w:tab w:val="left" w:pos="536"/>
        </w:tabs>
        <w:jc w:val="both"/>
        <w:rPr>
          <w:rFonts w:ascii="Arial" w:hAnsi="Arial" w:cs="Arial"/>
          <w:bCs/>
        </w:rPr>
      </w:pPr>
      <w:r w:rsidRPr="00F86921">
        <w:rPr>
          <w:rFonts w:ascii="Arial" w:hAnsi="Arial" w:cs="Arial"/>
          <w:bCs/>
        </w:rPr>
        <w:tab/>
      </w:r>
      <w:r w:rsidRPr="00F86921">
        <w:rPr>
          <w:rFonts w:ascii="Arial" w:hAnsi="Arial" w:cs="Arial"/>
          <w:bCs/>
        </w:rPr>
        <w:tab/>
      </w:r>
      <w:r w:rsidRPr="00F86921">
        <w:rPr>
          <w:rFonts w:ascii="Arial" w:hAnsi="Arial" w:cs="Arial"/>
          <w:bCs/>
        </w:rPr>
        <w:tab/>
      </w:r>
      <w:r w:rsidRPr="00F86921">
        <w:rPr>
          <w:rFonts w:ascii="Arial" w:hAnsi="Arial" w:cs="Arial"/>
          <w:bCs/>
        </w:rPr>
        <w:tab/>
      </w:r>
      <w:r w:rsidRPr="00F86921">
        <w:rPr>
          <w:rFonts w:ascii="Arial" w:hAnsi="Arial" w:cs="Arial"/>
          <w:bCs/>
        </w:rPr>
        <w:tab/>
      </w:r>
      <w:r w:rsidRPr="00F86921">
        <w:rPr>
          <w:rFonts w:ascii="Arial" w:hAnsi="Arial" w:cs="Arial"/>
          <w:bCs/>
        </w:rPr>
        <w:tab/>
      </w:r>
      <w:r w:rsidRPr="00F86921">
        <w:rPr>
          <w:rFonts w:ascii="Arial" w:hAnsi="Arial" w:cs="Arial"/>
          <w:bCs/>
        </w:rPr>
        <w:tab/>
        <w:t>Podpis in žig:</w:t>
      </w:r>
    </w:p>
    <w:p w14:paraId="13CFEC28" w14:textId="77777777" w:rsidR="00F86921" w:rsidRPr="00F86921" w:rsidRDefault="00F86921" w:rsidP="00F86921">
      <w:pPr>
        <w:spacing w:after="0" w:line="240" w:lineRule="auto"/>
        <w:jc w:val="both"/>
        <w:rPr>
          <w:rFonts w:ascii="Arial" w:hAnsi="Arial" w:cs="Arial"/>
          <w:color w:val="auto"/>
          <w:lang w:eastAsia="zh-CN"/>
        </w:rPr>
      </w:pPr>
    </w:p>
    <w:p w14:paraId="340C5DB2" w14:textId="59734CE1" w:rsidR="00F86921" w:rsidRDefault="00F86921" w:rsidP="00A00E51">
      <w:pPr>
        <w:spacing w:after="0"/>
        <w:jc w:val="both"/>
        <w:rPr>
          <w:rFonts w:ascii="Arial" w:hAnsi="Arial" w:cs="Arial"/>
          <w:color w:val="auto"/>
          <w:lang w:eastAsia="zh-CN"/>
        </w:rPr>
      </w:pPr>
    </w:p>
    <w:p w14:paraId="37593E10" w14:textId="0C90DA31" w:rsidR="00F86921" w:rsidRPr="00A00E51" w:rsidRDefault="00F86921" w:rsidP="00A00E51">
      <w:pPr>
        <w:spacing w:after="0"/>
        <w:jc w:val="both"/>
        <w:rPr>
          <w:rFonts w:ascii="Arial" w:hAnsi="Arial" w:cs="Arial"/>
          <w:color w:val="auto"/>
          <w:lang w:eastAsia="zh-CN"/>
        </w:rPr>
      </w:pPr>
    </w:p>
    <w:sectPr w:rsidR="00F86921" w:rsidRPr="00A00E51" w:rsidSect="00B66C7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71E5F" w14:textId="77777777" w:rsidR="000A123C" w:rsidRDefault="000A123C" w:rsidP="00C75404">
      <w:pPr>
        <w:spacing w:after="0" w:line="240" w:lineRule="auto"/>
      </w:pPr>
      <w:r>
        <w:separator/>
      </w:r>
    </w:p>
  </w:endnote>
  <w:endnote w:type="continuationSeparator" w:id="0">
    <w:p w14:paraId="4351115F" w14:textId="77777777" w:rsidR="000A123C" w:rsidRDefault="000A123C" w:rsidP="00C75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Franklin Gothic Medium">
    <w:panose1 w:val="020B0603020102020204"/>
    <w:charset w:val="EE"/>
    <w:family w:val="swiss"/>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75262" w14:textId="77777777" w:rsidR="00BD5731" w:rsidRDefault="00BD5731">
    <w:pPr>
      <w:pStyle w:val="Noga"/>
      <w:jc w:val="right"/>
    </w:pPr>
  </w:p>
  <w:p w14:paraId="6B105889" w14:textId="77777777" w:rsidR="00BD5731" w:rsidRDefault="00BD5731">
    <w:pPr>
      <w:pStyle w:val="Noga"/>
      <w:jc w:val="right"/>
      <w:rPr>
        <w:color w:val="7030A0"/>
        <w:sz w:val="16"/>
        <w:szCs w:val="16"/>
      </w:rPr>
    </w:pPr>
  </w:p>
  <w:p w14:paraId="6D215EED" w14:textId="77777777" w:rsidR="00BD5731" w:rsidRPr="00261F88" w:rsidRDefault="00BD5731">
    <w:pPr>
      <w:pStyle w:val="Noga"/>
      <w:tabs>
        <w:tab w:val="clear" w:pos="9072"/>
        <w:tab w:val="right" w:pos="9066"/>
      </w:tabs>
      <w:rPr>
        <w:sz w:val="20"/>
        <w:szCs w:val="20"/>
      </w:rPr>
    </w:pPr>
    <w:r>
      <w:tab/>
    </w:r>
    <w:r w:rsidRPr="00261F88">
      <w:rPr>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16C87" w14:textId="77777777" w:rsidR="000A123C" w:rsidRDefault="000A123C" w:rsidP="00C75404">
      <w:pPr>
        <w:spacing w:after="0" w:line="240" w:lineRule="auto"/>
      </w:pPr>
      <w:r>
        <w:separator/>
      </w:r>
    </w:p>
  </w:footnote>
  <w:footnote w:type="continuationSeparator" w:id="0">
    <w:p w14:paraId="0C4AAB07" w14:textId="77777777" w:rsidR="000A123C" w:rsidRDefault="000A123C" w:rsidP="00C75404">
      <w:pPr>
        <w:spacing w:after="0" w:line="240" w:lineRule="auto"/>
      </w:pPr>
      <w:r>
        <w:continuationSeparator/>
      </w:r>
    </w:p>
  </w:footnote>
  <w:footnote w:id="1">
    <w:p w14:paraId="537F456F" w14:textId="77777777" w:rsidR="007B6C00" w:rsidRPr="007B6C00" w:rsidRDefault="00BD5731" w:rsidP="007B6C00">
      <w:pPr>
        <w:pStyle w:val="Sprotnaopomba-besedilo"/>
        <w:jc w:val="both"/>
        <w:rPr>
          <w:rFonts w:ascii="Arial Narrow" w:hAnsi="Arial Narrow" w:cs="Arial"/>
          <w:sz w:val="18"/>
          <w:szCs w:val="18"/>
        </w:rPr>
      </w:pPr>
      <w:r w:rsidRPr="00922218">
        <w:rPr>
          <w:rStyle w:val="Sprotnaopomba-sklic"/>
          <w:rFonts w:ascii="Arial Narrow" w:hAnsi="Arial Narrow" w:cs="Arial"/>
          <w:sz w:val="18"/>
          <w:szCs w:val="18"/>
        </w:rPr>
        <w:footnoteRef/>
      </w:r>
      <w:r w:rsidRPr="00922218">
        <w:rPr>
          <w:rFonts w:ascii="Arial Narrow" w:hAnsi="Arial Narrow" w:cs="Arial"/>
          <w:sz w:val="18"/>
          <w:szCs w:val="18"/>
        </w:rPr>
        <w:t xml:space="preserve"> </w:t>
      </w:r>
      <w:r w:rsidR="007B6C00" w:rsidRPr="007B6C00">
        <w:rPr>
          <w:rFonts w:ascii="Arial Narrow" w:hAnsi="Arial Narrow" w:cs="Arial"/>
          <w:sz w:val="18"/>
          <w:szCs w:val="18"/>
        </w:rPr>
        <w:t xml:space="preserve">Ponudnik v sistem e-JN v razdelek »Skupna ponudbena vrednost« v zato namenjen prostor vpiše skupni ponudbeni znesek brez davka v EUR in znesek davka v EUR. Znesek skupaj z davkom v EUR se izračuna samodejno. V del »Predračun« naloži izpolnjen obrazec »Predračun in povzetek predračuna (rekapitulacija)« v obliki word ali pdf., obrazec »Ponudbeni predračun« (Priloga št. 1a) pa naloži v razdelek »Dokumenti«, del »Ostale priloge«. </w:t>
      </w:r>
    </w:p>
    <w:p w14:paraId="54979E9F" w14:textId="77777777" w:rsidR="007B6C00" w:rsidRPr="007B6C00" w:rsidRDefault="007B6C00" w:rsidP="007B6C00">
      <w:pPr>
        <w:pStyle w:val="Sprotnaopomba-besedilo"/>
        <w:jc w:val="both"/>
        <w:rPr>
          <w:rFonts w:ascii="Arial Narrow" w:hAnsi="Arial Narrow" w:cs="Arial"/>
          <w:sz w:val="18"/>
          <w:szCs w:val="18"/>
        </w:rPr>
      </w:pPr>
      <w:r w:rsidRPr="007B6C00">
        <w:rPr>
          <w:rFonts w:ascii="Arial Narrow" w:hAnsi="Arial Narrow" w:cs="Arial"/>
          <w:sz w:val="18"/>
          <w:szCs w:val="18"/>
        </w:rPr>
        <w:t xml:space="preserve">»Skupna ponudbena vrednost«, ki bo vpisana v istoimenski razdelek in dokument, ki bo naložen kot predračun v del »Predračun«, bosta razvidna in dostopna na javnem odpiranju ponudb. </w:t>
      </w:r>
    </w:p>
    <w:p w14:paraId="58ECCC88" w14:textId="7AF36216" w:rsidR="00BD5731" w:rsidRPr="00A76418" w:rsidRDefault="007B6C00" w:rsidP="007B6C00">
      <w:pPr>
        <w:pStyle w:val="Sprotnaopomba-besedilo"/>
        <w:jc w:val="both"/>
        <w:rPr>
          <w:rFonts w:ascii="Arial" w:hAnsi="Arial" w:cs="Arial"/>
          <w:sz w:val="18"/>
          <w:szCs w:val="18"/>
        </w:rPr>
      </w:pPr>
      <w:r w:rsidRPr="007B6C00">
        <w:rPr>
          <w:rFonts w:ascii="Arial Narrow" w:hAnsi="Arial Narrow" w:cs="Arial"/>
          <w:sz w:val="18"/>
          <w:szCs w:val="18"/>
        </w:rPr>
        <w:t>V primeru razhajanj med podatki navedenimi v razdelku »Skupna ponudbena vrednost«, podatki v Povzetku predračuna (rekapitulaciji) - naloženim v razdelek »Skupna ponudbena cena«, del »Predračun«, in Ponudbenim predračunom na prilogi 1a - naloženim v razdelek »Dokumenti«, del »Ostale priloge«, kot veljavni štejejo podatki v dokumentu, ki je predložen v razdelku »Dokumenti«, del »Ostale priloge«.</w:t>
      </w:r>
    </w:p>
  </w:footnote>
  <w:footnote w:id="2">
    <w:p w14:paraId="05211081" w14:textId="0E723989" w:rsidR="00BD5731" w:rsidRPr="005D3981" w:rsidRDefault="00BD5731" w:rsidP="005D3981">
      <w:pPr>
        <w:pStyle w:val="Sprotnaopomba-besedilo"/>
        <w:jc w:val="both"/>
        <w:rPr>
          <w:rFonts w:ascii="Arial Narrow" w:hAnsi="Arial Narrow" w:cs="Arial"/>
          <w:sz w:val="18"/>
          <w:szCs w:val="18"/>
        </w:rPr>
      </w:pPr>
      <w:r w:rsidRPr="005D3981">
        <w:rPr>
          <w:rStyle w:val="Sprotnaopomba-sklic"/>
          <w:rFonts w:ascii="Arial Narrow" w:hAnsi="Arial Narrow" w:cs="Arial"/>
          <w:sz w:val="18"/>
          <w:szCs w:val="18"/>
        </w:rPr>
        <w:footnoteRef/>
      </w:r>
      <w:r w:rsidRPr="005D3981">
        <w:rPr>
          <w:rFonts w:ascii="Arial Narrow" w:hAnsi="Arial Narrow" w:cs="Arial"/>
          <w:sz w:val="18"/>
          <w:szCs w:val="18"/>
        </w:rPr>
        <w:t>Ponudnik predloži za ponudnika, vsakega partnerja v skupnem nastopu in vsakega podizvajalca ter za subjekt katerega zmogljivosti uporablja.</w:t>
      </w:r>
    </w:p>
  </w:footnote>
  <w:footnote w:id="3">
    <w:p w14:paraId="254F452B" w14:textId="3317AAE4" w:rsidR="00BD5731" w:rsidRPr="00124B99" w:rsidRDefault="00BD5731" w:rsidP="00124B99">
      <w:pPr>
        <w:pStyle w:val="Sprotnaopomba-besedilo"/>
        <w:jc w:val="both"/>
        <w:rPr>
          <w:rFonts w:ascii="Arial Narrow" w:hAnsi="Arial Narrow" w:cs="Arial"/>
          <w:sz w:val="18"/>
          <w:szCs w:val="18"/>
        </w:rPr>
      </w:pPr>
      <w:r w:rsidRPr="00124B99">
        <w:rPr>
          <w:rStyle w:val="Sprotnaopomba-sklic"/>
          <w:rFonts w:ascii="Arial Narrow" w:hAnsi="Arial Narrow" w:cs="Arial"/>
          <w:sz w:val="18"/>
          <w:szCs w:val="18"/>
        </w:rPr>
        <w:footnoteRef/>
      </w:r>
      <w:r w:rsidRPr="00124B99">
        <w:rPr>
          <w:rFonts w:ascii="Arial Narrow" w:hAnsi="Arial Narrow" w:cs="Arial"/>
          <w:sz w:val="18"/>
          <w:szCs w:val="18"/>
        </w:rPr>
        <w:t xml:space="preserve"> Obrazec je potrebno izpolniti le v primeru, da ponudnik nastopa s podizvajalcem. V primeru večjega števila podizvajalcev se obrazec fotokopira.</w:t>
      </w:r>
    </w:p>
  </w:footnote>
  <w:footnote w:id="4">
    <w:p w14:paraId="1FA3AA98" w14:textId="77777777" w:rsidR="00BD5731" w:rsidRPr="004B6635" w:rsidRDefault="00BD5731" w:rsidP="008D5C3A">
      <w:pPr>
        <w:pStyle w:val="Sprotnaopomba-besedilo"/>
        <w:jc w:val="both"/>
        <w:rPr>
          <w:rFonts w:ascii="Arial Narrow" w:hAnsi="Arial Narrow" w:cs="Arial"/>
          <w:sz w:val="18"/>
          <w:szCs w:val="18"/>
        </w:rPr>
      </w:pPr>
      <w:r w:rsidRPr="004B6635">
        <w:rPr>
          <w:rStyle w:val="Sprotnaopomba-sklic"/>
          <w:rFonts w:ascii="Arial Narrow" w:hAnsi="Arial Narrow" w:cs="Arial"/>
          <w:sz w:val="18"/>
          <w:szCs w:val="18"/>
        </w:rPr>
        <w:footnoteRef/>
      </w:r>
      <w:r w:rsidRPr="004B6635">
        <w:rPr>
          <w:rFonts w:ascii="Arial Narrow" w:hAnsi="Arial Narrow" w:cs="Arial"/>
          <w:sz w:val="18"/>
          <w:szCs w:val="18"/>
        </w:rPr>
        <w:t xml:space="preserve"> </w:t>
      </w:r>
      <w:r w:rsidRPr="004B6635">
        <w:rPr>
          <w:rFonts w:ascii="Arial Narrow" w:eastAsia="Times New Roman" w:hAnsi="Arial Narrow" w:cs="Arial"/>
          <w:i/>
          <w:color w:val="auto"/>
          <w:sz w:val="18"/>
          <w:szCs w:val="18"/>
          <w:lang w:eastAsia="sl-SI"/>
        </w:rPr>
        <w:t>Prilogo je potrebno izpolniti, v kolikor  ponudnik uporabi zmogljivost drugih subjektov. Obrazec se po potrebi kopira.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26CC4E50"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bullet="t">
        <v:imagedata r:id="rId1" o:title="msoC134"/>
      </v:shape>
    </w:pict>
  </w:numPicBullet>
  <w:abstractNum w:abstractNumId="0" w15:restartNumberingAfterBreak="0">
    <w:nsid w:val="00000002"/>
    <w:multiLevelType w:val="multilevel"/>
    <w:tmpl w:val="00000002"/>
    <w:name w:val="WWNum14"/>
    <w:lvl w:ilvl="0">
      <w:start w:val="7"/>
      <w:numFmt w:val="bullet"/>
      <w:lvlText w:val="-"/>
      <w:lvlJc w:val="left"/>
      <w:pPr>
        <w:tabs>
          <w:tab w:val="num" w:pos="0"/>
        </w:tabs>
        <w:ind w:left="720" w:hanging="360"/>
      </w:pPr>
      <w:rPr>
        <w:rFonts w:ascii="Arial" w:hAnsi="Arial" w:cs="Arial"/>
        <w:b/>
        <w:sz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3"/>
    <w:multiLevelType w:val="multilevel"/>
    <w:tmpl w:val="00000003"/>
    <w:name w:val="WWNum1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4"/>
    <w:multiLevelType w:val="singleLevel"/>
    <w:tmpl w:val="00000004"/>
    <w:name w:val="WW8Num4"/>
    <w:lvl w:ilvl="0">
      <w:start w:val="1"/>
      <w:numFmt w:val="lowerLetter"/>
      <w:lvlText w:val="%1)"/>
      <w:lvlJc w:val="left"/>
      <w:pPr>
        <w:tabs>
          <w:tab w:val="num" w:pos="360"/>
        </w:tabs>
        <w:ind w:left="360" w:hanging="360"/>
      </w:pPr>
    </w:lvl>
  </w:abstractNum>
  <w:abstractNum w:abstractNumId="3"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C"/>
    <w:multiLevelType w:val="singleLevel"/>
    <w:tmpl w:val="B73E5DAC"/>
    <w:name w:val="WW8Num12"/>
    <w:lvl w:ilvl="0">
      <w:start w:val="1"/>
      <w:numFmt w:val="upperRoman"/>
      <w:lvlText w:val="%1."/>
      <w:lvlJc w:val="left"/>
      <w:pPr>
        <w:tabs>
          <w:tab w:val="num" w:pos="774"/>
        </w:tabs>
        <w:ind w:left="1494" w:hanging="360"/>
      </w:pPr>
      <w:rPr>
        <w:b/>
        <w:i w:val="0"/>
      </w:rPr>
    </w:lvl>
  </w:abstractNum>
  <w:abstractNum w:abstractNumId="5" w15:restartNumberingAfterBreak="0">
    <w:nsid w:val="00000013"/>
    <w:multiLevelType w:val="multilevel"/>
    <w:tmpl w:val="2766C57E"/>
    <w:name w:val="WW8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b/>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6" w15:restartNumberingAfterBreak="0">
    <w:nsid w:val="054C65C4"/>
    <w:multiLevelType w:val="hybridMultilevel"/>
    <w:tmpl w:val="C0A2BED4"/>
    <w:lvl w:ilvl="0" w:tplc="04240007">
      <w:start w:val="1"/>
      <w:numFmt w:val="bullet"/>
      <w:lvlText w:val=""/>
      <w:lvlPicBulletId w:val="0"/>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62578DA"/>
    <w:multiLevelType w:val="hybridMultilevel"/>
    <w:tmpl w:val="A4D296C6"/>
    <w:lvl w:ilvl="0" w:tplc="04240001">
      <w:start w:val="1"/>
      <w:numFmt w:val="bullet"/>
      <w:lvlText w:val=""/>
      <w:lvlJc w:val="left"/>
      <w:pPr>
        <w:ind w:left="720" w:hanging="360"/>
      </w:pPr>
      <w:rPr>
        <w:rFonts w:ascii="Symbol" w:hAnsi="Symbol" w:hint="default"/>
      </w:rPr>
    </w:lvl>
    <w:lvl w:ilvl="1" w:tplc="A89C05EC">
      <w:numFmt w:val="bullet"/>
      <w:lvlText w:val="•"/>
      <w:lvlJc w:val="left"/>
      <w:pPr>
        <w:ind w:left="3240" w:hanging="2160"/>
      </w:pPr>
      <w:rPr>
        <w:rFonts w:ascii="Arial" w:eastAsia="Calibr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11"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2" w15:restartNumberingAfterBreak="0">
    <w:nsid w:val="0F456E5F"/>
    <w:multiLevelType w:val="hybridMultilevel"/>
    <w:tmpl w:val="12CA50E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4"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5" w15:restartNumberingAfterBreak="0">
    <w:nsid w:val="1937760A"/>
    <w:multiLevelType w:val="multilevel"/>
    <w:tmpl w:val="8376DE9E"/>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620" w:hanging="360"/>
      </w:pPr>
      <w:rPr>
        <w:rFonts w:ascii="Courier New" w:hAnsi="Courier New"/>
      </w:rPr>
    </w:lvl>
    <w:lvl w:ilvl="2">
      <w:numFmt w:val="bullet"/>
      <w:lvlText w:val=""/>
      <w:lvlJc w:val="left"/>
      <w:pPr>
        <w:ind w:left="2340" w:hanging="360"/>
      </w:pPr>
      <w:rPr>
        <w:rFonts w:ascii="Wingdings" w:hAnsi="Wingdings"/>
      </w:rPr>
    </w:lvl>
    <w:lvl w:ilvl="3">
      <w:numFmt w:val="bullet"/>
      <w:lvlText w:val=""/>
      <w:lvlJc w:val="left"/>
      <w:pPr>
        <w:ind w:left="3060" w:hanging="360"/>
      </w:pPr>
      <w:rPr>
        <w:rFonts w:ascii="Symbol" w:hAnsi="Symbol"/>
      </w:rPr>
    </w:lvl>
    <w:lvl w:ilvl="4">
      <w:numFmt w:val="bullet"/>
      <w:lvlText w:val="o"/>
      <w:lvlJc w:val="left"/>
      <w:pPr>
        <w:ind w:left="3780" w:hanging="360"/>
      </w:pPr>
      <w:rPr>
        <w:rFonts w:ascii="Courier New" w:hAnsi="Courier New"/>
      </w:rPr>
    </w:lvl>
    <w:lvl w:ilvl="5">
      <w:numFmt w:val="bullet"/>
      <w:lvlText w:val=""/>
      <w:lvlJc w:val="left"/>
      <w:pPr>
        <w:ind w:left="4500" w:hanging="360"/>
      </w:pPr>
      <w:rPr>
        <w:rFonts w:ascii="Wingdings" w:hAnsi="Wingdings"/>
      </w:rPr>
    </w:lvl>
    <w:lvl w:ilvl="6">
      <w:numFmt w:val="bullet"/>
      <w:lvlText w:val=""/>
      <w:lvlJc w:val="left"/>
      <w:pPr>
        <w:ind w:left="5220" w:hanging="360"/>
      </w:pPr>
      <w:rPr>
        <w:rFonts w:ascii="Symbol" w:hAnsi="Symbol"/>
      </w:rPr>
    </w:lvl>
    <w:lvl w:ilvl="7">
      <w:numFmt w:val="bullet"/>
      <w:lvlText w:val="o"/>
      <w:lvlJc w:val="left"/>
      <w:pPr>
        <w:ind w:left="5940" w:hanging="360"/>
      </w:pPr>
      <w:rPr>
        <w:rFonts w:ascii="Courier New" w:hAnsi="Courier New"/>
      </w:rPr>
    </w:lvl>
    <w:lvl w:ilvl="8">
      <w:numFmt w:val="bullet"/>
      <w:lvlText w:val=""/>
      <w:lvlJc w:val="left"/>
      <w:pPr>
        <w:ind w:left="6660" w:hanging="360"/>
      </w:pPr>
      <w:rPr>
        <w:rFonts w:ascii="Wingdings" w:hAnsi="Wingdings"/>
      </w:rPr>
    </w:lvl>
  </w:abstractNum>
  <w:abstractNum w:abstractNumId="16" w15:restartNumberingAfterBreak="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9" w15:restartNumberingAfterBreak="0">
    <w:nsid w:val="28FE5957"/>
    <w:multiLevelType w:val="hybridMultilevel"/>
    <w:tmpl w:val="2C924536"/>
    <w:lvl w:ilvl="0" w:tplc="80D8798A">
      <w:start w:val="1"/>
      <w:numFmt w:val="ordinal"/>
      <w:pStyle w:val="Slog1"/>
      <w:lvlText w:val="8.1.%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20" w15:restartNumberingAfterBreak="0">
    <w:nsid w:val="2E16440E"/>
    <w:multiLevelType w:val="hybridMultilevel"/>
    <w:tmpl w:val="B478DA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E6109D8"/>
    <w:multiLevelType w:val="hybridMultilevel"/>
    <w:tmpl w:val="A0DCB66E"/>
    <w:lvl w:ilvl="0" w:tplc="9900139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3" w15:restartNumberingAfterBreak="0">
    <w:nsid w:val="32C45055"/>
    <w:multiLevelType w:val="hybridMultilevel"/>
    <w:tmpl w:val="94F022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34939C1"/>
    <w:multiLevelType w:val="hybridMultilevel"/>
    <w:tmpl w:val="D2E08D84"/>
    <w:lvl w:ilvl="0" w:tplc="76E6B380">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5E26A05"/>
    <w:multiLevelType w:val="hybridMultilevel"/>
    <w:tmpl w:val="556A2B12"/>
    <w:lvl w:ilvl="0" w:tplc="04240009">
      <w:start w:val="1"/>
      <w:numFmt w:val="bullet"/>
      <w:lvlText w:val=""/>
      <w:lvlJc w:val="left"/>
      <w:pPr>
        <w:ind w:left="2130" w:hanging="360"/>
      </w:pPr>
      <w:rPr>
        <w:rFonts w:ascii="Wingdings" w:hAnsi="Wingdings" w:hint="default"/>
      </w:rPr>
    </w:lvl>
    <w:lvl w:ilvl="1" w:tplc="04240003" w:tentative="1">
      <w:start w:val="1"/>
      <w:numFmt w:val="bullet"/>
      <w:lvlText w:val="o"/>
      <w:lvlJc w:val="left"/>
      <w:pPr>
        <w:ind w:left="2850" w:hanging="360"/>
      </w:pPr>
      <w:rPr>
        <w:rFonts w:ascii="Courier New" w:hAnsi="Courier New" w:cs="Courier New" w:hint="default"/>
      </w:rPr>
    </w:lvl>
    <w:lvl w:ilvl="2" w:tplc="04240005" w:tentative="1">
      <w:start w:val="1"/>
      <w:numFmt w:val="bullet"/>
      <w:lvlText w:val=""/>
      <w:lvlJc w:val="left"/>
      <w:pPr>
        <w:ind w:left="3570" w:hanging="360"/>
      </w:pPr>
      <w:rPr>
        <w:rFonts w:ascii="Wingdings" w:hAnsi="Wingdings" w:hint="default"/>
      </w:rPr>
    </w:lvl>
    <w:lvl w:ilvl="3" w:tplc="04240001" w:tentative="1">
      <w:start w:val="1"/>
      <w:numFmt w:val="bullet"/>
      <w:lvlText w:val=""/>
      <w:lvlJc w:val="left"/>
      <w:pPr>
        <w:ind w:left="4290" w:hanging="360"/>
      </w:pPr>
      <w:rPr>
        <w:rFonts w:ascii="Symbol" w:hAnsi="Symbol" w:hint="default"/>
      </w:rPr>
    </w:lvl>
    <w:lvl w:ilvl="4" w:tplc="04240003" w:tentative="1">
      <w:start w:val="1"/>
      <w:numFmt w:val="bullet"/>
      <w:lvlText w:val="o"/>
      <w:lvlJc w:val="left"/>
      <w:pPr>
        <w:ind w:left="5010" w:hanging="360"/>
      </w:pPr>
      <w:rPr>
        <w:rFonts w:ascii="Courier New" w:hAnsi="Courier New" w:cs="Courier New" w:hint="default"/>
      </w:rPr>
    </w:lvl>
    <w:lvl w:ilvl="5" w:tplc="04240005" w:tentative="1">
      <w:start w:val="1"/>
      <w:numFmt w:val="bullet"/>
      <w:lvlText w:val=""/>
      <w:lvlJc w:val="left"/>
      <w:pPr>
        <w:ind w:left="5730" w:hanging="360"/>
      </w:pPr>
      <w:rPr>
        <w:rFonts w:ascii="Wingdings" w:hAnsi="Wingdings" w:hint="default"/>
      </w:rPr>
    </w:lvl>
    <w:lvl w:ilvl="6" w:tplc="04240001" w:tentative="1">
      <w:start w:val="1"/>
      <w:numFmt w:val="bullet"/>
      <w:lvlText w:val=""/>
      <w:lvlJc w:val="left"/>
      <w:pPr>
        <w:ind w:left="6450" w:hanging="360"/>
      </w:pPr>
      <w:rPr>
        <w:rFonts w:ascii="Symbol" w:hAnsi="Symbol" w:hint="default"/>
      </w:rPr>
    </w:lvl>
    <w:lvl w:ilvl="7" w:tplc="04240003" w:tentative="1">
      <w:start w:val="1"/>
      <w:numFmt w:val="bullet"/>
      <w:lvlText w:val="o"/>
      <w:lvlJc w:val="left"/>
      <w:pPr>
        <w:ind w:left="7170" w:hanging="360"/>
      </w:pPr>
      <w:rPr>
        <w:rFonts w:ascii="Courier New" w:hAnsi="Courier New" w:cs="Courier New" w:hint="default"/>
      </w:rPr>
    </w:lvl>
    <w:lvl w:ilvl="8" w:tplc="04240005" w:tentative="1">
      <w:start w:val="1"/>
      <w:numFmt w:val="bullet"/>
      <w:lvlText w:val=""/>
      <w:lvlJc w:val="left"/>
      <w:pPr>
        <w:ind w:left="7890" w:hanging="360"/>
      </w:pPr>
      <w:rPr>
        <w:rFonts w:ascii="Wingdings" w:hAnsi="Wingdings" w:hint="default"/>
      </w:rPr>
    </w:lvl>
  </w:abstractNum>
  <w:abstractNum w:abstractNumId="26"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7" w15:restartNumberingAfterBreak="0">
    <w:nsid w:val="370E4A68"/>
    <w:multiLevelType w:val="hybridMultilevel"/>
    <w:tmpl w:val="4A06470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8"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9" w15:restartNumberingAfterBreak="0">
    <w:nsid w:val="385839E3"/>
    <w:multiLevelType w:val="hybridMultilevel"/>
    <w:tmpl w:val="9B826C30"/>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3871100D"/>
    <w:multiLevelType w:val="hybridMultilevel"/>
    <w:tmpl w:val="EDB87366"/>
    <w:lvl w:ilvl="0" w:tplc="9574017C">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1" w15:restartNumberingAfterBreak="0">
    <w:nsid w:val="3F9E4A64"/>
    <w:multiLevelType w:val="hybridMultilevel"/>
    <w:tmpl w:val="4544B3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3"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44274F0D"/>
    <w:multiLevelType w:val="hybridMultilevel"/>
    <w:tmpl w:val="B7E44FEE"/>
    <w:lvl w:ilvl="0" w:tplc="D6E25BD8">
      <w:start w:val="1"/>
      <w:numFmt w:val="ordinal"/>
      <w:pStyle w:val="Slog4MK"/>
      <w:lvlText w:val="4.3.%1"/>
      <w:lvlJc w:val="left"/>
      <w:pPr>
        <w:ind w:left="1451" w:hanging="360"/>
      </w:pPr>
      <w:rPr>
        <w:rFonts w:hint="default"/>
      </w:rPr>
    </w:lvl>
    <w:lvl w:ilvl="1" w:tplc="8C6ECE12">
      <w:start w:val="1"/>
      <w:numFmt w:val="lowerLetter"/>
      <w:lvlText w:val="%2)"/>
      <w:lvlJc w:val="left"/>
      <w:pPr>
        <w:ind w:left="2171" w:hanging="360"/>
      </w:pPr>
      <w:rPr>
        <w:rFonts w:hint="default"/>
      </w:rPr>
    </w:lvl>
    <w:lvl w:ilvl="2" w:tplc="C532C536">
      <w:numFmt w:val="bullet"/>
      <w:lvlText w:val="–"/>
      <w:lvlJc w:val="left"/>
      <w:pPr>
        <w:ind w:left="3071" w:hanging="360"/>
      </w:pPr>
      <w:rPr>
        <w:rFonts w:ascii="Arial" w:eastAsia="Calibri" w:hAnsi="Arial" w:cs="Arial" w:hint="default"/>
      </w:r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5" w15:restartNumberingAfterBreak="0">
    <w:nsid w:val="442B5D13"/>
    <w:multiLevelType w:val="hybridMultilevel"/>
    <w:tmpl w:val="7DDE0DBC"/>
    <w:lvl w:ilvl="0" w:tplc="04240001">
      <w:start w:val="1"/>
      <w:numFmt w:val="bullet"/>
      <w:lvlText w:val=""/>
      <w:lvlJc w:val="left"/>
      <w:pPr>
        <w:tabs>
          <w:tab w:val="num" w:pos="720"/>
        </w:tabs>
        <w:ind w:left="720" w:hanging="360"/>
      </w:pPr>
      <w:rPr>
        <w:rFonts w:ascii="Symbol" w:hAnsi="Symbol" w:hint="default"/>
      </w:rPr>
    </w:lvl>
    <w:lvl w:ilvl="1" w:tplc="E35A8314">
      <w:start w:val="2000"/>
      <w:numFmt w:val="bullet"/>
      <w:lvlText w:val="-"/>
      <w:lvlJc w:val="left"/>
      <w:pPr>
        <w:tabs>
          <w:tab w:val="num" w:pos="1440"/>
        </w:tabs>
        <w:ind w:left="1440" w:hanging="360"/>
      </w:pPr>
      <w:rPr>
        <w:rFonts w:ascii="Trebuchet MS" w:eastAsia="Times New Roman" w:hAnsi="Trebuchet MS"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518687A"/>
    <w:multiLevelType w:val="multilevel"/>
    <w:tmpl w:val="10E6CBB8"/>
    <w:lvl w:ilvl="0">
      <w:start w:val="1"/>
      <w:numFmt w:val="decimal"/>
      <w:lvlText w:val="%1."/>
      <w:lvlJc w:val="left"/>
      <w:pPr>
        <w:ind w:left="720" w:hanging="360"/>
      </w:pPr>
      <w:rPr>
        <w:rFonts w:hint="default"/>
      </w:r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pStyle w:val="LatinNaslov4"/>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38" w15:restartNumberingAfterBreak="0">
    <w:nsid w:val="4A2250B3"/>
    <w:multiLevelType w:val="hybridMultilevel"/>
    <w:tmpl w:val="6F160B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0" w15:restartNumberingAfterBreak="0">
    <w:nsid w:val="556A1D45"/>
    <w:multiLevelType w:val="multilevel"/>
    <w:tmpl w:val="A468DA0A"/>
    <w:lvl w:ilvl="0">
      <w:start w:val="1"/>
      <w:numFmt w:val="decimal"/>
      <w:pStyle w:val="Naslov1"/>
      <w:lvlText w:val="%1."/>
      <w:lvlJc w:val="left"/>
      <w:pPr>
        <w:ind w:left="720" w:hanging="360"/>
      </w:pPr>
      <w:rPr>
        <w:rFonts w:hint="default"/>
      </w:rPr>
    </w:lvl>
    <w:lvl w:ilvl="1">
      <w:start w:val="1"/>
      <w:numFmt w:val="decimal"/>
      <w:pStyle w:val="Naslov2"/>
      <w:isLgl/>
      <w:lvlText w:val="%1.%2."/>
      <w:lvlJc w:val="left"/>
      <w:pPr>
        <w:ind w:left="1429" w:hanging="720"/>
      </w:pPr>
      <w:rPr>
        <w:rFonts w:hint="default"/>
        <w:b/>
        <w:color w:val="541C72"/>
      </w:rPr>
    </w:lvl>
    <w:lvl w:ilvl="2">
      <w:start w:val="1"/>
      <w:numFmt w:val="decimal"/>
      <w:isLgl/>
      <w:lvlText w:val="%1.%2.%3."/>
      <w:lvlJc w:val="left"/>
      <w:pPr>
        <w:ind w:left="1644"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1" w15:restartNumberingAfterBreak="0">
    <w:nsid w:val="55C82D45"/>
    <w:multiLevelType w:val="hybridMultilevel"/>
    <w:tmpl w:val="EFE4A626"/>
    <w:lvl w:ilvl="0" w:tplc="8B000D20">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42" w15:restartNumberingAfterBreak="0">
    <w:nsid w:val="572B5456"/>
    <w:multiLevelType w:val="hybridMultilevel"/>
    <w:tmpl w:val="7534EF3A"/>
    <w:lvl w:ilvl="0" w:tplc="3A5AED9C">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7B50E2F"/>
    <w:multiLevelType w:val="hybridMultilevel"/>
    <w:tmpl w:val="4104B9B0"/>
    <w:lvl w:ilvl="0" w:tplc="04240009">
      <w:start w:val="1"/>
      <w:numFmt w:val="bullet"/>
      <w:lvlText w:val=""/>
      <w:lvlJc w:val="left"/>
      <w:pPr>
        <w:ind w:left="2130" w:hanging="360"/>
      </w:pPr>
      <w:rPr>
        <w:rFonts w:ascii="Wingdings" w:hAnsi="Wingdings" w:hint="default"/>
      </w:rPr>
    </w:lvl>
    <w:lvl w:ilvl="1" w:tplc="04240003" w:tentative="1">
      <w:start w:val="1"/>
      <w:numFmt w:val="bullet"/>
      <w:lvlText w:val="o"/>
      <w:lvlJc w:val="left"/>
      <w:pPr>
        <w:ind w:left="2850" w:hanging="360"/>
      </w:pPr>
      <w:rPr>
        <w:rFonts w:ascii="Courier New" w:hAnsi="Courier New" w:cs="Courier New" w:hint="default"/>
      </w:rPr>
    </w:lvl>
    <w:lvl w:ilvl="2" w:tplc="04240005" w:tentative="1">
      <w:start w:val="1"/>
      <w:numFmt w:val="bullet"/>
      <w:lvlText w:val=""/>
      <w:lvlJc w:val="left"/>
      <w:pPr>
        <w:ind w:left="3570" w:hanging="360"/>
      </w:pPr>
      <w:rPr>
        <w:rFonts w:ascii="Wingdings" w:hAnsi="Wingdings" w:hint="default"/>
      </w:rPr>
    </w:lvl>
    <w:lvl w:ilvl="3" w:tplc="04240001" w:tentative="1">
      <w:start w:val="1"/>
      <w:numFmt w:val="bullet"/>
      <w:lvlText w:val=""/>
      <w:lvlJc w:val="left"/>
      <w:pPr>
        <w:ind w:left="4290" w:hanging="360"/>
      </w:pPr>
      <w:rPr>
        <w:rFonts w:ascii="Symbol" w:hAnsi="Symbol" w:hint="default"/>
      </w:rPr>
    </w:lvl>
    <w:lvl w:ilvl="4" w:tplc="04240003" w:tentative="1">
      <w:start w:val="1"/>
      <w:numFmt w:val="bullet"/>
      <w:lvlText w:val="o"/>
      <w:lvlJc w:val="left"/>
      <w:pPr>
        <w:ind w:left="5010" w:hanging="360"/>
      </w:pPr>
      <w:rPr>
        <w:rFonts w:ascii="Courier New" w:hAnsi="Courier New" w:cs="Courier New" w:hint="default"/>
      </w:rPr>
    </w:lvl>
    <w:lvl w:ilvl="5" w:tplc="04240005" w:tentative="1">
      <w:start w:val="1"/>
      <w:numFmt w:val="bullet"/>
      <w:lvlText w:val=""/>
      <w:lvlJc w:val="left"/>
      <w:pPr>
        <w:ind w:left="5730" w:hanging="360"/>
      </w:pPr>
      <w:rPr>
        <w:rFonts w:ascii="Wingdings" w:hAnsi="Wingdings" w:hint="default"/>
      </w:rPr>
    </w:lvl>
    <w:lvl w:ilvl="6" w:tplc="04240001" w:tentative="1">
      <w:start w:val="1"/>
      <w:numFmt w:val="bullet"/>
      <w:lvlText w:val=""/>
      <w:lvlJc w:val="left"/>
      <w:pPr>
        <w:ind w:left="6450" w:hanging="360"/>
      </w:pPr>
      <w:rPr>
        <w:rFonts w:ascii="Symbol" w:hAnsi="Symbol" w:hint="default"/>
      </w:rPr>
    </w:lvl>
    <w:lvl w:ilvl="7" w:tplc="04240003" w:tentative="1">
      <w:start w:val="1"/>
      <w:numFmt w:val="bullet"/>
      <w:lvlText w:val="o"/>
      <w:lvlJc w:val="left"/>
      <w:pPr>
        <w:ind w:left="7170" w:hanging="360"/>
      </w:pPr>
      <w:rPr>
        <w:rFonts w:ascii="Courier New" w:hAnsi="Courier New" w:cs="Courier New" w:hint="default"/>
      </w:rPr>
    </w:lvl>
    <w:lvl w:ilvl="8" w:tplc="04240005" w:tentative="1">
      <w:start w:val="1"/>
      <w:numFmt w:val="bullet"/>
      <w:lvlText w:val=""/>
      <w:lvlJc w:val="left"/>
      <w:pPr>
        <w:ind w:left="7890" w:hanging="360"/>
      </w:pPr>
      <w:rPr>
        <w:rFonts w:ascii="Wingdings" w:hAnsi="Wingdings" w:hint="default"/>
      </w:rPr>
    </w:lvl>
  </w:abstractNum>
  <w:abstractNum w:abstractNumId="44" w15:restartNumberingAfterBreak="0">
    <w:nsid w:val="599A2A14"/>
    <w:multiLevelType w:val="hybridMultilevel"/>
    <w:tmpl w:val="F4BEDB9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6" w15:restartNumberingAfterBreak="0">
    <w:nsid w:val="5A52539F"/>
    <w:multiLevelType w:val="hybridMultilevel"/>
    <w:tmpl w:val="A6DE13CE"/>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C515684"/>
    <w:multiLevelType w:val="hybridMultilevel"/>
    <w:tmpl w:val="9702A7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0" w15:restartNumberingAfterBreak="0">
    <w:nsid w:val="5EF06566"/>
    <w:multiLevelType w:val="hybridMultilevel"/>
    <w:tmpl w:val="45B47E4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1"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2" w15:restartNumberingAfterBreak="0">
    <w:nsid w:val="65E95F31"/>
    <w:multiLevelType w:val="hybridMultilevel"/>
    <w:tmpl w:val="8DCE8F5C"/>
    <w:lvl w:ilvl="0" w:tplc="FE163FE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6E119D7"/>
    <w:multiLevelType w:val="hybridMultilevel"/>
    <w:tmpl w:val="499A0AFC"/>
    <w:lvl w:ilvl="0" w:tplc="04240009">
      <w:start w:val="1"/>
      <w:numFmt w:val="bullet"/>
      <w:lvlText w:val=""/>
      <w:lvlJc w:val="left"/>
      <w:pPr>
        <w:ind w:left="2130" w:hanging="360"/>
      </w:pPr>
      <w:rPr>
        <w:rFonts w:ascii="Wingdings" w:hAnsi="Wingdings" w:hint="default"/>
      </w:rPr>
    </w:lvl>
    <w:lvl w:ilvl="1" w:tplc="04240003" w:tentative="1">
      <w:start w:val="1"/>
      <w:numFmt w:val="bullet"/>
      <w:lvlText w:val="o"/>
      <w:lvlJc w:val="left"/>
      <w:pPr>
        <w:ind w:left="2850" w:hanging="360"/>
      </w:pPr>
      <w:rPr>
        <w:rFonts w:ascii="Courier New" w:hAnsi="Courier New" w:cs="Courier New" w:hint="default"/>
      </w:rPr>
    </w:lvl>
    <w:lvl w:ilvl="2" w:tplc="04240005" w:tentative="1">
      <w:start w:val="1"/>
      <w:numFmt w:val="bullet"/>
      <w:lvlText w:val=""/>
      <w:lvlJc w:val="left"/>
      <w:pPr>
        <w:ind w:left="3570" w:hanging="360"/>
      </w:pPr>
      <w:rPr>
        <w:rFonts w:ascii="Wingdings" w:hAnsi="Wingdings" w:hint="default"/>
      </w:rPr>
    </w:lvl>
    <w:lvl w:ilvl="3" w:tplc="04240001" w:tentative="1">
      <w:start w:val="1"/>
      <w:numFmt w:val="bullet"/>
      <w:lvlText w:val=""/>
      <w:lvlJc w:val="left"/>
      <w:pPr>
        <w:ind w:left="4290" w:hanging="360"/>
      </w:pPr>
      <w:rPr>
        <w:rFonts w:ascii="Symbol" w:hAnsi="Symbol" w:hint="default"/>
      </w:rPr>
    </w:lvl>
    <w:lvl w:ilvl="4" w:tplc="04240003" w:tentative="1">
      <w:start w:val="1"/>
      <w:numFmt w:val="bullet"/>
      <w:lvlText w:val="o"/>
      <w:lvlJc w:val="left"/>
      <w:pPr>
        <w:ind w:left="5010" w:hanging="360"/>
      </w:pPr>
      <w:rPr>
        <w:rFonts w:ascii="Courier New" w:hAnsi="Courier New" w:cs="Courier New" w:hint="default"/>
      </w:rPr>
    </w:lvl>
    <w:lvl w:ilvl="5" w:tplc="04240005" w:tentative="1">
      <w:start w:val="1"/>
      <w:numFmt w:val="bullet"/>
      <w:lvlText w:val=""/>
      <w:lvlJc w:val="left"/>
      <w:pPr>
        <w:ind w:left="5730" w:hanging="360"/>
      </w:pPr>
      <w:rPr>
        <w:rFonts w:ascii="Wingdings" w:hAnsi="Wingdings" w:hint="default"/>
      </w:rPr>
    </w:lvl>
    <w:lvl w:ilvl="6" w:tplc="04240001" w:tentative="1">
      <w:start w:val="1"/>
      <w:numFmt w:val="bullet"/>
      <w:lvlText w:val=""/>
      <w:lvlJc w:val="left"/>
      <w:pPr>
        <w:ind w:left="6450" w:hanging="360"/>
      </w:pPr>
      <w:rPr>
        <w:rFonts w:ascii="Symbol" w:hAnsi="Symbol" w:hint="default"/>
      </w:rPr>
    </w:lvl>
    <w:lvl w:ilvl="7" w:tplc="04240003" w:tentative="1">
      <w:start w:val="1"/>
      <w:numFmt w:val="bullet"/>
      <w:lvlText w:val="o"/>
      <w:lvlJc w:val="left"/>
      <w:pPr>
        <w:ind w:left="7170" w:hanging="360"/>
      </w:pPr>
      <w:rPr>
        <w:rFonts w:ascii="Courier New" w:hAnsi="Courier New" w:cs="Courier New" w:hint="default"/>
      </w:rPr>
    </w:lvl>
    <w:lvl w:ilvl="8" w:tplc="04240005" w:tentative="1">
      <w:start w:val="1"/>
      <w:numFmt w:val="bullet"/>
      <w:lvlText w:val=""/>
      <w:lvlJc w:val="left"/>
      <w:pPr>
        <w:ind w:left="7890" w:hanging="360"/>
      </w:pPr>
      <w:rPr>
        <w:rFonts w:ascii="Wingdings" w:hAnsi="Wingdings" w:hint="default"/>
      </w:rPr>
    </w:lvl>
  </w:abstractNum>
  <w:abstractNum w:abstractNumId="54"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6" w15:restartNumberingAfterBreak="0">
    <w:nsid w:val="6A73064C"/>
    <w:multiLevelType w:val="hybridMultilevel"/>
    <w:tmpl w:val="0C2434AC"/>
    <w:lvl w:ilvl="0" w:tplc="9CC0E628">
      <w:numFmt w:val="bullet"/>
      <w:lvlText w:val="-"/>
      <w:lvlJc w:val="center"/>
      <w:pPr>
        <w:ind w:left="1222" w:hanging="360"/>
      </w:pPr>
      <w:rPr>
        <w:rFonts w:ascii="Times New Roman" w:eastAsia="Times New Roman" w:hAnsi="Times New Roman" w:cs="Times New Roman" w:hint="default"/>
      </w:rPr>
    </w:lvl>
    <w:lvl w:ilvl="1" w:tplc="748A6752">
      <w:start w:val="10"/>
      <w:numFmt w:val="bullet"/>
      <w:lvlText w:val="-"/>
      <w:lvlJc w:val="left"/>
      <w:pPr>
        <w:ind w:left="1942" w:hanging="360"/>
      </w:pPr>
      <w:rPr>
        <w:rFonts w:ascii="Times New Roman" w:eastAsia="Times New Roman" w:hAnsi="Times New Roman" w:cs="Times New Roman" w:hint="default"/>
      </w:rPr>
    </w:lvl>
    <w:lvl w:ilvl="2" w:tplc="1F16F6C6">
      <w:start w:val="1"/>
      <w:numFmt w:val="decimal"/>
      <w:lvlText w:val="%3."/>
      <w:lvlJc w:val="left"/>
      <w:pPr>
        <w:ind w:left="3814" w:hanging="1332"/>
      </w:pPr>
      <w:rPr>
        <w:rFonts w:hint="default"/>
      </w:rPr>
    </w:lvl>
    <w:lvl w:ilvl="3" w:tplc="0424000F" w:tentative="1">
      <w:start w:val="1"/>
      <w:numFmt w:val="decimal"/>
      <w:lvlText w:val="%4."/>
      <w:lvlJc w:val="left"/>
      <w:pPr>
        <w:ind w:left="3382" w:hanging="360"/>
      </w:pPr>
    </w:lvl>
    <w:lvl w:ilvl="4" w:tplc="04240019" w:tentative="1">
      <w:start w:val="1"/>
      <w:numFmt w:val="lowerLetter"/>
      <w:lvlText w:val="%5."/>
      <w:lvlJc w:val="left"/>
      <w:pPr>
        <w:ind w:left="4102" w:hanging="360"/>
      </w:pPr>
    </w:lvl>
    <w:lvl w:ilvl="5" w:tplc="0424001B" w:tentative="1">
      <w:start w:val="1"/>
      <w:numFmt w:val="lowerRoman"/>
      <w:lvlText w:val="%6."/>
      <w:lvlJc w:val="right"/>
      <w:pPr>
        <w:ind w:left="4822" w:hanging="180"/>
      </w:pPr>
    </w:lvl>
    <w:lvl w:ilvl="6" w:tplc="0424000F" w:tentative="1">
      <w:start w:val="1"/>
      <w:numFmt w:val="decimal"/>
      <w:lvlText w:val="%7."/>
      <w:lvlJc w:val="left"/>
      <w:pPr>
        <w:ind w:left="5542" w:hanging="360"/>
      </w:pPr>
    </w:lvl>
    <w:lvl w:ilvl="7" w:tplc="04240019" w:tentative="1">
      <w:start w:val="1"/>
      <w:numFmt w:val="lowerLetter"/>
      <w:lvlText w:val="%8."/>
      <w:lvlJc w:val="left"/>
      <w:pPr>
        <w:ind w:left="6262" w:hanging="360"/>
      </w:pPr>
    </w:lvl>
    <w:lvl w:ilvl="8" w:tplc="0424001B" w:tentative="1">
      <w:start w:val="1"/>
      <w:numFmt w:val="lowerRoman"/>
      <w:lvlText w:val="%9."/>
      <w:lvlJc w:val="right"/>
      <w:pPr>
        <w:ind w:left="6982" w:hanging="180"/>
      </w:pPr>
    </w:lvl>
  </w:abstractNum>
  <w:abstractNum w:abstractNumId="57"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8" w15:restartNumberingAfterBreak="0">
    <w:nsid w:val="6B961C77"/>
    <w:multiLevelType w:val="hybridMultilevel"/>
    <w:tmpl w:val="4C167A4C"/>
    <w:lvl w:ilvl="0" w:tplc="74C4EEC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6F1541BE"/>
    <w:multiLevelType w:val="hybridMultilevel"/>
    <w:tmpl w:val="CE2622B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F69629A"/>
    <w:multiLevelType w:val="hybridMultilevel"/>
    <w:tmpl w:val="8DD82E88"/>
    <w:lvl w:ilvl="0" w:tplc="D33415C4">
      <w:start w:val="4"/>
      <w:numFmt w:val="bullet"/>
      <w:lvlText w:val="-"/>
      <w:lvlJc w:val="left"/>
      <w:pPr>
        <w:ind w:left="720" w:hanging="360"/>
      </w:pPr>
      <w:rPr>
        <w:rFonts w:ascii="Calibri" w:eastAsia="Times New Roman" w:hAnsi="Calibri" w:cs="Times New Roman" w:hint="default"/>
      </w:rPr>
    </w:lvl>
    <w:lvl w:ilvl="1" w:tplc="6628677E">
      <w:numFmt w:val="bullet"/>
      <w:lvlText w:val="•"/>
      <w:lvlJc w:val="left"/>
      <w:pPr>
        <w:ind w:left="1080" w:firstLine="0"/>
      </w:pPr>
      <w:rPr>
        <w:rFonts w:ascii="Arial" w:eastAsia="Calibr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6F7A6E96"/>
    <w:multiLevelType w:val="hybridMultilevel"/>
    <w:tmpl w:val="31ACFE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70DB53F1"/>
    <w:multiLevelType w:val="hybridMultilevel"/>
    <w:tmpl w:val="977E3582"/>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3" w15:restartNumberingAfterBreak="0">
    <w:nsid w:val="71076806"/>
    <w:multiLevelType w:val="hybridMultilevel"/>
    <w:tmpl w:val="E3FAAFEC"/>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64"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5" w15:restartNumberingAfterBreak="0">
    <w:nsid w:val="7C837349"/>
    <w:multiLevelType w:val="hybridMultilevel"/>
    <w:tmpl w:val="4048539E"/>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6" w15:restartNumberingAfterBreak="0">
    <w:nsid w:val="7EE85787"/>
    <w:multiLevelType w:val="hybridMultilevel"/>
    <w:tmpl w:val="1FAC87B6"/>
    <w:lvl w:ilvl="0" w:tplc="6D1685DE">
      <w:start w:val="1"/>
      <w:numFmt w:val="ordinal"/>
      <w:pStyle w:val="Slog4MPR"/>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abstractNum w:abstractNumId="67" w15:restartNumberingAfterBreak="0">
    <w:nsid w:val="7FF6603C"/>
    <w:multiLevelType w:val="hybridMultilevel"/>
    <w:tmpl w:val="99526392"/>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num w:numId="1" w16cid:durableId="331762735">
    <w:abstractNumId w:val="40"/>
  </w:num>
  <w:num w:numId="2" w16cid:durableId="62141654">
    <w:abstractNumId w:val="28"/>
  </w:num>
  <w:num w:numId="3" w16cid:durableId="1668751156">
    <w:abstractNumId w:val="8"/>
  </w:num>
  <w:num w:numId="4" w16cid:durableId="993335575">
    <w:abstractNumId w:val="45"/>
  </w:num>
  <w:num w:numId="5" w16cid:durableId="1386179920">
    <w:abstractNumId w:val="64"/>
  </w:num>
  <w:num w:numId="6" w16cid:durableId="776950983">
    <w:abstractNumId w:val="18"/>
  </w:num>
  <w:num w:numId="7" w16cid:durableId="827596575">
    <w:abstractNumId w:val="19"/>
  </w:num>
  <w:num w:numId="8" w16cid:durableId="1297836652">
    <w:abstractNumId w:val="41"/>
  </w:num>
  <w:num w:numId="9" w16cid:durableId="384648736">
    <w:abstractNumId w:val="51"/>
  </w:num>
  <w:num w:numId="10" w16cid:durableId="1635527403">
    <w:abstractNumId w:val="67"/>
  </w:num>
  <w:num w:numId="11" w16cid:durableId="1141727556">
    <w:abstractNumId w:val="14"/>
  </w:num>
  <w:num w:numId="12" w16cid:durableId="214514658">
    <w:abstractNumId w:val="26"/>
  </w:num>
  <w:num w:numId="13" w16cid:durableId="1638293610">
    <w:abstractNumId w:val="29"/>
  </w:num>
  <w:num w:numId="14" w16cid:durableId="1315912215">
    <w:abstractNumId w:val="55"/>
  </w:num>
  <w:num w:numId="15" w16cid:durableId="1477144717">
    <w:abstractNumId w:val="49"/>
  </w:num>
  <w:num w:numId="16" w16cid:durableId="1254899144">
    <w:abstractNumId w:val="66"/>
  </w:num>
  <w:num w:numId="17" w16cid:durableId="133841988">
    <w:abstractNumId w:val="17"/>
  </w:num>
  <w:num w:numId="18" w16cid:durableId="1975941975">
    <w:abstractNumId w:val="10"/>
  </w:num>
  <w:num w:numId="19" w16cid:durableId="787965728">
    <w:abstractNumId w:val="13"/>
  </w:num>
  <w:num w:numId="20" w16cid:durableId="958687001">
    <w:abstractNumId w:val="37"/>
  </w:num>
  <w:num w:numId="21" w16cid:durableId="302467783">
    <w:abstractNumId w:val="22"/>
  </w:num>
  <w:num w:numId="22" w16cid:durableId="204802014">
    <w:abstractNumId w:val="11"/>
  </w:num>
  <w:num w:numId="23" w16cid:durableId="1079718964">
    <w:abstractNumId w:val="39"/>
  </w:num>
  <w:num w:numId="24" w16cid:durableId="1425107069">
    <w:abstractNumId w:val="7"/>
  </w:num>
  <w:num w:numId="25" w16cid:durableId="445739221">
    <w:abstractNumId w:val="34"/>
  </w:num>
  <w:num w:numId="26" w16cid:durableId="938176692">
    <w:abstractNumId w:val="36"/>
  </w:num>
  <w:num w:numId="27" w16cid:durableId="1752045605">
    <w:abstractNumId w:val="58"/>
  </w:num>
  <w:num w:numId="28" w16cid:durableId="1551260854">
    <w:abstractNumId w:val="15"/>
  </w:num>
  <w:num w:numId="29" w16cid:durableId="308949683">
    <w:abstractNumId w:val="56"/>
  </w:num>
  <w:num w:numId="30" w16cid:durableId="1394769159">
    <w:abstractNumId w:val="30"/>
  </w:num>
  <w:num w:numId="31" w16cid:durableId="1347751701">
    <w:abstractNumId w:val="50"/>
  </w:num>
  <w:num w:numId="32" w16cid:durableId="668630901">
    <w:abstractNumId w:val="57"/>
  </w:num>
  <w:num w:numId="33" w16cid:durableId="1151870064">
    <w:abstractNumId w:val="16"/>
  </w:num>
  <w:num w:numId="34" w16cid:durableId="1318270223">
    <w:abstractNumId w:val="38"/>
  </w:num>
  <w:num w:numId="35" w16cid:durableId="1853104227">
    <w:abstractNumId w:val="33"/>
  </w:num>
  <w:num w:numId="36" w16cid:durableId="833228647">
    <w:abstractNumId w:val="9"/>
  </w:num>
  <w:num w:numId="37" w16cid:durableId="698430588">
    <w:abstractNumId w:val="61"/>
  </w:num>
  <w:num w:numId="38" w16cid:durableId="1612663309">
    <w:abstractNumId w:val="52"/>
  </w:num>
  <w:num w:numId="39" w16cid:durableId="1384789420">
    <w:abstractNumId w:val="44"/>
  </w:num>
  <w:num w:numId="40" w16cid:durableId="263730535">
    <w:abstractNumId w:val="31"/>
  </w:num>
  <w:num w:numId="41" w16cid:durableId="1251768226">
    <w:abstractNumId w:val="32"/>
  </w:num>
  <w:num w:numId="42" w16cid:durableId="1711882925">
    <w:abstractNumId w:val="62"/>
  </w:num>
  <w:num w:numId="43" w16cid:durableId="1644697403">
    <w:abstractNumId w:val="24"/>
  </w:num>
  <w:num w:numId="44" w16cid:durableId="1315531088">
    <w:abstractNumId w:val="42"/>
  </w:num>
  <w:num w:numId="45" w16cid:durableId="1733384716">
    <w:abstractNumId w:val="53"/>
  </w:num>
  <w:num w:numId="46" w16cid:durableId="582103164">
    <w:abstractNumId w:val="43"/>
  </w:num>
  <w:num w:numId="47" w16cid:durableId="1105538274">
    <w:abstractNumId w:val="25"/>
  </w:num>
  <w:num w:numId="48" w16cid:durableId="607392935">
    <w:abstractNumId w:val="27"/>
  </w:num>
  <w:num w:numId="49" w16cid:durableId="402260535">
    <w:abstractNumId w:val="23"/>
  </w:num>
  <w:num w:numId="50" w16cid:durableId="1520508294">
    <w:abstractNumId w:val="47"/>
  </w:num>
  <w:num w:numId="51" w16cid:durableId="309134577">
    <w:abstractNumId w:val="63"/>
  </w:num>
  <w:num w:numId="52" w16cid:durableId="220361870">
    <w:abstractNumId w:val="20"/>
  </w:num>
  <w:num w:numId="53" w16cid:durableId="1237088069">
    <w:abstractNumId w:val="12"/>
  </w:num>
  <w:num w:numId="54" w16cid:durableId="601572694">
    <w:abstractNumId w:val="59"/>
  </w:num>
  <w:num w:numId="55" w16cid:durableId="1911697011">
    <w:abstractNumId w:val="35"/>
  </w:num>
  <w:num w:numId="56" w16cid:durableId="158472911">
    <w:abstractNumId w:val="21"/>
  </w:num>
  <w:num w:numId="57" w16cid:durableId="1875343467">
    <w:abstractNumId w:val="6"/>
  </w:num>
  <w:num w:numId="58" w16cid:durableId="765880517">
    <w:abstractNumId w:val="60"/>
  </w:num>
  <w:num w:numId="59" w16cid:durableId="1819417947">
    <w:abstractNumId w:val="46"/>
  </w:num>
  <w:num w:numId="60" w16cid:durableId="938172529">
    <w:abstractNumId w:val="65"/>
  </w:num>
  <w:num w:numId="61" w16cid:durableId="2065327479">
    <w:abstractNumId w:val="54"/>
  </w:num>
  <w:num w:numId="62" w16cid:durableId="1658145072">
    <w:abstractNumId w:val="4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hideGrammaticalErrors/>
  <w:proofState w:spelling="clean"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52F9"/>
    <w:rsid w:val="00000885"/>
    <w:rsid w:val="00001BF9"/>
    <w:rsid w:val="00001E7E"/>
    <w:rsid w:val="00003A45"/>
    <w:rsid w:val="0000525F"/>
    <w:rsid w:val="00005D5B"/>
    <w:rsid w:val="0000705B"/>
    <w:rsid w:val="00011005"/>
    <w:rsid w:val="0001140E"/>
    <w:rsid w:val="000118FF"/>
    <w:rsid w:val="00011D75"/>
    <w:rsid w:val="00012289"/>
    <w:rsid w:val="00012559"/>
    <w:rsid w:val="000129B0"/>
    <w:rsid w:val="00012D74"/>
    <w:rsid w:val="0001339A"/>
    <w:rsid w:val="00013484"/>
    <w:rsid w:val="00013864"/>
    <w:rsid w:val="00013EC9"/>
    <w:rsid w:val="00014361"/>
    <w:rsid w:val="00014A0D"/>
    <w:rsid w:val="0001612B"/>
    <w:rsid w:val="00016446"/>
    <w:rsid w:val="00016877"/>
    <w:rsid w:val="00017257"/>
    <w:rsid w:val="00017FE7"/>
    <w:rsid w:val="0002014E"/>
    <w:rsid w:val="00020817"/>
    <w:rsid w:val="00021244"/>
    <w:rsid w:val="0002136E"/>
    <w:rsid w:val="00021B38"/>
    <w:rsid w:val="00022BF8"/>
    <w:rsid w:val="000232AD"/>
    <w:rsid w:val="00023B5E"/>
    <w:rsid w:val="000240BC"/>
    <w:rsid w:val="00024A43"/>
    <w:rsid w:val="000256A2"/>
    <w:rsid w:val="00025B96"/>
    <w:rsid w:val="000270E4"/>
    <w:rsid w:val="0002793D"/>
    <w:rsid w:val="00027CB8"/>
    <w:rsid w:val="00027CF7"/>
    <w:rsid w:val="00030049"/>
    <w:rsid w:val="00030728"/>
    <w:rsid w:val="00031D68"/>
    <w:rsid w:val="0003258C"/>
    <w:rsid w:val="000334A6"/>
    <w:rsid w:val="00033795"/>
    <w:rsid w:val="000343AC"/>
    <w:rsid w:val="00035A1F"/>
    <w:rsid w:val="00036158"/>
    <w:rsid w:val="00036352"/>
    <w:rsid w:val="00036725"/>
    <w:rsid w:val="00036A49"/>
    <w:rsid w:val="00040029"/>
    <w:rsid w:val="00040649"/>
    <w:rsid w:val="00040782"/>
    <w:rsid w:val="00040811"/>
    <w:rsid w:val="00040A7D"/>
    <w:rsid w:val="000417CB"/>
    <w:rsid w:val="00041959"/>
    <w:rsid w:val="000422E0"/>
    <w:rsid w:val="00042490"/>
    <w:rsid w:val="00043AB9"/>
    <w:rsid w:val="00043F05"/>
    <w:rsid w:val="0004454B"/>
    <w:rsid w:val="00044728"/>
    <w:rsid w:val="00044F75"/>
    <w:rsid w:val="0004560C"/>
    <w:rsid w:val="00045F36"/>
    <w:rsid w:val="00046499"/>
    <w:rsid w:val="0004663B"/>
    <w:rsid w:val="0004752B"/>
    <w:rsid w:val="00047749"/>
    <w:rsid w:val="00047E97"/>
    <w:rsid w:val="0005175B"/>
    <w:rsid w:val="000522DE"/>
    <w:rsid w:val="0005309A"/>
    <w:rsid w:val="00054D88"/>
    <w:rsid w:val="00054EA9"/>
    <w:rsid w:val="00054F87"/>
    <w:rsid w:val="00055A30"/>
    <w:rsid w:val="00055A70"/>
    <w:rsid w:val="00060437"/>
    <w:rsid w:val="00061AEE"/>
    <w:rsid w:val="00061D43"/>
    <w:rsid w:val="00061D97"/>
    <w:rsid w:val="000620C4"/>
    <w:rsid w:val="00062AE5"/>
    <w:rsid w:val="00063748"/>
    <w:rsid w:val="00063CBC"/>
    <w:rsid w:val="000643B2"/>
    <w:rsid w:val="00064C16"/>
    <w:rsid w:val="00065D87"/>
    <w:rsid w:val="00066BFC"/>
    <w:rsid w:val="00066CAC"/>
    <w:rsid w:val="00066F08"/>
    <w:rsid w:val="000676B5"/>
    <w:rsid w:val="000677DC"/>
    <w:rsid w:val="00071934"/>
    <w:rsid w:val="00072081"/>
    <w:rsid w:val="00072747"/>
    <w:rsid w:val="00072792"/>
    <w:rsid w:val="00072B18"/>
    <w:rsid w:val="00074472"/>
    <w:rsid w:val="00074A24"/>
    <w:rsid w:val="00075148"/>
    <w:rsid w:val="00075EB5"/>
    <w:rsid w:val="0007670D"/>
    <w:rsid w:val="0007698B"/>
    <w:rsid w:val="00076DC6"/>
    <w:rsid w:val="00077AB2"/>
    <w:rsid w:val="00077ECC"/>
    <w:rsid w:val="00080010"/>
    <w:rsid w:val="00081815"/>
    <w:rsid w:val="0008181A"/>
    <w:rsid w:val="000819D8"/>
    <w:rsid w:val="00082431"/>
    <w:rsid w:val="00082AE5"/>
    <w:rsid w:val="00083747"/>
    <w:rsid w:val="0008420B"/>
    <w:rsid w:val="00084EAC"/>
    <w:rsid w:val="000851AE"/>
    <w:rsid w:val="0008688A"/>
    <w:rsid w:val="00086995"/>
    <w:rsid w:val="00087E4D"/>
    <w:rsid w:val="000900EE"/>
    <w:rsid w:val="00090B59"/>
    <w:rsid w:val="00091F66"/>
    <w:rsid w:val="00092AA0"/>
    <w:rsid w:val="00093F1B"/>
    <w:rsid w:val="000950CE"/>
    <w:rsid w:val="00096B95"/>
    <w:rsid w:val="00097371"/>
    <w:rsid w:val="000A01B3"/>
    <w:rsid w:val="000A02D6"/>
    <w:rsid w:val="000A033B"/>
    <w:rsid w:val="000A038F"/>
    <w:rsid w:val="000A123C"/>
    <w:rsid w:val="000A1927"/>
    <w:rsid w:val="000A200D"/>
    <w:rsid w:val="000A2DC6"/>
    <w:rsid w:val="000A3E58"/>
    <w:rsid w:val="000A4251"/>
    <w:rsid w:val="000A431E"/>
    <w:rsid w:val="000A43FE"/>
    <w:rsid w:val="000A45AE"/>
    <w:rsid w:val="000A4EC3"/>
    <w:rsid w:val="000A50D4"/>
    <w:rsid w:val="000B0D85"/>
    <w:rsid w:val="000B1577"/>
    <w:rsid w:val="000B19C0"/>
    <w:rsid w:val="000B2069"/>
    <w:rsid w:val="000B3D4D"/>
    <w:rsid w:val="000B54BE"/>
    <w:rsid w:val="000B5BC5"/>
    <w:rsid w:val="000B5C31"/>
    <w:rsid w:val="000B61FF"/>
    <w:rsid w:val="000B7216"/>
    <w:rsid w:val="000B7F09"/>
    <w:rsid w:val="000C01FE"/>
    <w:rsid w:val="000C0646"/>
    <w:rsid w:val="000C0C51"/>
    <w:rsid w:val="000C0EF0"/>
    <w:rsid w:val="000C17DF"/>
    <w:rsid w:val="000C2225"/>
    <w:rsid w:val="000C30ED"/>
    <w:rsid w:val="000C3870"/>
    <w:rsid w:val="000C390B"/>
    <w:rsid w:val="000C4C10"/>
    <w:rsid w:val="000C4D00"/>
    <w:rsid w:val="000C5496"/>
    <w:rsid w:val="000C592B"/>
    <w:rsid w:val="000C5985"/>
    <w:rsid w:val="000C5F48"/>
    <w:rsid w:val="000C605C"/>
    <w:rsid w:val="000C6585"/>
    <w:rsid w:val="000C7872"/>
    <w:rsid w:val="000D1C2F"/>
    <w:rsid w:val="000D2A42"/>
    <w:rsid w:val="000D30EA"/>
    <w:rsid w:val="000D317A"/>
    <w:rsid w:val="000D47A5"/>
    <w:rsid w:val="000D4CFD"/>
    <w:rsid w:val="000D4FC6"/>
    <w:rsid w:val="000D715D"/>
    <w:rsid w:val="000D73DA"/>
    <w:rsid w:val="000D7B82"/>
    <w:rsid w:val="000D7BFF"/>
    <w:rsid w:val="000D7D3E"/>
    <w:rsid w:val="000E11D6"/>
    <w:rsid w:val="000E251D"/>
    <w:rsid w:val="000E285C"/>
    <w:rsid w:val="000E2C8A"/>
    <w:rsid w:val="000E2E0E"/>
    <w:rsid w:val="000E2EFC"/>
    <w:rsid w:val="000E39FD"/>
    <w:rsid w:val="000E4E66"/>
    <w:rsid w:val="000E5745"/>
    <w:rsid w:val="000E67E2"/>
    <w:rsid w:val="000E7D9D"/>
    <w:rsid w:val="000F01DB"/>
    <w:rsid w:val="000F18C5"/>
    <w:rsid w:val="000F1CA5"/>
    <w:rsid w:val="000F382D"/>
    <w:rsid w:val="000F3838"/>
    <w:rsid w:val="000F3F21"/>
    <w:rsid w:val="000F4018"/>
    <w:rsid w:val="000F4509"/>
    <w:rsid w:val="000F4778"/>
    <w:rsid w:val="000F49B7"/>
    <w:rsid w:val="000F4B5A"/>
    <w:rsid w:val="000F528A"/>
    <w:rsid w:val="000F58F2"/>
    <w:rsid w:val="000F6618"/>
    <w:rsid w:val="000F6B65"/>
    <w:rsid w:val="001001F7"/>
    <w:rsid w:val="00100C82"/>
    <w:rsid w:val="001033E0"/>
    <w:rsid w:val="00103BB8"/>
    <w:rsid w:val="0010454B"/>
    <w:rsid w:val="00104BD5"/>
    <w:rsid w:val="00104C97"/>
    <w:rsid w:val="00105E1D"/>
    <w:rsid w:val="0010600D"/>
    <w:rsid w:val="001071CC"/>
    <w:rsid w:val="00110244"/>
    <w:rsid w:val="0011071C"/>
    <w:rsid w:val="00113F4B"/>
    <w:rsid w:val="00114ACA"/>
    <w:rsid w:val="00114AEC"/>
    <w:rsid w:val="00114EEE"/>
    <w:rsid w:val="001160A7"/>
    <w:rsid w:val="001171E1"/>
    <w:rsid w:val="00117447"/>
    <w:rsid w:val="00117CDD"/>
    <w:rsid w:val="00121AD3"/>
    <w:rsid w:val="00122932"/>
    <w:rsid w:val="00123607"/>
    <w:rsid w:val="00123F14"/>
    <w:rsid w:val="0012441E"/>
    <w:rsid w:val="0012472F"/>
    <w:rsid w:val="00124B99"/>
    <w:rsid w:val="001258A9"/>
    <w:rsid w:val="001262C8"/>
    <w:rsid w:val="00126AF1"/>
    <w:rsid w:val="00126DFE"/>
    <w:rsid w:val="001274B2"/>
    <w:rsid w:val="001275A8"/>
    <w:rsid w:val="001279D7"/>
    <w:rsid w:val="001304EB"/>
    <w:rsid w:val="00130796"/>
    <w:rsid w:val="00130C53"/>
    <w:rsid w:val="00130FB3"/>
    <w:rsid w:val="00131729"/>
    <w:rsid w:val="0013290F"/>
    <w:rsid w:val="00132BF9"/>
    <w:rsid w:val="00133917"/>
    <w:rsid w:val="001348ED"/>
    <w:rsid w:val="00134F10"/>
    <w:rsid w:val="001367A6"/>
    <w:rsid w:val="001376C5"/>
    <w:rsid w:val="00141783"/>
    <w:rsid w:val="00144821"/>
    <w:rsid w:val="001452A7"/>
    <w:rsid w:val="00145627"/>
    <w:rsid w:val="00145806"/>
    <w:rsid w:val="00145B14"/>
    <w:rsid w:val="00145EE8"/>
    <w:rsid w:val="00146685"/>
    <w:rsid w:val="001467A7"/>
    <w:rsid w:val="00147457"/>
    <w:rsid w:val="001474E9"/>
    <w:rsid w:val="00147F08"/>
    <w:rsid w:val="0015003C"/>
    <w:rsid w:val="0015037D"/>
    <w:rsid w:val="00150B39"/>
    <w:rsid w:val="00151079"/>
    <w:rsid w:val="001519BA"/>
    <w:rsid w:val="001521A1"/>
    <w:rsid w:val="00152558"/>
    <w:rsid w:val="00152FE2"/>
    <w:rsid w:val="0015385E"/>
    <w:rsid w:val="00153891"/>
    <w:rsid w:val="00154A0F"/>
    <w:rsid w:val="00154CFB"/>
    <w:rsid w:val="0015524E"/>
    <w:rsid w:val="0015669C"/>
    <w:rsid w:val="00156BC6"/>
    <w:rsid w:val="00156BCF"/>
    <w:rsid w:val="0015714C"/>
    <w:rsid w:val="001600E2"/>
    <w:rsid w:val="001624EE"/>
    <w:rsid w:val="001628DF"/>
    <w:rsid w:val="00162ECB"/>
    <w:rsid w:val="0016447A"/>
    <w:rsid w:val="001645C0"/>
    <w:rsid w:val="001646A3"/>
    <w:rsid w:val="00164A62"/>
    <w:rsid w:val="0016512D"/>
    <w:rsid w:val="0016648B"/>
    <w:rsid w:val="00166980"/>
    <w:rsid w:val="00166FA5"/>
    <w:rsid w:val="001671A0"/>
    <w:rsid w:val="00167725"/>
    <w:rsid w:val="00170293"/>
    <w:rsid w:val="001705AD"/>
    <w:rsid w:val="00170757"/>
    <w:rsid w:val="00170C80"/>
    <w:rsid w:val="00170DDD"/>
    <w:rsid w:val="00171F66"/>
    <w:rsid w:val="00174A08"/>
    <w:rsid w:val="00176034"/>
    <w:rsid w:val="00176200"/>
    <w:rsid w:val="001770CE"/>
    <w:rsid w:val="00180C1A"/>
    <w:rsid w:val="0018111A"/>
    <w:rsid w:val="00181412"/>
    <w:rsid w:val="00181987"/>
    <w:rsid w:val="00182D33"/>
    <w:rsid w:val="00182D9A"/>
    <w:rsid w:val="0018310E"/>
    <w:rsid w:val="00183E15"/>
    <w:rsid w:val="00184740"/>
    <w:rsid w:val="001858CB"/>
    <w:rsid w:val="001858DF"/>
    <w:rsid w:val="00185971"/>
    <w:rsid w:val="00185CB1"/>
    <w:rsid w:val="0018606A"/>
    <w:rsid w:val="00190664"/>
    <w:rsid w:val="00190E91"/>
    <w:rsid w:val="00191017"/>
    <w:rsid w:val="001910B5"/>
    <w:rsid w:val="00191778"/>
    <w:rsid w:val="00191B98"/>
    <w:rsid w:val="0019211D"/>
    <w:rsid w:val="00192F2A"/>
    <w:rsid w:val="001932D4"/>
    <w:rsid w:val="00193969"/>
    <w:rsid w:val="0019483C"/>
    <w:rsid w:val="00196461"/>
    <w:rsid w:val="0019676B"/>
    <w:rsid w:val="001A0250"/>
    <w:rsid w:val="001A039F"/>
    <w:rsid w:val="001A147B"/>
    <w:rsid w:val="001A1732"/>
    <w:rsid w:val="001A3627"/>
    <w:rsid w:val="001A384A"/>
    <w:rsid w:val="001A3D5F"/>
    <w:rsid w:val="001A492F"/>
    <w:rsid w:val="001A5019"/>
    <w:rsid w:val="001A5888"/>
    <w:rsid w:val="001A66A1"/>
    <w:rsid w:val="001A78E4"/>
    <w:rsid w:val="001A7BCE"/>
    <w:rsid w:val="001B0955"/>
    <w:rsid w:val="001B0B45"/>
    <w:rsid w:val="001B1F7F"/>
    <w:rsid w:val="001B1FD3"/>
    <w:rsid w:val="001B34A1"/>
    <w:rsid w:val="001B34EF"/>
    <w:rsid w:val="001B4A4A"/>
    <w:rsid w:val="001B4DEE"/>
    <w:rsid w:val="001B5190"/>
    <w:rsid w:val="001B6B11"/>
    <w:rsid w:val="001B6BDA"/>
    <w:rsid w:val="001B6FA2"/>
    <w:rsid w:val="001B717E"/>
    <w:rsid w:val="001C0AED"/>
    <w:rsid w:val="001C0B76"/>
    <w:rsid w:val="001C0FC5"/>
    <w:rsid w:val="001C10B8"/>
    <w:rsid w:val="001C157C"/>
    <w:rsid w:val="001C1ACC"/>
    <w:rsid w:val="001C2426"/>
    <w:rsid w:val="001C28E3"/>
    <w:rsid w:val="001C30E2"/>
    <w:rsid w:val="001C4D68"/>
    <w:rsid w:val="001C50A9"/>
    <w:rsid w:val="001C5E99"/>
    <w:rsid w:val="001C65EF"/>
    <w:rsid w:val="001C6D44"/>
    <w:rsid w:val="001C7A4A"/>
    <w:rsid w:val="001C7B46"/>
    <w:rsid w:val="001C7DAB"/>
    <w:rsid w:val="001D0A0C"/>
    <w:rsid w:val="001D0E5B"/>
    <w:rsid w:val="001D14AD"/>
    <w:rsid w:val="001D2BD4"/>
    <w:rsid w:val="001D42DF"/>
    <w:rsid w:val="001D4963"/>
    <w:rsid w:val="001D49CE"/>
    <w:rsid w:val="001D4B88"/>
    <w:rsid w:val="001D53F1"/>
    <w:rsid w:val="001D6D92"/>
    <w:rsid w:val="001D75B9"/>
    <w:rsid w:val="001D7BCF"/>
    <w:rsid w:val="001D7DCF"/>
    <w:rsid w:val="001E0E40"/>
    <w:rsid w:val="001E1A60"/>
    <w:rsid w:val="001E220D"/>
    <w:rsid w:val="001E3B06"/>
    <w:rsid w:val="001E5D50"/>
    <w:rsid w:val="001E5F3E"/>
    <w:rsid w:val="001E5FF3"/>
    <w:rsid w:val="001E66B1"/>
    <w:rsid w:val="001E6B80"/>
    <w:rsid w:val="001E79DA"/>
    <w:rsid w:val="001F0A00"/>
    <w:rsid w:val="001F249F"/>
    <w:rsid w:val="001F3A2F"/>
    <w:rsid w:val="001F3CC5"/>
    <w:rsid w:val="001F4184"/>
    <w:rsid w:val="001F5A48"/>
    <w:rsid w:val="001F5FE8"/>
    <w:rsid w:val="001F6757"/>
    <w:rsid w:val="001F6BC2"/>
    <w:rsid w:val="001F6F4F"/>
    <w:rsid w:val="001F74D5"/>
    <w:rsid w:val="001F7584"/>
    <w:rsid w:val="001F76F4"/>
    <w:rsid w:val="001F7ED8"/>
    <w:rsid w:val="002012D5"/>
    <w:rsid w:val="00201A7F"/>
    <w:rsid w:val="00202735"/>
    <w:rsid w:val="00202C2B"/>
    <w:rsid w:val="0020441C"/>
    <w:rsid w:val="00204638"/>
    <w:rsid w:val="00204B57"/>
    <w:rsid w:val="002051AE"/>
    <w:rsid w:val="00207109"/>
    <w:rsid w:val="0020724B"/>
    <w:rsid w:val="0021138A"/>
    <w:rsid w:val="002118D6"/>
    <w:rsid w:val="002121ED"/>
    <w:rsid w:val="002135AF"/>
    <w:rsid w:val="00213F2E"/>
    <w:rsid w:val="00213FA8"/>
    <w:rsid w:val="00214C03"/>
    <w:rsid w:val="002150F9"/>
    <w:rsid w:val="00215674"/>
    <w:rsid w:val="0021574F"/>
    <w:rsid w:val="00220470"/>
    <w:rsid w:val="00222CF2"/>
    <w:rsid w:val="00223038"/>
    <w:rsid w:val="002241AF"/>
    <w:rsid w:val="00224FDF"/>
    <w:rsid w:val="00225583"/>
    <w:rsid w:val="00225B81"/>
    <w:rsid w:val="00226D5B"/>
    <w:rsid w:val="00226E85"/>
    <w:rsid w:val="00231659"/>
    <w:rsid w:val="00231B64"/>
    <w:rsid w:val="00231DFC"/>
    <w:rsid w:val="00232FEC"/>
    <w:rsid w:val="0023442F"/>
    <w:rsid w:val="002347A5"/>
    <w:rsid w:val="00234EA2"/>
    <w:rsid w:val="00235E26"/>
    <w:rsid w:val="00236755"/>
    <w:rsid w:val="002374D2"/>
    <w:rsid w:val="002379B8"/>
    <w:rsid w:val="00240E04"/>
    <w:rsid w:val="00241E9F"/>
    <w:rsid w:val="00243244"/>
    <w:rsid w:val="0024390C"/>
    <w:rsid w:val="00243AF3"/>
    <w:rsid w:val="00243BB3"/>
    <w:rsid w:val="00244C31"/>
    <w:rsid w:val="0024571A"/>
    <w:rsid w:val="00245B18"/>
    <w:rsid w:val="00246965"/>
    <w:rsid w:val="002469A5"/>
    <w:rsid w:val="00246B7B"/>
    <w:rsid w:val="00247DCA"/>
    <w:rsid w:val="00247F06"/>
    <w:rsid w:val="0025063A"/>
    <w:rsid w:val="00250C72"/>
    <w:rsid w:val="00250E95"/>
    <w:rsid w:val="002522EC"/>
    <w:rsid w:val="00252780"/>
    <w:rsid w:val="002535F2"/>
    <w:rsid w:val="00253676"/>
    <w:rsid w:val="00253EF3"/>
    <w:rsid w:val="00254243"/>
    <w:rsid w:val="0025425A"/>
    <w:rsid w:val="002544A3"/>
    <w:rsid w:val="00254626"/>
    <w:rsid w:val="00255555"/>
    <w:rsid w:val="00255FB5"/>
    <w:rsid w:val="002562F2"/>
    <w:rsid w:val="00256D5B"/>
    <w:rsid w:val="00256E03"/>
    <w:rsid w:val="00257FA5"/>
    <w:rsid w:val="002600FE"/>
    <w:rsid w:val="002604C4"/>
    <w:rsid w:val="00261183"/>
    <w:rsid w:val="002619AA"/>
    <w:rsid w:val="002619D1"/>
    <w:rsid w:val="00261F88"/>
    <w:rsid w:val="0026203E"/>
    <w:rsid w:val="00262D2F"/>
    <w:rsid w:val="00262E95"/>
    <w:rsid w:val="00263FFD"/>
    <w:rsid w:val="00265F08"/>
    <w:rsid w:val="002678E0"/>
    <w:rsid w:val="002716A3"/>
    <w:rsid w:val="00271F70"/>
    <w:rsid w:val="00272EC9"/>
    <w:rsid w:val="0027326F"/>
    <w:rsid w:val="00273BB5"/>
    <w:rsid w:val="0027408D"/>
    <w:rsid w:val="0027496D"/>
    <w:rsid w:val="00276353"/>
    <w:rsid w:val="00276422"/>
    <w:rsid w:val="002768F0"/>
    <w:rsid w:val="00276A2A"/>
    <w:rsid w:val="00277136"/>
    <w:rsid w:val="0027784F"/>
    <w:rsid w:val="00277C08"/>
    <w:rsid w:val="002804EB"/>
    <w:rsid w:val="0028051F"/>
    <w:rsid w:val="002815C1"/>
    <w:rsid w:val="00282C5D"/>
    <w:rsid w:val="00282FD8"/>
    <w:rsid w:val="0028439B"/>
    <w:rsid w:val="002852DB"/>
    <w:rsid w:val="002860C3"/>
    <w:rsid w:val="00286BCD"/>
    <w:rsid w:val="00286C81"/>
    <w:rsid w:val="00287E1C"/>
    <w:rsid w:val="00290789"/>
    <w:rsid w:val="00290A71"/>
    <w:rsid w:val="00291690"/>
    <w:rsid w:val="00292A3F"/>
    <w:rsid w:val="00292C5E"/>
    <w:rsid w:val="00292DC6"/>
    <w:rsid w:val="00292E5B"/>
    <w:rsid w:val="00293AB1"/>
    <w:rsid w:val="00293EB2"/>
    <w:rsid w:val="002947E3"/>
    <w:rsid w:val="00295372"/>
    <w:rsid w:val="002965E4"/>
    <w:rsid w:val="002A04CF"/>
    <w:rsid w:val="002A1F52"/>
    <w:rsid w:val="002A1F5D"/>
    <w:rsid w:val="002A3009"/>
    <w:rsid w:val="002A3090"/>
    <w:rsid w:val="002A3369"/>
    <w:rsid w:val="002A40C9"/>
    <w:rsid w:val="002A451F"/>
    <w:rsid w:val="002A4551"/>
    <w:rsid w:val="002A5928"/>
    <w:rsid w:val="002A5EB7"/>
    <w:rsid w:val="002A648A"/>
    <w:rsid w:val="002A7592"/>
    <w:rsid w:val="002B0761"/>
    <w:rsid w:val="002B07A5"/>
    <w:rsid w:val="002B1C21"/>
    <w:rsid w:val="002B3076"/>
    <w:rsid w:val="002B47ED"/>
    <w:rsid w:val="002B4D87"/>
    <w:rsid w:val="002B56CA"/>
    <w:rsid w:val="002B5A03"/>
    <w:rsid w:val="002B5C10"/>
    <w:rsid w:val="002B60EB"/>
    <w:rsid w:val="002B6E84"/>
    <w:rsid w:val="002B7043"/>
    <w:rsid w:val="002C0B1A"/>
    <w:rsid w:val="002C1291"/>
    <w:rsid w:val="002C17B4"/>
    <w:rsid w:val="002C1943"/>
    <w:rsid w:val="002C1EFD"/>
    <w:rsid w:val="002C2A27"/>
    <w:rsid w:val="002C320C"/>
    <w:rsid w:val="002C49FB"/>
    <w:rsid w:val="002C5260"/>
    <w:rsid w:val="002C52DE"/>
    <w:rsid w:val="002C540B"/>
    <w:rsid w:val="002C6A71"/>
    <w:rsid w:val="002C6A85"/>
    <w:rsid w:val="002C6FBF"/>
    <w:rsid w:val="002C7047"/>
    <w:rsid w:val="002C762D"/>
    <w:rsid w:val="002C7721"/>
    <w:rsid w:val="002D0746"/>
    <w:rsid w:val="002D0B64"/>
    <w:rsid w:val="002D21DD"/>
    <w:rsid w:val="002D25C5"/>
    <w:rsid w:val="002D324D"/>
    <w:rsid w:val="002D4065"/>
    <w:rsid w:val="002D464A"/>
    <w:rsid w:val="002D46BE"/>
    <w:rsid w:val="002D4B35"/>
    <w:rsid w:val="002D5AB7"/>
    <w:rsid w:val="002D6104"/>
    <w:rsid w:val="002D66B7"/>
    <w:rsid w:val="002D66D9"/>
    <w:rsid w:val="002E04CC"/>
    <w:rsid w:val="002E05A1"/>
    <w:rsid w:val="002E16C7"/>
    <w:rsid w:val="002E1789"/>
    <w:rsid w:val="002E1DC8"/>
    <w:rsid w:val="002E1DC9"/>
    <w:rsid w:val="002E3CBB"/>
    <w:rsid w:val="002E4609"/>
    <w:rsid w:val="002E5CE2"/>
    <w:rsid w:val="002E7198"/>
    <w:rsid w:val="002E7456"/>
    <w:rsid w:val="002E76A5"/>
    <w:rsid w:val="002E778A"/>
    <w:rsid w:val="002E781F"/>
    <w:rsid w:val="002E7BAB"/>
    <w:rsid w:val="002E7BEA"/>
    <w:rsid w:val="002F0618"/>
    <w:rsid w:val="002F08F9"/>
    <w:rsid w:val="002F12FE"/>
    <w:rsid w:val="002F14D1"/>
    <w:rsid w:val="002F1A1E"/>
    <w:rsid w:val="002F2099"/>
    <w:rsid w:val="002F26D9"/>
    <w:rsid w:val="002F2983"/>
    <w:rsid w:val="002F2F7B"/>
    <w:rsid w:val="002F2FE4"/>
    <w:rsid w:val="002F3548"/>
    <w:rsid w:val="002F399B"/>
    <w:rsid w:val="002F3E2E"/>
    <w:rsid w:val="002F4930"/>
    <w:rsid w:val="002F51EC"/>
    <w:rsid w:val="002F7062"/>
    <w:rsid w:val="003001F9"/>
    <w:rsid w:val="003002CF"/>
    <w:rsid w:val="003008A3"/>
    <w:rsid w:val="00301665"/>
    <w:rsid w:val="003017A4"/>
    <w:rsid w:val="00303413"/>
    <w:rsid w:val="00304258"/>
    <w:rsid w:val="00304FA5"/>
    <w:rsid w:val="0030632D"/>
    <w:rsid w:val="00306335"/>
    <w:rsid w:val="0030663D"/>
    <w:rsid w:val="003068B5"/>
    <w:rsid w:val="00306A44"/>
    <w:rsid w:val="00306FD4"/>
    <w:rsid w:val="00307675"/>
    <w:rsid w:val="00307B32"/>
    <w:rsid w:val="00307CDC"/>
    <w:rsid w:val="00307EB6"/>
    <w:rsid w:val="00310045"/>
    <w:rsid w:val="00311351"/>
    <w:rsid w:val="003113B8"/>
    <w:rsid w:val="003113BF"/>
    <w:rsid w:val="00312BF6"/>
    <w:rsid w:val="00313EC5"/>
    <w:rsid w:val="00315F54"/>
    <w:rsid w:val="003213A5"/>
    <w:rsid w:val="0032206E"/>
    <w:rsid w:val="0032288B"/>
    <w:rsid w:val="003228D5"/>
    <w:rsid w:val="00322D4B"/>
    <w:rsid w:val="00322D85"/>
    <w:rsid w:val="003234BB"/>
    <w:rsid w:val="003236E5"/>
    <w:rsid w:val="0032415B"/>
    <w:rsid w:val="003241D2"/>
    <w:rsid w:val="0032427B"/>
    <w:rsid w:val="0032500D"/>
    <w:rsid w:val="0032510F"/>
    <w:rsid w:val="00325B06"/>
    <w:rsid w:val="003270D5"/>
    <w:rsid w:val="003302AD"/>
    <w:rsid w:val="003317AA"/>
    <w:rsid w:val="00331AC0"/>
    <w:rsid w:val="00333114"/>
    <w:rsid w:val="003332B2"/>
    <w:rsid w:val="00334A97"/>
    <w:rsid w:val="003355C6"/>
    <w:rsid w:val="00336287"/>
    <w:rsid w:val="00336E24"/>
    <w:rsid w:val="00337147"/>
    <w:rsid w:val="003378D9"/>
    <w:rsid w:val="00337DCE"/>
    <w:rsid w:val="003407F2"/>
    <w:rsid w:val="003408F9"/>
    <w:rsid w:val="00340933"/>
    <w:rsid w:val="00341842"/>
    <w:rsid w:val="00342E06"/>
    <w:rsid w:val="00343DFF"/>
    <w:rsid w:val="0034403F"/>
    <w:rsid w:val="00344393"/>
    <w:rsid w:val="003449AA"/>
    <w:rsid w:val="003455A7"/>
    <w:rsid w:val="00350754"/>
    <w:rsid w:val="00350D61"/>
    <w:rsid w:val="00350F5E"/>
    <w:rsid w:val="00351AC2"/>
    <w:rsid w:val="00353112"/>
    <w:rsid w:val="00353DBA"/>
    <w:rsid w:val="00354224"/>
    <w:rsid w:val="003545BC"/>
    <w:rsid w:val="00354633"/>
    <w:rsid w:val="00354C99"/>
    <w:rsid w:val="00355644"/>
    <w:rsid w:val="00356EA9"/>
    <w:rsid w:val="00361493"/>
    <w:rsid w:val="00363090"/>
    <w:rsid w:val="003635F9"/>
    <w:rsid w:val="00364346"/>
    <w:rsid w:val="003646C7"/>
    <w:rsid w:val="0036518C"/>
    <w:rsid w:val="00366D65"/>
    <w:rsid w:val="00367351"/>
    <w:rsid w:val="003674FF"/>
    <w:rsid w:val="0037020E"/>
    <w:rsid w:val="00370F90"/>
    <w:rsid w:val="00371411"/>
    <w:rsid w:val="0037249A"/>
    <w:rsid w:val="00373F53"/>
    <w:rsid w:val="0037406B"/>
    <w:rsid w:val="003743ED"/>
    <w:rsid w:val="00374426"/>
    <w:rsid w:val="00375AF8"/>
    <w:rsid w:val="00377727"/>
    <w:rsid w:val="0038019B"/>
    <w:rsid w:val="00380497"/>
    <w:rsid w:val="00380B29"/>
    <w:rsid w:val="003814B1"/>
    <w:rsid w:val="00383C28"/>
    <w:rsid w:val="00383C5E"/>
    <w:rsid w:val="00384DC9"/>
    <w:rsid w:val="00386794"/>
    <w:rsid w:val="00386A6F"/>
    <w:rsid w:val="00386EC5"/>
    <w:rsid w:val="00387827"/>
    <w:rsid w:val="00387E07"/>
    <w:rsid w:val="00390F7B"/>
    <w:rsid w:val="00393BA1"/>
    <w:rsid w:val="00397054"/>
    <w:rsid w:val="00397424"/>
    <w:rsid w:val="003979FF"/>
    <w:rsid w:val="003A0445"/>
    <w:rsid w:val="003A0AF1"/>
    <w:rsid w:val="003A1D2C"/>
    <w:rsid w:val="003A2837"/>
    <w:rsid w:val="003A4921"/>
    <w:rsid w:val="003A4C0B"/>
    <w:rsid w:val="003A5189"/>
    <w:rsid w:val="003A6F24"/>
    <w:rsid w:val="003A73B5"/>
    <w:rsid w:val="003A7696"/>
    <w:rsid w:val="003B0437"/>
    <w:rsid w:val="003B048D"/>
    <w:rsid w:val="003B075F"/>
    <w:rsid w:val="003B0D3D"/>
    <w:rsid w:val="003B4AD6"/>
    <w:rsid w:val="003B4C9F"/>
    <w:rsid w:val="003B4CF3"/>
    <w:rsid w:val="003B4FE0"/>
    <w:rsid w:val="003B5520"/>
    <w:rsid w:val="003B6235"/>
    <w:rsid w:val="003B6BBA"/>
    <w:rsid w:val="003B6D08"/>
    <w:rsid w:val="003B7410"/>
    <w:rsid w:val="003B756B"/>
    <w:rsid w:val="003B7644"/>
    <w:rsid w:val="003B7F27"/>
    <w:rsid w:val="003B7FFC"/>
    <w:rsid w:val="003C07FD"/>
    <w:rsid w:val="003C0A8E"/>
    <w:rsid w:val="003C0B4B"/>
    <w:rsid w:val="003C1695"/>
    <w:rsid w:val="003C180D"/>
    <w:rsid w:val="003C1CB3"/>
    <w:rsid w:val="003C2E4E"/>
    <w:rsid w:val="003C4D70"/>
    <w:rsid w:val="003C6162"/>
    <w:rsid w:val="003C6461"/>
    <w:rsid w:val="003C7656"/>
    <w:rsid w:val="003D1589"/>
    <w:rsid w:val="003D16A5"/>
    <w:rsid w:val="003D2B3E"/>
    <w:rsid w:val="003D3F15"/>
    <w:rsid w:val="003D483B"/>
    <w:rsid w:val="003D4981"/>
    <w:rsid w:val="003D4DEB"/>
    <w:rsid w:val="003D4F27"/>
    <w:rsid w:val="003D51ED"/>
    <w:rsid w:val="003D5698"/>
    <w:rsid w:val="003D6019"/>
    <w:rsid w:val="003D60C2"/>
    <w:rsid w:val="003D722D"/>
    <w:rsid w:val="003D72F5"/>
    <w:rsid w:val="003D7CB3"/>
    <w:rsid w:val="003E000A"/>
    <w:rsid w:val="003E2AAA"/>
    <w:rsid w:val="003E3B38"/>
    <w:rsid w:val="003E3F2E"/>
    <w:rsid w:val="003E48CC"/>
    <w:rsid w:val="003E5A0A"/>
    <w:rsid w:val="003E6980"/>
    <w:rsid w:val="003E78D4"/>
    <w:rsid w:val="003E7DD9"/>
    <w:rsid w:val="003E7FF1"/>
    <w:rsid w:val="003F0597"/>
    <w:rsid w:val="003F0FB7"/>
    <w:rsid w:val="003F18BC"/>
    <w:rsid w:val="003F20CB"/>
    <w:rsid w:val="003F2676"/>
    <w:rsid w:val="003F3942"/>
    <w:rsid w:val="003F667E"/>
    <w:rsid w:val="003F6C49"/>
    <w:rsid w:val="003F6D3A"/>
    <w:rsid w:val="003F7B5C"/>
    <w:rsid w:val="00400034"/>
    <w:rsid w:val="00401DB4"/>
    <w:rsid w:val="004024AD"/>
    <w:rsid w:val="00402B81"/>
    <w:rsid w:val="0040345E"/>
    <w:rsid w:val="00403FC6"/>
    <w:rsid w:val="00405314"/>
    <w:rsid w:val="00405CDF"/>
    <w:rsid w:val="00406829"/>
    <w:rsid w:val="00406913"/>
    <w:rsid w:val="00406B01"/>
    <w:rsid w:val="0040736F"/>
    <w:rsid w:val="00407740"/>
    <w:rsid w:val="00410B94"/>
    <w:rsid w:val="004110CE"/>
    <w:rsid w:val="004118CE"/>
    <w:rsid w:val="00412572"/>
    <w:rsid w:val="00414699"/>
    <w:rsid w:val="00414CCA"/>
    <w:rsid w:val="00415248"/>
    <w:rsid w:val="0041538C"/>
    <w:rsid w:val="00415FEB"/>
    <w:rsid w:val="0041644F"/>
    <w:rsid w:val="00416DD7"/>
    <w:rsid w:val="00416F67"/>
    <w:rsid w:val="00420033"/>
    <w:rsid w:val="00423283"/>
    <w:rsid w:val="004236F0"/>
    <w:rsid w:val="004237F5"/>
    <w:rsid w:val="00423979"/>
    <w:rsid w:val="00423CD1"/>
    <w:rsid w:val="004243E7"/>
    <w:rsid w:val="0042468A"/>
    <w:rsid w:val="004247AF"/>
    <w:rsid w:val="004251EF"/>
    <w:rsid w:val="00425C8F"/>
    <w:rsid w:val="0042761D"/>
    <w:rsid w:val="0042768A"/>
    <w:rsid w:val="00430227"/>
    <w:rsid w:val="004303B2"/>
    <w:rsid w:val="0043081F"/>
    <w:rsid w:val="00430E9E"/>
    <w:rsid w:val="0043164A"/>
    <w:rsid w:val="0043198F"/>
    <w:rsid w:val="00432811"/>
    <w:rsid w:val="00432DAA"/>
    <w:rsid w:val="00433150"/>
    <w:rsid w:val="0043348C"/>
    <w:rsid w:val="00433BDC"/>
    <w:rsid w:val="00434CD9"/>
    <w:rsid w:val="00435BBB"/>
    <w:rsid w:val="004362FF"/>
    <w:rsid w:val="00436837"/>
    <w:rsid w:val="004414BE"/>
    <w:rsid w:val="00441628"/>
    <w:rsid w:val="00442F98"/>
    <w:rsid w:val="00442FEC"/>
    <w:rsid w:val="00443B5A"/>
    <w:rsid w:val="00443BF1"/>
    <w:rsid w:val="004445C6"/>
    <w:rsid w:val="00444AF8"/>
    <w:rsid w:val="00444EF4"/>
    <w:rsid w:val="00445054"/>
    <w:rsid w:val="00445936"/>
    <w:rsid w:val="00446BF0"/>
    <w:rsid w:val="00447B28"/>
    <w:rsid w:val="00447D3F"/>
    <w:rsid w:val="00450866"/>
    <w:rsid w:val="00452780"/>
    <w:rsid w:val="00452E20"/>
    <w:rsid w:val="00453DB9"/>
    <w:rsid w:val="00454A31"/>
    <w:rsid w:val="004560F7"/>
    <w:rsid w:val="00456167"/>
    <w:rsid w:val="00456399"/>
    <w:rsid w:val="00456A03"/>
    <w:rsid w:val="00457198"/>
    <w:rsid w:val="00457468"/>
    <w:rsid w:val="004579E6"/>
    <w:rsid w:val="00460A34"/>
    <w:rsid w:val="00461B73"/>
    <w:rsid w:val="00461D4F"/>
    <w:rsid w:val="00463911"/>
    <w:rsid w:val="00463E6D"/>
    <w:rsid w:val="00464039"/>
    <w:rsid w:val="004642BB"/>
    <w:rsid w:val="00464A97"/>
    <w:rsid w:val="00464BC4"/>
    <w:rsid w:val="00464CF2"/>
    <w:rsid w:val="00464EA8"/>
    <w:rsid w:val="00465390"/>
    <w:rsid w:val="0046652D"/>
    <w:rsid w:val="004667F7"/>
    <w:rsid w:val="00470E18"/>
    <w:rsid w:val="00471672"/>
    <w:rsid w:val="00471F16"/>
    <w:rsid w:val="004726E9"/>
    <w:rsid w:val="00472E0D"/>
    <w:rsid w:val="004733BD"/>
    <w:rsid w:val="00474BF8"/>
    <w:rsid w:val="00475B1A"/>
    <w:rsid w:val="00476070"/>
    <w:rsid w:val="00476320"/>
    <w:rsid w:val="00476875"/>
    <w:rsid w:val="00476A17"/>
    <w:rsid w:val="00480B43"/>
    <w:rsid w:val="00481EA2"/>
    <w:rsid w:val="00482D35"/>
    <w:rsid w:val="0048339F"/>
    <w:rsid w:val="004834B7"/>
    <w:rsid w:val="0048379C"/>
    <w:rsid w:val="00485178"/>
    <w:rsid w:val="00485BBC"/>
    <w:rsid w:val="00485C47"/>
    <w:rsid w:val="00486850"/>
    <w:rsid w:val="00486DF1"/>
    <w:rsid w:val="00486F00"/>
    <w:rsid w:val="00490342"/>
    <w:rsid w:val="00490864"/>
    <w:rsid w:val="00490C79"/>
    <w:rsid w:val="00492709"/>
    <w:rsid w:val="00492D6D"/>
    <w:rsid w:val="00493052"/>
    <w:rsid w:val="0049691D"/>
    <w:rsid w:val="00497A86"/>
    <w:rsid w:val="004A0090"/>
    <w:rsid w:val="004A0740"/>
    <w:rsid w:val="004A1602"/>
    <w:rsid w:val="004A1752"/>
    <w:rsid w:val="004A18E8"/>
    <w:rsid w:val="004A1F0D"/>
    <w:rsid w:val="004A2C87"/>
    <w:rsid w:val="004A30DA"/>
    <w:rsid w:val="004A408F"/>
    <w:rsid w:val="004A4AC8"/>
    <w:rsid w:val="004A7042"/>
    <w:rsid w:val="004B02E3"/>
    <w:rsid w:val="004B0B0E"/>
    <w:rsid w:val="004B10A5"/>
    <w:rsid w:val="004B1394"/>
    <w:rsid w:val="004B16CC"/>
    <w:rsid w:val="004B3747"/>
    <w:rsid w:val="004B37C2"/>
    <w:rsid w:val="004B4B88"/>
    <w:rsid w:val="004B4F2A"/>
    <w:rsid w:val="004B4F85"/>
    <w:rsid w:val="004B62C1"/>
    <w:rsid w:val="004B62EA"/>
    <w:rsid w:val="004B6635"/>
    <w:rsid w:val="004B66AC"/>
    <w:rsid w:val="004B6C6A"/>
    <w:rsid w:val="004B730A"/>
    <w:rsid w:val="004B7697"/>
    <w:rsid w:val="004C18E1"/>
    <w:rsid w:val="004C1E38"/>
    <w:rsid w:val="004C28BF"/>
    <w:rsid w:val="004C3146"/>
    <w:rsid w:val="004C4353"/>
    <w:rsid w:val="004C4D7C"/>
    <w:rsid w:val="004C572A"/>
    <w:rsid w:val="004C7802"/>
    <w:rsid w:val="004D05CF"/>
    <w:rsid w:val="004D05E0"/>
    <w:rsid w:val="004D0AEA"/>
    <w:rsid w:val="004D0BCB"/>
    <w:rsid w:val="004D1293"/>
    <w:rsid w:val="004D1FB8"/>
    <w:rsid w:val="004D2B1A"/>
    <w:rsid w:val="004D368E"/>
    <w:rsid w:val="004D372C"/>
    <w:rsid w:val="004D4A00"/>
    <w:rsid w:val="004D4D16"/>
    <w:rsid w:val="004D5647"/>
    <w:rsid w:val="004D613A"/>
    <w:rsid w:val="004D6512"/>
    <w:rsid w:val="004D68F0"/>
    <w:rsid w:val="004D7A64"/>
    <w:rsid w:val="004D7CA7"/>
    <w:rsid w:val="004E15CC"/>
    <w:rsid w:val="004E19BE"/>
    <w:rsid w:val="004E2C9C"/>
    <w:rsid w:val="004E39E6"/>
    <w:rsid w:val="004E432D"/>
    <w:rsid w:val="004E542A"/>
    <w:rsid w:val="004E556E"/>
    <w:rsid w:val="004E5E2F"/>
    <w:rsid w:val="004E686C"/>
    <w:rsid w:val="004E6E39"/>
    <w:rsid w:val="004E6EA3"/>
    <w:rsid w:val="004E7D9E"/>
    <w:rsid w:val="004F00D2"/>
    <w:rsid w:val="004F014E"/>
    <w:rsid w:val="004F03D0"/>
    <w:rsid w:val="004F1166"/>
    <w:rsid w:val="004F23E4"/>
    <w:rsid w:val="004F3840"/>
    <w:rsid w:val="004F5988"/>
    <w:rsid w:val="004F62D4"/>
    <w:rsid w:val="004F6C96"/>
    <w:rsid w:val="004F6DE6"/>
    <w:rsid w:val="004F716D"/>
    <w:rsid w:val="004F7A85"/>
    <w:rsid w:val="00500297"/>
    <w:rsid w:val="00500B28"/>
    <w:rsid w:val="00500FED"/>
    <w:rsid w:val="0050173A"/>
    <w:rsid w:val="005017E2"/>
    <w:rsid w:val="00501AA6"/>
    <w:rsid w:val="00501D68"/>
    <w:rsid w:val="0050238A"/>
    <w:rsid w:val="00502EBF"/>
    <w:rsid w:val="00505705"/>
    <w:rsid w:val="005063FC"/>
    <w:rsid w:val="005065E9"/>
    <w:rsid w:val="0050668D"/>
    <w:rsid w:val="00511467"/>
    <w:rsid w:val="00511D99"/>
    <w:rsid w:val="00513ABA"/>
    <w:rsid w:val="00514871"/>
    <w:rsid w:val="005158F7"/>
    <w:rsid w:val="00515959"/>
    <w:rsid w:val="00515B4E"/>
    <w:rsid w:val="00515D9C"/>
    <w:rsid w:val="00517B8B"/>
    <w:rsid w:val="005206F6"/>
    <w:rsid w:val="00520E93"/>
    <w:rsid w:val="00520F4D"/>
    <w:rsid w:val="00521583"/>
    <w:rsid w:val="0052249B"/>
    <w:rsid w:val="0052253F"/>
    <w:rsid w:val="00522DA3"/>
    <w:rsid w:val="005233F0"/>
    <w:rsid w:val="00524133"/>
    <w:rsid w:val="00524712"/>
    <w:rsid w:val="00527222"/>
    <w:rsid w:val="00527495"/>
    <w:rsid w:val="00527B31"/>
    <w:rsid w:val="00527F96"/>
    <w:rsid w:val="005310DA"/>
    <w:rsid w:val="005312B7"/>
    <w:rsid w:val="005313D6"/>
    <w:rsid w:val="005318C9"/>
    <w:rsid w:val="00532709"/>
    <w:rsid w:val="00532EC4"/>
    <w:rsid w:val="005336FB"/>
    <w:rsid w:val="00534403"/>
    <w:rsid w:val="00534442"/>
    <w:rsid w:val="00534ADF"/>
    <w:rsid w:val="00535F01"/>
    <w:rsid w:val="005367B7"/>
    <w:rsid w:val="005372F5"/>
    <w:rsid w:val="00537B77"/>
    <w:rsid w:val="00537EB6"/>
    <w:rsid w:val="00540FDB"/>
    <w:rsid w:val="005413E9"/>
    <w:rsid w:val="0054282F"/>
    <w:rsid w:val="005436C4"/>
    <w:rsid w:val="0054411F"/>
    <w:rsid w:val="005449A3"/>
    <w:rsid w:val="00544C24"/>
    <w:rsid w:val="00545352"/>
    <w:rsid w:val="005453B2"/>
    <w:rsid w:val="0054564F"/>
    <w:rsid w:val="00545A7F"/>
    <w:rsid w:val="005462CF"/>
    <w:rsid w:val="005469C6"/>
    <w:rsid w:val="00547380"/>
    <w:rsid w:val="005479BE"/>
    <w:rsid w:val="00547A45"/>
    <w:rsid w:val="00547D44"/>
    <w:rsid w:val="00547EF8"/>
    <w:rsid w:val="005505EB"/>
    <w:rsid w:val="00550DC1"/>
    <w:rsid w:val="00551CFB"/>
    <w:rsid w:val="0055211F"/>
    <w:rsid w:val="0055348F"/>
    <w:rsid w:val="00555138"/>
    <w:rsid w:val="00555241"/>
    <w:rsid w:val="00557384"/>
    <w:rsid w:val="005575A6"/>
    <w:rsid w:val="005576E0"/>
    <w:rsid w:val="00557B53"/>
    <w:rsid w:val="00557D87"/>
    <w:rsid w:val="00561C24"/>
    <w:rsid w:val="00562770"/>
    <w:rsid w:val="0056370A"/>
    <w:rsid w:val="00564B60"/>
    <w:rsid w:val="00564BD4"/>
    <w:rsid w:val="005656AC"/>
    <w:rsid w:val="00565C09"/>
    <w:rsid w:val="00566ACB"/>
    <w:rsid w:val="00567388"/>
    <w:rsid w:val="005679A7"/>
    <w:rsid w:val="005708D5"/>
    <w:rsid w:val="00570A46"/>
    <w:rsid w:val="0057162E"/>
    <w:rsid w:val="00571BBA"/>
    <w:rsid w:val="0057477B"/>
    <w:rsid w:val="00574CF0"/>
    <w:rsid w:val="00575581"/>
    <w:rsid w:val="0057691E"/>
    <w:rsid w:val="00577424"/>
    <w:rsid w:val="005774AA"/>
    <w:rsid w:val="0058074C"/>
    <w:rsid w:val="00581EF6"/>
    <w:rsid w:val="005821C1"/>
    <w:rsid w:val="00582569"/>
    <w:rsid w:val="0058269D"/>
    <w:rsid w:val="00582B85"/>
    <w:rsid w:val="00582E5C"/>
    <w:rsid w:val="00583361"/>
    <w:rsid w:val="00583483"/>
    <w:rsid w:val="005834D2"/>
    <w:rsid w:val="00583A61"/>
    <w:rsid w:val="00583FED"/>
    <w:rsid w:val="00584083"/>
    <w:rsid w:val="00584734"/>
    <w:rsid w:val="00584A99"/>
    <w:rsid w:val="00584E17"/>
    <w:rsid w:val="0058594A"/>
    <w:rsid w:val="00586233"/>
    <w:rsid w:val="005914F4"/>
    <w:rsid w:val="00591B4C"/>
    <w:rsid w:val="0059274A"/>
    <w:rsid w:val="00592D71"/>
    <w:rsid w:val="00592E82"/>
    <w:rsid w:val="00593443"/>
    <w:rsid w:val="005936E7"/>
    <w:rsid w:val="0059548F"/>
    <w:rsid w:val="0059567B"/>
    <w:rsid w:val="00596B2B"/>
    <w:rsid w:val="00596BDB"/>
    <w:rsid w:val="005972AC"/>
    <w:rsid w:val="0059745F"/>
    <w:rsid w:val="005A07CE"/>
    <w:rsid w:val="005A0D7C"/>
    <w:rsid w:val="005A108E"/>
    <w:rsid w:val="005A1793"/>
    <w:rsid w:val="005A210B"/>
    <w:rsid w:val="005A3609"/>
    <w:rsid w:val="005A37F7"/>
    <w:rsid w:val="005A3A1A"/>
    <w:rsid w:val="005A3E1E"/>
    <w:rsid w:val="005A5854"/>
    <w:rsid w:val="005A69A1"/>
    <w:rsid w:val="005B03D4"/>
    <w:rsid w:val="005B0588"/>
    <w:rsid w:val="005B0E13"/>
    <w:rsid w:val="005B102A"/>
    <w:rsid w:val="005B3B38"/>
    <w:rsid w:val="005B3E9C"/>
    <w:rsid w:val="005B4001"/>
    <w:rsid w:val="005B65A5"/>
    <w:rsid w:val="005B675D"/>
    <w:rsid w:val="005B73E6"/>
    <w:rsid w:val="005B7999"/>
    <w:rsid w:val="005B7ABB"/>
    <w:rsid w:val="005B7C8F"/>
    <w:rsid w:val="005C0E9E"/>
    <w:rsid w:val="005C1339"/>
    <w:rsid w:val="005C1C12"/>
    <w:rsid w:val="005C20D0"/>
    <w:rsid w:val="005C2254"/>
    <w:rsid w:val="005C2899"/>
    <w:rsid w:val="005C31BA"/>
    <w:rsid w:val="005C330D"/>
    <w:rsid w:val="005C3432"/>
    <w:rsid w:val="005C3A77"/>
    <w:rsid w:val="005C4796"/>
    <w:rsid w:val="005C4D86"/>
    <w:rsid w:val="005C5161"/>
    <w:rsid w:val="005C5616"/>
    <w:rsid w:val="005C56E7"/>
    <w:rsid w:val="005C5A74"/>
    <w:rsid w:val="005C68EE"/>
    <w:rsid w:val="005C7619"/>
    <w:rsid w:val="005C7B6B"/>
    <w:rsid w:val="005D07EF"/>
    <w:rsid w:val="005D0DDB"/>
    <w:rsid w:val="005D1017"/>
    <w:rsid w:val="005D1192"/>
    <w:rsid w:val="005D11EB"/>
    <w:rsid w:val="005D16D6"/>
    <w:rsid w:val="005D17AD"/>
    <w:rsid w:val="005D1DCC"/>
    <w:rsid w:val="005D207A"/>
    <w:rsid w:val="005D2EDF"/>
    <w:rsid w:val="005D3072"/>
    <w:rsid w:val="005D30D5"/>
    <w:rsid w:val="005D3670"/>
    <w:rsid w:val="005D3981"/>
    <w:rsid w:val="005D3FB9"/>
    <w:rsid w:val="005D5985"/>
    <w:rsid w:val="005D743E"/>
    <w:rsid w:val="005D7BAE"/>
    <w:rsid w:val="005E0567"/>
    <w:rsid w:val="005E0752"/>
    <w:rsid w:val="005E0AFC"/>
    <w:rsid w:val="005E297B"/>
    <w:rsid w:val="005E2C69"/>
    <w:rsid w:val="005E3388"/>
    <w:rsid w:val="005E5345"/>
    <w:rsid w:val="005E6592"/>
    <w:rsid w:val="005E75AA"/>
    <w:rsid w:val="005E77FA"/>
    <w:rsid w:val="005E7C6F"/>
    <w:rsid w:val="005E7D50"/>
    <w:rsid w:val="005F05D8"/>
    <w:rsid w:val="005F0A42"/>
    <w:rsid w:val="005F0AAB"/>
    <w:rsid w:val="005F0D24"/>
    <w:rsid w:val="005F105F"/>
    <w:rsid w:val="005F1E2F"/>
    <w:rsid w:val="005F20D4"/>
    <w:rsid w:val="005F3117"/>
    <w:rsid w:val="005F3491"/>
    <w:rsid w:val="005F3A13"/>
    <w:rsid w:val="005F3B78"/>
    <w:rsid w:val="005F3D56"/>
    <w:rsid w:val="005F4AF9"/>
    <w:rsid w:val="005F4F44"/>
    <w:rsid w:val="005F7548"/>
    <w:rsid w:val="005F7C89"/>
    <w:rsid w:val="005F7FC7"/>
    <w:rsid w:val="00600329"/>
    <w:rsid w:val="00600A26"/>
    <w:rsid w:val="00600CFE"/>
    <w:rsid w:val="00601788"/>
    <w:rsid w:val="00601BCE"/>
    <w:rsid w:val="006022BC"/>
    <w:rsid w:val="006025F5"/>
    <w:rsid w:val="00602904"/>
    <w:rsid w:val="00602927"/>
    <w:rsid w:val="006029E8"/>
    <w:rsid w:val="006033C6"/>
    <w:rsid w:val="0060398F"/>
    <w:rsid w:val="00603AB7"/>
    <w:rsid w:val="00603B4A"/>
    <w:rsid w:val="00606E6C"/>
    <w:rsid w:val="0061023B"/>
    <w:rsid w:val="006102E3"/>
    <w:rsid w:val="00611404"/>
    <w:rsid w:val="0061141A"/>
    <w:rsid w:val="00611624"/>
    <w:rsid w:val="00611FBB"/>
    <w:rsid w:val="00612485"/>
    <w:rsid w:val="006128FF"/>
    <w:rsid w:val="00612CF0"/>
    <w:rsid w:val="00613493"/>
    <w:rsid w:val="00613DAB"/>
    <w:rsid w:val="00613FA4"/>
    <w:rsid w:val="00616544"/>
    <w:rsid w:val="00616AD0"/>
    <w:rsid w:val="00616FDB"/>
    <w:rsid w:val="0061704C"/>
    <w:rsid w:val="00617B61"/>
    <w:rsid w:val="006214F3"/>
    <w:rsid w:val="0062167F"/>
    <w:rsid w:val="00621C29"/>
    <w:rsid w:val="00622348"/>
    <w:rsid w:val="0062240D"/>
    <w:rsid w:val="00624187"/>
    <w:rsid w:val="00625205"/>
    <w:rsid w:val="00625D7F"/>
    <w:rsid w:val="00627906"/>
    <w:rsid w:val="0063000E"/>
    <w:rsid w:val="00630909"/>
    <w:rsid w:val="0063131D"/>
    <w:rsid w:val="006327CC"/>
    <w:rsid w:val="006333D8"/>
    <w:rsid w:val="00633A13"/>
    <w:rsid w:val="00634CE1"/>
    <w:rsid w:val="00635186"/>
    <w:rsid w:val="00635B07"/>
    <w:rsid w:val="00635BDA"/>
    <w:rsid w:val="00635F8C"/>
    <w:rsid w:val="00637924"/>
    <w:rsid w:val="00640870"/>
    <w:rsid w:val="00641032"/>
    <w:rsid w:val="00641F88"/>
    <w:rsid w:val="006425CB"/>
    <w:rsid w:val="006431ED"/>
    <w:rsid w:val="00643312"/>
    <w:rsid w:val="00644FB3"/>
    <w:rsid w:val="00645ABD"/>
    <w:rsid w:val="006469FB"/>
    <w:rsid w:val="006505AE"/>
    <w:rsid w:val="00650AFA"/>
    <w:rsid w:val="00651894"/>
    <w:rsid w:val="006523C5"/>
    <w:rsid w:val="00652B3A"/>
    <w:rsid w:val="00653589"/>
    <w:rsid w:val="006535ED"/>
    <w:rsid w:val="00654540"/>
    <w:rsid w:val="0065486A"/>
    <w:rsid w:val="00655CAA"/>
    <w:rsid w:val="00655F31"/>
    <w:rsid w:val="00657B98"/>
    <w:rsid w:val="00660D82"/>
    <w:rsid w:val="00660D85"/>
    <w:rsid w:val="00660F7C"/>
    <w:rsid w:val="0066104C"/>
    <w:rsid w:val="00662270"/>
    <w:rsid w:val="006627DF"/>
    <w:rsid w:val="0066336F"/>
    <w:rsid w:val="006639BE"/>
    <w:rsid w:val="006643E4"/>
    <w:rsid w:val="0066628A"/>
    <w:rsid w:val="006664E9"/>
    <w:rsid w:val="00666874"/>
    <w:rsid w:val="00667A1E"/>
    <w:rsid w:val="006718CE"/>
    <w:rsid w:val="00673313"/>
    <w:rsid w:val="006750E4"/>
    <w:rsid w:val="00675721"/>
    <w:rsid w:val="00676C9F"/>
    <w:rsid w:val="00676D19"/>
    <w:rsid w:val="00676D55"/>
    <w:rsid w:val="006770FA"/>
    <w:rsid w:val="00677E37"/>
    <w:rsid w:val="006804A0"/>
    <w:rsid w:val="00680948"/>
    <w:rsid w:val="00680AC4"/>
    <w:rsid w:val="00681E0C"/>
    <w:rsid w:val="00682314"/>
    <w:rsid w:val="006826C0"/>
    <w:rsid w:val="00682C23"/>
    <w:rsid w:val="0068405D"/>
    <w:rsid w:val="006841C4"/>
    <w:rsid w:val="00684A3A"/>
    <w:rsid w:val="00686392"/>
    <w:rsid w:val="00686537"/>
    <w:rsid w:val="00686759"/>
    <w:rsid w:val="00686A78"/>
    <w:rsid w:val="00686B0A"/>
    <w:rsid w:val="00687AEC"/>
    <w:rsid w:val="00687BEB"/>
    <w:rsid w:val="00687CBB"/>
    <w:rsid w:val="00690A0B"/>
    <w:rsid w:val="006922C3"/>
    <w:rsid w:val="00692701"/>
    <w:rsid w:val="006938AF"/>
    <w:rsid w:val="0069392F"/>
    <w:rsid w:val="00694516"/>
    <w:rsid w:val="00695626"/>
    <w:rsid w:val="00695C8A"/>
    <w:rsid w:val="00696319"/>
    <w:rsid w:val="00696753"/>
    <w:rsid w:val="00697258"/>
    <w:rsid w:val="00697C9F"/>
    <w:rsid w:val="00697DF4"/>
    <w:rsid w:val="006A0170"/>
    <w:rsid w:val="006A02A9"/>
    <w:rsid w:val="006A25DC"/>
    <w:rsid w:val="006A3D48"/>
    <w:rsid w:val="006A3FCB"/>
    <w:rsid w:val="006A4115"/>
    <w:rsid w:val="006A58A7"/>
    <w:rsid w:val="006A5F12"/>
    <w:rsid w:val="006A6E85"/>
    <w:rsid w:val="006A7C9D"/>
    <w:rsid w:val="006B0287"/>
    <w:rsid w:val="006B0C96"/>
    <w:rsid w:val="006B0EFE"/>
    <w:rsid w:val="006B1C0D"/>
    <w:rsid w:val="006B2343"/>
    <w:rsid w:val="006B2F85"/>
    <w:rsid w:val="006B35EC"/>
    <w:rsid w:val="006B3BC0"/>
    <w:rsid w:val="006B4165"/>
    <w:rsid w:val="006B4A29"/>
    <w:rsid w:val="006B4CBA"/>
    <w:rsid w:val="006B5770"/>
    <w:rsid w:val="006B5961"/>
    <w:rsid w:val="006B7EA0"/>
    <w:rsid w:val="006C059E"/>
    <w:rsid w:val="006C0776"/>
    <w:rsid w:val="006C0C9B"/>
    <w:rsid w:val="006C1304"/>
    <w:rsid w:val="006C17A8"/>
    <w:rsid w:val="006C26F3"/>
    <w:rsid w:val="006C27D8"/>
    <w:rsid w:val="006C293D"/>
    <w:rsid w:val="006C394C"/>
    <w:rsid w:val="006C4459"/>
    <w:rsid w:val="006C49A9"/>
    <w:rsid w:val="006C5C06"/>
    <w:rsid w:val="006C61FC"/>
    <w:rsid w:val="006C648F"/>
    <w:rsid w:val="006C6E2B"/>
    <w:rsid w:val="006C7A7E"/>
    <w:rsid w:val="006D09B3"/>
    <w:rsid w:val="006D1430"/>
    <w:rsid w:val="006D249E"/>
    <w:rsid w:val="006D31CF"/>
    <w:rsid w:val="006D3323"/>
    <w:rsid w:val="006D4E47"/>
    <w:rsid w:val="006D5896"/>
    <w:rsid w:val="006D5E5E"/>
    <w:rsid w:val="006D5F40"/>
    <w:rsid w:val="006D6196"/>
    <w:rsid w:val="006D75A2"/>
    <w:rsid w:val="006E01F3"/>
    <w:rsid w:val="006E076C"/>
    <w:rsid w:val="006E1D0A"/>
    <w:rsid w:val="006E1F4B"/>
    <w:rsid w:val="006E3923"/>
    <w:rsid w:val="006E3A17"/>
    <w:rsid w:val="006E566F"/>
    <w:rsid w:val="006E6070"/>
    <w:rsid w:val="006F0B2B"/>
    <w:rsid w:val="006F0B46"/>
    <w:rsid w:val="006F0EB6"/>
    <w:rsid w:val="006F0F77"/>
    <w:rsid w:val="006F187F"/>
    <w:rsid w:val="006F1E03"/>
    <w:rsid w:val="006F231E"/>
    <w:rsid w:val="006F2DB9"/>
    <w:rsid w:val="006F2DC6"/>
    <w:rsid w:val="006F3B12"/>
    <w:rsid w:val="006F3D66"/>
    <w:rsid w:val="006F3D88"/>
    <w:rsid w:val="006F4387"/>
    <w:rsid w:val="006F4902"/>
    <w:rsid w:val="006F585E"/>
    <w:rsid w:val="006F61A5"/>
    <w:rsid w:val="006F728A"/>
    <w:rsid w:val="006F7590"/>
    <w:rsid w:val="006F788F"/>
    <w:rsid w:val="006F7965"/>
    <w:rsid w:val="006F7F3E"/>
    <w:rsid w:val="00700B14"/>
    <w:rsid w:val="00700C85"/>
    <w:rsid w:val="00701B53"/>
    <w:rsid w:val="00703264"/>
    <w:rsid w:val="00703574"/>
    <w:rsid w:val="00704BF1"/>
    <w:rsid w:val="0070526B"/>
    <w:rsid w:val="00705505"/>
    <w:rsid w:val="007058B4"/>
    <w:rsid w:val="00705A45"/>
    <w:rsid w:val="0070753E"/>
    <w:rsid w:val="00707FFE"/>
    <w:rsid w:val="00710B4E"/>
    <w:rsid w:val="00711272"/>
    <w:rsid w:val="00713F37"/>
    <w:rsid w:val="007152C7"/>
    <w:rsid w:val="00716D37"/>
    <w:rsid w:val="0071754D"/>
    <w:rsid w:val="00717613"/>
    <w:rsid w:val="007206CE"/>
    <w:rsid w:val="0072225A"/>
    <w:rsid w:val="00722388"/>
    <w:rsid w:val="00722B58"/>
    <w:rsid w:val="007235C0"/>
    <w:rsid w:val="0072427B"/>
    <w:rsid w:val="007243BA"/>
    <w:rsid w:val="00724AB0"/>
    <w:rsid w:val="00724F8C"/>
    <w:rsid w:val="00725481"/>
    <w:rsid w:val="00725E53"/>
    <w:rsid w:val="00726BFF"/>
    <w:rsid w:val="00726D55"/>
    <w:rsid w:val="0072745B"/>
    <w:rsid w:val="0072784F"/>
    <w:rsid w:val="00727A77"/>
    <w:rsid w:val="00727FB1"/>
    <w:rsid w:val="00730A86"/>
    <w:rsid w:val="00730AEC"/>
    <w:rsid w:val="00730DF8"/>
    <w:rsid w:val="007316E9"/>
    <w:rsid w:val="00731D55"/>
    <w:rsid w:val="0073266B"/>
    <w:rsid w:val="00732ADE"/>
    <w:rsid w:val="007337C7"/>
    <w:rsid w:val="007343AF"/>
    <w:rsid w:val="007346FD"/>
    <w:rsid w:val="007350AF"/>
    <w:rsid w:val="007357AF"/>
    <w:rsid w:val="00736072"/>
    <w:rsid w:val="00736271"/>
    <w:rsid w:val="0073704D"/>
    <w:rsid w:val="00737DE4"/>
    <w:rsid w:val="00740AE1"/>
    <w:rsid w:val="00742951"/>
    <w:rsid w:val="007458E0"/>
    <w:rsid w:val="00745BA1"/>
    <w:rsid w:val="00746185"/>
    <w:rsid w:val="007461A0"/>
    <w:rsid w:val="00746437"/>
    <w:rsid w:val="00746954"/>
    <w:rsid w:val="007472C0"/>
    <w:rsid w:val="00747D74"/>
    <w:rsid w:val="00747EFB"/>
    <w:rsid w:val="00750CCB"/>
    <w:rsid w:val="007526B7"/>
    <w:rsid w:val="007539DD"/>
    <w:rsid w:val="0075472B"/>
    <w:rsid w:val="00754849"/>
    <w:rsid w:val="007550A0"/>
    <w:rsid w:val="00755503"/>
    <w:rsid w:val="00755B44"/>
    <w:rsid w:val="0075640F"/>
    <w:rsid w:val="00757A0B"/>
    <w:rsid w:val="00760469"/>
    <w:rsid w:val="007606CE"/>
    <w:rsid w:val="00760E47"/>
    <w:rsid w:val="00762023"/>
    <w:rsid w:val="00762677"/>
    <w:rsid w:val="00762C15"/>
    <w:rsid w:val="00763A40"/>
    <w:rsid w:val="0076471C"/>
    <w:rsid w:val="00764971"/>
    <w:rsid w:val="00765735"/>
    <w:rsid w:val="00765E18"/>
    <w:rsid w:val="0076662B"/>
    <w:rsid w:val="0077006B"/>
    <w:rsid w:val="007710D2"/>
    <w:rsid w:val="00773410"/>
    <w:rsid w:val="00773A51"/>
    <w:rsid w:val="00776336"/>
    <w:rsid w:val="00776998"/>
    <w:rsid w:val="00777061"/>
    <w:rsid w:val="00780B08"/>
    <w:rsid w:val="00780D89"/>
    <w:rsid w:val="00781AC1"/>
    <w:rsid w:val="00781AC5"/>
    <w:rsid w:val="00781ECE"/>
    <w:rsid w:val="00782EAA"/>
    <w:rsid w:val="00783EEE"/>
    <w:rsid w:val="007844B6"/>
    <w:rsid w:val="00785972"/>
    <w:rsid w:val="00785EC5"/>
    <w:rsid w:val="0078617F"/>
    <w:rsid w:val="007873F4"/>
    <w:rsid w:val="0078796E"/>
    <w:rsid w:val="00787C55"/>
    <w:rsid w:val="00791553"/>
    <w:rsid w:val="0079179B"/>
    <w:rsid w:val="007918E5"/>
    <w:rsid w:val="00791AD1"/>
    <w:rsid w:val="00791B16"/>
    <w:rsid w:val="00791DEF"/>
    <w:rsid w:val="00792945"/>
    <w:rsid w:val="0079382A"/>
    <w:rsid w:val="007947A0"/>
    <w:rsid w:val="0079598A"/>
    <w:rsid w:val="007962CD"/>
    <w:rsid w:val="0079798F"/>
    <w:rsid w:val="007A0007"/>
    <w:rsid w:val="007A0373"/>
    <w:rsid w:val="007A04C4"/>
    <w:rsid w:val="007A0B6A"/>
    <w:rsid w:val="007A14DE"/>
    <w:rsid w:val="007A1920"/>
    <w:rsid w:val="007A1BD9"/>
    <w:rsid w:val="007A2321"/>
    <w:rsid w:val="007A27B9"/>
    <w:rsid w:val="007A308E"/>
    <w:rsid w:val="007A426C"/>
    <w:rsid w:val="007A431D"/>
    <w:rsid w:val="007A4353"/>
    <w:rsid w:val="007A475E"/>
    <w:rsid w:val="007A4FFE"/>
    <w:rsid w:val="007A5DBF"/>
    <w:rsid w:val="007A7B98"/>
    <w:rsid w:val="007B0F4E"/>
    <w:rsid w:val="007B1696"/>
    <w:rsid w:val="007B1A61"/>
    <w:rsid w:val="007B2F93"/>
    <w:rsid w:val="007B397A"/>
    <w:rsid w:val="007B3B5B"/>
    <w:rsid w:val="007B4BBE"/>
    <w:rsid w:val="007B51E7"/>
    <w:rsid w:val="007B5E3D"/>
    <w:rsid w:val="007B6C00"/>
    <w:rsid w:val="007B7BEA"/>
    <w:rsid w:val="007B7CB8"/>
    <w:rsid w:val="007C10E9"/>
    <w:rsid w:val="007C1146"/>
    <w:rsid w:val="007C150D"/>
    <w:rsid w:val="007C19B9"/>
    <w:rsid w:val="007C2B6C"/>
    <w:rsid w:val="007C3CF8"/>
    <w:rsid w:val="007C5312"/>
    <w:rsid w:val="007C555B"/>
    <w:rsid w:val="007C5592"/>
    <w:rsid w:val="007C57AD"/>
    <w:rsid w:val="007C5F63"/>
    <w:rsid w:val="007C6E45"/>
    <w:rsid w:val="007C713F"/>
    <w:rsid w:val="007C7308"/>
    <w:rsid w:val="007D01FF"/>
    <w:rsid w:val="007D096F"/>
    <w:rsid w:val="007D2727"/>
    <w:rsid w:val="007D2760"/>
    <w:rsid w:val="007D2A4B"/>
    <w:rsid w:val="007D2D2C"/>
    <w:rsid w:val="007D336A"/>
    <w:rsid w:val="007D4E66"/>
    <w:rsid w:val="007D7831"/>
    <w:rsid w:val="007E061A"/>
    <w:rsid w:val="007E0DED"/>
    <w:rsid w:val="007E1FDF"/>
    <w:rsid w:val="007E2796"/>
    <w:rsid w:val="007E45BF"/>
    <w:rsid w:val="007E49D8"/>
    <w:rsid w:val="007E4E13"/>
    <w:rsid w:val="007E512A"/>
    <w:rsid w:val="007E5368"/>
    <w:rsid w:val="007E659B"/>
    <w:rsid w:val="007E6FDA"/>
    <w:rsid w:val="007E7372"/>
    <w:rsid w:val="007E759C"/>
    <w:rsid w:val="007E75C5"/>
    <w:rsid w:val="007E787E"/>
    <w:rsid w:val="007F0279"/>
    <w:rsid w:val="007F0ABD"/>
    <w:rsid w:val="007F155F"/>
    <w:rsid w:val="007F39D9"/>
    <w:rsid w:val="007F3AAA"/>
    <w:rsid w:val="007F43F4"/>
    <w:rsid w:val="007F44C1"/>
    <w:rsid w:val="007F4E72"/>
    <w:rsid w:val="007F52F9"/>
    <w:rsid w:val="007F5813"/>
    <w:rsid w:val="007F58F7"/>
    <w:rsid w:val="007F62D5"/>
    <w:rsid w:val="007F78E0"/>
    <w:rsid w:val="007F7F62"/>
    <w:rsid w:val="00800097"/>
    <w:rsid w:val="008012D1"/>
    <w:rsid w:val="00801E7A"/>
    <w:rsid w:val="00802224"/>
    <w:rsid w:val="0080249C"/>
    <w:rsid w:val="008029E4"/>
    <w:rsid w:val="00803216"/>
    <w:rsid w:val="0080518C"/>
    <w:rsid w:val="0080548E"/>
    <w:rsid w:val="00805E24"/>
    <w:rsid w:val="0080699F"/>
    <w:rsid w:val="00806AC9"/>
    <w:rsid w:val="008105A0"/>
    <w:rsid w:val="008107A5"/>
    <w:rsid w:val="00811949"/>
    <w:rsid w:val="0081198C"/>
    <w:rsid w:val="008149C3"/>
    <w:rsid w:val="008160BC"/>
    <w:rsid w:val="00816BA1"/>
    <w:rsid w:val="00817422"/>
    <w:rsid w:val="00817C9B"/>
    <w:rsid w:val="0082016C"/>
    <w:rsid w:val="00820F86"/>
    <w:rsid w:val="00821737"/>
    <w:rsid w:val="00821EF5"/>
    <w:rsid w:val="008237C1"/>
    <w:rsid w:val="00823BDD"/>
    <w:rsid w:val="008242E5"/>
    <w:rsid w:val="00824652"/>
    <w:rsid w:val="008257E8"/>
    <w:rsid w:val="00826098"/>
    <w:rsid w:val="00826DF6"/>
    <w:rsid w:val="00827CB1"/>
    <w:rsid w:val="0083009B"/>
    <w:rsid w:val="008316CA"/>
    <w:rsid w:val="00831CBC"/>
    <w:rsid w:val="00831D98"/>
    <w:rsid w:val="00833108"/>
    <w:rsid w:val="00833A19"/>
    <w:rsid w:val="008345CE"/>
    <w:rsid w:val="00834B73"/>
    <w:rsid w:val="00835512"/>
    <w:rsid w:val="0083575F"/>
    <w:rsid w:val="00835D1D"/>
    <w:rsid w:val="00836136"/>
    <w:rsid w:val="00836541"/>
    <w:rsid w:val="00836F20"/>
    <w:rsid w:val="00837498"/>
    <w:rsid w:val="00837504"/>
    <w:rsid w:val="00837615"/>
    <w:rsid w:val="00837BC5"/>
    <w:rsid w:val="00840254"/>
    <w:rsid w:val="0084052C"/>
    <w:rsid w:val="008409EC"/>
    <w:rsid w:val="00841315"/>
    <w:rsid w:val="00841502"/>
    <w:rsid w:val="008429D4"/>
    <w:rsid w:val="00842A30"/>
    <w:rsid w:val="00842AB6"/>
    <w:rsid w:val="00843FCD"/>
    <w:rsid w:val="00844523"/>
    <w:rsid w:val="00845092"/>
    <w:rsid w:val="00845344"/>
    <w:rsid w:val="008453F5"/>
    <w:rsid w:val="00845597"/>
    <w:rsid w:val="008467F3"/>
    <w:rsid w:val="00846B40"/>
    <w:rsid w:val="00847B5F"/>
    <w:rsid w:val="0085063C"/>
    <w:rsid w:val="008509A2"/>
    <w:rsid w:val="00850EB9"/>
    <w:rsid w:val="00851148"/>
    <w:rsid w:val="008512F3"/>
    <w:rsid w:val="008528C2"/>
    <w:rsid w:val="00852A8E"/>
    <w:rsid w:val="00853E14"/>
    <w:rsid w:val="008547BF"/>
    <w:rsid w:val="00854B2C"/>
    <w:rsid w:val="00854EE3"/>
    <w:rsid w:val="008556A2"/>
    <w:rsid w:val="008557D3"/>
    <w:rsid w:val="008570EB"/>
    <w:rsid w:val="0086005C"/>
    <w:rsid w:val="008609F0"/>
    <w:rsid w:val="00860EAD"/>
    <w:rsid w:val="0086199B"/>
    <w:rsid w:val="00863172"/>
    <w:rsid w:val="00863B18"/>
    <w:rsid w:val="00863F3F"/>
    <w:rsid w:val="00864355"/>
    <w:rsid w:val="0086446C"/>
    <w:rsid w:val="00864DE7"/>
    <w:rsid w:val="008651F6"/>
    <w:rsid w:val="008652A2"/>
    <w:rsid w:val="008656AE"/>
    <w:rsid w:val="00865860"/>
    <w:rsid w:val="0086588D"/>
    <w:rsid w:val="008660DE"/>
    <w:rsid w:val="0086697B"/>
    <w:rsid w:val="00867C57"/>
    <w:rsid w:val="00867D58"/>
    <w:rsid w:val="0087013D"/>
    <w:rsid w:val="00870892"/>
    <w:rsid w:val="00871A24"/>
    <w:rsid w:val="0087207F"/>
    <w:rsid w:val="008724DF"/>
    <w:rsid w:val="0087331C"/>
    <w:rsid w:val="00873D11"/>
    <w:rsid w:val="00874048"/>
    <w:rsid w:val="00874467"/>
    <w:rsid w:val="00874ECA"/>
    <w:rsid w:val="00875478"/>
    <w:rsid w:val="00875504"/>
    <w:rsid w:val="008759AE"/>
    <w:rsid w:val="008768B5"/>
    <w:rsid w:val="00876A5E"/>
    <w:rsid w:val="0087705A"/>
    <w:rsid w:val="0087782F"/>
    <w:rsid w:val="008801F9"/>
    <w:rsid w:val="0088164A"/>
    <w:rsid w:val="00882226"/>
    <w:rsid w:val="00883AB4"/>
    <w:rsid w:val="00883E7D"/>
    <w:rsid w:val="008840C0"/>
    <w:rsid w:val="008844D6"/>
    <w:rsid w:val="008854E4"/>
    <w:rsid w:val="00887283"/>
    <w:rsid w:val="008877A9"/>
    <w:rsid w:val="00891B76"/>
    <w:rsid w:val="008920D9"/>
    <w:rsid w:val="00892C43"/>
    <w:rsid w:val="00894FE9"/>
    <w:rsid w:val="00895438"/>
    <w:rsid w:val="008961C9"/>
    <w:rsid w:val="008964F6"/>
    <w:rsid w:val="008A0D89"/>
    <w:rsid w:val="008A1BB9"/>
    <w:rsid w:val="008A29BE"/>
    <w:rsid w:val="008A388A"/>
    <w:rsid w:val="008A500A"/>
    <w:rsid w:val="008A5B12"/>
    <w:rsid w:val="008A683A"/>
    <w:rsid w:val="008B02A7"/>
    <w:rsid w:val="008B0B18"/>
    <w:rsid w:val="008B1849"/>
    <w:rsid w:val="008B20C6"/>
    <w:rsid w:val="008B271C"/>
    <w:rsid w:val="008B30DB"/>
    <w:rsid w:val="008B3718"/>
    <w:rsid w:val="008B3BB6"/>
    <w:rsid w:val="008B424E"/>
    <w:rsid w:val="008B4715"/>
    <w:rsid w:val="008B496A"/>
    <w:rsid w:val="008B4AF0"/>
    <w:rsid w:val="008B58A2"/>
    <w:rsid w:val="008B58B9"/>
    <w:rsid w:val="008B590A"/>
    <w:rsid w:val="008B6A53"/>
    <w:rsid w:val="008B6CF0"/>
    <w:rsid w:val="008B6FA5"/>
    <w:rsid w:val="008B78FE"/>
    <w:rsid w:val="008C0290"/>
    <w:rsid w:val="008C0402"/>
    <w:rsid w:val="008C0654"/>
    <w:rsid w:val="008C0713"/>
    <w:rsid w:val="008C0B5C"/>
    <w:rsid w:val="008C26E3"/>
    <w:rsid w:val="008C294E"/>
    <w:rsid w:val="008C2B72"/>
    <w:rsid w:val="008C2DF3"/>
    <w:rsid w:val="008C36F1"/>
    <w:rsid w:val="008C38A2"/>
    <w:rsid w:val="008C506B"/>
    <w:rsid w:val="008C5C38"/>
    <w:rsid w:val="008C5C65"/>
    <w:rsid w:val="008C79E2"/>
    <w:rsid w:val="008D074A"/>
    <w:rsid w:val="008D09EA"/>
    <w:rsid w:val="008D0E6B"/>
    <w:rsid w:val="008D2200"/>
    <w:rsid w:val="008D26E7"/>
    <w:rsid w:val="008D3241"/>
    <w:rsid w:val="008D4A6D"/>
    <w:rsid w:val="008D52EE"/>
    <w:rsid w:val="008D5732"/>
    <w:rsid w:val="008D5C3A"/>
    <w:rsid w:val="008D6A34"/>
    <w:rsid w:val="008D732E"/>
    <w:rsid w:val="008E0257"/>
    <w:rsid w:val="008E0775"/>
    <w:rsid w:val="008E1370"/>
    <w:rsid w:val="008E14ED"/>
    <w:rsid w:val="008E1F65"/>
    <w:rsid w:val="008E2044"/>
    <w:rsid w:val="008E35F8"/>
    <w:rsid w:val="008E5214"/>
    <w:rsid w:val="008E54B8"/>
    <w:rsid w:val="008E5B5D"/>
    <w:rsid w:val="008E5E24"/>
    <w:rsid w:val="008E6104"/>
    <w:rsid w:val="008E6227"/>
    <w:rsid w:val="008E6250"/>
    <w:rsid w:val="008E6593"/>
    <w:rsid w:val="008E6632"/>
    <w:rsid w:val="008E688A"/>
    <w:rsid w:val="008E6A75"/>
    <w:rsid w:val="008E7122"/>
    <w:rsid w:val="008E7533"/>
    <w:rsid w:val="008F05E9"/>
    <w:rsid w:val="008F0F9F"/>
    <w:rsid w:val="008F2129"/>
    <w:rsid w:val="008F2906"/>
    <w:rsid w:val="008F2DFA"/>
    <w:rsid w:val="008F4386"/>
    <w:rsid w:val="008F4FA7"/>
    <w:rsid w:val="008F5342"/>
    <w:rsid w:val="008F56D8"/>
    <w:rsid w:val="008F5EF2"/>
    <w:rsid w:val="008F61BA"/>
    <w:rsid w:val="008F6965"/>
    <w:rsid w:val="0090005A"/>
    <w:rsid w:val="00902AA9"/>
    <w:rsid w:val="00902ACD"/>
    <w:rsid w:val="00902B31"/>
    <w:rsid w:val="00902BBA"/>
    <w:rsid w:val="009030ED"/>
    <w:rsid w:val="00903AE4"/>
    <w:rsid w:val="00904847"/>
    <w:rsid w:val="00904B37"/>
    <w:rsid w:val="00904C82"/>
    <w:rsid w:val="0090645E"/>
    <w:rsid w:val="009065ED"/>
    <w:rsid w:val="00906C52"/>
    <w:rsid w:val="00906CA1"/>
    <w:rsid w:val="00907A88"/>
    <w:rsid w:val="00907B11"/>
    <w:rsid w:val="00910340"/>
    <w:rsid w:val="009108DF"/>
    <w:rsid w:val="0091149C"/>
    <w:rsid w:val="00911986"/>
    <w:rsid w:val="0091240C"/>
    <w:rsid w:val="00913131"/>
    <w:rsid w:val="0091426A"/>
    <w:rsid w:val="00914575"/>
    <w:rsid w:val="0091469A"/>
    <w:rsid w:val="00914A82"/>
    <w:rsid w:val="009160C3"/>
    <w:rsid w:val="0091621E"/>
    <w:rsid w:val="00916B38"/>
    <w:rsid w:val="00916B65"/>
    <w:rsid w:val="00916D50"/>
    <w:rsid w:val="009177A9"/>
    <w:rsid w:val="00917866"/>
    <w:rsid w:val="00920576"/>
    <w:rsid w:val="00920B9D"/>
    <w:rsid w:val="00922218"/>
    <w:rsid w:val="0092265E"/>
    <w:rsid w:val="00922A21"/>
    <w:rsid w:val="0092333C"/>
    <w:rsid w:val="00924466"/>
    <w:rsid w:val="00924B38"/>
    <w:rsid w:val="0092509C"/>
    <w:rsid w:val="00925651"/>
    <w:rsid w:val="00925851"/>
    <w:rsid w:val="00927BD6"/>
    <w:rsid w:val="00930195"/>
    <w:rsid w:val="00931597"/>
    <w:rsid w:val="00931814"/>
    <w:rsid w:val="00932805"/>
    <w:rsid w:val="00932857"/>
    <w:rsid w:val="00932E70"/>
    <w:rsid w:val="00933754"/>
    <w:rsid w:val="009338BD"/>
    <w:rsid w:val="00933992"/>
    <w:rsid w:val="00933E84"/>
    <w:rsid w:val="00934027"/>
    <w:rsid w:val="00935156"/>
    <w:rsid w:val="00936F5E"/>
    <w:rsid w:val="0093703E"/>
    <w:rsid w:val="00937533"/>
    <w:rsid w:val="00937A9E"/>
    <w:rsid w:val="009407BA"/>
    <w:rsid w:val="00942091"/>
    <w:rsid w:val="00943231"/>
    <w:rsid w:val="00943EE5"/>
    <w:rsid w:val="00944317"/>
    <w:rsid w:val="00944915"/>
    <w:rsid w:val="00944946"/>
    <w:rsid w:val="0094541D"/>
    <w:rsid w:val="0094579B"/>
    <w:rsid w:val="00945D88"/>
    <w:rsid w:val="009467E7"/>
    <w:rsid w:val="00946CFE"/>
    <w:rsid w:val="00947067"/>
    <w:rsid w:val="009477AC"/>
    <w:rsid w:val="0095034E"/>
    <w:rsid w:val="00950697"/>
    <w:rsid w:val="00951BF8"/>
    <w:rsid w:val="0095252D"/>
    <w:rsid w:val="009526DC"/>
    <w:rsid w:val="0095287F"/>
    <w:rsid w:val="00952B78"/>
    <w:rsid w:val="0095368C"/>
    <w:rsid w:val="00953D5A"/>
    <w:rsid w:val="009545EA"/>
    <w:rsid w:val="009567B3"/>
    <w:rsid w:val="0095784D"/>
    <w:rsid w:val="00957957"/>
    <w:rsid w:val="00957AF2"/>
    <w:rsid w:val="00960C9A"/>
    <w:rsid w:val="00961227"/>
    <w:rsid w:val="009614C2"/>
    <w:rsid w:val="00962AC8"/>
    <w:rsid w:val="0096328D"/>
    <w:rsid w:val="0096348F"/>
    <w:rsid w:val="00965053"/>
    <w:rsid w:val="0096640E"/>
    <w:rsid w:val="00966A63"/>
    <w:rsid w:val="00966DC5"/>
    <w:rsid w:val="00966EFF"/>
    <w:rsid w:val="00967712"/>
    <w:rsid w:val="00967B2F"/>
    <w:rsid w:val="00967EC8"/>
    <w:rsid w:val="00971542"/>
    <w:rsid w:val="00971869"/>
    <w:rsid w:val="0097200A"/>
    <w:rsid w:val="0097238E"/>
    <w:rsid w:val="009725A8"/>
    <w:rsid w:val="00972B5F"/>
    <w:rsid w:val="009730CC"/>
    <w:rsid w:val="009732A5"/>
    <w:rsid w:val="00973677"/>
    <w:rsid w:val="00973CB1"/>
    <w:rsid w:val="009759C8"/>
    <w:rsid w:val="00975F27"/>
    <w:rsid w:val="0097669B"/>
    <w:rsid w:val="00976FD0"/>
    <w:rsid w:val="009800B4"/>
    <w:rsid w:val="00980B7A"/>
    <w:rsid w:val="00981343"/>
    <w:rsid w:val="00981C87"/>
    <w:rsid w:val="00982387"/>
    <w:rsid w:val="00982C4E"/>
    <w:rsid w:val="00983013"/>
    <w:rsid w:val="00985988"/>
    <w:rsid w:val="00985A47"/>
    <w:rsid w:val="00985BD0"/>
    <w:rsid w:val="009875BA"/>
    <w:rsid w:val="00987C27"/>
    <w:rsid w:val="009918E8"/>
    <w:rsid w:val="00991985"/>
    <w:rsid w:val="009922BC"/>
    <w:rsid w:val="00992FAC"/>
    <w:rsid w:val="00995749"/>
    <w:rsid w:val="0099608D"/>
    <w:rsid w:val="00996997"/>
    <w:rsid w:val="009970B3"/>
    <w:rsid w:val="009971C2"/>
    <w:rsid w:val="009A066A"/>
    <w:rsid w:val="009A0BF7"/>
    <w:rsid w:val="009A2AF0"/>
    <w:rsid w:val="009A4096"/>
    <w:rsid w:val="009A492C"/>
    <w:rsid w:val="009A4FF0"/>
    <w:rsid w:val="009A5100"/>
    <w:rsid w:val="009A64DF"/>
    <w:rsid w:val="009A653E"/>
    <w:rsid w:val="009A667E"/>
    <w:rsid w:val="009A6D6B"/>
    <w:rsid w:val="009B0714"/>
    <w:rsid w:val="009B0C6B"/>
    <w:rsid w:val="009B0CFB"/>
    <w:rsid w:val="009B129F"/>
    <w:rsid w:val="009B167A"/>
    <w:rsid w:val="009B24A0"/>
    <w:rsid w:val="009B28CD"/>
    <w:rsid w:val="009B2B03"/>
    <w:rsid w:val="009B458E"/>
    <w:rsid w:val="009B523C"/>
    <w:rsid w:val="009B5E45"/>
    <w:rsid w:val="009B63E5"/>
    <w:rsid w:val="009B68E0"/>
    <w:rsid w:val="009B6F0D"/>
    <w:rsid w:val="009B75ED"/>
    <w:rsid w:val="009C1C4E"/>
    <w:rsid w:val="009C39D2"/>
    <w:rsid w:val="009C4E0E"/>
    <w:rsid w:val="009C51AB"/>
    <w:rsid w:val="009C6F4B"/>
    <w:rsid w:val="009C71AD"/>
    <w:rsid w:val="009C799C"/>
    <w:rsid w:val="009D0456"/>
    <w:rsid w:val="009D0E8A"/>
    <w:rsid w:val="009D153F"/>
    <w:rsid w:val="009D33B6"/>
    <w:rsid w:val="009D415F"/>
    <w:rsid w:val="009D4E51"/>
    <w:rsid w:val="009D4F28"/>
    <w:rsid w:val="009D5268"/>
    <w:rsid w:val="009D687F"/>
    <w:rsid w:val="009D69E9"/>
    <w:rsid w:val="009D7C29"/>
    <w:rsid w:val="009E118E"/>
    <w:rsid w:val="009E225F"/>
    <w:rsid w:val="009E289A"/>
    <w:rsid w:val="009E2F95"/>
    <w:rsid w:val="009E3712"/>
    <w:rsid w:val="009E3A2C"/>
    <w:rsid w:val="009E3FF8"/>
    <w:rsid w:val="009E490F"/>
    <w:rsid w:val="009E4AAF"/>
    <w:rsid w:val="009E5B82"/>
    <w:rsid w:val="009E623C"/>
    <w:rsid w:val="009E6824"/>
    <w:rsid w:val="009E6F01"/>
    <w:rsid w:val="009E76E9"/>
    <w:rsid w:val="009E79EF"/>
    <w:rsid w:val="009F06D6"/>
    <w:rsid w:val="009F2090"/>
    <w:rsid w:val="009F3298"/>
    <w:rsid w:val="009F3641"/>
    <w:rsid w:val="009F3B50"/>
    <w:rsid w:val="009F3D82"/>
    <w:rsid w:val="009F3FC5"/>
    <w:rsid w:val="009F45D3"/>
    <w:rsid w:val="009F4FC8"/>
    <w:rsid w:val="009F5298"/>
    <w:rsid w:val="009F6A27"/>
    <w:rsid w:val="009F6A9B"/>
    <w:rsid w:val="009F6CD8"/>
    <w:rsid w:val="009F6D7F"/>
    <w:rsid w:val="00A00D76"/>
    <w:rsid w:val="00A00E51"/>
    <w:rsid w:val="00A01750"/>
    <w:rsid w:val="00A040EC"/>
    <w:rsid w:val="00A04BD3"/>
    <w:rsid w:val="00A04E11"/>
    <w:rsid w:val="00A05E13"/>
    <w:rsid w:val="00A066E8"/>
    <w:rsid w:val="00A0713D"/>
    <w:rsid w:val="00A101D8"/>
    <w:rsid w:val="00A10BC8"/>
    <w:rsid w:val="00A10EE2"/>
    <w:rsid w:val="00A117A7"/>
    <w:rsid w:val="00A119C7"/>
    <w:rsid w:val="00A12B41"/>
    <w:rsid w:val="00A13D9C"/>
    <w:rsid w:val="00A1498F"/>
    <w:rsid w:val="00A1598D"/>
    <w:rsid w:val="00A15F2E"/>
    <w:rsid w:val="00A16044"/>
    <w:rsid w:val="00A174B9"/>
    <w:rsid w:val="00A17682"/>
    <w:rsid w:val="00A17F6F"/>
    <w:rsid w:val="00A21064"/>
    <w:rsid w:val="00A245C6"/>
    <w:rsid w:val="00A2497C"/>
    <w:rsid w:val="00A24BF5"/>
    <w:rsid w:val="00A24C5C"/>
    <w:rsid w:val="00A25444"/>
    <w:rsid w:val="00A26796"/>
    <w:rsid w:val="00A26BB0"/>
    <w:rsid w:val="00A2751D"/>
    <w:rsid w:val="00A275B5"/>
    <w:rsid w:val="00A275E3"/>
    <w:rsid w:val="00A27DE4"/>
    <w:rsid w:val="00A3040F"/>
    <w:rsid w:val="00A312DE"/>
    <w:rsid w:val="00A31EBF"/>
    <w:rsid w:val="00A327DD"/>
    <w:rsid w:val="00A3280F"/>
    <w:rsid w:val="00A3331D"/>
    <w:rsid w:val="00A3401E"/>
    <w:rsid w:val="00A34622"/>
    <w:rsid w:val="00A35653"/>
    <w:rsid w:val="00A36A6A"/>
    <w:rsid w:val="00A37A78"/>
    <w:rsid w:val="00A37B2D"/>
    <w:rsid w:val="00A4026F"/>
    <w:rsid w:val="00A40331"/>
    <w:rsid w:val="00A40A9B"/>
    <w:rsid w:val="00A40C10"/>
    <w:rsid w:val="00A4152F"/>
    <w:rsid w:val="00A4167A"/>
    <w:rsid w:val="00A41798"/>
    <w:rsid w:val="00A41836"/>
    <w:rsid w:val="00A42D84"/>
    <w:rsid w:val="00A43D08"/>
    <w:rsid w:val="00A448D1"/>
    <w:rsid w:val="00A45829"/>
    <w:rsid w:val="00A461F1"/>
    <w:rsid w:val="00A468AD"/>
    <w:rsid w:val="00A46D5A"/>
    <w:rsid w:val="00A5053D"/>
    <w:rsid w:val="00A50782"/>
    <w:rsid w:val="00A50826"/>
    <w:rsid w:val="00A50E6E"/>
    <w:rsid w:val="00A51949"/>
    <w:rsid w:val="00A524C5"/>
    <w:rsid w:val="00A52531"/>
    <w:rsid w:val="00A53DDC"/>
    <w:rsid w:val="00A54405"/>
    <w:rsid w:val="00A56140"/>
    <w:rsid w:val="00A56258"/>
    <w:rsid w:val="00A56449"/>
    <w:rsid w:val="00A571D0"/>
    <w:rsid w:val="00A57390"/>
    <w:rsid w:val="00A579B6"/>
    <w:rsid w:val="00A57E34"/>
    <w:rsid w:val="00A6037F"/>
    <w:rsid w:val="00A605F3"/>
    <w:rsid w:val="00A607A4"/>
    <w:rsid w:val="00A619C8"/>
    <w:rsid w:val="00A61BBA"/>
    <w:rsid w:val="00A61E4A"/>
    <w:rsid w:val="00A626AD"/>
    <w:rsid w:val="00A639B3"/>
    <w:rsid w:val="00A660CE"/>
    <w:rsid w:val="00A6619A"/>
    <w:rsid w:val="00A662CD"/>
    <w:rsid w:val="00A66E6D"/>
    <w:rsid w:val="00A672CD"/>
    <w:rsid w:val="00A67577"/>
    <w:rsid w:val="00A67EF6"/>
    <w:rsid w:val="00A70C2B"/>
    <w:rsid w:val="00A71FBA"/>
    <w:rsid w:val="00A7212A"/>
    <w:rsid w:val="00A727A1"/>
    <w:rsid w:val="00A72A1A"/>
    <w:rsid w:val="00A7320E"/>
    <w:rsid w:val="00A73682"/>
    <w:rsid w:val="00A74955"/>
    <w:rsid w:val="00A74FA1"/>
    <w:rsid w:val="00A751BA"/>
    <w:rsid w:val="00A75E5D"/>
    <w:rsid w:val="00A76418"/>
    <w:rsid w:val="00A76604"/>
    <w:rsid w:val="00A769CF"/>
    <w:rsid w:val="00A8008F"/>
    <w:rsid w:val="00A8042E"/>
    <w:rsid w:val="00A819BF"/>
    <w:rsid w:val="00A81DD9"/>
    <w:rsid w:val="00A82105"/>
    <w:rsid w:val="00A83711"/>
    <w:rsid w:val="00A83FA7"/>
    <w:rsid w:val="00A841B2"/>
    <w:rsid w:val="00A84610"/>
    <w:rsid w:val="00A849DE"/>
    <w:rsid w:val="00A86225"/>
    <w:rsid w:val="00A86361"/>
    <w:rsid w:val="00A867C1"/>
    <w:rsid w:val="00A86981"/>
    <w:rsid w:val="00A874B8"/>
    <w:rsid w:val="00A87A67"/>
    <w:rsid w:val="00A87B09"/>
    <w:rsid w:val="00A87CB5"/>
    <w:rsid w:val="00A910C3"/>
    <w:rsid w:val="00A911AF"/>
    <w:rsid w:val="00A91D35"/>
    <w:rsid w:val="00A93F87"/>
    <w:rsid w:val="00A9535E"/>
    <w:rsid w:val="00A96526"/>
    <w:rsid w:val="00A9683A"/>
    <w:rsid w:val="00A9734B"/>
    <w:rsid w:val="00A973AC"/>
    <w:rsid w:val="00A977EF"/>
    <w:rsid w:val="00A97813"/>
    <w:rsid w:val="00AA140D"/>
    <w:rsid w:val="00AA2C4A"/>
    <w:rsid w:val="00AA2FAB"/>
    <w:rsid w:val="00AA3AA5"/>
    <w:rsid w:val="00AA3EF4"/>
    <w:rsid w:val="00AA3F47"/>
    <w:rsid w:val="00AA4869"/>
    <w:rsid w:val="00AA57A7"/>
    <w:rsid w:val="00AA5B02"/>
    <w:rsid w:val="00AA5E15"/>
    <w:rsid w:val="00AA66A7"/>
    <w:rsid w:val="00AA6A1B"/>
    <w:rsid w:val="00AA6EC6"/>
    <w:rsid w:val="00AA76F1"/>
    <w:rsid w:val="00AB40EC"/>
    <w:rsid w:val="00AB466D"/>
    <w:rsid w:val="00AB46F5"/>
    <w:rsid w:val="00AB5641"/>
    <w:rsid w:val="00AB664C"/>
    <w:rsid w:val="00AB6853"/>
    <w:rsid w:val="00AB6D18"/>
    <w:rsid w:val="00AC0201"/>
    <w:rsid w:val="00AC2873"/>
    <w:rsid w:val="00AC2FC6"/>
    <w:rsid w:val="00AC3C31"/>
    <w:rsid w:val="00AC3D6E"/>
    <w:rsid w:val="00AC4B45"/>
    <w:rsid w:val="00AC511A"/>
    <w:rsid w:val="00AC6B87"/>
    <w:rsid w:val="00AC6F45"/>
    <w:rsid w:val="00AC7248"/>
    <w:rsid w:val="00AC7D82"/>
    <w:rsid w:val="00AD1973"/>
    <w:rsid w:val="00AD29A1"/>
    <w:rsid w:val="00AD2CE3"/>
    <w:rsid w:val="00AD36EA"/>
    <w:rsid w:val="00AD39E5"/>
    <w:rsid w:val="00AD3A72"/>
    <w:rsid w:val="00AD3CB9"/>
    <w:rsid w:val="00AD3DA6"/>
    <w:rsid w:val="00AD4221"/>
    <w:rsid w:val="00AD4282"/>
    <w:rsid w:val="00AD47E4"/>
    <w:rsid w:val="00AD4C21"/>
    <w:rsid w:val="00AD51AB"/>
    <w:rsid w:val="00AD51B1"/>
    <w:rsid w:val="00AD5CCA"/>
    <w:rsid w:val="00AD6919"/>
    <w:rsid w:val="00AE0CBF"/>
    <w:rsid w:val="00AE1ACF"/>
    <w:rsid w:val="00AE1B0F"/>
    <w:rsid w:val="00AE2019"/>
    <w:rsid w:val="00AE2D67"/>
    <w:rsid w:val="00AE30CC"/>
    <w:rsid w:val="00AE3297"/>
    <w:rsid w:val="00AE3DC9"/>
    <w:rsid w:val="00AE44A5"/>
    <w:rsid w:val="00AE4895"/>
    <w:rsid w:val="00AF09EF"/>
    <w:rsid w:val="00AF0BDB"/>
    <w:rsid w:val="00AF1121"/>
    <w:rsid w:val="00AF1855"/>
    <w:rsid w:val="00AF39A1"/>
    <w:rsid w:val="00AF4622"/>
    <w:rsid w:val="00AF4A85"/>
    <w:rsid w:val="00AF4E1E"/>
    <w:rsid w:val="00AF4EA8"/>
    <w:rsid w:val="00AF5CBE"/>
    <w:rsid w:val="00AF65B5"/>
    <w:rsid w:val="00AF7489"/>
    <w:rsid w:val="00B001F7"/>
    <w:rsid w:val="00B0136B"/>
    <w:rsid w:val="00B023B8"/>
    <w:rsid w:val="00B0304D"/>
    <w:rsid w:val="00B0393F"/>
    <w:rsid w:val="00B03B90"/>
    <w:rsid w:val="00B03C85"/>
    <w:rsid w:val="00B04B7A"/>
    <w:rsid w:val="00B04F59"/>
    <w:rsid w:val="00B057A1"/>
    <w:rsid w:val="00B05F92"/>
    <w:rsid w:val="00B06685"/>
    <w:rsid w:val="00B10093"/>
    <w:rsid w:val="00B10F0E"/>
    <w:rsid w:val="00B11719"/>
    <w:rsid w:val="00B11FC3"/>
    <w:rsid w:val="00B128B0"/>
    <w:rsid w:val="00B12BD0"/>
    <w:rsid w:val="00B13F0E"/>
    <w:rsid w:val="00B13FC7"/>
    <w:rsid w:val="00B14604"/>
    <w:rsid w:val="00B14D77"/>
    <w:rsid w:val="00B15057"/>
    <w:rsid w:val="00B15B4B"/>
    <w:rsid w:val="00B1722C"/>
    <w:rsid w:val="00B17755"/>
    <w:rsid w:val="00B17C01"/>
    <w:rsid w:val="00B17F66"/>
    <w:rsid w:val="00B20390"/>
    <w:rsid w:val="00B20605"/>
    <w:rsid w:val="00B20BCC"/>
    <w:rsid w:val="00B22AD2"/>
    <w:rsid w:val="00B2320F"/>
    <w:rsid w:val="00B2325D"/>
    <w:rsid w:val="00B23680"/>
    <w:rsid w:val="00B2493B"/>
    <w:rsid w:val="00B25C7B"/>
    <w:rsid w:val="00B260A6"/>
    <w:rsid w:val="00B26F00"/>
    <w:rsid w:val="00B2777A"/>
    <w:rsid w:val="00B30117"/>
    <w:rsid w:val="00B309BB"/>
    <w:rsid w:val="00B31573"/>
    <w:rsid w:val="00B31955"/>
    <w:rsid w:val="00B32515"/>
    <w:rsid w:val="00B3291F"/>
    <w:rsid w:val="00B33EA9"/>
    <w:rsid w:val="00B34A16"/>
    <w:rsid w:val="00B34C91"/>
    <w:rsid w:val="00B3708B"/>
    <w:rsid w:val="00B376AD"/>
    <w:rsid w:val="00B40332"/>
    <w:rsid w:val="00B42F51"/>
    <w:rsid w:val="00B43110"/>
    <w:rsid w:val="00B43CCF"/>
    <w:rsid w:val="00B43ED4"/>
    <w:rsid w:val="00B445F1"/>
    <w:rsid w:val="00B44F39"/>
    <w:rsid w:val="00B46562"/>
    <w:rsid w:val="00B4683F"/>
    <w:rsid w:val="00B46DC5"/>
    <w:rsid w:val="00B476E5"/>
    <w:rsid w:val="00B4771A"/>
    <w:rsid w:val="00B4794B"/>
    <w:rsid w:val="00B47DEC"/>
    <w:rsid w:val="00B50648"/>
    <w:rsid w:val="00B5130B"/>
    <w:rsid w:val="00B53036"/>
    <w:rsid w:val="00B544C2"/>
    <w:rsid w:val="00B5475C"/>
    <w:rsid w:val="00B54CFC"/>
    <w:rsid w:val="00B56544"/>
    <w:rsid w:val="00B56720"/>
    <w:rsid w:val="00B568FE"/>
    <w:rsid w:val="00B56E3D"/>
    <w:rsid w:val="00B56FCF"/>
    <w:rsid w:val="00B5795C"/>
    <w:rsid w:val="00B57C83"/>
    <w:rsid w:val="00B60AC4"/>
    <w:rsid w:val="00B61DF2"/>
    <w:rsid w:val="00B62253"/>
    <w:rsid w:val="00B631CD"/>
    <w:rsid w:val="00B63FDB"/>
    <w:rsid w:val="00B645F7"/>
    <w:rsid w:val="00B64938"/>
    <w:rsid w:val="00B64F7C"/>
    <w:rsid w:val="00B65BC2"/>
    <w:rsid w:val="00B66C79"/>
    <w:rsid w:val="00B67266"/>
    <w:rsid w:val="00B67A22"/>
    <w:rsid w:val="00B701DA"/>
    <w:rsid w:val="00B738FA"/>
    <w:rsid w:val="00B74985"/>
    <w:rsid w:val="00B75048"/>
    <w:rsid w:val="00B75633"/>
    <w:rsid w:val="00B7628D"/>
    <w:rsid w:val="00B76C0A"/>
    <w:rsid w:val="00B76C5B"/>
    <w:rsid w:val="00B7778D"/>
    <w:rsid w:val="00B800E6"/>
    <w:rsid w:val="00B812A1"/>
    <w:rsid w:val="00B82562"/>
    <w:rsid w:val="00B82AB0"/>
    <w:rsid w:val="00B85175"/>
    <w:rsid w:val="00B85367"/>
    <w:rsid w:val="00B855FB"/>
    <w:rsid w:val="00B861E0"/>
    <w:rsid w:val="00B86FB2"/>
    <w:rsid w:val="00B873BC"/>
    <w:rsid w:val="00B87503"/>
    <w:rsid w:val="00B87B91"/>
    <w:rsid w:val="00B9107D"/>
    <w:rsid w:val="00B91B51"/>
    <w:rsid w:val="00B92526"/>
    <w:rsid w:val="00B9269F"/>
    <w:rsid w:val="00B92A55"/>
    <w:rsid w:val="00B92EDB"/>
    <w:rsid w:val="00B9315A"/>
    <w:rsid w:val="00B94DED"/>
    <w:rsid w:val="00B967F1"/>
    <w:rsid w:val="00B96E3A"/>
    <w:rsid w:val="00B9734A"/>
    <w:rsid w:val="00B97D7C"/>
    <w:rsid w:val="00BA0051"/>
    <w:rsid w:val="00BA0408"/>
    <w:rsid w:val="00BA162F"/>
    <w:rsid w:val="00BA1CFF"/>
    <w:rsid w:val="00BA1DA3"/>
    <w:rsid w:val="00BA2F15"/>
    <w:rsid w:val="00BA3C22"/>
    <w:rsid w:val="00BA4087"/>
    <w:rsid w:val="00BA4B78"/>
    <w:rsid w:val="00BA5344"/>
    <w:rsid w:val="00BA5BBB"/>
    <w:rsid w:val="00BA5C6B"/>
    <w:rsid w:val="00BA600C"/>
    <w:rsid w:val="00BA702B"/>
    <w:rsid w:val="00BA728B"/>
    <w:rsid w:val="00BA738E"/>
    <w:rsid w:val="00BA7CF9"/>
    <w:rsid w:val="00BB0853"/>
    <w:rsid w:val="00BB3CFA"/>
    <w:rsid w:val="00BB3FAF"/>
    <w:rsid w:val="00BB4259"/>
    <w:rsid w:val="00BB50D7"/>
    <w:rsid w:val="00BB5327"/>
    <w:rsid w:val="00BB5905"/>
    <w:rsid w:val="00BB6741"/>
    <w:rsid w:val="00BB777D"/>
    <w:rsid w:val="00BC22BA"/>
    <w:rsid w:val="00BC29C7"/>
    <w:rsid w:val="00BC2D47"/>
    <w:rsid w:val="00BC2EC0"/>
    <w:rsid w:val="00BC3324"/>
    <w:rsid w:val="00BC3836"/>
    <w:rsid w:val="00BC3C11"/>
    <w:rsid w:val="00BC5DA3"/>
    <w:rsid w:val="00BC718D"/>
    <w:rsid w:val="00BD0A82"/>
    <w:rsid w:val="00BD0F86"/>
    <w:rsid w:val="00BD15B3"/>
    <w:rsid w:val="00BD1C2C"/>
    <w:rsid w:val="00BD30A1"/>
    <w:rsid w:val="00BD48EB"/>
    <w:rsid w:val="00BD51E9"/>
    <w:rsid w:val="00BD5731"/>
    <w:rsid w:val="00BD5D7C"/>
    <w:rsid w:val="00BD6400"/>
    <w:rsid w:val="00BD64CC"/>
    <w:rsid w:val="00BD6C21"/>
    <w:rsid w:val="00BD6E6A"/>
    <w:rsid w:val="00BD737D"/>
    <w:rsid w:val="00BD7571"/>
    <w:rsid w:val="00BE157F"/>
    <w:rsid w:val="00BE4BB1"/>
    <w:rsid w:val="00BE65CB"/>
    <w:rsid w:val="00BE65FE"/>
    <w:rsid w:val="00BE6688"/>
    <w:rsid w:val="00BE7107"/>
    <w:rsid w:val="00BE798D"/>
    <w:rsid w:val="00BF0C07"/>
    <w:rsid w:val="00BF1743"/>
    <w:rsid w:val="00BF2E51"/>
    <w:rsid w:val="00BF3D68"/>
    <w:rsid w:val="00BF4938"/>
    <w:rsid w:val="00BF68AC"/>
    <w:rsid w:val="00C030C0"/>
    <w:rsid w:val="00C04B5B"/>
    <w:rsid w:val="00C0523A"/>
    <w:rsid w:val="00C05573"/>
    <w:rsid w:val="00C06FC7"/>
    <w:rsid w:val="00C0701A"/>
    <w:rsid w:val="00C119F1"/>
    <w:rsid w:val="00C1493D"/>
    <w:rsid w:val="00C162C1"/>
    <w:rsid w:val="00C1652F"/>
    <w:rsid w:val="00C16744"/>
    <w:rsid w:val="00C17FE2"/>
    <w:rsid w:val="00C21680"/>
    <w:rsid w:val="00C21B55"/>
    <w:rsid w:val="00C21C52"/>
    <w:rsid w:val="00C21EAA"/>
    <w:rsid w:val="00C2292B"/>
    <w:rsid w:val="00C230B2"/>
    <w:rsid w:val="00C23FBD"/>
    <w:rsid w:val="00C241B0"/>
    <w:rsid w:val="00C25E3D"/>
    <w:rsid w:val="00C261DB"/>
    <w:rsid w:val="00C27617"/>
    <w:rsid w:val="00C27689"/>
    <w:rsid w:val="00C30032"/>
    <w:rsid w:val="00C31A34"/>
    <w:rsid w:val="00C32604"/>
    <w:rsid w:val="00C33D17"/>
    <w:rsid w:val="00C33D37"/>
    <w:rsid w:val="00C33D85"/>
    <w:rsid w:val="00C34147"/>
    <w:rsid w:val="00C3476F"/>
    <w:rsid w:val="00C35751"/>
    <w:rsid w:val="00C35E7E"/>
    <w:rsid w:val="00C372F9"/>
    <w:rsid w:val="00C3743F"/>
    <w:rsid w:val="00C37F00"/>
    <w:rsid w:val="00C4004E"/>
    <w:rsid w:val="00C40E93"/>
    <w:rsid w:val="00C41E9B"/>
    <w:rsid w:val="00C4302B"/>
    <w:rsid w:val="00C43F5B"/>
    <w:rsid w:val="00C44DF6"/>
    <w:rsid w:val="00C4550E"/>
    <w:rsid w:val="00C47B23"/>
    <w:rsid w:val="00C47C33"/>
    <w:rsid w:val="00C5160C"/>
    <w:rsid w:val="00C5201D"/>
    <w:rsid w:val="00C529A1"/>
    <w:rsid w:val="00C530CF"/>
    <w:rsid w:val="00C5313A"/>
    <w:rsid w:val="00C53F9B"/>
    <w:rsid w:val="00C54E28"/>
    <w:rsid w:val="00C55060"/>
    <w:rsid w:val="00C550E6"/>
    <w:rsid w:val="00C55A07"/>
    <w:rsid w:val="00C55EE1"/>
    <w:rsid w:val="00C56C66"/>
    <w:rsid w:val="00C571A6"/>
    <w:rsid w:val="00C5787D"/>
    <w:rsid w:val="00C57B47"/>
    <w:rsid w:val="00C61B17"/>
    <w:rsid w:val="00C61EA3"/>
    <w:rsid w:val="00C628B4"/>
    <w:rsid w:val="00C64136"/>
    <w:rsid w:val="00C64B1A"/>
    <w:rsid w:val="00C6555A"/>
    <w:rsid w:val="00C65632"/>
    <w:rsid w:val="00C656A9"/>
    <w:rsid w:val="00C65AD2"/>
    <w:rsid w:val="00C66323"/>
    <w:rsid w:val="00C67191"/>
    <w:rsid w:val="00C67B18"/>
    <w:rsid w:val="00C67BBB"/>
    <w:rsid w:val="00C70225"/>
    <w:rsid w:val="00C709F9"/>
    <w:rsid w:val="00C70F4A"/>
    <w:rsid w:val="00C7185F"/>
    <w:rsid w:val="00C726FB"/>
    <w:rsid w:val="00C72ECE"/>
    <w:rsid w:val="00C7325B"/>
    <w:rsid w:val="00C732B9"/>
    <w:rsid w:val="00C73730"/>
    <w:rsid w:val="00C748A8"/>
    <w:rsid w:val="00C74911"/>
    <w:rsid w:val="00C74E60"/>
    <w:rsid w:val="00C75404"/>
    <w:rsid w:val="00C75B3E"/>
    <w:rsid w:val="00C769C3"/>
    <w:rsid w:val="00C77AEF"/>
    <w:rsid w:val="00C77E93"/>
    <w:rsid w:val="00C8068D"/>
    <w:rsid w:val="00C814C3"/>
    <w:rsid w:val="00C815C0"/>
    <w:rsid w:val="00C82E0F"/>
    <w:rsid w:val="00C836EB"/>
    <w:rsid w:val="00C83897"/>
    <w:rsid w:val="00C83E2A"/>
    <w:rsid w:val="00C8430C"/>
    <w:rsid w:val="00C84E2B"/>
    <w:rsid w:val="00C85314"/>
    <w:rsid w:val="00C85C6D"/>
    <w:rsid w:val="00C86282"/>
    <w:rsid w:val="00C8652D"/>
    <w:rsid w:val="00C868F1"/>
    <w:rsid w:val="00C86990"/>
    <w:rsid w:val="00C87307"/>
    <w:rsid w:val="00C875A7"/>
    <w:rsid w:val="00C9057E"/>
    <w:rsid w:val="00C9130C"/>
    <w:rsid w:val="00C91545"/>
    <w:rsid w:val="00C91F59"/>
    <w:rsid w:val="00C923DA"/>
    <w:rsid w:val="00C933AD"/>
    <w:rsid w:val="00C9434F"/>
    <w:rsid w:val="00C9577A"/>
    <w:rsid w:val="00C969A4"/>
    <w:rsid w:val="00C96ED6"/>
    <w:rsid w:val="00C9775E"/>
    <w:rsid w:val="00C97D23"/>
    <w:rsid w:val="00C97D93"/>
    <w:rsid w:val="00CA1778"/>
    <w:rsid w:val="00CA1B50"/>
    <w:rsid w:val="00CA2DC8"/>
    <w:rsid w:val="00CA443E"/>
    <w:rsid w:val="00CA52A1"/>
    <w:rsid w:val="00CA57CD"/>
    <w:rsid w:val="00CA609E"/>
    <w:rsid w:val="00CA6B7D"/>
    <w:rsid w:val="00CA6BB8"/>
    <w:rsid w:val="00CA76E3"/>
    <w:rsid w:val="00CB02C2"/>
    <w:rsid w:val="00CB0B3C"/>
    <w:rsid w:val="00CB1E42"/>
    <w:rsid w:val="00CB1F4A"/>
    <w:rsid w:val="00CB3515"/>
    <w:rsid w:val="00CB6460"/>
    <w:rsid w:val="00CB7DFA"/>
    <w:rsid w:val="00CB7F49"/>
    <w:rsid w:val="00CC09C1"/>
    <w:rsid w:val="00CC1924"/>
    <w:rsid w:val="00CC1D94"/>
    <w:rsid w:val="00CC2230"/>
    <w:rsid w:val="00CC23ED"/>
    <w:rsid w:val="00CC42DE"/>
    <w:rsid w:val="00CC550E"/>
    <w:rsid w:val="00CC660D"/>
    <w:rsid w:val="00CC666B"/>
    <w:rsid w:val="00CC6684"/>
    <w:rsid w:val="00CD26E2"/>
    <w:rsid w:val="00CD2B3F"/>
    <w:rsid w:val="00CD3E24"/>
    <w:rsid w:val="00CD3E9A"/>
    <w:rsid w:val="00CD41C5"/>
    <w:rsid w:val="00CD505B"/>
    <w:rsid w:val="00CD5912"/>
    <w:rsid w:val="00CD5A91"/>
    <w:rsid w:val="00CD5EDC"/>
    <w:rsid w:val="00CD627E"/>
    <w:rsid w:val="00CD72EA"/>
    <w:rsid w:val="00CD767A"/>
    <w:rsid w:val="00CE075A"/>
    <w:rsid w:val="00CE1293"/>
    <w:rsid w:val="00CE17E0"/>
    <w:rsid w:val="00CE1AE5"/>
    <w:rsid w:val="00CE1E9F"/>
    <w:rsid w:val="00CE2433"/>
    <w:rsid w:val="00CE3086"/>
    <w:rsid w:val="00CE38FC"/>
    <w:rsid w:val="00CE3B71"/>
    <w:rsid w:val="00CE4D9C"/>
    <w:rsid w:val="00CE5883"/>
    <w:rsid w:val="00CE6CD7"/>
    <w:rsid w:val="00CE763D"/>
    <w:rsid w:val="00CE7AD9"/>
    <w:rsid w:val="00CE7D1A"/>
    <w:rsid w:val="00CF228D"/>
    <w:rsid w:val="00CF2316"/>
    <w:rsid w:val="00CF2A91"/>
    <w:rsid w:val="00CF30AD"/>
    <w:rsid w:val="00CF3705"/>
    <w:rsid w:val="00CF3DB6"/>
    <w:rsid w:val="00CF4BC9"/>
    <w:rsid w:val="00CF4E16"/>
    <w:rsid w:val="00CF5661"/>
    <w:rsid w:val="00CF5B79"/>
    <w:rsid w:val="00CF78F9"/>
    <w:rsid w:val="00CF7F83"/>
    <w:rsid w:val="00D00A07"/>
    <w:rsid w:val="00D014EC"/>
    <w:rsid w:val="00D02A47"/>
    <w:rsid w:val="00D03C7D"/>
    <w:rsid w:val="00D040D4"/>
    <w:rsid w:val="00D04998"/>
    <w:rsid w:val="00D04BDD"/>
    <w:rsid w:val="00D0608E"/>
    <w:rsid w:val="00D06F01"/>
    <w:rsid w:val="00D072D9"/>
    <w:rsid w:val="00D077D4"/>
    <w:rsid w:val="00D101AE"/>
    <w:rsid w:val="00D11369"/>
    <w:rsid w:val="00D11564"/>
    <w:rsid w:val="00D125D2"/>
    <w:rsid w:val="00D1271C"/>
    <w:rsid w:val="00D12B9E"/>
    <w:rsid w:val="00D136F4"/>
    <w:rsid w:val="00D1377F"/>
    <w:rsid w:val="00D138CC"/>
    <w:rsid w:val="00D14152"/>
    <w:rsid w:val="00D16431"/>
    <w:rsid w:val="00D16CC3"/>
    <w:rsid w:val="00D171E7"/>
    <w:rsid w:val="00D209BB"/>
    <w:rsid w:val="00D20AC4"/>
    <w:rsid w:val="00D211CD"/>
    <w:rsid w:val="00D2122B"/>
    <w:rsid w:val="00D2126F"/>
    <w:rsid w:val="00D2207D"/>
    <w:rsid w:val="00D2247A"/>
    <w:rsid w:val="00D23F48"/>
    <w:rsid w:val="00D25443"/>
    <w:rsid w:val="00D258B6"/>
    <w:rsid w:val="00D259FB"/>
    <w:rsid w:val="00D25AC8"/>
    <w:rsid w:val="00D26109"/>
    <w:rsid w:val="00D27327"/>
    <w:rsid w:val="00D27D97"/>
    <w:rsid w:val="00D31170"/>
    <w:rsid w:val="00D330D5"/>
    <w:rsid w:val="00D35147"/>
    <w:rsid w:val="00D3596E"/>
    <w:rsid w:val="00D3672C"/>
    <w:rsid w:val="00D37C24"/>
    <w:rsid w:val="00D4105A"/>
    <w:rsid w:val="00D411F1"/>
    <w:rsid w:val="00D41497"/>
    <w:rsid w:val="00D41528"/>
    <w:rsid w:val="00D4162A"/>
    <w:rsid w:val="00D41B01"/>
    <w:rsid w:val="00D42604"/>
    <w:rsid w:val="00D43DAE"/>
    <w:rsid w:val="00D4436B"/>
    <w:rsid w:val="00D44A47"/>
    <w:rsid w:val="00D4594B"/>
    <w:rsid w:val="00D45986"/>
    <w:rsid w:val="00D45DBF"/>
    <w:rsid w:val="00D466B4"/>
    <w:rsid w:val="00D46E0F"/>
    <w:rsid w:val="00D46F03"/>
    <w:rsid w:val="00D46FA1"/>
    <w:rsid w:val="00D4749E"/>
    <w:rsid w:val="00D47749"/>
    <w:rsid w:val="00D47A8E"/>
    <w:rsid w:val="00D5057B"/>
    <w:rsid w:val="00D51C5B"/>
    <w:rsid w:val="00D537BC"/>
    <w:rsid w:val="00D53F44"/>
    <w:rsid w:val="00D544D5"/>
    <w:rsid w:val="00D5462C"/>
    <w:rsid w:val="00D560A8"/>
    <w:rsid w:val="00D57B52"/>
    <w:rsid w:val="00D60C70"/>
    <w:rsid w:val="00D611A3"/>
    <w:rsid w:val="00D61C96"/>
    <w:rsid w:val="00D61CAB"/>
    <w:rsid w:val="00D6209F"/>
    <w:rsid w:val="00D628CC"/>
    <w:rsid w:val="00D63592"/>
    <w:rsid w:val="00D6382E"/>
    <w:rsid w:val="00D63A72"/>
    <w:rsid w:val="00D6477C"/>
    <w:rsid w:val="00D649DE"/>
    <w:rsid w:val="00D64D74"/>
    <w:rsid w:val="00D64EE3"/>
    <w:rsid w:val="00D652E2"/>
    <w:rsid w:val="00D659CC"/>
    <w:rsid w:val="00D6689F"/>
    <w:rsid w:val="00D66D0E"/>
    <w:rsid w:val="00D67055"/>
    <w:rsid w:val="00D67389"/>
    <w:rsid w:val="00D70993"/>
    <w:rsid w:val="00D70FE3"/>
    <w:rsid w:val="00D71AB1"/>
    <w:rsid w:val="00D71CA7"/>
    <w:rsid w:val="00D733A1"/>
    <w:rsid w:val="00D733AF"/>
    <w:rsid w:val="00D73709"/>
    <w:rsid w:val="00D737F2"/>
    <w:rsid w:val="00D73E13"/>
    <w:rsid w:val="00D75E0E"/>
    <w:rsid w:val="00D76685"/>
    <w:rsid w:val="00D8046F"/>
    <w:rsid w:val="00D80DA5"/>
    <w:rsid w:val="00D81658"/>
    <w:rsid w:val="00D81CFD"/>
    <w:rsid w:val="00D820CD"/>
    <w:rsid w:val="00D82D49"/>
    <w:rsid w:val="00D82DC1"/>
    <w:rsid w:val="00D832BE"/>
    <w:rsid w:val="00D83A5D"/>
    <w:rsid w:val="00D83C76"/>
    <w:rsid w:val="00D83EDD"/>
    <w:rsid w:val="00D8478E"/>
    <w:rsid w:val="00D848C1"/>
    <w:rsid w:val="00D85468"/>
    <w:rsid w:val="00D858DA"/>
    <w:rsid w:val="00D86BB6"/>
    <w:rsid w:val="00D87082"/>
    <w:rsid w:val="00D87536"/>
    <w:rsid w:val="00D90888"/>
    <w:rsid w:val="00D910A3"/>
    <w:rsid w:val="00D92E63"/>
    <w:rsid w:val="00D93CB2"/>
    <w:rsid w:val="00D942A7"/>
    <w:rsid w:val="00D94E5F"/>
    <w:rsid w:val="00D95247"/>
    <w:rsid w:val="00D95DBA"/>
    <w:rsid w:val="00D9736C"/>
    <w:rsid w:val="00DA0292"/>
    <w:rsid w:val="00DA05DF"/>
    <w:rsid w:val="00DA3D6F"/>
    <w:rsid w:val="00DA4014"/>
    <w:rsid w:val="00DA5626"/>
    <w:rsid w:val="00DA5E70"/>
    <w:rsid w:val="00DA69F0"/>
    <w:rsid w:val="00DB0863"/>
    <w:rsid w:val="00DB0A1A"/>
    <w:rsid w:val="00DB0D55"/>
    <w:rsid w:val="00DB0DA6"/>
    <w:rsid w:val="00DB1014"/>
    <w:rsid w:val="00DB125B"/>
    <w:rsid w:val="00DB1CA0"/>
    <w:rsid w:val="00DB2861"/>
    <w:rsid w:val="00DB2C89"/>
    <w:rsid w:val="00DB321A"/>
    <w:rsid w:val="00DB379A"/>
    <w:rsid w:val="00DB4696"/>
    <w:rsid w:val="00DB54CE"/>
    <w:rsid w:val="00DB685E"/>
    <w:rsid w:val="00DB6A08"/>
    <w:rsid w:val="00DB7C49"/>
    <w:rsid w:val="00DC022A"/>
    <w:rsid w:val="00DC0579"/>
    <w:rsid w:val="00DC0990"/>
    <w:rsid w:val="00DC0B1B"/>
    <w:rsid w:val="00DC0E78"/>
    <w:rsid w:val="00DC1713"/>
    <w:rsid w:val="00DC2210"/>
    <w:rsid w:val="00DC2BBE"/>
    <w:rsid w:val="00DC332C"/>
    <w:rsid w:val="00DC3AC9"/>
    <w:rsid w:val="00DC3CE1"/>
    <w:rsid w:val="00DC3D32"/>
    <w:rsid w:val="00DC440A"/>
    <w:rsid w:val="00DC4A64"/>
    <w:rsid w:val="00DC5D67"/>
    <w:rsid w:val="00DC6000"/>
    <w:rsid w:val="00DC6FE1"/>
    <w:rsid w:val="00DD3B0C"/>
    <w:rsid w:val="00DD4750"/>
    <w:rsid w:val="00DD4945"/>
    <w:rsid w:val="00DD66AB"/>
    <w:rsid w:val="00DD7C0A"/>
    <w:rsid w:val="00DE00D1"/>
    <w:rsid w:val="00DE0465"/>
    <w:rsid w:val="00DE0C04"/>
    <w:rsid w:val="00DE1848"/>
    <w:rsid w:val="00DE1C82"/>
    <w:rsid w:val="00DE37F6"/>
    <w:rsid w:val="00DE47B6"/>
    <w:rsid w:val="00DE53CB"/>
    <w:rsid w:val="00DE67E9"/>
    <w:rsid w:val="00DE69AD"/>
    <w:rsid w:val="00DE6B40"/>
    <w:rsid w:val="00DF0612"/>
    <w:rsid w:val="00DF1E91"/>
    <w:rsid w:val="00DF2023"/>
    <w:rsid w:val="00DF33AA"/>
    <w:rsid w:val="00DF3653"/>
    <w:rsid w:val="00DF3B88"/>
    <w:rsid w:val="00DF3F47"/>
    <w:rsid w:val="00DF3FA9"/>
    <w:rsid w:val="00DF4406"/>
    <w:rsid w:val="00DF5499"/>
    <w:rsid w:val="00DF6138"/>
    <w:rsid w:val="00DF6687"/>
    <w:rsid w:val="00DF7267"/>
    <w:rsid w:val="00DF75BF"/>
    <w:rsid w:val="00DF7A3E"/>
    <w:rsid w:val="00E00A6A"/>
    <w:rsid w:val="00E01608"/>
    <w:rsid w:val="00E018D9"/>
    <w:rsid w:val="00E02713"/>
    <w:rsid w:val="00E0477E"/>
    <w:rsid w:val="00E059CB"/>
    <w:rsid w:val="00E05C60"/>
    <w:rsid w:val="00E05DE2"/>
    <w:rsid w:val="00E06430"/>
    <w:rsid w:val="00E06BEC"/>
    <w:rsid w:val="00E070F3"/>
    <w:rsid w:val="00E07BED"/>
    <w:rsid w:val="00E1086D"/>
    <w:rsid w:val="00E10D15"/>
    <w:rsid w:val="00E110ED"/>
    <w:rsid w:val="00E11B8A"/>
    <w:rsid w:val="00E1212B"/>
    <w:rsid w:val="00E12423"/>
    <w:rsid w:val="00E124E6"/>
    <w:rsid w:val="00E12C31"/>
    <w:rsid w:val="00E134A9"/>
    <w:rsid w:val="00E13AAD"/>
    <w:rsid w:val="00E15043"/>
    <w:rsid w:val="00E15A33"/>
    <w:rsid w:val="00E15D60"/>
    <w:rsid w:val="00E167E1"/>
    <w:rsid w:val="00E1709E"/>
    <w:rsid w:val="00E20360"/>
    <w:rsid w:val="00E2100D"/>
    <w:rsid w:val="00E224D5"/>
    <w:rsid w:val="00E22849"/>
    <w:rsid w:val="00E2326B"/>
    <w:rsid w:val="00E24B23"/>
    <w:rsid w:val="00E24F23"/>
    <w:rsid w:val="00E25471"/>
    <w:rsid w:val="00E25910"/>
    <w:rsid w:val="00E2594C"/>
    <w:rsid w:val="00E263CC"/>
    <w:rsid w:val="00E27108"/>
    <w:rsid w:val="00E30B73"/>
    <w:rsid w:val="00E30DB0"/>
    <w:rsid w:val="00E31229"/>
    <w:rsid w:val="00E319E5"/>
    <w:rsid w:val="00E32014"/>
    <w:rsid w:val="00E321DD"/>
    <w:rsid w:val="00E327EC"/>
    <w:rsid w:val="00E32A61"/>
    <w:rsid w:val="00E33568"/>
    <w:rsid w:val="00E335B3"/>
    <w:rsid w:val="00E34847"/>
    <w:rsid w:val="00E36E81"/>
    <w:rsid w:val="00E40B28"/>
    <w:rsid w:val="00E41551"/>
    <w:rsid w:val="00E417D5"/>
    <w:rsid w:val="00E42136"/>
    <w:rsid w:val="00E42152"/>
    <w:rsid w:val="00E428D9"/>
    <w:rsid w:val="00E43D23"/>
    <w:rsid w:val="00E44260"/>
    <w:rsid w:val="00E46A80"/>
    <w:rsid w:val="00E47C8E"/>
    <w:rsid w:val="00E5084F"/>
    <w:rsid w:val="00E50C35"/>
    <w:rsid w:val="00E525AD"/>
    <w:rsid w:val="00E5261C"/>
    <w:rsid w:val="00E533D1"/>
    <w:rsid w:val="00E53709"/>
    <w:rsid w:val="00E54DB4"/>
    <w:rsid w:val="00E54EF9"/>
    <w:rsid w:val="00E5510C"/>
    <w:rsid w:val="00E55330"/>
    <w:rsid w:val="00E57523"/>
    <w:rsid w:val="00E57848"/>
    <w:rsid w:val="00E60B12"/>
    <w:rsid w:val="00E6103C"/>
    <w:rsid w:val="00E62705"/>
    <w:rsid w:val="00E6300E"/>
    <w:rsid w:val="00E636BB"/>
    <w:rsid w:val="00E643F9"/>
    <w:rsid w:val="00E64AC7"/>
    <w:rsid w:val="00E64E40"/>
    <w:rsid w:val="00E64F0A"/>
    <w:rsid w:val="00E657E3"/>
    <w:rsid w:val="00E67859"/>
    <w:rsid w:val="00E67E7E"/>
    <w:rsid w:val="00E71299"/>
    <w:rsid w:val="00E716F9"/>
    <w:rsid w:val="00E72A21"/>
    <w:rsid w:val="00E72E79"/>
    <w:rsid w:val="00E738B7"/>
    <w:rsid w:val="00E7560D"/>
    <w:rsid w:val="00E76132"/>
    <w:rsid w:val="00E762D3"/>
    <w:rsid w:val="00E77103"/>
    <w:rsid w:val="00E804F9"/>
    <w:rsid w:val="00E80DF9"/>
    <w:rsid w:val="00E81FD5"/>
    <w:rsid w:val="00E824CC"/>
    <w:rsid w:val="00E8339A"/>
    <w:rsid w:val="00E83E75"/>
    <w:rsid w:val="00E841CB"/>
    <w:rsid w:val="00E859A4"/>
    <w:rsid w:val="00E86563"/>
    <w:rsid w:val="00E867CD"/>
    <w:rsid w:val="00E90272"/>
    <w:rsid w:val="00E91D4D"/>
    <w:rsid w:val="00E92318"/>
    <w:rsid w:val="00E9248F"/>
    <w:rsid w:val="00E9280B"/>
    <w:rsid w:val="00E9347E"/>
    <w:rsid w:val="00E95D3B"/>
    <w:rsid w:val="00E9734C"/>
    <w:rsid w:val="00EA00DA"/>
    <w:rsid w:val="00EA0DFE"/>
    <w:rsid w:val="00EA0E99"/>
    <w:rsid w:val="00EA29AD"/>
    <w:rsid w:val="00EA2D4C"/>
    <w:rsid w:val="00EA315A"/>
    <w:rsid w:val="00EA31DC"/>
    <w:rsid w:val="00EA3F40"/>
    <w:rsid w:val="00EA4CB8"/>
    <w:rsid w:val="00EA54C4"/>
    <w:rsid w:val="00EA5995"/>
    <w:rsid w:val="00EA69D5"/>
    <w:rsid w:val="00EA7C72"/>
    <w:rsid w:val="00EB06ED"/>
    <w:rsid w:val="00EB09D4"/>
    <w:rsid w:val="00EB0CF2"/>
    <w:rsid w:val="00EB1AE4"/>
    <w:rsid w:val="00EB254A"/>
    <w:rsid w:val="00EB38CD"/>
    <w:rsid w:val="00EB3B1C"/>
    <w:rsid w:val="00EB489F"/>
    <w:rsid w:val="00EB5A10"/>
    <w:rsid w:val="00EB6915"/>
    <w:rsid w:val="00EB7513"/>
    <w:rsid w:val="00EB7A00"/>
    <w:rsid w:val="00EB7BAB"/>
    <w:rsid w:val="00EC14EF"/>
    <w:rsid w:val="00EC16A7"/>
    <w:rsid w:val="00EC182B"/>
    <w:rsid w:val="00EC1D35"/>
    <w:rsid w:val="00EC25B9"/>
    <w:rsid w:val="00EC3252"/>
    <w:rsid w:val="00EC4DBC"/>
    <w:rsid w:val="00EC53DC"/>
    <w:rsid w:val="00EC5D56"/>
    <w:rsid w:val="00EC64A5"/>
    <w:rsid w:val="00EC710A"/>
    <w:rsid w:val="00EC7B62"/>
    <w:rsid w:val="00EC7DA7"/>
    <w:rsid w:val="00ED0656"/>
    <w:rsid w:val="00ED1DB3"/>
    <w:rsid w:val="00ED1E89"/>
    <w:rsid w:val="00ED2B59"/>
    <w:rsid w:val="00ED4FA7"/>
    <w:rsid w:val="00ED57C2"/>
    <w:rsid w:val="00ED6123"/>
    <w:rsid w:val="00EE04B1"/>
    <w:rsid w:val="00EE04C8"/>
    <w:rsid w:val="00EE1717"/>
    <w:rsid w:val="00EE173C"/>
    <w:rsid w:val="00EE3CDE"/>
    <w:rsid w:val="00EE41B5"/>
    <w:rsid w:val="00EE45F5"/>
    <w:rsid w:val="00EE4F48"/>
    <w:rsid w:val="00EE6F2C"/>
    <w:rsid w:val="00EE6FD3"/>
    <w:rsid w:val="00EE77D6"/>
    <w:rsid w:val="00EF22DF"/>
    <w:rsid w:val="00EF2989"/>
    <w:rsid w:val="00EF3561"/>
    <w:rsid w:val="00EF3588"/>
    <w:rsid w:val="00EF4077"/>
    <w:rsid w:val="00EF465B"/>
    <w:rsid w:val="00EF4A29"/>
    <w:rsid w:val="00EF4F98"/>
    <w:rsid w:val="00EF6872"/>
    <w:rsid w:val="00EF6FBF"/>
    <w:rsid w:val="00EF7684"/>
    <w:rsid w:val="00EF79B5"/>
    <w:rsid w:val="00EF7A00"/>
    <w:rsid w:val="00F00DB4"/>
    <w:rsid w:val="00F00E3E"/>
    <w:rsid w:val="00F01462"/>
    <w:rsid w:val="00F014D2"/>
    <w:rsid w:val="00F015CC"/>
    <w:rsid w:val="00F02A96"/>
    <w:rsid w:val="00F02C69"/>
    <w:rsid w:val="00F04D51"/>
    <w:rsid w:val="00F04E16"/>
    <w:rsid w:val="00F05322"/>
    <w:rsid w:val="00F0533B"/>
    <w:rsid w:val="00F0574B"/>
    <w:rsid w:val="00F05C80"/>
    <w:rsid w:val="00F05C87"/>
    <w:rsid w:val="00F0636B"/>
    <w:rsid w:val="00F0687F"/>
    <w:rsid w:val="00F06D41"/>
    <w:rsid w:val="00F06D86"/>
    <w:rsid w:val="00F06FE3"/>
    <w:rsid w:val="00F07041"/>
    <w:rsid w:val="00F078E7"/>
    <w:rsid w:val="00F10A8A"/>
    <w:rsid w:val="00F118B6"/>
    <w:rsid w:val="00F11CBA"/>
    <w:rsid w:val="00F11EA2"/>
    <w:rsid w:val="00F142AA"/>
    <w:rsid w:val="00F14914"/>
    <w:rsid w:val="00F14A8E"/>
    <w:rsid w:val="00F14CBB"/>
    <w:rsid w:val="00F15794"/>
    <w:rsid w:val="00F15987"/>
    <w:rsid w:val="00F15EA1"/>
    <w:rsid w:val="00F166C3"/>
    <w:rsid w:val="00F16B49"/>
    <w:rsid w:val="00F16C52"/>
    <w:rsid w:val="00F209A7"/>
    <w:rsid w:val="00F2264D"/>
    <w:rsid w:val="00F2309E"/>
    <w:rsid w:val="00F245A1"/>
    <w:rsid w:val="00F24687"/>
    <w:rsid w:val="00F24762"/>
    <w:rsid w:val="00F24962"/>
    <w:rsid w:val="00F255F7"/>
    <w:rsid w:val="00F27239"/>
    <w:rsid w:val="00F27326"/>
    <w:rsid w:val="00F27479"/>
    <w:rsid w:val="00F3167A"/>
    <w:rsid w:val="00F31AE2"/>
    <w:rsid w:val="00F31B23"/>
    <w:rsid w:val="00F32154"/>
    <w:rsid w:val="00F32785"/>
    <w:rsid w:val="00F328F0"/>
    <w:rsid w:val="00F32EF5"/>
    <w:rsid w:val="00F33294"/>
    <w:rsid w:val="00F34517"/>
    <w:rsid w:val="00F345D0"/>
    <w:rsid w:val="00F346AF"/>
    <w:rsid w:val="00F34987"/>
    <w:rsid w:val="00F35154"/>
    <w:rsid w:val="00F35BF6"/>
    <w:rsid w:val="00F40465"/>
    <w:rsid w:val="00F40C40"/>
    <w:rsid w:val="00F41294"/>
    <w:rsid w:val="00F415CD"/>
    <w:rsid w:val="00F41A68"/>
    <w:rsid w:val="00F41CD5"/>
    <w:rsid w:val="00F42487"/>
    <w:rsid w:val="00F42C40"/>
    <w:rsid w:val="00F4341D"/>
    <w:rsid w:val="00F43F1D"/>
    <w:rsid w:val="00F4402B"/>
    <w:rsid w:val="00F47EAA"/>
    <w:rsid w:val="00F51362"/>
    <w:rsid w:val="00F520BA"/>
    <w:rsid w:val="00F52861"/>
    <w:rsid w:val="00F52909"/>
    <w:rsid w:val="00F52C17"/>
    <w:rsid w:val="00F52F2F"/>
    <w:rsid w:val="00F5464A"/>
    <w:rsid w:val="00F5468F"/>
    <w:rsid w:val="00F54772"/>
    <w:rsid w:val="00F54DA3"/>
    <w:rsid w:val="00F5584B"/>
    <w:rsid w:val="00F55E9D"/>
    <w:rsid w:val="00F56157"/>
    <w:rsid w:val="00F5641E"/>
    <w:rsid w:val="00F56963"/>
    <w:rsid w:val="00F57A4A"/>
    <w:rsid w:val="00F601A7"/>
    <w:rsid w:val="00F6087C"/>
    <w:rsid w:val="00F6138A"/>
    <w:rsid w:val="00F61821"/>
    <w:rsid w:val="00F626AC"/>
    <w:rsid w:val="00F628A8"/>
    <w:rsid w:val="00F63C47"/>
    <w:rsid w:val="00F64F09"/>
    <w:rsid w:val="00F66065"/>
    <w:rsid w:val="00F66608"/>
    <w:rsid w:val="00F667A3"/>
    <w:rsid w:val="00F6730A"/>
    <w:rsid w:val="00F67719"/>
    <w:rsid w:val="00F67784"/>
    <w:rsid w:val="00F67B7D"/>
    <w:rsid w:val="00F71303"/>
    <w:rsid w:val="00F7216C"/>
    <w:rsid w:val="00F72414"/>
    <w:rsid w:val="00F72869"/>
    <w:rsid w:val="00F72D68"/>
    <w:rsid w:val="00F731B9"/>
    <w:rsid w:val="00F753D2"/>
    <w:rsid w:val="00F75A54"/>
    <w:rsid w:val="00F765D4"/>
    <w:rsid w:val="00F767D2"/>
    <w:rsid w:val="00F77331"/>
    <w:rsid w:val="00F802A8"/>
    <w:rsid w:val="00F829DA"/>
    <w:rsid w:val="00F83C22"/>
    <w:rsid w:val="00F84850"/>
    <w:rsid w:val="00F84ADC"/>
    <w:rsid w:val="00F857BC"/>
    <w:rsid w:val="00F85A16"/>
    <w:rsid w:val="00F86626"/>
    <w:rsid w:val="00F86921"/>
    <w:rsid w:val="00F87C4D"/>
    <w:rsid w:val="00F9036A"/>
    <w:rsid w:val="00F903B3"/>
    <w:rsid w:val="00F906A1"/>
    <w:rsid w:val="00F912FE"/>
    <w:rsid w:val="00F94326"/>
    <w:rsid w:val="00F958DB"/>
    <w:rsid w:val="00F95E78"/>
    <w:rsid w:val="00F9604E"/>
    <w:rsid w:val="00F96C83"/>
    <w:rsid w:val="00F9706D"/>
    <w:rsid w:val="00F97729"/>
    <w:rsid w:val="00FA023D"/>
    <w:rsid w:val="00FA0B33"/>
    <w:rsid w:val="00FA13B6"/>
    <w:rsid w:val="00FA13D3"/>
    <w:rsid w:val="00FA1884"/>
    <w:rsid w:val="00FA1D06"/>
    <w:rsid w:val="00FA2724"/>
    <w:rsid w:val="00FA2F54"/>
    <w:rsid w:val="00FA315D"/>
    <w:rsid w:val="00FA50CE"/>
    <w:rsid w:val="00FA56F9"/>
    <w:rsid w:val="00FA6031"/>
    <w:rsid w:val="00FA6218"/>
    <w:rsid w:val="00FB191C"/>
    <w:rsid w:val="00FB1EEC"/>
    <w:rsid w:val="00FB22DB"/>
    <w:rsid w:val="00FB2440"/>
    <w:rsid w:val="00FB27FA"/>
    <w:rsid w:val="00FB3023"/>
    <w:rsid w:val="00FB3042"/>
    <w:rsid w:val="00FB39BD"/>
    <w:rsid w:val="00FB3A2B"/>
    <w:rsid w:val="00FB433C"/>
    <w:rsid w:val="00FB48EE"/>
    <w:rsid w:val="00FB4E46"/>
    <w:rsid w:val="00FB4E81"/>
    <w:rsid w:val="00FB4FE8"/>
    <w:rsid w:val="00FB5D3C"/>
    <w:rsid w:val="00FB6244"/>
    <w:rsid w:val="00FB6CAB"/>
    <w:rsid w:val="00FB7671"/>
    <w:rsid w:val="00FB79C4"/>
    <w:rsid w:val="00FB7AC8"/>
    <w:rsid w:val="00FC07E9"/>
    <w:rsid w:val="00FC09EB"/>
    <w:rsid w:val="00FC14C0"/>
    <w:rsid w:val="00FC15F1"/>
    <w:rsid w:val="00FC1CEB"/>
    <w:rsid w:val="00FC2C5A"/>
    <w:rsid w:val="00FC4A81"/>
    <w:rsid w:val="00FC4C04"/>
    <w:rsid w:val="00FC55F7"/>
    <w:rsid w:val="00FC5A34"/>
    <w:rsid w:val="00FC628C"/>
    <w:rsid w:val="00FC655C"/>
    <w:rsid w:val="00FD005E"/>
    <w:rsid w:val="00FD0458"/>
    <w:rsid w:val="00FD05A8"/>
    <w:rsid w:val="00FD0F85"/>
    <w:rsid w:val="00FD14AC"/>
    <w:rsid w:val="00FD1A6E"/>
    <w:rsid w:val="00FD23F9"/>
    <w:rsid w:val="00FD279A"/>
    <w:rsid w:val="00FD2D41"/>
    <w:rsid w:val="00FD3DF5"/>
    <w:rsid w:val="00FD42A6"/>
    <w:rsid w:val="00FD4965"/>
    <w:rsid w:val="00FD4E78"/>
    <w:rsid w:val="00FD5074"/>
    <w:rsid w:val="00FD5C44"/>
    <w:rsid w:val="00FD5DFB"/>
    <w:rsid w:val="00FD5E0C"/>
    <w:rsid w:val="00FD5FBA"/>
    <w:rsid w:val="00FD70E8"/>
    <w:rsid w:val="00FD7448"/>
    <w:rsid w:val="00FD7503"/>
    <w:rsid w:val="00FD7BF1"/>
    <w:rsid w:val="00FE0280"/>
    <w:rsid w:val="00FE22A1"/>
    <w:rsid w:val="00FE26AC"/>
    <w:rsid w:val="00FE2713"/>
    <w:rsid w:val="00FE3271"/>
    <w:rsid w:val="00FE4419"/>
    <w:rsid w:val="00FE454C"/>
    <w:rsid w:val="00FE55CB"/>
    <w:rsid w:val="00FE5DBB"/>
    <w:rsid w:val="00FE774E"/>
    <w:rsid w:val="00FF0DCA"/>
    <w:rsid w:val="00FF1326"/>
    <w:rsid w:val="00FF1563"/>
    <w:rsid w:val="00FF30A4"/>
    <w:rsid w:val="00FF325C"/>
    <w:rsid w:val="00FF3DD5"/>
    <w:rsid w:val="00FF4126"/>
    <w:rsid w:val="00FF55BD"/>
    <w:rsid w:val="00FF5B3D"/>
    <w:rsid w:val="00FF61C9"/>
    <w:rsid w:val="00FF64CB"/>
    <w:rsid w:val="00FF6579"/>
    <w:rsid w:val="00FF77C4"/>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E1CE276"/>
  <w15:docId w15:val="{0D2B0D83-A46A-49F2-AECF-2C28B2E0C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semiHidden="1" w:uiPriority="0" w:unhideWhenUsed="1" w:qFormat="1"/>
    <w:lsdException w:name="heading 5" w:locked="1" w:semiHidden="1" w:uiPriority="0" w:unhideWhenUs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iPriority="0" w:unhideWhenUsed="1"/>
    <w:lsdException w:name="annotation text" w:semiHidden="1" w:unhideWhenUsed="1"/>
    <w:lsdException w:name="header" w:locked="1" w:uiPriority="0"/>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locked="1" w:uiPriority="0"/>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1612B"/>
    <w:pPr>
      <w:spacing w:after="200" w:line="276" w:lineRule="auto"/>
    </w:pPr>
    <w:rPr>
      <w:rFonts w:ascii="Cambria" w:hAnsi="Cambria" w:cs="Cambria"/>
      <w:color w:val="000000"/>
      <w:sz w:val="22"/>
      <w:szCs w:val="22"/>
      <w:lang w:eastAsia="en-US"/>
    </w:rPr>
  </w:style>
  <w:style w:type="paragraph" w:styleId="Naslov1">
    <w:name w:val="heading 1"/>
    <w:aliases w:val="Nova RD_MP"/>
    <w:basedOn w:val="Navaden"/>
    <w:next w:val="Navaden"/>
    <w:link w:val="Naslov1Znak"/>
    <w:autoRedefine/>
    <w:uiPriority w:val="99"/>
    <w:qFormat/>
    <w:rsid w:val="002522EC"/>
    <w:pPr>
      <w:keepNext/>
      <w:keepLines/>
      <w:framePr w:wrap="auto" w:vAnchor="text" w:hAnchor="text" w:y="1"/>
      <w:numPr>
        <w:numId w:val="1"/>
      </w:numPr>
      <w:spacing w:after="0"/>
      <w:outlineLvl w:val="0"/>
    </w:pPr>
    <w:rPr>
      <w:rFonts w:ascii="Arial" w:eastAsia="Times New Roman" w:hAnsi="Arial" w:cs="Arial"/>
      <w:b/>
      <w:bCs/>
      <w:color w:val="541C72"/>
      <w:lang w:eastAsia="zh-CN"/>
    </w:rPr>
  </w:style>
  <w:style w:type="paragraph" w:styleId="Naslov2">
    <w:name w:val="heading 2"/>
    <w:aliases w:val="Naslov 2_Nova RD_MP"/>
    <w:basedOn w:val="Navaden"/>
    <w:next w:val="Navaden"/>
    <w:link w:val="Naslov2Znak"/>
    <w:autoRedefine/>
    <w:uiPriority w:val="99"/>
    <w:qFormat/>
    <w:rsid w:val="00BF2E51"/>
    <w:pPr>
      <w:keepNext/>
      <w:keepLines/>
      <w:numPr>
        <w:ilvl w:val="1"/>
        <w:numId w:val="1"/>
      </w:numPr>
      <w:spacing w:after="0"/>
      <w:jc w:val="both"/>
      <w:outlineLvl w:val="1"/>
    </w:pPr>
    <w:rPr>
      <w:rFonts w:ascii="Arial" w:eastAsia="Times New Roman" w:hAnsi="Arial" w:cs="Arial"/>
      <w:b/>
      <w:bCs/>
      <w:color w:val="541C72"/>
      <w:lang w:eastAsia="zh-CN"/>
    </w:rPr>
  </w:style>
  <w:style w:type="paragraph" w:styleId="Naslov3">
    <w:name w:val="heading 3"/>
    <w:aliases w:val="Naslov 3_Nova RD_MP"/>
    <w:basedOn w:val="Navaden"/>
    <w:next w:val="Navaden"/>
    <w:link w:val="Naslov3Znak"/>
    <w:autoRedefine/>
    <w:uiPriority w:val="99"/>
    <w:qFormat/>
    <w:rsid w:val="0025063A"/>
    <w:pPr>
      <w:keepNext/>
      <w:keepLines/>
      <w:spacing w:before="120" w:after="120"/>
      <w:ind w:left="1088" w:hanging="357"/>
      <w:jc w:val="both"/>
      <w:outlineLvl w:val="2"/>
    </w:pPr>
    <w:rPr>
      <w:rFonts w:eastAsia="Times New Roman"/>
      <w:b/>
      <w:bCs/>
      <w:color w:val="541C72"/>
      <w:sz w:val="24"/>
      <w:szCs w:val="24"/>
      <w:lang w:eastAsia="zh-CN"/>
    </w:rPr>
  </w:style>
  <w:style w:type="paragraph" w:styleId="Naslov4">
    <w:name w:val="heading 4"/>
    <w:basedOn w:val="Navaden"/>
    <w:next w:val="Navaden"/>
    <w:link w:val="Naslov4Znak"/>
    <w:semiHidden/>
    <w:unhideWhenUsed/>
    <w:qFormat/>
    <w:locked/>
    <w:rsid w:val="00501AA6"/>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6">
    <w:name w:val="heading 6"/>
    <w:basedOn w:val="Navaden"/>
    <w:next w:val="Navaden"/>
    <w:link w:val="Naslov6Znak"/>
    <w:uiPriority w:val="99"/>
    <w:qFormat/>
    <w:rsid w:val="007C2B6C"/>
    <w:pPr>
      <w:keepNext/>
      <w:keepLines/>
      <w:spacing w:before="200" w:after="0"/>
      <w:outlineLvl w:val="5"/>
    </w:pPr>
    <w:rPr>
      <w:rFonts w:eastAsia="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locked/>
    <w:rsid w:val="002522EC"/>
    <w:rPr>
      <w:rFonts w:ascii="Arial" w:eastAsia="Times New Roman" w:hAnsi="Arial" w:cs="Arial"/>
      <w:b/>
      <w:bCs/>
      <w:color w:val="541C72"/>
      <w:sz w:val="22"/>
      <w:szCs w:val="22"/>
      <w:lang w:eastAsia="zh-CN"/>
    </w:rPr>
  </w:style>
  <w:style w:type="character" w:customStyle="1" w:styleId="Naslov2Znak">
    <w:name w:val="Naslov 2 Znak"/>
    <w:aliases w:val="Naslov 2_Nova RD_MP Znak"/>
    <w:link w:val="Naslov2"/>
    <w:uiPriority w:val="99"/>
    <w:locked/>
    <w:rsid w:val="00BF2E51"/>
    <w:rPr>
      <w:rFonts w:ascii="Arial" w:eastAsia="Times New Roman" w:hAnsi="Arial" w:cs="Arial"/>
      <w:b/>
      <w:bCs/>
      <w:color w:val="541C72"/>
      <w:sz w:val="22"/>
      <w:szCs w:val="22"/>
      <w:lang w:eastAsia="zh-CN"/>
    </w:rPr>
  </w:style>
  <w:style w:type="character" w:customStyle="1" w:styleId="Naslov3Znak">
    <w:name w:val="Naslov 3 Znak"/>
    <w:aliases w:val="Naslov 3_Nova RD_MP Znak"/>
    <w:link w:val="Naslov3"/>
    <w:uiPriority w:val="99"/>
    <w:locked/>
    <w:rsid w:val="0025063A"/>
    <w:rPr>
      <w:rFonts w:ascii="Cambria" w:eastAsia="Times New Roman" w:hAnsi="Cambria" w:cs="Cambria"/>
      <w:b/>
      <w:bCs/>
      <w:color w:val="541C72"/>
      <w:sz w:val="24"/>
      <w:szCs w:val="24"/>
      <w:lang w:eastAsia="zh-CN"/>
    </w:rPr>
  </w:style>
  <w:style w:type="character" w:customStyle="1" w:styleId="Naslov6Znak">
    <w:name w:val="Naslov 6 Znak"/>
    <w:link w:val="Naslov6"/>
    <w:uiPriority w:val="99"/>
    <w:locked/>
    <w:rsid w:val="007C2B6C"/>
    <w:rPr>
      <w:rFonts w:ascii="Cambria" w:hAnsi="Cambria" w:cs="Cambria"/>
      <w:i/>
      <w:iCs/>
      <w:color w:val="243F60"/>
    </w:rPr>
  </w:style>
  <w:style w:type="paragraph" w:styleId="Glava">
    <w:name w:val="header"/>
    <w:aliases w:val="E-PVO-glava, Znak,Glava - napis,Znak"/>
    <w:basedOn w:val="Navaden"/>
    <w:link w:val="GlavaZnak"/>
    <w:rsid w:val="00C75404"/>
    <w:pPr>
      <w:tabs>
        <w:tab w:val="center" w:pos="4536"/>
        <w:tab w:val="right" w:pos="9072"/>
      </w:tabs>
      <w:spacing w:after="0" w:line="240" w:lineRule="auto"/>
    </w:pPr>
  </w:style>
  <w:style w:type="character" w:customStyle="1" w:styleId="GlavaZnak">
    <w:name w:val="Glava Znak"/>
    <w:aliases w:val="E-PVO-glava Znak, Znak Znak,Glava - napis Znak,Znak Znak"/>
    <w:basedOn w:val="Privzetapisavaodstavka"/>
    <w:link w:val="Glava"/>
    <w:uiPriority w:val="99"/>
    <w:locked/>
    <w:rsid w:val="00C75404"/>
  </w:style>
  <w:style w:type="paragraph" w:styleId="Noga">
    <w:name w:val="footer"/>
    <w:basedOn w:val="Navaden"/>
    <w:link w:val="NogaZnak"/>
    <w:rsid w:val="00C75404"/>
    <w:pPr>
      <w:tabs>
        <w:tab w:val="center" w:pos="4536"/>
        <w:tab w:val="right" w:pos="9072"/>
      </w:tabs>
      <w:spacing w:after="0" w:line="240" w:lineRule="auto"/>
    </w:pPr>
  </w:style>
  <w:style w:type="character" w:customStyle="1" w:styleId="NogaZnak">
    <w:name w:val="Noga Znak"/>
    <w:basedOn w:val="Privzetapisavaodstavka"/>
    <w:link w:val="Noga"/>
    <w:locked/>
    <w:rsid w:val="00C75404"/>
  </w:style>
  <w:style w:type="table" w:styleId="Tabelamrea">
    <w:name w:val="Table Grid"/>
    <w:basedOn w:val="Navadnatabela"/>
    <w:uiPriority w:val="99"/>
    <w:rsid w:val="008854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F56D8"/>
    <w:rPr>
      <w:color w:val="0000FF"/>
      <w:u w:val="single"/>
    </w:rPr>
  </w:style>
  <w:style w:type="paragraph" w:styleId="Odstavekseznama">
    <w:name w:val="List Paragraph"/>
    <w:basedOn w:val="Navaden"/>
    <w:link w:val="OdstavekseznamaZnak"/>
    <w:uiPriority w:val="99"/>
    <w:qFormat/>
    <w:rsid w:val="00F40465"/>
    <w:pPr>
      <w:ind w:left="720"/>
    </w:pPr>
  </w:style>
  <w:style w:type="table" w:customStyle="1" w:styleId="Tabelamrea1">
    <w:name w:val="Tabela – mreža1"/>
    <w:uiPriority w:val="59"/>
    <w:rsid w:val="00A448D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uiPriority w:val="99"/>
    <w:semiHidden/>
    <w:rsid w:val="00695626"/>
    <w:rPr>
      <w:sz w:val="16"/>
      <w:szCs w:val="16"/>
    </w:rPr>
  </w:style>
  <w:style w:type="paragraph" w:styleId="Pripombabesedilo">
    <w:name w:val="annotation text"/>
    <w:basedOn w:val="Navaden"/>
    <w:link w:val="PripombabesediloZnak1"/>
    <w:uiPriority w:val="99"/>
    <w:semiHidden/>
    <w:rsid w:val="00695626"/>
    <w:pPr>
      <w:spacing w:line="240" w:lineRule="auto"/>
    </w:pPr>
    <w:rPr>
      <w:sz w:val="20"/>
      <w:szCs w:val="20"/>
    </w:rPr>
  </w:style>
  <w:style w:type="character" w:customStyle="1" w:styleId="PripombabesediloZnak1">
    <w:name w:val="Pripomba – besedilo Znak1"/>
    <w:link w:val="Pripombabesedilo"/>
    <w:uiPriority w:val="99"/>
    <w:semiHidden/>
    <w:locked/>
    <w:rsid w:val="00695626"/>
    <w:rPr>
      <w:sz w:val="20"/>
      <w:szCs w:val="20"/>
    </w:rPr>
  </w:style>
  <w:style w:type="paragraph" w:styleId="Zadevapripombe">
    <w:name w:val="annotation subject"/>
    <w:basedOn w:val="Pripombabesedilo"/>
    <w:next w:val="Pripombabesedilo"/>
    <w:link w:val="ZadevapripombeZnak"/>
    <w:uiPriority w:val="99"/>
    <w:semiHidden/>
    <w:rsid w:val="00695626"/>
    <w:rPr>
      <w:b/>
      <w:bCs/>
    </w:rPr>
  </w:style>
  <w:style w:type="character" w:customStyle="1" w:styleId="ZadevapripombeZnak">
    <w:name w:val="Zadeva pripombe Znak"/>
    <w:link w:val="Zadevapripombe"/>
    <w:uiPriority w:val="99"/>
    <w:semiHidden/>
    <w:locked/>
    <w:rsid w:val="00695626"/>
    <w:rPr>
      <w:b/>
      <w:bCs/>
      <w:sz w:val="20"/>
      <w:szCs w:val="20"/>
    </w:rPr>
  </w:style>
  <w:style w:type="paragraph" w:styleId="Besedilooblaka">
    <w:name w:val="Balloon Text"/>
    <w:basedOn w:val="Navaden"/>
    <w:link w:val="BesedilooblakaZnak"/>
    <w:rsid w:val="00695626"/>
    <w:pPr>
      <w:spacing w:after="0" w:line="240" w:lineRule="auto"/>
    </w:pPr>
    <w:rPr>
      <w:rFonts w:ascii="Tahoma" w:hAnsi="Tahoma" w:cs="Tahoma"/>
      <w:sz w:val="16"/>
      <w:szCs w:val="16"/>
    </w:rPr>
  </w:style>
  <w:style w:type="character" w:customStyle="1" w:styleId="BesedilooblakaZnak">
    <w:name w:val="Besedilo oblačka Znak"/>
    <w:link w:val="Besedilooblaka"/>
    <w:locked/>
    <w:rsid w:val="00695626"/>
    <w:rPr>
      <w:rFonts w:ascii="Tahoma" w:hAnsi="Tahoma" w:cs="Tahoma"/>
      <w:sz w:val="16"/>
      <w:szCs w:val="16"/>
    </w:rPr>
  </w:style>
  <w:style w:type="paragraph" w:customStyle="1" w:styleId="Footnote">
    <w:name w:val="Footnote"/>
    <w:basedOn w:val="Navaden"/>
    <w:rsid w:val="007C2B6C"/>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rsid w:val="00A9683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99"/>
    <w:qFormat/>
    <w:rsid w:val="008B496A"/>
    <w:rPr>
      <w:rFonts w:eastAsia="Times New Roman" w:cs="Calibri"/>
      <w:sz w:val="22"/>
      <w:szCs w:val="22"/>
    </w:rPr>
  </w:style>
  <w:style w:type="character" w:customStyle="1" w:styleId="BrezrazmikovZnak">
    <w:name w:val="Brez razmikov Znak"/>
    <w:link w:val="Brezrazmikov"/>
    <w:uiPriority w:val="99"/>
    <w:locked/>
    <w:rsid w:val="008B496A"/>
    <w:rPr>
      <w:rFonts w:eastAsia="Times New Roman"/>
      <w:sz w:val="22"/>
      <w:szCs w:val="22"/>
      <w:lang w:val="sl-SI" w:eastAsia="sl-SI"/>
    </w:rPr>
  </w:style>
  <w:style w:type="paragraph" w:styleId="Naslov">
    <w:name w:val="Title"/>
    <w:aliases w:val="Poglavje_Nova RD_MP"/>
    <w:basedOn w:val="Navaden"/>
    <w:next w:val="Navaden"/>
    <w:link w:val="NaslovZnak"/>
    <w:autoRedefine/>
    <w:uiPriority w:val="99"/>
    <w:qFormat/>
    <w:rsid w:val="009F6A9B"/>
    <w:pPr>
      <w:spacing w:before="120" w:after="120" w:line="240" w:lineRule="auto"/>
    </w:pPr>
    <w:rPr>
      <w:rFonts w:eastAsia="Times New Roman"/>
      <w:b/>
      <w:bCs/>
      <w:spacing w:val="-10"/>
      <w:kern w:val="28"/>
      <w:sz w:val="40"/>
      <w:szCs w:val="40"/>
    </w:rPr>
  </w:style>
  <w:style w:type="character" w:customStyle="1" w:styleId="NaslovZnak">
    <w:name w:val="Naslov Znak"/>
    <w:aliases w:val="Poglavje_Nova RD_MP Znak"/>
    <w:link w:val="Naslov"/>
    <w:uiPriority w:val="99"/>
    <w:locked/>
    <w:rsid w:val="009F6A9B"/>
    <w:rPr>
      <w:rFonts w:ascii="Cambria" w:hAnsi="Cambria" w:cs="Cambria"/>
      <w:b/>
      <w:bCs/>
      <w:color w:val="000000"/>
      <w:spacing w:val="-10"/>
      <w:kern w:val="28"/>
      <w:sz w:val="56"/>
      <w:szCs w:val="56"/>
    </w:rPr>
  </w:style>
  <w:style w:type="character" w:styleId="Besedilooznabemesta">
    <w:name w:val="Placeholder Text"/>
    <w:uiPriority w:val="99"/>
    <w:semiHidden/>
    <w:rsid w:val="00583361"/>
    <w:rPr>
      <w:color w:val="808080"/>
    </w:rPr>
  </w:style>
  <w:style w:type="character" w:customStyle="1" w:styleId="SlogMPNovaRD">
    <w:name w:val="Slog MP_Nova RD"/>
    <w:uiPriority w:val="99"/>
    <w:rsid w:val="005F0A42"/>
    <w:rPr>
      <w:rFonts w:ascii="Cambria" w:hAnsi="Cambria" w:cs="Cambria"/>
      <w:b/>
      <w:bCs/>
      <w:color w:val="541C72"/>
      <w:sz w:val="32"/>
      <w:szCs w:val="32"/>
    </w:rPr>
  </w:style>
  <w:style w:type="character" w:styleId="SledenaHiperpovezava">
    <w:name w:val="FollowedHyperlink"/>
    <w:uiPriority w:val="99"/>
    <w:semiHidden/>
    <w:rsid w:val="00F67B7D"/>
    <w:rPr>
      <w:color w:val="800080"/>
      <w:u w:val="single"/>
    </w:rPr>
  </w:style>
  <w:style w:type="paragraph" w:customStyle="1" w:styleId="Slog1">
    <w:name w:val="Slog1"/>
    <w:basedOn w:val="Naslov3"/>
    <w:autoRedefine/>
    <w:uiPriority w:val="99"/>
    <w:rsid w:val="007D2760"/>
    <w:pPr>
      <w:numPr>
        <w:numId w:val="7"/>
      </w:numPr>
      <w:ind w:left="1088" w:hanging="357"/>
    </w:pPr>
  </w:style>
  <w:style w:type="paragraph" w:customStyle="1" w:styleId="Slog2">
    <w:name w:val="Slog2"/>
    <w:basedOn w:val="Naslov3"/>
    <w:autoRedefine/>
    <w:uiPriority w:val="99"/>
    <w:qFormat/>
    <w:rsid w:val="0087331C"/>
    <w:pPr>
      <w:numPr>
        <w:numId w:val="8"/>
      </w:numPr>
    </w:pPr>
  </w:style>
  <w:style w:type="paragraph" w:styleId="Intenzivencitat">
    <w:name w:val="Intense Quote"/>
    <w:aliases w:val="Obrazec_Nova RD_MP"/>
    <w:basedOn w:val="Navaden"/>
    <w:next w:val="Navaden"/>
    <w:link w:val="IntenzivencitatZnak"/>
    <w:autoRedefine/>
    <w:uiPriority w:val="99"/>
    <w:qFormat/>
    <w:rsid w:val="00FA1D06"/>
    <w:pPr>
      <w:pBdr>
        <w:top w:val="single" w:sz="4" w:space="10" w:color="541C72"/>
        <w:bottom w:val="single" w:sz="4" w:space="10" w:color="541C72"/>
      </w:pBdr>
      <w:shd w:val="pct5" w:color="F8F2FC" w:fill="F7EFFB"/>
      <w:spacing w:after="0"/>
      <w:jc w:val="center"/>
      <w:outlineLvl w:val="1"/>
    </w:pPr>
    <w:rPr>
      <w:rFonts w:ascii="Arial" w:hAnsi="Arial" w:cs="Arial"/>
      <w:b/>
      <w:bCs/>
      <w:i/>
      <w:iCs/>
      <w:color w:val="541C72"/>
      <w:spacing w:val="20"/>
    </w:rPr>
  </w:style>
  <w:style w:type="character" w:customStyle="1" w:styleId="IntenzivencitatZnak">
    <w:name w:val="Intenziven citat Znak"/>
    <w:aliases w:val="Obrazec_Nova RD_MP Znak"/>
    <w:link w:val="Intenzivencitat"/>
    <w:uiPriority w:val="99"/>
    <w:locked/>
    <w:rsid w:val="00FA1D06"/>
    <w:rPr>
      <w:rFonts w:ascii="Arial" w:hAnsi="Arial" w:cs="Arial"/>
      <w:b/>
      <w:bCs/>
      <w:i/>
      <w:iCs/>
      <w:color w:val="541C72"/>
      <w:spacing w:val="20"/>
      <w:sz w:val="22"/>
      <w:szCs w:val="22"/>
      <w:shd w:val="pct5" w:color="F8F2FC" w:fill="F7EFFB"/>
      <w:lang w:eastAsia="en-US"/>
    </w:rPr>
  </w:style>
  <w:style w:type="character" w:styleId="Neenpoudarek">
    <w:name w:val="Subtle Emphasis"/>
    <w:aliases w:val="Nežen poudarek_Obrazec_Nova RD_MP"/>
    <w:uiPriority w:val="99"/>
    <w:qFormat/>
    <w:rsid w:val="00261F88"/>
    <w:rPr>
      <w:rFonts w:ascii="Cambria" w:hAnsi="Cambria" w:cs="Cambria"/>
      <w:i/>
      <w:iCs/>
      <w:color w:val="000000"/>
      <w:sz w:val="24"/>
      <w:szCs w:val="24"/>
    </w:rPr>
  </w:style>
  <w:style w:type="paragraph" w:styleId="Sprotnaopomba-besedilo">
    <w:name w:val="footnote text"/>
    <w:basedOn w:val="Navaden"/>
    <w:link w:val="Sprotnaopomba-besediloZnak"/>
    <w:rsid w:val="00842A30"/>
    <w:pPr>
      <w:spacing w:after="0" w:line="240" w:lineRule="auto"/>
    </w:pPr>
    <w:rPr>
      <w:sz w:val="20"/>
      <w:szCs w:val="20"/>
    </w:rPr>
  </w:style>
  <w:style w:type="character" w:customStyle="1" w:styleId="Sprotnaopomba-besediloZnak">
    <w:name w:val="Sprotna opomba - besedilo Znak"/>
    <w:link w:val="Sprotnaopomba-besedilo"/>
    <w:locked/>
    <w:rsid w:val="00842A30"/>
    <w:rPr>
      <w:rFonts w:ascii="Cambria" w:hAnsi="Cambria" w:cs="Cambria"/>
      <w:color w:val="000000"/>
      <w:sz w:val="20"/>
      <w:szCs w:val="20"/>
    </w:rPr>
  </w:style>
  <w:style w:type="paragraph" w:customStyle="1" w:styleId="Slog3">
    <w:name w:val="Slog3"/>
    <w:basedOn w:val="Navaden"/>
    <w:autoRedefine/>
    <w:uiPriority w:val="99"/>
    <w:rsid w:val="002E778A"/>
    <w:pPr>
      <w:pageBreakBefore/>
      <w:tabs>
        <w:tab w:val="right" w:pos="2556"/>
        <w:tab w:val="right" w:pos="5609"/>
      </w:tabs>
      <w:suppressAutoHyphens/>
      <w:autoSpaceDN w:val="0"/>
      <w:spacing w:after="0"/>
      <w:ind w:right="6"/>
      <w:jc w:val="right"/>
      <w:textAlignment w:val="baseline"/>
      <w:outlineLvl w:val="1"/>
    </w:pPr>
    <w:rPr>
      <w:rFonts w:ascii="Arial" w:hAnsi="Arial" w:cs="Arial"/>
      <w:b/>
      <w:bCs/>
      <w:i/>
      <w:iCs/>
      <w:color w:val="auto"/>
    </w:rPr>
  </w:style>
  <w:style w:type="paragraph" w:styleId="Kazalovsebine1">
    <w:name w:val="toc 1"/>
    <w:basedOn w:val="Navaden"/>
    <w:next w:val="Navaden"/>
    <w:autoRedefine/>
    <w:uiPriority w:val="39"/>
    <w:rsid w:val="00916B65"/>
    <w:pPr>
      <w:spacing w:before="360" w:after="360"/>
    </w:pPr>
    <w:rPr>
      <w:rFonts w:ascii="Calibri" w:hAnsi="Calibri" w:cs="Calibri"/>
      <w:b/>
      <w:bCs/>
      <w:caps/>
      <w:u w:val="single"/>
    </w:rPr>
  </w:style>
  <w:style w:type="paragraph" w:styleId="Kazalovsebine2">
    <w:name w:val="toc 2"/>
    <w:basedOn w:val="Navaden"/>
    <w:next w:val="Navaden"/>
    <w:autoRedefine/>
    <w:uiPriority w:val="39"/>
    <w:rsid w:val="00916B65"/>
    <w:pPr>
      <w:spacing w:after="0"/>
    </w:pPr>
    <w:rPr>
      <w:rFonts w:ascii="Calibri" w:hAnsi="Calibri" w:cs="Calibri"/>
      <w:b/>
      <w:bCs/>
      <w:smallCaps/>
    </w:rPr>
  </w:style>
  <w:style w:type="paragraph" w:styleId="Kazalovsebine3">
    <w:name w:val="toc 3"/>
    <w:basedOn w:val="Navaden"/>
    <w:next w:val="Navaden"/>
    <w:autoRedefine/>
    <w:uiPriority w:val="39"/>
    <w:rsid w:val="00916B65"/>
    <w:pPr>
      <w:spacing w:after="0"/>
    </w:pPr>
    <w:rPr>
      <w:rFonts w:ascii="Calibri" w:hAnsi="Calibri" w:cs="Calibri"/>
      <w:smallCaps/>
    </w:rPr>
  </w:style>
  <w:style w:type="paragraph" w:styleId="Kazalovsebine4">
    <w:name w:val="toc 4"/>
    <w:basedOn w:val="Navaden"/>
    <w:next w:val="Navaden"/>
    <w:autoRedefine/>
    <w:uiPriority w:val="39"/>
    <w:rsid w:val="00916B65"/>
    <w:pPr>
      <w:spacing w:after="0"/>
    </w:pPr>
    <w:rPr>
      <w:rFonts w:ascii="Calibri" w:hAnsi="Calibri" w:cs="Calibri"/>
    </w:rPr>
  </w:style>
  <w:style w:type="paragraph" w:styleId="Kazalovsebine5">
    <w:name w:val="toc 5"/>
    <w:basedOn w:val="Navaden"/>
    <w:next w:val="Navaden"/>
    <w:autoRedefine/>
    <w:uiPriority w:val="39"/>
    <w:rsid w:val="00916B65"/>
    <w:pPr>
      <w:spacing w:after="0"/>
    </w:pPr>
    <w:rPr>
      <w:rFonts w:ascii="Calibri" w:hAnsi="Calibri" w:cs="Calibri"/>
    </w:rPr>
  </w:style>
  <w:style w:type="paragraph" w:styleId="Kazalovsebine6">
    <w:name w:val="toc 6"/>
    <w:basedOn w:val="Navaden"/>
    <w:next w:val="Navaden"/>
    <w:autoRedefine/>
    <w:uiPriority w:val="39"/>
    <w:rsid w:val="00916B65"/>
    <w:pPr>
      <w:spacing w:after="0"/>
    </w:pPr>
    <w:rPr>
      <w:rFonts w:ascii="Calibri" w:hAnsi="Calibri" w:cs="Calibri"/>
    </w:rPr>
  </w:style>
  <w:style w:type="paragraph" w:styleId="Kazalovsebine7">
    <w:name w:val="toc 7"/>
    <w:basedOn w:val="Navaden"/>
    <w:next w:val="Navaden"/>
    <w:autoRedefine/>
    <w:uiPriority w:val="39"/>
    <w:rsid w:val="00916B65"/>
    <w:pPr>
      <w:spacing w:after="0"/>
    </w:pPr>
    <w:rPr>
      <w:rFonts w:ascii="Calibri" w:hAnsi="Calibri" w:cs="Calibri"/>
    </w:rPr>
  </w:style>
  <w:style w:type="paragraph" w:styleId="Kazalovsebine8">
    <w:name w:val="toc 8"/>
    <w:basedOn w:val="Navaden"/>
    <w:next w:val="Navaden"/>
    <w:autoRedefine/>
    <w:uiPriority w:val="39"/>
    <w:rsid w:val="00916B65"/>
    <w:pPr>
      <w:spacing w:after="0"/>
    </w:pPr>
    <w:rPr>
      <w:rFonts w:ascii="Calibri" w:hAnsi="Calibri" w:cs="Calibri"/>
    </w:rPr>
  </w:style>
  <w:style w:type="paragraph" w:styleId="Kazalovsebine9">
    <w:name w:val="toc 9"/>
    <w:basedOn w:val="Navaden"/>
    <w:next w:val="Navaden"/>
    <w:autoRedefine/>
    <w:uiPriority w:val="39"/>
    <w:rsid w:val="00916B65"/>
    <w:pPr>
      <w:spacing w:after="0"/>
    </w:pPr>
    <w:rPr>
      <w:rFonts w:ascii="Calibri" w:hAnsi="Calibri" w:cs="Calibri"/>
    </w:rPr>
  </w:style>
  <w:style w:type="paragraph" w:customStyle="1" w:styleId="Default">
    <w:name w:val="Default"/>
    <w:rsid w:val="0032288B"/>
    <w:pPr>
      <w:autoSpaceDE w:val="0"/>
      <w:autoSpaceDN w:val="0"/>
      <w:adjustRightInd w:val="0"/>
    </w:pPr>
    <w:rPr>
      <w:rFonts w:ascii="Arial" w:hAnsi="Arial" w:cs="Arial"/>
      <w:color w:val="000000"/>
      <w:sz w:val="24"/>
      <w:szCs w:val="24"/>
      <w:lang w:eastAsia="en-US"/>
    </w:rPr>
  </w:style>
  <w:style w:type="paragraph" w:customStyle="1" w:styleId="odstavek">
    <w:name w:val="odstavek"/>
    <w:basedOn w:val="Navaden"/>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azaodstavkom">
    <w:name w:val="alineazaodstavkom"/>
    <w:basedOn w:val="Navaden"/>
    <w:uiPriority w:val="99"/>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tandard">
    <w:name w:val="Standard"/>
    <w:rsid w:val="001C30E2"/>
    <w:pPr>
      <w:suppressAutoHyphens/>
      <w:autoSpaceDN w:val="0"/>
      <w:spacing w:line="276" w:lineRule="auto"/>
      <w:ind w:right="6"/>
      <w:jc w:val="both"/>
      <w:textAlignment w:val="baseline"/>
    </w:pPr>
    <w:rPr>
      <w:rFonts w:cs="Calibri"/>
      <w:kern w:val="3"/>
      <w:sz w:val="22"/>
      <w:szCs w:val="22"/>
      <w:lang w:eastAsia="zh-CN"/>
    </w:rPr>
  </w:style>
  <w:style w:type="paragraph" w:customStyle="1" w:styleId="Telobesedila21">
    <w:name w:val="Telo besedila 21"/>
    <w:basedOn w:val="Standard"/>
    <w:rsid w:val="001C30E2"/>
    <w:pPr>
      <w:spacing w:line="240" w:lineRule="auto"/>
    </w:pPr>
    <w:rPr>
      <w:rFonts w:ascii="Arial" w:hAnsi="Arial" w:cs="Arial"/>
      <w:b/>
      <w:bCs/>
      <w:sz w:val="20"/>
      <w:szCs w:val="20"/>
    </w:rPr>
  </w:style>
  <w:style w:type="character" w:customStyle="1" w:styleId="Naslov3MKZnak">
    <w:name w:val="Naslov 3 MK Znak"/>
    <w:rsid w:val="001C30E2"/>
    <w:rPr>
      <w:rFonts w:ascii="Arial" w:hAnsi="Arial" w:cs="Arial"/>
      <w:b/>
      <w:bCs/>
      <w:kern w:val="3"/>
      <w:sz w:val="22"/>
      <w:szCs w:val="22"/>
      <w:lang w:val="sl-SI"/>
    </w:rPr>
  </w:style>
  <w:style w:type="paragraph" w:customStyle="1" w:styleId="BESEDILO">
    <w:name w:val="BESEDILO"/>
    <w:rsid w:val="000643B2"/>
    <w:pPr>
      <w:keepLines/>
      <w:widowControl w:val="0"/>
      <w:tabs>
        <w:tab w:val="left" w:pos="2155"/>
      </w:tabs>
      <w:suppressAutoHyphens/>
      <w:autoSpaceDN w:val="0"/>
      <w:spacing w:line="276" w:lineRule="auto"/>
      <w:ind w:right="6"/>
      <w:jc w:val="both"/>
      <w:textAlignment w:val="baseline"/>
    </w:pPr>
    <w:rPr>
      <w:rFonts w:ascii="Arial" w:hAnsi="Arial" w:cs="Arial"/>
      <w:kern w:val="3"/>
      <w:lang w:eastAsia="zh-CN"/>
    </w:rPr>
  </w:style>
  <w:style w:type="paragraph" w:customStyle="1" w:styleId="Slog10">
    <w:name w:val="Slog10"/>
    <w:basedOn w:val="Navaden"/>
    <w:rsid w:val="000643B2"/>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A727A1"/>
    <w:pPr>
      <w:spacing w:after="120"/>
    </w:pPr>
    <w:rPr>
      <w:sz w:val="16"/>
      <w:szCs w:val="16"/>
    </w:rPr>
  </w:style>
  <w:style w:type="paragraph" w:styleId="Telobesedila2">
    <w:name w:val="Body Text 2"/>
    <w:basedOn w:val="Standard"/>
    <w:link w:val="Telobesedila2Znak"/>
    <w:rsid w:val="00B128B0"/>
    <w:pPr>
      <w:spacing w:after="120" w:line="480" w:lineRule="auto"/>
    </w:pPr>
  </w:style>
  <w:style w:type="character" w:customStyle="1" w:styleId="Telobesedila2Znak">
    <w:name w:val="Telo besedila 2 Znak"/>
    <w:link w:val="Telobesedila2"/>
    <w:locked/>
    <w:rsid w:val="00B128B0"/>
    <w:rPr>
      <w:rFonts w:ascii="Calibri" w:hAnsi="Calibri" w:cs="Calibri"/>
      <w:kern w:val="3"/>
      <w:lang w:eastAsia="zh-CN"/>
    </w:rPr>
  </w:style>
  <w:style w:type="numbering" w:customStyle="1" w:styleId="WW8Num6">
    <w:name w:val="WW8Num6"/>
    <w:rsid w:val="00006A0E"/>
    <w:pPr>
      <w:numPr>
        <w:numId w:val="3"/>
      </w:numPr>
    </w:pPr>
  </w:style>
  <w:style w:type="numbering" w:customStyle="1" w:styleId="WW8Num30">
    <w:name w:val="WW8Num30"/>
    <w:rsid w:val="00006A0E"/>
    <w:pPr>
      <w:numPr>
        <w:numId w:val="12"/>
      </w:numPr>
    </w:pPr>
  </w:style>
  <w:style w:type="numbering" w:customStyle="1" w:styleId="WW8Num25">
    <w:name w:val="WW8Num25"/>
    <w:rsid w:val="00006A0E"/>
    <w:pPr>
      <w:numPr>
        <w:numId w:val="4"/>
      </w:numPr>
    </w:pPr>
  </w:style>
  <w:style w:type="numbering" w:customStyle="1" w:styleId="WW8Num28">
    <w:name w:val="WW8Num28"/>
    <w:rsid w:val="00006A0E"/>
    <w:pPr>
      <w:numPr>
        <w:numId w:val="14"/>
      </w:numPr>
    </w:pPr>
  </w:style>
  <w:style w:type="numbering" w:customStyle="1" w:styleId="WW8Num27">
    <w:name w:val="WW8Num27"/>
    <w:rsid w:val="00006A0E"/>
    <w:pPr>
      <w:numPr>
        <w:numId w:val="5"/>
      </w:numPr>
    </w:pPr>
  </w:style>
  <w:style w:type="paragraph" w:styleId="Konnaopomba-besedilo">
    <w:name w:val="endnote text"/>
    <w:basedOn w:val="Navaden"/>
    <w:link w:val="Konnaopomba-besediloZnak"/>
    <w:uiPriority w:val="99"/>
    <w:semiHidden/>
    <w:unhideWhenUsed/>
    <w:rsid w:val="00F057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F0574B"/>
    <w:rPr>
      <w:rFonts w:ascii="Cambria" w:hAnsi="Cambria" w:cs="Cambria"/>
      <w:color w:val="000000"/>
      <w:lang w:eastAsia="en-US"/>
    </w:rPr>
  </w:style>
  <w:style w:type="character" w:styleId="Konnaopomba-sklic">
    <w:name w:val="endnote reference"/>
    <w:basedOn w:val="Privzetapisavaodstavka"/>
    <w:uiPriority w:val="99"/>
    <w:semiHidden/>
    <w:unhideWhenUsed/>
    <w:rsid w:val="00F0574B"/>
    <w:rPr>
      <w:vertAlign w:val="superscript"/>
    </w:rPr>
  </w:style>
  <w:style w:type="numbering" w:customStyle="1" w:styleId="WWOutlineListStyle">
    <w:name w:val="WW_OutlineListStyle"/>
    <w:basedOn w:val="Brezseznama"/>
    <w:rsid w:val="00433150"/>
    <w:pPr>
      <w:numPr>
        <w:numId w:val="15"/>
      </w:numPr>
    </w:pPr>
  </w:style>
  <w:style w:type="paragraph" w:styleId="Telobesedila">
    <w:name w:val="Body Text"/>
    <w:basedOn w:val="Navaden"/>
    <w:link w:val="TelobesedilaZnak"/>
    <w:uiPriority w:val="99"/>
    <w:unhideWhenUsed/>
    <w:rsid w:val="00182D9A"/>
    <w:pPr>
      <w:spacing w:after="120"/>
    </w:pPr>
  </w:style>
  <w:style w:type="character" w:customStyle="1" w:styleId="TelobesedilaZnak">
    <w:name w:val="Telo besedila Znak"/>
    <w:basedOn w:val="Privzetapisavaodstavka"/>
    <w:link w:val="Telobesedila"/>
    <w:uiPriority w:val="99"/>
    <w:rsid w:val="00182D9A"/>
    <w:rPr>
      <w:rFonts w:ascii="Cambria" w:hAnsi="Cambria" w:cs="Cambria"/>
      <w:color w:val="000000"/>
      <w:sz w:val="22"/>
      <w:szCs w:val="22"/>
      <w:lang w:eastAsia="en-US"/>
    </w:rPr>
  </w:style>
  <w:style w:type="character" w:customStyle="1" w:styleId="WW8Num25z1">
    <w:name w:val="WW8Num25z1"/>
    <w:rsid w:val="009800B4"/>
    <w:rPr>
      <w:rFonts w:ascii="Courier New" w:hAnsi="Courier New"/>
    </w:rPr>
  </w:style>
  <w:style w:type="paragraph" w:customStyle="1" w:styleId="tevilnatoka">
    <w:name w:val="tevilnatoka"/>
    <w:basedOn w:val="Navaden"/>
    <w:rsid w:val="00181987"/>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Odstavekseznama1">
    <w:name w:val="Odstavek seznama1"/>
    <w:basedOn w:val="Navaden"/>
    <w:rsid w:val="00602904"/>
    <w:pPr>
      <w:suppressAutoHyphens/>
      <w:spacing w:after="0" w:line="240" w:lineRule="auto"/>
      <w:ind w:left="720"/>
      <w:contextualSpacing/>
    </w:pPr>
    <w:rPr>
      <w:rFonts w:ascii="Arial" w:eastAsia="Times New Roman" w:hAnsi="Arial" w:cs="Times New Roman"/>
      <w:color w:val="auto"/>
      <w:kern w:val="1"/>
      <w:lang w:eastAsia="sl-SI"/>
    </w:rPr>
  </w:style>
  <w:style w:type="paragraph" w:customStyle="1" w:styleId="Slog4MPR">
    <w:name w:val="Slog4MPR"/>
    <w:basedOn w:val="Slog2"/>
    <w:qFormat/>
    <w:rsid w:val="00386794"/>
    <w:pPr>
      <w:numPr>
        <w:numId w:val="16"/>
      </w:numPr>
      <w:spacing w:before="0" w:after="0"/>
    </w:pPr>
    <w:rPr>
      <w:rFonts w:ascii="Arial" w:hAnsi="Arial" w:cs="Arial"/>
      <w:color w:val="auto"/>
      <w:sz w:val="22"/>
      <w:szCs w:val="22"/>
    </w:rPr>
  </w:style>
  <w:style w:type="paragraph" w:customStyle="1" w:styleId="Textbody">
    <w:name w:val="Text body"/>
    <w:basedOn w:val="Standard"/>
    <w:rsid w:val="00B10093"/>
    <w:pPr>
      <w:spacing w:after="120"/>
    </w:pPr>
    <w:rPr>
      <w:sz w:val="20"/>
      <w:szCs w:val="20"/>
    </w:rPr>
  </w:style>
  <w:style w:type="paragraph" w:customStyle="1" w:styleId="Slog9">
    <w:name w:val="Slog9"/>
    <w:basedOn w:val="Navaden"/>
    <w:rsid w:val="00B10093"/>
    <w:pPr>
      <w:keepNext/>
      <w:widowControl w:val="0"/>
      <w:numPr>
        <w:numId w:val="17"/>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color w:val="auto"/>
      <w:kern w:val="3"/>
      <w:sz w:val="24"/>
      <w:szCs w:val="24"/>
      <w:lang w:eastAsia="zh-CN" w:bidi="hi-IN"/>
    </w:rPr>
  </w:style>
  <w:style w:type="numbering" w:customStyle="1" w:styleId="WW8Num1">
    <w:name w:val="WW8Num1"/>
    <w:basedOn w:val="Brezseznama"/>
    <w:rsid w:val="00B10093"/>
    <w:pPr>
      <w:numPr>
        <w:numId w:val="17"/>
      </w:numPr>
    </w:pPr>
  </w:style>
  <w:style w:type="numbering" w:customStyle="1" w:styleId="WW8Num38">
    <w:name w:val="WW8Num38"/>
    <w:basedOn w:val="Brezseznama"/>
    <w:rsid w:val="00B10093"/>
    <w:pPr>
      <w:numPr>
        <w:numId w:val="18"/>
      </w:numPr>
    </w:pPr>
  </w:style>
  <w:style w:type="numbering" w:customStyle="1" w:styleId="WW8Num45">
    <w:name w:val="WW8Num45"/>
    <w:basedOn w:val="Brezseznama"/>
    <w:rsid w:val="00B10093"/>
    <w:pPr>
      <w:numPr>
        <w:numId w:val="19"/>
      </w:numPr>
    </w:pPr>
  </w:style>
  <w:style w:type="numbering" w:customStyle="1" w:styleId="WW8Num48">
    <w:name w:val="WW8Num48"/>
    <w:basedOn w:val="Brezseznama"/>
    <w:rsid w:val="00B10093"/>
    <w:pPr>
      <w:numPr>
        <w:numId w:val="20"/>
      </w:numPr>
    </w:pPr>
  </w:style>
  <w:style w:type="paragraph" w:styleId="Telobesedila3">
    <w:name w:val="Body Text 3"/>
    <w:basedOn w:val="Navaden"/>
    <w:link w:val="Telobesedila3Znak"/>
    <w:uiPriority w:val="99"/>
    <w:semiHidden/>
    <w:unhideWhenUsed/>
    <w:rsid w:val="00966DC5"/>
    <w:pPr>
      <w:spacing w:after="120"/>
    </w:pPr>
    <w:rPr>
      <w:sz w:val="16"/>
      <w:szCs w:val="16"/>
    </w:rPr>
  </w:style>
  <w:style w:type="character" w:customStyle="1" w:styleId="Telobesedila3Znak">
    <w:name w:val="Telo besedila 3 Znak"/>
    <w:basedOn w:val="Privzetapisavaodstavka"/>
    <w:link w:val="Telobesedila3"/>
    <w:uiPriority w:val="99"/>
    <w:semiHidden/>
    <w:rsid w:val="00966DC5"/>
    <w:rPr>
      <w:rFonts w:ascii="Cambria" w:hAnsi="Cambria" w:cs="Cambria"/>
      <w:color w:val="000000"/>
      <w:sz w:val="16"/>
      <w:szCs w:val="16"/>
      <w:lang w:eastAsia="en-US"/>
    </w:rPr>
  </w:style>
  <w:style w:type="paragraph" w:customStyle="1" w:styleId="Naslov2MK">
    <w:name w:val="Naslov 2 MK"/>
    <w:basedOn w:val="Standard"/>
    <w:rsid w:val="00966DC5"/>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966DC5"/>
    <w:pPr>
      <w:numPr>
        <w:numId w:val="21"/>
      </w:numPr>
    </w:pPr>
  </w:style>
  <w:style w:type="paragraph" w:styleId="Telobesedila-zamik3">
    <w:name w:val="Body Text Indent 3"/>
    <w:basedOn w:val="Navaden"/>
    <w:link w:val="Telobesedila-zamik3Znak"/>
    <w:uiPriority w:val="99"/>
    <w:semiHidden/>
    <w:unhideWhenUsed/>
    <w:rsid w:val="007E787E"/>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7E787E"/>
    <w:rPr>
      <w:rFonts w:ascii="Cambria" w:hAnsi="Cambria" w:cs="Cambria"/>
      <w:color w:val="000000"/>
      <w:sz w:val="16"/>
      <w:szCs w:val="16"/>
      <w:lang w:eastAsia="en-US"/>
    </w:rPr>
  </w:style>
  <w:style w:type="numbering" w:customStyle="1" w:styleId="WW8Num40">
    <w:name w:val="WW8Num40"/>
    <w:basedOn w:val="Brezseznama"/>
    <w:rsid w:val="007E787E"/>
    <w:pPr>
      <w:numPr>
        <w:numId w:val="23"/>
      </w:numPr>
    </w:pPr>
  </w:style>
  <w:style w:type="numbering" w:customStyle="1" w:styleId="WW8Num52">
    <w:name w:val="WW8Num52"/>
    <w:basedOn w:val="Brezseznama"/>
    <w:rsid w:val="007E787E"/>
    <w:pPr>
      <w:numPr>
        <w:numId w:val="22"/>
      </w:numPr>
    </w:pPr>
  </w:style>
  <w:style w:type="paragraph" w:customStyle="1" w:styleId="BodyText21">
    <w:name w:val="Body Text 21"/>
    <w:basedOn w:val="Navaden"/>
    <w:rsid w:val="00F52C17"/>
    <w:pPr>
      <w:spacing w:after="0" w:line="240" w:lineRule="auto"/>
      <w:jc w:val="both"/>
    </w:pPr>
    <w:rPr>
      <w:rFonts w:ascii="Times New Roman" w:eastAsia="Times New Roman" w:hAnsi="Times New Roman" w:cs="Times New Roman"/>
      <w:color w:val="auto"/>
      <w:sz w:val="24"/>
      <w:szCs w:val="20"/>
    </w:rPr>
  </w:style>
  <w:style w:type="character" w:customStyle="1" w:styleId="Bodytext10">
    <w:name w:val="Body text (10)"/>
    <w:link w:val="Bodytext101"/>
    <w:uiPriority w:val="99"/>
    <w:rsid w:val="002F08F9"/>
    <w:rPr>
      <w:shd w:val="clear" w:color="auto" w:fill="FFFFFF"/>
    </w:rPr>
  </w:style>
  <w:style w:type="paragraph" w:customStyle="1" w:styleId="Bodytext101">
    <w:name w:val="Body text (10)1"/>
    <w:basedOn w:val="Navaden"/>
    <w:link w:val="Bodytext10"/>
    <w:uiPriority w:val="99"/>
    <w:rsid w:val="002F08F9"/>
    <w:pPr>
      <w:shd w:val="clear" w:color="auto" w:fill="FFFFFF"/>
      <w:spacing w:before="600" w:after="0" w:line="518" w:lineRule="exact"/>
    </w:pPr>
    <w:rPr>
      <w:rFonts w:ascii="Calibri" w:hAnsi="Calibri" w:cs="Times New Roman"/>
      <w:color w:val="auto"/>
      <w:sz w:val="20"/>
      <w:szCs w:val="20"/>
      <w:lang w:eastAsia="sl-SI"/>
    </w:rPr>
  </w:style>
  <w:style w:type="character" w:customStyle="1" w:styleId="Bodytext17">
    <w:name w:val="Body text (17)"/>
    <w:link w:val="Bodytext171"/>
    <w:uiPriority w:val="99"/>
    <w:rsid w:val="002F08F9"/>
    <w:rPr>
      <w:shd w:val="clear" w:color="auto" w:fill="FFFFFF"/>
    </w:rPr>
  </w:style>
  <w:style w:type="paragraph" w:customStyle="1" w:styleId="Bodytext171">
    <w:name w:val="Body text (17)1"/>
    <w:basedOn w:val="Navaden"/>
    <w:link w:val="Bodytext17"/>
    <w:uiPriority w:val="99"/>
    <w:rsid w:val="002F08F9"/>
    <w:pPr>
      <w:shd w:val="clear" w:color="auto" w:fill="FFFFFF"/>
      <w:spacing w:after="0" w:line="398" w:lineRule="exact"/>
      <w:ind w:hanging="360"/>
      <w:jc w:val="both"/>
    </w:pPr>
    <w:rPr>
      <w:rFonts w:ascii="Calibri" w:hAnsi="Calibri" w:cs="Times New Roman"/>
      <w:color w:val="auto"/>
      <w:sz w:val="20"/>
      <w:szCs w:val="20"/>
      <w:lang w:eastAsia="sl-SI"/>
    </w:rPr>
  </w:style>
  <w:style w:type="character" w:customStyle="1" w:styleId="Bodytext109pt27">
    <w:name w:val="Body text (10) + 9 pt27"/>
    <w:uiPriority w:val="99"/>
    <w:rsid w:val="002F08F9"/>
    <w:rPr>
      <w:sz w:val="18"/>
      <w:szCs w:val="18"/>
      <w:shd w:val="clear" w:color="auto" w:fill="FFFFFF"/>
    </w:rPr>
  </w:style>
  <w:style w:type="character" w:customStyle="1" w:styleId="Bodytext179pt4">
    <w:name w:val="Body text (17) + 9 pt4"/>
    <w:uiPriority w:val="99"/>
    <w:rsid w:val="002F08F9"/>
    <w:rPr>
      <w:rFonts w:ascii="Arial Unicode MS" w:eastAsia="Arial Unicode MS" w:cs="Arial Unicode MS"/>
      <w:noProof/>
      <w:sz w:val="18"/>
      <w:szCs w:val="18"/>
      <w:shd w:val="clear" w:color="auto" w:fill="FFFFFF"/>
    </w:rPr>
  </w:style>
  <w:style w:type="paragraph" w:customStyle="1" w:styleId="Slog4MK">
    <w:name w:val="Slog4MK"/>
    <w:basedOn w:val="Naslov3"/>
    <w:qFormat/>
    <w:rsid w:val="000D2A42"/>
    <w:pPr>
      <w:numPr>
        <w:numId w:val="25"/>
      </w:numPr>
      <w:spacing w:before="0" w:after="0"/>
    </w:pPr>
    <w:rPr>
      <w:rFonts w:ascii="Arial" w:hAnsi="Arial" w:cs="Arial"/>
      <w:color w:val="auto"/>
      <w:sz w:val="22"/>
      <w:szCs w:val="22"/>
    </w:rPr>
  </w:style>
  <w:style w:type="paragraph" w:customStyle="1" w:styleId="Style1">
    <w:name w:val="Style 1"/>
    <w:uiPriority w:val="99"/>
    <w:rsid w:val="00A75E5D"/>
    <w:pPr>
      <w:widowControl w:val="0"/>
      <w:autoSpaceDE w:val="0"/>
      <w:autoSpaceDN w:val="0"/>
      <w:adjustRightInd w:val="0"/>
    </w:pPr>
    <w:rPr>
      <w:rFonts w:ascii="Times New Roman" w:eastAsia="Times New Roman" w:hAnsi="Times New Roman"/>
    </w:rPr>
  </w:style>
  <w:style w:type="paragraph" w:customStyle="1" w:styleId="Style2">
    <w:name w:val="Style 2"/>
    <w:uiPriority w:val="99"/>
    <w:rsid w:val="00A75E5D"/>
    <w:pPr>
      <w:widowControl w:val="0"/>
      <w:autoSpaceDE w:val="0"/>
      <w:autoSpaceDN w:val="0"/>
      <w:ind w:left="648"/>
    </w:pPr>
    <w:rPr>
      <w:rFonts w:ascii="Arial" w:eastAsia="Times New Roman" w:hAnsi="Arial" w:cs="Arial"/>
      <w:sz w:val="22"/>
      <w:szCs w:val="22"/>
    </w:rPr>
  </w:style>
  <w:style w:type="character" w:customStyle="1" w:styleId="CharacterStyle1">
    <w:name w:val="Character Style 1"/>
    <w:uiPriority w:val="99"/>
    <w:rsid w:val="00A75E5D"/>
    <w:rPr>
      <w:rFonts w:ascii="Arial" w:hAnsi="Arial" w:cs="Arial"/>
      <w:sz w:val="22"/>
      <w:szCs w:val="22"/>
    </w:rPr>
  </w:style>
  <w:style w:type="paragraph" w:customStyle="1" w:styleId="LatinNaslov4">
    <w:name w:val="Latin Naslov 4"/>
    <w:basedOn w:val="Navaden"/>
    <w:next w:val="Navaden"/>
    <w:rsid w:val="00A35653"/>
    <w:pPr>
      <w:keepNext/>
      <w:widowControl w:val="0"/>
      <w:numPr>
        <w:ilvl w:val="3"/>
        <w:numId w:val="26"/>
      </w:numPr>
      <w:tabs>
        <w:tab w:val="num" w:pos="900"/>
      </w:tabs>
      <w:spacing w:after="0" w:line="240" w:lineRule="auto"/>
      <w:jc w:val="both"/>
    </w:pPr>
    <w:rPr>
      <w:rFonts w:ascii="Times New Roman" w:eastAsia="Times New Roman" w:hAnsi="Times New Roman" w:cs="Times New Roman"/>
      <w:b/>
      <w:i/>
      <w:color w:val="auto"/>
      <w:sz w:val="24"/>
      <w:szCs w:val="24"/>
      <w:lang w:eastAsia="sl-SI"/>
    </w:rPr>
  </w:style>
  <w:style w:type="character" w:styleId="Krepko">
    <w:name w:val="Strong"/>
    <w:basedOn w:val="Privzetapisavaodstavka"/>
    <w:qFormat/>
    <w:locked/>
    <w:rsid w:val="00EB38CD"/>
    <w:rPr>
      <w:b/>
      <w:bCs/>
    </w:rPr>
  </w:style>
  <w:style w:type="character" w:customStyle="1" w:styleId="Naslov2MKZnak">
    <w:name w:val="Naslov 2 MK Znak"/>
    <w:basedOn w:val="Privzetapisavaodstavka"/>
    <w:rsid w:val="00D16431"/>
    <w:rPr>
      <w:rFonts w:ascii="Arial" w:hAnsi="Arial" w:cs="Arial"/>
      <w:b/>
      <w:noProof w:val="0"/>
      <w:sz w:val="22"/>
      <w:szCs w:val="22"/>
      <w:lang w:val="sl-SI" w:eastAsia="sl-SI" w:bidi="ar-SA"/>
    </w:rPr>
  </w:style>
  <w:style w:type="paragraph" w:styleId="Telobesedila-zamik">
    <w:name w:val="Body Text Indent"/>
    <w:basedOn w:val="Navaden"/>
    <w:link w:val="Telobesedila-zamikZnak"/>
    <w:uiPriority w:val="99"/>
    <w:semiHidden/>
    <w:unhideWhenUsed/>
    <w:rsid w:val="00D3672C"/>
    <w:pPr>
      <w:spacing w:after="120"/>
      <w:ind w:left="283"/>
    </w:pPr>
  </w:style>
  <w:style w:type="character" w:customStyle="1" w:styleId="Telobesedila-zamikZnak">
    <w:name w:val="Telo besedila - zamik Znak"/>
    <w:basedOn w:val="Privzetapisavaodstavka"/>
    <w:link w:val="Telobesedila-zamik"/>
    <w:uiPriority w:val="99"/>
    <w:semiHidden/>
    <w:rsid w:val="00D3672C"/>
    <w:rPr>
      <w:rFonts w:ascii="Cambria" w:hAnsi="Cambria" w:cs="Cambria"/>
      <w:color w:val="000000"/>
      <w:sz w:val="22"/>
      <w:szCs w:val="22"/>
      <w:lang w:eastAsia="en-US"/>
    </w:rPr>
  </w:style>
  <w:style w:type="character" w:customStyle="1" w:styleId="Telobesedila1">
    <w:name w:val="Telo besedila1"/>
    <w:basedOn w:val="Privzetapisavaodstavka"/>
    <w:link w:val="Bodytext1"/>
    <w:uiPriority w:val="99"/>
    <w:rsid w:val="00D3672C"/>
    <w:rPr>
      <w:rFonts w:ascii="Franklin Gothic Medium" w:hAnsi="Franklin Gothic Medium" w:cs="Franklin Gothic Medium"/>
      <w:shd w:val="clear" w:color="auto" w:fill="FFFFFF"/>
    </w:rPr>
  </w:style>
  <w:style w:type="paragraph" w:customStyle="1" w:styleId="Bodytext1">
    <w:name w:val="Body text1"/>
    <w:basedOn w:val="Navaden"/>
    <w:link w:val="Telobesedila1"/>
    <w:uiPriority w:val="99"/>
    <w:rsid w:val="00D3672C"/>
    <w:pPr>
      <w:shd w:val="clear" w:color="auto" w:fill="FFFFFF"/>
      <w:spacing w:after="0" w:line="205" w:lineRule="exact"/>
      <w:ind w:hanging="320"/>
      <w:jc w:val="both"/>
    </w:pPr>
    <w:rPr>
      <w:rFonts w:ascii="Franklin Gothic Medium" w:hAnsi="Franklin Gothic Medium" w:cs="Franklin Gothic Medium"/>
      <w:color w:val="auto"/>
      <w:sz w:val="20"/>
      <w:szCs w:val="20"/>
      <w:lang w:eastAsia="sl-SI"/>
    </w:rPr>
  </w:style>
  <w:style w:type="paragraph" w:customStyle="1" w:styleId="Imelena">
    <w:name w:val="Ime_člena"/>
    <w:basedOn w:val="Navaden"/>
    <w:rsid w:val="00D3672C"/>
    <w:pPr>
      <w:keepNext/>
      <w:spacing w:before="360" w:after="120" w:line="240" w:lineRule="auto"/>
      <w:jc w:val="center"/>
    </w:pPr>
    <w:rPr>
      <w:rFonts w:ascii="Arial" w:eastAsia="Times New Roman" w:hAnsi="Arial" w:cs="Times New Roman"/>
      <w:b/>
      <w:sz w:val="24"/>
      <w:szCs w:val="24"/>
      <w:lang w:eastAsia="sl-SI"/>
    </w:rPr>
  </w:style>
  <w:style w:type="paragraph" w:styleId="Naslovpoiljatelja">
    <w:name w:val="envelope return"/>
    <w:basedOn w:val="Navaden"/>
    <w:rsid w:val="00D3672C"/>
    <w:pPr>
      <w:spacing w:after="0" w:line="240" w:lineRule="auto"/>
    </w:pPr>
    <w:rPr>
      <w:rFonts w:ascii="Times New Roman" w:eastAsia="Times New Roman" w:hAnsi="Times New Roman" w:cs="Times New Roman"/>
      <w:color w:val="auto"/>
      <w:sz w:val="24"/>
      <w:szCs w:val="20"/>
      <w:lang w:eastAsia="sl-SI"/>
    </w:rPr>
  </w:style>
  <w:style w:type="character" w:customStyle="1" w:styleId="PripombabesediloZnak">
    <w:name w:val="Pripomba – besedilo Znak"/>
    <w:basedOn w:val="Privzetapisavaodstavka"/>
    <w:uiPriority w:val="99"/>
    <w:semiHidden/>
    <w:rsid w:val="00F40C40"/>
    <w:rPr>
      <w:rFonts w:ascii="Cambria" w:eastAsia="Calibri" w:hAnsi="Cambria" w:cs="Cambria"/>
      <w:color w:val="000000"/>
      <w:sz w:val="20"/>
      <w:szCs w:val="20"/>
    </w:rPr>
  </w:style>
  <w:style w:type="paragraph" w:styleId="Revizija">
    <w:name w:val="Revision"/>
    <w:hidden/>
    <w:uiPriority w:val="99"/>
    <w:semiHidden/>
    <w:rsid w:val="00E80DF9"/>
    <w:rPr>
      <w:rFonts w:ascii="Cambria" w:hAnsi="Cambria" w:cs="Cambria"/>
      <w:color w:val="000000"/>
      <w:sz w:val="22"/>
      <w:szCs w:val="22"/>
      <w:lang w:eastAsia="en-US"/>
    </w:rPr>
  </w:style>
  <w:style w:type="paragraph" w:styleId="Golobesedilo">
    <w:name w:val="Plain Text"/>
    <w:basedOn w:val="Navaden"/>
    <w:link w:val="GolobesediloZnak"/>
    <w:uiPriority w:val="99"/>
    <w:semiHidden/>
    <w:unhideWhenUsed/>
    <w:rsid w:val="001D4963"/>
    <w:pPr>
      <w:spacing w:after="0" w:line="240" w:lineRule="auto"/>
    </w:pPr>
    <w:rPr>
      <w:rFonts w:ascii="Calibri" w:eastAsiaTheme="minorHAnsi" w:hAnsi="Calibri" w:cstheme="minorBidi"/>
      <w:color w:val="auto"/>
      <w:szCs w:val="21"/>
    </w:rPr>
  </w:style>
  <w:style w:type="character" w:customStyle="1" w:styleId="GolobesediloZnak">
    <w:name w:val="Golo besedilo Znak"/>
    <w:basedOn w:val="Privzetapisavaodstavka"/>
    <w:link w:val="Golobesedilo"/>
    <w:uiPriority w:val="99"/>
    <w:semiHidden/>
    <w:rsid w:val="001D4963"/>
    <w:rPr>
      <w:rFonts w:eastAsiaTheme="minorHAnsi" w:cstheme="minorBidi"/>
      <w:sz w:val="22"/>
      <w:szCs w:val="21"/>
      <w:lang w:eastAsia="en-US"/>
    </w:rPr>
  </w:style>
  <w:style w:type="character" w:customStyle="1" w:styleId="OdstavekseznamaZnak">
    <w:name w:val="Odstavek seznama Znak"/>
    <w:link w:val="Odstavekseznama"/>
    <w:uiPriority w:val="99"/>
    <w:locked/>
    <w:rsid w:val="00D90888"/>
    <w:rPr>
      <w:rFonts w:ascii="Cambria" w:hAnsi="Cambria" w:cs="Cambria"/>
      <w:color w:val="000000"/>
      <w:sz w:val="22"/>
      <w:szCs w:val="22"/>
      <w:lang w:eastAsia="en-US"/>
    </w:rPr>
  </w:style>
  <w:style w:type="paragraph" w:customStyle="1" w:styleId="Slog4MP">
    <w:name w:val="Slog4MP"/>
    <w:basedOn w:val="Naslov4"/>
    <w:qFormat/>
    <w:rsid w:val="005B0588"/>
    <w:pPr>
      <w:numPr>
        <w:numId w:val="30"/>
      </w:numPr>
      <w:spacing w:before="0"/>
    </w:pPr>
    <w:rPr>
      <w:rFonts w:ascii="Arial" w:hAnsi="Arial" w:cs="Arial"/>
      <w:color w:val="auto"/>
    </w:rPr>
  </w:style>
  <w:style w:type="character" w:customStyle="1" w:styleId="Naslov4Znak">
    <w:name w:val="Naslov 4 Znak"/>
    <w:basedOn w:val="Privzetapisavaodstavka"/>
    <w:link w:val="Naslov4"/>
    <w:semiHidden/>
    <w:rsid w:val="00501AA6"/>
    <w:rPr>
      <w:rFonts w:asciiTheme="majorHAnsi" w:eastAsiaTheme="majorEastAsia" w:hAnsiTheme="majorHAnsi" w:cstheme="majorBidi"/>
      <w:b/>
      <w:bCs/>
      <w:i/>
      <w:iCs/>
      <w:color w:val="4F81BD" w:themeColor="accent1"/>
      <w:sz w:val="22"/>
      <w:szCs w:val="22"/>
      <w:lang w:eastAsia="en-US"/>
    </w:rPr>
  </w:style>
  <w:style w:type="character" w:styleId="tevilkastrani">
    <w:name w:val="page number"/>
    <w:basedOn w:val="Privzetapisavaodstavka"/>
    <w:rsid w:val="00DA0292"/>
  </w:style>
  <w:style w:type="character" w:styleId="Nerazreenaomemba">
    <w:name w:val="Unresolved Mention"/>
    <w:basedOn w:val="Privzetapisavaodstavka"/>
    <w:uiPriority w:val="99"/>
    <w:semiHidden/>
    <w:unhideWhenUsed/>
    <w:rsid w:val="0072225A"/>
    <w:rPr>
      <w:color w:val="808080"/>
      <w:shd w:val="clear" w:color="auto" w:fill="E6E6E6"/>
    </w:rPr>
  </w:style>
  <w:style w:type="paragraph" w:customStyle="1" w:styleId="xl64">
    <w:name w:val="xl64"/>
    <w:basedOn w:val="Navaden"/>
    <w:rsid w:val="00460A34"/>
    <w:pPr>
      <w:spacing w:before="100" w:beforeAutospacing="1" w:after="100" w:afterAutospacing="1" w:line="240" w:lineRule="auto"/>
    </w:pPr>
    <w:rPr>
      <w:rFonts w:ascii="Arial" w:eastAsia="Times New Roman" w:hAnsi="Arial" w:cs="Arial"/>
      <w:b/>
      <w:bCs/>
      <w:color w:val="auto"/>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02324">
      <w:bodyDiv w:val="1"/>
      <w:marLeft w:val="0"/>
      <w:marRight w:val="0"/>
      <w:marTop w:val="0"/>
      <w:marBottom w:val="0"/>
      <w:divBdr>
        <w:top w:val="none" w:sz="0" w:space="0" w:color="auto"/>
        <w:left w:val="none" w:sz="0" w:space="0" w:color="auto"/>
        <w:bottom w:val="none" w:sz="0" w:space="0" w:color="auto"/>
        <w:right w:val="none" w:sz="0" w:space="0" w:color="auto"/>
      </w:divBdr>
    </w:div>
    <w:div w:id="187138031">
      <w:bodyDiv w:val="1"/>
      <w:marLeft w:val="0"/>
      <w:marRight w:val="0"/>
      <w:marTop w:val="0"/>
      <w:marBottom w:val="0"/>
      <w:divBdr>
        <w:top w:val="none" w:sz="0" w:space="0" w:color="auto"/>
        <w:left w:val="none" w:sz="0" w:space="0" w:color="auto"/>
        <w:bottom w:val="none" w:sz="0" w:space="0" w:color="auto"/>
        <w:right w:val="none" w:sz="0" w:space="0" w:color="auto"/>
      </w:divBdr>
    </w:div>
    <w:div w:id="272515643">
      <w:bodyDiv w:val="1"/>
      <w:marLeft w:val="0"/>
      <w:marRight w:val="0"/>
      <w:marTop w:val="0"/>
      <w:marBottom w:val="0"/>
      <w:divBdr>
        <w:top w:val="none" w:sz="0" w:space="0" w:color="auto"/>
        <w:left w:val="none" w:sz="0" w:space="0" w:color="auto"/>
        <w:bottom w:val="none" w:sz="0" w:space="0" w:color="auto"/>
        <w:right w:val="none" w:sz="0" w:space="0" w:color="auto"/>
      </w:divBdr>
    </w:div>
    <w:div w:id="300961476">
      <w:bodyDiv w:val="1"/>
      <w:marLeft w:val="0"/>
      <w:marRight w:val="0"/>
      <w:marTop w:val="0"/>
      <w:marBottom w:val="0"/>
      <w:divBdr>
        <w:top w:val="none" w:sz="0" w:space="0" w:color="auto"/>
        <w:left w:val="none" w:sz="0" w:space="0" w:color="auto"/>
        <w:bottom w:val="none" w:sz="0" w:space="0" w:color="auto"/>
        <w:right w:val="none" w:sz="0" w:space="0" w:color="auto"/>
      </w:divBdr>
    </w:div>
    <w:div w:id="555245050">
      <w:bodyDiv w:val="1"/>
      <w:marLeft w:val="0"/>
      <w:marRight w:val="0"/>
      <w:marTop w:val="0"/>
      <w:marBottom w:val="0"/>
      <w:divBdr>
        <w:top w:val="none" w:sz="0" w:space="0" w:color="auto"/>
        <w:left w:val="none" w:sz="0" w:space="0" w:color="auto"/>
        <w:bottom w:val="none" w:sz="0" w:space="0" w:color="auto"/>
        <w:right w:val="none" w:sz="0" w:space="0" w:color="auto"/>
      </w:divBdr>
    </w:div>
    <w:div w:id="562715249">
      <w:bodyDiv w:val="1"/>
      <w:marLeft w:val="0"/>
      <w:marRight w:val="0"/>
      <w:marTop w:val="0"/>
      <w:marBottom w:val="0"/>
      <w:divBdr>
        <w:top w:val="none" w:sz="0" w:space="0" w:color="auto"/>
        <w:left w:val="none" w:sz="0" w:space="0" w:color="auto"/>
        <w:bottom w:val="none" w:sz="0" w:space="0" w:color="auto"/>
        <w:right w:val="none" w:sz="0" w:space="0" w:color="auto"/>
      </w:divBdr>
    </w:div>
    <w:div w:id="652835399">
      <w:bodyDiv w:val="1"/>
      <w:marLeft w:val="0"/>
      <w:marRight w:val="0"/>
      <w:marTop w:val="0"/>
      <w:marBottom w:val="0"/>
      <w:divBdr>
        <w:top w:val="none" w:sz="0" w:space="0" w:color="auto"/>
        <w:left w:val="none" w:sz="0" w:space="0" w:color="auto"/>
        <w:bottom w:val="none" w:sz="0" w:space="0" w:color="auto"/>
        <w:right w:val="none" w:sz="0" w:space="0" w:color="auto"/>
      </w:divBdr>
    </w:div>
    <w:div w:id="658924605">
      <w:bodyDiv w:val="1"/>
      <w:marLeft w:val="0"/>
      <w:marRight w:val="0"/>
      <w:marTop w:val="0"/>
      <w:marBottom w:val="0"/>
      <w:divBdr>
        <w:top w:val="none" w:sz="0" w:space="0" w:color="auto"/>
        <w:left w:val="none" w:sz="0" w:space="0" w:color="auto"/>
        <w:bottom w:val="none" w:sz="0" w:space="0" w:color="auto"/>
        <w:right w:val="none" w:sz="0" w:space="0" w:color="auto"/>
      </w:divBdr>
    </w:div>
    <w:div w:id="685598076">
      <w:bodyDiv w:val="1"/>
      <w:marLeft w:val="0"/>
      <w:marRight w:val="0"/>
      <w:marTop w:val="0"/>
      <w:marBottom w:val="0"/>
      <w:divBdr>
        <w:top w:val="none" w:sz="0" w:space="0" w:color="auto"/>
        <w:left w:val="none" w:sz="0" w:space="0" w:color="auto"/>
        <w:bottom w:val="none" w:sz="0" w:space="0" w:color="auto"/>
        <w:right w:val="none" w:sz="0" w:space="0" w:color="auto"/>
      </w:divBdr>
    </w:div>
    <w:div w:id="993334578">
      <w:bodyDiv w:val="1"/>
      <w:marLeft w:val="0"/>
      <w:marRight w:val="0"/>
      <w:marTop w:val="0"/>
      <w:marBottom w:val="0"/>
      <w:divBdr>
        <w:top w:val="none" w:sz="0" w:space="0" w:color="auto"/>
        <w:left w:val="none" w:sz="0" w:space="0" w:color="auto"/>
        <w:bottom w:val="none" w:sz="0" w:space="0" w:color="auto"/>
        <w:right w:val="none" w:sz="0" w:space="0" w:color="auto"/>
      </w:divBdr>
    </w:div>
    <w:div w:id="1000279130">
      <w:bodyDiv w:val="1"/>
      <w:marLeft w:val="0"/>
      <w:marRight w:val="0"/>
      <w:marTop w:val="0"/>
      <w:marBottom w:val="0"/>
      <w:divBdr>
        <w:top w:val="none" w:sz="0" w:space="0" w:color="auto"/>
        <w:left w:val="none" w:sz="0" w:space="0" w:color="auto"/>
        <w:bottom w:val="none" w:sz="0" w:space="0" w:color="auto"/>
        <w:right w:val="none" w:sz="0" w:space="0" w:color="auto"/>
      </w:divBdr>
    </w:div>
    <w:div w:id="1178688577">
      <w:bodyDiv w:val="1"/>
      <w:marLeft w:val="0"/>
      <w:marRight w:val="0"/>
      <w:marTop w:val="0"/>
      <w:marBottom w:val="0"/>
      <w:divBdr>
        <w:top w:val="none" w:sz="0" w:space="0" w:color="auto"/>
        <w:left w:val="none" w:sz="0" w:space="0" w:color="auto"/>
        <w:bottom w:val="none" w:sz="0" w:space="0" w:color="auto"/>
        <w:right w:val="none" w:sz="0" w:space="0" w:color="auto"/>
      </w:divBdr>
    </w:div>
    <w:div w:id="1226572331">
      <w:bodyDiv w:val="1"/>
      <w:marLeft w:val="0"/>
      <w:marRight w:val="0"/>
      <w:marTop w:val="0"/>
      <w:marBottom w:val="0"/>
      <w:divBdr>
        <w:top w:val="none" w:sz="0" w:space="0" w:color="auto"/>
        <w:left w:val="none" w:sz="0" w:space="0" w:color="auto"/>
        <w:bottom w:val="none" w:sz="0" w:space="0" w:color="auto"/>
        <w:right w:val="none" w:sz="0" w:space="0" w:color="auto"/>
      </w:divBdr>
    </w:div>
    <w:div w:id="1288120366">
      <w:bodyDiv w:val="1"/>
      <w:marLeft w:val="0"/>
      <w:marRight w:val="0"/>
      <w:marTop w:val="0"/>
      <w:marBottom w:val="0"/>
      <w:divBdr>
        <w:top w:val="none" w:sz="0" w:space="0" w:color="auto"/>
        <w:left w:val="none" w:sz="0" w:space="0" w:color="auto"/>
        <w:bottom w:val="none" w:sz="0" w:space="0" w:color="auto"/>
        <w:right w:val="none" w:sz="0" w:space="0" w:color="auto"/>
      </w:divBdr>
    </w:div>
    <w:div w:id="1435512573">
      <w:bodyDiv w:val="1"/>
      <w:marLeft w:val="0"/>
      <w:marRight w:val="0"/>
      <w:marTop w:val="0"/>
      <w:marBottom w:val="0"/>
      <w:divBdr>
        <w:top w:val="none" w:sz="0" w:space="0" w:color="auto"/>
        <w:left w:val="none" w:sz="0" w:space="0" w:color="auto"/>
        <w:bottom w:val="none" w:sz="0" w:space="0" w:color="auto"/>
        <w:right w:val="none" w:sz="0" w:space="0" w:color="auto"/>
      </w:divBdr>
    </w:div>
    <w:div w:id="1537042359">
      <w:marLeft w:val="0"/>
      <w:marRight w:val="0"/>
      <w:marTop w:val="0"/>
      <w:marBottom w:val="0"/>
      <w:divBdr>
        <w:top w:val="none" w:sz="0" w:space="0" w:color="auto"/>
        <w:left w:val="none" w:sz="0" w:space="0" w:color="auto"/>
        <w:bottom w:val="none" w:sz="0" w:space="0" w:color="auto"/>
        <w:right w:val="none" w:sz="0" w:space="0" w:color="auto"/>
      </w:divBdr>
    </w:div>
    <w:div w:id="1580796279">
      <w:bodyDiv w:val="1"/>
      <w:marLeft w:val="0"/>
      <w:marRight w:val="0"/>
      <w:marTop w:val="0"/>
      <w:marBottom w:val="0"/>
      <w:divBdr>
        <w:top w:val="none" w:sz="0" w:space="0" w:color="auto"/>
        <w:left w:val="none" w:sz="0" w:space="0" w:color="auto"/>
        <w:bottom w:val="none" w:sz="0" w:space="0" w:color="auto"/>
        <w:right w:val="none" w:sz="0" w:space="0" w:color="auto"/>
      </w:divBdr>
    </w:div>
    <w:div w:id="1617716778">
      <w:bodyDiv w:val="1"/>
      <w:marLeft w:val="0"/>
      <w:marRight w:val="0"/>
      <w:marTop w:val="0"/>
      <w:marBottom w:val="0"/>
      <w:divBdr>
        <w:top w:val="none" w:sz="0" w:space="0" w:color="auto"/>
        <w:left w:val="none" w:sz="0" w:space="0" w:color="auto"/>
        <w:bottom w:val="none" w:sz="0" w:space="0" w:color="auto"/>
        <w:right w:val="none" w:sz="0" w:space="0" w:color="auto"/>
      </w:divBdr>
    </w:div>
    <w:div w:id="1707094965">
      <w:bodyDiv w:val="1"/>
      <w:marLeft w:val="0"/>
      <w:marRight w:val="0"/>
      <w:marTop w:val="0"/>
      <w:marBottom w:val="0"/>
      <w:divBdr>
        <w:top w:val="none" w:sz="0" w:space="0" w:color="auto"/>
        <w:left w:val="none" w:sz="0" w:space="0" w:color="auto"/>
        <w:bottom w:val="none" w:sz="0" w:space="0" w:color="auto"/>
        <w:right w:val="none" w:sz="0" w:space="0" w:color="auto"/>
      </w:divBdr>
    </w:div>
    <w:div w:id="1754936085">
      <w:bodyDiv w:val="1"/>
      <w:marLeft w:val="0"/>
      <w:marRight w:val="0"/>
      <w:marTop w:val="0"/>
      <w:marBottom w:val="0"/>
      <w:divBdr>
        <w:top w:val="none" w:sz="0" w:space="0" w:color="auto"/>
        <w:left w:val="none" w:sz="0" w:space="0" w:color="auto"/>
        <w:bottom w:val="none" w:sz="0" w:space="0" w:color="auto"/>
        <w:right w:val="none" w:sz="0" w:space="0" w:color="auto"/>
      </w:divBdr>
    </w:div>
    <w:div w:id="1772162030">
      <w:bodyDiv w:val="1"/>
      <w:marLeft w:val="0"/>
      <w:marRight w:val="0"/>
      <w:marTop w:val="0"/>
      <w:marBottom w:val="0"/>
      <w:divBdr>
        <w:top w:val="none" w:sz="0" w:space="0" w:color="auto"/>
        <w:left w:val="none" w:sz="0" w:space="0" w:color="auto"/>
        <w:bottom w:val="none" w:sz="0" w:space="0" w:color="auto"/>
        <w:right w:val="none" w:sz="0" w:space="0" w:color="auto"/>
      </w:divBdr>
    </w:div>
    <w:div w:id="2034379512">
      <w:bodyDiv w:val="1"/>
      <w:marLeft w:val="0"/>
      <w:marRight w:val="0"/>
      <w:marTop w:val="0"/>
      <w:marBottom w:val="0"/>
      <w:divBdr>
        <w:top w:val="none" w:sz="0" w:space="0" w:color="auto"/>
        <w:left w:val="none" w:sz="0" w:space="0" w:color="auto"/>
        <w:bottom w:val="none" w:sz="0" w:space="0" w:color="auto"/>
        <w:right w:val="none" w:sz="0" w:space="0" w:color="auto"/>
      </w:divBdr>
    </w:div>
    <w:div w:id="205850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eracuni@kpv.si"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5832A2A090441EDB49DA44E4E702C3F"/>
        <w:category>
          <w:name w:val="Splošno"/>
          <w:gallery w:val="placeholder"/>
        </w:category>
        <w:types>
          <w:type w:val="bbPlcHdr"/>
        </w:types>
        <w:behaviors>
          <w:behavior w:val="content"/>
        </w:behaviors>
        <w:guid w:val="{19A2003E-67C4-4F17-99CD-60B6D022829F}"/>
      </w:docPartPr>
      <w:docPartBody>
        <w:p w:rsidR="00030B77" w:rsidRDefault="00030B77">
          <w:r w:rsidRPr="00E014FA">
            <w:rPr>
              <w:rStyle w:val="Besedilooznabemesta"/>
            </w:rPr>
            <w:t>[Naslov]</w:t>
          </w:r>
        </w:p>
      </w:docPartBody>
    </w:docPart>
    <w:docPart>
      <w:docPartPr>
        <w:name w:val="03626014260B45938CC4824C5BD49316"/>
        <w:category>
          <w:name w:val="Splošno"/>
          <w:gallery w:val="placeholder"/>
        </w:category>
        <w:types>
          <w:type w:val="bbPlcHdr"/>
        </w:types>
        <w:behaviors>
          <w:behavior w:val="content"/>
        </w:behaviors>
        <w:guid w:val="{9C4E7A35-5429-4692-B40E-2B18AB9B7399}"/>
      </w:docPartPr>
      <w:docPartBody>
        <w:p w:rsidR="00030B77" w:rsidRDefault="00030B77">
          <w:r w:rsidRPr="00E014FA">
            <w:rPr>
              <w:rStyle w:val="Besedilooznabemesta"/>
            </w:rPr>
            <w:t>[Naslov]</w:t>
          </w:r>
        </w:p>
      </w:docPartBody>
    </w:docPart>
    <w:docPart>
      <w:docPartPr>
        <w:name w:val="5293105CB177403BB4F3545964B10D46"/>
        <w:category>
          <w:name w:val="Splošno"/>
          <w:gallery w:val="placeholder"/>
        </w:category>
        <w:types>
          <w:type w:val="bbPlcHdr"/>
        </w:types>
        <w:behaviors>
          <w:behavior w:val="content"/>
        </w:behaviors>
        <w:guid w:val="{E08CC635-6060-4B9E-BC7B-271E93F10284}"/>
      </w:docPartPr>
      <w:docPartBody>
        <w:p w:rsidR="00030B77" w:rsidRDefault="00030B77">
          <w:r w:rsidRPr="00E014FA">
            <w:rPr>
              <w:rStyle w:val="Besedilooznabemesta"/>
            </w:rPr>
            <w:t>[Naslov]</w:t>
          </w:r>
        </w:p>
      </w:docPartBody>
    </w:docPart>
    <w:docPart>
      <w:docPartPr>
        <w:name w:val="A380CD6D25334FAAAF100BAE7E557D51"/>
        <w:category>
          <w:name w:val="Splošno"/>
          <w:gallery w:val="placeholder"/>
        </w:category>
        <w:types>
          <w:type w:val="bbPlcHdr"/>
        </w:types>
        <w:behaviors>
          <w:behavior w:val="content"/>
        </w:behaviors>
        <w:guid w:val="{CE00FC96-2EEB-47AE-AB3E-A8A099A84A0B}"/>
      </w:docPartPr>
      <w:docPartBody>
        <w:p w:rsidR="00030B77" w:rsidRDefault="00030B77">
          <w:r w:rsidRPr="00E014FA">
            <w:rPr>
              <w:rStyle w:val="Besedilooznabemesta"/>
            </w:rPr>
            <w:t>[Naslov]</w:t>
          </w:r>
        </w:p>
      </w:docPartBody>
    </w:docPart>
    <w:docPart>
      <w:docPartPr>
        <w:name w:val="B582A8AD8C0F4CA2B0E422EDF3A52762"/>
        <w:category>
          <w:name w:val="Splošno"/>
          <w:gallery w:val="placeholder"/>
        </w:category>
        <w:types>
          <w:type w:val="bbPlcHdr"/>
        </w:types>
        <w:behaviors>
          <w:behavior w:val="content"/>
        </w:behaviors>
        <w:guid w:val="{789CD1D2-ECCE-4BEF-9E1E-B902108CCA91}"/>
      </w:docPartPr>
      <w:docPartBody>
        <w:p w:rsidR="009458E3" w:rsidRDefault="009458E3">
          <w:r w:rsidRPr="00681B13">
            <w:rPr>
              <w:rStyle w:val="Besedilooznabemesta"/>
            </w:rPr>
            <w:t>[Naslov]</w:t>
          </w:r>
        </w:p>
      </w:docPartBody>
    </w:docPart>
    <w:docPart>
      <w:docPartPr>
        <w:name w:val="D37C3F8595C24DEDB315510EAC95BE62"/>
        <w:category>
          <w:name w:val="Splošno"/>
          <w:gallery w:val="placeholder"/>
        </w:category>
        <w:types>
          <w:type w:val="bbPlcHdr"/>
        </w:types>
        <w:behaviors>
          <w:behavior w:val="content"/>
        </w:behaviors>
        <w:guid w:val="{960094F1-E200-42F3-A08E-66C116A4972C}"/>
      </w:docPartPr>
      <w:docPartBody>
        <w:p w:rsidR="00074748" w:rsidRDefault="00074748" w:rsidP="00074748">
          <w:pPr>
            <w:pStyle w:val="D37C3F8595C24DEDB315510EAC95BE62"/>
          </w:pPr>
          <w:r w:rsidRPr="00CB1442">
            <w:rPr>
              <w:rStyle w:val="Besedilooznabemesta"/>
            </w:rPr>
            <w:t>[Naslov]</w:t>
          </w:r>
        </w:p>
      </w:docPartBody>
    </w:docPart>
    <w:docPart>
      <w:docPartPr>
        <w:name w:val="087502DF1B19452AB4F1356147B29D23"/>
        <w:category>
          <w:name w:val="Splošno"/>
          <w:gallery w:val="placeholder"/>
        </w:category>
        <w:types>
          <w:type w:val="bbPlcHdr"/>
        </w:types>
        <w:behaviors>
          <w:behavior w:val="content"/>
        </w:behaviors>
        <w:guid w:val="{A02A2CAD-9BE9-406E-9B42-FCC6ADCCC763}"/>
      </w:docPartPr>
      <w:docPartBody>
        <w:p w:rsidR="002A2F90" w:rsidRDefault="002A2F90" w:rsidP="002A2F90">
          <w:pPr>
            <w:pStyle w:val="087502DF1B19452AB4F1356147B29D23"/>
          </w:pPr>
          <w:r w:rsidRPr="005B37FE">
            <w:rPr>
              <w:rStyle w:val="Besedilooznabemesta"/>
            </w:rPr>
            <w:t>[Naslov]</w:t>
          </w:r>
        </w:p>
      </w:docPartBody>
    </w:docPart>
    <w:docPart>
      <w:docPartPr>
        <w:name w:val="972732C00D3747139027D93174405231"/>
        <w:category>
          <w:name w:val="Splošno"/>
          <w:gallery w:val="placeholder"/>
        </w:category>
        <w:types>
          <w:type w:val="bbPlcHdr"/>
        </w:types>
        <w:behaviors>
          <w:behavior w:val="content"/>
        </w:behaviors>
        <w:guid w:val="{D8453FA4-CDDE-4B5A-B023-12C493AB4EB2}"/>
      </w:docPartPr>
      <w:docPartBody>
        <w:p w:rsidR="002A2F90" w:rsidRDefault="002A2F90" w:rsidP="002A2F90">
          <w:pPr>
            <w:pStyle w:val="972732C00D3747139027D93174405231"/>
          </w:pPr>
          <w:r w:rsidRPr="005B37FE">
            <w:rPr>
              <w:rStyle w:val="Besedilooznabemesta"/>
            </w:rPr>
            <w:t>[Naslov]</w:t>
          </w:r>
        </w:p>
      </w:docPartBody>
    </w:docPart>
    <w:docPart>
      <w:docPartPr>
        <w:name w:val="9B76499253B64FFD807FE7D98AED9D38"/>
        <w:category>
          <w:name w:val="Splošno"/>
          <w:gallery w:val="placeholder"/>
        </w:category>
        <w:types>
          <w:type w:val="bbPlcHdr"/>
        </w:types>
        <w:behaviors>
          <w:behavior w:val="content"/>
        </w:behaviors>
        <w:guid w:val="{BD833415-694C-4A83-9C6B-1A2254D5F4BC}"/>
      </w:docPartPr>
      <w:docPartBody>
        <w:p w:rsidR="002A2F90" w:rsidRDefault="002A2F90" w:rsidP="002A2F90">
          <w:pPr>
            <w:pStyle w:val="9B76499253B64FFD807FE7D98AED9D38"/>
          </w:pPr>
          <w:r w:rsidRPr="005B37FE">
            <w:rPr>
              <w:rStyle w:val="Besedilooznabemesta"/>
            </w:rPr>
            <w:t>[Naslov]</w:t>
          </w:r>
        </w:p>
      </w:docPartBody>
    </w:docPart>
    <w:docPart>
      <w:docPartPr>
        <w:name w:val="D7D3FC3E39824E80BA22EF5CBE895D81"/>
        <w:category>
          <w:name w:val="Splošno"/>
          <w:gallery w:val="placeholder"/>
        </w:category>
        <w:types>
          <w:type w:val="bbPlcHdr"/>
        </w:types>
        <w:behaviors>
          <w:behavior w:val="content"/>
        </w:behaviors>
        <w:guid w:val="{7BFBD959-3CDC-4A25-956C-D2624A811217}"/>
      </w:docPartPr>
      <w:docPartBody>
        <w:p w:rsidR="002A2F90" w:rsidRDefault="002A2F90" w:rsidP="002A2F90">
          <w:pPr>
            <w:pStyle w:val="D7D3FC3E39824E80BA22EF5CBE895D81"/>
          </w:pPr>
          <w:r w:rsidRPr="005B37FE">
            <w:rPr>
              <w:rStyle w:val="Besedilooznabemesta"/>
            </w:rPr>
            <w:t>[Naslov]</w:t>
          </w:r>
        </w:p>
      </w:docPartBody>
    </w:docPart>
    <w:docPart>
      <w:docPartPr>
        <w:name w:val="BCC093FD7E1342F98EDB25E9FCD4F800"/>
        <w:category>
          <w:name w:val="Splošno"/>
          <w:gallery w:val="placeholder"/>
        </w:category>
        <w:types>
          <w:type w:val="bbPlcHdr"/>
        </w:types>
        <w:behaviors>
          <w:behavior w:val="content"/>
        </w:behaviors>
        <w:guid w:val="{A41E654E-0503-405A-9321-3E2613ECBF0C}"/>
      </w:docPartPr>
      <w:docPartBody>
        <w:p w:rsidR="002A2F90" w:rsidRDefault="002A2F90">
          <w:r w:rsidRPr="00C250DF">
            <w:rPr>
              <w:rStyle w:val="Besedilooznabemesta"/>
            </w:rPr>
            <w:t>[Kategorija]</w:t>
          </w:r>
        </w:p>
      </w:docPartBody>
    </w:docPart>
    <w:docPart>
      <w:docPartPr>
        <w:name w:val="506A61D5915C4A5E9897876096AEF406"/>
        <w:category>
          <w:name w:val="Splošno"/>
          <w:gallery w:val="placeholder"/>
        </w:category>
        <w:types>
          <w:type w:val="bbPlcHdr"/>
        </w:types>
        <w:behaviors>
          <w:behavior w:val="content"/>
        </w:behaviors>
        <w:guid w:val="{F1CE67FF-C014-43EC-866A-3238F20DCB10}"/>
      </w:docPartPr>
      <w:docPartBody>
        <w:p w:rsidR="002A2F90" w:rsidRDefault="002A2F90" w:rsidP="002A2F90">
          <w:pPr>
            <w:pStyle w:val="506A61D5915C4A5E9897876096AEF406"/>
          </w:pPr>
          <w:r w:rsidRPr="005B37FE">
            <w:rPr>
              <w:rStyle w:val="Besedilooznabemesta"/>
            </w:rPr>
            <w:t>[Naslov]</w:t>
          </w:r>
        </w:p>
      </w:docPartBody>
    </w:docPart>
    <w:docPart>
      <w:docPartPr>
        <w:name w:val="D60801613E9048DEB8DAAA8DFAFAB3ED"/>
        <w:category>
          <w:name w:val="Splošno"/>
          <w:gallery w:val="placeholder"/>
        </w:category>
        <w:types>
          <w:type w:val="bbPlcHdr"/>
        </w:types>
        <w:behaviors>
          <w:behavior w:val="content"/>
        </w:behaviors>
        <w:guid w:val="{952515A2-4B81-4CED-8FE2-C31E3EFAD108}"/>
      </w:docPartPr>
      <w:docPartBody>
        <w:p w:rsidR="002A2F90" w:rsidRDefault="002A2F90">
          <w:r w:rsidRPr="00C250DF">
            <w:rPr>
              <w:rStyle w:val="Besedilooznabemesta"/>
            </w:rPr>
            <w:t>[Kategorija]</w:t>
          </w:r>
        </w:p>
      </w:docPartBody>
    </w:docPart>
    <w:docPart>
      <w:docPartPr>
        <w:name w:val="93111AA714D64C4799DE93E42B7FBBE4"/>
        <w:category>
          <w:name w:val="Splošno"/>
          <w:gallery w:val="placeholder"/>
        </w:category>
        <w:types>
          <w:type w:val="bbPlcHdr"/>
        </w:types>
        <w:behaviors>
          <w:behavior w:val="content"/>
        </w:behaviors>
        <w:guid w:val="{DD5DB492-ACA8-4659-AED3-2104657B9369}"/>
      </w:docPartPr>
      <w:docPartBody>
        <w:p w:rsidR="002A2F90" w:rsidRDefault="002A2F90">
          <w:r w:rsidRPr="00C250DF">
            <w:rPr>
              <w:rStyle w:val="Besedilooznabemesta"/>
            </w:rPr>
            <w:t>[Kategorija]</w:t>
          </w:r>
        </w:p>
      </w:docPartBody>
    </w:docPart>
    <w:docPart>
      <w:docPartPr>
        <w:name w:val="E51CA93682EB4567880A65659FD668EA"/>
        <w:category>
          <w:name w:val="Splošno"/>
          <w:gallery w:val="placeholder"/>
        </w:category>
        <w:types>
          <w:type w:val="bbPlcHdr"/>
        </w:types>
        <w:behaviors>
          <w:behavior w:val="content"/>
        </w:behaviors>
        <w:guid w:val="{9DDF9778-899C-403C-9C3C-F9A842437AA2}"/>
      </w:docPartPr>
      <w:docPartBody>
        <w:p w:rsidR="00B7553B" w:rsidRDefault="00B7553B">
          <w:r w:rsidRPr="00BA5632">
            <w:rPr>
              <w:rStyle w:val="Besedilooznabemesta"/>
            </w:rPr>
            <w:t>[Naslov]</w:t>
          </w:r>
        </w:p>
      </w:docPartBody>
    </w:docPart>
    <w:docPart>
      <w:docPartPr>
        <w:name w:val="0857A62288D24A22A944162769DC5F6A"/>
        <w:category>
          <w:name w:val="Splošno"/>
          <w:gallery w:val="placeholder"/>
        </w:category>
        <w:types>
          <w:type w:val="bbPlcHdr"/>
        </w:types>
        <w:behaviors>
          <w:behavior w:val="content"/>
        </w:behaviors>
        <w:guid w:val="{225CDF06-6D14-433F-9447-C2C34D05EE63}"/>
      </w:docPartPr>
      <w:docPartBody>
        <w:p w:rsidR="00B7553B" w:rsidRDefault="00B7553B">
          <w:r w:rsidRPr="00BA5632">
            <w:rPr>
              <w:rStyle w:val="Besedilooznabemesta"/>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Franklin Gothic Medium">
    <w:panose1 w:val="020B0603020102020204"/>
    <w:charset w:val="EE"/>
    <w:family w:val="swiss"/>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0B77"/>
    <w:rsid w:val="00020817"/>
    <w:rsid w:val="00030B77"/>
    <w:rsid w:val="00074748"/>
    <w:rsid w:val="00091F66"/>
    <w:rsid w:val="001E220D"/>
    <w:rsid w:val="002A2F90"/>
    <w:rsid w:val="002B1C21"/>
    <w:rsid w:val="003C23E3"/>
    <w:rsid w:val="00406D0A"/>
    <w:rsid w:val="00506E07"/>
    <w:rsid w:val="007C1146"/>
    <w:rsid w:val="007F5931"/>
    <w:rsid w:val="008072C7"/>
    <w:rsid w:val="008748A9"/>
    <w:rsid w:val="008D4A6D"/>
    <w:rsid w:val="009458E3"/>
    <w:rsid w:val="00A0172F"/>
    <w:rsid w:val="00A83E76"/>
    <w:rsid w:val="00A95466"/>
    <w:rsid w:val="00B631CD"/>
    <w:rsid w:val="00B7553B"/>
    <w:rsid w:val="00B76E60"/>
    <w:rsid w:val="00C61601"/>
    <w:rsid w:val="00CF2F79"/>
    <w:rsid w:val="00D047A6"/>
    <w:rsid w:val="00E85AC4"/>
    <w:rsid w:val="00EF61D9"/>
    <w:rsid w:val="00F61915"/>
    <w:rsid w:val="00F72869"/>
    <w:rsid w:val="00FB27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uiPriority w:val="99"/>
    <w:semiHidden/>
    <w:rsid w:val="00B7553B"/>
    <w:rPr>
      <w:color w:val="808080"/>
    </w:rPr>
  </w:style>
  <w:style w:type="paragraph" w:customStyle="1" w:styleId="D37C3F8595C24DEDB315510EAC95BE62">
    <w:name w:val="D37C3F8595C24DEDB315510EAC95BE62"/>
    <w:rsid w:val="00074748"/>
  </w:style>
  <w:style w:type="paragraph" w:customStyle="1" w:styleId="087502DF1B19452AB4F1356147B29D23">
    <w:name w:val="087502DF1B19452AB4F1356147B29D23"/>
    <w:rsid w:val="002A2F90"/>
  </w:style>
  <w:style w:type="paragraph" w:customStyle="1" w:styleId="972732C00D3747139027D93174405231">
    <w:name w:val="972732C00D3747139027D93174405231"/>
    <w:rsid w:val="002A2F90"/>
  </w:style>
  <w:style w:type="paragraph" w:customStyle="1" w:styleId="9B76499253B64FFD807FE7D98AED9D38">
    <w:name w:val="9B76499253B64FFD807FE7D98AED9D38"/>
    <w:rsid w:val="002A2F90"/>
  </w:style>
  <w:style w:type="paragraph" w:customStyle="1" w:styleId="D7D3FC3E39824E80BA22EF5CBE895D81">
    <w:name w:val="D7D3FC3E39824E80BA22EF5CBE895D81"/>
    <w:rsid w:val="002A2F90"/>
  </w:style>
  <w:style w:type="paragraph" w:customStyle="1" w:styleId="506A61D5915C4A5E9897876096AEF406">
    <w:name w:val="506A61D5915C4A5E9897876096AEF406"/>
    <w:rsid w:val="002A2F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__________</PublishDate>
  <Abstract>JN006462/2021-W01</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CCD4A89-EC73-4B91-B6AE-D814A238F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6776</Words>
  <Characters>38627</Characters>
  <Application>Microsoft Office Word</Application>
  <DocSecurity>0</DocSecurity>
  <Lines>321</Lines>
  <Paragraphs>90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Dobava posipnega materiala za zimsko sezono 2024/2025</vt:lpstr>
      <vt:lpstr>Odprava ugotovljenih napak v garancijski dobi na objektu študentskega doma FDV z upoštevanjem okoljskih vidikov</vt:lpstr>
    </vt:vector>
  </TitlesOfParts>
  <Company>ŠTUDENTSKI DOM LJUBLJANA</Company>
  <LinksUpToDate>false</LinksUpToDate>
  <CharactersWithSpaces>45313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Dobava posipnega materiala za zimsko sezono 2026/2027</dc:title>
  <dc:subject>4142-</dc:subject>
  <dc:creator>Andrej Resnik</dc:creator>
  <cp:lastModifiedBy>Martina Smuk</cp:lastModifiedBy>
  <cp:revision>2</cp:revision>
  <cp:lastPrinted>2023-08-28T08:32:00Z</cp:lastPrinted>
  <dcterms:created xsi:type="dcterms:W3CDTF">2026-08-17T11:27:00Z</dcterms:created>
  <dcterms:modified xsi:type="dcterms:W3CDTF">2026-08-17T11:27:00Z</dcterms:modified>
  <cp:category>4142-8/2026</cp:category>
</cp:coreProperties>
</file>