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5000" w:type="pct"/>
        <w:tblLook w:val="0020" w:firstRow="1" w:lastRow="0" w:firstColumn="0" w:lastColumn="0" w:noHBand="0" w:noVBand="0"/>
      </w:tblPr>
      <w:tblGrid>
        <w:gridCol w:w="4530"/>
        <w:gridCol w:w="4530"/>
      </w:tblGrid>
      <w:tr w:rsidR="00413562" w:rsidRPr="009E14CB" w14:paraId="4AA8DC0E" w14:textId="77777777" w:rsidTr="007858E4">
        <w:trPr>
          <w:trHeight w:val="292"/>
        </w:trPr>
        <w:tc>
          <w:tcPr>
            <w:tcW w:w="2500" w:type="pct"/>
            <w:vAlign w:val="center"/>
          </w:tcPr>
          <w:p w14:paraId="353B7158" w14:textId="68D61B60" w:rsidR="00413562" w:rsidRPr="009E14CB" w:rsidRDefault="00413562" w:rsidP="007858E4">
            <w:pPr>
              <w:spacing w:line="260" w:lineRule="exact"/>
              <w:jc w:val="left"/>
              <w:rPr>
                <w:b/>
                <w:bCs/>
              </w:rPr>
            </w:pPr>
            <w:bookmarkStart w:id="0" w:name="_Hlk508131079"/>
            <w:bookmarkStart w:id="1" w:name="_Hlk160695358"/>
            <w:r w:rsidRPr="009E14CB">
              <w:rPr>
                <w:b/>
                <w:bCs/>
              </w:rPr>
              <w:t>Naročnik:</w:t>
            </w:r>
          </w:p>
        </w:tc>
        <w:tc>
          <w:tcPr>
            <w:tcW w:w="2500" w:type="pct"/>
            <w:vAlign w:val="center"/>
          </w:tcPr>
          <w:p w14:paraId="4478001B" w14:textId="40BF07B8" w:rsidR="00413562" w:rsidRPr="009E14CB" w:rsidRDefault="00413562" w:rsidP="007858E4">
            <w:pPr>
              <w:spacing w:line="260" w:lineRule="exact"/>
              <w:jc w:val="left"/>
            </w:pPr>
            <w:r w:rsidRPr="009E14CB">
              <w:t xml:space="preserve">Podpisnik: </w:t>
            </w:r>
            <w:r w:rsidR="00CA7BE5">
              <w:t>Franci Matoz,</w:t>
            </w:r>
            <w:r w:rsidR="00CA7BE5" w:rsidRPr="00970E20">
              <w:rPr>
                <w:rFonts w:eastAsia="Calibri"/>
              </w:rPr>
              <w:t xml:space="preserve"> minist</w:t>
            </w:r>
            <w:r w:rsidR="00CA7BE5">
              <w:rPr>
                <w:rFonts w:eastAsia="Calibri"/>
              </w:rPr>
              <w:t>e</w:t>
            </w:r>
            <w:r w:rsidR="00CA7BE5" w:rsidRPr="00970E20">
              <w:rPr>
                <w:rFonts w:eastAsia="Calibri"/>
              </w:rPr>
              <w:t>r</w:t>
            </w:r>
          </w:p>
        </w:tc>
      </w:tr>
      <w:tr w:rsidR="00413562" w:rsidRPr="009E14CB" w14:paraId="79D2C7DD" w14:textId="77777777" w:rsidTr="007858E4">
        <w:trPr>
          <w:trHeight w:val="1075"/>
        </w:trPr>
        <w:tc>
          <w:tcPr>
            <w:tcW w:w="2500" w:type="pct"/>
            <w:vAlign w:val="center"/>
          </w:tcPr>
          <w:p w14:paraId="4E9EE216" w14:textId="11EC9FAE" w:rsidR="004532FC" w:rsidRDefault="004532FC" w:rsidP="007858E4">
            <w:pPr>
              <w:jc w:val="left"/>
            </w:pPr>
            <w:r>
              <w:t>Republika Slovenija</w:t>
            </w:r>
          </w:p>
          <w:p w14:paraId="4B0EF388" w14:textId="5B9718CA" w:rsidR="00413562" w:rsidRPr="00E23422" w:rsidRDefault="00413562" w:rsidP="007858E4">
            <w:pPr>
              <w:jc w:val="left"/>
            </w:pPr>
            <w:r w:rsidRPr="00E23422">
              <w:t xml:space="preserve">Ministrstvo za </w:t>
            </w:r>
            <w:r w:rsidR="00925DE3" w:rsidRPr="00E23422">
              <w:t>notranje zadeve in javno upravo</w:t>
            </w:r>
          </w:p>
          <w:p w14:paraId="17A17835" w14:textId="54E512CA" w:rsidR="00413562" w:rsidRPr="00E23422" w:rsidRDefault="00925DE3" w:rsidP="007858E4">
            <w:pPr>
              <w:jc w:val="left"/>
            </w:pPr>
            <w:r w:rsidRPr="00E23422">
              <w:t>Štefanova</w:t>
            </w:r>
            <w:r w:rsidR="00413562" w:rsidRPr="00E23422">
              <w:t xml:space="preserve"> ulica </w:t>
            </w:r>
            <w:r w:rsidRPr="00E23422">
              <w:t>2</w:t>
            </w:r>
          </w:p>
          <w:p w14:paraId="288D4DE4" w14:textId="1162AC44" w:rsidR="00413562" w:rsidRDefault="00413562" w:rsidP="007858E4">
            <w:pPr>
              <w:jc w:val="left"/>
            </w:pPr>
            <w:r w:rsidRPr="00E23422">
              <w:t>1</w:t>
            </w:r>
            <w:r w:rsidR="00E809F0">
              <w:t>000</w:t>
            </w:r>
            <w:r w:rsidR="00925DE3" w:rsidRPr="00E23422">
              <w:t xml:space="preserve"> </w:t>
            </w:r>
            <w:r w:rsidRPr="00E23422">
              <w:t>Ljubljana</w:t>
            </w:r>
          </w:p>
          <w:p w14:paraId="45113425" w14:textId="77777777" w:rsidR="009F6B04" w:rsidRPr="009E14CB" w:rsidRDefault="009F6B04" w:rsidP="007858E4">
            <w:pPr>
              <w:jc w:val="left"/>
            </w:pPr>
          </w:p>
          <w:p w14:paraId="0E1103AA" w14:textId="3F8E415C" w:rsidR="00413562" w:rsidRPr="009E14CB" w:rsidRDefault="00413562" w:rsidP="007858E4">
            <w:pPr>
              <w:spacing w:line="260" w:lineRule="exact"/>
              <w:jc w:val="left"/>
            </w:pPr>
            <w:r w:rsidRPr="009E14CB">
              <w:t xml:space="preserve">ki ga zastopa </w:t>
            </w:r>
            <w:r w:rsidR="00D84E24">
              <w:t>Franci Matoz</w:t>
            </w:r>
            <w:r w:rsidR="003A1992">
              <w:t>,</w:t>
            </w:r>
            <w:r w:rsidR="004C28A8" w:rsidRPr="00970E20">
              <w:rPr>
                <w:rFonts w:eastAsia="Calibri"/>
              </w:rPr>
              <w:t xml:space="preserve"> minist</w:t>
            </w:r>
            <w:r w:rsidR="00D84E24">
              <w:rPr>
                <w:rFonts w:eastAsia="Calibri"/>
              </w:rPr>
              <w:t>e</w:t>
            </w:r>
            <w:r w:rsidR="004C28A8" w:rsidRPr="00970E20">
              <w:rPr>
                <w:rFonts w:eastAsia="Calibri"/>
              </w:rPr>
              <w:t>r</w:t>
            </w:r>
          </w:p>
        </w:tc>
        <w:tc>
          <w:tcPr>
            <w:tcW w:w="2500" w:type="pct"/>
            <w:vAlign w:val="center"/>
          </w:tcPr>
          <w:p w14:paraId="3DC641B0" w14:textId="77777777" w:rsidR="00413562" w:rsidRPr="009E14CB" w:rsidRDefault="00413562" w:rsidP="007858E4">
            <w:pPr>
              <w:spacing w:line="260" w:lineRule="exact"/>
              <w:jc w:val="left"/>
            </w:pPr>
          </w:p>
        </w:tc>
      </w:tr>
      <w:tr w:rsidR="00413562" w:rsidRPr="009E14CB" w14:paraId="38CC6D02" w14:textId="77777777" w:rsidTr="007858E4">
        <w:trPr>
          <w:trHeight w:val="391"/>
        </w:trPr>
        <w:tc>
          <w:tcPr>
            <w:tcW w:w="2500" w:type="pct"/>
            <w:vAlign w:val="center"/>
          </w:tcPr>
          <w:p w14:paraId="264A5BB4" w14:textId="0E9DF958" w:rsidR="00413562" w:rsidRPr="00363BCA" w:rsidRDefault="00413562" w:rsidP="007858E4">
            <w:pPr>
              <w:spacing w:line="260" w:lineRule="exact"/>
              <w:jc w:val="left"/>
            </w:pPr>
            <w:bookmarkStart w:id="2" w:name="_Hlk508131093"/>
            <w:bookmarkEnd w:id="0"/>
            <w:r w:rsidRPr="00363BCA">
              <w:t>Davčna št:</w:t>
            </w:r>
            <w:r w:rsidR="00C1003A">
              <w:t xml:space="preserve"> </w:t>
            </w:r>
            <w:r w:rsidR="00C1003A" w:rsidRPr="00C1003A">
              <w:t>43873260</w:t>
            </w:r>
          </w:p>
        </w:tc>
        <w:tc>
          <w:tcPr>
            <w:tcW w:w="2500" w:type="pct"/>
            <w:vAlign w:val="center"/>
          </w:tcPr>
          <w:p w14:paraId="0DACC9F5" w14:textId="236BEAA1" w:rsidR="00413562" w:rsidRPr="00925DE3" w:rsidRDefault="00413562" w:rsidP="00925DE3">
            <w:pPr>
              <w:spacing w:line="260" w:lineRule="exact"/>
            </w:pPr>
            <w:r w:rsidRPr="00925DE3">
              <w:t xml:space="preserve">Telefon: </w:t>
            </w:r>
            <w:r w:rsidR="00925DE3" w:rsidRPr="00925DE3">
              <w:t>01 428 40 00</w:t>
            </w:r>
          </w:p>
        </w:tc>
      </w:tr>
      <w:tr w:rsidR="00413562" w:rsidRPr="009E14CB" w14:paraId="62CE2A4F" w14:textId="77777777" w:rsidTr="007858E4">
        <w:trPr>
          <w:trHeight w:val="391"/>
        </w:trPr>
        <w:tc>
          <w:tcPr>
            <w:tcW w:w="2500" w:type="pct"/>
            <w:vAlign w:val="center"/>
          </w:tcPr>
          <w:p w14:paraId="157EB7A0" w14:textId="0196B409" w:rsidR="00413562" w:rsidRPr="00363BCA" w:rsidRDefault="00413562" w:rsidP="007858E4">
            <w:pPr>
              <w:spacing w:line="260" w:lineRule="exact"/>
              <w:jc w:val="left"/>
            </w:pPr>
            <w:r w:rsidRPr="00363BCA">
              <w:t xml:space="preserve">Matična št.: </w:t>
            </w:r>
            <w:r w:rsidR="00C1003A" w:rsidRPr="00C1003A">
              <w:t>2632845000</w:t>
            </w:r>
          </w:p>
        </w:tc>
        <w:tc>
          <w:tcPr>
            <w:tcW w:w="2500" w:type="pct"/>
            <w:vMerge w:val="restart"/>
            <w:vAlign w:val="center"/>
          </w:tcPr>
          <w:p w14:paraId="39573D0F" w14:textId="7F0CB9AB" w:rsidR="00413562" w:rsidRPr="00925DE3" w:rsidRDefault="00413562" w:rsidP="007858E4">
            <w:pPr>
              <w:spacing w:line="260" w:lineRule="exact"/>
              <w:jc w:val="left"/>
            </w:pPr>
            <w:r w:rsidRPr="00925DE3">
              <w:t xml:space="preserve">E-pošta: </w:t>
            </w:r>
            <w:r w:rsidR="00925DE3" w:rsidRPr="00925DE3">
              <w:t>gp.mnz@gov.si</w:t>
            </w:r>
          </w:p>
        </w:tc>
      </w:tr>
      <w:tr w:rsidR="00413562" w:rsidRPr="009E14CB" w14:paraId="63981629" w14:textId="77777777" w:rsidTr="007858E4">
        <w:trPr>
          <w:trHeight w:val="391"/>
        </w:trPr>
        <w:tc>
          <w:tcPr>
            <w:tcW w:w="2500" w:type="pct"/>
            <w:vAlign w:val="center"/>
          </w:tcPr>
          <w:p w14:paraId="1A3A0BF1" w14:textId="69CCB22D" w:rsidR="00413562" w:rsidRPr="00363BCA" w:rsidRDefault="00413562" w:rsidP="007858E4">
            <w:pPr>
              <w:spacing w:line="260" w:lineRule="exact"/>
              <w:jc w:val="left"/>
            </w:pPr>
            <w:r w:rsidRPr="00363BCA">
              <w:t xml:space="preserve">Transakcijski račun: </w:t>
            </w:r>
          </w:p>
        </w:tc>
        <w:tc>
          <w:tcPr>
            <w:tcW w:w="2500" w:type="pct"/>
            <w:vMerge/>
            <w:vAlign w:val="center"/>
          </w:tcPr>
          <w:p w14:paraId="3FE8DDF7" w14:textId="77777777" w:rsidR="00413562" w:rsidRPr="009E14CB" w:rsidRDefault="00413562" w:rsidP="007858E4">
            <w:pPr>
              <w:spacing w:line="260" w:lineRule="exact"/>
              <w:jc w:val="left"/>
            </w:pPr>
          </w:p>
        </w:tc>
      </w:tr>
      <w:bookmarkEnd w:id="2"/>
    </w:tbl>
    <w:p w14:paraId="039A314A" w14:textId="77777777" w:rsidR="00925DE3" w:rsidRDefault="00925DE3" w:rsidP="00413562">
      <w:pPr>
        <w:spacing w:line="260" w:lineRule="exact"/>
      </w:pPr>
    </w:p>
    <w:p w14:paraId="3E90D55E" w14:textId="7E14EB77" w:rsidR="002E22C1" w:rsidRDefault="002E22C1" w:rsidP="00413562">
      <w:pPr>
        <w:spacing w:line="260" w:lineRule="exact"/>
      </w:pPr>
      <w:r>
        <w:t>in</w:t>
      </w:r>
    </w:p>
    <w:p w14:paraId="68FB27C6" w14:textId="77777777" w:rsidR="002E22C1" w:rsidRPr="009E14CB" w:rsidRDefault="002E22C1" w:rsidP="00413562">
      <w:pPr>
        <w:spacing w:line="260" w:lineRule="exact"/>
      </w:pPr>
    </w:p>
    <w:tbl>
      <w:tblPr>
        <w:tblStyle w:val="Tabelamrea"/>
        <w:tblW w:w="5000" w:type="pct"/>
        <w:tblLook w:val="0020" w:firstRow="1" w:lastRow="0" w:firstColumn="0" w:lastColumn="0" w:noHBand="0" w:noVBand="0"/>
      </w:tblPr>
      <w:tblGrid>
        <w:gridCol w:w="4530"/>
        <w:gridCol w:w="4530"/>
      </w:tblGrid>
      <w:tr w:rsidR="00413562" w:rsidRPr="009E14CB" w14:paraId="46B84C15" w14:textId="77777777" w:rsidTr="007858E4">
        <w:trPr>
          <w:trHeight w:val="157"/>
        </w:trPr>
        <w:tc>
          <w:tcPr>
            <w:tcW w:w="2500" w:type="pct"/>
            <w:vAlign w:val="center"/>
          </w:tcPr>
          <w:p w14:paraId="27760974" w14:textId="77777777" w:rsidR="00413562" w:rsidRPr="009E14CB" w:rsidRDefault="00413562" w:rsidP="007858E4">
            <w:pPr>
              <w:spacing w:line="260" w:lineRule="exact"/>
              <w:jc w:val="left"/>
              <w:rPr>
                <w:b/>
                <w:bCs/>
              </w:rPr>
            </w:pPr>
            <w:r w:rsidRPr="009E14CB">
              <w:rPr>
                <w:b/>
                <w:bCs/>
              </w:rPr>
              <w:t>Izvajalec:</w:t>
            </w:r>
          </w:p>
        </w:tc>
        <w:tc>
          <w:tcPr>
            <w:tcW w:w="2500" w:type="pct"/>
            <w:vAlign w:val="center"/>
          </w:tcPr>
          <w:p w14:paraId="7655700B" w14:textId="72B54D69" w:rsidR="00413562" w:rsidRPr="009E14CB" w:rsidRDefault="00413562" w:rsidP="007858E4">
            <w:pPr>
              <w:spacing w:line="260" w:lineRule="exact"/>
              <w:jc w:val="left"/>
            </w:pPr>
            <w:r w:rsidRPr="009E14CB">
              <w:t xml:space="preserve">Podpisnik: </w:t>
            </w:r>
            <w:r w:rsidR="003130A7" w:rsidRPr="009E14CB">
              <w:fldChar w:fldCharType="begin">
                <w:ffData>
                  <w:name w:val="Besedilo2"/>
                  <w:enabled/>
                  <w:calcOnExit w:val="0"/>
                  <w:textInput/>
                </w:ffData>
              </w:fldChar>
            </w:r>
            <w:r w:rsidR="003130A7" w:rsidRPr="009E14CB">
              <w:instrText xml:space="preserve"> FORMTEXT </w:instrText>
            </w:r>
            <w:r w:rsidR="003130A7" w:rsidRPr="009E14CB">
              <w:fldChar w:fldCharType="separate"/>
            </w:r>
            <w:r w:rsidR="003130A7" w:rsidRPr="009E14CB">
              <w:t> </w:t>
            </w:r>
            <w:r w:rsidR="003130A7" w:rsidRPr="009E14CB">
              <w:t> </w:t>
            </w:r>
            <w:r w:rsidR="003130A7" w:rsidRPr="009E14CB">
              <w:t> </w:t>
            </w:r>
            <w:r w:rsidR="003130A7" w:rsidRPr="009E14CB">
              <w:t> </w:t>
            </w:r>
            <w:r w:rsidR="003130A7" w:rsidRPr="009E14CB">
              <w:t> </w:t>
            </w:r>
            <w:r w:rsidR="003130A7" w:rsidRPr="009E14CB">
              <w:fldChar w:fldCharType="end"/>
            </w:r>
          </w:p>
        </w:tc>
      </w:tr>
      <w:tr w:rsidR="00413562" w:rsidRPr="009E14CB" w14:paraId="38E4CBF9" w14:textId="77777777" w:rsidTr="007858E4">
        <w:trPr>
          <w:trHeight w:val="1075"/>
        </w:trPr>
        <w:tc>
          <w:tcPr>
            <w:tcW w:w="2500" w:type="pct"/>
            <w:vAlign w:val="center"/>
          </w:tcPr>
          <w:p w14:paraId="110DEDDA" w14:textId="05653CE1" w:rsidR="00413562" w:rsidRPr="009E14CB" w:rsidRDefault="00F732CD" w:rsidP="007858E4">
            <w:pPr>
              <w:spacing w:line="260" w:lineRule="exact"/>
              <w:jc w:val="left"/>
            </w:pP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p>
        </w:tc>
        <w:tc>
          <w:tcPr>
            <w:tcW w:w="2500" w:type="pct"/>
            <w:vAlign w:val="center"/>
          </w:tcPr>
          <w:p w14:paraId="5E6A8E5F" w14:textId="77777777" w:rsidR="00413562" w:rsidRPr="009E14CB" w:rsidRDefault="00413562" w:rsidP="007858E4">
            <w:pPr>
              <w:spacing w:line="260" w:lineRule="exact"/>
              <w:jc w:val="left"/>
            </w:pPr>
          </w:p>
        </w:tc>
      </w:tr>
      <w:tr w:rsidR="00413562" w:rsidRPr="009E14CB" w14:paraId="4F451EED" w14:textId="77777777" w:rsidTr="007858E4">
        <w:trPr>
          <w:trHeight w:val="391"/>
        </w:trPr>
        <w:tc>
          <w:tcPr>
            <w:tcW w:w="2500" w:type="pct"/>
            <w:vAlign w:val="center"/>
          </w:tcPr>
          <w:p w14:paraId="3C71D3CB" w14:textId="54AEC591" w:rsidR="00413562" w:rsidRPr="009E14CB" w:rsidRDefault="00413562" w:rsidP="007858E4">
            <w:pPr>
              <w:spacing w:line="260" w:lineRule="exact"/>
              <w:jc w:val="left"/>
            </w:pPr>
            <w:r w:rsidRPr="009E14CB">
              <w:t xml:space="preserve">Identifikacijska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75D6DF65" w14:textId="6C6DE085" w:rsidR="00413562" w:rsidRPr="009E14CB" w:rsidRDefault="00413562" w:rsidP="007858E4">
            <w:pPr>
              <w:spacing w:line="260" w:lineRule="exact"/>
              <w:jc w:val="left"/>
            </w:pPr>
            <w:r w:rsidRPr="009E14CB">
              <w:t xml:space="preserve">Telefon: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09B49200" w14:textId="77777777" w:rsidTr="007858E4">
        <w:trPr>
          <w:trHeight w:val="391"/>
        </w:trPr>
        <w:tc>
          <w:tcPr>
            <w:tcW w:w="2500" w:type="pct"/>
            <w:vAlign w:val="center"/>
          </w:tcPr>
          <w:p w14:paraId="29C0400B" w14:textId="2A961A7A" w:rsidR="00413562" w:rsidRPr="009E14CB" w:rsidRDefault="00413562" w:rsidP="007858E4">
            <w:pPr>
              <w:spacing w:line="260" w:lineRule="exact"/>
              <w:jc w:val="left"/>
            </w:pPr>
            <w:r w:rsidRPr="009E14CB">
              <w:t xml:space="preserve">Matična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4F65A695" w14:textId="070FC6BC" w:rsidR="00413562" w:rsidRPr="009E14CB" w:rsidRDefault="00413562" w:rsidP="007858E4">
            <w:pPr>
              <w:spacing w:line="260" w:lineRule="exact"/>
              <w:jc w:val="left"/>
            </w:pPr>
            <w:r w:rsidRPr="009E14CB">
              <w:t xml:space="preserve">Telefaks: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r>
      <w:tr w:rsidR="00413562" w:rsidRPr="009E14CB" w14:paraId="1E998322" w14:textId="77777777" w:rsidTr="007858E4">
        <w:trPr>
          <w:trHeight w:val="391"/>
        </w:trPr>
        <w:tc>
          <w:tcPr>
            <w:tcW w:w="2500" w:type="pct"/>
            <w:vAlign w:val="center"/>
          </w:tcPr>
          <w:p w14:paraId="6F51C4BE" w14:textId="046FD8A1" w:rsidR="00413562" w:rsidRPr="009E14CB" w:rsidRDefault="00413562" w:rsidP="007858E4">
            <w:pPr>
              <w:spacing w:line="260" w:lineRule="exact"/>
              <w:jc w:val="left"/>
            </w:pPr>
            <w:r w:rsidRPr="009E14CB">
              <w:t xml:space="preserve">Transakcijski račun: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tc>
        <w:tc>
          <w:tcPr>
            <w:tcW w:w="2500" w:type="pct"/>
            <w:vAlign w:val="center"/>
          </w:tcPr>
          <w:p w14:paraId="2EF59673" w14:textId="4FB42590" w:rsidR="00413562" w:rsidRPr="009E14CB" w:rsidRDefault="00413562" w:rsidP="007858E4">
            <w:pPr>
              <w:spacing w:line="260" w:lineRule="exact"/>
              <w:jc w:val="left"/>
            </w:pPr>
            <w:r w:rsidRPr="009E14CB">
              <w:t xml:space="preserve">E-pošta: </w:t>
            </w:r>
            <w:bookmarkStart w:id="3" w:name="_Hlk177455903"/>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bookmarkEnd w:id="3"/>
          </w:p>
        </w:tc>
      </w:tr>
    </w:tbl>
    <w:p w14:paraId="09EF2D4B" w14:textId="6A5B4E9E" w:rsidR="00C02C26" w:rsidRPr="009E14CB" w:rsidRDefault="00C02C26">
      <w:pPr>
        <w:widowControl/>
        <w:autoSpaceDE/>
        <w:autoSpaceDN/>
        <w:adjustRightInd/>
        <w:spacing w:after="160" w:line="259" w:lineRule="auto"/>
        <w:jc w:val="left"/>
      </w:pPr>
    </w:p>
    <w:p w14:paraId="32C419FC" w14:textId="164AB40F" w:rsidR="00413562" w:rsidRDefault="002E22C1" w:rsidP="00834C4F">
      <w:pPr>
        <w:spacing w:line="260" w:lineRule="exact"/>
      </w:pPr>
      <w:r>
        <w:t>sklepata</w:t>
      </w:r>
      <w:r w:rsidR="00413562" w:rsidRPr="009E14CB">
        <w:t xml:space="preserve"> naslednjo</w:t>
      </w:r>
    </w:p>
    <w:p w14:paraId="1B23F320" w14:textId="77777777" w:rsidR="002E22C1" w:rsidRPr="009E14CB" w:rsidRDefault="002E22C1" w:rsidP="00834C4F">
      <w:pPr>
        <w:spacing w:line="260" w:lineRule="exact"/>
      </w:pPr>
    </w:p>
    <w:p w14:paraId="2825A115" w14:textId="77777777" w:rsidR="00413562" w:rsidRPr="009E14CB" w:rsidRDefault="00413562" w:rsidP="00834C4F">
      <w:pPr>
        <w:spacing w:line="260" w:lineRule="exact"/>
      </w:pPr>
    </w:p>
    <w:p w14:paraId="46A16684" w14:textId="06A75164" w:rsidR="00413562" w:rsidRPr="009E14CB" w:rsidRDefault="00413562" w:rsidP="00834C4F">
      <w:pPr>
        <w:spacing w:line="260" w:lineRule="exact"/>
        <w:jc w:val="center"/>
        <w:rPr>
          <w:b/>
        </w:rPr>
      </w:pPr>
      <w:r w:rsidRPr="009E14CB">
        <w:rPr>
          <w:b/>
        </w:rPr>
        <w:t xml:space="preserve">POGODBO št.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p>
    <w:p w14:paraId="38E69F29" w14:textId="77777777" w:rsidR="00413562" w:rsidRPr="009E14CB" w:rsidRDefault="00413562" w:rsidP="00834C4F">
      <w:pPr>
        <w:spacing w:line="260" w:lineRule="exact"/>
        <w:jc w:val="center"/>
        <w:rPr>
          <w:b/>
        </w:rPr>
      </w:pPr>
    </w:p>
    <w:p w14:paraId="0274AD22" w14:textId="77777777" w:rsidR="00413562" w:rsidRPr="009E14CB" w:rsidRDefault="00413562" w:rsidP="00834C4F">
      <w:pPr>
        <w:spacing w:line="260" w:lineRule="exact"/>
        <w:jc w:val="center"/>
        <w:rPr>
          <w:b/>
        </w:rPr>
      </w:pPr>
    </w:p>
    <w:p w14:paraId="51229E88" w14:textId="77777777" w:rsidR="00413562" w:rsidRPr="009E14CB" w:rsidRDefault="00413562" w:rsidP="00834C4F">
      <w:pPr>
        <w:pStyle w:val="Naslov2"/>
        <w:spacing w:before="0" w:after="0" w:line="260" w:lineRule="exact"/>
        <w:ind w:left="357" w:hanging="357"/>
      </w:pPr>
      <w:r w:rsidRPr="009E14CB">
        <w:t>UVODNE DOLOČBE</w:t>
      </w:r>
    </w:p>
    <w:p w14:paraId="28995191" w14:textId="77777777" w:rsidR="00C02C26" w:rsidRPr="009E14CB" w:rsidRDefault="00C02C26" w:rsidP="002641A2">
      <w:pPr>
        <w:pStyle w:val="Clen"/>
        <w:numPr>
          <w:ilvl w:val="0"/>
          <w:numId w:val="0"/>
        </w:numPr>
        <w:spacing w:line="260" w:lineRule="exact"/>
        <w:jc w:val="both"/>
      </w:pPr>
    </w:p>
    <w:p w14:paraId="04BFF31C" w14:textId="77777777" w:rsidR="00C02C26" w:rsidRPr="009E14CB" w:rsidRDefault="00C02C26" w:rsidP="002641A2">
      <w:pPr>
        <w:pStyle w:val="Clen"/>
      </w:pPr>
    </w:p>
    <w:p w14:paraId="0CC9D385" w14:textId="2CB0EA60" w:rsidR="00413562" w:rsidRDefault="00413562" w:rsidP="00834C4F">
      <w:pPr>
        <w:spacing w:line="260" w:lineRule="exact"/>
      </w:pPr>
      <w:r w:rsidRPr="009E14CB">
        <w:t xml:space="preserve">Pogodbeni stranki </w:t>
      </w:r>
      <w:r w:rsidR="00384FDE">
        <w:t xml:space="preserve">uvodoma </w:t>
      </w:r>
      <w:r w:rsidRPr="009E14CB">
        <w:t>ugotavljata, da:</w:t>
      </w:r>
    </w:p>
    <w:p w14:paraId="3F456A34" w14:textId="77777777" w:rsidR="00A128D9" w:rsidRPr="00C902F6" w:rsidRDefault="00A128D9" w:rsidP="00A128D9">
      <w:pPr>
        <w:widowControl/>
        <w:numPr>
          <w:ilvl w:val="0"/>
          <w:numId w:val="30"/>
        </w:numPr>
        <w:autoSpaceDE/>
        <w:autoSpaceDN/>
        <w:adjustRightInd/>
        <w:spacing w:line="240" w:lineRule="auto"/>
        <w:rPr>
          <w:rFonts w:ascii="Aptos" w:hAnsi="Aptos" w:cs="Aptos"/>
        </w:rPr>
      </w:pPr>
      <w:r w:rsidRPr="00C902F6">
        <w:t>je v skladu z Zakonom o spremembah Zakona o Vladi Republike Slovenije (Uradni list RS, št. 555/26) delovno področje, v katerega sodi predmet predmetnega javnega naročila, prešlo na Ministrstvo za notranje zadeve in javno upravo, Štefanova ulica 2, Ljubljana (v nadaljevanju: naročnik),</w:t>
      </w:r>
    </w:p>
    <w:p w14:paraId="7A887760" w14:textId="1F6AF712" w:rsidR="00413562" w:rsidRPr="009E14CB" w:rsidRDefault="004C28A8" w:rsidP="00B9248E">
      <w:pPr>
        <w:pStyle w:val="Odstavekseznama"/>
        <w:numPr>
          <w:ilvl w:val="0"/>
          <w:numId w:val="6"/>
        </w:numPr>
        <w:spacing w:after="0" w:line="260" w:lineRule="exact"/>
      </w:pPr>
      <w:r>
        <w:t>j</w:t>
      </w:r>
      <w:r w:rsidR="00413562" w:rsidRPr="009E14CB">
        <w:t>e bilo predmetno</w:t>
      </w:r>
      <w:r w:rsidR="00A228C2">
        <w:t xml:space="preserve"> javno</w:t>
      </w:r>
      <w:r w:rsidR="00413562" w:rsidRPr="009E14CB">
        <w:t xml:space="preserve"> naročilo izvedeno po </w:t>
      </w:r>
      <w:r w:rsidR="00AE0B48">
        <w:fldChar w:fldCharType="begin">
          <w:ffData>
            <w:name w:val="Text1"/>
            <w:enabled/>
            <w:calcOnExit w:val="0"/>
            <w:textInput/>
          </w:ffData>
        </w:fldChar>
      </w:r>
      <w:bookmarkStart w:id="4" w:name="Text1"/>
      <w:r w:rsidR="00AE0B48">
        <w:instrText xml:space="preserve"> FORMTEXT </w:instrText>
      </w:r>
      <w:r w:rsidR="00AE0B48">
        <w:fldChar w:fldCharType="separate"/>
      </w:r>
      <w:r w:rsidR="00AE0B48">
        <w:rPr>
          <w:noProof/>
        </w:rPr>
        <w:t> </w:t>
      </w:r>
      <w:r w:rsidR="00AE0B48">
        <w:rPr>
          <w:noProof/>
        </w:rPr>
        <w:t> </w:t>
      </w:r>
      <w:r w:rsidR="00AE0B48">
        <w:rPr>
          <w:noProof/>
        </w:rPr>
        <w:t> </w:t>
      </w:r>
      <w:r w:rsidR="00AE0B48">
        <w:rPr>
          <w:noProof/>
        </w:rPr>
        <w:t> </w:t>
      </w:r>
      <w:r w:rsidR="00AE0B48">
        <w:rPr>
          <w:noProof/>
        </w:rPr>
        <w:t> </w:t>
      </w:r>
      <w:r w:rsidR="00AE0B48">
        <w:fldChar w:fldCharType="end"/>
      </w:r>
      <w:bookmarkEnd w:id="4"/>
      <w:r w:rsidR="00AE0B48">
        <w:t xml:space="preserve"> </w:t>
      </w:r>
      <w:r w:rsidR="00413562" w:rsidRPr="009E14CB">
        <w:t xml:space="preserve">postopku z oznako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objavljenem na Portalu javnih naročil, št. objave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413562" w:rsidRPr="009E14CB">
        <w:t xml:space="preserve">, dne </w:t>
      </w:r>
      <w:r w:rsidR="00F732CD" w:rsidRPr="009E14CB">
        <w:fldChar w:fldCharType="begin">
          <w:ffData>
            <w:name w:val="Besedilo2"/>
            <w:enabled/>
            <w:calcOnExit w:val="0"/>
            <w:textInput/>
          </w:ffData>
        </w:fldChar>
      </w:r>
      <w:r w:rsidR="00F732CD" w:rsidRPr="009E14CB">
        <w:instrText xml:space="preserve"> FORMTEXT </w:instrText>
      </w:r>
      <w:r w:rsidR="00F732CD" w:rsidRPr="009E14CB">
        <w:fldChar w:fldCharType="separate"/>
      </w:r>
      <w:r w:rsidR="00F732CD" w:rsidRPr="009E14CB">
        <w:t> </w:t>
      </w:r>
      <w:r w:rsidR="00F732CD" w:rsidRPr="009E14CB">
        <w:t> </w:t>
      </w:r>
      <w:r w:rsidR="00F732CD" w:rsidRPr="009E14CB">
        <w:t> </w:t>
      </w:r>
      <w:r w:rsidR="00F732CD" w:rsidRPr="009E14CB">
        <w:t> </w:t>
      </w:r>
      <w:r w:rsidR="00F732CD" w:rsidRPr="009E14CB">
        <w:t> </w:t>
      </w:r>
      <w:r w:rsidR="00F732CD" w:rsidRPr="009E14CB">
        <w:fldChar w:fldCharType="end"/>
      </w:r>
      <w:r w:rsidR="00AE0B48">
        <w:t xml:space="preserve"> </w:t>
      </w:r>
      <w:r w:rsidR="00AE0B48" w:rsidRPr="00AE0B48">
        <w:rPr>
          <w:i/>
          <w:iCs/>
        </w:rPr>
        <w:t>/</w:t>
      </w:r>
      <w:r w:rsidR="00413562" w:rsidRPr="00AE0B48">
        <w:rPr>
          <w:i/>
          <w:iCs/>
        </w:rPr>
        <w:t xml:space="preserve">in v Dodatku k Uradnemu listu EU, št. objave </w:t>
      </w:r>
      <w:r w:rsidR="00F732CD" w:rsidRPr="00AE0B48">
        <w:rPr>
          <w:i/>
          <w:iCs/>
        </w:rPr>
        <w:fldChar w:fldCharType="begin">
          <w:ffData>
            <w:name w:val="Besedilo2"/>
            <w:enabled/>
            <w:calcOnExit w:val="0"/>
            <w:textInput/>
          </w:ffData>
        </w:fldChar>
      </w:r>
      <w:r w:rsidR="00F732CD" w:rsidRPr="00AE0B48">
        <w:rPr>
          <w:i/>
          <w:iCs/>
        </w:rPr>
        <w:instrText xml:space="preserve"> FORMTEXT </w:instrText>
      </w:r>
      <w:r w:rsidR="00F732CD" w:rsidRPr="00AE0B48">
        <w:rPr>
          <w:i/>
          <w:iCs/>
        </w:rPr>
      </w:r>
      <w:r w:rsidR="00F732CD" w:rsidRPr="00AE0B48">
        <w:rPr>
          <w:i/>
          <w:iCs/>
        </w:rPr>
        <w:fldChar w:fldCharType="separate"/>
      </w:r>
      <w:r w:rsidR="00F732CD" w:rsidRPr="00AE0B48">
        <w:rPr>
          <w:i/>
          <w:iCs/>
        </w:rPr>
        <w:t> </w:t>
      </w:r>
      <w:r w:rsidR="00F732CD" w:rsidRPr="00AE0B48">
        <w:rPr>
          <w:i/>
          <w:iCs/>
        </w:rPr>
        <w:t> </w:t>
      </w:r>
      <w:r w:rsidR="00F732CD" w:rsidRPr="00AE0B48">
        <w:rPr>
          <w:i/>
          <w:iCs/>
        </w:rPr>
        <w:t> </w:t>
      </w:r>
      <w:r w:rsidR="00F732CD" w:rsidRPr="00AE0B48">
        <w:rPr>
          <w:i/>
          <w:iCs/>
        </w:rPr>
        <w:t> </w:t>
      </w:r>
      <w:r w:rsidR="00F732CD" w:rsidRPr="00AE0B48">
        <w:rPr>
          <w:i/>
          <w:iCs/>
        </w:rPr>
        <w:t> </w:t>
      </w:r>
      <w:r w:rsidR="00F732CD" w:rsidRPr="00AE0B48">
        <w:rPr>
          <w:i/>
          <w:iCs/>
        </w:rPr>
        <w:fldChar w:fldCharType="end"/>
      </w:r>
      <w:r w:rsidR="00413562" w:rsidRPr="00AE0B48">
        <w:rPr>
          <w:i/>
          <w:iCs/>
        </w:rPr>
        <w:t xml:space="preserve">, z dne </w:t>
      </w:r>
      <w:r w:rsidR="00F732CD" w:rsidRPr="00AE0B48">
        <w:rPr>
          <w:i/>
          <w:iCs/>
        </w:rPr>
        <w:fldChar w:fldCharType="begin">
          <w:ffData>
            <w:name w:val="Besedilo2"/>
            <w:enabled/>
            <w:calcOnExit w:val="0"/>
            <w:textInput/>
          </w:ffData>
        </w:fldChar>
      </w:r>
      <w:r w:rsidR="00F732CD" w:rsidRPr="00AE0B48">
        <w:rPr>
          <w:i/>
          <w:iCs/>
        </w:rPr>
        <w:instrText xml:space="preserve"> FORMTEXT </w:instrText>
      </w:r>
      <w:r w:rsidR="00F732CD" w:rsidRPr="00AE0B48">
        <w:rPr>
          <w:i/>
          <w:iCs/>
        </w:rPr>
      </w:r>
      <w:r w:rsidR="00F732CD" w:rsidRPr="00AE0B48">
        <w:rPr>
          <w:i/>
          <w:iCs/>
        </w:rPr>
        <w:fldChar w:fldCharType="separate"/>
      </w:r>
      <w:r w:rsidR="00F732CD" w:rsidRPr="00AE0B48">
        <w:rPr>
          <w:i/>
          <w:iCs/>
        </w:rPr>
        <w:t> </w:t>
      </w:r>
      <w:r w:rsidR="00F732CD" w:rsidRPr="00AE0B48">
        <w:rPr>
          <w:i/>
          <w:iCs/>
        </w:rPr>
        <w:t> </w:t>
      </w:r>
      <w:r w:rsidR="00F732CD" w:rsidRPr="00AE0B48">
        <w:rPr>
          <w:i/>
          <w:iCs/>
        </w:rPr>
        <w:t> </w:t>
      </w:r>
      <w:r w:rsidR="00F732CD" w:rsidRPr="00AE0B48">
        <w:rPr>
          <w:i/>
          <w:iCs/>
        </w:rPr>
        <w:t> </w:t>
      </w:r>
      <w:r w:rsidR="00F732CD" w:rsidRPr="00AE0B48">
        <w:rPr>
          <w:i/>
          <w:iCs/>
        </w:rPr>
        <w:t> </w:t>
      </w:r>
      <w:r w:rsidR="00F732CD" w:rsidRPr="00AE0B48">
        <w:rPr>
          <w:i/>
          <w:iCs/>
        </w:rPr>
        <w:fldChar w:fldCharType="end"/>
      </w:r>
      <w:r w:rsidR="00AE0B48" w:rsidRPr="00AE0B48">
        <w:rPr>
          <w:i/>
          <w:iCs/>
        </w:rPr>
        <w:t>/</w:t>
      </w:r>
      <w:r w:rsidR="00413562" w:rsidRPr="009E14CB">
        <w:t>;</w:t>
      </w:r>
    </w:p>
    <w:p w14:paraId="60589A41" w14:textId="692EE4AA" w:rsidR="00413562" w:rsidRDefault="004C28A8" w:rsidP="00B9248E">
      <w:pPr>
        <w:pStyle w:val="Odstavekseznama"/>
        <w:numPr>
          <w:ilvl w:val="0"/>
          <w:numId w:val="6"/>
        </w:numPr>
        <w:spacing w:after="0" w:line="260" w:lineRule="exact"/>
      </w:pPr>
      <w:r>
        <w:t>j</w:t>
      </w:r>
      <w:r w:rsidR="00413562" w:rsidRPr="009E14CB">
        <w:t xml:space="preserve">e bil izvajalec </w:t>
      </w:r>
      <w:r>
        <w:t xml:space="preserve">z </w:t>
      </w:r>
      <w:r w:rsidRPr="009E14CB">
        <w:t>odločitv</w:t>
      </w:r>
      <w:r>
        <w:t>ijo</w:t>
      </w:r>
      <w:r w:rsidRPr="009E14CB">
        <w:t xml:space="preserve"> o oddaji naročila št.</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rsidRPr="009E14CB">
        <w:t xml:space="preserve">, z dne </w:t>
      </w:r>
      <w:r w:rsidRPr="009E14CB">
        <w:fldChar w:fldCharType="begin">
          <w:ffData>
            <w:name w:val="Besedilo2"/>
            <w:enabled/>
            <w:calcOnExit w:val="0"/>
            <w:textInput/>
          </w:ffData>
        </w:fldChar>
      </w:r>
      <w:r w:rsidRPr="009E14CB">
        <w:instrText xml:space="preserve"> FORMTEXT </w:instrText>
      </w:r>
      <w:r w:rsidRPr="009E14CB">
        <w:fldChar w:fldCharType="separate"/>
      </w:r>
      <w:r w:rsidRPr="009E14CB">
        <w:t> </w:t>
      </w:r>
      <w:r w:rsidRPr="009E14CB">
        <w:t> </w:t>
      </w:r>
      <w:r w:rsidRPr="009E14CB">
        <w:t> </w:t>
      </w:r>
      <w:r w:rsidRPr="009E14CB">
        <w:t> </w:t>
      </w:r>
      <w:r w:rsidRPr="009E14CB">
        <w:t> </w:t>
      </w:r>
      <w:r w:rsidRPr="009E14CB">
        <w:fldChar w:fldCharType="end"/>
      </w:r>
      <w:r>
        <w:t xml:space="preserve">, </w:t>
      </w:r>
      <w:r w:rsidR="00413562" w:rsidRPr="009E14CB">
        <w:t xml:space="preserve">izbran kot najugodnejši ponudnik </w:t>
      </w:r>
      <w:r>
        <w:t xml:space="preserve">predmetnega javnega naročila; </w:t>
      </w:r>
    </w:p>
    <w:p w14:paraId="4D222C97" w14:textId="40442E57" w:rsidR="00124DF6" w:rsidRPr="009E14CB" w:rsidRDefault="00124DF6" w:rsidP="00B9248E">
      <w:pPr>
        <w:pStyle w:val="Odstavekseznama"/>
        <w:widowControl w:val="0"/>
        <w:numPr>
          <w:ilvl w:val="0"/>
          <w:numId w:val="6"/>
        </w:numPr>
        <w:autoSpaceDE w:val="0"/>
        <w:autoSpaceDN w:val="0"/>
        <w:adjustRightInd w:val="0"/>
        <w:spacing w:after="0"/>
      </w:pPr>
      <w:r w:rsidRPr="00E60C97">
        <w:t xml:space="preserve">predmetno pogodbo </w:t>
      </w:r>
      <w:r>
        <w:t>sklepata</w:t>
      </w:r>
      <w:r w:rsidRPr="00E60C97">
        <w:t xml:space="preserve"> z namenom podrobnejše določitve pogodbenih pravic in obveznosti;</w:t>
      </w:r>
    </w:p>
    <w:p w14:paraId="724736D2" w14:textId="69D3A6F0" w:rsidR="00791EAD" w:rsidRDefault="004C28A8" w:rsidP="00B9248E">
      <w:pPr>
        <w:pStyle w:val="Odstavekseznama"/>
        <w:numPr>
          <w:ilvl w:val="0"/>
          <w:numId w:val="6"/>
        </w:numPr>
        <w:spacing w:after="0" w:line="260" w:lineRule="exact"/>
      </w:pPr>
      <w:bookmarkStart w:id="5" w:name="_Hlk201653398"/>
      <w:r>
        <w:t>sta seznanil</w:t>
      </w:r>
      <w:r w:rsidR="00AE0B48">
        <w:t>i</w:t>
      </w:r>
      <w:r w:rsidR="00413562" w:rsidRPr="009E14CB">
        <w:t xml:space="preserve"> zaposlen</w:t>
      </w:r>
      <w:r>
        <w:t>e</w:t>
      </w:r>
      <w:r w:rsidR="00413562" w:rsidRPr="009E14CB">
        <w:t>, naveden</w:t>
      </w:r>
      <w:r>
        <w:t>e</w:t>
      </w:r>
      <w:r w:rsidR="00413562" w:rsidRPr="009E14CB">
        <w:t xml:space="preserve"> v tej pogodbi, </w:t>
      </w:r>
      <w:r>
        <w:t xml:space="preserve">da se njihovi osebni podatki </w:t>
      </w:r>
      <w:r w:rsidR="00413562" w:rsidRPr="009E14CB">
        <w:t>obdelujejo za potrebe izvajanja te pogodbe v skladu z 48. členom Zakona o delovnih razmerjih (Uradni list RS, št. 21/13</w:t>
      </w:r>
      <w:r w:rsidR="00384FDE">
        <w:t xml:space="preserve"> in naslednji) </w:t>
      </w:r>
      <w:r w:rsidR="00413562" w:rsidRPr="009E14CB">
        <w:t>in členom b/1/6 Uredbe (EU) 2016/679 Evropskega parlamenta in sveta z dne</w:t>
      </w:r>
      <w:r w:rsidR="00384FDE">
        <w:t xml:space="preserve"> </w:t>
      </w:r>
      <w:r w:rsidR="00413562" w:rsidRPr="009E14CB">
        <w:t xml:space="preserve">27. aprila 2016 o varstvu posameznikov pri obdelavi osebnih podatkov in o prostem pretoku takih podatkov ter o razveljavitvi Direktive 95/46/ES (v </w:t>
      </w:r>
      <w:r w:rsidR="00384FDE">
        <w:t>nadaljevanju</w:t>
      </w:r>
      <w:r w:rsidR="00413562" w:rsidRPr="009E14CB">
        <w:t>: Splošna uredba o varstvu podatkov);</w:t>
      </w:r>
    </w:p>
    <w:bookmarkEnd w:id="5"/>
    <w:p w14:paraId="0A98823F" w14:textId="57031BE0" w:rsidR="00A42070" w:rsidRPr="00920DE5" w:rsidRDefault="00920DE5" w:rsidP="00920DE5">
      <w:pPr>
        <w:pStyle w:val="Odstavekseznama"/>
        <w:numPr>
          <w:ilvl w:val="0"/>
          <w:numId w:val="6"/>
        </w:numPr>
        <w:spacing w:after="0"/>
        <w:rPr>
          <w:rFonts w:eastAsia="Times New Roman"/>
          <w:lang w:eastAsia="en-US"/>
        </w:rPr>
      </w:pPr>
      <w:r w:rsidRPr="00920DE5">
        <w:rPr>
          <w:rFonts w:eastAsia="Times New Roman"/>
          <w:lang w:eastAsia="en-US"/>
        </w:rPr>
        <w:lastRenderedPageBreak/>
        <w:t xml:space="preserve">se je izvajalec seznanil z oceno tveganj zunanjih izvajalcev, ki je Priloga št. </w:t>
      </w:r>
      <w:r w:rsidR="000A6F23">
        <w:rPr>
          <w:rFonts w:eastAsia="Times New Roman"/>
          <w:lang w:eastAsia="en-US"/>
        </w:rPr>
        <w:t>3</w:t>
      </w:r>
      <w:r w:rsidRPr="00920DE5">
        <w:rPr>
          <w:rFonts w:eastAsia="Times New Roman"/>
          <w:lang w:eastAsia="en-US"/>
        </w:rPr>
        <w:t xml:space="preserve"> te pogodbe;</w:t>
      </w:r>
    </w:p>
    <w:p w14:paraId="17C95A3F" w14:textId="1B673931" w:rsidR="00A42070" w:rsidRDefault="00760CEE" w:rsidP="00B9248E">
      <w:pPr>
        <w:widowControl/>
        <w:numPr>
          <w:ilvl w:val="0"/>
          <w:numId w:val="6"/>
        </w:numPr>
        <w:autoSpaceDE/>
        <w:adjustRightInd/>
        <w:spacing w:line="260" w:lineRule="exact"/>
      </w:pPr>
      <w:r>
        <w:t xml:space="preserve">ima </w:t>
      </w:r>
      <w:r w:rsidR="00A42070">
        <w:t>ta pogodba naslednje priloge, ki so sestavni del določil te pogodbe, in sicer:</w:t>
      </w:r>
    </w:p>
    <w:p w14:paraId="2297CE92" w14:textId="77777777" w:rsidR="00A42070" w:rsidRDefault="00A42070" w:rsidP="00B9248E">
      <w:pPr>
        <w:widowControl/>
        <w:numPr>
          <w:ilvl w:val="1"/>
          <w:numId w:val="6"/>
        </w:numPr>
        <w:autoSpaceDE/>
        <w:adjustRightInd/>
        <w:spacing w:line="260" w:lineRule="exact"/>
      </w:pPr>
      <w:bookmarkStart w:id="6" w:name="_Hlk163500551"/>
      <w:r>
        <w:rPr>
          <w:b/>
          <w:bCs/>
        </w:rPr>
        <w:t>Priloga 1</w:t>
      </w:r>
      <w:r>
        <w:t xml:space="preserve"> vsebuje Tehnične specifikacije;</w:t>
      </w:r>
    </w:p>
    <w:p w14:paraId="34DC8CE8" w14:textId="77777777" w:rsidR="00A42070" w:rsidRDefault="00A42070" w:rsidP="00B9248E">
      <w:pPr>
        <w:widowControl/>
        <w:numPr>
          <w:ilvl w:val="1"/>
          <w:numId w:val="6"/>
        </w:numPr>
        <w:autoSpaceDE/>
        <w:adjustRightInd/>
        <w:spacing w:line="260" w:lineRule="exact"/>
      </w:pPr>
      <w:r>
        <w:rPr>
          <w:b/>
          <w:bCs/>
        </w:rPr>
        <w:t>Priloga 2</w:t>
      </w:r>
      <w:r>
        <w:t xml:space="preserve"> vsebuje Predračun;</w:t>
      </w:r>
    </w:p>
    <w:bookmarkEnd w:id="6"/>
    <w:p w14:paraId="7281DA79" w14:textId="2B860B61" w:rsidR="00A128D9" w:rsidRPr="004453F6" w:rsidRDefault="00920DE5" w:rsidP="004453F6">
      <w:pPr>
        <w:widowControl/>
        <w:numPr>
          <w:ilvl w:val="1"/>
          <w:numId w:val="6"/>
        </w:numPr>
        <w:autoSpaceDE/>
        <w:adjustRightInd/>
        <w:spacing w:line="260" w:lineRule="exact"/>
      </w:pPr>
      <w:r w:rsidRPr="004453F6">
        <w:rPr>
          <w:b/>
          <w:bCs/>
        </w:rPr>
        <w:t xml:space="preserve">Priloga </w:t>
      </w:r>
      <w:r w:rsidR="00216471" w:rsidRPr="004453F6">
        <w:rPr>
          <w:b/>
          <w:bCs/>
        </w:rPr>
        <w:t>3</w:t>
      </w:r>
      <w:r w:rsidRPr="004453F6">
        <w:rPr>
          <w:b/>
          <w:bCs/>
        </w:rPr>
        <w:t xml:space="preserve"> </w:t>
      </w:r>
      <w:r w:rsidRPr="004453F6">
        <w:t>vsebuje Oceno tveganj zunanjih izvajalcev</w:t>
      </w:r>
      <w:r w:rsidR="004453F6">
        <w:t>;</w:t>
      </w:r>
    </w:p>
    <w:p w14:paraId="2FFE08F6" w14:textId="469F9FAD" w:rsidR="00920DE5" w:rsidRPr="004453F6" w:rsidRDefault="00A128D9" w:rsidP="004453F6">
      <w:pPr>
        <w:widowControl/>
        <w:numPr>
          <w:ilvl w:val="1"/>
          <w:numId w:val="6"/>
        </w:numPr>
        <w:autoSpaceDE/>
        <w:adjustRightInd/>
        <w:spacing w:line="260" w:lineRule="exact"/>
      </w:pPr>
      <w:r w:rsidRPr="00A128D9">
        <w:rPr>
          <w:b/>
          <w:bCs/>
        </w:rPr>
        <w:t>Priloga 4</w:t>
      </w:r>
      <w:r w:rsidRPr="004453F6">
        <w:t xml:space="preserve"> vsebuje </w:t>
      </w:r>
      <w:proofErr w:type="spellStart"/>
      <w:r w:rsidRPr="004453F6">
        <w:t>ESPD</w:t>
      </w:r>
      <w:proofErr w:type="spellEnd"/>
      <w:r w:rsidRPr="004453F6">
        <w:t xml:space="preserve"> obrazec - Podatki o podizvajalcih (če bo ponudnik nastopal s podizvajalcem).</w:t>
      </w:r>
    </w:p>
    <w:p w14:paraId="37917CB1" w14:textId="77777777" w:rsidR="00A42070" w:rsidRPr="004453F6" w:rsidRDefault="00A42070" w:rsidP="008C6B91">
      <w:pPr>
        <w:widowControl/>
        <w:autoSpaceDE/>
        <w:adjustRightInd/>
        <w:spacing w:line="260" w:lineRule="exact"/>
        <w:ind w:left="1440"/>
        <w:rPr>
          <w:b/>
          <w:bCs/>
        </w:rPr>
      </w:pPr>
    </w:p>
    <w:p w14:paraId="26687BDD" w14:textId="77777777" w:rsidR="00B56DFD" w:rsidRPr="009E14CB" w:rsidRDefault="00B56DFD" w:rsidP="00B56DFD">
      <w:pPr>
        <w:spacing w:line="260" w:lineRule="exact"/>
      </w:pPr>
    </w:p>
    <w:p w14:paraId="401792F5" w14:textId="76B7202D" w:rsidR="00890E23" w:rsidRPr="00F82B83" w:rsidRDefault="00413562" w:rsidP="00890E23">
      <w:pPr>
        <w:pStyle w:val="Naslov2"/>
        <w:spacing w:before="0" w:after="0" w:line="260" w:lineRule="exact"/>
        <w:ind w:left="357" w:hanging="357"/>
      </w:pPr>
      <w:r w:rsidRPr="00F82B83">
        <w:t xml:space="preserve">PREDMET POGODBE </w:t>
      </w:r>
    </w:p>
    <w:p w14:paraId="14689B95" w14:textId="77777777" w:rsidR="00413562" w:rsidRPr="00F82B83" w:rsidRDefault="00413562" w:rsidP="002641A2">
      <w:pPr>
        <w:pStyle w:val="Clen"/>
        <w:numPr>
          <w:ilvl w:val="0"/>
          <w:numId w:val="0"/>
        </w:numPr>
        <w:spacing w:line="260" w:lineRule="exact"/>
        <w:jc w:val="both"/>
      </w:pPr>
    </w:p>
    <w:p w14:paraId="63BD48A7" w14:textId="77777777" w:rsidR="007258B4" w:rsidRPr="00F82B83" w:rsidRDefault="007258B4" w:rsidP="002641A2">
      <w:pPr>
        <w:pStyle w:val="Clen"/>
      </w:pPr>
    </w:p>
    <w:p w14:paraId="592BCD36" w14:textId="2BAE0058" w:rsidR="00947D58" w:rsidRDefault="00791EAD" w:rsidP="00791EAD">
      <w:r w:rsidRPr="00F82B83">
        <w:t xml:space="preserve">Predmet te pogodbe </w:t>
      </w:r>
      <w:r w:rsidR="00FF0EB0">
        <w:t xml:space="preserve">je </w:t>
      </w:r>
      <w:r w:rsidR="00947D58">
        <w:t>»</w:t>
      </w:r>
      <w:r w:rsidR="00947D58" w:rsidRPr="00947D58">
        <w:t>Zakup in poraba impulzov za telefonsko številko 080 2002 za potrebe Enotnega kontaktnega centra</w:t>
      </w:r>
      <w:r w:rsidR="00947D58">
        <w:t>«, ki obsega:</w:t>
      </w:r>
    </w:p>
    <w:p w14:paraId="390C1E04" w14:textId="2E8DAFB7" w:rsidR="00947D58" w:rsidRDefault="00947D58" w:rsidP="00947D58">
      <w:pPr>
        <w:pStyle w:val="Odstavekseznama"/>
        <w:numPr>
          <w:ilvl w:val="0"/>
          <w:numId w:val="6"/>
        </w:numPr>
      </w:pPr>
      <w:r>
        <w:t>i</w:t>
      </w:r>
      <w:r w:rsidRPr="00947D58">
        <w:t>nicialn</w:t>
      </w:r>
      <w:r>
        <w:t>o</w:t>
      </w:r>
      <w:r w:rsidRPr="00947D58">
        <w:t xml:space="preserve"> vzpostavitev storitve za nemoteno delovanje brezplačne telefonske številke 080 2002</w:t>
      </w:r>
      <w:r>
        <w:t>;</w:t>
      </w:r>
    </w:p>
    <w:p w14:paraId="55471A13" w14:textId="7A67E70A" w:rsidR="00947D58" w:rsidRDefault="00947D58" w:rsidP="00947D58">
      <w:pPr>
        <w:pStyle w:val="Odstavekseznama"/>
        <w:numPr>
          <w:ilvl w:val="0"/>
          <w:numId w:val="6"/>
        </w:numPr>
      </w:pPr>
      <w:r>
        <w:t>n</w:t>
      </w:r>
      <w:r w:rsidRPr="00947D58">
        <w:t>aročnin</w:t>
      </w:r>
      <w:r>
        <w:t>o</w:t>
      </w:r>
      <w:r w:rsidRPr="00947D58">
        <w:t xml:space="preserve"> za telefonsko številko 080 2002 vključno s podporo naročniku</w:t>
      </w:r>
      <w:r>
        <w:t>;</w:t>
      </w:r>
    </w:p>
    <w:p w14:paraId="3AECB1E9" w14:textId="67FCE4AB" w:rsidR="00947D58" w:rsidRDefault="00947D58" w:rsidP="0018214C">
      <w:pPr>
        <w:pStyle w:val="Odstavekseznama"/>
        <w:numPr>
          <w:ilvl w:val="0"/>
          <w:numId w:val="6"/>
        </w:numPr>
      </w:pPr>
      <w:r>
        <w:t>z</w:t>
      </w:r>
      <w:r w:rsidRPr="00947D58">
        <w:t>akup impulzov za telefonsko številko 080 2002</w:t>
      </w:r>
      <w:r>
        <w:t>.</w:t>
      </w:r>
    </w:p>
    <w:p w14:paraId="11236F4F" w14:textId="77777777" w:rsidR="0076120D" w:rsidRDefault="0076120D" w:rsidP="00791EAD"/>
    <w:p w14:paraId="14A50E40" w14:textId="340FCE48" w:rsidR="00791EAD" w:rsidRDefault="00791EAD" w:rsidP="00791EAD">
      <w:r w:rsidRPr="00F82B83">
        <w:t xml:space="preserve">Predmet te pogodbe je podrobneje določen v </w:t>
      </w:r>
      <w:r w:rsidR="00A42070">
        <w:t>Tehničnih specifikacijah (</w:t>
      </w:r>
      <w:r w:rsidRPr="00F82B83">
        <w:t>Prilog</w:t>
      </w:r>
      <w:r w:rsidR="00A42070">
        <w:t>a</w:t>
      </w:r>
      <w:r w:rsidRPr="00F82B83">
        <w:t xml:space="preserve"> 1</w:t>
      </w:r>
      <w:r w:rsidR="00A42070">
        <w:t>)</w:t>
      </w:r>
      <w:r w:rsidRPr="00F82B83">
        <w:t xml:space="preserve"> in</w:t>
      </w:r>
      <w:r w:rsidR="00A42070">
        <w:t xml:space="preserve"> </w:t>
      </w:r>
      <w:r w:rsidR="00A42070" w:rsidRPr="002E31A0">
        <w:t>Predračunu (Priloga</w:t>
      </w:r>
      <w:r w:rsidR="00A42070">
        <w:t xml:space="preserve"> 2)</w:t>
      </w:r>
      <w:r w:rsidRPr="00F82B83">
        <w:t>, ki sta prilogi te pogodbe in njen sestavni del</w:t>
      </w:r>
      <w:r w:rsidR="00A42070">
        <w:t>, ter se izvaja na način, kot je določen v teh prilogah in pogodbi</w:t>
      </w:r>
      <w:r w:rsidRPr="00F82B83">
        <w:t xml:space="preserve">. </w:t>
      </w:r>
    </w:p>
    <w:p w14:paraId="46BEDCA4" w14:textId="77777777" w:rsidR="00947D58" w:rsidRDefault="00947D58" w:rsidP="00791EAD"/>
    <w:p w14:paraId="1F239CE3" w14:textId="2E3BD581" w:rsidR="00947D58" w:rsidRPr="00F82B83" w:rsidRDefault="00947D58" w:rsidP="00791EAD">
      <w:r w:rsidRPr="00947D58">
        <w:t>Naročnik si pridržuje pravico, da ne porabi vseh količin</w:t>
      </w:r>
      <w:r>
        <w:t xml:space="preserve"> za storitve iz 3. alineje prvega odstavka tega člena</w:t>
      </w:r>
      <w:r w:rsidRPr="00947D58">
        <w:t xml:space="preserve">, </w:t>
      </w:r>
      <w:r>
        <w:t>ki</w:t>
      </w:r>
      <w:r w:rsidRPr="00947D58">
        <w:t xml:space="preserve"> so predvidene v Prilogi 1 (Tehnične specifikacije</w:t>
      </w:r>
      <w:r>
        <w:t>).</w:t>
      </w:r>
    </w:p>
    <w:p w14:paraId="1B206320" w14:textId="77777777" w:rsidR="00791EAD" w:rsidRPr="00F82B83" w:rsidRDefault="00791EAD" w:rsidP="00791EAD"/>
    <w:p w14:paraId="77E5D4DC" w14:textId="2AAAD4F7" w:rsidR="00413562" w:rsidRPr="00F82B83" w:rsidRDefault="00C70572" w:rsidP="002641A2">
      <w:pPr>
        <w:pStyle w:val="Naslov2"/>
      </w:pPr>
      <w:r w:rsidRPr="00F82B83">
        <w:t>NAČIN IZVAJANJA</w:t>
      </w:r>
    </w:p>
    <w:p w14:paraId="314C8381" w14:textId="77777777" w:rsidR="00C02C26" w:rsidRPr="00F82B83" w:rsidRDefault="00C02C26" w:rsidP="002641A2">
      <w:pPr>
        <w:pStyle w:val="Clen"/>
      </w:pPr>
    </w:p>
    <w:p w14:paraId="588D2225" w14:textId="09D7A670" w:rsidR="00F82B83" w:rsidRDefault="00F82B83" w:rsidP="00F82B83">
      <w:r w:rsidRPr="00733A13">
        <w:t xml:space="preserve">Izvajalec se zavezuje, da bo </w:t>
      </w:r>
      <w:r w:rsidR="00484772">
        <w:t>pogodbene storitve izvajal v rokih in na način, kot je določeno v tej pogodbi in Prilogi 1.</w:t>
      </w:r>
    </w:p>
    <w:p w14:paraId="496B9508" w14:textId="77777777" w:rsidR="00484772" w:rsidRDefault="00484772" w:rsidP="00F82B83"/>
    <w:p w14:paraId="7A218329" w14:textId="77777777" w:rsidR="00484772" w:rsidRPr="002E31A0" w:rsidRDefault="00484772" w:rsidP="0018214C">
      <w:pPr>
        <w:pStyle w:val="Clen"/>
      </w:pPr>
    </w:p>
    <w:p w14:paraId="4571B86A" w14:textId="6D9447CD" w:rsidR="00413562" w:rsidRDefault="00484772" w:rsidP="002641A2">
      <w:pPr>
        <w:pStyle w:val="Clen"/>
        <w:numPr>
          <w:ilvl w:val="0"/>
          <w:numId w:val="0"/>
        </w:numPr>
        <w:spacing w:line="260" w:lineRule="exact"/>
        <w:jc w:val="both"/>
      </w:pPr>
      <w:r>
        <w:t xml:space="preserve">Izvajalec je dolžan storitev iz 1. alineje prvega odstavka 2. člena </w:t>
      </w:r>
      <w:r w:rsidRPr="009B1009">
        <w:t xml:space="preserve">opraviti v roku </w:t>
      </w:r>
      <w:r w:rsidR="009B1009" w:rsidRPr="0018214C">
        <w:t>2</w:t>
      </w:r>
      <w:r w:rsidRPr="009B1009">
        <w:t xml:space="preserve"> dni po podpisu te pogodbe.</w:t>
      </w:r>
    </w:p>
    <w:p w14:paraId="4BDC1DA5" w14:textId="77777777" w:rsidR="00484772" w:rsidRDefault="00484772" w:rsidP="002641A2">
      <w:pPr>
        <w:pStyle w:val="Clen"/>
        <w:numPr>
          <w:ilvl w:val="0"/>
          <w:numId w:val="0"/>
        </w:numPr>
        <w:spacing w:line="260" w:lineRule="exact"/>
        <w:jc w:val="both"/>
      </w:pPr>
    </w:p>
    <w:p w14:paraId="2CDDC14A" w14:textId="2915332D" w:rsidR="00484772" w:rsidRDefault="00484772" w:rsidP="002641A2">
      <w:pPr>
        <w:pStyle w:val="Clen"/>
        <w:numPr>
          <w:ilvl w:val="0"/>
          <w:numId w:val="0"/>
        </w:numPr>
        <w:spacing w:line="260" w:lineRule="exact"/>
        <w:jc w:val="both"/>
      </w:pPr>
      <w:r>
        <w:t xml:space="preserve">Storitve iz 2. in 3. alineje prvega odstavka 2. člena je izvajalec dolžan zagotavljati celotno obdobje veljavnosti te pogodbe. </w:t>
      </w:r>
    </w:p>
    <w:p w14:paraId="012BEAAF" w14:textId="77777777" w:rsidR="00237986" w:rsidRDefault="00237986" w:rsidP="002641A2">
      <w:pPr>
        <w:pStyle w:val="Clen"/>
        <w:numPr>
          <w:ilvl w:val="0"/>
          <w:numId w:val="0"/>
        </w:numPr>
        <w:spacing w:line="260" w:lineRule="exact"/>
        <w:jc w:val="both"/>
      </w:pPr>
    </w:p>
    <w:p w14:paraId="111936FB" w14:textId="77777777" w:rsidR="00237986" w:rsidRDefault="00237986" w:rsidP="0018214C">
      <w:pPr>
        <w:pStyle w:val="Clen"/>
      </w:pPr>
    </w:p>
    <w:p w14:paraId="62F505E6" w14:textId="2D2BA84F" w:rsidR="00EF41FC" w:rsidRDefault="00EF41FC" w:rsidP="002641A2">
      <w:pPr>
        <w:pStyle w:val="Clen"/>
        <w:numPr>
          <w:ilvl w:val="0"/>
          <w:numId w:val="0"/>
        </w:numPr>
        <w:spacing w:line="260" w:lineRule="exact"/>
        <w:jc w:val="both"/>
      </w:pPr>
      <w:r>
        <w:t>Izvajalec je dolžan zagotavljati s</w:t>
      </w:r>
      <w:r w:rsidR="000B4C06">
        <w:t>talno dežurno službo za tehnično podporo naročniku in odpravo morebitnih napak</w:t>
      </w:r>
      <w:r>
        <w:t xml:space="preserve"> v zvezi s storitvami iz prvega odstavka 2. člena pogodbe. Napake je izvajalec dolžan odpraviti v naslednjih rokih:</w:t>
      </w:r>
    </w:p>
    <w:p w14:paraId="7B91C281" w14:textId="77777777" w:rsidR="00EF41FC" w:rsidRDefault="00EF41FC" w:rsidP="002641A2">
      <w:pPr>
        <w:pStyle w:val="Clen"/>
        <w:numPr>
          <w:ilvl w:val="0"/>
          <w:numId w:val="0"/>
        </w:numPr>
        <w:spacing w:line="260" w:lineRule="exact"/>
        <w:jc w:val="both"/>
      </w:pPr>
    </w:p>
    <w:tbl>
      <w:tblPr>
        <w:tblW w:w="0" w:type="auto"/>
        <w:tblCellMar>
          <w:left w:w="0" w:type="dxa"/>
          <w:right w:w="0" w:type="dxa"/>
        </w:tblCellMar>
        <w:tblLook w:val="04A0" w:firstRow="1" w:lastRow="0" w:firstColumn="1" w:lastColumn="0" w:noHBand="0" w:noVBand="1"/>
      </w:tblPr>
      <w:tblGrid>
        <w:gridCol w:w="2262"/>
        <w:gridCol w:w="2262"/>
        <w:gridCol w:w="2263"/>
        <w:gridCol w:w="2263"/>
      </w:tblGrid>
      <w:tr w:rsidR="00EF41FC" w:rsidRPr="00EF41FC" w14:paraId="49B4BA7F" w14:textId="77777777" w:rsidTr="00EF41FC">
        <w:tc>
          <w:tcPr>
            <w:tcW w:w="2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B33D1" w14:textId="77777777" w:rsidR="00EF41FC" w:rsidRPr="00EF41FC" w:rsidRDefault="00EF41FC" w:rsidP="00EF41FC">
            <w:pPr>
              <w:widowControl/>
              <w:autoSpaceDE/>
              <w:autoSpaceDN/>
              <w:adjustRightInd/>
              <w:spacing w:line="256" w:lineRule="auto"/>
              <w:rPr>
                <w:rFonts w:eastAsia="Aptos"/>
                <w:b/>
                <w:bCs/>
                <w:kern w:val="2"/>
                <w14:ligatures w14:val="standardContextual"/>
              </w:rPr>
            </w:pPr>
            <w:r w:rsidRPr="00EF41FC">
              <w:rPr>
                <w:rFonts w:eastAsia="Aptos"/>
                <w:b/>
                <w:bCs/>
                <w:kern w:val="2"/>
                <w14:ligatures w14:val="standardContextual"/>
              </w:rPr>
              <w:t>Tip napake</w:t>
            </w:r>
          </w:p>
        </w:tc>
        <w:tc>
          <w:tcPr>
            <w:tcW w:w="22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2F83DC" w14:textId="77777777" w:rsidR="00EF41FC" w:rsidRPr="00EF41FC" w:rsidRDefault="00EF41FC" w:rsidP="00EF41FC">
            <w:pPr>
              <w:widowControl/>
              <w:autoSpaceDE/>
              <w:autoSpaceDN/>
              <w:adjustRightInd/>
              <w:spacing w:line="256" w:lineRule="auto"/>
              <w:rPr>
                <w:rFonts w:eastAsia="Aptos"/>
                <w:b/>
                <w:bCs/>
                <w:kern w:val="2"/>
                <w14:ligatures w14:val="standardContextual"/>
              </w:rPr>
            </w:pPr>
            <w:r w:rsidRPr="00EF41FC">
              <w:rPr>
                <w:rFonts w:eastAsia="Aptos"/>
                <w:b/>
                <w:bCs/>
                <w:kern w:val="2"/>
                <w14:ligatures w14:val="standardContextual"/>
              </w:rPr>
              <w:t>Čas prijave *</w:t>
            </w:r>
          </w:p>
        </w:tc>
        <w:tc>
          <w:tcPr>
            <w:tcW w:w="22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26BD6" w14:textId="77777777" w:rsidR="00EF41FC" w:rsidRPr="00EF41FC" w:rsidRDefault="00EF41FC" w:rsidP="00EF41FC">
            <w:pPr>
              <w:widowControl/>
              <w:autoSpaceDE/>
              <w:autoSpaceDN/>
              <w:adjustRightInd/>
              <w:spacing w:line="256" w:lineRule="auto"/>
              <w:jc w:val="left"/>
              <w:rPr>
                <w:rFonts w:eastAsia="Aptos"/>
                <w:b/>
                <w:bCs/>
                <w:kern w:val="2"/>
                <w14:ligatures w14:val="standardContextual"/>
              </w:rPr>
            </w:pPr>
            <w:r w:rsidRPr="00EF41FC">
              <w:rPr>
                <w:rFonts w:eastAsia="Aptos"/>
                <w:b/>
                <w:bCs/>
                <w:kern w:val="2"/>
                <w14:ligatures w14:val="standardContextual"/>
              </w:rPr>
              <w:t xml:space="preserve">Čas za pričetek reševanja napake </w:t>
            </w:r>
          </w:p>
        </w:tc>
        <w:tc>
          <w:tcPr>
            <w:tcW w:w="22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FAD35" w14:textId="7664DA73" w:rsidR="00EF41FC" w:rsidRPr="00EF41FC" w:rsidRDefault="00B07831" w:rsidP="00EF41FC">
            <w:pPr>
              <w:widowControl/>
              <w:autoSpaceDE/>
              <w:autoSpaceDN/>
              <w:adjustRightInd/>
              <w:spacing w:line="256" w:lineRule="auto"/>
              <w:jc w:val="left"/>
              <w:rPr>
                <w:rFonts w:eastAsia="Aptos"/>
                <w:b/>
                <w:bCs/>
                <w:kern w:val="2"/>
                <w14:ligatures w14:val="standardContextual"/>
              </w:rPr>
            </w:pPr>
            <w:r>
              <w:rPr>
                <w:rFonts w:eastAsia="Aptos"/>
                <w:b/>
                <w:bCs/>
                <w:kern w:val="2"/>
                <w14:ligatures w14:val="standardContextual"/>
              </w:rPr>
              <w:t>Č</w:t>
            </w:r>
            <w:r w:rsidR="00EF41FC" w:rsidRPr="00EF41FC">
              <w:rPr>
                <w:rFonts w:eastAsia="Aptos"/>
                <w:b/>
                <w:bCs/>
                <w:kern w:val="2"/>
                <w14:ligatures w14:val="standardContextual"/>
              </w:rPr>
              <w:t>as odprave napake</w:t>
            </w:r>
          </w:p>
        </w:tc>
      </w:tr>
      <w:tr w:rsidR="00EF41FC" w:rsidRPr="00EF41FC" w14:paraId="71D9A43F" w14:textId="77777777" w:rsidTr="00EF41FC">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377B9"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Lažja</w:t>
            </w:r>
          </w:p>
        </w:tc>
        <w:tc>
          <w:tcPr>
            <w:tcW w:w="2262" w:type="dxa"/>
            <w:tcBorders>
              <w:top w:val="nil"/>
              <w:left w:val="nil"/>
              <w:bottom w:val="single" w:sz="8" w:space="0" w:color="auto"/>
              <w:right w:val="single" w:sz="8" w:space="0" w:color="auto"/>
            </w:tcBorders>
            <w:tcMar>
              <w:top w:w="0" w:type="dxa"/>
              <w:left w:w="108" w:type="dxa"/>
              <w:bottom w:w="0" w:type="dxa"/>
              <w:right w:w="108" w:type="dxa"/>
            </w:tcMar>
            <w:hideMark/>
          </w:tcPr>
          <w:p w14:paraId="43F4C907"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24/7/365</w:t>
            </w:r>
          </w:p>
        </w:tc>
        <w:tc>
          <w:tcPr>
            <w:tcW w:w="2263" w:type="dxa"/>
            <w:tcBorders>
              <w:top w:val="nil"/>
              <w:left w:val="nil"/>
              <w:bottom w:val="single" w:sz="8" w:space="0" w:color="auto"/>
              <w:right w:val="single" w:sz="8" w:space="0" w:color="auto"/>
            </w:tcBorders>
            <w:tcMar>
              <w:top w:w="0" w:type="dxa"/>
              <w:left w:w="108" w:type="dxa"/>
              <w:bottom w:w="0" w:type="dxa"/>
              <w:right w:w="108" w:type="dxa"/>
            </w:tcMar>
            <w:hideMark/>
          </w:tcPr>
          <w:p w14:paraId="20D0DCB3"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1 ura</w:t>
            </w:r>
          </w:p>
        </w:tc>
        <w:tc>
          <w:tcPr>
            <w:tcW w:w="2263" w:type="dxa"/>
            <w:tcBorders>
              <w:top w:val="nil"/>
              <w:left w:val="nil"/>
              <w:bottom w:val="single" w:sz="8" w:space="0" w:color="auto"/>
              <w:right w:val="single" w:sz="8" w:space="0" w:color="auto"/>
            </w:tcBorders>
            <w:tcMar>
              <w:top w:w="0" w:type="dxa"/>
              <w:left w:w="108" w:type="dxa"/>
              <w:bottom w:w="0" w:type="dxa"/>
              <w:right w:w="108" w:type="dxa"/>
            </w:tcMar>
            <w:hideMark/>
          </w:tcPr>
          <w:p w14:paraId="07AF79A0"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naslednji delovni dan</w:t>
            </w:r>
          </w:p>
        </w:tc>
      </w:tr>
      <w:tr w:rsidR="00EF41FC" w:rsidRPr="00EF41FC" w14:paraId="6EB65584" w14:textId="77777777" w:rsidTr="00EF41FC">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EFCC6"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Običajna</w:t>
            </w:r>
          </w:p>
        </w:tc>
        <w:tc>
          <w:tcPr>
            <w:tcW w:w="2262" w:type="dxa"/>
            <w:tcBorders>
              <w:top w:val="nil"/>
              <w:left w:val="nil"/>
              <w:bottom w:val="single" w:sz="8" w:space="0" w:color="auto"/>
              <w:right w:val="single" w:sz="8" w:space="0" w:color="auto"/>
            </w:tcBorders>
            <w:tcMar>
              <w:top w:w="0" w:type="dxa"/>
              <w:left w:w="108" w:type="dxa"/>
              <w:bottom w:w="0" w:type="dxa"/>
              <w:right w:w="108" w:type="dxa"/>
            </w:tcMar>
            <w:hideMark/>
          </w:tcPr>
          <w:p w14:paraId="33B40362"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24/7/365</w:t>
            </w:r>
          </w:p>
        </w:tc>
        <w:tc>
          <w:tcPr>
            <w:tcW w:w="2263" w:type="dxa"/>
            <w:tcBorders>
              <w:top w:val="nil"/>
              <w:left w:val="nil"/>
              <w:bottom w:val="single" w:sz="8" w:space="0" w:color="auto"/>
              <w:right w:val="single" w:sz="8" w:space="0" w:color="auto"/>
            </w:tcBorders>
            <w:tcMar>
              <w:top w:w="0" w:type="dxa"/>
              <w:left w:w="108" w:type="dxa"/>
              <w:bottom w:w="0" w:type="dxa"/>
              <w:right w:w="108" w:type="dxa"/>
            </w:tcMar>
            <w:hideMark/>
          </w:tcPr>
          <w:p w14:paraId="1BF29D12"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20 minut</w:t>
            </w:r>
          </w:p>
        </w:tc>
        <w:tc>
          <w:tcPr>
            <w:tcW w:w="2263" w:type="dxa"/>
            <w:tcBorders>
              <w:top w:val="nil"/>
              <w:left w:val="nil"/>
              <w:bottom w:val="single" w:sz="8" w:space="0" w:color="auto"/>
              <w:right w:val="single" w:sz="8" w:space="0" w:color="auto"/>
            </w:tcBorders>
            <w:tcMar>
              <w:top w:w="0" w:type="dxa"/>
              <w:left w:w="108" w:type="dxa"/>
              <w:bottom w:w="0" w:type="dxa"/>
              <w:right w:w="108" w:type="dxa"/>
            </w:tcMar>
            <w:hideMark/>
          </w:tcPr>
          <w:p w14:paraId="4580868B"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8 ur</w:t>
            </w:r>
          </w:p>
        </w:tc>
      </w:tr>
      <w:tr w:rsidR="00EF41FC" w:rsidRPr="00EF41FC" w14:paraId="2765206A" w14:textId="77777777" w:rsidTr="00EF41FC">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B8CAE"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Kritična</w:t>
            </w:r>
          </w:p>
        </w:tc>
        <w:tc>
          <w:tcPr>
            <w:tcW w:w="2262" w:type="dxa"/>
            <w:tcBorders>
              <w:top w:val="nil"/>
              <w:left w:val="nil"/>
              <w:bottom w:val="single" w:sz="8" w:space="0" w:color="auto"/>
              <w:right w:val="single" w:sz="8" w:space="0" w:color="auto"/>
            </w:tcBorders>
            <w:tcMar>
              <w:top w:w="0" w:type="dxa"/>
              <w:left w:w="108" w:type="dxa"/>
              <w:bottom w:w="0" w:type="dxa"/>
              <w:right w:w="108" w:type="dxa"/>
            </w:tcMar>
            <w:hideMark/>
          </w:tcPr>
          <w:p w14:paraId="4450E66C"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24/7/365</w:t>
            </w:r>
          </w:p>
        </w:tc>
        <w:tc>
          <w:tcPr>
            <w:tcW w:w="2263" w:type="dxa"/>
            <w:tcBorders>
              <w:top w:val="nil"/>
              <w:left w:val="nil"/>
              <w:bottom w:val="single" w:sz="8" w:space="0" w:color="auto"/>
              <w:right w:val="single" w:sz="8" w:space="0" w:color="auto"/>
            </w:tcBorders>
            <w:tcMar>
              <w:top w:w="0" w:type="dxa"/>
              <w:left w:w="108" w:type="dxa"/>
              <w:bottom w:w="0" w:type="dxa"/>
              <w:right w:w="108" w:type="dxa"/>
            </w:tcMar>
            <w:hideMark/>
          </w:tcPr>
          <w:p w14:paraId="6EA496B2"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5 minut</w:t>
            </w:r>
          </w:p>
        </w:tc>
        <w:tc>
          <w:tcPr>
            <w:tcW w:w="2263" w:type="dxa"/>
            <w:tcBorders>
              <w:top w:val="nil"/>
              <w:left w:val="nil"/>
              <w:bottom w:val="single" w:sz="8" w:space="0" w:color="auto"/>
              <w:right w:val="single" w:sz="8" w:space="0" w:color="auto"/>
            </w:tcBorders>
            <w:tcMar>
              <w:top w:w="0" w:type="dxa"/>
              <w:left w:w="108" w:type="dxa"/>
              <w:bottom w:w="0" w:type="dxa"/>
              <w:right w:w="108" w:type="dxa"/>
            </w:tcMar>
            <w:hideMark/>
          </w:tcPr>
          <w:p w14:paraId="3B362639" w14:textId="77777777" w:rsidR="00EF41FC" w:rsidRPr="00EF41FC" w:rsidRDefault="00EF41FC" w:rsidP="00EF41FC">
            <w:pPr>
              <w:widowControl/>
              <w:autoSpaceDE/>
              <w:autoSpaceDN/>
              <w:adjustRightInd/>
              <w:spacing w:line="256" w:lineRule="auto"/>
              <w:rPr>
                <w:rFonts w:eastAsia="Aptos"/>
                <w:kern w:val="2"/>
                <w14:ligatures w14:val="standardContextual"/>
              </w:rPr>
            </w:pPr>
            <w:r w:rsidRPr="00EF41FC">
              <w:rPr>
                <w:rFonts w:eastAsia="Aptos"/>
                <w:kern w:val="2"/>
                <w14:ligatures w14:val="standardContextual"/>
              </w:rPr>
              <w:t>4 ure</w:t>
            </w:r>
          </w:p>
        </w:tc>
      </w:tr>
    </w:tbl>
    <w:p w14:paraId="2019DE85" w14:textId="73949CF0" w:rsidR="00EF41FC" w:rsidRPr="0018214C" w:rsidRDefault="00EF41FC" w:rsidP="002641A2">
      <w:pPr>
        <w:pStyle w:val="Clen"/>
        <w:numPr>
          <w:ilvl w:val="0"/>
          <w:numId w:val="0"/>
        </w:numPr>
        <w:spacing w:line="260" w:lineRule="exact"/>
        <w:jc w:val="both"/>
        <w:rPr>
          <w:sz w:val="18"/>
          <w:szCs w:val="18"/>
        </w:rPr>
      </w:pPr>
      <w:r w:rsidRPr="0018214C">
        <w:rPr>
          <w:sz w:val="18"/>
          <w:szCs w:val="18"/>
        </w:rPr>
        <w:t>* Zahtevan je 30 sekundni odziv dežurne službe za odpravo napak in podporo v 95% vseh klicev</w:t>
      </w:r>
    </w:p>
    <w:p w14:paraId="62B1F73A" w14:textId="7BFB87B2" w:rsidR="00484772" w:rsidRDefault="00EF41FC" w:rsidP="002641A2">
      <w:pPr>
        <w:pStyle w:val="Clen"/>
        <w:numPr>
          <w:ilvl w:val="0"/>
          <w:numId w:val="0"/>
        </w:numPr>
        <w:spacing w:line="260" w:lineRule="exact"/>
        <w:jc w:val="both"/>
      </w:pPr>
      <w:r>
        <w:t xml:space="preserve"> </w:t>
      </w:r>
    </w:p>
    <w:p w14:paraId="67ECA8DB" w14:textId="596B6EBF" w:rsidR="00484772" w:rsidRDefault="00B07831" w:rsidP="002641A2">
      <w:pPr>
        <w:pStyle w:val="Clen"/>
        <w:numPr>
          <w:ilvl w:val="0"/>
          <w:numId w:val="0"/>
        </w:numPr>
        <w:spacing w:line="260" w:lineRule="exact"/>
        <w:jc w:val="both"/>
      </w:pPr>
      <w:r>
        <w:t>Čas za pričetek reševanja napake in čas odprave napake</w:t>
      </w:r>
      <w:r w:rsidRPr="00B07831">
        <w:t xml:space="preserve"> </w:t>
      </w:r>
      <w:r>
        <w:t>je odvisen</w:t>
      </w:r>
      <w:r w:rsidRPr="00B07831">
        <w:t xml:space="preserve"> od resnosti napake, kot jo v prijavi </w:t>
      </w:r>
      <w:r w:rsidRPr="00B07831">
        <w:lastRenderedPageBreak/>
        <w:t>navede naročnik</w:t>
      </w:r>
      <w:r>
        <w:t xml:space="preserve"> in prične teči ob prijavi napake. </w:t>
      </w:r>
      <w:r w:rsidRPr="00B07831">
        <w:t>Za čas prijave napake se šteje ura poslanega pisnega ali sprejetega klicnega obvestila o napaki. O začetku odpravljanja napake je izvajalec dolžan obvestiti naročnika.</w:t>
      </w:r>
    </w:p>
    <w:p w14:paraId="03C023A9" w14:textId="77777777" w:rsidR="00B07831" w:rsidRDefault="00B07831" w:rsidP="002641A2">
      <w:pPr>
        <w:pStyle w:val="Clen"/>
        <w:numPr>
          <w:ilvl w:val="0"/>
          <w:numId w:val="0"/>
        </w:numPr>
        <w:spacing w:line="260" w:lineRule="exact"/>
        <w:jc w:val="both"/>
      </w:pPr>
    </w:p>
    <w:p w14:paraId="725E2EF9" w14:textId="78153F1D" w:rsidR="00B07831" w:rsidRDefault="00B07831" w:rsidP="002641A2">
      <w:pPr>
        <w:pStyle w:val="Clen"/>
        <w:numPr>
          <w:ilvl w:val="0"/>
          <w:numId w:val="0"/>
        </w:numPr>
        <w:spacing w:line="260" w:lineRule="exact"/>
        <w:jc w:val="both"/>
      </w:pPr>
      <w:r w:rsidRPr="00B07831">
        <w:t>Če izvajalec oceni, da je napaka takšna, da je ne bo mogoče odpraviti v predvidenih rokih, to nemudoma (v vsakem primeru pa v času, ki je določen za odpravo napake) pisno sporoči naročniku, z obrazložitvijo ter predlogom v kolikšnem času bo napako lahko odpravil. Naročnik izvajalcu predlog pisno potrdi ali zavrne. Če naročnik predlog zavrne, mora navesti obrazložitev zavrnitve.</w:t>
      </w:r>
    </w:p>
    <w:p w14:paraId="46A00A27" w14:textId="77777777" w:rsidR="00B07831" w:rsidRDefault="00B07831" w:rsidP="002641A2">
      <w:pPr>
        <w:pStyle w:val="Clen"/>
        <w:numPr>
          <w:ilvl w:val="0"/>
          <w:numId w:val="0"/>
        </w:numPr>
        <w:spacing w:line="260" w:lineRule="exact"/>
        <w:jc w:val="both"/>
      </w:pPr>
    </w:p>
    <w:p w14:paraId="57271FD8" w14:textId="5AE51AE5" w:rsidR="00B07831" w:rsidRPr="00B07831" w:rsidRDefault="00B07831" w:rsidP="00B07831">
      <w:pPr>
        <w:spacing w:line="240" w:lineRule="auto"/>
      </w:pPr>
      <w:r w:rsidRPr="00B07831">
        <w:t xml:space="preserve">Izvajalec je ob podpisu pogodbe dolžan naročnika obvestiti o elektronskem naslovu in telefonski številki za prijavo </w:t>
      </w:r>
      <w:r>
        <w:t>napak</w:t>
      </w:r>
      <w:r w:rsidRPr="00B07831">
        <w:t>.</w:t>
      </w:r>
    </w:p>
    <w:p w14:paraId="5107735E" w14:textId="77777777" w:rsidR="00B07831" w:rsidRPr="00B07831" w:rsidRDefault="00B07831" w:rsidP="00B07831">
      <w:pPr>
        <w:spacing w:line="240" w:lineRule="auto"/>
      </w:pPr>
    </w:p>
    <w:p w14:paraId="25E1C30E" w14:textId="58F9A0BA" w:rsidR="00B07831" w:rsidRPr="00B07831" w:rsidRDefault="00B07831" w:rsidP="00B07831">
      <w:pPr>
        <w:spacing w:line="240" w:lineRule="auto"/>
      </w:pPr>
      <w:r w:rsidRPr="00B07831">
        <w:t xml:space="preserve">Kot eno reševanje </w:t>
      </w:r>
      <w:r w:rsidR="009B1009">
        <w:t>napake</w:t>
      </w:r>
      <w:r w:rsidRPr="00B07831">
        <w:t xml:space="preserve"> se po tej pogodbi smatra vsako posamezno vprašanje oziroma problem, ki predstavlja funkcionalno zaključeno celoto.</w:t>
      </w:r>
    </w:p>
    <w:p w14:paraId="6104A4C2" w14:textId="77777777" w:rsidR="00B07831" w:rsidRPr="00B07831" w:rsidRDefault="00B07831" w:rsidP="00B07831">
      <w:pPr>
        <w:spacing w:line="240" w:lineRule="auto"/>
      </w:pPr>
    </w:p>
    <w:p w14:paraId="0A319AEB" w14:textId="4095588C" w:rsidR="00B07831" w:rsidRPr="00B07831" w:rsidRDefault="00B07831" w:rsidP="00B07831">
      <w:pPr>
        <w:spacing w:line="240" w:lineRule="auto"/>
      </w:pPr>
      <w:r w:rsidRPr="00B07831">
        <w:t xml:space="preserve">Naročnik in izvajalec se lahko na sestanku dogovorita tudi za drugačen način in obliko prijave </w:t>
      </w:r>
      <w:r w:rsidR="009B1009">
        <w:t>napak</w:t>
      </w:r>
      <w:r w:rsidRPr="00B07831">
        <w:t xml:space="preserve"> v pisni obliki (obrazec) oziroma drug način izmenjave informacij. Drugačen način in oblika prijave problema mora biti dokumentiran in parafiran s strani naročnika in izvajalca.</w:t>
      </w:r>
    </w:p>
    <w:p w14:paraId="2C10E730" w14:textId="77777777" w:rsidR="00B07831" w:rsidRPr="00B07831" w:rsidRDefault="00B07831" w:rsidP="00B07831"/>
    <w:p w14:paraId="528AA089" w14:textId="178D618F" w:rsidR="00B07831" w:rsidRDefault="00B07831" w:rsidP="0018214C">
      <w:pPr>
        <w:pStyle w:val="Naslov2"/>
      </w:pPr>
      <w:r>
        <w:t>DRUGE POGODBENE OBVEZNOSTI</w:t>
      </w:r>
    </w:p>
    <w:p w14:paraId="36BC9E3D" w14:textId="77777777" w:rsidR="00413562" w:rsidRPr="00F82B83" w:rsidRDefault="00413562" w:rsidP="002641A2">
      <w:pPr>
        <w:pStyle w:val="Clen"/>
      </w:pPr>
    </w:p>
    <w:p w14:paraId="7D0F5AEE" w14:textId="77777777" w:rsidR="00413562" w:rsidRPr="00F82B83" w:rsidRDefault="00413562" w:rsidP="00834C4F">
      <w:pPr>
        <w:spacing w:line="260" w:lineRule="exact"/>
      </w:pPr>
      <w:r w:rsidRPr="00F82B83">
        <w:t>Izvajalec s podpisom te pogodbe potrjuje, da je v celoti seznanjen z obsegom in zahtevnostjo pogodbenih storitev.</w:t>
      </w:r>
    </w:p>
    <w:p w14:paraId="51205552" w14:textId="77777777" w:rsidR="00413562" w:rsidRPr="00F82B83" w:rsidRDefault="00413562" w:rsidP="00834C4F">
      <w:pPr>
        <w:spacing w:line="260" w:lineRule="exact"/>
      </w:pPr>
    </w:p>
    <w:p w14:paraId="6076042D" w14:textId="0C962363" w:rsidR="00413562" w:rsidRPr="009E14CB" w:rsidRDefault="00413562" w:rsidP="00834C4F">
      <w:pPr>
        <w:shd w:val="clear" w:color="auto" w:fill="FFFFFF"/>
        <w:spacing w:line="260" w:lineRule="exact"/>
      </w:pPr>
      <w:r w:rsidRPr="00F82B83">
        <w:t>Izvajalec</w:t>
      </w:r>
      <w:r w:rsidRPr="00F82B83">
        <w:rPr>
          <w:rFonts w:eastAsia="Calibri"/>
        </w:rPr>
        <w:t xml:space="preserve"> </w:t>
      </w:r>
      <w:r w:rsidRPr="00F82B83">
        <w:t>je</w:t>
      </w:r>
      <w:r w:rsidRPr="00F82B83">
        <w:rPr>
          <w:rFonts w:eastAsia="Calibri"/>
        </w:rPr>
        <w:t xml:space="preserve"> </w:t>
      </w:r>
      <w:r w:rsidRPr="00F82B83">
        <w:t>dolžan:</w:t>
      </w:r>
    </w:p>
    <w:p w14:paraId="2A8B26F0" w14:textId="4FA72125" w:rsidR="00413562" w:rsidRPr="009E14CB" w:rsidRDefault="00D74D9D" w:rsidP="00834C4F">
      <w:pPr>
        <w:pStyle w:val="Odstavekseznama"/>
        <w:tabs>
          <w:tab w:val="num" w:pos="709"/>
        </w:tabs>
        <w:spacing w:after="0" w:line="260" w:lineRule="exact"/>
        <w:ind w:left="709" w:hanging="425"/>
      </w:pPr>
      <w:r>
        <w:t>s</w:t>
      </w:r>
      <w:r w:rsidR="00413562" w:rsidRPr="009E14CB">
        <w:t>voje pogodbene obveznosti izvajati pravilno, kvalitetno, brezhibno in strokovno ter na najracionalnejši način v okviru naročnikovih specifikacij;</w:t>
      </w:r>
    </w:p>
    <w:p w14:paraId="376190F1" w14:textId="59AF65BA" w:rsidR="00413562" w:rsidRPr="009E14CB" w:rsidRDefault="00D74D9D" w:rsidP="00834C4F">
      <w:pPr>
        <w:pStyle w:val="Odstavekseznama"/>
        <w:tabs>
          <w:tab w:val="num" w:pos="709"/>
        </w:tabs>
        <w:spacing w:after="0" w:line="260" w:lineRule="exact"/>
        <w:ind w:left="709" w:hanging="425"/>
      </w:pPr>
      <w:r>
        <w:t>i</w:t>
      </w:r>
      <w:r w:rsidR="00413562" w:rsidRPr="009E14CB">
        <w:t>zvršiti pogodbene obveznosti gospodarno v korist naročnika;</w:t>
      </w:r>
    </w:p>
    <w:p w14:paraId="35023987" w14:textId="38DE6FE1" w:rsidR="00413562" w:rsidRPr="009E14CB" w:rsidRDefault="00D74D9D" w:rsidP="00834C4F">
      <w:pPr>
        <w:pStyle w:val="Odstavekseznama"/>
        <w:tabs>
          <w:tab w:val="num" w:pos="709"/>
        </w:tabs>
        <w:spacing w:after="0" w:line="260" w:lineRule="exact"/>
        <w:ind w:left="709" w:hanging="425"/>
      </w:pPr>
      <w:r>
        <w:t>i</w:t>
      </w:r>
      <w:r w:rsidR="00413562" w:rsidRPr="009E14CB">
        <w:t>zvajati svoje pogodbene obveznosti v dogovorjenih rokih;</w:t>
      </w:r>
    </w:p>
    <w:p w14:paraId="3165D0ED" w14:textId="4876E660" w:rsidR="00413562" w:rsidRPr="009E14CB" w:rsidRDefault="00D74D9D" w:rsidP="00834C4F">
      <w:pPr>
        <w:pStyle w:val="Odstavekseznama"/>
        <w:tabs>
          <w:tab w:val="num" w:pos="709"/>
        </w:tabs>
        <w:spacing w:after="0" w:line="260" w:lineRule="exact"/>
        <w:ind w:left="709" w:hanging="425"/>
      </w:pPr>
      <w:r>
        <w:t>p</w:t>
      </w:r>
      <w:r w:rsidR="00413562" w:rsidRPr="009E14CB">
        <w:t>ogodbene obveznosti izvajati s strokovno usposobljenimi kadri;</w:t>
      </w:r>
    </w:p>
    <w:p w14:paraId="543547CB" w14:textId="77777777" w:rsidR="002250EC" w:rsidRPr="00733A13" w:rsidRDefault="00D74D9D" w:rsidP="00834C4F">
      <w:pPr>
        <w:pStyle w:val="Odstavekseznama"/>
        <w:tabs>
          <w:tab w:val="num" w:pos="709"/>
        </w:tabs>
        <w:spacing w:after="0" w:line="260" w:lineRule="exact"/>
        <w:ind w:left="709" w:hanging="425"/>
      </w:pPr>
      <w:r w:rsidRPr="00733A13">
        <w:t>o</w:t>
      </w:r>
      <w:r w:rsidR="00413562" w:rsidRPr="00733A13">
        <w:t>mogočati ustrezen nadzor naročniku</w:t>
      </w:r>
      <w:r w:rsidR="002250EC" w:rsidRPr="00733A13">
        <w:t xml:space="preserve">: </w:t>
      </w:r>
    </w:p>
    <w:p w14:paraId="2F0A9CFF" w14:textId="700E365D" w:rsidR="002250EC" w:rsidRPr="00733A13" w:rsidRDefault="002250EC" w:rsidP="002250EC">
      <w:pPr>
        <w:pStyle w:val="Odstavekseznama"/>
        <w:numPr>
          <w:ilvl w:val="0"/>
          <w:numId w:val="29"/>
        </w:numPr>
        <w:spacing w:line="260" w:lineRule="exact"/>
      </w:pPr>
      <w:r w:rsidRPr="00733A13">
        <w:t>na podlagi pisne zahteve nudil naročniku arhiv podatkov, in sicer:</w:t>
      </w:r>
    </w:p>
    <w:p w14:paraId="4535AFF6" w14:textId="33AD54FD" w:rsidR="002250EC" w:rsidRPr="00733A13" w:rsidRDefault="002250EC" w:rsidP="0054784B">
      <w:pPr>
        <w:pStyle w:val="Odstavekseznama"/>
        <w:numPr>
          <w:ilvl w:val="0"/>
          <w:numId w:val="29"/>
        </w:numPr>
        <w:tabs>
          <w:tab w:val="clear" w:pos="2348"/>
          <w:tab w:val="num" w:pos="2835"/>
        </w:tabs>
        <w:spacing w:line="260" w:lineRule="exact"/>
        <w:ind w:left="2835" w:hanging="141"/>
      </w:pPr>
      <w:r w:rsidRPr="00733A13">
        <w:t>št. naročniških razmerij,</w:t>
      </w:r>
    </w:p>
    <w:p w14:paraId="0750CFDD" w14:textId="77777777" w:rsidR="002250EC" w:rsidRPr="00733A13" w:rsidRDefault="002250EC" w:rsidP="0054784B">
      <w:pPr>
        <w:pStyle w:val="Odstavekseznama"/>
        <w:numPr>
          <w:ilvl w:val="0"/>
          <w:numId w:val="29"/>
        </w:numPr>
        <w:tabs>
          <w:tab w:val="clear" w:pos="2348"/>
          <w:tab w:val="num" w:pos="709"/>
          <w:tab w:val="num" w:pos="2835"/>
        </w:tabs>
        <w:spacing w:line="260" w:lineRule="exact"/>
        <w:ind w:left="2835" w:hanging="141"/>
      </w:pPr>
      <w:r w:rsidRPr="00733A13">
        <w:t>količino klicev v različna omrežja (doma, v tujini),</w:t>
      </w:r>
    </w:p>
    <w:p w14:paraId="53A68D29" w14:textId="622D84E9" w:rsidR="002250EC" w:rsidRPr="00733A13" w:rsidRDefault="002250EC" w:rsidP="0054784B">
      <w:pPr>
        <w:pStyle w:val="Odstavekseznama"/>
        <w:numPr>
          <w:ilvl w:val="0"/>
          <w:numId w:val="29"/>
        </w:numPr>
        <w:tabs>
          <w:tab w:val="clear" w:pos="2348"/>
          <w:tab w:val="num" w:pos="709"/>
          <w:tab w:val="num" w:pos="2835"/>
        </w:tabs>
        <w:spacing w:line="260" w:lineRule="exact"/>
        <w:ind w:left="2835" w:hanging="141"/>
      </w:pPr>
      <w:r w:rsidRPr="00733A13">
        <w:t>znesek za opravljene storitve (brez DDV);</w:t>
      </w:r>
    </w:p>
    <w:p w14:paraId="6F82D31F" w14:textId="5570DFCF" w:rsidR="00247FB7" w:rsidRPr="00733A13" w:rsidRDefault="00247FB7" w:rsidP="00834C4F">
      <w:pPr>
        <w:pStyle w:val="Odstavekseznama"/>
        <w:tabs>
          <w:tab w:val="num" w:pos="709"/>
        </w:tabs>
        <w:spacing w:after="0" w:line="260" w:lineRule="exact"/>
        <w:ind w:left="709" w:hanging="425"/>
      </w:pPr>
      <w:r w:rsidRPr="00733A13">
        <w:t>po podpisu pogodbe naročniku posredoval elektronski naslov, na katerega bodo skrbnik pogodbe in kontaktne osebe naročnika prijavljali napake pri delovanju opreme in sistema telefonije;</w:t>
      </w:r>
    </w:p>
    <w:p w14:paraId="4C44CB0B" w14:textId="3DA7F585" w:rsidR="00413562" w:rsidRPr="009E14CB" w:rsidRDefault="00D74D9D" w:rsidP="00834C4F">
      <w:pPr>
        <w:pStyle w:val="Odstavekseznama"/>
        <w:tabs>
          <w:tab w:val="num" w:pos="709"/>
        </w:tabs>
        <w:spacing w:after="0" w:line="260" w:lineRule="exact"/>
        <w:ind w:left="709" w:hanging="425"/>
      </w:pPr>
      <w:r>
        <w:t>p</w:t>
      </w:r>
      <w:r w:rsidR="00413562" w:rsidRPr="009E14CB">
        <w:t>isno opozoriti naročnika na težave v zvezi s predmetom naročila, ki lahko ogrozijo izvedbo pogodbenih obveznosti v pogodbenih rokih ali povzročijo kakršnokoli škodo naročniku;</w:t>
      </w:r>
    </w:p>
    <w:p w14:paraId="062E3014" w14:textId="4836D75B" w:rsidR="00413562" w:rsidRPr="009E14CB" w:rsidRDefault="00D74D9D" w:rsidP="00834C4F">
      <w:pPr>
        <w:pStyle w:val="Odstavekseznama"/>
        <w:tabs>
          <w:tab w:val="num" w:pos="709"/>
        </w:tabs>
        <w:spacing w:after="0" w:line="260" w:lineRule="exact"/>
        <w:ind w:left="709" w:hanging="425"/>
      </w:pPr>
      <w:r>
        <w:t>p</w:t>
      </w:r>
      <w:r w:rsidR="00413562" w:rsidRPr="009E14CB">
        <w:t>ravočasno opozoriti na morebitne ovire pri izvajanju pogodbenih obveznosti;</w:t>
      </w:r>
    </w:p>
    <w:p w14:paraId="5ED3EDD5" w14:textId="13FD9E8F" w:rsidR="00413562" w:rsidRPr="009E14CB" w:rsidRDefault="00D74D9D" w:rsidP="00834C4F">
      <w:pPr>
        <w:pStyle w:val="Odstavekseznama"/>
        <w:tabs>
          <w:tab w:val="clear" w:pos="2348"/>
          <w:tab w:val="num" w:pos="709"/>
        </w:tabs>
        <w:spacing w:after="0" w:line="260" w:lineRule="exact"/>
        <w:ind w:left="709" w:hanging="425"/>
      </w:pPr>
      <w:r>
        <w:t>u</w:t>
      </w:r>
      <w:r w:rsidR="00413562" w:rsidRPr="009E14CB">
        <w:t>poštevati zakonske določbe in veljavna naročnikova pravila za varovanje in zaščito, s katerimi se je dolžan seznaniti ob podpisu pogodbe</w:t>
      </w:r>
      <w:r w:rsidR="00C02B78" w:rsidRPr="009E14CB">
        <w:t>;</w:t>
      </w:r>
    </w:p>
    <w:p w14:paraId="0357F9B8" w14:textId="03B88F85" w:rsidR="00413562" w:rsidRPr="009E14CB" w:rsidRDefault="00D74D9D" w:rsidP="00834C4F">
      <w:pPr>
        <w:pStyle w:val="Odstavekseznama"/>
        <w:tabs>
          <w:tab w:val="num" w:pos="709"/>
        </w:tabs>
        <w:spacing w:after="0" w:line="260" w:lineRule="exact"/>
        <w:ind w:left="709" w:hanging="425"/>
      </w:pPr>
      <w:r>
        <w:t>š</w:t>
      </w:r>
      <w:r w:rsidR="00413562" w:rsidRPr="009E14CB">
        <w:t>čititi interese naročnika;</w:t>
      </w:r>
    </w:p>
    <w:p w14:paraId="6113CC8D" w14:textId="5A66A44D" w:rsidR="00413562" w:rsidRPr="009E14CB" w:rsidRDefault="00D74D9D" w:rsidP="00834C4F">
      <w:pPr>
        <w:pStyle w:val="Odstavekseznama"/>
        <w:tabs>
          <w:tab w:val="num" w:pos="709"/>
        </w:tabs>
        <w:spacing w:after="0" w:line="260" w:lineRule="exact"/>
        <w:ind w:left="709" w:hanging="425"/>
      </w:pPr>
      <w:r>
        <w:t>z</w:t>
      </w:r>
      <w:r w:rsidR="00413562" w:rsidRPr="009E14CB">
        <w:t xml:space="preserve">agotoviti, da kadri, ki izvajajo pogodbene storitve, </w:t>
      </w:r>
      <w:bookmarkStart w:id="7" w:name="_Hlk516133485"/>
      <w:r w:rsidR="00413562" w:rsidRPr="009E14CB">
        <w:t>z naročnikom komunicirajo v slovenskem jeziku ter poznajo slovensko tehnično izrazoslovje</w:t>
      </w:r>
      <w:bookmarkEnd w:id="7"/>
      <w:r w:rsidR="00413562" w:rsidRPr="009E14CB">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4F9B2CB7" w14:textId="77777777" w:rsidR="00413562" w:rsidRPr="009E14CB" w:rsidRDefault="00413562" w:rsidP="00834C4F">
      <w:pPr>
        <w:spacing w:line="260" w:lineRule="exact"/>
        <w:rPr>
          <w:rFonts w:eastAsia="Calibri"/>
          <w:lang w:eastAsia="sl-SI"/>
        </w:rPr>
      </w:pPr>
    </w:p>
    <w:p w14:paraId="0F0F4D1D" w14:textId="4EF04952" w:rsidR="00413562" w:rsidRPr="009E14CB" w:rsidRDefault="00413562" w:rsidP="00834C4F">
      <w:pPr>
        <w:spacing w:line="260" w:lineRule="exact"/>
      </w:pPr>
      <w:r w:rsidRPr="009E14CB">
        <w:t xml:space="preserve">V primeru nastanka kakršnihkoli okoliščin, ki izvajalcu otežujejo ali onemogočajo ali bi mu lahko otežile ali onemogočile pravočasno in pravilno izvedbo predmeta pogodbe, </w:t>
      </w:r>
      <w:r w:rsidR="00123C7E">
        <w:t xml:space="preserve">je </w:t>
      </w:r>
      <w:r w:rsidR="00275F85">
        <w:t>izvajalec</w:t>
      </w:r>
      <w:r w:rsidR="00123C7E">
        <w:t xml:space="preserve"> dolžan</w:t>
      </w:r>
      <w:r w:rsidRPr="009E14CB">
        <w:t xml:space="preserve"> o tem obvestiti </w:t>
      </w:r>
      <w:r w:rsidRPr="009E14CB">
        <w:lastRenderedPageBreak/>
        <w:t>skrbnika pogodbe na strani naročnika.</w:t>
      </w:r>
    </w:p>
    <w:p w14:paraId="30006568" w14:textId="77777777" w:rsidR="00F6668D" w:rsidRDefault="00F6668D" w:rsidP="00913524">
      <w:pPr>
        <w:spacing w:line="260" w:lineRule="exact"/>
      </w:pPr>
    </w:p>
    <w:p w14:paraId="02CAA5D3" w14:textId="77777777" w:rsidR="00F6668D" w:rsidRDefault="00F6668D" w:rsidP="00F6668D">
      <w:pPr>
        <w:pStyle w:val="Clen"/>
      </w:pPr>
    </w:p>
    <w:p w14:paraId="39B1C683" w14:textId="57DCA667" w:rsidR="0013772C" w:rsidRDefault="0013772C" w:rsidP="00913524">
      <w:pPr>
        <w:spacing w:line="260" w:lineRule="exact"/>
      </w:pPr>
      <w:r>
        <w:t>Naročnik ima pravico izvajati nadzor nad izpolnjevanjem izvajalčevih obveznosti po tej pogodbi.</w:t>
      </w:r>
    </w:p>
    <w:p w14:paraId="5B79304D" w14:textId="77777777" w:rsidR="0013772C" w:rsidRDefault="0013772C" w:rsidP="00913524">
      <w:pPr>
        <w:spacing w:line="260" w:lineRule="exact"/>
      </w:pPr>
    </w:p>
    <w:p w14:paraId="2B900CE7" w14:textId="1BE26C98" w:rsidR="0013772C" w:rsidRDefault="0013772C" w:rsidP="00913524">
      <w:pPr>
        <w:spacing w:line="260" w:lineRule="exact"/>
      </w:pPr>
      <w:r>
        <w:t>Izvajalec je dolžan</w:t>
      </w:r>
      <w:r w:rsidRPr="0013772C">
        <w:t xml:space="preserve"> naročniku na podlagi predhodne najave omogočiti izvedbo nadzorstvenega pregleda kadarkoli med rednim delovnim časom izvajalca.</w:t>
      </w:r>
    </w:p>
    <w:p w14:paraId="4BDE3518" w14:textId="77777777" w:rsidR="0013772C" w:rsidRDefault="0013772C" w:rsidP="00913524">
      <w:pPr>
        <w:spacing w:line="260" w:lineRule="exact"/>
      </w:pPr>
    </w:p>
    <w:p w14:paraId="145B1449" w14:textId="2E467800" w:rsidR="0013772C" w:rsidRPr="003121DE" w:rsidRDefault="0013772C" w:rsidP="0018214C">
      <w:pPr>
        <w:spacing w:line="260" w:lineRule="exact"/>
      </w:pPr>
      <w:r w:rsidRPr="0054784B">
        <w:t>Naročnik lahko izvede nadzorstveni pregled zaradi preverjanja katerekoli izvajalčeve obveznosti po tej pogodbi</w:t>
      </w:r>
      <w:r w:rsidR="00B07831">
        <w:rPr>
          <w:i/>
          <w:iCs/>
        </w:rPr>
        <w:t>.</w:t>
      </w:r>
    </w:p>
    <w:p w14:paraId="0C01D6B8" w14:textId="77777777" w:rsidR="0013772C" w:rsidRDefault="0013772C" w:rsidP="00913524">
      <w:pPr>
        <w:spacing w:line="260" w:lineRule="exact"/>
      </w:pPr>
    </w:p>
    <w:p w14:paraId="28B8E9EB" w14:textId="1D653D56" w:rsidR="00B6268F" w:rsidRDefault="00B6268F" w:rsidP="00913524">
      <w:pPr>
        <w:spacing w:line="260" w:lineRule="exact"/>
      </w:pPr>
      <w:r>
        <w:t xml:space="preserve">Naročnik lahko za </w:t>
      </w:r>
      <w:r w:rsidR="00C44E93">
        <w:t xml:space="preserve">potrebe </w:t>
      </w:r>
      <w:r>
        <w:t>nadzor</w:t>
      </w:r>
      <w:r w:rsidR="00C44E93">
        <w:t>a</w:t>
      </w:r>
      <w:r>
        <w:t xml:space="preserve"> nad izpolnjevanjem obveznosti po tej pogodbi sestavi komisijo, ki jo sestavljajo </w:t>
      </w:r>
      <w:r w:rsidRPr="00B6268F">
        <w:t>naročnik, izvajalec, druge odgovorne osebe pri naročniku in morebitni zunanji svetovalec</w:t>
      </w:r>
      <w:r>
        <w:t>.</w:t>
      </w:r>
      <w:r w:rsidR="00C44E93">
        <w:t xml:space="preserve"> Komisija lahko opravlja nadzor na način, da opravljeno delo primerja z vsebino predmeta pogodbe, z dostavljenimi mesečnimi poročili, s tehničnimi specifikacijami in/ali s standardi stroke in zahtevami naročnika. </w:t>
      </w:r>
    </w:p>
    <w:p w14:paraId="17AD8B74" w14:textId="77777777" w:rsidR="00C44E93" w:rsidRDefault="00C44E93" w:rsidP="00913524">
      <w:pPr>
        <w:spacing w:line="260" w:lineRule="exact"/>
      </w:pPr>
    </w:p>
    <w:p w14:paraId="5BF6B631" w14:textId="4E10C7D4" w:rsidR="00C44E93" w:rsidRDefault="00C44E93" w:rsidP="00913524">
      <w:pPr>
        <w:spacing w:line="260" w:lineRule="exact"/>
      </w:pPr>
      <w:r>
        <w:t xml:space="preserve">Ugotovitve opravljenega nadzora </w:t>
      </w:r>
      <w:r w:rsidR="001D16A3">
        <w:t xml:space="preserve">morajo biti dokumentirane v pisni obliki in so lahko </w:t>
      </w:r>
      <w:r w:rsidR="001D16A3" w:rsidRPr="001D16A3">
        <w:t>podlaga za realizacijo ali zavrnitev plačil.</w:t>
      </w:r>
    </w:p>
    <w:p w14:paraId="427536A4" w14:textId="77777777" w:rsidR="001D16A3" w:rsidRDefault="001D16A3" w:rsidP="00913524">
      <w:pPr>
        <w:spacing w:line="260" w:lineRule="exact"/>
      </w:pPr>
    </w:p>
    <w:p w14:paraId="08FC4033" w14:textId="78DFA9FC" w:rsidR="001D16A3" w:rsidRDefault="001D16A3" w:rsidP="00913524">
      <w:pPr>
        <w:spacing w:line="260" w:lineRule="exact"/>
      </w:pPr>
      <w:r>
        <w:t>Če naročnik ugotovi, da izvajalec ne izpolnjuje svojih obveznosti skladno s pogodbo, lahko zadrži izplačilo izdanih računov.</w:t>
      </w:r>
    </w:p>
    <w:p w14:paraId="10CA6D12" w14:textId="77777777" w:rsidR="00D10188" w:rsidRDefault="00D10188" w:rsidP="00D10188">
      <w:pPr>
        <w:spacing w:line="260" w:lineRule="exact"/>
      </w:pPr>
    </w:p>
    <w:p w14:paraId="76290A55" w14:textId="77777777" w:rsidR="0076520E" w:rsidRPr="006C25B5" w:rsidRDefault="0076520E" w:rsidP="0076520E">
      <w:pPr>
        <w:pStyle w:val="Naslov2"/>
        <w:rPr>
          <w:lang w:eastAsia="zh-CN"/>
        </w:rPr>
      </w:pPr>
      <w:bookmarkStart w:id="8" w:name="_Hlk201667263"/>
      <w:r w:rsidRPr="006C25B5">
        <w:t>PODIZVAJALCI</w:t>
      </w:r>
    </w:p>
    <w:p w14:paraId="1FB685DE" w14:textId="77777777" w:rsidR="009F6688" w:rsidRPr="00615926" w:rsidRDefault="009F6688" w:rsidP="009F6688">
      <w:pPr>
        <w:autoSpaceDE/>
        <w:autoSpaceDN/>
        <w:adjustRightInd/>
        <w:rPr>
          <w:i/>
          <w:iCs/>
        </w:rPr>
      </w:pPr>
      <w:r w:rsidRPr="00615926">
        <w:rPr>
          <w:i/>
          <w:iCs/>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49F949A7" w14:textId="77777777" w:rsidR="0076520E" w:rsidRPr="009F6688" w:rsidRDefault="0076520E" w:rsidP="0076520E">
      <w:pPr>
        <w:spacing w:line="240" w:lineRule="auto"/>
        <w:rPr>
          <w:iCs/>
        </w:rPr>
      </w:pPr>
    </w:p>
    <w:p w14:paraId="7B8B7B02" w14:textId="77777777" w:rsidR="0076520E" w:rsidRPr="009F6688" w:rsidRDefault="0076520E" w:rsidP="0076520E">
      <w:pPr>
        <w:pStyle w:val="Clen"/>
      </w:pPr>
    </w:p>
    <w:p w14:paraId="37ADB717" w14:textId="77777777" w:rsidR="009F6688" w:rsidRPr="00615926" w:rsidRDefault="009F6688" w:rsidP="009F6688">
      <w:pPr>
        <w:autoSpaceDE/>
        <w:autoSpaceDN/>
        <w:adjustRightInd/>
        <w:rPr>
          <w:i/>
          <w:iCs/>
        </w:rPr>
      </w:pPr>
      <w:r w:rsidRPr="00615926">
        <w:rPr>
          <w:i/>
          <w:iCs/>
        </w:rPr>
        <w:t>Izvajalec bo pogodbene storitve izvajal s podizvajalci, navedenimi v izpolnjenem obrazcu Prijava, ki je priloga št. XX te pogodbe in njen sestavni del, v obsegu in načinu, ki je določen v tej prilogi.</w:t>
      </w:r>
    </w:p>
    <w:p w14:paraId="2726F0A4" w14:textId="77777777" w:rsidR="0076520E" w:rsidRPr="009F6688" w:rsidRDefault="0076520E" w:rsidP="0076520E">
      <w:pPr>
        <w:spacing w:line="240" w:lineRule="auto"/>
        <w:rPr>
          <w:iCs/>
        </w:rPr>
      </w:pPr>
    </w:p>
    <w:p w14:paraId="1BEA9135" w14:textId="77777777" w:rsidR="0076520E" w:rsidRPr="009F6688" w:rsidRDefault="0076520E" w:rsidP="0076520E">
      <w:pPr>
        <w:pStyle w:val="Clen"/>
      </w:pPr>
    </w:p>
    <w:p w14:paraId="3AC71D94" w14:textId="77777777" w:rsidR="009F6688" w:rsidRPr="00615926" w:rsidRDefault="009F6688" w:rsidP="009F6688">
      <w:pPr>
        <w:autoSpaceDE/>
        <w:autoSpaceDN/>
        <w:adjustRightInd/>
        <w:rPr>
          <w:i/>
          <w:iCs/>
        </w:rPr>
      </w:pPr>
      <w:r w:rsidRPr="00615926">
        <w:rPr>
          <w:i/>
          <w:iCs/>
        </w:rPr>
        <w:t xml:space="preserve">Izvajalec mora med izvajanjem te pogodbe naročnika obvestiti o spremembah informacij iz drugega odstavka 94. člena Zakona o javnem naročanju (Uradni list RS, št. 91/15, 14/18, 121/21, 10/22, 74/22 – </w:t>
      </w:r>
      <w:proofErr w:type="spellStart"/>
      <w:r w:rsidRPr="00615926">
        <w:rPr>
          <w:i/>
          <w:iCs/>
        </w:rPr>
        <w:t>odl</w:t>
      </w:r>
      <w:proofErr w:type="spellEnd"/>
      <w:r w:rsidRPr="00615926">
        <w:rPr>
          <w:i/>
          <w:iCs/>
        </w:rPr>
        <w:t xml:space="preserve">. US, 100/22 – </w:t>
      </w:r>
      <w:proofErr w:type="spellStart"/>
      <w:r w:rsidRPr="00615926">
        <w:rPr>
          <w:i/>
          <w:iCs/>
        </w:rPr>
        <w:t>ZNUZSZS</w:t>
      </w:r>
      <w:proofErr w:type="spellEnd"/>
      <w:r w:rsidRPr="00615926">
        <w:rPr>
          <w:i/>
          <w:iCs/>
        </w:rPr>
        <w:t xml:space="preserve">, 28/23, 88/23 – ZOPNN-F in </w:t>
      </w:r>
      <w:hyperlink r:id="rId8" w:tgtFrame="_blank" w:tooltip="Zakon o objavljanju v Uradnem listu Republike Slovenije (ZOUL)" w:history="1">
        <w:r w:rsidRPr="00615926">
          <w:rPr>
            <w:i/>
            <w:iCs/>
          </w:rPr>
          <w:t>83/25</w:t>
        </w:r>
      </w:hyperlink>
      <w:r w:rsidRPr="00615926">
        <w:rPr>
          <w:i/>
          <w:iCs/>
        </w:rPr>
        <w:t xml:space="preserve"> – </w:t>
      </w:r>
      <w:proofErr w:type="spellStart"/>
      <w:r w:rsidRPr="00615926">
        <w:rPr>
          <w:i/>
          <w:iCs/>
        </w:rPr>
        <w:t>ZOUL</w:t>
      </w:r>
      <w:proofErr w:type="spellEnd"/>
      <w:r w:rsidRPr="00615926">
        <w:rPr>
          <w:i/>
          <w:iCs/>
        </w:rPr>
        <w:t>;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3C68824"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kontaktne podatke in zakonite zastopnike novih podizvajalcev;</w:t>
      </w:r>
    </w:p>
    <w:p w14:paraId="72618A97"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izpolnjen obrazec Prijava novih podizvajalcev v skladu z 79. členom ZJN-3 in ostala zahtevana dokazila za podizvajalce, v skladu z dokumentacijo v zvezi z oddajo javnega naročila, na podlagi katere je bilo naročilo oddano izvajalcu,</w:t>
      </w:r>
    </w:p>
    <w:p w14:paraId="230EC7EE"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pisno zahtevo novega podizvajalca za neposredno plačilo, če novi podizvajalec to zahteva</w:t>
      </w:r>
    </w:p>
    <w:p w14:paraId="0918BFB8" w14:textId="77777777" w:rsidR="009F6688" w:rsidRPr="00615926" w:rsidRDefault="009F6688" w:rsidP="009F6688">
      <w:pPr>
        <w:widowControl/>
        <w:numPr>
          <w:ilvl w:val="0"/>
          <w:numId w:val="28"/>
        </w:numPr>
        <w:autoSpaceDE/>
        <w:autoSpaceDN/>
        <w:adjustRightInd/>
        <w:spacing w:line="240" w:lineRule="auto"/>
        <w:jc w:val="left"/>
        <w:rPr>
          <w:i/>
          <w:iCs/>
        </w:rPr>
      </w:pPr>
      <w:r w:rsidRPr="00615926">
        <w:rPr>
          <w:i/>
          <w:iCs/>
        </w:rPr>
        <w:t xml:space="preserve">del javnega naročila, ki ga namerava dati v </w:t>
      </w:r>
      <w:proofErr w:type="spellStart"/>
      <w:r w:rsidRPr="00615926">
        <w:rPr>
          <w:i/>
          <w:iCs/>
        </w:rPr>
        <w:t>podizvajanje</w:t>
      </w:r>
      <w:proofErr w:type="spellEnd"/>
      <w:r w:rsidRPr="00615926">
        <w:rPr>
          <w:i/>
          <w:iCs/>
        </w:rPr>
        <w:t xml:space="preserve"> (če ne gre za zamenjavo obstoječega podizvajalca). </w:t>
      </w:r>
    </w:p>
    <w:p w14:paraId="157FA98C" w14:textId="77777777" w:rsidR="009F6688" w:rsidRPr="00615926" w:rsidRDefault="009F6688" w:rsidP="009F6688">
      <w:pPr>
        <w:autoSpaceDE/>
        <w:autoSpaceDN/>
        <w:adjustRightInd/>
        <w:rPr>
          <w:i/>
          <w:iCs/>
        </w:rPr>
      </w:pPr>
    </w:p>
    <w:p w14:paraId="5D982012" w14:textId="77777777" w:rsidR="009F6688" w:rsidRDefault="009F6688" w:rsidP="009F6688">
      <w:pPr>
        <w:autoSpaceDE/>
        <w:autoSpaceDN/>
        <w:adjustRightInd/>
        <w:rPr>
          <w:i/>
          <w:iCs/>
        </w:rPr>
      </w:pPr>
      <w:r w:rsidRPr="00615926">
        <w:rPr>
          <w:i/>
          <w:iCs/>
        </w:rPr>
        <w:t>Če gre za zamenjavo podizvajalca, s katerim je izvajalec izpolnjeval tehnične pogoje z uporabo njegovih zmogljivosti, mora nov podizvajalec omogočati, da izpolnjevanje tehničnih pogojev, na podlagi česar je bilo naročilo oddano izvajalcu, ostane nespremenjeno.</w:t>
      </w:r>
    </w:p>
    <w:p w14:paraId="74B2ADBA" w14:textId="77777777" w:rsidR="00584A5A" w:rsidRPr="00615926" w:rsidRDefault="00584A5A" w:rsidP="009F6688">
      <w:pPr>
        <w:autoSpaceDE/>
        <w:autoSpaceDN/>
        <w:adjustRightInd/>
        <w:rPr>
          <w:i/>
          <w:iCs/>
        </w:rPr>
      </w:pPr>
    </w:p>
    <w:p w14:paraId="11C7AB51" w14:textId="77777777" w:rsidR="0076520E" w:rsidRPr="009F6688" w:rsidRDefault="0076520E" w:rsidP="0076520E">
      <w:pPr>
        <w:spacing w:line="240" w:lineRule="auto"/>
        <w:rPr>
          <w:iCs/>
        </w:rPr>
      </w:pPr>
    </w:p>
    <w:p w14:paraId="3403FE86" w14:textId="77777777" w:rsidR="0076520E" w:rsidRPr="009F6688" w:rsidRDefault="0076520E" w:rsidP="0076520E">
      <w:pPr>
        <w:pStyle w:val="Clen"/>
      </w:pPr>
    </w:p>
    <w:p w14:paraId="184818B9" w14:textId="58E2BA3C" w:rsidR="0076520E" w:rsidRPr="002C5526" w:rsidRDefault="0076520E" w:rsidP="0076520E">
      <w:pPr>
        <w:spacing w:line="240" w:lineRule="auto"/>
        <w:rPr>
          <w:i/>
        </w:rPr>
      </w:pPr>
      <w:r w:rsidRPr="002C5526">
        <w:rPr>
          <w:i/>
        </w:rPr>
        <w:t>V razmerju do naročnika izvajalec v celoti odgovarja za izvedbo storitev, ki so predmet te pogodbe.</w:t>
      </w:r>
    </w:p>
    <w:p w14:paraId="20E933F8" w14:textId="77777777" w:rsidR="0076520E" w:rsidRPr="009F6688" w:rsidRDefault="0076520E" w:rsidP="0076520E">
      <w:pPr>
        <w:spacing w:line="240" w:lineRule="auto"/>
        <w:rPr>
          <w:iCs/>
        </w:rPr>
      </w:pPr>
    </w:p>
    <w:p w14:paraId="2D7B84DD" w14:textId="77777777" w:rsidR="0076520E" w:rsidRPr="009F6688" w:rsidRDefault="0076520E" w:rsidP="0076520E">
      <w:pPr>
        <w:pStyle w:val="Clen"/>
      </w:pPr>
    </w:p>
    <w:p w14:paraId="43E50F6B" w14:textId="77777777" w:rsidR="009F6688" w:rsidRPr="00615926" w:rsidRDefault="009F6688" w:rsidP="009F6688">
      <w:pPr>
        <w:autoSpaceDE/>
        <w:autoSpaceDN/>
        <w:adjustRightInd/>
        <w:rPr>
          <w:i/>
          <w:iCs/>
        </w:rPr>
      </w:pPr>
      <w:r w:rsidRPr="00615926">
        <w:rPr>
          <w:i/>
          <w:iC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30709462" w14:textId="77777777" w:rsidR="0076520E" w:rsidRPr="009F6688" w:rsidRDefault="0076520E" w:rsidP="0076520E">
      <w:pPr>
        <w:spacing w:line="240" w:lineRule="auto"/>
        <w:rPr>
          <w:i/>
        </w:rPr>
      </w:pPr>
    </w:p>
    <w:p w14:paraId="69F949D7" w14:textId="77777777" w:rsidR="0076520E" w:rsidRPr="009F6688" w:rsidRDefault="0076520E" w:rsidP="0076520E">
      <w:pPr>
        <w:pStyle w:val="Clen"/>
      </w:pPr>
    </w:p>
    <w:p w14:paraId="515F93B7" w14:textId="600E3EAE" w:rsidR="009F6688" w:rsidRPr="00615926" w:rsidRDefault="009F6688" w:rsidP="009F6688">
      <w:pPr>
        <w:autoSpaceDE/>
        <w:autoSpaceDN/>
        <w:adjustRightInd/>
        <w:rPr>
          <w:i/>
          <w:iCs/>
        </w:rPr>
      </w:pPr>
      <w:r w:rsidRPr="00615926">
        <w:rPr>
          <w:i/>
          <w:iCs/>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w:t>
      </w:r>
      <w:r w:rsidR="008B7AA6" w:rsidRPr="00615926">
        <w:rPr>
          <w:i/>
          <w:iCs/>
        </w:rPr>
        <w:t>podizvajalca</w:t>
      </w:r>
      <w:r w:rsidRPr="00615926">
        <w:rPr>
          <w:i/>
          <w:iCs/>
        </w:rPr>
        <w:t>(-cev), ki so opravljali storitve po pogodbi.</w:t>
      </w:r>
    </w:p>
    <w:p w14:paraId="5AB2B4D0" w14:textId="77777777" w:rsidR="009F6688" w:rsidRPr="00615926" w:rsidRDefault="009F6688" w:rsidP="009F6688">
      <w:pPr>
        <w:autoSpaceDE/>
        <w:autoSpaceDN/>
        <w:adjustRightInd/>
        <w:rPr>
          <w:i/>
          <w:iCs/>
        </w:rPr>
      </w:pPr>
    </w:p>
    <w:p w14:paraId="411F194B" w14:textId="73C38952" w:rsidR="00615926" w:rsidRPr="00615926" w:rsidRDefault="009F6688" w:rsidP="009F6688">
      <w:pPr>
        <w:autoSpaceDE/>
        <w:autoSpaceDN/>
        <w:adjustRightInd/>
        <w:rPr>
          <w:i/>
          <w:iCs/>
        </w:rPr>
      </w:pPr>
      <w:r w:rsidRPr="00615926">
        <w:rPr>
          <w:i/>
          <w:iCs/>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611A1EE5" w14:textId="77777777" w:rsidR="00615926" w:rsidRPr="00615926" w:rsidRDefault="00615926" w:rsidP="00615926">
      <w:pPr>
        <w:autoSpaceDE/>
        <w:autoSpaceDN/>
        <w:adjustRightInd/>
        <w:jc w:val="left"/>
        <w:rPr>
          <w:rFonts w:cs="Times New Roman"/>
          <w:i/>
          <w:iCs/>
        </w:rPr>
      </w:pPr>
    </w:p>
    <w:p w14:paraId="4220306D" w14:textId="77777777" w:rsidR="00615926" w:rsidRPr="00615926" w:rsidRDefault="00615926" w:rsidP="00615926">
      <w:pPr>
        <w:autoSpaceDE/>
        <w:autoSpaceDN/>
        <w:adjustRightInd/>
        <w:jc w:val="left"/>
        <w:rPr>
          <w:rFonts w:cs="Times New Roman"/>
          <w:b/>
          <w:bCs/>
          <w:i/>
          <w:iCs/>
        </w:rPr>
      </w:pPr>
      <w:r w:rsidRPr="00615926">
        <w:rPr>
          <w:rFonts w:cs="Times New Roman"/>
          <w:b/>
          <w:bCs/>
          <w:i/>
          <w:iCs/>
        </w:rPr>
        <w:t>ALI</w:t>
      </w:r>
    </w:p>
    <w:p w14:paraId="67EE9B63" w14:textId="77777777" w:rsidR="00615926" w:rsidRPr="00615926" w:rsidRDefault="00615926" w:rsidP="00615926">
      <w:pPr>
        <w:autoSpaceDE/>
        <w:autoSpaceDN/>
        <w:adjustRightInd/>
        <w:jc w:val="left"/>
        <w:rPr>
          <w:rFonts w:cs="Times New Roman"/>
          <w:i/>
          <w:iCs/>
        </w:rPr>
      </w:pPr>
    </w:p>
    <w:p w14:paraId="47CC2458" w14:textId="77777777" w:rsidR="00615926" w:rsidRPr="00615926" w:rsidRDefault="00615926" w:rsidP="00615926">
      <w:pPr>
        <w:autoSpaceDE/>
        <w:autoSpaceDN/>
        <w:adjustRightInd/>
        <w:rPr>
          <w:i/>
          <w:iCs/>
        </w:rPr>
      </w:pPr>
      <w:r w:rsidRPr="00615926">
        <w:rPr>
          <w:i/>
          <w:iCs/>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7D9B15B6" w14:textId="77777777" w:rsidR="00615926" w:rsidRPr="00615926" w:rsidRDefault="00615926" w:rsidP="00615926">
      <w:pPr>
        <w:autoSpaceDE/>
        <w:autoSpaceDN/>
        <w:adjustRightInd/>
        <w:rPr>
          <w:i/>
          <w:iCs/>
        </w:rPr>
      </w:pPr>
    </w:p>
    <w:p w14:paraId="419CEDD7" w14:textId="77777777" w:rsidR="00615926" w:rsidRPr="00615926" w:rsidRDefault="00615926" w:rsidP="00615926">
      <w:pPr>
        <w:autoSpaceDE/>
        <w:autoSpaceDN/>
        <w:adjustRightInd/>
        <w:rPr>
          <w:i/>
          <w:iCs/>
        </w:rPr>
      </w:pPr>
    </w:p>
    <w:p w14:paraId="3C5D1B5C" w14:textId="77777777" w:rsidR="00615926" w:rsidRPr="00615926" w:rsidRDefault="00615926" w:rsidP="00615926">
      <w:pPr>
        <w:autoSpaceDE/>
        <w:autoSpaceDN/>
        <w:adjustRightInd/>
        <w:jc w:val="center"/>
        <w:rPr>
          <w:i/>
          <w:iCs/>
        </w:rPr>
      </w:pPr>
      <w:r w:rsidRPr="00615926">
        <w:rPr>
          <w:i/>
          <w:iCs/>
        </w:rPr>
        <w:fldChar w:fldCharType="begin">
          <w:ffData>
            <w:name w:val="Besedilo48"/>
            <w:enabled/>
            <w:calcOnExit w:val="0"/>
            <w:textInput/>
          </w:ffData>
        </w:fldChar>
      </w:r>
      <w:r w:rsidRPr="00615926">
        <w:rPr>
          <w:i/>
          <w:iCs/>
        </w:rPr>
        <w:instrText xml:space="preserve"> FORMTEXT </w:instrText>
      </w:r>
      <w:r w:rsidRPr="00615926">
        <w:rPr>
          <w:i/>
          <w:iCs/>
        </w:rPr>
      </w:r>
      <w:r w:rsidRPr="00615926">
        <w:rPr>
          <w:i/>
          <w:iCs/>
        </w:rPr>
        <w:fldChar w:fldCharType="separate"/>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i/>
          <w:iCs/>
        </w:rPr>
        <w:fldChar w:fldCharType="end"/>
      </w:r>
      <w:r w:rsidRPr="00615926">
        <w:rPr>
          <w:i/>
          <w:iCs/>
        </w:rPr>
        <w:t>. člen</w:t>
      </w:r>
    </w:p>
    <w:p w14:paraId="5AEF727C" w14:textId="77777777" w:rsidR="00615926" w:rsidRPr="00615926" w:rsidRDefault="00615926" w:rsidP="00615926">
      <w:pPr>
        <w:autoSpaceDE/>
        <w:autoSpaceDN/>
        <w:adjustRightInd/>
        <w:rPr>
          <w:i/>
          <w:iCs/>
        </w:rPr>
      </w:pPr>
      <w:r w:rsidRPr="00615926">
        <w:rPr>
          <w:i/>
          <w:iCs/>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2F07E5A0"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kontaktne podatke in zakonite zastopnike novih podizvajalcev;</w:t>
      </w:r>
    </w:p>
    <w:p w14:paraId="5D00F826"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izpolnjene Prijave novih podizvajalcev v skladu z 79. členom ZJN-3 in ostala zahtevana dokazila za podizvajalce, v skladu z dokumentacijo v zvezi z oddajo javnega naročila, na podlagi katere je bilo naročilo oddano izvajalcu,</w:t>
      </w:r>
    </w:p>
    <w:p w14:paraId="093CBF85"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pisno zahtevo novega podizvajalca za neposredno plačilo, če novi podizvajalec to zahteva;</w:t>
      </w:r>
    </w:p>
    <w:p w14:paraId="7A8C1280" w14:textId="77777777" w:rsidR="00615926" w:rsidRPr="00615926" w:rsidRDefault="00615926" w:rsidP="00615926">
      <w:pPr>
        <w:widowControl/>
        <w:numPr>
          <w:ilvl w:val="0"/>
          <w:numId w:val="28"/>
        </w:numPr>
        <w:autoSpaceDE/>
        <w:autoSpaceDN/>
        <w:adjustRightInd/>
        <w:spacing w:line="240" w:lineRule="auto"/>
        <w:jc w:val="left"/>
        <w:rPr>
          <w:i/>
          <w:iCs/>
        </w:rPr>
      </w:pPr>
      <w:r w:rsidRPr="00615926">
        <w:rPr>
          <w:i/>
          <w:iCs/>
        </w:rPr>
        <w:t xml:space="preserve">del javnega naročila, ki ga namerava dati v </w:t>
      </w:r>
      <w:proofErr w:type="spellStart"/>
      <w:r w:rsidRPr="00615926">
        <w:rPr>
          <w:i/>
          <w:iCs/>
        </w:rPr>
        <w:t>podizvajanje</w:t>
      </w:r>
      <w:proofErr w:type="spellEnd"/>
      <w:r w:rsidRPr="00615926">
        <w:rPr>
          <w:i/>
          <w:iCs/>
        </w:rPr>
        <w:t>.</w:t>
      </w:r>
    </w:p>
    <w:p w14:paraId="6AAEB9C0" w14:textId="77777777" w:rsidR="00615926" w:rsidRPr="00615926" w:rsidRDefault="00615926" w:rsidP="00615926">
      <w:pPr>
        <w:autoSpaceDE/>
        <w:autoSpaceDN/>
        <w:adjustRightInd/>
        <w:rPr>
          <w:i/>
          <w:iCs/>
        </w:rPr>
      </w:pPr>
    </w:p>
    <w:p w14:paraId="4C18E154" w14:textId="77777777" w:rsidR="00615926" w:rsidRPr="00615926" w:rsidRDefault="00615926" w:rsidP="00615926">
      <w:pPr>
        <w:autoSpaceDE/>
        <w:autoSpaceDN/>
        <w:adjustRightInd/>
        <w:jc w:val="center"/>
        <w:rPr>
          <w:i/>
          <w:iCs/>
        </w:rPr>
      </w:pPr>
      <w:r w:rsidRPr="00615926">
        <w:rPr>
          <w:i/>
          <w:iCs/>
        </w:rPr>
        <w:fldChar w:fldCharType="begin">
          <w:ffData>
            <w:name w:val="Besedilo48"/>
            <w:enabled/>
            <w:calcOnExit w:val="0"/>
            <w:textInput/>
          </w:ffData>
        </w:fldChar>
      </w:r>
      <w:r w:rsidRPr="00615926">
        <w:rPr>
          <w:i/>
          <w:iCs/>
        </w:rPr>
        <w:instrText xml:space="preserve"> FORMTEXT </w:instrText>
      </w:r>
      <w:r w:rsidRPr="00615926">
        <w:rPr>
          <w:i/>
          <w:iCs/>
        </w:rPr>
      </w:r>
      <w:r w:rsidRPr="00615926">
        <w:rPr>
          <w:i/>
          <w:iCs/>
        </w:rPr>
        <w:fldChar w:fldCharType="separate"/>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rFonts w:eastAsia="Arial Unicode MS"/>
          <w:i/>
          <w:iCs/>
        </w:rPr>
        <w:t> </w:t>
      </w:r>
      <w:r w:rsidRPr="00615926">
        <w:rPr>
          <w:i/>
          <w:iCs/>
        </w:rPr>
        <w:fldChar w:fldCharType="end"/>
      </w:r>
      <w:r w:rsidRPr="00615926">
        <w:rPr>
          <w:i/>
          <w:iCs/>
        </w:rPr>
        <w:t>. člen</w:t>
      </w:r>
    </w:p>
    <w:p w14:paraId="50F64785" w14:textId="2F78027B" w:rsidR="00615926" w:rsidRDefault="00615926" w:rsidP="009F6688">
      <w:pPr>
        <w:widowControl/>
        <w:autoSpaceDE/>
        <w:autoSpaceDN/>
        <w:adjustRightInd/>
        <w:rPr>
          <w:i/>
          <w:iCs/>
        </w:rPr>
      </w:pPr>
      <w:r w:rsidRPr="00615926">
        <w:rPr>
          <w:i/>
          <w:iCs/>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3FDEB93F" w14:textId="77777777" w:rsidR="00390415" w:rsidRDefault="00390415" w:rsidP="009F6688">
      <w:pPr>
        <w:widowControl/>
        <w:autoSpaceDE/>
        <w:autoSpaceDN/>
        <w:adjustRightInd/>
        <w:rPr>
          <w:i/>
          <w:iCs/>
        </w:rPr>
      </w:pPr>
    </w:p>
    <w:p w14:paraId="4A18D1DA" w14:textId="77777777" w:rsidR="00390415" w:rsidRPr="009F6688" w:rsidRDefault="00390415" w:rsidP="009F6688">
      <w:pPr>
        <w:widowControl/>
        <w:autoSpaceDE/>
        <w:autoSpaceDN/>
        <w:adjustRightInd/>
        <w:rPr>
          <w:i/>
          <w:iCs/>
        </w:rPr>
      </w:pPr>
    </w:p>
    <w:bookmarkEnd w:id="8"/>
    <w:p w14:paraId="15845537" w14:textId="09730639" w:rsidR="00413562" w:rsidRPr="009E14CB" w:rsidRDefault="00413562" w:rsidP="00834C4F">
      <w:pPr>
        <w:pStyle w:val="Naslov2"/>
        <w:spacing w:before="0" w:after="0" w:line="260" w:lineRule="exact"/>
        <w:ind w:left="357" w:hanging="357"/>
      </w:pPr>
      <w:r w:rsidRPr="009E14CB">
        <w:t>CENA IN PLAČILNI POGOJI</w:t>
      </w:r>
    </w:p>
    <w:p w14:paraId="0FCBA851" w14:textId="77777777" w:rsidR="00413562" w:rsidRPr="009E14CB" w:rsidRDefault="00413562" w:rsidP="002641A2">
      <w:pPr>
        <w:pStyle w:val="Clen"/>
        <w:numPr>
          <w:ilvl w:val="0"/>
          <w:numId w:val="0"/>
        </w:numPr>
        <w:spacing w:line="260" w:lineRule="exact"/>
        <w:jc w:val="both"/>
      </w:pPr>
    </w:p>
    <w:p w14:paraId="1304EF3D" w14:textId="77777777" w:rsidR="00413562" w:rsidRPr="009E14CB" w:rsidRDefault="00413562" w:rsidP="002641A2">
      <w:pPr>
        <w:pStyle w:val="Clen"/>
      </w:pPr>
    </w:p>
    <w:p w14:paraId="30F438E5" w14:textId="770EA0AA" w:rsidR="00583F68" w:rsidRPr="009E14CB" w:rsidRDefault="00583F68" w:rsidP="00583F68">
      <w:pPr>
        <w:spacing w:line="260" w:lineRule="exact"/>
      </w:pPr>
      <w:bookmarkStart w:id="9" w:name="_Hlk217912290"/>
      <w:r w:rsidRPr="009E14CB">
        <w:t>Storitve</w:t>
      </w:r>
      <w:r>
        <w:t xml:space="preserve">, ki so predmet te pogodbe, izvajalec obračuna </w:t>
      </w:r>
      <w:r w:rsidRPr="009E14CB">
        <w:t>po cenah iz Priloge 2.</w:t>
      </w:r>
    </w:p>
    <w:bookmarkEnd w:id="9"/>
    <w:p w14:paraId="24376908" w14:textId="77777777" w:rsidR="00583F68" w:rsidRPr="009E14CB" w:rsidRDefault="00583F68" w:rsidP="00583F68">
      <w:pPr>
        <w:spacing w:line="260" w:lineRule="exact"/>
      </w:pPr>
    </w:p>
    <w:p w14:paraId="7CC52873" w14:textId="77AF288A" w:rsidR="00583F68" w:rsidRDefault="00A34B8A" w:rsidP="00872BAB">
      <w:r>
        <w:t>C</w:t>
      </w:r>
      <w:r w:rsidR="00583F68" w:rsidRPr="00601A29">
        <w:t>ene z DDV</w:t>
      </w:r>
      <w:r w:rsidR="00583F68">
        <w:t xml:space="preserve"> iz Priloge 2</w:t>
      </w:r>
      <w:r w:rsidR="00583F68" w:rsidRPr="00601A29">
        <w:t xml:space="preserve"> so </w:t>
      </w:r>
      <w:r w:rsidR="00583F68">
        <w:t>nespremenljive</w:t>
      </w:r>
      <w:r w:rsidR="00583F68" w:rsidRPr="00601A29">
        <w:t xml:space="preserve"> ves čas trajanja pogodbe in vključujejo vse stroške za izvedbo predmeta pogodbe.</w:t>
      </w:r>
      <w:r w:rsidR="002E1088" w:rsidRPr="002E1088">
        <w:t xml:space="preserve"> </w:t>
      </w:r>
    </w:p>
    <w:p w14:paraId="32ADCE19" w14:textId="77777777" w:rsidR="00583F68" w:rsidRPr="009E14CB" w:rsidRDefault="00583F68" w:rsidP="00583F68">
      <w:pPr>
        <w:spacing w:line="260" w:lineRule="exact"/>
      </w:pPr>
    </w:p>
    <w:p w14:paraId="50C8548C" w14:textId="607665B3" w:rsidR="00583F68" w:rsidRPr="009E14CB" w:rsidRDefault="00390415" w:rsidP="00583F68">
      <w:pPr>
        <w:spacing w:line="260" w:lineRule="exact"/>
      </w:pPr>
      <w:r>
        <w:lastRenderedPageBreak/>
        <w:t>Predvidena s</w:t>
      </w:r>
      <w:r w:rsidR="00583F68" w:rsidRPr="009E14CB">
        <w:t xml:space="preserve">kupna pogodbena vrednost znaša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EUR z DDV (z besedo: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evrov in </w:t>
      </w:r>
      <w:r w:rsidR="00583F68" w:rsidRPr="009E14CB">
        <w:fldChar w:fldCharType="begin">
          <w:ffData>
            <w:name w:val="Besedilo2"/>
            <w:enabled/>
            <w:calcOnExit w:val="0"/>
            <w:textInput/>
          </w:ffData>
        </w:fldChar>
      </w:r>
      <w:r w:rsidR="00583F68" w:rsidRPr="009E14CB">
        <w:instrText xml:space="preserve"> FORMTEXT </w:instrText>
      </w:r>
      <w:r w:rsidR="00583F68" w:rsidRPr="009E14CB">
        <w:fldChar w:fldCharType="separate"/>
      </w:r>
      <w:r w:rsidR="00583F68" w:rsidRPr="009E14CB">
        <w:t> </w:t>
      </w:r>
      <w:r w:rsidR="00583F68" w:rsidRPr="009E14CB">
        <w:t> </w:t>
      </w:r>
      <w:r w:rsidR="00583F68" w:rsidRPr="009E14CB">
        <w:t> </w:t>
      </w:r>
      <w:r w:rsidR="00583F68" w:rsidRPr="009E14CB">
        <w:t> </w:t>
      </w:r>
      <w:r w:rsidR="00583F68" w:rsidRPr="009E14CB">
        <w:t> </w:t>
      </w:r>
      <w:r w:rsidR="00583F68" w:rsidRPr="009E14CB">
        <w:fldChar w:fldCharType="end"/>
      </w:r>
      <w:r w:rsidR="00583F68" w:rsidRPr="009E14CB">
        <w:t xml:space="preserve"> centov z davkom na dodano vrednost).</w:t>
      </w:r>
    </w:p>
    <w:p w14:paraId="2D0E96FA" w14:textId="77777777" w:rsidR="002B0281" w:rsidRDefault="002B0281" w:rsidP="00834C4F">
      <w:pPr>
        <w:spacing w:line="260" w:lineRule="exact"/>
      </w:pPr>
    </w:p>
    <w:p w14:paraId="1531731C" w14:textId="3F918DA2" w:rsidR="00413562" w:rsidRPr="009E14CB" w:rsidRDefault="00413562" w:rsidP="00834C4F">
      <w:pPr>
        <w:pStyle w:val="Clen"/>
        <w:spacing w:line="260" w:lineRule="exact"/>
      </w:pPr>
      <w:bookmarkStart w:id="10" w:name="_Hlk201667509"/>
    </w:p>
    <w:p w14:paraId="54C4395B" w14:textId="77777777" w:rsidR="0090488C" w:rsidRDefault="0090488C" w:rsidP="00834C4F">
      <w:pPr>
        <w:spacing w:line="260" w:lineRule="exact"/>
      </w:pPr>
      <w:bookmarkStart w:id="11" w:name="_Hlk201667561"/>
    </w:p>
    <w:p w14:paraId="4F91E523" w14:textId="7D63155C" w:rsidR="0090488C" w:rsidRDefault="0090488C" w:rsidP="00834C4F">
      <w:pPr>
        <w:spacing w:line="260" w:lineRule="exact"/>
      </w:pPr>
      <w:r>
        <w:t xml:space="preserve">Izvajalec izda račun za storitev iz 1. alineje prvega odstavka 2. člena, ko storitev pravilno opravi. </w:t>
      </w:r>
    </w:p>
    <w:p w14:paraId="0C9F0838" w14:textId="77777777" w:rsidR="0090488C" w:rsidRDefault="0090488C" w:rsidP="00834C4F">
      <w:pPr>
        <w:spacing w:line="260" w:lineRule="exact"/>
      </w:pPr>
    </w:p>
    <w:p w14:paraId="16AC77A4" w14:textId="77777777" w:rsidR="004949EC" w:rsidRPr="004949EC" w:rsidRDefault="004949EC" w:rsidP="004949EC">
      <w:pPr>
        <w:spacing w:line="260" w:lineRule="exact"/>
      </w:pPr>
      <w:r w:rsidRPr="004949EC">
        <w:t>Izvajalec opravljene storitve iz 2. alineje prvega odstavka 2. člena obračunava na podlagi dogovorjene mesečne naročnine iz Priloge 2 in po inicialni vzpostavitvi storitve iz 1. alineje  prvega odstavka 2. člena izdaja mesečne račune za storitve, opravljene v preteklem mesecu. Če se storitve ne opravljajo celoten mesec, se obračuna sorazmerni del.</w:t>
      </w:r>
    </w:p>
    <w:p w14:paraId="625C24C2" w14:textId="77777777" w:rsidR="004949EC" w:rsidRDefault="004949EC" w:rsidP="00834C4F">
      <w:pPr>
        <w:spacing w:line="260" w:lineRule="exact"/>
      </w:pPr>
    </w:p>
    <w:p w14:paraId="605ADC5D" w14:textId="5EB9A765" w:rsidR="0090488C" w:rsidRDefault="0090488C" w:rsidP="0090488C">
      <w:pPr>
        <w:spacing w:line="260" w:lineRule="exact"/>
      </w:pPr>
      <w:r>
        <w:t xml:space="preserve">Izvajalec opravljene storitve iz 3. alineje prvega odstavka 2. člena obračunava na podlagi dogovorjene cene na enoto mere iz Priloge 2 in dejanske porabe ter izdaja mesečne račune za storitve, opravljene v preteklem mesecu. </w:t>
      </w:r>
      <w:r w:rsidRPr="000A6F23">
        <w:t xml:space="preserve">Obvezna priloga vsakega računa je poročilo </w:t>
      </w:r>
      <w:r>
        <w:t xml:space="preserve">s specifikacijo </w:t>
      </w:r>
      <w:r w:rsidRPr="000A6F23">
        <w:t xml:space="preserve">o izvedenih storitvah. </w:t>
      </w:r>
    </w:p>
    <w:p w14:paraId="4E40C05D" w14:textId="77777777" w:rsidR="001E791F" w:rsidRDefault="001E791F" w:rsidP="00834C4F">
      <w:pPr>
        <w:spacing w:line="260" w:lineRule="exact"/>
      </w:pPr>
    </w:p>
    <w:bookmarkEnd w:id="10"/>
    <w:bookmarkEnd w:id="11"/>
    <w:p w14:paraId="3051F44F" w14:textId="77777777" w:rsidR="0076520E" w:rsidRPr="009E14CB" w:rsidRDefault="0076520E" w:rsidP="0076520E">
      <w:pPr>
        <w:pStyle w:val="Clen"/>
      </w:pPr>
    </w:p>
    <w:p w14:paraId="05DE1D5E" w14:textId="47947FDF" w:rsidR="00583F68" w:rsidRPr="00C902F6" w:rsidRDefault="00583F68" w:rsidP="00583F68">
      <w:bookmarkStart w:id="12" w:name="_Hlk201667633"/>
      <w:r w:rsidRPr="00C902F6">
        <w:t>Izvajalec je dolžan vse račune naročniku pošiljati izključno v elektronski obliki (e-račun</w:t>
      </w:r>
      <w:r w:rsidR="00281041" w:rsidRPr="00C902F6">
        <w:t xml:space="preserve">), </w:t>
      </w:r>
      <w:bookmarkStart w:id="13" w:name="_Hlk217912555"/>
      <w:r w:rsidR="00281041" w:rsidRPr="00C902F6">
        <w:t xml:space="preserve">skladno z veljavnim </w:t>
      </w:r>
      <w:r w:rsidR="007064A3" w:rsidRPr="00C902F6">
        <w:t xml:space="preserve">zakonom, ki ureja </w:t>
      </w:r>
      <w:r w:rsidR="00DB7D0B" w:rsidRPr="00C902F6">
        <w:t>opravljanje plačilnih</w:t>
      </w:r>
      <w:r w:rsidR="0056044C" w:rsidRPr="00C902F6">
        <w:t xml:space="preserve"> in javnofinančnih</w:t>
      </w:r>
      <w:r w:rsidR="00DB7D0B" w:rsidRPr="00C902F6">
        <w:t xml:space="preserve"> storitev</w:t>
      </w:r>
      <w:r w:rsidRPr="00C902F6">
        <w:t>.</w:t>
      </w:r>
      <w:bookmarkEnd w:id="13"/>
    </w:p>
    <w:p w14:paraId="35194DD4" w14:textId="77777777" w:rsidR="00583F68" w:rsidRPr="00C902F6" w:rsidRDefault="00583F68" w:rsidP="00583F68"/>
    <w:p w14:paraId="26CB9E13" w14:textId="77777777" w:rsidR="00583F68" w:rsidRPr="00C902F6" w:rsidRDefault="00583F68" w:rsidP="00583F68">
      <w:pPr>
        <w:rPr>
          <w:snapToGrid w:val="0"/>
          <w:color w:val="000000"/>
        </w:rPr>
      </w:pPr>
      <w:r w:rsidRPr="00C902F6">
        <w:rPr>
          <w:snapToGrid w:val="0"/>
          <w:color w:val="000000"/>
        </w:rPr>
        <w:t>Račun se mora sklicevati na številko pogodbe, na podlagi katere se izstavlja.</w:t>
      </w:r>
    </w:p>
    <w:p w14:paraId="24D9CB6D" w14:textId="77777777" w:rsidR="00C12A3A" w:rsidRPr="009E14CB" w:rsidRDefault="00C12A3A" w:rsidP="00C12A3A">
      <w:pPr>
        <w:spacing w:line="260" w:lineRule="exact"/>
      </w:pPr>
    </w:p>
    <w:p w14:paraId="6F04CBBF" w14:textId="3AA0220F" w:rsidR="00583F68" w:rsidRPr="009E14CB" w:rsidRDefault="00583F68" w:rsidP="00583F68">
      <w:r>
        <w:t xml:space="preserve">Naročnik je pravilno izstavljene račune </w:t>
      </w:r>
      <w:r w:rsidR="00EC27DD">
        <w:t xml:space="preserve">dolžan </w:t>
      </w:r>
      <w:r>
        <w:t>plačati v roku največ</w:t>
      </w:r>
      <w:r w:rsidRPr="009E14CB">
        <w:t xml:space="preserve"> 30</w:t>
      </w:r>
      <w:r w:rsidR="00281041">
        <w:t xml:space="preserve"> (trideset)</w:t>
      </w:r>
      <w:r w:rsidRPr="009E14CB">
        <w:t xml:space="preserve"> dni</w:t>
      </w:r>
      <w:r w:rsidR="00217637">
        <w:t xml:space="preserve"> od prejema</w:t>
      </w:r>
      <w:r w:rsidRPr="009E14CB">
        <w:t xml:space="preserve"> </w:t>
      </w:r>
      <w:r>
        <w:t xml:space="preserve">na </w:t>
      </w:r>
      <w:r w:rsidR="00281041">
        <w:t xml:space="preserve">transakcijski </w:t>
      </w:r>
      <w:r>
        <w:t>račun izvajalca</w:t>
      </w:r>
      <w:r w:rsidR="00281041">
        <w:t>, ki bo naveden na izdanem računu</w:t>
      </w:r>
      <w:r>
        <w:t>.</w:t>
      </w:r>
    </w:p>
    <w:p w14:paraId="26094BB6" w14:textId="77777777" w:rsidR="00583F68" w:rsidRPr="009E14CB" w:rsidRDefault="00583F68" w:rsidP="00583F68">
      <w:pPr>
        <w:shd w:val="clear" w:color="auto" w:fill="FFFFFF"/>
      </w:pPr>
    </w:p>
    <w:p w14:paraId="4DAA3931" w14:textId="77777777" w:rsidR="00583F68" w:rsidRPr="009E14CB" w:rsidRDefault="00583F68" w:rsidP="00583F68">
      <w:r w:rsidRPr="009E14CB">
        <w:t>Ne glede na prejšnji odstavek, je plačilni rok takšen, kot ga določa trenutno veljavna zakonodaja.</w:t>
      </w:r>
    </w:p>
    <w:p w14:paraId="1660EFDC" w14:textId="77777777" w:rsidR="00583F68" w:rsidRPr="009E14CB" w:rsidRDefault="00583F68" w:rsidP="00583F68">
      <w:pPr>
        <w:shd w:val="clear" w:color="auto" w:fill="FFFFFF"/>
      </w:pPr>
    </w:p>
    <w:p w14:paraId="1FDE8358" w14:textId="77777777" w:rsidR="00583F68" w:rsidRDefault="00583F68" w:rsidP="00583F68">
      <w:r w:rsidRPr="009E14CB">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50345074" w14:textId="77777777" w:rsidR="003F1681" w:rsidRDefault="003F1681" w:rsidP="00583F68"/>
    <w:p w14:paraId="54234658" w14:textId="77777777" w:rsidR="003F1681" w:rsidRPr="009E14CB" w:rsidRDefault="003F1681" w:rsidP="0018214C">
      <w:pPr>
        <w:pStyle w:val="Clen"/>
      </w:pPr>
    </w:p>
    <w:bookmarkEnd w:id="12"/>
    <w:p w14:paraId="4C45EA2D" w14:textId="77777777" w:rsidR="003F1681" w:rsidRPr="00C902F6" w:rsidRDefault="003F1681" w:rsidP="003F1681">
      <w:r w:rsidRPr="00C902F6">
        <w:t>Do uveljavitve rebalansa 2026 izvajalec naslavlja račune na naslov:</w:t>
      </w:r>
    </w:p>
    <w:p w14:paraId="313595B1" w14:textId="77777777" w:rsidR="003F1681" w:rsidRPr="00C902F6" w:rsidRDefault="003F1681" w:rsidP="003F1681"/>
    <w:p w14:paraId="6FBC7CDE" w14:textId="77777777" w:rsidR="003F1681" w:rsidRPr="00C902F6" w:rsidRDefault="003F1681" w:rsidP="003F1681">
      <w:r w:rsidRPr="00C902F6">
        <w:t>Ministrstvo za digitalno preobrazbo</w:t>
      </w:r>
    </w:p>
    <w:p w14:paraId="2D0F3B1F" w14:textId="77777777" w:rsidR="003F1681" w:rsidRPr="00C902F6" w:rsidRDefault="003F1681" w:rsidP="003F1681">
      <w:r w:rsidRPr="00C902F6">
        <w:t>Davčna ulica 1</w:t>
      </w:r>
    </w:p>
    <w:p w14:paraId="3C5BF272" w14:textId="77777777" w:rsidR="003F1681" w:rsidRPr="00C902F6" w:rsidRDefault="003F1681" w:rsidP="003F1681">
      <w:r w:rsidRPr="00C902F6">
        <w:t>1000 Ljubljana</w:t>
      </w:r>
    </w:p>
    <w:p w14:paraId="2E70E59E" w14:textId="77777777" w:rsidR="003F1681" w:rsidRPr="00C902F6" w:rsidRDefault="003F1681" w:rsidP="003F1681"/>
    <w:p w14:paraId="3C25AEF2" w14:textId="77777777" w:rsidR="003F1681" w:rsidRPr="00C902F6" w:rsidRDefault="003F1681" w:rsidP="003F1681">
      <w:r w:rsidRPr="00C902F6">
        <w:t xml:space="preserve">Davčna številka: 29802377 </w:t>
      </w:r>
    </w:p>
    <w:p w14:paraId="0CB55DDF" w14:textId="77777777" w:rsidR="003F1681" w:rsidRPr="00C902F6" w:rsidRDefault="003F1681" w:rsidP="003F1681">
      <w:r w:rsidRPr="00C902F6">
        <w:t>Matična številka: 2632586000</w:t>
      </w:r>
    </w:p>
    <w:p w14:paraId="24DEF354" w14:textId="77777777" w:rsidR="003F1681" w:rsidRPr="00C902F6" w:rsidRDefault="003F1681" w:rsidP="003F1681"/>
    <w:p w14:paraId="1829A3A7" w14:textId="77777777" w:rsidR="003F1681" w:rsidRPr="00C902F6" w:rsidRDefault="003F1681" w:rsidP="003F1681">
      <w:r w:rsidRPr="00C902F6">
        <w:t xml:space="preserve">Po uveljavitvi rebalansa 2026 izvajalec račune naslavlja na naročnika. O rebalansu naročnik obvesti izvajalca. </w:t>
      </w:r>
    </w:p>
    <w:p w14:paraId="1077F1BF" w14:textId="77777777" w:rsidR="003F1681" w:rsidRPr="00C902F6" w:rsidRDefault="003F1681" w:rsidP="003F1681"/>
    <w:p w14:paraId="6481E914" w14:textId="77777777" w:rsidR="003F1681" w:rsidRPr="0072407C" w:rsidRDefault="003F1681" w:rsidP="003F1681">
      <w:r w:rsidRPr="00C902F6">
        <w:t xml:space="preserve">Komunikacijo si pogodbene stranke izmenjujejo preko naslova </w:t>
      </w:r>
      <w:hyperlink r:id="rId9" w:history="1">
        <w:r w:rsidRPr="00C902F6">
          <w:rPr>
            <w:rStyle w:val="Hiperpovezava"/>
          </w:rPr>
          <w:t>gp.mdp@gov.si</w:t>
        </w:r>
      </w:hyperlink>
      <w:r w:rsidRPr="00C902F6">
        <w:t xml:space="preserve"> do pisnega preklica.</w:t>
      </w:r>
    </w:p>
    <w:p w14:paraId="7D7AE2C0" w14:textId="77777777" w:rsidR="003F1681" w:rsidRDefault="003F1681" w:rsidP="002641A2">
      <w:pPr>
        <w:pStyle w:val="Clen"/>
        <w:numPr>
          <w:ilvl w:val="0"/>
          <w:numId w:val="0"/>
        </w:numPr>
        <w:spacing w:line="260" w:lineRule="exact"/>
        <w:jc w:val="both"/>
      </w:pPr>
    </w:p>
    <w:p w14:paraId="65A1B33E" w14:textId="77777777" w:rsidR="00E673CE" w:rsidRPr="009E14CB" w:rsidRDefault="00E673CE" w:rsidP="002641A2">
      <w:pPr>
        <w:pStyle w:val="Clen"/>
      </w:pPr>
    </w:p>
    <w:p w14:paraId="2A1340C7" w14:textId="3DF3A6B4" w:rsidR="006152C0" w:rsidRDefault="00CA40D9" w:rsidP="006152C0">
      <w:pPr>
        <w:spacing w:line="260" w:lineRule="exact"/>
      </w:pPr>
      <w:r w:rsidRPr="002A319C">
        <w:t xml:space="preserve">Naročnik je </w:t>
      </w:r>
      <w:r>
        <w:t>izvajalcu</w:t>
      </w:r>
      <w:r w:rsidRPr="002A319C">
        <w:t xml:space="preserve"> zavezan za plačila do </w:t>
      </w:r>
      <w:r w:rsidRPr="00894151">
        <w:t>31. 12. 202</w:t>
      </w:r>
      <w:r w:rsidR="00894151" w:rsidRPr="00894151">
        <w:t>6</w:t>
      </w:r>
      <w:r w:rsidRPr="002A319C">
        <w:t xml:space="preserve">, za nadaljnja plačila do izteka te pogodbe pa, ko bodo izpolnjeni formalni pogoji glede na veljavni </w:t>
      </w:r>
      <w:r w:rsidR="00413562" w:rsidRPr="009E14CB">
        <w:t xml:space="preserve">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w:t>
      </w:r>
      <w:r w:rsidR="00413562" w:rsidRPr="009E14CB">
        <w:lastRenderedPageBreak/>
        <w:t>razvezano. Obveznosti in pravice, nastale do dne razveze te pogodbe, sta naročnik in izvajalec dolžna medsebojno izpolniti in poravnati.</w:t>
      </w:r>
    </w:p>
    <w:p w14:paraId="419DE136" w14:textId="77777777" w:rsidR="00A70755" w:rsidRDefault="00A70755" w:rsidP="00834C4F">
      <w:pPr>
        <w:spacing w:line="260" w:lineRule="exact"/>
        <w:rPr>
          <w:iCs/>
        </w:rPr>
      </w:pPr>
      <w:bookmarkStart w:id="14" w:name="OLE_LINK3"/>
      <w:bookmarkStart w:id="15" w:name="OLE_LINK4"/>
    </w:p>
    <w:p w14:paraId="02729A95" w14:textId="77777777" w:rsidR="00A70755" w:rsidRPr="009E14CB" w:rsidRDefault="00A70755" w:rsidP="00834C4F">
      <w:pPr>
        <w:spacing w:line="260" w:lineRule="exact"/>
        <w:rPr>
          <w:iCs/>
        </w:rPr>
      </w:pPr>
    </w:p>
    <w:p w14:paraId="653D4604" w14:textId="77777777" w:rsidR="00413562" w:rsidRPr="009E14CB" w:rsidRDefault="00413562" w:rsidP="00834C4F">
      <w:pPr>
        <w:pStyle w:val="Naslov2"/>
        <w:spacing w:before="0" w:after="0" w:line="260" w:lineRule="exact"/>
        <w:ind w:left="357" w:hanging="357"/>
      </w:pPr>
      <w:r w:rsidRPr="009E14CB">
        <w:t>POGODBENA KAZEN</w:t>
      </w:r>
    </w:p>
    <w:bookmarkEnd w:id="14"/>
    <w:bookmarkEnd w:id="15"/>
    <w:p w14:paraId="666017AB" w14:textId="79081B57" w:rsidR="00413562" w:rsidRPr="009E14CB" w:rsidRDefault="00413562" w:rsidP="002641A2">
      <w:pPr>
        <w:pStyle w:val="Clen"/>
        <w:numPr>
          <w:ilvl w:val="0"/>
          <w:numId w:val="0"/>
        </w:numPr>
        <w:spacing w:line="260" w:lineRule="exact"/>
        <w:jc w:val="both"/>
      </w:pPr>
    </w:p>
    <w:p w14:paraId="0F78EBBE" w14:textId="77777777" w:rsidR="00413562" w:rsidRDefault="00413562" w:rsidP="002641A2">
      <w:pPr>
        <w:pStyle w:val="Clen"/>
      </w:pPr>
      <w:bookmarkStart w:id="16" w:name="_Hlk201667692"/>
    </w:p>
    <w:p w14:paraId="535D1E30" w14:textId="5F8C9EC8" w:rsidR="009C052D" w:rsidRDefault="009C052D" w:rsidP="00BC1561">
      <w:pPr>
        <w:spacing w:line="260" w:lineRule="exact"/>
      </w:pPr>
      <w:bookmarkStart w:id="17" w:name="_Hlk214289024"/>
      <w:r w:rsidRPr="00894151">
        <w:t>Če izvajalec zamuja z izpolnitvijo</w:t>
      </w:r>
      <w:r w:rsidR="000A6F23">
        <w:t xml:space="preserve"> </w:t>
      </w:r>
      <w:r w:rsidRPr="00894151">
        <w:t>pogodbenih obveznosti</w:t>
      </w:r>
      <w:r w:rsidR="002A633F" w:rsidRPr="00894151">
        <w:t xml:space="preserve"> iz</w:t>
      </w:r>
      <w:r w:rsidR="009F343B">
        <w:t xml:space="preserve"> 1. alineje</w:t>
      </w:r>
      <w:r w:rsidR="002A633F" w:rsidRPr="00894151">
        <w:t xml:space="preserve"> prvega odstavka 2. člena pogodbe</w:t>
      </w:r>
      <w:r w:rsidR="000A6F23">
        <w:t xml:space="preserve"> </w:t>
      </w:r>
      <w:r w:rsidRPr="00894151">
        <w:t xml:space="preserve"> ali jih ne izpolni pravilno v določen</w:t>
      </w:r>
      <w:r w:rsidR="009F343B">
        <w:t>em</w:t>
      </w:r>
      <w:r w:rsidRPr="00894151">
        <w:t xml:space="preserve"> rok</w:t>
      </w:r>
      <w:r w:rsidR="009F343B">
        <w:t>u</w:t>
      </w:r>
      <w:r w:rsidRPr="00894151">
        <w:t xml:space="preserve">, je naročniku dolžan plačati pogodbeno kazen </w:t>
      </w:r>
      <w:r w:rsidRPr="000A6F23">
        <w:t xml:space="preserve">v višini </w:t>
      </w:r>
      <w:r w:rsidR="00BA2EC9" w:rsidRPr="000A6F23">
        <w:t>1</w:t>
      </w:r>
      <w:r w:rsidR="0036574B">
        <w:t>.</w:t>
      </w:r>
      <w:r w:rsidR="00BA2EC9">
        <w:t>00</w:t>
      </w:r>
      <w:r w:rsidR="00BA2EC9" w:rsidRPr="000A6F23">
        <w:t xml:space="preserve">0 </w:t>
      </w:r>
      <w:r w:rsidR="00894151" w:rsidRPr="000A6F23">
        <w:t>EUR</w:t>
      </w:r>
      <w:r w:rsidRPr="000A6F23">
        <w:t xml:space="preserve"> za vsak dan zamude, ki teče od dne, ko bi moral izpolnitev opraviti, do dne, ko je izpolnitev dejansko pravilno opravil</w:t>
      </w:r>
      <w:r w:rsidR="00894151" w:rsidRPr="000A6F23">
        <w:t xml:space="preserve">, vendar skupaj ne več kot 5 % </w:t>
      </w:r>
      <w:r w:rsidR="00BA2EC9" w:rsidRPr="000A6F23">
        <w:t xml:space="preserve">predvidene </w:t>
      </w:r>
      <w:r w:rsidR="00894151" w:rsidRPr="000A6F23">
        <w:t>skupne pogodbene vrednosti z DDV.</w:t>
      </w:r>
      <w:r w:rsidRPr="00894151">
        <w:t xml:space="preserve">  </w:t>
      </w:r>
    </w:p>
    <w:p w14:paraId="7B6732A8" w14:textId="77777777" w:rsidR="009F343B" w:rsidRDefault="009F343B" w:rsidP="00BC1561">
      <w:pPr>
        <w:spacing w:line="260" w:lineRule="exact"/>
      </w:pPr>
    </w:p>
    <w:p w14:paraId="53644839" w14:textId="3254A9AA" w:rsidR="009F343B" w:rsidRDefault="0020047D" w:rsidP="00BC1561">
      <w:pPr>
        <w:spacing w:line="260" w:lineRule="exact"/>
      </w:pPr>
      <w:r w:rsidRPr="0020047D">
        <w:t xml:space="preserve">V primeru zamude </w:t>
      </w:r>
      <w:r>
        <w:t>dogovorjenih časov</w:t>
      </w:r>
      <w:r w:rsidRPr="0020047D">
        <w:t xml:space="preserve"> za odpravo napak iz prvega odstavka </w:t>
      </w:r>
      <w:r>
        <w:t>5</w:t>
      </w:r>
      <w:r w:rsidRPr="0020047D">
        <w:t xml:space="preserve">. člena pogodbe, je izvajalec dolžan naročniku plačati pogodbeno kazen v višini </w:t>
      </w:r>
      <w:r w:rsidR="00BA2EC9">
        <w:t xml:space="preserve">500,00 EUR </w:t>
      </w:r>
      <w:r w:rsidRPr="0020047D">
        <w:t>za vsak</w:t>
      </w:r>
      <w:r w:rsidR="00BA2EC9">
        <w:t>o</w:t>
      </w:r>
      <w:r>
        <w:t xml:space="preserve"> </w:t>
      </w:r>
      <w:r w:rsidR="00BA2EC9">
        <w:t xml:space="preserve">uro </w:t>
      </w:r>
      <w:r w:rsidRPr="0020047D">
        <w:t xml:space="preserve">zamude, vendar največ do vključno </w:t>
      </w:r>
      <w:r w:rsidR="00BA2EC9">
        <w:t>24 ur zamude</w:t>
      </w:r>
      <w:r w:rsidRPr="0020047D">
        <w:t xml:space="preserve"> za vsa</w:t>
      </w:r>
      <w:r w:rsidR="00BA2EC9">
        <w:t>ko posamezno kršitev</w:t>
      </w:r>
      <w:r w:rsidRPr="0020047D">
        <w:t>.</w:t>
      </w:r>
    </w:p>
    <w:p w14:paraId="4E5C9BD3" w14:textId="77777777" w:rsidR="00733A13" w:rsidRDefault="00733A13" w:rsidP="00BC1561">
      <w:pPr>
        <w:spacing w:line="260" w:lineRule="exact"/>
        <w:rPr>
          <w:i/>
          <w:iCs/>
        </w:rPr>
      </w:pPr>
    </w:p>
    <w:bookmarkEnd w:id="17"/>
    <w:p w14:paraId="6B616795" w14:textId="77BE793C" w:rsidR="00A22F80" w:rsidRDefault="00A22F80" w:rsidP="00BC1561">
      <w:pPr>
        <w:spacing w:line="260" w:lineRule="exact"/>
      </w:pPr>
      <w:r w:rsidRPr="00A22F80">
        <w:t>Če izvajalec zamuja z izvajanjem pogodbenih storitev toliko, da bi lahko naročniku nastala škoda ali da bi izvedba izgubila pomen, lahko naročnik nadomestno storitev naroči pri drugem izvajalcu na stroške zamudnika ali odstopi od pogodbe ter zahteva povrnitev škode.</w:t>
      </w:r>
    </w:p>
    <w:p w14:paraId="083A010C" w14:textId="77777777" w:rsidR="00A22F80" w:rsidRDefault="00A22F80" w:rsidP="00BC1561">
      <w:pPr>
        <w:spacing w:line="260" w:lineRule="exact"/>
      </w:pPr>
    </w:p>
    <w:p w14:paraId="57CFC3F3" w14:textId="10CC49DB" w:rsidR="00BC1561" w:rsidRPr="009E14CB" w:rsidRDefault="007A725A" w:rsidP="00BC1561">
      <w:pPr>
        <w:spacing w:line="260" w:lineRule="exact"/>
      </w:pPr>
      <w:r w:rsidRPr="001B45D2">
        <w:t xml:space="preserve">Izvajalec ne odgovarja za zamudo, če naročnik ne izpolni svojih obveznosti, ki so pogoj za izvajalčevo pravočasno izvedbo pogodbenih obveznosti. </w:t>
      </w:r>
      <w:r w:rsidR="00BC1561" w:rsidRPr="001B45D2">
        <w:t>V kolikor naročnik zamuja</w:t>
      </w:r>
      <w:r w:rsidR="00BC1561" w:rsidRPr="009E14CB">
        <w:t xml:space="preserve"> z izpolnitvijo svojih obveznosti, se roki </w:t>
      </w:r>
      <w:r w:rsidR="00BC1561">
        <w:t xml:space="preserve">za </w:t>
      </w:r>
      <w:r w:rsidR="00BC1561" w:rsidRPr="009E14CB">
        <w:t>izvedb</w:t>
      </w:r>
      <w:r w:rsidR="00BC1561">
        <w:t>o</w:t>
      </w:r>
      <w:r w:rsidR="00BC1561" w:rsidRPr="009E14CB">
        <w:t xml:space="preserve"> s strani izvajalca podaljšajo za čas te zamude.</w:t>
      </w:r>
    </w:p>
    <w:p w14:paraId="589D2994" w14:textId="77777777" w:rsidR="00BC1561" w:rsidRPr="009E14CB" w:rsidRDefault="00BC1561" w:rsidP="00BC1561">
      <w:pPr>
        <w:spacing w:line="260" w:lineRule="exact"/>
      </w:pPr>
    </w:p>
    <w:p w14:paraId="2050E69D" w14:textId="23DE3FBF" w:rsidR="00BC1561" w:rsidRPr="009E14CB" w:rsidRDefault="00BC1561" w:rsidP="00BC1561">
      <w:pPr>
        <w:spacing w:line="260" w:lineRule="exact"/>
      </w:pPr>
      <w:r w:rsidRPr="009E14CB">
        <w:t xml:space="preserve">Pogodbeni stranki </w:t>
      </w:r>
      <w:r>
        <w:t>soglašata</w:t>
      </w:r>
      <w:r w:rsidRPr="009E14CB">
        <w:t>, da v primeru zamude z izpolnitvijo, izvajalca ob sprejemu izpolnitve ni potrebno posebej obvestiti o pridržanju pravice do pogodbene kazni, pač pa se pogodbena kazen obračuna v skladu z določili te pogodbe ob vsaki zamudi brez obvestila.</w:t>
      </w:r>
    </w:p>
    <w:p w14:paraId="5AABD253" w14:textId="77777777" w:rsidR="00BC1561" w:rsidRPr="009E14CB" w:rsidRDefault="00BC1561" w:rsidP="00BC1561">
      <w:pPr>
        <w:spacing w:line="260" w:lineRule="exact"/>
      </w:pPr>
    </w:p>
    <w:p w14:paraId="0CB0AA53" w14:textId="4BFF7FC6" w:rsidR="00BC1561" w:rsidRDefault="00BC1561" w:rsidP="00BC1561">
      <w:pPr>
        <w:spacing w:line="260" w:lineRule="exact"/>
      </w:pPr>
      <w:r w:rsidRPr="009E14CB">
        <w:t xml:space="preserve">Pogodbena kazen ali </w:t>
      </w:r>
      <w:r w:rsidRPr="00727901">
        <w:t>kritje</w:t>
      </w:r>
      <w:r w:rsidRPr="009E14CB">
        <w:t xml:space="preserve"> za nadomestno storitev se </w:t>
      </w:r>
      <w:r>
        <w:t>lahko pobota z</w:t>
      </w:r>
      <w:r w:rsidRPr="009E14CB">
        <w:t xml:space="preserve"> izplačili izvajalcu oziroma v kolikor </w:t>
      </w:r>
      <w:r>
        <w:t>to</w:t>
      </w:r>
      <w:r w:rsidRPr="009E14CB">
        <w:t xml:space="preserve"> ni mogoče, se izstavi poseben račun, ki ga </w:t>
      </w:r>
      <w:r>
        <w:t>je izvajalec dolžan</w:t>
      </w:r>
      <w:r w:rsidRPr="009E14CB">
        <w:t xml:space="preserve"> plačati v roku os</w:t>
      </w:r>
      <w:r>
        <w:t>mih</w:t>
      </w:r>
      <w:r w:rsidRPr="009E14CB">
        <w:t xml:space="preserve"> dni od prejema.</w:t>
      </w:r>
      <w:r w:rsidR="00E37E51">
        <w:t xml:space="preserve"> </w:t>
      </w:r>
      <w:r w:rsidR="00CB177A">
        <w:t>N</w:t>
      </w:r>
      <w:r w:rsidR="00E37E51">
        <w:t>aročnik</w:t>
      </w:r>
      <w:r w:rsidR="00CB177A">
        <w:t xml:space="preserve"> je</w:t>
      </w:r>
      <w:r w:rsidR="00E37E51">
        <w:t xml:space="preserve"> </w:t>
      </w:r>
      <w:r w:rsidR="000210FC">
        <w:t xml:space="preserve">dolžan </w:t>
      </w:r>
      <w:r w:rsidR="00CB177A">
        <w:t xml:space="preserve">ob pobotu </w:t>
      </w:r>
      <w:r w:rsidR="00E37E51">
        <w:t>izvajalc</w:t>
      </w:r>
      <w:r w:rsidR="00CB177A">
        <w:t xml:space="preserve">u podati izjavo o pobotu, v kateri navede podrobnosti o terjatvi in obveznosti, ki jih je pobotal. </w:t>
      </w:r>
    </w:p>
    <w:bookmarkEnd w:id="16"/>
    <w:p w14:paraId="5C2BBB1C" w14:textId="77777777" w:rsidR="00413562" w:rsidRPr="009E14CB" w:rsidRDefault="00413562" w:rsidP="00834C4F">
      <w:pPr>
        <w:spacing w:line="260" w:lineRule="exact"/>
      </w:pPr>
    </w:p>
    <w:p w14:paraId="14B60D4C" w14:textId="77777777" w:rsidR="00413562" w:rsidRPr="009E14CB" w:rsidRDefault="00413562" w:rsidP="00834C4F">
      <w:pPr>
        <w:spacing w:line="260" w:lineRule="exact"/>
      </w:pPr>
    </w:p>
    <w:p w14:paraId="2728D435" w14:textId="77777777" w:rsidR="00413562" w:rsidRPr="009E14CB" w:rsidRDefault="00413562" w:rsidP="00834C4F">
      <w:pPr>
        <w:pStyle w:val="Naslov2"/>
        <w:spacing w:before="0" w:after="0" w:line="260" w:lineRule="exact"/>
        <w:ind w:left="357" w:hanging="357"/>
      </w:pPr>
      <w:r w:rsidRPr="009E14CB">
        <w:t>ZAVAROVANJE ZA DOBRO IZVEDBO POGODBENIH OBVEZNOSTI</w:t>
      </w:r>
    </w:p>
    <w:p w14:paraId="160AEC23" w14:textId="77777777" w:rsidR="00413562" w:rsidRPr="009E14CB" w:rsidRDefault="00413562" w:rsidP="002641A2">
      <w:pPr>
        <w:pStyle w:val="Clen"/>
        <w:numPr>
          <w:ilvl w:val="0"/>
          <w:numId w:val="0"/>
        </w:numPr>
        <w:spacing w:line="260" w:lineRule="exact"/>
        <w:jc w:val="both"/>
      </w:pPr>
    </w:p>
    <w:p w14:paraId="26BFA479" w14:textId="2E5CE754" w:rsidR="002C1451" w:rsidRDefault="002C1451" w:rsidP="002641A2">
      <w:pPr>
        <w:pStyle w:val="Clen"/>
      </w:pPr>
    </w:p>
    <w:p w14:paraId="61A04E25" w14:textId="0E8DBCFF" w:rsidR="00A438A2" w:rsidRDefault="00A438A2" w:rsidP="00834C4F">
      <w:pPr>
        <w:spacing w:line="260" w:lineRule="exact"/>
      </w:pPr>
      <w:r>
        <w:t>Izvajalec je dolž</w:t>
      </w:r>
      <w:r w:rsidR="005A43F5">
        <w:t xml:space="preserve">an najkasneje v roku 10 (desetih) dni od sklenitve te pogodbe naročniku predložiti  zavarovanje za dobro izvedbo pogodbenih obveznosti v </w:t>
      </w:r>
      <w:r w:rsidR="005A43F5" w:rsidRPr="00733A13">
        <w:t xml:space="preserve">višini </w:t>
      </w:r>
      <w:r w:rsidR="00DF37F5" w:rsidRPr="00733A13">
        <w:t>5</w:t>
      </w:r>
      <w:r w:rsidR="005A43F5" w:rsidRPr="00733A13">
        <w:t xml:space="preserve"> (</w:t>
      </w:r>
      <w:r w:rsidR="00DF37F5" w:rsidRPr="00733A13">
        <w:t>petih</w:t>
      </w:r>
      <w:r w:rsidR="005A43F5" w:rsidRPr="00733A13">
        <w:t>) odstotkov</w:t>
      </w:r>
      <w:r w:rsidR="00727939">
        <w:t xml:space="preserve"> </w:t>
      </w:r>
      <w:r w:rsidR="005A43F5">
        <w:t xml:space="preserve">pogodbene vrednosti z DDV, z veljavnostjo </w:t>
      </w:r>
      <w:r w:rsidR="005A43F5" w:rsidRPr="009E14CB">
        <w:t>še</w:t>
      </w:r>
      <w:r w:rsidR="005A43F5">
        <w:t xml:space="preserve"> najmanj</w:t>
      </w:r>
      <w:r w:rsidR="005A43F5" w:rsidRPr="009E14CB">
        <w:t xml:space="preserve"> 30</w:t>
      </w:r>
      <w:r w:rsidR="005A43F5">
        <w:t xml:space="preserve"> (trideset)</w:t>
      </w:r>
      <w:r w:rsidR="005A43F5" w:rsidRPr="009E14CB">
        <w:t xml:space="preserve"> dni po preteku veljavnosti </w:t>
      </w:r>
      <w:r w:rsidR="005A43F5">
        <w:t xml:space="preserve">te </w:t>
      </w:r>
      <w:r w:rsidR="005A43F5" w:rsidRPr="009E14CB">
        <w:t>pogodbe.</w:t>
      </w:r>
    </w:p>
    <w:p w14:paraId="59DE2FFB" w14:textId="77777777" w:rsidR="00413562" w:rsidRPr="009E14CB" w:rsidRDefault="00413562" w:rsidP="00834C4F">
      <w:pPr>
        <w:spacing w:line="260" w:lineRule="exact"/>
      </w:pPr>
    </w:p>
    <w:p w14:paraId="3BE39124" w14:textId="18476887" w:rsidR="00413562" w:rsidRDefault="00413562" w:rsidP="00834C4F">
      <w:pPr>
        <w:spacing w:line="260" w:lineRule="exact"/>
      </w:pPr>
      <w:r w:rsidRPr="009E14CB">
        <w:t xml:space="preserve">V primeru sprememb pogodbe, ki </w:t>
      </w:r>
      <w:r w:rsidR="001A0129">
        <w:t>vplivajo</w:t>
      </w:r>
      <w:r w:rsidRPr="009E14CB">
        <w:t xml:space="preserve"> na višino oziroma veljavnost zavarovanja, </w:t>
      </w:r>
      <w:r w:rsidR="001A0129">
        <w:t xml:space="preserve">je </w:t>
      </w:r>
      <w:r w:rsidRPr="009E14CB">
        <w:t>izvajalec</w:t>
      </w:r>
      <w:r w:rsidR="001A0129">
        <w:t xml:space="preserve"> dolžan zavarovanje</w:t>
      </w:r>
      <w:r w:rsidRPr="009E14CB">
        <w:t xml:space="preserve"> ustrezno spremeniti oziroma podaljšati njegovo veljavnost.</w:t>
      </w:r>
    </w:p>
    <w:p w14:paraId="516D6C2E" w14:textId="77777777" w:rsidR="005A43F5" w:rsidRDefault="005A43F5" w:rsidP="00834C4F">
      <w:pPr>
        <w:spacing w:line="260" w:lineRule="exact"/>
      </w:pPr>
    </w:p>
    <w:p w14:paraId="7AB9A988" w14:textId="30D5B4E2" w:rsidR="00541FB8" w:rsidRDefault="00541FB8" w:rsidP="00834C4F">
      <w:pPr>
        <w:spacing w:line="260" w:lineRule="exact"/>
      </w:pPr>
      <w:r>
        <w:t>Naročnik ima pravico unovčiti zavarovanje, če izvajalec:</w:t>
      </w:r>
    </w:p>
    <w:p w14:paraId="6CE4FB0F" w14:textId="289CDF45" w:rsidR="00541FB8" w:rsidRDefault="001D3869" w:rsidP="00B9248E">
      <w:pPr>
        <w:pStyle w:val="Odstavekseznama"/>
        <w:numPr>
          <w:ilvl w:val="0"/>
          <w:numId w:val="13"/>
        </w:numPr>
      </w:pPr>
      <w:r>
        <w:t>ne</w:t>
      </w:r>
      <w:r w:rsidR="00541FB8">
        <w:t xml:space="preserve"> prične z izvajanjem pogodbenih </w:t>
      </w:r>
      <w:r>
        <w:t>obveznosti v skladu z določili pogodbe ali</w:t>
      </w:r>
    </w:p>
    <w:p w14:paraId="759BDEB4" w14:textId="69E00821" w:rsidR="001D3869" w:rsidRDefault="001D3869" w:rsidP="00B9248E">
      <w:pPr>
        <w:pStyle w:val="Odstavekseznama"/>
        <w:numPr>
          <w:ilvl w:val="0"/>
          <w:numId w:val="13"/>
        </w:numPr>
      </w:pPr>
      <w:r>
        <w:t>ne izpolni pogodbenih obveznosti v skladu z določili pogodbe ali</w:t>
      </w:r>
    </w:p>
    <w:p w14:paraId="17BE0DB6" w14:textId="7457AFE4" w:rsidR="001D3869" w:rsidRDefault="001D3869" w:rsidP="00B9248E">
      <w:pPr>
        <w:pStyle w:val="Odstavekseznama"/>
        <w:numPr>
          <w:ilvl w:val="0"/>
          <w:numId w:val="13"/>
        </w:numPr>
      </w:pPr>
      <w:r>
        <w:t xml:space="preserve">ne izpolni pogodbenih obveznosti pravočasno </w:t>
      </w:r>
      <w:r w:rsidRPr="001D3869">
        <w:t>v skladu z določili pogodbe ali</w:t>
      </w:r>
    </w:p>
    <w:p w14:paraId="5414E577" w14:textId="59FAB84F" w:rsidR="001D3869" w:rsidRPr="001D3869" w:rsidRDefault="001D3869" w:rsidP="00B9248E">
      <w:pPr>
        <w:pStyle w:val="Odstavekseznama"/>
        <w:numPr>
          <w:ilvl w:val="0"/>
          <w:numId w:val="13"/>
        </w:numPr>
      </w:pPr>
      <w:r w:rsidRPr="001D3869">
        <w:t xml:space="preserve">ne izpolni pogodbenih obveznosti </w:t>
      </w:r>
      <w:r>
        <w:t>pravilno</w:t>
      </w:r>
      <w:r w:rsidRPr="001D3869">
        <w:t xml:space="preserve"> v skladu z določili pogodbe ali</w:t>
      </w:r>
    </w:p>
    <w:p w14:paraId="214D8E47" w14:textId="1754F207" w:rsidR="001D3869" w:rsidRDefault="001D3869" w:rsidP="00B9248E">
      <w:pPr>
        <w:pStyle w:val="Odstavekseznama"/>
        <w:numPr>
          <w:ilvl w:val="0"/>
          <w:numId w:val="13"/>
        </w:numPr>
        <w:spacing w:after="0"/>
      </w:pPr>
      <w:r>
        <w:t xml:space="preserve">preneha z izpolnjevanjem pogodbenih obveznosti v nasprotju z določili pogodbe. </w:t>
      </w:r>
    </w:p>
    <w:p w14:paraId="51B91114" w14:textId="77777777" w:rsidR="0030035E" w:rsidRDefault="0030035E" w:rsidP="0030035E">
      <w:pPr>
        <w:spacing w:line="260" w:lineRule="exact"/>
      </w:pPr>
    </w:p>
    <w:p w14:paraId="300C2EA1" w14:textId="205BADF9" w:rsidR="0002303C" w:rsidRDefault="0002303C" w:rsidP="00834C4F">
      <w:pPr>
        <w:spacing w:line="260" w:lineRule="exact"/>
      </w:pPr>
      <w:r w:rsidRPr="0002303C">
        <w:t xml:space="preserve">V primerih zamud ali kršitev, za katere je v tej pogodbi določena pogodbena kazen, se prvenstveno </w:t>
      </w:r>
      <w:r w:rsidRPr="0002303C">
        <w:lastRenderedPageBreak/>
        <w:t>obračuna pogodbena kazen, zavarovanje za dobro izvedbo pogodbenih obveznosti pa se lahko unovči ob nadaljevanju zamude ali kršitve.</w:t>
      </w:r>
    </w:p>
    <w:p w14:paraId="7AFCDCC9" w14:textId="77777777" w:rsidR="0002303C" w:rsidRDefault="0002303C" w:rsidP="00834C4F">
      <w:pPr>
        <w:spacing w:line="260" w:lineRule="exact"/>
      </w:pPr>
    </w:p>
    <w:p w14:paraId="4C0FC8C3" w14:textId="5E659B1F" w:rsidR="0030035E" w:rsidRDefault="0030035E" w:rsidP="00834C4F">
      <w:pPr>
        <w:spacing w:line="260" w:lineRule="exact"/>
      </w:pPr>
      <w:r>
        <w:t xml:space="preserve">Če naročnik vnovči zavarovanje, je ponudnik dolžan </w:t>
      </w:r>
      <w:r w:rsidRPr="0030035E">
        <w:t>najkasneje v roku 10 (desetih) dni</w:t>
      </w:r>
      <w:r>
        <w:t xml:space="preserve"> od unovčenja zavarovanja predložiti novo zavarovanje </w:t>
      </w:r>
      <w:r w:rsidRPr="009E14CB">
        <w:t>za dobro izvedbo pogodbenih obveznosti</w:t>
      </w:r>
      <w:r>
        <w:t>,</w:t>
      </w:r>
      <w:r w:rsidRPr="009E14CB">
        <w:t xml:space="preserve"> v enaki višini in z enako </w:t>
      </w:r>
      <w:r>
        <w:t>v</w:t>
      </w:r>
      <w:r w:rsidRPr="009E14CB">
        <w:t>eljavnostjo, kot prvotno zavarovanje za dobro izvedbo pogodbenih obveznosti.</w:t>
      </w:r>
    </w:p>
    <w:p w14:paraId="22003D63" w14:textId="77777777" w:rsidR="009F343B" w:rsidRDefault="009F343B" w:rsidP="00834C4F">
      <w:pPr>
        <w:spacing w:line="260" w:lineRule="exact"/>
      </w:pPr>
    </w:p>
    <w:p w14:paraId="45B4C34C" w14:textId="77777777" w:rsidR="00C902F6" w:rsidRDefault="00C902F6" w:rsidP="00834C4F">
      <w:pPr>
        <w:spacing w:line="260" w:lineRule="exact"/>
      </w:pPr>
    </w:p>
    <w:p w14:paraId="62E37136" w14:textId="6512DEA6" w:rsidR="00413562" w:rsidRPr="009E14CB" w:rsidRDefault="00BC1561" w:rsidP="00834C4F">
      <w:pPr>
        <w:pStyle w:val="Naslov2"/>
        <w:spacing w:before="0" w:after="0" w:line="260" w:lineRule="exact"/>
        <w:ind w:left="357" w:hanging="357"/>
      </w:pPr>
      <w:r>
        <w:t>VARNOSTNE DOLOČBE</w:t>
      </w:r>
    </w:p>
    <w:p w14:paraId="6D15EDF0" w14:textId="77777777" w:rsidR="00413562" w:rsidRPr="009E14CB" w:rsidRDefault="00413562" w:rsidP="002641A2">
      <w:pPr>
        <w:pStyle w:val="Clen"/>
        <w:numPr>
          <w:ilvl w:val="0"/>
          <w:numId w:val="0"/>
        </w:numPr>
        <w:spacing w:line="260" w:lineRule="exact"/>
        <w:jc w:val="both"/>
      </w:pPr>
    </w:p>
    <w:p w14:paraId="7D560A51" w14:textId="77777777" w:rsidR="00413562" w:rsidRPr="009E14CB" w:rsidRDefault="00413562" w:rsidP="002641A2">
      <w:pPr>
        <w:pStyle w:val="Clen"/>
      </w:pPr>
    </w:p>
    <w:p w14:paraId="1E188DAB" w14:textId="77777777" w:rsidR="0038273C" w:rsidRPr="007C67FB" w:rsidRDefault="0038273C" w:rsidP="0038273C">
      <w:pPr>
        <w:spacing w:line="240" w:lineRule="auto"/>
      </w:pPr>
      <w:r w:rsidRPr="007C67FB">
        <w:t xml:space="preserve">Izvajalec se zavezuje, da bo vse podatke, dejstva in listine naročnika, s katerimi bo prišel v stik ob izvajanju te pogodbe, skrbno varoval in jih ne bo razkril tretjim osebam ali uporabil v svojo korist, </w:t>
      </w:r>
      <w:bookmarkStart w:id="18" w:name="_Hlk193266711"/>
      <w:r w:rsidRPr="007C67FB">
        <w:t xml:space="preserve">ne v času trajanja te pogodbe, niti kadarkoli po njenem prenehanju. </w:t>
      </w:r>
      <w:bookmarkEnd w:id="18"/>
      <w:r w:rsidRPr="007C67FB">
        <w:rPr>
          <w:rFonts w:cs="Times New Roman"/>
        </w:rPr>
        <w:t xml:space="preserve">Izvajalec se zavezuje, da rezultati dela ne bodo zapustili delovnega okolja izvajalca in naročnika in ne bodo uporabljeni za druge namene. </w:t>
      </w:r>
    </w:p>
    <w:p w14:paraId="2EFF9849" w14:textId="77777777" w:rsidR="0038273C" w:rsidRPr="007C67FB" w:rsidRDefault="0038273C" w:rsidP="0038273C">
      <w:pPr>
        <w:spacing w:line="240" w:lineRule="auto"/>
      </w:pPr>
    </w:p>
    <w:p w14:paraId="1E820715" w14:textId="77777777" w:rsidR="0038273C" w:rsidRPr="007C67FB" w:rsidRDefault="0038273C" w:rsidP="0038273C">
      <w:pPr>
        <w:spacing w:line="240" w:lineRule="auto"/>
      </w:pPr>
      <w:r w:rsidRPr="007C67FB">
        <w:t>Informacije v zvezi z infrastrukturo, komunikacijskim omrežjem in aplikacijami državnih organov, do katerih pride med svojim delom, izvajalec ne sme uporabljati za druge namene in izven obsega te pogodbe.</w:t>
      </w:r>
    </w:p>
    <w:p w14:paraId="7D566CF1" w14:textId="77777777" w:rsidR="0038273C" w:rsidRPr="007C67FB" w:rsidRDefault="0038273C" w:rsidP="0038273C">
      <w:pPr>
        <w:spacing w:line="240" w:lineRule="auto"/>
      </w:pPr>
    </w:p>
    <w:p w14:paraId="779E6238" w14:textId="77777777" w:rsidR="0038273C" w:rsidRPr="007C67FB" w:rsidRDefault="0038273C" w:rsidP="0038273C">
      <w:pPr>
        <w:spacing w:line="240" w:lineRule="auto"/>
      </w:pPr>
      <w:r w:rsidRPr="007C67FB">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122AE42D" w14:textId="77777777" w:rsidR="0038273C" w:rsidRPr="007C67FB" w:rsidRDefault="0038273C" w:rsidP="0038273C">
      <w:pPr>
        <w:spacing w:line="240" w:lineRule="auto"/>
      </w:pPr>
    </w:p>
    <w:p w14:paraId="12804022" w14:textId="12DC3EA0" w:rsidR="0038273C" w:rsidRPr="007C67FB" w:rsidRDefault="00800354" w:rsidP="0038273C">
      <w:pPr>
        <w:spacing w:line="240" w:lineRule="auto"/>
      </w:pPr>
      <w:r w:rsidRPr="00800354">
        <w:t xml:space="preserve">Izvajalec je dolžan z obveznostmi iz tega člena seznaniti svoje zaposlene. </w:t>
      </w:r>
      <w:r w:rsidR="0038273C" w:rsidRPr="007C67FB">
        <w:t>Za morebitne kršitve obveznosti, določene v prvem, drugem in tretjem odstavku tega člena, je izvajalec odškodninsko odgovoren.</w:t>
      </w:r>
    </w:p>
    <w:p w14:paraId="5D290B27" w14:textId="77777777" w:rsidR="0038273C" w:rsidRPr="007C67FB" w:rsidRDefault="0038273C" w:rsidP="0038273C">
      <w:pPr>
        <w:spacing w:line="240" w:lineRule="auto"/>
      </w:pPr>
    </w:p>
    <w:p w14:paraId="3B8ACF58" w14:textId="7774A8D2" w:rsidR="00321909" w:rsidRDefault="0038273C" w:rsidP="0038273C">
      <w:pPr>
        <w:spacing w:line="240" w:lineRule="auto"/>
      </w:pPr>
      <w:r w:rsidRPr="007C67FB">
        <w:t xml:space="preserve">Izvajalec naročniku omogoča izvajanje nadzora nad </w:t>
      </w:r>
      <w:r w:rsidRPr="0038273C">
        <w:t xml:space="preserve">izvajanjem postopkov in ukrepov iz tega </w:t>
      </w:r>
      <w:r w:rsidR="00E353A3">
        <w:t>člena</w:t>
      </w:r>
      <w:r w:rsidRPr="0038273C">
        <w:t>.</w:t>
      </w:r>
    </w:p>
    <w:p w14:paraId="048E86DA" w14:textId="77777777" w:rsidR="003E5923" w:rsidRDefault="003E5923" w:rsidP="0038273C">
      <w:pPr>
        <w:spacing w:line="240" w:lineRule="auto"/>
      </w:pPr>
    </w:p>
    <w:p w14:paraId="646144C8" w14:textId="77777777" w:rsidR="00E673CE" w:rsidRPr="0038273C" w:rsidRDefault="00E673CE" w:rsidP="002641A2">
      <w:pPr>
        <w:pStyle w:val="Clen"/>
      </w:pPr>
    </w:p>
    <w:p w14:paraId="7B4EB2DE" w14:textId="0699992C" w:rsidR="00BD5A89" w:rsidRDefault="00BD5A89" w:rsidP="00BD5A89">
      <w:pPr>
        <w:spacing w:line="240" w:lineRule="auto"/>
      </w:pPr>
      <w:r w:rsidRPr="007C67FB">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135341E8" w14:textId="77777777" w:rsidR="00800354" w:rsidRDefault="00800354" w:rsidP="00BD5A89">
      <w:pPr>
        <w:spacing w:line="240" w:lineRule="auto"/>
      </w:pPr>
    </w:p>
    <w:p w14:paraId="6ABE2987" w14:textId="77777777" w:rsidR="00800354" w:rsidRDefault="00800354" w:rsidP="00800354">
      <w:r w:rsidRPr="0038273C">
        <w:t>Pogodbeni stranki se zavezujeta, da bosta ves čas strogo varoval</w:t>
      </w:r>
      <w:r>
        <w:t>i</w:t>
      </w:r>
      <w:r w:rsidRPr="0038273C">
        <w:t xml:space="preserve"> kot poslovno skrivnost vse podatke in informacije v zvezi z delom in poslovanjem pogodbenih strank, ki jih bosta na kakršenkoli način pridobili pri delu oziroma v zvezi z delom po tej pogodbi.</w:t>
      </w:r>
      <w:r>
        <w:t xml:space="preserve"> </w:t>
      </w:r>
    </w:p>
    <w:p w14:paraId="59350BA6" w14:textId="77777777" w:rsidR="00800354" w:rsidRDefault="00800354" w:rsidP="00BD5A89">
      <w:pPr>
        <w:spacing w:line="240" w:lineRule="auto"/>
      </w:pPr>
    </w:p>
    <w:p w14:paraId="7B19073F" w14:textId="1C4C1BFA" w:rsidR="00800354" w:rsidRDefault="00800354" w:rsidP="00BD5A89">
      <w:pPr>
        <w:spacing w:line="240" w:lineRule="auto"/>
      </w:pPr>
      <w:r w:rsidRPr="007C67FB">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0D821E66" w14:textId="77777777" w:rsidR="00BD5A89" w:rsidRDefault="00BD5A89" w:rsidP="0038273C"/>
    <w:p w14:paraId="5B215D7E" w14:textId="07E66F30" w:rsidR="00800354" w:rsidRDefault="00800354" w:rsidP="00800354">
      <w:pPr>
        <w:spacing w:line="240" w:lineRule="auto"/>
      </w:pPr>
      <w:r w:rsidRPr="007C67FB">
        <w:t xml:space="preserve">Vsi izvajalčevi kadri, ki bodo sodelovali pri izvajanju te pogodbe, morajo varovati vse (osebne, poslovne in zaupne) podatke naročnika in drugih državnih organov, s katerimi bodo prišli v stik pri izvajanju naročila. </w:t>
      </w:r>
    </w:p>
    <w:p w14:paraId="40FD15D4" w14:textId="77777777" w:rsidR="0038273C" w:rsidRDefault="0038273C" w:rsidP="0038273C"/>
    <w:p w14:paraId="5EBDEF8E" w14:textId="265B339A" w:rsidR="00413562" w:rsidRDefault="00EF48D5" w:rsidP="0038273C">
      <w:r>
        <w:t>I</w:t>
      </w:r>
      <w:r w:rsidR="00DC3BF9">
        <w:t>zvajalec</w:t>
      </w:r>
      <w:r w:rsidR="0038273C">
        <w:t xml:space="preserve"> je dolžan z obveznostmi iz tega člena seznaniti svoje zaposlene.</w:t>
      </w:r>
      <w:r w:rsidR="00800354" w:rsidRPr="00800354">
        <w:t xml:space="preserve"> Za morebitne kršitve je izvajalec odškodninsko odgovoren.</w:t>
      </w:r>
    </w:p>
    <w:p w14:paraId="50849E3A" w14:textId="77777777" w:rsidR="003E5923" w:rsidRDefault="003E5923" w:rsidP="0038273C"/>
    <w:p w14:paraId="343447A6" w14:textId="77777777" w:rsidR="0038273C" w:rsidRPr="009E14CB" w:rsidRDefault="0038273C" w:rsidP="00834C4F">
      <w:pPr>
        <w:spacing w:line="260" w:lineRule="exact"/>
      </w:pPr>
    </w:p>
    <w:p w14:paraId="379BFCD1" w14:textId="00689568" w:rsidR="00413562" w:rsidRPr="0038273C" w:rsidRDefault="00413562" w:rsidP="00834C4F">
      <w:pPr>
        <w:pStyle w:val="Naslov2"/>
        <w:spacing w:before="0" w:after="0" w:line="260" w:lineRule="exact"/>
        <w:ind w:left="357" w:hanging="357"/>
      </w:pPr>
      <w:r w:rsidRPr="0038273C">
        <w:t>PROTIKORUPCIJSKA KLAVZULA</w:t>
      </w:r>
    </w:p>
    <w:p w14:paraId="5FDD4335" w14:textId="77777777" w:rsidR="00413562" w:rsidRPr="0038273C" w:rsidRDefault="00413562" w:rsidP="002641A2">
      <w:pPr>
        <w:pStyle w:val="Clen"/>
        <w:numPr>
          <w:ilvl w:val="0"/>
          <w:numId w:val="0"/>
        </w:numPr>
        <w:spacing w:line="260" w:lineRule="exact"/>
        <w:jc w:val="both"/>
      </w:pPr>
    </w:p>
    <w:p w14:paraId="46684084" w14:textId="77777777" w:rsidR="00413562" w:rsidRPr="0038273C" w:rsidRDefault="00413562" w:rsidP="002641A2">
      <w:pPr>
        <w:pStyle w:val="Clen"/>
      </w:pPr>
    </w:p>
    <w:p w14:paraId="287FCFE3" w14:textId="400CCF2C" w:rsidR="00413562" w:rsidRPr="0038273C" w:rsidRDefault="00413562" w:rsidP="00834C4F">
      <w:pPr>
        <w:spacing w:line="260" w:lineRule="exact"/>
      </w:pPr>
      <w:r w:rsidRPr="0038273C">
        <w:t>V primeru, da se ugotovi, da je pri izvedbi javnega naročila, na podlagi katerega je sklenjena ta pogodba, ali pri izvajanju te pogodbe, kdo v imenu ali na račun druge</w:t>
      </w:r>
      <w:r w:rsidR="005D6AFA" w:rsidRPr="0038273C">
        <w:t xml:space="preserve"> pogodbene</w:t>
      </w:r>
      <w:r w:rsidRPr="0038273C">
        <w:t xml:space="preserv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A56F954" w14:textId="77777777" w:rsidR="00413562" w:rsidRPr="0038273C" w:rsidRDefault="00413562" w:rsidP="00834C4F">
      <w:pPr>
        <w:spacing w:line="260" w:lineRule="exact"/>
      </w:pPr>
    </w:p>
    <w:p w14:paraId="05A7D865" w14:textId="77777777" w:rsidR="00413562" w:rsidRDefault="00413562" w:rsidP="00834C4F">
      <w:pPr>
        <w:spacing w:line="260" w:lineRule="exact"/>
      </w:pPr>
      <w:r w:rsidRPr="0038273C">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18B2C0" w14:textId="77777777" w:rsidR="005A5D3C" w:rsidRDefault="005A5D3C" w:rsidP="00834C4F">
      <w:pPr>
        <w:spacing w:line="260" w:lineRule="exact"/>
      </w:pPr>
    </w:p>
    <w:p w14:paraId="52A25FBE" w14:textId="67B53C74" w:rsidR="005A5D3C" w:rsidRDefault="005A5D3C" w:rsidP="005A5D3C">
      <w:pPr>
        <w:tabs>
          <w:tab w:val="num" w:pos="709"/>
        </w:tabs>
        <w:spacing w:line="260" w:lineRule="exact"/>
      </w:pPr>
      <w:r w:rsidRPr="00D35A85">
        <w:t>Izvajalec je pred sklenitvijo pogodbe naročniku dolžan posredovati izjavo oziroma podatke o udeležbi fizičnih in pravnih oseb v lastništvu izvajalca, vključno z udeležbo tihih družbenikov, ter o gospodarskih subjektih, za katere se glede na določbe zakona, ki ureja gospodarske družbe, šteje, da so povezane družbe s ponudnikom. To izjavo oziroma podatke bo naročnik na njeno zahtevo predložil Komisiji za preprečevanje korupcije. Če je izvajalec predložil</w:t>
      </w:r>
      <w:r w:rsidRPr="00102D94">
        <w:t xml:space="preserve"> lažno izjavo oziroma da</w:t>
      </w:r>
      <w:r>
        <w:t>l</w:t>
      </w:r>
      <w:r w:rsidRPr="00102D94">
        <w:t xml:space="preserve"> neresnične podatke o navedenih dejstvih, </w:t>
      </w:r>
      <w:r>
        <w:t>je ta pogodba nična</w:t>
      </w:r>
      <w:r w:rsidRPr="00102D94">
        <w:t>.</w:t>
      </w:r>
    </w:p>
    <w:p w14:paraId="2765372D" w14:textId="77777777" w:rsidR="00413562" w:rsidRPr="009E14CB" w:rsidRDefault="00413562" w:rsidP="00834C4F">
      <w:pPr>
        <w:tabs>
          <w:tab w:val="num" w:pos="709"/>
        </w:tabs>
        <w:spacing w:line="260" w:lineRule="exact"/>
      </w:pPr>
    </w:p>
    <w:p w14:paraId="414523E5" w14:textId="77777777" w:rsidR="00E673CE" w:rsidRPr="009E14CB" w:rsidRDefault="00E673CE" w:rsidP="00834C4F">
      <w:pPr>
        <w:tabs>
          <w:tab w:val="num" w:pos="709"/>
        </w:tabs>
        <w:spacing w:line="260" w:lineRule="exact"/>
      </w:pPr>
    </w:p>
    <w:p w14:paraId="71027FA1" w14:textId="77777777" w:rsidR="00413562" w:rsidRPr="009E14CB" w:rsidRDefault="00413562" w:rsidP="00834C4F">
      <w:pPr>
        <w:pStyle w:val="Naslov2"/>
        <w:spacing w:before="0" w:after="0" w:line="260" w:lineRule="exact"/>
        <w:ind w:left="357" w:hanging="357"/>
      </w:pPr>
      <w:r w:rsidRPr="009E14CB">
        <w:t>SKRBNIK POGODBE</w:t>
      </w:r>
    </w:p>
    <w:p w14:paraId="4A8A982C" w14:textId="77777777" w:rsidR="00413562" w:rsidRPr="009E14CB" w:rsidRDefault="00413562" w:rsidP="002641A2">
      <w:pPr>
        <w:pStyle w:val="Clen"/>
        <w:numPr>
          <w:ilvl w:val="0"/>
          <w:numId w:val="0"/>
        </w:numPr>
        <w:spacing w:line="260" w:lineRule="exact"/>
        <w:jc w:val="both"/>
      </w:pPr>
    </w:p>
    <w:p w14:paraId="41FCB67D" w14:textId="77777777" w:rsidR="00413562" w:rsidRPr="009E14CB" w:rsidRDefault="00413562" w:rsidP="002641A2">
      <w:pPr>
        <w:pStyle w:val="Clen"/>
      </w:pPr>
    </w:p>
    <w:p w14:paraId="16F19F79" w14:textId="145E7BCD" w:rsidR="00413562" w:rsidRPr="009E14CB" w:rsidRDefault="00413562" w:rsidP="00503EE0">
      <w:pPr>
        <w:spacing w:line="260" w:lineRule="exact"/>
      </w:pPr>
      <w:r w:rsidRPr="009E14CB">
        <w:t>Skrbnik</w:t>
      </w:r>
      <w:r w:rsidR="00507DD7" w:rsidRPr="009E14CB">
        <w:t xml:space="preserve"> </w:t>
      </w:r>
      <w:r w:rsidRPr="009E14CB">
        <w:t xml:space="preserve">te pogodbe na strani naročnika </w:t>
      </w:r>
      <w:r w:rsidR="00EF0488" w:rsidRPr="009E14CB">
        <w:t>je</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 xml:space="preserve">, </w:t>
      </w:r>
      <w:r w:rsidR="00EF0488" w:rsidRPr="009E14CB">
        <w:t>elektronski naslov</w:t>
      </w:r>
      <w:r w:rsidR="006E023E">
        <w:t xml:space="preserv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9A6E70" w:rsidRPr="009E14CB">
        <w:t>,</w:t>
      </w:r>
      <w:r w:rsidR="006E023E">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EF0488" w:rsidRPr="009E14CB">
        <w:t>.</w:t>
      </w:r>
    </w:p>
    <w:p w14:paraId="4E7F9210" w14:textId="77777777" w:rsidR="00413562" w:rsidRPr="009E14CB" w:rsidRDefault="00413562" w:rsidP="00503EE0">
      <w:pPr>
        <w:spacing w:line="260" w:lineRule="exact"/>
      </w:pPr>
    </w:p>
    <w:p w14:paraId="7BDF585E" w14:textId="352EFFC9" w:rsidR="003435B5" w:rsidRDefault="00413562" w:rsidP="00503EE0">
      <w:pPr>
        <w:spacing w:line="260" w:lineRule="exact"/>
      </w:pPr>
      <w:r w:rsidRPr="009E14CB">
        <w:t xml:space="preserve">Skrbnik te pogodbe na strani izvajalca je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elektronski naslov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005B0A07" w:rsidRPr="009E14CB">
        <w:t xml:space="preserve">, </w:t>
      </w:r>
      <w:r w:rsidR="00EF0488" w:rsidRPr="009E14CB">
        <w:t xml:space="preserve">telefonska številka </w:t>
      </w:r>
      <w:r w:rsidR="00EF0488" w:rsidRPr="009E14CB">
        <w:fldChar w:fldCharType="begin">
          <w:ffData>
            <w:name w:val="Besedilo2"/>
            <w:enabled/>
            <w:calcOnExit w:val="0"/>
            <w:textInput/>
          </w:ffData>
        </w:fldChar>
      </w:r>
      <w:r w:rsidR="00EF0488" w:rsidRPr="009E14CB">
        <w:instrText xml:space="preserve"> FORMTEXT </w:instrText>
      </w:r>
      <w:r w:rsidR="00EF0488" w:rsidRPr="009E14CB">
        <w:fldChar w:fldCharType="separate"/>
      </w:r>
      <w:r w:rsidR="00EF0488" w:rsidRPr="009E14CB">
        <w:t> </w:t>
      </w:r>
      <w:r w:rsidR="00EF0488" w:rsidRPr="009E14CB">
        <w:t> </w:t>
      </w:r>
      <w:r w:rsidR="00EF0488" w:rsidRPr="009E14CB">
        <w:t> </w:t>
      </w:r>
      <w:r w:rsidR="00EF0488" w:rsidRPr="009E14CB">
        <w:t> </w:t>
      </w:r>
      <w:r w:rsidR="00EF0488" w:rsidRPr="009E14CB">
        <w:t> </w:t>
      </w:r>
      <w:r w:rsidR="00EF0488" w:rsidRPr="009E14CB">
        <w:fldChar w:fldCharType="end"/>
      </w:r>
      <w:r w:rsidRPr="009E14CB">
        <w:t>.</w:t>
      </w:r>
    </w:p>
    <w:p w14:paraId="0F0B20E0" w14:textId="77777777" w:rsidR="00503EE0" w:rsidRDefault="00503EE0" w:rsidP="00503EE0">
      <w:pPr>
        <w:spacing w:line="260" w:lineRule="exact"/>
      </w:pPr>
    </w:p>
    <w:p w14:paraId="72699A3B" w14:textId="77777777" w:rsidR="00D5798A" w:rsidRDefault="00D5798A" w:rsidP="00834C4F">
      <w:pPr>
        <w:pStyle w:val="telobesedila1"/>
        <w:tabs>
          <w:tab w:val="left" w:pos="426"/>
        </w:tabs>
        <w:spacing w:line="260" w:lineRule="exact"/>
      </w:pPr>
    </w:p>
    <w:p w14:paraId="4CE84C88" w14:textId="4D56E7A6" w:rsidR="00413562" w:rsidRPr="009E14CB" w:rsidRDefault="00413562" w:rsidP="00834C4F">
      <w:pPr>
        <w:pStyle w:val="Naslov2"/>
        <w:spacing w:before="0" w:after="0" w:line="260" w:lineRule="exact"/>
        <w:ind w:left="357" w:hanging="357"/>
      </w:pPr>
      <w:r w:rsidRPr="009E14CB">
        <w:t>POSEBNE IN KONČNE DOLOČBE</w:t>
      </w:r>
    </w:p>
    <w:p w14:paraId="7DEE4096" w14:textId="77777777" w:rsidR="00413562" w:rsidRPr="009E14CB" w:rsidRDefault="00413562" w:rsidP="002641A2">
      <w:pPr>
        <w:pStyle w:val="Clen"/>
        <w:numPr>
          <w:ilvl w:val="0"/>
          <w:numId w:val="0"/>
        </w:numPr>
        <w:spacing w:line="260" w:lineRule="exact"/>
        <w:jc w:val="both"/>
      </w:pPr>
      <w:bookmarkStart w:id="19" w:name="_Hlk533752568"/>
    </w:p>
    <w:p w14:paraId="22EE0F50" w14:textId="77777777" w:rsidR="009337E6" w:rsidRPr="009E14CB" w:rsidRDefault="009337E6" w:rsidP="002641A2">
      <w:pPr>
        <w:pStyle w:val="Clen"/>
      </w:pPr>
    </w:p>
    <w:p w14:paraId="16A8E25E" w14:textId="23837439" w:rsidR="005A69BF" w:rsidRDefault="005A69BF" w:rsidP="00834C4F">
      <w:pPr>
        <w:pStyle w:val="Telobesedila"/>
        <w:spacing w:line="260" w:lineRule="exact"/>
        <w:rPr>
          <w:bCs/>
        </w:rPr>
      </w:pPr>
      <w:r>
        <w:rPr>
          <w:bCs/>
        </w:rPr>
        <w:t xml:space="preserve">Pogodba je sklenjena z dnem podpisa obeh pogodbenih strank </w:t>
      </w:r>
      <w:r w:rsidRPr="000A6CB1">
        <w:rPr>
          <w:bCs/>
        </w:rPr>
        <w:t xml:space="preserve">in velja </w:t>
      </w:r>
      <w:r w:rsidR="000A6CB1" w:rsidRPr="000A6CB1">
        <w:rPr>
          <w:bCs/>
        </w:rPr>
        <w:t>36</w:t>
      </w:r>
      <w:r w:rsidRPr="000A6CB1">
        <w:rPr>
          <w:bCs/>
        </w:rPr>
        <w:t xml:space="preserve"> mesecev</w:t>
      </w:r>
      <w:r>
        <w:rPr>
          <w:bCs/>
        </w:rPr>
        <w:t>, pod pogojem, da izvajalec</w:t>
      </w:r>
      <w:r w:rsidR="00930016">
        <w:rPr>
          <w:bCs/>
        </w:rPr>
        <w:t xml:space="preserve"> naročniku</w:t>
      </w:r>
      <w:r>
        <w:rPr>
          <w:bCs/>
        </w:rPr>
        <w:t xml:space="preserve"> pravočasno </w:t>
      </w:r>
      <w:r w:rsidR="00930016">
        <w:rPr>
          <w:bCs/>
        </w:rPr>
        <w:t>izroči</w:t>
      </w:r>
      <w:r>
        <w:rPr>
          <w:bCs/>
        </w:rPr>
        <w:t xml:space="preserve"> finančno zavarovanje za dobro izvedbo pogodbenih obveznosti. </w:t>
      </w:r>
    </w:p>
    <w:p w14:paraId="2EBB5803" w14:textId="77777777" w:rsidR="00972F96" w:rsidRPr="009E14CB" w:rsidRDefault="00972F96" w:rsidP="00834C4F">
      <w:pPr>
        <w:pStyle w:val="len"/>
        <w:numPr>
          <w:ilvl w:val="0"/>
          <w:numId w:val="0"/>
        </w:numPr>
        <w:spacing w:before="0" w:after="0" w:line="260" w:lineRule="exact"/>
        <w:jc w:val="both"/>
      </w:pPr>
    </w:p>
    <w:bookmarkEnd w:id="19"/>
    <w:p w14:paraId="01E6B034" w14:textId="77777777" w:rsidR="00413562" w:rsidRPr="009E14CB" w:rsidRDefault="00413562" w:rsidP="00834C4F">
      <w:pPr>
        <w:pStyle w:val="Clen"/>
        <w:spacing w:line="260" w:lineRule="exact"/>
      </w:pPr>
    </w:p>
    <w:p w14:paraId="0A026CB9" w14:textId="77777777" w:rsidR="00413562" w:rsidRDefault="00413562" w:rsidP="00834C4F">
      <w:pPr>
        <w:shd w:val="clear" w:color="auto" w:fill="FFFFFF"/>
        <w:spacing w:line="260" w:lineRule="exact"/>
      </w:pPr>
    </w:p>
    <w:p w14:paraId="413818D6" w14:textId="201DA455" w:rsidR="00A018EA" w:rsidRDefault="00A018EA" w:rsidP="00A018EA">
      <w:pPr>
        <w:shd w:val="clear" w:color="auto" w:fill="FFFFFF"/>
        <w:spacing w:line="260" w:lineRule="exact"/>
      </w:pPr>
      <w:r w:rsidRPr="00A018EA">
        <w:t>Pogodba je sklenjena pod razveznim pogojem, ki se uresniči, če se naročnik seznani:</w:t>
      </w:r>
    </w:p>
    <w:p w14:paraId="3CC03808" w14:textId="77777777" w:rsidR="00A018EA" w:rsidRPr="00A018EA" w:rsidRDefault="00A018EA" w:rsidP="00A018EA">
      <w:pPr>
        <w:shd w:val="clear" w:color="auto" w:fill="FFFFFF"/>
        <w:spacing w:line="260" w:lineRule="exact"/>
      </w:pPr>
    </w:p>
    <w:p w14:paraId="46983301" w14:textId="3031BF3B" w:rsidR="00A018EA" w:rsidRPr="00A018EA" w:rsidRDefault="00A018EA" w:rsidP="00B9248E">
      <w:pPr>
        <w:numPr>
          <w:ilvl w:val="0"/>
          <w:numId w:val="12"/>
        </w:numPr>
        <w:shd w:val="clear" w:color="auto" w:fill="FFFFFF"/>
        <w:spacing w:line="260" w:lineRule="exact"/>
      </w:pPr>
      <w:r w:rsidRPr="00A018EA">
        <w:t xml:space="preserve">da je sodišče s pravnomočno odločitvijo ugotovilo kršitev obveznosti na področju </w:t>
      </w:r>
      <w:proofErr w:type="spellStart"/>
      <w:r w:rsidRPr="00A018EA">
        <w:t>okoljskega</w:t>
      </w:r>
      <w:proofErr w:type="spellEnd"/>
      <w:r w:rsidRPr="00A018EA">
        <w:t xml:space="preserve">, socialnega in delovnega prava, ki so določene v pravu Evropske unije, predpisih, ki veljajo v Republiki Sloveniji, kolektivnih pogodbah ali predpisih mednarodnega </w:t>
      </w:r>
      <w:proofErr w:type="spellStart"/>
      <w:r w:rsidRPr="00A018EA">
        <w:t>okoljskega</w:t>
      </w:r>
      <w:proofErr w:type="spellEnd"/>
      <w:r w:rsidRPr="00A018EA">
        <w:t>, socialnega in delovnega prava, s strani izvajalca ali njegovega podizvajalca</w:t>
      </w:r>
      <w:r w:rsidR="005970BD">
        <w:t xml:space="preserve"> ali</w:t>
      </w:r>
    </w:p>
    <w:p w14:paraId="57E98D58" w14:textId="36363FB1" w:rsidR="00A018EA" w:rsidRPr="00A018EA" w:rsidRDefault="00A018EA" w:rsidP="00B9248E">
      <w:pPr>
        <w:numPr>
          <w:ilvl w:val="0"/>
          <w:numId w:val="12"/>
        </w:numPr>
        <w:shd w:val="clear" w:color="auto" w:fill="FFFFFF"/>
        <w:spacing w:line="260" w:lineRule="exact"/>
      </w:pPr>
      <w:r w:rsidRPr="00A018EA">
        <w:t xml:space="preserve">da je pristojni državni organ pri izvajalcu pogodbe ali njegovem podizvajalcu v času izvajanja pogodbe ugotovil najmanj dve kršitvi v zvezi </w:t>
      </w:r>
      <w:r w:rsidR="005970BD">
        <w:t>s/z</w:t>
      </w:r>
      <w:r w:rsidRPr="00A018EA">
        <w:t>:</w:t>
      </w:r>
    </w:p>
    <w:p w14:paraId="35E05CF5" w14:textId="77777777" w:rsidR="00A018EA" w:rsidRPr="00A018EA" w:rsidRDefault="00A018EA" w:rsidP="00B9248E">
      <w:pPr>
        <w:numPr>
          <w:ilvl w:val="1"/>
          <w:numId w:val="12"/>
        </w:numPr>
        <w:shd w:val="clear" w:color="auto" w:fill="FFFFFF"/>
        <w:spacing w:line="260" w:lineRule="exact"/>
      </w:pPr>
      <w:r w:rsidRPr="00A018EA">
        <w:t xml:space="preserve">plačilom za delo, </w:t>
      </w:r>
    </w:p>
    <w:p w14:paraId="7B5B03BC" w14:textId="77777777" w:rsidR="00A018EA" w:rsidRPr="00A018EA" w:rsidRDefault="00A018EA" w:rsidP="00B9248E">
      <w:pPr>
        <w:numPr>
          <w:ilvl w:val="1"/>
          <w:numId w:val="12"/>
        </w:numPr>
        <w:shd w:val="clear" w:color="auto" w:fill="FFFFFF"/>
        <w:spacing w:line="260" w:lineRule="exact"/>
      </w:pPr>
      <w:r w:rsidRPr="00A018EA">
        <w:t xml:space="preserve">delovnim časom, </w:t>
      </w:r>
    </w:p>
    <w:p w14:paraId="6DAB303D" w14:textId="77777777" w:rsidR="00A018EA" w:rsidRPr="00A018EA" w:rsidRDefault="00A018EA" w:rsidP="00B9248E">
      <w:pPr>
        <w:numPr>
          <w:ilvl w:val="1"/>
          <w:numId w:val="12"/>
        </w:numPr>
        <w:shd w:val="clear" w:color="auto" w:fill="FFFFFF"/>
        <w:spacing w:line="260" w:lineRule="exact"/>
      </w:pPr>
      <w:r w:rsidRPr="00A018EA">
        <w:t xml:space="preserve">počitki, </w:t>
      </w:r>
    </w:p>
    <w:p w14:paraId="5B66988F" w14:textId="77777777" w:rsidR="00A018EA" w:rsidRPr="00A018EA" w:rsidRDefault="00A018EA" w:rsidP="00B9248E">
      <w:pPr>
        <w:numPr>
          <w:ilvl w:val="1"/>
          <w:numId w:val="12"/>
        </w:numPr>
        <w:shd w:val="clear" w:color="auto" w:fill="FFFFFF"/>
        <w:spacing w:line="260" w:lineRule="exact"/>
      </w:pPr>
      <w:r w:rsidRPr="00A018EA">
        <w:t xml:space="preserve">opravljanjem dela na podlagi pogodb civilnega prava kljub obstoju elementov delovnega razmerja ali </w:t>
      </w:r>
    </w:p>
    <w:p w14:paraId="09F77E4B" w14:textId="1773AEB9" w:rsidR="00A018EA" w:rsidRPr="00A018EA" w:rsidRDefault="00A018EA" w:rsidP="00B9248E">
      <w:pPr>
        <w:numPr>
          <w:ilvl w:val="1"/>
          <w:numId w:val="12"/>
        </w:numPr>
        <w:shd w:val="clear" w:color="auto" w:fill="FFFFFF"/>
        <w:spacing w:line="260" w:lineRule="exact"/>
      </w:pPr>
      <w:r w:rsidRPr="00A018EA">
        <w:lastRenderedPageBreak/>
        <w:t xml:space="preserve">zaposlovanjem na črno </w:t>
      </w:r>
    </w:p>
    <w:p w14:paraId="76B4BCA3" w14:textId="77777777" w:rsidR="00A018EA" w:rsidRDefault="00A018EA" w:rsidP="00A018EA">
      <w:pPr>
        <w:shd w:val="clear" w:color="auto" w:fill="FFFFFF"/>
        <w:spacing w:line="260" w:lineRule="exact"/>
        <w:ind w:left="708"/>
      </w:pPr>
      <w:r w:rsidRPr="00A018EA">
        <w:t xml:space="preserve">in za kateri mu je bila s pravnomočno odločitvijo ali več pravnomočnimi odločitvami izrečena globa za prekršek. </w:t>
      </w:r>
    </w:p>
    <w:p w14:paraId="32CA20C5" w14:textId="77777777" w:rsidR="00A018EA" w:rsidRPr="00A018EA" w:rsidRDefault="00A018EA" w:rsidP="00A018EA">
      <w:pPr>
        <w:shd w:val="clear" w:color="auto" w:fill="FFFFFF"/>
        <w:spacing w:line="260" w:lineRule="exact"/>
        <w:ind w:left="708"/>
      </w:pPr>
    </w:p>
    <w:p w14:paraId="0EB5BEAA" w14:textId="77777777" w:rsidR="00A018EA" w:rsidRDefault="00A018EA" w:rsidP="00A018EA">
      <w:pPr>
        <w:shd w:val="clear" w:color="auto" w:fill="FFFFFF"/>
        <w:spacing w:line="260" w:lineRule="exact"/>
      </w:pPr>
      <w:r w:rsidRPr="00A018EA">
        <w:t>Če se naročnik seznani s kršitvijo iz prejšnjega odstavka, je dolžan o tem obvestiti izvajalca v desetih dneh.</w:t>
      </w:r>
    </w:p>
    <w:p w14:paraId="6AD99357" w14:textId="77777777" w:rsidR="00A018EA" w:rsidRPr="00A018EA" w:rsidRDefault="00A018EA" w:rsidP="00A018EA">
      <w:pPr>
        <w:shd w:val="clear" w:color="auto" w:fill="FFFFFF"/>
        <w:spacing w:line="260" w:lineRule="exact"/>
      </w:pPr>
    </w:p>
    <w:p w14:paraId="6D604690" w14:textId="77777777" w:rsidR="00A018EA" w:rsidRDefault="00A018EA" w:rsidP="00A018EA">
      <w:pPr>
        <w:shd w:val="clear" w:color="auto" w:fill="FFFFFF"/>
        <w:spacing w:line="260" w:lineRule="exact"/>
      </w:pPr>
      <w:r w:rsidRPr="00A018EA">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0225744" w14:textId="77777777" w:rsidR="00A018EA" w:rsidRPr="00A018EA" w:rsidRDefault="00A018EA" w:rsidP="00A018EA">
      <w:pPr>
        <w:shd w:val="clear" w:color="auto" w:fill="FFFFFF"/>
        <w:spacing w:line="260" w:lineRule="exact"/>
      </w:pPr>
    </w:p>
    <w:p w14:paraId="217FF51B" w14:textId="77777777" w:rsidR="00A018EA" w:rsidRDefault="00A018EA" w:rsidP="00A018EA">
      <w:pPr>
        <w:shd w:val="clear" w:color="auto" w:fill="FFFFFF"/>
        <w:spacing w:line="260" w:lineRule="exact"/>
      </w:pPr>
      <w:r w:rsidRPr="00A018EA">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w:t>
      </w:r>
      <w:proofErr w:type="spellStart"/>
      <w:r w:rsidRPr="00A018EA">
        <w:t>podizvajanje</w:t>
      </w:r>
      <w:proofErr w:type="spellEnd"/>
      <w:r w:rsidRPr="00A018EA">
        <w:t xml:space="preserve"> temu podizvajalcu, če ta zamenjava ali prevzem ne pomeni bistvene spremembe pogodbe. </w:t>
      </w:r>
    </w:p>
    <w:p w14:paraId="33181FCC" w14:textId="77777777" w:rsidR="00A018EA" w:rsidRPr="00A018EA" w:rsidRDefault="00A018EA" w:rsidP="00A018EA">
      <w:pPr>
        <w:shd w:val="clear" w:color="auto" w:fill="FFFFFF"/>
        <w:spacing w:line="260" w:lineRule="exact"/>
      </w:pPr>
    </w:p>
    <w:p w14:paraId="44EACAC6" w14:textId="77777777" w:rsidR="00A018EA" w:rsidRDefault="00A018EA" w:rsidP="00A018EA">
      <w:pPr>
        <w:shd w:val="clear" w:color="auto" w:fill="FFFFFF"/>
        <w:spacing w:line="260" w:lineRule="exact"/>
      </w:pPr>
      <w:r w:rsidRPr="00A018EA">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768272" w14:textId="77777777" w:rsidR="00A018EA" w:rsidRPr="00A018EA" w:rsidRDefault="00A018EA" w:rsidP="00A018EA">
      <w:pPr>
        <w:shd w:val="clear" w:color="auto" w:fill="FFFFFF"/>
        <w:spacing w:line="260" w:lineRule="exact"/>
      </w:pPr>
    </w:p>
    <w:p w14:paraId="1E060276" w14:textId="0363FB81" w:rsidR="00A018EA" w:rsidRDefault="00A018EA" w:rsidP="00A018EA">
      <w:pPr>
        <w:shd w:val="clear" w:color="auto" w:fill="FFFFFF"/>
        <w:spacing w:line="260" w:lineRule="exact"/>
      </w:pPr>
      <w:r w:rsidRPr="00A018EA">
        <w:t xml:space="preserve">V primeru izpolnitve razveznega pogoja se šteje, da je pogodba razvezana z dnem sklenitve nove pogodbe o izvedbi javnega naročila za predmetno javno naročilo. </w:t>
      </w:r>
      <w:r>
        <w:t>Naročnik je</w:t>
      </w:r>
      <w:r w:rsidR="005970BD">
        <w:t xml:space="preserve"> izvajalca</w:t>
      </w:r>
      <w:r>
        <w:t xml:space="preserve"> dolžan obvestiti o datumu sklenitve nove pogodbe.</w:t>
      </w:r>
    </w:p>
    <w:p w14:paraId="7A4B31D5" w14:textId="77777777" w:rsidR="00A018EA" w:rsidRDefault="00A018EA" w:rsidP="00A018EA">
      <w:pPr>
        <w:shd w:val="clear" w:color="auto" w:fill="FFFFFF"/>
        <w:spacing w:line="260" w:lineRule="exact"/>
      </w:pPr>
    </w:p>
    <w:p w14:paraId="7E71F015" w14:textId="7C11958F" w:rsidR="00A018EA" w:rsidRPr="00A018EA" w:rsidRDefault="00A018EA" w:rsidP="00A018EA">
      <w:pPr>
        <w:shd w:val="clear" w:color="auto" w:fill="FFFFFF"/>
        <w:spacing w:line="260" w:lineRule="exact"/>
      </w:pPr>
      <w:r w:rsidRPr="00A018EA">
        <w:t xml:space="preserve">Če naročnik ne začne novega postopka javnega naročila v 60 dneh od seznanitve s kršitvijo, se šteje, da je pogodba razvezana </w:t>
      </w:r>
      <w:r w:rsidR="00917183">
        <w:t xml:space="preserve">60. </w:t>
      </w:r>
      <w:r w:rsidRPr="00A018EA">
        <w:t>dan od seznanitve s kršitvijo.</w:t>
      </w:r>
    </w:p>
    <w:p w14:paraId="1FE3125A" w14:textId="77777777" w:rsidR="00D5798A" w:rsidRDefault="00D5798A" w:rsidP="00834C4F">
      <w:pPr>
        <w:shd w:val="clear" w:color="auto" w:fill="FFFFFF"/>
        <w:spacing w:line="260" w:lineRule="exact"/>
      </w:pPr>
    </w:p>
    <w:p w14:paraId="319D5EF8" w14:textId="77777777" w:rsidR="00D1135E" w:rsidRDefault="00D1135E" w:rsidP="002641A2">
      <w:pPr>
        <w:pStyle w:val="Clen"/>
      </w:pPr>
    </w:p>
    <w:p w14:paraId="1DBCA062" w14:textId="77777777" w:rsidR="007352BD" w:rsidRDefault="007352BD" w:rsidP="007352BD">
      <w:pPr>
        <w:shd w:val="clear" w:color="auto" w:fill="FFFFFF"/>
        <w:spacing w:line="260" w:lineRule="exact"/>
      </w:pPr>
      <w:r w:rsidRPr="006005D8">
        <w:t>Naročnik lahko</w:t>
      </w:r>
      <w:r>
        <w:t xml:space="preserve"> pogodbo</w:t>
      </w:r>
      <w:r w:rsidRPr="006005D8">
        <w:t xml:space="preserve"> kadarkoli</w:t>
      </w:r>
      <w:r>
        <w:t xml:space="preserve"> odpove z odpovednim rokom treh mesecev od vročitve pisne odpovedi. </w:t>
      </w:r>
    </w:p>
    <w:p w14:paraId="20435329" w14:textId="77777777" w:rsidR="00562E37" w:rsidRPr="006005D8" w:rsidRDefault="00562E37" w:rsidP="00D1135E">
      <w:pPr>
        <w:shd w:val="clear" w:color="auto" w:fill="FFFFFF"/>
        <w:spacing w:line="260" w:lineRule="exact"/>
      </w:pPr>
    </w:p>
    <w:p w14:paraId="6EB3AA42" w14:textId="387F03ED" w:rsidR="006005D8" w:rsidRPr="006005D8" w:rsidRDefault="00562E37" w:rsidP="00D1135E">
      <w:pPr>
        <w:shd w:val="clear" w:color="auto" w:fill="FFFFFF"/>
        <w:spacing w:line="260" w:lineRule="exact"/>
      </w:pPr>
      <w:r w:rsidRPr="006005D8">
        <w:t>V primeru bistvenih ali ponavljajočih se kršitev določil pogodbe</w:t>
      </w:r>
      <w:r w:rsidR="006005D8" w:rsidRPr="006005D8">
        <w:t xml:space="preserve"> nasprotne stranke</w:t>
      </w:r>
      <w:r w:rsidR="006005D8">
        <w:t>,</w:t>
      </w:r>
      <w:r w:rsidRPr="006005D8">
        <w:t xml:space="preserv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2D2CF711" w14:textId="77777777" w:rsidR="00D1135E" w:rsidRPr="006005D8" w:rsidRDefault="00D1135E" w:rsidP="00D1135E">
      <w:pPr>
        <w:shd w:val="clear" w:color="auto" w:fill="FFFFFF"/>
        <w:spacing w:line="260" w:lineRule="exact"/>
      </w:pPr>
    </w:p>
    <w:p w14:paraId="2F0FE44F" w14:textId="32BDB4B9" w:rsidR="0016271B" w:rsidRDefault="00D1135E" w:rsidP="00834C4F">
      <w:pPr>
        <w:shd w:val="clear" w:color="auto" w:fill="FFFFFF"/>
        <w:spacing w:line="260" w:lineRule="exact"/>
      </w:pPr>
      <w:r w:rsidRPr="006005D8">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4897C06" w14:textId="77777777" w:rsidR="0016271B" w:rsidRPr="009E14CB" w:rsidRDefault="0016271B" w:rsidP="00834C4F">
      <w:pPr>
        <w:shd w:val="clear" w:color="auto" w:fill="FFFFFF"/>
        <w:spacing w:line="260" w:lineRule="exact"/>
      </w:pPr>
    </w:p>
    <w:p w14:paraId="4720EF33" w14:textId="77777777" w:rsidR="00413562" w:rsidRPr="009E14CB" w:rsidRDefault="00413562" w:rsidP="00834C4F">
      <w:pPr>
        <w:pStyle w:val="Clen"/>
        <w:spacing w:line="260" w:lineRule="exact"/>
      </w:pPr>
    </w:p>
    <w:p w14:paraId="55855051" w14:textId="77777777" w:rsidR="00413562" w:rsidRPr="009E14CB" w:rsidRDefault="00413562" w:rsidP="00834C4F">
      <w:pPr>
        <w:spacing w:line="260" w:lineRule="exact"/>
      </w:pPr>
    </w:p>
    <w:p w14:paraId="24F6026F" w14:textId="76A6D749" w:rsidR="00B84181" w:rsidRDefault="00C944F4" w:rsidP="00834C4F">
      <w:pPr>
        <w:spacing w:line="260" w:lineRule="exact"/>
      </w:pPr>
      <w:r>
        <w:t xml:space="preserve">Naročnik lahko </w:t>
      </w:r>
      <w:r w:rsidRPr="009E14CB">
        <w:t xml:space="preserve">ne glede na določbe zakona, ki ureja obligacijska razmerja, </w:t>
      </w:r>
      <w:r w:rsidR="00B84181">
        <w:t xml:space="preserve">od pogodbe </w:t>
      </w:r>
      <w:r w:rsidRPr="009E14CB">
        <w:t>odstopi</w:t>
      </w:r>
      <w:r w:rsidR="009A2CF3">
        <w:t>, če</w:t>
      </w:r>
      <w:r w:rsidR="00B84181">
        <w:t>:</w:t>
      </w:r>
    </w:p>
    <w:p w14:paraId="51CABB10" w14:textId="77777777" w:rsidR="00B84181" w:rsidRDefault="00B84181" w:rsidP="00834C4F">
      <w:pPr>
        <w:spacing w:line="260" w:lineRule="exact"/>
      </w:pPr>
    </w:p>
    <w:p w14:paraId="1E733541" w14:textId="4E661590" w:rsidR="00B84181" w:rsidRDefault="00B84181" w:rsidP="00B9248E">
      <w:pPr>
        <w:pStyle w:val="Odstavekseznama"/>
        <w:numPr>
          <w:ilvl w:val="0"/>
          <w:numId w:val="12"/>
        </w:numPr>
        <w:spacing w:line="260" w:lineRule="exact"/>
      </w:pPr>
      <w:r>
        <w:t>je bilo javno naročilo bistveno spremenjeno</w:t>
      </w:r>
      <w:r w:rsidRPr="009E14CB">
        <w:t>, kar terja nov postopek javnega naročanja,</w:t>
      </w:r>
    </w:p>
    <w:p w14:paraId="6A8542DE" w14:textId="0CE88DCB" w:rsidR="00B84181" w:rsidRDefault="00B84181" w:rsidP="00B9248E">
      <w:pPr>
        <w:pStyle w:val="Odstavekseznama"/>
        <w:numPr>
          <w:ilvl w:val="0"/>
          <w:numId w:val="12"/>
        </w:numPr>
        <w:spacing w:line="260" w:lineRule="exact"/>
      </w:pPr>
      <w:r>
        <w:t xml:space="preserve">je bil izvajalec </w:t>
      </w:r>
      <w:r w:rsidRPr="009E14CB">
        <w:t>v času oddaje javnega naročila</w:t>
      </w:r>
      <w:r w:rsidRPr="00B84181">
        <w:t xml:space="preserve"> </w:t>
      </w:r>
      <w:r w:rsidRPr="009E14CB">
        <w:t>v enem od položajev, zaradi katerega bi ga moral naročnik izključiti iz postopka javnega naročanja, pa s tem dejstvom naročnik ni bil seznanjen v postopku javnega naročanja,</w:t>
      </w:r>
      <w:r>
        <w:t xml:space="preserve"> </w:t>
      </w:r>
    </w:p>
    <w:p w14:paraId="055814FF" w14:textId="58EDC0C3" w:rsidR="009A2CF3" w:rsidRDefault="009A2CF3" w:rsidP="00B9248E">
      <w:pPr>
        <w:pStyle w:val="Odstavekseznama"/>
        <w:numPr>
          <w:ilvl w:val="0"/>
          <w:numId w:val="12"/>
        </w:numPr>
        <w:spacing w:line="260" w:lineRule="exact"/>
      </w:pPr>
      <w:r w:rsidRPr="009A2CF3">
        <w:lastRenderedPageBreak/>
        <w:t xml:space="preserve">zaradi hudih kršitev obveznosti </w:t>
      </w:r>
      <w:r w:rsidRPr="009E14CB">
        <w:t xml:space="preserve">iz Pogodbe o Evropski uniji, Pogodbe o delovanju Evropske unije (v nadaljevanju: </w:t>
      </w:r>
      <w:proofErr w:type="spellStart"/>
      <w:r w:rsidRPr="009E14CB">
        <w:t>PDEU</w:t>
      </w:r>
      <w:proofErr w:type="spellEnd"/>
      <w:r w:rsidRPr="009E14CB">
        <w:t xml:space="preserve">) in ZJN-3, ki jih je po postopku v skladu z 258. členom </w:t>
      </w:r>
      <w:proofErr w:type="spellStart"/>
      <w:r w:rsidRPr="009E14CB">
        <w:t>PDEU</w:t>
      </w:r>
      <w:proofErr w:type="spellEnd"/>
      <w:r w:rsidRPr="009E14CB">
        <w:t xml:space="preserve"> ugotovilo Sodišče Evropske unije, javno naročilo ne bi smelo biti oddano izvajalcu.</w:t>
      </w:r>
    </w:p>
    <w:p w14:paraId="5242067A" w14:textId="77777777" w:rsidR="009A2CF3" w:rsidRPr="009E14CB" w:rsidRDefault="009A2CF3" w:rsidP="009A2CF3">
      <w:pPr>
        <w:pStyle w:val="Odstavekseznama"/>
        <w:numPr>
          <w:ilvl w:val="0"/>
          <w:numId w:val="0"/>
        </w:numPr>
        <w:spacing w:after="0" w:line="260" w:lineRule="exact"/>
        <w:ind w:left="720"/>
      </w:pPr>
    </w:p>
    <w:p w14:paraId="3C3D723A" w14:textId="01AEE073" w:rsidR="00413562" w:rsidRPr="009E14CB" w:rsidRDefault="00413562" w:rsidP="009A2CF3">
      <w:pPr>
        <w:spacing w:line="260" w:lineRule="exact"/>
      </w:pPr>
      <w:r w:rsidRPr="009E14CB">
        <w:t>Odstop učinkuje z dnem, ko izvajalec prejme pisno izjavo naročnika o odstopu</w:t>
      </w:r>
      <w:r w:rsidR="009A2CF3">
        <w:t xml:space="preserve"> od pogodbe</w:t>
      </w:r>
      <w:r w:rsidRPr="009E14CB">
        <w:t>.</w:t>
      </w:r>
    </w:p>
    <w:p w14:paraId="1C53F8A9" w14:textId="77777777" w:rsidR="00413562" w:rsidRPr="009E14CB" w:rsidRDefault="00413562" w:rsidP="00834C4F">
      <w:pPr>
        <w:spacing w:line="260" w:lineRule="exact"/>
      </w:pPr>
    </w:p>
    <w:p w14:paraId="5C7719D9" w14:textId="17F31FA2" w:rsidR="00413562" w:rsidRPr="009E14CB" w:rsidRDefault="00413562" w:rsidP="00834C4F">
      <w:pPr>
        <w:spacing w:line="260" w:lineRule="exact"/>
      </w:pPr>
      <w:r w:rsidRPr="009E14CB">
        <w:t>Izvajalec ima v primer</w:t>
      </w:r>
      <w:r w:rsidR="003B5DE7">
        <w:t>u</w:t>
      </w:r>
      <w:r w:rsidRPr="009E14CB">
        <w:t xml:space="preserve"> iz</w:t>
      </w:r>
      <w:r w:rsidR="003B5DE7">
        <w:t xml:space="preserve"> 1. alineje</w:t>
      </w:r>
      <w:r w:rsidRPr="009E14CB">
        <w:t xml:space="preserve"> prvega odstavka tega člena pravico do plačila za dotlej kakovostno opravljen</w:t>
      </w:r>
      <w:r w:rsidR="003B5DE7">
        <w:t>o</w:t>
      </w:r>
      <w:r w:rsidRPr="009E14CB">
        <w:t xml:space="preserve"> del</w:t>
      </w:r>
      <w:r w:rsidR="003B5DE7">
        <w:t>o</w:t>
      </w:r>
      <w:r w:rsidRPr="009E14CB">
        <w:t xml:space="preserve">, </w:t>
      </w:r>
      <w:r w:rsidR="003B5DE7">
        <w:t xml:space="preserve">v primeru iz 2. ali 3. alineje </w:t>
      </w:r>
      <w:r w:rsidR="003B5DE7" w:rsidRPr="003B5DE7">
        <w:t>prvega odstavka tega člena</w:t>
      </w:r>
      <w:r w:rsidR="003B5DE7">
        <w:t xml:space="preserve"> pa je naročniku </w:t>
      </w:r>
      <w:r w:rsidRPr="009E14CB">
        <w:t>dolžan povrniti vso škodo, ki jo je zaradi tega utrpel, tudi razliko do morebitne višje cene, ki jo bo za predmetne storitve za preostanek pogodbenega obdobja plačal naročnik novemu izvajalcu.</w:t>
      </w:r>
    </w:p>
    <w:p w14:paraId="60278B59" w14:textId="77777777" w:rsidR="00413562" w:rsidRPr="009E14CB" w:rsidRDefault="00413562" w:rsidP="00834C4F">
      <w:pPr>
        <w:spacing w:line="260" w:lineRule="exact"/>
      </w:pPr>
    </w:p>
    <w:p w14:paraId="48505C89" w14:textId="1DFFF976" w:rsidR="00696F0F" w:rsidRDefault="00413562" w:rsidP="00834C4F">
      <w:pPr>
        <w:spacing w:line="260" w:lineRule="exact"/>
      </w:pPr>
      <w:r w:rsidRPr="009E14CB">
        <w:t>Naročnik ne odgovarja za</w:t>
      </w:r>
      <w:r w:rsidR="007346CD">
        <w:t xml:space="preserve"> morebitno</w:t>
      </w:r>
      <w:r w:rsidRPr="009E14CB">
        <w:t xml:space="preserve"> škodo, ki </w:t>
      </w:r>
      <w:r w:rsidR="007346CD">
        <w:t xml:space="preserve">bi jo izvajalec lahko utrpel zaradi odstopa od pogodbe skladno s tem členom.  </w:t>
      </w:r>
    </w:p>
    <w:p w14:paraId="0CB3BF80" w14:textId="77777777" w:rsidR="007346CD" w:rsidRPr="009E14CB" w:rsidRDefault="007346CD" w:rsidP="00834C4F">
      <w:pPr>
        <w:spacing w:line="260" w:lineRule="exact"/>
      </w:pPr>
    </w:p>
    <w:p w14:paraId="68B7E9D7" w14:textId="149FE66E" w:rsidR="003A280E" w:rsidRDefault="00413562" w:rsidP="00834C4F">
      <w:pPr>
        <w:spacing w:line="260" w:lineRule="exact"/>
      </w:pPr>
      <w:r w:rsidRPr="009E14CB">
        <w:t xml:space="preserve">V primeru odstopa po 2. ali 3. alineji prvega odstavka tega člena se šteje, da </w:t>
      </w:r>
      <w:r w:rsidR="003A280E">
        <w:t xml:space="preserve">je izvajalec kršil pogodbene obveznosti, zaradi česar je naročnik </w:t>
      </w:r>
      <w:r w:rsidR="003A280E" w:rsidRPr="009E14CB">
        <w:t>upravičen unovčiti zavarovanje za dobro izvedbo pogodbenih obveznosti.</w:t>
      </w:r>
    </w:p>
    <w:p w14:paraId="03F6F1AE" w14:textId="77777777" w:rsidR="00413562" w:rsidRPr="009E14CB" w:rsidRDefault="00413562" w:rsidP="002641A2">
      <w:pPr>
        <w:pStyle w:val="Clen"/>
        <w:numPr>
          <w:ilvl w:val="0"/>
          <w:numId w:val="0"/>
        </w:numPr>
        <w:spacing w:line="260" w:lineRule="exact"/>
        <w:jc w:val="both"/>
      </w:pPr>
    </w:p>
    <w:p w14:paraId="3230D479" w14:textId="77777777" w:rsidR="00B96819" w:rsidRDefault="00B96819" w:rsidP="002641A2">
      <w:pPr>
        <w:pStyle w:val="Clen"/>
      </w:pPr>
    </w:p>
    <w:p w14:paraId="2DD9DA2E" w14:textId="4E2A30E2" w:rsidR="00B96819" w:rsidRDefault="00CE21A3" w:rsidP="00834C4F">
      <w:pPr>
        <w:shd w:val="clear" w:color="auto" w:fill="FFFFFF"/>
        <w:spacing w:line="260" w:lineRule="exact"/>
      </w:pPr>
      <w:r>
        <w:t>Pogodbeni stranki soglašata, da se z</w:t>
      </w:r>
      <w:r w:rsidR="00B96819" w:rsidRPr="00FB5ED3">
        <w:t>a tolmačenje posameznih določb te pogodbe ter za urejanja razmerij, ki niso izrecno določena s to pogodbo</w:t>
      </w:r>
      <w:r w:rsidR="00334A67" w:rsidRPr="00FB5ED3">
        <w:t>,</w:t>
      </w:r>
      <w:r w:rsidR="00706ADD">
        <w:t xml:space="preserve"> uporablja</w:t>
      </w:r>
      <w:r w:rsidR="00334A67" w:rsidRPr="00FB5ED3">
        <w:t xml:space="preserve"> določila</w:t>
      </w:r>
      <w:r w:rsidR="00FC3169">
        <w:t xml:space="preserve"> Zakona o javnem naročanju (</w:t>
      </w:r>
      <w:r w:rsidR="00FC3169" w:rsidRPr="00FC3169">
        <w:t xml:space="preserve">Uradni list RS, št. 91/15, 14/18, 121/21, 10/22, 74/22 – </w:t>
      </w:r>
      <w:proofErr w:type="spellStart"/>
      <w:r w:rsidR="00FC3169" w:rsidRPr="00FC3169">
        <w:t>odl</w:t>
      </w:r>
      <w:proofErr w:type="spellEnd"/>
      <w:r w:rsidR="00FC3169" w:rsidRPr="00FC3169">
        <w:t xml:space="preserve">. US, 100/22 – </w:t>
      </w:r>
      <w:proofErr w:type="spellStart"/>
      <w:r w:rsidR="00FC3169" w:rsidRPr="00FC3169">
        <w:t>ZNUZSZS</w:t>
      </w:r>
      <w:proofErr w:type="spellEnd"/>
      <w:r w:rsidR="00FC3169" w:rsidRPr="00FC3169">
        <w:t>, 28/23 in 88/23 – ZOPNN-F</w:t>
      </w:r>
      <w:r w:rsidR="00FC3169">
        <w:t>)</w:t>
      </w:r>
      <w:r w:rsidR="00334A67" w:rsidRPr="00FB5ED3">
        <w:t xml:space="preserve">, v delu, ki ga ta zakon ne ureja, pa določila </w:t>
      </w:r>
      <w:r w:rsidR="00FC3169">
        <w:t>Obligacijskega zakonika (</w:t>
      </w:r>
      <w:r w:rsidR="00FC3169" w:rsidRPr="00FC3169">
        <w:t xml:space="preserve">Uradni list RS, št. 97/07 – uradno prečiščeno besedilo, 64/16 – </w:t>
      </w:r>
      <w:proofErr w:type="spellStart"/>
      <w:r w:rsidR="00FC3169" w:rsidRPr="00FC3169">
        <w:t>odl</w:t>
      </w:r>
      <w:proofErr w:type="spellEnd"/>
      <w:r w:rsidR="00FC3169" w:rsidRPr="00FC3169">
        <w:t>. US in 20/18 – OROZ631</w:t>
      </w:r>
      <w:r w:rsidR="00FC3169">
        <w:t>)</w:t>
      </w:r>
      <w:r w:rsidR="00334A67" w:rsidRPr="00FB5ED3">
        <w:t xml:space="preserve"> in </w:t>
      </w:r>
      <w:r w:rsidR="00FC3169">
        <w:t xml:space="preserve">morebitnih </w:t>
      </w:r>
      <w:r w:rsidR="00334A67" w:rsidRPr="00FB5ED3">
        <w:t>drugih veljavnih predpisov, ki urejajo s pogodbo opredeljena medsebojna razmerja.</w:t>
      </w:r>
    </w:p>
    <w:p w14:paraId="18D454B7" w14:textId="77777777" w:rsidR="0083519F" w:rsidRDefault="0083519F" w:rsidP="00834C4F">
      <w:pPr>
        <w:shd w:val="clear" w:color="auto" w:fill="FFFFFF"/>
        <w:spacing w:line="260" w:lineRule="exact"/>
      </w:pPr>
    </w:p>
    <w:p w14:paraId="5E09B248" w14:textId="77777777" w:rsidR="0083519F" w:rsidRDefault="0083519F" w:rsidP="0083519F">
      <w:pPr>
        <w:pStyle w:val="Clen"/>
      </w:pPr>
    </w:p>
    <w:p w14:paraId="3FB166FB" w14:textId="1538E800" w:rsidR="0083519F" w:rsidRPr="009E14CB" w:rsidRDefault="0083519F" w:rsidP="00834C4F">
      <w:pPr>
        <w:shd w:val="clear" w:color="auto" w:fill="FFFFFF"/>
        <w:spacing w:line="260" w:lineRule="exact"/>
        <w:rPr>
          <w:rFonts w:eastAsia="Calibri"/>
        </w:rPr>
      </w:pPr>
      <w:r w:rsidRPr="0083519F">
        <w:t>Če katerakoli od določb te pogodbe je ali postane neveljavna, to ne vpliva na ostale določbe. Neveljavna določba se nadomesti z veljavno, ki mora čim bolj ustrezati namenu, ki ga je želela doseči neveljavna določba.</w:t>
      </w:r>
    </w:p>
    <w:p w14:paraId="4B48844A" w14:textId="77777777" w:rsidR="00413562" w:rsidRPr="009E14CB" w:rsidRDefault="00413562" w:rsidP="002641A2">
      <w:pPr>
        <w:pStyle w:val="Clen"/>
        <w:numPr>
          <w:ilvl w:val="0"/>
          <w:numId w:val="0"/>
        </w:numPr>
        <w:spacing w:line="260" w:lineRule="exact"/>
        <w:jc w:val="both"/>
      </w:pPr>
    </w:p>
    <w:p w14:paraId="3807E459" w14:textId="77777777" w:rsidR="00413562" w:rsidRPr="009E14CB" w:rsidRDefault="00413562" w:rsidP="002641A2">
      <w:pPr>
        <w:pStyle w:val="Clen"/>
      </w:pPr>
    </w:p>
    <w:p w14:paraId="21CFFF87" w14:textId="46DA0E8C" w:rsidR="00413562" w:rsidRPr="00FB5ED3" w:rsidRDefault="00BA4D1B" w:rsidP="00834C4F">
      <w:pPr>
        <w:shd w:val="clear" w:color="auto" w:fill="FFFFFF"/>
        <w:spacing w:line="260" w:lineRule="exact"/>
      </w:pPr>
      <w:r w:rsidRPr="00FB5ED3">
        <w:t>P</w:t>
      </w:r>
      <w:r w:rsidR="00413562" w:rsidRPr="00FB5ED3">
        <w:t>ogodba se lahko spremeni ali dopolni s pisnim aneksom, ki ga sprejmeta in podpišeta obe pogodbeni stranki.</w:t>
      </w:r>
    </w:p>
    <w:p w14:paraId="438AA5AD" w14:textId="77777777" w:rsidR="00413562" w:rsidRPr="00FB5ED3" w:rsidRDefault="00413562" w:rsidP="00834C4F">
      <w:pPr>
        <w:shd w:val="clear" w:color="auto" w:fill="FFFFFF"/>
        <w:spacing w:line="260" w:lineRule="exact"/>
      </w:pPr>
    </w:p>
    <w:p w14:paraId="08283CD4" w14:textId="76E9EE7F" w:rsidR="00EF1460" w:rsidRPr="009E14CB" w:rsidRDefault="00755640" w:rsidP="00876444">
      <w:pPr>
        <w:pStyle w:val="Odstavekseznama"/>
        <w:numPr>
          <w:ilvl w:val="0"/>
          <w:numId w:val="0"/>
        </w:numPr>
        <w:tabs>
          <w:tab w:val="left" w:pos="426"/>
        </w:tabs>
        <w:spacing w:after="0" w:line="260" w:lineRule="exact"/>
      </w:pPr>
      <w:r w:rsidRPr="00FB5ED3">
        <w:t xml:space="preserve">Pogodbeni stranki soglašata, da se lahko vse spremembe, ki se nanašajo na naziv pogodbenih strank (firma izvajalca ali naziv naročnika), razen </w:t>
      </w:r>
      <w:r w:rsidR="00696F0F" w:rsidRPr="00FB5ED3">
        <w:t>statusno</w:t>
      </w:r>
      <w:r w:rsidR="00412865" w:rsidRPr="00FB5ED3">
        <w:t>-</w:t>
      </w:r>
      <w:r w:rsidR="00696F0F" w:rsidRPr="00FB5ED3">
        <w:t>pravnih</w:t>
      </w:r>
      <w:r w:rsidRPr="00FB5ED3">
        <w:t xml:space="preserve">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w:t>
      </w:r>
      <w:r w:rsidR="00BA4D1B" w:rsidRPr="00FB5ED3">
        <w:t>potrebno</w:t>
      </w:r>
      <w:r w:rsidRPr="00FB5ED3">
        <w:t xml:space="preserve"> skleniti </w:t>
      </w:r>
      <w:r w:rsidR="00BA4D1B" w:rsidRPr="00FB5ED3">
        <w:t>aneksa</w:t>
      </w:r>
      <w:r w:rsidRPr="00FB5ED3">
        <w:t xml:space="preserve"> k pogodbi.</w:t>
      </w:r>
    </w:p>
    <w:p w14:paraId="0D6141BF" w14:textId="77777777" w:rsidR="00413562" w:rsidRPr="009E14CB" w:rsidRDefault="00413562" w:rsidP="002641A2">
      <w:pPr>
        <w:pStyle w:val="Clen"/>
        <w:numPr>
          <w:ilvl w:val="0"/>
          <w:numId w:val="0"/>
        </w:numPr>
        <w:spacing w:line="260" w:lineRule="exact"/>
        <w:jc w:val="both"/>
      </w:pPr>
    </w:p>
    <w:p w14:paraId="6723ED8A" w14:textId="77777777" w:rsidR="00413562" w:rsidRPr="009E14CB" w:rsidRDefault="00413562" w:rsidP="002641A2">
      <w:pPr>
        <w:pStyle w:val="Clen"/>
      </w:pPr>
    </w:p>
    <w:p w14:paraId="685CA6F7" w14:textId="1172B3EB" w:rsidR="00413562" w:rsidRPr="009E14CB" w:rsidRDefault="00413562" w:rsidP="00834C4F">
      <w:pPr>
        <w:spacing w:line="260" w:lineRule="exact"/>
      </w:pPr>
      <w:r w:rsidRPr="009E14CB">
        <w:t xml:space="preserve">Pogodbeni stranki se zavezujeta, da bosta morebitne spore reševali sporazumno. Če to ne bo mogoče, </w:t>
      </w:r>
      <w:r w:rsidR="00603041">
        <w:t>spore rešuje</w:t>
      </w:r>
      <w:r w:rsidR="006565A9">
        <w:t xml:space="preserve"> </w:t>
      </w:r>
      <w:r w:rsidRPr="009E14CB">
        <w:t>stvarno pristojno sodišče v Ljubljani</w:t>
      </w:r>
      <w:r w:rsidR="009C6860">
        <w:t>.</w:t>
      </w:r>
    </w:p>
    <w:p w14:paraId="162EDCA2" w14:textId="77777777" w:rsidR="00413562" w:rsidRPr="009E14CB" w:rsidRDefault="00413562" w:rsidP="002641A2">
      <w:pPr>
        <w:pStyle w:val="Clen"/>
        <w:numPr>
          <w:ilvl w:val="0"/>
          <w:numId w:val="0"/>
        </w:numPr>
        <w:spacing w:line="260" w:lineRule="exact"/>
        <w:jc w:val="both"/>
      </w:pPr>
    </w:p>
    <w:p w14:paraId="1ED2F8B0" w14:textId="77777777" w:rsidR="00413562" w:rsidRPr="009E14CB" w:rsidRDefault="00413562" w:rsidP="002641A2">
      <w:pPr>
        <w:pStyle w:val="Clen"/>
      </w:pPr>
    </w:p>
    <w:p w14:paraId="5DA1B1A1" w14:textId="42F1AD12" w:rsidR="00EF1460" w:rsidRPr="009E14CB" w:rsidRDefault="00413562" w:rsidP="00834C4F">
      <w:pPr>
        <w:spacing w:line="260" w:lineRule="exact"/>
      </w:pPr>
      <w:r w:rsidRPr="009E14CB">
        <w:t>Pogodba se podpiše elektronsko</w:t>
      </w:r>
      <w:r w:rsidR="00EF1460" w:rsidRPr="009E14CB">
        <w:t>.</w:t>
      </w:r>
    </w:p>
    <w:p w14:paraId="1E9B3681" w14:textId="0204465B" w:rsidR="00413562" w:rsidRPr="009E14CB" w:rsidRDefault="00413562" w:rsidP="00834C4F">
      <w:pPr>
        <w:shd w:val="clear" w:color="auto" w:fill="FFFFFF"/>
        <w:spacing w:line="260" w:lineRule="exact"/>
        <w:rPr>
          <w:i/>
        </w:rPr>
      </w:pPr>
    </w:p>
    <w:p w14:paraId="13CB456A" w14:textId="0FDFEB4C" w:rsidR="005830A0" w:rsidRDefault="005830A0" w:rsidP="005830A0">
      <w:pPr>
        <w:shd w:val="clear" w:color="auto" w:fill="FFFFFF"/>
        <w:spacing w:line="260" w:lineRule="exact"/>
        <w:rPr>
          <w:i/>
        </w:rPr>
      </w:pPr>
      <w:r w:rsidRPr="004D3E76">
        <w:rPr>
          <w:i/>
        </w:rPr>
        <w:t xml:space="preserve">/Če bo pogodba podpisana v fizični obliki, se besedilo tega člena spremeni tako, da se glasi: »Ta pogodba je sestavljena v </w:t>
      </w:r>
      <w:r w:rsidR="004532FC">
        <w:rPr>
          <w:i/>
        </w:rPr>
        <w:t>3</w:t>
      </w:r>
      <w:r w:rsidRPr="004D3E76">
        <w:rPr>
          <w:i/>
        </w:rPr>
        <w:t xml:space="preserve"> </w:t>
      </w:r>
      <w:r w:rsidR="004532FC">
        <w:rPr>
          <w:i/>
        </w:rPr>
        <w:t>treh</w:t>
      </w:r>
      <w:r w:rsidRPr="004D3E76">
        <w:rPr>
          <w:i/>
        </w:rPr>
        <w:t>) enakih izvodih, od katerih prejme naročnik</w:t>
      </w:r>
      <w:r w:rsidR="004532FC">
        <w:rPr>
          <w:i/>
        </w:rPr>
        <w:t xml:space="preserve"> 2</w:t>
      </w:r>
      <w:r w:rsidRPr="004D3E76">
        <w:rPr>
          <w:i/>
        </w:rPr>
        <w:t xml:space="preserve"> (</w:t>
      </w:r>
      <w:r w:rsidR="004532FC">
        <w:rPr>
          <w:i/>
        </w:rPr>
        <w:t>dva</w:t>
      </w:r>
      <w:r w:rsidRPr="004D3E76">
        <w:rPr>
          <w:i/>
        </w:rPr>
        <w:t>) in izvajalec 1 (en) izvod.«/</w:t>
      </w:r>
    </w:p>
    <w:bookmarkEnd w:id="1"/>
    <w:p w14:paraId="29AADD77" w14:textId="42B5058A" w:rsidR="007B6DF6" w:rsidRDefault="00F32F18" w:rsidP="00C902F6">
      <w:pPr>
        <w:widowControl/>
        <w:autoSpaceDE/>
        <w:autoSpaceDN/>
        <w:adjustRightInd/>
        <w:spacing w:after="160" w:line="259" w:lineRule="auto"/>
        <w:jc w:val="left"/>
      </w:pPr>
      <w:r>
        <w:br w:type="page"/>
      </w:r>
      <w:r w:rsidRPr="0088600B">
        <w:lastRenderedPageBreak/>
        <w:t>Priloga 3: Ocena tveganj zunanjih izvajalcev</w:t>
      </w:r>
    </w:p>
    <w:p w14:paraId="3E91897A" w14:textId="0E3FA89C" w:rsidR="00F32F18" w:rsidRDefault="00F32F18" w:rsidP="00834C4F">
      <w:pPr>
        <w:spacing w:line="260" w:lineRule="exact"/>
        <w:jc w:val="left"/>
        <w:rPr>
          <w:noProof/>
        </w:rPr>
      </w:pPr>
    </w:p>
    <w:p w14:paraId="0482C0A2" w14:textId="04D31AA1" w:rsidR="00F32F18" w:rsidRDefault="00F32F18" w:rsidP="00F32F18">
      <w:pPr>
        <w:widowControl/>
        <w:autoSpaceDE/>
        <w:autoSpaceDN/>
        <w:adjustRightInd/>
        <w:spacing w:after="160" w:line="259" w:lineRule="auto"/>
        <w:jc w:val="left"/>
      </w:pPr>
      <w:r>
        <w:rPr>
          <w:noProof/>
        </w:rPr>
        <w:drawing>
          <wp:anchor distT="0" distB="0" distL="114300" distR="114300" simplePos="0" relativeHeight="251663360" behindDoc="0" locked="0" layoutInCell="1" allowOverlap="1" wp14:anchorId="31B14178" wp14:editId="78296E29">
            <wp:simplePos x="0" y="0"/>
            <wp:positionH relativeFrom="column">
              <wp:posOffset>0</wp:posOffset>
            </wp:positionH>
            <wp:positionV relativeFrom="paragraph">
              <wp:posOffset>254000</wp:posOffset>
            </wp:positionV>
            <wp:extent cx="6224905" cy="8030210"/>
            <wp:effectExtent l="0" t="0" r="4445" b="8890"/>
            <wp:wrapThrough wrapText="bothSides">
              <wp:wrapPolygon edited="0">
                <wp:start x="0" y="0"/>
                <wp:lineTo x="0" y="21573"/>
                <wp:lineTo x="21549" y="21573"/>
                <wp:lineTo x="21549" y="0"/>
                <wp:lineTo x="0" y="0"/>
              </wp:wrapPolygon>
            </wp:wrapThrough>
            <wp:docPr id="193911711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24905" cy="80302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BEDB26" w14:textId="77777777" w:rsidR="00F32F18" w:rsidRDefault="00F32F18" w:rsidP="00F32F18">
      <w:pPr>
        <w:widowControl/>
        <w:autoSpaceDE/>
        <w:autoSpaceDN/>
        <w:adjustRightInd/>
        <w:spacing w:after="160" w:line="259" w:lineRule="auto"/>
        <w:jc w:val="left"/>
      </w:pPr>
    </w:p>
    <w:p w14:paraId="59233CFD" w14:textId="384A6A32" w:rsidR="00F32F18" w:rsidRDefault="00F32F18" w:rsidP="00F32F18">
      <w:pPr>
        <w:widowControl/>
        <w:autoSpaceDE/>
        <w:autoSpaceDN/>
        <w:adjustRightInd/>
        <w:spacing w:after="160" w:line="259" w:lineRule="auto"/>
        <w:jc w:val="left"/>
      </w:pPr>
      <w:r>
        <w:rPr>
          <w:noProof/>
        </w:rPr>
        <w:lastRenderedPageBreak/>
        <w:drawing>
          <wp:anchor distT="0" distB="0" distL="114300" distR="114300" simplePos="0" relativeHeight="251661312" behindDoc="1" locked="0" layoutInCell="1" allowOverlap="1" wp14:anchorId="62257FEA" wp14:editId="1F80D6D4">
            <wp:simplePos x="0" y="0"/>
            <wp:positionH relativeFrom="column">
              <wp:posOffset>85228</wp:posOffset>
            </wp:positionH>
            <wp:positionV relativeFrom="paragraph">
              <wp:posOffset>-66675</wp:posOffset>
            </wp:positionV>
            <wp:extent cx="5756910" cy="7140575"/>
            <wp:effectExtent l="0" t="0" r="0" b="3175"/>
            <wp:wrapNone/>
            <wp:docPr id="79704186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7140575"/>
                    </a:xfrm>
                    <a:prstGeom prst="rect">
                      <a:avLst/>
                    </a:prstGeom>
                    <a:noFill/>
                    <a:ln>
                      <a:noFill/>
                    </a:ln>
                  </pic:spPr>
                </pic:pic>
              </a:graphicData>
            </a:graphic>
          </wp:anchor>
        </w:drawing>
      </w:r>
    </w:p>
    <w:sectPr w:rsidR="00F32F18" w:rsidSect="003670FF">
      <w:headerReference w:type="default" r:id="rId12"/>
      <w:footerReference w:type="default" r:id="rId13"/>
      <w:headerReference w:type="first" r:id="rId14"/>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83C15" w14:textId="77777777" w:rsidR="00F01792" w:rsidRDefault="00F01792">
      <w:pPr>
        <w:spacing w:line="240" w:lineRule="auto"/>
      </w:pPr>
      <w:r>
        <w:separator/>
      </w:r>
    </w:p>
  </w:endnote>
  <w:endnote w:type="continuationSeparator" w:id="0">
    <w:p w14:paraId="45115669" w14:textId="77777777" w:rsidR="00F01792" w:rsidRDefault="00F017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D622" w14:textId="76748EE2" w:rsidR="005E1B4A" w:rsidRPr="00CB161A" w:rsidRDefault="00422A87" w:rsidP="002F0B80">
    <w:pPr>
      <w:pStyle w:val="Noga"/>
      <w:pBdr>
        <w:top w:val="single" w:sz="4" w:space="1" w:color="auto"/>
      </w:pBdr>
      <w:rPr>
        <w:sz w:val="16"/>
        <w:szCs w:val="16"/>
      </w:rPr>
    </w:pPr>
    <w:r>
      <w:rPr>
        <w:sz w:val="16"/>
        <w:szCs w:val="16"/>
      </w:rPr>
      <w:t>Vzorec pogodbe</w:t>
    </w:r>
    <w:r w:rsidR="005E1B4A" w:rsidRPr="00A71E5A">
      <w:rPr>
        <w:sz w:val="16"/>
        <w:szCs w:val="16"/>
      </w:rPr>
      <w:tab/>
    </w:r>
    <w:r w:rsidR="005E1B4A" w:rsidRPr="00A71E5A">
      <w:rPr>
        <w:sz w:val="16"/>
        <w:szCs w:val="16"/>
      </w:rPr>
      <w:tab/>
      <w:t xml:space="preserve">Stran </w:t>
    </w:r>
    <w:r w:rsidR="005E1B4A" w:rsidRPr="00A71E5A">
      <w:rPr>
        <w:sz w:val="16"/>
        <w:szCs w:val="16"/>
      </w:rPr>
      <w:fldChar w:fldCharType="begin"/>
    </w:r>
    <w:r w:rsidR="005E1B4A" w:rsidRPr="00A71E5A">
      <w:rPr>
        <w:sz w:val="16"/>
        <w:szCs w:val="16"/>
      </w:rPr>
      <w:instrText xml:space="preserve"> PAGE </w:instrText>
    </w:r>
    <w:r w:rsidR="005E1B4A" w:rsidRPr="00A71E5A">
      <w:rPr>
        <w:sz w:val="16"/>
        <w:szCs w:val="16"/>
      </w:rPr>
      <w:fldChar w:fldCharType="separate"/>
    </w:r>
    <w:r w:rsidR="005E1B4A">
      <w:rPr>
        <w:sz w:val="16"/>
        <w:szCs w:val="16"/>
      </w:rPr>
      <w:t>1</w:t>
    </w:r>
    <w:r w:rsidR="005E1B4A" w:rsidRPr="00A71E5A">
      <w:rPr>
        <w:sz w:val="16"/>
        <w:szCs w:val="16"/>
      </w:rPr>
      <w:fldChar w:fldCharType="end"/>
    </w:r>
    <w:r w:rsidR="005E1B4A" w:rsidRPr="00A71E5A">
      <w:rPr>
        <w:sz w:val="16"/>
        <w:szCs w:val="16"/>
      </w:rPr>
      <w:t xml:space="preserve"> od </w:t>
    </w:r>
    <w:r w:rsidR="005E1B4A" w:rsidRPr="00A71E5A">
      <w:rPr>
        <w:sz w:val="16"/>
        <w:szCs w:val="16"/>
      </w:rPr>
      <w:fldChar w:fldCharType="begin"/>
    </w:r>
    <w:r w:rsidR="005E1B4A" w:rsidRPr="00A71E5A">
      <w:rPr>
        <w:sz w:val="16"/>
        <w:szCs w:val="16"/>
      </w:rPr>
      <w:instrText xml:space="preserve"> NUMPAGES </w:instrText>
    </w:r>
    <w:r w:rsidR="005E1B4A" w:rsidRPr="00A71E5A">
      <w:rPr>
        <w:sz w:val="16"/>
        <w:szCs w:val="16"/>
      </w:rPr>
      <w:fldChar w:fldCharType="separate"/>
    </w:r>
    <w:r w:rsidR="005E1B4A">
      <w:rPr>
        <w:sz w:val="16"/>
        <w:szCs w:val="16"/>
      </w:rPr>
      <w:t>14</w:t>
    </w:r>
    <w:r w:rsidR="005E1B4A" w:rsidRPr="00A71E5A">
      <w:rPr>
        <w:sz w:val="16"/>
        <w:szCs w:val="16"/>
      </w:rPr>
      <w:fldChar w:fldCharType="end"/>
    </w:r>
  </w:p>
  <w:p w14:paraId="5EABC552" w14:textId="77777777" w:rsidR="005E1B4A" w:rsidRDefault="005E1B4A"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1DB06" w14:textId="77777777" w:rsidR="00F01792" w:rsidRDefault="00F01792">
      <w:pPr>
        <w:spacing w:line="240" w:lineRule="auto"/>
      </w:pPr>
      <w:r>
        <w:separator/>
      </w:r>
    </w:p>
  </w:footnote>
  <w:footnote w:type="continuationSeparator" w:id="0">
    <w:p w14:paraId="06F3B5B2" w14:textId="77777777" w:rsidR="00F01792" w:rsidRDefault="00F017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3F307" w14:textId="772AF61E" w:rsidR="005E1B4A" w:rsidRPr="002F0B80" w:rsidRDefault="00933135" w:rsidP="002F0B80">
    <w:pPr>
      <w:pStyle w:val="Glava"/>
      <w:pBdr>
        <w:bottom w:val="single" w:sz="4" w:space="1" w:color="auto"/>
      </w:pBdr>
      <w:rPr>
        <w:sz w:val="18"/>
        <w:szCs w:val="18"/>
      </w:rPr>
    </w:pPr>
    <w:r>
      <w:rPr>
        <w:sz w:val="18"/>
        <w:szCs w:val="18"/>
      </w:rPr>
      <w:t xml:space="preserve">Pogodba št.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323A" w14:textId="0512EF92" w:rsidR="00AE0B48" w:rsidRDefault="004C28A8">
    <w:pPr>
      <w:pStyle w:val="Glava"/>
    </w:pPr>
    <w:r>
      <w:t>Vzorec pogodbe</w:t>
    </w:r>
    <w:r w:rsidR="00AE0B48">
      <w:t xml:space="preserve"> JN</w:t>
    </w:r>
    <w:r w:rsidR="00D84E24">
      <w:t>-13/2026</w:t>
    </w:r>
  </w:p>
  <w:p w14:paraId="38228178" w14:textId="77777777" w:rsidR="00557840" w:rsidRDefault="0055784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1"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5E14A8E"/>
    <w:multiLevelType w:val="hybridMultilevel"/>
    <w:tmpl w:val="E49EFCF4"/>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F29BE"/>
    <w:multiLevelType w:val="hybridMultilevel"/>
    <w:tmpl w:val="0DACDC0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70F7F87"/>
    <w:multiLevelType w:val="hybridMultilevel"/>
    <w:tmpl w:val="D1BA897A"/>
    <w:lvl w:ilvl="0" w:tplc="0424000B">
      <w:start w:val="1"/>
      <w:numFmt w:val="bullet"/>
      <w:lvlText w:val=""/>
      <w:lvlJc w:val="left"/>
      <w:pPr>
        <w:tabs>
          <w:tab w:val="num" w:pos="2348"/>
        </w:tabs>
        <w:ind w:left="2348" w:hanging="360"/>
      </w:pPr>
      <w:rPr>
        <w:rFonts w:ascii="Wingdings" w:hAnsi="Wingdings" w:hint="default"/>
      </w:rPr>
    </w:lvl>
    <w:lvl w:ilvl="1" w:tplc="FFFFFFFF">
      <w:start w:val="1"/>
      <w:numFmt w:val="bullet"/>
      <w:lvlText w:val="o"/>
      <w:lvlJc w:val="left"/>
      <w:pPr>
        <w:tabs>
          <w:tab w:val="num" w:pos="3068"/>
        </w:tabs>
        <w:ind w:left="3068" w:hanging="360"/>
      </w:pPr>
      <w:rPr>
        <w:rFonts w:ascii="Courier New" w:hAnsi="Courier New" w:hint="default"/>
      </w:rPr>
    </w:lvl>
    <w:lvl w:ilvl="2" w:tplc="FFFFFFFF" w:tentative="1">
      <w:start w:val="1"/>
      <w:numFmt w:val="bullet"/>
      <w:lvlText w:val=""/>
      <w:lvlJc w:val="left"/>
      <w:pPr>
        <w:tabs>
          <w:tab w:val="num" w:pos="3788"/>
        </w:tabs>
        <w:ind w:left="3788" w:hanging="360"/>
      </w:pPr>
      <w:rPr>
        <w:rFonts w:ascii="Wingdings" w:hAnsi="Wingdings" w:hint="default"/>
      </w:rPr>
    </w:lvl>
    <w:lvl w:ilvl="3" w:tplc="FFFFFFFF" w:tentative="1">
      <w:start w:val="1"/>
      <w:numFmt w:val="bullet"/>
      <w:lvlText w:val=""/>
      <w:lvlJc w:val="left"/>
      <w:pPr>
        <w:tabs>
          <w:tab w:val="num" w:pos="4508"/>
        </w:tabs>
        <w:ind w:left="4508" w:hanging="360"/>
      </w:pPr>
      <w:rPr>
        <w:rFonts w:ascii="Symbol" w:hAnsi="Symbol" w:hint="default"/>
      </w:rPr>
    </w:lvl>
    <w:lvl w:ilvl="4" w:tplc="FFFFFFFF" w:tentative="1">
      <w:start w:val="1"/>
      <w:numFmt w:val="bullet"/>
      <w:lvlText w:val="o"/>
      <w:lvlJc w:val="left"/>
      <w:pPr>
        <w:tabs>
          <w:tab w:val="num" w:pos="5228"/>
        </w:tabs>
        <w:ind w:left="5228" w:hanging="360"/>
      </w:pPr>
      <w:rPr>
        <w:rFonts w:ascii="Courier New" w:hAnsi="Courier New" w:hint="default"/>
      </w:rPr>
    </w:lvl>
    <w:lvl w:ilvl="5" w:tplc="FFFFFFFF" w:tentative="1">
      <w:start w:val="1"/>
      <w:numFmt w:val="bullet"/>
      <w:lvlText w:val=""/>
      <w:lvlJc w:val="left"/>
      <w:pPr>
        <w:tabs>
          <w:tab w:val="num" w:pos="5948"/>
        </w:tabs>
        <w:ind w:left="5948" w:hanging="360"/>
      </w:pPr>
      <w:rPr>
        <w:rFonts w:ascii="Wingdings" w:hAnsi="Wingdings" w:hint="default"/>
      </w:rPr>
    </w:lvl>
    <w:lvl w:ilvl="6" w:tplc="FFFFFFFF" w:tentative="1">
      <w:start w:val="1"/>
      <w:numFmt w:val="bullet"/>
      <w:lvlText w:val=""/>
      <w:lvlJc w:val="left"/>
      <w:pPr>
        <w:tabs>
          <w:tab w:val="num" w:pos="6668"/>
        </w:tabs>
        <w:ind w:left="6668" w:hanging="360"/>
      </w:pPr>
      <w:rPr>
        <w:rFonts w:ascii="Symbol" w:hAnsi="Symbol" w:hint="default"/>
      </w:rPr>
    </w:lvl>
    <w:lvl w:ilvl="7" w:tplc="FFFFFFFF" w:tentative="1">
      <w:start w:val="1"/>
      <w:numFmt w:val="bullet"/>
      <w:lvlText w:val="o"/>
      <w:lvlJc w:val="left"/>
      <w:pPr>
        <w:tabs>
          <w:tab w:val="num" w:pos="7388"/>
        </w:tabs>
        <w:ind w:left="7388" w:hanging="360"/>
      </w:pPr>
      <w:rPr>
        <w:rFonts w:ascii="Courier New" w:hAnsi="Courier New" w:hint="default"/>
      </w:rPr>
    </w:lvl>
    <w:lvl w:ilvl="8" w:tplc="FFFFFFFF" w:tentative="1">
      <w:start w:val="1"/>
      <w:numFmt w:val="bullet"/>
      <w:lvlText w:val=""/>
      <w:lvlJc w:val="left"/>
      <w:pPr>
        <w:tabs>
          <w:tab w:val="num" w:pos="8108"/>
        </w:tabs>
        <w:ind w:left="8108" w:hanging="360"/>
      </w:pPr>
      <w:rPr>
        <w:rFonts w:ascii="Wingdings" w:hAnsi="Wingdings" w:hint="default"/>
      </w:rPr>
    </w:lvl>
  </w:abstractNum>
  <w:abstractNum w:abstractNumId="6"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72471DB"/>
    <w:multiLevelType w:val="hybridMultilevel"/>
    <w:tmpl w:val="AF82B544"/>
    <w:lvl w:ilvl="0" w:tplc="9CB66158">
      <w:start w:val="1"/>
      <w:numFmt w:val="decimal"/>
      <w:pStyle w:val="Clen"/>
      <w:lvlText w:val="%1. člen"/>
      <w:lvlJc w:val="center"/>
      <w:pPr>
        <w:ind w:left="404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1927A3"/>
    <w:multiLevelType w:val="hybridMultilevel"/>
    <w:tmpl w:val="FCA01022"/>
    <w:lvl w:ilvl="0" w:tplc="3AF8916E">
      <w:start w:val="1"/>
      <w:numFmt w:val="bullet"/>
      <w:pStyle w:val="Buleti"/>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1"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2" w15:restartNumberingAfterBreak="0">
    <w:nsid w:val="39EA0A6A"/>
    <w:multiLevelType w:val="hybridMultilevel"/>
    <w:tmpl w:val="8FECE220"/>
    <w:lvl w:ilvl="0" w:tplc="775A54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C94305F"/>
    <w:multiLevelType w:val="hybridMultilevel"/>
    <w:tmpl w:val="1B5CDC14"/>
    <w:lvl w:ilvl="0" w:tplc="D9C2AA56">
      <w:start w:val="1"/>
      <w:numFmt w:val="decimal"/>
      <w:pStyle w:val="len"/>
      <w:lvlText w:val="%1. člen"/>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15" w15:restartNumberingAfterBreak="0">
    <w:nsid w:val="425E5DAC"/>
    <w:multiLevelType w:val="hybridMultilevel"/>
    <w:tmpl w:val="AB22A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7C2987"/>
    <w:multiLevelType w:val="hybridMultilevel"/>
    <w:tmpl w:val="F7BA3236"/>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5D34016"/>
    <w:multiLevelType w:val="hybridMultilevel"/>
    <w:tmpl w:val="7EEA5AB2"/>
    <w:lvl w:ilvl="0" w:tplc="FFFFFFFF">
      <w:start w:val="8"/>
      <w:numFmt w:val="bullet"/>
      <w:pStyle w:val="Odstavekseznama"/>
      <w:lvlText w:val="-"/>
      <w:lvlJc w:val="left"/>
      <w:pPr>
        <w:tabs>
          <w:tab w:val="num" w:pos="2348"/>
        </w:tabs>
        <w:ind w:left="2348" w:hanging="360"/>
      </w:pPr>
      <w:rPr>
        <w:rFonts w:ascii="Arial" w:hAnsi="Arial" w:hint="default"/>
      </w:rPr>
    </w:lvl>
    <w:lvl w:ilvl="1" w:tplc="04240003">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1" w15:restartNumberingAfterBreak="0">
    <w:nsid w:val="57CD117D"/>
    <w:multiLevelType w:val="hybridMultilevel"/>
    <w:tmpl w:val="2342F4D8"/>
    <w:lvl w:ilvl="0" w:tplc="416AEBCA">
      <w:start w:val="20"/>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CE0A2F"/>
    <w:multiLevelType w:val="hybridMultilevel"/>
    <w:tmpl w:val="4C30663E"/>
    <w:lvl w:ilvl="0" w:tplc="7306334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EF500E"/>
    <w:multiLevelType w:val="hybridMultilevel"/>
    <w:tmpl w:val="D59686D8"/>
    <w:lvl w:ilvl="0" w:tplc="10943C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E519F9"/>
    <w:multiLevelType w:val="hybridMultilevel"/>
    <w:tmpl w:val="32043AF8"/>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5E563E"/>
    <w:multiLevelType w:val="hybridMultilevel"/>
    <w:tmpl w:val="C0E002DE"/>
    <w:lvl w:ilvl="0" w:tplc="AD7860A6">
      <w:start w:val="20"/>
      <w:numFmt w:val="bullet"/>
      <w:lvlText w:val="-"/>
      <w:lvlJc w:val="left"/>
      <w:pPr>
        <w:ind w:left="360" w:hanging="360"/>
      </w:pPr>
      <w:rPr>
        <w:rFonts w:ascii="Arial" w:eastAsia="Times New Roman" w:hAnsi="Arial" w:cs="Arial" w:hint="default"/>
      </w:rPr>
    </w:lvl>
    <w:lvl w:ilvl="1" w:tplc="1E921E6C">
      <w:start w:val="1"/>
      <w:numFmt w:val="bullet"/>
      <w:lvlText w:val="o"/>
      <w:lvlJc w:val="left"/>
      <w:pPr>
        <w:ind w:left="1080" w:hanging="360"/>
      </w:pPr>
      <w:rPr>
        <w:rFonts w:ascii="Courier New" w:hAnsi="Courier New" w:cs="Courier New" w:hint="default"/>
      </w:rPr>
    </w:lvl>
    <w:lvl w:ilvl="2" w:tplc="869231B6">
      <w:start w:val="1"/>
      <w:numFmt w:val="bullet"/>
      <w:lvlText w:val=""/>
      <w:lvlJc w:val="left"/>
      <w:pPr>
        <w:ind w:left="1800" w:hanging="360"/>
      </w:pPr>
      <w:rPr>
        <w:rFonts w:ascii="Wingdings" w:hAnsi="Wingdings" w:hint="default"/>
      </w:rPr>
    </w:lvl>
    <w:lvl w:ilvl="3" w:tplc="7CECE63E">
      <w:start w:val="1"/>
      <w:numFmt w:val="bullet"/>
      <w:lvlText w:val=""/>
      <w:lvlJc w:val="left"/>
      <w:pPr>
        <w:ind w:left="2520" w:hanging="360"/>
      </w:pPr>
      <w:rPr>
        <w:rFonts w:ascii="Symbol" w:hAnsi="Symbol" w:hint="default"/>
      </w:rPr>
    </w:lvl>
    <w:lvl w:ilvl="4" w:tplc="663A5C88">
      <w:start w:val="1"/>
      <w:numFmt w:val="bullet"/>
      <w:lvlText w:val="o"/>
      <w:lvlJc w:val="left"/>
      <w:pPr>
        <w:ind w:left="3240" w:hanging="360"/>
      </w:pPr>
      <w:rPr>
        <w:rFonts w:ascii="Courier New" w:hAnsi="Courier New" w:cs="Courier New" w:hint="default"/>
      </w:rPr>
    </w:lvl>
    <w:lvl w:ilvl="5" w:tplc="5FC2FB1A">
      <w:start w:val="1"/>
      <w:numFmt w:val="bullet"/>
      <w:lvlText w:val=""/>
      <w:lvlJc w:val="left"/>
      <w:pPr>
        <w:ind w:left="3960" w:hanging="360"/>
      </w:pPr>
      <w:rPr>
        <w:rFonts w:ascii="Wingdings" w:hAnsi="Wingdings" w:hint="default"/>
      </w:rPr>
    </w:lvl>
    <w:lvl w:ilvl="6" w:tplc="C6845334">
      <w:start w:val="1"/>
      <w:numFmt w:val="bullet"/>
      <w:lvlText w:val=""/>
      <w:lvlJc w:val="left"/>
      <w:pPr>
        <w:ind w:left="4680" w:hanging="360"/>
      </w:pPr>
      <w:rPr>
        <w:rFonts w:ascii="Symbol" w:hAnsi="Symbol" w:hint="default"/>
      </w:rPr>
    </w:lvl>
    <w:lvl w:ilvl="7" w:tplc="540244B2">
      <w:start w:val="1"/>
      <w:numFmt w:val="bullet"/>
      <w:lvlText w:val="o"/>
      <w:lvlJc w:val="left"/>
      <w:pPr>
        <w:ind w:left="5400" w:hanging="360"/>
      </w:pPr>
      <w:rPr>
        <w:rFonts w:ascii="Courier New" w:hAnsi="Courier New" w:cs="Courier New" w:hint="default"/>
      </w:rPr>
    </w:lvl>
    <w:lvl w:ilvl="8" w:tplc="EA42A848">
      <w:start w:val="1"/>
      <w:numFmt w:val="bullet"/>
      <w:lvlText w:val=""/>
      <w:lvlJc w:val="left"/>
      <w:pPr>
        <w:ind w:left="6120" w:hanging="360"/>
      </w:pPr>
      <w:rPr>
        <w:rFonts w:ascii="Wingdings" w:hAnsi="Wingdings" w:hint="default"/>
      </w:rPr>
    </w:lvl>
  </w:abstractNum>
  <w:num w:numId="1" w16cid:durableId="2028672865">
    <w:abstractNumId w:val="20"/>
  </w:num>
  <w:num w:numId="2" w16cid:durableId="492187007">
    <w:abstractNumId w:val="18"/>
  </w:num>
  <w:num w:numId="3" w16cid:durableId="227110220">
    <w:abstractNumId w:val="7"/>
  </w:num>
  <w:num w:numId="4" w16cid:durableId="1235895640">
    <w:abstractNumId w:val="10"/>
  </w:num>
  <w:num w:numId="5" w16cid:durableId="161092705">
    <w:abstractNumId w:val="13"/>
  </w:num>
  <w:num w:numId="6" w16cid:durableId="1742629911">
    <w:abstractNumId w:val="16"/>
  </w:num>
  <w:num w:numId="7" w16cid:durableId="535195631">
    <w:abstractNumId w:val="0"/>
  </w:num>
  <w:num w:numId="8" w16cid:durableId="2006391913">
    <w:abstractNumId w:val="25"/>
  </w:num>
  <w:num w:numId="9" w16cid:durableId="1239748048">
    <w:abstractNumId w:val="14"/>
  </w:num>
  <w:num w:numId="10" w16cid:durableId="1915822939">
    <w:abstractNumId w:val="8"/>
  </w:num>
  <w:num w:numId="11" w16cid:durableId="982078672">
    <w:abstractNumId w:val="9"/>
  </w:num>
  <w:num w:numId="12" w16cid:durableId="1256207676">
    <w:abstractNumId w:val="26"/>
  </w:num>
  <w:num w:numId="13" w16cid:durableId="940842731">
    <w:abstractNumId w:val="21"/>
  </w:num>
  <w:num w:numId="14" w16cid:durableId="2089494276">
    <w:abstractNumId w:val="3"/>
  </w:num>
  <w:num w:numId="15" w16cid:durableId="1359818401">
    <w:abstractNumId w:val="19"/>
  </w:num>
  <w:num w:numId="16" w16cid:durableId="705300721">
    <w:abstractNumId w:val="12"/>
  </w:num>
  <w:num w:numId="17" w16cid:durableId="1053579402">
    <w:abstractNumId w:val="4"/>
  </w:num>
  <w:num w:numId="18" w16cid:durableId="753666237">
    <w:abstractNumId w:val="0"/>
    <w:lvlOverride w:ilvl="0">
      <w:startOverride w:val="1"/>
    </w:lvlOverride>
  </w:num>
  <w:num w:numId="19" w16cid:durableId="14192110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6130312">
    <w:abstractNumId w:val="17"/>
  </w:num>
  <w:num w:numId="21" w16cid:durableId="917054784">
    <w:abstractNumId w:val="2"/>
  </w:num>
  <w:num w:numId="22" w16cid:durableId="1545948530">
    <w:abstractNumId w:val="15"/>
  </w:num>
  <w:num w:numId="23" w16cid:durableId="1928878875">
    <w:abstractNumId w:val="28"/>
  </w:num>
  <w:num w:numId="24" w16cid:durableId="2102138878">
    <w:abstractNumId w:val="29"/>
  </w:num>
  <w:num w:numId="25" w16cid:durableId="144780172">
    <w:abstractNumId w:val="22"/>
  </w:num>
  <w:num w:numId="26" w16cid:durableId="1447237992">
    <w:abstractNumId w:val="27"/>
  </w:num>
  <w:num w:numId="27" w16cid:durableId="1439062416">
    <w:abstractNumId w:val="23"/>
  </w:num>
  <w:num w:numId="28" w16cid:durableId="738136859">
    <w:abstractNumId w:val="6"/>
  </w:num>
  <w:num w:numId="29" w16cid:durableId="571044684">
    <w:abstractNumId w:val="5"/>
  </w:num>
  <w:num w:numId="30" w16cid:durableId="1805779305">
    <w:abstractNumId w:val="24"/>
  </w:num>
  <w:num w:numId="31" w16cid:durableId="145347702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562"/>
    <w:rsid w:val="000039AC"/>
    <w:rsid w:val="00004B09"/>
    <w:rsid w:val="000057D1"/>
    <w:rsid w:val="00006D41"/>
    <w:rsid w:val="00012E6A"/>
    <w:rsid w:val="00016973"/>
    <w:rsid w:val="000210FC"/>
    <w:rsid w:val="000213E9"/>
    <w:rsid w:val="0002303C"/>
    <w:rsid w:val="000237C9"/>
    <w:rsid w:val="00026A41"/>
    <w:rsid w:val="000346C4"/>
    <w:rsid w:val="00037BB6"/>
    <w:rsid w:val="000422F1"/>
    <w:rsid w:val="000451D5"/>
    <w:rsid w:val="00045B9D"/>
    <w:rsid w:val="00046577"/>
    <w:rsid w:val="00047FCA"/>
    <w:rsid w:val="00051BAE"/>
    <w:rsid w:val="00051F81"/>
    <w:rsid w:val="00052511"/>
    <w:rsid w:val="00052531"/>
    <w:rsid w:val="00057656"/>
    <w:rsid w:val="000644C7"/>
    <w:rsid w:val="000666F1"/>
    <w:rsid w:val="00082EBD"/>
    <w:rsid w:val="00087B5A"/>
    <w:rsid w:val="000900C9"/>
    <w:rsid w:val="00090D61"/>
    <w:rsid w:val="000A2480"/>
    <w:rsid w:val="000A6CB1"/>
    <w:rsid w:val="000A6F23"/>
    <w:rsid w:val="000A7C3F"/>
    <w:rsid w:val="000B4C06"/>
    <w:rsid w:val="000B7D83"/>
    <w:rsid w:val="000C2E29"/>
    <w:rsid w:val="000D170D"/>
    <w:rsid w:val="000D2776"/>
    <w:rsid w:val="000D6507"/>
    <w:rsid w:val="000E2544"/>
    <w:rsid w:val="000E301B"/>
    <w:rsid w:val="000E51EF"/>
    <w:rsid w:val="000F49F2"/>
    <w:rsid w:val="00105C76"/>
    <w:rsid w:val="0011123C"/>
    <w:rsid w:val="00113B62"/>
    <w:rsid w:val="001144BE"/>
    <w:rsid w:val="00117B13"/>
    <w:rsid w:val="001230FD"/>
    <w:rsid w:val="00123C7E"/>
    <w:rsid w:val="00124DF6"/>
    <w:rsid w:val="00126067"/>
    <w:rsid w:val="00127F23"/>
    <w:rsid w:val="0013486C"/>
    <w:rsid w:val="0013772C"/>
    <w:rsid w:val="00145E62"/>
    <w:rsid w:val="0014737F"/>
    <w:rsid w:val="00147625"/>
    <w:rsid w:val="0015063F"/>
    <w:rsid w:val="001513A2"/>
    <w:rsid w:val="001526BC"/>
    <w:rsid w:val="001550AC"/>
    <w:rsid w:val="0016271B"/>
    <w:rsid w:val="00162DAE"/>
    <w:rsid w:val="00166946"/>
    <w:rsid w:val="001707CC"/>
    <w:rsid w:val="00172477"/>
    <w:rsid w:val="001735A8"/>
    <w:rsid w:val="00180631"/>
    <w:rsid w:val="0018214C"/>
    <w:rsid w:val="001917BD"/>
    <w:rsid w:val="00191BE8"/>
    <w:rsid w:val="00197A70"/>
    <w:rsid w:val="001A0129"/>
    <w:rsid w:val="001A12ED"/>
    <w:rsid w:val="001A37D5"/>
    <w:rsid w:val="001A4CB1"/>
    <w:rsid w:val="001A5725"/>
    <w:rsid w:val="001A58E4"/>
    <w:rsid w:val="001A7D35"/>
    <w:rsid w:val="001B1B02"/>
    <w:rsid w:val="001B3607"/>
    <w:rsid w:val="001B45D2"/>
    <w:rsid w:val="001B47F6"/>
    <w:rsid w:val="001B70B1"/>
    <w:rsid w:val="001C1E67"/>
    <w:rsid w:val="001C2DCE"/>
    <w:rsid w:val="001C4E26"/>
    <w:rsid w:val="001C51E9"/>
    <w:rsid w:val="001C5225"/>
    <w:rsid w:val="001C6200"/>
    <w:rsid w:val="001C7BDF"/>
    <w:rsid w:val="001D0AE6"/>
    <w:rsid w:val="001D16A3"/>
    <w:rsid w:val="001D21A1"/>
    <w:rsid w:val="001D3869"/>
    <w:rsid w:val="001D7BC4"/>
    <w:rsid w:val="001E19A6"/>
    <w:rsid w:val="001E4318"/>
    <w:rsid w:val="001E4489"/>
    <w:rsid w:val="001E5567"/>
    <w:rsid w:val="001E6C3A"/>
    <w:rsid w:val="001E791F"/>
    <w:rsid w:val="0020047D"/>
    <w:rsid w:val="002014D3"/>
    <w:rsid w:val="00204C1A"/>
    <w:rsid w:val="00216471"/>
    <w:rsid w:val="002169A8"/>
    <w:rsid w:val="00217637"/>
    <w:rsid w:val="002202BA"/>
    <w:rsid w:val="00223251"/>
    <w:rsid w:val="002250EC"/>
    <w:rsid w:val="00225B24"/>
    <w:rsid w:val="0023017E"/>
    <w:rsid w:val="00230F31"/>
    <w:rsid w:val="002334B4"/>
    <w:rsid w:val="00233C3F"/>
    <w:rsid w:val="00234793"/>
    <w:rsid w:val="00236062"/>
    <w:rsid w:val="00237986"/>
    <w:rsid w:val="00242A92"/>
    <w:rsid w:val="002436EE"/>
    <w:rsid w:val="0024429F"/>
    <w:rsid w:val="00247FB7"/>
    <w:rsid w:val="0025065C"/>
    <w:rsid w:val="0025699A"/>
    <w:rsid w:val="002641A2"/>
    <w:rsid w:val="00265C76"/>
    <w:rsid w:val="0026694C"/>
    <w:rsid w:val="0026761C"/>
    <w:rsid w:val="0027250A"/>
    <w:rsid w:val="00275F85"/>
    <w:rsid w:val="002760E1"/>
    <w:rsid w:val="0027612F"/>
    <w:rsid w:val="00277B55"/>
    <w:rsid w:val="00281041"/>
    <w:rsid w:val="002826AA"/>
    <w:rsid w:val="00286D2E"/>
    <w:rsid w:val="002914AC"/>
    <w:rsid w:val="002924E5"/>
    <w:rsid w:val="00297678"/>
    <w:rsid w:val="00297C9A"/>
    <w:rsid w:val="002A15BE"/>
    <w:rsid w:val="002A1C55"/>
    <w:rsid w:val="002A633F"/>
    <w:rsid w:val="002A7D5C"/>
    <w:rsid w:val="002B0281"/>
    <w:rsid w:val="002B06F3"/>
    <w:rsid w:val="002B1145"/>
    <w:rsid w:val="002B1593"/>
    <w:rsid w:val="002B2C51"/>
    <w:rsid w:val="002C1451"/>
    <w:rsid w:val="002C2051"/>
    <w:rsid w:val="002C2527"/>
    <w:rsid w:val="002C54FB"/>
    <w:rsid w:val="002C5526"/>
    <w:rsid w:val="002C6522"/>
    <w:rsid w:val="002D193B"/>
    <w:rsid w:val="002D1A0A"/>
    <w:rsid w:val="002D2238"/>
    <w:rsid w:val="002D2880"/>
    <w:rsid w:val="002E1088"/>
    <w:rsid w:val="002E1176"/>
    <w:rsid w:val="002E22C1"/>
    <w:rsid w:val="002E31A0"/>
    <w:rsid w:val="002E5F33"/>
    <w:rsid w:val="002F0DE3"/>
    <w:rsid w:val="002F7AFD"/>
    <w:rsid w:val="0030035E"/>
    <w:rsid w:val="0030242A"/>
    <w:rsid w:val="003036D5"/>
    <w:rsid w:val="003055EA"/>
    <w:rsid w:val="00306505"/>
    <w:rsid w:val="003107C4"/>
    <w:rsid w:val="003121DE"/>
    <w:rsid w:val="003130A7"/>
    <w:rsid w:val="00315E2E"/>
    <w:rsid w:val="00321909"/>
    <w:rsid w:val="003232BB"/>
    <w:rsid w:val="00326F51"/>
    <w:rsid w:val="00326FC2"/>
    <w:rsid w:val="00334A67"/>
    <w:rsid w:val="003361F5"/>
    <w:rsid w:val="003418C8"/>
    <w:rsid w:val="003422A8"/>
    <w:rsid w:val="00342560"/>
    <w:rsid w:val="003435B5"/>
    <w:rsid w:val="003468AA"/>
    <w:rsid w:val="0035099D"/>
    <w:rsid w:val="00350E6E"/>
    <w:rsid w:val="00354DA6"/>
    <w:rsid w:val="00356765"/>
    <w:rsid w:val="00360024"/>
    <w:rsid w:val="003615FE"/>
    <w:rsid w:val="00362289"/>
    <w:rsid w:val="00363BCA"/>
    <w:rsid w:val="0036574B"/>
    <w:rsid w:val="00377228"/>
    <w:rsid w:val="00377306"/>
    <w:rsid w:val="0038026C"/>
    <w:rsid w:val="00381342"/>
    <w:rsid w:val="0038273C"/>
    <w:rsid w:val="00384FDE"/>
    <w:rsid w:val="00390415"/>
    <w:rsid w:val="00390780"/>
    <w:rsid w:val="00392A1C"/>
    <w:rsid w:val="00396CA7"/>
    <w:rsid w:val="003A08C1"/>
    <w:rsid w:val="003A1992"/>
    <w:rsid w:val="003A280E"/>
    <w:rsid w:val="003A40A7"/>
    <w:rsid w:val="003B0D19"/>
    <w:rsid w:val="003B3FD9"/>
    <w:rsid w:val="003B51FA"/>
    <w:rsid w:val="003B5DE7"/>
    <w:rsid w:val="003C19DC"/>
    <w:rsid w:val="003C1EF5"/>
    <w:rsid w:val="003C4C5D"/>
    <w:rsid w:val="003D112B"/>
    <w:rsid w:val="003D4914"/>
    <w:rsid w:val="003D76EC"/>
    <w:rsid w:val="003E0CF5"/>
    <w:rsid w:val="003E12A2"/>
    <w:rsid w:val="003E507D"/>
    <w:rsid w:val="003E591D"/>
    <w:rsid w:val="003E5923"/>
    <w:rsid w:val="003E5C8D"/>
    <w:rsid w:val="003E7EE6"/>
    <w:rsid w:val="003F1681"/>
    <w:rsid w:val="003F43C6"/>
    <w:rsid w:val="00400B38"/>
    <w:rsid w:val="00402FE8"/>
    <w:rsid w:val="00412865"/>
    <w:rsid w:val="00413167"/>
    <w:rsid w:val="004131DA"/>
    <w:rsid w:val="00413562"/>
    <w:rsid w:val="00415BD4"/>
    <w:rsid w:val="00415F0E"/>
    <w:rsid w:val="00416950"/>
    <w:rsid w:val="00416B63"/>
    <w:rsid w:val="00422A87"/>
    <w:rsid w:val="0042415D"/>
    <w:rsid w:val="00425185"/>
    <w:rsid w:val="00431575"/>
    <w:rsid w:val="00433837"/>
    <w:rsid w:val="00436168"/>
    <w:rsid w:val="004361E7"/>
    <w:rsid w:val="00442631"/>
    <w:rsid w:val="0044282A"/>
    <w:rsid w:val="00443C1D"/>
    <w:rsid w:val="00444955"/>
    <w:rsid w:val="004453F6"/>
    <w:rsid w:val="00446B75"/>
    <w:rsid w:val="00446EB5"/>
    <w:rsid w:val="00450F4D"/>
    <w:rsid w:val="004532FC"/>
    <w:rsid w:val="00454062"/>
    <w:rsid w:val="004544A0"/>
    <w:rsid w:val="00461BBF"/>
    <w:rsid w:val="00471BC7"/>
    <w:rsid w:val="00474EFC"/>
    <w:rsid w:val="00475064"/>
    <w:rsid w:val="00475471"/>
    <w:rsid w:val="004803A2"/>
    <w:rsid w:val="0048056B"/>
    <w:rsid w:val="00484772"/>
    <w:rsid w:val="00487F51"/>
    <w:rsid w:val="004949EC"/>
    <w:rsid w:val="00495050"/>
    <w:rsid w:val="00495617"/>
    <w:rsid w:val="004A5C83"/>
    <w:rsid w:val="004A675E"/>
    <w:rsid w:val="004A7BDD"/>
    <w:rsid w:val="004B2303"/>
    <w:rsid w:val="004B2F7A"/>
    <w:rsid w:val="004B67B0"/>
    <w:rsid w:val="004C0019"/>
    <w:rsid w:val="004C28A8"/>
    <w:rsid w:val="004C4040"/>
    <w:rsid w:val="004C4BFA"/>
    <w:rsid w:val="004C5489"/>
    <w:rsid w:val="004C76B0"/>
    <w:rsid w:val="004C7BD8"/>
    <w:rsid w:val="004D09BE"/>
    <w:rsid w:val="004D47DD"/>
    <w:rsid w:val="004D4B24"/>
    <w:rsid w:val="004E0202"/>
    <w:rsid w:val="004E0258"/>
    <w:rsid w:val="004E6AB4"/>
    <w:rsid w:val="004E6C7E"/>
    <w:rsid w:val="004F6384"/>
    <w:rsid w:val="004F6F5B"/>
    <w:rsid w:val="004F7AFC"/>
    <w:rsid w:val="00500E55"/>
    <w:rsid w:val="00503EE0"/>
    <w:rsid w:val="00506732"/>
    <w:rsid w:val="005075E5"/>
    <w:rsid w:val="00507B2B"/>
    <w:rsid w:val="00507DD7"/>
    <w:rsid w:val="0051250C"/>
    <w:rsid w:val="00514C0E"/>
    <w:rsid w:val="005159D8"/>
    <w:rsid w:val="00521B84"/>
    <w:rsid w:val="00522378"/>
    <w:rsid w:val="00523399"/>
    <w:rsid w:val="00525692"/>
    <w:rsid w:val="0053272A"/>
    <w:rsid w:val="005330EE"/>
    <w:rsid w:val="005372CE"/>
    <w:rsid w:val="00541FB8"/>
    <w:rsid w:val="0054229C"/>
    <w:rsid w:val="00544853"/>
    <w:rsid w:val="0054784B"/>
    <w:rsid w:val="00551169"/>
    <w:rsid w:val="00551185"/>
    <w:rsid w:val="005527D0"/>
    <w:rsid w:val="00557840"/>
    <w:rsid w:val="0056044C"/>
    <w:rsid w:val="00562E37"/>
    <w:rsid w:val="00564130"/>
    <w:rsid w:val="005658EA"/>
    <w:rsid w:val="00565A3E"/>
    <w:rsid w:val="00574636"/>
    <w:rsid w:val="005800C2"/>
    <w:rsid w:val="00580105"/>
    <w:rsid w:val="00581DCA"/>
    <w:rsid w:val="005830A0"/>
    <w:rsid w:val="00583DF3"/>
    <w:rsid w:val="00583F68"/>
    <w:rsid w:val="00584A5A"/>
    <w:rsid w:val="005856C8"/>
    <w:rsid w:val="00585E9A"/>
    <w:rsid w:val="00585FE6"/>
    <w:rsid w:val="0058757E"/>
    <w:rsid w:val="005950F3"/>
    <w:rsid w:val="005970BD"/>
    <w:rsid w:val="005A1600"/>
    <w:rsid w:val="005A1C30"/>
    <w:rsid w:val="005A31A6"/>
    <w:rsid w:val="005A43F5"/>
    <w:rsid w:val="005A5D3C"/>
    <w:rsid w:val="005A69BF"/>
    <w:rsid w:val="005B0A07"/>
    <w:rsid w:val="005B34F2"/>
    <w:rsid w:val="005B5CDA"/>
    <w:rsid w:val="005B6981"/>
    <w:rsid w:val="005B7366"/>
    <w:rsid w:val="005C0073"/>
    <w:rsid w:val="005C2CD9"/>
    <w:rsid w:val="005C7A5E"/>
    <w:rsid w:val="005D010D"/>
    <w:rsid w:val="005D0145"/>
    <w:rsid w:val="005D0FB9"/>
    <w:rsid w:val="005D373E"/>
    <w:rsid w:val="005D524E"/>
    <w:rsid w:val="005D6AFA"/>
    <w:rsid w:val="005E0156"/>
    <w:rsid w:val="005E1B4A"/>
    <w:rsid w:val="005E34EE"/>
    <w:rsid w:val="005F4FA3"/>
    <w:rsid w:val="006005D8"/>
    <w:rsid w:val="0060179F"/>
    <w:rsid w:val="00602E5D"/>
    <w:rsid w:val="0060303A"/>
    <w:rsid w:val="00603041"/>
    <w:rsid w:val="00603E3E"/>
    <w:rsid w:val="0060435B"/>
    <w:rsid w:val="00605470"/>
    <w:rsid w:val="00606F75"/>
    <w:rsid w:val="006105E9"/>
    <w:rsid w:val="00610B0B"/>
    <w:rsid w:val="0061429F"/>
    <w:rsid w:val="006152C0"/>
    <w:rsid w:val="00615926"/>
    <w:rsid w:val="0061719E"/>
    <w:rsid w:val="00620E12"/>
    <w:rsid w:val="00624F55"/>
    <w:rsid w:val="00633C13"/>
    <w:rsid w:val="0063416C"/>
    <w:rsid w:val="006341AE"/>
    <w:rsid w:val="00634CF5"/>
    <w:rsid w:val="006376A8"/>
    <w:rsid w:val="00643354"/>
    <w:rsid w:val="00652BA5"/>
    <w:rsid w:val="00655918"/>
    <w:rsid w:val="006565A9"/>
    <w:rsid w:val="006643CD"/>
    <w:rsid w:val="00675534"/>
    <w:rsid w:val="00684DCF"/>
    <w:rsid w:val="0068518F"/>
    <w:rsid w:val="00687C72"/>
    <w:rsid w:val="00691768"/>
    <w:rsid w:val="00693AF5"/>
    <w:rsid w:val="00693B0D"/>
    <w:rsid w:val="00693EF2"/>
    <w:rsid w:val="00696F0F"/>
    <w:rsid w:val="006A0328"/>
    <w:rsid w:val="006A790B"/>
    <w:rsid w:val="006C25B5"/>
    <w:rsid w:val="006C58EA"/>
    <w:rsid w:val="006C761C"/>
    <w:rsid w:val="006D2462"/>
    <w:rsid w:val="006D69B9"/>
    <w:rsid w:val="006E023E"/>
    <w:rsid w:val="006E24FC"/>
    <w:rsid w:val="006E2F72"/>
    <w:rsid w:val="006F211A"/>
    <w:rsid w:val="006F36AE"/>
    <w:rsid w:val="006F371A"/>
    <w:rsid w:val="00701EC2"/>
    <w:rsid w:val="0070353A"/>
    <w:rsid w:val="0070543B"/>
    <w:rsid w:val="007064A3"/>
    <w:rsid w:val="00706ADD"/>
    <w:rsid w:val="0071206B"/>
    <w:rsid w:val="0071410E"/>
    <w:rsid w:val="007143C8"/>
    <w:rsid w:val="00715163"/>
    <w:rsid w:val="00722892"/>
    <w:rsid w:val="00723D9F"/>
    <w:rsid w:val="007258B4"/>
    <w:rsid w:val="00727939"/>
    <w:rsid w:val="0073071F"/>
    <w:rsid w:val="0073117C"/>
    <w:rsid w:val="007337FB"/>
    <w:rsid w:val="00733A13"/>
    <w:rsid w:val="007346CD"/>
    <w:rsid w:val="007352BD"/>
    <w:rsid w:val="00740421"/>
    <w:rsid w:val="00740DDA"/>
    <w:rsid w:val="00744791"/>
    <w:rsid w:val="00752E72"/>
    <w:rsid w:val="007552CC"/>
    <w:rsid w:val="00755640"/>
    <w:rsid w:val="0075604A"/>
    <w:rsid w:val="0075632A"/>
    <w:rsid w:val="00757A9F"/>
    <w:rsid w:val="00757B50"/>
    <w:rsid w:val="007602C5"/>
    <w:rsid w:val="00760CEE"/>
    <w:rsid w:val="0076120D"/>
    <w:rsid w:val="0076520E"/>
    <w:rsid w:val="00771036"/>
    <w:rsid w:val="007744EC"/>
    <w:rsid w:val="007758B5"/>
    <w:rsid w:val="00775DAD"/>
    <w:rsid w:val="00777A05"/>
    <w:rsid w:val="00783BBD"/>
    <w:rsid w:val="00784B86"/>
    <w:rsid w:val="00785069"/>
    <w:rsid w:val="00786224"/>
    <w:rsid w:val="00791EAD"/>
    <w:rsid w:val="0079667F"/>
    <w:rsid w:val="0079682B"/>
    <w:rsid w:val="007A147F"/>
    <w:rsid w:val="007A3D39"/>
    <w:rsid w:val="007A6110"/>
    <w:rsid w:val="007A725A"/>
    <w:rsid w:val="007B4AD0"/>
    <w:rsid w:val="007B6DF6"/>
    <w:rsid w:val="007C433D"/>
    <w:rsid w:val="007C4B81"/>
    <w:rsid w:val="007C5B3F"/>
    <w:rsid w:val="007C6776"/>
    <w:rsid w:val="007D242D"/>
    <w:rsid w:val="007E3E18"/>
    <w:rsid w:val="007E40BF"/>
    <w:rsid w:val="007E427E"/>
    <w:rsid w:val="007E62E3"/>
    <w:rsid w:val="007F0602"/>
    <w:rsid w:val="007F1058"/>
    <w:rsid w:val="007F63CD"/>
    <w:rsid w:val="00800354"/>
    <w:rsid w:val="00801AB5"/>
    <w:rsid w:val="00814166"/>
    <w:rsid w:val="0081490C"/>
    <w:rsid w:val="00815058"/>
    <w:rsid w:val="0081764F"/>
    <w:rsid w:val="00820379"/>
    <w:rsid w:val="008211D1"/>
    <w:rsid w:val="00823D0A"/>
    <w:rsid w:val="008272AB"/>
    <w:rsid w:val="0083358D"/>
    <w:rsid w:val="00834C4F"/>
    <w:rsid w:val="0083519F"/>
    <w:rsid w:val="00835E1B"/>
    <w:rsid w:val="00841B1D"/>
    <w:rsid w:val="00841CF2"/>
    <w:rsid w:val="008435A1"/>
    <w:rsid w:val="0084524E"/>
    <w:rsid w:val="00853FC9"/>
    <w:rsid w:val="00861F41"/>
    <w:rsid w:val="00863986"/>
    <w:rsid w:val="00864E56"/>
    <w:rsid w:val="00865DED"/>
    <w:rsid w:val="00866595"/>
    <w:rsid w:val="0087184B"/>
    <w:rsid w:val="00872BAB"/>
    <w:rsid w:val="00874509"/>
    <w:rsid w:val="00876444"/>
    <w:rsid w:val="008777BE"/>
    <w:rsid w:val="0088022A"/>
    <w:rsid w:val="00882B69"/>
    <w:rsid w:val="00883954"/>
    <w:rsid w:val="00883C08"/>
    <w:rsid w:val="0088600B"/>
    <w:rsid w:val="008873CA"/>
    <w:rsid w:val="00887A31"/>
    <w:rsid w:val="00890E23"/>
    <w:rsid w:val="00893789"/>
    <w:rsid w:val="00894151"/>
    <w:rsid w:val="008A0471"/>
    <w:rsid w:val="008A0607"/>
    <w:rsid w:val="008A06C6"/>
    <w:rsid w:val="008A19EA"/>
    <w:rsid w:val="008A2397"/>
    <w:rsid w:val="008A2E7D"/>
    <w:rsid w:val="008A4AF0"/>
    <w:rsid w:val="008A7990"/>
    <w:rsid w:val="008B166E"/>
    <w:rsid w:val="008B349C"/>
    <w:rsid w:val="008B45D4"/>
    <w:rsid w:val="008B77BA"/>
    <w:rsid w:val="008B7AA6"/>
    <w:rsid w:val="008C429A"/>
    <w:rsid w:val="008C6B91"/>
    <w:rsid w:val="008C714D"/>
    <w:rsid w:val="008D1307"/>
    <w:rsid w:val="008D2973"/>
    <w:rsid w:val="008E1B5C"/>
    <w:rsid w:val="008E5BE4"/>
    <w:rsid w:val="008E68F6"/>
    <w:rsid w:val="008E6F4F"/>
    <w:rsid w:val="008E7DDD"/>
    <w:rsid w:val="008F2457"/>
    <w:rsid w:val="008F2D02"/>
    <w:rsid w:val="008F7DA8"/>
    <w:rsid w:val="00900997"/>
    <w:rsid w:val="00901C22"/>
    <w:rsid w:val="0090488C"/>
    <w:rsid w:val="0090640B"/>
    <w:rsid w:val="00913524"/>
    <w:rsid w:val="00917183"/>
    <w:rsid w:val="0091744B"/>
    <w:rsid w:val="00920DE5"/>
    <w:rsid w:val="00922896"/>
    <w:rsid w:val="00922B3C"/>
    <w:rsid w:val="00925DE3"/>
    <w:rsid w:val="00930016"/>
    <w:rsid w:val="009304A8"/>
    <w:rsid w:val="009330E4"/>
    <w:rsid w:val="00933105"/>
    <w:rsid w:val="00933135"/>
    <w:rsid w:val="009337E6"/>
    <w:rsid w:val="00936A1B"/>
    <w:rsid w:val="0093701E"/>
    <w:rsid w:val="0094504F"/>
    <w:rsid w:val="00946C0F"/>
    <w:rsid w:val="00947D58"/>
    <w:rsid w:val="00956D31"/>
    <w:rsid w:val="00963DFF"/>
    <w:rsid w:val="00965020"/>
    <w:rsid w:val="00965B15"/>
    <w:rsid w:val="009671E2"/>
    <w:rsid w:val="009674AF"/>
    <w:rsid w:val="00972F96"/>
    <w:rsid w:val="00973874"/>
    <w:rsid w:val="0097793F"/>
    <w:rsid w:val="0098141F"/>
    <w:rsid w:val="00982044"/>
    <w:rsid w:val="00985BAC"/>
    <w:rsid w:val="00985E1F"/>
    <w:rsid w:val="00994E15"/>
    <w:rsid w:val="00995770"/>
    <w:rsid w:val="009A2B58"/>
    <w:rsid w:val="009A2CF3"/>
    <w:rsid w:val="009A56FB"/>
    <w:rsid w:val="009A68E7"/>
    <w:rsid w:val="009A6E70"/>
    <w:rsid w:val="009B1009"/>
    <w:rsid w:val="009B4769"/>
    <w:rsid w:val="009B5EA5"/>
    <w:rsid w:val="009C052D"/>
    <w:rsid w:val="009C3D03"/>
    <w:rsid w:val="009C6860"/>
    <w:rsid w:val="009C78F9"/>
    <w:rsid w:val="009D0269"/>
    <w:rsid w:val="009D3C15"/>
    <w:rsid w:val="009D3E62"/>
    <w:rsid w:val="009D52DB"/>
    <w:rsid w:val="009D5A65"/>
    <w:rsid w:val="009D5C4C"/>
    <w:rsid w:val="009E14CB"/>
    <w:rsid w:val="009E5F9C"/>
    <w:rsid w:val="009E6D67"/>
    <w:rsid w:val="009E7092"/>
    <w:rsid w:val="009F0CBD"/>
    <w:rsid w:val="009F343B"/>
    <w:rsid w:val="009F44B5"/>
    <w:rsid w:val="009F5919"/>
    <w:rsid w:val="009F6688"/>
    <w:rsid w:val="009F6B04"/>
    <w:rsid w:val="009F736A"/>
    <w:rsid w:val="00A002EC"/>
    <w:rsid w:val="00A018EA"/>
    <w:rsid w:val="00A04D17"/>
    <w:rsid w:val="00A10CF7"/>
    <w:rsid w:val="00A128D9"/>
    <w:rsid w:val="00A14353"/>
    <w:rsid w:val="00A1636F"/>
    <w:rsid w:val="00A17104"/>
    <w:rsid w:val="00A228C2"/>
    <w:rsid w:val="00A22F80"/>
    <w:rsid w:val="00A23DC7"/>
    <w:rsid w:val="00A24DBD"/>
    <w:rsid w:val="00A2679E"/>
    <w:rsid w:val="00A31090"/>
    <w:rsid w:val="00A3198F"/>
    <w:rsid w:val="00A32159"/>
    <w:rsid w:val="00A32935"/>
    <w:rsid w:val="00A32CFF"/>
    <w:rsid w:val="00A34B8A"/>
    <w:rsid w:val="00A35DD6"/>
    <w:rsid w:val="00A36FDF"/>
    <w:rsid w:val="00A40EF4"/>
    <w:rsid w:val="00A42070"/>
    <w:rsid w:val="00A43855"/>
    <w:rsid w:val="00A438A2"/>
    <w:rsid w:val="00A4672D"/>
    <w:rsid w:val="00A47F4C"/>
    <w:rsid w:val="00A507E5"/>
    <w:rsid w:val="00A52BDF"/>
    <w:rsid w:val="00A530F0"/>
    <w:rsid w:val="00A535F6"/>
    <w:rsid w:val="00A55E81"/>
    <w:rsid w:val="00A57AD4"/>
    <w:rsid w:val="00A631C7"/>
    <w:rsid w:val="00A66C8F"/>
    <w:rsid w:val="00A66EEC"/>
    <w:rsid w:val="00A679F2"/>
    <w:rsid w:val="00A67CE4"/>
    <w:rsid w:val="00A70755"/>
    <w:rsid w:val="00A70BAC"/>
    <w:rsid w:val="00A70E4E"/>
    <w:rsid w:val="00A76F6B"/>
    <w:rsid w:val="00A874CB"/>
    <w:rsid w:val="00A90DA8"/>
    <w:rsid w:val="00A9155E"/>
    <w:rsid w:val="00A931BE"/>
    <w:rsid w:val="00A93A24"/>
    <w:rsid w:val="00A95518"/>
    <w:rsid w:val="00A95D45"/>
    <w:rsid w:val="00AA2BC2"/>
    <w:rsid w:val="00AA2FD8"/>
    <w:rsid w:val="00AA5828"/>
    <w:rsid w:val="00AB30F9"/>
    <w:rsid w:val="00AB39DE"/>
    <w:rsid w:val="00AB3B4E"/>
    <w:rsid w:val="00AB4EF7"/>
    <w:rsid w:val="00AC2046"/>
    <w:rsid w:val="00AC5511"/>
    <w:rsid w:val="00AC6AFA"/>
    <w:rsid w:val="00AC7388"/>
    <w:rsid w:val="00AD3F0F"/>
    <w:rsid w:val="00AD5A29"/>
    <w:rsid w:val="00AE0B48"/>
    <w:rsid w:val="00AE5117"/>
    <w:rsid w:val="00AE6DF8"/>
    <w:rsid w:val="00AF143E"/>
    <w:rsid w:val="00AF1B76"/>
    <w:rsid w:val="00AF75BD"/>
    <w:rsid w:val="00B06023"/>
    <w:rsid w:val="00B07831"/>
    <w:rsid w:val="00B164C0"/>
    <w:rsid w:val="00B17638"/>
    <w:rsid w:val="00B21665"/>
    <w:rsid w:val="00B22C93"/>
    <w:rsid w:val="00B2479D"/>
    <w:rsid w:val="00B25833"/>
    <w:rsid w:val="00B31D55"/>
    <w:rsid w:val="00B35A61"/>
    <w:rsid w:val="00B42115"/>
    <w:rsid w:val="00B455C6"/>
    <w:rsid w:val="00B45E61"/>
    <w:rsid w:val="00B47958"/>
    <w:rsid w:val="00B50DCD"/>
    <w:rsid w:val="00B54936"/>
    <w:rsid w:val="00B56DFD"/>
    <w:rsid w:val="00B6160A"/>
    <w:rsid w:val="00B617E4"/>
    <w:rsid w:val="00B6268F"/>
    <w:rsid w:val="00B65F2F"/>
    <w:rsid w:val="00B66B7B"/>
    <w:rsid w:val="00B73994"/>
    <w:rsid w:val="00B84181"/>
    <w:rsid w:val="00B87B60"/>
    <w:rsid w:val="00B9218D"/>
    <w:rsid w:val="00B9248E"/>
    <w:rsid w:val="00B93753"/>
    <w:rsid w:val="00B96819"/>
    <w:rsid w:val="00B97140"/>
    <w:rsid w:val="00BA2EC9"/>
    <w:rsid w:val="00BA4A8F"/>
    <w:rsid w:val="00BA4D1B"/>
    <w:rsid w:val="00BB072C"/>
    <w:rsid w:val="00BB08C7"/>
    <w:rsid w:val="00BB0A0D"/>
    <w:rsid w:val="00BB1363"/>
    <w:rsid w:val="00BC0905"/>
    <w:rsid w:val="00BC09F9"/>
    <w:rsid w:val="00BC1561"/>
    <w:rsid w:val="00BD282D"/>
    <w:rsid w:val="00BD5A89"/>
    <w:rsid w:val="00BD70F4"/>
    <w:rsid w:val="00BD7405"/>
    <w:rsid w:val="00BE0670"/>
    <w:rsid w:val="00BE0A76"/>
    <w:rsid w:val="00BE410C"/>
    <w:rsid w:val="00BE6C8F"/>
    <w:rsid w:val="00BF0E36"/>
    <w:rsid w:val="00C02B78"/>
    <w:rsid w:val="00C02C26"/>
    <w:rsid w:val="00C03F84"/>
    <w:rsid w:val="00C1003A"/>
    <w:rsid w:val="00C103C0"/>
    <w:rsid w:val="00C12A3A"/>
    <w:rsid w:val="00C12F66"/>
    <w:rsid w:val="00C1343E"/>
    <w:rsid w:val="00C1417C"/>
    <w:rsid w:val="00C160A7"/>
    <w:rsid w:val="00C17DA9"/>
    <w:rsid w:val="00C216AE"/>
    <w:rsid w:val="00C26407"/>
    <w:rsid w:val="00C3528D"/>
    <w:rsid w:val="00C42062"/>
    <w:rsid w:val="00C43205"/>
    <w:rsid w:val="00C44E93"/>
    <w:rsid w:val="00C47879"/>
    <w:rsid w:val="00C47FE0"/>
    <w:rsid w:val="00C50FEE"/>
    <w:rsid w:val="00C51C2A"/>
    <w:rsid w:val="00C53D76"/>
    <w:rsid w:val="00C54F12"/>
    <w:rsid w:val="00C618B6"/>
    <w:rsid w:val="00C678A2"/>
    <w:rsid w:val="00C70572"/>
    <w:rsid w:val="00C7170C"/>
    <w:rsid w:val="00C7206A"/>
    <w:rsid w:val="00C7276C"/>
    <w:rsid w:val="00C74BD1"/>
    <w:rsid w:val="00C76F2D"/>
    <w:rsid w:val="00C81AA8"/>
    <w:rsid w:val="00C83D24"/>
    <w:rsid w:val="00C85C35"/>
    <w:rsid w:val="00C8765F"/>
    <w:rsid w:val="00C902F6"/>
    <w:rsid w:val="00C926FA"/>
    <w:rsid w:val="00C93C28"/>
    <w:rsid w:val="00C944F4"/>
    <w:rsid w:val="00C95AF2"/>
    <w:rsid w:val="00C97F82"/>
    <w:rsid w:val="00CA1BE9"/>
    <w:rsid w:val="00CA40D9"/>
    <w:rsid w:val="00CA4309"/>
    <w:rsid w:val="00CA5189"/>
    <w:rsid w:val="00CA7BE5"/>
    <w:rsid w:val="00CB065B"/>
    <w:rsid w:val="00CB0AF7"/>
    <w:rsid w:val="00CB177A"/>
    <w:rsid w:val="00CB5B6F"/>
    <w:rsid w:val="00CB6039"/>
    <w:rsid w:val="00CB64EC"/>
    <w:rsid w:val="00CB77C8"/>
    <w:rsid w:val="00CC5762"/>
    <w:rsid w:val="00CC6401"/>
    <w:rsid w:val="00CD0114"/>
    <w:rsid w:val="00CE04CA"/>
    <w:rsid w:val="00CE1360"/>
    <w:rsid w:val="00CE152E"/>
    <w:rsid w:val="00CE16E4"/>
    <w:rsid w:val="00CE21A3"/>
    <w:rsid w:val="00CE62CD"/>
    <w:rsid w:val="00CE729A"/>
    <w:rsid w:val="00CF0856"/>
    <w:rsid w:val="00CF199E"/>
    <w:rsid w:val="00CF1A70"/>
    <w:rsid w:val="00CF1AF1"/>
    <w:rsid w:val="00CF21DE"/>
    <w:rsid w:val="00CF397B"/>
    <w:rsid w:val="00CF3C7E"/>
    <w:rsid w:val="00CF3D52"/>
    <w:rsid w:val="00CF4281"/>
    <w:rsid w:val="00D029F6"/>
    <w:rsid w:val="00D04AFE"/>
    <w:rsid w:val="00D06ABD"/>
    <w:rsid w:val="00D075AC"/>
    <w:rsid w:val="00D10188"/>
    <w:rsid w:val="00D101E3"/>
    <w:rsid w:val="00D11025"/>
    <w:rsid w:val="00D1135E"/>
    <w:rsid w:val="00D11815"/>
    <w:rsid w:val="00D11B4B"/>
    <w:rsid w:val="00D1200E"/>
    <w:rsid w:val="00D1246F"/>
    <w:rsid w:val="00D133F5"/>
    <w:rsid w:val="00D20696"/>
    <w:rsid w:val="00D222B4"/>
    <w:rsid w:val="00D22A61"/>
    <w:rsid w:val="00D26D2D"/>
    <w:rsid w:val="00D3164C"/>
    <w:rsid w:val="00D317D2"/>
    <w:rsid w:val="00D31EDE"/>
    <w:rsid w:val="00D35A85"/>
    <w:rsid w:val="00D3679E"/>
    <w:rsid w:val="00D36B85"/>
    <w:rsid w:val="00D3746D"/>
    <w:rsid w:val="00D432F2"/>
    <w:rsid w:val="00D45BAA"/>
    <w:rsid w:val="00D51DF0"/>
    <w:rsid w:val="00D52AAA"/>
    <w:rsid w:val="00D566DB"/>
    <w:rsid w:val="00D56EB1"/>
    <w:rsid w:val="00D5798A"/>
    <w:rsid w:val="00D606B9"/>
    <w:rsid w:val="00D64664"/>
    <w:rsid w:val="00D665F8"/>
    <w:rsid w:val="00D74D9D"/>
    <w:rsid w:val="00D81D77"/>
    <w:rsid w:val="00D82172"/>
    <w:rsid w:val="00D822AB"/>
    <w:rsid w:val="00D84E24"/>
    <w:rsid w:val="00D85834"/>
    <w:rsid w:val="00D85A04"/>
    <w:rsid w:val="00D87390"/>
    <w:rsid w:val="00D91AC6"/>
    <w:rsid w:val="00D94F05"/>
    <w:rsid w:val="00DA139F"/>
    <w:rsid w:val="00DA24B9"/>
    <w:rsid w:val="00DB19AD"/>
    <w:rsid w:val="00DB4750"/>
    <w:rsid w:val="00DB4B1B"/>
    <w:rsid w:val="00DB7D0B"/>
    <w:rsid w:val="00DC3BF9"/>
    <w:rsid w:val="00DC6181"/>
    <w:rsid w:val="00DC6BCE"/>
    <w:rsid w:val="00DD1B9B"/>
    <w:rsid w:val="00DD37A0"/>
    <w:rsid w:val="00DD3A18"/>
    <w:rsid w:val="00DD4875"/>
    <w:rsid w:val="00DE2DA5"/>
    <w:rsid w:val="00DE359B"/>
    <w:rsid w:val="00DE5209"/>
    <w:rsid w:val="00DF37F5"/>
    <w:rsid w:val="00DF4AAE"/>
    <w:rsid w:val="00DF56C7"/>
    <w:rsid w:val="00DF6164"/>
    <w:rsid w:val="00DF7BE3"/>
    <w:rsid w:val="00E00139"/>
    <w:rsid w:val="00E01693"/>
    <w:rsid w:val="00E01EE0"/>
    <w:rsid w:val="00E04865"/>
    <w:rsid w:val="00E07887"/>
    <w:rsid w:val="00E07B13"/>
    <w:rsid w:val="00E07DF0"/>
    <w:rsid w:val="00E16F76"/>
    <w:rsid w:val="00E22DF8"/>
    <w:rsid w:val="00E23422"/>
    <w:rsid w:val="00E237FE"/>
    <w:rsid w:val="00E257E4"/>
    <w:rsid w:val="00E262DF"/>
    <w:rsid w:val="00E26C55"/>
    <w:rsid w:val="00E276CE"/>
    <w:rsid w:val="00E27DE3"/>
    <w:rsid w:val="00E311FF"/>
    <w:rsid w:val="00E31752"/>
    <w:rsid w:val="00E34826"/>
    <w:rsid w:val="00E352A6"/>
    <w:rsid w:val="00E353A3"/>
    <w:rsid w:val="00E37E51"/>
    <w:rsid w:val="00E43059"/>
    <w:rsid w:val="00E459BE"/>
    <w:rsid w:val="00E52FD1"/>
    <w:rsid w:val="00E56306"/>
    <w:rsid w:val="00E61979"/>
    <w:rsid w:val="00E64250"/>
    <w:rsid w:val="00E6553D"/>
    <w:rsid w:val="00E65643"/>
    <w:rsid w:val="00E673CE"/>
    <w:rsid w:val="00E71D84"/>
    <w:rsid w:val="00E73D98"/>
    <w:rsid w:val="00E73E2D"/>
    <w:rsid w:val="00E74C52"/>
    <w:rsid w:val="00E809F0"/>
    <w:rsid w:val="00E84682"/>
    <w:rsid w:val="00E8634F"/>
    <w:rsid w:val="00E873A8"/>
    <w:rsid w:val="00E929AB"/>
    <w:rsid w:val="00EA4661"/>
    <w:rsid w:val="00EA6717"/>
    <w:rsid w:val="00EB0108"/>
    <w:rsid w:val="00EB4B5B"/>
    <w:rsid w:val="00EC1611"/>
    <w:rsid w:val="00EC27DD"/>
    <w:rsid w:val="00EC4EB0"/>
    <w:rsid w:val="00EC6A97"/>
    <w:rsid w:val="00EC71CF"/>
    <w:rsid w:val="00ED0665"/>
    <w:rsid w:val="00ED196E"/>
    <w:rsid w:val="00ED55C2"/>
    <w:rsid w:val="00EE1975"/>
    <w:rsid w:val="00EF0488"/>
    <w:rsid w:val="00EF1460"/>
    <w:rsid w:val="00EF172C"/>
    <w:rsid w:val="00EF41FC"/>
    <w:rsid w:val="00EF4480"/>
    <w:rsid w:val="00EF48D5"/>
    <w:rsid w:val="00EF4E26"/>
    <w:rsid w:val="00EF55DF"/>
    <w:rsid w:val="00F01792"/>
    <w:rsid w:val="00F01992"/>
    <w:rsid w:val="00F02978"/>
    <w:rsid w:val="00F143E2"/>
    <w:rsid w:val="00F1497D"/>
    <w:rsid w:val="00F15531"/>
    <w:rsid w:val="00F157AB"/>
    <w:rsid w:val="00F1788D"/>
    <w:rsid w:val="00F2039D"/>
    <w:rsid w:val="00F20CC0"/>
    <w:rsid w:val="00F22D60"/>
    <w:rsid w:val="00F27155"/>
    <w:rsid w:val="00F30DEC"/>
    <w:rsid w:val="00F32743"/>
    <w:rsid w:val="00F32A0F"/>
    <w:rsid w:val="00F32F18"/>
    <w:rsid w:val="00F34ABF"/>
    <w:rsid w:val="00F40FD3"/>
    <w:rsid w:val="00F43C4A"/>
    <w:rsid w:val="00F45E0E"/>
    <w:rsid w:val="00F51133"/>
    <w:rsid w:val="00F51BE4"/>
    <w:rsid w:val="00F53C7A"/>
    <w:rsid w:val="00F543A2"/>
    <w:rsid w:val="00F63B51"/>
    <w:rsid w:val="00F6631E"/>
    <w:rsid w:val="00F6668D"/>
    <w:rsid w:val="00F67F47"/>
    <w:rsid w:val="00F72ECF"/>
    <w:rsid w:val="00F732CD"/>
    <w:rsid w:val="00F80228"/>
    <w:rsid w:val="00F80794"/>
    <w:rsid w:val="00F82B07"/>
    <w:rsid w:val="00F82B83"/>
    <w:rsid w:val="00F83B4A"/>
    <w:rsid w:val="00F83E8B"/>
    <w:rsid w:val="00F91024"/>
    <w:rsid w:val="00F96D97"/>
    <w:rsid w:val="00F9706A"/>
    <w:rsid w:val="00FA1194"/>
    <w:rsid w:val="00FA1997"/>
    <w:rsid w:val="00FA456A"/>
    <w:rsid w:val="00FA6571"/>
    <w:rsid w:val="00FB0A4A"/>
    <w:rsid w:val="00FB4A54"/>
    <w:rsid w:val="00FB5ED3"/>
    <w:rsid w:val="00FB6122"/>
    <w:rsid w:val="00FB7884"/>
    <w:rsid w:val="00FC1E90"/>
    <w:rsid w:val="00FC3169"/>
    <w:rsid w:val="00FD2353"/>
    <w:rsid w:val="00FD5899"/>
    <w:rsid w:val="00FE1E65"/>
    <w:rsid w:val="00FE31EC"/>
    <w:rsid w:val="00FE481F"/>
    <w:rsid w:val="00FF0825"/>
    <w:rsid w:val="00FF0EB0"/>
    <w:rsid w:val="00FF12EA"/>
    <w:rsid w:val="00FF17C4"/>
    <w:rsid w:val="00FF19DD"/>
    <w:rsid w:val="00FF77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950A2"/>
  <w15:chartTrackingRefBased/>
  <w15:docId w15:val="{BD40DC75-EA88-43D1-B87F-1EDD465D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52CC"/>
    <w:pPr>
      <w:widowControl w:val="0"/>
      <w:autoSpaceDE w:val="0"/>
      <w:autoSpaceDN w:val="0"/>
      <w:adjustRightInd w:val="0"/>
      <w:spacing w:after="0" w:line="260" w:lineRule="atLeast"/>
      <w:jc w:val="both"/>
    </w:pPr>
    <w:rPr>
      <w:rFonts w:ascii="Arial" w:eastAsia="Times New Roman" w:hAnsi="Arial" w:cs="Arial"/>
      <w:kern w:val="0"/>
      <w:sz w:val="20"/>
      <w:szCs w:val="20"/>
      <w14:ligatures w14:val="none"/>
    </w:rPr>
  </w:style>
  <w:style w:type="paragraph" w:styleId="Naslov1">
    <w:name w:val="heading 1"/>
    <w:basedOn w:val="Navaden"/>
    <w:next w:val="Navaden"/>
    <w:link w:val="Naslov1Znak"/>
    <w:qFormat/>
    <w:rsid w:val="00413562"/>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413562"/>
    <w:pPr>
      <w:numPr>
        <w:numId w:val="2"/>
      </w:numPr>
      <w:spacing w:before="240" w:after="240"/>
      <w:outlineLvl w:val="1"/>
    </w:pPr>
    <w:rPr>
      <w:b/>
      <w:bCs/>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13562"/>
    <w:rPr>
      <w:rFonts w:ascii="Cambria" w:eastAsia="Times New Roman" w:hAnsi="Cambria" w:cs="Times New Roman"/>
      <w:color w:val="365F91"/>
      <w:kern w:val="0"/>
      <w:sz w:val="32"/>
      <w:szCs w:val="32"/>
      <w14:ligatures w14:val="none"/>
    </w:rPr>
  </w:style>
  <w:style w:type="character" w:customStyle="1" w:styleId="Naslov2Znak">
    <w:name w:val="Naslov 2 Znak"/>
    <w:basedOn w:val="Privzetapisavaodstavka"/>
    <w:link w:val="Naslov2"/>
    <w:uiPriority w:val="99"/>
    <w:rsid w:val="00413562"/>
    <w:rPr>
      <w:rFonts w:ascii="Arial" w:eastAsia="Times New Roman" w:hAnsi="Arial" w:cs="Arial"/>
      <w:b/>
      <w:bCs/>
      <w:iCs/>
      <w:kern w:val="0"/>
      <w:sz w:val="20"/>
      <w:szCs w:val="20"/>
      <w14:ligatures w14:val="none"/>
    </w:rPr>
  </w:style>
  <w:style w:type="paragraph" w:styleId="Telobesedila">
    <w:name w:val="Body Text"/>
    <w:basedOn w:val="Navaden"/>
    <w:link w:val="TelobesedilaZnak"/>
    <w:uiPriority w:val="99"/>
    <w:rsid w:val="00413562"/>
  </w:style>
  <w:style w:type="character" w:customStyle="1" w:styleId="TelobesedilaZnak">
    <w:name w:val="Telo besedila Znak"/>
    <w:basedOn w:val="Privzetapisavaodstavka"/>
    <w:link w:val="Telobesedila"/>
    <w:uiPriority w:val="99"/>
    <w:rsid w:val="00413562"/>
    <w:rPr>
      <w:rFonts w:ascii="Arial" w:eastAsia="Times New Roman" w:hAnsi="Arial" w:cs="Arial"/>
      <w:kern w:val="0"/>
      <w:sz w:val="20"/>
      <w:szCs w:val="20"/>
      <w14:ligatures w14:val="none"/>
    </w:rPr>
  </w:style>
  <w:style w:type="paragraph" w:styleId="Glava">
    <w:name w:val="header"/>
    <w:basedOn w:val="Navaden"/>
    <w:link w:val="GlavaZnak"/>
    <w:uiPriority w:val="99"/>
    <w:rsid w:val="00413562"/>
    <w:pPr>
      <w:tabs>
        <w:tab w:val="center" w:pos="4536"/>
        <w:tab w:val="right" w:pos="9072"/>
      </w:tabs>
    </w:pPr>
  </w:style>
  <w:style w:type="character" w:customStyle="1" w:styleId="GlavaZnak">
    <w:name w:val="Glava Znak"/>
    <w:basedOn w:val="Privzetapisavaodstavka"/>
    <w:link w:val="Glava"/>
    <w:uiPriority w:val="99"/>
    <w:rsid w:val="00413562"/>
    <w:rPr>
      <w:rFonts w:ascii="Arial" w:eastAsia="Times New Roman" w:hAnsi="Arial" w:cs="Arial"/>
      <w:kern w:val="0"/>
      <w:sz w:val="20"/>
      <w:szCs w:val="20"/>
      <w14:ligatures w14:val="none"/>
    </w:rPr>
  </w:style>
  <w:style w:type="paragraph" w:styleId="Noga">
    <w:name w:val="footer"/>
    <w:basedOn w:val="Navaden"/>
    <w:link w:val="NogaZnak"/>
    <w:uiPriority w:val="99"/>
    <w:rsid w:val="00413562"/>
    <w:pPr>
      <w:tabs>
        <w:tab w:val="center" w:pos="4536"/>
        <w:tab w:val="right" w:pos="9072"/>
      </w:tabs>
    </w:pPr>
  </w:style>
  <w:style w:type="character" w:customStyle="1" w:styleId="NogaZnak">
    <w:name w:val="Noga Znak"/>
    <w:basedOn w:val="Privzetapisavaodstavka"/>
    <w:link w:val="Noga"/>
    <w:uiPriority w:val="99"/>
    <w:rsid w:val="00413562"/>
    <w:rPr>
      <w:rFonts w:ascii="Arial" w:eastAsia="Times New Roman" w:hAnsi="Arial" w:cs="Arial"/>
      <w:kern w:val="0"/>
      <w:sz w:val="20"/>
      <w:szCs w:val="20"/>
      <w14:ligatures w14:val="none"/>
    </w:rPr>
  </w:style>
  <w:style w:type="paragraph" w:customStyle="1" w:styleId="pogodbaleni">
    <w:name w:val="pogodba členi"/>
    <w:next w:val="Navaden"/>
    <w:uiPriority w:val="99"/>
    <w:qFormat/>
    <w:rsid w:val="00413562"/>
    <w:pPr>
      <w:numPr>
        <w:numId w:val="3"/>
      </w:numPr>
      <w:tabs>
        <w:tab w:val="left" w:pos="357"/>
      </w:tabs>
      <w:spacing w:before="120" w:after="120" w:line="260" w:lineRule="atLeast"/>
      <w:jc w:val="center"/>
    </w:pPr>
    <w:rPr>
      <w:rFonts w:ascii="Arial" w:eastAsia="Calibri" w:hAnsi="Arial" w:cs="Arial"/>
      <w:kern w:val="0"/>
      <w:sz w:val="20"/>
      <w:szCs w:val="20"/>
      <w14:ligatures w14:val="none"/>
    </w:rPr>
  </w:style>
  <w:style w:type="paragraph" w:customStyle="1" w:styleId="DefaultText">
    <w:name w:val="Default Text"/>
    <w:basedOn w:val="Navaden"/>
    <w:uiPriority w:val="99"/>
    <w:rsid w:val="00413562"/>
    <w:pPr>
      <w:widowControl/>
      <w:autoSpaceDE/>
      <w:autoSpaceDN/>
      <w:adjustRightInd/>
    </w:pPr>
    <w:rPr>
      <w:lang w:eastAsia="sl-SI"/>
    </w:rPr>
  </w:style>
  <w:style w:type="character" w:styleId="Pripombasklic">
    <w:name w:val="annotation reference"/>
    <w:uiPriority w:val="99"/>
    <w:qFormat/>
    <w:rsid w:val="00413562"/>
    <w:rPr>
      <w:rFonts w:cs="Times New Roman"/>
      <w:sz w:val="16"/>
      <w:szCs w:val="16"/>
    </w:rPr>
  </w:style>
  <w:style w:type="paragraph" w:styleId="Pripombabesedilo">
    <w:name w:val="annotation text"/>
    <w:basedOn w:val="Navaden"/>
    <w:link w:val="PripombabesediloZnak"/>
    <w:uiPriority w:val="99"/>
    <w:rsid w:val="00413562"/>
  </w:style>
  <w:style w:type="character" w:customStyle="1" w:styleId="PripombabesediloZnak">
    <w:name w:val="Pripomba – besedilo Znak"/>
    <w:basedOn w:val="Privzetapisavaodstavka"/>
    <w:link w:val="Pripombabesedilo"/>
    <w:uiPriority w:val="99"/>
    <w:rsid w:val="00413562"/>
    <w:rPr>
      <w:rFonts w:ascii="Arial" w:eastAsia="Times New Roman" w:hAnsi="Arial" w:cs="Arial"/>
      <w:kern w:val="0"/>
      <w:sz w:val="20"/>
      <w:szCs w:val="20"/>
      <w14:ligatures w14:val="none"/>
    </w:rPr>
  </w:style>
  <w:style w:type="paragraph" w:styleId="Zadevapripombe">
    <w:name w:val="annotation subject"/>
    <w:basedOn w:val="Pripombabesedilo"/>
    <w:next w:val="Pripombabesedilo"/>
    <w:link w:val="ZadevapripombeZnak"/>
    <w:uiPriority w:val="99"/>
    <w:semiHidden/>
    <w:rsid w:val="00413562"/>
    <w:rPr>
      <w:b/>
      <w:bCs/>
    </w:rPr>
  </w:style>
  <w:style w:type="character" w:customStyle="1" w:styleId="ZadevapripombeZnak">
    <w:name w:val="Zadeva pripombe Znak"/>
    <w:basedOn w:val="PripombabesediloZnak"/>
    <w:link w:val="Zadevapripombe"/>
    <w:uiPriority w:val="99"/>
    <w:semiHidden/>
    <w:rsid w:val="00413562"/>
    <w:rPr>
      <w:rFonts w:ascii="Arial" w:eastAsia="Times New Roman" w:hAnsi="Arial" w:cs="Arial"/>
      <w:b/>
      <w:bCs/>
      <w:kern w:val="0"/>
      <w:sz w:val="20"/>
      <w:szCs w:val="20"/>
      <w14:ligatures w14:val="none"/>
    </w:rPr>
  </w:style>
  <w:style w:type="paragraph" w:styleId="Besedilooblaka">
    <w:name w:val="Balloon Text"/>
    <w:basedOn w:val="Navaden"/>
    <w:link w:val="BesedilooblakaZnak"/>
    <w:uiPriority w:val="99"/>
    <w:semiHidden/>
    <w:rsid w:val="00413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3562"/>
    <w:rPr>
      <w:rFonts w:ascii="Tahoma" w:eastAsia="Times New Roman" w:hAnsi="Tahoma" w:cs="Tahoma"/>
      <w:kern w:val="0"/>
      <w:sz w:val="16"/>
      <w:szCs w:val="16"/>
      <w14:ligatures w14:val="none"/>
    </w:rPr>
  </w:style>
  <w:style w:type="paragraph" w:customStyle="1" w:styleId="BodyText23">
    <w:name w:val="Body Text 23"/>
    <w:basedOn w:val="Navaden"/>
    <w:rsid w:val="004135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413562"/>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413562"/>
    <w:pPr>
      <w:tabs>
        <w:tab w:val="clear" w:pos="3375"/>
      </w:tabs>
      <w:spacing w:before="600"/>
      <w:ind w:left="4483"/>
    </w:pPr>
  </w:style>
  <w:style w:type="paragraph" w:customStyle="1" w:styleId="StyleArialCentered">
    <w:name w:val="Style Arial Centered"/>
    <w:basedOn w:val="Navaden"/>
    <w:rsid w:val="00413562"/>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413562"/>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413562"/>
    <w:pPr>
      <w:spacing w:after="0" w:line="240" w:lineRule="auto"/>
    </w:pPr>
    <w:rPr>
      <w:rFonts w:ascii="Arial" w:eastAsia="Times New Roman" w:hAnsi="Arial" w:cs="Times New Roman"/>
      <w:kern w:val="0"/>
      <w:szCs w:val="20"/>
      <w14:ligatures w14:val="none"/>
    </w:rPr>
  </w:style>
  <w:style w:type="character" w:styleId="Hiperpovezava">
    <w:name w:val="Hyperlink"/>
    <w:unhideWhenUsed/>
    <w:rsid w:val="00413562"/>
    <w:rPr>
      <w:color w:val="0000FF"/>
      <w:u w:val="single"/>
    </w:rPr>
  </w:style>
  <w:style w:type="character" w:customStyle="1" w:styleId="Nerazreenaomemba1">
    <w:name w:val="Nerazrešena omemba1"/>
    <w:uiPriority w:val="99"/>
    <w:semiHidden/>
    <w:unhideWhenUsed/>
    <w:rsid w:val="00413562"/>
    <w:rPr>
      <w:color w:val="808080"/>
      <w:shd w:val="clear" w:color="auto" w:fill="E6E6E6"/>
    </w:rPr>
  </w:style>
  <w:style w:type="paragraph" w:customStyle="1" w:styleId="len">
    <w:name w:val="člen"/>
    <w:basedOn w:val="DefaultText"/>
    <w:qFormat/>
    <w:rsid w:val="00413562"/>
    <w:pPr>
      <w:numPr>
        <w:numId w:val="5"/>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413562"/>
    <w:rPr>
      <w:rFonts w:ascii="Arial" w:eastAsia="Calibri" w:hAnsi="Arial" w:cs="Arial"/>
      <w:kern w:val="0"/>
      <w:sz w:val="20"/>
      <w:szCs w:val="20"/>
      <w:lang w:eastAsia="sl-SI"/>
      <w14:ligatures w14:val="none"/>
    </w:rPr>
  </w:style>
  <w:style w:type="character" w:customStyle="1" w:styleId="Nerazreenaomemba2">
    <w:name w:val="Nerazrešena omemba2"/>
    <w:basedOn w:val="Privzetapisavaodstavka"/>
    <w:uiPriority w:val="99"/>
    <w:semiHidden/>
    <w:unhideWhenUsed/>
    <w:rsid w:val="00413562"/>
    <w:rPr>
      <w:color w:val="605E5C"/>
      <w:shd w:val="clear" w:color="auto" w:fill="E1DFDD"/>
    </w:rPr>
  </w:style>
  <w:style w:type="paragraph" w:styleId="Telobesedila3">
    <w:name w:val="Body Text 3"/>
    <w:basedOn w:val="Navaden"/>
    <w:link w:val="Telobesedila3Znak"/>
    <w:uiPriority w:val="99"/>
    <w:unhideWhenUsed/>
    <w:rsid w:val="00413562"/>
    <w:pPr>
      <w:spacing w:after="120"/>
    </w:pPr>
    <w:rPr>
      <w:sz w:val="16"/>
      <w:szCs w:val="16"/>
    </w:rPr>
  </w:style>
  <w:style w:type="character" w:customStyle="1" w:styleId="Telobesedila3Znak">
    <w:name w:val="Telo besedila 3 Znak"/>
    <w:basedOn w:val="Privzetapisavaodstavka"/>
    <w:link w:val="Telobesedila3"/>
    <w:uiPriority w:val="99"/>
    <w:rsid w:val="00413562"/>
    <w:rPr>
      <w:rFonts w:ascii="Arial" w:eastAsia="Times New Roman" w:hAnsi="Arial" w:cs="Arial"/>
      <w:kern w:val="0"/>
      <w:sz w:val="16"/>
      <w:szCs w:val="16"/>
      <w14:ligatures w14:val="none"/>
    </w:rPr>
  </w:style>
  <w:style w:type="character" w:customStyle="1" w:styleId="descriptionid3siteid0">
    <w:name w:val="descriptionid3siteid0"/>
    <w:rsid w:val="00413562"/>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unhideWhenUsed/>
    <w:rsid w:val="00413562"/>
    <w:pPr>
      <w:spacing w:line="240" w:lineRule="auto"/>
    </w:p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rsid w:val="00413562"/>
    <w:rPr>
      <w:rFonts w:ascii="Arial" w:eastAsia="Times New Roman" w:hAnsi="Arial" w:cs="Arial"/>
      <w:kern w:val="0"/>
      <w:sz w:val="20"/>
      <w:szCs w:val="20"/>
      <w14:ligatures w14:val="none"/>
    </w:rPr>
  </w:style>
  <w:style w:type="character" w:styleId="Sprotnaopomba-sklic">
    <w:name w:val="footnote reference"/>
    <w:basedOn w:val="Privzetapisavaodstavka"/>
    <w:semiHidden/>
    <w:unhideWhenUsed/>
    <w:rsid w:val="00413562"/>
    <w:rPr>
      <w:vertAlign w:val="superscript"/>
    </w:rPr>
  </w:style>
  <w:style w:type="paragraph" w:styleId="Navadensplet">
    <w:name w:val="Normal (Web)"/>
    <w:basedOn w:val="Navaden"/>
    <w:uiPriority w:val="99"/>
    <w:unhideWhenUsed/>
    <w:rsid w:val="00413562"/>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rsid w:val="00413562"/>
    <w:pPr>
      <w:spacing w:after="0" w:line="240" w:lineRule="auto"/>
    </w:pPr>
    <w:rPr>
      <w:rFonts w:ascii="Calibri" w:eastAsia="Calibri" w:hAnsi="Calibri"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413562"/>
    <w:pPr>
      <w:widowControl/>
      <w:numPr>
        <w:numId w:val="7"/>
      </w:numPr>
      <w:suppressAutoHyphens/>
      <w:autoSpaceDE/>
      <w:autoSpaceDN/>
      <w:adjustRightInd/>
      <w:spacing w:before="240" w:after="60" w:line="240" w:lineRule="auto"/>
    </w:pPr>
    <w:rPr>
      <w:lang w:eastAsia="sl-SI"/>
    </w:rPr>
  </w:style>
  <w:style w:type="paragraph" w:styleId="Brezrazmikov">
    <w:name w:val="No Spacing"/>
    <w:uiPriority w:val="1"/>
    <w:qFormat/>
    <w:rsid w:val="00413562"/>
    <w:pPr>
      <w:widowControl w:val="0"/>
      <w:autoSpaceDE w:val="0"/>
      <w:autoSpaceDN w:val="0"/>
      <w:adjustRightInd w:val="0"/>
      <w:spacing w:after="0" w:line="240" w:lineRule="auto"/>
    </w:pPr>
    <w:rPr>
      <w:rFonts w:ascii="Arial" w:eastAsia="Times New Roman" w:hAnsi="Arial" w:cs="Times New Roman"/>
      <w:kern w:val="0"/>
      <w:szCs w:val="20"/>
      <w14:ligatures w14:val="none"/>
    </w:rPr>
  </w:style>
  <w:style w:type="character" w:customStyle="1" w:styleId="ui-provider">
    <w:name w:val="ui-provider"/>
    <w:basedOn w:val="Privzetapisavaodstavka"/>
    <w:rsid w:val="00413562"/>
  </w:style>
  <w:style w:type="character" w:customStyle="1" w:styleId="cf01">
    <w:name w:val="cf01"/>
    <w:basedOn w:val="Privzetapisavaodstavka"/>
    <w:rsid w:val="00413562"/>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413562"/>
    <w:rPr>
      <w:color w:val="605E5C"/>
      <w:shd w:val="clear" w:color="auto" w:fill="E1DFDD"/>
    </w:rPr>
  </w:style>
  <w:style w:type="paragraph" w:customStyle="1" w:styleId="telobesedila1">
    <w:name w:val="telo besedila 1"/>
    <w:basedOn w:val="Navaden"/>
    <w:qFormat/>
    <w:rsid w:val="0068518F"/>
    <w:pPr>
      <w:widowControl/>
      <w:autoSpaceDE/>
      <w:autoSpaceDN/>
      <w:adjustRightInd/>
      <w:contextualSpacing/>
    </w:pPr>
    <w:rPr>
      <w:rFonts w:eastAsiaTheme="minorHAnsi"/>
    </w:rPr>
  </w:style>
  <w:style w:type="paragraph" w:customStyle="1" w:styleId="Default">
    <w:name w:val="Default"/>
    <w:rsid w:val="00416950"/>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a123">
    <w:name w:val="a1.2.3"/>
    <w:basedOn w:val="Privzetapisavaodstavka"/>
    <w:rsid w:val="0038026C"/>
  </w:style>
  <w:style w:type="paragraph" w:customStyle="1" w:styleId="len1">
    <w:name w:val="člen 1"/>
    <w:basedOn w:val="Odstavekseznama"/>
    <w:qFormat/>
    <w:rsid w:val="00620E12"/>
    <w:pPr>
      <w:numPr>
        <w:numId w:val="9"/>
      </w:numPr>
      <w:spacing w:after="0"/>
      <w:ind w:left="426" w:firstLine="0"/>
      <w:jc w:val="center"/>
    </w:pPr>
    <w:rPr>
      <w:rFonts w:eastAsiaTheme="minorHAnsi"/>
      <w:lang w:eastAsia="en-US"/>
    </w:rPr>
  </w:style>
  <w:style w:type="character" w:styleId="Krepko">
    <w:name w:val="Strong"/>
    <w:basedOn w:val="Privzetapisavaodstavka"/>
    <w:uiPriority w:val="22"/>
    <w:qFormat/>
    <w:rsid w:val="006C58EA"/>
    <w:rPr>
      <w:b/>
      <w:bCs/>
    </w:rPr>
  </w:style>
  <w:style w:type="paragraph" w:customStyle="1" w:styleId="pf0">
    <w:name w:val="pf0"/>
    <w:basedOn w:val="Navaden"/>
    <w:rsid w:val="002B0281"/>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cf21">
    <w:name w:val="cf21"/>
    <w:basedOn w:val="Privzetapisavaodstavka"/>
    <w:rsid w:val="002B0281"/>
    <w:rPr>
      <w:rFonts w:ascii="Segoe UI" w:hAnsi="Segoe UI" w:cs="Segoe UI" w:hint="default"/>
      <w:sz w:val="18"/>
      <w:szCs w:val="18"/>
      <w:shd w:val="clear" w:color="auto" w:fill="FFFFFF"/>
    </w:rPr>
  </w:style>
  <w:style w:type="paragraph" w:customStyle="1" w:styleId="Clen">
    <w:name w:val="Clen"/>
    <w:basedOn w:val="Navaden"/>
    <w:link w:val="ClenChar"/>
    <w:qFormat/>
    <w:rsid w:val="00C02C26"/>
    <w:pPr>
      <w:numPr>
        <w:numId w:val="10"/>
      </w:numPr>
      <w:spacing w:line="360" w:lineRule="auto"/>
      <w:ind w:left="720"/>
      <w:jc w:val="center"/>
    </w:pPr>
  </w:style>
  <w:style w:type="character" w:customStyle="1" w:styleId="ClenChar">
    <w:name w:val="Clen Char"/>
    <w:basedOn w:val="Privzetapisavaodstavka"/>
    <w:link w:val="Clen"/>
    <w:rsid w:val="00C02C26"/>
    <w:rPr>
      <w:rFonts w:ascii="Arial" w:eastAsia="Times New Roman" w:hAnsi="Arial" w:cs="Arial"/>
      <w:kern w:val="0"/>
      <w:sz w:val="20"/>
      <w:szCs w:val="20"/>
      <w14:ligatures w14:val="none"/>
    </w:rPr>
  </w:style>
  <w:style w:type="paragraph" w:customStyle="1" w:styleId="Buleti">
    <w:name w:val="Buleti"/>
    <w:basedOn w:val="Odstavekseznama"/>
    <w:qFormat/>
    <w:rsid w:val="0023017E"/>
    <w:pPr>
      <w:numPr>
        <w:numId w:val="11"/>
      </w:numPr>
      <w:spacing w:line="240" w:lineRule="auto"/>
    </w:pPr>
    <w:rPr>
      <w:rFonts w:asciiTheme="minorHAnsi" w:hAnsiTheme="minorHAnsi"/>
      <w:color w:val="00000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669981">
      <w:bodyDiv w:val="1"/>
      <w:marLeft w:val="0"/>
      <w:marRight w:val="0"/>
      <w:marTop w:val="0"/>
      <w:marBottom w:val="0"/>
      <w:divBdr>
        <w:top w:val="none" w:sz="0" w:space="0" w:color="auto"/>
        <w:left w:val="none" w:sz="0" w:space="0" w:color="auto"/>
        <w:bottom w:val="none" w:sz="0" w:space="0" w:color="auto"/>
        <w:right w:val="none" w:sz="0" w:space="0" w:color="auto"/>
      </w:divBdr>
    </w:div>
    <w:div w:id="400836091">
      <w:bodyDiv w:val="1"/>
      <w:marLeft w:val="0"/>
      <w:marRight w:val="0"/>
      <w:marTop w:val="0"/>
      <w:marBottom w:val="0"/>
      <w:divBdr>
        <w:top w:val="none" w:sz="0" w:space="0" w:color="auto"/>
        <w:left w:val="none" w:sz="0" w:space="0" w:color="auto"/>
        <w:bottom w:val="none" w:sz="0" w:space="0" w:color="auto"/>
        <w:right w:val="none" w:sz="0" w:space="0" w:color="auto"/>
      </w:divBdr>
    </w:div>
    <w:div w:id="702562082">
      <w:bodyDiv w:val="1"/>
      <w:marLeft w:val="0"/>
      <w:marRight w:val="0"/>
      <w:marTop w:val="0"/>
      <w:marBottom w:val="0"/>
      <w:divBdr>
        <w:top w:val="none" w:sz="0" w:space="0" w:color="auto"/>
        <w:left w:val="none" w:sz="0" w:space="0" w:color="auto"/>
        <w:bottom w:val="none" w:sz="0" w:space="0" w:color="auto"/>
        <w:right w:val="none" w:sz="0" w:space="0" w:color="auto"/>
      </w:divBdr>
    </w:div>
    <w:div w:id="724259553">
      <w:bodyDiv w:val="1"/>
      <w:marLeft w:val="0"/>
      <w:marRight w:val="0"/>
      <w:marTop w:val="0"/>
      <w:marBottom w:val="0"/>
      <w:divBdr>
        <w:top w:val="none" w:sz="0" w:space="0" w:color="auto"/>
        <w:left w:val="none" w:sz="0" w:space="0" w:color="auto"/>
        <w:bottom w:val="none" w:sz="0" w:space="0" w:color="auto"/>
        <w:right w:val="none" w:sz="0" w:space="0" w:color="auto"/>
      </w:divBdr>
    </w:div>
    <w:div w:id="835730684">
      <w:bodyDiv w:val="1"/>
      <w:marLeft w:val="0"/>
      <w:marRight w:val="0"/>
      <w:marTop w:val="0"/>
      <w:marBottom w:val="0"/>
      <w:divBdr>
        <w:top w:val="none" w:sz="0" w:space="0" w:color="auto"/>
        <w:left w:val="none" w:sz="0" w:space="0" w:color="auto"/>
        <w:bottom w:val="none" w:sz="0" w:space="0" w:color="auto"/>
        <w:right w:val="none" w:sz="0" w:space="0" w:color="auto"/>
      </w:divBdr>
      <w:divsChild>
        <w:div w:id="1979845468">
          <w:marLeft w:val="0"/>
          <w:marRight w:val="0"/>
          <w:marTop w:val="0"/>
          <w:marBottom w:val="0"/>
          <w:divBdr>
            <w:top w:val="none" w:sz="0" w:space="0" w:color="auto"/>
            <w:left w:val="none" w:sz="0" w:space="0" w:color="auto"/>
            <w:bottom w:val="none" w:sz="0" w:space="0" w:color="auto"/>
            <w:right w:val="none" w:sz="0" w:space="0" w:color="auto"/>
          </w:divBdr>
        </w:div>
      </w:divsChild>
    </w:div>
    <w:div w:id="955451634">
      <w:bodyDiv w:val="1"/>
      <w:marLeft w:val="0"/>
      <w:marRight w:val="0"/>
      <w:marTop w:val="0"/>
      <w:marBottom w:val="0"/>
      <w:divBdr>
        <w:top w:val="none" w:sz="0" w:space="0" w:color="auto"/>
        <w:left w:val="none" w:sz="0" w:space="0" w:color="auto"/>
        <w:bottom w:val="none" w:sz="0" w:space="0" w:color="auto"/>
        <w:right w:val="none" w:sz="0" w:space="0" w:color="auto"/>
      </w:divBdr>
    </w:div>
    <w:div w:id="1004357820">
      <w:bodyDiv w:val="1"/>
      <w:marLeft w:val="0"/>
      <w:marRight w:val="0"/>
      <w:marTop w:val="0"/>
      <w:marBottom w:val="0"/>
      <w:divBdr>
        <w:top w:val="none" w:sz="0" w:space="0" w:color="auto"/>
        <w:left w:val="none" w:sz="0" w:space="0" w:color="auto"/>
        <w:bottom w:val="none" w:sz="0" w:space="0" w:color="auto"/>
        <w:right w:val="none" w:sz="0" w:space="0" w:color="auto"/>
      </w:divBdr>
    </w:div>
    <w:div w:id="1168862602">
      <w:bodyDiv w:val="1"/>
      <w:marLeft w:val="0"/>
      <w:marRight w:val="0"/>
      <w:marTop w:val="0"/>
      <w:marBottom w:val="0"/>
      <w:divBdr>
        <w:top w:val="none" w:sz="0" w:space="0" w:color="auto"/>
        <w:left w:val="none" w:sz="0" w:space="0" w:color="auto"/>
        <w:bottom w:val="none" w:sz="0" w:space="0" w:color="auto"/>
        <w:right w:val="none" w:sz="0" w:space="0" w:color="auto"/>
      </w:divBdr>
    </w:div>
    <w:div w:id="1267738638">
      <w:bodyDiv w:val="1"/>
      <w:marLeft w:val="0"/>
      <w:marRight w:val="0"/>
      <w:marTop w:val="0"/>
      <w:marBottom w:val="0"/>
      <w:divBdr>
        <w:top w:val="none" w:sz="0" w:space="0" w:color="auto"/>
        <w:left w:val="none" w:sz="0" w:space="0" w:color="auto"/>
        <w:bottom w:val="none" w:sz="0" w:space="0" w:color="auto"/>
        <w:right w:val="none" w:sz="0" w:space="0" w:color="auto"/>
      </w:divBdr>
    </w:div>
    <w:div w:id="1457524872">
      <w:bodyDiv w:val="1"/>
      <w:marLeft w:val="0"/>
      <w:marRight w:val="0"/>
      <w:marTop w:val="0"/>
      <w:marBottom w:val="0"/>
      <w:divBdr>
        <w:top w:val="none" w:sz="0" w:space="0" w:color="auto"/>
        <w:left w:val="none" w:sz="0" w:space="0" w:color="auto"/>
        <w:bottom w:val="none" w:sz="0" w:space="0" w:color="auto"/>
        <w:right w:val="none" w:sz="0" w:space="0" w:color="auto"/>
      </w:divBdr>
    </w:div>
    <w:div w:id="1732581978">
      <w:bodyDiv w:val="1"/>
      <w:marLeft w:val="0"/>
      <w:marRight w:val="0"/>
      <w:marTop w:val="0"/>
      <w:marBottom w:val="0"/>
      <w:divBdr>
        <w:top w:val="none" w:sz="0" w:space="0" w:color="auto"/>
        <w:left w:val="none" w:sz="0" w:space="0" w:color="auto"/>
        <w:bottom w:val="none" w:sz="0" w:space="0" w:color="auto"/>
        <w:right w:val="none" w:sz="0" w:space="0" w:color="auto"/>
      </w:divBdr>
    </w:div>
    <w:div w:id="1995721413">
      <w:bodyDiv w:val="1"/>
      <w:marLeft w:val="0"/>
      <w:marRight w:val="0"/>
      <w:marTop w:val="0"/>
      <w:marBottom w:val="0"/>
      <w:divBdr>
        <w:top w:val="none" w:sz="0" w:space="0" w:color="auto"/>
        <w:left w:val="none" w:sz="0" w:space="0" w:color="auto"/>
        <w:bottom w:val="none" w:sz="0" w:space="0" w:color="auto"/>
        <w:right w:val="none" w:sz="0" w:space="0" w:color="auto"/>
      </w:divBdr>
    </w:div>
    <w:div w:id="204039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295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gp.mdp@gov.si"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1922CA-6C64-44B6-89F4-A9AE2D66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4632</Words>
  <Characters>26403</Characters>
  <Application>Microsoft Office Word</Application>
  <DocSecurity>0</DocSecurity>
  <Lines>220</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MDP</dc:creator>
  <cp:keywords/>
  <dc:description/>
  <cp:lastModifiedBy>Alenka Pahor</cp:lastModifiedBy>
  <cp:revision>2</cp:revision>
  <cp:lastPrinted>2025-06-18T07:18:00Z</cp:lastPrinted>
  <dcterms:created xsi:type="dcterms:W3CDTF">2026-07-09T09:23:00Z</dcterms:created>
  <dcterms:modified xsi:type="dcterms:W3CDTF">2026-07-09T09:23:00Z</dcterms:modified>
</cp:coreProperties>
</file>