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FE1E40" w:rsidRPr="009E14CB" w14:paraId="4AA8DC0E" w14:textId="77777777" w:rsidTr="00C01210">
        <w:trPr>
          <w:trHeight w:val="292"/>
        </w:trPr>
        <w:tc>
          <w:tcPr>
            <w:tcW w:w="2500" w:type="pct"/>
          </w:tcPr>
          <w:p w14:paraId="353B7158" w14:textId="3E876830" w:rsidR="00FE1E40" w:rsidRPr="009E14CB" w:rsidRDefault="00FE1E40" w:rsidP="00FE1E40">
            <w:pPr>
              <w:spacing w:line="260" w:lineRule="exact"/>
              <w:jc w:val="left"/>
              <w:rPr>
                <w:b/>
                <w:bCs/>
              </w:rPr>
            </w:pPr>
            <w:bookmarkStart w:id="0" w:name="_Hlk508131079"/>
            <w:bookmarkStart w:id="1" w:name="_Hlk160695358"/>
            <w:r w:rsidRPr="00F64ECF">
              <w:rPr>
                <w:rFonts w:eastAsia="Calibri"/>
              </w:rPr>
              <w:t xml:space="preserve">Naročnik: </w:t>
            </w:r>
          </w:p>
        </w:tc>
        <w:tc>
          <w:tcPr>
            <w:tcW w:w="2500" w:type="pct"/>
          </w:tcPr>
          <w:p w14:paraId="11BE4C1E" w14:textId="77777777" w:rsidR="00FE1E40" w:rsidRPr="00F64ECF" w:rsidRDefault="00FE1E40" w:rsidP="00FE1E40">
            <w:pPr>
              <w:rPr>
                <w:rFonts w:eastAsia="Calibri"/>
              </w:rPr>
            </w:pPr>
            <w:r w:rsidRPr="00F64ECF">
              <w:rPr>
                <w:rFonts w:eastAsia="Calibri"/>
              </w:rPr>
              <w:t>Podpisnik pogodbe: Franci Matoz, minister</w:t>
            </w:r>
          </w:p>
          <w:p w14:paraId="4478001B" w14:textId="6BB4CA35" w:rsidR="00FE1E40" w:rsidRPr="009E14CB" w:rsidRDefault="00FE1E40" w:rsidP="00FE1E40">
            <w:pPr>
              <w:spacing w:line="260" w:lineRule="exact"/>
              <w:jc w:val="left"/>
            </w:pPr>
          </w:p>
        </w:tc>
      </w:tr>
      <w:tr w:rsidR="00FE1E40" w:rsidRPr="009E14CB" w14:paraId="79D2C7DD" w14:textId="77777777" w:rsidTr="00C01210">
        <w:trPr>
          <w:trHeight w:val="1075"/>
        </w:trPr>
        <w:tc>
          <w:tcPr>
            <w:tcW w:w="2500" w:type="pct"/>
          </w:tcPr>
          <w:p w14:paraId="783A5E38" w14:textId="674741BD" w:rsidR="006914B3" w:rsidRDefault="006914B3" w:rsidP="00FE1E40">
            <w:r>
              <w:t>Republika Slovenija</w:t>
            </w:r>
          </w:p>
          <w:p w14:paraId="1E3ACB53" w14:textId="3F1DE080" w:rsidR="00FE1E40" w:rsidRPr="00F64ECF" w:rsidRDefault="00FE1E40" w:rsidP="00FE1E40">
            <w:r w:rsidRPr="00F64ECF">
              <w:t>Ministrstvo za notranje zadeve in javno upravo</w:t>
            </w:r>
          </w:p>
          <w:p w14:paraId="5096FAE7" w14:textId="77777777" w:rsidR="00FE1E40" w:rsidRPr="00F64ECF" w:rsidRDefault="00FE1E40" w:rsidP="00FE1E40">
            <w:r w:rsidRPr="00F64ECF">
              <w:t>Štefanova ulica 2</w:t>
            </w:r>
          </w:p>
          <w:p w14:paraId="4B246242" w14:textId="77777777" w:rsidR="00FE1E40" w:rsidRPr="00F64ECF" w:rsidRDefault="00FE1E40" w:rsidP="00FE1E40">
            <w:r w:rsidRPr="00F64ECF">
              <w:t>Ljubljana</w:t>
            </w:r>
          </w:p>
          <w:p w14:paraId="4DDA5EDC" w14:textId="77777777" w:rsidR="00FE1E40" w:rsidRPr="00F64ECF" w:rsidRDefault="00FE1E40" w:rsidP="00FE1E40">
            <w:pPr>
              <w:rPr>
                <w:rFonts w:eastAsia="Calibri"/>
              </w:rPr>
            </w:pPr>
          </w:p>
          <w:p w14:paraId="0E1103AA" w14:textId="4D75F271" w:rsidR="00FE1E40" w:rsidRPr="009E14CB" w:rsidRDefault="00FE1E40" w:rsidP="00FE1E40">
            <w:pPr>
              <w:spacing w:line="260" w:lineRule="exact"/>
              <w:jc w:val="left"/>
            </w:pPr>
            <w:r w:rsidRPr="00F64ECF">
              <w:rPr>
                <w:rFonts w:eastAsia="Calibri"/>
              </w:rPr>
              <w:t xml:space="preserve">ki ga zastopa </w:t>
            </w:r>
            <w:r w:rsidRPr="00F64ECF">
              <w:t>Franci Matoz, minister</w:t>
            </w:r>
          </w:p>
        </w:tc>
        <w:tc>
          <w:tcPr>
            <w:tcW w:w="2500" w:type="pct"/>
          </w:tcPr>
          <w:p w14:paraId="3DC641B0" w14:textId="77777777" w:rsidR="00FE1E40" w:rsidRPr="009E14CB" w:rsidRDefault="00FE1E40" w:rsidP="00FE1E40">
            <w:pPr>
              <w:spacing w:line="260" w:lineRule="exact"/>
              <w:jc w:val="left"/>
            </w:pPr>
          </w:p>
        </w:tc>
      </w:tr>
      <w:bookmarkEnd w:id="0"/>
      <w:tr w:rsidR="00FE1E40" w:rsidRPr="009E14CB" w14:paraId="38CC6D02" w14:textId="77777777" w:rsidTr="007858E4">
        <w:trPr>
          <w:trHeight w:val="391"/>
        </w:trPr>
        <w:tc>
          <w:tcPr>
            <w:tcW w:w="2500" w:type="pct"/>
            <w:vAlign w:val="center"/>
          </w:tcPr>
          <w:p w14:paraId="264A5BB4" w14:textId="60A9F54E" w:rsidR="00FE1E40" w:rsidRPr="009E14CB" w:rsidRDefault="00FE1E40" w:rsidP="00FE1E40">
            <w:pPr>
              <w:spacing w:line="260" w:lineRule="exact"/>
              <w:jc w:val="left"/>
            </w:pPr>
            <w:r w:rsidRPr="00F64ECF">
              <w:rPr>
                <w:rFonts w:eastAsia="Calibri"/>
              </w:rPr>
              <w:t xml:space="preserve">Davčna št: </w:t>
            </w:r>
            <w:r w:rsidR="007C7313" w:rsidRPr="007C7313">
              <w:t>43873260</w:t>
            </w:r>
          </w:p>
        </w:tc>
        <w:tc>
          <w:tcPr>
            <w:tcW w:w="2500" w:type="pct"/>
            <w:vAlign w:val="center"/>
          </w:tcPr>
          <w:p w14:paraId="0DACC9F5" w14:textId="1F974EB3" w:rsidR="00FE1E40" w:rsidRPr="009E14CB" w:rsidRDefault="00FE1E40" w:rsidP="00FE1E40">
            <w:pPr>
              <w:spacing w:line="260" w:lineRule="exact"/>
              <w:jc w:val="left"/>
            </w:pPr>
            <w:r w:rsidRPr="00F64ECF">
              <w:rPr>
                <w:rFonts w:eastAsia="Calibri"/>
              </w:rPr>
              <w:t xml:space="preserve">Telefon: </w:t>
            </w:r>
            <w:r w:rsidRPr="00F64ECF">
              <w:t>01 428 40 00</w:t>
            </w:r>
          </w:p>
        </w:tc>
      </w:tr>
      <w:tr w:rsidR="00FE1E40" w:rsidRPr="009E14CB" w14:paraId="62CE2A4F" w14:textId="77777777" w:rsidTr="007858E4">
        <w:trPr>
          <w:trHeight w:val="391"/>
        </w:trPr>
        <w:tc>
          <w:tcPr>
            <w:tcW w:w="2500" w:type="pct"/>
            <w:vAlign w:val="center"/>
          </w:tcPr>
          <w:p w14:paraId="157EB7A0" w14:textId="62F72906" w:rsidR="00FE1E40" w:rsidRPr="009E14CB" w:rsidRDefault="00FE1E40" w:rsidP="00FE1E40">
            <w:pPr>
              <w:spacing w:line="260" w:lineRule="exact"/>
              <w:jc w:val="left"/>
            </w:pPr>
            <w:r w:rsidRPr="00F64ECF">
              <w:rPr>
                <w:rFonts w:eastAsia="Calibri"/>
              </w:rPr>
              <w:t xml:space="preserve">Matična št.: </w:t>
            </w:r>
            <w:r w:rsidR="007C7313" w:rsidRPr="007C7313">
              <w:t>2632845000</w:t>
            </w:r>
          </w:p>
        </w:tc>
        <w:tc>
          <w:tcPr>
            <w:tcW w:w="2500" w:type="pct"/>
            <w:vMerge w:val="restart"/>
            <w:vAlign w:val="center"/>
          </w:tcPr>
          <w:p w14:paraId="39573D0F" w14:textId="2C4F626B" w:rsidR="00FE1E40" w:rsidRPr="009E14CB" w:rsidRDefault="00FE1E40" w:rsidP="00FE1E40">
            <w:pPr>
              <w:spacing w:line="260" w:lineRule="exact"/>
              <w:jc w:val="left"/>
            </w:pPr>
            <w:r w:rsidRPr="00F64ECF">
              <w:rPr>
                <w:rFonts w:eastAsia="Calibri"/>
              </w:rPr>
              <w:t xml:space="preserve">E-pošta: </w:t>
            </w:r>
            <w:hyperlink r:id="rId8" w:history="1">
              <w:r w:rsidRPr="00F64ECF">
                <w:rPr>
                  <w:rStyle w:val="Hiperpovezava"/>
                </w:rPr>
                <w:t>gp.mnz@gov.si</w:t>
              </w:r>
            </w:hyperlink>
            <w:r w:rsidRPr="00F64ECF">
              <w:t xml:space="preserve"> </w:t>
            </w:r>
          </w:p>
        </w:tc>
      </w:tr>
      <w:tr w:rsidR="00413562" w:rsidRPr="009E14CB" w14:paraId="63981629" w14:textId="77777777" w:rsidTr="007858E4">
        <w:trPr>
          <w:trHeight w:val="391"/>
        </w:trPr>
        <w:tc>
          <w:tcPr>
            <w:tcW w:w="2500" w:type="pct"/>
            <w:vAlign w:val="center"/>
          </w:tcPr>
          <w:p w14:paraId="1A3A0BF1" w14:textId="5F7623F3" w:rsidR="00413562" w:rsidRPr="009E14CB" w:rsidRDefault="00413562" w:rsidP="007858E4">
            <w:pPr>
              <w:spacing w:line="260" w:lineRule="exact"/>
              <w:jc w:val="left"/>
            </w:pPr>
            <w:bookmarkStart w:id="2" w:name="_Hlk508131093"/>
            <w:r w:rsidRPr="009E14CB">
              <w:t xml:space="preserve">Transakcijski račun: </w:t>
            </w:r>
            <w:r w:rsidR="00FE1E40" w:rsidRPr="00AE5999">
              <w:fldChar w:fldCharType="begin">
                <w:ffData>
                  <w:name w:val="Besedilo48"/>
                  <w:enabled/>
                  <w:calcOnExit w:val="0"/>
                  <w:textInput/>
                </w:ffData>
              </w:fldChar>
            </w:r>
            <w:r w:rsidR="00FE1E40" w:rsidRPr="00AE5999">
              <w:instrText xml:space="preserve"> FORMTEXT </w:instrText>
            </w:r>
            <w:r w:rsidR="00FE1E40" w:rsidRPr="00AE5999">
              <w:fldChar w:fldCharType="separate"/>
            </w:r>
            <w:r w:rsidR="00FE1E40" w:rsidRPr="00AE5999">
              <w:t>     </w:t>
            </w:r>
            <w:r w:rsidR="00FE1E40" w:rsidRPr="00AE5999">
              <w:fldChar w:fldCharType="end"/>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Default="00413562" w:rsidP="00413562">
      <w:pPr>
        <w:spacing w:line="260" w:lineRule="exact"/>
      </w:pPr>
    </w:p>
    <w:p w14:paraId="3E90D55E" w14:textId="3DAD2C5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4AEC591" w:rsidR="00413562" w:rsidRPr="009E14CB" w:rsidRDefault="00413562" w:rsidP="007858E4">
            <w:pPr>
              <w:spacing w:line="260" w:lineRule="exact"/>
              <w:jc w:val="left"/>
            </w:pPr>
            <w:r w:rsidRPr="009E14CB">
              <w:t xml:space="preserve">Identifikacijska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09B49200" w14:textId="77777777" w:rsidTr="007858E4">
        <w:trPr>
          <w:trHeight w:val="391"/>
        </w:trPr>
        <w:tc>
          <w:tcPr>
            <w:tcW w:w="2500" w:type="pct"/>
            <w:vAlign w:val="center"/>
          </w:tcPr>
          <w:p w14:paraId="29C0400B" w14:textId="2A961A7A" w:rsidR="00413562" w:rsidRPr="009E14CB" w:rsidRDefault="00413562" w:rsidP="007858E4">
            <w:pPr>
              <w:spacing w:line="260" w:lineRule="exact"/>
              <w:jc w:val="left"/>
            </w:pPr>
            <w:r w:rsidRPr="009E14CB">
              <w:t xml:space="preserve">Matična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4F65A695" w14:textId="070FC6BC" w:rsidR="00413562" w:rsidRPr="009E14CB" w:rsidRDefault="00413562" w:rsidP="007858E4">
            <w:pPr>
              <w:spacing w:line="260" w:lineRule="exact"/>
              <w:jc w:val="left"/>
            </w:pPr>
            <w:r w:rsidRPr="009E14CB">
              <w:t xml:space="preserve">Telefaks: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1E998322" w14:textId="77777777" w:rsidTr="007858E4">
        <w:trPr>
          <w:trHeight w:val="391"/>
        </w:trPr>
        <w:tc>
          <w:tcPr>
            <w:tcW w:w="2500" w:type="pct"/>
            <w:vAlign w:val="center"/>
          </w:tcPr>
          <w:p w14:paraId="6F51C4BE" w14:textId="046FD8A1" w:rsidR="00413562" w:rsidRPr="009E14CB" w:rsidRDefault="00413562" w:rsidP="007858E4">
            <w:pPr>
              <w:spacing w:line="260" w:lineRule="exact"/>
              <w:jc w:val="left"/>
            </w:pPr>
            <w:r w:rsidRPr="009E14CB">
              <w:t xml:space="preserve">Transakcijski račun: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2EF59673" w14:textId="4FB42590" w:rsidR="00413562" w:rsidRPr="009E14CB" w:rsidRDefault="00413562" w:rsidP="007858E4">
            <w:pPr>
              <w:spacing w:line="260" w:lineRule="exact"/>
              <w:jc w:val="left"/>
            </w:pPr>
            <w:r w:rsidRPr="009E14CB">
              <w:t xml:space="preserve">E-pošta: </w:t>
            </w:r>
            <w:bookmarkStart w:id="3" w:name="_Hlk177455903"/>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bookmarkEnd w:id="3"/>
          </w:p>
        </w:tc>
      </w:tr>
    </w:tbl>
    <w:p w14:paraId="6EC21441" w14:textId="77777777" w:rsidR="005A68B5" w:rsidRDefault="005A68B5" w:rsidP="00834C4F">
      <w:pPr>
        <w:spacing w:line="260" w:lineRule="exact"/>
      </w:pPr>
    </w:p>
    <w:p w14:paraId="1B23F320" w14:textId="7C2CD17B" w:rsidR="002E22C1" w:rsidRPr="009E14CB" w:rsidRDefault="002E22C1" w:rsidP="00834C4F">
      <w:pPr>
        <w:spacing w:line="260" w:lineRule="exact"/>
      </w:pPr>
      <w:r>
        <w:t>sklepata</w:t>
      </w:r>
      <w:r w:rsidR="00413562" w:rsidRPr="009E14CB">
        <w:t xml:space="preserve"> naslednjo</w:t>
      </w:r>
    </w:p>
    <w:p w14:paraId="2825A115" w14:textId="77777777" w:rsidR="00413562" w:rsidRPr="009E14CB" w:rsidRDefault="00413562" w:rsidP="00834C4F">
      <w:pPr>
        <w:spacing w:line="260" w:lineRule="exact"/>
      </w:pPr>
    </w:p>
    <w:p w14:paraId="38E69F29" w14:textId="268FF814" w:rsidR="00413562" w:rsidRPr="009E14CB" w:rsidRDefault="00413562" w:rsidP="005A68B5">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2641A2">
      <w:pPr>
        <w:pStyle w:val="Clen"/>
      </w:pPr>
    </w:p>
    <w:p w14:paraId="0CC9D385" w14:textId="2CB0EA60" w:rsidR="00413562" w:rsidRDefault="00413562" w:rsidP="00834C4F">
      <w:pPr>
        <w:spacing w:line="260" w:lineRule="exact"/>
      </w:pPr>
      <w:r w:rsidRPr="009E14CB">
        <w:t xml:space="preserve">Pogodbeni stranki </w:t>
      </w:r>
      <w:r w:rsidR="00384FDE">
        <w:t xml:space="preserve">uvodoma </w:t>
      </w:r>
      <w:r w:rsidRPr="009E14CB">
        <w:t>ugotavljata, da:</w:t>
      </w:r>
    </w:p>
    <w:p w14:paraId="3F3CFF38" w14:textId="0C564E6E" w:rsidR="0098497C" w:rsidRPr="0072407C" w:rsidRDefault="0098497C" w:rsidP="0098497C">
      <w:pPr>
        <w:widowControl/>
        <w:numPr>
          <w:ilvl w:val="0"/>
          <w:numId w:val="32"/>
        </w:numPr>
        <w:autoSpaceDE/>
        <w:autoSpaceDN/>
        <w:adjustRightInd/>
        <w:spacing w:line="240" w:lineRule="auto"/>
        <w:rPr>
          <w:rFonts w:ascii="Aptos" w:hAnsi="Aptos" w:cs="Aptos"/>
        </w:rPr>
      </w:pPr>
      <w:r w:rsidRPr="0072407C">
        <w:t>je v skladu z Zakonom o spremembah Zakona o Vladi Republike Slovenije (Uradni list RS, št. 555/26) delovno področje, v katerega sodi predmet predmetnega javnega naročila, prešlo na Ministrstvo za notranje zadeve in javno upravo, Štefanova ulica 2, Ljubljana (v nadaljevanju: naročnik)</w:t>
      </w:r>
      <w:r>
        <w:t>;</w:t>
      </w:r>
    </w:p>
    <w:p w14:paraId="1894B3B8" w14:textId="53216BDB" w:rsidR="00BB1B05" w:rsidRDefault="0098497C" w:rsidP="0098497C">
      <w:pPr>
        <w:pStyle w:val="Telobesedila"/>
        <w:numPr>
          <w:ilvl w:val="0"/>
          <w:numId w:val="32"/>
        </w:numPr>
        <w:spacing w:line="240" w:lineRule="auto"/>
      </w:pPr>
      <w:r w:rsidRPr="00072508">
        <w:t>je naročnik</w:t>
      </w:r>
      <w:r w:rsidRPr="00AE5999">
        <w:t>, v svojem imenu in za svoj račun izved</w:t>
      </w:r>
      <w:r>
        <w:t>el</w:t>
      </w:r>
      <w:r w:rsidRPr="0098497C">
        <w:t xml:space="preserve"> </w:t>
      </w:r>
      <w:r>
        <w:t>odprt</w:t>
      </w:r>
      <w:r w:rsidRPr="00AE5999">
        <w:t xml:space="preserve"> postopek oddaje javnega naročila</w:t>
      </w:r>
      <w:r>
        <w:t xml:space="preserve"> </w:t>
      </w:r>
      <w:r w:rsidR="00BB1B05" w:rsidRPr="000E31A3">
        <w:t>z oznako JN</w:t>
      </w:r>
      <w:r w:rsidR="00BB1B05" w:rsidRPr="000E31A3">
        <w:noBreakHyphen/>
        <w:t xml:space="preserve">14/2026, (objava obvestila o naročilu na portalu javnih naročil pod št. objave </w:t>
      </w:r>
      <w:r w:rsidR="00BB1B05" w:rsidRPr="000E31A3">
        <w:fldChar w:fldCharType="begin">
          <w:ffData>
            <w:name w:val="Besedilo2"/>
            <w:enabled/>
            <w:calcOnExit w:val="0"/>
            <w:textInput/>
          </w:ffData>
        </w:fldChar>
      </w:r>
      <w:r w:rsidR="00BB1B05" w:rsidRPr="000E31A3">
        <w:instrText xml:space="preserve"> FORMTEXT </w:instrText>
      </w:r>
      <w:r w:rsidR="00BB1B05" w:rsidRPr="000E31A3">
        <w:fldChar w:fldCharType="separate"/>
      </w:r>
      <w:r w:rsidR="00BB1B05" w:rsidRPr="000E31A3">
        <w:t> </w:t>
      </w:r>
      <w:r w:rsidR="00BB1B05" w:rsidRPr="000E31A3">
        <w:t> </w:t>
      </w:r>
      <w:r w:rsidR="00BB1B05" w:rsidRPr="000E31A3">
        <w:t> </w:t>
      </w:r>
      <w:r w:rsidR="00BB1B05" w:rsidRPr="000E31A3">
        <w:t> </w:t>
      </w:r>
      <w:r w:rsidR="00BB1B05" w:rsidRPr="000E31A3">
        <w:t> </w:t>
      </w:r>
      <w:r w:rsidR="00BB1B05" w:rsidRPr="000E31A3">
        <w:fldChar w:fldCharType="end"/>
      </w:r>
      <w:r w:rsidR="00BB1B05" w:rsidRPr="000E31A3">
        <w:t xml:space="preserve">, z dne </w:t>
      </w:r>
      <w:r w:rsidR="00BB1B05" w:rsidRPr="000E31A3">
        <w:fldChar w:fldCharType="begin">
          <w:ffData>
            <w:name w:val="Besedilo2"/>
            <w:enabled/>
            <w:calcOnExit w:val="0"/>
            <w:textInput/>
          </w:ffData>
        </w:fldChar>
      </w:r>
      <w:r w:rsidR="00BB1B05" w:rsidRPr="000E31A3">
        <w:instrText xml:space="preserve"> FORMTEXT </w:instrText>
      </w:r>
      <w:r w:rsidR="00BB1B05" w:rsidRPr="000E31A3">
        <w:fldChar w:fldCharType="separate"/>
      </w:r>
      <w:r w:rsidR="00BB1B05" w:rsidRPr="000E31A3">
        <w:t> </w:t>
      </w:r>
      <w:r w:rsidR="00BB1B05" w:rsidRPr="000E31A3">
        <w:t> </w:t>
      </w:r>
      <w:r w:rsidR="00BB1B05" w:rsidRPr="000E31A3">
        <w:t> </w:t>
      </w:r>
      <w:r w:rsidR="00BB1B05" w:rsidRPr="000E31A3">
        <w:t> </w:t>
      </w:r>
      <w:r w:rsidR="00BB1B05" w:rsidRPr="000E31A3">
        <w:t> </w:t>
      </w:r>
      <w:r w:rsidR="00BB1B05" w:rsidRPr="000E31A3">
        <w:fldChar w:fldCharType="end"/>
      </w:r>
      <w:r w:rsidR="00BB1B05" w:rsidRPr="000E31A3">
        <w:t xml:space="preserve"> in v Dodatku k Uradnemu listu EU z oznako </w:t>
      </w:r>
      <w:r w:rsidR="00BB1B05" w:rsidRPr="000E31A3">
        <w:fldChar w:fldCharType="begin">
          <w:ffData>
            <w:name w:val="Besedilo2"/>
            <w:enabled/>
            <w:calcOnExit w:val="0"/>
            <w:textInput/>
          </w:ffData>
        </w:fldChar>
      </w:r>
      <w:r w:rsidR="00BB1B05" w:rsidRPr="000E31A3">
        <w:instrText xml:space="preserve"> FORMTEXT </w:instrText>
      </w:r>
      <w:r w:rsidR="00BB1B05" w:rsidRPr="000E31A3">
        <w:fldChar w:fldCharType="separate"/>
      </w:r>
      <w:r w:rsidR="00BB1B05" w:rsidRPr="000E31A3">
        <w:t> </w:t>
      </w:r>
      <w:r w:rsidR="00BB1B05" w:rsidRPr="000E31A3">
        <w:t> </w:t>
      </w:r>
      <w:r w:rsidR="00BB1B05" w:rsidRPr="000E31A3">
        <w:t> </w:t>
      </w:r>
      <w:r w:rsidR="00BB1B05" w:rsidRPr="000E31A3">
        <w:t> </w:t>
      </w:r>
      <w:r w:rsidR="00BB1B05" w:rsidRPr="000E31A3">
        <w:t> </w:t>
      </w:r>
      <w:r w:rsidR="00BB1B05" w:rsidRPr="000E31A3">
        <w:fldChar w:fldCharType="end"/>
      </w:r>
      <w:r w:rsidR="00BB1B05" w:rsidRPr="000E31A3">
        <w:t xml:space="preserve"> dne </w:t>
      </w:r>
      <w:r w:rsidR="00BB1B05" w:rsidRPr="000E31A3">
        <w:fldChar w:fldCharType="begin">
          <w:ffData>
            <w:name w:val="Besedilo2"/>
            <w:enabled/>
            <w:calcOnExit w:val="0"/>
            <w:textInput/>
          </w:ffData>
        </w:fldChar>
      </w:r>
      <w:r w:rsidR="00BB1B05" w:rsidRPr="000E31A3">
        <w:instrText xml:space="preserve"> FORMTEXT </w:instrText>
      </w:r>
      <w:r w:rsidR="00BB1B05" w:rsidRPr="000E31A3">
        <w:fldChar w:fldCharType="separate"/>
      </w:r>
      <w:r w:rsidR="00BB1B05" w:rsidRPr="000E31A3">
        <w:t> </w:t>
      </w:r>
      <w:r w:rsidR="00BB1B05" w:rsidRPr="000E31A3">
        <w:t> </w:t>
      </w:r>
      <w:r w:rsidR="00BB1B05" w:rsidRPr="000E31A3">
        <w:t> </w:t>
      </w:r>
      <w:r w:rsidR="00BB1B05" w:rsidRPr="000E31A3">
        <w:t> </w:t>
      </w:r>
      <w:r w:rsidR="00BB1B05" w:rsidRPr="000E31A3">
        <w:t> </w:t>
      </w:r>
      <w:r w:rsidR="00BB1B05" w:rsidRPr="000E31A3">
        <w:fldChar w:fldCharType="end"/>
      </w:r>
      <w:r w:rsidR="00BB1B05" w:rsidRPr="000E31A3">
        <w:t>)</w:t>
      </w:r>
      <w:r w:rsidR="00BB1B05">
        <w:t>,</w:t>
      </w:r>
      <w:r w:rsidR="00BB1B05" w:rsidRPr="000E31A3">
        <w:t xml:space="preserve"> katerega predmet </w:t>
      </w:r>
      <w:r w:rsidR="00BB1B05" w:rsidRPr="00DB1303">
        <w:t xml:space="preserve">je </w:t>
      </w:r>
      <w:r w:rsidR="00BB1B05">
        <w:t>»P</w:t>
      </w:r>
      <w:r w:rsidR="00BB1B05" w:rsidRPr="00DB1303">
        <w:t>odaljšanje naročnin in implementacija Sophos Xstream Protection, z</w:t>
      </w:r>
      <w:r w:rsidR="00BB1B05">
        <w:t xml:space="preserve"> </w:t>
      </w:r>
      <w:r w:rsidR="00BB1B05" w:rsidRPr="00DB1303">
        <w:t>vključenim Central Firewall Reporting Advanced in podporo</w:t>
      </w:r>
      <w:r w:rsidR="00BB1B05">
        <w:t>«;</w:t>
      </w:r>
    </w:p>
    <w:p w14:paraId="60589A41" w14:textId="692EE4AA" w:rsidR="00413562" w:rsidRDefault="004C28A8" w:rsidP="00B9248E">
      <w:pPr>
        <w:pStyle w:val="Odstavekseznama"/>
        <w:numPr>
          <w:ilvl w:val="0"/>
          <w:numId w:val="6"/>
        </w:numPr>
        <w:spacing w:after="0" w:line="260" w:lineRule="exact"/>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9D3A6F0" w:rsidR="00791EAD" w:rsidRDefault="004C28A8" w:rsidP="00B9248E">
      <w:pPr>
        <w:pStyle w:val="Odstavekseznama"/>
        <w:numPr>
          <w:ilvl w:val="0"/>
          <w:numId w:val="6"/>
        </w:numPr>
        <w:spacing w:after="0" w:line="260" w:lineRule="exact"/>
      </w:pPr>
      <w:bookmarkStart w:id="4"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in členom b/1/6 Uredbe (EU) 2016/679 Evropskega parlamenta in 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4"/>
    <w:p w14:paraId="0A98823F" w14:textId="0D6AC137" w:rsidR="00A42070" w:rsidRPr="00920DE5" w:rsidRDefault="00920DE5" w:rsidP="00920DE5">
      <w:pPr>
        <w:pStyle w:val="Odstavekseznama"/>
        <w:numPr>
          <w:ilvl w:val="0"/>
          <w:numId w:val="6"/>
        </w:numPr>
        <w:spacing w:after="0"/>
        <w:rPr>
          <w:rFonts w:eastAsia="Times New Roman"/>
          <w:lang w:eastAsia="en-US"/>
        </w:rPr>
      </w:pPr>
      <w:r w:rsidRPr="00920DE5">
        <w:rPr>
          <w:rFonts w:eastAsia="Times New Roman"/>
          <w:lang w:eastAsia="en-US"/>
        </w:rPr>
        <w:t xml:space="preserve">se je izvajalec seznanil z oceno tveganj zunanjih izvajalcev, ki je Priloga št. </w:t>
      </w:r>
      <w:r>
        <w:rPr>
          <w:rFonts w:eastAsia="Times New Roman"/>
          <w:lang w:eastAsia="en-US"/>
        </w:rPr>
        <w:fldChar w:fldCharType="begin">
          <w:ffData>
            <w:name w:val="Besedilo50"/>
            <w:enabled/>
            <w:calcOnExit w:val="0"/>
            <w:textInput/>
          </w:ffData>
        </w:fldChar>
      </w:r>
      <w:bookmarkStart w:id="5" w:name="Besedilo50"/>
      <w:r>
        <w:rPr>
          <w:rFonts w:eastAsia="Times New Roman"/>
          <w:lang w:eastAsia="en-US"/>
        </w:rPr>
        <w:instrText xml:space="preserve"> FORMTEXT </w:instrText>
      </w:r>
      <w:r>
        <w:rPr>
          <w:rFonts w:eastAsia="Times New Roman"/>
          <w:lang w:eastAsia="en-US"/>
        </w:rPr>
      </w:r>
      <w:r>
        <w:rPr>
          <w:rFonts w:eastAsia="Times New Roman"/>
          <w:lang w:eastAsia="en-US"/>
        </w:rPr>
        <w:fldChar w:fldCharType="separate"/>
      </w:r>
      <w:r>
        <w:rPr>
          <w:rFonts w:eastAsia="Times New Roman"/>
          <w:noProof/>
          <w:lang w:eastAsia="en-US"/>
        </w:rPr>
        <w:t> </w:t>
      </w:r>
      <w:r>
        <w:rPr>
          <w:rFonts w:eastAsia="Times New Roman"/>
          <w:noProof/>
          <w:lang w:eastAsia="en-US"/>
        </w:rPr>
        <w:t> </w:t>
      </w:r>
      <w:r>
        <w:rPr>
          <w:rFonts w:eastAsia="Times New Roman"/>
          <w:noProof/>
          <w:lang w:eastAsia="en-US"/>
        </w:rPr>
        <w:t> </w:t>
      </w:r>
      <w:r>
        <w:rPr>
          <w:rFonts w:eastAsia="Times New Roman"/>
          <w:noProof/>
          <w:lang w:eastAsia="en-US"/>
        </w:rPr>
        <w:t> </w:t>
      </w:r>
      <w:r>
        <w:rPr>
          <w:rFonts w:eastAsia="Times New Roman"/>
          <w:noProof/>
          <w:lang w:eastAsia="en-US"/>
        </w:rPr>
        <w:t> </w:t>
      </w:r>
      <w:r>
        <w:rPr>
          <w:rFonts w:eastAsia="Times New Roman"/>
          <w:lang w:eastAsia="en-US"/>
        </w:rPr>
        <w:fldChar w:fldCharType="end"/>
      </w:r>
      <w:bookmarkEnd w:id="5"/>
      <w:r w:rsidRPr="00920DE5">
        <w:rPr>
          <w:rFonts w:eastAsia="Times New Roman"/>
          <w:lang w:eastAsia="en-US"/>
        </w:rPr>
        <w:t xml:space="preserve"> te pogodbe;</w:t>
      </w:r>
    </w:p>
    <w:p w14:paraId="17C95A3F" w14:textId="77777777" w:rsidR="00A42070" w:rsidRDefault="00A42070" w:rsidP="00B9248E">
      <w:pPr>
        <w:widowControl/>
        <w:numPr>
          <w:ilvl w:val="0"/>
          <w:numId w:val="6"/>
        </w:numPr>
        <w:autoSpaceDE/>
        <w:adjustRightInd/>
        <w:spacing w:line="260" w:lineRule="exact"/>
      </w:pPr>
      <w:r>
        <w:lastRenderedPageBreak/>
        <w:t>Ima ta pogodba naslednje priloge, ki so sestavni del določil te pogodbe, in sicer:</w:t>
      </w:r>
    </w:p>
    <w:p w14:paraId="2297CE92" w14:textId="77777777" w:rsidR="00A42070" w:rsidRPr="00BB1B05" w:rsidRDefault="00A42070" w:rsidP="00B9248E">
      <w:pPr>
        <w:widowControl/>
        <w:numPr>
          <w:ilvl w:val="1"/>
          <w:numId w:val="6"/>
        </w:numPr>
        <w:autoSpaceDE/>
        <w:adjustRightInd/>
        <w:spacing w:line="260" w:lineRule="exact"/>
      </w:pPr>
      <w:bookmarkStart w:id="6" w:name="_Hlk163500551"/>
      <w:r w:rsidRPr="00BB1B05">
        <w:t>Priloga 1 vsebuje Tehnične specifikacije;</w:t>
      </w:r>
    </w:p>
    <w:p w14:paraId="34DC8CE8" w14:textId="77777777" w:rsidR="00A42070" w:rsidRPr="00BB1B05" w:rsidRDefault="00A42070" w:rsidP="00B9248E">
      <w:pPr>
        <w:widowControl/>
        <w:numPr>
          <w:ilvl w:val="1"/>
          <w:numId w:val="6"/>
        </w:numPr>
        <w:autoSpaceDE/>
        <w:adjustRightInd/>
        <w:spacing w:line="260" w:lineRule="exact"/>
      </w:pPr>
      <w:r w:rsidRPr="00BB1B05">
        <w:t>Priloga 2 vsebuje Predračun;</w:t>
      </w:r>
    </w:p>
    <w:bookmarkEnd w:id="6"/>
    <w:p w14:paraId="4E810A78" w14:textId="77777777" w:rsidR="002C01BD" w:rsidRDefault="00920DE5" w:rsidP="00920DE5">
      <w:pPr>
        <w:pStyle w:val="Odstavekseznama"/>
        <w:numPr>
          <w:ilvl w:val="1"/>
          <w:numId w:val="6"/>
        </w:numPr>
        <w:rPr>
          <w:rFonts w:eastAsia="Times New Roman"/>
          <w:lang w:eastAsia="en-US"/>
        </w:rPr>
      </w:pPr>
      <w:r w:rsidRPr="00BB1B05">
        <w:rPr>
          <w:rFonts w:eastAsia="Times New Roman"/>
          <w:lang w:eastAsia="en-US"/>
        </w:rPr>
        <w:t xml:space="preserve">Priloga </w:t>
      </w:r>
      <w:r w:rsidR="00BB1B05" w:rsidRPr="00BB1B05">
        <w:rPr>
          <w:rFonts w:eastAsia="Times New Roman"/>
          <w:lang w:eastAsia="en-US"/>
        </w:rPr>
        <w:t>3</w:t>
      </w:r>
      <w:r w:rsidRPr="00BB1B05">
        <w:rPr>
          <w:rFonts w:eastAsia="Times New Roman"/>
          <w:lang w:eastAsia="en-US"/>
        </w:rPr>
        <w:t xml:space="preserve"> vsebuje Oceno tveganj zunanjih izvajalcev</w:t>
      </w:r>
    </w:p>
    <w:p w14:paraId="2FFE08F6" w14:textId="3C119497" w:rsidR="00920DE5" w:rsidRPr="002C01BD" w:rsidRDefault="002C01BD" w:rsidP="002C01BD">
      <w:pPr>
        <w:pStyle w:val="Odstavekseznama"/>
        <w:numPr>
          <w:ilvl w:val="1"/>
          <w:numId w:val="6"/>
        </w:numPr>
        <w:rPr>
          <w:rFonts w:eastAsia="Times New Roman"/>
          <w:lang w:eastAsia="en-US"/>
        </w:rPr>
      </w:pPr>
      <w:r w:rsidRPr="00BB1B05">
        <w:rPr>
          <w:rFonts w:eastAsia="Times New Roman"/>
          <w:lang w:eastAsia="en-US"/>
        </w:rPr>
        <w:t>Priloga</w:t>
      </w:r>
      <w:r>
        <w:rPr>
          <w:rFonts w:eastAsia="Times New Roman"/>
          <w:lang w:eastAsia="en-US"/>
        </w:rPr>
        <w:t xml:space="preserve"> 4</w:t>
      </w:r>
      <w:r w:rsidRPr="00BB1B05">
        <w:rPr>
          <w:rFonts w:eastAsia="Times New Roman"/>
          <w:lang w:eastAsia="en-US"/>
        </w:rPr>
        <w:t xml:space="preserve"> </w:t>
      </w:r>
      <w:r w:rsidRPr="002C01BD">
        <w:rPr>
          <w:rFonts w:eastAsia="Times New Roman"/>
          <w:lang w:eastAsia="en-US"/>
        </w:rPr>
        <w:t>vsebuje ESPD obrazec - Podatki o podizvajalcih (če bo ponudnik nastopal s podizvajalcem)</w:t>
      </w:r>
      <w:r w:rsidR="00920DE5" w:rsidRPr="002C01BD">
        <w:t>.</w:t>
      </w:r>
    </w:p>
    <w:p w14:paraId="37917CB1" w14:textId="77777777" w:rsidR="00A42070" w:rsidRDefault="00A42070" w:rsidP="00A42070">
      <w:pPr>
        <w:pStyle w:val="Odstavekseznama"/>
        <w:numPr>
          <w:ilvl w:val="0"/>
          <w:numId w:val="0"/>
        </w:numPr>
        <w:spacing w:after="0" w:line="260" w:lineRule="exact"/>
        <w:ind w:left="720"/>
      </w:pPr>
    </w:p>
    <w:p w14:paraId="26687BDD" w14:textId="77777777" w:rsidR="00B56DFD" w:rsidRPr="009E14CB" w:rsidRDefault="00B56DFD" w:rsidP="00B56DFD">
      <w:pPr>
        <w:spacing w:line="260" w:lineRule="exact"/>
      </w:pPr>
    </w:p>
    <w:p w14:paraId="401792F5" w14:textId="76B7202D"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2641A2">
      <w:pPr>
        <w:pStyle w:val="Clen"/>
      </w:pPr>
    </w:p>
    <w:p w14:paraId="6969A327" w14:textId="38FEED49" w:rsidR="00791EAD" w:rsidRDefault="00791EAD" w:rsidP="00791EAD">
      <w:r w:rsidRPr="00F82B83">
        <w:t xml:space="preserve">Predmet pogodbe </w:t>
      </w:r>
      <w:r w:rsidR="00FF0EB0">
        <w:t xml:space="preserve">je </w:t>
      </w:r>
      <w:r w:rsidR="00BB1B05">
        <w:t>»P</w:t>
      </w:r>
      <w:r w:rsidR="00BB1B05" w:rsidRPr="00DB1303">
        <w:t>odaljšanje naročnin in implementacija Sophos Xstream Protection, z</w:t>
      </w:r>
      <w:r w:rsidR="00BB1B05">
        <w:t xml:space="preserve"> </w:t>
      </w:r>
      <w:r w:rsidR="00BB1B05" w:rsidRPr="00DB1303">
        <w:t>vključenim Central Firewall Reporting Advanced in podporo</w:t>
      </w:r>
      <w:r w:rsidR="00BB1B05">
        <w:t>«.</w:t>
      </w:r>
    </w:p>
    <w:p w14:paraId="42590B0F" w14:textId="77777777" w:rsidR="00BB1B05" w:rsidRPr="00F82B83" w:rsidRDefault="00BB1B05" w:rsidP="00791EAD">
      <w:pPr>
        <w:rPr>
          <w:lang w:eastAsia="sl-SI"/>
        </w:rPr>
      </w:pPr>
    </w:p>
    <w:p w14:paraId="14A50E40" w14:textId="519BE261" w:rsidR="00791EAD" w:rsidRPr="00F82B83" w:rsidRDefault="00791EAD" w:rsidP="00791EAD">
      <w:r w:rsidRPr="00F82B83">
        <w:t xml:space="preserve">Predmet pogodbe je podrobneje določen v </w:t>
      </w:r>
      <w:r w:rsidR="00A42070">
        <w:t>Tehničnih specifikacijah (</w:t>
      </w:r>
      <w:r w:rsidRPr="00F82B83">
        <w:t>Prilog</w:t>
      </w:r>
      <w:r w:rsidR="00A42070">
        <w:t>a</w:t>
      </w:r>
      <w:r w:rsidRPr="00F82B83">
        <w:t xml:space="preserve"> 1</w:t>
      </w:r>
      <w:r w:rsidR="00A42070">
        <w:t>)</w:t>
      </w:r>
      <w:r w:rsidRPr="00F82B83">
        <w:t xml:space="preserve"> in</w:t>
      </w:r>
      <w:r w:rsidR="00A42070">
        <w:t xml:space="preserve"> </w:t>
      </w:r>
      <w:r w:rsidR="00E07489">
        <w:t xml:space="preserve">Končnem ponudbenem predračunu po izvedeni elektronski dražbi, z dne </w:t>
      </w:r>
      <w:r w:rsidR="00E07489" w:rsidRPr="001928BC">
        <w:fldChar w:fldCharType="begin">
          <w:ffData>
            <w:name w:val="Besedilo45"/>
            <w:enabled/>
            <w:calcOnExit w:val="0"/>
            <w:textInput/>
          </w:ffData>
        </w:fldChar>
      </w:r>
      <w:r w:rsidR="00E07489" w:rsidRPr="001928BC">
        <w:instrText xml:space="preserve"> FORMTEXT </w:instrText>
      </w:r>
      <w:r w:rsidR="00E07489" w:rsidRPr="001928BC">
        <w:fldChar w:fldCharType="separate"/>
      </w:r>
      <w:r w:rsidR="00E07489" w:rsidRPr="001928BC">
        <w:t> </w:t>
      </w:r>
      <w:r w:rsidR="00E07489" w:rsidRPr="001928BC">
        <w:t> </w:t>
      </w:r>
      <w:r w:rsidR="00E07489" w:rsidRPr="001928BC">
        <w:t> </w:t>
      </w:r>
      <w:r w:rsidR="00E07489" w:rsidRPr="001928BC">
        <w:t> </w:t>
      </w:r>
      <w:r w:rsidR="00E07489" w:rsidRPr="001928BC">
        <w:t> </w:t>
      </w:r>
      <w:r w:rsidR="00E07489" w:rsidRPr="001928BC">
        <w:fldChar w:fldCharType="end"/>
      </w:r>
      <w:r w:rsidR="00E07489" w:rsidRPr="001928BC">
        <w:t xml:space="preserve"> ali </w:t>
      </w:r>
      <w:r w:rsidR="00E07489">
        <w:t>P</w:t>
      </w:r>
      <w:r w:rsidR="00E07489" w:rsidRPr="001928BC">
        <w:t xml:space="preserve">redračunu številka </w:t>
      </w:r>
      <w:r w:rsidR="00E07489" w:rsidRPr="001928BC">
        <w:fldChar w:fldCharType="begin">
          <w:ffData>
            <w:name w:val="Besedilo45"/>
            <w:enabled/>
            <w:calcOnExit w:val="0"/>
            <w:textInput/>
          </w:ffData>
        </w:fldChar>
      </w:r>
      <w:r w:rsidR="00E07489" w:rsidRPr="001928BC">
        <w:instrText xml:space="preserve"> FORMTEXT </w:instrText>
      </w:r>
      <w:r w:rsidR="00E07489" w:rsidRPr="001928BC">
        <w:fldChar w:fldCharType="separate"/>
      </w:r>
      <w:r w:rsidR="00E07489" w:rsidRPr="001928BC">
        <w:t> </w:t>
      </w:r>
      <w:r w:rsidR="00E07489" w:rsidRPr="001928BC">
        <w:t> </w:t>
      </w:r>
      <w:r w:rsidR="00E07489" w:rsidRPr="001928BC">
        <w:t> </w:t>
      </w:r>
      <w:r w:rsidR="00E07489" w:rsidRPr="001928BC">
        <w:t> </w:t>
      </w:r>
      <w:r w:rsidR="00E07489" w:rsidRPr="001928BC">
        <w:t> </w:t>
      </w:r>
      <w:r w:rsidR="00E07489" w:rsidRPr="001928BC">
        <w:fldChar w:fldCharType="end"/>
      </w:r>
      <w:r w:rsidR="00E07489">
        <w:t xml:space="preserve"> z dne </w:t>
      </w:r>
      <w:r w:rsidR="00E07489" w:rsidRPr="001928BC">
        <w:fldChar w:fldCharType="begin">
          <w:ffData>
            <w:name w:val="Besedilo45"/>
            <w:enabled/>
            <w:calcOnExit w:val="0"/>
            <w:textInput/>
          </w:ffData>
        </w:fldChar>
      </w:r>
      <w:r w:rsidR="00E07489" w:rsidRPr="001928BC">
        <w:instrText xml:space="preserve"> FORMTEXT </w:instrText>
      </w:r>
      <w:r w:rsidR="00E07489" w:rsidRPr="001928BC">
        <w:fldChar w:fldCharType="separate"/>
      </w:r>
      <w:r w:rsidR="00E07489" w:rsidRPr="001928BC">
        <w:t> </w:t>
      </w:r>
      <w:r w:rsidR="00E07489" w:rsidRPr="001928BC">
        <w:t> </w:t>
      </w:r>
      <w:r w:rsidR="00E07489" w:rsidRPr="001928BC">
        <w:t> </w:t>
      </w:r>
      <w:r w:rsidR="00E07489" w:rsidRPr="001928BC">
        <w:t> </w:t>
      </w:r>
      <w:r w:rsidR="00E07489" w:rsidRPr="001928BC">
        <w:t> </w:t>
      </w:r>
      <w:r w:rsidR="00E07489" w:rsidRPr="001928BC">
        <w:fldChar w:fldCharType="end"/>
      </w:r>
      <w:r w:rsidR="00E07489">
        <w:t xml:space="preserve"> </w:t>
      </w:r>
      <w:r w:rsidR="00E07489" w:rsidRPr="001928BC">
        <w:rPr>
          <w:i/>
        </w:rPr>
        <w:t>(naročnik bo besedilo prilagodil glede na okoliščino</w:t>
      </w:r>
      <w:r w:rsidR="00E07489">
        <w:rPr>
          <w:i/>
        </w:rPr>
        <w:t>,</w:t>
      </w:r>
      <w:r w:rsidR="00E07489" w:rsidRPr="001928BC">
        <w:rPr>
          <w:i/>
        </w:rPr>
        <w:t xml:space="preserve"> ali bo izvedena elektronska dražba)</w:t>
      </w:r>
      <w:r w:rsidR="00E07489">
        <w:rPr>
          <w:i/>
        </w:rPr>
        <w:t xml:space="preserve"> </w:t>
      </w:r>
      <w:r w:rsidR="00E07489">
        <w:t>(Priloga 2)</w:t>
      </w:r>
      <w:r w:rsidRPr="00F82B83">
        <w:t>, ki sta prilogi te pogodbe in njen sestavni del</w:t>
      </w:r>
      <w:r w:rsidR="00A42070">
        <w:t>, ter se izvaja na način, kot je določen v teh prilogah in pogodbi</w:t>
      </w:r>
      <w:r w:rsidRPr="00F82B83">
        <w:t xml:space="preserve">. </w:t>
      </w:r>
    </w:p>
    <w:p w14:paraId="76C55671" w14:textId="77777777" w:rsidR="00791EAD" w:rsidRPr="00F82B83" w:rsidRDefault="00791EAD" w:rsidP="003B3FD9"/>
    <w:p w14:paraId="77E5D4DC" w14:textId="1D35B92D" w:rsidR="00413562" w:rsidRPr="00F82B83" w:rsidRDefault="00C70572" w:rsidP="002641A2">
      <w:pPr>
        <w:pStyle w:val="Naslov2"/>
      </w:pPr>
      <w:r w:rsidRPr="00F82B83">
        <w:t>NAČIN IZVAJANJA</w:t>
      </w:r>
      <w:r w:rsidR="0026791E">
        <w:t xml:space="preserve"> POGODBE</w:t>
      </w:r>
    </w:p>
    <w:p w14:paraId="314C8381" w14:textId="77777777" w:rsidR="00C02C26" w:rsidRPr="00F82B83" w:rsidRDefault="00C02C26" w:rsidP="002641A2">
      <w:pPr>
        <w:pStyle w:val="Clen"/>
      </w:pPr>
    </w:p>
    <w:p w14:paraId="62FC048A" w14:textId="33B47097" w:rsidR="00E07489" w:rsidRDefault="00E07489" w:rsidP="00E07489">
      <w:pPr>
        <w:pStyle w:val="BodyText23"/>
        <w:widowControl/>
        <w:tabs>
          <w:tab w:val="clear" w:pos="0"/>
          <w:tab w:val="left" w:pos="708"/>
        </w:tabs>
        <w:overflowPunct/>
        <w:autoSpaceDE/>
        <w:adjustRightInd/>
        <w:spacing w:line="260" w:lineRule="exact"/>
        <w:rPr>
          <w:rFonts w:ascii="Arial" w:hAnsi="Arial"/>
          <w:bCs/>
          <w:sz w:val="20"/>
        </w:rPr>
      </w:pPr>
      <w:r>
        <w:rPr>
          <w:rFonts w:ascii="Arial" w:hAnsi="Arial"/>
          <w:bCs/>
          <w:sz w:val="20"/>
        </w:rPr>
        <w:t>Izvajalec se zavezuje, da bo pogodbene obveznosti izvajal v rokih in na način, kot je določen v tej pogodbi in Prilogi 1.</w:t>
      </w:r>
    </w:p>
    <w:p w14:paraId="19634D45" w14:textId="77777777" w:rsidR="00E07489" w:rsidRDefault="00E07489" w:rsidP="00E07489">
      <w:pPr>
        <w:pStyle w:val="BodyText23"/>
        <w:widowControl/>
        <w:tabs>
          <w:tab w:val="clear" w:pos="0"/>
          <w:tab w:val="left" w:pos="708"/>
        </w:tabs>
        <w:overflowPunct/>
        <w:autoSpaceDE/>
        <w:adjustRightInd/>
        <w:spacing w:line="260" w:lineRule="exact"/>
        <w:rPr>
          <w:rFonts w:ascii="Arial" w:hAnsi="Arial"/>
          <w:bCs/>
          <w:sz w:val="20"/>
        </w:rPr>
      </w:pPr>
    </w:p>
    <w:p w14:paraId="20FDBF3D" w14:textId="77777777" w:rsidR="00F82B83" w:rsidRPr="00F82B83" w:rsidRDefault="00F82B83" w:rsidP="00E07489">
      <w:pPr>
        <w:pStyle w:val="Clen"/>
      </w:pPr>
    </w:p>
    <w:p w14:paraId="4571B86A" w14:textId="581B024E" w:rsidR="00413562" w:rsidRDefault="00E07489" w:rsidP="002641A2">
      <w:pPr>
        <w:pStyle w:val="Clen"/>
        <w:numPr>
          <w:ilvl w:val="0"/>
          <w:numId w:val="0"/>
        </w:numPr>
        <w:spacing w:line="260" w:lineRule="exact"/>
        <w:jc w:val="both"/>
      </w:pPr>
      <w:r>
        <w:t>Izvajalec je dolžan v roku 30 dni po sklenitvi pogodbe dolžan:</w:t>
      </w:r>
    </w:p>
    <w:p w14:paraId="3583E8DD" w14:textId="3235C3FC" w:rsidR="00E07489" w:rsidRDefault="00E07489" w:rsidP="00E07489">
      <w:pPr>
        <w:pStyle w:val="Clen"/>
        <w:numPr>
          <w:ilvl w:val="0"/>
          <w:numId w:val="6"/>
        </w:numPr>
        <w:spacing w:line="260" w:lineRule="exact"/>
        <w:jc w:val="both"/>
      </w:pPr>
      <w:r>
        <w:t>zagotoviti prenos licenc za programsko opremo, ki je predmet te pogodbe (v nadaljevanju: programska oprema) na naročnika,</w:t>
      </w:r>
    </w:p>
    <w:p w14:paraId="12B3C3A1" w14:textId="5513C130" w:rsidR="00E07489" w:rsidRDefault="00E07489" w:rsidP="00E07489">
      <w:pPr>
        <w:pStyle w:val="Clen"/>
        <w:numPr>
          <w:ilvl w:val="0"/>
          <w:numId w:val="6"/>
        </w:numPr>
        <w:spacing w:line="260" w:lineRule="exact"/>
        <w:jc w:val="both"/>
      </w:pPr>
      <w:r>
        <w:t xml:space="preserve">programsko opremo implementirati, konfigurirati in zagnati </w:t>
      </w:r>
      <w:r w:rsidRPr="00E07489">
        <w:t>na lokaciji naročnika (SP1 Ljubljana, NIC Maribor)</w:t>
      </w:r>
      <w:r>
        <w:t xml:space="preserve"> ter</w:t>
      </w:r>
    </w:p>
    <w:p w14:paraId="4DE107DE" w14:textId="650EF3F6" w:rsidR="00E07489" w:rsidRDefault="00E07489" w:rsidP="00E07489">
      <w:pPr>
        <w:pStyle w:val="Clen"/>
        <w:numPr>
          <w:ilvl w:val="0"/>
          <w:numId w:val="6"/>
        </w:numPr>
        <w:spacing w:line="260" w:lineRule="exact"/>
        <w:jc w:val="both"/>
      </w:pPr>
      <w:r>
        <w:t>izvesti prenos upravljanja ter usposabljanje za upravljanje in konfiguriranje</w:t>
      </w:r>
      <w:r w:rsidR="00C5155B">
        <w:t xml:space="preserve"> programske opreme.</w:t>
      </w:r>
    </w:p>
    <w:p w14:paraId="07EEE326" w14:textId="77777777" w:rsidR="00C5155B" w:rsidRDefault="00C5155B" w:rsidP="00C5155B">
      <w:pPr>
        <w:pStyle w:val="Clen"/>
        <w:numPr>
          <w:ilvl w:val="0"/>
          <w:numId w:val="0"/>
        </w:numPr>
        <w:spacing w:line="260" w:lineRule="exact"/>
        <w:jc w:val="both"/>
      </w:pPr>
    </w:p>
    <w:p w14:paraId="344999E3" w14:textId="2B65D117" w:rsidR="00B45D8C" w:rsidRDefault="00B45D8C" w:rsidP="00C5155B">
      <w:pPr>
        <w:spacing w:line="260" w:lineRule="exact"/>
        <w:rPr>
          <w:lang w:eastAsia="zh-CN"/>
        </w:rPr>
      </w:pPr>
      <w:r>
        <w:rPr>
          <w:lang w:eastAsia="zh-CN"/>
        </w:rPr>
        <w:t>Izvajalec</w:t>
      </w:r>
      <w:r w:rsidRPr="00B45D8C">
        <w:rPr>
          <w:lang w:eastAsia="zh-CN"/>
        </w:rPr>
        <w:t xml:space="preserve"> mora naročnika o nameravani </w:t>
      </w:r>
      <w:r>
        <w:rPr>
          <w:lang w:eastAsia="zh-CN"/>
        </w:rPr>
        <w:t>implementaciji programske opreme</w:t>
      </w:r>
      <w:r w:rsidRPr="00B45D8C">
        <w:rPr>
          <w:lang w:eastAsia="zh-CN"/>
        </w:rPr>
        <w:t xml:space="preserve"> pisno obvestiti preko e-pošte vsaj 2 delovna dneva pred </w:t>
      </w:r>
      <w:r w:rsidR="006A557E">
        <w:rPr>
          <w:lang w:eastAsia="zh-CN"/>
        </w:rPr>
        <w:t>implementacijo</w:t>
      </w:r>
      <w:r w:rsidRPr="00B45D8C">
        <w:rPr>
          <w:lang w:eastAsia="zh-CN"/>
        </w:rPr>
        <w:t xml:space="preserve">. Naročnik mora </w:t>
      </w:r>
      <w:r w:rsidR="006A557E">
        <w:rPr>
          <w:lang w:eastAsia="zh-CN"/>
        </w:rPr>
        <w:t>termin</w:t>
      </w:r>
      <w:r w:rsidRPr="00B45D8C">
        <w:rPr>
          <w:lang w:eastAsia="zh-CN"/>
        </w:rPr>
        <w:t xml:space="preserve"> potrditi najkasneje v 1 delovnem dnevu po prejemu obvestila. Naročnik </w:t>
      </w:r>
      <w:r w:rsidR="006A557E">
        <w:rPr>
          <w:lang w:eastAsia="zh-CN"/>
        </w:rPr>
        <w:t xml:space="preserve">programske </w:t>
      </w:r>
      <w:r w:rsidRPr="00B45D8C">
        <w:rPr>
          <w:lang w:eastAsia="zh-CN"/>
        </w:rPr>
        <w:t>opreme, k</w:t>
      </w:r>
      <w:r w:rsidR="006A557E">
        <w:rPr>
          <w:lang w:eastAsia="zh-CN"/>
        </w:rPr>
        <w:t>atere implementacija</w:t>
      </w:r>
      <w:r w:rsidRPr="00B45D8C">
        <w:rPr>
          <w:lang w:eastAsia="zh-CN"/>
        </w:rPr>
        <w:t xml:space="preserve"> ni bila tako najavljena</w:t>
      </w:r>
      <w:r w:rsidR="006A557E">
        <w:rPr>
          <w:lang w:eastAsia="zh-CN"/>
        </w:rPr>
        <w:t xml:space="preserve">, ni dolžan prevzeti. </w:t>
      </w:r>
    </w:p>
    <w:p w14:paraId="7A6F8D67" w14:textId="77777777" w:rsidR="00B45D8C" w:rsidRDefault="00B45D8C" w:rsidP="00C5155B">
      <w:pPr>
        <w:spacing w:line="260" w:lineRule="exact"/>
        <w:rPr>
          <w:lang w:eastAsia="zh-CN"/>
        </w:rPr>
      </w:pPr>
    </w:p>
    <w:p w14:paraId="4BD1541B" w14:textId="06A170C3" w:rsidR="00C5155B" w:rsidRDefault="00C5155B" w:rsidP="00C5155B">
      <w:pPr>
        <w:spacing w:line="260" w:lineRule="exact"/>
        <w:rPr>
          <w:lang w:eastAsia="zh-CN"/>
        </w:rPr>
      </w:pPr>
      <w:r>
        <w:rPr>
          <w:lang w:eastAsia="zh-CN"/>
        </w:rPr>
        <w:t xml:space="preserve">Naročnik je dolžan licence in opravljene storitve pregledati in, v kolikor je so brez pomanjkljivosti, prevzeti. O prevzemu se sestavi prevzemni zapisnik, ki ga podpišeta obe pogodbeni stranki. </w:t>
      </w:r>
    </w:p>
    <w:p w14:paraId="38947F61" w14:textId="77777777" w:rsidR="00C5155B" w:rsidRDefault="00C5155B" w:rsidP="00C5155B">
      <w:pPr>
        <w:spacing w:line="260" w:lineRule="exact"/>
        <w:rPr>
          <w:lang w:eastAsia="zh-CN"/>
        </w:rPr>
      </w:pPr>
    </w:p>
    <w:p w14:paraId="33E77179" w14:textId="0099FDE6" w:rsidR="00C5155B" w:rsidRDefault="00C5155B" w:rsidP="00C5155B">
      <w:pPr>
        <w:spacing w:line="260" w:lineRule="exact"/>
        <w:rPr>
          <w:lang w:eastAsia="zh-CN"/>
        </w:rPr>
      </w:pPr>
      <w:r>
        <w:rPr>
          <w:lang w:eastAsia="zh-CN"/>
        </w:rPr>
        <w:t xml:space="preserve">V kolikor so ob prevzemu ugotovljene nepravilnosti, pogodbeni stranki sestavita zapisnik o ugotovljenih nepravilnostih, v katerem nepravilnosti navedeta in določita rok za njihovo odpravo, ki ne sme biti daljši </w:t>
      </w:r>
      <w:r w:rsidRPr="00A33635">
        <w:rPr>
          <w:lang w:eastAsia="zh-CN"/>
        </w:rPr>
        <w:t xml:space="preserve">od </w:t>
      </w:r>
      <w:r w:rsidR="00401B8E" w:rsidRPr="00A33635">
        <w:rPr>
          <w:lang w:eastAsia="zh-CN"/>
        </w:rPr>
        <w:t>10</w:t>
      </w:r>
      <w:r w:rsidRPr="00A33635">
        <w:rPr>
          <w:lang w:eastAsia="zh-CN"/>
        </w:rPr>
        <w:t xml:space="preserve"> dni.</w:t>
      </w:r>
      <w:r>
        <w:rPr>
          <w:lang w:eastAsia="zh-CN"/>
        </w:rPr>
        <w:t xml:space="preserve"> Izvajalec je nepravilnosti dolžan odpraviti v določenem roku na lastne stroške. Po odpravi nepravilnosti se opravi prevzem skladno s prejšnjim odstavkom. Če izvajalec nepravilnosti ne odpravi, lahko naročnik blago/storitve naroči drugje na stroške izvajalca in/ali odstopi od pogodbe. </w:t>
      </w:r>
    </w:p>
    <w:p w14:paraId="1E874360" w14:textId="77777777" w:rsidR="00C5155B" w:rsidRDefault="00C5155B" w:rsidP="00C5155B">
      <w:pPr>
        <w:pStyle w:val="Clen"/>
        <w:numPr>
          <w:ilvl w:val="0"/>
          <w:numId w:val="0"/>
        </w:numPr>
        <w:spacing w:line="260" w:lineRule="exact"/>
        <w:jc w:val="both"/>
      </w:pPr>
    </w:p>
    <w:p w14:paraId="63D5ED2D" w14:textId="77777777" w:rsidR="00C5155B" w:rsidRDefault="00C5155B" w:rsidP="00C5155B">
      <w:pPr>
        <w:pStyle w:val="Clen"/>
      </w:pPr>
    </w:p>
    <w:p w14:paraId="6131740E" w14:textId="71BA5366" w:rsidR="00E07489" w:rsidRDefault="00C5155B" w:rsidP="002641A2">
      <w:pPr>
        <w:pStyle w:val="Clen"/>
        <w:numPr>
          <w:ilvl w:val="0"/>
          <w:numId w:val="0"/>
        </w:numPr>
        <w:spacing w:line="260" w:lineRule="exact"/>
        <w:jc w:val="both"/>
      </w:pPr>
      <w:r>
        <w:t>Z dnem prevzema licenc iz prejšnjega člena prične teči štiriletno obdobje veljavnosti licenc.</w:t>
      </w:r>
    </w:p>
    <w:p w14:paraId="6C55A1DC" w14:textId="77777777" w:rsidR="00C5155B" w:rsidRDefault="00C5155B" w:rsidP="002641A2">
      <w:pPr>
        <w:pStyle w:val="Clen"/>
        <w:numPr>
          <w:ilvl w:val="0"/>
          <w:numId w:val="0"/>
        </w:numPr>
        <w:spacing w:line="260" w:lineRule="exact"/>
        <w:jc w:val="both"/>
      </w:pPr>
    </w:p>
    <w:p w14:paraId="31BBD4D2" w14:textId="05733943" w:rsidR="00C5155B" w:rsidRDefault="006E6B70" w:rsidP="002641A2">
      <w:pPr>
        <w:pStyle w:val="Clen"/>
        <w:numPr>
          <w:ilvl w:val="0"/>
          <w:numId w:val="0"/>
        </w:numPr>
        <w:spacing w:line="260" w:lineRule="exact"/>
        <w:jc w:val="both"/>
      </w:pPr>
      <w:r>
        <w:lastRenderedPageBreak/>
        <w:t>V obdobju veljavnosti licenc je izvajalec dolžan naročniku zagotavljati podporo, ki obsega:</w:t>
      </w:r>
    </w:p>
    <w:p w14:paraId="6BD4F1F9" w14:textId="7C353C1C" w:rsidR="006E6B70" w:rsidRDefault="006E6B70" w:rsidP="006E6B70">
      <w:pPr>
        <w:pStyle w:val="Odstavekseznama"/>
        <w:keepNext/>
        <w:keepLines/>
        <w:widowControl w:val="0"/>
        <w:numPr>
          <w:ilvl w:val="0"/>
          <w:numId w:val="30"/>
        </w:numPr>
        <w:suppressAutoHyphens/>
        <w:autoSpaceDE w:val="0"/>
        <w:spacing w:after="0"/>
        <w:contextualSpacing w:val="0"/>
      </w:pPr>
      <w:r w:rsidRPr="002A7CBD">
        <w:t>dostop do baz znanja proizvajalca</w:t>
      </w:r>
      <w:r>
        <w:t>;</w:t>
      </w:r>
      <w:r w:rsidRPr="002A7CBD">
        <w:t xml:space="preserve"> </w:t>
      </w:r>
    </w:p>
    <w:p w14:paraId="72AAF01D" w14:textId="1617CC74" w:rsidR="006E6B70" w:rsidRDefault="006E6B70" w:rsidP="006E6B70">
      <w:pPr>
        <w:pStyle w:val="Odstavekseznama"/>
        <w:keepNext/>
        <w:keepLines/>
        <w:widowControl w:val="0"/>
        <w:numPr>
          <w:ilvl w:val="0"/>
          <w:numId w:val="30"/>
        </w:numPr>
        <w:suppressAutoHyphens/>
        <w:autoSpaceDE w:val="0"/>
        <w:spacing w:after="0"/>
        <w:contextualSpacing w:val="0"/>
      </w:pPr>
      <w:r w:rsidRPr="002A7CBD">
        <w:t>spremljanje odprtih problemov preko spleta</w:t>
      </w:r>
      <w:r>
        <w:t>;</w:t>
      </w:r>
      <w:r w:rsidRPr="002A7CBD">
        <w:t xml:space="preserve"> </w:t>
      </w:r>
    </w:p>
    <w:p w14:paraId="22CA78C8" w14:textId="2A0B3C55" w:rsidR="006E6B70" w:rsidRDefault="006E6B70" w:rsidP="006E6B70">
      <w:pPr>
        <w:pStyle w:val="Odstavekseznama"/>
        <w:keepNext/>
        <w:keepLines/>
        <w:widowControl w:val="0"/>
        <w:numPr>
          <w:ilvl w:val="0"/>
          <w:numId w:val="30"/>
        </w:numPr>
        <w:suppressAutoHyphens/>
        <w:autoSpaceDE w:val="0"/>
        <w:spacing w:after="0"/>
        <w:contextualSpacing w:val="0"/>
      </w:pPr>
      <w:r w:rsidRPr="002A7CBD">
        <w:t>spletni dostop do popravkov in nadgradenj programske opreme (gonilniki, firmware) pri proizvajalcu opreme;</w:t>
      </w:r>
    </w:p>
    <w:p w14:paraId="4C884807" w14:textId="77777777" w:rsidR="006E6B70" w:rsidRDefault="006E6B70" w:rsidP="006E6B70">
      <w:pPr>
        <w:pStyle w:val="Odstavekseznama"/>
        <w:keepNext/>
        <w:keepLines/>
        <w:widowControl w:val="0"/>
        <w:numPr>
          <w:ilvl w:val="0"/>
          <w:numId w:val="30"/>
        </w:numPr>
        <w:suppressAutoHyphens/>
        <w:autoSpaceDE w:val="0"/>
        <w:spacing w:after="0"/>
        <w:contextualSpacing w:val="0"/>
      </w:pPr>
      <w:r w:rsidRPr="00242160">
        <w:t xml:space="preserve">storitve nadgradnje sistemske programske opreme v primeru funkcionalnih težav ali v primeru odstopanj od deklariranih </w:t>
      </w:r>
      <w:r>
        <w:t>specifikacij</w:t>
      </w:r>
      <w:r w:rsidRPr="00242160">
        <w:t xml:space="preserve">; </w:t>
      </w:r>
    </w:p>
    <w:p w14:paraId="2340174D" w14:textId="77777777" w:rsidR="006E6B70" w:rsidRDefault="006E6B70" w:rsidP="006E6B70">
      <w:pPr>
        <w:pStyle w:val="Odstavekseznama"/>
        <w:keepNext/>
        <w:keepLines/>
        <w:widowControl w:val="0"/>
        <w:numPr>
          <w:ilvl w:val="0"/>
          <w:numId w:val="30"/>
        </w:numPr>
        <w:suppressAutoHyphens/>
        <w:autoSpaceDE w:val="0"/>
        <w:spacing w:after="0"/>
        <w:contextualSpacing w:val="0"/>
      </w:pPr>
      <w:r>
        <w:t>d</w:t>
      </w:r>
      <w:r w:rsidRPr="00242160">
        <w:t>ostop do tehnične podpore (»TAC«);</w:t>
      </w:r>
    </w:p>
    <w:p w14:paraId="31E9EF05" w14:textId="074D1ADA" w:rsidR="006E6B70" w:rsidRDefault="006E6B70" w:rsidP="006E6B70">
      <w:pPr>
        <w:pStyle w:val="Clen"/>
        <w:numPr>
          <w:ilvl w:val="0"/>
          <w:numId w:val="6"/>
        </w:numPr>
        <w:spacing w:line="260" w:lineRule="exact"/>
        <w:jc w:val="both"/>
      </w:pPr>
      <w:r>
        <w:t>p</w:t>
      </w:r>
      <w:r w:rsidRPr="007A5EAA">
        <w:t xml:space="preserve">omoč pri reševanju tehničnih problemov v zvezi z nameščeno </w:t>
      </w:r>
      <w:r>
        <w:t xml:space="preserve">programsko </w:t>
      </w:r>
      <w:r w:rsidRPr="007A5EAA">
        <w:t>opremo</w:t>
      </w:r>
      <w:r>
        <w:t xml:space="preserve"> in odprava napak na programski opremi.</w:t>
      </w:r>
    </w:p>
    <w:p w14:paraId="5AA3CA7F" w14:textId="77777777" w:rsidR="006E6B70" w:rsidRDefault="006E6B70" w:rsidP="006E6B70">
      <w:pPr>
        <w:pStyle w:val="Clen"/>
        <w:numPr>
          <w:ilvl w:val="0"/>
          <w:numId w:val="0"/>
        </w:numPr>
        <w:spacing w:line="260" w:lineRule="exact"/>
        <w:jc w:val="both"/>
      </w:pPr>
    </w:p>
    <w:p w14:paraId="2258C1E0" w14:textId="77777777" w:rsidR="005C3FD8" w:rsidRDefault="005C3FD8" w:rsidP="005C3FD8">
      <w:pPr>
        <w:pStyle w:val="Clen"/>
      </w:pPr>
    </w:p>
    <w:p w14:paraId="2EDC460B" w14:textId="77777777" w:rsidR="00B45D8C" w:rsidRDefault="005C3FD8" w:rsidP="006E6B70">
      <w:pPr>
        <w:pStyle w:val="Clen"/>
        <w:numPr>
          <w:ilvl w:val="0"/>
          <w:numId w:val="0"/>
        </w:numPr>
        <w:spacing w:line="260" w:lineRule="exact"/>
        <w:jc w:val="both"/>
      </w:pPr>
      <w:r>
        <w:t xml:space="preserve">Izvajalec je dolžan storitve tehnične pomoči in odprave morebitnih napak na programski opremi iz 6. alineje drugega odstavka prejšnjega člena zagotavljati </w:t>
      </w:r>
      <w:r w:rsidRPr="00242160">
        <w:t xml:space="preserve">vsak delavnik od ponedeljka do petka od </w:t>
      </w:r>
      <w:r w:rsidRPr="00DA5DAB">
        <w:t>8.00 ure do 16.00 ure</w:t>
      </w:r>
      <w:r>
        <w:t xml:space="preserve">. </w:t>
      </w:r>
    </w:p>
    <w:p w14:paraId="3AC3BE3A" w14:textId="77777777" w:rsidR="00B45D8C" w:rsidRDefault="00B45D8C" w:rsidP="006E6B70">
      <w:pPr>
        <w:pStyle w:val="Clen"/>
        <w:numPr>
          <w:ilvl w:val="0"/>
          <w:numId w:val="0"/>
        </w:numPr>
        <w:spacing w:line="260" w:lineRule="exact"/>
        <w:jc w:val="both"/>
      </w:pPr>
    </w:p>
    <w:p w14:paraId="01AE740B" w14:textId="07C7DAD8" w:rsidR="006E6B70" w:rsidRDefault="005C3FD8" w:rsidP="006E6B70">
      <w:pPr>
        <w:pStyle w:val="Clen"/>
        <w:numPr>
          <w:ilvl w:val="0"/>
          <w:numId w:val="0"/>
        </w:numPr>
        <w:spacing w:line="260" w:lineRule="exact"/>
        <w:jc w:val="both"/>
        <w:rPr>
          <w:color w:val="000000"/>
        </w:rPr>
      </w:pPr>
      <w:r w:rsidRPr="00DA5DAB">
        <w:rPr>
          <w:color w:val="000000"/>
        </w:rPr>
        <w:t xml:space="preserve">V primeru napak na programski opremi se je </w:t>
      </w:r>
      <w:r w:rsidR="00B45D8C">
        <w:rPr>
          <w:color w:val="000000"/>
        </w:rPr>
        <w:t>izvajalec</w:t>
      </w:r>
      <w:r w:rsidRPr="00DA5DAB">
        <w:rPr>
          <w:color w:val="000000"/>
        </w:rPr>
        <w:t xml:space="preserve"> na prijavo napake dolžan odzvati v </w:t>
      </w:r>
      <w:r w:rsidR="00B45D8C">
        <w:rPr>
          <w:color w:val="000000"/>
        </w:rPr>
        <w:t>odzivnem času</w:t>
      </w:r>
      <w:r w:rsidRPr="00DA5DAB">
        <w:rPr>
          <w:color w:val="000000"/>
        </w:rPr>
        <w:t xml:space="preserve"> 4 ur in napako odpraviti v roku 8 ur od prijave napake.</w:t>
      </w:r>
    </w:p>
    <w:p w14:paraId="774EBF77" w14:textId="77777777" w:rsidR="00B45D8C" w:rsidRDefault="00B45D8C" w:rsidP="006E6B70">
      <w:pPr>
        <w:pStyle w:val="Clen"/>
        <w:numPr>
          <w:ilvl w:val="0"/>
          <w:numId w:val="0"/>
        </w:numPr>
        <w:spacing w:line="260" w:lineRule="exact"/>
        <w:jc w:val="both"/>
        <w:rPr>
          <w:color w:val="000000"/>
        </w:rPr>
      </w:pPr>
    </w:p>
    <w:p w14:paraId="5CB23074" w14:textId="77777777" w:rsidR="00B45D8C" w:rsidRPr="00B45D8C" w:rsidRDefault="00B45D8C" w:rsidP="00B45D8C">
      <w:pPr>
        <w:spacing w:line="240" w:lineRule="auto"/>
      </w:pPr>
      <w:r w:rsidRPr="00B45D8C">
        <w:t>Odzivni čas na prijavo napake je tisti čas, ki preteče od prijave napake, do trenutka, ko izvajalec začne z odpravljanjem napake. Za čas prijave napake se šteje ura poslanega pisnega ali sprejetega klicnega obvestila o napaki. O začetku odpravljanja napake je izvajalec dolžan obvestiti naročnika.</w:t>
      </w:r>
    </w:p>
    <w:p w14:paraId="3AF9AF94" w14:textId="77777777" w:rsidR="00B45D8C" w:rsidRPr="00B45D8C" w:rsidRDefault="00B45D8C" w:rsidP="00B45D8C">
      <w:pPr>
        <w:spacing w:line="240" w:lineRule="auto"/>
      </w:pPr>
    </w:p>
    <w:p w14:paraId="17D187A7" w14:textId="77777777" w:rsidR="00B45D8C" w:rsidRPr="00B45D8C" w:rsidRDefault="00B45D8C" w:rsidP="00B45D8C">
      <w:pPr>
        <w:spacing w:line="240" w:lineRule="auto"/>
      </w:pPr>
      <w:r w:rsidRPr="00B45D8C">
        <w:t>Čas, v katerem mora izvajalec odpraviti napako, začne teči ob začetku odpravljanja napake s strani izvajalca.</w:t>
      </w:r>
    </w:p>
    <w:p w14:paraId="7D641553" w14:textId="77777777" w:rsidR="00B45D8C" w:rsidRPr="00B45D8C" w:rsidRDefault="00B45D8C" w:rsidP="00B45D8C">
      <w:pPr>
        <w:spacing w:line="240" w:lineRule="auto"/>
      </w:pPr>
    </w:p>
    <w:p w14:paraId="03930BE4" w14:textId="77777777" w:rsidR="00B45D8C" w:rsidRPr="00B45D8C" w:rsidRDefault="00B45D8C" w:rsidP="00B45D8C">
      <w:pPr>
        <w:spacing w:line="240" w:lineRule="auto"/>
      </w:pPr>
      <w:r w:rsidRPr="00B45D8C">
        <w:t>Roki za odzivni čas in odpravo napak ne tečejo izven dogovorjenega delovnega časa. Če je napaka prijavljena izven dogovorjenega delovnega časa, se šteje, da je bil izvajalec o napaki obveščen ob 8. uri naslednji delovni dan.</w:t>
      </w:r>
    </w:p>
    <w:p w14:paraId="3B3BCB52" w14:textId="77777777" w:rsidR="00B45D8C" w:rsidRPr="00B45D8C" w:rsidRDefault="00B45D8C" w:rsidP="00B45D8C">
      <w:pPr>
        <w:spacing w:line="240" w:lineRule="auto"/>
      </w:pPr>
    </w:p>
    <w:p w14:paraId="7FF3EA0B" w14:textId="77777777" w:rsidR="00B45D8C" w:rsidRPr="00B45D8C" w:rsidRDefault="00B45D8C" w:rsidP="00B45D8C">
      <w:pPr>
        <w:spacing w:line="240" w:lineRule="auto"/>
      </w:pPr>
      <w:r w:rsidRPr="00B45D8C">
        <w:t>Pogodbeni stranki se lahko dogovorita, da izvajalec storitve iz tega člena izvede tudi izven delovnega časa, določenega v prejšnjem odstavku.</w:t>
      </w:r>
    </w:p>
    <w:p w14:paraId="4B669F5B" w14:textId="77777777" w:rsidR="00B45D8C" w:rsidRPr="00B45D8C" w:rsidRDefault="00B45D8C" w:rsidP="00B45D8C">
      <w:pPr>
        <w:spacing w:line="240" w:lineRule="auto"/>
      </w:pPr>
    </w:p>
    <w:p w14:paraId="3AFC4D89" w14:textId="77777777" w:rsidR="00B45D8C" w:rsidRPr="00B45D8C" w:rsidRDefault="00B45D8C" w:rsidP="00B45D8C">
      <w:pPr>
        <w:spacing w:line="240" w:lineRule="auto"/>
      </w:pPr>
      <w:r w:rsidRPr="00B45D8C">
        <w:t>Če izvajalec oceni, da je napaka takšna, da je ne bo mogoče odpraviti v predvidenih rokih, to nemudoma (v vsakem primeru pa v času, ki je določen za odpravo napake) pisno sporoči naročniku, z obrazložitvijo ter predlogom v kolikšnem času bo napako lahko odpravil. Naročnik izvajalcu predlog pisno potrdi ali zavrne. Če naročnik predlog zavrne, mora navesti obrazložitev zavrnitve.</w:t>
      </w:r>
    </w:p>
    <w:p w14:paraId="59D93012" w14:textId="77777777" w:rsidR="00B45D8C" w:rsidRDefault="00B45D8C" w:rsidP="00B45D8C"/>
    <w:p w14:paraId="12D7D430" w14:textId="4BEF0197" w:rsidR="00B45D8C" w:rsidRPr="00B45D8C" w:rsidRDefault="00B45D8C" w:rsidP="00B45D8C">
      <w:pPr>
        <w:spacing w:line="240" w:lineRule="auto"/>
      </w:pPr>
      <w:r w:rsidRPr="00B45D8C">
        <w:t xml:space="preserve">Izvajalec je ob podpisu pogodbe dolžan naročnika obvestiti o elektronskem naslovu in telefonski številki za prijavo </w:t>
      </w:r>
      <w:r>
        <w:t>napak</w:t>
      </w:r>
      <w:r w:rsidRPr="00B45D8C">
        <w:t>.</w:t>
      </w:r>
    </w:p>
    <w:p w14:paraId="7CF3E730" w14:textId="77777777" w:rsidR="00B45D8C" w:rsidRPr="00B45D8C" w:rsidRDefault="00B45D8C" w:rsidP="00B45D8C">
      <w:pPr>
        <w:spacing w:line="240" w:lineRule="auto"/>
      </w:pPr>
    </w:p>
    <w:p w14:paraId="33F90DA8" w14:textId="77777777" w:rsidR="00B45D8C" w:rsidRPr="00B45D8C" w:rsidRDefault="00B45D8C" w:rsidP="00B45D8C">
      <w:pPr>
        <w:spacing w:line="240" w:lineRule="auto"/>
      </w:pPr>
      <w:r w:rsidRPr="00B45D8C">
        <w:t>V prijavi problema oziroma zahtevka za pomoč naročnik praviloma navede naslednje podatke:</w:t>
      </w:r>
    </w:p>
    <w:p w14:paraId="748DAB30" w14:textId="77777777" w:rsidR="00B45D8C" w:rsidRPr="00B45D8C" w:rsidRDefault="00B45D8C" w:rsidP="00B45D8C">
      <w:pPr>
        <w:numPr>
          <w:ilvl w:val="0"/>
          <w:numId w:val="31"/>
        </w:numPr>
        <w:spacing w:line="240" w:lineRule="auto"/>
      </w:pPr>
      <w:r w:rsidRPr="00B45D8C">
        <w:t>ime in priimek kontaktne osebe oziroma prijavitelja,</w:t>
      </w:r>
    </w:p>
    <w:p w14:paraId="79ED4360" w14:textId="77777777" w:rsidR="00B45D8C" w:rsidRPr="00B45D8C" w:rsidRDefault="00B45D8C" w:rsidP="00B45D8C">
      <w:pPr>
        <w:numPr>
          <w:ilvl w:val="0"/>
          <w:numId w:val="31"/>
        </w:numPr>
        <w:spacing w:line="240" w:lineRule="auto"/>
      </w:pPr>
      <w:r w:rsidRPr="00B45D8C">
        <w:t>naziv in naslov naročnika,</w:t>
      </w:r>
    </w:p>
    <w:p w14:paraId="1E3EAC4B" w14:textId="77777777" w:rsidR="00B45D8C" w:rsidRPr="00B45D8C" w:rsidRDefault="00B45D8C" w:rsidP="00B45D8C">
      <w:pPr>
        <w:numPr>
          <w:ilvl w:val="0"/>
          <w:numId w:val="31"/>
        </w:numPr>
        <w:spacing w:line="240" w:lineRule="auto"/>
      </w:pPr>
      <w:r w:rsidRPr="00B45D8C">
        <w:t>oznako pogodbe o vzdrževanju oziroma drugo prepoznavno oznako, ki jo določi izvajalec,</w:t>
      </w:r>
    </w:p>
    <w:p w14:paraId="65647ACE" w14:textId="77777777" w:rsidR="00B45D8C" w:rsidRPr="00B45D8C" w:rsidRDefault="00B45D8C" w:rsidP="00B45D8C">
      <w:pPr>
        <w:numPr>
          <w:ilvl w:val="0"/>
          <w:numId w:val="31"/>
        </w:numPr>
        <w:spacing w:line="240" w:lineRule="auto"/>
      </w:pPr>
      <w:r w:rsidRPr="00B45D8C">
        <w:t>datum in čas prijave,</w:t>
      </w:r>
    </w:p>
    <w:p w14:paraId="4CAF4292" w14:textId="77777777" w:rsidR="00B45D8C" w:rsidRPr="00B45D8C" w:rsidRDefault="00B45D8C" w:rsidP="00B45D8C">
      <w:pPr>
        <w:numPr>
          <w:ilvl w:val="0"/>
          <w:numId w:val="31"/>
        </w:numPr>
        <w:spacing w:line="240" w:lineRule="auto"/>
      </w:pPr>
      <w:r w:rsidRPr="00B45D8C">
        <w:t>vrsta problema (opis težave, opredelitev vprašanja, programska napaka, napaka v dokumentaciji, drugo),</w:t>
      </w:r>
    </w:p>
    <w:p w14:paraId="7654F34B" w14:textId="77777777" w:rsidR="00B45D8C" w:rsidRPr="00B45D8C" w:rsidRDefault="00B45D8C" w:rsidP="00B45D8C">
      <w:pPr>
        <w:numPr>
          <w:ilvl w:val="0"/>
          <w:numId w:val="31"/>
        </w:numPr>
        <w:spacing w:line="240" w:lineRule="auto"/>
      </w:pPr>
      <w:r w:rsidRPr="00B45D8C">
        <w:t>lastnosti delovnega okolja (vrsta in verzija operacijskega sistema, spletnega brskalnika ...),</w:t>
      </w:r>
    </w:p>
    <w:p w14:paraId="340676E3" w14:textId="77777777" w:rsidR="00B45D8C" w:rsidRPr="00B45D8C" w:rsidRDefault="00B45D8C" w:rsidP="00B45D8C">
      <w:pPr>
        <w:numPr>
          <w:ilvl w:val="0"/>
          <w:numId w:val="31"/>
        </w:numPr>
        <w:spacing w:line="240" w:lineRule="auto"/>
      </w:pPr>
      <w:r w:rsidRPr="00B45D8C">
        <w:t>ponovljivost problema (opis zaporedja ukazov oziroma okoliščin, pri katerih pride do problema),</w:t>
      </w:r>
    </w:p>
    <w:p w14:paraId="770BB901" w14:textId="77777777" w:rsidR="00B45D8C" w:rsidRPr="00B45D8C" w:rsidRDefault="00B45D8C" w:rsidP="00B45D8C">
      <w:pPr>
        <w:numPr>
          <w:ilvl w:val="0"/>
          <w:numId w:val="31"/>
        </w:numPr>
        <w:spacing w:line="240" w:lineRule="auto"/>
      </w:pPr>
      <w:r w:rsidRPr="00B45D8C">
        <w:t>obstoj pomožne rešitve in, če obstaja, njen opis.</w:t>
      </w:r>
    </w:p>
    <w:p w14:paraId="1FB6CFF2" w14:textId="77777777" w:rsidR="00B45D8C" w:rsidRPr="00B45D8C" w:rsidRDefault="00B45D8C" w:rsidP="00B45D8C">
      <w:pPr>
        <w:spacing w:line="240" w:lineRule="auto"/>
      </w:pPr>
    </w:p>
    <w:p w14:paraId="43543BEC" w14:textId="77777777" w:rsidR="00B45D8C" w:rsidRPr="00B45D8C" w:rsidRDefault="00B45D8C" w:rsidP="00B45D8C">
      <w:pPr>
        <w:spacing w:line="240" w:lineRule="auto"/>
      </w:pPr>
      <w:r w:rsidRPr="00B45D8C">
        <w:t>Naročnik in izvajalec se lahko na sestanku dogovorita tudi za drugačen način in obliko prijave problema v pisni obliki (obrazec) oziroma drug način izmenjave informacij. Drugačen način in oblika prijave problema mora biti dokumentiran in parafiran s strani naročnika in izvajalca.</w:t>
      </w:r>
    </w:p>
    <w:p w14:paraId="118BB1BE" w14:textId="77777777" w:rsidR="00B45D8C" w:rsidRPr="00B45D8C" w:rsidRDefault="00B45D8C" w:rsidP="00B45D8C"/>
    <w:p w14:paraId="4FB82FF3" w14:textId="04C20BC5" w:rsidR="00B45D8C" w:rsidRPr="00B45D8C" w:rsidRDefault="00B45D8C" w:rsidP="00B45D8C">
      <w:pPr>
        <w:pStyle w:val="Naslov2"/>
      </w:pPr>
      <w:r>
        <w:lastRenderedPageBreak/>
        <w:t>DRUGE POGODBENE OBVEZNOSTI</w:t>
      </w:r>
    </w:p>
    <w:p w14:paraId="36BC9E3D" w14:textId="77777777" w:rsidR="00413562" w:rsidRPr="00F82B83" w:rsidRDefault="00413562" w:rsidP="002641A2">
      <w:pPr>
        <w:pStyle w:val="Clen"/>
      </w:pPr>
    </w:p>
    <w:p w14:paraId="7D0F5AEE" w14:textId="77777777" w:rsidR="00413562" w:rsidRPr="00F82B83" w:rsidRDefault="00413562" w:rsidP="00834C4F">
      <w:pPr>
        <w:spacing w:line="260" w:lineRule="exact"/>
      </w:pPr>
      <w:r w:rsidRPr="00F82B83">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A66A44D" w:rsidR="00413562" w:rsidRPr="009E14CB" w:rsidRDefault="00D74D9D" w:rsidP="00834C4F">
      <w:pPr>
        <w:pStyle w:val="Odstavekseznama"/>
        <w:tabs>
          <w:tab w:val="num" w:pos="709"/>
        </w:tabs>
        <w:spacing w:after="0" w:line="260" w:lineRule="exact"/>
        <w:ind w:left="709" w:hanging="425"/>
      </w:pPr>
      <w:r>
        <w:t>z</w:t>
      </w:r>
      <w:r w:rsidR="00413562" w:rsidRPr="009E14CB">
        <w:t xml:space="preserve">agotoviti, da kadri, ki izvajajo pogodbene storitve, </w:t>
      </w:r>
      <w:bookmarkStart w:id="7" w:name="_Hlk516133485"/>
      <w:r w:rsidR="00413562" w:rsidRPr="009E14CB">
        <w:t>z naročnikom komunicirajo v slovenskem jeziku ter poznajo slovensko tehnično izrazoslovje</w:t>
      </w:r>
      <w:bookmarkEnd w:id="7"/>
      <w:r w:rsidR="00413562" w:rsidRPr="009E14C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skrbnika pogodbe na strani naročnika.</w:t>
      </w:r>
    </w:p>
    <w:p w14:paraId="590E02D6" w14:textId="77777777" w:rsidR="00413562" w:rsidRPr="009E14CB" w:rsidRDefault="00413562" w:rsidP="00834C4F">
      <w:pPr>
        <w:spacing w:line="260" w:lineRule="exact"/>
      </w:pPr>
    </w:p>
    <w:p w14:paraId="1BADAA6D" w14:textId="77777777" w:rsidR="0013772C" w:rsidRDefault="0013772C" w:rsidP="00913524">
      <w:pPr>
        <w:pStyle w:val="Clen"/>
        <w:spacing w:line="260" w:lineRule="exact"/>
      </w:pPr>
    </w:p>
    <w:p w14:paraId="5ED8CEC3" w14:textId="77777777" w:rsidR="008D1307" w:rsidRDefault="008D1307" w:rsidP="00F6668D">
      <w:pPr>
        <w:spacing w:line="260" w:lineRule="exact"/>
      </w:pPr>
    </w:p>
    <w:p w14:paraId="3FF9400F" w14:textId="172E1ED5" w:rsidR="008D1307" w:rsidRDefault="008D1307" w:rsidP="00F6668D">
      <w:pPr>
        <w:spacing w:line="260" w:lineRule="exact"/>
      </w:pPr>
      <w:r w:rsidRPr="001239FD">
        <w:t>Izvajalec je pogodbene storitve dolžan izvajati izključno s kadri, ki izpolnjujejo pogoje iz dokumentacije predmetnega naročila, na podlagi katere je bilo izvajalcu naročilo oddano in podpisana ta pogodba.</w:t>
      </w:r>
    </w:p>
    <w:p w14:paraId="49286F0F" w14:textId="77777777" w:rsidR="001239FD" w:rsidRDefault="001239FD" w:rsidP="00F6668D">
      <w:pPr>
        <w:spacing w:line="260" w:lineRule="exact"/>
      </w:pPr>
    </w:p>
    <w:p w14:paraId="09B0A920" w14:textId="7878D80C" w:rsidR="00F6668D" w:rsidRDefault="00F6668D" w:rsidP="00F6668D">
      <w:pPr>
        <w:spacing w:line="260" w:lineRule="exact"/>
      </w:pPr>
      <w:r>
        <w:t>Izvajalec je dolžan naročnika vnaprej pisno obveščati o vsaki</w:t>
      </w:r>
      <w:r w:rsidR="006A790B">
        <w:t xml:space="preserve"> nameravani</w:t>
      </w:r>
      <w:r>
        <w:t xml:space="preserve"> kadrovski spremembi za izvajanje </w:t>
      </w:r>
      <w:r w:rsidR="003E0CF5">
        <w:t xml:space="preserve">pogodbenih obveznosti. </w:t>
      </w:r>
      <w:r>
        <w:t xml:space="preserve">Kot sprememba se štejejo </w:t>
      </w:r>
      <w:r w:rsidR="003E0CF5">
        <w:t xml:space="preserve">tako morebitne zamenjave prijavljenega kadra, kot tudi morebitni dodatni kadri. </w:t>
      </w:r>
      <w:r>
        <w:t xml:space="preserve">Novi kadri morajo izpolnjevati zahtevane pogoje, kot so bili </w:t>
      </w:r>
      <w:r w:rsidR="003E0CF5">
        <w:t>določeni</w:t>
      </w:r>
      <w:r>
        <w:t xml:space="preserve"> v dokumentaciji v zvezi z oddajo javnega naročila. </w:t>
      </w:r>
      <w:r w:rsidR="003E0CF5">
        <w:t xml:space="preserve">Pred vsako spremembo je izvajalec naročniku dolžan predložiti </w:t>
      </w:r>
      <w:r>
        <w:t xml:space="preserve">dokumente, ki so zahtevani pri kadrovskih pogojih iz razpisne dokumentacije in štejejo za usposobljenost kadra. Naročnik mora </w:t>
      </w:r>
      <w:r w:rsidR="000A7C3F">
        <w:t>z vsako</w:t>
      </w:r>
      <w:r>
        <w:t xml:space="preserve"> spremembo</w:t>
      </w:r>
      <w:r w:rsidR="000A7C3F">
        <w:t xml:space="preserve"> kadra</w:t>
      </w:r>
      <w:r>
        <w:t xml:space="preserve"> soglašati.</w:t>
      </w:r>
      <w:r w:rsidR="000A7C3F">
        <w:t xml:space="preserve"> Če naročnik s spremembo ne soglaša, izvajalec pogodbenih obveznosti z novim kadrom ne sme opravljati.</w:t>
      </w:r>
      <w:r>
        <w:t xml:space="preserve"> Če naročnik v petih delovnih dneh po prejetem obvestilu o napovedani spremembi ne pošlje odgovora izvajalcu, se šteje da s spremembo soglaša.</w:t>
      </w:r>
    </w:p>
    <w:p w14:paraId="5954E7B2" w14:textId="77777777" w:rsidR="00F6668D" w:rsidRDefault="00F6668D" w:rsidP="00F6668D">
      <w:pPr>
        <w:spacing w:line="260" w:lineRule="exact"/>
      </w:pPr>
    </w:p>
    <w:p w14:paraId="294984E9" w14:textId="2023BAF9" w:rsidR="00F6668D" w:rsidRDefault="00F6668D" w:rsidP="00F6668D">
      <w:pPr>
        <w:spacing w:line="260" w:lineRule="exact"/>
      </w:pPr>
      <w: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047CB20B" w14:textId="77777777" w:rsidR="00F6668D" w:rsidRDefault="00F6668D" w:rsidP="00F6668D">
      <w:pPr>
        <w:spacing w:line="260" w:lineRule="exact"/>
      </w:pPr>
    </w:p>
    <w:p w14:paraId="5D107B69" w14:textId="77777777" w:rsidR="001239FD" w:rsidRDefault="00F6668D" w:rsidP="00F6668D">
      <w:pPr>
        <w:spacing w:line="260" w:lineRule="exact"/>
      </w:pPr>
      <w:r>
        <w:t xml:space="preserve">Izvajalec se zavezuje, da bo ob vsaki spremembi oseb, ki bodo v njegovem imenu sodelovale pri izvajanju pogodbenih del, takoj obvestil naročnika in mu v primeru novih delavcev tudi posredoval izjave za te nove osebe. </w:t>
      </w:r>
    </w:p>
    <w:p w14:paraId="37ED6121" w14:textId="77777777" w:rsidR="001239FD" w:rsidRDefault="001239FD" w:rsidP="00F6668D">
      <w:pPr>
        <w:spacing w:line="260" w:lineRule="exact"/>
      </w:pPr>
    </w:p>
    <w:p w14:paraId="3EC709D7" w14:textId="5C5B5C36" w:rsidR="00F6668D" w:rsidRDefault="00F6668D" w:rsidP="00F6668D">
      <w:pPr>
        <w:spacing w:line="260" w:lineRule="exact"/>
      </w:pPr>
      <w:r>
        <w:t xml:space="preserve">Naročnik ima kadarkoli pravico preveriti dejansko stanje. Naročnik si pridržuje pravico, da določeni osebi </w:t>
      </w:r>
      <w:r>
        <w:lastRenderedPageBreak/>
        <w:t>prepove izvajati dela po tej pogodbi, v kolikor ta ne izpolnjuje zahtevanih kadrovskih pogojev iz razpisne dokumentacije ali v primeru drugih utemeljenih razlogov, pri čemer mora naročnik prepoved obrazložiti.</w:t>
      </w:r>
    </w:p>
    <w:p w14:paraId="74D15FA2" w14:textId="77777777" w:rsidR="00F6668D" w:rsidRDefault="00F6668D" w:rsidP="00F6668D">
      <w:pPr>
        <w:spacing w:line="260" w:lineRule="exact"/>
      </w:pPr>
    </w:p>
    <w:p w14:paraId="2FAFEF3D" w14:textId="48603FE8" w:rsidR="00F6668D" w:rsidRDefault="00F6668D" w:rsidP="00F6668D">
      <w:pPr>
        <w:spacing w:line="260" w:lineRule="exact"/>
      </w:pPr>
      <w:r>
        <w:t xml:space="preserve">Če bo naročnik med izvajanjem </w:t>
      </w:r>
      <w:r w:rsidR="007E478F">
        <w:t xml:space="preserve">pogodbe </w:t>
      </w:r>
      <w:r>
        <w:t>naletel na jezikovne težave pri komunikaciji z navedenimi kadri, bo izvajalec na zahtevo naročnika zagotovil prevajalca/tolmača v slovenski jezik na svoje stroške, brez sprememb pogojev izvajanja storitve.</w:t>
      </w:r>
    </w:p>
    <w:p w14:paraId="30006568" w14:textId="77777777" w:rsidR="00F6668D" w:rsidRDefault="00F6668D" w:rsidP="00913524">
      <w:pPr>
        <w:spacing w:line="260" w:lineRule="exact"/>
      </w:pPr>
    </w:p>
    <w:p w14:paraId="02CAA5D3" w14:textId="77777777" w:rsidR="00F6668D" w:rsidRDefault="00F6668D" w:rsidP="00F6668D">
      <w:pPr>
        <w:pStyle w:val="Clen"/>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145B1449" w14:textId="6BD2235C" w:rsidR="0013772C" w:rsidRPr="00CA4309" w:rsidRDefault="0013772C" w:rsidP="001239FD">
      <w:pPr>
        <w:spacing w:line="260" w:lineRule="exact"/>
        <w:rPr>
          <w:i/>
          <w:iCs/>
        </w:rPr>
      </w:pPr>
      <w:r w:rsidRPr="0013772C">
        <w:t>Naročnik lahko izvede nadzorstveni pregled zaradi preverjanja katerekoli izvajalčeve obveznosti po tej pogodbi</w:t>
      </w:r>
      <w:r w:rsidR="001239FD">
        <w:rPr>
          <w:i/>
          <w:iCs/>
        </w:rPr>
        <w:t>.</w:t>
      </w:r>
    </w:p>
    <w:p w14:paraId="0C01D6B8" w14:textId="77777777" w:rsidR="0013772C" w:rsidRDefault="0013772C" w:rsidP="00913524">
      <w:pPr>
        <w:spacing w:line="260" w:lineRule="exact"/>
      </w:pPr>
    </w:p>
    <w:p w14:paraId="28B8E9EB" w14:textId="1D653D56"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in/ali s standardi stroke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8" w:name="_Hlk201667263"/>
      <w:r w:rsidRPr="006C25B5">
        <w:t>PODIZVAJALCI</w:t>
      </w:r>
    </w:p>
    <w:p w14:paraId="1FB685DE" w14:textId="77777777" w:rsidR="009F6688" w:rsidRPr="00615926" w:rsidRDefault="009F6688" w:rsidP="009F6688">
      <w:pPr>
        <w:autoSpaceDE/>
        <w:autoSpaceDN/>
        <w:adjustRightInd/>
        <w:rPr>
          <w:i/>
          <w:iCs/>
        </w:rPr>
      </w:pPr>
      <w:r w:rsidRPr="00615926">
        <w:rPr>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49F949A7" w14:textId="77777777" w:rsidR="0076520E" w:rsidRPr="009F6688" w:rsidRDefault="0076520E" w:rsidP="0076520E">
      <w:pPr>
        <w:spacing w:line="240" w:lineRule="auto"/>
        <w:rPr>
          <w:iCs/>
        </w:rPr>
      </w:pPr>
    </w:p>
    <w:p w14:paraId="7B8B7B02" w14:textId="77777777" w:rsidR="0076520E" w:rsidRPr="009F6688" w:rsidRDefault="0076520E" w:rsidP="0076520E">
      <w:pPr>
        <w:pStyle w:val="Clen"/>
      </w:pPr>
    </w:p>
    <w:p w14:paraId="37ADB717" w14:textId="77777777" w:rsidR="009F6688" w:rsidRPr="00615926" w:rsidRDefault="009F6688" w:rsidP="009F6688">
      <w:pPr>
        <w:autoSpaceDE/>
        <w:autoSpaceDN/>
        <w:adjustRightInd/>
        <w:rPr>
          <w:i/>
          <w:iCs/>
        </w:rPr>
      </w:pPr>
      <w:r w:rsidRPr="00615926">
        <w:rPr>
          <w:i/>
          <w:iCs/>
        </w:rPr>
        <w:t>Izvajalec bo pogodbene storitve izvajal s podizvajalci, navedenimi v izpolnjenem obrazcu Prijava, ki je priloga št. XX te pogodbe in njen sestavni del, v obsegu in načinu, ki je določen v tej prilogi.</w:t>
      </w:r>
    </w:p>
    <w:p w14:paraId="2726F0A4" w14:textId="77777777" w:rsidR="0076520E" w:rsidRPr="009F6688" w:rsidRDefault="0076520E" w:rsidP="0076520E">
      <w:pPr>
        <w:spacing w:line="240" w:lineRule="auto"/>
        <w:rPr>
          <w:iCs/>
        </w:rPr>
      </w:pPr>
    </w:p>
    <w:p w14:paraId="1BEA9135" w14:textId="77777777" w:rsidR="0076520E" w:rsidRPr="009F6688" w:rsidRDefault="0076520E" w:rsidP="0076520E">
      <w:pPr>
        <w:pStyle w:val="Clen"/>
      </w:pPr>
    </w:p>
    <w:p w14:paraId="3AC71D94" w14:textId="77777777" w:rsidR="009F6688" w:rsidRPr="00615926" w:rsidRDefault="009F6688" w:rsidP="009F6688">
      <w:pPr>
        <w:autoSpaceDE/>
        <w:autoSpaceDN/>
        <w:adjustRightInd/>
        <w:rPr>
          <w:i/>
          <w:iCs/>
        </w:rPr>
      </w:pPr>
      <w:r w:rsidRPr="00615926">
        <w:rPr>
          <w:i/>
          <w:iCs/>
        </w:rPr>
        <w:t xml:space="preserve">Izvajalec mora med izvajanjem te pogodbe naročnika obvestiti o spremembah informacij iz drugega odstavka 94. člena Zakona o javnem naročanju (Uradni list RS, št. 91/15, 14/18, 121/21, 10/22, 74/22 – odl. US, 100/22 – ZNUZSZS, 28/23, 88/23 – ZOPNN-F in </w:t>
      </w:r>
      <w:hyperlink r:id="rId9" w:tgtFrame="_blank" w:tooltip="Zakon o objavljanju v Uradnem listu Republike Slovenije (ZOUL)" w:history="1">
        <w:r w:rsidRPr="00615926">
          <w:rPr>
            <w:i/>
            <w:iCs/>
          </w:rPr>
          <w:t>83/25</w:t>
        </w:r>
      </w:hyperlink>
      <w:r w:rsidRPr="00615926">
        <w:rPr>
          <w:i/>
          <w:iCs/>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3C68824"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72618A97"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izpolnjen obrazec Prijava novih podizvajalcev v skladu z 79. členom ZJN-3 in ostala zahtevana dokazila za podizvajalce, v skladu z dokumentacijo v zvezi z oddajo javnega naročila, na podlagi katere je bilo naročilo oddano izvajalcu,</w:t>
      </w:r>
    </w:p>
    <w:p w14:paraId="230EC7EE"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0918BFB8"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 xml:space="preserve">del javnega naročila, ki ga namerava dati v podizvajanje (če ne gre za zamenjavo obstoječega podizvajalca). </w:t>
      </w:r>
    </w:p>
    <w:p w14:paraId="157FA98C" w14:textId="77777777" w:rsidR="009F6688" w:rsidRPr="00615926" w:rsidRDefault="009F6688" w:rsidP="009F6688">
      <w:pPr>
        <w:autoSpaceDE/>
        <w:autoSpaceDN/>
        <w:adjustRightInd/>
        <w:rPr>
          <w:i/>
          <w:iCs/>
        </w:rPr>
      </w:pPr>
    </w:p>
    <w:p w14:paraId="5D982012" w14:textId="77777777" w:rsidR="009F6688" w:rsidRPr="00615926" w:rsidRDefault="009F6688" w:rsidP="009F6688">
      <w:pPr>
        <w:autoSpaceDE/>
        <w:autoSpaceDN/>
        <w:adjustRightInd/>
        <w:rPr>
          <w:i/>
          <w:iCs/>
        </w:rPr>
      </w:pPr>
      <w:r w:rsidRPr="00615926">
        <w:rPr>
          <w:i/>
          <w:iCs/>
        </w:rPr>
        <w:lastRenderedPageBreak/>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11C7AB51" w14:textId="77777777" w:rsidR="0076520E" w:rsidRPr="009F6688" w:rsidRDefault="0076520E" w:rsidP="0076520E">
      <w:pPr>
        <w:spacing w:line="240" w:lineRule="auto"/>
        <w:rPr>
          <w:iCs/>
        </w:rPr>
      </w:pPr>
    </w:p>
    <w:p w14:paraId="3403FE86" w14:textId="77777777" w:rsidR="0076520E" w:rsidRPr="009F6688" w:rsidRDefault="0076520E" w:rsidP="0076520E">
      <w:pPr>
        <w:pStyle w:val="Clen"/>
      </w:pPr>
    </w:p>
    <w:p w14:paraId="184818B9" w14:textId="58E2BA3C" w:rsidR="0076520E" w:rsidRPr="002C5526" w:rsidRDefault="0076520E" w:rsidP="0076520E">
      <w:pPr>
        <w:spacing w:line="240" w:lineRule="auto"/>
        <w:rPr>
          <w:i/>
        </w:rPr>
      </w:pPr>
      <w:r w:rsidRPr="002C5526">
        <w:rPr>
          <w:i/>
        </w:rPr>
        <w:t>V razmerju do naročnika izvajalec v celoti odgovarja za izvedbo storitev, ki so predmet te pogodbe.</w:t>
      </w:r>
    </w:p>
    <w:p w14:paraId="20E933F8" w14:textId="77777777" w:rsidR="0076520E" w:rsidRPr="009F6688" w:rsidRDefault="0076520E" w:rsidP="0076520E">
      <w:pPr>
        <w:spacing w:line="240" w:lineRule="auto"/>
        <w:rPr>
          <w:iCs/>
        </w:rPr>
      </w:pPr>
    </w:p>
    <w:p w14:paraId="2D7B84DD" w14:textId="77777777" w:rsidR="0076520E" w:rsidRPr="009F6688" w:rsidRDefault="0076520E" w:rsidP="0076520E">
      <w:pPr>
        <w:pStyle w:val="Clen"/>
      </w:pPr>
    </w:p>
    <w:p w14:paraId="43E50F6B" w14:textId="77777777" w:rsidR="009F6688" w:rsidRPr="00615926" w:rsidRDefault="009F6688" w:rsidP="009F6688">
      <w:pPr>
        <w:autoSpaceDE/>
        <w:autoSpaceDN/>
        <w:adjustRightInd/>
        <w:rPr>
          <w:i/>
          <w:iCs/>
        </w:rPr>
      </w:pPr>
      <w:r w:rsidRPr="00615926">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0709462" w14:textId="77777777" w:rsidR="0076520E" w:rsidRPr="009F6688" w:rsidRDefault="0076520E" w:rsidP="0076520E">
      <w:pPr>
        <w:spacing w:line="240" w:lineRule="auto"/>
        <w:rPr>
          <w:i/>
        </w:rPr>
      </w:pPr>
    </w:p>
    <w:p w14:paraId="69F949D7" w14:textId="77777777" w:rsidR="0076520E" w:rsidRPr="009F6688" w:rsidRDefault="0076520E" w:rsidP="0076520E">
      <w:pPr>
        <w:pStyle w:val="Clen"/>
      </w:pPr>
    </w:p>
    <w:p w14:paraId="515F93B7" w14:textId="600E3EAE" w:rsidR="009F6688" w:rsidRPr="00615926" w:rsidRDefault="009F6688" w:rsidP="009F6688">
      <w:pPr>
        <w:autoSpaceDE/>
        <w:autoSpaceDN/>
        <w:adjustRightInd/>
        <w:rPr>
          <w:i/>
          <w:iCs/>
        </w:rPr>
      </w:pPr>
      <w:r w:rsidRPr="00615926">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w:t>
      </w:r>
      <w:r w:rsidR="008B7AA6" w:rsidRPr="00615926">
        <w:rPr>
          <w:i/>
          <w:iCs/>
        </w:rPr>
        <w:t>podizvajalca</w:t>
      </w:r>
      <w:r w:rsidRPr="00615926">
        <w:rPr>
          <w:i/>
          <w:iCs/>
        </w:rPr>
        <w:t>(-cev), ki so opravljali storitve po pogodbi.</w:t>
      </w:r>
    </w:p>
    <w:p w14:paraId="5AB2B4D0" w14:textId="77777777" w:rsidR="009F6688" w:rsidRPr="00615926" w:rsidRDefault="009F6688" w:rsidP="009F6688">
      <w:pPr>
        <w:autoSpaceDE/>
        <w:autoSpaceDN/>
        <w:adjustRightInd/>
        <w:rPr>
          <w:i/>
          <w:iCs/>
        </w:rPr>
      </w:pPr>
    </w:p>
    <w:p w14:paraId="411F194B" w14:textId="73C38952" w:rsidR="00615926" w:rsidRPr="00615926" w:rsidRDefault="009F6688" w:rsidP="009F6688">
      <w:pPr>
        <w:autoSpaceDE/>
        <w:autoSpaceDN/>
        <w:adjustRightInd/>
        <w:rPr>
          <w:i/>
          <w:iCs/>
        </w:rPr>
      </w:pPr>
      <w:r w:rsidRPr="00615926">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11A1EE5" w14:textId="77777777" w:rsidR="00615926" w:rsidRPr="00615926" w:rsidRDefault="00615926" w:rsidP="00615926">
      <w:pPr>
        <w:autoSpaceDE/>
        <w:autoSpaceDN/>
        <w:adjustRightInd/>
        <w:jc w:val="left"/>
        <w:rPr>
          <w:rFonts w:cs="Times New Roman"/>
          <w:i/>
          <w:iCs/>
        </w:rPr>
      </w:pPr>
    </w:p>
    <w:p w14:paraId="4220306D" w14:textId="77777777" w:rsidR="00615926" w:rsidRPr="00615926" w:rsidRDefault="00615926" w:rsidP="00615926">
      <w:pPr>
        <w:autoSpaceDE/>
        <w:autoSpaceDN/>
        <w:adjustRightInd/>
        <w:jc w:val="left"/>
        <w:rPr>
          <w:rFonts w:cs="Times New Roman"/>
          <w:b/>
          <w:bCs/>
          <w:i/>
          <w:iCs/>
        </w:rPr>
      </w:pPr>
      <w:r w:rsidRPr="00615926">
        <w:rPr>
          <w:rFonts w:cs="Times New Roman"/>
          <w:b/>
          <w:bCs/>
          <w:i/>
          <w:iCs/>
        </w:rPr>
        <w:t>ALI</w:t>
      </w:r>
    </w:p>
    <w:p w14:paraId="67EE9B63" w14:textId="77777777" w:rsidR="00615926" w:rsidRPr="00615926" w:rsidRDefault="00615926" w:rsidP="00615926">
      <w:pPr>
        <w:autoSpaceDE/>
        <w:autoSpaceDN/>
        <w:adjustRightInd/>
        <w:jc w:val="left"/>
        <w:rPr>
          <w:rFonts w:cs="Times New Roman"/>
          <w:i/>
          <w:iCs/>
        </w:rPr>
      </w:pPr>
    </w:p>
    <w:p w14:paraId="47CC2458" w14:textId="77777777" w:rsidR="00615926" w:rsidRPr="00615926" w:rsidRDefault="00615926" w:rsidP="00615926">
      <w:pPr>
        <w:autoSpaceDE/>
        <w:autoSpaceDN/>
        <w:adjustRightInd/>
        <w:rPr>
          <w:i/>
          <w:iCs/>
        </w:rPr>
      </w:pPr>
      <w:r w:rsidRPr="00615926">
        <w:rPr>
          <w:i/>
          <w:iC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7D9B15B6" w14:textId="77777777" w:rsidR="00615926" w:rsidRPr="00615926" w:rsidRDefault="00615926" w:rsidP="00615926">
      <w:pPr>
        <w:autoSpaceDE/>
        <w:autoSpaceDN/>
        <w:adjustRightInd/>
        <w:rPr>
          <w:i/>
          <w:iCs/>
        </w:rPr>
      </w:pPr>
    </w:p>
    <w:p w14:paraId="419CEDD7" w14:textId="77777777" w:rsidR="00615926" w:rsidRPr="00615926" w:rsidRDefault="00615926" w:rsidP="00615926">
      <w:pPr>
        <w:autoSpaceDE/>
        <w:autoSpaceDN/>
        <w:adjustRightInd/>
        <w:rPr>
          <w:i/>
          <w:iCs/>
        </w:rPr>
      </w:pPr>
    </w:p>
    <w:p w14:paraId="3C5D1B5C"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AEF727C" w14:textId="77777777" w:rsidR="00615926" w:rsidRPr="00615926" w:rsidRDefault="00615926" w:rsidP="00615926">
      <w:pPr>
        <w:autoSpaceDE/>
        <w:autoSpaceDN/>
        <w:adjustRightInd/>
        <w:rPr>
          <w:i/>
          <w:iCs/>
        </w:rPr>
      </w:pPr>
      <w:r w:rsidRPr="00615926">
        <w:rPr>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F07E5A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5D00F826"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izpolnjene Prijave novih podizvajalcev v skladu z 79. členom ZJN-3 in ostala zahtevana dokazila za podizvajalce, v skladu z dokumentacijo v zvezi z oddajo javnega naročila, na podlagi katere je bilo naročilo oddano izvajalcu,</w:t>
      </w:r>
    </w:p>
    <w:p w14:paraId="093CBF85"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7A8C128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del javnega naročila, ki ga namerava dati v podizvajanje.</w:t>
      </w:r>
    </w:p>
    <w:p w14:paraId="6AAEB9C0" w14:textId="77777777" w:rsidR="00615926" w:rsidRPr="00615926" w:rsidRDefault="00615926" w:rsidP="00615926">
      <w:pPr>
        <w:autoSpaceDE/>
        <w:autoSpaceDN/>
        <w:adjustRightInd/>
        <w:rPr>
          <w:i/>
          <w:iCs/>
        </w:rPr>
      </w:pPr>
    </w:p>
    <w:p w14:paraId="4C18E154"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0F64785" w14:textId="2F78027B" w:rsidR="00615926" w:rsidRPr="009F6688" w:rsidRDefault="00615926" w:rsidP="009F6688">
      <w:pPr>
        <w:widowControl/>
        <w:autoSpaceDE/>
        <w:autoSpaceDN/>
        <w:adjustRightInd/>
        <w:rPr>
          <w:i/>
          <w:iCs/>
        </w:rPr>
      </w:pPr>
      <w:r w:rsidRPr="00615926">
        <w:rPr>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8"/>
    <w:p w14:paraId="10C7FD73" w14:textId="77777777" w:rsidR="00DB19AD" w:rsidRDefault="00DB19AD" w:rsidP="00887A31"/>
    <w:p w14:paraId="7FA60019" w14:textId="77777777" w:rsidR="00DB19AD" w:rsidRPr="00887A31" w:rsidRDefault="00DB19AD" w:rsidP="00887A31"/>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2641A2">
      <w:pPr>
        <w:pStyle w:val="Clen"/>
      </w:pPr>
    </w:p>
    <w:p w14:paraId="30F438E5" w14:textId="2DE2AB5A" w:rsidR="00583F68" w:rsidRPr="009E14CB" w:rsidRDefault="00583F68" w:rsidP="00583F68">
      <w:pPr>
        <w:spacing w:line="260" w:lineRule="exact"/>
      </w:pPr>
      <w:bookmarkStart w:id="9" w:name="_Hlk217912290"/>
      <w:r>
        <w:t>Blago</w:t>
      </w:r>
      <w:r w:rsidR="001239FD">
        <w:t xml:space="preserve"> in s</w:t>
      </w:r>
      <w:r w:rsidRPr="009E14CB">
        <w:t>toritve</w:t>
      </w:r>
      <w:r>
        <w:t xml:space="preserve">, ki so predmet te pogodbe, izvajalec obračuna </w:t>
      </w:r>
      <w:r w:rsidRPr="009E14CB">
        <w:t>po cenah iz Priloge 2.</w:t>
      </w:r>
    </w:p>
    <w:bookmarkEnd w:id="9"/>
    <w:p w14:paraId="24376908" w14:textId="77777777" w:rsidR="00583F68" w:rsidRPr="009E14CB" w:rsidRDefault="00583F68" w:rsidP="00583F68">
      <w:pPr>
        <w:spacing w:line="260" w:lineRule="exact"/>
      </w:pPr>
    </w:p>
    <w:p w14:paraId="7CC52873" w14:textId="0943349F" w:rsidR="00583F68" w:rsidRDefault="00C647D7" w:rsidP="00583F68">
      <w:pPr>
        <w:spacing w:line="260" w:lineRule="exact"/>
      </w:pPr>
      <w:r w:rsidRPr="00C647D7">
        <w:t xml:space="preserve">Cene na enoto v EUR z DDV </w:t>
      </w:r>
      <w:r w:rsidR="00583F68">
        <w:t>iz Priloge 2</w:t>
      </w:r>
      <w:r w:rsidR="00583F68" w:rsidRPr="00601A29">
        <w:t xml:space="preserve"> so </w:t>
      </w:r>
      <w:r w:rsidR="00583F68">
        <w:t>nespremenljive</w:t>
      </w:r>
      <w:r w:rsidR="00583F68" w:rsidRPr="00601A29">
        <w:t xml:space="preserve"> ves čas trajanja pogodbe in vključujejo vse stroške za izvedbo predmeta pogodbe.</w:t>
      </w:r>
    </w:p>
    <w:p w14:paraId="32ADCE19" w14:textId="77777777" w:rsidR="00583F68" w:rsidRPr="009E14CB" w:rsidRDefault="00583F68" w:rsidP="00583F68">
      <w:pPr>
        <w:spacing w:line="260" w:lineRule="exact"/>
      </w:pPr>
    </w:p>
    <w:p w14:paraId="50C8548C" w14:textId="0D5641C9" w:rsidR="00583F68" w:rsidRPr="009E14CB" w:rsidRDefault="00583F68" w:rsidP="00583F68">
      <w:pPr>
        <w:spacing w:line="260" w:lineRule="exact"/>
      </w:pPr>
      <w:r w:rsidRPr="009E14CB">
        <w:t xml:space="preserve">Skupna pogodbena vrednost znaša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EUR z DDV (z besedo: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evrov in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centov z davkom na dodano vrednost).</w:t>
      </w:r>
    </w:p>
    <w:p w14:paraId="3A093AC7" w14:textId="77777777" w:rsidR="00E459BE" w:rsidRPr="009E14CB" w:rsidRDefault="00E459BE" w:rsidP="00834C4F">
      <w:pPr>
        <w:widowControl/>
        <w:autoSpaceDE/>
        <w:autoSpaceDN/>
        <w:adjustRightInd/>
        <w:spacing w:line="260" w:lineRule="exact"/>
        <w:rPr>
          <w:lang w:eastAsia="sl-SI"/>
        </w:rPr>
      </w:pPr>
      <w:bookmarkStart w:id="10" w:name="_Hlk164798287"/>
      <w:bookmarkStart w:id="11" w:name="_Hlk201667509"/>
    </w:p>
    <w:bookmarkEnd w:id="10"/>
    <w:p w14:paraId="1531731C" w14:textId="3F918DA2" w:rsidR="00413562" w:rsidRPr="009E14CB" w:rsidRDefault="00413562" w:rsidP="00834C4F">
      <w:pPr>
        <w:pStyle w:val="Clen"/>
        <w:spacing w:line="260" w:lineRule="exact"/>
      </w:pPr>
    </w:p>
    <w:p w14:paraId="2519C7EC" w14:textId="77777777" w:rsidR="00413562" w:rsidRDefault="00413562" w:rsidP="00834C4F">
      <w:pPr>
        <w:spacing w:line="260" w:lineRule="exact"/>
      </w:pPr>
    </w:p>
    <w:p w14:paraId="2F92D273" w14:textId="59DFA2B2" w:rsidR="0076520E" w:rsidRDefault="00CA1BE9" w:rsidP="00834C4F">
      <w:pPr>
        <w:spacing w:line="260" w:lineRule="exact"/>
      </w:pPr>
      <w:bookmarkStart w:id="12" w:name="_Hlk201667561"/>
      <w:bookmarkStart w:id="13" w:name="_Hlk217912450"/>
      <w:r w:rsidRPr="00252245">
        <w:t>Izvajalec izda r</w:t>
      </w:r>
      <w:r w:rsidR="005D373E" w:rsidRPr="00252245">
        <w:t>ačun z</w:t>
      </w:r>
      <w:r w:rsidR="00775DAD" w:rsidRPr="00252245">
        <w:t>a blago</w:t>
      </w:r>
      <w:r w:rsidR="00252245" w:rsidRPr="00252245">
        <w:t xml:space="preserve"> in </w:t>
      </w:r>
      <w:r w:rsidR="00775DAD" w:rsidRPr="00252245">
        <w:t>opravljene storitve po opravljenem prevzemu.</w:t>
      </w:r>
      <w:r w:rsidR="001E791F" w:rsidRPr="00252245">
        <w:t xml:space="preserve"> Kopija s strani naročnika potrjenega prevzemnega zapisnika je priloga računa.</w:t>
      </w:r>
    </w:p>
    <w:p w14:paraId="3778916B" w14:textId="77777777" w:rsidR="00765532" w:rsidRDefault="00765532" w:rsidP="00834C4F">
      <w:pPr>
        <w:spacing w:line="260" w:lineRule="exact"/>
      </w:pPr>
    </w:p>
    <w:p w14:paraId="6B3AD9A1" w14:textId="77777777" w:rsidR="00765532" w:rsidRPr="0072407C" w:rsidRDefault="00765532" w:rsidP="00765532">
      <w:r w:rsidRPr="0072407C">
        <w:t>Do uveljavitve rebalansa 2026 izvajalec naslavlja račune na naslov:</w:t>
      </w:r>
    </w:p>
    <w:p w14:paraId="4BBBE32F" w14:textId="77777777" w:rsidR="00765532" w:rsidRPr="0072407C" w:rsidRDefault="00765532" w:rsidP="00765532"/>
    <w:p w14:paraId="020758EC" w14:textId="77777777" w:rsidR="00765532" w:rsidRPr="0072407C" w:rsidRDefault="00765532" w:rsidP="00765532">
      <w:r w:rsidRPr="0072407C">
        <w:t>Ministrstvo za digitalno preobrazbo</w:t>
      </w:r>
    </w:p>
    <w:p w14:paraId="6EEAF6DA" w14:textId="77777777" w:rsidR="00765532" w:rsidRPr="0072407C" w:rsidRDefault="00765532" w:rsidP="00765532">
      <w:r w:rsidRPr="0072407C">
        <w:t>Davčna ulica 1</w:t>
      </w:r>
    </w:p>
    <w:p w14:paraId="470CEDFA" w14:textId="77777777" w:rsidR="00765532" w:rsidRPr="0072407C" w:rsidRDefault="00765532" w:rsidP="00765532">
      <w:r w:rsidRPr="0072407C">
        <w:t>1000 Ljubljana</w:t>
      </w:r>
    </w:p>
    <w:p w14:paraId="56126610" w14:textId="77777777" w:rsidR="00765532" w:rsidRPr="0072407C" w:rsidRDefault="00765532" w:rsidP="00765532"/>
    <w:p w14:paraId="1AE25047" w14:textId="77777777" w:rsidR="00765532" w:rsidRPr="0072407C" w:rsidRDefault="00765532" w:rsidP="00765532">
      <w:r w:rsidRPr="0072407C">
        <w:t xml:space="preserve">Davčna številka: 29802377 </w:t>
      </w:r>
    </w:p>
    <w:p w14:paraId="772E6CCF" w14:textId="77777777" w:rsidR="00765532" w:rsidRPr="0072407C" w:rsidRDefault="00765532" w:rsidP="00765532">
      <w:r w:rsidRPr="0072407C">
        <w:t>Matična številka: 2632586000</w:t>
      </w:r>
    </w:p>
    <w:p w14:paraId="4B114A2B" w14:textId="77777777" w:rsidR="00765532" w:rsidRPr="0072407C" w:rsidRDefault="00765532" w:rsidP="00765532"/>
    <w:p w14:paraId="71572EF5" w14:textId="77777777" w:rsidR="00765532" w:rsidRPr="0072407C" w:rsidRDefault="00765532" w:rsidP="00765532">
      <w:r w:rsidRPr="0072407C">
        <w:t xml:space="preserve">Po uveljavitvi rebalansa 2026 izvajalec račune naslavlja na naročnika. O rebalansu naročnik obvesti izvajalca. </w:t>
      </w:r>
    </w:p>
    <w:p w14:paraId="38B156F4" w14:textId="77777777" w:rsidR="00765532" w:rsidRPr="0072407C" w:rsidRDefault="00765532" w:rsidP="00765532"/>
    <w:p w14:paraId="2C0DC3A2" w14:textId="7E3D388F" w:rsidR="00765532" w:rsidRPr="00252245" w:rsidRDefault="00765532" w:rsidP="001E243D">
      <w:r w:rsidRPr="0072407C">
        <w:t xml:space="preserve">Komunikacijo si stranke pogodbe izmenjujejo preko naslova </w:t>
      </w:r>
      <w:hyperlink r:id="rId10" w:history="1">
        <w:r w:rsidRPr="0072407C">
          <w:rPr>
            <w:rStyle w:val="Hiperpovezava"/>
          </w:rPr>
          <w:t>gp.mdp@gov.si</w:t>
        </w:r>
      </w:hyperlink>
      <w:r w:rsidRPr="0072407C">
        <w:t>.</w:t>
      </w:r>
    </w:p>
    <w:bookmarkEnd w:id="12"/>
    <w:bookmarkEnd w:id="13"/>
    <w:p w14:paraId="3C114D58" w14:textId="77777777" w:rsidR="0076520E" w:rsidRDefault="0076520E" w:rsidP="00834C4F">
      <w:pPr>
        <w:spacing w:line="260" w:lineRule="exact"/>
      </w:pPr>
    </w:p>
    <w:bookmarkEnd w:id="11"/>
    <w:p w14:paraId="3051F44F" w14:textId="77777777" w:rsidR="0076520E" w:rsidRPr="009E14CB" w:rsidRDefault="0076520E" w:rsidP="0076520E">
      <w:pPr>
        <w:pStyle w:val="Clen"/>
      </w:pPr>
    </w:p>
    <w:p w14:paraId="05DE1D5E" w14:textId="47947FDF" w:rsidR="00583F68" w:rsidRPr="009E14CB" w:rsidRDefault="00583F68" w:rsidP="00583F68">
      <w:bookmarkStart w:id="14" w:name="_Hlk201667633"/>
      <w:r w:rsidRPr="009E14CB">
        <w:t xml:space="preserve">Izvajalec </w:t>
      </w:r>
      <w:r>
        <w:t>je dolžan</w:t>
      </w:r>
      <w:r w:rsidRPr="009E14CB">
        <w:t xml:space="preserve"> vse račune naročniku pošiljati izključno v elektronski obliki (e-račun</w:t>
      </w:r>
      <w:r w:rsidR="00281041">
        <w:t xml:space="preserve">), </w:t>
      </w:r>
      <w:bookmarkStart w:id="15" w:name="_Hlk217912555"/>
      <w:r w:rsidR="00281041">
        <w:t xml:space="preserve">skladno z veljavnim </w:t>
      </w:r>
      <w:r w:rsidR="007064A3" w:rsidRPr="007064A3">
        <w:t xml:space="preserve">zakonom, ki ureja </w:t>
      </w:r>
      <w:r w:rsidR="00DB7D0B">
        <w:t>opravljanje plačilnih</w:t>
      </w:r>
      <w:r w:rsidR="0056044C">
        <w:t xml:space="preserve"> in javnofinančnih</w:t>
      </w:r>
      <w:r w:rsidR="00DB7D0B">
        <w:t xml:space="preserve"> storitev</w:t>
      </w:r>
      <w:r>
        <w:t>.</w:t>
      </w:r>
      <w:bookmarkEnd w:id="15"/>
    </w:p>
    <w:p w14:paraId="35194DD4" w14:textId="77777777" w:rsidR="00583F68" w:rsidRPr="009E14CB" w:rsidRDefault="00583F68" w:rsidP="00583F68"/>
    <w:p w14:paraId="26CB9E13" w14:textId="77777777" w:rsidR="00583F68" w:rsidRPr="009E14CB" w:rsidRDefault="00583F68" w:rsidP="00583F68">
      <w:pPr>
        <w:rPr>
          <w:snapToGrid w:val="0"/>
          <w:color w:val="000000"/>
        </w:rPr>
      </w:pPr>
      <w:r w:rsidRPr="009E14CB">
        <w:rPr>
          <w:snapToGrid w:val="0"/>
          <w:color w:val="000000"/>
        </w:rPr>
        <w:t>Račun se mora sklicevati na številko pogodbe, na podlagi katere se izstavlja.</w:t>
      </w:r>
    </w:p>
    <w:p w14:paraId="6C7C137E" w14:textId="77777777" w:rsidR="00583F68" w:rsidRPr="009E14CB" w:rsidRDefault="00583F68" w:rsidP="00583F68">
      <w:pPr>
        <w:rPr>
          <w:snapToGrid w:val="0"/>
          <w:color w:val="000000"/>
        </w:rPr>
      </w:pPr>
    </w:p>
    <w:p w14:paraId="6F04CBBF" w14:textId="3AA0220F" w:rsidR="00583F68" w:rsidRPr="009E14CB" w:rsidRDefault="00583F68" w:rsidP="00583F68">
      <w:r>
        <w:t xml:space="preserve">Naročnik je pravilno izstavljene račune </w:t>
      </w:r>
      <w:r w:rsidR="00EC27DD">
        <w:t xml:space="preserve">dolžan </w:t>
      </w:r>
      <w:r>
        <w:t>plačati v roku največ</w:t>
      </w:r>
      <w:r w:rsidRPr="009E14CB">
        <w:t xml:space="preserve"> 30</w:t>
      </w:r>
      <w:r w:rsidR="00281041">
        <w:t xml:space="preserve"> (trideset)</w:t>
      </w:r>
      <w:r w:rsidRPr="009E14CB">
        <w:t xml:space="preserve"> dni</w:t>
      </w:r>
      <w:r w:rsidR="00217637">
        <w:t xml:space="preserve"> od prejema</w:t>
      </w:r>
      <w:r w:rsidRPr="009E14CB">
        <w:t xml:space="preserve"> </w:t>
      </w:r>
      <w:r>
        <w:t xml:space="preserve">na </w:t>
      </w:r>
      <w:r w:rsidR="00281041">
        <w:t xml:space="preserve">transakcijski </w:t>
      </w:r>
      <w:r>
        <w:t>račun izvajalca</w:t>
      </w:r>
      <w:r w:rsidR="00281041">
        <w:t>, ki bo naveden na izdanem računu</w:t>
      </w:r>
      <w:r>
        <w:t>.</w:t>
      </w:r>
    </w:p>
    <w:p w14:paraId="26094BB6" w14:textId="77777777" w:rsidR="00583F68" w:rsidRPr="009E14CB" w:rsidRDefault="00583F68" w:rsidP="00583F68">
      <w:pPr>
        <w:shd w:val="clear" w:color="auto" w:fill="FFFFFF"/>
      </w:pPr>
    </w:p>
    <w:p w14:paraId="4DAA3931" w14:textId="7777777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Pr="009E14CB"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14"/>
    <w:p w14:paraId="7BB07D33" w14:textId="38C5C67D" w:rsidR="00413562" w:rsidRPr="009E14CB" w:rsidRDefault="00413562" w:rsidP="002641A2">
      <w:pPr>
        <w:pStyle w:val="Clen"/>
        <w:numPr>
          <w:ilvl w:val="0"/>
          <w:numId w:val="0"/>
        </w:numPr>
        <w:spacing w:line="260" w:lineRule="exact"/>
        <w:jc w:val="both"/>
      </w:pPr>
    </w:p>
    <w:p w14:paraId="65A1B33E" w14:textId="77777777" w:rsidR="00E673CE" w:rsidRPr="009E14CB" w:rsidRDefault="00E673CE" w:rsidP="002641A2">
      <w:pPr>
        <w:pStyle w:val="Clen"/>
      </w:pPr>
    </w:p>
    <w:p w14:paraId="2A1340C7" w14:textId="4DE562C5" w:rsidR="006152C0" w:rsidRDefault="00CA40D9" w:rsidP="006152C0">
      <w:pPr>
        <w:spacing w:line="260" w:lineRule="exact"/>
      </w:pPr>
      <w:r w:rsidRPr="002A319C">
        <w:t xml:space="preserve">Naročnik je </w:t>
      </w:r>
      <w:r>
        <w:t>izvajalcu</w:t>
      </w:r>
      <w:r w:rsidRPr="002A319C">
        <w:t xml:space="preserve"> zavezan za plačila do </w:t>
      </w:r>
      <w:r w:rsidRPr="00252245">
        <w:t>31. 12. 202</w:t>
      </w:r>
      <w:r w:rsidR="00252245" w:rsidRPr="00252245">
        <w:t>6</w:t>
      </w:r>
      <w:r w:rsidRPr="00252245">
        <w:t>,</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419DE136" w14:textId="77777777" w:rsidR="00A70755" w:rsidRDefault="00A70755" w:rsidP="00834C4F">
      <w:pPr>
        <w:spacing w:line="260" w:lineRule="exact"/>
        <w:rPr>
          <w:iCs/>
        </w:rPr>
      </w:pPr>
      <w:bookmarkStart w:id="16" w:name="OLE_LINK3"/>
      <w:bookmarkStart w:id="17" w:name="OLE_LINK4"/>
    </w:p>
    <w:p w14:paraId="02729A95" w14:textId="77777777" w:rsidR="00A70755" w:rsidRPr="009E14CB" w:rsidRDefault="00A70755"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r w:rsidRPr="009E14CB">
        <w:t>POGODBENA KAZEN</w:t>
      </w:r>
    </w:p>
    <w:bookmarkEnd w:id="16"/>
    <w:bookmarkEnd w:id="17"/>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2641A2">
      <w:pPr>
        <w:pStyle w:val="Clen"/>
      </w:pPr>
      <w:bookmarkStart w:id="18" w:name="_Hlk201667692"/>
    </w:p>
    <w:p w14:paraId="535D1E30" w14:textId="45A5C661" w:rsidR="009C052D" w:rsidRPr="00252245" w:rsidRDefault="009C052D" w:rsidP="00BC1561">
      <w:pPr>
        <w:spacing w:line="260" w:lineRule="exact"/>
      </w:pPr>
      <w:bookmarkStart w:id="19" w:name="_Hlk214289024"/>
      <w:r w:rsidRPr="00252245">
        <w:t>Če izvajalec zamuja z izpolnitvijo pogodbenih obveznosti</w:t>
      </w:r>
      <w:r w:rsidR="00252245">
        <w:t xml:space="preserve"> iz 1. odstavka 4. člena pogodbe</w:t>
      </w:r>
      <w:r w:rsidR="002A633F" w:rsidRPr="00252245">
        <w:t xml:space="preserve"> </w:t>
      </w:r>
      <w:r w:rsidRPr="00252245">
        <w:t>ali jih ne izpolni pravilno v določen</w:t>
      </w:r>
      <w:r w:rsidR="00252245">
        <w:t>em</w:t>
      </w:r>
      <w:r w:rsidRPr="00252245">
        <w:t xml:space="preserve"> rok</w:t>
      </w:r>
      <w:r w:rsidR="00252245">
        <w:t>u</w:t>
      </w:r>
      <w:r w:rsidRPr="00252245">
        <w:t xml:space="preserve">, je naročniku dolžan plačati pogodbeno kazen v višini </w:t>
      </w:r>
      <w:r w:rsidR="00252245">
        <w:t>0,5% skupne pogodbene vrednosti z DDV</w:t>
      </w:r>
      <w:r w:rsidRPr="00252245">
        <w:t xml:space="preserve"> za vsak dan zamude, ki teče od dne, ko bi moral izpolnitev opraviti, do dne, ko je izpolnitev dejansko pravilno opravil. </w:t>
      </w:r>
      <w:r w:rsidR="00252245" w:rsidRPr="00252245">
        <w:t xml:space="preserve">Pogodbena kazen se lahko obračuna do vključno 10 dni zamude. Za nadaljnjo zamudo lahko naročnik unovči zavarovanje za dobro izvedbo </w:t>
      </w:r>
      <w:r w:rsidR="00744478">
        <w:t>pogodbenih obveznosti</w:t>
      </w:r>
      <w:r w:rsidR="00252245" w:rsidRPr="00252245">
        <w:t xml:space="preserve">. </w:t>
      </w:r>
      <w:r w:rsidRPr="00252245">
        <w:t xml:space="preserve"> </w:t>
      </w:r>
    </w:p>
    <w:bookmarkEnd w:id="19"/>
    <w:p w14:paraId="5FD3E03B" w14:textId="0CAC590D" w:rsidR="0060179F" w:rsidRDefault="0060179F" w:rsidP="00252245">
      <w:pPr>
        <w:spacing w:line="260" w:lineRule="exact"/>
        <w:rPr>
          <w:i/>
          <w:iCs/>
        </w:rPr>
      </w:pPr>
    </w:p>
    <w:p w14:paraId="7F8831DD" w14:textId="6120270F" w:rsidR="00744478" w:rsidRDefault="00252245" w:rsidP="00252245">
      <w:pPr>
        <w:spacing w:line="240" w:lineRule="auto"/>
      </w:pPr>
      <w:bookmarkStart w:id="20" w:name="_Hlk226725514"/>
      <w:r>
        <w:t xml:space="preserve">V primeru zamude odzivnih časov na prijavo napake ali rokov za odpravo napake iz drugega odstavka 6. člena pogodbe, je izvajalec dolžan naročniku plačati pogodbeno kazen v višini </w:t>
      </w:r>
      <w:r w:rsidR="00744478">
        <w:t>0,5</w:t>
      </w:r>
      <w:r>
        <w:t xml:space="preserve">% </w:t>
      </w:r>
      <w:r w:rsidR="00744478">
        <w:t>skupne pogodbene vrednosti</w:t>
      </w:r>
      <w:r>
        <w:t xml:space="preserve"> z DDV za vsak</w:t>
      </w:r>
      <w:r w:rsidR="00744478">
        <w:t xml:space="preserve"> dan </w:t>
      </w:r>
      <w:r>
        <w:t xml:space="preserve">zamude, vendar največ do vključno </w:t>
      </w:r>
      <w:r w:rsidR="00744478">
        <w:t xml:space="preserve">5 dni zamude. </w:t>
      </w:r>
      <w:r w:rsidR="00744478" w:rsidRPr="00744478">
        <w:t xml:space="preserve">Za nadaljnjo zamudo lahko naročnik unovči zavarovanje za dobro izvedbo </w:t>
      </w:r>
      <w:r w:rsidR="00744478">
        <w:t>pogodbenih obveznosti</w:t>
      </w:r>
      <w:r w:rsidR="00744478" w:rsidRPr="00744478">
        <w:t xml:space="preserve">.  </w:t>
      </w:r>
    </w:p>
    <w:bookmarkEnd w:id="20"/>
    <w:p w14:paraId="458B4437" w14:textId="77777777" w:rsidR="00BC1561" w:rsidRPr="009E14CB" w:rsidRDefault="00BC1561" w:rsidP="00BC1561">
      <w:pPr>
        <w:spacing w:line="260" w:lineRule="exact"/>
      </w:pPr>
    </w:p>
    <w:p w14:paraId="0AC4D8B6" w14:textId="7613F9F7" w:rsidR="00BC1561" w:rsidRDefault="00BC1561" w:rsidP="00BC1561">
      <w:pPr>
        <w:spacing w:line="260" w:lineRule="exact"/>
      </w:pPr>
      <w:r w:rsidRPr="009E14CB">
        <w:t xml:space="preserve">Če izvajalec zamuja z </w:t>
      </w:r>
      <w:r>
        <w:t>izvedbo predmeta pogodbe toliko</w:t>
      </w:r>
      <w:r w:rsidRPr="009E14CB">
        <w:t>, da bi lahko naročniku nastala škoda ali da bi izvedba</w:t>
      </w:r>
      <w:r>
        <w:t xml:space="preserve"> </w:t>
      </w:r>
      <w:r w:rsidRPr="009E14CB">
        <w:t xml:space="preserve">izgubila pomen, lahko naročnik naroči nadomestno </w:t>
      </w:r>
      <w:r>
        <w:t>blago/</w:t>
      </w:r>
      <w:r w:rsidRPr="009E14CB">
        <w:t xml:space="preserve">storitev pri drugem izvajalcu na stroške zamudnika, lahko pa </w:t>
      </w:r>
      <w:r>
        <w:t>odstopi od</w:t>
      </w:r>
      <w:r w:rsidRPr="009E14CB">
        <w:t xml:space="preserve"> pogodb</w:t>
      </w:r>
      <w:r>
        <w:t>e</w:t>
      </w:r>
      <w:r w:rsidRPr="009E14CB">
        <w:t xml:space="preserve"> in zahteva povrnitev škode.</w:t>
      </w:r>
    </w:p>
    <w:p w14:paraId="3CBA72B8" w14:textId="77777777" w:rsidR="00BC1561" w:rsidRDefault="00BC1561" w:rsidP="00BC1561">
      <w:pPr>
        <w:spacing w:line="260" w:lineRule="exact"/>
      </w:pPr>
    </w:p>
    <w:p w14:paraId="57CFC3F3" w14:textId="0F2340C6" w:rsidR="00BC1561" w:rsidRPr="009E14CB" w:rsidRDefault="007A725A" w:rsidP="00BC1561">
      <w:pPr>
        <w:spacing w:line="260" w:lineRule="exact"/>
      </w:pPr>
      <w:r w:rsidRPr="001B45D2">
        <w:t xml:space="preserve">Izvajalec ne odgovarja za zamudo, če naročnik ne izpolni svojih obveznosti, ki so pogoj za izvajalčevo pravočasno izvedbo pogodbenih obveznosti. </w:t>
      </w:r>
      <w:r w:rsidR="00BC1561" w:rsidRPr="001B45D2">
        <w:t>V kolikor naročnik zamuja</w:t>
      </w:r>
      <w:r w:rsidR="00BC1561" w:rsidRPr="009E14CB">
        <w:t xml:space="preserve"> z izpolnitvijo svojih obveznosti, se roki </w:t>
      </w:r>
      <w:r w:rsidR="00BC1561">
        <w:t xml:space="preserve">za </w:t>
      </w:r>
      <w:r w:rsidR="00BC1561" w:rsidRPr="009E14CB">
        <w:t>izvedb</w:t>
      </w:r>
      <w:r w:rsidR="00BC1561">
        <w:t>o</w:t>
      </w:r>
      <w:r w:rsidR="00BC1561" w:rsidRPr="009E14CB">
        <w:t xml:space="preserve"> s strani izvajalca podaljšajo za čas te zamude.</w:t>
      </w:r>
    </w:p>
    <w:p w14:paraId="589D2994" w14:textId="77777777" w:rsidR="00BC1561" w:rsidRPr="009E14CB" w:rsidRDefault="00BC1561" w:rsidP="00BC1561">
      <w:pPr>
        <w:spacing w:line="260" w:lineRule="exact"/>
      </w:pPr>
    </w:p>
    <w:p w14:paraId="2050E69D" w14:textId="23DE3FBF" w:rsidR="00BC1561" w:rsidRPr="009E14CB" w:rsidRDefault="00BC1561" w:rsidP="00BC1561">
      <w:pPr>
        <w:spacing w:line="260" w:lineRule="exact"/>
      </w:pPr>
      <w:r w:rsidRPr="009E14CB">
        <w:t xml:space="preserve">Pogodbeni stranki </w:t>
      </w:r>
      <w:r>
        <w:t>soglašata</w:t>
      </w:r>
      <w:r w:rsidRPr="009E14CB">
        <w:t>, da v primeru zamude z izpolnitvijo, izvajalca ob sprejemu izpolnitve ni potrebno posebej obvestiti o pridržanju pravice do pogodbene kazni, pač pa se pogodbena kazen obračuna v skladu z določili te pogodbe ob vsaki zamudi brez obvestila.</w:t>
      </w:r>
    </w:p>
    <w:p w14:paraId="5AABD253" w14:textId="77777777" w:rsidR="00BC1561" w:rsidRPr="009E14CB" w:rsidRDefault="00BC1561" w:rsidP="00BC1561">
      <w:pPr>
        <w:spacing w:line="260" w:lineRule="exact"/>
      </w:pPr>
    </w:p>
    <w:p w14:paraId="0CB0AA53" w14:textId="5D1111EB" w:rsidR="00BC1561" w:rsidRDefault="00BC1561" w:rsidP="00BC1561">
      <w:pPr>
        <w:spacing w:line="260" w:lineRule="exact"/>
      </w:pPr>
      <w:r w:rsidRPr="009E14CB">
        <w:t xml:space="preserve">Pogodbena kazen ali </w:t>
      </w:r>
      <w:r w:rsidRPr="00727901">
        <w:t>kritje</w:t>
      </w:r>
      <w:r w:rsidRPr="009E14CB">
        <w:t xml:space="preserve"> za nadomestno </w:t>
      </w:r>
      <w:r>
        <w:t>blago/</w:t>
      </w:r>
      <w:r w:rsidRPr="009E14CB">
        <w:t xml:space="preserve">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18"/>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rsidRPr="009E14CB">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2641A2">
      <w:pPr>
        <w:pStyle w:val="Clen"/>
      </w:pPr>
    </w:p>
    <w:p w14:paraId="0D71BBDD" w14:textId="77777777" w:rsidR="00744478" w:rsidRDefault="00A438A2" w:rsidP="00834C4F">
      <w:pPr>
        <w:spacing w:line="260" w:lineRule="exact"/>
      </w:pPr>
      <w:r>
        <w:t>Izvajalec je dolž</w:t>
      </w:r>
      <w:r w:rsidR="005A43F5">
        <w:t>an najkasneje v roku 10 (desetih) dni od sklenitve te pogodbe naročniku predložiti  zavarovanje za dobro izvedbo pogodbenih obveznosti</w:t>
      </w:r>
      <w:r w:rsidR="00744478">
        <w:t>.</w:t>
      </w:r>
    </w:p>
    <w:p w14:paraId="537A5BA3" w14:textId="77777777" w:rsidR="00744478" w:rsidRDefault="00744478" w:rsidP="00834C4F">
      <w:pPr>
        <w:spacing w:line="260" w:lineRule="exact"/>
      </w:pPr>
    </w:p>
    <w:p w14:paraId="2DE0E255" w14:textId="31BB7938" w:rsidR="00744478" w:rsidRPr="00744478" w:rsidRDefault="00744478" w:rsidP="00744478">
      <w:pPr>
        <w:rPr>
          <w:lang w:eastAsia="sl-SI"/>
        </w:rPr>
      </w:pPr>
      <w:r w:rsidRPr="00744478">
        <w:rPr>
          <w:lang w:eastAsia="sl-SI"/>
        </w:rPr>
        <w:t xml:space="preserve">Višina zavarovanja za dobro izvedbo pogodbenih obveznosti je za obdobje prvih 2 mesecev od obojestranskega podpisa pogodbe za </w:t>
      </w:r>
      <w:r w:rsidR="00B62F69">
        <w:rPr>
          <w:lang w:eastAsia="sl-SI"/>
        </w:rPr>
        <w:t>izvajalca</w:t>
      </w:r>
      <w:r w:rsidRPr="00744478">
        <w:rPr>
          <w:lang w:eastAsia="sl-SI"/>
        </w:rPr>
        <w:t xml:space="preserve"> v višini petih odstotkov (5 %) od skupne pogodbene vrednosti v EUR z DDV. Po poteku 2 mesečnega obdobja je za nadaljnjih 34 mesecev višina zavarovanja pol odstotka (0,5 %)  od skupne pogodbene vrednosti v EUR z DDV.</w:t>
      </w:r>
    </w:p>
    <w:p w14:paraId="09A828D2" w14:textId="77777777" w:rsidR="00744478" w:rsidRPr="009E14CB" w:rsidRDefault="00744478" w:rsidP="00834C4F">
      <w:pPr>
        <w:spacing w:line="260" w:lineRule="exact"/>
      </w:pPr>
    </w:p>
    <w:p w14:paraId="3BE39124" w14:textId="18476887" w:rsidR="00413562" w:rsidRDefault="00413562" w:rsidP="00834C4F">
      <w:pPr>
        <w:spacing w:line="260" w:lineRule="exact"/>
      </w:pPr>
      <w:r w:rsidRPr="009E14CB">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69E00821" w:rsidR="001D3869" w:rsidRDefault="001D3869" w:rsidP="00B9248E">
      <w:pPr>
        <w:pStyle w:val="Odstavekseznama"/>
        <w:numPr>
          <w:ilvl w:val="0"/>
          <w:numId w:val="13"/>
        </w:numPr>
      </w:pPr>
      <w:r>
        <w:t>ne izpolni pogodbenih obveznosti v skladu z določili pogodbe ali</w:t>
      </w:r>
    </w:p>
    <w:p w14:paraId="17BE0DB6" w14:textId="7457AFE4"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59FAB84F"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lastRenderedPageBreak/>
        <w:t>V primerih zamud ali kršitev, za katere je v tej pogodbi določena pogodbena kazen, se prvenstveno 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5E659B1F" w:rsidR="0030035E" w:rsidRDefault="0030035E" w:rsidP="00834C4F">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324F3408" w14:textId="77777777" w:rsidR="00C43205" w:rsidRDefault="00C43205" w:rsidP="00471BC7"/>
    <w:p w14:paraId="6796CB00" w14:textId="77777777" w:rsidR="00471BC7" w:rsidRPr="00471BC7" w:rsidRDefault="00471BC7" w:rsidP="00471BC7"/>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2641A2">
      <w:pPr>
        <w:pStyle w:val="Clen"/>
      </w:pPr>
    </w:p>
    <w:p w14:paraId="1E188DAB" w14:textId="77777777" w:rsidR="0038273C" w:rsidRPr="007C67FB" w:rsidRDefault="0038273C" w:rsidP="0038273C">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21" w:name="_Hlk193266711"/>
      <w:r w:rsidRPr="007C67FB">
        <w:t xml:space="preserve">ne v času trajanja te pogodbe, niti kadarkoli po njenem prenehanju. </w:t>
      </w:r>
      <w:bookmarkEnd w:id="21"/>
      <w:r w:rsidRPr="007C67FB">
        <w:rPr>
          <w:rFonts w:cs="Times New Roman"/>
        </w:rPr>
        <w:t xml:space="preserve">Izvajalec se zavezuje, da rezultati dela ne bodo zapustili delovnega okolja izvajalca in naročnika in ne bodo uporabljeni za druge namene. </w:t>
      </w:r>
    </w:p>
    <w:p w14:paraId="2EFF9849" w14:textId="77777777" w:rsidR="0038273C" w:rsidRPr="007C67FB" w:rsidRDefault="0038273C" w:rsidP="0038273C">
      <w:pPr>
        <w:spacing w:line="240" w:lineRule="auto"/>
      </w:pPr>
    </w:p>
    <w:p w14:paraId="1E820715" w14:textId="77777777"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7D566CF1" w14:textId="77777777" w:rsidR="0038273C" w:rsidRPr="007C67FB" w:rsidRDefault="0038273C" w:rsidP="0038273C">
      <w:pPr>
        <w:spacing w:line="240" w:lineRule="auto"/>
      </w:pPr>
    </w:p>
    <w:p w14:paraId="779E6238" w14:textId="77777777" w:rsidR="0038273C" w:rsidRPr="007C67FB" w:rsidRDefault="0038273C" w:rsidP="0038273C">
      <w:pPr>
        <w:spacing w:line="240" w:lineRule="auto"/>
      </w:pPr>
      <w:r w:rsidRPr="007C67FB">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22AE42D" w14:textId="77777777" w:rsidR="0038273C" w:rsidRPr="007C67FB" w:rsidRDefault="0038273C" w:rsidP="0038273C">
      <w:pPr>
        <w:spacing w:line="240" w:lineRule="auto"/>
      </w:pPr>
    </w:p>
    <w:p w14:paraId="12804022" w14:textId="12DC3EA0" w:rsidR="0038273C" w:rsidRPr="007C67FB" w:rsidRDefault="00800354" w:rsidP="0038273C">
      <w:pPr>
        <w:spacing w:line="240" w:lineRule="auto"/>
      </w:pPr>
      <w:r w:rsidRPr="00800354">
        <w:t xml:space="preserve">Izvajalec je dolžan z obveznostmi iz tega člena seznaniti svoje zaposlene. </w:t>
      </w:r>
      <w:r w:rsidR="0038273C" w:rsidRPr="007C67FB">
        <w:t>Za morebitne kršitve obveznosti, določene v prvem, drugem in tretjem 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2641A2">
      <w:pPr>
        <w:pStyle w:val="Clen"/>
      </w:pPr>
    </w:p>
    <w:p w14:paraId="7B4EB2DE" w14:textId="0699992C" w:rsidR="00BD5A89" w:rsidRDefault="00BD5A89" w:rsidP="00BD5A89">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5B215D7E" w14:textId="22C3FDD7" w:rsidR="00800354" w:rsidRDefault="00800354" w:rsidP="00800354">
      <w:pPr>
        <w:spacing w:line="240" w:lineRule="auto"/>
      </w:pPr>
      <w:r w:rsidRPr="007C67FB">
        <w:t>Vsi izvajalčevi kadri, ki bodo sodelovali pri izvajanju te pogodbe, morajo varovati vse (osebne, poslovne in zaupne</w:t>
      </w:r>
      <w:r w:rsidRPr="00C73B6C">
        <w:t>) podatke naročnika in drugih državnih organov, s katerimi bodo prišli v stik pri izvajanju naročila. Kadri morajo podpisati izjavo o varovanju podatkov naročnika in posamičnih naročnikov in drugih državnih organov. 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p>
    <w:p w14:paraId="40FD15D4" w14:textId="77777777" w:rsidR="0038273C" w:rsidRDefault="0038273C" w:rsidP="0038273C"/>
    <w:p w14:paraId="5EBDEF8E" w14:textId="265B339A" w:rsidR="00413562" w:rsidRDefault="00EF48D5" w:rsidP="0038273C">
      <w:r>
        <w:lastRenderedPageBreak/>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2641A2">
      <w:pPr>
        <w:pStyle w:val="Clen"/>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2641A2">
      <w:pPr>
        <w:pStyle w:val="Clen"/>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22" w:name="_Hlk533752568"/>
    </w:p>
    <w:p w14:paraId="22EE0F50" w14:textId="77777777" w:rsidR="009337E6" w:rsidRPr="009E14CB" w:rsidRDefault="009337E6" w:rsidP="002641A2">
      <w:pPr>
        <w:pStyle w:val="Clen"/>
      </w:pPr>
    </w:p>
    <w:p w14:paraId="16A8E25E" w14:textId="3F77D057" w:rsidR="005A69BF" w:rsidRDefault="005A69BF" w:rsidP="00834C4F">
      <w:pPr>
        <w:pStyle w:val="Telobesedila"/>
        <w:spacing w:line="260" w:lineRule="exact"/>
        <w:rPr>
          <w:bCs/>
        </w:rPr>
      </w:pPr>
      <w:r>
        <w:rPr>
          <w:bCs/>
        </w:rPr>
        <w:t xml:space="preserve">Pogodba je sklenjena z dnem podpisa obeh pogodbenih </w:t>
      </w:r>
      <w:r w:rsidRPr="00C73B6C">
        <w:rPr>
          <w:bCs/>
        </w:rPr>
        <w:t>strank in velja</w:t>
      </w:r>
      <w:r w:rsidR="00C73B6C">
        <w:rPr>
          <w:bCs/>
        </w:rPr>
        <w:t xml:space="preserve"> 4 leta od prevzema licenc</w:t>
      </w:r>
      <w:r w:rsidRPr="00C73B6C">
        <w:rPr>
          <w:bCs/>
        </w:rPr>
        <w:t>, pod</w:t>
      </w:r>
      <w:r>
        <w:rPr>
          <w:bCs/>
        </w:rPr>
        <w:t xml:space="preserve"> pogojem, da izvajalec</w:t>
      </w:r>
      <w:r w:rsidR="00930016">
        <w:rPr>
          <w:bCs/>
        </w:rPr>
        <w:t xml:space="preserve"> naročniku</w:t>
      </w:r>
      <w:r>
        <w:rPr>
          <w:bCs/>
        </w:rPr>
        <w:t xml:space="preserve"> pravočasno </w:t>
      </w:r>
      <w:r w:rsidR="00930016">
        <w:rPr>
          <w:bCs/>
        </w:rPr>
        <w:t>izroči</w:t>
      </w:r>
      <w:r>
        <w:rPr>
          <w:bCs/>
        </w:rPr>
        <w:t xml:space="preserve"> finančno zavarovanje za dobro izvedbo pogodbenih obveznosti. </w:t>
      </w:r>
    </w:p>
    <w:p w14:paraId="2EBB5803" w14:textId="77777777" w:rsidR="00972F96" w:rsidRPr="009E14CB" w:rsidRDefault="00972F96" w:rsidP="00834C4F">
      <w:pPr>
        <w:pStyle w:val="len"/>
        <w:numPr>
          <w:ilvl w:val="0"/>
          <w:numId w:val="0"/>
        </w:numPr>
        <w:spacing w:before="0" w:after="0" w:line="260" w:lineRule="exact"/>
        <w:jc w:val="both"/>
      </w:pPr>
    </w:p>
    <w:bookmarkEnd w:id="22"/>
    <w:p w14:paraId="01E6B034" w14:textId="77777777" w:rsidR="00413562" w:rsidRPr="009E14CB" w:rsidRDefault="00413562" w:rsidP="00834C4F">
      <w:pPr>
        <w:pStyle w:val="Clen"/>
        <w:spacing w:line="260" w:lineRule="exact"/>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w:t>
      </w:r>
      <w:r w:rsidRPr="00A018EA">
        <w:lastRenderedPageBreak/>
        <w:t xml:space="preserve">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t xml:space="preserve">zaposlovanjem na črno </w:t>
      </w:r>
    </w:p>
    <w:p w14:paraId="76B4BCA3" w14:textId="77777777" w:rsidR="00A018EA" w:rsidRDefault="00A018EA" w:rsidP="00A018EA">
      <w:pPr>
        <w:shd w:val="clear" w:color="auto" w:fill="FFFFFF"/>
        <w:spacing w:line="260" w:lineRule="exact"/>
        <w:ind w:left="708"/>
      </w:pPr>
      <w:r w:rsidRPr="00A018EA">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7C11958F" w:rsidR="00A018EA" w:rsidRPr="00A018EA" w:rsidRDefault="00A018EA" w:rsidP="00A018EA">
      <w:pPr>
        <w:shd w:val="clear" w:color="auto" w:fill="FFFFFF"/>
        <w:spacing w:line="260" w:lineRule="exact"/>
      </w:pPr>
      <w:r w:rsidRPr="00A018EA">
        <w:t xml:space="preserve">Če naročnik ne začne novega postopka javnega naročila v 60 dneh od seznanitve s kršitvijo, se šteje, da je pogodba razvezana </w:t>
      </w:r>
      <w:r w:rsidR="00917183">
        <w:t xml:space="preserve">60. </w:t>
      </w:r>
      <w:r w:rsidRPr="00A018EA">
        <w:t>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2641A2">
      <w:pPr>
        <w:pStyle w:val="Clen"/>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834C4F">
      <w:pPr>
        <w:pStyle w:val="Clen"/>
        <w:spacing w:line="260" w:lineRule="exact"/>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lastRenderedPageBreak/>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2641A2">
      <w:pPr>
        <w:pStyle w:val="Clen"/>
      </w:pPr>
    </w:p>
    <w:p w14:paraId="2DD9DA2E" w14:textId="4E2A30E2"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 (</w:t>
      </w:r>
      <w:r w:rsidR="00FC3169" w:rsidRPr="00FC3169">
        <w:t>Uradni list RS, št. 91/15, 14/18, 121/21, 10/22, 74/22 – odl. US, 100/22 – ZNUZSZS, 28/23 in 88/23 – ZOPNN-F</w:t>
      </w:r>
      <w:r w:rsidR="00FC3169">
        <w:t>)</w:t>
      </w:r>
      <w:r w:rsidR="00334A67" w:rsidRPr="00FB5ED3">
        <w:t xml:space="preserve">, v delu, ki ga ta zakon ne ureja, pa določila </w:t>
      </w:r>
      <w:r w:rsidR="00FC3169">
        <w:t>Obligacijskega zakonika (</w:t>
      </w:r>
      <w:r w:rsidR="00FC3169" w:rsidRPr="00FC3169">
        <w:t>Uradni list RS, št. 97/07 – uradno prečiščeno besedilo, 64/16 – odl. US in 20/18 – OROZ631</w:t>
      </w:r>
      <w:r w:rsidR="00FC3169">
        <w:t>)</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83519F">
      <w:pPr>
        <w:pStyle w:val="Clen"/>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2641A2">
      <w:pPr>
        <w:pStyle w:val="Clen"/>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76E9EE7F"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BA4D1B" w:rsidRPr="00FB5ED3">
        <w:t>potrebno</w:t>
      </w:r>
      <w:r w:rsidRPr="00FB5ED3">
        <w:t xml:space="preserve"> 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2641A2">
      <w:pPr>
        <w:pStyle w:val="Clen"/>
      </w:pPr>
    </w:p>
    <w:p w14:paraId="685CA6F7" w14:textId="35FB155A"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00603041">
        <w:t xml:space="preserve"> </w:t>
      </w:r>
      <w:r w:rsidR="00603041" w:rsidRPr="00603041">
        <w:rPr>
          <w:i/>
          <w:iCs/>
        </w:rPr>
        <w:t>/po pravu Republike Slovenije/</w:t>
      </w:r>
      <w:r w:rsidRPr="00603041">
        <w:rPr>
          <w:i/>
          <w:iCs/>
        </w:rPr>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2641A2">
      <w:pPr>
        <w:pStyle w:val="Clen"/>
      </w:pPr>
    </w:p>
    <w:p w14:paraId="5DA1B1A1" w14:textId="42F1AD12" w:rsidR="00EF1460" w:rsidRPr="009E14CB" w:rsidRDefault="00413562" w:rsidP="00834C4F">
      <w:pPr>
        <w:spacing w:line="260" w:lineRule="exact"/>
      </w:pPr>
      <w:r w:rsidRPr="009E14CB">
        <w:t>Pogodba se podpiše elektronsko</w:t>
      </w:r>
      <w:r w:rsidR="00EF1460" w:rsidRPr="009E14CB">
        <w:t>.</w:t>
      </w:r>
    </w:p>
    <w:p w14:paraId="1E9B3681" w14:textId="0204465B" w:rsidR="00413562" w:rsidRPr="009E14CB" w:rsidRDefault="00413562" w:rsidP="00834C4F">
      <w:pPr>
        <w:shd w:val="clear" w:color="auto" w:fill="FFFFFF"/>
        <w:spacing w:line="260" w:lineRule="exact"/>
        <w:rPr>
          <w:i/>
        </w:rPr>
      </w:pPr>
    </w:p>
    <w:p w14:paraId="13CB456A" w14:textId="208C9279" w:rsidR="005830A0" w:rsidRDefault="005830A0" w:rsidP="005830A0">
      <w:pPr>
        <w:shd w:val="clear" w:color="auto" w:fill="FFFFFF"/>
        <w:spacing w:line="260" w:lineRule="exact"/>
        <w:rPr>
          <w:i/>
        </w:rPr>
      </w:pPr>
      <w:r w:rsidRPr="004D3E76">
        <w:rPr>
          <w:i/>
        </w:rPr>
        <w:t xml:space="preserve">/Če bo pogodba podpisana v fizični obliki, se besedilo tega člena spremeni tako, da se glasi: »Ta pogodba je sestavljena v </w:t>
      </w:r>
      <w:r w:rsidR="00585113">
        <w:rPr>
          <w:i/>
        </w:rPr>
        <w:t>3</w:t>
      </w:r>
      <w:r w:rsidRPr="004D3E76">
        <w:rPr>
          <w:i/>
        </w:rPr>
        <w:t xml:space="preserve"> (</w:t>
      </w:r>
      <w:r w:rsidR="00585113">
        <w:rPr>
          <w:i/>
        </w:rPr>
        <w:t>treh</w:t>
      </w:r>
      <w:r w:rsidRPr="004D3E76">
        <w:rPr>
          <w:i/>
        </w:rPr>
        <w:t xml:space="preserve">) enakih izvodih, od katerih prejme naročnik </w:t>
      </w:r>
      <w:r w:rsidR="00585113">
        <w:rPr>
          <w:i/>
        </w:rPr>
        <w:t>2</w:t>
      </w:r>
      <w:r w:rsidRPr="004D3E76">
        <w:rPr>
          <w:i/>
        </w:rPr>
        <w:t xml:space="preserve"> (</w:t>
      </w:r>
      <w:r w:rsidR="00585113">
        <w:rPr>
          <w:i/>
        </w:rPr>
        <w:t>dva</w:t>
      </w:r>
      <w:r w:rsidRPr="004D3E76">
        <w:rPr>
          <w:i/>
        </w:rPr>
        <w:t>) in izvajalec 1 (en) izvod.«/</w:t>
      </w:r>
    </w:p>
    <w:p w14:paraId="56C65D71" w14:textId="77777777" w:rsidR="00920DE5" w:rsidRPr="009E14CB" w:rsidRDefault="00920DE5" w:rsidP="005830A0">
      <w:pPr>
        <w:shd w:val="clear" w:color="auto" w:fill="FFFFFF"/>
        <w:spacing w:line="260" w:lineRule="exact"/>
        <w:rPr>
          <w:i/>
        </w:rPr>
      </w:pPr>
    </w:p>
    <w:p w14:paraId="33DE0237" w14:textId="77777777" w:rsidR="00180631" w:rsidRDefault="00180631" w:rsidP="00834C4F">
      <w:pPr>
        <w:spacing w:line="260" w:lineRule="exact"/>
        <w:jc w:val="left"/>
      </w:pPr>
    </w:p>
    <w:p w14:paraId="41118A31" w14:textId="77777777" w:rsidR="007B6DF6" w:rsidRDefault="007B6DF6" w:rsidP="00834C4F">
      <w:pPr>
        <w:spacing w:line="260" w:lineRule="exact"/>
        <w:jc w:val="left"/>
      </w:pPr>
    </w:p>
    <w:bookmarkEnd w:id="1"/>
    <w:p w14:paraId="2CACF06A" w14:textId="3DAF8531" w:rsidR="009F5919" w:rsidRPr="009E14CB" w:rsidRDefault="009F5919" w:rsidP="00C73B6C">
      <w:pPr>
        <w:widowControl/>
        <w:autoSpaceDE/>
        <w:autoSpaceDN/>
        <w:adjustRightInd/>
        <w:spacing w:after="160" w:line="259" w:lineRule="auto"/>
        <w:jc w:val="left"/>
      </w:pPr>
    </w:p>
    <w:sectPr w:rsidR="009F5919" w:rsidRPr="009E14CB" w:rsidSect="003670FF">
      <w:footerReference w:type="default" r:id="rId11"/>
      <w:headerReference w:type="first" r:id="rId12"/>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F6CA7" w14:textId="77777777" w:rsidR="00010A58" w:rsidRDefault="00010A58">
      <w:pPr>
        <w:spacing w:line="240" w:lineRule="auto"/>
      </w:pPr>
      <w:r>
        <w:separator/>
      </w:r>
    </w:p>
  </w:endnote>
  <w:endnote w:type="continuationSeparator" w:id="0">
    <w:p w14:paraId="23516D77" w14:textId="77777777" w:rsidR="00010A58" w:rsidRDefault="00010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50D1993C" w:rsidR="005E1B4A" w:rsidRPr="00CB161A" w:rsidRDefault="00FA15D2" w:rsidP="002F0B80">
    <w:pPr>
      <w:pStyle w:val="Noga"/>
      <w:pBdr>
        <w:top w:val="single" w:sz="4" w:space="1" w:color="auto"/>
      </w:pBdr>
      <w:rPr>
        <w:sz w:val="16"/>
        <w:szCs w:val="16"/>
      </w:rPr>
    </w:pPr>
    <w:r>
      <w:rPr>
        <w:sz w:val="16"/>
        <w:szCs w:val="16"/>
      </w:rPr>
      <w:t>JN-14/2026</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A29E3" w14:textId="77777777" w:rsidR="00010A58" w:rsidRDefault="00010A58">
      <w:pPr>
        <w:spacing w:line="240" w:lineRule="auto"/>
      </w:pPr>
      <w:r>
        <w:separator/>
      </w:r>
    </w:p>
  </w:footnote>
  <w:footnote w:type="continuationSeparator" w:id="0">
    <w:p w14:paraId="06E70337" w14:textId="77777777" w:rsidR="00010A58" w:rsidRDefault="00010A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8BB8" w14:textId="10C025DF" w:rsidR="005A68B5" w:rsidRPr="002F0B80" w:rsidRDefault="005A68B5" w:rsidP="005A68B5">
    <w:pPr>
      <w:pStyle w:val="Glava"/>
      <w:pBdr>
        <w:bottom w:val="single" w:sz="4" w:space="1" w:color="auto"/>
      </w:pBdr>
      <w:rPr>
        <w:sz w:val="18"/>
        <w:szCs w:val="18"/>
      </w:rPr>
    </w:pPr>
    <w:r>
      <w:rPr>
        <w:sz w:val="18"/>
        <w:szCs w:val="18"/>
      </w:rPr>
      <w:t xml:space="preserve">Osnutek pogodbe </w:t>
    </w:r>
  </w:p>
  <w:p w14:paraId="525A73FB" w14:textId="6CE258FB" w:rsidR="00557840" w:rsidRPr="005A68B5" w:rsidRDefault="00557840" w:rsidP="005A68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471DB"/>
    <w:multiLevelType w:val="hybridMultilevel"/>
    <w:tmpl w:val="AF82B544"/>
    <w:lvl w:ilvl="0" w:tplc="9CB66158">
      <w:start w:val="1"/>
      <w:numFmt w:val="decimal"/>
      <w:pStyle w:val="C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220D7AFF"/>
    <w:multiLevelType w:val="hybridMultilevel"/>
    <w:tmpl w:val="CC684418"/>
    <w:lvl w:ilvl="0" w:tplc="A02E8C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6"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2"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21"/>
  </w:num>
  <w:num w:numId="2" w16cid:durableId="492187007">
    <w:abstractNumId w:val="19"/>
  </w:num>
  <w:num w:numId="3" w16cid:durableId="227110220">
    <w:abstractNumId w:val="6"/>
  </w:num>
  <w:num w:numId="4" w16cid:durableId="1235895640">
    <w:abstractNumId w:val="10"/>
  </w:num>
  <w:num w:numId="5" w16cid:durableId="161092705">
    <w:abstractNumId w:val="14"/>
  </w:num>
  <w:num w:numId="6" w16cid:durableId="1742629911">
    <w:abstractNumId w:val="17"/>
  </w:num>
  <w:num w:numId="7" w16cid:durableId="535195631">
    <w:abstractNumId w:val="0"/>
  </w:num>
  <w:num w:numId="8" w16cid:durableId="2006391913">
    <w:abstractNumId w:val="26"/>
  </w:num>
  <w:num w:numId="9" w16cid:durableId="1239748048">
    <w:abstractNumId w:val="15"/>
  </w:num>
  <w:num w:numId="10" w16cid:durableId="1915822939">
    <w:abstractNumId w:val="8"/>
  </w:num>
  <w:num w:numId="11" w16cid:durableId="982078672">
    <w:abstractNumId w:val="9"/>
  </w:num>
  <w:num w:numId="12" w16cid:durableId="1256207676">
    <w:abstractNumId w:val="27"/>
  </w:num>
  <w:num w:numId="13" w16cid:durableId="940842731">
    <w:abstractNumId w:val="22"/>
  </w:num>
  <w:num w:numId="14" w16cid:durableId="2089494276">
    <w:abstractNumId w:val="3"/>
  </w:num>
  <w:num w:numId="15" w16cid:durableId="1359818401">
    <w:abstractNumId w:val="20"/>
  </w:num>
  <w:num w:numId="16" w16cid:durableId="705300721">
    <w:abstractNumId w:val="13"/>
  </w:num>
  <w:num w:numId="17" w16cid:durableId="1053579402">
    <w:abstractNumId w:val="4"/>
  </w:num>
  <w:num w:numId="18" w16cid:durableId="753666237">
    <w:abstractNumId w:val="0"/>
    <w:lvlOverride w:ilvl="0">
      <w:startOverride w:val="1"/>
    </w:lvlOverride>
  </w:num>
  <w:num w:numId="19"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18"/>
  </w:num>
  <w:num w:numId="21" w16cid:durableId="917054784">
    <w:abstractNumId w:val="2"/>
  </w:num>
  <w:num w:numId="22" w16cid:durableId="1545948530">
    <w:abstractNumId w:val="16"/>
  </w:num>
  <w:num w:numId="23" w16cid:durableId="1928878875">
    <w:abstractNumId w:val="29"/>
  </w:num>
  <w:num w:numId="24" w16cid:durableId="2102138878">
    <w:abstractNumId w:val="30"/>
  </w:num>
  <w:num w:numId="25" w16cid:durableId="144780172">
    <w:abstractNumId w:val="23"/>
  </w:num>
  <w:num w:numId="26" w16cid:durableId="1447237992">
    <w:abstractNumId w:val="28"/>
  </w:num>
  <w:num w:numId="27" w16cid:durableId="1439062416">
    <w:abstractNumId w:val="24"/>
  </w:num>
  <w:num w:numId="28" w16cid:durableId="738136859">
    <w:abstractNumId w:val="5"/>
  </w:num>
  <w:num w:numId="29" w16cid:durableId="1769042212">
    <w:abstractNumId w:val="7"/>
  </w:num>
  <w:num w:numId="30" w16cid:durableId="520819241">
    <w:abstractNumId w:val="12"/>
  </w:num>
  <w:num w:numId="31" w16cid:durableId="46558848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577930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0A58"/>
    <w:rsid w:val="00012E6A"/>
    <w:rsid w:val="00016973"/>
    <w:rsid w:val="000210FC"/>
    <w:rsid w:val="000213E9"/>
    <w:rsid w:val="0002303C"/>
    <w:rsid w:val="000237C9"/>
    <w:rsid w:val="00026A41"/>
    <w:rsid w:val="000346C4"/>
    <w:rsid w:val="00037BB6"/>
    <w:rsid w:val="000422F1"/>
    <w:rsid w:val="000451D5"/>
    <w:rsid w:val="00045B9D"/>
    <w:rsid w:val="00046577"/>
    <w:rsid w:val="00047FCA"/>
    <w:rsid w:val="00051BAE"/>
    <w:rsid w:val="00051F81"/>
    <w:rsid w:val="00052511"/>
    <w:rsid w:val="00052531"/>
    <w:rsid w:val="00057656"/>
    <w:rsid w:val="000644C7"/>
    <w:rsid w:val="000666F1"/>
    <w:rsid w:val="00082EBD"/>
    <w:rsid w:val="00090D61"/>
    <w:rsid w:val="000A2480"/>
    <w:rsid w:val="000A7C3F"/>
    <w:rsid w:val="000B7D83"/>
    <w:rsid w:val="000C2E29"/>
    <w:rsid w:val="000D170D"/>
    <w:rsid w:val="000D2776"/>
    <w:rsid w:val="000D6507"/>
    <w:rsid w:val="000E2544"/>
    <w:rsid w:val="000E301B"/>
    <w:rsid w:val="000E51EF"/>
    <w:rsid w:val="000F49F2"/>
    <w:rsid w:val="00105C76"/>
    <w:rsid w:val="00113B62"/>
    <w:rsid w:val="00117B13"/>
    <w:rsid w:val="001230FD"/>
    <w:rsid w:val="001239FD"/>
    <w:rsid w:val="00123C7E"/>
    <w:rsid w:val="00124DF6"/>
    <w:rsid w:val="00126067"/>
    <w:rsid w:val="00127F23"/>
    <w:rsid w:val="0013486C"/>
    <w:rsid w:val="0013772C"/>
    <w:rsid w:val="00145E62"/>
    <w:rsid w:val="0014737F"/>
    <w:rsid w:val="00147625"/>
    <w:rsid w:val="0015063F"/>
    <w:rsid w:val="001513A2"/>
    <w:rsid w:val="001526BC"/>
    <w:rsid w:val="001550AC"/>
    <w:rsid w:val="0016271B"/>
    <w:rsid w:val="00162DAE"/>
    <w:rsid w:val="00166946"/>
    <w:rsid w:val="001707CC"/>
    <w:rsid w:val="00172477"/>
    <w:rsid w:val="001735A8"/>
    <w:rsid w:val="00180631"/>
    <w:rsid w:val="00186BB7"/>
    <w:rsid w:val="001917BD"/>
    <w:rsid w:val="00191BE8"/>
    <w:rsid w:val="00197A70"/>
    <w:rsid w:val="001A0129"/>
    <w:rsid w:val="001A12ED"/>
    <w:rsid w:val="001A37D5"/>
    <w:rsid w:val="001A5725"/>
    <w:rsid w:val="001A58E4"/>
    <w:rsid w:val="001A7D35"/>
    <w:rsid w:val="001B1B02"/>
    <w:rsid w:val="001B3607"/>
    <w:rsid w:val="001B45D2"/>
    <w:rsid w:val="001B47F6"/>
    <w:rsid w:val="001B70B1"/>
    <w:rsid w:val="001C1E67"/>
    <w:rsid w:val="001C2DCE"/>
    <w:rsid w:val="001C4E26"/>
    <w:rsid w:val="001C51E9"/>
    <w:rsid w:val="001C5225"/>
    <w:rsid w:val="001C591B"/>
    <w:rsid w:val="001C6200"/>
    <w:rsid w:val="001C7BDF"/>
    <w:rsid w:val="001D0AE6"/>
    <w:rsid w:val="001D16A3"/>
    <w:rsid w:val="001D21A1"/>
    <w:rsid w:val="001D3869"/>
    <w:rsid w:val="001D5D39"/>
    <w:rsid w:val="001D7BC4"/>
    <w:rsid w:val="001E19A6"/>
    <w:rsid w:val="001E243D"/>
    <w:rsid w:val="001E4318"/>
    <w:rsid w:val="001E4489"/>
    <w:rsid w:val="001E5567"/>
    <w:rsid w:val="001E6C3A"/>
    <w:rsid w:val="001E791F"/>
    <w:rsid w:val="002014D3"/>
    <w:rsid w:val="00204C1A"/>
    <w:rsid w:val="002169A8"/>
    <w:rsid w:val="00217637"/>
    <w:rsid w:val="002202BA"/>
    <w:rsid w:val="00223251"/>
    <w:rsid w:val="00225B24"/>
    <w:rsid w:val="0023017E"/>
    <w:rsid w:val="00230F31"/>
    <w:rsid w:val="002334B4"/>
    <w:rsid w:val="00234793"/>
    <w:rsid w:val="00236062"/>
    <w:rsid w:val="00242A92"/>
    <w:rsid w:val="002436EE"/>
    <w:rsid w:val="0024429F"/>
    <w:rsid w:val="0025065C"/>
    <w:rsid w:val="00252245"/>
    <w:rsid w:val="0025699A"/>
    <w:rsid w:val="00257821"/>
    <w:rsid w:val="002641A2"/>
    <w:rsid w:val="00265C76"/>
    <w:rsid w:val="0026694C"/>
    <w:rsid w:val="0026761C"/>
    <w:rsid w:val="0026791E"/>
    <w:rsid w:val="0027250A"/>
    <w:rsid w:val="00275F85"/>
    <w:rsid w:val="002760E1"/>
    <w:rsid w:val="0027612F"/>
    <w:rsid w:val="00281041"/>
    <w:rsid w:val="002826AA"/>
    <w:rsid w:val="00286D2E"/>
    <w:rsid w:val="002914AC"/>
    <w:rsid w:val="002924E5"/>
    <w:rsid w:val="00297678"/>
    <w:rsid w:val="00297C9A"/>
    <w:rsid w:val="002A0BB1"/>
    <w:rsid w:val="002A15BE"/>
    <w:rsid w:val="002A1C55"/>
    <w:rsid w:val="002A633F"/>
    <w:rsid w:val="002A7D5C"/>
    <w:rsid w:val="002B0281"/>
    <w:rsid w:val="002B06F3"/>
    <w:rsid w:val="002B1145"/>
    <w:rsid w:val="002B1593"/>
    <w:rsid w:val="002B2C51"/>
    <w:rsid w:val="002C01BD"/>
    <w:rsid w:val="002C1451"/>
    <w:rsid w:val="002C2051"/>
    <w:rsid w:val="002C2527"/>
    <w:rsid w:val="002C54FB"/>
    <w:rsid w:val="002C5526"/>
    <w:rsid w:val="002C6522"/>
    <w:rsid w:val="002D193B"/>
    <w:rsid w:val="002D1A0A"/>
    <w:rsid w:val="002D2238"/>
    <w:rsid w:val="002D2880"/>
    <w:rsid w:val="002E1176"/>
    <w:rsid w:val="002E22C1"/>
    <w:rsid w:val="002E5F33"/>
    <w:rsid w:val="002F7AFD"/>
    <w:rsid w:val="0030035E"/>
    <w:rsid w:val="0030242A"/>
    <w:rsid w:val="003036D5"/>
    <w:rsid w:val="003055EA"/>
    <w:rsid w:val="00306505"/>
    <w:rsid w:val="003107C4"/>
    <w:rsid w:val="003130A7"/>
    <w:rsid w:val="00321909"/>
    <w:rsid w:val="003232BB"/>
    <w:rsid w:val="00326F51"/>
    <w:rsid w:val="00326FC2"/>
    <w:rsid w:val="00334A67"/>
    <w:rsid w:val="003361F5"/>
    <w:rsid w:val="003418C8"/>
    <w:rsid w:val="003422A8"/>
    <w:rsid w:val="00342560"/>
    <w:rsid w:val="003435B5"/>
    <w:rsid w:val="003468AA"/>
    <w:rsid w:val="0035099D"/>
    <w:rsid w:val="00354DA6"/>
    <w:rsid w:val="00356765"/>
    <w:rsid w:val="00360024"/>
    <w:rsid w:val="003615FE"/>
    <w:rsid w:val="00362289"/>
    <w:rsid w:val="003711F4"/>
    <w:rsid w:val="00377228"/>
    <w:rsid w:val="00377306"/>
    <w:rsid w:val="0038026C"/>
    <w:rsid w:val="00381342"/>
    <w:rsid w:val="0038273C"/>
    <w:rsid w:val="00384FDE"/>
    <w:rsid w:val="00390780"/>
    <w:rsid w:val="00392A1C"/>
    <w:rsid w:val="00396CA7"/>
    <w:rsid w:val="003A1992"/>
    <w:rsid w:val="003A280E"/>
    <w:rsid w:val="003A40A7"/>
    <w:rsid w:val="003B0D19"/>
    <w:rsid w:val="003B3FD9"/>
    <w:rsid w:val="003B51FA"/>
    <w:rsid w:val="003B5DE7"/>
    <w:rsid w:val="003C1EF5"/>
    <w:rsid w:val="003D112B"/>
    <w:rsid w:val="003D76EC"/>
    <w:rsid w:val="003E0CF5"/>
    <w:rsid w:val="003E12A2"/>
    <w:rsid w:val="003E507D"/>
    <w:rsid w:val="003E591D"/>
    <w:rsid w:val="003E5923"/>
    <w:rsid w:val="003E5C8D"/>
    <w:rsid w:val="003F1521"/>
    <w:rsid w:val="003F43C6"/>
    <w:rsid w:val="00401B8E"/>
    <w:rsid w:val="00402FE8"/>
    <w:rsid w:val="00410F37"/>
    <w:rsid w:val="00412865"/>
    <w:rsid w:val="00413167"/>
    <w:rsid w:val="004131DA"/>
    <w:rsid w:val="00413562"/>
    <w:rsid w:val="00415BD4"/>
    <w:rsid w:val="00415F0E"/>
    <w:rsid w:val="00416950"/>
    <w:rsid w:val="00416B63"/>
    <w:rsid w:val="00422A87"/>
    <w:rsid w:val="00425185"/>
    <w:rsid w:val="00431575"/>
    <w:rsid w:val="00433837"/>
    <w:rsid w:val="00436168"/>
    <w:rsid w:val="004361E7"/>
    <w:rsid w:val="0044282A"/>
    <w:rsid w:val="00443C1D"/>
    <w:rsid w:val="00446B75"/>
    <w:rsid w:val="00446EB5"/>
    <w:rsid w:val="00450F4D"/>
    <w:rsid w:val="004544A0"/>
    <w:rsid w:val="00461BBF"/>
    <w:rsid w:val="00471BC7"/>
    <w:rsid w:val="00474EFC"/>
    <w:rsid w:val="00475064"/>
    <w:rsid w:val="00475471"/>
    <w:rsid w:val="004770D1"/>
    <w:rsid w:val="0048056B"/>
    <w:rsid w:val="00487F51"/>
    <w:rsid w:val="00495050"/>
    <w:rsid w:val="00495617"/>
    <w:rsid w:val="004A5C83"/>
    <w:rsid w:val="004A675E"/>
    <w:rsid w:val="004A7BDD"/>
    <w:rsid w:val="004B2303"/>
    <w:rsid w:val="004B2F7A"/>
    <w:rsid w:val="004B67B0"/>
    <w:rsid w:val="004C0019"/>
    <w:rsid w:val="004C28A8"/>
    <w:rsid w:val="004C4040"/>
    <w:rsid w:val="004C4BFA"/>
    <w:rsid w:val="004C5489"/>
    <w:rsid w:val="004C76B0"/>
    <w:rsid w:val="004C7BD8"/>
    <w:rsid w:val="004D09BE"/>
    <w:rsid w:val="004D47DD"/>
    <w:rsid w:val="004D4B24"/>
    <w:rsid w:val="004E0202"/>
    <w:rsid w:val="004E0258"/>
    <w:rsid w:val="004E406F"/>
    <w:rsid w:val="004E6AB4"/>
    <w:rsid w:val="004E6C7E"/>
    <w:rsid w:val="004F6384"/>
    <w:rsid w:val="004F6F5B"/>
    <w:rsid w:val="004F7AFC"/>
    <w:rsid w:val="00500E55"/>
    <w:rsid w:val="00503EE0"/>
    <w:rsid w:val="00506732"/>
    <w:rsid w:val="005075E5"/>
    <w:rsid w:val="00507B2B"/>
    <w:rsid w:val="00507DD7"/>
    <w:rsid w:val="0051250C"/>
    <w:rsid w:val="00514C0E"/>
    <w:rsid w:val="005159D8"/>
    <w:rsid w:val="00521B84"/>
    <w:rsid w:val="00522378"/>
    <w:rsid w:val="00523399"/>
    <w:rsid w:val="00525692"/>
    <w:rsid w:val="0053272A"/>
    <w:rsid w:val="005372CE"/>
    <w:rsid w:val="00541FB8"/>
    <w:rsid w:val="0054229C"/>
    <w:rsid w:val="00544853"/>
    <w:rsid w:val="00551169"/>
    <w:rsid w:val="00551185"/>
    <w:rsid w:val="00551C2F"/>
    <w:rsid w:val="005527D0"/>
    <w:rsid w:val="00557840"/>
    <w:rsid w:val="0056044C"/>
    <w:rsid w:val="0056094E"/>
    <w:rsid w:val="00562E37"/>
    <w:rsid w:val="00564130"/>
    <w:rsid w:val="005658EA"/>
    <w:rsid w:val="00565A3E"/>
    <w:rsid w:val="00574636"/>
    <w:rsid w:val="005800C2"/>
    <w:rsid w:val="00580105"/>
    <w:rsid w:val="00581DCA"/>
    <w:rsid w:val="005830A0"/>
    <w:rsid w:val="00583DF3"/>
    <w:rsid w:val="00583F68"/>
    <w:rsid w:val="005841FF"/>
    <w:rsid w:val="00585113"/>
    <w:rsid w:val="005856C8"/>
    <w:rsid w:val="00585E9A"/>
    <w:rsid w:val="00585FE6"/>
    <w:rsid w:val="0058757E"/>
    <w:rsid w:val="005950F3"/>
    <w:rsid w:val="005970BD"/>
    <w:rsid w:val="005A1600"/>
    <w:rsid w:val="005A1C30"/>
    <w:rsid w:val="005A31A6"/>
    <w:rsid w:val="005A43F5"/>
    <w:rsid w:val="005A5D3C"/>
    <w:rsid w:val="005A68B5"/>
    <w:rsid w:val="005A69BF"/>
    <w:rsid w:val="005B0A07"/>
    <w:rsid w:val="005B1E24"/>
    <w:rsid w:val="005B34F2"/>
    <w:rsid w:val="005B5CDA"/>
    <w:rsid w:val="005B6981"/>
    <w:rsid w:val="005B7366"/>
    <w:rsid w:val="005C0073"/>
    <w:rsid w:val="005C2CD9"/>
    <w:rsid w:val="005C3FD8"/>
    <w:rsid w:val="005D010D"/>
    <w:rsid w:val="005D0145"/>
    <w:rsid w:val="005D0FB9"/>
    <w:rsid w:val="005D373E"/>
    <w:rsid w:val="005D524E"/>
    <w:rsid w:val="005D6AFA"/>
    <w:rsid w:val="005E0156"/>
    <w:rsid w:val="005E1B4A"/>
    <w:rsid w:val="005E34EE"/>
    <w:rsid w:val="005F4FA3"/>
    <w:rsid w:val="006005D8"/>
    <w:rsid w:val="0060179F"/>
    <w:rsid w:val="00602E5D"/>
    <w:rsid w:val="0060303A"/>
    <w:rsid w:val="00603041"/>
    <w:rsid w:val="00603E3E"/>
    <w:rsid w:val="0060435B"/>
    <w:rsid w:val="00605470"/>
    <w:rsid w:val="00606F75"/>
    <w:rsid w:val="006105E9"/>
    <w:rsid w:val="00610B0B"/>
    <w:rsid w:val="0061429F"/>
    <w:rsid w:val="006152C0"/>
    <w:rsid w:val="00615926"/>
    <w:rsid w:val="0061719E"/>
    <w:rsid w:val="00620E12"/>
    <w:rsid w:val="00624F55"/>
    <w:rsid w:val="00633C13"/>
    <w:rsid w:val="0063416C"/>
    <w:rsid w:val="006341AE"/>
    <w:rsid w:val="00634CF5"/>
    <w:rsid w:val="006376A8"/>
    <w:rsid w:val="00643354"/>
    <w:rsid w:val="0065098E"/>
    <w:rsid w:val="00652BA5"/>
    <w:rsid w:val="00655918"/>
    <w:rsid w:val="006565A9"/>
    <w:rsid w:val="006643CD"/>
    <w:rsid w:val="00675534"/>
    <w:rsid w:val="00684DCF"/>
    <w:rsid w:val="0068518F"/>
    <w:rsid w:val="006914B3"/>
    <w:rsid w:val="00691768"/>
    <w:rsid w:val="00693AF5"/>
    <w:rsid w:val="00693B0D"/>
    <w:rsid w:val="00693EF2"/>
    <w:rsid w:val="00696F0F"/>
    <w:rsid w:val="006A0328"/>
    <w:rsid w:val="006A557E"/>
    <w:rsid w:val="006A790B"/>
    <w:rsid w:val="006C25B5"/>
    <w:rsid w:val="006C58EA"/>
    <w:rsid w:val="006C761C"/>
    <w:rsid w:val="006D2462"/>
    <w:rsid w:val="006D69B9"/>
    <w:rsid w:val="006E023E"/>
    <w:rsid w:val="006E24FC"/>
    <w:rsid w:val="006E2F72"/>
    <w:rsid w:val="006E6B70"/>
    <w:rsid w:val="006F211A"/>
    <w:rsid w:val="006F36AE"/>
    <w:rsid w:val="006F371A"/>
    <w:rsid w:val="00701EC2"/>
    <w:rsid w:val="0070353A"/>
    <w:rsid w:val="0070543B"/>
    <w:rsid w:val="007064A3"/>
    <w:rsid w:val="00706ADD"/>
    <w:rsid w:val="0071206B"/>
    <w:rsid w:val="0071410E"/>
    <w:rsid w:val="007143C8"/>
    <w:rsid w:val="00715163"/>
    <w:rsid w:val="00722892"/>
    <w:rsid w:val="00723D9F"/>
    <w:rsid w:val="007258B4"/>
    <w:rsid w:val="00727939"/>
    <w:rsid w:val="0073071F"/>
    <w:rsid w:val="0073117C"/>
    <w:rsid w:val="007337FB"/>
    <w:rsid w:val="007346CD"/>
    <w:rsid w:val="007352BD"/>
    <w:rsid w:val="00740421"/>
    <w:rsid w:val="00740DDA"/>
    <w:rsid w:val="00744478"/>
    <w:rsid w:val="00744791"/>
    <w:rsid w:val="00752E72"/>
    <w:rsid w:val="007552CC"/>
    <w:rsid w:val="00755640"/>
    <w:rsid w:val="0075604A"/>
    <w:rsid w:val="0075632A"/>
    <w:rsid w:val="00757A9F"/>
    <w:rsid w:val="00757B50"/>
    <w:rsid w:val="007602C5"/>
    <w:rsid w:val="0076520E"/>
    <w:rsid w:val="00765532"/>
    <w:rsid w:val="00771036"/>
    <w:rsid w:val="007744EC"/>
    <w:rsid w:val="007758B5"/>
    <w:rsid w:val="00775DAD"/>
    <w:rsid w:val="00777A05"/>
    <w:rsid w:val="00783BBD"/>
    <w:rsid w:val="00784B86"/>
    <w:rsid w:val="00785069"/>
    <w:rsid w:val="00786224"/>
    <w:rsid w:val="00791EAD"/>
    <w:rsid w:val="0079667F"/>
    <w:rsid w:val="0079682B"/>
    <w:rsid w:val="007A147F"/>
    <w:rsid w:val="007A3D39"/>
    <w:rsid w:val="007A6110"/>
    <w:rsid w:val="007A725A"/>
    <w:rsid w:val="007B4AD0"/>
    <w:rsid w:val="007B6DF6"/>
    <w:rsid w:val="007C433D"/>
    <w:rsid w:val="007C4B81"/>
    <w:rsid w:val="007C5B3F"/>
    <w:rsid w:val="007C7313"/>
    <w:rsid w:val="007D242D"/>
    <w:rsid w:val="007E3E18"/>
    <w:rsid w:val="007E40BF"/>
    <w:rsid w:val="007E427E"/>
    <w:rsid w:val="007E478F"/>
    <w:rsid w:val="007E62E3"/>
    <w:rsid w:val="007F0602"/>
    <w:rsid w:val="007F1058"/>
    <w:rsid w:val="007F63CD"/>
    <w:rsid w:val="00800354"/>
    <w:rsid w:val="00801AB5"/>
    <w:rsid w:val="0081490C"/>
    <w:rsid w:val="00815058"/>
    <w:rsid w:val="00820379"/>
    <w:rsid w:val="008211D1"/>
    <w:rsid w:val="00823D0A"/>
    <w:rsid w:val="008272AB"/>
    <w:rsid w:val="00834C4F"/>
    <w:rsid w:val="0083519F"/>
    <w:rsid w:val="00835E1B"/>
    <w:rsid w:val="00841B1D"/>
    <w:rsid w:val="00841CF2"/>
    <w:rsid w:val="008435A1"/>
    <w:rsid w:val="0084524E"/>
    <w:rsid w:val="00853FC9"/>
    <w:rsid w:val="00861F41"/>
    <w:rsid w:val="00863986"/>
    <w:rsid w:val="00864E56"/>
    <w:rsid w:val="00865DED"/>
    <w:rsid w:val="00866595"/>
    <w:rsid w:val="0087184B"/>
    <w:rsid w:val="00874509"/>
    <w:rsid w:val="00876444"/>
    <w:rsid w:val="008777BE"/>
    <w:rsid w:val="0088022A"/>
    <w:rsid w:val="00882B69"/>
    <w:rsid w:val="00883954"/>
    <w:rsid w:val="008873CA"/>
    <w:rsid w:val="00887A31"/>
    <w:rsid w:val="00890E23"/>
    <w:rsid w:val="00893789"/>
    <w:rsid w:val="008A0471"/>
    <w:rsid w:val="008A0607"/>
    <w:rsid w:val="008A06C6"/>
    <w:rsid w:val="008A19EA"/>
    <w:rsid w:val="008A2397"/>
    <w:rsid w:val="008A2E7D"/>
    <w:rsid w:val="008A7990"/>
    <w:rsid w:val="008B166E"/>
    <w:rsid w:val="008B349C"/>
    <w:rsid w:val="008B45D4"/>
    <w:rsid w:val="008B77BA"/>
    <w:rsid w:val="008B7AA6"/>
    <w:rsid w:val="008C537A"/>
    <w:rsid w:val="008C714D"/>
    <w:rsid w:val="008D1307"/>
    <w:rsid w:val="008D2973"/>
    <w:rsid w:val="008E1B5C"/>
    <w:rsid w:val="008E5BE4"/>
    <w:rsid w:val="008E68F6"/>
    <w:rsid w:val="008E6F4F"/>
    <w:rsid w:val="008E7DDD"/>
    <w:rsid w:val="008F2457"/>
    <w:rsid w:val="008F2D02"/>
    <w:rsid w:val="008F7DA8"/>
    <w:rsid w:val="00900997"/>
    <w:rsid w:val="00901C22"/>
    <w:rsid w:val="0090640B"/>
    <w:rsid w:val="00913524"/>
    <w:rsid w:val="00917183"/>
    <w:rsid w:val="0091744B"/>
    <w:rsid w:val="00920DE5"/>
    <w:rsid w:val="00922896"/>
    <w:rsid w:val="00922B3C"/>
    <w:rsid w:val="00930016"/>
    <w:rsid w:val="009304A8"/>
    <w:rsid w:val="009330E4"/>
    <w:rsid w:val="00933135"/>
    <w:rsid w:val="009337E6"/>
    <w:rsid w:val="00936A1B"/>
    <w:rsid w:val="0093701E"/>
    <w:rsid w:val="0094504F"/>
    <w:rsid w:val="00946C0F"/>
    <w:rsid w:val="00956D31"/>
    <w:rsid w:val="00963DFF"/>
    <w:rsid w:val="00965020"/>
    <w:rsid w:val="00965B15"/>
    <w:rsid w:val="009671E2"/>
    <w:rsid w:val="009674AF"/>
    <w:rsid w:val="00972F96"/>
    <w:rsid w:val="00973874"/>
    <w:rsid w:val="0097793F"/>
    <w:rsid w:val="0098141F"/>
    <w:rsid w:val="00982044"/>
    <w:rsid w:val="0098497C"/>
    <w:rsid w:val="00985BAC"/>
    <w:rsid w:val="00985E1F"/>
    <w:rsid w:val="00994E15"/>
    <w:rsid w:val="00995770"/>
    <w:rsid w:val="009A2B58"/>
    <w:rsid w:val="009A2CF3"/>
    <w:rsid w:val="009A56FB"/>
    <w:rsid w:val="009A68E7"/>
    <w:rsid w:val="009A6E70"/>
    <w:rsid w:val="009B4769"/>
    <w:rsid w:val="009B5EA5"/>
    <w:rsid w:val="009C052D"/>
    <w:rsid w:val="009C3D03"/>
    <w:rsid w:val="009C78F9"/>
    <w:rsid w:val="009D0269"/>
    <w:rsid w:val="009D3C15"/>
    <w:rsid w:val="009D3E62"/>
    <w:rsid w:val="009D52DB"/>
    <w:rsid w:val="009D5A65"/>
    <w:rsid w:val="009D5C4C"/>
    <w:rsid w:val="009E14CB"/>
    <w:rsid w:val="009E6D67"/>
    <w:rsid w:val="009E7092"/>
    <w:rsid w:val="009F0CBD"/>
    <w:rsid w:val="009F44B5"/>
    <w:rsid w:val="009F5919"/>
    <w:rsid w:val="009F6688"/>
    <w:rsid w:val="009F6B04"/>
    <w:rsid w:val="009F736A"/>
    <w:rsid w:val="00A002EC"/>
    <w:rsid w:val="00A018EA"/>
    <w:rsid w:val="00A04D17"/>
    <w:rsid w:val="00A10CF7"/>
    <w:rsid w:val="00A14353"/>
    <w:rsid w:val="00A1636F"/>
    <w:rsid w:val="00A17104"/>
    <w:rsid w:val="00A228C2"/>
    <w:rsid w:val="00A23DC7"/>
    <w:rsid w:val="00A24DBD"/>
    <w:rsid w:val="00A2679E"/>
    <w:rsid w:val="00A31090"/>
    <w:rsid w:val="00A3198F"/>
    <w:rsid w:val="00A32159"/>
    <w:rsid w:val="00A32935"/>
    <w:rsid w:val="00A32CFF"/>
    <w:rsid w:val="00A33635"/>
    <w:rsid w:val="00A34B8A"/>
    <w:rsid w:val="00A35DD6"/>
    <w:rsid w:val="00A36FDF"/>
    <w:rsid w:val="00A40EF4"/>
    <w:rsid w:val="00A42070"/>
    <w:rsid w:val="00A43855"/>
    <w:rsid w:val="00A438A2"/>
    <w:rsid w:val="00A4672D"/>
    <w:rsid w:val="00A47F4C"/>
    <w:rsid w:val="00A507E5"/>
    <w:rsid w:val="00A52BDF"/>
    <w:rsid w:val="00A530F0"/>
    <w:rsid w:val="00A55E81"/>
    <w:rsid w:val="00A57AD4"/>
    <w:rsid w:val="00A631C7"/>
    <w:rsid w:val="00A66C8F"/>
    <w:rsid w:val="00A66EEC"/>
    <w:rsid w:val="00A679F2"/>
    <w:rsid w:val="00A67CE4"/>
    <w:rsid w:val="00A70755"/>
    <w:rsid w:val="00A70BAC"/>
    <w:rsid w:val="00A70E4E"/>
    <w:rsid w:val="00A76F6B"/>
    <w:rsid w:val="00A874CB"/>
    <w:rsid w:val="00A90DA8"/>
    <w:rsid w:val="00A9155E"/>
    <w:rsid w:val="00A931BE"/>
    <w:rsid w:val="00A93A24"/>
    <w:rsid w:val="00A95518"/>
    <w:rsid w:val="00A95D45"/>
    <w:rsid w:val="00AA2BC2"/>
    <w:rsid w:val="00AA2FD8"/>
    <w:rsid w:val="00AA5828"/>
    <w:rsid w:val="00AB30F9"/>
    <w:rsid w:val="00AB39DE"/>
    <w:rsid w:val="00AB3B4E"/>
    <w:rsid w:val="00AB4EF7"/>
    <w:rsid w:val="00AC09BD"/>
    <w:rsid w:val="00AC2046"/>
    <w:rsid w:val="00AC5511"/>
    <w:rsid w:val="00AC6AFA"/>
    <w:rsid w:val="00AC7388"/>
    <w:rsid w:val="00AD3F0F"/>
    <w:rsid w:val="00AD5A29"/>
    <w:rsid w:val="00AE0B48"/>
    <w:rsid w:val="00AE5117"/>
    <w:rsid w:val="00AE6DF8"/>
    <w:rsid w:val="00AF143E"/>
    <w:rsid w:val="00AF75BD"/>
    <w:rsid w:val="00B06023"/>
    <w:rsid w:val="00B164C0"/>
    <w:rsid w:val="00B21665"/>
    <w:rsid w:val="00B22C93"/>
    <w:rsid w:val="00B2479D"/>
    <w:rsid w:val="00B25833"/>
    <w:rsid w:val="00B31D55"/>
    <w:rsid w:val="00B35A61"/>
    <w:rsid w:val="00B42115"/>
    <w:rsid w:val="00B455C6"/>
    <w:rsid w:val="00B45D8C"/>
    <w:rsid w:val="00B45E61"/>
    <w:rsid w:val="00B47958"/>
    <w:rsid w:val="00B50DCD"/>
    <w:rsid w:val="00B54936"/>
    <w:rsid w:val="00B56DFD"/>
    <w:rsid w:val="00B6160A"/>
    <w:rsid w:val="00B617E4"/>
    <w:rsid w:val="00B6268F"/>
    <w:rsid w:val="00B62F69"/>
    <w:rsid w:val="00B65F2F"/>
    <w:rsid w:val="00B66B7B"/>
    <w:rsid w:val="00B73994"/>
    <w:rsid w:val="00B84181"/>
    <w:rsid w:val="00B87B60"/>
    <w:rsid w:val="00B9218D"/>
    <w:rsid w:val="00B9248E"/>
    <w:rsid w:val="00B93753"/>
    <w:rsid w:val="00B96819"/>
    <w:rsid w:val="00B97140"/>
    <w:rsid w:val="00BA4A8F"/>
    <w:rsid w:val="00BA4D1B"/>
    <w:rsid w:val="00BB072C"/>
    <w:rsid w:val="00BB08C7"/>
    <w:rsid w:val="00BB0A0D"/>
    <w:rsid w:val="00BB1363"/>
    <w:rsid w:val="00BB1B05"/>
    <w:rsid w:val="00BC0905"/>
    <w:rsid w:val="00BC09F9"/>
    <w:rsid w:val="00BC1561"/>
    <w:rsid w:val="00BD282D"/>
    <w:rsid w:val="00BD3A87"/>
    <w:rsid w:val="00BD5A89"/>
    <w:rsid w:val="00BD70F4"/>
    <w:rsid w:val="00BE0670"/>
    <w:rsid w:val="00BE0A76"/>
    <w:rsid w:val="00BE410C"/>
    <w:rsid w:val="00BE6C8F"/>
    <w:rsid w:val="00BF0E36"/>
    <w:rsid w:val="00C02B78"/>
    <w:rsid w:val="00C02C26"/>
    <w:rsid w:val="00C03F84"/>
    <w:rsid w:val="00C103C0"/>
    <w:rsid w:val="00C12F66"/>
    <w:rsid w:val="00C1343E"/>
    <w:rsid w:val="00C1417C"/>
    <w:rsid w:val="00C160A7"/>
    <w:rsid w:val="00C17DA9"/>
    <w:rsid w:val="00C216AE"/>
    <w:rsid w:val="00C3528D"/>
    <w:rsid w:val="00C42062"/>
    <w:rsid w:val="00C43205"/>
    <w:rsid w:val="00C44E93"/>
    <w:rsid w:val="00C47879"/>
    <w:rsid w:val="00C47FE0"/>
    <w:rsid w:val="00C50FEE"/>
    <w:rsid w:val="00C5155B"/>
    <w:rsid w:val="00C51C2A"/>
    <w:rsid w:val="00C53D76"/>
    <w:rsid w:val="00C54F12"/>
    <w:rsid w:val="00C618B6"/>
    <w:rsid w:val="00C647D7"/>
    <w:rsid w:val="00C678A2"/>
    <w:rsid w:val="00C70572"/>
    <w:rsid w:val="00C7170C"/>
    <w:rsid w:val="00C7206A"/>
    <w:rsid w:val="00C7276C"/>
    <w:rsid w:val="00C73B6C"/>
    <w:rsid w:val="00C74BD1"/>
    <w:rsid w:val="00C76F2D"/>
    <w:rsid w:val="00C81AA8"/>
    <w:rsid w:val="00C83D24"/>
    <w:rsid w:val="00C85C35"/>
    <w:rsid w:val="00C8765F"/>
    <w:rsid w:val="00C926FA"/>
    <w:rsid w:val="00C93C28"/>
    <w:rsid w:val="00C944F4"/>
    <w:rsid w:val="00C95AF2"/>
    <w:rsid w:val="00CA1BE9"/>
    <w:rsid w:val="00CA40D9"/>
    <w:rsid w:val="00CA4309"/>
    <w:rsid w:val="00CA5189"/>
    <w:rsid w:val="00CB065B"/>
    <w:rsid w:val="00CB0AF7"/>
    <w:rsid w:val="00CB177A"/>
    <w:rsid w:val="00CB5B6F"/>
    <w:rsid w:val="00CB6039"/>
    <w:rsid w:val="00CB77C8"/>
    <w:rsid w:val="00CC5762"/>
    <w:rsid w:val="00CC6401"/>
    <w:rsid w:val="00CD0114"/>
    <w:rsid w:val="00CE04CA"/>
    <w:rsid w:val="00CE1360"/>
    <w:rsid w:val="00CE152E"/>
    <w:rsid w:val="00CE16E4"/>
    <w:rsid w:val="00CE21A3"/>
    <w:rsid w:val="00CE62CD"/>
    <w:rsid w:val="00CF0856"/>
    <w:rsid w:val="00CF199E"/>
    <w:rsid w:val="00CF1A70"/>
    <w:rsid w:val="00CF1AF1"/>
    <w:rsid w:val="00CF21DE"/>
    <w:rsid w:val="00CF397B"/>
    <w:rsid w:val="00CF3C7E"/>
    <w:rsid w:val="00CF3D52"/>
    <w:rsid w:val="00CF4281"/>
    <w:rsid w:val="00D029F6"/>
    <w:rsid w:val="00D04AFE"/>
    <w:rsid w:val="00D06ABD"/>
    <w:rsid w:val="00D075AC"/>
    <w:rsid w:val="00D10188"/>
    <w:rsid w:val="00D101E3"/>
    <w:rsid w:val="00D11025"/>
    <w:rsid w:val="00D1135E"/>
    <w:rsid w:val="00D11B4B"/>
    <w:rsid w:val="00D1200E"/>
    <w:rsid w:val="00D1246F"/>
    <w:rsid w:val="00D133F5"/>
    <w:rsid w:val="00D20696"/>
    <w:rsid w:val="00D222B4"/>
    <w:rsid w:val="00D22A61"/>
    <w:rsid w:val="00D26D2D"/>
    <w:rsid w:val="00D30D3F"/>
    <w:rsid w:val="00D3164C"/>
    <w:rsid w:val="00D317D2"/>
    <w:rsid w:val="00D31EDE"/>
    <w:rsid w:val="00D35A85"/>
    <w:rsid w:val="00D3679E"/>
    <w:rsid w:val="00D36B85"/>
    <w:rsid w:val="00D3746D"/>
    <w:rsid w:val="00D432F2"/>
    <w:rsid w:val="00D51DF0"/>
    <w:rsid w:val="00D52AAA"/>
    <w:rsid w:val="00D566DB"/>
    <w:rsid w:val="00D56EB1"/>
    <w:rsid w:val="00D5798A"/>
    <w:rsid w:val="00D606B9"/>
    <w:rsid w:val="00D64664"/>
    <w:rsid w:val="00D665F8"/>
    <w:rsid w:val="00D74D9D"/>
    <w:rsid w:val="00D81D77"/>
    <w:rsid w:val="00D82172"/>
    <w:rsid w:val="00D822AB"/>
    <w:rsid w:val="00D85834"/>
    <w:rsid w:val="00D85A04"/>
    <w:rsid w:val="00D87390"/>
    <w:rsid w:val="00D91AC6"/>
    <w:rsid w:val="00D94F05"/>
    <w:rsid w:val="00DA139F"/>
    <w:rsid w:val="00DA24B9"/>
    <w:rsid w:val="00DB19AD"/>
    <w:rsid w:val="00DB4750"/>
    <w:rsid w:val="00DB4B1B"/>
    <w:rsid w:val="00DB7D0B"/>
    <w:rsid w:val="00DC3BF9"/>
    <w:rsid w:val="00DC6181"/>
    <w:rsid w:val="00DC6BCE"/>
    <w:rsid w:val="00DD37A0"/>
    <w:rsid w:val="00DD3A18"/>
    <w:rsid w:val="00DD4875"/>
    <w:rsid w:val="00DE2DA5"/>
    <w:rsid w:val="00DE359B"/>
    <w:rsid w:val="00DF4AAE"/>
    <w:rsid w:val="00DF56C7"/>
    <w:rsid w:val="00DF6164"/>
    <w:rsid w:val="00DF7BE3"/>
    <w:rsid w:val="00E00139"/>
    <w:rsid w:val="00E01693"/>
    <w:rsid w:val="00E01EE0"/>
    <w:rsid w:val="00E04865"/>
    <w:rsid w:val="00E07489"/>
    <w:rsid w:val="00E07887"/>
    <w:rsid w:val="00E07B13"/>
    <w:rsid w:val="00E07DF0"/>
    <w:rsid w:val="00E16F76"/>
    <w:rsid w:val="00E237FE"/>
    <w:rsid w:val="00E257E4"/>
    <w:rsid w:val="00E262DF"/>
    <w:rsid w:val="00E26C55"/>
    <w:rsid w:val="00E276CE"/>
    <w:rsid w:val="00E27DE3"/>
    <w:rsid w:val="00E311FF"/>
    <w:rsid w:val="00E31752"/>
    <w:rsid w:val="00E34826"/>
    <w:rsid w:val="00E352A6"/>
    <w:rsid w:val="00E353A3"/>
    <w:rsid w:val="00E37E51"/>
    <w:rsid w:val="00E459BE"/>
    <w:rsid w:val="00E52FD1"/>
    <w:rsid w:val="00E56306"/>
    <w:rsid w:val="00E61979"/>
    <w:rsid w:val="00E64250"/>
    <w:rsid w:val="00E6553D"/>
    <w:rsid w:val="00E65643"/>
    <w:rsid w:val="00E673CE"/>
    <w:rsid w:val="00E71D84"/>
    <w:rsid w:val="00E73E2D"/>
    <w:rsid w:val="00E74C52"/>
    <w:rsid w:val="00E84682"/>
    <w:rsid w:val="00E873A8"/>
    <w:rsid w:val="00E929AB"/>
    <w:rsid w:val="00EA4661"/>
    <w:rsid w:val="00EA4EA2"/>
    <w:rsid w:val="00EA6717"/>
    <w:rsid w:val="00EB4B5B"/>
    <w:rsid w:val="00EC1611"/>
    <w:rsid w:val="00EC27DD"/>
    <w:rsid w:val="00EC4EB0"/>
    <w:rsid w:val="00EC6A97"/>
    <w:rsid w:val="00EC71CF"/>
    <w:rsid w:val="00ED0665"/>
    <w:rsid w:val="00ED196E"/>
    <w:rsid w:val="00EE1975"/>
    <w:rsid w:val="00EF0488"/>
    <w:rsid w:val="00EF1460"/>
    <w:rsid w:val="00EF172C"/>
    <w:rsid w:val="00EF4480"/>
    <w:rsid w:val="00EF48D5"/>
    <w:rsid w:val="00EF4E26"/>
    <w:rsid w:val="00EF55DF"/>
    <w:rsid w:val="00F01992"/>
    <w:rsid w:val="00F02978"/>
    <w:rsid w:val="00F143E2"/>
    <w:rsid w:val="00F1497D"/>
    <w:rsid w:val="00F15531"/>
    <w:rsid w:val="00F157AB"/>
    <w:rsid w:val="00F1788D"/>
    <w:rsid w:val="00F2039D"/>
    <w:rsid w:val="00F20CC0"/>
    <w:rsid w:val="00F22D60"/>
    <w:rsid w:val="00F30DEC"/>
    <w:rsid w:val="00F32743"/>
    <w:rsid w:val="00F32A0F"/>
    <w:rsid w:val="00F40FD3"/>
    <w:rsid w:val="00F43C4A"/>
    <w:rsid w:val="00F45E0E"/>
    <w:rsid w:val="00F51133"/>
    <w:rsid w:val="00F51BE4"/>
    <w:rsid w:val="00F53C7A"/>
    <w:rsid w:val="00F543A2"/>
    <w:rsid w:val="00F63B51"/>
    <w:rsid w:val="00F6668D"/>
    <w:rsid w:val="00F67F47"/>
    <w:rsid w:val="00F72ECF"/>
    <w:rsid w:val="00F732CD"/>
    <w:rsid w:val="00F7575E"/>
    <w:rsid w:val="00F80228"/>
    <w:rsid w:val="00F80794"/>
    <w:rsid w:val="00F82B07"/>
    <w:rsid w:val="00F82B83"/>
    <w:rsid w:val="00F83B4A"/>
    <w:rsid w:val="00F83E8B"/>
    <w:rsid w:val="00F91024"/>
    <w:rsid w:val="00F96D97"/>
    <w:rsid w:val="00F9706A"/>
    <w:rsid w:val="00FA1194"/>
    <w:rsid w:val="00FA15D2"/>
    <w:rsid w:val="00FA1997"/>
    <w:rsid w:val="00FA456A"/>
    <w:rsid w:val="00FA6571"/>
    <w:rsid w:val="00FB5ED3"/>
    <w:rsid w:val="00FB6122"/>
    <w:rsid w:val="00FB7884"/>
    <w:rsid w:val="00FC1E90"/>
    <w:rsid w:val="00FC3169"/>
    <w:rsid w:val="00FD2353"/>
    <w:rsid w:val="00FD5899"/>
    <w:rsid w:val="00FE1E40"/>
    <w:rsid w:val="00FE1E65"/>
    <w:rsid w:val="00FE31EC"/>
    <w:rsid w:val="00FE481F"/>
    <w:rsid w:val="00FF0825"/>
    <w:rsid w:val="00FF0EB0"/>
    <w:rsid w:val="00FF12EA"/>
    <w:rsid w:val="00FF17C4"/>
    <w:rsid w:val="00FF19DD"/>
    <w:rsid w:val="00FF7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uiPriority w:val="99"/>
    <w:qFormat/>
    <w:rsid w:val="00413562"/>
    <w:rPr>
      <w:rFonts w:cs="Times New Roman"/>
      <w:sz w:val="16"/>
      <w:szCs w:val="16"/>
    </w:rPr>
  </w:style>
  <w:style w:type="paragraph" w:styleId="Pripombabesedilo">
    <w:name w:val="annotation text"/>
    <w:basedOn w:val="Navaden"/>
    <w:link w:val="PripombabesediloZnak"/>
    <w:uiPriority w:val="99"/>
    <w:rsid w:val="00413562"/>
  </w:style>
  <w:style w:type="character" w:customStyle="1" w:styleId="PripombabesediloZnak">
    <w:name w:val="Pripomba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iPriority w:val="99"/>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p.mdp@gov.si"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13</Pages>
  <Words>5336</Words>
  <Characters>30420</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Blaž Flis</cp:lastModifiedBy>
  <cp:revision>22</cp:revision>
  <cp:lastPrinted>2025-06-18T07:18:00Z</cp:lastPrinted>
  <dcterms:created xsi:type="dcterms:W3CDTF">2026-06-05T09:29:00Z</dcterms:created>
  <dcterms:modified xsi:type="dcterms:W3CDTF">2026-06-24T11:20:00Z</dcterms:modified>
</cp:coreProperties>
</file>