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14:paraId="12973164" w14:textId="77777777" w:rsidTr="004F2927">
        <w:trPr>
          <w:trHeight w:val="1268"/>
        </w:trPr>
        <w:tc>
          <w:tcPr>
            <w:tcW w:w="1668" w:type="dxa"/>
          </w:tcPr>
          <w:p w14:paraId="4CD1F66D" w14:textId="77777777" w:rsidR="004702FB" w:rsidRPr="006F1DA5" w:rsidRDefault="004702FB" w:rsidP="004702FB">
            <w:pPr>
              <w:pStyle w:val="Glava"/>
              <w:rPr>
                <w:rFonts w:ascii="Arial" w:hAnsi="Arial" w:cs="Arial"/>
                <w:b/>
                <w:color w:val="000000" w:themeColor="text1"/>
              </w:rPr>
            </w:pPr>
          </w:p>
        </w:tc>
        <w:tc>
          <w:tcPr>
            <w:tcW w:w="3361" w:type="dxa"/>
          </w:tcPr>
          <w:p w14:paraId="2DE7899E" w14:textId="77777777" w:rsidR="004702FB" w:rsidRPr="006F1DA5" w:rsidRDefault="004702FB" w:rsidP="004702FB">
            <w:pPr>
              <w:pStyle w:val="Glava"/>
              <w:rPr>
                <w:rFonts w:ascii="Arial" w:hAnsi="Arial" w:cs="Arial"/>
                <w:b/>
                <w:color w:val="000000" w:themeColor="text1"/>
              </w:rPr>
            </w:pPr>
          </w:p>
        </w:tc>
        <w:tc>
          <w:tcPr>
            <w:tcW w:w="4209" w:type="dxa"/>
          </w:tcPr>
          <w:p w14:paraId="269739F5" w14:textId="77777777" w:rsidR="004702FB" w:rsidRPr="006F1DA5" w:rsidRDefault="004702FB" w:rsidP="004702FB">
            <w:pPr>
              <w:pStyle w:val="Glava"/>
              <w:rPr>
                <w:rFonts w:ascii="Arial" w:hAnsi="Arial" w:cs="Arial"/>
                <w:b/>
                <w:color w:val="000000" w:themeColor="text1"/>
              </w:rPr>
            </w:pPr>
          </w:p>
        </w:tc>
      </w:tr>
    </w:tbl>
    <w:p w14:paraId="4D4E8472" w14:textId="77777777" w:rsidR="004702FB" w:rsidRDefault="004702FB" w:rsidP="006975C6">
      <w:pPr>
        <w:pStyle w:val="Paragraf"/>
        <w:rPr>
          <w:rFonts w:ascii="Arial" w:hAnsi="Arial" w:cs="Arial"/>
        </w:rPr>
      </w:pPr>
    </w:p>
    <w:p w14:paraId="583BEF51" w14:textId="77777777" w:rsidR="00AF7FB0" w:rsidRPr="006F1DA5" w:rsidRDefault="00FB3258" w:rsidP="006975C6">
      <w:pPr>
        <w:pStyle w:val="Paragraf"/>
        <w:rPr>
          <w:rFonts w:ascii="Arial" w:hAnsi="Arial" w:cs="Arial"/>
        </w:rPr>
      </w:pPr>
      <w:r w:rsidRPr="006F1DA5">
        <w:rPr>
          <w:rFonts w:ascii="Arial" w:hAnsi="Arial" w:cs="Arial"/>
        </w:rPr>
        <w:t>Št.:</w:t>
      </w:r>
      <w:r w:rsidR="00127127" w:rsidRPr="006F1DA5">
        <w:rPr>
          <w:rFonts w:ascii="Arial" w:hAnsi="Arial" w:cs="Arial"/>
        </w:rPr>
        <w:t xml:space="preserve"> </w:t>
      </w:r>
      <w:r w:rsidRPr="006F1DA5">
        <w:rPr>
          <w:rFonts w:ascii="Arial" w:hAnsi="Arial" w:cs="Arial"/>
        </w:rPr>
        <w:t>16-39/26</w:t>
      </w:r>
    </w:p>
    <w:p w14:paraId="0E58D178" w14:textId="77777777" w:rsidR="00FB3258" w:rsidRPr="006F1DA5" w:rsidRDefault="00FB3258" w:rsidP="00FC2646">
      <w:pPr>
        <w:pStyle w:val="Paragraf"/>
        <w:tabs>
          <w:tab w:val="right" w:pos="9070"/>
        </w:tabs>
        <w:rPr>
          <w:rFonts w:ascii="Arial" w:hAnsi="Arial" w:cs="Arial"/>
        </w:rPr>
      </w:pPr>
      <w:r w:rsidRPr="006F1DA5">
        <w:rPr>
          <w:rFonts w:ascii="Arial" w:hAnsi="Arial" w:cs="Arial"/>
        </w:rPr>
        <w:t>Datum: 19.06.2026</w:t>
      </w:r>
      <w:r w:rsidR="00FC2646" w:rsidRPr="006F1DA5">
        <w:rPr>
          <w:rFonts w:ascii="Arial" w:hAnsi="Arial" w:cs="Arial"/>
        </w:rPr>
        <w:tab/>
      </w:r>
    </w:p>
    <w:p w14:paraId="0068904F" w14:textId="77777777" w:rsidR="00043DDE" w:rsidRPr="006F1DA5" w:rsidRDefault="00043DDE" w:rsidP="006975C6">
      <w:pPr>
        <w:pStyle w:val="Paragraf"/>
        <w:rPr>
          <w:rFonts w:ascii="Arial" w:hAnsi="Arial" w:cs="Arial"/>
        </w:rPr>
      </w:pPr>
    </w:p>
    <w:tbl>
      <w:tblPr>
        <w:tblW w:w="0" w:type="auto"/>
        <w:tblBorders>
          <w:top w:val="single" w:sz="48" w:space="0" w:color="548DD4" w:themeColor="text2" w:themeTint="99"/>
          <w:bottom w:val="single" w:sz="48" w:space="0" w:color="548DD4" w:themeColor="text2" w:themeTint="99"/>
          <w:right w:val="single" w:sz="48" w:space="0" w:color="548DD4" w:themeColor="text2" w:themeTint="99"/>
        </w:tblBorders>
        <w:tblLook w:val="04A0" w:firstRow="1" w:lastRow="0" w:firstColumn="1" w:lastColumn="0" w:noHBand="0" w:noVBand="1"/>
      </w:tblPr>
      <w:tblGrid>
        <w:gridCol w:w="9010"/>
      </w:tblGrid>
      <w:tr w:rsidR="00FB3258" w:rsidRPr="006F1DA5" w14:paraId="072F3682" w14:textId="77777777" w:rsidTr="0033249E">
        <w:trPr>
          <w:trHeight w:val="5670"/>
        </w:trPr>
        <w:tc>
          <w:tcPr>
            <w:tcW w:w="9210" w:type="dxa"/>
            <w:tcBorders>
              <w:top w:val="single" w:sz="48" w:space="0" w:color="548DD4" w:themeColor="text2" w:themeTint="99"/>
              <w:bottom w:val="single" w:sz="48" w:space="0" w:color="548DD4" w:themeColor="text2" w:themeTint="99"/>
            </w:tcBorders>
            <w:vAlign w:val="bottom"/>
          </w:tcPr>
          <w:p w14:paraId="4674E484" w14:textId="77777777" w:rsidR="00FB3258" w:rsidRPr="006F1DA5" w:rsidRDefault="00FB3258" w:rsidP="0033249E">
            <w:pPr>
              <w:pStyle w:val="Paragraf"/>
              <w:jc w:val="right"/>
              <w:rPr>
                <w:rFonts w:ascii="Arial" w:hAnsi="Arial" w:cs="Arial"/>
                <w:color w:val="BFBFBF" w:themeColor="background1" w:themeShade="BF"/>
              </w:rPr>
            </w:pPr>
            <w:r w:rsidRPr="006F1DA5">
              <w:rPr>
                <w:rFonts w:ascii="Arial" w:hAnsi="Arial" w:cs="Arial"/>
                <w:color w:val="BFBFBF" w:themeColor="background1" w:themeShade="BF"/>
              </w:rPr>
              <w:t>RAZPISNA DOKUMENTACIJA</w:t>
            </w:r>
          </w:p>
          <w:p w14:paraId="0D6F702D" w14:textId="77777777" w:rsidR="00FB3258" w:rsidRPr="006F1DA5" w:rsidRDefault="00FB3258" w:rsidP="00FB3258">
            <w:pPr>
              <w:pStyle w:val="Paragraf"/>
              <w:spacing w:before="0"/>
              <w:jc w:val="right"/>
              <w:rPr>
                <w:rFonts w:ascii="Arial" w:hAnsi="Arial" w:cs="Arial"/>
                <w:sz w:val="44"/>
                <w:szCs w:val="44"/>
              </w:rPr>
            </w:pPr>
            <w:r w:rsidRPr="006F1DA5">
              <w:rPr>
                <w:rFonts w:ascii="Arial" w:hAnsi="Arial" w:cs="Arial"/>
                <w:sz w:val="44"/>
                <w:szCs w:val="44"/>
              </w:rPr>
              <w:t>RAZKUŽILA</w:t>
            </w:r>
          </w:p>
        </w:tc>
      </w:tr>
    </w:tbl>
    <w:p w14:paraId="394AC9A2" w14:textId="77777777" w:rsidR="00FB3258" w:rsidRPr="006F1DA5" w:rsidRDefault="00FB3258" w:rsidP="006975C6">
      <w:pPr>
        <w:pStyle w:val="Paragraf"/>
        <w:rPr>
          <w:rFonts w:ascii="Arial" w:hAnsi="Arial" w:cs="Arial"/>
        </w:rPr>
      </w:pPr>
    </w:p>
    <w:p w14:paraId="05260C5E" w14:textId="77777777" w:rsidR="00FB3258" w:rsidRPr="006F1DA5" w:rsidRDefault="00FB3258" w:rsidP="006975C6">
      <w:pPr>
        <w:pStyle w:val="Paragraf"/>
        <w:rPr>
          <w:rFonts w:ascii="Arial" w:hAnsi="Arial" w:cs="Arial"/>
        </w:rPr>
      </w:pPr>
      <w:r w:rsidRPr="006F1DA5">
        <w:rPr>
          <w:rFonts w:ascii="Arial" w:hAnsi="Arial" w:cs="Arial"/>
        </w:rPr>
        <w:t>Zaporedna številka: 16-39/26</w:t>
      </w:r>
    </w:p>
    <w:p w14:paraId="1FB534B0" w14:textId="77777777" w:rsidR="00FB3258" w:rsidRPr="006F1DA5" w:rsidRDefault="00FB3258" w:rsidP="006975C6">
      <w:pPr>
        <w:pStyle w:val="Paragraf"/>
        <w:rPr>
          <w:rFonts w:ascii="Arial" w:hAnsi="Arial" w:cs="Arial"/>
        </w:rPr>
      </w:pPr>
      <w:r w:rsidRPr="006F1DA5">
        <w:rPr>
          <w:rFonts w:ascii="Arial" w:hAnsi="Arial" w:cs="Arial"/>
        </w:rPr>
        <w:t>Vrsta postopka: odprti postopek skladno s 40. členom ZJN-3</w:t>
      </w:r>
    </w:p>
    <w:p w14:paraId="05B302CE" w14:textId="77777777" w:rsidR="00337E4D" w:rsidRDefault="00337E4D">
      <w:pPr>
        <w:rPr>
          <w:rFonts w:ascii="Arial" w:hAnsi="Arial" w:cs="Arial"/>
          <w:sz w:val="18"/>
          <w:szCs w:val="18"/>
        </w:rPr>
      </w:pPr>
    </w:p>
    <w:p w14:paraId="3F7F5B86" w14:textId="77777777" w:rsidR="00960022" w:rsidRDefault="00E55B9D">
      <w:pPr>
        <w:rPr>
          <w:rFonts w:ascii="Arial" w:hAnsi="Arial" w:cs="Arial"/>
          <w:sz w:val="18"/>
          <w:szCs w:val="18"/>
        </w:rPr>
      </w:pPr>
      <w:r>
        <w:rPr>
          <w:rFonts w:ascii="Arial" w:hAnsi="Arial" w:cs="Arial"/>
        </w:rPr>
        <w:br w:type="page"/>
      </w:r>
    </w:p>
    <w:p w14:paraId="13E6F07C" w14:textId="77777777" w:rsidR="00960022" w:rsidRPr="006F1DA5" w:rsidRDefault="00960022" w:rsidP="006975C6">
      <w:pPr>
        <w:pStyle w:val="Paragraf"/>
        <w:rPr>
          <w:rFonts w:ascii="Arial" w:hAnsi="Arial" w:cs="Arial"/>
        </w:rPr>
        <w:sectPr w:rsidR="00960022" w:rsidRPr="006F1DA5" w:rsidSect="00F851F3">
          <w:headerReference w:type="default" r:id="rId8"/>
          <w:footerReference w:type="default" r:id="rId9"/>
          <w:pgSz w:w="11906" w:h="16838"/>
          <w:pgMar w:top="1418" w:right="1418" w:bottom="1418" w:left="1418" w:header="567" w:footer="596" w:gutter="0"/>
          <w:cols w:space="708"/>
          <w:docGrid w:linePitch="360"/>
        </w:sectPr>
      </w:pPr>
    </w:p>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14:paraId="39B76913" w14:textId="77777777" w:rsidTr="004F2927">
        <w:trPr>
          <w:trHeight w:val="1268"/>
        </w:trPr>
        <w:tc>
          <w:tcPr>
            <w:tcW w:w="1668" w:type="dxa"/>
          </w:tcPr>
          <w:p w14:paraId="1DA47F7E" w14:textId="77777777" w:rsidR="004702FB" w:rsidRPr="006F1DA5" w:rsidRDefault="004702FB" w:rsidP="004702FB">
            <w:pPr>
              <w:pStyle w:val="Glava"/>
              <w:rPr>
                <w:rFonts w:ascii="Arial" w:hAnsi="Arial" w:cs="Arial"/>
                <w:b/>
                <w:color w:val="000000" w:themeColor="text1"/>
              </w:rPr>
            </w:pPr>
          </w:p>
        </w:tc>
        <w:tc>
          <w:tcPr>
            <w:tcW w:w="3361" w:type="dxa"/>
          </w:tcPr>
          <w:p w14:paraId="4ABBD253" w14:textId="77777777" w:rsidR="004702FB" w:rsidRPr="006F1DA5" w:rsidRDefault="004702FB" w:rsidP="004702FB">
            <w:pPr>
              <w:pStyle w:val="Glava"/>
              <w:rPr>
                <w:rFonts w:ascii="Arial" w:hAnsi="Arial" w:cs="Arial"/>
                <w:b/>
                <w:color w:val="000000" w:themeColor="text1"/>
              </w:rPr>
            </w:pPr>
          </w:p>
        </w:tc>
        <w:tc>
          <w:tcPr>
            <w:tcW w:w="4209" w:type="dxa"/>
          </w:tcPr>
          <w:p w14:paraId="228093EB" w14:textId="77777777" w:rsidR="004702FB" w:rsidRPr="006F1DA5" w:rsidRDefault="004702FB" w:rsidP="004702FB">
            <w:pPr>
              <w:pStyle w:val="Glava"/>
              <w:rPr>
                <w:rFonts w:ascii="Arial" w:hAnsi="Arial" w:cs="Arial"/>
                <w:b/>
                <w:color w:val="000000" w:themeColor="text1"/>
              </w:rPr>
            </w:pPr>
          </w:p>
        </w:tc>
      </w:tr>
    </w:tbl>
    <w:p w14:paraId="4C46DB6A" w14:textId="77777777" w:rsidR="005C5177" w:rsidRPr="002B6779" w:rsidRDefault="005C5177" w:rsidP="000B200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szCs w:val="26"/>
        </w:rPr>
      </w:pPr>
      <w:r w:rsidRPr="002B6779">
        <w:rPr>
          <w:rFonts w:ascii="Arial" w:hAnsi="Arial" w:cs="Arial"/>
          <w:color w:val="FFFFFF" w:themeColor="background1"/>
          <w:szCs w:val="26"/>
        </w:rPr>
        <w:t xml:space="preserve">Povabilo k oddaji ponudbe </w:t>
      </w:r>
    </w:p>
    <w:p w14:paraId="555C3F5B" w14:textId="77777777" w:rsidR="005C5177" w:rsidRPr="00D36F2E" w:rsidRDefault="005C5177" w:rsidP="00D36F2E">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spacing w:after="120"/>
        <w:ind w:right="4250"/>
        <w:rPr>
          <w:rFonts w:ascii="Arial" w:hAnsi="Arial" w:cs="Arial"/>
          <w:color w:val="FFFFFF" w:themeColor="background1"/>
          <w:sz w:val="22"/>
          <w:szCs w:val="22"/>
        </w:rPr>
      </w:pPr>
      <w:r>
        <w:rPr>
          <w:rFonts w:ascii="Arial" w:hAnsi="Arial" w:cs="Arial"/>
          <w:color w:val="FFFFFF" w:themeColor="background1"/>
          <w:sz w:val="22"/>
          <w:szCs w:val="22"/>
        </w:rPr>
        <w:t>OSNOVNI PODATKI O NAROČILU</w:t>
      </w:r>
    </w:p>
    <w:p w14:paraId="4EF77BB2" w14:textId="77777777" w:rsidR="005811AC" w:rsidRDefault="005C5177">
      <w:pPr>
        <w:spacing w:before="225" w:after="225" w:line="240" w:lineRule="auto"/>
      </w:pPr>
      <w:r>
        <w:rPr>
          <w:rFonts w:ascii="Arial" w:hAnsi="Arial" w:cs="Arial"/>
          <w:color w:val="000000"/>
          <w:sz w:val="18"/>
          <w:szCs w:val="18"/>
        </w:rPr>
        <w:t>Sukcesivni nakup sredstev za čiščenje in razkuževanje:</w:t>
      </w:r>
    </w:p>
    <w:p w14:paraId="07513C40" w14:textId="77777777" w:rsidR="005811AC" w:rsidRDefault="005C5177">
      <w:pPr>
        <w:spacing w:before="225" w:after="225" w:line="240" w:lineRule="auto"/>
      </w:pPr>
      <w:r>
        <w:rPr>
          <w:rFonts w:ascii="Arial" w:hAnsi="Arial" w:cs="Arial"/>
          <w:color w:val="000000"/>
          <w:sz w:val="18"/>
          <w:szCs w:val="18"/>
        </w:rPr>
        <w:t>I. SREDSTVA ZA INŠTRUMENTE IN PRIPOMOČKE,</w:t>
      </w:r>
    </w:p>
    <w:p w14:paraId="52811BE5" w14:textId="77777777" w:rsidR="005811AC" w:rsidRDefault="005C5177">
      <w:pPr>
        <w:spacing w:before="225" w:after="225" w:line="240" w:lineRule="auto"/>
      </w:pPr>
      <w:r>
        <w:rPr>
          <w:rFonts w:ascii="Arial" w:hAnsi="Arial" w:cs="Arial"/>
          <w:color w:val="000000"/>
          <w:sz w:val="18"/>
          <w:szCs w:val="18"/>
        </w:rPr>
        <w:t>II. RAZKUŽILA ZA POVRŠINE IN OPREMO,</w:t>
      </w:r>
    </w:p>
    <w:p w14:paraId="3E180652" w14:textId="77777777" w:rsidR="005811AC" w:rsidRDefault="005C5177">
      <w:pPr>
        <w:spacing w:before="225" w:after="225" w:line="240" w:lineRule="auto"/>
      </w:pPr>
      <w:r>
        <w:rPr>
          <w:rFonts w:ascii="Arial" w:hAnsi="Arial" w:cs="Arial"/>
          <w:color w:val="000000"/>
          <w:sz w:val="18"/>
          <w:szCs w:val="18"/>
        </w:rPr>
        <w:t>III. RAZKUŽILA ZA KOŽO IN SLUZNICE,</w:t>
      </w:r>
    </w:p>
    <w:p w14:paraId="3AB7415F" w14:textId="77777777" w:rsidR="005811AC" w:rsidRDefault="005C5177">
      <w:pPr>
        <w:spacing w:before="225" w:after="225" w:line="240" w:lineRule="auto"/>
      </w:pPr>
      <w:r>
        <w:rPr>
          <w:rFonts w:ascii="Arial" w:hAnsi="Arial" w:cs="Arial"/>
          <w:color w:val="000000"/>
          <w:sz w:val="18"/>
          <w:szCs w:val="18"/>
        </w:rPr>
        <w:t>IV. SREDSTVA ZA HIGIENSKO IN KIRURŠKO RAZKUŽEVANJE ROK,</w:t>
      </w:r>
    </w:p>
    <w:p w14:paraId="23539B3A" w14:textId="77777777" w:rsidR="005811AC" w:rsidRDefault="005C5177">
      <w:pPr>
        <w:spacing w:before="225" w:after="225" w:line="240" w:lineRule="auto"/>
      </w:pPr>
      <w:r>
        <w:rPr>
          <w:rFonts w:ascii="Arial" w:hAnsi="Arial" w:cs="Arial"/>
          <w:color w:val="000000"/>
          <w:sz w:val="18"/>
          <w:szCs w:val="18"/>
        </w:rPr>
        <w:t>V. RAZKUŽILA ZA ČISTE PROSTORE</w:t>
      </w:r>
    </w:p>
    <w:p w14:paraId="5976BF02" w14:textId="77777777" w:rsidR="005811AC" w:rsidRDefault="005C5177">
      <w:pPr>
        <w:spacing w:before="225" w:after="225" w:line="240" w:lineRule="auto"/>
      </w:pPr>
      <w:r>
        <w:rPr>
          <w:rFonts w:ascii="Arial" w:hAnsi="Arial" w:cs="Arial"/>
          <w:color w:val="000000"/>
          <w:sz w:val="18"/>
          <w:szCs w:val="18"/>
        </w:rPr>
        <w:t>Na podlagi Zakona o javnem naročanju (ZJN-3;  Uradni list RS, št. 91/15, 14/18, 121/21, 10/22, 74/22 – odl. US, 100/22 – ZNUZSZS, 28/23 in 88/23-ZOPNN-F), SPLOŠNA BOLNIŠNICA NOVO MESTO, Šmihelska cesta 1, 8000 Novo mesto (v nadaljevanju: naročnik), vabi zainteresirane ponudnike, da predložijo svojo pisno ponudbo v skladu s to razpisno dokumentacijo in sodelujejo v postopku oddaje javnega naročila.</w:t>
      </w:r>
    </w:p>
    <w:p w14:paraId="3B8A9FBF" w14:textId="77777777" w:rsidR="005811AC" w:rsidRDefault="005C5177">
      <w:pPr>
        <w:spacing w:before="225" w:after="225" w:line="240" w:lineRule="auto"/>
      </w:pPr>
      <w:r>
        <w:rPr>
          <w:rFonts w:ascii="Arial" w:hAnsi="Arial" w:cs="Arial"/>
          <w:color w:val="000000"/>
          <w:sz w:val="18"/>
          <w:szCs w:val="18"/>
        </w:rPr>
        <w:t>Predmet javnega naročila je: RAZKUŽILA.</w:t>
      </w:r>
    </w:p>
    <w:p w14:paraId="501F2B11" w14:textId="77777777" w:rsidR="005811AC" w:rsidRDefault="005C5177">
      <w:pPr>
        <w:spacing w:before="225" w:after="225" w:line="240" w:lineRule="auto"/>
      </w:pPr>
      <w:r>
        <w:rPr>
          <w:rFonts w:ascii="Arial" w:hAnsi="Arial" w:cs="Arial"/>
          <w:color w:val="000000"/>
          <w:sz w:val="18"/>
          <w:szCs w:val="18"/>
        </w:rPr>
        <w:t>Delitev naročila na sklope. Podrobnejše informacije o sklopih se nahajajo v poglavju Sklopi.</w:t>
      </w:r>
    </w:p>
    <w:p w14:paraId="57A07120" w14:textId="14A04B7E" w:rsidR="005811AC" w:rsidRDefault="005C5177" w:rsidP="00605617">
      <w:pPr>
        <w:spacing w:before="225" w:after="225" w:line="240" w:lineRule="auto"/>
      </w:pPr>
      <w:r>
        <w:rPr>
          <w:rFonts w:ascii="Arial" w:hAnsi="Arial" w:cs="Arial"/>
          <w:color w:val="000000"/>
          <w:sz w:val="18"/>
          <w:szCs w:val="18"/>
        </w:rPr>
        <w:t>Skrbno preverite, da ste prejeli celotno razpisno dokumentacijo in da ste na ta način seznanjeni z vsemi zahtevami naročnika.  </w:t>
      </w:r>
    </w:p>
    <w:p w14:paraId="4120C98B" w14:textId="77777777" w:rsidR="005811AC" w:rsidRDefault="005C5177">
      <w:pPr>
        <w:spacing w:after="0" w:line="240" w:lineRule="auto"/>
      </w:pPr>
      <w:r>
        <w:rPr>
          <w:rFonts w:ascii="Arial" w:hAnsi="Arial" w:cs="Arial"/>
          <w:color w:val="000000"/>
          <w:sz w:val="18"/>
          <w:szCs w:val="18"/>
        </w:rPr>
        <w:t xml:space="preserve"> Naročilo se oddaja s sklenitvijo okvirnega sporazuma. Čas trajanja okvirnega sporazuma je 36 mesecev. </w:t>
      </w:r>
    </w:p>
    <w:p w14:paraId="21E0A912" w14:textId="77777777" w:rsidR="005C5177" w:rsidRPr="008806CE" w:rsidRDefault="005C5177" w:rsidP="00782787">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OKVIRNI SPORAZUM</w:t>
      </w:r>
    </w:p>
    <w:p w14:paraId="42C2EDA2" w14:textId="77777777" w:rsidR="005C5177" w:rsidRDefault="005C5177" w:rsidP="00782787">
      <w:pPr>
        <w:spacing w:before="120" w:after="120"/>
        <w:jc w:val="both"/>
        <w:rPr>
          <w:rFonts w:ascii="Arial" w:hAnsi="Arial" w:cs="Arial"/>
          <w:sz w:val="18"/>
          <w:szCs w:val="18"/>
        </w:rPr>
      </w:pPr>
      <w:r w:rsidRPr="005073D6">
        <w:rPr>
          <w:rFonts w:ascii="Arial" w:hAnsi="Arial" w:cs="Arial"/>
          <w:sz w:val="18"/>
          <w:szCs w:val="18"/>
        </w:rPr>
        <w:t>Obdobje za katerega se sklepa okvirni sporazum</w:t>
      </w:r>
      <w:r w:rsidRPr="00445A62">
        <w:rPr>
          <w:rFonts w:ascii="Arial" w:hAnsi="Arial" w:cs="Arial"/>
          <w:sz w:val="18"/>
          <w:szCs w:val="18"/>
        </w:rPr>
        <w:t>:</w:t>
      </w:r>
      <w:r>
        <w:rPr>
          <w:rFonts w:ascii="Arial" w:hAnsi="Arial" w:cs="Arial"/>
          <w:sz w:val="18"/>
          <w:szCs w:val="18"/>
        </w:rPr>
        <w:t xml:space="preserve"> 36 mesecev</w:t>
      </w:r>
    </w:p>
    <w:p w14:paraId="4B232E60" w14:textId="77777777" w:rsidR="005C5177" w:rsidRDefault="005C5177" w:rsidP="00782787">
      <w:pPr>
        <w:spacing w:before="120" w:after="120"/>
        <w:jc w:val="both"/>
        <w:rPr>
          <w:rFonts w:ascii="Arial" w:hAnsi="Arial" w:cs="Arial"/>
          <w:sz w:val="18"/>
          <w:szCs w:val="18"/>
        </w:rPr>
      </w:pPr>
      <w:r>
        <w:rPr>
          <w:rFonts w:ascii="Arial" w:hAnsi="Arial" w:cs="Arial"/>
          <w:sz w:val="18"/>
          <w:szCs w:val="18"/>
        </w:rPr>
        <w:t>Okvirni sporazum se sklepa z večimi ponudniki, s ponovnim odpiranjem konkurence</w:t>
      </w:r>
    </w:p>
    <w:p w14:paraId="1FB70081" w14:textId="77777777" w:rsidR="005C5177" w:rsidRDefault="005C5177" w:rsidP="00782787">
      <w:pPr>
        <w:spacing w:before="120" w:after="120"/>
        <w:jc w:val="both"/>
        <w:rPr>
          <w:rFonts w:ascii="Arial" w:hAnsi="Arial" w:cs="Arial"/>
          <w:sz w:val="18"/>
          <w:szCs w:val="18"/>
        </w:rPr>
      </w:pPr>
      <w:r w:rsidRPr="005073D6">
        <w:rPr>
          <w:rFonts w:ascii="Arial" w:hAnsi="Arial" w:cs="Arial"/>
          <w:sz w:val="18"/>
          <w:szCs w:val="18"/>
        </w:rPr>
        <w:t>Oddaja posamičnih naročil na podlagi okvirnega sporazuma</w:t>
      </w:r>
      <w:r>
        <w:rPr>
          <w:rFonts w:ascii="Arial" w:hAnsi="Arial" w:cs="Arial"/>
          <w:sz w:val="18"/>
          <w:szCs w:val="18"/>
        </w:rPr>
        <w:t xml:space="preserve">: </w:t>
      </w:r>
    </w:p>
    <w:p w14:paraId="4A9B105B" w14:textId="77777777" w:rsidR="005811AC" w:rsidRDefault="005C5177">
      <w:pPr>
        <w:spacing w:before="225" w:after="225" w:line="240" w:lineRule="auto"/>
      </w:pPr>
      <w:r>
        <w:rPr>
          <w:rFonts w:ascii="Arial" w:hAnsi="Arial" w:cs="Arial"/>
          <w:color w:val="000000"/>
          <w:sz w:val="18"/>
          <w:szCs w:val="18"/>
        </w:rPr>
        <w:t>Naročnik bo odpiral konkurenco na 12 mesecev.</w:t>
      </w:r>
    </w:p>
    <w:p w14:paraId="39CF5571" w14:textId="77777777" w:rsidR="005C5177" w:rsidRPr="008806CE" w:rsidRDefault="005C5177"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KONTAKTNA OSEBA</w:t>
      </w:r>
    </w:p>
    <w:p w14:paraId="620D967B" w14:textId="77777777" w:rsidR="005C5177" w:rsidRDefault="005C5177" w:rsidP="002133D4">
      <w:pPr>
        <w:pStyle w:val="Paragraf"/>
        <w:spacing w:line="240" w:lineRule="auto"/>
        <w:rPr>
          <w:rFonts w:ascii="Arial" w:hAnsi="Arial" w:cs="Arial"/>
        </w:rPr>
      </w:pPr>
      <w:r>
        <w:rPr>
          <w:rFonts w:ascii="Arial" w:hAnsi="Arial" w:cs="Arial"/>
        </w:rPr>
        <w:t xml:space="preserve">Kontaktna oseba: </w:t>
      </w:r>
      <w:r w:rsidRPr="00445A62">
        <w:rPr>
          <w:rFonts w:ascii="Arial" w:hAnsi="Arial" w:cs="Arial"/>
        </w:rPr>
        <w:t>Marija Žefran</w:t>
      </w:r>
    </w:p>
    <w:p w14:paraId="3E52E2FF" w14:textId="77777777" w:rsidR="005C5177" w:rsidRDefault="005C5177" w:rsidP="002133D4">
      <w:pPr>
        <w:pStyle w:val="Paragraf"/>
        <w:spacing w:line="240" w:lineRule="auto"/>
        <w:rPr>
          <w:rFonts w:ascii="Arial" w:hAnsi="Arial" w:cs="Arial"/>
        </w:rPr>
      </w:pPr>
      <w:r>
        <w:rPr>
          <w:rFonts w:ascii="Arial" w:hAnsi="Arial" w:cs="Arial"/>
        </w:rPr>
        <w:t xml:space="preserve">E-poštni naslov: </w:t>
      </w:r>
      <w:r w:rsidRPr="00445A62">
        <w:rPr>
          <w:rFonts w:ascii="Arial" w:hAnsi="Arial" w:cs="Arial"/>
        </w:rPr>
        <w:t>marija.zefran@sb-nm.si</w:t>
      </w:r>
    </w:p>
    <w:p w14:paraId="0CDB2336" w14:textId="77777777" w:rsidR="005C5177" w:rsidRDefault="005C5177" w:rsidP="002133D4">
      <w:pPr>
        <w:pStyle w:val="Paragraf"/>
        <w:spacing w:line="240" w:lineRule="auto"/>
        <w:rPr>
          <w:rFonts w:ascii="Arial" w:hAnsi="Arial" w:cs="Arial"/>
        </w:rPr>
      </w:pPr>
      <w:r>
        <w:rPr>
          <w:rFonts w:ascii="Arial" w:hAnsi="Arial" w:cs="Arial"/>
        </w:rPr>
        <w:t xml:space="preserve">Telefonska št: </w:t>
      </w:r>
      <w:r w:rsidRPr="00445A62">
        <w:rPr>
          <w:rFonts w:ascii="Arial" w:hAnsi="Arial" w:cs="Arial"/>
        </w:rPr>
        <w:t>07 39 16 170</w:t>
      </w:r>
    </w:p>
    <w:p w14:paraId="4DE28889" w14:textId="77777777" w:rsidR="005811AC" w:rsidRDefault="005C5177">
      <w:pPr>
        <w:spacing w:before="225" w:after="225" w:line="240" w:lineRule="auto"/>
        <w:jc w:val="both"/>
      </w:pPr>
      <w:r>
        <w:rPr>
          <w:rFonts w:ascii="Arial" w:hAnsi="Arial" w:cs="Arial"/>
          <w:color w:val="000000"/>
          <w:sz w:val="18"/>
          <w:szCs w:val="18"/>
        </w:rPr>
        <w:t>Kontaktna oseba je navedena zgolj za primere tehničnih težav v zvezi s pridobivanjem razpisne dokumentacije ali uporabo razpisne dokumentacije (npr. težave pri odpiranju dokumentov). Vsa pojasnila v zvezi z vsebino razpisne dokumentacije lahko ponudniki zahtevajo zgolj preko portala javnih naročil. Prav tako so za vsebino razpisne dokumentacije relevantna zgolj pojasnila, ki jih potencialnim ponudnikom posreduje naročnik preko portala javnih naročil. Vsa ostala pojasnila, ki niso posredovana na zgoraj predviden način so zgolj informativne narave in niso pravno zavezujoča.</w:t>
      </w:r>
    </w:p>
    <w:p w14:paraId="069CD946" w14:textId="77777777" w:rsidR="005C5177" w:rsidRPr="008806CE" w:rsidRDefault="005C5177"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lastRenderedPageBreak/>
        <w:t>PREDLOŽITEV PONUDBE</w:t>
      </w:r>
    </w:p>
    <w:p w14:paraId="4A47FC50" w14:textId="77777777" w:rsidR="005C5177" w:rsidRDefault="005C5177" w:rsidP="002133D4">
      <w:pPr>
        <w:spacing w:before="120" w:after="120"/>
        <w:jc w:val="both"/>
        <w:rPr>
          <w:rFonts w:ascii="Arial" w:hAnsi="Arial" w:cs="Arial"/>
          <w:sz w:val="18"/>
          <w:szCs w:val="18"/>
        </w:rPr>
      </w:pPr>
      <w:r w:rsidRPr="00445A62">
        <w:rPr>
          <w:rFonts w:ascii="Arial" w:hAnsi="Arial" w:cs="Arial"/>
          <w:sz w:val="18"/>
          <w:szCs w:val="18"/>
        </w:rPr>
        <w:t>Ponudnik odda ponudbo</w:t>
      </w:r>
      <w:r>
        <w:rPr>
          <w:rFonts w:ascii="Arial" w:hAnsi="Arial" w:cs="Arial"/>
          <w:sz w:val="18"/>
          <w:szCs w:val="18"/>
        </w:rPr>
        <w:t xml:space="preserve"> </w:t>
      </w:r>
      <w:r w:rsidRPr="00445A62">
        <w:rPr>
          <w:rFonts w:ascii="Arial" w:hAnsi="Arial" w:cs="Arial"/>
          <w:sz w:val="18"/>
          <w:szCs w:val="18"/>
        </w:rPr>
        <w:t xml:space="preserve">do </w:t>
      </w:r>
      <w:r>
        <w:rPr>
          <w:rFonts w:ascii="Arial" w:hAnsi="Arial" w:cs="Arial"/>
          <w:b/>
          <w:sz w:val="18"/>
          <w:szCs w:val="18"/>
        </w:rPr>
        <w:t>roka za predložitev ponudb</w:t>
      </w:r>
      <w:r w:rsidRPr="00445A62">
        <w:rPr>
          <w:rFonts w:ascii="Arial" w:hAnsi="Arial" w:cs="Arial"/>
          <w:sz w:val="18"/>
          <w:szCs w:val="18"/>
        </w:rPr>
        <w:t xml:space="preserve"> na </w:t>
      </w:r>
      <w:r>
        <w:rPr>
          <w:rFonts w:ascii="Arial" w:hAnsi="Arial" w:cs="Arial"/>
          <w:sz w:val="18"/>
          <w:szCs w:val="18"/>
        </w:rPr>
        <w:t>način</w:t>
      </w:r>
      <w:r w:rsidRPr="00445A62">
        <w:rPr>
          <w:rFonts w:ascii="Arial" w:hAnsi="Arial" w:cs="Arial"/>
          <w:sz w:val="18"/>
          <w:szCs w:val="18"/>
        </w:rPr>
        <w:t>:</w:t>
      </w:r>
    </w:p>
    <w:tbl>
      <w:tblPr>
        <w:tblStyle w:val="NormalTablePHPDOCX"/>
        <w:tblW w:w="0" w:type="auto"/>
        <w:tblInd w:w="108" w:type="dxa"/>
        <w:tblLook w:val="04A0" w:firstRow="1" w:lastRow="0" w:firstColumn="1" w:lastColumn="0" w:noHBand="0" w:noVBand="1"/>
      </w:tblPr>
      <w:tblGrid>
        <w:gridCol w:w="4509"/>
      </w:tblGrid>
      <w:tr w:rsidR="005811AC" w14:paraId="21A08607" w14:textId="77777777">
        <w:tc>
          <w:tcPr>
            <w:tcW w:w="0" w:type="auto"/>
            <w:tcMar>
              <w:top w:w="0" w:type="auto"/>
              <w:bottom w:w="0" w:type="auto"/>
            </w:tcMar>
          </w:tcPr>
          <w:p w14:paraId="46A77782" w14:textId="77777777" w:rsidR="005811AC" w:rsidRDefault="005C5177" w:rsidP="005C5177">
            <w:pPr>
              <w:numPr>
                <w:ilvl w:val="0"/>
                <w:numId w:val="1"/>
              </w:numPr>
              <w:rPr>
                <w:rFonts w:ascii="Arial" w:hAnsi="Arial" w:cs="Arial"/>
                <w:color w:val="000000"/>
                <w:sz w:val="18"/>
                <w:szCs w:val="18"/>
              </w:rPr>
            </w:pPr>
            <w:r>
              <w:rPr>
                <w:rFonts w:ascii="Arial" w:hAnsi="Arial" w:cs="Arial"/>
                <w:color w:val="000000"/>
                <w:sz w:val="18"/>
                <w:szCs w:val="18"/>
              </w:rPr>
              <w:t>elektronska oddaja na URL: https://ejn.gov.si</w:t>
            </w:r>
          </w:p>
        </w:tc>
      </w:tr>
    </w:tbl>
    <w:p w14:paraId="26427F2E" w14:textId="77777777" w:rsidR="005811AC" w:rsidRDefault="005C5177">
      <w:pPr>
        <w:spacing w:before="225" w:after="225" w:line="240" w:lineRule="auto"/>
        <w:jc w:val="both"/>
      </w:pPr>
      <w:r>
        <w:rPr>
          <w:rFonts w:ascii="Arial" w:hAnsi="Arial" w:cs="Arial"/>
          <w:color w:val="000000"/>
          <w:sz w:val="18"/>
          <w:szCs w:val="18"/>
        </w:rPr>
        <w:t>Ponudniki morajo ponudbe predložiti v informacijski sistem e-JN na spletnem naslovu https://ejn.gov.si/, v skladu s točko 3 dokumenta Navodila za uporabo informacijskega sistema za uporabo funkcionalnosti elektronske oddaje ponudb e-JN: PONUDNIKI (v nadaljevanju: Navodila za uporabo e-JN), ki je objavljena na spletnem naslovu https://ejn.gov.si/.</w:t>
      </w:r>
    </w:p>
    <w:p w14:paraId="6015C9DF" w14:textId="77777777" w:rsidR="005811AC" w:rsidRDefault="005C5177">
      <w:pPr>
        <w:spacing w:before="225" w:after="225" w:line="240" w:lineRule="auto"/>
        <w:jc w:val="both"/>
      </w:pPr>
      <w:r>
        <w:rPr>
          <w:rFonts w:ascii="Arial" w:hAnsi="Arial" w:cs="Arial"/>
          <w:color w:val="000000"/>
          <w:sz w:val="18"/>
          <w:szCs w:val="18"/>
        </w:rPr>
        <w:t>Ponudnik se mora pred oddajo ponudbe registrirati na spletnem naslovu https://ejn.gov.si/eJN2, v skladu z Navodili za uporabo e-JN. Če je ponudnik že registriran v informacijski sistem e-JN, se v aplikacijo prijavi na istem naslovu.</w:t>
      </w:r>
    </w:p>
    <w:p w14:paraId="3EEE58C3" w14:textId="77777777" w:rsidR="005811AC" w:rsidRDefault="005C5177">
      <w:pPr>
        <w:spacing w:before="225" w:after="225" w:line="240" w:lineRule="auto"/>
        <w:jc w:val="both"/>
      </w:pPr>
      <w:r>
        <w:rPr>
          <w:rFonts w:ascii="Arial" w:hAnsi="Arial" w:cs="Arial"/>
          <w:color w:val="000000"/>
          <w:sz w:val="18"/>
          <w:szCs w:val="18"/>
        </w:rPr>
        <w:t>Za oddajo ponudb je zahtevano eno od s strani kvalificiranega overitelja izdano digitalno potrdilo: SIGEN-CA (www.sigen-ca.si), POŠTA®CA (postarca.posta.si), HALCOM-CA (www.halcom.si), AC NLB (www.nlb.si).</w:t>
      </w:r>
    </w:p>
    <w:p w14:paraId="58D00821" w14:textId="77777777" w:rsidR="005811AC" w:rsidRDefault="005C5177">
      <w:pPr>
        <w:spacing w:before="225" w:after="225" w:line="240" w:lineRule="auto"/>
        <w:jc w:val="both"/>
      </w:pPr>
      <w:r>
        <w:rPr>
          <w:rFonts w:ascii="Arial" w:hAnsi="Arial" w:cs="Arial"/>
          <w:color w:val="000000"/>
          <w:sz w:val="18"/>
          <w:szCs w:val="18"/>
        </w:rPr>
        <w:t>Ponudba se šteje za pravočasno oddano, če jo naročnik prejme preko sistema e-JN https://ejn.gov.si/najkasneje do  roka za predložitev ponudb. Za oddano ponudbo se šteje ponudba, ki je v informacijskem sistemu e-JN označena s statusom »ODDANO«.</w:t>
      </w:r>
    </w:p>
    <w:p w14:paraId="3FD4CB48" w14:textId="77777777" w:rsidR="005811AC" w:rsidRDefault="005C5177">
      <w:pPr>
        <w:spacing w:before="225" w:after="225" w:line="240" w:lineRule="auto"/>
        <w:jc w:val="both"/>
      </w:pPr>
      <w:r>
        <w:rPr>
          <w:rFonts w:ascii="Arial" w:hAnsi="Arial" w:cs="Arial"/>
          <w:color w:val="000000"/>
          <w:sz w:val="18"/>
          <w:szCs w:val="18"/>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61875535" w14:textId="77777777" w:rsidR="005811AC" w:rsidRDefault="005C5177">
      <w:pPr>
        <w:spacing w:before="225" w:after="225" w:line="240" w:lineRule="auto"/>
        <w:jc w:val="both"/>
      </w:pPr>
      <w:r>
        <w:rPr>
          <w:rFonts w:ascii="Arial" w:hAnsi="Arial" w:cs="Arial"/>
          <w:color w:val="000000"/>
          <w:sz w:val="18"/>
          <w:szCs w:val="18"/>
        </w:rPr>
        <w:t>Po preteku roka za predložitev ponudb ponudbe ne bo več mogoče oddati.</w:t>
      </w:r>
    </w:p>
    <w:p w14:paraId="1FDCBA1B" w14:textId="77777777" w:rsidR="005C5177" w:rsidRPr="008806CE" w:rsidRDefault="005C5177"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ODPIRANJE PONUDB</w:t>
      </w:r>
    </w:p>
    <w:p w14:paraId="71DC6E34" w14:textId="77777777" w:rsidR="005C5177" w:rsidRPr="00445A62" w:rsidRDefault="005C5177" w:rsidP="005747CB">
      <w:pPr>
        <w:spacing w:before="120" w:after="120"/>
        <w:jc w:val="both"/>
        <w:rPr>
          <w:rFonts w:ascii="Arial" w:hAnsi="Arial" w:cs="Arial"/>
          <w:sz w:val="18"/>
          <w:szCs w:val="18"/>
        </w:rPr>
      </w:pPr>
      <w:r>
        <w:rPr>
          <w:rFonts w:ascii="Arial" w:hAnsi="Arial" w:cs="Arial"/>
          <w:sz w:val="18"/>
          <w:szCs w:val="18"/>
        </w:rPr>
        <w:t>Odpiranje ponudb je javno in bo potekalo na naslovu:</w:t>
      </w:r>
    </w:p>
    <w:p w14:paraId="307CBD46" w14:textId="77777777" w:rsidR="005C5177" w:rsidRPr="00445A62" w:rsidRDefault="005C5177" w:rsidP="005747CB">
      <w:pPr>
        <w:spacing w:before="120" w:after="120"/>
        <w:jc w:val="both"/>
        <w:rPr>
          <w:rFonts w:ascii="Arial" w:hAnsi="Arial" w:cs="Arial"/>
          <w:b/>
          <w:sz w:val="18"/>
          <w:szCs w:val="18"/>
        </w:rPr>
      </w:pPr>
      <w:r>
        <w:rPr>
          <w:rFonts w:ascii="Arial" w:hAnsi="Arial" w:cs="Arial"/>
          <w:b/>
          <w:sz w:val="18"/>
          <w:szCs w:val="18"/>
        </w:rPr>
        <w:t>Spletna aplikacija e-JN</w:t>
      </w:r>
    </w:p>
    <w:p w14:paraId="3C75EDFD" w14:textId="77777777" w:rsidR="005811AC" w:rsidRDefault="005C5177">
      <w:pPr>
        <w:spacing w:before="225" w:after="225" w:line="240" w:lineRule="auto"/>
        <w:jc w:val="both"/>
      </w:pPr>
      <w:r>
        <w:rPr>
          <w:rFonts w:ascii="Arial" w:hAnsi="Arial" w:cs="Arial"/>
          <w:color w:val="000000"/>
          <w:sz w:val="18"/>
          <w:szCs w:val="18"/>
        </w:rPr>
        <w:t>Odpiranje poteka tako, da informacijski sistem e-JN samodjeno ob uri, ki je določena za javno odpiranje ponudb, prikaže podatke o ponudniku, o variantah, če so bile zahtevane oziroma dovoljene, ter omogoči dostop do pdf dokumenta, ki ga ponudnik naloži v sistem e-JN pod razdelek »Predračun«. Javna objava se avtomatično zaključi po preteku 60 minut. Ponudniki, ki so oddali ponudbe, imajo te podatke v informacijskem sistemu e-JN na razpolago v razdelku »Zapisnik o odpiranju ponudb«.</w:t>
      </w:r>
    </w:p>
    <w:p w14:paraId="1337C84C" w14:textId="77777777" w:rsidR="005C5177" w:rsidRPr="008806CE" w:rsidRDefault="005C5177"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VELJAVNOST</w:t>
      </w:r>
      <w:r w:rsidRPr="008806CE">
        <w:rPr>
          <w:rFonts w:ascii="Arial" w:hAnsi="Arial" w:cs="Arial"/>
          <w:color w:val="FFFFFF" w:themeColor="background1"/>
          <w:sz w:val="22"/>
          <w:szCs w:val="22"/>
        </w:rPr>
        <w:t xml:space="preserve"> PONUDB</w:t>
      </w:r>
      <w:r>
        <w:rPr>
          <w:rFonts w:ascii="Arial" w:hAnsi="Arial" w:cs="Arial"/>
          <w:color w:val="FFFFFF" w:themeColor="background1"/>
          <w:sz w:val="22"/>
          <w:szCs w:val="22"/>
        </w:rPr>
        <w:t>E</w:t>
      </w:r>
    </w:p>
    <w:p w14:paraId="5E0BC6BA" w14:textId="77777777" w:rsidR="005C5177" w:rsidRPr="00445A62" w:rsidRDefault="005C5177" w:rsidP="005747CB">
      <w:pPr>
        <w:spacing w:before="120" w:after="120"/>
        <w:jc w:val="both"/>
        <w:rPr>
          <w:rFonts w:ascii="Arial" w:hAnsi="Arial" w:cs="Arial"/>
          <w:b/>
          <w:sz w:val="18"/>
          <w:szCs w:val="18"/>
        </w:rPr>
      </w:pPr>
      <w:r>
        <w:rPr>
          <w:rFonts w:ascii="Arial" w:hAnsi="Arial" w:cs="Arial"/>
          <w:sz w:val="18"/>
          <w:szCs w:val="18"/>
        </w:rPr>
        <w:t>Čas veljavnosti</w:t>
      </w:r>
      <w:r w:rsidRPr="00445A62">
        <w:rPr>
          <w:rFonts w:ascii="Arial" w:hAnsi="Arial" w:cs="Arial"/>
          <w:sz w:val="18"/>
          <w:szCs w:val="18"/>
        </w:rPr>
        <w:t>:</w:t>
      </w:r>
      <w:r>
        <w:rPr>
          <w:rFonts w:ascii="Arial" w:hAnsi="Arial" w:cs="Arial"/>
          <w:sz w:val="18"/>
          <w:szCs w:val="18"/>
        </w:rPr>
        <w:t xml:space="preserve"> </w:t>
      </w:r>
      <w:r w:rsidRPr="00445A62">
        <w:rPr>
          <w:rFonts w:ascii="Arial" w:hAnsi="Arial" w:cs="Arial"/>
          <w:b/>
          <w:sz w:val="18"/>
          <w:szCs w:val="18"/>
        </w:rPr>
        <w:t>najmanj 180 dni od roka za predložitev ponudb.</w:t>
      </w:r>
    </w:p>
    <w:p w14:paraId="04D3B37A" w14:textId="77777777" w:rsidR="005811AC" w:rsidRDefault="005C5177">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489903FF" w14:textId="77777777" w:rsidR="005C5177" w:rsidRPr="008806CE" w:rsidRDefault="005C5177"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PREVZEM RAZPISNE DOKUMENTACIJE</w:t>
      </w:r>
    </w:p>
    <w:p w14:paraId="313B1BB7" w14:textId="77777777" w:rsidR="005C5177" w:rsidRPr="00445A62" w:rsidRDefault="005C5177" w:rsidP="00FA6024">
      <w:pPr>
        <w:pStyle w:val="Paragraf"/>
        <w:jc w:val="both"/>
        <w:rPr>
          <w:rFonts w:ascii="Arial" w:hAnsi="Arial" w:cs="Arial"/>
        </w:rPr>
      </w:pPr>
      <w:r w:rsidRPr="00445A62">
        <w:rPr>
          <w:rFonts w:ascii="Arial" w:hAnsi="Arial" w:cs="Arial"/>
        </w:rPr>
        <w:t xml:space="preserve">Razpisna dokumentacija </w:t>
      </w:r>
      <w:r w:rsidRPr="00445A62">
        <w:rPr>
          <w:rFonts w:ascii="Arial" w:hAnsi="Arial" w:cs="Arial"/>
          <w:b/>
        </w:rPr>
        <w:t>je brezplačna.</w:t>
      </w:r>
    </w:p>
    <w:p w14:paraId="43A2F94C" w14:textId="77777777" w:rsidR="005811AC" w:rsidRDefault="005C5177">
      <w:pPr>
        <w:spacing w:before="225" w:after="225" w:line="240" w:lineRule="auto"/>
        <w:jc w:val="both"/>
      </w:pPr>
      <w:r>
        <w:rPr>
          <w:rFonts w:ascii="Arial" w:hAnsi="Arial" w:cs="Arial"/>
          <w:color w:val="000000"/>
          <w:sz w:val="18"/>
          <w:szCs w:val="18"/>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in spremembe predstavljajo sestavni del razpisne dokumentacije.</w:t>
      </w:r>
    </w:p>
    <w:p w14:paraId="5E42ACD4" w14:textId="77777777" w:rsidR="005C5177" w:rsidRPr="008806CE" w:rsidRDefault="005C5177"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lastRenderedPageBreak/>
        <w:t>VPRAŠANJA IN ODGOVORI / POJASNILA</w:t>
      </w:r>
    </w:p>
    <w:p w14:paraId="3EED2126" w14:textId="77777777" w:rsidR="005811AC" w:rsidRDefault="005C5177">
      <w:pPr>
        <w:spacing w:before="225" w:after="225" w:line="240" w:lineRule="auto"/>
        <w:jc w:val="both"/>
      </w:pPr>
      <w:r>
        <w:rPr>
          <w:rFonts w:ascii="Arial" w:hAnsi="Arial" w:cs="Arial"/>
          <w:color w:val="000000"/>
          <w:sz w:val="18"/>
          <w:szCs w:val="18"/>
        </w:rPr>
        <w:t>Način postavljanja zahtev za pojasnila:</w:t>
      </w:r>
    </w:p>
    <w:tbl>
      <w:tblPr>
        <w:tblStyle w:val="NormalTablePHPDOCX"/>
        <w:tblW w:w="0" w:type="auto"/>
        <w:tblInd w:w="108" w:type="dxa"/>
        <w:tblLook w:val="04A0" w:firstRow="1" w:lastRow="0" w:firstColumn="1" w:lastColumn="0" w:noHBand="0" w:noVBand="1"/>
      </w:tblPr>
      <w:tblGrid>
        <w:gridCol w:w="2507"/>
      </w:tblGrid>
      <w:tr w:rsidR="005811AC" w14:paraId="4A5210A3" w14:textId="77777777">
        <w:tc>
          <w:tcPr>
            <w:tcW w:w="0" w:type="auto"/>
            <w:tcMar>
              <w:top w:w="0" w:type="auto"/>
              <w:bottom w:w="0" w:type="auto"/>
            </w:tcMar>
          </w:tcPr>
          <w:p w14:paraId="2A1D8A5E" w14:textId="77777777" w:rsidR="005811AC" w:rsidRDefault="005C5177" w:rsidP="005C5177">
            <w:pPr>
              <w:numPr>
                <w:ilvl w:val="0"/>
                <w:numId w:val="2"/>
              </w:numPr>
              <w:rPr>
                <w:rFonts w:ascii="Arial" w:hAnsi="Arial" w:cs="Arial"/>
                <w:color w:val="000000"/>
                <w:sz w:val="18"/>
                <w:szCs w:val="18"/>
              </w:rPr>
            </w:pPr>
            <w:r>
              <w:rPr>
                <w:rFonts w:ascii="Arial" w:hAnsi="Arial" w:cs="Arial"/>
                <w:color w:val="000000"/>
                <w:sz w:val="18"/>
                <w:szCs w:val="18"/>
              </w:rPr>
              <w:t>Portal javnih naročil</w:t>
            </w:r>
          </w:p>
        </w:tc>
      </w:tr>
    </w:tbl>
    <w:p w14:paraId="49552AE9" w14:textId="77777777" w:rsidR="005811AC" w:rsidRDefault="005C5177">
      <w:pPr>
        <w:spacing w:before="225" w:after="225" w:line="240" w:lineRule="auto"/>
      </w:pPr>
      <w:r>
        <w:rPr>
          <w:rFonts w:ascii="Arial" w:hAnsi="Arial" w:cs="Arial"/>
          <w:color w:val="000000"/>
          <w:sz w:val="18"/>
          <w:szCs w:val="18"/>
        </w:rPr>
        <w:t>Komunikacija s ponudniki o vprašanjih in nejasnostih v zvezi z vsebino razpisne dokumentacije in v zvezi s pripravo ponudbe poteka izključno preko Portala javnih naročil. Vprašanja je mogoče zastaviti znotraj posameznega javnega naročila v zavihku  »Vprašanja, odgovori in pojasnila«.</w:t>
      </w:r>
    </w:p>
    <w:p w14:paraId="635C037C" w14:textId="77777777" w:rsidR="005811AC" w:rsidRDefault="005C5177">
      <w:pPr>
        <w:spacing w:before="225" w:after="225" w:line="240" w:lineRule="auto"/>
      </w:pPr>
      <w:r>
        <w:rPr>
          <w:rFonts w:ascii="Arial" w:hAnsi="Arial" w:cs="Arial"/>
          <w:color w:val="000000"/>
          <w:sz w:val="18"/>
          <w:szCs w:val="18"/>
        </w:rPr>
        <w:t>Naročnik bo v zakonskem roku na Portal javnih naročil posredoval pisni odgovor. Naročnik si pridržuje pravico, da razpisno dokumentacijo delno spremeni ali dopolni ter po potrebi podaljša rok za oddajo ponudb. Spremembe in dopolnitve razpisne dokumentacije so sestavni del razpisne dokumentacije.</w:t>
      </w:r>
    </w:p>
    <w:p w14:paraId="5BFE99E4" w14:textId="77777777" w:rsidR="005811AC" w:rsidRDefault="005C5177">
      <w:pPr>
        <w:spacing w:before="225" w:after="225" w:line="240" w:lineRule="auto"/>
      </w:pPr>
      <w:r>
        <w:rPr>
          <w:rFonts w:ascii="Arial" w:hAnsi="Arial" w:cs="Arial"/>
          <w:color w:val="000000"/>
          <w:sz w:val="18"/>
          <w:szCs w:val="18"/>
        </w:rPr>
        <w:t>Odgovornost ponudnika je, da izpostavi morebitne nejasnosti, protislovja, opustitve in podobno, pred oddajo svoje ponudbe (do roka za zahtevanje pojasnil), tako da se lahko zagotovi predložitev dopustne ponudbe, ki je v celoti skladna z zahtevami iz razpisne dokumentacije, vključno z vso spremljajočo dokumentacijo.</w:t>
      </w:r>
    </w:p>
    <w:p w14:paraId="5162A49B" w14:textId="77777777" w:rsidR="005C5177" w:rsidRPr="00BB1848" w:rsidRDefault="005C5177" w:rsidP="00872C8A">
      <w:pPr>
        <w:pStyle w:val="Paragraf"/>
        <w:spacing w:before="0" w:after="0"/>
        <w:rPr>
          <w:rFonts w:cs="Arial"/>
        </w:rPr>
      </w:pPr>
    </w:p>
    <w:p w14:paraId="5051B3E9" w14:textId="77777777" w:rsidR="005C5177" w:rsidRPr="00445A62" w:rsidRDefault="005C5177" w:rsidP="001761E6">
      <w:pPr>
        <w:pStyle w:val="Paragraf"/>
        <w:spacing w:before="0" w:after="0"/>
        <w:jc w:val="both"/>
        <w:rPr>
          <w:rFonts w:ascii="Arial" w:hAnsi="Arial" w:cs="Arial"/>
        </w:rPr>
      </w:pPr>
    </w:p>
    <w:p w14:paraId="696FD72C" w14:textId="77777777" w:rsidR="005811AC" w:rsidRDefault="005C5177">
      <w:pPr>
        <w:spacing w:after="0" w:line="240" w:lineRule="auto"/>
        <w:rPr>
          <w:rFonts w:ascii="Arial" w:hAnsi="Arial" w:cs="Arial"/>
          <w:color w:val="000000"/>
          <w:sz w:val="18"/>
          <w:szCs w:val="18"/>
        </w:rPr>
      </w:pPr>
      <w:r>
        <w:rPr>
          <w:rFonts w:ascii="Arial" w:hAnsi="Arial" w:cs="Arial"/>
          <w:color w:val="000000"/>
          <w:sz w:val="18"/>
          <w:szCs w:val="18"/>
        </w:rPr>
        <w:t>Datum: 19.06.2026</w:t>
      </w:r>
      <w:r>
        <w:rPr>
          <w:rFonts w:ascii="Arial" w:hAnsi="Arial" w:cs="Arial"/>
          <w:color w:val="000000"/>
          <w:sz w:val="18"/>
          <w:szCs w:val="18"/>
        </w:rPr>
        <w:br/>
        <w:t>Kraj: Novo mesto</w:t>
      </w:r>
    </w:p>
    <w:p w14:paraId="23ADEF83" w14:textId="77777777" w:rsidR="00605617" w:rsidRDefault="00605617">
      <w:pPr>
        <w:spacing w:after="0" w:line="240" w:lineRule="auto"/>
        <w:rPr>
          <w:rFonts w:ascii="Arial" w:hAnsi="Arial" w:cs="Arial"/>
          <w:color w:val="000000"/>
          <w:sz w:val="18"/>
          <w:szCs w:val="18"/>
        </w:rPr>
      </w:pPr>
    </w:p>
    <w:p w14:paraId="01391CCD" w14:textId="77777777" w:rsidR="00605617" w:rsidRDefault="00605617">
      <w:pPr>
        <w:spacing w:after="0" w:line="240" w:lineRule="auto"/>
      </w:pPr>
    </w:p>
    <w:tbl>
      <w:tblPr>
        <w:tblStyle w:val="NormalTablePHPDOCX"/>
        <w:tblW w:w="5000" w:type="pct"/>
        <w:tblInd w:w="108" w:type="dxa"/>
        <w:tblLook w:val="04A0" w:firstRow="1" w:lastRow="0" w:firstColumn="1" w:lastColumn="0" w:noHBand="0" w:noVBand="1"/>
      </w:tblPr>
      <w:tblGrid>
        <w:gridCol w:w="5140"/>
        <w:gridCol w:w="3930"/>
      </w:tblGrid>
      <w:tr w:rsidR="005811AC" w14:paraId="4609F4A8" w14:textId="77777777">
        <w:trPr>
          <w:cantSplit/>
        </w:trPr>
        <w:tc>
          <w:tcPr>
            <w:tcW w:w="0" w:type="auto"/>
            <w:tcMar>
              <w:top w:w="135" w:type="dxa"/>
              <w:bottom w:w="135" w:type="dxa"/>
            </w:tcMar>
            <w:vAlign w:val="center"/>
          </w:tcPr>
          <w:p w14:paraId="029E918C" w14:textId="77777777" w:rsidR="005811AC" w:rsidRDefault="005C5177">
            <w:r>
              <w:rPr>
                <w:rFonts w:ascii="Arial" w:hAnsi="Arial" w:cs="Arial"/>
                <w:color w:val="000000"/>
                <w:position w:val="-2"/>
                <w:sz w:val="18"/>
                <w:szCs w:val="18"/>
              </w:rPr>
              <w:t>Vodja službe za nabavo in skladiščenje:</w:t>
            </w:r>
            <w:r>
              <w:rPr>
                <w:rFonts w:ascii="Arial" w:hAnsi="Arial" w:cs="Arial"/>
                <w:color w:val="000000"/>
                <w:position w:val="-2"/>
                <w:sz w:val="18"/>
                <w:szCs w:val="18"/>
              </w:rPr>
              <w:br/>
            </w:r>
            <w:r>
              <w:rPr>
                <w:rFonts w:ascii="Arial" w:hAnsi="Arial" w:cs="Arial"/>
                <w:color w:val="000000"/>
                <w:position w:val="-2"/>
                <w:sz w:val="18"/>
                <w:szCs w:val="18"/>
              </w:rPr>
              <w:br/>
              <w:t>Barbara Slak Turk</w:t>
            </w:r>
          </w:p>
        </w:tc>
        <w:tc>
          <w:tcPr>
            <w:tcW w:w="0" w:type="auto"/>
            <w:tcMar>
              <w:top w:w="135" w:type="dxa"/>
              <w:bottom w:w="135" w:type="dxa"/>
            </w:tcMar>
            <w:vAlign w:val="center"/>
          </w:tcPr>
          <w:p w14:paraId="1842642E" w14:textId="77777777" w:rsidR="005811AC" w:rsidRDefault="005C5177">
            <w:pPr>
              <w:jc w:val="right"/>
            </w:pPr>
            <w:r>
              <w:rPr>
                <w:rFonts w:ascii="Arial" w:hAnsi="Arial" w:cs="Arial"/>
                <w:color w:val="000000"/>
                <w:position w:val="-2"/>
                <w:sz w:val="18"/>
                <w:szCs w:val="18"/>
              </w:rPr>
              <w:t>Direktorica:</w:t>
            </w:r>
            <w:r>
              <w:rPr>
                <w:rFonts w:ascii="Arial" w:hAnsi="Arial" w:cs="Arial"/>
                <w:color w:val="000000"/>
                <w:position w:val="-2"/>
                <w:sz w:val="18"/>
                <w:szCs w:val="18"/>
              </w:rPr>
              <w:br/>
            </w:r>
            <w:r>
              <w:rPr>
                <w:rFonts w:ascii="Arial" w:hAnsi="Arial" w:cs="Arial"/>
                <w:color w:val="000000"/>
                <w:position w:val="-2"/>
                <w:sz w:val="18"/>
                <w:szCs w:val="18"/>
              </w:rPr>
              <w:br/>
              <w:t>doc. dr. Milena Kramar Zupan</w:t>
            </w:r>
          </w:p>
        </w:tc>
      </w:tr>
    </w:tbl>
    <w:p w14:paraId="06FBA781" w14:textId="77777777" w:rsidR="005811AC" w:rsidRDefault="005811AC">
      <w:pPr>
        <w:pageBreakBefore/>
        <w:spacing w:before="225" w:after="225" w:line="240" w:lineRule="auto"/>
        <w:jc w:val="both"/>
      </w:pPr>
    </w:p>
    <w:tbl>
      <w:tblPr>
        <w:tblStyle w:val="NormalTablePHPDOCX"/>
        <w:tblW w:w="5000" w:type="pct"/>
        <w:tblInd w:w="108" w:type="dxa"/>
        <w:tblLook w:val="04A0" w:firstRow="1" w:lastRow="0" w:firstColumn="1" w:lastColumn="0" w:noHBand="0" w:noVBand="1"/>
      </w:tblPr>
      <w:tblGrid>
        <w:gridCol w:w="1814"/>
        <w:gridCol w:w="7256"/>
      </w:tblGrid>
      <w:tr w:rsidR="005811AC" w14:paraId="4BF8B0D5" w14:textId="77777777">
        <w:tc>
          <w:tcPr>
            <w:tcW w:w="0" w:type="auto"/>
            <w:tcMar>
              <w:top w:w="135" w:type="dxa"/>
              <w:bottom w:w="135" w:type="dxa"/>
            </w:tcMar>
            <w:vAlign w:val="center"/>
          </w:tcPr>
          <w:p w14:paraId="7F55A480" w14:textId="77777777" w:rsidR="005811AC" w:rsidRDefault="005811AC"/>
        </w:tc>
        <w:tc>
          <w:tcPr>
            <w:tcW w:w="4000" w:type="pct"/>
            <w:shd w:val="clear" w:color="auto" w:fill="3E8BC9"/>
            <w:tcMar>
              <w:top w:w="135" w:type="dxa"/>
              <w:bottom w:w="135" w:type="dxa"/>
            </w:tcMar>
            <w:vAlign w:val="center"/>
          </w:tcPr>
          <w:p w14:paraId="1394BBE3" w14:textId="77777777" w:rsidR="005811AC" w:rsidRDefault="005C5177">
            <w:r>
              <w:rPr>
                <w:rFonts w:ascii="Arial" w:hAnsi="Arial" w:cs="Arial"/>
                <w:color w:val="FFFFFF"/>
                <w:position w:val="-2"/>
                <w:sz w:val="18"/>
                <w:szCs w:val="18"/>
                <w:shd w:val="clear" w:color="auto" w:fill="3E8BC9"/>
              </w:rPr>
              <w:t>Sklopi</w:t>
            </w:r>
          </w:p>
        </w:tc>
      </w:tr>
    </w:tbl>
    <w:p w14:paraId="1EA4AC27" w14:textId="77777777" w:rsidR="005811AC" w:rsidRDefault="005C5177">
      <w:pPr>
        <w:spacing w:before="225" w:after="225" w:line="240" w:lineRule="auto"/>
        <w:jc w:val="both"/>
      </w:pPr>
      <w:r>
        <w:rPr>
          <w:rFonts w:ascii="Arial" w:hAnsi="Arial" w:cs="Arial"/>
          <w:color w:val="000000"/>
          <w:sz w:val="18"/>
          <w:szCs w:val="18"/>
        </w:rPr>
        <w:t>Ponudnik lahko predloži ponudbo za eden, več ali vse razpisane sklope. Blago je znotraj sklopov razdeljeno na več podsklopov. Ponudniki lahko predložijo ponudbo za eden, več ali vse razpisane podsklope.  Podsklopi so zaprti ali odprti.</w:t>
      </w:r>
    </w:p>
    <w:p w14:paraId="2E6D26AA" w14:textId="77777777" w:rsidR="005811AC" w:rsidRDefault="005C5177">
      <w:pPr>
        <w:spacing w:before="225" w:after="225" w:line="240" w:lineRule="auto"/>
        <w:jc w:val="both"/>
      </w:pPr>
      <w:r>
        <w:rPr>
          <w:rFonts w:ascii="Arial" w:hAnsi="Arial" w:cs="Arial"/>
          <w:color w:val="000000"/>
          <w:sz w:val="18"/>
          <w:szCs w:val="18"/>
        </w:rPr>
        <w:t>Pri zaprtih podsklopih mora ponudnik ponuditi vse razpisane vrste blaga, v nasprotnem primeru se ponudba izloči. Zaprti podsklopi so v razpisni datoteki: Predračun - Seznam razpisanega blaga označeni z oznako »ZAPRT«. V primeru zaprtih podsklopov gre za oddajo naročila po podsklopih.</w:t>
      </w:r>
    </w:p>
    <w:p w14:paraId="2C712113" w14:textId="77777777" w:rsidR="005811AC" w:rsidRDefault="005C5177">
      <w:pPr>
        <w:spacing w:before="225" w:after="225" w:line="240" w:lineRule="auto"/>
        <w:jc w:val="both"/>
      </w:pPr>
      <w:r>
        <w:rPr>
          <w:rFonts w:ascii="Arial" w:hAnsi="Arial" w:cs="Arial"/>
          <w:color w:val="000000"/>
          <w:sz w:val="18"/>
          <w:szCs w:val="18"/>
        </w:rPr>
        <w:t>Pri odprtih podsklopih lahko gospodarski subjekt ponudi eno, več ali vse razpisane vrste blaga v podsklopu. Odprti podsklopi so v razpisni datoteki: Predračun - Seznam razpisanega blaga označeni z oznako »ODPRT«. V primeru odprtih podsklopov gre za oddajo naročila po posameznih vrstah blaga. </w:t>
      </w:r>
    </w:p>
    <w:tbl>
      <w:tblPr>
        <w:tblStyle w:val="NormalTablePHPDOCX"/>
        <w:tblW w:w="5000" w:type="pct"/>
        <w:tblInd w:w="108" w:type="dxa"/>
        <w:tblLook w:val="04A0" w:firstRow="1" w:lastRow="0" w:firstColumn="1" w:lastColumn="0" w:noHBand="0" w:noVBand="1"/>
      </w:tblPr>
      <w:tblGrid>
        <w:gridCol w:w="1812"/>
        <w:gridCol w:w="7246"/>
      </w:tblGrid>
      <w:tr w:rsidR="005811AC" w14:paraId="5CA73A2B" w14:textId="77777777">
        <w:tc>
          <w:tcPr>
            <w:tcW w:w="100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B0E9D2A" w14:textId="77777777" w:rsidR="005811AC" w:rsidRDefault="005C5177">
            <w:r>
              <w:rPr>
                <w:rFonts w:ascii="Arial" w:hAnsi="Arial" w:cs="Arial"/>
                <w:b/>
                <w:bCs/>
                <w:color w:val="000000"/>
                <w:position w:val="-2"/>
                <w:sz w:val="18"/>
                <w:szCs w:val="18"/>
                <w:shd w:val="clear" w:color="auto" w:fill="D1D1D1"/>
              </w:rPr>
              <w:t>Zap. številka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AAFFDC5" w14:textId="77777777" w:rsidR="005811AC" w:rsidRDefault="005C5177">
            <w:pPr>
              <w:jc w:val="center"/>
            </w:pPr>
            <w:r>
              <w:rPr>
                <w:rFonts w:ascii="Arial" w:hAnsi="Arial" w:cs="Arial"/>
                <w:b/>
                <w:bCs/>
                <w:color w:val="000000"/>
                <w:position w:val="-2"/>
                <w:sz w:val="18"/>
                <w:szCs w:val="18"/>
                <w:shd w:val="clear" w:color="auto" w:fill="D1D1D1"/>
              </w:rPr>
              <w:t>Naziv sklopa</w:t>
            </w:r>
          </w:p>
        </w:tc>
      </w:tr>
      <w:tr w:rsidR="005811AC" w14:paraId="71175F1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6F6807" w14:textId="77777777" w:rsidR="005811AC" w:rsidRDefault="005C5177">
            <w:r>
              <w:rPr>
                <w:rFonts w:ascii="Arial" w:hAnsi="Arial" w:cs="Arial"/>
                <w:color w:val="000000"/>
                <w:position w:val="-2"/>
                <w:sz w:val="18"/>
                <w:szCs w:val="18"/>
              </w:rPr>
              <w:t>1</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F6974E" w14:textId="77777777" w:rsidR="005811AC" w:rsidRDefault="005C5177">
            <w:r>
              <w:rPr>
                <w:rFonts w:ascii="Arial" w:hAnsi="Arial" w:cs="Arial"/>
                <w:color w:val="000000"/>
                <w:position w:val="-2"/>
                <w:sz w:val="18"/>
                <w:szCs w:val="18"/>
              </w:rPr>
              <w:t>Sklop 1: SREDSTVA ZA INŠTRUMENTE IN PRIPOMOČKE</w:t>
            </w:r>
          </w:p>
        </w:tc>
      </w:tr>
      <w:tr w:rsidR="005811AC" w14:paraId="47A1DCE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8A86B7F" w14:textId="77777777" w:rsidR="005811AC" w:rsidRDefault="005C5177">
            <w:r>
              <w:rPr>
                <w:rFonts w:ascii="Arial" w:hAnsi="Arial" w:cs="Arial"/>
                <w:color w:val="000000"/>
                <w:position w:val="-2"/>
                <w:sz w:val="18"/>
                <w:szCs w:val="18"/>
              </w:rPr>
              <w:t>2</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30B523" w14:textId="77777777" w:rsidR="005811AC" w:rsidRDefault="005C5177">
            <w:r>
              <w:rPr>
                <w:rFonts w:ascii="Arial" w:hAnsi="Arial" w:cs="Arial"/>
                <w:color w:val="000000"/>
                <w:position w:val="-2"/>
                <w:sz w:val="18"/>
                <w:szCs w:val="18"/>
              </w:rPr>
              <w:t>Sklop 2: RAZKUŽILA ZA POVRŠINE IN OPREMO</w:t>
            </w:r>
          </w:p>
        </w:tc>
      </w:tr>
      <w:tr w:rsidR="005811AC" w14:paraId="3AC1848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A54871" w14:textId="77777777" w:rsidR="005811AC" w:rsidRDefault="005C5177">
            <w:r>
              <w:rPr>
                <w:rFonts w:ascii="Arial" w:hAnsi="Arial" w:cs="Arial"/>
                <w:color w:val="000000"/>
                <w:position w:val="-2"/>
                <w:sz w:val="18"/>
                <w:szCs w:val="18"/>
              </w:rPr>
              <w:t>3</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D8D073" w14:textId="77777777" w:rsidR="005811AC" w:rsidRDefault="005C5177">
            <w:r>
              <w:rPr>
                <w:rFonts w:ascii="Arial" w:hAnsi="Arial" w:cs="Arial"/>
                <w:color w:val="000000"/>
                <w:position w:val="-2"/>
                <w:sz w:val="18"/>
                <w:szCs w:val="18"/>
              </w:rPr>
              <w:t>Sklop 3: RAZKUŽILA ZA KOŽO IN SLUZNICE</w:t>
            </w:r>
          </w:p>
        </w:tc>
      </w:tr>
      <w:tr w:rsidR="005811AC" w14:paraId="7CD06E0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04E93C" w14:textId="77777777" w:rsidR="005811AC" w:rsidRDefault="005C5177">
            <w:r>
              <w:rPr>
                <w:rFonts w:ascii="Arial" w:hAnsi="Arial" w:cs="Arial"/>
                <w:color w:val="000000"/>
                <w:position w:val="-2"/>
                <w:sz w:val="18"/>
                <w:szCs w:val="18"/>
              </w:rPr>
              <w:t>4</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746842" w14:textId="77777777" w:rsidR="005811AC" w:rsidRDefault="005C5177">
            <w:r>
              <w:rPr>
                <w:rFonts w:ascii="Arial" w:hAnsi="Arial" w:cs="Arial"/>
                <w:color w:val="000000"/>
                <w:position w:val="-2"/>
                <w:sz w:val="18"/>
                <w:szCs w:val="18"/>
              </w:rPr>
              <w:t>Sklop 4: SREDSTVA ZA HIGIENSKO IN KIRURŠKO RAZKUŽEVANJE ROK</w:t>
            </w:r>
          </w:p>
        </w:tc>
      </w:tr>
      <w:tr w:rsidR="005811AC" w14:paraId="3091B04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31B3D98" w14:textId="77777777" w:rsidR="005811AC" w:rsidRDefault="005C5177">
            <w:r>
              <w:rPr>
                <w:rFonts w:ascii="Arial" w:hAnsi="Arial" w:cs="Arial"/>
                <w:color w:val="000000"/>
                <w:position w:val="-2"/>
                <w:sz w:val="18"/>
                <w:szCs w:val="18"/>
              </w:rPr>
              <w:t>5</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16CBB5" w14:textId="77777777" w:rsidR="005811AC" w:rsidRDefault="005C5177">
            <w:r>
              <w:rPr>
                <w:rFonts w:ascii="Arial" w:hAnsi="Arial" w:cs="Arial"/>
                <w:color w:val="000000"/>
                <w:position w:val="-2"/>
                <w:sz w:val="18"/>
                <w:szCs w:val="18"/>
              </w:rPr>
              <w:t>Sklop 5: RAZKUŽILA ZA ČISTE PROSTORE</w:t>
            </w:r>
          </w:p>
        </w:tc>
      </w:tr>
    </w:tbl>
    <w:p w14:paraId="60245F3E" w14:textId="77777777" w:rsidR="005811AC" w:rsidRDefault="005811AC">
      <w:pPr>
        <w:sectPr w:rsidR="005811AC" w:rsidSect="006E7A2B">
          <w:headerReference w:type="default" r:id="rId10"/>
          <w:footerReference w:type="default" r:id="rId11"/>
          <w:pgSz w:w="11906" w:h="16838"/>
          <w:pgMar w:top="1418" w:right="1418" w:bottom="1418" w:left="1418" w:header="567" w:footer="596" w:gutter="0"/>
          <w:cols w:space="708"/>
          <w:docGrid w:linePitch="360"/>
        </w:sectPr>
      </w:pPr>
    </w:p>
    <w:p w14:paraId="6E66CA5A" w14:textId="77777777" w:rsidR="005C5177" w:rsidRPr="00EF740C" w:rsidRDefault="005C5177" w:rsidP="00B01A0D">
      <w:pPr>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360" w:after="0"/>
        <w:ind w:left="1985"/>
        <w:rPr>
          <w:rFonts w:ascii="Arial" w:hAnsi="Arial" w:cs="Arial"/>
          <w:b/>
          <w:color w:val="FFFFFF" w:themeColor="background1"/>
          <w:sz w:val="26"/>
          <w:szCs w:val="26"/>
        </w:rPr>
      </w:pPr>
      <w:r>
        <w:rPr>
          <w:rFonts w:ascii="Arial" w:hAnsi="Arial" w:cs="Arial"/>
          <w:b/>
          <w:color w:val="FFFFFF" w:themeColor="background1"/>
          <w:sz w:val="26"/>
          <w:szCs w:val="26"/>
        </w:rPr>
        <w:lastRenderedPageBreak/>
        <w:t>Navodila ponudnikom za izdelavo ponudbe</w:t>
      </w:r>
    </w:p>
    <w:p w14:paraId="786DD00F" w14:textId="77777777" w:rsidR="005C5177" w:rsidRDefault="005C5177" w:rsidP="00B01A0D">
      <w:pPr>
        <w:spacing w:before="12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35"/>
      </w:tblGrid>
      <w:tr w:rsidR="005811AC" w14:paraId="02CF570F" w14:textId="77777777">
        <w:tc>
          <w:tcPr>
            <w:tcW w:w="0" w:type="auto"/>
            <w:shd w:val="clear" w:color="auto" w:fill="000000"/>
            <w:tcMar>
              <w:top w:w="150" w:type="dxa"/>
              <w:bottom w:w="150" w:type="dxa"/>
            </w:tcMar>
            <w:vAlign w:val="center"/>
          </w:tcPr>
          <w:p w14:paraId="27D3C8E9" w14:textId="77777777" w:rsidR="005811AC" w:rsidRDefault="005C5177">
            <w:r>
              <w:rPr>
                <w:rFonts w:ascii="Arial" w:hAnsi="Arial" w:cs="Arial"/>
                <w:b/>
                <w:bCs/>
                <w:color w:val="FFFFFF"/>
                <w:position w:val="-2"/>
                <w:sz w:val="18"/>
                <w:szCs w:val="18"/>
                <w:shd w:val="clear" w:color="auto" w:fill="000000"/>
              </w:rPr>
              <w:t>1. Splošna navodila</w:t>
            </w:r>
          </w:p>
        </w:tc>
      </w:tr>
    </w:tbl>
    <w:p w14:paraId="674B87B4" w14:textId="77777777" w:rsidR="005811AC" w:rsidRDefault="005C5177">
      <w:pPr>
        <w:spacing w:before="225" w:after="225" w:line="240" w:lineRule="auto"/>
        <w:jc w:val="both"/>
      </w:pPr>
      <w:r>
        <w:rPr>
          <w:rFonts w:ascii="Arial" w:hAnsi="Arial" w:cs="Arial"/>
          <w:color w:val="000000"/>
          <w:sz w:val="18"/>
          <w:szCs w:val="18"/>
        </w:rPr>
        <w:t>Navodila so namenjena za pomoč pri pripravi ponudbe. Prosimo, da poskrbite, da bo ponudba sestavljena v skladu s temi navodili. Predložite vse zahtevane podatke v obliki kot je zahtevana.</w:t>
      </w:r>
    </w:p>
    <w:p w14:paraId="57A1F981" w14:textId="77777777" w:rsidR="005811AC" w:rsidRDefault="005C5177">
      <w:pPr>
        <w:spacing w:before="225" w:after="225" w:line="240" w:lineRule="auto"/>
        <w:jc w:val="both"/>
      </w:pPr>
      <w:r>
        <w:rPr>
          <w:rFonts w:ascii="Arial" w:hAnsi="Arial" w:cs="Arial"/>
          <w:color w:val="000000"/>
          <w:sz w:val="18"/>
          <w:szCs w:val="18"/>
        </w:rPr>
        <w:t>Ponudba se sestavi tako, da ponudnik vpiše zahtevane podatke v obrazce, ki so sestavni del razpisne dokumentacije oz. posameznih delov le-te. </w:t>
      </w:r>
    </w:p>
    <w:p w14:paraId="7BEDB708" w14:textId="77777777" w:rsidR="005811AC" w:rsidRDefault="005C5177">
      <w:pPr>
        <w:spacing w:before="225" w:after="225" w:line="240" w:lineRule="auto"/>
        <w:jc w:val="both"/>
      </w:pPr>
      <w:r>
        <w:rPr>
          <w:rFonts w:ascii="Arial" w:hAnsi="Arial" w:cs="Arial"/>
          <w:color w:val="000000"/>
          <w:sz w:val="18"/>
          <w:szCs w:val="18"/>
        </w:rPr>
        <w:t>Ponudba mora biti izdelana na obrazcih iz prilog razpisne dokumentacije ali po vsebini in obliki enakih obrazcih, izdelanih s strani ponudnika. Ponudniki morajo izjave predložiti brez dodatnih pogojev. Vsi dokumenti morajo biti izpolnjeni, podpisani in žigosani s strani ponudnika (zakonitega zastopnika ali pooblaščene osebe s priloženim pooblastilom), razen dokumentov, ki jih izpolnijo, podpišejo in žigosajo samo tisti ponudniki, ki nastopajo s podizvajalci.</w:t>
      </w:r>
    </w:p>
    <w:p w14:paraId="6993A0B2" w14:textId="77777777" w:rsidR="005811AC" w:rsidRDefault="005C5177">
      <w:pPr>
        <w:spacing w:before="225" w:after="225" w:line="240" w:lineRule="auto"/>
        <w:jc w:val="both"/>
      </w:pPr>
      <w:r>
        <w:rPr>
          <w:rFonts w:ascii="Arial" w:hAnsi="Arial" w:cs="Arial"/>
          <w:color w:val="000000"/>
          <w:sz w:val="18"/>
          <w:szCs w:val="18"/>
        </w:rPr>
        <w:t>V primeru elektronske oddaje ponudbe se kot original štejejo tudi dokumenti, ki so podpisani (verificirani) z elektronskim podpisom (certifikatom). </w:t>
      </w:r>
    </w:p>
    <w:p w14:paraId="5F88B0FE" w14:textId="77777777" w:rsidR="005811AC" w:rsidRDefault="005C5177">
      <w:pPr>
        <w:spacing w:before="225" w:after="225" w:line="240" w:lineRule="auto"/>
        <w:jc w:val="both"/>
      </w:pPr>
      <w:r>
        <w:rPr>
          <w:rFonts w:ascii="Arial" w:hAnsi="Arial" w:cs="Arial"/>
          <w:color w:val="000000"/>
          <w:sz w:val="18"/>
          <w:szCs w:val="18"/>
        </w:rPr>
        <w:t>Zaželeno je, da je celotna ponudbena dokumentacija pripravljena izvirno v elektronski obliki in elektronsko podpisana s kvalificiranim potrdilom za elektronski podpis, izdanim s strani ponudnika kvalificiranih storitev zaupanja. Naročnik bo upošteval tudi ponudbe, ki bodo predložene kot kopija (oz. »sken«) lastnoročno podpisanih ponudbenih obrazcev. V tem primeru morajo biti kopije enake izvirnikom. Za dele ponudbene dokumentacije, ki ne bodo predložene v izvirni elektronski obliki in/ali podpisane s kvalificiranim elektronskim podpisom, si naročnik pridržuje pravico gospodarski subjekt pozvati k predložitvi originalnega/izvirnega izvoda ponudbene dokumentacije. Ne glede na navedeno, gospodarski subjekt prevzema odgovornost za zagotavljanje avtentičnosti kopije z izvirnikom v skladu z določbami Uredbe eIDAS.</w:t>
      </w:r>
    </w:p>
    <w:p w14:paraId="19FAE26F" w14:textId="77777777" w:rsidR="005811AC" w:rsidRDefault="005C5177">
      <w:pPr>
        <w:spacing w:before="225" w:after="225" w:line="240" w:lineRule="auto"/>
        <w:jc w:val="both"/>
      </w:pPr>
      <w:r>
        <w:rPr>
          <w:rFonts w:ascii="Arial" w:hAnsi="Arial" w:cs="Arial"/>
          <w:color w:val="000000"/>
          <w:sz w:val="18"/>
          <w:szCs w:val="18"/>
        </w:rPr>
        <w:t>Ponudba ne sme vsebovati nobenih sprememb in dodatkov, ki niso v skladu z razpisno dokumentacijo. Popravljene napake morajo biti označene s parafo osebe, ki podpiše ponudbo.</w:t>
      </w:r>
    </w:p>
    <w:p w14:paraId="48CD6DDA" w14:textId="77777777" w:rsidR="005811AC" w:rsidRDefault="005C5177">
      <w:pPr>
        <w:spacing w:before="225" w:after="225" w:line="240" w:lineRule="auto"/>
        <w:jc w:val="both"/>
      </w:pPr>
      <w:r>
        <w:rPr>
          <w:rFonts w:ascii="Arial" w:hAnsi="Arial" w:cs="Arial"/>
          <w:color w:val="000000"/>
          <w:sz w:val="18"/>
          <w:szCs w:val="18"/>
        </w:rPr>
        <w:t>Naročnik ne dopušča predložitve variantne ponudbe. Ponudba, ki bo vsebovala variantno ponudbo, bo iz postopka javnega naročila izločena kot nedopustna.</w:t>
      </w:r>
    </w:p>
    <w:p w14:paraId="0BFC2083" w14:textId="77777777" w:rsidR="005811AC" w:rsidRDefault="005811AC">
      <w:pPr>
        <w:spacing w:before="225" w:after="225" w:line="240" w:lineRule="auto"/>
        <w:jc w:val="both"/>
      </w:pPr>
    </w:p>
    <w:tbl>
      <w:tblPr>
        <w:tblStyle w:val="NormalTablePHPDOCX"/>
        <w:tblW w:w="2500" w:type="pct"/>
        <w:tblInd w:w="108" w:type="dxa"/>
        <w:tblLook w:val="04A0" w:firstRow="1" w:lastRow="0" w:firstColumn="1" w:lastColumn="0" w:noHBand="0" w:noVBand="1"/>
      </w:tblPr>
      <w:tblGrid>
        <w:gridCol w:w="4535"/>
      </w:tblGrid>
      <w:tr w:rsidR="005811AC" w14:paraId="2DBF6D55" w14:textId="77777777">
        <w:tc>
          <w:tcPr>
            <w:tcW w:w="0" w:type="auto"/>
            <w:shd w:val="clear" w:color="auto" w:fill="000000"/>
            <w:tcMar>
              <w:top w:w="150" w:type="dxa"/>
              <w:bottom w:w="150" w:type="dxa"/>
            </w:tcMar>
            <w:vAlign w:val="center"/>
          </w:tcPr>
          <w:p w14:paraId="6277ECAC" w14:textId="77777777" w:rsidR="005811AC" w:rsidRDefault="005C5177">
            <w:r>
              <w:rPr>
                <w:rFonts w:ascii="Arial" w:hAnsi="Arial" w:cs="Arial"/>
                <w:b/>
                <w:bCs/>
                <w:color w:val="FFFFFF"/>
                <w:position w:val="-2"/>
                <w:sz w:val="18"/>
                <w:szCs w:val="18"/>
                <w:shd w:val="clear" w:color="auto" w:fill="000000"/>
              </w:rPr>
              <w:t>2. Zakoni in predpisi</w:t>
            </w:r>
          </w:p>
        </w:tc>
      </w:tr>
    </w:tbl>
    <w:p w14:paraId="23D23078" w14:textId="77777777" w:rsidR="005811AC" w:rsidRDefault="005C5177">
      <w:pPr>
        <w:spacing w:before="225" w:after="225" w:line="240" w:lineRule="auto"/>
      </w:pPr>
      <w:r>
        <w:rPr>
          <w:rFonts w:ascii="Arial" w:hAnsi="Arial" w:cs="Arial"/>
          <w:color w:val="000000"/>
          <w:sz w:val="18"/>
          <w:szCs w:val="18"/>
        </w:rPr>
        <w:t>Oddaja javnega naročila se izvaja predvsem po določbah naslednjih zakonov in na njihovi podlagi sprejetih podzakonskih predpisov:</w:t>
      </w:r>
    </w:p>
    <w:tbl>
      <w:tblPr>
        <w:tblStyle w:val="NormalTablePHPDOCX"/>
        <w:tblW w:w="0" w:type="auto"/>
        <w:tblInd w:w="108" w:type="dxa"/>
        <w:tblLook w:val="04A0" w:firstRow="1" w:lastRow="0" w:firstColumn="1" w:lastColumn="0" w:noHBand="0" w:noVBand="1"/>
      </w:tblPr>
      <w:tblGrid>
        <w:gridCol w:w="8962"/>
      </w:tblGrid>
      <w:tr w:rsidR="005811AC" w14:paraId="20170120" w14:textId="77777777">
        <w:tc>
          <w:tcPr>
            <w:tcW w:w="0" w:type="auto"/>
            <w:tcMar>
              <w:top w:w="0" w:type="auto"/>
              <w:bottom w:w="0" w:type="auto"/>
            </w:tcMar>
          </w:tcPr>
          <w:p w14:paraId="519A3639" w14:textId="77777777" w:rsidR="005811AC" w:rsidRDefault="005C5177" w:rsidP="005C5177">
            <w:pPr>
              <w:numPr>
                <w:ilvl w:val="0"/>
                <w:numId w:val="3"/>
              </w:numPr>
              <w:rPr>
                <w:rFonts w:ascii="Arial" w:hAnsi="Arial" w:cs="Arial"/>
                <w:color w:val="000000"/>
                <w:sz w:val="18"/>
                <w:szCs w:val="18"/>
              </w:rPr>
            </w:pPr>
            <w:r>
              <w:rPr>
                <w:rFonts w:ascii="Arial" w:hAnsi="Arial" w:cs="Arial"/>
                <w:color w:val="000000"/>
                <w:sz w:val="18"/>
                <w:szCs w:val="18"/>
              </w:rPr>
              <w:t>Zakon o javnem naročanju (ZJN-3;  Uradni list RS, št. 91/15, 14/18, 121/21, 10/22, 74/22 – odl. US, 100/22 – ZNUZSZS, 28/23, 88/23 – ZOPNN-F in 83/25 – ZOUL)</w:t>
            </w:r>
          </w:p>
          <w:p w14:paraId="241EFF40" w14:textId="77777777" w:rsidR="005811AC" w:rsidRDefault="005C5177" w:rsidP="005C5177">
            <w:pPr>
              <w:numPr>
                <w:ilvl w:val="0"/>
                <w:numId w:val="3"/>
              </w:numPr>
              <w:rPr>
                <w:rFonts w:ascii="Arial" w:hAnsi="Arial" w:cs="Arial"/>
                <w:color w:val="000000"/>
                <w:sz w:val="18"/>
                <w:szCs w:val="18"/>
              </w:rPr>
            </w:pPr>
            <w:r>
              <w:rPr>
                <w:rFonts w:ascii="Arial" w:hAnsi="Arial" w:cs="Arial"/>
                <w:color w:val="000000"/>
                <w:sz w:val="18"/>
                <w:szCs w:val="18"/>
              </w:rPr>
              <w:t>Zakon o pravnem varstvu v postopkih javnega naročanja (Uradni list RS, št. 43/11, 60/11 – ZTP-D, 63/13, 90/14 – ZDU-1I, 60/17, 72/19 in 83/25 – ZOUL)</w:t>
            </w:r>
          </w:p>
          <w:p w14:paraId="54330C38" w14:textId="77777777" w:rsidR="005811AC" w:rsidRDefault="005C5177" w:rsidP="005C5177">
            <w:pPr>
              <w:numPr>
                <w:ilvl w:val="0"/>
                <w:numId w:val="3"/>
              </w:numPr>
              <w:rPr>
                <w:rFonts w:ascii="Arial" w:hAnsi="Arial" w:cs="Arial"/>
                <w:color w:val="000000"/>
                <w:sz w:val="18"/>
                <w:szCs w:val="18"/>
              </w:rPr>
            </w:pPr>
            <w:r>
              <w:rPr>
                <w:rFonts w:ascii="Arial" w:hAnsi="Arial" w:cs="Arial"/>
                <w:color w:val="000000"/>
                <w:sz w:val="18"/>
                <w:szCs w:val="18"/>
              </w:rPr>
              <w:t>Zakon o javnih financah (Uradni list RS, št. 11/11 – uradno prečiščeno besedilo, 14/13 – popr., 101/13, 55/15 – ZFisP, 96/15 – ZIPRS1617, 13/18, 195/20 – odl. US, 18/23 – ZDU-1O, 76/23, 24/25 – ZFisP-1, 39/25 in 85/25 – ZPJS)</w:t>
            </w:r>
          </w:p>
          <w:p w14:paraId="4568B59B" w14:textId="77777777" w:rsidR="005811AC" w:rsidRDefault="005C5177" w:rsidP="005C5177">
            <w:pPr>
              <w:numPr>
                <w:ilvl w:val="0"/>
                <w:numId w:val="3"/>
              </w:numPr>
              <w:rPr>
                <w:rFonts w:ascii="Arial" w:hAnsi="Arial" w:cs="Arial"/>
                <w:color w:val="000000"/>
                <w:sz w:val="18"/>
                <w:szCs w:val="18"/>
              </w:rPr>
            </w:pPr>
            <w:r>
              <w:rPr>
                <w:rFonts w:ascii="Arial" w:hAnsi="Arial" w:cs="Arial"/>
                <w:color w:val="000000"/>
                <w:sz w:val="18"/>
                <w:szCs w:val="18"/>
              </w:rPr>
              <w:t>Zakon o integriteti in preprečevanju korupcije (Uradni list RS, št. 69/11 – uradno prečiščeno besedilo, 158/20, 3/22 – ZDeb in 16/23 – ZZPri)</w:t>
            </w:r>
          </w:p>
          <w:p w14:paraId="5D0BDF69" w14:textId="77777777" w:rsidR="005811AC" w:rsidRDefault="005C5177" w:rsidP="005C5177">
            <w:pPr>
              <w:numPr>
                <w:ilvl w:val="0"/>
                <w:numId w:val="3"/>
              </w:numPr>
              <w:rPr>
                <w:rFonts w:ascii="Arial" w:hAnsi="Arial" w:cs="Arial"/>
                <w:color w:val="000000"/>
                <w:sz w:val="18"/>
                <w:szCs w:val="18"/>
              </w:rPr>
            </w:pPr>
            <w:r>
              <w:rPr>
                <w:rFonts w:ascii="Arial" w:hAnsi="Arial" w:cs="Arial"/>
                <w:color w:val="000000"/>
                <w:sz w:val="18"/>
                <w:szCs w:val="18"/>
              </w:rPr>
              <w:t>Uredba o finančnih zavarovanjih pri javnem naročanju (Uradni list RS, št. 27/16)</w:t>
            </w:r>
          </w:p>
          <w:p w14:paraId="2B86B2C3" w14:textId="77777777" w:rsidR="005811AC" w:rsidRDefault="005C5177" w:rsidP="005C5177">
            <w:pPr>
              <w:numPr>
                <w:ilvl w:val="0"/>
                <w:numId w:val="3"/>
              </w:numPr>
              <w:rPr>
                <w:rFonts w:ascii="Arial" w:hAnsi="Arial" w:cs="Arial"/>
                <w:color w:val="000000"/>
                <w:sz w:val="18"/>
                <w:szCs w:val="18"/>
              </w:rPr>
            </w:pPr>
            <w:r>
              <w:rPr>
                <w:rFonts w:ascii="Arial" w:hAnsi="Arial" w:cs="Arial"/>
                <w:color w:val="000000"/>
                <w:sz w:val="18"/>
                <w:szCs w:val="18"/>
              </w:rPr>
              <w:t>Obligacijski zakonik (Uradni list RS, št. 97/07 – uradno prečiščeno besedilo in 64/16 – odl. US in 20/18 – OROZ631) ter</w:t>
            </w:r>
          </w:p>
          <w:p w14:paraId="6984A0BA" w14:textId="77777777" w:rsidR="005811AC" w:rsidRDefault="005C5177" w:rsidP="005C5177">
            <w:pPr>
              <w:numPr>
                <w:ilvl w:val="0"/>
                <w:numId w:val="3"/>
              </w:numPr>
              <w:rPr>
                <w:rFonts w:ascii="Arial" w:hAnsi="Arial" w:cs="Arial"/>
                <w:color w:val="000000"/>
                <w:sz w:val="18"/>
                <w:szCs w:val="18"/>
              </w:rPr>
            </w:pPr>
            <w:r>
              <w:rPr>
                <w:rFonts w:ascii="Arial" w:hAnsi="Arial" w:cs="Arial"/>
                <w:color w:val="000000"/>
                <w:sz w:val="18"/>
                <w:szCs w:val="18"/>
              </w:rPr>
              <w:t>vsa ostala veljavna zakonodaja, ki velja v Republiki Sloveniji in ureja zadevno področje.</w:t>
            </w:r>
          </w:p>
        </w:tc>
      </w:tr>
    </w:tbl>
    <w:p w14:paraId="2D92DE46" w14:textId="77777777" w:rsidR="005811AC" w:rsidRDefault="005C5177">
      <w:pPr>
        <w:spacing w:before="225" w:after="225" w:line="240" w:lineRule="auto"/>
      </w:pPr>
      <w:r>
        <w:rPr>
          <w:rFonts w:ascii="Arial" w:hAnsi="Arial" w:cs="Arial"/>
          <w:color w:val="000000"/>
          <w:sz w:val="18"/>
          <w:szCs w:val="18"/>
        </w:rPr>
        <w:lastRenderedPageBreak/>
        <w:t>Pri izvedbi javnega naročila ne more nastopati subjekt, za katerega je podana absolutna prepoved poslovanja na podlagi določbe 35. člena ZIntPK. V primeru nastopanja subjekta za katerega je na podlagi določbe 35. člena ZIntPK dovoljeno pogojno poslovanje, se morajo takšni subjekti vzdržati vseh dejanj, ki bi lahko pomenila vpliv na odločanje o sklenitvi in izvedbi postopka ali posla. V zvezi s tem morajo biti dosledno upoštevana določila ZIntPK in relevantne določbe ZJN-3 (3. odstavek 91. člena). V primeru kršitev navedenih določb bo takšna ponudba izločena iz nadaljnjega postopka.</w:t>
      </w:r>
    </w:p>
    <w:p w14:paraId="7665FF5D" w14:textId="77777777" w:rsidR="005811AC" w:rsidRDefault="005C5177">
      <w:pPr>
        <w:spacing w:before="225" w:after="225" w:line="240" w:lineRule="auto"/>
        <w:jc w:val="both"/>
      </w:pPr>
      <w:r>
        <w:rPr>
          <w:rFonts w:ascii="Arial" w:hAnsi="Arial" w:cs="Arial"/>
          <w:color w:val="000000"/>
          <w:sz w:val="18"/>
          <w:szCs w:val="18"/>
        </w:rPr>
        <w:t>Ponudnik v postopku javnega naročanja (v okviru ponudbene dokumentacije) na posebnem obrazcu, ki je sestavni del te razpisne dokumentacije, poda podatke o:</w:t>
      </w:r>
    </w:p>
    <w:p w14:paraId="42028E1E" w14:textId="77777777" w:rsidR="005811AC" w:rsidRDefault="005C5177">
      <w:pPr>
        <w:spacing w:before="225" w:after="225" w:line="240" w:lineRule="auto"/>
        <w:jc w:val="both"/>
      </w:pPr>
      <w:r>
        <w:rPr>
          <w:rFonts w:ascii="Arial" w:hAnsi="Arial" w:cs="Arial"/>
          <w:color w:val="000000"/>
          <w:sz w:val="18"/>
          <w:szCs w:val="18"/>
        </w:rPr>
        <w:t>•              svojih ustanoviteljih, družbenikih, delničarjih, komanditistih ali drugih lastnikih in podatke o lastniških deležih navedenih oseb in</w:t>
      </w:r>
    </w:p>
    <w:p w14:paraId="7712EE23" w14:textId="77777777" w:rsidR="005811AC" w:rsidRDefault="005C5177">
      <w:pPr>
        <w:spacing w:before="225" w:after="225" w:line="240" w:lineRule="auto"/>
        <w:jc w:val="both"/>
      </w:pPr>
      <w:r>
        <w:rPr>
          <w:rFonts w:ascii="Arial" w:hAnsi="Arial" w:cs="Arial"/>
          <w:color w:val="000000"/>
          <w:sz w:val="18"/>
          <w:szCs w:val="18"/>
        </w:rPr>
        <w:t>•              gospodarskih subjektih, za katere se glede na določbe zakona, ki ureja gospodarske družbe, šteje, da so z njim povezane družbe.</w:t>
      </w:r>
    </w:p>
    <w:p w14:paraId="2C469B5E" w14:textId="77777777" w:rsidR="005811AC" w:rsidRDefault="005C5177">
      <w:pPr>
        <w:spacing w:before="225" w:after="225" w:line="240" w:lineRule="auto"/>
      </w:pPr>
      <w:r>
        <w:rPr>
          <w:rFonts w:ascii="Arial" w:hAnsi="Arial" w:cs="Arial"/>
          <w:color w:val="000000"/>
          <w:sz w:val="18"/>
          <w:szCs w:val="18"/>
        </w:rPr>
        <w:t>Zaradi zagotovitve transparentnosti posla in preprečitve korupcijskih tveganj je naročnik dolžan skladno s 6. odstavkom 14. člena ZIntPK pridobiti izjavo oziroma podatke o udeležbi fizičnih in pravnih oseb v lastništvu ponudnika,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nepravilnost ponudbe oziroma ničnost pogodbe.</w:t>
      </w:r>
    </w:p>
    <w:p w14:paraId="2BC3394B" w14:textId="77777777" w:rsidR="005811AC" w:rsidRDefault="005C5177">
      <w:pPr>
        <w:spacing w:before="225" w:after="225" w:line="240" w:lineRule="auto"/>
      </w:pPr>
      <w:r>
        <w:rPr>
          <w:rFonts w:ascii="Arial" w:hAnsi="Arial" w:cs="Arial"/>
          <w:color w:val="000000"/>
          <w:sz w:val="18"/>
          <w:szCs w:val="18"/>
        </w:rPr>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p>
    <w:p w14:paraId="7B79CB68" w14:textId="77777777" w:rsidR="005811AC" w:rsidRDefault="005C5177">
      <w:pPr>
        <w:spacing w:before="225" w:after="225" w:line="240" w:lineRule="auto"/>
      </w:pPr>
      <w:r>
        <w:rPr>
          <w:rFonts w:ascii="Arial" w:hAnsi="Arial" w:cs="Arial"/>
          <w:color w:val="000000"/>
          <w:sz w:val="18"/>
          <w:szCs w:val="18"/>
        </w:rPr>
        <w:t>V primeru ustavitve postopka nobena stran ne sme začenjati in izvajati postopkov, ki bi oteževali razveljavitev ali spremembo odločitve o izbiri izvajalca ali bi vplivali na nepristranskost naročnika in/ali Državne revizijske komisije.</w:t>
      </w:r>
    </w:p>
    <w:tbl>
      <w:tblPr>
        <w:tblStyle w:val="NormalTablePHPDOCX"/>
        <w:tblW w:w="2500" w:type="pct"/>
        <w:tblInd w:w="108" w:type="dxa"/>
        <w:tblLook w:val="04A0" w:firstRow="1" w:lastRow="0" w:firstColumn="1" w:lastColumn="0" w:noHBand="0" w:noVBand="1"/>
      </w:tblPr>
      <w:tblGrid>
        <w:gridCol w:w="4535"/>
      </w:tblGrid>
      <w:tr w:rsidR="005811AC" w14:paraId="06124F36" w14:textId="77777777">
        <w:tc>
          <w:tcPr>
            <w:tcW w:w="0" w:type="auto"/>
            <w:shd w:val="clear" w:color="auto" w:fill="000000"/>
            <w:tcMar>
              <w:top w:w="150" w:type="dxa"/>
              <w:bottom w:w="150" w:type="dxa"/>
            </w:tcMar>
            <w:vAlign w:val="center"/>
          </w:tcPr>
          <w:p w14:paraId="0A7D5AD5" w14:textId="77777777" w:rsidR="005811AC" w:rsidRDefault="005C5177">
            <w:r>
              <w:rPr>
                <w:rFonts w:ascii="Arial" w:hAnsi="Arial" w:cs="Arial"/>
                <w:b/>
                <w:bCs/>
                <w:color w:val="FFFFFF"/>
                <w:position w:val="-2"/>
                <w:sz w:val="18"/>
                <w:szCs w:val="18"/>
                <w:shd w:val="clear" w:color="auto" w:fill="000000"/>
              </w:rPr>
              <w:t>3. Jezik razpisne dokumentacije in ponudbe ter oblika</w:t>
            </w:r>
          </w:p>
        </w:tc>
      </w:tr>
    </w:tbl>
    <w:p w14:paraId="07757614" w14:textId="77777777" w:rsidR="005811AC" w:rsidRDefault="005C5177">
      <w:pPr>
        <w:spacing w:before="225" w:after="225" w:line="240" w:lineRule="auto"/>
        <w:jc w:val="both"/>
      </w:pPr>
      <w:r>
        <w:rPr>
          <w:rFonts w:ascii="Arial" w:hAnsi="Arial" w:cs="Arial"/>
          <w:color w:val="000000"/>
          <w:sz w:val="18"/>
          <w:szCs w:val="18"/>
        </w:rPr>
        <w:t>Razpisna dokumentacija je pripravljena v slovenskem jeziku. Ponudbe se oddajo v slovenskem jeziku.</w:t>
      </w:r>
    </w:p>
    <w:p w14:paraId="403F9E3B" w14:textId="77777777" w:rsidR="005811AC" w:rsidRDefault="005C5177">
      <w:pPr>
        <w:spacing w:before="225" w:after="225" w:line="240" w:lineRule="auto"/>
        <w:jc w:val="both"/>
      </w:pPr>
      <w:r>
        <w:rPr>
          <w:rFonts w:ascii="Arial" w:hAnsi="Arial" w:cs="Arial"/>
          <w:color w:val="000000"/>
          <w:sz w:val="18"/>
          <w:szCs w:val="18"/>
        </w:rPr>
        <w:t>Ponudba je lahko v delu, ki se nanaša na tehnične značilnosti, kakovost in tehnično dokumentacijo, kot so na primer prospekti, propagandni ter tehnični material in drugo, predložena v tujem jeziku. </w:t>
      </w:r>
    </w:p>
    <w:p w14:paraId="63A6036A" w14:textId="77777777" w:rsidR="005811AC" w:rsidRDefault="005C5177">
      <w:pPr>
        <w:spacing w:before="225" w:after="225" w:line="240" w:lineRule="auto"/>
        <w:jc w:val="both"/>
      </w:pPr>
      <w:r>
        <w:rPr>
          <w:rFonts w:ascii="Arial" w:hAnsi="Arial" w:cs="Arial"/>
          <w:color w:val="000000"/>
          <w:sz w:val="18"/>
          <w:szCs w:val="18"/>
        </w:rPr>
        <w:t>Potrdila tujih organov se predložijo v izvirniku, ki mu je priložen prevod v slovenski jezik.</w:t>
      </w:r>
    </w:p>
    <w:p w14:paraId="72DDEC5F" w14:textId="77777777" w:rsidR="005811AC" w:rsidRDefault="005C5177">
      <w:pPr>
        <w:spacing w:before="225" w:after="225" w:line="240" w:lineRule="auto"/>
        <w:jc w:val="both"/>
      </w:pPr>
      <w:r>
        <w:rPr>
          <w:rFonts w:ascii="Arial" w:hAnsi="Arial" w:cs="Arial"/>
          <w:color w:val="000000"/>
          <w:sz w:val="18"/>
          <w:szCs w:val="18"/>
        </w:rPr>
        <w:t>Če bo naročnik ob pregledu in ocenjevanju ponudb ocenil, da je potrebno del ponudbe, ki ni predložen v slovenskem jeziku, prevesti v slovenski jezik, bo to zahteval in ponudniku določi ustrezni rok. Stroške prevoda nosi ponudnik. Za tolmačenje vsebine ponudbe se upošteva besedilo ponudbe v slovenskem jeziku, v kolikor je zagotovljen uraden prevod ponudbe v slovenski jezik s strani sodnega tolmača.</w:t>
      </w:r>
    </w:p>
    <w:p w14:paraId="46C1E3CF" w14:textId="77777777" w:rsidR="005811AC" w:rsidRDefault="005C5177">
      <w:pPr>
        <w:spacing w:before="225" w:after="225" w:line="240" w:lineRule="auto"/>
        <w:jc w:val="both"/>
      </w:pPr>
      <w:r>
        <w:rPr>
          <w:rFonts w:ascii="Arial" w:hAnsi="Arial" w:cs="Arial"/>
          <w:color w:val="000000"/>
          <w:sz w:val="18"/>
          <w:szCs w:val="18"/>
        </w:rPr>
        <w:t>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pogodbe zaradi neizpolnitve podlag za oddajo ali realizacijo predmeta javnega naročila.</w:t>
      </w:r>
    </w:p>
    <w:tbl>
      <w:tblPr>
        <w:tblStyle w:val="NormalTablePHPDOCX"/>
        <w:tblW w:w="2500" w:type="pct"/>
        <w:tblInd w:w="108" w:type="dxa"/>
        <w:tblLook w:val="04A0" w:firstRow="1" w:lastRow="0" w:firstColumn="1" w:lastColumn="0" w:noHBand="0" w:noVBand="1"/>
      </w:tblPr>
      <w:tblGrid>
        <w:gridCol w:w="4535"/>
      </w:tblGrid>
      <w:tr w:rsidR="005811AC" w14:paraId="0D8B8811" w14:textId="77777777">
        <w:tc>
          <w:tcPr>
            <w:tcW w:w="0" w:type="auto"/>
            <w:shd w:val="clear" w:color="auto" w:fill="000000"/>
            <w:tcMar>
              <w:top w:w="150" w:type="dxa"/>
              <w:bottom w:w="150" w:type="dxa"/>
            </w:tcMar>
            <w:vAlign w:val="center"/>
          </w:tcPr>
          <w:p w14:paraId="174D5A3D" w14:textId="77777777" w:rsidR="005811AC" w:rsidRDefault="005C5177">
            <w:r>
              <w:rPr>
                <w:rFonts w:ascii="Arial" w:hAnsi="Arial" w:cs="Arial"/>
                <w:b/>
                <w:bCs/>
                <w:color w:val="FFFFFF"/>
                <w:position w:val="-2"/>
                <w:sz w:val="18"/>
                <w:szCs w:val="18"/>
                <w:shd w:val="clear" w:color="auto" w:fill="000000"/>
              </w:rPr>
              <w:t>4. Skupna ponudba</w:t>
            </w:r>
          </w:p>
        </w:tc>
      </w:tr>
    </w:tbl>
    <w:p w14:paraId="3CEFA69A" w14:textId="77777777" w:rsidR="005811AC" w:rsidRDefault="005C5177">
      <w:pPr>
        <w:spacing w:before="225" w:after="225" w:line="240" w:lineRule="auto"/>
        <w:jc w:val="both"/>
      </w:pPr>
      <w:r>
        <w:rPr>
          <w:rFonts w:ascii="Arial" w:hAnsi="Arial" w:cs="Arial"/>
          <w:color w:val="000000"/>
          <w:sz w:val="18"/>
          <w:szCs w:val="18"/>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tbl>
      <w:tblPr>
        <w:tblStyle w:val="NormalTablePHPDOCX"/>
        <w:tblW w:w="0" w:type="auto"/>
        <w:tblInd w:w="108" w:type="dxa"/>
        <w:tblLook w:val="04A0" w:firstRow="1" w:lastRow="0" w:firstColumn="1" w:lastColumn="0" w:noHBand="0" w:noVBand="1"/>
      </w:tblPr>
      <w:tblGrid>
        <w:gridCol w:w="8962"/>
      </w:tblGrid>
      <w:tr w:rsidR="005811AC" w14:paraId="4C92A296" w14:textId="77777777">
        <w:tc>
          <w:tcPr>
            <w:tcW w:w="0" w:type="auto"/>
            <w:tcMar>
              <w:top w:w="0" w:type="auto"/>
              <w:bottom w:w="0" w:type="auto"/>
            </w:tcMar>
          </w:tcPr>
          <w:p w14:paraId="50D74526" w14:textId="77777777" w:rsidR="005811AC" w:rsidRDefault="005C5177" w:rsidP="005C5177">
            <w:pPr>
              <w:numPr>
                <w:ilvl w:val="0"/>
                <w:numId w:val="4"/>
              </w:numPr>
              <w:jc w:val="both"/>
              <w:rPr>
                <w:rFonts w:ascii="Arial" w:hAnsi="Arial" w:cs="Arial"/>
                <w:color w:val="000000"/>
                <w:sz w:val="18"/>
                <w:szCs w:val="18"/>
              </w:rPr>
            </w:pPr>
            <w:r>
              <w:rPr>
                <w:rFonts w:ascii="Arial" w:hAnsi="Arial" w:cs="Arial"/>
                <w:color w:val="000000"/>
                <w:sz w:val="18"/>
                <w:szCs w:val="18"/>
              </w:rPr>
              <w:t>imenovanje nosilca posla pri izvedbi javnega naročila,</w:t>
            </w:r>
          </w:p>
          <w:p w14:paraId="6D84AF86" w14:textId="77777777" w:rsidR="005811AC" w:rsidRDefault="005C5177" w:rsidP="005C5177">
            <w:pPr>
              <w:numPr>
                <w:ilvl w:val="0"/>
                <w:numId w:val="4"/>
              </w:numPr>
              <w:jc w:val="both"/>
              <w:rPr>
                <w:rFonts w:ascii="Arial" w:hAnsi="Arial" w:cs="Arial"/>
                <w:color w:val="000000"/>
                <w:sz w:val="18"/>
                <w:szCs w:val="18"/>
              </w:rPr>
            </w:pPr>
            <w:r>
              <w:rPr>
                <w:rFonts w:ascii="Arial" w:hAnsi="Arial" w:cs="Arial"/>
                <w:color w:val="000000"/>
                <w:sz w:val="18"/>
                <w:szCs w:val="18"/>
              </w:rPr>
              <w:lastRenderedPageBreak/>
              <w:t>pooblastilo nosilcu posla in odgovorni osebi za podpis ponudbe, za komunikacijo z naročnikom, za zastopnika za sprejem pošiljk ter podpis pogodbe,</w:t>
            </w:r>
          </w:p>
          <w:p w14:paraId="164E9707" w14:textId="77777777" w:rsidR="005811AC" w:rsidRDefault="005C5177" w:rsidP="005C5177">
            <w:pPr>
              <w:numPr>
                <w:ilvl w:val="0"/>
                <w:numId w:val="4"/>
              </w:numPr>
              <w:jc w:val="both"/>
              <w:rPr>
                <w:rFonts w:ascii="Arial" w:hAnsi="Arial" w:cs="Arial"/>
                <w:color w:val="000000"/>
                <w:sz w:val="18"/>
                <w:szCs w:val="18"/>
              </w:rPr>
            </w:pPr>
            <w:r>
              <w:rPr>
                <w:rFonts w:ascii="Arial" w:hAnsi="Arial" w:cs="Arial"/>
                <w:color w:val="000000"/>
                <w:sz w:val="18"/>
                <w:szCs w:val="18"/>
              </w:rPr>
              <w:t>obseg posla (natančna navedba vrste in obsega del), ki ga bo opravil posamezni gospodarski subjekt v skupni ponudbi prevzel in odgovornosti posameznega gospodarskega subjekta v skupni ponudbi,</w:t>
            </w:r>
          </w:p>
          <w:p w14:paraId="60049805" w14:textId="77777777" w:rsidR="005811AC" w:rsidRDefault="005C5177" w:rsidP="005C5177">
            <w:pPr>
              <w:numPr>
                <w:ilvl w:val="0"/>
                <w:numId w:val="4"/>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z navodili ponudnikom in razpisnimi pogoji ter merili za dodelitev javnega naročila in da z njimi v celoti soglašajo,</w:t>
            </w:r>
          </w:p>
          <w:p w14:paraId="2B48E5AA" w14:textId="77777777" w:rsidR="005811AC" w:rsidRDefault="005C5177" w:rsidP="005C5177">
            <w:pPr>
              <w:numPr>
                <w:ilvl w:val="0"/>
                <w:numId w:val="4"/>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s plačilnimi pogoji iz razpisne dokumentacije, in</w:t>
            </w:r>
          </w:p>
          <w:p w14:paraId="269F692D" w14:textId="77777777" w:rsidR="005811AC" w:rsidRDefault="005C5177" w:rsidP="005C5177">
            <w:pPr>
              <w:numPr>
                <w:ilvl w:val="0"/>
                <w:numId w:val="4"/>
              </w:numPr>
              <w:jc w:val="both"/>
              <w:rPr>
                <w:rFonts w:ascii="Arial" w:hAnsi="Arial" w:cs="Arial"/>
                <w:color w:val="000000"/>
                <w:sz w:val="18"/>
                <w:szCs w:val="18"/>
              </w:rPr>
            </w:pPr>
            <w:r>
              <w:rPr>
                <w:rFonts w:ascii="Arial" w:hAnsi="Arial" w:cs="Arial"/>
                <w:color w:val="000000"/>
                <w:sz w:val="18"/>
                <w:szCs w:val="18"/>
              </w:rPr>
              <w:t>navedba, da gospodarski subjekti odgovarjajo naročniku neomejeno solidarno za izvedbo celotnega naročila.</w:t>
            </w:r>
          </w:p>
        </w:tc>
      </w:tr>
    </w:tbl>
    <w:p w14:paraId="30743A05" w14:textId="77777777" w:rsidR="005811AC" w:rsidRDefault="005C5177">
      <w:pPr>
        <w:spacing w:before="225" w:after="225" w:line="240" w:lineRule="auto"/>
        <w:jc w:val="both"/>
      </w:pPr>
      <w:r>
        <w:rPr>
          <w:rFonts w:ascii="Arial" w:hAnsi="Arial" w:cs="Arial"/>
          <w:color w:val="000000"/>
          <w:sz w:val="18"/>
          <w:szCs w:val="18"/>
        </w:rPr>
        <w:lastRenderedPageBreak/>
        <w:t>Izkazovanje, da niso podani razlogi za izključitev, kot jih opredeljuje 75. člen ZJN-3 in so navedeni v poglavju Pogoji za ugotavljanje sposobnosti te razpisne dokumentacije, mora biti podano s strani vseh sodelujočih gospodarskih subjektov v skupni ponudbi. </w:t>
      </w:r>
    </w:p>
    <w:p w14:paraId="75E2B05F" w14:textId="77777777" w:rsidR="005811AC" w:rsidRDefault="005C5177">
      <w:pPr>
        <w:spacing w:before="225" w:after="225" w:line="240" w:lineRule="auto"/>
        <w:jc w:val="both"/>
      </w:pPr>
      <w:r>
        <w:rPr>
          <w:rFonts w:ascii="Arial" w:hAnsi="Arial" w:cs="Arial"/>
          <w:color w:val="000000"/>
          <w:sz w:val="18"/>
          <w:szCs w:val="18"/>
        </w:rPr>
        <w:t>Izpolnjevanje pogojev za sodelovanje, kot jih opredeljuje 76. člen ZJN-3, se, če ni pri posameznem pogoju te razpisne dokumentacije določeno drugače, ugotavlja kumulativno, za vse gospodarske subjekte v skupni ponudbi. </w:t>
      </w:r>
    </w:p>
    <w:tbl>
      <w:tblPr>
        <w:tblStyle w:val="NormalTablePHPDOCX"/>
        <w:tblW w:w="2500" w:type="pct"/>
        <w:tblInd w:w="108" w:type="dxa"/>
        <w:tblLook w:val="04A0" w:firstRow="1" w:lastRow="0" w:firstColumn="1" w:lastColumn="0" w:noHBand="0" w:noVBand="1"/>
      </w:tblPr>
      <w:tblGrid>
        <w:gridCol w:w="4535"/>
      </w:tblGrid>
      <w:tr w:rsidR="005811AC" w14:paraId="3B346AF8" w14:textId="77777777">
        <w:tc>
          <w:tcPr>
            <w:tcW w:w="0" w:type="auto"/>
            <w:shd w:val="clear" w:color="auto" w:fill="000000"/>
            <w:tcMar>
              <w:top w:w="150" w:type="dxa"/>
              <w:bottom w:w="150" w:type="dxa"/>
            </w:tcMar>
            <w:vAlign w:val="center"/>
          </w:tcPr>
          <w:p w14:paraId="1495358F" w14:textId="77777777" w:rsidR="005811AC" w:rsidRDefault="005C5177">
            <w:r>
              <w:rPr>
                <w:rFonts w:ascii="Arial" w:hAnsi="Arial" w:cs="Arial"/>
                <w:b/>
                <w:bCs/>
                <w:color w:val="FFFFFF"/>
                <w:position w:val="-2"/>
                <w:sz w:val="18"/>
                <w:szCs w:val="18"/>
                <w:shd w:val="clear" w:color="auto" w:fill="000000"/>
              </w:rPr>
              <w:t>5. ESPD</w:t>
            </w:r>
          </w:p>
        </w:tc>
      </w:tr>
    </w:tbl>
    <w:p w14:paraId="64F87286" w14:textId="77777777" w:rsidR="005811AC" w:rsidRDefault="005C5177">
      <w:pPr>
        <w:spacing w:before="225" w:after="225" w:line="240" w:lineRule="auto"/>
        <w:jc w:val="both"/>
      </w:pPr>
      <w:r>
        <w:rPr>
          <w:rFonts w:ascii="Arial" w:hAnsi="Arial" w:cs="Arial"/>
          <w:color w:val="000000"/>
          <w:sz w:val="18"/>
          <w:szCs w:val="18"/>
        </w:rPr>
        <w:t>ESPD (enotni evropski dokument v zvezi z oddajo javnega naročila) predstavlja uradno izjavo gospodarskega subjekta, da ne obstajajo razlogi za izključitev in da izpolnjuje pogoje za sodelovanje. Ponudniki lahko vedno predložijo ESPD kot predhodno dokazilo, da ne obstajajo razlogi za izključitev in da izpolnjujejo pogoje za sodelovanje, pri čemer morajo ESPD obrazce predložiti za vse gospodarske subjekte (partnerje, podizvajalce, ostale gospodarske subjekte), ki sodelujejo v ponudbi.</w:t>
      </w:r>
    </w:p>
    <w:p w14:paraId="2A4E74FE" w14:textId="77777777" w:rsidR="005811AC" w:rsidRDefault="005C5177">
      <w:pPr>
        <w:spacing w:before="225" w:after="225" w:line="240" w:lineRule="auto"/>
        <w:jc w:val="both"/>
      </w:pPr>
      <w:r>
        <w:rPr>
          <w:rFonts w:ascii="Arial" w:hAnsi="Arial" w:cs="Arial"/>
          <w:color w:val="000000"/>
          <w:sz w:val="18"/>
          <w:szCs w:val="18"/>
        </w:rPr>
        <w:t>V kolikor v razpisni dokumentaciji ni izrecno zahtevano, da so gospodarski subjekti dolžni predložiti ESPD, lahko namesto ESPD obrazca predložijo ostale zahtevane obrazce, s katerimi izkažejo, da ne obstajajo razlogi za izključitev in da izpolnjujejo pogoje za sodelovanje.</w:t>
      </w:r>
    </w:p>
    <w:p w14:paraId="1EEB06D9" w14:textId="77777777" w:rsidR="005811AC" w:rsidRDefault="005811AC">
      <w:pPr>
        <w:spacing w:before="225" w:after="225" w:line="240" w:lineRule="auto"/>
      </w:pPr>
    </w:p>
    <w:tbl>
      <w:tblPr>
        <w:tblStyle w:val="NormalTablePHPDOCX"/>
        <w:tblW w:w="2500" w:type="pct"/>
        <w:tblInd w:w="108" w:type="dxa"/>
        <w:tblLook w:val="04A0" w:firstRow="1" w:lastRow="0" w:firstColumn="1" w:lastColumn="0" w:noHBand="0" w:noVBand="1"/>
      </w:tblPr>
      <w:tblGrid>
        <w:gridCol w:w="4535"/>
      </w:tblGrid>
      <w:tr w:rsidR="005811AC" w14:paraId="75C2EB3F" w14:textId="77777777">
        <w:tc>
          <w:tcPr>
            <w:tcW w:w="0" w:type="auto"/>
            <w:shd w:val="clear" w:color="auto" w:fill="000000"/>
            <w:tcMar>
              <w:top w:w="150" w:type="dxa"/>
              <w:bottom w:w="150" w:type="dxa"/>
            </w:tcMar>
            <w:vAlign w:val="center"/>
          </w:tcPr>
          <w:p w14:paraId="39726CC1" w14:textId="77777777" w:rsidR="005811AC" w:rsidRDefault="005C5177">
            <w:r>
              <w:rPr>
                <w:rFonts w:ascii="Arial" w:hAnsi="Arial" w:cs="Arial"/>
                <w:b/>
                <w:bCs/>
                <w:color w:val="FFFFFF"/>
                <w:position w:val="-2"/>
                <w:sz w:val="18"/>
                <w:szCs w:val="18"/>
                <w:shd w:val="clear" w:color="auto" w:fill="000000"/>
              </w:rPr>
              <w:t>6. Ponudba s podizvajalci</w:t>
            </w:r>
          </w:p>
        </w:tc>
      </w:tr>
    </w:tbl>
    <w:p w14:paraId="51C7C67F" w14:textId="77777777" w:rsidR="005811AC" w:rsidRDefault="005C5177">
      <w:pPr>
        <w:spacing w:before="225" w:after="225" w:line="240" w:lineRule="auto"/>
        <w:jc w:val="both"/>
      </w:pPr>
      <w:r>
        <w:rPr>
          <w:rFonts w:ascii="Arial" w:hAnsi="Arial" w:cs="Arial"/>
          <w:color w:val="000000"/>
          <w:sz w:val="18"/>
          <w:szCs w:val="18"/>
        </w:rPr>
        <w:t>Za podizvajalsko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oziroma gradnjo, ki je neposredno povezana s predmetom javnega naročila. V razmerju do naročnika ponudnik kot glavni ponudnik v celoti odgovarja za izvedbo prevzetega naročila ne glede na število podizvajalcev.</w:t>
      </w:r>
    </w:p>
    <w:p w14:paraId="7816E4A7" w14:textId="77777777" w:rsidR="005811AC" w:rsidRDefault="005C5177">
      <w:pPr>
        <w:spacing w:before="225" w:after="225" w:line="240" w:lineRule="auto"/>
        <w:jc w:val="both"/>
      </w:pPr>
      <w:r>
        <w:rPr>
          <w:rFonts w:ascii="Arial" w:hAnsi="Arial" w:cs="Arial"/>
          <w:color w:val="000000"/>
          <w:sz w:val="18"/>
          <w:szCs w:val="18"/>
        </w:rPr>
        <w:t>V primeru javnega naročila blaga ponudnik v ponudbi ni dolžan navesti podizvajalcev oziroma delov naročila, ki jih namerava oddati v podizvajanje. Ponudnik v teh primerih ni dolžan označiti ali nastopa s podizvajalcem ali ne, prav tako ni dolžan izpolniti obrazcev, ki so v razpisni dokumentaciji namenjeni podizvajalcem. V primeru, da ponudnik želi izrecno nominirati podizvajalca, pa mora to označiti in za vsakega podizvajalca predložiti vse zahtevane podatke, kot to določa 94. člen ZJN-3 ter izpolniti vse potrebne obrazce, ki so priloga tej dokumentaciji.</w:t>
      </w:r>
    </w:p>
    <w:tbl>
      <w:tblPr>
        <w:tblStyle w:val="NormalTablePHPDOCX"/>
        <w:tblW w:w="2500" w:type="pct"/>
        <w:tblInd w:w="108" w:type="dxa"/>
        <w:tblLook w:val="04A0" w:firstRow="1" w:lastRow="0" w:firstColumn="1" w:lastColumn="0" w:noHBand="0" w:noVBand="1"/>
      </w:tblPr>
      <w:tblGrid>
        <w:gridCol w:w="4535"/>
      </w:tblGrid>
      <w:tr w:rsidR="005811AC" w14:paraId="68B99422" w14:textId="77777777">
        <w:tc>
          <w:tcPr>
            <w:tcW w:w="0" w:type="auto"/>
            <w:shd w:val="clear" w:color="auto" w:fill="000000"/>
            <w:tcMar>
              <w:top w:w="150" w:type="dxa"/>
              <w:bottom w:w="150" w:type="dxa"/>
            </w:tcMar>
            <w:vAlign w:val="center"/>
          </w:tcPr>
          <w:p w14:paraId="214ED7CD" w14:textId="77777777" w:rsidR="005811AC" w:rsidRDefault="005C5177">
            <w:r>
              <w:rPr>
                <w:rFonts w:ascii="Arial" w:hAnsi="Arial" w:cs="Arial"/>
                <w:b/>
                <w:bCs/>
                <w:color w:val="FFFFFF"/>
                <w:position w:val="-2"/>
                <w:sz w:val="18"/>
                <w:szCs w:val="18"/>
                <w:shd w:val="clear" w:color="auto" w:fill="000000"/>
              </w:rPr>
              <w:t>7. Ustavitev postopka, zavrnitev vseh ponudb, odstop od izvedbe javnega naročila</w:t>
            </w:r>
          </w:p>
        </w:tc>
      </w:tr>
    </w:tbl>
    <w:p w14:paraId="3274D330" w14:textId="77777777" w:rsidR="005811AC" w:rsidRDefault="005C5177">
      <w:pPr>
        <w:spacing w:before="225" w:after="225" w:line="240" w:lineRule="auto"/>
        <w:jc w:val="both"/>
      </w:pPr>
      <w:r>
        <w:rPr>
          <w:rFonts w:ascii="Arial" w:hAnsi="Arial" w:cs="Arial"/>
          <w:color w:val="000000"/>
          <w:sz w:val="18"/>
          <w:szCs w:val="18"/>
        </w:rPr>
        <w:t>Naročnik lahko skladno z določili 90. člena ZJN-3 ustavi postopek oddaje javnega naročila, zavrne vse ponudbe ali odstopi od izvedbe javnega naročila.</w:t>
      </w:r>
    </w:p>
    <w:tbl>
      <w:tblPr>
        <w:tblStyle w:val="NormalTablePHPDOCX"/>
        <w:tblW w:w="2500" w:type="pct"/>
        <w:tblInd w:w="108" w:type="dxa"/>
        <w:tblLook w:val="04A0" w:firstRow="1" w:lastRow="0" w:firstColumn="1" w:lastColumn="0" w:noHBand="0" w:noVBand="1"/>
      </w:tblPr>
      <w:tblGrid>
        <w:gridCol w:w="4535"/>
      </w:tblGrid>
      <w:tr w:rsidR="005811AC" w14:paraId="35FADA09" w14:textId="77777777">
        <w:tc>
          <w:tcPr>
            <w:tcW w:w="0" w:type="auto"/>
            <w:shd w:val="clear" w:color="auto" w:fill="000000"/>
            <w:tcMar>
              <w:top w:w="150" w:type="dxa"/>
              <w:bottom w:w="150" w:type="dxa"/>
            </w:tcMar>
            <w:vAlign w:val="center"/>
          </w:tcPr>
          <w:p w14:paraId="46D6B56C" w14:textId="77777777" w:rsidR="005811AC" w:rsidRDefault="005C5177">
            <w:r>
              <w:rPr>
                <w:rFonts w:ascii="Arial" w:hAnsi="Arial" w:cs="Arial"/>
                <w:b/>
                <w:bCs/>
                <w:color w:val="FFFFFF"/>
                <w:position w:val="-2"/>
                <w:sz w:val="18"/>
                <w:szCs w:val="18"/>
                <w:shd w:val="clear" w:color="auto" w:fill="000000"/>
              </w:rPr>
              <w:t>8. Zmanjšanje obsega naročila</w:t>
            </w:r>
          </w:p>
        </w:tc>
      </w:tr>
    </w:tbl>
    <w:p w14:paraId="738B5106" w14:textId="77777777" w:rsidR="005811AC" w:rsidRDefault="005C5177">
      <w:pPr>
        <w:spacing w:before="225" w:after="225" w:line="240" w:lineRule="auto"/>
        <w:jc w:val="both"/>
      </w:pPr>
      <w:r>
        <w:rPr>
          <w:rFonts w:ascii="Arial" w:hAnsi="Arial" w:cs="Arial"/>
          <w:color w:val="000000"/>
          <w:sz w:val="18"/>
          <w:szCs w:val="18"/>
        </w:rPr>
        <w:t>Naročnik si pridržuje pravico, da zmanjša obseg naročila, ne da bi zato moral navajati posebne razloge. Ponudniki morajo to dejstvo upoštevati pri sestavi ponudbenih cen.</w:t>
      </w:r>
    </w:p>
    <w:p w14:paraId="42B05781" w14:textId="77777777" w:rsidR="005811AC" w:rsidRDefault="005C5177">
      <w:pPr>
        <w:spacing w:before="225" w:after="225" w:line="240" w:lineRule="auto"/>
        <w:jc w:val="both"/>
      </w:pPr>
      <w:r>
        <w:rPr>
          <w:rFonts w:ascii="Arial" w:hAnsi="Arial" w:cs="Arial"/>
          <w:color w:val="000000"/>
          <w:sz w:val="18"/>
          <w:szCs w:val="18"/>
        </w:rPr>
        <w:lastRenderedPageBreak/>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tbl>
      <w:tblPr>
        <w:tblStyle w:val="NormalTablePHPDOCX"/>
        <w:tblW w:w="2500" w:type="pct"/>
        <w:tblInd w:w="108" w:type="dxa"/>
        <w:tblLook w:val="04A0" w:firstRow="1" w:lastRow="0" w:firstColumn="1" w:lastColumn="0" w:noHBand="0" w:noVBand="1"/>
      </w:tblPr>
      <w:tblGrid>
        <w:gridCol w:w="4535"/>
      </w:tblGrid>
      <w:tr w:rsidR="005811AC" w14:paraId="3119DE8C" w14:textId="77777777">
        <w:tc>
          <w:tcPr>
            <w:tcW w:w="0" w:type="auto"/>
            <w:shd w:val="clear" w:color="auto" w:fill="000000"/>
            <w:tcMar>
              <w:top w:w="150" w:type="dxa"/>
              <w:bottom w:w="150" w:type="dxa"/>
            </w:tcMar>
            <w:vAlign w:val="center"/>
          </w:tcPr>
          <w:p w14:paraId="0219C150" w14:textId="77777777" w:rsidR="005811AC" w:rsidRDefault="005C5177">
            <w:r>
              <w:rPr>
                <w:rFonts w:ascii="Arial" w:hAnsi="Arial" w:cs="Arial"/>
                <w:b/>
                <w:bCs/>
                <w:color w:val="FFFFFF"/>
                <w:position w:val="-2"/>
                <w:sz w:val="18"/>
                <w:szCs w:val="18"/>
                <w:shd w:val="clear" w:color="auto" w:fill="000000"/>
              </w:rPr>
              <w:t>9. Dopolnjevanje, spreminjanje ter pojasnjevanje ponudb</w:t>
            </w:r>
          </w:p>
        </w:tc>
      </w:tr>
    </w:tbl>
    <w:p w14:paraId="487B7B73" w14:textId="77777777" w:rsidR="005811AC" w:rsidRDefault="005C5177">
      <w:pPr>
        <w:spacing w:before="225" w:after="225" w:line="240" w:lineRule="auto"/>
        <w:jc w:val="both"/>
      </w:pPr>
      <w:r>
        <w:rPr>
          <w:rFonts w:ascii="Arial" w:hAnsi="Arial" w:cs="Arial"/>
          <w:color w:val="000000"/>
          <w:sz w:val="18"/>
          <w:szCs w:val="18"/>
        </w:rPr>
        <w:t>Naročnik bo v primeru dopolnjevanja ter pojasnjevanja ponudbe ravnal skladno z določili 89. člena ZJN-3.</w:t>
      </w:r>
    </w:p>
    <w:p w14:paraId="443BCC69" w14:textId="77777777" w:rsidR="005811AC" w:rsidRDefault="005C5177">
      <w:pPr>
        <w:spacing w:before="225" w:after="225" w:line="240" w:lineRule="auto"/>
        <w:jc w:val="both"/>
      </w:pPr>
      <w:r>
        <w:rPr>
          <w:rFonts w:ascii="Arial" w:hAnsi="Arial" w:cs="Arial"/>
          <w:color w:val="000000"/>
          <w:sz w:val="18"/>
          <w:szCs w:val="18"/>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14:paraId="451DA59F" w14:textId="77777777" w:rsidR="005811AC" w:rsidRDefault="005C5177">
      <w:pPr>
        <w:spacing w:before="225" w:after="225" w:line="240" w:lineRule="auto"/>
        <w:jc w:val="both"/>
      </w:pPr>
      <w:r>
        <w:rPr>
          <w:rFonts w:ascii="Arial" w:hAnsi="Arial" w:cs="Arial"/>
          <w:color w:val="000000"/>
          <w:sz w:val="18"/>
          <w:szCs w:val="18"/>
        </w:rPr>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gospodarski subjekt ne predloži manjkajočega dokumenta ali ne dopolni, popravi ali pojasni ustrezne informacije ali dokumentacije, bo naročnik gospodarski subjekt izključil iz nadaljnjega ocenjevanja. Očitne ali nebistvene napake naročnik lahko spregleda.</w:t>
      </w:r>
    </w:p>
    <w:p w14:paraId="1D67978F" w14:textId="77777777" w:rsidR="005811AC" w:rsidRDefault="005C5177">
      <w:pPr>
        <w:spacing w:before="225" w:after="225" w:line="240" w:lineRule="auto"/>
        <w:jc w:val="both"/>
      </w:pPr>
      <w:r>
        <w:rPr>
          <w:rFonts w:ascii="Arial" w:hAnsi="Arial" w:cs="Arial"/>
          <w:color w:val="000000"/>
          <w:sz w:val="18"/>
          <w:szCs w:val="18"/>
        </w:rPr>
        <w:t>Razen kadar gre za popravek ali dopolnitev očitne napake, če zaradi tega popravka ali dopolnitve ni dejansko predlagana nova ponudba, ponudnik ne sme dopolnjevati ali popravljati svoje cene brez DDV na enoto, vrednosti postavke brez DDV, skupne vrednosti ponudbe brez DDV, razen kadar se skupna vrednost spremeni v skladu s sedmim odstavkom 89. člena ZJN-3, in tistega dela ponudbe, ki se veže na tehnične specifikacije predmeta javnega naročila.</w:t>
      </w:r>
    </w:p>
    <w:p w14:paraId="2A2E17C7" w14:textId="77777777" w:rsidR="005811AC" w:rsidRDefault="005C5177">
      <w:pPr>
        <w:spacing w:before="225" w:after="225" w:line="240" w:lineRule="auto"/>
        <w:jc w:val="both"/>
      </w:pPr>
      <w:r>
        <w:rPr>
          <w:rFonts w:ascii="Arial" w:hAnsi="Arial" w:cs="Arial"/>
          <w:color w:val="000000"/>
          <w:sz w:val="18"/>
          <w:szCs w:val="18"/>
        </w:rPr>
        <w:t>Ne glede na šesti odstavek 89. člena ZJN-3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14:paraId="4552E411" w14:textId="77777777" w:rsidR="005811AC" w:rsidRDefault="005C5177">
      <w:pPr>
        <w:spacing w:before="225" w:after="225" w:line="240" w:lineRule="auto"/>
        <w:jc w:val="both"/>
      </w:pPr>
      <w:r>
        <w:rPr>
          <w:rFonts w:ascii="Arial" w:hAnsi="Arial" w:cs="Arial"/>
          <w:b/>
          <w:bCs/>
          <w:color w:val="000000"/>
          <w:sz w:val="18"/>
          <w:szCs w:val="18"/>
        </w:rPr>
        <w:t>V primeru, da ponudniki v razpisni dokumentaciji ugotovijo napake v prednastavljenih formulah za izračune ponudbenih cen, naj o tem čim prej obvestijo naročnika.</w:t>
      </w:r>
      <w:r>
        <w:rPr>
          <w:rFonts w:ascii="Arial" w:hAnsi="Arial" w:cs="Arial"/>
          <w:color w:val="000000"/>
          <w:sz w:val="18"/>
          <w:szCs w:val="18"/>
        </w:rPr>
        <w:t xml:space="preserve"> Ponudniki lahko ugotovljene napake tudi sami odpravijo, če gre za očitno računske napake v smislu določil 89. člena ZJN-3, pri čemer je zaželeno, da označijo, na katerih mestih in na kakšen način so odpravili napake. V nobenem primeru pa ponudniki pri odpravi napak ne smejo spreminjati predizpolnjenih količin ali na kakršenkoli način posegati v same vsebinske zahteve predmeta naročila. </w:t>
      </w:r>
    </w:p>
    <w:tbl>
      <w:tblPr>
        <w:tblStyle w:val="NormalTablePHPDOCX"/>
        <w:tblW w:w="2500" w:type="pct"/>
        <w:tblInd w:w="108" w:type="dxa"/>
        <w:tblLook w:val="04A0" w:firstRow="1" w:lastRow="0" w:firstColumn="1" w:lastColumn="0" w:noHBand="0" w:noVBand="1"/>
      </w:tblPr>
      <w:tblGrid>
        <w:gridCol w:w="4535"/>
      </w:tblGrid>
      <w:tr w:rsidR="005811AC" w14:paraId="73EDABBC" w14:textId="77777777">
        <w:tc>
          <w:tcPr>
            <w:tcW w:w="0" w:type="auto"/>
            <w:shd w:val="clear" w:color="auto" w:fill="000000"/>
            <w:tcMar>
              <w:top w:w="150" w:type="dxa"/>
              <w:bottom w:w="150" w:type="dxa"/>
            </w:tcMar>
            <w:vAlign w:val="center"/>
          </w:tcPr>
          <w:p w14:paraId="1804318D" w14:textId="77777777" w:rsidR="005811AC" w:rsidRDefault="005C5177">
            <w:r>
              <w:rPr>
                <w:rFonts w:ascii="Arial" w:hAnsi="Arial" w:cs="Arial"/>
                <w:b/>
                <w:bCs/>
                <w:color w:val="FFFFFF"/>
                <w:position w:val="-2"/>
                <w:sz w:val="18"/>
                <w:szCs w:val="18"/>
                <w:shd w:val="clear" w:color="auto" w:fill="000000"/>
              </w:rPr>
              <w:t>10. Obvestilo o oddaji naročila</w:t>
            </w:r>
          </w:p>
        </w:tc>
      </w:tr>
    </w:tbl>
    <w:p w14:paraId="7FE2505E" w14:textId="77777777" w:rsidR="005811AC" w:rsidRDefault="005C5177">
      <w:pPr>
        <w:spacing w:before="225" w:after="225" w:line="240" w:lineRule="auto"/>
        <w:jc w:val="both"/>
      </w:pPr>
      <w:r>
        <w:rPr>
          <w:rFonts w:ascii="Arial" w:hAnsi="Arial" w:cs="Arial"/>
          <w:color w:val="000000"/>
          <w:sz w:val="18"/>
          <w:szCs w:val="18"/>
        </w:rPr>
        <w:t xml:space="preserve">Po sprejemu odločitve o oddaji naročila bo naročnik slednjo </w:t>
      </w:r>
      <w:r>
        <w:rPr>
          <w:rFonts w:ascii="Arial" w:hAnsi="Arial" w:cs="Arial"/>
          <w:b/>
          <w:bCs/>
          <w:color w:val="000000"/>
          <w:sz w:val="18"/>
          <w:szCs w:val="18"/>
          <w:u w:val="single"/>
        </w:rPr>
        <w:t>objavil na portalu javnih naročil</w:t>
      </w:r>
      <w:r>
        <w:rPr>
          <w:rFonts w:ascii="Arial" w:hAnsi="Arial" w:cs="Arial"/>
          <w:color w:val="000000"/>
          <w:sz w:val="18"/>
          <w:szCs w:val="18"/>
        </w:rPr>
        <w:t xml:space="preserve">. Naročnik o vseh odločitvah obvesti ponudnike in kandidate na način, da odločitev objavi na portalu javnih naročil. </w:t>
      </w:r>
      <w:r>
        <w:rPr>
          <w:rFonts w:ascii="Arial" w:hAnsi="Arial" w:cs="Arial"/>
          <w:b/>
          <w:bCs/>
          <w:color w:val="000000"/>
          <w:sz w:val="18"/>
          <w:szCs w:val="18"/>
          <w:u w:val="single"/>
        </w:rPr>
        <w:t>Odločitev se šteje za vročeno z dnem objave na portalu javnih naročil. </w:t>
      </w:r>
    </w:p>
    <w:p w14:paraId="283216C4" w14:textId="77777777" w:rsidR="005811AC" w:rsidRDefault="005C5177">
      <w:pPr>
        <w:spacing w:before="225" w:after="225" w:line="240" w:lineRule="auto"/>
        <w:jc w:val="both"/>
      </w:pPr>
      <w:r>
        <w:rPr>
          <w:rFonts w:ascii="Arial" w:hAnsi="Arial" w:cs="Arial"/>
          <w:b/>
          <w:bCs/>
          <w:color w:val="000000"/>
          <w:sz w:val="18"/>
          <w:szCs w:val="18"/>
        </w:rPr>
        <w:t>Ponudnike opozarjamo, da so sami dolžni spremljati objave odločitev na portalu javnih naročil.</w:t>
      </w:r>
    </w:p>
    <w:p w14:paraId="24A03758" w14:textId="77777777" w:rsidR="005811AC" w:rsidRDefault="005C5177">
      <w:pPr>
        <w:spacing w:before="225" w:after="225" w:line="240" w:lineRule="auto"/>
        <w:jc w:val="both"/>
      </w:pPr>
      <w:r>
        <w:rPr>
          <w:rFonts w:ascii="Arial" w:hAnsi="Arial" w:cs="Arial"/>
          <w:color w:val="000000"/>
          <w:sz w:val="18"/>
          <w:szCs w:val="18"/>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3177F227" w14:textId="77777777" w:rsidR="005811AC" w:rsidRDefault="005C5177">
      <w:pPr>
        <w:spacing w:before="225" w:after="225" w:line="240" w:lineRule="auto"/>
        <w:jc w:val="both"/>
      </w:pPr>
      <w:r>
        <w:rPr>
          <w:rFonts w:ascii="Arial" w:hAnsi="Arial" w:cs="Arial"/>
          <w:color w:val="000000"/>
          <w:sz w:val="18"/>
          <w:szCs w:val="18"/>
        </w:rPr>
        <w:t>Naročnik lahko do pravnomočnosti odločitve o oddaji javnega naročila z namenom odprave nezakonitosti po predhodni ugotovitvi utemeljenosti, svojo odločitev na lastno pobudo spremeni in sprejme novo odločitev, s katero nadomesti prejšnjo. </w:t>
      </w:r>
    </w:p>
    <w:tbl>
      <w:tblPr>
        <w:tblStyle w:val="NormalTablePHPDOCX"/>
        <w:tblW w:w="2500" w:type="pct"/>
        <w:tblInd w:w="108" w:type="dxa"/>
        <w:tblLook w:val="04A0" w:firstRow="1" w:lastRow="0" w:firstColumn="1" w:lastColumn="0" w:noHBand="0" w:noVBand="1"/>
      </w:tblPr>
      <w:tblGrid>
        <w:gridCol w:w="4535"/>
      </w:tblGrid>
      <w:tr w:rsidR="005811AC" w14:paraId="279127A1" w14:textId="77777777">
        <w:tc>
          <w:tcPr>
            <w:tcW w:w="0" w:type="auto"/>
            <w:shd w:val="clear" w:color="auto" w:fill="000000"/>
            <w:tcMar>
              <w:top w:w="150" w:type="dxa"/>
              <w:bottom w:w="150" w:type="dxa"/>
            </w:tcMar>
            <w:vAlign w:val="center"/>
          </w:tcPr>
          <w:p w14:paraId="61918B12" w14:textId="77777777" w:rsidR="005811AC" w:rsidRDefault="005C5177">
            <w:r>
              <w:rPr>
                <w:rFonts w:ascii="Arial" w:hAnsi="Arial" w:cs="Arial"/>
                <w:b/>
                <w:bCs/>
                <w:color w:val="FFFFFF"/>
                <w:position w:val="-2"/>
                <w:sz w:val="18"/>
                <w:szCs w:val="18"/>
                <w:shd w:val="clear" w:color="auto" w:fill="000000"/>
              </w:rPr>
              <w:lastRenderedPageBreak/>
              <w:t>11. Zaupnost ponudbene dokumentacije</w:t>
            </w:r>
          </w:p>
        </w:tc>
      </w:tr>
    </w:tbl>
    <w:p w14:paraId="06AA0928" w14:textId="77777777" w:rsidR="005811AC" w:rsidRDefault="005C5177">
      <w:pPr>
        <w:spacing w:before="225" w:after="225" w:line="240" w:lineRule="auto"/>
        <w:jc w:val="both"/>
      </w:pPr>
      <w:r>
        <w:rPr>
          <w:rFonts w:ascii="Arial" w:hAnsi="Arial" w:cs="Arial"/>
          <w:color w:val="000000"/>
          <w:sz w:val="18"/>
          <w:szCs w:val="18"/>
        </w:rPr>
        <w:t>Ponudniki, ki z udeležbo v postopku oziroma izvajanju pogodbenih obveznosti izvedo za zaupne podatke oziroma poslovne skrivnosti, so jih dolžni varovati v skladu s predpisi, ki urejajo varovanje poslovne skrivnosti.</w:t>
      </w:r>
    </w:p>
    <w:p w14:paraId="442E09D0" w14:textId="77777777" w:rsidR="005811AC" w:rsidRDefault="005C5177">
      <w:pPr>
        <w:spacing w:before="225" w:after="225" w:line="240" w:lineRule="auto"/>
        <w:jc w:val="both"/>
      </w:pPr>
      <w:r>
        <w:rPr>
          <w:rFonts w:ascii="Arial" w:hAnsi="Arial" w:cs="Arial"/>
          <w:color w:val="000000"/>
          <w:sz w:val="18"/>
          <w:szCs w:val="18"/>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razen v primeru, da bo ponudnik sam oddal ponudbo na način, da bodo poslovne skrivnosti in ostali podatki vidni javnosti.</w:t>
      </w:r>
    </w:p>
    <w:p w14:paraId="353B58F0" w14:textId="77777777" w:rsidR="005811AC" w:rsidRDefault="005C5177">
      <w:pPr>
        <w:spacing w:before="225" w:after="225" w:line="240" w:lineRule="auto"/>
        <w:jc w:val="both"/>
      </w:pPr>
      <w:r>
        <w:rPr>
          <w:rFonts w:ascii="Arial" w:hAnsi="Arial" w:cs="Arial"/>
          <w:color w:val="000000"/>
          <w:sz w:val="18"/>
          <w:szCs w:val="18"/>
        </w:rPr>
        <w:t>Skladno z določili zakona, ki ureja poslovna skrivnost, poslovna skrivnost zajema nerazkrito strokovno znanje, izkušnje in poslovne informacije, ki izpolnjuje naslednje zahteve:</w:t>
      </w:r>
    </w:p>
    <w:tbl>
      <w:tblPr>
        <w:tblStyle w:val="NormalTablePHPDOCX"/>
        <w:tblW w:w="0" w:type="auto"/>
        <w:tblInd w:w="108" w:type="dxa"/>
        <w:tblLook w:val="04A0" w:firstRow="1" w:lastRow="0" w:firstColumn="1" w:lastColumn="0" w:noHBand="0" w:noVBand="1"/>
      </w:tblPr>
      <w:tblGrid>
        <w:gridCol w:w="8962"/>
      </w:tblGrid>
      <w:tr w:rsidR="005811AC" w14:paraId="1EEEB386" w14:textId="77777777">
        <w:tc>
          <w:tcPr>
            <w:tcW w:w="0" w:type="auto"/>
            <w:tcMar>
              <w:top w:w="0" w:type="auto"/>
              <w:bottom w:w="0" w:type="auto"/>
            </w:tcMar>
          </w:tcPr>
          <w:p w14:paraId="40CFCA00" w14:textId="77777777" w:rsidR="005811AC" w:rsidRDefault="005C5177" w:rsidP="005C5177">
            <w:pPr>
              <w:numPr>
                <w:ilvl w:val="0"/>
                <w:numId w:val="5"/>
              </w:numPr>
              <w:rPr>
                <w:rFonts w:ascii="Arial" w:hAnsi="Arial" w:cs="Arial"/>
                <w:color w:val="000000"/>
                <w:sz w:val="18"/>
                <w:szCs w:val="18"/>
              </w:rPr>
            </w:pPr>
            <w:r>
              <w:rPr>
                <w:rFonts w:ascii="Arial" w:hAnsi="Arial" w:cs="Arial"/>
                <w:color w:val="000000"/>
                <w:sz w:val="18"/>
                <w:szCs w:val="18"/>
              </w:rPr>
              <w:t>je skrivnost, ki ni splošno znana ali lahko dosegljiva osebam v krogih, ki se običajno ukvarjajo s to vrsto informacij;</w:t>
            </w:r>
          </w:p>
          <w:p w14:paraId="7E854188" w14:textId="77777777" w:rsidR="005811AC" w:rsidRDefault="005C5177" w:rsidP="005C5177">
            <w:pPr>
              <w:numPr>
                <w:ilvl w:val="0"/>
                <w:numId w:val="5"/>
              </w:numPr>
              <w:rPr>
                <w:rFonts w:ascii="Arial" w:hAnsi="Arial" w:cs="Arial"/>
                <w:color w:val="000000"/>
                <w:sz w:val="18"/>
                <w:szCs w:val="18"/>
              </w:rPr>
            </w:pPr>
            <w:r>
              <w:rPr>
                <w:rFonts w:ascii="Arial" w:hAnsi="Arial" w:cs="Arial"/>
                <w:color w:val="000000"/>
                <w:sz w:val="18"/>
                <w:szCs w:val="18"/>
              </w:rPr>
              <w:t>ima tržno vrednost;</w:t>
            </w:r>
          </w:p>
          <w:p w14:paraId="592FEEF3" w14:textId="77777777" w:rsidR="005811AC" w:rsidRDefault="005C5177" w:rsidP="005C5177">
            <w:pPr>
              <w:numPr>
                <w:ilvl w:val="0"/>
                <w:numId w:val="5"/>
              </w:numPr>
              <w:rPr>
                <w:rFonts w:ascii="Arial" w:hAnsi="Arial" w:cs="Arial"/>
                <w:color w:val="000000"/>
                <w:sz w:val="18"/>
                <w:szCs w:val="18"/>
              </w:rPr>
            </w:pPr>
            <w:r>
              <w:rPr>
                <w:rFonts w:ascii="Arial" w:hAnsi="Arial" w:cs="Arial"/>
                <w:color w:val="000000"/>
                <w:sz w:val="18"/>
                <w:szCs w:val="18"/>
              </w:rPr>
              <w:t>imetnik poslovne skrivnosti je v danih okoliščinah razumno ukrepal, da jo ohrani kot skrivnost.</w:t>
            </w:r>
          </w:p>
        </w:tc>
      </w:tr>
    </w:tbl>
    <w:p w14:paraId="4669EDF3" w14:textId="77777777" w:rsidR="005811AC" w:rsidRDefault="005C5177">
      <w:pPr>
        <w:spacing w:before="225" w:after="225" w:line="240" w:lineRule="auto"/>
        <w:jc w:val="both"/>
      </w:pPr>
      <w:r>
        <w:rPr>
          <w:rFonts w:ascii="Arial" w:hAnsi="Arial" w:cs="Arial"/>
          <w:color w:val="000000"/>
          <w:sz w:val="18"/>
          <w:szCs w:val="18"/>
        </w:rPr>
        <w:t>Domneva se, da je zahteva iz tretje alineje prejšnjega odstavka izpolnjena, če je imetnik poslovne skrivnosti informacijo določil kot poslovno skrivnost v pisni obliki in o tem seznanil naročnika in vse osebe, ki prihajajo v stik ali se seznanijo s to informacijo, zlasti družbenike, delavce, člane organov družbe in druge osebe. Za poslovno skrivnost se ne morejo določiti informacije, ki so po zakonu javne, ali informacije o kršitvi zakona ali dobrih poslovnih običajev. </w:t>
      </w:r>
    </w:p>
    <w:p w14:paraId="68DA6E0C" w14:textId="77777777" w:rsidR="005811AC" w:rsidRDefault="005C5177">
      <w:pPr>
        <w:spacing w:before="225" w:after="225" w:line="240" w:lineRule="auto"/>
        <w:jc w:val="both"/>
      </w:pPr>
      <w:r>
        <w:rPr>
          <w:rFonts w:ascii="Arial" w:hAnsi="Arial" w:cs="Arial"/>
          <w:color w:val="000000"/>
          <w:sz w:val="18"/>
          <w:szCs w:val="18"/>
        </w:rPr>
        <w:t>Na podlagi drugega odstavka 35. člena ZJN-3 so javni podatki specifikacije ponujenega blaga, storitve ali gradnje (naziv, proizvajalec/izvajalec in kat. št. ter podatki iz dokazil, ki izkazujejo izpolnjevanje naročnikovih zahtev)  in količina iz te specifikacije, cena na enoto, vrednost posamezne postavke in skupna vrednost iz ponudbe ter vsi tisti podatki, ki so vplivali na razvrstitev ponudbe v okviru drugih meril. Vsi podatki, ki so na podlagi ZJN-3 javni oziroma podatki, ki so javni na podlagi drugega zakona, ne bodo obravnavani kot poslovna skrivnost, ne glede na to, ali jih bo ponudnik opredelil oziroma označil kot take.</w:t>
      </w:r>
    </w:p>
    <w:p w14:paraId="1EBCBC58" w14:textId="77777777" w:rsidR="005811AC" w:rsidRDefault="005C5177">
      <w:pPr>
        <w:spacing w:before="225" w:after="225" w:line="240" w:lineRule="auto"/>
        <w:jc w:val="both"/>
      </w:pPr>
      <w:r>
        <w:rPr>
          <w:rFonts w:ascii="Arial" w:hAnsi="Arial" w:cs="Arial"/>
          <w:color w:val="000000"/>
          <w:sz w:val="18"/>
          <w:szCs w:val="18"/>
        </w:rPr>
        <w:t>Naročnik bo obravnaval kot poslovno skrivnost tiste dokumente v prijavni oz. ponudbeni dokumentaciji, ki bodo kot taki opredeljeni v sklepu ali na drug način v pisni obliki, tako da bo jasno, da ponudnik takšno informacijo šteje za poslovno skrivnost.</w:t>
      </w:r>
    </w:p>
    <w:tbl>
      <w:tblPr>
        <w:tblStyle w:val="NormalTablePHPDOCX"/>
        <w:tblW w:w="2500" w:type="pct"/>
        <w:tblInd w:w="108" w:type="dxa"/>
        <w:tblLook w:val="04A0" w:firstRow="1" w:lastRow="0" w:firstColumn="1" w:lastColumn="0" w:noHBand="0" w:noVBand="1"/>
      </w:tblPr>
      <w:tblGrid>
        <w:gridCol w:w="4535"/>
      </w:tblGrid>
      <w:tr w:rsidR="005811AC" w14:paraId="0C494B04" w14:textId="77777777">
        <w:tc>
          <w:tcPr>
            <w:tcW w:w="0" w:type="auto"/>
            <w:shd w:val="clear" w:color="auto" w:fill="000000"/>
            <w:tcMar>
              <w:top w:w="150" w:type="dxa"/>
              <w:bottom w:w="150" w:type="dxa"/>
            </w:tcMar>
            <w:vAlign w:val="center"/>
          </w:tcPr>
          <w:p w14:paraId="49924AB8" w14:textId="77777777" w:rsidR="005811AC" w:rsidRDefault="005C5177">
            <w:r>
              <w:rPr>
                <w:rFonts w:ascii="Arial" w:hAnsi="Arial" w:cs="Arial"/>
                <w:b/>
                <w:bCs/>
                <w:color w:val="FFFFFF"/>
                <w:position w:val="-2"/>
                <w:sz w:val="18"/>
                <w:szCs w:val="18"/>
                <w:shd w:val="clear" w:color="auto" w:fill="000000"/>
              </w:rPr>
              <w:t>12. Način predložitve dokumentov v ponudbi</w:t>
            </w:r>
          </w:p>
        </w:tc>
      </w:tr>
    </w:tbl>
    <w:p w14:paraId="72CF8795" w14:textId="77777777" w:rsidR="005811AC" w:rsidRDefault="005C5177">
      <w:pPr>
        <w:spacing w:before="225" w:after="225" w:line="240" w:lineRule="auto"/>
        <w:jc w:val="both"/>
      </w:pPr>
      <w:r>
        <w:rPr>
          <w:rFonts w:ascii="Arial" w:hAnsi="Arial" w:cs="Arial"/>
          <w:color w:val="000000"/>
          <w:sz w:val="18"/>
          <w:szCs w:val="18"/>
        </w:rPr>
        <w:t>Zaželeno je, da so vsi dokumenti na mestih, kjer je to označeno, podpisani s strani pooblaščene osebe in žigosani z žigom ponudnika oz. podpisani s kvalificiranim digitalnim potrdilom.</w:t>
      </w:r>
    </w:p>
    <w:p w14:paraId="1E9142A3" w14:textId="77777777" w:rsidR="005811AC" w:rsidRDefault="005C5177">
      <w:pPr>
        <w:spacing w:before="225" w:after="225" w:line="240" w:lineRule="auto"/>
        <w:jc w:val="both"/>
      </w:pPr>
      <w:r>
        <w:rPr>
          <w:rFonts w:ascii="Arial" w:hAnsi="Arial" w:cs="Arial"/>
          <w:color w:val="000000"/>
          <w:sz w:val="18"/>
          <w:szCs w:val="18"/>
        </w:rPr>
        <w:t>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45B62315" w14:textId="77777777" w:rsidR="005811AC" w:rsidRDefault="005C5177">
      <w:pPr>
        <w:spacing w:before="225" w:after="225" w:line="240" w:lineRule="auto"/>
        <w:jc w:val="both"/>
      </w:pPr>
      <w:r>
        <w:rPr>
          <w:rFonts w:ascii="Arial" w:hAnsi="Arial" w:cs="Arial"/>
          <w:color w:val="000000"/>
          <w:sz w:val="18"/>
          <w:szCs w:val="18"/>
        </w:rPr>
        <w:t>Kadar je zahtevano dokazilo, ponudniku ni potrebno predložiti originala (elektronsko podpisanega dokumenta),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14:paraId="776CBB7C" w14:textId="77777777" w:rsidR="005811AC" w:rsidRDefault="005C5177">
      <w:pPr>
        <w:spacing w:before="225" w:after="225" w:line="240" w:lineRule="auto"/>
        <w:jc w:val="both"/>
      </w:pPr>
      <w:r>
        <w:rPr>
          <w:rFonts w:ascii="Arial" w:hAnsi="Arial" w:cs="Arial"/>
          <w:color w:val="000000"/>
          <w:sz w:val="18"/>
          <w:szCs w:val="18"/>
        </w:rPr>
        <w:t>Če obstaja naročnikova zahteva po najvišji dovoljeni starosti dokumentov, ki jih ponudnik prilaga kot dokazila, je to navedeno ob vsakem posameznem dokazilu.</w:t>
      </w:r>
    </w:p>
    <w:p w14:paraId="2161829A" w14:textId="77777777" w:rsidR="005811AC" w:rsidRDefault="005C5177">
      <w:pPr>
        <w:spacing w:before="225" w:after="225" w:line="240" w:lineRule="auto"/>
        <w:jc w:val="both"/>
      </w:pPr>
      <w:r>
        <w:rPr>
          <w:rFonts w:ascii="Arial" w:hAnsi="Arial" w:cs="Arial"/>
          <w:color w:val="000000"/>
          <w:sz w:val="18"/>
          <w:szCs w:val="18"/>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bl>
      <w:tblPr>
        <w:tblStyle w:val="NormalTablePHPDOCX"/>
        <w:tblW w:w="2500" w:type="pct"/>
        <w:tblInd w:w="108" w:type="dxa"/>
        <w:tblLook w:val="04A0" w:firstRow="1" w:lastRow="0" w:firstColumn="1" w:lastColumn="0" w:noHBand="0" w:noVBand="1"/>
      </w:tblPr>
      <w:tblGrid>
        <w:gridCol w:w="4535"/>
      </w:tblGrid>
      <w:tr w:rsidR="005811AC" w14:paraId="7BBE6966" w14:textId="77777777">
        <w:tc>
          <w:tcPr>
            <w:tcW w:w="0" w:type="auto"/>
            <w:shd w:val="clear" w:color="auto" w:fill="000000"/>
            <w:tcMar>
              <w:top w:w="150" w:type="dxa"/>
              <w:bottom w:w="150" w:type="dxa"/>
            </w:tcMar>
            <w:vAlign w:val="center"/>
          </w:tcPr>
          <w:p w14:paraId="34DC1FD8" w14:textId="77777777" w:rsidR="005811AC" w:rsidRDefault="005C5177">
            <w:r>
              <w:rPr>
                <w:rFonts w:ascii="Arial" w:hAnsi="Arial" w:cs="Arial"/>
                <w:b/>
                <w:bCs/>
                <w:color w:val="FFFFFF"/>
                <w:position w:val="-2"/>
                <w:sz w:val="18"/>
                <w:szCs w:val="18"/>
                <w:shd w:val="clear" w:color="auto" w:fill="000000"/>
              </w:rPr>
              <w:lastRenderedPageBreak/>
              <w:t>13. Veljavnost ponudbe</w:t>
            </w:r>
          </w:p>
        </w:tc>
      </w:tr>
    </w:tbl>
    <w:p w14:paraId="52DE5647" w14:textId="77777777" w:rsidR="005811AC" w:rsidRDefault="005C5177">
      <w:pPr>
        <w:spacing w:before="225" w:after="225" w:line="240" w:lineRule="auto"/>
        <w:jc w:val="both"/>
      </w:pPr>
      <w:r>
        <w:rPr>
          <w:rFonts w:ascii="Arial" w:hAnsi="Arial" w:cs="Arial"/>
          <w:color w:val="000000"/>
          <w:sz w:val="18"/>
          <w:szCs w:val="18"/>
        </w:rPr>
        <w:t>Ponudba velja najmanj 180 dni od roka za predložitev ponudb. V primeru krajšega roka veljavnosti ponudbe se ponudba zavrne.</w:t>
      </w:r>
    </w:p>
    <w:p w14:paraId="36A0D51C" w14:textId="77777777" w:rsidR="005811AC" w:rsidRDefault="005C5177">
      <w:pPr>
        <w:spacing w:before="225" w:after="225" w:line="240" w:lineRule="auto"/>
        <w:jc w:val="both"/>
      </w:pPr>
      <w:r>
        <w:rPr>
          <w:rFonts w:ascii="Arial" w:hAnsi="Arial" w:cs="Arial"/>
          <w:color w:val="000000"/>
          <w:sz w:val="18"/>
          <w:szCs w:val="18"/>
        </w:rPr>
        <w:t>Naročnik opozarja ponudnike, da prekratek rok veljavnosti ponudbe predstavlja napako, ki se je ne da odpraviti v fazi po roku za predložitev ponudb. Naročnik lahko zahteva, da ponudniki podaljšajo čas veljavnosti ponudb za določeno dodatno obdobje. Ponudnik lahko zavrne zahtevo za podaljšanje ponudbe, ne da bi s tem zapadlo zavarovanje resnosti ponudbe, če je bilo to zahtevano in dano.</w:t>
      </w:r>
    </w:p>
    <w:tbl>
      <w:tblPr>
        <w:tblStyle w:val="NormalTablePHPDOCX"/>
        <w:tblW w:w="2500" w:type="pct"/>
        <w:tblInd w:w="108" w:type="dxa"/>
        <w:tblLook w:val="04A0" w:firstRow="1" w:lastRow="0" w:firstColumn="1" w:lastColumn="0" w:noHBand="0" w:noVBand="1"/>
      </w:tblPr>
      <w:tblGrid>
        <w:gridCol w:w="4535"/>
      </w:tblGrid>
      <w:tr w:rsidR="005811AC" w14:paraId="01F11BE6" w14:textId="77777777">
        <w:tc>
          <w:tcPr>
            <w:tcW w:w="0" w:type="auto"/>
            <w:shd w:val="clear" w:color="auto" w:fill="000000"/>
            <w:tcMar>
              <w:top w:w="150" w:type="dxa"/>
              <w:bottom w:w="150" w:type="dxa"/>
            </w:tcMar>
            <w:vAlign w:val="center"/>
          </w:tcPr>
          <w:p w14:paraId="531C5B8D" w14:textId="77777777" w:rsidR="005811AC" w:rsidRDefault="005C5177">
            <w:r>
              <w:rPr>
                <w:rFonts w:ascii="Arial" w:hAnsi="Arial" w:cs="Arial"/>
                <w:b/>
                <w:bCs/>
                <w:color w:val="FFFFFF"/>
                <w:position w:val="-2"/>
                <w:sz w:val="18"/>
                <w:szCs w:val="18"/>
                <w:shd w:val="clear" w:color="auto" w:fill="000000"/>
              </w:rPr>
              <w:t>14. Pravno varstvo</w:t>
            </w:r>
          </w:p>
        </w:tc>
      </w:tr>
    </w:tbl>
    <w:p w14:paraId="19C7FAB5" w14:textId="77777777" w:rsidR="005811AC" w:rsidRDefault="005C5177">
      <w:pPr>
        <w:spacing w:before="225" w:after="225" w:line="240" w:lineRule="auto"/>
        <w:jc w:val="both"/>
      </w:pPr>
      <w:r>
        <w:rPr>
          <w:rFonts w:ascii="Arial" w:hAnsi="Arial" w:cs="Arial"/>
          <w:color w:val="000000"/>
          <w:sz w:val="18"/>
          <w:szCs w:val="18"/>
        </w:rPr>
        <w:t>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27E9B56B" w14:textId="77777777" w:rsidR="005811AC" w:rsidRDefault="005C5177">
      <w:pPr>
        <w:spacing w:before="225" w:after="225" w:line="240" w:lineRule="auto"/>
        <w:jc w:val="both"/>
      </w:pPr>
      <w:r>
        <w:rPr>
          <w:rFonts w:ascii="Arial" w:hAnsi="Arial" w:cs="Arial"/>
          <w:color w:val="000000"/>
          <w:sz w:val="18"/>
          <w:szCs w:val="18"/>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4BE1952C" w14:textId="77777777" w:rsidR="005811AC" w:rsidRDefault="005C5177">
      <w:pPr>
        <w:spacing w:before="225" w:after="225" w:line="240" w:lineRule="auto"/>
        <w:jc w:val="both"/>
      </w:pPr>
      <w:r>
        <w:rPr>
          <w:rFonts w:ascii="Arial" w:hAnsi="Arial" w:cs="Arial"/>
          <w:color w:val="000000"/>
          <w:sz w:val="18"/>
          <w:szCs w:val="18"/>
        </w:rPr>
        <w:t>Zahtevek za revizijo mora vsebovati vse obvezne sestavine, kot jih določa 15. člen ZPVPJN. </w:t>
      </w:r>
    </w:p>
    <w:p w14:paraId="2824A7E1" w14:textId="77777777" w:rsidR="005811AC" w:rsidRDefault="005C5177">
      <w:pPr>
        <w:spacing w:before="225" w:after="225" w:line="240" w:lineRule="auto"/>
        <w:jc w:val="both"/>
      </w:pPr>
      <w:r>
        <w:rPr>
          <w:rFonts w:ascii="Arial" w:hAnsi="Arial" w:cs="Arial"/>
          <w:color w:val="000000"/>
          <w:sz w:val="18"/>
          <w:szCs w:val="18"/>
        </w:rPr>
        <w:t>V predrevizijskem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214935FC" w14:textId="77777777" w:rsidR="005811AC" w:rsidRDefault="005C5177">
      <w:pPr>
        <w:spacing w:before="225" w:after="225" w:line="240" w:lineRule="auto"/>
        <w:jc w:val="both"/>
      </w:pPr>
      <w:r>
        <w:rPr>
          <w:rFonts w:ascii="Arial" w:hAnsi="Arial" w:cs="Arial"/>
          <w:color w:val="000000"/>
          <w:sz w:val="18"/>
          <w:szCs w:val="18"/>
        </w:rPr>
        <w:t>Vlagatelj mora pred vložitvijo zahtevka za revizijo zoper vsebino razpisne dokumentacije ali vsebino objave plačati takso v višini 4.000,00 EUR.</w:t>
      </w:r>
    </w:p>
    <w:p w14:paraId="10A8D6D2" w14:textId="77777777" w:rsidR="005811AC" w:rsidRDefault="005C5177">
      <w:pPr>
        <w:spacing w:before="225" w:after="225" w:line="240" w:lineRule="auto"/>
        <w:jc w:val="both"/>
      </w:pPr>
      <w:r>
        <w:rPr>
          <w:rFonts w:ascii="Arial" w:hAnsi="Arial" w:cs="Arial"/>
          <w:color w:val="000000"/>
          <w:sz w:val="18"/>
          <w:szCs w:val="18"/>
        </w:rPr>
        <w:t>Taksa se plača na ustrezen podračun, ki je v skladu s predpisom, ki ureja podračune ter način plačevanja obveznih dajatev in drugih javnofinančnih prihodkov, odprt pri Banki Slovenije za namen plačila taks za predrevizijski in revizijski postopek. Natančne informacije o načinu plačila takse so dostopne na spletni strani Ministrstva za javno upravo: </w:t>
      </w:r>
    </w:p>
    <w:p w14:paraId="3845FAB3" w14:textId="77777777" w:rsidR="005811AC" w:rsidRDefault="005C5177">
      <w:pPr>
        <w:spacing w:before="225" w:after="225" w:line="240" w:lineRule="auto"/>
        <w:jc w:val="both"/>
      </w:pPr>
      <w:r>
        <w:rPr>
          <w:rFonts w:ascii="Arial" w:hAnsi="Arial" w:cs="Arial"/>
          <w:color w:val="000000"/>
          <w:sz w:val="18"/>
          <w:szCs w:val="18"/>
        </w:rPr>
        <w:t>https://ejn.gov.si/sistem/pravno-varstvo.html</w:t>
      </w:r>
    </w:p>
    <w:p w14:paraId="6FAF78A5" w14:textId="77777777" w:rsidR="005811AC" w:rsidRDefault="005C5177">
      <w:pPr>
        <w:spacing w:before="225" w:after="225" w:line="240" w:lineRule="auto"/>
        <w:jc w:val="both"/>
      </w:pPr>
      <w:r>
        <w:rPr>
          <w:rFonts w:ascii="Arial" w:hAnsi="Arial" w:cs="Arial"/>
          <w:b/>
          <w:bCs/>
          <w:color w:val="000000"/>
          <w:sz w:val="18"/>
          <w:szCs w:val="18"/>
        </w:rPr>
        <w:t>Zahtevek za revizijo skladno z določbo 13.a člena ZPVPJN lahko vloži samo preko portala eRevizija na spletnem naslovu https://www.portalerevizija.si. </w:t>
      </w:r>
    </w:p>
    <w:p w14:paraId="39B4470E" w14:textId="77777777" w:rsidR="005811AC" w:rsidRDefault="005C5177">
      <w:pPr>
        <w:spacing w:before="225" w:after="225" w:line="240" w:lineRule="auto"/>
        <w:jc w:val="both"/>
      </w:pPr>
      <w:r>
        <w:rPr>
          <w:rFonts w:ascii="Arial" w:hAnsi="Arial" w:cs="Arial"/>
          <w:color w:val="000000"/>
          <w:sz w:val="18"/>
          <w:szCs w:val="18"/>
        </w:rPr>
        <w:t>Zahtevek za revizijo se lahko vloži v roku iz 25. člena ZPVPJN.</w:t>
      </w:r>
    </w:p>
    <w:p w14:paraId="5416BA54" w14:textId="77777777" w:rsidR="005811AC" w:rsidRDefault="005C5177">
      <w:pPr>
        <w:spacing w:before="225" w:after="225" w:line="240" w:lineRule="auto"/>
        <w:jc w:val="both"/>
      </w:pPr>
      <w:r>
        <w:rPr>
          <w:rFonts w:ascii="Arial" w:hAnsi="Arial" w:cs="Arial"/>
          <w:color w:val="000000"/>
          <w:sz w:val="18"/>
          <w:szCs w:val="18"/>
        </w:rPr>
        <w:t>Če naročnik ugotovi, da zahtevek za revizijo ni bil vložen pravočasno ali ga ni vložila aktivno legitimirana oseba iz 14. člena ZPVPJN, ali da ni bila plačana ustrezna taksa, ga najpozneje v treh delovnih dneh od prejema s sklepom zavrže.</w:t>
      </w:r>
    </w:p>
    <w:tbl>
      <w:tblPr>
        <w:tblStyle w:val="NormalTablePHPDOCX"/>
        <w:tblW w:w="2500" w:type="pct"/>
        <w:tblInd w:w="108" w:type="dxa"/>
        <w:tblLook w:val="04A0" w:firstRow="1" w:lastRow="0" w:firstColumn="1" w:lastColumn="0" w:noHBand="0" w:noVBand="1"/>
      </w:tblPr>
      <w:tblGrid>
        <w:gridCol w:w="4535"/>
      </w:tblGrid>
      <w:tr w:rsidR="005811AC" w14:paraId="4D86CA34" w14:textId="77777777">
        <w:tc>
          <w:tcPr>
            <w:tcW w:w="0" w:type="auto"/>
            <w:shd w:val="clear" w:color="auto" w:fill="000000"/>
            <w:tcMar>
              <w:top w:w="150" w:type="dxa"/>
              <w:bottom w:w="150" w:type="dxa"/>
            </w:tcMar>
            <w:vAlign w:val="center"/>
          </w:tcPr>
          <w:p w14:paraId="06F704FB" w14:textId="77777777" w:rsidR="005811AC" w:rsidRDefault="005C5177">
            <w:r>
              <w:rPr>
                <w:rFonts w:ascii="Arial" w:hAnsi="Arial" w:cs="Arial"/>
                <w:b/>
                <w:bCs/>
                <w:color w:val="FFFFFF"/>
                <w:position w:val="-2"/>
                <w:sz w:val="18"/>
                <w:szCs w:val="18"/>
                <w:shd w:val="clear" w:color="auto" w:fill="000000"/>
              </w:rPr>
              <w:t>15. Sklenitev okvirnega sporazuma in pogodbe za posamezno enoletno obdobje</w:t>
            </w:r>
          </w:p>
        </w:tc>
      </w:tr>
    </w:tbl>
    <w:p w14:paraId="47080F7F" w14:textId="77777777" w:rsidR="005811AC" w:rsidRDefault="005C5177">
      <w:pPr>
        <w:spacing w:before="225" w:after="225" w:line="240" w:lineRule="auto"/>
        <w:jc w:val="both"/>
      </w:pPr>
      <w:r>
        <w:rPr>
          <w:rFonts w:ascii="Arial" w:hAnsi="Arial" w:cs="Arial"/>
          <w:color w:val="000000"/>
          <w:sz w:val="18"/>
          <w:szCs w:val="18"/>
        </w:rPr>
        <w:lastRenderedPageBreak/>
        <w:t>Naročnik bo oddal predmetno javno naročilo – sklenil okvirni sporazum za obdobje 36 mesecev (3 leta) od oddaje javnega naročila, z odpiranjem konkurence vsakih 12 mesecev.</w:t>
      </w:r>
    </w:p>
    <w:p w14:paraId="1B47567A" w14:textId="77777777" w:rsidR="005811AC" w:rsidRDefault="005C5177">
      <w:pPr>
        <w:spacing w:before="225" w:after="225" w:line="240" w:lineRule="auto"/>
        <w:jc w:val="both"/>
      </w:pPr>
      <w:r>
        <w:rPr>
          <w:rFonts w:ascii="Arial" w:hAnsi="Arial" w:cs="Arial"/>
          <w:b/>
          <w:bCs/>
          <w:color w:val="000000"/>
          <w:sz w:val="18"/>
          <w:szCs w:val="18"/>
        </w:rPr>
        <w:t>1. SKLENITEV OKVIRNEGA SPORAZUMA</w:t>
      </w:r>
    </w:p>
    <w:p w14:paraId="1ACD49E9" w14:textId="77777777" w:rsidR="005811AC" w:rsidRDefault="005C5177">
      <w:pPr>
        <w:spacing w:before="225" w:after="225" w:line="240" w:lineRule="auto"/>
        <w:jc w:val="both"/>
      </w:pPr>
      <w:r>
        <w:rPr>
          <w:rFonts w:ascii="Arial" w:hAnsi="Arial" w:cs="Arial"/>
          <w:color w:val="000000"/>
          <w:sz w:val="18"/>
          <w:szCs w:val="18"/>
        </w:rPr>
        <w:t>Naročnik bo s ponudniki, za katere bo ugotovil, da izpolnjujejo vse zahteve in pogoje iz razpisne dokumentacije, sklenil okvirni sporazum v skladu z določbami vzorca okvirnega sporazuma.</w:t>
      </w:r>
    </w:p>
    <w:p w14:paraId="50991CFA" w14:textId="7877228F" w:rsidR="005811AC" w:rsidRDefault="005C5177">
      <w:pPr>
        <w:spacing w:before="225" w:after="225" w:line="240" w:lineRule="auto"/>
        <w:jc w:val="both"/>
      </w:pPr>
      <w:r>
        <w:rPr>
          <w:rFonts w:ascii="Arial" w:hAnsi="Arial" w:cs="Arial"/>
          <w:color w:val="000000"/>
          <w:sz w:val="18"/>
          <w:szCs w:val="18"/>
        </w:rPr>
        <w:t xml:space="preserve">Okvirni sporazum je treba podpisati v roku </w:t>
      </w:r>
      <w:r w:rsidR="00912995">
        <w:rPr>
          <w:rFonts w:ascii="Arial" w:hAnsi="Arial" w:cs="Arial"/>
          <w:color w:val="000000"/>
          <w:sz w:val="18"/>
          <w:szCs w:val="18"/>
        </w:rPr>
        <w:t>osmih</w:t>
      </w:r>
      <w:r>
        <w:rPr>
          <w:rFonts w:ascii="Arial" w:hAnsi="Arial" w:cs="Arial"/>
          <w:color w:val="000000"/>
          <w:sz w:val="18"/>
          <w:szCs w:val="18"/>
        </w:rPr>
        <w:t xml:space="preserve"> (</w:t>
      </w:r>
      <w:r w:rsidR="00912995">
        <w:rPr>
          <w:rFonts w:ascii="Arial" w:hAnsi="Arial" w:cs="Arial"/>
          <w:color w:val="000000"/>
          <w:sz w:val="18"/>
          <w:szCs w:val="18"/>
        </w:rPr>
        <w:t>8</w:t>
      </w:r>
      <w:r>
        <w:rPr>
          <w:rFonts w:ascii="Arial" w:hAnsi="Arial" w:cs="Arial"/>
          <w:color w:val="000000"/>
          <w:sz w:val="18"/>
          <w:szCs w:val="18"/>
        </w:rPr>
        <w:t>) delovnih dni od prejema naročnikovega poziva k podpisu sporazuma.</w:t>
      </w:r>
    </w:p>
    <w:p w14:paraId="1CF9788A" w14:textId="77777777" w:rsidR="005811AC" w:rsidRDefault="005C5177">
      <w:pPr>
        <w:spacing w:before="225" w:after="225" w:line="240" w:lineRule="auto"/>
        <w:jc w:val="both"/>
      </w:pPr>
      <w:r>
        <w:rPr>
          <w:rFonts w:ascii="Arial" w:hAnsi="Arial" w:cs="Arial"/>
          <w:b/>
          <w:bCs/>
          <w:color w:val="000000"/>
          <w:sz w:val="18"/>
          <w:szCs w:val="18"/>
        </w:rPr>
        <w:t>2. SKLENITEV POGODB ZA POSAMEZNO ENOLETNO OBDOBJE</w:t>
      </w:r>
    </w:p>
    <w:p w14:paraId="2992182E" w14:textId="77777777" w:rsidR="005811AC" w:rsidRDefault="005C5177">
      <w:pPr>
        <w:spacing w:before="225" w:after="225" w:line="240" w:lineRule="auto"/>
        <w:jc w:val="both"/>
      </w:pPr>
      <w:r>
        <w:rPr>
          <w:rFonts w:ascii="Arial" w:hAnsi="Arial" w:cs="Arial"/>
          <w:color w:val="000000"/>
          <w:sz w:val="18"/>
          <w:szCs w:val="18"/>
        </w:rPr>
        <w:t>Naročnik bo oddal javno naročilo za posamezno pogodbeno obdobje strankam okvirnega sporazuma, ki bodo za posamezno pogodbeno obdobje ponudile najnižje cene za posamezen podsklop (pri zaprtih podsklopih) oz. posamezno vrsto blaga (pri odprtih podsklopih) - izbor ponudb v skladu z merilom najnižja cena. Izbrani ponudniki bodo pozvani k podpisu pogodb.</w:t>
      </w:r>
    </w:p>
    <w:p w14:paraId="64B67294" w14:textId="77777777" w:rsidR="005811AC" w:rsidRDefault="005C5177">
      <w:pPr>
        <w:spacing w:before="225" w:after="225" w:line="240" w:lineRule="auto"/>
        <w:jc w:val="both"/>
      </w:pPr>
      <w:r>
        <w:rPr>
          <w:rFonts w:ascii="Arial" w:hAnsi="Arial" w:cs="Arial"/>
          <w:color w:val="000000"/>
          <w:sz w:val="18"/>
          <w:szCs w:val="18"/>
        </w:rPr>
        <w:t>Pogodba bo sklenjena pod odložnim pogojem predložitve zavarovanja za dobro izvedbo pogodbenih del, kot izhaja iz vzorca pogodbe in te razpisne dokumentacije. Če se ponudnik v osmih (8) delovnih dneh po pozivu k podpisu pogodbe ne bo odzval na poziv, lahko naročnik šteje, da je odstopil od ponudbe.</w:t>
      </w:r>
    </w:p>
    <w:p w14:paraId="465677C0" w14:textId="77777777" w:rsidR="005811AC" w:rsidRDefault="005811AC">
      <w:pPr>
        <w:sectPr w:rsidR="005811AC" w:rsidSect="00D931BF">
          <w:pgSz w:w="11906" w:h="16838"/>
          <w:pgMar w:top="1418" w:right="1418" w:bottom="1418" w:left="1418" w:header="567" w:footer="680" w:gutter="0"/>
          <w:cols w:space="708"/>
          <w:docGrid w:linePitch="360"/>
        </w:sectPr>
      </w:pPr>
    </w:p>
    <w:p w14:paraId="7E3CCE5F" w14:textId="77777777" w:rsidR="005C5177" w:rsidRPr="00A820C7" w:rsidRDefault="005C5177" w:rsidP="00E96A45">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Merila</w:t>
      </w:r>
    </w:p>
    <w:p w14:paraId="7DC6199B" w14:textId="77777777" w:rsidR="005C5177" w:rsidRDefault="005C5177" w:rsidP="00C25086">
      <w:pPr>
        <w:rPr>
          <w:rFonts w:ascii="Arial" w:hAnsi="Arial" w:cs="Arial"/>
          <w:sz w:val="18"/>
          <w:szCs w:val="18"/>
        </w:rPr>
      </w:pPr>
    </w:p>
    <w:p w14:paraId="33D13C55" w14:textId="77777777" w:rsidR="005811AC" w:rsidRDefault="005C5177">
      <w:pPr>
        <w:spacing w:before="225" w:after="225" w:line="240" w:lineRule="auto"/>
        <w:jc w:val="both"/>
      </w:pPr>
      <w:r>
        <w:rPr>
          <w:rFonts w:ascii="Arial" w:hAnsi="Arial" w:cs="Arial"/>
          <w:color w:val="000000"/>
          <w:sz w:val="18"/>
          <w:szCs w:val="18"/>
        </w:rPr>
        <w:t xml:space="preserve">Izbira ponudb bo potekala po naslednjem kriteriju: </w:t>
      </w:r>
      <w:r>
        <w:rPr>
          <w:rFonts w:ascii="Arial" w:hAnsi="Arial" w:cs="Arial"/>
          <w:b/>
          <w:bCs/>
          <w:color w:val="000000"/>
          <w:sz w:val="18"/>
          <w:szCs w:val="18"/>
        </w:rPr>
        <w:t> ekonomsko najugodnejša ponudba.</w:t>
      </w:r>
    </w:p>
    <w:p w14:paraId="7D044771" w14:textId="77777777" w:rsidR="005811AC" w:rsidRDefault="005C5177">
      <w:pPr>
        <w:spacing w:before="225" w:after="225" w:line="240" w:lineRule="auto"/>
        <w:jc w:val="both"/>
      </w:pPr>
      <w:r>
        <w:rPr>
          <w:rFonts w:ascii="Arial" w:hAnsi="Arial" w:cs="Arial"/>
          <w:color w:val="000000"/>
          <w:sz w:val="18"/>
          <w:szCs w:val="18"/>
        </w:rPr>
        <w:t>Upoštevali se bodo naslednji ponderji:</w:t>
      </w:r>
    </w:p>
    <w:tbl>
      <w:tblPr>
        <w:tblStyle w:val="NormalTablePHPDOCX"/>
        <w:tblW w:w="5000" w:type="pct"/>
        <w:tblInd w:w="108" w:type="dxa"/>
        <w:tblLook w:val="04A0" w:firstRow="1" w:lastRow="0" w:firstColumn="1" w:lastColumn="0" w:noHBand="0" w:noVBand="1"/>
      </w:tblPr>
      <w:tblGrid>
        <w:gridCol w:w="1087"/>
        <w:gridCol w:w="3442"/>
        <w:gridCol w:w="4529"/>
      </w:tblGrid>
      <w:tr w:rsidR="005811AC" w14:paraId="25FC5457" w14:textId="77777777">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835AD98" w14:textId="77777777" w:rsidR="005811AC" w:rsidRDefault="005C5177">
            <w:r>
              <w:rPr>
                <w:rFonts w:ascii="Arial" w:hAnsi="Arial" w:cs="Arial"/>
                <w:color w:val="000000"/>
                <w:position w:val="-2"/>
                <w:sz w:val="18"/>
                <w:szCs w:val="18"/>
              </w:rPr>
              <w:t>Ponder 1:</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51574B" w14:textId="77777777" w:rsidR="005811AC" w:rsidRDefault="005C5177">
            <w:r>
              <w:rPr>
                <w:rFonts w:ascii="Arial" w:hAnsi="Arial" w:cs="Arial"/>
                <w:color w:val="000000"/>
                <w:position w:val="-2"/>
                <w:sz w:val="18"/>
                <w:szCs w:val="18"/>
              </w:rPr>
              <w:t>Najnižja ponudbena cena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8E9F22" w14:textId="77777777" w:rsidR="005811AC" w:rsidRDefault="005C5177">
            <w:pPr>
              <w:spacing w:before="135" w:after="135"/>
              <w:jc w:val="both"/>
              <w:textAlignment w:val="center"/>
            </w:pPr>
            <w:r>
              <w:rPr>
                <w:rFonts w:ascii="Arial" w:hAnsi="Arial" w:cs="Arial"/>
                <w:b/>
                <w:bCs/>
                <w:color w:val="000000"/>
                <w:position w:val="-2"/>
                <w:sz w:val="18"/>
                <w:szCs w:val="18"/>
              </w:rPr>
              <w:t>1. Merilo za izbor strank okvirnega sporazuma</w:t>
            </w:r>
          </w:p>
          <w:p w14:paraId="577B8862" w14:textId="77777777" w:rsidR="005811AC" w:rsidRDefault="005C5177">
            <w:pPr>
              <w:spacing w:before="135" w:after="135"/>
              <w:jc w:val="both"/>
              <w:textAlignment w:val="center"/>
            </w:pPr>
            <w:r>
              <w:rPr>
                <w:rFonts w:ascii="Arial" w:hAnsi="Arial" w:cs="Arial"/>
                <w:color w:val="000000"/>
                <w:position w:val="-2"/>
                <w:sz w:val="18"/>
                <w:szCs w:val="18"/>
              </w:rPr>
              <w:t>Naročnik bo ponudnike za izbor strank okvirnega sporazuma rangiral v skladu z merilom: najnižja končna ponudbena cena za posamezni zaprti podsklop oz. najnižja končna ponudbena cena za posamezno razpisano vrsto blaga pri odprtih podsklopih. Naročnik števila strank okvirnega sporazuma ne bo omejeval – okvirni sporazum bo sklenil z vsemi ponudniki, za katere bo ugotovil, da izpolnjujejo vse zahteve iz te razpisne dokumentacije, v skladu z določbami vzorca okvirnega sporazuma.</w:t>
            </w:r>
          </w:p>
          <w:p w14:paraId="392BF7D0" w14:textId="77777777" w:rsidR="005811AC" w:rsidRDefault="005C5177">
            <w:pPr>
              <w:spacing w:before="135" w:after="135"/>
              <w:jc w:val="both"/>
              <w:textAlignment w:val="center"/>
            </w:pPr>
            <w:r>
              <w:rPr>
                <w:rFonts w:ascii="Arial" w:hAnsi="Arial" w:cs="Arial"/>
                <w:b/>
                <w:bCs/>
                <w:color w:val="000000"/>
                <w:position w:val="-2"/>
                <w:sz w:val="18"/>
                <w:szCs w:val="18"/>
              </w:rPr>
              <w:t>2. Merilo za izbor izvajalca za posamezno pogodbeno obdobje</w:t>
            </w:r>
          </w:p>
          <w:p w14:paraId="66CEAE31" w14:textId="77777777" w:rsidR="005811AC" w:rsidRDefault="005C5177">
            <w:pPr>
              <w:spacing w:before="135" w:after="135"/>
              <w:jc w:val="both"/>
              <w:textAlignment w:val="center"/>
            </w:pPr>
            <w:r>
              <w:rPr>
                <w:rFonts w:ascii="Arial" w:hAnsi="Arial" w:cs="Arial"/>
                <w:color w:val="000000"/>
                <w:position w:val="-2"/>
                <w:sz w:val="18"/>
                <w:szCs w:val="18"/>
              </w:rPr>
              <w:t>Merilo, ki bo uporabljeno za ocenjevanje ponudb za posamezno obdobje je najnižja končna vrednost ponudbenega predračuna, in sicer:</w:t>
            </w:r>
          </w:p>
          <w:p w14:paraId="21FD8085" w14:textId="77777777" w:rsidR="005811AC" w:rsidRDefault="005C5177">
            <w:pPr>
              <w:spacing w:before="135" w:after="135"/>
              <w:jc w:val="both"/>
              <w:textAlignment w:val="center"/>
            </w:pPr>
            <w:r>
              <w:rPr>
                <w:rFonts w:ascii="Arial" w:hAnsi="Arial" w:cs="Arial"/>
                <w:color w:val="000000"/>
                <w:position w:val="-2"/>
                <w:sz w:val="18"/>
                <w:szCs w:val="18"/>
              </w:rPr>
              <w:t>v primeru zaprtih podsklopov: najnižja končna vrednost predračuna za podsklop;</w:t>
            </w:r>
            <w:r>
              <w:rPr>
                <w:rFonts w:ascii="Arial" w:hAnsi="Arial" w:cs="Arial"/>
                <w:color w:val="000000"/>
                <w:position w:val="-2"/>
                <w:sz w:val="18"/>
                <w:szCs w:val="18"/>
              </w:rPr>
              <w:br/>
              <w:t>v primeru odprtih podsklopov: najnižja končna vrednost predračuna za razpisano vrsto blaga.</w:t>
            </w:r>
          </w:p>
          <w:p w14:paraId="15382551" w14:textId="77777777" w:rsidR="005811AC" w:rsidRDefault="005C5177">
            <w:pPr>
              <w:spacing w:before="135" w:after="135"/>
              <w:jc w:val="both"/>
              <w:textAlignment w:val="center"/>
            </w:pPr>
            <w:r>
              <w:rPr>
                <w:rFonts w:ascii="Arial" w:hAnsi="Arial" w:cs="Arial"/>
                <w:color w:val="000000"/>
                <w:position w:val="-2"/>
                <w:sz w:val="18"/>
                <w:szCs w:val="18"/>
              </w:rPr>
              <w:t>Naročnik bo oddal javno naročilo za posamezno obdobje strankam okvirnega sporazuma, ki bodo ponudile najnižje cene za posamezen podsklop (pri zaprtih podsklopih) oz. posamezno vrsto blaga (pri odprtih podsklopih).</w:t>
            </w:r>
          </w:p>
        </w:tc>
      </w:tr>
    </w:tbl>
    <w:p w14:paraId="5C3C651F" w14:textId="77777777" w:rsidR="005811AC" w:rsidRDefault="005C5177">
      <w:pPr>
        <w:spacing w:before="225" w:after="225" w:line="240" w:lineRule="auto"/>
      </w:pPr>
      <w:r>
        <w:rPr>
          <w:rFonts w:ascii="Arial" w:hAnsi="Arial" w:cs="Arial"/>
          <w:color w:val="000000"/>
          <w:sz w:val="18"/>
          <w:szCs w:val="18"/>
        </w:rPr>
        <w:t>V primeru, da bo več ponudnikov ponudilo enako najnižjo končno ceno za posamezne podsklope (pri zaprtih podsklopih) oz. vrste blaga (pri odprtih podsklopih), bo naročnik pri zaprtih podsklopih izbral ponudnika, ki bo dosegel najvišjo skupno končno vrednost izbranega blaga za celoten sklop in pri odprtih podsklopih ponudnika, ki bo dosegel najvišjo skupno končno vrednost izbranega blaga za predmeten podsklop v katerem se bo nahajalo blago z enako najnižjo ceno.</w:t>
      </w:r>
    </w:p>
    <w:p w14:paraId="14003619" w14:textId="77777777" w:rsidR="005C5177" w:rsidRPr="00C25086" w:rsidRDefault="005C5177" w:rsidP="00C25086"/>
    <w:p w14:paraId="67281CC5" w14:textId="77777777" w:rsidR="005811AC" w:rsidRDefault="005811AC">
      <w:pPr>
        <w:sectPr w:rsidR="005811AC" w:rsidSect="00D931BF">
          <w:pgSz w:w="11906" w:h="16838"/>
          <w:pgMar w:top="1418" w:right="1418" w:bottom="1418" w:left="1418" w:header="567" w:footer="680" w:gutter="0"/>
          <w:cols w:space="708"/>
          <w:docGrid w:linePitch="360"/>
        </w:sectPr>
      </w:pPr>
    </w:p>
    <w:p w14:paraId="08E49A8B" w14:textId="77777777" w:rsidR="006975C6" w:rsidRPr="00563971" w:rsidRDefault="005C5177" w:rsidP="001D40CB">
      <w:pPr>
        <w:pStyle w:val="Naslov1"/>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sidRPr="00563971">
        <w:rPr>
          <w:rFonts w:ascii="Arial" w:hAnsi="Arial" w:cs="Arial"/>
          <w:color w:val="FFFFFF" w:themeColor="background1"/>
        </w:rPr>
        <w:lastRenderedPageBreak/>
        <w:t>Pogoji za priznanje usposobljenosti</w:t>
      </w:r>
    </w:p>
    <w:p w14:paraId="45098C54" w14:textId="77777777" w:rsidR="005811AC" w:rsidRDefault="005C5177">
      <w:pPr>
        <w:spacing w:before="225" w:after="225" w:line="240" w:lineRule="auto"/>
        <w:jc w:val="both"/>
      </w:pPr>
      <w:r>
        <w:rPr>
          <w:rFonts w:ascii="Arial" w:hAnsi="Arial" w:cs="Arial"/>
          <w:color w:val="000000"/>
          <w:sz w:val="18"/>
          <w:szCs w:val="18"/>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1A595772" w14:textId="77777777" w:rsidR="005811AC" w:rsidRDefault="005C5177">
      <w:pPr>
        <w:spacing w:before="225" w:after="225" w:line="240" w:lineRule="auto"/>
        <w:jc w:val="both"/>
      </w:pPr>
      <w:r>
        <w:rPr>
          <w:rFonts w:ascii="Arial" w:hAnsi="Arial" w:cs="Arial"/>
          <w:color w:val="000000"/>
          <w:sz w:val="18"/>
          <w:szCs w:val="18"/>
        </w:rPr>
        <w:t>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w:t>
      </w:r>
    </w:p>
    <w:tbl>
      <w:tblPr>
        <w:tblStyle w:val="NormalTablePHPDOCX"/>
        <w:tblW w:w="2500" w:type="pct"/>
        <w:tblInd w:w="108" w:type="dxa"/>
        <w:tblLook w:val="04A0" w:firstRow="1" w:lastRow="0" w:firstColumn="1" w:lastColumn="0" w:noHBand="0" w:noVBand="1"/>
      </w:tblPr>
      <w:tblGrid>
        <w:gridCol w:w="4504"/>
      </w:tblGrid>
      <w:tr w:rsidR="005811AC" w14:paraId="72EAE723" w14:textId="77777777">
        <w:tc>
          <w:tcPr>
            <w:tcW w:w="0" w:type="auto"/>
            <w:tcBorders>
              <w:top w:val="single" w:sz="5" w:space="0" w:color="2A8B2A"/>
              <w:left w:val="single" w:sz="25" w:space="0" w:color="2A8B2A"/>
              <w:bottom w:val="single" w:sz="30" w:space="0" w:color="2A8B2A"/>
              <w:right w:val="single" w:sz="25" w:space="0" w:color="2A8B2A"/>
            </w:tcBorders>
            <w:shd w:val="clear" w:color="auto" w:fill="2A8B2A"/>
            <w:tcMar>
              <w:top w:w="135" w:type="dxa"/>
              <w:bottom w:w="135" w:type="dxa"/>
            </w:tcMar>
            <w:vAlign w:val="center"/>
          </w:tcPr>
          <w:p w14:paraId="707C7D96" w14:textId="77777777" w:rsidR="005811AC" w:rsidRDefault="005C5177">
            <w:r>
              <w:rPr>
                <w:rFonts w:ascii="Arial" w:hAnsi="Arial" w:cs="Arial"/>
                <w:color w:val="FFFFFF"/>
                <w:position w:val="-2"/>
                <w:sz w:val="18"/>
                <w:szCs w:val="18"/>
              </w:rPr>
              <w:t>Razlogi za izključitev</w:t>
            </w:r>
          </w:p>
        </w:tc>
      </w:tr>
    </w:tbl>
    <w:p w14:paraId="38B22F76" w14:textId="77777777" w:rsidR="005811AC" w:rsidRDefault="005811AC"/>
    <w:tbl>
      <w:tblPr>
        <w:tblStyle w:val="NormalTablePHPDOCX"/>
        <w:tblW w:w="9300" w:type="dxa"/>
        <w:tblInd w:w="108" w:type="dxa"/>
        <w:tblLook w:val="04A0" w:firstRow="1" w:lastRow="0" w:firstColumn="1" w:lastColumn="0" w:noHBand="0" w:noVBand="1"/>
      </w:tblPr>
      <w:tblGrid>
        <w:gridCol w:w="1860"/>
        <w:gridCol w:w="7440"/>
      </w:tblGrid>
      <w:tr w:rsidR="005811AC" w14:paraId="4150A610"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26D3A48D" w14:textId="77777777" w:rsidR="005811AC" w:rsidRDefault="005C5177">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Nekaznovanost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05C712B" w14:textId="77777777" w:rsidR="005811AC" w:rsidRDefault="005C5177">
            <w:pPr>
              <w:spacing w:before="135" w:after="135"/>
              <w:jc w:val="both"/>
              <w:textAlignment w:val="center"/>
            </w:pPr>
            <w:r>
              <w:rPr>
                <w:rFonts w:ascii="Arial" w:hAnsi="Arial" w:cs="Arial"/>
                <w:color w:val="000000"/>
                <w:position w:val="-2"/>
                <w:sz w:val="18"/>
                <w:szCs w:val="18"/>
              </w:rPr>
              <w:t>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besedilo, 6/16 – popr., 54/15, 38/16, 27/17, 23/20, 91/20, 95/21, 186/21 in 105/22 – ZZNŠPP; v nadaljnjem besedilu: KZ-1) ali za primerljiva kazniva dejanja, ki so jih izrekla tuja sodišča, in so taksativno našteta v prvem odstavku 75. člena ZJN-3.</w:t>
            </w:r>
          </w:p>
          <w:p w14:paraId="156E3E17" w14:textId="77777777" w:rsidR="005811AC" w:rsidRDefault="005C5177">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5811AC" w14:paraId="4712832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DFF8602" w14:textId="77777777" w:rsidR="005811AC" w:rsidRDefault="005C5177">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C4DE88" w14:textId="77777777" w:rsidR="005811AC" w:rsidRDefault="005C5177">
            <w:pPr>
              <w:spacing w:before="135" w:after="135"/>
              <w:jc w:val="both"/>
              <w:textAlignment w:val="center"/>
            </w:pPr>
            <w:r>
              <w:rPr>
                <w:rFonts w:ascii="Arial" w:hAnsi="Arial" w:cs="Arial"/>
                <w:color w:val="000000"/>
                <w:position w:val="-2"/>
                <w:sz w:val="18"/>
                <w:szCs w:val="18"/>
              </w:rPr>
              <w:t>Izjava zakonitega zastopnika gospodarskega subjekta (obrazec in ESPD) v zvezi s kaznivimi dejanji iz prvega odstavka 75. člena ZJN-3 in seznam članov organov in zastopnikov gospodarskega subjekta.</w:t>
            </w:r>
          </w:p>
          <w:p w14:paraId="4199DF26" w14:textId="77777777" w:rsidR="005811AC" w:rsidRDefault="005C5177">
            <w:pPr>
              <w:spacing w:before="135" w:after="135"/>
              <w:jc w:val="both"/>
              <w:textAlignment w:val="center"/>
            </w:pPr>
            <w:r>
              <w:rPr>
                <w:rFonts w:ascii="Arial" w:hAnsi="Arial" w:cs="Arial"/>
                <w:color w:val="000000"/>
                <w:position w:val="-2"/>
                <w:sz w:val="18"/>
                <w:szCs w:val="18"/>
              </w:rPr>
              <w:t>Preverbo izpolnjevanja pogojev bo naročnik izvedel sam. 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c>
      </w:tr>
      <w:tr w:rsidR="005811AC" w14:paraId="5E53331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3F5567" w14:textId="77777777" w:rsidR="005811AC" w:rsidRDefault="005C5177">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4BC1428" w14:textId="77777777" w:rsidR="005811AC" w:rsidRDefault="005C5177">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0E5DFDCE" w14:textId="77777777" w:rsidR="005811AC" w:rsidRDefault="005C5177">
            <w:pPr>
              <w:spacing w:before="135" w:after="135"/>
              <w:jc w:val="both"/>
              <w:textAlignment w:val="center"/>
            </w:pPr>
            <w:r>
              <w:rPr>
                <w:rFonts w:ascii="Arial" w:hAnsi="Arial" w:cs="Arial"/>
                <w:color w:val="000000"/>
                <w:position w:val="-2"/>
                <w:sz w:val="18"/>
                <w:szCs w:val="18"/>
              </w:rPr>
              <w:t>Izpis iz sodnega ali drugega ustreznega registra v državi sedeža, iz katerega je razvidno, da ne obstajajo razlogi za izključitev.</w:t>
            </w:r>
          </w:p>
          <w:p w14:paraId="46DE6EF3" w14:textId="77777777" w:rsidR="005811AC" w:rsidRDefault="005C5177">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5811AC" w14:paraId="5259BE8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DB2EBA" w14:textId="77777777" w:rsidR="005811AC" w:rsidRDefault="005C5177">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B9C72B5" w14:textId="77777777" w:rsidR="005811AC" w:rsidRDefault="005C5177">
            <w:pPr>
              <w:spacing w:before="135" w:after="135"/>
              <w:jc w:val="both"/>
              <w:textAlignment w:val="center"/>
            </w:pPr>
            <w:r>
              <w:rPr>
                <w:rFonts w:ascii="Arial" w:hAnsi="Arial" w:cs="Arial"/>
                <w:color w:val="000000"/>
                <w:position w:val="-2"/>
                <w:sz w:val="18"/>
                <w:szCs w:val="18"/>
              </w:rPr>
              <w:t>MORAJO izpolnjevati pogoj</w:t>
            </w:r>
          </w:p>
          <w:p w14:paraId="4BE95B20" w14:textId="77777777" w:rsidR="005811AC" w:rsidRDefault="005C5177">
            <w:pPr>
              <w:spacing w:before="135" w:after="135"/>
              <w:jc w:val="both"/>
              <w:textAlignment w:val="center"/>
            </w:pPr>
            <w:r>
              <w:rPr>
                <w:rFonts w:ascii="Arial" w:hAnsi="Arial" w:cs="Arial"/>
                <w:color w:val="000000"/>
                <w:position w:val="-2"/>
                <w:sz w:val="18"/>
                <w:szCs w:val="18"/>
              </w:rPr>
              <w:t>Velja enako kot za vodilnega partnerja.</w:t>
            </w:r>
          </w:p>
        </w:tc>
      </w:tr>
      <w:tr w:rsidR="005811AC" w14:paraId="405870A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EE3992" w14:textId="77777777" w:rsidR="005811AC" w:rsidRDefault="005C5177">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2386A7" w14:textId="77777777" w:rsidR="005811AC" w:rsidRDefault="005C5177">
            <w:pPr>
              <w:spacing w:before="135" w:after="135"/>
              <w:jc w:val="both"/>
              <w:textAlignment w:val="center"/>
            </w:pPr>
            <w:r>
              <w:rPr>
                <w:rFonts w:ascii="Arial" w:hAnsi="Arial" w:cs="Arial"/>
                <w:color w:val="000000"/>
                <w:position w:val="-2"/>
                <w:sz w:val="18"/>
                <w:szCs w:val="18"/>
              </w:rPr>
              <w:t>MORAJO izpolnjevati pogoj</w:t>
            </w:r>
          </w:p>
          <w:p w14:paraId="12F1B519" w14:textId="77777777" w:rsidR="005811AC" w:rsidRDefault="005C5177">
            <w:pPr>
              <w:spacing w:before="135" w:after="135"/>
              <w:jc w:val="both"/>
              <w:textAlignment w:val="center"/>
            </w:pPr>
            <w:r>
              <w:rPr>
                <w:rFonts w:ascii="Arial" w:hAnsi="Arial" w:cs="Arial"/>
                <w:color w:val="000000"/>
                <w:position w:val="-2"/>
                <w:sz w:val="18"/>
                <w:szCs w:val="18"/>
              </w:rPr>
              <w:t>Velja enako kot za ponudnika.</w:t>
            </w:r>
          </w:p>
          <w:p w14:paraId="5DBD404B" w14:textId="77777777" w:rsidR="005811AC" w:rsidRDefault="005C5177">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prvega odstavka 75. člena ZJN-3.</w:t>
            </w:r>
          </w:p>
        </w:tc>
      </w:tr>
    </w:tbl>
    <w:p w14:paraId="1BE5EC91" w14:textId="77777777" w:rsidR="005811AC" w:rsidRDefault="005811AC"/>
    <w:tbl>
      <w:tblPr>
        <w:tblStyle w:val="NormalTablePHPDOCX"/>
        <w:tblW w:w="9300" w:type="dxa"/>
        <w:tblInd w:w="108" w:type="dxa"/>
        <w:tblLook w:val="04A0" w:firstRow="1" w:lastRow="0" w:firstColumn="1" w:lastColumn="0" w:noHBand="0" w:noVBand="1"/>
      </w:tblPr>
      <w:tblGrid>
        <w:gridCol w:w="1860"/>
        <w:gridCol w:w="7440"/>
      </w:tblGrid>
      <w:tr w:rsidR="005811AC" w14:paraId="0643DB79"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5EB137DD" w14:textId="77777777" w:rsidR="005811AC" w:rsidRDefault="005C5177">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Plačani davki in prispevki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B8F42C" w14:textId="77777777" w:rsidR="005811AC" w:rsidRDefault="005C5177">
            <w:pPr>
              <w:spacing w:before="135" w:after="135"/>
              <w:jc w:val="both"/>
              <w:textAlignment w:val="center"/>
            </w:pPr>
            <w:r>
              <w:rPr>
                <w:rFonts w:ascii="Arial" w:hAnsi="Arial" w:cs="Arial"/>
                <w:color w:val="000000"/>
                <w:position w:val="-2"/>
                <w:sz w:val="18"/>
                <w:szCs w:val="18"/>
              </w:rPr>
              <w:t>Naročnik bo iz sodelovanja v postopku javnega naročanja izključil gospodarski subjekt,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057C227D" w14:textId="77777777" w:rsidR="005811AC" w:rsidRDefault="005C5177">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5811AC" w14:paraId="3047BDB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475E10" w14:textId="77777777" w:rsidR="005811AC" w:rsidRDefault="005C5177">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0F072FC" w14:textId="77777777" w:rsidR="005811AC" w:rsidRDefault="005C5177">
            <w:pPr>
              <w:spacing w:before="135" w:after="135"/>
              <w:jc w:val="both"/>
              <w:textAlignment w:val="center"/>
            </w:pPr>
            <w:r>
              <w:rPr>
                <w:rFonts w:ascii="Arial" w:hAnsi="Arial" w:cs="Arial"/>
                <w:color w:val="000000"/>
                <w:position w:val="-2"/>
                <w:sz w:val="18"/>
                <w:szCs w:val="18"/>
              </w:rPr>
              <w:t>Izpolnjen in podpisan Obrazec  KROVNA IZJAVA in ESPD.</w:t>
            </w:r>
          </w:p>
          <w:p w14:paraId="53783265" w14:textId="77777777" w:rsidR="005811AC" w:rsidRDefault="005C5177">
            <w:pPr>
              <w:spacing w:before="135" w:after="135"/>
              <w:jc w:val="both"/>
              <w:textAlignment w:val="center"/>
            </w:pPr>
            <w:r>
              <w:rPr>
                <w:rFonts w:ascii="Arial" w:hAnsi="Arial" w:cs="Arial"/>
                <w:color w:val="000000"/>
                <w:position w:val="-2"/>
                <w:sz w:val="18"/>
                <w:szCs w:val="18"/>
              </w:rPr>
              <w:t>Gospodarski subjekt lahko predloži potrdilo Finančne uprave RS iz katerega bo razvidno, da ne obstajajo razlogi za izključitev.</w:t>
            </w:r>
          </w:p>
          <w:p w14:paraId="4532287B" w14:textId="77777777" w:rsidR="005811AC" w:rsidRDefault="005C5177">
            <w:pPr>
              <w:spacing w:before="135" w:after="135"/>
              <w:jc w:val="both"/>
              <w:textAlignment w:val="center"/>
            </w:pPr>
            <w:r>
              <w:rPr>
                <w:rFonts w:ascii="Arial" w:hAnsi="Arial" w:cs="Arial"/>
                <w:color w:val="000000"/>
                <w:position w:val="-2"/>
                <w:sz w:val="18"/>
                <w:szCs w:val="18"/>
              </w:rPr>
              <w:t>V kolikor bo gospodarski subjekt predložil zgolj Obrazec KROVNA IZJAVA in ESPD, bo naročnik potrdilo Finančne uprave RS pridobil sam.</w:t>
            </w:r>
          </w:p>
        </w:tc>
      </w:tr>
      <w:tr w:rsidR="005811AC" w14:paraId="53E84C7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B45F6D0" w14:textId="77777777" w:rsidR="005811AC" w:rsidRDefault="005C5177">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1A6187" w14:textId="77777777" w:rsidR="005811AC" w:rsidRDefault="005C5177">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4D1C5B53" w14:textId="77777777" w:rsidR="005811AC" w:rsidRDefault="005C5177">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5811AC" w14:paraId="38A6A97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CACF8C" w14:textId="77777777" w:rsidR="005811AC" w:rsidRDefault="005C5177">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88DE90" w14:textId="77777777" w:rsidR="005811AC" w:rsidRDefault="005C5177">
            <w:pPr>
              <w:spacing w:before="135" w:after="135"/>
              <w:jc w:val="both"/>
              <w:textAlignment w:val="center"/>
            </w:pPr>
            <w:r>
              <w:rPr>
                <w:rFonts w:ascii="Arial" w:hAnsi="Arial" w:cs="Arial"/>
                <w:color w:val="000000"/>
                <w:position w:val="-2"/>
                <w:sz w:val="18"/>
                <w:szCs w:val="18"/>
              </w:rPr>
              <w:t>MORAJO izpolnjevati pogoj</w:t>
            </w:r>
          </w:p>
          <w:p w14:paraId="19CF16B4" w14:textId="77777777" w:rsidR="005811AC" w:rsidRDefault="005C5177">
            <w:pPr>
              <w:spacing w:before="135" w:after="135"/>
              <w:jc w:val="both"/>
              <w:textAlignment w:val="center"/>
            </w:pPr>
            <w:r>
              <w:rPr>
                <w:rFonts w:ascii="Arial" w:hAnsi="Arial" w:cs="Arial"/>
                <w:color w:val="000000"/>
                <w:position w:val="-2"/>
                <w:sz w:val="18"/>
                <w:szCs w:val="18"/>
              </w:rPr>
              <w:t>Veljajo enake zahteve kot za vodilnega partnerja.</w:t>
            </w:r>
          </w:p>
        </w:tc>
      </w:tr>
      <w:tr w:rsidR="005811AC" w14:paraId="32FFE8F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BF3AC6" w14:textId="77777777" w:rsidR="005811AC" w:rsidRDefault="005C5177">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3EBF41" w14:textId="77777777" w:rsidR="005811AC" w:rsidRDefault="005C5177">
            <w:pPr>
              <w:spacing w:before="135" w:after="135"/>
              <w:jc w:val="both"/>
              <w:textAlignment w:val="center"/>
            </w:pPr>
            <w:r>
              <w:rPr>
                <w:rFonts w:ascii="Arial" w:hAnsi="Arial" w:cs="Arial"/>
                <w:color w:val="000000"/>
                <w:position w:val="-2"/>
                <w:sz w:val="18"/>
                <w:szCs w:val="18"/>
              </w:rPr>
              <w:t>MORAJO izpolnjevati pogoj</w:t>
            </w:r>
          </w:p>
          <w:p w14:paraId="253C0E3C" w14:textId="77777777" w:rsidR="005811AC" w:rsidRDefault="005C5177">
            <w:pPr>
              <w:spacing w:before="135" w:after="135"/>
              <w:jc w:val="both"/>
              <w:textAlignment w:val="center"/>
            </w:pPr>
            <w:r>
              <w:rPr>
                <w:rFonts w:ascii="Arial" w:hAnsi="Arial" w:cs="Arial"/>
                <w:color w:val="000000"/>
                <w:position w:val="-2"/>
                <w:sz w:val="18"/>
                <w:szCs w:val="18"/>
              </w:rPr>
              <w:t>Izpolnjen in podpisan Obrazec Izjava pooblaščene osebe podizvajalca in ESPD v zvezi z izpolnjevanjem obveznih pogojev za podizvajalce</w:t>
            </w:r>
          </w:p>
          <w:p w14:paraId="0BFAE3C0" w14:textId="77777777" w:rsidR="005811AC" w:rsidRDefault="005C5177">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drugega odstavka 75. člena ZJN-3. </w:t>
            </w:r>
          </w:p>
        </w:tc>
      </w:tr>
    </w:tbl>
    <w:p w14:paraId="1E98DF4A" w14:textId="77777777" w:rsidR="005811AC" w:rsidRDefault="005811AC"/>
    <w:tbl>
      <w:tblPr>
        <w:tblStyle w:val="NormalTablePHPDOCX"/>
        <w:tblW w:w="9300" w:type="dxa"/>
        <w:tblInd w:w="108" w:type="dxa"/>
        <w:tblLook w:val="04A0" w:firstRow="1" w:lastRow="0" w:firstColumn="1" w:lastColumn="0" w:noHBand="0" w:noVBand="1"/>
      </w:tblPr>
      <w:tblGrid>
        <w:gridCol w:w="1860"/>
        <w:gridCol w:w="7440"/>
      </w:tblGrid>
      <w:tr w:rsidR="005811AC" w14:paraId="1B6498C7"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69BADD04" w14:textId="77777777" w:rsidR="005811AC" w:rsidRDefault="005C5177">
            <w:pPr>
              <w:jc w:val="center"/>
            </w:pPr>
            <w:r>
              <w:rPr>
                <w:rFonts w:ascii="Arial" w:hAnsi="Arial" w:cs="Arial"/>
                <w:b/>
                <w:bCs/>
                <w:color w:val="FFFFFF"/>
                <w:position w:val="-2"/>
                <w:sz w:val="18"/>
                <w:szCs w:val="18"/>
              </w:rPr>
              <w:lastRenderedPageBreak/>
              <w:t>POGOJ 3</w:t>
            </w:r>
            <w:r>
              <w:rPr>
                <w:rFonts w:ascii="Arial" w:hAnsi="Arial" w:cs="Arial"/>
                <w:b/>
                <w:bCs/>
                <w:color w:val="FFFFFF"/>
                <w:position w:val="-2"/>
                <w:sz w:val="18"/>
                <w:szCs w:val="18"/>
              </w:rPr>
              <w:br/>
              <w:t>Ponudnik ni izločen iz postopkov oddaje javnih naročil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BDD911" w14:textId="77777777" w:rsidR="005811AC" w:rsidRDefault="005C5177">
            <w:pPr>
              <w:spacing w:before="135" w:after="135"/>
              <w:jc w:val="both"/>
              <w:textAlignment w:val="center"/>
            </w:pPr>
            <w:r>
              <w:rPr>
                <w:rFonts w:ascii="Arial" w:hAnsi="Arial" w:cs="Arial"/>
                <w:color w:val="000000"/>
                <w:position w:val="-2"/>
                <w:sz w:val="18"/>
                <w:szCs w:val="18"/>
              </w:rPr>
              <w:t xml:space="preserve">Naročnik bo iz postopka javnega naročanja izključil gospodarski subjekt, če je ta na dan, ko poteče rok za oddajo ponudb ali prijav, izločen iz postopkov oddaje javnih naročil zaradi uvrstitve v </w:t>
            </w:r>
            <w:r>
              <w:rPr>
                <w:rFonts w:ascii="Arial" w:hAnsi="Arial" w:cs="Arial"/>
                <w:b/>
                <w:bCs/>
                <w:color w:val="000000"/>
                <w:position w:val="-2"/>
                <w:sz w:val="18"/>
                <w:szCs w:val="18"/>
              </w:rPr>
              <w:t>evidenco gospodarskih subjektov z izrečenimi stranskimi sankcijami izločitve iz postopkov javnega naročanja.</w:t>
            </w:r>
          </w:p>
          <w:p w14:paraId="4E3D2942" w14:textId="77777777" w:rsidR="005811AC" w:rsidRDefault="005C5177">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5811AC" w14:paraId="5D7176D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D45CEED" w14:textId="77777777" w:rsidR="005811AC" w:rsidRDefault="005C5177">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20429F" w14:textId="77777777" w:rsidR="005811AC" w:rsidRDefault="005C5177">
            <w:pPr>
              <w:spacing w:before="135" w:after="135"/>
              <w:jc w:val="both"/>
              <w:textAlignment w:val="center"/>
            </w:pPr>
            <w:r>
              <w:rPr>
                <w:rFonts w:ascii="Arial" w:hAnsi="Arial" w:cs="Arial"/>
                <w:color w:val="000000"/>
                <w:position w:val="-2"/>
                <w:sz w:val="18"/>
                <w:szCs w:val="18"/>
              </w:rPr>
              <w:t>Izpolnjen in podpisan Obrazec KROVNA IZJAVA in ESPD.</w:t>
            </w:r>
          </w:p>
          <w:p w14:paraId="42A8B696" w14:textId="77777777" w:rsidR="005811AC" w:rsidRDefault="005C5177">
            <w:pPr>
              <w:spacing w:before="135" w:after="135"/>
              <w:jc w:val="both"/>
              <w:textAlignment w:val="center"/>
            </w:pPr>
            <w:r>
              <w:rPr>
                <w:rFonts w:ascii="Arial" w:hAnsi="Arial" w:cs="Arial"/>
                <w:color w:val="000000"/>
                <w:position w:val="-2"/>
                <w:sz w:val="18"/>
                <w:szCs w:val="18"/>
              </w:rPr>
              <w:t>Naročnik bo izpolnjevanje pogoja preveril v evidenci gospodarskih subjektov z izrečenimi stranskimi sankcijami izločitve iz postopkov javnega naročanja, ki jo vodi ministrstvo, pristojno za javna naročila.</w:t>
            </w:r>
          </w:p>
        </w:tc>
      </w:tr>
      <w:tr w:rsidR="005811AC" w14:paraId="09C5533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E870CA" w14:textId="77777777" w:rsidR="005811AC" w:rsidRDefault="005C5177">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3BE40D" w14:textId="77777777" w:rsidR="005811AC" w:rsidRDefault="005C5177">
            <w:pPr>
              <w:jc w:val="both"/>
              <w:textAlignment w:val="center"/>
            </w:pPr>
            <w:r>
              <w:rPr>
                <w:rFonts w:ascii="Arial" w:hAnsi="Arial" w:cs="Arial"/>
                <w:color w:val="000000"/>
                <w:position w:val="-2"/>
                <w:sz w:val="18"/>
                <w:szCs w:val="18"/>
              </w:rPr>
              <w:t> </w:t>
            </w:r>
          </w:p>
          <w:p w14:paraId="48A8AB6D" w14:textId="77777777" w:rsidR="005811AC" w:rsidRDefault="005C5177">
            <w:r>
              <w:rPr>
                <w:rFonts w:ascii="Arial" w:hAnsi="Arial" w:cs="Arial"/>
                <w:color w:val="000000"/>
                <w:position w:val="-2"/>
                <w:sz w:val="18"/>
                <w:szCs w:val="18"/>
              </w:rPr>
              <w:t xml:space="preserve"> /</w:t>
            </w:r>
          </w:p>
        </w:tc>
      </w:tr>
      <w:tr w:rsidR="005811AC" w14:paraId="2B311FB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16E814" w14:textId="77777777" w:rsidR="005811AC" w:rsidRDefault="005C5177">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D24BD0" w14:textId="77777777" w:rsidR="005811AC" w:rsidRDefault="005C5177">
            <w:pPr>
              <w:spacing w:before="135" w:after="135"/>
              <w:jc w:val="both"/>
              <w:textAlignment w:val="center"/>
            </w:pPr>
            <w:r>
              <w:rPr>
                <w:rFonts w:ascii="Arial" w:hAnsi="Arial" w:cs="Arial"/>
                <w:color w:val="000000"/>
                <w:position w:val="-2"/>
                <w:sz w:val="18"/>
                <w:szCs w:val="18"/>
              </w:rPr>
              <w:t>MORAJO izpolnjevati pogoj</w:t>
            </w:r>
          </w:p>
          <w:p w14:paraId="65B350D6" w14:textId="77777777" w:rsidR="005811AC" w:rsidRDefault="005C5177">
            <w:pPr>
              <w:spacing w:before="135" w:after="135"/>
              <w:jc w:val="both"/>
              <w:textAlignment w:val="center"/>
            </w:pPr>
            <w:r>
              <w:rPr>
                <w:rFonts w:ascii="Arial" w:hAnsi="Arial" w:cs="Arial"/>
                <w:color w:val="000000"/>
                <w:position w:val="-2"/>
                <w:sz w:val="18"/>
                <w:szCs w:val="18"/>
              </w:rPr>
              <w:t>Izpolnjen in podpisan Obrazec  KROVNA IZJAVA in ESPD.</w:t>
            </w:r>
          </w:p>
        </w:tc>
      </w:tr>
      <w:tr w:rsidR="005811AC" w14:paraId="774642D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99D678" w14:textId="77777777" w:rsidR="005811AC" w:rsidRDefault="005C5177">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C5752A" w14:textId="77777777" w:rsidR="005811AC" w:rsidRDefault="005C5177">
            <w:pPr>
              <w:spacing w:before="135" w:after="135"/>
              <w:jc w:val="both"/>
              <w:textAlignment w:val="center"/>
            </w:pPr>
            <w:r>
              <w:rPr>
                <w:rFonts w:ascii="Arial" w:hAnsi="Arial" w:cs="Arial"/>
                <w:color w:val="000000"/>
                <w:position w:val="-2"/>
                <w:sz w:val="18"/>
                <w:szCs w:val="18"/>
              </w:rPr>
              <w:t>MORAJO izpolnjevati pogoj</w:t>
            </w:r>
          </w:p>
          <w:p w14:paraId="002C8F3F" w14:textId="77777777" w:rsidR="005811AC" w:rsidRDefault="005C5177">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p w14:paraId="48802633" w14:textId="77777777" w:rsidR="005811AC" w:rsidRDefault="005C5177">
            <w:pPr>
              <w:spacing w:before="135" w:after="135"/>
              <w:jc w:val="both"/>
              <w:textAlignment w:val="center"/>
            </w:pPr>
            <w:r>
              <w:rPr>
                <w:rFonts w:ascii="Arial" w:hAnsi="Arial" w:cs="Arial"/>
                <w:color w:val="000000"/>
                <w:position w:val="-2"/>
                <w:sz w:val="18"/>
                <w:szCs w:val="18"/>
              </w:rPr>
              <w:t>Izpolnjen in podpisan Obrazec Izjava pooblaščene osebe podizvajalca in  ESPD v zvezi z izpolnjevanjem obveznih pogojev za podizvajalca.</w:t>
            </w:r>
          </w:p>
        </w:tc>
      </w:tr>
    </w:tbl>
    <w:p w14:paraId="5D7F82A1" w14:textId="77777777" w:rsidR="005811AC" w:rsidRDefault="005811AC"/>
    <w:tbl>
      <w:tblPr>
        <w:tblStyle w:val="NormalTablePHPDOCX"/>
        <w:tblW w:w="9300" w:type="dxa"/>
        <w:tblInd w:w="108" w:type="dxa"/>
        <w:tblLook w:val="04A0" w:firstRow="1" w:lastRow="0" w:firstColumn="1" w:lastColumn="0" w:noHBand="0" w:noVBand="1"/>
      </w:tblPr>
      <w:tblGrid>
        <w:gridCol w:w="1860"/>
        <w:gridCol w:w="7440"/>
      </w:tblGrid>
      <w:tr w:rsidR="005811AC" w14:paraId="40A215B4"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7FC347CE" w14:textId="77777777" w:rsidR="005811AC" w:rsidRDefault="005C5177">
            <w:pPr>
              <w:jc w:val="center"/>
            </w:pPr>
            <w:r>
              <w:rPr>
                <w:rFonts w:ascii="Arial" w:hAnsi="Arial" w:cs="Arial"/>
                <w:b/>
                <w:bCs/>
                <w:color w:val="FFFFFF"/>
                <w:position w:val="-2"/>
                <w:sz w:val="18"/>
                <w:szCs w:val="18"/>
              </w:rPr>
              <w:t>POGOJ 4</w:t>
            </w:r>
            <w:r>
              <w:rPr>
                <w:rFonts w:ascii="Arial" w:hAnsi="Arial" w:cs="Arial"/>
                <w:b/>
                <w:bCs/>
                <w:color w:val="FFFFFF"/>
                <w:position w:val="-2"/>
                <w:sz w:val="18"/>
                <w:szCs w:val="18"/>
              </w:rPr>
              <w:br/>
              <w:t>Prekršek v zvezi s plačilom za delo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A6AA91" w14:textId="77777777" w:rsidR="005811AC" w:rsidRDefault="005C5177">
            <w:pPr>
              <w:spacing w:before="135" w:after="135"/>
              <w:jc w:val="both"/>
              <w:textAlignment w:val="center"/>
            </w:pPr>
            <w:r>
              <w:rPr>
                <w:rFonts w:ascii="Arial" w:hAnsi="Arial" w:cs="Arial"/>
                <w:color w:val="000000"/>
                <w:position w:val="-2"/>
                <w:sz w:val="18"/>
                <w:szCs w:val="18"/>
              </w:rPr>
              <w:t>Naročnik bo iz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1EA328C" w14:textId="77777777" w:rsidR="005811AC" w:rsidRDefault="005C5177">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5811AC" w14:paraId="0A70DFB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276E89" w14:textId="77777777" w:rsidR="005811AC" w:rsidRDefault="005C5177">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C856EE" w14:textId="77777777" w:rsidR="005811AC" w:rsidRDefault="005C5177">
            <w:pPr>
              <w:spacing w:before="135" w:after="135"/>
              <w:jc w:val="both"/>
              <w:textAlignment w:val="center"/>
            </w:pPr>
            <w:r>
              <w:rPr>
                <w:rFonts w:ascii="Arial" w:hAnsi="Arial" w:cs="Arial"/>
                <w:color w:val="000000"/>
                <w:position w:val="-2"/>
                <w:sz w:val="18"/>
                <w:szCs w:val="18"/>
              </w:rPr>
              <w:t>Izpolnjen in podpisan Obrazec  KROVNA IZJAVA in ESPD.</w:t>
            </w:r>
          </w:p>
          <w:p w14:paraId="44BBEE82" w14:textId="77777777" w:rsidR="005811AC" w:rsidRDefault="005C5177">
            <w:pPr>
              <w:spacing w:before="135" w:after="135"/>
              <w:jc w:val="both"/>
              <w:textAlignment w:val="center"/>
            </w:pPr>
            <w:r>
              <w:rPr>
                <w:rFonts w:ascii="Arial" w:hAnsi="Arial" w:cs="Arial"/>
                <w:color w:val="000000"/>
                <w:position w:val="-2"/>
                <w:sz w:val="18"/>
                <w:szCs w:val="18"/>
              </w:rPr>
              <w:t>Gospodarski subjekt lahko v ponudbi predloži potrdilo Inšpektorata RS za delo iz katerega bo razvidno, da ne obstajajo razlogi za izključitev.</w:t>
            </w:r>
          </w:p>
          <w:p w14:paraId="78B9C96A" w14:textId="77777777" w:rsidR="005811AC" w:rsidRDefault="005C5177">
            <w:pPr>
              <w:spacing w:before="135" w:after="135"/>
              <w:jc w:val="both"/>
              <w:textAlignment w:val="center"/>
            </w:pPr>
            <w:r>
              <w:rPr>
                <w:rFonts w:ascii="Arial" w:hAnsi="Arial" w:cs="Arial"/>
                <w:color w:val="000000"/>
                <w:position w:val="-2"/>
                <w:sz w:val="18"/>
                <w:szCs w:val="18"/>
              </w:rPr>
              <w:t>V kolikor bo gospodarski subjekt predložil zgolj Obrazec KROVNA IZJAVA oziroma ESPD, lahko naročnik potrdilo pridobi sam.</w:t>
            </w:r>
          </w:p>
        </w:tc>
      </w:tr>
      <w:tr w:rsidR="005811AC" w14:paraId="61846C7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4270A1" w14:textId="77777777" w:rsidR="005811AC" w:rsidRDefault="005C5177">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E79679" w14:textId="77777777" w:rsidR="005811AC" w:rsidRDefault="005C5177">
            <w:pPr>
              <w:spacing w:before="135" w:after="135"/>
              <w:jc w:val="both"/>
              <w:textAlignment w:val="center"/>
            </w:pPr>
            <w:r>
              <w:rPr>
                <w:rFonts w:ascii="Arial" w:hAnsi="Arial" w:cs="Arial"/>
                <w:color w:val="000000"/>
                <w:position w:val="-2"/>
                <w:sz w:val="18"/>
                <w:szCs w:val="18"/>
              </w:rPr>
              <w:t xml:space="preserve">Če država članica ali tretja država dokumentov in potrdil ne izdaja ali če ti ne zajemajo vseh primerov iz drugega odstavka 75. člena ZJN-3, jih je mogoče nadomestiti z zapriseženo </w:t>
            </w:r>
            <w:r>
              <w:rPr>
                <w:rFonts w:ascii="Arial" w:hAnsi="Arial" w:cs="Arial"/>
                <w:color w:val="000000"/>
                <w:position w:val="-2"/>
                <w:sz w:val="18"/>
                <w:szCs w:val="18"/>
              </w:rPr>
              <w:lastRenderedPageBreak/>
              <w:t>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5811AC" w14:paraId="2E27129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41AFCD" w14:textId="77777777" w:rsidR="005811AC" w:rsidRDefault="005C5177">
            <w:pPr>
              <w:jc w:val="center"/>
            </w:pPr>
            <w:r>
              <w:rPr>
                <w:rFonts w:ascii="Arial" w:hAnsi="Arial" w:cs="Arial"/>
                <w:color w:val="000000"/>
                <w:position w:val="-2"/>
                <w:sz w:val="18"/>
                <w:szCs w:val="18"/>
              </w:rPr>
              <w:lastRenderedPageBreak/>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3022981" w14:textId="77777777" w:rsidR="005811AC" w:rsidRDefault="005C5177">
            <w:pPr>
              <w:spacing w:before="135" w:after="135"/>
              <w:jc w:val="both"/>
              <w:textAlignment w:val="center"/>
            </w:pPr>
            <w:r>
              <w:rPr>
                <w:rFonts w:ascii="Arial" w:hAnsi="Arial" w:cs="Arial"/>
                <w:color w:val="000000"/>
                <w:position w:val="-2"/>
                <w:sz w:val="18"/>
                <w:szCs w:val="18"/>
              </w:rPr>
              <w:t>MORAJO izpolnjevati pogoj</w:t>
            </w:r>
          </w:p>
          <w:p w14:paraId="64FF387D" w14:textId="77777777" w:rsidR="005811AC" w:rsidRDefault="005C5177">
            <w:pPr>
              <w:spacing w:before="135" w:after="135"/>
              <w:jc w:val="both"/>
              <w:textAlignment w:val="center"/>
            </w:pPr>
            <w:r>
              <w:rPr>
                <w:rFonts w:ascii="Arial" w:hAnsi="Arial" w:cs="Arial"/>
                <w:color w:val="000000"/>
                <w:position w:val="-2"/>
                <w:sz w:val="18"/>
                <w:szCs w:val="18"/>
              </w:rPr>
              <w:t>Izpolnjen in podpisan Obrazec  KROVNA IZJAVA in ESPD.</w:t>
            </w:r>
          </w:p>
        </w:tc>
      </w:tr>
      <w:tr w:rsidR="005811AC" w14:paraId="060EC0A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000185" w14:textId="77777777" w:rsidR="005811AC" w:rsidRDefault="005C5177">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4711AD" w14:textId="77777777" w:rsidR="005811AC" w:rsidRDefault="005C5177">
            <w:pPr>
              <w:spacing w:before="135" w:after="135"/>
              <w:jc w:val="both"/>
              <w:textAlignment w:val="center"/>
            </w:pPr>
            <w:r>
              <w:rPr>
                <w:rFonts w:ascii="Arial" w:hAnsi="Arial" w:cs="Arial"/>
                <w:color w:val="000000"/>
                <w:position w:val="-2"/>
                <w:sz w:val="18"/>
                <w:szCs w:val="18"/>
              </w:rPr>
              <w:t>MORAJO izpolnjevati pogoj</w:t>
            </w:r>
          </w:p>
          <w:p w14:paraId="1C7DE2D5" w14:textId="77777777" w:rsidR="005811AC" w:rsidRDefault="005C5177">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p w14:paraId="2473B5B6" w14:textId="77777777" w:rsidR="005811AC" w:rsidRDefault="005C5177">
            <w:pPr>
              <w:spacing w:before="135" w:after="135"/>
              <w:jc w:val="both"/>
              <w:textAlignment w:val="center"/>
            </w:pPr>
            <w:r>
              <w:rPr>
                <w:rFonts w:ascii="Arial" w:hAnsi="Arial" w:cs="Arial"/>
                <w:color w:val="000000"/>
                <w:position w:val="-2"/>
                <w:sz w:val="18"/>
                <w:szCs w:val="18"/>
              </w:rPr>
              <w:t>Izpolnjen in podpisan Obrazec Izjava pooblaščene osebe podizvajalca in  ESPD v zvezi z izpolnjevanjem obveznih pogojev za podizvajalca.</w:t>
            </w:r>
          </w:p>
        </w:tc>
      </w:tr>
    </w:tbl>
    <w:p w14:paraId="7F020069" w14:textId="77777777" w:rsidR="005811AC" w:rsidRDefault="005811AC"/>
    <w:tbl>
      <w:tblPr>
        <w:tblStyle w:val="NormalTablePHPDOCX"/>
        <w:tblW w:w="2500" w:type="pct"/>
        <w:tblInd w:w="108" w:type="dxa"/>
        <w:tblLook w:val="04A0" w:firstRow="1" w:lastRow="0" w:firstColumn="1" w:lastColumn="0" w:noHBand="0" w:noVBand="1"/>
      </w:tblPr>
      <w:tblGrid>
        <w:gridCol w:w="4504"/>
      </w:tblGrid>
      <w:tr w:rsidR="005811AC" w14:paraId="6CAB0124" w14:textId="77777777">
        <w:tc>
          <w:tcPr>
            <w:tcW w:w="0" w:type="auto"/>
            <w:tcBorders>
              <w:top w:val="single" w:sz="5" w:space="0" w:color="7D60CF"/>
              <w:left w:val="single" w:sz="25" w:space="0" w:color="7D60CF"/>
              <w:bottom w:val="single" w:sz="30" w:space="0" w:color="7D60CF"/>
              <w:right w:val="single" w:sz="25" w:space="0" w:color="7D60CF"/>
            </w:tcBorders>
            <w:shd w:val="clear" w:color="auto" w:fill="7D60CF"/>
            <w:tcMar>
              <w:top w:w="135" w:type="dxa"/>
              <w:bottom w:w="135" w:type="dxa"/>
            </w:tcMar>
            <w:vAlign w:val="center"/>
          </w:tcPr>
          <w:p w14:paraId="0AD6C75D" w14:textId="77777777" w:rsidR="005811AC" w:rsidRDefault="005C5177">
            <w:r>
              <w:rPr>
                <w:rFonts w:ascii="Arial" w:hAnsi="Arial" w:cs="Arial"/>
                <w:color w:val="FFFFFF"/>
                <w:position w:val="-2"/>
                <w:sz w:val="18"/>
                <w:szCs w:val="18"/>
              </w:rPr>
              <w:t>Poslovna in finančna sposobnost</w:t>
            </w:r>
          </w:p>
        </w:tc>
      </w:tr>
    </w:tbl>
    <w:p w14:paraId="7757B16B" w14:textId="77777777" w:rsidR="005811AC" w:rsidRDefault="005811AC"/>
    <w:tbl>
      <w:tblPr>
        <w:tblStyle w:val="NormalTablePHPDOCX"/>
        <w:tblW w:w="9300" w:type="dxa"/>
        <w:tblInd w:w="108" w:type="dxa"/>
        <w:tblLook w:val="04A0" w:firstRow="1" w:lastRow="0" w:firstColumn="1" w:lastColumn="0" w:noHBand="0" w:noVBand="1"/>
      </w:tblPr>
      <w:tblGrid>
        <w:gridCol w:w="1860"/>
        <w:gridCol w:w="7440"/>
      </w:tblGrid>
      <w:tr w:rsidR="005811AC" w14:paraId="32817D1D"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7A3E5313" w14:textId="77777777" w:rsidR="005811AC" w:rsidRDefault="005C5177">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Dovoljenje za opravljanje prometa z medicinskimi pripomočki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05EDD2" w14:textId="77777777" w:rsidR="005811AC" w:rsidRDefault="005C5177">
            <w:pPr>
              <w:spacing w:before="135" w:after="135"/>
              <w:jc w:val="both"/>
              <w:textAlignment w:val="center"/>
            </w:pPr>
            <w:r>
              <w:rPr>
                <w:rFonts w:ascii="Arial" w:hAnsi="Arial" w:cs="Arial"/>
                <w:color w:val="000000"/>
                <w:position w:val="-2"/>
                <w:sz w:val="18"/>
                <w:szCs w:val="18"/>
              </w:rPr>
              <w:t>Ponudnik mora biti vpisan v register poslovnih subjektov, ki opravljajo promet z medicinskimi pripomočki na debelo.</w:t>
            </w:r>
          </w:p>
        </w:tc>
      </w:tr>
      <w:tr w:rsidR="005811AC" w14:paraId="5E244BE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A983A0" w14:textId="77777777" w:rsidR="005811AC" w:rsidRDefault="005C5177">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2B4C8A" w14:textId="77777777" w:rsidR="005811AC" w:rsidRDefault="005C5177">
            <w:pPr>
              <w:spacing w:before="135" w:after="135"/>
              <w:jc w:val="both"/>
              <w:textAlignment w:val="center"/>
            </w:pPr>
            <w:r>
              <w:rPr>
                <w:rFonts w:ascii="Arial" w:hAnsi="Arial" w:cs="Arial"/>
                <w:color w:val="000000"/>
                <w:position w:val="-2"/>
                <w:sz w:val="18"/>
                <w:szCs w:val="18"/>
              </w:rPr>
              <w:t>Izpolnjen in podpisan Obrazec  KROVNA IZJAVA in ESPD.</w:t>
            </w:r>
          </w:p>
        </w:tc>
      </w:tr>
      <w:tr w:rsidR="005811AC" w14:paraId="26CF43A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80F433" w14:textId="77777777" w:rsidR="005811AC" w:rsidRDefault="005C5177">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25181A" w14:textId="77777777" w:rsidR="005811AC" w:rsidRDefault="005C5177">
            <w:pPr>
              <w:jc w:val="both"/>
              <w:textAlignment w:val="center"/>
            </w:pPr>
            <w:r>
              <w:rPr>
                <w:rFonts w:ascii="Arial" w:hAnsi="Arial" w:cs="Arial"/>
                <w:color w:val="000000"/>
                <w:position w:val="-2"/>
                <w:sz w:val="18"/>
                <w:szCs w:val="18"/>
              </w:rPr>
              <w:t> </w:t>
            </w:r>
          </w:p>
          <w:p w14:paraId="191A738A" w14:textId="77777777" w:rsidR="005811AC" w:rsidRDefault="005C5177">
            <w:r>
              <w:rPr>
                <w:rFonts w:ascii="Arial" w:hAnsi="Arial" w:cs="Arial"/>
                <w:color w:val="000000"/>
                <w:position w:val="-2"/>
                <w:sz w:val="18"/>
                <w:szCs w:val="18"/>
              </w:rPr>
              <w:t xml:space="preserve"> /</w:t>
            </w:r>
          </w:p>
        </w:tc>
      </w:tr>
      <w:tr w:rsidR="005811AC" w14:paraId="0320AE0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636BA7" w14:textId="77777777" w:rsidR="005811AC" w:rsidRDefault="005C5177">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25EDE4" w14:textId="77777777" w:rsidR="005811AC" w:rsidRDefault="005C5177">
            <w:pPr>
              <w:spacing w:before="135" w:after="135"/>
              <w:jc w:val="both"/>
              <w:textAlignment w:val="center"/>
            </w:pPr>
            <w:r>
              <w:rPr>
                <w:rFonts w:ascii="Arial" w:hAnsi="Arial" w:cs="Arial"/>
                <w:color w:val="000000"/>
                <w:position w:val="-2"/>
                <w:sz w:val="18"/>
                <w:szCs w:val="18"/>
              </w:rPr>
              <w:t>MORAJO izpolnjevati pogoj</w:t>
            </w:r>
          </w:p>
          <w:p w14:paraId="5F23FFFE" w14:textId="77777777" w:rsidR="005811AC" w:rsidRDefault="005C5177">
            <w:pPr>
              <w:spacing w:before="135" w:after="135"/>
              <w:jc w:val="both"/>
              <w:textAlignment w:val="center"/>
            </w:pPr>
            <w:r>
              <w:rPr>
                <w:rFonts w:ascii="Arial" w:hAnsi="Arial" w:cs="Arial"/>
                <w:color w:val="000000"/>
                <w:position w:val="-2"/>
                <w:sz w:val="18"/>
                <w:szCs w:val="18"/>
              </w:rPr>
              <w:t>Partner mora predložiti podpisan in žigosan obrazec Krovne izjave in ESPD, s podpisom katerega izjavlja, da izpolnjuje navedeni pogoj.</w:t>
            </w:r>
          </w:p>
        </w:tc>
      </w:tr>
      <w:tr w:rsidR="005811AC" w14:paraId="1211F9A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C04A70" w14:textId="77777777" w:rsidR="005811AC" w:rsidRDefault="005C5177">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F457A6" w14:textId="77777777" w:rsidR="005811AC" w:rsidRDefault="005C5177">
            <w:pPr>
              <w:spacing w:before="135" w:after="135"/>
              <w:jc w:val="both"/>
              <w:textAlignment w:val="center"/>
            </w:pPr>
            <w:r>
              <w:rPr>
                <w:rFonts w:ascii="Arial" w:hAnsi="Arial" w:cs="Arial"/>
                <w:color w:val="000000"/>
                <w:position w:val="-2"/>
                <w:sz w:val="18"/>
                <w:szCs w:val="18"/>
              </w:rPr>
              <w:t>MORAJO izpolnjevati pogoj</w:t>
            </w:r>
          </w:p>
          <w:p w14:paraId="26D34530" w14:textId="77777777" w:rsidR="005811AC" w:rsidRDefault="005C5177">
            <w:pPr>
              <w:spacing w:before="135" w:after="135"/>
              <w:jc w:val="both"/>
              <w:textAlignment w:val="center"/>
            </w:pPr>
            <w:r>
              <w:rPr>
                <w:rFonts w:ascii="Arial" w:hAnsi="Arial" w:cs="Arial"/>
                <w:color w:val="000000"/>
                <w:position w:val="-2"/>
                <w:sz w:val="18"/>
                <w:szCs w:val="18"/>
              </w:rPr>
              <w:t>Podizvajalec mora predložiti podpisan in žigosan obrazec Izjava pooblaščene osebe podizvajalca v zvezi z izpolnjevanjem obveznih pogojev za podizvajalce in ESPD s podpisom katerega izjavlja, da izpolnjuje navedeni pogoj.</w:t>
            </w:r>
          </w:p>
        </w:tc>
      </w:tr>
    </w:tbl>
    <w:p w14:paraId="56A39D36" w14:textId="77777777" w:rsidR="005811AC" w:rsidRDefault="005811AC"/>
    <w:tbl>
      <w:tblPr>
        <w:tblStyle w:val="NormalTablePHPDOCX"/>
        <w:tblW w:w="9300" w:type="dxa"/>
        <w:tblInd w:w="108" w:type="dxa"/>
        <w:tblLook w:val="04A0" w:firstRow="1" w:lastRow="0" w:firstColumn="1" w:lastColumn="0" w:noHBand="0" w:noVBand="1"/>
      </w:tblPr>
      <w:tblGrid>
        <w:gridCol w:w="1860"/>
        <w:gridCol w:w="7440"/>
      </w:tblGrid>
      <w:tr w:rsidR="005811AC" w14:paraId="7B9987F5"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5DD31222" w14:textId="77777777" w:rsidR="005811AC" w:rsidRDefault="005C5177">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 xml:space="preserve">Sposobnost za opravljanje </w:t>
            </w:r>
            <w:r>
              <w:rPr>
                <w:rFonts w:ascii="Arial" w:hAnsi="Arial" w:cs="Arial"/>
                <w:b/>
                <w:bCs/>
                <w:color w:val="FFFFFF"/>
                <w:position w:val="-2"/>
                <w:sz w:val="18"/>
                <w:szCs w:val="18"/>
              </w:rPr>
              <w:lastRenderedPageBreak/>
              <w:t>poklicne dejavnosti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6B8350" w14:textId="77777777" w:rsidR="005811AC" w:rsidRDefault="005C5177">
            <w:pPr>
              <w:spacing w:before="135" w:after="135"/>
              <w:jc w:val="both"/>
              <w:textAlignment w:val="center"/>
            </w:pPr>
            <w:r>
              <w:rPr>
                <w:rFonts w:ascii="Arial" w:hAnsi="Arial" w:cs="Arial"/>
                <w:color w:val="000000"/>
                <w:position w:val="-2"/>
                <w:sz w:val="18"/>
                <w:szCs w:val="18"/>
              </w:rPr>
              <w:lastRenderedPageBreak/>
              <w:t xml:space="preserve">Gospodarski subjekt je </w:t>
            </w:r>
            <w:r>
              <w:rPr>
                <w:rFonts w:ascii="Arial" w:hAnsi="Arial" w:cs="Arial"/>
                <w:b/>
                <w:bCs/>
                <w:color w:val="000000"/>
                <w:position w:val="-2"/>
                <w:sz w:val="18"/>
                <w:szCs w:val="18"/>
                <w:u w:val="single"/>
              </w:rPr>
              <w:t>vpisan v enega od poklicnih ali poslovnih registrov,</w:t>
            </w:r>
            <w:r>
              <w:rPr>
                <w:rFonts w:ascii="Arial" w:hAnsi="Arial" w:cs="Arial"/>
                <w:color w:val="000000"/>
                <w:position w:val="-2"/>
                <w:sz w:val="18"/>
                <w:szCs w:val="18"/>
              </w:rPr>
              <w:t xml:space="preserve"> ki se vodijo v državi članici, v kateri ima gospodarski subjekt sedež. Seznam poklicnih ali poslovnih registrov v državah članicah Evropske unije določa Priloga XI Direktive 2014/24/EU.</w:t>
            </w:r>
          </w:p>
          <w:p w14:paraId="08994931" w14:textId="77777777" w:rsidR="005811AC" w:rsidRDefault="005C5177">
            <w:pPr>
              <w:spacing w:before="135" w:after="135"/>
              <w:jc w:val="both"/>
              <w:textAlignment w:val="center"/>
            </w:pPr>
            <w:r>
              <w:rPr>
                <w:rFonts w:ascii="Arial" w:hAnsi="Arial" w:cs="Arial"/>
                <w:color w:val="000000"/>
                <w:position w:val="-2"/>
                <w:sz w:val="18"/>
                <w:szCs w:val="18"/>
              </w:rPr>
              <w:lastRenderedPageBreak/>
              <w:t>Če morajo imeti gospodarski subjekti določeno dovoljenje ali biti člani določene organizacije, da lahko v svoji matični državi opravljajo določeno storitev, morajo predložiti dokazilo o tem dovoljenju ali članstvu.</w:t>
            </w:r>
          </w:p>
        </w:tc>
      </w:tr>
      <w:tr w:rsidR="005811AC" w14:paraId="34A8B1B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01B3D2" w14:textId="77777777" w:rsidR="005811AC" w:rsidRDefault="005C5177">
            <w:pPr>
              <w:jc w:val="center"/>
            </w:pPr>
            <w:r>
              <w:rPr>
                <w:rFonts w:ascii="Arial" w:hAnsi="Arial" w:cs="Arial"/>
                <w:color w:val="000000"/>
                <w:position w:val="-2"/>
                <w:sz w:val="18"/>
                <w:szCs w:val="18"/>
              </w:rPr>
              <w:lastRenderedPageBreak/>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5C55D4" w14:textId="77777777" w:rsidR="005811AC" w:rsidRDefault="005C5177">
            <w:pPr>
              <w:spacing w:before="135" w:after="135"/>
              <w:jc w:val="both"/>
              <w:textAlignment w:val="center"/>
            </w:pPr>
            <w:r>
              <w:rPr>
                <w:rFonts w:ascii="Arial" w:hAnsi="Arial" w:cs="Arial"/>
                <w:color w:val="000000"/>
                <w:position w:val="-2"/>
                <w:sz w:val="18"/>
                <w:szCs w:val="18"/>
              </w:rPr>
              <w:t>Izpolnjen in podpisan Obrazec KROVNA IZJAVA in ESPD.</w:t>
            </w:r>
          </w:p>
          <w:p w14:paraId="09559E5B" w14:textId="77777777" w:rsidR="005811AC" w:rsidRDefault="005C5177">
            <w:pPr>
              <w:spacing w:before="135" w:after="135"/>
              <w:jc w:val="both"/>
              <w:textAlignment w:val="center"/>
            </w:pPr>
            <w:r>
              <w:rPr>
                <w:rFonts w:ascii="Arial" w:hAnsi="Arial" w:cs="Arial"/>
                <w:color w:val="000000"/>
                <w:position w:val="-2"/>
                <w:sz w:val="18"/>
                <w:szCs w:val="18"/>
              </w:rPr>
              <w:t>Naročnik lahko izpolnjevanje navedenega pogoja preveri v uradnih registrih in evidencah.</w:t>
            </w:r>
          </w:p>
        </w:tc>
      </w:tr>
      <w:tr w:rsidR="005811AC" w14:paraId="7518346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B7B810" w14:textId="77777777" w:rsidR="005811AC" w:rsidRDefault="005C5177">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1D2930" w14:textId="77777777" w:rsidR="005811AC" w:rsidRDefault="005C5177">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26C1D514" w14:textId="77777777" w:rsidR="005811AC" w:rsidRDefault="005C5177">
            <w:pPr>
              <w:spacing w:before="135" w:after="135"/>
              <w:jc w:val="both"/>
              <w:textAlignment w:val="center"/>
            </w:pPr>
            <w:r>
              <w:rPr>
                <w:rFonts w:ascii="Arial" w:hAnsi="Arial" w:cs="Arial"/>
                <w:color w:val="000000"/>
                <w:position w:val="-2"/>
                <w:sz w:val="18"/>
                <w:szCs w:val="18"/>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tc>
      </w:tr>
      <w:tr w:rsidR="005811AC" w14:paraId="36297F7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9F794F" w14:textId="77777777" w:rsidR="005811AC" w:rsidRDefault="005C5177">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FDAB88" w14:textId="77777777" w:rsidR="005811AC" w:rsidRDefault="005C5177">
            <w:pPr>
              <w:spacing w:before="135" w:after="135"/>
              <w:jc w:val="both"/>
              <w:textAlignment w:val="center"/>
            </w:pPr>
            <w:r>
              <w:rPr>
                <w:rFonts w:ascii="Arial" w:hAnsi="Arial" w:cs="Arial"/>
                <w:color w:val="000000"/>
                <w:position w:val="-2"/>
                <w:sz w:val="18"/>
                <w:szCs w:val="18"/>
              </w:rPr>
              <w:t>MORAJO izpolnjevati pogoj</w:t>
            </w:r>
          </w:p>
          <w:p w14:paraId="3AAA6676" w14:textId="77777777" w:rsidR="005811AC" w:rsidRDefault="005C5177">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w:t>
            </w:r>
          </w:p>
        </w:tc>
      </w:tr>
      <w:tr w:rsidR="005811AC" w14:paraId="36493EF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0C5784" w14:textId="77777777" w:rsidR="005811AC" w:rsidRDefault="005C5177">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8647E3" w14:textId="77777777" w:rsidR="005811AC" w:rsidRDefault="005C5177">
            <w:pPr>
              <w:spacing w:before="135" w:after="135"/>
              <w:jc w:val="both"/>
              <w:textAlignment w:val="center"/>
            </w:pPr>
            <w:r>
              <w:rPr>
                <w:rFonts w:ascii="Arial" w:hAnsi="Arial" w:cs="Arial"/>
                <w:color w:val="000000"/>
                <w:position w:val="-2"/>
                <w:sz w:val="18"/>
                <w:szCs w:val="18"/>
              </w:rPr>
              <w:t>MORAJO izpolnjevati pogoj</w:t>
            </w:r>
          </w:p>
          <w:p w14:paraId="1780765B" w14:textId="77777777" w:rsidR="005811AC" w:rsidRDefault="005C5177">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w:t>
            </w:r>
          </w:p>
        </w:tc>
      </w:tr>
    </w:tbl>
    <w:p w14:paraId="3300D6F8" w14:textId="77777777" w:rsidR="005811AC" w:rsidRDefault="005811AC"/>
    <w:tbl>
      <w:tblPr>
        <w:tblStyle w:val="NormalTablePHPDOCX"/>
        <w:tblW w:w="9300" w:type="dxa"/>
        <w:tblInd w:w="108" w:type="dxa"/>
        <w:tblLook w:val="04A0" w:firstRow="1" w:lastRow="0" w:firstColumn="1" w:lastColumn="0" w:noHBand="0" w:noVBand="1"/>
      </w:tblPr>
      <w:tblGrid>
        <w:gridCol w:w="1860"/>
        <w:gridCol w:w="7440"/>
      </w:tblGrid>
      <w:tr w:rsidR="005811AC" w14:paraId="1E958DE9"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4243AC6E" w14:textId="77777777" w:rsidR="005811AC" w:rsidRDefault="005C5177">
            <w:pPr>
              <w:jc w:val="center"/>
            </w:pPr>
            <w:r>
              <w:rPr>
                <w:rFonts w:ascii="Arial" w:hAnsi="Arial" w:cs="Arial"/>
                <w:b/>
                <w:bCs/>
                <w:color w:val="FFFFFF"/>
                <w:position w:val="-2"/>
                <w:sz w:val="18"/>
                <w:szCs w:val="18"/>
              </w:rPr>
              <w:t>POGOJ 3</w:t>
            </w:r>
            <w:r>
              <w:rPr>
                <w:rFonts w:ascii="Arial" w:hAnsi="Arial" w:cs="Arial"/>
                <w:b/>
                <w:bCs/>
                <w:color w:val="FFFFFF"/>
                <w:position w:val="-2"/>
                <w:sz w:val="18"/>
                <w:szCs w:val="18"/>
              </w:rPr>
              <w:br/>
              <w:t>Kršenje pogodbenih določil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3AC49D" w14:textId="77777777" w:rsidR="005811AC" w:rsidRDefault="005C5177">
            <w:pPr>
              <w:spacing w:before="135" w:after="135"/>
              <w:jc w:val="both"/>
              <w:textAlignment w:val="center"/>
            </w:pPr>
            <w:r>
              <w:rPr>
                <w:rFonts w:ascii="Arial" w:hAnsi="Arial" w:cs="Arial"/>
                <w:color w:val="000000"/>
                <w:position w:val="-2"/>
                <w:sz w:val="18"/>
                <w:szCs w:val="18"/>
              </w:rPr>
              <w:t>Da je kvalitetno in strokovno izpolnjeval pogodbene obveznosti iz pogodb sklenjenih z naročniki v zadnjih treh letih od roka za oddajo ponudb.</w:t>
            </w:r>
          </w:p>
        </w:tc>
      </w:tr>
      <w:tr w:rsidR="005811AC" w14:paraId="6AEABC4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A71D312" w14:textId="77777777" w:rsidR="005811AC" w:rsidRDefault="005C5177">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BB58EB" w14:textId="77777777" w:rsidR="005811AC" w:rsidRDefault="005C5177">
            <w:pPr>
              <w:spacing w:before="135" w:after="135"/>
              <w:jc w:val="both"/>
              <w:textAlignment w:val="center"/>
            </w:pPr>
            <w:r>
              <w:rPr>
                <w:rFonts w:ascii="Arial" w:hAnsi="Arial" w:cs="Arial"/>
                <w:color w:val="000000"/>
                <w:position w:val="-2"/>
                <w:sz w:val="18"/>
                <w:szCs w:val="18"/>
              </w:rPr>
              <w:t>Podpisan in žigosan obrazec Krovne izjave in ESPD s podpisom katerega izjavlja, da izpolnjuje navedeni pogoj.</w:t>
            </w:r>
          </w:p>
          <w:p w14:paraId="4D4F011E" w14:textId="77777777" w:rsidR="005811AC" w:rsidRDefault="005C5177">
            <w:pPr>
              <w:spacing w:before="135" w:after="135"/>
              <w:jc w:val="both"/>
              <w:textAlignment w:val="center"/>
            </w:pPr>
            <w:r>
              <w:rPr>
                <w:rFonts w:ascii="Arial" w:hAnsi="Arial" w:cs="Arial"/>
                <w:color w:val="000000"/>
                <w:position w:val="-2"/>
                <w:sz w:val="18"/>
                <w:szCs w:val="18"/>
              </w:rPr>
              <w:t>Ta pogoj naročnik preveri sam in ponudnik ne prilaga drugih dokazil.  </w:t>
            </w:r>
          </w:p>
        </w:tc>
      </w:tr>
      <w:tr w:rsidR="005811AC" w14:paraId="107791C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44FA15" w14:textId="77777777" w:rsidR="005811AC" w:rsidRDefault="005C5177">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3AC3D5" w14:textId="77777777" w:rsidR="005811AC" w:rsidRDefault="005C5177">
            <w:pPr>
              <w:spacing w:before="135" w:after="135"/>
              <w:jc w:val="both"/>
              <w:textAlignment w:val="center"/>
            </w:pPr>
            <w:r>
              <w:rPr>
                <w:rFonts w:ascii="Arial" w:hAnsi="Arial" w:cs="Arial"/>
                <w:color w:val="000000"/>
                <w:position w:val="-2"/>
                <w:sz w:val="18"/>
                <w:szCs w:val="18"/>
              </w:rPr>
              <w:t>V primeru, da je ponudnik v preteklosti pri poslovanju z naročnikom izvajal storitve oziroma gradnje ali dobavljal blago nepravočasno ali nekvalitetno (veliko št. reklamacij, nerešene reklamacije ali neustrezno reševanje reklamacij) oziroma je naročnik s ponudnikom prekinil pogodbo ali unovčil bančno garancijo, bo takšen ponudnik izločen iz postopka. Kot dokazila o nekvalitetno izvedenih delih bo naročnik štel pisne reklamacije, pisna opozorila dobavitelju o kršitvah pogodbenih obveznosti, obračunane pogodbene kazni ali unovčenje bančne garancije. </w:t>
            </w:r>
          </w:p>
        </w:tc>
      </w:tr>
      <w:tr w:rsidR="005811AC" w14:paraId="7B80701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2153FE" w14:textId="77777777" w:rsidR="005811AC" w:rsidRDefault="005C5177">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A00E0A" w14:textId="77777777" w:rsidR="005811AC" w:rsidRDefault="005C5177">
            <w:pPr>
              <w:spacing w:before="135" w:after="135"/>
              <w:jc w:val="both"/>
              <w:textAlignment w:val="center"/>
            </w:pPr>
            <w:r>
              <w:rPr>
                <w:rFonts w:ascii="Arial" w:hAnsi="Arial" w:cs="Arial"/>
                <w:color w:val="000000"/>
                <w:position w:val="-2"/>
                <w:sz w:val="18"/>
                <w:szCs w:val="18"/>
              </w:rPr>
              <w:t>MORAJO izpolnjevati pogoj</w:t>
            </w:r>
          </w:p>
          <w:p w14:paraId="32477C83" w14:textId="77777777" w:rsidR="005811AC" w:rsidRDefault="005C5177">
            <w:pPr>
              <w:spacing w:before="135" w:after="135"/>
              <w:jc w:val="both"/>
              <w:textAlignment w:val="center"/>
            </w:pPr>
            <w:r>
              <w:rPr>
                <w:rFonts w:ascii="Arial" w:hAnsi="Arial" w:cs="Arial"/>
                <w:color w:val="000000"/>
                <w:position w:val="-2"/>
                <w:sz w:val="18"/>
                <w:szCs w:val="18"/>
              </w:rPr>
              <w:lastRenderedPageBreak/>
              <w:t>Partner mora predložiti podpisan in žigosan obrazec Krovne izjave in ESPD s podpisom katerega izjavlja, da izpolnjuje navedeni pogoj.</w:t>
            </w:r>
          </w:p>
        </w:tc>
      </w:tr>
      <w:tr w:rsidR="005811AC" w14:paraId="0060E7C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5A60DB" w14:textId="77777777" w:rsidR="005811AC" w:rsidRDefault="005C5177">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427451" w14:textId="77777777" w:rsidR="005811AC" w:rsidRDefault="005C5177">
            <w:pPr>
              <w:spacing w:before="135" w:after="135"/>
              <w:jc w:val="both"/>
              <w:textAlignment w:val="center"/>
            </w:pPr>
            <w:r>
              <w:rPr>
                <w:rFonts w:ascii="Arial" w:hAnsi="Arial" w:cs="Arial"/>
                <w:color w:val="000000"/>
                <w:position w:val="-2"/>
                <w:sz w:val="18"/>
                <w:szCs w:val="18"/>
              </w:rPr>
              <w:t>NI POTREBNO izpolnjevati pogoja</w:t>
            </w:r>
          </w:p>
          <w:p w14:paraId="6F75418E" w14:textId="77777777" w:rsidR="005811AC" w:rsidRDefault="005C5177">
            <w:pPr>
              <w:jc w:val="both"/>
              <w:textAlignment w:val="center"/>
            </w:pPr>
            <w:r>
              <w:rPr>
                <w:rFonts w:ascii="Arial" w:hAnsi="Arial" w:cs="Arial"/>
                <w:color w:val="000000"/>
                <w:position w:val="-2"/>
                <w:sz w:val="18"/>
                <w:szCs w:val="18"/>
              </w:rPr>
              <w:t> </w:t>
            </w:r>
          </w:p>
        </w:tc>
      </w:tr>
    </w:tbl>
    <w:p w14:paraId="20A8E5F5" w14:textId="77777777" w:rsidR="005811AC" w:rsidRDefault="005811AC"/>
    <w:tbl>
      <w:tblPr>
        <w:tblStyle w:val="NormalTablePHPDOCX"/>
        <w:tblW w:w="9300" w:type="dxa"/>
        <w:tblInd w:w="108" w:type="dxa"/>
        <w:tblLook w:val="04A0" w:firstRow="1" w:lastRow="0" w:firstColumn="1" w:lastColumn="0" w:noHBand="0" w:noVBand="1"/>
      </w:tblPr>
      <w:tblGrid>
        <w:gridCol w:w="1860"/>
        <w:gridCol w:w="7440"/>
      </w:tblGrid>
      <w:tr w:rsidR="005811AC" w14:paraId="68523BBE"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0A8ABCFA" w14:textId="77777777" w:rsidR="005811AC" w:rsidRDefault="005C5177">
            <w:pPr>
              <w:jc w:val="center"/>
            </w:pPr>
            <w:r>
              <w:rPr>
                <w:rFonts w:ascii="Arial" w:hAnsi="Arial" w:cs="Arial"/>
                <w:b/>
                <w:bCs/>
                <w:color w:val="FFFFFF"/>
                <w:position w:val="-2"/>
                <w:sz w:val="18"/>
                <w:szCs w:val="18"/>
              </w:rPr>
              <w:t>POGOJ 4</w:t>
            </w:r>
            <w:r>
              <w:rPr>
                <w:rFonts w:ascii="Arial" w:hAnsi="Arial" w:cs="Arial"/>
                <w:b/>
                <w:bCs/>
                <w:color w:val="FFFFFF"/>
                <w:position w:val="-2"/>
                <w:sz w:val="18"/>
                <w:szCs w:val="18"/>
              </w:rPr>
              <w:br/>
              <w:t>Vpis podatka o naročnikovi št.pogodbe v e-račune</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8083F0" w14:textId="05AFC06A" w:rsidR="005811AC" w:rsidRDefault="005C5177">
            <w:pPr>
              <w:spacing w:before="135" w:after="135"/>
              <w:jc w:val="both"/>
              <w:textAlignment w:val="center"/>
            </w:pPr>
            <w:r>
              <w:rPr>
                <w:rFonts w:ascii="Arial" w:hAnsi="Arial" w:cs="Arial"/>
                <w:color w:val="000000"/>
                <w:position w:val="-2"/>
                <w:sz w:val="18"/>
                <w:szCs w:val="18"/>
              </w:rPr>
              <w:t>Da bo v primeru, da bo izbran po tem javnem naročilu, zagotovil vpis podatka o naročnikovi št</w:t>
            </w:r>
            <w:r w:rsidR="00605617">
              <w:rPr>
                <w:rFonts w:ascii="Arial" w:hAnsi="Arial" w:cs="Arial"/>
                <w:color w:val="000000"/>
                <w:position w:val="-2"/>
                <w:sz w:val="18"/>
                <w:szCs w:val="18"/>
              </w:rPr>
              <w:t>evilki</w:t>
            </w:r>
            <w:r>
              <w:rPr>
                <w:rFonts w:ascii="Arial" w:hAnsi="Arial" w:cs="Arial"/>
                <w:color w:val="000000"/>
                <w:position w:val="-2"/>
                <w:sz w:val="18"/>
                <w:szCs w:val="18"/>
              </w:rPr>
              <w:t xml:space="preserve"> pogodbe, v za to predvideno polje BT12 (e-slog 2.0)  na izstavljenih e-računih.  </w:t>
            </w:r>
          </w:p>
        </w:tc>
      </w:tr>
      <w:tr w:rsidR="005811AC" w14:paraId="35A693E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CAD2A6" w14:textId="77777777" w:rsidR="005811AC" w:rsidRDefault="005C5177">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FFEFFD" w14:textId="77777777" w:rsidR="005811AC" w:rsidRDefault="005C5177">
            <w:pPr>
              <w:spacing w:before="135" w:after="135"/>
              <w:jc w:val="both"/>
              <w:textAlignment w:val="center"/>
            </w:pPr>
            <w:r>
              <w:rPr>
                <w:rFonts w:ascii="Arial" w:hAnsi="Arial" w:cs="Arial"/>
                <w:color w:val="000000"/>
                <w:position w:val="-2"/>
                <w:sz w:val="18"/>
                <w:szCs w:val="18"/>
              </w:rPr>
              <w:t>Ponudnik mora predložiti podpisan in žigosan obrazec Krovne izjave in ESPD s podpisom katerega izjavlja, da izpolnjuje oz. bo izpolnjeval navedeni pogoj. </w:t>
            </w:r>
          </w:p>
        </w:tc>
      </w:tr>
      <w:tr w:rsidR="005811AC" w14:paraId="301CA96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84DA56" w14:textId="77777777" w:rsidR="005811AC" w:rsidRDefault="005C5177">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DB8F1C7" w14:textId="77777777" w:rsidR="005811AC" w:rsidRDefault="005C5177">
            <w:pPr>
              <w:jc w:val="both"/>
              <w:textAlignment w:val="center"/>
            </w:pPr>
            <w:r>
              <w:rPr>
                <w:rFonts w:ascii="Arial" w:hAnsi="Arial" w:cs="Arial"/>
                <w:color w:val="000000"/>
                <w:position w:val="-2"/>
                <w:sz w:val="18"/>
                <w:szCs w:val="18"/>
              </w:rPr>
              <w:t> </w:t>
            </w:r>
          </w:p>
          <w:p w14:paraId="4B2045A5" w14:textId="77777777" w:rsidR="005811AC" w:rsidRDefault="005C5177">
            <w:r>
              <w:rPr>
                <w:rFonts w:ascii="Arial" w:hAnsi="Arial" w:cs="Arial"/>
                <w:color w:val="000000"/>
                <w:position w:val="-2"/>
                <w:sz w:val="18"/>
                <w:szCs w:val="18"/>
              </w:rPr>
              <w:t xml:space="preserve"> /</w:t>
            </w:r>
          </w:p>
        </w:tc>
      </w:tr>
      <w:tr w:rsidR="005811AC" w14:paraId="45F776D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9C964F" w14:textId="77777777" w:rsidR="005811AC" w:rsidRDefault="005C5177">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3F3B20" w14:textId="77777777" w:rsidR="005811AC" w:rsidRDefault="005C5177">
            <w:pPr>
              <w:spacing w:before="135" w:after="135"/>
              <w:jc w:val="both"/>
              <w:textAlignment w:val="center"/>
            </w:pPr>
            <w:r>
              <w:rPr>
                <w:rFonts w:ascii="Arial" w:hAnsi="Arial" w:cs="Arial"/>
                <w:color w:val="000000"/>
                <w:position w:val="-2"/>
                <w:sz w:val="18"/>
                <w:szCs w:val="18"/>
              </w:rPr>
              <w:t>MORAJO izpolnjevati pogoj</w:t>
            </w:r>
          </w:p>
          <w:p w14:paraId="24CC2014" w14:textId="77777777" w:rsidR="005811AC" w:rsidRDefault="005C5177">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in ESPD s podpisom katerega izjavlja, da izpolnjuje navedeni pogoj.</w:t>
            </w:r>
          </w:p>
        </w:tc>
      </w:tr>
      <w:tr w:rsidR="005811AC" w14:paraId="431ECDD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97965C" w14:textId="77777777" w:rsidR="005811AC" w:rsidRDefault="005C5177">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70295A" w14:textId="77777777" w:rsidR="005811AC" w:rsidRDefault="005C5177">
            <w:pPr>
              <w:spacing w:before="135" w:after="135"/>
              <w:jc w:val="both"/>
              <w:textAlignment w:val="center"/>
            </w:pPr>
            <w:r>
              <w:rPr>
                <w:rFonts w:ascii="Arial" w:hAnsi="Arial" w:cs="Arial"/>
                <w:color w:val="000000"/>
                <w:position w:val="-2"/>
                <w:sz w:val="18"/>
                <w:szCs w:val="18"/>
              </w:rPr>
              <w:t>NI POTREBNO izpolnjevati pogoja</w:t>
            </w:r>
          </w:p>
          <w:p w14:paraId="3CEF4B0C" w14:textId="77777777" w:rsidR="005811AC" w:rsidRDefault="005C5177">
            <w:pPr>
              <w:jc w:val="both"/>
              <w:textAlignment w:val="center"/>
            </w:pPr>
            <w:r>
              <w:rPr>
                <w:rFonts w:ascii="Arial" w:hAnsi="Arial" w:cs="Arial"/>
                <w:color w:val="000000"/>
                <w:position w:val="-2"/>
                <w:sz w:val="18"/>
                <w:szCs w:val="18"/>
              </w:rPr>
              <w:t> </w:t>
            </w:r>
          </w:p>
        </w:tc>
      </w:tr>
    </w:tbl>
    <w:p w14:paraId="0FCACF8D" w14:textId="77777777" w:rsidR="005811AC" w:rsidRDefault="005811AC"/>
    <w:tbl>
      <w:tblPr>
        <w:tblStyle w:val="NormalTablePHPDOCX"/>
        <w:tblW w:w="9300" w:type="dxa"/>
        <w:tblInd w:w="108" w:type="dxa"/>
        <w:tblLook w:val="04A0" w:firstRow="1" w:lastRow="0" w:firstColumn="1" w:lastColumn="0" w:noHBand="0" w:noVBand="1"/>
      </w:tblPr>
      <w:tblGrid>
        <w:gridCol w:w="1860"/>
        <w:gridCol w:w="7440"/>
      </w:tblGrid>
      <w:tr w:rsidR="005811AC" w14:paraId="4E9E7735"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72891B07" w14:textId="77777777" w:rsidR="005811AC" w:rsidRDefault="005C5177">
            <w:pPr>
              <w:jc w:val="center"/>
            </w:pPr>
            <w:r>
              <w:rPr>
                <w:rFonts w:ascii="Arial" w:hAnsi="Arial" w:cs="Arial"/>
                <w:b/>
                <w:bCs/>
                <w:color w:val="FFFFFF"/>
                <w:position w:val="-2"/>
                <w:sz w:val="18"/>
                <w:szCs w:val="18"/>
              </w:rPr>
              <w:t>POGOJ 5</w:t>
            </w:r>
            <w:r>
              <w:rPr>
                <w:rFonts w:ascii="Arial" w:hAnsi="Arial" w:cs="Arial"/>
                <w:b/>
                <w:bCs/>
                <w:color w:val="FFFFFF"/>
                <w:position w:val="-2"/>
                <w:sz w:val="18"/>
                <w:szCs w:val="18"/>
              </w:rPr>
              <w:br/>
              <w:t>Elektronska dobavnica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DECE56" w14:textId="3DFD891A" w:rsidR="005811AC" w:rsidRDefault="005C5177">
            <w:pPr>
              <w:spacing w:before="135" w:after="135"/>
              <w:jc w:val="both"/>
              <w:textAlignment w:val="center"/>
            </w:pPr>
            <w:r>
              <w:rPr>
                <w:rFonts w:ascii="Arial" w:hAnsi="Arial" w:cs="Arial"/>
                <w:color w:val="000000"/>
                <w:position w:val="-2"/>
                <w:sz w:val="18"/>
                <w:szCs w:val="18"/>
              </w:rPr>
              <w:t xml:space="preserve">Da ob dobavah blaga zagotavlja opremljenost blaga tudi z dobavnico v elektronski obliki s podatki in v obliki, določeni s strani naročnika razvidnimi v Prilogi 2 (pdf datoteka: Format zapisa elektronske dobavnice - Struktura za prenos RACUNOV – DOBAVNIC). Elektronsko dobavnico mora ponudnik urediti v roku </w:t>
            </w:r>
            <w:r w:rsidR="00605617">
              <w:rPr>
                <w:rFonts w:ascii="Arial" w:hAnsi="Arial" w:cs="Arial"/>
                <w:color w:val="000000"/>
                <w:position w:val="-2"/>
                <w:sz w:val="18"/>
                <w:szCs w:val="18"/>
              </w:rPr>
              <w:t>enega</w:t>
            </w:r>
            <w:r>
              <w:rPr>
                <w:rFonts w:ascii="Arial" w:hAnsi="Arial" w:cs="Arial"/>
                <w:color w:val="000000"/>
                <w:position w:val="-2"/>
                <w:sz w:val="18"/>
                <w:szCs w:val="18"/>
              </w:rPr>
              <w:t xml:space="preserve"> mesec</w:t>
            </w:r>
            <w:r w:rsidR="00605617">
              <w:rPr>
                <w:rFonts w:ascii="Arial" w:hAnsi="Arial" w:cs="Arial"/>
                <w:color w:val="000000"/>
                <w:position w:val="-2"/>
                <w:sz w:val="18"/>
                <w:szCs w:val="18"/>
              </w:rPr>
              <w:t>a</w:t>
            </w:r>
            <w:r>
              <w:rPr>
                <w:rFonts w:ascii="Arial" w:hAnsi="Arial" w:cs="Arial"/>
                <w:color w:val="000000"/>
                <w:position w:val="-2"/>
                <w:sz w:val="18"/>
                <w:szCs w:val="18"/>
              </w:rPr>
              <w:t xml:space="preserve"> po podpisu predmetne pogodbe.</w:t>
            </w:r>
          </w:p>
        </w:tc>
      </w:tr>
      <w:tr w:rsidR="005811AC" w14:paraId="2D98F79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500E69" w14:textId="77777777" w:rsidR="005811AC" w:rsidRDefault="005C5177">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45AA0A" w14:textId="77777777" w:rsidR="005811AC" w:rsidRDefault="005C5177">
            <w:pPr>
              <w:spacing w:before="135" w:after="135"/>
              <w:jc w:val="both"/>
              <w:textAlignment w:val="center"/>
            </w:pPr>
            <w:r>
              <w:rPr>
                <w:rFonts w:ascii="Arial" w:hAnsi="Arial" w:cs="Arial"/>
                <w:color w:val="000000"/>
                <w:position w:val="-2"/>
                <w:sz w:val="18"/>
                <w:szCs w:val="18"/>
              </w:rPr>
              <w:t>Ponudnik mora predložiti podpisan in žigosan obrazec Krovne izjave in ESPD s podpisom katerega izjavlja, da izpolnjuje navedeni pogoj.</w:t>
            </w:r>
          </w:p>
        </w:tc>
      </w:tr>
      <w:tr w:rsidR="005811AC" w14:paraId="110E71B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5EE093" w14:textId="77777777" w:rsidR="005811AC" w:rsidRDefault="005C5177">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2DA5240" w14:textId="77777777" w:rsidR="005811AC" w:rsidRDefault="005C5177">
            <w:pPr>
              <w:jc w:val="both"/>
              <w:textAlignment w:val="center"/>
            </w:pPr>
            <w:r>
              <w:rPr>
                <w:rFonts w:ascii="Arial" w:hAnsi="Arial" w:cs="Arial"/>
                <w:color w:val="000000"/>
                <w:position w:val="-2"/>
                <w:sz w:val="18"/>
                <w:szCs w:val="18"/>
              </w:rPr>
              <w:t> </w:t>
            </w:r>
          </w:p>
          <w:p w14:paraId="7C923BD6" w14:textId="77777777" w:rsidR="005811AC" w:rsidRDefault="005C5177">
            <w:r>
              <w:rPr>
                <w:rFonts w:ascii="Arial" w:hAnsi="Arial" w:cs="Arial"/>
                <w:color w:val="000000"/>
                <w:position w:val="-2"/>
                <w:sz w:val="18"/>
                <w:szCs w:val="18"/>
              </w:rPr>
              <w:t xml:space="preserve"> /</w:t>
            </w:r>
          </w:p>
        </w:tc>
      </w:tr>
      <w:tr w:rsidR="005811AC" w14:paraId="68C7EA2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2E0FD6" w14:textId="77777777" w:rsidR="005811AC" w:rsidRDefault="005C5177">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227D13" w14:textId="77777777" w:rsidR="005811AC" w:rsidRDefault="005C5177">
            <w:pPr>
              <w:spacing w:before="135" w:after="135"/>
              <w:jc w:val="both"/>
              <w:textAlignment w:val="center"/>
            </w:pPr>
            <w:r>
              <w:rPr>
                <w:rFonts w:ascii="Arial" w:hAnsi="Arial" w:cs="Arial"/>
                <w:color w:val="000000"/>
                <w:position w:val="-2"/>
                <w:sz w:val="18"/>
                <w:szCs w:val="18"/>
              </w:rPr>
              <w:t>MORAJO izpolnjevati pogoj</w:t>
            </w:r>
          </w:p>
          <w:p w14:paraId="02253752" w14:textId="77777777" w:rsidR="005811AC" w:rsidRDefault="005C5177">
            <w:pPr>
              <w:spacing w:before="135" w:after="135"/>
              <w:jc w:val="both"/>
              <w:textAlignment w:val="center"/>
            </w:pPr>
            <w:r>
              <w:rPr>
                <w:rFonts w:ascii="Arial" w:hAnsi="Arial" w:cs="Arial"/>
                <w:color w:val="000000"/>
                <w:position w:val="-2"/>
                <w:sz w:val="18"/>
                <w:szCs w:val="18"/>
              </w:rPr>
              <w:t>Partner mora predložiti podpisan in žigosan obrazec Krovne izjave in ESPD, s podpisom katerega izjavlja, da izpolnjuje navedeni pogoj.</w:t>
            </w:r>
          </w:p>
        </w:tc>
      </w:tr>
      <w:tr w:rsidR="005811AC" w14:paraId="0B4C2D4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86FB2B0" w14:textId="77777777" w:rsidR="005811AC" w:rsidRDefault="005C5177">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2701D2" w14:textId="77777777" w:rsidR="005811AC" w:rsidRDefault="005C5177">
            <w:pPr>
              <w:spacing w:before="135" w:after="135"/>
              <w:jc w:val="both"/>
              <w:textAlignment w:val="center"/>
            </w:pPr>
            <w:r>
              <w:rPr>
                <w:rFonts w:ascii="Arial" w:hAnsi="Arial" w:cs="Arial"/>
                <w:color w:val="000000"/>
                <w:position w:val="-2"/>
                <w:sz w:val="18"/>
                <w:szCs w:val="18"/>
              </w:rPr>
              <w:t>NI POTREBNO izpolnjevati pogoja</w:t>
            </w:r>
          </w:p>
          <w:p w14:paraId="037DC71C" w14:textId="77777777" w:rsidR="005811AC" w:rsidRDefault="005C5177">
            <w:pPr>
              <w:jc w:val="both"/>
              <w:textAlignment w:val="center"/>
            </w:pPr>
            <w:r>
              <w:rPr>
                <w:rFonts w:ascii="Arial" w:hAnsi="Arial" w:cs="Arial"/>
                <w:color w:val="000000"/>
                <w:position w:val="-2"/>
                <w:sz w:val="18"/>
                <w:szCs w:val="18"/>
              </w:rPr>
              <w:t> </w:t>
            </w:r>
          </w:p>
        </w:tc>
      </w:tr>
    </w:tbl>
    <w:p w14:paraId="0471C7CD" w14:textId="77777777" w:rsidR="005811AC" w:rsidRDefault="005811AC"/>
    <w:tbl>
      <w:tblPr>
        <w:tblStyle w:val="NormalTablePHPDOCX"/>
        <w:tblW w:w="2500" w:type="pct"/>
        <w:tblInd w:w="108" w:type="dxa"/>
        <w:tblLook w:val="04A0" w:firstRow="1" w:lastRow="0" w:firstColumn="1" w:lastColumn="0" w:noHBand="0" w:noVBand="1"/>
      </w:tblPr>
      <w:tblGrid>
        <w:gridCol w:w="4504"/>
      </w:tblGrid>
      <w:tr w:rsidR="005811AC" w14:paraId="6113C5B7" w14:textId="77777777">
        <w:tc>
          <w:tcPr>
            <w:tcW w:w="0" w:type="auto"/>
            <w:tcBorders>
              <w:top w:val="single" w:sz="5" w:space="0" w:color="EE7700"/>
              <w:left w:val="single" w:sz="25" w:space="0" w:color="EE7700"/>
              <w:bottom w:val="single" w:sz="30" w:space="0" w:color="EE7700"/>
              <w:right w:val="single" w:sz="25" w:space="0" w:color="EE7700"/>
            </w:tcBorders>
            <w:shd w:val="clear" w:color="auto" w:fill="EE7700"/>
            <w:tcMar>
              <w:top w:w="135" w:type="dxa"/>
              <w:bottom w:w="135" w:type="dxa"/>
            </w:tcMar>
            <w:vAlign w:val="center"/>
          </w:tcPr>
          <w:p w14:paraId="1C0AB022" w14:textId="77777777" w:rsidR="005811AC" w:rsidRDefault="005C5177">
            <w:r>
              <w:rPr>
                <w:rFonts w:ascii="Arial" w:hAnsi="Arial" w:cs="Arial"/>
                <w:color w:val="FFFFFF"/>
                <w:position w:val="-2"/>
                <w:sz w:val="18"/>
                <w:szCs w:val="18"/>
              </w:rPr>
              <w:t>Tehnična sposobnost</w:t>
            </w:r>
          </w:p>
        </w:tc>
      </w:tr>
    </w:tbl>
    <w:p w14:paraId="4E94F49E" w14:textId="77777777" w:rsidR="005811AC" w:rsidRDefault="005811AC"/>
    <w:tbl>
      <w:tblPr>
        <w:tblStyle w:val="NormalTablePHPDOCX"/>
        <w:tblW w:w="9300" w:type="dxa"/>
        <w:tblInd w:w="108" w:type="dxa"/>
        <w:tblLook w:val="04A0" w:firstRow="1" w:lastRow="0" w:firstColumn="1" w:lastColumn="0" w:noHBand="0" w:noVBand="1"/>
      </w:tblPr>
      <w:tblGrid>
        <w:gridCol w:w="1860"/>
        <w:gridCol w:w="7440"/>
      </w:tblGrid>
      <w:tr w:rsidR="005811AC" w14:paraId="0171FF7D"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437923E5" w14:textId="77777777" w:rsidR="005811AC" w:rsidRDefault="005C5177">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Skladnost ponujenega blaga z naročnikovimi zahtevami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62E182" w14:textId="77777777" w:rsidR="005811AC" w:rsidRDefault="005C5177">
            <w:pPr>
              <w:spacing w:before="135" w:after="135"/>
              <w:jc w:val="both"/>
              <w:textAlignment w:val="center"/>
            </w:pPr>
            <w:r>
              <w:rPr>
                <w:rFonts w:ascii="Arial" w:hAnsi="Arial" w:cs="Arial"/>
                <w:color w:val="000000"/>
                <w:position w:val="-2"/>
                <w:sz w:val="18"/>
                <w:szCs w:val="18"/>
              </w:rPr>
              <w:t>Da je ponujeno blago v vseh točkah skladno z naročnikovimi tehničnimi zahtevami.</w:t>
            </w:r>
          </w:p>
        </w:tc>
      </w:tr>
      <w:tr w:rsidR="005811AC" w14:paraId="799A372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6307ED" w14:textId="77777777" w:rsidR="005811AC" w:rsidRDefault="005C5177">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33B457" w14:textId="77777777" w:rsidR="005811AC" w:rsidRDefault="005C5177">
            <w:pPr>
              <w:spacing w:before="135" w:after="135"/>
              <w:jc w:val="both"/>
              <w:textAlignment w:val="center"/>
            </w:pPr>
            <w:r>
              <w:rPr>
                <w:rFonts w:ascii="Arial" w:hAnsi="Arial" w:cs="Arial"/>
                <w:color w:val="000000"/>
                <w:position w:val="-3"/>
                <w:sz w:val="20"/>
                <w:szCs w:val="20"/>
              </w:rPr>
              <w:t>Izjava ponudnika (obrazec Krovna izjava) in ESPD ter priložena tehnična dokumentacija/ prospekti v skladu z navodilom v poglavju Tehnične specifikacije. </w:t>
            </w:r>
          </w:p>
        </w:tc>
      </w:tr>
      <w:tr w:rsidR="005811AC" w14:paraId="550A24D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427E37" w14:textId="77777777" w:rsidR="005811AC" w:rsidRDefault="005C5177">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F0D847" w14:textId="77777777" w:rsidR="005811AC" w:rsidRDefault="005C5177">
            <w:pPr>
              <w:jc w:val="both"/>
              <w:textAlignment w:val="center"/>
            </w:pPr>
            <w:r>
              <w:rPr>
                <w:rFonts w:ascii="Arial" w:hAnsi="Arial" w:cs="Arial"/>
                <w:color w:val="000000"/>
                <w:position w:val="-2"/>
                <w:sz w:val="18"/>
                <w:szCs w:val="18"/>
              </w:rPr>
              <w:t> </w:t>
            </w:r>
          </w:p>
          <w:p w14:paraId="6BA5DC87" w14:textId="77777777" w:rsidR="005811AC" w:rsidRDefault="005C5177">
            <w:r>
              <w:rPr>
                <w:rFonts w:ascii="Arial" w:hAnsi="Arial" w:cs="Arial"/>
                <w:color w:val="000000"/>
                <w:position w:val="-2"/>
                <w:sz w:val="18"/>
                <w:szCs w:val="18"/>
              </w:rPr>
              <w:t xml:space="preserve"> /</w:t>
            </w:r>
          </w:p>
        </w:tc>
      </w:tr>
      <w:tr w:rsidR="005811AC" w14:paraId="41FA21F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3471C7" w14:textId="77777777" w:rsidR="005811AC" w:rsidRDefault="005C5177">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FD83B5" w14:textId="77777777" w:rsidR="005811AC" w:rsidRDefault="005C5177">
            <w:pPr>
              <w:spacing w:before="135" w:after="135"/>
              <w:jc w:val="both"/>
              <w:textAlignment w:val="center"/>
            </w:pPr>
            <w:r>
              <w:rPr>
                <w:rFonts w:ascii="Arial" w:hAnsi="Arial" w:cs="Arial"/>
                <w:color w:val="000000"/>
                <w:position w:val="-2"/>
                <w:sz w:val="18"/>
                <w:szCs w:val="18"/>
              </w:rPr>
              <w:t>KUMULATIVNO izpolnjevanje pogoja</w:t>
            </w:r>
          </w:p>
          <w:p w14:paraId="3FB29B3C" w14:textId="77777777" w:rsidR="005811AC" w:rsidRDefault="005C5177">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in ESPD s podpisom katerega izjavlja, da izpolnjuje navedeni pogoj.</w:t>
            </w:r>
          </w:p>
        </w:tc>
      </w:tr>
      <w:tr w:rsidR="005811AC" w14:paraId="760545E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F6D4E8" w14:textId="77777777" w:rsidR="005811AC" w:rsidRDefault="005C5177">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5294A3" w14:textId="77777777" w:rsidR="005811AC" w:rsidRDefault="005C5177">
            <w:pPr>
              <w:spacing w:before="135" w:after="135"/>
              <w:jc w:val="both"/>
              <w:textAlignment w:val="center"/>
            </w:pPr>
            <w:r>
              <w:rPr>
                <w:rFonts w:ascii="Arial" w:hAnsi="Arial" w:cs="Arial"/>
                <w:color w:val="000000"/>
                <w:position w:val="-2"/>
                <w:sz w:val="18"/>
                <w:szCs w:val="18"/>
              </w:rPr>
              <w:t>NI POTREBNO izpolnjevati pogoja</w:t>
            </w:r>
          </w:p>
          <w:p w14:paraId="3E1CE836" w14:textId="77777777" w:rsidR="005811AC" w:rsidRDefault="005C5177">
            <w:pPr>
              <w:jc w:val="both"/>
              <w:textAlignment w:val="center"/>
            </w:pPr>
            <w:r>
              <w:rPr>
                <w:rFonts w:ascii="Arial" w:hAnsi="Arial" w:cs="Arial"/>
                <w:color w:val="000000"/>
                <w:position w:val="-2"/>
                <w:sz w:val="18"/>
                <w:szCs w:val="18"/>
              </w:rPr>
              <w:t> </w:t>
            </w:r>
          </w:p>
        </w:tc>
      </w:tr>
    </w:tbl>
    <w:p w14:paraId="435739B5" w14:textId="77777777" w:rsidR="005811AC" w:rsidRDefault="005811AC">
      <w:pPr>
        <w:sectPr w:rsidR="005811AC" w:rsidSect="00D931BF">
          <w:pgSz w:w="11906" w:h="16838"/>
          <w:pgMar w:top="1418" w:right="1418" w:bottom="1418" w:left="1418" w:header="567" w:footer="680" w:gutter="0"/>
          <w:cols w:space="708"/>
          <w:docGrid w:linePitch="360"/>
        </w:sectPr>
      </w:pPr>
    </w:p>
    <w:p w14:paraId="044DB497" w14:textId="77777777" w:rsidR="005C5177" w:rsidRPr="00141928" w:rsidRDefault="005C5177" w:rsidP="00CC254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240" w:after="240"/>
        <w:ind w:left="1985"/>
        <w:rPr>
          <w:rFonts w:ascii="Arial" w:hAnsi="Arial" w:cs="Arial"/>
          <w:color w:val="FFFFFF" w:themeColor="background1"/>
        </w:rPr>
      </w:pPr>
      <w:r>
        <w:rPr>
          <w:rFonts w:ascii="Arial" w:hAnsi="Arial" w:cs="Arial"/>
          <w:color w:val="FFFFFF" w:themeColor="background1"/>
        </w:rPr>
        <w:lastRenderedPageBreak/>
        <w:t>Finančna zavarovanja</w:t>
      </w:r>
    </w:p>
    <w:tbl>
      <w:tblPr>
        <w:tblStyle w:val="NormalTablePHPDOCX"/>
        <w:tblW w:w="2500" w:type="pct"/>
        <w:tblInd w:w="108" w:type="dxa"/>
        <w:tblLook w:val="04A0" w:firstRow="1" w:lastRow="0" w:firstColumn="1" w:lastColumn="0" w:noHBand="0" w:noVBand="1"/>
      </w:tblPr>
      <w:tblGrid>
        <w:gridCol w:w="4535"/>
      </w:tblGrid>
      <w:tr w:rsidR="005811AC" w14:paraId="4221F179" w14:textId="77777777">
        <w:tc>
          <w:tcPr>
            <w:tcW w:w="0" w:type="auto"/>
            <w:shd w:val="clear" w:color="auto" w:fill="000000"/>
            <w:tcMar>
              <w:top w:w="150" w:type="dxa"/>
              <w:bottom w:w="150" w:type="dxa"/>
            </w:tcMar>
            <w:vAlign w:val="center"/>
          </w:tcPr>
          <w:p w14:paraId="3415C48C" w14:textId="77777777" w:rsidR="005811AC" w:rsidRDefault="005C5177">
            <w:pPr>
              <w:jc w:val="center"/>
            </w:pPr>
            <w:r>
              <w:rPr>
                <w:rFonts w:ascii="Arial" w:hAnsi="Arial" w:cs="Arial"/>
                <w:b/>
                <w:bCs/>
                <w:color w:val="FFFFFF"/>
                <w:position w:val="-2"/>
                <w:sz w:val="18"/>
                <w:szCs w:val="18"/>
                <w:shd w:val="clear" w:color="auto" w:fill="000000"/>
              </w:rPr>
              <w:t>Zavarovanje za dobro izvedbo</w:t>
            </w:r>
          </w:p>
        </w:tc>
      </w:tr>
    </w:tbl>
    <w:p w14:paraId="2B3974CB" w14:textId="77777777" w:rsidR="005811AC" w:rsidRDefault="005C5177">
      <w:pPr>
        <w:spacing w:before="225" w:after="225" w:line="240" w:lineRule="auto"/>
        <w:jc w:val="both"/>
      </w:pPr>
      <w:r>
        <w:rPr>
          <w:rFonts w:ascii="Arial" w:hAnsi="Arial" w:cs="Arial"/>
          <w:color w:val="000000"/>
          <w:sz w:val="18"/>
          <w:szCs w:val="18"/>
        </w:rPr>
        <w:t>Instrument zavarovanja: bančna garancija / kavcijsko zavarovanje, menica</w:t>
      </w:r>
    </w:p>
    <w:p w14:paraId="56424E4F" w14:textId="77777777" w:rsidR="005811AC" w:rsidRDefault="005C5177">
      <w:pPr>
        <w:spacing w:before="225" w:after="225" w:line="240" w:lineRule="auto"/>
        <w:jc w:val="both"/>
      </w:pPr>
      <w:r>
        <w:rPr>
          <w:rFonts w:ascii="Arial" w:hAnsi="Arial" w:cs="Arial"/>
          <w:color w:val="000000"/>
          <w:sz w:val="18"/>
          <w:szCs w:val="18"/>
        </w:rPr>
        <w:t>Višina zavarovanja: 10 % pogodbene vrednosti z DDV</w:t>
      </w:r>
    </w:p>
    <w:p w14:paraId="48C3203D" w14:textId="77777777" w:rsidR="005811AC" w:rsidRDefault="005C5177">
      <w:pPr>
        <w:spacing w:before="225" w:after="225" w:line="240" w:lineRule="auto"/>
        <w:jc w:val="both"/>
      </w:pPr>
      <w:r>
        <w:rPr>
          <w:rFonts w:ascii="Arial" w:hAnsi="Arial" w:cs="Arial"/>
          <w:color w:val="000000"/>
          <w:sz w:val="18"/>
          <w:szCs w:val="18"/>
        </w:rPr>
        <w:t>Čas veljavnosti: do izteka posameznega pogodbenega obdobja</w:t>
      </w:r>
    </w:p>
    <w:p w14:paraId="00B8A173" w14:textId="77777777" w:rsidR="005811AC" w:rsidRDefault="005C5177">
      <w:pPr>
        <w:spacing w:before="225" w:after="225" w:line="240" w:lineRule="auto"/>
        <w:jc w:val="both"/>
      </w:pPr>
      <w:r>
        <w:rPr>
          <w:rFonts w:ascii="Arial" w:hAnsi="Arial" w:cs="Arial"/>
          <w:color w:val="000000"/>
          <w:sz w:val="18"/>
          <w:szCs w:val="18"/>
        </w:rPr>
        <w:t>Zahtevanje dokazila: ni zahtevano dokazilo</w:t>
      </w:r>
    </w:p>
    <w:p w14:paraId="461671B9" w14:textId="77777777" w:rsidR="005811AC" w:rsidRDefault="005C5177">
      <w:pPr>
        <w:spacing w:before="225" w:after="225" w:line="240" w:lineRule="auto"/>
      </w:pPr>
      <w:r>
        <w:rPr>
          <w:rFonts w:ascii="Arial" w:hAnsi="Arial" w:cs="Arial"/>
          <w:color w:val="000000"/>
          <w:sz w:val="18"/>
          <w:szCs w:val="18"/>
        </w:rPr>
        <w:t>Ponudnik z oddajo ponudbe in s podpisom krovne izjave jamči, da bo naročniku za dobro izvedbo pogodbenih obveznosti predložil zavarovanje:</w:t>
      </w:r>
    </w:p>
    <w:p w14:paraId="6615A1D8" w14:textId="77777777" w:rsidR="005811AC" w:rsidRDefault="005C5177">
      <w:pPr>
        <w:spacing w:before="225" w:after="225" w:line="240" w:lineRule="auto"/>
        <w:jc w:val="both"/>
      </w:pPr>
      <w:r>
        <w:rPr>
          <w:rFonts w:ascii="Arial" w:hAnsi="Arial" w:cs="Arial"/>
          <w:color w:val="000000"/>
          <w:sz w:val="18"/>
          <w:szCs w:val="18"/>
        </w:rPr>
        <w:t>·         menično izjavo in lastno podpisano menico s pooblastilom za njeno izpolnitev v višini 10% pogodbene vrednosti z DDV v primeru, da bo pogodbena vrednost nižja od 125.000,00 EUR z DDV.</w:t>
      </w:r>
    </w:p>
    <w:p w14:paraId="66EEC664" w14:textId="77777777" w:rsidR="005811AC" w:rsidRDefault="005C5177">
      <w:pPr>
        <w:spacing w:before="225" w:after="225" w:line="240" w:lineRule="auto"/>
        <w:jc w:val="both"/>
      </w:pPr>
      <w:r>
        <w:rPr>
          <w:rFonts w:ascii="Arial" w:hAnsi="Arial" w:cs="Arial"/>
          <w:color w:val="000000"/>
          <w:sz w:val="18"/>
          <w:szCs w:val="18"/>
        </w:rPr>
        <w:t>·         bančno garancijo za dobro izvedbo pogodbenih obveznosti v višini 10% pogodbene vrednosti z DDV v primeru, da bo pogodbena vrednost višja od 125.000,00 EUR z DDV.</w:t>
      </w:r>
    </w:p>
    <w:p w14:paraId="713DCBE2" w14:textId="77777777" w:rsidR="005811AC" w:rsidRDefault="005C5177">
      <w:pPr>
        <w:spacing w:before="225" w:after="225" w:line="240" w:lineRule="auto"/>
        <w:jc w:val="both"/>
      </w:pPr>
      <w:r>
        <w:rPr>
          <w:rFonts w:ascii="Arial" w:hAnsi="Arial" w:cs="Arial"/>
          <w:color w:val="000000"/>
          <w:sz w:val="18"/>
          <w:szCs w:val="18"/>
        </w:rPr>
        <w:t>V primeru, da bo skupna pogodbena vrednost pri posameznem izbranem ponudniku nižja ob 5.000 EUR z DDV, izbranemu ponudniku menice ne bo potrebno prilagati.</w:t>
      </w:r>
    </w:p>
    <w:p w14:paraId="6AC389F8" w14:textId="77777777" w:rsidR="005811AC" w:rsidRDefault="005811AC">
      <w:pPr>
        <w:sectPr w:rsidR="005811AC" w:rsidSect="00D931BF">
          <w:pgSz w:w="11906" w:h="16838"/>
          <w:pgMar w:top="1418" w:right="1418" w:bottom="1418" w:left="1418" w:header="567" w:footer="680" w:gutter="0"/>
          <w:cols w:space="708"/>
          <w:docGrid w:linePitch="360"/>
        </w:sectPr>
      </w:pPr>
    </w:p>
    <w:p w14:paraId="6A90EC72" w14:textId="77777777" w:rsidR="005C5177" w:rsidRPr="00A207D9" w:rsidRDefault="005C5177" w:rsidP="00DE602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0" w:after="120"/>
        <w:ind w:left="1985"/>
        <w:rPr>
          <w:rFonts w:ascii="Arial" w:hAnsi="Arial" w:cs="Arial"/>
          <w:color w:val="FFFFFF" w:themeColor="background1"/>
        </w:rPr>
      </w:pPr>
      <w:r>
        <w:rPr>
          <w:rFonts w:ascii="Arial" w:hAnsi="Arial" w:cs="Arial"/>
          <w:color w:val="FFFFFF" w:themeColor="background1"/>
        </w:rPr>
        <w:lastRenderedPageBreak/>
        <w:t>Tehnične specifikacije</w:t>
      </w:r>
    </w:p>
    <w:p w14:paraId="54CBCD32" w14:textId="77777777" w:rsidR="005C5177" w:rsidRDefault="005C5177" w:rsidP="00EC6CA7">
      <w:pPr>
        <w:spacing w:before="24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29"/>
      </w:tblGrid>
      <w:tr w:rsidR="005811AC" w14:paraId="74456060" w14:textId="77777777">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298BD3B4" w14:textId="77777777" w:rsidR="005811AC" w:rsidRDefault="005C5177">
            <w:r>
              <w:rPr>
                <w:rFonts w:ascii="Arial" w:hAnsi="Arial" w:cs="Arial"/>
                <w:b/>
                <w:bCs/>
                <w:color w:val="000000"/>
                <w:position w:val="-2"/>
                <w:sz w:val="18"/>
                <w:szCs w:val="18"/>
                <w:shd w:val="clear" w:color="auto" w:fill="FFFFFF"/>
              </w:rPr>
              <w:t>Splošne specifikacije</w:t>
            </w:r>
          </w:p>
        </w:tc>
      </w:tr>
    </w:tbl>
    <w:p w14:paraId="248F47BA" w14:textId="77777777" w:rsidR="005811AC" w:rsidRDefault="005C5177">
      <w:pPr>
        <w:spacing w:before="225" w:after="225" w:line="240" w:lineRule="auto"/>
      </w:pPr>
      <w:r>
        <w:rPr>
          <w:rFonts w:ascii="Arial" w:hAnsi="Arial" w:cs="Arial"/>
          <w:color w:val="000000"/>
          <w:sz w:val="18"/>
          <w:szCs w:val="18"/>
        </w:rPr>
        <w:t>1. Vsi ponujeni medicinski pripomočki morajo biti v skladu:</w:t>
      </w:r>
    </w:p>
    <w:p w14:paraId="27BF5FFF" w14:textId="77777777" w:rsidR="005811AC" w:rsidRDefault="005C5177">
      <w:pPr>
        <w:spacing w:before="225" w:after="225" w:line="240" w:lineRule="auto"/>
      </w:pPr>
      <w:r>
        <w:rPr>
          <w:rFonts w:ascii="Arial" w:hAnsi="Arial" w:cs="Arial"/>
          <w:color w:val="000000"/>
          <w:sz w:val="18"/>
          <w:szCs w:val="18"/>
        </w:rPr>
        <w:t>- z določili Zakona o medicinskih pripomočkih (Uradni list RS, št. RS, št. 98/09 in 112/21-ZNUPZ; v nadaljevanju: ZMedPri),</w:t>
      </w:r>
    </w:p>
    <w:p w14:paraId="73D280AA" w14:textId="77777777" w:rsidR="005811AC" w:rsidRDefault="005C5177">
      <w:pPr>
        <w:spacing w:before="225" w:after="225" w:line="240" w:lineRule="auto"/>
      </w:pPr>
      <w:r>
        <w:rPr>
          <w:rFonts w:ascii="Arial" w:hAnsi="Arial" w:cs="Arial"/>
          <w:color w:val="000000"/>
          <w:sz w:val="18"/>
          <w:szCs w:val="18"/>
        </w:rPr>
        <w:t>- z določili Uredbe (EU) 2017/745 Evropskega parlamenta in Sveta z dne 5. aprila 2017 o medicinskih pripomočkih, spremembi Direktive 2001/83/ES, Uredbe (ES) št. 178/2002 in Uredbe (ES) št. 1223/2009 ter razveljavitvi direktiv Sveta 90/385/EGS in 93/42/EGS (UL L št. 117 z dne 5. 5. 2017; v nadaljevanju: MDR) ter Uredbe (EU) 2017/746 Evropskega parlamenta in Sveta z dne 5. aprila 2017 o in vitro medicinskih pripomočkih ter razveljavitvi direktive Sveta 98/79/ES in Sklepa Komisije 2010/227/EU (UL L št. 117 z dne 5. 5. 2017; v nadaljevanju: IVDR).</w:t>
      </w:r>
    </w:p>
    <w:p w14:paraId="6D9F0173" w14:textId="77777777" w:rsidR="005811AC" w:rsidRDefault="005C5177">
      <w:pPr>
        <w:spacing w:before="225" w:after="225" w:line="240" w:lineRule="auto"/>
      </w:pPr>
      <w:r>
        <w:rPr>
          <w:rFonts w:ascii="Arial" w:hAnsi="Arial" w:cs="Arial"/>
          <w:color w:val="000000"/>
          <w:sz w:val="18"/>
          <w:szCs w:val="18"/>
        </w:rPr>
        <w:t>2. Vrste in količine razpisanega blaga so podane v Predračunu-seznamu razpisanega blaga. Razpisane količine so okvirne za obdobje enega leta.</w:t>
      </w:r>
    </w:p>
    <w:p w14:paraId="0807972F" w14:textId="77777777" w:rsidR="005811AC" w:rsidRDefault="005C5177">
      <w:pPr>
        <w:spacing w:before="225" w:after="225" w:line="240" w:lineRule="auto"/>
      </w:pPr>
      <w:r>
        <w:rPr>
          <w:rFonts w:ascii="Arial" w:hAnsi="Arial" w:cs="Arial"/>
          <w:color w:val="000000"/>
          <w:sz w:val="18"/>
          <w:szCs w:val="18"/>
        </w:rPr>
        <w:t>3. Rok dobave: kot je navedeno v vzorcu pogodbe</w:t>
      </w:r>
    </w:p>
    <w:p w14:paraId="263FAA09" w14:textId="77777777" w:rsidR="005811AC" w:rsidRDefault="005C5177">
      <w:pPr>
        <w:spacing w:before="225" w:after="225" w:line="240" w:lineRule="auto"/>
      </w:pPr>
      <w:r>
        <w:rPr>
          <w:rFonts w:ascii="Arial" w:hAnsi="Arial" w:cs="Arial"/>
          <w:color w:val="000000"/>
          <w:sz w:val="18"/>
          <w:szCs w:val="18"/>
        </w:rPr>
        <w:t>4. Skladnost z naročnikovimi  strokovnimi zahtevami</w:t>
      </w:r>
    </w:p>
    <w:p w14:paraId="736AEB71" w14:textId="77777777" w:rsidR="005811AC" w:rsidRDefault="005C5177">
      <w:pPr>
        <w:spacing w:before="225" w:after="225" w:line="240" w:lineRule="auto"/>
      </w:pPr>
      <w:r>
        <w:rPr>
          <w:rFonts w:ascii="Arial" w:hAnsi="Arial" w:cs="Arial"/>
          <w:color w:val="000000"/>
          <w:sz w:val="18"/>
          <w:szCs w:val="18"/>
        </w:rPr>
        <w:t>Ponujeno blago mora ustrezati strokovnim zahtevam naročnika navedenim v Tehničnih specifikacijah in Predračunu-seznamu razpisanega blaga ali storitev.</w:t>
      </w:r>
    </w:p>
    <w:p w14:paraId="67D73586" w14:textId="77777777" w:rsidR="005811AC" w:rsidRDefault="005C5177">
      <w:pPr>
        <w:spacing w:before="225" w:after="225" w:line="240" w:lineRule="auto"/>
      </w:pPr>
      <w:r>
        <w:rPr>
          <w:rFonts w:ascii="Arial" w:hAnsi="Arial" w:cs="Arial"/>
          <w:color w:val="000000"/>
          <w:sz w:val="18"/>
          <w:szCs w:val="18"/>
        </w:rPr>
        <w:t>Kot dokazilo, da ponujeno blago ustreza vsem zahtevam naročnika mora ponudnik predložiti tehnično dokumentacijo (prospektni material, kataloge, tehnične opise, …) v slovenskem ali angleškem jeziku. To lahko naredi kot sledi v nadaljevanju:</w:t>
      </w:r>
    </w:p>
    <w:p w14:paraId="462D500A" w14:textId="77777777" w:rsidR="005811AC" w:rsidRDefault="005C5177">
      <w:pPr>
        <w:spacing w:before="225" w:after="225" w:line="240" w:lineRule="auto"/>
      </w:pPr>
      <w:r>
        <w:rPr>
          <w:rFonts w:ascii="Arial" w:hAnsi="Arial" w:cs="Arial"/>
          <w:color w:val="000000"/>
          <w:sz w:val="18"/>
          <w:szCs w:val="18"/>
        </w:rPr>
        <w:t>a) V posebni zavihek Tehnična dokumentacija ponudnik priloži prospektni material, kataloge, tehnično dokumentacijo, … Ponudnik mora v priloženi tehnični dokumentaciji nedvoumno označiti tiste dele dokumentacije, iz katerih bo razvidno, da ponujen artikel izpolnjuje zahteve definirane v specifikaciji zahtev naročnika, in sicer tako da poleg opisa blaga doda oznako: sklop.podsklop/zap. št. blaga. Prospektna dokumentacija mora biti zložena v zaporedju kot je navedeno v Predračunu-seznamu razpisanega blaga. </w:t>
      </w:r>
    </w:p>
    <w:p w14:paraId="53645ADC" w14:textId="77777777" w:rsidR="005811AC" w:rsidRDefault="005C5177">
      <w:pPr>
        <w:spacing w:before="225" w:after="225" w:line="240" w:lineRule="auto"/>
      </w:pPr>
      <w:r>
        <w:rPr>
          <w:rFonts w:ascii="Arial" w:hAnsi="Arial" w:cs="Arial"/>
          <w:color w:val="000000"/>
          <w:sz w:val="18"/>
          <w:szCs w:val="18"/>
        </w:rPr>
        <w:t>b) V posebni zavihek Tehnična dokumentacija ponudnik naloži kataloge ponujenega blaga v PDF obliki, ki omogoča iskanje z iskalnikom, v predračunu v stolpec Opomba ponudnik vpiše naslov kataloga v katerem naročnik najde ta podatek (če je katalogov več). Ponudnike pri tem opozarjamo na točnost navedenih kataloških številk, saj v nasprotnem primeru takšen način iskanja ne pride v poštev.</w:t>
      </w:r>
    </w:p>
    <w:p w14:paraId="4BFE91D9" w14:textId="77777777" w:rsidR="005811AC" w:rsidRDefault="005C5177">
      <w:pPr>
        <w:spacing w:before="225" w:after="225" w:line="240" w:lineRule="auto"/>
      </w:pPr>
      <w:r>
        <w:rPr>
          <w:rFonts w:ascii="Arial" w:hAnsi="Arial" w:cs="Arial"/>
          <w:color w:val="000000"/>
          <w:sz w:val="18"/>
          <w:szCs w:val="18"/>
        </w:rPr>
        <w:t>c) Ponudnik lahko navede tudi samo povezavo  - spletni naslov na katerem lahko naročnik preveri ustreznost ponujenega blaga, če obstajajo spletni katalogi ponujenega blaga.</w:t>
      </w:r>
    </w:p>
    <w:p w14:paraId="002E0934" w14:textId="77777777" w:rsidR="005811AC" w:rsidRDefault="005C5177">
      <w:pPr>
        <w:spacing w:before="225" w:after="225" w:line="240" w:lineRule="auto"/>
      </w:pPr>
      <w:r>
        <w:rPr>
          <w:rFonts w:ascii="Arial" w:hAnsi="Arial" w:cs="Arial"/>
          <w:color w:val="000000"/>
          <w:sz w:val="18"/>
          <w:szCs w:val="18"/>
        </w:rPr>
        <w:t>Ponudnik sam izbere način, ki mu najbolj odgovarja - lahko tudi kombinacijo vseh treh - za naročnika je pomembno, da bo iz ponudbe jasno razvidno, kje se podatek nahaja in da je iz priložene dokumentacije nedvoumno razvidno, da ponujeno blago izpolnjuje vse zahteve naročnika.</w:t>
      </w:r>
    </w:p>
    <w:p w14:paraId="0123BB6E" w14:textId="77777777" w:rsidR="005811AC" w:rsidRDefault="005C5177">
      <w:pPr>
        <w:spacing w:before="225" w:after="225" w:line="240" w:lineRule="auto"/>
      </w:pPr>
      <w:r>
        <w:rPr>
          <w:rFonts w:ascii="Arial" w:hAnsi="Arial" w:cs="Arial"/>
          <w:color w:val="000000"/>
          <w:sz w:val="18"/>
          <w:szCs w:val="18"/>
        </w:rPr>
        <w:t>V kolikor iz proizvajalčeve prospektne oz. tehnične dokumentacije ni razvidno ali ponujeno blago izpolnjuje vse zahteve naročnika, ponudnik priloži še lasten opis blaga, iz katerega bo jasno razvidno, da ponujeno blago izpolnjuje vse zahteve naročnika (zahtevane dimenzije, premeri, zahtevane tehnične rešitve,...). Opis v slovenskem jeziku mora ponudnik priložiti tudi v primeru, da pri ne obstaja opis blaga v slovenskem ali angleškem jeziku.</w:t>
      </w:r>
    </w:p>
    <w:p w14:paraId="52DA0C88" w14:textId="77777777" w:rsidR="005811AC" w:rsidRDefault="005C5177">
      <w:pPr>
        <w:spacing w:before="225" w:after="225" w:line="240" w:lineRule="auto"/>
      </w:pPr>
      <w:r>
        <w:rPr>
          <w:rFonts w:ascii="Arial" w:hAnsi="Arial" w:cs="Arial"/>
          <w:color w:val="000000"/>
          <w:sz w:val="18"/>
          <w:szCs w:val="18"/>
        </w:rPr>
        <w:t>Naročnik ponudb v tem delu ne bo dopolnjeval. V kolikor naročnik blaga ne bo poznal in ponudnik v ponudbi ne bo predložil ustreznih dokazil v skladu z zahtevami naročnika - iz priložene dokumentacije ne bo v celoti razvidno, da ponujen proizvod izpolnjuje vse zahteve naročnika, bo naročnik tako ponudbo izločil iz  ocenjevanja ponudb.</w:t>
      </w:r>
    </w:p>
    <w:p w14:paraId="121F8DA5" w14:textId="77777777" w:rsidR="005811AC" w:rsidRDefault="005C5177">
      <w:pPr>
        <w:spacing w:before="225" w:after="225" w:line="240" w:lineRule="auto"/>
      </w:pPr>
      <w:r>
        <w:rPr>
          <w:rFonts w:ascii="Arial" w:hAnsi="Arial" w:cs="Arial"/>
          <w:color w:val="000000"/>
          <w:sz w:val="18"/>
          <w:szCs w:val="18"/>
        </w:rPr>
        <w:lastRenderedPageBreak/>
        <w:t>5. Plačilni pogoji: kot je navedeno v vzorcu pogodbe</w:t>
      </w:r>
    </w:p>
    <w:p w14:paraId="5F89AFA2" w14:textId="77777777" w:rsidR="005811AC" w:rsidRDefault="005C5177">
      <w:pPr>
        <w:spacing w:before="225" w:after="225" w:line="240" w:lineRule="auto"/>
      </w:pPr>
      <w:r>
        <w:rPr>
          <w:rFonts w:ascii="Arial" w:hAnsi="Arial" w:cs="Arial"/>
          <w:color w:val="000000"/>
          <w:sz w:val="18"/>
          <w:szCs w:val="18"/>
        </w:rPr>
        <w:t>6. Sledljivost blaga</w:t>
      </w:r>
    </w:p>
    <w:p w14:paraId="4023B8A3" w14:textId="77777777" w:rsidR="005811AC" w:rsidRDefault="005C5177">
      <w:pPr>
        <w:spacing w:before="225" w:after="225" w:line="240" w:lineRule="auto"/>
      </w:pPr>
      <w:r>
        <w:rPr>
          <w:rFonts w:ascii="Arial" w:hAnsi="Arial" w:cs="Arial"/>
          <w:color w:val="000000"/>
          <w:sz w:val="18"/>
          <w:szCs w:val="18"/>
        </w:rPr>
        <w:t>Primarna in zunanja ovojnina (osnovno pakiranje) mora vsebovati naslednje podatke: naziv blaga, naziv proizvajalca, oznako dimenzij, število kosov v osnovnem pakiranju,  kataloško številko, črtno kodo, serijsko številko artikla in rok trajanja izdelka. Smer odpiranja sterilnega artikla mora biti jasno označena.  Način pakiranja in vrsta ovojnine pri sterilnih zavitkih mora omogočati aseptično odpiranje (ovojnina se ne sme trgati, odpirati se mora na lepljenih delih).</w:t>
      </w:r>
    </w:p>
    <w:p w14:paraId="356F1670" w14:textId="77777777" w:rsidR="005811AC" w:rsidRDefault="005C5177">
      <w:pPr>
        <w:spacing w:before="225" w:after="225" w:line="240" w:lineRule="auto"/>
      </w:pPr>
      <w:r>
        <w:rPr>
          <w:rFonts w:ascii="Arial" w:hAnsi="Arial" w:cs="Arial"/>
          <w:color w:val="000000"/>
          <w:sz w:val="18"/>
          <w:szCs w:val="18"/>
        </w:rPr>
        <w:t>Transportna embalaža mora biti označena z ustreznimi simboli (glede na vrsto blaga) in naslednjimi podatki: naziv blaga, naziv proizvajalca, oznako dimenzij, število kosov v transportnem pakiranju, kataloško številko proizvajalca in/ali črtno kodo.</w:t>
      </w:r>
    </w:p>
    <w:p w14:paraId="01BC9CA2" w14:textId="77777777" w:rsidR="005811AC" w:rsidRDefault="005C5177">
      <w:pPr>
        <w:spacing w:before="225" w:after="225" w:line="240" w:lineRule="auto"/>
      </w:pPr>
      <w:r>
        <w:rPr>
          <w:rFonts w:ascii="Arial" w:hAnsi="Arial" w:cs="Arial"/>
          <w:color w:val="000000"/>
          <w:sz w:val="18"/>
          <w:szCs w:val="18"/>
        </w:rPr>
        <w:t>Podatki o blagu: naziv blaga, kataloška številka proizvajalca in proizvajalec se morajo ujemati, in sicer v ponudbeni dokumentaciji, na dobavnici in embalaži.</w:t>
      </w:r>
    </w:p>
    <w:p w14:paraId="3BD1B371" w14:textId="77777777" w:rsidR="005811AC" w:rsidRDefault="005C5177">
      <w:pPr>
        <w:spacing w:before="225" w:after="225" w:line="240" w:lineRule="auto"/>
      </w:pPr>
      <w:r>
        <w:rPr>
          <w:rFonts w:ascii="Arial" w:hAnsi="Arial" w:cs="Arial"/>
          <w:color w:val="000000"/>
          <w:sz w:val="18"/>
          <w:szCs w:val="18"/>
        </w:rPr>
        <w:t>Opozorilo: Kataloška številka artikla v ponudbi in kasneje pri dobavi se mora popolnoma ujemati s kataloško številko na artiklu samem (ovojnini), v nasprotnem primeru bo naročnik smatral, da gre za drug artikel in ga ne bo upošteval pri ocenjevanju ponudb, kasneje –ob dobavi – pa za kršenje pogodbenih določil (dobava artikla, ki ni po pogodbi).</w:t>
      </w:r>
    </w:p>
    <w:p w14:paraId="76DDBF8E" w14:textId="77777777" w:rsidR="005811AC" w:rsidRDefault="005C5177">
      <w:pPr>
        <w:spacing w:before="225" w:after="225" w:line="240" w:lineRule="auto"/>
      </w:pPr>
      <w:r>
        <w:rPr>
          <w:rFonts w:ascii="Arial" w:hAnsi="Arial" w:cs="Arial"/>
          <w:color w:val="000000"/>
          <w:sz w:val="18"/>
          <w:szCs w:val="18"/>
        </w:rPr>
        <w:t>7. Vzorčenje blaga</w:t>
      </w:r>
    </w:p>
    <w:p w14:paraId="340AA2B2" w14:textId="77777777" w:rsidR="005811AC" w:rsidRDefault="005C5177">
      <w:pPr>
        <w:spacing w:before="225" w:after="225" w:line="240" w:lineRule="auto"/>
      </w:pPr>
      <w:r>
        <w:rPr>
          <w:rFonts w:ascii="Arial" w:hAnsi="Arial" w:cs="Arial"/>
          <w:color w:val="000000"/>
          <w:sz w:val="18"/>
          <w:szCs w:val="18"/>
        </w:rPr>
        <w:t>V primeru, da naročnik ponujenega blaga ne pozna ali ga še ni uporabljal, se pridružuje pravico do testiranja ponujenega blaga.</w:t>
      </w:r>
    </w:p>
    <w:p w14:paraId="17106719" w14:textId="77777777" w:rsidR="005811AC" w:rsidRDefault="005C5177">
      <w:pPr>
        <w:spacing w:before="225" w:after="225" w:line="240" w:lineRule="auto"/>
      </w:pPr>
      <w:r>
        <w:rPr>
          <w:rFonts w:ascii="Arial" w:hAnsi="Arial" w:cs="Arial"/>
          <w:color w:val="000000"/>
          <w:sz w:val="18"/>
          <w:szCs w:val="18"/>
        </w:rPr>
        <w:t>Ponudnik ob moral na poziv naročnika, v roku 6 delovnih dni, predložiti brezplačne vzorce ponujenega blaga in se udeležiti predstavitve ponujenega blaga oz. ponudbe, v primeru, da bo naročnik to zahteval.</w:t>
      </w:r>
    </w:p>
    <w:p w14:paraId="6B4FFB27" w14:textId="77777777" w:rsidR="005811AC" w:rsidRDefault="005C5177">
      <w:pPr>
        <w:spacing w:before="225" w:after="225" w:line="240" w:lineRule="auto"/>
      </w:pPr>
      <w:r>
        <w:rPr>
          <w:rFonts w:ascii="Arial" w:hAnsi="Arial" w:cs="Arial"/>
          <w:color w:val="000000"/>
          <w:sz w:val="18"/>
          <w:szCs w:val="18"/>
        </w:rPr>
        <w:t>V kolikor se pri testiranju ugotovi, da blago ne ustreza potrebam naročnika, si naročnik pridržuje pravico, da blago izloči iz nadaljnjega ocenjevanja ponudb.</w:t>
      </w:r>
    </w:p>
    <w:p w14:paraId="7662F589" w14:textId="77777777" w:rsidR="005811AC" w:rsidRDefault="005811AC">
      <w:pPr>
        <w:spacing w:before="225" w:after="225" w:line="240" w:lineRule="auto"/>
      </w:pPr>
    </w:p>
    <w:tbl>
      <w:tblPr>
        <w:tblStyle w:val="NormalTablePHPDOCX"/>
        <w:tblW w:w="5258" w:type="pct"/>
        <w:tblInd w:w="108" w:type="dxa"/>
        <w:tblLook w:val="04A0" w:firstRow="1" w:lastRow="0" w:firstColumn="1" w:lastColumn="0" w:noHBand="0" w:noVBand="1"/>
      </w:tblPr>
      <w:tblGrid>
        <w:gridCol w:w="9525"/>
      </w:tblGrid>
      <w:tr w:rsidR="00605617" w:rsidRPr="00605617" w14:paraId="3B73E76F" w14:textId="77777777" w:rsidTr="00605617">
        <w:tc>
          <w:tcPr>
            <w:tcW w:w="5000" w:type="pct"/>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tcPr>
          <w:p w14:paraId="4D72780A" w14:textId="211A21C7" w:rsidR="00605617" w:rsidRPr="00605617" w:rsidRDefault="00605617" w:rsidP="00605617">
            <w:pPr>
              <w:rPr>
                <w:rFonts w:ascii="Arial" w:hAnsi="Arial" w:cs="Arial"/>
                <w:b/>
                <w:bCs/>
              </w:rPr>
            </w:pPr>
            <w:r w:rsidRPr="00605617">
              <w:rPr>
                <w:rFonts w:ascii="Arial" w:hAnsi="Arial" w:cs="Arial"/>
                <w:b/>
                <w:bCs/>
              </w:rPr>
              <w:t>Strokovne zahteve po posameznih vrstah blaga</w:t>
            </w:r>
          </w:p>
        </w:tc>
      </w:tr>
    </w:tbl>
    <w:p w14:paraId="688251F5" w14:textId="77777777" w:rsidR="005811AC" w:rsidRDefault="005C5177">
      <w:pPr>
        <w:spacing w:after="0" w:line="240" w:lineRule="auto"/>
        <w:jc w:val="both"/>
      </w:pPr>
      <w:r>
        <w:rPr>
          <w:rFonts w:ascii="Arial" w:hAnsi="Arial" w:cs="Arial"/>
          <w:color w:val="000000"/>
          <w:sz w:val="18"/>
          <w:szCs w:val="18"/>
        </w:rPr>
        <w:t> </w:t>
      </w:r>
    </w:p>
    <w:p w14:paraId="382357F4" w14:textId="77777777" w:rsidR="00605617" w:rsidRPr="006D2374" w:rsidRDefault="00605617" w:rsidP="00605617">
      <w:pPr>
        <w:keepNext/>
        <w:keepLines/>
        <w:spacing w:after="0"/>
        <w:ind w:left="118" w:hanging="432"/>
        <w:outlineLvl w:val="0"/>
      </w:pPr>
      <w:r w:rsidRPr="006D2374">
        <w:rPr>
          <w:rFonts w:ascii="Arial" w:eastAsia="Aptos Display" w:hAnsi="Arial" w:cs="Arial"/>
          <w:b/>
          <w:bCs/>
          <w:spacing w:val="-1"/>
          <w:sz w:val="18"/>
          <w:szCs w:val="18"/>
          <w:u w:val="thick" w:color="000000"/>
        </w:rPr>
        <w:t>SKLOP</w:t>
      </w:r>
      <w:r w:rsidRPr="006D2374">
        <w:rPr>
          <w:rFonts w:ascii="Arial" w:eastAsia="Aptos Display" w:hAnsi="Arial" w:cs="Arial"/>
          <w:b/>
          <w:bCs/>
          <w:spacing w:val="-9"/>
          <w:sz w:val="18"/>
          <w:szCs w:val="18"/>
          <w:u w:val="thick" w:color="000000"/>
        </w:rPr>
        <w:t xml:space="preserve"> </w:t>
      </w:r>
      <w:r w:rsidRPr="006D2374">
        <w:rPr>
          <w:rFonts w:ascii="Arial" w:eastAsia="Aptos Display" w:hAnsi="Arial" w:cs="Arial"/>
          <w:b/>
          <w:bCs/>
          <w:sz w:val="18"/>
          <w:szCs w:val="18"/>
          <w:u w:val="thick" w:color="000000"/>
        </w:rPr>
        <w:t>I:</w:t>
      </w:r>
      <w:r w:rsidRPr="006D2374">
        <w:rPr>
          <w:rFonts w:ascii="Arial" w:eastAsia="Aptos Display" w:hAnsi="Arial" w:cs="Arial"/>
          <w:b/>
          <w:bCs/>
          <w:spacing w:val="-10"/>
          <w:sz w:val="18"/>
          <w:szCs w:val="18"/>
          <w:u w:val="thick" w:color="000000"/>
        </w:rPr>
        <w:t xml:space="preserve"> </w:t>
      </w:r>
      <w:r w:rsidRPr="006D2374">
        <w:rPr>
          <w:rFonts w:ascii="Arial" w:eastAsia="Aptos Display" w:hAnsi="Arial" w:cs="Arial"/>
          <w:b/>
          <w:bCs/>
          <w:spacing w:val="-1"/>
          <w:sz w:val="18"/>
          <w:szCs w:val="18"/>
          <w:u w:val="thick" w:color="000000"/>
        </w:rPr>
        <w:t>SREDSTVA</w:t>
      </w:r>
      <w:r w:rsidRPr="006D2374">
        <w:rPr>
          <w:rFonts w:ascii="Arial" w:eastAsia="Aptos Display" w:hAnsi="Arial" w:cs="Arial"/>
          <w:b/>
          <w:bCs/>
          <w:spacing w:val="-11"/>
          <w:sz w:val="18"/>
          <w:szCs w:val="18"/>
          <w:u w:val="thick" w:color="000000"/>
        </w:rPr>
        <w:t xml:space="preserve"> </w:t>
      </w:r>
      <w:r w:rsidRPr="006D2374">
        <w:rPr>
          <w:rFonts w:ascii="Arial" w:eastAsia="Aptos Display" w:hAnsi="Arial" w:cs="Arial"/>
          <w:b/>
          <w:bCs/>
          <w:spacing w:val="1"/>
          <w:sz w:val="18"/>
          <w:szCs w:val="18"/>
          <w:u w:val="thick" w:color="000000"/>
        </w:rPr>
        <w:t>ZA</w:t>
      </w:r>
      <w:r w:rsidRPr="006D2374">
        <w:rPr>
          <w:rFonts w:ascii="Arial" w:eastAsia="Aptos Display" w:hAnsi="Arial" w:cs="Arial"/>
          <w:b/>
          <w:bCs/>
          <w:spacing w:val="-11"/>
          <w:sz w:val="18"/>
          <w:szCs w:val="18"/>
          <w:u w:val="thick" w:color="000000"/>
        </w:rPr>
        <w:t xml:space="preserve"> </w:t>
      </w:r>
      <w:r w:rsidRPr="006D2374">
        <w:rPr>
          <w:rFonts w:ascii="Arial" w:eastAsia="Aptos Display" w:hAnsi="Arial" w:cs="Arial"/>
          <w:b/>
          <w:bCs/>
          <w:sz w:val="18"/>
          <w:szCs w:val="18"/>
          <w:u w:val="thick" w:color="000000"/>
        </w:rPr>
        <w:t>INŠTRUMENTE</w:t>
      </w:r>
      <w:r w:rsidRPr="006D2374">
        <w:rPr>
          <w:rFonts w:ascii="Arial" w:eastAsia="Aptos Display" w:hAnsi="Arial" w:cs="Arial"/>
          <w:b/>
          <w:bCs/>
          <w:spacing w:val="-9"/>
          <w:sz w:val="18"/>
          <w:szCs w:val="18"/>
          <w:u w:val="thick" w:color="000000"/>
        </w:rPr>
        <w:t xml:space="preserve"> </w:t>
      </w:r>
      <w:r w:rsidRPr="006D2374">
        <w:rPr>
          <w:rFonts w:ascii="Arial" w:eastAsia="Aptos Display" w:hAnsi="Arial" w:cs="Arial"/>
          <w:b/>
          <w:bCs/>
          <w:sz w:val="18"/>
          <w:szCs w:val="18"/>
          <w:u w:val="thick" w:color="000000"/>
        </w:rPr>
        <w:t>IN</w:t>
      </w:r>
      <w:r w:rsidRPr="006D2374">
        <w:rPr>
          <w:rFonts w:ascii="Arial" w:eastAsia="Aptos Display" w:hAnsi="Arial" w:cs="Arial"/>
          <w:b/>
          <w:bCs/>
          <w:spacing w:val="-9"/>
          <w:sz w:val="18"/>
          <w:szCs w:val="18"/>
          <w:u w:val="thick" w:color="000000"/>
        </w:rPr>
        <w:t xml:space="preserve"> </w:t>
      </w:r>
      <w:r w:rsidRPr="006D2374">
        <w:rPr>
          <w:rFonts w:ascii="Arial" w:eastAsia="Aptos Display" w:hAnsi="Arial" w:cs="Arial"/>
          <w:b/>
          <w:bCs/>
          <w:spacing w:val="-1"/>
          <w:sz w:val="18"/>
          <w:szCs w:val="18"/>
          <w:u w:val="thick" w:color="000000"/>
        </w:rPr>
        <w:t>PRIPOMOČKE</w:t>
      </w:r>
    </w:p>
    <w:p w14:paraId="3EF20CF9" w14:textId="77777777" w:rsidR="00605617" w:rsidRPr="006D2374" w:rsidRDefault="00605617" w:rsidP="00605617">
      <w:pPr>
        <w:spacing w:after="0"/>
        <w:rPr>
          <w:rFonts w:ascii="Arial" w:eastAsia="Arial" w:hAnsi="Arial" w:cs="Arial"/>
          <w:bCs/>
          <w:sz w:val="18"/>
          <w:szCs w:val="18"/>
        </w:rPr>
      </w:pPr>
    </w:p>
    <w:p w14:paraId="66E8846C" w14:textId="77777777" w:rsidR="00605617" w:rsidRPr="006D2374" w:rsidRDefault="00605617" w:rsidP="005C5177">
      <w:pPr>
        <w:widowControl w:val="0"/>
        <w:numPr>
          <w:ilvl w:val="1"/>
          <w:numId w:val="42"/>
        </w:numPr>
        <w:tabs>
          <w:tab w:val="left" w:pos="522"/>
        </w:tabs>
        <w:suppressAutoHyphens/>
        <w:spacing w:after="0" w:line="240" w:lineRule="auto"/>
        <w:contextualSpacing/>
      </w:pPr>
      <w:r w:rsidRPr="006D2374">
        <w:rPr>
          <w:rFonts w:ascii="Arial" w:hAnsi="Arial" w:cs="Arial"/>
          <w:b/>
          <w:spacing w:val="-1"/>
          <w:sz w:val="18"/>
          <w:szCs w:val="18"/>
        </w:rPr>
        <w:t>POLIENCIMATSKO SREDSTVO</w:t>
      </w:r>
      <w:r w:rsidRPr="006D2374">
        <w:rPr>
          <w:rFonts w:ascii="Arial" w:hAnsi="Arial" w:cs="Arial"/>
          <w:b/>
          <w:spacing w:val="-12"/>
          <w:sz w:val="18"/>
          <w:szCs w:val="18"/>
        </w:rPr>
        <w:t xml:space="preserve"> </w:t>
      </w:r>
      <w:r w:rsidRPr="006D2374">
        <w:rPr>
          <w:rFonts w:ascii="Arial" w:hAnsi="Arial" w:cs="Arial"/>
          <w:b/>
          <w:sz w:val="18"/>
          <w:szCs w:val="18"/>
        </w:rPr>
        <w:t>ZA</w:t>
      </w:r>
      <w:r w:rsidRPr="006D2374">
        <w:rPr>
          <w:rFonts w:ascii="Arial" w:hAnsi="Arial" w:cs="Arial"/>
          <w:b/>
          <w:i/>
          <w:iCs/>
          <w:spacing w:val="-13"/>
          <w:sz w:val="18"/>
          <w:szCs w:val="18"/>
        </w:rPr>
        <w:t xml:space="preserve"> </w:t>
      </w:r>
      <w:r w:rsidRPr="006D2374">
        <w:rPr>
          <w:rFonts w:ascii="Arial" w:hAnsi="Arial"/>
          <w:b/>
          <w:sz w:val="18"/>
          <w:szCs w:val="18"/>
        </w:rPr>
        <w:t>INŠTRUMENTE IN PRIPOMOČKE</w:t>
      </w:r>
    </w:p>
    <w:p w14:paraId="012D0685" w14:textId="77777777" w:rsidR="00605617" w:rsidRPr="006D2374" w:rsidRDefault="00605617" w:rsidP="00605617">
      <w:pPr>
        <w:spacing w:after="0"/>
        <w:rPr>
          <w:rFonts w:ascii="Arial" w:eastAsia="Arial" w:hAnsi="Arial" w:cs="Arial"/>
          <w:bCs/>
          <w:sz w:val="18"/>
          <w:szCs w:val="18"/>
        </w:rPr>
      </w:pPr>
    </w:p>
    <w:p w14:paraId="375FC348" w14:textId="77777777" w:rsidR="00605617" w:rsidRPr="006D2374" w:rsidRDefault="00605617" w:rsidP="005C5177">
      <w:pPr>
        <w:widowControl w:val="0"/>
        <w:numPr>
          <w:ilvl w:val="3"/>
          <w:numId w:val="42"/>
        </w:numPr>
        <w:tabs>
          <w:tab w:val="left" w:pos="839"/>
        </w:tabs>
        <w:suppressAutoHyphens/>
        <w:spacing w:after="0" w:line="207" w:lineRule="exact"/>
        <w:ind w:hanging="271"/>
      </w:pPr>
      <w:r w:rsidRPr="006D2374">
        <w:rPr>
          <w:rFonts w:ascii="Arial" w:eastAsia="Arial" w:hAnsi="Arial" w:cs="Arial"/>
          <w:spacing w:val="-1"/>
          <w:sz w:val="18"/>
          <w:szCs w:val="18"/>
          <w:u w:val="single" w:color="000000"/>
        </w:rPr>
        <w:t xml:space="preserve"> Strokovne</w:t>
      </w:r>
      <w:r w:rsidRPr="006D2374">
        <w:rPr>
          <w:rFonts w:ascii="Arial" w:eastAsia="Arial" w:hAnsi="Arial" w:cs="Arial"/>
          <w:spacing w:val="-15"/>
          <w:sz w:val="18"/>
          <w:szCs w:val="18"/>
          <w:u w:val="single" w:color="000000"/>
        </w:rPr>
        <w:t xml:space="preserve"> </w:t>
      </w:r>
      <w:r w:rsidRPr="006D2374">
        <w:rPr>
          <w:rFonts w:ascii="Arial" w:eastAsia="Arial" w:hAnsi="Arial" w:cs="Arial"/>
          <w:spacing w:val="-1"/>
          <w:sz w:val="18"/>
          <w:szCs w:val="18"/>
          <w:u w:val="single" w:color="000000"/>
        </w:rPr>
        <w:t>zahteve:</w:t>
      </w:r>
    </w:p>
    <w:p w14:paraId="6FD36604" w14:textId="4C48A43F" w:rsidR="00605617" w:rsidRPr="006D2374" w:rsidRDefault="00605617" w:rsidP="005C5177">
      <w:pPr>
        <w:widowControl w:val="0"/>
        <w:numPr>
          <w:ilvl w:val="4"/>
          <w:numId w:val="42"/>
        </w:numPr>
        <w:tabs>
          <w:tab w:val="left" w:pos="1919"/>
        </w:tabs>
        <w:suppressAutoHyphens/>
        <w:spacing w:after="0" w:line="206" w:lineRule="exact"/>
      </w:pPr>
      <w:r w:rsidRPr="006D2374">
        <w:rPr>
          <w:rFonts w:ascii="Arial" w:eastAsia="Arial" w:hAnsi="Arial" w:cs="Arial"/>
          <w:sz w:val="18"/>
          <w:szCs w:val="18"/>
        </w:rPr>
        <w:t xml:space="preserve">aktivne komponente so </w:t>
      </w:r>
      <w:r w:rsidR="001B587F">
        <w:rPr>
          <w:rFonts w:ascii="Arial" w:eastAsia="Arial" w:hAnsi="Arial" w:cs="Arial"/>
          <w:sz w:val="18"/>
          <w:szCs w:val="18"/>
        </w:rPr>
        <w:t>površinsko aktivne snovi</w:t>
      </w:r>
    </w:p>
    <w:p w14:paraId="1BFD89FD" w14:textId="0260A57B" w:rsidR="00605617" w:rsidRPr="006D2374" w:rsidRDefault="00605617" w:rsidP="005C5177">
      <w:pPr>
        <w:widowControl w:val="0"/>
        <w:numPr>
          <w:ilvl w:val="4"/>
          <w:numId w:val="42"/>
        </w:numPr>
        <w:tabs>
          <w:tab w:val="left" w:pos="1919"/>
        </w:tabs>
        <w:suppressAutoHyphens/>
        <w:spacing w:after="0" w:line="206" w:lineRule="exact"/>
      </w:pPr>
      <w:r w:rsidRPr="006D2374">
        <w:rPr>
          <w:rFonts w:ascii="Arial" w:eastAsia="Arial" w:hAnsi="Arial" w:cs="Arial"/>
          <w:spacing w:val="-1"/>
          <w:sz w:val="18"/>
          <w:szCs w:val="18"/>
        </w:rPr>
        <w:t>dodan</w:t>
      </w:r>
      <w:r w:rsidRPr="006D2374">
        <w:rPr>
          <w:rFonts w:ascii="Arial" w:eastAsia="Arial" w:hAnsi="Arial" w:cs="Arial"/>
          <w:spacing w:val="-10"/>
          <w:sz w:val="18"/>
          <w:szCs w:val="18"/>
        </w:rPr>
        <w:t xml:space="preserve"> </w:t>
      </w:r>
      <w:r w:rsidRPr="006D2374">
        <w:rPr>
          <w:rFonts w:ascii="Arial" w:eastAsia="Arial" w:hAnsi="Arial" w:cs="Arial"/>
          <w:spacing w:val="-1"/>
          <w:sz w:val="18"/>
          <w:szCs w:val="18"/>
        </w:rPr>
        <w:t>encimski kompleks (proteaza, amilaza, mananaza</w:t>
      </w:r>
      <w:r w:rsidR="001B587F">
        <w:rPr>
          <w:rFonts w:ascii="Arial" w:eastAsia="Arial" w:hAnsi="Arial" w:cs="Arial"/>
          <w:spacing w:val="-1"/>
          <w:sz w:val="18"/>
          <w:szCs w:val="18"/>
        </w:rPr>
        <w:t>/lipaza</w:t>
      </w:r>
      <w:r w:rsidRPr="006D2374">
        <w:rPr>
          <w:rFonts w:ascii="Arial" w:eastAsia="Arial" w:hAnsi="Arial" w:cs="Arial"/>
          <w:spacing w:val="-1"/>
          <w:sz w:val="18"/>
          <w:szCs w:val="18"/>
        </w:rPr>
        <w:t>)</w:t>
      </w:r>
    </w:p>
    <w:p w14:paraId="68A35CFD" w14:textId="77777777" w:rsidR="00605617" w:rsidRPr="006D2374" w:rsidRDefault="00605617" w:rsidP="005C5177">
      <w:pPr>
        <w:widowControl w:val="0"/>
        <w:numPr>
          <w:ilvl w:val="4"/>
          <w:numId w:val="42"/>
        </w:numPr>
        <w:tabs>
          <w:tab w:val="left" w:pos="1935"/>
        </w:tabs>
        <w:suppressAutoHyphens/>
        <w:spacing w:after="0" w:line="206" w:lineRule="exact"/>
        <w:ind w:left="1968" w:hanging="410"/>
        <w:rPr>
          <w:u w:color="000000"/>
        </w:rPr>
      </w:pPr>
      <w:r w:rsidRPr="006D2374">
        <w:rPr>
          <w:rFonts w:ascii="Arial" w:eastAsia="Arial" w:hAnsi="Arial" w:cs="Arial"/>
          <w:spacing w:val="-1"/>
          <w:sz w:val="18"/>
          <w:szCs w:val="18"/>
          <w:u w:color="000000"/>
        </w:rPr>
        <w:t>tekoči koncentrat</w:t>
      </w:r>
    </w:p>
    <w:p w14:paraId="5E334AF2" w14:textId="77777777" w:rsidR="00605617" w:rsidRPr="006D2374" w:rsidRDefault="00605617" w:rsidP="005C5177">
      <w:pPr>
        <w:widowControl w:val="0"/>
        <w:numPr>
          <w:ilvl w:val="4"/>
          <w:numId w:val="42"/>
        </w:numPr>
        <w:tabs>
          <w:tab w:val="left" w:pos="1919"/>
        </w:tabs>
        <w:suppressAutoHyphens/>
        <w:spacing w:after="0" w:line="207" w:lineRule="exact"/>
        <w:rPr>
          <w:rFonts w:ascii="Arial" w:hAnsi="Arial"/>
        </w:rPr>
      </w:pPr>
      <w:r w:rsidRPr="006D2374">
        <w:rPr>
          <w:rFonts w:ascii="Arial" w:eastAsia="Arial" w:hAnsi="Arial" w:cs="Arial"/>
          <w:spacing w:val="-1"/>
          <w:sz w:val="18"/>
          <w:szCs w:val="18"/>
        </w:rPr>
        <w:t>dnevna</w:t>
      </w:r>
      <w:r w:rsidRPr="006D2374">
        <w:rPr>
          <w:rFonts w:ascii="Arial" w:eastAsia="Arial" w:hAnsi="Arial" w:cs="Arial"/>
          <w:spacing w:val="-8"/>
          <w:sz w:val="18"/>
          <w:szCs w:val="18"/>
        </w:rPr>
        <w:t xml:space="preserve"> </w:t>
      </w:r>
      <w:r w:rsidRPr="006D2374">
        <w:rPr>
          <w:rFonts w:ascii="Arial" w:eastAsia="Arial" w:hAnsi="Arial" w:cs="Arial"/>
          <w:spacing w:val="-1"/>
          <w:sz w:val="18"/>
          <w:szCs w:val="18"/>
        </w:rPr>
        <w:t>priprava</w:t>
      </w:r>
      <w:r w:rsidRPr="006D2374">
        <w:rPr>
          <w:rFonts w:ascii="Arial" w:eastAsia="Arial" w:hAnsi="Arial" w:cs="Arial"/>
          <w:spacing w:val="-11"/>
          <w:sz w:val="18"/>
          <w:szCs w:val="18"/>
        </w:rPr>
        <w:t xml:space="preserve"> </w:t>
      </w:r>
      <w:r w:rsidRPr="006D2374">
        <w:rPr>
          <w:rFonts w:ascii="Arial" w:eastAsia="Arial" w:hAnsi="Arial" w:cs="Arial"/>
          <w:spacing w:val="-1"/>
          <w:sz w:val="18"/>
          <w:szCs w:val="18"/>
        </w:rPr>
        <w:t>delovne</w:t>
      </w:r>
      <w:r w:rsidRPr="006D2374">
        <w:rPr>
          <w:rFonts w:ascii="Arial" w:eastAsia="Arial" w:hAnsi="Arial" w:cs="Arial"/>
          <w:spacing w:val="-8"/>
          <w:sz w:val="18"/>
          <w:szCs w:val="18"/>
        </w:rPr>
        <w:t xml:space="preserve"> </w:t>
      </w:r>
      <w:r w:rsidRPr="006D2374">
        <w:rPr>
          <w:rFonts w:ascii="Arial" w:eastAsia="Arial" w:hAnsi="Arial" w:cs="Arial"/>
          <w:spacing w:val="-1"/>
          <w:sz w:val="18"/>
          <w:szCs w:val="18"/>
        </w:rPr>
        <w:t>raztopine z vodovodno vodo</w:t>
      </w:r>
    </w:p>
    <w:p w14:paraId="70CF1B79" w14:textId="77777777" w:rsidR="00605617" w:rsidRPr="006D2374" w:rsidRDefault="00605617" w:rsidP="005C5177">
      <w:pPr>
        <w:widowControl w:val="0"/>
        <w:numPr>
          <w:ilvl w:val="4"/>
          <w:numId w:val="42"/>
        </w:numPr>
        <w:tabs>
          <w:tab w:val="left" w:pos="1919"/>
        </w:tabs>
        <w:suppressAutoHyphens/>
        <w:spacing w:after="0" w:line="207" w:lineRule="exact"/>
      </w:pPr>
      <w:r w:rsidRPr="006D2374">
        <w:rPr>
          <w:rFonts w:ascii="Arial" w:eastAsia="Arial" w:hAnsi="Arial" w:cs="Arial"/>
          <w:sz w:val="18"/>
          <w:szCs w:val="18"/>
        </w:rPr>
        <w:t>visoki</w:t>
      </w:r>
      <w:r w:rsidRPr="006D2374">
        <w:rPr>
          <w:rFonts w:ascii="Arial" w:eastAsia="Arial" w:hAnsi="Arial" w:cs="Arial"/>
          <w:spacing w:val="-8"/>
          <w:sz w:val="18"/>
          <w:szCs w:val="18"/>
        </w:rPr>
        <w:t xml:space="preserve"> </w:t>
      </w:r>
      <w:r w:rsidRPr="006D2374">
        <w:rPr>
          <w:rFonts w:ascii="Arial" w:eastAsia="Arial" w:hAnsi="Arial" w:cs="Arial"/>
          <w:spacing w:val="-1"/>
          <w:sz w:val="18"/>
          <w:szCs w:val="18"/>
        </w:rPr>
        <w:t>čistilni</w:t>
      </w:r>
      <w:r w:rsidRPr="006D2374">
        <w:rPr>
          <w:rFonts w:ascii="Arial" w:eastAsia="Arial" w:hAnsi="Arial" w:cs="Arial"/>
          <w:spacing w:val="-7"/>
          <w:sz w:val="18"/>
          <w:szCs w:val="18"/>
        </w:rPr>
        <w:t xml:space="preserve"> </w:t>
      </w:r>
      <w:r w:rsidRPr="006D2374">
        <w:rPr>
          <w:rFonts w:ascii="Arial" w:eastAsia="Arial" w:hAnsi="Arial" w:cs="Arial"/>
          <w:sz w:val="18"/>
          <w:szCs w:val="18"/>
        </w:rPr>
        <w:t>in</w:t>
      </w:r>
      <w:r w:rsidRPr="006D2374">
        <w:rPr>
          <w:rFonts w:ascii="Arial" w:eastAsia="Arial" w:hAnsi="Arial" w:cs="Arial"/>
          <w:spacing w:val="-5"/>
          <w:sz w:val="18"/>
          <w:szCs w:val="18"/>
        </w:rPr>
        <w:t xml:space="preserve"> </w:t>
      </w:r>
      <w:r w:rsidRPr="006D2374">
        <w:rPr>
          <w:rFonts w:ascii="Arial" w:eastAsia="Arial" w:hAnsi="Arial" w:cs="Arial"/>
          <w:spacing w:val="-1"/>
          <w:sz w:val="18"/>
          <w:szCs w:val="18"/>
        </w:rPr>
        <w:t>razkužilni</w:t>
      </w:r>
      <w:r w:rsidRPr="006D2374">
        <w:rPr>
          <w:rFonts w:ascii="Arial" w:eastAsia="Arial" w:hAnsi="Arial" w:cs="Arial"/>
          <w:spacing w:val="-4"/>
          <w:sz w:val="18"/>
          <w:szCs w:val="18"/>
        </w:rPr>
        <w:t xml:space="preserve"> </w:t>
      </w:r>
      <w:r w:rsidRPr="006D2374">
        <w:rPr>
          <w:rFonts w:ascii="Arial" w:eastAsia="Arial" w:hAnsi="Arial" w:cs="Arial"/>
          <w:spacing w:val="-1"/>
          <w:sz w:val="18"/>
          <w:szCs w:val="18"/>
        </w:rPr>
        <w:t>učinki</w:t>
      </w:r>
      <w:r w:rsidRPr="006D2374">
        <w:rPr>
          <w:rFonts w:ascii="Arial" w:eastAsia="Arial" w:hAnsi="Arial" w:cs="Arial"/>
          <w:spacing w:val="-5"/>
          <w:sz w:val="18"/>
          <w:szCs w:val="18"/>
        </w:rPr>
        <w:t xml:space="preserve"> </w:t>
      </w:r>
      <w:r w:rsidRPr="006D2374">
        <w:rPr>
          <w:rFonts w:ascii="Arial" w:eastAsia="Arial" w:hAnsi="Arial" w:cs="Arial"/>
          <w:sz w:val="18"/>
          <w:szCs w:val="18"/>
        </w:rPr>
        <w:t>v</w:t>
      </w:r>
      <w:r w:rsidRPr="006D2374">
        <w:rPr>
          <w:rFonts w:ascii="Arial" w:eastAsia="Arial" w:hAnsi="Arial" w:cs="Arial"/>
          <w:spacing w:val="-6"/>
          <w:sz w:val="18"/>
          <w:szCs w:val="18"/>
        </w:rPr>
        <w:t xml:space="preserve"> </w:t>
      </w:r>
      <w:r w:rsidRPr="006D2374">
        <w:rPr>
          <w:rFonts w:ascii="Arial" w:eastAsia="Arial" w:hAnsi="Arial" w:cs="Arial"/>
          <w:spacing w:val="-1"/>
          <w:sz w:val="18"/>
          <w:szCs w:val="18"/>
        </w:rPr>
        <w:t>kontaktnem</w:t>
      </w:r>
      <w:r w:rsidRPr="006D2374">
        <w:rPr>
          <w:rFonts w:ascii="Arial" w:eastAsia="Arial" w:hAnsi="Arial" w:cs="Arial"/>
          <w:spacing w:val="-7"/>
          <w:sz w:val="18"/>
          <w:szCs w:val="18"/>
        </w:rPr>
        <w:t xml:space="preserve"> </w:t>
      </w:r>
      <w:r w:rsidRPr="006D2374">
        <w:rPr>
          <w:rFonts w:ascii="Arial" w:eastAsia="Arial" w:hAnsi="Arial" w:cs="Arial"/>
          <w:spacing w:val="-1"/>
          <w:sz w:val="18"/>
          <w:szCs w:val="18"/>
        </w:rPr>
        <w:t>času 15 minut</w:t>
      </w:r>
    </w:p>
    <w:p w14:paraId="545DF0EF" w14:textId="77777777" w:rsidR="00605617" w:rsidRPr="006D2374" w:rsidRDefault="00605617" w:rsidP="005C5177">
      <w:pPr>
        <w:widowControl w:val="0"/>
        <w:numPr>
          <w:ilvl w:val="4"/>
          <w:numId w:val="42"/>
        </w:numPr>
        <w:tabs>
          <w:tab w:val="left" w:pos="1919"/>
        </w:tabs>
        <w:suppressAutoHyphens/>
        <w:spacing w:after="0" w:line="207" w:lineRule="exact"/>
      </w:pPr>
      <w:r w:rsidRPr="006D2374">
        <w:rPr>
          <w:rFonts w:ascii="Arial" w:eastAsia="Arial" w:hAnsi="Arial" w:cs="Arial"/>
          <w:spacing w:val="-1"/>
          <w:sz w:val="18"/>
          <w:szCs w:val="18"/>
        </w:rPr>
        <w:t>namenjeno</w:t>
      </w:r>
      <w:r w:rsidRPr="006D2374">
        <w:rPr>
          <w:rFonts w:ascii="Arial" w:eastAsia="Arial" w:hAnsi="Arial" w:cs="Arial"/>
          <w:spacing w:val="-8"/>
          <w:sz w:val="18"/>
          <w:szCs w:val="18"/>
        </w:rPr>
        <w:t xml:space="preserve"> </w:t>
      </w:r>
      <w:r w:rsidRPr="006D2374">
        <w:rPr>
          <w:rFonts w:ascii="Arial" w:eastAsia="Arial" w:hAnsi="Arial" w:cs="Arial"/>
          <w:spacing w:val="-1"/>
          <w:sz w:val="18"/>
          <w:szCs w:val="18"/>
        </w:rPr>
        <w:t>je</w:t>
      </w:r>
      <w:r w:rsidRPr="006D2374">
        <w:rPr>
          <w:rFonts w:ascii="Arial" w:eastAsia="Arial" w:hAnsi="Arial" w:cs="Arial"/>
          <w:spacing w:val="-7"/>
          <w:sz w:val="18"/>
          <w:szCs w:val="18"/>
        </w:rPr>
        <w:t xml:space="preserve"> </w:t>
      </w:r>
      <w:r w:rsidRPr="006D2374">
        <w:rPr>
          <w:rFonts w:ascii="Arial" w:eastAsia="Arial" w:hAnsi="Arial" w:cs="Arial"/>
          <w:spacing w:val="-1"/>
          <w:sz w:val="18"/>
          <w:szCs w:val="18"/>
        </w:rPr>
        <w:t>dekontaminaciji,</w:t>
      </w:r>
      <w:r w:rsidRPr="006D2374">
        <w:rPr>
          <w:rFonts w:ascii="Arial" w:eastAsia="Arial" w:hAnsi="Arial" w:cs="Arial"/>
          <w:spacing w:val="-10"/>
          <w:sz w:val="18"/>
          <w:szCs w:val="18"/>
        </w:rPr>
        <w:t xml:space="preserve"> </w:t>
      </w:r>
      <w:r w:rsidRPr="006D2374">
        <w:rPr>
          <w:rFonts w:ascii="Arial" w:eastAsia="Arial" w:hAnsi="Arial" w:cs="Arial"/>
          <w:spacing w:val="-1"/>
          <w:sz w:val="18"/>
          <w:szCs w:val="18"/>
        </w:rPr>
        <w:t>čiščenju</w:t>
      </w:r>
      <w:r w:rsidRPr="006D2374">
        <w:rPr>
          <w:rFonts w:ascii="Arial" w:eastAsia="Arial" w:hAnsi="Arial" w:cs="Arial"/>
          <w:spacing w:val="-9"/>
          <w:sz w:val="18"/>
          <w:szCs w:val="18"/>
        </w:rPr>
        <w:t xml:space="preserve"> </w:t>
      </w:r>
      <w:r w:rsidRPr="006D2374">
        <w:rPr>
          <w:rFonts w:ascii="Arial" w:eastAsia="Arial" w:hAnsi="Arial" w:cs="Arial"/>
          <w:sz w:val="18"/>
          <w:szCs w:val="18"/>
        </w:rPr>
        <w:t>in</w:t>
      </w:r>
      <w:r w:rsidRPr="006D2374">
        <w:rPr>
          <w:rFonts w:ascii="Arial" w:eastAsia="Arial" w:hAnsi="Arial" w:cs="Arial"/>
          <w:spacing w:val="-8"/>
          <w:sz w:val="18"/>
          <w:szCs w:val="18"/>
        </w:rPr>
        <w:t xml:space="preserve"> </w:t>
      </w:r>
      <w:r w:rsidRPr="006D2374">
        <w:rPr>
          <w:rFonts w:ascii="Arial" w:eastAsia="Arial" w:hAnsi="Arial" w:cs="Arial"/>
          <w:spacing w:val="-1"/>
          <w:sz w:val="18"/>
          <w:szCs w:val="18"/>
        </w:rPr>
        <w:t>razkuževanju</w:t>
      </w:r>
      <w:r w:rsidRPr="006D2374">
        <w:rPr>
          <w:rFonts w:ascii="Arial" w:eastAsia="Arial" w:hAnsi="Arial" w:cs="Arial"/>
          <w:spacing w:val="-9"/>
          <w:sz w:val="18"/>
          <w:szCs w:val="18"/>
        </w:rPr>
        <w:t xml:space="preserve"> </w:t>
      </w:r>
      <w:r w:rsidRPr="006D2374">
        <w:rPr>
          <w:rFonts w:ascii="Arial" w:eastAsia="Arial" w:hAnsi="Arial" w:cs="Arial"/>
          <w:spacing w:val="-1"/>
          <w:sz w:val="18"/>
          <w:szCs w:val="18"/>
        </w:rPr>
        <w:t>pripomočkov</w:t>
      </w:r>
      <w:r w:rsidRPr="006D2374">
        <w:rPr>
          <w:rFonts w:ascii="Arial" w:eastAsia="Arial" w:hAnsi="Arial" w:cs="Arial"/>
          <w:spacing w:val="-9"/>
          <w:sz w:val="18"/>
          <w:szCs w:val="18"/>
        </w:rPr>
        <w:t xml:space="preserve"> </w:t>
      </w:r>
      <w:r w:rsidRPr="006D2374">
        <w:rPr>
          <w:rFonts w:ascii="Arial" w:eastAsia="Arial" w:hAnsi="Arial" w:cs="Arial"/>
          <w:sz w:val="18"/>
          <w:szCs w:val="18"/>
        </w:rPr>
        <w:t>in</w:t>
      </w:r>
      <w:r w:rsidRPr="006D2374">
        <w:rPr>
          <w:rFonts w:ascii="Arial" w:eastAsia="Arial" w:hAnsi="Arial" w:cs="Arial"/>
          <w:spacing w:val="-10"/>
          <w:sz w:val="18"/>
          <w:szCs w:val="18"/>
        </w:rPr>
        <w:t xml:space="preserve"> </w:t>
      </w:r>
      <w:r w:rsidRPr="006D2374">
        <w:rPr>
          <w:rFonts w:ascii="Arial" w:eastAsia="Arial" w:hAnsi="Arial" w:cs="Arial"/>
          <w:spacing w:val="-1"/>
          <w:sz w:val="18"/>
          <w:szCs w:val="18"/>
        </w:rPr>
        <w:t>inštrumentov</w:t>
      </w:r>
    </w:p>
    <w:p w14:paraId="32F0E3F5" w14:textId="77777777" w:rsidR="00605617" w:rsidRPr="006D2374" w:rsidRDefault="00605617" w:rsidP="005C5177">
      <w:pPr>
        <w:widowControl w:val="0"/>
        <w:numPr>
          <w:ilvl w:val="3"/>
          <w:numId w:val="42"/>
        </w:numPr>
        <w:tabs>
          <w:tab w:val="left" w:pos="839"/>
        </w:tabs>
        <w:suppressAutoHyphens/>
        <w:spacing w:after="0" w:line="207" w:lineRule="exact"/>
      </w:pPr>
      <w:r w:rsidRPr="006D2374">
        <w:rPr>
          <w:rFonts w:ascii="Arial" w:eastAsia="Arial" w:hAnsi="Arial" w:cs="Arial"/>
          <w:spacing w:val="-1"/>
          <w:sz w:val="18"/>
          <w:szCs w:val="18"/>
          <w:u w:val="single" w:color="000000"/>
        </w:rPr>
        <w:t>Varnost</w:t>
      </w:r>
      <w:r w:rsidRPr="006D2374">
        <w:rPr>
          <w:rFonts w:ascii="Arial" w:eastAsia="Arial" w:hAnsi="Arial" w:cs="Arial"/>
          <w:spacing w:val="-9"/>
          <w:sz w:val="18"/>
          <w:szCs w:val="18"/>
          <w:u w:val="single" w:color="000000"/>
        </w:rPr>
        <w:t xml:space="preserve"> </w:t>
      </w:r>
      <w:r w:rsidRPr="006D2374">
        <w:rPr>
          <w:rFonts w:ascii="Arial" w:eastAsia="Arial" w:hAnsi="Arial" w:cs="Arial"/>
          <w:sz w:val="18"/>
          <w:szCs w:val="18"/>
          <w:u w:val="single" w:color="000000"/>
        </w:rPr>
        <w:t>in</w:t>
      </w:r>
      <w:r w:rsidRPr="006D2374">
        <w:rPr>
          <w:rFonts w:ascii="Arial" w:eastAsia="Arial" w:hAnsi="Arial" w:cs="Arial"/>
          <w:spacing w:val="-10"/>
          <w:sz w:val="18"/>
          <w:szCs w:val="18"/>
          <w:u w:val="single" w:color="000000"/>
        </w:rPr>
        <w:t xml:space="preserve"> </w:t>
      </w:r>
      <w:r w:rsidRPr="006D2374">
        <w:rPr>
          <w:rFonts w:ascii="Arial" w:eastAsia="Arial" w:hAnsi="Arial" w:cs="Arial"/>
          <w:spacing w:val="-1"/>
          <w:sz w:val="18"/>
          <w:szCs w:val="18"/>
          <w:u w:val="single" w:color="000000"/>
        </w:rPr>
        <w:t>testiranja:</w:t>
      </w:r>
    </w:p>
    <w:p w14:paraId="5E65ED64" w14:textId="77777777" w:rsidR="00605617" w:rsidRPr="006D2374" w:rsidRDefault="00605617" w:rsidP="005C5177">
      <w:pPr>
        <w:widowControl w:val="0"/>
        <w:numPr>
          <w:ilvl w:val="0"/>
          <w:numId w:val="45"/>
        </w:numPr>
        <w:tabs>
          <w:tab w:val="left" w:pos="1935"/>
        </w:tabs>
        <w:suppressAutoHyphens/>
        <w:spacing w:after="0" w:line="240" w:lineRule="auto"/>
        <w:ind w:left="1928" w:right="113" w:hanging="340"/>
      </w:pPr>
      <w:r w:rsidRPr="006D2374">
        <w:rPr>
          <w:rFonts w:ascii="Arial" w:hAnsi="Arial"/>
          <w:sz w:val="18"/>
          <w:szCs w:val="18"/>
        </w:rPr>
        <w:t>učinkovitost zagotovljena v skladu s standardi</w:t>
      </w:r>
      <w:r w:rsidRPr="006D2374">
        <w:rPr>
          <w:rFonts w:ascii="Arial" w:eastAsia="Arial" w:hAnsi="Arial" w:cs="Arial"/>
          <w:i/>
          <w:iCs/>
          <w:spacing w:val="27"/>
          <w:sz w:val="18"/>
          <w:szCs w:val="18"/>
        </w:rPr>
        <w:t xml:space="preserve"> </w:t>
      </w:r>
      <w:r w:rsidRPr="006D2374">
        <w:rPr>
          <w:rFonts w:ascii="Arial" w:eastAsia="Arial" w:hAnsi="Arial" w:cs="Arial"/>
          <w:spacing w:val="-1"/>
          <w:sz w:val="18"/>
          <w:szCs w:val="18"/>
        </w:rPr>
        <w:t>EN 13727,</w:t>
      </w:r>
      <w:r w:rsidRPr="006D2374">
        <w:rPr>
          <w:rFonts w:ascii="Arial" w:eastAsia="Arial" w:hAnsi="Arial" w:cs="Arial"/>
          <w:i/>
          <w:iCs/>
          <w:spacing w:val="26"/>
          <w:sz w:val="18"/>
          <w:szCs w:val="18"/>
        </w:rPr>
        <w:t xml:space="preserve"> </w:t>
      </w:r>
      <w:r w:rsidRPr="006D2374">
        <w:rPr>
          <w:rFonts w:ascii="Arial" w:eastAsia="Arial" w:hAnsi="Arial" w:cs="Arial"/>
          <w:spacing w:val="-1"/>
          <w:sz w:val="18"/>
          <w:szCs w:val="18"/>
        </w:rPr>
        <w:t>EN 14561,</w:t>
      </w:r>
      <w:r w:rsidRPr="006D2374">
        <w:rPr>
          <w:rFonts w:ascii="Arial" w:eastAsia="Arial" w:hAnsi="Arial" w:cs="Arial"/>
          <w:spacing w:val="26"/>
          <w:sz w:val="18"/>
          <w:szCs w:val="18"/>
        </w:rPr>
        <w:t xml:space="preserve"> </w:t>
      </w:r>
      <w:r w:rsidRPr="006D2374">
        <w:rPr>
          <w:rFonts w:ascii="Arial" w:eastAsia="Arial" w:hAnsi="Arial" w:cs="Arial"/>
          <w:spacing w:val="-1"/>
          <w:sz w:val="18"/>
          <w:szCs w:val="18"/>
        </w:rPr>
        <w:t>EN 14348, EN 14563, EN 13624,</w:t>
      </w:r>
      <w:r w:rsidRPr="006D2374">
        <w:rPr>
          <w:rFonts w:ascii="Arial" w:eastAsia="Arial" w:hAnsi="Arial" w:cs="Arial"/>
          <w:spacing w:val="25"/>
          <w:sz w:val="18"/>
          <w:szCs w:val="18"/>
        </w:rPr>
        <w:t xml:space="preserve"> </w:t>
      </w:r>
      <w:r w:rsidRPr="006D2374">
        <w:rPr>
          <w:rFonts w:ascii="Arial" w:eastAsia="Arial" w:hAnsi="Arial" w:cs="Arial"/>
          <w:spacing w:val="-1"/>
          <w:sz w:val="18"/>
          <w:szCs w:val="18"/>
        </w:rPr>
        <w:t>EN 14562,</w:t>
      </w:r>
      <w:r w:rsidRPr="006D2374">
        <w:rPr>
          <w:rFonts w:ascii="Arial" w:eastAsia="Arial" w:hAnsi="Arial" w:cs="Arial"/>
          <w:spacing w:val="26"/>
          <w:sz w:val="18"/>
          <w:szCs w:val="18"/>
        </w:rPr>
        <w:t xml:space="preserve"> </w:t>
      </w:r>
      <w:r w:rsidRPr="006D2374">
        <w:rPr>
          <w:rFonts w:ascii="Arial" w:eastAsia="Arial" w:hAnsi="Arial" w:cs="Arial"/>
          <w:spacing w:val="-1"/>
          <w:sz w:val="18"/>
          <w:szCs w:val="18"/>
        </w:rPr>
        <w:t>EN 14476</w:t>
      </w:r>
      <w:r>
        <w:rPr>
          <w:rFonts w:ascii="Arial" w:eastAsia="Arial" w:hAnsi="Arial" w:cs="Arial"/>
          <w:spacing w:val="-1"/>
          <w:sz w:val="18"/>
          <w:szCs w:val="18"/>
        </w:rPr>
        <w:t>, EN 17111</w:t>
      </w:r>
    </w:p>
    <w:p w14:paraId="075108CC" w14:textId="77777777" w:rsidR="00605617" w:rsidRPr="006D2374" w:rsidRDefault="00605617" w:rsidP="005C5177">
      <w:pPr>
        <w:widowControl w:val="0"/>
        <w:numPr>
          <w:ilvl w:val="0"/>
          <w:numId w:val="45"/>
        </w:numPr>
        <w:tabs>
          <w:tab w:val="left" w:pos="1935"/>
        </w:tabs>
        <w:suppressAutoHyphens/>
        <w:spacing w:after="0" w:line="240" w:lineRule="auto"/>
        <w:ind w:left="1928" w:right="113" w:hanging="340"/>
      </w:pPr>
      <w:r w:rsidRPr="006D2374">
        <w:rPr>
          <w:rFonts w:ascii="Arial" w:eastAsia="Arial" w:hAnsi="Arial" w:cs="Arial"/>
          <w:spacing w:val="-1"/>
          <w:sz w:val="18"/>
          <w:szCs w:val="18"/>
        </w:rPr>
        <w:t>priloženi</w:t>
      </w:r>
      <w:r w:rsidRPr="006D2374">
        <w:rPr>
          <w:rFonts w:ascii="Arial" w:eastAsia="Arial" w:hAnsi="Arial" w:cs="Arial"/>
          <w:spacing w:val="-17"/>
          <w:sz w:val="18"/>
          <w:szCs w:val="18"/>
        </w:rPr>
        <w:t xml:space="preserve"> </w:t>
      </w:r>
      <w:r w:rsidRPr="006D2374">
        <w:rPr>
          <w:rFonts w:ascii="Arial" w:eastAsia="Arial" w:hAnsi="Arial" w:cs="Arial"/>
          <w:spacing w:val="-1"/>
          <w:sz w:val="18"/>
          <w:szCs w:val="18"/>
        </w:rPr>
        <w:t>morajo</w:t>
      </w:r>
      <w:r w:rsidRPr="006D2374">
        <w:rPr>
          <w:rFonts w:ascii="Arial" w:eastAsia="Arial" w:hAnsi="Arial" w:cs="Arial"/>
          <w:spacing w:val="-16"/>
          <w:sz w:val="18"/>
          <w:szCs w:val="18"/>
        </w:rPr>
        <w:t xml:space="preserve"> </w:t>
      </w:r>
      <w:r w:rsidRPr="006D2374">
        <w:rPr>
          <w:rFonts w:ascii="Arial" w:eastAsia="Arial" w:hAnsi="Arial" w:cs="Arial"/>
          <w:sz w:val="18"/>
          <w:szCs w:val="18"/>
        </w:rPr>
        <w:t>biti</w:t>
      </w:r>
      <w:r w:rsidRPr="006D2374">
        <w:rPr>
          <w:rFonts w:ascii="Arial" w:eastAsia="Arial" w:hAnsi="Arial" w:cs="Arial"/>
          <w:spacing w:val="-17"/>
          <w:sz w:val="18"/>
          <w:szCs w:val="18"/>
        </w:rPr>
        <w:t xml:space="preserve"> </w:t>
      </w:r>
      <w:r w:rsidRPr="006D2374">
        <w:rPr>
          <w:rFonts w:ascii="Arial" w:eastAsia="Arial" w:hAnsi="Arial" w:cs="Arial"/>
          <w:spacing w:val="-1"/>
          <w:sz w:val="18"/>
          <w:szCs w:val="18"/>
        </w:rPr>
        <w:t>podatki</w:t>
      </w:r>
      <w:r w:rsidRPr="006D2374">
        <w:rPr>
          <w:rFonts w:ascii="Arial" w:eastAsia="Arial" w:hAnsi="Arial" w:cs="Arial"/>
          <w:spacing w:val="-16"/>
          <w:sz w:val="18"/>
          <w:szCs w:val="18"/>
        </w:rPr>
        <w:t xml:space="preserve"> </w:t>
      </w:r>
      <w:r w:rsidRPr="006D2374">
        <w:rPr>
          <w:rFonts w:ascii="Arial" w:eastAsia="Arial" w:hAnsi="Arial" w:cs="Arial"/>
          <w:sz w:val="18"/>
          <w:szCs w:val="18"/>
        </w:rPr>
        <w:t>o</w:t>
      </w:r>
      <w:r w:rsidRPr="006D2374">
        <w:rPr>
          <w:rFonts w:ascii="Arial" w:eastAsia="Arial" w:hAnsi="Arial" w:cs="Arial"/>
          <w:spacing w:val="-15"/>
          <w:sz w:val="18"/>
          <w:szCs w:val="18"/>
        </w:rPr>
        <w:t xml:space="preserve"> </w:t>
      </w:r>
      <w:r w:rsidRPr="006D2374">
        <w:rPr>
          <w:rFonts w:ascii="Arial" w:eastAsia="Arial" w:hAnsi="Arial" w:cs="Arial"/>
          <w:spacing w:val="-1"/>
          <w:sz w:val="18"/>
          <w:szCs w:val="18"/>
        </w:rPr>
        <w:t>testiranjih</w:t>
      </w:r>
      <w:r w:rsidRPr="006D2374">
        <w:rPr>
          <w:rFonts w:ascii="Arial" w:eastAsia="Arial" w:hAnsi="Arial" w:cs="Arial"/>
          <w:spacing w:val="-16"/>
          <w:sz w:val="18"/>
          <w:szCs w:val="18"/>
        </w:rPr>
        <w:t xml:space="preserve"> </w:t>
      </w:r>
      <w:r w:rsidRPr="006D2374">
        <w:rPr>
          <w:rFonts w:ascii="Arial" w:eastAsia="Arial" w:hAnsi="Arial" w:cs="Arial"/>
          <w:sz w:val="18"/>
          <w:szCs w:val="18"/>
        </w:rPr>
        <w:t>na</w:t>
      </w:r>
      <w:r w:rsidRPr="006D2374">
        <w:rPr>
          <w:rFonts w:ascii="Arial" w:eastAsia="Arial" w:hAnsi="Arial" w:cs="Arial"/>
          <w:spacing w:val="-15"/>
          <w:sz w:val="18"/>
          <w:szCs w:val="18"/>
        </w:rPr>
        <w:t xml:space="preserve"> </w:t>
      </w:r>
      <w:r w:rsidRPr="006D2374">
        <w:rPr>
          <w:rFonts w:ascii="Arial" w:eastAsia="Arial" w:hAnsi="Arial" w:cs="Arial"/>
          <w:spacing w:val="-1"/>
          <w:sz w:val="18"/>
          <w:szCs w:val="18"/>
        </w:rPr>
        <w:t>različnih</w:t>
      </w:r>
      <w:r w:rsidRPr="006D2374">
        <w:rPr>
          <w:rFonts w:ascii="Arial" w:eastAsia="Arial" w:hAnsi="Arial" w:cs="Arial"/>
          <w:spacing w:val="-16"/>
          <w:sz w:val="18"/>
          <w:szCs w:val="18"/>
        </w:rPr>
        <w:t xml:space="preserve"> </w:t>
      </w:r>
      <w:r w:rsidRPr="006D2374">
        <w:rPr>
          <w:rFonts w:ascii="Arial" w:eastAsia="Arial" w:hAnsi="Arial" w:cs="Arial"/>
          <w:spacing w:val="-1"/>
          <w:sz w:val="18"/>
          <w:szCs w:val="18"/>
        </w:rPr>
        <w:t>materialih</w:t>
      </w:r>
      <w:r w:rsidRPr="006D2374">
        <w:rPr>
          <w:rFonts w:ascii="Arial" w:eastAsia="Arial" w:hAnsi="Arial" w:cs="Arial"/>
          <w:spacing w:val="-15"/>
          <w:sz w:val="18"/>
          <w:szCs w:val="18"/>
        </w:rPr>
        <w:t xml:space="preserve"> </w:t>
      </w:r>
      <w:r w:rsidRPr="006D2374">
        <w:rPr>
          <w:rFonts w:ascii="Arial" w:eastAsia="Arial" w:hAnsi="Arial" w:cs="Arial"/>
          <w:spacing w:val="-1"/>
          <w:sz w:val="18"/>
          <w:szCs w:val="18"/>
        </w:rPr>
        <w:t>(npr.</w:t>
      </w:r>
      <w:r w:rsidRPr="006D2374">
        <w:rPr>
          <w:rFonts w:ascii="Arial" w:eastAsia="Arial" w:hAnsi="Arial" w:cs="Arial"/>
          <w:spacing w:val="-15"/>
          <w:sz w:val="18"/>
          <w:szCs w:val="18"/>
        </w:rPr>
        <w:t xml:space="preserve"> </w:t>
      </w:r>
      <w:r w:rsidRPr="006D2374">
        <w:rPr>
          <w:rFonts w:ascii="Arial" w:eastAsia="Arial" w:hAnsi="Arial" w:cs="Arial"/>
          <w:spacing w:val="-1"/>
          <w:sz w:val="18"/>
          <w:szCs w:val="18"/>
        </w:rPr>
        <w:t>nerjaveče</w:t>
      </w:r>
      <w:r w:rsidRPr="006D2374">
        <w:rPr>
          <w:rFonts w:ascii="Arial" w:eastAsia="Arial" w:hAnsi="Arial" w:cs="Arial"/>
          <w:spacing w:val="-16"/>
          <w:sz w:val="18"/>
          <w:szCs w:val="18"/>
        </w:rPr>
        <w:t xml:space="preserve"> </w:t>
      </w:r>
      <w:r w:rsidRPr="006D2374">
        <w:rPr>
          <w:rFonts w:ascii="Arial" w:eastAsia="Arial" w:hAnsi="Arial" w:cs="Arial"/>
          <w:spacing w:val="-1"/>
          <w:sz w:val="18"/>
          <w:szCs w:val="18"/>
        </w:rPr>
        <w:t>jeklo,</w:t>
      </w:r>
      <w:r w:rsidRPr="006D2374">
        <w:rPr>
          <w:rFonts w:ascii="Arial" w:eastAsia="Arial" w:hAnsi="Arial" w:cs="Arial"/>
          <w:spacing w:val="-18"/>
          <w:sz w:val="18"/>
          <w:szCs w:val="18"/>
        </w:rPr>
        <w:t xml:space="preserve"> </w:t>
      </w:r>
      <w:r w:rsidRPr="006D2374">
        <w:rPr>
          <w:rFonts w:ascii="Arial" w:eastAsia="Arial" w:hAnsi="Arial" w:cs="Arial"/>
          <w:spacing w:val="-1"/>
          <w:sz w:val="18"/>
          <w:szCs w:val="18"/>
        </w:rPr>
        <w:t>baker,</w:t>
      </w:r>
      <w:r w:rsidRPr="006D2374">
        <w:rPr>
          <w:rFonts w:ascii="Arial" w:eastAsia="Arial" w:hAnsi="Arial" w:cs="Arial"/>
          <w:spacing w:val="-19"/>
          <w:sz w:val="18"/>
          <w:szCs w:val="18"/>
        </w:rPr>
        <w:t xml:space="preserve"> </w:t>
      </w:r>
      <w:r w:rsidRPr="006D2374">
        <w:rPr>
          <w:rFonts w:ascii="Arial" w:eastAsia="Arial" w:hAnsi="Arial" w:cs="Arial"/>
          <w:spacing w:val="-1"/>
          <w:sz w:val="18"/>
          <w:szCs w:val="18"/>
        </w:rPr>
        <w:t>guma, plastika)</w:t>
      </w:r>
      <w:r w:rsidRPr="006D2374">
        <w:rPr>
          <w:rFonts w:ascii="Arial" w:eastAsia="Arial" w:hAnsi="Arial" w:cs="Arial"/>
          <w:spacing w:val="-7"/>
          <w:sz w:val="18"/>
          <w:szCs w:val="18"/>
        </w:rPr>
        <w:t xml:space="preserve"> </w:t>
      </w:r>
      <w:r w:rsidRPr="006D2374">
        <w:rPr>
          <w:rFonts w:ascii="Arial" w:eastAsia="Arial" w:hAnsi="Arial" w:cs="Arial"/>
          <w:sz w:val="18"/>
          <w:szCs w:val="18"/>
        </w:rPr>
        <w:t>in</w:t>
      </w:r>
      <w:r w:rsidRPr="006D2374">
        <w:rPr>
          <w:rFonts w:ascii="Arial" w:eastAsia="Arial" w:hAnsi="Arial" w:cs="Arial"/>
          <w:spacing w:val="-9"/>
          <w:sz w:val="18"/>
          <w:szCs w:val="18"/>
        </w:rPr>
        <w:t xml:space="preserve"> </w:t>
      </w:r>
      <w:r w:rsidRPr="006D2374">
        <w:rPr>
          <w:rFonts w:ascii="Arial" w:eastAsia="Arial" w:hAnsi="Arial" w:cs="Arial"/>
          <w:spacing w:val="-1"/>
          <w:sz w:val="18"/>
          <w:szCs w:val="18"/>
        </w:rPr>
        <w:t>dokazujejo</w:t>
      </w:r>
      <w:r w:rsidRPr="006D2374">
        <w:rPr>
          <w:rFonts w:ascii="Arial" w:eastAsia="Arial" w:hAnsi="Arial" w:cs="Arial"/>
          <w:spacing w:val="-9"/>
          <w:sz w:val="18"/>
          <w:szCs w:val="18"/>
        </w:rPr>
        <w:t xml:space="preserve"> </w:t>
      </w:r>
      <w:r w:rsidRPr="006D2374">
        <w:rPr>
          <w:rFonts w:ascii="Arial" w:eastAsia="Arial" w:hAnsi="Arial" w:cs="Arial"/>
          <w:spacing w:val="-1"/>
          <w:sz w:val="18"/>
          <w:szCs w:val="18"/>
        </w:rPr>
        <w:t>kompatibilnost</w:t>
      </w:r>
      <w:r w:rsidRPr="006D2374">
        <w:rPr>
          <w:rFonts w:ascii="Arial" w:eastAsia="Arial" w:hAnsi="Arial" w:cs="Arial"/>
          <w:spacing w:val="-9"/>
          <w:sz w:val="18"/>
          <w:szCs w:val="18"/>
        </w:rPr>
        <w:t xml:space="preserve"> </w:t>
      </w:r>
      <w:r w:rsidRPr="006D2374">
        <w:rPr>
          <w:rFonts w:ascii="Arial" w:eastAsia="Arial" w:hAnsi="Arial" w:cs="Arial"/>
          <w:sz w:val="18"/>
          <w:szCs w:val="18"/>
        </w:rPr>
        <w:t>in</w:t>
      </w:r>
      <w:r w:rsidRPr="006D2374">
        <w:rPr>
          <w:rFonts w:ascii="Arial" w:eastAsia="Arial" w:hAnsi="Arial" w:cs="Arial"/>
          <w:spacing w:val="-6"/>
          <w:sz w:val="18"/>
          <w:szCs w:val="18"/>
        </w:rPr>
        <w:t xml:space="preserve"> </w:t>
      </w:r>
      <w:r w:rsidRPr="006D2374">
        <w:rPr>
          <w:rFonts w:ascii="Arial" w:eastAsia="Arial" w:hAnsi="Arial" w:cs="Arial"/>
          <w:spacing w:val="-1"/>
          <w:sz w:val="18"/>
          <w:szCs w:val="18"/>
        </w:rPr>
        <w:t>nadzor</w:t>
      </w:r>
      <w:r w:rsidRPr="006D2374">
        <w:rPr>
          <w:rFonts w:ascii="Arial" w:eastAsia="Arial" w:hAnsi="Arial" w:cs="Arial"/>
          <w:spacing w:val="-7"/>
          <w:sz w:val="18"/>
          <w:szCs w:val="18"/>
        </w:rPr>
        <w:t xml:space="preserve"> </w:t>
      </w:r>
      <w:r w:rsidRPr="006D2374">
        <w:rPr>
          <w:rFonts w:ascii="Arial" w:eastAsia="Arial" w:hAnsi="Arial" w:cs="Arial"/>
          <w:spacing w:val="-1"/>
          <w:sz w:val="18"/>
          <w:szCs w:val="18"/>
        </w:rPr>
        <w:t>korozije</w:t>
      </w:r>
    </w:p>
    <w:p w14:paraId="4ACB2A10" w14:textId="77777777" w:rsidR="00605617" w:rsidRPr="006D2374" w:rsidRDefault="00605617" w:rsidP="005C5177">
      <w:pPr>
        <w:widowControl w:val="0"/>
        <w:numPr>
          <w:ilvl w:val="0"/>
          <w:numId w:val="45"/>
        </w:numPr>
        <w:tabs>
          <w:tab w:val="left" w:pos="1935"/>
        </w:tabs>
        <w:suppressAutoHyphens/>
        <w:spacing w:after="0" w:line="207" w:lineRule="exact"/>
        <w:ind w:left="1928" w:hanging="340"/>
      </w:pPr>
      <w:r w:rsidRPr="006D2374">
        <w:rPr>
          <w:rFonts w:ascii="Arial" w:eastAsia="Arial" w:hAnsi="Arial" w:cs="Arial"/>
          <w:spacing w:val="-1"/>
          <w:sz w:val="18"/>
          <w:szCs w:val="18"/>
        </w:rPr>
        <w:t>varnostni</w:t>
      </w:r>
      <w:r w:rsidRPr="006D2374">
        <w:rPr>
          <w:rFonts w:ascii="Arial" w:eastAsia="Arial" w:hAnsi="Arial" w:cs="Arial"/>
          <w:spacing w:val="-6"/>
          <w:sz w:val="18"/>
          <w:szCs w:val="18"/>
        </w:rPr>
        <w:t xml:space="preserve"> </w:t>
      </w:r>
      <w:r w:rsidRPr="006D2374">
        <w:rPr>
          <w:rFonts w:ascii="Arial" w:eastAsia="Arial" w:hAnsi="Arial" w:cs="Arial"/>
          <w:spacing w:val="-1"/>
          <w:sz w:val="18"/>
          <w:szCs w:val="18"/>
        </w:rPr>
        <w:t>list</w:t>
      </w:r>
      <w:r w:rsidRPr="006D2374">
        <w:rPr>
          <w:rFonts w:ascii="Arial" w:eastAsia="Arial" w:hAnsi="Arial" w:cs="Arial"/>
          <w:spacing w:val="-6"/>
          <w:sz w:val="18"/>
          <w:szCs w:val="18"/>
        </w:rPr>
        <w:t xml:space="preserve"> </w:t>
      </w:r>
      <w:r w:rsidRPr="006D2374">
        <w:rPr>
          <w:rFonts w:ascii="Arial" w:eastAsia="Arial" w:hAnsi="Arial" w:cs="Arial"/>
          <w:sz w:val="18"/>
          <w:szCs w:val="18"/>
        </w:rPr>
        <w:t>v</w:t>
      </w:r>
      <w:r w:rsidRPr="006D2374">
        <w:rPr>
          <w:rFonts w:ascii="Arial" w:eastAsia="Arial" w:hAnsi="Arial" w:cs="Arial"/>
          <w:spacing w:val="-7"/>
          <w:sz w:val="18"/>
          <w:szCs w:val="18"/>
        </w:rPr>
        <w:t xml:space="preserve"> </w:t>
      </w:r>
      <w:r w:rsidRPr="006D2374">
        <w:rPr>
          <w:rFonts w:ascii="Arial" w:eastAsia="Arial" w:hAnsi="Arial" w:cs="Arial"/>
          <w:spacing w:val="-1"/>
          <w:sz w:val="18"/>
          <w:szCs w:val="18"/>
        </w:rPr>
        <w:t>slovenskem</w:t>
      </w:r>
      <w:r w:rsidRPr="006D2374">
        <w:rPr>
          <w:rFonts w:ascii="Arial" w:eastAsia="Arial" w:hAnsi="Arial" w:cs="Arial"/>
          <w:spacing w:val="-5"/>
          <w:sz w:val="18"/>
          <w:szCs w:val="18"/>
        </w:rPr>
        <w:t xml:space="preserve"> </w:t>
      </w:r>
      <w:r w:rsidRPr="006D2374">
        <w:rPr>
          <w:rFonts w:ascii="Arial" w:eastAsia="Arial" w:hAnsi="Arial" w:cs="Arial"/>
          <w:spacing w:val="-1"/>
          <w:sz w:val="18"/>
          <w:szCs w:val="18"/>
        </w:rPr>
        <w:t>jeziku</w:t>
      </w:r>
    </w:p>
    <w:p w14:paraId="6F198B3D" w14:textId="77777777" w:rsidR="00605617" w:rsidRPr="006D2374" w:rsidRDefault="00605617" w:rsidP="005C5177">
      <w:pPr>
        <w:widowControl w:val="0"/>
        <w:numPr>
          <w:ilvl w:val="3"/>
          <w:numId w:val="42"/>
        </w:numPr>
        <w:tabs>
          <w:tab w:val="left" w:pos="839"/>
        </w:tabs>
        <w:suppressAutoHyphens/>
        <w:spacing w:after="0" w:line="207" w:lineRule="exact"/>
      </w:pPr>
      <w:r w:rsidRPr="006D2374">
        <w:rPr>
          <w:rFonts w:ascii="Arial" w:eastAsia="Arial" w:hAnsi="Arial" w:cs="Arial"/>
          <w:sz w:val="18"/>
          <w:szCs w:val="18"/>
          <w:u w:val="single" w:color="000000"/>
        </w:rPr>
        <w:t>Oprema:</w:t>
      </w:r>
    </w:p>
    <w:p w14:paraId="41FFA4C9" w14:textId="77777777" w:rsidR="00605617" w:rsidRPr="006D2374" w:rsidRDefault="00605617" w:rsidP="005C5177">
      <w:pPr>
        <w:widowControl w:val="0"/>
        <w:numPr>
          <w:ilvl w:val="2"/>
          <w:numId w:val="46"/>
        </w:numPr>
        <w:tabs>
          <w:tab w:val="left" w:pos="1985"/>
        </w:tabs>
        <w:suppressAutoHyphens/>
        <w:spacing w:after="0" w:line="207" w:lineRule="exact"/>
        <w:ind w:hanging="600"/>
      </w:pPr>
      <w:r w:rsidRPr="006D2374">
        <w:rPr>
          <w:rFonts w:ascii="Arial" w:eastAsia="Arial" w:hAnsi="Arial" w:cs="Arial"/>
          <w:spacing w:val="-1"/>
          <w:sz w:val="18"/>
          <w:szCs w:val="18"/>
        </w:rPr>
        <w:t>embalaža 1 - 2 L</w:t>
      </w:r>
    </w:p>
    <w:p w14:paraId="07619627" w14:textId="77777777" w:rsidR="00605617" w:rsidRPr="006D2374" w:rsidRDefault="00605617" w:rsidP="005C5177">
      <w:pPr>
        <w:widowControl w:val="0"/>
        <w:numPr>
          <w:ilvl w:val="2"/>
          <w:numId w:val="46"/>
        </w:numPr>
        <w:tabs>
          <w:tab w:val="left" w:pos="1985"/>
        </w:tabs>
        <w:suppressAutoHyphens/>
        <w:spacing w:after="0" w:line="207" w:lineRule="exact"/>
        <w:ind w:left="2041" w:hanging="510"/>
      </w:pPr>
      <w:r w:rsidRPr="006D2374">
        <w:rPr>
          <w:rFonts w:ascii="Arial" w:eastAsia="Arial" w:hAnsi="Arial" w:cs="Arial"/>
          <w:spacing w:val="-1"/>
          <w:sz w:val="18"/>
          <w:szCs w:val="18"/>
        </w:rPr>
        <w:t>embalaža</w:t>
      </w:r>
      <w:r w:rsidRPr="006D2374">
        <w:rPr>
          <w:rFonts w:ascii="Arial" w:eastAsia="Arial" w:hAnsi="Arial" w:cs="Arial"/>
          <w:spacing w:val="-5"/>
          <w:sz w:val="18"/>
          <w:szCs w:val="18"/>
        </w:rPr>
        <w:t xml:space="preserve"> </w:t>
      </w:r>
      <w:r w:rsidRPr="006D2374">
        <w:rPr>
          <w:rFonts w:ascii="Arial" w:eastAsia="Arial" w:hAnsi="Arial" w:cs="Arial"/>
          <w:spacing w:val="-1"/>
          <w:sz w:val="18"/>
          <w:szCs w:val="18"/>
        </w:rPr>
        <w:t>mora</w:t>
      </w:r>
      <w:r w:rsidRPr="006D2374">
        <w:rPr>
          <w:rFonts w:ascii="Arial" w:eastAsia="Arial" w:hAnsi="Arial" w:cs="Arial"/>
          <w:spacing w:val="-7"/>
          <w:sz w:val="18"/>
          <w:szCs w:val="18"/>
        </w:rPr>
        <w:t xml:space="preserve"> </w:t>
      </w:r>
      <w:r w:rsidRPr="006D2374">
        <w:rPr>
          <w:rFonts w:ascii="Arial" w:eastAsia="Arial" w:hAnsi="Arial" w:cs="Arial"/>
          <w:spacing w:val="-1"/>
          <w:sz w:val="18"/>
          <w:szCs w:val="18"/>
        </w:rPr>
        <w:t>imeti</w:t>
      </w:r>
      <w:r w:rsidRPr="006D2374">
        <w:rPr>
          <w:rFonts w:ascii="Arial" w:eastAsia="Arial" w:hAnsi="Arial" w:cs="Arial"/>
          <w:spacing w:val="-4"/>
          <w:sz w:val="18"/>
          <w:szCs w:val="18"/>
        </w:rPr>
        <w:t xml:space="preserve"> </w:t>
      </w:r>
      <w:r w:rsidRPr="006D2374">
        <w:rPr>
          <w:rFonts w:ascii="Arial" w:eastAsia="Arial" w:hAnsi="Arial" w:cs="Arial"/>
          <w:spacing w:val="-1"/>
          <w:sz w:val="18"/>
          <w:szCs w:val="18"/>
        </w:rPr>
        <w:t>dozirni</w:t>
      </w:r>
      <w:r w:rsidRPr="006D2374">
        <w:rPr>
          <w:rFonts w:ascii="Arial" w:eastAsia="Arial" w:hAnsi="Arial" w:cs="Arial"/>
          <w:spacing w:val="-7"/>
          <w:sz w:val="18"/>
          <w:szCs w:val="18"/>
        </w:rPr>
        <w:t xml:space="preserve"> </w:t>
      </w:r>
      <w:r w:rsidRPr="006D2374">
        <w:rPr>
          <w:rFonts w:ascii="Arial" w:eastAsia="Arial" w:hAnsi="Arial" w:cs="Arial"/>
          <w:spacing w:val="-1"/>
          <w:sz w:val="18"/>
          <w:szCs w:val="18"/>
        </w:rPr>
        <w:t>sistem,</w:t>
      </w:r>
      <w:r w:rsidRPr="006D2374">
        <w:rPr>
          <w:rFonts w:ascii="Arial" w:eastAsia="Arial" w:hAnsi="Arial" w:cs="Arial"/>
          <w:spacing w:val="-5"/>
          <w:sz w:val="18"/>
          <w:szCs w:val="18"/>
        </w:rPr>
        <w:t xml:space="preserve"> </w:t>
      </w:r>
      <w:r w:rsidRPr="006D2374">
        <w:rPr>
          <w:rFonts w:ascii="Arial" w:eastAsia="Arial" w:hAnsi="Arial" w:cs="Arial"/>
          <w:spacing w:val="-1"/>
          <w:sz w:val="18"/>
          <w:szCs w:val="18"/>
        </w:rPr>
        <w:t>ki</w:t>
      </w:r>
      <w:r w:rsidRPr="006D2374">
        <w:rPr>
          <w:rFonts w:ascii="Arial" w:eastAsia="Arial" w:hAnsi="Arial" w:cs="Arial"/>
          <w:spacing w:val="-4"/>
          <w:sz w:val="18"/>
          <w:szCs w:val="18"/>
        </w:rPr>
        <w:t xml:space="preserve"> </w:t>
      </w:r>
      <w:r w:rsidRPr="006D2374">
        <w:rPr>
          <w:rFonts w:ascii="Arial" w:eastAsia="Arial" w:hAnsi="Arial" w:cs="Arial"/>
          <w:sz w:val="18"/>
          <w:szCs w:val="18"/>
        </w:rPr>
        <w:t>je</w:t>
      </w:r>
      <w:r w:rsidRPr="006D2374">
        <w:rPr>
          <w:rFonts w:ascii="Arial" w:eastAsia="Arial" w:hAnsi="Arial" w:cs="Arial"/>
          <w:spacing w:val="-7"/>
          <w:sz w:val="18"/>
          <w:szCs w:val="18"/>
        </w:rPr>
        <w:t xml:space="preserve"> </w:t>
      </w:r>
      <w:r w:rsidRPr="006D2374">
        <w:rPr>
          <w:rFonts w:ascii="Arial" w:eastAsia="Arial" w:hAnsi="Arial" w:cs="Arial"/>
          <w:spacing w:val="-1"/>
          <w:sz w:val="18"/>
          <w:szCs w:val="18"/>
        </w:rPr>
        <w:t>enostaven</w:t>
      </w:r>
      <w:r w:rsidRPr="006D2374">
        <w:rPr>
          <w:rFonts w:ascii="Arial" w:eastAsia="Arial" w:hAnsi="Arial" w:cs="Arial"/>
          <w:spacing w:val="-7"/>
          <w:sz w:val="18"/>
          <w:szCs w:val="18"/>
        </w:rPr>
        <w:t xml:space="preserve"> </w:t>
      </w:r>
      <w:r w:rsidRPr="006D2374">
        <w:rPr>
          <w:rFonts w:ascii="Arial" w:eastAsia="Arial" w:hAnsi="Arial" w:cs="Arial"/>
          <w:spacing w:val="-1"/>
          <w:sz w:val="18"/>
          <w:szCs w:val="18"/>
        </w:rPr>
        <w:t>za</w:t>
      </w:r>
      <w:r w:rsidRPr="006D2374">
        <w:rPr>
          <w:rFonts w:ascii="Arial" w:eastAsia="Arial" w:hAnsi="Arial" w:cs="Arial"/>
          <w:spacing w:val="-5"/>
          <w:sz w:val="18"/>
          <w:szCs w:val="18"/>
        </w:rPr>
        <w:t xml:space="preserve"> </w:t>
      </w:r>
      <w:r w:rsidRPr="006D2374">
        <w:rPr>
          <w:rFonts w:ascii="Arial" w:eastAsia="Arial" w:hAnsi="Arial" w:cs="Arial"/>
          <w:spacing w:val="-1"/>
          <w:sz w:val="18"/>
          <w:szCs w:val="18"/>
        </w:rPr>
        <w:t>uporabo in omogoča natančno doziranje sredstva</w:t>
      </w:r>
    </w:p>
    <w:p w14:paraId="45CA158F" w14:textId="77777777" w:rsidR="00605617" w:rsidRPr="006D2374" w:rsidRDefault="00605617" w:rsidP="005C5177">
      <w:pPr>
        <w:widowControl w:val="0"/>
        <w:numPr>
          <w:ilvl w:val="2"/>
          <w:numId w:val="46"/>
        </w:numPr>
        <w:tabs>
          <w:tab w:val="left" w:pos="1985"/>
        </w:tabs>
        <w:suppressAutoHyphens/>
        <w:spacing w:after="0" w:line="207" w:lineRule="exact"/>
        <w:ind w:hanging="600"/>
      </w:pPr>
      <w:r w:rsidRPr="006D2374">
        <w:rPr>
          <w:rFonts w:ascii="Arial" w:eastAsia="Arial" w:hAnsi="Arial" w:cs="Arial"/>
          <w:spacing w:val="-1"/>
          <w:sz w:val="18"/>
          <w:szCs w:val="18"/>
        </w:rPr>
        <w:t>ponudnik</w:t>
      </w:r>
      <w:r w:rsidRPr="006D2374">
        <w:rPr>
          <w:rFonts w:ascii="Arial" w:eastAsia="Arial" w:hAnsi="Arial" w:cs="Arial"/>
          <w:spacing w:val="-6"/>
          <w:sz w:val="18"/>
          <w:szCs w:val="18"/>
        </w:rPr>
        <w:t xml:space="preserve"> </w:t>
      </w:r>
      <w:r w:rsidRPr="006D2374">
        <w:rPr>
          <w:rFonts w:ascii="Arial" w:eastAsia="Arial" w:hAnsi="Arial" w:cs="Arial"/>
          <w:spacing w:val="-1"/>
          <w:sz w:val="18"/>
          <w:szCs w:val="18"/>
        </w:rPr>
        <w:t>mora</w:t>
      </w:r>
      <w:r w:rsidRPr="006D2374">
        <w:rPr>
          <w:rFonts w:ascii="Arial" w:eastAsia="Arial" w:hAnsi="Arial" w:cs="Arial"/>
          <w:spacing w:val="-6"/>
          <w:sz w:val="18"/>
          <w:szCs w:val="18"/>
        </w:rPr>
        <w:t xml:space="preserve"> </w:t>
      </w:r>
      <w:r w:rsidRPr="006D2374">
        <w:rPr>
          <w:rFonts w:ascii="Arial" w:eastAsia="Arial" w:hAnsi="Arial" w:cs="Arial"/>
          <w:spacing w:val="-1"/>
          <w:sz w:val="18"/>
          <w:szCs w:val="18"/>
        </w:rPr>
        <w:t>navesti</w:t>
      </w:r>
      <w:r w:rsidRPr="006D2374">
        <w:rPr>
          <w:rFonts w:ascii="Arial" w:eastAsia="Arial" w:hAnsi="Arial" w:cs="Arial"/>
          <w:spacing w:val="-8"/>
          <w:sz w:val="18"/>
          <w:szCs w:val="18"/>
        </w:rPr>
        <w:t xml:space="preserve"> </w:t>
      </w:r>
      <w:r w:rsidRPr="006D2374">
        <w:rPr>
          <w:rFonts w:ascii="Arial" w:eastAsia="Arial" w:hAnsi="Arial" w:cs="Arial"/>
          <w:spacing w:val="-1"/>
          <w:sz w:val="18"/>
          <w:szCs w:val="18"/>
        </w:rPr>
        <w:t>količino</w:t>
      </w:r>
      <w:r w:rsidRPr="006D2374">
        <w:rPr>
          <w:rFonts w:ascii="Arial" w:eastAsia="Arial" w:hAnsi="Arial" w:cs="Arial"/>
          <w:spacing w:val="-6"/>
          <w:sz w:val="18"/>
          <w:szCs w:val="18"/>
        </w:rPr>
        <w:t xml:space="preserve"> </w:t>
      </w:r>
      <w:r w:rsidRPr="006D2374">
        <w:rPr>
          <w:rFonts w:ascii="Arial" w:eastAsia="Arial" w:hAnsi="Arial" w:cs="Arial"/>
          <w:sz w:val="18"/>
          <w:szCs w:val="18"/>
        </w:rPr>
        <w:t>ob</w:t>
      </w:r>
      <w:r w:rsidRPr="006D2374">
        <w:rPr>
          <w:rFonts w:ascii="Arial" w:eastAsia="Arial" w:hAnsi="Arial" w:cs="Arial"/>
          <w:spacing w:val="-6"/>
          <w:sz w:val="18"/>
          <w:szCs w:val="18"/>
        </w:rPr>
        <w:t xml:space="preserve"> </w:t>
      </w:r>
      <w:r w:rsidRPr="006D2374">
        <w:rPr>
          <w:rFonts w:ascii="Arial" w:eastAsia="Arial" w:hAnsi="Arial" w:cs="Arial"/>
          <w:spacing w:val="-1"/>
          <w:sz w:val="18"/>
          <w:szCs w:val="18"/>
        </w:rPr>
        <w:t>enkratni</w:t>
      </w:r>
      <w:r w:rsidRPr="006D2374">
        <w:rPr>
          <w:rFonts w:ascii="Arial" w:eastAsia="Arial" w:hAnsi="Arial" w:cs="Arial"/>
          <w:spacing w:val="-8"/>
          <w:sz w:val="18"/>
          <w:szCs w:val="18"/>
        </w:rPr>
        <w:t xml:space="preserve"> </w:t>
      </w:r>
      <w:r w:rsidRPr="006D2374">
        <w:rPr>
          <w:rFonts w:ascii="Arial" w:eastAsia="Arial" w:hAnsi="Arial" w:cs="Arial"/>
          <w:spacing w:val="-1"/>
          <w:sz w:val="18"/>
          <w:szCs w:val="18"/>
        </w:rPr>
        <w:t>aktivaciji</w:t>
      </w:r>
      <w:r w:rsidRPr="006D2374">
        <w:rPr>
          <w:rFonts w:ascii="Arial" w:eastAsia="Arial" w:hAnsi="Arial" w:cs="Arial"/>
          <w:spacing w:val="-8"/>
          <w:sz w:val="18"/>
          <w:szCs w:val="18"/>
        </w:rPr>
        <w:t xml:space="preserve"> </w:t>
      </w:r>
      <w:r w:rsidRPr="006D2374">
        <w:rPr>
          <w:rFonts w:ascii="Arial" w:eastAsia="Arial" w:hAnsi="Arial" w:cs="Arial"/>
          <w:spacing w:val="-1"/>
          <w:sz w:val="18"/>
          <w:szCs w:val="18"/>
        </w:rPr>
        <w:t>dozirnega</w:t>
      </w:r>
      <w:r w:rsidRPr="006D2374">
        <w:rPr>
          <w:rFonts w:ascii="Arial" w:eastAsia="Arial" w:hAnsi="Arial" w:cs="Arial"/>
          <w:spacing w:val="-6"/>
          <w:sz w:val="18"/>
          <w:szCs w:val="18"/>
        </w:rPr>
        <w:t xml:space="preserve"> </w:t>
      </w:r>
      <w:r w:rsidRPr="006D2374">
        <w:rPr>
          <w:rFonts w:ascii="Arial" w:eastAsia="Arial" w:hAnsi="Arial" w:cs="Arial"/>
          <w:spacing w:val="-1"/>
          <w:sz w:val="18"/>
          <w:szCs w:val="18"/>
        </w:rPr>
        <w:t>sistema</w:t>
      </w:r>
    </w:p>
    <w:p w14:paraId="74A9DC0C" w14:textId="77777777" w:rsidR="00605617" w:rsidRPr="006D2374" w:rsidRDefault="00605617" w:rsidP="00605617">
      <w:pPr>
        <w:spacing w:after="0"/>
        <w:rPr>
          <w:rFonts w:ascii="Arial" w:eastAsia="Arial" w:hAnsi="Arial" w:cs="Arial"/>
          <w:sz w:val="18"/>
          <w:szCs w:val="18"/>
        </w:rPr>
      </w:pPr>
    </w:p>
    <w:p w14:paraId="336BB50B" w14:textId="77777777" w:rsidR="00605617" w:rsidRPr="00665A3D" w:rsidRDefault="00605617" w:rsidP="00605617">
      <w:pPr>
        <w:spacing w:after="0"/>
        <w:rPr>
          <w:rFonts w:ascii="Arial" w:eastAsia="Arial" w:hAnsi="Arial" w:cs="Arial"/>
          <w:sz w:val="18"/>
          <w:szCs w:val="18"/>
        </w:rPr>
      </w:pPr>
    </w:p>
    <w:p w14:paraId="460D2410" w14:textId="77777777" w:rsidR="00605617" w:rsidRPr="00665A3D" w:rsidRDefault="00605617" w:rsidP="005C5177">
      <w:pPr>
        <w:numPr>
          <w:ilvl w:val="1"/>
          <w:numId w:val="42"/>
        </w:numPr>
        <w:tabs>
          <w:tab w:val="left" w:pos="510"/>
        </w:tabs>
        <w:suppressAutoHyphens/>
        <w:spacing w:after="0"/>
        <w:ind w:left="510" w:hanging="397"/>
        <w:contextualSpacing/>
      </w:pPr>
      <w:r w:rsidRPr="00665A3D">
        <w:rPr>
          <w:rFonts w:ascii="Arial" w:eastAsia="Arial" w:hAnsi="Arial" w:cs="Arial"/>
          <w:b/>
          <w:sz w:val="18"/>
          <w:szCs w:val="18"/>
        </w:rPr>
        <w:lastRenderedPageBreak/>
        <w:t xml:space="preserve">PENA ZA </w:t>
      </w:r>
      <w:r w:rsidRPr="00665A3D">
        <w:rPr>
          <w:rFonts w:ascii="Arial" w:hAnsi="Arial"/>
          <w:b/>
          <w:sz w:val="18"/>
          <w:szCs w:val="18"/>
        </w:rPr>
        <w:t>DEKONTAMINACIJO INŠTRUMENTOV IN PRIPOMOČKOV ZA SUHI TRANSPORT</w:t>
      </w:r>
    </w:p>
    <w:p w14:paraId="012D5514" w14:textId="77777777" w:rsidR="00605617" w:rsidRPr="00665A3D" w:rsidRDefault="00605617" w:rsidP="00605617">
      <w:pPr>
        <w:spacing w:after="0"/>
        <w:ind w:left="521"/>
        <w:contextualSpacing/>
        <w:rPr>
          <w:rFonts w:ascii="Arial" w:eastAsia="Arial" w:hAnsi="Arial" w:cs="Arial"/>
          <w:b/>
          <w:sz w:val="18"/>
          <w:szCs w:val="18"/>
        </w:rPr>
      </w:pPr>
    </w:p>
    <w:p w14:paraId="43259CE2" w14:textId="77777777" w:rsidR="00605617" w:rsidRPr="00665A3D" w:rsidRDefault="00605617" w:rsidP="005C5177">
      <w:pPr>
        <w:widowControl w:val="0"/>
        <w:numPr>
          <w:ilvl w:val="3"/>
          <w:numId w:val="42"/>
        </w:numPr>
        <w:tabs>
          <w:tab w:val="left" w:pos="839"/>
        </w:tabs>
        <w:suppressAutoHyphens/>
        <w:spacing w:after="0" w:line="207" w:lineRule="exact"/>
      </w:pPr>
      <w:r w:rsidRPr="00665A3D">
        <w:rPr>
          <w:rFonts w:ascii="Arial" w:eastAsia="Arial" w:hAnsi="Arial" w:cs="Arial"/>
          <w:spacing w:val="-1"/>
          <w:sz w:val="18"/>
          <w:szCs w:val="18"/>
          <w:u w:val="single" w:color="000000"/>
        </w:rPr>
        <w:t>Strokovne</w:t>
      </w:r>
      <w:r w:rsidRPr="00665A3D">
        <w:rPr>
          <w:rFonts w:ascii="Arial" w:eastAsia="Arial" w:hAnsi="Arial" w:cs="Arial"/>
          <w:spacing w:val="-15"/>
          <w:sz w:val="18"/>
          <w:szCs w:val="18"/>
          <w:u w:val="single" w:color="000000"/>
        </w:rPr>
        <w:t xml:space="preserve"> </w:t>
      </w:r>
      <w:r w:rsidRPr="00665A3D">
        <w:rPr>
          <w:rFonts w:ascii="Arial" w:eastAsia="Arial" w:hAnsi="Arial" w:cs="Arial"/>
          <w:spacing w:val="-1"/>
          <w:sz w:val="18"/>
          <w:szCs w:val="18"/>
          <w:u w:val="single" w:color="000000"/>
        </w:rPr>
        <w:t>zahteve:</w:t>
      </w:r>
    </w:p>
    <w:p w14:paraId="150061EC" w14:textId="77777777" w:rsidR="00605617" w:rsidRPr="00665A3D" w:rsidRDefault="00605617" w:rsidP="005C5177">
      <w:pPr>
        <w:widowControl w:val="0"/>
        <w:numPr>
          <w:ilvl w:val="4"/>
          <w:numId w:val="42"/>
        </w:numPr>
        <w:tabs>
          <w:tab w:val="left" w:pos="1919"/>
        </w:tabs>
        <w:suppressAutoHyphens/>
        <w:spacing w:after="0" w:line="206" w:lineRule="exact"/>
      </w:pPr>
      <w:r w:rsidRPr="00665A3D">
        <w:rPr>
          <w:rFonts w:ascii="Arial" w:eastAsia="Arial" w:hAnsi="Arial" w:cs="Arial"/>
          <w:spacing w:val="-1"/>
          <w:sz w:val="18"/>
          <w:szCs w:val="18"/>
        </w:rPr>
        <w:t>aktivna komponenta so neionski surfaktanti</w:t>
      </w:r>
    </w:p>
    <w:p w14:paraId="4AB9552E" w14:textId="77777777" w:rsidR="00605617" w:rsidRPr="00665A3D" w:rsidRDefault="00605617" w:rsidP="005C5177">
      <w:pPr>
        <w:widowControl w:val="0"/>
        <w:numPr>
          <w:ilvl w:val="4"/>
          <w:numId w:val="42"/>
        </w:numPr>
        <w:tabs>
          <w:tab w:val="left" w:pos="1919"/>
        </w:tabs>
        <w:suppressAutoHyphens/>
        <w:spacing w:after="0" w:line="206" w:lineRule="exact"/>
      </w:pPr>
      <w:r w:rsidRPr="00665A3D">
        <w:rPr>
          <w:rFonts w:ascii="Arial" w:eastAsia="Arial" w:hAnsi="Arial" w:cs="Arial"/>
          <w:spacing w:val="-1"/>
          <w:sz w:val="18"/>
          <w:szCs w:val="18"/>
        </w:rPr>
        <w:t>dodan</w:t>
      </w:r>
      <w:r w:rsidRPr="00665A3D">
        <w:rPr>
          <w:rFonts w:ascii="Arial" w:eastAsia="Arial" w:hAnsi="Arial" w:cs="Arial"/>
          <w:spacing w:val="-10"/>
          <w:sz w:val="18"/>
          <w:szCs w:val="18"/>
        </w:rPr>
        <w:t xml:space="preserve"> </w:t>
      </w:r>
      <w:r w:rsidRPr="00665A3D">
        <w:rPr>
          <w:rFonts w:ascii="Arial" w:eastAsia="Arial" w:hAnsi="Arial" w:cs="Arial"/>
          <w:spacing w:val="-1"/>
          <w:sz w:val="18"/>
          <w:szCs w:val="18"/>
        </w:rPr>
        <w:t>encimski kompleks (proteaza, amilaza, lipaza)</w:t>
      </w:r>
    </w:p>
    <w:p w14:paraId="43059343" w14:textId="77777777" w:rsidR="00605617" w:rsidRPr="00665A3D" w:rsidRDefault="00605617" w:rsidP="005C5177">
      <w:pPr>
        <w:widowControl w:val="0"/>
        <w:numPr>
          <w:ilvl w:val="4"/>
          <w:numId w:val="42"/>
        </w:numPr>
        <w:tabs>
          <w:tab w:val="left" w:pos="1919"/>
        </w:tabs>
        <w:suppressAutoHyphens/>
        <w:spacing w:after="0" w:line="206" w:lineRule="exact"/>
      </w:pPr>
      <w:r w:rsidRPr="00665A3D">
        <w:rPr>
          <w:rFonts w:ascii="Arial" w:eastAsia="Arial" w:hAnsi="Arial" w:cs="Arial"/>
          <w:spacing w:val="-1"/>
          <w:sz w:val="18"/>
          <w:szCs w:val="18"/>
        </w:rPr>
        <w:t>dodan inhibitor korozije</w:t>
      </w:r>
    </w:p>
    <w:p w14:paraId="47EF4B1B" w14:textId="77777777" w:rsidR="00605617" w:rsidRPr="00665A3D" w:rsidRDefault="00605617" w:rsidP="005C5177">
      <w:pPr>
        <w:widowControl w:val="0"/>
        <w:numPr>
          <w:ilvl w:val="4"/>
          <w:numId w:val="42"/>
        </w:numPr>
        <w:tabs>
          <w:tab w:val="left" w:pos="1969"/>
        </w:tabs>
        <w:suppressAutoHyphens/>
        <w:spacing w:after="0" w:line="206" w:lineRule="exact"/>
        <w:ind w:left="1928" w:hanging="397"/>
      </w:pPr>
      <w:r w:rsidRPr="00665A3D">
        <w:rPr>
          <w:rFonts w:ascii="Arial" w:eastAsia="Arial" w:hAnsi="Arial" w:cs="Arial"/>
          <w:spacing w:val="-1"/>
          <w:sz w:val="18"/>
          <w:szCs w:val="18"/>
        </w:rPr>
        <w:t>pena, ki preprečuje zasušitev nečistoč</w:t>
      </w:r>
    </w:p>
    <w:p w14:paraId="42211583" w14:textId="77777777" w:rsidR="00605617" w:rsidRPr="00665A3D" w:rsidRDefault="00605617" w:rsidP="005C5177">
      <w:pPr>
        <w:widowControl w:val="0"/>
        <w:numPr>
          <w:ilvl w:val="4"/>
          <w:numId w:val="42"/>
        </w:numPr>
        <w:tabs>
          <w:tab w:val="left" w:pos="1919"/>
        </w:tabs>
        <w:suppressAutoHyphens/>
        <w:spacing w:after="0" w:line="207" w:lineRule="exact"/>
      </w:pPr>
      <w:r w:rsidRPr="00665A3D">
        <w:rPr>
          <w:rFonts w:ascii="Arial" w:eastAsia="Arial" w:hAnsi="Arial" w:cs="Arial"/>
          <w:spacing w:val="-1"/>
          <w:sz w:val="18"/>
          <w:szCs w:val="18"/>
        </w:rPr>
        <w:t>namenjeno</w:t>
      </w:r>
      <w:r w:rsidRPr="00665A3D">
        <w:rPr>
          <w:rFonts w:ascii="Arial" w:eastAsia="Arial" w:hAnsi="Arial" w:cs="Arial"/>
          <w:spacing w:val="-8"/>
          <w:sz w:val="18"/>
          <w:szCs w:val="18"/>
        </w:rPr>
        <w:t xml:space="preserve"> </w:t>
      </w:r>
      <w:r w:rsidRPr="00665A3D">
        <w:rPr>
          <w:rFonts w:ascii="Arial" w:eastAsia="Arial" w:hAnsi="Arial" w:cs="Arial"/>
          <w:spacing w:val="-1"/>
          <w:sz w:val="18"/>
          <w:szCs w:val="18"/>
        </w:rPr>
        <w:t>je</w:t>
      </w:r>
      <w:r w:rsidRPr="00665A3D">
        <w:rPr>
          <w:rFonts w:ascii="Arial" w:eastAsia="Arial" w:hAnsi="Arial" w:cs="Arial"/>
          <w:spacing w:val="-7"/>
          <w:sz w:val="18"/>
          <w:szCs w:val="18"/>
        </w:rPr>
        <w:t xml:space="preserve"> </w:t>
      </w:r>
      <w:r w:rsidRPr="00665A3D">
        <w:rPr>
          <w:rFonts w:ascii="Arial" w:eastAsia="Arial" w:hAnsi="Arial" w:cs="Arial"/>
          <w:spacing w:val="-1"/>
          <w:sz w:val="18"/>
          <w:szCs w:val="18"/>
        </w:rPr>
        <w:t>dekontaminaciji</w:t>
      </w:r>
      <w:r w:rsidRPr="00665A3D">
        <w:rPr>
          <w:rFonts w:ascii="Arial" w:eastAsia="Arial" w:hAnsi="Arial" w:cs="Arial"/>
          <w:spacing w:val="-10"/>
          <w:sz w:val="18"/>
          <w:szCs w:val="18"/>
        </w:rPr>
        <w:t xml:space="preserve"> </w:t>
      </w:r>
      <w:r w:rsidRPr="00665A3D">
        <w:rPr>
          <w:rFonts w:ascii="Arial" w:eastAsia="Arial" w:hAnsi="Arial" w:cs="Arial"/>
          <w:spacing w:val="-1"/>
          <w:sz w:val="18"/>
          <w:szCs w:val="18"/>
        </w:rPr>
        <w:t>inštrumentov neposredno po uporabi</w:t>
      </w:r>
    </w:p>
    <w:p w14:paraId="0A43201B" w14:textId="77777777" w:rsidR="00605617" w:rsidRPr="00665A3D" w:rsidRDefault="00605617" w:rsidP="005C5177">
      <w:pPr>
        <w:widowControl w:val="0"/>
        <w:numPr>
          <w:ilvl w:val="4"/>
          <w:numId w:val="42"/>
        </w:numPr>
        <w:tabs>
          <w:tab w:val="left" w:pos="1919"/>
        </w:tabs>
        <w:suppressAutoHyphens/>
        <w:spacing w:after="0" w:line="207" w:lineRule="exact"/>
        <w:rPr>
          <w:rFonts w:ascii="Arial" w:eastAsia="Arial" w:hAnsi="Arial" w:cs="Arial"/>
          <w:spacing w:val="-1"/>
          <w:sz w:val="18"/>
          <w:szCs w:val="18"/>
        </w:rPr>
      </w:pPr>
      <w:r w:rsidRPr="00665A3D">
        <w:rPr>
          <w:rFonts w:ascii="Arial" w:eastAsia="Arial" w:hAnsi="Arial" w:cs="Arial"/>
          <w:spacing w:val="-1"/>
          <w:sz w:val="18"/>
          <w:szCs w:val="18"/>
        </w:rPr>
        <w:t xml:space="preserve">kontaktni čas 15 minut </w:t>
      </w:r>
    </w:p>
    <w:p w14:paraId="4C33534C" w14:textId="77777777" w:rsidR="00605617" w:rsidRPr="00665A3D" w:rsidRDefault="00605617" w:rsidP="005C5177">
      <w:pPr>
        <w:widowControl w:val="0"/>
        <w:numPr>
          <w:ilvl w:val="3"/>
          <w:numId w:val="42"/>
        </w:numPr>
        <w:tabs>
          <w:tab w:val="left" w:pos="839"/>
        </w:tabs>
        <w:suppressAutoHyphens/>
        <w:spacing w:after="0" w:line="207" w:lineRule="exact"/>
      </w:pPr>
      <w:r w:rsidRPr="00665A3D">
        <w:rPr>
          <w:rFonts w:ascii="Arial" w:eastAsia="Arial" w:hAnsi="Arial" w:cs="Arial"/>
          <w:spacing w:val="-1"/>
          <w:sz w:val="18"/>
          <w:szCs w:val="18"/>
          <w:u w:val="single" w:color="000000"/>
        </w:rPr>
        <w:t>Varnost</w:t>
      </w:r>
      <w:r w:rsidRPr="00665A3D">
        <w:rPr>
          <w:rFonts w:ascii="Arial" w:eastAsia="Arial" w:hAnsi="Arial" w:cs="Arial"/>
          <w:spacing w:val="-9"/>
          <w:sz w:val="18"/>
          <w:szCs w:val="18"/>
          <w:u w:val="single" w:color="000000"/>
        </w:rPr>
        <w:t xml:space="preserve"> </w:t>
      </w:r>
      <w:r w:rsidRPr="00665A3D">
        <w:rPr>
          <w:rFonts w:ascii="Arial" w:eastAsia="Arial" w:hAnsi="Arial" w:cs="Arial"/>
          <w:sz w:val="18"/>
          <w:szCs w:val="18"/>
          <w:u w:val="single" w:color="000000"/>
        </w:rPr>
        <w:t>in</w:t>
      </w:r>
      <w:r w:rsidRPr="00665A3D">
        <w:rPr>
          <w:rFonts w:ascii="Arial" w:eastAsia="Arial" w:hAnsi="Arial" w:cs="Arial"/>
          <w:spacing w:val="-10"/>
          <w:sz w:val="18"/>
          <w:szCs w:val="18"/>
          <w:u w:val="single" w:color="000000"/>
        </w:rPr>
        <w:t xml:space="preserve"> </w:t>
      </w:r>
      <w:r w:rsidRPr="00665A3D">
        <w:rPr>
          <w:rFonts w:ascii="Arial" w:eastAsia="Arial" w:hAnsi="Arial" w:cs="Arial"/>
          <w:spacing w:val="-1"/>
          <w:sz w:val="18"/>
          <w:szCs w:val="18"/>
          <w:u w:val="single" w:color="000000"/>
        </w:rPr>
        <w:t>testiranja:</w:t>
      </w:r>
    </w:p>
    <w:p w14:paraId="680F59E2" w14:textId="77777777" w:rsidR="00605617" w:rsidRPr="00665A3D" w:rsidRDefault="00605617" w:rsidP="005C5177">
      <w:pPr>
        <w:widowControl w:val="0"/>
        <w:numPr>
          <w:ilvl w:val="0"/>
          <w:numId w:val="45"/>
        </w:numPr>
        <w:tabs>
          <w:tab w:val="left" w:pos="1935"/>
        </w:tabs>
        <w:suppressAutoHyphens/>
        <w:spacing w:after="0" w:line="240" w:lineRule="auto"/>
        <w:ind w:left="1928" w:right="113" w:hanging="340"/>
      </w:pPr>
      <w:r w:rsidRPr="00665A3D">
        <w:rPr>
          <w:rFonts w:ascii="Arial" w:eastAsia="Arial" w:hAnsi="Arial" w:cs="Arial"/>
          <w:spacing w:val="-1"/>
          <w:sz w:val="18"/>
          <w:szCs w:val="18"/>
        </w:rPr>
        <w:t>učinkovitost zagotovljena v skladu s standardi</w:t>
      </w:r>
      <w:r w:rsidRPr="00665A3D">
        <w:rPr>
          <w:rFonts w:ascii="Arial" w:eastAsia="Arial" w:hAnsi="Arial" w:cs="Arial"/>
          <w:i/>
          <w:iCs/>
          <w:spacing w:val="27"/>
          <w:sz w:val="18"/>
          <w:szCs w:val="18"/>
        </w:rPr>
        <w:t xml:space="preserve"> </w:t>
      </w:r>
      <w:r w:rsidRPr="00665A3D">
        <w:rPr>
          <w:rFonts w:ascii="Arial" w:eastAsia="Arial" w:hAnsi="Arial" w:cs="Arial"/>
          <w:spacing w:val="-1"/>
          <w:sz w:val="18"/>
          <w:szCs w:val="18"/>
        </w:rPr>
        <w:t>EN 13727,</w:t>
      </w:r>
      <w:r w:rsidRPr="00665A3D">
        <w:rPr>
          <w:rFonts w:ascii="Arial" w:eastAsia="Arial" w:hAnsi="Arial" w:cs="Arial"/>
          <w:spacing w:val="26"/>
          <w:sz w:val="18"/>
          <w:szCs w:val="18"/>
        </w:rPr>
        <w:t xml:space="preserve"> </w:t>
      </w:r>
      <w:r w:rsidRPr="00665A3D">
        <w:rPr>
          <w:rFonts w:ascii="Arial" w:eastAsia="Arial" w:hAnsi="Arial" w:cs="Arial"/>
          <w:spacing w:val="-1"/>
          <w:sz w:val="18"/>
          <w:szCs w:val="18"/>
        </w:rPr>
        <w:t>EN 13624,</w:t>
      </w:r>
      <w:r w:rsidRPr="00665A3D">
        <w:rPr>
          <w:rFonts w:ascii="Arial" w:eastAsia="Arial" w:hAnsi="Arial" w:cs="Arial"/>
          <w:spacing w:val="25"/>
          <w:sz w:val="18"/>
          <w:szCs w:val="18"/>
        </w:rPr>
        <w:t xml:space="preserve"> </w:t>
      </w:r>
      <w:r w:rsidRPr="00665A3D">
        <w:rPr>
          <w:rFonts w:ascii="Arial" w:eastAsia="Arial" w:hAnsi="Arial" w:cs="Arial"/>
          <w:spacing w:val="-1"/>
          <w:sz w:val="18"/>
          <w:szCs w:val="18"/>
        </w:rPr>
        <w:t>EN 14348</w:t>
      </w:r>
    </w:p>
    <w:p w14:paraId="2FF813AF" w14:textId="77777777" w:rsidR="00605617" w:rsidRPr="00665A3D" w:rsidRDefault="00605617" w:rsidP="005C5177">
      <w:pPr>
        <w:widowControl w:val="0"/>
        <w:numPr>
          <w:ilvl w:val="0"/>
          <w:numId w:val="45"/>
        </w:numPr>
        <w:tabs>
          <w:tab w:val="left" w:pos="1559"/>
        </w:tabs>
        <w:suppressAutoHyphens/>
        <w:spacing w:after="0" w:line="240" w:lineRule="auto"/>
        <w:ind w:right="109"/>
      </w:pPr>
      <w:r w:rsidRPr="00665A3D">
        <w:rPr>
          <w:rFonts w:ascii="Arial" w:eastAsia="Arial" w:hAnsi="Arial" w:cs="Arial"/>
          <w:spacing w:val="-1"/>
          <w:sz w:val="18"/>
          <w:szCs w:val="18"/>
        </w:rPr>
        <w:t>priloženi</w:t>
      </w:r>
      <w:r w:rsidRPr="00665A3D">
        <w:rPr>
          <w:rFonts w:ascii="Arial" w:eastAsia="Arial" w:hAnsi="Arial" w:cs="Arial"/>
          <w:spacing w:val="-17"/>
          <w:sz w:val="18"/>
          <w:szCs w:val="18"/>
        </w:rPr>
        <w:t xml:space="preserve"> </w:t>
      </w:r>
      <w:r w:rsidRPr="00665A3D">
        <w:rPr>
          <w:rFonts w:ascii="Arial" w:eastAsia="Arial" w:hAnsi="Arial" w:cs="Arial"/>
          <w:spacing w:val="-1"/>
          <w:sz w:val="18"/>
          <w:szCs w:val="18"/>
        </w:rPr>
        <w:t>morajo</w:t>
      </w:r>
      <w:r w:rsidRPr="00665A3D">
        <w:rPr>
          <w:rFonts w:ascii="Arial" w:eastAsia="Arial" w:hAnsi="Arial" w:cs="Arial"/>
          <w:spacing w:val="-16"/>
          <w:sz w:val="18"/>
          <w:szCs w:val="18"/>
        </w:rPr>
        <w:t xml:space="preserve"> </w:t>
      </w:r>
      <w:r w:rsidRPr="00665A3D">
        <w:rPr>
          <w:rFonts w:ascii="Arial" w:eastAsia="Arial" w:hAnsi="Arial" w:cs="Arial"/>
          <w:sz w:val="18"/>
          <w:szCs w:val="18"/>
        </w:rPr>
        <w:t>biti</w:t>
      </w:r>
      <w:r w:rsidRPr="00665A3D">
        <w:rPr>
          <w:rFonts w:ascii="Arial" w:eastAsia="Arial" w:hAnsi="Arial" w:cs="Arial"/>
          <w:spacing w:val="-17"/>
          <w:sz w:val="18"/>
          <w:szCs w:val="18"/>
        </w:rPr>
        <w:t xml:space="preserve"> </w:t>
      </w:r>
      <w:r w:rsidRPr="00665A3D">
        <w:rPr>
          <w:rFonts w:ascii="Arial" w:eastAsia="Arial" w:hAnsi="Arial" w:cs="Arial"/>
          <w:spacing w:val="-1"/>
          <w:sz w:val="18"/>
          <w:szCs w:val="18"/>
        </w:rPr>
        <w:t>podatki</w:t>
      </w:r>
      <w:r w:rsidRPr="00665A3D">
        <w:rPr>
          <w:rFonts w:ascii="Arial" w:eastAsia="Arial" w:hAnsi="Arial" w:cs="Arial"/>
          <w:spacing w:val="-16"/>
          <w:sz w:val="18"/>
          <w:szCs w:val="18"/>
        </w:rPr>
        <w:t xml:space="preserve"> </w:t>
      </w:r>
      <w:r w:rsidRPr="00665A3D">
        <w:rPr>
          <w:rFonts w:ascii="Arial" w:eastAsia="Arial" w:hAnsi="Arial" w:cs="Arial"/>
          <w:sz w:val="18"/>
          <w:szCs w:val="18"/>
        </w:rPr>
        <w:t>o</w:t>
      </w:r>
      <w:r w:rsidRPr="00665A3D">
        <w:rPr>
          <w:rFonts w:ascii="Arial" w:eastAsia="Arial" w:hAnsi="Arial" w:cs="Arial"/>
          <w:spacing w:val="-15"/>
          <w:sz w:val="18"/>
          <w:szCs w:val="18"/>
        </w:rPr>
        <w:t xml:space="preserve"> </w:t>
      </w:r>
      <w:r w:rsidRPr="00665A3D">
        <w:rPr>
          <w:rFonts w:ascii="Arial" w:eastAsia="Arial" w:hAnsi="Arial" w:cs="Arial"/>
          <w:spacing w:val="-1"/>
          <w:sz w:val="18"/>
          <w:szCs w:val="18"/>
        </w:rPr>
        <w:t>testiranjih</w:t>
      </w:r>
      <w:r w:rsidRPr="00665A3D">
        <w:rPr>
          <w:rFonts w:ascii="Arial" w:eastAsia="Arial" w:hAnsi="Arial" w:cs="Arial"/>
          <w:spacing w:val="-16"/>
          <w:sz w:val="18"/>
          <w:szCs w:val="18"/>
        </w:rPr>
        <w:t xml:space="preserve"> </w:t>
      </w:r>
      <w:r w:rsidRPr="00665A3D">
        <w:rPr>
          <w:rFonts w:ascii="Arial" w:eastAsia="Arial" w:hAnsi="Arial" w:cs="Arial"/>
          <w:sz w:val="18"/>
          <w:szCs w:val="18"/>
        </w:rPr>
        <w:t>na</w:t>
      </w:r>
      <w:r w:rsidRPr="00665A3D">
        <w:rPr>
          <w:rFonts w:ascii="Arial" w:eastAsia="Arial" w:hAnsi="Arial" w:cs="Arial"/>
          <w:spacing w:val="-15"/>
          <w:sz w:val="18"/>
          <w:szCs w:val="18"/>
        </w:rPr>
        <w:t xml:space="preserve"> </w:t>
      </w:r>
      <w:r w:rsidRPr="00665A3D">
        <w:rPr>
          <w:rFonts w:ascii="Arial" w:eastAsia="Arial" w:hAnsi="Arial" w:cs="Arial"/>
          <w:spacing w:val="-1"/>
          <w:sz w:val="18"/>
          <w:szCs w:val="18"/>
        </w:rPr>
        <w:t>različnih</w:t>
      </w:r>
      <w:r w:rsidRPr="00665A3D">
        <w:rPr>
          <w:rFonts w:ascii="Arial" w:eastAsia="Arial" w:hAnsi="Arial" w:cs="Arial"/>
          <w:spacing w:val="-16"/>
          <w:sz w:val="18"/>
          <w:szCs w:val="18"/>
        </w:rPr>
        <w:t xml:space="preserve"> </w:t>
      </w:r>
      <w:r w:rsidRPr="00665A3D">
        <w:rPr>
          <w:rFonts w:ascii="Arial" w:eastAsia="Arial" w:hAnsi="Arial" w:cs="Arial"/>
          <w:spacing w:val="-1"/>
          <w:sz w:val="18"/>
          <w:szCs w:val="18"/>
        </w:rPr>
        <w:t>materialih</w:t>
      </w:r>
      <w:r w:rsidRPr="00665A3D">
        <w:rPr>
          <w:rFonts w:ascii="Arial" w:eastAsia="Arial" w:hAnsi="Arial" w:cs="Arial"/>
          <w:spacing w:val="-15"/>
          <w:sz w:val="18"/>
          <w:szCs w:val="18"/>
        </w:rPr>
        <w:t xml:space="preserve"> </w:t>
      </w:r>
      <w:r w:rsidRPr="00665A3D">
        <w:rPr>
          <w:rFonts w:ascii="Arial" w:eastAsia="Arial" w:hAnsi="Arial" w:cs="Arial"/>
          <w:spacing w:val="-1"/>
          <w:sz w:val="18"/>
          <w:szCs w:val="18"/>
        </w:rPr>
        <w:t>(npr.</w:t>
      </w:r>
      <w:r w:rsidRPr="00665A3D">
        <w:rPr>
          <w:rFonts w:ascii="Arial" w:eastAsia="Arial" w:hAnsi="Arial" w:cs="Arial"/>
          <w:spacing w:val="-15"/>
          <w:sz w:val="18"/>
          <w:szCs w:val="18"/>
        </w:rPr>
        <w:t xml:space="preserve"> </w:t>
      </w:r>
      <w:r w:rsidRPr="00665A3D">
        <w:rPr>
          <w:rFonts w:ascii="Arial" w:eastAsia="Arial" w:hAnsi="Arial" w:cs="Arial"/>
          <w:spacing w:val="-1"/>
          <w:sz w:val="18"/>
          <w:szCs w:val="18"/>
        </w:rPr>
        <w:t>nerjaveče</w:t>
      </w:r>
      <w:r w:rsidRPr="00665A3D">
        <w:rPr>
          <w:rFonts w:ascii="Arial" w:eastAsia="Arial" w:hAnsi="Arial" w:cs="Arial"/>
          <w:spacing w:val="-16"/>
          <w:sz w:val="18"/>
          <w:szCs w:val="18"/>
        </w:rPr>
        <w:t xml:space="preserve"> </w:t>
      </w:r>
      <w:r w:rsidRPr="00665A3D">
        <w:rPr>
          <w:rFonts w:ascii="Arial" w:eastAsia="Arial" w:hAnsi="Arial" w:cs="Arial"/>
          <w:spacing w:val="-1"/>
          <w:sz w:val="18"/>
          <w:szCs w:val="18"/>
        </w:rPr>
        <w:t>jeklo,</w:t>
      </w:r>
      <w:r w:rsidRPr="00665A3D">
        <w:rPr>
          <w:rFonts w:ascii="Arial" w:eastAsia="Arial" w:hAnsi="Arial" w:cs="Arial"/>
          <w:spacing w:val="-18"/>
          <w:sz w:val="18"/>
          <w:szCs w:val="18"/>
        </w:rPr>
        <w:t xml:space="preserve"> </w:t>
      </w:r>
      <w:r w:rsidRPr="00665A3D">
        <w:rPr>
          <w:rFonts w:ascii="Arial" w:eastAsia="Arial" w:hAnsi="Arial" w:cs="Arial"/>
          <w:spacing w:val="-1"/>
          <w:sz w:val="18"/>
          <w:szCs w:val="18"/>
        </w:rPr>
        <w:t>baker,</w:t>
      </w:r>
      <w:r w:rsidRPr="00665A3D">
        <w:rPr>
          <w:rFonts w:ascii="Arial" w:eastAsia="Arial" w:hAnsi="Arial" w:cs="Arial"/>
          <w:spacing w:val="-19"/>
          <w:sz w:val="18"/>
          <w:szCs w:val="18"/>
        </w:rPr>
        <w:t xml:space="preserve"> </w:t>
      </w:r>
      <w:r w:rsidRPr="00665A3D">
        <w:rPr>
          <w:rFonts w:ascii="Arial" w:eastAsia="Arial" w:hAnsi="Arial" w:cs="Arial"/>
          <w:spacing w:val="-1"/>
          <w:sz w:val="18"/>
          <w:szCs w:val="18"/>
        </w:rPr>
        <w:t>guma, plastika)</w:t>
      </w:r>
      <w:r w:rsidRPr="00665A3D">
        <w:rPr>
          <w:rFonts w:ascii="Arial" w:eastAsia="Arial" w:hAnsi="Arial" w:cs="Arial"/>
          <w:spacing w:val="-7"/>
          <w:sz w:val="18"/>
          <w:szCs w:val="18"/>
        </w:rPr>
        <w:t xml:space="preserve"> </w:t>
      </w:r>
      <w:r w:rsidRPr="00665A3D">
        <w:rPr>
          <w:rFonts w:ascii="Arial" w:eastAsia="Arial" w:hAnsi="Arial" w:cs="Arial"/>
          <w:sz w:val="18"/>
          <w:szCs w:val="18"/>
        </w:rPr>
        <w:t>in</w:t>
      </w:r>
      <w:r w:rsidRPr="00665A3D">
        <w:rPr>
          <w:rFonts w:ascii="Arial" w:eastAsia="Arial" w:hAnsi="Arial" w:cs="Arial"/>
          <w:spacing w:val="-9"/>
          <w:sz w:val="18"/>
          <w:szCs w:val="18"/>
        </w:rPr>
        <w:t xml:space="preserve"> </w:t>
      </w:r>
      <w:r w:rsidRPr="00665A3D">
        <w:rPr>
          <w:rFonts w:ascii="Arial" w:eastAsia="Arial" w:hAnsi="Arial" w:cs="Arial"/>
          <w:spacing w:val="-1"/>
          <w:sz w:val="18"/>
          <w:szCs w:val="18"/>
        </w:rPr>
        <w:t>dokazujejo</w:t>
      </w:r>
      <w:r w:rsidRPr="00665A3D">
        <w:rPr>
          <w:rFonts w:ascii="Arial" w:eastAsia="Arial" w:hAnsi="Arial" w:cs="Arial"/>
          <w:spacing w:val="-9"/>
          <w:sz w:val="18"/>
          <w:szCs w:val="18"/>
        </w:rPr>
        <w:t xml:space="preserve"> </w:t>
      </w:r>
      <w:r w:rsidRPr="00665A3D">
        <w:rPr>
          <w:rFonts w:ascii="Arial" w:eastAsia="Arial" w:hAnsi="Arial" w:cs="Arial"/>
          <w:spacing w:val="-1"/>
          <w:sz w:val="18"/>
          <w:szCs w:val="18"/>
        </w:rPr>
        <w:t>kompatibilnost</w:t>
      </w:r>
      <w:r w:rsidRPr="00665A3D">
        <w:rPr>
          <w:rFonts w:ascii="Arial" w:eastAsia="Arial" w:hAnsi="Arial" w:cs="Arial"/>
          <w:spacing w:val="-9"/>
          <w:sz w:val="18"/>
          <w:szCs w:val="18"/>
        </w:rPr>
        <w:t xml:space="preserve"> </w:t>
      </w:r>
      <w:r w:rsidRPr="00665A3D">
        <w:rPr>
          <w:rFonts w:ascii="Arial" w:eastAsia="Arial" w:hAnsi="Arial" w:cs="Arial"/>
          <w:sz w:val="18"/>
          <w:szCs w:val="18"/>
        </w:rPr>
        <w:t>in</w:t>
      </w:r>
      <w:r w:rsidRPr="00665A3D">
        <w:rPr>
          <w:rFonts w:ascii="Arial" w:eastAsia="Arial" w:hAnsi="Arial" w:cs="Arial"/>
          <w:spacing w:val="-6"/>
          <w:sz w:val="18"/>
          <w:szCs w:val="18"/>
        </w:rPr>
        <w:t xml:space="preserve"> </w:t>
      </w:r>
      <w:r w:rsidRPr="00665A3D">
        <w:rPr>
          <w:rFonts w:ascii="Arial" w:eastAsia="Arial" w:hAnsi="Arial" w:cs="Arial"/>
          <w:spacing w:val="-1"/>
          <w:sz w:val="18"/>
          <w:szCs w:val="18"/>
        </w:rPr>
        <w:t>nadzor</w:t>
      </w:r>
      <w:r w:rsidRPr="00665A3D">
        <w:rPr>
          <w:rFonts w:ascii="Arial" w:eastAsia="Arial" w:hAnsi="Arial" w:cs="Arial"/>
          <w:spacing w:val="-7"/>
          <w:sz w:val="18"/>
          <w:szCs w:val="18"/>
        </w:rPr>
        <w:t xml:space="preserve"> </w:t>
      </w:r>
      <w:r w:rsidRPr="00665A3D">
        <w:rPr>
          <w:rFonts w:ascii="Arial" w:eastAsia="Arial" w:hAnsi="Arial" w:cs="Arial"/>
          <w:spacing w:val="-1"/>
          <w:sz w:val="18"/>
          <w:szCs w:val="18"/>
        </w:rPr>
        <w:t>korozije</w:t>
      </w:r>
    </w:p>
    <w:p w14:paraId="5B17FF95" w14:textId="77777777" w:rsidR="00605617" w:rsidRPr="00665A3D" w:rsidRDefault="00605617" w:rsidP="005C5177">
      <w:pPr>
        <w:widowControl w:val="0"/>
        <w:numPr>
          <w:ilvl w:val="0"/>
          <w:numId w:val="45"/>
        </w:numPr>
        <w:tabs>
          <w:tab w:val="left" w:pos="1559"/>
        </w:tabs>
        <w:suppressAutoHyphens/>
        <w:spacing w:after="0" w:line="207" w:lineRule="exact"/>
      </w:pPr>
      <w:r w:rsidRPr="00665A3D">
        <w:rPr>
          <w:rFonts w:ascii="Arial" w:eastAsia="Arial" w:hAnsi="Arial" w:cs="Arial"/>
          <w:spacing w:val="-1"/>
          <w:sz w:val="18"/>
          <w:szCs w:val="18"/>
        </w:rPr>
        <w:t>varnostni</w:t>
      </w:r>
      <w:r w:rsidRPr="00665A3D">
        <w:rPr>
          <w:rFonts w:ascii="Arial" w:eastAsia="Arial" w:hAnsi="Arial" w:cs="Arial"/>
          <w:spacing w:val="-6"/>
          <w:sz w:val="18"/>
          <w:szCs w:val="18"/>
        </w:rPr>
        <w:t xml:space="preserve"> </w:t>
      </w:r>
      <w:r w:rsidRPr="00665A3D">
        <w:rPr>
          <w:rFonts w:ascii="Arial" w:eastAsia="Arial" w:hAnsi="Arial" w:cs="Arial"/>
          <w:spacing w:val="-1"/>
          <w:sz w:val="18"/>
          <w:szCs w:val="18"/>
        </w:rPr>
        <w:t>list</w:t>
      </w:r>
      <w:r w:rsidRPr="00665A3D">
        <w:rPr>
          <w:rFonts w:ascii="Arial" w:eastAsia="Arial" w:hAnsi="Arial" w:cs="Arial"/>
          <w:spacing w:val="-6"/>
          <w:sz w:val="18"/>
          <w:szCs w:val="18"/>
        </w:rPr>
        <w:t xml:space="preserve"> </w:t>
      </w:r>
      <w:r w:rsidRPr="00665A3D">
        <w:rPr>
          <w:rFonts w:ascii="Arial" w:eastAsia="Arial" w:hAnsi="Arial" w:cs="Arial"/>
          <w:sz w:val="18"/>
          <w:szCs w:val="18"/>
        </w:rPr>
        <w:t>v</w:t>
      </w:r>
      <w:r w:rsidRPr="00665A3D">
        <w:rPr>
          <w:rFonts w:ascii="Arial" w:eastAsia="Arial" w:hAnsi="Arial" w:cs="Arial"/>
          <w:spacing w:val="-7"/>
          <w:sz w:val="18"/>
          <w:szCs w:val="18"/>
        </w:rPr>
        <w:t xml:space="preserve"> </w:t>
      </w:r>
      <w:r w:rsidRPr="00665A3D">
        <w:rPr>
          <w:rFonts w:ascii="Arial" w:eastAsia="Arial" w:hAnsi="Arial" w:cs="Arial"/>
          <w:spacing w:val="-1"/>
          <w:sz w:val="18"/>
          <w:szCs w:val="18"/>
        </w:rPr>
        <w:t>slovenskem</w:t>
      </w:r>
      <w:r w:rsidRPr="00665A3D">
        <w:rPr>
          <w:rFonts w:ascii="Arial" w:eastAsia="Arial" w:hAnsi="Arial" w:cs="Arial"/>
          <w:spacing w:val="-5"/>
          <w:sz w:val="18"/>
          <w:szCs w:val="18"/>
        </w:rPr>
        <w:t xml:space="preserve"> </w:t>
      </w:r>
      <w:r w:rsidRPr="00665A3D">
        <w:rPr>
          <w:rFonts w:ascii="Arial" w:eastAsia="Arial" w:hAnsi="Arial" w:cs="Arial"/>
          <w:spacing w:val="-1"/>
          <w:sz w:val="18"/>
          <w:szCs w:val="18"/>
        </w:rPr>
        <w:t>jeziku</w:t>
      </w:r>
    </w:p>
    <w:p w14:paraId="42B4DD42" w14:textId="77777777" w:rsidR="00605617" w:rsidRPr="00665A3D" w:rsidRDefault="00605617" w:rsidP="005C5177">
      <w:pPr>
        <w:widowControl w:val="0"/>
        <w:numPr>
          <w:ilvl w:val="3"/>
          <w:numId w:val="42"/>
        </w:numPr>
        <w:tabs>
          <w:tab w:val="left" w:pos="839"/>
        </w:tabs>
        <w:suppressAutoHyphens/>
        <w:spacing w:after="0" w:line="207" w:lineRule="exact"/>
      </w:pPr>
      <w:r w:rsidRPr="00665A3D">
        <w:rPr>
          <w:rFonts w:ascii="Arial" w:eastAsia="Arial" w:hAnsi="Arial" w:cs="Arial"/>
          <w:sz w:val="18"/>
          <w:szCs w:val="18"/>
          <w:u w:val="single" w:color="000000"/>
        </w:rPr>
        <w:t>Oprema:</w:t>
      </w:r>
    </w:p>
    <w:p w14:paraId="2F98F68F" w14:textId="77777777" w:rsidR="00605617" w:rsidRPr="00665A3D" w:rsidRDefault="00605617" w:rsidP="005C5177">
      <w:pPr>
        <w:widowControl w:val="0"/>
        <w:numPr>
          <w:ilvl w:val="2"/>
          <w:numId w:val="46"/>
        </w:numPr>
        <w:tabs>
          <w:tab w:val="left" w:pos="1985"/>
        </w:tabs>
        <w:suppressAutoHyphens/>
        <w:spacing w:after="0" w:line="207" w:lineRule="exact"/>
        <w:ind w:hanging="600"/>
      </w:pPr>
      <w:r w:rsidRPr="00665A3D">
        <w:rPr>
          <w:rFonts w:ascii="Arial" w:eastAsia="Arial" w:hAnsi="Arial" w:cs="Arial"/>
          <w:spacing w:val="-1"/>
          <w:sz w:val="18"/>
          <w:szCs w:val="18"/>
        </w:rPr>
        <w:t>embalaža do 1000 mL</w:t>
      </w:r>
    </w:p>
    <w:p w14:paraId="1A378DAA" w14:textId="77777777" w:rsidR="00605617" w:rsidRPr="00665A3D" w:rsidRDefault="00605617" w:rsidP="005C5177">
      <w:pPr>
        <w:widowControl w:val="0"/>
        <w:numPr>
          <w:ilvl w:val="2"/>
          <w:numId w:val="46"/>
        </w:numPr>
        <w:tabs>
          <w:tab w:val="left" w:pos="1985"/>
        </w:tabs>
        <w:suppressAutoHyphens/>
        <w:spacing w:after="0" w:line="207" w:lineRule="exact"/>
        <w:ind w:hanging="600"/>
      </w:pPr>
      <w:r w:rsidRPr="00665A3D">
        <w:rPr>
          <w:rFonts w:ascii="Arial" w:eastAsia="Arial" w:hAnsi="Arial" w:cs="Arial"/>
          <w:spacing w:val="-1"/>
          <w:sz w:val="18"/>
          <w:szCs w:val="18"/>
        </w:rPr>
        <w:t>embalaža</w:t>
      </w:r>
      <w:r w:rsidRPr="00665A3D">
        <w:rPr>
          <w:rFonts w:ascii="Arial" w:eastAsia="Arial" w:hAnsi="Arial" w:cs="Arial"/>
          <w:spacing w:val="-5"/>
          <w:sz w:val="18"/>
          <w:szCs w:val="18"/>
        </w:rPr>
        <w:t xml:space="preserve"> z </w:t>
      </w:r>
      <w:r w:rsidRPr="00665A3D">
        <w:rPr>
          <w:rFonts w:ascii="Arial" w:eastAsia="Arial" w:hAnsi="Arial" w:cs="Arial"/>
          <w:spacing w:val="-1"/>
          <w:sz w:val="18"/>
          <w:szCs w:val="18"/>
        </w:rPr>
        <w:t xml:space="preserve">integrirano pršilko/razpršilni šobo, ki naredi peno </w:t>
      </w:r>
    </w:p>
    <w:p w14:paraId="604271B2" w14:textId="77777777" w:rsidR="00605617" w:rsidRPr="00665A3D" w:rsidRDefault="00605617" w:rsidP="00605617">
      <w:pPr>
        <w:widowControl w:val="0"/>
        <w:tabs>
          <w:tab w:val="left" w:pos="1985"/>
        </w:tabs>
        <w:spacing w:after="0" w:line="207" w:lineRule="exact"/>
        <w:ind w:left="2160"/>
        <w:rPr>
          <w:rFonts w:ascii="Arial" w:eastAsia="Arial" w:hAnsi="Arial" w:cs="Arial"/>
          <w:i/>
          <w:iCs/>
          <w:sz w:val="18"/>
          <w:szCs w:val="18"/>
        </w:rPr>
      </w:pPr>
    </w:p>
    <w:p w14:paraId="7010A9AE" w14:textId="77777777" w:rsidR="00605617" w:rsidRPr="00665A3D" w:rsidRDefault="00605617" w:rsidP="00605617">
      <w:pPr>
        <w:spacing w:after="0"/>
        <w:rPr>
          <w:rFonts w:ascii="Arial" w:eastAsia="Arial" w:hAnsi="Arial" w:cs="Arial"/>
          <w:sz w:val="18"/>
          <w:szCs w:val="18"/>
        </w:rPr>
      </w:pPr>
    </w:p>
    <w:p w14:paraId="4A4A6741" w14:textId="77777777" w:rsidR="00605617" w:rsidRPr="00665A3D" w:rsidRDefault="00605617" w:rsidP="005C5177">
      <w:pPr>
        <w:keepNext/>
        <w:widowControl w:val="0"/>
        <w:numPr>
          <w:ilvl w:val="1"/>
          <w:numId w:val="42"/>
        </w:numPr>
        <w:tabs>
          <w:tab w:val="left" w:pos="522"/>
        </w:tabs>
        <w:suppressAutoHyphens/>
        <w:spacing w:after="0" w:line="240" w:lineRule="auto"/>
        <w:outlineLvl w:val="0"/>
      </w:pPr>
      <w:r w:rsidRPr="00665A3D">
        <w:rPr>
          <w:rFonts w:ascii="Arial" w:eastAsia="Aptos Display" w:hAnsi="Arial" w:cs="Arial"/>
          <w:b/>
          <w:spacing w:val="-1"/>
          <w:sz w:val="18"/>
          <w:szCs w:val="18"/>
        </w:rPr>
        <w:t>SREDSTVO</w:t>
      </w:r>
      <w:r w:rsidRPr="00665A3D">
        <w:rPr>
          <w:rFonts w:ascii="Arial" w:eastAsia="Aptos Display" w:hAnsi="Arial" w:cs="Arial"/>
          <w:b/>
          <w:spacing w:val="-11"/>
          <w:sz w:val="18"/>
          <w:szCs w:val="18"/>
        </w:rPr>
        <w:t xml:space="preserve"> </w:t>
      </w:r>
      <w:r w:rsidRPr="00665A3D">
        <w:rPr>
          <w:rFonts w:ascii="Arial" w:eastAsia="Aptos Display" w:hAnsi="Arial" w:cs="Arial"/>
          <w:b/>
          <w:sz w:val="18"/>
          <w:szCs w:val="18"/>
        </w:rPr>
        <w:t>ZA</w:t>
      </w:r>
      <w:r w:rsidRPr="00665A3D">
        <w:rPr>
          <w:rFonts w:ascii="Arial" w:eastAsia="Aptos Display" w:hAnsi="Arial" w:cs="Arial"/>
          <w:b/>
          <w:spacing w:val="-13"/>
          <w:sz w:val="18"/>
          <w:szCs w:val="18"/>
        </w:rPr>
        <w:t xml:space="preserve"> </w:t>
      </w:r>
      <w:r w:rsidRPr="00665A3D">
        <w:rPr>
          <w:rFonts w:ascii="Arial" w:eastAsia="Aptos Display" w:hAnsi="Arial" w:cs="Arial"/>
          <w:b/>
          <w:spacing w:val="-1"/>
          <w:sz w:val="18"/>
          <w:szCs w:val="18"/>
        </w:rPr>
        <w:t>ROČNO</w:t>
      </w:r>
      <w:r w:rsidRPr="00665A3D">
        <w:rPr>
          <w:rFonts w:ascii="Arial" w:eastAsia="Aptos Display" w:hAnsi="Arial" w:cs="Arial"/>
          <w:b/>
          <w:spacing w:val="-8"/>
          <w:sz w:val="18"/>
          <w:szCs w:val="18"/>
        </w:rPr>
        <w:t xml:space="preserve"> </w:t>
      </w:r>
      <w:r w:rsidRPr="00665A3D">
        <w:rPr>
          <w:rFonts w:ascii="Arial" w:eastAsia="Aptos Display" w:hAnsi="Arial" w:cs="Arial"/>
          <w:b/>
          <w:spacing w:val="-1"/>
          <w:sz w:val="18"/>
          <w:szCs w:val="18"/>
        </w:rPr>
        <w:t>ČIŠČENJE</w:t>
      </w:r>
      <w:r w:rsidRPr="00665A3D">
        <w:rPr>
          <w:rFonts w:ascii="Arial" w:eastAsia="Aptos Display" w:hAnsi="Arial" w:cs="Arial"/>
          <w:b/>
          <w:spacing w:val="-10"/>
          <w:sz w:val="18"/>
          <w:szCs w:val="18"/>
        </w:rPr>
        <w:t xml:space="preserve"> LABORATORIJSKE </w:t>
      </w:r>
      <w:r w:rsidRPr="00665A3D">
        <w:rPr>
          <w:rFonts w:ascii="Arial" w:eastAsia="Aptos Display" w:hAnsi="Arial" w:cs="Arial"/>
          <w:b/>
          <w:spacing w:val="-1"/>
          <w:sz w:val="18"/>
          <w:szCs w:val="18"/>
        </w:rPr>
        <w:t>STEKLOVINE</w:t>
      </w:r>
    </w:p>
    <w:p w14:paraId="236809F2" w14:textId="77777777" w:rsidR="00605617" w:rsidRPr="00665A3D" w:rsidRDefault="00605617" w:rsidP="00605617">
      <w:pPr>
        <w:spacing w:after="0"/>
        <w:rPr>
          <w:rFonts w:ascii="Arial" w:eastAsia="Arial" w:hAnsi="Arial" w:cs="Arial"/>
          <w:bCs/>
          <w:sz w:val="18"/>
          <w:szCs w:val="18"/>
        </w:rPr>
      </w:pPr>
    </w:p>
    <w:p w14:paraId="695260E1" w14:textId="77777777" w:rsidR="00605617" w:rsidRPr="00665A3D" w:rsidRDefault="00605617" w:rsidP="005C5177">
      <w:pPr>
        <w:widowControl w:val="0"/>
        <w:numPr>
          <w:ilvl w:val="3"/>
          <w:numId w:val="42"/>
        </w:numPr>
        <w:tabs>
          <w:tab w:val="left" w:pos="839"/>
        </w:tabs>
        <w:suppressAutoHyphens/>
        <w:spacing w:after="0" w:line="240" w:lineRule="auto"/>
        <w:rPr>
          <w:rFonts w:ascii="Arial" w:hAnsi="Arial"/>
        </w:rPr>
      </w:pPr>
      <w:r w:rsidRPr="00665A3D">
        <w:rPr>
          <w:rFonts w:ascii="Arial" w:eastAsia="Arial" w:hAnsi="Arial" w:cs="Arial"/>
          <w:spacing w:val="-1"/>
          <w:sz w:val="18"/>
          <w:szCs w:val="18"/>
          <w:u w:val="single" w:color="000000"/>
        </w:rPr>
        <w:t>Strokovne</w:t>
      </w:r>
      <w:r w:rsidRPr="00665A3D">
        <w:rPr>
          <w:rFonts w:ascii="Arial" w:eastAsia="Arial" w:hAnsi="Arial" w:cs="Arial"/>
          <w:spacing w:val="-15"/>
          <w:sz w:val="18"/>
          <w:szCs w:val="18"/>
          <w:u w:val="single" w:color="000000"/>
        </w:rPr>
        <w:t xml:space="preserve"> </w:t>
      </w:r>
      <w:r w:rsidRPr="00665A3D">
        <w:rPr>
          <w:rFonts w:ascii="Arial" w:eastAsia="Arial" w:hAnsi="Arial" w:cs="Arial"/>
          <w:spacing w:val="-1"/>
          <w:sz w:val="18"/>
          <w:szCs w:val="18"/>
          <w:u w:val="single" w:color="000000"/>
        </w:rPr>
        <w:t>zahteve:</w:t>
      </w:r>
    </w:p>
    <w:p w14:paraId="185B7B05" w14:textId="77777777" w:rsidR="00605617" w:rsidRPr="00665A3D" w:rsidRDefault="00605617" w:rsidP="005C5177">
      <w:pPr>
        <w:widowControl w:val="0"/>
        <w:numPr>
          <w:ilvl w:val="4"/>
          <w:numId w:val="42"/>
        </w:numPr>
        <w:tabs>
          <w:tab w:val="left" w:pos="1919"/>
        </w:tabs>
        <w:suppressAutoHyphens/>
        <w:spacing w:after="0" w:line="207" w:lineRule="exact"/>
        <w:rPr>
          <w:rFonts w:ascii="Arial" w:hAnsi="Arial"/>
        </w:rPr>
      </w:pPr>
      <w:r w:rsidRPr="00665A3D">
        <w:rPr>
          <w:rFonts w:ascii="Arial" w:eastAsia="Arial" w:hAnsi="Arial" w:cs="Arial"/>
          <w:spacing w:val="-1"/>
          <w:sz w:val="18"/>
          <w:szCs w:val="18"/>
        </w:rPr>
        <w:t>aktivna</w:t>
      </w:r>
      <w:r w:rsidRPr="00665A3D">
        <w:rPr>
          <w:rFonts w:ascii="Arial" w:eastAsia="Arial" w:hAnsi="Arial" w:cs="Arial"/>
          <w:spacing w:val="-9"/>
          <w:sz w:val="18"/>
          <w:szCs w:val="18"/>
        </w:rPr>
        <w:t xml:space="preserve"> </w:t>
      </w:r>
      <w:r w:rsidRPr="00665A3D">
        <w:rPr>
          <w:rFonts w:ascii="Arial" w:eastAsia="Arial" w:hAnsi="Arial" w:cs="Arial"/>
          <w:spacing w:val="-1"/>
          <w:sz w:val="18"/>
          <w:szCs w:val="18"/>
        </w:rPr>
        <w:t>učinkovina</w:t>
      </w:r>
      <w:r w:rsidRPr="00665A3D">
        <w:rPr>
          <w:rFonts w:ascii="Arial" w:eastAsia="Arial" w:hAnsi="Arial" w:cs="Arial"/>
          <w:spacing w:val="-8"/>
          <w:sz w:val="18"/>
          <w:szCs w:val="18"/>
        </w:rPr>
        <w:t xml:space="preserve"> </w:t>
      </w:r>
      <w:r w:rsidRPr="00665A3D">
        <w:rPr>
          <w:rFonts w:ascii="Arial" w:eastAsia="Arial" w:hAnsi="Arial" w:cs="Arial"/>
          <w:sz w:val="18"/>
          <w:szCs w:val="18"/>
        </w:rPr>
        <w:t>so</w:t>
      </w:r>
      <w:r w:rsidRPr="00665A3D">
        <w:rPr>
          <w:rFonts w:ascii="Arial" w:eastAsia="Arial" w:hAnsi="Arial" w:cs="Arial"/>
          <w:spacing w:val="-6"/>
          <w:sz w:val="18"/>
          <w:szCs w:val="18"/>
        </w:rPr>
        <w:t xml:space="preserve"> </w:t>
      </w:r>
      <w:r w:rsidRPr="00665A3D">
        <w:rPr>
          <w:rFonts w:ascii="Arial" w:eastAsia="Arial" w:hAnsi="Arial" w:cs="Arial"/>
          <w:spacing w:val="-1"/>
          <w:sz w:val="18"/>
          <w:szCs w:val="18"/>
        </w:rPr>
        <w:t>neionske</w:t>
      </w:r>
      <w:r w:rsidRPr="00665A3D">
        <w:rPr>
          <w:rFonts w:ascii="Arial" w:eastAsia="Arial" w:hAnsi="Arial" w:cs="Arial"/>
          <w:spacing w:val="-5"/>
          <w:sz w:val="18"/>
          <w:szCs w:val="18"/>
        </w:rPr>
        <w:t xml:space="preserve"> </w:t>
      </w:r>
      <w:r w:rsidRPr="00665A3D">
        <w:rPr>
          <w:rFonts w:ascii="Arial" w:eastAsia="Arial" w:hAnsi="Arial" w:cs="Arial"/>
          <w:sz w:val="18"/>
          <w:szCs w:val="18"/>
        </w:rPr>
        <w:t>in</w:t>
      </w:r>
      <w:r w:rsidRPr="00665A3D">
        <w:rPr>
          <w:rFonts w:ascii="Arial" w:eastAsia="Arial" w:hAnsi="Arial" w:cs="Arial"/>
          <w:spacing w:val="-8"/>
          <w:sz w:val="18"/>
          <w:szCs w:val="18"/>
        </w:rPr>
        <w:t xml:space="preserve"> </w:t>
      </w:r>
      <w:r w:rsidRPr="00665A3D">
        <w:rPr>
          <w:rFonts w:ascii="Arial" w:eastAsia="Arial" w:hAnsi="Arial" w:cs="Arial"/>
          <w:spacing w:val="-1"/>
          <w:sz w:val="18"/>
          <w:szCs w:val="18"/>
        </w:rPr>
        <w:t>amfoterne</w:t>
      </w:r>
      <w:r w:rsidRPr="00665A3D">
        <w:rPr>
          <w:rFonts w:ascii="Arial" w:eastAsia="Arial" w:hAnsi="Arial" w:cs="Arial"/>
          <w:spacing w:val="-6"/>
          <w:sz w:val="18"/>
          <w:szCs w:val="18"/>
        </w:rPr>
        <w:t xml:space="preserve"> </w:t>
      </w:r>
      <w:r w:rsidRPr="00665A3D">
        <w:rPr>
          <w:rFonts w:ascii="Arial" w:eastAsia="Arial" w:hAnsi="Arial" w:cs="Arial"/>
          <w:spacing w:val="-1"/>
          <w:sz w:val="18"/>
          <w:szCs w:val="18"/>
        </w:rPr>
        <w:t>površinsko</w:t>
      </w:r>
      <w:r w:rsidRPr="00665A3D">
        <w:rPr>
          <w:rFonts w:ascii="Arial" w:eastAsia="Arial" w:hAnsi="Arial" w:cs="Arial"/>
          <w:spacing w:val="-8"/>
          <w:sz w:val="18"/>
          <w:szCs w:val="18"/>
        </w:rPr>
        <w:t xml:space="preserve"> </w:t>
      </w:r>
      <w:r w:rsidRPr="00665A3D">
        <w:rPr>
          <w:rFonts w:ascii="Arial" w:eastAsia="Arial" w:hAnsi="Arial" w:cs="Arial"/>
          <w:spacing w:val="-1"/>
          <w:sz w:val="18"/>
          <w:szCs w:val="18"/>
        </w:rPr>
        <w:t>aktivne</w:t>
      </w:r>
      <w:r w:rsidRPr="00665A3D">
        <w:rPr>
          <w:rFonts w:ascii="Arial" w:eastAsia="Arial" w:hAnsi="Arial" w:cs="Arial"/>
          <w:spacing w:val="-6"/>
          <w:sz w:val="18"/>
          <w:szCs w:val="18"/>
        </w:rPr>
        <w:t xml:space="preserve"> </w:t>
      </w:r>
      <w:r w:rsidRPr="00665A3D">
        <w:rPr>
          <w:rFonts w:ascii="Arial" w:eastAsia="Arial" w:hAnsi="Arial" w:cs="Arial"/>
          <w:spacing w:val="-1"/>
          <w:sz w:val="18"/>
          <w:szCs w:val="18"/>
        </w:rPr>
        <w:t>snovi</w:t>
      </w:r>
    </w:p>
    <w:p w14:paraId="088B3C25" w14:textId="77777777" w:rsidR="00605617" w:rsidRPr="00665A3D" w:rsidRDefault="00605617" w:rsidP="005C5177">
      <w:pPr>
        <w:widowControl w:val="0"/>
        <w:numPr>
          <w:ilvl w:val="4"/>
          <w:numId w:val="42"/>
        </w:numPr>
        <w:tabs>
          <w:tab w:val="left" w:pos="1919"/>
        </w:tabs>
        <w:suppressAutoHyphens/>
        <w:spacing w:after="0" w:line="207" w:lineRule="exact"/>
        <w:rPr>
          <w:rFonts w:ascii="Arial" w:hAnsi="Arial"/>
          <w:sz w:val="18"/>
          <w:szCs w:val="18"/>
        </w:rPr>
      </w:pPr>
      <w:r w:rsidRPr="00665A3D">
        <w:rPr>
          <w:rFonts w:ascii="Arial" w:eastAsia="Arial" w:hAnsi="Arial" w:cs="Arial"/>
          <w:spacing w:val="-1"/>
          <w:sz w:val="18"/>
          <w:szCs w:val="18"/>
        </w:rPr>
        <w:t xml:space="preserve">vsebuje tudi inhibitorje korozije in </w:t>
      </w:r>
      <w:r w:rsidRPr="00665A3D">
        <w:rPr>
          <w:rFonts w:ascii="Arial" w:hAnsi="Arial"/>
          <w:sz w:val="18"/>
          <w:szCs w:val="18"/>
        </w:rPr>
        <w:t>sredstva proti penjenju</w:t>
      </w:r>
    </w:p>
    <w:p w14:paraId="608F1C4D" w14:textId="77777777" w:rsidR="00605617" w:rsidRPr="00665A3D" w:rsidRDefault="00605617" w:rsidP="005C5177">
      <w:pPr>
        <w:widowControl w:val="0"/>
        <w:numPr>
          <w:ilvl w:val="4"/>
          <w:numId w:val="42"/>
        </w:numPr>
        <w:tabs>
          <w:tab w:val="left" w:pos="1919"/>
        </w:tabs>
        <w:suppressAutoHyphens/>
        <w:spacing w:after="0" w:line="240" w:lineRule="auto"/>
        <w:ind w:right="185"/>
        <w:rPr>
          <w:rFonts w:ascii="Arial" w:hAnsi="Arial"/>
        </w:rPr>
      </w:pPr>
      <w:r w:rsidRPr="00665A3D">
        <w:rPr>
          <w:rFonts w:ascii="Arial" w:eastAsia="Arial" w:hAnsi="Arial" w:cs="Arial"/>
          <w:spacing w:val="-1"/>
          <w:sz w:val="18"/>
          <w:szCs w:val="18"/>
        </w:rPr>
        <w:t>tekoči koncentrat</w:t>
      </w:r>
    </w:p>
    <w:p w14:paraId="6D3D8D09" w14:textId="77777777" w:rsidR="00605617" w:rsidRPr="00665A3D" w:rsidRDefault="00605617" w:rsidP="005C5177">
      <w:pPr>
        <w:widowControl w:val="0"/>
        <w:numPr>
          <w:ilvl w:val="4"/>
          <w:numId w:val="42"/>
        </w:numPr>
        <w:tabs>
          <w:tab w:val="left" w:pos="1919"/>
        </w:tabs>
        <w:suppressAutoHyphens/>
        <w:spacing w:after="0" w:line="207" w:lineRule="exact"/>
        <w:rPr>
          <w:rFonts w:ascii="Arial" w:hAnsi="Arial"/>
        </w:rPr>
      </w:pPr>
      <w:r w:rsidRPr="00665A3D">
        <w:rPr>
          <w:rFonts w:ascii="Arial" w:eastAsia="Arial" w:hAnsi="Arial" w:cs="Arial"/>
          <w:spacing w:val="-1"/>
          <w:sz w:val="18"/>
          <w:szCs w:val="18"/>
        </w:rPr>
        <w:t>dnevna</w:t>
      </w:r>
      <w:r w:rsidRPr="00665A3D">
        <w:rPr>
          <w:rFonts w:ascii="Arial" w:eastAsia="Arial" w:hAnsi="Arial" w:cs="Arial"/>
          <w:spacing w:val="-8"/>
          <w:sz w:val="18"/>
          <w:szCs w:val="18"/>
        </w:rPr>
        <w:t xml:space="preserve"> </w:t>
      </w:r>
      <w:r w:rsidRPr="00665A3D">
        <w:rPr>
          <w:rFonts w:ascii="Arial" w:eastAsia="Arial" w:hAnsi="Arial" w:cs="Arial"/>
          <w:spacing w:val="-1"/>
          <w:sz w:val="18"/>
          <w:szCs w:val="18"/>
        </w:rPr>
        <w:t>priprava</w:t>
      </w:r>
      <w:r w:rsidRPr="00665A3D">
        <w:rPr>
          <w:rFonts w:ascii="Arial" w:eastAsia="Arial" w:hAnsi="Arial" w:cs="Arial"/>
          <w:spacing w:val="-11"/>
          <w:sz w:val="18"/>
          <w:szCs w:val="18"/>
        </w:rPr>
        <w:t xml:space="preserve"> </w:t>
      </w:r>
      <w:r w:rsidRPr="00665A3D">
        <w:rPr>
          <w:rFonts w:ascii="Arial" w:eastAsia="Arial" w:hAnsi="Arial" w:cs="Arial"/>
          <w:spacing w:val="-1"/>
          <w:sz w:val="18"/>
          <w:szCs w:val="18"/>
        </w:rPr>
        <w:t>delovne</w:t>
      </w:r>
      <w:r w:rsidRPr="00665A3D">
        <w:rPr>
          <w:rFonts w:ascii="Arial" w:eastAsia="Arial" w:hAnsi="Arial" w:cs="Arial"/>
          <w:spacing w:val="-8"/>
          <w:sz w:val="18"/>
          <w:szCs w:val="18"/>
        </w:rPr>
        <w:t xml:space="preserve"> </w:t>
      </w:r>
      <w:r w:rsidRPr="00665A3D">
        <w:rPr>
          <w:rFonts w:ascii="Arial" w:eastAsia="Arial" w:hAnsi="Arial" w:cs="Arial"/>
          <w:spacing w:val="-1"/>
          <w:sz w:val="18"/>
          <w:szCs w:val="18"/>
        </w:rPr>
        <w:t>raztopine z vodovodno vodo</w:t>
      </w:r>
    </w:p>
    <w:p w14:paraId="6D589504" w14:textId="77777777" w:rsidR="00605617" w:rsidRPr="00665A3D" w:rsidRDefault="00605617" w:rsidP="005C5177">
      <w:pPr>
        <w:widowControl w:val="0"/>
        <w:numPr>
          <w:ilvl w:val="4"/>
          <w:numId w:val="42"/>
        </w:numPr>
        <w:tabs>
          <w:tab w:val="left" w:pos="1919"/>
        </w:tabs>
        <w:suppressAutoHyphens/>
        <w:spacing w:after="0" w:line="240" w:lineRule="auto"/>
        <w:ind w:right="185"/>
        <w:rPr>
          <w:rFonts w:ascii="Arial" w:hAnsi="Arial"/>
          <w:i/>
          <w:iCs/>
        </w:rPr>
      </w:pPr>
      <w:r w:rsidRPr="00665A3D">
        <w:rPr>
          <w:rFonts w:ascii="Arial" w:eastAsia="Arial" w:hAnsi="Arial" w:cs="Arial"/>
          <w:spacing w:val="-1"/>
          <w:sz w:val="18"/>
          <w:szCs w:val="18"/>
        </w:rPr>
        <w:t>močni</w:t>
      </w:r>
      <w:r w:rsidRPr="00665A3D">
        <w:rPr>
          <w:rFonts w:ascii="Arial" w:eastAsia="Arial" w:hAnsi="Arial" w:cs="Arial"/>
          <w:spacing w:val="11"/>
          <w:sz w:val="18"/>
          <w:szCs w:val="18"/>
        </w:rPr>
        <w:t xml:space="preserve"> </w:t>
      </w:r>
      <w:r w:rsidRPr="00665A3D">
        <w:rPr>
          <w:rFonts w:ascii="Arial" w:eastAsia="Arial" w:hAnsi="Arial" w:cs="Arial"/>
          <w:spacing w:val="-1"/>
          <w:sz w:val="18"/>
          <w:szCs w:val="18"/>
        </w:rPr>
        <w:t>čistilni</w:t>
      </w:r>
      <w:r w:rsidRPr="00665A3D">
        <w:rPr>
          <w:rFonts w:ascii="Arial" w:eastAsia="Arial" w:hAnsi="Arial" w:cs="Arial"/>
          <w:spacing w:val="12"/>
          <w:sz w:val="18"/>
          <w:szCs w:val="18"/>
        </w:rPr>
        <w:t xml:space="preserve"> </w:t>
      </w:r>
      <w:r w:rsidRPr="00665A3D">
        <w:rPr>
          <w:rFonts w:ascii="Arial" w:eastAsia="Arial" w:hAnsi="Arial" w:cs="Arial"/>
          <w:spacing w:val="-1"/>
          <w:sz w:val="18"/>
          <w:szCs w:val="18"/>
        </w:rPr>
        <w:t>učinki</w:t>
      </w:r>
      <w:r w:rsidRPr="00665A3D">
        <w:rPr>
          <w:rFonts w:ascii="Arial" w:eastAsia="Arial" w:hAnsi="Arial" w:cs="Arial"/>
          <w:spacing w:val="12"/>
          <w:sz w:val="18"/>
          <w:szCs w:val="18"/>
        </w:rPr>
        <w:t xml:space="preserve"> </w:t>
      </w:r>
      <w:r w:rsidRPr="00665A3D">
        <w:rPr>
          <w:rFonts w:ascii="Arial" w:eastAsia="Arial" w:hAnsi="Arial" w:cs="Arial"/>
          <w:sz w:val="18"/>
          <w:szCs w:val="18"/>
        </w:rPr>
        <w:t>pri</w:t>
      </w:r>
      <w:r w:rsidRPr="00665A3D">
        <w:rPr>
          <w:rFonts w:ascii="Arial" w:eastAsia="Arial" w:hAnsi="Arial" w:cs="Arial"/>
          <w:spacing w:val="12"/>
          <w:sz w:val="18"/>
          <w:szCs w:val="18"/>
        </w:rPr>
        <w:t xml:space="preserve"> </w:t>
      </w:r>
      <w:r w:rsidRPr="00665A3D">
        <w:rPr>
          <w:rFonts w:ascii="Arial" w:eastAsia="Arial" w:hAnsi="Arial" w:cs="Arial"/>
          <w:spacing w:val="-1"/>
          <w:sz w:val="18"/>
          <w:szCs w:val="18"/>
        </w:rPr>
        <w:t>trdovratni</w:t>
      </w:r>
      <w:r w:rsidRPr="00665A3D">
        <w:rPr>
          <w:rFonts w:ascii="Arial" w:eastAsia="Arial" w:hAnsi="Arial" w:cs="Arial"/>
          <w:spacing w:val="13"/>
          <w:sz w:val="18"/>
          <w:szCs w:val="18"/>
        </w:rPr>
        <w:t xml:space="preserve"> </w:t>
      </w:r>
      <w:r w:rsidRPr="00665A3D">
        <w:rPr>
          <w:rFonts w:ascii="Arial" w:eastAsia="Arial" w:hAnsi="Arial" w:cs="Arial"/>
          <w:spacing w:val="-1"/>
          <w:sz w:val="18"/>
          <w:szCs w:val="18"/>
        </w:rPr>
        <w:t>umazaniji in</w:t>
      </w:r>
      <w:r w:rsidRPr="00665A3D">
        <w:rPr>
          <w:rFonts w:ascii="Arial" w:eastAsia="Arial" w:hAnsi="Arial" w:cs="Arial"/>
          <w:spacing w:val="10"/>
          <w:sz w:val="18"/>
          <w:szCs w:val="18"/>
        </w:rPr>
        <w:t xml:space="preserve"> odstranjevanje biofilma</w:t>
      </w:r>
    </w:p>
    <w:p w14:paraId="7A59B94E" w14:textId="77777777" w:rsidR="00605617" w:rsidRPr="00665A3D" w:rsidRDefault="00605617" w:rsidP="005C5177">
      <w:pPr>
        <w:widowControl w:val="0"/>
        <w:numPr>
          <w:ilvl w:val="4"/>
          <w:numId w:val="42"/>
        </w:numPr>
        <w:tabs>
          <w:tab w:val="left" w:pos="1919"/>
        </w:tabs>
        <w:suppressAutoHyphens/>
        <w:spacing w:after="0" w:line="240" w:lineRule="auto"/>
        <w:ind w:right="185"/>
        <w:rPr>
          <w:rFonts w:ascii="Arial" w:hAnsi="Arial"/>
        </w:rPr>
      </w:pPr>
      <w:r w:rsidRPr="00665A3D">
        <w:rPr>
          <w:rFonts w:ascii="Arial" w:eastAsia="Arial" w:hAnsi="Arial" w:cs="Arial"/>
          <w:spacing w:val="-1"/>
          <w:sz w:val="18"/>
          <w:szCs w:val="18"/>
        </w:rPr>
        <w:t>kontaktni čas 5 – 10 minut</w:t>
      </w:r>
    </w:p>
    <w:p w14:paraId="5F26D31B" w14:textId="77777777" w:rsidR="00605617" w:rsidRPr="00665A3D" w:rsidRDefault="00605617" w:rsidP="005C5177">
      <w:pPr>
        <w:widowControl w:val="0"/>
        <w:numPr>
          <w:ilvl w:val="3"/>
          <w:numId w:val="42"/>
        </w:numPr>
        <w:tabs>
          <w:tab w:val="left" w:pos="851"/>
        </w:tabs>
        <w:suppressAutoHyphens/>
        <w:spacing w:after="0" w:line="206" w:lineRule="exact"/>
        <w:ind w:left="1198" w:hanging="772"/>
        <w:rPr>
          <w:rFonts w:ascii="Arial" w:hAnsi="Arial"/>
        </w:rPr>
      </w:pPr>
      <w:r w:rsidRPr="00665A3D">
        <w:rPr>
          <w:rFonts w:ascii="Arial" w:eastAsia="Arial" w:hAnsi="Arial" w:cs="Arial"/>
          <w:spacing w:val="-1"/>
          <w:sz w:val="18"/>
          <w:szCs w:val="18"/>
          <w:u w:val="single" w:color="000000"/>
        </w:rPr>
        <w:t>Varnost</w:t>
      </w:r>
      <w:r w:rsidRPr="00665A3D">
        <w:rPr>
          <w:rFonts w:ascii="Arial" w:eastAsia="Arial" w:hAnsi="Arial" w:cs="Arial"/>
          <w:spacing w:val="-9"/>
          <w:sz w:val="18"/>
          <w:szCs w:val="18"/>
          <w:u w:val="single" w:color="000000"/>
        </w:rPr>
        <w:t xml:space="preserve"> </w:t>
      </w:r>
      <w:r w:rsidRPr="00665A3D">
        <w:rPr>
          <w:rFonts w:ascii="Arial" w:eastAsia="Arial" w:hAnsi="Arial" w:cs="Arial"/>
          <w:sz w:val="18"/>
          <w:szCs w:val="18"/>
          <w:u w:val="single" w:color="000000"/>
        </w:rPr>
        <w:t>in</w:t>
      </w:r>
      <w:r w:rsidRPr="00665A3D">
        <w:rPr>
          <w:rFonts w:ascii="Arial" w:eastAsia="Arial" w:hAnsi="Arial" w:cs="Arial"/>
          <w:spacing w:val="-10"/>
          <w:sz w:val="18"/>
          <w:szCs w:val="18"/>
          <w:u w:val="single" w:color="000000"/>
        </w:rPr>
        <w:t xml:space="preserve"> </w:t>
      </w:r>
      <w:r w:rsidRPr="00665A3D">
        <w:rPr>
          <w:rFonts w:ascii="Arial" w:eastAsia="Arial" w:hAnsi="Arial" w:cs="Arial"/>
          <w:spacing w:val="-1"/>
          <w:sz w:val="18"/>
          <w:szCs w:val="18"/>
          <w:u w:val="single" w:color="000000"/>
        </w:rPr>
        <w:t>testiranja:</w:t>
      </w:r>
    </w:p>
    <w:p w14:paraId="6F7D90B1" w14:textId="77777777" w:rsidR="00605617" w:rsidRPr="00665A3D" w:rsidRDefault="00605617" w:rsidP="005C5177">
      <w:pPr>
        <w:widowControl w:val="0"/>
        <w:numPr>
          <w:ilvl w:val="4"/>
          <w:numId w:val="42"/>
        </w:numPr>
        <w:tabs>
          <w:tab w:val="left" w:pos="1560"/>
        </w:tabs>
        <w:suppressAutoHyphens/>
        <w:spacing w:after="0" w:line="207" w:lineRule="exact"/>
        <w:rPr>
          <w:rFonts w:ascii="Arial" w:hAnsi="Arial"/>
        </w:rPr>
      </w:pPr>
      <w:r w:rsidRPr="00665A3D">
        <w:rPr>
          <w:rFonts w:ascii="Arial" w:eastAsia="Arial" w:hAnsi="Arial" w:cs="Arial"/>
          <w:spacing w:val="-1"/>
          <w:sz w:val="18"/>
          <w:szCs w:val="18"/>
        </w:rPr>
        <w:t>varnostni</w:t>
      </w:r>
      <w:r w:rsidRPr="00665A3D">
        <w:rPr>
          <w:rFonts w:ascii="Arial" w:eastAsia="Arial" w:hAnsi="Arial" w:cs="Arial"/>
          <w:spacing w:val="-6"/>
          <w:sz w:val="18"/>
          <w:szCs w:val="18"/>
        </w:rPr>
        <w:t xml:space="preserve"> </w:t>
      </w:r>
      <w:r w:rsidRPr="00665A3D">
        <w:rPr>
          <w:rFonts w:ascii="Arial" w:eastAsia="Arial" w:hAnsi="Arial" w:cs="Arial"/>
          <w:spacing w:val="-1"/>
          <w:sz w:val="18"/>
          <w:szCs w:val="18"/>
        </w:rPr>
        <w:t>list</w:t>
      </w:r>
      <w:r w:rsidRPr="00665A3D">
        <w:rPr>
          <w:rFonts w:ascii="Arial" w:eastAsia="Arial" w:hAnsi="Arial" w:cs="Arial"/>
          <w:spacing w:val="-6"/>
          <w:sz w:val="18"/>
          <w:szCs w:val="18"/>
        </w:rPr>
        <w:t xml:space="preserve"> </w:t>
      </w:r>
      <w:r w:rsidRPr="00665A3D">
        <w:rPr>
          <w:rFonts w:ascii="Arial" w:eastAsia="Arial" w:hAnsi="Arial" w:cs="Arial"/>
          <w:sz w:val="18"/>
          <w:szCs w:val="18"/>
        </w:rPr>
        <w:t>v</w:t>
      </w:r>
      <w:r w:rsidRPr="00665A3D">
        <w:rPr>
          <w:rFonts w:ascii="Arial" w:eastAsia="Arial" w:hAnsi="Arial" w:cs="Arial"/>
          <w:spacing w:val="-7"/>
          <w:sz w:val="18"/>
          <w:szCs w:val="18"/>
        </w:rPr>
        <w:t xml:space="preserve"> </w:t>
      </w:r>
      <w:r w:rsidRPr="00665A3D">
        <w:rPr>
          <w:rFonts w:ascii="Arial" w:eastAsia="Arial" w:hAnsi="Arial" w:cs="Arial"/>
          <w:spacing w:val="-1"/>
          <w:sz w:val="18"/>
          <w:szCs w:val="18"/>
        </w:rPr>
        <w:t>slovenskem</w:t>
      </w:r>
      <w:r w:rsidRPr="00665A3D">
        <w:rPr>
          <w:rFonts w:ascii="Arial" w:eastAsia="Arial" w:hAnsi="Arial" w:cs="Arial"/>
          <w:spacing w:val="-5"/>
          <w:sz w:val="18"/>
          <w:szCs w:val="18"/>
        </w:rPr>
        <w:t xml:space="preserve"> </w:t>
      </w:r>
      <w:r w:rsidRPr="00665A3D">
        <w:rPr>
          <w:rFonts w:ascii="Arial" w:eastAsia="Arial" w:hAnsi="Arial" w:cs="Arial"/>
          <w:spacing w:val="-1"/>
          <w:sz w:val="18"/>
          <w:szCs w:val="18"/>
        </w:rPr>
        <w:t>jeziku</w:t>
      </w:r>
    </w:p>
    <w:p w14:paraId="3F24C6FE" w14:textId="77777777" w:rsidR="00605617" w:rsidRPr="00665A3D" w:rsidRDefault="00605617" w:rsidP="005C5177">
      <w:pPr>
        <w:widowControl w:val="0"/>
        <w:numPr>
          <w:ilvl w:val="3"/>
          <w:numId w:val="42"/>
        </w:numPr>
        <w:tabs>
          <w:tab w:val="left" w:pos="851"/>
        </w:tabs>
        <w:suppressAutoHyphens/>
        <w:spacing w:after="0" w:line="206" w:lineRule="exact"/>
        <w:ind w:left="1198" w:hanging="797"/>
        <w:rPr>
          <w:rFonts w:ascii="Arial" w:hAnsi="Arial"/>
        </w:rPr>
      </w:pPr>
      <w:r w:rsidRPr="00665A3D">
        <w:rPr>
          <w:rFonts w:ascii="Arial" w:eastAsia="Arial" w:hAnsi="Arial" w:cs="Arial"/>
          <w:sz w:val="18"/>
          <w:szCs w:val="18"/>
          <w:u w:val="single" w:color="000000"/>
        </w:rPr>
        <w:t>Oprema:</w:t>
      </w:r>
    </w:p>
    <w:p w14:paraId="00F2DF4F" w14:textId="77777777" w:rsidR="00605617" w:rsidRPr="00665A3D" w:rsidRDefault="00605617" w:rsidP="005C5177">
      <w:pPr>
        <w:widowControl w:val="0"/>
        <w:numPr>
          <w:ilvl w:val="4"/>
          <w:numId w:val="42"/>
        </w:numPr>
        <w:suppressAutoHyphens/>
        <w:spacing w:after="0" w:line="207" w:lineRule="exact"/>
        <w:rPr>
          <w:rFonts w:ascii="Arial" w:hAnsi="Arial"/>
          <w:sz w:val="18"/>
          <w:szCs w:val="18"/>
        </w:rPr>
      </w:pPr>
      <w:r w:rsidRPr="00665A3D">
        <w:rPr>
          <w:rFonts w:ascii="Arial" w:hAnsi="Arial"/>
          <w:sz w:val="18"/>
          <w:szCs w:val="18"/>
        </w:rPr>
        <w:t>embalaža 2 - 5 L</w:t>
      </w:r>
    </w:p>
    <w:p w14:paraId="006D95CC" w14:textId="77777777" w:rsidR="00605617" w:rsidRPr="00665A3D" w:rsidRDefault="00605617" w:rsidP="005C5177">
      <w:pPr>
        <w:widowControl w:val="0"/>
        <w:numPr>
          <w:ilvl w:val="4"/>
          <w:numId w:val="42"/>
        </w:numPr>
        <w:suppressAutoHyphens/>
        <w:spacing w:after="0" w:line="207" w:lineRule="exact"/>
        <w:rPr>
          <w:rFonts w:ascii="Arial" w:hAnsi="Arial"/>
        </w:rPr>
      </w:pPr>
      <w:r w:rsidRPr="00665A3D">
        <w:rPr>
          <w:rFonts w:ascii="Arial" w:eastAsia="Arial" w:hAnsi="Arial" w:cs="Arial"/>
          <w:spacing w:val="-1"/>
          <w:sz w:val="18"/>
          <w:szCs w:val="18"/>
        </w:rPr>
        <w:t>embalaža</w:t>
      </w:r>
      <w:r w:rsidRPr="00665A3D">
        <w:rPr>
          <w:rFonts w:ascii="Arial" w:eastAsia="Arial" w:hAnsi="Arial" w:cs="Arial"/>
          <w:spacing w:val="-5"/>
          <w:sz w:val="18"/>
          <w:szCs w:val="18"/>
        </w:rPr>
        <w:t xml:space="preserve"> </w:t>
      </w:r>
      <w:r w:rsidRPr="00665A3D">
        <w:rPr>
          <w:rFonts w:ascii="Arial" w:eastAsia="Arial" w:hAnsi="Arial" w:cs="Arial"/>
          <w:spacing w:val="-1"/>
          <w:sz w:val="18"/>
          <w:szCs w:val="18"/>
        </w:rPr>
        <w:t>mora</w:t>
      </w:r>
      <w:r w:rsidRPr="00665A3D">
        <w:rPr>
          <w:rFonts w:ascii="Arial" w:eastAsia="Arial" w:hAnsi="Arial" w:cs="Arial"/>
          <w:spacing w:val="-7"/>
          <w:sz w:val="18"/>
          <w:szCs w:val="18"/>
        </w:rPr>
        <w:t xml:space="preserve"> </w:t>
      </w:r>
      <w:r w:rsidRPr="00665A3D">
        <w:rPr>
          <w:rFonts w:ascii="Arial" w:eastAsia="Arial" w:hAnsi="Arial" w:cs="Arial"/>
          <w:spacing w:val="-1"/>
          <w:sz w:val="18"/>
          <w:szCs w:val="18"/>
        </w:rPr>
        <w:t>imeti</w:t>
      </w:r>
      <w:r w:rsidRPr="00665A3D">
        <w:rPr>
          <w:rFonts w:ascii="Arial" w:eastAsia="Arial" w:hAnsi="Arial" w:cs="Arial"/>
          <w:spacing w:val="-4"/>
          <w:sz w:val="18"/>
          <w:szCs w:val="18"/>
        </w:rPr>
        <w:t xml:space="preserve"> </w:t>
      </w:r>
      <w:r w:rsidRPr="00665A3D">
        <w:rPr>
          <w:rFonts w:ascii="Arial" w:eastAsia="Arial" w:hAnsi="Arial" w:cs="Arial"/>
          <w:spacing w:val="-1"/>
          <w:sz w:val="18"/>
          <w:szCs w:val="18"/>
        </w:rPr>
        <w:t>dozirni</w:t>
      </w:r>
      <w:r w:rsidRPr="00665A3D">
        <w:rPr>
          <w:rFonts w:ascii="Arial" w:eastAsia="Arial" w:hAnsi="Arial" w:cs="Arial"/>
          <w:spacing w:val="-7"/>
          <w:sz w:val="18"/>
          <w:szCs w:val="18"/>
        </w:rPr>
        <w:t xml:space="preserve"> </w:t>
      </w:r>
      <w:r w:rsidRPr="00665A3D">
        <w:rPr>
          <w:rFonts w:ascii="Arial" w:eastAsia="Arial" w:hAnsi="Arial" w:cs="Arial"/>
          <w:spacing w:val="-1"/>
          <w:sz w:val="18"/>
          <w:szCs w:val="18"/>
        </w:rPr>
        <w:t>sistem,</w:t>
      </w:r>
      <w:r w:rsidRPr="00665A3D">
        <w:rPr>
          <w:rFonts w:ascii="Arial" w:eastAsia="Arial" w:hAnsi="Arial" w:cs="Arial"/>
          <w:spacing w:val="-5"/>
          <w:sz w:val="18"/>
          <w:szCs w:val="18"/>
        </w:rPr>
        <w:t xml:space="preserve"> </w:t>
      </w:r>
      <w:r w:rsidRPr="00665A3D">
        <w:rPr>
          <w:rFonts w:ascii="Arial" w:eastAsia="Arial" w:hAnsi="Arial" w:cs="Arial"/>
          <w:spacing w:val="-1"/>
          <w:sz w:val="18"/>
          <w:szCs w:val="18"/>
        </w:rPr>
        <w:t>ki</w:t>
      </w:r>
      <w:r w:rsidRPr="00665A3D">
        <w:rPr>
          <w:rFonts w:ascii="Arial" w:eastAsia="Arial" w:hAnsi="Arial" w:cs="Arial"/>
          <w:spacing w:val="-4"/>
          <w:sz w:val="18"/>
          <w:szCs w:val="18"/>
        </w:rPr>
        <w:t xml:space="preserve"> </w:t>
      </w:r>
      <w:r w:rsidRPr="00665A3D">
        <w:rPr>
          <w:rFonts w:ascii="Arial" w:eastAsia="Arial" w:hAnsi="Arial" w:cs="Arial"/>
          <w:sz w:val="18"/>
          <w:szCs w:val="18"/>
        </w:rPr>
        <w:t>je</w:t>
      </w:r>
      <w:r w:rsidRPr="00665A3D">
        <w:rPr>
          <w:rFonts w:ascii="Arial" w:eastAsia="Arial" w:hAnsi="Arial" w:cs="Arial"/>
          <w:spacing w:val="-7"/>
          <w:sz w:val="18"/>
          <w:szCs w:val="18"/>
        </w:rPr>
        <w:t xml:space="preserve"> </w:t>
      </w:r>
      <w:r w:rsidRPr="00665A3D">
        <w:rPr>
          <w:rFonts w:ascii="Arial" w:eastAsia="Arial" w:hAnsi="Arial" w:cs="Arial"/>
          <w:spacing w:val="-1"/>
          <w:sz w:val="18"/>
          <w:szCs w:val="18"/>
        </w:rPr>
        <w:t>enostaven</w:t>
      </w:r>
      <w:r w:rsidRPr="00665A3D">
        <w:rPr>
          <w:rFonts w:ascii="Arial" w:eastAsia="Arial" w:hAnsi="Arial" w:cs="Arial"/>
          <w:spacing w:val="-7"/>
          <w:sz w:val="18"/>
          <w:szCs w:val="18"/>
        </w:rPr>
        <w:t xml:space="preserve"> </w:t>
      </w:r>
      <w:r w:rsidRPr="00665A3D">
        <w:rPr>
          <w:rFonts w:ascii="Arial" w:eastAsia="Arial" w:hAnsi="Arial" w:cs="Arial"/>
          <w:spacing w:val="-1"/>
          <w:sz w:val="18"/>
          <w:szCs w:val="18"/>
        </w:rPr>
        <w:t>za</w:t>
      </w:r>
      <w:r w:rsidRPr="00665A3D">
        <w:rPr>
          <w:rFonts w:ascii="Arial" w:eastAsia="Arial" w:hAnsi="Arial" w:cs="Arial"/>
          <w:spacing w:val="-5"/>
          <w:sz w:val="18"/>
          <w:szCs w:val="18"/>
        </w:rPr>
        <w:t xml:space="preserve"> </w:t>
      </w:r>
      <w:r w:rsidRPr="00665A3D">
        <w:rPr>
          <w:rFonts w:ascii="Arial" w:eastAsia="Arial" w:hAnsi="Arial" w:cs="Arial"/>
          <w:spacing w:val="-1"/>
          <w:sz w:val="18"/>
          <w:szCs w:val="18"/>
        </w:rPr>
        <w:t>uporabo</w:t>
      </w:r>
    </w:p>
    <w:p w14:paraId="07185A27" w14:textId="77777777" w:rsidR="00605617" w:rsidRPr="00665A3D" w:rsidRDefault="00605617" w:rsidP="005C5177">
      <w:pPr>
        <w:widowControl w:val="0"/>
        <w:numPr>
          <w:ilvl w:val="4"/>
          <w:numId w:val="42"/>
        </w:numPr>
        <w:suppressAutoHyphens/>
        <w:spacing w:after="0" w:line="207" w:lineRule="exact"/>
        <w:rPr>
          <w:rFonts w:ascii="Arial" w:hAnsi="Arial"/>
        </w:rPr>
      </w:pPr>
      <w:r w:rsidRPr="00665A3D">
        <w:rPr>
          <w:rFonts w:ascii="Arial" w:eastAsia="Arial" w:hAnsi="Arial" w:cs="Arial"/>
          <w:spacing w:val="-1"/>
          <w:sz w:val="18"/>
          <w:szCs w:val="18"/>
        </w:rPr>
        <w:t>ponudnik</w:t>
      </w:r>
      <w:r w:rsidRPr="00665A3D">
        <w:rPr>
          <w:rFonts w:ascii="Arial" w:eastAsia="Arial" w:hAnsi="Arial" w:cs="Arial"/>
          <w:spacing w:val="-6"/>
          <w:sz w:val="18"/>
          <w:szCs w:val="18"/>
        </w:rPr>
        <w:t xml:space="preserve"> </w:t>
      </w:r>
      <w:r w:rsidRPr="00665A3D">
        <w:rPr>
          <w:rFonts w:ascii="Arial" w:eastAsia="Arial" w:hAnsi="Arial" w:cs="Arial"/>
          <w:spacing w:val="-1"/>
          <w:sz w:val="18"/>
          <w:szCs w:val="18"/>
        </w:rPr>
        <w:t>mora</w:t>
      </w:r>
      <w:r w:rsidRPr="00665A3D">
        <w:rPr>
          <w:rFonts w:ascii="Arial" w:eastAsia="Arial" w:hAnsi="Arial" w:cs="Arial"/>
          <w:spacing w:val="-6"/>
          <w:sz w:val="18"/>
          <w:szCs w:val="18"/>
        </w:rPr>
        <w:t xml:space="preserve"> </w:t>
      </w:r>
      <w:r w:rsidRPr="00665A3D">
        <w:rPr>
          <w:rFonts w:ascii="Arial" w:eastAsia="Arial" w:hAnsi="Arial" w:cs="Arial"/>
          <w:spacing w:val="-1"/>
          <w:sz w:val="18"/>
          <w:szCs w:val="18"/>
        </w:rPr>
        <w:t>navesti</w:t>
      </w:r>
      <w:r w:rsidRPr="00665A3D">
        <w:rPr>
          <w:rFonts w:ascii="Arial" w:eastAsia="Arial" w:hAnsi="Arial" w:cs="Arial"/>
          <w:spacing w:val="-8"/>
          <w:sz w:val="18"/>
          <w:szCs w:val="18"/>
        </w:rPr>
        <w:t xml:space="preserve"> </w:t>
      </w:r>
      <w:r w:rsidRPr="00665A3D">
        <w:rPr>
          <w:rFonts w:ascii="Arial" w:eastAsia="Arial" w:hAnsi="Arial" w:cs="Arial"/>
          <w:spacing w:val="-1"/>
          <w:sz w:val="18"/>
          <w:szCs w:val="18"/>
        </w:rPr>
        <w:t>količino</w:t>
      </w:r>
      <w:r w:rsidRPr="00665A3D">
        <w:rPr>
          <w:rFonts w:ascii="Arial" w:eastAsia="Arial" w:hAnsi="Arial" w:cs="Arial"/>
          <w:spacing w:val="-6"/>
          <w:sz w:val="18"/>
          <w:szCs w:val="18"/>
        </w:rPr>
        <w:t xml:space="preserve"> </w:t>
      </w:r>
      <w:r w:rsidRPr="00665A3D">
        <w:rPr>
          <w:rFonts w:ascii="Arial" w:eastAsia="Arial" w:hAnsi="Arial" w:cs="Arial"/>
          <w:sz w:val="18"/>
          <w:szCs w:val="18"/>
        </w:rPr>
        <w:t>ob</w:t>
      </w:r>
      <w:r w:rsidRPr="00665A3D">
        <w:rPr>
          <w:rFonts w:ascii="Arial" w:eastAsia="Arial" w:hAnsi="Arial" w:cs="Arial"/>
          <w:spacing w:val="-6"/>
          <w:sz w:val="18"/>
          <w:szCs w:val="18"/>
        </w:rPr>
        <w:t xml:space="preserve"> </w:t>
      </w:r>
      <w:r w:rsidRPr="00665A3D">
        <w:rPr>
          <w:rFonts w:ascii="Arial" w:eastAsia="Arial" w:hAnsi="Arial" w:cs="Arial"/>
          <w:spacing w:val="-1"/>
          <w:sz w:val="18"/>
          <w:szCs w:val="18"/>
        </w:rPr>
        <w:t>enkratni</w:t>
      </w:r>
      <w:r w:rsidRPr="00665A3D">
        <w:rPr>
          <w:rFonts w:ascii="Arial" w:eastAsia="Arial" w:hAnsi="Arial" w:cs="Arial"/>
          <w:spacing w:val="-8"/>
          <w:sz w:val="18"/>
          <w:szCs w:val="18"/>
        </w:rPr>
        <w:t xml:space="preserve"> </w:t>
      </w:r>
      <w:r w:rsidRPr="00665A3D">
        <w:rPr>
          <w:rFonts w:ascii="Arial" w:eastAsia="Arial" w:hAnsi="Arial" w:cs="Arial"/>
          <w:spacing w:val="-1"/>
          <w:sz w:val="18"/>
          <w:szCs w:val="18"/>
        </w:rPr>
        <w:t>aktivaciji</w:t>
      </w:r>
      <w:r w:rsidRPr="00665A3D">
        <w:rPr>
          <w:rFonts w:ascii="Arial" w:eastAsia="Arial" w:hAnsi="Arial" w:cs="Arial"/>
          <w:spacing w:val="-8"/>
          <w:sz w:val="18"/>
          <w:szCs w:val="18"/>
        </w:rPr>
        <w:t xml:space="preserve"> </w:t>
      </w:r>
      <w:r w:rsidRPr="00665A3D">
        <w:rPr>
          <w:rFonts w:ascii="Arial" w:eastAsia="Arial" w:hAnsi="Arial" w:cs="Arial"/>
          <w:spacing w:val="-1"/>
          <w:sz w:val="18"/>
          <w:szCs w:val="18"/>
        </w:rPr>
        <w:t>dozirnega</w:t>
      </w:r>
      <w:r w:rsidRPr="00665A3D">
        <w:rPr>
          <w:rFonts w:ascii="Arial" w:eastAsia="Arial" w:hAnsi="Arial" w:cs="Arial"/>
          <w:spacing w:val="-6"/>
          <w:sz w:val="18"/>
          <w:szCs w:val="18"/>
        </w:rPr>
        <w:t xml:space="preserve"> </w:t>
      </w:r>
      <w:r w:rsidRPr="00665A3D">
        <w:rPr>
          <w:rFonts w:ascii="Arial" w:eastAsia="Arial" w:hAnsi="Arial" w:cs="Arial"/>
          <w:spacing w:val="-1"/>
          <w:sz w:val="18"/>
          <w:szCs w:val="18"/>
        </w:rPr>
        <w:t>sistema</w:t>
      </w:r>
    </w:p>
    <w:p w14:paraId="4C473B21" w14:textId="77777777" w:rsidR="00605617" w:rsidRPr="00665A3D" w:rsidRDefault="00605617" w:rsidP="00605617">
      <w:pPr>
        <w:widowControl w:val="0"/>
        <w:spacing w:after="0" w:line="207" w:lineRule="exact"/>
        <w:ind w:left="1558" w:hanging="360"/>
        <w:rPr>
          <w:rFonts w:ascii="Arial" w:eastAsia="Arial" w:hAnsi="Arial" w:cs="Arial"/>
          <w:i/>
          <w:iCs/>
          <w:spacing w:val="-1"/>
          <w:sz w:val="18"/>
          <w:szCs w:val="18"/>
        </w:rPr>
      </w:pPr>
    </w:p>
    <w:p w14:paraId="63B451F3" w14:textId="77777777" w:rsidR="00605617" w:rsidRPr="00665A3D" w:rsidRDefault="00605617" w:rsidP="00605617">
      <w:pPr>
        <w:spacing w:after="0"/>
        <w:rPr>
          <w:rFonts w:ascii="Arial" w:eastAsia="Arial" w:hAnsi="Arial" w:cs="Arial"/>
          <w:sz w:val="18"/>
          <w:szCs w:val="18"/>
        </w:rPr>
      </w:pPr>
    </w:p>
    <w:p w14:paraId="17B8CCC5" w14:textId="77777777" w:rsidR="00605617" w:rsidRPr="00665A3D" w:rsidRDefault="00605617" w:rsidP="00605617">
      <w:pPr>
        <w:keepNext/>
        <w:widowControl w:val="0"/>
        <w:tabs>
          <w:tab w:val="left" w:pos="640"/>
        </w:tabs>
        <w:spacing w:after="0" w:line="271" w:lineRule="auto"/>
        <w:ind w:left="432" w:right="185" w:hanging="432"/>
        <w:outlineLvl w:val="0"/>
        <w:rPr>
          <w:rFonts w:ascii="Arial" w:hAnsi="Arial"/>
        </w:rPr>
      </w:pPr>
      <w:bookmarkStart w:id="0" w:name="__DdeLink__5321_485231835"/>
      <w:r w:rsidRPr="009B4CAE">
        <w:rPr>
          <w:rFonts w:ascii="Arial" w:eastAsia="Aptos Display" w:hAnsi="Arial" w:cs="Arial"/>
          <w:b/>
          <w:spacing w:val="-1"/>
          <w:sz w:val="18"/>
          <w:szCs w:val="18"/>
        </w:rPr>
        <w:t>I.</w:t>
      </w:r>
      <w:r w:rsidRPr="00665A3D">
        <w:rPr>
          <w:rFonts w:ascii="Arial" w:eastAsia="Aptos Display" w:hAnsi="Arial" w:cs="Arial"/>
          <w:b/>
          <w:spacing w:val="-1"/>
          <w:sz w:val="18"/>
          <w:szCs w:val="18"/>
        </w:rPr>
        <w:t xml:space="preserve">4 </w:t>
      </w:r>
      <w:bookmarkEnd w:id="0"/>
      <w:r w:rsidRPr="00665A3D">
        <w:rPr>
          <w:rFonts w:ascii="Arial" w:eastAsia="Aptos Display" w:hAnsi="Arial" w:cs="Arial"/>
          <w:b/>
          <w:spacing w:val="-1"/>
          <w:sz w:val="18"/>
          <w:szCs w:val="18"/>
        </w:rPr>
        <w:tab/>
        <w:t>SREDSTVO</w:t>
      </w:r>
      <w:r w:rsidRPr="00665A3D">
        <w:rPr>
          <w:rFonts w:ascii="Arial" w:eastAsia="Aptos Display" w:hAnsi="Arial" w:cs="Arial"/>
          <w:b/>
          <w:sz w:val="18"/>
          <w:szCs w:val="18"/>
        </w:rPr>
        <w:t xml:space="preserve"> ZA ČIŠČENJE IN </w:t>
      </w:r>
      <w:r w:rsidRPr="00665A3D">
        <w:rPr>
          <w:rFonts w:ascii="Arial" w:eastAsia="Aptos Display" w:hAnsi="Arial" w:cs="Arial"/>
          <w:b/>
          <w:spacing w:val="-1"/>
          <w:sz w:val="18"/>
          <w:szCs w:val="18"/>
        </w:rPr>
        <w:t>RAZKUŽEVANJE</w:t>
      </w:r>
      <w:r w:rsidRPr="00665A3D">
        <w:rPr>
          <w:rFonts w:ascii="Arial" w:eastAsia="Aptos Display" w:hAnsi="Arial" w:cs="Arial"/>
          <w:b/>
          <w:spacing w:val="10"/>
          <w:sz w:val="18"/>
          <w:szCs w:val="18"/>
        </w:rPr>
        <w:t xml:space="preserve"> </w:t>
      </w:r>
      <w:r w:rsidRPr="00665A3D">
        <w:rPr>
          <w:rFonts w:ascii="Arial" w:eastAsia="Aptos Display" w:hAnsi="Arial" w:cs="Arial"/>
          <w:b/>
          <w:spacing w:val="1"/>
          <w:sz w:val="18"/>
          <w:szCs w:val="18"/>
        </w:rPr>
        <w:t>INŠTRUMENTOV IN</w:t>
      </w:r>
      <w:r w:rsidRPr="00665A3D">
        <w:rPr>
          <w:rFonts w:ascii="Arial" w:eastAsia="Aptos Display" w:hAnsi="Arial" w:cs="Arial"/>
          <w:b/>
          <w:spacing w:val="69"/>
          <w:w w:val="99"/>
          <w:sz w:val="18"/>
          <w:szCs w:val="18"/>
        </w:rPr>
        <w:t xml:space="preserve"> </w:t>
      </w:r>
      <w:r w:rsidRPr="00665A3D">
        <w:rPr>
          <w:rFonts w:ascii="Arial" w:eastAsia="Aptos Display" w:hAnsi="Arial" w:cs="Arial"/>
          <w:b/>
          <w:spacing w:val="-1"/>
          <w:sz w:val="18"/>
          <w:szCs w:val="18"/>
        </w:rPr>
        <w:t>MEDICINSKIH</w:t>
      </w:r>
      <w:r w:rsidRPr="00665A3D">
        <w:rPr>
          <w:rFonts w:ascii="Arial" w:eastAsia="Aptos Display" w:hAnsi="Arial" w:cs="Arial"/>
          <w:b/>
          <w:spacing w:val="-26"/>
          <w:sz w:val="18"/>
          <w:szCs w:val="18"/>
        </w:rPr>
        <w:t xml:space="preserve"> </w:t>
      </w:r>
      <w:r w:rsidRPr="00665A3D">
        <w:rPr>
          <w:rFonts w:ascii="Arial" w:eastAsia="Aptos Display" w:hAnsi="Arial" w:cs="Arial"/>
          <w:b/>
          <w:spacing w:val="-1"/>
          <w:sz w:val="18"/>
          <w:szCs w:val="18"/>
        </w:rPr>
        <w:t>PRIPOMOČKOV</w:t>
      </w:r>
    </w:p>
    <w:p w14:paraId="27944DDA" w14:textId="77777777" w:rsidR="00605617" w:rsidRPr="00665A3D" w:rsidRDefault="00605617" w:rsidP="00605617">
      <w:pPr>
        <w:spacing w:after="0"/>
        <w:rPr>
          <w:rFonts w:ascii="Arial" w:eastAsia="Arial" w:hAnsi="Arial" w:cs="Arial"/>
          <w:b/>
          <w:bCs/>
          <w:i/>
          <w:iCs/>
          <w:sz w:val="18"/>
          <w:szCs w:val="18"/>
        </w:rPr>
      </w:pPr>
    </w:p>
    <w:p w14:paraId="7F7B6514" w14:textId="77777777" w:rsidR="00605617" w:rsidRPr="00665A3D" w:rsidRDefault="00605617" w:rsidP="00605617">
      <w:pPr>
        <w:spacing w:after="0"/>
        <w:ind w:left="397" w:hanging="397"/>
        <w:rPr>
          <w:rFonts w:ascii="Arial" w:hAnsi="Arial"/>
        </w:rPr>
      </w:pPr>
      <w:r w:rsidRPr="00665A3D">
        <w:rPr>
          <w:rFonts w:ascii="Arial" w:eastAsia="Arial" w:hAnsi="Arial" w:cs="Arial"/>
          <w:b/>
          <w:bCs/>
          <w:sz w:val="18"/>
          <w:szCs w:val="18"/>
        </w:rPr>
        <w:t>I.4.1 TEKOČE SREDSTVO ZA ČIŠČENJE IN RAZKUŽEVANJE OBČUTLJIVIH INŠTRUMENTOV IN MEDICINSKIH PRIPOMOČKOV</w:t>
      </w:r>
    </w:p>
    <w:p w14:paraId="3BE1BC02" w14:textId="77777777" w:rsidR="00605617" w:rsidRPr="00665A3D" w:rsidRDefault="00605617" w:rsidP="00605617">
      <w:pPr>
        <w:spacing w:after="0"/>
        <w:rPr>
          <w:rFonts w:eastAsia="Arial" w:cs="Arial"/>
          <w:b/>
          <w:bCs/>
          <w:sz w:val="18"/>
          <w:szCs w:val="18"/>
        </w:rPr>
      </w:pPr>
    </w:p>
    <w:p w14:paraId="5DF6696C" w14:textId="77777777" w:rsidR="00605617" w:rsidRPr="00665A3D" w:rsidRDefault="00605617" w:rsidP="005C5177">
      <w:pPr>
        <w:widowControl w:val="0"/>
        <w:numPr>
          <w:ilvl w:val="0"/>
          <w:numId w:val="65"/>
        </w:numPr>
        <w:tabs>
          <w:tab w:val="left" w:pos="630"/>
        </w:tabs>
        <w:suppressAutoHyphens/>
        <w:spacing w:after="0" w:line="240" w:lineRule="auto"/>
        <w:ind w:left="397" w:firstLine="57"/>
      </w:pPr>
      <w:r w:rsidRPr="00665A3D">
        <w:rPr>
          <w:rFonts w:ascii="Arial" w:eastAsia="Arial" w:hAnsi="Arial" w:cs="Arial"/>
          <w:spacing w:val="-1"/>
          <w:sz w:val="18"/>
          <w:szCs w:val="18"/>
          <w:u w:color="000000"/>
        </w:rPr>
        <w:t xml:space="preserve">      </w:t>
      </w:r>
      <w:r w:rsidRPr="00665A3D">
        <w:rPr>
          <w:rFonts w:ascii="Arial" w:eastAsia="Arial" w:hAnsi="Arial" w:cs="Arial"/>
          <w:spacing w:val="-1"/>
          <w:sz w:val="18"/>
          <w:szCs w:val="18"/>
          <w:u w:val="single" w:color="000000"/>
        </w:rPr>
        <w:t>Strokovne</w:t>
      </w:r>
      <w:r w:rsidRPr="00665A3D">
        <w:rPr>
          <w:rFonts w:ascii="Arial" w:eastAsia="Arial" w:hAnsi="Arial" w:cs="Arial"/>
          <w:spacing w:val="-15"/>
          <w:sz w:val="18"/>
          <w:szCs w:val="18"/>
          <w:u w:val="single" w:color="000000"/>
        </w:rPr>
        <w:t xml:space="preserve"> </w:t>
      </w:r>
      <w:r w:rsidRPr="00665A3D">
        <w:rPr>
          <w:rFonts w:ascii="Arial" w:eastAsia="Arial" w:hAnsi="Arial" w:cs="Arial"/>
          <w:spacing w:val="-1"/>
          <w:sz w:val="18"/>
          <w:szCs w:val="18"/>
          <w:u w:val="single" w:color="000000"/>
        </w:rPr>
        <w:t>zahteve:</w:t>
      </w:r>
    </w:p>
    <w:p w14:paraId="51374620" w14:textId="77777777" w:rsidR="00605617" w:rsidRPr="00665A3D" w:rsidRDefault="00605617" w:rsidP="005C5177">
      <w:pPr>
        <w:widowControl w:val="0"/>
        <w:numPr>
          <w:ilvl w:val="4"/>
          <w:numId w:val="66"/>
        </w:numPr>
        <w:tabs>
          <w:tab w:val="left" w:pos="1919"/>
        </w:tabs>
        <w:suppressAutoHyphens/>
        <w:spacing w:after="0" w:line="207" w:lineRule="exact"/>
        <w:ind w:hanging="2878"/>
      </w:pPr>
      <w:r w:rsidRPr="00665A3D">
        <w:rPr>
          <w:rFonts w:ascii="Arial" w:eastAsia="Arial" w:hAnsi="Arial" w:cs="Arial"/>
          <w:spacing w:val="-1"/>
          <w:sz w:val="18"/>
          <w:szCs w:val="18"/>
        </w:rPr>
        <w:t>aktivna</w:t>
      </w:r>
      <w:r w:rsidRPr="00665A3D">
        <w:rPr>
          <w:rFonts w:ascii="Arial" w:eastAsia="Arial" w:hAnsi="Arial" w:cs="Arial"/>
          <w:spacing w:val="-9"/>
          <w:sz w:val="18"/>
          <w:szCs w:val="18"/>
        </w:rPr>
        <w:t xml:space="preserve"> </w:t>
      </w:r>
      <w:r w:rsidRPr="00665A3D">
        <w:rPr>
          <w:rFonts w:ascii="Arial" w:eastAsia="Arial" w:hAnsi="Arial" w:cs="Arial"/>
          <w:spacing w:val="-1"/>
          <w:sz w:val="18"/>
          <w:szCs w:val="18"/>
        </w:rPr>
        <w:t>učinkovina</w:t>
      </w:r>
      <w:r w:rsidRPr="00665A3D">
        <w:rPr>
          <w:rFonts w:ascii="Arial" w:eastAsia="Arial" w:hAnsi="Arial" w:cs="Arial"/>
          <w:spacing w:val="-9"/>
          <w:sz w:val="18"/>
          <w:szCs w:val="18"/>
        </w:rPr>
        <w:t xml:space="preserve"> </w:t>
      </w:r>
      <w:r w:rsidRPr="00665A3D">
        <w:rPr>
          <w:rFonts w:ascii="Arial" w:eastAsia="Arial" w:hAnsi="Arial" w:cs="Arial"/>
          <w:sz w:val="18"/>
          <w:szCs w:val="18"/>
        </w:rPr>
        <w:t>je</w:t>
      </w:r>
      <w:r w:rsidRPr="00665A3D">
        <w:rPr>
          <w:rFonts w:ascii="Arial" w:eastAsia="Arial" w:hAnsi="Arial" w:cs="Arial"/>
          <w:spacing w:val="-7"/>
          <w:sz w:val="18"/>
          <w:szCs w:val="18"/>
        </w:rPr>
        <w:t xml:space="preserve"> </w:t>
      </w:r>
      <w:r w:rsidRPr="00665A3D">
        <w:rPr>
          <w:rFonts w:ascii="Arial" w:eastAsia="Arial" w:hAnsi="Arial" w:cs="Arial"/>
          <w:spacing w:val="-7"/>
          <w:sz w:val="18"/>
        </w:rPr>
        <w:t>kokospropilendiamin</w:t>
      </w:r>
    </w:p>
    <w:p w14:paraId="508A170F" w14:textId="77777777" w:rsidR="00605617" w:rsidRPr="00665A3D" w:rsidRDefault="00605617" w:rsidP="005C5177">
      <w:pPr>
        <w:widowControl w:val="0"/>
        <w:numPr>
          <w:ilvl w:val="4"/>
          <w:numId w:val="66"/>
        </w:numPr>
        <w:tabs>
          <w:tab w:val="left" w:pos="1919"/>
        </w:tabs>
        <w:suppressAutoHyphens/>
        <w:spacing w:after="0" w:line="206" w:lineRule="exact"/>
        <w:ind w:hanging="2878"/>
      </w:pPr>
      <w:r w:rsidRPr="00665A3D">
        <w:rPr>
          <w:rFonts w:ascii="Arial" w:eastAsia="Arial" w:hAnsi="Arial" w:cs="Arial"/>
          <w:sz w:val="18"/>
          <w:szCs w:val="18"/>
        </w:rPr>
        <w:t>vsebuje tudi površinsko aktivne snovi, inhibitorje korozije</w:t>
      </w:r>
    </w:p>
    <w:p w14:paraId="5CA387B1" w14:textId="77777777" w:rsidR="00605617" w:rsidRPr="00665A3D" w:rsidRDefault="00605617" w:rsidP="005C5177">
      <w:pPr>
        <w:widowControl w:val="0"/>
        <w:numPr>
          <w:ilvl w:val="4"/>
          <w:numId w:val="66"/>
        </w:numPr>
        <w:tabs>
          <w:tab w:val="left" w:pos="1919"/>
        </w:tabs>
        <w:suppressAutoHyphens/>
        <w:spacing w:after="0" w:line="207" w:lineRule="exact"/>
        <w:ind w:hanging="2878"/>
        <w:rPr>
          <w:rFonts w:ascii="Arial" w:hAnsi="Arial"/>
          <w:i/>
          <w:iCs/>
          <w:sz w:val="18"/>
          <w:szCs w:val="18"/>
        </w:rPr>
      </w:pPr>
      <w:r w:rsidRPr="00665A3D">
        <w:rPr>
          <w:rFonts w:ascii="Arial" w:eastAsia="Arial" w:hAnsi="Arial" w:cs="Arial"/>
          <w:spacing w:val="-1"/>
          <w:sz w:val="18"/>
          <w:szCs w:val="18"/>
        </w:rPr>
        <w:t>tekoči koncentrat</w:t>
      </w:r>
    </w:p>
    <w:p w14:paraId="08998B10" w14:textId="77777777" w:rsidR="00605617" w:rsidRPr="00665A3D" w:rsidRDefault="00605617" w:rsidP="005C5177">
      <w:pPr>
        <w:widowControl w:val="0"/>
        <w:numPr>
          <w:ilvl w:val="4"/>
          <w:numId w:val="66"/>
        </w:numPr>
        <w:tabs>
          <w:tab w:val="left" w:pos="1919"/>
        </w:tabs>
        <w:suppressAutoHyphens/>
        <w:spacing w:after="0" w:line="207" w:lineRule="exact"/>
        <w:ind w:left="1984" w:hanging="397"/>
        <w:rPr>
          <w:rFonts w:ascii="Arial" w:hAnsi="Arial"/>
          <w:sz w:val="18"/>
          <w:szCs w:val="18"/>
        </w:rPr>
      </w:pPr>
      <w:r w:rsidRPr="00665A3D">
        <w:rPr>
          <w:rFonts w:ascii="Arial" w:eastAsia="Arial" w:hAnsi="Arial" w:cs="Arial"/>
          <w:spacing w:val="-1"/>
          <w:sz w:val="18"/>
          <w:szCs w:val="18"/>
        </w:rPr>
        <w:t>dnevna</w:t>
      </w:r>
      <w:r w:rsidRPr="00665A3D">
        <w:rPr>
          <w:rFonts w:ascii="Arial" w:eastAsia="Arial" w:hAnsi="Arial" w:cs="Arial"/>
          <w:spacing w:val="-8"/>
          <w:sz w:val="18"/>
          <w:szCs w:val="18"/>
        </w:rPr>
        <w:t xml:space="preserve"> </w:t>
      </w:r>
      <w:r w:rsidRPr="00665A3D">
        <w:rPr>
          <w:rFonts w:ascii="Arial" w:eastAsia="Arial" w:hAnsi="Arial" w:cs="Arial"/>
          <w:spacing w:val="-1"/>
          <w:sz w:val="18"/>
          <w:szCs w:val="18"/>
        </w:rPr>
        <w:t>priprava</w:t>
      </w:r>
      <w:r w:rsidRPr="00665A3D">
        <w:rPr>
          <w:rFonts w:ascii="Arial" w:eastAsia="Arial" w:hAnsi="Arial" w:cs="Arial"/>
          <w:spacing w:val="-11"/>
          <w:sz w:val="18"/>
          <w:szCs w:val="18"/>
        </w:rPr>
        <w:t xml:space="preserve"> </w:t>
      </w:r>
      <w:r w:rsidRPr="00665A3D">
        <w:rPr>
          <w:rFonts w:ascii="Arial" w:eastAsia="Arial" w:hAnsi="Arial" w:cs="Arial"/>
          <w:spacing w:val="-1"/>
          <w:sz w:val="18"/>
          <w:szCs w:val="18"/>
        </w:rPr>
        <w:t>delovne</w:t>
      </w:r>
      <w:r w:rsidRPr="00665A3D">
        <w:rPr>
          <w:rFonts w:ascii="Arial" w:eastAsia="Arial" w:hAnsi="Arial" w:cs="Arial"/>
          <w:spacing w:val="-8"/>
          <w:sz w:val="18"/>
          <w:szCs w:val="18"/>
        </w:rPr>
        <w:t xml:space="preserve"> </w:t>
      </w:r>
      <w:r w:rsidRPr="00665A3D">
        <w:rPr>
          <w:rFonts w:ascii="Arial" w:eastAsia="Arial" w:hAnsi="Arial" w:cs="Arial"/>
          <w:spacing w:val="-1"/>
          <w:sz w:val="18"/>
          <w:szCs w:val="18"/>
        </w:rPr>
        <w:t>raztopine z vodo</w:t>
      </w:r>
    </w:p>
    <w:p w14:paraId="05789EA9" w14:textId="77777777" w:rsidR="00605617" w:rsidRPr="00665A3D" w:rsidRDefault="00605617" w:rsidP="005C5177">
      <w:pPr>
        <w:widowControl w:val="0"/>
        <w:numPr>
          <w:ilvl w:val="4"/>
          <w:numId w:val="66"/>
        </w:numPr>
        <w:tabs>
          <w:tab w:val="left" w:pos="1919"/>
        </w:tabs>
        <w:suppressAutoHyphens/>
        <w:spacing w:after="0" w:line="206" w:lineRule="exact"/>
        <w:ind w:hanging="2878"/>
        <w:rPr>
          <w:rFonts w:ascii="Arial" w:hAnsi="Arial"/>
          <w:sz w:val="18"/>
          <w:szCs w:val="18"/>
        </w:rPr>
      </w:pPr>
      <w:r w:rsidRPr="00665A3D">
        <w:rPr>
          <w:rFonts w:ascii="Arial" w:eastAsia="Arial" w:hAnsi="Arial" w:cs="Arial"/>
          <w:sz w:val="18"/>
          <w:szCs w:val="18"/>
        </w:rPr>
        <w:t>dobri</w:t>
      </w:r>
      <w:r w:rsidRPr="00665A3D">
        <w:rPr>
          <w:rFonts w:ascii="Arial" w:eastAsia="Arial" w:hAnsi="Arial" w:cs="Arial"/>
          <w:spacing w:val="-7"/>
          <w:sz w:val="18"/>
          <w:szCs w:val="18"/>
        </w:rPr>
        <w:t xml:space="preserve"> čistilni in </w:t>
      </w:r>
      <w:r w:rsidRPr="00665A3D">
        <w:rPr>
          <w:rFonts w:ascii="Arial" w:eastAsia="Arial" w:hAnsi="Arial" w:cs="Arial"/>
          <w:spacing w:val="-1"/>
          <w:sz w:val="18"/>
          <w:szCs w:val="18"/>
        </w:rPr>
        <w:t>razkužilni</w:t>
      </w:r>
      <w:r w:rsidRPr="00665A3D">
        <w:rPr>
          <w:rFonts w:ascii="Arial" w:eastAsia="Arial" w:hAnsi="Arial" w:cs="Arial"/>
          <w:spacing w:val="-7"/>
          <w:sz w:val="18"/>
          <w:szCs w:val="18"/>
        </w:rPr>
        <w:t xml:space="preserve"> </w:t>
      </w:r>
      <w:r w:rsidRPr="00665A3D">
        <w:rPr>
          <w:rFonts w:ascii="Arial" w:eastAsia="Arial" w:hAnsi="Arial" w:cs="Arial"/>
          <w:spacing w:val="-1"/>
          <w:sz w:val="18"/>
          <w:szCs w:val="18"/>
        </w:rPr>
        <w:t>učinki</w:t>
      </w:r>
      <w:r w:rsidRPr="00665A3D">
        <w:rPr>
          <w:rFonts w:ascii="Arial" w:eastAsia="Arial" w:hAnsi="Arial" w:cs="Arial"/>
          <w:spacing w:val="-6"/>
          <w:sz w:val="18"/>
          <w:szCs w:val="18"/>
        </w:rPr>
        <w:t xml:space="preserve"> </w:t>
      </w:r>
      <w:r w:rsidRPr="00665A3D">
        <w:rPr>
          <w:rFonts w:ascii="Arial" w:eastAsia="Arial" w:hAnsi="Arial" w:cs="Arial"/>
          <w:sz w:val="18"/>
          <w:szCs w:val="18"/>
        </w:rPr>
        <w:t>v</w:t>
      </w:r>
      <w:r w:rsidRPr="00665A3D">
        <w:rPr>
          <w:rFonts w:ascii="Arial" w:eastAsia="Arial" w:hAnsi="Arial" w:cs="Arial"/>
          <w:spacing w:val="-6"/>
          <w:sz w:val="18"/>
          <w:szCs w:val="18"/>
        </w:rPr>
        <w:t xml:space="preserve"> </w:t>
      </w:r>
      <w:r w:rsidRPr="00665A3D">
        <w:rPr>
          <w:rFonts w:ascii="Arial" w:eastAsia="Arial" w:hAnsi="Arial" w:cs="Arial"/>
          <w:spacing w:val="-1"/>
          <w:sz w:val="18"/>
          <w:szCs w:val="18"/>
        </w:rPr>
        <w:t>kontaktnem</w:t>
      </w:r>
      <w:r w:rsidRPr="00665A3D">
        <w:rPr>
          <w:rFonts w:ascii="Arial" w:eastAsia="Arial" w:hAnsi="Arial" w:cs="Arial"/>
          <w:spacing w:val="-4"/>
          <w:sz w:val="18"/>
          <w:szCs w:val="18"/>
        </w:rPr>
        <w:t xml:space="preserve"> </w:t>
      </w:r>
      <w:r w:rsidRPr="00665A3D">
        <w:rPr>
          <w:rFonts w:ascii="Arial" w:eastAsia="Arial" w:hAnsi="Arial" w:cs="Arial"/>
          <w:sz w:val="18"/>
          <w:szCs w:val="18"/>
        </w:rPr>
        <w:t>času</w:t>
      </w:r>
      <w:r w:rsidRPr="00665A3D">
        <w:rPr>
          <w:rFonts w:ascii="Arial" w:eastAsia="Arial" w:hAnsi="Arial" w:cs="Arial"/>
          <w:spacing w:val="-1"/>
          <w:sz w:val="18"/>
          <w:szCs w:val="18"/>
        </w:rPr>
        <w:t xml:space="preserve"> 20 minut </w:t>
      </w:r>
    </w:p>
    <w:p w14:paraId="7F6B758F" w14:textId="77777777" w:rsidR="00605617" w:rsidRPr="00665A3D" w:rsidRDefault="00605617" w:rsidP="005C5177">
      <w:pPr>
        <w:widowControl w:val="0"/>
        <w:numPr>
          <w:ilvl w:val="4"/>
          <w:numId w:val="66"/>
        </w:numPr>
        <w:tabs>
          <w:tab w:val="left" w:pos="1919"/>
        </w:tabs>
        <w:suppressAutoHyphens/>
        <w:spacing w:after="0" w:line="206" w:lineRule="exact"/>
        <w:ind w:hanging="2878"/>
        <w:rPr>
          <w:rFonts w:ascii="Arial" w:hAnsi="Arial"/>
          <w:sz w:val="18"/>
          <w:szCs w:val="18"/>
        </w:rPr>
      </w:pPr>
      <w:r w:rsidRPr="00665A3D">
        <w:rPr>
          <w:rFonts w:ascii="Arial" w:eastAsia="Arial" w:hAnsi="Arial" w:cs="Arial"/>
          <w:spacing w:val="-1"/>
          <w:sz w:val="18"/>
          <w:szCs w:val="18"/>
        </w:rPr>
        <w:t>primeren za č</w:t>
      </w:r>
      <w:r w:rsidRPr="00665A3D">
        <w:rPr>
          <w:rFonts w:ascii="Arial" w:hAnsi="Arial"/>
          <w:sz w:val="18"/>
          <w:szCs w:val="18"/>
        </w:rPr>
        <w:t>iščenje in razkuževanje inštrumentov za okulistiko</w:t>
      </w:r>
    </w:p>
    <w:p w14:paraId="5889E9AE" w14:textId="77777777" w:rsidR="00605617" w:rsidRPr="00665A3D" w:rsidRDefault="00605617" w:rsidP="00605617">
      <w:pPr>
        <w:widowControl w:val="0"/>
        <w:tabs>
          <w:tab w:val="left" w:pos="1919"/>
        </w:tabs>
        <w:spacing w:after="0" w:line="207" w:lineRule="exact"/>
        <w:ind w:left="567"/>
        <w:rPr>
          <w:rFonts w:ascii="Arial" w:hAnsi="Arial"/>
          <w:sz w:val="18"/>
          <w:szCs w:val="18"/>
        </w:rPr>
      </w:pPr>
      <w:r w:rsidRPr="00665A3D">
        <w:rPr>
          <w:rFonts w:ascii="Arial" w:eastAsia="Arial" w:hAnsi="Arial" w:cs="Arial"/>
          <w:b/>
          <w:bCs/>
          <w:spacing w:val="-1"/>
          <w:sz w:val="18"/>
          <w:szCs w:val="18"/>
          <w:u w:color="000000"/>
        </w:rPr>
        <w:t xml:space="preserve">b)     </w:t>
      </w:r>
      <w:r w:rsidRPr="00665A3D">
        <w:rPr>
          <w:rFonts w:ascii="Arial" w:eastAsia="Arial" w:hAnsi="Arial" w:cs="Arial"/>
          <w:spacing w:val="-1"/>
          <w:sz w:val="18"/>
          <w:szCs w:val="18"/>
          <w:u w:val="single" w:color="000000"/>
        </w:rPr>
        <w:t>Varnost</w:t>
      </w:r>
      <w:r w:rsidRPr="00665A3D">
        <w:rPr>
          <w:rFonts w:ascii="Arial" w:eastAsia="Arial" w:hAnsi="Arial" w:cs="Arial"/>
          <w:spacing w:val="-9"/>
          <w:sz w:val="18"/>
          <w:szCs w:val="18"/>
          <w:u w:val="single" w:color="000000"/>
        </w:rPr>
        <w:t xml:space="preserve"> </w:t>
      </w:r>
      <w:r w:rsidRPr="00665A3D">
        <w:rPr>
          <w:rFonts w:ascii="Arial" w:eastAsia="Arial" w:hAnsi="Arial" w:cs="Arial"/>
          <w:sz w:val="18"/>
          <w:szCs w:val="18"/>
          <w:u w:val="single" w:color="000000"/>
        </w:rPr>
        <w:t>in</w:t>
      </w:r>
      <w:r w:rsidRPr="00665A3D">
        <w:rPr>
          <w:rFonts w:ascii="Arial" w:eastAsia="Arial" w:hAnsi="Arial" w:cs="Arial"/>
          <w:spacing w:val="-10"/>
          <w:sz w:val="18"/>
          <w:szCs w:val="18"/>
          <w:u w:val="single" w:color="000000"/>
        </w:rPr>
        <w:t xml:space="preserve"> </w:t>
      </w:r>
      <w:r w:rsidRPr="00665A3D">
        <w:rPr>
          <w:rFonts w:ascii="Arial" w:eastAsia="Arial" w:hAnsi="Arial" w:cs="Arial"/>
          <w:spacing w:val="-1"/>
          <w:sz w:val="18"/>
          <w:szCs w:val="18"/>
          <w:u w:val="single" w:color="000000"/>
        </w:rPr>
        <w:t>testiranja:</w:t>
      </w:r>
    </w:p>
    <w:p w14:paraId="3DD6A66E" w14:textId="77777777" w:rsidR="00605617" w:rsidRPr="00665A3D" w:rsidRDefault="00605617" w:rsidP="005C5177">
      <w:pPr>
        <w:widowControl w:val="0"/>
        <w:numPr>
          <w:ilvl w:val="4"/>
          <w:numId w:val="67"/>
        </w:numPr>
        <w:tabs>
          <w:tab w:val="left" w:pos="1559"/>
        </w:tabs>
        <w:suppressAutoHyphens/>
        <w:spacing w:after="0" w:line="207" w:lineRule="exact"/>
        <w:ind w:left="1985" w:hanging="425"/>
        <w:rPr>
          <w:rFonts w:ascii="Arial" w:hAnsi="Arial"/>
          <w:sz w:val="18"/>
          <w:szCs w:val="18"/>
        </w:rPr>
      </w:pPr>
      <w:r w:rsidRPr="00665A3D">
        <w:rPr>
          <w:rFonts w:ascii="Arial" w:eastAsia="Arial" w:hAnsi="Arial" w:cs="Arial"/>
          <w:spacing w:val="-1"/>
          <w:sz w:val="18"/>
          <w:szCs w:val="18"/>
        </w:rPr>
        <w:t>popoln</w:t>
      </w:r>
      <w:r w:rsidRPr="00665A3D">
        <w:rPr>
          <w:rFonts w:ascii="Arial" w:eastAsia="Arial" w:hAnsi="Arial" w:cs="Arial"/>
          <w:spacing w:val="40"/>
          <w:sz w:val="18"/>
          <w:szCs w:val="18"/>
        </w:rPr>
        <w:t xml:space="preserve"> </w:t>
      </w:r>
      <w:r w:rsidRPr="00665A3D">
        <w:rPr>
          <w:rFonts w:ascii="Arial" w:eastAsia="Arial" w:hAnsi="Arial" w:cs="Arial"/>
          <w:spacing w:val="-1"/>
          <w:sz w:val="18"/>
          <w:szCs w:val="18"/>
        </w:rPr>
        <w:t>protimikrobni</w:t>
      </w:r>
      <w:r w:rsidRPr="00665A3D">
        <w:rPr>
          <w:rFonts w:ascii="Arial" w:eastAsia="Arial" w:hAnsi="Arial" w:cs="Arial"/>
          <w:spacing w:val="38"/>
          <w:sz w:val="18"/>
          <w:szCs w:val="18"/>
        </w:rPr>
        <w:t xml:space="preserve"> </w:t>
      </w:r>
      <w:r w:rsidRPr="00665A3D">
        <w:rPr>
          <w:rFonts w:ascii="Arial" w:eastAsia="Arial" w:hAnsi="Arial" w:cs="Arial"/>
          <w:spacing w:val="-1"/>
          <w:sz w:val="18"/>
          <w:szCs w:val="18"/>
        </w:rPr>
        <w:t>spekter</w:t>
      </w:r>
      <w:r w:rsidRPr="00665A3D">
        <w:rPr>
          <w:rFonts w:ascii="Arial" w:eastAsia="Arial" w:hAnsi="Arial" w:cs="Arial"/>
          <w:spacing w:val="38"/>
          <w:sz w:val="18"/>
          <w:szCs w:val="18"/>
        </w:rPr>
        <w:t xml:space="preserve"> </w:t>
      </w:r>
      <w:r w:rsidRPr="00665A3D">
        <w:rPr>
          <w:rFonts w:ascii="Arial" w:eastAsia="Arial" w:hAnsi="Arial" w:cs="Arial"/>
          <w:spacing w:val="-1"/>
          <w:sz w:val="18"/>
          <w:szCs w:val="18"/>
        </w:rPr>
        <w:t>delovanja:</w:t>
      </w:r>
      <w:r w:rsidRPr="00665A3D">
        <w:rPr>
          <w:rFonts w:ascii="Arial" w:eastAsia="Arial" w:hAnsi="Arial" w:cs="Arial"/>
          <w:spacing w:val="40"/>
          <w:sz w:val="18"/>
          <w:szCs w:val="18"/>
        </w:rPr>
        <w:t xml:space="preserve"> </w:t>
      </w:r>
      <w:r w:rsidRPr="00665A3D">
        <w:rPr>
          <w:rFonts w:ascii="Arial" w:eastAsia="Arial" w:hAnsi="Arial" w:cs="Arial"/>
          <w:spacing w:val="-1"/>
          <w:sz w:val="18"/>
          <w:szCs w:val="18"/>
        </w:rPr>
        <w:t>baktericidno,</w:t>
      </w:r>
      <w:r w:rsidRPr="00665A3D">
        <w:rPr>
          <w:rFonts w:ascii="Arial" w:eastAsia="Arial" w:hAnsi="Arial" w:cs="Arial"/>
          <w:spacing w:val="40"/>
          <w:sz w:val="18"/>
          <w:szCs w:val="18"/>
        </w:rPr>
        <w:t xml:space="preserve"> </w:t>
      </w:r>
      <w:r w:rsidRPr="00665A3D">
        <w:rPr>
          <w:rFonts w:ascii="Arial" w:eastAsia="Arial" w:hAnsi="Arial" w:cs="Arial"/>
          <w:spacing w:val="-1"/>
          <w:sz w:val="18"/>
          <w:szCs w:val="18"/>
        </w:rPr>
        <w:t>virucidno</w:t>
      </w:r>
      <w:r w:rsidRPr="00665A3D">
        <w:rPr>
          <w:rFonts w:ascii="Arial" w:eastAsia="Arial" w:hAnsi="Arial" w:cs="Arial"/>
          <w:spacing w:val="41"/>
          <w:sz w:val="18"/>
          <w:szCs w:val="18"/>
        </w:rPr>
        <w:t xml:space="preserve"> </w:t>
      </w:r>
      <w:r w:rsidRPr="00665A3D">
        <w:rPr>
          <w:rFonts w:ascii="Arial" w:eastAsia="Arial" w:hAnsi="Arial" w:cs="Arial"/>
          <w:spacing w:val="-1"/>
          <w:sz w:val="18"/>
          <w:szCs w:val="18"/>
        </w:rPr>
        <w:t>(HBV,</w:t>
      </w:r>
      <w:r w:rsidRPr="00665A3D">
        <w:rPr>
          <w:rFonts w:ascii="Arial" w:eastAsia="Arial" w:hAnsi="Arial" w:cs="Arial"/>
          <w:spacing w:val="40"/>
          <w:sz w:val="18"/>
          <w:szCs w:val="18"/>
        </w:rPr>
        <w:t xml:space="preserve"> </w:t>
      </w:r>
      <w:r w:rsidRPr="00665A3D">
        <w:rPr>
          <w:rFonts w:ascii="Arial" w:eastAsia="Arial" w:hAnsi="Arial" w:cs="Arial"/>
          <w:spacing w:val="-1"/>
          <w:sz w:val="18"/>
          <w:szCs w:val="18"/>
        </w:rPr>
        <w:t>HIV),</w:t>
      </w:r>
      <w:r w:rsidRPr="00665A3D">
        <w:rPr>
          <w:rFonts w:ascii="Arial" w:eastAsia="Arial" w:hAnsi="Arial" w:cs="Arial"/>
          <w:spacing w:val="38"/>
          <w:sz w:val="18"/>
          <w:szCs w:val="18"/>
        </w:rPr>
        <w:t xml:space="preserve"> </w:t>
      </w:r>
      <w:r w:rsidRPr="00665A3D">
        <w:rPr>
          <w:rFonts w:ascii="Arial" w:eastAsia="Arial" w:hAnsi="Arial" w:cs="Arial"/>
          <w:spacing w:val="-1"/>
          <w:sz w:val="18"/>
          <w:szCs w:val="18"/>
        </w:rPr>
        <w:t>fungicidno in</w:t>
      </w:r>
      <w:r w:rsidRPr="00665A3D">
        <w:rPr>
          <w:rFonts w:ascii="Arial" w:eastAsia="Arial" w:hAnsi="Arial" w:cs="Arial"/>
          <w:spacing w:val="93"/>
          <w:w w:val="99"/>
          <w:sz w:val="18"/>
          <w:szCs w:val="18"/>
        </w:rPr>
        <w:t xml:space="preserve"> </w:t>
      </w:r>
      <w:r w:rsidRPr="00665A3D">
        <w:rPr>
          <w:rFonts w:ascii="Arial" w:eastAsia="Arial" w:hAnsi="Arial" w:cs="Arial"/>
          <w:spacing w:val="-1"/>
          <w:sz w:val="18"/>
          <w:szCs w:val="18"/>
        </w:rPr>
        <w:t>tuberkulocidno</w:t>
      </w:r>
      <w:r w:rsidRPr="00665A3D">
        <w:rPr>
          <w:rFonts w:ascii="Arial" w:eastAsia="Arial" w:hAnsi="Arial" w:cs="Arial"/>
          <w:strike/>
          <w:spacing w:val="-13"/>
          <w:sz w:val="18"/>
          <w:szCs w:val="18"/>
        </w:rPr>
        <w:t xml:space="preserve"> </w:t>
      </w:r>
    </w:p>
    <w:p w14:paraId="6EBBAB37" w14:textId="77777777" w:rsidR="00605617" w:rsidRPr="00665A3D" w:rsidRDefault="00605617" w:rsidP="005C5177">
      <w:pPr>
        <w:widowControl w:val="0"/>
        <w:numPr>
          <w:ilvl w:val="4"/>
          <w:numId w:val="67"/>
        </w:numPr>
        <w:tabs>
          <w:tab w:val="left" w:pos="1559"/>
        </w:tabs>
        <w:suppressAutoHyphens/>
        <w:spacing w:after="0" w:line="207" w:lineRule="exact"/>
        <w:ind w:left="1985" w:hanging="425"/>
        <w:rPr>
          <w:rFonts w:ascii="Arial" w:hAnsi="Arial"/>
          <w:i/>
          <w:iCs/>
          <w:sz w:val="18"/>
          <w:szCs w:val="18"/>
        </w:rPr>
      </w:pPr>
      <w:r w:rsidRPr="00665A3D">
        <w:rPr>
          <w:rFonts w:ascii="Arial" w:hAnsi="Arial"/>
          <w:sz w:val="18"/>
          <w:szCs w:val="18"/>
        </w:rPr>
        <w:t>učinkovitost zagotovljena v skladu s standardi</w:t>
      </w:r>
      <w:r w:rsidRPr="00665A3D">
        <w:rPr>
          <w:rFonts w:ascii="Arial" w:eastAsia="Arial" w:hAnsi="Arial" w:cs="Arial"/>
          <w:spacing w:val="-8"/>
          <w:sz w:val="18"/>
          <w:szCs w:val="18"/>
        </w:rPr>
        <w:t xml:space="preserve"> </w:t>
      </w:r>
      <w:r w:rsidRPr="00665A3D">
        <w:rPr>
          <w:rFonts w:ascii="Arial" w:eastAsia="Arial" w:hAnsi="Arial" w:cs="Arial"/>
          <w:spacing w:val="-1"/>
          <w:sz w:val="18"/>
          <w:szCs w:val="18"/>
        </w:rPr>
        <w:t>EN 13727,</w:t>
      </w:r>
      <w:r w:rsidRPr="00665A3D">
        <w:rPr>
          <w:rFonts w:ascii="Arial" w:eastAsia="Arial" w:hAnsi="Arial" w:cs="Arial"/>
          <w:i/>
          <w:iCs/>
          <w:spacing w:val="-11"/>
          <w:sz w:val="18"/>
          <w:szCs w:val="18"/>
        </w:rPr>
        <w:t xml:space="preserve"> </w:t>
      </w:r>
      <w:r w:rsidRPr="00665A3D">
        <w:rPr>
          <w:rFonts w:ascii="Arial" w:eastAsia="Arial" w:hAnsi="Arial" w:cs="Arial"/>
          <w:spacing w:val="-1"/>
          <w:sz w:val="18"/>
          <w:szCs w:val="18"/>
        </w:rPr>
        <w:t>EN 14561,</w:t>
      </w:r>
      <w:r w:rsidRPr="00665A3D">
        <w:rPr>
          <w:rFonts w:ascii="Arial" w:eastAsia="Arial" w:hAnsi="Arial" w:cs="Arial"/>
          <w:spacing w:val="-9"/>
          <w:sz w:val="18"/>
          <w:szCs w:val="18"/>
        </w:rPr>
        <w:t xml:space="preserve"> EN 13624, EN 14562, </w:t>
      </w:r>
      <w:r w:rsidRPr="00665A3D">
        <w:rPr>
          <w:rFonts w:ascii="Arial" w:eastAsia="Arial" w:hAnsi="Arial" w:cs="Arial"/>
          <w:spacing w:val="-1"/>
          <w:sz w:val="18"/>
          <w:szCs w:val="18"/>
        </w:rPr>
        <w:t>EN 14348, EN 14563, EN 14476</w:t>
      </w:r>
    </w:p>
    <w:p w14:paraId="30A45458" w14:textId="77777777" w:rsidR="00605617" w:rsidRPr="00665A3D" w:rsidRDefault="00605617" w:rsidP="005C5177">
      <w:pPr>
        <w:widowControl w:val="0"/>
        <w:numPr>
          <w:ilvl w:val="4"/>
          <w:numId w:val="67"/>
        </w:numPr>
        <w:tabs>
          <w:tab w:val="left" w:pos="1559"/>
        </w:tabs>
        <w:suppressAutoHyphens/>
        <w:spacing w:after="0" w:line="207" w:lineRule="exact"/>
        <w:ind w:left="1985" w:hanging="425"/>
        <w:rPr>
          <w:rFonts w:ascii="Arial" w:hAnsi="Arial"/>
          <w:sz w:val="18"/>
          <w:szCs w:val="18"/>
        </w:rPr>
      </w:pPr>
      <w:r w:rsidRPr="00665A3D">
        <w:rPr>
          <w:rFonts w:ascii="Arial" w:eastAsia="Arial" w:hAnsi="Arial" w:cs="Arial"/>
          <w:spacing w:val="-1"/>
          <w:sz w:val="18"/>
          <w:szCs w:val="18"/>
        </w:rPr>
        <w:t>biološko</w:t>
      </w:r>
      <w:r w:rsidRPr="00665A3D">
        <w:rPr>
          <w:rFonts w:ascii="Arial" w:eastAsia="Arial" w:hAnsi="Arial" w:cs="Arial"/>
          <w:spacing w:val="-15"/>
          <w:sz w:val="18"/>
          <w:szCs w:val="18"/>
        </w:rPr>
        <w:t xml:space="preserve"> </w:t>
      </w:r>
      <w:r w:rsidRPr="00665A3D">
        <w:rPr>
          <w:rFonts w:ascii="Arial" w:eastAsia="Arial" w:hAnsi="Arial" w:cs="Arial"/>
          <w:spacing w:val="-1"/>
          <w:sz w:val="18"/>
          <w:szCs w:val="18"/>
        </w:rPr>
        <w:t>razgradljivo</w:t>
      </w:r>
    </w:p>
    <w:p w14:paraId="2B447515" w14:textId="77777777" w:rsidR="00605617" w:rsidRPr="00665A3D" w:rsidRDefault="00605617" w:rsidP="005C5177">
      <w:pPr>
        <w:widowControl w:val="0"/>
        <w:numPr>
          <w:ilvl w:val="5"/>
          <w:numId w:val="67"/>
        </w:numPr>
        <w:tabs>
          <w:tab w:val="left" w:pos="1559"/>
        </w:tabs>
        <w:suppressAutoHyphens/>
        <w:spacing w:after="0" w:line="240" w:lineRule="auto"/>
        <w:ind w:left="1985" w:right="109" w:hanging="425"/>
        <w:rPr>
          <w:rFonts w:ascii="Arial" w:hAnsi="Arial"/>
          <w:sz w:val="18"/>
          <w:szCs w:val="18"/>
        </w:rPr>
      </w:pPr>
      <w:r w:rsidRPr="00665A3D">
        <w:rPr>
          <w:rFonts w:ascii="Arial" w:eastAsia="Arial" w:hAnsi="Arial" w:cs="Arial"/>
          <w:spacing w:val="-1"/>
          <w:sz w:val="18"/>
          <w:szCs w:val="18"/>
        </w:rPr>
        <w:t>priloženi</w:t>
      </w:r>
      <w:r w:rsidRPr="00665A3D">
        <w:rPr>
          <w:rFonts w:ascii="Arial" w:eastAsia="Arial" w:hAnsi="Arial" w:cs="Arial"/>
          <w:spacing w:val="-17"/>
          <w:sz w:val="18"/>
          <w:szCs w:val="18"/>
        </w:rPr>
        <w:t xml:space="preserve"> </w:t>
      </w:r>
      <w:r w:rsidRPr="00665A3D">
        <w:rPr>
          <w:rFonts w:ascii="Arial" w:eastAsia="Arial" w:hAnsi="Arial" w:cs="Arial"/>
          <w:spacing w:val="-1"/>
          <w:sz w:val="18"/>
          <w:szCs w:val="18"/>
        </w:rPr>
        <w:t>morajo</w:t>
      </w:r>
      <w:r w:rsidRPr="00665A3D">
        <w:rPr>
          <w:rFonts w:ascii="Arial" w:eastAsia="Arial" w:hAnsi="Arial" w:cs="Arial"/>
          <w:spacing w:val="-16"/>
          <w:sz w:val="18"/>
          <w:szCs w:val="18"/>
        </w:rPr>
        <w:t xml:space="preserve"> </w:t>
      </w:r>
      <w:r w:rsidRPr="00665A3D">
        <w:rPr>
          <w:rFonts w:ascii="Arial" w:eastAsia="Arial" w:hAnsi="Arial" w:cs="Arial"/>
          <w:sz w:val="18"/>
          <w:szCs w:val="18"/>
        </w:rPr>
        <w:t>biti</w:t>
      </w:r>
      <w:r w:rsidRPr="00665A3D">
        <w:rPr>
          <w:rFonts w:ascii="Arial" w:eastAsia="Arial" w:hAnsi="Arial" w:cs="Arial"/>
          <w:spacing w:val="-17"/>
          <w:sz w:val="18"/>
          <w:szCs w:val="18"/>
        </w:rPr>
        <w:t xml:space="preserve"> </w:t>
      </w:r>
      <w:r w:rsidRPr="00665A3D">
        <w:rPr>
          <w:rFonts w:ascii="Arial" w:eastAsia="Arial" w:hAnsi="Arial" w:cs="Arial"/>
          <w:spacing w:val="-1"/>
          <w:sz w:val="18"/>
          <w:szCs w:val="18"/>
        </w:rPr>
        <w:t>podatki</w:t>
      </w:r>
      <w:r w:rsidRPr="00665A3D">
        <w:rPr>
          <w:rFonts w:ascii="Arial" w:eastAsia="Arial" w:hAnsi="Arial" w:cs="Arial"/>
          <w:spacing w:val="-16"/>
          <w:sz w:val="18"/>
          <w:szCs w:val="18"/>
        </w:rPr>
        <w:t xml:space="preserve"> </w:t>
      </w:r>
      <w:r w:rsidRPr="00665A3D">
        <w:rPr>
          <w:rFonts w:ascii="Arial" w:eastAsia="Arial" w:hAnsi="Arial" w:cs="Arial"/>
          <w:sz w:val="18"/>
          <w:szCs w:val="18"/>
        </w:rPr>
        <w:t>o</w:t>
      </w:r>
      <w:r w:rsidRPr="00665A3D">
        <w:rPr>
          <w:rFonts w:ascii="Arial" w:eastAsia="Arial" w:hAnsi="Arial" w:cs="Arial"/>
          <w:spacing w:val="-15"/>
          <w:sz w:val="18"/>
          <w:szCs w:val="18"/>
        </w:rPr>
        <w:t xml:space="preserve"> </w:t>
      </w:r>
      <w:r w:rsidRPr="00665A3D">
        <w:rPr>
          <w:rFonts w:ascii="Arial" w:eastAsia="Arial" w:hAnsi="Arial" w:cs="Arial"/>
          <w:spacing w:val="-1"/>
          <w:sz w:val="18"/>
          <w:szCs w:val="18"/>
        </w:rPr>
        <w:t>testiranjih</w:t>
      </w:r>
      <w:r w:rsidRPr="00665A3D">
        <w:rPr>
          <w:rFonts w:ascii="Arial" w:eastAsia="Arial" w:hAnsi="Arial" w:cs="Arial"/>
          <w:spacing w:val="-16"/>
          <w:sz w:val="18"/>
          <w:szCs w:val="18"/>
        </w:rPr>
        <w:t xml:space="preserve"> </w:t>
      </w:r>
      <w:r w:rsidRPr="00665A3D">
        <w:rPr>
          <w:rFonts w:ascii="Arial" w:eastAsia="Arial" w:hAnsi="Arial" w:cs="Arial"/>
          <w:sz w:val="18"/>
          <w:szCs w:val="18"/>
        </w:rPr>
        <w:t>na</w:t>
      </w:r>
      <w:r w:rsidRPr="00665A3D">
        <w:rPr>
          <w:rFonts w:ascii="Arial" w:eastAsia="Arial" w:hAnsi="Arial" w:cs="Arial"/>
          <w:spacing w:val="-15"/>
          <w:sz w:val="18"/>
          <w:szCs w:val="18"/>
        </w:rPr>
        <w:t xml:space="preserve"> </w:t>
      </w:r>
      <w:r w:rsidRPr="00665A3D">
        <w:rPr>
          <w:rFonts w:ascii="Arial" w:eastAsia="Arial" w:hAnsi="Arial" w:cs="Arial"/>
          <w:spacing w:val="-1"/>
          <w:sz w:val="18"/>
          <w:szCs w:val="18"/>
        </w:rPr>
        <w:t>različnih</w:t>
      </w:r>
      <w:r w:rsidRPr="00665A3D">
        <w:rPr>
          <w:rFonts w:ascii="Arial" w:eastAsia="Arial" w:hAnsi="Arial" w:cs="Arial"/>
          <w:spacing w:val="-16"/>
          <w:sz w:val="18"/>
          <w:szCs w:val="18"/>
        </w:rPr>
        <w:t xml:space="preserve"> </w:t>
      </w:r>
      <w:r w:rsidRPr="00665A3D">
        <w:rPr>
          <w:rFonts w:ascii="Arial" w:eastAsia="Arial" w:hAnsi="Arial" w:cs="Arial"/>
          <w:spacing w:val="-1"/>
          <w:sz w:val="18"/>
          <w:szCs w:val="18"/>
        </w:rPr>
        <w:t>materialih</w:t>
      </w:r>
      <w:r w:rsidRPr="00665A3D">
        <w:rPr>
          <w:rFonts w:ascii="Arial" w:eastAsia="Arial" w:hAnsi="Arial" w:cs="Arial"/>
          <w:spacing w:val="-15"/>
          <w:sz w:val="18"/>
          <w:szCs w:val="18"/>
        </w:rPr>
        <w:t xml:space="preserve"> </w:t>
      </w:r>
      <w:r w:rsidRPr="00665A3D">
        <w:rPr>
          <w:rFonts w:ascii="Arial" w:eastAsia="Arial" w:hAnsi="Arial" w:cs="Arial"/>
          <w:spacing w:val="-1"/>
          <w:sz w:val="18"/>
          <w:szCs w:val="18"/>
        </w:rPr>
        <w:t>(npr.</w:t>
      </w:r>
      <w:r w:rsidRPr="00665A3D">
        <w:rPr>
          <w:rFonts w:ascii="Arial" w:eastAsia="Arial" w:hAnsi="Arial" w:cs="Arial"/>
          <w:spacing w:val="-15"/>
          <w:sz w:val="18"/>
          <w:szCs w:val="18"/>
        </w:rPr>
        <w:t xml:space="preserve"> </w:t>
      </w:r>
      <w:r w:rsidRPr="00665A3D">
        <w:rPr>
          <w:rFonts w:ascii="Arial" w:eastAsia="Arial" w:hAnsi="Arial" w:cs="Arial"/>
          <w:spacing w:val="-1"/>
          <w:sz w:val="18"/>
          <w:szCs w:val="18"/>
        </w:rPr>
        <w:t>nerjaveče</w:t>
      </w:r>
      <w:r w:rsidRPr="00665A3D">
        <w:rPr>
          <w:rFonts w:ascii="Arial" w:eastAsia="Arial" w:hAnsi="Arial" w:cs="Arial"/>
          <w:spacing w:val="-16"/>
          <w:sz w:val="18"/>
          <w:szCs w:val="18"/>
        </w:rPr>
        <w:t xml:space="preserve"> </w:t>
      </w:r>
      <w:r w:rsidRPr="00665A3D">
        <w:rPr>
          <w:rFonts w:ascii="Arial" w:eastAsia="Arial" w:hAnsi="Arial" w:cs="Arial"/>
          <w:spacing w:val="-1"/>
          <w:sz w:val="18"/>
          <w:szCs w:val="18"/>
        </w:rPr>
        <w:t>jeklo,</w:t>
      </w:r>
      <w:r w:rsidRPr="00665A3D">
        <w:rPr>
          <w:rFonts w:ascii="Arial" w:eastAsia="Arial" w:hAnsi="Arial" w:cs="Arial"/>
          <w:spacing w:val="-18"/>
          <w:sz w:val="18"/>
          <w:szCs w:val="18"/>
        </w:rPr>
        <w:t xml:space="preserve"> </w:t>
      </w:r>
      <w:r w:rsidRPr="00665A3D">
        <w:rPr>
          <w:rFonts w:ascii="Arial" w:eastAsia="Arial" w:hAnsi="Arial" w:cs="Arial"/>
          <w:spacing w:val="-1"/>
          <w:sz w:val="18"/>
          <w:szCs w:val="18"/>
        </w:rPr>
        <w:t>baker,</w:t>
      </w:r>
      <w:r w:rsidRPr="00665A3D">
        <w:rPr>
          <w:rFonts w:ascii="Arial" w:eastAsia="Arial" w:hAnsi="Arial" w:cs="Arial"/>
          <w:spacing w:val="-19"/>
          <w:sz w:val="18"/>
          <w:szCs w:val="18"/>
        </w:rPr>
        <w:t xml:space="preserve"> </w:t>
      </w:r>
      <w:r w:rsidRPr="00665A3D">
        <w:rPr>
          <w:rFonts w:ascii="Arial" w:eastAsia="Arial" w:hAnsi="Arial" w:cs="Arial"/>
          <w:spacing w:val="-1"/>
          <w:sz w:val="18"/>
          <w:szCs w:val="18"/>
        </w:rPr>
        <w:t>guma,</w:t>
      </w:r>
      <w:r w:rsidRPr="00665A3D">
        <w:rPr>
          <w:rFonts w:ascii="Arial" w:eastAsia="Arial" w:hAnsi="Arial" w:cs="Arial"/>
          <w:spacing w:val="89"/>
          <w:w w:val="99"/>
          <w:sz w:val="18"/>
          <w:szCs w:val="18"/>
        </w:rPr>
        <w:t xml:space="preserve"> </w:t>
      </w:r>
      <w:r w:rsidRPr="00665A3D">
        <w:rPr>
          <w:rFonts w:ascii="Arial" w:eastAsia="Arial" w:hAnsi="Arial" w:cs="Arial"/>
          <w:spacing w:val="-1"/>
          <w:sz w:val="18"/>
          <w:szCs w:val="18"/>
        </w:rPr>
        <w:t>plastika)</w:t>
      </w:r>
      <w:r w:rsidRPr="00665A3D">
        <w:rPr>
          <w:rFonts w:ascii="Arial" w:eastAsia="Arial" w:hAnsi="Arial" w:cs="Arial"/>
          <w:spacing w:val="-9"/>
          <w:sz w:val="18"/>
          <w:szCs w:val="18"/>
        </w:rPr>
        <w:t xml:space="preserve"> </w:t>
      </w:r>
      <w:r w:rsidRPr="00665A3D">
        <w:rPr>
          <w:rFonts w:ascii="Arial" w:eastAsia="Arial" w:hAnsi="Arial" w:cs="Arial"/>
          <w:sz w:val="18"/>
          <w:szCs w:val="18"/>
        </w:rPr>
        <w:t>in</w:t>
      </w:r>
      <w:r w:rsidRPr="00665A3D">
        <w:rPr>
          <w:rFonts w:ascii="Arial" w:eastAsia="Arial" w:hAnsi="Arial" w:cs="Arial"/>
          <w:spacing w:val="-10"/>
          <w:sz w:val="18"/>
          <w:szCs w:val="18"/>
        </w:rPr>
        <w:t xml:space="preserve"> </w:t>
      </w:r>
      <w:r w:rsidRPr="00665A3D">
        <w:rPr>
          <w:rFonts w:ascii="Arial" w:eastAsia="Arial" w:hAnsi="Arial" w:cs="Arial"/>
          <w:spacing w:val="-1"/>
          <w:sz w:val="18"/>
          <w:szCs w:val="18"/>
        </w:rPr>
        <w:t>dokazujejo</w:t>
      </w:r>
      <w:r w:rsidRPr="00665A3D">
        <w:rPr>
          <w:rFonts w:ascii="Arial" w:eastAsia="Arial" w:hAnsi="Arial" w:cs="Arial"/>
          <w:spacing w:val="-10"/>
          <w:sz w:val="18"/>
          <w:szCs w:val="18"/>
        </w:rPr>
        <w:t xml:space="preserve"> </w:t>
      </w:r>
      <w:r w:rsidRPr="00665A3D">
        <w:rPr>
          <w:rFonts w:ascii="Arial" w:eastAsia="Arial" w:hAnsi="Arial" w:cs="Arial"/>
          <w:spacing w:val="-1"/>
          <w:sz w:val="18"/>
          <w:szCs w:val="18"/>
        </w:rPr>
        <w:t>kompatibilnost</w:t>
      </w:r>
      <w:r w:rsidRPr="00665A3D">
        <w:rPr>
          <w:rFonts w:ascii="Arial" w:eastAsia="Arial" w:hAnsi="Arial" w:cs="Arial"/>
          <w:spacing w:val="-10"/>
          <w:sz w:val="18"/>
          <w:szCs w:val="18"/>
        </w:rPr>
        <w:t xml:space="preserve"> </w:t>
      </w:r>
      <w:r w:rsidRPr="00665A3D">
        <w:rPr>
          <w:rFonts w:ascii="Arial" w:eastAsia="Arial" w:hAnsi="Arial" w:cs="Arial"/>
          <w:sz w:val="18"/>
          <w:szCs w:val="18"/>
        </w:rPr>
        <w:t>in</w:t>
      </w:r>
      <w:r w:rsidRPr="00665A3D">
        <w:rPr>
          <w:rFonts w:ascii="Arial" w:eastAsia="Arial" w:hAnsi="Arial" w:cs="Arial"/>
          <w:spacing w:val="-7"/>
          <w:sz w:val="18"/>
          <w:szCs w:val="18"/>
        </w:rPr>
        <w:t xml:space="preserve"> </w:t>
      </w:r>
      <w:r w:rsidRPr="00665A3D">
        <w:rPr>
          <w:rFonts w:ascii="Arial" w:eastAsia="Arial" w:hAnsi="Arial" w:cs="Arial"/>
          <w:spacing w:val="-1"/>
          <w:sz w:val="18"/>
          <w:szCs w:val="18"/>
        </w:rPr>
        <w:t>nekorozivnost</w:t>
      </w:r>
    </w:p>
    <w:p w14:paraId="7C4C7A8C" w14:textId="77777777" w:rsidR="00605617" w:rsidRPr="00665A3D" w:rsidRDefault="00605617" w:rsidP="005C5177">
      <w:pPr>
        <w:widowControl w:val="0"/>
        <w:numPr>
          <w:ilvl w:val="4"/>
          <w:numId w:val="67"/>
        </w:numPr>
        <w:tabs>
          <w:tab w:val="left" w:pos="1438"/>
        </w:tabs>
        <w:suppressAutoHyphens/>
        <w:spacing w:after="0" w:line="207" w:lineRule="exact"/>
        <w:ind w:left="1985" w:hanging="425"/>
        <w:rPr>
          <w:rFonts w:ascii="Arial" w:hAnsi="Arial"/>
          <w:sz w:val="18"/>
          <w:szCs w:val="18"/>
        </w:rPr>
      </w:pPr>
      <w:r w:rsidRPr="00665A3D">
        <w:rPr>
          <w:rFonts w:ascii="Arial" w:eastAsia="Arial" w:hAnsi="Arial" w:cs="Arial"/>
          <w:spacing w:val="-1"/>
          <w:sz w:val="18"/>
          <w:szCs w:val="18"/>
        </w:rPr>
        <w:t>varnostni</w:t>
      </w:r>
      <w:r w:rsidRPr="00665A3D">
        <w:rPr>
          <w:rFonts w:ascii="Arial" w:eastAsia="Arial" w:hAnsi="Arial" w:cs="Arial"/>
          <w:spacing w:val="-6"/>
          <w:sz w:val="18"/>
          <w:szCs w:val="18"/>
        </w:rPr>
        <w:t xml:space="preserve"> </w:t>
      </w:r>
      <w:r w:rsidRPr="00665A3D">
        <w:rPr>
          <w:rFonts w:ascii="Arial" w:eastAsia="Arial" w:hAnsi="Arial" w:cs="Arial"/>
          <w:spacing w:val="-1"/>
          <w:sz w:val="18"/>
          <w:szCs w:val="18"/>
        </w:rPr>
        <w:t>list</w:t>
      </w:r>
      <w:r w:rsidRPr="00665A3D">
        <w:rPr>
          <w:rFonts w:ascii="Arial" w:eastAsia="Arial" w:hAnsi="Arial" w:cs="Arial"/>
          <w:spacing w:val="-6"/>
          <w:sz w:val="18"/>
          <w:szCs w:val="18"/>
        </w:rPr>
        <w:t xml:space="preserve"> </w:t>
      </w:r>
      <w:r w:rsidRPr="00665A3D">
        <w:rPr>
          <w:rFonts w:ascii="Arial" w:eastAsia="Arial" w:hAnsi="Arial" w:cs="Arial"/>
          <w:spacing w:val="-9"/>
          <w:sz w:val="18"/>
          <w:szCs w:val="18"/>
        </w:rPr>
        <w:t>v</w:t>
      </w:r>
      <w:r w:rsidRPr="00665A3D">
        <w:rPr>
          <w:rFonts w:ascii="Arial" w:eastAsia="Arial" w:hAnsi="Arial" w:cs="Arial"/>
          <w:spacing w:val="-7"/>
          <w:sz w:val="18"/>
          <w:szCs w:val="18"/>
        </w:rPr>
        <w:t xml:space="preserve"> </w:t>
      </w:r>
      <w:r w:rsidRPr="00665A3D">
        <w:rPr>
          <w:rFonts w:ascii="Arial" w:eastAsia="Arial" w:hAnsi="Arial" w:cs="Arial"/>
          <w:spacing w:val="-1"/>
          <w:sz w:val="18"/>
          <w:szCs w:val="18"/>
        </w:rPr>
        <w:t>slovenskem</w:t>
      </w:r>
      <w:r w:rsidRPr="00665A3D">
        <w:rPr>
          <w:rFonts w:ascii="Arial" w:eastAsia="Arial" w:hAnsi="Arial" w:cs="Arial"/>
          <w:spacing w:val="-5"/>
          <w:sz w:val="18"/>
          <w:szCs w:val="18"/>
        </w:rPr>
        <w:t xml:space="preserve"> </w:t>
      </w:r>
      <w:r w:rsidRPr="00665A3D">
        <w:rPr>
          <w:rFonts w:ascii="Arial" w:eastAsia="Arial" w:hAnsi="Arial" w:cs="Arial"/>
          <w:spacing w:val="-1"/>
          <w:sz w:val="18"/>
          <w:szCs w:val="18"/>
        </w:rPr>
        <w:t>jeziku</w:t>
      </w:r>
    </w:p>
    <w:p w14:paraId="1D06377C" w14:textId="77777777" w:rsidR="00605617" w:rsidRPr="00665A3D" w:rsidRDefault="00605617" w:rsidP="00605617">
      <w:pPr>
        <w:widowControl w:val="0"/>
        <w:tabs>
          <w:tab w:val="left" w:pos="1438"/>
        </w:tabs>
        <w:spacing w:after="0" w:line="207" w:lineRule="exact"/>
        <w:ind w:left="624"/>
        <w:rPr>
          <w:rFonts w:ascii="Arial" w:hAnsi="Arial"/>
          <w:sz w:val="18"/>
          <w:szCs w:val="18"/>
        </w:rPr>
      </w:pPr>
      <w:r w:rsidRPr="00665A3D">
        <w:rPr>
          <w:rFonts w:ascii="Arial" w:eastAsia="Arial" w:hAnsi="Arial" w:cs="Arial"/>
          <w:b/>
          <w:bCs/>
          <w:w w:val="99"/>
          <w:sz w:val="18"/>
          <w:szCs w:val="18"/>
          <w:u w:color="000000"/>
        </w:rPr>
        <w:t>c)</w:t>
      </w:r>
      <w:r w:rsidRPr="00665A3D">
        <w:rPr>
          <w:rFonts w:ascii="Arial" w:eastAsia="Arial" w:hAnsi="Arial" w:cs="Arial"/>
          <w:w w:val="99"/>
          <w:sz w:val="18"/>
          <w:szCs w:val="18"/>
          <w:u w:color="000000"/>
        </w:rPr>
        <w:t xml:space="preserve">    </w:t>
      </w:r>
      <w:r w:rsidRPr="00665A3D">
        <w:rPr>
          <w:rFonts w:ascii="Arial" w:eastAsia="Arial" w:hAnsi="Arial" w:cs="Arial"/>
          <w:w w:val="99"/>
          <w:sz w:val="18"/>
          <w:szCs w:val="18"/>
          <w:u w:val="single" w:color="000000"/>
        </w:rPr>
        <w:t xml:space="preserve"> </w:t>
      </w:r>
      <w:r w:rsidRPr="00665A3D">
        <w:rPr>
          <w:rFonts w:ascii="Arial" w:eastAsia="Arial" w:hAnsi="Arial" w:cs="Arial"/>
          <w:sz w:val="18"/>
          <w:szCs w:val="18"/>
          <w:u w:val="single" w:color="000000"/>
        </w:rPr>
        <w:t>Oprema:</w:t>
      </w:r>
    </w:p>
    <w:p w14:paraId="128B55CF" w14:textId="77777777" w:rsidR="00605617" w:rsidRPr="00665A3D" w:rsidRDefault="00605617" w:rsidP="005C5177">
      <w:pPr>
        <w:widowControl w:val="0"/>
        <w:numPr>
          <w:ilvl w:val="0"/>
          <w:numId w:val="43"/>
        </w:numPr>
        <w:tabs>
          <w:tab w:val="left" w:pos="839"/>
        </w:tabs>
        <w:suppressAutoHyphens/>
        <w:spacing w:after="0" w:line="207" w:lineRule="exact"/>
        <w:ind w:hanging="358"/>
        <w:rPr>
          <w:rFonts w:ascii="Arial" w:hAnsi="Arial"/>
        </w:rPr>
      </w:pPr>
      <w:r w:rsidRPr="00665A3D">
        <w:rPr>
          <w:rFonts w:ascii="Arial" w:eastAsia="Arial" w:hAnsi="Arial" w:cs="Arial"/>
          <w:spacing w:val="-1"/>
          <w:sz w:val="18"/>
          <w:szCs w:val="18"/>
        </w:rPr>
        <w:t>plastenka 1000 mL z ozkim izlivnikom</w:t>
      </w:r>
    </w:p>
    <w:p w14:paraId="06679DCD" w14:textId="77777777" w:rsidR="00605617" w:rsidRPr="00665A3D" w:rsidRDefault="00605617" w:rsidP="00605617">
      <w:pPr>
        <w:spacing w:after="0"/>
        <w:rPr>
          <w:rFonts w:ascii="Arial" w:eastAsia="Arial" w:hAnsi="Arial" w:cs="Arial"/>
          <w:b/>
          <w:i/>
          <w:iCs/>
          <w:sz w:val="18"/>
          <w:szCs w:val="18"/>
        </w:rPr>
      </w:pPr>
    </w:p>
    <w:p w14:paraId="501D6C68" w14:textId="77777777" w:rsidR="00605617" w:rsidRPr="00665A3D" w:rsidRDefault="00605617" w:rsidP="00605617">
      <w:pPr>
        <w:spacing w:after="0"/>
        <w:rPr>
          <w:rFonts w:ascii="Arial" w:eastAsia="Arial" w:hAnsi="Arial" w:cs="Arial"/>
          <w:b/>
          <w:i/>
          <w:iCs/>
          <w:sz w:val="18"/>
          <w:szCs w:val="18"/>
        </w:rPr>
      </w:pPr>
    </w:p>
    <w:p w14:paraId="13D4AEB2" w14:textId="77777777" w:rsidR="00605617" w:rsidRPr="00665A3D" w:rsidRDefault="00605617" w:rsidP="00605617">
      <w:pPr>
        <w:spacing w:after="0"/>
        <w:ind w:left="397" w:hanging="397"/>
        <w:rPr>
          <w:rFonts w:ascii="Arial" w:hAnsi="Arial"/>
        </w:rPr>
      </w:pPr>
      <w:r w:rsidRPr="00665A3D">
        <w:rPr>
          <w:rFonts w:ascii="Arial" w:eastAsia="Arial" w:hAnsi="Arial" w:cs="Arial"/>
          <w:b/>
          <w:sz w:val="18"/>
          <w:szCs w:val="18"/>
        </w:rPr>
        <w:lastRenderedPageBreak/>
        <w:t>I.4.2 TEKOČE SREDSTVO</w:t>
      </w:r>
      <w:r w:rsidRPr="00665A3D">
        <w:rPr>
          <w:rFonts w:ascii="Arial" w:eastAsia="Arial" w:hAnsi="Arial" w:cs="Arial"/>
          <w:b/>
          <w:i/>
          <w:iCs/>
          <w:sz w:val="18"/>
          <w:szCs w:val="18"/>
        </w:rPr>
        <w:t xml:space="preserve"> </w:t>
      </w:r>
      <w:r w:rsidRPr="00665A3D">
        <w:rPr>
          <w:rFonts w:ascii="Arial" w:hAnsi="Arial"/>
          <w:b/>
          <w:sz w:val="18"/>
          <w:szCs w:val="18"/>
        </w:rPr>
        <w:t>ZA ČIŠČENJE IN RAZKUŽEVANJE INŠTRUMENTOV IN MEDICINSKIH PRIPOMOČKOV</w:t>
      </w:r>
    </w:p>
    <w:p w14:paraId="613E9F21" w14:textId="77777777" w:rsidR="00605617" w:rsidRPr="00665A3D" w:rsidRDefault="00605617" w:rsidP="00605617">
      <w:pPr>
        <w:spacing w:after="0"/>
        <w:rPr>
          <w:rFonts w:eastAsia="Arial" w:cs="Arial"/>
          <w:b/>
        </w:rPr>
      </w:pPr>
    </w:p>
    <w:p w14:paraId="3A6BA53B" w14:textId="77777777" w:rsidR="00605617" w:rsidRPr="00665A3D" w:rsidRDefault="00605617" w:rsidP="00605617">
      <w:pPr>
        <w:widowControl w:val="0"/>
        <w:tabs>
          <w:tab w:val="left" w:pos="988"/>
        </w:tabs>
        <w:spacing w:after="0" w:line="207" w:lineRule="exact"/>
        <w:ind w:left="1558" w:right="5891" w:hanging="991"/>
        <w:rPr>
          <w:rFonts w:ascii="Arial" w:hAnsi="Arial"/>
          <w:sz w:val="18"/>
          <w:szCs w:val="18"/>
        </w:rPr>
      </w:pPr>
      <w:r w:rsidRPr="00665A3D">
        <w:rPr>
          <w:rFonts w:ascii="Arial" w:eastAsia="Arial" w:hAnsi="Arial" w:cs="Arial"/>
          <w:b/>
          <w:bCs/>
          <w:spacing w:val="-1"/>
          <w:sz w:val="18"/>
          <w:szCs w:val="18"/>
          <w:u w:color="000000"/>
        </w:rPr>
        <w:t xml:space="preserve">a)     </w:t>
      </w:r>
      <w:r w:rsidRPr="00665A3D">
        <w:rPr>
          <w:rFonts w:ascii="Arial" w:eastAsia="Arial" w:hAnsi="Arial" w:cs="Arial"/>
          <w:spacing w:val="-1"/>
          <w:sz w:val="18"/>
          <w:szCs w:val="18"/>
          <w:u w:val="single" w:color="000000"/>
        </w:rPr>
        <w:t>Strokovne</w:t>
      </w:r>
      <w:r w:rsidRPr="00665A3D">
        <w:rPr>
          <w:rFonts w:ascii="Arial" w:eastAsia="Arial" w:hAnsi="Arial" w:cs="Arial"/>
          <w:spacing w:val="-15"/>
          <w:sz w:val="18"/>
          <w:szCs w:val="18"/>
          <w:u w:val="single" w:color="000000"/>
        </w:rPr>
        <w:t xml:space="preserve"> </w:t>
      </w:r>
      <w:r w:rsidRPr="00665A3D">
        <w:rPr>
          <w:rFonts w:ascii="Arial" w:eastAsia="Arial" w:hAnsi="Arial" w:cs="Arial"/>
          <w:spacing w:val="-1"/>
          <w:sz w:val="18"/>
          <w:szCs w:val="18"/>
          <w:u w:val="single" w:color="000000"/>
        </w:rPr>
        <w:t>zahteve:</w:t>
      </w:r>
    </w:p>
    <w:p w14:paraId="4EAEA605" w14:textId="77777777" w:rsidR="00605617" w:rsidRPr="00665A3D" w:rsidRDefault="00605617" w:rsidP="005C5177">
      <w:pPr>
        <w:widowControl w:val="0"/>
        <w:numPr>
          <w:ilvl w:val="4"/>
          <w:numId w:val="68"/>
        </w:numPr>
        <w:tabs>
          <w:tab w:val="left" w:pos="2040"/>
        </w:tabs>
        <w:suppressAutoHyphens/>
        <w:spacing w:after="0" w:line="207" w:lineRule="exact"/>
        <w:ind w:left="1928" w:hanging="340"/>
      </w:pPr>
      <w:r w:rsidRPr="00665A3D">
        <w:rPr>
          <w:rFonts w:ascii="Arial" w:eastAsia="Arial" w:hAnsi="Arial" w:cs="Arial"/>
          <w:spacing w:val="-1"/>
          <w:sz w:val="18"/>
          <w:szCs w:val="18"/>
        </w:rPr>
        <w:t>aktivna</w:t>
      </w:r>
      <w:r w:rsidRPr="00665A3D">
        <w:rPr>
          <w:rFonts w:ascii="Arial" w:eastAsia="Arial" w:hAnsi="Arial" w:cs="Arial"/>
          <w:spacing w:val="-10"/>
          <w:sz w:val="18"/>
          <w:szCs w:val="18"/>
        </w:rPr>
        <w:t xml:space="preserve"> </w:t>
      </w:r>
      <w:r w:rsidRPr="00665A3D">
        <w:rPr>
          <w:rFonts w:ascii="Arial" w:eastAsia="Arial" w:hAnsi="Arial" w:cs="Arial"/>
          <w:spacing w:val="-1"/>
          <w:sz w:val="18"/>
          <w:szCs w:val="18"/>
        </w:rPr>
        <w:t>učinkovina</w:t>
      </w:r>
      <w:r w:rsidRPr="00665A3D">
        <w:rPr>
          <w:rFonts w:ascii="Arial" w:eastAsia="Arial" w:hAnsi="Arial" w:cs="Arial"/>
          <w:spacing w:val="-10"/>
          <w:sz w:val="18"/>
          <w:szCs w:val="18"/>
        </w:rPr>
        <w:t xml:space="preserve"> </w:t>
      </w:r>
      <w:r w:rsidRPr="00665A3D">
        <w:rPr>
          <w:rFonts w:ascii="Arial" w:eastAsia="Arial" w:hAnsi="Arial" w:cs="Arial"/>
          <w:sz w:val="18"/>
          <w:szCs w:val="18"/>
        </w:rPr>
        <w:t>je</w:t>
      </w:r>
      <w:r w:rsidRPr="00665A3D">
        <w:rPr>
          <w:rFonts w:ascii="Arial" w:eastAsia="Arial" w:hAnsi="Arial" w:cs="Arial"/>
          <w:spacing w:val="-7"/>
          <w:sz w:val="18"/>
          <w:szCs w:val="18"/>
        </w:rPr>
        <w:t xml:space="preserve"> </w:t>
      </w:r>
      <w:r w:rsidRPr="00665A3D">
        <w:rPr>
          <w:rFonts w:ascii="Arial" w:eastAsia="Arial" w:hAnsi="Arial" w:cs="Arial"/>
          <w:spacing w:val="-1"/>
          <w:sz w:val="18"/>
          <w:szCs w:val="18"/>
        </w:rPr>
        <w:t>glukoprotamin ali podobna učinkovina na osnovi kokospropilendiamina,</w:t>
      </w:r>
      <w:r w:rsidRPr="00665A3D">
        <w:rPr>
          <w:rFonts w:ascii="Arial" w:eastAsia="Arial" w:hAnsi="Arial" w:cs="Arial"/>
          <w:spacing w:val="-8"/>
          <w:sz w:val="18"/>
          <w:szCs w:val="18"/>
        </w:rPr>
        <w:t xml:space="preserve"> </w:t>
      </w:r>
      <w:r w:rsidRPr="00665A3D">
        <w:rPr>
          <w:rFonts w:ascii="Arial" w:eastAsia="Arial" w:hAnsi="Arial" w:cs="Arial"/>
          <w:spacing w:val="-1"/>
          <w:sz w:val="18"/>
          <w:szCs w:val="18"/>
        </w:rPr>
        <w:t>neionski</w:t>
      </w:r>
      <w:r w:rsidRPr="00665A3D">
        <w:rPr>
          <w:rFonts w:ascii="Arial" w:eastAsia="Arial" w:hAnsi="Arial" w:cs="Arial"/>
          <w:spacing w:val="-7"/>
          <w:sz w:val="18"/>
          <w:szCs w:val="18"/>
        </w:rPr>
        <w:t xml:space="preserve"> </w:t>
      </w:r>
      <w:r w:rsidRPr="00665A3D">
        <w:rPr>
          <w:rFonts w:ascii="Arial" w:eastAsia="Arial" w:hAnsi="Arial" w:cs="Arial"/>
          <w:spacing w:val="-1"/>
          <w:sz w:val="18"/>
          <w:szCs w:val="18"/>
        </w:rPr>
        <w:t>surfaktanti</w:t>
      </w:r>
    </w:p>
    <w:p w14:paraId="1D23E2A3" w14:textId="77777777" w:rsidR="00605617" w:rsidRPr="00665A3D" w:rsidRDefault="00605617" w:rsidP="005C5177">
      <w:pPr>
        <w:widowControl w:val="0"/>
        <w:numPr>
          <w:ilvl w:val="4"/>
          <w:numId w:val="68"/>
        </w:numPr>
        <w:tabs>
          <w:tab w:val="left" w:pos="1919"/>
        </w:tabs>
        <w:suppressAutoHyphens/>
        <w:spacing w:after="0" w:line="207" w:lineRule="exact"/>
        <w:ind w:hanging="2878"/>
        <w:rPr>
          <w:rFonts w:ascii="Arial" w:hAnsi="Arial"/>
          <w:sz w:val="18"/>
          <w:szCs w:val="18"/>
        </w:rPr>
      </w:pPr>
      <w:r w:rsidRPr="00665A3D">
        <w:rPr>
          <w:rFonts w:ascii="Arial" w:eastAsia="Arial" w:hAnsi="Arial" w:cs="Arial"/>
          <w:sz w:val="18"/>
          <w:szCs w:val="18"/>
        </w:rPr>
        <w:t>tekoči koncentrat</w:t>
      </w:r>
    </w:p>
    <w:p w14:paraId="04BA525F" w14:textId="77777777" w:rsidR="00605617" w:rsidRPr="00665A3D" w:rsidRDefault="00605617" w:rsidP="005C5177">
      <w:pPr>
        <w:widowControl w:val="0"/>
        <w:numPr>
          <w:ilvl w:val="4"/>
          <w:numId w:val="68"/>
        </w:numPr>
        <w:tabs>
          <w:tab w:val="left" w:pos="1919"/>
        </w:tabs>
        <w:suppressAutoHyphens/>
        <w:spacing w:after="0" w:line="207" w:lineRule="exact"/>
        <w:ind w:hanging="2878"/>
        <w:rPr>
          <w:rFonts w:ascii="Arial" w:hAnsi="Arial"/>
          <w:sz w:val="18"/>
          <w:szCs w:val="18"/>
        </w:rPr>
      </w:pPr>
      <w:r w:rsidRPr="00665A3D">
        <w:rPr>
          <w:rFonts w:ascii="Arial" w:eastAsia="Arial" w:hAnsi="Arial" w:cs="Arial"/>
          <w:spacing w:val="-1"/>
          <w:sz w:val="18"/>
          <w:szCs w:val="18"/>
        </w:rPr>
        <w:t>dnevna</w:t>
      </w:r>
      <w:r w:rsidRPr="00665A3D">
        <w:rPr>
          <w:rFonts w:ascii="Arial" w:eastAsia="Arial" w:hAnsi="Arial" w:cs="Arial"/>
          <w:spacing w:val="-8"/>
          <w:sz w:val="18"/>
          <w:szCs w:val="18"/>
        </w:rPr>
        <w:t xml:space="preserve"> </w:t>
      </w:r>
      <w:r w:rsidRPr="00665A3D">
        <w:rPr>
          <w:rFonts w:ascii="Arial" w:eastAsia="Arial" w:hAnsi="Arial" w:cs="Arial"/>
          <w:spacing w:val="-1"/>
          <w:sz w:val="18"/>
          <w:szCs w:val="18"/>
        </w:rPr>
        <w:t>priprava</w:t>
      </w:r>
      <w:r w:rsidRPr="00665A3D">
        <w:rPr>
          <w:rFonts w:ascii="Arial" w:eastAsia="Arial" w:hAnsi="Arial" w:cs="Arial"/>
          <w:spacing w:val="-11"/>
          <w:sz w:val="18"/>
          <w:szCs w:val="18"/>
        </w:rPr>
        <w:t xml:space="preserve"> </w:t>
      </w:r>
      <w:r w:rsidRPr="00665A3D">
        <w:rPr>
          <w:rFonts w:ascii="Arial" w:eastAsia="Arial" w:hAnsi="Arial" w:cs="Arial"/>
          <w:spacing w:val="-1"/>
          <w:sz w:val="18"/>
          <w:szCs w:val="18"/>
        </w:rPr>
        <w:t>delovne</w:t>
      </w:r>
      <w:r w:rsidRPr="00665A3D">
        <w:rPr>
          <w:rFonts w:ascii="Arial" w:eastAsia="Arial" w:hAnsi="Arial" w:cs="Arial"/>
          <w:spacing w:val="-8"/>
          <w:sz w:val="18"/>
          <w:szCs w:val="18"/>
        </w:rPr>
        <w:t xml:space="preserve"> </w:t>
      </w:r>
      <w:r w:rsidRPr="00665A3D">
        <w:rPr>
          <w:rFonts w:ascii="Arial" w:eastAsia="Arial" w:hAnsi="Arial" w:cs="Arial"/>
          <w:spacing w:val="-1"/>
          <w:sz w:val="18"/>
          <w:szCs w:val="18"/>
        </w:rPr>
        <w:t>raztopine z vodovodno vodo</w:t>
      </w:r>
    </w:p>
    <w:p w14:paraId="7AF6C11A" w14:textId="77777777" w:rsidR="00605617" w:rsidRPr="00665A3D" w:rsidRDefault="00605617" w:rsidP="005C5177">
      <w:pPr>
        <w:widowControl w:val="0"/>
        <w:numPr>
          <w:ilvl w:val="4"/>
          <w:numId w:val="68"/>
        </w:numPr>
        <w:tabs>
          <w:tab w:val="left" w:pos="1919"/>
        </w:tabs>
        <w:suppressAutoHyphens/>
        <w:spacing w:after="0" w:line="207" w:lineRule="exact"/>
        <w:ind w:hanging="2878"/>
        <w:rPr>
          <w:rFonts w:ascii="Arial" w:hAnsi="Arial"/>
          <w:sz w:val="18"/>
          <w:szCs w:val="18"/>
        </w:rPr>
      </w:pPr>
      <w:r w:rsidRPr="00665A3D">
        <w:rPr>
          <w:rFonts w:ascii="Arial" w:eastAsia="Arial" w:hAnsi="Arial" w:cs="Arial"/>
          <w:sz w:val="18"/>
          <w:szCs w:val="18"/>
        </w:rPr>
        <w:t>dobri</w:t>
      </w:r>
      <w:r w:rsidRPr="00665A3D">
        <w:rPr>
          <w:rFonts w:ascii="Arial" w:eastAsia="Arial" w:hAnsi="Arial" w:cs="Arial"/>
          <w:spacing w:val="-7"/>
          <w:sz w:val="18"/>
          <w:szCs w:val="18"/>
        </w:rPr>
        <w:t xml:space="preserve"> </w:t>
      </w:r>
      <w:r w:rsidRPr="00665A3D">
        <w:rPr>
          <w:rFonts w:ascii="Arial" w:eastAsia="Arial" w:hAnsi="Arial" w:cs="Arial"/>
          <w:spacing w:val="-1"/>
          <w:sz w:val="18"/>
          <w:szCs w:val="18"/>
        </w:rPr>
        <w:t>čistilni</w:t>
      </w:r>
      <w:r w:rsidRPr="00665A3D">
        <w:rPr>
          <w:rFonts w:ascii="Arial" w:eastAsia="Arial" w:hAnsi="Arial" w:cs="Arial"/>
          <w:spacing w:val="-6"/>
          <w:sz w:val="18"/>
          <w:szCs w:val="18"/>
        </w:rPr>
        <w:t xml:space="preserve"> </w:t>
      </w:r>
      <w:r w:rsidRPr="00665A3D">
        <w:rPr>
          <w:rFonts w:ascii="Arial" w:eastAsia="Arial" w:hAnsi="Arial" w:cs="Arial"/>
          <w:sz w:val="18"/>
          <w:szCs w:val="18"/>
        </w:rPr>
        <w:t>in</w:t>
      </w:r>
      <w:r w:rsidRPr="00665A3D">
        <w:rPr>
          <w:rFonts w:ascii="Arial" w:eastAsia="Arial" w:hAnsi="Arial" w:cs="Arial"/>
          <w:spacing w:val="-4"/>
          <w:sz w:val="18"/>
          <w:szCs w:val="18"/>
        </w:rPr>
        <w:t xml:space="preserve"> </w:t>
      </w:r>
      <w:r w:rsidRPr="00665A3D">
        <w:rPr>
          <w:rFonts w:ascii="Arial" w:eastAsia="Arial" w:hAnsi="Arial" w:cs="Arial"/>
          <w:spacing w:val="-1"/>
          <w:sz w:val="18"/>
          <w:szCs w:val="18"/>
        </w:rPr>
        <w:t>razkužilni</w:t>
      </w:r>
      <w:r w:rsidRPr="00665A3D">
        <w:rPr>
          <w:rFonts w:ascii="Arial" w:eastAsia="Arial" w:hAnsi="Arial" w:cs="Arial"/>
          <w:spacing w:val="-7"/>
          <w:sz w:val="18"/>
          <w:szCs w:val="18"/>
        </w:rPr>
        <w:t xml:space="preserve"> </w:t>
      </w:r>
      <w:r w:rsidRPr="00665A3D">
        <w:rPr>
          <w:rFonts w:ascii="Arial" w:eastAsia="Arial" w:hAnsi="Arial" w:cs="Arial"/>
          <w:spacing w:val="-1"/>
          <w:sz w:val="18"/>
          <w:szCs w:val="18"/>
        </w:rPr>
        <w:t>učinki</w:t>
      </w:r>
      <w:r w:rsidRPr="00665A3D">
        <w:rPr>
          <w:rFonts w:ascii="Arial" w:eastAsia="Arial" w:hAnsi="Arial" w:cs="Arial"/>
          <w:spacing w:val="-6"/>
          <w:sz w:val="18"/>
          <w:szCs w:val="18"/>
        </w:rPr>
        <w:t xml:space="preserve"> </w:t>
      </w:r>
      <w:r w:rsidRPr="00665A3D">
        <w:rPr>
          <w:rFonts w:ascii="Arial" w:eastAsia="Arial" w:hAnsi="Arial" w:cs="Arial"/>
          <w:sz w:val="18"/>
          <w:szCs w:val="18"/>
        </w:rPr>
        <w:t>v</w:t>
      </w:r>
      <w:r w:rsidRPr="00665A3D">
        <w:rPr>
          <w:rFonts w:ascii="Arial" w:eastAsia="Arial" w:hAnsi="Arial" w:cs="Arial"/>
          <w:spacing w:val="-6"/>
          <w:sz w:val="18"/>
          <w:szCs w:val="18"/>
        </w:rPr>
        <w:t xml:space="preserve"> </w:t>
      </w:r>
      <w:r w:rsidRPr="00665A3D">
        <w:rPr>
          <w:rFonts w:ascii="Arial" w:eastAsia="Arial" w:hAnsi="Arial" w:cs="Arial"/>
          <w:spacing w:val="-1"/>
          <w:sz w:val="18"/>
          <w:szCs w:val="18"/>
        </w:rPr>
        <w:t>kontaktnem</w:t>
      </w:r>
      <w:r w:rsidRPr="00665A3D">
        <w:rPr>
          <w:rFonts w:ascii="Arial" w:eastAsia="Arial" w:hAnsi="Arial" w:cs="Arial"/>
          <w:spacing w:val="-6"/>
          <w:sz w:val="18"/>
          <w:szCs w:val="18"/>
        </w:rPr>
        <w:t xml:space="preserve"> </w:t>
      </w:r>
      <w:r w:rsidRPr="00665A3D">
        <w:rPr>
          <w:rFonts w:ascii="Arial" w:eastAsia="Arial" w:hAnsi="Arial" w:cs="Arial"/>
          <w:sz w:val="18"/>
          <w:szCs w:val="18"/>
        </w:rPr>
        <w:t>času 15 min</w:t>
      </w:r>
    </w:p>
    <w:p w14:paraId="675B044B" w14:textId="77777777" w:rsidR="00605617" w:rsidRPr="00665A3D" w:rsidRDefault="00605617" w:rsidP="00605617">
      <w:pPr>
        <w:widowControl w:val="0"/>
        <w:tabs>
          <w:tab w:val="left" w:pos="1919"/>
        </w:tabs>
        <w:spacing w:after="0" w:line="207" w:lineRule="exact"/>
        <w:ind w:left="567"/>
        <w:rPr>
          <w:rFonts w:ascii="Arial" w:hAnsi="Arial"/>
          <w:sz w:val="18"/>
          <w:szCs w:val="18"/>
        </w:rPr>
      </w:pPr>
      <w:r w:rsidRPr="00665A3D">
        <w:rPr>
          <w:rFonts w:ascii="Arial" w:eastAsia="Arial" w:hAnsi="Arial" w:cs="Arial"/>
          <w:b/>
          <w:bCs/>
          <w:spacing w:val="-1"/>
          <w:sz w:val="18"/>
          <w:szCs w:val="18"/>
          <w:u w:color="000000"/>
        </w:rPr>
        <w:t>b)</w:t>
      </w:r>
      <w:r w:rsidRPr="00665A3D">
        <w:rPr>
          <w:rFonts w:ascii="Arial" w:eastAsia="Arial" w:hAnsi="Arial" w:cs="Arial"/>
          <w:spacing w:val="-1"/>
          <w:sz w:val="18"/>
          <w:szCs w:val="18"/>
          <w:u w:color="000000"/>
        </w:rPr>
        <w:t xml:space="preserve">     </w:t>
      </w:r>
      <w:r w:rsidRPr="00665A3D">
        <w:rPr>
          <w:rFonts w:ascii="Arial" w:eastAsia="Arial" w:hAnsi="Arial" w:cs="Arial"/>
          <w:spacing w:val="-1"/>
          <w:sz w:val="18"/>
          <w:szCs w:val="18"/>
          <w:u w:val="single" w:color="000000"/>
        </w:rPr>
        <w:t>Varnost</w:t>
      </w:r>
      <w:r w:rsidRPr="00665A3D">
        <w:rPr>
          <w:rFonts w:ascii="Arial" w:eastAsia="Arial" w:hAnsi="Arial" w:cs="Arial"/>
          <w:spacing w:val="-9"/>
          <w:sz w:val="18"/>
          <w:szCs w:val="18"/>
          <w:u w:val="single" w:color="000000"/>
        </w:rPr>
        <w:t xml:space="preserve"> </w:t>
      </w:r>
      <w:r w:rsidRPr="00665A3D">
        <w:rPr>
          <w:rFonts w:ascii="Arial" w:eastAsia="Arial" w:hAnsi="Arial" w:cs="Arial"/>
          <w:spacing w:val="-1"/>
          <w:sz w:val="18"/>
          <w:szCs w:val="18"/>
          <w:u w:val="single" w:color="000000"/>
        </w:rPr>
        <w:t>in</w:t>
      </w:r>
      <w:r w:rsidRPr="00665A3D">
        <w:rPr>
          <w:rFonts w:ascii="Arial" w:eastAsia="Arial" w:hAnsi="Arial" w:cs="Arial"/>
          <w:spacing w:val="-8"/>
          <w:sz w:val="18"/>
          <w:szCs w:val="18"/>
          <w:u w:val="single" w:color="000000"/>
        </w:rPr>
        <w:t xml:space="preserve"> </w:t>
      </w:r>
      <w:r w:rsidRPr="00665A3D">
        <w:rPr>
          <w:rFonts w:ascii="Arial" w:eastAsia="Arial" w:hAnsi="Arial" w:cs="Arial"/>
          <w:spacing w:val="-1"/>
          <w:sz w:val="18"/>
          <w:szCs w:val="18"/>
          <w:u w:val="single" w:color="000000"/>
        </w:rPr>
        <w:t>testiranja:</w:t>
      </w:r>
    </w:p>
    <w:p w14:paraId="29C0A935" w14:textId="77777777" w:rsidR="00605617" w:rsidRPr="00665A3D" w:rsidRDefault="00605617" w:rsidP="005C5177">
      <w:pPr>
        <w:widowControl w:val="0"/>
        <w:numPr>
          <w:ilvl w:val="0"/>
          <w:numId w:val="41"/>
        </w:numPr>
        <w:tabs>
          <w:tab w:val="left" w:pos="1558"/>
        </w:tabs>
        <w:suppressAutoHyphens/>
        <w:spacing w:after="0" w:line="207" w:lineRule="exact"/>
        <w:ind w:left="1985" w:hanging="412"/>
        <w:rPr>
          <w:rFonts w:ascii="Arial" w:hAnsi="Arial"/>
          <w:sz w:val="18"/>
          <w:szCs w:val="18"/>
        </w:rPr>
      </w:pPr>
      <w:r w:rsidRPr="00665A3D">
        <w:rPr>
          <w:rFonts w:ascii="Arial" w:eastAsia="Arial" w:hAnsi="Arial" w:cs="Arial"/>
          <w:spacing w:val="-1"/>
          <w:sz w:val="18"/>
          <w:szCs w:val="18"/>
        </w:rPr>
        <w:t>popoln</w:t>
      </w:r>
      <w:r w:rsidRPr="00665A3D">
        <w:rPr>
          <w:rFonts w:ascii="Arial" w:eastAsia="Arial" w:hAnsi="Arial" w:cs="Arial"/>
          <w:spacing w:val="19"/>
          <w:sz w:val="18"/>
          <w:szCs w:val="18"/>
        </w:rPr>
        <w:t xml:space="preserve"> </w:t>
      </w:r>
      <w:r w:rsidRPr="00665A3D">
        <w:rPr>
          <w:rFonts w:ascii="Arial" w:eastAsia="Arial" w:hAnsi="Arial" w:cs="Arial"/>
          <w:spacing w:val="-1"/>
          <w:sz w:val="18"/>
          <w:szCs w:val="18"/>
        </w:rPr>
        <w:t>protimikrobni</w:t>
      </w:r>
      <w:r w:rsidRPr="00665A3D">
        <w:rPr>
          <w:rFonts w:ascii="Arial" w:eastAsia="Arial" w:hAnsi="Arial" w:cs="Arial"/>
          <w:spacing w:val="20"/>
          <w:sz w:val="18"/>
          <w:szCs w:val="18"/>
        </w:rPr>
        <w:t xml:space="preserve"> </w:t>
      </w:r>
      <w:r w:rsidRPr="00665A3D">
        <w:rPr>
          <w:rFonts w:ascii="Arial" w:eastAsia="Arial" w:hAnsi="Arial" w:cs="Arial"/>
          <w:spacing w:val="-1"/>
          <w:sz w:val="18"/>
          <w:szCs w:val="18"/>
        </w:rPr>
        <w:t>spekter</w:t>
      </w:r>
      <w:r w:rsidRPr="00665A3D">
        <w:rPr>
          <w:rFonts w:ascii="Arial" w:eastAsia="Arial" w:hAnsi="Arial" w:cs="Arial"/>
          <w:spacing w:val="17"/>
          <w:sz w:val="18"/>
          <w:szCs w:val="18"/>
        </w:rPr>
        <w:t xml:space="preserve"> </w:t>
      </w:r>
      <w:r w:rsidRPr="00665A3D">
        <w:rPr>
          <w:rFonts w:ascii="Arial" w:eastAsia="Arial" w:hAnsi="Arial" w:cs="Arial"/>
          <w:spacing w:val="-1"/>
          <w:sz w:val="18"/>
          <w:szCs w:val="18"/>
        </w:rPr>
        <w:t>delovanja:</w:t>
      </w:r>
      <w:r w:rsidRPr="00665A3D">
        <w:rPr>
          <w:rFonts w:ascii="Arial" w:eastAsia="Arial" w:hAnsi="Arial" w:cs="Arial"/>
          <w:spacing w:val="20"/>
          <w:sz w:val="18"/>
          <w:szCs w:val="18"/>
        </w:rPr>
        <w:t xml:space="preserve"> </w:t>
      </w:r>
      <w:r w:rsidRPr="00665A3D">
        <w:rPr>
          <w:rFonts w:ascii="Arial" w:eastAsia="Arial" w:hAnsi="Arial" w:cs="Arial"/>
          <w:spacing w:val="-1"/>
          <w:sz w:val="18"/>
          <w:szCs w:val="18"/>
        </w:rPr>
        <w:t>baktericidno,</w:t>
      </w:r>
      <w:r w:rsidRPr="00665A3D">
        <w:rPr>
          <w:rFonts w:ascii="Arial" w:eastAsia="Arial" w:hAnsi="Arial" w:cs="Arial"/>
          <w:spacing w:val="19"/>
          <w:sz w:val="18"/>
          <w:szCs w:val="18"/>
        </w:rPr>
        <w:t xml:space="preserve"> </w:t>
      </w:r>
      <w:r w:rsidRPr="00665A3D">
        <w:rPr>
          <w:rFonts w:ascii="Arial" w:eastAsia="Arial" w:hAnsi="Arial" w:cs="Arial"/>
          <w:spacing w:val="-1"/>
          <w:sz w:val="18"/>
          <w:szCs w:val="18"/>
        </w:rPr>
        <w:t>virucidno</w:t>
      </w:r>
      <w:r w:rsidRPr="00665A3D">
        <w:rPr>
          <w:rFonts w:ascii="Arial" w:eastAsia="Arial" w:hAnsi="Arial" w:cs="Arial"/>
          <w:spacing w:val="20"/>
          <w:sz w:val="18"/>
          <w:szCs w:val="18"/>
        </w:rPr>
        <w:t xml:space="preserve"> </w:t>
      </w:r>
      <w:r w:rsidRPr="00665A3D">
        <w:rPr>
          <w:rFonts w:ascii="Arial" w:eastAsia="Arial" w:hAnsi="Arial" w:cs="Arial"/>
          <w:spacing w:val="-1"/>
          <w:sz w:val="18"/>
          <w:szCs w:val="18"/>
        </w:rPr>
        <w:t>(HBV,</w:t>
      </w:r>
      <w:r w:rsidRPr="00665A3D">
        <w:rPr>
          <w:rFonts w:ascii="Arial" w:eastAsia="Arial" w:hAnsi="Arial" w:cs="Arial"/>
          <w:spacing w:val="20"/>
          <w:sz w:val="18"/>
          <w:szCs w:val="18"/>
        </w:rPr>
        <w:t xml:space="preserve"> </w:t>
      </w:r>
      <w:r w:rsidRPr="00665A3D">
        <w:rPr>
          <w:rFonts w:ascii="Arial" w:eastAsia="Arial" w:hAnsi="Arial" w:cs="Arial"/>
          <w:spacing w:val="-1"/>
          <w:sz w:val="18"/>
          <w:szCs w:val="18"/>
        </w:rPr>
        <w:t>HIV),</w:t>
      </w:r>
      <w:r w:rsidRPr="00665A3D">
        <w:rPr>
          <w:rFonts w:ascii="Arial" w:eastAsia="Arial" w:hAnsi="Arial" w:cs="Arial"/>
          <w:spacing w:val="19"/>
          <w:sz w:val="18"/>
          <w:szCs w:val="18"/>
        </w:rPr>
        <w:t xml:space="preserve"> </w:t>
      </w:r>
      <w:r w:rsidRPr="00665A3D">
        <w:rPr>
          <w:rFonts w:ascii="Arial" w:eastAsia="Arial" w:hAnsi="Arial" w:cs="Arial"/>
          <w:spacing w:val="-1"/>
          <w:sz w:val="18"/>
          <w:szCs w:val="18"/>
        </w:rPr>
        <w:t>fungicidno</w:t>
      </w:r>
      <w:r w:rsidRPr="00665A3D">
        <w:rPr>
          <w:rFonts w:ascii="Arial" w:eastAsia="Arial" w:hAnsi="Arial" w:cs="Arial"/>
          <w:spacing w:val="20"/>
          <w:sz w:val="18"/>
          <w:szCs w:val="18"/>
        </w:rPr>
        <w:t xml:space="preserve"> </w:t>
      </w:r>
      <w:r w:rsidRPr="00665A3D">
        <w:rPr>
          <w:rFonts w:ascii="Arial" w:eastAsia="Arial" w:hAnsi="Arial" w:cs="Arial"/>
          <w:spacing w:val="-1"/>
          <w:sz w:val="18"/>
          <w:szCs w:val="18"/>
        </w:rPr>
        <w:t>in</w:t>
      </w:r>
      <w:r w:rsidRPr="00665A3D">
        <w:rPr>
          <w:rFonts w:ascii="Arial" w:eastAsia="Arial" w:hAnsi="Arial" w:cs="Arial"/>
          <w:spacing w:val="97"/>
          <w:w w:val="99"/>
          <w:sz w:val="18"/>
          <w:szCs w:val="18"/>
        </w:rPr>
        <w:t xml:space="preserve"> </w:t>
      </w:r>
      <w:r w:rsidRPr="00665A3D">
        <w:rPr>
          <w:rFonts w:ascii="Arial" w:eastAsia="Arial" w:hAnsi="Arial" w:cs="Arial"/>
          <w:spacing w:val="-1"/>
          <w:sz w:val="18"/>
          <w:szCs w:val="18"/>
        </w:rPr>
        <w:t>tuberkulocidno</w:t>
      </w:r>
    </w:p>
    <w:p w14:paraId="5F2828AC" w14:textId="77777777" w:rsidR="00605617" w:rsidRPr="00665A3D" w:rsidRDefault="00605617" w:rsidP="005C5177">
      <w:pPr>
        <w:widowControl w:val="0"/>
        <w:numPr>
          <w:ilvl w:val="0"/>
          <w:numId w:val="41"/>
        </w:numPr>
        <w:tabs>
          <w:tab w:val="left" w:pos="1558"/>
        </w:tabs>
        <w:suppressAutoHyphens/>
        <w:spacing w:after="0" w:line="207" w:lineRule="exact"/>
        <w:ind w:left="1985" w:hanging="412"/>
        <w:rPr>
          <w:rFonts w:ascii="Arial" w:hAnsi="Arial"/>
          <w:sz w:val="18"/>
          <w:szCs w:val="18"/>
        </w:rPr>
      </w:pPr>
      <w:r w:rsidRPr="00665A3D">
        <w:rPr>
          <w:rFonts w:ascii="Arial" w:eastAsia="Arial" w:hAnsi="Arial" w:cs="Arial"/>
          <w:spacing w:val="-1"/>
          <w:sz w:val="18"/>
          <w:szCs w:val="18"/>
        </w:rPr>
        <w:t>učinkovitost zagotovljena v skladu s standardi</w:t>
      </w:r>
      <w:r w:rsidRPr="00665A3D">
        <w:rPr>
          <w:rFonts w:ascii="Arial" w:eastAsia="Arial" w:hAnsi="Arial" w:cs="Arial"/>
          <w:i/>
          <w:iCs/>
          <w:spacing w:val="-8"/>
          <w:sz w:val="18"/>
          <w:szCs w:val="18"/>
        </w:rPr>
        <w:t xml:space="preserve">  </w:t>
      </w:r>
      <w:r w:rsidRPr="00665A3D">
        <w:rPr>
          <w:rFonts w:ascii="Arial" w:eastAsia="Arial" w:hAnsi="Arial" w:cs="Arial"/>
          <w:spacing w:val="-1"/>
          <w:sz w:val="18"/>
          <w:szCs w:val="18"/>
        </w:rPr>
        <w:t>EN 13727,</w:t>
      </w:r>
      <w:r w:rsidRPr="00665A3D">
        <w:rPr>
          <w:rFonts w:ascii="Arial" w:eastAsia="Arial" w:hAnsi="Arial" w:cs="Arial"/>
          <w:spacing w:val="-11"/>
          <w:sz w:val="18"/>
          <w:szCs w:val="18"/>
        </w:rPr>
        <w:t xml:space="preserve"> </w:t>
      </w:r>
      <w:r w:rsidRPr="00665A3D">
        <w:rPr>
          <w:rFonts w:ascii="Arial" w:eastAsia="Arial" w:hAnsi="Arial" w:cs="Arial"/>
          <w:spacing w:val="-1"/>
          <w:sz w:val="18"/>
          <w:szCs w:val="18"/>
        </w:rPr>
        <w:t>EN 14348,</w:t>
      </w:r>
      <w:r w:rsidRPr="00665A3D">
        <w:rPr>
          <w:rFonts w:ascii="Arial" w:eastAsia="Arial" w:hAnsi="Arial" w:cs="Arial"/>
          <w:spacing w:val="-9"/>
          <w:sz w:val="18"/>
          <w:szCs w:val="18"/>
        </w:rPr>
        <w:t xml:space="preserve"> </w:t>
      </w:r>
      <w:r w:rsidRPr="00665A3D">
        <w:rPr>
          <w:rFonts w:ascii="Arial" w:eastAsia="Arial" w:hAnsi="Arial" w:cs="Arial"/>
          <w:spacing w:val="-1"/>
          <w:sz w:val="18"/>
          <w:szCs w:val="18"/>
        </w:rPr>
        <w:t>EN 13624, EN 14476</w:t>
      </w:r>
    </w:p>
    <w:p w14:paraId="22AD4732" w14:textId="77777777" w:rsidR="00605617" w:rsidRPr="00665A3D" w:rsidRDefault="00605617" w:rsidP="005C5177">
      <w:pPr>
        <w:widowControl w:val="0"/>
        <w:numPr>
          <w:ilvl w:val="0"/>
          <w:numId w:val="41"/>
        </w:numPr>
        <w:tabs>
          <w:tab w:val="left" w:pos="1558"/>
        </w:tabs>
        <w:suppressAutoHyphens/>
        <w:spacing w:after="0" w:line="207" w:lineRule="exact"/>
        <w:ind w:left="1985" w:hanging="412"/>
        <w:rPr>
          <w:rFonts w:ascii="Arial" w:hAnsi="Arial"/>
          <w:sz w:val="18"/>
          <w:szCs w:val="18"/>
        </w:rPr>
      </w:pPr>
      <w:r w:rsidRPr="00665A3D">
        <w:rPr>
          <w:rFonts w:ascii="Arial" w:eastAsia="Arial" w:hAnsi="Arial" w:cs="Arial"/>
          <w:spacing w:val="-1"/>
          <w:sz w:val="18"/>
          <w:szCs w:val="18"/>
        </w:rPr>
        <w:t>biološko</w:t>
      </w:r>
      <w:r w:rsidRPr="00665A3D">
        <w:rPr>
          <w:rFonts w:ascii="Arial" w:eastAsia="Arial" w:hAnsi="Arial" w:cs="Arial"/>
          <w:spacing w:val="-15"/>
          <w:sz w:val="18"/>
          <w:szCs w:val="18"/>
        </w:rPr>
        <w:t xml:space="preserve"> </w:t>
      </w:r>
      <w:r w:rsidRPr="00665A3D">
        <w:rPr>
          <w:rFonts w:ascii="Arial" w:eastAsia="Arial" w:hAnsi="Arial" w:cs="Arial"/>
          <w:spacing w:val="-1"/>
          <w:sz w:val="18"/>
          <w:szCs w:val="18"/>
        </w:rPr>
        <w:t>razgradljivo</w:t>
      </w:r>
    </w:p>
    <w:p w14:paraId="6C91148A" w14:textId="77777777" w:rsidR="00605617" w:rsidRPr="00665A3D" w:rsidRDefault="00605617" w:rsidP="005C5177">
      <w:pPr>
        <w:widowControl w:val="0"/>
        <w:numPr>
          <w:ilvl w:val="0"/>
          <w:numId w:val="41"/>
        </w:numPr>
        <w:tabs>
          <w:tab w:val="left" w:pos="839"/>
        </w:tabs>
        <w:suppressAutoHyphens/>
        <w:spacing w:after="0" w:line="240" w:lineRule="auto"/>
        <w:ind w:left="1985" w:right="185" w:hanging="412"/>
        <w:jc w:val="both"/>
        <w:rPr>
          <w:rFonts w:ascii="Arial" w:hAnsi="Arial"/>
          <w:sz w:val="18"/>
          <w:szCs w:val="18"/>
        </w:rPr>
      </w:pPr>
      <w:r w:rsidRPr="00665A3D">
        <w:rPr>
          <w:rFonts w:ascii="Arial" w:eastAsia="Arial" w:hAnsi="Arial" w:cs="Arial"/>
          <w:spacing w:val="-1"/>
          <w:sz w:val="18"/>
          <w:szCs w:val="18"/>
        </w:rPr>
        <w:t>priloženi</w:t>
      </w:r>
      <w:r w:rsidRPr="00665A3D">
        <w:rPr>
          <w:rFonts w:ascii="Arial" w:eastAsia="Arial" w:hAnsi="Arial" w:cs="Arial"/>
          <w:spacing w:val="-15"/>
          <w:sz w:val="18"/>
          <w:szCs w:val="18"/>
        </w:rPr>
        <w:t xml:space="preserve"> </w:t>
      </w:r>
      <w:r w:rsidRPr="00665A3D">
        <w:rPr>
          <w:rFonts w:ascii="Arial" w:eastAsia="Arial" w:hAnsi="Arial" w:cs="Arial"/>
          <w:spacing w:val="-1"/>
          <w:sz w:val="18"/>
          <w:szCs w:val="18"/>
        </w:rPr>
        <w:t>morajo</w:t>
      </w:r>
      <w:r w:rsidRPr="00665A3D">
        <w:rPr>
          <w:rFonts w:ascii="Arial" w:eastAsia="Arial" w:hAnsi="Arial" w:cs="Arial"/>
          <w:spacing w:val="-15"/>
          <w:sz w:val="18"/>
          <w:szCs w:val="18"/>
        </w:rPr>
        <w:t xml:space="preserve"> </w:t>
      </w:r>
      <w:r w:rsidRPr="00665A3D">
        <w:rPr>
          <w:rFonts w:ascii="Arial" w:eastAsia="Arial" w:hAnsi="Arial" w:cs="Arial"/>
          <w:spacing w:val="-1"/>
          <w:sz w:val="18"/>
          <w:szCs w:val="18"/>
        </w:rPr>
        <w:t>biti</w:t>
      </w:r>
      <w:r w:rsidRPr="00665A3D">
        <w:rPr>
          <w:rFonts w:ascii="Arial" w:eastAsia="Arial" w:hAnsi="Arial" w:cs="Arial"/>
          <w:spacing w:val="-15"/>
          <w:sz w:val="18"/>
          <w:szCs w:val="18"/>
        </w:rPr>
        <w:t xml:space="preserve"> </w:t>
      </w:r>
      <w:r w:rsidRPr="00665A3D">
        <w:rPr>
          <w:rFonts w:ascii="Arial" w:eastAsia="Arial" w:hAnsi="Arial" w:cs="Arial"/>
          <w:spacing w:val="-1"/>
          <w:sz w:val="18"/>
          <w:szCs w:val="18"/>
        </w:rPr>
        <w:t>podatki</w:t>
      </w:r>
      <w:r w:rsidRPr="00665A3D">
        <w:rPr>
          <w:rFonts w:ascii="Arial" w:eastAsia="Arial" w:hAnsi="Arial" w:cs="Arial"/>
          <w:spacing w:val="-16"/>
          <w:sz w:val="18"/>
          <w:szCs w:val="18"/>
        </w:rPr>
        <w:t xml:space="preserve"> </w:t>
      </w:r>
      <w:r w:rsidRPr="00665A3D">
        <w:rPr>
          <w:rFonts w:ascii="Arial" w:eastAsia="Arial" w:hAnsi="Arial" w:cs="Arial"/>
          <w:sz w:val="18"/>
          <w:szCs w:val="18"/>
        </w:rPr>
        <w:t>o</w:t>
      </w:r>
      <w:r w:rsidRPr="00665A3D">
        <w:rPr>
          <w:rFonts w:ascii="Arial" w:eastAsia="Arial" w:hAnsi="Arial" w:cs="Arial"/>
          <w:spacing w:val="-15"/>
          <w:sz w:val="18"/>
          <w:szCs w:val="18"/>
        </w:rPr>
        <w:t xml:space="preserve"> </w:t>
      </w:r>
      <w:r w:rsidRPr="00665A3D">
        <w:rPr>
          <w:rFonts w:ascii="Arial" w:eastAsia="Arial" w:hAnsi="Arial" w:cs="Arial"/>
          <w:spacing w:val="-1"/>
          <w:sz w:val="18"/>
          <w:szCs w:val="18"/>
        </w:rPr>
        <w:t>testiranjih</w:t>
      </w:r>
      <w:r w:rsidRPr="00665A3D">
        <w:rPr>
          <w:rFonts w:ascii="Arial" w:eastAsia="Arial" w:hAnsi="Arial" w:cs="Arial"/>
          <w:spacing w:val="-14"/>
          <w:sz w:val="18"/>
          <w:szCs w:val="18"/>
        </w:rPr>
        <w:t xml:space="preserve"> </w:t>
      </w:r>
      <w:r w:rsidRPr="00665A3D">
        <w:rPr>
          <w:rFonts w:ascii="Arial" w:eastAsia="Arial" w:hAnsi="Arial" w:cs="Arial"/>
          <w:spacing w:val="-1"/>
          <w:sz w:val="18"/>
          <w:szCs w:val="18"/>
        </w:rPr>
        <w:t>na</w:t>
      </w:r>
      <w:r w:rsidRPr="00665A3D">
        <w:rPr>
          <w:rFonts w:ascii="Arial" w:eastAsia="Arial" w:hAnsi="Arial" w:cs="Arial"/>
          <w:spacing w:val="-15"/>
          <w:sz w:val="18"/>
          <w:szCs w:val="18"/>
        </w:rPr>
        <w:t xml:space="preserve"> </w:t>
      </w:r>
      <w:r w:rsidRPr="00665A3D">
        <w:rPr>
          <w:rFonts w:ascii="Arial" w:eastAsia="Arial" w:hAnsi="Arial" w:cs="Arial"/>
          <w:spacing w:val="-1"/>
          <w:sz w:val="18"/>
          <w:szCs w:val="18"/>
        </w:rPr>
        <w:t>različnih</w:t>
      </w:r>
      <w:r w:rsidRPr="00665A3D">
        <w:rPr>
          <w:rFonts w:ascii="Arial" w:eastAsia="Arial" w:hAnsi="Arial" w:cs="Arial"/>
          <w:spacing w:val="-15"/>
          <w:sz w:val="18"/>
          <w:szCs w:val="18"/>
        </w:rPr>
        <w:t xml:space="preserve"> </w:t>
      </w:r>
      <w:r w:rsidRPr="00665A3D">
        <w:rPr>
          <w:rFonts w:ascii="Arial" w:eastAsia="Arial" w:hAnsi="Arial" w:cs="Arial"/>
          <w:spacing w:val="-1"/>
          <w:sz w:val="18"/>
          <w:szCs w:val="18"/>
        </w:rPr>
        <w:t>materialih</w:t>
      </w:r>
      <w:r w:rsidRPr="00665A3D">
        <w:rPr>
          <w:rFonts w:ascii="Arial" w:eastAsia="Arial" w:hAnsi="Arial" w:cs="Arial"/>
          <w:spacing w:val="-14"/>
          <w:sz w:val="18"/>
          <w:szCs w:val="18"/>
        </w:rPr>
        <w:t xml:space="preserve"> </w:t>
      </w:r>
      <w:r w:rsidRPr="00665A3D">
        <w:rPr>
          <w:rFonts w:ascii="Arial" w:eastAsia="Arial" w:hAnsi="Arial" w:cs="Arial"/>
          <w:sz w:val="18"/>
          <w:szCs w:val="18"/>
        </w:rPr>
        <w:t>(npr.</w:t>
      </w:r>
      <w:r w:rsidRPr="00665A3D">
        <w:rPr>
          <w:rFonts w:ascii="Arial" w:eastAsia="Arial" w:hAnsi="Arial" w:cs="Arial"/>
          <w:spacing w:val="-18"/>
          <w:sz w:val="18"/>
          <w:szCs w:val="18"/>
        </w:rPr>
        <w:t xml:space="preserve"> </w:t>
      </w:r>
      <w:r w:rsidRPr="00665A3D">
        <w:rPr>
          <w:rFonts w:ascii="Arial" w:eastAsia="Arial" w:hAnsi="Arial" w:cs="Arial"/>
          <w:spacing w:val="-1"/>
          <w:sz w:val="18"/>
          <w:szCs w:val="18"/>
        </w:rPr>
        <w:t>nerjaveče</w:t>
      </w:r>
      <w:r w:rsidRPr="00665A3D">
        <w:rPr>
          <w:rFonts w:ascii="Arial" w:eastAsia="Arial" w:hAnsi="Arial" w:cs="Arial"/>
          <w:spacing w:val="-16"/>
          <w:sz w:val="18"/>
          <w:szCs w:val="18"/>
        </w:rPr>
        <w:t xml:space="preserve"> </w:t>
      </w:r>
      <w:r w:rsidRPr="00665A3D">
        <w:rPr>
          <w:rFonts w:ascii="Arial" w:eastAsia="Arial" w:hAnsi="Arial" w:cs="Arial"/>
          <w:spacing w:val="-1"/>
          <w:sz w:val="18"/>
          <w:szCs w:val="18"/>
        </w:rPr>
        <w:t>jeklo,</w:t>
      </w:r>
      <w:r w:rsidRPr="00665A3D">
        <w:rPr>
          <w:rFonts w:ascii="Arial" w:eastAsia="Arial" w:hAnsi="Arial" w:cs="Arial"/>
          <w:spacing w:val="-17"/>
          <w:sz w:val="18"/>
          <w:szCs w:val="18"/>
        </w:rPr>
        <w:t xml:space="preserve"> </w:t>
      </w:r>
      <w:r w:rsidRPr="00665A3D">
        <w:rPr>
          <w:rFonts w:ascii="Arial" w:eastAsia="Arial" w:hAnsi="Arial" w:cs="Arial"/>
          <w:spacing w:val="-1"/>
          <w:sz w:val="18"/>
          <w:szCs w:val="18"/>
        </w:rPr>
        <w:t>baker,</w:t>
      </w:r>
      <w:r w:rsidRPr="00665A3D">
        <w:rPr>
          <w:rFonts w:ascii="Arial" w:eastAsia="Arial" w:hAnsi="Arial" w:cs="Arial"/>
          <w:spacing w:val="-18"/>
          <w:sz w:val="18"/>
          <w:szCs w:val="18"/>
        </w:rPr>
        <w:t xml:space="preserve"> </w:t>
      </w:r>
      <w:r w:rsidRPr="00665A3D">
        <w:rPr>
          <w:rFonts w:ascii="Arial" w:eastAsia="Arial" w:hAnsi="Arial" w:cs="Arial"/>
          <w:spacing w:val="-1"/>
          <w:sz w:val="18"/>
          <w:szCs w:val="18"/>
        </w:rPr>
        <w:t>guma,</w:t>
      </w:r>
      <w:r w:rsidRPr="00665A3D">
        <w:rPr>
          <w:rFonts w:ascii="Arial" w:eastAsia="Arial" w:hAnsi="Arial" w:cs="Arial"/>
          <w:spacing w:val="-14"/>
          <w:sz w:val="18"/>
          <w:szCs w:val="18"/>
        </w:rPr>
        <w:t xml:space="preserve"> </w:t>
      </w:r>
      <w:r w:rsidRPr="00665A3D">
        <w:rPr>
          <w:rFonts w:ascii="Arial" w:eastAsia="Arial" w:hAnsi="Arial" w:cs="Arial"/>
          <w:spacing w:val="-1"/>
          <w:sz w:val="18"/>
          <w:szCs w:val="18"/>
        </w:rPr>
        <w:t>plastika)</w:t>
      </w:r>
      <w:r w:rsidRPr="00665A3D">
        <w:rPr>
          <w:rFonts w:ascii="Arial" w:eastAsia="Arial" w:hAnsi="Arial" w:cs="Arial"/>
          <w:spacing w:val="99"/>
          <w:w w:val="99"/>
          <w:sz w:val="18"/>
          <w:szCs w:val="18"/>
        </w:rPr>
        <w:t xml:space="preserve"> </w:t>
      </w:r>
      <w:r w:rsidRPr="00665A3D">
        <w:rPr>
          <w:rFonts w:ascii="Arial" w:eastAsia="Arial" w:hAnsi="Arial" w:cs="Arial"/>
          <w:sz w:val="18"/>
          <w:szCs w:val="18"/>
        </w:rPr>
        <w:t>in</w:t>
      </w:r>
      <w:r w:rsidRPr="00665A3D">
        <w:rPr>
          <w:rFonts w:ascii="Arial" w:eastAsia="Arial" w:hAnsi="Arial" w:cs="Arial"/>
          <w:spacing w:val="-8"/>
          <w:sz w:val="18"/>
          <w:szCs w:val="18"/>
        </w:rPr>
        <w:t xml:space="preserve"> </w:t>
      </w:r>
      <w:r w:rsidRPr="00665A3D">
        <w:rPr>
          <w:rFonts w:ascii="Arial" w:eastAsia="Arial" w:hAnsi="Arial" w:cs="Arial"/>
          <w:spacing w:val="-1"/>
          <w:sz w:val="18"/>
          <w:szCs w:val="18"/>
        </w:rPr>
        <w:t>dokazujejo</w:t>
      </w:r>
      <w:r w:rsidRPr="00665A3D">
        <w:rPr>
          <w:rFonts w:ascii="Arial" w:eastAsia="Arial" w:hAnsi="Arial" w:cs="Arial"/>
          <w:spacing w:val="-11"/>
          <w:sz w:val="18"/>
          <w:szCs w:val="18"/>
        </w:rPr>
        <w:t xml:space="preserve"> </w:t>
      </w:r>
      <w:r w:rsidRPr="00665A3D">
        <w:rPr>
          <w:rFonts w:ascii="Arial" w:eastAsia="Arial" w:hAnsi="Arial" w:cs="Arial"/>
          <w:spacing w:val="-1"/>
          <w:sz w:val="18"/>
          <w:szCs w:val="18"/>
        </w:rPr>
        <w:t>kompatibilnost</w:t>
      </w:r>
      <w:r w:rsidRPr="00665A3D">
        <w:rPr>
          <w:rFonts w:ascii="Arial" w:eastAsia="Arial" w:hAnsi="Arial" w:cs="Arial"/>
          <w:spacing w:val="-8"/>
          <w:sz w:val="18"/>
          <w:szCs w:val="18"/>
        </w:rPr>
        <w:t xml:space="preserve"> </w:t>
      </w:r>
      <w:r w:rsidRPr="00665A3D">
        <w:rPr>
          <w:rFonts w:ascii="Arial" w:eastAsia="Arial" w:hAnsi="Arial" w:cs="Arial"/>
          <w:spacing w:val="-1"/>
          <w:sz w:val="18"/>
          <w:szCs w:val="18"/>
        </w:rPr>
        <w:t>in</w:t>
      </w:r>
      <w:r w:rsidRPr="00665A3D">
        <w:rPr>
          <w:rFonts w:ascii="Arial" w:eastAsia="Arial" w:hAnsi="Arial" w:cs="Arial"/>
          <w:spacing w:val="-10"/>
          <w:sz w:val="18"/>
          <w:szCs w:val="18"/>
        </w:rPr>
        <w:t xml:space="preserve"> </w:t>
      </w:r>
      <w:r w:rsidRPr="00665A3D">
        <w:rPr>
          <w:rFonts w:ascii="Arial" w:eastAsia="Arial" w:hAnsi="Arial" w:cs="Arial"/>
          <w:spacing w:val="-1"/>
          <w:sz w:val="18"/>
          <w:szCs w:val="18"/>
        </w:rPr>
        <w:t>nekorozivnost</w:t>
      </w:r>
    </w:p>
    <w:p w14:paraId="14CDE7FF" w14:textId="77777777" w:rsidR="00605617" w:rsidRPr="00665A3D" w:rsidRDefault="00605617" w:rsidP="005C5177">
      <w:pPr>
        <w:widowControl w:val="0"/>
        <w:numPr>
          <w:ilvl w:val="4"/>
          <w:numId w:val="68"/>
        </w:numPr>
        <w:tabs>
          <w:tab w:val="left" w:pos="1985"/>
        </w:tabs>
        <w:suppressAutoHyphens/>
        <w:spacing w:after="0" w:line="240" w:lineRule="auto"/>
        <w:ind w:right="1645" w:hanging="2878"/>
        <w:rPr>
          <w:rFonts w:ascii="Arial" w:hAnsi="Arial"/>
          <w:sz w:val="18"/>
          <w:szCs w:val="18"/>
        </w:rPr>
      </w:pPr>
      <w:r w:rsidRPr="00665A3D">
        <w:rPr>
          <w:noProof/>
          <w:lang w:eastAsia="sl-SI"/>
        </w:rPr>
        <mc:AlternateContent>
          <mc:Choice Requires="wpg">
            <w:drawing>
              <wp:anchor distT="0" distB="0" distL="3810" distR="4445" simplePos="0" relativeHeight="251659264" behindDoc="1" locked="0" layoutInCell="0" allowOverlap="1" wp14:anchorId="5E258E9A" wp14:editId="61DC837C">
                <wp:simplePos x="0" y="0"/>
                <wp:positionH relativeFrom="page">
                  <wp:posOffset>1510030</wp:posOffset>
                </wp:positionH>
                <wp:positionV relativeFrom="paragraph">
                  <wp:posOffset>78105</wp:posOffset>
                </wp:positionV>
                <wp:extent cx="39370" cy="7620"/>
                <wp:effectExtent l="3810" t="0" r="4445" b="0"/>
                <wp:wrapNone/>
                <wp:docPr id="639687565" name="Group 2"/>
                <wp:cNvGraphicFramePr/>
                <a:graphic xmlns:a="http://schemas.openxmlformats.org/drawingml/2006/main">
                  <a:graphicData uri="http://schemas.microsoft.com/office/word/2010/wordprocessingGroup">
                    <wpg:wgp>
                      <wpg:cNvGrpSpPr/>
                      <wpg:grpSpPr>
                        <a:xfrm>
                          <a:off x="0" y="0"/>
                          <a:ext cx="39240" cy="7560"/>
                          <a:chOff x="0" y="0"/>
                          <a:chExt cx="39240" cy="7560"/>
                        </a:xfrm>
                      </wpg:grpSpPr>
                      <wps:wsp>
                        <wps:cNvPr id="1464186752" name="Prostoročno 2"/>
                        <wps:cNvSpPr/>
                        <wps:spPr>
                          <a:xfrm>
                            <a:off x="0" y="0"/>
                            <a:ext cx="39240" cy="7560"/>
                          </a:xfrm>
                          <a:custGeom>
                            <a:avLst/>
                            <a:gdLst>
                              <a:gd name="textAreaLeft" fmla="*/ 0 w 22320"/>
                              <a:gd name="textAreaRight" fmla="*/ 23400 w 22320"/>
                              <a:gd name="textAreaTop" fmla="*/ 0 h 4320"/>
                              <a:gd name="textAreaBottom" fmla="*/ 5400 h 4320"/>
                            </a:gdLst>
                            <a:ahLst/>
                            <a:cxnLst/>
                            <a:rect l="textAreaLeft" t="textAreaTop" r="textAreaRight" b="textAreaBottom"/>
                            <a:pathLst>
                              <a:path w="60" h="10">
                                <a:moveTo>
                                  <a:pt x="0" y="5"/>
                                </a:moveTo>
                                <a:lnTo>
                                  <a:pt x="60" y="5"/>
                                </a:lnTo>
                              </a:path>
                            </a:pathLst>
                          </a:custGeom>
                          <a:noFill/>
                          <a:ln w="6840">
                            <a:solidFill>
                              <a:srgbClr val="000000"/>
                            </a:solidFill>
                            <a:round/>
                          </a:ln>
                        </wps:spPr>
                        <wps:style>
                          <a:lnRef idx="0">
                            <a:scrgbClr r="0" g="0" b="0"/>
                          </a:lnRef>
                          <a:fillRef idx="0">
                            <a:scrgbClr r="0" g="0" b="0"/>
                          </a:fillRef>
                          <a:effectRef idx="0">
                            <a:scrgbClr r="0" g="0" b="0"/>
                          </a:effectRef>
                          <a:fontRef idx="minor"/>
                        </wps:style>
                        <wps:bodyPr/>
                      </wps:wsp>
                    </wpg:wgp>
                  </a:graphicData>
                </a:graphic>
              </wp:anchor>
            </w:drawing>
          </mc:Choice>
          <mc:Fallback>
            <w:pict>
              <v:group w14:anchorId="51D4A02A" id="Group 2" o:spid="_x0000_s1026" style="position:absolute;margin-left:118.9pt;margin-top:6.15pt;width:3.1pt;height:.6pt;z-index:-251657216;mso-wrap-distance-left:.3pt;mso-wrap-distance-right:.35pt;mso-position-horizontal-relative:page" coordsize="39240,75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" o:allowincell="f">
                <v:shape id="Prostoročno 2" o:spid="_x0000_s1027" style="position:absolute;width:39240;height:7560;visibility:visible;mso-wrap-style:square;v-text-anchor:top" coordsize="60,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" path="m,5r60,e" filled="f" strokeweight=".19mm">
                  <v:path arrowok="t" textboxrect="0,0,63,13"/>
                </v:shape>
                <w10:wrap anchorx="page"/>
              </v:group>
            </w:pict>
          </mc:Fallback>
        </mc:AlternateContent>
      </w:r>
      <w:r w:rsidRPr="00665A3D">
        <w:rPr>
          <w:rFonts w:ascii="Arial" w:eastAsia="Arial" w:hAnsi="Arial" w:cs="Arial"/>
          <w:spacing w:val="-1"/>
          <w:sz w:val="18"/>
          <w:szCs w:val="18"/>
        </w:rPr>
        <w:t>varnostni</w:t>
      </w:r>
      <w:r w:rsidRPr="00665A3D">
        <w:rPr>
          <w:rFonts w:ascii="Arial" w:eastAsia="Arial" w:hAnsi="Arial" w:cs="Arial"/>
          <w:spacing w:val="-6"/>
          <w:sz w:val="18"/>
          <w:szCs w:val="18"/>
        </w:rPr>
        <w:t xml:space="preserve"> </w:t>
      </w:r>
      <w:r w:rsidRPr="00665A3D">
        <w:rPr>
          <w:rFonts w:ascii="Arial" w:eastAsia="Arial" w:hAnsi="Arial" w:cs="Arial"/>
          <w:spacing w:val="-1"/>
          <w:sz w:val="18"/>
          <w:szCs w:val="18"/>
        </w:rPr>
        <w:t>list</w:t>
      </w:r>
      <w:r w:rsidRPr="00665A3D">
        <w:rPr>
          <w:rFonts w:ascii="Arial" w:eastAsia="Arial" w:hAnsi="Arial" w:cs="Arial"/>
          <w:spacing w:val="-6"/>
          <w:sz w:val="18"/>
          <w:szCs w:val="18"/>
        </w:rPr>
        <w:t xml:space="preserve"> </w:t>
      </w:r>
      <w:r w:rsidRPr="00665A3D">
        <w:rPr>
          <w:rFonts w:ascii="Arial" w:eastAsia="Arial" w:hAnsi="Arial" w:cs="Arial"/>
          <w:spacing w:val="-1"/>
          <w:sz w:val="18"/>
          <w:szCs w:val="18"/>
        </w:rPr>
        <w:t>v</w:t>
      </w:r>
      <w:r w:rsidRPr="00665A3D">
        <w:rPr>
          <w:rFonts w:ascii="Arial" w:eastAsia="Arial" w:hAnsi="Arial" w:cs="Arial"/>
          <w:spacing w:val="-7"/>
          <w:sz w:val="18"/>
          <w:szCs w:val="18"/>
        </w:rPr>
        <w:t xml:space="preserve"> </w:t>
      </w:r>
      <w:r w:rsidRPr="00665A3D">
        <w:rPr>
          <w:rFonts w:ascii="Arial" w:eastAsia="Arial" w:hAnsi="Arial" w:cs="Arial"/>
          <w:spacing w:val="-1"/>
          <w:sz w:val="18"/>
          <w:szCs w:val="18"/>
        </w:rPr>
        <w:t>slovenskem</w:t>
      </w:r>
      <w:r w:rsidRPr="00665A3D">
        <w:rPr>
          <w:rFonts w:ascii="Arial" w:eastAsia="Arial" w:hAnsi="Arial" w:cs="Arial"/>
          <w:spacing w:val="-5"/>
          <w:sz w:val="18"/>
          <w:szCs w:val="18"/>
        </w:rPr>
        <w:t xml:space="preserve"> </w:t>
      </w:r>
      <w:r w:rsidRPr="00665A3D">
        <w:rPr>
          <w:rFonts w:ascii="Arial" w:eastAsia="Arial" w:hAnsi="Arial" w:cs="Arial"/>
          <w:spacing w:val="-1"/>
          <w:sz w:val="18"/>
          <w:szCs w:val="18"/>
        </w:rPr>
        <w:t>jeziku</w:t>
      </w:r>
    </w:p>
    <w:p w14:paraId="3A49F0D6" w14:textId="77777777" w:rsidR="00605617" w:rsidRPr="00665A3D" w:rsidRDefault="00605617" w:rsidP="00605617">
      <w:pPr>
        <w:widowControl w:val="0"/>
        <w:tabs>
          <w:tab w:val="left" w:pos="570"/>
          <w:tab w:val="left" w:pos="1980"/>
          <w:tab w:val="left" w:pos="1985"/>
        </w:tabs>
        <w:spacing w:after="0" w:line="240" w:lineRule="auto"/>
        <w:ind w:left="567" w:right="1644"/>
        <w:rPr>
          <w:rFonts w:ascii="Arial" w:hAnsi="Arial"/>
          <w:sz w:val="18"/>
          <w:szCs w:val="18"/>
        </w:rPr>
      </w:pPr>
      <w:r w:rsidRPr="00665A3D">
        <w:rPr>
          <w:rFonts w:ascii="Arial" w:eastAsia="Arial" w:hAnsi="Arial" w:cs="Arial"/>
          <w:b/>
          <w:bCs/>
          <w:spacing w:val="-1"/>
          <w:sz w:val="18"/>
          <w:szCs w:val="18"/>
          <w:u w:color="000000"/>
        </w:rPr>
        <w:t xml:space="preserve">c)     </w:t>
      </w:r>
      <w:r w:rsidRPr="00665A3D">
        <w:rPr>
          <w:rFonts w:ascii="Arial" w:eastAsia="Arial" w:hAnsi="Arial" w:cs="Arial"/>
          <w:spacing w:val="-1"/>
          <w:sz w:val="18"/>
          <w:szCs w:val="18"/>
          <w:u w:val="single" w:color="000000"/>
        </w:rPr>
        <w:t>Oprema:</w:t>
      </w:r>
    </w:p>
    <w:p w14:paraId="41A91B5B" w14:textId="77777777" w:rsidR="00605617" w:rsidRPr="00665A3D" w:rsidRDefault="00605617" w:rsidP="005C5177">
      <w:pPr>
        <w:widowControl w:val="0"/>
        <w:numPr>
          <w:ilvl w:val="0"/>
          <w:numId w:val="44"/>
        </w:numPr>
        <w:suppressAutoHyphens/>
        <w:spacing w:after="0" w:line="240" w:lineRule="auto"/>
        <w:ind w:left="1984" w:hanging="397"/>
        <w:rPr>
          <w:rFonts w:ascii="Arial" w:hAnsi="Arial"/>
          <w:sz w:val="18"/>
          <w:szCs w:val="18"/>
        </w:rPr>
      </w:pPr>
      <w:r w:rsidRPr="00665A3D">
        <w:rPr>
          <w:rFonts w:ascii="Arial" w:eastAsia="Arial" w:hAnsi="Arial" w:cs="Arial"/>
          <w:sz w:val="18"/>
          <w:szCs w:val="18"/>
        </w:rPr>
        <w:t>embalaža 1 - 2 L</w:t>
      </w:r>
    </w:p>
    <w:p w14:paraId="0F8B5531" w14:textId="77777777" w:rsidR="00605617" w:rsidRPr="00665A3D" w:rsidRDefault="00605617" w:rsidP="00605617">
      <w:pPr>
        <w:spacing w:after="0"/>
        <w:rPr>
          <w:rFonts w:ascii="Arial" w:eastAsia="Arial" w:hAnsi="Arial" w:cs="Arial"/>
          <w:b/>
          <w:i/>
          <w:iCs/>
          <w:sz w:val="18"/>
          <w:szCs w:val="18"/>
        </w:rPr>
      </w:pPr>
    </w:p>
    <w:p w14:paraId="6F4FF830" w14:textId="77777777" w:rsidR="00605617" w:rsidRPr="00665A3D" w:rsidRDefault="00605617" w:rsidP="00605617">
      <w:pPr>
        <w:spacing w:after="0"/>
        <w:rPr>
          <w:rFonts w:ascii="Arial" w:eastAsia="Arial" w:hAnsi="Arial" w:cs="Arial"/>
          <w:b/>
          <w:i/>
          <w:iCs/>
          <w:sz w:val="18"/>
          <w:szCs w:val="18"/>
        </w:rPr>
      </w:pPr>
    </w:p>
    <w:p w14:paraId="69F13CE6" w14:textId="77777777" w:rsidR="00605617" w:rsidRPr="00665A3D" w:rsidRDefault="00605617" w:rsidP="00605617">
      <w:pPr>
        <w:spacing w:after="0"/>
        <w:ind w:left="397" w:hanging="397"/>
        <w:rPr>
          <w:rFonts w:ascii="Arial" w:hAnsi="Arial"/>
        </w:rPr>
      </w:pPr>
      <w:r w:rsidRPr="00665A3D">
        <w:rPr>
          <w:rFonts w:ascii="Arial" w:eastAsia="Arial" w:hAnsi="Arial" w:cs="Arial"/>
          <w:b/>
          <w:sz w:val="18"/>
          <w:szCs w:val="18"/>
        </w:rPr>
        <w:t xml:space="preserve">I.4.3 PRAŠKASTO SREDSTVO </w:t>
      </w:r>
      <w:r w:rsidRPr="00665A3D">
        <w:rPr>
          <w:rFonts w:ascii="Arial" w:hAnsi="Arial"/>
          <w:b/>
          <w:sz w:val="18"/>
          <w:szCs w:val="18"/>
        </w:rPr>
        <w:t>ZA ČIŠČENJE IN RAZKUŽEVANJE INŠTRUMENTOV IN MEDICINSKIH PRIPOMOČKOV</w:t>
      </w:r>
    </w:p>
    <w:p w14:paraId="66BA404F" w14:textId="77777777" w:rsidR="00605617" w:rsidRPr="00665A3D" w:rsidRDefault="00605617" w:rsidP="00605617">
      <w:pPr>
        <w:spacing w:after="0"/>
        <w:rPr>
          <w:rFonts w:eastAsia="Arial" w:cs="Arial"/>
          <w:b/>
        </w:rPr>
      </w:pPr>
    </w:p>
    <w:p w14:paraId="1242011A" w14:textId="77777777" w:rsidR="00605617" w:rsidRPr="00665A3D" w:rsidRDefault="00605617" w:rsidP="005C5177">
      <w:pPr>
        <w:widowControl w:val="0"/>
        <w:numPr>
          <w:ilvl w:val="0"/>
          <w:numId w:val="47"/>
        </w:numPr>
        <w:tabs>
          <w:tab w:val="left" w:pos="988"/>
        </w:tabs>
        <w:suppressAutoHyphens/>
        <w:spacing w:after="0" w:line="207" w:lineRule="exact"/>
        <w:ind w:left="737" w:right="5896" w:hanging="170"/>
        <w:rPr>
          <w:rFonts w:ascii="Arial" w:hAnsi="Arial"/>
          <w:sz w:val="18"/>
          <w:szCs w:val="18"/>
        </w:rPr>
      </w:pPr>
      <w:r w:rsidRPr="00665A3D">
        <w:rPr>
          <w:rFonts w:ascii="Arial" w:eastAsia="Arial" w:hAnsi="Arial" w:cs="Arial"/>
          <w:spacing w:val="-1"/>
          <w:sz w:val="18"/>
          <w:szCs w:val="18"/>
          <w:u w:color="000000"/>
        </w:rPr>
        <w:t xml:space="preserve">    </w:t>
      </w:r>
      <w:r w:rsidRPr="00665A3D">
        <w:rPr>
          <w:rFonts w:ascii="Arial" w:eastAsia="Arial" w:hAnsi="Arial" w:cs="Arial"/>
          <w:spacing w:val="-1"/>
          <w:sz w:val="18"/>
          <w:szCs w:val="18"/>
          <w:u w:val="single" w:color="000000"/>
        </w:rPr>
        <w:t>Strokovne</w:t>
      </w:r>
      <w:r w:rsidRPr="00665A3D">
        <w:rPr>
          <w:rFonts w:ascii="Arial" w:eastAsia="Arial" w:hAnsi="Arial" w:cs="Arial"/>
          <w:spacing w:val="-15"/>
          <w:sz w:val="18"/>
          <w:szCs w:val="18"/>
          <w:u w:val="single" w:color="000000"/>
        </w:rPr>
        <w:t xml:space="preserve"> </w:t>
      </w:r>
      <w:r w:rsidRPr="00665A3D">
        <w:rPr>
          <w:rFonts w:ascii="Arial" w:eastAsia="Arial" w:hAnsi="Arial" w:cs="Arial"/>
          <w:spacing w:val="-1"/>
          <w:sz w:val="18"/>
          <w:szCs w:val="18"/>
          <w:u w:val="single" w:color="000000"/>
        </w:rPr>
        <w:t>zahteve:</w:t>
      </w:r>
    </w:p>
    <w:p w14:paraId="0930F33A" w14:textId="77777777" w:rsidR="00605617" w:rsidRPr="00665A3D" w:rsidRDefault="00605617" w:rsidP="005C5177">
      <w:pPr>
        <w:widowControl w:val="0"/>
        <w:numPr>
          <w:ilvl w:val="0"/>
          <w:numId w:val="48"/>
        </w:numPr>
        <w:tabs>
          <w:tab w:val="left" w:pos="1980"/>
        </w:tabs>
        <w:suppressAutoHyphens/>
        <w:spacing w:after="0" w:line="207" w:lineRule="exact"/>
        <w:ind w:left="2041" w:hanging="454"/>
        <w:rPr>
          <w:rFonts w:ascii="Arial" w:hAnsi="Arial"/>
          <w:sz w:val="18"/>
          <w:szCs w:val="18"/>
        </w:rPr>
      </w:pPr>
      <w:r w:rsidRPr="00665A3D">
        <w:rPr>
          <w:rFonts w:ascii="Arial" w:eastAsia="Arial" w:hAnsi="Arial" w:cs="Arial"/>
          <w:spacing w:val="-1"/>
          <w:sz w:val="18"/>
          <w:szCs w:val="18"/>
        </w:rPr>
        <w:t>aktivna</w:t>
      </w:r>
      <w:r w:rsidRPr="00665A3D">
        <w:rPr>
          <w:rFonts w:ascii="Arial" w:eastAsia="Arial" w:hAnsi="Arial" w:cs="Arial"/>
          <w:spacing w:val="-9"/>
          <w:sz w:val="18"/>
          <w:szCs w:val="18"/>
        </w:rPr>
        <w:t xml:space="preserve"> </w:t>
      </w:r>
      <w:r w:rsidRPr="00665A3D">
        <w:rPr>
          <w:rFonts w:ascii="Arial" w:eastAsia="Arial" w:hAnsi="Arial" w:cs="Arial"/>
          <w:spacing w:val="-1"/>
          <w:sz w:val="18"/>
          <w:szCs w:val="18"/>
        </w:rPr>
        <w:t>učinkovina</w:t>
      </w:r>
      <w:r w:rsidRPr="00665A3D">
        <w:rPr>
          <w:rFonts w:ascii="Arial" w:eastAsia="Arial" w:hAnsi="Arial" w:cs="Arial"/>
          <w:spacing w:val="-9"/>
          <w:sz w:val="18"/>
          <w:szCs w:val="18"/>
        </w:rPr>
        <w:t xml:space="preserve"> </w:t>
      </w:r>
      <w:r w:rsidRPr="00665A3D">
        <w:rPr>
          <w:rFonts w:ascii="Arial" w:eastAsia="Arial" w:hAnsi="Arial" w:cs="Arial"/>
          <w:sz w:val="18"/>
          <w:szCs w:val="18"/>
        </w:rPr>
        <w:t>je</w:t>
      </w:r>
      <w:r w:rsidRPr="00665A3D">
        <w:rPr>
          <w:rFonts w:ascii="Arial" w:eastAsia="Arial" w:hAnsi="Arial" w:cs="Arial"/>
          <w:spacing w:val="-7"/>
          <w:sz w:val="18"/>
          <w:szCs w:val="18"/>
        </w:rPr>
        <w:t xml:space="preserve"> </w:t>
      </w:r>
      <w:r w:rsidRPr="00665A3D">
        <w:rPr>
          <w:rFonts w:ascii="Arial" w:eastAsia="Arial" w:hAnsi="Arial" w:cs="Arial"/>
          <w:spacing w:val="-1"/>
          <w:sz w:val="18"/>
          <w:szCs w:val="18"/>
        </w:rPr>
        <w:t>perocetna</w:t>
      </w:r>
      <w:r w:rsidRPr="00665A3D">
        <w:rPr>
          <w:rFonts w:ascii="Arial" w:eastAsia="Arial" w:hAnsi="Arial" w:cs="Arial"/>
          <w:spacing w:val="-6"/>
          <w:sz w:val="18"/>
          <w:szCs w:val="18"/>
        </w:rPr>
        <w:t xml:space="preserve"> </w:t>
      </w:r>
      <w:r w:rsidRPr="00665A3D">
        <w:rPr>
          <w:rFonts w:ascii="Arial" w:eastAsia="Arial" w:hAnsi="Arial" w:cs="Arial"/>
          <w:spacing w:val="-1"/>
          <w:sz w:val="18"/>
          <w:szCs w:val="18"/>
        </w:rPr>
        <w:t>kislina</w:t>
      </w:r>
    </w:p>
    <w:p w14:paraId="35EFB510" w14:textId="77777777" w:rsidR="00605617" w:rsidRPr="00665A3D" w:rsidRDefault="00605617" w:rsidP="005C5177">
      <w:pPr>
        <w:widowControl w:val="0"/>
        <w:numPr>
          <w:ilvl w:val="0"/>
          <w:numId w:val="48"/>
        </w:numPr>
        <w:tabs>
          <w:tab w:val="left" w:pos="993"/>
          <w:tab w:val="left" w:pos="1980"/>
        </w:tabs>
        <w:suppressAutoHyphens/>
        <w:spacing w:after="0" w:line="240" w:lineRule="auto"/>
        <w:ind w:left="2098" w:right="170" w:hanging="510"/>
        <w:rPr>
          <w:rFonts w:ascii="Arial" w:hAnsi="Arial"/>
          <w:sz w:val="18"/>
          <w:szCs w:val="18"/>
        </w:rPr>
      </w:pPr>
      <w:r w:rsidRPr="00665A3D">
        <w:rPr>
          <w:rFonts w:ascii="Arial" w:hAnsi="Arial"/>
          <w:sz w:val="18"/>
          <w:szCs w:val="18"/>
        </w:rPr>
        <w:t>koncentrirano praškasto sredstvo</w:t>
      </w:r>
    </w:p>
    <w:p w14:paraId="4801FB1B" w14:textId="77777777" w:rsidR="00605617" w:rsidRPr="00665A3D" w:rsidRDefault="00605617" w:rsidP="005C5177">
      <w:pPr>
        <w:widowControl w:val="0"/>
        <w:numPr>
          <w:ilvl w:val="4"/>
          <w:numId w:val="48"/>
        </w:numPr>
        <w:tabs>
          <w:tab w:val="left" w:pos="1980"/>
        </w:tabs>
        <w:suppressAutoHyphens/>
        <w:spacing w:after="0" w:line="207" w:lineRule="exact"/>
        <w:ind w:left="2835" w:hanging="1275"/>
        <w:rPr>
          <w:rFonts w:ascii="Arial" w:hAnsi="Arial"/>
          <w:sz w:val="18"/>
          <w:szCs w:val="18"/>
        </w:rPr>
      </w:pPr>
      <w:r w:rsidRPr="00665A3D">
        <w:rPr>
          <w:rFonts w:ascii="Arial" w:eastAsia="Arial" w:hAnsi="Arial" w:cs="Arial"/>
          <w:spacing w:val="-1"/>
          <w:sz w:val="18"/>
          <w:szCs w:val="18"/>
        </w:rPr>
        <w:t>dnevna</w:t>
      </w:r>
      <w:r w:rsidRPr="00665A3D">
        <w:rPr>
          <w:rFonts w:ascii="Arial" w:eastAsia="Arial" w:hAnsi="Arial" w:cs="Arial"/>
          <w:spacing w:val="-8"/>
          <w:sz w:val="18"/>
          <w:szCs w:val="18"/>
        </w:rPr>
        <w:t xml:space="preserve"> </w:t>
      </w:r>
      <w:r w:rsidRPr="00665A3D">
        <w:rPr>
          <w:rFonts w:ascii="Arial" w:eastAsia="Arial" w:hAnsi="Arial" w:cs="Arial"/>
          <w:spacing w:val="-1"/>
          <w:sz w:val="18"/>
          <w:szCs w:val="18"/>
        </w:rPr>
        <w:t>priprava</w:t>
      </w:r>
      <w:r w:rsidRPr="00665A3D">
        <w:rPr>
          <w:rFonts w:ascii="Arial" w:eastAsia="Arial" w:hAnsi="Arial" w:cs="Arial"/>
          <w:spacing w:val="-11"/>
          <w:sz w:val="18"/>
          <w:szCs w:val="18"/>
        </w:rPr>
        <w:t xml:space="preserve"> </w:t>
      </w:r>
      <w:r w:rsidRPr="00665A3D">
        <w:rPr>
          <w:rFonts w:ascii="Arial" w:eastAsia="Arial" w:hAnsi="Arial" w:cs="Arial"/>
          <w:spacing w:val="-1"/>
          <w:sz w:val="18"/>
          <w:szCs w:val="18"/>
        </w:rPr>
        <w:t>delovne</w:t>
      </w:r>
      <w:r w:rsidRPr="00665A3D">
        <w:rPr>
          <w:rFonts w:ascii="Arial" w:eastAsia="Arial" w:hAnsi="Arial" w:cs="Arial"/>
          <w:spacing w:val="-8"/>
          <w:sz w:val="18"/>
          <w:szCs w:val="18"/>
        </w:rPr>
        <w:t xml:space="preserve"> </w:t>
      </w:r>
      <w:r w:rsidRPr="00665A3D">
        <w:rPr>
          <w:rFonts w:ascii="Arial" w:eastAsia="Arial" w:hAnsi="Arial" w:cs="Arial"/>
          <w:spacing w:val="-1"/>
          <w:sz w:val="18"/>
          <w:szCs w:val="18"/>
        </w:rPr>
        <w:t>raztopine z vodovodno vodo</w:t>
      </w:r>
    </w:p>
    <w:p w14:paraId="0F0B21EA" w14:textId="77777777" w:rsidR="00605617" w:rsidRPr="00665A3D" w:rsidRDefault="00605617" w:rsidP="005C5177">
      <w:pPr>
        <w:widowControl w:val="0"/>
        <w:numPr>
          <w:ilvl w:val="0"/>
          <w:numId w:val="48"/>
        </w:numPr>
        <w:suppressAutoHyphens/>
        <w:spacing w:after="0" w:line="207" w:lineRule="exact"/>
        <w:ind w:left="1984" w:hanging="397"/>
        <w:rPr>
          <w:rFonts w:ascii="Arial" w:hAnsi="Arial"/>
          <w:sz w:val="18"/>
          <w:szCs w:val="18"/>
        </w:rPr>
      </w:pPr>
      <w:r w:rsidRPr="00665A3D">
        <w:rPr>
          <w:rFonts w:ascii="Arial" w:eastAsia="Arial" w:hAnsi="Arial" w:cs="Arial"/>
          <w:sz w:val="18"/>
          <w:szCs w:val="18"/>
        </w:rPr>
        <w:t>dobri</w:t>
      </w:r>
      <w:r w:rsidRPr="00665A3D">
        <w:rPr>
          <w:rFonts w:ascii="Arial" w:eastAsia="Arial" w:hAnsi="Arial" w:cs="Arial"/>
          <w:spacing w:val="-7"/>
          <w:sz w:val="18"/>
          <w:szCs w:val="18"/>
        </w:rPr>
        <w:t xml:space="preserve"> </w:t>
      </w:r>
      <w:r w:rsidRPr="00665A3D">
        <w:rPr>
          <w:rFonts w:ascii="Arial" w:eastAsia="Arial" w:hAnsi="Arial" w:cs="Arial"/>
          <w:spacing w:val="-1"/>
          <w:sz w:val="18"/>
          <w:szCs w:val="18"/>
        </w:rPr>
        <w:t>čistilni</w:t>
      </w:r>
      <w:r w:rsidRPr="00665A3D">
        <w:rPr>
          <w:rFonts w:ascii="Arial" w:eastAsia="Arial" w:hAnsi="Arial" w:cs="Arial"/>
          <w:spacing w:val="-6"/>
          <w:sz w:val="18"/>
          <w:szCs w:val="18"/>
        </w:rPr>
        <w:t xml:space="preserve"> </w:t>
      </w:r>
      <w:r w:rsidRPr="00665A3D">
        <w:rPr>
          <w:rFonts w:ascii="Arial" w:eastAsia="Arial" w:hAnsi="Arial" w:cs="Arial"/>
          <w:sz w:val="18"/>
          <w:szCs w:val="18"/>
        </w:rPr>
        <w:t>in</w:t>
      </w:r>
      <w:r w:rsidRPr="00665A3D">
        <w:rPr>
          <w:rFonts w:ascii="Arial" w:eastAsia="Arial" w:hAnsi="Arial" w:cs="Arial"/>
          <w:spacing w:val="-4"/>
          <w:sz w:val="18"/>
          <w:szCs w:val="18"/>
        </w:rPr>
        <w:t xml:space="preserve"> </w:t>
      </w:r>
      <w:r w:rsidRPr="00665A3D">
        <w:rPr>
          <w:rFonts w:ascii="Arial" w:eastAsia="Arial" w:hAnsi="Arial" w:cs="Arial"/>
          <w:spacing w:val="-1"/>
          <w:sz w:val="18"/>
          <w:szCs w:val="18"/>
        </w:rPr>
        <w:t>razkužilni</w:t>
      </w:r>
      <w:r w:rsidRPr="00665A3D">
        <w:rPr>
          <w:rFonts w:ascii="Arial" w:eastAsia="Arial" w:hAnsi="Arial" w:cs="Arial"/>
          <w:spacing w:val="-6"/>
          <w:sz w:val="18"/>
          <w:szCs w:val="18"/>
        </w:rPr>
        <w:t xml:space="preserve"> </w:t>
      </w:r>
      <w:r w:rsidRPr="00665A3D">
        <w:rPr>
          <w:rFonts w:ascii="Arial" w:eastAsia="Arial" w:hAnsi="Arial" w:cs="Arial"/>
          <w:spacing w:val="-1"/>
          <w:sz w:val="18"/>
          <w:szCs w:val="18"/>
        </w:rPr>
        <w:t>učinki</w:t>
      </w:r>
      <w:r w:rsidRPr="00665A3D">
        <w:rPr>
          <w:rFonts w:ascii="Arial" w:eastAsia="Arial" w:hAnsi="Arial" w:cs="Arial"/>
          <w:spacing w:val="-7"/>
          <w:sz w:val="18"/>
          <w:szCs w:val="18"/>
        </w:rPr>
        <w:t xml:space="preserve"> </w:t>
      </w:r>
      <w:r w:rsidRPr="00665A3D">
        <w:rPr>
          <w:rFonts w:ascii="Arial" w:eastAsia="Arial" w:hAnsi="Arial" w:cs="Arial"/>
          <w:sz w:val="18"/>
          <w:szCs w:val="18"/>
        </w:rPr>
        <w:t>v</w:t>
      </w:r>
      <w:r w:rsidRPr="00665A3D">
        <w:rPr>
          <w:rFonts w:ascii="Arial" w:eastAsia="Arial" w:hAnsi="Arial" w:cs="Arial"/>
          <w:spacing w:val="-6"/>
          <w:sz w:val="18"/>
          <w:szCs w:val="18"/>
        </w:rPr>
        <w:t xml:space="preserve"> </w:t>
      </w:r>
      <w:r w:rsidRPr="00665A3D">
        <w:rPr>
          <w:rFonts w:ascii="Arial" w:eastAsia="Arial" w:hAnsi="Arial" w:cs="Arial"/>
          <w:spacing w:val="-1"/>
          <w:sz w:val="18"/>
          <w:szCs w:val="18"/>
        </w:rPr>
        <w:t>kontaktnem</w:t>
      </w:r>
      <w:r w:rsidRPr="00665A3D">
        <w:rPr>
          <w:rFonts w:ascii="Arial" w:eastAsia="Arial" w:hAnsi="Arial" w:cs="Arial"/>
          <w:spacing w:val="-4"/>
          <w:sz w:val="18"/>
          <w:szCs w:val="18"/>
        </w:rPr>
        <w:t xml:space="preserve"> </w:t>
      </w:r>
      <w:r w:rsidRPr="00665A3D">
        <w:rPr>
          <w:rFonts w:ascii="Arial" w:eastAsia="Arial" w:hAnsi="Arial" w:cs="Arial"/>
          <w:spacing w:val="-1"/>
          <w:sz w:val="18"/>
          <w:szCs w:val="18"/>
        </w:rPr>
        <w:t xml:space="preserve">času </w:t>
      </w:r>
      <w:r w:rsidRPr="00665A3D">
        <w:rPr>
          <w:rFonts w:ascii="Arial" w:hAnsi="Arial"/>
          <w:sz w:val="18"/>
          <w:szCs w:val="18"/>
        </w:rPr>
        <w:t>15 minut</w:t>
      </w:r>
    </w:p>
    <w:p w14:paraId="3920BF16" w14:textId="77777777" w:rsidR="00605617" w:rsidRPr="00665A3D" w:rsidRDefault="00605617" w:rsidP="005C5177">
      <w:pPr>
        <w:widowControl w:val="0"/>
        <w:numPr>
          <w:ilvl w:val="0"/>
          <w:numId w:val="48"/>
        </w:numPr>
        <w:suppressAutoHyphens/>
        <w:spacing w:after="0" w:line="240" w:lineRule="auto"/>
        <w:ind w:left="1984" w:right="1928" w:hanging="397"/>
        <w:rPr>
          <w:rFonts w:ascii="Arial" w:hAnsi="Arial"/>
          <w:sz w:val="18"/>
          <w:szCs w:val="18"/>
        </w:rPr>
      </w:pPr>
      <w:r w:rsidRPr="00665A3D">
        <w:rPr>
          <w:rFonts w:ascii="Arial" w:eastAsia="Arial" w:hAnsi="Arial" w:cs="Arial"/>
          <w:spacing w:val="-1"/>
          <w:sz w:val="18"/>
          <w:szCs w:val="18"/>
        </w:rPr>
        <w:t>omogočena</w:t>
      </w:r>
      <w:r w:rsidRPr="00665A3D">
        <w:rPr>
          <w:rFonts w:ascii="Arial" w:eastAsia="Arial" w:hAnsi="Arial" w:cs="Arial"/>
          <w:spacing w:val="-9"/>
          <w:sz w:val="18"/>
          <w:szCs w:val="18"/>
        </w:rPr>
        <w:t xml:space="preserve"> </w:t>
      </w:r>
      <w:r w:rsidRPr="00665A3D">
        <w:rPr>
          <w:rFonts w:ascii="Arial" w:eastAsia="Arial" w:hAnsi="Arial" w:cs="Arial"/>
          <w:sz w:val="18"/>
          <w:szCs w:val="18"/>
        </w:rPr>
        <w:t>je</w:t>
      </w:r>
      <w:r w:rsidRPr="00665A3D">
        <w:rPr>
          <w:rFonts w:ascii="Arial" w:eastAsia="Arial" w:hAnsi="Arial" w:cs="Arial"/>
          <w:spacing w:val="-5"/>
          <w:sz w:val="18"/>
          <w:szCs w:val="18"/>
        </w:rPr>
        <w:t xml:space="preserve"> </w:t>
      </w:r>
      <w:r w:rsidRPr="00665A3D">
        <w:rPr>
          <w:rFonts w:ascii="Arial" w:eastAsia="Arial" w:hAnsi="Arial" w:cs="Arial"/>
          <w:spacing w:val="-1"/>
          <w:sz w:val="18"/>
          <w:szCs w:val="18"/>
        </w:rPr>
        <w:t>kontrola</w:t>
      </w:r>
      <w:r w:rsidRPr="00665A3D">
        <w:rPr>
          <w:rFonts w:ascii="Arial" w:eastAsia="Arial" w:hAnsi="Arial" w:cs="Arial"/>
          <w:spacing w:val="-8"/>
          <w:sz w:val="18"/>
          <w:szCs w:val="18"/>
        </w:rPr>
        <w:t xml:space="preserve"> </w:t>
      </w:r>
      <w:r w:rsidRPr="00665A3D">
        <w:rPr>
          <w:rFonts w:ascii="Arial" w:eastAsia="Arial" w:hAnsi="Arial" w:cs="Arial"/>
          <w:spacing w:val="-1"/>
          <w:sz w:val="18"/>
          <w:szCs w:val="18"/>
        </w:rPr>
        <w:t>učinkovitosti</w:t>
      </w:r>
      <w:r w:rsidRPr="00665A3D">
        <w:rPr>
          <w:rFonts w:ascii="Arial" w:eastAsia="Arial" w:hAnsi="Arial" w:cs="Arial"/>
          <w:spacing w:val="-8"/>
          <w:sz w:val="18"/>
          <w:szCs w:val="18"/>
        </w:rPr>
        <w:t xml:space="preserve"> </w:t>
      </w:r>
      <w:r w:rsidRPr="00665A3D">
        <w:rPr>
          <w:rFonts w:ascii="Arial" w:eastAsia="Arial" w:hAnsi="Arial" w:cs="Arial"/>
          <w:sz w:val="18"/>
          <w:szCs w:val="18"/>
        </w:rPr>
        <w:t>s</w:t>
      </w:r>
      <w:r w:rsidRPr="00665A3D">
        <w:rPr>
          <w:rFonts w:ascii="Arial" w:eastAsia="Arial" w:hAnsi="Arial" w:cs="Arial"/>
          <w:spacing w:val="-6"/>
          <w:sz w:val="18"/>
          <w:szCs w:val="18"/>
        </w:rPr>
        <w:t xml:space="preserve"> </w:t>
      </w:r>
      <w:r w:rsidRPr="00665A3D">
        <w:rPr>
          <w:rFonts w:ascii="Arial" w:eastAsia="Arial" w:hAnsi="Arial" w:cs="Arial"/>
          <w:spacing w:val="-1"/>
          <w:sz w:val="18"/>
          <w:szCs w:val="18"/>
        </w:rPr>
        <w:t>testnimi</w:t>
      </w:r>
      <w:r w:rsidRPr="00665A3D">
        <w:rPr>
          <w:rFonts w:ascii="Arial" w:eastAsia="Arial" w:hAnsi="Arial" w:cs="Arial"/>
          <w:spacing w:val="-5"/>
          <w:sz w:val="18"/>
          <w:szCs w:val="18"/>
        </w:rPr>
        <w:t xml:space="preserve"> </w:t>
      </w:r>
      <w:r w:rsidRPr="00665A3D">
        <w:rPr>
          <w:rFonts w:ascii="Arial" w:eastAsia="Arial" w:hAnsi="Arial" w:cs="Arial"/>
          <w:spacing w:val="-1"/>
          <w:sz w:val="18"/>
          <w:szCs w:val="18"/>
        </w:rPr>
        <w:t>lističi</w:t>
      </w:r>
      <w:r w:rsidRPr="00665A3D">
        <w:rPr>
          <w:rFonts w:ascii="Arial" w:eastAsia="Arial" w:hAnsi="Arial" w:cs="Arial"/>
          <w:spacing w:val="59"/>
          <w:w w:val="99"/>
          <w:sz w:val="18"/>
          <w:szCs w:val="18"/>
        </w:rPr>
        <w:t xml:space="preserve"> </w:t>
      </w:r>
    </w:p>
    <w:p w14:paraId="384F87DC" w14:textId="77777777" w:rsidR="00605617" w:rsidRPr="00665A3D" w:rsidRDefault="00605617" w:rsidP="005C5177">
      <w:pPr>
        <w:widowControl w:val="0"/>
        <w:numPr>
          <w:ilvl w:val="0"/>
          <w:numId w:val="47"/>
        </w:numPr>
        <w:tabs>
          <w:tab w:val="left" w:pos="839"/>
        </w:tabs>
        <w:suppressAutoHyphens/>
        <w:spacing w:after="0" w:line="240" w:lineRule="auto"/>
        <w:ind w:right="4354"/>
        <w:rPr>
          <w:rFonts w:ascii="Arial" w:hAnsi="Arial"/>
          <w:sz w:val="18"/>
          <w:szCs w:val="18"/>
        </w:rPr>
      </w:pPr>
      <w:r w:rsidRPr="00665A3D">
        <w:rPr>
          <w:rFonts w:ascii="Arial" w:eastAsia="Arial" w:hAnsi="Arial" w:cs="Arial"/>
          <w:spacing w:val="-1"/>
          <w:sz w:val="18"/>
          <w:szCs w:val="18"/>
          <w:u w:color="000000"/>
        </w:rPr>
        <w:t xml:space="preserve">  </w:t>
      </w:r>
      <w:r w:rsidRPr="00665A3D">
        <w:rPr>
          <w:rFonts w:ascii="Arial" w:eastAsia="Arial" w:hAnsi="Arial" w:cs="Arial"/>
          <w:spacing w:val="-1"/>
          <w:sz w:val="18"/>
          <w:szCs w:val="18"/>
          <w:u w:val="single" w:color="000000"/>
        </w:rPr>
        <w:t>Varnost</w:t>
      </w:r>
      <w:r w:rsidRPr="00665A3D">
        <w:rPr>
          <w:rFonts w:ascii="Arial" w:eastAsia="Arial" w:hAnsi="Arial" w:cs="Arial"/>
          <w:spacing w:val="-9"/>
          <w:sz w:val="18"/>
          <w:szCs w:val="18"/>
          <w:u w:val="single" w:color="000000"/>
        </w:rPr>
        <w:t xml:space="preserve"> </w:t>
      </w:r>
      <w:r w:rsidRPr="00665A3D">
        <w:rPr>
          <w:rFonts w:ascii="Arial" w:eastAsia="Arial" w:hAnsi="Arial" w:cs="Arial"/>
          <w:spacing w:val="-1"/>
          <w:sz w:val="18"/>
          <w:szCs w:val="18"/>
          <w:u w:val="single" w:color="000000"/>
        </w:rPr>
        <w:t>in</w:t>
      </w:r>
      <w:r w:rsidRPr="00665A3D">
        <w:rPr>
          <w:rFonts w:ascii="Arial" w:eastAsia="Arial" w:hAnsi="Arial" w:cs="Arial"/>
          <w:spacing w:val="-8"/>
          <w:sz w:val="18"/>
          <w:szCs w:val="18"/>
          <w:u w:val="single" w:color="000000"/>
        </w:rPr>
        <w:t xml:space="preserve"> </w:t>
      </w:r>
      <w:r w:rsidRPr="00665A3D">
        <w:rPr>
          <w:rFonts w:ascii="Arial" w:eastAsia="Arial" w:hAnsi="Arial" w:cs="Arial"/>
          <w:spacing w:val="-1"/>
          <w:sz w:val="18"/>
          <w:szCs w:val="18"/>
          <w:u w:val="single" w:color="000000"/>
        </w:rPr>
        <w:t>testiranja:</w:t>
      </w:r>
    </w:p>
    <w:p w14:paraId="5E1BC6BB" w14:textId="77777777" w:rsidR="00605617" w:rsidRPr="00665A3D" w:rsidRDefault="00605617" w:rsidP="005C5177">
      <w:pPr>
        <w:widowControl w:val="0"/>
        <w:numPr>
          <w:ilvl w:val="1"/>
          <w:numId w:val="40"/>
        </w:numPr>
        <w:tabs>
          <w:tab w:val="left" w:pos="1985"/>
        </w:tabs>
        <w:suppressAutoHyphens/>
        <w:spacing w:after="0" w:line="207" w:lineRule="exact"/>
        <w:ind w:left="1985" w:hanging="425"/>
        <w:rPr>
          <w:rFonts w:ascii="Arial" w:hAnsi="Arial"/>
          <w:sz w:val="18"/>
          <w:szCs w:val="18"/>
        </w:rPr>
      </w:pPr>
      <w:r w:rsidRPr="00665A3D">
        <w:rPr>
          <w:rFonts w:ascii="Arial" w:eastAsia="Arial" w:hAnsi="Arial" w:cs="Arial"/>
          <w:spacing w:val="-1"/>
          <w:sz w:val="18"/>
          <w:szCs w:val="18"/>
        </w:rPr>
        <w:t>popoln</w:t>
      </w:r>
      <w:r w:rsidRPr="00665A3D">
        <w:rPr>
          <w:rFonts w:ascii="Arial" w:eastAsia="Arial" w:hAnsi="Arial" w:cs="Arial"/>
          <w:spacing w:val="-3"/>
          <w:sz w:val="18"/>
          <w:szCs w:val="18"/>
        </w:rPr>
        <w:t xml:space="preserve"> </w:t>
      </w:r>
      <w:r w:rsidRPr="00665A3D">
        <w:rPr>
          <w:rFonts w:ascii="Arial" w:eastAsia="Arial" w:hAnsi="Arial" w:cs="Arial"/>
          <w:spacing w:val="-1"/>
          <w:sz w:val="18"/>
          <w:szCs w:val="18"/>
        </w:rPr>
        <w:t>protimikrobni</w:t>
      </w:r>
      <w:r w:rsidRPr="00665A3D">
        <w:rPr>
          <w:rFonts w:ascii="Arial" w:eastAsia="Arial" w:hAnsi="Arial" w:cs="Arial"/>
          <w:spacing w:val="-5"/>
          <w:sz w:val="18"/>
          <w:szCs w:val="18"/>
        </w:rPr>
        <w:t xml:space="preserve"> </w:t>
      </w:r>
      <w:r w:rsidRPr="00665A3D">
        <w:rPr>
          <w:rFonts w:ascii="Arial" w:eastAsia="Arial" w:hAnsi="Arial" w:cs="Arial"/>
          <w:spacing w:val="-1"/>
          <w:sz w:val="18"/>
          <w:szCs w:val="18"/>
        </w:rPr>
        <w:t>spekter</w:t>
      </w:r>
      <w:r w:rsidRPr="00665A3D">
        <w:rPr>
          <w:rFonts w:ascii="Arial" w:eastAsia="Arial" w:hAnsi="Arial" w:cs="Arial"/>
          <w:spacing w:val="-3"/>
          <w:sz w:val="18"/>
          <w:szCs w:val="18"/>
        </w:rPr>
        <w:t xml:space="preserve"> </w:t>
      </w:r>
      <w:r w:rsidRPr="00665A3D">
        <w:rPr>
          <w:rFonts w:ascii="Arial" w:eastAsia="Arial" w:hAnsi="Arial" w:cs="Arial"/>
          <w:spacing w:val="-1"/>
          <w:sz w:val="18"/>
          <w:szCs w:val="18"/>
        </w:rPr>
        <w:t>delovanja:</w:t>
      </w:r>
      <w:r w:rsidRPr="00665A3D">
        <w:rPr>
          <w:rFonts w:ascii="Arial" w:eastAsia="Arial" w:hAnsi="Arial" w:cs="Arial"/>
          <w:spacing w:val="-3"/>
          <w:sz w:val="18"/>
          <w:szCs w:val="18"/>
        </w:rPr>
        <w:t xml:space="preserve"> </w:t>
      </w:r>
      <w:r w:rsidRPr="00665A3D">
        <w:rPr>
          <w:rFonts w:ascii="Arial" w:eastAsia="Arial" w:hAnsi="Arial" w:cs="Arial"/>
          <w:spacing w:val="-1"/>
          <w:sz w:val="18"/>
          <w:szCs w:val="18"/>
        </w:rPr>
        <w:t>baktericidno,</w:t>
      </w:r>
      <w:r w:rsidRPr="00665A3D">
        <w:rPr>
          <w:rFonts w:ascii="Arial" w:eastAsia="Arial" w:hAnsi="Arial" w:cs="Arial"/>
          <w:spacing w:val="-2"/>
          <w:sz w:val="18"/>
          <w:szCs w:val="18"/>
        </w:rPr>
        <w:t xml:space="preserve"> </w:t>
      </w:r>
      <w:r w:rsidRPr="00665A3D">
        <w:rPr>
          <w:rFonts w:ascii="Arial" w:eastAsia="Arial" w:hAnsi="Arial" w:cs="Arial"/>
          <w:spacing w:val="-1"/>
          <w:sz w:val="18"/>
          <w:szCs w:val="18"/>
        </w:rPr>
        <w:t>virucidno</w:t>
      </w:r>
      <w:r w:rsidRPr="00665A3D">
        <w:rPr>
          <w:rFonts w:ascii="Arial" w:eastAsia="Arial" w:hAnsi="Arial" w:cs="Arial"/>
          <w:spacing w:val="-3"/>
          <w:sz w:val="18"/>
          <w:szCs w:val="18"/>
        </w:rPr>
        <w:t xml:space="preserve"> </w:t>
      </w:r>
      <w:r w:rsidRPr="00665A3D">
        <w:rPr>
          <w:rFonts w:ascii="Arial" w:eastAsia="Arial" w:hAnsi="Arial" w:cs="Arial"/>
          <w:spacing w:val="-1"/>
          <w:sz w:val="18"/>
          <w:szCs w:val="18"/>
        </w:rPr>
        <w:t>(HBV,</w:t>
      </w:r>
      <w:r w:rsidRPr="00665A3D">
        <w:rPr>
          <w:rFonts w:ascii="Arial" w:eastAsia="Arial" w:hAnsi="Arial" w:cs="Arial"/>
          <w:spacing w:val="-3"/>
          <w:sz w:val="18"/>
          <w:szCs w:val="18"/>
        </w:rPr>
        <w:t xml:space="preserve"> </w:t>
      </w:r>
      <w:r w:rsidRPr="00665A3D">
        <w:rPr>
          <w:rFonts w:ascii="Arial" w:eastAsia="Arial" w:hAnsi="Arial" w:cs="Arial"/>
          <w:spacing w:val="-1"/>
          <w:sz w:val="18"/>
          <w:szCs w:val="18"/>
        </w:rPr>
        <w:t>HIV),</w:t>
      </w:r>
      <w:r w:rsidRPr="00665A3D">
        <w:rPr>
          <w:rFonts w:ascii="Arial" w:eastAsia="Arial" w:hAnsi="Arial" w:cs="Arial"/>
          <w:spacing w:val="-3"/>
          <w:sz w:val="18"/>
          <w:szCs w:val="18"/>
        </w:rPr>
        <w:t xml:space="preserve"> </w:t>
      </w:r>
      <w:r w:rsidRPr="00665A3D">
        <w:rPr>
          <w:rFonts w:ascii="Arial" w:eastAsia="Arial" w:hAnsi="Arial" w:cs="Arial"/>
          <w:spacing w:val="-1"/>
          <w:sz w:val="18"/>
          <w:szCs w:val="18"/>
        </w:rPr>
        <w:t>fungicidno,</w:t>
      </w:r>
      <w:r w:rsidRPr="00665A3D">
        <w:rPr>
          <w:rFonts w:ascii="Arial" w:eastAsia="Arial" w:hAnsi="Arial" w:cs="Arial"/>
          <w:spacing w:val="-3"/>
          <w:sz w:val="18"/>
          <w:szCs w:val="18"/>
        </w:rPr>
        <w:t xml:space="preserve"> </w:t>
      </w:r>
      <w:r w:rsidRPr="00665A3D">
        <w:rPr>
          <w:rFonts w:ascii="Arial" w:eastAsia="Arial" w:hAnsi="Arial" w:cs="Arial"/>
          <w:spacing w:val="-1"/>
          <w:sz w:val="18"/>
          <w:szCs w:val="18"/>
        </w:rPr>
        <w:t>tuberkulocidno</w:t>
      </w:r>
      <w:r w:rsidRPr="00665A3D">
        <w:rPr>
          <w:rFonts w:ascii="Arial" w:eastAsia="Arial" w:hAnsi="Arial" w:cs="Arial"/>
          <w:spacing w:val="-4"/>
          <w:sz w:val="18"/>
          <w:szCs w:val="18"/>
        </w:rPr>
        <w:t xml:space="preserve"> </w:t>
      </w:r>
      <w:r w:rsidRPr="00665A3D">
        <w:rPr>
          <w:rFonts w:ascii="Arial" w:eastAsia="Arial" w:hAnsi="Arial" w:cs="Arial"/>
          <w:spacing w:val="-1"/>
          <w:sz w:val="18"/>
          <w:szCs w:val="18"/>
        </w:rPr>
        <w:t>in</w:t>
      </w:r>
      <w:r w:rsidRPr="00665A3D">
        <w:rPr>
          <w:rFonts w:ascii="Arial" w:eastAsia="Arial" w:hAnsi="Arial" w:cs="Arial"/>
          <w:spacing w:val="105"/>
          <w:w w:val="99"/>
          <w:sz w:val="18"/>
          <w:szCs w:val="18"/>
        </w:rPr>
        <w:t xml:space="preserve"> </w:t>
      </w:r>
      <w:r w:rsidRPr="00665A3D">
        <w:rPr>
          <w:rFonts w:ascii="Arial" w:eastAsia="Arial" w:hAnsi="Arial" w:cs="Arial"/>
          <w:spacing w:val="-1"/>
          <w:sz w:val="18"/>
          <w:szCs w:val="18"/>
        </w:rPr>
        <w:t>sporocidno</w:t>
      </w:r>
    </w:p>
    <w:p w14:paraId="6AA3DC88" w14:textId="77777777" w:rsidR="00605617" w:rsidRPr="00665A3D" w:rsidRDefault="00605617" w:rsidP="005C5177">
      <w:pPr>
        <w:widowControl w:val="0"/>
        <w:numPr>
          <w:ilvl w:val="1"/>
          <w:numId w:val="40"/>
        </w:numPr>
        <w:tabs>
          <w:tab w:val="left" w:pos="1985"/>
        </w:tabs>
        <w:suppressAutoHyphens/>
        <w:spacing w:after="0" w:line="207" w:lineRule="exact"/>
        <w:ind w:left="1985" w:hanging="425"/>
      </w:pPr>
      <w:r w:rsidRPr="00665A3D">
        <w:rPr>
          <w:rFonts w:ascii="Arial" w:eastAsia="Arial" w:hAnsi="Arial" w:cs="Arial"/>
          <w:spacing w:val="-1"/>
          <w:sz w:val="18"/>
          <w:szCs w:val="18"/>
        </w:rPr>
        <w:t>učinkovitost zagotovljena v skladu s standardi</w:t>
      </w:r>
      <w:r w:rsidRPr="00665A3D">
        <w:rPr>
          <w:rFonts w:ascii="Arial" w:eastAsia="Arial" w:hAnsi="Arial" w:cs="Arial"/>
          <w:i/>
          <w:iCs/>
          <w:spacing w:val="-9"/>
          <w:sz w:val="18"/>
          <w:szCs w:val="18"/>
        </w:rPr>
        <w:t xml:space="preserve"> </w:t>
      </w:r>
      <w:r w:rsidRPr="00665A3D">
        <w:rPr>
          <w:rFonts w:ascii="Arial" w:eastAsia="Arial" w:hAnsi="Arial" w:cs="Arial"/>
          <w:spacing w:val="-1"/>
          <w:sz w:val="18"/>
          <w:szCs w:val="18"/>
        </w:rPr>
        <w:t>EN13727,</w:t>
      </w:r>
      <w:r w:rsidRPr="00665A3D">
        <w:rPr>
          <w:rFonts w:ascii="Arial" w:eastAsia="Arial" w:hAnsi="Arial" w:cs="Arial"/>
          <w:spacing w:val="-11"/>
          <w:sz w:val="18"/>
          <w:szCs w:val="18"/>
        </w:rPr>
        <w:t xml:space="preserve"> </w:t>
      </w:r>
      <w:r w:rsidRPr="00665A3D">
        <w:rPr>
          <w:rFonts w:ascii="Arial" w:eastAsia="Arial" w:hAnsi="Arial" w:cs="Arial"/>
          <w:spacing w:val="-1"/>
          <w:sz w:val="18"/>
          <w:szCs w:val="18"/>
        </w:rPr>
        <w:t>EN14348,</w:t>
      </w:r>
      <w:r w:rsidRPr="00665A3D">
        <w:rPr>
          <w:rFonts w:ascii="Arial" w:eastAsia="Arial" w:hAnsi="Arial" w:cs="Arial"/>
          <w:i/>
          <w:iCs/>
          <w:spacing w:val="-9"/>
          <w:sz w:val="18"/>
          <w:szCs w:val="18"/>
        </w:rPr>
        <w:t xml:space="preserve"> </w:t>
      </w:r>
      <w:r w:rsidRPr="00665A3D">
        <w:rPr>
          <w:rFonts w:ascii="Arial" w:eastAsia="Arial" w:hAnsi="Arial" w:cs="Arial"/>
          <w:spacing w:val="-1"/>
          <w:sz w:val="18"/>
          <w:szCs w:val="18"/>
        </w:rPr>
        <w:t>EN13624,</w:t>
      </w:r>
      <w:r w:rsidRPr="00665A3D">
        <w:rPr>
          <w:rFonts w:ascii="Arial" w:eastAsia="Arial" w:hAnsi="Arial" w:cs="Arial"/>
          <w:i/>
          <w:iCs/>
          <w:spacing w:val="-9"/>
          <w:sz w:val="18"/>
          <w:szCs w:val="18"/>
        </w:rPr>
        <w:t xml:space="preserve"> </w:t>
      </w:r>
      <w:r w:rsidRPr="00665A3D">
        <w:rPr>
          <w:rFonts w:ascii="Arial" w:eastAsia="Arial" w:hAnsi="Arial" w:cs="Arial"/>
          <w:spacing w:val="-1"/>
          <w:sz w:val="18"/>
          <w:szCs w:val="18"/>
        </w:rPr>
        <w:t>EN14476,</w:t>
      </w:r>
      <w:r w:rsidRPr="00665A3D">
        <w:rPr>
          <w:rFonts w:ascii="Arial" w:eastAsia="Arial" w:hAnsi="Arial" w:cs="Arial"/>
          <w:strike/>
          <w:spacing w:val="-9"/>
          <w:sz w:val="18"/>
          <w:szCs w:val="18"/>
        </w:rPr>
        <w:t xml:space="preserve"> </w:t>
      </w:r>
      <w:r w:rsidRPr="00665A3D">
        <w:rPr>
          <w:rFonts w:ascii="Arial" w:eastAsia="Arial" w:hAnsi="Arial" w:cs="Arial"/>
          <w:iCs/>
          <w:spacing w:val="-1"/>
          <w:sz w:val="18"/>
          <w:szCs w:val="18"/>
        </w:rPr>
        <w:t>EN17126</w:t>
      </w:r>
    </w:p>
    <w:p w14:paraId="2B503D20" w14:textId="77777777" w:rsidR="00605617" w:rsidRPr="00665A3D" w:rsidRDefault="00605617" w:rsidP="005C5177">
      <w:pPr>
        <w:widowControl w:val="0"/>
        <w:numPr>
          <w:ilvl w:val="1"/>
          <w:numId w:val="40"/>
        </w:numPr>
        <w:tabs>
          <w:tab w:val="left" w:pos="1985"/>
        </w:tabs>
        <w:suppressAutoHyphens/>
        <w:spacing w:after="0" w:line="207" w:lineRule="exact"/>
        <w:ind w:left="1985" w:hanging="425"/>
        <w:rPr>
          <w:rFonts w:ascii="Arial" w:hAnsi="Arial"/>
          <w:sz w:val="18"/>
          <w:szCs w:val="18"/>
        </w:rPr>
      </w:pPr>
      <w:r w:rsidRPr="00665A3D">
        <w:rPr>
          <w:rFonts w:ascii="Arial" w:eastAsia="Arial" w:hAnsi="Arial" w:cs="Arial"/>
          <w:spacing w:val="-1"/>
          <w:sz w:val="18"/>
          <w:szCs w:val="18"/>
        </w:rPr>
        <w:t>biološko</w:t>
      </w:r>
      <w:r w:rsidRPr="00665A3D">
        <w:rPr>
          <w:rFonts w:ascii="Arial" w:eastAsia="Arial" w:hAnsi="Arial" w:cs="Arial"/>
          <w:spacing w:val="-15"/>
          <w:sz w:val="18"/>
          <w:szCs w:val="18"/>
        </w:rPr>
        <w:t xml:space="preserve"> </w:t>
      </w:r>
      <w:r w:rsidRPr="00665A3D">
        <w:rPr>
          <w:rFonts w:ascii="Arial" w:eastAsia="Arial" w:hAnsi="Arial" w:cs="Arial"/>
          <w:spacing w:val="-1"/>
          <w:sz w:val="18"/>
          <w:szCs w:val="18"/>
        </w:rPr>
        <w:t>razgradljivo</w:t>
      </w:r>
    </w:p>
    <w:p w14:paraId="4045C7CC" w14:textId="77777777" w:rsidR="00605617" w:rsidRPr="00665A3D" w:rsidRDefault="00605617" w:rsidP="005C5177">
      <w:pPr>
        <w:widowControl w:val="0"/>
        <w:numPr>
          <w:ilvl w:val="1"/>
          <w:numId w:val="40"/>
        </w:numPr>
        <w:suppressAutoHyphens/>
        <w:spacing w:after="0" w:line="240" w:lineRule="auto"/>
        <w:ind w:left="1985" w:right="109" w:hanging="425"/>
        <w:rPr>
          <w:rFonts w:ascii="Arial" w:hAnsi="Arial"/>
          <w:sz w:val="18"/>
          <w:szCs w:val="18"/>
        </w:rPr>
      </w:pPr>
      <w:r w:rsidRPr="00665A3D">
        <w:rPr>
          <w:rFonts w:ascii="Arial" w:eastAsia="Arial" w:hAnsi="Arial" w:cs="Arial"/>
          <w:spacing w:val="-1"/>
          <w:sz w:val="18"/>
          <w:szCs w:val="18"/>
        </w:rPr>
        <w:t>priloženi</w:t>
      </w:r>
      <w:r w:rsidRPr="00665A3D">
        <w:rPr>
          <w:rFonts w:ascii="Arial" w:eastAsia="Arial" w:hAnsi="Arial" w:cs="Arial"/>
          <w:spacing w:val="-17"/>
          <w:sz w:val="18"/>
          <w:szCs w:val="18"/>
        </w:rPr>
        <w:t xml:space="preserve"> </w:t>
      </w:r>
      <w:r w:rsidRPr="00665A3D">
        <w:rPr>
          <w:rFonts w:ascii="Arial" w:eastAsia="Arial" w:hAnsi="Arial" w:cs="Arial"/>
          <w:spacing w:val="-1"/>
          <w:sz w:val="18"/>
          <w:szCs w:val="18"/>
        </w:rPr>
        <w:t>morajo</w:t>
      </w:r>
      <w:r w:rsidRPr="00665A3D">
        <w:rPr>
          <w:rFonts w:ascii="Arial" w:eastAsia="Arial" w:hAnsi="Arial" w:cs="Arial"/>
          <w:spacing w:val="-16"/>
          <w:sz w:val="18"/>
          <w:szCs w:val="18"/>
        </w:rPr>
        <w:t xml:space="preserve"> </w:t>
      </w:r>
      <w:r w:rsidRPr="00665A3D">
        <w:rPr>
          <w:rFonts w:ascii="Arial" w:eastAsia="Arial" w:hAnsi="Arial" w:cs="Arial"/>
          <w:sz w:val="18"/>
          <w:szCs w:val="18"/>
        </w:rPr>
        <w:t>biti</w:t>
      </w:r>
      <w:r w:rsidRPr="00665A3D">
        <w:rPr>
          <w:rFonts w:ascii="Arial" w:eastAsia="Arial" w:hAnsi="Arial" w:cs="Arial"/>
          <w:spacing w:val="-17"/>
          <w:sz w:val="18"/>
          <w:szCs w:val="18"/>
        </w:rPr>
        <w:t xml:space="preserve"> </w:t>
      </w:r>
      <w:r w:rsidRPr="00665A3D">
        <w:rPr>
          <w:rFonts w:ascii="Arial" w:eastAsia="Arial" w:hAnsi="Arial" w:cs="Arial"/>
          <w:spacing w:val="-1"/>
          <w:sz w:val="18"/>
          <w:szCs w:val="18"/>
        </w:rPr>
        <w:t>podatki</w:t>
      </w:r>
      <w:r w:rsidRPr="00665A3D">
        <w:rPr>
          <w:rFonts w:ascii="Arial" w:eastAsia="Arial" w:hAnsi="Arial" w:cs="Arial"/>
          <w:spacing w:val="-16"/>
          <w:sz w:val="18"/>
          <w:szCs w:val="18"/>
        </w:rPr>
        <w:t xml:space="preserve"> </w:t>
      </w:r>
      <w:r w:rsidRPr="00665A3D">
        <w:rPr>
          <w:rFonts w:ascii="Arial" w:eastAsia="Arial" w:hAnsi="Arial" w:cs="Arial"/>
          <w:sz w:val="18"/>
          <w:szCs w:val="18"/>
        </w:rPr>
        <w:t>o</w:t>
      </w:r>
      <w:r w:rsidRPr="00665A3D">
        <w:rPr>
          <w:rFonts w:ascii="Arial" w:eastAsia="Arial" w:hAnsi="Arial" w:cs="Arial"/>
          <w:spacing w:val="-15"/>
          <w:sz w:val="18"/>
          <w:szCs w:val="18"/>
        </w:rPr>
        <w:t xml:space="preserve"> </w:t>
      </w:r>
      <w:r w:rsidRPr="00665A3D">
        <w:rPr>
          <w:rFonts w:ascii="Arial" w:eastAsia="Arial" w:hAnsi="Arial" w:cs="Arial"/>
          <w:spacing w:val="-1"/>
          <w:sz w:val="18"/>
          <w:szCs w:val="18"/>
        </w:rPr>
        <w:t>testiranjih</w:t>
      </w:r>
      <w:r w:rsidRPr="00665A3D">
        <w:rPr>
          <w:rFonts w:ascii="Arial" w:eastAsia="Arial" w:hAnsi="Arial" w:cs="Arial"/>
          <w:spacing w:val="-16"/>
          <w:sz w:val="18"/>
          <w:szCs w:val="18"/>
        </w:rPr>
        <w:t xml:space="preserve"> </w:t>
      </w:r>
      <w:r w:rsidRPr="00665A3D">
        <w:rPr>
          <w:rFonts w:ascii="Arial" w:eastAsia="Arial" w:hAnsi="Arial" w:cs="Arial"/>
          <w:sz w:val="18"/>
          <w:szCs w:val="18"/>
        </w:rPr>
        <w:t>na</w:t>
      </w:r>
      <w:r w:rsidRPr="00665A3D">
        <w:rPr>
          <w:rFonts w:ascii="Arial" w:eastAsia="Arial" w:hAnsi="Arial" w:cs="Arial"/>
          <w:spacing w:val="-15"/>
          <w:sz w:val="18"/>
          <w:szCs w:val="18"/>
        </w:rPr>
        <w:t xml:space="preserve"> </w:t>
      </w:r>
      <w:r w:rsidRPr="00665A3D">
        <w:rPr>
          <w:rFonts w:ascii="Arial" w:eastAsia="Arial" w:hAnsi="Arial" w:cs="Arial"/>
          <w:spacing w:val="-1"/>
          <w:sz w:val="18"/>
          <w:szCs w:val="18"/>
        </w:rPr>
        <w:t>različnih</w:t>
      </w:r>
      <w:r w:rsidRPr="00665A3D">
        <w:rPr>
          <w:rFonts w:ascii="Arial" w:eastAsia="Arial" w:hAnsi="Arial" w:cs="Arial"/>
          <w:spacing w:val="-16"/>
          <w:sz w:val="18"/>
          <w:szCs w:val="18"/>
        </w:rPr>
        <w:t xml:space="preserve"> </w:t>
      </w:r>
      <w:r w:rsidRPr="00665A3D">
        <w:rPr>
          <w:rFonts w:ascii="Arial" w:eastAsia="Arial" w:hAnsi="Arial" w:cs="Arial"/>
          <w:spacing w:val="-1"/>
          <w:sz w:val="18"/>
          <w:szCs w:val="18"/>
        </w:rPr>
        <w:t>materialih</w:t>
      </w:r>
      <w:r w:rsidRPr="00665A3D">
        <w:rPr>
          <w:rFonts w:ascii="Arial" w:eastAsia="Arial" w:hAnsi="Arial" w:cs="Arial"/>
          <w:spacing w:val="-15"/>
          <w:sz w:val="18"/>
          <w:szCs w:val="18"/>
        </w:rPr>
        <w:t xml:space="preserve"> </w:t>
      </w:r>
      <w:r w:rsidRPr="00665A3D">
        <w:rPr>
          <w:rFonts w:ascii="Arial" w:eastAsia="Arial" w:hAnsi="Arial" w:cs="Arial"/>
          <w:spacing w:val="-1"/>
          <w:sz w:val="18"/>
          <w:szCs w:val="18"/>
        </w:rPr>
        <w:t>(npr.</w:t>
      </w:r>
      <w:r w:rsidRPr="00665A3D">
        <w:rPr>
          <w:rFonts w:ascii="Arial" w:eastAsia="Arial" w:hAnsi="Arial" w:cs="Arial"/>
          <w:spacing w:val="-15"/>
          <w:sz w:val="18"/>
          <w:szCs w:val="18"/>
        </w:rPr>
        <w:t xml:space="preserve"> </w:t>
      </w:r>
      <w:r w:rsidRPr="00665A3D">
        <w:rPr>
          <w:rFonts w:ascii="Arial" w:eastAsia="Arial" w:hAnsi="Arial" w:cs="Arial"/>
          <w:spacing w:val="-1"/>
          <w:sz w:val="18"/>
          <w:szCs w:val="18"/>
        </w:rPr>
        <w:t>nerjaveče</w:t>
      </w:r>
      <w:r w:rsidRPr="00665A3D">
        <w:rPr>
          <w:rFonts w:ascii="Arial" w:eastAsia="Arial" w:hAnsi="Arial" w:cs="Arial"/>
          <w:spacing w:val="-16"/>
          <w:sz w:val="18"/>
          <w:szCs w:val="18"/>
        </w:rPr>
        <w:t xml:space="preserve"> </w:t>
      </w:r>
      <w:r w:rsidRPr="00665A3D">
        <w:rPr>
          <w:rFonts w:ascii="Arial" w:eastAsia="Arial" w:hAnsi="Arial" w:cs="Arial"/>
          <w:spacing w:val="-1"/>
          <w:sz w:val="18"/>
          <w:szCs w:val="18"/>
        </w:rPr>
        <w:t>jeklo,</w:t>
      </w:r>
      <w:r w:rsidRPr="00665A3D">
        <w:rPr>
          <w:rFonts w:ascii="Arial" w:eastAsia="Arial" w:hAnsi="Arial" w:cs="Arial"/>
          <w:spacing w:val="-18"/>
          <w:sz w:val="18"/>
          <w:szCs w:val="18"/>
        </w:rPr>
        <w:t xml:space="preserve"> </w:t>
      </w:r>
      <w:r w:rsidRPr="00665A3D">
        <w:rPr>
          <w:rFonts w:ascii="Arial" w:eastAsia="Arial" w:hAnsi="Arial" w:cs="Arial"/>
          <w:spacing w:val="-1"/>
          <w:sz w:val="18"/>
          <w:szCs w:val="18"/>
        </w:rPr>
        <w:t>baker,</w:t>
      </w:r>
      <w:r w:rsidRPr="00665A3D">
        <w:rPr>
          <w:rFonts w:ascii="Arial" w:eastAsia="Arial" w:hAnsi="Arial" w:cs="Arial"/>
          <w:spacing w:val="-19"/>
          <w:sz w:val="18"/>
          <w:szCs w:val="18"/>
        </w:rPr>
        <w:t xml:space="preserve"> </w:t>
      </w:r>
      <w:r w:rsidRPr="00665A3D">
        <w:rPr>
          <w:rFonts w:ascii="Arial" w:eastAsia="Arial" w:hAnsi="Arial" w:cs="Arial"/>
          <w:spacing w:val="-1"/>
          <w:sz w:val="18"/>
          <w:szCs w:val="18"/>
        </w:rPr>
        <w:t>guma,</w:t>
      </w:r>
      <w:r w:rsidRPr="00665A3D">
        <w:rPr>
          <w:rFonts w:ascii="Arial" w:eastAsia="Arial" w:hAnsi="Arial" w:cs="Arial"/>
          <w:spacing w:val="89"/>
          <w:w w:val="99"/>
          <w:sz w:val="18"/>
          <w:szCs w:val="18"/>
        </w:rPr>
        <w:t xml:space="preserve"> </w:t>
      </w:r>
      <w:r w:rsidRPr="00665A3D">
        <w:rPr>
          <w:rFonts w:ascii="Arial" w:eastAsia="Arial" w:hAnsi="Arial" w:cs="Arial"/>
          <w:spacing w:val="-1"/>
          <w:sz w:val="18"/>
          <w:szCs w:val="18"/>
        </w:rPr>
        <w:t>plastika)</w:t>
      </w:r>
      <w:r w:rsidRPr="00665A3D">
        <w:rPr>
          <w:rFonts w:ascii="Arial" w:eastAsia="Arial" w:hAnsi="Arial" w:cs="Arial"/>
          <w:spacing w:val="-9"/>
          <w:sz w:val="18"/>
          <w:szCs w:val="18"/>
        </w:rPr>
        <w:t xml:space="preserve"> </w:t>
      </w:r>
      <w:r w:rsidRPr="00665A3D">
        <w:rPr>
          <w:rFonts w:ascii="Arial" w:eastAsia="Arial" w:hAnsi="Arial" w:cs="Arial"/>
          <w:sz w:val="18"/>
          <w:szCs w:val="18"/>
        </w:rPr>
        <w:t>in</w:t>
      </w:r>
      <w:r w:rsidRPr="00665A3D">
        <w:rPr>
          <w:rFonts w:ascii="Arial" w:eastAsia="Arial" w:hAnsi="Arial" w:cs="Arial"/>
          <w:spacing w:val="-10"/>
          <w:sz w:val="18"/>
          <w:szCs w:val="18"/>
        </w:rPr>
        <w:t xml:space="preserve"> </w:t>
      </w:r>
      <w:r w:rsidRPr="00665A3D">
        <w:rPr>
          <w:rFonts w:ascii="Arial" w:eastAsia="Arial" w:hAnsi="Arial" w:cs="Arial"/>
          <w:spacing w:val="-1"/>
          <w:sz w:val="18"/>
          <w:szCs w:val="18"/>
        </w:rPr>
        <w:t>dokazujejo</w:t>
      </w:r>
      <w:r w:rsidRPr="00665A3D">
        <w:rPr>
          <w:rFonts w:ascii="Arial" w:eastAsia="Arial" w:hAnsi="Arial" w:cs="Arial"/>
          <w:spacing w:val="-10"/>
          <w:sz w:val="18"/>
          <w:szCs w:val="18"/>
        </w:rPr>
        <w:t xml:space="preserve"> </w:t>
      </w:r>
      <w:r w:rsidRPr="00665A3D">
        <w:rPr>
          <w:rFonts w:ascii="Arial" w:eastAsia="Arial" w:hAnsi="Arial" w:cs="Arial"/>
          <w:spacing w:val="-1"/>
          <w:sz w:val="18"/>
          <w:szCs w:val="18"/>
        </w:rPr>
        <w:t>kompatibilnost</w:t>
      </w:r>
      <w:r w:rsidRPr="00665A3D">
        <w:rPr>
          <w:rFonts w:ascii="Arial" w:eastAsia="Arial" w:hAnsi="Arial" w:cs="Arial"/>
          <w:spacing w:val="-10"/>
          <w:sz w:val="18"/>
          <w:szCs w:val="18"/>
        </w:rPr>
        <w:t xml:space="preserve"> </w:t>
      </w:r>
      <w:r w:rsidRPr="00665A3D">
        <w:rPr>
          <w:rFonts w:ascii="Arial" w:eastAsia="Arial" w:hAnsi="Arial" w:cs="Arial"/>
          <w:sz w:val="18"/>
          <w:szCs w:val="18"/>
        </w:rPr>
        <w:t>in</w:t>
      </w:r>
      <w:r w:rsidRPr="00665A3D">
        <w:rPr>
          <w:rFonts w:ascii="Arial" w:eastAsia="Arial" w:hAnsi="Arial" w:cs="Arial"/>
          <w:spacing w:val="-7"/>
          <w:sz w:val="18"/>
          <w:szCs w:val="18"/>
        </w:rPr>
        <w:t xml:space="preserve"> </w:t>
      </w:r>
      <w:r w:rsidRPr="00665A3D">
        <w:rPr>
          <w:rFonts w:ascii="Arial" w:eastAsia="Arial" w:hAnsi="Arial" w:cs="Arial"/>
          <w:spacing w:val="-1"/>
          <w:sz w:val="18"/>
          <w:szCs w:val="18"/>
        </w:rPr>
        <w:t>nekorozivnost</w:t>
      </w:r>
    </w:p>
    <w:p w14:paraId="500EA869" w14:textId="77777777" w:rsidR="00605617" w:rsidRPr="00665A3D" w:rsidRDefault="00605617" w:rsidP="005C5177">
      <w:pPr>
        <w:widowControl w:val="0"/>
        <w:numPr>
          <w:ilvl w:val="1"/>
          <w:numId w:val="40"/>
        </w:numPr>
        <w:tabs>
          <w:tab w:val="left" w:pos="839"/>
        </w:tabs>
        <w:suppressAutoHyphens/>
        <w:spacing w:after="0" w:line="207" w:lineRule="exact"/>
        <w:ind w:left="1985" w:hanging="425"/>
        <w:rPr>
          <w:rFonts w:ascii="Arial" w:hAnsi="Arial"/>
          <w:sz w:val="18"/>
          <w:szCs w:val="18"/>
        </w:rPr>
      </w:pPr>
      <w:r w:rsidRPr="00665A3D">
        <w:rPr>
          <w:rFonts w:ascii="Arial" w:eastAsia="Arial" w:hAnsi="Arial" w:cs="Arial"/>
          <w:spacing w:val="-1"/>
          <w:sz w:val="18"/>
          <w:szCs w:val="18"/>
        </w:rPr>
        <w:t>varnostni</w:t>
      </w:r>
      <w:r w:rsidRPr="00665A3D">
        <w:rPr>
          <w:rFonts w:ascii="Arial" w:eastAsia="Arial" w:hAnsi="Arial" w:cs="Arial"/>
          <w:spacing w:val="-6"/>
          <w:sz w:val="18"/>
          <w:szCs w:val="18"/>
        </w:rPr>
        <w:t xml:space="preserve"> </w:t>
      </w:r>
      <w:r w:rsidRPr="00665A3D">
        <w:rPr>
          <w:rFonts w:ascii="Arial" w:eastAsia="Arial" w:hAnsi="Arial" w:cs="Arial"/>
          <w:spacing w:val="-1"/>
          <w:sz w:val="18"/>
          <w:szCs w:val="18"/>
        </w:rPr>
        <w:t>list</w:t>
      </w:r>
      <w:r w:rsidRPr="00665A3D">
        <w:rPr>
          <w:rFonts w:ascii="Arial" w:eastAsia="Arial" w:hAnsi="Arial" w:cs="Arial"/>
          <w:spacing w:val="-6"/>
          <w:sz w:val="18"/>
          <w:szCs w:val="18"/>
        </w:rPr>
        <w:t xml:space="preserve"> </w:t>
      </w:r>
      <w:r w:rsidRPr="00665A3D">
        <w:rPr>
          <w:rFonts w:ascii="Arial" w:eastAsia="Arial" w:hAnsi="Arial" w:cs="Arial"/>
          <w:spacing w:val="-1"/>
          <w:sz w:val="18"/>
          <w:szCs w:val="18"/>
        </w:rPr>
        <w:t>v</w:t>
      </w:r>
      <w:r w:rsidRPr="00665A3D">
        <w:rPr>
          <w:rFonts w:ascii="Arial" w:eastAsia="Arial" w:hAnsi="Arial" w:cs="Arial"/>
          <w:spacing w:val="-7"/>
          <w:sz w:val="18"/>
          <w:szCs w:val="18"/>
        </w:rPr>
        <w:t xml:space="preserve"> </w:t>
      </w:r>
      <w:r w:rsidRPr="00665A3D">
        <w:rPr>
          <w:rFonts w:ascii="Arial" w:eastAsia="Arial" w:hAnsi="Arial" w:cs="Arial"/>
          <w:spacing w:val="-1"/>
          <w:sz w:val="18"/>
          <w:szCs w:val="18"/>
        </w:rPr>
        <w:t>slovenskem</w:t>
      </w:r>
      <w:r w:rsidRPr="00665A3D">
        <w:rPr>
          <w:rFonts w:ascii="Arial" w:eastAsia="Arial" w:hAnsi="Arial" w:cs="Arial"/>
          <w:spacing w:val="-5"/>
          <w:sz w:val="18"/>
          <w:szCs w:val="18"/>
        </w:rPr>
        <w:t xml:space="preserve"> </w:t>
      </w:r>
      <w:r w:rsidRPr="00665A3D">
        <w:rPr>
          <w:rFonts w:ascii="Arial" w:eastAsia="Arial" w:hAnsi="Arial" w:cs="Arial"/>
          <w:spacing w:val="-1"/>
          <w:sz w:val="18"/>
          <w:szCs w:val="18"/>
        </w:rPr>
        <w:t>jeziku</w:t>
      </w:r>
    </w:p>
    <w:p w14:paraId="5D5FB309" w14:textId="77777777" w:rsidR="00605617" w:rsidRPr="00665A3D" w:rsidRDefault="00605617" w:rsidP="005C5177">
      <w:pPr>
        <w:widowControl w:val="0"/>
        <w:numPr>
          <w:ilvl w:val="0"/>
          <w:numId w:val="47"/>
        </w:numPr>
        <w:suppressAutoHyphens/>
        <w:spacing w:after="0" w:line="206" w:lineRule="exact"/>
        <w:rPr>
          <w:rFonts w:ascii="Arial" w:hAnsi="Arial"/>
          <w:sz w:val="18"/>
          <w:szCs w:val="18"/>
        </w:rPr>
      </w:pPr>
      <w:r w:rsidRPr="00665A3D">
        <w:rPr>
          <w:rFonts w:ascii="Arial" w:eastAsia="Arial" w:hAnsi="Arial" w:cs="Arial"/>
          <w:spacing w:val="-1"/>
          <w:sz w:val="18"/>
          <w:szCs w:val="18"/>
          <w:u w:color="000000"/>
        </w:rPr>
        <w:t xml:space="preserve">  </w:t>
      </w:r>
      <w:r w:rsidRPr="00665A3D">
        <w:rPr>
          <w:rFonts w:ascii="Arial" w:eastAsia="Arial" w:hAnsi="Arial" w:cs="Arial"/>
          <w:spacing w:val="-1"/>
          <w:sz w:val="18"/>
          <w:szCs w:val="18"/>
          <w:u w:val="single" w:color="000000"/>
        </w:rPr>
        <w:t>Oprema:</w:t>
      </w:r>
    </w:p>
    <w:p w14:paraId="3B6459E1" w14:textId="77777777" w:rsidR="00605617" w:rsidRPr="00665A3D" w:rsidRDefault="00605617" w:rsidP="005C5177">
      <w:pPr>
        <w:widowControl w:val="0"/>
        <w:numPr>
          <w:ilvl w:val="0"/>
          <w:numId w:val="49"/>
        </w:numPr>
        <w:tabs>
          <w:tab w:val="left" w:pos="1307"/>
        </w:tabs>
        <w:suppressAutoHyphens/>
        <w:spacing w:after="0" w:line="207" w:lineRule="exact"/>
        <w:ind w:left="1985" w:hanging="425"/>
        <w:rPr>
          <w:rFonts w:ascii="Arial" w:hAnsi="Arial"/>
          <w:i/>
          <w:iCs/>
        </w:rPr>
      </w:pPr>
      <w:r w:rsidRPr="00665A3D">
        <w:rPr>
          <w:rFonts w:ascii="Arial" w:eastAsia="Arial" w:hAnsi="Arial" w:cs="Arial"/>
          <w:spacing w:val="-1"/>
          <w:sz w:val="18"/>
          <w:szCs w:val="18"/>
        </w:rPr>
        <w:t>vedro</w:t>
      </w:r>
      <w:r w:rsidRPr="00665A3D">
        <w:rPr>
          <w:rFonts w:ascii="Arial" w:eastAsia="Arial" w:hAnsi="Arial" w:cs="Arial"/>
          <w:spacing w:val="-6"/>
          <w:sz w:val="18"/>
          <w:szCs w:val="18"/>
        </w:rPr>
        <w:t xml:space="preserve"> </w:t>
      </w:r>
      <w:r w:rsidRPr="00665A3D">
        <w:rPr>
          <w:rFonts w:ascii="Arial" w:eastAsia="Arial" w:hAnsi="Arial" w:cs="Arial"/>
          <w:sz w:val="18"/>
          <w:szCs w:val="18"/>
        </w:rPr>
        <w:t>s</w:t>
      </w:r>
      <w:r w:rsidRPr="00665A3D">
        <w:rPr>
          <w:rFonts w:ascii="Arial" w:eastAsia="Arial" w:hAnsi="Arial" w:cs="Arial"/>
          <w:spacing w:val="-7"/>
          <w:sz w:val="18"/>
          <w:szCs w:val="18"/>
        </w:rPr>
        <w:t xml:space="preserve"> </w:t>
      </w:r>
      <w:r w:rsidRPr="00665A3D">
        <w:rPr>
          <w:rFonts w:ascii="Arial" w:eastAsia="Arial" w:hAnsi="Arial" w:cs="Arial"/>
          <w:spacing w:val="-1"/>
          <w:sz w:val="18"/>
          <w:szCs w:val="18"/>
        </w:rPr>
        <w:t>praškom, do 6 kg</w:t>
      </w:r>
    </w:p>
    <w:p w14:paraId="13D8DF03" w14:textId="77777777" w:rsidR="00605617" w:rsidRPr="00665A3D" w:rsidRDefault="00605617" w:rsidP="005C5177">
      <w:pPr>
        <w:widowControl w:val="0"/>
        <w:numPr>
          <w:ilvl w:val="0"/>
          <w:numId w:val="49"/>
        </w:numPr>
        <w:tabs>
          <w:tab w:val="left" w:pos="839"/>
        </w:tabs>
        <w:suppressAutoHyphens/>
        <w:spacing w:after="0" w:line="240" w:lineRule="auto"/>
        <w:ind w:left="1985" w:hanging="425"/>
        <w:rPr>
          <w:rFonts w:ascii="Arial" w:hAnsi="Arial"/>
        </w:rPr>
      </w:pPr>
      <w:r w:rsidRPr="00665A3D">
        <w:rPr>
          <w:rFonts w:ascii="Arial" w:eastAsia="Arial" w:hAnsi="Arial" w:cs="Arial"/>
          <w:spacing w:val="-1"/>
          <w:sz w:val="18"/>
          <w:szCs w:val="18"/>
        </w:rPr>
        <w:t>testni</w:t>
      </w:r>
      <w:r w:rsidRPr="00665A3D">
        <w:rPr>
          <w:rFonts w:ascii="Arial" w:eastAsia="Arial" w:hAnsi="Arial" w:cs="Arial"/>
          <w:spacing w:val="-5"/>
          <w:sz w:val="18"/>
          <w:szCs w:val="18"/>
        </w:rPr>
        <w:t xml:space="preserve"> </w:t>
      </w:r>
      <w:r w:rsidRPr="00665A3D">
        <w:rPr>
          <w:rFonts w:ascii="Arial" w:eastAsia="Arial" w:hAnsi="Arial" w:cs="Arial"/>
          <w:spacing w:val="-1"/>
          <w:sz w:val="18"/>
          <w:szCs w:val="18"/>
        </w:rPr>
        <w:t>lističi</w:t>
      </w:r>
      <w:r w:rsidRPr="00665A3D">
        <w:rPr>
          <w:rFonts w:ascii="Arial" w:eastAsia="Arial" w:hAnsi="Arial" w:cs="Arial"/>
          <w:spacing w:val="-7"/>
          <w:sz w:val="18"/>
          <w:szCs w:val="18"/>
        </w:rPr>
        <w:t xml:space="preserve"> </w:t>
      </w:r>
      <w:r w:rsidRPr="00665A3D">
        <w:rPr>
          <w:rFonts w:ascii="Arial" w:eastAsia="Arial" w:hAnsi="Arial" w:cs="Arial"/>
          <w:sz w:val="18"/>
          <w:szCs w:val="18"/>
        </w:rPr>
        <w:t>v</w:t>
      </w:r>
      <w:r w:rsidRPr="00665A3D">
        <w:rPr>
          <w:rFonts w:ascii="Arial" w:eastAsia="Arial" w:hAnsi="Arial" w:cs="Arial"/>
          <w:spacing w:val="-6"/>
          <w:sz w:val="18"/>
          <w:szCs w:val="18"/>
        </w:rPr>
        <w:t xml:space="preserve"> </w:t>
      </w:r>
      <w:r w:rsidRPr="00665A3D">
        <w:rPr>
          <w:rFonts w:ascii="Arial" w:eastAsia="Arial" w:hAnsi="Arial" w:cs="Arial"/>
          <w:spacing w:val="-1"/>
          <w:sz w:val="18"/>
          <w:szCs w:val="18"/>
        </w:rPr>
        <w:t>ločeni</w:t>
      </w:r>
      <w:r w:rsidRPr="00665A3D">
        <w:rPr>
          <w:rFonts w:ascii="Arial" w:eastAsia="Arial" w:hAnsi="Arial" w:cs="Arial"/>
          <w:spacing w:val="-7"/>
          <w:sz w:val="18"/>
          <w:szCs w:val="18"/>
        </w:rPr>
        <w:t xml:space="preserve"> </w:t>
      </w:r>
      <w:r w:rsidRPr="00665A3D">
        <w:rPr>
          <w:rFonts w:ascii="Arial" w:eastAsia="Arial" w:hAnsi="Arial" w:cs="Arial"/>
          <w:spacing w:val="-1"/>
          <w:sz w:val="18"/>
          <w:szCs w:val="18"/>
        </w:rPr>
        <w:t>embalaži</w:t>
      </w:r>
    </w:p>
    <w:p w14:paraId="01F03A81" w14:textId="77777777" w:rsidR="00605617" w:rsidRPr="00665A3D" w:rsidRDefault="00605617" w:rsidP="00605617">
      <w:pPr>
        <w:keepNext/>
        <w:widowControl w:val="0"/>
        <w:tabs>
          <w:tab w:val="left" w:pos="522"/>
        </w:tabs>
        <w:spacing w:after="0" w:line="240" w:lineRule="auto"/>
        <w:outlineLvl w:val="0"/>
        <w:rPr>
          <w:rFonts w:ascii="Arial" w:eastAsia="Arial" w:hAnsi="Arial" w:cs="Arial"/>
          <w:b/>
          <w:i/>
          <w:iCs/>
          <w:sz w:val="18"/>
          <w:szCs w:val="18"/>
        </w:rPr>
      </w:pPr>
    </w:p>
    <w:p w14:paraId="7801141E" w14:textId="77777777" w:rsidR="00605617" w:rsidRPr="00665A3D" w:rsidRDefault="00605617" w:rsidP="00605617">
      <w:pPr>
        <w:widowControl w:val="0"/>
        <w:tabs>
          <w:tab w:val="left" w:pos="522"/>
        </w:tabs>
        <w:spacing w:after="0" w:line="240" w:lineRule="auto"/>
        <w:outlineLvl w:val="0"/>
        <w:rPr>
          <w:rFonts w:ascii="Arial" w:eastAsia="Arial" w:hAnsi="Arial" w:cs="Arial"/>
          <w:b/>
          <w:i/>
          <w:iCs/>
          <w:sz w:val="18"/>
          <w:szCs w:val="18"/>
        </w:rPr>
      </w:pPr>
    </w:p>
    <w:p w14:paraId="5C6DB803" w14:textId="77777777" w:rsidR="00605617" w:rsidRPr="00665A3D" w:rsidRDefault="00605617" w:rsidP="00605617">
      <w:pPr>
        <w:widowControl w:val="0"/>
        <w:tabs>
          <w:tab w:val="left" w:pos="522"/>
        </w:tabs>
        <w:spacing w:after="0" w:line="240" w:lineRule="auto"/>
        <w:ind w:left="432" w:hanging="432"/>
        <w:outlineLvl w:val="0"/>
        <w:rPr>
          <w:rFonts w:eastAsia="Aptos Display" w:cs="Arial"/>
          <w:b/>
          <w:spacing w:val="-1"/>
          <w:sz w:val="18"/>
          <w:szCs w:val="18"/>
        </w:rPr>
      </w:pPr>
    </w:p>
    <w:p w14:paraId="78393842" w14:textId="77777777" w:rsidR="00605617" w:rsidRPr="00665A3D" w:rsidRDefault="00605617" w:rsidP="00605617">
      <w:pPr>
        <w:keepNext/>
        <w:widowControl w:val="0"/>
        <w:tabs>
          <w:tab w:val="left" w:pos="522"/>
        </w:tabs>
        <w:spacing w:after="0" w:line="240" w:lineRule="auto"/>
        <w:outlineLvl w:val="0"/>
        <w:rPr>
          <w:rFonts w:ascii="Arial" w:hAnsi="Arial"/>
        </w:rPr>
      </w:pPr>
      <w:r w:rsidRPr="00665A3D">
        <w:rPr>
          <w:rFonts w:ascii="Arial" w:eastAsia="Aptos Display" w:hAnsi="Arial" w:cs="Arial"/>
          <w:b/>
          <w:spacing w:val="-1"/>
          <w:sz w:val="18"/>
          <w:szCs w:val="18"/>
        </w:rPr>
        <w:t>I.5. SREDSTVO ZA VISOKO UČINKOVITO RAZKUŽEVANJE ENDOSKOPOV</w:t>
      </w:r>
    </w:p>
    <w:p w14:paraId="46302EC4" w14:textId="77777777" w:rsidR="00605617" w:rsidRPr="00665A3D" w:rsidRDefault="00605617" w:rsidP="00605617">
      <w:pPr>
        <w:widowControl w:val="0"/>
        <w:tabs>
          <w:tab w:val="left" w:pos="522"/>
        </w:tabs>
        <w:spacing w:after="0" w:line="240" w:lineRule="auto"/>
        <w:outlineLvl w:val="0"/>
        <w:rPr>
          <w:rFonts w:eastAsia="Aptos Display" w:cs="Arial"/>
          <w:b/>
          <w:spacing w:val="-1"/>
          <w:sz w:val="18"/>
          <w:szCs w:val="18"/>
        </w:rPr>
      </w:pPr>
    </w:p>
    <w:p w14:paraId="417EF988" w14:textId="77777777" w:rsidR="00605617" w:rsidRPr="00665A3D" w:rsidRDefault="00605617" w:rsidP="005C5177">
      <w:pPr>
        <w:widowControl w:val="0"/>
        <w:numPr>
          <w:ilvl w:val="3"/>
          <w:numId w:val="84"/>
        </w:numPr>
        <w:tabs>
          <w:tab w:val="left" w:pos="1418"/>
        </w:tabs>
        <w:suppressAutoHyphens/>
        <w:spacing w:after="0" w:line="207" w:lineRule="exact"/>
        <w:rPr>
          <w:rFonts w:ascii="Arial" w:hAnsi="Arial"/>
        </w:rPr>
      </w:pPr>
      <w:r w:rsidRPr="00665A3D">
        <w:rPr>
          <w:rFonts w:ascii="Arial" w:eastAsia="Arial" w:hAnsi="Arial" w:cs="Arial"/>
          <w:spacing w:val="-1"/>
          <w:sz w:val="18"/>
          <w:szCs w:val="18"/>
          <w:u w:val="single" w:color="000000"/>
        </w:rPr>
        <w:t>Strokovne</w:t>
      </w:r>
      <w:r w:rsidRPr="00665A3D">
        <w:rPr>
          <w:rFonts w:ascii="Arial" w:eastAsia="Arial" w:hAnsi="Arial" w:cs="Arial"/>
          <w:spacing w:val="-15"/>
          <w:sz w:val="18"/>
          <w:szCs w:val="18"/>
          <w:u w:val="single" w:color="000000"/>
        </w:rPr>
        <w:t xml:space="preserve"> </w:t>
      </w:r>
      <w:r w:rsidRPr="00665A3D">
        <w:rPr>
          <w:rFonts w:ascii="Arial" w:eastAsia="Arial" w:hAnsi="Arial" w:cs="Arial"/>
          <w:spacing w:val="-1"/>
          <w:sz w:val="18"/>
          <w:szCs w:val="18"/>
          <w:u w:val="single" w:color="000000"/>
        </w:rPr>
        <w:t>zahteve:</w:t>
      </w:r>
    </w:p>
    <w:p w14:paraId="3F37B890" w14:textId="77777777" w:rsidR="00605617" w:rsidRPr="00665A3D" w:rsidRDefault="00605617" w:rsidP="005C5177">
      <w:pPr>
        <w:widowControl w:val="0"/>
        <w:numPr>
          <w:ilvl w:val="0"/>
          <w:numId w:val="43"/>
        </w:numPr>
        <w:tabs>
          <w:tab w:val="left" w:pos="1535"/>
          <w:tab w:val="left" w:pos="1980"/>
        </w:tabs>
        <w:suppressAutoHyphens/>
        <w:spacing w:after="0" w:line="207" w:lineRule="exact"/>
        <w:ind w:left="1984" w:hanging="397"/>
        <w:rPr>
          <w:rFonts w:ascii="Arial" w:hAnsi="Arial"/>
        </w:rPr>
      </w:pPr>
      <w:r w:rsidRPr="00665A3D">
        <w:rPr>
          <w:rFonts w:ascii="Arial" w:eastAsia="Arial" w:hAnsi="Arial" w:cs="Arial"/>
          <w:spacing w:val="-1"/>
          <w:sz w:val="18"/>
          <w:szCs w:val="18"/>
        </w:rPr>
        <w:t>aktivna</w:t>
      </w:r>
      <w:r w:rsidRPr="00665A3D">
        <w:rPr>
          <w:rFonts w:ascii="Arial" w:eastAsia="Arial" w:hAnsi="Arial" w:cs="Arial"/>
          <w:spacing w:val="-9"/>
          <w:sz w:val="18"/>
          <w:szCs w:val="18"/>
        </w:rPr>
        <w:t xml:space="preserve"> </w:t>
      </w:r>
      <w:r w:rsidRPr="00665A3D">
        <w:rPr>
          <w:rFonts w:ascii="Arial" w:eastAsia="Arial" w:hAnsi="Arial" w:cs="Arial"/>
          <w:spacing w:val="-1"/>
          <w:sz w:val="18"/>
          <w:szCs w:val="18"/>
        </w:rPr>
        <w:t>učinkovina</w:t>
      </w:r>
      <w:r w:rsidRPr="00665A3D">
        <w:rPr>
          <w:rFonts w:ascii="Arial" w:eastAsia="Arial" w:hAnsi="Arial" w:cs="Arial"/>
          <w:spacing w:val="-9"/>
          <w:sz w:val="18"/>
          <w:szCs w:val="18"/>
        </w:rPr>
        <w:t xml:space="preserve"> </w:t>
      </w:r>
      <w:r w:rsidRPr="00665A3D">
        <w:rPr>
          <w:rFonts w:ascii="Arial" w:eastAsia="Arial" w:hAnsi="Arial" w:cs="Arial"/>
          <w:sz w:val="18"/>
          <w:szCs w:val="18"/>
        </w:rPr>
        <w:t>je</w:t>
      </w:r>
      <w:r w:rsidRPr="00665A3D">
        <w:rPr>
          <w:rFonts w:ascii="Arial" w:eastAsia="Arial" w:hAnsi="Arial" w:cs="Arial"/>
          <w:spacing w:val="-7"/>
          <w:sz w:val="18"/>
          <w:szCs w:val="18"/>
        </w:rPr>
        <w:t xml:space="preserve"> </w:t>
      </w:r>
      <w:r w:rsidRPr="00665A3D">
        <w:rPr>
          <w:rFonts w:ascii="Arial" w:eastAsia="Arial" w:hAnsi="Arial" w:cs="Arial"/>
          <w:spacing w:val="-1"/>
          <w:sz w:val="18"/>
          <w:szCs w:val="18"/>
        </w:rPr>
        <w:t>perocetna</w:t>
      </w:r>
      <w:r w:rsidRPr="00665A3D">
        <w:rPr>
          <w:rFonts w:ascii="Arial" w:eastAsia="Arial" w:hAnsi="Arial" w:cs="Arial"/>
          <w:spacing w:val="-6"/>
          <w:sz w:val="18"/>
          <w:szCs w:val="18"/>
        </w:rPr>
        <w:t xml:space="preserve"> </w:t>
      </w:r>
      <w:r w:rsidRPr="00665A3D">
        <w:rPr>
          <w:rFonts w:ascii="Arial" w:eastAsia="Arial" w:hAnsi="Arial" w:cs="Arial"/>
          <w:spacing w:val="-1"/>
          <w:sz w:val="18"/>
          <w:szCs w:val="18"/>
        </w:rPr>
        <w:t>kislina</w:t>
      </w:r>
    </w:p>
    <w:p w14:paraId="57B04434" w14:textId="77777777" w:rsidR="00605617" w:rsidRPr="00665A3D" w:rsidRDefault="00605617" w:rsidP="005C5177">
      <w:pPr>
        <w:widowControl w:val="0"/>
        <w:numPr>
          <w:ilvl w:val="0"/>
          <w:numId w:val="43"/>
        </w:numPr>
        <w:tabs>
          <w:tab w:val="left" w:pos="1875"/>
        </w:tabs>
        <w:suppressAutoHyphens/>
        <w:spacing w:after="0" w:line="207" w:lineRule="exact"/>
        <w:ind w:left="1871" w:hanging="283"/>
        <w:rPr>
          <w:rFonts w:ascii="Arial" w:hAnsi="Arial"/>
          <w:sz w:val="18"/>
          <w:szCs w:val="18"/>
        </w:rPr>
      </w:pPr>
      <w:r w:rsidRPr="00665A3D">
        <w:rPr>
          <w:rFonts w:ascii="Arial" w:hAnsi="Arial"/>
          <w:sz w:val="18"/>
          <w:szCs w:val="18"/>
        </w:rPr>
        <w:t xml:space="preserve">  dvokomponentno tekoče sredstvo (generator + aktivator)</w:t>
      </w:r>
    </w:p>
    <w:p w14:paraId="20355B34" w14:textId="77777777" w:rsidR="00605617" w:rsidRPr="00665A3D" w:rsidRDefault="00605617" w:rsidP="005C5177">
      <w:pPr>
        <w:widowControl w:val="0"/>
        <w:numPr>
          <w:ilvl w:val="0"/>
          <w:numId w:val="43"/>
        </w:numPr>
        <w:tabs>
          <w:tab w:val="left" w:pos="1650"/>
          <w:tab w:val="left" w:pos="1875"/>
          <w:tab w:val="left" w:pos="1935"/>
          <w:tab w:val="left" w:pos="2040"/>
        </w:tabs>
        <w:suppressAutoHyphens/>
        <w:spacing w:after="0" w:line="206" w:lineRule="exact"/>
        <w:ind w:left="1984" w:hanging="397"/>
        <w:rPr>
          <w:rFonts w:ascii="Arial" w:hAnsi="Arial"/>
        </w:rPr>
      </w:pPr>
      <w:r w:rsidRPr="00665A3D">
        <w:rPr>
          <w:rFonts w:ascii="Arial" w:eastAsia="Arial" w:hAnsi="Arial" w:cs="Arial"/>
          <w:sz w:val="18"/>
          <w:szCs w:val="18"/>
        </w:rPr>
        <w:t xml:space="preserve">       dobri</w:t>
      </w:r>
      <w:r w:rsidRPr="00665A3D">
        <w:rPr>
          <w:rFonts w:ascii="Arial" w:eastAsia="Arial" w:hAnsi="Arial" w:cs="Arial"/>
          <w:spacing w:val="-7"/>
          <w:sz w:val="18"/>
          <w:szCs w:val="18"/>
        </w:rPr>
        <w:t xml:space="preserve"> </w:t>
      </w:r>
      <w:r w:rsidRPr="00665A3D">
        <w:rPr>
          <w:rFonts w:ascii="Arial" w:eastAsia="Arial" w:hAnsi="Arial" w:cs="Arial"/>
          <w:spacing w:val="-1"/>
          <w:sz w:val="18"/>
          <w:szCs w:val="18"/>
        </w:rPr>
        <w:t>čistilni</w:t>
      </w:r>
      <w:r w:rsidRPr="00665A3D">
        <w:rPr>
          <w:rFonts w:ascii="Arial" w:eastAsia="Arial" w:hAnsi="Arial" w:cs="Arial"/>
          <w:spacing w:val="-7"/>
          <w:sz w:val="18"/>
          <w:szCs w:val="18"/>
        </w:rPr>
        <w:t xml:space="preserve"> </w:t>
      </w:r>
      <w:r w:rsidRPr="00665A3D">
        <w:rPr>
          <w:rFonts w:ascii="Arial" w:eastAsia="Arial" w:hAnsi="Arial" w:cs="Arial"/>
          <w:sz w:val="18"/>
          <w:szCs w:val="18"/>
        </w:rPr>
        <w:t>in</w:t>
      </w:r>
      <w:r w:rsidRPr="00665A3D">
        <w:rPr>
          <w:rFonts w:ascii="Arial" w:eastAsia="Arial" w:hAnsi="Arial" w:cs="Arial"/>
          <w:spacing w:val="-4"/>
          <w:sz w:val="18"/>
          <w:szCs w:val="18"/>
        </w:rPr>
        <w:t xml:space="preserve"> </w:t>
      </w:r>
      <w:r w:rsidRPr="00665A3D">
        <w:rPr>
          <w:rFonts w:ascii="Arial" w:eastAsia="Arial" w:hAnsi="Arial" w:cs="Arial"/>
          <w:spacing w:val="-1"/>
          <w:sz w:val="18"/>
          <w:szCs w:val="18"/>
        </w:rPr>
        <w:t>razkužilni</w:t>
      </w:r>
      <w:r w:rsidRPr="00665A3D">
        <w:rPr>
          <w:rFonts w:ascii="Arial" w:eastAsia="Arial" w:hAnsi="Arial" w:cs="Arial"/>
          <w:spacing w:val="-7"/>
          <w:sz w:val="18"/>
          <w:szCs w:val="18"/>
        </w:rPr>
        <w:t xml:space="preserve"> </w:t>
      </w:r>
      <w:r w:rsidRPr="00665A3D">
        <w:rPr>
          <w:rFonts w:ascii="Arial" w:eastAsia="Arial" w:hAnsi="Arial" w:cs="Arial"/>
          <w:spacing w:val="-1"/>
          <w:sz w:val="18"/>
          <w:szCs w:val="18"/>
        </w:rPr>
        <w:t>učinki</w:t>
      </w:r>
      <w:r w:rsidRPr="00665A3D">
        <w:rPr>
          <w:rFonts w:ascii="Arial" w:eastAsia="Arial" w:hAnsi="Arial" w:cs="Arial"/>
          <w:spacing w:val="-6"/>
          <w:sz w:val="18"/>
          <w:szCs w:val="18"/>
        </w:rPr>
        <w:t xml:space="preserve"> </w:t>
      </w:r>
      <w:r w:rsidRPr="00665A3D">
        <w:rPr>
          <w:rFonts w:ascii="Arial" w:eastAsia="Arial" w:hAnsi="Arial" w:cs="Arial"/>
          <w:sz w:val="18"/>
          <w:szCs w:val="18"/>
        </w:rPr>
        <w:t>v</w:t>
      </w:r>
      <w:r w:rsidRPr="00665A3D">
        <w:rPr>
          <w:rFonts w:ascii="Arial" w:eastAsia="Arial" w:hAnsi="Arial" w:cs="Arial"/>
          <w:spacing w:val="-6"/>
          <w:sz w:val="18"/>
          <w:szCs w:val="18"/>
        </w:rPr>
        <w:t xml:space="preserve"> </w:t>
      </w:r>
      <w:r w:rsidRPr="00665A3D">
        <w:rPr>
          <w:rFonts w:ascii="Arial" w:eastAsia="Arial" w:hAnsi="Arial" w:cs="Arial"/>
          <w:spacing w:val="-1"/>
          <w:sz w:val="18"/>
          <w:szCs w:val="18"/>
        </w:rPr>
        <w:t>kontaktnem</w:t>
      </w:r>
      <w:r w:rsidRPr="00665A3D">
        <w:rPr>
          <w:rFonts w:ascii="Arial" w:eastAsia="Arial" w:hAnsi="Arial" w:cs="Arial"/>
          <w:spacing w:val="-4"/>
          <w:sz w:val="18"/>
          <w:szCs w:val="18"/>
        </w:rPr>
        <w:t xml:space="preserve"> </w:t>
      </w:r>
      <w:r w:rsidRPr="00665A3D">
        <w:rPr>
          <w:rFonts w:ascii="Arial" w:eastAsia="Arial" w:hAnsi="Arial" w:cs="Arial"/>
          <w:sz w:val="18"/>
          <w:szCs w:val="18"/>
        </w:rPr>
        <w:t>času</w:t>
      </w:r>
      <w:r w:rsidRPr="00665A3D">
        <w:rPr>
          <w:rFonts w:ascii="Arial" w:eastAsia="Arial" w:hAnsi="Arial" w:cs="Arial"/>
          <w:spacing w:val="-7"/>
          <w:sz w:val="18"/>
          <w:szCs w:val="18"/>
        </w:rPr>
        <w:t xml:space="preserve"> </w:t>
      </w:r>
      <w:r w:rsidRPr="00665A3D">
        <w:rPr>
          <w:rFonts w:ascii="Arial" w:eastAsia="Arial" w:hAnsi="Arial" w:cs="Arial"/>
          <w:sz w:val="18"/>
          <w:szCs w:val="18"/>
        </w:rPr>
        <w:t>5</w:t>
      </w:r>
      <w:r w:rsidRPr="00665A3D">
        <w:rPr>
          <w:rFonts w:ascii="Arial" w:eastAsia="Arial" w:hAnsi="Arial" w:cs="Arial"/>
          <w:spacing w:val="-7"/>
          <w:sz w:val="18"/>
          <w:szCs w:val="18"/>
        </w:rPr>
        <w:t xml:space="preserve"> </w:t>
      </w:r>
      <w:r w:rsidRPr="00665A3D">
        <w:rPr>
          <w:rFonts w:ascii="Arial" w:eastAsia="Arial" w:hAnsi="Arial" w:cs="Arial"/>
          <w:spacing w:val="-1"/>
          <w:sz w:val="18"/>
          <w:szCs w:val="18"/>
        </w:rPr>
        <w:t>minut</w:t>
      </w:r>
    </w:p>
    <w:p w14:paraId="39F8AB57" w14:textId="77777777" w:rsidR="00605617" w:rsidRPr="00665A3D" w:rsidRDefault="00605617" w:rsidP="005C5177">
      <w:pPr>
        <w:widowControl w:val="0"/>
        <w:numPr>
          <w:ilvl w:val="0"/>
          <w:numId w:val="43"/>
        </w:numPr>
        <w:tabs>
          <w:tab w:val="left" w:pos="1980"/>
          <w:tab w:val="left" w:pos="2040"/>
        </w:tabs>
        <w:suppressAutoHyphens/>
        <w:spacing w:after="0" w:line="206" w:lineRule="exact"/>
        <w:ind w:left="1984" w:hanging="397"/>
        <w:rPr>
          <w:rFonts w:ascii="Arial" w:hAnsi="Arial"/>
        </w:rPr>
      </w:pPr>
      <w:r w:rsidRPr="00665A3D">
        <w:rPr>
          <w:rFonts w:ascii="Arial" w:eastAsia="Arial" w:hAnsi="Arial" w:cs="Arial"/>
          <w:spacing w:val="-1"/>
          <w:sz w:val="18"/>
          <w:szCs w:val="18"/>
        </w:rPr>
        <w:t>preprečuje nastanek biofilma</w:t>
      </w:r>
    </w:p>
    <w:p w14:paraId="13D1ED18" w14:textId="77777777" w:rsidR="00605617" w:rsidRPr="00665A3D" w:rsidRDefault="00605617" w:rsidP="005C5177">
      <w:pPr>
        <w:widowControl w:val="0"/>
        <w:numPr>
          <w:ilvl w:val="0"/>
          <w:numId w:val="43"/>
        </w:numPr>
        <w:tabs>
          <w:tab w:val="left" w:pos="1875"/>
          <w:tab w:val="left" w:pos="1980"/>
        </w:tabs>
        <w:suppressAutoHyphens/>
        <w:spacing w:after="0" w:line="240" w:lineRule="auto"/>
        <w:ind w:left="1871" w:hanging="283"/>
        <w:rPr>
          <w:rFonts w:ascii="Arial" w:hAnsi="Arial"/>
        </w:rPr>
      </w:pPr>
      <w:r w:rsidRPr="00665A3D">
        <w:rPr>
          <w:rFonts w:ascii="Arial" w:eastAsia="Arial" w:hAnsi="Arial" w:cs="Arial"/>
          <w:spacing w:val="-1"/>
          <w:sz w:val="18"/>
          <w:szCs w:val="18"/>
        </w:rPr>
        <w:t xml:space="preserve">   omogočena</w:t>
      </w:r>
      <w:r w:rsidRPr="00665A3D">
        <w:rPr>
          <w:rFonts w:ascii="Arial" w:eastAsia="Arial" w:hAnsi="Arial" w:cs="Arial"/>
          <w:spacing w:val="-9"/>
          <w:sz w:val="18"/>
          <w:szCs w:val="18"/>
        </w:rPr>
        <w:t xml:space="preserve"> </w:t>
      </w:r>
      <w:r w:rsidRPr="00665A3D">
        <w:rPr>
          <w:rFonts w:ascii="Arial" w:eastAsia="Arial" w:hAnsi="Arial" w:cs="Arial"/>
          <w:sz w:val="18"/>
          <w:szCs w:val="18"/>
        </w:rPr>
        <w:t>je</w:t>
      </w:r>
      <w:r w:rsidRPr="00665A3D">
        <w:rPr>
          <w:rFonts w:ascii="Arial" w:eastAsia="Arial" w:hAnsi="Arial" w:cs="Arial"/>
          <w:spacing w:val="-5"/>
          <w:sz w:val="18"/>
          <w:szCs w:val="18"/>
        </w:rPr>
        <w:t xml:space="preserve"> </w:t>
      </w:r>
      <w:r w:rsidRPr="00665A3D">
        <w:rPr>
          <w:rFonts w:ascii="Arial" w:eastAsia="Arial" w:hAnsi="Arial" w:cs="Arial"/>
          <w:spacing w:val="-1"/>
          <w:sz w:val="18"/>
          <w:szCs w:val="18"/>
        </w:rPr>
        <w:t>kontrola</w:t>
      </w:r>
      <w:r w:rsidRPr="00665A3D">
        <w:rPr>
          <w:rFonts w:ascii="Arial" w:eastAsia="Arial" w:hAnsi="Arial" w:cs="Arial"/>
          <w:spacing w:val="-8"/>
          <w:sz w:val="18"/>
          <w:szCs w:val="18"/>
        </w:rPr>
        <w:t xml:space="preserve"> </w:t>
      </w:r>
      <w:r w:rsidRPr="00665A3D">
        <w:rPr>
          <w:rFonts w:ascii="Arial" w:eastAsia="Arial" w:hAnsi="Arial" w:cs="Arial"/>
          <w:spacing w:val="-1"/>
          <w:sz w:val="18"/>
          <w:szCs w:val="18"/>
        </w:rPr>
        <w:t>učinkovitosti</w:t>
      </w:r>
      <w:r w:rsidRPr="00665A3D">
        <w:rPr>
          <w:rFonts w:ascii="Arial" w:eastAsia="Arial" w:hAnsi="Arial" w:cs="Arial"/>
          <w:spacing w:val="-8"/>
          <w:sz w:val="18"/>
          <w:szCs w:val="18"/>
        </w:rPr>
        <w:t xml:space="preserve"> </w:t>
      </w:r>
      <w:r w:rsidRPr="00665A3D">
        <w:rPr>
          <w:rFonts w:ascii="Arial" w:eastAsia="Arial" w:hAnsi="Arial" w:cs="Arial"/>
          <w:sz w:val="18"/>
          <w:szCs w:val="18"/>
        </w:rPr>
        <w:t>s</w:t>
      </w:r>
      <w:r w:rsidRPr="00665A3D">
        <w:rPr>
          <w:rFonts w:ascii="Arial" w:eastAsia="Arial" w:hAnsi="Arial" w:cs="Arial"/>
          <w:spacing w:val="-6"/>
          <w:sz w:val="18"/>
          <w:szCs w:val="18"/>
        </w:rPr>
        <w:t xml:space="preserve"> </w:t>
      </w:r>
      <w:r w:rsidRPr="00665A3D">
        <w:rPr>
          <w:rFonts w:ascii="Arial" w:eastAsia="Arial" w:hAnsi="Arial" w:cs="Arial"/>
          <w:spacing w:val="-1"/>
          <w:sz w:val="18"/>
          <w:szCs w:val="18"/>
        </w:rPr>
        <w:t>testnimi</w:t>
      </w:r>
      <w:r w:rsidRPr="00665A3D">
        <w:rPr>
          <w:rFonts w:ascii="Arial" w:eastAsia="Arial" w:hAnsi="Arial" w:cs="Arial"/>
          <w:spacing w:val="-5"/>
          <w:sz w:val="18"/>
          <w:szCs w:val="18"/>
        </w:rPr>
        <w:t xml:space="preserve"> </w:t>
      </w:r>
      <w:r w:rsidRPr="00665A3D">
        <w:rPr>
          <w:rFonts w:ascii="Arial" w:eastAsia="Arial" w:hAnsi="Arial" w:cs="Arial"/>
          <w:spacing w:val="-1"/>
          <w:sz w:val="18"/>
          <w:szCs w:val="18"/>
        </w:rPr>
        <w:t>lističi</w:t>
      </w:r>
    </w:p>
    <w:p w14:paraId="778165F1" w14:textId="77777777" w:rsidR="00605617" w:rsidRPr="00665A3D" w:rsidRDefault="00605617" w:rsidP="005C5177">
      <w:pPr>
        <w:widowControl w:val="0"/>
        <w:numPr>
          <w:ilvl w:val="3"/>
          <w:numId w:val="84"/>
        </w:numPr>
        <w:tabs>
          <w:tab w:val="left" w:pos="993"/>
        </w:tabs>
        <w:suppressAutoHyphens/>
        <w:spacing w:after="0" w:line="207" w:lineRule="exact"/>
        <w:ind w:left="1276" w:hanging="709"/>
        <w:rPr>
          <w:rFonts w:ascii="Arial" w:hAnsi="Arial"/>
        </w:rPr>
      </w:pPr>
      <w:r w:rsidRPr="00665A3D">
        <w:rPr>
          <w:rFonts w:ascii="Arial" w:eastAsia="Arial" w:hAnsi="Arial" w:cs="Arial"/>
          <w:spacing w:val="-1"/>
          <w:sz w:val="18"/>
          <w:szCs w:val="18"/>
          <w:u w:val="single" w:color="000000"/>
        </w:rPr>
        <w:t>Varnost</w:t>
      </w:r>
      <w:r w:rsidRPr="00665A3D">
        <w:rPr>
          <w:rFonts w:ascii="Arial" w:eastAsia="Arial" w:hAnsi="Arial" w:cs="Arial"/>
          <w:spacing w:val="-9"/>
          <w:sz w:val="18"/>
          <w:szCs w:val="18"/>
          <w:u w:val="single" w:color="000000"/>
        </w:rPr>
        <w:t xml:space="preserve"> </w:t>
      </w:r>
      <w:r w:rsidRPr="00665A3D">
        <w:rPr>
          <w:rFonts w:ascii="Arial" w:eastAsia="Arial" w:hAnsi="Arial" w:cs="Arial"/>
          <w:sz w:val="18"/>
          <w:szCs w:val="18"/>
          <w:u w:val="single" w:color="000000"/>
        </w:rPr>
        <w:t>in</w:t>
      </w:r>
      <w:r w:rsidRPr="00665A3D">
        <w:rPr>
          <w:rFonts w:ascii="Arial" w:eastAsia="Arial" w:hAnsi="Arial" w:cs="Arial"/>
          <w:spacing w:val="-10"/>
          <w:sz w:val="18"/>
          <w:szCs w:val="18"/>
          <w:u w:val="single" w:color="000000"/>
        </w:rPr>
        <w:t xml:space="preserve"> </w:t>
      </w:r>
      <w:r w:rsidRPr="00665A3D">
        <w:rPr>
          <w:rFonts w:ascii="Arial" w:eastAsia="Arial" w:hAnsi="Arial" w:cs="Arial"/>
          <w:spacing w:val="-1"/>
          <w:sz w:val="18"/>
          <w:szCs w:val="18"/>
          <w:u w:val="single" w:color="000000"/>
        </w:rPr>
        <w:t>testiranja:</w:t>
      </w:r>
    </w:p>
    <w:p w14:paraId="3A30BF8B" w14:textId="77777777" w:rsidR="00605617" w:rsidRPr="00665A3D" w:rsidRDefault="00605617" w:rsidP="005C5177">
      <w:pPr>
        <w:widowControl w:val="0"/>
        <w:numPr>
          <w:ilvl w:val="4"/>
          <w:numId w:val="84"/>
        </w:numPr>
        <w:tabs>
          <w:tab w:val="left" w:pos="1980"/>
        </w:tabs>
        <w:suppressAutoHyphens/>
        <w:spacing w:after="0" w:line="207" w:lineRule="exact"/>
        <w:ind w:left="2041" w:hanging="454"/>
      </w:pPr>
      <w:r w:rsidRPr="00665A3D">
        <w:rPr>
          <w:rFonts w:ascii="Arial" w:eastAsia="Arial" w:hAnsi="Arial" w:cs="Arial"/>
          <w:spacing w:val="-1"/>
          <w:sz w:val="18"/>
          <w:szCs w:val="18"/>
        </w:rPr>
        <w:t xml:space="preserve"> popoln </w:t>
      </w:r>
      <w:r w:rsidRPr="00665A3D">
        <w:rPr>
          <w:rFonts w:ascii="Arial" w:eastAsia="Arial" w:hAnsi="Arial" w:cs="Arial"/>
          <w:spacing w:val="38"/>
          <w:sz w:val="18"/>
          <w:szCs w:val="18"/>
        </w:rPr>
        <w:t xml:space="preserve"> </w:t>
      </w:r>
      <w:r w:rsidRPr="00665A3D">
        <w:rPr>
          <w:rFonts w:ascii="Arial" w:eastAsia="Arial" w:hAnsi="Arial" w:cs="Arial"/>
          <w:spacing w:val="-1"/>
          <w:sz w:val="18"/>
          <w:szCs w:val="18"/>
        </w:rPr>
        <w:t xml:space="preserve">protimikrobni </w:t>
      </w:r>
      <w:r w:rsidRPr="00665A3D">
        <w:rPr>
          <w:rFonts w:ascii="Arial" w:eastAsia="Arial" w:hAnsi="Arial" w:cs="Arial"/>
          <w:spacing w:val="36"/>
          <w:sz w:val="18"/>
          <w:szCs w:val="18"/>
        </w:rPr>
        <w:t xml:space="preserve"> </w:t>
      </w:r>
      <w:r w:rsidRPr="00665A3D">
        <w:rPr>
          <w:rFonts w:ascii="Arial" w:eastAsia="Arial" w:hAnsi="Arial" w:cs="Arial"/>
          <w:spacing w:val="-1"/>
          <w:sz w:val="18"/>
          <w:szCs w:val="18"/>
        </w:rPr>
        <w:t xml:space="preserve">spekter </w:t>
      </w:r>
      <w:r w:rsidRPr="00665A3D">
        <w:rPr>
          <w:rFonts w:ascii="Arial" w:eastAsia="Arial" w:hAnsi="Arial" w:cs="Arial"/>
          <w:spacing w:val="35"/>
          <w:sz w:val="18"/>
          <w:szCs w:val="18"/>
        </w:rPr>
        <w:t xml:space="preserve"> </w:t>
      </w:r>
      <w:r w:rsidRPr="00665A3D">
        <w:rPr>
          <w:rFonts w:ascii="Arial" w:eastAsia="Arial" w:hAnsi="Arial" w:cs="Arial"/>
          <w:spacing w:val="-1"/>
          <w:sz w:val="18"/>
          <w:szCs w:val="18"/>
        </w:rPr>
        <w:t xml:space="preserve">delovanja: </w:t>
      </w:r>
      <w:r w:rsidRPr="00665A3D">
        <w:rPr>
          <w:rFonts w:ascii="Arial" w:eastAsia="Arial" w:hAnsi="Arial" w:cs="Arial"/>
          <w:spacing w:val="38"/>
          <w:sz w:val="18"/>
          <w:szCs w:val="18"/>
        </w:rPr>
        <w:t xml:space="preserve"> </w:t>
      </w:r>
      <w:r w:rsidRPr="00665A3D">
        <w:rPr>
          <w:rFonts w:ascii="Arial" w:eastAsia="Arial" w:hAnsi="Arial" w:cs="Arial"/>
          <w:spacing w:val="-1"/>
          <w:sz w:val="18"/>
          <w:szCs w:val="18"/>
        </w:rPr>
        <w:t>baktericidno, virucidno (HBV, HIV), fungicidno,</w:t>
      </w:r>
      <w:r w:rsidRPr="00665A3D">
        <w:rPr>
          <w:rFonts w:ascii="Arial" w:eastAsia="Arial" w:hAnsi="Arial" w:cs="Arial"/>
          <w:spacing w:val="93"/>
          <w:w w:val="99"/>
          <w:sz w:val="18"/>
          <w:szCs w:val="18"/>
        </w:rPr>
        <w:t xml:space="preserve"> </w:t>
      </w:r>
      <w:r w:rsidRPr="00665A3D">
        <w:rPr>
          <w:rFonts w:ascii="Arial" w:eastAsia="Arial" w:hAnsi="Arial" w:cs="Arial"/>
          <w:spacing w:val="-1"/>
          <w:sz w:val="18"/>
          <w:szCs w:val="18"/>
        </w:rPr>
        <w:t>tuberkulocidno</w:t>
      </w:r>
      <w:r w:rsidRPr="00665A3D">
        <w:rPr>
          <w:rFonts w:ascii="Arial" w:eastAsia="Arial" w:hAnsi="Arial" w:cs="Arial"/>
          <w:spacing w:val="-13"/>
          <w:sz w:val="18"/>
          <w:szCs w:val="18"/>
        </w:rPr>
        <w:t xml:space="preserve"> </w:t>
      </w:r>
      <w:r w:rsidRPr="00665A3D">
        <w:rPr>
          <w:rFonts w:ascii="Arial" w:eastAsia="Arial" w:hAnsi="Arial" w:cs="Arial"/>
          <w:spacing w:val="-1"/>
          <w:sz w:val="18"/>
          <w:szCs w:val="18"/>
        </w:rPr>
        <w:t>in</w:t>
      </w:r>
      <w:r w:rsidRPr="00665A3D">
        <w:rPr>
          <w:rFonts w:ascii="Arial" w:eastAsia="Arial" w:hAnsi="Arial" w:cs="Arial"/>
          <w:spacing w:val="-13"/>
          <w:sz w:val="18"/>
          <w:szCs w:val="18"/>
        </w:rPr>
        <w:t xml:space="preserve"> </w:t>
      </w:r>
      <w:r w:rsidRPr="00665A3D">
        <w:rPr>
          <w:rFonts w:ascii="Arial" w:eastAsia="Arial" w:hAnsi="Arial" w:cs="Arial"/>
          <w:spacing w:val="-1"/>
          <w:sz w:val="18"/>
          <w:szCs w:val="18"/>
        </w:rPr>
        <w:t>sporocidno</w:t>
      </w:r>
    </w:p>
    <w:p w14:paraId="7B310E09" w14:textId="77777777" w:rsidR="00605617" w:rsidRPr="00665A3D" w:rsidRDefault="00605617" w:rsidP="005C5177">
      <w:pPr>
        <w:widowControl w:val="0"/>
        <w:numPr>
          <w:ilvl w:val="4"/>
          <w:numId w:val="84"/>
        </w:numPr>
        <w:tabs>
          <w:tab w:val="left" w:pos="1559"/>
        </w:tabs>
        <w:suppressAutoHyphens/>
        <w:spacing w:after="0" w:line="207" w:lineRule="exact"/>
        <w:ind w:left="2041" w:hanging="454"/>
      </w:pPr>
      <w:r w:rsidRPr="00665A3D">
        <w:rPr>
          <w:rFonts w:eastAsia="Arial" w:cs="Arial"/>
          <w:spacing w:val="-1"/>
          <w:sz w:val="18"/>
          <w:szCs w:val="18"/>
        </w:rPr>
        <w:t>učinkovitost zagotovljena v skladu s standardi</w:t>
      </w:r>
      <w:r w:rsidRPr="00665A3D">
        <w:rPr>
          <w:rFonts w:eastAsia="Arial" w:cs="Arial"/>
          <w:spacing w:val="-9"/>
          <w:sz w:val="18"/>
          <w:szCs w:val="18"/>
        </w:rPr>
        <w:t xml:space="preserve"> </w:t>
      </w:r>
      <w:r w:rsidRPr="00665A3D">
        <w:rPr>
          <w:rFonts w:ascii="Arial" w:eastAsia="Arial" w:hAnsi="Arial" w:cs="Arial"/>
          <w:spacing w:val="-1"/>
          <w:sz w:val="18"/>
          <w:szCs w:val="18"/>
        </w:rPr>
        <w:t>EN 13727,</w:t>
      </w:r>
      <w:r w:rsidRPr="00665A3D">
        <w:rPr>
          <w:rFonts w:ascii="Arial" w:eastAsia="Arial" w:hAnsi="Arial" w:cs="Arial"/>
          <w:spacing w:val="-20"/>
          <w:sz w:val="18"/>
          <w:szCs w:val="18"/>
        </w:rPr>
        <w:t xml:space="preserve"> </w:t>
      </w:r>
      <w:r w:rsidRPr="00665A3D">
        <w:rPr>
          <w:rFonts w:ascii="Arial" w:eastAsia="Arial" w:hAnsi="Arial" w:cs="Arial"/>
          <w:spacing w:val="-1"/>
          <w:sz w:val="18"/>
          <w:szCs w:val="18"/>
        </w:rPr>
        <w:t>EN 13624,</w:t>
      </w:r>
      <w:r w:rsidRPr="00665A3D">
        <w:rPr>
          <w:rFonts w:ascii="Arial" w:eastAsia="Arial" w:hAnsi="Arial" w:cs="Arial"/>
          <w:spacing w:val="-18"/>
          <w:sz w:val="18"/>
          <w:szCs w:val="18"/>
        </w:rPr>
        <w:t xml:space="preserve"> </w:t>
      </w:r>
      <w:r w:rsidRPr="00665A3D">
        <w:rPr>
          <w:rFonts w:ascii="Arial" w:eastAsia="Arial" w:hAnsi="Arial" w:cs="Arial"/>
          <w:spacing w:val="-1"/>
          <w:sz w:val="18"/>
          <w:szCs w:val="18"/>
        </w:rPr>
        <w:t>EN 14348,</w:t>
      </w:r>
      <w:r w:rsidRPr="00665A3D">
        <w:rPr>
          <w:rFonts w:ascii="Arial" w:eastAsia="Arial" w:hAnsi="Arial" w:cs="Arial"/>
          <w:spacing w:val="-18"/>
          <w:sz w:val="18"/>
          <w:szCs w:val="18"/>
        </w:rPr>
        <w:t xml:space="preserve"> </w:t>
      </w:r>
      <w:r w:rsidRPr="00665A3D">
        <w:rPr>
          <w:rFonts w:ascii="Arial" w:eastAsia="Arial" w:hAnsi="Arial" w:cs="Arial"/>
          <w:spacing w:val="-1"/>
          <w:sz w:val="18"/>
          <w:szCs w:val="18"/>
        </w:rPr>
        <w:t>EN 14476,</w:t>
      </w:r>
      <w:r w:rsidRPr="00665A3D">
        <w:rPr>
          <w:rFonts w:ascii="Arial" w:eastAsia="Arial" w:hAnsi="Arial" w:cs="Arial"/>
          <w:i/>
          <w:iCs/>
          <w:spacing w:val="-1"/>
          <w:sz w:val="18"/>
          <w:szCs w:val="18"/>
        </w:rPr>
        <w:t xml:space="preserve"> </w:t>
      </w:r>
      <w:r w:rsidRPr="00665A3D">
        <w:rPr>
          <w:rFonts w:ascii="Arial" w:eastAsia="Arial" w:hAnsi="Arial" w:cs="Arial"/>
          <w:spacing w:val="-1"/>
          <w:sz w:val="18"/>
          <w:szCs w:val="18"/>
        </w:rPr>
        <w:t>EN17126</w:t>
      </w:r>
    </w:p>
    <w:p w14:paraId="23F4679B" w14:textId="77777777" w:rsidR="00605617" w:rsidRPr="00665A3D" w:rsidRDefault="00605617" w:rsidP="005C5177">
      <w:pPr>
        <w:widowControl w:val="0"/>
        <w:numPr>
          <w:ilvl w:val="4"/>
          <w:numId w:val="84"/>
        </w:numPr>
        <w:tabs>
          <w:tab w:val="left" w:pos="1559"/>
        </w:tabs>
        <w:suppressAutoHyphens/>
        <w:spacing w:after="0" w:line="207" w:lineRule="exact"/>
        <w:ind w:left="2041" w:hanging="454"/>
        <w:rPr>
          <w:rFonts w:ascii="Arial" w:hAnsi="Arial"/>
        </w:rPr>
      </w:pPr>
      <w:r w:rsidRPr="00665A3D">
        <w:rPr>
          <w:rFonts w:ascii="Arial" w:eastAsia="Arial" w:hAnsi="Arial" w:cs="Arial"/>
          <w:spacing w:val="-1"/>
          <w:sz w:val="18"/>
          <w:szCs w:val="18"/>
        </w:rPr>
        <w:t>biološko</w:t>
      </w:r>
      <w:r w:rsidRPr="00665A3D">
        <w:rPr>
          <w:rFonts w:ascii="Arial" w:eastAsia="Arial" w:hAnsi="Arial" w:cs="Arial"/>
          <w:spacing w:val="-15"/>
          <w:sz w:val="18"/>
          <w:szCs w:val="18"/>
        </w:rPr>
        <w:t xml:space="preserve"> </w:t>
      </w:r>
      <w:r w:rsidRPr="00665A3D">
        <w:rPr>
          <w:rFonts w:ascii="Arial" w:eastAsia="Arial" w:hAnsi="Arial" w:cs="Arial"/>
          <w:spacing w:val="-1"/>
          <w:sz w:val="18"/>
          <w:szCs w:val="18"/>
        </w:rPr>
        <w:t>razgradljivo</w:t>
      </w:r>
    </w:p>
    <w:p w14:paraId="7237745B" w14:textId="77777777" w:rsidR="00605617" w:rsidRPr="00665A3D" w:rsidRDefault="00605617" w:rsidP="005C5177">
      <w:pPr>
        <w:widowControl w:val="0"/>
        <w:numPr>
          <w:ilvl w:val="4"/>
          <w:numId w:val="84"/>
        </w:numPr>
        <w:tabs>
          <w:tab w:val="left" w:pos="1559"/>
        </w:tabs>
        <w:suppressAutoHyphens/>
        <w:spacing w:after="0" w:line="240" w:lineRule="auto"/>
        <w:ind w:left="2041" w:right="113" w:hanging="454"/>
        <w:rPr>
          <w:rFonts w:ascii="Arial" w:hAnsi="Arial"/>
          <w:i/>
          <w:iCs/>
        </w:rPr>
      </w:pPr>
      <w:r w:rsidRPr="00665A3D">
        <w:rPr>
          <w:rFonts w:ascii="Arial" w:eastAsia="Arial" w:hAnsi="Arial" w:cs="Arial"/>
          <w:spacing w:val="-1"/>
          <w:sz w:val="18"/>
          <w:szCs w:val="18"/>
        </w:rPr>
        <w:t>priloženi</w:t>
      </w:r>
      <w:r w:rsidRPr="00665A3D">
        <w:rPr>
          <w:rFonts w:ascii="Arial" w:eastAsia="Arial" w:hAnsi="Arial" w:cs="Arial"/>
          <w:spacing w:val="-17"/>
          <w:sz w:val="18"/>
          <w:szCs w:val="18"/>
        </w:rPr>
        <w:t xml:space="preserve"> </w:t>
      </w:r>
      <w:r w:rsidRPr="00665A3D">
        <w:rPr>
          <w:rFonts w:ascii="Arial" w:eastAsia="Arial" w:hAnsi="Arial" w:cs="Arial"/>
          <w:spacing w:val="-1"/>
          <w:sz w:val="18"/>
          <w:szCs w:val="18"/>
        </w:rPr>
        <w:t>morajo</w:t>
      </w:r>
      <w:r w:rsidRPr="00665A3D">
        <w:rPr>
          <w:rFonts w:ascii="Arial" w:eastAsia="Arial" w:hAnsi="Arial" w:cs="Arial"/>
          <w:spacing w:val="-16"/>
          <w:sz w:val="18"/>
          <w:szCs w:val="18"/>
        </w:rPr>
        <w:t xml:space="preserve"> </w:t>
      </w:r>
      <w:r w:rsidRPr="00665A3D">
        <w:rPr>
          <w:rFonts w:ascii="Arial" w:eastAsia="Arial" w:hAnsi="Arial" w:cs="Arial"/>
          <w:sz w:val="18"/>
          <w:szCs w:val="18"/>
        </w:rPr>
        <w:t>biti</w:t>
      </w:r>
      <w:r w:rsidRPr="00665A3D">
        <w:rPr>
          <w:rFonts w:ascii="Arial" w:eastAsia="Arial" w:hAnsi="Arial" w:cs="Arial"/>
          <w:spacing w:val="-17"/>
          <w:sz w:val="18"/>
          <w:szCs w:val="18"/>
        </w:rPr>
        <w:t xml:space="preserve"> </w:t>
      </w:r>
      <w:r w:rsidRPr="00665A3D">
        <w:rPr>
          <w:rFonts w:ascii="Arial" w:eastAsia="Arial" w:hAnsi="Arial" w:cs="Arial"/>
          <w:spacing w:val="-1"/>
          <w:sz w:val="18"/>
          <w:szCs w:val="18"/>
        </w:rPr>
        <w:t>podatki</w:t>
      </w:r>
      <w:r w:rsidRPr="00665A3D">
        <w:rPr>
          <w:rFonts w:ascii="Arial" w:eastAsia="Arial" w:hAnsi="Arial" w:cs="Arial"/>
          <w:spacing w:val="-16"/>
          <w:sz w:val="18"/>
          <w:szCs w:val="18"/>
        </w:rPr>
        <w:t xml:space="preserve"> </w:t>
      </w:r>
      <w:r w:rsidRPr="00665A3D">
        <w:rPr>
          <w:rFonts w:ascii="Arial" w:eastAsia="Arial" w:hAnsi="Arial" w:cs="Arial"/>
          <w:sz w:val="18"/>
          <w:szCs w:val="18"/>
        </w:rPr>
        <w:t>o</w:t>
      </w:r>
      <w:r w:rsidRPr="00665A3D">
        <w:rPr>
          <w:rFonts w:ascii="Arial" w:eastAsia="Arial" w:hAnsi="Arial" w:cs="Arial"/>
          <w:spacing w:val="-15"/>
          <w:sz w:val="18"/>
          <w:szCs w:val="18"/>
        </w:rPr>
        <w:t xml:space="preserve"> </w:t>
      </w:r>
      <w:r w:rsidRPr="00665A3D">
        <w:rPr>
          <w:rFonts w:ascii="Arial" w:eastAsia="Arial" w:hAnsi="Arial" w:cs="Arial"/>
          <w:spacing w:val="-1"/>
          <w:sz w:val="18"/>
          <w:szCs w:val="18"/>
        </w:rPr>
        <w:t>testiranjih</w:t>
      </w:r>
      <w:r w:rsidRPr="00665A3D">
        <w:rPr>
          <w:rFonts w:ascii="Arial" w:eastAsia="Arial" w:hAnsi="Arial" w:cs="Arial"/>
          <w:spacing w:val="-16"/>
          <w:sz w:val="18"/>
          <w:szCs w:val="18"/>
        </w:rPr>
        <w:t xml:space="preserve"> </w:t>
      </w:r>
      <w:r w:rsidRPr="00665A3D">
        <w:rPr>
          <w:rFonts w:ascii="Arial" w:eastAsia="Arial" w:hAnsi="Arial" w:cs="Arial"/>
          <w:sz w:val="18"/>
          <w:szCs w:val="18"/>
        </w:rPr>
        <w:t>na</w:t>
      </w:r>
      <w:r w:rsidRPr="00665A3D">
        <w:rPr>
          <w:rFonts w:ascii="Arial" w:eastAsia="Arial" w:hAnsi="Arial" w:cs="Arial"/>
          <w:spacing w:val="-15"/>
          <w:sz w:val="18"/>
          <w:szCs w:val="18"/>
        </w:rPr>
        <w:t xml:space="preserve"> </w:t>
      </w:r>
      <w:r w:rsidRPr="00665A3D">
        <w:rPr>
          <w:rFonts w:ascii="Arial" w:eastAsia="Arial" w:hAnsi="Arial" w:cs="Arial"/>
          <w:spacing w:val="-1"/>
          <w:sz w:val="18"/>
          <w:szCs w:val="18"/>
        </w:rPr>
        <w:t>različnih</w:t>
      </w:r>
      <w:r w:rsidRPr="00665A3D">
        <w:rPr>
          <w:rFonts w:ascii="Arial" w:eastAsia="Arial" w:hAnsi="Arial" w:cs="Arial"/>
          <w:spacing w:val="-16"/>
          <w:sz w:val="18"/>
          <w:szCs w:val="18"/>
        </w:rPr>
        <w:t xml:space="preserve"> </w:t>
      </w:r>
      <w:r w:rsidRPr="00665A3D">
        <w:rPr>
          <w:rFonts w:ascii="Arial" w:eastAsia="Arial" w:hAnsi="Arial" w:cs="Arial"/>
          <w:spacing w:val="-1"/>
          <w:sz w:val="18"/>
          <w:szCs w:val="18"/>
        </w:rPr>
        <w:t>materialih</w:t>
      </w:r>
      <w:r w:rsidRPr="00665A3D">
        <w:rPr>
          <w:rFonts w:ascii="Arial" w:eastAsia="Arial" w:hAnsi="Arial" w:cs="Arial"/>
          <w:spacing w:val="-15"/>
          <w:sz w:val="18"/>
          <w:szCs w:val="18"/>
        </w:rPr>
        <w:t xml:space="preserve"> </w:t>
      </w:r>
      <w:r w:rsidRPr="00665A3D">
        <w:rPr>
          <w:rFonts w:ascii="Arial" w:eastAsia="Arial" w:hAnsi="Arial" w:cs="Arial"/>
          <w:spacing w:val="-1"/>
          <w:sz w:val="18"/>
          <w:szCs w:val="18"/>
        </w:rPr>
        <w:t>(npr.</w:t>
      </w:r>
      <w:r w:rsidRPr="00665A3D">
        <w:rPr>
          <w:rFonts w:ascii="Arial" w:eastAsia="Arial" w:hAnsi="Arial" w:cs="Arial"/>
          <w:spacing w:val="-15"/>
          <w:sz w:val="18"/>
          <w:szCs w:val="18"/>
        </w:rPr>
        <w:t xml:space="preserve"> </w:t>
      </w:r>
      <w:r w:rsidRPr="00665A3D">
        <w:rPr>
          <w:rFonts w:ascii="Arial" w:eastAsia="Arial" w:hAnsi="Arial" w:cs="Arial"/>
          <w:spacing w:val="-1"/>
          <w:sz w:val="18"/>
          <w:szCs w:val="18"/>
        </w:rPr>
        <w:t>nerjaveče</w:t>
      </w:r>
      <w:r w:rsidRPr="00665A3D">
        <w:rPr>
          <w:rFonts w:ascii="Arial" w:eastAsia="Arial" w:hAnsi="Arial" w:cs="Arial"/>
          <w:spacing w:val="-16"/>
          <w:sz w:val="18"/>
          <w:szCs w:val="18"/>
        </w:rPr>
        <w:t xml:space="preserve"> </w:t>
      </w:r>
      <w:r w:rsidRPr="00665A3D">
        <w:rPr>
          <w:rFonts w:ascii="Arial" w:eastAsia="Arial" w:hAnsi="Arial" w:cs="Arial"/>
          <w:spacing w:val="-1"/>
          <w:sz w:val="18"/>
          <w:szCs w:val="18"/>
        </w:rPr>
        <w:t>jeklo,</w:t>
      </w:r>
      <w:r w:rsidRPr="00665A3D">
        <w:rPr>
          <w:rFonts w:ascii="Arial" w:eastAsia="Arial" w:hAnsi="Arial" w:cs="Arial"/>
          <w:spacing w:val="-18"/>
          <w:sz w:val="18"/>
          <w:szCs w:val="18"/>
        </w:rPr>
        <w:t xml:space="preserve"> </w:t>
      </w:r>
      <w:r w:rsidRPr="00665A3D">
        <w:rPr>
          <w:rFonts w:ascii="Arial" w:eastAsia="Arial" w:hAnsi="Arial" w:cs="Arial"/>
          <w:spacing w:val="-1"/>
          <w:sz w:val="18"/>
          <w:szCs w:val="18"/>
        </w:rPr>
        <w:t>baker,</w:t>
      </w:r>
      <w:r w:rsidRPr="00665A3D">
        <w:rPr>
          <w:rFonts w:ascii="Arial" w:eastAsia="Arial" w:hAnsi="Arial" w:cs="Arial"/>
          <w:spacing w:val="-19"/>
          <w:sz w:val="18"/>
          <w:szCs w:val="18"/>
        </w:rPr>
        <w:t xml:space="preserve"> </w:t>
      </w:r>
      <w:r w:rsidRPr="00665A3D">
        <w:rPr>
          <w:rFonts w:ascii="Arial" w:eastAsia="Arial" w:hAnsi="Arial" w:cs="Arial"/>
          <w:spacing w:val="-1"/>
          <w:sz w:val="18"/>
          <w:szCs w:val="18"/>
        </w:rPr>
        <w:t>guma,</w:t>
      </w:r>
      <w:r w:rsidRPr="00665A3D">
        <w:rPr>
          <w:rFonts w:ascii="Arial" w:eastAsia="Arial" w:hAnsi="Arial" w:cs="Arial"/>
          <w:spacing w:val="89"/>
          <w:w w:val="99"/>
          <w:sz w:val="18"/>
          <w:szCs w:val="18"/>
        </w:rPr>
        <w:t xml:space="preserve"> </w:t>
      </w:r>
      <w:r w:rsidRPr="00665A3D">
        <w:rPr>
          <w:rFonts w:ascii="Arial" w:eastAsia="Arial" w:hAnsi="Arial" w:cs="Arial"/>
          <w:spacing w:val="-1"/>
          <w:sz w:val="18"/>
          <w:szCs w:val="18"/>
        </w:rPr>
        <w:t>plastika)</w:t>
      </w:r>
      <w:r w:rsidRPr="00665A3D">
        <w:rPr>
          <w:rFonts w:ascii="Arial" w:eastAsia="Arial" w:hAnsi="Arial" w:cs="Arial"/>
          <w:spacing w:val="-9"/>
          <w:sz w:val="18"/>
          <w:szCs w:val="18"/>
        </w:rPr>
        <w:t xml:space="preserve"> </w:t>
      </w:r>
      <w:r w:rsidRPr="00665A3D">
        <w:rPr>
          <w:rFonts w:ascii="Arial" w:eastAsia="Arial" w:hAnsi="Arial" w:cs="Arial"/>
          <w:sz w:val="18"/>
          <w:szCs w:val="18"/>
        </w:rPr>
        <w:t>in</w:t>
      </w:r>
      <w:r w:rsidRPr="00665A3D">
        <w:rPr>
          <w:rFonts w:ascii="Arial" w:eastAsia="Arial" w:hAnsi="Arial" w:cs="Arial"/>
          <w:spacing w:val="-10"/>
          <w:sz w:val="18"/>
          <w:szCs w:val="18"/>
        </w:rPr>
        <w:t xml:space="preserve"> </w:t>
      </w:r>
      <w:r w:rsidRPr="00665A3D">
        <w:rPr>
          <w:rFonts w:ascii="Arial" w:eastAsia="Arial" w:hAnsi="Arial" w:cs="Arial"/>
          <w:spacing w:val="-1"/>
          <w:sz w:val="18"/>
          <w:szCs w:val="18"/>
        </w:rPr>
        <w:t>dokazujejo</w:t>
      </w:r>
      <w:r w:rsidRPr="00665A3D">
        <w:rPr>
          <w:rFonts w:ascii="Arial" w:eastAsia="Arial" w:hAnsi="Arial" w:cs="Arial"/>
          <w:spacing w:val="-10"/>
          <w:sz w:val="18"/>
          <w:szCs w:val="18"/>
        </w:rPr>
        <w:t xml:space="preserve"> </w:t>
      </w:r>
      <w:r w:rsidRPr="00665A3D">
        <w:rPr>
          <w:rFonts w:ascii="Arial" w:eastAsia="Arial" w:hAnsi="Arial" w:cs="Arial"/>
          <w:spacing w:val="-1"/>
          <w:sz w:val="18"/>
          <w:szCs w:val="18"/>
        </w:rPr>
        <w:t>kompatibilnost</w:t>
      </w:r>
      <w:r w:rsidRPr="00665A3D">
        <w:rPr>
          <w:rFonts w:ascii="Arial" w:eastAsia="Arial" w:hAnsi="Arial" w:cs="Arial"/>
          <w:spacing w:val="-10"/>
          <w:sz w:val="18"/>
          <w:szCs w:val="18"/>
        </w:rPr>
        <w:t xml:space="preserve"> </w:t>
      </w:r>
      <w:r w:rsidRPr="00665A3D">
        <w:rPr>
          <w:rFonts w:ascii="Arial" w:eastAsia="Arial" w:hAnsi="Arial" w:cs="Arial"/>
          <w:sz w:val="18"/>
          <w:szCs w:val="18"/>
        </w:rPr>
        <w:t>in</w:t>
      </w:r>
      <w:r w:rsidRPr="00665A3D">
        <w:rPr>
          <w:rFonts w:ascii="Arial" w:eastAsia="Arial" w:hAnsi="Arial" w:cs="Arial"/>
          <w:spacing w:val="-7"/>
          <w:sz w:val="18"/>
          <w:szCs w:val="18"/>
        </w:rPr>
        <w:t xml:space="preserve"> </w:t>
      </w:r>
      <w:r w:rsidRPr="00665A3D">
        <w:rPr>
          <w:rFonts w:ascii="Arial" w:eastAsia="Arial" w:hAnsi="Arial" w:cs="Arial"/>
          <w:spacing w:val="-1"/>
          <w:sz w:val="18"/>
          <w:szCs w:val="18"/>
        </w:rPr>
        <w:t>nekorozivnost</w:t>
      </w:r>
    </w:p>
    <w:p w14:paraId="5477B919" w14:textId="77777777" w:rsidR="00605617" w:rsidRPr="00665A3D" w:rsidRDefault="00605617" w:rsidP="00605617">
      <w:pPr>
        <w:widowControl w:val="0"/>
        <w:tabs>
          <w:tab w:val="left" w:pos="2040"/>
        </w:tabs>
        <w:spacing w:after="0" w:line="206" w:lineRule="exact"/>
        <w:ind w:left="2041" w:hanging="454"/>
        <w:rPr>
          <w:rFonts w:ascii="Arial" w:hAnsi="Arial"/>
        </w:rPr>
      </w:pPr>
      <w:r w:rsidRPr="00665A3D">
        <w:rPr>
          <w:rFonts w:ascii="Arial" w:eastAsia="Arial" w:hAnsi="Arial" w:cs="Arial"/>
          <w:w w:val="95"/>
          <w:sz w:val="18"/>
          <w:szCs w:val="18"/>
        </w:rPr>
        <w:lastRenderedPageBreak/>
        <w:t>-</w:t>
      </w:r>
      <w:r w:rsidRPr="00665A3D">
        <w:rPr>
          <w:rFonts w:ascii="Arial" w:eastAsia="Arial" w:hAnsi="Arial" w:cs="Arial"/>
          <w:w w:val="95"/>
          <w:sz w:val="18"/>
          <w:szCs w:val="18"/>
        </w:rPr>
        <w:tab/>
      </w:r>
      <w:r w:rsidRPr="00665A3D">
        <w:rPr>
          <w:rFonts w:ascii="Arial" w:eastAsia="Arial" w:hAnsi="Arial" w:cs="Arial"/>
          <w:spacing w:val="-1"/>
          <w:sz w:val="18"/>
          <w:szCs w:val="18"/>
        </w:rPr>
        <w:t>varnostni</w:t>
      </w:r>
      <w:r w:rsidRPr="00665A3D">
        <w:rPr>
          <w:rFonts w:ascii="Arial" w:eastAsia="Arial" w:hAnsi="Arial" w:cs="Arial"/>
          <w:spacing w:val="-6"/>
          <w:sz w:val="18"/>
          <w:szCs w:val="18"/>
        </w:rPr>
        <w:t xml:space="preserve"> </w:t>
      </w:r>
      <w:r w:rsidRPr="00665A3D">
        <w:rPr>
          <w:rFonts w:ascii="Arial" w:eastAsia="Arial" w:hAnsi="Arial" w:cs="Arial"/>
          <w:spacing w:val="-1"/>
          <w:sz w:val="18"/>
          <w:szCs w:val="18"/>
        </w:rPr>
        <w:t>list</w:t>
      </w:r>
      <w:r w:rsidRPr="00665A3D">
        <w:rPr>
          <w:rFonts w:ascii="Arial" w:eastAsia="Arial" w:hAnsi="Arial" w:cs="Arial"/>
          <w:spacing w:val="-6"/>
          <w:sz w:val="18"/>
          <w:szCs w:val="18"/>
        </w:rPr>
        <w:t xml:space="preserve"> </w:t>
      </w:r>
      <w:r w:rsidRPr="00665A3D">
        <w:rPr>
          <w:rFonts w:ascii="Arial" w:eastAsia="Arial" w:hAnsi="Arial" w:cs="Arial"/>
          <w:spacing w:val="-1"/>
          <w:sz w:val="18"/>
          <w:szCs w:val="18"/>
        </w:rPr>
        <w:t>v</w:t>
      </w:r>
      <w:r w:rsidRPr="00665A3D">
        <w:rPr>
          <w:rFonts w:ascii="Arial" w:eastAsia="Arial" w:hAnsi="Arial" w:cs="Arial"/>
          <w:spacing w:val="-7"/>
          <w:sz w:val="18"/>
          <w:szCs w:val="18"/>
        </w:rPr>
        <w:t xml:space="preserve"> </w:t>
      </w:r>
      <w:r w:rsidRPr="00665A3D">
        <w:rPr>
          <w:rFonts w:ascii="Arial" w:eastAsia="Arial" w:hAnsi="Arial" w:cs="Arial"/>
          <w:spacing w:val="-1"/>
          <w:sz w:val="18"/>
          <w:szCs w:val="18"/>
        </w:rPr>
        <w:t>slovenskem</w:t>
      </w:r>
      <w:r w:rsidRPr="00665A3D">
        <w:rPr>
          <w:rFonts w:ascii="Arial" w:eastAsia="Arial" w:hAnsi="Arial" w:cs="Arial"/>
          <w:spacing w:val="-5"/>
          <w:sz w:val="18"/>
          <w:szCs w:val="18"/>
        </w:rPr>
        <w:t xml:space="preserve"> </w:t>
      </w:r>
      <w:r w:rsidRPr="00665A3D">
        <w:rPr>
          <w:rFonts w:ascii="Arial" w:eastAsia="Arial" w:hAnsi="Arial" w:cs="Arial"/>
          <w:spacing w:val="-1"/>
          <w:sz w:val="18"/>
          <w:szCs w:val="18"/>
        </w:rPr>
        <w:t>jeziku</w:t>
      </w:r>
    </w:p>
    <w:p w14:paraId="1004DF9B" w14:textId="77777777" w:rsidR="00605617" w:rsidRPr="00665A3D" w:rsidRDefault="00605617" w:rsidP="005C5177">
      <w:pPr>
        <w:widowControl w:val="0"/>
        <w:numPr>
          <w:ilvl w:val="3"/>
          <w:numId w:val="84"/>
        </w:numPr>
        <w:tabs>
          <w:tab w:val="left" w:pos="1276"/>
        </w:tabs>
        <w:suppressAutoHyphens/>
        <w:spacing w:after="0" w:line="206" w:lineRule="exact"/>
        <w:ind w:left="993" w:hanging="413"/>
        <w:rPr>
          <w:rFonts w:ascii="Arial" w:hAnsi="Arial"/>
        </w:rPr>
      </w:pPr>
      <w:r w:rsidRPr="00665A3D">
        <w:rPr>
          <w:rFonts w:ascii="Arial" w:eastAsia="Arial" w:hAnsi="Arial" w:cs="Arial"/>
          <w:sz w:val="18"/>
          <w:szCs w:val="18"/>
          <w:u w:val="single" w:color="000000"/>
        </w:rPr>
        <w:t>Oprema:</w:t>
      </w:r>
    </w:p>
    <w:p w14:paraId="260309E3" w14:textId="77777777" w:rsidR="00605617" w:rsidRPr="00665A3D" w:rsidRDefault="00605617" w:rsidP="005C5177">
      <w:pPr>
        <w:widowControl w:val="0"/>
        <w:numPr>
          <w:ilvl w:val="4"/>
          <w:numId w:val="84"/>
        </w:numPr>
        <w:tabs>
          <w:tab w:val="left" w:pos="2040"/>
        </w:tabs>
        <w:suppressAutoHyphens/>
        <w:spacing w:after="0" w:line="207" w:lineRule="exact"/>
        <w:ind w:left="2098" w:hanging="510"/>
        <w:rPr>
          <w:rFonts w:ascii="Arial" w:hAnsi="Arial"/>
        </w:rPr>
      </w:pPr>
      <w:r w:rsidRPr="00665A3D">
        <w:rPr>
          <w:rFonts w:ascii="Arial" w:eastAsia="Arial" w:hAnsi="Arial" w:cs="Arial"/>
          <w:spacing w:val="-1"/>
          <w:sz w:val="18"/>
          <w:szCs w:val="18"/>
        </w:rPr>
        <w:t>embalaža do</w:t>
      </w:r>
      <w:r w:rsidRPr="00665A3D">
        <w:rPr>
          <w:rFonts w:ascii="Arial" w:eastAsia="Arial" w:hAnsi="Arial" w:cs="Arial"/>
          <w:spacing w:val="-3"/>
          <w:sz w:val="18"/>
          <w:szCs w:val="18"/>
        </w:rPr>
        <w:t xml:space="preserve"> </w:t>
      </w:r>
      <w:r w:rsidRPr="00665A3D">
        <w:rPr>
          <w:rFonts w:ascii="Arial" w:eastAsia="Arial" w:hAnsi="Arial" w:cs="Arial"/>
          <w:spacing w:val="-1"/>
          <w:sz w:val="18"/>
          <w:szCs w:val="18"/>
        </w:rPr>
        <w:t>5 L</w:t>
      </w:r>
    </w:p>
    <w:p w14:paraId="5D9F155E" w14:textId="77777777" w:rsidR="00605617" w:rsidRPr="00665A3D" w:rsidRDefault="00605617" w:rsidP="005C5177">
      <w:pPr>
        <w:widowControl w:val="0"/>
        <w:numPr>
          <w:ilvl w:val="4"/>
          <w:numId w:val="84"/>
        </w:numPr>
        <w:tabs>
          <w:tab w:val="left" w:pos="2040"/>
        </w:tabs>
        <w:suppressAutoHyphens/>
        <w:spacing w:after="0" w:line="207" w:lineRule="exact"/>
        <w:ind w:left="2041" w:hanging="454"/>
        <w:rPr>
          <w:rFonts w:ascii="Arial" w:hAnsi="Arial"/>
        </w:rPr>
      </w:pPr>
      <w:r w:rsidRPr="00665A3D">
        <w:rPr>
          <w:rFonts w:ascii="Arial" w:eastAsia="Arial" w:hAnsi="Arial" w:cs="Arial"/>
          <w:spacing w:val="-1"/>
          <w:sz w:val="18"/>
          <w:szCs w:val="18"/>
        </w:rPr>
        <w:t>testni</w:t>
      </w:r>
      <w:r w:rsidRPr="00665A3D">
        <w:rPr>
          <w:rFonts w:ascii="Arial" w:eastAsia="Arial" w:hAnsi="Arial" w:cs="Arial"/>
          <w:spacing w:val="-5"/>
          <w:sz w:val="18"/>
          <w:szCs w:val="18"/>
        </w:rPr>
        <w:t xml:space="preserve"> </w:t>
      </w:r>
      <w:r w:rsidRPr="00665A3D">
        <w:rPr>
          <w:rFonts w:ascii="Arial" w:eastAsia="Arial" w:hAnsi="Arial" w:cs="Arial"/>
          <w:spacing w:val="-1"/>
          <w:sz w:val="18"/>
          <w:szCs w:val="18"/>
        </w:rPr>
        <w:t>lističi</w:t>
      </w:r>
      <w:r w:rsidRPr="00665A3D">
        <w:rPr>
          <w:rFonts w:ascii="Arial" w:eastAsia="Arial" w:hAnsi="Arial" w:cs="Arial"/>
          <w:spacing w:val="-7"/>
          <w:sz w:val="18"/>
          <w:szCs w:val="18"/>
        </w:rPr>
        <w:t xml:space="preserve"> </w:t>
      </w:r>
      <w:r w:rsidRPr="00665A3D">
        <w:rPr>
          <w:rFonts w:ascii="Arial" w:eastAsia="Arial" w:hAnsi="Arial" w:cs="Arial"/>
          <w:sz w:val="18"/>
          <w:szCs w:val="18"/>
        </w:rPr>
        <w:t>v</w:t>
      </w:r>
      <w:r w:rsidRPr="00665A3D">
        <w:rPr>
          <w:rFonts w:ascii="Arial" w:eastAsia="Arial" w:hAnsi="Arial" w:cs="Arial"/>
          <w:spacing w:val="-6"/>
          <w:sz w:val="18"/>
          <w:szCs w:val="18"/>
        </w:rPr>
        <w:t xml:space="preserve"> </w:t>
      </w:r>
      <w:r w:rsidRPr="00665A3D">
        <w:rPr>
          <w:rFonts w:ascii="Arial" w:eastAsia="Arial" w:hAnsi="Arial" w:cs="Arial"/>
          <w:spacing w:val="-1"/>
          <w:sz w:val="18"/>
          <w:szCs w:val="18"/>
        </w:rPr>
        <w:t>ločeni</w:t>
      </w:r>
      <w:r w:rsidRPr="00665A3D">
        <w:rPr>
          <w:rFonts w:ascii="Arial" w:eastAsia="Arial" w:hAnsi="Arial" w:cs="Arial"/>
          <w:spacing w:val="-7"/>
          <w:sz w:val="18"/>
          <w:szCs w:val="18"/>
        </w:rPr>
        <w:t xml:space="preserve"> </w:t>
      </w:r>
      <w:r w:rsidRPr="00665A3D">
        <w:rPr>
          <w:rFonts w:ascii="Arial" w:eastAsia="Arial" w:hAnsi="Arial" w:cs="Arial"/>
          <w:spacing w:val="-1"/>
          <w:sz w:val="18"/>
          <w:szCs w:val="18"/>
        </w:rPr>
        <w:t>embalaži (1 pakiranje testnih lističev (cca 50 lističev) na 1 kanister sredstva)</w:t>
      </w:r>
    </w:p>
    <w:p w14:paraId="3B039110" w14:textId="77777777" w:rsidR="00605617" w:rsidRPr="00665A3D" w:rsidRDefault="00605617" w:rsidP="00605617">
      <w:pPr>
        <w:spacing w:after="0"/>
        <w:rPr>
          <w:rFonts w:ascii="Arial" w:hAnsi="Arial" w:cs="Aptos"/>
          <w:i/>
          <w:iCs/>
          <w:sz w:val="18"/>
          <w:szCs w:val="18"/>
        </w:rPr>
      </w:pPr>
    </w:p>
    <w:p w14:paraId="12E0EB75" w14:textId="77777777" w:rsidR="00605617" w:rsidRPr="00665A3D" w:rsidRDefault="00605617" w:rsidP="00605617">
      <w:pPr>
        <w:spacing w:after="0"/>
        <w:rPr>
          <w:rFonts w:ascii="Arial" w:hAnsi="Arial" w:cs="Aptos"/>
          <w:i/>
          <w:iCs/>
          <w:sz w:val="18"/>
          <w:szCs w:val="18"/>
        </w:rPr>
      </w:pPr>
    </w:p>
    <w:p w14:paraId="59B59668" w14:textId="77777777" w:rsidR="00605617" w:rsidRPr="00665A3D" w:rsidRDefault="00605617" w:rsidP="00605617">
      <w:pPr>
        <w:widowControl w:val="0"/>
        <w:spacing w:after="0" w:line="240" w:lineRule="auto"/>
        <w:rPr>
          <w:rFonts w:ascii="Arial" w:hAnsi="Arial"/>
        </w:rPr>
      </w:pPr>
      <w:r w:rsidRPr="00665A3D">
        <w:rPr>
          <w:rFonts w:ascii="Arial" w:hAnsi="Arial" w:cs="Arial"/>
          <w:b/>
          <w:sz w:val="18"/>
          <w:szCs w:val="18"/>
        </w:rPr>
        <w:t>I.</w:t>
      </w:r>
      <w:r>
        <w:rPr>
          <w:rFonts w:ascii="Arial" w:hAnsi="Arial" w:cs="Arial"/>
          <w:b/>
          <w:sz w:val="18"/>
          <w:szCs w:val="18"/>
        </w:rPr>
        <w:t>6</w:t>
      </w:r>
      <w:r w:rsidRPr="00665A3D">
        <w:rPr>
          <w:rFonts w:ascii="Arial" w:hAnsi="Arial" w:cs="Arial"/>
          <w:b/>
          <w:sz w:val="18"/>
          <w:szCs w:val="18"/>
        </w:rPr>
        <w:t xml:space="preserve"> SREDSTVO</w:t>
      </w:r>
      <w:r w:rsidRPr="00665A3D">
        <w:rPr>
          <w:rFonts w:ascii="Arial" w:hAnsi="Arial" w:cs="Arial"/>
          <w:b/>
          <w:spacing w:val="-12"/>
          <w:sz w:val="18"/>
          <w:szCs w:val="18"/>
        </w:rPr>
        <w:t xml:space="preserve"> </w:t>
      </w:r>
      <w:r w:rsidRPr="00665A3D">
        <w:rPr>
          <w:rFonts w:ascii="Arial" w:hAnsi="Arial" w:cs="Arial"/>
          <w:b/>
          <w:sz w:val="18"/>
          <w:szCs w:val="18"/>
        </w:rPr>
        <w:t>ZA</w:t>
      </w:r>
      <w:r w:rsidRPr="00665A3D">
        <w:rPr>
          <w:rFonts w:ascii="Arial" w:hAnsi="Arial" w:cs="Arial"/>
          <w:b/>
          <w:spacing w:val="-13"/>
          <w:sz w:val="18"/>
          <w:szCs w:val="18"/>
        </w:rPr>
        <w:t xml:space="preserve"> </w:t>
      </w:r>
      <w:r w:rsidRPr="00665A3D">
        <w:rPr>
          <w:rFonts w:ascii="Arial" w:hAnsi="Arial" w:cs="Arial"/>
          <w:b/>
          <w:sz w:val="18"/>
          <w:szCs w:val="18"/>
        </w:rPr>
        <w:t>VISOKO STOPNJO RAZKUŽEVANJA</w:t>
      </w:r>
      <w:r w:rsidRPr="00665A3D">
        <w:rPr>
          <w:rFonts w:ascii="Arial" w:hAnsi="Arial" w:cs="Arial"/>
          <w:b/>
          <w:spacing w:val="-11"/>
          <w:sz w:val="18"/>
          <w:szCs w:val="18"/>
        </w:rPr>
        <w:t xml:space="preserve"> </w:t>
      </w:r>
      <w:r w:rsidRPr="00665A3D">
        <w:rPr>
          <w:rFonts w:ascii="Arial" w:hAnsi="Arial" w:cs="Arial"/>
          <w:b/>
          <w:sz w:val="18"/>
          <w:szCs w:val="18"/>
        </w:rPr>
        <w:t>INŠTRUMENTOV</w:t>
      </w:r>
    </w:p>
    <w:p w14:paraId="265808BF" w14:textId="77777777" w:rsidR="00605617" w:rsidRPr="00665A3D" w:rsidRDefault="00605617" w:rsidP="00605617">
      <w:pPr>
        <w:spacing w:after="0"/>
        <w:rPr>
          <w:rFonts w:ascii="Arial" w:eastAsia="Arial" w:hAnsi="Arial" w:cs="Arial"/>
          <w:b/>
          <w:bCs/>
          <w:i/>
          <w:iCs/>
          <w:sz w:val="18"/>
          <w:szCs w:val="18"/>
        </w:rPr>
      </w:pPr>
    </w:p>
    <w:p w14:paraId="1A544F9F" w14:textId="77777777" w:rsidR="00605617" w:rsidRPr="00665A3D" w:rsidRDefault="00605617" w:rsidP="005C5177">
      <w:pPr>
        <w:widowControl w:val="0"/>
        <w:numPr>
          <w:ilvl w:val="0"/>
          <w:numId w:val="61"/>
        </w:numPr>
        <w:tabs>
          <w:tab w:val="left" w:pos="988"/>
        </w:tabs>
        <w:suppressAutoHyphens/>
        <w:spacing w:after="0" w:line="207" w:lineRule="exact"/>
        <w:ind w:right="5891"/>
        <w:rPr>
          <w:rFonts w:ascii="Arial" w:hAnsi="Arial"/>
          <w:sz w:val="18"/>
          <w:szCs w:val="18"/>
        </w:rPr>
      </w:pPr>
      <w:r w:rsidRPr="00665A3D">
        <w:rPr>
          <w:rFonts w:ascii="Arial" w:eastAsia="Arial" w:hAnsi="Arial" w:cs="Arial"/>
          <w:spacing w:val="-1"/>
          <w:sz w:val="18"/>
          <w:szCs w:val="18"/>
          <w:u w:val="single" w:color="000000"/>
        </w:rPr>
        <w:t>Strokovne</w:t>
      </w:r>
      <w:r w:rsidRPr="00665A3D">
        <w:rPr>
          <w:rFonts w:ascii="Arial" w:eastAsia="Arial" w:hAnsi="Arial" w:cs="Arial"/>
          <w:spacing w:val="-15"/>
          <w:sz w:val="18"/>
          <w:szCs w:val="18"/>
          <w:u w:val="single" w:color="000000"/>
        </w:rPr>
        <w:t xml:space="preserve"> </w:t>
      </w:r>
      <w:r w:rsidRPr="00665A3D">
        <w:rPr>
          <w:rFonts w:ascii="Arial" w:eastAsia="Arial" w:hAnsi="Arial" w:cs="Arial"/>
          <w:spacing w:val="-1"/>
          <w:sz w:val="18"/>
          <w:szCs w:val="18"/>
          <w:u w:val="single" w:color="000000"/>
        </w:rPr>
        <w:t>zahteve:</w:t>
      </w:r>
    </w:p>
    <w:p w14:paraId="2F7F3E23" w14:textId="77777777" w:rsidR="00605617" w:rsidRPr="00665A3D" w:rsidRDefault="00605617" w:rsidP="005C5177">
      <w:pPr>
        <w:widowControl w:val="0"/>
        <w:numPr>
          <w:ilvl w:val="0"/>
          <w:numId w:val="48"/>
        </w:numPr>
        <w:suppressAutoHyphens/>
        <w:spacing w:after="0" w:line="207" w:lineRule="exact"/>
        <w:ind w:left="2041" w:hanging="454"/>
        <w:rPr>
          <w:rFonts w:ascii="Arial" w:hAnsi="Arial"/>
          <w:sz w:val="18"/>
          <w:szCs w:val="18"/>
        </w:rPr>
      </w:pPr>
      <w:r w:rsidRPr="00665A3D">
        <w:rPr>
          <w:rFonts w:ascii="Arial" w:eastAsia="Arial" w:hAnsi="Arial" w:cs="Arial"/>
          <w:spacing w:val="-1"/>
          <w:sz w:val="18"/>
          <w:szCs w:val="18"/>
        </w:rPr>
        <w:t>aktivna</w:t>
      </w:r>
      <w:r w:rsidRPr="00665A3D">
        <w:rPr>
          <w:rFonts w:ascii="Arial" w:eastAsia="Arial" w:hAnsi="Arial" w:cs="Arial"/>
          <w:spacing w:val="-9"/>
          <w:sz w:val="18"/>
          <w:szCs w:val="18"/>
        </w:rPr>
        <w:t xml:space="preserve"> </w:t>
      </w:r>
      <w:r w:rsidRPr="00665A3D">
        <w:rPr>
          <w:rFonts w:ascii="Arial" w:eastAsia="Arial" w:hAnsi="Arial" w:cs="Arial"/>
          <w:spacing w:val="-1"/>
          <w:sz w:val="18"/>
          <w:szCs w:val="18"/>
        </w:rPr>
        <w:t>učinkovina</w:t>
      </w:r>
      <w:r w:rsidRPr="00665A3D">
        <w:rPr>
          <w:rFonts w:ascii="Arial" w:eastAsia="Arial" w:hAnsi="Arial" w:cs="Arial"/>
          <w:spacing w:val="-9"/>
          <w:sz w:val="18"/>
          <w:szCs w:val="18"/>
        </w:rPr>
        <w:t xml:space="preserve"> </w:t>
      </w:r>
      <w:r w:rsidRPr="00665A3D">
        <w:rPr>
          <w:rFonts w:ascii="Arial" w:eastAsia="Arial" w:hAnsi="Arial" w:cs="Arial"/>
          <w:sz w:val="18"/>
          <w:szCs w:val="18"/>
        </w:rPr>
        <w:t>je</w:t>
      </w:r>
      <w:r w:rsidRPr="00665A3D">
        <w:rPr>
          <w:rFonts w:ascii="Arial" w:eastAsia="Arial" w:hAnsi="Arial" w:cs="Arial"/>
          <w:spacing w:val="-7"/>
          <w:sz w:val="18"/>
          <w:szCs w:val="18"/>
        </w:rPr>
        <w:t xml:space="preserve"> </w:t>
      </w:r>
      <w:r w:rsidRPr="00665A3D">
        <w:rPr>
          <w:rFonts w:ascii="Arial" w:eastAsia="Arial" w:hAnsi="Arial" w:cs="Arial"/>
          <w:spacing w:val="-1"/>
          <w:sz w:val="18"/>
          <w:szCs w:val="18"/>
        </w:rPr>
        <w:t>ortoftalaldehid</w:t>
      </w:r>
    </w:p>
    <w:p w14:paraId="3F7F811B" w14:textId="77777777" w:rsidR="00605617" w:rsidRPr="00665A3D" w:rsidRDefault="00605617" w:rsidP="005C5177">
      <w:pPr>
        <w:widowControl w:val="0"/>
        <w:numPr>
          <w:ilvl w:val="0"/>
          <w:numId w:val="48"/>
        </w:numPr>
        <w:suppressAutoHyphens/>
        <w:spacing w:after="0" w:line="207" w:lineRule="exact"/>
        <w:ind w:left="2041" w:hanging="454"/>
        <w:rPr>
          <w:rFonts w:ascii="Arial" w:hAnsi="Arial"/>
          <w:sz w:val="18"/>
          <w:szCs w:val="18"/>
        </w:rPr>
      </w:pPr>
      <w:r w:rsidRPr="00665A3D">
        <w:rPr>
          <w:rFonts w:ascii="Arial" w:eastAsia="Arial" w:hAnsi="Arial" w:cs="Arial"/>
          <w:spacing w:val="-1"/>
          <w:sz w:val="18"/>
          <w:szCs w:val="18"/>
        </w:rPr>
        <w:t>tekoče razkužilo</w:t>
      </w:r>
    </w:p>
    <w:p w14:paraId="1988D216" w14:textId="77777777" w:rsidR="00605617" w:rsidRPr="00665A3D" w:rsidRDefault="00605617" w:rsidP="005C5177">
      <w:pPr>
        <w:widowControl w:val="0"/>
        <w:numPr>
          <w:ilvl w:val="0"/>
          <w:numId w:val="48"/>
        </w:numPr>
        <w:suppressAutoHyphens/>
        <w:spacing w:after="0" w:line="207" w:lineRule="exact"/>
        <w:ind w:left="2041" w:hanging="454"/>
        <w:rPr>
          <w:rFonts w:ascii="Arial" w:hAnsi="Arial"/>
          <w:i/>
          <w:iCs/>
          <w:sz w:val="18"/>
          <w:szCs w:val="18"/>
        </w:rPr>
      </w:pPr>
      <w:r w:rsidRPr="00665A3D">
        <w:rPr>
          <w:rFonts w:ascii="Arial" w:eastAsia="Arial" w:hAnsi="Arial" w:cs="Arial"/>
          <w:sz w:val="18"/>
          <w:szCs w:val="18"/>
        </w:rPr>
        <w:t>dobri</w:t>
      </w:r>
      <w:r w:rsidRPr="00665A3D">
        <w:rPr>
          <w:rFonts w:ascii="Arial" w:eastAsia="Arial" w:hAnsi="Arial" w:cs="Arial"/>
          <w:spacing w:val="-7"/>
          <w:sz w:val="18"/>
          <w:szCs w:val="18"/>
        </w:rPr>
        <w:t xml:space="preserve"> </w:t>
      </w:r>
      <w:r w:rsidRPr="00665A3D">
        <w:rPr>
          <w:rFonts w:ascii="Arial" w:eastAsia="Arial" w:hAnsi="Arial" w:cs="Arial"/>
          <w:spacing w:val="-1"/>
          <w:sz w:val="18"/>
          <w:szCs w:val="18"/>
        </w:rPr>
        <w:t>čistilni</w:t>
      </w:r>
      <w:r w:rsidRPr="00665A3D">
        <w:rPr>
          <w:rFonts w:ascii="Arial" w:eastAsia="Arial" w:hAnsi="Arial" w:cs="Arial"/>
          <w:spacing w:val="-6"/>
          <w:sz w:val="18"/>
          <w:szCs w:val="18"/>
        </w:rPr>
        <w:t xml:space="preserve"> </w:t>
      </w:r>
      <w:r w:rsidRPr="00665A3D">
        <w:rPr>
          <w:rFonts w:ascii="Arial" w:eastAsia="Arial" w:hAnsi="Arial" w:cs="Arial"/>
          <w:sz w:val="18"/>
          <w:szCs w:val="18"/>
        </w:rPr>
        <w:t>in</w:t>
      </w:r>
      <w:r w:rsidRPr="00665A3D">
        <w:rPr>
          <w:rFonts w:ascii="Arial" w:eastAsia="Arial" w:hAnsi="Arial" w:cs="Arial"/>
          <w:spacing w:val="-4"/>
          <w:sz w:val="18"/>
          <w:szCs w:val="18"/>
        </w:rPr>
        <w:t xml:space="preserve"> </w:t>
      </w:r>
      <w:r w:rsidRPr="00665A3D">
        <w:rPr>
          <w:rFonts w:ascii="Arial" w:eastAsia="Arial" w:hAnsi="Arial" w:cs="Arial"/>
          <w:spacing w:val="-1"/>
          <w:sz w:val="18"/>
          <w:szCs w:val="18"/>
        </w:rPr>
        <w:t>razkužilni</w:t>
      </w:r>
      <w:r w:rsidRPr="00665A3D">
        <w:rPr>
          <w:rFonts w:ascii="Arial" w:eastAsia="Arial" w:hAnsi="Arial" w:cs="Arial"/>
          <w:spacing w:val="-6"/>
          <w:sz w:val="18"/>
          <w:szCs w:val="18"/>
        </w:rPr>
        <w:t xml:space="preserve"> </w:t>
      </w:r>
      <w:r w:rsidRPr="00665A3D">
        <w:rPr>
          <w:rFonts w:ascii="Arial" w:eastAsia="Arial" w:hAnsi="Arial" w:cs="Arial"/>
          <w:spacing w:val="-1"/>
          <w:sz w:val="18"/>
          <w:szCs w:val="18"/>
        </w:rPr>
        <w:t>učinki</w:t>
      </w:r>
      <w:r w:rsidRPr="00665A3D">
        <w:rPr>
          <w:rFonts w:ascii="Arial" w:eastAsia="Arial" w:hAnsi="Arial" w:cs="Arial"/>
          <w:spacing w:val="-7"/>
          <w:sz w:val="18"/>
          <w:szCs w:val="18"/>
        </w:rPr>
        <w:t xml:space="preserve"> </w:t>
      </w:r>
      <w:r w:rsidRPr="00665A3D">
        <w:rPr>
          <w:rFonts w:ascii="Arial" w:eastAsia="Arial" w:hAnsi="Arial" w:cs="Arial"/>
          <w:sz w:val="18"/>
          <w:szCs w:val="18"/>
        </w:rPr>
        <w:t xml:space="preserve">v </w:t>
      </w:r>
      <w:r w:rsidRPr="00665A3D">
        <w:rPr>
          <w:rFonts w:ascii="Arial" w:eastAsia="Arial" w:hAnsi="Arial" w:cs="Arial"/>
          <w:spacing w:val="-1"/>
          <w:sz w:val="18"/>
          <w:szCs w:val="18"/>
        </w:rPr>
        <w:t>kontaktnem</w:t>
      </w:r>
      <w:r w:rsidRPr="00665A3D">
        <w:rPr>
          <w:rFonts w:ascii="Arial" w:eastAsia="Arial" w:hAnsi="Arial" w:cs="Arial"/>
          <w:spacing w:val="-4"/>
          <w:sz w:val="18"/>
          <w:szCs w:val="18"/>
        </w:rPr>
        <w:t xml:space="preserve"> </w:t>
      </w:r>
      <w:r w:rsidRPr="00665A3D">
        <w:rPr>
          <w:rFonts w:ascii="Arial" w:eastAsia="Arial" w:hAnsi="Arial" w:cs="Arial"/>
          <w:spacing w:val="-1"/>
          <w:sz w:val="18"/>
          <w:szCs w:val="18"/>
        </w:rPr>
        <w:t>času 5 minut</w:t>
      </w:r>
    </w:p>
    <w:p w14:paraId="30F05156" w14:textId="77777777" w:rsidR="00605617" w:rsidRPr="00665A3D" w:rsidRDefault="00605617" w:rsidP="005C5177">
      <w:pPr>
        <w:widowControl w:val="0"/>
        <w:numPr>
          <w:ilvl w:val="0"/>
          <w:numId w:val="48"/>
        </w:numPr>
        <w:suppressAutoHyphens/>
        <w:spacing w:after="0" w:line="240" w:lineRule="auto"/>
        <w:ind w:left="2041" w:right="1928" w:hanging="454"/>
        <w:rPr>
          <w:rFonts w:ascii="Arial" w:hAnsi="Arial"/>
          <w:sz w:val="18"/>
          <w:szCs w:val="18"/>
        </w:rPr>
      </w:pPr>
      <w:r w:rsidRPr="00665A3D">
        <w:rPr>
          <w:rFonts w:ascii="Arial" w:eastAsia="Arial" w:hAnsi="Arial" w:cs="Arial"/>
          <w:spacing w:val="-1"/>
          <w:sz w:val="18"/>
          <w:szCs w:val="18"/>
        </w:rPr>
        <w:t>omogočena</w:t>
      </w:r>
      <w:r w:rsidRPr="00665A3D">
        <w:rPr>
          <w:rFonts w:ascii="Arial" w:eastAsia="Arial" w:hAnsi="Arial" w:cs="Arial"/>
          <w:spacing w:val="-9"/>
          <w:sz w:val="18"/>
          <w:szCs w:val="18"/>
        </w:rPr>
        <w:t xml:space="preserve"> </w:t>
      </w:r>
      <w:r w:rsidRPr="00665A3D">
        <w:rPr>
          <w:rFonts w:ascii="Arial" w:eastAsia="Arial" w:hAnsi="Arial" w:cs="Arial"/>
          <w:sz w:val="18"/>
          <w:szCs w:val="18"/>
        </w:rPr>
        <w:t>je</w:t>
      </w:r>
      <w:r w:rsidRPr="00665A3D">
        <w:rPr>
          <w:rFonts w:ascii="Arial" w:eastAsia="Arial" w:hAnsi="Arial" w:cs="Arial"/>
          <w:spacing w:val="-5"/>
          <w:sz w:val="18"/>
          <w:szCs w:val="18"/>
        </w:rPr>
        <w:t xml:space="preserve"> </w:t>
      </w:r>
      <w:r w:rsidRPr="00665A3D">
        <w:rPr>
          <w:rFonts w:ascii="Arial" w:eastAsia="Arial" w:hAnsi="Arial" w:cs="Arial"/>
          <w:spacing w:val="-1"/>
          <w:sz w:val="18"/>
          <w:szCs w:val="18"/>
        </w:rPr>
        <w:t>kontrola</w:t>
      </w:r>
      <w:r w:rsidRPr="00665A3D">
        <w:rPr>
          <w:rFonts w:ascii="Arial" w:eastAsia="Arial" w:hAnsi="Arial" w:cs="Arial"/>
          <w:spacing w:val="-8"/>
          <w:sz w:val="18"/>
          <w:szCs w:val="18"/>
        </w:rPr>
        <w:t xml:space="preserve"> </w:t>
      </w:r>
      <w:r w:rsidRPr="00665A3D">
        <w:rPr>
          <w:rFonts w:ascii="Arial" w:eastAsia="Arial" w:hAnsi="Arial" w:cs="Arial"/>
          <w:spacing w:val="-1"/>
          <w:sz w:val="18"/>
          <w:szCs w:val="18"/>
        </w:rPr>
        <w:t>učinkovitosti</w:t>
      </w:r>
      <w:r w:rsidRPr="00665A3D">
        <w:rPr>
          <w:rFonts w:ascii="Arial" w:eastAsia="Arial" w:hAnsi="Arial" w:cs="Arial"/>
          <w:spacing w:val="-8"/>
          <w:sz w:val="18"/>
          <w:szCs w:val="18"/>
        </w:rPr>
        <w:t xml:space="preserve"> </w:t>
      </w:r>
      <w:r w:rsidRPr="00665A3D">
        <w:rPr>
          <w:rFonts w:ascii="Arial" w:eastAsia="Arial" w:hAnsi="Arial" w:cs="Arial"/>
          <w:sz w:val="18"/>
          <w:szCs w:val="18"/>
        </w:rPr>
        <w:t>s</w:t>
      </w:r>
      <w:r w:rsidRPr="00665A3D">
        <w:rPr>
          <w:rFonts w:ascii="Arial" w:eastAsia="Arial" w:hAnsi="Arial" w:cs="Arial"/>
          <w:spacing w:val="-6"/>
          <w:sz w:val="18"/>
          <w:szCs w:val="18"/>
        </w:rPr>
        <w:t xml:space="preserve"> </w:t>
      </w:r>
      <w:r w:rsidRPr="00665A3D">
        <w:rPr>
          <w:rFonts w:ascii="Arial" w:eastAsia="Arial" w:hAnsi="Arial" w:cs="Arial"/>
          <w:spacing w:val="-1"/>
          <w:sz w:val="18"/>
          <w:szCs w:val="18"/>
        </w:rPr>
        <w:t>testnimi</w:t>
      </w:r>
      <w:r w:rsidRPr="00665A3D">
        <w:rPr>
          <w:rFonts w:ascii="Arial" w:eastAsia="Arial" w:hAnsi="Arial" w:cs="Arial"/>
          <w:spacing w:val="-5"/>
          <w:sz w:val="18"/>
          <w:szCs w:val="18"/>
        </w:rPr>
        <w:t xml:space="preserve"> </w:t>
      </w:r>
      <w:r w:rsidRPr="00665A3D">
        <w:rPr>
          <w:rFonts w:ascii="Arial" w:eastAsia="Arial" w:hAnsi="Arial" w:cs="Arial"/>
          <w:spacing w:val="-1"/>
          <w:sz w:val="18"/>
          <w:szCs w:val="18"/>
        </w:rPr>
        <w:t>lističi</w:t>
      </w:r>
      <w:r w:rsidRPr="00665A3D">
        <w:rPr>
          <w:rFonts w:ascii="Arial" w:eastAsia="Arial" w:hAnsi="Arial" w:cs="Arial"/>
          <w:spacing w:val="59"/>
          <w:w w:val="99"/>
          <w:sz w:val="18"/>
          <w:szCs w:val="18"/>
        </w:rPr>
        <w:t xml:space="preserve"> </w:t>
      </w:r>
    </w:p>
    <w:p w14:paraId="0E6D24B1" w14:textId="77777777" w:rsidR="00605617" w:rsidRPr="00665A3D" w:rsidRDefault="00605617" w:rsidP="005C5177">
      <w:pPr>
        <w:widowControl w:val="0"/>
        <w:numPr>
          <w:ilvl w:val="0"/>
          <w:numId w:val="61"/>
        </w:numPr>
        <w:tabs>
          <w:tab w:val="left" w:pos="839"/>
        </w:tabs>
        <w:suppressAutoHyphens/>
        <w:spacing w:after="0" w:line="240" w:lineRule="auto"/>
        <w:ind w:right="4354"/>
        <w:rPr>
          <w:rFonts w:ascii="Arial" w:hAnsi="Arial"/>
          <w:sz w:val="18"/>
          <w:szCs w:val="18"/>
        </w:rPr>
      </w:pPr>
      <w:r w:rsidRPr="00665A3D">
        <w:rPr>
          <w:rFonts w:ascii="Arial" w:eastAsia="Arial" w:hAnsi="Arial" w:cs="Arial"/>
          <w:spacing w:val="-1"/>
          <w:sz w:val="18"/>
          <w:szCs w:val="18"/>
          <w:u w:val="single" w:color="000000"/>
        </w:rPr>
        <w:t>Varnost</w:t>
      </w:r>
      <w:r w:rsidRPr="00665A3D">
        <w:rPr>
          <w:rFonts w:ascii="Arial" w:eastAsia="Arial" w:hAnsi="Arial" w:cs="Arial"/>
          <w:spacing w:val="-9"/>
          <w:sz w:val="18"/>
          <w:szCs w:val="18"/>
          <w:u w:val="single" w:color="000000"/>
        </w:rPr>
        <w:t xml:space="preserve"> </w:t>
      </w:r>
      <w:r w:rsidRPr="00665A3D">
        <w:rPr>
          <w:rFonts w:ascii="Arial" w:eastAsia="Arial" w:hAnsi="Arial" w:cs="Arial"/>
          <w:spacing w:val="-1"/>
          <w:sz w:val="18"/>
          <w:szCs w:val="18"/>
          <w:u w:val="single" w:color="000000"/>
        </w:rPr>
        <w:t>in</w:t>
      </w:r>
      <w:r w:rsidRPr="00665A3D">
        <w:rPr>
          <w:rFonts w:ascii="Arial" w:eastAsia="Arial" w:hAnsi="Arial" w:cs="Arial"/>
          <w:spacing w:val="-8"/>
          <w:sz w:val="18"/>
          <w:szCs w:val="18"/>
          <w:u w:val="single" w:color="000000"/>
        </w:rPr>
        <w:t xml:space="preserve"> </w:t>
      </w:r>
      <w:r w:rsidRPr="00665A3D">
        <w:rPr>
          <w:rFonts w:ascii="Arial" w:eastAsia="Arial" w:hAnsi="Arial" w:cs="Arial"/>
          <w:spacing w:val="-1"/>
          <w:sz w:val="18"/>
          <w:szCs w:val="18"/>
          <w:u w:val="single" w:color="000000"/>
        </w:rPr>
        <w:t>testiranja:</w:t>
      </w:r>
    </w:p>
    <w:p w14:paraId="0C25429E" w14:textId="77777777" w:rsidR="00605617" w:rsidRPr="00665A3D" w:rsidRDefault="00605617" w:rsidP="005C5177">
      <w:pPr>
        <w:widowControl w:val="0"/>
        <w:numPr>
          <w:ilvl w:val="1"/>
          <w:numId w:val="40"/>
        </w:numPr>
        <w:tabs>
          <w:tab w:val="left" w:pos="1985"/>
        </w:tabs>
        <w:suppressAutoHyphens/>
        <w:spacing w:after="0" w:line="207" w:lineRule="exact"/>
        <w:ind w:left="2041" w:hanging="454"/>
        <w:rPr>
          <w:rFonts w:ascii="Arial" w:hAnsi="Arial"/>
          <w:sz w:val="18"/>
          <w:szCs w:val="18"/>
        </w:rPr>
      </w:pPr>
      <w:r w:rsidRPr="00665A3D">
        <w:rPr>
          <w:rFonts w:ascii="Arial" w:eastAsia="Arial" w:hAnsi="Arial" w:cs="Arial"/>
          <w:spacing w:val="-1"/>
          <w:sz w:val="18"/>
          <w:szCs w:val="18"/>
        </w:rPr>
        <w:t>popoln</w:t>
      </w:r>
      <w:r w:rsidRPr="00665A3D">
        <w:rPr>
          <w:rFonts w:ascii="Arial" w:eastAsia="Arial" w:hAnsi="Arial" w:cs="Arial"/>
          <w:spacing w:val="-3"/>
          <w:sz w:val="18"/>
          <w:szCs w:val="18"/>
        </w:rPr>
        <w:t xml:space="preserve"> </w:t>
      </w:r>
      <w:r w:rsidRPr="00665A3D">
        <w:rPr>
          <w:rFonts w:ascii="Arial" w:eastAsia="Arial" w:hAnsi="Arial" w:cs="Arial"/>
          <w:spacing w:val="-1"/>
          <w:sz w:val="18"/>
          <w:szCs w:val="18"/>
        </w:rPr>
        <w:t>protimikrobni</w:t>
      </w:r>
      <w:r w:rsidRPr="00665A3D">
        <w:rPr>
          <w:rFonts w:ascii="Arial" w:eastAsia="Arial" w:hAnsi="Arial" w:cs="Arial"/>
          <w:spacing w:val="-5"/>
          <w:sz w:val="18"/>
          <w:szCs w:val="18"/>
        </w:rPr>
        <w:t xml:space="preserve"> </w:t>
      </w:r>
      <w:r w:rsidRPr="00665A3D">
        <w:rPr>
          <w:rFonts w:ascii="Arial" w:eastAsia="Arial" w:hAnsi="Arial" w:cs="Arial"/>
          <w:spacing w:val="-1"/>
          <w:sz w:val="18"/>
          <w:szCs w:val="18"/>
        </w:rPr>
        <w:t>spekter</w:t>
      </w:r>
      <w:r w:rsidRPr="00665A3D">
        <w:rPr>
          <w:rFonts w:ascii="Arial" w:eastAsia="Arial" w:hAnsi="Arial" w:cs="Arial"/>
          <w:spacing w:val="-3"/>
          <w:sz w:val="18"/>
          <w:szCs w:val="18"/>
        </w:rPr>
        <w:t xml:space="preserve"> </w:t>
      </w:r>
      <w:r w:rsidRPr="00665A3D">
        <w:rPr>
          <w:rFonts w:ascii="Arial" w:eastAsia="Arial" w:hAnsi="Arial" w:cs="Arial"/>
          <w:spacing w:val="-1"/>
          <w:sz w:val="18"/>
          <w:szCs w:val="18"/>
        </w:rPr>
        <w:t>delovanja:</w:t>
      </w:r>
      <w:r w:rsidRPr="00665A3D">
        <w:rPr>
          <w:rFonts w:ascii="Arial" w:eastAsia="Arial" w:hAnsi="Arial" w:cs="Arial"/>
          <w:spacing w:val="-3"/>
          <w:sz w:val="18"/>
          <w:szCs w:val="18"/>
        </w:rPr>
        <w:t xml:space="preserve"> </w:t>
      </w:r>
      <w:r w:rsidRPr="00665A3D">
        <w:rPr>
          <w:rFonts w:ascii="Arial" w:eastAsia="Arial" w:hAnsi="Arial" w:cs="Arial"/>
          <w:spacing w:val="-1"/>
          <w:sz w:val="18"/>
          <w:szCs w:val="18"/>
        </w:rPr>
        <w:t>baktericidno,</w:t>
      </w:r>
      <w:r w:rsidRPr="00665A3D">
        <w:rPr>
          <w:rFonts w:ascii="Arial" w:eastAsia="Arial" w:hAnsi="Arial" w:cs="Arial"/>
          <w:spacing w:val="-2"/>
          <w:sz w:val="18"/>
          <w:szCs w:val="18"/>
        </w:rPr>
        <w:t xml:space="preserve"> </w:t>
      </w:r>
      <w:r w:rsidRPr="00665A3D">
        <w:rPr>
          <w:rFonts w:ascii="Arial" w:eastAsia="Arial" w:hAnsi="Arial" w:cs="Arial"/>
          <w:spacing w:val="-1"/>
          <w:sz w:val="18"/>
          <w:szCs w:val="18"/>
        </w:rPr>
        <w:t>virucidno</w:t>
      </w:r>
      <w:r w:rsidRPr="00665A3D">
        <w:rPr>
          <w:rFonts w:ascii="Arial" w:eastAsia="Arial" w:hAnsi="Arial" w:cs="Arial"/>
          <w:spacing w:val="-3"/>
          <w:sz w:val="18"/>
          <w:szCs w:val="18"/>
        </w:rPr>
        <w:t xml:space="preserve"> </w:t>
      </w:r>
      <w:r w:rsidRPr="00665A3D">
        <w:rPr>
          <w:rFonts w:ascii="Arial" w:eastAsia="Arial" w:hAnsi="Arial" w:cs="Arial"/>
          <w:spacing w:val="-1"/>
          <w:sz w:val="18"/>
          <w:szCs w:val="18"/>
        </w:rPr>
        <w:t>(HBV,</w:t>
      </w:r>
      <w:r w:rsidRPr="00665A3D">
        <w:rPr>
          <w:rFonts w:ascii="Arial" w:eastAsia="Arial" w:hAnsi="Arial" w:cs="Arial"/>
          <w:spacing w:val="-3"/>
          <w:sz w:val="18"/>
          <w:szCs w:val="18"/>
        </w:rPr>
        <w:t xml:space="preserve"> </w:t>
      </w:r>
      <w:r w:rsidRPr="00665A3D">
        <w:rPr>
          <w:rFonts w:ascii="Arial" w:eastAsia="Arial" w:hAnsi="Arial" w:cs="Arial"/>
          <w:spacing w:val="-1"/>
          <w:sz w:val="18"/>
          <w:szCs w:val="18"/>
        </w:rPr>
        <w:t>HIV),</w:t>
      </w:r>
      <w:r w:rsidRPr="00665A3D">
        <w:rPr>
          <w:rFonts w:ascii="Arial" w:eastAsia="Arial" w:hAnsi="Arial" w:cs="Arial"/>
          <w:spacing w:val="-3"/>
          <w:sz w:val="18"/>
          <w:szCs w:val="18"/>
        </w:rPr>
        <w:t xml:space="preserve"> </w:t>
      </w:r>
      <w:r w:rsidRPr="00665A3D">
        <w:rPr>
          <w:rFonts w:ascii="Arial" w:eastAsia="Arial" w:hAnsi="Arial" w:cs="Arial"/>
          <w:spacing w:val="-1"/>
          <w:sz w:val="18"/>
          <w:szCs w:val="18"/>
        </w:rPr>
        <w:t>fungicidno,</w:t>
      </w:r>
      <w:r w:rsidRPr="00665A3D">
        <w:rPr>
          <w:rFonts w:ascii="Arial" w:eastAsia="Arial" w:hAnsi="Arial" w:cs="Arial"/>
          <w:spacing w:val="-3"/>
          <w:sz w:val="18"/>
          <w:szCs w:val="18"/>
        </w:rPr>
        <w:t xml:space="preserve"> </w:t>
      </w:r>
      <w:r w:rsidRPr="00665A3D">
        <w:rPr>
          <w:rFonts w:ascii="Arial" w:eastAsia="Arial" w:hAnsi="Arial" w:cs="Arial"/>
          <w:spacing w:val="-1"/>
          <w:sz w:val="18"/>
          <w:szCs w:val="18"/>
        </w:rPr>
        <w:t>tuberkulocidno</w:t>
      </w:r>
      <w:r w:rsidRPr="00665A3D">
        <w:rPr>
          <w:rFonts w:ascii="Arial" w:eastAsia="Arial" w:hAnsi="Arial" w:cs="Arial"/>
          <w:spacing w:val="-4"/>
          <w:sz w:val="18"/>
          <w:szCs w:val="18"/>
        </w:rPr>
        <w:t xml:space="preserve"> </w:t>
      </w:r>
      <w:r w:rsidRPr="00665A3D">
        <w:rPr>
          <w:rFonts w:ascii="Arial" w:eastAsia="Arial" w:hAnsi="Arial" w:cs="Arial"/>
          <w:spacing w:val="-1"/>
          <w:sz w:val="18"/>
          <w:szCs w:val="18"/>
        </w:rPr>
        <w:t>in</w:t>
      </w:r>
      <w:r w:rsidRPr="00665A3D">
        <w:rPr>
          <w:rFonts w:ascii="Arial" w:eastAsia="Arial" w:hAnsi="Arial" w:cs="Arial"/>
          <w:spacing w:val="105"/>
          <w:w w:val="99"/>
          <w:sz w:val="18"/>
          <w:szCs w:val="18"/>
        </w:rPr>
        <w:t xml:space="preserve"> </w:t>
      </w:r>
      <w:r w:rsidRPr="00665A3D">
        <w:rPr>
          <w:rFonts w:ascii="Arial" w:eastAsia="Arial" w:hAnsi="Arial" w:cs="Arial"/>
          <w:spacing w:val="-1"/>
          <w:sz w:val="18"/>
          <w:szCs w:val="18"/>
        </w:rPr>
        <w:t>sporocidno</w:t>
      </w:r>
    </w:p>
    <w:p w14:paraId="0C79503D" w14:textId="77777777" w:rsidR="00605617" w:rsidRPr="00665A3D" w:rsidRDefault="00605617" w:rsidP="005C5177">
      <w:pPr>
        <w:widowControl w:val="0"/>
        <w:numPr>
          <w:ilvl w:val="1"/>
          <w:numId w:val="40"/>
        </w:numPr>
        <w:tabs>
          <w:tab w:val="left" w:pos="2040"/>
        </w:tabs>
        <w:suppressAutoHyphens/>
        <w:spacing w:after="0" w:line="206" w:lineRule="exact"/>
        <w:ind w:left="1984" w:hanging="397"/>
        <w:rPr>
          <w:rFonts w:ascii="Arial" w:hAnsi="Arial"/>
          <w:sz w:val="18"/>
          <w:szCs w:val="18"/>
        </w:rPr>
      </w:pPr>
      <w:r w:rsidRPr="00665A3D">
        <w:rPr>
          <w:rFonts w:ascii="Arial" w:eastAsia="Arial" w:hAnsi="Arial" w:cs="Arial"/>
          <w:spacing w:val="-1"/>
          <w:sz w:val="18"/>
          <w:szCs w:val="18"/>
        </w:rPr>
        <w:t>učinkovitost</w:t>
      </w:r>
      <w:r w:rsidRPr="00665A3D">
        <w:rPr>
          <w:rFonts w:ascii="Arial" w:eastAsia="Arial" w:hAnsi="Arial" w:cs="Arial"/>
          <w:spacing w:val="-6"/>
          <w:sz w:val="18"/>
          <w:szCs w:val="18"/>
        </w:rPr>
        <w:t xml:space="preserve"> </w:t>
      </w:r>
      <w:r w:rsidRPr="00665A3D">
        <w:rPr>
          <w:rFonts w:ascii="Arial" w:eastAsia="Arial" w:hAnsi="Arial" w:cs="Arial"/>
          <w:spacing w:val="-1"/>
          <w:sz w:val="18"/>
          <w:szCs w:val="18"/>
        </w:rPr>
        <w:t>zagotovljena</w:t>
      </w:r>
      <w:r w:rsidRPr="00665A3D">
        <w:rPr>
          <w:rFonts w:ascii="Arial" w:eastAsia="Arial" w:hAnsi="Arial" w:cs="Arial"/>
          <w:spacing w:val="-5"/>
          <w:sz w:val="18"/>
          <w:szCs w:val="18"/>
        </w:rPr>
        <w:t xml:space="preserve"> </w:t>
      </w:r>
      <w:r w:rsidRPr="00665A3D">
        <w:rPr>
          <w:rFonts w:ascii="Arial" w:eastAsia="Arial" w:hAnsi="Arial" w:cs="Arial"/>
          <w:spacing w:val="-1"/>
          <w:sz w:val="18"/>
          <w:szCs w:val="18"/>
        </w:rPr>
        <w:t>v</w:t>
      </w:r>
      <w:r w:rsidRPr="00665A3D">
        <w:rPr>
          <w:rFonts w:ascii="Arial" w:eastAsia="Arial" w:hAnsi="Arial" w:cs="Arial"/>
          <w:spacing w:val="-6"/>
          <w:sz w:val="18"/>
          <w:szCs w:val="18"/>
        </w:rPr>
        <w:t xml:space="preserve"> </w:t>
      </w:r>
      <w:r w:rsidRPr="00665A3D">
        <w:rPr>
          <w:rFonts w:ascii="Arial" w:eastAsia="Arial" w:hAnsi="Arial" w:cs="Arial"/>
          <w:spacing w:val="-1"/>
          <w:sz w:val="18"/>
          <w:szCs w:val="18"/>
        </w:rPr>
        <w:t>skladu</w:t>
      </w:r>
      <w:r w:rsidRPr="00665A3D">
        <w:rPr>
          <w:rFonts w:ascii="Arial" w:eastAsia="Arial" w:hAnsi="Arial" w:cs="Arial"/>
          <w:spacing w:val="-8"/>
          <w:sz w:val="18"/>
          <w:szCs w:val="18"/>
        </w:rPr>
        <w:t xml:space="preserve"> </w:t>
      </w:r>
      <w:r w:rsidRPr="00665A3D">
        <w:rPr>
          <w:rFonts w:ascii="Arial" w:eastAsia="Arial" w:hAnsi="Arial" w:cs="Arial"/>
          <w:spacing w:val="-1"/>
          <w:sz w:val="18"/>
          <w:szCs w:val="18"/>
        </w:rPr>
        <w:t>s</w:t>
      </w:r>
      <w:r w:rsidRPr="00665A3D">
        <w:rPr>
          <w:rFonts w:ascii="Arial" w:eastAsia="Arial" w:hAnsi="Arial" w:cs="Arial"/>
          <w:spacing w:val="-5"/>
          <w:sz w:val="18"/>
          <w:szCs w:val="18"/>
        </w:rPr>
        <w:t xml:space="preserve"> </w:t>
      </w:r>
      <w:r w:rsidRPr="00665A3D">
        <w:rPr>
          <w:rFonts w:ascii="Arial" w:eastAsia="Arial" w:hAnsi="Arial" w:cs="Arial"/>
          <w:spacing w:val="-1"/>
          <w:sz w:val="18"/>
          <w:szCs w:val="18"/>
        </w:rPr>
        <w:t>standardi EN13727,</w:t>
      </w:r>
      <w:r w:rsidRPr="00665A3D">
        <w:rPr>
          <w:rFonts w:ascii="Arial" w:eastAsia="Arial" w:hAnsi="Arial" w:cs="Arial"/>
          <w:spacing w:val="-11"/>
          <w:sz w:val="18"/>
          <w:szCs w:val="18"/>
        </w:rPr>
        <w:t xml:space="preserve"> </w:t>
      </w:r>
      <w:r w:rsidRPr="00665A3D">
        <w:rPr>
          <w:rFonts w:ascii="Arial" w:eastAsia="Arial" w:hAnsi="Arial" w:cs="Arial"/>
          <w:spacing w:val="-1"/>
          <w:sz w:val="18"/>
          <w:szCs w:val="18"/>
        </w:rPr>
        <w:t>EN14348,</w:t>
      </w:r>
      <w:r w:rsidRPr="00665A3D">
        <w:rPr>
          <w:rFonts w:ascii="Arial" w:eastAsia="Arial" w:hAnsi="Arial" w:cs="Arial"/>
          <w:spacing w:val="-9"/>
          <w:sz w:val="18"/>
          <w:szCs w:val="18"/>
        </w:rPr>
        <w:t xml:space="preserve"> </w:t>
      </w:r>
      <w:r w:rsidRPr="00665A3D">
        <w:rPr>
          <w:rFonts w:ascii="Arial" w:eastAsia="Arial" w:hAnsi="Arial" w:cs="Arial"/>
          <w:spacing w:val="-1"/>
          <w:sz w:val="18"/>
          <w:szCs w:val="18"/>
        </w:rPr>
        <w:t>EN13624,</w:t>
      </w:r>
      <w:r w:rsidRPr="00665A3D">
        <w:rPr>
          <w:rFonts w:ascii="Arial" w:eastAsia="Arial" w:hAnsi="Arial" w:cs="Arial"/>
          <w:spacing w:val="-9"/>
          <w:sz w:val="18"/>
          <w:szCs w:val="18"/>
        </w:rPr>
        <w:t xml:space="preserve"> </w:t>
      </w:r>
      <w:r w:rsidRPr="00665A3D">
        <w:rPr>
          <w:rFonts w:ascii="Arial" w:eastAsia="Arial" w:hAnsi="Arial" w:cs="Arial"/>
          <w:spacing w:val="-1"/>
          <w:sz w:val="18"/>
          <w:szCs w:val="18"/>
        </w:rPr>
        <w:t>EN14476,</w:t>
      </w:r>
      <w:r w:rsidRPr="00665A3D">
        <w:rPr>
          <w:rFonts w:ascii="Arial" w:eastAsia="Arial" w:hAnsi="Arial" w:cs="Arial"/>
          <w:spacing w:val="-9"/>
          <w:sz w:val="18"/>
          <w:szCs w:val="18"/>
        </w:rPr>
        <w:t xml:space="preserve"> </w:t>
      </w:r>
      <w:r w:rsidRPr="00665A3D">
        <w:rPr>
          <w:rFonts w:ascii="Arial" w:eastAsia="Arial" w:hAnsi="Arial" w:cs="Arial"/>
          <w:spacing w:val="-1"/>
          <w:sz w:val="18"/>
          <w:szCs w:val="18"/>
        </w:rPr>
        <w:t>EN17126</w:t>
      </w:r>
    </w:p>
    <w:p w14:paraId="2507E76A" w14:textId="77777777" w:rsidR="00605617" w:rsidRPr="00665A3D" w:rsidRDefault="00605617" w:rsidP="005C5177">
      <w:pPr>
        <w:widowControl w:val="0"/>
        <w:numPr>
          <w:ilvl w:val="1"/>
          <w:numId w:val="40"/>
        </w:numPr>
        <w:tabs>
          <w:tab w:val="left" w:pos="1980"/>
        </w:tabs>
        <w:suppressAutoHyphens/>
        <w:spacing w:after="0" w:line="207" w:lineRule="exact"/>
        <w:ind w:left="1984" w:hanging="397"/>
        <w:rPr>
          <w:rFonts w:ascii="Arial" w:hAnsi="Arial"/>
          <w:sz w:val="18"/>
          <w:szCs w:val="18"/>
        </w:rPr>
      </w:pPr>
      <w:r w:rsidRPr="00665A3D">
        <w:rPr>
          <w:rFonts w:ascii="Arial" w:eastAsia="Arial" w:hAnsi="Arial" w:cs="Arial"/>
          <w:spacing w:val="-1"/>
          <w:sz w:val="18"/>
          <w:szCs w:val="18"/>
        </w:rPr>
        <w:t>biološko</w:t>
      </w:r>
      <w:r w:rsidRPr="00665A3D">
        <w:rPr>
          <w:rFonts w:ascii="Arial" w:eastAsia="Arial" w:hAnsi="Arial" w:cs="Arial"/>
          <w:spacing w:val="-15"/>
          <w:sz w:val="18"/>
          <w:szCs w:val="18"/>
        </w:rPr>
        <w:t xml:space="preserve"> </w:t>
      </w:r>
      <w:r w:rsidRPr="00665A3D">
        <w:rPr>
          <w:rFonts w:ascii="Arial" w:eastAsia="Arial" w:hAnsi="Arial" w:cs="Arial"/>
          <w:spacing w:val="-1"/>
          <w:sz w:val="18"/>
          <w:szCs w:val="18"/>
        </w:rPr>
        <w:t>razgradljivo</w:t>
      </w:r>
    </w:p>
    <w:p w14:paraId="3B458A46" w14:textId="77777777" w:rsidR="00605617" w:rsidRPr="00665A3D" w:rsidRDefault="00605617" w:rsidP="005C5177">
      <w:pPr>
        <w:widowControl w:val="0"/>
        <w:numPr>
          <w:ilvl w:val="1"/>
          <w:numId w:val="40"/>
        </w:numPr>
        <w:suppressAutoHyphens/>
        <w:spacing w:after="0" w:line="240" w:lineRule="auto"/>
        <w:ind w:left="1985" w:right="109" w:hanging="425"/>
        <w:rPr>
          <w:rFonts w:ascii="Arial" w:hAnsi="Arial"/>
          <w:sz w:val="18"/>
          <w:szCs w:val="18"/>
        </w:rPr>
      </w:pPr>
      <w:r w:rsidRPr="00665A3D">
        <w:rPr>
          <w:rFonts w:ascii="Arial" w:eastAsia="Arial" w:hAnsi="Arial" w:cs="Arial"/>
          <w:spacing w:val="-1"/>
          <w:sz w:val="18"/>
          <w:szCs w:val="18"/>
        </w:rPr>
        <w:t>priloženi</w:t>
      </w:r>
      <w:r w:rsidRPr="00665A3D">
        <w:rPr>
          <w:rFonts w:ascii="Arial" w:eastAsia="Arial" w:hAnsi="Arial" w:cs="Arial"/>
          <w:spacing w:val="-17"/>
          <w:sz w:val="18"/>
          <w:szCs w:val="18"/>
        </w:rPr>
        <w:t xml:space="preserve"> </w:t>
      </w:r>
      <w:r w:rsidRPr="00665A3D">
        <w:rPr>
          <w:rFonts w:ascii="Arial" w:eastAsia="Arial" w:hAnsi="Arial" w:cs="Arial"/>
          <w:spacing w:val="-1"/>
          <w:sz w:val="18"/>
          <w:szCs w:val="18"/>
        </w:rPr>
        <w:t>morajo</w:t>
      </w:r>
      <w:r w:rsidRPr="00665A3D">
        <w:rPr>
          <w:rFonts w:ascii="Arial" w:eastAsia="Arial" w:hAnsi="Arial" w:cs="Arial"/>
          <w:spacing w:val="-16"/>
          <w:sz w:val="18"/>
          <w:szCs w:val="18"/>
        </w:rPr>
        <w:t xml:space="preserve"> </w:t>
      </w:r>
      <w:r w:rsidRPr="00665A3D">
        <w:rPr>
          <w:rFonts w:ascii="Arial" w:eastAsia="Arial" w:hAnsi="Arial" w:cs="Arial"/>
          <w:sz w:val="18"/>
          <w:szCs w:val="18"/>
        </w:rPr>
        <w:t>biti</w:t>
      </w:r>
      <w:r w:rsidRPr="00665A3D">
        <w:rPr>
          <w:rFonts w:ascii="Arial" w:eastAsia="Arial" w:hAnsi="Arial" w:cs="Arial"/>
          <w:spacing w:val="-17"/>
          <w:sz w:val="18"/>
          <w:szCs w:val="18"/>
        </w:rPr>
        <w:t xml:space="preserve"> </w:t>
      </w:r>
      <w:r w:rsidRPr="00665A3D">
        <w:rPr>
          <w:rFonts w:ascii="Arial" w:eastAsia="Arial" w:hAnsi="Arial" w:cs="Arial"/>
          <w:spacing w:val="-1"/>
          <w:sz w:val="18"/>
          <w:szCs w:val="18"/>
        </w:rPr>
        <w:t>podatki</w:t>
      </w:r>
      <w:r w:rsidRPr="00665A3D">
        <w:rPr>
          <w:rFonts w:ascii="Arial" w:eastAsia="Arial" w:hAnsi="Arial" w:cs="Arial"/>
          <w:spacing w:val="-16"/>
          <w:sz w:val="18"/>
          <w:szCs w:val="18"/>
        </w:rPr>
        <w:t xml:space="preserve"> </w:t>
      </w:r>
      <w:r w:rsidRPr="00665A3D">
        <w:rPr>
          <w:rFonts w:ascii="Arial" w:eastAsia="Arial" w:hAnsi="Arial" w:cs="Arial"/>
          <w:sz w:val="18"/>
          <w:szCs w:val="18"/>
        </w:rPr>
        <w:t>o</w:t>
      </w:r>
      <w:r w:rsidRPr="00665A3D">
        <w:rPr>
          <w:rFonts w:ascii="Arial" w:eastAsia="Arial" w:hAnsi="Arial" w:cs="Arial"/>
          <w:spacing w:val="-15"/>
          <w:sz w:val="18"/>
          <w:szCs w:val="18"/>
        </w:rPr>
        <w:t xml:space="preserve"> </w:t>
      </w:r>
      <w:r w:rsidRPr="00665A3D">
        <w:rPr>
          <w:rFonts w:ascii="Arial" w:eastAsia="Arial" w:hAnsi="Arial" w:cs="Arial"/>
          <w:spacing w:val="-1"/>
          <w:sz w:val="18"/>
          <w:szCs w:val="18"/>
        </w:rPr>
        <w:t>testiranjih</w:t>
      </w:r>
      <w:r w:rsidRPr="00665A3D">
        <w:rPr>
          <w:rFonts w:ascii="Arial" w:eastAsia="Arial" w:hAnsi="Arial" w:cs="Arial"/>
          <w:spacing w:val="-16"/>
          <w:sz w:val="18"/>
          <w:szCs w:val="18"/>
        </w:rPr>
        <w:t xml:space="preserve"> </w:t>
      </w:r>
      <w:r w:rsidRPr="00665A3D">
        <w:rPr>
          <w:rFonts w:ascii="Arial" w:eastAsia="Arial" w:hAnsi="Arial" w:cs="Arial"/>
          <w:sz w:val="18"/>
          <w:szCs w:val="18"/>
        </w:rPr>
        <w:t>na</w:t>
      </w:r>
      <w:r w:rsidRPr="00665A3D">
        <w:rPr>
          <w:rFonts w:ascii="Arial" w:eastAsia="Arial" w:hAnsi="Arial" w:cs="Arial"/>
          <w:spacing w:val="-15"/>
          <w:sz w:val="18"/>
          <w:szCs w:val="18"/>
        </w:rPr>
        <w:t xml:space="preserve"> </w:t>
      </w:r>
      <w:r w:rsidRPr="00665A3D">
        <w:rPr>
          <w:rFonts w:ascii="Arial" w:eastAsia="Arial" w:hAnsi="Arial" w:cs="Arial"/>
          <w:spacing w:val="-1"/>
          <w:sz w:val="18"/>
          <w:szCs w:val="18"/>
        </w:rPr>
        <w:t>različnih</w:t>
      </w:r>
      <w:r w:rsidRPr="00665A3D">
        <w:rPr>
          <w:rFonts w:ascii="Arial" w:eastAsia="Arial" w:hAnsi="Arial" w:cs="Arial"/>
          <w:spacing w:val="-16"/>
          <w:sz w:val="18"/>
          <w:szCs w:val="18"/>
        </w:rPr>
        <w:t xml:space="preserve"> </w:t>
      </w:r>
      <w:r w:rsidRPr="00665A3D">
        <w:rPr>
          <w:rFonts w:ascii="Arial" w:eastAsia="Arial" w:hAnsi="Arial" w:cs="Arial"/>
          <w:spacing w:val="-1"/>
          <w:sz w:val="18"/>
          <w:szCs w:val="18"/>
        </w:rPr>
        <w:t>materialih</w:t>
      </w:r>
      <w:r w:rsidRPr="00665A3D">
        <w:rPr>
          <w:rFonts w:ascii="Arial" w:eastAsia="Arial" w:hAnsi="Arial" w:cs="Arial"/>
          <w:spacing w:val="-15"/>
          <w:sz w:val="18"/>
          <w:szCs w:val="18"/>
        </w:rPr>
        <w:t xml:space="preserve"> </w:t>
      </w:r>
      <w:r w:rsidRPr="00665A3D">
        <w:rPr>
          <w:rFonts w:ascii="Arial" w:eastAsia="Arial" w:hAnsi="Arial" w:cs="Arial"/>
          <w:spacing w:val="-1"/>
          <w:sz w:val="18"/>
          <w:szCs w:val="18"/>
        </w:rPr>
        <w:t>(npr.</w:t>
      </w:r>
      <w:r w:rsidRPr="00665A3D">
        <w:rPr>
          <w:rFonts w:ascii="Arial" w:eastAsia="Arial" w:hAnsi="Arial" w:cs="Arial"/>
          <w:spacing w:val="-15"/>
          <w:sz w:val="18"/>
          <w:szCs w:val="18"/>
        </w:rPr>
        <w:t xml:space="preserve"> </w:t>
      </w:r>
      <w:r w:rsidRPr="00665A3D">
        <w:rPr>
          <w:rFonts w:ascii="Arial" w:eastAsia="Arial" w:hAnsi="Arial" w:cs="Arial"/>
          <w:spacing w:val="-1"/>
          <w:sz w:val="18"/>
          <w:szCs w:val="18"/>
        </w:rPr>
        <w:t>nerjaveče</w:t>
      </w:r>
      <w:r w:rsidRPr="00665A3D">
        <w:rPr>
          <w:rFonts w:ascii="Arial" w:eastAsia="Arial" w:hAnsi="Arial" w:cs="Arial"/>
          <w:spacing w:val="-16"/>
          <w:sz w:val="18"/>
          <w:szCs w:val="18"/>
        </w:rPr>
        <w:t xml:space="preserve"> </w:t>
      </w:r>
      <w:r w:rsidRPr="00665A3D">
        <w:rPr>
          <w:rFonts w:ascii="Arial" w:eastAsia="Arial" w:hAnsi="Arial" w:cs="Arial"/>
          <w:spacing w:val="-1"/>
          <w:sz w:val="18"/>
          <w:szCs w:val="18"/>
        </w:rPr>
        <w:t>jeklo,</w:t>
      </w:r>
      <w:r w:rsidRPr="00665A3D">
        <w:rPr>
          <w:rFonts w:ascii="Arial" w:eastAsia="Arial" w:hAnsi="Arial" w:cs="Arial"/>
          <w:spacing w:val="-18"/>
          <w:sz w:val="18"/>
          <w:szCs w:val="18"/>
        </w:rPr>
        <w:t xml:space="preserve"> </w:t>
      </w:r>
      <w:r w:rsidRPr="00665A3D">
        <w:rPr>
          <w:rFonts w:ascii="Arial" w:eastAsia="Arial" w:hAnsi="Arial" w:cs="Arial"/>
          <w:spacing w:val="-1"/>
          <w:sz w:val="18"/>
          <w:szCs w:val="18"/>
        </w:rPr>
        <w:t>baker,</w:t>
      </w:r>
      <w:r w:rsidRPr="00665A3D">
        <w:rPr>
          <w:rFonts w:ascii="Arial" w:eastAsia="Arial" w:hAnsi="Arial" w:cs="Arial"/>
          <w:spacing w:val="-19"/>
          <w:sz w:val="18"/>
          <w:szCs w:val="18"/>
        </w:rPr>
        <w:t xml:space="preserve"> </w:t>
      </w:r>
      <w:r w:rsidRPr="00665A3D">
        <w:rPr>
          <w:rFonts w:ascii="Arial" w:eastAsia="Arial" w:hAnsi="Arial" w:cs="Arial"/>
          <w:spacing w:val="-1"/>
          <w:sz w:val="18"/>
          <w:szCs w:val="18"/>
        </w:rPr>
        <w:t>guma,</w:t>
      </w:r>
      <w:r w:rsidRPr="00665A3D">
        <w:rPr>
          <w:rFonts w:ascii="Arial" w:eastAsia="Arial" w:hAnsi="Arial" w:cs="Arial"/>
          <w:spacing w:val="89"/>
          <w:w w:val="99"/>
          <w:sz w:val="18"/>
          <w:szCs w:val="18"/>
        </w:rPr>
        <w:t xml:space="preserve"> </w:t>
      </w:r>
      <w:r w:rsidRPr="00665A3D">
        <w:rPr>
          <w:rFonts w:ascii="Arial" w:eastAsia="Arial" w:hAnsi="Arial" w:cs="Arial"/>
          <w:spacing w:val="-1"/>
          <w:sz w:val="18"/>
          <w:szCs w:val="18"/>
        </w:rPr>
        <w:t>plastika)</w:t>
      </w:r>
      <w:r w:rsidRPr="00665A3D">
        <w:rPr>
          <w:rFonts w:ascii="Arial" w:eastAsia="Arial" w:hAnsi="Arial" w:cs="Arial"/>
          <w:spacing w:val="-9"/>
          <w:sz w:val="18"/>
          <w:szCs w:val="18"/>
        </w:rPr>
        <w:t xml:space="preserve"> </w:t>
      </w:r>
      <w:r w:rsidRPr="00665A3D">
        <w:rPr>
          <w:rFonts w:ascii="Arial" w:eastAsia="Arial" w:hAnsi="Arial" w:cs="Arial"/>
          <w:sz w:val="18"/>
          <w:szCs w:val="18"/>
        </w:rPr>
        <w:t>in</w:t>
      </w:r>
      <w:r w:rsidRPr="00665A3D">
        <w:rPr>
          <w:rFonts w:ascii="Arial" w:eastAsia="Arial" w:hAnsi="Arial" w:cs="Arial"/>
          <w:spacing w:val="-10"/>
          <w:sz w:val="18"/>
          <w:szCs w:val="18"/>
        </w:rPr>
        <w:t xml:space="preserve"> </w:t>
      </w:r>
      <w:r w:rsidRPr="00665A3D">
        <w:rPr>
          <w:rFonts w:ascii="Arial" w:eastAsia="Arial" w:hAnsi="Arial" w:cs="Arial"/>
          <w:spacing w:val="-1"/>
          <w:sz w:val="18"/>
          <w:szCs w:val="18"/>
        </w:rPr>
        <w:t>dokazujejo</w:t>
      </w:r>
      <w:r w:rsidRPr="00665A3D">
        <w:rPr>
          <w:rFonts w:ascii="Arial" w:eastAsia="Arial" w:hAnsi="Arial" w:cs="Arial"/>
          <w:spacing w:val="-10"/>
          <w:sz w:val="18"/>
          <w:szCs w:val="18"/>
        </w:rPr>
        <w:t xml:space="preserve"> </w:t>
      </w:r>
      <w:r w:rsidRPr="00665A3D">
        <w:rPr>
          <w:rFonts w:ascii="Arial" w:eastAsia="Arial" w:hAnsi="Arial" w:cs="Arial"/>
          <w:spacing w:val="-1"/>
          <w:sz w:val="18"/>
          <w:szCs w:val="18"/>
        </w:rPr>
        <w:t>kompatibilnost</w:t>
      </w:r>
      <w:r w:rsidRPr="00665A3D">
        <w:rPr>
          <w:rFonts w:ascii="Arial" w:eastAsia="Arial" w:hAnsi="Arial" w:cs="Arial"/>
          <w:spacing w:val="-10"/>
          <w:sz w:val="18"/>
          <w:szCs w:val="18"/>
        </w:rPr>
        <w:t xml:space="preserve"> </w:t>
      </w:r>
      <w:r w:rsidRPr="00665A3D">
        <w:rPr>
          <w:rFonts w:ascii="Arial" w:eastAsia="Arial" w:hAnsi="Arial" w:cs="Arial"/>
          <w:sz w:val="18"/>
          <w:szCs w:val="18"/>
        </w:rPr>
        <w:t>in</w:t>
      </w:r>
      <w:r w:rsidRPr="00665A3D">
        <w:rPr>
          <w:rFonts w:ascii="Arial" w:eastAsia="Arial" w:hAnsi="Arial" w:cs="Arial"/>
          <w:spacing w:val="-7"/>
          <w:sz w:val="18"/>
          <w:szCs w:val="18"/>
        </w:rPr>
        <w:t xml:space="preserve"> </w:t>
      </w:r>
      <w:r w:rsidRPr="00665A3D">
        <w:rPr>
          <w:rFonts w:ascii="Arial" w:eastAsia="Arial" w:hAnsi="Arial" w:cs="Arial"/>
          <w:spacing w:val="-1"/>
          <w:sz w:val="18"/>
          <w:szCs w:val="18"/>
        </w:rPr>
        <w:t>nekorozivnost</w:t>
      </w:r>
    </w:p>
    <w:p w14:paraId="75D6852E" w14:textId="77777777" w:rsidR="00605617" w:rsidRPr="00665A3D" w:rsidRDefault="00605617" w:rsidP="005C5177">
      <w:pPr>
        <w:widowControl w:val="0"/>
        <w:numPr>
          <w:ilvl w:val="1"/>
          <w:numId w:val="40"/>
        </w:numPr>
        <w:tabs>
          <w:tab w:val="left" w:pos="839"/>
        </w:tabs>
        <w:suppressAutoHyphens/>
        <w:spacing w:after="0" w:line="207" w:lineRule="exact"/>
        <w:ind w:left="1985" w:hanging="425"/>
        <w:rPr>
          <w:rFonts w:ascii="Arial" w:hAnsi="Arial"/>
          <w:sz w:val="18"/>
          <w:szCs w:val="18"/>
        </w:rPr>
      </w:pPr>
      <w:r w:rsidRPr="00665A3D">
        <w:rPr>
          <w:rFonts w:ascii="Arial" w:eastAsia="Arial" w:hAnsi="Arial" w:cs="Arial"/>
          <w:spacing w:val="-1"/>
          <w:sz w:val="18"/>
          <w:szCs w:val="18"/>
        </w:rPr>
        <w:t>varnostni</w:t>
      </w:r>
      <w:r w:rsidRPr="00665A3D">
        <w:rPr>
          <w:rFonts w:ascii="Arial" w:eastAsia="Arial" w:hAnsi="Arial" w:cs="Arial"/>
          <w:spacing w:val="-6"/>
          <w:sz w:val="18"/>
          <w:szCs w:val="18"/>
        </w:rPr>
        <w:t xml:space="preserve"> </w:t>
      </w:r>
      <w:r w:rsidRPr="00665A3D">
        <w:rPr>
          <w:rFonts w:ascii="Arial" w:eastAsia="Arial" w:hAnsi="Arial" w:cs="Arial"/>
          <w:spacing w:val="-1"/>
          <w:sz w:val="18"/>
          <w:szCs w:val="18"/>
        </w:rPr>
        <w:t>list</w:t>
      </w:r>
      <w:r w:rsidRPr="00665A3D">
        <w:rPr>
          <w:rFonts w:ascii="Arial" w:eastAsia="Arial" w:hAnsi="Arial" w:cs="Arial"/>
          <w:spacing w:val="-6"/>
          <w:sz w:val="18"/>
          <w:szCs w:val="18"/>
        </w:rPr>
        <w:t xml:space="preserve"> </w:t>
      </w:r>
      <w:r w:rsidRPr="00665A3D">
        <w:rPr>
          <w:rFonts w:ascii="Arial" w:eastAsia="Arial" w:hAnsi="Arial" w:cs="Arial"/>
          <w:spacing w:val="-1"/>
          <w:sz w:val="18"/>
          <w:szCs w:val="18"/>
        </w:rPr>
        <w:t>v</w:t>
      </w:r>
      <w:r w:rsidRPr="00665A3D">
        <w:rPr>
          <w:rFonts w:ascii="Arial" w:eastAsia="Arial" w:hAnsi="Arial" w:cs="Arial"/>
          <w:spacing w:val="-7"/>
          <w:sz w:val="18"/>
          <w:szCs w:val="18"/>
        </w:rPr>
        <w:t xml:space="preserve"> </w:t>
      </w:r>
      <w:r w:rsidRPr="00665A3D">
        <w:rPr>
          <w:rFonts w:ascii="Arial" w:eastAsia="Arial" w:hAnsi="Arial" w:cs="Arial"/>
          <w:spacing w:val="-1"/>
          <w:sz w:val="18"/>
          <w:szCs w:val="18"/>
        </w:rPr>
        <w:t>slovenskem</w:t>
      </w:r>
      <w:r w:rsidRPr="00665A3D">
        <w:rPr>
          <w:rFonts w:ascii="Arial" w:eastAsia="Arial" w:hAnsi="Arial" w:cs="Arial"/>
          <w:spacing w:val="-5"/>
          <w:sz w:val="18"/>
          <w:szCs w:val="18"/>
        </w:rPr>
        <w:t xml:space="preserve"> </w:t>
      </w:r>
      <w:r w:rsidRPr="00665A3D">
        <w:rPr>
          <w:rFonts w:ascii="Arial" w:eastAsia="Arial" w:hAnsi="Arial" w:cs="Arial"/>
          <w:spacing w:val="-1"/>
          <w:sz w:val="18"/>
          <w:szCs w:val="18"/>
        </w:rPr>
        <w:t>jeziku</w:t>
      </w:r>
    </w:p>
    <w:p w14:paraId="41C0292D" w14:textId="77777777" w:rsidR="00605617" w:rsidRPr="00665A3D" w:rsidRDefault="00605617" w:rsidP="005C5177">
      <w:pPr>
        <w:widowControl w:val="0"/>
        <w:numPr>
          <w:ilvl w:val="0"/>
          <w:numId w:val="61"/>
        </w:numPr>
        <w:suppressAutoHyphens/>
        <w:spacing w:after="0" w:line="206" w:lineRule="exact"/>
        <w:rPr>
          <w:rFonts w:ascii="Arial" w:hAnsi="Arial"/>
        </w:rPr>
      </w:pPr>
      <w:r w:rsidRPr="00665A3D">
        <w:rPr>
          <w:rFonts w:ascii="Arial" w:eastAsia="Arial" w:hAnsi="Arial" w:cs="Arial"/>
          <w:spacing w:val="-1"/>
          <w:sz w:val="18"/>
          <w:szCs w:val="18"/>
          <w:u w:val="single" w:color="000000"/>
        </w:rPr>
        <w:t>Oprema:</w:t>
      </w:r>
    </w:p>
    <w:p w14:paraId="03F879BE" w14:textId="77777777" w:rsidR="00605617" w:rsidRPr="00665A3D" w:rsidRDefault="00605617" w:rsidP="005C5177">
      <w:pPr>
        <w:widowControl w:val="0"/>
        <w:numPr>
          <w:ilvl w:val="0"/>
          <w:numId w:val="49"/>
        </w:numPr>
        <w:tabs>
          <w:tab w:val="left" w:pos="1307"/>
        </w:tabs>
        <w:suppressAutoHyphens/>
        <w:spacing w:after="0" w:line="207" w:lineRule="exact"/>
        <w:ind w:left="1985" w:hanging="425"/>
      </w:pPr>
      <w:r w:rsidRPr="00665A3D">
        <w:rPr>
          <w:rFonts w:ascii="Arial" w:eastAsia="Arial" w:hAnsi="Arial" w:cs="Arial"/>
          <w:spacing w:val="-1"/>
          <w:sz w:val="18"/>
          <w:szCs w:val="18"/>
        </w:rPr>
        <w:t>plastenka do 5 L</w:t>
      </w:r>
    </w:p>
    <w:p w14:paraId="6E63320E" w14:textId="77777777" w:rsidR="00605617" w:rsidRPr="00665A3D" w:rsidRDefault="00605617" w:rsidP="005C5177">
      <w:pPr>
        <w:widowControl w:val="0"/>
        <w:numPr>
          <w:ilvl w:val="0"/>
          <w:numId w:val="49"/>
        </w:numPr>
        <w:tabs>
          <w:tab w:val="left" w:pos="839"/>
        </w:tabs>
        <w:suppressAutoHyphens/>
        <w:spacing w:after="0" w:line="240" w:lineRule="auto"/>
        <w:ind w:left="1985" w:hanging="425"/>
        <w:rPr>
          <w:rFonts w:ascii="Arial" w:hAnsi="Arial"/>
        </w:rPr>
      </w:pPr>
      <w:r w:rsidRPr="00665A3D">
        <w:rPr>
          <w:rFonts w:ascii="Arial" w:eastAsia="Arial" w:hAnsi="Arial" w:cs="Arial"/>
          <w:spacing w:val="-1"/>
          <w:sz w:val="18"/>
          <w:szCs w:val="18"/>
        </w:rPr>
        <w:t>testni</w:t>
      </w:r>
      <w:r w:rsidRPr="00665A3D">
        <w:rPr>
          <w:rFonts w:ascii="Arial" w:eastAsia="Arial" w:hAnsi="Arial" w:cs="Arial"/>
          <w:spacing w:val="-5"/>
          <w:sz w:val="18"/>
          <w:szCs w:val="18"/>
        </w:rPr>
        <w:t xml:space="preserve"> </w:t>
      </w:r>
      <w:r w:rsidRPr="00665A3D">
        <w:rPr>
          <w:rFonts w:ascii="Arial" w:eastAsia="Arial" w:hAnsi="Arial" w:cs="Arial"/>
          <w:spacing w:val="-1"/>
          <w:sz w:val="18"/>
          <w:szCs w:val="18"/>
        </w:rPr>
        <w:t>lističi</w:t>
      </w:r>
      <w:r w:rsidRPr="00665A3D">
        <w:rPr>
          <w:rFonts w:ascii="Arial" w:eastAsia="Arial" w:hAnsi="Arial" w:cs="Arial"/>
          <w:spacing w:val="-7"/>
          <w:sz w:val="18"/>
          <w:szCs w:val="18"/>
        </w:rPr>
        <w:t xml:space="preserve"> </w:t>
      </w:r>
      <w:r w:rsidRPr="00665A3D">
        <w:rPr>
          <w:rFonts w:ascii="Arial" w:eastAsia="Arial" w:hAnsi="Arial" w:cs="Arial"/>
          <w:sz w:val="18"/>
          <w:szCs w:val="18"/>
        </w:rPr>
        <w:t>v</w:t>
      </w:r>
      <w:r w:rsidRPr="00665A3D">
        <w:rPr>
          <w:rFonts w:ascii="Arial" w:eastAsia="Arial" w:hAnsi="Arial" w:cs="Arial"/>
          <w:spacing w:val="-6"/>
          <w:sz w:val="18"/>
          <w:szCs w:val="18"/>
        </w:rPr>
        <w:t xml:space="preserve"> </w:t>
      </w:r>
      <w:r w:rsidRPr="00665A3D">
        <w:rPr>
          <w:rFonts w:ascii="Arial" w:eastAsia="Arial" w:hAnsi="Arial" w:cs="Arial"/>
          <w:spacing w:val="-1"/>
          <w:sz w:val="18"/>
          <w:szCs w:val="18"/>
        </w:rPr>
        <w:t>ločeni</w:t>
      </w:r>
      <w:r w:rsidRPr="00665A3D">
        <w:rPr>
          <w:rFonts w:ascii="Arial" w:eastAsia="Arial" w:hAnsi="Arial" w:cs="Arial"/>
          <w:spacing w:val="-7"/>
          <w:sz w:val="18"/>
          <w:szCs w:val="18"/>
        </w:rPr>
        <w:t xml:space="preserve"> </w:t>
      </w:r>
      <w:r w:rsidRPr="00665A3D">
        <w:rPr>
          <w:rFonts w:ascii="Arial" w:eastAsia="Arial" w:hAnsi="Arial" w:cs="Arial"/>
          <w:spacing w:val="-1"/>
          <w:sz w:val="18"/>
          <w:szCs w:val="18"/>
        </w:rPr>
        <w:t>embalaži (1 pakiranje testnih lističev (cca 50 lističev) na 1 kanister sredstva)</w:t>
      </w:r>
    </w:p>
    <w:p w14:paraId="6E844097" w14:textId="77777777" w:rsidR="00605617" w:rsidRPr="00665A3D" w:rsidRDefault="00605617" w:rsidP="00605617">
      <w:pPr>
        <w:spacing w:after="0"/>
        <w:rPr>
          <w:rFonts w:ascii="Arial" w:eastAsia="Arial" w:hAnsi="Arial" w:cs="Arial"/>
          <w:b/>
          <w:bCs/>
          <w:i/>
          <w:iCs/>
          <w:sz w:val="18"/>
          <w:szCs w:val="18"/>
        </w:rPr>
      </w:pPr>
    </w:p>
    <w:p w14:paraId="62AEC449" w14:textId="77777777" w:rsidR="00605617" w:rsidRPr="00665A3D" w:rsidRDefault="00605617" w:rsidP="00605617">
      <w:pPr>
        <w:widowControl w:val="0"/>
        <w:tabs>
          <w:tab w:val="left" w:pos="1418"/>
        </w:tabs>
        <w:spacing w:after="0" w:line="207" w:lineRule="exact"/>
        <w:rPr>
          <w:rFonts w:ascii="Arial" w:eastAsia="Arial" w:hAnsi="Arial" w:cs="Arial"/>
          <w:i/>
          <w:iCs/>
          <w:sz w:val="18"/>
          <w:szCs w:val="18"/>
        </w:rPr>
      </w:pPr>
    </w:p>
    <w:p w14:paraId="65ACFFDB" w14:textId="77777777" w:rsidR="00605617" w:rsidRPr="00665A3D" w:rsidRDefault="00605617" w:rsidP="00605617">
      <w:pPr>
        <w:keepNext/>
        <w:widowControl w:val="0"/>
        <w:tabs>
          <w:tab w:val="left" w:pos="522"/>
        </w:tabs>
        <w:spacing w:after="0" w:line="240" w:lineRule="auto"/>
        <w:outlineLvl w:val="0"/>
        <w:rPr>
          <w:rFonts w:ascii="Arial" w:hAnsi="Arial"/>
        </w:rPr>
      </w:pPr>
      <w:r w:rsidRPr="00665A3D">
        <w:rPr>
          <w:rFonts w:ascii="Arial" w:hAnsi="Arial" w:cs="Arial"/>
          <w:b/>
          <w:sz w:val="18"/>
          <w:szCs w:val="18"/>
        </w:rPr>
        <w:t>I.</w:t>
      </w:r>
      <w:r>
        <w:rPr>
          <w:rFonts w:ascii="Arial" w:hAnsi="Arial" w:cs="Arial"/>
          <w:b/>
          <w:sz w:val="18"/>
          <w:szCs w:val="18"/>
        </w:rPr>
        <w:t xml:space="preserve">7 </w:t>
      </w:r>
      <w:r w:rsidRPr="00665A3D">
        <w:rPr>
          <w:rFonts w:ascii="Arial" w:hAnsi="Arial" w:cs="Arial"/>
          <w:b/>
          <w:sz w:val="18"/>
          <w:szCs w:val="18"/>
        </w:rPr>
        <w:t xml:space="preserve"> </w:t>
      </w:r>
      <w:r w:rsidRPr="00665A3D">
        <w:rPr>
          <w:rFonts w:ascii="Arial" w:eastAsia="Aptos Display" w:hAnsi="Arial" w:cs="Arial"/>
          <w:b/>
          <w:spacing w:val="-1"/>
          <w:sz w:val="18"/>
          <w:szCs w:val="18"/>
        </w:rPr>
        <w:t>SREDSTVO</w:t>
      </w:r>
      <w:r w:rsidRPr="00665A3D">
        <w:rPr>
          <w:rFonts w:ascii="Arial" w:eastAsia="Aptos Display" w:hAnsi="Arial" w:cs="Arial"/>
          <w:b/>
          <w:spacing w:val="-11"/>
          <w:sz w:val="18"/>
          <w:szCs w:val="18"/>
        </w:rPr>
        <w:t xml:space="preserve"> </w:t>
      </w:r>
      <w:r w:rsidRPr="00665A3D">
        <w:rPr>
          <w:rFonts w:ascii="Arial" w:eastAsia="Aptos Display" w:hAnsi="Arial" w:cs="Arial"/>
          <w:b/>
          <w:sz w:val="18"/>
          <w:szCs w:val="18"/>
        </w:rPr>
        <w:t>ZA</w:t>
      </w:r>
      <w:r w:rsidRPr="00665A3D">
        <w:rPr>
          <w:rFonts w:ascii="Arial" w:eastAsia="Aptos Display" w:hAnsi="Arial" w:cs="Arial"/>
          <w:b/>
          <w:spacing w:val="-12"/>
          <w:sz w:val="18"/>
          <w:szCs w:val="18"/>
        </w:rPr>
        <w:t xml:space="preserve"> </w:t>
      </w:r>
      <w:r w:rsidRPr="00665A3D">
        <w:rPr>
          <w:rFonts w:ascii="Arial" w:eastAsia="Aptos Display" w:hAnsi="Arial" w:cs="Arial"/>
          <w:b/>
          <w:spacing w:val="-1"/>
          <w:sz w:val="18"/>
          <w:szCs w:val="18"/>
        </w:rPr>
        <w:t>OBNOVO</w:t>
      </w:r>
      <w:r w:rsidRPr="00665A3D">
        <w:rPr>
          <w:rFonts w:ascii="Arial" w:eastAsia="Aptos Display" w:hAnsi="Arial" w:cs="Arial"/>
          <w:b/>
          <w:spacing w:val="-10"/>
          <w:sz w:val="18"/>
          <w:szCs w:val="18"/>
        </w:rPr>
        <w:t xml:space="preserve"> </w:t>
      </w:r>
      <w:r w:rsidRPr="00665A3D">
        <w:rPr>
          <w:rFonts w:ascii="Arial" w:eastAsia="Aptos Display" w:hAnsi="Arial" w:cs="Arial"/>
          <w:b/>
          <w:spacing w:val="-1"/>
          <w:sz w:val="18"/>
          <w:szCs w:val="18"/>
        </w:rPr>
        <w:t>INŠTRUMENTOV</w:t>
      </w:r>
      <w:r w:rsidRPr="00665A3D">
        <w:rPr>
          <w:rFonts w:ascii="Arial" w:eastAsia="Aptos Display" w:hAnsi="Arial" w:cs="Arial"/>
          <w:b/>
          <w:spacing w:val="-10"/>
          <w:sz w:val="18"/>
          <w:szCs w:val="18"/>
        </w:rPr>
        <w:t xml:space="preserve"> </w:t>
      </w:r>
      <w:r w:rsidRPr="00665A3D">
        <w:rPr>
          <w:rFonts w:ascii="Arial" w:eastAsia="Aptos Display" w:hAnsi="Arial" w:cs="Arial"/>
          <w:b/>
          <w:sz w:val="18"/>
          <w:szCs w:val="18"/>
        </w:rPr>
        <w:t>IZ</w:t>
      </w:r>
      <w:r w:rsidRPr="00665A3D">
        <w:rPr>
          <w:rFonts w:ascii="Arial" w:eastAsia="Aptos Display" w:hAnsi="Arial" w:cs="Arial"/>
          <w:b/>
          <w:spacing w:val="-9"/>
          <w:sz w:val="18"/>
          <w:szCs w:val="18"/>
        </w:rPr>
        <w:t xml:space="preserve"> </w:t>
      </w:r>
      <w:r w:rsidRPr="00665A3D">
        <w:rPr>
          <w:rFonts w:ascii="Arial" w:eastAsia="Aptos Display" w:hAnsi="Arial" w:cs="Arial"/>
          <w:b/>
          <w:spacing w:val="-1"/>
          <w:sz w:val="18"/>
          <w:szCs w:val="18"/>
        </w:rPr>
        <w:t>NERJAVEČEGA</w:t>
      </w:r>
      <w:r w:rsidRPr="00665A3D">
        <w:rPr>
          <w:rFonts w:ascii="Arial" w:eastAsia="Aptos Display" w:hAnsi="Arial" w:cs="Arial"/>
          <w:b/>
          <w:spacing w:val="-12"/>
          <w:sz w:val="18"/>
          <w:szCs w:val="18"/>
        </w:rPr>
        <w:t xml:space="preserve"> </w:t>
      </w:r>
      <w:r w:rsidRPr="00665A3D">
        <w:rPr>
          <w:rFonts w:ascii="Arial" w:eastAsia="Aptos Display" w:hAnsi="Arial" w:cs="Arial"/>
          <w:b/>
          <w:sz w:val="18"/>
          <w:szCs w:val="18"/>
        </w:rPr>
        <w:t>JEKLA</w:t>
      </w:r>
    </w:p>
    <w:p w14:paraId="38E05E82" w14:textId="77777777" w:rsidR="00605617" w:rsidRPr="00665A3D" w:rsidRDefault="00605617" w:rsidP="00605617">
      <w:pPr>
        <w:widowControl w:val="0"/>
        <w:tabs>
          <w:tab w:val="left" w:pos="522"/>
          <w:tab w:val="left" w:pos="855"/>
        </w:tabs>
        <w:spacing w:after="0" w:line="240" w:lineRule="auto"/>
        <w:ind w:left="397"/>
        <w:outlineLvl w:val="0"/>
        <w:rPr>
          <w:rFonts w:eastAsia="Aptos Display" w:cs="Arial"/>
          <w:spacing w:val="-1"/>
          <w:sz w:val="18"/>
          <w:szCs w:val="18"/>
        </w:rPr>
      </w:pPr>
    </w:p>
    <w:p w14:paraId="129674ED" w14:textId="77777777" w:rsidR="00605617" w:rsidRPr="00665A3D" w:rsidRDefault="00605617" w:rsidP="00605617">
      <w:pPr>
        <w:widowControl w:val="0"/>
        <w:tabs>
          <w:tab w:val="left" w:pos="522"/>
          <w:tab w:val="left" w:pos="855"/>
        </w:tabs>
        <w:spacing w:after="0" w:line="240" w:lineRule="auto"/>
        <w:ind w:left="397"/>
        <w:outlineLvl w:val="0"/>
        <w:rPr>
          <w:rFonts w:ascii="Arial" w:hAnsi="Arial"/>
          <w:u w:val="single"/>
        </w:rPr>
      </w:pPr>
      <w:r w:rsidRPr="00665A3D">
        <w:rPr>
          <w:rFonts w:ascii="Arial" w:eastAsia="Aptos Display" w:hAnsi="Arial" w:cs="Arial"/>
          <w:b/>
          <w:bCs/>
          <w:spacing w:val="-1"/>
          <w:sz w:val="18"/>
          <w:szCs w:val="18"/>
        </w:rPr>
        <w:t xml:space="preserve">a)     </w:t>
      </w:r>
      <w:r w:rsidRPr="00665A3D">
        <w:rPr>
          <w:rFonts w:ascii="Arial" w:eastAsia="Aptos Display" w:hAnsi="Arial" w:cs="Arial"/>
          <w:spacing w:val="-1"/>
          <w:sz w:val="18"/>
          <w:szCs w:val="18"/>
          <w:u w:val="single"/>
        </w:rPr>
        <w:t>Strokovne</w:t>
      </w:r>
      <w:r w:rsidRPr="00665A3D">
        <w:rPr>
          <w:rFonts w:ascii="Arial" w:eastAsia="Aptos Display" w:hAnsi="Arial" w:cs="Arial"/>
          <w:spacing w:val="-15"/>
          <w:sz w:val="18"/>
          <w:szCs w:val="18"/>
          <w:u w:val="single"/>
        </w:rPr>
        <w:t xml:space="preserve"> </w:t>
      </w:r>
      <w:r w:rsidRPr="00665A3D">
        <w:rPr>
          <w:rFonts w:ascii="Arial" w:eastAsia="Aptos Display" w:hAnsi="Arial" w:cs="Arial"/>
          <w:spacing w:val="-1"/>
          <w:sz w:val="18"/>
          <w:szCs w:val="18"/>
          <w:u w:val="single"/>
        </w:rPr>
        <w:t>zahteve:</w:t>
      </w:r>
    </w:p>
    <w:p w14:paraId="31105774" w14:textId="77777777" w:rsidR="00605617" w:rsidRPr="00665A3D" w:rsidRDefault="00605617" w:rsidP="005C5177">
      <w:pPr>
        <w:widowControl w:val="0"/>
        <w:numPr>
          <w:ilvl w:val="4"/>
          <w:numId w:val="84"/>
        </w:numPr>
        <w:tabs>
          <w:tab w:val="left" w:pos="1919"/>
        </w:tabs>
        <w:suppressAutoHyphens/>
        <w:spacing w:after="0" w:line="206" w:lineRule="exact"/>
        <w:rPr>
          <w:rFonts w:ascii="Arial" w:hAnsi="Arial"/>
        </w:rPr>
      </w:pPr>
      <w:r w:rsidRPr="00665A3D">
        <w:rPr>
          <w:rFonts w:ascii="Arial" w:eastAsia="Arial" w:hAnsi="Arial" w:cs="Arial"/>
          <w:spacing w:val="-1"/>
          <w:sz w:val="18"/>
          <w:szCs w:val="18"/>
        </w:rPr>
        <w:t>aktivna</w:t>
      </w:r>
      <w:r w:rsidRPr="00665A3D">
        <w:rPr>
          <w:rFonts w:ascii="Arial" w:eastAsia="Arial" w:hAnsi="Arial" w:cs="Arial"/>
          <w:spacing w:val="-9"/>
          <w:sz w:val="18"/>
          <w:szCs w:val="18"/>
        </w:rPr>
        <w:t xml:space="preserve"> </w:t>
      </w:r>
      <w:r w:rsidRPr="00665A3D">
        <w:rPr>
          <w:rFonts w:ascii="Arial" w:eastAsia="Arial" w:hAnsi="Arial" w:cs="Arial"/>
          <w:spacing w:val="-1"/>
          <w:sz w:val="18"/>
          <w:szCs w:val="18"/>
        </w:rPr>
        <w:t>učinkovina</w:t>
      </w:r>
      <w:r w:rsidRPr="00665A3D">
        <w:rPr>
          <w:rFonts w:ascii="Arial" w:eastAsia="Arial" w:hAnsi="Arial" w:cs="Arial"/>
          <w:spacing w:val="-9"/>
          <w:sz w:val="18"/>
          <w:szCs w:val="18"/>
        </w:rPr>
        <w:t xml:space="preserve"> </w:t>
      </w:r>
      <w:r w:rsidRPr="00665A3D">
        <w:rPr>
          <w:rFonts w:ascii="Arial" w:eastAsia="Arial" w:hAnsi="Arial" w:cs="Arial"/>
          <w:spacing w:val="-1"/>
          <w:sz w:val="18"/>
          <w:szCs w:val="18"/>
        </w:rPr>
        <w:t>je</w:t>
      </w:r>
      <w:r w:rsidRPr="00665A3D">
        <w:rPr>
          <w:rFonts w:ascii="Arial" w:eastAsia="Arial" w:hAnsi="Arial" w:cs="Arial"/>
          <w:spacing w:val="-6"/>
          <w:sz w:val="18"/>
          <w:szCs w:val="18"/>
        </w:rPr>
        <w:t xml:space="preserve"> </w:t>
      </w:r>
      <w:r w:rsidRPr="00665A3D">
        <w:rPr>
          <w:rFonts w:ascii="Arial" w:eastAsia="Arial" w:hAnsi="Arial" w:cs="Arial"/>
          <w:spacing w:val="-1"/>
          <w:sz w:val="18"/>
          <w:szCs w:val="18"/>
        </w:rPr>
        <w:t>fosforna</w:t>
      </w:r>
      <w:r w:rsidRPr="00665A3D">
        <w:rPr>
          <w:rFonts w:ascii="Arial" w:eastAsia="Arial" w:hAnsi="Arial" w:cs="Arial"/>
          <w:spacing w:val="-9"/>
          <w:sz w:val="18"/>
          <w:szCs w:val="18"/>
        </w:rPr>
        <w:t xml:space="preserve"> </w:t>
      </w:r>
      <w:r w:rsidRPr="00665A3D">
        <w:rPr>
          <w:rFonts w:ascii="Arial" w:eastAsia="Arial" w:hAnsi="Arial" w:cs="Arial"/>
          <w:spacing w:val="-1"/>
          <w:sz w:val="18"/>
          <w:szCs w:val="18"/>
        </w:rPr>
        <w:t>kislina in neionski surfaktanti</w:t>
      </w:r>
    </w:p>
    <w:p w14:paraId="5AF7CF30" w14:textId="77777777" w:rsidR="00605617" w:rsidRPr="00665A3D" w:rsidRDefault="00605617" w:rsidP="005C5177">
      <w:pPr>
        <w:widowControl w:val="0"/>
        <w:numPr>
          <w:ilvl w:val="4"/>
          <w:numId w:val="84"/>
        </w:numPr>
        <w:tabs>
          <w:tab w:val="left" w:pos="1919"/>
        </w:tabs>
        <w:suppressAutoHyphens/>
        <w:spacing w:after="0" w:line="207" w:lineRule="exact"/>
        <w:rPr>
          <w:rFonts w:ascii="Arial" w:hAnsi="Arial"/>
        </w:rPr>
      </w:pPr>
      <w:r w:rsidRPr="00665A3D">
        <w:rPr>
          <w:rFonts w:ascii="Arial" w:eastAsia="Arial" w:hAnsi="Arial" w:cs="Arial"/>
          <w:spacing w:val="-1"/>
          <w:sz w:val="18"/>
          <w:szCs w:val="18"/>
        </w:rPr>
        <w:t>tekoči koncentrat</w:t>
      </w:r>
    </w:p>
    <w:p w14:paraId="6FD43A4D" w14:textId="77777777" w:rsidR="00605617" w:rsidRPr="00665A3D" w:rsidRDefault="00605617" w:rsidP="005C5177">
      <w:pPr>
        <w:widowControl w:val="0"/>
        <w:numPr>
          <w:ilvl w:val="4"/>
          <w:numId w:val="84"/>
        </w:numPr>
        <w:tabs>
          <w:tab w:val="left" w:pos="1919"/>
        </w:tabs>
        <w:suppressAutoHyphens/>
        <w:spacing w:after="0" w:line="207" w:lineRule="exact"/>
        <w:ind w:left="4438" w:hanging="2878"/>
        <w:rPr>
          <w:rFonts w:ascii="Arial" w:hAnsi="Arial"/>
          <w:sz w:val="18"/>
          <w:szCs w:val="18"/>
        </w:rPr>
      </w:pPr>
      <w:r w:rsidRPr="00665A3D">
        <w:rPr>
          <w:rFonts w:ascii="Arial" w:eastAsia="Arial" w:hAnsi="Arial" w:cs="Arial"/>
          <w:spacing w:val="-1"/>
          <w:sz w:val="18"/>
          <w:szCs w:val="18"/>
        </w:rPr>
        <w:t>dnevna</w:t>
      </w:r>
      <w:r w:rsidRPr="00665A3D">
        <w:rPr>
          <w:rFonts w:ascii="Arial" w:eastAsia="Arial" w:hAnsi="Arial" w:cs="Arial"/>
          <w:spacing w:val="-8"/>
          <w:sz w:val="18"/>
          <w:szCs w:val="18"/>
        </w:rPr>
        <w:t xml:space="preserve"> </w:t>
      </w:r>
      <w:r w:rsidRPr="00665A3D">
        <w:rPr>
          <w:rFonts w:ascii="Arial" w:eastAsia="Arial" w:hAnsi="Arial" w:cs="Arial"/>
          <w:spacing w:val="-1"/>
          <w:sz w:val="18"/>
          <w:szCs w:val="18"/>
        </w:rPr>
        <w:t>priprava</w:t>
      </w:r>
      <w:r w:rsidRPr="00665A3D">
        <w:rPr>
          <w:rFonts w:ascii="Arial" w:eastAsia="Arial" w:hAnsi="Arial" w:cs="Arial"/>
          <w:spacing w:val="-11"/>
          <w:sz w:val="18"/>
          <w:szCs w:val="18"/>
        </w:rPr>
        <w:t xml:space="preserve"> </w:t>
      </w:r>
      <w:r w:rsidRPr="00665A3D">
        <w:rPr>
          <w:rFonts w:ascii="Arial" w:eastAsia="Arial" w:hAnsi="Arial" w:cs="Arial"/>
          <w:spacing w:val="-1"/>
          <w:sz w:val="18"/>
          <w:szCs w:val="18"/>
        </w:rPr>
        <w:t>delovne</w:t>
      </w:r>
      <w:r w:rsidRPr="00665A3D">
        <w:rPr>
          <w:rFonts w:ascii="Arial" w:eastAsia="Arial" w:hAnsi="Arial" w:cs="Arial"/>
          <w:spacing w:val="-8"/>
          <w:sz w:val="18"/>
          <w:szCs w:val="18"/>
        </w:rPr>
        <w:t xml:space="preserve"> </w:t>
      </w:r>
      <w:r w:rsidRPr="00665A3D">
        <w:rPr>
          <w:rFonts w:ascii="Arial" w:eastAsia="Arial" w:hAnsi="Arial" w:cs="Arial"/>
          <w:spacing w:val="-1"/>
          <w:sz w:val="18"/>
          <w:szCs w:val="18"/>
        </w:rPr>
        <w:t>raztopine z vodovodno vodo</w:t>
      </w:r>
    </w:p>
    <w:p w14:paraId="3BCDA252" w14:textId="77777777" w:rsidR="00605617" w:rsidRPr="00665A3D" w:rsidRDefault="00605617" w:rsidP="005C5177">
      <w:pPr>
        <w:widowControl w:val="0"/>
        <w:numPr>
          <w:ilvl w:val="4"/>
          <w:numId w:val="84"/>
        </w:numPr>
        <w:tabs>
          <w:tab w:val="left" w:pos="1919"/>
        </w:tabs>
        <w:suppressAutoHyphens/>
        <w:spacing w:after="0" w:line="240" w:lineRule="auto"/>
        <w:ind w:right="185"/>
        <w:rPr>
          <w:rFonts w:ascii="Arial" w:hAnsi="Arial"/>
        </w:rPr>
      </w:pPr>
      <w:r w:rsidRPr="00665A3D">
        <w:rPr>
          <w:rFonts w:ascii="Arial" w:eastAsia="Arial" w:hAnsi="Arial" w:cs="Arial"/>
          <w:spacing w:val="-1"/>
          <w:sz w:val="18"/>
          <w:szCs w:val="18"/>
        </w:rPr>
        <w:t>namenjeno</w:t>
      </w:r>
      <w:r w:rsidRPr="00665A3D">
        <w:rPr>
          <w:rFonts w:ascii="Arial" w:eastAsia="Arial" w:hAnsi="Arial" w:cs="Arial"/>
          <w:spacing w:val="44"/>
          <w:sz w:val="18"/>
          <w:szCs w:val="18"/>
        </w:rPr>
        <w:t xml:space="preserve"> </w:t>
      </w:r>
      <w:r w:rsidRPr="00665A3D">
        <w:rPr>
          <w:rFonts w:ascii="Arial" w:eastAsia="Arial" w:hAnsi="Arial" w:cs="Arial"/>
          <w:spacing w:val="-1"/>
          <w:sz w:val="18"/>
          <w:szCs w:val="18"/>
        </w:rPr>
        <w:t>je</w:t>
      </w:r>
      <w:r w:rsidRPr="00665A3D">
        <w:rPr>
          <w:rFonts w:ascii="Arial" w:eastAsia="Arial" w:hAnsi="Arial" w:cs="Arial"/>
          <w:spacing w:val="45"/>
          <w:sz w:val="18"/>
          <w:szCs w:val="18"/>
        </w:rPr>
        <w:t xml:space="preserve"> </w:t>
      </w:r>
      <w:r w:rsidRPr="00665A3D">
        <w:rPr>
          <w:rFonts w:ascii="Arial" w:eastAsia="Arial" w:hAnsi="Arial" w:cs="Arial"/>
          <w:spacing w:val="-1"/>
          <w:sz w:val="18"/>
          <w:szCs w:val="18"/>
        </w:rPr>
        <w:t>učinkovitemu</w:t>
      </w:r>
      <w:r w:rsidRPr="00665A3D">
        <w:rPr>
          <w:rFonts w:ascii="Arial" w:eastAsia="Arial" w:hAnsi="Arial" w:cs="Arial"/>
          <w:spacing w:val="43"/>
          <w:sz w:val="18"/>
          <w:szCs w:val="18"/>
        </w:rPr>
        <w:t xml:space="preserve"> </w:t>
      </w:r>
      <w:r w:rsidRPr="00665A3D">
        <w:rPr>
          <w:rFonts w:ascii="Arial" w:eastAsia="Arial" w:hAnsi="Arial" w:cs="Arial"/>
          <w:spacing w:val="-1"/>
          <w:sz w:val="18"/>
          <w:szCs w:val="18"/>
        </w:rPr>
        <w:t>odstranjevanju</w:t>
      </w:r>
      <w:r w:rsidRPr="00665A3D">
        <w:rPr>
          <w:rFonts w:ascii="Arial" w:eastAsia="Arial" w:hAnsi="Arial" w:cs="Arial"/>
          <w:spacing w:val="45"/>
          <w:sz w:val="18"/>
          <w:szCs w:val="18"/>
        </w:rPr>
        <w:t xml:space="preserve"> </w:t>
      </w:r>
      <w:r w:rsidRPr="00665A3D">
        <w:rPr>
          <w:rFonts w:ascii="Arial" w:eastAsia="Arial" w:hAnsi="Arial" w:cs="Arial"/>
          <w:spacing w:val="-1"/>
          <w:sz w:val="18"/>
          <w:szCs w:val="18"/>
        </w:rPr>
        <w:t>ostankov</w:t>
      </w:r>
      <w:r w:rsidRPr="00665A3D">
        <w:rPr>
          <w:rFonts w:ascii="Arial" w:eastAsia="Arial" w:hAnsi="Arial" w:cs="Arial"/>
          <w:spacing w:val="42"/>
          <w:sz w:val="18"/>
          <w:szCs w:val="18"/>
        </w:rPr>
        <w:t xml:space="preserve"> </w:t>
      </w:r>
      <w:r w:rsidRPr="00665A3D">
        <w:rPr>
          <w:rFonts w:ascii="Arial" w:eastAsia="Arial" w:hAnsi="Arial" w:cs="Arial"/>
          <w:spacing w:val="-1"/>
          <w:sz w:val="18"/>
          <w:szCs w:val="18"/>
        </w:rPr>
        <w:t>proteinov,</w:t>
      </w:r>
      <w:r w:rsidRPr="00665A3D">
        <w:rPr>
          <w:rFonts w:ascii="Arial" w:eastAsia="Arial" w:hAnsi="Arial" w:cs="Arial"/>
          <w:spacing w:val="45"/>
          <w:sz w:val="18"/>
          <w:szCs w:val="18"/>
        </w:rPr>
        <w:t xml:space="preserve"> </w:t>
      </w:r>
      <w:r w:rsidRPr="00665A3D">
        <w:rPr>
          <w:rFonts w:ascii="Arial" w:eastAsia="Arial" w:hAnsi="Arial" w:cs="Arial"/>
          <w:spacing w:val="-1"/>
          <w:sz w:val="18"/>
          <w:szCs w:val="18"/>
        </w:rPr>
        <w:t>rje</w:t>
      </w:r>
      <w:r w:rsidRPr="00665A3D">
        <w:rPr>
          <w:rFonts w:ascii="Arial" w:eastAsia="Arial" w:hAnsi="Arial" w:cs="Arial"/>
          <w:spacing w:val="45"/>
          <w:sz w:val="18"/>
          <w:szCs w:val="18"/>
        </w:rPr>
        <w:t xml:space="preserve"> </w:t>
      </w:r>
      <w:r w:rsidRPr="00665A3D">
        <w:rPr>
          <w:rFonts w:ascii="Arial" w:eastAsia="Arial" w:hAnsi="Arial" w:cs="Arial"/>
          <w:sz w:val="18"/>
          <w:szCs w:val="18"/>
        </w:rPr>
        <w:t>in</w:t>
      </w:r>
      <w:r w:rsidRPr="00665A3D">
        <w:rPr>
          <w:rFonts w:ascii="Arial" w:eastAsia="Arial" w:hAnsi="Arial" w:cs="Arial"/>
          <w:spacing w:val="43"/>
          <w:sz w:val="18"/>
          <w:szCs w:val="18"/>
        </w:rPr>
        <w:t xml:space="preserve"> </w:t>
      </w:r>
      <w:r w:rsidRPr="00665A3D">
        <w:rPr>
          <w:rFonts w:ascii="Arial" w:eastAsia="Arial" w:hAnsi="Arial" w:cs="Arial"/>
          <w:spacing w:val="-1"/>
          <w:sz w:val="18"/>
          <w:szCs w:val="18"/>
        </w:rPr>
        <w:t>ostalih</w:t>
      </w:r>
      <w:r w:rsidRPr="00665A3D">
        <w:rPr>
          <w:rFonts w:ascii="Arial" w:eastAsia="Arial" w:hAnsi="Arial" w:cs="Arial"/>
          <w:spacing w:val="45"/>
          <w:sz w:val="18"/>
          <w:szCs w:val="18"/>
        </w:rPr>
        <w:t xml:space="preserve"> </w:t>
      </w:r>
      <w:r w:rsidRPr="00665A3D">
        <w:rPr>
          <w:rFonts w:ascii="Arial" w:eastAsia="Arial" w:hAnsi="Arial" w:cs="Arial"/>
          <w:spacing w:val="-1"/>
          <w:sz w:val="18"/>
          <w:szCs w:val="18"/>
        </w:rPr>
        <w:t>oblog</w:t>
      </w:r>
      <w:r w:rsidRPr="00665A3D">
        <w:rPr>
          <w:rFonts w:ascii="Arial" w:eastAsia="Arial" w:hAnsi="Arial" w:cs="Arial"/>
          <w:spacing w:val="44"/>
          <w:sz w:val="18"/>
          <w:szCs w:val="18"/>
        </w:rPr>
        <w:t xml:space="preserve"> </w:t>
      </w:r>
      <w:r w:rsidRPr="00665A3D">
        <w:rPr>
          <w:rFonts w:ascii="Arial" w:eastAsia="Arial" w:hAnsi="Arial" w:cs="Arial"/>
          <w:spacing w:val="-1"/>
          <w:sz w:val="18"/>
          <w:szCs w:val="18"/>
        </w:rPr>
        <w:t>na</w:t>
      </w:r>
      <w:r w:rsidRPr="00665A3D">
        <w:rPr>
          <w:rFonts w:ascii="Arial" w:eastAsia="Arial" w:hAnsi="Arial" w:cs="Arial"/>
          <w:spacing w:val="75"/>
          <w:w w:val="99"/>
          <w:sz w:val="18"/>
          <w:szCs w:val="18"/>
        </w:rPr>
        <w:t xml:space="preserve"> </w:t>
      </w:r>
      <w:r w:rsidRPr="00665A3D">
        <w:rPr>
          <w:rFonts w:ascii="Arial" w:eastAsia="Arial" w:hAnsi="Arial" w:cs="Arial"/>
          <w:spacing w:val="-1"/>
          <w:sz w:val="18"/>
          <w:szCs w:val="18"/>
        </w:rPr>
        <w:t>inštrumentih</w:t>
      </w:r>
    </w:p>
    <w:p w14:paraId="5AD8F17D" w14:textId="77777777" w:rsidR="00605617" w:rsidRPr="00665A3D" w:rsidRDefault="00605617" w:rsidP="00605617">
      <w:pPr>
        <w:widowControl w:val="0"/>
        <w:tabs>
          <w:tab w:val="left" w:pos="1919"/>
        </w:tabs>
        <w:spacing w:after="0" w:line="206" w:lineRule="exact"/>
        <w:ind w:left="397"/>
        <w:rPr>
          <w:rFonts w:ascii="Arial" w:hAnsi="Arial"/>
        </w:rPr>
      </w:pPr>
      <w:r w:rsidRPr="00665A3D">
        <w:rPr>
          <w:rFonts w:ascii="Arial" w:eastAsia="Arial" w:hAnsi="Arial" w:cs="Arial"/>
          <w:b/>
          <w:bCs/>
          <w:spacing w:val="-1"/>
          <w:sz w:val="18"/>
          <w:szCs w:val="18"/>
          <w:u w:color="000000"/>
        </w:rPr>
        <w:t xml:space="preserve">b)    </w:t>
      </w:r>
      <w:r w:rsidRPr="00665A3D">
        <w:rPr>
          <w:rFonts w:ascii="Arial" w:eastAsia="Arial" w:hAnsi="Arial" w:cs="Arial"/>
          <w:spacing w:val="-1"/>
          <w:sz w:val="18"/>
          <w:szCs w:val="18"/>
          <w:u w:val="single" w:color="000000"/>
        </w:rPr>
        <w:t>Varnost</w:t>
      </w:r>
      <w:r w:rsidRPr="00665A3D">
        <w:rPr>
          <w:rFonts w:ascii="Arial" w:eastAsia="Arial" w:hAnsi="Arial" w:cs="Arial"/>
          <w:spacing w:val="-9"/>
          <w:sz w:val="18"/>
          <w:szCs w:val="18"/>
          <w:u w:val="single" w:color="000000"/>
        </w:rPr>
        <w:t xml:space="preserve"> </w:t>
      </w:r>
      <w:r w:rsidRPr="00665A3D">
        <w:rPr>
          <w:rFonts w:ascii="Arial" w:eastAsia="Arial" w:hAnsi="Arial" w:cs="Arial"/>
          <w:sz w:val="18"/>
          <w:szCs w:val="18"/>
          <w:u w:val="single" w:color="000000"/>
        </w:rPr>
        <w:t>in</w:t>
      </w:r>
      <w:r w:rsidRPr="00665A3D">
        <w:rPr>
          <w:rFonts w:ascii="Arial" w:eastAsia="Arial" w:hAnsi="Arial" w:cs="Arial"/>
          <w:spacing w:val="-10"/>
          <w:sz w:val="18"/>
          <w:szCs w:val="18"/>
          <w:u w:val="single" w:color="000000"/>
        </w:rPr>
        <w:t xml:space="preserve"> </w:t>
      </w:r>
      <w:r w:rsidRPr="00665A3D">
        <w:rPr>
          <w:rFonts w:ascii="Arial" w:eastAsia="Arial" w:hAnsi="Arial" w:cs="Arial"/>
          <w:spacing w:val="-1"/>
          <w:sz w:val="18"/>
          <w:szCs w:val="18"/>
          <w:u w:val="single" w:color="000000"/>
        </w:rPr>
        <w:t>testiranja:</w:t>
      </w:r>
    </w:p>
    <w:p w14:paraId="4FB5301C" w14:textId="77777777" w:rsidR="00605617" w:rsidRPr="00665A3D" w:rsidRDefault="00605617" w:rsidP="005C5177">
      <w:pPr>
        <w:widowControl w:val="0"/>
        <w:numPr>
          <w:ilvl w:val="4"/>
          <w:numId w:val="84"/>
        </w:numPr>
        <w:tabs>
          <w:tab w:val="left" w:pos="1559"/>
        </w:tabs>
        <w:suppressAutoHyphens/>
        <w:spacing w:after="0" w:line="207" w:lineRule="exact"/>
        <w:rPr>
          <w:rFonts w:ascii="Arial" w:hAnsi="Arial"/>
        </w:rPr>
      </w:pPr>
      <w:r w:rsidRPr="00665A3D">
        <w:rPr>
          <w:rFonts w:ascii="Arial" w:eastAsia="Arial" w:hAnsi="Arial" w:cs="Arial"/>
          <w:spacing w:val="-1"/>
          <w:sz w:val="18"/>
          <w:szCs w:val="18"/>
        </w:rPr>
        <w:t>biološko</w:t>
      </w:r>
      <w:r w:rsidRPr="00665A3D">
        <w:rPr>
          <w:rFonts w:ascii="Arial" w:eastAsia="Arial" w:hAnsi="Arial" w:cs="Arial"/>
          <w:spacing w:val="-15"/>
          <w:sz w:val="18"/>
          <w:szCs w:val="18"/>
        </w:rPr>
        <w:t xml:space="preserve"> </w:t>
      </w:r>
      <w:r w:rsidRPr="00665A3D">
        <w:rPr>
          <w:rFonts w:ascii="Arial" w:eastAsia="Arial" w:hAnsi="Arial" w:cs="Arial"/>
          <w:spacing w:val="-1"/>
          <w:sz w:val="18"/>
          <w:szCs w:val="18"/>
        </w:rPr>
        <w:t>razgradljivo</w:t>
      </w:r>
    </w:p>
    <w:p w14:paraId="75038AFE" w14:textId="77777777" w:rsidR="00605617" w:rsidRPr="00665A3D" w:rsidRDefault="00605617" w:rsidP="005C5177">
      <w:pPr>
        <w:widowControl w:val="0"/>
        <w:numPr>
          <w:ilvl w:val="4"/>
          <w:numId w:val="84"/>
        </w:numPr>
        <w:tabs>
          <w:tab w:val="left" w:pos="1559"/>
        </w:tabs>
        <w:suppressAutoHyphens/>
        <w:spacing w:after="0" w:line="207" w:lineRule="exact"/>
        <w:rPr>
          <w:rFonts w:ascii="Arial" w:hAnsi="Arial"/>
          <w:sz w:val="18"/>
          <w:szCs w:val="18"/>
        </w:rPr>
      </w:pPr>
      <w:r w:rsidRPr="00665A3D">
        <w:rPr>
          <w:rFonts w:ascii="Arial" w:hAnsi="Arial"/>
          <w:sz w:val="18"/>
          <w:szCs w:val="18"/>
        </w:rPr>
        <w:t>varnostni list v slovenskem jeziku</w:t>
      </w:r>
    </w:p>
    <w:p w14:paraId="23F836E6" w14:textId="77777777" w:rsidR="00605617" w:rsidRPr="00665A3D" w:rsidRDefault="00605617" w:rsidP="00605617">
      <w:pPr>
        <w:widowControl w:val="0"/>
        <w:tabs>
          <w:tab w:val="left" w:pos="1559"/>
        </w:tabs>
        <w:spacing w:after="0" w:line="207" w:lineRule="exact"/>
        <w:ind w:left="397"/>
        <w:rPr>
          <w:rFonts w:ascii="Arial" w:hAnsi="Arial"/>
        </w:rPr>
      </w:pPr>
      <w:r w:rsidRPr="00665A3D">
        <w:rPr>
          <w:rFonts w:ascii="Arial" w:eastAsia="Arial" w:hAnsi="Arial" w:cs="Arial"/>
          <w:b/>
          <w:bCs/>
          <w:spacing w:val="-1"/>
          <w:sz w:val="18"/>
          <w:szCs w:val="18"/>
          <w:u w:color="000000"/>
        </w:rPr>
        <w:t xml:space="preserve">c)    </w:t>
      </w:r>
      <w:r w:rsidRPr="00665A3D">
        <w:rPr>
          <w:rFonts w:ascii="Arial" w:eastAsia="Arial" w:hAnsi="Arial" w:cs="Arial"/>
          <w:sz w:val="18"/>
          <w:szCs w:val="18"/>
          <w:u w:val="single" w:color="000000"/>
        </w:rPr>
        <w:t>Oprema:</w:t>
      </w:r>
    </w:p>
    <w:p w14:paraId="045EDC84" w14:textId="77777777" w:rsidR="00605617" w:rsidRPr="00665A3D" w:rsidRDefault="00605617" w:rsidP="005C5177">
      <w:pPr>
        <w:numPr>
          <w:ilvl w:val="4"/>
          <w:numId w:val="84"/>
        </w:numPr>
        <w:suppressAutoHyphens/>
        <w:spacing w:after="0"/>
        <w:rPr>
          <w:sz w:val="18"/>
          <w:szCs w:val="18"/>
        </w:rPr>
      </w:pPr>
      <w:r w:rsidRPr="00665A3D">
        <w:rPr>
          <w:rFonts w:ascii="Arial" w:eastAsia="Arial" w:hAnsi="Arial" w:cs="Arial"/>
          <w:spacing w:val="-1"/>
          <w:sz w:val="18"/>
          <w:szCs w:val="18"/>
        </w:rPr>
        <w:t>plastenka 1 L</w:t>
      </w:r>
    </w:p>
    <w:p w14:paraId="463E67F4" w14:textId="77777777" w:rsidR="00605617" w:rsidRPr="00665A3D" w:rsidRDefault="00605617" w:rsidP="005C5177">
      <w:pPr>
        <w:widowControl w:val="0"/>
        <w:numPr>
          <w:ilvl w:val="4"/>
          <w:numId w:val="84"/>
        </w:numPr>
        <w:tabs>
          <w:tab w:val="left" w:pos="838"/>
        </w:tabs>
        <w:suppressAutoHyphens/>
        <w:spacing w:after="0" w:line="207" w:lineRule="exact"/>
        <w:rPr>
          <w:rFonts w:ascii="Arial" w:hAnsi="Arial"/>
        </w:rPr>
      </w:pPr>
      <w:r w:rsidRPr="00665A3D">
        <w:rPr>
          <w:rFonts w:ascii="Arial" w:eastAsia="Arial" w:hAnsi="Arial" w:cs="Arial"/>
          <w:spacing w:val="-1"/>
          <w:sz w:val="18"/>
          <w:szCs w:val="18"/>
        </w:rPr>
        <w:t>embalaža</w:t>
      </w:r>
      <w:r w:rsidRPr="00665A3D">
        <w:rPr>
          <w:rFonts w:ascii="Arial" w:eastAsia="Arial" w:hAnsi="Arial" w:cs="Arial"/>
          <w:spacing w:val="-5"/>
          <w:sz w:val="18"/>
          <w:szCs w:val="18"/>
        </w:rPr>
        <w:t xml:space="preserve"> </w:t>
      </w:r>
      <w:r w:rsidRPr="00665A3D">
        <w:rPr>
          <w:rFonts w:ascii="Arial" w:eastAsia="Arial" w:hAnsi="Arial" w:cs="Arial"/>
          <w:spacing w:val="-1"/>
          <w:sz w:val="18"/>
          <w:szCs w:val="18"/>
        </w:rPr>
        <w:t>mora</w:t>
      </w:r>
      <w:r w:rsidRPr="00665A3D">
        <w:rPr>
          <w:rFonts w:ascii="Arial" w:eastAsia="Arial" w:hAnsi="Arial" w:cs="Arial"/>
          <w:spacing w:val="-7"/>
          <w:sz w:val="18"/>
          <w:szCs w:val="18"/>
        </w:rPr>
        <w:t xml:space="preserve"> </w:t>
      </w:r>
      <w:r w:rsidRPr="00665A3D">
        <w:rPr>
          <w:rFonts w:ascii="Arial" w:eastAsia="Arial" w:hAnsi="Arial" w:cs="Arial"/>
          <w:spacing w:val="-1"/>
          <w:sz w:val="18"/>
          <w:szCs w:val="18"/>
        </w:rPr>
        <w:t>imeti</w:t>
      </w:r>
      <w:r w:rsidRPr="00665A3D">
        <w:rPr>
          <w:rFonts w:ascii="Arial" w:eastAsia="Arial" w:hAnsi="Arial" w:cs="Arial"/>
          <w:spacing w:val="-4"/>
          <w:sz w:val="18"/>
          <w:szCs w:val="18"/>
        </w:rPr>
        <w:t xml:space="preserve"> </w:t>
      </w:r>
      <w:r w:rsidRPr="00665A3D">
        <w:rPr>
          <w:rFonts w:ascii="Arial" w:eastAsia="Arial" w:hAnsi="Arial" w:cs="Arial"/>
          <w:spacing w:val="-1"/>
          <w:sz w:val="18"/>
          <w:szCs w:val="18"/>
        </w:rPr>
        <w:t>dozirni</w:t>
      </w:r>
      <w:r w:rsidRPr="00665A3D">
        <w:rPr>
          <w:rFonts w:ascii="Arial" w:eastAsia="Arial" w:hAnsi="Arial" w:cs="Arial"/>
          <w:spacing w:val="-7"/>
          <w:sz w:val="18"/>
          <w:szCs w:val="18"/>
        </w:rPr>
        <w:t xml:space="preserve"> </w:t>
      </w:r>
      <w:r w:rsidRPr="00665A3D">
        <w:rPr>
          <w:rFonts w:ascii="Arial" w:eastAsia="Arial" w:hAnsi="Arial" w:cs="Arial"/>
          <w:spacing w:val="-1"/>
          <w:sz w:val="18"/>
          <w:szCs w:val="18"/>
        </w:rPr>
        <w:t>sistem,</w:t>
      </w:r>
      <w:r w:rsidRPr="00665A3D">
        <w:rPr>
          <w:rFonts w:ascii="Arial" w:eastAsia="Arial" w:hAnsi="Arial" w:cs="Arial"/>
          <w:spacing w:val="-5"/>
          <w:sz w:val="18"/>
          <w:szCs w:val="18"/>
        </w:rPr>
        <w:t xml:space="preserve"> </w:t>
      </w:r>
      <w:r w:rsidRPr="00665A3D">
        <w:rPr>
          <w:rFonts w:ascii="Arial" w:eastAsia="Arial" w:hAnsi="Arial" w:cs="Arial"/>
          <w:spacing w:val="-1"/>
          <w:sz w:val="18"/>
          <w:szCs w:val="18"/>
        </w:rPr>
        <w:t>ki</w:t>
      </w:r>
      <w:r w:rsidRPr="00665A3D">
        <w:rPr>
          <w:rFonts w:ascii="Arial" w:eastAsia="Arial" w:hAnsi="Arial" w:cs="Arial"/>
          <w:spacing w:val="-4"/>
          <w:sz w:val="18"/>
          <w:szCs w:val="18"/>
        </w:rPr>
        <w:t xml:space="preserve"> </w:t>
      </w:r>
      <w:r w:rsidRPr="00665A3D">
        <w:rPr>
          <w:rFonts w:ascii="Arial" w:eastAsia="Arial" w:hAnsi="Arial" w:cs="Arial"/>
          <w:sz w:val="18"/>
          <w:szCs w:val="18"/>
        </w:rPr>
        <w:t>je</w:t>
      </w:r>
      <w:r w:rsidRPr="00665A3D">
        <w:rPr>
          <w:rFonts w:ascii="Arial" w:eastAsia="Arial" w:hAnsi="Arial" w:cs="Arial"/>
          <w:spacing w:val="-7"/>
          <w:sz w:val="18"/>
          <w:szCs w:val="18"/>
        </w:rPr>
        <w:t xml:space="preserve"> </w:t>
      </w:r>
      <w:r w:rsidRPr="00665A3D">
        <w:rPr>
          <w:rFonts w:ascii="Arial" w:eastAsia="Arial" w:hAnsi="Arial" w:cs="Arial"/>
          <w:spacing w:val="-1"/>
          <w:sz w:val="18"/>
          <w:szCs w:val="18"/>
        </w:rPr>
        <w:t>enostaven</w:t>
      </w:r>
      <w:r w:rsidRPr="00665A3D">
        <w:rPr>
          <w:rFonts w:ascii="Arial" w:eastAsia="Arial" w:hAnsi="Arial" w:cs="Arial"/>
          <w:spacing w:val="-7"/>
          <w:sz w:val="18"/>
          <w:szCs w:val="18"/>
        </w:rPr>
        <w:t xml:space="preserve"> </w:t>
      </w:r>
      <w:r w:rsidRPr="00665A3D">
        <w:rPr>
          <w:rFonts w:ascii="Arial" w:eastAsia="Arial" w:hAnsi="Arial" w:cs="Arial"/>
          <w:spacing w:val="-1"/>
          <w:sz w:val="18"/>
          <w:szCs w:val="18"/>
        </w:rPr>
        <w:t>za</w:t>
      </w:r>
      <w:r w:rsidRPr="00665A3D">
        <w:rPr>
          <w:rFonts w:ascii="Arial" w:eastAsia="Arial" w:hAnsi="Arial" w:cs="Arial"/>
          <w:spacing w:val="-5"/>
          <w:sz w:val="18"/>
          <w:szCs w:val="18"/>
        </w:rPr>
        <w:t xml:space="preserve"> </w:t>
      </w:r>
      <w:r w:rsidRPr="00665A3D">
        <w:rPr>
          <w:rFonts w:ascii="Arial" w:eastAsia="Arial" w:hAnsi="Arial" w:cs="Arial"/>
          <w:spacing w:val="-1"/>
          <w:sz w:val="18"/>
          <w:szCs w:val="18"/>
        </w:rPr>
        <w:t>uporabo</w:t>
      </w:r>
    </w:p>
    <w:p w14:paraId="6326D7BA" w14:textId="77777777" w:rsidR="00605617" w:rsidRPr="00665A3D" w:rsidRDefault="00605617" w:rsidP="00605617">
      <w:pPr>
        <w:spacing w:after="0"/>
        <w:rPr>
          <w:rFonts w:ascii="Arial" w:eastAsia="Arial" w:hAnsi="Arial" w:cs="Arial"/>
          <w:i/>
          <w:iCs/>
          <w:sz w:val="18"/>
          <w:szCs w:val="18"/>
        </w:rPr>
      </w:pPr>
    </w:p>
    <w:p w14:paraId="642EDD79" w14:textId="77777777" w:rsidR="00605617" w:rsidRPr="00665A3D" w:rsidRDefault="00605617" w:rsidP="00605617">
      <w:pPr>
        <w:spacing w:after="0"/>
        <w:rPr>
          <w:rFonts w:ascii="Arial" w:eastAsia="Arial" w:hAnsi="Arial" w:cs="Arial"/>
          <w:i/>
          <w:iCs/>
          <w:sz w:val="18"/>
          <w:szCs w:val="18"/>
        </w:rPr>
      </w:pPr>
    </w:p>
    <w:p w14:paraId="74F3622A" w14:textId="77777777" w:rsidR="00605617" w:rsidRPr="00665A3D" w:rsidRDefault="00605617" w:rsidP="005C5177">
      <w:pPr>
        <w:keepNext/>
        <w:widowControl w:val="0"/>
        <w:numPr>
          <w:ilvl w:val="0"/>
          <w:numId w:val="39"/>
        </w:numPr>
        <w:tabs>
          <w:tab w:val="left" w:pos="270"/>
          <w:tab w:val="left" w:pos="426"/>
        </w:tabs>
        <w:suppressAutoHyphens/>
        <w:spacing w:after="0" w:line="240" w:lineRule="auto"/>
        <w:ind w:right="2268"/>
        <w:outlineLvl w:val="0"/>
      </w:pPr>
      <w:r w:rsidRPr="00665A3D">
        <w:rPr>
          <w:rFonts w:ascii="Arial" w:eastAsia="Aptos Display" w:hAnsi="Arial" w:cs="Arial"/>
          <w:b/>
          <w:bCs/>
          <w:spacing w:val="-1"/>
          <w:sz w:val="18"/>
          <w:szCs w:val="18"/>
          <w:u w:val="thick" w:color="000000"/>
        </w:rPr>
        <w:t>SREDSTVA ZA RAZKUŽEVANJE</w:t>
      </w:r>
      <w:r w:rsidRPr="00665A3D">
        <w:rPr>
          <w:rFonts w:ascii="Arial" w:eastAsia="Aptos Display" w:hAnsi="Arial" w:cs="Arial"/>
          <w:b/>
          <w:bCs/>
          <w:spacing w:val="-11"/>
          <w:sz w:val="18"/>
          <w:szCs w:val="18"/>
          <w:u w:val="thick" w:color="000000"/>
        </w:rPr>
        <w:t xml:space="preserve"> </w:t>
      </w:r>
      <w:r w:rsidRPr="00665A3D">
        <w:rPr>
          <w:rFonts w:ascii="Arial" w:eastAsia="Aptos Display" w:hAnsi="Arial" w:cs="Arial"/>
          <w:b/>
          <w:bCs/>
          <w:spacing w:val="-1"/>
          <w:sz w:val="18"/>
          <w:szCs w:val="18"/>
          <w:u w:val="thick" w:color="000000"/>
        </w:rPr>
        <w:t>POVRŠIN</w:t>
      </w:r>
      <w:r w:rsidRPr="00665A3D">
        <w:rPr>
          <w:rFonts w:ascii="Arial" w:eastAsia="Aptos Display" w:hAnsi="Arial" w:cs="Arial"/>
          <w:b/>
          <w:bCs/>
          <w:spacing w:val="-9"/>
          <w:sz w:val="18"/>
          <w:szCs w:val="18"/>
          <w:u w:val="thick" w:color="000000"/>
        </w:rPr>
        <w:t xml:space="preserve"> </w:t>
      </w:r>
      <w:r w:rsidRPr="00665A3D">
        <w:rPr>
          <w:rFonts w:ascii="Arial" w:eastAsia="Aptos Display" w:hAnsi="Arial" w:cs="Arial"/>
          <w:b/>
          <w:bCs/>
          <w:spacing w:val="1"/>
          <w:sz w:val="18"/>
          <w:szCs w:val="18"/>
          <w:u w:val="thick" w:color="000000"/>
        </w:rPr>
        <w:t>IN</w:t>
      </w:r>
      <w:r w:rsidRPr="00665A3D">
        <w:rPr>
          <w:rFonts w:ascii="Arial" w:eastAsia="Aptos Display" w:hAnsi="Arial" w:cs="Arial"/>
          <w:b/>
          <w:bCs/>
          <w:spacing w:val="-8"/>
          <w:sz w:val="18"/>
          <w:szCs w:val="18"/>
          <w:u w:val="thick" w:color="000000"/>
        </w:rPr>
        <w:t xml:space="preserve"> </w:t>
      </w:r>
      <w:r w:rsidRPr="00665A3D">
        <w:rPr>
          <w:rFonts w:ascii="Arial" w:eastAsia="Aptos Display" w:hAnsi="Arial" w:cs="Arial"/>
          <w:b/>
          <w:bCs/>
          <w:spacing w:val="-1"/>
          <w:sz w:val="18"/>
          <w:szCs w:val="18"/>
          <w:u w:val="thick" w:color="000000"/>
        </w:rPr>
        <w:t>OPREME</w:t>
      </w:r>
    </w:p>
    <w:p w14:paraId="3809E516" w14:textId="77777777" w:rsidR="00605617" w:rsidRPr="00665A3D" w:rsidRDefault="00605617" w:rsidP="00605617">
      <w:pPr>
        <w:spacing w:after="0"/>
        <w:rPr>
          <w:rFonts w:ascii="Arial" w:eastAsia="Arial" w:hAnsi="Arial" w:cs="Arial"/>
          <w:bCs/>
          <w:i/>
          <w:iCs/>
          <w:sz w:val="18"/>
          <w:szCs w:val="18"/>
        </w:rPr>
      </w:pPr>
    </w:p>
    <w:p w14:paraId="6EA65255" w14:textId="77777777" w:rsidR="00605617" w:rsidRPr="00665A3D" w:rsidRDefault="00605617" w:rsidP="00605617">
      <w:pPr>
        <w:spacing w:after="0" w:line="240" w:lineRule="auto"/>
        <w:rPr>
          <w:rFonts w:ascii="Arial" w:hAnsi="Arial"/>
          <w:sz w:val="18"/>
          <w:szCs w:val="18"/>
        </w:rPr>
      </w:pPr>
      <w:r w:rsidRPr="00665A3D">
        <w:rPr>
          <w:rFonts w:ascii="Arial" w:eastAsia="Arial" w:hAnsi="Arial" w:cs="Arial"/>
          <w:b/>
          <w:bCs/>
          <w:sz w:val="18"/>
          <w:szCs w:val="18"/>
        </w:rPr>
        <w:t>II.1 TEKOČE</w:t>
      </w:r>
      <w:r w:rsidRPr="00665A3D">
        <w:rPr>
          <w:rFonts w:ascii="Arial" w:eastAsia="Arial" w:hAnsi="Arial" w:cs="Arial"/>
          <w:bCs/>
          <w:sz w:val="18"/>
          <w:szCs w:val="18"/>
        </w:rPr>
        <w:t xml:space="preserve"> </w:t>
      </w:r>
      <w:r w:rsidRPr="00665A3D">
        <w:rPr>
          <w:rFonts w:ascii="Arial" w:eastAsia="Arial" w:hAnsi="Arial" w:cs="Arial"/>
          <w:b/>
          <w:sz w:val="18"/>
          <w:szCs w:val="18"/>
        </w:rPr>
        <w:t>SREDSTVO ZA RAZKUŽEVANJE VE</w:t>
      </w:r>
      <w:r w:rsidRPr="00665A3D">
        <w:rPr>
          <w:rFonts w:ascii="Arial" w:hAnsi="Arial"/>
          <w:b/>
          <w:sz w:val="18"/>
          <w:szCs w:val="18"/>
        </w:rPr>
        <w:t xml:space="preserve">ČJIH IN MANJŠIH </w:t>
      </w:r>
      <w:r w:rsidRPr="00665A3D">
        <w:rPr>
          <w:rFonts w:ascii="Arial" w:eastAsia="Arial" w:hAnsi="Arial" w:cs="Arial"/>
          <w:b/>
          <w:sz w:val="18"/>
          <w:szCs w:val="18"/>
        </w:rPr>
        <w:t>POVRŠIN</w:t>
      </w:r>
    </w:p>
    <w:p w14:paraId="7DB182CF" w14:textId="77777777" w:rsidR="00605617" w:rsidRPr="00665A3D" w:rsidRDefault="00605617" w:rsidP="00605617">
      <w:pPr>
        <w:spacing w:after="0" w:line="240" w:lineRule="auto"/>
        <w:rPr>
          <w:rFonts w:ascii="Arial" w:eastAsia="Arial" w:hAnsi="Arial" w:cs="Arial"/>
          <w:b/>
          <w:sz w:val="18"/>
          <w:szCs w:val="18"/>
        </w:rPr>
      </w:pPr>
    </w:p>
    <w:p w14:paraId="1DF429D3" w14:textId="77777777" w:rsidR="00605617" w:rsidRPr="00665A3D" w:rsidRDefault="00605617" w:rsidP="005C5177">
      <w:pPr>
        <w:widowControl w:val="0"/>
        <w:numPr>
          <w:ilvl w:val="0"/>
          <w:numId w:val="36"/>
        </w:numPr>
        <w:tabs>
          <w:tab w:val="left" w:pos="993"/>
        </w:tabs>
        <w:suppressAutoHyphens/>
        <w:spacing w:after="0" w:line="240" w:lineRule="auto"/>
        <w:ind w:left="1558" w:hanging="991"/>
        <w:rPr>
          <w:rFonts w:ascii="Arial" w:hAnsi="Arial"/>
          <w:sz w:val="18"/>
          <w:szCs w:val="18"/>
        </w:rPr>
      </w:pPr>
      <w:r w:rsidRPr="00665A3D">
        <w:rPr>
          <w:rFonts w:ascii="Arial" w:eastAsia="Arial" w:hAnsi="Arial" w:cs="Arial"/>
          <w:spacing w:val="-1"/>
          <w:sz w:val="18"/>
          <w:szCs w:val="18"/>
          <w:u w:val="single" w:color="000000"/>
        </w:rPr>
        <w:t>Strokovne</w:t>
      </w:r>
      <w:r w:rsidRPr="00665A3D">
        <w:rPr>
          <w:rFonts w:ascii="Arial" w:eastAsia="Arial" w:hAnsi="Arial" w:cs="Arial"/>
          <w:spacing w:val="-15"/>
          <w:sz w:val="18"/>
          <w:szCs w:val="18"/>
          <w:u w:val="single" w:color="000000"/>
        </w:rPr>
        <w:t xml:space="preserve"> </w:t>
      </w:r>
      <w:r w:rsidRPr="00665A3D">
        <w:rPr>
          <w:rFonts w:ascii="Arial" w:eastAsia="Arial" w:hAnsi="Arial" w:cs="Arial"/>
          <w:spacing w:val="-1"/>
          <w:sz w:val="18"/>
          <w:szCs w:val="18"/>
          <w:u w:val="single" w:color="000000"/>
        </w:rPr>
        <w:t>zahteve:</w:t>
      </w:r>
    </w:p>
    <w:p w14:paraId="3AF54969" w14:textId="77777777" w:rsidR="00605617" w:rsidRPr="00665A3D" w:rsidRDefault="00605617" w:rsidP="005C5177">
      <w:pPr>
        <w:widowControl w:val="0"/>
        <w:numPr>
          <w:ilvl w:val="0"/>
          <w:numId w:val="50"/>
        </w:numPr>
        <w:suppressAutoHyphens/>
        <w:spacing w:after="0" w:line="240" w:lineRule="auto"/>
        <w:ind w:left="1928" w:hanging="340"/>
        <w:rPr>
          <w:rFonts w:ascii="Arial" w:hAnsi="Arial"/>
          <w:sz w:val="18"/>
          <w:szCs w:val="18"/>
        </w:rPr>
      </w:pPr>
      <w:r w:rsidRPr="00665A3D">
        <w:rPr>
          <w:rFonts w:ascii="Arial" w:eastAsia="Arial" w:hAnsi="Arial" w:cs="Arial"/>
          <w:spacing w:val="-1"/>
          <w:sz w:val="18"/>
          <w:szCs w:val="18"/>
        </w:rPr>
        <w:t>aktivne</w:t>
      </w:r>
      <w:r w:rsidRPr="00665A3D">
        <w:rPr>
          <w:rFonts w:ascii="Arial" w:eastAsia="Arial" w:hAnsi="Arial" w:cs="Arial"/>
          <w:spacing w:val="-9"/>
          <w:sz w:val="18"/>
          <w:szCs w:val="18"/>
        </w:rPr>
        <w:t xml:space="preserve"> </w:t>
      </w:r>
      <w:r w:rsidRPr="00665A3D">
        <w:rPr>
          <w:rFonts w:ascii="Arial" w:eastAsia="Arial" w:hAnsi="Arial" w:cs="Arial"/>
          <w:spacing w:val="-1"/>
          <w:sz w:val="18"/>
          <w:szCs w:val="18"/>
        </w:rPr>
        <w:t>komponente:</w:t>
      </w:r>
      <w:r w:rsidRPr="00665A3D">
        <w:rPr>
          <w:rFonts w:ascii="Arial" w:eastAsia="Arial" w:hAnsi="Arial" w:cs="Arial"/>
          <w:spacing w:val="-8"/>
          <w:sz w:val="18"/>
          <w:szCs w:val="18"/>
        </w:rPr>
        <w:t xml:space="preserve"> </w:t>
      </w:r>
      <w:r w:rsidRPr="00665A3D">
        <w:rPr>
          <w:rFonts w:ascii="Arial" w:eastAsia="Arial" w:hAnsi="Arial" w:cs="Arial"/>
          <w:spacing w:val="-1"/>
          <w:sz w:val="18"/>
          <w:szCs w:val="18"/>
        </w:rPr>
        <w:t>etanol, propanol</w:t>
      </w:r>
    </w:p>
    <w:p w14:paraId="6F0E1F1A" w14:textId="77777777" w:rsidR="00605617" w:rsidRPr="00665A3D" w:rsidRDefault="00605617" w:rsidP="005C5177">
      <w:pPr>
        <w:numPr>
          <w:ilvl w:val="0"/>
          <w:numId w:val="50"/>
        </w:numPr>
        <w:suppressAutoHyphens/>
        <w:spacing w:after="0" w:line="240" w:lineRule="auto"/>
        <w:ind w:left="1928" w:hanging="340"/>
        <w:rPr>
          <w:rFonts w:ascii="Arial" w:hAnsi="Arial"/>
          <w:sz w:val="18"/>
          <w:szCs w:val="18"/>
        </w:rPr>
      </w:pPr>
      <w:r w:rsidRPr="00665A3D">
        <w:rPr>
          <w:rFonts w:ascii="Arial" w:eastAsia="Arial" w:hAnsi="Arial" w:cs="Arial"/>
          <w:spacing w:val="-1"/>
          <w:sz w:val="18"/>
          <w:szCs w:val="18"/>
        </w:rPr>
        <w:t>pripravljeno teko</w:t>
      </w:r>
      <w:r w:rsidRPr="00665A3D">
        <w:rPr>
          <w:rFonts w:ascii="Arial" w:hAnsi="Arial"/>
          <w:sz w:val="18"/>
          <w:szCs w:val="18"/>
        </w:rPr>
        <w:t>če razkužilo za uporabo</w:t>
      </w:r>
    </w:p>
    <w:p w14:paraId="0BCC201C" w14:textId="77777777" w:rsidR="00605617" w:rsidRPr="00665A3D" w:rsidRDefault="00605617" w:rsidP="005C5177">
      <w:pPr>
        <w:numPr>
          <w:ilvl w:val="0"/>
          <w:numId w:val="50"/>
        </w:numPr>
        <w:suppressAutoHyphens/>
        <w:spacing w:after="0" w:line="240" w:lineRule="auto"/>
        <w:ind w:left="1928" w:hanging="340"/>
        <w:rPr>
          <w:rFonts w:ascii="Arial" w:hAnsi="Arial"/>
          <w:sz w:val="18"/>
          <w:szCs w:val="18"/>
        </w:rPr>
      </w:pPr>
      <w:r w:rsidRPr="00665A3D">
        <w:rPr>
          <w:rFonts w:ascii="Arial" w:eastAsia="Arial" w:hAnsi="Arial" w:cs="Arial"/>
          <w:spacing w:val="-1"/>
          <w:sz w:val="18"/>
          <w:szCs w:val="18"/>
        </w:rPr>
        <w:t>sredstvo</w:t>
      </w:r>
      <w:r w:rsidRPr="00665A3D">
        <w:rPr>
          <w:rFonts w:ascii="Arial" w:eastAsia="Arial" w:hAnsi="Arial" w:cs="Arial"/>
          <w:spacing w:val="-5"/>
          <w:sz w:val="18"/>
          <w:szCs w:val="18"/>
        </w:rPr>
        <w:t xml:space="preserve"> </w:t>
      </w:r>
      <w:r w:rsidRPr="00665A3D">
        <w:rPr>
          <w:rFonts w:ascii="Arial" w:eastAsia="Arial" w:hAnsi="Arial" w:cs="Arial"/>
          <w:sz w:val="18"/>
          <w:szCs w:val="18"/>
        </w:rPr>
        <w:t>je</w:t>
      </w:r>
      <w:r w:rsidRPr="00665A3D">
        <w:rPr>
          <w:rFonts w:ascii="Arial" w:eastAsia="Arial" w:hAnsi="Arial" w:cs="Arial"/>
          <w:spacing w:val="-8"/>
          <w:sz w:val="18"/>
          <w:szCs w:val="18"/>
        </w:rPr>
        <w:t xml:space="preserve"> </w:t>
      </w:r>
      <w:r w:rsidRPr="00665A3D">
        <w:rPr>
          <w:rFonts w:ascii="Arial" w:eastAsia="Arial" w:hAnsi="Arial" w:cs="Arial"/>
          <w:spacing w:val="-1"/>
          <w:sz w:val="18"/>
          <w:szCs w:val="18"/>
        </w:rPr>
        <w:t>namenjeno</w:t>
      </w:r>
      <w:r w:rsidRPr="00665A3D">
        <w:rPr>
          <w:rFonts w:ascii="Arial" w:eastAsia="Arial" w:hAnsi="Arial" w:cs="Arial"/>
          <w:spacing w:val="-5"/>
          <w:sz w:val="18"/>
          <w:szCs w:val="18"/>
        </w:rPr>
        <w:t xml:space="preserve"> </w:t>
      </w:r>
      <w:r w:rsidRPr="00665A3D">
        <w:rPr>
          <w:rFonts w:ascii="Arial" w:eastAsia="Arial" w:hAnsi="Arial" w:cs="Arial"/>
          <w:spacing w:val="-1"/>
          <w:sz w:val="18"/>
          <w:szCs w:val="18"/>
        </w:rPr>
        <w:t>razkuževanju</w:t>
      </w:r>
      <w:r w:rsidRPr="00665A3D">
        <w:rPr>
          <w:rFonts w:ascii="Arial" w:eastAsia="Arial" w:hAnsi="Arial" w:cs="Arial"/>
          <w:spacing w:val="-7"/>
          <w:sz w:val="18"/>
          <w:szCs w:val="18"/>
        </w:rPr>
        <w:t xml:space="preserve"> </w:t>
      </w:r>
      <w:r w:rsidRPr="00665A3D">
        <w:rPr>
          <w:rFonts w:ascii="Arial" w:eastAsia="Arial" w:hAnsi="Arial" w:cs="Arial"/>
          <w:spacing w:val="-1"/>
          <w:sz w:val="18"/>
          <w:szCs w:val="18"/>
        </w:rPr>
        <w:t>površin iz materialov,</w:t>
      </w:r>
      <w:r w:rsidRPr="00665A3D">
        <w:rPr>
          <w:rFonts w:ascii="Arial" w:eastAsia="Arial" w:hAnsi="Arial" w:cs="Arial"/>
          <w:i/>
          <w:iCs/>
          <w:spacing w:val="-1"/>
          <w:sz w:val="18"/>
          <w:szCs w:val="18"/>
        </w:rPr>
        <w:t xml:space="preserve"> </w:t>
      </w:r>
      <w:r w:rsidRPr="00665A3D">
        <w:rPr>
          <w:rFonts w:ascii="Arial" w:eastAsia="Arial" w:hAnsi="Arial" w:cs="Arial"/>
          <w:spacing w:val="-1"/>
          <w:sz w:val="18"/>
          <w:szCs w:val="18"/>
        </w:rPr>
        <w:t>ki so odporni na alkohol</w:t>
      </w:r>
    </w:p>
    <w:p w14:paraId="30F888CC" w14:textId="77777777" w:rsidR="00605617" w:rsidRPr="00665A3D" w:rsidRDefault="00605617" w:rsidP="005C5177">
      <w:pPr>
        <w:widowControl w:val="0"/>
        <w:numPr>
          <w:ilvl w:val="0"/>
          <w:numId w:val="50"/>
        </w:numPr>
        <w:suppressAutoHyphens/>
        <w:spacing w:after="0" w:line="240" w:lineRule="auto"/>
        <w:ind w:left="1928" w:right="397" w:hanging="340"/>
        <w:rPr>
          <w:rFonts w:ascii="Arial" w:hAnsi="Arial"/>
          <w:sz w:val="18"/>
          <w:szCs w:val="18"/>
        </w:rPr>
      </w:pPr>
      <w:r w:rsidRPr="00665A3D">
        <w:rPr>
          <w:rFonts w:ascii="Arial" w:eastAsia="Arial" w:hAnsi="Arial" w:cs="Arial"/>
          <w:spacing w:val="-1"/>
          <w:sz w:val="18"/>
          <w:szCs w:val="18"/>
        </w:rPr>
        <w:t>kontaktni</w:t>
      </w:r>
      <w:r w:rsidRPr="00665A3D">
        <w:rPr>
          <w:rFonts w:ascii="Arial" w:eastAsia="Arial" w:hAnsi="Arial" w:cs="Arial"/>
          <w:spacing w:val="-4"/>
          <w:sz w:val="18"/>
          <w:szCs w:val="18"/>
        </w:rPr>
        <w:t xml:space="preserve"> </w:t>
      </w:r>
      <w:r w:rsidRPr="00665A3D">
        <w:rPr>
          <w:rFonts w:ascii="Arial" w:eastAsia="Arial" w:hAnsi="Arial" w:cs="Arial"/>
          <w:spacing w:val="-1"/>
          <w:sz w:val="18"/>
          <w:szCs w:val="18"/>
        </w:rPr>
        <w:t>čas</w:t>
      </w:r>
      <w:r w:rsidRPr="00665A3D">
        <w:rPr>
          <w:rFonts w:ascii="Arial" w:eastAsia="Arial" w:hAnsi="Arial" w:cs="Arial"/>
          <w:spacing w:val="-4"/>
          <w:sz w:val="18"/>
          <w:szCs w:val="18"/>
        </w:rPr>
        <w:t xml:space="preserve"> </w:t>
      </w:r>
      <w:r w:rsidRPr="00665A3D">
        <w:rPr>
          <w:rFonts w:ascii="Arial" w:eastAsia="Arial" w:hAnsi="Arial" w:cs="Arial"/>
          <w:sz w:val="18"/>
          <w:szCs w:val="18"/>
        </w:rPr>
        <w:t>je</w:t>
      </w:r>
      <w:r w:rsidRPr="00665A3D">
        <w:rPr>
          <w:rFonts w:ascii="Arial" w:eastAsia="Arial" w:hAnsi="Arial" w:cs="Arial"/>
          <w:spacing w:val="-3"/>
          <w:sz w:val="18"/>
          <w:szCs w:val="18"/>
        </w:rPr>
        <w:t xml:space="preserve"> </w:t>
      </w:r>
      <w:r w:rsidRPr="00665A3D">
        <w:rPr>
          <w:rFonts w:ascii="Arial" w:eastAsia="Arial" w:hAnsi="Arial" w:cs="Arial"/>
          <w:spacing w:val="-1"/>
          <w:sz w:val="18"/>
          <w:szCs w:val="18"/>
        </w:rPr>
        <w:t>do</w:t>
      </w:r>
      <w:r w:rsidRPr="00665A3D">
        <w:rPr>
          <w:rFonts w:ascii="Arial" w:eastAsia="Arial" w:hAnsi="Arial" w:cs="Arial"/>
          <w:spacing w:val="-3"/>
          <w:sz w:val="18"/>
          <w:szCs w:val="18"/>
        </w:rPr>
        <w:t xml:space="preserve"> </w:t>
      </w:r>
      <w:r w:rsidRPr="00665A3D">
        <w:rPr>
          <w:rFonts w:ascii="Arial" w:eastAsia="Arial" w:hAnsi="Arial" w:cs="Arial"/>
          <w:sz w:val="18"/>
          <w:szCs w:val="18"/>
        </w:rPr>
        <w:t>5 minut</w:t>
      </w:r>
    </w:p>
    <w:p w14:paraId="49A4BD8B" w14:textId="77777777" w:rsidR="00605617" w:rsidRPr="00665A3D" w:rsidRDefault="00605617" w:rsidP="005C5177">
      <w:pPr>
        <w:widowControl w:val="0"/>
        <w:numPr>
          <w:ilvl w:val="0"/>
          <w:numId w:val="36"/>
        </w:numPr>
        <w:tabs>
          <w:tab w:val="left" w:pos="839"/>
        </w:tabs>
        <w:suppressAutoHyphens/>
        <w:spacing w:after="0" w:line="240" w:lineRule="auto"/>
        <w:ind w:right="6225" w:firstLine="288"/>
        <w:rPr>
          <w:rFonts w:ascii="Arial" w:hAnsi="Arial"/>
          <w:sz w:val="18"/>
          <w:szCs w:val="18"/>
        </w:rPr>
      </w:pPr>
      <w:r w:rsidRPr="00665A3D">
        <w:rPr>
          <w:rFonts w:ascii="Arial" w:eastAsia="Arial" w:hAnsi="Arial" w:cs="Arial"/>
          <w:spacing w:val="-1"/>
          <w:sz w:val="18"/>
          <w:szCs w:val="18"/>
          <w:u w:color="000000"/>
        </w:rPr>
        <w:t xml:space="preserve">   </w:t>
      </w:r>
      <w:r w:rsidRPr="00665A3D">
        <w:rPr>
          <w:rFonts w:ascii="Arial" w:eastAsia="Arial" w:hAnsi="Arial" w:cs="Arial"/>
          <w:spacing w:val="-1"/>
          <w:sz w:val="18"/>
          <w:szCs w:val="18"/>
          <w:u w:val="single" w:color="000000"/>
        </w:rPr>
        <w:t>Varnost</w:t>
      </w:r>
      <w:r w:rsidRPr="00665A3D">
        <w:rPr>
          <w:rFonts w:ascii="Arial" w:eastAsia="Arial" w:hAnsi="Arial" w:cs="Arial"/>
          <w:spacing w:val="-9"/>
          <w:sz w:val="18"/>
          <w:szCs w:val="18"/>
          <w:u w:val="single" w:color="000000"/>
        </w:rPr>
        <w:t xml:space="preserve"> </w:t>
      </w:r>
      <w:r w:rsidRPr="00665A3D">
        <w:rPr>
          <w:rFonts w:ascii="Arial" w:eastAsia="Arial" w:hAnsi="Arial" w:cs="Arial"/>
          <w:spacing w:val="-1"/>
          <w:sz w:val="18"/>
          <w:szCs w:val="18"/>
          <w:u w:val="single" w:color="000000"/>
        </w:rPr>
        <w:t>in</w:t>
      </w:r>
      <w:r w:rsidRPr="00665A3D">
        <w:rPr>
          <w:rFonts w:ascii="Arial" w:eastAsia="Arial" w:hAnsi="Arial" w:cs="Arial"/>
          <w:spacing w:val="-8"/>
          <w:sz w:val="18"/>
          <w:szCs w:val="18"/>
          <w:u w:val="single" w:color="000000"/>
        </w:rPr>
        <w:t xml:space="preserve"> </w:t>
      </w:r>
      <w:r w:rsidRPr="00665A3D">
        <w:rPr>
          <w:rFonts w:ascii="Arial" w:eastAsia="Arial" w:hAnsi="Arial" w:cs="Arial"/>
          <w:spacing w:val="-1"/>
          <w:sz w:val="18"/>
          <w:szCs w:val="18"/>
          <w:u w:val="single" w:color="000000"/>
        </w:rPr>
        <w:t>testiranja:</w:t>
      </w:r>
    </w:p>
    <w:p w14:paraId="5008699E" w14:textId="77777777" w:rsidR="00605617" w:rsidRPr="00665A3D" w:rsidRDefault="00605617" w:rsidP="005C5177">
      <w:pPr>
        <w:widowControl w:val="0"/>
        <w:numPr>
          <w:ilvl w:val="0"/>
          <w:numId w:val="51"/>
        </w:numPr>
        <w:tabs>
          <w:tab w:val="left" w:pos="1276"/>
        </w:tabs>
        <w:suppressAutoHyphens/>
        <w:spacing w:after="0" w:line="240" w:lineRule="auto"/>
        <w:ind w:left="1928" w:right="227" w:hanging="340"/>
        <w:rPr>
          <w:rFonts w:ascii="Arial" w:hAnsi="Arial"/>
          <w:sz w:val="18"/>
          <w:szCs w:val="18"/>
        </w:rPr>
      </w:pPr>
      <w:r w:rsidRPr="00665A3D">
        <w:rPr>
          <w:rFonts w:ascii="Arial" w:eastAsia="Arial" w:hAnsi="Arial" w:cs="Arial"/>
          <w:spacing w:val="-1"/>
          <w:sz w:val="18"/>
          <w:szCs w:val="18"/>
        </w:rPr>
        <w:t>popoln</w:t>
      </w:r>
      <w:r w:rsidRPr="00665A3D">
        <w:rPr>
          <w:rFonts w:ascii="Arial" w:eastAsia="Arial" w:hAnsi="Arial" w:cs="Arial"/>
          <w:spacing w:val="-3"/>
          <w:sz w:val="18"/>
          <w:szCs w:val="18"/>
        </w:rPr>
        <w:t xml:space="preserve"> </w:t>
      </w:r>
      <w:r w:rsidRPr="00665A3D">
        <w:rPr>
          <w:rFonts w:ascii="Arial" w:eastAsia="Arial" w:hAnsi="Arial" w:cs="Arial"/>
          <w:spacing w:val="-1"/>
          <w:sz w:val="18"/>
          <w:szCs w:val="18"/>
        </w:rPr>
        <w:t>protimikrobni</w:t>
      </w:r>
      <w:r w:rsidRPr="00665A3D">
        <w:rPr>
          <w:rFonts w:ascii="Arial" w:eastAsia="Arial" w:hAnsi="Arial" w:cs="Arial"/>
          <w:spacing w:val="-5"/>
          <w:sz w:val="18"/>
          <w:szCs w:val="18"/>
        </w:rPr>
        <w:t xml:space="preserve"> </w:t>
      </w:r>
      <w:r w:rsidRPr="00665A3D">
        <w:rPr>
          <w:rFonts w:ascii="Arial" w:eastAsia="Arial" w:hAnsi="Arial" w:cs="Arial"/>
          <w:spacing w:val="-1"/>
          <w:sz w:val="18"/>
          <w:szCs w:val="18"/>
        </w:rPr>
        <w:t>spekter</w:t>
      </w:r>
      <w:r w:rsidRPr="00665A3D">
        <w:rPr>
          <w:rFonts w:ascii="Arial" w:eastAsia="Arial" w:hAnsi="Arial" w:cs="Arial"/>
          <w:spacing w:val="-3"/>
          <w:sz w:val="18"/>
          <w:szCs w:val="18"/>
        </w:rPr>
        <w:t xml:space="preserve"> </w:t>
      </w:r>
      <w:r w:rsidRPr="00665A3D">
        <w:rPr>
          <w:rFonts w:ascii="Arial" w:eastAsia="Arial" w:hAnsi="Arial" w:cs="Arial"/>
          <w:spacing w:val="-1"/>
          <w:sz w:val="18"/>
          <w:szCs w:val="18"/>
        </w:rPr>
        <w:t>delovanja:</w:t>
      </w:r>
      <w:r w:rsidRPr="00665A3D">
        <w:rPr>
          <w:rFonts w:ascii="Arial" w:eastAsia="Arial" w:hAnsi="Arial" w:cs="Arial"/>
          <w:spacing w:val="-3"/>
          <w:sz w:val="18"/>
          <w:szCs w:val="18"/>
        </w:rPr>
        <w:t xml:space="preserve"> </w:t>
      </w:r>
      <w:r w:rsidRPr="00665A3D">
        <w:rPr>
          <w:rFonts w:ascii="Arial" w:eastAsia="Arial" w:hAnsi="Arial" w:cs="Arial"/>
          <w:spacing w:val="-1"/>
          <w:sz w:val="18"/>
          <w:szCs w:val="18"/>
        </w:rPr>
        <w:t>baktericidno,</w:t>
      </w:r>
      <w:r w:rsidRPr="00665A3D">
        <w:rPr>
          <w:rFonts w:ascii="Arial" w:eastAsia="Arial" w:hAnsi="Arial" w:cs="Arial"/>
          <w:spacing w:val="-2"/>
          <w:sz w:val="18"/>
          <w:szCs w:val="18"/>
        </w:rPr>
        <w:t xml:space="preserve"> </w:t>
      </w:r>
      <w:r w:rsidRPr="00665A3D">
        <w:rPr>
          <w:rFonts w:ascii="Arial" w:eastAsia="Arial" w:hAnsi="Arial" w:cs="Arial"/>
          <w:spacing w:val="-1"/>
          <w:sz w:val="18"/>
          <w:szCs w:val="18"/>
        </w:rPr>
        <w:t>virucidno</w:t>
      </w:r>
      <w:r w:rsidRPr="00665A3D">
        <w:rPr>
          <w:rFonts w:ascii="Arial" w:eastAsia="Arial" w:hAnsi="Arial" w:cs="Arial"/>
          <w:spacing w:val="-3"/>
          <w:sz w:val="18"/>
          <w:szCs w:val="18"/>
        </w:rPr>
        <w:t xml:space="preserve"> </w:t>
      </w:r>
      <w:r w:rsidRPr="00665A3D">
        <w:rPr>
          <w:rFonts w:ascii="Arial" w:eastAsia="Arial" w:hAnsi="Arial" w:cs="Arial"/>
          <w:spacing w:val="-1"/>
          <w:sz w:val="18"/>
          <w:szCs w:val="18"/>
        </w:rPr>
        <w:t>(HBV,</w:t>
      </w:r>
      <w:r w:rsidRPr="00665A3D">
        <w:rPr>
          <w:rFonts w:ascii="Arial" w:eastAsia="Arial" w:hAnsi="Arial" w:cs="Arial"/>
          <w:spacing w:val="-3"/>
          <w:sz w:val="18"/>
          <w:szCs w:val="18"/>
        </w:rPr>
        <w:t xml:space="preserve"> </w:t>
      </w:r>
      <w:r w:rsidRPr="00665A3D">
        <w:rPr>
          <w:rFonts w:ascii="Arial" w:eastAsia="Arial" w:hAnsi="Arial" w:cs="Arial"/>
          <w:spacing w:val="-1"/>
          <w:sz w:val="18"/>
          <w:szCs w:val="18"/>
        </w:rPr>
        <w:t>HIV),</w:t>
      </w:r>
      <w:r w:rsidRPr="00665A3D">
        <w:rPr>
          <w:rFonts w:ascii="Arial" w:eastAsia="Arial" w:hAnsi="Arial" w:cs="Arial"/>
          <w:spacing w:val="-3"/>
          <w:sz w:val="18"/>
          <w:szCs w:val="18"/>
        </w:rPr>
        <w:t xml:space="preserve"> </w:t>
      </w:r>
      <w:r w:rsidRPr="00665A3D">
        <w:rPr>
          <w:rFonts w:ascii="Arial" w:eastAsia="Arial" w:hAnsi="Arial" w:cs="Arial"/>
          <w:spacing w:val="-1"/>
          <w:sz w:val="18"/>
          <w:szCs w:val="18"/>
        </w:rPr>
        <w:t>fungicidno,</w:t>
      </w:r>
      <w:r w:rsidRPr="00665A3D">
        <w:rPr>
          <w:rFonts w:ascii="Arial" w:eastAsia="Arial" w:hAnsi="Arial" w:cs="Arial"/>
          <w:spacing w:val="-3"/>
          <w:sz w:val="18"/>
          <w:szCs w:val="18"/>
        </w:rPr>
        <w:t xml:space="preserve"> </w:t>
      </w:r>
      <w:r w:rsidRPr="00665A3D">
        <w:rPr>
          <w:rFonts w:ascii="Arial" w:eastAsia="Arial" w:hAnsi="Arial" w:cs="Arial"/>
          <w:spacing w:val="-1"/>
          <w:sz w:val="18"/>
          <w:szCs w:val="18"/>
        </w:rPr>
        <w:t>tuberkulocidno</w:t>
      </w:r>
    </w:p>
    <w:p w14:paraId="6DC8B05B" w14:textId="77777777" w:rsidR="00605617" w:rsidRPr="00665A3D" w:rsidRDefault="00605617" w:rsidP="005C5177">
      <w:pPr>
        <w:widowControl w:val="0"/>
        <w:numPr>
          <w:ilvl w:val="0"/>
          <w:numId w:val="51"/>
        </w:numPr>
        <w:tabs>
          <w:tab w:val="left" w:pos="1276"/>
        </w:tabs>
        <w:suppressAutoHyphens/>
        <w:spacing w:after="0" w:line="240" w:lineRule="auto"/>
        <w:ind w:left="1928" w:right="227" w:hanging="340"/>
        <w:rPr>
          <w:rFonts w:ascii="Arial" w:hAnsi="Arial"/>
          <w:i/>
          <w:iCs/>
          <w:sz w:val="18"/>
          <w:szCs w:val="18"/>
        </w:rPr>
      </w:pPr>
      <w:r w:rsidRPr="00665A3D">
        <w:rPr>
          <w:rFonts w:ascii="Arial" w:eastAsia="Arial" w:hAnsi="Arial" w:cs="Arial"/>
          <w:spacing w:val="-1"/>
          <w:sz w:val="18"/>
          <w:szCs w:val="18"/>
        </w:rPr>
        <w:t>učinkovitost</w:t>
      </w:r>
      <w:r w:rsidRPr="00665A3D">
        <w:rPr>
          <w:rFonts w:ascii="Arial" w:eastAsia="Arial" w:hAnsi="Arial" w:cs="Arial"/>
          <w:spacing w:val="-6"/>
          <w:sz w:val="18"/>
          <w:szCs w:val="18"/>
        </w:rPr>
        <w:t xml:space="preserve"> </w:t>
      </w:r>
      <w:r w:rsidRPr="00665A3D">
        <w:rPr>
          <w:rFonts w:ascii="Arial" w:eastAsia="Arial" w:hAnsi="Arial" w:cs="Arial"/>
          <w:spacing w:val="-1"/>
          <w:sz w:val="18"/>
          <w:szCs w:val="18"/>
        </w:rPr>
        <w:t>zagotovljena</w:t>
      </w:r>
      <w:r w:rsidRPr="00665A3D">
        <w:rPr>
          <w:rFonts w:ascii="Arial" w:eastAsia="Arial" w:hAnsi="Arial" w:cs="Arial"/>
          <w:spacing w:val="-5"/>
          <w:sz w:val="18"/>
          <w:szCs w:val="18"/>
        </w:rPr>
        <w:t xml:space="preserve"> </w:t>
      </w:r>
      <w:r w:rsidRPr="00665A3D">
        <w:rPr>
          <w:rFonts w:ascii="Arial" w:eastAsia="Arial" w:hAnsi="Arial" w:cs="Arial"/>
          <w:spacing w:val="-1"/>
          <w:sz w:val="18"/>
          <w:szCs w:val="18"/>
        </w:rPr>
        <w:t>v</w:t>
      </w:r>
      <w:r w:rsidRPr="00665A3D">
        <w:rPr>
          <w:rFonts w:ascii="Arial" w:eastAsia="Arial" w:hAnsi="Arial" w:cs="Arial"/>
          <w:spacing w:val="-6"/>
          <w:sz w:val="18"/>
          <w:szCs w:val="18"/>
        </w:rPr>
        <w:t xml:space="preserve"> </w:t>
      </w:r>
      <w:r w:rsidRPr="00665A3D">
        <w:rPr>
          <w:rFonts w:ascii="Arial" w:eastAsia="Arial" w:hAnsi="Arial" w:cs="Arial"/>
          <w:spacing w:val="-1"/>
          <w:sz w:val="18"/>
          <w:szCs w:val="18"/>
        </w:rPr>
        <w:t>skladu</w:t>
      </w:r>
      <w:r w:rsidRPr="00665A3D">
        <w:rPr>
          <w:rFonts w:ascii="Arial" w:eastAsia="Arial" w:hAnsi="Arial" w:cs="Arial"/>
          <w:spacing w:val="-8"/>
          <w:sz w:val="18"/>
          <w:szCs w:val="18"/>
        </w:rPr>
        <w:t xml:space="preserve"> </w:t>
      </w:r>
      <w:r w:rsidRPr="00665A3D">
        <w:rPr>
          <w:rFonts w:ascii="Arial" w:eastAsia="Arial" w:hAnsi="Arial" w:cs="Arial"/>
          <w:spacing w:val="-1"/>
          <w:sz w:val="18"/>
          <w:szCs w:val="18"/>
        </w:rPr>
        <w:t>s</w:t>
      </w:r>
      <w:r w:rsidRPr="00665A3D">
        <w:rPr>
          <w:rFonts w:ascii="Arial" w:eastAsia="Arial" w:hAnsi="Arial" w:cs="Arial"/>
          <w:spacing w:val="-5"/>
          <w:sz w:val="18"/>
          <w:szCs w:val="18"/>
        </w:rPr>
        <w:t xml:space="preserve"> </w:t>
      </w:r>
      <w:r w:rsidRPr="00665A3D">
        <w:rPr>
          <w:rFonts w:ascii="Arial" w:eastAsia="Arial" w:hAnsi="Arial" w:cs="Arial"/>
          <w:spacing w:val="-1"/>
          <w:sz w:val="18"/>
          <w:szCs w:val="18"/>
        </w:rPr>
        <w:t xml:space="preserve">standardi </w:t>
      </w:r>
      <w:r w:rsidRPr="00665A3D">
        <w:rPr>
          <w:rFonts w:ascii="Arial" w:eastAsia="Arial" w:hAnsi="Arial" w:cs="Arial"/>
          <w:spacing w:val="-8"/>
          <w:sz w:val="18"/>
          <w:szCs w:val="18"/>
        </w:rPr>
        <w:t>EN 13727,</w:t>
      </w:r>
      <w:r w:rsidRPr="00665A3D">
        <w:rPr>
          <w:rFonts w:ascii="Arial" w:eastAsia="Arial" w:hAnsi="Arial" w:cs="Arial"/>
          <w:i/>
          <w:iCs/>
          <w:spacing w:val="-8"/>
          <w:sz w:val="18"/>
          <w:szCs w:val="18"/>
        </w:rPr>
        <w:t xml:space="preserve"> </w:t>
      </w:r>
      <w:r w:rsidRPr="00665A3D">
        <w:rPr>
          <w:rFonts w:ascii="Arial" w:eastAsia="Arial" w:hAnsi="Arial" w:cs="Arial"/>
          <w:spacing w:val="-8"/>
          <w:sz w:val="18"/>
          <w:szCs w:val="18"/>
        </w:rPr>
        <w:t xml:space="preserve">EN 13624, EN 14348, EN 14476, </w:t>
      </w:r>
      <w:r w:rsidRPr="00C41BFE">
        <w:rPr>
          <w:rFonts w:ascii="Arial" w:eastAsia="Arial" w:hAnsi="Arial" w:cs="Arial"/>
          <w:spacing w:val="-8"/>
          <w:sz w:val="18"/>
          <w:szCs w:val="18"/>
        </w:rPr>
        <w:t>EN 16777</w:t>
      </w:r>
    </w:p>
    <w:p w14:paraId="47228AB8" w14:textId="77777777" w:rsidR="00605617" w:rsidRPr="00665A3D" w:rsidRDefault="00605617" w:rsidP="005C5177">
      <w:pPr>
        <w:widowControl w:val="0"/>
        <w:numPr>
          <w:ilvl w:val="0"/>
          <w:numId w:val="51"/>
        </w:numPr>
        <w:tabs>
          <w:tab w:val="left" w:pos="1276"/>
        </w:tabs>
        <w:suppressAutoHyphens/>
        <w:spacing w:after="0" w:line="240" w:lineRule="auto"/>
        <w:ind w:left="1928" w:right="227" w:hanging="397"/>
        <w:rPr>
          <w:rFonts w:ascii="Arial" w:hAnsi="Arial"/>
          <w:i/>
          <w:iCs/>
          <w:sz w:val="18"/>
          <w:szCs w:val="18"/>
        </w:rPr>
      </w:pPr>
      <w:r w:rsidRPr="00665A3D">
        <w:rPr>
          <w:rFonts w:ascii="Arial" w:eastAsia="Arial" w:hAnsi="Arial" w:cs="Arial"/>
          <w:spacing w:val="-8"/>
          <w:sz w:val="18"/>
          <w:szCs w:val="18"/>
        </w:rPr>
        <w:t>varnostni list v slovenskem jeziku</w:t>
      </w:r>
    </w:p>
    <w:p w14:paraId="133091D5" w14:textId="77777777" w:rsidR="00605617" w:rsidRPr="00665A3D" w:rsidRDefault="00605617" w:rsidP="005C5177">
      <w:pPr>
        <w:widowControl w:val="0"/>
        <w:numPr>
          <w:ilvl w:val="0"/>
          <w:numId w:val="36"/>
        </w:numPr>
        <w:tabs>
          <w:tab w:val="left" w:pos="993"/>
        </w:tabs>
        <w:suppressAutoHyphens/>
        <w:spacing w:after="0" w:line="240" w:lineRule="auto"/>
        <w:ind w:left="851" w:right="3839" w:hanging="284"/>
        <w:rPr>
          <w:rFonts w:ascii="Arial" w:hAnsi="Arial"/>
          <w:sz w:val="18"/>
          <w:szCs w:val="18"/>
        </w:rPr>
      </w:pPr>
      <w:r w:rsidRPr="00665A3D">
        <w:rPr>
          <w:rFonts w:ascii="Arial" w:eastAsia="Arial" w:hAnsi="Arial" w:cs="Arial"/>
          <w:spacing w:val="-1"/>
          <w:sz w:val="18"/>
          <w:szCs w:val="18"/>
          <w:u w:color="000000"/>
        </w:rPr>
        <w:t xml:space="preserve">   </w:t>
      </w:r>
      <w:r w:rsidRPr="00665A3D">
        <w:rPr>
          <w:rFonts w:ascii="Arial" w:eastAsia="Arial" w:hAnsi="Arial" w:cs="Arial"/>
          <w:spacing w:val="-1"/>
          <w:sz w:val="18"/>
          <w:szCs w:val="18"/>
          <w:u w:val="single" w:color="000000"/>
        </w:rPr>
        <w:t>Oprema:</w:t>
      </w:r>
      <w:r w:rsidRPr="00665A3D">
        <w:rPr>
          <w:rFonts w:ascii="Arial" w:eastAsia="Arial" w:hAnsi="Arial" w:cs="Arial"/>
          <w:sz w:val="18"/>
          <w:szCs w:val="18"/>
        </w:rPr>
        <w:t xml:space="preserve"> </w:t>
      </w:r>
    </w:p>
    <w:p w14:paraId="49575BD0" w14:textId="77777777" w:rsidR="00605617" w:rsidRPr="00665A3D" w:rsidRDefault="00605617" w:rsidP="005C5177">
      <w:pPr>
        <w:numPr>
          <w:ilvl w:val="1"/>
          <w:numId w:val="36"/>
        </w:numPr>
        <w:suppressAutoHyphens/>
        <w:spacing w:after="0" w:line="240" w:lineRule="auto"/>
        <w:ind w:left="1928" w:hanging="340"/>
        <w:rPr>
          <w:rFonts w:ascii="Arial" w:hAnsi="Arial"/>
          <w:sz w:val="18"/>
          <w:szCs w:val="18"/>
        </w:rPr>
      </w:pPr>
      <w:r w:rsidRPr="00665A3D">
        <w:rPr>
          <w:rFonts w:ascii="Arial" w:eastAsia="Arial" w:hAnsi="Arial" w:cs="Arial"/>
          <w:bCs/>
          <w:sz w:val="18"/>
          <w:szCs w:val="18"/>
        </w:rPr>
        <w:t>plastenka 1 000 mL z ozkim izlivnikom</w:t>
      </w:r>
    </w:p>
    <w:p w14:paraId="376A26AF" w14:textId="77777777" w:rsidR="00605617" w:rsidRPr="001B1E3E" w:rsidRDefault="00605617" w:rsidP="00605617">
      <w:pPr>
        <w:spacing w:after="0" w:line="240" w:lineRule="auto"/>
        <w:rPr>
          <w:rFonts w:ascii="Arial" w:eastAsia="Arial" w:hAnsi="Arial" w:cs="Arial"/>
          <w:bCs/>
          <w:i/>
          <w:iCs/>
          <w:color w:val="943634" w:themeColor="accent2" w:themeShade="BF"/>
          <w:sz w:val="18"/>
          <w:szCs w:val="18"/>
        </w:rPr>
      </w:pPr>
    </w:p>
    <w:p w14:paraId="7E5AE588" w14:textId="77777777" w:rsidR="00605617" w:rsidRPr="006D2374" w:rsidRDefault="00605617" w:rsidP="00605617">
      <w:pPr>
        <w:spacing w:after="0" w:line="240" w:lineRule="auto"/>
        <w:rPr>
          <w:rFonts w:ascii="Arial" w:eastAsia="Arial" w:hAnsi="Arial" w:cs="Arial"/>
          <w:bCs/>
          <w:sz w:val="18"/>
          <w:szCs w:val="18"/>
        </w:rPr>
      </w:pPr>
    </w:p>
    <w:p w14:paraId="00248A12" w14:textId="77777777" w:rsidR="00605617" w:rsidRPr="006D2374" w:rsidRDefault="00605617" w:rsidP="00605617">
      <w:pPr>
        <w:spacing w:after="0" w:line="240" w:lineRule="auto"/>
        <w:rPr>
          <w:rFonts w:ascii="Arial" w:hAnsi="Arial"/>
          <w:sz w:val="18"/>
          <w:szCs w:val="18"/>
        </w:rPr>
      </w:pPr>
      <w:r w:rsidRPr="006D2374">
        <w:rPr>
          <w:rFonts w:ascii="Arial" w:eastAsia="Arial" w:hAnsi="Arial" w:cs="Arial"/>
          <w:b/>
          <w:bCs/>
          <w:sz w:val="18"/>
          <w:szCs w:val="18"/>
        </w:rPr>
        <w:t xml:space="preserve">II.2 PENA ZA </w:t>
      </w:r>
      <w:r w:rsidRPr="006D2374">
        <w:rPr>
          <w:rFonts w:ascii="Arial" w:hAnsi="Arial"/>
          <w:b/>
          <w:sz w:val="18"/>
          <w:szCs w:val="18"/>
        </w:rPr>
        <w:t>ČIŠČENJE IN RAZKUŽEVANJE MANJŠIH POVRŠIN IN OPREME</w:t>
      </w:r>
    </w:p>
    <w:p w14:paraId="14D18B2A" w14:textId="77777777" w:rsidR="00605617" w:rsidRPr="006D2374" w:rsidRDefault="00605617" w:rsidP="00605617">
      <w:pPr>
        <w:spacing w:after="0" w:line="240" w:lineRule="auto"/>
        <w:rPr>
          <w:rFonts w:eastAsia="Arial" w:cs="Arial"/>
          <w:b/>
          <w:bCs/>
        </w:rPr>
      </w:pPr>
    </w:p>
    <w:p w14:paraId="45D48DB2" w14:textId="77777777" w:rsidR="00605617" w:rsidRPr="006D2374" w:rsidRDefault="00605617" w:rsidP="005C5177">
      <w:pPr>
        <w:widowControl w:val="0"/>
        <w:numPr>
          <w:ilvl w:val="0"/>
          <w:numId w:val="71"/>
        </w:numPr>
        <w:tabs>
          <w:tab w:val="left" w:pos="993"/>
        </w:tabs>
        <w:suppressAutoHyphens/>
        <w:spacing w:after="0" w:line="240" w:lineRule="auto"/>
        <w:ind w:left="1558" w:hanging="991"/>
        <w:rPr>
          <w:rFonts w:ascii="Arial" w:hAnsi="Arial"/>
          <w:sz w:val="18"/>
          <w:szCs w:val="18"/>
        </w:rPr>
      </w:pPr>
      <w:r w:rsidRPr="006D2374">
        <w:rPr>
          <w:rFonts w:ascii="Arial" w:eastAsia="Arial" w:hAnsi="Arial" w:cs="Arial"/>
          <w:spacing w:val="-1"/>
          <w:sz w:val="18"/>
          <w:szCs w:val="18"/>
          <w:u w:val="single" w:color="000000"/>
        </w:rPr>
        <w:t>Strokovne</w:t>
      </w:r>
      <w:r w:rsidRPr="006D2374">
        <w:rPr>
          <w:rFonts w:ascii="Arial" w:eastAsia="Arial" w:hAnsi="Arial" w:cs="Arial"/>
          <w:spacing w:val="-15"/>
          <w:sz w:val="18"/>
          <w:szCs w:val="18"/>
          <w:u w:val="single" w:color="000000"/>
        </w:rPr>
        <w:t xml:space="preserve"> </w:t>
      </w:r>
      <w:r w:rsidRPr="006D2374">
        <w:rPr>
          <w:rFonts w:ascii="Arial" w:eastAsia="Arial" w:hAnsi="Arial" w:cs="Arial"/>
          <w:spacing w:val="-1"/>
          <w:sz w:val="18"/>
          <w:szCs w:val="18"/>
          <w:u w:val="single" w:color="000000"/>
        </w:rPr>
        <w:t>zahteve:</w:t>
      </w:r>
    </w:p>
    <w:p w14:paraId="064CB9CB" w14:textId="77777777" w:rsidR="00605617" w:rsidRPr="006D2374" w:rsidRDefault="00605617" w:rsidP="005C5177">
      <w:pPr>
        <w:widowControl w:val="0"/>
        <w:numPr>
          <w:ilvl w:val="0"/>
          <w:numId w:val="50"/>
        </w:numPr>
        <w:suppressAutoHyphens/>
        <w:spacing w:after="0" w:line="240" w:lineRule="auto"/>
        <w:ind w:left="1984" w:hanging="340"/>
        <w:rPr>
          <w:rFonts w:ascii="Arial" w:hAnsi="Arial"/>
          <w:sz w:val="18"/>
          <w:szCs w:val="18"/>
        </w:rPr>
      </w:pPr>
      <w:r w:rsidRPr="006D2374">
        <w:rPr>
          <w:rFonts w:ascii="Arial" w:eastAsia="Arial" w:hAnsi="Arial" w:cs="Arial"/>
          <w:spacing w:val="-1"/>
          <w:sz w:val="18"/>
          <w:szCs w:val="18"/>
        </w:rPr>
        <w:t>aktivne</w:t>
      </w:r>
      <w:r w:rsidRPr="006D2374">
        <w:rPr>
          <w:rFonts w:ascii="Arial" w:eastAsia="Arial" w:hAnsi="Arial" w:cs="Arial"/>
          <w:spacing w:val="-9"/>
          <w:sz w:val="18"/>
          <w:szCs w:val="18"/>
        </w:rPr>
        <w:t xml:space="preserve"> </w:t>
      </w:r>
      <w:r w:rsidRPr="006D2374">
        <w:rPr>
          <w:rFonts w:ascii="Arial" w:eastAsia="Arial" w:hAnsi="Arial" w:cs="Arial"/>
          <w:spacing w:val="-1"/>
          <w:sz w:val="18"/>
          <w:szCs w:val="18"/>
        </w:rPr>
        <w:t>komponente:</w:t>
      </w:r>
      <w:r w:rsidRPr="006D2374">
        <w:rPr>
          <w:rFonts w:ascii="Arial" w:eastAsia="Arial" w:hAnsi="Arial" w:cs="Arial"/>
          <w:spacing w:val="-8"/>
          <w:sz w:val="18"/>
          <w:szCs w:val="18"/>
        </w:rPr>
        <w:t xml:space="preserve"> amino propilglicin, </w:t>
      </w:r>
      <w:r w:rsidRPr="006D2374">
        <w:rPr>
          <w:rFonts w:ascii="Arial" w:eastAsia="Arial" w:hAnsi="Arial" w:cs="Arial"/>
          <w:spacing w:val="-1"/>
          <w:sz w:val="18"/>
          <w:szCs w:val="18"/>
        </w:rPr>
        <w:t>etanol, propanol</w:t>
      </w:r>
    </w:p>
    <w:p w14:paraId="48805B6A" w14:textId="77777777" w:rsidR="00605617" w:rsidRPr="006D2374" w:rsidRDefault="00605617" w:rsidP="005C5177">
      <w:pPr>
        <w:widowControl w:val="0"/>
        <w:numPr>
          <w:ilvl w:val="0"/>
          <w:numId w:val="50"/>
        </w:numPr>
        <w:suppressAutoHyphens/>
        <w:spacing w:after="0" w:line="240" w:lineRule="auto"/>
        <w:ind w:left="1984" w:hanging="340"/>
        <w:rPr>
          <w:rFonts w:ascii="Arial" w:hAnsi="Arial"/>
          <w:sz w:val="18"/>
          <w:szCs w:val="18"/>
        </w:rPr>
      </w:pPr>
      <w:r w:rsidRPr="006D2374">
        <w:rPr>
          <w:rFonts w:ascii="Arial" w:eastAsia="Arial" w:hAnsi="Arial" w:cs="Arial"/>
          <w:spacing w:val="-1"/>
          <w:sz w:val="18"/>
          <w:szCs w:val="18"/>
        </w:rPr>
        <w:t>sredstvo</w:t>
      </w:r>
      <w:r w:rsidRPr="006D2374">
        <w:rPr>
          <w:rFonts w:ascii="Arial" w:eastAsia="Arial" w:hAnsi="Arial" w:cs="Arial"/>
          <w:spacing w:val="-5"/>
          <w:sz w:val="18"/>
          <w:szCs w:val="18"/>
        </w:rPr>
        <w:t xml:space="preserve"> </w:t>
      </w:r>
      <w:r w:rsidRPr="006D2374">
        <w:rPr>
          <w:rFonts w:ascii="Arial" w:eastAsia="Arial" w:hAnsi="Arial" w:cs="Arial"/>
          <w:sz w:val="18"/>
          <w:szCs w:val="18"/>
        </w:rPr>
        <w:t>je</w:t>
      </w:r>
      <w:r w:rsidRPr="006D2374">
        <w:rPr>
          <w:rFonts w:ascii="Arial" w:eastAsia="Arial" w:hAnsi="Arial" w:cs="Arial"/>
          <w:spacing w:val="-8"/>
          <w:sz w:val="18"/>
          <w:szCs w:val="18"/>
        </w:rPr>
        <w:t xml:space="preserve"> </w:t>
      </w:r>
      <w:r w:rsidRPr="006D2374">
        <w:rPr>
          <w:rFonts w:ascii="Arial" w:eastAsia="Arial" w:hAnsi="Arial" w:cs="Arial"/>
          <w:spacing w:val="-1"/>
          <w:sz w:val="18"/>
          <w:szCs w:val="18"/>
        </w:rPr>
        <w:t>namenjeno</w:t>
      </w:r>
      <w:r w:rsidRPr="006D2374">
        <w:rPr>
          <w:rFonts w:ascii="Arial" w:eastAsia="Arial" w:hAnsi="Arial" w:cs="Arial"/>
          <w:spacing w:val="-5"/>
          <w:sz w:val="18"/>
          <w:szCs w:val="18"/>
        </w:rPr>
        <w:t xml:space="preserve"> </w:t>
      </w:r>
      <w:r w:rsidRPr="006D2374">
        <w:rPr>
          <w:rFonts w:ascii="Arial" w:eastAsia="Arial" w:hAnsi="Arial" w:cs="Arial"/>
          <w:spacing w:val="-1"/>
          <w:sz w:val="18"/>
          <w:szCs w:val="18"/>
        </w:rPr>
        <w:t>čiščenju in razkuževanju</w:t>
      </w:r>
      <w:r w:rsidRPr="006D2374">
        <w:rPr>
          <w:rFonts w:ascii="Arial" w:eastAsia="Arial" w:hAnsi="Arial" w:cs="Arial"/>
          <w:spacing w:val="-7"/>
          <w:sz w:val="18"/>
          <w:szCs w:val="18"/>
        </w:rPr>
        <w:t xml:space="preserve"> </w:t>
      </w:r>
      <w:r w:rsidRPr="006D2374">
        <w:rPr>
          <w:rFonts w:ascii="Arial" w:eastAsia="Arial" w:hAnsi="Arial" w:cs="Arial"/>
          <w:spacing w:val="-1"/>
          <w:sz w:val="18"/>
          <w:szCs w:val="18"/>
        </w:rPr>
        <w:t>manjših</w:t>
      </w:r>
      <w:r w:rsidRPr="006D2374">
        <w:rPr>
          <w:rFonts w:ascii="Arial" w:eastAsia="Arial" w:hAnsi="Arial" w:cs="Arial"/>
          <w:spacing w:val="-5"/>
          <w:sz w:val="18"/>
          <w:szCs w:val="18"/>
        </w:rPr>
        <w:t xml:space="preserve"> </w:t>
      </w:r>
      <w:r w:rsidRPr="006D2374">
        <w:rPr>
          <w:rFonts w:ascii="Arial" w:eastAsia="Arial" w:hAnsi="Arial" w:cs="Arial"/>
          <w:spacing w:val="-1"/>
          <w:sz w:val="18"/>
          <w:szCs w:val="18"/>
        </w:rPr>
        <w:t>površin</w:t>
      </w:r>
      <w:r w:rsidRPr="006D2374">
        <w:rPr>
          <w:rFonts w:ascii="Arial" w:eastAsia="Arial" w:hAnsi="Arial" w:cs="Arial"/>
          <w:spacing w:val="-5"/>
          <w:sz w:val="18"/>
          <w:szCs w:val="18"/>
        </w:rPr>
        <w:t xml:space="preserve"> </w:t>
      </w:r>
      <w:r w:rsidRPr="006D2374">
        <w:rPr>
          <w:rFonts w:ascii="Arial" w:eastAsia="Arial" w:hAnsi="Arial" w:cs="Arial"/>
          <w:sz w:val="18"/>
          <w:szCs w:val="18"/>
        </w:rPr>
        <w:t>in</w:t>
      </w:r>
      <w:r w:rsidRPr="006D2374">
        <w:rPr>
          <w:rFonts w:ascii="Arial" w:eastAsia="Arial" w:hAnsi="Arial" w:cs="Arial"/>
          <w:spacing w:val="-8"/>
          <w:sz w:val="18"/>
          <w:szCs w:val="18"/>
        </w:rPr>
        <w:t xml:space="preserve"> </w:t>
      </w:r>
      <w:r w:rsidRPr="006D2374">
        <w:rPr>
          <w:rFonts w:ascii="Arial" w:eastAsia="Arial" w:hAnsi="Arial" w:cs="Arial"/>
          <w:spacing w:val="-1"/>
          <w:sz w:val="18"/>
          <w:szCs w:val="18"/>
        </w:rPr>
        <w:t>opreme iz materialov,</w:t>
      </w:r>
      <w:r w:rsidRPr="006D2374">
        <w:rPr>
          <w:rFonts w:ascii="Arial" w:eastAsia="Arial" w:hAnsi="Arial" w:cs="Arial"/>
          <w:spacing w:val="-7"/>
          <w:sz w:val="18"/>
          <w:szCs w:val="18"/>
        </w:rPr>
        <w:t xml:space="preserve"> </w:t>
      </w:r>
      <w:r w:rsidRPr="006D2374">
        <w:rPr>
          <w:rFonts w:ascii="Arial" w:eastAsia="Arial" w:hAnsi="Arial" w:cs="Arial"/>
          <w:sz w:val="18"/>
          <w:szCs w:val="18"/>
        </w:rPr>
        <w:t>ki</w:t>
      </w:r>
      <w:r w:rsidRPr="006D2374">
        <w:rPr>
          <w:rFonts w:ascii="Arial" w:eastAsia="Arial" w:hAnsi="Arial" w:cs="Arial"/>
          <w:spacing w:val="-8"/>
          <w:sz w:val="18"/>
          <w:szCs w:val="18"/>
        </w:rPr>
        <w:t xml:space="preserve"> </w:t>
      </w:r>
      <w:r w:rsidRPr="006D2374">
        <w:rPr>
          <w:rFonts w:ascii="Arial" w:eastAsia="Arial" w:hAnsi="Arial" w:cs="Arial"/>
          <w:sz w:val="18"/>
          <w:szCs w:val="18"/>
        </w:rPr>
        <w:t>so</w:t>
      </w:r>
      <w:r w:rsidRPr="006D2374">
        <w:rPr>
          <w:rFonts w:ascii="Arial" w:eastAsia="Arial" w:hAnsi="Arial" w:cs="Arial"/>
          <w:spacing w:val="-8"/>
          <w:sz w:val="18"/>
          <w:szCs w:val="18"/>
        </w:rPr>
        <w:t xml:space="preserve"> </w:t>
      </w:r>
      <w:r w:rsidRPr="006D2374">
        <w:rPr>
          <w:rFonts w:ascii="Arial" w:eastAsia="Arial" w:hAnsi="Arial" w:cs="Arial"/>
          <w:spacing w:val="-1"/>
          <w:sz w:val="18"/>
          <w:szCs w:val="18"/>
        </w:rPr>
        <w:t>občutljivi</w:t>
      </w:r>
      <w:r w:rsidRPr="006D2374">
        <w:rPr>
          <w:rFonts w:ascii="Arial" w:eastAsia="Arial" w:hAnsi="Arial" w:cs="Arial"/>
          <w:spacing w:val="-4"/>
          <w:sz w:val="18"/>
          <w:szCs w:val="18"/>
        </w:rPr>
        <w:t xml:space="preserve"> </w:t>
      </w:r>
      <w:r w:rsidRPr="006D2374">
        <w:rPr>
          <w:rFonts w:ascii="Arial" w:eastAsia="Arial" w:hAnsi="Arial" w:cs="Arial"/>
          <w:sz w:val="18"/>
          <w:szCs w:val="18"/>
        </w:rPr>
        <w:t>na</w:t>
      </w:r>
      <w:r w:rsidRPr="006D2374">
        <w:rPr>
          <w:rFonts w:ascii="Arial" w:eastAsia="Arial" w:hAnsi="Arial" w:cs="Arial"/>
          <w:spacing w:val="-5"/>
          <w:sz w:val="18"/>
          <w:szCs w:val="18"/>
        </w:rPr>
        <w:t xml:space="preserve"> </w:t>
      </w:r>
      <w:r w:rsidRPr="006D2374">
        <w:rPr>
          <w:rFonts w:ascii="Arial" w:eastAsia="Arial" w:hAnsi="Arial" w:cs="Arial"/>
          <w:spacing w:val="-1"/>
          <w:sz w:val="18"/>
          <w:szCs w:val="18"/>
        </w:rPr>
        <w:t>alkohol</w:t>
      </w:r>
    </w:p>
    <w:p w14:paraId="7F3FD3F6" w14:textId="77777777" w:rsidR="00605617" w:rsidRPr="006D2374" w:rsidRDefault="00605617" w:rsidP="005C5177">
      <w:pPr>
        <w:widowControl w:val="0"/>
        <w:numPr>
          <w:ilvl w:val="0"/>
          <w:numId w:val="50"/>
        </w:numPr>
        <w:suppressAutoHyphens/>
        <w:spacing w:after="0" w:line="240" w:lineRule="auto"/>
        <w:ind w:left="1984" w:hanging="340"/>
        <w:rPr>
          <w:rFonts w:ascii="Arial" w:hAnsi="Arial"/>
          <w:sz w:val="18"/>
          <w:szCs w:val="18"/>
        </w:rPr>
      </w:pPr>
      <w:r w:rsidRPr="006D2374">
        <w:rPr>
          <w:rFonts w:ascii="Arial" w:eastAsia="Arial" w:hAnsi="Arial" w:cs="Arial"/>
          <w:spacing w:val="-1"/>
          <w:sz w:val="18"/>
          <w:szCs w:val="18"/>
        </w:rPr>
        <w:t xml:space="preserve">sredstvo je kompatibilno z občutljivo opremo in manjšimi površinami (ultrazvočne sonde, endoskopska oprema, inkubatorji, posteljice za fototerapijo …) </w:t>
      </w:r>
    </w:p>
    <w:p w14:paraId="4EB37821" w14:textId="77777777" w:rsidR="00605617" w:rsidRPr="006D2374" w:rsidRDefault="00605617" w:rsidP="005C5177">
      <w:pPr>
        <w:widowControl w:val="0"/>
        <w:numPr>
          <w:ilvl w:val="0"/>
          <w:numId w:val="50"/>
        </w:numPr>
        <w:suppressAutoHyphens/>
        <w:spacing w:after="0" w:line="240" w:lineRule="auto"/>
        <w:ind w:left="1984" w:hanging="340"/>
        <w:rPr>
          <w:rFonts w:ascii="Arial" w:hAnsi="Arial"/>
          <w:sz w:val="18"/>
          <w:szCs w:val="18"/>
        </w:rPr>
      </w:pPr>
      <w:r w:rsidRPr="006D2374">
        <w:rPr>
          <w:rFonts w:ascii="Arial" w:eastAsia="Arial" w:hAnsi="Arial" w:cs="Arial"/>
          <w:spacing w:val="-1"/>
          <w:sz w:val="18"/>
          <w:szCs w:val="18"/>
        </w:rPr>
        <w:t>sredstvo ne pušča madežev na opremi in površinah</w:t>
      </w:r>
    </w:p>
    <w:p w14:paraId="56147C41" w14:textId="77777777" w:rsidR="00605617" w:rsidRPr="006D2374" w:rsidRDefault="00605617" w:rsidP="005C5177">
      <w:pPr>
        <w:widowControl w:val="0"/>
        <w:numPr>
          <w:ilvl w:val="0"/>
          <w:numId w:val="50"/>
        </w:numPr>
        <w:suppressAutoHyphens/>
        <w:spacing w:after="0" w:line="240" w:lineRule="auto"/>
        <w:ind w:left="1984" w:right="397" w:hanging="340"/>
        <w:rPr>
          <w:rFonts w:ascii="Arial" w:hAnsi="Arial"/>
          <w:sz w:val="18"/>
          <w:szCs w:val="18"/>
        </w:rPr>
      </w:pPr>
      <w:r w:rsidRPr="006D2374">
        <w:rPr>
          <w:rFonts w:ascii="Arial" w:eastAsia="Arial" w:hAnsi="Arial" w:cs="Arial"/>
          <w:spacing w:val="-1"/>
          <w:sz w:val="18"/>
          <w:szCs w:val="18"/>
        </w:rPr>
        <w:t>kontaktni</w:t>
      </w:r>
      <w:r w:rsidRPr="006D2374">
        <w:rPr>
          <w:rFonts w:ascii="Arial" w:eastAsia="Arial" w:hAnsi="Arial" w:cs="Arial"/>
          <w:spacing w:val="-4"/>
          <w:sz w:val="18"/>
          <w:szCs w:val="18"/>
        </w:rPr>
        <w:t xml:space="preserve"> </w:t>
      </w:r>
      <w:r w:rsidRPr="006D2374">
        <w:rPr>
          <w:rFonts w:ascii="Arial" w:eastAsia="Arial" w:hAnsi="Arial" w:cs="Arial"/>
          <w:spacing w:val="-1"/>
          <w:sz w:val="18"/>
          <w:szCs w:val="18"/>
        </w:rPr>
        <w:t>čas</w:t>
      </w:r>
      <w:r w:rsidRPr="006D2374">
        <w:rPr>
          <w:rFonts w:ascii="Arial" w:eastAsia="Arial" w:hAnsi="Arial" w:cs="Arial"/>
          <w:spacing w:val="-4"/>
          <w:sz w:val="18"/>
          <w:szCs w:val="18"/>
        </w:rPr>
        <w:t xml:space="preserve"> </w:t>
      </w:r>
      <w:r w:rsidRPr="006D2374">
        <w:rPr>
          <w:rFonts w:ascii="Arial" w:eastAsia="Arial" w:hAnsi="Arial" w:cs="Arial"/>
          <w:sz w:val="18"/>
          <w:szCs w:val="18"/>
        </w:rPr>
        <w:t>je</w:t>
      </w:r>
      <w:r w:rsidRPr="006D2374">
        <w:rPr>
          <w:rFonts w:ascii="Arial" w:eastAsia="Arial" w:hAnsi="Arial" w:cs="Arial"/>
          <w:spacing w:val="-3"/>
          <w:sz w:val="18"/>
          <w:szCs w:val="18"/>
        </w:rPr>
        <w:t xml:space="preserve"> </w:t>
      </w:r>
      <w:r w:rsidRPr="006D2374">
        <w:rPr>
          <w:rFonts w:ascii="Arial" w:eastAsia="Arial" w:hAnsi="Arial" w:cs="Arial"/>
          <w:spacing w:val="-1"/>
          <w:sz w:val="18"/>
          <w:szCs w:val="18"/>
        </w:rPr>
        <w:t>do</w:t>
      </w:r>
      <w:r w:rsidRPr="006D2374">
        <w:rPr>
          <w:rFonts w:ascii="Arial" w:eastAsia="Arial" w:hAnsi="Arial" w:cs="Arial"/>
          <w:spacing w:val="-3"/>
          <w:sz w:val="18"/>
          <w:szCs w:val="18"/>
        </w:rPr>
        <w:t xml:space="preserve"> </w:t>
      </w:r>
      <w:r w:rsidRPr="006D2374">
        <w:rPr>
          <w:rFonts w:ascii="Arial" w:eastAsia="Arial" w:hAnsi="Arial" w:cs="Arial"/>
          <w:sz w:val="18"/>
          <w:szCs w:val="18"/>
        </w:rPr>
        <w:t>3</w:t>
      </w:r>
      <w:r w:rsidRPr="006D2374">
        <w:rPr>
          <w:rFonts w:ascii="Arial" w:eastAsia="Arial" w:hAnsi="Arial" w:cs="Arial"/>
          <w:spacing w:val="-6"/>
          <w:sz w:val="18"/>
          <w:szCs w:val="18"/>
        </w:rPr>
        <w:t xml:space="preserve"> </w:t>
      </w:r>
      <w:r w:rsidRPr="006D2374">
        <w:rPr>
          <w:rFonts w:ascii="Arial" w:eastAsia="Arial" w:hAnsi="Arial" w:cs="Arial"/>
          <w:spacing w:val="-1"/>
          <w:sz w:val="18"/>
          <w:szCs w:val="18"/>
        </w:rPr>
        <w:t>minute (tudi za tuberkulocidno delovanje)</w:t>
      </w:r>
    </w:p>
    <w:p w14:paraId="6AEFA386" w14:textId="77777777" w:rsidR="00605617" w:rsidRPr="006D2374" w:rsidRDefault="00605617" w:rsidP="005C5177">
      <w:pPr>
        <w:widowControl w:val="0"/>
        <w:numPr>
          <w:ilvl w:val="0"/>
          <w:numId w:val="71"/>
        </w:numPr>
        <w:tabs>
          <w:tab w:val="left" w:pos="839"/>
        </w:tabs>
        <w:suppressAutoHyphens/>
        <w:spacing w:after="0" w:line="240" w:lineRule="auto"/>
        <w:ind w:right="6225" w:firstLine="288"/>
        <w:rPr>
          <w:rFonts w:ascii="Arial" w:hAnsi="Arial"/>
          <w:sz w:val="18"/>
          <w:szCs w:val="18"/>
        </w:rPr>
      </w:pPr>
      <w:r w:rsidRPr="006D2374">
        <w:rPr>
          <w:rFonts w:ascii="Arial" w:eastAsia="Arial" w:hAnsi="Arial" w:cs="Arial"/>
          <w:spacing w:val="-1"/>
          <w:sz w:val="18"/>
          <w:szCs w:val="18"/>
          <w:u w:color="000000"/>
        </w:rPr>
        <w:t xml:space="preserve"> </w:t>
      </w:r>
      <w:r w:rsidRPr="006D2374">
        <w:rPr>
          <w:rFonts w:ascii="Arial" w:eastAsia="Arial" w:hAnsi="Arial" w:cs="Arial"/>
          <w:spacing w:val="-1"/>
          <w:sz w:val="18"/>
          <w:szCs w:val="18"/>
          <w:u w:val="single" w:color="000000"/>
        </w:rPr>
        <w:t>Varnost</w:t>
      </w:r>
      <w:r w:rsidRPr="006D2374">
        <w:rPr>
          <w:rFonts w:ascii="Arial" w:eastAsia="Arial" w:hAnsi="Arial" w:cs="Arial"/>
          <w:spacing w:val="-9"/>
          <w:sz w:val="18"/>
          <w:szCs w:val="18"/>
          <w:u w:val="single" w:color="000000"/>
        </w:rPr>
        <w:t xml:space="preserve"> </w:t>
      </w:r>
      <w:r w:rsidRPr="006D2374">
        <w:rPr>
          <w:rFonts w:ascii="Arial" w:eastAsia="Arial" w:hAnsi="Arial" w:cs="Arial"/>
          <w:spacing w:val="-1"/>
          <w:sz w:val="18"/>
          <w:szCs w:val="18"/>
          <w:u w:val="single" w:color="000000"/>
        </w:rPr>
        <w:t>in</w:t>
      </w:r>
      <w:r w:rsidRPr="006D2374">
        <w:rPr>
          <w:rFonts w:ascii="Arial" w:eastAsia="Arial" w:hAnsi="Arial" w:cs="Arial"/>
          <w:spacing w:val="-8"/>
          <w:sz w:val="18"/>
          <w:szCs w:val="18"/>
          <w:u w:val="single" w:color="000000"/>
        </w:rPr>
        <w:t xml:space="preserve"> </w:t>
      </w:r>
      <w:r w:rsidRPr="006D2374">
        <w:rPr>
          <w:rFonts w:ascii="Arial" w:eastAsia="Arial" w:hAnsi="Arial" w:cs="Arial"/>
          <w:spacing w:val="-1"/>
          <w:sz w:val="18"/>
          <w:szCs w:val="18"/>
          <w:u w:val="single" w:color="000000"/>
        </w:rPr>
        <w:t>testiranja:</w:t>
      </w:r>
    </w:p>
    <w:p w14:paraId="06614AB0" w14:textId="77777777" w:rsidR="00605617" w:rsidRPr="006D2374" w:rsidRDefault="00605617" w:rsidP="005C5177">
      <w:pPr>
        <w:widowControl w:val="0"/>
        <w:numPr>
          <w:ilvl w:val="0"/>
          <w:numId w:val="51"/>
        </w:numPr>
        <w:suppressAutoHyphens/>
        <w:spacing w:after="0" w:line="240" w:lineRule="auto"/>
        <w:ind w:left="1984" w:hanging="454"/>
        <w:rPr>
          <w:rFonts w:ascii="Arial" w:hAnsi="Arial"/>
          <w:sz w:val="18"/>
          <w:szCs w:val="18"/>
        </w:rPr>
      </w:pPr>
      <w:r w:rsidRPr="006D2374">
        <w:rPr>
          <w:rFonts w:ascii="Arial" w:eastAsia="Arial" w:hAnsi="Arial" w:cs="Arial"/>
          <w:spacing w:val="-1"/>
          <w:sz w:val="18"/>
          <w:szCs w:val="18"/>
        </w:rPr>
        <w:t>popoln</w:t>
      </w:r>
      <w:r w:rsidRPr="006D2374">
        <w:rPr>
          <w:rFonts w:ascii="Arial" w:eastAsia="Arial" w:hAnsi="Arial" w:cs="Arial"/>
          <w:spacing w:val="-3"/>
          <w:sz w:val="18"/>
          <w:szCs w:val="18"/>
        </w:rPr>
        <w:t xml:space="preserve"> </w:t>
      </w:r>
      <w:r w:rsidRPr="006D2374">
        <w:rPr>
          <w:rFonts w:ascii="Arial" w:eastAsia="Arial" w:hAnsi="Arial" w:cs="Arial"/>
          <w:spacing w:val="-1"/>
          <w:sz w:val="18"/>
          <w:szCs w:val="18"/>
        </w:rPr>
        <w:t>protimikrobni</w:t>
      </w:r>
      <w:r w:rsidRPr="006D2374">
        <w:rPr>
          <w:rFonts w:ascii="Arial" w:eastAsia="Arial" w:hAnsi="Arial" w:cs="Arial"/>
          <w:spacing w:val="-5"/>
          <w:sz w:val="18"/>
          <w:szCs w:val="18"/>
        </w:rPr>
        <w:t xml:space="preserve"> </w:t>
      </w:r>
      <w:r w:rsidRPr="006D2374">
        <w:rPr>
          <w:rFonts w:ascii="Arial" w:eastAsia="Arial" w:hAnsi="Arial" w:cs="Arial"/>
          <w:sz w:val="18"/>
          <w:szCs w:val="18"/>
        </w:rPr>
        <w:t>spekter</w:t>
      </w:r>
      <w:r w:rsidRPr="006D2374">
        <w:rPr>
          <w:rFonts w:ascii="Arial" w:eastAsia="Arial" w:hAnsi="Arial" w:cs="Arial"/>
          <w:spacing w:val="-3"/>
          <w:sz w:val="18"/>
          <w:szCs w:val="18"/>
        </w:rPr>
        <w:t xml:space="preserve"> </w:t>
      </w:r>
      <w:r w:rsidRPr="006D2374">
        <w:rPr>
          <w:rFonts w:ascii="Arial" w:eastAsia="Arial" w:hAnsi="Arial" w:cs="Arial"/>
          <w:spacing w:val="-1"/>
          <w:sz w:val="18"/>
          <w:szCs w:val="18"/>
        </w:rPr>
        <w:t>delovanja:</w:t>
      </w:r>
      <w:r w:rsidRPr="006D2374">
        <w:rPr>
          <w:rFonts w:ascii="Arial" w:eastAsia="Arial" w:hAnsi="Arial" w:cs="Arial"/>
          <w:spacing w:val="-3"/>
          <w:sz w:val="18"/>
          <w:szCs w:val="18"/>
        </w:rPr>
        <w:t xml:space="preserve"> </w:t>
      </w:r>
      <w:r w:rsidRPr="006D2374">
        <w:rPr>
          <w:rFonts w:ascii="Arial" w:eastAsia="Arial" w:hAnsi="Arial" w:cs="Arial"/>
          <w:spacing w:val="-1"/>
          <w:sz w:val="18"/>
          <w:szCs w:val="18"/>
        </w:rPr>
        <w:t>baktericidno,</w:t>
      </w:r>
      <w:r w:rsidRPr="006D2374">
        <w:rPr>
          <w:rFonts w:ascii="Arial" w:eastAsia="Arial" w:hAnsi="Arial" w:cs="Arial"/>
          <w:spacing w:val="-2"/>
          <w:sz w:val="18"/>
          <w:szCs w:val="18"/>
        </w:rPr>
        <w:t xml:space="preserve"> </w:t>
      </w:r>
      <w:r w:rsidRPr="006D2374">
        <w:rPr>
          <w:rFonts w:ascii="Arial" w:eastAsia="Arial" w:hAnsi="Arial" w:cs="Arial"/>
          <w:spacing w:val="-1"/>
          <w:sz w:val="18"/>
          <w:szCs w:val="18"/>
        </w:rPr>
        <w:t>virucidno</w:t>
      </w:r>
      <w:r w:rsidRPr="006D2374">
        <w:rPr>
          <w:rFonts w:ascii="Arial" w:eastAsia="Arial" w:hAnsi="Arial" w:cs="Arial"/>
          <w:spacing w:val="-3"/>
          <w:sz w:val="18"/>
          <w:szCs w:val="18"/>
        </w:rPr>
        <w:t xml:space="preserve"> </w:t>
      </w:r>
      <w:r w:rsidRPr="006D2374">
        <w:rPr>
          <w:rFonts w:ascii="Arial" w:eastAsia="Arial" w:hAnsi="Arial" w:cs="Arial"/>
          <w:spacing w:val="-1"/>
          <w:sz w:val="18"/>
          <w:szCs w:val="18"/>
        </w:rPr>
        <w:t>(HBV,</w:t>
      </w:r>
      <w:r w:rsidRPr="006D2374">
        <w:rPr>
          <w:rFonts w:ascii="Arial" w:eastAsia="Arial" w:hAnsi="Arial" w:cs="Arial"/>
          <w:spacing w:val="-3"/>
          <w:sz w:val="18"/>
          <w:szCs w:val="18"/>
        </w:rPr>
        <w:t xml:space="preserve"> </w:t>
      </w:r>
      <w:r w:rsidRPr="006D2374">
        <w:rPr>
          <w:rFonts w:ascii="Arial" w:eastAsia="Arial" w:hAnsi="Arial" w:cs="Arial"/>
          <w:spacing w:val="-1"/>
          <w:sz w:val="18"/>
          <w:szCs w:val="18"/>
        </w:rPr>
        <w:t>HIV),</w:t>
      </w:r>
      <w:r w:rsidRPr="006D2374">
        <w:rPr>
          <w:rFonts w:ascii="Arial" w:eastAsia="Arial" w:hAnsi="Arial" w:cs="Arial"/>
          <w:spacing w:val="-3"/>
          <w:sz w:val="18"/>
          <w:szCs w:val="18"/>
        </w:rPr>
        <w:t xml:space="preserve"> </w:t>
      </w:r>
      <w:r w:rsidRPr="006D2374">
        <w:rPr>
          <w:rFonts w:ascii="Arial" w:eastAsia="Arial" w:hAnsi="Arial" w:cs="Arial"/>
          <w:spacing w:val="-1"/>
          <w:sz w:val="18"/>
          <w:szCs w:val="18"/>
        </w:rPr>
        <w:t>fungicidno,</w:t>
      </w:r>
      <w:r w:rsidRPr="006D2374">
        <w:rPr>
          <w:rFonts w:ascii="Arial" w:eastAsia="Arial" w:hAnsi="Arial" w:cs="Arial"/>
          <w:spacing w:val="-3"/>
          <w:sz w:val="18"/>
          <w:szCs w:val="18"/>
        </w:rPr>
        <w:t xml:space="preserve"> </w:t>
      </w:r>
      <w:r w:rsidRPr="006D2374">
        <w:rPr>
          <w:rFonts w:ascii="Arial" w:eastAsia="Arial" w:hAnsi="Arial" w:cs="Arial"/>
          <w:spacing w:val="-1"/>
          <w:sz w:val="18"/>
          <w:szCs w:val="18"/>
        </w:rPr>
        <w:t>tuberkulocidno</w:t>
      </w:r>
    </w:p>
    <w:p w14:paraId="55BA9CD9" w14:textId="77777777" w:rsidR="00C41BFE" w:rsidRPr="00C41BFE" w:rsidRDefault="00605617" w:rsidP="00382E18">
      <w:pPr>
        <w:widowControl w:val="0"/>
        <w:numPr>
          <w:ilvl w:val="0"/>
          <w:numId w:val="51"/>
        </w:numPr>
        <w:tabs>
          <w:tab w:val="left" w:pos="1935"/>
        </w:tabs>
        <w:suppressAutoHyphens/>
        <w:spacing w:after="0" w:line="240" w:lineRule="auto"/>
        <w:ind w:left="1984" w:right="227" w:hanging="397"/>
        <w:rPr>
          <w:rFonts w:ascii="Arial" w:hAnsi="Arial"/>
          <w:sz w:val="18"/>
          <w:szCs w:val="18"/>
        </w:rPr>
      </w:pPr>
      <w:r w:rsidRPr="00C41BFE">
        <w:rPr>
          <w:rFonts w:ascii="Arial" w:hAnsi="Arial"/>
          <w:sz w:val="18"/>
          <w:szCs w:val="18"/>
        </w:rPr>
        <w:t>učinkovitost zagotovljena v skladu s standardi</w:t>
      </w:r>
      <w:r w:rsidRPr="00C41BFE">
        <w:rPr>
          <w:rFonts w:ascii="Arial" w:eastAsia="Arial" w:hAnsi="Arial" w:cs="Arial"/>
          <w:i/>
          <w:iCs/>
          <w:spacing w:val="27"/>
          <w:sz w:val="18"/>
          <w:szCs w:val="18"/>
        </w:rPr>
        <w:t xml:space="preserve"> </w:t>
      </w:r>
      <w:r w:rsidR="00C41BFE" w:rsidRPr="00C41BFE">
        <w:rPr>
          <w:rFonts w:ascii="Arial" w:eastAsia="Arial" w:hAnsi="Arial" w:cs="Arial"/>
          <w:spacing w:val="-1"/>
          <w:sz w:val="18"/>
          <w:szCs w:val="18"/>
        </w:rPr>
        <w:t>EN 13727, EN 13624, EN 16615, EN 14348, EN 14476</w:t>
      </w:r>
    </w:p>
    <w:p w14:paraId="50793CF0" w14:textId="21C67671" w:rsidR="00605617" w:rsidRPr="00C41BFE" w:rsidRDefault="00605617" w:rsidP="00382E18">
      <w:pPr>
        <w:widowControl w:val="0"/>
        <w:numPr>
          <w:ilvl w:val="0"/>
          <w:numId w:val="51"/>
        </w:numPr>
        <w:tabs>
          <w:tab w:val="left" w:pos="1935"/>
        </w:tabs>
        <w:suppressAutoHyphens/>
        <w:spacing w:after="0" w:line="240" w:lineRule="auto"/>
        <w:ind w:left="1984" w:right="227" w:hanging="397"/>
        <w:rPr>
          <w:rFonts w:ascii="Arial" w:hAnsi="Arial"/>
          <w:sz w:val="18"/>
          <w:szCs w:val="18"/>
        </w:rPr>
      </w:pPr>
      <w:r w:rsidRPr="00C41BFE">
        <w:rPr>
          <w:rFonts w:ascii="Arial" w:eastAsia="Arial" w:hAnsi="Arial" w:cs="Arial"/>
          <w:spacing w:val="-1"/>
          <w:sz w:val="18"/>
          <w:szCs w:val="18"/>
        </w:rPr>
        <w:t>biološko</w:t>
      </w:r>
      <w:r w:rsidRPr="00C41BFE">
        <w:rPr>
          <w:rFonts w:ascii="Arial" w:eastAsia="Arial" w:hAnsi="Arial" w:cs="Arial"/>
          <w:spacing w:val="-8"/>
          <w:sz w:val="18"/>
          <w:szCs w:val="18"/>
        </w:rPr>
        <w:t xml:space="preserve"> </w:t>
      </w:r>
      <w:r w:rsidRPr="00C41BFE">
        <w:rPr>
          <w:rFonts w:ascii="Arial" w:eastAsia="Arial" w:hAnsi="Arial" w:cs="Arial"/>
          <w:spacing w:val="-1"/>
          <w:sz w:val="18"/>
          <w:szCs w:val="18"/>
        </w:rPr>
        <w:t>razgradljivo</w:t>
      </w:r>
    </w:p>
    <w:p w14:paraId="5623ADA9" w14:textId="77777777" w:rsidR="00605617" w:rsidRPr="006D2374" w:rsidRDefault="00605617" w:rsidP="005C5177">
      <w:pPr>
        <w:widowControl w:val="0"/>
        <w:numPr>
          <w:ilvl w:val="0"/>
          <w:numId w:val="51"/>
        </w:numPr>
        <w:suppressAutoHyphens/>
        <w:spacing w:after="0" w:line="240" w:lineRule="auto"/>
        <w:ind w:left="1984" w:right="227" w:hanging="397"/>
        <w:rPr>
          <w:rFonts w:ascii="Arial" w:hAnsi="Arial"/>
          <w:i/>
          <w:iCs/>
          <w:sz w:val="18"/>
          <w:szCs w:val="18"/>
        </w:rPr>
      </w:pPr>
      <w:r w:rsidRPr="006D2374">
        <w:rPr>
          <w:rFonts w:ascii="Arial" w:eastAsia="Arial" w:hAnsi="Arial" w:cs="Arial"/>
          <w:spacing w:val="-8"/>
          <w:sz w:val="18"/>
          <w:szCs w:val="18"/>
        </w:rPr>
        <w:t>varnostni list v slovenskem jeziku</w:t>
      </w:r>
    </w:p>
    <w:p w14:paraId="31CA0A81" w14:textId="77777777" w:rsidR="00605617" w:rsidRPr="006D2374" w:rsidRDefault="00605617" w:rsidP="005C5177">
      <w:pPr>
        <w:widowControl w:val="0"/>
        <w:numPr>
          <w:ilvl w:val="0"/>
          <w:numId w:val="71"/>
        </w:numPr>
        <w:tabs>
          <w:tab w:val="left" w:pos="993"/>
        </w:tabs>
        <w:suppressAutoHyphens/>
        <w:spacing w:after="0" w:line="240" w:lineRule="auto"/>
        <w:ind w:left="851" w:right="3839" w:hanging="284"/>
        <w:rPr>
          <w:rFonts w:ascii="Arial" w:hAnsi="Arial"/>
          <w:sz w:val="18"/>
          <w:szCs w:val="18"/>
        </w:rPr>
      </w:pPr>
      <w:r w:rsidRPr="006D2374">
        <w:rPr>
          <w:rFonts w:ascii="Arial" w:eastAsia="Arial" w:hAnsi="Arial" w:cs="Arial"/>
          <w:spacing w:val="-1"/>
          <w:sz w:val="18"/>
          <w:szCs w:val="18"/>
          <w:u w:color="000000"/>
        </w:rPr>
        <w:t xml:space="preserve"> </w:t>
      </w:r>
      <w:r w:rsidRPr="006D2374">
        <w:rPr>
          <w:rFonts w:ascii="Arial" w:eastAsia="Arial" w:hAnsi="Arial" w:cs="Arial"/>
          <w:spacing w:val="-1"/>
          <w:sz w:val="18"/>
          <w:szCs w:val="18"/>
          <w:u w:val="single" w:color="000000"/>
        </w:rPr>
        <w:t>Oprema:</w:t>
      </w:r>
      <w:r w:rsidRPr="006D2374">
        <w:rPr>
          <w:rFonts w:ascii="Arial" w:eastAsia="Arial" w:hAnsi="Arial" w:cs="Arial"/>
          <w:sz w:val="18"/>
          <w:szCs w:val="18"/>
        </w:rPr>
        <w:t xml:space="preserve"> </w:t>
      </w:r>
    </w:p>
    <w:p w14:paraId="2F01D619" w14:textId="16401499" w:rsidR="00605617" w:rsidRPr="006D2374" w:rsidRDefault="00605617" w:rsidP="005C5177">
      <w:pPr>
        <w:numPr>
          <w:ilvl w:val="1"/>
          <w:numId w:val="71"/>
        </w:numPr>
        <w:suppressAutoHyphens/>
        <w:spacing w:after="0" w:line="240" w:lineRule="auto"/>
        <w:ind w:left="1984" w:hanging="397"/>
        <w:rPr>
          <w:rFonts w:ascii="Arial" w:hAnsi="Arial"/>
          <w:sz w:val="18"/>
          <w:szCs w:val="18"/>
        </w:rPr>
      </w:pPr>
      <w:r w:rsidRPr="006D2374">
        <w:rPr>
          <w:rFonts w:ascii="Arial" w:eastAsia="Arial" w:hAnsi="Arial" w:cs="Arial"/>
          <w:bCs/>
          <w:sz w:val="18"/>
          <w:szCs w:val="18"/>
        </w:rPr>
        <w:t>750 mL - 1000 mL plastenka z</w:t>
      </w:r>
      <w:r w:rsidRPr="006D2374">
        <w:rPr>
          <w:rFonts w:ascii="Arial" w:eastAsia="Arial" w:hAnsi="Arial" w:cs="Arial"/>
          <w:bCs/>
          <w:spacing w:val="-5"/>
          <w:sz w:val="18"/>
          <w:szCs w:val="18"/>
        </w:rPr>
        <w:t xml:space="preserve"> </w:t>
      </w:r>
      <w:r w:rsidRPr="006D2374">
        <w:rPr>
          <w:rFonts w:ascii="Arial" w:eastAsia="Arial" w:hAnsi="Arial" w:cs="Arial"/>
          <w:bCs/>
          <w:spacing w:val="-1"/>
          <w:sz w:val="18"/>
          <w:szCs w:val="18"/>
        </w:rPr>
        <w:t xml:space="preserve">integrirano </w:t>
      </w:r>
      <w:r w:rsidRPr="006D2374">
        <w:rPr>
          <w:rFonts w:ascii="Arial" w:eastAsia="Arial" w:hAnsi="Arial" w:cs="Arial"/>
          <w:bCs/>
          <w:sz w:val="18"/>
          <w:szCs w:val="18"/>
        </w:rPr>
        <w:t>razpršilno šobo</w:t>
      </w:r>
      <w:r w:rsidRPr="006D2374">
        <w:rPr>
          <w:rFonts w:ascii="Arial" w:eastAsia="Arial" w:hAnsi="Arial" w:cs="Arial"/>
          <w:bCs/>
          <w:spacing w:val="-1"/>
          <w:sz w:val="18"/>
          <w:szCs w:val="18"/>
        </w:rPr>
        <w:t xml:space="preserve">, ki naredi peno </w:t>
      </w:r>
    </w:p>
    <w:p w14:paraId="747F51C0" w14:textId="77777777" w:rsidR="00605617" w:rsidRPr="00665A3D" w:rsidRDefault="00605617" w:rsidP="00605617">
      <w:pPr>
        <w:spacing w:after="0" w:line="240" w:lineRule="auto"/>
        <w:rPr>
          <w:rFonts w:ascii="Arial" w:eastAsia="Arial" w:hAnsi="Arial" w:cs="Arial"/>
          <w:bCs/>
          <w:i/>
          <w:iCs/>
          <w:sz w:val="18"/>
          <w:szCs w:val="18"/>
        </w:rPr>
      </w:pPr>
    </w:p>
    <w:p w14:paraId="53701654" w14:textId="77777777" w:rsidR="00605617" w:rsidRPr="00665A3D" w:rsidRDefault="00605617" w:rsidP="00605617">
      <w:pPr>
        <w:spacing w:after="0" w:line="240" w:lineRule="auto"/>
        <w:rPr>
          <w:rFonts w:ascii="Arial" w:eastAsia="Arial" w:hAnsi="Arial" w:cs="Arial"/>
          <w:bCs/>
          <w:i/>
          <w:iCs/>
          <w:sz w:val="18"/>
          <w:szCs w:val="18"/>
        </w:rPr>
      </w:pPr>
    </w:p>
    <w:p w14:paraId="0E157DCB" w14:textId="77777777" w:rsidR="00605617" w:rsidRPr="00665A3D" w:rsidRDefault="00605617" w:rsidP="00605617">
      <w:pPr>
        <w:spacing w:after="0" w:line="240" w:lineRule="auto"/>
        <w:rPr>
          <w:rFonts w:ascii="Arial" w:hAnsi="Arial"/>
          <w:i/>
          <w:iCs/>
          <w:sz w:val="18"/>
          <w:szCs w:val="18"/>
        </w:rPr>
      </w:pPr>
      <w:r w:rsidRPr="00665A3D">
        <w:rPr>
          <w:rFonts w:ascii="Arial" w:eastAsia="Arial" w:hAnsi="Arial" w:cs="Arial"/>
          <w:b/>
          <w:bCs/>
          <w:sz w:val="18"/>
          <w:szCs w:val="18"/>
        </w:rPr>
        <w:t>II.3 SREDSTVO ZA DEKONTAMINACIJO IN RAZKUŽEVANJE VEČJIH POVRŠIN V PRAHU/GRANULAH</w:t>
      </w:r>
    </w:p>
    <w:p w14:paraId="69879016" w14:textId="77777777" w:rsidR="00605617" w:rsidRPr="00665A3D" w:rsidRDefault="00605617" w:rsidP="00605617">
      <w:pPr>
        <w:spacing w:after="0" w:line="240" w:lineRule="auto"/>
        <w:rPr>
          <w:rFonts w:eastAsia="Arial" w:cs="Arial"/>
          <w:b/>
          <w:bCs/>
        </w:rPr>
      </w:pPr>
    </w:p>
    <w:p w14:paraId="10AF96CE" w14:textId="77777777" w:rsidR="00605617" w:rsidRPr="00665A3D" w:rsidRDefault="00605617" w:rsidP="005C5177">
      <w:pPr>
        <w:widowControl w:val="0"/>
        <w:numPr>
          <w:ilvl w:val="0"/>
          <w:numId w:val="69"/>
        </w:numPr>
        <w:tabs>
          <w:tab w:val="left" w:pos="993"/>
        </w:tabs>
        <w:suppressAutoHyphens/>
        <w:spacing w:after="0" w:line="240" w:lineRule="auto"/>
        <w:rPr>
          <w:rFonts w:ascii="Arial" w:hAnsi="Arial"/>
          <w:sz w:val="18"/>
          <w:szCs w:val="18"/>
        </w:rPr>
      </w:pPr>
      <w:r w:rsidRPr="00665A3D">
        <w:rPr>
          <w:rFonts w:ascii="Arial" w:eastAsia="Arial" w:hAnsi="Arial" w:cs="Arial"/>
          <w:spacing w:val="-1"/>
          <w:sz w:val="18"/>
          <w:szCs w:val="18"/>
          <w:u w:val="single" w:color="000000"/>
        </w:rPr>
        <w:t>Strokovne</w:t>
      </w:r>
      <w:r w:rsidRPr="00665A3D">
        <w:rPr>
          <w:rFonts w:ascii="Arial" w:eastAsia="Arial" w:hAnsi="Arial" w:cs="Arial"/>
          <w:spacing w:val="-15"/>
          <w:sz w:val="18"/>
          <w:szCs w:val="18"/>
          <w:u w:val="single" w:color="000000"/>
        </w:rPr>
        <w:t xml:space="preserve"> </w:t>
      </w:r>
      <w:r w:rsidRPr="00665A3D">
        <w:rPr>
          <w:rFonts w:ascii="Arial" w:eastAsia="Arial" w:hAnsi="Arial" w:cs="Arial"/>
          <w:spacing w:val="-1"/>
          <w:sz w:val="18"/>
          <w:szCs w:val="18"/>
          <w:u w:val="single" w:color="000000"/>
        </w:rPr>
        <w:t>zahteve:</w:t>
      </w:r>
    </w:p>
    <w:p w14:paraId="3B390526" w14:textId="77777777" w:rsidR="00605617" w:rsidRPr="00665A3D" w:rsidRDefault="00605617" w:rsidP="005C5177">
      <w:pPr>
        <w:widowControl w:val="0"/>
        <w:numPr>
          <w:ilvl w:val="0"/>
          <w:numId w:val="50"/>
        </w:numPr>
        <w:suppressAutoHyphens/>
        <w:spacing w:after="0" w:line="240" w:lineRule="auto"/>
        <w:ind w:left="1984" w:hanging="340"/>
        <w:rPr>
          <w:rFonts w:ascii="Arial" w:hAnsi="Arial"/>
          <w:sz w:val="18"/>
          <w:szCs w:val="18"/>
        </w:rPr>
      </w:pPr>
      <w:r w:rsidRPr="00665A3D">
        <w:rPr>
          <w:rFonts w:ascii="Arial" w:eastAsia="Arial" w:hAnsi="Arial" w:cs="Arial"/>
          <w:spacing w:val="-1"/>
          <w:sz w:val="18"/>
          <w:szCs w:val="18"/>
        </w:rPr>
        <w:t>aktivne</w:t>
      </w:r>
      <w:r w:rsidRPr="00665A3D">
        <w:rPr>
          <w:rFonts w:ascii="Arial" w:eastAsia="Arial" w:hAnsi="Arial" w:cs="Arial"/>
          <w:spacing w:val="-9"/>
          <w:sz w:val="18"/>
          <w:szCs w:val="18"/>
        </w:rPr>
        <w:t xml:space="preserve"> </w:t>
      </w:r>
      <w:r w:rsidRPr="00665A3D">
        <w:rPr>
          <w:rFonts w:ascii="Arial" w:eastAsia="Arial" w:hAnsi="Arial" w:cs="Arial"/>
          <w:spacing w:val="-1"/>
          <w:sz w:val="18"/>
          <w:szCs w:val="18"/>
        </w:rPr>
        <w:t>komponente:</w:t>
      </w:r>
      <w:r w:rsidRPr="00665A3D">
        <w:rPr>
          <w:rFonts w:ascii="Arial" w:eastAsia="Arial" w:hAnsi="Arial" w:cs="Arial"/>
          <w:spacing w:val="-8"/>
          <w:sz w:val="18"/>
          <w:szCs w:val="18"/>
        </w:rPr>
        <w:t xml:space="preserve"> perocetna kislina, kvaterne amonijeve spojine, neionske površinsko aktivne snovi</w:t>
      </w:r>
    </w:p>
    <w:p w14:paraId="15875202" w14:textId="77777777" w:rsidR="00605617" w:rsidRPr="00665A3D" w:rsidRDefault="00605617" w:rsidP="005C5177">
      <w:pPr>
        <w:numPr>
          <w:ilvl w:val="0"/>
          <w:numId w:val="50"/>
        </w:numPr>
        <w:suppressAutoHyphens/>
        <w:spacing w:after="0" w:line="240" w:lineRule="auto"/>
        <w:ind w:left="1984" w:hanging="340"/>
        <w:rPr>
          <w:rFonts w:ascii="Arial" w:hAnsi="Arial"/>
          <w:sz w:val="18"/>
          <w:szCs w:val="18"/>
        </w:rPr>
      </w:pPr>
      <w:r w:rsidRPr="00665A3D">
        <w:rPr>
          <w:rFonts w:ascii="Arial" w:eastAsia="Arial" w:hAnsi="Arial" w:cs="Arial"/>
          <w:spacing w:val="-8"/>
          <w:sz w:val="18"/>
          <w:szCs w:val="18"/>
        </w:rPr>
        <w:t xml:space="preserve">koncentrirano </w:t>
      </w:r>
      <w:r w:rsidRPr="00665A3D">
        <w:rPr>
          <w:rFonts w:ascii="Arial" w:hAnsi="Arial"/>
          <w:sz w:val="18"/>
          <w:szCs w:val="18"/>
        </w:rPr>
        <w:t>sredstvo v obliki prahu/granulata</w:t>
      </w:r>
    </w:p>
    <w:p w14:paraId="0361C9FB" w14:textId="77777777" w:rsidR="00605617" w:rsidRPr="00665A3D" w:rsidRDefault="00605617" w:rsidP="005C5177">
      <w:pPr>
        <w:numPr>
          <w:ilvl w:val="0"/>
          <w:numId w:val="50"/>
        </w:numPr>
        <w:suppressAutoHyphens/>
        <w:spacing w:after="0" w:line="240" w:lineRule="auto"/>
        <w:ind w:left="1984" w:hanging="340"/>
        <w:rPr>
          <w:rFonts w:ascii="Arial" w:hAnsi="Arial"/>
          <w:sz w:val="18"/>
          <w:szCs w:val="18"/>
        </w:rPr>
      </w:pPr>
      <w:r w:rsidRPr="00665A3D">
        <w:rPr>
          <w:rFonts w:ascii="Arial" w:hAnsi="Arial"/>
          <w:sz w:val="18"/>
          <w:szCs w:val="18"/>
        </w:rPr>
        <w:t>priprava delovne raztopine z vodovodno vodo</w:t>
      </w:r>
    </w:p>
    <w:p w14:paraId="598E5EF3" w14:textId="77777777" w:rsidR="00605617" w:rsidRPr="00665A3D" w:rsidRDefault="00605617" w:rsidP="005C5177">
      <w:pPr>
        <w:numPr>
          <w:ilvl w:val="0"/>
          <w:numId w:val="50"/>
        </w:numPr>
        <w:suppressAutoHyphens/>
        <w:spacing w:after="0" w:line="240" w:lineRule="auto"/>
        <w:ind w:left="1984" w:hanging="340"/>
        <w:rPr>
          <w:rFonts w:ascii="Arial" w:hAnsi="Arial"/>
          <w:sz w:val="18"/>
          <w:szCs w:val="18"/>
        </w:rPr>
      </w:pPr>
      <w:r w:rsidRPr="00665A3D">
        <w:rPr>
          <w:rFonts w:ascii="Arial" w:eastAsia="Arial" w:hAnsi="Arial" w:cs="Arial"/>
          <w:spacing w:val="-1"/>
          <w:sz w:val="18"/>
          <w:szCs w:val="18"/>
        </w:rPr>
        <w:t>sredstvo</w:t>
      </w:r>
      <w:r w:rsidRPr="00665A3D">
        <w:rPr>
          <w:rFonts w:ascii="Arial" w:eastAsia="Arial" w:hAnsi="Arial" w:cs="Arial"/>
          <w:spacing w:val="-5"/>
          <w:sz w:val="18"/>
          <w:szCs w:val="18"/>
        </w:rPr>
        <w:t xml:space="preserve"> </w:t>
      </w:r>
      <w:r w:rsidRPr="00665A3D">
        <w:rPr>
          <w:rFonts w:ascii="Arial" w:eastAsia="Arial" w:hAnsi="Arial" w:cs="Arial"/>
          <w:sz w:val="18"/>
          <w:szCs w:val="18"/>
        </w:rPr>
        <w:t>je</w:t>
      </w:r>
      <w:r w:rsidRPr="00665A3D">
        <w:rPr>
          <w:rFonts w:ascii="Arial" w:eastAsia="Arial" w:hAnsi="Arial" w:cs="Arial"/>
          <w:spacing w:val="-8"/>
          <w:sz w:val="18"/>
          <w:szCs w:val="18"/>
        </w:rPr>
        <w:t xml:space="preserve"> </w:t>
      </w:r>
      <w:r w:rsidRPr="00665A3D">
        <w:rPr>
          <w:rFonts w:ascii="Arial" w:eastAsia="Arial" w:hAnsi="Arial" w:cs="Arial"/>
          <w:spacing w:val="-1"/>
          <w:sz w:val="18"/>
          <w:szCs w:val="18"/>
        </w:rPr>
        <w:t>namenjeno</w:t>
      </w:r>
      <w:r w:rsidRPr="00665A3D">
        <w:rPr>
          <w:rFonts w:ascii="Arial" w:eastAsia="Arial" w:hAnsi="Arial" w:cs="Arial"/>
          <w:spacing w:val="-5"/>
          <w:sz w:val="18"/>
          <w:szCs w:val="18"/>
        </w:rPr>
        <w:t xml:space="preserve"> </w:t>
      </w:r>
      <w:r w:rsidRPr="00665A3D">
        <w:rPr>
          <w:rFonts w:ascii="Arial" w:eastAsia="Arial" w:hAnsi="Arial" w:cs="Arial"/>
          <w:spacing w:val="-1"/>
          <w:sz w:val="18"/>
          <w:szCs w:val="18"/>
        </w:rPr>
        <w:t>čiščenju in razkuževanju</w:t>
      </w:r>
      <w:r w:rsidRPr="00665A3D">
        <w:rPr>
          <w:rFonts w:ascii="Arial" w:eastAsia="Arial" w:hAnsi="Arial" w:cs="Arial"/>
          <w:spacing w:val="-7"/>
          <w:sz w:val="18"/>
          <w:szCs w:val="18"/>
        </w:rPr>
        <w:t xml:space="preserve"> večjih </w:t>
      </w:r>
      <w:r w:rsidRPr="00665A3D">
        <w:rPr>
          <w:rFonts w:ascii="Arial" w:eastAsia="Arial" w:hAnsi="Arial" w:cs="Arial"/>
          <w:spacing w:val="-1"/>
          <w:sz w:val="18"/>
          <w:szCs w:val="18"/>
        </w:rPr>
        <w:t>površin</w:t>
      </w:r>
    </w:p>
    <w:p w14:paraId="45DD7608" w14:textId="77777777" w:rsidR="00605617" w:rsidRPr="00665A3D" w:rsidRDefault="00605617" w:rsidP="005C5177">
      <w:pPr>
        <w:widowControl w:val="0"/>
        <w:numPr>
          <w:ilvl w:val="0"/>
          <w:numId w:val="50"/>
        </w:numPr>
        <w:suppressAutoHyphens/>
        <w:spacing w:after="0" w:line="240" w:lineRule="auto"/>
        <w:ind w:left="1984" w:right="397" w:hanging="340"/>
      </w:pPr>
      <w:r w:rsidRPr="00665A3D">
        <w:rPr>
          <w:rFonts w:ascii="Arial" w:eastAsia="Arial" w:hAnsi="Arial" w:cs="Arial"/>
          <w:spacing w:val="-1"/>
          <w:sz w:val="18"/>
          <w:szCs w:val="18"/>
        </w:rPr>
        <w:t>kontaktni</w:t>
      </w:r>
      <w:r w:rsidRPr="00665A3D">
        <w:rPr>
          <w:rFonts w:ascii="Arial" w:eastAsia="Arial" w:hAnsi="Arial" w:cs="Arial"/>
          <w:spacing w:val="-4"/>
          <w:sz w:val="18"/>
          <w:szCs w:val="18"/>
        </w:rPr>
        <w:t xml:space="preserve"> </w:t>
      </w:r>
      <w:r w:rsidRPr="00665A3D">
        <w:rPr>
          <w:rFonts w:ascii="Arial" w:eastAsia="Arial" w:hAnsi="Arial" w:cs="Arial"/>
          <w:spacing w:val="-1"/>
          <w:sz w:val="18"/>
          <w:szCs w:val="18"/>
        </w:rPr>
        <w:t>čas</w:t>
      </w:r>
      <w:r w:rsidRPr="00665A3D">
        <w:rPr>
          <w:rFonts w:ascii="Arial" w:eastAsia="Arial" w:hAnsi="Arial" w:cs="Arial"/>
          <w:spacing w:val="-4"/>
          <w:sz w:val="18"/>
          <w:szCs w:val="18"/>
        </w:rPr>
        <w:t xml:space="preserve"> </w:t>
      </w:r>
      <w:r w:rsidRPr="00665A3D">
        <w:rPr>
          <w:rFonts w:ascii="Arial" w:eastAsia="Arial" w:hAnsi="Arial" w:cs="Arial"/>
          <w:sz w:val="18"/>
          <w:szCs w:val="18"/>
        </w:rPr>
        <w:t>je</w:t>
      </w:r>
      <w:r w:rsidRPr="00665A3D">
        <w:rPr>
          <w:rFonts w:ascii="Arial" w:eastAsia="Arial" w:hAnsi="Arial" w:cs="Arial"/>
          <w:spacing w:val="-3"/>
          <w:sz w:val="18"/>
          <w:szCs w:val="18"/>
        </w:rPr>
        <w:t xml:space="preserve"> </w:t>
      </w:r>
      <w:r w:rsidRPr="00665A3D">
        <w:rPr>
          <w:rFonts w:ascii="Arial" w:eastAsia="Arial" w:hAnsi="Arial" w:cs="Arial"/>
          <w:spacing w:val="-1"/>
          <w:sz w:val="18"/>
          <w:szCs w:val="18"/>
        </w:rPr>
        <w:t>do</w:t>
      </w:r>
      <w:r w:rsidRPr="00665A3D">
        <w:rPr>
          <w:rFonts w:ascii="Arial" w:eastAsia="Arial" w:hAnsi="Arial" w:cs="Arial"/>
          <w:spacing w:val="-3"/>
          <w:sz w:val="18"/>
          <w:szCs w:val="18"/>
        </w:rPr>
        <w:t xml:space="preserve"> </w:t>
      </w:r>
      <w:r w:rsidRPr="00665A3D">
        <w:rPr>
          <w:rFonts w:ascii="Arial" w:eastAsia="Arial" w:hAnsi="Arial" w:cs="Arial"/>
          <w:spacing w:val="-1"/>
          <w:sz w:val="18"/>
          <w:szCs w:val="18"/>
        </w:rPr>
        <w:t>15 minut, za sporocidnost do 60 minut</w:t>
      </w:r>
    </w:p>
    <w:p w14:paraId="5C05DE02" w14:textId="77777777" w:rsidR="00605617" w:rsidRPr="00665A3D" w:rsidRDefault="00605617" w:rsidP="005C5177">
      <w:pPr>
        <w:widowControl w:val="0"/>
        <w:numPr>
          <w:ilvl w:val="0"/>
          <w:numId w:val="69"/>
        </w:numPr>
        <w:tabs>
          <w:tab w:val="left" w:pos="839"/>
        </w:tabs>
        <w:suppressAutoHyphens/>
        <w:spacing w:after="0" w:line="240" w:lineRule="auto"/>
        <w:ind w:right="6225"/>
        <w:rPr>
          <w:rFonts w:ascii="Arial" w:hAnsi="Arial"/>
          <w:sz w:val="18"/>
          <w:szCs w:val="18"/>
        </w:rPr>
      </w:pPr>
      <w:r w:rsidRPr="00665A3D">
        <w:rPr>
          <w:rFonts w:ascii="Arial" w:eastAsia="Arial" w:hAnsi="Arial" w:cs="Arial"/>
          <w:spacing w:val="-1"/>
          <w:sz w:val="18"/>
          <w:szCs w:val="18"/>
          <w:u w:val="single" w:color="000000"/>
        </w:rPr>
        <w:t>Varnost</w:t>
      </w:r>
      <w:r w:rsidRPr="00665A3D">
        <w:rPr>
          <w:rFonts w:ascii="Arial" w:eastAsia="Arial" w:hAnsi="Arial" w:cs="Arial"/>
          <w:spacing w:val="-9"/>
          <w:sz w:val="18"/>
          <w:szCs w:val="18"/>
          <w:u w:val="single" w:color="000000"/>
        </w:rPr>
        <w:t xml:space="preserve"> </w:t>
      </w:r>
      <w:r w:rsidRPr="00665A3D">
        <w:rPr>
          <w:rFonts w:ascii="Arial" w:eastAsia="Arial" w:hAnsi="Arial" w:cs="Arial"/>
          <w:spacing w:val="-1"/>
          <w:sz w:val="18"/>
          <w:szCs w:val="18"/>
          <w:u w:val="single" w:color="000000"/>
        </w:rPr>
        <w:t>in</w:t>
      </w:r>
      <w:r w:rsidRPr="00665A3D">
        <w:rPr>
          <w:rFonts w:ascii="Arial" w:eastAsia="Arial" w:hAnsi="Arial" w:cs="Arial"/>
          <w:spacing w:val="-8"/>
          <w:sz w:val="18"/>
          <w:szCs w:val="18"/>
          <w:u w:val="single" w:color="000000"/>
        </w:rPr>
        <w:t xml:space="preserve"> </w:t>
      </w:r>
      <w:r w:rsidRPr="00665A3D">
        <w:rPr>
          <w:rFonts w:ascii="Arial" w:eastAsia="Arial" w:hAnsi="Arial" w:cs="Arial"/>
          <w:spacing w:val="-1"/>
          <w:sz w:val="18"/>
          <w:szCs w:val="18"/>
          <w:u w:val="single" w:color="000000"/>
        </w:rPr>
        <w:t>testiranja:</w:t>
      </w:r>
    </w:p>
    <w:p w14:paraId="6822C90B" w14:textId="77777777" w:rsidR="00605617" w:rsidRPr="00665A3D" w:rsidRDefault="00605617" w:rsidP="005C5177">
      <w:pPr>
        <w:widowControl w:val="0"/>
        <w:numPr>
          <w:ilvl w:val="0"/>
          <w:numId w:val="51"/>
        </w:numPr>
        <w:suppressAutoHyphens/>
        <w:spacing w:after="0" w:line="240" w:lineRule="auto"/>
        <w:ind w:left="1984" w:hanging="397"/>
        <w:rPr>
          <w:rFonts w:ascii="Arial" w:hAnsi="Arial"/>
          <w:sz w:val="18"/>
          <w:szCs w:val="18"/>
        </w:rPr>
      </w:pPr>
      <w:r w:rsidRPr="00665A3D">
        <w:rPr>
          <w:rFonts w:ascii="Arial" w:eastAsia="Arial" w:hAnsi="Arial" w:cs="Arial"/>
          <w:spacing w:val="-1"/>
          <w:sz w:val="18"/>
          <w:szCs w:val="18"/>
        </w:rPr>
        <w:t>popoln</w:t>
      </w:r>
      <w:r w:rsidRPr="00665A3D">
        <w:rPr>
          <w:rFonts w:ascii="Arial" w:eastAsia="Arial" w:hAnsi="Arial" w:cs="Arial"/>
          <w:spacing w:val="-3"/>
          <w:sz w:val="18"/>
          <w:szCs w:val="18"/>
        </w:rPr>
        <w:t xml:space="preserve"> </w:t>
      </w:r>
      <w:r w:rsidRPr="00665A3D">
        <w:rPr>
          <w:rFonts w:ascii="Arial" w:eastAsia="Arial" w:hAnsi="Arial" w:cs="Arial"/>
          <w:spacing w:val="-1"/>
          <w:sz w:val="18"/>
          <w:szCs w:val="18"/>
        </w:rPr>
        <w:t>protimikrobni</w:t>
      </w:r>
      <w:r w:rsidRPr="00665A3D">
        <w:rPr>
          <w:rFonts w:ascii="Arial" w:eastAsia="Arial" w:hAnsi="Arial" w:cs="Arial"/>
          <w:spacing w:val="-5"/>
          <w:sz w:val="18"/>
          <w:szCs w:val="18"/>
        </w:rPr>
        <w:t xml:space="preserve"> </w:t>
      </w:r>
      <w:r w:rsidRPr="00665A3D">
        <w:rPr>
          <w:rFonts w:ascii="Arial" w:eastAsia="Arial" w:hAnsi="Arial" w:cs="Arial"/>
          <w:sz w:val="18"/>
          <w:szCs w:val="18"/>
        </w:rPr>
        <w:t>spekter</w:t>
      </w:r>
      <w:r w:rsidRPr="00665A3D">
        <w:rPr>
          <w:rFonts w:ascii="Arial" w:eastAsia="Arial" w:hAnsi="Arial" w:cs="Arial"/>
          <w:spacing w:val="-3"/>
          <w:sz w:val="18"/>
          <w:szCs w:val="18"/>
        </w:rPr>
        <w:t xml:space="preserve"> </w:t>
      </w:r>
      <w:r w:rsidRPr="00665A3D">
        <w:rPr>
          <w:rFonts w:ascii="Arial" w:eastAsia="Arial" w:hAnsi="Arial" w:cs="Arial"/>
          <w:spacing w:val="-1"/>
          <w:sz w:val="18"/>
          <w:szCs w:val="18"/>
        </w:rPr>
        <w:t>delovanja:</w:t>
      </w:r>
      <w:r w:rsidRPr="00665A3D">
        <w:rPr>
          <w:rFonts w:ascii="Arial" w:eastAsia="Arial" w:hAnsi="Arial" w:cs="Arial"/>
          <w:spacing w:val="-3"/>
          <w:sz w:val="18"/>
          <w:szCs w:val="18"/>
        </w:rPr>
        <w:t xml:space="preserve"> </w:t>
      </w:r>
      <w:r w:rsidRPr="00665A3D">
        <w:rPr>
          <w:rFonts w:ascii="Arial" w:eastAsia="Arial" w:hAnsi="Arial" w:cs="Arial"/>
          <w:spacing w:val="-1"/>
          <w:sz w:val="18"/>
          <w:szCs w:val="18"/>
        </w:rPr>
        <w:t>baktericidno,</w:t>
      </w:r>
      <w:r w:rsidRPr="00665A3D">
        <w:rPr>
          <w:rFonts w:ascii="Arial" w:eastAsia="Arial" w:hAnsi="Arial" w:cs="Arial"/>
          <w:spacing w:val="-2"/>
          <w:sz w:val="18"/>
          <w:szCs w:val="18"/>
        </w:rPr>
        <w:t xml:space="preserve"> </w:t>
      </w:r>
      <w:r w:rsidRPr="00665A3D">
        <w:rPr>
          <w:rFonts w:ascii="Arial" w:eastAsia="Arial" w:hAnsi="Arial" w:cs="Arial"/>
          <w:spacing w:val="-1"/>
          <w:sz w:val="18"/>
          <w:szCs w:val="18"/>
        </w:rPr>
        <w:t>virucidno</w:t>
      </w:r>
      <w:r w:rsidRPr="00665A3D">
        <w:rPr>
          <w:rFonts w:ascii="Arial" w:eastAsia="Arial" w:hAnsi="Arial" w:cs="Arial"/>
          <w:spacing w:val="-3"/>
          <w:sz w:val="18"/>
          <w:szCs w:val="18"/>
        </w:rPr>
        <w:t xml:space="preserve"> </w:t>
      </w:r>
      <w:r w:rsidRPr="00665A3D">
        <w:rPr>
          <w:rFonts w:ascii="Arial" w:eastAsia="Arial" w:hAnsi="Arial" w:cs="Arial"/>
          <w:spacing w:val="-1"/>
          <w:sz w:val="18"/>
          <w:szCs w:val="18"/>
        </w:rPr>
        <w:t>(HBV,</w:t>
      </w:r>
      <w:r w:rsidRPr="00665A3D">
        <w:rPr>
          <w:rFonts w:ascii="Arial" w:eastAsia="Arial" w:hAnsi="Arial" w:cs="Arial"/>
          <w:spacing w:val="-3"/>
          <w:sz w:val="18"/>
          <w:szCs w:val="18"/>
        </w:rPr>
        <w:t xml:space="preserve"> </w:t>
      </w:r>
      <w:r w:rsidRPr="00665A3D">
        <w:rPr>
          <w:rFonts w:ascii="Arial" w:eastAsia="Arial" w:hAnsi="Arial" w:cs="Arial"/>
          <w:spacing w:val="-1"/>
          <w:sz w:val="18"/>
          <w:szCs w:val="18"/>
        </w:rPr>
        <w:t>HIV),</w:t>
      </w:r>
      <w:r w:rsidRPr="00665A3D">
        <w:rPr>
          <w:rFonts w:ascii="Arial" w:eastAsia="Arial" w:hAnsi="Arial" w:cs="Arial"/>
          <w:spacing w:val="-3"/>
          <w:sz w:val="18"/>
          <w:szCs w:val="18"/>
        </w:rPr>
        <w:t xml:space="preserve"> </w:t>
      </w:r>
      <w:r w:rsidRPr="00665A3D">
        <w:rPr>
          <w:rFonts w:ascii="Arial" w:eastAsia="Arial" w:hAnsi="Arial" w:cs="Arial"/>
          <w:spacing w:val="-1"/>
          <w:sz w:val="18"/>
          <w:szCs w:val="18"/>
        </w:rPr>
        <w:t>fungicidno,</w:t>
      </w:r>
      <w:r w:rsidRPr="00665A3D">
        <w:rPr>
          <w:rFonts w:ascii="Arial" w:eastAsia="Arial" w:hAnsi="Arial" w:cs="Arial"/>
          <w:spacing w:val="-3"/>
          <w:sz w:val="18"/>
          <w:szCs w:val="18"/>
        </w:rPr>
        <w:t xml:space="preserve"> </w:t>
      </w:r>
      <w:r w:rsidRPr="00665A3D">
        <w:rPr>
          <w:rFonts w:ascii="Arial" w:eastAsia="Arial" w:hAnsi="Arial" w:cs="Arial"/>
          <w:spacing w:val="-1"/>
          <w:sz w:val="18"/>
          <w:szCs w:val="18"/>
        </w:rPr>
        <w:t>tuberkulocidno, sporocidno</w:t>
      </w:r>
    </w:p>
    <w:p w14:paraId="19878E6E" w14:textId="77777777" w:rsidR="00605617" w:rsidRPr="00734E34" w:rsidRDefault="00605617" w:rsidP="005C5177">
      <w:pPr>
        <w:widowControl w:val="0"/>
        <w:numPr>
          <w:ilvl w:val="0"/>
          <w:numId w:val="51"/>
        </w:numPr>
        <w:suppressAutoHyphens/>
        <w:spacing w:after="0" w:line="240" w:lineRule="auto"/>
        <w:ind w:left="1984" w:right="227" w:hanging="397"/>
        <w:rPr>
          <w:rFonts w:ascii="Arial" w:hAnsi="Arial"/>
          <w:i/>
          <w:iCs/>
          <w:strike/>
          <w:sz w:val="18"/>
          <w:szCs w:val="18"/>
        </w:rPr>
      </w:pPr>
      <w:r w:rsidRPr="00665A3D">
        <w:rPr>
          <w:rFonts w:ascii="Arial" w:eastAsia="Arial" w:hAnsi="Arial" w:cs="Arial"/>
          <w:spacing w:val="-1"/>
          <w:sz w:val="18"/>
          <w:szCs w:val="18"/>
        </w:rPr>
        <w:t>učinkovitost</w:t>
      </w:r>
      <w:r w:rsidRPr="00665A3D">
        <w:rPr>
          <w:rFonts w:ascii="Arial" w:eastAsia="Arial" w:hAnsi="Arial" w:cs="Arial"/>
          <w:spacing w:val="-6"/>
          <w:sz w:val="18"/>
          <w:szCs w:val="18"/>
        </w:rPr>
        <w:t xml:space="preserve"> </w:t>
      </w:r>
      <w:r w:rsidRPr="00665A3D">
        <w:rPr>
          <w:rFonts w:ascii="Arial" w:eastAsia="Arial" w:hAnsi="Arial" w:cs="Arial"/>
          <w:spacing w:val="-1"/>
          <w:sz w:val="18"/>
          <w:szCs w:val="18"/>
        </w:rPr>
        <w:t>zagotovljena</w:t>
      </w:r>
      <w:r w:rsidRPr="00665A3D">
        <w:rPr>
          <w:rFonts w:ascii="Arial" w:eastAsia="Arial" w:hAnsi="Arial" w:cs="Arial"/>
          <w:spacing w:val="-5"/>
          <w:sz w:val="18"/>
          <w:szCs w:val="18"/>
        </w:rPr>
        <w:t xml:space="preserve"> </w:t>
      </w:r>
      <w:r w:rsidRPr="00665A3D">
        <w:rPr>
          <w:rFonts w:ascii="Arial" w:eastAsia="Arial" w:hAnsi="Arial" w:cs="Arial"/>
          <w:spacing w:val="-1"/>
          <w:sz w:val="18"/>
          <w:szCs w:val="18"/>
        </w:rPr>
        <w:t>v</w:t>
      </w:r>
      <w:r w:rsidRPr="00665A3D">
        <w:rPr>
          <w:rFonts w:ascii="Arial" w:eastAsia="Arial" w:hAnsi="Arial" w:cs="Arial"/>
          <w:spacing w:val="-6"/>
          <w:sz w:val="18"/>
          <w:szCs w:val="18"/>
        </w:rPr>
        <w:t xml:space="preserve"> </w:t>
      </w:r>
      <w:r w:rsidRPr="00665A3D">
        <w:rPr>
          <w:rFonts w:ascii="Arial" w:eastAsia="Arial" w:hAnsi="Arial" w:cs="Arial"/>
          <w:spacing w:val="-1"/>
          <w:sz w:val="18"/>
          <w:szCs w:val="18"/>
        </w:rPr>
        <w:t>skladu</w:t>
      </w:r>
      <w:r w:rsidRPr="00665A3D">
        <w:rPr>
          <w:rFonts w:ascii="Arial" w:eastAsia="Arial" w:hAnsi="Arial" w:cs="Arial"/>
          <w:spacing w:val="-8"/>
          <w:sz w:val="18"/>
          <w:szCs w:val="18"/>
        </w:rPr>
        <w:t xml:space="preserve"> </w:t>
      </w:r>
      <w:r w:rsidRPr="00665A3D">
        <w:rPr>
          <w:rFonts w:ascii="Arial" w:eastAsia="Arial" w:hAnsi="Arial" w:cs="Arial"/>
          <w:spacing w:val="-1"/>
          <w:sz w:val="18"/>
          <w:szCs w:val="18"/>
        </w:rPr>
        <w:t>s</w:t>
      </w:r>
      <w:r w:rsidRPr="00665A3D">
        <w:rPr>
          <w:rFonts w:ascii="Arial" w:eastAsia="Arial" w:hAnsi="Arial" w:cs="Arial"/>
          <w:spacing w:val="-5"/>
          <w:sz w:val="18"/>
          <w:szCs w:val="18"/>
        </w:rPr>
        <w:t xml:space="preserve"> </w:t>
      </w:r>
      <w:r w:rsidRPr="00665A3D">
        <w:rPr>
          <w:rFonts w:ascii="Arial" w:eastAsia="Arial" w:hAnsi="Arial" w:cs="Arial"/>
          <w:spacing w:val="-1"/>
          <w:sz w:val="18"/>
          <w:szCs w:val="18"/>
        </w:rPr>
        <w:t xml:space="preserve">standardi </w:t>
      </w:r>
      <w:r w:rsidRPr="00665A3D">
        <w:rPr>
          <w:rFonts w:ascii="Arial" w:eastAsia="Arial" w:hAnsi="Arial" w:cs="Arial"/>
          <w:spacing w:val="-8"/>
          <w:sz w:val="18"/>
          <w:szCs w:val="18"/>
        </w:rPr>
        <w:t>EN 13727,</w:t>
      </w:r>
      <w:r w:rsidRPr="00665A3D">
        <w:rPr>
          <w:rFonts w:ascii="Arial" w:eastAsia="Arial" w:hAnsi="Arial" w:cs="Arial"/>
          <w:i/>
          <w:iCs/>
          <w:spacing w:val="-8"/>
          <w:sz w:val="18"/>
          <w:szCs w:val="18"/>
        </w:rPr>
        <w:t xml:space="preserve"> </w:t>
      </w:r>
      <w:r w:rsidRPr="00665A3D">
        <w:rPr>
          <w:rFonts w:ascii="Arial" w:eastAsia="Arial" w:hAnsi="Arial" w:cs="Arial"/>
          <w:spacing w:val="-8"/>
          <w:sz w:val="18"/>
          <w:szCs w:val="18"/>
        </w:rPr>
        <w:t>EN 14348,</w:t>
      </w:r>
      <w:r w:rsidRPr="00665A3D">
        <w:rPr>
          <w:rFonts w:ascii="Arial" w:eastAsia="Arial" w:hAnsi="Arial" w:cs="Arial"/>
          <w:i/>
          <w:iCs/>
          <w:spacing w:val="-8"/>
          <w:sz w:val="18"/>
          <w:szCs w:val="18"/>
        </w:rPr>
        <w:t xml:space="preserve"> </w:t>
      </w:r>
      <w:r w:rsidRPr="00665A3D">
        <w:rPr>
          <w:rFonts w:ascii="Arial" w:eastAsia="Arial" w:hAnsi="Arial" w:cs="Arial"/>
          <w:spacing w:val="-8"/>
          <w:sz w:val="18"/>
          <w:szCs w:val="18"/>
        </w:rPr>
        <w:t xml:space="preserve">EN 14476, EN13624, </w:t>
      </w:r>
      <w:r w:rsidRPr="00C41BFE">
        <w:rPr>
          <w:rFonts w:ascii="Arial" w:eastAsia="Arial" w:hAnsi="Arial" w:cs="Arial"/>
          <w:spacing w:val="-8"/>
          <w:sz w:val="18"/>
          <w:szCs w:val="18"/>
        </w:rPr>
        <w:t>EN17126</w:t>
      </w:r>
    </w:p>
    <w:p w14:paraId="006FC6DD" w14:textId="77777777" w:rsidR="00605617" w:rsidRPr="00665A3D" w:rsidRDefault="00605617" w:rsidP="005C5177">
      <w:pPr>
        <w:widowControl w:val="0"/>
        <w:numPr>
          <w:ilvl w:val="0"/>
          <w:numId w:val="51"/>
        </w:numPr>
        <w:suppressAutoHyphens/>
        <w:spacing w:after="0" w:line="240" w:lineRule="auto"/>
        <w:ind w:left="1984" w:hanging="340"/>
        <w:rPr>
          <w:rFonts w:ascii="Arial" w:hAnsi="Arial"/>
          <w:sz w:val="18"/>
          <w:szCs w:val="18"/>
        </w:rPr>
      </w:pPr>
      <w:r w:rsidRPr="00665A3D">
        <w:rPr>
          <w:rFonts w:ascii="Arial" w:eastAsia="Arial" w:hAnsi="Arial" w:cs="Arial"/>
          <w:spacing w:val="-1"/>
          <w:sz w:val="18"/>
          <w:szCs w:val="18"/>
        </w:rPr>
        <w:t>biološko</w:t>
      </w:r>
      <w:r w:rsidRPr="00665A3D">
        <w:rPr>
          <w:rFonts w:ascii="Arial" w:eastAsia="Arial" w:hAnsi="Arial" w:cs="Arial"/>
          <w:spacing w:val="-8"/>
          <w:sz w:val="18"/>
          <w:szCs w:val="18"/>
        </w:rPr>
        <w:t xml:space="preserve"> </w:t>
      </w:r>
      <w:r w:rsidRPr="00665A3D">
        <w:rPr>
          <w:rFonts w:ascii="Arial" w:eastAsia="Arial" w:hAnsi="Arial" w:cs="Arial"/>
          <w:spacing w:val="-1"/>
          <w:sz w:val="18"/>
          <w:szCs w:val="18"/>
        </w:rPr>
        <w:t>razgradljivo</w:t>
      </w:r>
    </w:p>
    <w:p w14:paraId="5B2CC8E7" w14:textId="77777777" w:rsidR="00605617" w:rsidRPr="00665A3D" w:rsidRDefault="00605617" w:rsidP="005C5177">
      <w:pPr>
        <w:widowControl w:val="0"/>
        <w:numPr>
          <w:ilvl w:val="0"/>
          <w:numId w:val="51"/>
        </w:numPr>
        <w:tabs>
          <w:tab w:val="left" w:pos="1276"/>
        </w:tabs>
        <w:suppressAutoHyphens/>
        <w:spacing w:after="0" w:line="240" w:lineRule="auto"/>
        <w:ind w:left="1984" w:right="227" w:hanging="397"/>
        <w:rPr>
          <w:rFonts w:ascii="Arial" w:hAnsi="Arial"/>
          <w:i/>
          <w:iCs/>
          <w:sz w:val="18"/>
          <w:szCs w:val="18"/>
        </w:rPr>
      </w:pPr>
      <w:r w:rsidRPr="00665A3D">
        <w:rPr>
          <w:rFonts w:ascii="Arial" w:eastAsia="Arial" w:hAnsi="Arial" w:cs="Arial"/>
          <w:spacing w:val="-8"/>
          <w:sz w:val="18"/>
          <w:szCs w:val="18"/>
        </w:rPr>
        <w:t>varnostni list v slovenskem jeziku</w:t>
      </w:r>
    </w:p>
    <w:p w14:paraId="60241DBC" w14:textId="77777777" w:rsidR="00605617" w:rsidRPr="00665A3D" w:rsidRDefault="00605617" w:rsidP="005C5177">
      <w:pPr>
        <w:widowControl w:val="0"/>
        <w:numPr>
          <w:ilvl w:val="0"/>
          <w:numId w:val="69"/>
        </w:numPr>
        <w:tabs>
          <w:tab w:val="left" w:pos="993"/>
        </w:tabs>
        <w:suppressAutoHyphens/>
        <w:spacing w:after="0" w:line="240" w:lineRule="auto"/>
        <w:ind w:left="851" w:right="3839" w:hanging="284"/>
        <w:rPr>
          <w:rFonts w:ascii="Arial" w:hAnsi="Arial"/>
          <w:sz w:val="18"/>
          <w:szCs w:val="18"/>
        </w:rPr>
      </w:pPr>
      <w:r w:rsidRPr="00665A3D">
        <w:rPr>
          <w:rFonts w:ascii="Arial" w:eastAsia="Arial" w:hAnsi="Arial" w:cs="Arial"/>
          <w:spacing w:val="-1"/>
          <w:sz w:val="18"/>
          <w:szCs w:val="18"/>
          <w:u w:val="single" w:color="000000"/>
        </w:rPr>
        <w:t>Oprema:</w:t>
      </w:r>
      <w:r w:rsidRPr="00665A3D">
        <w:rPr>
          <w:rFonts w:ascii="Arial" w:eastAsia="Arial" w:hAnsi="Arial" w:cs="Arial"/>
          <w:sz w:val="18"/>
          <w:szCs w:val="18"/>
        </w:rPr>
        <w:t xml:space="preserve"> </w:t>
      </w:r>
    </w:p>
    <w:p w14:paraId="6495961A" w14:textId="77777777" w:rsidR="00605617" w:rsidRPr="00665A3D" w:rsidRDefault="00605617" w:rsidP="005C5177">
      <w:pPr>
        <w:numPr>
          <w:ilvl w:val="0"/>
          <w:numId w:val="51"/>
        </w:numPr>
        <w:suppressAutoHyphens/>
        <w:spacing w:after="0" w:line="240" w:lineRule="auto"/>
        <w:ind w:left="1984" w:hanging="397"/>
        <w:rPr>
          <w:rFonts w:ascii="Arial" w:hAnsi="Arial"/>
          <w:sz w:val="18"/>
          <w:szCs w:val="18"/>
        </w:rPr>
      </w:pPr>
      <w:r w:rsidRPr="00665A3D">
        <w:rPr>
          <w:rFonts w:ascii="Arial" w:eastAsia="Arial" w:hAnsi="Arial" w:cs="Arial"/>
          <w:bCs/>
          <w:sz w:val="18"/>
          <w:szCs w:val="18"/>
        </w:rPr>
        <w:t>pakiranje po 25 g ali do 1000 g</w:t>
      </w:r>
    </w:p>
    <w:p w14:paraId="59AC575C" w14:textId="77777777" w:rsidR="00605617" w:rsidRPr="00665A3D" w:rsidRDefault="00605617" w:rsidP="00605617">
      <w:pPr>
        <w:spacing w:after="0" w:line="240" w:lineRule="auto"/>
        <w:ind w:left="851"/>
        <w:rPr>
          <w:rFonts w:ascii="Arial" w:eastAsia="Arial" w:hAnsi="Arial" w:cs="Arial"/>
          <w:bCs/>
          <w:i/>
          <w:iCs/>
          <w:sz w:val="18"/>
          <w:szCs w:val="18"/>
        </w:rPr>
      </w:pPr>
    </w:p>
    <w:p w14:paraId="43A03E30" w14:textId="77777777" w:rsidR="00605617" w:rsidRPr="00665A3D" w:rsidRDefault="00605617" w:rsidP="00605617">
      <w:pPr>
        <w:spacing w:after="0" w:line="240" w:lineRule="auto"/>
        <w:ind w:left="851"/>
        <w:rPr>
          <w:rFonts w:ascii="Arial" w:eastAsia="Arial" w:hAnsi="Arial" w:cs="Arial"/>
          <w:bCs/>
          <w:i/>
          <w:iCs/>
          <w:sz w:val="18"/>
          <w:szCs w:val="18"/>
        </w:rPr>
      </w:pPr>
    </w:p>
    <w:p w14:paraId="757E8223" w14:textId="77777777" w:rsidR="00605617" w:rsidRPr="00665A3D" w:rsidRDefault="00605617" w:rsidP="00605617">
      <w:pPr>
        <w:spacing w:after="0" w:line="240" w:lineRule="auto"/>
        <w:rPr>
          <w:rFonts w:ascii="Arial" w:hAnsi="Arial"/>
          <w:sz w:val="18"/>
          <w:szCs w:val="18"/>
        </w:rPr>
      </w:pPr>
      <w:r w:rsidRPr="00665A3D">
        <w:rPr>
          <w:rFonts w:ascii="Arial" w:eastAsia="Arial" w:hAnsi="Arial" w:cs="Arial"/>
          <w:b/>
          <w:bCs/>
          <w:sz w:val="18"/>
          <w:szCs w:val="18"/>
        </w:rPr>
        <w:t>II.4 TEKOČA SREDSTVA ZA ČIŠČENJE IN RAZKUŽEVANJE VEČJIH POVRŠIN</w:t>
      </w:r>
    </w:p>
    <w:p w14:paraId="11537C98" w14:textId="77777777" w:rsidR="00605617" w:rsidRPr="00665A3D" w:rsidRDefault="00605617" w:rsidP="00605617">
      <w:pPr>
        <w:spacing w:after="0" w:line="240" w:lineRule="auto"/>
        <w:rPr>
          <w:rFonts w:ascii="Arial" w:eastAsia="Arial" w:hAnsi="Arial" w:cs="Arial"/>
          <w:b/>
          <w:bCs/>
          <w:i/>
          <w:iCs/>
          <w:sz w:val="18"/>
          <w:szCs w:val="18"/>
        </w:rPr>
      </w:pPr>
    </w:p>
    <w:p w14:paraId="4ADF7AB5" w14:textId="77777777" w:rsidR="00605617" w:rsidRPr="00665A3D" w:rsidRDefault="00605617" w:rsidP="00605617">
      <w:pPr>
        <w:spacing w:after="0" w:line="240" w:lineRule="auto"/>
        <w:rPr>
          <w:rFonts w:ascii="Arial" w:hAnsi="Arial"/>
          <w:sz w:val="18"/>
          <w:szCs w:val="18"/>
        </w:rPr>
      </w:pPr>
      <w:r w:rsidRPr="00665A3D">
        <w:rPr>
          <w:rFonts w:ascii="Arial" w:eastAsia="Arial" w:hAnsi="Arial" w:cs="Arial"/>
          <w:b/>
          <w:bCs/>
          <w:sz w:val="18"/>
          <w:szCs w:val="18"/>
        </w:rPr>
        <w:t>II.4.1. TEKOČE SREDSTVO ZA ČIŠČENJE IN RAZKUŽEVANJE VEČJIH POVRŠIN - VEČJE PAKIRANJE</w:t>
      </w:r>
    </w:p>
    <w:p w14:paraId="7A734106" w14:textId="77777777" w:rsidR="00605617" w:rsidRPr="00665A3D" w:rsidRDefault="00605617" w:rsidP="00605617">
      <w:pPr>
        <w:spacing w:after="0" w:line="240" w:lineRule="auto"/>
        <w:rPr>
          <w:rFonts w:eastAsia="Arial" w:cs="Arial"/>
          <w:b/>
          <w:bCs/>
        </w:rPr>
      </w:pPr>
    </w:p>
    <w:p w14:paraId="32928A20" w14:textId="77777777" w:rsidR="00605617" w:rsidRPr="00665A3D" w:rsidRDefault="00605617" w:rsidP="005C5177">
      <w:pPr>
        <w:widowControl w:val="0"/>
        <w:numPr>
          <w:ilvl w:val="0"/>
          <w:numId w:val="78"/>
        </w:numPr>
        <w:tabs>
          <w:tab w:val="left" w:pos="851"/>
        </w:tabs>
        <w:suppressAutoHyphens/>
        <w:spacing w:after="0" w:line="240" w:lineRule="auto"/>
        <w:ind w:left="1558" w:hanging="991"/>
        <w:rPr>
          <w:rFonts w:ascii="Arial" w:hAnsi="Arial"/>
          <w:sz w:val="18"/>
          <w:szCs w:val="18"/>
        </w:rPr>
      </w:pPr>
      <w:r w:rsidRPr="00665A3D">
        <w:rPr>
          <w:rFonts w:ascii="Arial" w:eastAsia="Arial" w:hAnsi="Arial" w:cs="Arial"/>
          <w:spacing w:val="-1"/>
          <w:sz w:val="18"/>
          <w:szCs w:val="18"/>
          <w:u w:val="single" w:color="000000"/>
        </w:rPr>
        <w:t xml:space="preserve"> Strokovne</w:t>
      </w:r>
      <w:r w:rsidRPr="00665A3D">
        <w:rPr>
          <w:rFonts w:ascii="Arial" w:eastAsia="Arial" w:hAnsi="Arial" w:cs="Arial"/>
          <w:spacing w:val="-15"/>
          <w:sz w:val="18"/>
          <w:szCs w:val="18"/>
          <w:u w:val="single" w:color="000000"/>
        </w:rPr>
        <w:t xml:space="preserve"> </w:t>
      </w:r>
      <w:r w:rsidRPr="00665A3D">
        <w:rPr>
          <w:rFonts w:ascii="Arial" w:eastAsia="Arial" w:hAnsi="Arial" w:cs="Arial"/>
          <w:spacing w:val="-1"/>
          <w:sz w:val="18"/>
          <w:szCs w:val="18"/>
          <w:u w:val="single" w:color="000000"/>
        </w:rPr>
        <w:t>zahteve:</w:t>
      </w:r>
    </w:p>
    <w:p w14:paraId="3AC9CCB6" w14:textId="77777777" w:rsidR="00605617" w:rsidRPr="00665A3D" w:rsidRDefault="00605617" w:rsidP="005C5177">
      <w:pPr>
        <w:widowControl w:val="0"/>
        <w:numPr>
          <w:ilvl w:val="0"/>
          <w:numId w:val="50"/>
        </w:numPr>
        <w:suppressAutoHyphens/>
        <w:spacing w:after="0" w:line="240" w:lineRule="auto"/>
        <w:ind w:left="1984" w:hanging="340"/>
        <w:rPr>
          <w:rFonts w:ascii="Arial" w:hAnsi="Arial"/>
          <w:sz w:val="18"/>
          <w:szCs w:val="18"/>
        </w:rPr>
      </w:pPr>
      <w:r w:rsidRPr="00665A3D">
        <w:rPr>
          <w:rFonts w:ascii="Arial" w:eastAsia="Arial" w:hAnsi="Arial" w:cs="Arial"/>
          <w:spacing w:val="-1"/>
          <w:sz w:val="18"/>
          <w:szCs w:val="18"/>
        </w:rPr>
        <w:t>aktivne</w:t>
      </w:r>
      <w:r w:rsidRPr="00665A3D">
        <w:rPr>
          <w:rFonts w:ascii="Arial" w:eastAsia="Arial" w:hAnsi="Arial" w:cs="Arial"/>
          <w:spacing w:val="-9"/>
          <w:sz w:val="18"/>
          <w:szCs w:val="18"/>
        </w:rPr>
        <w:t xml:space="preserve"> </w:t>
      </w:r>
      <w:r w:rsidRPr="00665A3D">
        <w:rPr>
          <w:rFonts w:ascii="Arial" w:eastAsia="Arial" w:hAnsi="Arial" w:cs="Arial"/>
          <w:spacing w:val="-1"/>
          <w:sz w:val="18"/>
          <w:szCs w:val="18"/>
        </w:rPr>
        <w:t>komponente: fenoksietanol, dodecil diamin, benzalkonijev klorid</w:t>
      </w:r>
    </w:p>
    <w:p w14:paraId="6ABF28D9" w14:textId="77777777" w:rsidR="00605617" w:rsidRPr="00665A3D" w:rsidRDefault="00605617" w:rsidP="005C5177">
      <w:pPr>
        <w:widowControl w:val="0"/>
        <w:numPr>
          <w:ilvl w:val="0"/>
          <w:numId w:val="50"/>
        </w:numPr>
        <w:suppressAutoHyphens/>
        <w:spacing w:after="0" w:line="240" w:lineRule="auto"/>
        <w:ind w:left="1984" w:hanging="340"/>
        <w:rPr>
          <w:rFonts w:ascii="Arial" w:hAnsi="Arial"/>
          <w:sz w:val="18"/>
          <w:szCs w:val="18"/>
        </w:rPr>
      </w:pPr>
      <w:r w:rsidRPr="00665A3D">
        <w:rPr>
          <w:rFonts w:ascii="Arial" w:eastAsia="Arial" w:hAnsi="Arial" w:cs="Arial"/>
          <w:spacing w:val="-1"/>
          <w:sz w:val="18"/>
          <w:szCs w:val="18"/>
        </w:rPr>
        <w:t>tekoči koncentrat</w:t>
      </w:r>
    </w:p>
    <w:p w14:paraId="428EF8A7" w14:textId="77777777" w:rsidR="00605617" w:rsidRPr="00665A3D" w:rsidRDefault="00605617" w:rsidP="005C5177">
      <w:pPr>
        <w:numPr>
          <w:ilvl w:val="0"/>
          <w:numId w:val="50"/>
        </w:numPr>
        <w:suppressAutoHyphens/>
        <w:spacing w:after="0" w:line="240" w:lineRule="auto"/>
        <w:ind w:left="1984" w:hanging="340"/>
        <w:rPr>
          <w:rFonts w:ascii="Arial" w:hAnsi="Arial"/>
          <w:sz w:val="18"/>
          <w:szCs w:val="18"/>
        </w:rPr>
      </w:pPr>
      <w:r w:rsidRPr="00665A3D">
        <w:rPr>
          <w:rFonts w:ascii="Arial" w:eastAsia="Arial" w:hAnsi="Arial" w:cs="Arial"/>
          <w:spacing w:val="-1"/>
          <w:sz w:val="18"/>
          <w:szCs w:val="18"/>
        </w:rPr>
        <w:t>priprava delovne raztopine z vodovodno vodo</w:t>
      </w:r>
    </w:p>
    <w:p w14:paraId="01E6071F" w14:textId="77777777" w:rsidR="00605617" w:rsidRPr="00665A3D" w:rsidRDefault="00605617" w:rsidP="005C5177">
      <w:pPr>
        <w:widowControl w:val="0"/>
        <w:numPr>
          <w:ilvl w:val="0"/>
          <w:numId w:val="50"/>
        </w:numPr>
        <w:suppressAutoHyphens/>
        <w:spacing w:after="0" w:line="240" w:lineRule="auto"/>
        <w:ind w:left="1984" w:hanging="340"/>
        <w:rPr>
          <w:rFonts w:ascii="Arial" w:hAnsi="Arial"/>
          <w:sz w:val="18"/>
          <w:szCs w:val="18"/>
        </w:rPr>
      </w:pPr>
      <w:r w:rsidRPr="00665A3D">
        <w:rPr>
          <w:rFonts w:ascii="Arial" w:eastAsia="Arial" w:hAnsi="Arial" w:cs="Arial"/>
          <w:spacing w:val="-1"/>
          <w:sz w:val="18"/>
          <w:szCs w:val="18"/>
        </w:rPr>
        <w:t>sredstvo omogoča pripravo delovne raztopine</w:t>
      </w:r>
      <w:r w:rsidRPr="00665A3D">
        <w:rPr>
          <w:rFonts w:ascii="Arial" w:eastAsia="Arial" w:hAnsi="Arial" w:cs="Arial"/>
          <w:strike/>
          <w:spacing w:val="-1"/>
          <w:sz w:val="18"/>
          <w:szCs w:val="18"/>
        </w:rPr>
        <w:t xml:space="preserve"> </w:t>
      </w:r>
      <w:r w:rsidRPr="00665A3D">
        <w:rPr>
          <w:rFonts w:ascii="Arial" w:eastAsia="Arial" w:hAnsi="Arial" w:cs="Arial"/>
          <w:spacing w:val="-1"/>
          <w:sz w:val="18"/>
          <w:szCs w:val="18"/>
        </w:rPr>
        <w:t xml:space="preserve"> z napravo za pripravo delovne raztopine</w:t>
      </w:r>
    </w:p>
    <w:p w14:paraId="70ABEBAD" w14:textId="77777777" w:rsidR="00605617" w:rsidRPr="00665A3D" w:rsidRDefault="00605617" w:rsidP="005C5177">
      <w:pPr>
        <w:widowControl w:val="0"/>
        <w:numPr>
          <w:ilvl w:val="0"/>
          <w:numId w:val="50"/>
        </w:numPr>
        <w:suppressAutoHyphens/>
        <w:spacing w:after="0" w:line="240" w:lineRule="auto"/>
        <w:ind w:left="1984" w:hanging="340"/>
        <w:rPr>
          <w:rFonts w:ascii="Arial" w:hAnsi="Arial"/>
          <w:sz w:val="18"/>
          <w:szCs w:val="18"/>
        </w:rPr>
      </w:pPr>
      <w:r w:rsidRPr="00665A3D">
        <w:rPr>
          <w:rFonts w:ascii="Arial" w:eastAsia="Arial" w:hAnsi="Arial" w:cs="Arial"/>
          <w:spacing w:val="-1"/>
          <w:sz w:val="18"/>
          <w:szCs w:val="18"/>
        </w:rPr>
        <w:t>sredstvo</w:t>
      </w:r>
      <w:r w:rsidRPr="00665A3D">
        <w:rPr>
          <w:rFonts w:ascii="Arial" w:eastAsia="Arial" w:hAnsi="Arial" w:cs="Arial"/>
          <w:spacing w:val="-5"/>
          <w:sz w:val="18"/>
          <w:szCs w:val="18"/>
        </w:rPr>
        <w:t xml:space="preserve"> </w:t>
      </w:r>
      <w:r w:rsidRPr="00665A3D">
        <w:rPr>
          <w:rFonts w:ascii="Arial" w:eastAsia="Arial" w:hAnsi="Arial" w:cs="Arial"/>
          <w:sz w:val="18"/>
          <w:szCs w:val="18"/>
        </w:rPr>
        <w:t>je</w:t>
      </w:r>
      <w:r w:rsidRPr="00665A3D">
        <w:rPr>
          <w:rFonts w:ascii="Arial" w:eastAsia="Arial" w:hAnsi="Arial" w:cs="Arial"/>
          <w:spacing w:val="-8"/>
          <w:sz w:val="18"/>
          <w:szCs w:val="18"/>
        </w:rPr>
        <w:t xml:space="preserve"> </w:t>
      </w:r>
      <w:r w:rsidRPr="00665A3D">
        <w:rPr>
          <w:rFonts w:ascii="Arial" w:eastAsia="Arial" w:hAnsi="Arial" w:cs="Arial"/>
          <w:spacing w:val="-1"/>
          <w:sz w:val="18"/>
          <w:szCs w:val="18"/>
        </w:rPr>
        <w:t>namenjeno</w:t>
      </w:r>
      <w:r w:rsidRPr="00665A3D">
        <w:rPr>
          <w:rFonts w:ascii="Arial" w:eastAsia="Arial" w:hAnsi="Arial" w:cs="Arial"/>
          <w:spacing w:val="-5"/>
          <w:sz w:val="18"/>
          <w:szCs w:val="18"/>
        </w:rPr>
        <w:t xml:space="preserve"> čiščenju in </w:t>
      </w:r>
      <w:r w:rsidRPr="00665A3D">
        <w:rPr>
          <w:rFonts w:ascii="Arial" w:eastAsia="Arial" w:hAnsi="Arial" w:cs="Arial"/>
          <w:spacing w:val="-1"/>
          <w:sz w:val="18"/>
          <w:szCs w:val="18"/>
        </w:rPr>
        <w:t>razkuževanju</w:t>
      </w:r>
      <w:r w:rsidRPr="00665A3D">
        <w:rPr>
          <w:rFonts w:ascii="Arial" w:eastAsia="Arial" w:hAnsi="Arial" w:cs="Arial"/>
          <w:spacing w:val="-7"/>
          <w:sz w:val="18"/>
          <w:szCs w:val="18"/>
        </w:rPr>
        <w:t xml:space="preserve"> večjih </w:t>
      </w:r>
      <w:r w:rsidRPr="00665A3D">
        <w:rPr>
          <w:rFonts w:ascii="Arial" w:eastAsia="Arial" w:hAnsi="Arial" w:cs="Arial"/>
          <w:spacing w:val="-1"/>
          <w:sz w:val="18"/>
          <w:szCs w:val="18"/>
        </w:rPr>
        <w:t>površin iz različnih materialov</w:t>
      </w:r>
    </w:p>
    <w:p w14:paraId="0E7D4DA1" w14:textId="77777777" w:rsidR="00605617" w:rsidRPr="00665A3D" w:rsidRDefault="00605617" w:rsidP="005C5177">
      <w:pPr>
        <w:widowControl w:val="0"/>
        <w:numPr>
          <w:ilvl w:val="0"/>
          <w:numId w:val="50"/>
        </w:numPr>
        <w:suppressAutoHyphens/>
        <w:spacing w:after="0" w:line="240" w:lineRule="auto"/>
        <w:ind w:left="1984" w:right="397" w:hanging="340"/>
        <w:rPr>
          <w:rFonts w:ascii="Arial" w:hAnsi="Arial"/>
          <w:sz w:val="18"/>
          <w:szCs w:val="18"/>
        </w:rPr>
      </w:pPr>
      <w:r w:rsidRPr="00665A3D">
        <w:rPr>
          <w:rFonts w:ascii="Arial" w:eastAsia="Arial" w:hAnsi="Arial" w:cs="Arial"/>
          <w:spacing w:val="-1"/>
          <w:sz w:val="18"/>
          <w:szCs w:val="18"/>
        </w:rPr>
        <w:t>čim krajši kontaktni čas</w:t>
      </w:r>
    </w:p>
    <w:p w14:paraId="7817D4C1" w14:textId="77777777" w:rsidR="00605617" w:rsidRPr="00665A3D" w:rsidRDefault="00605617" w:rsidP="005C5177">
      <w:pPr>
        <w:widowControl w:val="0"/>
        <w:numPr>
          <w:ilvl w:val="0"/>
          <w:numId w:val="50"/>
        </w:numPr>
        <w:suppressAutoHyphens/>
        <w:spacing w:after="0" w:line="240" w:lineRule="auto"/>
        <w:ind w:left="1984" w:right="397" w:hanging="340"/>
        <w:rPr>
          <w:rFonts w:ascii="Arial" w:hAnsi="Arial"/>
          <w:sz w:val="18"/>
          <w:szCs w:val="18"/>
        </w:rPr>
      </w:pPr>
      <w:r w:rsidRPr="00665A3D">
        <w:rPr>
          <w:rFonts w:ascii="Arial" w:eastAsia="Arial" w:hAnsi="Arial" w:cs="Arial"/>
          <w:spacing w:val="-1"/>
          <w:sz w:val="18"/>
          <w:szCs w:val="18"/>
        </w:rPr>
        <w:t>sredstvo ne pušča madežev in se hitro suši</w:t>
      </w:r>
    </w:p>
    <w:p w14:paraId="4549E3F4" w14:textId="77777777" w:rsidR="00605617" w:rsidRPr="00665A3D" w:rsidRDefault="00605617" w:rsidP="005C5177">
      <w:pPr>
        <w:widowControl w:val="0"/>
        <w:numPr>
          <w:ilvl w:val="0"/>
          <w:numId w:val="78"/>
        </w:numPr>
        <w:tabs>
          <w:tab w:val="left" w:pos="839"/>
        </w:tabs>
        <w:suppressAutoHyphens/>
        <w:spacing w:after="0" w:line="240" w:lineRule="auto"/>
        <w:ind w:right="6225" w:firstLine="288"/>
        <w:rPr>
          <w:rFonts w:ascii="Arial" w:hAnsi="Arial"/>
          <w:sz w:val="18"/>
          <w:szCs w:val="18"/>
        </w:rPr>
      </w:pPr>
      <w:r w:rsidRPr="00665A3D">
        <w:rPr>
          <w:rFonts w:ascii="Arial" w:eastAsia="Arial" w:hAnsi="Arial" w:cs="Arial"/>
          <w:spacing w:val="-1"/>
          <w:sz w:val="18"/>
          <w:szCs w:val="18"/>
          <w:u w:val="single" w:color="000000"/>
        </w:rPr>
        <w:t xml:space="preserve"> Varnost</w:t>
      </w:r>
      <w:r w:rsidRPr="00665A3D">
        <w:rPr>
          <w:rFonts w:ascii="Arial" w:eastAsia="Arial" w:hAnsi="Arial" w:cs="Arial"/>
          <w:spacing w:val="-9"/>
          <w:sz w:val="18"/>
          <w:szCs w:val="18"/>
          <w:u w:val="single" w:color="000000"/>
        </w:rPr>
        <w:t xml:space="preserve"> </w:t>
      </w:r>
      <w:r w:rsidRPr="00665A3D">
        <w:rPr>
          <w:rFonts w:ascii="Arial" w:eastAsia="Arial" w:hAnsi="Arial" w:cs="Arial"/>
          <w:spacing w:val="-1"/>
          <w:sz w:val="18"/>
          <w:szCs w:val="18"/>
          <w:u w:val="single" w:color="000000"/>
        </w:rPr>
        <w:t>in</w:t>
      </w:r>
      <w:r w:rsidRPr="00665A3D">
        <w:rPr>
          <w:rFonts w:ascii="Arial" w:eastAsia="Arial" w:hAnsi="Arial" w:cs="Arial"/>
          <w:spacing w:val="-8"/>
          <w:sz w:val="18"/>
          <w:szCs w:val="18"/>
          <w:u w:val="single" w:color="000000"/>
        </w:rPr>
        <w:t xml:space="preserve"> </w:t>
      </w:r>
      <w:r w:rsidRPr="00665A3D">
        <w:rPr>
          <w:rFonts w:ascii="Arial" w:eastAsia="Arial" w:hAnsi="Arial" w:cs="Arial"/>
          <w:spacing w:val="-1"/>
          <w:sz w:val="18"/>
          <w:szCs w:val="18"/>
          <w:u w:val="single" w:color="000000"/>
        </w:rPr>
        <w:t>testiranja:</w:t>
      </w:r>
    </w:p>
    <w:p w14:paraId="3EBADA96" w14:textId="77777777" w:rsidR="00605617" w:rsidRPr="00665A3D" w:rsidRDefault="00605617" w:rsidP="005C5177">
      <w:pPr>
        <w:widowControl w:val="0"/>
        <w:numPr>
          <w:ilvl w:val="0"/>
          <w:numId w:val="51"/>
        </w:numPr>
        <w:tabs>
          <w:tab w:val="left" w:pos="1276"/>
        </w:tabs>
        <w:suppressAutoHyphens/>
        <w:spacing w:after="0" w:line="240" w:lineRule="auto"/>
        <w:ind w:left="1984" w:right="227" w:hanging="397"/>
        <w:rPr>
          <w:rFonts w:ascii="Arial" w:hAnsi="Arial"/>
          <w:sz w:val="18"/>
          <w:szCs w:val="18"/>
        </w:rPr>
      </w:pPr>
      <w:r w:rsidRPr="00665A3D">
        <w:rPr>
          <w:rFonts w:ascii="Arial" w:hAnsi="Arial"/>
          <w:sz w:val="18"/>
          <w:szCs w:val="18"/>
        </w:rPr>
        <w:t>popoln protimikrobni spekter delovanja: baktericidno, virucidno (HBV, HIV), fungicidno, tuberkulocidno</w:t>
      </w:r>
    </w:p>
    <w:p w14:paraId="21608941" w14:textId="77777777" w:rsidR="00605617" w:rsidRPr="00665A3D" w:rsidRDefault="00605617" w:rsidP="005C5177">
      <w:pPr>
        <w:widowControl w:val="0"/>
        <w:numPr>
          <w:ilvl w:val="0"/>
          <w:numId w:val="51"/>
        </w:numPr>
        <w:tabs>
          <w:tab w:val="left" w:pos="1276"/>
        </w:tabs>
        <w:suppressAutoHyphens/>
        <w:spacing w:after="0" w:line="240" w:lineRule="auto"/>
        <w:ind w:left="1984" w:right="227" w:hanging="397"/>
        <w:rPr>
          <w:rFonts w:ascii="Arial" w:hAnsi="Arial"/>
          <w:sz w:val="18"/>
          <w:szCs w:val="18"/>
        </w:rPr>
      </w:pPr>
      <w:r w:rsidRPr="00665A3D">
        <w:rPr>
          <w:rFonts w:ascii="Arial" w:hAnsi="Arial"/>
          <w:sz w:val="18"/>
          <w:szCs w:val="18"/>
        </w:rPr>
        <w:t>sredstvo deluje tudi na viruse brez ovojnice, večkratno odporne bakterije ...</w:t>
      </w:r>
    </w:p>
    <w:p w14:paraId="60C8152D" w14:textId="7D54DF63" w:rsidR="00FB7BAC" w:rsidRPr="00EC31CA" w:rsidRDefault="00605617" w:rsidP="00FB7BAC">
      <w:pPr>
        <w:widowControl w:val="0"/>
        <w:numPr>
          <w:ilvl w:val="0"/>
          <w:numId w:val="51"/>
        </w:numPr>
        <w:suppressAutoHyphens/>
        <w:spacing w:after="0" w:line="240" w:lineRule="auto"/>
        <w:ind w:left="1984" w:right="227" w:hanging="397"/>
        <w:rPr>
          <w:rFonts w:ascii="Arial" w:hAnsi="Arial"/>
          <w:i/>
          <w:iCs/>
          <w:sz w:val="18"/>
          <w:szCs w:val="18"/>
        </w:rPr>
      </w:pPr>
      <w:r w:rsidRPr="00665A3D">
        <w:rPr>
          <w:rFonts w:ascii="Arial" w:eastAsia="Arial" w:hAnsi="Arial" w:cs="Arial"/>
          <w:spacing w:val="-1"/>
          <w:sz w:val="18"/>
          <w:szCs w:val="18"/>
        </w:rPr>
        <w:t>učinkovitost</w:t>
      </w:r>
      <w:r w:rsidRPr="00665A3D">
        <w:rPr>
          <w:rFonts w:ascii="Arial" w:eastAsia="Arial" w:hAnsi="Arial" w:cs="Arial"/>
          <w:spacing w:val="-6"/>
          <w:sz w:val="18"/>
          <w:szCs w:val="18"/>
        </w:rPr>
        <w:t xml:space="preserve"> </w:t>
      </w:r>
      <w:r w:rsidRPr="00665A3D">
        <w:rPr>
          <w:rFonts w:ascii="Arial" w:eastAsia="Arial" w:hAnsi="Arial" w:cs="Arial"/>
          <w:spacing w:val="-1"/>
          <w:sz w:val="18"/>
          <w:szCs w:val="18"/>
        </w:rPr>
        <w:t>zagotovljena</w:t>
      </w:r>
      <w:r w:rsidRPr="00665A3D">
        <w:rPr>
          <w:rFonts w:ascii="Arial" w:eastAsia="Arial" w:hAnsi="Arial" w:cs="Arial"/>
          <w:spacing w:val="-5"/>
          <w:sz w:val="18"/>
          <w:szCs w:val="18"/>
        </w:rPr>
        <w:t xml:space="preserve"> </w:t>
      </w:r>
      <w:r w:rsidRPr="00665A3D">
        <w:rPr>
          <w:rFonts w:ascii="Arial" w:eastAsia="Arial" w:hAnsi="Arial" w:cs="Arial"/>
          <w:spacing w:val="-1"/>
          <w:sz w:val="18"/>
          <w:szCs w:val="18"/>
        </w:rPr>
        <w:t>v</w:t>
      </w:r>
      <w:r w:rsidRPr="00665A3D">
        <w:rPr>
          <w:rFonts w:ascii="Arial" w:eastAsia="Arial" w:hAnsi="Arial" w:cs="Arial"/>
          <w:spacing w:val="-6"/>
          <w:sz w:val="18"/>
          <w:szCs w:val="18"/>
        </w:rPr>
        <w:t xml:space="preserve"> </w:t>
      </w:r>
      <w:r w:rsidRPr="00665A3D">
        <w:rPr>
          <w:rFonts w:ascii="Arial" w:eastAsia="Arial" w:hAnsi="Arial" w:cs="Arial"/>
          <w:spacing w:val="-1"/>
          <w:sz w:val="18"/>
          <w:szCs w:val="18"/>
        </w:rPr>
        <w:t>skladu</w:t>
      </w:r>
      <w:r w:rsidRPr="00665A3D">
        <w:rPr>
          <w:rFonts w:ascii="Arial" w:eastAsia="Arial" w:hAnsi="Arial" w:cs="Arial"/>
          <w:spacing w:val="-8"/>
          <w:sz w:val="18"/>
          <w:szCs w:val="18"/>
        </w:rPr>
        <w:t xml:space="preserve"> </w:t>
      </w:r>
      <w:r w:rsidRPr="00665A3D">
        <w:rPr>
          <w:rFonts w:ascii="Arial" w:eastAsia="Arial" w:hAnsi="Arial" w:cs="Arial"/>
          <w:spacing w:val="-1"/>
          <w:sz w:val="18"/>
          <w:szCs w:val="18"/>
        </w:rPr>
        <w:t>s</w:t>
      </w:r>
      <w:r w:rsidRPr="00665A3D">
        <w:rPr>
          <w:rFonts w:ascii="Arial" w:eastAsia="Arial" w:hAnsi="Arial" w:cs="Arial"/>
          <w:spacing w:val="-5"/>
          <w:sz w:val="18"/>
          <w:szCs w:val="18"/>
        </w:rPr>
        <w:t xml:space="preserve"> </w:t>
      </w:r>
      <w:r w:rsidRPr="00665A3D">
        <w:rPr>
          <w:rFonts w:ascii="Arial" w:eastAsia="Arial" w:hAnsi="Arial" w:cs="Arial"/>
          <w:spacing w:val="-1"/>
          <w:sz w:val="18"/>
          <w:szCs w:val="18"/>
        </w:rPr>
        <w:t xml:space="preserve">standardi </w:t>
      </w:r>
      <w:r w:rsidRPr="00665A3D">
        <w:rPr>
          <w:rFonts w:ascii="Arial" w:eastAsia="Arial" w:hAnsi="Arial" w:cs="Arial"/>
          <w:spacing w:val="-8"/>
          <w:sz w:val="18"/>
          <w:szCs w:val="18"/>
        </w:rPr>
        <w:t>EN 13727, EN 13624, EN 14348, EN 14476</w:t>
      </w:r>
    </w:p>
    <w:p w14:paraId="1EEC3A3D" w14:textId="5E54C9EA" w:rsidR="00EC31CA" w:rsidRPr="00FB7BAC" w:rsidRDefault="00EC31CA" w:rsidP="00FB7BAC">
      <w:pPr>
        <w:widowControl w:val="0"/>
        <w:numPr>
          <w:ilvl w:val="0"/>
          <w:numId w:val="51"/>
        </w:numPr>
        <w:suppressAutoHyphens/>
        <w:spacing w:after="0" w:line="240" w:lineRule="auto"/>
        <w:ind w:left="1984" w:right="227" w:hanging="397"/>
        <w:rPr>
          <w:rFonts w:ascii="Arial" w:hAnsi="Arial"/>
          <w:i/>
          <w:iCs/>
          <w:sz w:val="18"/>
          <w:szCs w:val="18"/>
        </w:rPr>
      </w:pPr>
      <w:r>
        <w:rPr>
          <w:rFonts w:ascii="Arial" w:eastAsia="Arial" w:hAnsi="Arial" w:cs="Arial"/>
          <w:spacing w:val="-8"/>
          <w:sz w:val="18"/>
          <w:szCs w:val="18"/>
        </w:rPr>
        <w:t>sredstvo mora biti hkrati medicinski pripomoček in biocid</w:t>
      </w:r>
    </w:p>
    <w:p w14:paraId="7CEFE858" w14:textId="77777777" w:rsidR="00605617" w:rsidRPr="00665A3D" w:rsidRDefault="00605617" w:rsidP="005C5177">
      <w:pPr>
        <w:widowControl w:val="0"/>
        <w:numPr>
          <w:ilvl w:val="0"/>
          <w:numId w:val="51"/>
        </w:numPr>
        <w:suppressAutoHyphens/>
        <w:spacing w:after="0" w:line="240" w:lineRule="auto"/>
        <w:ind w:left="1984" w:right="227" w:hanging="397"/>
        <w:rPr>
          <w:rFonts w:ascii="Arial" w:hAnsi="Arial"/>
          <w:i/>
          <w:iCs/>
          <w:sz w:val="18"/>
          <w:szCs w:val="18"/>
        </w:rPr>
      </w:pPr>
      <w:r w:rsidRPr="00665A3D">
        <w:rPr>
          <w:rFonts w:ascii="Arial" w:eastAsia="Arial" w:hAnsi="Arial" w:cs="Arial"/>
          <w:spacing w:val="-8"/>
          <w:sz w:val="18"/>
          <w:szCs w:val="18"/>
        </w:rPr>
        <w:t>varnostni list v slovenskem jeziku</w:t>
      </w:r>
    </w:p>
    <w:p w14:paraId="1AB17B2C" w14:textId="77777777" w:rsidR="00605617" w:rsidRPr="00665A3D" w:rsidRDefault="00605617" w:rsidP="005C5177">
      <w:pPr>
        <w:widowControl w:val="0"/>
        <w:numPr>
          <w:ilvl w:val="0"/>
          <w:numId w:val="78"/>
        </w:numPr>
        <w:tabs>
          <w:tab w:val="left" w:pos="993"/>
        </w:tabs>
        <w:suppressAutoHyphens/>
        <w:spacing w:after="0" w:line="240" w:lineRule="auto"/>
        <w:ind w:left="851" w:right="3839" w:hanging="284"/>
        <w:rPr>
          <w:rFonts w:ascii="Arial" w:hAnsi="Arial"/>
          <w:sz w:val="18"/>
          <w:szCs w:val="18"/>
        </w:rPr>
      </w:pPr>
      <w:r w:rsidRPr="00665A3D">
        <w:rPr>
          <w:rFonts w:ascii="Arial" w:eastAsia="Arial" w:hAnsi="Arial" w:cs="Arial"/>
          <w:spacing w:val="-1"/>
          <w:sz w:val="18"/>
          <w:szCs w:val="18"/>
          <w:u w:val="single" w:color="000000"/>
        </w:rPr>
        <w:t>Oprema:</w:t>
      </w:r>
      <w:r w:rsidRPr="00665A3D">
        <w:rPr>
          <w:rFonts w:ascii="Arial" w:eastAsia="Arial" w:hAnsi="Arial" w:cs="Arial"/>
          <w:sz w:val="18"/>
          <w:szCs w:val="18"/>
        </w:rPr>
        <w:t xml:space="preserve"> </w:t>
      </w:r>
    </w:p>
    <w:p w14:paraId="25CEFC8F" w14:textId="77777777" w:rsidR="00605617" w:rsidRPr="00665A3D" w:rsidRDefault="00605617" w:rsidP="005C5177">
      <w:pPr>
        <w:numPr>
          <w:ilvl w:val="1"/>
          <w:numId w:val="78"/>
        </w:numPr>
        <w:suppressAutoHyphens/>
        <w:spacing w:after="0" w:line="240" w:lineRule="auto"/>
        <w:ind w:left="1984" w:hanging="397"/>
        <w:rPr>
          <w:rFonts w:ascii="Arial" w:hAnsi="Arial"/>
          <w:sz w:val="18"/>
          <w:szCs w:val="18"/>
        </w:rPr>
      </w:pPr>
      <w:r w:rsidRPr="00665A3D">
        <w:rPr>
          <w:rFonts w:ascii="Arial" w:eastAsia="Arial" w:hAnsi="Arial" w:cs="Arial"/>
          <w:bCs/>
          <w:sz w:val="18"/>
          <w:szCs w:val="18"/>
        </w:rPr>
        <w:t>plastenka/kanister 5000 mL - 6000 mL</w:t>
      </w:r>
    </w:p>
    <w:p w14:paraId="10BBCEEC" w14:textId="77777777" w:rsidR="00605617" w:rsidRPr="00665A3D" w:rsidRDefault="00605617" w:rsidP="00605617">
      <w:pPr>
        <w:spacing w:after="0" w:line="240" w:lineRule="auto"/>
        <w:rPr>
          <w:rFonts w:ascii="Arial" w:eastAsia="Arial" w:hAnsi="Arial" w:cs="Arial"/>
          <w:bCs/>
          <w:i/>
          <w:iCs/>
          <w:sz w:val="18"/>
          <w:szCs w:val="18"/>
        </w:rPr>
      </w:pPr>
    </w:p>
    <w:p w14:paraId="0FFDE677" w14:textId="77777777" w:rsidR="00605617" w:rsidRPr="00665A3D" w:rsidRDefault="00605617" w:rsidP="00605617">
      <w:pPr>
        <w:spacing w:after="0" w:line="240" w:lineRule="auto"/>
        <w:rPr>
          <w:rFonts w:ascii="Arial" w:eastAsia="Arial" w:hAnsi="Arial" w:cs="Arial"/>
          <w:bCs/>
          <w:sz w:val="18"/>
          <w:szCs w:val="18"/>
        </w:rPr>
      </w:pPr>
    </w:p>
    <w:p w14:paraId="1A7F1596" w14:textId="77777777" w:rsidR="00605617" w:rsidRPr="00665A3D" w:rsidRDefault="00605617" w:rsidP="00605617">
      <w:pPr>
        <w:spacing w:after="0" w:line="240" w:lineRule="auto"/>
        <w:rPr>
          <w:rFonts w:ascii="Arial" w:hAnsi="Arial"/>
          <w:sz w:val="18"/>
          <w:szCs w:val="18"/>
        </w:rPr>
      </w:pPr>
      <w:r w:rsidRPr="00665A3D">
        <w:rPr>
          <w:rFonts w:ascii="Arial" w:eastAsia="Arial" w:hAnsi="Arial" w:cs="Arial"/>
          <w:b/>
          <w:bCs/>
          <w:sz w:val="18"/>
          <w:szCs w:val="18"/>
        </w:rPr>
        <w:t>II.4.2. TEKOČE SREDSTVO ZA ČIŠČENJE IN RAZKUŽEVANJE VEČJIH POVRŠIN - MANJŠE PAKIRANJE</w:t>
      </w:r>
    </w:p>
    <w:p w14:paraId="186BD15E" w14:textId="77777777" w:rsidR="00605617" w:rsidRPr="00665A3D" w:rsidRDefault="00605617" w:rsidP="00605617">
      <w:pPr>
        <w:spacing w:after="0" w:line="240" w:lineRule="auto"/>
        <w:rPr>
          <w:rFonts w:eastAsia="Arial" w:cs="Arial"/>
          <w:b/>
          <w:bCs/>
        </w:rPr>
      </w:pPr>
    </w:p>
    <w:p w14:paraId="7B4BCDA0" w14:textId="77777777" w:rsidR="00605617" w:rsidRPr="00665A3D" w:rsidRDefault="00605617" w:rsidP="005C5177">
      <w:pPr>
        <w:widowControl w:val="0"/>
        <w:numPr>
          <w:ilvl w:val="0"/>
          <w:numId w:val="79"/>
        </w:numPr>
        <w:tabs>
          <w:tab w:val="left" w:pos="851"/>
        </w:tabs>
        <w:suppressAutoHyphens/>
        <w:spacing w:after="0" w:line="240" w:lineRule="auto"/>
        <w:ind w:left="1558" w:hanging="991"/>
        <w:rPr>
          <w:rFonts w:ascii="Arial" w:hAnsi="Arial"/>
          <w:sz w:val="18"/>
          <w:szCs w:val="18"/>
        </w:rPr>
      </w:pPr>
      <w:r w:rsidRPr="00665A3D">
        <w:rPr>
          <w:rFonts w:ascii="Arial" w:eastAsia="Arial" w:hAnsi="Arial" w:cs="Arial"/>
          <w:spacing w:val="-1"/>
          <w:sz w:val="18"/>
          <w:szCs w:val="18"/>
          <w:u w:val="single" w:color="000000"/>
        </w:rPr>
        <w:t xml:space="preserve"> Strokovne</w:t>
      </w:r>
      <w:r w:rsidRPr="00665A3D">
        <w:rPr>
          <w:rFonts w:ascii="Arial" w:eastAsia="Arial" w:hAnsi="Arial" w:cs="Arial"/>
          <w:spacing w:val="-15"/>
          <w:sz w:val="18"/>
          <w:szCs w:val="18"/>
          <w:u w:val="single" w:color="000000"/>
        </w:rPr>
        <w:t xml:space="preserve"> </w:t>
      </w:r>
      <w:r w:rsidRPr="00665A3D">
        <w:rPr>
          <w:rFonts w:ascii="Arial" w:eastAsia="Arial" w:hAnsi="Arial" w:cs="Arial"/>
          <w:spacing w:val="-1"/>
          <w:sz w:val="18"/>
          <w:szCs w:val="18"/>
          <w:u w:val="single" w:color="000000"/>
        </w:rPr>
        <w:t>zahteve:</w:t>
      </w:r>
    </w:p>
    <w:p w14:paraId="261C6219" w14:textId="77777777" w:rsidR="00605617" w:rsidRPr="00665A3D" w:rsidRDefault="00605617" w:rsidP="005C5177">
      <w:pPr>
        <w:widowControl w:val="0"/>
        <w:numPr>
          <w:ilvl w:val="0"/>
          <w:numId w:val="50"/>
        </w:numPr>
        <w:suppressAutoHyphens/>
        <w:spacing w:after="0" w:line="240" w:lineRule="auto"/>
        <w:ind w:left="1984" w:hanging="340"/>
        <w:rPr>
          <w:rFonts w:ascii="Arial" w:hAnsi="Arial"/>
          <w:i/>
          <w:iCs/>
          <w:sz w:val="18"/>
          <w:szCs w:val="18"/>
        </w:rPr>
      </w:pPr>
      <w:r w:rsidRPr="00665A3D">
        <w:rPr>
          <w:rFonts w:ascii="Arial" w:eastAsia="Arial" w:hAnsi="Arial" w:cs="Arial"/>
          <w:spacing w:val="-1"/>
          <w:sz w:val="18"/>
          <w:szCs w:val="18"/>
        </w:rPr>
        <w:t>aktivne</w:t>
      </w:r>
      <w:r w:rsidRPr="00665A3D">
        <w:rPr>
          <w:rFonts w:ascii="Arial" w:eastAsia="Arial" w:hAnsi="Arial" w:cs="Arial"/>
          <w:spacing w:val="-9"/>
          <w:sz w:val="18"/>
          <w:szCs w:val="18"/>
        </w:rPr>
        <w:t xml:space="preserve"> </w:t>
      </w:r>
      <w:r w:rsidRPr="00665A3D">
        <w:rPr>
          <w:rFonts w:ascii="Arial" w:eastAsia="Arial" w:hAnsi="Arial" w:cs="Arial"/>
          <w:spacing w:val="-1"/>
          <w:sz w:val="18"/>
          <w:szCs w:val="18"/>
        </w:rPr>
        <w:t>komponente: dodecil diamin, didecil dimetil amonijev klorid, neionski tenzidi</w:t>
      </w:r>
    </w:p>
    <w:p w14:paraId="29EC0D02" w14:textId="77777777" w:rsidR="00605617" w:rsidRPr="00665A3D" w:rsidRDefault="00605617" w:rsidP="005C5177">
      <w:pPr>
        <w:widowControl w:val="0"/>
        <w:numPr>
          <w:ilvl w:val="0"/>
          <w:numId w:val="50"/>
        </w:numPr>
        <w:suppressAutoHyphens/>
        <w:spacing w:after="0" w:line="240" w:lineRule="auto"/>
        <w:ind w:left="1984" w:hanging="340"/>
        <w:rPr>
          <w:rFonts w:ascii="Arial" w:hAnsi="Arial"/>
          <w:sz w:val="18"/>
          <w:szCs w:val="18"/>
        </w:rPr>
      </w:pPr>
      <w:r w:rsidRPr="00665A3D">
        <w:rPr>
          <w:rFonts w:ascii="Arial" w:eastAsia="Arial" w:hAnsi="Arial" w:cs="Arial"/>
          <w:spacing w:val="-1"/>
          <w:sz w:val="18"/>
          <w:szCs w:val="18"/>
        </w:rPr>
        <w:t>tekoči koncentrat</w:t>
      </w:r>
    </w:p>
    <w:p w14:paraId="5FBBDAD8" w14:textId="77777777" w:rsidR="00605617" w:rsidRPr="00665A3D" w:rsidRDefault="00605617" w:rsidP="005C5177">
      <w:pPr>
        <w:numPr>
          <w:ilvl w:val="0"/>
          <w:numId w:val="50"/>
        </w:numPr>
        <w:suppressAutoHyphens/>
        <w:spacing w:after="0" w:line="240" w:lineRule="auto"/>
        <w:ind w:left="1984" w:hanging="340"/>
        <w:rPr>
          <w:rFonts w:ascii="Arial" w:hAnsi="Arial"/>
          <w:sz w:val="18"/>
          <w:szCs w:val="18"/>
        </w:rPr>
      </w:pPr>
      <w:r w:rsidRPr="00665A3D">
        <w:rPr>
          <w:rFonts w:ascii="Arial" w:eastAsia="Arial" w:hAnsi="Arial" w:cs="Arial"/>
          <w:spacing w:val="-1"/>
          <w:sz w:val="18"/>
          <w:szCs w:val="18"/>
        </w:rPr>
        <w:t>priprava delovne raztopine z vodovodno vodo</w:t>
      </w:r>
    </w:p>
    <w:p w14:paraId="44C7777F" w14:textId="77777777" w:rsidR="00605617" w:rsidRPr="00665A3D" w:rsidRDefault="00605617" w:rsidP="005C5177">
      <w:pPr>
        <w:widowControl w:val="0"/>
        <w:numPr>
          <w:ilvl w:val="0"/>
          <w:numId w:val="50"/>
        </w:numPr>
        <w:suppressAutoHyphens/>
        <w:spacing w:after="0" w:line="240" w:lineRule="auto"/>
        <w:ind w:left="1984" w:hanging="340"/>
        <w:rPr>
          <w:rFonts w:ascii="Arial" w:hAnsi="Arial"/>
          <w:sz w:val="18"/>
          <w:szCs w:val="18"/>
        </w:rPr>
      </w:pPr>
      <w:r w:rsidRPr="00665A3D">
        <w:rPr>
          <w:rFonts w:ascii="Arial" w:eastAsia="Arial" w:hAnsi="Arial" w:cs="Arial"/>
          <w:spacing w:val="-1"/>
          <w:sz w:val="18"/>
          <w:szCs w:val="18"/>
        </w:rPr>
        <w:t>sredstvo omogoča pripravo delovne raztopine</w:t>
      </w:r>
      <w:r w:rsidRPr="00665A3D">
        <w:rPr>
          <w:rFonts w:ascii="Arial" w:eastAsia="Arial" w:hAnsi="Arial" w:cs="Arial"/>
          <w:strike/>
          <w:spacing w:val="-1"/>
          <w:sz w:val="18"/>
          <w:szCs w:val="18"/>
        </w:rPr>
        <w:t xml:space="preserve"> </w:t>
      </w:r>
      <w:r w:rsidRPr="00665A3D">
        <w:rPr>
          <w:rFonts w:ascii="Arial" w:eastAsia="Arial" w:hAnsi="Arial" w:cs="Arial"/>
          <w:spacing w:val="-1"/>
          <w:sz w:val="18"/>
          <w:szCs w:val="18"/>
        </w:rPr>
        <w:t>z napravo za pripravo delovne raztopine</w:t>
      </w:r>
    </w:p>
    <w:p w14:paraId="3340139C" w14:textId="77777777" w:rsidR="00605617" w:rsidRPr="00665A3D" w:rsidRDefault="00605617" w:rsidP="005C5177">
      <w:pPr>
        <w:widowControl w:val="0"/>
        <w:numPr>
          <w:ilvl w:val="0"/>
          <w:numId w:val="50"/>
        </w:numPr>
        <w:suppressAutoHyphens/>
        <w:spacing w:after="0" w:line="240" w:lineRule="auto"/>
        <w:ind w:left="1984" w:hanging="340"/>
        <w:rPr>
          <w:rFonts w:ascii="Arial" w:hAnsi="Arial"/>
          <w:sz w:val="18"/>
          <w:szCs w:val="18"/>
        </w:rPr>
      </w:pPr>
      <w:r w:rsidRPr="00665A3D">
        <w:rPr>
          <w:rFonts w:ascii="Arial" w:eastAsia="Arial" w:hAnsi="Arial" w:cs="Arial"/>
          <w:spacing w:val="-1"/>
          <w:sz w:val="18"/>
          <w:szCs w:val="18"/>
        </w:rPr>
        <w:t>sredstvo</w:t>
      </w:r>
      <w:r w:rsidRPr="00665A3D">
        <w:rPr>
          <w:rFonts w:ascii="Arial" w:eastAsia="Arial" w:hAnsi="Arial" w:cs="Arial"/>
          <w:spacing w:val="-5"/>
          <w:sz w:val="18"/>
          <w:szCs w:val="18"/>
        </w:rPr>
        <w:t xml:space="preserve"> </w:t>
      </w:r>
      <w:r w:rsidRPr="00665A3D">
        <w:rPr>
          <w:rFonts w:ascii="Arial" w:eastAsia="Arial" w:hAnsi="Arial" w:cs="Arial"/>
          <w:sz w:val="18"/>
          <w:szCs w:val="18"/>
        </w:rPr>
        <w:t>je</w:t>
      </w:r>
      <w:r w:rsidRPr="00665A3D">
        <w:rPr>
          <w:rFonts w:ascii="Arial" w:eastAsia="Arial" w:hAnsi="Arial" w:cs="Arial"/>
          <w:spacing w:val="-8"/>
          <w:sz w:val="18"/>
          <w:szCs w:val="18"/>
        </w:rPr>
        <w:t xml:space="preserve"> </w:t>
      </w:r>
      <w:r w:rsidRPr="00665A3D">
        <w:rPr>
          <w:rFonts w:ascii="Arial" w:eastAsia="Arial" w:hAnsi="Arial" w:cs="Arial"/>
          <w:spacing w:val="-1"/>
          <w:sz w:val="18"/>
          <w:szCs w:val="18"/>
        </w:rPr>
        <w:t>namenjeno</w:t>
      </w:r>
      <w:r w:rsidRPr="00665A3D">
        <w:rPr>
          <w:rFonts w:ascii="Arial" w:eastAsia="Arial" w:hAnsi="Arial" w:cs="Arial"/>
          <w:spacing w:val="-5"/>
          <w:sz w:val="18"/>
          <w:szCs w:val="18"/>
        </w:rPr>
        <w:t xml:space="preserve"> čiščenju in </w:t>
      </w:r>
      <w:r w:rsidRPr="00665A3D">
        <w:rPr>
          <w:rFonts w:ascii="Arial" w:eastAsia="Arial" w:hAnsi="Arial" w:cs="Arial"/>
          <w:spacing w:val="-1"/>
          <w:sz w:val="18"/>
          <w:szCs w:val="18"/>
        </w:rPr>
        <w:t>razkuževanju</w:t>
      </w:r>
      <w:r w:rsidRPr="00665A3D">
        <w:rPr>
          <w:rFonts w:ascii="Arial" w:eastAsia="Arial" w:hAnsi="Arial" w:cs="Arial"/>
          <w:spacing w:val="-7"/>
          <w:sz w:val="18"/>
          <w:szCs w:val="18"/>
        </w:rPr>
        <w:t xml:space="preserve"> večjih </w:t>
      </w:r>
      <w:r w:rsidRPr="00665A3D">
        <w:rPr>
          <w:rFonts w:ascii="Arial" w:eastAsia="Arial" w:hAnsi="Arial" w:cs="Arial"/>
          <w:spacing w:val="-1"/>
          <w:sz w:val="18"/>
          <w:szCs w:val="18"/>
        </w:rPr>
        <w:t>površin iz različnih materialov</w:t>
      </w:r>
    </w:p>
    <w:p w14:paraId="3C3D24A9" w14:textId="77777777" w:rsidR="00605617" w:rsidRPr="00665A3D" w:rsidRDefault="00605617" w:rsidP="005C5177">
      <w:pPr>
        <w:widowControl w:val="0"/>
        <w:numPr>
          <w:ilvl w:val="0"/>
          <w:numId w:val="50"/>
        </w:numPr>
        <w:suppressAutoHyphens/>
        <w:spacing w:after="0" w:line="240" w:lineRule="auto"/>
        <w:ind w:left="1984" w:right="397" w:hanging="340"/>
        <w:rPr>
          <w:rFonts w:ascii="Arial" w:hAnsi="Arial"/>
          <w:sz w:val="18"/>
          <w:szCs w:val="18"/>
        </w:rPr>
      </w:pPr>
      <w:r w:rsidRPr="00665A3D">
        <w:rPr>
          <w:rFonts w:ascii="Arial" w:eastAsia="Arial" w:hAnsi="Arial" w:cs="Arial"/>
          <w:spacing w:val="-1"/>
          <w:sz w:val="18"/>
          <w:szCs w:val="18"/>
        </w:rPr>
        <w:t>čim krajši kontaktni čas</w:t>
      </w:r>
    </w:p>
    <w:p w14:paraId="10B42AD5" w14:textId="77777777" w:rsidR="00605617" w:rsidRPr="00665A3D" w:rsidRDefault="00605617" w:rsidP="005C5177">
      <w:pPr>
        <w:widowControl w:val="0"/>
        <w:numPr>
          <w:ilvl w:val="0"/>
          <w:numId w:val="50"/>
        </w:numPr>
        <w:suppressAutoHyphens/>
        <w:spacing w:after="0" w:line="240" w:lineRule="auto"/>
        <w:ind w:left="1984" w:right="397" w:hanging="340"/>
        <w:rPr>
          <w:rFonts w:ascii="Arial" w:hAnsi="Arial"/>
          <w:sz w:val="18"/>
          <w:szCs w:val="18"/>
        </w:rPr>
      </w:pPr>
      <w:r w:rsidRPr="00665A3D">
        <w:rPr>
          <w:rFonts w:ascii="Arial" w:eastAsia="Arial" w:hAnsi="Arial" w:cs="Arial"/>
          <w:spacing w:val="-1"/>
          <w:sz w:val="18"/>
          <w:szCs w:val="18"/>
        </w:rPr>
        <w:t>sredstvo ne pušča madežev in se hitro suši</w:t>
      </w:r>
    </w:p>
    <w:p w14:paraId="6ADBF323" w14:textId="77777777" w:rsidR="00605617" w:rsidRPr="00665A3D" w:rsidRDefault="00605617" w:rsidP="005C5177">
      <w:pPr>
        <w:widowControl w:val="0"/>
        <w:numPr>
          <w:ilvl w:val="0"/>
          <w:numId w:val="79"/>
        </w:numPr>
        <w:tabs>
          <w:tab w:val="left" w:pos="839"/>
        </w:tabs>
        <w:suppressAutoHyphens/>
        <w:spacing w:after="0" w:line="240" w:lineRule="auto"/>
        <w:ind w:right="6225" w:firstLine="288"/>
        <w:rPr>
          <w:rFonts w:ascii="Arial" w:hAnsi="Arial"/>
          <w:sz w:val="18"/>
          <w:szCs w:val="18"/>
        </w:rPr>
      </w:pPr>
      <w:r w:rsidRPr="00665A3D">
        <w:rPr>
          <w:rFonts w:ascii="Arial" w:eastAsia="Arial" w:hAnsi="Arial" w:cs="Arial"/>
          <w:spacing w:val="-1"/>
          <w:sz w:val="18"/>
          <w:szCs w:val="18"/>
          <w:u w:val="single" w:color="000000"/>
        </w:rPr>
        <w:t xml:space="preserve"> Varnost</w:t>
      </w:r>
      <w:r w:rsidRPr="00665A3D">
        <w:rPr>
          <w:rFonts w:ascii="Arial" w:eastAsia="Arial" w:hAnsi="Arial" w:cs="Arial"/>
          <w:spacing w:val="-9"/>
          <w:sz w:val="18"/>
          <w:szCs w:val="18"/>
          <w:u w:val="single" w:color="000000"/>
        </w:rPr>
        <w:t xml:space="preserve"> </w:t>
      </w:r>
      <w:r w:rsidRPr="00665A3D">
        <w:rPr>
          <w:rFonts w:ascii="Arial" w:eastAsia="Arial" w:hAnsi="Arial" w:cs="Arial"/>
          <w:spacing w:val="-1"/>
          <w:sz w:val="18"/>
          <w:szCs w:val="18"/>
          <w:u w:val="single" w:color="000000"/>
        </w:rPr>
        <w:t>in</w:t>
      </w:r>
      <w:r w:rsidRPr="00665A3D">
        <w:rPr>
          <w:rFonts w:ascii="Arial" w:eastAsia="Arial" w:hAnsi="Arial" w:cs="Arial"/>
          <w:spacing w:val="-8"/>
          <w:sz w:val="18"/>
          <w:szCs w:val="18"/>
          <w:u w:val="single" w:color="000000"/>
        </w:rPr>
        <w:t xml:space="preserve"> </w:t>
      </w:r>
      <w:r w:rsidRPr="00665A3D">
        <w:rPr>
          <w:rFonts w:ascii="Arial" w:eastAsia="Arial" w:hAnsi="Arial" w:cs="Arial"/>
          <w:spacing w:val="-1"/>
          <w:sz w:val="18"/>
          <w:szCs w:val="18"/>
          <w:u w:val="single" w:color="000000"/>
        </w:rPr>
        <w:t>testiranja:</w:t>
      </w:r>
    </w:p>
    <w:p w14:paraId="130B63AE" w14:textId="77777777" w:rsidR="00605617" w:rsidRPr="00665A3D" w:rsidRDefault="00605617" w:rsidP="005C5177">
      <w:pPr>
        <w:widowControl w:val="0"/>
        <w:numPr>
          <w:ilvl w:val="0"/>
          <w:numId w:val="51"/>
        </w:numPr>
        <w:tabs>
          <w:tab w:val="left" w:pos="1276"/>
        </w:tabs>
        <w:suppressAutoHyphens/>
        <w:spacing w:after="0" w:line="240" w:lineRule="auto"/>
        <w:ind w:left="1984" w:right="227" w:hanging="397"/>
        <w:rPr>
          <w:rFonts w:ascii="Arial" w:hAnsi="Arial"/>
          <w:i/>
          <w:iCs/>
          <w:sz w:val="18"/>
          <w:szCs w:val="18"/>
        </w:rPr>
      </w:pPr>
      <w:r w:rsidRPr="00665A3D">
        <w:rPr>
          <w:rFonts w:ascii="Arial" w:eastAsia="Arial" w:hAnsi="Arial" w:cs="Arial"/>
          <w:spacing w:val="-1"/>
          <w:sz w:val="18"/>
          <w:szCs w:val="18"/>
        </w:rPr>
        <w:t>popoln protimikrobni spekter delovanja: baktericidno, virucidno (HBV, HIV), fungicidno, tuberkulocidno</w:t>
      </w:r>
    </w:p>
    <w:p w14:paraId="36FBB54C" w14:textId="77777777" w:rsidR="00605617" w:rsidRPr="00665A3D" w:rsidRDefault="00605617" w:rsidP="005C5177">
      <w:pPr>
        <w:widowControl w:val="0"/>
        <w:numPr>
          <w:ilvl w:val="0"/>
          <w:numId w:val="51"/>
        </w:numPr>
        <w:tabs>
          <w:tab w:val="left" w:pos="1276"/>
        </w:tabs>
        <w:suppressAutoHyphens/>
        <w:spacing w:after="0" w:line="240" w:lineRule="auto"/>
        <w:ind w:left="1984" w:right="227" w:hanging="397"/>
        <w:rPr>
          <w:rFonts w:ascii="Arial" w:hAnsi="Arial"/>
          <w:sz w:val="18"/>
          <w:szCs w:val="18"/>
        </w:rPr>
      </w:pPr>
      <w:r w:rsidRPr="00665A3D">
        <w:rPr>
          <w:rFonts w:ascii="Arial" w:hAnsi="Arial"/>
          <w:sz w:val="18"/>
          <w:szCs w:val="18"/>
        </w:rPr>
        <w:t>sredstvo deluje tudi na viruse brez ovojnice, večkratno odporne bakterije ...</w:t>
      </w:r>
    </w:p>
    <w:p w14:paraId="7166E917" w14:textId="77777777" w:rsidR="00605617" w:rsidRPr="00EC31CA" w:rsidRDefault="00605617" w:rsidP="005C5177">
      <w:pPr>
        <w:widowControl w:val="0"/>
        <w:numPr>
          <w:ilvl w:val="0"/>
          <w:numId w:val="51"/>
        </w:numPr>
        <w:suppressAutoHyphens/>
        <w:spacing w:after="0" w:line="240" w:lineRule="auto"/>
        <w:ind w:left="1984" w:right="227" w:hanging="397"/>
        <w:rPr>
          <w:rFonts w:ascii="Arial" w:hAnsi="Arial"/>
          <w:i/>
          <w:iCs/>
          <w:sz w:val="18"/>
          <w:szCs w:val="18"/>
        </w:rPr>
      </w:pPr>
      <w:r w:rsidRPr="00665A3D">
        <w:rPr>
          <w:rFonts w:ascii="Arial" w:eastAsia="Arial" w:hAnsi="Arial" w:cs="Arial"/>
          <w:spacing w:val="-1"/>
          <w:sz w:val="18"/>
          <w:szCs w:val="18"/>
        </w:rPr>
        <w:t>učinkovitost</w:t>
      </w:r>
      <w:r w:rsidRPr="00665A3D">
        <w:rPr>
          <w:rFonts w:ascii="Arial" w:eastAsia="Arial" w:hAnsi="Arial" w:cs="Arial"/>
          <w:spacing w:val="-6"/>
          <w:sz w:val="18"/>
          <w:szCs w:val="18"/>
        </w:rPr>
        <w:t xml:space="preserve"> </w:t>
      </w:r>
      <w:r w:rsidRPr="00665A3D">
        <w:rPr>
          <w:rFonts w:ascii="Arial" w:eastAsia="Arial" w:hAnsi="Arial" w:cs="Arial"/>
          <w:spacing w:val="-1"/>
          <w:sz w:val="18"/>
          <w:szCs w:val="18"/>
        </w:rPr>
        <w:t>zagotovljena</w:t>
      </w:r>
      <w:r w:rsidRPr="00665A3D">
        <w:rPr>
          <w:rFonts w:ascii="Arial" w:eastAsia="Arial" w:hAnsi="Arial" w:cs="Arial"/>
          <w:spacing w:val="-5"/>
          <w:sz w:val="18"/>
          <w:szCs w:val="18"/>
        </w:rPr>
        <w:t xml:space="preserve"> </w:t>
      </w:r>
      <w:r w:rsidRPr="00665A3D">
        <w:rPr>
          <w:rFonts w:ascii="Arial" w:eastAsia="Arial" w:hAnsi="Arial" w:cs="Arial"/>
          <w:spacing w:val="-1"/>
          <w:sz w:val="18"/>
          <w:szCs w:val="18"/>
        </w:rPr>
        <w:t>v</w:t>
      </w:r>
      <w:r w:rsidRPr="00665A3D">
        <w:rPr>
          <w:rFonts w:ascii="Arial" w:eastAsia="Arial" w:hAnsi="Arial" w:cs="Arial"/>
          <w:spacing w:val="-6"/>
          <w:sz w:val="18"/>
          <w:szCs w:val="18"/>
        </w:rPr>
        <w:t xml:space="preserve"> </w:t>
      </w:r>
      <w:r w:rsidRPr="00665A3D">
        <w:rPr>
          <w:rFonts w:ascii="Arial" w:eastAsia="Arial" w:hAnsi="Arial" w:cs="Arial"/>
          <w:spacing w:val="-1"/>
          <w:sz w:val="18"/>
          <w:szCs w:val="18"/>
        </w:rPr>
        <w:t>skladu</w:t>
      </w:r>
      <w:r w:rsidRPr="00665A3D">
        <w:rPr>
          <w:rFonts w:ascii="Arial" w:eastAsia="Arial" w:hAnsi="Arial" w:cs="Arial"/>
          <w:spacing w:val="-8"/>
          <w:sz w:val="18"/>
          <w:szCs w:val="18"/>
        </w:rPr>
        <w:t xml:space="preserve"> </w:t>
      </w:r>
      <w:r w:rsidRPr="00665A3D">
        <w:rPr>
          <w:rFonts w:ascii="Arial" w:eastAsia="Arial" w:hAnsi="Arial" w:cs="Arial"/>
          <w:spacing w:val="-1"/>
          <w:sz w:val="18"/>
          <w:szCs w:val="18"/>
        </w:rPr>
        <w:t>s</w:t>
      </w:r>
      <w:r w:rsidRPr="00665A3D">
        <w:rPr>
          <w:rFonts w:ascii="Arial" w:eastAsia="Arial" w:hAnsi="Arial" w:cs="Arial"/>
          <w:spacing w:val="-5"/>
          <w:sz w:val="18"/>
          <w:szCs w:val="18"/>
        </w:rPr>
        <w:t xml:space="preserve"> </w:t>
      </w:r>
      <w:r w:rsidRPr="00665A3D">
        <w:rPr>
          <w:rFonts w:ascii="Arial" w:eastAsia="Arial" w:hAnsi="Arial" w:cs="Arial"/>
          <w:spacing w:val="-1"/>
          <w:sz w:val="18"/>
          <w:szCs w:val="18"/>
        </w:rPr>
        <w:t xml:space="preserve">standardi </w:t>
      </w:r>
      <w:r w:rsidRPr="00665A3D">
        <w:rPr>
          <w:rFonts w:ascii="Arial" w:eastAsia="Arial" w:hAnsi="Arial" w:cs="Arial"/>
          <w:spacing w:val="-8"/>
          <w:sz w:val="18"/>
          <w:szCs w:val="18"/>
        </w:rPr>
        <w:t xml:space="preserve"> EN 13727, EN 13624,</w:t>
      </w:r>
      <w:r w:rsidRPr="00665A3D">
        <w:rPr>
          <w:rFonts w:ascii="Arial" w:eastAsia="Arial" w:hAnsi="Arial" w:cs="Arial"/>
          <w:i/>
          <w:iCs/>
          <w:spacing w:val="-8"/>
          <w:sz w:val="18"/>
          <w:szCs w:val="18"/>
        </w:rPr>
        <w:t xml:space="preserve"> </w:t>
      </w:r>
      <w:r w:rsidRPr="00665A3D">
        <w:rPr>
          <w:rFonts w:ascii="Arial" w:eastAsia="Arial" w:hAnsi="Arial" w:cs="Arial"/>
          <w:spacing w:val="-8"/>
          <w:sz w:val="18"/>
          <w:szCs w:val="18"/>
        </w:rPr>
        <w:t>EN 14348,</w:t>
      </w:r>
      <w:r w:rsidRPr="00665A3D">
        <w:rPr>
          <w:rFonts w:ascii="Arial" w:eastAsia="Arial" w:hAnsi="Arial" w:cs="Arial"/>
          <w:i/>
          <w:iCs/>
          <w:spacing w:val="-8"/>
          <w:sz w:val="18"/>
          <w:szCs w:val="18"/>
        </w:rPr>
        <w:t xml:space="preserve"> </w:t>
      </w:r>
      <w:r w:rsidRPr="00665A3D">
        <w:rPr>
          <w:rFonts w:ascii="Arial" w:eastAsia="Arial" w:hAnsi="Arial" w:cs="Arial"/>
          <w:strike/>
          <w:spacing w:val="-8"/>
          <w:sz w:val="18"/>
          <w:szCs w:val="18"/>
        </w:rPr>
        <w:t>144476</w:t>
      </w:r>
      <w:r w:rsidRPr="00665A3D">
        <w:rPr>
          <w:rFonts w:ascii="Arial" w:eastAsia="Arial" w:hAnsi="Arial" w:cs="Arial"/>
          <w:spacing w:val="-8"/>
          <w:sz w:val="18"/>
          <w:szCs w:val="18"/>
        </w:rPr>
        <w:t>, EN 14476</w:t>
      </w:r>
    </w:p>
    <w:p w14:paraId="10081809" w14:textId="0B5F1B16" w:rsidR="00EC31CA" w:rsidRPr="00EC31CA" w:rsidRDefault="00EC31CA" w:rsidP="00EC31CA">
      <w:pPr>
        <w:widowControl w:val="0"/>
        <w:numPr>
          <w:ilvl w:val="0"/>
          <w:numId w:val="51"/>
        </w:numPr>
        <w:suppressAutoHyphens/>
        <w:spacing w:after="0" w:line="240" w:lineRule="auto"/>
        <w:ind w:left="1984" w:right="227" w:hanging="397"/>
        <w:rPr>
          <w:rFonts w:ascii="Arial" w:hAnsi="Arial"/>
          <w:i/>
          <w:iCs/>
          <w:sz w:val="18"/>
          <w:szCs w:val="18"/>
        </w:rPr>
      </w:pPr>
      <w:r>
        <w:rPr>
          <w:rFonts w:ascii="Arial" w:eastAsia="Arial" w:hAnsi="Arial" w:cs="Arial"/>
          <w:spacing w:val="-8"/>
          <w:sz w:val="18"/>
          <w:szCs w:val="18"/>
        </w:rPr>
        <w:t>sredstvo mora biti hkrati medicinski pripomoček in biocid</w:t>
      </w:r>
    </w:p>
    <w:p w14:paraId="1409184F" w14:textId="77777777" w:rsidR="00605617" w:rsidRPr="00665A3D" w:rsidRDefault="00605617" w:rsidP="005C5177">
      <w:pPr>
        <w:widowControl w:val="0"/>
        <w:numPr>
          <w:ilvl w:val="0"/>
          <w:numId w:val="51"/>
        </w:numPr>
        <w:suppressAutoHyphens/>
        <w:spacing w:after="0" w:line="240" w:lineRule="auto"/>
        <w:ind w:left="1984" w:right="227" w:hanging="397"/>
        <w:rPr>
          <w:rFonts w:ascii="Arial" w:hAnsi="Arial"/>
          <w:i/>
          <w:iCs/>
          <w:sz w:val="18"/>
          <w:szCs w:val="18"/>
        </w:rPr>
      </w:pPr>
      <w:r w:rsidRPr="00665A3D">
        <w:rPr>
          <w:rFonts w:ascii="Arial" w:eastAsia="Arial" w:hAnsi="Arial" w:cs="Arial"/>
          <w:spacing w:val="-8"/>
          <w:sz w:val="18"/>
          <w:szCs w:val="18"/>
        </w:rPr>
        <w:t>varnostni list v slovenskem jeziku</w:t>
      </w:r>
    </w:p>
    <w:p w14:paraId="3BF65967" w14:textId="77777777" w:rsidR="00605617" w:rsidRPr="00665A3D" w:rsidRDefault="00605617" w:rsidP="005C5177">
      <w:pPr>
        <w:widowControl w:val="0"/>
        <w:numPr>
          <w:ilvl w:val="0"/>
          <w:numId w:val="79"/>
        </w:numPr>
        <w:tabs>
          <w:tab w:val="left" w:pos="993"/>
        </w:tabs>
        <w:suppressAutoHyphens/>
        <w:spacing w:after="0" w:line="240" w:lineRule="auto"/>
        <w:ind w:left="851" w:right="3839" w:hanging="284"/>
        <w:rPr>
          <w:rFonts w:ascii="Arial" w:hAnsi="Arial"/>
          <w:sz w:val="18"/>
          <w:szCs w:val="18"/>
        </w:rPr>
      </w:pPr>
      <w:r w:rsidRPr="00665A3D">
        <w:rPr>
          <w:rFonts w:ascii="Arial" w:eastAsia="Arial" w:hAnsi="Arial" w:cs="Arial"/>
          <w:spacing w:val="-1"/>
          <w:sz w:val="18"/>
          <w:szCs w:val="18"/>
          <w:u w:val="single" w:color="000000"/>
        </w:rPr>
        <w:t>Oprema:</w:t>
      </w:r>
      <w:r w:rsidRPr="00665A3D">
        <w:rPr>
          <w:rFonts w:ascii="Arial" w:eastAsia="Arial" w:hAnsi="Arial" w:cs="Arial"/>
          <w:sz w:val="18"/>
          <w:szCs w:val="18"/>
        </w:rPr>
        <w:t xml:space="preserve"> </w:t>
      </w:r>
    </w:p>
    <w:p w14:paraId="74D0A1ED" w14:textId="77777777" w:rsidR="00605617" w:rsidRPr="00665A3D" w:rsidRDefault="00605617" w:rsidP="005C5177">
      <w:pPr>
        <w:numPr>
          <w:ilvl w:val="1"/>
          <w:numId w:val="79"/>
        </w:numPr>
        <w:tabs>
          <w:tab w:val="left" w:pos="1980"/>
        </w:tabs>
        <w:suppressAutoHyphens/>
        <w:spacing w:after="0" w:line="240" w:lineRule="auto"/>
        <w:ind w:left="283" w:firstLine="1304"/>
        <w:rPr>
          <w:rFonts w:ascii="Arial" w:hAnsi="Arial"/>
          <w:sz w:val="18"/>
          <w:szCs w:val="18"/>
        </w:rPr>
      </w:pPr>
      <w:r w:rsidRPr="00665A3D">
        <w:rPr>
          <w:rFonts w:ascii="Arial" w:eastAsia="Arial" w:hAnsi="Arial" w:cs="Arial"/>
          <w:bCs/>
          <w:sz w:val="18"/>
          <w:szCs w:val="18"/>
        </w:rPr>
        <w:t>plastenka/kanister z dozirnim sistemom do 5000 mL</w:t>
      </w:r>
    </w:p>
    <w:p w14:paraId="02E0F551" w14:textId="77777777" w:rsidR="00605617" w:rsidRPr="00665A3D" w:rsidRDefault="00605617" w:rsidP="00605617">
      <w:pPr>
        <w:spacing w:after="0" w:line="240" w:lineRule="auto"/>
        <w:rPr>
          <w:rFonts w:ascii="Arial" w:eastAsia="Arial" w:hAnsi="Arial" w:cs="Arial"/>
          <w:bCs/>
          <w:i/>
          <w:iCs/>
          <w:sz w:val="18"/>
          <w:szCs w:val="18"/>
        </w:rPr>
      </w:pPr>
    </w:p>
    <w:p w14:paraId="0B2FCD6A" w14:textId="77777777" w:rsidR="00605617" w:rsidRPr="00665A3D" w:rsidRDefault="00605617" w:rsidP="00605617">
      <w:pPr>
        <w:spacing w:after="0" w:line="240" w:lineRule="auto"/>
        <w:rPr>
          <w:rFonts w:ascii="Arial" w:eastAsia="Arial" w:hAnsi="Arial" w:cs="Arial"/>
          <w:bCs/>
          <w:i/>
          <w:iCs/>
          <w:sz w:val="18"/>
          <w:szCs w:val="18"/>
        </w:rPr>
      </w:pPr>
    </w:p>
    <w:p w14:paraId="43E81CB3" w14:textId="77777777" w:rsidR="00605617" w:rsidRPr="00665A3D" w:rsidRDefault="00605617" w:rsidP="00605617">
      <w:pPr>
        <w:spacing w:after="0" w:line="240" w:lineRule="auto"/>
        <w:rPr>
          <w:sz w:val="18"/>
          <w:szCs w:val="18"/>
        </w:rPr>
      </w:pPr>
      <w:r w:rsidRPr="00665A3D">
        <w:rPr>
          <w:rFonts w:ascii="Arial" w:eastAsia="Arial" w:hAnsi="Arial" w:cs="Arial"/>
          <w:b/>
          <w:bCs/>
          <w:sz w:val="18"/>
          <w:szCs w:val="18"/>
        </w:rPr>
        <w:t>II.4.3. NAPRAVA ZA DOZIRANJE SREDSTEV ZA RAZKUŽEVANJE IN ČIŠČENJE VEČJIH POVRŠIN</w:t>
      </w:r>
    </w:p>
    <w:p w14:paraId="3AA1CA8C" w14:textId="77777777" w:rsidR="00605617" w:rsidRPr="00665A3D" w:rsidRDefault="00605617" w:rsidP="00605617">
      <w:pPr>
        <w:spacing w:after="0" w:line="240" w:lineRule="auto"/>
        <w:rPr>
          <w:rFonts w:ascii="Arial" w:eastAsia="Arial" w:hAnsi="Arial" w:cs="Arial"/>
          <w:b/>
          <w:bCs/>
        </w:rPr>
      </w:pPr>
    </w:p>
    <w:p w14:paraId="6BE42B02" w14:textId="77777777" w:rsidR="00605617" w:rsidRPr="00665A3D" w:rsidRDefault="00605617" w:rsidP="005C5177">
      <w:pPr>
        <w:widowControl w:val="0"/>
        <w:numPr>
          <w:ilvl w:val="0"/>
          <w:numId w:val="80"/>
        </w:numPr>
        <w:tabs>
          <w:tab w:val="left" w:pos="851"/>
        </w:tabs>
        <w:suppressAutoHyphens/>
        <w:spacing w:after="0" w:line="240" w:lineRule="auto"/>
        <w:ind w:left="1558" w:hanging="991"/>
        <w:rPr>
          <w:sz w:val="18"/>
          <w:szCs w:val="18"/>
        </w:rPr>
      </w:pPr>
      <w:r w:rsidRPr="00665A3D">
        <w:rPr>
          <w:rFonts w:ascii="Arial" w:eastAsia="Arial" w:hAnsi="Arial" w:cs="Arial"/>
          <w:spacing w:val="-1"/>
          <w:sz w:val="18"/>
          <w:szCs w:val="18"/>
          <w:u w:val="single" w:color="000000"/>
        </w:rPr>
        <w:t xml:space="preserve"> Strokovne</w:t>
      </w:r>
      <w:r w:rsidRPr="00665A3D">
        <w:rPr>
          <w:rFonts w:ascii="Arial" w:eastAsia="Arial" w:hAnsi="Arial" w:cs="Arial"/>
          <w:spacing w:val="-15"/>
          <w:sz w:val="18"/>
          <w:szCs w:val="18"/>
          <w:u w:val="single" w:color="000000"/>
        </w:rPr>
        <w:t xml:space="preserve"> </w:t>
      </w:r>
      <w:r w:rsidRPr="00665A3D">
        <w:rPr>
          <w:rFonts w:ascii="Arial" w:eastAsia="Arial" w:hAnsi="Arial" w:cs="Arial"/>
          <w:spacing w:val="-1"/>
          <w:sz w:val="18"/>
          <w:szCs w:val="18"/>
          <w:u w:val="single" w:color="000000"/>
        </w:rPr>
        <w:t>zahteve:</w:t>
      </w:r>
    </w:p>
    <w:p w14:paraId="2B52D6E0" w14:textId="77777777" w:rsidR="00605617" w:rsidRPr="00665A3D" w:rsidRDefault="00605617" w:rsidP="005C5177">
      <w:pPr>
        <w:numPr>
          <w:ilvl w:val="1"/>
          <w:numId w:val="80"/>
        </w:numPr>
        <w:suppressAutoHyphens/>
        <w:spacing w:after="0" w:line="240" w:lineRule="auto"/>
        <w:ind w:left="1984" w:hanging="397"/>
        <w:rPr>
          <w:sz w:val="18"/>
          <w:szCs w:val="18"/>
        </w:rPr>
      </w:pPr>
      <w:r w:rsidRPr="00665A3D">
        <w:rPr>
          <w:rFonts w:ascii="Arial" w:eastAsia="Arial" w:hAnsi="Arial" w:cs="Arial"/>
          <w:bCs/>
          <w:sz w:val="18"/>
          <w:szCs w:val="18"/>
        </w:rPr>
        <w:t>naprava omogoča enostavno dnevno pripravo delovne raztopine z vodovodno vodo v različnih koncentracijah</w:t>
      </w:r>
    </w:p>
    <w:p w14:paraId="240A1FA0" w14:textId="77777777" w:rsidR="00605617" w:rsidRPr="00665A3D" w:rsidRDefault="00605617" w:rsidP="005C5177">
      <w:pPr>
        <w:numPr>
          <w:ilvl w:val="1"/>
          <w:numId w:val="80"/>
        </w:numPr>
        <w:suppressAutoHyphens/>
        <w:spacing w:after="0" w:line="240" w:lineRule="auto"/>
        <w:ind w:left="1984" w:hanging="397"/>
        <w:rPr>
          <w:sz w:val="18"/>
          <w:szCs w:val="18"/>
        </w:rPr>
      </w:pPr>
      <w:r w:rsidRPr="00665A3D">
        <w:rPr>
          <w:rFonts w:ascii="Arial" w:eastAsia="Arial" w:hAnsi="Arial" w:cs="Arial"/>
          <w:bCs/>
          <w:sz w:val="18"/>
          <w:szCs w:val="18"/>
        </w:rPr>
        <w:t>zaprt sistem in brez neposrednega stika s kemikalijami</w:t>
      </w:r>
    </w:p>
    <w:p w14:paraId="336C0535" w14:textId="77777777" w:rsidR="00605617" w:rsidRPr="00665A3D" w:rsidRDefault="00605617" w:rsidP="005C5177">
      <w:pPr>
        <w:numPr>
          <w:ilvl w:val="1"/>
          <w:numId w:val="80"/>
        </w:numPr>
        <w:suppressAutoHyphens/>
        <w:spacing w:after="0" w:line="240" w:lineRule="auto"/>
        <w:ind w:left="1984" w:hanging="397"/>
        <w:rPr>
          <w:sz w:val="18"/>
          <w:szCs w:val="18"/>
        </w:rPr>
      </w:pPr>
      <w:r w:rsidRPr="00665A3D">
        <w:rPr>
          <w:rFonts w:ascii="Arial" w:eastAsia="Arial" w:hAnsi="Arial" w:cs="Arial"/>
          <w:bCs/>
          <w:sz w:val="18"/>
          <w:szCs w:val="18"/>
        </w:rPr>
        <w:t>delovna raztopina se enostavno nalije v manjše plastenke</w:t>
      </w:r>
    </w:p>
    <w:p w14:paraId="5210920D" w14:textId="77777777" w:rsidR="00605617" w:rsidRPr="00665A3D" w:rsidRDefault="00605617" w:rsidP="005C5177">
      <w:pPr>
        <w:numPr>
          <w:ilvl w:val="1"/>
          <w:numId w:val="80"/>
        </w:numPr>
        <w:suppressAutoHyphens/>
        <w:spacing w:after="0" w:line="240" w:lineRule="auto"/>
        <w:ind w:left="1984" w:hanging="397"/>
        <w:rPr>
          <w:sz w:val="18"/>
          <w:szCs w:val="18"/>
        </w:rPr>
      </w:pPr>
      <w:r w:rsidRPr="00665A3D">
        <w:rPr>
          <w:rFonts w:ascii="Arial" w:eastAsia="Arial" w:hAnsi="Arial" w:cs="Arial"/>
          <w:bCs/>
          <w:sz w:val="18"/>
          <w:szCs w:val="18"/>
        </w:rPr>
        <w:t>velikost naprave do 30 cm v višino</w:t>
      </w:r>
    </w:p>
    <w:p w14:paraId="60BFE7B8" w14:textId="77777777" w:rsidR="00605617" w:rsidRPr="00665A3D" w:rsidRDefault="00605617" w:rsidP="005C5177">
      <w:pPr>
        <w:numPr>
          <w:ilvl w:val="1"/>
          <w:numId w:val="80"/>
        </w:numPr>
        <w:suppressAutoHyphens/>
        <w:spacing w:after="0" w:line="240" w:lineRule="auto"/>
        <w:ind w:left="1984" w:hanging="397"/>
        <w:rPr>
          <w:sz w:val="18"/>
          <w:szCs w:val="18"/>
        </w:rPr>
      </w:pPr>
      <w:r w:rsidRPr="00665A3D">
        <w:rPr>
          <w:rFonts w:ascii="Arial" w:eastAsia="Arial" w:hAnsi="Arial" w:cs="Arial"/>
          <w:bCs/>
          <w:sz w:val="18"/>
          <w:szCs w:val="18"/>
        </w:rPr>
        <w:t>dvakrat letno je potrebno na napravi opraviti kalibracijo z ustreznim poročilom</w:t>
      </w:r>
    </w:p>
    <w:p w14:paraId="3D29665F" w14:textId="77777777" w:rsidR="00605617" w:rsidRPr="00665A3D" w:rsidRDefault="00605617" w:rsidP="00605617">
      <w:pPr>
        <w:spacing w:after="0" w:line="240" w:lineRule="auto"/>
        <w:rPr>
          <w:rFonts w:ascii="Arial" w:eastAsia="Arial" w:hAnsi="Arial" w:cs="Arial"/>
          <w:bCs/>
          <w:i/>
          <w:iCs/>
          <w:sz w:val="18"/>
          <w:szCs w:val="18"/>
        </w:rPr>
      </w:pPr>
    </w:p>
    <w:p w14:paraId="78490CE5" w14:textId="77777777" w:rsidR="00605617" w:rsidRPr="00665A3D" w:rsidRDefault="00605617" w:rsidP="00605617">
      <w:pPr>
        <w:spacing w:after="0" w:line="240" w:lineRule="auto"/>
        <w:rPr>
          <w:rFonts w:ascii="Arial" w:eastAsia="Arial" w:hAnsi="Arial" w:cs="Arial"/>
          <w:bCs/>
          <w:sz w:val="18"/>
          <w:szCs w:val="18"/>
        </w:rPr>
      </w:pPr>
    </w:p>
    <w:p w14:paraId="2580AAD9" w14:textId="77777777" w:rsidR="00605617" w:rsidRPr="002316FF" w:rsidRDefault="00605617" w:rsidP="00605617">
      <w:pPr>
        <w:spacing w:after="0" w:line="240" w:lineRule="auto"/>
        <w:rPr>
          <w:sz w:val="18"/>
          <w:szCs w:val="18"/>
        </w:rPr>
      </w:pPr>
      <w:r w:rsidRPr="002316FF">
        <w:rPr>
          <w:rFonts w:ascii="Arial" w:eastAsia="Arial" w:hAnsi="Arial" w:cs="Arial"/>
          <w:b/>
          <w:bCs/>
          <w:sz w:val="18"/>
          <w:szCs w:val="18"/>
        </w:rPr>
        <w:t>II.5 RAZKUŽILNI ROBČKI ZA MANJŠE POVRŠINE IN OPREMO</w:t>
      </w:r>
    </w:p>
    <w:p w14:paraId="542711D6" w14:textId="77777777" w:rsidR="00605617" w:rsidRPr="002316FF" w:rsidRDefault="00605617" w:rsidP="00605617">
      <w:pPr>
        <w:spacing w:after="0" w:line="240" w:lineRule="auto"/>
        <w:rPr>
          <w:rFonts w:ascii="Arial" w:eastAsia="Arial" w:hAnsi="Arial" w:cs="Arial"/>
          <w:b/>
          <w:bCs/>
        </w:rPr>
      </w:pPr>
    </w:p>
    <w:p w14:paraId="79E411C2" w14:textId="77777777" w:rsidR="00605617" w:rsidRPr="002316FF" w:rsidRDefault="00605617" w:rsidP="00605617">
      <w:pPr>
        <w:spacing w:after="0" w:line="240" w:lineRule="auto"/>
        <w:rPr>
          <w:sz w:val="18"/>
          <w:szCs w:val="18"/>
        </w:rPr>
      </w:pPr>
      <w:r w:rsidRPr="002316FF">
        <w:rPr>
          <w:rFonts w:ascii="Arial" w:eastAsia="Arial" w:hAnsi="Arial" w:cs="Arial"/>
          <w:b/>
          <w:bCs/>
          <w:sz w:val="18"/>
          <w:szCs w:val="18"/>
        </w:rPr>
        <w:t>II.5.1 RAZKUŽILNI ROBČKI ZA MANJŠE POVRŠINE IN OPREMO - NA OSNOVI ALKOHOLA</w:t>
      </w:r>
    </w:p>
    <w:p w14:paraId="3D8A4992" w14:textId="77777777" w:rsidR="00605617" w:rsidRPr="002316FF" w:rsidRDefault="00605617" w:rsidP="00605617">
      <w:pPr>
        <w:spacing w:after="0" w:line="240" w:lineRule="auto"/>
        <w:rPr>
          <w:rFonts w:ascii="Arial" w:eastAsia="Arial" w:hAnsi="Arial" w:cs="Arial"/>
          <w:b/>
          <w:bCs/>
        </w:rPr>
      </w:pPr>
    </w:p>
    <w:p w14:paraId="7D3536E2" w14:textId="77777777" w:rsidR="00605617" w:rsidRPr="002316FF" w:rsidRDefault="00605617" w:rsidP="005C5177">
      <w:pPr>
        <w:widowControl w:val="0"/>
        <w:numPr>
          <w:ilvl w:val="3"/>
          <w:numId w:val="38"/>
        </w:numPr>
        <w:tabs>
          <w:tab w:val="left" w:pos="906"/>
        </w:tabs>
        <w:suppressAutoHyphens/>
        <w:spacing w:after="0" w:line="240" w:lineRule="auto"/>
        <w:ind w:hanging="479"/>
        <w:rPr>
          <w:sz w:val="18"/>
          <w:szCs w:val="18"/>
        </w:rPr>
      </w:pPr>
      <w:r w:rsidRPr="002316FF">
        <w:rPr>
          <w:rFonts w:ascii="Arial" w:eastAsia="Arial" w:hAnsi="Arial" w:cs="Arial"/>
          <w:spacing w:val="-1"/>
          <w:sz w:val="18"/>
          <w:szCs w:val="18"/>
          <w:u w:val="single" w:color="000000"/>
        </w:rPr>
        <w:t>Strokovne</w:t>
      </w:r>
      <w:r w:rsidRPr="002316FF">
        <w:rPr>
          <w:rFonts w:ascii="Arial" w:eastAsia="Arial" w:hAnsi="Arial" w:cs="Arial"/>
          <w:spacing w:val="-15"/>
          <w:sz w:val="18"/>
          <w:szCs w:val="18"/>
          <w:u w:val="single" w:color="000000"/>
        </w:rPr>
        <w:t xml:space="preserve"> </w:t>
      </w:r>
      <w:r w:rsidRPr="002316FF">
        <w:rPr>
          <w:rFonts w:ascii="Arial" w:eastAsia="Arial" w:hAnsi="Arial" w:cs="Arial"/>
          <w:spacing w:val="-1"/>
          <w:sz w:val="18"/>
          <w:szCs w:val="18"/>
          <w:u w:val="single" w:color="000000"/>
        </w:rPr>
        <w:t>zahteve:</w:t>
      </w:r>
    </w:p>
    <w:p w14:paraId="7D877BED" w14:textId="77777777" w:rsidR="00605617" w:rsidRPr="002316FF" w:rsidRDefault="00605617" w:rsidP="005C5177">
      <w:pPr>
        <w:widowControl w:val="0"/>
        <w:numPr>
          <w:ilvl w:val="4"/>
          <w:numId w:val="38"/>
        </w:numPr>
        <w:tabs>
          <w:tab w:val="left" w:pos="1365"/>
          <w:tab w:val="left" w:pos="1919"/>
        </w:tabs>
        <w:suppressAutoHyphens/>
        <w:spacing w:after="0" w:line="240" w:lineRule="auto"/>
        <w:ind w:left="1984" w:hanging="283"/>
        <w:rPr>
          <w:sz w:val="18"/>
          <w:szCs w:val="18"/>
        </w:rPr>
      </w:pPr>
      <w:r w:rsidRPr="002316FF">
        <w:rPr>
          <w:rFonts w:ascii="Arial" w:eastAsia="Arial" w:hAnsi="Arial" w:cs="Arial"/>
          <w:spacing w:val="-1"/>
          <w:sz w:val="18"/>
          <w:szCs w:val="18"/>
        </w:rPr>
        <w:t>aktivna</w:t>
      </w:r>
      <w:r w:rsidRPr="002316FF">
        <w:rPr>
          <w:rFonts w:ascii="Arial" w:eastAsia="Arial" w:hAnsi="Arial" w:cs="Arial"/>
          <w:spacing w:val="-10"/>
          <w:sz w:val="18"/>
          <w:szCs w:val="18"/>
        </w:rPr>
        <w:t xml:space="preserve"> </w:t>
      </w:r>
      <w:r w:rsidRPr="002316FF">
        <w:rPr>
          <w:rFonts w:ascii="Arial" w:eastAsia="Arial" w:hAnsi="Arial" w:cs="Arial"/>
          <w:spacing w:val="-1"/>
          <w:sz w:val="18"/>
          <w:szCs w:val="18"/>
        </w:rPr>
        <w:t>komponenta:</w:t>
      </w:r>
      <w:r w:rsidRPr="002316FF">
        <w:rPr>
          <w:rFonts w:ascii="Arial" w:eastAsia="Arial" w:hAnsi="Arial" w:cs="Arial"/>
          <w:spacing w:val="-7"/>
          <w:sz w:val="18"/>
          <w:szCs w:val="18"/>
        </w:rPr>
        <w:t xml:space="preserve"> </w:t>
      </w:r>
      <w:r w:rsidRPr="002316FF">
        <w:rPr>
          <w:rFonts w:ascii="Arial" w:eastAsia="Arial" w:hAnsi="Arial" w:cs="Arial"/>
          <w:spacing w:val="-9"/>
          <w:sz w:val="18"/>
          <w:szCs w:val="18"/>
        </w:rPr>
        <w:t>70% izopropanol</w:t>
      </w:r>
    </w:p>
    <w:p w14:paraId="51AA2ECE" w14:textId="77777777" w:rsidR="00605617" w:rsidRPr="002316FF" w:rsidRDefault="00605617" w:rsidP="005C5177">
      <w:pPr>
        <w:widowControl w:val="0"/>
        <w:numPr>
          <w:ilvl w:val="4"/>
          <w:numId w:val="38"/>
        </w:numPr>
        <w:tabs>
          <w:tab w:val="left" w:pos="1919"/>
        </w:tabs>
        <w:suppressAutoHyphens/>
        <w:spacing w:after="0" w:line="240" w:lineRule="auto"/>
        <w:ind w:left="1928" w:hanging="283"/>
        <w:rPr>
          <w:sz w:val="18"/>
          <w:szCs w:val="18"/>
        </w:rPr>
      </w:pPr>
      <w:r w:rsidRPr="002316FF">
        <w:rPr>
          <w:rFonts w:ascii="Arial" w:eastAsia="Arial" w:hAnsi="Arial" w:cs="Arial"/>
          <w:spacing w:val="-1"/>
          <w:sz w:val="18"/>
          <w:szCs w:val="18"/>
        </w:rPr>
        <w:t>sredstvo</w:t>
      </w:r>
      <w:r w:rsidRPr="002316FF">
        <w:rPr>
          <w:rFonts w:ascii="Arial" w:eastAsia="Arial" w:hAnsi="Arial" w:cs="Arial"/>
          <w:spacing w:val="-7"/>
          <w:sz w:val="18"/>
          <w:szCs w:val="18"/>
        </w:rPr>
        <w:t xml:space="preserve"> </w:t>
      </w:r>
      <w:r w:rsidRPr="002316FF">
        <w:rPr>
          <w:rFonts w:ascii="Arial" w:eastAsia="Arial" w:hAnsi="Arial" w:cs="Arial"/>
          <w:sz w:val="18"/>
          <w:szCs w:val="18"/>
        </w:rPr>
        <w:t>je</w:t>
      </w:r>
      <w:r w:rsidRPr="002316FF">
        <w:rPr>
          <w:rFonts w:ascii="Arial" w:eastAsia="Arial" w:hAnsi="Arial" w:cs="Arial"/>
          <w:spacing w:val="-8"/>
          <w:sz w:val="18"/>
          <w:szCs w:val="18"/>
        </w:rPr>
        <w:t xml:space="preserve"> </w:t>
      </w:r>
      <w:r w:rsidRPr="002316FF">
        <w:rPr>
          <w:rFonts w:ascii="Arial" w:eastAsia="Arial" w:hAnsi="Arial" w:cs="Arial"/>
          <w:spacing w:val="-1"/>
          <w:sz w:val="18"/>
          <w:szCs w:val="18"/>
        </w:rPr>
        <w:t>namenjeno</w:t>
      </w:r>
      <w:r w:rsidRPr="002316FF">
        <w:rPr>
          <w:rFonts w:ascii="Arial" w:eastAsia="Arial" w:hAnsi="Arial" w:cs="Arial"/>
          <w:spacing w:val="-7"/>
          <w:sz w:val="18"/>
          <w:szCs w:val="18"/>
        </w:rPr>
        <w:t xml:space="preserve"> </w:t>
      </w:r>
      <w:r w:rsidRPr="002316FF">
        <w:rPr>
          <w:rFonts w:ascii="Arial" w:eastAsia="Arial" w:hAnsi="Arial" w:cs="Arial"/>
          <w:spacing w:val="-1"/>
          <w:sz w:val="18"/>
          <w:szCs w:val="18"/>
        </w:rPr>
        <w:t>vmesnemu</w:t>
      </w:r>
      <w:r w:rsidRPr="002316FF">
        <w:rPr>
          <w:rFonts w:ascii="Arial" w:eastAsia="Arial" w:hAnsi="Arial" w:cs="Arial"/>
          <w:spacing w:val="-6"/>
          <w:sz w:val="18"/>
          <w:szCs w:val="18"/>
        </w:rPr>
        <w:t xml:space="preserve"> </w:t>
      </w:r>
      <w:r w:rsidRPr="002316FF">
        <w:rPr>
          <w:rFonts w:ascii="Arial" w:eastAsia="Arial" w:hAnsi="Arial" w:cs="Arial"/>
          <w:spacing w:val="-1"/>
          <w:sz w:val="18"/>
          <w:szCs w:val="18"/>
        </w:rPr>
        <w:t>razkuževanju</w:t>
      </w:r>
      <w:r w:rsidRPr="002316FF">
        <w:rPr>
          <w:rFonts w:ascii="Arial" w:eastAsia="Arial" w:hAnsi="Arial" w:cs="Arial"/>
          <w:spacing w:val="-8"/>
          <w:sz w:val="18"/>
          <w:szCs w:val="18"/>
        </w:rPr>
        <w:t xml:space="preserve"> </w:t>
      </w:r>
      <w:r w:rsidRPr="002316FF">
        <w:rPr>
          <w:rFonts w:ascii="Arial" w:eastAsia="Arial" w:hAnsi="Arial" w:cs="Arial"/>
          <w:spacing w:val="-1"/>
          <w:sz w:val="18"/>
          <w:szCs w:val="18"/>
        </w:rPr>
        <w:t>manjših</w:t>
      </w:r>
      <w:r w:rsidRPr="002316FF">
        <w:rPr>
          <w:rFonts w:ascii="Arial" w:eastAsia="Arial" w:hAnsi="Arial" w:cs="Arial"/>
          <w:spacing w:val="-7"/>
          <w:sz w:val="18"/>
          <w:szCs w:val="18"/>
        </w:rPr>
        <w:t xml:space="preserve"> </w:t>
      </w:r>
      <w:r w:rsidRPr="002316FF">
        <w:rPr>
          <w:rFonts w:ascii="Arial" w:eastAsia="Arial" w:hAnsi="Arial" w:cs="Arial"/>
          <w:spacing w:val="-1"/>
          <w:sz w:val="18"/>
          <w:szCs w:val="18"/>
        </w:rPr>
        <w:t>površin</w:t>
      </w:r>
      <w:r w:rsidRPr="002316FF">
        <w:rPr>
          <w:rFonts w:ascii="Arial" w:eastAsia="Arial" w:hAnsi="Arial" w:cs="Arial"/>
          <w:spacing w:val="-6"/>
          <w:sz w:val="18"/>
          <w:szCs w:val="18"/>
        </w:rPr>
        <w:t xml:space="preserve"> </w:t>
      </w:r>
      <w:r w:rsidRPr="002316FF">
        <w:rPr>
          <w:rFonts w:ascii="Arial" w:eastAsia="Arial" w:hAnsi="Arial" w:cs="Arial"/>
          <w:sz w:val="18"/>
          <w:szCs w:val="18"/>
        </w:rPr>
        <w:t>in</w:t>
      </w:r>
      <w:r w:rsidRPr="002316FF">
        <w:rPr>
          <w:rFonts w:ascii="Arial" w:eastAsia="Arial" w:hAnsi="Arial" w:cs="Arial"/>
          <w:spacing w:val="-8"/>
          <w:sz w:val="18"/>
          <w:szCs w:val="18"/>
        </w:rPr>
        <w:t xml:space="preserve"> </w:t>
      </w:r>
      <w:r w:rsidRPr="002316FF">
        <w:rPr>
          <w:rFonts w:ascii="Arial" w:eastAsia="Arial" w:hAnsi="Arial" w:cs="Arial"/>
          <w:spacing w:val="-1"/>
          <w:sz w:val="18"/>
          <w:szCs w:val="18"/>
        </w:rPr>
        <w:t>opreme iz materialov,</w:t>
      </w:r>
      <w:r w:rsidRPr="002316FF">
        <w:rPr>
          <w:rFonts w:ascii="Arial" w:eastAsia="Arial" w:hAnsi="Arial" w:cs="Arial"/>
          <w:i/>
          <w:iCs/>
          <w:spacing w:val="-1"/>
          <w:sz w:val="18"/>
          <w:szCs w:val="18"/>
        </w:rPr>
        <w:t xml:space="preserve"> </w:t>
      </w:r>
      <w:r w:rsidRPr="002316FF">
        <w:rPr>
          <w:rFonts w:ascii="Arial" w:eastAsia="Arial" w:hAnsi="Arial" w:cs="Arial"/>
          <w:spacing w:val="-1"/>
          <w:sz w:val="18"/>
          <w:szCs w:val="18"/>
        </w:rPr>
        <w:t>ki so odporni na alkohol</w:t>
      </w:r>
    </w:p>
    <w:p w14:paraId="08D26A7C" w14:textId="77777777" w:rsidR="00605617" w:rsidRPr="002316FF" w:rsidRDefault="00605617" w:rsidP="005C5177">
      <w:pPr>
        <w:widowControl w:val="0"/>
        <w:numPr>
          <w:ilvl w:val="4"/>
          <w:numId w:val="38"/>
        </w:numPr>
        <w:tabs>
          <w:tab w:val="left" w:pos="1919"/>
        </w:tabs>
        <w:suppressAutoHyphens/>
        <w:spacing w:after="0" w:line="240" w:lineRule="auto"/>
        <w:ind w:left="1928" w:hanging="283"/>
        <w:rPr>
          <w:sz w:val="18"/>
          <w:szCs w:val="18"/>
        </w:rPr>
      </w:pPr>
      <w:r w:rsidRPr="002316FF">
        <w:rPr>
          <w:rFonts w:ascii="Arial" w:eastAsia="Arial" w:hAnsi="Arial" w:cs="Arial"/>
          <w:spacing w:val="-1"/>
          <w:sz w:val="18"/>
          <w:szCs w:val="18"/>
        </w:rPr>
        <w:t>kontaktni</w:t>
      </w:r>
      <w:r w:rsidRPr="002316FF">
        <w:rPr>
          <w:rFonts w:ascii="Arial" w:eastAsia="Arial" w:hAnsi="Arial" w:cs="Arial"/>
          <w:spacing w:val="-4"/>
          <w:sz w:val="18"/>
          <w:szCs w:val="18"/>
        </w:rPr>
        <w:t xml:space="preserve"> </w:t>
      </w:r>
      <w:r w:rsidRPr="002316FF">
        <w:rPr>
          <w:rFonts w:ascii="Arial" w:eastAsia="Arial" w:hAnsi="Arial" w:cs="Arial"/>
          <w:spacing w:val="-1"/>
          <w:sz w:val="18"/>
          <w:szCs w:val="18"/>
        </w:rPr>
        <w:t>čas</w:t>
      </w:r>
      <w:r w:rsidRPr="002316FF">
        <w:rPr>
          <w:rFonts w:ascii="Arial" w:eastAsia="Arial" w:hAnsi="Arial" w:cs="Arial"/>
          <w:spacing w:val="-4"/>
          <w:sz w:val="18"/>
          <w:szCs w:val="18"/>
        </w:rPr>
        <w:t xml:space="preserve"> </w:t>
      </w:r>
      <w:r w:rsidRPr="002316FF">
        <w:rPr>
          <w:rFonts w:ascii="Arial" w:eastAsia="Arial" w:hAnsi="Arial" w:cs="Arial"/>
          <w:sz w:val="18"/>
          <w:szCs w:val="18"/>
        </w:rPr>
        <w:t>je</w:t>
      </w:r>
      <w:r w:rsidRPr="002316FF">
        <w:rPr>
          <w:rFonts w:ascii="Arial" w:eastAsia="Arial" w:hAnsi="Arial" w:cs="Arial"/>
          <w:spacing w:val="-3"/>
          <w:sz w:val="18"/>
          <w:szCs w:val="18"/>
        </w:rPr>
        <w:t xml:space="preserve"> </w:t>
      </w:r>
      <w:r w:rsidRPr="002316FF">
        <w:rPr>
          <w:rFonts w:ascii="Arial" w:eastAsia="Arial" w:hAnsi="Arial" w:cs="Arial"/>
          <w:spacing w:val="-1"/>
          <w:sz w:val="18"/>
          <w:szCs w:val="18"/>
        </w:rPr>
        <w:t>do 2 minuti</w:t>
      </w:r>
    </w:p>
    <w:p w14:paraId="0B4BBBC4" w14:textId="77777777" w:rsidR="00605617" w:rsidRPr="002316FF" w:rsidRDefault="00605617" w:rsidP="005C5177">
      <w:pPr>
        <w:widowControl w:val="0"/>
        <w:numPr>
          <w:ilvl w:val="4"/>
          <w:numId w:val="38"/>
        </w:numPr>
        <w:tabs>
          <w:tab w:val="left" w:pos="1919"/>
        </w:tabs>
        <w:suppressAutoHyphens/>
        <w:spacing w:after="0" w:line="240" w:lineRule="auto"/>
        <w:ind w:left="1928" w:hanging="283"/>
        <w:rPr>
          <w:sz w:val="18"/>
          <w:szCs w:val="18"/>
        </w:rPr>
      </w:pPr>
      <w:r w:rsidRPr="002316FF">
        <w:rPr>
          <w:rFonts w:ascii="Arial" w:eastAsia="Arial" w:hAnsi="Arial" w:cs="Arial"/>
          <w:spacing w:val="-1"/>
          <w:sz w:val="18"/>
          <w:szCs w:val="18"/>
        </w:rPr>
        <w:t>robčki</w:t>
      </w:r>
      <w:r w:rsidRPr="002316FF">
        <w:rPr>
          <w:rFonts w:ascii="Arial" w:eastAsia="Arial" w:hAnsi="Arial" w:cs="Arial"/>
          <w:spacing w:val="-7"/>
          <w:sz w:val="18"/>
          <w:szCs w:val="18"/>
        </w:rPr>
        <w:t xml:space="preserve"> </w:t>
      </w:r>
      <w:r w:rsidRPr="002316FF">
        <w:rPr>
          <w:rFonts w:ascii="Arial" w:eastAsia="Arial" w:hAnsi="Arial" w:cs="Arial"/>
          <w:spacing w:val="-3"/>
          <w:sz w:val="18"/>
          <w:szCs w:val="18"/>
        </w:rPr>
        <w:t xml:space="preserve">morajo biti </w:t>
      </w:r>
      <w:r w:rsidRPr="002316FF">
        <w:rPr>
          <w:rFonts w:ascii="Arial" w:eastAsia="Arial" w:hAnsi="Arial" w:cs="Arial"/>
          <w:spacing w:val="-1"/>
          <w:sz w:val="18"/>
          <w:szCs w:val="18"/>
        </w:rPr>
        <w:t>dobro</w:t>
      </w:r>
      <w:r w:rsidRPr="002316FF">
        <w:rPr>
          <w:rFonts w:ascii="Arial" w:eastAsia="Arial" w:hAnsi="Arial" w:cs="Arial"/>
          <w:spacing w:val="-6"/>
          <w:sz w:val="18"/>
          <w:szCs w:val="18"/>
        </w:rPr>
        <w:t xml:space="preserve"> </w:t>
      </w:r>
      <w:r w:rsidRPr="002316FF">
        <w:rPr>
          <w:rFonts w:ascii="Arial" w:eastAsia="Arial" w:hAnsi="Arial" w:cs="Arial"/>
          <w:spacing w:val="-1"/>
          <w:sz w:val="18"/>
          <w:szCs w:val="18"/>
        </w:rPr>
        <w:t>prepojeni</w:t>
      </w:r>
      <w:r w:rsidRPr="002316FF">
        <w:rPr>
          <w:rFonts w:ascii="Arial" w:eastAsia="Arial" w:hAnsi="Arial" w:cs="Arial"/>
          <w:spacing w:val="-4"/>
          <w:sz w:val="18"/>
          <w:szCs w:val="18"/>
        </w:rPr>
        <w:t xml:space="preserve"> (teža robčka vsaj 23g/m²)</w:t>
      </w:r>
    </w:p>
    <w:p w14:paraId="736F01D3" w14:textId="77777777" w:rsidR="00605617" w:rsidRPr="002316FF" w:rsidRDefault="00605617" w:rsidP="005C5177">
      <w:pPr>
        <w:widowControl w:val="0"/>
        <w:numPr>
          <w:ilvl w:val="3"/>
          <w:numId w:val="38"/>
        </w:numPr>
        <w:tabs>
          <w:tab w:val="left" w:pos="906"/>
        </w:tabs>
        <w:suppressAutoHyphens/>
        <w:spacing w:after="0" w:line="240" w:lineRule="auto"/>
        <w:ind w:hanging="479"/>
        <w:rPr>
          <w:sz w:val="18"/>
          <w:szCs w:val="18"/>
        </w:rPr>
      </w:pPr>
      <w:r w:rsidRPr="002316FF">
        <w:rPr>
          <w:rFonts w:ascii="Arial" w:eastAsia="Arial" w:hAnsi="Arial" w:cs="Arial"/>
          <w:spacing w:val="-1"/>
          <w:sz w:val="18"/>
          <w:szCs w:val="18"/>
          <w:u w:val="single" w:color="000000"/>
        </w:rPr>
        <w:t>Varnost</w:t>
      </w:r>
      <w:r w:rsidRPr="002316FF">
        <w:rPr>
          <w:rFonts w:ascii="Arial" w:eastAsia="Arial" w:hAnsi="Arial" w:cs="Arial"/>
          <w:spacing w:val="-9"/>
          <w:sz w:val="18"/>
          <w:szCs w:val="18"/>
          <w:u w:val="single" w:color="000000"/>
        </w:rPr>
        <w:t xml:space="preserve"> </w:t>
      </w:r>
      <w:r w:rsidRPr="002316FF">
        <w:rPr>
          <w:rFonts w:ascii="Arial" w:eastAsia="Arial" w:hAnsi="Arial" w:cs="Arial"/>
          <w:sz w:val="18"/>
          <w:szCs w:val="18"/>
          <w:u w:val="single" w:color="000000"/>
        </w:rPr>
        <w:t>in</w:t>
      </w:r>
      <w:r w:rsidRPr="002316FF">
        <w:rPr>
          <w:rFonts w:ascii="Arial" w:eastAsia="Arial" w:hAnsi="Arial" w:cs="Arial"/>
          <w:spacing w:val="-10"/>
          <w:sz w:val="18"/>
          <w:szCs w:val="18"/>
          <w:u w:val="single" w:color="000000"/>
        </w:rPr>
        <w:t xml:space="preserve"> </w:t>
      </w:r>
      <w:r w:rsidRPr="002316FF">
        <w:rPr>
          <w:rFonts w:ascii="Arial" w:eastAsia="Arial" w:hAnsi="Arial" w:cs="Arial"/>
          <w:spacing w:val="-1"/>
          <w:sz w:val="18"/>
          <w:szCs w:val="18"/>
          <w:u w:val="single" w:color="000000"/>
        </w:rPr>
        <w:t>testiranja:</w:t>
      </w:r>
    </w:p>
    <w:p w14:paraId="04A601A1" w14:textId="77777777" w:rsidR="00605617" w:rsidRPr="002316FF" w:rsidRDefault="00605617" w:rsidP="005C5177">
      <w:pPr>
        <w:widowControl w:val="0"/>
        <w:numPr>
          <w:ilvl w:val="4"/>
          <w:numId w:val="38"/>
        </w:numPr>
        <w:tabs>
          <w:tab w:val="left" w:pos="1985"/>
        </w:tabs>
        <w:suppressAutoHyphens/>
        <w:spacing w:after="0" w:line="240" w:lineRule="auto"/>
        <w:ind w:left="1928" w:hanging="283"/>
        <w:rPr>
          <w:sz w:val="18"/>
          <w:szCs w:val="18"/>
        </w:rPr>
      </w:pPr>
      <w:r w:rsidRPr="002316FF">
        <w:rPr>
          <w:sz w:val="18"/>
          <w:szCs w:val="18"/>
        </w:rPr>
        <w:t xml:space="preserve">učinkovitost zagotovljena v skladu s standardi </w:t>
      </w:r>
      <w:r w:rsidRPr="002316FF">
        <w:rPr>
          <w:rFonts w:ascii="Arial" w:eastAsia="Arial" w:hAnsi="Arial" w:cs="Arial"/>
          <w:spacing w:val="-1"/>
          <w:sz w:val="18"/>
          <w:szCs w:val="18"/>
        </w:rPr>
        <w:t>EN 13727,</w:t>
      </w:r>
      <w:r w:rsidRPr="002316FF">
        <w:rPr>
          <w:rFonts w:ascii="Arial" w:eastAsia="Arial" w:hAnsi="Arial" w:cs="Arial"/>
          <w:spacing w:val="-7"/>
          <w:sz w:val="18"/>
          <w:szCs w:val="18"/>
        </w:rPr>
        <w:t xml:space="preserve"> </w:t>
      </w:r>
      <w:r w:rsidRPr="002316FF">
        <w:rPr>
          <w:rFonts w:ascii="Arial" w:eastAsia="Arial" w:hAnsi="Arial" w:cs="Arial"/>
          <w:spacing w:val="-1"/>
          <w:sz w:val="18"/>
          <w:szCs w:val="18"/>
        </w:rPr>
        <w:t>EN 13624,</w:t>
      </w:r>
      <w:r w:rsidRPr="002316FF">
        <w:rPr>
          <w:rFonts w:ascii="Arial" w:eastAsia="Arial" w:hAnsi="Arial" w:cs="Arial"/>
          <w:i/>
          <w:iCs/>
          <w:spacing w:val="-10"/>
          <w:sz w:val="18"/>
          <w:szCs w:val="18"/>
        </w:rPr>
        <w:t xml:space="preserve"> </w:t>
      </w:r>
      <w:r w:rsidRPr="002316FF">
        <w:rPr>
          <w:rFonts w:ascii="Arial" w:eastAsia="Arial" w:hAnsi="Arial" w:cs="Arial"/>
          <w:spacing w:val="-1"/>
          <w:sz w:val="18"/>
          <w:szCs w:val="18"/>
        </w:rPr>
        <w:t>EN 14476,</w:t>
      </w:r>
      <w:r w:rsidRPr="002316FF">
        <w:rPr>
          <w:rFonts w:ascii="Arial" w:eastAsia="Arial" w:hAnsi="Arial" w:cs="Arial"/>
          <w:spacing w:val="-7"/>
          <w:sz w:val="18"/>
          <w:szCs w:val="18"/>
        </w:rPr>
        <w:t xml:space="preserve"> </w:t>
      </w:r>
      <w:r w:rsidRPr="002316FF">
        <w:rPr>
          <w:rFonts w:ascii="Arial" w:eastAsia="Arial" w:hAnsi="Arial" w:cs="Arial"/>
          <w:sz w:val="18"/>
          <w:szCs w:val="18"/>
        </w:rPr>
        <w:t>EN</w:t>
      </w:r>
      <w:r w:rsidRPr="002316FF">
        <w:rPr>
          <w:rFonts w:ascii="Arial" w:eastAsia="Arial" w:hAnsi="Arial" w:cs="Arial"/>
          <w:spacing w:val="-8"/>
          <w:sz w:val="18"/>
          <w:szCs w:val="18"/>
        </w:rPr>
        <w:t xml:space="preserve"> </w:t>
      </w:r>
      <w:r w:rsidRPr="002316FF">
        <w:rPr>
          <w:rFonts w:ascii="Arial" w:eastAsia="Arial" w:hAnsi="Arial" w:cs="Arial"/>
          <w:spacing w:val="-1"/>
          <w:sz w:val="18"/>
          <w:szCs w:val="18"/>
        </w:rPr>
        <w:t>14348,</w:t>
      </w:r>
      <w:r w:rsidRPr="002316FF">
        <w:rPr>
          <w:rFonts w:ascii="Arial" w:eastAsia="Arial" w:hAnsi="Arial" w:cs="Arial"/>
          <w:i/>
          <w:iCs/>
          <w:spacing w:val="-1"/>
          <w:sz w:val="18"/>
          <w:szCs w:val="18"/>
        </w:rPr>
        <w:t xml:space="preserve"> </w:t>
      </w:r>
      <w:r w:rsidRPr="002316FF">
        <w:rPr>
          <w:rFonts w:ascii="Arial" w:eastAsia="Arial" w:hAnsi="Arial" w:cs="Arial"/>
          <w:spacing w:val="-1"/>
          <w:sz w:val="18"/>
          <w:szCs w:val="18"/>
        </w:rPr>
        <w:t>EN 16615</w:t>
      </w:r>
    </w:p>
    <w:p w14:paraId="6F992845" w14:textId="77777777" w:rsidR="00605617" w:rsidRPr="002316FF" w:rsidRDefault="00605617" w:rsidP="005C5177">
      <w:pPr>
        <w:widowControl w:val="0"/>
        <w:numPr>
          <w:ilvl w:val="4"/>
          <w:numId w:val="38"/>
        </w:numPr>
        <w:tabs>
          <w:tab w:val="left" w:pos="1985"/>
        </w:tabs>
        <w:suppressAutoHyphens/>
        <w:spacing w:after="0" w:line="240" w:lineRule="auto"/>
        <w:ind w:left="1928" w:hanging="283"/>
        <w:rPr>
          <w:sz w:val="18"/>
          <w:szCs w:val="18"/>
        </w:rPr>
      </w:pPr>
      <w:r w:rsidRPr="002316FF">
        <w:rPr>
          <w:rFonts w:ascii="Arial" w:eastAsia="Arial" w:hAnsi="Arial" w:cs="Arial"/>
          <w:spacing w:val="-1"/>
          <w:sz w:val="18"/>
          <w:szCs w:val="18"/>
        </w:rPr>
        <w:t>biološko</w:t>
      </w:r>
      <w:r w:rsidRPr="002316FF">
        <w:rPr>
          <w:rFonts w:ascii="Arial" w:eastAsia="Arial" w:hAnsi="Arial" w:cs="Arial"/>
          <w:spacing w:val="-8"/>
          <w:sz w:val="18"/>
          <w:szCs w:val="18"/>
        </w:rPr>
        <w:t xml:space="preserve"> </w:t>
      </w:r>
      <w:r w:rsidRPr="002316FF">
        <w:rPr>
          <w:rFonts w:ascii="Arial" w:eastAsia="Arial" w:hAnsi="Arial" w:cs="Arial"/>
          <w:spacing w:val="-1"/>
          <w:sz w:val="18"/>
          <w:szCs w:val="18"/>
        </w:rPr>
        <w:t>razgradljivo</w:t>
      </w:r>
    </w:p>
    <w:p w14:paraId="61AAD467" w14:textId="77777777" w:rsidR="00605617" w:rsidRPr="002316FF" w:rsidRDefault="00605617" w:rsidP="005C5177">
      <w:pPr>
        <w:widowControl w:val="0"/>
        <w:numPr>
          <w:ilvl w:val="4"/>
          <w:numId w:val="38"/>
        </w:numPr>
        <w:tabs>
          <w:tab w:val="left" w:pos="1985"/>
        </w:tabs>
        <w:suppressAutoHyphens/>
        <w:spacing w:after="0" w:line="240" w:lineRule="auto"/>
        <w:ind w:left="1928" w:hanging="283"/>
        <w:rPr>
          <w:sz w:val="18"/>
          <w:szCs w:val="18"/>
        </w:rPr>
      </w:pPr>
      <w:r w:rsidRPr="002316FF">
        <w:rPr>
          <w:sz w:val="18"/>
          <w:szCs w:val="18"/>
        </w:rPr>
        <w:t>varnostni list v slovenskem jeziku</w:t>
      </w:r>
    </w:p>
    <w:p w14:paraId="71A35EA3" w14:textId="77777777" w:rsidR="00605617" w:rsidRPr="002316FF" w:rsidRDefault="00605617" w:rsidP="005C5177">
      <w:pPr>
        <w:widowControl w:val="0"/>
        <w:numPr>
          <w:ilvl w:val="3"/>
          <w:numId w:val="38"/>
        </w:numPr>
        <w:tabs>
          <w:tab w:val="left" w:pos="906"/>
        </w:tabs>
        <w:suppressAutoHyphens/>
        <w:spacing w:after="0" w:line="240" w:lineRule="auto"/>
        <w:ind w:hanging="479"/>
        <w:rPr>
          <w:sz w:val="18"/>
          <w:szCs w:val="18"/>
        </w:rPr>
      </w:pPr>
      <w:r w:rsidRPr="002316FF">
        <w:rPr>
          <w:rFonts w:ascii="Arial" w:eastAsia="Arial" w:hAnsi="Arial" w:cs="Arial"/>
          <w:sz w:val="18"/>
          <w:szCs w:val="18"/>
          <w:u w:val="single" w:color="000000"/>
        </w:rPr>
        <w:t>Oprema:</w:t>
      </w:r>
    </w:p>
    <w:p w14:paraId="237290A6" w14:textId="77777777" w:rsidR="00605617" w:rsidRPr="002316FF" w:rsidRDefault="00605617" w:rsidP="005C5177">
      <w:pPr>
        <w:widowControl w:val="0"/>
        <w:numPr>
          <w:ilvl w:val="0"/>
          <w:numId w:val="37"/>
        </w:numPr>
        <w:tabs>
          <w:tab w:val="left" w:pos="1985"/>
        </w:tabs>
        <w:suppressAutoHyphens/>
        <w:spacing w:after="0" w:line="240" w:lineRule="auto"/>
        <w:ind w:left="1928" w:hanging="283"/>
        <w:rPr>
          <w:sz w:val="18"/>
          <w:szCs w:val="18"/>
        </w:rPr>
      </w:pPr>
      <w:r w:rsidRPr="002316FF">
        <w:rPr>
          <w:rFonts w:ascii="Arial" w:eastAsia="Arial" w:hAnsi="Arial" w:cs="Arial"/>
          <w:sz w:val="18"/>
          <w:szCs w:val="18"/>
        </w:rPr>
        <w:t>PVC</w:t>
      </w:r>
      <w:r w:rsidRPr="002316FF">
        <w:rPr>
          <w:rFonts w:ascii="Arial" w:eastAsia="Arial" w:hAnsi="Arial" w:cs="Arial"/>
          <w:spacing w:val="-8"/>
          <w:sz w:val="18"/>
          <w:szCs w:val="18"/>
        </w:rPr>
        <w:t xml:space="preserve"> </w:t>
      </w:r>
      <w:r w:rsidRPr="002316FF">
        <w:rPr>
          <w:rFonts w:ascii="Arial" w:eastAsia="Arial" w:hAnsi="Arial" w:cs="Arial"/>
          <w:spacing w:val="-1"/>
          <w:sz w:val="18"/>
          <w:szCs w:val="18"/>
        </w:rPr>
        <w:t>doza (trda doza ali mehko pakiranje s trdim pokrovom)</w:t>
      </w:r>
    </w:p>
    <w:p w14:paraId="7D23E679" w14:textId="77777777" w:rsidR="00605617" w:rsidRPr="002316FF" w:rsidRDefault="00605617" w:rsidP="005C5177">
      <w:pPr>
        <w:widowControl w:val="0"/>
        <w:numPr>
          <w:ilvl w:val="0"/>
          <w:numId w:val="37"/>
        </w:numPr>
        <w:tabs>
          <w:tab w:val="left" w:pos="1985"/>
        </w:tabs>
        <w:suppressAutoHyphens/>
        <w:spacing w:after="0" w:line="240" w:lineRule="auto"/>
        <w:ind w:left="1928" w:hanging="283"/>
        <w:rPr>
          <w:sz w:val="18"/>
          <w:szCs w:val="18"/>
        </w:rPr>
      </w:pPr>
      <w:r w:rsidRPr="002316FF">
        <w:rPr>
          <w:rFonts w:ascii="Arial" w:eastAsia="Arial" w:hAnsi="Arial" w:cs="Arial"/>
          <w:spacing w:val="-1"/>
          <w:sz w:val="18"/>
          <w:szCs w:val="18"/>
        </w:rPr>
        <w:t>robčki se lahko izvlečejo iz doze</w:t>
      </w:r>
    </w:p>
    <w:p w14:paraId="654DBCAC" w14:textId="77777777" w:rsidR="00605617" w:rsidRPr="002316FF" w:rsidRDefault="00605617" w:rsidP="005C5177">
      <w:pPr>
        <w:widowControl w:val="0"/>
        <w:numPr>
          <w:ilvl w:val="0"/>
          <w:numId w:val="37"/>
        </w:numPr>
        <w:tabs>
          <w:tab w:val="left" w:pos="1985"/>
        </w:tabs>
        <w:suppressAutoHyphens/>
        <w:spacing w:after="0" w:line="240" w:lineRule="auto"/>
        <w:ind w:left="1928" w:hanging="283"/>
        <w:rPr>
          <w:sz w:val="18"/>
          <w:szCs w:val="18"/>
        </w:rPr>
      </w:pPr>
      <w:r w:rsidRPr="002316FF">
        <w:rPr>
          <w:rFonts w:ascii="Arial" w:eastAsia="Arial" w:hAnsi="Arial" w:cs="Arial"/>
          <w:spacing w:val="-1"/>
          <w:sz w:val="18"/>
          <w:szCs w:val="18"/>
        </w:rPr>
        <w:t>pokrov</w:t>
      </w:r>
      <w:r w:rsidRPr="002316FF">
        <w:rPr>
          <w:rFonts w:ascii="Arial" w:eastAsia="Arial" w:hAnsi="Arial" w:cs="Arial"/>
          <w:spacing w:val="-6"/>
          <w:sz w:val="18"/>
          <w:szCs w:val="18"/>
        </w:rPr>
        <w:t xml:space="preserve"> </w:t>
      </w:r>
      <w:r w:rsidRPr="002316FF">
        <w:rPr>
          <w:rFonts w:ascii="Arial" w:eastAsia="Arial" w:hAnsi="Arial" w:cs="Arial"/>
          <w:spacing w:val="-1"/>
          <w:sz w:val="18"/>
          <w:szCs w:val="18"/>
        </w:rPr>
        <w:t>doze</w:t>
      </w:r>
      <w:r w:rsidRPr="002316FF">
        <w:rPr>
          <w:rFonts w:ascii="Arial" w:eastAsia="Arial" w:hAnsi="Arial" w:cs="Arial"/>
          <w:spacing w:val="-3"/>
          <w:sz w:val="18"/>
          <w:szCs w:val="18"/>
        </w:rPr>
        <w:t xml:space="preserve"> omogoča učinkovito </w:t>
      </w:r>
      <w:r w:rsidRPr="002316FF">
        <w:rPr>
          <w:rFonts w:ascii="Arial" w:eastAsia="Arial" w:hAnsi="Arial" w:cs="Arial"/>
          <w:spacing w:val="-1"/>
          <w:sz w:val="18"/>
          <w:szCs w:val="18"/>
        </w:rPr>
        <w:t>zapiranje (preprečuje izsuševanje)</w:t>
      </w:r>
    </w:p>
    <w:p w14:paraId="724BF11E" w14:textId="4698919A" w:rsidR="00605617" w:rsidRPr="002316FF" w:rsidRDefault="00605617" w:rsidP="005C5177">
      <w:pPr>
        <w:widowControl w:val="0"/>
        <w:numPr>
          <w:ilvl w:val="0"/>
          <w:numId w:val="37"/>
        </w:numPr>
        <w:tabs>
          <w:tab w:val="left" w:pos="1985"/>
        </w:tabs>
        <w:suppressAutoHyphens/>
        <w:spacing w:after="0" w:line="240" w:lineRule="auto"/>
        <w:ind w:left="1928" w:hanging="283"/>
        <w:rPr>
          <w:sz w:val="18"/>
          <w:szCs w:val="18"/>
        </w:rPr>
      </w:pPr>
      <w:r w:rsidRPr="002316FF">
        <w:rPr>
          <w:rFonts w:ascii="Arial" w:eastAsia="Arial" w:hAnsi="Arial" w:cs="Arial"/>
          <w:spacing w:val="-1"/>
          <w:sz w:val="18"/>
          <w:szCs w:val="18"/>
        </w:rPr>
        <w:t>velikost</w:t>
      </w:r>
      <w:r w:rsidRPr="002316FF">
        <w:rPr>
          <w:rFonts w:ascii="Arial" w:eastAsia="Arial" w:hAnsi="Arial" w:cs="Arial"/>
          <w:spacing w:val="-6"/>
          <w:sz w:val="18"/>
          <w:szCs w:val="18"/>
        </w:rPr>
        <w:t xml:space="preserve"> </w:t>
      </w:r>
      <w:r w:rsidRPr="002316FF">
        <w:rPr>
          <w:rFonts w:ascii="Arial" w:eastAsia="Arial" w:hAnsi="Arial" w:cs="Arial"/>
          <w:spacing w:val="-1"/>
          <w:sz w:val="18"/>
          <w:szCs w:val="18"/>
        </w:rPr>
        <w:t>robčkov</w:t>
      </w:r>
      <w:r w:rsidRPr="002316FF">
        <w:rPr>
          <w:rFonts w:ascii="Arial" w:eastAsia="Arial" w:hAnsi="Arial" w:cs="Arial"/>
          <w:spacing w:val="-7"/>
          <w:sz w:val="18"/>
          <w:szCs w:val="18"/>
        </w:rPr>
        <w:t xml:space="preserve"> </w:t>
      </w:r>
      <w:r w:rsidRPr="002316FF">
        <w:rPr>
          <w:rFonts w:ascii="Arial" w:eastAsia="Arial" w:hAnsi="Arial" w:cs="Arial"/>
          <w:sz w:val="18"/>
          <w:szCs w:val="18"/>
        </w:rPr>
        <w:t>je</w:t>
      </w:r>
      <w:r w:rsidRPr="002316FF">
        <w:rPr>
          <w:rFonts w:ascii="Arial" w:eastAsia="Arial" w:hAnsi="Arial" w:cs="Arial"/>
          <w:spacing w:val="-7"/>
          <w:sz w:val="18"/>
          <w:szCs w:val="18"/>
        </w:rPr>
        <w:t xml:space="preserve"> </w:t>
      </w:r>
      <w:r w:rsidRPr="002316FF">
        <w:rPr>
          <w:rFonts w:ascii="Arial" w:eastAsia="Arial" w:hAnsi="Arial" w:cs="Arial"/>
          <w:spacing w:val="-1"/>
          <w:sz w:val="18"/>
          <w:szCs w:val="18"/>
        </w:rPr>
        <w:t>najmanj</w:t>
      </w:r>
      <w:r w:rsidRPr="002316FF">
        <w:rPr>
          <w:rFonts w:ascii="Arial" w:eastAsia="Arial" w:hAnsi="Arial" w:cs="Arial"/>
          <w:spacing w:val="-5"/>
          <w:sz w:val="18"/>
          <w:szCs w:val="18"/>
        </w:rPr>
        <w:t xml:space="preserve"> </w:t>
      </w:r>
      <w:r w:rsidR="00B476F4">
        <w:rPr>
          <w:rFonts w:ascii="Arial" w:eastAsia="Arial" w:hAnsi="Arial" w:cs="Arial"/>
          <w:spacing w:val="-1"/>
          <w:sz w:val="18"/>
          <w:szCs w:val="18"/>
        </w:rPr>
        <w:t>180</w:t>
      </w:r>
      <w:r w:rsidRPr="002316FF">
        <w:rPr>
          <w:rFonts w:ascii="Arial" w:eastAsia="Arial" w:hAnsi="Arial" w:cs="Arial"/>
          <w:spacing w:val="-4"/>
          <w:sz w:val="18"/>
          <w:szCs w:val="18"/>
        </w:rPr>
        <w:t xml:space="preserve"> x</w:t>
      </w:r>
      <w:r w:rsidRPr="002316FF">
        <w:rPr>
          <w:rFonts w:ascii="Arial" w:eastAsia="Arial" w:hAnsi="Arial" w:cs="Arial"/>
          <w:spacing w:val="-9"/>
          <w:sz w:val="18"/>
          <w:szCs w:val="18"/>
        </w:rPr>
        <w:t xml:space="preserve"> </w:t>
      </w:r>
      <w:r w:rsidRPr="002316FF">
        <w:rPr>
          <w:rFonts w:ascii="Arial" w:eastAsia="Arial" w:hAnsi="Arial" w:cs="Arial"/>
          <w:spacing w:val="-1"/>
          <w:sz w:val="18"/>
          <w:szCs w:val="18"/>
        </w:rPr>
        <w:t>200 mm</w:t>
      </w:r>
    </w:p>
    <w:p w14:paraId="666DF58C" w14:textId="77777777" w:rsidR="00605617" w:rsidRPr="002316FF" w:rsidRDefault="00605617" w:rsidP="005C5177">
      <w:pPr>
        <w:widowControl w:val="0"/>
        <w:numPr>
          <w:ilvl w:val="0"/>
          <w:numId w:val="37"/>
        </w:numPr>
        <w:tabs>
          <w:tab w:val="left" w:pos="1985"/>
        </w:tabs>
        <w:suppressAutoHyphens/>
        <w:spacing w:after="0" w:line="240" w:lineRule="auto"/>
        <w:ind w:left="1928" w:hanging="283"/>
        <w:rPr>
          <w:sz w:val="18"/>
          <w:szCs w:val="18"/>
        </w:rPr>
      </w:pPr>
      <w:r w:rsidRPr="002316FF">
        <w:rPr>
          <w:rFonts w:ascii="Arial" w:eastAsia="Arial" w:hAnsi="Arial" w:cs="Arial"/>
          <w:spacing w:val="-1"/>
          <w:sz w:val="18"/>
          <w:szCs w:val="18"/>
        </w:rPr>
        <w:t>število robčkov je 80 - 200 robčkov v pakiranju</w:t>
      </w:r>
    </w:p>
    <w:p w14:paraId="2371DA32" w14:textId="77777777" w:rsidR="00605617" w:rsidRPr="002316FF" w:rsidRDefault="00605617" w:rsidP="00605617">
      <w:pPr>
        <w:widowControl w:val="0"/>
        <w:tabs>
          <w:tab w:val="left" w:pos="1985"/>
        </w:tabs>
        <w:spacing w:after="0" w:line="240" w:lineRule="auto"/>
        <w:rPr>
          <w:rFonts w:ascii="Arial" w:eastAsia="Arial" w:hAnsi="Arial" w:cs="Arial"/>
          <w:i/>
          <w:iCs/>
          <w:sz w:val="18"/>
          <w:szCs w:val="18"/>
        </w:rPr>
      </w:pPr>
    </w:p>
    <w:p w14:paraId="61CC7DF0" w14:textId="77777777" w:rsidR="00605617" w:rsidRPr="00F163EF" w:rsidRDefault="00605617" w:rsidP="00605617">
      <w:pPr>
        <w:widowControl w:val="0"/>
        <w:tabs>
          <w:tab w:val="left" w:pos="1985"/>
        </w:tabs>
        <w:spacing w:after="0" w:line="240" w:lineRule="auto"/>
        <w:rPr>
          <w:rFonts w:ascii="Arial" w:eastAsia="Arial" w:hAnsi="Arial" w:cs="Arial"/>
          <w:i/>
          <w:iCs/>
          <w:sz w:val="18"/>
          <w:szCs w:val="18"/>
        </w:rPr>
      </w:pPr>
    </w:p>
    <w:p w14:paraId="7D084EDA" w14:textId="77777777" w:rsidR="00605617" w:rsidRPr="00F163EF" w:rsidRDefault="00605617" w:rsidP="00605617">
      <w:pPr>
        <w:spacing w:after="0" w:line="240" w:lineRule="auto"/>
        <w:rPr>
          <w:i/>
          <w:iCs/>
          <w:sz w:val="18"/>
          <w:szCs w:val="18"/>
        </w:rPr>
      </w:pPr>
      <w:r w:rsidRPr="00F163EF">
        <w:rPr>
          <w:rFonts w:ascii="Arial" w:eastAsia="Arial" w:hAnsi="Arial" w:cs="Arial"/>
          <w:b/>
          <w:bCs/>
          <w:sz w:val="18"/>
          <w:szCs w:val="18"/>
        </w:rPr>
        <w:t>II.5.2 RAZKUŽILNI ROBČKI ZA MANJŠE POVRŠINE IN OPREMO - ZA OBČUTLJIVE MATERIALE, BLAGO ALKOHOLNI ROBČKI</w:t>
      </w:r>
    </w:p>
    <w:p w14:paraId="42C60C43" w14:textId="77777777" w:rsidR="00605617" w:rsidRPr="00F163EF" w:rsidRDefault="00605617" w:rsidP="00605617">
      <w:pPr>
        <w:spacing w:after="0" w:line="240" w:lineRule="auto"/>
        <w:rPr>
          <w:rFonts w:ascii="Arial" w:eastAsia="Arial" w:hAnsi="Arial" w:cs="Arial"/>
          <w:b/>
          <w:bCs/>
        </w:rPr>
      </w:pPr>
    </w:p>
    <w:p w14:paraId="42D144F9" w14:textId="77777777" w:rsidR="00605617" w:rsidRPr="00F163EF" w:rsidRDefault="00605617" w:rsidP="005C5177">
      <w:pPr>
        <w:widowControl w:val="0"/>
        <w:numPr>
          <w:ilvl w:val="0"/>
          <w:numId w:val="90"/>
        </w:numPr>
        <w:tabs>
          <w:tab w:val="left" w:pos="993"/>
        </w:tabs>
        <w:suppressAutoHyphens/>
        <w:spacing w:after="0" w:line="240" w:lineRule="auto"/>
        <w:rPr>
          <w:sz w:val="18"/>
          <w:szCs w:val="18"/>
        </w:rPr>
      </w:pPr>
      <w:r w:rsidRPr="00F163EF">
        <w:rPr>
          <w:rFonts w:ascii="Arial" w:eastAsia="Arial" w:hAnsi="Arial" w:cs="Arial"/>
          <w:spacing w:val="-1"/>
          <w:sz w:val="18"/>
          <w:szCs w:val="18"/>
          <w:u w:val="single" w:color="000000"/>
        </w:rPr>
        <w:t>Strokovne</w:t>
      </w:r>
      <w:r w:rsidRPr="00F163EF">
        <w:rPr>
          <w:rFonts w:ascii="Arial" w:eastAsia="Arial" w:hAnsi="Arial" w:cs="Arial"/>
          <w:spacing w:val="-15"/>
          <w:sz w:val="18"/>
          <w:szCs w:val="18"/>
          <w:u w:val="single" w:color="000000"/>
        </w:rPr>
        <w:t xml:space="preserve"> </w:t>
      </w:r>
      <w:r w:rsidRPr="00F163EF">
        <w:rPr>
          <w:rFonts w:ascii="Arial" w:eastAsia="Arial" w:hAnsi="Arial" w:cs="Arial"/>
          <w:spacing w:val="-1"/>
          <w:sz w:val="18"/>
          <w:szCs w:val="18"/>
          <w:u w:val="single" w:color="000000"/>
        </w:rPr>
        <w:t>zahteve:</w:t>
      </w:r>
    </w:p>
    <w:p w14:paraId="714FEE1A" w14:textId="77777777" w:rsidR="00605617" w:rsidRPr="00F163EF" w:rsidRDefault="00605617" w:rsidP="005C5177">
      <w:pPr>
        <w:widowControl w:val="0"/>
        <w:numPr>
          <w:ilvl w:val="0"/>
          <w:numId w:val="50"/>
        </w:numPr>
        <w:suppressAutoHyphens/>
        <w:spacing w:after="0" w:line="240" w:lineRule="auto"/>
        <w:ind w:left="1928" w:hanging="340"/>
        <w:rPr>
          <w:sz w:val="18"/>
          <w:szCs w:val="18"/>
        </w:rPr>
      </w:pPr>
      <w:r w:rsidRPr="00F163EF">
        <w:rPr>
          <w:rFonts w:ascii="Arial" w:eastAsia="Arial" w:hAnsi="Arial" w:cs="Arial"/>
          <w:spacing w:val="-1"/>
          <w:sz w:val="18"/>
          <w:szCs w:val="18"/>
        </w:rPr>
        <w:t>aktivne</w:t>
      </w:r>
      <w:r w:rsidRPr="00F163EF">
        <w:rPr>
          <w:rFonts w:ascii="Arial" w:eastAsia="Arial" w:hAnsi="Arial" w:cs="Arial"/>
          <w:spacing w:val="-9"/>
          <w:sz w:val="18"/>
          <w:szCs w:val="18"/>
        </w:rPr>
        <w:t xml:space="preserve"> </w:t>
      </w:r>
      <w:r w:rsidRPr="00F163EF">
        <w:rPr>
          <w:rFonts w:ascii="Arial" w:eastAsia="Arial" w:hAnsi="Arial" w:cs="Arial"/>
          <w:spacing w:val="-1"/>
          <w:sz w:val="18"/>
          <w:szCs w:val="18"/>
        </w:rPr>
        <w:t>komponente:</w:t>
      </w:r>
      <w:r w:rsidRPr="00F163EF">
        <w:rPr>
          <w:rFonts w:ascii="Arial" w:eastAsia="Arial" w:hAnsi="Arial" w:cs="Arial"/>
          <w:spacing w:val="-8"/>
          <w:sz w:val="18"/>
          <w:szCs w:val="18"/>
        </w:rPr>
        <w:t xml:space="preserve"> amino propilglicin, </w:t>
      </w:r>
      <w:r w:rsidRPr="00F163EF">
        <w:rPr>
          <w:rFonts w:ascii="Arial" w:eastAsia="Arial" w:hAnsi="Arial" w:cs="Arial"/>
          <w:spacing w:val="-1"/>
          <w:sz w:val="18"/>
          <w:szCs w:val="18"/>
        </w:rPr>
        <w:t>etanol, propanol</w:t>
      </w:r>
    </w:p>
    <w:p w14:paraId="226E5FFF" w14:textId="77777777" w:rsidR="00605617" w:rsidRPr="00F163EF" w:rsidRDefault="00605617" w:rsidP="005C5177">
      <w:pPr>
        <w:widowControl w:val="0"/>
        <w:numPr>
          <w:ilvl w:val="0"/>
          <w:numId w:val="50"/>
        </w:numPr>
        <w:suppressAutoHyphens/>
        <w:spacing w:after="0" w:line="240" w:lineRule="auto"/>
        <w:ind w:left="1928" w:hanging="340"/>
        <w:rPr>
          <w:sz w:val="18"/>
          <w:szCs w:val="18"/>
        </w:rPr>
      </w:pPr>
      <w:r w:rsidRPr="00F163EF">
        <w:rPr>
          <w:rFonts w:ascii="Arial" w:eastAsia="Arial" w:hAnsi="Arial" w:cs="Arial"/>
          <w:spacing w:val="-1"/>
          <w:sz w:val="18"/>
          <w:szCs w:val="18"/>
        </w:rPr>
        <w:lastRenderedPageBreak/>
        <w:t>sredstvo</w:t>
      </w:r>
      <w:r w:rsidRPr="00F163EF">
        <w:rPr>
          <w:rFonts w:ascii="Arial" w:eastAsia="Arial" w:hAnsi="Arial" w:cs="Arial"/>
          <w:spacing w:val="-5"/>
          <w:sz w:val="18"/>
          <w:szCs w:val="18"/>
        </w:rPr>
        <w:t xml:space="preserve"> </w:t>
      </w:r>
      <w:r w:rsidRPr="00F163EF">
        <w:rPr>
          <w:rFonts w:ascii="Arial" w:eastAsia="Arial" w:hAnsi="Arial" w:cs="Arial"/>
          <w:sz w:val="18"/>
          <w:szCs w:val="18"/>
        </w:rPr>
        <w:t>je</w:t>
      </w:r>
      <w:r w:rsidRPr="00F163EF">
        <w:rPr>
          <w:rFonts w:ascii="Arial" w:eastAsia="Arial" w:hAnsi="Arial" w:cs="Arial"/>
          <w:spacing w:val="-8"/>
          <w:sz w:val="18"/>
          <w:szCs w:val="18"/>
        </w:rPr>
        <w:t xml:space="preserve"> </w:t>
      </w:r>
      <w:r w:rsidRPr="00F163EF">
        <w:rPr>
          <w:rFonts w:ascii="Arial" w:eastAsia="Arial" w:hAnsi="Arial" w:cs="Arial"/>
          <w:spacing w:val="-1"/>
          <w:sz w:val="18"/>
          <w:szCs w:val="18"/>
        </w:rPr>
        <w:t>namenjeno</w:t>
      </w:r>
      <w:r w:rsidRPr="00F163EF">
        <w:rPr>
          <w:rFonts w:ascii="Arial" w:eastAsia="Arial" w:hAnsi="Arial" w:cs="Arial"/>
          <w:spacing w:val="-5"/>
          <w:sz w:val="18"/>
          <w:szCs w:val="18"/>
        </w:rPr>
        <w:t xml:space="preserve"> </w:t>
      </w:r>
      <w:r w:rsidRPr="00F163EF">
        <w:rPr>
          <w:rFonts w:ascii="Arial" w:eastAsia="Arial" w:hAnsi="Arial" w:cs="Arial"/>
          <w:spacing w:val="-1"/>
          <w:sz w:val="18"/>
          <w:szCs w:val="18"/>
        </w:rPr>
        <w:t>čiščenju in razkuževanju</w:t>
      </w:r>
      <w:r w:rsidRPr="00F163EF">
        <w:rPr>
          <w:rFonts w:ascii="Arial" w:eastAsia="Arial" w:hAnsi="Arial" w:cs="Arial"/>
          <w:spacing w:val="-7"/>
          <w:sz w:val="18"/>
          <w:szCs w:val="18"/>
        </w:rPr>
        <w:t xml:space="preserve"> </w:t>
      </w:r>
      <w:r w:rsidRPr="00F163EF">
        <w:rPr>
          <w:rFonts w:ascii="Arial" w:eastAsia="Arial" w:hAnsi="Arial" w:cs="Arial"/>
          <w:spacing w:val="-1"/>
          <w:sz w:val="18"/>
          <w:szCs w:val="18"/>
        </w:rPr>
        <w:t>manjših</w:t>
      </w:r>
      <w:r w:rsidRPr="00F163EF">
        <w:rPr>
          <w:rFonts w:ascii="Arial" w:eastAsia="Arial" w:hAnsi="Arial" w:cs="Arial"/>
          <w:spacing w:val="-5"/>
          <w:sz w:val="18"/>
          <w:szCs w:val="18"/>
        </w:rPr>
        <w:t xml:space="preserve"> </w:t>
      </w:r>
      <w:r w:rsidRPr="00F163EF">
        <w:rPr>
          <w:rFonts w:ascii="Arial" w:eastAsia="Arial" w:hAnsi="Arial" w:cs="Arial"/>
          <w:spacing w:val="-1"/>
          <w:sz w:val="18"/>
          <w:szCs w:val="18"/>
        </w:rPr>
        <w:t>površin</w:t>
      </w:r>
      <w:r w:rsidRPr="00F163EF">
        <w:rPr>
          <w:rFonts w:ascii="Arial" w:eastAsia="Arial" w:hAnsi="Arial" w:cs="Arial"/>
          <w:spacing w:val="-5"/>
          <w:sz w:val="18"/>
          <w:szCs w:val="18"/>
        </w:rPr>
        <w:t xml:space="preserve"> </w:t>
      </w:r>
      <w:r w:rsidRPr="00F163EF">
        <w:rPr>
          <w:rFonts w:ascii="Arial" w:eastAsia="Arial" w:hAnsi="Arial" w:cs="Arial"/>
          <w:sz w:val="18"/>
          <w:szCs w:val="18"/>
        </w:rPr>
        <w:t>in</w:t>
      </w:r>
      <w:r w:rsidRPr="00F163EF">
        <w:rPr>
          <w:rFonts w:ascii="Arial" w:eastAsia="Arial" w:hAnsi="Arial" w:cs="Arial"/>
          <w:spacing w:val="-8"/>
          <w:sz w:val="18"/>
          <w:szCs w:val="18"/>
        </w:rPr>
        <w:t xml:space="preserve"> </w:t>
      </w:r>
      <w:r w:rsidRPr="00F163EF">
        <w:rPr>
          <w:rFonts w:ascii="Arial" w:eastAsia="Arial" w:hAnsi="Arial" w:cs="Arial"/>
          <w:spacing w:val="-1"/>
          <w:sz w:val="18"/>
          <w:szCs w:val="18"/>
        </w:rPr>
        <w:t>opreme,</w:t>
      </w:r>
      <w:r w:rsidRPr="00F163EF">
        <w:rPr>
          <w:rFonts w:ascii="Arial" w:eastAsia="Arial" w:hAnsi="Arial" w:cs="Arial"/>
          <w:spacing w:val="-7"/>
          <w:sz w:val="18"/>
          <w:szCs w:val="18"/>
        </w:rPr>
        <w:t xml:space="preserve"> </w:t>
      </w:r>
      <w:r w:rsidRPr="00F163EF">
        <w:rPr>
          <w:rFonts w:ascii="Arial" w:eastAsia="Arial" w:hAnsi="Arial" w:cs="Arial"/>
          <w:sz w:val="18"/>
          <w:szCs w:val="18"/>
        </w:rPr>
        <w:t>ki</w:t>
      </w:r>
      <w:r w:rsidRPr="00F163EF">
        <w:rPr>
          <w:rFonts w:ascii="Arial" w:eastAsia="Arial" w:hAnsi="Arial" w:cs="Arial"/>
          <w:spacing w:val="-8"/>
          <w:sz w:val="18"/>
          <w:szCs w:val="18"/>
        </w:rPr>
        <w:t xml:space="preserve"> </w:t>
      </w:r>
      <w:r w:rsidRPr="00F163EF">
        <w:rPr>
          <w:rFonts w:ascii="Arial" w:eastAsia="Arial" w:hAnsi="Arial" w:cs="Arial"/>
          <w:sz w:val="18"/>
          <w:szCs w:val="18"/>
        </w:rPr>
        <w:t>so</w:t>
      </w:r>
      <w:r w:rsidRPr="00F163EF">
        <w:rPr>
          <w:rFonts w:ascii="Arial" w:eastAsia="Arial" w:hAnsi="Arial" w:cs="Arial"/>
          <w:spacing w:val="-8"/>
          <w:sz w:val="18"/>
          <w:szCs w:val="18"/>
        </w:rPr>
        <w:t xml:space="preserve"> </w:t>
      </w:r>
      <w:r w:rsidRPr="00F163EF">
        <w:rPr>
          <w:rFonts w:ascii="Arial" w:eastAsia="Arial" w:hAnsi="Arial" w:cs="Arial"/>
          <w:spacing w:val="-1"/>
          <w:sz w:val="18"/>
          <w:szCs w:val="18"/>
        </w:rPr>
        <w:t>iz občutljivih materialov</w:t>
      </w:r>
    </w:p>
    <w:p w14:paraId="7F65798C" w14:textId="77777777" w:rsidR="00605617" w:rsidRPr="00F163EF" w:rsidRDefault="00605617" w:rsidP="005C5177">
      <w:pPr>
        <w:widowControl w:val="0"/>
        <w:numPr>
          <w:ilvl w:val="0"/>
          <w:numId w:val="50"/>
        </w:numPr>
        <w:tabs>
          <w:tab w:val="left" w:pos="1980"/>
        </w:tabs>
        <w:suppressAutoHyphens/>
        <w:spacing w:after="0" w:line="240" w:lineRule="auto"/>
        <w:ind w:left="1928" w:hanging="340"/>
        <w:rPr>
          <w:rFonts w:ascii="Arial" w:hAnsi="Arial"/>
          <w:sz w:val="18"/>
          <w:szCs w:val="18"/>
        </w:rPr>
      </w:pPr>
      <w:r w:rsidRPr="00F163EF">
        <w:rPr>
          <w:rFonts w:ascii="Arial" w:eastAsia="Arial" w:hAnsi="Arial" w:cs="Arial"/>
          <w:spacing w:val="-1"/>
          <w:sz w:val="18"/>
          <w:szCs w:val="18"/>
        </w:rPr>
        <w:t>sredstvo ne pušča madežev na opremi in površinah</w:t>
      </w:r>
    </w:p>
    <w:p w14:paraId="72F4EDBC" w14:textId="77777777" w:rsidR="00605617" w:rsidRPr="00F163EF" w:rsidRDefault="00605617" w:rsidP="005C5177">
      <w:pPr>
        <w:widowControl w:val="0"/>
        <w:numPr>
          <w:ilvl w:val="0"/>
          <w:numId w:val="50"/>
        </w:numPr>
        <w:suppressAutoHyphens/>
        <w:spacing w:after="0" w:line="240" w:lineRule="auto"/>
        <w:ind w:left="1928" w:right="397" w:hanging="340"/>
        <w:rPr>
          <w:sz w:val="18"/>
          <w:szCs w:val="18"/>
        </w:rPr>
      </w:pPr>
      <w:r w:rsidRPr="00F163EF">
        <w:rPr>
          <w:rFonts w:ascii="Arial" w:eastAsia="Arial" w:hAnsi="Arial" w:cs="Arial"/>
          <w:spacing w:val="-1"/>
          <w:sz w:val="18"/>
          <w:szCs w:val="18"/>
        </w:rPr>
        <w:t>kontaktni</w:t>
      </w:r>
      <w:r w:rsidRPr="00F163EF">
        <w:rPr>
          <w:rFonts w:ascii="Arial" w:eastAsia="Arial" w:hAnsi="Arial" w:cs="Arial"/>
          <w:spacing w:val="-4"/>
          <w:sz w:val="18"/>
          <w:szCs w:val="18"/>
        </w:rPr>
        <w:t xml:space="preserve"> </w:t>
      </w:r>
      <w:r w:rsidRPr="00F163EF">
        <w:rPr>
          <w:rFonts w:ascii="Arial" w:eastAsia="Arial" w:hAnsi="Arial" w:cs="Arial"/>
          <w:spacing w:val="-1"/>
          <w:sz w:val="18"/>
          <w:szCs w:val="18"/>
        </w:rPr>
        <w:t>čas</w:t>
      </w:r>
      <w:r w:rsidRPr="00F163EF">
        <w:rPr>
          <w:rFonts w:ascii="Arial" w:eastAsia="Arial" w:hAnsi="Arial" w:cs="Arial"/>
          <w:spacing w:val="-4"/>
          <w:sz w:val="18"/>
          <w:szCs w:val="18"/>
        </w:rPr>
        <w:t xml:space="preserve"> </w:t>
      </w:r>
      <w:r w:rsidRPr="00F163EF">
        <w:rPr>
          <w:rFonts w:ascii="Arial" w:eastAsia="Arial" w:hAnsi="Arial" w:cs="Arial"/>
          <w:spacing w:val="-1"/>
          <w:sz w:val="18"/>
          <w:szCs w:val="18"/>
        </w:rPr>
        <w:t>je</w:t>
      </w:r>
      <w:r w:rsidRPr="00F163EF">
        <w:rPr>
          <w:rFonts w:ascii="Arial" w:eastAsia="Arial" w:hAnsi="Arial" w:cs="Arial"/>
          <w:spacing w:val="-3"/>
          <w:sz w:val="18"/>
          <w:szCs w:val="18"/>
        </w:rPr>
        <w:t xml:space="preserve"> </w:t>
      </w:r>
      <w:r w:rsidRPr="00F163EF">
        <w:rPr>
          <w:rFonts w:ascii="Arial" w:eastAsia="Arial" w:hAnsi="Arial" w:cs="Arial"/>
          <w:spacing w:val="-1"/>
          <w:sz w:val="18"/>
          <w:szCs w:val="18"/>
        </w:rPr>
        <w:t>do</w:t>
      </w:r>
      <w:r w:rsidRPr="00F163EF">
        <w:rPr>
          <w:rFonts w:ascii="Arial" w:eastAsia="Arial" w:hAnsi="Arial" w:cs="Arial"/>
          <w:spacing w:val="-3"/>
          <w:sz w:val="18"/>
          <w:szCs w:val="18"/>
        </w:rPr>
        <w:t xml:space="preserve"> </w:t>
      </w:r>
      <w:r w:rsidRPr="00F163EF">
        <w:rPr>
          <w:rFonts w:ascii="Arial" w:eastAsia="Arial" w:hAnsi="Arial" w:cs="Arial"/>
          <w:spacing w:val="-1"/>
          <w:sz w:val="18"/>
          <w:szCs w:val="18"/>
        </w:rPr>
        <w:t>1</w:t>
      </w:r>
      <w:r w:rsidRPr="00F163EF">
        <w:rPr>
          <w:rFonts w:ascii="Arial" w:eastAsia="Arial" w:hAnsi="Arial" w:cs="Arial"/>
          <w:spacing w:val="-6"/>
          <w:sz w:val="18"/>
          <w:szCs w:val="18"/>
        </w:rPr>
        <w:t xml:space="preserve"> </w:t>
      </w:r>
      <w:r w:rsidRPr="00F163EF">
        <w:rPr>
          <w:rFonts w:ascii="Arial" w:eastAsia="Arial" w:hAnsi="Arial" w:cs="Arial"/>
          <w:spacing w:val="-1"/>
          <w:sz w:val="18"/>
          <w:szCs w:val="18"/>
        </w:rPr>
        <w:t>minute</w:t>
      </w:r>
      <w:r w:rsidRPr="00F163EF">
        <w:rPr>
          <w:rFonts w:ascii="Arial" w:eastAsia="Arial" w:hAnsi="Arial" w:cs="Arial"/>
          <w:spacing w:val="27"/>
          <w:w w:val="99"/>
          <w:sz w:val="18"/>
          <w:szCs w:val="18"/>
        </w:rPr>
        <w:t xml:space="preserve"> </w:t>
      </w:r>
    </w:p>
    <w:p w14:paraId="39514B7F" w14:textId="77777777" w:rsidR="00605617" w:rsidRPr="00F163EF" w:rsidRDefault="00605617" w:rsidP="005C5177">
      <w:pPr>
        <w:widowControl w:val="0"/>
        <w:numPr>
          <w:ilvl w:val="0"/>
          <w:numId w:val="50"/>
        </w:numPr>
        <w:suppressAutoHyphens/>
        <w:spacing w:after="0" w:line="240" w:lineRule="auto"/>
        <w:ind w:left="1928" w:hanging="340"/>
        <w:rPr>
          <w:sz w:val="18"/>
          <w:szCs w:val="18"/>
        </w:rPr>
      </w:pPr>
      <w:r w:rsidRPr="00F163EF">
        <w:rPr>
          <w:rFonts w:ascii="Arial" w:eastAsia="Arial" w:hAnsi="Arial" w:cs="Arial"/>
          <w:sz w:val="18"/>
          <w:szCs w:val="18"/>
        </w:rPr>
        <w:t>robčki morajo biti iz PET materiala, dobro prepojeni (vsaj 2,7mL)</w:t>
      </w:r>
    </w:p>
    <w:p w14:paraId="7ECA06E6" w14:textId="77777777" w:rsidR="00605617" w:rsidRPr="00F163EF" w:rsidRDefault="00605617" w:rsidP="005C5177">
      <w:pPr>
        <w:widowControl w:val="0"/>
        <w:numPr>
          <w:ilvl w:val="0"/>
          <w:numId w:val="90"/>
        </w:numPr>
        <w:tabs>
          <w:tab w:val="left" w:pos="839"/>
        </w:tabs>
        <w:suppressAutoHyphens/>
        <w:spacing w:after="0" w:line="240" w:lineRule="auto"/>
        <w:ind w:right="6225"/>
        <w:rPr>
          <w:sz w:val="18"/>
          <w:szCs w:val="18"/>
        </w:rPr>
      </w:pPr>
      <w:r w:rsidRPr="00F163EF">
        <w:rPr>
          <w:rFonts w:ascii="Arial" w:eastAsia="Arial" w:hAnsi="Arial" w:cs="Arial"/>
          <w:spacing w:val="-1"/>
          <w:sz w:val="18"/>
          <w:szCs w:val="18"/>
          <w:u w:val="single" w:color="000000"/>
        </w:rPr>
        <w:t xml:space="preserve"> Varnost</w:t>
      </w:r>
      <w:r w:rsidRPr="00F163EF">
        <w:rPr>
          <w:rFonts w:ascii="Arial" w:eastAsia="Arial" w:hAnsi="Arial" w:cs="Arial"/>
          <w:spacing w:val="-9"/>
          <w:sz w:val="18"/>
          <w:szCs w:val="18"/>
          <w:u w:val="single" w:color="000000"/>
        </w:rPr>
        <w:t xml:space="preserve"> </w:t>
      </w:r>
      <w:r w:rsidRPr="00F163EF">
        <w:rPr>
          <w:rFonts w:ascii="Arial" w:eastAsia="Arial" w:hAnsi="Arial" w:cs="Arial"/>
          <w:spacing w:val="-1"/>
          <w:sz w:val="18"/>
          <w:szCs w:val="18"/>
          <w:u w:val="single" w:color="000000"/>
        </w:rPr>
        <w:t>in</w:t>
      </w:r>
      <w:r w:rsidRPr="00F163EF">
        <w:rPr>
          <w:rFonts w:ascii="Arial" w:eastAsia="Arial" w:hAnsi="Arial" w:cs="Arial"/>
          <w:spacing w:val="-8"/>
          <w:sz w:val="18"/>
          <w:szCs w:val="18"/>
          <w:u w:val="single" w:color="000000"/>
        </w:rPr>
        <w:t xml:space="preserve"> </w:t>
      </w:r>
      <w:r w:rsidRPr="00F163EF">
        <w:rPr>
          <w:rFonts w:ascii="Arial" w:eastAsia="Arial" w:hAnsi="Arial" w:cs="Arial"/>
          <w:spacing w:val="-1"/>
          <w:sz w:val="18"/>
          <w:szCs w:val="18"/>
          <w:u w:val="single" w:color="000000"/>
        </w:rPr>
        <w:t>testiranja:</w:t>
      </w:r>
    </w:p>
    <w:p w14:paraId="27779580" w14:textId="77777777" w:rsidR="00605617" w:rsidRPr="00F163EF" w:rsidRDefault="00605617" w:rsidP="005C5177">
      <w:pPr>
        <w:widowControl w:val="0"/>
        <w:numPr>
          <w:ilvl w:val="0"/>
          <w:numId w:val="51"/>
        </w:numPr>
        <w:suppressAutoHyphens/>
        <w:spacing w:after="0" w:line="240" w:lineRule="auto"/>
        <w:ind w:left="1928" w:right="227" w:hanging="397"/>
        <w:rPr>
          <w:sz w:val="18"/>
          <w:szCs w:val="18"/>
        </w:rPr>
      </w:pPr>
      <w:r w:rsidRPr="00F163EF">
        <w:rPr>
          <w:rFonts w:ascii="Arial" w:eastAsia="Arial" w:hAnsi="Arial" w:cs="Arial"/>
          <w:spacing w:val="-1"/>
          <w:sz w:val="18"/>
          <w:szCs w:val="18"/>
        </w:rPr>
        <w:t>popoln</w:t>
      </w:r>
      <w:r w:rsidRPr="00F163EF">
        <w:rPr>
          <w:rFonts w:ascii="Arial" w:eastAsia="Arial" w:hAnsi="Arial" w:cs="Arial"/>
          <w:spacing w:val="-3"/>
          <w:sz w:val="18"/>
          <w:szCs w:val="18"/>
        </w:rPr>
        <w:t xml:space="preserve"> </w:t>
      </w:r>
      <w:r w:rsidRPr="00F163EF">
        <w:rPr>
          <w:rFonts w:ascii="Arial" w:eastAsia="Arial" w:hAnsi="Arial" w:cs="Arial"/>
          <w:spacing w:val="-1"/>
          <w:sz w:val="18"/>
          <w:szCs w:val="18"/>
        </w:rPr>
        <w:t>protimikrobni</w:t>
      </w:r>
      <w:r w:rsidRPr="00F163EF">
        <w:rPr>
          <w:rFonts w:ascii="Arial" w:eastAsia="Arial" w:hAnsi="Arial" w:cs="Arial"/>
          <w:spacing w:val="-5"/>
          <w:sz w:val="18"/>
          <w:szCs w:val="18"/>
        </w:rPr>
        <w:t xml:space="preserve"> </w:t>
      </w:r>
      <w:r w:rsidRPr="00F163EF">
        <w:rPr>
          <w:rFonts w:ascii="Arial" w:eastAsia="Arial" w:hAnsi="Arial" w:cs="Arial"/>
          <w:spacing w:val="-1"/>
          <w:sz w:val="18"/>
          <w:szCs w:val="18"/>
        </w:rPr>
        <w:t>spekter</w:t>
      </w:r>
      <w:r w:rsidRPr="00F163EF">
        <w:rPr>
          <w:rFonts w:ascii="Arial" w:eastAsia="Arial" w:hAnsi="Arial" w:cs="Arial"/>
          <w:spacing w:val="-3"/>
          <w:sz w:val="18"/>
          <w:szCs w:val="18"/>
        </w:rPr>
        <w:t xml:space="preserve"> </w:t>
      </w:r>
      <w:r w:rsidRPr="00F163EF">
        <w:rPr>
          <w:rFonts w:ascii="Arial" w:eastAsia="Arial" w:hAnsi="Arial" w:cs="Arial"/>
          <w:spacing w:val="-1"/>
          <w:sz w:val="18"/>
          <w:szCs w:val="18"/>
        </w:rPr>
        <w:t>delovanja:</w:t>
      </w:r>
      <w:r w:rsidRPr="00F163EF">
        <w:rPr>
          <w:rFonts w:ascii="Arial" w:eastAsia="Arial" w:hAnsi="Arial" w:cs="Arial"/>
          <w:spacing w:val="-3"/>
          <w:sz w:val="18"/>
          <w:szCs w:val="18"/>
        </w:rPr>
        <w:t xml:space="preserve"> </w:t>
      </w:r>
      <w:r w:rsidRPr="00F163EF">
        <w:rPr>
          <w:rFonts w:ascii="Arial" w:eastAsia="Arial" w:hAnsi="Arial" w:cs="Arial"/>
          <w:spacing w:val="-1"/>
          <w:sz w:val="18"/>
          <w:szCs w:val="18"/>
        </w:rPr>
        <w:t>baktericidno,</w:t>
      </w:r>
      <w:r w:rsidRPr="00F163EF">
        <w:rPr>
          <w:rFonts w:ascii="Arial" w:eastAsia="Arial" w:hAnsi="Arial" w:cs="Arial"/>
          <w:spacing w:val="-2"/>
          <w:sz w:val="18"/>
          <w:szCs w:val="18"/>
        </w:rPr>
        <w:t xml:space="preserve"> </w:t>
      </w:r>
      <w:r w:rsidRPr="00F163EF">
        <w:rPr>
          <w:rFonts w:ascii="Arial" w:eastAsia="Arial" w:hAnsi="Arial" w:cs="Arial"/>
          <w:spacing w:val="-1"/>
          <w:sz w:val="18"/>
          <w:szCs w:val="18"/>
        </w:rPr>
        <w:t>virucidno</w:t>
      </w:r>
      <w:r w:rsidRPr="00F163EF">
        <w:rPr>
          <w:rFonts w:ascii="Arial" w:eastAsia="Arial" w:hAnsi="Arial" w:cs="Arial"/>
          <w:spacing w:val="-3"/>
          <w:sz w:val="18"/>
          <w:szCs w:val="18"/>
        </w:rPr>
        <w:t xml:space="preserve"> </w:t>
      </w:r>
      <w:r w:rsidRPr="00F163EF">
        <w:rPr>
          <w:rFonts w:ascii="Arial" w:eastAsia="Arial" w:hAnsi="Arial" w:cs="Arial"/>
          <w:spacing w:val="-1"/>
          <w:sz w:val="18"/>
          <w:szCs w:val="18"/>
        </w:rPr>
        <w:t>(HBV,</w:t>
      </w:r>
      <w:r w:rsidRPr="00F163EF">
        <w:rPr>
          <w:rFonts w:ascii="Arial" w:eastAsia="Arial" w:hAnsi="Arial" w:cs="Arial"/>
          <w:spacing w:val="-3"/>
          <w:sz w:val="18"/>
          <w:szCs w:val="18"/>
        </w:rPr>
        <w:t xml:space="preserve"> </w:t>
      </w:r>
      <w:r w:rsidRPr="00F163EF">
        <w:rPr>
          <w:rFonts w:ascii="Arial" w:eastAsia="Arial" w:hAnsi="Arial" w:cs="Arial"/>
          <w:spacing w:val="-1"/>
          <w:sz w:val="18"/>
          <w:szCs w:val="18"/>
        </w:rPr>
        <w:t>HIV),</w:t>
      </w:r>
      <w:r w:rsidRPr="00F163EF">
        <w:rPr>
          <w:rFonts w:ascii="Arial" w:eastAsia="Arial" w:hAnsi="Arial" w:cs="Arial"/>
          <w:spacing w:val="-3"/>
          <w:sz w:val="18"/>
          <w:szCs w:val="18"/>
        </w:rPr>
        <w:t xml:space="preserve"> </w:t>
      </w:r>
      <w:r w:rsidRPr="00F163EF">
        <w:rPr>
          <w:rFonts w:ascii="Arial" w:eastAsia="Arial" w:hAnsi="Arial" w:cs="Arial"/>
          <w:spacing w:val="-1"/>
          <w:sz w:val="18"/>
          <w:szCs w:val="18"/>
        </w:rPr>
        <w:t>fungicidno,</w:t>
      </w:r>
      <w:r w:rsidRPr="00F163EF">
        <w:rPr>
          <w:rFonts w:ascii="Arial" w:eastAsia="Arial" w:hAnsi="Arial" w:cs="Arial"/>
          <w:spacing w:val="-3"/>
          <w:sz w:val="18"/>
          <w:szCs w:val="18"/>
        </w:rPr>
        <w:t xml:space="preserve"> </w:t>
      </w:r>
      <w:r w:rsidRPr="00F163EF">
        <w:rPr>
          <w:rFonts w:ascii="Arial" w:eastAsia="Arial" w:hAnsi="Arial" w:cs="Arial"/>
          <w:spacing w:val="-1"/>
          <w:sz w:val="18"/>
          <w:szCs w:val="18"/>
        </w:rPr>
        <w:t>tuberkulocidno</w:t>
      </w:r>
    </w:p>
    <w:p w14:paraId="31AF115D" w14:textId="77777777" w:rsidR="00605617" w:rsidRPr="00C41BFE" w:rsidRDefault="00605617" w:rsidP="005C5177">
      <w:pPr>
        <w:widowControl w:val="0"/>
        <w:numPr>
          <w:ilvl w:val="0"/>
          <w:numId w:val="51"/>
        </w:numPr>
        <w:tabs>
          <w:tab w:val="left" w:pos="1276"/>
        </w:tabs>
        <w:suppressAutoHyphens/>
        <w:spacing w:after="0" w:line="240" w:lineRule="auto"/>
        <w:ind w:left="1928" w:hanging="397"/>
        <w:rPr>
          <w:sz w:val="18"/>
          <w:szCs w:val="18"/>
        </w:rPr>
      </w:pPr>
      <w:r w:rsidRPr="00F163EF">
        <w:rPr>
          <w:sz w:val="18"/>
          <w:szCs w:val="18"/>
        </w:rPr>
        <w:t>učinkovitost zagotovljena v skladu s standardi E</w:t>
      </w:r>
      <w:r w:rsidRPr="00F163EF">
        <w:rPr>
          <w:rFonts w:ascii="Arial" w:eastAsia="Arial" w:hAnsi="Arial" w:cs="Arial"/>
          <w:spacing w:val="-8"/>
          <w:sz w:val="18"/>
          <w:szCs w:val="18"/>
        </w:rPr>
        <w:t xml:space="preserve">N 13727, EN 13624, EN 16615, EN 14348, EN 14476, </w:t>
      </w:r>
      <w:r w:rsidRPr="00C41BFE">
        <w:rPr>
          <w:rFonts w:ascii="Arial" w:eastAsia="Arial" w:hAnsi="Arial" w:cs="Arial"/>
          <w:spacing w:val="-8"/>
          <w:sz w:val="18"/>
          <w:szCs w:val="18"/>
        </w:rPr>
        <w:t>EN 16777</w:t>
      </w:r>
    </w:p>
    <w:p w14:paraId="2439E9AA" w14:textId="77777777" w:rsidR="00605617" w:rsidRPr="00F163EF" w:rsidRDefault="00605617" w:rsidP="005C5177">
      <w:pPr>
        <w:widowControl w:val="0"/>
        <w:numPr>
          <w:ilvl w:val="0"/>
          <w:numId w:val="51"/>
        </w:numPr>
        <w:suppressAutoHyphens/>
        <w:spacing w:after="0" w:line="240" w:lineRule="auto"/>
        <w:ind w:left="1928" w:hanging="397"/>
        <w:rPr>
          <w:sz w:val="18"/>
          <w:szCs w:val="18"/>
        </w:rPr>
      </w:pPr>
      <w:r w:rsidRPr="00F163EF">
        <w:rPr>
          <w:rFonts w:ascii="Arial" w:eastAsia="Arial" w:hAnsi="Arial" w:cs="Arial"/>
          <w:spacing w:val="-1"/>
          <w:sz w:val="18"/>
          <w:szCs w:val="18"/>
        </w:rPr>
        <w:t>biološko</w:t>
      </w:r>
      <w:r w:rsidRPr="00F163EF">
        <w:rPr>
          <w:rFonts w:ascii="Arial" w:eastAsia="Arial" w:hAnsi="Arial" w:cs="Arial"/>
          <w:spacing w:val="-8"/>
          <w:sz w:val="18"/>
          <w:szCs w:val="18"/>
        </w:rPr>
        <w:t xml:space="preserve"> </w:t>
      </w:r>
      <w:r w:rsidRPr="00F163EF">
        <w:rPr>
          <w:rFonts w:ascii="Arial" w:eastAsia="Arial" w:hAnsi="Arial" w:cs="Arial"/>
          <w:spacing w:val="-1"/>
          <w:sz w:val="18"/>
          <w:szCs w:val="18"/>
        </w:rPr>
        <w:t>razgradljivo</w:t>
      </w:r>
    </w:p>
    <w:p w14:paraId="5CC5E02B" w14:textId="77777777" w:rsidR="00605617" w:rsidRDefault="00605617" w:rsidP="005C5177">
      <w:pPr>
        <w:widowControl w:val="0"/>
        <w:numPr>
          <w:ilvl w:val="0"/>
          <w:numId w:val="51"/>
        </w:numPr>
        <w:suppressAutoHyphens/>
        <w:spacing w:after="0" w:line="240" w:lineRule="auto"/>
        <w:ind w:left="1928" w:right="227" w:hanging="397"/>
        <w:rPr>
          <w:sz w:val="18"/>
          <w:szCs w:val="18"/>
        </w:rPr>
      </w:pPr>
      <w:r w:rsidRPr="00F163EF">
        <w:rPr>
          <w:sz w:val="18"/>
          <w:szCs w:val="18"/>
        </w:rPr>
        <w:t>varnostni list v slovenskem jeziku</w:t>
      </w:r>
    </w:p>
    <w:p w14:paraId="2E35C16A" w14:textId="77777777" w:rsidR="00605617" w:rsidRPr="00F163EF" w:rsidRDefault="00605617" w:rsidP="005C5177">
      <w:pPr>
        <w:widowControl w:val="0"/>
        <w:numPr>
          <w:ilvl w:val="0"/>
          <w:numId w:val="90"/>
        </w:numPr>
        <w:tabs>
          <w:tab w:val="left" w:pos="685"/>
        </w:tabs>
        <w:suppressAutoHyphens/>
        <w:spacing w:after="0" w:line="240" w:lineRule="auto"/>
        <w:ind w:right="3839"/>
        <w:rPr>
          <w:sz w:val="18"/>
          <w:szCs w:val="18"/>
        </w:rPr>
      </w:pPr>
      <w:r w:rsidRPr="00F163EF">
        <w:rPr>
          <w:rFonts w:ascii="Arial" w:eastAsia="Arial" w:hAnsi="Arial" w:cs="Arial"/>
          <w:spacing w:val="-1"/>
          <w:sz w:val="18"/>
          <w:szCs w:val="18"/>
          <w:u w:val="single" w:color="000000"/>
        </w:rPr>
        <w:t xml:space="preserve"> Oprema:</w:t>
      </w:r>
      <w:r w:rsidRPr="00F163EF">
        <w:rPr>
          <w:rFonts w:ascii="Arial" w:eastAsia="Arial" w:hAnsi="Arial" w:cs="Arial"/>
          <w:sz w:val="18"/>
          <w:szCs w:val="18"/>
        </w:rPr>
        <w:t xml:space="preserve"> </w:t>
      </w:r>
    </w:p>
    <w:p w14:paraId="5F49D9A5" w14:textId="77777777" w:rsidR="00605617" w:rsidRPr="00F163EF" w:rsidRDefault="00605617" w:rsidP="005C5177">
      <w:pPr>
        <w:widowControl w:val="0"/>
        <w:numPr>
          <w:ilvl w:val="0"/>
          <w:numId w:val="52"/>
        </w:numPr>
        <w:tabs>
          <w:tab w:val="left" w:pos="1276"/>
        </w:tabs>
        <w:suppressAutoHyphens/>
        <w:spacing w:after="0" w:line="240" w:lineRule="auto"/>
        <w:ind w:left="1928" w:hanging="397"/>
        <w:rPr>
          <w:sz w:val="18"/>
          <w:szCs w:val="18"/>
        </w:rPr>
      </w:pPr>
      <w:r w:rsidRPr="00F163EF">
        <w:rPr>
          <w:rFonts w:ascii="Arial" w:eastAsia="Arial" w:hAnsi="Arial" w:cs="Arial"/>
          <w:sz w:val="18"/>
          <w:szCs w:val="18"/>
        </w:rPr>
        <w:t>PVC doza (trda doza ali mehko pakiranje s trdim pokrovom)</w:t>
      </w:r>
    </w:p>
    <w:p w14:paraId="2F2F7C7D" w14:textId="77777777" w:rsidR="00605617" w:rsidRPr="00F163EF" w:rsidRDefault="00605617" w:rsidP="005C5177">
      <w:pPr>
        <w:widowControl w:val="0"/>
        <w:numPr>
          <w:ilvl w:val="0"/>
          <w:numId w:val="52"/>
        </w:numPr>
        <w:tabs>
          <w:tab w:val="left" w:pos="1985"/>
        </w:tabs>
        <w:suppressAutoHyphens/>
        <w:spacing w:after="0" w:line="240" w:lineRule="auto"/>
        <w:ind w:left="1928" w:hanging="397"/>
        <w:rPr>
          <w:sz w:val="18"/>
          <w:szCs w:val="18"/>
        </w:rPr>
      </w:pPr>
      <w:r w:rsidRPr="00F163EF">
        <w:rPr>
          <w:rFonts w:ascii="Arial" w:eastAsia="Arial" w:hAnsi="Arial" w:cs="Arial"/>
          <w:spacing w:val="-1"/>
          <w:sz w:val="18"/>
          <w:szCs w:val="18"/>
        </w:rPr>
        <w:t>robčki se lahko izvlečejo iz doze</w:t>
      </w:r>
    </w:p>
    <w:p w14:paraId="4BC79051" w14:textId="77777777" w:rsidR="00605617" w:rsidRPr="00F163EF" w:rsidRDefault="00605617" w:rsidP="005C5177">
      <w:pPr>
        <w:widowControl w:val="0"/>
        <w:numPr>
          <w:ilvl w:val="0"/>
          <w:numId w:val="52"/>
        </w:numPr>
        <w:tabs>
          <w:tab w:val="left" w:pos="1276"/>
          <w:tab w:val="left" w:pos="1985"/>
        </w:tabs>
        <w:suppressAutoHyphens/>
        <w:spacing w:after="0" w:line="240" w:lineRule="auto"/>
        <w:ind w:left="1928" w:hanging="397"/>
        <w:rPr>
          <w:sz w:val="18"/>
          <w:szCs w:val="18"/>
        </w:rPr>
      </w:pPr>
      <w:r w:rsidRPr="00F163EF">
        <w:rPr>
          <w:rFonts w:ascii="Arial" w:eastAsia="Arial" w:hAnsi="Arial" w:cs="Arial"/>
          <w:spacing w:val="-1"/>
          <w:sz w:val="18"/>
          <w:szCs w:val="18"/>
        </w:rPr>
        <w:t>pokrov</w:t>
      </w:r>
      <w:r w:rsidRPr="00F163EF">
        <w:rPr>
          <w:rFonts w:ascii="Arial" w:eastAsia="Arial" w:hAnsi="Arial" w:cs="Arial"/>
          <w:spacing w:val="-6"/>
          <w:sz w:val="18"/>
          <w:szCs w:val="18"/>
        </w:rPr>
        <w:t xml:space="preserve"> </w:t>
      </w:r>
      <w:r w:rsidRPr="00F163EF">
        <w:rPr>
          <w:rFonts w:ascii="Arial" w:eastAsia="Arial" w:hAnsi="Arial" w:cs="Arial"/>
          <w:spacing w:val="-1"/>
          <w:sz w:val="18"/>
          <w:szCs w:val="18"/>
        </w:rPr>
        <w:t>pakiranja</w:t>
      </w:r>
      <w:r w:rsidRPr="00F163EF">
        <w:rPr>
          <w:rFonts w:ascii="Arial" w:eastAsia="Arial" w:hAnsi="Arial" w:cs="Arial"/>
          <w:spacing w:val="-3"/>
          <w:sz w:val="18"/>
          <w:szCs w:val="18"/>
        </w:rPr>
        <w:t xml:space="preserve"> omogoča učinkovito </w:t>
      </w:r>
      <w:r w:rsidRPr="00F163EF">
        <w:rPr>
          <w:rFonts w:ascii="Arial" w:eastAsia="Arial" w:hAnsi="Arial" w:cs="Arial"/>
          <w:spacing w:val="-1"/>
          <w:sz w:val="18"/>
          <w:szCs w:val="18"/>
        </w:rPr>
        <w:t>zapiranje (preprečuje izsuševanje)</w:t>
      </w:r>
    </w:p>
    <w:p w14:paraId="41F84326" w14:textId="4A7D26AB" w:rsidR="00605617" w:rsidRPr="00F163EF" w:rsidRDefault="00605617" w:rsidP="005C5177">
      <w:pPr>
        <w:widowControl w:val="0"/>
        <w:numPr>
          <w:ilvl w:val="0"/>
          <w:numId w:val="52"/>
        </w:numPr>
        <w:tabs>
          <w:tab w:val="left" w:pos="685"/>
          <w:tab w:val="left" w:pos="1935"/>
        </w:tabs>
        <w:suppressAutoHyphens/>
        <w:spacing w:after="0" w:line="240" w:lineRule="auto"/>
        <w:ind w:left="737" w:right="113" w:firstLine="794"/>
        <w:rPr>
          <w:sz w:val="18"/>
          <w:szCs w:val="18"/>
        </w:rPr>
      </w:pPr>
      <w:r w:rsidRPr="00F163EF">
        <w:rPr>
          <w:rFonts w:ascii="Arial" w:eastAsia="Arial" w:hAnsi="Arial" w:cs="Arial"/>
          <w:spacing w:val="-1"/>
          <w:sz w:val="18"/>
          <w:szCs w:val="18"/>
        </w:rPr>
        <w:t>velikost</w:t>
      </w:r>
      <w:r w:rsidRPr="00F163EF">
        <w:rPr>
          <w:rFonts w:ascii="Arial" w:eastAsia="Arial" w:hAnsi="Arial" w:cs="Arial"/>
          <w:spacing w:val="-6"/>
          <w:sz w:val="18"/>
          <w:szCs w:val="18"/>
        </w:rPr>
        <w:t xml:space="preserve"> </w:t>
      </w:r>
      <w:r w:rsidRPr="00F163EF">
        <w:rPr>
          <w:rFonts w:ascii="Arial" w:eastAsia="Arial" w:hAnsi="Arial" w:cs="Arial"/>
          <w:spacing w:val="-1"/>
          <w:sz w:val="18"/>
          <w:szCs w:val="18"/>
        </w:rPr>
        <w:t>robčkov</w:t>
      </w:r>
      <w:r w:rsidRPr="00F163EF">
        <w:rPr>
          <w:rFonts w:ascii="Arial" w:eastAsia="Arial" w:hAnsi="Arial" w:cs="Arial"/>
          <w:spacing w:val="-7"/>
          <w:sz w:val="18"/>
          <w:szCs w:val="18"/>
        </w:rPr>
        <w:t xml:space="preserve"> </w:t>
      </w:r>
      <w:r w:rsidRPr="00F163EF">
        <w:rPr>
          <w:rFonts w:ascii="Arial" w:eastAsia="Arial" w:hAnsi="Arial" w:cs="Arial"/>
          <w:sz w:val="18"/>
          <w:szCs w:val="18"/>
        </w:rPr>
        <w:t>je</w:t>
      </w:r>
      <w:r w:rsidRPr="00F163EF">
        <w:rPr>
          <w:rFonts w:ascii="Arial" w:eastAsia="Arial" w:hAnsi="Arial" w:cs="Arial"/>
          <w:spacing w:val="-1"/>
          <w:sz w:val="18"/>
          <w:szCs w:val="18"/>
        </w:rPr>
        <w:t xml:space="preserve"> najmanj </w:t>
      </w:r>
      <w:r w:rsidR="00B476F4">
        <w:rPr>
          <w:rFonts w:ascii="Arial" w:eastAsia="Arial" w:hAnsi="Arial" w:cs="Arial"/>
          <w:spacing w:val="-1"/>
          <w:sz w:val="18"/>
          <w:szCs w:val="18"/>
        </w:rPr>
        <w:t>180</w:t>
      </w:r>
      <w:r w:rsidRPr="00F163EF">
        <w:rPr>
          <w:rFonts w:ascii="Arial" w:eastAsia="Arial" w:hAnsi="Arial" w:cs="Arial"/>
          <w:spacing w:val="-1"/>
          <w:sz w:val="18"/>
          <w:szCs w:val="18"/>
        </w:rPr>
        <w:t xml:space="preserve"> x 200 mm</w:t>
      </w:r>
    </w:p>
    <w:p w14:paraId="6C34ECD5" w14:textId="77777777" w:rsidR="00605617" w:rsidRPr="00F163EF" w:rsidRDefault="00605617" w:rsidP="005C5177">
      <w:pPr>
        <w:widowControl w:val="0"/>
        <w:numPr>
          <w:ilvl w:val="0"/>
          <w:numId w:val="52"/>
        </w:numPr>
        <w:tabs>
          <w:tab w:val="left" w:pos="1935"/>
          <w:tab w:val="left" w:pos="1985"/>
        </w:tabs>
        <w:suppressAutoHyphens/>
        <w:spacing w:after="0" w:line="240" w:lineRule="auto"/>
        <w:ind w:left="1928" w:hanging="397"/>
        <w:rPr>
          <w:sz w:val="18"/>
          <w:szCs w:val="18"/>
        </w:rPr>
      </w:pPr>
      <w:r w:rsidRPr="00F163EF">
        <w:rPr>
          <w:rFonts w:ascii="Arial" w:eastAsia="Arial" w:hAnsi="Arial" w:cs="Arial"/>
          <w:spacing w:val="-1"/>
          <w:sz w:val="18"/>
          <w:szCs w:val="18"/>
        </w:rPr>
        <w:t>število robčkov je 80 - 200 robčkov v pakiranju</w:t>
      </w:r>
    </w:p>
    <w:p w14:paraId="456E9406" w14:textId="77777777" w:rsidR="00605617" w:rsidRPr="00F163EF" w:rsidRDefault="00605617" w:rsidP="00605617">
      <w:pPr>
        <w:widowControl w:val="0"/>
        <w:tabs>
          <w:tab w:val="left" w:pos="1276"/>
        </w:tabs>
        <w:spacing w:after="0" w:line="240" w:lineRule="auto"/>
        <w:ind w:left="1276" w:right="228"/>
        <w:rPr>
          <w:rFonts w:ascii="Arial" w:eastAsia="Arial" w:hAnsi="Arial" w:cs="Arial"/>
          <w:spacing w:val="-8"/>
        </w:rPr>
      </w:pPr>
    </w:p>
    <w:p w14:paraId="3E3192B5" w14:textId="77777777" w:rsidR="00605617" w:rsidRPr="00F163EF" w:rsidRDefault="00605617" w:rsidP="00605617">
      <w:pPr>
        <w:spacing w:after="0" w:line="240" w:lineRule="auto"/>
        <w:rPr>
          <w:rFonts w:ascii="Arial" w:eastAsia="Arial" w:hAnsi="Arial" w:cs="Arial"/>
          <w:bCs/>
          <w:i/>
          <w:iCs/>
          <w:sz w:val="18"/>
          <w:szCs w:val="18"/>
        </w:rPr>
      </w:pPr>
    </w:p>
    <w:p w14:paraId="0ED5EC25" w14:textId="77777777" w:rsidR="00605617" w:rsidRPr="00F163EF" w:rsidRDefault="00605617" w:rsidP="00605617">
      <w:pPr>
        <w:spacing w:after="0" w:line="240" w:lineRule="auto"/>
        <w:rPr>
          <w:i/>
          <w:iCs/>
          <w:sz w:val="18"/>
          <w:szCs w:val="18"/>
        </w:rPr>
      </w:pPr>
      <w:r w:rsidRPr="00F163EF">
        <w:rPr>
          <w:rFonts w:ascii="Arial" w:eastAsia="Arial" w:hAnsi="Arial" w:cs="Arial"/>
          <w:b/>
          <w:bCs/>
          <w:sz w:val="18"/>
          <w:szCs w:val="18"/>
        </w:rPr>
        <w:t>II.5.3 RAZKUŽILNI ROBČKI ZA MANJŠE POVRŠINE IN OPREMO - ZA OBČUTLJIVE MATERIALE, BREZ ALKOHOLA</w:t>
      </w:r>
    </w:p>
    <w:p w14:paraId="3FD0F85F" w14:textId="77777777" w:rsidR="00605617" w:rsidRPr="00F163EF" w:rsidRDefault="00605617" w:rsidP="00605617">
      <w:pPr>
        <w:spacing w:after="0" w:line="240" w:lineRule="auto"/>
        <w:rPr>
          <w:rFonts w:ascii="Arial" w:eastAsia="Arial" w:hAnsi="Arial" w:cs="Arial"/>
          <w:b/>
          <w:bCs/>
        </w:rPr>
      </w:pPr>
    </w:p>
    <w:p w14:paraId="4ED51F70" w14:textId="77777777" w:rsidR="00605617" w:rsidRPr="00F163EF" w:rsidRDefault="00605617" w:rsidP="005C5177">
      <w:pPr>
        <w:widowControl w:val="0"/>
        <w:numPr>
          <w:ilvl w:val="0"/>
          <w:numId w:val="70"/>
        </w:numPr>
        <w:tabs>
          <w:tab w:val="left" w:pos="993"/>
        </w:tabs>
        <w:suppressAutoHyphens/>
        <w:spacing w:after="0" w:line="240" w:lineRule="auto"/>
        <w:rPr>
          <w:sz w:val="18"/>
          <w:szCs w:val="18"/>
        </w:rPr>
      </w:pPr>
      <w:r w:rsidRPr="00F163EF">
        <w:rPr>
          <w:rFonts w:ascii="Arial" w:eastAsia="Arial" w:hAnsi="Arial" w:cs="Arial"/>
          <w:spacing w:val="-1"/>
          <w:sz w:val="18"/>
          <w:szCs w:val="18"/>
          <w:u w:val="single" w:color="000000"/>
        </w:rPr>
        <w:t>Strokovne</w:t>
      </w:r>
      <w:r w:rsidRPr="00F163EF">
        <w:rPr>
          <w:rFonts w:ascii="Arial" w:eastAsia="Arial" w:hAnsi="Arial" w:cs="Arial"/>
          <w:spacing w:val="-15"/>
          <w:sz w:val="18"/>
          <w:szCs w:val="18"/>
          <w:u w:val="single" w:color="000000"/>
        </w:rPr>
        <w:t xml:space="preserve"> </w:t>
      </w:r>
      <w:r w:rsidRPr="00F163EF">
        <w:rPr>
          <w:rFonts w:ascii="Arial" w:eastAsia="Arial" w:hAnsi="Arial" w:cs="Arial"/>
          <w:spacing w:val="-1"/>
          <w:sz w:val="18"/>
          <w:szCs w:val="18"/>
          <w:u w:val="single" w:color="000000"/>
        </w:rPr>
        <w:t>zahteve:</w:t>
      </w:r>
    </w:p>
    <w:p w14:paraId="6123FE1A" w14:textId="77777777" w:rsidR="00605617" w:rsidRPr="00F163EF" w:rsidRDefault="00605617" w:rsidP="005C5177">
      <w:pPr>
        <w:widowControl w:val="0"/>
        <w:numPr>
          <w:ilvl w:val="0"/>
          <w:numId w:val="50"/>
        </w:numPr>
        <w:suppressAutoHyphens/>
        <w:spacing w:after="0" w:line="240" w:lineRule="auto"/>
        <w:ind w:left="1928" w:hanging="340"/>
      </w:pPr>
      <w:r w:rsidRPr="00F163EF">
        <w:rPr>
          <w:rFonts w:ascii="Arial" w:eastAsia="Arial" w:hAnsi="Arial" w:cs="Arial"/>
          <w:spacing w:val="-1"/>
          <w:sz w:val="18"/>
          <w:szCs w:val="18"/>
        </w:rPr>
        <w:t>aktivne</w:t>
      </w:r>
      <w:r w:rsidRPr="00F163EF">
        <w:rPr>
          <w:rFonts w:ascii="Arial" w:eastAsia="Arial" w:hAnsi="Arial" w:cs="Arial"/>
          <w:spacing w:val="-9"/>
          <w:sz w:val="18"/>
          <w:szCs w:val="18"/>
        </w:rPr>
        <w:t xml:space="preserve"> </w:t>
      </w:r>
      <w:r w:rsidRPr="00F163EF">
        <w:rPr>
          <w:rFonts w:ascii="Arial" w:eastAsia="Arial" w:hAnsi="Arial" w:cs="Arial"/>
          <w:spacing w:val="-1"/>
          <w:sz w:val="18"/>
          <w:szCs w:val="18"/>
        </w:rPr>
        <w:t>komponente:</w:t>
      </w:r>
      <w:r w:rsidRPr="00F163EF">
        <w:rPr>
          <w:rFonts w:ascii="Arial" w:eastAsia="Arial" w:hAnsi="Arial" w:cs="Arial"/>
          <w:spacing w:val="-8"/>
          <w:sz w:val="18"/>
          <w:szCs w:val="18"/>
        </w:rPr>
        <w:t xml:space="preserve"> kvaterne amonijeve spojine</w:t>
      </w:r>
    </w:p>
    <w:p w14:paraId="3CD8134C" w14:textId="77777777" w:rsidR="00605617" w:rsidRPr="00F163EF" w:rsidRDefault="00605617" w:rsidP="005C5177">
      <w:pPr>
        <w:widowControl w:val="0"/>
        <w:numPr>
          <w:ilvl w:val="0"/>
          <w:numId w:val="50"/>
        </w:numPr>
        <w:suppressAutoHyphens/>
        <w:spacing w:after="0" w:line="240" w:lineRule="auto"/>
        <w:ind w:left="1928" w:hanging="340"/>
        <w:rPr>
          <w:sz w:val="18"/>
          <w:szCs w:val="18"/>
        </w:rPr>
      </w:pPr>
      <w:r w:rsidRPr="00F163EF">
        <w:rPr>
          <w:rFonts w:ascii="Arial" w:eastAsia="Arial" w:hAnsi="Arial" w:cs="Arial"/>
          <w:spacing w:val="-1"/>
          <w:sz w:val="18"/>
          <w:szCs w:val="18"/>
        </w:rPr>
        <w:t>sredstvo</w:t>
      </w:r>
      <w:r w:rsidRPr="00F163EF">
        <w:rPr>
          <w:rFonts w:ascii="Arial" w:eastAsia="Arial" w:hAnsi="Arial" w:cs="Arial"/>
          <w:spacing w:val="-5"/>
          <w:sz w:val="18"/>
          <w:szCs w:val="18"/>
        </w:rPr>
        <w:t xml:space="preserve"> </w:t>
      </w:r>
      <w:r w:rsidRPr="00F163EF">
        <w:rPr>
          <w:rFonts w:ascii="Arial" w:eastAsia="Arial" w:hAnsi="Arial" w:cs="Arial"/>
          <w:spacing w:val="-1"/>
          <w:sz w:val="18"/>
          <w:szCs w:val="18"/>
        </w:rPr>
        <w:t>je</w:t>
      </w:r>
      <w:r w:rsidRPr="00F163EF">
        <w:rPr>
          <w:rFonts w:ascii="Arial" w:eastAsia="Arial" w:hAnsi="Arial" w:cs="Arial"/>
          <w:spacing w:val="-8"/>
          <w:sz w:val="18"/>
          <w:szCs w:val="18"/>
        </w:rPr>
        <w:t xml:space="preserve"> </w:t>
      </w:r>
      <w:r w:rsidRPr="00F163EF">
        <w:rPr>
          <w:rFonts w:ascii="Arial" w:eastAsia="Arial" w:hAnsi="Arial" w:cs="Arial"/>
          <w:spacing w:val="-1"/>
          <w:sz w:val="18"/>
          <w:szCs w:val="18"/>
        </w:rPr>
        <w:t>namenjeno</w:t>
      </w:r>
      <w:r w:rsidRPr="00F163EF">
        <w:rPr>
          <w:rFonts w:ascii="Arial" w:eastAsia="Arial" w:hAnsi="Arial" w:cs="Arial"/>
          <w:spacing w:val="-5"/>
          <w:sz w:val="18"/>
          <w:szCs w:val="18"/>
        </w:rPr>
        <w:t xml:space="preserve"> </w:t>
      </w:r>
      <w:r w:rsidRPr="00F163EF">
        <w:rPr>
          <w:rFonts w:ascii="Arial" w:eastAsia="Arial" w:hAnsi="Arial" w:cs="Arial"/>
          <w:spacing w:val="-1"/>
          <w:sz w:val="18"/>
          <w:szCs w:val="18"/>
        </w:rPr>
        <w:t>čiščenju in razkuževanju</w:t>
      </w:r>
      <w:r w:rsidRPr="00F163EF">
        <w:rPr>
          <w:rFonts w:ascii="Arial" w:eastAsia="Arial" w:hAnsi="Arial" w:cs="Arial"/>
          <w:spacing w:val="-7"/>
          <w:sz w:val="18"/>
          <w:szCs w:val="18"/>
        </w:rPr>
        <w:t xml:space="preserve"> </w:t>
      </w:r>
      <w:r w:rsidRPr="00F163EF">
        <w:rPr>
          <w:rFonts w:ascii="Arial" w:eastAsia="Arial" w:hAnsi="Arial" w:cs="Arial"/>
          <w:spacing w:val="-1"/>
          <w:sz w:val="18"/>
          <w:szCs w:val="18"/>
        </w:rPr>
        <w:t>manjših</w:t>
      </w:r>
      <w:r w:rsidRPr="00F163EF">
        <w:rPr>
          <w:rFonts w:ascii="Arial" w:eastAsia="Arial" w:hAnsi="Arial" w:cs="Arial"/>
          <w:spacing w:val="-5"/>
          <w:sz w:val="18"/>
          <w:szCs w:val="18"/>
        </w:rPr>
        <w:t xml:space="preserve"> </w:t>
      </w:r>
      <w:r w:rsidRPr="00F163EF">
        <w:rPr>
          <w:rFonts w:ascii="Arial" w:eastAsia="Arial" w:hAnsi="Arial" w:cs="Arial"/>
          <w:spacing w:val="-1"/>
          <w:sz w:val="18"/>
          <w:szCs w:val="18"/>
        </w:rPr>
        <w:t>površin</w:t>
      </w:r>
      <w:r w:rsidRPr="00F163EF">
        <w:rPr>
          <w:rFonts w:ascii="Arial" w:eastAsia="Arial" w:hAnsi="Arial" w:cs="Arial"/>
          <w:spacing w:val="-5"/>
          <w:sz w:val="18"/>
          <w:szCs w:val="18"/>
        </w:rPr>
        <w:t xml:space="preserve"> </w:t>
      </w:r>
      <w:r w:rsidRPr="00F163EF">
        <w:rPr>
          <w:rFonts w:ascii="Arial" w:eastAsia="Arial" w:hAnsi="Arial" w:cs="Arial"/>
          <w:spacing w:val="-1"/>
          <w:sz w:val="18"/>
          <w:szCs w:val="18"/>
        </w:rPr>
        <w:t>in</w:t>
      </w:r>
      <w:r w:rsidRPr="00F163EF">
        <w:rPr>
          <w:rFonts w:ascii="Arial" w:eastAsia="Arial" w:hAnsi="Arial" w:cs="Arial"/>
          <w:spacing w:val="-8"/>
          <w:sz w:val="18"/>
          <w:szCs w:val="18"/>
        </w:rPr>
        <w:t xml:space="preserve"> </w:t>
      </w:r>
      <w:r w:rsidRPr="00F163EF">
        <w:rPr>
          <w:rFonts w:ascii="Arial" w:eastAsia="Arial" w:hAnsi="Arial" w:cs="Arial"/>
          <w:spacing w:val="-1"/>
          <w:sz w:val="18"/>
          <w:szCs w:val="18"/>
        </w:rPr>
        <w:t>opreme iz materialov,</w:t>
      </w:r>
      <w:r w:rsidRPr="00F163EF">
        <w:rPr>
          <w:rFonts w:ascii="Arial" w:eastAsia="Arial" w:hAnsi="Arial" w:cs="Arial"/>
          <w:spacing w:val="-7"/>
          <w:sz w:val="18"/>
          <w:szCs w:val="18"/>
        </w:rPr>
        <w:t xml:space="preserve"> </w:t>
      </w:r>
      <w:r w:rsidRPr="00F163EF">
        <w:rPr>
          <w:rFonts w:ascii="Arial" w:eastAsia="Arial" w:hAnsi="Arial" w:cs="Arial"/>
          <w:spacing w:val="-1"/>
          <w:sz w:val="18"/>
          <w:szCs w:val="18"/>
        </w:rPr>
        <w:t>ki</w:t>
      </w:r>
      <w:r w:rsidRPr="00F163EF">
        <w:rPr>
          <w:rFonts w:ascii="Arial" w:eastAsia="Arial" w:hAnsi="Arial" w:cs="Arial"/>
          <w:spacing w:val="-8"/>
          <w:sz w:val="18"/>
          <w:szCs w:val="18"/>
        </w:rPr>
        <w:t xml:space="preserve"> </w:t>
      </w:r>
      <w:r w:rsidRPr="00F163EF">
        <w:rPr>
          <w:rFonts w:ascii="Arial" w:eastAsia="Arial" w:hAnsi="Arial" w:cs="Arial"/>
          <w:spacing w:val="-1"/>
          <w:sz w:val="18"/>
          <w:szCs w:val="18"/>
        </w:rPr>
        <w:t>so</w:t>
      </w:r>
      <w:r w:rsidRPr="00F163EF">
        <w:rPr>
          <w:rFonts w:ascii="Arial" w:eastAsia="Arial" w:hAnsi="Arial" w:cs="Arial"/>
          <w:spacing w:val="-8"/>
          <w:sz w:val="18"/>
          <w:szCs w:val="18"/>
        </w:rPr>
        <w:t xml:space="preserve"> </w:t>
      </w:r>
      <w:r w:rsidRPr="00F163EF">
        <w:rPr>
          <w:rFonts w:ascii="Arial" w:eastAsia="Arial" w:hAnsi="Arial" w:cs="Arial"/>
          <w:spacing w:val="-1"/>
          <w:sz w:val="18"/>
          <w:szCs w:val="18"/>
        </w:rPr>
        <w:t>občutljivi</w:t>
      </w:r>
      <w:r w:rsidRPr="00F163EF">
        <w:rPr>
          <w:rFonts w:ascii="Arial" w:eastAsia="Arial" w:hAnsi="Arial" w:cs="Arial"/>
          <w:spacing w:val="-4"/>
          <w:sz w:val="18"/>
          <w:szCs w:val="18"/>
        </w:rPr>
        <w:t xml:space="preserve"> </w:t>
      </w:r>
      <w:r w:rsidRPr="00F163EF">
        <w:rPr>
          <w:rFonts w:ascii="Arial" w:eastAsia="Arial" w:hAnsi="Arial" w:cs="Arial"/>
          <w:spacing w:val="-1"/>
          <w:sz w:val="18"/>
          <w:szCs w:val="18"/>
        </w:rPr>
        <w:t>na</w:t>
      </w:r>
      <w:r w:rsidRPr="00F163EF">
        <w:rPr>
          <w:rFonts w:ascii="Arial" w:eastAsia="Arial" w:hAnsi="Arial" w:cs="Arial"/>
          <w:spacing w:val="-5"/>
          <w:sz w:val="18"/>
          <w:szCs w:val="18"/>
        </w:rPr>
        <w:t xml:space="preserve"> </w:t>
      </w:r>
      <w:r w:rsidRPr="00F163EF">
        <w:rPr>
          <w:rFonts w:ascii="Arial" w:eastAsia="Arial" w:hAnsi="Arial" w:cs="Arial"/>
          <w:spacing w:val="-1"/>
          <w:sz w:val="18"/>
          <w:szCs w:val="18"/>
        </w:rPr>
        <w:t>alkohol</w:t>
      </w:r>
      <w:r>
        <w:rPr>
          <w:rFonts w:ascii="Arial" w:eastAsia="Arial" w:hAnsi="Arial" w:cs="Arial"/>
          <w:spacing w:val="-1"/>
          <w:sz w:val="18"/>
          <w:szCs w:val="18"/>
        </w:rPr>
        <w:t>;</w:t>
      </w:r>
    </w:p>
    <w:p w14:paraId="48691B02" w14:textId="77777777" w:rsidR="00605617" w:rsidRPr="004F2220" w:rsidRDefault="00605617" w:rsidP="005C5177">
      <w:pPr>
        <w:widowControl w:val="0"/>
        <w:numPr>
          <w:ilvl w:val="0"/>
          <w:numId w:val="50"/>
        </w:numPr>
        <w:suppressAutoHyphens/>
        <w:spacing w:after="0" w:line="240" w:lineRule="auto"/>
        <w:ind w:left="1928" w:hanging="340"/>
        <w:rPr>
          <w:sz w:val="18"/>
          <w:szCs w:val="18"/>
        </w:rPr>
      </w:pPr>
      <w:r w:rsidRPr="004F2220">
        <w:rPr>
          <w:sz w:val="18"/>
          <w:szCs w:val="18"/>
        </w:rPr>
        <w:t>sredstvo mora biti  kompatibilno z občutljivo opremo, kot so zasloni  na dotik, ultrazvočne sonde, endoskopska oprema, monitorji, tipkovnice, …);</w:t>
      </w:r>
    </w:p>
    <w:p w14:paraId="033DF1C0" w14:textId="72CAB9A8" w:rsidR="00605617" w:rsidRPr="0006434D" w:rsidRDefault="00605617" w:rsidP="005C5177">
      <w:pPr>
        <w:widowControl w:val="0"/>
        <w:numPr>
          <w:ilvl w:val="0"/>
          <w:numId w:val="50"/>
        </w:numPr>
        <w:suppressAutoHyphens/>
        <w:spacing w:after="0" w:line="240" w:lineRule="auto"/>
        <w:ind w:left="1928" w:hanging="340"/>
        <w:rPr>
          <w:sz w:val="18"/>
          <w:szCs w:val="18"/>
        </w:rPr>
      </w:pPr>
      <w:r w:rsidRPr="0006434D">
        <w:rPr>
          <w:sz w:val="18"/>
          <w:szCs w:val="18"/>
        </w:rPr>
        <w:t xml:space="preserve">pisno dokazilo s strani proizvajalca robčkov, da se proizvod lahko uporablja na občutljivi opremi, kot so medicinski monitorji, sonde in ostale medicinske naprave (izjava proizvajalca, </w:t>
      </w:r>
      <w:r w:rsidR="0006434D" w:rsidRPr="0006434D">
        <w:rPr>
          <w:sz w:val="18"/>
          <w:szCs w:val="18"/>
        </w:rPr>
        <w:t>tehnični list</w:t>
      </w:r>
      <w:r w:rsidRPr="0006434D">
        <w:rPr>
          <w:sz w:val="18"/>
          <w:szCs w:val="18"/>
        </w:rPr>
        <w:t>,…)</w:t>
      </w:r>
    </w:p>
    <w:p w14:paraId="7A6FF3F1" w14:textId="77777777" w:rsidR="00605617" w:rsidRPr="0006434D" w:rsidRDefault="00605617" w:rsidP="005C5177">
      <w:pPr>
        <w:widowControl w:val="0"/>
        <w:numPr>
          <w:ilvl w:val="0"/>
          <w:numId w:val="50"/>
        </w:numPr>
        <w:suppressAutoHyphens/>
        <w:spacing w:after="0" w:line="240" w:lineRule="auto"/>
        <w:ind w:left="1928" w:hanging="340"/>
        <w:rPr>
          <w:sz w:val="18"/>
          <w:szCs w:val="18"/>
        </w:rPr>
      </w:pPr>
      <w:r w:rsidRPr="0006434D">
        <w:rPr>
          <w:sz w:val="18"/>
          <w:szCs w:val="18"/>
        </w:rPr>
        <w:t>po uporabi ne pušča vidnih ostankov oziroma lepljivega filma na obdelani površini;</w:t>
      </w:r>
    </w:p>
    <w:p w14:paraId="33EE504D" w14:textId="77777777" w:rsidR="00605617" w:rsidRPr="00F163EF" w:rsidRDefault="00605617" w:rsidP="005C5177">
      <w:pPr>
        <w:widowControl w:val="0"/>
        <w:numPr>
          <w:ilvl w:val="0"/>
          <w:numId w:val="50"/>
        </w:numPr>
        <w:suppressAutoHyphens/>
        <w:spacing w:after="0" w:line="240" w:lineRule="auto"/>
        <w:ind w:left="1928" w:right="397" w:hanging="340"/>
        <w:rPr>
          <w:sz w:val="18"/>
          <w:szCs w:val="18"/>
        </w:rPr>
      </w:pPr>
      <w:r w:rsidRPr="00F163EF">
        <w:rPr>
          <w:rFonts w:ascii="Arial" w:eastAsia="Arial" w:hAnsi="Arial" w:cs="Arial"/>
          <w:spacing w:val="-1"/>
          <w:sz w:val="18"/>
          <w:szCs w:val="18"/>
        </w:rPr>
        <w:t>kontaktni</w:t>
      </w:r>
      <w:r w:rsidRPr="00F163EF">
        <w:rPr>
          <w:rFonts w:ascii="Arial" w:eastAsia="Arial" w:hAnsi="Arial" w:cs="Arial"/>
          <w:spacing w:val="-4"/>
          <w:sz w:val="18"/>
          <w:szCs w:val="18"/>
        </w:rPr>
        <w:t xml:space="preserve"> </w:t>
      </w:r>
      <w:r w:rsidRPr="00F163EF">
        <w:rPr>
          <w:rFonts w:ascii="Arial" w:eastAsia="Arial" w:hAnsi="Arial" w:cs="Arial"/>
          <w:spacing w:val="-1"/>
          <w:sz w:val="18"/>
          <w:szCs w:val="18"/>
        </w:rPr>
        <w:t>čas</w:t>
      </w:r>
      <w:r w:rsidRPr="00F163EF">
        <w:rPr>
          <w:rFonts w:ascii="Arial" w:eastAsia="Arial" w:hAnsi="Arial" w:cs="Arial"/>
          <w:spacing w:val="-4"/>
          <w:sz w:val="18"/>
          <w:szCs w:val="18"/>
        </w:rPr>
        <w:t xml:space="preserve"> </w:t>
      </w:r>
      <w:r w:rsidRPr="00F163EF">
        <w:rPr>
          <w:rFonts w:ascii="Arial" w:eastAsia="Arial" w:hAnsi="Arial" w:cs="Arial"/>
          <w:sz w:val="18"/>
          <w:szCs w:val="18"/>
        </w:rPr>
        <w:t>je</w:t>
      </w:r>
      <w:r w:rsidRPr="00F163EF">
        <w:rPr>
          <w:rFonts w:ascii="Arial" w:eastAsia="Arial" w:hAnsi="Arial" w:cs="Arial"/>
          <w:spacing w:val="-3"/>
          <w:sz w:val="18"/>
          <w:szCs w:val="18"/>
        </w:rPr>
        <w:t xml:space="preserve"> </w:t>
      </w:r>
      <w:r w:rsidRPr="00F163EF">
        <w:rPr>
          <w:rFonts w:ascii="Arial" w:eastAsia="Arial" w:hAnsi="Arial" w:cs="Arial"/>
          <w:spacing w:val="-1"/>
          <w:sz w:val="18"/>
          <w:szCs w:val="18"/>
        </w:rPr>
        <w:t>do</w:t>
      </w:r>
      <w:r w:rsidRPr="00F163EF">
        <w:rPr>
          <w:rFonts w:ascii="Arial" w:eastAsia="Arial" w:hAnsi="Arial" w:cs="Arial"/>
          <w:spacing w:val="-3"/>
          <w:sz w:val="18"/>
          <w:szCs w:val="18"/>
        </w:rPr>
        <w:t xml:space="preserve"> </w:t>
      </w:r>
      <w:r w:rsidRPr="00F163EF">
        <w:rPr>
          <w:rFonts w:ascii="Arial" w:eastAsia="Arial" w:hAnsi="Arial" w:cs="Arial"/>
          <w:sz w:val="18"/>
          <w:szCs w:val="18"/>
        </w:rPr>
        <w:t>1</w:t>
      </w:r>
      <w:r w:rsidRPr="00F163EF">
        <w:rPr>
          <w:rFonts w:ascii="Arial" w:eastAsia="Arial" w:hAnsi="Arial" w:cs="Arial"/>
          <w:spacing w:val="-6"/>
          <w:sz w:val="18"/>
          <w:szCs w:val="18"/>
        </w:rPr>
        <w:t xml:space="preserve"> </w:t>
      </w:r>
      <w:r w:rsidRPr="00F163EF">
        <w:rPr>
          <w:rFonts w:ascii="Arial" w:eastAsia="Arial" w:hAnsi="Arial" w:cs="Arial"/>
          <w:spacing w:val="-1"/>
          <w:sz w:val="18"/>
          <w:szCs w:val="18"/>
        </w:rPr>
        <w:t>minute</w:t>
      </w:r>
      <w:r w:rsidRPr="00F163EF">
        <w:rPr>
          <w:rFonts w:ascii="Arial" w:eastAsia="Arial" w:hAnsi="Arial" w:cs="Arial"/>
          <w:spacing w:val="27"/>
          <w:w w:val="99"/>
          <w:sz w:val="18"/>
          <w:szCs w:val="18"/>
        </w:rPr>
        <w:t xml:space="preserve"> </w:t>
      </w:r>
    </w:p>
    <w:p w14:paraId="588B6C2B" w14:textId="77777777" w:rsidR="00605617" w:rsidRPr="00F163EF" w:rsidRDefault="00605617" w:rsidP="005C5177">
      <w:pPr>
        <w:widowControl w:val="0"/>
        <w:numPr>
          <w:ilvl w:val="0"/>
          <w:numId w:val="50"/>
        </w:numPr>
        <w:tabs>
          <w:tab w:val="left" w:pos="1935"/>
        </w:tabs>
        <w:suppressAutoHyphens/>
        <w:spacing w:after="0" w:line="240" w:lineRule="auto"/>
        <w:ind w:left="1928" w:hanging="340"/>
        <w:rPr>
          <w:sz w:val="18"/>
          <w:szCs w:val="18"/>
        </w:rPr>
      </w:pPr>
      <w:r w:rsidRPr="00F163EF">
        <w:rPr>
          <w:rFonts w:ascii="Arial" w:eastAsia="Arial" w:hAnsi="Arial" w:cs="Arial"/>
          <w:sz w:val="18"/>
          <w:szCs w:val="18"/>
        </w:rPr>
        <w:t>robčki morajo biti iz PET materiala, dobro prepojeni (vsaj 2,7mL)</w:t>
      </w:r>
    </w:p>
    <w:p w14:paraId="77C1916C" w14:textId="77777777" w:rsidR="00605617" w:rsidRPr="00F163EF" w:rsidRDefault="00605617" w:rsidP="005C5177">
      <w:pPr>
        <w:widowControl w:val="0"/>
        <w:numPr>
          <w:ilvl w:val="0"/>
          <w:numId w:val="70"/>
        </w:numPr>
        <w:tabs>
          <w:tab w:val="left" w:pos="839"/>
        </w:tabs>
        <w:suppressAutoHyphens/>
        <w:spacing w:after="0" w:line="240" w:lineRule="auto"/>
        <w:ind w:right="6225"/>
        <w:rPr>
          <w:sz w:val="18"/>
          <w:szCs w:val="18"/>
        </w:rPr>
      </w:pPr>
      <w:r w:rsidRPr="00F163EF">
        <w:rPr>
          <w:rFonts w:ascii="Arial" w:eastAsia="Arial" w:hAnsi="Arial" w:cs="Arial"/>
          <w:spacing w:val="-1"/>
          <w:sz w:val="18"/>
          <w:szCs w:val="18"/>
          <w:u w:val="single" w:color="000000"/>
        </w:rPr>
        <w:t xml:space="preserve"> Varnost</w:t>
      </w:r>
      <w:r w:rsidRPr="00F163EF">
        <w:rPr>
          <w:rFonts w:ascii="Arial" w:eastAsia="Arial" w:hAnsi="Arial" w:cs="Arial"/>
          <w:spacing w:val="-9"/>
          <w:sz w:val="18"/>
          <w:szCs w:val="18"/>
          <w:u w:val="single" w:color="000000"/>
        </w:rPr>
        <w:t xml:space="preserve"> </w:t>
      </w:r>
      <w:r w:rsidRPr="00F163EF">
        <w:rPr>
          <w:rFonts w:ascii="Arial" w:eastAsia="Arial" w:hAnsi="Arial" w:cs="Arial"/>
          <w:spacing w:val="-1"/>
          <w:sz w:val="18"/>
          <w:szCs w:val="18"/>
          <w:u w:val="single" w:color="000000"/>
        </w:rPr>
        <w:t>in</w:t>
      </w:r>
      <w:r w:rsidRPr="00F163EF">
        <w:rPr>
          <w:rFonts w:ascii="Arial" w:eastAsia="Arial" w:hAnsi="Arial" w:cs="Arial"/>
          <w:spacing w:val="-8"/>
          <w:sz w:val="18"/>
          <w:szCs w:val="18"/>
          <w:u w:val="single" w:color="000000"/>
        </w:rPr>
        <w:t xml:space="preserve"> </w:t>
      </w:r>
      <w:r w:rsidRPr="00F163EF">
        <w:rPr>
          <w:rFonts w:ascii="Arial" w:eastAsia="Arial" w:hAnsi="Arial" w:cs="Arial"/>
          <w:spacing w:val="-1"/>
          <w:sz w:val="18"/>
          <w:szCs w:val="18"/>
          <w:u w:val="single" w:color="000000"/>
        </w:rPr>
        <w:t>testiranja:</w:t>
      </w:r>
    </w:p>
    <w:p w14:paraId="57F4DA56" w14:textId="77777777" w:rsidR="00605617" w:rsidRPr="00F163EF" w:rsidRDefault="00605617" w:rsidP="005C5177">
      <w:pPr>
        <w:widowControl w:val="0"/>
        <w:numPr>
          <w:ilvl w:val="0"/>
          <w:numId w:val="51"/>
        </w:numPr>
        <w:suppressAutoHyphens/>
        <w:spacing w:after="0" w:line="240" w:lineRule="auto"/>
        <w:ind w:left="1928" w:hanging="397"/>
        <w:rPr>
          <w:sz w:val="18"/>
          <w:szCs w:val="18"/>
        </w:rPr>
      </w:pPr>
      <w:r w:rsidRPr="00F163EF">
        <w:rPr>
          <w:rFonts w:ascii="Arial" w:eastAsia="Arial" w:hAnsi="Arial" w:cs="Arial"/>
          <w:spacing w:val="-1"/>
          <w:sz w:val="18"/>
          <w:szCs w:val="18"/>
        </w:rPr>
        <w:t>popoln</w:t>
      </w:r>
      <w:r w:rsidRPr="00F163EF">
        <w:rPr>
          <w:rFonts w:ascii="Arial" w:eastAsia="Arial" w:hAnsi="Arial" w:cs="Arial"/>
          <w:spacing w:val="-3"/>
          <w:sz w:val="18"/>
          <w:szCs w:val="18"/>
        </w:rPr>
        <w:t xml:space="preserve"> </w:t>
      </w:r>
      <w:r w:rsidRPr="00F163EF">
        <w:rPr>
          <w:rFonts w:ascii="Arial" w:eastAsia="Arial" w:hAnsi="Arial" w:cs="Arial"/>
          <w:spacing w:val="-1"/>
          <w:sz w:val="18"/>
          <w:szCs w:val="18"/>
        </w:rPr>
        <w:t>protimikrobni</w:t>
      </w:r>
      <w:r w:rsidRPr="00F163EF">
        <w:rPr>
          <w:rFonts w:ascii="Arial" w:eastAsia="Arial" w:hAnsi="Arial" w:cs="Arial"/>
          <w:spacing w:val="-5"/>
          <w:sz w:val="18"/>
          <w:szCs w:val="18"/>
        </w:rPr>
        <w:t xml:space="preserve"> </w:t>
      </w:r>
      <w:r w:rsidRPr="00F163EF">
        <w:rPr>
          <w:rFonts w:ascii="Arial" w:eastAsia="Arial" w:hAnsi="Arial" w:cs="Arial"/>
          <w:spacing w:val="-1"/>
          <w:sz w:val="18"/>
          <w:szCs w:val="18"/>
        </w:rPr>
        <w:t>spekter</w:t>
      </w:r>
      <w:r w:rsidRPr="00F163EF">
        <w:rPr>
          <w:rFonts w:ascii="Arial" w:eastAsia="Arial" w:hAnsi="Arial" w:cs="Arial"/>
          <w:spacing w:val="-3"/>
          <w:sz w:val="18"/>
          <w:szCs w:val="18"/>
        </w:rPr>
        <w:t xml:space="preserve"> </w:t>
      </w:r>
      <w:r w:rsidRPr="00F163EF">
        <w:rPr>
          <w:rFonts w:ascii="Arial" w:eastAsia="Arial" w:hAnsi="Arial" w:cs="Arial"/>
          <w:spacing w:val="-1"/>
          <w:sz w:val="18"/>
          <w:szCs w:val="18"/>
        </w:rPr>
        <w:t>delovanja:</w:t>
      </w:r>
      <w:r w:rsidRPr="00F163EF">
        <w:rPr>
          <w:rFonts w:ascii="Arial" w:eastAsia="Arial" w:hAnsi="Arial" w:cs="Arial"/>
          <w:spacing w:val="-3"/>
          <w:sz w:val="18"/>
          <w:szCs w:val="18"/>
        </w:rPr>
        <w:t xml:space="preserve"> </w:t>
      </w:r>
      <w:r w:rsidRPr="00F163EF">
        <w:rPr>
          <w:rFonts w:ascii="Arial" w:eastAsia="Arial" w:hAnsi="Arial" w:cs="Arial"/>
          <w:spacing w:val="-1"/>
          <w:sz w:val="18"/>
          <w:szCs w:val="18"/>
        </w:rPr>
        <w:t>baktericidno,</w:t>
      </w:r>
      <w:r w:rsidRPr="00F163EF">
        <w:rPr>
          <w:rFonts w:ascii="Arial" w:eastAsia="Arial" w:hAnsi="Arial" w:cs="Arial"/>
          <w:spacing w:val="-2"/>
          <w:sz w:val="18"/>
          <w:szCs w:val="18"/>
        </w:rPr>
        <w:t xml:space="preserve"> </w:t>
      </w:r>
      <w:r w:rsidRPr="00F163EF">
        <w:rPr>
          <w:rFonts w:ascii="Arial" w:eastAsia="Arial" w:hAnsi="Arial" w:cs="Arial"/>
          <w:spacing w:val="-1"/>
          <w:sz w:val="18"/>
          <w:szCs w:val="18"/>
        </w:rPr>
        <w:t>virucidno</w:t>
      </w:r>
      <w:r w:rsidRPr="00F163EF">
        <w:rPr>
          <w:rFonts w:ascii="Arial" w:eastAsia="Arial" w:hAnsi="Arial" w:cs="Arial"/>
          <w:spacing w:val="-3"/>
          <w:sz w:val="18"/>
          <w:szCs w:val="18"/>
        </w:rPr>
        <w:t xml:space="preserve"> </w:t>
      </w:r>
      <w:r w:rsidRPr="00F163EF">
        <w:rPr>
          <w:rFonts w:ascii="Arial" w:eastAsia="Arial" w:hAnsi="Arial" w:cs="Arial"/>
          <w:spacing w:val="-1"/>
          <w:sz w:val="18"/>
          <w:szCs w:val="18"/>
        </w:rPr>
        <w:t>(HBV,</w:t>
      </w:r>
      <w:r w:rsidRPr="00F163EF">
        <w:rPr>
          <w:rFonts w:ascii="Arial" w:eastAsia="Arial" w:hAnsi="Arial" w:cs="Arial"/>
          <w:spacing w:val="-3"/>
          <w:sz w:val="18"/>
          <w:szCs w:val="18"/>
        </w:rPr>
        <w:t xml:space="preserve"> </w:t>
      </w:r>
      <w:r w:rsidRPr="00F163EF">
        <w:rPr>
          <w:rFonts w:ascii="Arial" w:eastAsia="Arial" w:hAnsi="Arial" w:cs="Arial"/>
          <w:spacing w:val="-1"/>
          <w:sz w:val="18"/>
          <w:szCs w:val="18"/>
        </w:rPr>
        <w:t>HIV),</w:t>
      </w:r>
      <w:r w:rsidRPr="00F163EF">
        <w:rPr>
          <w:rFonts w:ascii="Arial" w:eastAsia="Arial" w:hAnsi="Arial" w:cs="Arial"/>
          <w:spacing w:val="-3"/>
          <w:sz w:val="18"/>
          <w:szCs w:val="18"/>
        </w:rPr>
        <w:t xml:space="preserve"> </w:t>
      </w:r>
      <w:r w:rsidRPr="00F163EF">
        <w:rPr>
          <w:rFonts w:ascii="Arial" w:eastAsia="Arial" w:hAnsi="Arial" w:cs="Arial"/>
          <w:spacing w:val="-1"/>
          <w:sz w:val="18"/>
          <w:szCs w:val="18"/>
        </w:rPr>
        <w:t>fungicidno,</w:t>
      </w:r>
      <w:r w:rsidRPr="00F163EF">
        <w:rPr>
          <w:rFonts w:ascii="Arial" w:eastAsia="Arial" w:hAnsi="Arial" w:cs="Arial"/>
          <w:spacing w:val="-3"/>
          <w:sz w:val="18"/>
          <w:szCs w:val="18"/>
        </w:rPr>
        <w:t xml:space="preserve"> </w:t>
      </w:r>
      <w:r w:rsidRPr="00F163EF">
        <w:rPr>
          <w:rFonts w:ascii="Arial" w:eastAsia="Arial" w:hAnsi="Arial" w:cs="Arial"/>
          <w:spacing w:val="-1"/>
          <w:sz w:val="18"/>
          <w:szCs w:val="18"/>
        </w:rPr>
        <w:t>tuberkulocidno</w:t>
      </w:r>
    </w:p>
    <w:p w14:paraId="67690A0E" w14:textId="77777777" w:rsidR="00605617" w:rsidRPr="00F163EF" w:rsidRDefault="00605617" w:rsidP="005C5177">
      <w:pPr>
        <w:widowControl w:val="0"/>
        <w:numPr>
          <w:ilvl w:val="0"/>
          <w:numId w:val="51"/>
        </w:numPr>
        <w:tabs>
          <w:tab w:val="left" w:pos="1276"/>
        </w:tabs>
        <w:suppressAutoHyphens/>
        <w:spacing w:after="0" w:line="240" w:lineRule="auto"/>
        <w:ind w:left="1928" w:right="227" w:hanging="397"/>
        <w:rPr>
          <w:i/>
          <w:iCs/>
          <w:sz w:val="18"/>
          <w:szCs w:val="18"/>
        </w:rPr>
      </w:pPr>
      <w:r w:rsidRPr="00F163EF">
        <w:rPr>
          <w:rFonts w:ascii="Arial" w:eastAsia="Arial" w:hAnsi="Arial" w:cs="Arial"/>
          <w:spacing w:val="-1"/>
          <w:sz w:val="18"/>
          <w:szCs w:val="18"/>
        </w:rPr>
        <w:t>učinkovitost zagotovljena v skladu s standardi E</w:t>
      </w:r>
      <w:r w:rsidRPr="00F163EF">
        <w:rPr>
          <w:rFonts w:ascii="Arial" w:eastAsia="Arial" w:hAnsi="Arial" w:cs="Arial"/>
          <w:spacing w:val="-8"/>
          <w:sz w:val="18"/>
          <w:szCs w:val="18"/>
        </w:rPr>
        <w:t>N 13727,</w:t>
      </w:r>
      <w:r w:rsidRPr="00F163EF">
        <w:rPr>
          <w:rFonts w:ascii="Arial" w:eastAsia="Arial" w:hAnsi="Arial" w:cs="Arial"/>
          <w:i/>
          <w:iCs/>
          <w:spacing w:val="-8"/>
          <w:sz w:val="18"/>
          <w:szCs w:val="18"/>
        </w:rPr>
        <w:t xml:space="preserve"> </w:t>
      </w:r>
      <w:r w:rsidRPr="00F163EF">
        <w:rPr>
          <w:rFonts w:ascii="Arial" w:eastAsia="Arial" w:hAnsi="Arial" w:cs="Arial"/>
          <w:spacing w:val="-8"/>
          <w:sz w:val="18"/>
          <w:szCs w:val="18"/>
        </w:rPr>
        <w:t xml:space="preserve">EN 13624, EN 16615, EN 14348, EN 14476, </w:t>
      </w:r>
      <w:r w:rsidRPr="00C41BFE">
        <w:rPr>
          <w:rFonts w:ascii="Arial" w:eastAsia="Arial" w:hAnsi="Arial" w:cs="Arial"/>
          <w:spacing w:val="-8"/>
          <w:sz w:val="18"/>
          <w:szCs w:val="18"/>
        </w:rPr>
        <w:t>EN 13704</w:t>
      </w:r>
    </w:p>
    <w:p w14:paraId="43B39BBE" w14:textId="77777777" w:rsidR="00605617" w:rsidRPr="00F163EF" w:rsidRDefault="00605617" w:rsidP="005C5177">
      <w:pPr>
        <w:widowControl w:val="0"/>
        <w:numPr>
          <w:ilvl w:val="0"/>
          <w:numId w:val="51"/>
        </w:numPr>
        <w:suppressAutoHyphens/>
        <w:spacing w:after="0" w:line="240" w:lineRule="auto"/>
        <w:ind w:left="1928" w:hanging="397"/>
        <w:rPr>
          <w:sz w:val="18"/>
          <w:szCs w:val="18"/>
        </w:rPr>
      </w:pPr>
      <w:r w:rsidRPr="00F163EF">
        <w:rPr>
          <w:rFonts w:ascii="Arial" w:eastAsia="Arial" w:hAnsi="Arial" w:cs="Arial"/>
          <w:spacing w:val="-1"/>
          <w:sz w:val="18"/>
          <w:szCs w:val="18"/>
        </w:rPr>
        <w:t>biološko</w:t>
      </w:r>
      <w:r w:rsidRPr="00F163EF">
        <w:rPr>
          <w:rFonts w:ascii="Arial" w:eastAsia="Arial" w:hAnsi="Arial" w:cs="Arial"/>
          <w:spacing w:val="-8"/>
          <w:sz w:val="18"/>
          <w:szCs w:val="18"/>
        </w:rPr>
        <w:t xml:space="preserve"> </w:t>
      </w:r>
      <w:r w:rsidRPr="00F163EF">
        <w:rPr>
          <w:rFonts w:ascii="Arial" w:eastAsia="Arial" w:hAnsi="Arial" w:cs="Arial"/>
          <w:spacing w:val="-1"/>
          <w:sz w:val="18"/>
          <w:szCs w:val="18"/>
        </w:rPr>
        <w:t>razgradljivo</w:t>
      </w:r>
    </w:p>
    <w:p w14:paraId="5C6AAE00" w14:textId="77777777" w:rsidR="00605617" w:rsidRPr="00F163EF" w:rsidRDefault="00605617" w:rsidP="005C5177">
      <w:pPr>
        <w:widowControl w:val="0"/>
        <w:numPr>
          <w:ilvl w:val="0"/>
          <w:numId w:val="51"/>
        </w:numPr>
        <w:suppressAutoHyphens/>
        <w:spacing w:after="0" w:line="240" w:lineRule="auto"/>
        <w:ind w:left="1928" w:hanging="397"/>
        <w:rPr>
          <w:sz w:val="18"/>
          <w:szCs w:val="18"/>
        </w:rPr>
      </w:pPr>
      <w:r>
        <w:rPr>
          <w:rFonts w:ascii="Arial" w:eastAsia="Arial" w:hAnsi="Arial" w:cs="Arial"/>
          <w:spacing w:val="-1"/>
          <w:sz w:val="18"/>
          <w:szCs w:val="18"/>
        </w:rPr>
        <w:t>dovoljena uporaba brez zaščitnih rokavic</w:t>
      </w:r>
    </w:p>
    <w:p w14:paraId="03A21803" w14:textId="77777777" w:rsidR="00605617" w:rsidRPr="00F163EF" w:rsidRDefault="00605617" w:rsidP="005C5177">
      <w:pPr>
        <w:widowControl w:val="0"/>
        <w:numPr>
          <w:ilvl w:val="0"/>
          <w:numId w:val="51"/>
        </w:numPr>
        <w:tabs>
          <w:tab w:val="left" w:pos="1276"/>
        </w:tabs>
        <w:suppressAutoHyphens/>
        <w:spacing w:after="0" w:line="240" w:lineRule="auto"/>
        <w:ind w:left="1928" w:right="227" w:hanging="397"/>
        <w:rPr>
          <w:sz w:val="18"/>
          <w:szCs w:val="18"/>
        </w:rPr>
      </w:pPr>
      <w:r w:rsidRPr="00F163EF">
        <w:rPr>
          <w:rFonts w:ascii="Arial" w:eastAsia="Arial" w:hAnsi="Arial" w:cs="Arial"/>
          <w:spacing w:val="-8"/>
          <w:sz w:val="18"/>
          <w:szCs w:val="18"/>
        </w:rPr>
        <w:t>varnostni list v slovenskem jeziku</w:t>
      </w:r>
    </w:p>
    <w:p w14:paraId="7C7FCEAD" w14:textId="77777777" w:rsidR="00605617" w:rsidRPr="00F163EF" w:rsidRDefault="00605617" w:rsidP="005C5177">
      <w:pPr>
        <w:widowControl w:val="0"/>
        <w:numPr>
          <w:ilvl w:val="0"/>
          <w:numId w:val="70"/>
        </w:numPr>
        <w:tabs>
          <w:tab w:val="left" w:pos="685"/>
        </w:tabs>
        <w:suppressAutoHyphens/>
        <w:spacing w:after="0" w:line="240" w:lineRule="auto"/>
        <w:ind w:right="3839"/>
        <w:rPr>
          <w:sz w:val="18"/>
          <w:szCs w:val="18"/>
        </w:rPr>
      </w:pPr>
      <w:r w:rsidRPr="00F163EF">
        <w:rPr>
          <w:rFonts w:ascii="Arial" w:eastAsia="Arial" w:hAnsi="Arial" w:cs="Arial"/>
          <w:spacing w:val="-1"/>
          <w:sz w:val="18"/>
          <w:szCs w:val="18"/>
          <w:u w:val="single" w:color="000000"/>
        </w:rPr>
        <w:t xml:space="preserve"> Oprema:</w:t>
      </w:r>
      <w:r w:rsidRPr="00F163EF">
        <w:rPr>
          <w:rFonts w:ascii="Arial" w:eastAsia="Arial" w:hAnsi="Arial" w:cs="Arial"/>
          <w:sz w:val="18"/>
          <w:szCs w:val="18"/>
        </w:rPr>
        <w:t xml:space="preserve"> </w:t>
      </w:r>
    </w:p>
    <w:p w14:paraId="4E28CDC4" w14:textId="77777777" w:rsidR="00605617" w:rsidRPr="00F163EF" w:rsidRDefault="00605617" w:rsidP="005C5177">
      <w:pPr>
        <w:widowControl w:val="0"/>
        <w:numPr>
          <w:ilvl w:val="0"/>
          <w:numId w:val="52"/>
        </w:numPr>
        <w:tabs>
          <w:tab w:val="left" w:pos="1276"/>
        </w:tabs>
        <w:suppressAutoHyphens/>
        <w:spacing w:after="0" w:line="240" w:lineRule="auto"/>
        <w:ind w:left="1984" w:hanging="454"/>
        <w:rPr>
          <w:sz w:val="18"/>
          <w:szCs w:val="18"/>
        </w:rPr>
      </w:pPr>
      <w:r w:rsidRPr="00F163EF">
        <w:rPr>
          <w:rFonts w:ascii="Arial" w:eastAsia="Arial" w:hAnsi="Arial" w:cs="Arial"/>
          <w:sz w:val="18"/>
          <w:szCs w:val="18"/>
        </w:rPr>
        <w:t>PVC doza (trda doza ali mehko pakiranje s trdim pokrovom)</w:t>
      </w:r>
    </w:p>
    <w:p w14:paraId="0E6AA90E" w14:textId="77777777" w:rsidR="00605617" w:rsidRPr="00F163EF" w:rsidRDefault="00605617" w:rsidP="005C5177">
      <w:pPr>
        <w:widowControl w:val="0"/>
        <w:numPr>
          <w:ilvl w:val="0"/>
          <w:numId w:val="52"/>
        </w:numPr>
        <w:tabs>
          <w:tab w:val="left" w:pos="685"/>
          <w:tab w:val="left" w:pos="1276"/>
          <w:tab w:val="left" w:pos="2010"/>
          <w:tab w:val="left" w:pos="2040"/>
        </w:tabs>
        <w:suppressAutoHyphens/>
        <w:spacing w:after="0" w:line="240" w:lineRule="auto"/>
        <w:ind w:left="737" w:right="113" w:firstLine="794"/>
        <w:rPr>
          <w:sz w:val="18"/>
          <w:szCs w:val="18"/>
        </w:rPr>
      </w:pPr>
      <w:r w:rsidRPr="00F163EF">
        <w:rPr>
          <w:rFonts w:ascii="Arial" w:eastAsia="Arial" w:hAnsi="Arial" w:cs="Arial"/>
          <w:spacing w:val="-1"/>
          <w:sz w:val="18"/>
          <w:szCs w:val="18"/>
        </w:rPr>
        <w:t>robčki se lahko izvlečejo iz doze</w:t>
      </w:r>
    </w:p>
    <w:p w14:paraId="2CE43130" w14:textId="77777777" w:rsidR="00605617" w:rsidRPr="00F163EF" w:rsidRDefault="00605617" w:rsidP="005C5177">
      <w:pPr>
        <w:widowControl w:val="0"/>
        <w:numPr>
          <w:ilvl w:val="0"/>
          <w:numId w:val="52"/>
        </w:numPr>
        <w:tabs>
          <w:tab w:val="left" w:pos="1276"/>
          <w:tab w:val="left" w:pos="1985"/>
        </w:tabs>
        <w:suppressAutoHyphens/>
        <w:spacing w:after="0" w:line="240" w:lineRule="auto"/>
        <w:ind w:left="1984" w:hanging="454"/>
        <w:rPr>
          <w:sz w:val="18"/>
          <w:szCs w:val="18"/>
        </w:rPr>
      </w:pPr>
      <w:r w:rsidRPr="00F163EF">
        <w:rPr>
          <w:rFonts w:ascii="Arial" w:eastAsia="Arial" w:hAnsi="Arial" w:cs="Arial"/>
          <w:spacing w:val="-1"/>
          <w:sz w:val="18"/>
          <w:szCs w:val="18"/>
        </w:rPr>
        <w:t>pokrov</w:t>
      </w:r>
      <w:r w:rsidRPr="00F163EF">
        <w:rPr>
          <w:rFonts w:ascii="Arial" w:eastAsia="Arial" w:hAnsi="Arial" w:cs="Arial"/>
          <w:spacing w:val="-6"/>
          <w:sz w:val="18"/>
          <w:szCs w:val="18"/>
        </w:rPr>
        <w:t xml:space="preserve"> </w:t>
      </w:r>
      <w:r w:rsidRPr="00F163EF">
        <w:rPr>
          <w:rFonts w:ascii="Arial" w:eastAsia="Arial" w:hAnsi="Arial" w:cs="Arial"/>
          <w:spacing w:val="-1"/>
          <w:sz w:val="18"/>
          <w:szCs w:val="18"/>
        </w:rPr>
        <w:t>pakiranja</w:t>
      </w:r>
      <w:r w:rsidRPr="00F163EF">
        <w:rPr>
          <w:rFonts w:ascii="Arial" w:eastAsia="Arial" w:hAnsi="Arial" w:cs="Arial"/>
          <w:spacing w:val="-3"/>
          <w:sz w:val="18"/>
          <w:szCs w:val="18"/>
        </w:rPr>
        <w:t xml:space="preserve"> omogoča učinkovito </w:t>
      </w:r>
      <w:r w:rsidRPr="00F163EF">
        <w:rPr>
          <w:rFonts w:ascii="Arial" w:eastAsia="Arial" w:hAnsi="Arial" w:cs="Arial"/>
          <w:spacing w:val="-1"/>
          <w:sz w:val="18"/>
          <w:szCs w:val="18"/>
        </w:rPr>
        <w:t>zapiranje (preprečuje izsuševanje)</w:t>
      </w:r>
    </w:p>
    <w:p w14:paraId="493FD3A1" w14:textId="77777777" w:rsidR="00605617" w:rsidRPr="00F163EF" w:rsidRDefault="00605617" w:rsidP="005C5177">
      <w:pPr>
        <w:widowControl w:val="0"/>
        <w:numPr>
          <w:ilvl w:val="0"/>
          <w:numId w:val="52"/>
        </w:numPr>
        <w:tabs>
          <w:tab w:val="left" w:pos="685"/>
          <w:tab w:val="left" w:pos="1276"/>
          <w:tab w:val="left" w:pos="1980"/>
        </w:tabs>
        <w:suppressAutoHyphens/>
        <w:spacing w:after="0" w:line="240" w:lineRule="auto"/>
        <w:ind w:left="737" w:right="113" w:firstLine="794"/>
        <w:rPr>
          <w:sz w:val="18"/>
          <w:szCs w:val="18"/>
        </w:rPr>
      </w:pPr>
      <w:r w:rsidRPr="00F163EF">
        <w:rPr>
          <w:rFonts w:ascii="Arial" w:eastAsia="Arial" w:hAnsi="Arial" w:cs="Arial"/>
          <w:spacing w:val="-1"/>
          <w:sz w:val="18"/>
          <w:szCs w:val="18"/>
        </w:rPr>
        <w:t>velikost</w:t>
      </w:r>
      <w:r w:rsidRPr="00F163EF">
        <w:rPr>
          <w:rFonts w:ascii="Arial" w:eastAsia="Arial" w:hAnsi="Arial" w:cs="Arial"/>
          <w:spacing w:val="-6"/>
          <w:sz w:val="18"/>
          <w:szCs w:val="18"/>
        </w:rPr>
        <w:t xml:space="preserve"> </w:t>
      </w:r>
      <w:r w:rsidRPr="00F163EF">
        <w:rPr>
          <w:rFonts w:ascii="Arial" w:eastAsia="Arial" w:hAnsi="Arial" w:cs="Arial"/>
          <w:spacing w:val="-1"/>
          <w:sz w:val="18"/>
          <w:szCs w:val="18"/>
        </w:rPr>
        <w:t>robčkov</w:t>
      </w:r>
      <w:r w:rsidRPr="00F163EF">
        <w:rPr>
          <w:rFonts w:ascii="Arial" w:eastAsia="Arial" w:hAnsi="Arial" w:cs="Arial"/>
          <w:spacing w:val="-7"/>
          <w:sz w:val="18"/>
          <w:szCs w:val="18"/>
        </w:rPr>
        <w:t xml:space="preserve"> </w:t>
      </w:r>
      <w:r w:rsidRPr="00F163EF">
        <w:rPr>
          <w:rFonts w:ascii="Arial" w:eastAsia="Arial" w:hAnsi="Arial" w:cs="Arial"/>
          <w:sz w:val="18"/>
          <w:szCs w:val="18"/>
        </w:rPr>
        <w:t>je</w:t>
      </w:r>
      <w:r w:rsidRPr="00F163EF">
        <w:rPr>
          <w:rFonts w:ascii="Arial" w:eastAsia="Arial" w:hAnsi="Arial" w:cs="Arial"/>
          <w:spacing w:val="-7"/>
          <w:sz w:val="18"/>
          <w:szCs w:val="18"/>
        </w:rPr>
        <w:t xml:space="preserve"> </w:t>
      </w:r>
      <w:r w:rsidRPr="00F163EF">
        <w:rPr>
          <w:rFonts w:ascii="Arial" w:eastAsia="Arial" w:hAnsi="Arial" w:cs="Arial"/>
          <w:spacing w:val="-1"/>
          <w:sz w:val="18"/>
          <w:szCs w:val="18"/>
        </w:rPr>
        <w:t>najmanj 200 x 200 mm</w:t>
      </w:r>
    </w:p>
    <w:p w14:paraId="30A6B57C" w14:textId="77777777" w:rsidR="00605617" w:rsidRPr="00F163EF" w:rsidRDefault="00605617" w:rsidP="005C5177">
      <w:pPr>
        <w:widowControl w:val="0"/>
        <w:numPr>
          <w:ilvl w:val="0"/>
          <w:numId w:val="51"/>
        </w:numPr>
        <w:tabs>
          <w:tab w:val="left" w:pos="1276"/>
          <w:tab w:val="left" w:pos="1985"/>
        </w:tabs>
        <w:suppressAutoHyphens/>
        <w:spacing w:after="0" w:line="240" w:lineRule="auto"/>
        <w:ind w:left="1984" w:hanging="454"/>
        <w:rPr>
          <w:sz w:val="18"/>
          <w:szCs w:val="18"/>
        </w:rPr>
      </w:pPr>
      <w:r w:rsidRPr="00F163EF">
        <w:rPr>
          <w:spacing w:val="-1"/>
          <w:sz w:val="18"/>
          <w:szCs w:val="18"/>
        </w:rPr>
        <w:t>število robčkov je 80 - 200 robčkov v pakiranju</w:t>
      </w:r>
    </w:p>
    <w:p w14:paraId="068D2267" w14:textId="77777777" w:rsidR="00605617" w:rsidRPr="00F163EF" w:rsidRDefault="00605617" w:rsidP="00605617">
      <w:pPr>
        <w:spacing w:after="0" w:line="240" w:lineRule="auto"/>
        <w:rPr>
          <w:rFonts w:ascii="Arial" w:eastAsia="Arial" w:hAnsi="Arial" w:cs="Arial"/>
          <w:bCs/>
          <w:i/>
          <w:iCs/>
          <w:sz w:val="18"/>
          <w:szCs w:val="18"/>
        </w:rPr>
      </w:pPr>
    </w:p>
    <w:p w14:paraId="6F6D806A" w14:textId="77777777" w:rsidR="00605617" w:rsidRPr="00F163EF" w:rsidRDefault="00605617" w:rsidP="00605617">
      <w:pPr>
        <w:spacing w:after="0" w:line="240" w:lineRule="auto"/>
        <w:rPr>
          <w:rFonts w:ascii="Arial" w:eastAsia="Arial" w:hAnsi="Arial" w:cs="Arial"/>
          <w:b/>
          <w:bCs/>
        </w:rPr>
      </w:pPr>
    </w:p>
    <w:p w14:paraId="56E448C9" w14:textId="77777777" w:rsidR="00605617" w:rsidRPr="00F163EF" w:rsidRDefault="00605617" w:rsidP="00605617">
      <w:pPr>
        <w:spacing w:after="0" w:line="240" w:lineRule="auto"/>
        <w:rPr>
          <w:i/>
          <w:iCs/>
          <w:sz w:val="18"/>
          <w:szCs w:val="18"/>
        </w:rPr>
      </w:pPr>
      <w:r w:rsidRPr="00F163EF">
        <w:rPr>
          <w:rFonts w:ascii="Arial" w:eastAsia="Arial" w:hAnsi="Arial" w:cs="Arial"/>
          <w:b/>
          <w:bCs/>
          <w:sz w:val="18"/>
          <w:szCs w:val="18"/>
        </w:rPr>
        <w:t>II.5.4</w:t>
      </w:r>
      <w:r w:rsidRPr="00F163EF">
        <w:rPr>
          <w:rFonts w:ascii="Arial" w:eastAsia="Arial" w:hAnsi="Arial" w:cs="Arial"/>
          <w:b/>
          <w:bCs/>
          <w:i/>
          <w:iCs/>
          <w:sz w:val="18"/>
          <w:szCs w:val="18"/>
        </w:rPr>
        <w:t xml:space="preserve"> </w:t>
      </w:r>
      <w:r w:rsidRPr="00F163EF">
        <w:rPr>
          <w:rFonts w:ascii="Arial" w:eastAsia="Arial" w:hAnsi="Arial" w:cs="Arial"/>
          <w:b/>
          <w:bCs/>
          <w:sz w:val="18"/>
          <w:szCs w:val="18"/>
        </w:rPr>
        <w:t>RAZKUŽILNI ROBČKI ZA ULTRAZVOČNE SONDE - BREZ ALKOHOLA</w:t>
      </w:r>
    </w:p>
    <w:p w14:paraId="0EC91E9D" w14:textId="77777777" w:rsidR="00605617" w:rsidRPr="00F163EF" w:rsidRDefault="00605617" w:rsidP="00605617">
      <w:pPr>
        <w:spacing w:after="0" w:line="240" w:lineRule="auto"/>
        <w:rPr>
          <w:rFonts w:ascii="Arial" w:eastAsia="Arial" w:hAnsi="Arial" w:cs="Arial"/>
          <w:b/>
          <w:bCs/>
        </w:rPr>
      </w:pPr>
    </w:p>
    <w:p w14:paraId="54A82D79" w14:textId="77777777" w:rsidR="00605617" w:rsidRPr="00F163EF" w:rsidRDefault="00605617" w:rsidP="005C5177">
      <w:pPr>
        <w:widowControl w:val="0"/>
        <w:numPr>
          <w:ilvl w:val="0"/>
          <w:numId w:val="53"/>
        </w:numPr>
        <w:suppressAutoHyphens/>
        <w:spacing w:after="0" w:line="240" w:lineRule="auto"/>
        <w:ind w:left="851" w:hanging="284"/>
        <w:rPr>
          <w:sz w:val="18"/>
          <w:szCs w:val="18"/>
        </w:rPr>
      </w:pPr>
      <w:r w:rsidRPr="00F163EF">
        <w:rPr>
          <w:rFonts w:ascii="Arial" w:eastAsia="Arial" w:hAnsi="Arial" w:cs="Arial"/>
          <w:sz w:val="18"/>
          <w:szCs w:val="18"/>
          <w:u w:val="single"/>
        </w:rPr>
        <w:t>Strokovne zahteve:</w:t>
      </w:r>
    </w:p>
    <w:p w14:paraId="52E55CE3" w14:textId="77777777" w:rsidR="00605617" w:rsidRPr="00F163EF" w:rsidRDefault="00605617" w:rsidP="005C5177">
      <w:pPr>
        <w:widowControl w:val="0"/>
        <w:numPr>
          <w:ilvl w:val="4"/>
          <w:numId w:val="57"/>
        </w:numPr>
        <w:suppressAutoHyphens/>
        <w:spacing w:after="0" w:line="240" w:lineRule="auto"/>
        <w:ind w:left="1984" w:hanging="397"/>
        <w:rPr>
          <w:sz w:val="18"/>
          <w:szCs w:val="18"/>
        </w:rPr>
      </w:pPr>
      <w:r w:rsidRPr="00F163EF">
        <w:rPr>
          <w:rFonts w:ascii="Arial" w:eastAsia="Arial" w:hAnsi="Arial" w:cs="Arial"/>
          <w:spacing w:val="-1"/>
          <w:sz w:val="18"/>
          <w:szCs w:val="18"/>
        </w:rPr>
        <w:t>aktivne</w:t>
      </w:r>
      <w:r w:rsidRPr="00F163EF">
        <w:rPr>
          <w:rFonts w:ascii="Arial" w:eastAsia="Arial" w:hAnsi="Arial" w:cs="Arial"/>
          <w:spacing w:val="-10"/>
          <w:sz w:val="18"/>
          <w:szCs w:val="18"/>
        </w:rPr>
        <w:t xml:space="preserve"> </w:t>
      </w:r>
      <w:r w:rsidRPr="00F163EF">
        <w:rPr>
          <w:rFonts w:ascii="Arial" w:eastAsia="Arial" w:hAnsi="Arial" w:cs="Arial"/>
          <w:spacing w:val="-1"/>
          <w:sz w:val="18"/>
          <w:szCs w:val="18"/>
        </w:rPr>
        <w:t>komponente:</w:t>
      </w:r>
      <w:r w:rsidRPr="00F163EF">
        <w:rPr>
          <w:rFonts w:ascii="Arial" w:eastAsia="Arial" w:hAnsi="Arial" w:cs="Arial"/>
          <w:spacing w:val="-9"/>
          <w:sz w:val="18"/>
          <w:szCs w:val="18"/>
        </w:rPr>
        <w:t xml:space="preserve"> didecil dimetil amonijev klorid, kvaterne amonijeve spojine</w:t>
      </w:r>
    </w:p>
    <w:p w14:paraId="442959D0" w14:textId="77777777" w:rsidR="00605617" w:rsidRPr="00F163EF" w:rsidRDefault="00605617" w:rsidP="005C5177">
      <w:pPr>
        <w:widowControl w:val="0"/>
        <w:numPr>
          <w:ilvl w:val="4"/>
          <w:numId w:val="57"/>
        </w:numPr>
        <w:suppressAutoHyphens/>
        <w:spacing w:after="0" w:line="240" w:lineRule="auto"/>
        <w:ind w:left="1984" w:hanging="397"/>
      </w:pPr>
      <w:r w:rsidRPr="00F163EF">
        <w:rPr>
          <w:rFonts w:ascii="Arial" w:eastAsia="Arial" w:hAnsi="Arial" w:cs="Arial"/>
          <w:spacing w:val="-9"/>
          <w:sz w:val="18"/>
          <w:szCs w:val="18"/>
        </w:rPr>
        <w:t xml:space="preserve">sredstvo je namenjeno razkuževanju UZ sond </w:t>
      </w:r>
      <w:r w:rsidRPr="00F163EF">
        <w:rPr>
          <w:rFonts w:ascii="Arial" w:eastAsia="Arial" w:hAnsi="Arial" w:cs="Arial"/>
          <w:spacing w:val="-9"/>
          <w:sz w:val="20"/>
          <w:szCs w:val="20"/>
        </w:rPr>
        <w:t>(</w:t>
      </w:r>
      <w:r w:rsidRPr="00F163EF">
        <w:rPr>
          <w:rFonts w:ascii="Arial" w:eastAsia="Arial" w:hAnsi="Arial" w:cs="Arial"/>
          <w:spacing w:val="-9"/>
          <w:sz w:val="18"/>
          <w:szCs w:val="18"/>
        </w:rPr>
        <w:t>aparat Philips CVx3D)</w:t>
      </w:r>
    </w:p>
    <w:p w14:paraId="0167693E" w14:textId="77777777" w:rsidR="00605617" w:rsidRPr="00F163EF" w:rsidRDefault="00605617" w:rsidP="005C5177">
      <w:pPr>
        <w:widowControl w:val="0"/>
        <w:numPr>
          <w:ilvl w:val="4"/>
          <w:numId w:val="57"/>
        </w:numPr>
        <w:suppressAutoHyphens/>
        <w:spacing w:after="0" w:line="240" w:lineRule="auto"/>
        <w:ind w:left="1984" w:hanging="397"/>
        <w:rPr>
          <w:sz w:val="18"/>
          <w:szCs w:val="18"/>
        </w:rPr>
      </w:pPr>
      <w:r w:rsidRPr="00F163EF">
        <w:rPr>
          <w:rFonts w:ascii="Arial" w:eastAsia="Arial" w:hAnsi="Arial" w:cs="Arial"/>
          <w:spacing w:val="-9"/>
          <w:sz w:val="18"/>
          <w:szCs w:val="18"/>
        </w:rPr>
        <w:t>pisna izjava proizvajalcev UZ sond (Toshiba, Siemens, Philips) o kompatibilnosti razkužilnega sredstva z UZ sondami</w:t>
      </w:r>
    </w:p>
    <w:p w14:paraId="773D197B" w14:textId="77777777" w:rsidR="00605617" w:rsidRPr="00F163EF" w:rsidRDefault="00605617" w:rsidP="005C5177">
      <w:pPr>
        <w:widowControl w:val="0"/>
        <w:numPr>
          <w:ilvl w:val="4"/>
          <w:numId w:val="57"/>
        </w:numPr>
        <w:suppressAutoHyphens/>
        <w:spacing w:after="0" w:line="240" w:lineRule="auto"/>
        <w:ind w:left="1984" w:hanging="397"/>
        <w:rPr>
          <w:sz w:val="18"/>
          <w:szCs w:val="18"/>
        </w:rPr>
      </w:pPr>
      <w:r w:rsidRPr="00F163EF">
        <w:rPr>
          <w:rFonts w:ascii="Arial" w:eastAsia="Arial" w:hAnsi="Arial" w:cs="Arial"/>
          <w:spacing w:val="-9"/>
          <w:sz w:val="18"/>
          <w:szCs w:val="18"/>
        </w:rPr>
        <w:t>kontaktni čas je 1 minuta</w:t>
      </w:r>
    </w:p>
    <w:p w14:paraId="7E077918" w14:textId="77777777" w:rsidR="00605617" w:rsidRPr="00F163EF" w:rsidRDefault="00605617" w:rsidP="005C5177">
      <w:pPr>
        <w:widowControl w:val="0"/>
        <w:numPr>
          <w:ilvl w:val="0"/>
          <w:numId w:val="53"/>
        </w:numPr>
        <w:suppressAutoHyphens/>
        <w:spacing w:after="0" w:line="240" w:lineRule="auto"/>
        <w:ind w:left="851" w:hanging="284"/>
        <w:rPr>
          <w:sz w:val="18"/>
          <w:szCs w:val="18"/>
        </w:rPr>
      </w:pPr>
      <w:r w:rsidRPr="00F163EF">
        <w:rPr>
          <w:rFonts w:ascii="Arial" w:eastAsia="Arial" w:hAnsi="Arial" w:cs="Arial"/>
          <w:sz w:val="18"/>
          <w:szCs w:val="18"/>
          <w:u w:val="single"/>
        </w:rPr>
        <w:t>Varnost in testiranje:</w:t>
      </w:r>
    </w:p>
    <w:p w14:paraId="7FBD8B5F" w14:textId="77777777" w:rsidR="00605617" w:rsidRPr="00F163EF" w:rsidRDefault="00605617" w:rsidP="005C5177">
      <w:pPr>
        <w:widowControl w:val="0"/>
        <w:numPr>
          <w:ilvl w:val="4"/>
          <w:numId w:val="57"/>
        </w:numPr>
        <w:tabs>
          <w:tab w:val="left" w:pos="1276"/>
        </w:tabs>
        <w:suppressAutoHyphens/>
        <w:spacing w:after="0" w:line="240" w:lineRule="auto"/>
        <w:ind w:left="1984" w:hanging="454"/>
        <w:rPr>
          <w:sz w:val="18"/>
          <w:szCs w:val="18"/>
        </w:rPr>
      </w:pPr>
      <w:r w:rsidRPr="00F163EF">
        <w:rPr>
          <w:rFonts w:ascii="Arial" w:eastAsia="Arial" w:hAnsi="Arial" w:cs="Arial"/>
          <w:sz w:val="18"/>
          <w:szCs w:val="18"/>
        </w:rPr>
        <w:t xml:space="preserve">učinkovitost zagotovljena v skladu s standardi </w:t>
      </w:r>
      <w:r w:rsidRPr="00F163EF">
        <w:rPr>
          <w:rFonts w:ascii="Arial" w:eastAsia="Arial" w:hAnsi="Arial" w:cs="Arial"/>
          <w:spacing w:val="-1"/>
          <w:sz w:val="18"/>
          <w:szCs w:val="18"/>
        </w:rPr>
        <w:t>EN 13727,</w:t>
      </w:r>
      <w:r w:rsidRPr="00F163EF">
        <w:rPr>
          <w:rFonts w:ascii="Arial" w:eastAsia="Arial" w:hAnsi="Arial" w:cs="Arial"/>
          <w:spacing w:val="-7"/>
          <w:sz w:val="18"/>
          <w:szCs w:val="18"/>
        </w:rPr>
        <w:t xml:space="preserve"> </w:t>
      </w:r>
      <w:r w:rsidRPr="00F163EF">
        <w:rPr>
          <w:rFonts w:ascii="Arial" w:eastAsia="Arial" w:hAnsi="Arial" w:cs="Arial"/>
          <w:spacing w:val="-1"/>
          <w:sz w:val="18"/>
          <w:szCs w:val="18"/>
        </w:rPr>
        <w:t>EN 13624,</w:t>
      </w:r>
      <w:r w:rsidRPr="00F163EF">
        <w:rPr>
          <w:rFonts w:ascii="Arial" w:eastAsia="Arial" w:hAnsi="Arial" w:cs="Arial"/>
          <w:spacing w:val="-10"/>
          <w:sz w:val="18"/>
          <w:szCs w:val="18"/>
        </w:rPr>
        <w:t xml:space="preserve"> </w:t>
      </w:r>
      <w:r w:rsidRPr="00F163EF">
        <w:rPr>
          <w:rFonts w:ascii="Arial" w:eastAsia="Arial" w:hAnsi="Arial" w:cs="Arial"/>
          <w:spacing w:val="-1"/>
          <w:sz w:val="18"/>
          <w:szCs w:val="18"/>
        </w:rPr>
        <w:t>EN 14476,</w:t>
      </w:r>
      <w:r w:rsidRPr="00F163EF">
        <w:rPr>
          <w:rFonts w:ascii="Arial" w:eastAsia="Arial" w:hAnsi="Arial" w:cs="Arial"/>
          <w:spacing w:val="-7"/>
          <w:sz w:val="18"/>
          <w:szCs w:val="18"/>
        </w:rPr>
        <w:t xml:space="preserve"> </w:t>
      </w:r>
      <w:r w:rsidRPr="00F163EF">
        <w:rPr>
          <w:rFonts w:ascii="Arial" w:eastAsia="Arial" w:hAnsi="Arial" w:cs="Arial"/>
          <w:spacing w:val="-1"/>
          <w:sz w:val="18"/>
          <w:szCs w:val="18"/>
        </w:rPr>
        <w:t>EN 16615</w:t>
      </w:r>
    </w:p>
    <w:p w14:paraId="2598ACE1" w14:textId="77777777" w:rsidR="00605617" w:rsidRPr="00F163EF" w:rsidRDefault="00605617" w:rsidP="005C5177">
      <w:pPr>
        <w:widowControl w:val="0"/>
        <w:numPr>
          <w:ilvl w:val="4"/>
          <w:numId w:val="57"/>
        </w:numPr>
        <w:tabs>
          <w:tab w:val="left" w:pos="1276"/>
        </w:tabs>
        <w:suppressAutoHyphens/>
        <w:spacing w:after="0" w:line="240" w:lineRule="auto"/>
        <w:ind w:left="1984" w:hanging="397"/>
        <w:rPr>
          <w:sz w:val="18"/>
          <w:szCs w:val="18"/>
        </w:rPr>
      </w:pPr>
      <w:r w:rsidRPr="00F163EF">
        <w:rPr>
          <w:rFonts w:ascii="Arial" w:eastAsia="Arial" w:hAnsi="Arial" w:cs="Arial"/>
          <w:spacing w:val="-1"/>
          <w:sz w:val="18"/>
          <w:szCs w:val="18"/>
        </w:rPr>
        <w:t>biološko</w:t>
      </w:r>
      <w:r w:rsidRPr="00F163EF">
        <w:rPr>
          <w:rFonts w:ascii="Arial" w:eastAsia="Arial" w:hAnsi="Arial" w:cs="Arial"/>
          <w:spacing w:val="-8"/>
          <w:sz w:val="18"/>
          <w:szCs w:val="18"/>
        </w:rPr>
        <w:t xml:space="preserve"> </w:t>
      </w:r>
      <w:r w:rsidRPr="00F163EF">
        <w:rPr>
          <w:rFonts w:ascii="Arial" w:eastAsia="Arial" w:hAnsi="Arial" w:cs="Arial"/>
          <w:spacing w:val="-1"/>
          <w:sz w:val="18"/>
          <w:szCs w:val="18"/>
        </w:rPr>
        <w:t>razgradljivo</w:t>
      </w:r>
    </w:p>
    <w:p w14:paraId="6D2D06D5" w14:textId="77777777" w:rsidR="00605617" w:rsidRPr="00F163EF" w:rsidRDefault="00605617" w:rsidP="005C5177">
      <w:pPr>
        <w:widowControl w:val="0"/>
        <w:numPr>
          <w:ilvl w:val="4"/>
          <w:numId w:val="57"/>
        </w:numPr>
        <w:suppressAutoHyphens/>
        <w:spacing w:after="0" w:line="240" w:lineRule="auto"/>
        <w:ind w:left="1984" w:hanging="397"/>
        <w:rPr>
          <w:sz w:val="18"/>
          <w:szCs w:val="18"/>
        </w:rPr>
      </w:pPr>
      <w:r w:rsidRPr="00F163EF">
        <w:rPr>
          <w:rFonts w:ascii="Arial" w:eastAsia="Arial" w:hAnsi="Arial" w:cs="Arial"/>
          <w:spacing w:val="-1"/>
          <w:sz w:val="18"/>
          <w:szCs w:val="18"/>
        </w:rPr>
        <w:lastRenderedPageBreak/>
        <w:t>varnostni list v slovenskem jeziku</w:t>
      </w:r>
    </w:p>
    <w:p w14:paraId="736C0413" w14:textId="77777777" w:rsidR="00605617" w:rsidRPr="00F163EF" w:rsidRDefault="00605617" w:rsidP="005C5177">
      <w:pPr>
        <w:widowControl w:val="0"/>
        <w:numPr>
          <w:ilvl w:val="0"/>
          <w:numId w:val="53"/>
        </w:numPr>
        <w:suppressAutoHyphens/>
        <w:spacing w:after="0" w:line="240" w:lineRule="auto"/>
        <w:ind w:left="851" w:hanging="284"/>
        <w:rPr>
          <w:sz w:val="18"/>
          <w:szCs w:val="18"/>
        </w:rPr>
      </w:pPr>
      <w:r w:rsidRPr="00F163EF">
        <w:rPr>
          <w:rFonts w:ascii="Arial" w:eastAsia="Arial" w:hAnsi="Arial" w:cs="Arial"/>
          <w:sz w:val="18"/>
          <w:szCs w:val="18"/>
          <w:u w:val="single"/>
        </w:rPr>
        <w:t>Oprema</w:t>
      </w:r>
    </w:p>
    <w:p w14:paraId="11E53FEC" w14:textId="77777777" w:rsidR="00605617" w:rsidRPr="00F163EF" w:rsidRDefault="00605617" w:rsidP="00605617">
      <w:pPr>
        <w:widowControl w:val="0"/>
        <w:tabs>
          <w:tab w:val="left" w:pos="1650"/>
        </w:tabs>
        <w:spacing w:after="0" w:line="240" w:lineRule="auto"/>
        <w:ind w:left="1587"/>
        <w:rPr>
          <w:sz w:val="18"/>
          <w:szCs w:val="18"/>
        </w:rPr>
      </w:pPr>
      <w:r w:rsidRPr="00F163EF">
        <w:rPr>
          <w:rFonts w:ascii="Arial" w:eastAsia="Arial" w:hAnsi="Arial" w:cs="Arial"/>
          <w:spacing w:val="-1"/>
          <w:sz w:val="18"/>
          <w:szCs w:val="18"/>
        </w:rPr>
        <w:t>-      PVC</w:t>
      </w:r>
      <w:r w:rsidRPr="00F163EF">
        <w:rPr>
          <w:rFonts w:ascii="Arial" w:eastAsia="Arial" w:hAnsi="Arial" w:cs="Arial"/>
          <w:spacing w:val="-8"/>
          <w:sz w:val="18"/>
          <w:szCs w:val="18"/>
        </w:rPr>
        <w:t xml:space="preserve"> </w:t>
      </w:r>
      <w:r w:rsidRPr="00F163EF">
        <w:rPr>
          <w:rFonts w:ascii="Arial" w:eastAsia="Arial" w:hAnsi="Arial" w:cs="Arial"/>
          <w:spacing w:val="-1"/>
          <w:sz w:val="18"/>
          <w:szCs w:val="18"/>
        </w:rPr>
        <w:t>doza (trda doza ali mehko pakiranje s trdim pokrovom)</w:t>
      </w:r>
    </w:p>
    <w:p w14:paraId="22D1ED52" w14:textId="77777777" w:rsidR="00605617" w:rsidRPr="00F163EF" w:rsidRDefault="00605617" w:rsidP="005C5177">
      <w:pPr>
        <w:widowControl w:val="0"/>
        <w:numPr>
          <w:ilvl w:val="4"/>
          <w:numId w:val="57"/>
        </w:numPr>
        <w:suppressAutoHyphens/>
        <w:spacing w:after="0" w:line="240" w:lineRule="auto"/>
        <w:ind w:left="1928" w:hanging="397"/>
        <w:rPr>
          <w:sz w:val="18"/>
          <w:szCs w:val="18"/>
        </w:rPr>
      </w:pPr>
      <w:r w:rsidRPr="00F163EF">
        <w:rPr>
          <w:sz w:val="18"/>
          <w:szCs w:val="18"/>
        </w:rPr>
        <w:t>robčki se lahko izvlečejo iz doze</w:t>
      </w:r>
    </w:p>
    <w:p w14:paraId="6A8A192F" w14:textId="77777777" w:rsidR="00605617" w:rsidRPr="00F163EF" w:rsidRDefault="00605617" w:rsidP="005C5177">
      <w:pPr>
        <w:widowControl w:val="0"/>
        <w:numPr>
          <w:ilvl w:val="4"/>
          <w:numId w:val="57"/>
        </w:numPr>
        <w:suppressAutoHyphens/>
        <w:spacing w:after="0" w:line="240" w:lineRule="auto"/>
        <w:ind w:left="1928" w:hanging="340"/>
        <w:rPr>
          <w:i/>
          <w:iCs/>
          <w:sz w:val="18"/>
          <w:szCs w:val="18"/>
        </w:rPr>
      </w:pPr>
      <w:r w:rsidRPr="00F163EF">
        <w:rPr>
          <w:rFonts w:ascii="Arial" w:eastAsia="Arial" w:hAnsi="Arial" w:cs="Arial"/>
          <w:spacing w:val="-1"/>
          <w:sz w:val="18"/>
          <w:szCs w:val="18"/>
        </w:rPr>
        <w:t>pokrov</w:t>
      </w:r>
      <w:r w:rsidRPr="00F163EF">
        <w:rPr>
          <w:rFonts w:ascii="Arial" w:eastAsia="Arial" w:hAnsi="Arial" w:cs="Arial"/>
          <w:spacing w:val="-6"/>
          <w:sz w:val="18"/>
          <w:szCs w:val="18"/>
        </w:rPr>
        <w:t xml:space="preserve"> </w:t>
      </w:r>
      <w:r w:rsidRPr="00F163EF">
        <w:rPr>
          <w:rFonts w:ascii="Arial" w:eastAsia="Arial" w:hAnsi="Arial" w:cs="Arial"/>
          <w:spacing w:val="-1"/>
          <w:sz w:val="18"/>
          <w:szCs w:val="18"/>
        </w:rPr>
        <w:t>doze</w:t>
      </w:r>
      <w:r w:rsidRPr="00F163EF">
        <w:rPr>
          <w:rFonts w:ascii="Arial" w:eastAsia="Arial" w:hAnsi="Arial" w:cs="Arial"/>
          <w:spacing w:val="-3"/>
          <w:sz w:val="18"/>
          <w:szCs w:val="18"/>
        </w:rPr>
        <w:t xml:space="preserve"> omogoča učinkovito </w:t>
      </w:r>
      <w:r w:rsidRPr="00F163EF">
        <w:rPr>
          <w:rFonts w:ascii="Arial" w:eastAsia="Arial" w:hAnsi="Arial" w:cs="Arial"/>
          <w:spacing w:val="-1"/>
          <w:sz w:val="18"/>
          <w:szCs w:val="18"/>
        </w:rPr>
        <w:t>zapiranje (preprečuje izsuševanje)</w:t>
      </w:r>
    </w:p>
    <w:p w14:paraId="4EF51B55" w14:textId="77777777" w:rsidR="00605617" w:rsidRPr="00F163EF" w:rsidRDefault="00605617" w:rsidP="005C5177">
      <w:pPr>
        <w:widowControl w:val="0"/>
        <w:numPr>
          <w:ilvl w:val="4"/>
          <w:numId w:val="57"/>
        </w:numPr>
        <w:suppressAutoHyphens/>
        <w:spacing w:after="0" w:line="240" w:lineRule="auto"/>
        <w:ind w:left="1928" w:hanging="397"/>
        <w:rPr>
          <w:sz w:val="18"/>
          <w:szCs w:val="18"/>
        </w:rPr>
      </w:pPr>
      <w:r w:rsidRPr="00F163EF">
        <w:rPr>
          <w:rFonts w:ascii="Arial" w:eastAsia="Arial" w:hAnsi="Arial" w:cs="Arial"/>
          <w:spacing w:val="-1"/>
          <w:sz w:val="18"/>
          <w:szCs w:val="18"/>
        </w:rPr>
        <w:t xml:space="preserve">velikost robčkov je najmanj 140 x 200 mm </w:t>
      </w:r>
    </w:p>
    <w:p w14:paraId="2C265E00" w14:textId="77777777" w:rsidR="00605617" w:rsidRPr="00665A3D" w:rsidRDefault="00605617" w:rsidP="005C5177">
      <w:pPr>
        <w:widowControl w:val="0"/>
        <w:numPr>
          <w:ilvl w:val="4"/>
          <w:numId w:val="57"/>
        </w:numPr>
        <w:suppressAutoHyphens/>
        <w:spacing w:after="0" w:line="240" w:lineRule="auto"/>
        <w:ind w:left="1928" w:hanging="397"/>
        <w:rPr>
          <w:sz w:val="18"/>
          <w:szCs w:val="18"/>
        </w:rPr>
      </w:pPr>
      <w:r w:rsidRPr="00F163EF">
        <w:rPr>
          <w:rFonts w:ascii="Arial" w:eastAsia="Arial" w:hAnsi="Arial" w:cs="Arial"/>
          <w:spacing w:val="-1"/>
          <w:sz w:val="18"/>
          <w:szCs w:val="18"/>
        </w:rPr>
        <w:t>število robčkov je do maksimalno 125 robčkov v pakiranju</w:t>
      </w:r>
    </w:p>
    <w:p w14:paraId="56F102D6" w14:textId="77777777" w:rsidR="00605617" w:rsidRPr="00665A3D" w:rsidRDefault="00605617" w:rsidP="00605617">
      <w:pPr>
        <w:widowControl w:val="0"/>
        <w:spacing w:after="0" w:line="240" w:lineRule="auto"/>
        <w:ind w:left="1276"/>
        <w:rPr>
          <w:rFonts w:ascii="Arial" w:eastAsia="Arial" w:hAnsi="Arial" w:cs="Arial"/>
          <w:spacing w:val="-1"/>
        </w:rPr>
      </w:pPr>
    </w:p>
    <w:p w14:paraId="7706A79A" w14:textId="77777777" w:rsidR="00605617" w:rsidRPr="00665A3D" w:rsidRDefault="00605617" w:rsidP="00605617">
      <w:pPr>
        <w:spacing w:after="0" w:line="240" w:lineRule="auto"/>
        <w:rPr>
          <w:rFonts w:ascii="Arial" w:eastAsia="Arial" w:hAnsi="Arial" w:cs="Arial"/>
          <w:bCs/>
          <w:i/>
          <w:iCs/>
          <w:sz w:val="18"/>
          <w:szCs w:val="18"/>
        </w:rPr>
      </w:pPr>
    </w:p>
    <w:p w14:paraId="5558B34F" w14:textId="77777777" w:rsidR="00605617" w:rsidRPr="00665A3D" w:rsidRDefault="00605617" w:rsidP="00605617">
      <w:pPr>
        <w:spacing w:after="0" w:line="240" w:lineRule="auto"/>
        <w:rPr>
          <w:i/>
          <w:iCs/>
          <w:sz w:val="18"/>
          <w:szCs w:val="18"/>
        </w:rPr>
      </w:pPr>
      <w:r w:rsidRPr="00665A3D">
        <w:rPr>
          <w:rFonts w:ascii="Arial" w:eastAsia="Arial" w:hAnsi="Arial" w:cs="Arial"/>
          <w:b/>
          <w:bCs/>
          <w:sz w:val="18"/>
          <w:szCs w:val="18"/>
        </w:rPr>
        <w:t>II. 6.1 in 6.2 DOZE ZA AEROGENO RAZKUŽEVANJE PROSTOROV IN POVRŠIN</w:t>
      </w:r>
    </w:p>
    <w:p w14:paraId="46E3BAFC" w14:textId="77777777" w:rsidR="00605617" w:rsidRPr="00665A3D" w:rsidRDefault="00605617" w:rsidP="00605617">
      <w:pPr>
        <w:spacing w:after="0" w:line="240" w:lineRule="auto"/>
        <w:rPr>
          <w:rFonts w:ascii="Arial" w:eastAsia="Arial" w:hAnsi="Arial" w:cs="Arial"/>
          <w:b/>
          <w:bCs/>
        </w:rPr>
      </w:pPr>
    </w:p>
    <w:p w14:paraId="298934DB" w14:textId="77777777" w:rsidR="00605617" w:rsidRPr="00665A3D" w:rsidRDefault="00605617" w:rsidP="005C5177">
      <w:pPr>
        <w:widowControl w:val="0"/>
        <w:numPr>
          <w:ilvl w:val="0"/>
          <w:numId w:val="62"/>
        </w:numPr>
        <w:suppressAutoHyphens/>
        <w:spacing w:after="0" w:line="240" w:lineRule="auto"/>
        <w:ind w:left="851" w:hanging="284"/>
        <w:rPr>
          <w:sz w:val="18"/>
          <w:szCs w:val="18"/>
        </w:rPr>
      </w:pPr>
      <w:r w:rsidRPr="00665A3D">
        <w:rPr>
          <w:rFonts w:ascii="Arial" w:eastAsia="Arial" w:hAnsi="Arial" w:cs="Arial"/>
          <w:sz w:val="18"/>
          <w:szCs w:val="18"/>
          <w:u w:val="single"/>
        </w:rPr>
        <w:t>Strokovne zahteve:</w:t>
      </w:r>
    </w:p>
    <w:p w14:paraId="0FBD9133" w14:textId="77777777" w:rsidR="00605617" w:rsidRPr="00665A3D" w:rsidRDefault="00605617" w:rsidP="005C5177">
      <w:pPr>
        <w:widowControl w:val="0"/>
        <w:numPr>
          <w:ilvl w:val="4"/>
          <w:numId w:val="57"/>
        </w:numPr>
        <w:suppressAutoHyphens/>
        <w:spacing w:after="0" w:line="240" w:lineRule="auto"/>
        <w:ind w:left="1984" w:hanging="397"/>
        <w:rPr>
          <w:sz w:val="18"/>
          <w:szCs w:val="18"/>
        </w:rPr>
      </w:pPr>
      <w:r w:rsidRPr="00665A3D">
        <w:rPr>
          <w:rFonts w:ascii="Arial" w:eastAsia="Arial" w:hAnsi="Arial" w:cs="Arial"/>
          <w:spacing w:val="-1"/>
          <w:sz w:val="18"/>
          <w:szCs w:val="18"/>
        </w:rPr>
        <w:t>aktivne</w:t>
      </w:r>
      <w:r w:rsidRPr="00665A3D">
        <w:rPr>
          <w:rFonts w:ascii="Arial" w:eastAsia="Arial" w:hAnsi="Arial" w:cs="Arial"/>
          <w:spacing w:val="-10"/>
          <w:sz w:val="18"/>
          <w:szCs w:val="18"/>
        </w:rPr>
        <w:t xml:space="preserve"> </w:t>
      </w:r>
      <w:r w:rsidRPr="00665A3D">
        <w:rPr>
          <w:rFonts w:ascii="Arial" w:eastAsia="Arial" w:hAnsi="Arial" w:cs="Arial"/>
          <w:spacing w:val="-1"/>
          <w:sz w:val="18"/>
          <w:szCs w:val="18"/>
        </w:rPr>
        <w:t>komponente:</w:t>
      </w:r>
      <w:r w:rsidRPr="00665A3D">
        <w:rPr>
          <w:rFonts w:ascii="Arial" w:eastAsia="Arial" w:hAnsi="Arial" w:cs="Arial"/>
          <w:spacing w:val="-9"/>
          <w:sz w:val="18"/>
          <w:szCs w:val="18"/>
        </w:rPr>
        <w:t xml:space="preserve"> didecil dimetil amonijev klorid, fenoksietanol</w:t>
      </w:r>
    </w:p>
    <w:p w14:paraId="76780A9F" w14:textId="77777777" w:rsidR="00605617" w:rsidRPr="00665A3D" w:rsidRDefault="00605617" w:rsidP="005C5177">
      <w:pPr>
        <w:widowControl w:val="0"/>
        <w:numPr>
          <w:ilvl w:val="4"/>
          <w:numId w:val="57"/>
        </w:numPr>
        <w:suppressAutoHyphens/>
        <w:spacing w:after="0" w:line="240" w:lineRule="auto"/>
        <w:ind w:left="1984" w:hanging="397"/>
        <w:rPr>
          <w:sz w:val="18"/>
          <w:szCs w:val="18"/>
        </w:rPr>
      </w:pPr>
      <w:r w:rsidRPr="00665A3D">
        <w:rPr>
          <w:rFonts w:ascii="Arial" w:eastAsia="Arial" w:hAnsi="Arial" w:cs="Arial"/>
          <w:spacing w:val="-9"/>
          <w:sz w:val="18"/>
          <w:szCs w:val="18"/>
        </w:rPr>
        <w:t>sredstvo je namenjeno razkuževanju prostorov in površin</w:t>
      </w:r>
    </w:p>
    <w:p w14:paraId="763C5F55" w14:textId="77777777" w:rsidR="00605617" w:rsidRPr="00665A3D" w:rsidRDefault="00605617" w:rsidP="005C5177">
      <w:pPr>
        <w:widowControl w:val="0"/>
        <w:numPr>
          <w:ilvl w:val="4"/>
          <w:numId w:val="57"/>
        </w:numPr>
        <w:suppressAutoHyphens/>
        <w:spacing w:after="0" w:line="240" w:lineRule="auto"/>
        <w:ind w:left="1984" w:hanging="397"/>
        <w:rPr>
          <w:sz w:val="18"/>
          <w:szCs w:val="18"/>
        </w:rPr>
      </w:pPr>
      <w:r w:rsidRPr="00665A3D">
        <w:rPr>
          <w:rFonts w:ascii="Arial" w:eastAsia="Arial" w:hAnsi="Arial" w:cs="Arial"/>
          <w:spacing w:val="-9"/>
          <w:sz w:val="18"/>
          <w:szCs w:val="18"/>
        </w:rPr>
        <w:t>kontaktni čas je cca 60 minut</w:t>
      </w:r>
    </w:p>
    <w:p w14:paraId="05223D8A" w14:textId="77777777" w:rsidR="00605617" w:rsidRPr="00665A3D" w:rsidRDefault="00605617" w:rsidP="005C5177">
      <w:pPr>
        <w:widowControl w:val="0"/>
        <w:numPr>
          <w:ilvl w:val="0"/>
          <w:numId w:val="62"/>
        </w:numPr>
        <w:suppressAutoHyphens/>
        <w:spacing w:after="0" w:line="240" w:lineRule="auto"/>
        <w:ind w:left="851" w:hanging="284"/>
        <w:rPr>
          <w:sz w:val="18"/>
          <w:szCs w:val="18"/>
        </w:rPr>
      </w:pPr>
      <w:r w:rsidRPr="00665A3D">
        <w:rPr>
          <w:rFonts w:ascii="Arial" w:eastAsia="Arial" w:hAnsi="Arial" w:cs="Arial"/>
          <w:sz w:val="18"/>
          <w:szCs w:val="18"/>
          <w:u w:val="single"/>
        </w:rPr>
        <w:t>Varnost in testiranje:</w:t>
      </w:r>
    </w:p>
    <w:p w14:paraId="0D9F7BC7" w14:textId="77777777" w:rsidR="00605617" w:rsidRPr="00665A3D" w:rsidRDefault="00605617" w:rsidP="005C5177">
      <w:pPr>
        <w:widowControl w:val="0"/>
        <w:numPr>
          <w:ilvl w:val="4"/>
          <w:numId w:val="57"/>
        </w:numPr>
        <w:suppressAutoHyphens/>
        <w:spacing w:after="0" w:line="240" w:lineRule="auto"/>
        <w:ind w:left="2041" w:hanging="454"/>
        <w:rPr>
          <w:sz w:val="18"/>
          <w:szCs w:val="18"/>
        </w:rPr>
      </w:pPr>
      <w:r w:rsidRPr="00665A3D">
        <w:rPr>
          <w:rFonts w:ascii="Arial" w:eastAsia="Arial" w:hAnsi="Arial" w:cs="Arial"/>
          <w:sz w:val="18"/>
          <w:szCs w:val="18"/>
        </w:rPr>
        <w:t xml:space="preserve">učinkovitost zagotovljena v skladu s standardi </w:t>
      </w:r>
      <w:r w:rsidRPr="00665A3D">
        <w:rPr>
          <w:rFonts w:ascii="Arial" w:eastAsia="Arial" w:hAnsi="Arial" w:cs="Arial"/>
          <w:spacing w:val="-1"/>
          <w:sz w:val="18"/>
          <w:szCs w:val="18"/>
        </w:rPr>
        <w:t>EN 13727,</w:t>
      </w:r>
      <w:r w:rsidRPr="00665A3D">
        <w:rPr>
          <w:rFonts w:ascii="Arial" w:eastAsia="Arial" w:hAnsi="Arial" w:cs="Arial"/>
          <w:spacing w:val="-7"/>
          <w:sz w:val="18"/>
          <w:szCs w:val="18"/>
        </w:rPr>
        <w:t xml:space="preserve"> </w:t>
      </w:r>
      <w:r w:rsidRPr="00C41BFE">
        <w:rPr>
          <w:rFonts w:ascii="Arial" w:eastAsia="Arial" w:hAnsi="Arial" w:cs="Arial"/>
          <w:spacing w:val="-1"/>
          <w:sz w:val="18"/>
          <w:szCs w:val="18"/>
        </w:rPr>
        <w:t>EN 13697</w:t>
      </w:r>
      <w:r w:rsidRPr="00665A3D">
        <w:rPr>
          <w:rFonts w:ascii="Arial" w:eastAsia="Arial" w:hAnsi="Arial" w:cs="Arial"/>
          <w:spacing w:val="-1"/>
          <w:sz w:val="18"/>
          <w:szCs w:val="18"/>
        </w:rPr>
        <w:t>,</w:t>
      </w:r>
      <w:r w:rsidRPr="00665A3D">
        <w:rPr>
          <w:rFonts w:ascii="Arial" w:eastAsia="Arial" w:hAnsi="Arial" w:cs="Arial"/>
          <w:spacing w:val="-10"/>
          <w:sz w:val="18"/>
          <w:szCs w:val="18"/>
        </w:rPr>
        <w:t xml:space="preserve"> </w:t>
      </w:r>
      <w:r w:rsidRPr="00665A3D">
        <w:rPr>
          <w:rFonts w:ascii="Arial" w:eastAsia="Arial" w:hAnsi="Arial" w:cs="Arial"/>
          <w:spacing w:val="-1"/>
          <w:sz w:val="18"/>
          <w:szCs w:val="18"/>
        </w:rPr>
        <w:t>EN 13624,</w:t>
      </w:r>
      <w:r w:rsidRPr="00665A3D">
        <w:rPr>
          <w:rFonts w:ascii="Arial" w:eastAsia="Arial" w:hAnsi="Arial" w:cs="Arial"/>
          <w:spacing w:val="-7"/>
          <w:sz w:val="18"/>
          <w:szCs w:val="18"/>
        </w:rPr>
        <w:t xml:space="preserve"> </w:t>
      </w:r>
      <w:r w:rsidRPr="00665A3D">
        <w:rPr>
          <w:rFonts w:ascii="Arial" w:eastAsia="Arial" w:hAnsi="Arial" w:cs="Arial"/>
          <w:sz w:val="18"/>
          <w:szCs w:val="18"/>
        </w:rPr>
        <w:t>EN</w:t>
      </w:r>
      <w:r w:rsidRPr="00665A3D">
        <w:rPr>
          <w:rFonts w:ascii="Arial" w:eastAsia="Arial" w:hAnsi="Arial" w:cs="Arial"/>
          <w:spacing w:val="-8"/>
          <w:sz w:val="18"/>
          <w:szCs w:val="18"/>
        </w:rPr>
        <w:t xml:space="preserve"> </w:t>
      </w:r>
      <w:r w:rsidRPr="00665A3D">
        <w:rPr>
          <w:rFonts w:ascii="Arial" w:eastAsia="Arial" w:hAnsi="Arial" w:cs="Arial"/>
          <w:spacing w:val="-1"/>
          <w:sz w:val="18"/>
          <w:szCs w:val="18"/>
        </w:rPr>
        <w:t xml:space="preserve">14476, EN 14348 </w:t>
      </w:r>
    </w:p>
    <w:p w14:paraId="3A5C2DF3" w14:textId="77777777" w:rsidR="00605617" w:rsidRPr="00665A3D" w:rsidRDefault="00605617" w:rsidP="005C5177">
      <w:pPr>
        <w:widowControl w:val="0"/>
        <w:numPr>
          <w:ilvl w:val="4"/>
          <w:numId w:val="57"/>
        </w:numPr>
        <w:tabs>
          <w:tab w:val="left" w:pos="1590"/>
        </w:tabs>
        <w:suppressAutoHyphens/>
        <w:spacing w:after="0" w:line="240" w:lineRule="auto"/>
        <w:ind w:left="2041" w:hanging="454"/>
        <w:rPr>
          <w:sz w:val="18"/>
          <w:szCs w:val="18"/>
        </w:rPr>
      </w:pPr>
      <w:r w:rsidRPr="00665A3D">
        <w:rPr>
          <w:rFonts w:ascii="Arial" w:eastAsia="Arial" w:hAnsi="Arial" w:cs="Arial"/>
          <w:spacing w:val="-1"/>
          <w:sz w:val="18"/>
          <w:szCs w:val="18"/>
        </w:rPr>
        <w:t>biološko</w:t>
      </w:r>
      <w:r w:rsidRPr="00665A3D">
        <w:rPr>
          <w:rFonts w:ascii="Arial" w:eastAsia="Arial" w:hAnsi="Arial" w:cs="Arial"/>
          <w:spacing w:val="-8"/>
          <w:sz w:val="18"/>
          <w:szCs w:val="18"/>
        </w:rPr>
        <w:t xml:space="preserve"> </w:t>
      </w:r>
      <w:r w:rsidRPr="00665A3D">
        <w:rPr>
          <w:rFonts w:ascii="Arial" w:eastAsia="Arial" w:hAnsi="Arial" w:cs="Arial"/>
          <w:spacing w:val="-1"/>
          <w:sz w:val="18"/>
          <w:szCs w:val="18"/>
        </w:rPr>
        <w:t>razgradljivo</w:t>
      </w:r>
    </w:p>
    <w:p w14:paraId="7D5BA701" w14:textId="77777777" w:rsidR="00605617" w:rsidRPr="00665A3D" w:rsidRDefault="00605617" w:rsidP="005C5177">
      <w:pPr>
        <w:widowControl w:val="0"/>
        <w:numPr>
          <w:ilvl w:val="4"/>
          <w:numId w:val="57"/>
        </w:numPr>
        <w:suppressAutoHyphens/>
        <w:spacing w:after="0" w:line="240" w:lineRule="auto"/>
        <w:ind w:left="2041" w:hanging="454"/>
        <w:rPr>
          <w:sz w:val="18"/>
          <w:szCs w:val="18"/>
        </w:rPr>
      </w:pPr>
      <w:r w:rsidRPr="00665A3D">
        <w:rPr>
          <w:rFonts w:ascii="Arial" w:eastAsia="Arial" w:hAnsi="Arial" w:cs="Arial"/>
          <w:spacing w:val="-1"/>
          <w:sz w:val="18"/>
          <w:szCs w:val="18"/>
        </w:rPr>
        <w:t>varnostni list v slovenskem jeziku</w:t>
      </w:r>
    </w:p>
    <w:p w14:paraId="4022C880" w14:textId="77777777" w:rsidR="00605617" w:rsidRPr="00665A3D" w:rsidRDefault="00605617" w:rsidP="005C5177">
      <w:pPr>
        <w:widowControl w:val="0"/>
        <w:numPr>
          <w:ilvl w:val="3"/>
          <w:numId w:val="63"/>
        </w:numPr>
        <w:suppressAutoHyphens/>
        <w:spacing w:after="0" w:line="240" w:lineRule="auto"/>
        <w:rPr>
          <w:sz w:val="18"/>
          <w:szCs w:val="18"/>
        </w:rPr>
      </w:pPr>
      <w:r w:rsidRPr="00665A3D">
        <w:rPr>
          <w:rFonts w:ascii="Arial" w:eastAsia="Arial" w:hAnsi="Arial" w:cs="Arial"/>
          <w:sz w:val="18"/>
          <w:szCs w:val="18"/>
          <w:u w:val="single"/>
        </w:rPr>
        <w:t>Oprema</w:t>
      </w:r>
    </w:p>
    <w:p w14:paraId="1172A926" w14:textId="77777777" w:rsidR="00605617" w:rsidRPr="00665A3D" w:rsidRDefault="00605617" w:rsidP="005C5177">
      <w:pPr>
        <w:widowControl w:val="0"/>
        <w:numPr>
          <w:ilvl w:val="4"/>
          <w:numId w:val="63"/>
        </w:numPr>
        <w:suppressAutoHyphens/>
        <w:spacing w:after="0" w:line="240" w:lineRule="auto"/>
        <w:ind w:left="2041" w:hanging="397"/>
        <w:rPr>
          <w:sz w:val="18"/>
          <w:szCs w:val="18"/>
        </w:rPr>
      </w:pPr>
      <w:r w:rsidRPr="00665A3D">
        <w:rPr>
          <w:rFonts w:ascii="Arial" w:eastAsia="Arial" w:hAnsi="Arial" w:cs="Arial"/>
          <w:sz w:val="18"/>
          <w:szCs w:val="18"/>
        </w:rPr>
        <w:t>50 mL doza</w:t>
      </w:r>
    </w:p>
    <w:p w14:paraId="76CFD7B1" w14:textId="77777777" w:rsidR="00605617" w:rsidRPr="00665A3D" w:rsidRDefault="00605617" w:rsidP="005C5177">
      <w:pPr>
        <w:widowControl w:val="0"/>
        <w:numPr>
          <w:ilvl w:val="4"/>
          <w:numId w:val="63"/>
        </w:numPr>
        <w:suppressAutoHyphens/>
        <w:spacing w:after="0" w:line="240" w:lineRule="auto"/>
        <w:ind w:left="2041" w:hanging="397"/>
        <w:rPr>
          <w:sz w:val="18"/>
          <w:szCs w:val="18"/>
        </w:rPr>
      </w:pPr>
      <w:r w:rsidRPr="00665A3D">
        <w:rPr>
          <w:rFonts w:ascii="Arial" w:eastAsia="Arial" w:hAnsi="Arial" w:cs="Arial"/>
          <w:sz w:val="18"/>
          <w:szCs w:val="18"/>
        </w:rPr>
        <w:t>300 mL doza</w:t>
      </w:r>
    </w:p>
    <w:p w14:paraId="1E9286AE" w14:textId="77777777" w:rsidR="00605617" w:rsidRPr="00665A3D" w:rsidRDefault="00605617" w:rsidP="005C5177">
      <w:pPr>
        <w:widowControl w:val="0"/>
        <w:numPr>
          <w:ilvl w:val="4"/>
          <w:numId w:val="63"/>
        </w:numPr>
        <w:suppressAutoHyphens/>
        <w:spacing w:after="0" w:line="240" w:lineRule="auto"/>
        <w:ind w:left="2041" w:hanging="397"/>
        <w:rPr>
          <w:sz w:val="18"/>
          <w:szCs w:val="18"/>
        </w:rPr>
      </w:pPr>
      <w:r w:rsidRPr="00665A3D">
        <w:rPr>
          <w:rFonts w:ascii="Arial" w:eastAsia="Arial" w:hAnsi="Arial" w:cs="Arial"/>
          <w:spacing w:val="-9"/>
          <w:sz w:val="18"/>
          <w:szCs w:val="18"/>
        </w:rPr>
        <w:t>enostavna aktivacija doze</w:t>
      </w:r>
    </w:p>
    <w:p w14:paraId="764591E8" w14:textId="77777777" w:rsidR="00605617" w:rsidRPr="00665A3D" w:rsidRDefault="00605617" w:rsidP="005C5177">
      <w:pPr>
        <w:widowControl w:val="0"/>
        <w:numPr>
          <w:ilvl w:val="4"/>
          <w:numId w:val="63"/>
        </w:numPr>
        <w:tabs>
          <w:tab w:val="left" w:pos="2040"/>
        </w:tabs>
        <w:suppressAutoHyphens/>
        <w:spacing w:after="0" w:line="240" w:lineRule="auto"/>
        <w:ind w:left="2041" w:hanging="397"/>
        <w:rPr>
          <w:sz w:val="18"/>
          <w:szCs w:val="18"/>
        </w:rPr>
      </w:pPr>
      <w:r w:rsidRPr="00665A3D">
        <w:rPr>
          <w:rFonts w:ascii="Arial" w:eastAsia="Arial" w:hAnsi="Arial" w:cs="Arial"/>
          <w:spacing w:val="-9"/>
          <w:sz w:val="18"/>
          <w:szCs w:val="18"/>
        </w:rPr>
        <w:t>enkratni izpust skozi ventil omogoča razpršitev celotne vsebine izdelka</w:t>
      </w:r>
    </w:p>
    <w:p w14:paraId="65FB632C" w14:textId="77777777" w:rsidR="00605617" w:rsidRPr="00665A3D" w:rsidRDefault="00605617" w:rsidP="00605617">
      <w:pPr>
        <w:spacing w:after="0" w:line="240" w:lineRule="auto"/>
        <w:rPr>
          <w:rFonts w:ascii="Arial" w:eastAsia="Arial" w:hAnsi="Arial" w:cs="Arial"/>
          <w:bCs/>
          <w:sz w:val="18"/>
          <w:szCs w:val="18"/>
        </w:rPr>
      </w:pPr>
    </w:p>
    <w:p w14:paraId="78186C6B" w14:textId="77777777" w:rsidR="00605617" w:rsidRPr="00665A3D" w:rsidRDefault="00605617" w:rsidP="00605617">
      <w:pPr>
        <w:spacing w:after="0" w:line="240" w:lineRule="auto"/>
        <w:rPr>
          <w:rFonts w:ascii="Arial" w:eastAsia="Arial" w:hAnsi="Arial" w:cs="Arial"/>
          <w:bCs/>
          <w:sz w:val="18"/>
          <w:szCs w:val="18"/>
        </w:rPr>
      </w:pPr>
    </w:p>
    <w:p w14:paraId="5C04321D" w14:textId="77777777" w:rsidR="00605617" w:rsidRPr="00665A3D" w:rsidRDefault="00605617" w:rsidP="005C5177">
      <w:pPr>
        <w:keepNext/>
        <w:widowControl w:val="0"/>
        <w:numPr>
          <w:ilvl w:val="0"/>
          <w:numId w:val="39"/>
        </w:numPr>
        <w:tabs>
          <w:tab w:val="left" w:pos="0"/>
          <w:tab w:val="left" w:pos="426"/>
        </w:tabs>
        <w:suppressAutoHyphens/>
        <w:spacing w:after="0" w:line="240" w:lineRule="auto"/>
        <w:outlineLvl w:val="0"/>
      </w:pPr>
      <w:r w:rsidRPr="00665A3D">
        <w:rPr>
          <w:rFonts w:ascii="Arial" w:eastAsia="Aptos Display" w:hAnsi="Arial" w:cs="Arial"/>
          <w:b/>
          <w:bCs/>
          <w:spacing w:val="-1"/>
          <w:sz w:val="18"/>
          <w:szCs w:val="18"/>
          <w:u w:val="thick" w:color="000000"/>
        </w:rPr>
        <w:t>RAZKUŽILA</w:t>
      </w:r>
      <w:r w:rsidRPr="00665A3D">
        <w:rPr>
          <w:rFonts w:ascii="Arial" w:eastAsia="Aptos Display" w:hAnsi="Arial" w:cs="Arial"/>
          <w:b/>
          <w:bCs/>
          <w:spacing w:val="-11"/>
          <w:sz w:val="18"/>
          <w:szCs w:val="18"/>
          <w:u w:val="thick" w:color="000000"/>
        </w:rPr>
        <w:t xml:space="preserve"> </w:t>
      </w:r>
      <w:r w:rsidRPr="00665A3D">
        <w:rPr>
          <w:rFonts w:ascii="Arial" w:eastAsia="Aptos Display" w:hAnsi="Arial" w:cs="Arial"/>
          <w:b/>
          <w:bCs/>
          <w:spacing w:val="1"/>
          <w:sz w:val="18"/>
          <w:szCs w:val="18"/>
          <w:u w:val="thick" w:color="000000"/>
        </w:rPr>
        <w:t>ZA</w:t>
      </w:r>
      <w:r w:rsidRPr="00665A3D">
        <w:rPr>
          <w:rFonts w:ascii="Arial" w:eastAsia="Aptos Display" w:hAnsi="Arial" w:cs="Arial"/>
          <w:b/>
          <w:bCs/>
          <w:spacing w:val="-10"/>
          <w:sz w:val="18"/>
          <w:szCs w:val="18"/>
          <w:u w:val="thick" w:color="000000"/>
        </w:rPr>
        <w:t xml:space="preserve"> </w:t>
      </w:r>
      <w:r w:rsidRPr="00665A3D">
        <w:rPr>
          <w:rFonts w:ascii="Arial" w:eastAsia="Aptos Display" w:hAnsi="Arial" w:cs="Arial"/>
          <w:b/>
          <w:bCs/>
          <w:spacing w:val="-1"/>
          <w:sz w:val="18"/>
          <w:szCs w:val="18"/>
          <w:u w:val="thick" w:color="000000"/>
        </w:rPr>
        <w:t>KOŽO</w:t>
      </w:r>
      <w:r w:rsidRPr="00665A3D">
        <w:rPr>
          <w:rFonts w:ascii="Arial" w:eastAsia="Aptos Display" w:hAnsi="Arial" w:cs="Arial"/>
          <w:b/>
          <w:bCs/>
          <w:spacing w:val="-9"/>
          <w:sz w:val="18"/>
          <w:szCs w:val="18"/>
          <w:u w:val="thick" w:color="000000"/>
        </w:rPr>
        <w:t xml:space="preserve"> </w:t>
      </w:r>
      <w:r w:rsidRPr="00665A3D">
        <w:rPr>
          <w:rFonts w:ascii="Arial" w:eastAsia="Aptos Display" w:hAnsi="Arial" w:cs="Arial"/>
          <w:b/>
          <w:bCs/>
          <w:sz w:val="18"/>
          <w:szCs w:val="18"/>
          <w:u w:val="thick" w:color="000000"/>
        </w:rPr>
        <w:t>IN</w:t>
      </w:r>
      <w:r w:rsidRPr="00665A3D">
        <w:rPr>
          <w:rFonts w:ascii="Arial" w:eastAsia="Aptos Display" w:hAnsi="Arial" w:cs="Arial"/>
          <w:b/>
          <w:bCs/>
          <w:spacing w:val="-8"/>
          <w:sz w:val="18"/>
          <w:szCs w:val="18"/>
          <w:u w:val="thick" w:color="000000"/>
        </w:rPr>
        <w:t xml:space="preserve"> </w:t>
      </w:r>
      <w:r w:rsidRPr="00665A3D">
        <w:rPr>
          <w:rFonts w:ascii="Arial" w:eastAsia="Aptos Display" w:hAnsi="Arial" w:cs="Arial"/>
          <w:b/>
          <w:bCs/>
          <w:spacing w:val="-1"/>
          <w:sz w:val="18"/>
          <w:szCs w:val="18"/>
          <w:u w:val="thick" w:color="000000"/>
        </w:rPr>
        <w:t>SLUZNICE</w:t>
      </w:r>
    </w:p>
    <w:p w14:paraId="28037C72" w14:textId="77777777" w:rsidR="00605617" w:rsidRPr="00665A3D" w:rsidRDefault="00605617" w:rsidP="00605617">
      <w:pPr>
        <w:spacing w:after="0"/>
        <w:rPr>
          <w:rFonts w:ascii="Arial" w:eastAsia="Arial" w:hAnsi="Arial" w:cs="Arial"/>
          <w:bCs/>
          <w:i/>
          <w:iCs/>
          <w:sz w:val="18"/>
          <w:szCs w:val="18"/>
        </w:rPr>
      </w:pPr>
    </w:p>
    <w:p w14:paraId="28C9E932" w14:textId="77777777" w:rsidR="00605617" w:rsidRPr="00665A3D" w:rsidRDefault="00605617" w:rsidP="00605617">
      <w:pPr>
        <w:spacing w:after="0"/>
      </w:pPr>
      <w:r w:rsidRPr="00665A3D">
        <w:rPr>
          <w:rFonts w:ascii="Arial" w:hAnsi="Arial" w:cs="Arial"/>
          <w:b/>
          <w:sz w:val="18"/>
          <w:szCs w:val="18"/>
        </w:rPr>
        <w:t>III</w:t>
      </w:r>
      <w:r w:rsidRPr="00665A3D">
        <w:rPr>
          <w:rFonts w:ascii="Arial" w:hAnsi="Arial" w:cs="Arial"/>
          <w:b/>
          <w:spacing w:val="-7"/>
          <w:sz w:val="18"/>
          <w:szCs w:val="18"/>
        </w:rPr>
        <w:t xml:space="preserve"> </w:t>
      </w:r>
      <w:r w:rsidRPr="00665A3D">
        <w:rPr>
          <w:rFonts w:ascii="Arial" w:hAnsi="Arial" w:cs="Arial"/>
          <w:b/>
          <w:sz w:val="18"/>
          <w:szCs w:val="18"/>
        </w:rPr>
        <w:t>1.</w:t>
      </w:r>
      <w:r w:rsidRPr="00665A3D">
        <w:rPr>
          <w:rFonts w:ascii="Arial" w:hAnsi="Arial" w:cs="Arial"/>
          <w:b/>
          <w:spacing w:val="-8"/>
          <w:sz w:val="18"/>
          <w:szCs w:val="18"/>
        </w:rPr>
        <w:t xml:space="preserve"> </w:t>
      </w:r>
      <w:r w:rsidRPr="00665A3D">
        <w:rPr>
          <w:rFonts w:ascii="Arial" w:hAnsi="Arial" w:cs="Arial"/>
          <w:b/>
          <w:sz w:val="18"/>
          <w:szCs w:val="18"/>
        </w:rPr>
        <w:t>1,2</w:t>
      </w:r>
      <w:r w:rsidRPr="00665A3D">
        <w:rPr>
          <w:rFonts w:ascii="Arial" w:hAnsi="Arial" w:cs="Arial"/>
          <w:b/>
          <w:spacing w:val="-5"/>
          <w:sz w:val="18"/>
          <w:szCs w:val="18"/>
        </w:rPr>
        <w:t xml:space="preserve"> </w:t>
      </w:r>
      <w:r w:rsidRPr="00665A3D">
        <w:rPr>
          <w:rFonts w:ascii="Arial" w:hAnsi="Arial" w:cs="Arial"/>
          <w:b/>
          <w:spacing w:val="-1"/>
          <w:sz w:val="18"/>
          <w:szCs w:val="18"/>
        </w:rPr>
        <w:t>RAZKUŽILO</w:t>
      </w:r>
      <w:r w:rsidRPr="00665A3D">
        <w:rPr>
          <w:rFonts w:ascii="Arial" w:hAnsi="Arial" w:cs="Arial"/>
          <w:b/>
          <w:spacing w:val="-7"/>
          <w:sz w:val="18"/>
          <w:szCs w:val="18"/>
        </w:rPr>
        <w:t xml:space="preserve"> </w:t>
      </w:r>
      <w:r w:rsidRPr="00665A3D">
        <w:rPr>
          <w:rFonts w:ascii="Arial" w:hAnsi="Arial" w:cs="Arial"/>
          <w:b/>
          <w:sz w:val="18"/>
          <w:szCs w:val="18"/>
        </w:rPr>
        <w:t>ZA</w:t>
      </w:r>
      <w:r w:rsidRPr="00665A3D">
        <w:rPr>
          <w:rFonts w:ascii="Arial" w:hAnsi="Arial" w:cs="Arial"/>
          <w:b/>
          <w:spacing w:val="-9"/>
          <w:sz w:val="18"/>
          <w:szCs w:val="18"/>
        </w:rPr>
        <w:t xml:space="preserve"> </w:t>
      </w:r>
      <w:r w:rsidRPr="00665A3D">
        <w:rPr>
          <w:rFonts w:ascii="Arial" w:hAnsi="Arial" w:cs="Arial"/>
          <w:b/>
          <w:sz w:val="18"/>
          <w:szCs w:val="18"/>
        </w:rPr>
        <w:t>KOŽO</w:t>
      </w:r>
      <w:r w:rsidRPr="00665A3D">
        <w:rPr>
          <w:rFonts w:ascii="Arial" w:hAnsi="Arial" w:cs="Arial"/>
          <w:b/>
          <w:spacing w:val="-7"/>
          <w:sz w:val="18"/>
          <w:szCs w:val="18"/>
        </w:rPr>
        <w:t xml:space="preserve"> Z ALKOHOLOM, </w:t>
      </w:r>
      <w:r w:rsidRPr="00665A3D">
        <w:rPr>
          <w:rFonts w:ascii="Arial" w:hAnsi="Arial" w:cs="Arial"/>
          <w:b/>
          <w:spacing w:val="-1"/>
          <w:sz w:val="18"/>
          <w:szCs w:val="18"/>
        </w:rPr>
        <w:t>NEOBARVANO</w:t>
      </w:r>
    </w:p>
    <w:p w14:paraId="6503FD73" w14:textId="77777777" w:rsidR="00605617" w:rsidRPr="00665A3D" w:rsidRDefault="00605617" w:rsidP="00605617">
      <w:pPr>
        <w:spacing w:after="0"/>
        <w:rPr>
          <w:rFonts w:ascii="Arial" w:hAnsi="Arial" w:cs="Arial"/>
          <w:b/>
          <w:spacing w:val="-1"/>
          <w:sz w:val="18"/>
          <w:szCs w:val="18"/>
        </w:rPr>
      </w:pPr>
    </w:p>
    <w:p w14:paraId="651F2042" w14:textId="77777777" w:rsidR="00605617" w:rsidRPr="00665A3D" w:rsidRDefault="00605617" w:rsidP="005C5177">
      <w:pPr>
        <w:widowControl w:val="0"/>
        <w:numPr>
          <w:ilvl w:val="0"/>
          <w:numId w:val="35"/>
        </w:numPr>
        <w:tabs>
          <w:tab w:val="left" w:pos="839"/>
        </w:tabs>
        <w:suppressAutoHyphens/>
        <w:spacing w:after="0" w:line="207" w:lineRule="exact"/>
        <w:ind w:hanging="271"/>
      </w:pPr>
      <w:r w:rsidRPr="00665A3D">
        <w:rPr>
          <w:rFonts w:ascii="Arial" w:eastAsia="Arial" w:hAnsi="Arial" w:cs="Arial"/>
          <w:spacing w:val="-1"/>
          <w:sz w:val="18"/>
          <w:szCs w:val="18"/>
          <w:u w:val="single" w:color="000000"/>
        </w:rPr>
        <w:t>Strokovne</w:t>
      </w:r>
      <w:r w:rsidRPr="00665A3D">
        <w:rPr>
          <w:rFonts w:ascii="Arial" w:eastAsia="Arial" w:hAnsi="Arial" w:cs="Arial"/>
          <w:spacing w:val="-15"/>
          <w:sz w:val="18"/>
          <w:szCs w:val="18"/>
          <w:u w:val="single" w:color="000000"/>
        </w:rPr>
        <w:t xml:space="preserve"> </w:t>
      </w:r>
      <w:r w:rsidRPr="00665A3D">
        <w:rPr>
          <w:rFonts w:ascii="Arial" w:eastAsia="Arial" w:hAnsi="Arial" w:cs="Arial"/>
          <w:spacing w:val="-1"/>
          <w:sz w:val="18"/>
          <w:szCs w:val="18"/>
          <w:u w:val="single" w:color="000000"/>
        </w:rPr>
        <w:t>zahteve:</w:t>
      </w:r>
    </w:p>
    <w:p w14:paraId="76256B00" w14:textId="77777777" w:rsidR="00605617" w:rsidRPr="00665A3D" w:rsidRDefault="00605617" w:rsidP="005C5177">
      <w:pPr>
        <w:widowControl w:val="0"/>
        <w:numPr>
          <w:ilvl w:val="0"/>
          <w:numId w:val="54"/>
        </w:numPr>
        <w:tabs>
          <w:tab w:val="left" w:pos="2100"/>
        </w:tabs>
        <w:suppressAutoHyphens/>
        <w:spacing w:after="0" w:line="207" w:lineRule="exact"/>
        <w:ind w:left="2041" w:hanging="397"/>
        <w:jc w:val="both"/>
        <w:rPr>
          <w:i/>
          <w:iCs/>
        </w:rPr>
      </w:pPr>
      <w:r w:rsidRPr="00665A3D">
        <w:rPr>
          <w:rFonts w:ascii="Arial" w:eastAsia="Arial" w:hAnsi="Arial" w:cs="Arial"/>
          <w:sz w:val="18"/>
          <w:szCs w:val="18"/>
        </w:rPr>
        <w:t>na</w:t>
      </w:r>
      <w:r w:rsidRPr="00665A3D">
        <w:rPr>
          <w:rFonts w:ascii="Arial" w:eastAsia="Arial" w:hAnsi="Arial" w:cs="Arial"/>
          <w:spacing w:val="-6"/>
          <w:sz w:val="18"/>
          <w:szCs w:val="18"/>
        </w:rPr>
        <w:t xml:space="preserve"> </w:t>
      </w:r>
      <w:r w:rsidRPr="00665A3D">
        <w:rPr>
          <w:rFonts w:ascii="Arial" w:eastAsia="Arial" w:hAnsi="Arial" w:cs="Arial"/>
          <w:spacing w:val="-1"/>
          <w:sz w:val="18"/>
          <w:szCs w:val="18"/>
        </w:rPr>
        <w:t>alkoholni</w:t>
      </w:r>
      <w:r w:rsidRPr="00665A3D">
        <w:rPr>
          <w:rFonts w:ascii="Arial" w:eastAsia="Arial" w:hAnsi="Arial" w:cs="Arial"/>
          <w:spacing w:val="-6"/>
          <w:sz w:val="18"/>
          <w:szCs w:val="18"/>
        </w:rPr>
        <w:t xml:space="preserve"> </w:t>
      </w:r>
      <w:r w:rsidRPr="00665A3D">
        <w:rPr>
          <w:rFonts w:ascii="Arial" w:eastAsia="Arial" w:hAnsi="Arial" w:cs="Arial"/>
          <w:spacing w:val="-1"/>
          <w:sz w:val="18"/>
          <w:szCs w:val="18"/>
        </w:rPr>
        <w:t>osnovi,</w:t>
      </w:r>
      <w:r w:rsidRPr="00665A3D">
        <w:rPr>
          <w:rFonts w:ascii="Arial" w:eastAsia="Arial" w:hAnsi="Arial" w:cs="Arial"/>
          <w:i/>
          <w:iCs/>
          <w:spacing w:val="-1"/>
          <w:sz w:val="18"/>
          <w:szCs w:val="18"/>
        </w:rPr>
        <w:t xml:space="preserve"> </w:t>
      </w:r>
      <w:r w:rsidRPr="00665A3D">
        <w:rPr>
          <w:rFonts w:ascii="Arial" w:eastAsia="Arial" w:hAnsi="Arial" w:cs="Arial"/>
          <w:spacing w:val="-1"/>
          <w:sz w:val="18"/>
          <w:szCs w:val="18"/>
        </w:rPr>
        <w:t>sestava na 100g: 70g</w:t>
      </w:r>
      <w:r w:rsidRPr="00665A3D">
        <w:rPr>
          <w:rFonts w:ascii="Arial" w:eastAsia="Arial" w:hAnsi="Arial" w:cs="Arial"/>
          <w:i/>
          <w:iCs/>
          <w:spacing w:val="-1"/>
          <w:sz w:val="18"/>
          <w:szCs w:val="18"/>
        </w:rPr>
        <w:t xml:space="preserve"> </w:t>
      </w:r>
      <w:r w:rsidRPr="00665A3D">
        <w:rPr>
          <w:rFonts w:ascii="Arial" w:eastAsia="Arial" w:hAnsi="Arial" w:cs="Arial"/>
          <w:spacing w:val="-1"/>
          <w:sz w:val="18"/>
          <w:szCs w:val="18"/>
        </w:rPr>
        <w:t>izopropanol,</w:t>
      </w:r>
      <w:r w:rsidRPr="00665A3D">
        <w:rPr>
          <w:rFonts w:ascii="Arial" w:eastAsia="Arial" w:hAnsi="Arial" w:cs="Arial"/>
          <w:spacing w:val="-7"/>
          <w:sz w:val="18"/>
          <w:szCs w:val="18"/>
        </w:rPr>
        <w:t xml:space="preserve"> 0,5g </w:t>
      </w:r>
      <w:r w:rsidRPr="00665A3D">
        <w:rPr>
          <w:rFonts w:ascii="Arial" w:eastAsia="Arial" w:hAnsi="Arial" w:cs="Arial"/>
          <w:spacing w:val="-1"/>
          <w:sz w:val="18"/>
          <w:szCs w:val="18"/>
        </w:rPr>
        <w:t>klorheksidin</w:t>
      </w:r>
      <w:r w:rsidRPr="00665A3D">
        <w:rPr>
          <w:rFonts w:ascii="Arial" w:eastAsia="Arial" w:hAnsi="Arial" w:cs="Arial"/>
          <w:spacing w:val="-6"/>
          <w:sz w:val="18"/>
          <w:szCs w:val="18"/>
        </w:rPr>
        <w:t xml:space="preserve"> di</w:t>
      </w:r>
      <w:r w:rsidRPr="00665A3D">
        <w:rPr>
          <w:rFonts w:ascii="Arial" w:eastAsia="Arial" w:hAnsi="Arial" w:cs="Arial"/>
          <w:spacing w:val="-1"/>
          <w:sz w:val="18"/>
          <w:szCs w:val="18"/>
        </w:rPr>
        <w:t>glukonat</w:t>
      </w:r>
      <w:r w:rsidRPr="00665A3D">
        <w:rPr>
          <w:rFonts w:ascii="Arial" w:eastAsia="Arial" w:hAnsi="Arial" w:cs="Arial"/>
          <w:spacing w:val="-9"/>
          <w:sz w:val="18"/>
          <w:szCs w:val="18"/>
        </w:rPr>
        <w:t xml:space="preserve"> </w:t>
      </w:r>
      <w:r w:rsidRPr="00665A3D">
        <w:rPr>
          <w:rFonts w:ascii="Arial" w:eastAsia="Arial" w:hAnsi="Arial" w:cs="Arial"/>
          <w:sz w:val="18"/>
          <w:szCs w:val="18"/>
        </w:rPr>
        <w:t>in</w:t>
      </w:r>
      <w:r w:rsidRPr="00665A3D">
        <w:rPr>
          <w:rFonts w:ascii="Arial" w:eastAsia="Arial" w:hAnsi="Arial" w:cs="Arial"/>
          <w:i/>
          <w:iCs/>
          <w:spacing w:val="-6"/>
          <w:sz w:val="18"/>
          <w:szCs w:val="18"/>
        </w:rPr>
        <w:t xml:space="preserve"> </w:t>
      </w:r>
      <w:r w:rsidRPr="00665A3D">
        <w:rPr>
          <w:rFonts w:ascii="Arial" w:eastAsia="Arial" w:hAnsi="Arial" w:cs="Arial"/>
          <w:spacing w:val="-6"/>
          <w:sz w:val="18"/>
          <w:szCs w:val="18"/>
        </w:rPr>
        <w:t xml:space="preserve">0, 45 g </w:t>
      </w:r>
      <w:r w:rsidRPr="00665A3D">
        <w:rPr>
          <w:rFonts w:ascii="Arial" w:eastAsia="Arial" w:hAnsi="Arial" w:cs="Arial"/>
          <w:spacing w:val="-1"/>
          <w:sz w:val="18"/>
          <w:szCs w:val="18"/>
        </w:rPr>
        <w:t>vodikov</w:t>
      </w:r>
      <w:r w:rsidRPr="00665A3D">
        <w:rPr>
          <w:rFonts w:ascii="Arial" w:eastAsia="Arial" w:hAnsi="Arial" w:cs="Arial"/>
          <w:spacing w:val="-8"/>
          <w:sz w:val="18"/>
          <w:szCs w:val="18"/>
        </w:rPr>
        <w:t xml:space="preserve"> </w:t>
      </w:r>
      <w:r w:rsidRPr="00665A3D">
        <w:rPr>
          <w:rFonts w:ascii="Arial" w:eastAsia="Arial" w:hAnsi="Arial" w:cs="Arial"/>
          <w:spacing w:val="-1"/>
          <w:sz w:val="18"/>
          <w:szCs w:val="18"/>
        </w:rPr>
        <w:t>peroksid</w:t>
      </w:r>
    </w:p>
    <w:p w14:paraId="1486D5D7" w14:textId="77777777" w:rsidR="00605617" w:rsidRPr="00665A3D" w:rsidRDefault="00605617" w:rsidP="005C5177">
      <w:pPr>
        <w:widowControl w:val="0"/>
        <w:numPr>
          <w:ilvl w:val="0"/>
          <w:numId w:val="54"/>
        </w:numPr>
        <w:tabs>
          <w:tab w:val="left" w:pos="1560"/>
        </w:tabs>
        <w:suppressAutoHyphens/>
        <w:spacing w:after="0" w:line="207" w:lineRule="exact"/>
        <w:ind w:left="2041" w:hanging="397"/>
      </w:pPr>
      <w:r w:rsidRPr="00665A3D">
        <w:rPr>
          <w:rFonts w:ascii="Arial" w:eastAsia="Arial" w:hAnsi="Arial" w:cs="Arial"/>
          <w:spacing w:val="-1"/>
          <w:sz w:val="18"/>
          <w:szCs w:val="18"/>
        </w:rPr>
        <w:t>pripravljena</w:t>
      </w:r>
      <w:r w:rsidRPr="00665A3D">
        <w:rPr>
          <w:rFonts w:ascii="Arial" w:eastAsia="Arial" w:hAnsi="Arial" w:cs="Arial"/>
          <w:spacing w:val="-10"/>
          <w:sz w:val="18"/>
          <w:szCs w:val="18"/>
        </w:rPr>
        <w:t xml:space="preserve"> </w:t>
      </w:r>
      <w:r w:rsidRPr="00665A3D">
        <w:rPr>
          <w:rFonts w:ascii="Arial" w:eastAsia="Arial" w:hAnsi="Arial" w:cs="Arial"/>
          <w:spacing w:val="-1"/>
          <w:sz w:val="18"/>
          <w:szCs w:val="18"/>
        </w:rPr>
        <w:t>tekočina</w:t>
      </w:r>
      <w:r w:rsidRPr="00665A3D">
        <w:rPr>
          <w:rFonts w:ascii="Arial" w:eastAsia="Arial" w:hAnsi="Arial" w:cs="Arial"/>
          <w:spacing w:val="-8"/>
          <w:sz w:val="18"/>
          <w:szCs w:val="18"/>
        </w:rPr>
        <w:t xml:space="preserve"> </w:t>
      </w:r>
      <w:r w:rsidRPr="00665A3D">
        <w:rPr>
          <w:rFonts w:ascii="Arial" w:eastAsia="Arial" w:hAnsi="Arial" w:cs="Arial"/>
          <w:spacing w:val="-1"/>
          <w:sz w:val="18"/>
          <w:szCs w:val="18"/>
        </w:rPr>
        <w:t>za</w:t>
      </w:r>
      <w:r w:rsidRPr="00665A3D">
        <w:rPr>
          <w:rFonts w:ascii="Arial" w:eastAsia="Arial" w:hAnsi="Arial" w:cs="Arial"/>
          <w:spacing w:val="-7"/>
          <w:sz w:val="18"/>
          <w:szCs w:val="18"/>
        </w:rPr>
        <w:t xml:space="preserve"> </w:t>
      </w:r>
      <w:r w:rsidRPr="00665A3D">
        <w:rPr>
          <w:rFonts w:ascii="Arial" w:eastAsia="Arial" w:hAnsi="Arial" w:cs="Arial"/>
          <w:spacing w:val="-1"/>
          <w:sz w:val="18"/>
          <w:szCs w:val="18"/>
        </w:rPr>
        <w:t>uporabo</w:t>
      </w:r>
    </w:p>
    <w:p w14:paraId="13C64FE2" w14:textId="77777777" w:rsidR="00605617" w:rsidRPr="00665A3D" w:rsidRDefault="00605617" w:rsidP="005C5177">
      <w:pPr>
        <w:widowControl w:val="0"/>
        <w:numPr>
          <w:ilvl w:val="0"/>
          <w:numId w:val="54"/>
        </w:numPr>
        <w:tabs>
          <w:tab w:val="left" w:pos="2040"/>
        </w:tabs>
        <w:suppressAutoHyphens/>
        <w:spacing w:after="0" w:line="240" w:lineRule="auto"/>
        <w:ind w:left="2041" w:right="113" w:hanging="397"/>
        <w:rPr>
          <w:i/>
          <w:iCs/>
        </w:rPr>
      </w:pPr>
      <w:r w:rsidRPr="00665A3D">
        <w:rPr>
          <w:rFonts w:ascii="Arial" w:eastAsia="Arial" w:hAnsi="Arial" w:cs="Arial"/>
          <w:spacing w:val="-1"/>
          <w:sz w:val="18"/>
          <w:szCs w:val="18"/>
        </w:rPr>
        <w:t>namenjeno</w:t>
      </w:r>
      <w:r w:rsidRPr="00665A3D">
        <w:rPr>
          <w:rFonts w:ascii="Arial" w:eastAsia="Arial" w:hAnsi="Arial" w:cs="Arial"/>
          <w:spacing w:val="14"/>
          <w:sz w:val="18"/>
          <w:szCs w:val="18"/>
        </w:rPr>
        <w:t xml:space="preserve"> </w:t>
      </w:r>
      <w:r w:rsidRPr="00665A3D">
        <w:rPr>
          <w:rFonts w:ascii="Arial" w:eastAsia="Arial" w:hAnsi="Arial" w:cs="Arial"/>
          <w:spacing w:val="-1"/>
          <w:sz w:val="18"/>
          <w:szCs w:val="18"/>
        </w:rPr>
        <w:t>je</w:t>
      </w:r>
      <w:r w:rsidRPr="00665A3D">
        <w:rPr>
          <w:rFonts w:ascii="Arial" w:eastAsia="Arial" w:hAnsi="Arial" w:cs="Arial"/>
          <w:spacing w:val="15"/>
          <w:sz w:val="18"/>
          <w:szCs w:val="18"/>
        </w:rPr>
        <w:t xml:space="preserve"> </w:t>
      </w:r>
      <w:r w:rsidRPr="00665A3D">
        <w:rPr>
          <w:rFonts w:ascii="Arial" w:eastAsia="Arial" w:hAnsi="Arial" w:cs="Arial"/>
          <w:spacing w:val="-1"/>
          <w:sz w:val="18"/>
          <w:szCs w:val="18"/>
        </w:rPr>
        <w:t>razkuževanju</w:t>
      </w:r>
      <w:r w:rsidRPr="00665A3D">
        <w:rPr>
          <w:rFonts w:ascii="Arial" w:eastAsia="Arial" w:hAnsi="Arial" w:cs="Arial"/>
          <w:spacing w:val="14"/>
          <w:sz w:val="18"/>
          <w:szCs w:val="18"/>
        </w:rPr>
        <w:t xml:space="preserve"> </w:t>
      </w:r>
      <w:r w:rsidRPr="00665A3D">
        <w:rPr>
          <w:rFonts w:ascii="Arial" w:eastAsia="Arial" w:hAnsi="Arial" w:cs="Arial"/>
          <w:spacing w:val="-1"/>
          <w:sz w:val="18"/>
          <w:szCs w:val="18"/>
        </w:rPr>
        <w:t>kože</w:t>
      </w:r>
      <w:r w:rsidRPr="00665A3D">
        <w:rPr>
          <w:rFonts w:ascii="Arial" w:eastAsia="Arial" w:hAnsi="Arial" w:cs="Arial"/>
          <w:spacing w:val="15"/>
          <w:sz w:val="18"/>
          <w:szCs w:val="18"/>
        </w:rPr>
        <w:t xml:space="preserve"> </w:t>
      </w:r>
      <w:r w:rsidRPr="00665A3D">
        <w:rPr>
          <w:rFonts w:ascii="Arial" w:eastAsia="Arial" w:hAnsi="Arial" w:cs="Arial"/>
          <w:sz w:val="18"/>
          <w:szCs w:val="18"/>
        </w:rPr>
        <w:t>pred</w:t>
      </w:r>
      <w:r w:rsidRPr="00665A3D">
        <w:rPr>
          <w:rFonts w:ascii="Arial" w:eastAsia="Arial" w:hAnsi="Arial" w:cs="Arial"/>
          <w:spacing w:val="14"/>
          <w:sz w:val="18"/>
          <w:szCs w:val="18"/>
        </w:rPr>
        <w:t xml:space="preserve"> </w:t>
      </w:r>
      <w:r w:rsidRPr="00665A3D">
        <w:rPr>
          <w:rFonts w:ascii="Arial" w:eastAsia="Arial" w:hAnsi="Arial" w:cs="Arial"/>
          <w:spacing w:val="-1"/>
          <w:sz w:val="18"/>
          <w:szCs w:val="18"/>
        </w:rPr>
        <w:t>injekcijami,</w:t>
      </w:r>
      <w:r w:rsidRPr="00665A3D">
        <w:rPr>
          <w:rFonts w:ascii="Arial" w:eastAsia="Arial" w:hAnsi="Arial" w:cs="Arial"/>
          <w:spacing w:val="12"/>
          <w:sz w:val="18"/>
          <w:szCs w:val="18"/>
        </w:rPr>
        <w:t xml:space="preserve"> </w:t>
      </w:r>
      <w:r w:rsidRPr="00665A3D">
        <w:rPr>
          <w:rFonts w:ascii="Arial" w:eastAsia="Arial" w:hAnsi="Arial" w:cs="Arial"/>
          <w:spacing w:val="-1"/>
          <w:sz w:val="18"/>
          <w:szCs w:val="18"/>
        </w:rPr>
        <w:t>infuzijami,</w:t>
      </w:r>
      <w:r w:rsidRPr="00665A3D">
        <w:rPr>
          <w:rFonts w:ascii="Arial" w:eastAsia="Arial" w:hAnsi="Arial" w:cs="Arial"/>
          <w:spacing w:val="15"/>
          <w:sz w:val="18"/>
          <w:szCs w:val="18"/>
        </w:rPr>
        <w:t xml:space="preserve"> </w:t>
      </w:r>
      <w:r w:rsidRPr="00665A3D">
        <w:rPr>
          <w:rFonts w:ascii="Arial" w:eastAsia="Arial" w:hAnsi="Arial" w:cs="Arial"/>
          <w:spacing w:val="-1"/>
          <w:sz w:val="18"/>
          <w:szCs w:val="18"/>
        </w:rPr>
        <w:t>punkcijami,</w:t>
      </w:r>
      <w:r w:rsidRPr="00665A3D">
        <w:rPr>
          <w:rFonts w:ascii="Arial" w:eastAsia="Arial" w:hAnsi="Arial" w:cs="Arial"/>
          <w:spacing w:val="15"/>
          <w:sz w:val="18"/>
          <w:szCs w:val="18"/>
        </w:rPr>
        <w:t xml:space="preserve"> </w:t>
      </w:r>
      <w:r w:rsidRPr="00665A3D">
        <w:rPr>
          <w:rFonts w:ascii="Arial" w:eastAsia="Arial" w:hAnsi="Arial" w:cs="Arial"/>
          <w:spacing w:val="-1"/>
          <w:sz w:val="18"/>
          <w:szCs w:val="18"/>
        </w:rPr>
        <w:t>odvzemom</w:t>
      </w:r>
      <w:r w:rsidRPr="00665A3D">
        <w:rPr>
          <w:rFonts w:ascii="Arial" w:eastAsia="Arial" w:hAnsi="Arial" w:cs="Arial"/>
          <w:spacing w:val="12"/>
          <w:sz w:val="18"/>
          <w:szCs w:val="18"/>
        </w:rPr>
        <w:t xml:space="preserve"> </w:t>
      </w:r>
      <w:r w:rsidRPr="00665A3D">
        <w:rPr>
          <w:rFonts w:ascii="Arial" w:eastAsia="Arial" w:hAnsi="Arial" w:cs="Arial"/>
          <w:spacing w:val="-1"/>
          <w:sz w:val="18"/>
          <w:szCs w:val="18"/>
        </w:rPr>
        <w:t>krvi,</w:t>
      </w:r>
      <w:r w:rsidRPr="00665A3D">
        <w:rPr>
          <w:rFonts w:ascii="Arial" w:eastAsia="Arial" w:hAnsi="Arial" w:cs="Arial"/>
          <w:spacing w:val="61"/>
          <w:w w:val="99"/>
          <w:sz w:val="18"/>
          <w:szCs w:val="18"/>
        </w:rPr>
        <w:t xml:space="preserve"> </w:t>
      </w:r>
      <w:r w:rsidRPr="00665A3D">
        <w:rPr>
          <w:rFonts w:ascii="Arial" w:eastAsia="Arial" w:hAnsi="Arial" w:cs="Arial"/>
          <w:spacing w:val="-1"/>
          <w:sz w:val="18"/>
          <w:szCs w:val="18"/>
        </w:rPr>
        <w:t>cepljenjem</w:t>
      </w:r>
    </w:p>
    <w:p w14:paraId="39F33C1C" w14:textId="77777777" w:rsidR="00605617" w:rsidRPr="00665A3D" w:rsidRDefault="00605617" w:rsidP="005C5177">
      <w:pPr>
        <w:widowControl w:val="0"/>
        <w:numPr>
          <w:ilvl w:val="0"/>
          <w:numId w:val="54"/>
        </w:numPr>
        <w:tabs>
          <w:tab w:val="left" w:pos="1560"/>
        </w:tabs>
        <w:suppressAutoHyphens/>
        <w:spacing w:after="0" w:line="207" w:lineRule="exact"/>
        <w:ind w:left="2041" w:hanging="397"/>
        <w:rPr>
          <w:i/>
          <w:iCs/>
        </w:rPr>
      </w:pPr>
      <w:r w:rsidRPr="00665A3D">
        <w:rPr>
          <w:rFonts w:ascii="Arial" w:eastAsia="Arial" w:hAnsi="Arial" w:cs="Arial"/>
          <w:spacing w:val="-1"/>
          <w:sz w:val="18"/>
          <w:szCs w:val="18"/>
        </w:rPr>
        <w:t>kontaktni</w:t>
      </w:r>
      <w:r w:rsidRPr="00665A3D">
        <w:rPr>
          <w:rFonts w:ascii="Arial" w:eastAsia="Arial" w:hAnsi="Arial" w:cs="Arial"/>
          <w:spacing w:val="-6"/>
          <w:sz w:val="18"/>
          <w:szCs w:val="18"/>
        </w:rPr>
        <w:t xml:space="preserve"> </w:t>
      </w:r>
      <w:r w:rsidRPr="00665A3D">
        <w:rPr>
          <w:rFonts w:ascii="Arial" w:eastAsia="Arial" w:hAnsi="Arial" w:cs="Arial"/>
          <w:spacing w:val="-1"/>
          <w:sz w:val="18"/>
          <w:szCs w:val="18"/>
        </w:rPr>
        <w:t>čas</w:t>
      </w:r>
      <w:r w:rsidRPr="00665A3D">
        <w:rPr>
          <w:rFonts w:ascii="Arial" w:eastAsia="Arial" w:hAnsi="Arial" w:cs="Arial"/>
          <w:spacing w:val="-7"/>
          <w:sz w:val="18"/>
          <w:szCs w:val="18"/>
        </w:rPr>
        <w:t xml:space="preserve"> 30 </w:t>
      </w:r>
      <w:r w:rsidRPr="00665A3D">
        <w:rPr>
          <w:rFonts w:ascii="Arial" w:eastAsia="Arial" w:hAnsi="Arial" w:cs="Arial"/>
          <w:spacing w:val="-1"/>
          <w:sz w:val="18"/>
          <w:szCs w:val="18"/>
        </w:rPr>
        <w:t>sekund do 5 min (odvisno od posega)</w:t>
      </w:r>
    </w:p>
    <w:p w14:paraId="4355E20D" w14:textId="77777777" w:rsidR="00605617" w:rsidRPr="00665A3D" w:rsidRDefault="00605617" w:rsidP="005C5177">
      <w:pPr>
        <w:widowControl w:val="0"/>
        <w:numPr>
          <w:ilvl w:val="0"/>
          <w:numId w:val="35"/>
        </w:numPr>
        <w:tabs>
          <w:tab w:val="left" w:pos="839"/>
        </w:tabs>
        <w:suppressAutoHyphens/>
        <w:spacing w:after="0" w:line="207" w:lineRule="exact"/>
        <w:ind w:hanging="271"/>
      </w:pPr>
      <w:r w:rsidRPr="00665A3D">
        <w:rPr>
          <w:rFonts w:ascii="Arial" w:eastAsia="Arial" w:hAnsi="Arial" w:cs="Arial"/>
          <w:spacing w:val="-1"/>
          <w:sz w:val="18"/>
          <w:szCs w:val="18"/>
          <w:u w:val="single" w:color="000000"/>
        </w:rPr>
        <w:t>Varnost</w:t>
      </w:r>
      <w:r w:rsidRPr="00665A3D">
        <w:rPr>
          <w:rFonts w:ascii="Arial" w:eastAsia="Arial" w:hAnsi="Arial" w:cs="Arial"/>
          <w:spacing w:val="-9"/>
          <w:sz w:val="18"/>
          <w:szCs w:val="18"/>
          <w:u w:val="single" w:color="000000"/>
        </w:rPr>
        <w:t xml:space="preserve"> </w:t>
      </w:r>
      <w:r w:rsidRPr="00665A3D">
        <w:rPr>
          <w:rFonts w:ascii="Arial" w:eastAsia="Arial" w:hAnsi="Arial" w:cs="Arial"/>
          <w:sz w:val="18"/>
          <w:szCs w:val="18"/>
          <w:u w:val="single" w:color="000000"/>
        </w:rPr>
        <w:t>in</w:t>
      </w:r>
      <w:r w:rsidRPr="00665A3D">
        <w:rPr>
          <w:rFonts w:ascii="Arial" w:eastAsia="Arial" w:hAnsi="Arial" w:cs="Arial"/>
          <w:spacing w:val="-10"/>
          <w:sz w:val="18"/>
          <w:szCs w:val="18"/>
          <w:u w:val="single" w:color="000000"/>
        </w:rPr>
        <w:t xml:space="preserve"> </w:t>
      </w:r>
      <w:r w:rsidRPr="00665A3D">
        <w:rPr>
          <w:rFonts w:ascii="Arial" w:eastAsia="Arial" w:hAnsi="Arial" w:cs="Arial"/>
          <w:spacing w:val="-1"/>
          <w:sz w:val="18"/>
          <w:szCs w:val="18"/>
          <w:u w:val="single" w:color="000000"/>
        </w:rPr>
        <w:t>testiranja:</w:t>
      </w:r>
    </w:p>
    <w:p w14:paraId="50CDEB6E" w14:textId="77777777" w:rsidR="00605617" w:rsidRPr="00665A3D" w:rsidRDefault="00605617" w:rsidP="005C5177">
      <w:pPr>
        <w:widowControl w:val="0"/>
        <w:numPr>
          <w:ilvl w:val="1"/>
          <w:numId w:val="35"/>
        </w:numPr>
        <w:tabs>
          <w:tab w:val="left" w:pos="2040"/>
        </w:tabs>
        <w:suppressAutoHyphens/>
        <w:spacing w:after="0" w:line="207" w:lineRule="exact"/>
        <w:ind w:left="2041" w:hanging="340"/>
        <w:rPr>
          <w:i/>
          <w:iCs/>
        </w:rPr>
      </w:pPr>
      <w:r w:rsidRPr="00665A3D">
        <w:rPr>
          <w:rFonts w:ascii="Arial" w:eastAsia="Arial" w:hAnsi="Arial" w:cs="Arial"/>
          <w:spacing w:val="-1"/>
          <w:sz w:val="18"/>
          <w:szCs w:val="18"/>
        </w:rPr>
        <w:t>učinkovitost</w:t>
      </w:r>
      <w:r w:rsidRPr="00665A3D">
        <w:rPr>
          <w:rFonts w:ascii="Arial" w:eastAsia="Arial" w:hAnsi="Arial" w:cs="Arial"/>
          <w:spacing w:val="-8"/>
          <w:sz w:val="18"/>
          <w:szCs w:val="18"/>
        </w:rPr>
        <w:t xml:space="preserve"> </w:t>
      </w:r>
      <w:r w:rsidRPr="00665A3D">
        <w:rPr>
          <w:rFonts w:ascii="Arial" w:eastAsia="Arial" w:hAnsi="Arial" w:cs="Arial"/>
          <w:spacing w:val="-1"/>
          <w:sz w:val="18"/>
          <w:szCs w:val="18"/>
        </w:rPr>
        <w:t>zagotovljena</w:t>
      </w:r>
      <w:r w:rsidRPr="00665A3D">
        <w:rPr>
          <w:rFonts w:ascii="Arial" w:eastAsia="Arial" w:hAnsi="Arial" w:cs="Arial"/>
          <w:spacing w:val="-6"/>
          <w:sz w:val="18"/>
          <w:szCs w:val="18"/>
        </w:rPr>
        <w:t xml:space="preserve"> </w:t>
      </w:r>
      <w:r w:rsidRPr="00665A3D">
        <w:rPr>
          <w:rFonts w:ascii="Arial" w:eastAsia="Arial" w:hAnsi="Arial" w:cs="Arial"/>
          <w:sz w:val="18"/>
          <w:szCs w:val="18"/>
        </w:rPr>
        <w:t>v</w:t>
      </w:r>
      <w:r w:rsidRPr="00665A3D">
        <w:rPr>
          <w:rFonts w:ascii="Arial" w:eastAsia="Arial" w:hAnsi="Arial" w:cs="Arial"/>
          <w:spacing w:val="-8"/>
          <w:sz w:val="18"/>
          <w:szCs w:val="18"/>
        </w:rPr>
        <w:t xml:space="preserve"> </w:t>
      </w:r>
      <w:r w:rsidRPr="00665A3D">
        <w:rPr>
          <w:rFonts w:ascii="Arial" w:eastAsia="Arial" w:hAnsi="Arial" w:cs="Arial"/>
          <w:spacing w:val="-1"/>
          <w:sz w:val="18"/>
          <w:szCs w:val="18"/>
        </w:rPr>
        <w:t>skladu</w:t>
      </w:r>
      <w:r w:rsidRPr="00665A3D">
        <w:rPr>
          <w:rFonts w:ascii="Arial" w:eastAsia="Arial" w:hAnsi="Arial" w:cs="Arial"/>
          <w:spacing w:val="-9"/>
          <w:sz w:val="18"/>
          <w:szCs w:val="18"/>
        </w:rPr>
        <w:t xml:space="preserve"> </w:t>
      </w:r>
      <w:r w:rsidRPr="00665A3D">
        <w:rPr>
          <w:rFonts w:ascii="Arial" w:eastAsia="Arial" w:hAnsi="Arial" w:cs="Arial"/>
          <w:sz w:val="18"/>
          <w:szCs w:val="18"/>
        </w:rPr>
        <w:t>s</w:t>
      </w:r>
      <w:r w:rsidRPr="00665A3D">
        <w:rPr>
          <w:rFonts w:ascii="Arial" w:eastAsia="Arial" w:hAnsi="Arial" w:cs="Arial"/>
          <w:spacing w:val="-6"/>
          <w:sz w:val="18"/>
          <w:szCs w:val="18"/>
        </w:rPr>
        <w:t xml:space="preserve"> </w:t>
      </w:r>
      <w:r w:rsidRPr="00665A3D">
        <w:rPr>
          <w:rFonts w:ascii="Arial" w:eastAsia="Arial" w:hAnsi="Arial" w:cs="Arial"/>
          <w:spacing w:val="-1"/>
          <w:sz w:val="18"/>
          <w:szCs w:val="18"/>
        </w:rPr>
        <w:t>standardi</w:t>
      </w:r>
      <w:r w:rsidRPr="00665A3D">
        <w:rPr>
          <w:rFonts w:ascii="Arial" w:eastAsia="Arial" w:hAnsi="Arial" w:cs="Arial"/>
          <w:strike/>
          <w:spacing w:val="-7"/>
          <w:sz w:val="18"/>
          <w:szCs w:val="18"/>
        </w:rPr>
        <w:t xml:space="preserve"> </w:t>
      </w:r>
      <w:r w:rsidRPr="00665A3D">
        <w:rPr>
          <w:rFonts w:ascii="Arial" w:eastAsia="Arial" w:hAnsi="Arial" w:cs="Arial"/>
          <w:spacing w:val="-1"/>
          <w:sz w:val="18"/>
          <w:szCs w:val="18"/>
        </w:rPr>
        <w:t>EN13727,</w:t>
      </w:r>
      <w:r w:rsidRPr="00665A3D">
        <w:rPr>
          <w:rFonts w:ascii="Arial" w:eastAsia="Arial" w:hAnsi="Arial" w:cs="Arial"/>
          <w:spacing w:val="-7"/>
          <w:sz w:val="18"/>
          <w:szCs w:val="18"/>
        </w:rPr>
        <w:t xml:space="preserve"> </w:t>
      </w:r>
      <w:r w:rsidRPr="00665A3D">
        <w:rPr>
          <w:rFonts w:ascii="Arial" w:eastAsia="Arial" w:hAnsi="Arial" w:cs="Arial"/>
          <w:spacing w:val="-1"/>
          <w:sz w:val="18"/>
          <w:szCs w:val="18"/>
        </w:rPr>
        <w:t>EN13624, EN 14348, EN 14476</w:t>
      </w:r>
    </w:p>
    <w:p w14:paraId="06CDCB95" w14:textId="77777777" w:rsidR="00605617" w:rsidRPr="00665A3D" w:rsidRDefault="00605617" w:rsidP="005C5177">
      <w:pPr>
        <w:widowControl w:val="0"/>
        <w:numPr>
          <w:ilvl w:val="1"/>
          <w:numId w:val="35"/>
        </w:numPr>
        <w:tabs>
          <w:tab w:val="left" w:pos="1559"/>
        </w:tabs>
        <w:suppressAutoHyphens/>
        <w:spacing w:after="0" w:line="207" w:lineRule="exact"/>
        <w:ind w:left="2041" w:hanging="340"/>
      </w:pPr>
      <w:r w:rsidRPr="00665A3D">
        <w:rPr>
          <w:rFonts w:ascii="Arial" w:eastAsia="Arial" w:hAnsi="Arial" w:cs="Arial"/>
          <w:spacing w:val="-1"/>
          <w:sz w:val="18"/>
          <w:szCs w:val="18"/>
        </w:rPr>
        <w:t>testiranja</w:t>
      </w:r>
      <w:r w:rsidRPr="00665A3D">
        <w:rPr>
          <w:rFonts w:ascii="Arial" w:eastAsia="Arial" w:hAnsi="Arial" w:cs="Arial"/>
          <w:spacing w:val="-8"/>
          <w:sz w:val="18"/>
          <w:szCs w:val="18"/>
        </w:rPr>
        <w:t xml:space="preserve"> </w:t>
      </w:r>
      <w:r w:rsidRPr="00665A3D">
        <w:rPr>
          <w:rFonts w:ascii="Arial" w:eastAsia="Arial" w:hAnsi="Arial" w:cs="Arial"/>
          <w:spacing w:val="-1"/>
          <w:sz w:val="18"/>
          <w:szCs w:val="18"/>
        </w:rPr>
        <w:t>učinkovitosti</w:t>
      </w:r>
      <w:r w:rsidRPr="00665A3D">
        <w:rPr>
          <w:rFonts w:ascii="Arial" w:eastAsia="Arial" w:hAnsi="Arial" w:cs="Arial"/>
          <w:spacing w:val="-9"/>
          <w:sz w:val="18"/>
          <w:szCs w:val="18"/>
        </w:rPr>
        <w:t xml:space="preserve"> </w:t>
      </w:r>
      <w:r w:rsidRPr="00665A3D">
        <w:rPr>
          <w:rFonts w:ascii="Arial" w:eastAsia="Arial" w:hAnsi="Arial" w:cs="Arial"/>
          <w:spacing w:val="-1"/>
          <w:sz w:val="18"/>
          <w:szCs w:val="18"/>
        </w:rPr>
        <w:t>izvedena</w:t>
      </w:r>
      <w:r w:rsidRPr="00665A3D">
        <w:rPr>
          <w:rFonts w:ascii="Arial" w:eastAsia="Arial" w:hAnsi="Arial" w:cs="Arial"/>
          <w:spacing w:val="-7"/>
          <w:sz w:val="18"/>
          <w:szCs w:val="18"/>
        </w:rPr>
        <w:t xml:space="preserve"> </w:t>
      </w:r>
      <w:r w:rsidRPr="00665A3D">
        <w:rPr>
          <w:rFonts w:ascii="Arial" w:eastAsia="Arial" w:hAnsi="Arial" w:cs="Arial"/>
          <w:sz w:val="18"/>
          <w:szCs w:val="18"/>
        </w:rPr>
        <w:t>v</w:t>
      </w:r>
      <w:r w:rsidRPr="00665A3D">
        <w:rPr>
          <w:rFonts w:ascii="Arial" w:eastAsia="Arial" w:hAnsi="Arial" w:cs="Arial"/>
          <w:spacing w:val="-9"/>
          <w:sz w:val="18"/>
          <w:szCs w:val="18"/>
        </w:rPr>
        <w:t xml:space="preserve"> </w:t>
      </w:r>
      <w:r w:rsidRPr="00665A3D">
        <w:rPr>
          <w:rFonts w:ascii="Arial" w:eastAsia="Arial" w:hAnsi="Arial" w:cs="Arial"/>
          <w:spacing w:val="-1"/>
          <w:sz w:val="18"/>
          <w:szCs w:val="18"/>
        </w:rPr>
        <w:t>akreditiranem</w:t>
      </w:r>
      <w:r w:rsidRPr="00665A3D">
        <w:rPr>
          <w:rFonts w:ascii="Arial" w:eastAsia="Arial" w:hAnsi="Arial" w:cs="Arial"/>
          <w:spacing w:val="-7"/>
          <w:sz w:val="18"/>
          <w:szCs w:val="18"/>
        </w:rPr>
        <w:t xml:space="preserve"> </w:t>
      </w:r>
      <w:r w:rsidRPr="00665A3D">
        <w:rPr>
          <w:rFonts w:ascii="Arial" w:eastAsia="Arial" w:hAnsi="Arial" w:cs="Arial"/>
          <w:spacing w:val="-1"/>
          <w:sz w:val="18"/>
          <w:szCs w:val="18"/>
        </w:rPr>
        <w:t>laboratoriju</w:t>
      </w:r>
      <w:r w:rsidRPr="00665A3D">
        <w:rPr>
          <w:rFonts w:ascii="Arial" w:eastAsia="Arial" w:hAnsi="Arial" w:cs="Arial"/>
          <w:spacing w:val="-10"/>
          <w:sz w:val="18"/>
          <w:szCs w:val="18"/>
        </w:rPr>
        <w:t xml:space="preserve"> </w:t>
      </w:r>
      <w:r w:rsidRPr="00665A3D">
        <w:rPr>
          <w:rFonts w:ascii="Arial" w:eastAsia="Arial" w:hAnsi="Arial" w:cs="Arial"/>
          <w:sz w:val="18"/>
          <w:szCs w:val="18"/>
        </w:rPr>
        <w:t>EU</w:t>
      </w:r>
    </w:p>
    <w:p w14:paraId="2007C6D5" w14:textId="77777777" w:rsidR="00605617" w:rsidRPr="00665A3D" w:rsidRDefault="00605617" w:rsidP="005C5177">
      <w:pPr>
        <w:widowControl w:val="0"/>
        <w:numPr>
          <w:ilvl w:val="1"/>
          <w:numId w:val="35"/>
        </w:numPr>
        <w:tabs>
          <w:tab w:val="left" w:pos="1559"/>
        </w:tabs>
        <w:suppressAutoHyphens/>
        <w:spacing w:after="0" w:line="207" w:lineRule="exact"/>
        <w:ind w:left="2041" w:hanging="340"/>
      </w:pPr>
      <w:r w:rsidRPr="00665A3D">
        <w:rPr>
          <w:rFonts w:ascii="Arial" w:eastAsia="Arial" w:hAnsi="Arial" w:cs="Arial"/>
          <w:spacing w:val="-1"/>
          <w:sz w:val="18"/>
          <w:szCs w:val="18"/>
        </w:rPr>
        <w:t>izdelana</w:t>
      </w:r>
      <w:r w:rsidRPr="00665A3D">
        <w:rPr>
          <w:rFonts w:ascii="Arial" w:eastAsia="Arial" w:hAnsi="Arial" w:cs="Arial"/>
          <w:spacing w:val="-11"/>
          <w:sz w:val="18"/>
          <w:szCs w:val="18"/>
        </w:rPr>
        <w:t xml:space="preserve"> </w:t>
      </w:r>
      <w:r w:rsidRPr="00665A3D">
        <w:rPr>
          <w:rFonts w:ascii="Arial" w:eastAsia="Arial" w:hAnsi="Arial" w:cs="Arial"/>
          <w:spacing w:val="-1"/>
          <w:sz w:val="18"/>
          <w:szCs w:val="18"/>
        </w:rPr>
        <w:t>toksikološka</w:t>
      </w:r>
      <w:r w:rsidRPr="00665A3D">
        <w:rPr>
          <w:rFonts w:ascii="Arial" w:eastAsia="Arial" w:hAnsi="Arial" w:cs="Arial"/>
          <w:spacing w:val="-12"/>
          <w:sz w:val="18"/>
          <w:szCs w:val="18"/>
        </w:rPr>
        <w:t xml:space="preserve"> </w:t>
      </w:r>
      <w:r w:rsidRPr="00665A3D">
        <w:rPr>
          <w:rFonts w:ascii="Arial" w:eastAsia="Arial" w:hAnsi="Arial" w:cs="Arial"/>
          <w:spacing w:val="-1"/>
          <w:sz w:val="18"/>
          <w:szCs w:val="18"/>
        </w:rPr>
        <w:t>ocena</w:t>
      </w:r>
    </w:p>
    <w:p w14:paraId="65639997" w14:textId="77777777" w:rsidR="00605617" w:rsidRPr="00665A3D" w:rsidRDefault="00605617" w:rsidP="005C5177">
      <w:pPr>
        <w:widowControl w:val="0"/>
        <w:numPr>
          <w:ilvl w:val="1"/>
          <w:numId w:val="35"/>
        </w:numPr>
        <w:suppressAutoHyphens/>
        <w:spacing w:after="0" w:line="206" w:lineRule="exact"/>
        <w:ind w:left="2041" w:hanging="340"/>
      </w:pPr>
      <w:r w:rsidRPr="00665A3D">
        <w:rPr>
          <w:rFonts w:ascii="Arial" w:eastAsia="Arial" w:hAnsi="Arial" w:cs="Arial"/>
          <w:spacing w:val="-1"/>
          <w:sz w:val="18"/>
          <w:szCs w:val="18"/>
        </w:rPr>
        <w:t>dokazila</w:t>
      </w:r>
      <w:r w:rsidRPr="00665A3D">
        <w:rPr>
          <w:rFonts w:ascii="Arial" w:eastAsia="Arial" w:hAnsi="Arial" w:cs="Arial"/>
          <w:spacing w:val="-5"/>
          <w:sz w:val="18"/>
          <w:szCs w:val="18"/>
        </w:rPr>
        <w:t xml:space="preserve"> </w:t>
      </w:r>
      <w:r w:rsidRPr="00665A3D">
        <w:rPr>
          <w:rFonts w:ascii="Arial" w:eastAsia="Arial" w:hAnsi="Arial" w:cs="Arial"/>
          <w:sz w:val="18"/>
          <w:szCs w:val="18"/>
        </w:rPr>
        <w:t>o</w:t>
      </w:r>
      <w:r w:rsidRPr="00665A3D">
        <w:rPr>
          <w:rFonts w:ascii="Arial" w:eastAsia="Arial" w:hAnsi="Arial" w:cs="Arial"/>
          <w:spacing w:val="-7"/>
          <w:sz w:val="18"/>
          <w:szCs w:val="18"/>
        </w:rPr>
        <w:t xml:space="preserve"> </w:t>
      </w:r>
      <w:r w:rsidRPr="00665A3D">
        <w:rPr>
          <w:rFonts w:ascii="Arial" w:eastAsia="Arial" w:hAnsi="Arial" w:cs="Arial"/>
          <w:spacing w:val="-1"/>
          <w:sz w:val="18"/>
          <w:szCs w:val="18"/>
        </w:rPr>
        <w:t>toleranci</w:t>
      </w:r>
      <w:r w:rsidRPr="00665A3D">
        <w:rPr>
          <w:rFonts w:ascii="Arial" w:eastAsia="Arial" w:hAnsi="Arial" w:cs="Arial"/>
          <w:spacing w:val="-8"/>
          <w:sz w:val="18"/>
          <w:szCs w:val="18"/>
        </w:rPr>
        <w:t xml:space="preserve"> </w:t>
      </w:r>
      <w:r w:rsidRPr="00665A3D">
        <w:rPr>
          <w:rFonts w:ascii="Arial" w:eastAsia="Arial" w:hAnsi="Arial" w:cs="Arial"/>
          <w:spacing w:val="-1"/>
          <w:sz w:val="18"/>
          <w:szCs w:val="18"/>
        </w:rPr>
        <w:t>kože</w:t>
      </w:r>
      <w:r w:rsidRPr="00665A3D">
        <w:rPr>
          <w:rFonts w:ascii="Arial" w:eastAsia="Arial" w:hAnsi="Arial" w:cs="Arial"/>
          <w:spacing w:val="-4"/>
          <w:sz w:val="18"/>
          <w:szCs w:val="18"/>
        </w:rPr>
        <w:t xml:space="preserve"> </w:t>
      </w:r>
      <w:r w:rsidRPr="00665A3D">
        <w:rPr>
          <w:rFonts w:ascii="Arial" w:eastAsia="Arial" w:hAnsi="Arial" w:cs="Arial"/>
          <w:sz w:val="18"/>
          <w:szCs w:val="18"/>
        </w:rPr>
        <w:t>na</w:t>
      </w:r>
      <w:r w:rsidRPr="00665A3D">
        <w:rPr>
          <w:rFonts w:ascii="Arial" w:eastAsia="Arial" w:hAnsi="Arial" w:cs="Arial"/>
          <w:spacing w:val="-7"/>
          <w:sz w:val="18"/>
          <w:szCs w:val="18"/>
        </w:rPr>
        <w:t xml:space="preserve"> </w:t>
      </w:r>
      <w:r w:rsidRPr="00665A3D">
        <w:rPr>
          <w:rFonts w:ascii="Arial" w:eastAsia="Arial" w:hAnsi="Arial" w:cs="Arial"/>
          <w:spacing w:val="-1"/>
          <w:sz w:val="18"/>
          <w:szCs w:val="18"/>
        </w:rPr>
        <w:t>proizvod</w:t>
      </w:r>
    </w:p>
    <w:p w14:paraId="3908293F" w14:textId="77777777" w:rsidR="00605617" w:rsidRPr="00665A3D" w:rsidRDefault="00605617" w:rsidP="005C5177">
      <w:pPr>
        <w:widowControl w:val="0"/>
        <w:numPr>
          <w:ilvl w:val="1"/>
          <w:numId w:val="35"/>
        </w:numPr>
        <w:tabs>
          <w:tab w:val="left" w:pos="2040"/>
        </w:tabs>
        <w:suppressAutoHyphens/>
        <w:spacing w:after="0" w:line="206" w:lineRule="exact"/>
        <w:ind w:left="2041" w:hanging="340"/>
      </w:pPr>
      <w:r w:rsidRPr="00665A3D">
        <w:rPr>
          <w:rFonts w:ascii="Arial" w:eastAsia="Arial" w:hAnsi="Arial" w:cs="Arial"/>
          <w:spacing w:val="-1"/>
          <w:sz w:val="18"/>
          <w:szCs w:val="18"/>
        </w:rPr>
        <w:t>navodila</w:t>
      </w:r>
      <w:r w:rsidRPr="00665A3D">
        <w:rPr>
          <w:rFonts w:ascii="Arial" w:eastAsia="Arial" w:hAnsi="Arial" w:cs="Arial"/>
          <w:spacing w:val="-6"/>
          <w:sz w:val="18"/>
          <w:szCs w:val="18"/>
        </w:rPr>
        <w:t xml:space="preserve"> </w:t>
      </w:r>
      <w:r w:rsidRPr="00665A3D">
        <w:rPr>
          <w:rFonts w:ascii="Arial" w:eastAsia="Arial" w:hAnsi="Arial" w:cs="Arial"/>
          <w:sz w:val="18"/>
          <w:szCs w:val="18"/>
        </w:rPr>
        <w:t>na</w:t>
      </w:r>
      <w:r w:rsidRPr="00665A3D">
        <w:rPr>
          <w:rFonts w:ascii="Arial" w:eastAsia="Arial" w:hAnsi="Arial" w:cs="Arial"/>
          <w:spacing w:val="-8"/>
          <w:sz w:val="18"/>
          <w:szCs w:val="18"/>
        </w:rPr>
        <w:t xml:space="preserve"> </w:t>
      </w:r>
      <w:r w:rsidRPr="00665A3D">
        <w:rPr>
          <w:rFonts w:ascii="Arial" w:eastAsia="Arial" w:hAnsi="Arial" w:cs="Arial"/>
          <w:spacing w:val="-1"/>
          <w:sz w:val="18"/>
          <w:szCs w:val="18"/>
        </w:rPr>
        <w:t>embalaži</w:t>
      </w:r>
      <w:r w:rsidRPr="00665A3D">
        <w:rPr>
          <w:rFonts w:ascii="Arial" w:eastAsia="Arial" w:hAnsi="Arial" w:cs="Arial"/>
          <w:spacing w:val="-5"/>
          <w:sz w:val="18"/>
          <w:szCs w:val="18"/>
        </w:rPr>
        <w:t xml:space="preserve"> </w:t>
      </w:r>
      <w:r w:rsidRPr="00665A3D">
        <w:rPr>
          <w:rFonts w:ascii="Arial" w:eastAsia="Arial" w:hAnsi="Arial" w:cs="Arial"/>
          <w:sz w:val="18"/>
          <w:szCs w:val="18"/>
        </w:rPr>
        <w:t>v</w:t>
      </w:r>
      <w:r w:rsidRPr="00665A3D">
        <w:rPr>
          <w:rFonts w:ascii="Arial" w:eastAsia="Arial" w:hAnsi="Arial" w:cs="Arial"/>
          <w:spacing w:val="-10"/>
          <w:sz w:val="18"/>
          <w:szCs w:val="18"/>
        </w:rPr>
        <w:t xml:space="preserve"> </w:t>
      </w:r>
      <w:r w:rsidRPr="00665A3D">
        <w:rPr>
          <w:rFonts w:ascii="Arial" w:eastAsia="Arial" w:hAnsi="Arial" w:cs="Arial"/>
          <w:spacing w:val="-1"/>
          <w:sz w:val="18"/>
          <w:szCs w:val="18"/>
        </w:rPr>
        <w:t>slovenskem</w:t>
      </w:r>
      <w:r w:rsidRPr="00665A3D">
        <w:rPr>
          <w:rFonts w:ascii="Arial" w:eastAsia="Arial" w:hAnsi="Arial" w:cs="Arial"/>
          <w:spacing w:val="-5"/>
          <w:sz w:val="18"/>
          <w:szCs w:val="18"/>
        </w:rPr>
        <w:t xml:space="preserve"> </w:t>
      </w:r>
      <w:r w:rsidRPr="00665A3D">
        <w:rPr>
          <w:rFonts w:ascii="Arial" w:eastAsia="Arial" w:hAnsi="Arial" w:cs="Arial"/>
          <w:spacing w:val="-1"/>
          <w:sz w:val="18"/>
          <w:szCs w:val="18"/>
        </w:rPr>
        <w:t>jeziku</w:t>
      </w:r>
    </w:p>
    <w:p w14:paraId="0923253D" w14:textId="77777777" w:rsidR="00605617" w:rsidRPr="00665A3D" w:rsidRDefault="00605617" w:rsidP="005C5177">
      <w:pPr>
        <w:widowControl w:val="0"/>
        <w:numPr>
          <w:ilvl w:val="1"/>
          <w:numId w:val="35"/>
        </w:numPr>
        <w:tabs>
          <w:tab w:val="left" w:pos="2040"/>
        </w:tabs>
        <w:suppressAutoHyphens/>
        <w:spacing w:after="0" w:line="207" w:lineRule="exact"/>
        <w:ind w:left="2041" w:hanging="340"/>
      </w:pPr>
      <w:r w:rsidRPr="00665A3D">
        <w:rPr>
          <w:rFonts w:ascii="Arial" w:eastAsia="Arial" w:hAnsi="Arial" w:cs="Arial"/>
          <w:spacing w:val="-1"/>
          <w:sz w:val="18"/>
          <w:szCs w:val="18"/>
        </w:rPr>
        <w:t>varnostni</w:t>
      </w:r>
      <w:r w:rsidRPr="00665A3D">
        <w:rPr>
          <w:rFonts w:ascii="Arial" w:eastAsia="Arial" w:hAnsi="Arial" w:cs="Arial"/>
          <w:spacing w:val="-6"/>
          <w:sz w:val="18"/>
          <w:szCs w:val="18"/>
        </w:rPr>
        <w:t xml:space="preserve"> </w:t>
      </w:r>
      <w:r w:rsidRPr="00665A3D">
        <w:rPr>
          <w:rFonts w:ascii="Arial" w:eastAsia="Arial" w:hAnsi="Arial" w:cs="Arial"/>
          <w:spacing w:val="-1"/>
          <w:sz w:val="18"/>
          <w:szCs w:val="18"/>
        </w:rPr>
        <w:t>list</w:t>
      </w:r>
      <w:r w:rsidRPr="00665A3D">
        <w:rPr>
          <w:rFonts w:ascii="Arial" w:eastAsia="Arial" w:hAnsi="Arial" w:cs="Arial"/>
          <w:spacing w:val="-6"/>
          <w:sz w:val="18"/>
          <w:szCs w:val="18"/>
        </w:rPr>
        <w:t xml:space="preserve"> </w:t>
      </w:r>
      <w:r w:rsidRPr="00665A3D">
        <w:rPr>
          <w:rFonts w:ascii="Arial" w:eastAsia="Arial" w:hAnsi="Arial" w:cs="Arial"/>
          <w:sz w:val="18"/>
          <w:szCs w:val="18"/>
        </w:rPr>
        <w:t>v</w:t>
      </w:r>
      <w:r w:rsidRPr="00665A3D">
        <w:rPr>
          <w:rFonts w:ascii="Arial" w:eastAsia="Arial" w:hAnsi="Arial" w:cs="Arial"/>
          <w:spacing w:val="-7"/>
          <w:sz w:val="18"/>
          <w:szCs w:val="18"/>
        </w:rPr>
        <w:t xml:space="preserve"> </w:t>
      </w:r>
      <w:r w:rsidRPr="00665A3D">
        <w:rPr>
          <w:rFonts w:ascii="Arial" w:eastAsia="Arial" w:hAnsi="Arial" w:cs="Arial"/>
          <w:spacing w:val="-1"/>
          <w:sz w:val="18"/>
          <w:szCs w:val="18"/>
        </w:rPr>
        <w:t>slovenskem</w:t>
      </w:r>
      <w:r w:rsidRPr="00665A3D">
        <w:rPr>
          <w:rFonts w:ascii="Arial" w:eastAsia="Arial" w:hAnsi="Arial" w:cs="Arial"/>
          <w:spacing w:val="-5"/>
          <w:sz w:val="18"/>
          <w:szCs w:val="18"/>
        </w:rPr>
        <w:t xml:space="preserve"> </w:t>
      </w:r>
      <w:r w:rsidRPr="00665A3D">
        <w:rPr>
          <w:rFonts w:ascii="Arial" w:eastAsia="Arial" w:hAnsi="Arial" w:cs="Arial"/>
          <w:spacing w:val="-1"/>
          <w:sz w:val="18"/>
          <w:szCs w:val="18"/>
        </w:rPr>
        <w:t>jeziku</w:t>
      </w:r>
    </w:p>
    <w:p w14:paraId="2458565A" w14:textId="77777777" w:rsidR="00605617" w:rsidRPr="00665A3D" w:rsidRDefault="00605617" w:rsidP="005C5177">
      <w:pPr>
        <w:widowControl w:val="0"/>
        <w:numPr>
          <w:ilvl w:val="0"/>
          <w:numId w:val="35"/>
        </w:numPr>
        <w:tabs>
          <w:tab w:val="left" w:pos="839"/>
        </w:tabs>
        <w:suppressAutoHyphens/>
        <w:spacing w:after="0" w:line="207" w:lineRule="exact"/>
        <w:ind w:hanging="271"/>
      </w:pPr>
      <w:r w:rsidRPr="00665A3D">
        <w:rPr>
          <w:rFonts w:ascii="Arial" w:eastAsia="Arial" w:hAnsi="Arial" w:cs="Arial"/>
          <w:sz w:val="18"/>
          <w:szCs w:val="18"/>
          <w:u w:val="single" w:color="000000"/>
        </w:rPr>
        <w:t>Oprema:</w:t>
      </w:r>
    </w:p>
    <w:p w14:paraId="6BF56F38" w14:textId="77777777" w:rsidR="00605617" w:rsidRPr="00665A3D" w:rsidRDefault="00605617" w:rsidP="005C5177">
      <w:pPr>
        <w:widowControl w:val="0"/>
        <w:numPr>
          <w:ilvl w:val="1"/>
          <w:numId w:val="35"/>
        </w:numPr>
        <w:tabs>
          <w:tab w:val="left" w:pos="1559"/>
        </w:tabs>
        <w:suppressAutoHyphens/>
        <w:spacing w:after="0" w:line="207" w:lineRule="exact"/>
        <w:ind w:left="1587" w:firstLine="113"/>
      </w:pPr>
      <w:r w:rsidRPr="00665A3D">
        <w:rPr>
          <w:rFonts w:ascii="Arial" w:eastAsia="Arial" w:hAnsi="Arial" w:cs="Arial"/>
          <w:spacing w:val="-1"/>
          <w:sz w:val="18"/>
          <w:szCs w:val="18"/>
        </w:rPr>
        <w:t>dve</w:t>
      </w:r>
      <w:r w:rsidRPr="00665A3D">
        <w:rPr>
          <w:rFonts w:ascii="Arial" w:eastAsia="Arial" w:hAnsi="Arial" w:cs="Arial"/>
          <w:spacing w:val="-4"/>
          <w:sz w:val="18"/>
          <w:szCs w:val="18"/>
        </w:rPr>
        <w:t xml:space="preserve"> </w:t>
      </w:r>
      <w:r w:rsidRPr="00665A3D">
        <w:rPr>
          <w:rFonts w:ascii="Arial" w:eastAsia="Arial" w:hAnsi="Arial" w:cs="Arial"/>
          <w:spacing w:val="-1"/>
          <w:sz w:val="18"/>
          <w:szCs w:val="18"/>
        </w:rPr>
        <w:t>velikosti</w:t>
      </w:r>
      <w:r w:rsidRPr="00665A3D">
        <w:rPr>
          <w:rFonts w:ascii="Arial" w:eastAsia="Arial" w:hAnsi="Arial" w:cs="Arial"/>
          <w:spacing w:val="-7"/>
          <w:sz w:val="18"/>
          <w:szCs w:val="18"/>
        </w:rPr>
        <w:t xml:space="preserve"> </w:t>
      </w:r>
      <w:r w:rsidRPr="00665A3D">
        <w:rPr>
          <w:rFonts w:ascii="Arial" w:eastAsia="Arial" w:hAnsi="Arial" w:cs="Arial"/>
          <w:spacing w:val="-1"/>
          <w:sz w:val="18"/>
          <w:szCs w:val="18"/>
        </w:rPr>
        <w:t>plastenk:</w:t>
      </w:r>
    </w:p>
    <w:p w14:paraId="41B89DD9" w14:textId="77777777" w:rsidR="00605617" w:rsidRPr="00665A3D" w:rsidRDefault="00605617" w:rsidP="00605617">
      <w:pPr>
        <w:widowControl w:val="0"/>
        <w:tabs>
          <w:tab w:val="left" w:pos="1559"/>
        </w:tabs>
        <w:spacing w:after="0" w:line="207" w:lineRule="exact"/>
        <w:ind w:left="1198"/>
        <w:rPr>
          <w:i/>
          <w:iCs/>
        </w:rPr>
      </w:pPr>
      <w:r w:rsidRPr="00665A3D">
        <w:rPr>
          <w:rFonts w:ascii="Arial" w:eastAsia="Arial" w:hAnsi="Arial" w:cs="Arial"/>
          <w:i/>
          <w:iCs/>
          <w:sz w:val="18"/>
          <w:szCs w:val="18"/>
        </w:rPr>
        <w:tab/>
      </w:r>
      <w:r w:rsidRPr="00665A3D">
        <w:rPr>
          <w:rFonts w:ascii="Arial" w:eastAsia="Arial" w:hAnsi="Arial" w:cs="Arial"/>
          <w:sz w:val="18"/>
          <w:szCs w:val="18"/>
        </w:rPr>
        <w:tab/>
        <w:t>a)</w:t>
      </w:r>
      <w:r w:rsidRPr="00665A3D">
        <w:rPr>
          <w:rFonts w:ascii="Arial" w:eastAsia="Arial" w:hAnsi="Arial" w:cs="Arial"/>
          <w:spacing w:val="-5"/>
          <w:sz w:val="18"/>
          <w:szCs w:val="18"/>
        </w:rPr>
        <w:t xml:space="preserve"> </w:t>
      </w:r>
      <w:r w:rsidRPr="00665A3D">
        <w:rPr>
          <w:rFonts w:ascii="Arial" w:eastAsia="Arial" w:hAnsi="Arial" w:cs="Arial"/>
          <w:spacing w:val="-1"/>
          <w:sz w:val="18"/>
          <w:szCs w:val="18"/>
        </w:rPr>
        <w:t>200-350</w:t>
      </w:r>
      <w:r w:rsidRPr="00665A3D">
        <w:rPr>
          <w:rFonts w:ascii="Arial" w:eastAsia="Arial" w:hAnsi="Arial" w:cs="Arial"/>
          <w:spacing w:val="-7"/>
          <w:sz w:val="18"/>
          <w:szCs w:val="18"/>
        </w:rPr>
        <w:t xml:space="preserve"> </w:t>
      </w:r>
      <w:r w:rsidRPr="00665A3D">
        <w:rPr>
          <w:rFonts w:ascii="Arial" w:eastAsia="Arial" w:hAnsi="Arial" w:cs="Arial"/>
          <w:sz w:val="18"/>
          <w:szCs w:val="18"/>
        </w:rPr>
        <w:t>ml</w:t>
      </w:r>
      <w:r w:rsidRPr="00665A3D">
        <w:rPr>
          <w:rFonts w:ascii="Arial" w:eastAsia="Arial" w:hAnsi="Arial" w:cs="Arial"/>
          <w:spacing w:val="-6"/>
          <w:sz w:val="18"/>
          <w:szCs w:val="18"/>
        </w:rPr>
        <w:t xml:space="preserve"> plastenka </w:t>
      </w:r>
      <w:r w:rsidRPr="00665A3D">
        <w:rPr>
          <w:rFonts w:ascii="Arial" w:eastAsia="Arial" w:hAnsi="Arial" w:cs="Arial"/>
          <w:sz w:val="18"/>
          <w:szCs w:val="18"/>
        </w:rPr>
        <w:t>s</w:t>
      </w:r>
      <w:r w:rsidRPr="00665A3D">
        <w:rPr>
          <w:rFonts w:ascii="Arial" w:eastAsia="Arial" w:hAnsi="Arial" w:cs="Arial"/>
          <w:spacing w:val="-4"/>
          <w:sz w:val="18"/>
          <w:szCs w:val="18"/>
        </w:rPr>
        <w:t xml:space="preserve"> </w:t>
      </w:r>
      <w:r w:rsidRPr="00665A3D">
        <w:rPr>
          <w:rFonts w:ascii="Arial" w:eastAsia="Arial" w:hAnsi="Arial" w:cs="Arial"/>
          <w:spacing w:val="-1"/>
          <w:sz w:val="18"/>
          <w:szCs w:val="18"/>
        </w:rPr>
        <w:t>pršilko</w:t>
      </w:r>
    </w:p>
    <w:p w14:paraId="628C53E3" w14:textId="77777777" w:rsidR="00605617" w:rsidRPr="00665A3D" w:rsidRDefault="00605617" w:rsidP="00605617">
      <w:pPr>
        <w:widowControl w:val="0"/>
        <w:spacing w:after="0" w:line="206" w:lineRule="exact"/>
        <w:ind w:left="1558" w:firstLine="602"/>
      </w:pPr>
      <w:r w:rsidRPr="00665A3D">
        <w:rPr>
          <w:rFonts w:ascii="Arial" w:eastAsia="Arial" w:hAnsi="Arial" w:cs="Arial"/>
          <w:sz w:val="18"/>
          <w:szCs w:val="18"/>
        </w:rPr>
        <w:t>b)</w:t>
      </w:r>
      <w:r w:rsidRPr="00665A3D">
        <w:rPr>
          <w:rFonts w:ascii="Arial" w:eastAsia="Arial" w:hAnsi="Arial" w:cs="Arial"/>
          <w:spacing w:val="-5"/>
          <w:sz w:val="18"/>
          <w:szCs w:val="18"/>
        </w:rPr>
        <w:t xml:space="preserve"> </w:t>
      </w:r>
      <w:r w:rsidRPr="00665A3D">
        <w:rPr>
          <w:rFonts w:ascii="Arial" w:eastAsia="Arial" w:hAnsi="Arial" w:cs="Arial"/>
          <w:spacing w:val="-1"/>
          <w:sz w:val="18"/>
          <w:szCs w:val="18"/>
        </w:rPr>
        <w:t>500</w:t>
      </w:r>
      <w:r w:rsidRPr="00665A3D">
        <w:rPr>
          <w:rFonts w:ascii="Arial" w:eastAsia="Arial" w:hAnsi="Arial" w:cs="Arial"/>
          <w:spacing w:val="-4"/>
          <w:sz w:val="18"/>
          <w:szCs w:val="18"/>
        </w:rPr>
        <w:t xml:space="preserve"> </w:t>
      </w:r>
      <w:r w:rsidRPr="00665A3D">
        <w:rPr>
          <w:rFonts w:ascii="Arial" w:eastAsia="Arial" w:hAnsi="Arial" w:cs="Arial"/>
          <w:spacing w:val="-1"/>
          <w:sz w:val="18"/>
          <w:szCs w:val="18"/>
        </w:rPr>
        <w:t>ml</w:t>
      </w:r>
      <w:r w:rsidRPr="00665A3D">
        <w:rPr>
          <w:rFonts w:ascii="Arial" w:eastAsia="Arial" w:hAnsi="Arial" w:cs="Arial"/>
          <w:spacing w:val="-3"/>
          <w:sz w:val="18"/>
          <w:szCs w:val="18"/>
        </w:rPr>
        <w:t xml:space="preserve"> </w:t>
      </w:r>
      <w:r w:rsidRPr="00665A3D">
        <w:rPr>
          <w:rFonts w:ascii="Arial" w:eastAsia="Arial" w:hAnsi="Arial" w:cs="Arial"/>
          <w:spacing w:val="-1"/>
          <w:sz w:val="18"/>
          <w:szCs w:val="18"/>
        </w:rPr>
        <w:t>plastenka</w:t>
      </w:r>
      <w:r w:rsidRPr="00665A3D">
        <w:rPr>
          <w:rFonts w:ascii="Arial" w:eastAsia="Arial" w:hAnsi="Arial" w:cs="Arial"/>
          <w:spacing w:val="-4"/>
          <w:sz w:val="18"/>
          <w:szCs w:val="18"/>
        </w:rPr>
        <w:t xml:space="preserve"> </w:t>
      </w:r>
      <w:r w:rsidRPr="00665A3D">
        <w:rPr>
          <w:rFonts w:ascii="Arial" w:eastAsia="Arial" w:hAnsi="Arial" w:cs="Arial"/>
          <w:sz w:val="18"/>
          <w:szCs w:val="18"/>
        </w:rPr>
        <w:t>z</w:t>
      </w:r>
      <w:r w:rsidRPr="00665A3D">
        <w:rPr>
          <w:rFonts w:ascii="Arial" w:eastAsia="Arial" w:hAnsi="Arial" w:cs="Arial"/>
          <w:spacing w:val="-6"/>
          <w:sz w:val="18"/>
          <w:szCs w:val="18"/>
        </w:rPr>
        <w:t xml:space="preserve"> </w:t>
      </w:r>
      <w:r w:rsidRPr="00665A3D">
        <w:rPr>
          <w:rFonts w:ascii="Arial" w:eastAsia="Arial" w:hAnsi="Arial" w:cs="Arial"/>
          <w:spacing w:val="-1"/>
          <w:sz w:val="18"/>
          <w:szCs w:val="18"/>
        </w:rPr>
        <w:t>ozkim</w:t>
      </w:r>
      <w:r w:rsidRPr="00665A3D">
        <w:rPr>
          <w:rFonts w:ascii="Arial" w:eastAsia="Arial" w:hAnsi="Arial" w:cs="Arial"/>
          <w:spacing w:val="-5"/>
          <w:sz w:val="18"/>
          <w:szCs w:val="18"/>
        </w:rPr>
        <w:t xml:space="preserve"> </w:t>
      </w:r>
      <w:r w:rsidRPr="00665A3D">
        <w:rPr>
          <w:rFonts w:ascii="Arial" w:eastAsia="Arial" w:hAnsi="Arial" w:cs="Arial"/>
          <w:spacing w:val="-1"/>
          <w:sz w:val="18"/>
          <w:szCs w:val="18"/>
        </w:rPr>
        <w:t>izlivnikom in zapiralom, ki omogoča enoročno zapiranje</w:t>
      </w:r>
    </w:p>
    <w:p w14:paraId="3C7B254C" w14:textId="77777777" w:rsidR="00605617" w:rsidRPr="00665A3D" w:rsidRDefault="00605617" w:rsidP="00605617">
      <w:pPr>
        <w:spacing w:after="0"/>
        <w:rPr>
          <w:rFonts w:ascii="Arial" w:eastAsia="Arial" w:hAnsi="Arial" w:cs="Arial"/>
          <w:i/>
          <w:iCs/>
          <w:sz w:val="18"/>
          <w:szCs w:val="18"/>
        </w:rPr>
      </w:pPr>
    </w:p>
    <w:p w14:paraId="5B52BBC9" w14:textId="77777777" w:rsidR="00605617" w:rsidRPr="00665A3D" w:rsidRDefault="00605617" w:rsidP="00605617">
      <w:pPr>
        <w:spacing w:after="0"/>
        <w:rPr>
          <w:rFonts w:ascii="Arial" w:eastAsia="Arial" w:hAnsi="Arial" w:cs="Arial"/>
          <w:i/>
          <w:iCs/>
          <w:sz w:val="18"/>
          <w:szCs w:val="18"/>
        </w:rPr>
      </w:pPr>
    </w:p>
    <w:p w14:paraId="0FFAEC6F" w14:textId="77777777" w:rsidR="00605617" w:rsidRPr="00665A3D" w:rsidRDefault="00605617" w:rsidP="00605617">
      <w:pPr>
        <w:keepNext/>
        <w:keepLines/>
        <w:spacing w:after="0"/>
        <w:ind w:left="118"/>
        <w:outlineLvl w:val="0"/>
      </w:pPr>
      <w:r w:rsidRPr="00665A3D">
        <w:rPr>
          <w:rFonts w:ascii="Arial" w:eastAsia="Aptos Display" w:hAnsi="Arial" w:cs="Arial"/>
          <w:b/>
          <w:sz w:val="18"/>
          <w:szCs w:val="18"/>
        </w:rPr>
        <w:t>III</w:t>
      </w:r>
      <w:r w:rsidRPr="00665A3D">
        <w:rPr>
          <w:rFonts w:ascii="Arial" w:eastAsia="Aptos Display" w:hAnsi="Arial" w:cs="Arial"/>
          <w:b/>
          <w:spacing w:val="-8"/>
          <w:sz w:val="18"/>
          <w:szCs w:val="18"/>
        </w:rPr>
        <w:t xml:space="preserve"> </w:t>
      </w:r>
      <w:r w:rsidRPr="00665A3D">
        <w:rPr>
          <w:rFonts w:ascii="Arial" w:eastAsia="Aptos Display" w:hAnsi="Arial" w:cs="Arial"/>
          <w:b/>
          <w:spacing w:val="-1"/>
          <w:sz w:val="18"/>
          <w:szCs w:val="18"/>
        </w:rPr>
        <w:t>2. 1,2</w:t>
      </w:r>
      <w:r w:rsidRPr="00665A3D">
        <w:rPr>
          <w:rFonts w:ascii="Arial" w:eastAsia="Aptos Display" w:hAnsi="Arial" w:cs="Arial"/>
          <w:b/>
          <w:spacing w:val="-6"/>
          <w:sz w:val="18"/>
          <w:szCs w:val="18"/>
        </w:rPr>
        <w:t xml:space="preserve"> </w:t>
      </w:r>
      <w:r w:rsidRPr="00665A3D">
        <w:rPr>
          <w:rFonts w:ascii="Arial" w:eastAsia="Aptos Display" w:hAnsi="Arial" w:cs="Arial"/>
          <w:b/>
          <w:spacing w:val="-1"/>
          <w:sz w:val="18"/>
          <w:szCs w:val="18"/>
        </w:rPr>
        <w:t>RAZKUŽILO</w:t>
      </w:r>
      <w:r w:rsidRPr="00665A3D">
        <w:rPr>
          <w:rFonts w:ascii="Arial" w:eastAsia="Aptos Display" w:hAnsi="Arial" w:cs="Arial"/>
          <w:b/>
          <w:spacing w:val="-9"/>
          <w:sz w:val="18"/>
          <w:szCs w:val="18"/>
        </w:rPr>
        <w:t xml:space="preserve"> </w:t>
      </w:r>
      <w:r w:rsidRPr="00665A3D">
        <w:rPr>
          <w:rFonts w:ascii="Arial" w:eastAsia="Aptos Display" w:hAnsi="Arial" w:cs="Arial"/>
          <w:b/>
          <w:sz w:val="18"/>
          <w:szCs w:val="18"/>
        </w:rPr>
        <w:t>ZA</w:t>
      </w:r>
      <w:r w:rsidRPr="00665A3D">
        <w:rPr>
          <w:rFonts w:ascii="Arial" w:eastAsia="Aptos Display" w:hAnsi="Arial" w:cs="Arial"/>
          <w:b/>
          <w:spacing w:val="-10"/>
          <w:sz w:val="18"/>
          <w:szCs w:val="18"/>
        </w:rPr>
        <w:t xml:space="preserve"> </w:t>
      </w:r>
      <w:r w:rsidRPr="00665A3D">
        <w:rPr>
          <w:rFonts w:ascii="Arial" w:eastAsia="Aptos Display" w:hAnsi="Arial" w:cs="Arial"/>
          <w:b/>
          <w:sz w:val="18"/>
          <w:szCs w:val="18"/>
        </w:rPr>
        <w:t>KOŽO</w:t>
      </w:r>
      <w:r w:rsidRPr="00665A3D">
        <w:rPr>
          <w:rFonts w:ascii="Arial" w:eastAsia="Aptos Display" w:hAnsi="Arial" w:cs="Arial"/>
          <w:b/>
          <w:spacing w:val="-8"/>
          <w:sz w:val="18"/>
          <w:szCs w:val="18"/>
        </w:rPr>
        <w:t xml:space="preserve"> S PODALJŠANIM DELOVANJEM, </w:t>
      </w:r>
      <w:r w:rsidRPr="00665A3D">
        <w:rPr>
          <w:rFonts w:ascii="Arial" w:eastAsia="Aptos Display" w:hAnsi="Arial" w:cs="Arial"/>
          <w:b/>
          <w:spacing w:val="-1"/>
          <w:sz w:val="18"/>
          <w:szCs w:val="18"/>
        </w:rPr>
        <w:t>NEOBARVANO</w:t>
      </w:r>
    </w:p>
    <w:p w14:paraId="284D0CB5" w14:textId="77777777" w:rsidR="00605617" w:rsidRPr="00665A3D" w:rsidRDefault="00605617" w:rsidP="00605617">
      <w:pPr>
        <w:spacing w:after="0"/>
        <w:ind w:left="118"/>
        <w:outlineLvl w:val="0"/>
        <w:rPr>
          <w:rFonts w:ascii="Arial" w:eastAsia="Aptos Display" w:hAnsi="Arial" w:cs="Arial"/>
          <w:b/>
          <w:spacing w:val="-1"/>
          <w:sz w:val="18"/>
          <w:szCs w:val="18"/>
        </w:rPr>
      </w:pPr>
    </w:p>
    <w:p w14:paraId="2EED3FF1" w14:textId="77777777" w:rsidR="00605617" w:rsidRPr="00665A3D" w:rsidRDefault="00605617" w:rsidP="005C5177">
      <w:pPr>
        <w:widowControl w:val="0"/>
        <w:numPr>
          <w:ilvl w:val="0"/>
          <w:numId w:val="34"/>
        </w:numPr>
        <w:tabs>
          <w:tab w:val="left" w:pos="851"/>
        </w:tabs>
        <w:suppressAutoHyphens/>
        <w:spacing w:after="0" w:line="207" w:lineRule="exact"/>
        <w:ind w:hanging="655"/>
      </w:pPr>
      <w:r w:rsidRPr="00665A3D">
        <w:rPr>
          <w:rFonts w:ascii="Arial" w:eastAsia="Arial" w:hAnsi="Arial" w:cs="Arial"/>
          <w:spacing w:val="-1"/>
          <w:sz w:val="18"/>
          <w:szCs w:val="18"/>
          <w:u w:val="single" w:color="000000"/>
        </w:rPr>
        <w:t>Strokovne</w:t>
      </w:r>
      <w:r w:rsidRPr="00665A3D">
        <w:rPr>
          <w:rFonts w:ascii="Arial" w:eastAsia="Arial" w:hAnsi="Arial" w:cs="Arial"/>
          <w:spacing w:val="-15"/>
          <w:sz w:val="18"/>
          <w:szCs w:val="18"/>
          <w:u w:val="single" w:color="000000"/>
        </w:rPr>
        <w:t xml:space="preserve"> </w:t>
      </w:r>
      <w:r w:rsidRPr="00665A3D">
        <w:rPr>
          <w:rFonts w:ascii="Arial" w:eastAsia="Arial" w:hAnsi="Arial" w:cs="Arial"/>
          <w:spacing w:val="-1"/>
          <w:sz w:val="18"/>
          <w:szCs w:val="18"/>
          <w:u w:val="single" w:color="000000"/>
        </w:rPr>
        <w:t>zahteve:</w:t>
      </w:r>
    </w:p>
    <w:p w14:paraId="5EBABF44" w14:textId="77777777" w:rsidR="00605617" w:rsidRPr="00665A3D" w:rsidRDefault="00605617" w:rsidP="005C5177">
      <w:pPr>
        <w:widowControl w:val="0"/>
        <w:numPr>
          <w:ilvl w:val="0"/>
          <w:numId w:val="55"/>
        </w:numPr>
        <w:tabs>
          <w:tab w:val="left" w:pos="1919"/>
        </w:tabs>
        <w:suppressAutoHyphens/>
        <w:spacing w:after="0" w:line="207" w:lineRule="exact"/>
        <w:ind w:left="2041" w:hanging="397"/>
      </w:pPr>
      <w:r w:rsidRPr="00665A3D">
        <w:rPr>
          <w:rFonts w:ascii="Arial" w:eastAsia="Arial" w:hAnsi="Arial" w:cs="Arial"/>
          <w:sz w:val="18"/>
          <w:szCs w:val="18"/>
        </w:rPr>
        <w:t>na</w:t>
      </w:r>
      <w:r w:rsidRPr="00665A3D">
        <w:rPr>
          <w:rFonts w:ascii="Arial" w:eastAsia="Arial" w:hAnsi="Arial" w:cs="Arial"/>
          <w:spacing w:val="-8"/>
          <w:sz w:val="18"/>
          <w:szCs w:val="18"/>
        </w:rPr>
        <w:t xml:space="preserve"> </w:t>
      </w:r>
      <w:r w:rsidRPr="00665A3D">
        <w:rPr>
          <w:rFonts w:ascii="Arial" w:eastAsia="Arial" w:hAnsi="Arial" w:cs="Arial"/>
          <w:spacing w:val="-1"/>
          <w:sz w:val="18"/>
          <w:szCs w:val="18"/>
        </w:rPr>
        <w:t>osnovi</w:t>
      </w:r>
      <w:r w:rsidRPr="00665A3D">
        <w:rPr>
          <w:rFonts w:ascii="Arial" w:eastAsia="Arial" w:hAnsi="Arial" w:cs="Arial"/>
          <w:spacing w:val="-8"/>
          <w:sz w:val="18"/>
          <w:szCs w:val="18"/>
        </w:rPr>
        <w:t xml:space="preserve"> </w:t>
      </w:r>
      <w:r w:rsidRPr="00665A3D">
        <w:rPr>
          <w:rFonts w:ascii="Arial" w:eastAsia="Arial" w:hAnsi="Arial" w:cs="Arial"/>
          <w:spacing w:val="-1"/>
          <w:sz w:val="18"/>
          <w:szCs w:val="18"/>
        </w:rPr>
        <w:t>etanola/izopropanola (vsaj</w:t>
      </w:r>
      <w:r w:rsidRPr="00665A3D">
        <w:rPr>
          <w:rFonts w:ascii="Arial" w:eastAsia="Arial" w:hAnsi="Arial" w:cs="Arial"/>
          <w:spacing w:val="-6"/>
          <w:sz w:val="18"/>
          <w:szCs w:val="18"/>
        </w:rPr>
        <w:t xml:space="preserve"> </w:t>
      </w:r>
      <w:r w:rsidRPr="00665A3D">
        <w:rPr>
          <w:rFonts w:ascii="Arial" w:eastAsia="Arial" w:hAnsi="Arial" w:cs="Arial"/>
          <w:spacing w:val="-1"/>
          <w:sz w:val="18"/>
          <w:szCs w:val="18"/>
        </w:rPr>
        <w:t>70%)</w:t>
      </w:r>
      <w:r w:rsidRPr="00665A3D">
        <w:rPr>
          <w:rFonts w:ascii="Arial" w:eastAsia="Arial" w:hAnsi="Arial" w:cs="Arial"/>
          <w:spacing w:val="-8"/>
          <w:sz w:val="18"/>
          <w:szCs w:val="18"/>
        </w:rPr>
        <w:t xml:space="preserve"> </w:t>
      </w:r>
      <w:r w:rsidRPr="00665A3D">
        <w:rPr>
          <w:rFonts w:ascii="Arial" w:eastAsia="Arial" w:hAnsi="Arial" w:cs="Arial"/>
          <w:sz w:val="18"/>
          <w:szCs w:val="18"/>
        </w:rPr>
        <w:t>in</w:t>
      </w:r>
      <w:r w:rsidRPr="00665A3D">
        <w:rPr>
          <w:rFonts w:ascii="Arial" w:eastAsia="Arial" w:hAnsi="Arial" w:cs="Arial"/>
          <w:spacing w:val="-11"/>
          <w:sz w:val="18"/>
          <w:szCs w:val="18"/>
        </w:rPr>
        <w:t xml:space="preserve"> </w:t>
      </w:r>
      <w:r w:rsidRPr="00665A3D">
        <w:rPr>
          <w:rFonts w:ascii="Arial" w:eastAsia="Arial" w:hAnsi="Arial" w:cs="Arial"/>
          <w:spacing w:val="-1"/>
          <w:sz w:val="18"/>
          <w:szCs w:val="18"/>
        </w:rPr>
        <w:t>2% klorheksidin</w:t>
      </w:r>
      <w:r w:rsidRPr="00665A3D">
        <w:rPr>
          <w:rFonts w:ascii="Arial" w:eastAsia="Arial" w:hAnsi="Arial" w:cs="Arial"/>
          <w:spacing w:val="-8"/>
          <w:sz w:val="18"/>
          <w:szCs w:val="18"/>
        </w:rPr>
        <w:t xml:space="preserve"> di</w:t>
      </w:r>
      <w:r w:rsidRPr="00665A3D">
        <w:rPr>
          <w:rFonts w:ascii="Arial" w:eastAsia="Arial" w:hAnsi="Arial" w:cs="Arial"/>
          <w:spacing w:val="-1"/>
          <w:sz w:val="18"/>
          <w:szCs w:val="18"/>
        </w:rPr>
        <w:t>glukonat</w:t>
      </w:r>
    </w:p>
    <w:p w14:paraId="3D486ED1" w14:textId="77777777" w:rsidR="00605617" w:rsidRPr="00665A3D" w:rsidRDefault="00605617" w:rsidP="005C5177">
      <w:pPr>
        <w:widowControl w:val="0"/>
        <w:numPr>
          <w:ilvl w:val="0"/>
          <w:numId w:val="55"/>
        </w:numPr>
        <w:tabs>
          <w:tab w:val="left" w:pos="1919"/>
          <w:tab w:val="left" w:pos="1935"/>
        </w:tabs>
        <w:suppressAutoHyphens/>
        <w:spacing w:after="0" w:line="206" w:lineRule="exact"/>
        <w:ind w:left="1928" w:hanging="283"/>
      </w:pPr>
      <w:r w:rsidRPr="00665A3D">
        <w:rPr>
          <w:rFonts w:ascii="Arial" w:eastAsia="Arial" w:hAnsi="Arial" w:cs="Arial"/>
          <w:spacing w:val="-1"/>
          <w:sz w:val="18"/>
          <w:szCs w:val="18"/>
        </w:rPr>
        <w:t>pripravljena</w:t>
      </w:r>
      <w:r w:rsidRPr="00665A3D">
        <w:rPr>
          <w:rFonts w:ascii="Arial" w:eastAsia="Arial" w:hAnsi="Arial" w:cs="Arial"/>
          <w:spacing w:val="-10"/>
          <w:sz w:val="18"/>
          <w:szCs w:val="18"/>
        </w:rPr>
        <w:t xml:space="preserve"> </w:t>
      </w:r>
      <w:r w:rsidRPr="00665A3D">
        <w:rPr>
          <w:rFonts w:ascii="Arial" w:eastAsia="Arial" w:hAnsi="Arial" w:cs="Arial"/>
          <w:spacing w:val="-1"/>
          <w:sz w:val="18"/>
          <w:szCs w:val="18"/>
        </w:rPr>
        <w:t>tekočina</w:t>
      </w:r>
      <w:r w:rsidRPr="00665A3D">
        <w:rPr>
          <w:rFonts w:ascii="Arial" w:eastAsia="Arial" w:hAnsi="Arial" w:cs="Arial"/>
          <w:spacing w:val="-8"/>
          <w:sz w:val="18"/>
          <w:szCs w:val="18"/>
        </w:rPr>
        <w:t xml:space="preserve"> </w:t>
      </w:r>
      <w:r w:rsidRPr="00665A3D">
        <w:rPr>
          <w:rFonts w:ascii="Arial" w:eastAsia="Arial" w:hAnsi="Arial" w:cs="Arial"/>
          <w:spacing w:val="-1"/>
          <w:sz w:val="18"/>
          <w:szCs w:val="18"/>
        </w:rPr>
        <w:t>za</w:t>
      </w:r>
      <w:r w:rsidRPr="00665A3D">
        <w:rPr>
          <w:rFonts w:ascii="Arial" w:eastAsia="Arial" w:hAnsi="Arial" w:cs="Arial"/>
          <w:spacing w:val="-7"/>
          <w:sz w:val="18"/>
          <w:szCs w:val="18"/>
        </w:rPr>
        <w:t xml:space="preserve"> </w:t>
      </w:r>
      <w:r w:rsidRPr="00665A3D">
        <w:rPr>
          <w:rFonts w:ascii="Arial" w:eastAsia="Arial" w:hAnsi="Arial" w:cs="Arial"/>
          <w:spacing w:val="-1"/>
          <w:sz w:val="18"/>
          <w:szCs w:val="18"/>
        </w:rPr>
        <w:t>uporabo</w:t>
      </w:r>
    </w:p>
    <w:p w14:paraId="1ED01CF9" w14:textId="77777777" w:rsidR="00605617" w:rsidRPr="00665A3D" w:rsidRDefault="00605617" w:rsidP="005C5177">
      <w:pPr>
        <w:widowControl w:val="0"/>
        <w:numPr>
          <w:ilvl w:val="0"/>
          <w:numId w:val="55"/>
        </w:numPr>
        <w:tabs>
          <w:tab w:val="left" w:pos="1919"/>
        </w:tabs>
        <w:suppressAutoHyphens/>
        <w:spacing w:after="0" w:line="240" w:lineRule="auto"/>
        <w:ind w:left="1928" w:right="-57" w:hanging="283"/>
        <w:rPr>
          <w:i/>
          <w:iCs/>
        </w:rPr>
      </w:pPr>
      <w:r w:rsidRPr="00665A3D">
        <w:rPr>
          <w:rFonts w:ascii="Arial" w:eastAsia="Arial" w:hAnsi="Arial" w:cs="Arial"/>
          <w:spacing w:val="-1"/>
          <w:sz w:val="18"/>
          <w:szCs w:val="18"/>
        </w:rPr>
        <w:t>namenjeno</w:t>
      </w:r>
      <w:r w:rsidRPr="00665A3D">
        <w:rPr>
          <w:rFonts w:ascii="Arial" w:eastAsia="Arial" w:hAnsi="Arial" w:cs="Arial"/>
          <w:spacing w:val="-10"/>
          <w:sz w:val="18"/>
          <w:szCs w:val="18"/>
        </w:rPr>
        <w:t xml:space="preserve"> </w:t>
      </w:r>
      <w:r w:rsidRPr="00665A3D">
        <w:rPr>
          <w:rFonts w:ascii="Arial" w:eastAsia="Arial" w:hAnsi="Arial" w:cs="Arial"/>
          <w:spacing w:val="-1"/>
          <w:sz w:val="18"/>
          <w:szCs w:val="18"/>
        </w:rPr>
        <w:t>je</w:t>
      </w:r>
      <w:r w:rsidRPr="00665A3D">
        <w:rPr>
          <w:rFonts w:ascii="Arial" w:eastAsia="Arial" w:hAnsi="Arial" w:cs="Arial"/>
          <w:spacing w:val="-9"/>
          <w:sz w:val="18"/>
          <w:szCs w:val="18"/>
        </w:rPr>
        <w:t xml:space="preserve"> </w:t>
      </w:r>
      <w:r w:rsidRPr="00665A3D">
        <w:rPr>
          <w:rFonts w:ascii="Arial" w:eastAsia="Arial" w:hAnsi="Arial" w:cs="Arial"/>
          <w:spacing w:val="-1"/>
          <w:sz w:val="18"/>
          <w:szCs w:val="18"/>
        </w:rPr>
        <w:t>razkuževanju</w:t>
      </w:r>
      <w:r w:rsidRPr="00665A3D">
        <w:rPr>
          <w:rFonts w:ascii="Arial" w:eastAsia="Arial" w:hAnsi="Arial" w:cs="Arial"/>
          <w:spacing w:val="-12"/>
          <w:sz w:val="18"/>
          <w:szCs w:val="18"/>
        </w:rPr>
        <w:t xml:space="preserve"> </w:t>
      </w:r>
      <w:r w:rsidRPr="00665A3D">
        <w:rPr>
          <w:rFonts w:ascii="Arial" w:eastAsia="Arial" w:hAnsi="Arial" w:cs="Arial"/>
          <w:spacing w:val="-1"/>
          <w:sz w:val="18"/>
          <w:szCs w:val="18"/>
        </w:rPr>
        <w:t>kože</w:t>
      </w:r>
      <w:r w:rsidRPr="00665A3D">
        <w:rPr>
          <w:rFonts w:ascii="Arial" w:eastAsia="Arial" w:hAnsi="Arial" w:cs="Arial"/>
          <w:spacing w:val="-9"/>
          <w:sz w:val="18"/>
          <w:szCs w:val="18"/>
        </w:rPr>
        <w:t xml:space="preserve"> </w:t>
      </w:r>
      <w:r w:rsidRPr="00665A3D">
        <w:rPr>
          <w:rFonts w:ascii="Arial" w:eastAsia="Arial" w:hAnsi="Arial" w:cs="Arial"/>
          <w:sz w:val="18"/>
          <w:szCs w:val="18"/>
        </w:rPr>
        <w:t>pred</w:t>
      </w:r>
      <w:r w:rsidRPr="00665A3D">
        <w:rPr>
          <w:rFonts w:ascii="Arial" w:eastAsia="Arial" w:hAnsi="Arial" w:cs="Arial"/>
          <w:spacing w:val="-9"/>
          <w:sz w:val="18"/>
          <w:szCs w:val="18"/>
        </w:rPr>
        <w:t xml:space="preserve"> </w:t>
      </w:r>
      <w:r w:rsidRPr="00665A3D">
        <w:rPr>
          <w:rFonts w:ascii="Arial" w:eastAsia="Arial" w:hAnsi="Arial" w:cs="Arial"/>
          <w:spacing w:val="-1"/>
          <w:sz w:val="18"/>
          <w:szCs w:val="18"/>
        </w:rPr>
        <w:t>velikimi</w:t>
      </w:r>
      <w:r w:rsidRPr="00665A3D">
        <w:rPr>
          <w:rFonts w:ascii="Arial" w:eastAsia="Arial" w:hAnsi="Arial" w:cs="Arial"/>
          <w:spacing w:val="-11"/>
          <w:sz w:val="18"/>
          <w:szCs w:val="18"/>
        </w:rPr>
        <w:t xml:space="preserve"> </w:t>
      </w:r>
      <w:r w:rsidRPr="00665A3D">
        <w:rPr>
          <w:rFonts w:ascii="Arial" w:eastAsia="Arial" w:hAnsi="Arial" w:cs="Arial"/>
          <w:sz w:val="18"/>
          <w:szCs w:val="18"/>
        </w:rPr>
        <w:t>in</w:t>
      </w:r>
      <w:r w:rsidRPr="00665A3D">
        <w:rPr>
          <w:rFonts w:ascii="Arial" w:eastAsia="Arial" w:hAnsi="Arial" w:cs="Arial"/>
          <w:spacing w:val="-12"/>
          <w:sz w:val="18"/>
          <w:szCs w:val="18"/>
        </w:rPr>
        <w:t xml:space="preserve"> </w:t>
      </w:r>
      <w:r w:rsidRPr="00665A3D">
        <w:rPr>
          <w:rFonts w:ascii="Arial" w:eastAsia="Arial" w:hAnsi="Arial" w:cs="Arial"/>
          <w:spacing w:val="-1"/>
          <w:sz w:val="18"/>
          <w:szCs w:val="18"/>
        </w:rPr>
        <w:t>malimi</w:t>
      </w:r>
      <w:r w:rsidRPr="00665A3D">
        <w:rPr>
          <w:rFonts w:ascii="Arial" w:eastAsia="Arial" w:hAnsi="Arial" w:cs="Arial"/>
          <w:spacing w:val="-10"/>
          <w:sz w:val="18"/>
          <w:szCs w:val="18"/>
        </w:rPr>
        <w:t xml:space="preserve"> </w:t>
      </w:r>
      <w:r w:rsidRPr="00665A3D">
        <w:rPr>
          <w:rFonts w:ascii="Arial" w:eastAsia="Arial" w:hAnsi="Arial" w:cs="Arial"/>
          <w:spacing w:val="-1"/>
          <w:sz w:val="18"/>
          <w:szCs w:val="18"/>
        </w:rPr>
        <w:t>posegi,</w:t>
      </w:r>
      <w:r w:rsidRPr="00665A3D">
        <w:rPr>
          <w:rFonts w:ascii="Arial" w:eastAsia="Arial" w:hAnsi="Arial" w:cs="Arial"/>
          <w:spacing w:val="-10"/>
          <w:sz w:val="18"/>
          <w:szCs w:val="18"/>
        </w:rPr>
        <w:t xml:space="preserve"> </w:t>
      </w:r>
      <w:r w:rsidRPr="00665A3D">
        <w:rPr>
          <w:rFonts w:ascii="Arial" w:eastAsia="Arial" w:hAnsi="Arial" w:cs="Arial"/>
          <w:spacing w:val="-1"/>
          <w:sz w:val="18"/>
          <w:szCs w:val="18"/>
        </w:rPr>
        <w:t>kot</w:t>
      </w:r>
      <w:r w:rsidRPr="00665A3D">
        <w:rPr>
          <w:rFonts w:ascii="Arial" w:eastAsia="Arial" w:hAnsi="Arial" w:cs="Arial"/>
          <w:spacing w:val="-12"/>
          <w:sz w:val="18"/>
          <w:szCs w:val="18"/>
        </w:rPr>
        <w:t xml:space="preserve"> </w:t>
      </w:r>
      <w:r w:rsidRPr="00665A3D">
        <w:rPr>
          <w:rFonts w:ascii="Arial" w:eastAsia="Arial" w:hAnsi="Arial" w:cs="Arial"/>
          <w:sz w:val="18"/>
          <w:szCs w:val="18"/>
        </w:rPr>
        <w:t>so</w:t>
      </w:r>
      <w:r w:rsidRPr="00665A3D">
        <w:rPr>
          <w:rFonts w:ascii="Arial" w:eastAsia="Arial" w:hAnsi="Arial" w:cs="Arial"/>
          <w:spacing w:val="-9"/>
          <w:sz w:val="18"/>
          <w:szCs w:val="18"/>
        </w:rPr>
        <w:t xml:space="preserve"> </w:t>
      </w:r>
      <w:r w:rsidRPr="00665A3D">
        <w:rPr>
          <w:rFonts w:ascii="Arial" w:eastAsia="Arial" w:hAnsi="Arial" w:cs="Arial"/>
          <w:spacing w:val="-1"/>
          <w:sz w:val="18"/>
          <w:szCs w:val="18"/>
        </w:rPr>
        <w:t>vstavljanje</w:t>
      </w:r>
      <w:r w:rsidRPr="00665A3D">
        <w:rPr>
          <w:rFonts w:ascii="Arial" w:eastAsia="Arial" w:hAnsi="Arial" w:cs="Arial"/>
          <w:spacing w:val="-9"/>
          <w:sz w:val="18"/>
          <w:szCs w:val="18"/>
        </w:rPr>
        <w:t xml:space="preserve"> </w:t>
      </w:r>
      <w:r w:rsidRPr="00665A3D">
        <w:rPr>
          <w:rFonts w:ascii="Arial" w:eastAsia="Arial" w:hAnsi="Arial" w:cs="Arial"/>
          <w:spacing w:val="-1"/>
          <w:sz w:val="18"/>
          <w:szCs w:val="18"/>
        </w:rPr>
        <w:t>venskih</w:t>
      </w:r>
      <w:r w:rsidRPr="00665A3D">
        <w:rPr>
          <w:rFonts w:ascii="Arial" w:eastAsia="Arial" w:hAnsi="Arial" w:cs="Arial"/>
          <w:spacing w:val="-9"/>
          <w:sz w:val="18"/>
          <w:szCs w:val="18"/>
        </w:rPr>
        <w:t xml:space="preserve"> </w:t>
      </w:r>
      <w:r w:rsidRPr="00665A3D">
        <w:rPr>
          <w:rFonts w:ascii="Arial" w:eastAsia="Arial" w:hAnsi="Arial" w:cs="Arial"/>
          <w:spacing w:val="-1"/>
          <w:sz w:val="18"/>
          <w:szCs w:val="18"/>
        </w:rPr>
        <w:t>in</w:t>
      </w:r>
      <w:r w:rsidRPr="00665A3D">
        <w:rPr>
          <w:rFonts w:ascii="Arial" w:eastAsia="Arial" w:hAnsi="Arial" w:cs="Arial"/>
          <w:spacing w:val="65"/>
          <w:w w:val="99"/>
          <w:sz w:val="18"/>
          <w:szCs w:val="18"/>
        </w:rPr>
        <w:t xml:space="preserve"> </w:t>
      </w:r>
      <w:r w:rsidRPr="00665A3D">
        <w:rPr>
          <w:rFonts w:ascii="Arial" w:eastAsia="Arial" w:hAnsi="Arial" w:cs="Arial"/>
          <w:spacing w:val="-1"/>
          <w:sz w:val="18"/>
          <w:szCs w:val="18"/>
        </w:rPr>
        <w:t>arterijskih,</w:t>
      </w:r>
      <w:r w:rsidRPr="00665A3D">
        <w:rPr>
          <w:rFonts w:ascii="Arial" w:eastAsia="Arial" w:hAnsi="Arial" w:cs="Arial"/>
          <w:spacing w:val="-9"/>
          <w:sz w:val="18"/>
          <w:szCs w:val="18"/>
        </w:rPr>
        <w:t xml:space="preserve"> </w:t>
      </w:r>
      <w:r w:rsidRPr="00665A3D">
        <w:rPr>
          <w:rFonts w:ascii="Arial" w:eastAsia="Arial" w:hAnsi="Arial" w:cs="Arial"/>
          <w:spacing w:val="-1"/>
          <w:sz w:val="18"/>
          <w:szCs w:val="18"/>
        </w:rPr>
        <w:t>perifernih</w:t>
      </w:r>
      <w:r w:rsidRPr="00665A3D">
        <w:rPr>
          <w:rFonts w:ascii="Arial" w:eastAsia="Arial" w:hAnsi="Arial" w:cs="Arial"/>
          <w:spacing w:val="-7"/>
          <w:sz w:val="18"/>
          <w:szCs w:val="18"/>
        </w:rPr>
        <w:t xml:space="preserve"> </w:t>
      </w:r>
      <w:r w:rsidRPr="00665A3D">
        <w:rPr>
          <w:rFonts w:ascii="Arial" w:eastAsia="Arial" w:hAnsi="Arial" w:cs="Arial"/>
          <w:sz w:val="18"/>
          <w:szCs w:val="18"/>
        </w:rPr>
        <w:t>in</w:t>
      </w:r>
      <w:r w:rsidRPr="00665A3D">
        <w:rPr>
          <w:rFonts w:ascii="Arial" w:eastAsia="Arial" w:hAnsi="Arial" w:cs="Arial"/>
          <w:spacing w:val="-8"/>
          <w:sz w:val="18"/>
          <w:szCs w:val="18"/>
        </w:rPr>
        <w:t xml:space="preserve"> </w:t>
      </w:r>
      <w:r w:rsidRPr="00665A3D">
        <w:rPr>
          <w:rFonts w:ascii="Arial" w:eastAsia="Arial" w:hAnsi="Arial" w:cs="Arial"/>
          <w:spacing w:val="-1"/>
          <w:sz w:val="18"/>
          <w:szCs w:val="18"/>
        </w:rPr>
        <w:t>centralnih</w:t>
      </w:r>
      <w:r w:rsidRPr="00665A3D">
        <w:rPr>
          <w:rFonts w:ascii="Arial" w:eastAsia="Arial" w:hAnsi="Arial" w:cs="Arial"/>
          <w:spacing w:val="-9"/>
          <w:sz w:val="18"/>
          <w:szCs w:val="18"/>
        </w:rPr>
        <w:t xml:space="preserve"> </w:t>
      </w:r>
      <w:r w:rsidRPr="00665A3D">
        <w:rPr>
          <w:rFonts w:ascii="Arial" w:eastAsia="Arial" w:hAnsi="Arial" w:cs="Arial"/>
          <w:spacing w:val="-1"/>
          <w:sz w:val="18"/>
          <w:szCs w:val="18"/>
        </w:rPr>
        <w:t>kanalov,</w:t>
      </w:r>
      <w:r w:rsidRPr="00665A3D">
        <w:rPr>
          <w:rFonts w:ascii="Arial" w:eastAsia="Arial" w:hAnsi="Arial" w:cs="Arial"/>
          <w:i/>
          <w:iCs/>
          <w:spacing w:val="-7"/>
          <w:sz w:val="18"/>
          <w:szCs w:val="18"/>
        </w:rPr>
        <w:t xml:space="preserve"> </w:t>
      </w:r>
      <w:r w:rsidRPr="00665A3D">
        <w:rPr>
          <w:rFonts w:ascii="Arial" w:eastAsia="Arial" w:hAnsi="Arial" w:cs="Arial"/>
          <w:spacing w:val="-1"/>
          <w:sz w:val="18"/>
          <w:szCs w:val="18"/>
        </w:rPr>
        <w:t>biopsijami</w:t>
      </w:r>
      <w:r w:rsidRPr="00665A3D">
        <w:rPr>
          <w:rFonts w:ascii="Arial" w:eastAsia="Arial" w:hAnsi="Arial" w:cs="Arial"/>
          <w:i/>
          <w:iCs/>
          <w:spacing w:val="-1"/>
          <w:sz w:val="18"/>
          <w:szCs w:val="18"/>
        </w:rPr>
        <w:t>,</w:t>
      </w:r>
      <w:r w:rsidRPr="00665A3D">
        <w:rPr>
          <w:rFonts w:ascii="Arial" w:eastAsia="Arial" w:hAnsi="Arial" w:cs="Arial"/>
          <w:i/>
          <w:iCs/>
          <w:spacing w:val="-7"/>
          <w:sz w:val="18"/>
          <w:szCs w:val="18"/>
        </w:rPr>
        <w:t xml:space="preserve"> </w:t>
      </w:r>
      <w:r w:rsidRPr="00665A3D">
        <w:rPr>
          <w:rFonts w:ascii="Arial" w:eastAsia="Arial" w:hAnsi="Arial" w:cs="Arial"/>
          <w:spacing w:val="-1"/>
          <w:sz w:val="18"/>
          <w:szCs w:val="18"/>
        </w:rPr>
        <w:t>odvzemi</w:t>
      </w:r>
      <w:r w:rsidRPr="00665A3D">
        <w:rPr>
          <w:rFonts w:ascii="Arial" w:eastAsia="Arial" w:hAnsi="Arial" w:cs="Arial"/>
          <w:spacing w:val="-9"/>
          <w:sz w:val="18"/>
          <w:szCs w:val="18"/>
        </w:rPr>
        <w:t xml:space="preserve"> </w:t>
      </w:r>
      <w:r w:rsidRPr="00665A3D">
        <w:rPr>
          <w:rFonts w:ascii="Arial" w:eastAsia="Arial" w:hAnsi="Arial" w:cs="Arial"/>
          <w:spacing w:val="-1"/>
          <w:sz w:val="18"/>
          <w:szCs w:val="18"/>
        </w:rPr>
        <w:t>krvi,</w:t>
      </w:r>
      <w:r w:rsidRPr="00665A3D">
        <w:rPr>
          <w:rFonts w:ascii="Arial" w:eastAsia="Arial" w:hAnsi="Arial" w:cs="Arial"/>
          <w:spacing w:val="-7"/>
          <w:sz w:val="18"/>
          <w:szCs w:val="18"/>
        </w:rPr>
        <w:t xml:space="preserve"> </w:t>
      </w:r>
      <w:r w:rsidRPr="00665A3D">
        <w:rPr>
          <w:rFonts w:ascii="Arial" w:eastAsia="Arial" w:hAnsi="Arial" w:cs="Arial"/>
          <w:spacing w:val="-1"/>
          <w:sz w:val="18"/>
          <w:szCs w:val="18"/>
        </w:rPr>
        <w:t>kirurškimi</w:t>
      </w:r>
      <w:r w:rsidRPr="00665A3D">
        <w:rPr>
          <w:rFonts w:ascii="Arial" w:eastAsia="Arial" w:hAnsi="Arial" w:cs="Arial"/>
          <w:spacing w:val="-6"/>
          <w:sz w:val="18"/>
          <w:szCs w:val="18"/>
        </w:rPr>
        <w:t xml:space="preserve"> </w:t>
      </w:r>
      <w:r w:rsidRPr="00665A3D">
        <w:rPr>
          <w:rFonts w:ascii="Arial" w:eastAsia="Arial" w:hAnsi="Arial" w:cs="Arial"/>
          <w:spacing w:val="-1"/>
          <w:sz w:val="18"/>
          <w:szCs w:val="18"/>
        </w:rPr>
        <w:t>posegi</w:t>
      </w:r>
    </w:p>
    <w:p w14:paraId="30F43627" w14:textId="77777777" w:rsidR="00605617" w:rsidRPr="00665A3D" w:rsidRDefault="00605617" w:rsidP="005C5177">
      <w:pPr>
        <w:widowControl w:val="0"/>
        <w:numPr>
          <w:ilvl w:val="0"/>
          <w:numId w:val="55"/>
        </w:numPr>
        <w:tabs>
          <w:tab w:val="left" w:pos="359"/>
          <w:tab w:val="left" w:pos="1919"/>
        </w:tabs>
        <w:suppressAutoHyphens/>
        <w:spacing w:after="0" w:line="207" w:lineRule="exact"/>
        <w:ind w:left="1928" w:right="3912" w:hanging="283"/>
      </w:pPr>
      <w:r w:rsidRPr="00665A3D">
        <w:rPr>
          <w:rFonts w:ascii="Arial" w:eastAsia="Arial" w:hAnsi="Arial" w:cs="Arial"/>
          <w:spacing w:val="-1"/>
          <w:sz w:val="18"/>
          <w:szCs w:val="18"/>
        </w:rPr>
        <w:t>kontaktni</w:t>
      </w:r>
      <w:r w:rsidRPr="00665A3D">
        <w:rPr>
          <w:rFonts w:ascii="Arial" w:eastAsia="Arial" w:hAnsi="Arial" w:cs="Arial"/>
          <w:spacing w:val="-6"/>
          <w:sz w:val="18"/>
          <w:szCs w:val="18"/>
        </w:rPr>
        <w:t xml:space="preserve"> </w:t>
      </w:r>
      <w:r w:rsidRPr="00665A3D">
        <w:rPr>
          <w:rFonts w:ascii="Arial" w:eastAsia="Arial" w:hAnsi="Arial" w:cs="Arial"/>
          <w:spacing w:val="-1"/>
          <w:sz w:val="18"/>
          <w:szCs w:val="18"/>
        </w:rPr>
        <w:t>čas</w:t>
      </w:r>
      <w:r w:rsidRPr="00665A3D">
        <w:rPr>
          <w:rFonts w:ascii="Arial" w:eastAsia="Arial" w:hAnsi="Arial" w:cs="Arial"/>
          <w:spacing w:val="-7"/>
          <w:sz w:val="18"/>
          <w:szCs w:val="18"/>
        </w:rPr>
        <w:t xml:space="preserve"> </w:t>
      </w:r>
      <w:r w:rsidRPr="00665A3D">
        <w:rPr>
          <w:rFonts w:ascii="Arial" w:eastAsia="Arial" w:hAnsi="Arial" w:cs="Arial"/>
          <w:sz w:val="18"/>
          <w:szCs w:val="18"/>
        </w:rPr>
        <w:t>15</w:t>
      </w:r>
      <w:r w:rsidRPr="00665A3D">
        <w:rPr>
          <w:rFonts w:ascii="Arial" w:eastAsia="Arial" w:hAnsi="Arial" w:cs="Arial"/>
          <w:spacing w:val="-7"/>
          <w:sz w:val="18"/>
          <w:szCs w:val="18"/>
        </w:rPr>
        <w:t xml:space="preserve"> </w:t>
      </w:r>
      <w:r w:rsidRPr="00665A3D">
        <w:rPr>
          <w:rFonts w:ascii="Arial" w:eastAsia="Arial" w:hAnsi="Arial" w:cs="Arial"/>
          <w:spacing w:val="-1"/>
          <w:sz w:val="18"/>
          <w:szCs w:val="18"/>
        </w:rPr>
        <w:t>sekund</w:t>
      </w:r>
    </w:p>
    <w:p w14:paraId="23CE4AC4" w14:textId="77777777" w:rsidR="00605617" w:rsidRPr="00665A3D" w:rsidRDefault="00605617" w:rsidP="005C5177">
      <w:pPr>
        <w:widowControl w:val="0"/>
        <w:numPr>
          <w:ilvl w:val="0"/>
          <w:numId w:val="34"/>
        </w:numPr>
        <w:suppressAutoHyphens/>
        <w:spacing w:after="0" w:line="206" w:lineRule="exact"/>
        <w:ind w:left="851" w:hanging="284"/>
      </w:pPr>
      <w:r w:rsidRPr="00665A3D">
        <w:rPr>
          <w:rFonts w:ascii="Arial" w:eastAsia="Arial" w:hAnsi="Arial" w:cs="Arial"/>
          <w:spacing w:val="-1"/>
          <w:sz w:val="18"/>
          <w:szCs w:val="18"/>
          <w:u w:val="single" w:color="000000"/>
        </w:rPr>
        <w:t>Varnost</w:t>
      </w:r>
      <w:r w:rsidRPr="00665A3D">
        <w:rPr>
          <w:rFonts w:ascii="Arial" w:eastAsia="Arial" w:hAnsi="Arial" w:cs="Arial"/>
          <w:spacing w:val="-9"/>
          <w:sz w:val="18"/>
          <w:szCs w:val="18"/>
          <w:u w:val="single" w:color="000000"/>
        </w:rPr>
        <w:t xml:space="preserve"> </w:t>
      </w:r>
      <w:r w:rsidRPr="00665A3D">
        <w:rPr>
          <w:rFonts w:ascii="Arial" w:eastAsia="Arial" w:hAnsi="Arial" w:cs="Arial"/>
          <w:sz w:val="18"/>
          <w:szCs w:val="18"/>
          <w:u w:val="single" w:color="000000"/>
        </w:rPr>
        <w:t>in</w:t>
      </w:r>
      <w:r w:rsidRPr="00665A3D">
        <w:rPr>
          <w:rFonts w:ascii="Arial" w:eastAsia="Arial" w:hAnsi="Arial" w:cs="Arial"/>
          <w:spacing w:val="-10"/>
          <w:sz w:val="18"/>
          <w:szCs w:val="18"/>
          <w:u w:val="single" w:color="000000"/>
        </w:rPr>
        <w:t xml:space="preserve"> </w:t>
      </w:r>
      <w:r w:rsidRPr="00665A3D">
        <w:rPr>
          <w:rFonts w:ascii="Arial" w:eastAsia="Arial" w:hAnsi="Arial" w:cs="Arial"/>
          <w:spacing w:val="-1"/>
          <w:sz w:val="18"/>
          <w:szCs w:val="18"/>
          <w:u w:val="single" w:color="000000"/>
        </w:rPr>
        <w:t>testiranja:</w:t>
      </w:r>
    </w:p>
    <w:p w14:paraId="3C16F774" w14:textId="77777777" w:rsidR="00605617" w:rsidRPr="00665A3D" w:rsidRDefault="00605617" w:rsidP="005C5177">
      <w:pPr>
        <w:widowControl w:val="0"/>
        <w:numPr>
          <w:ilvl w:val="1"/>
          <w:numId w:val="34"/>
        </w:numPr>
        <w:tabs>
          <w:tab w:val="left" w:pos="1935"/>
        </w:tabs>
        <w:suppressAutoHyphens/>
        <w:spacing w:after="0" w:line="207" w:lineRule="exact"/>
        <w:ind w:left="1928" w:hanging="340"/>
        <w:rPr>
          <w:i/>
          <w:iCs/>
        </w:rPr>
      </w:pPr>
      <w:r w:rsidRPr="00665A3D">
        <w:rPr>
          <w:rFonts w:ascii="Arial" w:eastAsia="Arial" w:hAnsi="Arial" w:cs="Arial"/>
          <w:spacing w:val="-1"/>
          <w:sz w:val="18"/>
          <w:szCs w:val="18"/>
        </w:rPr>
        <w:t>učinkovitost</w:t>
      </w:r>
      <w:r w:rsidRPr="00665A3D">
        <w:rPr>
          <w:rFonts w:ascii="Arial" w:eastAsia="Arial" w:hAnsi="Arial" w:cs="Arial"/>
          <w:spacing w:val="-7"/>
          <w:sz w:val="18"/>
          <w:szCs w:val="18"/>
        </w:rPr>
        <w:t xml:space="preserve"> </w:t>
      </w:r>
      <w:r w:rsidRPr="00665A3D">
        <w:rPr>
          <w:rFonts w:ascii="Arial" w:eastAsia="Arial" w:hAnsi="Arial" w:cs="Arial"/>
          <w:spacing w:val="-1"/>
          <w:sz w:val="18"/>
          <w:szCs w:val="18"/>
        </w:rPr>
        <w:t>zagotovljena</w:t>
      </w:r>
      <w:r w:rsidRPr="00665A3D">
        <w:rPr>
          <w:rFonts w:ascii="Arial" w:eastAsia="Arial" w:hAnsi="Arial" w:cs="Arial"/>
          <w:spacing w:val="-5"/>
          <w:sz w:val="18"/>
          <w:szCs w:val="18"/>
        </w:rPr>
        <w:t xml:space="preserve"> </w:t>
      </w:r>
      <w:r w:rsidRPr="00665A3D">
        <w:rPr>
          <w:rFonts w:ascii="Arial" w:eastAsia="Arial" w:hAnsi="Arial" w:cs="Arial"/>
          <w:sz w:val="18"/>
          <w:szCs w:val="18"/>
        </w:rPr>
        <w:t>v</w:t>
      </w:r>
      <w:r w:rsidRPr="00665A3D">
        <w:rPr>
          <w:rFonts w:ascii="Arial" w:eastAsia="Arial" w:hAnsi="Arial" w:cs="Arial"/>
          <w:spacing w:val="-7"/>
          <w:sz w:val="18"/>
          <w:szCs w:val="18"/>
        </w:rPr>
        <w:t xml:space="preserve"> </w:t>
      </w:r>
      <w:r w:rsidRPr="00665A3D">
        <w:rPr>
          <w:rFonts w:ascii="Arial" w:eastAsia="Arial" w:hAnsi="Arial" w:cs="Arial"/>
          <w:spacing w:val="-1"/>
          <w:sz w:val="18"/>
          <w:szCs w:val="18"/>
        </w:rPr>
        <w:t>skladu</w:t>
      </w:r>
      <w:r w:rsidRPr="00665A3D">
        <w:rPr>
          <w:rFonts w:ascii="Arial" w:eastAsia="Arial" w:hAnsi="Arial" w:cs="Arial"/>
          <w:spacing w:val="-8"/>
          <w:sz w:val="18"/>
          <w:szCs w:val="18"/>
        </w:rPr>
        <w:t xml:space="preserve"> </w:t>
      </w:r>
      <w:r w:rsidRPr="00665A3D">
        <w:rPr>
          <w:rFonts w:ascii="Arial" w:eastAsia="Arial" w:hAnsi="Arial" w:cs="Arial"/>
          <w:sz w:val="18"/>
          <w:szCs w:val="18"/>
        </w:rPr>
        <w:t>s</w:t>
      </w:r>
      <w:r w:rsidRPr="00665A3D">
        <w:rPr>
          <w:rFonts w:ascii="Arial" w:eastAsia="Arial" w:hAnsi="Arial" w:cs="Arial"/>
          <w:spacing w:val="-5"/>
          <w:sz w:val="18"/>
          <w:szCs w:val="18"/>
        </w:rPr>
        <w:t xml:space="preserve"> </w:t>
      </w:r>
      <w:r w:rsidRPr="00665A3D">
        <w:rPr>
          <w:rFonts w:ascii="Arial" w:eastAsia="Arial" w:hAnsi="Arial" w:cs="Arial"/>
          <w:spacing w:val="-1"/>
          <w:sz w:val="18"/>
          <w:szCs w:val="18"/>
        </w:rPr>
        <w:t>standardi</w:t>
      </w:r>
      <w:r w:rsidRPr="00665A3D">
        <w:rPr>
          <w:rFonts w:ascii="Arial" w:eastAsia="Arial" w:hAnsi="Arial" w:cs="Arial"/>
          <w:spacing w:val="-5"/>
          <w:sz w:val="18"/>
          <w:szCs w:val="18"/>
        </w:rPr>
        <w:t xml:space="preserve"> </w:t>
      </w:r>
      <w:r w:rsidRPr="00665A3D">
        <w:rPr>
          <w:rFonts w:ascii="Arial" w:eastAsia="Arial" w:hAnsi="Arial" w:cs="Arial"/>
          <w:spacing w:val="-1"/>
          <w:sz w:val="18"/>
          <w:szCs w:val="18"/>
        </w:rPr>
        <w:t>EN 13727</w:t>
      </w:r>
      <w:r w:rsidRPr="00665A3D">
        <w:rPr>
          <w:rFonts w:ascii="Arial" w:eastAsia="Arial" w:hAnsi="Arial" w:cs="Arial"/>
          <w:spacing w:val="-5"/>
          <w:sz w:val="18"/>
          <w:szCs w:val="18"/>
        </w:rPr>
        <w:t>,</w:t>
      </w:r>
      <w:r w:rsidRPr="00665A3D">
        <w:rPr>
          <w:rFonts w:ascii="Arial" w:eastAsia="Arial" w:hAnsi="Arial" w:cs="Arial"/>
          <w:spacing w:val="-1"/>
          <w:sz w:val="18"/>
          <w:szCs w:val="18"/>
        </w:rPr>
        <w:t xml:space="preserve"> EN 13624, EN14348</w:t>
      </w:r>
    </w:p>
    <w:p w14:paraId="581FE419" w14:textId="77777777" w:rsidR="00605617" w:rsidRPr="00665A3D" w:rsidRDefault="00605617" w:rsidP="005C5177">
      <w:pPr>
        <w:widowControl w:val="0"/>
        <w:numPr>
          <w:ilvl w:val="1"/>
          <w:numId w:val="34"/>
        </w:numPr>
        <w:tabs>
          <w:tab w:val="left" w:pos="1559"/>
        </w:tabs>
        <w:suppressAutoHyphens/>
        <w:spacing w:after="0" w:line="207" w:lineRule="exact"/>
        <w:ind w:left="1928" w:hanging="340"/>
      </w:pPr>
      <w:r w:rsidRPr="00665A3D">
        <w:rPr>
          <w:rFonts w:ascii="Arial" w:eastAsia="Arial" w:hAnsi="Arial" w:cs="Arial"/>
          <w:spacing w:val="-1"/>
          <w:sz w:val="18"/>
          <w:szCs w:val="18"/>
        </w:rPr>
        <w:t>testiranja</w:t>
      </w:r>
      <w:r w:rsidRPr="00665A3D">
        <w:rPr>
          <w:rFonts w:ascii="Arial" w:eastAsia="Arial" w:hAnsi="Arial" w:cs="Arial"/>
          <w:spacing w:val="-8"/>
          <w:sz w:val="18"/>
          <w:szCs w:val="18"/>
        </w:rPr>
        <w:t xml:space="preserve"> </w:t>
      </w:r>
      <w:r w:rsidRPr="00665A3D">
        <w:rPr>
          <w:rFonts w:ascii="Arial" w:eastAsia="Arial" w:hAnsi="Arial" w:cs="Arial"/>
          <w:spacing w:val="-1"/>
          <w:sz w:val="18"/>
          <w:szCs w:val="18"/>
        </w:rPr>
        <w:t>učinkovitosti</w:t>
      </w:r>
      <w:r w:rsidRPr="00665A3D">
        <w:rPr>
          <w:rFonts w:ascii="Arial" w:eastAsia="Arial" w:hAnsi="Arial" w:cs="Arial"/>
          <w:spacing w:val="-9"/>
          <w:sz w:val="18"/>
          <w:szCs w:val="18"/>
        </w:rPr>
        <w:t xml:space="preserve"> </w:t>
      </w:r>
      <w:r w:rsidRPr="00665A3D">
        <w:rPr>
          <w:rFonts w:ascii="Arial" w:eastAsia="Arial" w:hAnsi="Arial" w:cs="Arial"/>
          <w:spacing w:val="-1"/>
          <w:sz w:val="18"/>
          <w:szCs w:val="18"/>
        </w:rPr>
        <w:t>izvedena</w:t>
      </w:r>
      <w:r w:rsidRPr="00665A3D">
        <w:rPr>
          <w:rFonts w:ascii="Arial" w:eastAsia="Arial" w:hAnsi="Arial" w:cs="Arial"/>
          <w:spacing w:val="-7"/>
          <w:sz w:val="18"/>
          <w:szCs w:val="18"/>
        </w:rPr>
        <w:t xml:space="preserve"> </w:t>
      </w:r>
      <w:r w:rsidRPr="00665A3D">
        <w:rPr>
          <w:rFonts w:ascii="Arial" w:eastAsia="Arial" w:hAnsi="Arial" w:cs="Arial"/>
          <w:sz w:val="18"/>
          <w:szCs w:val="18"/>
        </w:rPr>
        <w:t>v</w:t>
      </w:r>
      <w:r w:rsidRPr="00665A3D">
        <w:rPr>
          <w:rFonts w:ascii="Arial" w:eastAsia="Arial" w:hAnsi="Arial" w:cs="Arial"/>
          <w:spacing w:val="-9"/>
          <w:sz w:val="18"/>
          <w:szCs w:val="18"/>
        </w:rPr>
        <w:t xml:space="preserve"> </w:t>
      </w:r>
      <w:r w:rsidRPr="00665A3D">
        <w:rPr>
          <w:rFonts w:ascii="Arial" w:eastAsia="Arial" w:hAnsi="Arial" w:cs="Arial"/>
          <w:spacing w:val="-1"/>
          <w:sz w:val="18"/>
          <w:szCs w:val="18"/>
        </w:rPr>
        <w:t>akreditiranem</w:t>
      </w:r>
      <w:r w:rsidRPr="00665A3D">
        <w:rPr>
          <w:rFonts w:ascii="Arial" w:eastAsia="Arial" w:hAnsi="Arial" w:cs="Arial"/>
          <w:spacing w:val="-7"/>
          <w:sz w:val="18"/>
          <w:szCs w:val="18"/>
        </w:rPr>
        <w:t xml:space="preserve"> </w:t>
      </w:r>
      <w:r w:rsidRPr="00665A3D">
        <w:rPr>
          <w:rFonts w:ascii="Arial" w:eastAsia="Arial" w:hAnsi="Arial" w:cs="Arial"/>
          <w:spacing w:val="-1"/>
          <w:sz w:val="18"/>
          <w:szCs w:val="18"/>
        </w:rPr>
        <w:t>laboratoriju</w:t>
      </w:r>
      <w:r w:rsidRPr="00665A3D">
        <w:rPr>
          <w:rFonts w:ascii="Arial" w:eastAsia="Arial" w:hAnsi="Arial" w:cs="Arial"/>
          <w:spacing w:val="-10"/>
          <w:sz w:val="18"/>
          <w:szCs w:val="18"/>
        </w:rPr>
        <w:t xml:space="preserve"> </w:t>
      </w:r>
      <w:r w:rsidRPr="00665A3D">
        <w:rPr>
          <w:rFonts w:ascii="Arial" w:eastAsia="Arial" w:hAnsi="Arial" w:cs="Arial"/>
          <w:sz w:val="18"/>
          <w:szCs w:val="18"/>
        </w:rPr>
        <w:t>EU</w:t>
      </w:r>
    </w:p>
    <w:p w14:paraId="5A7E6D72" w14:textId="77777777" w:rsidR="00605617" w:rsidRPr="00665A3D" w:rsidRDefault="00605617" w:rsidP="005C5177">
      <w:pPr>
        <w:widowControl w:val="0"/>
        <w:numPr>
          <w:ilvl w:val="1"/>
          <w:numId w:val="34"/>
        </w:numPr>
        <w:tabs>
          <w:tab w:val="left" w:pos="1935"/>
        </w:tabs>
        <w:suppressAutoHyphens/>
        <w:spacing w:after="0" w:line="206" w:lineRule="exact"/>
        <w:ind w:left="1928" w:hanging="340"/>
      </w:pPr>
      <w:r w:rsidRPr="00665A3D">
        <w:rPr>
          <w:rFonts w:ascii="Arial" w:eastAsia="Arial" w:hAnsi="Arial" w:cs="Arial"/>
          <w:spacing w:val="-1"/>
          <w:sz w:val="18"/>
          <w:szCs w:val="18"/>
        </w:rPr>
        <w:lastRenderedPageBreak/>
        <w:t>izdelana</w:t>
      </w:r>
      <w:r w:rsidRPr="00665A3D">
        <w:rPr>
          <w:rFonts w:ascii="Arial" w:eastAsia="Arial" w:hAnsi="Arial" w:cs="Arial"/>
          <w:spacing w:val="-11"/>
          <w:sz w:val="18"/>
          <w:szCs w:val="18"/>
        </w:rPr>
        <w:t xml:space="preserve"> </w:t>
      </w:r>
      <w:r w:rsidRPr="00665A3D">
        <w:rPr>
          <w:rFonts w:ascii="Arial" w:eastAsia="Arial" w:hAnsi="Arial" w:cs="Arial"/>
          <w:spacing w:val="-1"/>
          <w:sz w:val="18"/>
          <w:szCs w:val="18"/>
        </w:rPr>
        <w:t>toksikološka</w:t>
      </w:r>
      <w:r w:rsidRPr="00665A3D">
        <w:rPr>
          <w:rFonts w:ascii="Arial" w:eastAsia="Arial" w:hAnsi="Arial" w:cs="Arial"/>
          <w:spacing w:val="-12"/>
          <w:sz w:val="18"/>
          <w:szCs w:val="18"/>
        </w:rPr>
        <w:t xml:space="preserve"> </w:t>
      </w:r>
      <w:r w:rsidRPr="00665A3D">
        <w:rPr>
          <w:rFonts w:ascii="Arial" w:eastAsia="Arial" w:hAnsi="Arial" w:cs="Arial"/>
          <w:spacing w:val="-1"/>
          <w:sz w:val="18"/>
          <w:szCs w:val="18"/>
        </w:rPr>
        <w:t>ocena</w:t>
      </w:r>
    </w:p>
    <w:p w14:paraId="3F398A80" w14:textId="77777777" w:rsidR="00605617" w:rsidRPr="00665A3D" w:rsidRDefault="00605617" w:rsidP="005C5177">
      <w:pPr>
        <w:widowControl w:val="0"/>
        <w:numPr>
          <w:ilvl w:val="1"/>
          <w:numId w:val="34"/>
        </w:numPr>
        <w:tabs>
          <w:tab w:val="left" w:pos="1559"/>
        </w:tabs>
        <w:suppressAutoHyphens/>
        <w:spacing w:after="0" w:line="206" w:lineRule="exact"/>
        <w:ind w:left="1928" w:hanging="340"/>
      </w:pPr>
      <w:r w:rsidRPr="00665A3D">
        <w:rPr>
          <w:rFonts w:ascii="Arial" w:eastAsia="Arial" w:hAnsi="Arial" w:cs="Arial"/>
          <w:spacing w:val="-1"/>
          <w:sz w:val="18"/>
          <w:szCs w:val="18"/>
        </w:rPr>
        <w:t>dokazila</w:t>
      </w:r>
      <w:r w:rsidRPr="00665A3D">
        <w:rPr>
          <w:rFonts w:ascii="Arial" w:eastAsia="Arial" w:hAnsi="Arial" w:cs="Arial"/>
          <w:spacing w:val="-5"/>
          <w:sz w:val="18"/>
          <w:szCs w:val="18"/>
        </w:rPr>
        <w:t xml:space="preserve"> </w:t>
      </w:r>
      <w:r w:rsidRPr="00665A3D">
        <w:rPr>
          <w:rFonts w:ascii="Arial" w:eastAsia="Arial" w:hAnsi="Arial" w:cs="Arial"/>
          <w:sz w:val="18"/>
          <w:szCs w:val="18"/>
        </w:rPr>
        <w:t>o</w:t>
      </w:r>
      <w:r w:rsidRPr="00665A3D">
        <w:rPr>
          <w:rFonts w:ascii="Arial" w:eastAsia="Arial" w:hAnsi="Arial" w:cs="Arial"/>
          <w:spacing w:val="-7"/>
          <w:sz w:val="18"/>
          <w:szCs w:val="18"/>
        </w:rPr>
        <w:t xml:space="preserve"> </w:t>
      </w:r>
      <w:r w:rsidRPr="00665A3D">
        <w:rPr>
          <w:rFonts w:ascii="Arial" w:eastAsia="Arial" w:hAnsi="Arial" w:cs="Arial"/>
          <w:spacing w:val="-1"/>
          <w:sz w:val="18"/>
          <w:szCs w:val="18"/>
        </w:rPr>
        <w:t>toleranci</w:t>
      </w:r>
      <w:r w:rsidRPr="00665A3D">
        <w:rPr>
          <w:rFonts w:ascii="Arial" w:eastAsia="Arial" w:hAnsi="Arial" w:cs="Arial"/>
          <w:spacing w:val="-8"/>
          <w:sz w:val="18"/>
          <w:szCs w:val="18"/>
        </w:rPr>
        <w:t xml:space="preserve"> </w:t>
      </w:r>
      <w:r w:rsidRPr="00665A3D">
        <w:rPr>
          <w:rFonts w:ascii="Arial" w:eastAsia="Arial" w:hAnsi="Arial" w:cs="Arial"/>
          <w:spacing w:val="-1"/>
          <w:sz w:val="18"/>
          <w:szCs w:val="18"/>
        </w:rPr>
        <w:t>kože</w:t>
      </w:r>
      <w:r w:rsidRPr="00665A3D">
        <w:rPr>
          <w:rFonts w:ascii="Arial" w:eastAsia="Arial" w:hAnsi="Arial" w:cs="Arial"/>
          <w:spacing w:val="-4"/>
          <w:sz w:val="18"/>
          <w:szCs w:val="18"/>
        </w:rPr>
        <w:t xml:space="preserve"> </w:t>
      </w:r>
      <w:r w:rsidRPr="00665A3D">
        <w:rPr>
          <w:rFonts w:ascii="Arial" w:eastAsia="Arial" w:hAnsi="Arial" w:cs="Arial"/>
          <w:sz w:val="18"/>
          <w:szCs w:val="18"/>
        </w:rPr>
        <w:t>na</w:t>
      </w:r>
      <w:r w:rsidRPr="00665A3D">
        <w:rPr>
          <w:rFonts w:ascii="Arial" w:eastAsia="Arial" w:hAnsi="Arial" w:cs="Arial"/>
          <w:spacing w:val="-7"/>
          <w:sz w:val="18"/>
          <w:szCs w:val="18"/>
        </w:rPr>
        <w:t xml:space="preserve"> </w:t>
      </w:r>
      <w:r w:rsidRPr="00665A3D">
        <w:rPr>
          <w:rFonts w:ascii="Arial" w:eastAsia="Arial" w:hAnsi="Arial" w:cs="Arial"/>
          <w:spacing w:val="-1"/>
          <w:sz w:val="18"/>
          <w:szCs w:val="18"/>
        </w:rPr>
        <w:t>proizvod</w:t>
      </w:r>
    </w:p>
    <w:p w14:paraId="1D833368" w14:textId="77777777" w:rsidR="00605617" w:rsidRPr="00665A3D" w:rsidRDefault="00605617" w:rsidP="005C5177">
      <w:pPr>
        <w:widowControl w:val="0"/>
        <w:numPr>
          <w:ilvl w:val="1"/>
          <w:numId w:val="34"/>
        </w:numPr>
        <w:suppressAutoHyphens/>
        <w:spacing w:after="0" w:line="207" w:lineRule="exact"/>
        <w:ind w:left="1928" w:hanging="340"/>
      </w:pPr>
      <w:r w:rsidRPr="00665A3D">
        <w:rPr>
          <w:rFonts w:ascii="Arial" w:eastAsia="Arial" w:hAnsi="Arial" w:cs="Arial"/>
          <w:spacing w:val="-1"/>
          <w:sz w:val="18"/>
          <w:szCs w:val="18"/>
        </w:rPr>
        <w:t>navodila</w:t>
      </w:r>
      <w:r w:rsidRPr="00665A3D">
        <w:rPr>
          <w:rFonts w:ascii="Arial" w:eastAsia="Arial" w:hAnsi="Arial" w:cs="Arial"/>
          <w:spacing w:val="-6"/>
          <w:sz w:val="18"/>
          <w:szCs w:val="18"/>
        </w:rPr>
        <w:t xml:space="preserve"> </w:t>
      </w:r>
      <w:r w:rsidRPr="00665A3D">
        <w:rPr>
          <w:rFonts w:ascii="Arial" w:eastAsia="Arial" w:hAnsi="Arial" w:cs="Arial"/>
          <w:sz w:val="18"/>
          <w:szCs w:val="18"/>
        </w:rPr>
        <w:t>na</w:t>
      </w:r>
      <w:r w:rsidRPr="00665A3D">
        <w:rPr>
          <w:rFonts w:ascii="Arial" w:eastAsia="Arial" w:hAnsi="Arial" w:cs="Arial"/>
          <w:spacing w:val="-8"/>
          <w:sz w:val="18"/>
          <w:szCs w:val="18"/>
        </w:rPr>
        <w:t xml:space="preserve"> </w:t>
      </w:r>
      <w:r w:rsidRPr="00665A3D">
        <w:rPr>
          <w:rFonts w:ascii="Arial" w:eastAsia="Arial" w:hAnsi="Arial" w:cs="Arial"/>
          <w:spacing w:val="-1"/>
          <w:sz w:val="18"/>
          <w:szCs w:val="18"/>
        </w:rPr>
        <w:t>embalaži</w:t>
      </w:r>
      <w:r w:rsidRPr="00665A3D">
        <w:rPr>
          <w:rFonts w:ascii="Arial" w:eastAsia="Arial" w:hAnsi="Arial" w:cs="Arial"/>
          <w:spacing w:val="-5"/>
          <w:sz w:val="18"/>
          <w:szCs w:val="18"/>
        </w:rPr>
        <w:t xml:space="preserve"> </w:t>
      </w:r>
      <w:r w:rsidRPr="00665A3D">
        <w:rPr>
          <w:rFonts w:ascii="Arial" w:eastAsia="Arial" w:hAnsi="Arial" w:cs="Arial"/>
          <w:sz w:val="18"/>
          <w:szCs w:val="18"/>
        </w:rPr>
        <w:t>v</w:t>
      </w:r>
      <w:r w:rsidRPr="00665A3D">
        <w:rPr>
          <w:rFonts w:ascii="Arial" w:eastAsia="Arial" w:hAnsi="Arial" w:cs="Arial"/>
          <w:spacing w:val="-10"/>
          <w:sz w:val="18"/>
          <w:szCs w:val="18"/>
        </w:rPr>
        <w:t xml:space="preserve"> </w:t>
      </w:r>
      <w:r w:rsidRPr="00665A3D">
        <w:rPr>
          <w:rFonts w:ascii="Arial" w:eastAsia="Arial" w:hAnsi="Arial" w:cs="Arial"/>
          <w:spacing w:val="-1"/>
          <w:sz w:val="18"/>
          <w:szCs w:val="18"/>
        </w:rPr>
        <w:t>slovenskem</w:t>
      </w:r>
      <w:r w:rsidRPr="00665A3D">
        <w:rPr>
          <w:rFonts w:ascii="Arial" w:eastAsia="Arial" w:hAnsi="Arial" w:cs="Arial"/>
          <w:spacing w:val="-5"/>
          <w:sz w:val="18"/>
          <w:szCs w:val="18"/>
        </w:rPr>
        <w:t xml:space="preserve"> </w:t>
      </w:r>
      <w:r w:rsidRPr="00665A3D">
        <w:rPr>
          <w:rFonts w:ascii="Arial" w:eastAsia="Arial" w:hAnsi="Arial" w:cs="Arial"/>
          <w:spacing w:val="-1"/>
          <w:sz w:val="18"/>
          <w:szCs w:val="18"/>
        </w:rPr>
        <w:t>jeziku</w:t>
      </w:r>
    </w:p>
    <w:p w14:paraId="4D57EDA1" w14:textId="77777777" w:rsidR="00605617" w:rsidRPr="00665A3D" w:rsidRDefault="00605617" w:rsidP="005C5177">
      <w:pPr>
        <w:widowControl w:val="0"/>
        <w:numPr>
          <w:ilvl w:val="1"/>
          <w:numId w:val="34"/>
        </w:numPr>
        <w:tabs>
          <w:tab w:val="left" w:pos="1559"/>
        </w:tabs>
        <w:suppressAutoHyphens/>
        <w:spacing w:after="0" w:line="207" w:lineRule="exact"/>
        <w:ind w:left="1928" w:hanging="340"/>
      </w:pPr>
      <w:r w:rsidRPr="00665A3D">
        <w:rPr>
          <w:rFonts w:ascii="Arial" w:eastAsia="Arial" w:hAnsi="Arial" w:cs="Arial"/>
          <w:spacing w:val="-1"/>
          <w:sz w:val="18"/>
          <w:szCs w:val="18"/>
        </w:rPr>
        <w:t>varnostni</w:t>
      </w:r>
      <w:r w:rsidRPr="00665A3D">
        <w:rPr>
          <w:rFonts w:ascii="Arial" w:eastAsia="Arial" w:hAnsi="Arial" w:cs="Arial"/>
          <w:spacing w:val="-6"/>
          <w:sz w:val="18"/>
          <w:szCs w:val="18"/>
        </w:rPr>
        <w:t xml:space="preserve"> </w:t>
      </w:r>
      <w:r w:rsidRPr="00665A3D">
        <w:rPr>
          <w:rFonts w:ascii="Arial" w:eastAsia="Arial" w:hAnsi="Arial" w:cs="Arial"/>
          <w:spacing w:val="-1"/>
          <w:sz w:val="18"/>
          <w:szCs w:val="18"/>
        </w:rPr>
        <w:t>list</w:t>
      </w:r>
      <w:r w:rsidRPr="00665A3D">
        <w:rPr>
          <w:rFonts w:ascii="Arial" w:eastAsia="Arial" w:hAnsi="Arial" w:cs="Arial"/>
          <w:spacing w:val="-6"/>
          <w:sz w:val="18"/>
          <w:szCs w:val="18"/>
        </w:rPr>
        <w:t xml:space="preserve"> </w:t>
      </w:r>
      <w:r w:rsidRPr="00665A3D">
        <w:rPr>
          <w:rFonts w:ascii="Arial" w:eastAsia="Arial" w:hAnsi="Arial" w:cs="Arial"/>
          <w:sz w:val="18"/>
          <w:szCs w:val="18"/>
        </w:rPr>
        <w:t>v</w:t>
      </w:r>
      <w:r w:rsidRPr="00665A3D">
        <w:rPr>
          <w:rFonts w:ascii="Arial" w:eastAsia="Arial" w:hAnsi="Arial" w:cs="Arial"/>
          <w:spacing w:val="-7"/>
          <w:sz w:val="18"/>
          <w:szCs w:val="18"/>
        </w:rPr>
        <w:t xml:space="preserve"> </w:t>
      </w:r>
      <w:r w:rsidRPr="00665A3D">
        <w:rPr>
          <w:rFonts w:ascii="Arial" w:eastAsia="Arial" w:hAnsi="Arial" w:cs="Arial"/>
          <w:spacing w:val="-1"/>
          <w:sz w:val="18"/>
          <w:szCs w:val="18"/>
        </w:rPr>
        <w:t>slovenskem</w:t>
      </w:r>
      <w:r w:rsidRPr="00665A3D">
        <w:rPr>
          <w:rFonts w:ascii="Arial" w:eastAsia="Arial" w:hAnsi="Arial" w:cs="Arial"/>
          <w:spacing w:val="-5"/>
          <w:sz w:val="18"/>
          <w:szCs w:val="18"/>
        </w:rPr>
        <w:t xml:space="preserve"> </w:t>
      </w:r>
      <w:r w:rsidRPr="00665A3D">
        <w:rPr>
          <w:rFonts w:ascii="Arial" w:eastAsia="Arial" w:hAnsi="Arial" w:cs="Arial"/>
          <w:spacing w:val="-1"/>
          <w:sz w:val="18"/>
          <w:szCs w:val="18"/>
        </w:rPr>
        <w:t>jeziku</w:t>
      </w:r>
    </w:p>
    <w:p w14:paraId="414412F4" w14:textId="77777777" w:rsidR="00605617" w:rsidRPr="00665A3D" w:rsidRDefault="00605617" w:rsidP="005C5177">
      <w:pPr>
        <w:widowControl w:val="0"/>
        <w:numPr>
          <w:ilvl w:val="0"/>
          <w:numId w:val="34"/>
        </w:numPr>
        <w:tabs>
          <w:tab w:val="left" w:pos="851"/>
        </w:tabs>
        <w:suppressAutoHyphens/>
        <w:spacing w:after="0" w:line="206" w:lineRule="exact"/>
        <w:ind w:left="993" w:hanging="426"/>
      </w:pPr>
      <w:r w:rsidRPr="00665A3D">
        <w:rPr>
          <w:rFonts w:ascii="Arial" w:eastAsia="Arial" w:hAnsi="Arial" w:cs="Arial"/>
          <w:sz w:val="18"/>
          <w:szCs w:val="18"/>
          <w:u w:val="single" w:color="000000"/>
        </w:rPr>
        <w:t>Oprema:</w:t>
      </w:r>
    </w:p>
    <w:p w14:paraId="6B97EFD5" w14:textId="77777777" w:rsidR="00605617" w:rsidRPr="00665A3D" w:rsidRDefault="00605617" w:rsidP="005C5177">
      <w:pPr>
        <w:widowControl w:val="0"/>
        <w:numPr>
          <w:ilvl w:val="1"/>
          <w:numId w:val="34"/>
        </w:numPr>
        <w:tabs>
          <w:tab w:val="left" w:pos="1559"/>
        </w:tabs>
        <w:suppressAutoHyphens/>
        <w:spacing w:after="0" w:line="207" w:lineRule="exact"/>
        <w:ind w:left="1928" w:hanging="340"/>
      </w:pPr>
      <w:r w:rsidRPr="00665A3D">
        <w:rPr>
          <w:rFonts w:ascii="Arial" w:eastAsia="Arial" w:hAnsi="Arial" w:cs="Arial"/>
          <w:spacing w:val="-1"/>
          <w:sz w:val="18"/>
          <w:szCs w:val="18"/>
        </w:rPr>
        <w:t>dve</w:t>
      </w:r>
      <w:r w:rsidRPr="00665A3D">
        <w:rPr>
          <w:rFonts w:ascii="Arial" w:eastAsia="Arial" w:hAnsi="Arial" w:cs="Arial"/>
          <w:spacing w:val="-5"/>
          <w:sz w:val="18"/>
          <w:szCs w:val="18"/>
        </w:rPr>
        <w:t xml:space="preserve"> </w:t>
      </w:r>
      <w:r w:rsidRPr="00665A3D">
        <w:rPr>
          <w:rFonts w:ascii="Arial" w:eastAsia="Arial" w:hAnsi="Arial" w:cs="Arial"/>
          <w:spacing w:val="-1"/>
          <w:sz w:val="18"/>
          <w:szCs w:val="18"/>
        </w:rPr>
        <w:t>velikosti</w:t>
      </w:r>
      <w:r w:rsidRPr="00665A3D">
        <w:rPr>
          <w:rFonts w:ascii="Arial" w:eastAsia="Arial" w:hAnsi="Arial" w:cs="Arial"/>
          <w:spacing w:val="-6"/>
          <w:sz w:val="18"/>
          <w:szCs w:val="18"/>
        </w:rPr>
        <w:t xml:space="preserve"> </w:t>
      </w:r>
      <w:r w:rsidRPr="00665A3D">
        <w:rPr>
          <w:rFonts w:ascii="Arial" w:eastAsia="Arial" w:hAnsi="Arial" w:cs="Arial"/>
          <w:spacing w:val="-1"/>
          <w:sz w:val="18"/>
          <w:szCs w:val="18"/>
        </w:rPr>
        <w:t>plastenk:</w:t>
      </w:r>
      <w:r w:rsidRPr="00665A3D">
        <w:rPr>
          <w:rFonts w:ascii="Arial" w:eastAsia="Arial" w:hAnsi="Arial" w:cs="Arial"/>
          <w:spacing w:val="-7"/>
          <w:sz w:val="18"/>
          <w:szCs w:val="18"/>
        </w:rPr>
        <w:t xml:space="preserve"> </w:t>
      </w:r>
    </w:p>
    <w:p w14:paraId="3ED8AC60" w14:textId="77777777" w:rsidR="00605617" w:rsidRPr="00665A3D" w:rsidRDefault="00605617" w:rsidP="00605617">
      <w:pPr>
        <w:widowControl w:val="0"/>
        <w:tabs>
          <w:tab w:val="left" w:pos="1530"/>
          <w:tab w:val="left" w:pos="1935"/>
        </w:tabs>
        <w:spacing w:after="0" w:line="207" w:lineRule="exact"/>
        <w:ind w:left="1198"/>
      </w:pPr>
      <w:r w:rsidRPr="00665A3D">
        <w:rPr>
          <w:rFonts w:ascii="Arial" w:eastAsia="Arial" w:hAnsi="Arial" w:cs="Arial"/>
          <w:sz w:val="18"/>
          <w:szCs w:val="18"/>
        </w:rPr>
        <w:tab/>
      </w:r>
      <w:r w:rsidRPr="00665A3D">
        <w:rPr>
          <w:rFonts w:ascii="Arial" w:eastAsia="Arial" w:hAnsi="Arial" w:cs="Arial"/>
          <w:sz w:val="18"/>
          <w:szCs w:val="18"/>
        </w:rPr>
        <w:tab/>
        <w:t>a)</w:t>
      </w:r>
      <w:r w:rsidRPr="00665A3D">
        <w:rPr>
          <w:rFonts w:ascii="Arial" w:eastAsia="Arial" w:hAnsi="Arial" w:cs="Arial"/>
          <w:spacing w:val="-5"/>
          <w:sz w:val="18"/>
          <w:szCs w:val="18"/>
        </w:rPr>
        <w:t xml:space="preserve"> </w:t>
      </w:r>
      <w:r w:rsidRPr="00665A3D">
        <w:rPr>
          <w:rFonts w:ascii="Arial" w:eastAsia="Arial" w:hAnsi="Arial" w:cs="Arial"/>
          <w:spacing w:val="-1"/>
          <w:sz w:val="18"/>
          <w:szCs w:val="18"/>
        </w:rPr>
        <w:t>200-350</w:t>
      </w:r>
      <w:r w:rsidRPr="00665A3D">
        <w:rPr>
          <w:rFonts w:ascii="Arial" w:eastAsia="Arial" w:hAnsi="Arial" w:cs="Arial"/>
          <w:spacing w:val="-7"/>
          <w:sz w:val="18"/>
          <w:szCs w:val="18"/>
        </w:rPr>
        <w:t xml:space="preserve"> </w:t>
      </w:r>
      <w:r w:rsidRPr="00665A3D">
        <w:rPr>
          <w:rFonts w:ascii="Arial" w:eastAsia="Arial" w:hAnsi="Arial" w:cs="Arial"/>
          <w:sz w:val="18"/>
          <w:szCs w:val="18"/>
        </w:rPr>
        <w:t>ml</w:t>
      </w:r>
      <w:r w:rsidRPr="00665A3D">
        <w:rPr>
          <w:rFonts w:ascii="Arial" w:eastAsia="Arial" w:hAnsi="Arial" w:cs="Arial"/>
          <w:spacing w:val="-4"/>
          <w:sz w:val="18"/>
          <w:szCs w:val="18"/>
        </w:rPr>
        <w:t xml:space="preserve"> </w:t>
      </w:r>
      <w:r w:rsidRPr="00665A3D">
        <w:rPr>
          <w:rFonts w:ascii="Arial" w:eastAsia="Arial" w:hAnsi="Arial" w:cs="Arial"/>
          <w:spacing w:val="-6"/>
          <w:sz w:val="18"/>
          <w:szCs w:val="18"/>
        </w:rPr>
        <w:t xml:space="preserve">plastenka </w:t>
      </w:r>
      <w:r w:rsidRPr="00665A3D">
        <w:rPr>
          <w:rFonts w:ascii="Arial" w:eastAsia="Arial" w:hAnsi="Arial" w:cs="Arial"/>
          <w:sz w:val="18"/>
          <w:szCs w:val="18"/>
        </w:rPr>
        <w:t>z</w:t>
      </w:r>
      <w:r w:rsidRPr="00665A3D">
        <w:rPr>
          <w:rFonts w:ascii="Arial" w:eastAsia="Arial" w:hAnsi="Arial" w:cs="Arial"/>
          <w:spacing w:val="-6"/>
          <w:sz w:val="18"/>
          <w:szCs w:val="18"/>
        </w:rPr>
        <w:t xml:space="preserve"> </w:t>
      </w:r>
      <w:r w:rsidRPr="00665A3D">
        <w:rPr>
          <w:rFonts w:ascii="Arial" w:eastAsia="Arial" w:hAnsi="Arial" w:cs="Arial"/>
          <w:spacing w:val="-1"/>
          <w:sz w:val="18"/>
          <w:szCs w:val="18"/>
        </w:rPr>
        <w:t>ozkim</w:t>
      </w:r>
      <w:r w:rsidRPr="00665A3D">
        <w:rPr>
          <w:rFonts w:ascii="Arial" w:eastAsia="Arial" w:hAnsi="Arial" w:cs="Arial"/>
          <w:spacing w:val="-4"/>
          <w:sz w:val="18"/>
          <w:szCs w:val="18"/>
        </w:rPr>
        <w:t xml:space="preserve"> </w:t>
      </w:r>
      <w:r w:rsidRPr="00665A3D">
        <w:rPr>
          <w:rFonts w:ascii="Arial" w:eastAsia="Arial" w:hAnsi="Arial" w:cs="Arial"/>
          <w:spacing w:val="-1"/>
          <w:sz w:val="18"/>
          <w:szCs w:val="18"/>
        </w:rPr>
        <w:t>izlivnikom in zapiralom, ki omogoča enoročno zapiranje</w:t>
      </w:r>
    </w:p>
    <w:p w14:paraId="1959AB3B" w14:textId="77777777" w:rsidR="00605617" w:rsidRPr="00665A3D" w:rsidRDefault="00605617" w:rsidP="00605617">
      <w:pPr>
        <w:widowControl w:val="0"/>
        <w:tabs>
          <w:tab w:val="left" w:pos="1559"/>
          <w:tab w:val="left" w:pos="1935"/>
        </w:tabs>
        <w:spacing w:after="0" w:line="207" w:lineRule="exact"/>
        <w:ind w:left="1198"/>
      </w:pPr>
      <w:r w:rsidRPr="00665A3D">
        <w:rPr>
          <w:rFonts w:ascii="Arial" w:eastAsia="Arial" w:hAnsi="Arial" w:cs="Arial"/>
          <w:sz w:val="18"/>
          <w:szCs w:val="18"/>
        </w:rPr>
        <w:tab/>
      </w:r>
      <w:r w:rsidRPr="00665A3D">
        <w:rPr>
          <w:rFonts w:ascii="Arial" w:eastAsia="Arial" w:hAnsi="Arial" w:cs="Arial"/>
          <w:sz w:val="18"/>
          <w:szCs w:val="18"/>
        </w:rPr>
        <w:tab/>
        <w:t xml:space="preserve">b) 500 ml </w:t>
      </w:r>
      <w:r w:rsidRPr="00665A3D">
        <w:rPr>
          <w:rFonts w:ascii="Arial" w:eastAsia="Arial" w:hAnsi="Arial" w:cs="Arial"/>
          <w:spacing w:val="-6"/>
          <w:sz w:val="18"/>
          <w:szCs w:val="18"/>
        </w:rPr>
        <w:t xml:space="preserve">plastenka </w:t>
      </w:r>
      <w:r w:rsidRPr="00665A3D">
        <w:rPr>
          <w:rFonts w:ascii="Arial" w:eastAsia="Arial" w:hAnsi="Arial" w:cs="Arial"/>
          <w:sz w:val="18"/>
          <w:szCs w:val="18"/>
        </w:rPr>
        <w:t>z</w:t>
      </w:r>
      <w:r w:rsidRPr="00665A3D">
        <w:rPr>
          <w:rFonts w:ascii="Arial" w:eastAsia="Arial" w:hAnsi="Arial" w:cs="Arial"/>
          <w:spacing w:val="-6"/>
          <w:sz w:val="18"/>
          <w:szCs w:val="18"/>
        </w:rPr>
        <w:t xml:space="preserve"> </w:t>
      </w:r>
      <w:r w:rsidRPr="00665A3D">
        <w:rPr>
          <w:rFonts w:ascii="Arial" w:eastAsia="Arial" w:hAnsi="Arial" w:cs="Arial"/>
          <w:spacing w:val="-1"/>
          <w:sz w:val="18"/>
          <w:szCs w:val="18"/>
        </w:rPr>
        <w:t>ozkim</w:t>
      </w:r>
      <w:r w:rsidRPr="00665A3D">
        <w:rPr>
          <w:rFonts w:ascii="Arial" w:eastAsia="Arial" w:hAnsi="Arial" w:cs="Arial"/>
          <w:spacing w:val="-4"/>
          <w:sz w:val="18"/>
          <w:szCs w:val="18"/>
        </w:rPr>
        <w:t xml:space="preserve"> </w:t>
      </w:r>
      <w:r w:rsidRPr="00665A3D">
        <w:rPr>
          <w:rFonts w:ascii="Arial" w:eastAsia="Arial" w:hAnsi="Arial" w:cs="Arial"/>
          <w:spacing w:val="-1"/>
          <w:sz w:val="18"/>
          <w:szCs w:val="18"/>
        </w:rPr>
        <w:t>izlivnikom in zapiralom, ki omogoča enoročno zapiranje</w:t>
      </w:r>
    </w:p>
    <w:p w14:paraId="200AAD6F" w14:textId="77777777" w:rsidR="00605617" w:rsidRPr="00665A3D" w:rsidRDefault="00605617" w:rsidP="00605617">
      <w:pPr>
        <w:spacing w:after="0"/>
        <w:rPr>
          <w:rFonts w:ascii="Arial" w:eastAsia="Arial" w:hAnsi="Arial" w:cs="Arial"/>
          <w:i/>
          <w:iCs/>
          <w:sz w:val="18"/>
          <w:szCs w:val="18"/>
        </w:rPr>
      </w:pPr>
    </w:p>
    <w:p w14:paraId="54AC3B3D" w14:textId="77777777" w:rsidR="00605617" w:rsidRPr="00665A3D" w:rsidRDefault="00605617" w:rsidP="00605617">
      <w:pPr>
        <w:spacing w:after="0"/>
        <w:rPr>
          <w:rFonts w:ascii="Arial" w:eastAsia="Arial" w:hAnsi="Arial" w:cs="Arial"/>
          <w:i/>
          <w:iCs/>
          <w:sz w:val="18"/>
          <w:szCs w:val="18"/>
        </w:rPr>
      </w:pPr>
    </w:p>
    <w:p w14:paraId="6E696AAD" w14:textId="77777777" w:rsidR="00605617" w:rsidRPr="00665A3D" w:rsidRDefault="00605617" w:rsidP="00605617">
      <w:pPr>
        <w:keepNext/>
        <w:widowControl w:val="0"/>
        <w:tabs>
          <w:tab w:val="left" w:pos="572"/>
        </w:tabs>
        <w:spacing w:after="0" w:line="240" w:lineRule="auto"/>
        <w:ind w:left="432" w:hanging="432"/>
        <w:outlineLvl w:val="0"/>
      </w:pPr>
      <w:r w:rsidRPr="00665A3D">
        <w:rPr>
          <w:rFonts w:ascii="Arial" w:eastAsia="Aptos Display" w:hAnsi="Arial" w:cs="Arial"/>
          <w:b/>
          <w:spacing w:val="-7"/>
          <w:sz w:val="18"/>
          <w:szCs w:val="18"/>
        </w:rPr>
        <w:t xml:space="preserve">III.3. </w:t>
      </w:r>
      <w:r w:rsidRPr="00665A3D">
        <w:rPr>
          <w:rFonts w:ascii="Arial" w:eastAsia="Aptos Display" w:hAnsi="Arial" w:cs="Arial"/>
          <w:b/>
          <w:spacing w:val="-1"/>
          <w:sz w:val="18"/>
          <w:szCs w:val="18"/>
        </w:rPr>
        <w:t>RAZKUŽILO</w:t>
      </w:r>
      <w:r w:rsidRPr="00665A3D">
        <w:rPr>
          <w:rFonts w:ascii="Arial" w:eastAsia="Aptos Display" w:hAnsi="Arial" w:cs="Arial"/>
          <w:b/>
          <w:spacing w:val="-9"/>
          <w:sz w:val="18"/>
          <w:szCs w:val="18"/>
        </w:rPr>
        <w:t xml:space="preserve"> </w:t>
      </w:r>
      <w:r w:rsidRPr="00665A3D">
        <w:rPr>
          <w:rFonts w:ascii="Arial" w:eastAsia="Aptos Display" w:hAnsi="Arial" w:cs="Arial"/>
          <w:b/>
          <w:sz w:val="18"/>
          <w:szCs w:val="18"/>
        </w:rPr>
        <w:t>ZA</w:t>
      </w:r>
      <w:r w:rsidRPr="00665A3D">
        <w:rPr>
          <w:rFonts w:ascii="Arial" w:eastAsia="Aptos Display" w:hAnsi="Arial" w:cs="Arial"/>
          <w:b/>
          <w:spacing w:val="-10"/>
          <w:sz w:val="18"/>
          <w:szCs w:val="18"/>
        </w:rPr>
        <w:t xml:space="preserve"> </w:t>
      </w:r>
      <w:r w:rsidRPr="00665A3D">
        <w:rPr>
          <w:rFonts w:ascii="Arial" w:eastAsia="Aptos Display" w:hAnsi="Arial" w:cs="Arial"/>
          <w:b/>
          <w:sz w:val="18"/>
          <w:szCs w:val="18"/>
        </w:rPr>
        <w:t>KOŽO,</w:t>
      </w:r>
      <w:r w:rsidRPr="00665A3D">
        <w:rPr>
          <w:rFonts w:ascii="Arial" w:eastAsia="Aptos Display" w:hAnsi="Arial" w:cs="Arial"/>
          <w:b/>
          <w:spacing w:val="-8"/>
          <w:sz w:val="18"/>
          <w:szCs w:val="18"/>
        </w:rPr>
        <w:t xml:space="preserve"> </w:t>
      </w:r>
      <w:r w:rsidRPr="00665A3D">
        <w:rPr>
          <w:rFonts w:ascii="Arial" w:eastAsia="Aptos Display" w:hAnsi="Arial" w:cs="Arial"/>
          <w:b/>
          <w:spacing w:val="-1"/>
          <w:sz w:val="18"/>
          <w:szCs w:val="18"/>
        </w:rPr>
        <w:t>OBARVANO</w:t>
      </w:r>
    </w:p>
    <w:p w14:paraId="5D2E4EAE" w14:textId="77777777" w:rsidR="00605617" w:rsidRPr="00665A3D" w:rsidRDefault="00605617" w:rsidP="00605617">
      <w:pPr>
        <w:spacing w:after="0"/>
        <w:rPr>
          <w:rFonts w:ascii="Arial" w:eastAsia="Arial" w:hAnsi="Arial" w:cs="Arial"/>
          <w:b/>
          <w:i/>
          <w:iCs/>
          <w:sz w:val="18"/>
          <w:szCs w:val="18"/>
        </w:rPr>
      </w:pPr>
    </w:p>
    <w:p w14:paraId="548D4F56" w14:textId="77777777" w:rsidR="00605617" w:rsidRPr="00665A3D" w:rsidRDefault="00605617" w:rsidP="00605617">
      <w:pPr>
        <w:spacing w:after="0"/>
      </w:pPr>
      <w:r w:rsidRPr="00665A3D">
        <w:rPr>
          <w:rFonts w:ascii="Arial" w:eastAsia="Arial" w:hAnsi="Arial" w:cs="Arial"/>
          <w:b/>
          <w:sz w:val="18"/>
          <w:szCs w:val="18"/>
        </w:rPr>
        <w:t>III.3.1 RAZKUŽILO NA ALKOHOLNI OSNOVI</w:t>
      </w:r>
    </w:p>
    <w:p w14:paraId="4C29862F" w14:textId="77777777" w:rsidR="00605617" w:rsidRPr="00665A3D" w:rsidRDefault="00605617" w:rsidP="00605617">
      <w:pPr>
        <w:spacing w:after="0"/>
        <w:rPr>
          <w:rFonts w:ascii="Arial" w:eastAsia="Arial" w:hAnsi="Arial" w:cs="Arial"/>
          <w:b/>
          <w:sz w:val="18"/>
          <w:szCs w:val="18"/>
        </w:rPr>
      </w:pPr>
    </w:p>
    <w:p w14:paraId="700DA126" w14:textId="77777777" w:rsidR="00605617" w:rsidRPr="00665A3D" w:rsidRDefault="00605617" w:rsidP="005C5177">
      <w:pPr>
        <w:widowControl w:val="0"/>
        <w:numPr>
          <w:ilvl w:val="3"/>
          <w:numId w:val="39"/>
        </w:numPr>
        <w:tabs>
          <w:tab w:val="left" w:pos="839"/>
        </w:tabs>
        <w:suppressAutoHyphens/>
        <w:spacing w:after="0" w:line="207" w:lineRule="exact"/>
        <w:ind w:left="1276" w:hanging="709"/>
      </w:pPr>
      <w:r w:rsidRPr="00665A3D">
        <w:rPr>
          <w:rFonts w:ascii="Arial" w:eastAsia="Arial" w:hAnsi="Arial" w:cs="Arial"/>
          <w:spacing w:val="-1"/>
          <w:sz w:val="18"/>
          <w:szCs w:val="18"/>
          <w:u w:val="single" w:color="000000"/>
        </w:rPr>
        <w:t>Strokovne</w:t>
      </w:r>
      <w:r w:rsidRPr="00665A3D">
        <w:rPr>
          <w:rFonts w:ascii="Arial" w:eastAsia="Arial" w:hAnsi="Arial" w:cs="Arial"/>
          <w:spacing w:val="-15"/>
          <w:sz w:val="18"/>
          <w:szCs w:val="18"/>
          <w:u w:val="single" w:color="000000"/>
        </w:rPr>
        <w:t xml:space="preserve"> </w:t>
      </w:r>
      <w:r w:rsidRPr="00665A3D">
        <w:rPr>
          <w:rFonts w:ascii="Arial" w:eastAsia="Arial" w:hAnsi="Arial" w:cs="Arial"/>
          <w:spacing w:val="-1"/>
          <w:sz w:val="18"/>
          <w:szCs w:val="18"/>
          <w:u w:val="single" w:color="000000"/>
        </w:rPr>
        <w:t>zahteve:</w:t>
      </w:r>
    </w:p>
    <w:p w14:paraId="55EC141B" w14:textId="77777777" w:rsidR="00605617" w:rsidRPr="00665A3D" w:rsidRDefault="00605617" w:rsidP="005C5177">
      <w:pPr>
        <w:widowControl w:val="0"/>
        <w:numPr>
          <w:ilvl w:val="4"/>
          <w:numId w:val="72"/>
        </w:numPr>
        <w:tabs>
          <w:tab w:val="left" w:pos="1935"/>
        </w:tabs>
        <w:suppressAutoHyphens/>
        <w:spacing w:after="0" w:line="207" w:lineRule="exact"/>
        <w:ind w:left="1928" w:hanging="397"/>
      </w:pPr>
      <w:r w:rsidRPr="00665A3D">
        <w:rPr>
          <w:rFonts w:ascii="Arial" w:eastAsia="Arial" w:hAnsi="Arial" w:cs="Arial"/>
          <w:spacing w:val="-1"/>
          <w:sz w:val="18"/>
          <w:szCs w:val="18"/>
        </w:rPr>
        <w:t>na</w:t>
      </w:r>
      <w:r w:rsidRPr="00665A3D">
        <w:rPr>
          <w:rFonts w:ascii="Arial" w:eastAsia="Arial" w:hAnsi="Arial" w:cs="Arial"/>
          <w:spacing w:val="-8"/>
          <w:sz w:val="18"/>
          <w:szCs w:val="18"/>
        </w:rPr>
        <w:t xml:space="preserve"> </w:t>
      </w:r>
      <w:r w:rsidRPr="00665A3D">
        <w:rPr>
          <w:rFonts w:ascii="Arial" w:eastAsia="Arial" w:hAnsi="Arial" w:cs="Arial"/>
          <w:spacing w:val="-1"/>
          <w:sz w:val="18"/>
          <w:szCs w:val="18"/>
        </w:rPr>
        <w:t>osnovi</w:t>
      </w:r>
      <w:r w:rsidRPr="00665A3D">
        <w:rPr>
          <w:rFonts w:ascii="Arial" w:eastAsia="Arial" w:hAnsi="Arial" w:cs="Arial"/>
          <w:spacing w:val="-8"/>
          <w:sz w:val="18"/>
          <w:szCs w:val="18"/>
        </w:rPr>
        <w:t xml:space="preserve"> </w:t>
      </w:r>
      <w:r w:rsidRPr="00665A3D">
        <w:rPr>
          <w:rFonts w:ascii="Arial" w:eastAsia="Arial" w:hAnsi="Arial" w:cs="Arial"/>
          <w:spacing w:val="-1"/>
          <w:sz w:val="18"/>
          <w:szCs w:val="18"/>
        </w:rPr>
        <w:t>etanola in izopropanola (skupaj vsaj</w:t>
      </w:r>
      <w:r w:rsidRPr="00665A3D">
        <w:rPr>
          <w:rFonts w:ascii="Arial" w:eastAsia="Arial" w:hAnsi="Arial" w:cs="Arial"/>
          <w:spacing w:val="-6"/>
          <w:sz w:val="18"/>
          <w:szCs w:val="18"/>
        </w:rPr>
        <w:t xml:space="preserve"> </w:t>
      </w:r>
      <w:r w:rsidRPr="00665A3D">
        <w:rPr>
          <w:rFonts w:ascii="Arial" w:eastAsia="Arial" w:hAnsi="Arial" w:cs="Arial"/>
          <w:spacing w:val="-1"/>
          <w:sz w:val="18"/>
          <w:szCs w:val="18"/>
        </w:rPr>
        <w:t>70%), benzilalkohola in z</w:t>
      </w:r>
      <w:r w:rsidRPr="00665A3D">
        <w:rPr>
          <w:rFonts w:ascii="Arial" w:eastAsia="Arial" w:hAnsi="Arial" w:cs="Arial"/>
          <w:spacing w:val="-8"/>
          <w:sz w:val="18"/>
          <w:szCs w:val="18"/>
        </w:rPr>
        <w:t xml:space="preserve"> </w:t>
      </w:r>
      <w:r w:rsidRPr="00665A3D">
        <w:rPr>
          <w:rFonts w:ascii="Arial" w:eastAsia="Arial" w:hAnsi="Arial" w:cs="Arial"/>
          <w:spacing w:val="-1"/>
          <w:sz w:val="18"/>
          <w:szCs w:val="18"/>
        </w:rPr>
        <w:t>dodanim</w:t>
      </w:r>
      <w:r w:rsidRPr="00665A3D">
        <w:rPr>
          <w:rFonts w:ascii="Arial" w:eastAsia="Arial" w:hAnsi="Arial" w:cs="Arial"/>
          <w:spacing w:val="-6"/>
          <w:sz w:val="18"/>
          <w:szCs w:val="18"/>
        </w:rPr>
        <w:t xml:space="preserve"> </w:t>
      </w:r>
      <w:r w:rsidRPr="00665A3D">
        <w:rPr>
          <w:rFonts w:ascii="Arial" w:eastAsia="Arial" w:hAnsi="Arial" w:cs="Arial"/>
          <w:spacing w:val="-1"/>
          <w:sz w:val="18"/>
          <w:szCs w:val="18"/>
        </w:rPr>
        <w:t>barvilom</w:t>
      </w:r>
    </w:p>
    <w:p w14:paraId="5CCC3FD3" w14:textId="77777777" w:rsidR="00605617" w:rsidRPr="00665A3D" w:rsidRDefault="00605617" w:rsidP="005C5177">
      <w:pPr>
        <w:widowControl w:val="0"/>
        <w:numPr>
          <w:ilvl w:val="4"/>
          <w:numId w:val="72"/>
        </w:numPr>
        <w:tabs>
          <w:tab w:val="left" w:pos="1935"/>
        </w:tabs>
        <w:suppressAutoHyphens/>
        <w:spacing w:after="0" w:line="207" w:lineRule="exact"/>
        <w:ind w:left="1928" w:hanging="397"/>
      </w:pPr>
      <w:r w:rsidRPr="00665A3D">
        <w:rPr>
          <w:rFonts w:ascii="Arial" w:eastAsia="Arial" w:hAnsi="Arial" w:cs="Arial"/>
          <w:spacing w:val="-1"/>
          <w:sz w:val="18"/>
          <w:szCs w:val="18"/>
        </w:rPr>
        <w:t>pripravljena</w:t>
      </w:r>
      <w:r w:rsidRPr="00665A3D">
        <w:rPr>
          <w:rFonts w:ascii="Arial" w:eastAsia="Arial" w:hAnsi="Arial" w:cs="Arial"/>
          <w:spacing w:val="-10"/>
          <w:sz w:val="18"/>
          <w:szCs w:val="18"/>
        </w:rPr>
        <w:t xml:space="preserve"> </w:t>
      </w:r>
      <w:r w:rsidRPr="00665A3D">
        <w:rPr>
          <w:rFonts w:ascii="Arial" w:eastAsia="Arial" w:hAnsi="Arial" w:cs="Arial"/>
          <w:spacing w:val="-1"/>
          <w:sz w:val="18"/>
          <w:szCs w:val="18"/>
        </w:rPr>
        <w:t>tekočina</w:t>
      </w:r>
      <w:r w:rsidRPr="00665A3D">
        <w:rPr>
          <w:rFonts w:ascii="Arial" w:eastAsia="Arial" w:hAnsi="Arial" w:cs="Arial"/>
          <w:spacing w:val="-8"/>
          <w:sz w:val="18"/>
          <w:szCs w:val="18"/>
        </w:rPr>
        <w:t xml:space="preserve"> </w:t>
      </w:r>
      <w:r w:rsidRPr="00665A3D">
        <w:rPr>
          <w:rFonts w:ascii="Arial" w:eastAsia="Arial" w:hAnsi="Arial" w:cs="Arial"/>
          <w:spacing w:val="-1"/>
          <w:sz w:val="18"/>
          <w:szCs w:val="18"/>
        </w:rPr>
        <w:t>za</w:t>
      </w:r>
      <w:r w:rsidRPr="00665A3D">
        <w:rPr>
          <w:rFonts w:ascii="Arial" w:eastAsia="Arial" w:hAnsi="Arial" w:cs="Arial"/>
          <w:spacing w:val="-7"/>
          <w:sz w:val="18"/>
          <w:szCs w:val="18"/>
        </w:rPr>
        <w:t xml:space="preserve"> </w:t>
      </w:r>
      <w:r w:rsidRPr="00665A3D">
        <w:rPr>
          <w:rFonts w:ascii="Arial" w:eastAsia="Arial" w:hAnsi="Arial" w:cs="Arial"/>
          <w:spacing w:val="-1"/>
          <w:sz w:val="18"/>
          <w:szCs w:val="18"/>
        </w:rPr>
        <w:t>uporabo</w:t>
      </w:r>
    </w:p>
    <w:p w14:paraId="22B970B3" w14:textId="77777777" w:rsidR="00605617" w:rsidRPr="00665A3D" w:rsidRDefault="00605617" w:rsidP="005C5177">
      <w:pPr>
        <w:widowControl w:val="0"/>
        <w:numPr>
          <w:ilvl w:val="4"/>
          <w:numId w:val="72"/>
        </w:numPr>
        <w:tabs>
          <w:tab w:val="left" w:pos="1935"/>
        </w:tabs>
        <w:suppressAutoHyphens/>
        <w:spacing w:after="0" w:line="240" w:lineRule="auto"/>
        <w:ind w:left="1928" w:right="113" w:hanging="397"/>
      </w:pPr>
      <w:r w:rsidRPr="00665A3D">
        <w:rPr>
          <w:rFonts w:ascii="Arial" w:eastAsia="Arial" w:hAnsi="Arial" w:cs="Arial"/>
          <w:spacing w:val="-1"/>
          <w:sz w:val="18"/>
          <w:szCs w:val="18"/>
        </w:rPr>
        <w:t>namenjeno</w:t>
      </w:r>
      <w:r w:rsidRPr="00665A3D">
        <w:rPr>
          <w:rFonts w:ascii="Arial" w:eastAsia="Arial" w:hAnsi="Arial" w:cs="Arial"/>
          <w:spacing w:val="28"/>
          <w:sz w:val="18"/>
          <w:szCs w:val="18"/>
        </w:rPr>
        <w:t xml:space="preserve"> </w:t>
      </w:r>
      <w:r w:rsidRPr="00665A3D">
        <w:rPr>
          <w:rFonts w:ascii="Arial" w:eastAsia="Arial" w:hAnsi="Arial" w:cs="Arial"/>
          <w:sz w:val="18"/>
          <w:szCs w:val="18"/>
        </w:rPr>
        <w:t>je</w:t>
      </w:r>
      <w:r w:rsidRPr="00665A3D">
        <w:rPr>
          <w:rFonts w:ascii="Arial" w:eastAsia="Arial" w:hAnsi="Arial" w:cs="Arial"/>
          <w:spacing w:val="28"/>
          <w:sz w:val="18"/>
          <w:szCs w:val="18"/>
        </w:rPr>
        <w:t xml:space="preserve"> </w:t>
      </w:r>
      <w:r w:rsidRPr="00665A3D">
        <w:rPr>
          <w:rFonts w:ascii="Arial" w:eastAsia="Arial" w:hAnsi="Arial" w:cs="Arial"/>
          <w:spacing w:val="-1"/>
          <w:sz w:val="18"/>
          <w:szCs w:val="18"/>
        </w:rPr>
        <w:t>razkuževanju</w:t>
      </w:r>
      <w:r w:rsidRPr="00665A3D">
        <w:rPr>
          <w:rFonts w:ascii="Arial" w:eastAsia="Arial" w:hAnsi="Arial" w:cs="Arial"/>
          <w:spacing w:val="28"/>
          <w:sz w:val="18"/>
          <w:szCs w:val="18"/>
        </w:rPr>
        <w:t xml:space="preserve"> </w:t>
      </w:r>
      <w:r w:rsidRPr="00665A3D">
        <w:rPr>
          <w:rFonts w:ascii="Arial" w:eastAsia="Arial" w:hAnsi="Arial" w:cs="Arial"/>
          <w:spacing w:val="-2"/>
          <w:sz w:val="18"/>
          <w:szCs w:val="18"/>
        </w:rPr>
        <w:t>kože</w:t>
      </w:r>
      <w:r w:rsidRPr="00665A3D">
        <w:rPr>
          <w:rFonts w:ascii="Arial" w:eastAsia="Arial" w:hAnsi="Arial" w:cs="Arial"/>
          <w:spacing w:val="30"/>
          <w:sz w:val="18"/>
          <w:szCs w:val="18"/>
        </w:rPr>
        <w:t xml:space="preserve"> </w:t>
      </w:r>
      <w:r w:rsidRPr="00665A3D">
        <w:rPr>
          <w:rFonts w:ascii="Arial" w:eastAsia="Arial" w:hAnsi="Arial" w:cs="Arial"/>
          <w:sz w:val="18"/>
          <w:szCs w:val="18"/>
        </w:rPr>
        <w:t>pred</w:t>
      </w:r>
      <w:r w:rsidRPr="00665A3D">
        <w:rPr>
          <w:rFonts w:ascii="Arial" w:eastAsia="Arial" w:hAnsi="Arial" w:cs="Arial"/>
          <w:spacing w:val="28"/>
          <w:sz w:val="18"/>
          <w:szCs w:val="18"/>
        </w:rPr>
        <w:t xml:space="preserve"> </w:t>
      </w:r>
      <w:r w:rsidRPr="00665A3D">
        <w:rPr>
          <w:rFonts w:ascii="Arial" w:eastAsia="Arial" w:hAnsi="Arial" w:cs="Arial"/>
          <w:spacing w:val="-1"/>
          <w:sz w:val="18"/>
          <w:szCs w:val="18"/>
        </w:rPr>
        <w:t>malimi</w:t>
      </w:r>
      <w:r w:rsidRPr="00665A3D">
        <w:rPr>
          <w:rFonts w:ascii="Arial" w:eastAsia="Arial" w:hAnsi="Arial" w:cs="Arial"/>
          <w:spacing w:val="28"/>
          <w:sz w:val="18"/>
          <w:szCs w:val="18"/>
        </w:rPr>
        <w:t xml:space="preserve"> </w:t>
      </w:r>
      <w:r w:rsidRPr="00665A3D">
        <w:rPr>
          <w:rFonts w:ascii="Arial" w:eastAsia="Arial" w:hAnsi="Arial" w:cs="Arial"/>
          <w:sz w:val="18"/>
          <w:szCs w:val="18"/>
        </w:rPr>
        <w:t>in</w:t>
      </w:r>
      <w:r w:rsidRPr="00665A3D">
        <w:rPr>
          <w:rFonts w:ascii="Arial" w:eastAsia="Arial" w:hAnsi="Arial" w:cs="Arial"/>
          <w:spacing w:val="29"/>
          <w:sz w:val="18"/>
          <w:szCs w:val="18"/>
        </w:rPr>
        <w:t xml:space="preserve"> </w:t>
      </w:r>
      <w:r w:rsidRPr="00665A3D">
        <w:rPr>
          <w:rFonts w:ascii="Arial" w:eastAsia="Arial" w:hAnsi="Arial" w:cs="Arial"/>
          <w:spacing w:val="-1"/>
          <w:sz w:val="18"/>
          <w:szCs w:val="18"/>
        </w:rPr>
        <w:t>velikimi</w:t>
      </w:r>
      <w:r w:rsidRPr="00665A3D">
        <w:rPr>
          <w:rFonts w:ascii="Arial" w:eastAsia="Arial" w:hAnsi="Arial" w:cs="Arial"/>
          <w:spacing w:val="28"/>
          <w:sz w:val="18"/>
          <w:szCs w:val="18"/>
        </w:rPr>
        <w:t xml:space="preserve"> </w:t>
      </w:r>
      <w:r w:rsidRPr="00665A3D">
        <w:rPr>
          <w:rFonts w:ascii="Arial" w:eastAsia="Arial" w:hAnsi="Arial" w:cs="Arial"/>
          <w:spacing w:val="-1"/>
          <w:sz w:val="18"/>
          <w:szCs w:val="18"/>
        </w:rPr>
        <w:t>posegi (vstavljanje</w:t>
      </w:r>
      <w:r w:rsidRPr="00665A3D">
        <w:rPr>
          <w:rFonts w:ascii="Arial" w:eastAsia="Arial" w:hAnsi="Arial" w:cs="Arial"/>
          <w:spacing w:val="-7"/>
          <w:sz w:val="18"/>
          <w:szCs w:val="18"/>
        </w:rPr>
        <w:t xml:space="preserve"> </w:t>
      </w:r>
      <w:r w:rsidRPr="00665A3D">
        <w:rPr>
          <w:rFonts w:ascii="Arial" w:eastAsia="Arial" w:hAnsi="Arial" w:cs="Arial"/>
          <w:spacing w:val="-1"/>
          <w:sz w:val="18"/>
          <w:szCs w:val="18"/>
        </w:rPr>
        <w:t>centralnih</w:t>
      </w:r>
      <w:r w:rsidRPr="00665A3D">
        <w:rPr>
          <w:rFonts w:ascii="Arial" w:eastAsia="Arial" w:hAnsi="Arial" w:cs="Arial"/>
          <w:spacing w:val="-6"/>
          <w:sz w:val="18"/>
          <w:szCs w:val="18"/>
        </w:rPr>
        <w:t xml:space="preserve"> </w:t>
      </w:r>
      <w:r w:rsidRPr="00665A3D">
        <w:rPr>
          <w:rFonts w:ascii="Arial" w:eastAsia="Arial" w:hAnsi="Arial" w:cs="Arial"/>
          <w:spacing w:val="-1"/>
          <w:sz w:val="18"/>
          <w:szCs w:val="18"/>
        </w:rPr>
        <w:t>in</w:t>
      </w:r>
      <w:r w:rsidRPr="00665A3D">
        <w:rPr>
          <w:rFonts w:ascii="Arial" w:eastAsia="Arial" w:hAnsi="Arial" w:cs="Arial"/>
          <w:spacing w:val="-7"/>
          <w:sz w:val="18"/>
          <w:szCs w:val="18"/>
        </w:rPr>
        <w:t xml:space="preserve"> </w:t>
      </w:r>
      <w:r w:rsidRPr="00665A3D">
        <w:rPr>
          <w:rFonts w:ascii="Arial" w:eastAsia="Arial" w:hAnsi="Arial" w:cs="Arial"/>
          <w:spacing w:val="-1"/>
          <w:sz w:val="18"/>
          <w:szCs w:val="18"/>
        </w:rPr>
        <w:t>perifernih</w:t>
      </w:r>
      <w:r w:rsidRPr="00665A3D">
        <w:rPr>
          <w:rFonts w:ascii="Arial" w:eastAsia="Arial" w:hAnsi="Arial" w:cs="Arial"/>
          <w:spacing w:val="-9"/>
          <w:sz w:val="18"/>
          <w:szCs w:val="18"/>
        </w:rPr>
        <w:t xml:space="preserve"> </w:t>
      </w:r>
      <w:r w:rsidRPr="00665A3D">
        <w:rPr>
          <w:rFonts w:ascii="Arial" w:eastAsia="Arial" w:hAnsi="Arial" w:cs="Arial"/>
          <w:spacing w:val="-1"/>
          <w:sz w:val="18"/>
          <w:szCs w:val="18"/>
        </w:rPr>
        <w:t>kanalov,</w:t>
      </w:r>
      <w:r w:rsidRPr="00665A3D">
        <w:rPr>
          <w:rFonts w:ascii="Arial" w:eastAsia="Arial" w:hAnsi="Arial" w:cs="Arial"/>
          <w:spacing w:val="-7"/>
          <w:sz w:val="18"/>
          <w:szCs w:val="18"/>
        </w:rPr>
        <w:t xml:space="preserve"> </w:t>
      </w:r>
      <w:r w:rsidRPr="00665A3D">
        <w:rPr>
          <w:rFonts w:ascii="Arial" w:eastAsia="Arial" w:hAnsi="Arial" w:cs="Arial"/>
          <w:spacing w:val="-1"/>
          <w:sz w:val="18"/>
          <w:szCs w:val="18"/>
        </w:rPr>
        <w:t>kirurški</w:t>
      </w:r>
      <w:r w:rsidRPr="00665A3D">
        <w:rPr>
          <w:rFonts w:ascii="Arial" w:eastAsia="Arial" w:hAnsi="Arial" w:cs="Arial"/>
          <w:spacing w:val="-9"/>
          <w:sz w:val="18"/>
          <w:szCs w:val="18"/>
        </w:rPr>
        <w:t xml:space="preserve"> </w:t>
      </w:r>
      <w:r w:rsidRPr="00665A3D">
        <w:rPr>
          <w:rFonts w:ascii="Arial" w:eastAsia="Arial" w:hAnsi="Arial" w:cs="Arial"/>
          <w:spacing w:val="-1"/>
          <w:sz w:val="18"/>
          <w:szCs w:val="18"/>
        </w:rPr>
        <w:t>posegi,</w:t>
      </w:r>
      <w:r w:rsidRPr="00665A3D">
        <w:rPr>
          <w:rFonts w:ascii="Arial" w:eastAsia="Arial" w:hAnsi="Arial" w:cs="Arial"/>
          <w:spacing w:val="-7"/>
          <w:sz w:val="18"/>
          <w:szCs w:val="18"/>
        </w:rPr>
        <w:t xml:space="preserve"> </w:t>
      </w:r>
      <w:r w:rsidRPr="00665A3D">
        <w:rPr>
          <w:rFonts w:ascii="Arial" w:eastAsia="Arial" w:hAnsi="Arial" w:cs="Arial"/>
          <w:spacing w:val="-1"/>
          <w:sz w:val="18"/>
          <w:szCs w:val="18"/>
        </w:rPr>
        <w:t>biopsije)</w:t>
      </w:r>
    </w:p>
    <w:p w14:paraId="3F253DD9" w14:textId="77777777" w:rsidR="00605617" w:rsidRPr="00665A3D" w:rsidRDefault="00605617" w:rsidP="005C5177">
      <w:pPr>
        <w:widowControl w:val="0"/>
        <w:numPr>
          <w:ilvl w:val="4"/>
          <w:numId w:val="72"/>
        </w:numPr>
        <w:tabs>
          <w:tab w:val="left" w:pos="1935"/>
        </w:tabs>
        <w:suppressAutoHyphens/>
        <w:spacing w:after="0" w:line="207" w:lineRule="exact"/>
        <w:ind w:left="1928" w:hanging="397"/>
      </w:pPr>
      <w:r w:rsidRPr="00665A3D">
        <w:rPr>
          <w:rFonts w:ascii="Arial" w:eastAsia="Arial" w:hAnsi="Arial" w:cs="Arial"/>
          <w:sz w:val="18"/>
          <w:szCs w:val="18"/>
        </w:rPr>
        <w:t>dobro</w:t>
      </w:r>
      <w:r w:rsidRPr="00665A3D">
        <w:rPr>
          <w:rFonts w:ascii="Arial" w:eastAsia="Arial" w:hAnsi="Arial" w:cs="Arial"/>
          <w:spacing w:val="-8"/>
          <w:sz w:val="18"/>
          <w:szCs w:val="18"/>
        </w:rPr>
        <w:t xml:space="preserve"> </w:t>
      </w:r>
      <w:r w:rsidRPr="00665A3D">
        <w:rPr>
          <w:rFonts w:ascii="Arial" w:eastAsia="Arial" w:hAnsi="Arial" w:cs="Arial"/>
          <w:spacing w:val="-1"/>
          <w:sz w:val="18"/>
          <w:szCs w:val="18"/>
        </w:rPr>
        <w:t>markira</w:t>
      </w:r>
      <w:r w:rsidRPr="00665A3D">
        <w:rPr>
          <w:rFonts w:ascii="Arial" w:eastAsia="Arial" w:hAnsi="Arial" w:cs="Arial"/>
          <w:spacing w:val="-5"/>
          <w:sz w:val="18"/>
          <w:szCs w:val="18"/>
        </w:rPr>
        <w:t xml:space="preserve"> </w:t>
      </w:r>
      <w:r w:rsidRPr="00665A3D">
        <w:rPr>
          <w:rFonts w:ascii="Arial" w:eastAsia="Arial" w:hAnsi="Arial" w:cs="Arial"/>
          <w:spacing w:val="-1"/>
          <w:sz w:val="18"/>
          <w:szCs w:val="18"/>
        </w:rPr>
        <w:t>OP</w:t>
      </w:r>
      <w:r w:rsidRPr="00665A3D">
        <w:rPr>
          <w:rFonts w:ascii="Arial" w:eastAsia="Arial" w:hAnsi="Arial" w:cs="Arial"/>
          <w:spacing w:val="-8"/>
          <w:sz w:val="18"/>
          <w:szCs w:val="18"/>
        </w:rPr>
        <w:t xml:space="preserve"> </w:t>
      </w:r>
      <w:r w:rsidRPr="00665A3D">
        <w:rPr>
          <w:rFonts w:ascii="Arial" w:eastAsia="Arial" w:hAnsi="Arial" w:cs="Arial"/>
          <w:spacing w:val="-1"/>
          <w:sz w:val="18"/>
          <w:szCs w:val="18"/>
        </w:rPr>
        <w:t>polje</w:t>
      </w:r>
    </w:p>
    <w:p w14:paraId="12C277DD" w14:textId="77777777" w:rsidR="00605617" w:rsidRPr="00665A3D" w:rsidRDefault="00605617" w:rsidP="005C5177">
      <w:pPr>
        <w:widowControl w:val="0"/>
        <w:numPr>
          <w:ilvl w:val="3"/>
          <w:numId w:val="39"/>
        </w:numPr>
        <w:tabs>
          <w:tab w:val="left" w:pos="839"/>
        </w:tabs>
        <w:suppressAutoHyphens/>
        <w:spacing w:after="0" w:line="207" w:lineRule="exact"/>
        <w:ind w:hanging="2411"/>
      </w:pPr>
      <w:r w:rsidRPr="00665A3D">
        <w:rPr>
          <w:rFonts w:ascii="Arial" w:eastAsia="Arial" w:hAnsi="Arial" w:cs="Arial"/>
          <w:spacing w:val="-1"/>
          <w:sz w:val="18"/>
          <w:szCs w:val="18"/>
          <w:u w:val="single" w:color="000000"/>
        </w:rPr>
        <w:t>Varnost</w:t>
      </w:r>
      <w:r w:rsidRPr="00665A3D">
        <w:rPr>
          <w:rFonts w:ascii="Arial" w:eastAsia="Arial" w:hAnsi="Arial" w:cs="Arial"/>
          <w:spacing w:val="-9"/>
          <w:sz w:val="18"/>
          <w:szCs w:val="18"/>
          <w:u w:val="single" w:color="000000"/>
        </w:rPr>
        <w:t xml:space="preserve"> </w:t>
      </w:r>
      <w:r w:rsidRPr="00665A3D">
        <w:rPr>
          <w:rFonts w:ascii="Arial" w:eastAsia="Arial" w:hAnsi="Arial" w:cs="Arial"/>
          <w:sz w:val="18"/>
          <w:szCs w:val="18"/>
          <w:u w:val="single" w:color="000000"/>
        </w:rPr>
        <w:t>in</w:t>
      </w:r>
      <w:r w:rsidRPr="00665A3D">
        <w:rPr>
          <w:rFonts w:ascii="Arial" w:eastAsia="Arial" w:hAnsi="Arial" w:cs="Arial"/>
          <w:spacing w:val="-10"/>
          <w:sz w:val="18"/>
          <w:szCs w:val="18"/>
          <w:u w:val="single" w:color="000000"/>
        </w:rPr>
        <w:t xml:space="preserve"> </w:t>
      </w:r>
      <w:r w:rsidRPr="00665A3D">
        <w:rPr>
          <w:rFonts w:ascii="Arial" w:eastAsia="Arial" w:hAnsi="Arial" w:cs="Arial"/>
          <w:spacing w:val="-1"/>
          <w:sz w:val="18"/>
          <w:szCs w:val="18"/>
          <w:u w:val="single" w:color="000000"/>
        </w:rPr>
        <w:t>testiranja:</w:t>
      </w:r>
    </w:p>
    <w:p w14:paraId="497D1E72" w14:textId="77777777" w:rsidR="00605617" w:rsidRPr="00665A3D" w:rsidRDefault="00605617" w:rsidP="005C5177">
      <w:pPr>
        <w:widowControl w:val="0"/>
        <w:numPr>
          <w:ilvl w:val="0"/>
          <w:numId w:val="74"/>
        </w:numPr>
        <w:tabs>
          <w:tab w:val="left" w:pos="1980"/>
        </w:tabs>
        <w:suppressAutoHyphens/>
        <w:spacing w:after="0" w:line="207" w:lineRule="exact"/>
        <w:ind w:left="1984" w:hanging="397"/>
      </w:pPr>
      <w:r w:rsidRPr="00665A3D">
        <w:rPr>
          <w:rFonts w:ascii="Arial" w:eastAsia="Arial" w:hAnsi="Arial" w:cs="Arial"/>
          <w:spacing w:val="-1"/>
          <w:sz w:val="18"/>
          <w:szCs w:val="18"/>
        </w:rPr>
        <w:t>učinkovitost</w:t>
      </w:r>
      <w:r w:rsidRPr="00665A3D">
        <w:rPr>
          <w:rFonts w:ascii="Arial" w:eastAsia="Arial" w:hAnsi="Arial" w:cs="Arial"/>
          <w:spacing w:val="-6"/>
          <w:sz w:val="18"/>
          <w:szCs w:val="18"/>
        </w:rPr>
        <w:t xml:space="preserve"> </w:t>
      </w:r>
      <w:r w:rsidRPr="00665A3D">
        <w:rPr>
          <w:rFonts w:ascii="Arial" w:eastAsia="Arial" w:hAnsi="Arial" w:cs="Arial"/>
          <w:spacing w:val="-1"/>
          <w:sz w:val="18"/>
          <w:szCs w:val="18"/>
        </w:rPr>
        <w:t>zagotovljena</w:t>
      </w:r>
      <w:r w:rsidRPr="00665A3D">
        <w:rPr>
          <w:rFonts w:ascii="Arial" w:eastAsia="Arial" w:hAnsi="Arial" w:cs="Arial"/>
          <w:spacing w:val="-5"/>
          <w:sz w:val="18"/>
          <w:szCs w:val="18"/>
        </w:rPr>
        <w:t xml:space="preserve"> </w:t>
      </w:r>
      <w:r w:rsidRPr="00665A3D">
        <w:rPr>
          <w:rFonts w:ascii="Arial" w:eastAsia="Arial" w:hAnsi="Arial" w:cs="Arial"/>
          <w:spacing w:val="-1"/>
          <w:sz w:val="18"/>
          <w:szCs w:val="18"/>
        </w:rPr>
        <w:t>v</w:t>
      </w:r>
      <w:r w:rsidRPr="00665A3D">
        <w:rPr>
          <w:rFonts w:ascii="Arial" w:eastAsia="Arial" w:hAnsi="Arial" w:cs="Arial"/>
          <w:spacing w:val="-6"/>
          <w:sz w:val="18"/>
          <w:szCs w:val="18"/>
        </w:rPr>
        <w:t xml:space="preserve"> </w:t>
      </w:r>
      <w:r w:rsidRPr="00665A3D">
        <w:rPr>
          <w:rFonts w:ascii="Arial" w:eastAsia="Arial" w:hAnsi="Arial" w:cs="Arial"/>
          <w:spacing w:val="-1"/>
          <w:sz w:val="18"/>
          <w:szCs w:val="18"/>
        </w:rPr>
        <w:t>skladu</w:t>
      </w:r>
      <w:r w:rsidRPr="00665A3D">
        <w:rPr>
          <w:rFonts w:ascii="Arial" w:eastAsia="Arial" w:hAnsi="Arial" w:cs="Arial"/>
          <w:spacing w:val="-8"/>
          <w:sz w:val="18"/>
          <w:szCs w:val="18"/>
        </w:rPr>
        <w:t xml:space="preserve"> </w:t>
      </w:r>
      <w:r w:rsidRPr="00665A3D">
        <w:rPr>
          <w:rFonts w:ascii="Arial" w:eastAsia="Arial" w:hAnsi="Arial" w:cs="Arial"/>
          <w:spacing w:val="-1"/>
          <w:sz w:val="18"/>
          <w:szCs w:val="18"/>
        </w:rPr>
        <w:t>s</w:t>
      </w:r>
      <w:r w:rsidRPr="00665A3D">
        <w:rPr>
          <w:rFonts w:ascii="Arial" w:eastAsia="Arial" w:hAnsi="Arial" w:cs="Arial"/>
          <w:spacing w:val="-5"/>
          <w:sz w:val="18"/>
          <w:szCs w:val="18"/>
        </w:rPr>
        <w:t xml:space="preserve"> </w:t>
      </w:r>
      <w:r w:rsidRPr="00665A3D">
        <w:rPr>
          <w:rFonts w:ascii="Arial" w:eastAsia="Arial" w:hAnsi="Arial" w:cs="Arial"/>
          <w:spacing w:val="-1"/>
          <w:sz w:val="18"/>
          <w:szCs w:val="18"/>
        </w:rPr>
        <w:t>standardi</w:t>
      </w:r>
      <w:r w:rsidRPr="00665A3D">
        <w:rPr>
          <w:rFonts w:ascii="Arial" w:eastAsia="Arial" w:hAnsi="Arial" w:cs="Arial"/>
          <w:i/>
          <w:iCs/>
          <w:spacing w:val="-4"/>
          <w:sz w:val="18"/>
          <w:szCs w:val="18"/>
        </w:rPr>
        <w:t xml:space="preserve"> </w:t>
      </w:r>
      <w:r w:rsidRPr="00665A3D">
        <w:rPr>
          <w:rFonts w:ascii="Arial" w:eastAsia="Arial" w:hAnsi="Arial" w:cs="Arial"/>
          <w:spacing w:val="-1"/>
          <w:sz w:val="18"/>
          <w:szCs w:val="18"/>
        </w:rPr>
        <w:t>EN 13727</w:t>
      </w:r>
      <w:r w:rsidRPr="00665A3D">
        <w:rPr>
          <w:rFonts w:ascii="Arial" w:eastAsia="Arial" w:hAnsi="Arial" w:cs="Arial"/>
          <w:spacing w:val="-5"/>
          <w:sz w:val="18"/>
          <w:szCs w:val="18"/>
        </w:rPr>
        <w:t>,</w:t>
      </w:r>
      <w:r w:rsidRPr="00665A3D">
        <w:rPr>
          <w:rFonts w:ascii="Arial" w:eastAsia="Arial" w:hAnsi="Arial" w:cs="Arial"/>
          <w:strike/>
          <w:spacing w:val="-1"/>
          <w:sz w:val="18"/>
          <w:szCs w:val="18"/>
        </w:rPr>
        <w:t xml:space="preserve"> </w:t>
      </w:r>
      <w:r w:rsidRPr="00665A3D">
        <w:rPr>
          <w:rFonts w:ascii="Arial" w:eastAsia="Arial" w:hAnsi="Arial" w:cs="Arial"/>
          <w:spacing w:val="-1"/>
          <w:sz w:val="18"/>
          <w:szCs w:val="18"/>
        </w:rPr>
        <w:t>EN 13624, EN14348</w:t>
      </w:r>
    </w:p>
    <w:p w14:paraId="6005C7FD" w14:textId="77777777" w:rsidR="00605617" w:rsidRPr="00665A3D" w:rsidRDefault="00605617" w:rsidP="005C5177">
      <w:pPr>
        <w:widowControl w:val="0"/>
        <w:numPr>
          <w:ilvl w:val="4"/>
          <w:numId w:val="73"/>
        </w:numPr>
        <w:tabs>
          <w:tab w:val="left" w:pos="1980"/>
        </w:tabs>
        <w:suppressAutoHyphens/>
        <w:spacing w:after="0" w:line="206" w:lineRule="exact"/>
        <w:ind w:left="3912" w:hanging="2268"/>
      </w:pPr>
      <w:r w:rsidRPr="00665A3D">
        <w:rPr>
          <w:rFonts w:ascii="Arial" w:eastAsia="Arial" w:hAnsi="Arial" w:cs="Arial"/>
          <w:spacing w:val="-1"/>
          <w:sz w:val="18"/>
          <w:szCs w:val="18"/>
        </w:rPr>
        <w:t>testiranja</w:t>
      </w:r>
      <w:r w:rsidRPr="00665A3D">
        <w:rPr>
          <w:rFonts w:ascii="Arial" w:eastAsia="Arial" w:hAnsi="Arial" w:cs="Arial"/>
          <w:spacing w:val="-8"/>
          <w:sz w:val="18"/>
          <w:szCs w:val="18"/>
        </w:rPr>
        <w:t xml:space="preserve"> </w:t>
      </w:r>
      <w:r w:rsidRPr="00665A3D">
        <w:rPr>
          <w:rFonts w:ascii="Arial" w:eastAsia="Arial" w:hAnsi="Arial" w:cs="Arial"/>
          <w:spacing w:val="-1"/>
          <w:sz w:val="18"/>
          <w:szCs w:val="18"/>
        </w:rPr>
        <w:t>učinkovitosti</w:t>
      </w:r>
      <w:r w:rsidRPr="00665A3D">
        <w:rPr>
          <w:rFonts w:ascii="Arial" w:eastAsia="Arial" w:hAnsi="Arial" w:cs="Arial"/>
          <w:spacing w:val="-9"/>
          <w:sz w:val="18"/>
          <w:szCs w:val="18"/>
        </w:rPr>
        <w:t xml:space="preserve"> </w:t>
      </w:r>
      <w:r w:rsidRPr="00665A3D">
        <w:rPr>
          <w:rFonts w:ascii="Arial" w:eastAsia="Arial" w:hAnsi="Arial" w:cs="Arial"/>
          <w:spacing w:val="-1"/>
          <w:sz w:val="18"/>
          <w:szCs w:val="18"/>
        </w:rPr>
        <w:t>izvedena</w:t>
      </w:r>
      <w:r w:rsidRPr="00665A3D">
        <w:rPr>
          <w:rFonts w:ascii="Arial" w:eastAsia="Arial" w:hAnsi="Arial" w:cs="Arial"/>
          <w:spacing w:val="-7"/>
          <w:sz w:val="18"/>
          <w:szCs w:val="18"/>
        </w:rPr>
        <w:t xml:space="preserve"> </w:t>
      </w:r>
      <w:r w:rsidRPr="00665A3D">
        <w:rPr>
          <w:rFonts w:ascii="Arial" w:eastAsia="Arial" w:hAnsi="Arial" w:cs="Arial"/>
          <w:sz w:val="18"/>
          <w:szCs w:val="18"/>
        </w:rPr>
        <w:t>v</w:t>
      </w:r>
      <w:r w:rsidRPr="00665A3D">
        <w:rPr>
          <w:rFonts w:ascii="Arial" w:eastAsia="Arial" w:hAnsi="Arial" w:cs="Arial"/>
          <w:spacing w:val="-9"/>
          <w:sz w:val="18"/>
          <w:szCs w:val="18"/>
        </w:rPr>
        <w:t xml:space="preserve"> </w:t>
      </w:r>
      <w:r w:rsidRPr="00665A3D">
        <w:rPr>
          <w:rFonts w:ascii="Arial" w:eastAsia="Arial" w:hAnsi="Arial" w:cs="Arial"/>
          <w:spacing w:val="-1"/>
          <w:sz w:val="18"/>
          <w:szCs w:val="18"/>
        </w:rPr>
        <w:t>akreditiranem</w:t>
      </w:r>
      <w:r w:rsidRPr="00665A3D">
        <w:rPr>
          <w:rFonts w:ascii="Arial" w:eastAsia="Arial" w:hAnsi="Arial" w:cs="Arial"/>
          <w:spacing w:val="-7"/>
          <w:sz w:val="18"/>
          <w:szCs w:val="18"/>
        </w:rPr>
        <w:t xml:space="preserve"> </w:t>
      </w:r>
      <w:r w:rsidRPr="00665A3D">
        <w:rPr>
          <w:rFonts w:ascii="Arial" w:eastAsia="Arial" w:hAnsi="Arial" w:cs="Arial"/>
          <w:spacing w:val="-1"/>
          <w:sz w:val="18"/>
          <w:szCs w:val="18"/>
        </w:rPr>
        <w:t>laboratoriju</w:t>
      </w:r>
      <w:r w:rsidRPr="00665A3D">
        <w:rPr>
          <w:rFonts w:ascii="Arial" w:eastAsia="Arial" w:hAnsi="Arial" w:cs="Arial"/>
          <w:spacing w:val="-10"/>
          <w:sz w:val="18"/>
          <w:szCs w:val="18"/>
        </w:rPr>
        <w:t xml:space="preserve"> </w:t>
      </w:r>
      <w:r w:rsidRPr="00665A3D">
        <w:rPr>
          <w:rFonts w:ascii="Arial" w:eastAsia="Arial" w:hAnsi="Arial" w:cs="Arial"/>
          <w:sz w:val="18"/>
          <w:szCs w:val="18"/>
        </w:rPr>
        <w:t>EU</w:t>
      </w:r>
    </w:p>
    <w:p w14:paraId="58D6272D" w14:textId="77777777" w:rsidR="00605617" w:rsidRPr="00665A3D" w:rsidRDefault="00605617" w:rsidP="005C5177">
      <w:pPr>
        <w:widowControl w:val="0"/>
        <w:numPr>
          <w:ilvl w:val="4"/>
          <w:numId w:val="73"/>
        </w:numPr>
        <w:tabs>
          <w:tab w:val="left" w:pos="1980"/>
        </w:tabs>
        <w:suppressAutoHyphens/>
        <w:spacing w:after="0" w:line="207" w:lineRule="exact"/>
        <w:ind w:left="3912" w:hanging="2268"/>
      </w:pPr>
      <w:r w:rsidRPr="00665A3D">
        <w:rPr>
          <w:rFonts w:ascii="Arial" w:eastAsia="Arial" w:hAnsi="Arial" w:cs="Arial"/>
          <w:spacing w:val="-1"/>
          <w:sz w:val="18"/>
          <w:szCs w:val="18"/>
        </w:rPr>
        <w:t>izdelana</w:t>
      </w:r>
      <w:r w:rsidRPr="00665A3D">
        <w:rPr>
          <w:rFonts w:ascii="Arial" w:eastAsia="Arial" w:hAnsi="Arial" w:cs="Arial"/>
          <w:spacing w:val="-11"/>
          <w:sz w:val="18"/>
          <w:szCs w:val="18"/>
        </w:rPr>
        <w:t xml:space="preserve"> </w:t>
      </w:r>
      <w:r w:rsidRPr="00665A3D">
        <w:rPr>
          <w:rFonts w:ascii="Arial" w:eastAsia="Arial" w:hAnsi="Arial" w:cs="Arial"/>
          <w:spacing w:val="-1"/>
          <w:sz w:val="18"/>
          <w:szCs w:val="18"/>
        </w:rPr>
        <w:t>toksikološka</w:t>
      </w:r>
      <w:r w:rsidRPr="00665A3D">
        <w:rPr>
          <w:rFonts w:ascii="Arial" w:eastAsia="Arial" w:hAnsi="Arial" w:cs="Arial"/>
          <w:spacing w:val="-12"/>
          <w:sz w:val="18"/>
          <w:szCs w:val="18"/>
        </w:rPr>
        <w:t xml:space="preserve"> </w:t>
      </w:r>
      <w:r w:rsidRPr="00665A3D">
        <w:rPr>
          <w:rFonts w:ascii="Arial" w:eastAsia="Arial" w:hAnsi="Arial" w:cs="Arial"/>
          <w:spacing w:val="-1"/>
          <w:sz w:val="18"/>
          <w:szCs w:val="18"/>
        </w:rPr>
        <w:t>ocena</w:t>
      </w:r>
    </w:p>
    <w:p w14:paraId="2AA9C343" w14:textId="77777777" w:rsidR="00605617" w:rsidRPr="00665A3D" w:rsidRDefault="00605617" w:rsidP="005C5177">
      <w:pPr>
        <w:widowControl w:val="0"/>
        <w:numPr>
          <w:ilvl w:val="4"/>
          <w:numId w:val="73"/>
        </w:numPr>
        <w:suppressAutoHyphens/>
        <w:spacing w:after="0" w:line="207" w:lineRule="exact"/>
        <w:ind w:left="1984" w:hanging="397"/>
      </w:pPr>
      <w:r w:rsidRPr="00665A3D">
        <w:rPr>
          <w:rFonts w:ascii="Arial" w:eastAsia="Arial" w:hAnsi="Arial" w:cs="Arial"/>
          <w:spacing w:val="-1"/>
          <w:sz w:val="18"/>
          <w:szCs w:val="18"/>
        </w:rPr>
        <w:t>dokazila</w:t>
      </w:r>
      <w:r w:rsidRPr="00665A3D">
        <w:rPr>
          <w:rFonts w:ascii="Arial" w:eastAsia="Arial" w:hAnsi="Arial" w:cs="Arial"/>
          <w:spacing w:val="-5"/>
          <w:sz w:val="18"/>
          <w:szCs w:val="18"/>
        </w:rPr>
        <w:t xml:space="preserve"> </w:t>
      </w:r>
      <w:r w:rsidRPr="00665A3D">
        <w:rPr>
          <w:rFonts w:ascii="Arial" w:eastAsia="Arial" w:hAnsi="Arial" w:cs="Arial"/>
          <w:sz w:val="18"/>
          <w:szCs w:val="18"/>
        </w:rPr>
        <w:t>o</w:t>
      </w:r>
      <w:r w:rsidRPr="00665A3D">
        <w:rPr>
          <w:rFonts w:ascii="Arial" w:eastAsia="Arial" w:hAnsi="Arial" w:cs="Arial"/>
          <w:spacing w:val="-7"/>
          <w:sz w:val="18"/>
          <w:szCs w:val="18"/>
        </w:rPr>
        <w:t xml:space="preserve"> </w:t>
      </w:r>
      <w:r w:rsidRPr="00665A3D">
        <w:rPr>
          <w:rFonts w:ascii="Arial" w:eastAsia="Arial" w:hAnsi="Arial" w:cs="Arial"/>
          <w:spacing w:val="-1"/>
          <w:sz w:val="18"/>
          <w:szCs w:val="18"/>
        </w:rPr>
        <w:t>toleranci</w:t>
      </w:r>
      <w:r w:rsidRPr="00665A3D">
        <w:rPr>
          <w:rFonts w:ascii="Arial" w:eastAsia="Arial" w:hAnsi="Arial" w:cs="Arial"/>
          <w:spacing w:val="-8"/>
          <w:sz w:val="18"/>
          <w:szCs w:val="18"/>
        </w:rPr>
        <w:t xml:space="preserve"> </w:t>
      </w:r>
      <w:r w:rsidRPr="00665A3D">
        <w:rPr>
          <w:rFonts w:ascii="Arial" w:eastAsia="Arial" w:hAnsi="Arial" w:cs="Arial"/>
          <w:spacing w:val="-1"/>
          <w:sz w:val="18"/>
          <w:szCs w:val="18"/>
        </w:rPr>
        <w:t>kože</w:t>
      </w:r>
      <w:r w:rsidRPr="00665A3D">
        <w:rPr>
          <w:rFonts w:ascii="Arial" w:eastAsia="Arial" w:hAnsi="Arial" w:cs="Arial"/>
          <w:spacing w:val="-4"/>
          <w:sz w:val="18"/>
          <w:szCs w:val="18"/>
        </w:rPr>
        <w:t xml:space="preserve"> </w:t>
      </w:r>
      <w:r w:rsidRPr="00665A3D">
        <w:rPr>
          <w:rFonts w:ascii="Arial" w:eastAsia="Arial" w:hAnsi="Arial" w:cs="Arial"/>
          <w:sz w:val="18"/>
          <w:szCs w:val="18"/>
        </w:rPr>
        <w:t>na</w:t>
      </w:r>
      <w:r w:rsidRPr="00665A3D">
        <w:rPr>
          <w:rFonts w:ascii="Arial" w:eastAsia="Arial" w:hAnsi="Arial" w:cs="Arial"/>
          <w:spacing w:val="-7"/>
          <w:sz w:val="18"/>
          <w:szCs w:val="18"/>
        </w:rPr>
        <w:t xml:space="preserve"> </w:t>
      </w:r>
      <w:r w:rsidRPr="00665A3D">
        <w:rPr>
          <w:rFonts w:ascii="Arial" w:eastAsia="Arial" w:hAnsi="Arial" w:cs="Arial"/>
          <w:spacing w:val="-1"/>
          <w:sz w:val="18"/>
          <w:szCs w:val="18"/>
        </w:rPr>
        <w:t>proizvod</w:t>
      </w:r>
    </w:p>
    <w:p w14:paraId="4DB4B9FB" w14:textId="77777777" w:rsidR="00605617" w:rsidRPr="00665A3D" w:rsidRDefault="00605617" w:rsidP="005C5177">
      <w:pPr>
        <w:widowControl w:val="0"/>
        <w:numPr>
          <w:ilvl w:val="4"/>
          <w:numId w:val="73"/>
        </w:numPr>
        <w:tabs>
          <w:tab w:val="left" w:pos="1559"/>
        </w:tabs>
        <w:suppressAutoHyphens/>
        <w:spacing w:after="0" w:line="206" w:lineRule="exact"/>
        <w:ind w:left="1984" w:hanging="454"/>
        <w:rPr>
          <w:i/>
          <w:iCs/>
        </w:rPr>
      </w:pPr>
      <w:r w:rsidRPr="00665A3D">
        <w:rPr>
          <w:rFonts w:ascii="Arial" w:eastAsia="Arial" w:hAnsi="Arial" w:cs="Arial"/>
          <w:spacing w:val="-1"/>
          <w:sz w:val="18"/>
          <w:szCs w:val="18"/>
        </w:rPr>
        <w:t>podatki</w:t>
      </w:r>
      <w:r w:rsidRPr="00665A3D">
        <w:rPr>
          <w:rFonts w:ascii="Arial" w:eastAsia="Arial" w:hAnsi="Arial" w:cs="Arial"/>
          <w:spacing w:val="-7"/>
          <w:sz w:val="18"/>
          <w:szCs w:val="18"/>
        </w:rPr>
        <w:t xml:space="preserve"> </w:t>
      </w:r>
      <w:r w:rsidRPr="00665A3D">
        <w:rPr>
          <w:rFonts w:ascii="Arial" w:eastAsia="Arial" w:hAnsi="Arial" w:cs="Arial"/>
          <w:sz w:val="18"/>
          <w:szCs w:val="18"/>
        </w:rPr>
        <w:t>o</w:t>
      </w:r>
      <w:r w:rsidRPr="00665A3D">
        <w:rPr>
          <w:rFonts w:ascii="Arial" w:eastAsia="Arial" w:hAnsi="Arial" w:cs="Arial"/>
          <w:spacing w:val="-3"/>
          <w:sz w:val="18"/>
          <w:szCs w:val="18"/>
        </w:rPr>
        <w:t xml:space="preserve"> </w:t>
      </w:r>
      <w:r w:rsidRPr="00665A3D">
        <w:rPr>
          <w:rFonts w:ascii="Arial" w:eastAsia="Arial" w:hAnsi="Arial" w:cs="Arial"/>
          <w:spacing w:val="-1"/>
          <w:sz w:val="18"/>
          <w:szCs w:val="18"/>
        </w:rPr>
        <w:t>vplivu</w:t>
      </w:r>
      <w:r w:rsidRPr="00665A3D">
        <w:rPr>
          <w:rFonts w:ascii="Arial" w:eastAsia="Arial" w:hAnsi="Arial" w:cs="Arial"/>
          <w:spacing w:val="-4"/>
          <w:sz w:val="18"/>
          <w:szCs w:val="18"/>
        </w:rPr>
        <w:t xml:space="preserve"> </w:t>
      </w:r>
      <w:r w:rsidRPr="00665A3D">
        <w:rPr>
          <w:rFonts w:ascii="Arial" w:eastAsia="Arial" w:hAnsi="Arial" w:cs="Arial"/>
          <w:spacing w:val="-1"/>
          <w:sz w:val="18"/>
          <w:szCs w:val="18"/>
        </w:rPr>
        <w:t>na</w:t>
      </w:r>
      <w:r w:rsidRPr="00665A3D">
        <w:rPr>
          <w:rFonts w:ascii="Arial" w:eastAsia="Arial" w:hAnsi="Arial" w:cs="Arial"/>
          <w:spacing w:val="-3"/>
          <w:sz w:val="18"/>
          <w:szCs w:val="18"/>
        </w:rPr>
        <w:t xml:space="preserve"> </w:t>
      </w:r>
      <w:r w:rsidRPr="00665A3D">
        <w:rPr>
          <w:rFonts w:ascii="Arial" w:eastAsia="Arial" w:hAnsi="Arial" w:cs="Arial"/>
          <w:spacing w:val="-1"/>
          <w:sz w:val="18"/>
          <w:szCs w:val="18"/>
        </w:rPr>
        <w:t>celjenje</w:t>
      </w:r>
      <w:r w:rsidRPr="00665A3D">
        <w:rPr>
          <w:rFonts w:ascii="Arial" w:eastAsia="Arial" w:hAnsi="Arial" w:cs="Arial"/>
          <w:spacing w:val="-4"/>
          <w:sz w:val="18"/>
          <w:szCs w:val="18"/>
        </w:rPr>
        <w:t xml:space="preserve"> </w:t>
      </w:r>
      <w:r w:rsidRPr="00665A3D">
        <w:rPr>
          <w:rFonts w:ascii="Arial" w:eastAsia="Arial" w:hAnsi="Arial" w:cs="Arial"/>
          <w:spacing w:val="-1"/>
          <w:sz w:val="18"/>
          <w:szCs w:val="18"/>
        </w:rPr>
        <w:t>ran</w:t>
      </w:r>
    </w:p>
    <w:p w14:paraId="294FA774" w14:textId="77777777" w:rsidR="00605617" w:rsidRPr="00665A3D" w:rsidRDefault="00605617" w:rsidP="005C5177">
      <w:pPr>
        <w:widowControl w:val="0"/>
        <w:numPr>
          <w:ilvl w:val="4"/>
          <w:numId w:val="73"/>
        </w:numPr>
        <w:tabs>
          <w:tab w:val="left" w:pos="1559"/>
          <w:tab w:val="left" w:pos="1980"/>
        </w:tabs>
        <w:suppressAutoHyphens/>
        <w:spacing w:after="0" w:line="206" w:lineRule="exact"/>
        <w:ind w:left="2041" w:hanging="454"/>
      </w:pPr>
      <w:r w:rsidRPr="00665A3D">
        <w:rPr>
          <w:rFonts w:ascii="Arial" w:eastAsia="Arial" w:hAnsi="Arial" w:cs="Arial"/>
          <w:spacing w:val="-1"/>
          <w:sz w:val="18"/>
          <w:szCs w:val="18"/>
        </w:rPr>
        <w:t>navodila</w:t>
      </w:r>
      <w:r w:rsidRPr="00665A3D">
        <w:rPr>
          <w:rFonts w:ascii="Arial" w:eastAsia="Arial" w:hAnsi="Arial" w:cs="Arial"/>
          <w:spacing w:val="-6"/>
          <w:sz w:val="18"/>
          <w:szCs w:val="18"/>
        </w:rPr>
        <w:t xml:space="preserve"> </w:t>
      </w:r>
      <w:r w:rsidRPr="00665A3D">
        <w:rPr>
          <w:rFonts w:ascii="Arial" w:eastAsia="Arial" w:hAnsi="Arial" w:cs="Arial"/>
          <w:sz w:val="18"/>
          <w:szCs w:val="18"/>
        </w:rPr>
        <w:t>na</w:t>
      </w:r>
      <w:r w:rsidRPr="00665A3D">
        <w:rPr>
          <w:rFonts w:ascii="Arial" w:eastAsia="Arial" w:hAnsi="Arial" w:cs="Arial"/>
          <w:spacing w:val="-8"/>
          <w:sz w:val="18"/>
          <w:szCs w:val="18"/>
        </w:rPr>
        <w:t xml:space="preserve"> </w:t>
      </w:r>
      <w:r w:rsidRPr="00665A3D">
        <w:rPr>
          <w:rFonts w:ascii="Arial" w:eastAsia="Arial" w:hAnsi="Arial" w:cs="Arial"/>
          <w:spacing w:val="-1"/>
          <w:sz w:val="18"/>
          <w:szCs w:val="18"/>
        </w:rPr>
        <w:t>embalaži</w:t>
      </w:r>
      <w:r w:rsidRPr="00665A3D">
        <w:rPr>
          <w:rFonts w:ascii="Arial" w:eastAsia="Arial" w:hAnsi="Arial" w:cs="Arial"/>
          <w:spacing w:val="-5"/>
          <w:sz w:val="18"/>
          <w:szCs w:val="18"/>
        </w:rPr>
        <w:t xml:space="preserve"> </w:t>
      </w:r>
      <w:r w:rsidRPr="00665A3D">
        <w:rPr>
          <w:rFonts w:ascii="Arial" w:eastAsia="Arial" w:hAnsi="Arial" w:cs="Arial"/>
          <w:sz w:val="18"/>
          <w:szCs w:val="18"/>
        </w:rPr>
        <w:t>v</w:t>
      </w:r>
      <w:r w:rsidRPr="00665A3D">
        <w:rPr>
          <w:rFonts w:ascii="Arial" w:eastAsia="Arial" w:hAnsi="Arial" w:cs="Arial"/>
          <w:spacing w:val="-10"/>
          <w:sz w:val="18"/>
          <w:szCs w:val="18"/>
        </w:rPr>
        <w:t xml:space="preserve"> </w:t>
      </w:r>
      <w:r w:rsidRPr="00665A3D">
        <w:rPr>
          <w:rFonts w:ascii="Arial" w:eastAsia="Arial" w:hAnsi="Arial" w:cs="Arial"/>
          <w:spacing w:val="-1"/>
          <w:sz w:val="18"/>
          <w:szCs w:val="18"/>
        </w:rPr>
        <w:t>slovenskem</w:t>
      </w:r>
      <w:r w:rsidRPr="00665A3D">
        <w:rPr>
          <w:rFonts w:ascii="Arial" w:eastAsia="Arial" w:hAnsi="Arial" w:cs="Arial"/>
          <w:spacing w:val="-5"/>
          <w:sz w:val="18"/>
          <w:szCs w:val="18"/>
        </w:rPr>
        <w:t xml:space="preserve"> </w:t>
      </w:r>
      <w:r w:rsidRPr="00665A3D">
        <w:rPr>
          <w:rFonts w:ascii="Arial" w:eastAsia="Arial" w:hAnsi="Arial" w:cs="Arial"/>
          <w:spacing w:val="-1"/>
          <w:sz w:val="18"/>
          <w:szCs w:val="18"/>
        </w:rPr>
        <w:t>jeziku</w:t>
      </w:r>
    </w:p>
    <w:p w14:paraId="6FD7DBBD" w14:textId="77777777" w:rsidR="00605617" w:rsidRPr="00665A3D" w:rsidRDefault="00605617" w:rsidP="005C5177">
      <w:pPr>
        <w:widowControl w:val="0"/>
        <w:numPr>
          <w:ilvl w:val="4"/>
          <w:numId w:val="73"/>
        </w:numPr>
        <w:tabs>
          <w:tab w:val="left" w:pos="1559"/>
        </w:tabs>
        <w:suppressAutoHyphens/>
        <w:spacing w:after="0" w:line="207" w:lineRule="exact"/>
        <w:ind w:left="1984" w:hanging="454"/>
      </w:pPr>
      <w:r w:rsidRPr="00665A3D">
        <w:rPr>
          <w:rFonts w:ascii="Arial" w:eastAsia="Arial" w:hAnsi="Arial" w:cs="Arial"/>
          <w:spacing w:val="-1"/>
          <w:sz w:val="18"/>
          <w:szCs w:val="18"/>
        </w:rPr>
        <w:t>varnostni</w:t>
      </w:r>
      <w:r w:rsidRPr="00665A3D">
        <w:rPr>
          <w:rFonts w:ascii="Arial" w:eastAsia="Arial" w:hAnsi="Arial" w:cs="Arial"/>
          <w:spacing w:val="-6"/>
          <w:sz w:val="18"/>
          <w:szCs w:val="18"/>
        </w:rPr>
        <w:t xml:space="preserve"> </w:t>
      </w:r>
      <w:r w:rsidRPr="00665A3D">
        <w:rPr>
          <w:rFonts w:ascii="Arial" w:eastAsia="Arial" w:hAnsi="Arial" w:cs="Arial"/>
          <w:spacing w:val="-1"/>
          <w:sz w:val="18"/>
          <w:szCs w:val="18"/>
        </w:rPr>
        <w:t>list</w:t>
      </w:r>
      <w:r w:rsidRPr="00665A3D">
        <w:rPr>
          <w:rFonts w:ascii="Arial" w:eastAsia="Arial" w:hAnsi="Arial" w:cs="Arial"/>
          <w:spacing w:val="-6"/>
          <w:sz w:val="18"/>
          <w:szCs w:val="18"/>
        </w:rPr>
        <w:t xml:space="preserve"> </w:t>
      </w:r>
      <w:r w:rsidRPr="00665A3D">
        <w:rPr>
          <w:rFonts w:ascii="Arial" w:eastAsia="Arial" w:hAnsi="Arial" w:cs="Arial"/>
          <w:sz w:val="18"/>
          <w:szCs w:val="18"/>
        </w:rPr>
        <w:t>v</w:t>
      </w:r>
      <w:r w:rsidRPr="00665A3D">
        <w:rPr>
          <w:rFonts w:ascii="Arial" w:eastAsia="Arial" w:hAnsi="Arial" w:cs="Arial"/>
          <w:spacing w:val="-7"/>
          <w:sz w:val="18"/>
          <w:szCs w:val="18"/>
        </w:rPr>
        <w:t xml:space="preserve"> </w:t>
      </w:r>
      <w:r w:rsidRPr="00665A3D">
        <w:rPr>
          <w:rFonts w:ascii="Arial" w:eastAsia="Arial" w:hAnsi="Arial" w:cs="Arial"/>
          <w:spacing w:val="-1"/>
          <w:sz w:val="18"/>
          <w:szCs w:val="18"/>
        </w:rPr>
        <w:t>slovenskem</w:t>
      </w:r>
      <w:r w:rsidRPr="00665A3D">
        <w:rPr>
          <w:rFonts w:ascii="Arial" w:eastAsia="Arial" w:hAnsi="Arial" w:cs="Arial"/>
          <w:spacing w:val="-5"/>
          <w:sz w:val="18"/>
          <w:szCs w:val="18"/>
        </w:rPr>
        <w:t xml:space="preserve"> </w:t>
      </w:r>
      <w:r w:rsidRPr="00665A3D">
        <w:rPr>
          <w:rFonts w:ascii="Arial" w:eastAsia="Arial" w:hAnsi="Arial" w:cs="Arial"/>
          <w:spacing w:val="-1"/>
          <w:sz w:val="18"/>
          <w:szCs w:val="18"/>
        </w:rPr>
        <w:t>jeziku</w:t>
      </w:r>
    </w:p>
    <w:p w14:paraId="4715D041" w14:textId="77777777" w:rsidR="00605617" w:rsidRPr="00665A3D" w:rsidRDefault="00605617" w:rsidP="005C5177">
      <w:pPr>
        <w:widowControl w:val="0"/>
        <w:numPr>
          <w:ilvl w:val="3"/>
          <w:numId w:val="39"/>
        </w:numPr>
        <w:tabs>
          <w:tab w:val="left" w:pos="839"/>
        </w:tabs>
        <w:suppressAutoHyphens/>
        <w:spacing w:after="0" w:line="195" w:lineRule="exact"/>
        <w:ind w:hanging="2411"/>
      </w:pPr>
      <w:r w:rsidRPr="00665A3D">
        <w:rPr>
          <w:rFonts w:ascii="Arial" w:eastAsia="Arial" w:hAnsi="Arial" w:cs="Arial"/>
          <w:sz w:val="18"/>
          <w:szCs w:val="18"/>
          <w:u w:val="single" w:color="000000"/>
        </w:rPr>
        <w:t>Oprema:</w:t>
      </w:r>
    </w:p>
    <w:p w14:paraId="2AE32B5A" w14:textId="77777777" w:rsidR="00605617" w:rsidRPr="00665A3D" w:rsidRDefault="00605617" w:rsidP="005C5177">
      <w:pPr>
        <w:widowControl w:val="0"/>
        <w:numPr>
          <w:ilvl w:val="0"/>
          <w:numId w:val="56"/>
        </w:numPr>
        <w:tabs>
          <w:tab w:val="left" w:pos="1980"/>
        </w:tabs>
        <w:suppressAutoHyphens/>
        <w:spacing w:after="0" w:line="206" w:lineRule="exact"/>
        <w:ind w:left="1587" w:hanging="57"/>
      </w:pPr>
      <w:r w:rsidRPr="00665A3D">
        <w:rPr>
          <w:rFonts w:ascii="Arial" w:eastAsia="Arial" w:hAnsi="Arial" w:cs="Arial"/>
          <w:sz w:val="18"/>
          <w:szCs w:val="18"/>
        </w:rPr>
        <w:t>500</w:t>
      </w:r>
      <w:r w:rsidRPr="00665A3D">
        <w:rPr>
          <w:rFonts w:ascii="Arial" w:eastAsia="Arial" w:hAnsi="Arial" w:cs="Arial"/>
          <w:spacing w:val="-7"/>
          <w:sz w:val="18"/>
          <w:szCs w:val="18"/>
        </w:rPr>
        <w:t xml:space="preserve"> </w:t>
      </w:r>
      <w:r w:rsidRPr="00665A3D">
        <w:rPr>
          <w:rFonts w:ascii="Arial" w:eastAsia="Arial" w:hAnsi="Arial" w:cs="Arial"/>
          <w:sz w:val="18"/>
          <w:szCs w:val="18"/>
        </w:rPr>
        <w:t>ml</w:t>
      </w:r>
      <w:r w:rsidRPr="00665A3D">
        <w:rPr>
          <w:rFonts w:ascii="Arial" w:eastAsia="Arial" w:hAnsi="Arial" w:cs="Arial"/>
          <w:spacing w:val="-6"/>
          <w:sz w:val="18"/>
          <w:szCs w:val="18"/>
        </w:rPr>
        <w:t xml:space="preserve"> </w:t>
      </w:r>
      <w:r w:rsidRPr="00665A3D">
        <w:rPr>
          <w:rFonts w:ascii="Arial" w:eastAsia="Arial" w:hAnsi="Arial" w:cs="Arial"/>
          <w:spacing w:val="-1"/>
          <w:sz w:val="18"/>
          <w:szCs w:val="18"/>
        </w:rPr>
        <w:t>plastenka</w:t>
      </w:r>
      <w:r w:rsidRPr="00665A3D">
        <w:rPr>
          <w:rFonts w:ascii="Arial" w:eastAsia="Arial" w:hAnsi="Arial" w:cs="Arial"/>
          <w:spacing w:val="-7"/>
          <w:sz w:val="18"/>
          <w:szCs w:val="18"/>
        </w:rPr>
        <w:t xml:space="preserve"> </w:t>
      </w:r>
      <w:r w:rsidRPr="00665A3D">
        <w:rPr>
          <w:rFonts w:ascii="Arial" w:eastAsia="Arial" w:hAnsi="Arial" w:cs="Arial"/>
          <w:sz w:val="18"/>
          <w:szCs w:val="18"/>
        </w:rPr>
        <w:t>z</w:t>
      </w:r>
      <w:r w:rsidRPr="00665A3D">
        <w:rPr>
          <w:rFonts w:ascii="Arial" w:eastAsia="Arial" w:hAnsi="Arial" w:cs="Arial"/>
          <w:spacing w:val="-5"/>
          <w:sz w:val="18"/>
          <w:szCs w:val="18"/>
        </w:rPr>
        <w:t xml:space="preserve"> </w:t>
      </w:r>
      <w:r w:rsidRPr="00665A3D">
        <w:rPr>
          <w:rFonts w:ascii="Arial" w:eastAsia="Arial" w:hAnsi="Arial" w:cs="Arial"/>
          <w:spacing w:val="-1"/>
          <w:sz w:val="18"/>
          <w:szCs w:val="18"/>
        </w:rPr>
        <w:t>ozkim</w:t>
      </w:r>
      <w:r w:rsidRPr="00665A3D">
        <w:rPr>
          <w:rFonts w:ascii="Arial" w:eastAsia="Arial" w:hAnsi="Arial" w:cs="Arial"/>
          <w:spacing w:val="-4"/>
          <w:sz w:val="18"/>
          <w:szCs w:val="18"/>
        </w:rPr>
        <w:t xml:space="preserve"> </w:t>
      </w:r>
      <w:r w:rsidRPr="00665A3D">
        <w:rPr>
          <w:rFonts w:ascii="Arial" w:eastAsia="Arial" w:hAnsi="Arial" w:cs="Arial"/>
          <w:spacing w:val="-1"/>
          <w:sz w:val="18"/>
          <w:szCs w:val="18"/>
        </w:rPr>
        <w:t>izlivnikom in zapiralom, ki omogoča enoročno zapiranje</w:t>
      </w:r>
    </w:p>
    <w:p w14:paraId="6802D816" w14:textId="77777777" w:rsidR="00605617" w:rsidRPr="00665A3D" w:rsidRDefault="00605617" w:rsidP="00605617">
      <w:pPr>
        <w:widowControl w:val="0"/>
        <w:spacing w:after="0" w:line="206" w:lineRule="exact"/>
        <w:ind w:left="1560" w:hanging="426"/>
        <w:rPr>
          <w:rFonts w:ascii="Arial" w:eastAsia="Arial" w:hAnsi="Arial" w:cs="Arial"/>
          <w:spacing w:val="-1"/>
          <w:sz w:val="18"/>
          <w:szCs w:val="18"/>
          <w:highlight w:val="yellow"/>
        </w:rPr>
      </w:pPr>
    </w:p>
    <w:p w14:paraId="5028AD44" w14:textId="77777777" w:rsidR="00605617" w:rsidRPr="00665A3D" w:rsidRDefault="00605617" w:rsidP="00605617">
      <w:pPr>
        <w:widowControl w:val="0"/>
        <w:spacing w:after="0" w:line="206" w:lineRule="exact"/>
        <w:ind w:left="1560" w:hanging="426"/>
        <w:rPr>
          <w:rFonts w:ascii="Arial" w:eastAsia="Arial" w:hAnsi="Arial" w:cs="Arial"/>
          <w:spacing w:val="-1"/>
          <w:sz w:val="18"/>
          <w:szCs w:val="18"/>
          <w:highlight w:val="yellow"/>
        </w:rPr>
      </w:pPr>
    </w:p>
    <w:p w14:paraId="438BEB69" w14:textId="77777777" w:rsidR="00605617" w:rsidRPr="00665A3D" w:rsidRDefault="00605617" w:rsidP="00605617">
      <w:pPr>
        <w:spacing w:after="0"/>
      </w:pPr>
      <w:r w:rsidRPr="00665A3D">
        <w:rPr>
          <w:rFonts w:ascii="Arial" w:eastAsia="Arial" w:hAnsi="Arial" w:cs="Arial"/>
          <w:b/>
          <w:sz w:val="18"/>
          <w:szCs w:val="18"/>
        </w:rPr>
        <w:t>III.3.2 RAZKUŽILO NA ALKOHOLNI OSNOVI S KLORHEKSIDIN DIGLUKONATOM</w:t>
      </w:r>
    </w:p>
    <w:p w14:paraId="69D2EF96" w14:textId="77777777" w:rsidR="00605617" w:rsidRPr="00665A3D" w:rsidRDefault="00605617" w:rsidP="00605617">
      <w:pPr>
        <w:spacing w:after="0"/>
        <w:rPr>
          <w:rFonts w:ascii="Arial" w:eastAsia="Arial" w:hAnsi="Arial" w:cs="Arial"/>
          <w:b/>
          <w:sz w:val="18"/>
          <w:szCs w:val="18"/>
        </w:rPr>
      </w:pPr>
    </w:p>
    <w:p w14:paraId="5C3E4287" w14:textId="77777777" w:rsidR="00605617" w:rsidRPr="00665A3D" w:rsidRDefault="00605617" w:rsidP="005C5177">
      <w:pPr>
        <w:widowControl w:val="0"/>
        <w:numPr>
          <w:ilvl w:val="3"/>
          <w:numId w:val="85"/>
        </w:numPr>
        <w:tabs>
          <w:tab w:val="left" w:pos="839"/>
        </w:tabs>
        <w:suppressAutoHyphens/>
        <w:spacing w:after="0" w:line="207" w:lineRule="exact"/>
        <w:ind w:hanging="2411"/>
      </w:pPr>
      <w:r w:rsidRPr="00665A3D">
        <w:rPr>
          <w:rFonts w:ascii="Arial" w:eastAsia="Arial" w:hAnsi="Arial" w:cs="Arial"/>
          <w:spacing w:val="-1"/>
          <w:sz w:val="18"/>
          <w:szCs w:val="18"/>
          <w:u w:val="single" w:color="000000"/>
        </w:rPr>
        <w:t>Strokovne</w:t>
      </w:r>
      <w:r w:rsidRPr="00665A3D">
        <w:rPr>
          <w:rFonts w:ascii="Arial" w:eastAsia="Arial" w:hAnsi="Arial" w:cs="Arial"/>
          <w:spacing w:val="-15"/>
          <w:sz w:val="18"/>
          <w:szCs w:val="18"/>
          <w:u w:val="single" w:color="000000"/>
        </w:rPr>
        <w:t xml:space="preserve"> </w:t>
      </w:r>
      <w:r w:rsidRPr="00665A3D">
        <w:rPr>
          <w:rFonts w:ascii="Arial" w:eastAsia="Arial" w:hAnsi="Arial" w:cs="Arial"/>
          <w:spacing w:val="-1"/>
          <w:sz w:val="18"/>
          <w:szCs w:val="18"/>
          <w:u w:val="single" w:color="000000"/>
        </w:rPr>
        <w:t>zahteve:</w:t>
      </w:r>
    </w:p>
    <w:p w14:paraId="5B8B2A9B" w14:textId="77777777" w:rsidR="00605617" w:rsidRPr="00665A3D" w:rsidRDefault="00605617" w:rsidP="005C5177">
      <w:pPr>
        <w:widowControl w:val="0"/>
        <w:numPr>
          <w:ilvl w:val="4"/>
          <w:numId w:val="72"/>
        </w:numPr>
        <w:tabs>
          <w:tab w:val="left" w:pos="1609"/>
        </w:tabs>
        <w:suppressAutoHyphens/>
        <w:spacing w:after="0" w:line="207" w:lineRule="exact"/>
        <w:ind w:left="1984" w:hanging="397"/>
      </w:pPr>
      <w:r w:rsidRPr="00665A3D">
        <w:rPr>
          <w:rFonts w:ascii="Arial" w:eastAsia="Arial" w:hAnsi="Arial" w:cs="Arial"/>
          <w:sz w:val="18"/>
          <w:szCs w:val="18"/>
        </w:rPr>
        <w:t>na</w:t>
      </w:r>
      <w:r w:rsidRPr="00665A3D">
        <w:rPr>
          <w:rFonts w:ascii="Arial" w:eastAsia="Arial" w:hAnsi="Arial" w:cs="Arial"/>
          <w:spacing w:val="-8"/>
          <w:sz w:val="18"/>
          <w:szCs w:val="18"/>
        </w:rPr>
        <w:t xml:space="preserve"> </w:t>
      </w:r>
      <w:r w:rsidRPr="00665A3D">
        <w:rPr>
          <w:rFonts w:ascii="Arial" w:eastAsia="Arial" w:hAnsi="Arial" w:cs="Arial"/>
          <w:spacing w:val="-1"/>
          <w:sz w:val="18"/>
          <w:szCs w:val="18"/>
        </w:rPr>
        <w:t>osnovi</w:t>
      </w:r>
      <w:r w:rsidRPr="00665A3D">
        <w:rPr>
          <w:rFonts w:ascii="Arial" w:eastAsia="Arial" w:hAnsi="Arial" w:cs="Arial"/>
          <w:spacing w:val="-8"/>
          <w:sz w:val="18"/>
          <w:szCs w:val="18"/>
        </w:rPr>
        <w:t xml:space="preserve"> </w:t>
      </w:r>
      <w:r w:rsidRPr="00665A3D">
        <w:rPr>
          <w:rFonts w:ascii="Arial" w:eastAsia="Arial" w:hAnsi="Arial" w:cs="Arial"/>
          <w:spacing w:val="-1"/>
          <w:sz w:val="18"/>
          <w:szCs w:val="18"/>
        </w:rPr>
        <w:t>etanola/izopropanola</w:t>
      </w:r>
      <w:r w:rsidRPr="00665A3D">
        <w:rPr>
          <w:rFonts w:ascii="Arial" w:eastAsia="Arial" w:hAnsi="Arial" w:cs="Arial"/>
          <w:spacing w:val="-8"/>
          <w:sz w:val="18"/>
          <w:szCs w:val="18"/>
        </w:rPr>
        <w:t xml:space="preserve"> </w:t>
      </w:r>
      <w:r w:rsidRPr="00665A3D">
        <w:rPr>
          <w:rFonts w:ascii="Arial" w:eastAsia="Arial" w:hAnsi="Arial" w:cs="Arial"/>
          <w:spacing w:val="-1"/>
          <w:sz w:val="18"/>
          <w:szCs w:val="18"/>
        </w:rPr>
        <w:t>(vsaj</w:t>
      </w:r>
      <w:r w:rsidRPr="00665A3D">
        <w:rPr>
          <w:rFonts w:ascii="Arial" w:eastAsia="Arial" w:hAnsi="Arial" w:cs="Arial"/>
          <w:spacing w:val="-6"/>
          <w:sz w:val="18"/>
          <w:szCs w:val="18"/>
        </w:rPr>
        <w:t xml:space="preserve"> </w:t>
      </w:r>
      <w:r w:rsidRPr="00665A3D">
        <w:rPr>
          <w:rFonts w:ascii="Arial" w:eastAsia="Arial" w:hAnsi="Arial" w:cs="Arial"/>
          <w:spacing w:val="-1"/>
          <w:sz w:val="18"/>
          <w:szCs w:val="18"/>
        </w:rPr>
        <w:t>70%)</w:t>
      </w:r>
      <w:r w:rsidRPr="00665A3D">
        <w:rPr>
          <w:rFonts w:ascii="Arial" w:eastAsia="Arial" w:hAnsi="Arial" w:cs="Arial"/>
          <w:spacing w:val="-8"/>
          <w:sz w:val="18"/>
          <w:szCs w:val="18"/>
        </w:rPr>
        <w:t xml:space="preserve"> </w:t>
      </w:r>
      <w:r w:rsidRPr="00665A3D">
        <w:rPr>
          <w:rFonts w:ascii="Arial" w:eastAsia="Arial" w:hAnsi="Arial" w:cs="Arial"/>
          <w:sz w:val="18"/>
          <w:szCs w:val="18"/>
        </w:rPr>
        <w:t>in</w:t>
      </w:r>
      <w:r w:rsidRPr="00665A3D">
        <w:rPr>
          <w:rFonts w:ascii="Arial" w:eastAsia="Arial" w:hAnsi="Arial" w:cs="Arial"/>
          <w:spacing w:val="-11"/>
          <w:sz w:val="18"/>
          <w:szCs w:val="18"/>
        </w:rPr>
        <w:t xml:space="preserve"> </w:t>
      </w:r>
      <w:r w:rsidRPr="00665A3D">
        <w:rPr>
          <w:rFonts w:ascii="Arial" w:eastAsia="Arial" w:hAnsi="Arial" w:cs="Arial"/>
          <w:spacing w:val="-1"/>
          <w:sz w:val="18"/>
          <w:szCs w:val="18"/>
        </w:rPr>
        <w:t>2% klorheksidin</w:t>
      </w:r>
      <w:r w:rsidRPr="00665A3D">
        <w:rPr>
          <w:rFonts w:ascii="Arial" w:eastAsia="Arial" w:hAnsi="Arial" w:cs="Arial"/>
          <w:spacing w:val="-8"/>
          <w:sz w:val="18"/>
          <w:szCs w:val="18"/>
        </w:rPr>
        <w:t xml:space="preserve"> di</w:t>
      </w:r>
      <w:r w:rsidRPr="00665A3D">
        <w:rPr>
          <w:rFonts w:ascii="Arial" w:eastAsia="Arial" w:hAnsi="Arial" w:cs="Arial"/>
          <w:spacing w:val="-1"/>
          <w:sz w:val="18"/>
          <w:szCs w:val="18"/>
        </w:rPr>
        <w:t>glukonat</w:t>
      </w:r>
      <w:r w:rsidRPr="00665A3D">
        <w:rPr>
          <w:rFonts w:ascii="Arial" w:eastAsia="Arial" w:hAnsi="Arial" w:cs="Arial"/>
          <w:sz w:val="18"/>
          <w:szCs w:val="18"/>
        </w:rPr>
        <w:t xml:space="preserve"> z</w:t>
      </w:r>
      <w:r w:rsidRPr="00665A3D">
        <w:rPr>
          <w:rFonts w:ascii="Arial" w:eastAsia="Arial" w:hAnsi="Arial" w:cs="Arial"/>
          <w:spacing w:val="-8"/>
          <w:sz w:val="18"/>
          <w:szCs w:val="18"/>
        </w:rPr>
        <w:t xml:space="preserve"> </w:t>
      </w:r>
      <w:r w:rsidRPr="00665A3D">
        <w:rPr>
          <w:rFonts w:ascii="Arial" w:eastAsia="Arial" w:hAnsi="Arial" w:cs="Arial"/>
          <w:spacing w:val="-1"/>
          <w:sz w:val="18"/>
          <w:szCs w:val="18"/>
        </w:rPr>
        <w:t>dodanim</w:t>
      </w:r>
      <w:r w:rsidRPr="00665A3D">
        <w:rPr>
          <w:rFonts w:ascii="Arial" w:eastAsia="Arial" w:hAnsi="Arial" w:cs="Arial"/>
          <w:spacing w:val="-6"/>
          <w:sz w:val="18"/>
          <w:szCs w:val="18"/>
        </w:rPr>
        <w:t xml:space="preserve"> </w:t>
      </w:r>
      <w:r w:rsidRPr="00665A3D">
        <w:rPr>
          <w:rFonts w:ascii="Arial" w:eastAsia="Arial" w:hAnsi="Arial" w:cs="Arial"/>
          <w:spacing w:val="-1"/>
          <w:sz w:val="18"/>
          <w:szCs w:val="18"/>
        </w:rPr>
        <w:t>barvilom</w:t>
      </w:r>
    </w:p>
    <w:p w14:paraId="04EE55ED" w14:textId="77777777" w:rsidR="00605617" w:rsidRPr="00665A3D" w:rsidRDefault="00605617" w:rsidP="005C5177">
      <w:pPr>
        <w:widowControl w:val="0"/>
        <w:numPr>
          <w:ilvl w:val="4"/>
          <w:numId w:val="72"/>
        </w:numPr>
        <w:tabs>
          <w:tab w:val="left" w:pos="1980"/>
        </w:tabs>
        <w:suppressAutoHyphens/>
        <w:spacing w:after="0" w:line="207" w:lineRule="exact"/>
        <w:ind w:left="1984" w:hanging="397"/>
      </w:pPr>
      <w:r w:rsidRPr="00665A3D">
        <w:rPr>
          <w:rFonts w:ascii="Arial" w:eastAsia="Arial" w:hAnsi="Arial" w:cs="Arial"/>
          <w:spacing w:val="-1"/>
          <w:sz w:val="18"/>
          <w:szCs w:val="18"/>
        </w:rPr>
        <w:t>pripravljena</w:t>
      </w:r>
      <w:r w:rsidRPr="00665A3D">
        <w:rPr>
          <w:rFonts w:ascii="Arial" w:eastAsia="Arial" w:hAnsi="Arial" w:cs="Arial"/>
          <w:spacing w:val="-10"/>
          <w:sz w:val="18"/>
          <w:szCs w:val="18"/>
        </w:rPr>
        <w:t xml:space="preserve"> </w:t>
      </w:r>
      <w:r w:rsidRPr="00665A3D">
        <w:rPr>
          <w:rFonts w:ascii="Arial" w:eastAsia="Arial" w:hAnsi="Arial" w:cs="Arial"/>
          <w:spacing w:val="-1"/>
          <w:sz w:val="18"/>
          <w:szCs w:val="18"/>
        </w:rPr>
        <w:t>tekočina</w:t>
      </w:r>
      <w:r w:rsidRPr="00665A3D">
        <w:rPr>
          <w:rFonts w:ascii="Arial" w:eastAsia="Arial" w:hAnsi="Arial" w:cs="Arial"/>
          <w:spacing w:val="-8"/>
          <w:sz w:val="18"/>
          <w:szCs w:val="18"/>
        </w:rPr>
        <w:t xml:space="preserve"> </w:t>
      </w:r>
      <w:r w:rsidRPr="00665A3D">
        <w:rPr>
          <w:rFonts w:ascii="Arial" w:eastAsia="Arial" w:hAnsi="Arial" w:cs="Arial"/>
          <w:spacing w:val="-1"/>
          <w:sz w:val="18"/>
          <w:szCs w:val="18"/>
        </w:rPr>
        <w:t>za</w:t>
      </w:r>
      <w:r w:rsidRPr="00665A3D">
        <w:rPr>
          <w:rFonts w:ascii="Arial" w:eastAsia="Arial" w:hAnsi="Arial" w:cs="Arial"/>
          <w:spacing w:val="-7"/>
          <w:sz w:val="18"/>
          <w:szCs w:val="18"/>
        </w:rPr>
        <w:t xml:space="preserve"> </w:t>
      </w:r>
      <w:r w:rsidRPr="00665A3D">
        <w:rPr>
          <w:rFonts w:ascii="Arial" w:eastAsia="Arial" w:hAnsi="Arial" w:cs="Arial"/>
          <w:spacing w:val="-1"/>
          <w:sz w:val="18"/>
          <w:szCs w:val="18"/>
        </w:rPr>
        <w:t>uporabo</w:t>
      </w:r>
    </w:p>
    <w:p w14:paraId="466321DD" w14:textId="77777777" w:rsidR="00605617" w:rsidRPr="00665A3D" w:rsidRDefault="00605617" w:rsidP="005C5177">
      <w:pPr>
        <w:widowControl w:val="0"/>
        <w:numPr>
          <w:ilvl w:val="4"/>
          <w:numId w:val="72"/>
        </w:numPr>
        <w:tabs>
          <w:tab w:val="left" w:pos="1609"/>
        </w:tabs>
        <w:suppressAutoHyphens/>
        <w:spacing w:after="0" w:line="240" w:lineRule="auto"/>
        <w:ind w:left="1984" w:right="113" w:hanging="397"/>
      </w:pPr>
      <w:r w:rsidRPr="00665A3D">
        <w:rPr>
          <w:rFonts w:ascii="Arial" w:eastAsia="Arial" w:hAnsi="Arial" w:cs="Arial"/>
          <w:spacing w:val="-1"/>
          <w:sz w:val="18"/>
          <w:szCs w:val="18"/>
        </w:rPr>
        <w:t>namenjeno</w:t>
      </w:r>
      <w:r w:rsidRPr="00665A3D">
        <w:rPr>
          <w:rFonts w:ascii="Arial" w:eastAsia="Arial" w:hAnsi="Arial" w:cs="Arial"/>
          <w:spacing w:val="28"/>
          <w:sz w:val="18"/>
          <w:szCs w:val="18"/>
        </w:rPr>
        <w:t xml:space="preserve"> </w:t>
      </w:r>
      <w:r w:rsidRPr="00665A3D">
        <w:rPr>
          <w:rFonts w:ascii="Arial" w:eastAsia="Arial" w:hAnsi="Arial" w:cs="Arial"/>
          <w:sz w:val="18"/>
          <w:szCs w:val="18"/>
        </w:rPr>
        <w:t>je</w:t>
      </w:r>
      <w:r w:rsidRPr="00665A3D">
        <w:rPr>
          <w:rFonts w:ascii="Arial" w:eastAsia="Arial" w:hAnsi="Arial" w:cs="Arial"/>
          <w:spacing w:val="28"/>
          <w:sz w:val="18"/>
          <w:szCs w:val="18"/>
        </w:rPr>
        <w:t xml:space="preserve"> </w:t>
      </w:r>
      <w:r w:rsidRPr="00665A3D">
        <w:rPr>
          <w:rFonts w:ascii="Arial" w:eastAsia="Arial" w:hAnsi="Arial" w:cs="Arial"/>
          <w:spacing w:val="-1"/>
          <w:sz w:val="18"/>
          <w:szCs w:val="18"/>
        </w:rPr>
        <w:t>razkuževanju</w:t>
      </w:r>
      <w:r w:rsidRPr="00665A3D">
        <w:rPr>
          <w:rFonts w:ascii="Arial" w:eastAsia="Arial" w:hAnsi="Arial" w:cs="Arial"/>
          <w:spacing w:val="28"/>
          <w:sz w:val="18"/>
          <w:szCs w:val="18"/>
        </w:rPr>
        <w:t xml:space="preserve"> </w:t>
      </w:r>
      <w:r w:rsidRPr="00665A3D">
        <w:rPr>
          <w:rFonts w:ascii="Arial" w:eastAsia="Arial" w:hAnsi="Arial" w:cs="Arial"/>
          <w:spacing w:val="-2"/>
          <w:sz w:val="18"/>
          <w:szCs w:val="18"/>
        </w:rPr>
        <w:t>kože</w:t>
      </w:r>
      <w:r w:rsidRPr="00665A3D">
        <w:rPr>
          <w:rFonts w:ascii="Arial" w:eastAsia="Arial" w:hAnsi="Arial" w:cs="Arial"/>
          <w:spacing w:val="30"/>
          <w:sz w:val="18"/>
          <w:szCs w:val="18"/>
        </w:rPr>
        <w:t xml:space="preserve"> </w:t>
      </w:r>
      <w:r w:rsidRPr="00665A3D">
        <w:rPr>
          <w:rFonts w:ascii="Arial" w:eastAsia="Arial" w:hAnsi="Arial" w:cs="Arial"/>
          <w:sz w:val="18"/>
          <w:szCs w:val="18"/>
        </w:rPr>
        <w:t>pred</w:t>
      </w:r>
      <w:r w:rsidRPr="00665A3D">
        <w:rPr>
          <w:rFonts w:ascii="Arial" w:eastAsia="Arial" w:hAnsi="Arial" w:cs="Arial"/>
          <w:spacing w:val="28"/>
          <w:sz w:val="18"/>
          <w:szCs w:val="18"/>
        </w:rPr>
        <w:t xml:space="preserve"> </w:t>
      </w:r>
      <w:r w:rsidRPr="00665A3D">
        <w:rPr>
          <w:rFonts w:ascii="Arial" w:eastAsia="Arial" w:hAnsi="Arial" w:cs="Arial"/>
          <w:spacing w:val="-1"/>
          <w:sz w:val="18"/>
          <w:szCs w:val="18"/>
        </w:rPr>
        <w:t>malimi</w:t>
      </w:r>
      <w:r w:rsidRPr="00665A3D">
        <w:rPr>
          <w:rFonts w:ascii="Arial" w:eastAsia="Arial" w:hAnsi="Arial" w:cs="Arial"/>
          <w:spacing w:val="28"/>
          <w:sz w:val="18"/>
          <w:szCs w:val="18"/>
        </w:rPr>
        <w:t xml:space="preserve"> </w:t>
      </w:r>
      <w:r w:rsidRPr="00665A3D">
        <w:rPr>
          <w:rFonts w:ascii="Arial" w:eastAsia="Arial" w:hAnsi="Arial" w:cs="Arial"/>
          <w:sz w:val="18"/>
          <w:szCs w:val="18"/>
        </w:rPr>
        <w:t>in</w:t>
      </w:r>
      <w:r w:rsidRPr="00665A3D">
        <w:rPr>
          <w:rFonts w:ascii="Arial" w:eastAsia="Arial" w:hAnsi="Arial" w:cs="Arial"/>
          <w:spacing w:val="29"/>
          <w:sz w:val="18"/>
          <w:szCs w:val="18"/>
        </w:rPr>
        <w:t xml:space="preserve"> </w:t>
      </w:r>
      <w:r w:rsidRPr="00665A3D">
        <w:rPr>
          <w:rFonts w:ascii="Arial" w:eastAsia="Arial" w:hAnsi="Arial" w:cs="Arial"/>
          <w:spacing w:val="-1"/>
          <w:sz w:val="18"/>
          <w:szCs w:val="18"/>
        </w:rPr>
        <w:t>velikimi</w:t>
      </w:r>
      <w:r w:rsidRPr="00665A3D">
        <w:rPr>
          <w:rFonts w:ascii="Arial" w:eastAsia="Arial" w:hAnsi="Arial" w:cs="Arial"/>
          <w:spacing w:val="28"/>
          <w:sz w:val="18"/>
          <w:szCs w:val="18"/>
        </w:rPr>
        <w:t xml:space="preserve"> </w:t>
      </w:r>
      <w:r w:rsidRPr="00665A3D">
        <w:rPr>
          <w:rFonts w:ascii="Arial" w:eastAsia="Arial" w:hAnsi="Arial" w:cs="Arial"/>
          <w:spacing w:val="-1"/>
          <w:sz w:val="18"/>
          <w:szCs w:val="18"/>
        </w:rPr>
        <w:t>posegi (vstavljanje</w:t>
      </w:r>
      <w:r w:rsidRPr="00665A3D">
        <w:rPr>
          <w:rFonts w:ascii="Arial" w:eastAsia="Arial" w:hAnsi="Arial" w:cs="Arial"/>
          <w:spacing w:val="-7"/>
          <w:sz w:val="18"/>
          <w:szCs w:val="18"/>
        </w:rPr>
        <w:t xml:space="preserve"> </w:t>
      </w:r>
      <w:r w:rsidRPr="00665A3D">
        <w:rPr>
          <w:rFonts w:ascii="Arial" w:eastAsia="Arial" w:hAnsi="Arial" w:cs="Arial"/>
          <w:spacing w:val="-1"/>
          <w:sz w:val="18"/>
          <w:szCs w:val="18"/>
        </w:rPr>
        <w:t>centralnih</w:t>
      </w:r>
      <w:r w:rsidRPr="00665A3D">
        <w:rPr>
          <w:rFonts w:ascii="Arial" w:eastAsia="Arial" w:hAnsi="Arial" w:cs="Arial"/>
          <w:spacing w:val="-6"/>
          <w:sz w:val="18"/>
          <w:szCs w:val="18"/>
        </w:rPr>
        <w:t xml:space="preserve"> </w:t>
      </w:r>
      <w:r w:rsidRPr="00665A3D">
        <w:rPr>
          <w:rFonts w:ascii="Arial" w:eastAsia="Arial" w:hAnsi="Arial" w:cs="Arial"/>
          <w:spacing w:val="-1"/>
          <w:sz w:val="18"/>
          <w:szCs w:val="18"/>
        </w:rPr>
        <w:t>in</w:t>
      </w:r>
      <w:r w:rsidRPr="00665A3D">
        <w:rPr>
          <w:rFonts w:ascii="Arial" w:eastAsia="Arial" w:hAnsi="Arial" w:cs="Arial"/>
          <w:spacing w:val="-7"/>
          <w:sz w:val="18"/>
          <w:szCs w:val="18"/>
        </w:rPr>
        <w:t xml:space="preserve"> </w:t>
      </w:r>
      <w:r w:rsidRPr="00665A3D">
        <w:rPr>
          <w:rFonts w:ascii="Arial" w:eastAsia="Arial" w:hAnsi="Arial" w:cs="Arial"/>
          <w:spacing w:val="-1"/>
          <w:sz w:val="18"/>
          <w:szCs w:val="18"/>
        </w:rPr>
        <w:t>perifernih</w:t>
      </w:r>
      <w:r w:rsidRPr="00665A3D">
        <w:rPr>
          <w:rFonts w:ascii="Arial" w:eastAsia="Arial" w:hAnsi="Arial" w:cs="Arial"/>
          <w:spacing w:val="-9"/>
          <w:sz w:val="18"/>
          <w:szCs w:val="18"/>
        </w:rPr>
        <w:t xml:space="preserve"> </w:t>
      </w:r>
      <w:r w:rsidRPr="00665A3D">
        <w:rPr>
          <w:rFonts w:ascii="Arial" w:eastAsia="Arial" w:hAnsi="Arial" w:cs="Arial"/>
          <w:spacing w:val="-1"/>
          <w:sz w:val="18"/>
          <w:szCs w:val="18"/>
        </w:rPr>
        <w:t>kanalov,</w:t>
      </w:r>
      <w:r w:rsidRPr="00665A3D">
        <w:rPr>
          <w:rFonts w:ascii="Arial" w:eastAsia="Arial" w:hAnsi="Arial" w:cs="Arial"/>
          <w:spacing w:val="-7"/>
          <w:sz w:val="18"/>
          <w:szCs w:val="18"/>
        </w:rPr>
        <w:t xml:space="preserve"> </w:t>
      </w:r>
      <w:r w:rsidRPr="00665A3D">
        <w:rPr>
          <w:rFonts w:ascii="Arial" w:eastAsia="Arial" w:hAnsi="Arial" w:cs="Arial"/>
          <w:spacing w:val="-1"/>
          <w:sz w:val="18"/>
          <w:szCs w:val="18"/>
        </w:rPr>
        <w:t>kirurški</w:t>
      </w:r>
      <w:r w:rsidRPr="00665A3D">
        <w:rPr>
          <w:rFonts w:ascii="Arial" w:eastAsia="Arial" w:hAnsi="Arial" w:cs="Arial"/>
          <w:spacing w:val="-9"/>
          <w:sz w:val="18"/>
          <w:szCs w:val="18"/>
        </w:rPr>
        <w:t xml:space="preserve"> </w:t>
      </w:r>
      <w:r w:rsidRPr="00665A3D">
        <w:rPr>
          <w:rFonts w:ascii="Arial" w:eastAsia="Arial" w:hAnsi="Arial" w:cs="Arial"/>
          <w:spacing w:val="-1"/>
          <w:sz w:val="18"/>
          <w:szCs w:val="18"/>
        </w:rPr>
        <w:t>posegi,</w:t>
      </w:r>
      <w:r w:rsidRPr="00665A3D">
        <w:rPr>
          <w:rFonts w:ascii="Arial" w:eastAsia="Arial" w:hAnsi="Arial" w:cs="Arial"/>
          <w:spacing w:val="-7"/>
          <w:sz w:val="18"/>
          <w:szCs w:val="18"/>
        </w:rPr>
        <w:t xml:space="preserve"> </w:t>
      </w:r>
      <w:r w:rsidRPr="00665A3D">
        <w:rPr>
          <w:rFonts w:ascii="Arial" w:eastAsia="Arial" w:hAnsi="Arial" w:cs="Arial"/>
          <w:spacing w:val="-1"/>
          <w:sz w:val="18"/>
          <w:szCs w:val="18"/>
        </w:rPr>
        <w:t>biopsije)</w:t>
      </w:r>
    </w:p>
    <w:p w14:paraId="64170109" w14:textId="77777777" w:rsidR="00605617" w:rsidRPr="00665A3D" w:rsidRDefault="00605617" w:rsidP="005C5177">
      <w:pPr>
        <w:widowControl w:val="0"/>
        <w:numPr>
          <w:ilvl w:val="4"/>
          <w:numId w:val="72"/>
        </w:numPr>
        <w:tabs>
          <w:tab w:val="left" w:pos="1609"/>
        </w:tabs>
        <w:suppressAutoHyphens/>
        <w:spacing w:after="0" w:line="207" w:lineRule="exact"/>
        <w:ind w:left="1984" w:hanging="397"/>
      </w:pPr>
      <w:r w:rsidRPr="00665A3D">
        <w:rPr>
          <w:rFonts w:ascii="Arial" w:eastAsia="Arial" w:hAnsi="Arial" w:cs="Arial"/>
          <w:spacing w:val="-1"/>
          <w:sz w:val="18"/>
          <w:szCs w:val="18"/>
        </w:rPr>
        <w:t>kontaktni</w:t>
      </w:r>
      <w:r w:rsidRPr="00665A3D">
        <w:rPr>
          <w:rFonts w:ascii="Arial" w:eastAsia="Arial" w:hAnsi="Arial" w:cs="Arial"/>
          <w:spacing w:val="-6"/>
          <w:sz w:val="18"/>
          <w:szCs w:val="18"/>
        </w:rPr>
        <w:t xml:space="preserve"> </w:t>
      </w:r>
      <w:r w:rsidRPr="00665A3D">
        <w:rPr>
          <w:rFonts w:ascii="Arial" w:eastAsia="Arial" w:hAnsi="Arial" w:cs="Arial"/>
          <w:spacing w:val="-1"/>
          <w:sz w:val="18"/>
          <w:szCs w:val="18"/>
        </w:rPr>
        <w:t>čas</w:t>
      </w:r>
      <w:r w:rsidRPr="00665A3D">
        <w:rPr>
          <w:rFonts w:ascii="Arial" w:eastAsia="Arial" w:hAnsi="Arial" w:cs="Arial"/>
          <w:spacing w:val="-7"/>
          <w:sz w:val="18"/>
          <w:szCs w:val="18"/>
        </w:rPr>
        <w:t xml:space="preserve"> </w:t>
      </w:r>
      <w:r w:rsidRPr="00665A3D">
        <w:rPr>
          <w:rFonts w:ascii="Arial" w:eastAsia="Arial" w:hAnsi="Arial" w:cs="Arial"/>
          <w:sz w:val="18"/>
          <w:szCs w:val="18"/>
        </w:rPr>
        <w:t>15</w:t>
      </w:r>
      <w:r w:rsidRPr="00665A3D">
        <w:rPr>
          <w:rFonts w:ascii="Arial" w:eastAsia="Arial" w:hAnsi="Arial" w:cs="Arial"/>
          <w:spacing w:val="-7"/>
          <w:sz w:val="18"/>
          <w:szCs w:val="18"/>
        </w:rPr>
        <w:t xml:space="preserve"> </w:t>
      </w:r>
      <w:r w:rsidRPr="00665A3D">
        <w:rPr>
          <w:rFonts w:ascii="Arial" w:eastAsia="Arial" w:hAnsi="Arial" w:cs="Arial"/>
          <w:spacing w:val="-1"/>
          <w:sz w:val="18"/>
          <w:szCs w:val="18"/>
        </w:rPr>
        <w:t>sekund</w:t>
      </w:r>
    </w:p>
    <w:p w14:paraId="618FA9BB" w14:textId="77777777" w:rsidR="00605617" w:rsidRPr="00665A3D" w:rsidRDefault="00605617" w:rsidP="005C5177">
      <w:pPr>
        <w:widowControl w:val="0"/>
        <w:numPr>
          <w:ilvl w:val="4"/>
          <w:numId w:val="72"/>
        </w:numPr>
        <w:tabs>
          <w:tab w:val="left" w:pos="1609"/>
        </w:tabs>
        <w:suppressAutoHyphens/>
        <w:spacing w:after="0" w:line="207" w:lineRule="exact"/>
        <w:ind w:left="1984" w:hanging="397"/>
      </w:pPr>
      <w:r w:rsidRPr="00665A3D">
        <w:rPr>
          <w:rFonts w:ascii="Arial" w:eastAsia="Arial" w:hAnsi="Arial" w:cs="Arial"/>
          <w:sz w:val="18"/>
          <w:szCs w:val="18"/>
        </w:rPr>
        <w:t>dobro</w:t>
      </w:r>
      <w:r w:rsidRPr="00665A3D">
        <w:rPr>
          <w:rFonts w:ascii="Arial" w:eastAsia="Arial" w:hAnsi="Arial" w:cs="Arial"/>
          <w:spacing w:val="-8"/>
          <w:sz w:val="18"/>
          <w:szCs w:val="18"/>
        </w:rPr>
        <w:t xml:space="preserve"> </w:t>
      </w:r>
      <w:r w:rsidRPr="00665A3D">
        <w:rPr>
          <w:rFonts w:ascii="Arial" w:eastAsia="Arial" w:hAnsi="Arial" w:cs="Arial"/>
          <w:spacing w:val="-1"/>
          <w:sz w:val="18"/>
          <w:szCs w:val="18"/>
        </w:rPr>
        <w:t>markira</w:t>
      </w:r>
      <w:r w:rsidRPr="00665A3D">
        <w:rPr>
          <w:rFonts w:ascii="Arial" w:eastAsia="Arial" w:hAnsi="Arial" w:cs="Arial"/>
          <w:spacing w:val="-5"/>
          <w:sz w:val="18"/>
          <w:szCs w:val="18"/>
        </w:rPr>
        <w:t xml:space="preserve"> </w:t>
      </w:r>
      <w:r w:rsidRPr="00665A3D">
        <w:rPr>
          <w:rFonts w:ascii="Arial" w:eastAsia="Arial" w:hAnsi="Arial" w:cs="Arial"/>
          <w:spacing w:val="-1"/>
          <w:sz w:val="18"/>
          <w:szCs w:val="18"/>
        </w:rPr>
        <w:t>OP</w:t>
      </w:r>
      <w:r w:rsidRPr="00665A3D">
        <w:rPr>
          <w:rFonts w:ascii="Arial" w:eastAsia="Arial" w:hAnsi="Arial" w:cs="Arial"/>
          <w:spacing w:val="-8"/>
          <w:sz w:val="18"/>
          <w:szCs w:val="18"/>
        </w:rPr>
        <w:t xml:space="preserve"> </w:t>
      </w:r>
      <w:r w:rsidRPr="00665A3D">
        <w:rPr>
          <w:rFonts w:ascii="Arial" w:eastAsia="Arial" w:hAnsi="Arial" w:cs="Arial"/>
          <w:spacing w:val="-1"/>
          <w:sz w:val="18"/>
          <w:szCs w:val="18"/>
        </w:rPr>
        <w:t>polje</w:t>
      </w:r>
    </w:p>
    <w:p w14:paraId="5F6F679D" w14:textId="77777777" w:rsidR="00605617" w:rsidRPr="00665A3D" w:rsidRDefault="00605617" w:rsidP="005C5177">
      <w:pPr>
        <w:widowControl w:val="0"/>
        <w:numPr>
          <w:ilvl w:val="3"/>
          <w:numId w:val="85"/>
        </w:numPr>
        <w:tabs>
          <w:tab w:val="left" w:pos="839"/>
        </w:tabs>
        <w:suppressAutoHyphens/>
        <w:spacing w:after="0" w:line="207" w:lineRule="exact"/>
        <w:ind w:hanging="2411"/>
      </w:pPr>
      <w:r w:rsidRPr="00665A3D">
        <w:rPr>
          <w:rFonts w:ascii="Arial" w:eastAsia="Arial" w:hAnsi="Arial" w:cs="Arial"/>
          <w:spacing w:val="-1"/>
          <w:sz w:val="18"/>
          <w:szCs w:val="18"/>
          <w:u w:val="single" w:color="000000"/>
        </w:rPr>
        <w:t>Varnost</w:t>
      </w:r>
      <w:r w:rsidRPr="00665A3D">
        <w:rPr>
          <w:rFonts w:ascii="Arial" w:eastAsia="Arial" w:hAnsi="Arial" w:cs="Arial"/>
          <w:spacing w:val="-9"/>
          <w:sz w:val="18"/>
          <w:szCs w:val="18"/>
          <w:u w:val="single" w:color="000000"/>
        </w:rPr>
        <w:t xml:space="preserve"> </w:t>
      </w:r>
      <w:r w:rsidRPr="00665A3D">
        <w:rPr>
          <w:rFonts w:ascii="Arial" w:eastAsia="Arial" w:hAnsi="Arial" w:cs="Arial"/>
          <w:sz w:val="18"/>
          <w:szCs w:val="18"/>
          <w:u w:val="single" w:color="000000"/>
        </w:rPr>
        <w:t>in</w:t>
      </w:r>
      <w:r w:rsidRPr="00665A3D">
        <w:rPr>
          <w:rFonts w:ascii="Arial" w:eastAsia="Arial" w:hAnsi="Arial" w:cs="Arial"/>
          <w:spacing w:val="-10"/>
          <w:sz w:val="18"/>
          <w:szCs w:val="18"/>
          <w:u w:val="single" w:color="000000"/>
        </w:rPr>
        <w:t xml:space="preserve"> </w:t>
      </w:r>
      <w:r w:rsidRPr="00665A3D">
        <w:rPr>
          <w:rFonts w:ascii="Arial" w:eastAsia="Arial" w:hAnsi="Arial" w:cs="Arial"/>
          <w:spacing w:val="-1"/>
          <w:sz w:val="18"/>
          <w:szCs w:val="18"/>
          <w:u w:val="single" w:color="000000"/>
        </w:rPr>
        <w:t>testiranja:</w:t>
      </w:r>
    </w:p>
    <w:p w14:paraId="4FE6D577" w14:textId="77777777" w:rsidR="00605617" w:rsidRPr="00665A3D" w:rsidRDefault="00605617" w:rsidP="005C5177">
      <w:pPr>
        <w:widowControl w:val="0"/>
        <w:numPr>
          <w:ilvl w:val="0"/>
          <w:numId w:val="74"/>
        </w:numPr>
        <w:suppressAutoHyphens/>
        <w:spacing w:after="0" w:line="207" w:lineRule="exact"/>
        <w:ind w:left="1984" w:hanging="397"/>
      </w:pPr>
      <w:r w:rsidRPr="00665A3D">
        <w:rPr>
          <w:rFonts w:ascii="Arial" w:eastAsia="Arial" w:hAnsi="Arial" w:cs="Arial"/>
          <w:spacing w:val="-1"/>
          <w:sz w:val="18"/>
          <w:szCs w:val="18"/>
        </w:rPr>
        <w:t>učinkovitost</w:t>
      </w:r>
      <w:r w:rsidRPr="00665A3D">
        <w:rPr>
          <w:rFonts w:ascii="Arial" w:eastAsia="Arial" w:hAnsi="Arial" w:cs="Arial"/>
          <w:spacing w:val="-6"/>
          <w:sz w:val="18"/>
          <w:szCs w:val="18"/>
        </w:rPr>
        <w:t xml:space="preserve"> </w:t>
      </w:r>
      <w:r w:rsidRPr="00665A3D">
        <w:rPr>
          <w:rFonts w:ascii="Arial" w:eastAsia="Arial" w:hAnsi="Arial" w:cs="Arial"/>
          <w:spacing w:val="-1"/>
          <w:sz w:val="18"/>
          <w:szCs w:val="18"/>
        </w:rPr>
        <w:t>zagotovljena</w:t>
      </w:r>
      <w:r w:rsidRPr="00665A3D">
        <w:rPr>
          <w:rFonts w:ascii="Arial" w:eastAsia="Arial" w:hAnsi="Arial" w:cs="Arial"/>
          <w:spacing w:val="-5"/>
          <w:sz w:val="18"/>
          <w:szCs w:val="18"/>
        </w:rPr>
        <w:t xml:space="preserve"> </w:t>
      </w:r>
      <w:r w:rsidRPr="00665A3D">
        <w:rPr>
          <w:rFonts w:ascii="Arial" w:eastAsia="Arial" w:hAnsi="Arial" w:cs="Arial"/>
          <w:sz w:val="18"/>
          <w:szCs w:val="18"/>
        </w:rPr>
        <w:t>v</w:t>
      </w:r>
      <w:r w:rsidRPr="00665A3D">
        <w:rPr>
          <w:rFonts w:ascii="Arial" w:eastAsia="Arial" w:hAnsi="Arial" w:cs="Arial"/>
          <w:spacing w:val="-6"/>
          <w:sz w:val="18"/>
          <w:szCs w:val="18"/>
        </w:rPr>
        <w:t xml:space="preserve"> </w:t>
      </w:r>
      <w:r w:rsidRPr="00665A3D">
        <w:rPr>
          <w:rFonts w:ascii="Arial" w:eastAsia="Arial" w:hAnsi="Arial" w:cs="Arial"/>
          <w:spacing w:val="-1"/>
          <w:sz w:val="18"/>
          <w:szCs w:val="18"/>
        </w:rPr>
        <w:t>skladu</w:t>
      </w:r>
      <w:r w:rsidRPr="00665A3D">
        <w:rPr>
          <w:rFonts w:ascii="Arial" w:eastAsia="Arial" w:hAnsi="Arial" w:cs="Arial"/>
          <w:spacing w:val="-8"/>
          <w:sz w:val="18"/>
          <w:szCs w:val="18"/>
        </w:rPr>
        <w:t xml:space="preserve"> </w:t>
      </w:r>
      <w:r w:rsidRPr="00665A3D">
        <w:rPr>
          <w:rFonts w:ascii="Arial" w:eastAsia="Arial" w:hAnsi="Arial" w:cs="Arial"/>
          <w:sz w:val="18"/>
          <w:szCs w:val="18"/>
        </w:rPr>
        <w:t>s</w:t>
      </w:r>
      <w:r w:rsidRPr="00665A3D">
        <w:rPr>
          <w:rFonts w:ascii="Arial" w:eastAsia="Arial" w:hAnsi="Arial" w:cs="Arial"/>
          <w:spacing w:val="-5"/>
          <w:sz w:val="18"/>
          <w:szCs w:val="18"/>
        </w:rPr>
        <w:t xml:space="preserve"> </w:t>
      </w:r>
      <w:r w:rsidRPr="00665A3D">
        <w:rPr>
          <w:rFonts w:ascii="Arial" w:eastAsia="Arial" w:hAnsi="Arial" w:cs="Arial"/>
          <w:spacing w:val="-1"/>
          <w:sz w:val="18"/>
          <w:szCs w:val="18"/>
        </w:rPr>
        <w:t>standardi</w:t>
      </w:r>
      <w:r w:rsidRPr="00665A3D">
        <w:rPr>
          <w:rFonts w:ascii="Arial" w:eastAsia="Arial" w:hAnsi="Arial" w:cs="Arial"/>
          <w:i/>
          <w:iCs/>
          <w:spacing w:val="-4"/>
          <w:sz w:val="18"/>
          <w:szCs w:val="18"/>
        </w:rPr>
        <w:t xml:space="preserve"> </w:t>
      </w:r>
      <w:r w:rsidRPr="00665A3D">
        <w:rPr>
          <w:rFonts w:ascii="Arial" w:eastAsia="Arial" w:hAnsi="Arial" w:cs="Arial"/>
          <w:spacing w:val="-1"/>
          <w:sz w:val="18"/>
          <w:szCs w:val="18"/>
        </w:rPr>
        <w:t>EN 13727</w:t>
      </w:r>
      <w:r w:rsidRPr="00665A3D">
        <w:rPr>
          <w:rFonts w:ascii="Arial" w:eastAsia="Arial" w:hAnsi="Arial" w:cs="Arial"/>
          <w:spacing w:val="-5"/>
          <w:sz w:val="18"/>
          <w:szCs w:val="18"/>
        </w:rPr>
        <w:t xml:space="preserve">, </w:t>
      </w:r>
      <w:r w:rsidRPr="00665A3D">
        <w:rPr>
          <w:rFonts w:ascii="Arial" w:eastAsia="Arial" w:hAnsi="Arial" w:cs="Arial"/>
          <w:spacing w:val="-1"/>
          <w:sz w:val="18"/>
          <w:szCs w:val="18"/>
        </w:rPr>
        <w:t>EN 13624, EN14348</w:t>
      </w:r>
    </w:p>
    <w:p w14:paraId="6598117E" w14:textId="77777777" w:rsidR="00605617" w:rsidRPr="00665A3D" w:rsidRDefault="00605617" w:rsidP="005C5177">
      <w:pPr>
        <w:widowControl w:val="0"/>
        <w:numPr>
          <w:ilvl w:val="4"/>
          <w:numId w:val="73"/>
        </w:numPr>
        <w:tabs>
          <w:tab w:val="left" w:pos="1559"/>
        </w:tabs>
        <w:suppressAutoHyphens/>
        <w:spacing w:after="0" w:line="206" w:lineRule="exact"/>
        <w:ind w:left="1984" w:hanging="397"/>
      </w:pPr>
      <w:r w:rsidRPr="00665A3D">
        <w:rPr>
          <w:rFonts w:ascii="Arial" w:eastAsia="Arial" w:hAnsi="Arial" w:cs="Arial"/>
          <w:spacing w:val="-1"/>
          <w:sz w:val="18"/>
          <w:szCs w:val="18"/>
        </w:rPr>
        <w:t>testiranja</w:t>
      </w:r>
      <w:r w:rsidRPr="00665A3D">
        <w:rPr>
          <w:rFonts w:ascii="Arial" w:eastAsia="Arial" w:hAnsi="Arial" w:cs="Arial"/>
          <w:spacing w:val="-8"/>
          <w:sz w:val="18"/>
          <w:szCs w:val="18"/>
        </w:rPr>
        <w:t xml:space="preserve"> </w:t>
      </w:r>
      <w:r w:rsidRPr="00665A3D">
        <w:rPr>
          <w:rFonts w:ascii="Arial" w:eastAsia="Arial" w:hAnsi="Arial" w:cs="Arial"/>
          <w:spacing w:val="-1"/>
          <w:sz w:val="18"/>
          <w:szCs w:val="18"/>
        </w:rPr>
        <w:t>učinkovitosti</w:t>
      </w:r>
      <w:r w:rsidRPr="00665A3D">
        <w:rPr>
          <w:rFonts w:ascii="Arial" w:eastAsia="Arial" w:hAnsi="Arial" w:cs="Arial"/>
          <w:spacing w:val="-9"/>
          <w:sz w:val="18"/>
          <w:szCs w:val="18"/>
        </w:rPr>
        <w:t xml:space="preserve"> </w:t>
      </w:r>
      <w:r w:rsidRPr="00665A3D">
        <w:rPr>
          <w:rFonts w:ascii="Arial" w:eastAsia="Arial" w:hAnsi="Arial" w:cs="Arial"/>
          <w:spacing w:val="-1"/>
          <w:sz w:val="18"/>
          <w:szCs w:val="18"/>
        </w:rPr>
        <w:t>izvedena</w:t>
      </w:r>
      <w:r w:rsidRPr="00665A3D">
        <w:rPr>
          <w:rFonts w:ascii="Arial" w:eastAsia="Arial" w:hAnsi="Arial" w:cs="Arial"/>
          <w:spacing w:val="-7"/>
          <w:sz w:val="18"/>
          <w:szCs w:val="18"/>
        </w:rPr>
        <w:t xml:space="preserve"> </w:t>
      </w:r>
      <w:r w:rsidRPr="00665A3D">
        <w:rPr>
          <w:rFonts w:ascii="Arial" w:eastAsia="Arial" w:hAnsi="Arial" w:cs="Arial"/>
          <w:sz w:val="18"/>
          <w:szCs w:val="18"/>
        </w:rPr>
        <w:t>v</w:t>
      </w:r>
      <w:r w:rsidRPr="00665A3D">
        <w:rPr>
          <w:rFonts w:ascii="Arial" w:eastAsia="Arial" w:hAnsi="Arial" w:cs="Arial"/>
          <w:spacing w:val="-9"/>
          <w:sz w:val="18"/>
          <w:szCs w:val="18"/>
        </w:rPr>
        <w:t xml:space="preserve"> </w:t>
      </w:r>
      <w:r w:rsidRPr="00665A3D">
        <w:rPr>
          <w:rFonts w:ascii="Arial" w:eastAsia="Arial" w:hAnsi="Arial" w:cs="Arial"/>
          <w:spacing w:val="-1"/>
          <w:sz w:val="18"/>
          <w:szCs w:val="18"/>
        </w:rPr>
        <w:t>akreditiranem</w:t>
      </w:r>
      <w:r w:rsidRPr="00665A3D">
        <w:rPr>
          <w:rFonts w:ascii="Arial" w:eastAsia="Arial" w:hAnsi="Arial" w:cs="Arial"/>
          <w:spacing w:val="-7"/>
          <w:sz w:val="18"/>
          <w:szCs w:val="18"/>
        </w:rPr>
        <w:t xml:space="preserve"> </w:t>
      </w:r>
      <w:r w:rsidRPr="00665A3D">
        <w:rPr>
          <w:rFonts w:ascii="Arial" w:eastAsia="Arial" w:hAnsi="Arial" w:cs="Arial"/>
          <w:spacing w:val="-1"/>
          <w:sz w:val="18"/>
          <w:szCs w:val="18"/>
        </w:rPr>
        <w:t>laboratoriju</w:t>
      </w:r>
      <w:r w:rsidRPr="00665A3D">
        <w:rPr>
          <w:rFonts w:ascii="Arial" w:eastAsia="Arial" w:hAnsi="Arial" w:cs="Arial"/>
          <w:spacing w:val="-10"/>
          <w:sz w:val="18"/>
          <w:szCs w:val="18"/>
        </w:rPr>
        <w:t xml:space="preserve"> </w:t>
      </w:r>
      <w:r w:rsidRPr="00665A3D">
        <w:rPr>
          <w:rFonts w:ascii="Arial" w:eastAsia="Arial" w:hAnsi="Arial" w:cs="Arial"/>
          <w:sz w:val="18"/>
          <w:szCs w:val="18"/>
        </w:rPr>
        <w:t>EU</w:t>
      </w:r>
    </w:p>
    <w:p w14:paraId="15E3F1C2" w14:textId="77777777" w:rsidR="00605617" w:rsidRPr="00665A3D" w:rsidRDefault="00605617" w:rsidP="005C5177">
      <w:pPr>
        <w:widowControl w:val="0"/>
        <w:numPr>
          <w:ilvl w:val="4"/>
          <w:numId w:val="73"/>
        </w:numPr>
        <w:tabs>
          <w:tab w:val="left" w:pos="1559"/>
          <w:tab w:val="left" w:pos="1590"/>
        </w:tabs>
        <w:suppressAutoHyphens/>
        <w:spacing w:after="0" w:line="207" w:lineRule="exact"/>
        <w:ind w:left="1984" w:hanging="397"/>
      </w:pPr>
      <w:r w:rsidRPr="00665A3D">
        <w:rPr>
          <w:rFonts w:ascii="Arial" w:eastAsia="Arial" w:hAnsi="Arial" w:cs="Arial"/>
          <w:spacing w:val="-1"/>
          <w:sz w:val="18"/>
          <w:szCs w:val="18"/>
        </w:rPr>
        <w:t>izdelana</w:t>
      </w:r>
      <w:r w:rsidRPr="00665A3D">
        <w:rPr>
          <w:rFonts w:ascii="Arial" w:eastAsia="Arial" w:hAnsi="Arial" w:cs="Arial"/>
          <w:spacing w:val="-11"/>
          <w:sz w:val="18"/>
          <w:szCs w:val="18"/>
        </w:rPr>
        <w:t xml:space="preserve"> </w:t>
      </w:r>
      <w:r w:rsidRPr="00665A3D">
        <w:rPr>
          <w:rFonts w:ascii="Arial" w:eastAsia="Arial" w:hAnsi="Arial" w:cs="Arial"/>
          <w:spacing w:val="-1"/>
          <w:sz w:val="18"/>
          <w:szCs w:val="18"/>
        </w:rPr>
        <w:t>toksikološka</w:t>
      </w:r>
      <w:r w:rsidRPr="00665A3D">
        <w:rPr>
          <w:rFonts w:ascii="Arial" w:eastAsia="Arial" w:hAnsi="Arial" w:cs="Arial"/>
          <w:spacing w:val="-12"/>
          <w:sz w:val="18"/>
          <w:szCs w:val="18"/>
        </w:rPr>
        <w:t xml:space="preserve"> </w:t>
      </w:r>
      <w:r w:rsidRPr="00665A3D">
        <w:rPr>
          <w:rFonts w:ascii="Arial" w:eastAsia="Arial" w:hAnsi="Arial" w:cs="Arial"/>
          <w:spacing w:val="-1"/>
          <w:sz w:val="18"/>
          <w:szCs w:val="18"/>
        </w:rPr>
        <w:t>ocena</w:t>
      </w:r>
    </w:p>
    <w:p w14:paraId="64BE50ED" w14:textId="77777777" w:rsidR="00605617" w:rsidRPr="00665A3D" w:rsidRDefault="00605617" w:rsidP="005C5177">
      <w:pPr>
        <w:widowControl w:val="0"/>
        <w:numPr>
          <w:ilvl w:val="4"/>
          <w:numId w:val="73"/>
        </w:numPr>
        <w:tabs>
          <w:tab w:val="left" w:pos="1559"/>
        </w:tabs>
        <w:suppressAutoHyphens/>
        <w:spacing w:after="0" w:line="207" w:lineRule="exact"/>
        <w:ind w:left="1984" w:hanging="397"/>
      </w:pPr>
      <w:r w:rsidRPr="00665A3D">
        <w:rPr>
          <w:rFonts w:ascii="Arial" w:eastAsia="Arial" w:hAnsi="Arial" w:cs="Arial"/>
          <w:spacing w:val="-1"/>
          <w:sz w:val="18"/>
          <w:szCs w:val="18"/>
        </w:rPr>
        <w:t>dokazila</w:t>
      </w:r>
      <w:r w:rsidRPr="00665A3D">
        <w:rPr>
          <w:rFonts w:ascii="Arial" w:eastAsia="Arial" w:hAnsi="Arial" w:cs="Arial"/>
          <w:spacing w:val="-5"/>
          <w:sz w:val="18"/>
          <w:szCs w:val="18"/>
        </w:rPr>
        <w:t xml:space="preserve"> </w:t>
      </w:r>
      <w:r w:rsidRPr="00665A3D">
        <w:rPr>
          <w:rFonts w:ascii="Arial" w:eastAsia="Arial" w:hAnsi="Arial" w:cs="Arial"/>
          <w:sz w:val="18"/>
          <w:szCs w:val="18"/>
        </w:rPr>
        <w:t>o</w:t>
      </w:r>
      <w:r w:rsidRPr="00665A3D">
        <w:rPr>
          <w:rFonts w:ascii="Arial" w:eastAsia="Arial" w:hAnsi="Arial" w:cs="Arial"/>
          <w:spacing w:val="-7"/>
          <w:sz w:val="18"/>
          <w:szCs w:val="18"/>
        </w:rPr>
        <w:t xml:space="preserve"> </w:t>
      </w:r>
      <w:r w:rsidRPr="00665A3D">
        <w:rPr>
          <w:rFonts w:ascii="Arial" w:eastAsia="Arial" w:hAnsi="Arial" w:cs="Arial"/>
          <w:spacing w:val="-1"/>
          <w:sz w:val="18"/>
          <w:szCs w:val="18"/>
        </w:rPr>
        <w:t>toleranci</w:t>
      </w:r>
      <w:r w:rsidRPr="00665A3D">
        <w:rPr>
          <w:rFonts w:ascii="Arial" w:eastAsia="Arial" w:hAnsi="Arial" w:cs="Arial"/>
          <w:spacing w:val="-8"/>
          <w:sz w:val="18"/>
          <w:szCs w:val="18"/>
        </w:rPr>
        <w:t xml:space="preserve"> </w:t>
      </w:r>
      <w:r w:rsidRPr="00665A3D">
        <w:rPr>
          <w:rFonts w:ascii="Arial" w:eastAsia="Arial" w:hAnsi="Arial" w:cs="Arial"/>
          <w:spacing w:val="-1"/>
          <w:sz w:val="18"/>
          <w:szCs w:val="18"/>
        </w:rPr>
        <w:t>kože</w:t>
      </w:r>
      <w:r w:rsidRPr="00665A3D">
        <w:rPr>
          <w:rFonts w:ascii="Arial" w:eastAsia="Arial" w:hAnsi="Arial" w:cs="Arial"/>
          <w:spacing w:val="-4"/>
          <w:sz w:val="18"/>
          <w:szCs w:val="18"/>
        </w:rPr>
        <w:t xml:space="preserve"> </w:t>
      </w:r>
      <w:r w:rsidRPr="00665A3D">
        <w:rPr>
          <w:rFonts w:ascii="Arial" w:eastAsia="Arial" w:hAnsi="Arial" w:cs="Arial"/>
          <w:sz w:val="18"/>
          <w:szCs w:val="18"/>
        </w:rPr>
        <w:t>na</w:t>
      </w:r>
      <w:r w:rsidRPr="00665A3D">
        <w:rPr>
          <w:rFonts w:ascii="Arial" w:eastAsia="Arial" w:hAnsi="Arial" w:cs="Arial"/>
          <w:spacing w:val="-7"/>
          <w:sz w:val="18"/>
          <w:szCs w:val="18"/>
        </w:rPr>
        <w:t xml:space="preserve"> </w:t>
      </w:r>
      <w:r w:rsidRPr="00665A3D">
        <w:rPr>
          <w:rFonts w:ascii="Arial" w:eastAsia="Arial" w:hAnsi="Arial" w:cs="Arial"/>
          <w:spacing w:val="-1"/>
          <w:sz w:val="18"/>
          <w:szCs w:val="18"/>
        </w:rPr>
        <w:t>proizvod</w:t>
      </w:r>
    </w:p>
    <w:p w14:paraId="74338FCD" w14:textId="77777777" w:rsidR="00605617" w:rsidRPr="00665A3D" w:rsidRDefault="00605617" w:rsidP="005C5177">
      <w:pPr>
        <w:widowControl w:val="0"/>
        <w:numPr>
          <w:ilvl w:val="4"/>
          <w:numId w:val="73"/>
        </w:numPr>
        <w:tabs>
          <w:tab w:val="left" w:pos="1559"/>
        </w:tabs>
        <w:suppressAutoHyphens/>
        <w:spacing w:after="0" w:line="206" w:lineRule="exact"/>
        <w:ind w:left="1984" w:hanging="397"/>
      </w:pPr>
      <w:r w:rsidRPr="00665A3D">
        <w:rPr>
          <w:rFonts w:ascii="Arial" w:eastAsia="Arial" w:hAnsi="Arial" w:cs="Arial"/>
          <w:spacing w:val="-1"/>
          <w:sz w:val="18"/>
          <w:szCs w:val="18"/>
        </w:rPr>
        <w:t>podatki</w:t>
      </w:r>
      <w:r w:rsidRPr="00665A3D">
        <w:rPr>
          <w:rFonts w:ascii="Arial" w:eastAsia="Arial" w:hAnsi="Arial" w:cs="Arial"/>
          <w:spacing w:val="-7"/>
          <w:sz w:val="18"/>
          <w:szCs w:val="18"/>
        </w:rPr>
        <w:t xml:space="preserve"> </w:t>
      </w:r>
      <w:r w:rsidRPr="00665A3D">
        <w:rPr>
          <w:rFonts w:ascii="Arial" w:eastAsia="Arial" w:hAnsi="Arial" w:cs="Arial"/>
          <w:sz w:val="18"/>
          <w:szCs w:val="18"/>
        </w:rPr>
        <w:t>o</w:t>
      </w:r>
      <w:r w:rsidRPr="00665A3D">
        <w:rPr>
          <w:rFonts w:ascii="Arial" w:eastAsia="Arial" w:hAnsi="Arial" w:cs="Arial"/>
          <w:spacing w:val="-3"/>
          <w:sz w:val="18"/>
          <w:szCs w:val="18"/>
        </w:rPr>
        <w:t xml:space="preserve"> </w:t>
      </w:r>
      <w:r w:rsidRPr="00665A3D">
        <w:rPr>
          <w:rFonts w:ascii="Arial" w:eastAsia="Arial" w:hAnsi="Arial" w:cs="Arial"/>
          <w:spacing w:val="-1"/>
          <w:sz w:val="18"/>
          <w:szCs w:val="18"/>
        </w:rPr>
        <w:t>vplivu</w:t>
      </w:r>
      <w:r w:rsidRPr="00665A3D">
        <w:rPr>
          <w:rFonts w:ascii="Arial" w:eastAsia="Arial" w:hAnsi="Arial" w:cs="Arial"/>
          <w:spacing w:val="-4"/>
          <w:sz w:val="18"/>
          <w:szCs w:val="18"/>
        </w:rPr>
        <w:t xml:space="preserve"> </w:t>
      </w:r>
      <w:r w:rsidRPr="00665A3D">
        <w:rPr>
          <w:rFonts w:ascii="Arial" w:eastAsia="Arial" w:hAnsi="Arial" w:cs="Arial"/>
          <w:spacing w:val="-1"/>
          <w:sz w:val="18"/>
          <w:szCs w:val="18"/>
        </w:rPr>
        <w:t>na</w:t>
      </w:r>
      <w:r w:rsidRPr="00665A3D">
        <w:rPr>
          <w:rFonts w:ascii="Arial" w:eastAsia="Arial" w:hAnsi="Arial" w:cs="Arial"/>
          <w:spacing w:val="-3"/>
          <w:sz w:val="18"/>
          <w:szCs w:val="18"/>
        </w:rPr>
        <w:t xml:space="preserve"> </w:t>
      </w:r>
      <w:r w:rsidRPr="00665A3D">
        <w:rPr>
          <w:rFonts w:ascii="Arial" w:eastAsia="Arial" w:hAnsi="Arial" w:cs="Arial"/>
          <w:spacing w:val="-1"/>
          <w:sz w:val="18"/>
          <w:szCs w:val="18"/>
        </w:rPr>
        <w:t>celjenje</w:t>
      </w:r>
      <w:r w:rsidRPr="00665A3D">
        <w:rPr>
          <w:rFonts w:ascii="Arial" w:eastAsia="Arial" w:hAnsi="Arial" w:cs="Arial"/>
          <w:spacing w:val="-4"/>
          <w:sz w:val="18"/>
          <w:szCs w:val="18"/>
        </w:rPr>
        <w:t xml:space="preserve"> </w:t>
      </w:r>
      <w:r w:rsidRPr="00665A3D">
        <w:rPr>
          <w:rFonts w:ascii="Arial" w:eastAsia="Arial" w:hAnsi="Arial" w:cs="Arial"/>
          <w:spacing w:val="-1"/>
          <w:sz w:val="18"/>
          <w:szCs w:val="18"/>
        </w:rPr>
        <w:t>ran</w:t>
      </w:r>
    </w:p>
    <w:p w14:paraId="7920A767" w14:textId="77777777" w:rsidR="00605617" w:rsidRPr="00665A3D" w:rsidRDefault="00605617" w:rsidP="005C5177">
      <w:pPr>
        <w:widowControl w:val="0"/>
        <w:numPr>
          <w:ilvl w:val="4"/>
          <w:numId w:val="73"/>
        </w:numPr>
        <w:tabs>
          <w:tab w:val="left" w:pos="1559"/>
          <w:tab w:val="left" w:pos="2040"/>
        </w:tabs>
        <w:suppressAutoHyphens/>
        <w:spacing w:after="0" w:line="206" w:lineRule="exact"/>
        <w:ind w:left="1984" w:hanging="397"/>
      </w:pPr>
      <w:r w:rsidRPr="00665A3D">
        <w:rPr>
          <w:rFonts w:ascii="Arial" w:eastAsia="Arial" w:hAnsi="Arial" w:cs="Arial"/>
          <w:spacing w:val="-1"/>
          <w:sz w:val="18"/>
          <w:szCs w:val="18"/>
        </w:rPr>
        <w:t>navodila</w:t>
      </w:r>
      <w:r w:rsidRPr="00665A3D">
        <w:rPr>
          <w:rFonts w:ascii="Arial" w:eastAsia="Arial" w:hAnsi="Arial" w:cs="Arial"/>
          <w:spacing w:val="-6"/>
          <w:sz w:val="18"/>
          <w:szCs w:val="18"/>
        </w:rPr>
        <w:t xml:space="preserve"> </w:t>
      </w:r>
      <w:r w:rsidRPr="00665A3D">
        <w:rPr>
          <w:rFonts w:ascii="Arial" w:eastAsia="Arial" w:hAnsi="Arial" w:cs="Arial"/>
          <w:sz w:val="18"/>
          <w:szCs w:val="18"/>
        </w:rPr>
        <w:t>na</w:t>
      </w:r>
      <w:r w:rsidRPr="00665A3D">
        <w:rPr>
          <w:rFonts w:ascii="Arial" w:eastAsia="Arial" w:hAnsi="Arial" w:cs="Arial"/>
          <w:spacing w:val="-8"/>
          <w:sz w:val="18"/>
          <w:szCs w:val="18"/>
        </w:rPr>
        <w:t xml:space="preserve"> </w:t>
      </w:r>
      <w:r w:rsidRPr="00665A3D">
        <w:rPr>
          <w:rFonts w:ascii="Arial" w:eastAsia="Arial" w:hAnsi="Arial" w:cs="Arial"/>
          <w:spacing w:val="-1"/>
          <w:sz w:val="18"/>
          <w:szCs w:val="18"/>
        </w:rPr>
        <w:t>embalaži</w:t>
      </w:r>
      <w:r w:rsidRPr="00665A3D">
        <w:rPr>
          <w:rFonts w:ascii="Arial" w:eastAsia="Arial" w:hAnsi="Arial" w:cs="Arial"/>
          <w:spacing w:val="-5"/>
          <w:sz w:val="18"/>
          <w:szCs w:val="18"/>
        </w:rPr>
        <w:t xml:space="preserve"> </w:t>
      </w:r>
      <w:r w:rsidRPr="00665A3D">
        <w:rPr>
          <w:rFonts w:ascii="Arial" w:eastAsia="Arial" w:hAnsi="Arial" w:cs="Arial"/>
          <w:sz w:val="18"/>
          <w:szCs w:val="18"/>
        </w:rPr>
        <w:t>v</w:t>
      </w:r>
      <w:r w:rsidRPr="00665A3D">
        <w:rPr>
          <w:rFonts w:ascii="Arial" w:eastAsia="Arial" w:hAnsi="Arial" w:cs="Arial"/>
          <w:spacing w:val="-10"/>
          <w:sz w:val="18"/>
          <w:szCs w:val="18"/>
        </w:rPr>
        <w:t xml:space="preserve"> </w:t>
      </w:r>
      <w:r w:rsidRPr="00665A3D">
        <w:rPr>
          <w:rFonts w:ascii="Arial" w:eastAsia="Arial" w:hAnsi="Arial" w:cs="Arial"/>
          <w:spacing w:val="-1"/>
          <w:sz w:val="18"/>
          <w:szCs w:val="18"/>
        </w:rPr>
        <w:t>slovenskem</w:t>
      </w:r>
      <w:r w:rsidRPr="00665A3D">
        <w:rPr>
          <w:rFonts w:ascii="Arial" w:eastAsia="Arial" w:hAnsi="Arial" w:cs="Arial"/>
          <w:spacing w:val="-5"/>
          <w:sz w:val="18"/>
          <w:szCs w:val="18"/>
        </w:rPr>
        <w:t xml:space="preserve"> </w:t>
      </w:r>
      <w:r w:rsidRPr="00665A3D">
        <w:rPr>
          <w:rFonts w:ascii="Arial" w:eastAsia="Arial" w:hAnsi="Arial" w:cs="Arial"/>
          <w:spacing w:val="-1"/>
          <w:sz w:val="18"/>
          <w:szCs w:val="18"/>
        </w:rPr>
        <w:t>jeziku</w:t>
      </w:r>
    </w:p>
    <w:p w14:paraId="74C3050A" w14:textId="77777777" w:rsidR="00605617" w:rsidRPr="00665A3D" w:rsidRDefault="00605617" w:rsidP="005C5177">
      <w:pPr>
        <w:widowControl w:val="0"/>
        <w:numPr>
          <w:ilvl w:val="4"/>
          <w:numId w:val="73"/>
        </w:numPr>
        <w:tabs>
          <w:tab w:val="left" w:pos="1559"/>
        </w:tabs>
        <w:suppressAutoHyphens/>
        <w:spacing w:after="0" w:line="207" w:lineRule="exact"/>
        <w:ind w:left="1984" w:hanging="397"/>
      </w:pPr>
      <w:r w:rsidRPr="00665A3D">
        <w:rPr>
          <w:rFonts w:ascii="Arial" w:eastAsia="Arial" w:hAnsi="Arial" w:cs="Arial"/>
          <w:spacing w:val="-1"/>
          <w:sz w:val="18"/>
          <w:szCs w:val="18"/>
        </w:rPr>
        <w:t>varnostni</w:t>
      </w:r>
      <w:r w:rsidRPr="00665A3D">
        <w:rPr>
          <w:rFonts w:ascii="Arial" w:eastAsia="Arial" w:hAnsi="Arial" w:cs="Arial"/>
          <w:spacing w:val="-6"/>
          <w:sz w:val="18"/>
          <w:szCs w:val="18"/>
        </w:rPr>
        <w:t xml:space="preserve"> </w:t>
      </w:r>
      <w:r w:rsidRPr="00665A3D">
        <w:rPr>
          <w:rFonts w:ascii="Arial" w:eastAsia="Arial" w:hAnsi="Arial" w:cs="Arial"/>
          <w:spacing w:val="-1"/>
          <w:sz w:val="18"/>
          <w:szCs w:val="18"/>
        </w:rPr>
        <w:t>list</w:t>
      </w:r>
      <w:r w:rsidRPr="00665A3D">
        <w:rPr>
          <w:rFonts w:ascii="Arial" w:eastAsia="Arial" w:hAnsi="Arial" w:cs="Arial"/>
          <w:spacing w:val="-6"/>
          <w:sz w:val="18"/>
          <w:szCs w:val="18"/>
        </w:rPr>
        <w:t xml:space="preserve"> </w:t>
      </w:r>
      <w:r w:rsidRPr="00665A3D">
        <w:rPr>
          <w:rFonts w:ascii="Arial" w:eastAsia="Arial" w:hAnsi="Arial" w:cs="Arial"/>
          <w:sz w:val="18"/>
          <w:szCs w:val="18"/>
        </w:rPr>
        <w:t>v</w:t>
      </w:r>
      <w:r w:rsidRPr="00665A3D">
        <w:rPr>
          <w:rFonts w:ascii="Arial" w:eastAsia="Arial" w:hAnsi="Arial" w:cs="Arial"/>
          <w:spacing w:val="-7"/>
          <w:sz w:val="18"/>
          <w:szCs w:val="18"/>
        </w:rPr>
        <w:t xml:space="preserve"> </w:t>
      </w:r>
      <w:r w:rsidRPr="00665A3D">
        <w:rPr>
          <w:rFonts w:ascii="Arial" w:eastAsia="Arial" w:hAnsi="Arial" w:cs="Arial"/>
          <w:spacing w:val="-1"/>
          <w:sz w:val="18"/>
          <w:szCs w:val="18"/>
        </w:rPr>
        <w:t>slovenskem</w:t>
      </w:r>
      <w:r w:rsidRPr="00665A3D">
        <w:rPr>
          <w:rFonts w:ascii="Arial" w:eastAsia="Arial" w:hAnsi="Arial" w:cs="Arial"/>
          <w:spacing w:val="-5"/>
          <w:sz w:val="18"/>
          <w:szCs w:val="18"/>
        </w:rPr>
        <w:t xml:space="preserve"> </w:t>
      </w:r>
      <w:r w:rsidRPr="00665A3D">
        <w:rPr>
          <w:rFonts w:ascii="Arial" w:eastAsia="Arial" w:hAnsi="Arial" w:cs="Arial"/>
          <w:spacing w:val="-1"/>
          <w:sz w:val="18"/>
          <w:szCs w:val="18"/>
        </w:rPr>
        <w:t>jeziku</w:t>
      </w:r>
    </w:p>
    <w:p w14:paraId="78A53CC0" w14:textId="77777777" w:rsidR="00605617" w:rsidRPr="00665A3D" w:rsidRDefault="00605617" w:rsidP="005C5177">
      <w:pPr>
        <w:widowControl w:val="0"/>
        <w:numPr>
          <w:ilvl w:val="3"/>
          <w:numId w:val="85"/>
        </w:numPr>
        <w:tabs>
          <w:tab w:val="left" w:pos="839"/>
        </w:tabs>
        <w:suppressAutoHyphens/>
        <w:spacing w:after="0" w:line="195" w:lineRule="exact"/>
        <w:ind w:hanging="2411"/>
      </w:pPr>
      <w:r w:rsidRPr="00665A3D">
        <w:rPr>
          <w:rFonts w:ascii="Arial" w:eastAsia="Arial" w:hAnsi="Arial" w:cs="Arial"/>
          <w:sz w:val="18"/>
          <w:szCs w:val="18"/>
          <w:u w:val="single" w:color="000000"/>
        </w:rPr>
        <w:t>Oprema:</w:t>
      </w:r>
    </w:p>
    <w:p w14:paraId="76189625" w14:textId="77777777" w:rsidR="00605617" w:rsidRPr="00665A3D" w:rsidRDefault="00605617" w:rsidP="005C5177">
      <w:pPr>
        <w:widowControl w:val="0"/>
        <w:numPr>
          <w:ilvl w:val="0"/>
          <w:numId w:val="56"/>
        </w:numPr>
        <w:suppressAutoHyphens/>
        <w:spacing w:after="0" w:line="206" w:lineRule="exact"/>
        <w:ind w:left="1984" w:hanging="397"/>
      </w:pPr>
      <w:r w:rsidRPr="00665A3D">
        <w:rPr>
          <w:rFonts w:ascii="Arial" w:eastAsia="Arial" w:hAnsi="Arial" w:cs="Arial"/>
          <w:sz w:val="18"/>
          <w:szCs w:val="18"/>
        </w:rPr>
        <w:t>500</w:t>
      </w:r>
      <w:r w:rsidRPr="00665A3D">
        <w:rPr>
          <w:rFonts w:ascii="Arial" w:eastAsia="Arial" w:hAnsi="Arial" w:cs="Arial"/>
          <w:spacing w:val="-7"/>
          <w:sz w:val="18"/>
          <w:szCs w:val="18"/>
        </w:rPr>
        <w:t xml:space="preserve"> </w:t>
      </w:r>
      <w:r w:rsidRPr="00665A3D">
        <w:rPr>
          <w:rFonts w:ascii="Arial" w:eastAsia="Arial" w:hAnsi="Arial" w:cs="Arial"/>
          <w:sz w:val="18"/>
          <w:szCs w:val="18"/>
        </w:rPr>
        <w:t>ml</w:t>
      </w:r>
      <w:r w:rsidRPr="00665A3D">
        <w:rPr>
          <w:rFonts w:ascii="Arial" w:eastAsia="Arial" w:hAnsi="Arial" w:cs="Arial"/>
          <w:spacing w:val="-6"/>
          <w:sz w:val="18"/>
          <w:szCs w:val="18"/>
        </w:rPr>
        <w:t xml:space="preserve"> </w:t>
      </w:r>
      <w:r w:rsidRPr="00665A3D">
        <w:rPr>
          <w:rFonts w:ascii="Arial" w:eastAsia="Arial" w:hAnsi="Arial" w:cs="Arial"/>
          <w:spacing w:val="-1"/>
          <w:sz w:val="18"/>
          <w:szCs w:val="18"/>
        </w:rPr>
        <w:t>plastenka</w:t>
      </w:r>
      <w:r w:rsidRPr="00665A3D">
        <w:rPr>
          <w:rFonts w:ascii="Arial" w:eastAsia="Arial" w:hAnsi="Arial" w:cs="Arial"/>
          <w:spacing w:val="-7"/>
          <w:sz w:val="18"/>
          <w:szCs w:val="18"/>
        </w:rPr>
        <w:t xml:space="preserve"> </w:t>
      </w:r>
      <w:r w:rsidRPr="00665A3D">
        <w:rPr>
          <w:rFonts w:ascii="Arial" w:eastAsia="Arial" w:hAnsi="Arial" w:cs="Arial"/>
          <w:sz w:val="18"/>
          <w:szCs w:val="18"/>
        </w:rPr>
        <w:t>z</w:t>
      </w:r>
      <w:r w:rsidRPr="00665A3D">
        <w:rPr>
          <w:rFonts w:ascii="Arial" w:eastAsia="Arial" w:hAnsi="Arial" w:cs="Arial"/>
          <w:spacing w:val="-5"/>
          <w:sz w:val="18"/>
          <w:szCs w:val="18"/>
        </w:rPr>
        <w:t xml:space="preserve"> </w:t>
      </w:r>
      <w:r w:rsidRPr="00665A3D">
        <w:rPr>
          <w:rFonts w:ascii="Arial" w:eastAsia="Arial" w:hAnsi="Arial" w:cs="Arial"/>
          <w:spacing w:val="-1"/>
          <w:sz w:val="18"/>
          <w:szCs w:val="18"/>
        </w:rPr>
        <w:t>ozkim</w:t>
      </w:r>
      <w:r w:rsidRPr="00665A3D">
        <w:rPr>
          <w:rFonts w:ascii="Arial" w:eastAsia="Arial" w:hAnsi="Arial" w:cs="Arial"/>
          <w:spacing w:val="-4"/>
          <w:sz w:val="18"/>
          <w:szCs w:val="18"/>
        </w:rPr>
        <w:t xml:space="preserve"> </w:t>
      </w:r>
      <w:r w:rsidRPr="00665A3D">
        <w:rPr>
          <w:rFonts w:ascii="Arial" w:eastAsia="Arial" w:hAnsi="Arial" w:cs="Arial"/>
          <w:spacing w:val="-1"/>
          <w:sz w:val="18"/>
          <w:szCs w:val="18"/>
        </w:rPr>
        <w:t>izlivnikom in zapiralom, ki omogoča enoročno zapiranje</w:t>
      </w:r>
    </w:p>
    <w:p w14:paraId="28450826" w14:textId="77777777" w:rsidR="00605617" w:rsidRDefault="00605617" w:rsidP="00605617">
      <w:pPr>
        <w:widowControl w:val="0"/>
        <w:spacing w:after="0" w:line="206" w:lineRule="exact"/>
        <w:rPr>
          <w:rFonts w:ascii="Arial" w:eastAsia="Arial" w:hAnsi="Arial" w:cs="Arial"/>
          <w:spacing w:val="-1"/>
          <w:sz w:val="18"/>
          <w:szCs w:val="18"/>
          <w:highlight w:val="yellow"/>
        </w:rPr>
      </w:pPr>
    </w:p>
    <w:p w14:paraId="7B565345" w14:textId="77777777" w:rsidR="00605617" w:rsidRPr="00847591" w:rsidRDefault="00605617" w:rsidP="00605617">
      <w:pPr>
        <w:keepNext/>
        <w:keepLines/>
        <w:widowControl w:val="0"/>
        <w:tabs>
          <w:tab w:val="left" w:pos="620"/>
        </w:tabs>
        <w:spacing w:after="0" w:line="240" w:lineRule="auto"/>
        <w:ind w:left="118"/>
        <w:outlineLvl w:val="0"/>
        <w:rPr>
          <w:rFonts w:ascii="Aptos Display" w:eastAsia="Aptos Display" w:hAnsi="Aptos Display" w:cs="Aptos Display"/>
          <w:color w:val="0F4761"/>
          <w:sz w:val="40"/>
          <w:szCs w:val="40"/>
        </w:rPr>
      </w:pPr>
      <w:r w:rsidRPr="00847591">
        <w:rPr>
          <w:rFonts w:ascii="Arial" w:eastAsia="Aptos Display" w:hAnsi="Arial" w:cs="Arial"/>
          <w:b/>
          <w:color w:val="00000A"/>
          <w:spacing w:val="-1"/>
          <w:sz w:val="18"/>
          <w:szCs w:val="18"/>
        </w:rPr>
        <w:t>III.4 RAZKUŽILO</w:t>
      </w:r>
      <w:r w:rsidRPr="00847591">
        <w:rPr>
          <w:rFonts w:ascii="Arial" w:eastAsia="Aptos Display" w:hAnsi="Arial" w:cs="Arial"/>
          <w:b/>
          <w:color w:val="00000A"/>
          <w:spacing w:val="-9"/>
          <w:sz w:val="18"/>
          <w:szCs w:val="18"/>
        </w:rPr>
        <w:t xml:space="preserve"> </w:t>
      </w:r>
      <w:r w:rsidRPr="00847591">
        <w:rPr>
          <w:rFonts w:ascii="Arial" w:eastAsia="Aptos Display" w:hAnsi="Arial" w:cs="Arial"/>
          <w:b/>
          <w:color w:val="00000A"/>
          <w:spacing w:val="1"/>
          <w:sz w:val="18"/>
          <w:szCs w:val="18"/>
        </w:rPr>
        <w:t>ZA</w:t>
      </w:r>
      <w:r w:rsidRPr="00847591">
        <w:rPr>
          <w:rFonts w:ascii="Arial" w:eastAsia="Aptos Display" w:hAnsi="Arial" w:cs="Arial"/>
          <w:b/>
          <w:color w:val="00000A"/>
          <w:spacing w:val="-11"/>
          <w:sz w:val="18"/>
          <w:szCs w:val="18"/>
        </w:rPr>
        <w:t xml:space="preserve"> </w:t>
      </w:r>
      <w:r w:rsidRPr="00847591">
        <w:rPr>
          <w:rFonts w:ascii="Arial" w:eastAsia="Aptos Display" w:hAnsi="Arial" w:cs="Arial"/>
          <w:b/>
          <w:color w:val="00000A"/>
          <w:spacing w:val="-1"/>
          <w:sz w:val="18"/>
          <w:szCs w:val="18"/>
        </w:rPr>
        <w:t>KOŽO</w:t>
      </w:r>
      <w:r w:rsidRPr="00847591">
        <w:rPr>
          <w:rFonts w:ascii="Arial" w:eastAsia="Aptos Display" w:hAnsi="Arial" w:cs="Arial"/>
          <w:b/>
          <w:color w:val="00000A"/>
          <w:spacing w:val="-6"/>
          <w:sz w:val="18"/>
          <w:szCs w:val="18"/>
        </w:rPr>
        <w:t xml:space="preserve"> </w:t>
      </w:r>
      <w:r w:rsidRPr="00847591">
        <w:rPr>
          <w:rFonts w:ascii="Arial" w:eastAsia="Aptos Display" w:hAnsi="Arial" w:cs="Arial"/>
          <w:b/>
          <w:color w:val="00000A"/>
          <w:sz w:val="18"/>
          <w:szCs w:val="18"/>
        </w:rPr>
        <w:t>Z</w:t>
      </w:r>
      <w:r w:rsidRPr="00847591">
        <w:rPr>
          <w:rFonts w:ascii="Arial" w:eastAsia="Aptos Display" w:hAnsi="Arial" w:cs="Arial"/>
          <w:b/>
          <w:color w:val="00000A"/>
          <w:spacing w:val="-9"/>
          <w:sz w:val="18"/>
          <w:szCs w:val="18"/>
        </w:rPr>
        <w:t xml:space="preserve"> </w:t>
      </w:r>
      <w:r w:rsidRPr="00847591">
        <w:rPr>
          <w:rFonts w:ascii="Arial" w:eastAsia="Aptos Display" w:hAnsi="Arial" w:cs="Arial"/>
          <w:b/>
          <w:color w:val="00000A"/>
          <w:spacing w:val="-1"/>
          <w:sz w:val="18"/>
          <w:szCs w:val="18"/>
        </w:rPr>
        <w:t>JODOM</w:t>
      </w:r>
    </w:p>
    <w:p w14:paraId="39C58A7C" w14:textId="77777777" w:rsidR="00605617" w:rsidRPr="00847591" w:rsidRDefault="00605617" w:rsidP="005C5177">
      <w:pPr>
        <w:widowControl w:val="0"/>
        <w:numPr>
          <w:ilvl w:val="3"/>
          <w:numId w:val="93"/>
        </w:numPr>
        <w:tabs>
          <w:tab w:val="left" w:pos="839"/>
        </w:tabs>
        <w:spacing w:after="0" w:line="207" w:lineRule="exact"/>
        <w:ind w:hanging="271"/>
        <w:rPr>
          <w:rFonts w:ascii="Arial" w:eastAsia="Arial" w:hAnsi="Arial" w:cs="Arial"/>
          <w:color w:val="00000A"/>
          <w:sz w:val="18"/>
          <w:szCs w:val="18"/>
        </w:rPr>
      </w:pPr>
      <w:r w:rsidRPr="00847591">
        <w:rPr>
          <w:rFonts w:ascii="Arial" w:eastAsia="Arial" w:hAnsi="Arial" w:cs="Arial"/>
          <w:color w:val="00000A"/>
          <w:spacing w:val="-1"/>
          <w:sz w:val="18"/>
          <w:szCs w:val="18"/>
          <w:u w:val="single" w:color="000000"/>
        </w:rPr>
        <w:t>Strokovne</w:t>
      </w:r>
      <w:r w:rsidRPr="00847591">
        <w:rPr>
          <w:rFonts w:ascii="Arial" w:eastAsia="Arial" w:hAnsi="Arial" w:cs="Arial"/>
          <w:color w:val="00000A"/>
          <w:spacing w:val="-15"/>
          <w:sz w:val="18"/>
          <w:szCs w:val="18"/>
          <w:u w:val="single" w:color="000000"/>
        </w:rPr>
        <w:t xml:space="preserve"> </w:t>
      </w:r>
      <w:r w:rsidRPr="00847591">
        <w:rPr>
          <w:rFonts w:ascii="Arial" w:eastAsia="Arial" w:hAnsi="Arial" w:cs="Arial"/>
          <w:color w:val="00000A"/>
          <w:spacing w:val="-1"/>
          <w:sz w:val="18"/>
          <w:szCs w:val="18"/>
          <w:u w:val="single" w:color="000000"/>
        </w:rPr>
        <w:t>zahteve:</w:t>
      </w:r>
    </w:p>
    <w:p w14:paraId="6A5E79CE" w14:textId="77777777" w:rsidR="00605617" w:rsidRPr="00847591" w:rsidRDefault="00605617" w:rsidP="005C5177">
      <w:pPr>
        <w:widowControl w:val="0"/>
        <w:numPr>
          <w:ilvl w:val="4"/>
          <w:numId w:val="93"/>
        </w:numPr>
        <w:tabs>
          <w:tab w:val="left" w:pos="1609"/>
        </w:tabs>
        <w:spacing w:after="0" w:line="240" w:lineRule="auto"/>
        <w:ind w:right="185" w:hanging="332"/>
        <w:rPr>
          <w:rFonts w:ascii="Arial" w:eastAsia="Arial" w:hAnsi="Arial" w:cs="Arial"/>
          <w:color w:val="00000A"/>
          <w:sz w:val="18"/>
          <w:szCs w:val="18"/>
        </w:rPr>
      </w:pPr>
      <w:r w:rsidRPr="00847591">
        <w:rPr>
          <w:rFonts w:ascii="Arial" w:eastAsia="Arial" w:hAnsi="Arial" w:cs="Arial"/>
          <w:color w:val="00000A"/>
          <w:sz w:val="18"/>
          <w:szCs w:val="18"/>
        </w:rPr>
        <w:t>na</w:t>
      </w:r>
      <w:r w:rsidRPr="00847591">
        <w:rPr>
          <w:rFonts w:ascii="Arial" w:eastAsia="Arial" w:hAnsi="Arial" w:cs="Arial"/>
          <w:color w:val="00000A"/>
          <w:spacing w:val="14"/>
          <w:sz w:val="18"/>
          <w:szCs w:val="18"/>
        </w:rPr>
        <w:t xml:space="preserve"> </w:t>
      </w:r>
      <w:r w:rsidRPr="00847591">
        <w:rPr>
          <w:rFonts w:ascii="Arial" w:eastAsia="Arial" w:hAnsi="Arial" w:cs="Arial"/>
          <w:color w:val="00000A"/>
          <w:spacing w:val="-1"/>
          <w:sz w:val="18"/>
          <w:szCs w:val="18"/>
        </w:rPr>
        <w:t>vodni</w:t>
      </w:r>
      <w:r w:rsidRPr="00847591">
        <w:rPr>
          <w:rFonts w:ascii="Arial" w:eastAsia="Arial" w:hAnsi="Arial" w:cs="Arial"/>
          <w:color w:val="00000A"/>
          <w:spacing w:val="12"/>
          <w:sz w:val="18"/>
          <w:szCs w:val="18"/>
        </w:rPr>
        <w:t xml:space="preserve"> </w:t>
      </w:r>
      <w:r w:rsidRPr="00847591">
        <w:rPr>
          <w:rFonts w:ascii="Arial" w:eastAsia="Arial" w:hAnsi="Arial" w:cs="Arial"/>
          <w:color w:val="00000A"/>
          <w:spacing w:val="-1"/>
          <w:sz w:val="18"/>
          <w:szCs w:val="18"/>
        </w:rPr>
        <w:t>osnovi, jodiran</w:t>
      </w:r>
      <w:r w:rsidRPr="00847591">
        <w:rPr>
          <w:rFonts w:ascii="Arial" w:eastAsia="Arial" w:hAnsi="Arial" w:cs="Arial"/>
          <w:color w:val="00000A"/>
          <w:spacing w:val="12"/>
          <w:sz w:val="18"/>
          <w:szCs w:val="18"/>
        </w:rPr>
        <w:t xml:space="preserve"> </w:t>
      </w:r>
      <w:r w:rsidRPr="00847591">
        <w:rPr>
          <w:rFonts w:ascii="Arial" w:eastAsia="Arial" w:hAnsi="Arial" w:cs="Arial"/>
          <w:color w:val="00000A"/>
          <w:spacing w:val="-1"/>
          <w:sz w:val="18"/>
          <w:szCs w:val="18"/>
        </w:rPr>
        <w:t>povidon</w:t>
      </w:r>
      <w:r w:rsidRPr="00847591">
        <w:rPr>
          <w:rFonts w:ascii="Arial" w:eastAsia="Arial" w:hAnsi="Arial" w:cs="Arial"/>
          <w:color w:val="00000A"/>
          <w:spacing w:val="14"/>
          <w:sz w:val="18"/>
          <w:szCs w:val="18"/>
        </w:rPr>
        <w:t xml:space="preserve"> </w:t>
      </w:r>
      <w:r w:rsidRPr="00847591">
        <w:rPr>
          <w:rFonts w:ascii="Arial" w:eastAsia="Arial" w:hAnsi="Arial" w:cs="Arial"/>
          <w:color w:val="00000A"/>
          <w:sz w:val="18"/>
          <w:szCs w:val="18"/>
        </w:rPr>
        <w:t>z</w:t>
      </w:r>
      <w:r w:rsidRPr="00847591">
        <w:rPr>
          <w:rFonts w:ascii="Arial" w:eastAsia="Arial" w:hAnsi="Arial" w:cs="Arial"/>
          <w:color w:val="00000A"/>
          <w:spacing w:val="83"/>
          <w:w w:val="99"/>
          <w:sz w:val="18"/>
          <w:szCs w:val="18"/>
        </w:rPr>
        <w:t xml:space="preserve"> </w:t>
      </w:r>
      <w:r w:rsidRPr="00847591">
        <w:rPr>
          <w:rFonts w:ascii="Arial" w:eastAsia="Arial" w:hAnsi="Arial" w:cs="Arial"/>
          <w:color w:val="00000A"/>
          <w:sz w:val="18"/>
          <w:szCs w:val="18"/>
        </w:rPr>
        <w:t>10%</w:t>
      </w:r>
      <w:r w:rsidRPr="00847591">
        <w:rPr>
          <w:rFonts w:ascii="Arial" w:eastAsia="Arial" w:hAnsi="Arial" w:cs="Arial"/>
          <w:color w:val="00000A"/>
          <w:spacing w:val="-9"/>
          <w:sz w:val="18"/>
          <w:szCs w:val="18"/>
        </w:rPr>
        <w:t xml:space="preserve"> </w:t>
      </w:r>
      <w:r w:rsidRPr="00847591">
        <w:rPr>
          <w:rFonts w:ascii="Arial" w:eastAsia="Arial" w:hAnsi="Arial" w:cs="Arial"/>
          <w:color w:val="00000A"/>
          <w:spacing w:val="-1"/>
          <w:sz w:val="18"/>
          <w:szCs w:val="18"/>
        </w:rPr>
        <w:t>razpoložljivim</w:t>
      </w:r>
      <w:r w:rsidRPr="00847591">
        <w:rPr>
          <w:rFonts w:ascii="Arial" w:eastAsia="Arial" w:hAnsi="Arial" w:cs="Arial"/>
          <w:color w:val="00000A"/>
          <w:spacing w:val="-9"/>
          <w:sz w:val="18"/>
          <w:szCs w:val="18"/>
        </w:rPr>
        <w:t xml:space="preserve"> </w:t>
      </w:r>
      <w:r w:rsidRPr="00847591">
        <w:rPr>
          <w:rFonts w:ascii="Arial" w:eastAsia="Arial" w:hAnsi="Arial" w:cs="Arial"/>
          <w:color w:val="00000A"/>
          <w:spacing w:val="-1"/>
          <w:sz w:val="18"/>
          <w:szCs w:val="18"/>
        </w:rPr>
        <w:t>jodom</w:t>
      </w:r>
    </w:p>
    <w:p w14:paraId="4573CDF8" w14:textId="77777777" w:rsidR="00605617" w:rsidRPr="00847591" w:rsidRDefault="00605617" w:rsidP="005C5177">
      <w:pPr>
        <w:widowControl w:val="0"/>
        <w:numPr>
          <w:ilvl w:val="4"/>
          <w:numId w:val="93"/>
        </w:numPr>
        <w:tabs>
          <w:tab w:val="left" w:pos="1609"/>
        </w:tabs>
        <w:spacing w:after="0" w:line="207" w:lineRule="exact"/>
        <w:ind w:hanging="357"/>
        <w:rPr>
          <w:rFonts w:ascii="Arial" w:eastAsia="Arial" w:hAnsi="Arial" w:cs="Arial"/>
          <w:color w:val="00000A"/>
          <w:sz w:val="18"/>
          <w:szCs w:val="18"/>
        </w:rPr>
      </w:pPr>
      <w:r w:rsidRPr="00847591">
        <w:rPr>
          <w:rFonts w:ascii="Arial" w:eastAsia="Arial" w:hAnsi="Arial" w:cs="Arial"/>
          <w:color w:val="00000A"/>
          <w:spacing w:val="-1"/>
          <w:sz w:val="18"/>
          <w:szCs w:val="18"/>
        </w:rPr>
        <w:t>pripravljena</w:t>
      </w:r>
      <w:r w:rsidRPr="00847591">
        <w:rPr>
          <w:rFonts w:ascii="Arial" w:eastAsia="Arial" w:hAnsi="Arial" w:cs="Arial"/>
          <w:color w:val="00000A"/>
          <w:spacing w:val="-10"/>
          <w:sz w:val="18"/>
          <w:szCs w:val="18"/>
        </w:rPr>
        <w:t xml:space="preserve"> </w:t>
      </w:r>
      <w:r w:rsidRPr="00847591">
        <w:rPr>
          <w:rFonts w:ascii="Arial" w:eastAsia="Arial" w:hAnsi="Arial" w:cs="Arial"/>
          <w:color w:val="00000A"/>
          <w:spacing w:val="-1"/>
          <w:sz w:val="18"/>
          <w:szCs w:val="18"/>
        </w:rPr>
        <w:t>tekočina</w:t>
      </w:r>
      <w:r w:rsidRPr="00847591">
        <w:rPr>
          <w:rFonts w:ascii="Arial" w:eastAsia="Arial" w:hAnsi="Arial" w:cs="Arial"/>
          <w:color w:val="00000A"/>
          <w:spacing w:val="-8"/>
          <w:sz w:val="18"/>
          <w:szCs w:val="18"/>
        </w:rPr>
        <w:t xml:space="preserve"> </w:t>
      </w:r>
      <w:r w:rsidRPr="00847591">
        <w:rPr>
          <w:rFonts w:ascii="Arial" w:eastAsia="Arial" w:hAnsi="Arial" w:cs="Arial"/>
          <w:color w:val="00000A"/>
          <w:spacing w:val="-1"/>
          <w:sz w:val="18"/>
          <w:szCs w:val="18"/>
        </w:rPr>
        <w:t>za</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uporabo</w:t>
      </w:r>
    </w:p>
    <w:p w14:paraId="06B17FC9" w14:textId="77777777" w:rsidR="00605617" w:rsidRPr="00847591" w:rsidRDefault="00605617" w:rsidP="005C5177">
      <w:pPr>
        <w:widowControl w:val="0"/>
        <w:numPr>
          <w:ilvl w:val="4"/>
          <w:numId w:val="93"/>
        </w:numPr>
        <w:spacing w:after="0" w:line="207" w:lineRule="exact"/>
        <w:rPr>
          <w:rFonts w:ascii="Arial" w:eastAsia="Arial" w:hAnsi="Arial" w:cs="Arial"/>
          <w:color w:val="00000A"/>
          <w:sz w:val="18"/>
          <w:szCs w:val="18"/>
        </w:rPr>
      </w:pPr>
      <w:r w:rsidRPr="00847591">
        <w:rPr>
          <w:rFonts w:ascii="Arial" w:eastAsia="Arial" w:hAnsi="Arial" w:cs="Arial"/>
          <w:color w:val="00000A"/>
          <w:sz w:val="18"/>
          <w:szCs w:val="18"/>
        </w:rPr>
        <w:t>namenjeno je higienskemu in kirurškemu razkuževanju kože pred posegi (vstavljanje centralnih in perifernih kanalov, kirurški posegi, biopsije)</w:t>
      </w:r>
    </w:p>
    <w:p w14:paraId="627FE994" w14:textId="77777777" w:rsidR="00605617" w:rsidRPr="00847591" w:rsidRDefault="00605617" w:rsidP="005C5177">
      <w:pPr>
        <w:widowControl w:val="0"/>
        <w:numPr>
          <w:ilvl w:val="4"/>
          <w:numId w:val="93"/>
        </w:numPr>
        <w:spacing w:after="0" w:line="240" w:lineRule="auto"/>
        <w:rPr>
          <w:rFonts w:ascii="Arial" w:eastAsia="Arial" w:hAnsi="Arial" w:cs="Arial"/>
          <w:color w:val="00000A"/>
          <w:sz w:val="18"/>
          <w:szCs w:val="18"/>
        </w:rPr>
      </w:pPr>
      <w:r w:rsidRPr="00847591">
        <w:rPr>
          <w:rFonts w:ascii="Arial" w:eastAsia="Arial" w:hAnsi="Arial" w:cs="Arial"/>
          <w:color w:val="00000A"/>
          <w:sz w:val="18"/>
          <w:szCs w:val="18"/>
        </w:rPr>
        <w:t>dobro markira OP polje</w:t>
      </w:r>
    </w:p>
    <w:p w14:paraId="6030CF5F" w14:textId="77777777" w:rsidR="00605617" w:rsidRPr="00847591" w:rsidRDefault="00605617" w:rsidP="005C5177">
      <w:pPr>
        <w:widowControl w:val="0"/>
        <w:numPr>
          <w:ilvl w:val="3"/>
          <w:numId w:val="93"/>
        </w:numPr>
        <w:tabs>
          <w:tab w:val="left" w:pos="839"/>
        </w:tabs>
        <w:spacing w:after="0" w:line="207" w:lineRule="exact"/>
        <w:ind w:hanging="271"/>
        <w:rPr>
          <w:rFonts w:ascii="Arial" w:eastAsia="Arial" w:hAnsi="Arial" w:cs="Arial"/>
          <w:color w:val="00000A"/>
          <w:sz w:val="18"/>
          <w:szCs w:val="18"/>
        </w:rPr>
      </w:pPr>
      <w:r w:rsidRPr="00847591">
        <w:rPr>
          <w:rFonts w:ascii="Arial" w:eastAsia="Arial" w:hAnsi="Arial" w:cs="Arial"/>
          <w:color w:val="00000A"/>
          <w:spacing w:val="-1"/>
          <w:sz w:val="18"/>
          <w:szCs w:val="18"/>
          <w:u w:val="single" w:color="000000"/>
        </w:rPr>
        <w:t>Varnost</w:t>
      </w:r>
      <w:r w:rsidRPr="00847591">
        <w:rPr>
          <w:rFonts w:ascii="Arial" w:eastAsia="Arial" w:hAnsi="Arial" w:cs="Arial"/>
          <w:color w:val="00000A"/>
          <w:spacing w:val="-9"/>
          <w:sz w:val="18"/>
          <w:szCs w:val="18"/>
          <w:u w:val="single" w:color="000000"/>
        </w:rPr>
        <w:t xml:space="preserve"> </w:t>
      </w:r>
      <w:r w:rsidRPr="00847591">
        <w:rPr>
          <w:rFonts w:ascii="Arial" w:eastAsia="Arial" w:hAnsi="Arial" w:cs="Arial"/>
          <w:color w:val="00000A"/>
          <w:sz w:val="18"/>
          <w:szCs w:val="18"/>
          <w:u w:val="single" w:color="000000"/>
        </w:rPr>
        <w:t>in</w:t>
      </w:r>
      <w:r w:rsidRPr="00847591">
        <w:rPr>
          <w:rFonts w:ascii="Arial" w:eastAsia="Arial" w:hAnsi="Arial" w:cs="Arial"/>
          <w:color w:val="00000A"/>
          <w:spacing w:val="-10"/>
          <w:sz w:val="18"/>
          <w:szCs w:val="18"/>
          <w:u w:val="single" w:color="000000"/>
        </w:rPr>
        <w:t xml:space="preserve"> </w:t>
      </w:r>
      <w:r w:rsidRPr="00847591">
        <w:rPr>
          <w:rFonts w:ascii="Arial" w:eastAsia="Arial" w:hAnsi="Arial" w:cs="Arial"/>
          <w:color w:val="00000A"/>
          <w:spacing w:val="-1"/>
          <w:sz w:val="18"/>
          <w:szCs w:val="18"/>
          <w:u w:val="single" w:color="000000"/>
        </w:rPr>
        <w:t>testiranja:</w:t>
      </w:r>
    </w:p>
    <w:p w14:paraId="4B904BF9" w14:textId="77777777" w:rsidR="00605617" w:rsidRPr="00847591" w:rsidRDefault="00605617" w:rsidP="005C5177">
      <w:pPr>
        <w:widowControl w:val="0"/>
        <w:numPr>
          <w:ilvl w:val="4"/>
          <w:numId w:val="93"/>
        </w:numPr>
        <w:tabs>
          <w:tab w:val="left" w:pos="1559"/>
        </w:tabs>
        <w:spacing w:after="0" w:line="207" w:lineRule="exact"/>
        <w:ind w:left="1558"/>
        <w:rPr>
          <w:rFonts w:ascii="Arial" w:eastAsia="Arial" w:hAnsi="Arial" w:cs="Arial"/>
          <w:color w:val="00000A"/>
          <w:sz w:val="18"/>
          <w:szCs w:val="18"/>
        </w:rPr>
      </w:pPr>
      <w:r w:rsidRPr="00847591">
        <w:rPr>
          <w:rFonts w:ascii="Arial" w:eastAsia="Arial" w:hAnsi="Arial" w:cs="Arial"/>
          <w:color w:val="00000A"/>
          <w:spacing w:val="-1"/>
          <w:sz w:val="18"/>
          <w:szCs w:val="18"/>
        </w:rPr>
        <w:t>učinkovitost</w:t>
      </w:r>
      <w:r w:rsidRPr="00847591">
        <w:rPr>
          <w:rFonts w:ascii="Arial" w:eastAsia="Arial" w:hAnsi="Arial" w:cs="Arial"/>
          <w:color w:val="00000A"/>
          <w:spacing w:val="-8"/>
          <w:sz w:val="18"/>
          <w:szCs w:val="18"/>
        </w:rPr>
        <w:t xml:space="preserve"> </w:t>
      </w:r>
      <w:r w:rsidRPr="00847591">
        <w:rPr>
          <w:rFonts w:ascii="Arial" w:eastAsia="Arial" w:hAnsi="Arial" w:cs="Arial"/>
          <w:color w:val="00000A"/>
          <w:spacing w:val="-1"/>
          <w:sz w:val="18"/>
          <w:szCs w:val="18"/>
        </w:rPr>
        <w:t>zagotovljena</w:t>
      </w:r>
      <w:r w:rsidRPr="00847591">
        <w:rPr>
          <w:rFonts w:ascii="Arial" w:eastAsia="Arial" w:hAnsi="Arial" w:cs="Arial"/>
          <w:color w:val="00000A"/>
          <w:spacing w:val="-6"/>
          <w:sz w:val="18"/>
          <w:szCs w:val="18"/>
        </w:rPr>
        <w:t xml:space="preserve"> </w:t>
      </w:r>
      <w:r w:rsidRPr="00847591">
        <w:rPr>
          <w:rFonts w:ascii="Arial" w:eastAsia="Arial" w:hAnsi="Arial" w:cs="Arial"/>
          <w:color w:val="00000A"/>
          <w:sz w:val="18"/>
          <w:szCs w:val="18"/>
        </w:rPr>
        <w:t>v</w:t>
      </w:r>
      <w:r w:rsidRPr="00847591">
        <w:rPr>
          <w:rFonts w:ascii="Arial" w:eastAsia="Arial" w:hAnsi="Arial" w:cs="Arial"/>
          <w:color w:val="00000A"/>
          <w:spacing w:val="-8"/>
          <w:sz w:val="18"/>
          <w:szCs w:val="18"/>
        </w:rPr>
        <w:t xml:space="preserve"> </w:t>
      </w:r>
      <w:r w:rsidRPr="00847591">
        <w:rPr>
          <w:rFonts w:ascii="Arial" w:eastAsia="Arial" w:hAnsi="Arial" w:cs="Arial"/>
          <w:color w:val="00000A"/>
          <w:spacing w:val="-1"/>
          <w:sz w:val="18"/>
          <w:szCs w:val="18"/>
        </w:rPr>
        <w:t>skladu</w:t>
      </w:r>
      <w:r w:rsidRPr="00847591">
        <w:rPr>
          <w:rFonts w:ascii="Arial" w:eastAsia="Arial" w:hAnsi="Arial" w:cs="Arial"/>
          <w:color w:val="00000A"/>
          <w:spacing w:val="-9"/>
          <w:sz w:val="18"/>
          <w:szCs w:val="18"/>
        </w:rPr>
        <w:t xml:space="preserve"> </w:t>
      </w:r>
      <w:r w:rsidRPr="00847591">
        <w:rPr>
          <w:rFonts w:ascii="Arial" w:eastAsia="Arial" w:hAnsi="Arial" w:cs="Arial"/>
          <w:color w:val="00000A"/>
          <w:sz w:val="18"/>
          <w:szCs w:val="18"/>
        </w:rPr>
        <w:t>s</w:t>
      </w:r>
      <w:r w:rsidRPr="00847591">
        <w:rPr>
          <w:rFonts w:ascii="Arial" w:eastAsia="Arial" w:hAnsi="Arial" w:cs="Arial"/>
          <w:color w:val="00000A"/>
          <w:spacing w:val="-6"/>
          <w:sz w:val="18"/>
          <w:szCs w:val="18"/>
        </w:rPr>
        <w:t xml:space="preserve"> </w:t>
      </w:r>
      <w:r w:rsidRPr="00847591">
        <w:rPr>
          <w:rFonts w:ascii="Arial" w:eastAsia="Arial" w:hAnsi="Arial" w:cs="Arial"/>
          <w:color w:val="00000A"/>
          <w:spacing w:val="-1"/>
          <w:sz w:val="18"/>
          <w:szCs w:val="18"/>
        </w:rPr>
        <w:t>EN13727,</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EN13624,</w:t>
      </w:r>
      <w:r w:rsidRPr="00847591">
        <w:rPr>
          <w:rFonts w:ascii="Arial" w:eastAsia="Arial" w:hAnsi="Arial" w:cs="Arial"/>
          <w:color w:val="00000A"/>
          <w:spacing w:val="-8"/>
          <w:sz w:val="18"/>
          <w:szCs w:val="18"/>
        </w:rPr>
        <w:t xml:space="preserve"> </w:t>
      </w:r>
      <w:r w:rsidRPr="00847591">
        <w:rPr>
          <w:rFonts w:ascii="Arial" w:eastAsia="Arial" w:hAnsi="Arial" w:cs="Arial"/>
          <w:color w:val="00000A"/>
          <w:spacing w:val="-1"/>
          <w:sz w:val="18"/>
          <w:szCs w:val="18"/>
        </w:rPr>
        <w:t>EN12791</w:t>
      </w:r>
    </w:p>
    <w:p w14:paraId="79BF6ED6" w14:textId="77777777" w:rsidR="00605617" w:rsidRPr="00847591" w:rsidRDefault="00605617" w:rsidP="005C5177">
      <w:pPr>
        <w:widowControl w:val="0"/>
        <w:numPr>
          <w:ilvl w:val="4"/>
          <w:numId w:val="93"/>
        </w:numPr>
        <w:tabs>
          <w:tab w:val="left" w:pos="1559"/>
        </w:tabs>
        <w:spacing w:after="0" w:line="206" w:lineRule="exact"/>
        <w:ind w:left="1558"/>
        <w:rPr>
          <w:rFonts w:ascii="Arial" w:eastAsia="Arial" w:hAnsi="Arial" w:cs="Arial"/>
          <w:color w:val="00000A"/>
          <w:sz w:val="18"/>
          <w:szCs w:val="18"/>
        </w:rPr>
      </w:pPr>
      <w:r w:rsidRPr="00847591">
        <w:rPr>
          <w:rFonts w:ascii="Arial" w:eastAsia="Arial" w:hAnsi="Arial" w:cs="Arial"/>
          <w:color w:val="00000A"/>
          <w:spacing w:val="-1"/>
          <w:sz w:val="18"/>
          <w:szCs w:val="18"/>
        </w:rPr>
        <w:t>testiranja</w:t>
      </w:r>
      <w:r w:rsidRPr="00847591">
        <w:rPr>
          <w:rFonts w:ascii="Arial" w:eastAsia="Arial" w:hAnsi="Arial" w:cs="Arial"/>
          <w:color w:val="00000A"/>
          <w:spacing w:val="-8"/>
          <w:sz w:val="18"/>
          <w:szCs w:val="18"/>
        </w:rPr>
        <w:t xml:space="preserve"> </w:t>
      </w:r>
      <w:r w:rsidRPr="00847591">
        <w:rPr>
          <w:rFonts w:ascii="Arial" w:eastAsia="Arial" w:hAnsi="Arial" w:cs="Arial"/>
          <w:color w:val="00000A"/>
          <w:spacing w:val="-1"/>
          <w:sz w:val="18"/>
          <w:szCs w:val="18"/>
        </w:rPr>
        <w:t>učinkovitosti</w:t>
      </w:r>
      <w:r w:rsidRPr="00847591">
        <w:rPr>
          <w:rFonts w:ascii="Arial" w:eastAsia="Arial" w:hAnsi="Arial" w:cs="Arial"/>
          <w:color w:val="00000A"/>
          <w:spacing w:val="-9"/>
          <w:sz w:val="18"/>
          <w:szCs w:val="18"/>
        </w:rPr>
        <w:t xml:space="preserve"> </w:t>
      </w:r>
      <w:r w:rsidRPr="00847591">
        <w:rPr>
          <w:rFonts w:ascii="Arial" w:eastAsia="Arial" w:hAnsi="Arial" w:cs="Arial"/>
          <w:color w:val="00000A"/>
          <w:spacing w:val="-1"/>
          <w:sz w:val="18"/>
          <w:szCs w:val="18"/>
        </w:rPr>
        <w:t>izvedena</w:t>
      </w:r>
      <w:r w:rsidRPr="00847591">
        <w:rPr>
          <w:rFonts w:ascii="Arial" w:eastAsia="Arial" w:hAnsi="Arial" w:cs="Arial"/>
          <w:color w:val="00000A"/>
          <w:spacing w:val="-7"/>
          <w:sz w:val="18"/>
          <w:szCs w:val="18"/>
        </w:rPr>
        <w:t xml:space="preserve"> </w:t>
      </w:r>
      <w:r w:rsidRPr="00847591">
        <w:rPr>
          <w:rFonts w:ascii="Arial" w:eastAsia="Arial" w:hAnsi="Arial" w:cs="Arial"/>
          <w:color w:val="00000A"/>
          <w:sz w:val="18"/>
          <w:szCs w:val="18"/>
        </w:rPr>
        <w:t>v</w:t>
      </w:r>
      <w:r w:rsidRPr="00847591">
        <w:rPr>
          <w:rFonts w:ascii="Arial" w:eastAsia="Arial" w:hAnsi="Arial" w:cs="Arial"/>
          <w:color w:val="00000A"/>
          <w:spacing w:val="-9"/>
          <w:sz w:val="18"/>
          <w:szCs w:val="18"/>
        </w:rPr>
        <w:t xml:space="preserve"> </w:t>
      </w:r>
      <w:r w:rsidRPr="00847591">
        <w:rPr>
          <w:rFonts w:ascii="Arial" w:eastAsia="Arial" w:hAnsi="Arial" w:cs="Arial"/>
          <w:color w:val="00000A"/>
          <w:spacing w:val="-1"/>
          <w:sz w:val="18"/>
          <w:szCs w:val="18"/>
        </w:rPr>
        <w:t>akreditiranem</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laboratoriju</w:t>
      </w:r>
      <w:r w:rsidRPr="00847591">
        <w:rPr>
          <w:rFonts w:ascii="Arial" w:eastAsia="Arial" w:hAnsi="Arial" w:cs="Arial"/>
          <w:color w:val="00000A"/>
          <w:spacing w:val="-10"/>
          <w:sz w:val="18"/>
          <w:szCs w:val="18"/>
        </w:rPr>
        <w:t xml:space="preserve"> </w:t>
      </w:r>
      <w:r w:rsidRPr="00847591">
        <w:rPr>
          <w:rFonts w:ascii="Arial" w:eastAsia="Arial" w:hAnsi="Arial" w:cs="Arial"/>
          <w:color w:val="00000A"/>
          <w:sz w:val="18"/>
          <w:szCs w:val="18"/>
        </w:rPr>
        <w:t>EU</w:t>
      </w:r>
    </w:p>
    <w:p w14:paraId="400C10B6" w14:textId="77777777" w:rsidR="00605617" w:rsidRPr="00847591" w:rsidRDefault="00605617" w:rsidP="005C5177">
      <w:pPr>
        <w:widowControl w:val="0"/>
        <w:numPr>
          <w:ilvl w:val="4"/>
          <w:numId w:val="93"/>
        </w:numPr>
        <w:tabs>
          <w:tab w:val="left" w:pos="1559"/>
        </w:tabs>
        <w:spacing w:after="0" w:line="207" w:lineRule="exact"/>
        <w:ind w:left="1558"/>
        <w:rPr>
          <w:rFonts w:ascii="Arial" w:eastAsia="Arial" w:hAnsi="Arial" w:cs="Arial"/>
          <w:color w:val="00000A"/>
          <w:sz w:val="18"/>
          <w:szCs w:val="18"/>
        </w:rPr>
      </w:pPr>
      <w:r w:rsidRPr="00847591">
        <w:rPr>
          <w:rFonts w:ascii="Arial" w:eastAsia="Arial" w:hAnsi="Arial" w:cs="Arial"/>
          <w:color w:val="00000A"/>
          <w:spacing w:val="-1"/>
          <w:sz w:val="18"/>
          <w:szCs w:val="18"/>
        </w:rPr>
        <w:lastRenderedPageBreak/>
        <w:t>izdelana</w:t>
      </w:r>
      <w:r w:rsidRPr="00847591">
        <w:rPr>
          <w:rFonts w:ascii="Arial" w:eastAsia="Arial" w:hAnsi="Arial" w:cs="Arial"/>
          <w:color w:val="00000A"/>
          <w:spacing w:val="-11"/>
          <w:sz w:val="18"/>
          <w:szCs w:val="18"/>
        </w:rPr>
        <w:t xml:space="preserve"> </w:t>
      </w:r>
      <w:r w:rsidRPr="00847591">
        <w:rPr>
          <w:rFonts w:ascii="Arial" w:eastAsia="Arial" w:hAnsi="Arial" w:cs="Arial"/>
          <w:color w:val="00000A"/>
          <w:spacing w:val="-1"/>
          <w:sz w:val="18"/>
          <w:szCs w:val="18"/>
        </w:rPr>
        <w:t>toksikološka</w:t>
      </w:r>
      <w:r w:rsidRPr="00847591">
        <w:rPr>
          <w:rFonts w:ascii="Arial" w:eastAsia="Arial" w:hAnsi="Arial" w:cs="Arial"/>
          <w:color w:val="00000A"/>
          <w:spacing w:val="-12"/>
          <w:sz w:val="18"/>
          <w:szCs w:val="18"/>
        </w:rPr>
        <w:t xml:space="preserve"> </w:t>
      </w:r>
      <w:r w:rsidRPr="00847591">
        <w:rPr>
          <w:rFonts w:ascii="Arial" w:eastAsia="Arial" w:hAnsi="Arial" w:cs="Arial"/>
          <w:color w:val="00000A"/>
          <w:spacing w:val="-1"/>
          <w:sz w:val="18"/>
          <w:szCs w:val="18"/>
        </w:rPr>
        <w:t>ocena</w:t>
      </w:r>
    </w:p>
    <w:p w14:paraId="29E9F175" w14:textId="77777777" w:rsidR="00605617" w:rsidRPr="00847591" w:rsidRDefault="00605617" w:rsidP="005C5177">
      <w:pPr>
        <w:widowControl w:val="0"/>
        <w:numPr>
          <w:ilvl w:val="4"/>
          <w:numId w:val="93"/>
        </w:numPr>
        <w:tabs>
          <w:tab w:val="left" w:pos="1559"/>
        </w:tabs>
        <w:spacing w:after="0" w:line="207" w:lineRule="exact"/>
        <w:ind w:left="1558"/>
        <w:rPr>
          <w:rFonts w:ascii="Arial" w:eastAsia="Arial" w:hAnsi="Arial" w:cs="Arial"/>
          <w:color w:val="00000A"/>
          <w:sz w:val="18"/>
          <w:szCs w:val="18"/>
        </w:rPr>
      </w:pPr>
      <w:r w:rsidRPr="00847591">
        <w:rPr>
          <w:rFonts w:ascii="Arial" w:eastAsia="Arial" w:hAnsi="Arial" w:cs="Arial"/>
          <w:color w:val="00000A"/>
          <w:spacing w:val="-1"/>
          <w:sz w:val="18"/>
          <w:szCs w:val="18"/>
        </w:rPr>
        <w:t>dokazila</w:t>
      </w:r>
      <w:r w:rsidRPr="00847591">
        <w:rPr>
          <w:rFonts w:ascii="Arial" w:eastAsia="Arial" w:hAnsi="Arial" w:cs="Arial"/>
          <w:color w:val="00000A"/>
          <w:spacing w:val="-5"/>
          <w:sz w:val="18"/>
          <w:szCs w:val="18"/>
        </w:rPr>
        <w:t xml:space="preserve"> </w:t>
      </w:r>
      <w:r w:rsidRPr="00847591">
        <w:rPr>
          <w:rFonts w:ascii="Arial" w:eastAsia="Arial" w:hAnsi="Arial" w:cs="Arial"/>
          <w:color w:val="00000A"/>
          <w:sz w:val="18"/>
          <w:szCs w:val="18"/>
        </w:rPr>
        <w:t>o</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toleranci</w:t>
      </w:r>
      <w:r w:rsidRPr="00847591">
        <w:rPr>
          <w:rFonts w:ascii="Arial" w:eastAsia="Arial" w:hAnsi="Arial" w:cs="Arial"/>
          <w:color w:val="00000A"/>
          <w:spacing w:val="-8"/>
          <w:sz w:val="18"/>
          <w:szCs w:val="18"/>
        </w:rPr>
        <w:t xml:space="preserve"> </w:t>
      </w:r>
      <w:r w:rsidRPr="00847591">
        <w:rPr>
          <w:rFonts w:ascii="Arial" w:eastAsia="Arial" w:hAnsi="Arial" w:cs="Arial"/>
          <w:color w:val="00000A"/>
          <w:spacing w:val="-1"/>
          <w:sz w:val="18"/>
          <w:szCs w:val="18"/>
        </w:rPr>
        <w:t>kože</w:t>
      </w:r>
      <w:r w:rsidRPr="00847591">
        <w:rPr>
          <w:rFonts w:ascii="Arial" w:eastAsia="Arial" w:hAnsi="Arial" w:cs="Arial"/>
          <w:color w:val="00000A"/>
          <w:spacing w:val="-4"/>
          <w:sz w:val="18"/>
          <w:szCs w:val="18"/>
        </w:rPr>
        <w:t xml:space="preserve"> </w:t>
      </w:r>
      <w:r w:rsidRPr="00847591">
        <w:rPr>
          <w:rFonts w:ascii="Arial" w:eastAsia="Arial" w:hAnsi="Arial" w:cs="Arial"/>
          <w:color w:val="00000A"/>
          <w:sz w:val="18"/>
          <w:szCs w:val="18"/>
        </w:rPr>
        <w:t>na</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proizvod</w:t>
      </w:r>
    </w:p>
    <w:p w14:paraId="0EE0D918" w14:textId="77777777" w:rsidR="00605617" w:rsidRPr="00847591" w:rsidRDefault="00605617" w:rsidP="005C5177">
      <w:pPr>
        <w:widowControl w:val="0"/>
        <w:numPr>
          <w:ilvl w:val="4"/>
          <w:numId w:val="93"/>
        </w:numPr>
        <w:tabs>
          <w:tab w:val="left" w:pos="1559"/>
        </w:tabs>
        <w:spacing w:after="0" w:line="206" w:lineRule="exact"/>
        <w:ind w:left="1558"/>
        <w:rPr>
          <w:rFonts w:ascii="Arial" w:eastAsia="Arial" w:hAnsi="Arial" w:cs="Arial"/>
          <w:color w:val="00000A"/>
          <w:sz w:val="18"/>
          <w:szCs w:val="18"/>
        </w:rPr>
      </w:pPr>
      <w:r w:rsidRPr="00847591">
        <w:rPr>
          <w:rFonts w:ascii="Arial" w:eastAsia="Arial" w:hAnsi="Arial" w:cs="Arial"/>
          <w:color w:val="00000A"/>
          <w:spacing w:val="-1"/>
          <w:sz w:val="18"/>
          <w:szCs w:val="18"/>
        </w:rPr>
        <w:t>podatki</w:t>
      </w:r>
      <w:r w:rsidRPr="00847591">
        <w:rPr>
          <w:rFonts w:ascii="Arial" w:eastAsia="Arial" w:hAnsi="Arial" w:cs="Arial"/>
          <w:color w:val="00000A"/>
          <w:spacing w:val="-7"/>
          <w:sz w:val="18"/>
          <w:szCs w:val="18"/>
        </w:rPr>
        <w:t xml:space="preserve"> </w:t>
      </w:r>
      <w:r w:rsidRPr="00847591">
        <w:rPr>
          <w:rFonts w:ascii="Arial" w:eastAsia="Arial" w:hAnsi="Arial" w:cs="Arial"/>
          <w:color w:val="00000A"/>
          <w:sz w:val="18"/>
          <w:szCs w:val="18"/>
        </w:rPr>
        <w:t>o</w:t>
      </w:r>
      <w:r w:rsidRPr="00847591">
        <w:rPr>
          <w:rFonts w:ascii="Arial" w:eastAsia="Arial" w:hAnsi="Arial" w:cs="Arial"/>
          <w:color w:val="00000A"/>
          <w:spacing w:val="-3"/>
          <w:sz w:val="18"/>
          <w:szCs w:val="18"/>
        </w:rPr>
        <w:t xml:space="preserve"> </w:t>
      </w:r>
      <w:r w:rsidRPr="00847591">
        <w:rPr>
          <w:rFonts w:ascii="Arial" w:eastAsia="Arial" w:hAnsi="Arial" w:cs="Arial"/>
          <w:color w:val="00000A"/>
          <w:spacing w:val="-1"/>
          <w:sz w:val="18"/>
          <w:szCs w:val="18"/>
        </w:rPr>
        <w:t>vplivu</w:t>
      </w:r>
      <w:r w:rsidRPr="00847591">
        <w:rPr>
          <w:rFonts w:ascii="Arial" w:eastAsia="Arial" w:hAnsi="Arial" w:cs="Arial"/>
          <w:color w:val="00000A"/>
          <w:spacing w:val="-4"/>
          <w:sz w:val="18"/>
          <w:szCs w:val="18"/>
        </w:rPr>
        <w:t xml:space="preserve"> </w:t>
      </w:r>
      <w:r w:rsidRPr="00847591">
        <w:rPr>
          <w:rFonts w:ascii="Arial" w:eastAsia="Arial" w:hAnsi="Arial" w:cs="Arial"/>
          <w:color w:val="00000A"/>
          <w:spacing w:val="-1"/>
          <w:sz w:val="18"/>
          <w:szCs w:val="18"/>
        </w:rPr>
        <w:t>na</w:t>
      </w:r>
      <w:r w:rsidRPr="00847591">
        <w:rPr>
          <w:rFonts w:ascii="Arial" w:eastAsia="Arial" w:hAnsi="Arial" w:cs="Arial"/>
          <w:color w:val="00000A"/>
          <w:spacing w:val="-3"/>
          <w:sz w:val="18"/>
          <w:szCs w:val="18"/>
        </w:rPr>
        <w:t xml:space="preserve"> </w:t>
      </w:r>
      <w:r w:rsidRPr="00847591">
        <w:rPr>
          <w:rFonts w:ascii="Arial" w:eastAsia="Arial" w:hAnsi="Arial" w:cs="Arial"/>
          <w:color w:val="00000A"/>
          <w:spacing w:val="-1"/>
          <w:sz w:val="18"/>
          <w:szCs w:val="18"/>
        </w:rPr>
        <w:t>celjenje</w:t>
      </w:r>
      <w:r w:rsidRPr="00847591">
        <w:rPr>
          <w:rFonts w:ascii="Arial" w:eastAsia="Arial" w:hAnsi="Arial" w:cs="Arial"/>
          <w:color w:val="00000A"/>
          <w:spacing w:val="-4"/>
          <w:sz w:val="18"/>
          <w:szCs w:val="18"/>
        </w:rPr>
        <w:t xml:space="preserve"> </w:t>
      </w:r>
      <w:r w:rsidRPr="00847591">
        <w:rPr>
          <w:rFonts w:ascii="Arial" w:eastAsia="Arial" w:hAnsi="Arial" w:cs="Arial"/>
          <w:color w:val="00000A"/>
          <w:spacing w:val="-1"/>
          <w:sz w:val="18"/>
          <w:szCs w:val="18"/>
        </w:rPr>
        <w:t>ran</w:t>
      </w:r>
    </w:p>
    <w:p w14:paraId="62F51B0C" w14:textId="77777777" w:rsidR="00605617" w:rsidRPr="00847591" w:rsidRDefault="00605617" w:rsidP="005C5177">
      <w:pPr>
        <w:widowControl w:val="0"/>
        <w:numPr>
          <w:ilvl w:val="4"/>
          <w:numId w:val="93"/>
        </w:numPr>
        <w:tabs>
          <w:tab w:val="left" w:pos="1559"/>
        </w:tabs>
        <w:spacing w:after="0" w:line="206" w:lineRule="exact"/>
        <w:ind w:left="1558"/>
        <w:rPr>
          <w:rFonts w:ascii="Arial" w:eastAsia="Arial" w:hAnsi="Arial" w:cs="Arial"/>
          <w:color w:val="00000A"/>
          <w:sz w:val="18"/>
          <w:szCs w:val="18"/>
        </w:rPr>
      </w:pPr>
      <w:r w:rsidRPr="00847591">
        <w:rPr>
          <w:rFonts w:ascii="Arial" w:eastAsia="Arial" w:hAnsi="Arial" w:cs="Arial"/>
          <w:color w:val="00000A"/>
          <w:spacing w:val="-1"/>
          <w:sz w:val="18"/>
          <w:szCs w:val="18"/>
        </w:rPr>
        <w:t>navodila</w:t>
      </w:r>
      <w:r w:rsidRPr="00847591">
        <w:rPr>
          <w:rFonts w:ascii="Arial" w:eastAsia="Arial" w:hAnsi="Arial" w:cs="Arial"/>
          <w:color w:val="00000A"/>
          <w:spacing w:val="-6"/>
          <w:sz w:val="18"/>
          <w:szCs w:val="18"/>
        </w:rPr>
        <w:t xml:space="preserve"> </w:t>
      </w:r>
      <w:r w:rsidRPr="00847591">
        <w:rPr>
          <w:rFonts w:ascii="Arial" w:eastAsia="Arial" w:hAnsi="Arial" w:cs="Arial"/>
          <w:color w:val="00000A"/>
          <w:sz w:val="18"/>
          <w:szCs w:val="18"/>
        </w:rPr>
        <w:t>na</w:t>
      </w:r>
      <w:r w:rsidRPr="00847591">
        <w:rPr>
          <w:rFonts w:ascii="Arial" w:eastAsia="Arial" w:hAnsi="Arial" w:cs="Arial"/>
          <w:color w:val="00000A"/>
          <w:spacing w:val="-8"/>
          <w:sz w:val="18"/>
          <w:szCs w:val="18"/>
        </w:rPr>
        <w:t xml:space="preserve"> </w:t>
      </w:r>
      <w:r w:rsidRPr="00847591">
        <w:rPr>
          <w:rFonts w:ascii="Arial" w:eastAsia="Arial" w:hAnsi="Arial" w:cs="Arial"/>
          <w:color w:val="00000A"/>
          <w:spacing w:val="-1"/>
          <w:sz w:val="18"/>
          <w:szCs w:val="18"/>
        </w:rPr>
        <w:t>embalaži</w:t>
      </w:r>
      <w:r w:rsidRPr="00847591">
        <w:rPr>
          <w:rFonts w:ascii="Arial" w:eastAsia="Arial" w:hAnsi="Arial" w:cs="Arial"/>
          <w:color w:val="00000A"/>
          <w:spacing w:val="-5"/>
          <w:sz w:val="18"/>
          <w:szCs w:val="18"/>
        </w:rPr>
        <w:t xml:space="preserve"> </w:t>
      </w:r>
      <w:r w:rsidRPr="00847591">
        <w:rPr>
          <w:rFonts w:ascii="Arial" w:eastAsia="Arial" w:hAnsi="Arial" w:cs="Arial"/>
          <w:color w:val="00000A"/>
          <w:sz w:val="18"/>
          <w:szCs w:val="18"/>
        </w:rPr>
        <w:t>v</w:t>
      </w:r>
      <w:r w:rsidRPr="00847591">
        <w:rPr>
          <w:rFonts w:ascii="Arial" w:eastAsia="Arial" w:hAnsi="Arial" w:cs="Arial"/>
          <w:color w:val="00000A"/>
          <w:spacing w:val="-10"/>
          <w:sz w:val="18"/>
          <w:szCs w:val="18"/>
        </w:rPr>
        <w:t xml:space="preserve"> </w:t>
      </w:r>
      <w:r w:rsidRPr="00847591">
        <w:rPr>
          <w:rFonts w:ascii="Arial" w:eastAsia="Arial" w:hAnsi="Arial" w:cs="Arial"/>
          <w:color w:val="00000A"/>
          <w:spacing w:val="-1"/>
          <w:sz w:val="18"/>
          <w:szCs w:val="18"/>
        </w:rPr>
        <w:t>slovenskem</w:t>
      </w:r>
      <w:r w:rsidRPr="00847591">
        <w:rPr>
          <w:rFonts w:ascii="Arial" w:eastAsia="Arial" w:hAnsi="Arial" w:cs="Arial"/>
          <w:color w:val="00000A"/>
          <w:spacing w:val="-5"/>
          <w:sz w:val="18"/>
          <w:szCs w:val="18"/>
        </w:rPr>
        <w:t xml:space="preserve"> </w:t>
      </w:r>
      <w:r w:rsidRPr="00847591">
        <w:rPr>
          <w:rFonts w:ascii="Arial" w:eastAsia="Arial" w:hAnsi="Arial" w:cs="Arial"/>
          <w:color w:val="00000A"/>
          <w:spacing w:val="-1"/>
          <w:sz w:val="18"/>
          <w:szCs w:val="18"/>
        </w:rPr>
        <w:t>jeziku</w:t>
      </w:r>
    </w:p>
    <w:p w14:paraId="701B9770" w14:textId="77777777" w:rsidR="00605617" w:rsidRPr="00847591" w:rsidRDefault="00605617" w:rsidP="005C5177">
      <w:pPr>
        <w:widowControl w:val="0"/>
        <w:numPr>
          <w:ilvl w:val="4"/>
          <w:numId w:val="93"/>
        </w:numPr>
        <w:tabs>
          <w:tab w:val="left" w:pos="1559"/>
        </w:tabs>
        <w:spacing w:after="0" w:line="207" w:lineRule="exact"/>
        <w:ind w:left="1558"/>
        <w:rPr>
          <w:rFonts w:ascii="Arial" w:eastAsia="Arial" w:hAnsi="Arial" w:cs="Arial"/>
          <w:color w:val="00000A"/>
          <w:sz w:val="18"/>
          <w:szCs w:val="18"/>
        </w:rPr>
      </w:pPr>
      <w:r w:rsidRPr="00847591">
        <w:rPr>
          <w:rFonts w:ascii="Arial" w:eastAsia="Arial" w:hAnsi="Arial" w:cs="Arial"/>
          <w:color w:val="00000A"/>
          <w:spacing w:val="-1"/>
          <w:sz w:val="18"/>
          <w:szCs w:val="18"/>
        </w:rPr>
        <w:t>varnostni</w:t>
      </w:r>
      <w:r w:rsidRPr="00847591">
        <w:rPr>
          <w:rFonts w:ascii="Arial" w:eastAsia="Arial" w:hAnsi="Arial" w:cs="Arial"/>
          <w:color w:val="00000A"/>
          <w:spacing w:val="-6"/>
          <w:sz w:val="18"/>
          <w:szCs w:val="18"/>
        </w:rPr>
        <w:t xml:space="preserve"> </w:t>
      </w:r>
      <w:r w:rsidRPr="00847591">
        <w:rPr>
          <w:rFonts w:ascii="Arial" w:eastAsia="Arial" w:hAnsi="Arial" w:cs="Arial"/>
          <w:color w:val="00000A"/>
          <w:spacing w:val="-1"/>
          <w:sz w:val="18"/>
          <w:szCs w:val="18"/>
        </w:rPr>
        <w:t>list</w:t>
      </w:r>
      <w:r w:rsidRPr="00847591">
        <w:rPr>
          <w:rFonts w:ascii="Arial" w:eastAsia="Arial" w:hAnsi="Arial" w:cs="Arial"/>
          <w:color w:val="00000A"/>
          <w:spacing w:val="-6"/>
          <w:sz w:val="18"/>
          <w:szCs w:val="18"/>
        </w:rPr>
        <w:t xml:space="preserve"> </w:t>
      </w:r>
      <w:r w:rsidRPr="00847591">
        <w:rPr>
          <w:rFonts w:ascii="Arial" w:eastAsia="Arial" w:hAnsi="Arial" w:cs="Arial"/>
          <w:color w:val="00000A"/>
          <w:sz w:val="18"/>
          <w:szCs w:val="18"/>
        </w:rPr>
        <w:t>v</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slovenskem</w:t>
      </w:r>
      <w:r w:rsidRPr="00847591">
        <w:rPr>
          <w:rFonts w:ascii="Arial" w:eastAsia="Arial" w:hAnsi="Arial" w:cs="Arial"/>
          <w:color w:val="00000A"/>
          <w:spacing w:val="-5"/>
          <w:sz w:val="18"/>
          <w:szCs w:val="18"/>
        </w:rPr>
        <w:t xml:space="preserve"> </w:t>
      </w:r>
      <w:r w:rsidRPr="00847591">
        <w:rPr>
          <w:rFonts w:ascii="Arial" w:eastAsia="Arial" w:hAnsi="Arial" w:cs="Arial"/>
          <w:color w:val="00000A"/>
          <w:spacing w:val="-1"/>
          <w:sz w:val="18"/>
          <w:szCs w:val="18"/>
        </w:rPr>
        <w:t>jeziku</w:t>
      </w:r>
    </w:p>
    <w:p w14:paraId="6D8D9C18" w14:textId="77777777" w:rsidR="00605617" w:rsidRPr="00847591" w:rsidRDefault="00605617" w:rsidP="005C5177">
      <w:pPr>
        <w:widowControl w:val="0"/>
        <w:numPr>
          <w:ilvl w:val="3"/>
          <w:numId w:val="93"/>
        </w:numPr>
        <w:tabs>
          <w:tab w:val="left" w:pos="839"/>
        </w:tabs>
        <w:spacing w:after="0" w:line="207" w:lineRule="exact"/>
        <w:ind w:hanging="271"/>
        <w:rPr>
          <w:rFonts w:ascii="Arial" w:eastAsia="Arial" w:hAnsi="Arial" w:cs="Arial"/>
          <w:color w:val="00000A"/>
          <w:sz w:val="18"/>
          <w:szCs w:val="18"/>
        </w:rPr>
      </w:pPr>
      <w:r w:rsidRPr="00847591">
        <w:rPr>
          <w:rFonts w:ascii="Arial" w:eastAsia="Arial" w:hAnsi="Arial" w:cs="Arial"/>
          <w:color w:val="00000A"/>
          <w:sz w:val="18"/>
          <w:szCs w:val="18"/>
          <w:u w:val="single" w:color="000000"/>
        </w:rPr>
        <w:t>Oprema:</w:t>
      </w:r>
    </w:p>
    <w:p w14:paraId="6CAA4106" w14:textId="77777777" w:rsidR="00605617" w:rsidRPr="00847591" w:rsidRDefault="00605617" w:rsidP="005C5177">
      <w:pPr>
        <w:widowControl w:val="0"/>
        <w:numPr>
          <w:ilvl w:val="4"/>
          <w:numId w:val="93"/>
        </w:numPr>
        <w:tabs>
          <w:tab w:val="left" w:pos="949"/>
        </w:tabs>
        <w:spacing w:after="0" w:line="207" w:lineRule="exact"/>
        <w:ind w:left="948" w:right="796" w:hanging="239"/>
        <w:jc w:val="center"/>
        <w:rPr>
          <w:rFonts w:ascii="Arial" w:eastAsia="Arial" w:hAnsi="Arial" w:cs="Arial"/>
          <w:color w:val="00000A"/>
          <w:sz w:val="18"/>
          <w:szCs w:val="18"/>
        </w:rPr>
      </w:pPr>
      <w:r w:rsidRPr="00847591">
        <w:rPr>
          <w:rFonts w:ascii="Arial" w:eastAsia="Arial" w:hAnsi="Arial" w:cs="Arial"/>
          <w:color w:val="00000A"/>
          <w:sz w:val="18"/>
          <w:szCs w:val="18"/>
        </w:rPr>
        <w:t>1000</w:t>
      </w:r>
      <w:r w:rsidRPr="00847591">
        <w:rPr>
          <w:rFonts w:ascii="Arial" w:eastAsia="Arial" w:hAnsi="Arial" w:cs="Arial"/>
          <w:color w:val="00000A"/>
          <w:spacing w:val="-8"/>
          <w:sz w:val="18"/>
          <w:szCs w:val="18"/>
        </w:rPr>
        <w:t xml:space="preserve"> </w:t>
      </w:r>
      <w:r w:rsidRPr="00847591">
        <w:rPr>
          <w:rFonts w:ascii="Arial" w:eastAsia="Arial" w:hAnsi="Arial" w:cs="Arial"/>
          <w:color w:val="00000A"/>
          <w:sz w:val="18"/>
          <w:szCs w:val="18"/>
        </w:rPr>
        <w:t>ml</w:t>
      </w:r>
      <w:r w:rsidRPr="00847591">
        <w:rPr>
          <w:rFonts w:ascii="Arial" w:eastAsia="Arial" w:hAnsi="Arial" w:cs="Arial"/>
          <w:color w:val="00000A"/>
          <w:spacing w:val="-7"/>
          <w:sz w:val="18"/>
          <w:szCs w:val="18"/>
        </w:rPr>
        <w:t xml:space="preserve"> </w:t>
      </w:r>
      <w:r w:rsidRPr="00847591">
        <w:rPr>
          <w:rFonts w:ascii="Arial" w:eastAsia="Arial" w:hAnsi="Arial" w:cs="Arial"/>
          <w:color w:val="00000A"/>
          <w:spacing w:val="-1"/>
          <w:sz w:val="18"/>
          <w:szCs w:val="18"/>
        </w:rPr>
        <w:t>plastenka</w:t>
      </w:r>
      <w:r w:rsidRPr="00847591">
        <w:rPr>
          <w:rFonts w:ascii="Arial" w:eastAsia="Arial" w:hAnsi="Arial" w:cs="Arial"/>
          <w:color w:val="00000A"/>
          <w:spacing w:val="-8"/>
          <w:sz w:val="18"/>
          <w:szCs w:val="18"/>
        </w:rPr>
        <w:t xml:space="preserve"> </w:t>
      </w:r>
      <w:r w:rsidRPr="00847591">
        <w:rPr>
          <w:rFonts w:ascii="Arial" w:eastAsia="Arial" w:hAnsi="Arial" w:cs="Arial"/>
          <w:color w:val="00000A"/>
          <w:sz w:val="18"/>
          <w:szCs w:val="18"/>
        </w:rPr>
        <w:t>z</w:t>
      </w:r>
      <w:r w:rsidRPr="00847591">
        <w:rPr>
          <w:rFonts w:ascii="Arial" w:eastAsia="Arial" w:hAnsi="Arial" w:cs="Arial"/>
          <w:color w:val="00000A"/>
          <w:spacing w:val="-6"/>
          <w:sz w:val="18"/>
          <w:szCs w:val="18"/>
        </w:rPr>
        <w:t xml:space="preserve"> </w:t>
      </w:r>
      <w:r w:rsidRPr="00847591">
        <w:rPr>
          <w:rFonts w:ascii="Arial" w:eastAsia="Arial" w:hAnsi="Arial" w:cs="Arial"/>
          <w:color w:val="00000A"/>
          <w:spacing w:val="-1"/>
          <w:sz w:val="18"/>
          <w:szCs w:val="18"/>
        </w:rPr>
        <w:t>ozkim</w:t>
      </w:r>
      <w:r w:rsidRPr="00847591">
        <w:rPr>
          <w:rFonts w:ascii="Arial" w:eastAsia="Arial" w:hAnsi="Arial" w:cs="Arial"/>
          <w:color w:val="00000A"/>
          <w:spacing w:val="-6"/>
          <w:sz w:val="18"/>
          <w:szCs w:val="18"/>
        </w:rPr>
        <w:t xml:space="preserve"> </w:t>
      </w:r>
      <w:r w:rsidRPr="00847591">
        <w:rPr>
          <w:rFonts w:ascii="Arial" w:eastAsia="Arial" w:hAnsi="Arial" w:cs="Arial"/>
          <w:color w:val="00000A"/>
          <w:spacing w:val="-1"/>
          <w:sz w:val="18"/>
          <w:szCs w:val="18"/>
        </w:rPr>
        <w:t>izlivnikom in zapiralom, ki omogoča enoročno zapiranje</w:t>
      </w:r>
    </w:p>
    <w:p w14:paraId="5A8D6A34" w14:textId="77777777" w:rsidR="00605617" w:rsidRPr="00665A3D" w:rsidRDefault="00605617" w:rsidP="00605617">
      <w:pPr>
        <w:widowControl w:val="0"/>
        <w:spacing w:after="0" w:line="206" w:lineRule="exact"/>
        <w:rPr>
          <w:rFonts w:ascii="Arial" w:eastAsia="Arial" w:hAnsi="Arial" w:cs="Arial"/>
          <w:spacing w:val="-1"/>
          <w:sz w:val="18"/>
          <w:szCs w:val="18"/>
          <w:highlight w:val="yellow"/>
        </w:rPr>
      </w:pPr>
    </w:p>
    <w:p w14:paraId="7E3043CC" w14:textId="77777777" w:rsidR="00605617" w:rsidRPr="00665A3D" w:rsidRDefault="00605617" w:rsidP="00605617">
      <w:pPr>
        <w:spacing w:after="0"/>
        <w:rPr>
          <w:rFonts w:ascii="Arial" w:eastAsia="Arial" w:hAnsi="Arial" w:cs="Arial"/>
          <w:iCs/>
          <w:sz w:val="18"/>
          <w:szCs w:val="18"/>
        </w:rPr>
      </w:pPr>
    </w:p>
    <w:p w14:paraId="1CA5F36E" w14:textId="77777777" w:rsidR="00605617" w:rsidRPr="00665A3D" w:rsidRDefault="00605617" w:rsidP="00605617">
      <w:pPr>
        <w:keepNext/>
        <w:keepLines/>
        <w:tabs>
          <w:tab w:val="left" w:pos="620"/>
        </w:tabs>
        <w:spacing w:after="0"/>
        <w:ind w:left="432" w:hanging="432"/>
        <w:outlineLvl w:val="0"/>
        <w:rPr>
          <w:i/>
          <w:iCs/>
        </w:rPr>
      </w:pPr>
      <w:r w:rsidRPr="00665A3D">
        <w:rPr>
          <w:rFonts w:ascii="Arial" w:eastAsia="Aptos Display" w:hAnsi="Arial" w:cs="Arial"/>
          <w:b/>
          <w:spacing w:val="-1"/>
          <w:sz w:val="18"/>
          <w:szCs w:val="18"/>
        </w:rPr>
        <w:t>III.</w:t>
      </w:r>
      <w:r>
        <w:rPr>
          <w:rFonts w:ascii="Arial" w:eastAsia="Aptos Display" w:hAnsi="Arial" w:cs="Arial"/>
          <w:b/>
          <w:spacing w:val="-1"/>
          <w:sz w:val="18"/>
          <w:szCs w:val="18"/>
        </w:rPr>
        <w:t>5</w:t>
      </w:r>
      <w:r w:rsidRPr="00665A3D">
        <w:rPr>
          <w:rFonts w:ascii="Arial" w:eastAsia="Aptos Display" w:hAnsi="Arial" w:cs="Arial"/>
          <w:spacing w:val="-1"/>
          <w:sz w:val="18"/>
          <w:szCs w:val="18"/>
        </w:rPr>
        <w:t xml:space="preserve"> </w:t>
      </w:r>
      <w:r w:rsidRPr="00665A3D">
        <w:rPr>
          <w:rFonts w:ascii="Arial" w:eastAsia="Aptos Display" w:hAnsi="Arial" w:cs="Arial"/>
          <w:b/>
          <w:spacing w:val="-1"/>
          <w:sz w:val="18"/>
          <w:szCs w:val="18"/>
        </w:rPr>
        <w:t>RAZKUŽILO</w:t>
      </w:r>
      <w:r w:rsidRPr="00665A3D">
        <w:rPr>
          <w:rFonts w:ascii="Arial" w:eastAsia="Aptos Display" w:hAnsi="Arial" w:cs="Arial"/>
          <w:b/>
          <w:spacing w:val="-15"/>
          <w:sz w:val="18"/>
          <w:szCs w:val="18"/>
        </w:rPr>
        <w:t xml:space="preserve"> </w:t>
      </w:r>
      <w:r w:rsidRPr="00665A3D">
        <w:rPr>
          <w:rFonts w:ascii="Arial" w:eastAsia="Aptos Display" w:hAnsi="Arial" w:cs="Arial"/>
          <w:b/>
          <w:spacing w:val="1"/>
          <w:sz w:val="18"/>
          <w:szCs w:val="18"/>
        </w:rPr>
        <w:t>ZA</w:t>
      </w:r>
      <w:r w:rsidRPr="00665A3D">
        <w:rPr>
          <w:rFonts w:ascii="Arial" w:eastAsia="Aptos Display" w:hAnsi="Arial" w:cs="Arial"/>
          <w:b/>
          <w:spacing w:val="-15"/>
          <w:sz w:val="18"/>
          <w:szCs w:val="18"/>
        </w:rPr>
        <w:t xml:space="preserve"> </w:t>
      </w:r>
      <w:r w:rsidRPr="00665A3D">
        <w:rPr>
          <w:rFonts w:ascii="Arial" w:eastAsia="Aptos Display" w:hAnsi="Arial" w:cs="Arial"/>
          <w:b/>
          <w:spacing w:val="-1"/>
          <w:sz w:val="18"/>
          <w:szCs w:val="18"/>
        </w:rPr>
        <w:t>SLUZNICE</w:t>
      </w:r>
      <w:r w:rsidRPr="00665A3D">
        <w:rPr>
          <w:rFonts w:ascii="Arial" w:eastAsia="Aptos Display" w:hAnsi="Arial" w:cs="Arial"/>
          <w:b/>
          <w:i/>
          <w:iCs/>
          <w:spacing w:val="-1"/>
          <w:sz w:val="18"/>
          <w:szCs w:val="18"/>
        </w:rPr>
        <w:t xml:space="preserve"> </w:t>
      </w:r>
      <w:r w:rsidRPr="00665A3D">
        <w:rPr>
          <w:rFonts w:ascii="Arial" w:eastAsia="Aptos Display" w:hAnsi="Arial" w:cs="Arial"/>
          <w:b/>
          <w:spacing w:val="-1"/>
          <w:sz w:val="18"/>
          <w:szCs w:val="18"/>
        </w:rPr>
        <w:t>S KLORHEKSIDINOM NA VODNI OSNOVI</w:t>
      </w:r>
    </w:p>
    <w:p w14:paraId="2578826D" w14:textId="77777777" w:rsidR="00605617" w:rsidRPr="00665A3D" w:rsidRDefault="00605617" w:rsidP="00605617">
      <w:pPr>
        <w:tabs>
          <w:tab w:val="left" w:pos="620"/>
        </w:tabs>
        <w:spacing w:after="0"/>
        <w:ind w:left="432" w:hanging="432"/>
        <w:outlineLvl w:val="0"/>
        <w:rPr>
          <w:rFonts w:ascii="Arial" w:eastAsia="Aptos Display" w:hAnsi="Arial" w:cs="Arial"/>
          <w:b/>
          <w:spacing w:val="-1"/>
          <w:sz w:val="18"/>
          <w:szCs w:val="18"/>
        </w:rPr>
      </w:pPr>
    </w:p>
    <w:p w14:paraId="1B3063AB" w14:textId="77777777" w:rsidR="00605617" w:rsidRPr="00665A3D" w:rsidRDefault="00605617" w:rsidP="005C5177">
      <w:pPr>
        <w:widowControl w:val="0"/>
        <w:numPr>
          <w:ilvl w:val="3"/>
          <w:numId w:val="33"/>
        </w:numPr>
        <w:tabs>
          <w:tab w:val="left" w:pos="839"/>
        </w:tabs>
        <w:suppressAutoHyphens/>
        <w:spacing w:after="0" w:line="240" w:lineRule="auto"/>
      </w:pPr>
      <w:r w:rsidRPr="00665A3D">
        <w:rPr>
          <w:rFonts w:ascii="Arial" w:eastAsia="Arial" w:hAnsi="Arial" w:cs="Arial"/>
          <w:spacing w:val="-1"/>
          <w:sz w:val="18"/>
          <w:szCs w:val="18"/>
          <w:u w:val="single" w:color="000000"/>
        </w:rPr>
        <w:t>Strokovne</w:t>
      </w:r>
      <w:r w:rsidRPr="00665A3D">
        <w:rPr>
          <w:rFonts w:ascii="Arial" w:eastAsia="Arial" w:hAnsi="Arial" w:cs="Arial"/>
          <w:spacing w:val="-15"/>
          <w:sz w:val="18"/>
          <w:szCs w:val="18"/>
          <w:u w:val="single" w:color="000000"/>
        </w:rPr>
        <w:t xml:space="preserve"> </w:t>
      </w:r>
      <w:r w:rsidRPr="00665A3D">
        <w:rPr>
          <w:rFonts w:ascii="Arial" w:eastAsia="Arial" w:hAnsi="Arial" w:cs="Arial"/>
          <w:spacing w:val="-1"/>
          <w:sz w:val="18"/>
          <w:szCs w:val="18"/>
          <w:u w:val="single" w:color="000000"/>
        </w:rPr>
        <w:t>zahteve:</w:t>
      </w:r>
    </w:p>
    <w:p w14:paraId="2A6C6952" w14:textId="77777777" w:rsidR="00605617" w:rsidRPr="00665A3D" w:rsidRDefault="00605617" w:rsidP="005C5177">
      <w:pPr>
        <w:widowControl w:val="0"/>
        <w:numPr>
          <w:ilvl w:val="4"/>
          <w:numId w:val="33"/>
        </w:numPr>
        <w:tabs>
          <w:tab w:val="left" w:pos="1609"/>
        </w:tabs>
        <w:suppressAutoHyphens/>
        <w:spacing w:after="0" w:line="207" w:lineRule="exact"/>
        <w:ind w:left="1984" w:hanging="340"/>
      </w:pPr>
      <w:r w:rsidRPr="00665A3D">
        <w:rPr>
          <w:rFonts w:ascii="Arial" w:eastAsia="Arial" w:hAnsi="Arial" w:cs="Arial"/>
          <w:spacing w:val="-1"/>
          <w:sz w:val="18"/>
          <w:szCs w:val="18"/>
        </w:rPr>
        <w:t xml:space="preserve">na vodni osnovi in 2% klorheksidin diglukonat </w:t>
      </w:r>
    </w:p>
    <w:p w14:paraId="1C112C3C" w14:textId="77777777" w:rsidR="00605617" w:rsidRPr="00665A3D" w:rsidRDefault="00605617" w:rsidP="005C5177">
      <w:pPr>
        <w:widowControl w:val="0"/>
        <w:numPr>
          <w:ilvl w:val="4"/>
          <w:numId w:val="33"/>
        </w:numPr>
        <w:tabs>
          <w:tab w:val="left" w:pos="1609"/>
        </w:tabs>
        <w:suppressAutoHyphens/>
        <w:spacing w:after="0" w:line="206" w:lineRule="exact"/>
        <w:ind w:left="1984" w:hanging="340"/>
      </w:pPr>
      <w:r w:rsidRPr="00665A3D">
        <w:rPr>
          <w:rFonts w:ascii="Arial" w:eastAsia="Arial" w:hAnsi="Arial" w:cs="Arial"/>
          <w:sz w:val="18"/>
          <w:szCs w:val="18"/>
        </w:rPr>
        <w:t>s</w:t>
      </w:r>
      <w:r w:rsidRPr="00665A3D">
        <w:rPr>
          <w:rFonts w:ascii="Arial" w:eastAsia="Arial" w:hAnsi="Arial" w:cs="Arial"/>
          <w:spacing w:val="-10"/>
          <w:sz w:val="18"/>
          <w:szCs w:val="18"/>
        </w:rPr>
        <w:t xml:space="preserve"> </w:t>
      </w:r>
      <w:r w:rsidRPr="00665A3D">
        <w:rPr>
          <w:rFonts w:ascii="Arial" w:eastAsia="Arial" w:hAnsi="Arial" w:cs="Arial"/>
          <w:spacing w:val="-1"/>
          <w:sz w:val="18"/>
          <w:szCs w:val="18"/>
        </w:rPr>
        <w:t>podaljšanim</w:t>
      </w:r>
      <w:r w:rsidRPr="00665A3D">
        <w:rPr>
          <w:rFonts w:ascii="Arial" w:eastAsia="Arial" w:hAnsi="Arial" w:cs="Arial"/>
          <w:spacing w:val="-10"/>
          <w:sz w:val="18"/>
          <w:szCs w:val="18"/>
        </w:rPr>
        <w:t xml:space="preserve"> </w:t>
      </w:r>
      <w:r w:rsidRPr="00665A3D">
        <w:rPr>
          <w:rFonts w:ascii="Arial" w:eastAsia="Arial" w:hAnsi="Arial" w:cs="Arial"/>
          <w:spacing w:val="-1"/>
          <w:sz w:val="18"/>
          <w:szCs w:val="18"/>
        </w:rPr>
        <w:t>delovanjem</w:t>
      </w:r>
    </w:p>
    <w:p w14:paraId="59DAAB2C" w14:textId="77777777" w:rsidR="00605617" w:rsidRPr="00665A3D" w:rsidRDefault="00605617" w:rsidP="005C5177">
      <w:pPr>
        <w:widowControl w:val="0"/>
        <w:numPr>
          <w:ilvl w:val="4"/>
          <w:numId w:val="33"/>
        </w:numPr>
        <w:tabs>
          <w:tab w:val="left" w:pos="1609"/>
        </w:tabs>
        <w:suppressAutoHyphens/>
        <w:spacing w:after="0" w:line="206" w:lineRule="exact"/>
        <w:ind w:left="1984" w:hanging="340"/>
      </w:pPr>
      <w:r w:rsidRPr="00665A3D">
        <w:rPr>
          <w:rFonts w:ascii="Arial" w:eastAsia="Arial" w:hAnsi="Arial" w:cs="Arial"/>
          <w:spacing w:val="-1"/>
          <w:sz w:val="18"/>
          <w:szCs w:val="18"/>
        </w:rPr>
        <w:t>pripravljena</w:t>
      </w:r>
      <w:r w:rsidRPr="00665A3D">
        <w:rPr>
          <w:rFonts w:ascii="Arial" w:eastAsia="Arial" w:hAnsi="Arial" w:cs="Arial"/>
          <w:spacing w:val="-10"/>
          <w:sz w:val="18"/>
          <w:szCs w:val="18"/>
        </w:rPr>
        <w:t xml:space="preserve"> </w:t>
      </w:r>
      <w:r w:rsidRPr="00665A3D">
        <w:rPr>
          <w:rFonts w:ascii="Arial" w:eastAsia="Arial" w:hAnsi="Arial" w:cs="Arial"/>
          <w:spacing w:val="-1"/>
          <w:sz w:val="18"/>
          <w:szCs w:val="18"/>
        </w:rPr>
        <w:t>tekočina</w:t>
      </w:r>
      <w:r w:rsidRPr="00665A3D">
        <w:rPr>
          <w:rFonts w:ascii="Arial" w:eastAsia="Arial" w:hAnsi="Arial" w:cs="Arial"/>
          <w:spacing w:val="-8"/>
          <w:sz w:val="18"/>
          <w:szCs w:val="18"/>
        </w:rPr>
        <w:t xml:space="preserve"> </w:t>
      </w:r>
      <w:r w:rsidRPr="00665A3D">
        <w:rPr>
          <w:rFonts w:ascii="Arial" w:eastAsia="Arial" w:hAnsi="Arial" w:cs="Arial"/>
          <w:spacing w:val="-1"/>
          <w:sz w:val="18"/>
          <w:szCs w:val="18"/>
        </w:rPr>
        <w:t>za</w:t>
      </w:r>
      <w:r w:rsidRPr="00665A3D">
        <w:rPr>
          <w:rFonts w:ascii="Arial" w:eastAsia="Arial" w:hAnsi="Arial" w:cs="Arial"/>
          <w:spacing w:val="-7"/>
          <w:sz w:val="18"/>
          <w:szCs w:val="18"/>
        </w:rPr>
        <w:t xml:space="preserve"> </w:t>
      </w:r>
      <w:r w:rsidRPr="00665A3D">
        <w:rPr>
          <w:rFonts w:ascii="Arial" w:eastAsia="Arial" w:hAnsi="Arial" w:cs="Arial"/>
          <w:spacing w:val="-1"/>
          <w:sz w:val="18"/>
          <w:szCs w:val="18"/>
        </w:rPr>
        <w:t>uporabo</w:t>
      </w:r>
    </w:p>
    <w:p w14:paraId="34E5ABB9" w14:textId="77777777" w:rsidR="00605617" w:rsidRPr="00665A3D" w:rsidRDefault="00605617" w:rsidP="005C5177">
      <w:pPr>
        <w:widowControl w:val="0"/>
        <w:numPr>
          <w:ilvl w:val="4"/>
          <w:numId w:val="33"/>
        </w:numPr>
        <w:tabs>
          <w:tab w:val="left" w:pos="1980"/>
        </w:tabs>
        <w:suppressAutoHyphens/>
        <w:spacing w:after="0" w:line="240" w:lineRule="auto"/>
        <w:ind w:left="1984" w:right="113" w:hanging="340"/>
      </w:pPr>
      <w:r w:rsidRPr="00665A3D">
        <w:rPr>
          <w:rFonts w:ascii="Arial" w:eastAsia="Arial" w:hAnsi="Arial" w:cs="Arial"/>
          <w:spacing w:val="-1"/>
          <w:sz w:val="18"/>
          <w:szCs w:val="18"/>
        </w:rPr>
        <w:t>namenjeno</w:t>
      </w:r>
      <w:r w:rsidRPr="00665A3D">
        <w:rPr>
          <w:rFonts w:ascii="Arial" w:eastAsia="Arial" w:hAnsi="Arial" w:cs="Arial"/>
          <w:spacing w:val="4"/>
          <w:sz w:val="18"/>
          <w:szCs w:val="18"/>
        </w:rPr>
        <w:t xml:space="preserve"> </w:t>
      </w:r>
      <w:r w:rsidRPr="00665A3D">
        <w:rPr>
          <w:rFonts w:ascii="Arial" w:eastAsia="Arial" w:hAnsi="Arial" w:cs="Arial"/>
          <w:sz w:val="18"/>
          <w:szCs w:val="18"/>
        </w:rPr>
        <w:t xml:space="preserve">je </w:t>
      </w:r>
      <w:r w:rsidRPr="00665A3D">
        <w:rPr>
          <w:rFonts w:ascii="Arial" w:eastAsia="Arial" w:hAnsi="Arial" w:cs="Arial"/>
          <w:spacing w:val="-1"/>
          <w:sz w:val="18"/>
          <w:szCs w:val="18"/>
        </w:rPr>
        <w:t>razkuževanju</w:t>
      </w:r>
      <w:r w:rsidRPr="00665A3D">
        <w:rPr>
          <w:rFonts w:ascii="Arial" w:eastAsia="Arial" w:hAnsi="Arial" w:cs="Arial"/>
          <w:spacing w:val="4"/>
          <w:sz w:val="18"/>
          <w:szCs w:val="18"/>
        </w:rPr>
        <w:t xml:space="preserve"> </w:t>
      </w:r>
      <w:r w:rsidRPr="00665A3D">
        <w:rPr>
          <w:rFonts w:ascii="Arial" w:eastAsia="Arial" w:hAnsi="Arial" w:cs="Arial"/>
          <w:spacing w:val="-1"/>
          <w:sz w:val="18"/>
          <w:szCs w:val="18"/>
        </w:rPr>
        <w:t>sluznic</w:t>
      </w:r>
      <w:r w:rsidRPr="00665A3D">
        <w:rPr>
          <w:rFonts w:ascii="Arial" w:eastAsia="Arial" w:hAnsi="Arial" w:cs="Arial"/>
          <w:spacing w:val="75"/>
          <w:w w:val="99"/>
          <w:sz w:val="18"/>
          <w:szCs w:val="18"/>
        </w:rPr>
        <w:t xml:space="preserve"> </w:t>
      </w:r>
      <w:r w:rsidRPr="00665A3D">
        <w:rPr>
          <w:rFonts w:ascii="Arial" w:eastAsia="Arial" w:hAnsi="Arial" w:cs="Arial"/>
          <w:spacing w:val="-1"/>
          <w:sz w:val="18"/>
          <w:szCs w:val="18"/>
        </w:rPr>
        <w:t>urovaginalnega</w:t>
      </w:r>
      <w:r w:rsidRPr="00665A3D">
        <w:rPr>
          <w:rFonts w:ascii="Arial" w:eastAsia="Arial" w:hAnsi="Arial" w:cs="Arial"/>
          <w:spacing w:val="-7"/>
          <w:sz w:val="18"/>
          <w:szCs w:val="18"/>
        </w:rPr>
        <w:t xml:space="preserve"> </w:t>
      </w:r>
      <w:r w:rsidRPr="00665A3D">
        <w:rPr>
          <w:rFonts w:ascii="Arial" w:eastAsia="Arial" w:hAnsi="Arial" w:cs="Arial"/>
          <w:spacing w:val="-1"/>
          <w:sz w:val="18"/>
          <w:szCs w:val="18"/>
        </w:rPr>
        <w:t>področja</w:t>
      </w:r>
      <w:r w:rsidRPr="00665A3D">
        <w:rPr>
          <w:rFonts w:ascii="Arial" w:eastAsia="Arial" w:hAnsi="Arial" w:cs="Arial"/>
          <w:spacing w:val="-9"/>
          <w:sz w:val="18"/>
          <w:szCs w:val="18"/>
        </w:rPr>
        <w:t xml:space="preserve"> </w:t>
      </w:r>
      <w:r w:rsidRPr="00665A3D">
        <w:rPr>
          <w:rFonts w:ascii="Arial" w:eastAsia="Arial" w:hAnsi="Arial" w:cs="Arial"/>
          <w:spacing w:val="-1"/>
          <w:sz w:val="18"/>
          <w:szCs w:val="18"/>
        </w:rPr>
        <w:t>pred</w:t>
      </w:r>
      <w:r w:rsidRPr="00665A3D">
        <w:rPr>
          <w:rFonts w:ascii="Arial" w:eastAsia="Arial" w:hAnsi="Arial" w:cs="Arial"/>
          <w:spacing w:val="-9"/>
          <w:sz w:val="18"/>
          <w:szCs w:val="18"/>
        </w:rPr>
        <w:t xml:space="preserve"> </w:t>
      </w:r>
      <w:r w:rsidRPr="00665A3D">
        <w:rPr>
          <w:rFonts w:ascii="Arial" w:eastAsia="Arial" w:hAnsi="Arial" w:cs="Arial"/>
          <w:spacing w:val="-1"/>
          <w:sz w:val="18"/>
          <w:szCs w:val="18"/>
        </w:rPr>
        <w:t>OP,</w:t>
      </w:r>
      <w:r w:rsidRPr="00665A3D">
        <w:rPr>
          <w:rFonts w:ascii="Arial" w:eastAsia="Arial" w:hAnsi="Arial" w:cs="Arial"/>
          <w:spacing w:val="-8"/>
          <w:sz w:val="18"/>
          <w:szCs w:val="18"/>
        </w:rPr>
        <w:t xml:space="preserve"> </w:t>
      </w:r>
      <w:r w:rsidRPr="00665A3D">
        <w:rPr>
          <w:rFonts w:ascii="Arial" w:eastAsia="Arial" w:hAnsi="Arial" w:cs="Arial"/>
          <w:spacing w:val="-1"/>
          <w:sz w:val="18"/>
          <w:szCs w:val="18"/>
        </w:rPr>
        <w:t>transuretralnimi</w:t>
      </w:r>
      <w:r w:rsidRPr="00665A3D">
        <w:rPr>
          <w:rFonts w:ascii="Arial" w:eastAsia="Arial" w:hAnsi="Arial" w:cs="Arial"/>
          <w:spacing w:val="-7"/>
          <w:sz w:val="18"/>
          <w:szCs w:val="18"/>
        </w:rPr>
        <w:t xml:space="preserve"> </w:t>
      </w:r>
      <w:r w:rsidRPr="00665A3D">
        <w:rPr>
          <w:rFonts w:ascii="Arial" w:eastAsia="Arial" w:hAnsi="Arial" w:cs="Arial"/>
          <w:spacing w:val="-1"/>
          <w:sz w:val="18"/>
          <w:szCs w:val="18"/>
        </w:rPr>
        <w:t>posegi</w:t>
      </w:r>
    </w:p>
    <w:p w14:paraId="69F9B1E5" w14:textId="77777777" w:rsidR="00605617" w:rsidRPr="00665A3D" w:rsidRDefault="00605617" w:rsidP="005C5177">
      <w:pPr>
        <w:widowControl w:val="0"/>
        <w:numPr>
          <w:ilvl w:val="4"/>
          <w:numId w:val="33"/>
        </w:numPr>
        <w:tabs>
          <w:tab w:val="left" w:pos="1609"/>
        </w:tabs>
        <w:suppressAutoHyphens/>
        <w:spacing w:after="0" w:line="207" w:lineRule="exact"/>
        <w:ind w:left="1984" w:hanging="340"/>
      </w:pPr>
      <w:r w:rsidRPr="00665A3D">
        <w:rPr>
          <w:rFonts w:ascii="Arial" w:eastAsia="Arial" w:hAnsi="Arial" w:cs="Arial"/>
          <w:spacing w:val="-1"/>
          <w:sz w:val="18"/>
          <w:szCs w:val="18"/>
        </w:rPr>
        <w:t>fiziološki</w:t>
      </w:r>
      <w:r w:rsidRPr="00665A3D">
        <w:rPr>
          <w:rFonts w:ascii="Arial" w:eastAsia="Arial" w:hAnsi="Arial" w:cs="Arial"/>
          <w:spacing w:val="-9"/>
          <w:sz w:val="18"/>
          <w:szCs w:val="18"/>
        </w:rPr>
        <w:t xml:space="preserve"> </w:t>
      </w:r>
      <w:r w:rsidRPr="00665A3D">
        <w:rPr>
          <w:rFonts w:ascii="Arial" w:eastAsia="Arial" w:hAnsi="Arial" w:cs="Arial"/>
          <w:sz w:val="18"/>
          <w:szCs w:val="18"/>
        </w:rPr>
        <w:t>pH</w:t>
      </w:r>
    </w:p>
    <w:p w14:paraId="2B2A884B" w14:textId="77777777" w:rsidR="00605617" w:rsidRPr="00665A3D" w:rsidRDefault="00605617" w:rsidP="005C5177">
      <w:pPr>
        <w:widowControl w:val="0"/>
        <w:numPr>
          <w:ilvl w:val="3"/>
          <w:numId w:val="33"/>
        </w:numPr>
        <w:tabs>
          <w:tab w:val="left" w:pos="839"/>
        </w:tabs>
        <w:suppressAutoHyphens/>
        <w:spacing w:after="0" w:line="206" w:lineRule="exact"/>
      </w:pPr>
      <w:r w:rsidRPr="00665A3D">
        <w:rPr>
          <w:rFonts w:ascii="Arial" w:eastAsia="Arial" w:hAnsi="Arial" w:cs="Arial"/>
          <w:spacing w:val="-1"/>
          <w:sz w:val="18"/>
          <w:szCs w:val="18"/>
          <w:u w:val="single" w:color="000000"/>
        </w:rPr>
        <w:t>Varnost</w:t>
      </w:r>
      <w:r w:rsidRPr="00665A3D">
        <w:rPr>
          <w:rFonts w:ascii="Arial" w:eastAsia="Arial" w:hAnsi="Arial" w:cs="Arial"/>
          <w:spacing w:val="-9"/>
          <w:sz w:val="18"/>
          <w:szCs w:val="18"/>
          <w:u w:val="single" w:color="000000"/>
        </w:rPr>
        <w:t xml:space="preserve"> </w:t>
      </w:r>
      <w:r w:rsidRPr="00665A3D">
        <w:rPr>
          <w:rFonts w:ascii="Arial" w:eastAsia="Arial" w:hAnsi="Arial" w:cs="Arial"/>
          <w:sz w:val="18"/>
          <w:szCs w:val="18"/>
          <w:u w:val="single" w:color="000000"/>
        </w:rPr>
        <w:t>in</w:t>
      </w:r>
      <w:r w:rsidRPr="00665A3D">
        <w:rPr>
          <w:rFonts w:ascii="Arial" w:eastAsia="Arial" w:hAnsi="Arial" w:cs="Arial"/>
          <w:spacing w:val="-10"/>
          <w:sz w:val="18"/>
          <w:szCs w:val="18"/>
          <w:u w:val="single" w:color="000000"/>
        </w:rPr>
        <w:t xml:space="preserve"> </w:t>
      </w:r>
      <w:r w:rsidRPr="00665A3D">
        <w:rPr>
          <w:rFonts w:ascii="Arial" w:eastAsia="Arial" w:hAnsi="Arial" w:cs="Arial"/>
          <w:spacing w:val="-1"/>
          <w:sz w:val="18"/>
          <w:szCs w:val="18"/>
          <w:u w:val="single" w:color="000000"/>
        </w:rPr>
        <w:t>testiranja:</w:t>
      </w:r>
    </w:p>
    <w:p w14:paraId="19BB6084" w14:textId="77777777" w:rsidR="00605617" w:rsidRPr="00665A3D" w:rsidRDefault="00605617" w:rsidP="005C5177">
      <w:pPr>
        <w:widowControl w:val="0"/>
        <w:numPr>
          <w:ilvl w:val="4"/>
          <w:numId w:val="33"/>
        </w:numPr>
        <w:tabs>
          <w:tab w:val="left" w:pos="1980"/>
        </w:tabs>
        <w:suppressAutoHyphens/>
        <w:spacing w:after="0" w:line="207" w:lineRule="exact"/>
        <w:ind w:left="1984" w:hanging="340"/>
      </w:pPr>
      <w:r w:rsidRPr="00665A3D">
        <w:rPr>
          <w:rFonts w:ascii="Arial" w:eastAsia="Arial" w:hAnsi="Arial" w:cs="Arial"/>
          <w:spacing w:val="-1"/>
          <w:sz w:val="18"/>
          <w:szCs w:val="18"/>
        </w:rPr>
        <w:t>učinkovitost</w:t>
      </w:r>
      <w:r w:rsidRPr="00665A3D">
        <w:rPr>
          <w:rFonts w:ascii="Arial" w:eastAsia="Arial" w:hAnsi="Arial" w:cs="Arial"/>
          <w:spacing w:val="-8"/>
          <w:sz w:val="18"/>
          <w:szCs w:val="18"/>
        </w:rPr>
        <w:t xml:space="preserve"> </w:t>
      </w:r>
      <w:r w:rsidRPr="00665A3D">
        <w:rPr>
          <w:rFonts w:ascii="Arial" w:eastAsia="Arial" w:hAnsi="Arial" w:cs="Arial"/>
          <w:spacing w:val="-1"/>
          <w:sz w:val="18"/>
          <w:szCs w:val="18"/>
        </w:rPr>
        <w:t>zagotovljena</w:t>
      </w:r>
      <w:r w:rsidRPr="00665A3D">
        <w:rPr>
          <w:rFonts w:ascii="Arial" w:eastAsia="Arial" w:hAnsi="Arial" w:cs="Arial"/>
          <w:spacing w:val="-6"/>
          <w:sz w:val="18"/>
          <w:szCs w:val="18"/>
        </w:rPr>
        <w:t xml:space="preserve"> </w:t>
      </w:r>
      <w:r w:rsidRPr="00665A3D">
        <w:rPr>
          <w:rFonts w:ascii="Arial" w:eastAsia="Arial" w:hAnsi="Arial" w:cs="Arial"/>
          <w:sz w:val="18"/>
          <w:szCs w:val="18"/>
        </w:rPr>
        <w:t>v</w:t>
      </w:r>
      <w:r w:rsidRPr="00665A3D">
        <w:rPr>
          <w:rFonts w:ascii="Arial" w:eastAsia="Arial" w:hAnsi="Arial" w:cs="Arial"/>
          <w:spacing w:val="-8"/>
          <w:sz w:val="18"/>
          <w:szCs w:val="18"/>
        </w:rPr>
        <w:t xml:space="preserve"> </w:t>
      </w:r>
      <w:r w:rsidRPr="00665A3D">
        <w:rPr>
          <w:rFonts w:ascii="Arial" w:eastAsia="Arial" w:hAnsi="Arial" w:cs="Arial"/>
          <w:spacing w:val="-1"/>
          <w:sz w:val="18"/>
          <w:szCs w:val="18"/>
        </w:rPr>
        <w:t>skladu</w:t>
      </w:r>
      <w:r w:rsidRPr="00665A3D">
        <w:rPr>
          <w:rFonts w:ascii="Arial" w:eastAsia="Arial" w:hAnsi="Arial" w:cs="Arial"/>
          <w:spacing w:val="-9"/>
          <w:sz w:val="18"/>
          <w:szCs w:val="18"/>
        </w:rPr>
        <w:t xml:space="preserve"> </w:t>
      </w:r>
      <w:r w:rsidRPr="00665A3D">
        <w:rPr>
          <w:rFonts w:ascii="Arial" w:eastAsia="Arial" w:hAnsi="Arial" w:cs="Arial"/>
          <w:sz w:val="18"/>
          <w:szCs w:val="18"/>
        </w:rPr>
        <w:t>s</w:t>
      </w:r>
      <w:r w:rsidRPr="00665A3D">
        <w:rPr>
          <w:rFonts w:ascii="Arial" w:eastAsia="Arial" w:hAnsi="Arial" w:cs="Arial"/>
          <w:spacing w:val="-6"/>
          <w:sz w:val="18"/>
          <w:szCs w:val="18"/>
        </w:rPr>
        <w:t xml:space="preserve"> standardi </w:t>
      </w:r>
      <w:r w:rsidRPr="00665A3D">
        <w:rPr>
          <w:rFonts w:ascii="Arial" w:eastAsia="Arial" w:hAnsi="Arial" w:cs="Arial"/>
          <w:spacing w:val="-1"/>
          <w:sz w:val="18"/>
          <w:szCs w:val="18"/>
        </w:rPr>
        <w:t>EN 13727,</w:t>
      </w:r>
      <w:r w:rsidRPr="00665A3D">
        <w:rPr>
          <w:rFonts w:ascii="Arial" w:eastAsia="Arial" w:hAnsi="Arial" w:cs="Arial"/>
          <w:spacing w:val="-7"/>
          <w:sz w:val="18"/>
          <w:szCs w:val="18"/>
        </w:rPr>
        <w:t xml:space="preserve"> </w:t>
      </w:r>
      <w:r w:rsidRPr="00665A3D">
        <w:rPr>
          <w:rFonts w:ascii="Arial" w:eastAsia="Arial" w:hAnsi="Arial" w:cs="Arial"/>
          <w:spacing w:val="-1"/>
          <w:sz w:val="18"/>
          <w:szCs w:val="18"/>
        </w:rPr>
        <w:t>EN 13624,</w:t>
      </w:r>
      <w:r w:rsidRPr="00665A3D">
        <w:rPr>
          <w:rFonts w:ascii="Arial" w:eastAsia="Arial" w:hAnsi="Arial" w:cs="Arial"/>
          <w:spacing w:val="-8"/>
          <w:sz w:val="18"/>
          <w:szCs w:val="18"/>
        </w:rPr>
        <w:t xml:space="preserve"> </w:t>
      </w:r>
      <w:r w:rsidRPr="00665A3D">
        <w:rPr>
          <w:rFonts w:ascii="Arial" w:eastAsia="Arial" w:hAnsi="Arial" w:cs="Arial"/>
          <w:spacing w:val="-1"/>
          <w:sz w:val="18"/>
          <w:szCs w:val="18"/>
        </w:rPr>
        <w:t>EN 12791</w:t>
      </w:r>
    </w:p>
    <w:p w14:paraId="4472756E" w14:textId="77777777" w:rsidR="00605617" w:rsidRPr="00665A3D" w:rsidRDefault="00605617" w:rsidP="005C5177">
      <w:pPr>
        <w:widowControl w:val="0"/>
        <w:numPr>
          <w:ilvl w:val="4"/>
          <w:numId w:val="33"/>
        </w:numPr>
        <w:tabs>
          <w:tab w:val="left" w:pos="1559"/>
        </w:tabs>
        <w:suppressAutoHyphens/>
        <w:spacing w:after="0" w:line="207" w:lineRule="exact"/>
        <w:ind w:left="1984" w:hanging="340"/>
      </w:pPr>
      <w:r w:rsidRPr="00665A3D">
        <w:rPr>
          <w:rFonts w:ascii="Arial" w:eastAsia="Arial" w:hAnsi="Arial" w:cs="Arial"/>
          <w:spacing w:val="-1"/>
          <w:sz w:val="18"/>
          <w:szCs w:val="18"/>
        </w:rPr>
        <w:t>testiranja</w:t>
      </w:r>
      <w:r w:rsidRPr="00665A3D">
        <w:rPr>
          <w:rFonts w:ascii="Arial" w:eastAsia="Arial" w:hAnsi="Arial" w:cs="Arial"/>
          <w:spacing w:val="-8"/>
          <w:sz w:val="18"/>
          <w:szCs w:val="18"/>
        </w:rPr>
        <w:t xml:space="preserve"> </w:t>
      </w:r>
      <w:r w:rsidRPr="00665A3D">
        <w:rPr>
          <w:rFonts w:ascii="Arial" w:eastAsia="Arial" w:hAnsi="Arial" w:cs="Arial"/>
          <w:spacing w:val="-1"/>
          <w:sz w:val="18"/>
          <w:szCs w:val="18"/>
        </w:rPr>
        <w:t>učinkovitosti</w:t>
      </w:r>
      <w:r w:rsidRPr="00665A3D">
        <w:rPr>
          <w:rFonts w:ascii="Arial" w:eastAsia="Arial" w:hAnsi="Arial" w:cs="Arial"/>
          <w:spacing w:val="-9"/>
          <w:sz w:val="18"/>
          <w:szCs w:val="18"/>
        </w:rPr>
        <w:t xml:space="preserve"> </w:t>
      </w:r>
      <w:r w:rsidRPr="00665A3D">
        <w:rPr>
          <w:rFonts w:ascii="Arial" w:eastAsia="Arial" w:hAnsi="Arial" w:cs="Arial"/>
          <w:spacing w:val="-1"/>
          <w:sz w:val="18"/>
          <w:szCs w:val="18"/>
        </w:rPr>
        <w:t>izvedena</w:t>
      </w:r>
      <w:r w:rsidRPr="00665A3D">
        <w:rPr>
          <w:rFonts w:ascii="Arial" w:eastAsia="Arial" w:hAnsi="Arial" w:cs="Arial"/>
          <w:spacing w:val="-7"/>
          <w:sz w:val="18"/>
          <w:szCs w:val="18"/>
        </w:rPr>
        <w:t xml:space="preserve"> </w:t>
      </w:r>
      <w:r w:rsidRPr="00665A3D">
        <w:rPr>
          <w:rFonts w:ascii="Arial" w:eastAsia="Arial" w:hAnsi="Arial" w:cs="Arial"/>
          <w:sz w:val="18"/>
          <w:szCs w:val="18"/>
        </w:rPr>
        <w:t>v</w:t>
      </w:r>
      <w:r w:rsidRPr="00665A3D">
        <w:rPr>
          <w:rFonts w:ascii="Arial" w:eastAsia="Arial" w:hAnsi="Arial" w:cs="Arial"/>
          <w:spacing w:val="-9"/>
          <w:sz w:val="18"/>
          <w:szCs w:val="18"/>
        </w:rPr>
        <w:t xml:space="preserve"> </w:t>
      </w:r>
      <w:r w:rsidRPr="00665A3D">
        <w:rPr>
          <w:rFonts w:ascii="Arial" w:eastAsia="Arial" w:hAnsi="Arial" w:cs="Arial"/>
          <w:spacing w:val="-1"/>
          <w:sz w:val="18"/>
          <w:szCs w:val="18"/>
        </w:rPr>
        <w:t>akreditiranem</w:t>
      </w:r>
      <w:r w:rsidRPr="00665A3D">
        <w:rPr>
          <w:rFonts w:ascii="Arial" w:eastAsia="Arial" w:hAnsi="Arial" w:cs="Arial"/>
          <w:spacing w:val="-7"/>
          <w:sz w:val="18"/>
          <w:szCs w:val="18"/>
        </w:rPr>
        <w:t xml:space="preserve"> </w:t>
      </w:r>
      <w:r w:rsidRPr="00665A3D">
        <w:rPr>
          <w:rFonts w:ascii="Arial" w:eastAsia="Arial" w:hAnsi="Arial" w:cs="Arial"/>
          <w:spacing w:val="-1"/>
          <w:sz w:val="18"/>
          <w:szCs w:val="18"/>
        </w:rPr>
        <w:t>laboratoriju</w:t>
      </w:r>
      <w:r w:rsidRPr="00665A3D">
        <w:rPr>
          <w:rFonts w:ascii="Arial" w:eastAsia="Arial" w:hAnsi="Arial" w:cs="Arial"/>
          <w:spacing w:val="-10"/>
          <w:sz w:val="18"/>
          <w:szCs w:val="18"/>
        </w:rPr>
        <w:t xml:space="preserve"> </w:t>
      </w:r>
      <w:r w:rsidRPr="00665A3D">
        <w:rPr>
          <w:rFonts w:ascii="Arial" w:eastAsia="Arial" w:hAnsi="Arial" w:cs="Arial"/>
          <w:sz w:val="18"/>
          <w:szCs w:val="18"/>
        </w:rPr>
        <w:t>EU</w:t>
      </w:r>
    </w:p>
    <w:p w14:paraId="760FCFC1" w14:textId="77777777" w:rsidR="00605617" w:rsidRPr="00665A3D" w:rsidRDefault="00605617" w:rsidP="005C5177">
      <w:pPr>
        <w:widowControl w:val="0"/>
        <w:numPr>
          <w:ilvl w:val="4"/>
          <w:numId w:val="33"/>
        </w:numPr>
        <w:suppressAutoHyphens/>
        <w:spacing w:after="0" w:line="206" w:lineRule="exact"/>
        <w:ind w:left="1984" w:hanging="340"/>
      </w:pPr>
      <w:r w:rsidRPr="00665A3D">
        <w:rPr>
          <w:rFonts w:ascii="Arial" w:eastAsia="Arial" w:hAnsi="Arial" w:cs="Arial"/>
          <w:spacing w:val="-1"/>
          <w:sz w:val="18"/>
          <w:szCs w:val="18"/>
        </w:rPr>
        <w:t>izdelana</w:t>
      </w:r>
      <w:r w:rsidRPr="00665A3D">
        <w:rPr>
          <w:rFonts w:ascii="Arial" w:eastAsia="Arial" w:hAnsi="Arial" w:cs="Arial"/>
          <w:spacing w:val="-11"/>
          <w:sz w:val="18"/>
          <w:szCs w:val="18"/>
        </w:rPr>
        <w:t xml:space="preserve"> </w:t>
      </w:r>
      <w:r w:rsidRPr="00665A3D">
        <w:rPr>
          <w:rFonts w:ascii="Arial" w:eastAsia="Arial" w:hAnsi="Arial" w:cs="Arial"/>
          <w:spacing w:val="-1"/>
          <w:sz w:val="18"/>
          <w:szCs w:val="18"/>
        </w:rPr>
        <w:t>toksikološka</w:t>
      </w:r>
      <w:r w:rsidRPr="00665A3D">
        <w:rPr>
          <w:rFonts w:ascii="Arial" w:eastAsia="Arial" w:hAnsi="Arial" w:cs="Arial"/>
          <w:spacing w:val="-12"/>
          <w:sz w:val="18"/>
          <w:szCs w:val="18"/>
        </w:rPr>
        <w:t xml:space="preserve"> </w:t>
      </w:r>
      <w:r w:rsidRPr="00665A3D">
        <w:rPr>
          <w:rFonts w:ascii="Arial" w:eastAsia="Arial" w:hAnsi="Arial" w:cs="Arial"/>
          <w:spacing w:val="-1"/>
          <w:sz w:val="18"/>
          <w:szCs w:val="18"/>
        </w:rPr>
        <w:t>ocena</w:t>
      </w:r>
    </w:p>
    <w:p w14:paraId="57A2144D" w14:textId="77777777" w:rsidR="00605617" w:rsidRPr="00665A3D" w:rsidRDefault="00605617" w:rsidP="005C5177">
      <w:pPr>
        <w:widowControl w:val="0"/>
        <w:numPr>
          <w:ilvl w:val="4"/>
          <w:numId w:val="33"/>
        </w:numPr>
        <w:tabs>
          <w:tab w:val="left" w:pos="1980"/>
        </w:tabs>
        <w:suppressAutoHyphens/>
        <w:spacing w:after="0" w:line="207" w:lineRule="exact"/>
        <w:ind w:left="1984" w:hanging="340"/>
      </w:pPr>
      <w:r w:rsidRPr="00665A3D">
        <w:rPr>
          <w:rFonts w:ascii="Arial" w:eastAsia="Arial" w:hAnsi="Arial" w:cs="Arial"/>
          <w:spacing w:val="-1"/>
          <w:sz w:val="18"/>
          <w:szCs w:val="18"/>
        </w:rPr>
        <w:t>dokazila</w:t>
      </w:r>
      <w:r w:rsidRPr="00665A3D">
        <w:rPr>
          <w:rFonts w:ascii="Arial" w:eastAsia="Arial" w:hAnsi="Arial" w:cs="Arial"/>
          <w:spacing w:val="-5"/>
          <w:sz w:val="18"/>
          <w:szCs w:val="18"/>
        </w:rPr>
        <w:t xml:space="preserve"> </w:t>
      </w:r>
      <w:r w:rsidRPr="00665A3D">
        <w:rPr>
          <w:rFonts w:ascii="Arial" w:eastAsia="Arial" w:hAnsi="Arial" w:cs="Arial"/>
          <w:sz w:val="18"/>
          <w:szCs w:val="18"/>
        </w:rPr>
        <w:t>o</w:t>
      </w:r>
      <w:r w:rsidRPr="00665A3D">
        <w:rPr>
          <w:rFonts w:ascii="Arial" w:eastAsia="Arial" w:hAnsi="Arial" w:cs="Arial"/>
          <w:spacing w:val="-7"/>
          <w:sz w:val="18"/>
          <w:szCs w:val="18"/>
        </w:rPr>
        <w:t xml:space="preserve"> </w:t>
      </w:r>
      <w:r w:rsidRPr="00665A3D">
        <w:rPr>
          <w:rFonts w:ascii="Arial" w:eastAsia="Arial" w:hAnsi="Arial" w:cs="Arial"/>
          <w:spacing w:val="-1"/>
          <w:sz w:val="18"/>
          <w:szCs w:val="18"/>
        </w:rPr>
        <w:t>toleranci</w:t>
      </w:r>
      <w:r w:rsidRPr="00665A3D">
        <w:rPr>
          <w:rFonts w:ascii="Arial" w:eastAsia="Arial" w:hAnsi="Arial" w:cs="Arial"/>
          <w:spacing w:val="-8"/>
          <w:sz w:val="18"/>
          <w:szCs w:val="18"/>
        </w:rPr>
        <w:t xml:space="preserve"> </w:t>
      </w:r>
      <w:r w:rsidRPr="00665A3D">
        <w:rPr>
          <w:rFonts w:ascii="Arial" w:eastAsia="Arial" w:hAnsi="Arial" w:cs="Arial"/>
          <w:spacing w:val="-1"/>
          <w:sz w:val="18"/>
          <w:szCs w:val="18"/>
        </w:rPr>
        <w:t>kože</w:t>
      </w:r>
      <w:r w:rsidRPr="00665A3D">
        <w:rPr>
          <w:rFonts w:ascii="Arial" w:eastAsia="Arial" w:hAnsi="Arial" w:cs="Arial"/>
          <w:spacing w:val="-4"/>
          <w:sz w:val="18"/>
          <w:szCs w:val="18"/>
        </w:rPr>
        <w:t xml:space="preserve"> </w:t>
      </w:r>
      <w:r w:rsidRPr="00665A3D">
        <w:rPr>
          <w:rFonts w:ascii="Arial" w:eastAsia="Arial" w:hAnsi="Arial" w:cs="Arial"/>
          <w:sz w:val="18"/>
          <w:szCs w:val="18"/>
        </w:rPr>
        <w:t>na</w:t>
      </w:r>
      <w:r w:rsidRPr="00665A3D">
        <w:rPr>
          <w:rFonts w:ascii="Arial" w:eastAsia="Arial" w:hAnsi="Arial" w:cs="Arial"/>
          <w:spacing w:val="-7"/>
          <w:sz w:val="18"/>
          <w:szCs w:val="18"/>
        </w:rPr>
        <w:t xml:space="preserve"> </w:t>
      </w:r>
      <w:r w:rsidRPr="00665A3D">
        <w:rPr>
          <w:rFonts w:ascii="Arial" w:eastAsia="Arial" w:hAnsi="Arial" w:cs="Arial"/>
          <w:spacing w:val="-1"/>
          <w:sz w:val="18"/>
          <w:szCs w:val="18"/>
        </w:rPr>
        <w:t>proizvod</w:t>
      </w:r>
    </w:p>
    <w:p w14:paraId="7FF1AB1B" w14:textId="77777777" w:rsidR="00605617" w:rsidRPr="00665A3D" w:rsidRDefault="00605617" w:rsidP="005C5177">
      <w:pPr>
        <w:widowControl w:val="0"/>
        <w:numPr>
          <w:ilvl w:val="4"/>
          <w:numId w:val="33"/>
        </w:numPr>
        <w:tabs>
          <w:tab w:val="left" w:pos="1559"/>
        </w:tabs>
        <w:suppressAutoHyphens/>
        <w:spacing w:after="0" w:line="207" w:lineRule="exact"/>
        <w:ind w:left="1984" w:hanging="340"/>
      </w:pPr>
      <w:r w:rsidRPr="00665A3D">
        <w:rPr>
          <w:rFonts w:ascii="Arial" w:eastAsia="Arial" w:hAnsi="Arial" w:cs="Arial"/>
          <w:spacing w:val="-1"/>
          <w:sz w:val="18"/>
          <w:szCs w:val="18"/>
        </w:rPr>
        <w:t>podatki</w:t>
      </w:r>
      <w:r w:rsidRPr="00665A3D">
        <w:rPr>
          <w:rFonts w:ascii="Arial" w:eastAsia="Arial" w:hAnsi="Arial" w:cs="Arial"/>
          <w:spacing w:val="-7"/>
          <w:sz w:val="18"/>
          <w:szCs w:val="18"/>
        </w:rPr>
        <w:t xml:space="preserve"> </w:t>
      </w:r>
      <w:r w:rsidRPr="00665A3D">
        <w:rPr>
          <w:rFonts w:ascii="Arial" w:eastAsia="Arial" w:hAnsi="Arial" w:cs="Arial"/>
          <w:sz w:val="18"/>
          <w:szCs w:val="18"/>
        </w:rPr>
        <w:t>o</w:t>
      </w:r>
      <w:r w:rsidRPr="00665A3D">
        <w:rPr>
          <w:rFonts w:ascii="Arial" w:eastAsia="Arial" w:hAnsi="Arial" w:cs="Arial"/>
          <w:spacing w:val="-3"/>
          <w:sz w:val="18"/>
          <w:szCs w:val="18"/>
        </w:rPr>
        <w:t xml:space="preserve"> </w:t>
      </w:r>
      <w:r w:rsidRPr="00665A3D">
        <w:rPr>
          <w:rFonts w:ascii="Arial" w:eastAsia="Arial" w:hAnsi="Arial" w:cs="Arial"/>
          <w:spacing w:val="-1"/>
          <w:sz w:val="18"/>
          <w:szCs w:val="18"/>
        </w:rPr>
        <w:t>vplivu</w:t>
      </w:r>
      <w:r w:rsidRPr="00665A3D">
        <w:rPr>
          <w:rFonts w:ascii="Arial" w:eastAsia="Arial" w:hAnsi="Arial" w:cs="Arial"/>
          <w:spacing w:val="-4"/>
          <w:sz w:val="18"/>
          <w:szCs w:val="18"/>
        </w:rPr>
        <w:t xml:space="preserve"> </w:t>
      </w:r>
      <w:r w:rsidRPr="00665A3D">
        <w:rPr>
          <w:rFonts w:ascii="Arial" w:eastAsia="Arial" w:hAnsi="Arial" w:cs="Arial"/>
          <w:spacing w:val="-1"/>
          <w:sz w:val="18"/>
          <w:szCs w:val="18"/>
        </w:rPr>
        <w:t>na</w:t>
      </w:r>
      <w:r w:rsidRPr="00665A3D">
        <w:rPr>
          <w:rFonts w:ascii="Arial" w:eastAsia="Arial" w:hAnsi="Arial" w:cs="Arial"/>
          <w:spacing w:val="-3"/>
          <w:sz w:val="18"/>
          <w:szCs w:val="18"/>
        </w:rPr>
        <w:t xml:space="preserve"> </w:t>
      </w:r>
      <w:r w:rsidRPr="00665A3D">
        <w:rPr>
          <w:rFonts w:ascii="Arial" w:eastAsia="Arial" w:hAnsi="Arial" w:cs="Arial"/>
          <w:spacing w:val="-1"/>
          <w:sz w:val="18"/>
          <w:szCs w:val="18"/>
        </w:rPr>
        <w:t>celjenje</w:t>
      </w:r>
      <w:r w:rsidRPr="00665A3D">
        <w:rPr>
          <w:rFonts w:ascii="Arial" w:eastAsia="Arial" w:hAnsi="Arial" w:cs="Arial"/>
          <w:spacing w:val="-4"/>
          <w:sz w:val="18"/>
          <w:szCs w:val="18"/>
        </w:rPr>
        <w:t xml:space="preserve"> </w:t>
      </w:r>
      <w:r w:rsidRPr="00665A3D">
        <w:rPr>
          <w:rFonts w:ascii="Arial" w:eastAsia="Arial" w:hAnsi="Arial" w:cs="Arial"/>
          <w:spacing w:val="-1"/>
          <w:sz w:val="18"/>
          <w:szCs w:val="18"/>
        </w:rPr>
        <w:t>ran</w:t>
      </w:r>
    </w:p>
    <w:p w14:paraId="753E228B" w14:textId="77777777" w:rsidR="00605617" w:rsidRPr="00665A3D" w:rsidRDefault="00605617" w:rsidP="005C5177">
      <w:pPr>
        <w:widowControl w:val="0"/>
        <w:numPr>
          <w:ilvl w:val="4"/>
          <w:numId w:val="33"/>
        </w:numPr>
        <w:tabs>
          <w:tab w:val="left" w:pos="1980"/>
        </w:tabs>
        <w:suppressAutoHyphens/>
        <w:spacing w:after="0" w:line="206" w:lineRule="exact"/>
        <w:ind w:left="1984" w:hanging="340"/>
      </w:pPr>
      <w:r w:rsidRPr="00665A3D">
        <w:rPr>
          <w:rFonts w:ascii="Arial" w:eastAsia="Arial" w:hAnsi="Arial" w:cs="Arial"/>
          <w:spacing w:val="-1"/>
          <w:sz w:val="18"/>
          <w:szCs w:val="18"/>
        </w:rPr>
        <w:t>navodila</w:t>
      </w:r>
      <w:r w:rsidRPr="00665A3D">
        <w:rPr>
          <w:rFonts w:ascii="Arial" w:eastAsia="Arial" w:hAnsi="Arial" w:cs="Arial"/>
          <w:spacing w:val="-6"/>
          <w:sz w:val="18"/>
          <w:szCs w:val="18"/>
        </w:rPr>
        <w:t xml:space="preserve"> </w:t>
      </w:r>
      <w:r w:rsidRPr="00665A3D">
        <w:rPr>
          <w:rFonts w:ascii="Arial" w:eastAsia="Arial" w:hAnsi="Arial" w:cs="Arial"/>
          <w:sz w:val="18"/>
          <w:szCs w:val="18"/>
        </w:rPr>
        <w:t>na</w:t>
      </w:r>
      <w:r w:rsidRPr="00665A3D">
        <w:rPr>
          <w:rFonts w:ascii="Arial" w:eastAsia="Arial" w:hAnsi="Arial" w:cs="Arial"/>
          <w:spacing w:val="-8"/>
          <w:sz w:val="18"/>
          <w:szCs w:val="18"/>
        </w:rPr>
        <w:t xml:space="preserve"> </w:t>
      </w:r>
      <w:r w:rsidRPr="00665A3D">
        <w:rPr>
          <w:rFonts w:ascii="Arial" w:eastAsia="Arial" w:hAnsi="Arial" w:cs="Arial"/>
          <w:spacing w:val="-1"/>
          <w:sz w:val="18"/>
          <w:szCs w:val="18"/>
        </w:rPr>
        <w:t>embalaži</w:t>
      </w:r>
      <w:r w:rsidRPr="00665A3D">
        <w:rPr>
          <w:rFonts w:ascii="Arial" w:eastAsia="Arial" w:hAnsi="Arial" w:cs="Arial"/>
          <w:spacing w:val="-5"/>
          <w:sz w:val="18"/>
          <w:szCs w:val="18"/>
        </w:rPr>
        <w:t xml:space="preserve"> </w:t>
      </w:r>
      <w:r w:rsidRPr="00665A3D">
        <w:rPr>
          <w:rFonts w:ascii="Arial" w:eastAsia="Arial" w:hAnsi="Arial" w:cs="Arial"/>
          <w:sz w:val="18"/>
          <w:szCs w:val="18"/>
        </w:rPr>
        <w:t>v</w:t>
      </w:r>
      <w:r w:rsidRPr="00665A3D">
        <w:rPr>
          <w:rFonts w:ascii="Arial" w:eastAsia="Arial" w:hAnsi="Arial" w:cs="Arial"/>
          <w:spacing w:val="-10"/>
          <w:sz w:val="18"/>
          <w:szCs w:val="18"/>
        </w:rPr>
        <w:t xml:space="preserve"> </w:t>
      </w:r>
      <w:r w:rsidRPr="00665A3D">
        <w:rPr>
          <w:rFonts w:ascii="Arial" w:eastAsia="Arial" w:hAnsi="Arial" w:cs="Arial"/>
          <w:spacing w:val="-1"/>
          <w:sz w:val="18"/>
          <w:szCs w:val="18"/>
        </w:rPr>
        <w:t>slovenskem</w:t>
      </w:r>
      <w:r w:rsidRPr="00665A3D">
        <w:rPr>
          <w:rFonts w:ascii="Arial" w:eastAsia="Arial" w:hAnsi="Arial" w:cs="Arial"/>
          <w:spacing w:val="-5"/>
          <w:sz w:val="18"/>
          <w:szCs w:val="18"/>
        </w:rPr>
        <w:t xml:space="preserve"> </w:t>
      </w:r>
      <w:r w:rsidRPr="00665A3D">
        <w:rPr>
          <w:rFonts w:ascii="Arial" w:eastAsia="Arial" w:hAnsi="Arial" w:cs="Arial"/>
          <w:spacing w:val="-1"/>
          <w:sz w:val="18"/>
          <w:szCs w:val="18"/>
        </w:rPr>
        <w:t>jeziku</w:t>
      </w:r>
    </w:p>
    <w:p w14:paraId="6BC01286" w14:textId="77777777" w:rsidR="00605617" w:rsidRPr="00665A3D" w:rsidRDefault="00605617" w:rsidP="005C5177">
      <w:pPr>
        <w:widowControl w:val="0"/>
        <w:numPr>
          <w:ilvl w:val="4"/>
          <w:numId w:val="33"/>
        </w:numPr>
        <w:tabs>
          <w:tab w:val="left" w:pos="1980"/>
        </w:tabs>
        <w:suppressAutoHyphens/>
        <w:spacing w:after="0" w:line="206" w:lineRule="exact"/>
        <w:ind w:left="1984" w:hanging="340"/>
      </w:pPr>
      <w:r w:rsidRPr="00665A3D">
        <w:rPr>
          <w:rFonts w:ascii="Arial" w:eastAsia="Arial" w:hAnsi="Arial" w:cs="Arial"/>
          <w:spacing w:val="-1"/>
          <w:sz w:val="18"/>
          <w:szCs w:val="18"/>
        </w:rPr>
        <w:t>varnostni</w:t>
      </w:r>
      <w:r w:rsidRPr="00665A3D">
        <w:rPr>
          <w:rFonts w:ascii="Arial" w:eastAsia="Arial" w:hAnsi="Arial" w:cs="Arial"/>
          <w:spacing w:val="-6"/>
          <w:sz w:val="18"/>
          <w:szCs w:val="18"/>
        </w:rPr>
        <w:t xml:space="preserve"> </w:t>
      </w:r>
      <w:r w:rsidRPr="00665A3D">
        <w:rPr>
          <w:rFonts w:ascii="Arial" w:eastAsia="Arial" w:hAnsi="Arial" w:cs="Arial"/>
          <w:spacing w:val="-1"/>
          <w:sz w:val="18"/>
          <w:szCs w:val="18"/>
        </w:rPr>
        <w:t>list</w:t>
      </w:r>
      <w:r w:rsidRPr="00665A3D">
        <w:rPr>
          <w:rFonts w:ascii="Arial" w:eastAsia="Arial" w:hAnsi="Arial" w:cs="Arial"/>
          <w:spacing w:val="-6"/>
          <w:sz w:val="18"/>
          <w:szCs w:val="18"/>
        </w:rPr>
        <w:t xml:space="preserve"> </w:t>
      </w:r>
      <w:r w:rsidRPr="00665A3D">
        <w:rPr>
          <w:rFonts w:ascii="Arial" w:eastAsia="Arial" w:hAnsi="Arial" w:cs="Arial"/>
          <w:sz w:val="18"/>
          <w:szCs w:val="18"/>
        </w:rPr>
        <w:t>v</w:t>
      </w:r>
      <w:r w:rsidRPr="00665A3D">
        <w:rPr>
          <w:rFonts w:ascii="Arial" w:eastAsia="Arial" w:hAnsi="Arial" w:cs="Arial"/>
          <w:spacing w:val="-7"/>
          <w:sz w:val="18"/>
          <w:szCs w:val="18"/>
        </w:rPr>
        <w:t xml:space="preserve"> </w:t>
      </w:r>
      <w:r w:rsidRPr="00665A3D">
        <w:rPr>
          <w:rFonts w:ascii="Arial" w:eastAsia="Arial" w:hAnsi="Arial" w:cs="Arial"/>
          <w:spacing w:val="-1"/>
          <w:sz w:val="18"/>
          <w:szCs w:val="18"/>
        </w:rPr>
        <w:t>slovenskem</w:t>
      </w:r>
      <w:r w:rsidRPr="00665A3D">
        <w:rPr>
          <w:rFonts w:ascii="Arial" w:eastAsia="Arial" w:hAnsi="Arial" w:cs="Arial"/>
          <w:spacing w:val="-5"/>
          <w:sz w:val="18"/>
          <w:szCs w:val="18"/>
        </w:rPr>
        <w:t xml:space="preserve"> </w:t>
      </w:r>
      <w:r w:rsidRPr="00665A3D">
        <w:rPr>
          <w:rFonts w:ascii="Arial" w:eastAsia="Arial" w:hAnsi="Arial" w:cs="Arial"/>
          <w:spacing w:val="-1"/>
          <w:sz w:val="18"/>
          <w:szCs w:val="18"/>
        </w:rPr>
        <w:t>jeziku</w:t>
      </w:r>
    </w:p>
    <w:p w14:paraId="42938B67" w14:textId="77777777" w:rsidR="00605617" w:rsidRPr="00665A3D" w:rsidRDefault="00605617" w:rsidP="005C5177">
      <w:pPr>
        <w:widowControl w:val="0"/>
        <w:numPr>
          <w:ilvl w:val="4"/>
          <w:numId w:val="33"/>
        </w:numPr>
        <w:tabs>
          <w:tab w:val="left" w:pos="1980"/>
        </w:tabs>
        <w:suppressAutoHyphens/>
        <w:spacing w:after="0" w:line="207" w:lineRule="exact"/>
        <w:ind w:left="1984" w:hanging="340"/>
      </w:pPr>
      <w:r w:rsidRPr="00665A3D">
        <w:rPr>
          <w:rFonts w:ascii="Arial" w:eastAsia="Arial" w:hAnsi="Arial" w:cs="Arial"/>
          <w:spacing w:val="-1"/>
          <w:sz w:val="18"/>
          <w:szCs w:val="18"/>
        </w:rPr>
        <w:t>dostopni</w:t>
      </w:r>
      <w:r w:rsidRPr="00665A3D">
        <w:rPr>
          <w:rFonts w:ascii="Arial" w:eastAsia="Arial" w:hAnsi="Arial" w:cs="Arial"/>
          <w:spacing w:val="-11"/>
          <w:sz w:val="18"/>
          <w:szCs w:val="18"/>
        </w:rPr>
        <w:t xml:space="preserve"> </w:t>
      </w:r>
      <w:r w:rsidRPr="00665A3D">
        <w:rPr>
          <w:rFonts w:ascii="Arial" w:eastAsia="Arial" w:hAnsi="Arial" w:cs="Arial"/>
          <w:spacing w:val="-1"/>
          <w:sz w:val="18"/>
          <w:szCs w:val="18"/>
        </w:rPr>
        <w:t>podatki</w:t>
      </w:r>
      <w:r w:rsidRPr="00665A3D">
        <w:rPr>
          <w:rFonts w:ascii="Arial" w:eastAsia="Arial" w:hAnsi="Arial" w:cs="Arial"/>
          <w:spacing w:val="-9"/>
          <w:sz w:val="18"/>
          <w:szCs w:val="18"/>
        </w:rPr>
        <w:t xml:space="preserve"> </w:t>
      </w:r>
      <w:r w:rsidRPr="00665A3D">
        <w:rPr>
          <w:rFonts w:ascii="Arial" w:eastAsia="Arial" w:hAnsi="Arial" w:cs="Arial"/>
          <w:sz w:val="18"/>
          <w:szCs w:val="18"/>
        </w:rPr>
        <w:t>o</w:t>
      </w:r>
      <w:r w:rsidRPr="00665A3D">
        <w:rPr>
          <w:rFonts w:ascii="Arial" w:eastAsia="Arial" w:hAnsi="Arial" w:cs="Arial"/>
          <w:spacing w:val="-10"/>
          <w:sz w:val="18"/>
          <w:szCs w:val="18"/>
        </w:rPr>
        <w:t xml:space="preserve"> </w:t>
      </w:r>
      <w:r w:rsidRPr="00665A3D">
        <w:rPr>
          <w:rFonts w:ascii="Arial" w:eastAsia="Arial" w:hAnsi="Arial" w:cs="Arial"/>
          <w:spacing w:val="-1"/>
          <w:sz w:val="18"/>
          <w:szCs w:val="18"/>
        </w:rPr>
        <w:t>kontraindikacijah</w:t>
      </w:r>
    </w:p>
    <w:p w14:paraId="3157B779" w14:textId="77777777" w:rsidR="00605617" w:rsidRPr="00665A3D" w:rsidRDefault="00605617" w:rsidP="005C5177">
      <w:pPr>
        <w:widowControl w:val="0"/>
        <w:numPr>
          <w:ilvl w:val="3"/>
          <w:numId w:val="33"/>
        </w:numPr>
        <w:tabs>
          <w:tab w:val="left" w:pos="839"/>
        </w:tabs>
        <w:suppressAutoHyphens/>
        <w:spacing w:after="0" w:line="207" w:lineRule="exact"/>
      </w:pPr>
      <w:r w:rsidRPr="00665A3D">
        <w:rPr>
          <w:rFonts w:ascii="Arial" w:eastAsia="Arial" w:hAnsi="Arial" w:cs="Arial"/>
          <w:sz w:val="18"/>
          <w:szCs w:val="18"/>
          <w:u w:val="single" w:color="000000"/>
        </w:rPr>
        <w:t>Oprema:</w:t>
      </w:r>
    </w:p>
    <w:p w14:paraId="0D267A9F" w14:textId="77777777" w:rsidR="00605617" w:rsidRPr="00665A3D" w:rsidRDefault="00605617" w:rsidP="005C5177">
      <w:pPr>
        <w:widowControl w:val="0"/>
        <w:numPr>
          <w:ilvl w:val="4"/>
          <w:numId w:val="33"/>
        </w:numPr>
        <w:tabs>
          <w:tab w:val="left" w:pos="1980"/>
        </w:tabs>
        <w:suppressAutoHyphens/>
        <w:spacing w:after="0" w:line="207" w:lineRule="exact"/>
        <w:ind w:left="1984" w:hanging="340"/>
      </w:pPr>
      <w:r w:rsidRPr="00665A3D">
        <w:rPr>
          <w:rFonts w:ascii="Arial" w:eastAsia="Arial" w:hAnsi="Arial" w:cs="Arial"/>
          <w:sz w:val="18"/>
          <w:szCs w:val="18"/>
        </w:rPr>
        <w:t>250</w:t>
      </w:r>
      <w:r w:rsidRPr="00665A3D">
        <w:rPr>
          <w:rFonts w:ascii="Arial" w:eastAsia="Arial" w:hAnsi="Arial" w:cs="Arial"/>
          <w:spacing w:val="-7"/>
          <w:sz w:val="18"/>
          <w:szCs w:val="18"/>
        </w:rPr>
        <w:t xml:space="preserve"> </w:t>
      </w:r>
      <w:r w:rsidRPr="00665A3D">
        <w:rPr>
          <w:rFonts w:ascii="Arial" w:eastAsia="Arial" w:hAnsi="Arial" w:cs="Arial"/>
          <w:sz w:val="18"/>
          <w:szCs w:val="18"/>
        </w:rPr>
        <w:t>ml</w:t>
      </w:r>
      <w:r w:rsidRPr="00665A3D">
        <w:rPr>
          <w:rFonts w:ascii="Arial" w:eastAsia="Arial" w:hAnsi="Arial" w:cs="Arial"/>
          <w:spacing w:val="-5"/>
          <w:sz w:val="18"/>
          <w:szCs w:val="18"/>
        </w:rPr>
        <w:t xml:space="preserve"> </w:t>
      </w:r>
      <w:r w:rsidRPr="00665A3D">
        <w:rPr>
          <w:rFonts w:ascii="Arial" w:eastAsia="Arial" w:hAnsi="Arial" w:cs="Arial"/>
          <w:spacing w:val="-1"/>
          <w:sz w:val="18"/>
          <w:szCs w:val="18"/>
        </w:rPr>
        <w:t>plastenka</w:t>
      </w:r>
      <w:r w:rsidRPr="00665A3D">
        <w:rPr>
          <w:rFonts w:ascii="Arial" w:eastAsia="Arial" w:hAnsi="Arial" w:cs="Arial"/>
          <w:spacing w:val="-4"/>
          <w:sz w:val="18"/>
          <w:szCs w:val="18"/>
        </w:rPr>
        <w:t xml:space="preserve"> </w:t>
      </w:r>
      <w:r w:rsidRPr="00665A3D">
        <w:rPr>
          <w:rFonts w:ascii="Arial" w:eastAsia="Arial" w:hAnsi="Arial" w:cs="Arial"/>
          <w:sz w:val="18"/>
          <w:szCs w:val="18"/>
        </w:rPr>
        <w:t>z</w:t>
      </w:r>
      <w:r w:rsidRPr="00665A3D">
        <w:rPr>
          <w:rFonts w:ascii="Arial" w:eastAsia="Arial" w:hAnsi="Arial" w:cs="Arial"/>
          <w:spacing w:val="-6"/>
          <w:sz w:val="18"/>
          <w:szCs w:val="18"/>
        </w:rPr>
        <w:t xml:space="preserve"> </w:t>
      </w:r>
      <w:r w:rsidRPr="00665A3D">
        <w:rPr>
          <w:rFonts w:ascii="Arial" w:eastAsia="Arial" w:hAnsi="Arial" w:cs="Arial"/>
          <w:spacing w:val="-1"/>
          <w:sz w:val="18"/>
          <w:szCs w:val="18"/>
        </w:rPr>
        <w:t>ozkim</w:t>
      </w:r>
      <w:r w:rsidRPr="00665A3D">
        <w:rPr>
          <w:rFonts w:ascii="Arial" w:eastAsia="Arial" w:hAnsi="Arial" w:cs="Arial"/>
          <w:spacing w:val="-4"/>
          <w:sz w:val="18"/>
          <w:szCs w:val="18"/>
        </w:rPr>
        <w:t xml:space="preserve"> </w:t>
      </w:r>
      <w:r w:rsidRPr="00665A3D">
        <w:rPr>
          <w:rFonts w:ascii="Arial" w:eastAsia="Arial" w:hAnsi="Arial" w:cs="Arial"/>
          <w:spacing w:val="-1"/>
          <w:sz w:val="18"/>
          <w:szCs w:val="18"/>
        </w:rPr>
        <w:t>izlivnikom</w:t>
      </w:r>
    </w:p>
    <w:p w14:paraId="183ADB30" w14:textId="77777777" w:rsidR="00605617" w:rsidRPr="00665A3D" w:rsidRDefault="00605617" w:rsidP="00605617">
      <w:pPr>
        <w:widowControl w:val="0"/>
        <w:tabs>
          <w:tab w:val="left" w:pos="1559"/>
        </w:tabs>
        <w:spacing w:after="0" w:line="207" w:lineRule="exact"/>
        <w:rPr>
          <w:rFonts w:ascii="Arial" w:eastAsia="Arial" w:hAnsi="Arial" w:cs="Arial"/>
          <w:b/>
          <w:sz w:val="18"/>
          <w:szCs w:val="18"/>
        </w:rPr>
      </w:pPr>
    </w:p>
    <w:p w14:paraId="24F78779" w14:textId="77777777" w:rsidR="00605617" w:rsidRPr="00665A3D" w:rsidRDefault="00605617" w:rsidP="00605617">
      <w:pPr>
        <w:widowControl w:val="0"/>
        <w:tabs>
          <w:tab w:val="left" w:pos="1559"/>
        </w:tabs>
        <w:spacing w:after="0" w:line="207" w:lineRule="exact"/>
        <w:rPr>
          <w:rFonts w:ascii="Arial" w:eastAsia="Arial" w:hAnsi="Arial" w:cs="Arial"/>
          <w:b/>
          <w:sz w:val="18"/>
          <w:szCs w:val="18"/>
        </w:rPr>
      </w:pPr>
    </w:p>
    <w:p w14:paraId="4714E7ED" w14:textId="77777777" w:rsidR="00605617" w:rsidRPr="001A1CFB" w:rsidRDefault="00605617" w:rsidP="005C5177">
      <w:pPr>
        <w:keepNext/>
        <w:widowControl w:val="0"/>
        <w:numPr>
          <w:ilvl w:val="0"/>
          <w:numId w:val="32"/>
        </w:numPr>
        <w:tabs>
          <w:tab w:val="left" w:pos="371"/>
        </w:tabs>
        <w:suppressAutoHyphens/>
        <w:spacing w:after="0" w:line="240" w:lineRule="auto"/>
        <w:outlineLvl w:val="0"/>
      </w:pPr>
      <w:r>
        <w:rPr>
          <w:rFonts w:ascii="Arial" w:eastAsia="Aptos Display" w:hAnsi="Arial" w:cs="Arial"/>
          <w:b/>
          <w:spacing w:val="-1"/>
          <w:sz w:val="18"/>
          <w:szCs w:val="18"/>
        </w:rPr>
        <w:t>6</w:t>
      </w:r>
      <w:r w:rsidRPr="001A1CFB">
        <w:rPr>
          <w:rFonts w:ascii="Arial" w:eastAsia="Aptos Display" w:hAnsi="Arial" w:cs="Arial"/>
          <w:b/>
          <w:spacing w:val="-7"/>
          <w:sz w:val="18"/>
          <w:szCs w:val="18"/>
        </w:rPr>
        <w:t xml:space="preserve"> </w:t>
      </w:r>
      <w:r w:rsidRPr="001A1CFB">
        <w:rPr>
          <w:rFonts w:ascii="Arial" w:eastAsia="Aptos Display" w:hAnsi="Arial" w:cs="Arial"/>
          <w:b/>
          <w:spacing w:val="-1"/>
          <w:sz w:val="18"/>
          <w:szCs w:val="18"/>
        </w:rPr>
        <w:t>RAZKUŽILNI</w:t>
      </w:r>
      <w:r w:rsidRPr="001A1CFB">
        <w:rPr>
          <w:rFonts w:ascii="Arial" w:eastAsia="Aptos Display" w:hAnsi="Arial" w:cs="Arial"/>
          <w:b/>
          <w:spacing w:val="-7"/>
          <w:sz w:val="18"/>
          <w:szCs w:val="18"/>
        </w:rPr>
        <w:t xml:space="preserve"> </w:t>
      </w:r>
      <w:r w:rsidRPr="001A1CFB">
        <w:rPr>
          <w:rFonts w:ascii="Arial" w:eastAsia="Aptos Display" w:hAnsi="Arial" w:cs="Arial"/>
          <w:b/>
          <w:spacing w:val="-1"/>
          <w:sz w:val="18"/>
          <w:szCs w:val="18"/>
        </w:rPr>
        <w:t>ROBČKI</w:t>
      </w:r>
      <w:r w:rsidRPr="001A1CFB">
        <w:rPr>
          <w:rFonts w:ascii="Arial" w:eastAsia="Aptos Display" w:hAnsi="Arial" w:cs="Arial"/>
          <w:b/>
          <w:spacing w:val="-4"/>
          <w:sz w:val="18"/>
          <w:szCs w:val="18"/>
        </w:rPr>
        <w:t xml:space="preserve"> </w:t>
      </w:r>
      <w:r w:rsidRPr="001A1CFB">
        <w:rPr>
          <w:rFonts w:ascii="Arial" w:eastAsia="Aptos Display" w:hAnsi="Arial" w:cs="Arial"/>
          <w:b/>
          <w:sz w:val="18"/>
          <w:szCs w:val="18"/>
        </w:rPr>
        <w:t>ZA</w:t>
      </w:r>
      <w:r w:rsidRPr="001A1CFB">
        <w:rPr>
          <w:rFonts w:ascii="Arial" w:eastAsia="Aptos Display" w:hAnsi="Arial" w:cs="Arial"/>
          <w:b/>
          <w:spacing w:val="-9"/>
          <w:sz w:val="18"/>
          <w:szCs w:val="18"/>
        </w:rPr>
        <w:t xml:space="preserve"> </w:t>
      </w:r>
      <w:r w:rsidRPr="001A1CFB">
        <w:rPr>
          <w:rFonts w:ascii="Arial" w:eastAsia="Aptos Display" w:hAnsi="Arial" w:cs="Arial"/>
          <w:b/>
          <w:spacing w:val="-1"/>
          <w:sz w:val="18"/>
          <w:szCs w:val="18"/>
        </w:rPr>
        <w:t>KOŽO</w:t>
      </w:r>
    </w:p>
    <w:p w14:paraId="08124711" w14:textId="77777777" w:rsidR="00605617" w:rsidRPr="001A1CFB" w:rsidRDefault="00605617" w:rsidP="00605617">
      <w:pPr>
        <w:widowControl w:val="0"/>
        <w:tabs>
          <w:tab w:val="left" w:pos="371"/>
        </w:tabs>
        <w:spacing w:after="0" w:line="240" w:lineRule="auto"/>
        <w:ind w:left="370"/>
        <w:outlineLvl w:val="0"/>
        <w:rPr>
          <w:rFonts w:ascii="Arial" w:eastAsia="Aptos Display" w:hAnsi="Arial" w:cs="Arial"/>
          <w:b/>
          <w:spacing w:val="-1"/>
          <w:sz w:val="18"/>
          <w:szCs w:val="18"/>
        </w:rPr>
      </w:pPr>
    </w:p>
    <w:p w14:paraId="403D1418" w14:textId="77777777" w:rsidR="00605617" w:rsidRPr="001A1CFB" w:rsidRDefault="00605617" w:rsidP="005C5177">
      <w:pPr>
        <w:widowControl w:val="0"/>
        <w:numPr>
          <w:ilvl w:val="1"/>
          <w:numId w:val="32"/>
        </w:numPr>
        <w:tabs>
          <w:tab w:val="left" w:pos="839"/>
        </w:tabs>
        <w:suppressAutoHyphens/>
        <w:spacing w:after="0" w:line="207" w:lineRule="exact"/>
        <w:ind w:hanging="412"/>
      </w:pPr>
      <w:r w:rsidRPr="001A1CFB">
        <w:rPr>
          <w:rFonts w:ascii="Arial" w:eastAsia="Arial" w:hAnsi="Arial" w:cs="Arial"/>
          <w:spacing w:val="-1"/>
          <w:sz w:val="18"/>
          <w:szCs w:val="18"/>
          <w:u w:val="single" w:color="000000"/>
        </w:rPr>
        <w:t>Strokovne</w:t>
      </w:r>
      <w:r w:rsidRPr="001A1CFB">
        <w:rPr>
          <w:rFonts w:ascii="Arial" w:eastAsia="Arial" w:hAnsi="Arial" w:cs="Arial"/>
          <w:spacing w:val="-15"/>
          <w:sz w:val="18"/>
          <w:szCs w:val="18"/>
          <w:u w:val="single" w:color="000000"/>
        </w:rPr>
        <w:t xml:space="preserve"> </w:t>
      </w:r>
      <w:r w:rsidRPr="001A1CFB">
        <w:rPr>
          <w:rFonts w:ascii="Arial" w:eastAsia="Arial" w:hAnsi="Arial" w:cs="Arial"/>
          <w:spacing w:val="-1"/>
          <w:sz w:val="18"/>
          <w:szCs w:val="18"/>
          <w:u w:val="single" w:color="000000"/>
        </w:rPr>
        <w:t>zahteve:</w:t>
      </w:r>
    </w:p>
    <w:p w14:paraId="0238AA0D" w14:textId="77777777" w:rsidR="00605617" w:rsidRPr="001A1CFB" w:rsidRDefault="00605617" w:rsidP="00605617">
      <w:pPr>
        <w:widowControl w:val="0"/>
        <w:tabs>
          <w:tab w:val="left" w:pos="839"/>
          <w:tab w:val="left" w:pos="1980"/>
          <w:tab w:val="left" w:pos="2070"/>
        </w:tabs>
        <w:spacing w:after="0" w:line="207" w:lineRule="exact"/>
        <w:ind w:left="1587"/>
      </w:pPr>
      <w:r w:rsidRPr="001A1CFB">
        <w:rPr>
          <w:rFonts w:ascii="Arial" w:eastAsia="Arial" w:hAnsi="Arial" w:cs="Arial"/>
          <w:spacing w:val="-1"/>
          <w:sz w:val="18"/>
          <w:szCs w:val="18"/>
          <w:u w:color="000000"/>
        </w:rPr>
        <w:t xml:space="preserve">-      </w:t>
      </w:r>
      <w:r w:rsidRPr="001A1CFB">
        <w:rPr>
          <w:rFonts w:ascii="Arial" w:eastAsia="Arial" w:hAnsi="Arial" w:cs="Arial"/>
          <w:sz w:val="18"/>
          <w:szCs w:val="18"/>
        </w:rPr>
        <w:t>na</w:t>
      </w:r>
      <w:r w:rsidRPr="001A1CFB">
        <w:rPr>
          <w:rFonts w:ascii="Arial" w:eastAsia="Arial" w:hAnsi="Arial" w:cs="Arial"/>
          <w:spacing w:val="-7"/>
          <w:sz w:val="18"/>
          <w:szCs w:val="18"/>
        </w:rPr>
        <w:t xml:space="preserve"> </w:t>
      </w:r>
      <w:r w:rsidRPr="001A1CFB">
        <w:rPr>
          <w:rFonts w:ascii="Arial" w:eastAsia="Arial" w:hAnsi="Arial" w:cs="Arial"/>
          <w:spacing w:val="-1"/>
          <w:sz w:val="18"/>
          <w:szCs w:val="18"/>
        </w:rPr>
        <w:t>alkoholni</w:t>
      </w:r>
      <w:r w:rsidRPr="001A1CFB">
        <w:rPr>
          <w:rFonts w:ascii="Arial" w:eastAsia="Arial" w:hAnsi="Arial" w:cs="Arial"/>
          <w:spacing w:val="-6"/>
          <w:sz w:val="18"/>
          <w:szCs w:val="18"/>
        </w:rPr>
        <w:t xml:space="preserve"> </w:t>
      </w:r>
      <w:r w:rsidRPr="001A1CFB">
        <w:rPr>
          <w:rFonts w:ascii="Arial" w:eastAsia="Arial" w:hAnsi="Arial" w:cs="Arial"/>
          <w:spacing w:val="-1"/>
          <w:sz w:val="18"/>
          <w:szCs w:val="18"/>
        </w:rPr>
        <w:t>osnovi</w:t>
      </w:r>
      <w:r w:rsidRPr="001A1CFB">
        <w:rPr>
          <w:rFonts w:ascii="Arial" w:eastAsia="Arial" w:hAnsi="Arial" w:cs="Arial"/>
          <w:spacing w:val="-7"/>
          <w:sz w:val="18"/>
          <w:szCs w:val="18"/>
        </w:rPr>
        <w:t xml:space="preserve"> </w:t>
      </w:r>
      <w:r w:rsidRPr="001A1CFB">
        <w:rPr>
          <w:rFonts w:ascii="Arial" w:eastAsia="Arial" w:hAnsi="Arial" w:cs="Arial"/>
          <w:spacing w:val="-1"/>
          <w:sz w:val="18"/>
          <w:szCs w:val="18"/>
        </w:rPr>
        <w:t>(vsaj</w:t>
      </w:r>
      <w:r w:rsidRPr="001A1CFB">
        <w:rPr>
          <w:rFonts w:ascii="Arial" w:eastAsia="Arial" w:hAnsi="Arial" w:cs="Arial"/>
          <w:spacing w:val="-6"/>
          <w:sz w:val="18"/>
          <w:szCs w:val="18"/>
        </w:rPr>
        <w:t xml:space="preserve"> </w:t>
      </w:r>
      <w:r w:rsidRPr="001A1CFB">
        <w:rPr>
          <w:rFonts w:ascii="Arial" w:eastAsia="Arial" w:hAnsi="Arial" w:cs="Arial"/>
          <w:spacing w:val="-1"/>
          <w:sz w:val="18"/>
          <w:szCs w:val="18"/>
        </w:rPr>
        <w:t>70%</w:t>
      </w:r>
      <w:r w:rsidRPr="001A1CFB">
        <w:rPr>
          <w:rFonts w:ascii="Arial" w:eastAsia="Arial" w:hAnsi="Arial" w:cs="Arial"/>
          <w:spacing w:val="-9"/>
          <w:sz w:val="18"/>
          <w:szCs w:val="18"/>
        </w:rPr>
        <w:t xml:space="preserve"> </w:t>
      </w:r>
      <w:r w:rsidRPr="001A1CFB">
        <w:rPr>
          <w:rFonts w:ascii="Arial" w:eastAsia="Arial" w:hAnsi="Arial" w:cs="Arial"/>
          <w:spacing w:val="-1"/>
          <w:sz w:val="18"/>
          <w:szCs w:val="18"/>
        </w:rPr>
        <w:t>etanol/izopropanol)</w:t>
      </w:r>
    </w:p>
    <w:p w14:paraId="52E05338" w14:textId="77777777" w:rsidR="00605617" w:rsidRPr="001A1CFB" w:rsidRDefault="00605617" w:rsidP="00605617">
      <w:pPr>
        <w:widowControl w:val="0"/>
        <w:tabs>
          <w:tab w:val="left" w:pos="839"/>
          <w:tab w:val="left" w:pos="1695"/>
          <w:tab w:val="left" w:pos="2070"/>
        </w:tabs>
        <w:spacing w:after="0" w:line="207" w:lineRule="exact"/>
        <w:ind w:left="1531"/>
        <w:rPr>
          <w:i/>
          <w:iCs/>
        </w:rPr>
      </w:pPr>
      <w:r w:rsidRPr="001A1CFB">
        <w:rPr>
          <w:rFonts w:ascii="Arial" w:eastAsia="Arial" w:hAnsi="Arial" w:cs="Arial"/>
          <w:i/>
          <w:iCs/>
          <w:spacing w:val="-1"/>
          <w:sz w:val="18"/>
          <w:szCs w:val="18"/>
        </w:rPr>
        <w:t xml:space="preserve">-    </w:t>
      </w:r>
      <w:r w:rsidRPr="001A1CFB">
        <w:rPr>
          <w:rFonts w:ascii="Arial" w:eastAsia="Arial" w:hAnsi="Arial" w:cs="Arial"/>
          <w:spacing w:val="-1"/>
          <w:sz w:val="18"/>
          <w:szCs w:val="18"/>
        </w:rPr>
        <w:t xml:space="preserve">   namenjeno</w:t>
      </w:r>
      <w:r w:rsidRPr="001A1CFB">
        <w:rPr>
          <w:rFonts w:ascii="Arial" w:eastAsia="Arial" w:hAnsi="Arial" w:cs="Arial"/>
          <w:spacing w:val="-6"/>
          <w:sz w:val="18"/>
          <w:szCs w:val="18"/>
        </w:rPr>
        <w:t xml:space="preserve"> </w:t>
      </w:r>
      <w:r w:rsidRPr="001A1CFB">
        <w:rPr>
          <w:rFonts w:ascii="Arial" w:eastAsia="Arial" w:hAnsi="Arial" w:cs="Arial"/>
          <w:spacing w:val="-1"/>
          <w:sz w:val="18"/>
          <w:szCs w:val="18"/>
        </w:rPr>
        <w:t>je</w:t>
      </w:r>
      <w:r w:rsidRPr="001A1CFB">
        <w:rPr>
          <w:rFonts w:ascii="Arial" w:eastAsia="Arial" w:hAnsi="Arial" w:cs="Arial"/>
          <w:spacing w:val="-5"/>
          <w:sz w:val="18"/>
          <w:szCs w:val="18"/>
        </w:rPr>
        <w:t xml:space="preserve"> </w:t>
      </w:r>
      <w:r w:rsidRPr="001A1CFB">
        <w:rPr>
          <w:rFonts w:ascii="Arial" w:eastAsia="Arial" w:hAnsi="Arial" w:cs="Arial"/>
          <w:spacing w:val="-1"/>
          <w:sz w:val="18"/>
          <w:szCs w:val="18"/>
        </w:rPr>
        <w:t>razkuževanju</w:t>
      </w:r>
      <w:r w:rsidRPr="001A1CFB">
        <w:rPr>
          <w:rFonts w:ascii="Arial" w:eastAsia="Arial" w:hAnsi="Arial" w:cs="Arial"/>
          <w:spacing w:val="-8"/>
          <w:sz w:val="18"/>
          <w:szCs w:val="18"/>
        </w:rPr>
        <w:t xml:space="preserve"> </w:t>
      </w:r>
      <w:r w:rsidRPr="001A1CFB">
        <w:rPr>
          <w:rFonts w:ascii="Arial" w:eastAsia="Arial" w:hAnsi="Arial" w:cs="Arial"/>
          <w:spacing w:val="-1"/>
          <w:sz w:val="18"/>
          <w:szCs w:val="18"/>
        </w:rPr>
        <w:t>kože</w:t>
      </w:r>
      <w:r w:rsidRPr="001A1CFB">
        <w:rPr>
          <w:rFonts w:ascii="Arial" w:eastAsia="Arial" w:hAnsi="Arial" w:cs="Arial"/>
          <w:spacing w:val="-5"/>
          <w:sz w:val="18"/>
          <w:szCs w:val="18"/>
        </w:rPr>
        <w:t xml:space="preserve"> </w:t>
      </w:r>
      <w:r w:rsidRPr="001A1CFB">
        <w:rPr>
          <w:rFonts w:ascii="Arial" w:eastAsia="Arial" w:hAnsi="Arial" w:cs="Arial"/>
          <w:sz w:val="18"/>
          <w:szCs w:val="18"/>
        </w:rPr>
        <w:t>pred</w:t>
      </w:r>
      <w:r w:rsidRPr="001A1CFB">
        <w:rPr>
          <w:rFonts w:ascii="Arial" w:eastAsia="Arial" w:hAnsi="Arial" w:cs="Arial"/>
          <w:spacing w:val="-5"/>
          <w:sz w:val="18"/>
          <w:szCs w:val="18"/>
        </w:rPr>
        <w:t xml:space="preserve"> </w:t>
      </w:r>
      <w:r w:rsidRPr="001A1CFB">
        <w:rPr>
          <w:rFonts w:ascii="Arial" w:eastAsia="Arial" w:hAnsi="Arial" w:cs="Arial"/>
          <w:spacing w:val="-1"/>
          <w:sz w:val="18"/>
          <w:szCs w:val="18"/>
        </w:rPr>
        <w:t>posegi</w:t>
      </w:r>
      <w:r w:rsidRPr="001A1CFB">
        <w:rPr>
          <w:rFonts w:ascii="Arial" w:eastAsia="Arial" w:hAnsi="Arial" w:cs="Arial"/>
          <w:spacing w:val="-6"/>
          <w:sz w:val="18"/>
          <w:szCs w:val="18"/>
        </w:rPr>
        <w:t xml:space="preserve"> </w:t>
      </w:r>
      <w:r w:rsidRPr="001A1CFB">
        <w:rPr>
          <w:rFonts w:ascii="Arial" w:eastAsia="Arial" w:hAnsi="Arial" w:cs="Arial"/>
          <w:sz w:val="18"/>
          <w:szCs w:val="18"/>
        </w:rPr>
        <w:t>z</w:t>
      </w:r>
      <w:r w:rsidRPr="001A1CFB">
        <w:rPr>
          <w:rFonts w:ascii="Arial" w:eastAsia="Arial" w:hAnsi="Arial" w:cs="Arial"/>
          <w:spacing w:val="-7"/>
          <w:sz w:val="18"/>
          <w:szCs w:val="18"/>
        </w:rPr>
        <w:t xml:space="preserve"> </w:t>
      </w:r>
      <w:r w:rsidRPr="001A1CFB">
        <w:rPr>
          <w:rFonts w:ascii="Arial" w:eastAsia="Arial" w:hAnsi="Arial" w:cs="Arial"/>
          <w:spacing w:val="-1"/>
          <w:sz w:val="18"/>
          <w:szCs w:val="18"/>
        </w:rPr>
        <w:t>manjšim</w:t>
      </w:r>
      <w:r w:rsidRPr="001A1CFB">
        <w:rPr>
          <w:rFonts w:ascii="Arial" w:eastAsia="Arial" w:hAnsi="Arial" w:cs="Arial"/>
          <w:spacing w:val="-5"/>
          <w:sz w:val="18"/>
          <w:szCs w:val="18"/>
        </w:rPr>
        <w:t xml:space="preserve"> </w:t>
      </w:r>
      <w:r w:rsidRPr="001A1CFB">
        <w:rPr>
          <w:rFonts w:ascii="Arial" w:eastAsia="Arial" w:hAnsi="Arial" w:cs="Arial"/>
          <w:spacing w:val="-1"/>
          <w:sz w:val="18"/>
          <w:szCs w:val="18"/>
        </w:rPr>
        <w:t>tveganjem</w:t>
      </w:r>
    </w:p>
    <w:p w14:paraId="02E5626B" w14:textId="77777777" w:rsidR="00605617" w:rsidRPr="001A1CFB" w:rsidRDefault="00605617" w:rsidP="00605617">
      <w:pPr>
        <w:widowControl w:val="0"/>
        <w:tabs>
          <w:tab w:val="left" w:pos="839"/>
          <w:tab w:val="left" w:pos="1650"/>
          <w:tab w:val="left" w:pos="2070"/>
        </w:tabs>
        <w:spacing w:after="0" w:line="207" w:lineRule="exact"/>
        <w:ind w:left="1644"/>
        <w:rPr>
          <w:i/>
          <w:iCs/>
        </w:rPr>
      </w:pPr>
      <w:r w:rsidRPr="001A1CFB">
        <w:rPr>
          <w:rFonts w:ascii="Arial" w:eastAsia="Arial" w:hAnsi="Arial" w:cs="Arial"/>
          <w:i/>
          <w:iCs/>
          <w:spacing w:val="-1"/>
          <w:sz w:val="18"/>
          <w:szCs w:val="18"/>
        </w:rPr>
        <w:t xml:space="preserve">-     </w:t>
      </w:r>
      <w:r w:rsidRPr="001A1CFB">
        <w:rPr>
          <w:rFonts w:ascii="Arial" w:eastAsia="Arial" w:hAnsi="Arial" w:cs="Arial"/>
          <w:spacing w:val="-1"/>
          <w:sz w:val="18"/>
          <w:szCs w:val="18"/>
        </w:rPr>
        <w:t>robčki</w:t>
      </w:r>
      <w:r w:rsidRPr="001A1CFB">
        <w:rPr>
          <w:rFonts w:ascii="Arial" w:eastAsia="Arial" w:hAnsi="Arial" w:cs="Arial"/>
          <w:spacing w:val="-8"/>
          <w:sz w:val="18"/>
          <w:szCs w:val="18"/>
        </w:rPr>
        <w:t xml:space="preserve"> </w:t>
      </w:r>
      <w:r w:rsidRPr="001A1CFB">
        <w:rPr>
          <w:rFonts w:ascii="Arial" w:eastAsia="Arial" w:hAnsi="Arial" w:cs="Arial"/>
          <w:sz w:val="18"/>
          <w:szCs w:val="18"/>
        </w:rPr>
        <w:t>so</w:t>
      </w:r>
      <w:r w:rsidRPr="001A1CFB">
        <w:rPr>
          <w:rFonts w:ascii="Arial" w:eastAsia="Arial" w:hAnsi="Arial" w:cs="Arial"/>
          <w:spacing w:val="-4"/>
          <w:sz w:val="18"/>
          <w:szCs w:val="18"/>
        </w:rPr>
        <w:t xml:space="preserve"> </w:t>
      </w:r>
      <w:r w:rsidRPr="001A1CFB">
        <w:rPr>
          <w:rFonts w:ascii="Arial" w:eastAsia="Arial" w:hAnsi="Arial" w:cs="Arial"/>
          <w:spacing w:val="-1"/>
          <w:sz w:val="18"/>
          <w:szCs w:val="18"/>
        </w:rPr>
        <w:t>za</w:t>
      </w:r>
      <w:r w:rsidRPr="001A1CFB">
        <w:rPr>
          <w:rFonts w:ascii="Arial" w:eastAsia="Arial" w:hAnsi="Arial" w:cs="Arial"/>
          <w:spacing w:val="-5"/>
          <w:sz w:val="18"/>
          <w:szCs w:val="18"/>
        </w:rPr>
        <w:t xml:space="preserve"> </w:t>
      </w:r>
      <w:r w:rsidRPr="001A1CFB">
        <w:rPr>
          <w:rFonts w:ascii="Arial" w:eastAsia="Arial" w:hAnsi="Arial" w:cs="Arial"/>
          <w:spacing w:val="-1"/>
          <w:sz w:val="18"/>
          <w:szCs w:val="18"/>
        </w:rPr>
        <w:t>enkratno</w:t>
      </w:r>
      <w:r w:rsidRPr="001A1CFB">
        <w:rPr>
          <w:rFonts w:ascii="Arial" w:eastAsia="Arial" w:hAnsi="Arial" w:cs="Arial"/>
          <w:spacing w:val="-7"/>
          <w:sz w:val="18"/>
          <w:szCs w:val="18"/>
        </w:rPr>
        <w:t xml:space="preserve"> </w:t>
      </w:r>
      <w:r w:rsidRPr="001A1CFB">
        <w:rPr>
          <w:rFonts w:ascii="Arial" w:eastAsia="Arial" w:hAnsi="Arial" w:cs="Arial"/>
          <w:spacing w:val="-1"/>
          <w:sz w:val="18"/>
          <w:szCs w:val="18"/>
        </w:rPr>
        <w:t>uporabo</w:t>
      </w:r>
    </w:p>
    <w:p w14:paraId="34FD4989" w14:textId="77777777" w:rsidR="00605617" w:rsidRPr="001A1CFB" w:rsidRDefault="00605617" w:rsidP="00605617">
      <w:pPr>
        <w:widowControl w:val="0"/>
        <w:tabs>
          <w:tab w:val="left" w:pos="839"/>
          <w:tab w:val="left" w:pos="1695"/>
          <w:tab w:val="left" w:pos="2070"/>
        </w:tabs>
        <w:spacing w:after="0" w:line="207" w:lineRule="exact"/>
        <w:ind w:left="1644"/>
      </w:pPr>
      <w:r w:rsidRPr="001A1CFB">
        <w:rPr>
          <w:rFonts w:ascii="Arial" w:eastAsia="Arial" w:hAnsi="Arial" w:cs="Arial"/>
          <w:spacing w:val="-1"/>
          <w:sz w:val="18"/>
          <w:szCs w:val="18"/>
        </w:rPr>
        <w:t>-     velikost</w:t>
      </w:r>
      <w:r w:rsidRPr="001A1CFB">
        <w:rPr>
          <w:rFonts w:ascii="Arial" w:eastAsia="Arial" w:hAnsi="Arial" w:cs="Arial"/>
          <w:spacing w:val="-6"/>
          <w:sz w:val="18"/>
          <w:szCs w:val="18"/>
        </w:rPr>
        <w:t xml:space="preserve"> </w:t>
      </w:r>
      <w:r w:rsidRPr="001A1CFB">
        <w:rPr>
          <w:rFonts w:ascii="Arial" w:eastAsia="Arial" w:hAnsi="Arial" w:cs="Arial"/>
          <w:spacing w:val="-1"/>
          <w:sz w:val="18"/>
          <w:szCs w:val="18"/>
        </w:rPr>
        <w:t>robčka</w:t>
      </w:r>
      <w:r w:rsidRPr="001A1CFB">
        <w:rPr>
          <w:rFonts w:ascii="Arial" w:eastAsia="Arial" w:hAnsi="Arial" w:cs="Arial"/>
          <w:spacing w:val="-5"/>
          <w:sz w:val="18"/>
          <w:szCs w:val="18"/>
        </w:rPr>
        <w:t xml:space="preserve"> </w:t>
      </w:r>
      <w:r w:rsidRPr="001A1CFB">
        <w:rPr>
          <w:rFonts w:ascii="Arial" w:eastAsia="Arial" w:hAnsi="Arial" w:cs="Arial"/>
          <w:spacing w:val="-1"/>
          <w:sz w:val="18"/>
          <w:szCs w:val="18"/>
        </w:rPr>
        <w:t>je</w:t>
      </w:r>
      <w:r w:rsidRPr="001A1CFB">
        <w:rPr>
          <w:rFonts w:ascii="Arial" w:eastAsia="Arial" w:hAnsi="Arial" w:cs="Arial"/>
          <w:spacing w:val="-5"/>
          <w:sz w:val="18"/>
          <w:szCs w:val="18"/>
        </w:rPr>
        <w:t xml:space="preserve"> </w:t>
      </w:r>
      <w:r w:rsidRPr="001A1CFB">
        <w:rPr>
          <w:rFonts w:ascii="Arial" w:eastAsia="Arial" w:hAnsi="Arial" w:cs="Arial"/>
          <w:spacing w:val="-1"/>
          <w:sz w:val="18"/>
          <w:szCs w:val="18"/>
        </w:rPr>
        <w:t>30-50</w:t>
      </w:r>
      <w:r w:rsidRPr="001A1CFB">
        <w:rPr>
          <w:rFonts w:ascii="Arial" w:eastAsia="Arial" w:hAnsi="Arial" w:cs="Arial"/>
          <w:spacing w:val="-5"/>
          <w:sz w:val="18"/>
          <w:szCs w:val="18"/>
        </w:rPr>
        <w:t xml:space="preserve"> </w:t>
      </w:r>
      <w:r w:rsidRPr="001A1CFB">
        <w:rPr>
          <w:rFonts w:ascii="Arial" w:eastAsia="Arial" w:hAnsi="Arial" w:cs="Arial"/>
          <w:sz w:val="18"/>
          <w:szCs w:val="18"/>
        </w:rPr>
        <w:t>x</w:t>
      </w:r>
      <w:r w:rsidRPr="001A1CFB">
        <w:rPr>
          <w:rFonts w:ascii="Arial" w:eastAsia="Arial" w:hAnsi="Arial" w:cs="Arial"/>
          <w:spacing w:val="-9"/>
          <w:sz w:val="18"/>
          <w:szCs w:val="18"/>
        </w:rPr>
        <w:t xml:space="preserve"> </w:t>
      </w:r>
      <w:r w:rsidRPr="001A1CFB">
        <w:rPr>
          <w:rFonts w:ascii="Arial" w:eastAsia="Arial" w:hAnsi="Arial" w:cs="Arial"/>
          <w:spacing w:val="-1"/>
          <w:sz w:val="18"/>
          <w:szCs w:val="18"/>
        </w:rPr>
        <w:t>60-80 mm</w:t>
      </w:r>
    </w:p>
    <w:p w14:paraId="73FADC1E" w14:textId="77777777" w:rsidR="00605617" w:rsidRPr="001A1CFB" w:rsidRDefault="00605617" w:rsidP="00605617">
      <w:pPr>
        <w:widowControl w:val="0"/>
        <w:tabs>
          <w:tab w:val="left" w:pos="839"/>
          <w:tab w:val="left" w:pos="1695"/>
          <w:tab w:val="left" w:pos="2070"/>
        </w:tabs>
        <w:spacing w:after="0" w:line="207" w:lineRule="exact"/>
        <w:ind w:left="1587"/>
        <w:rPr>
          <w:i/>
          <w:iCs/>
        </w:rPr>
      </w:pPr>
      <w:r w:rsidRPr="001A1CFB">
        <w:rPr>
          <w:rFonts w:ascii="Arial" w:eastAsia="Arial" w:hAnsi="Arial" w:cs="Arial"/>
          <w:i/>
          <w:iCs/>
          <w:spacing w:val="-1"/>
          <w:sz w:val="18"/>
          <w:szCs w:val="18"/>
        </w:rPr>
        <w:t xml:space="preserve">-      </w:t>
      </w:r>
      <w:r w:rsidRPr="001A1CFB">
        <w:rPr>
          <w:rFonts w:ascii="Arial" w:eastAsia="Arial" w:hAnsi="Arial" w:cs="Arial"/>
          <w:spacing w:val="-1"/>
          <w:sz w:val="18"/>
          <w:szCs w:val="18"/>
        </w:rPr>
        <w:t>kontaktni</w:t>
      </w:r>
      <w:r w:rsidRPr="001A1CFB">
        <w:rPr>
          <w:rFonts w:ascii="Arial" w:eastAsia="Arial" w:hAnsi="Arial" w:cs="Arial"/>
          <w:spacing w:val="-6"/>
          <w:sz w:val="18"/>
          <w:szCs w:val="18"/>
        </w:rPr>
        <w:t xml:space="preserve"> </w:t>
      </w:r>
      <w:r w:rsidRPr="001A1CFB">
        <w:rPr>
          <w:rFonts w:ascii="Arial" w:eastAsia="Arial" w:hAnsi="Arial" w:cs="Arial"/>
          <w:spacing w:val="-1"/>
          <w:sz w:val="18"/>
          <w:szCs w:val="18"/>
        </w:rPr>
        <w:t>čas</w:t>
      </w:r>
      <w:r w:rsidRPr="001A1CFB">
        <w:rPr>
          <w:rFonts w:ascii="Arial" w:eastAsia="Arial" w:hAnsi="Arial" w:cs="Arial"/>
          <w:spacing w:val="-7"/>
          <w:sz w:val="18"/>
          <w:szCs w:val="18"/>
        </w:rPr>
        <w:t xml:space="preserve"> 30 </w:t>
      </w:r>
      <w:r w:rsidRPr="001A1CFB">
        <w:rPr>
          <w:rFonts w:ascii="Arial" w:eastAsia="Arial" w:hAnsi="Arial" w:cs="Arial"/>
          <w:spacing w:val="-1"/>
          <w:sz w:val="18"/>
          <w:szCs w:val="18"/>
        </w:rPr>
        <w:t>sekund</w:t>
      </w:r>
    </w:p>
    <w:p w14:paraId="79DB6973" w14:textId="77777777" w:rsidR="00605617" w:rsidRPr="001A1CFB" w:rsidRDefault="00605617" w:rsidP="005C5177">
      <w:pPr>
        <w:widowControl w:val="0"/>
        <w:numPr>
          <w:ilvl w:val="1"/>
          <w:numId w:val="32"/>
        </w:numPr>
        <w:tabs>
          <w:tab w:val="left" w:pos="839"/>
        </w:tabs>
        <w:suppressAutoHyphens/>
        <w:spacing w:after="0" w:line="206" w:lineRule="exact"/>
        <w:ind w:hanging="412"/>
      </w:pPr>
      <w:r w:rsidRPr="001A1CFB">
        <w:rPr>
          <w:rFonts w:ascii="Arial" w:eastAsia="Arial" w:hAnsi="Arial" w:cs="Arial"/>
          <w:spacing w:val="-1"/>
          <w:sz w:val="18"/>
          <w:szCs w:val="18"/>
          <w:u w:val="single" w:color="000000"/>
        </w:rPr>
        <w:t>Varnost</w:t>
      </w:r>
      <w:r w:rsidRPr="001A1CFB">
        <w:rPr>
          <w:rFonts w:ascii="Arial" w:eastAsia="Arial" w:hAnsi="Arial" w:cs="Arial"/>
          <w:spacing w:val="-9"/>
          <w:sz w:val="18"/>
          <w:szCs w:val="18"/>
          <w:u w:val="single" w:color="000000"/>
        </w:rPr>
        <w:t xml:space="preserve"> </w:t>
      </w:r>
      <w:r w:rsidRPr="001A1CFB">
        <w:rPr>
          <w:rFonts w:ascii="Arial" w:eastAsia="Arial" w:hAnsi="Arial" w:cs="Arial"/>
          <w:sz w:val="18"/>
          <w:szCs w:val="18"/>
          <w:u w:val="single" w:color="000000"/>
        </w:rPr>
        <w:t>in</w:t>
      </w:r>
      <w:r w:rsidRPr="001A1CFB">
        <w:rPr>
          <w:rFonts w:ascii="Arial" w:eastAsia="Arial" w:hAnsi="Arial" w:cs="Arial"/>
          <w:spacing w:val="-10"/>
          <w:sz w:val="18"/>
          <w:szCs w:val="18"/>
          <w:u w:val="single" w:color="000000"/>
        </w:rPr>
        <w:t xml:space="preserve"> </w:t>
      </w:r>
      <w:r w:rsidRPr="001A1CFB">
        <w:rPr>
          <w:rFonts w:ascii="Arial" w:eastAsia="Arial" w:hAnsi="Arial" w:cs="Arial"/>
          <w:spacing w:val="-1"/>
          <w:sz w:val="18"/>
          <w:szCs w:val="18"/>
          <w:u w:val="single" w:color="000000"/>
        </w:rPr>
        <w:t>testiranja:</w:t>
      </w:r>
    </w:p>
    <w:p w14:paraId="71695909" w14:textId="77777777" w:rsidR="00605617" w:rsidRPr="001A1CFB" w:rsidRDefault="00605617" w:rsidP="00605617">
      <w:pPr>
        <w:widowControl w:val="0"/>
        <w:tabs>
          <w:tab w:val="left" w:pos="839"/>
        </w:tabs>
        <w:spacing w:after="0" w:line="206" w:lineRule="exact"/>
        <w:ind w:left="1587"/>
      </w:pPr>
      <w:r w:rsidRPr="001A1CFB">
        <w:rPr>
          <w:rFonts w:ascii="Arial" w:eastAsia="Arial" w:hAnsi="Arial" w:cs="Arial"/>
          <w:spacing w:val="-1"/>
          <w:sz w:val="18"/>
          <w:szCs w:val="18"/>
          <w:u w:color="000000"/>
        </w:rPr>
        <w:t xml:space="preserve">-      </w:t>
      </w:r>
      <w:r w:rsidRPr="001A1CFB">
        <w:rPr>
          <w:rFonts w:ascii="Arial" w:eastAsia="Arial" w:hAnsi="Arial" w:cs="Arial"/>
          <w:spacing w:val="-1"/>
          <w:sz w:val="18"/>
          <w:szCs w:val="18"/>
        </w:rPr>
        <w:t>učinkovitost</w:t>
      </w:r>
      <w:r w:rsidRPr="001A1CFB">
        <w:rPr>
          <w:rFonts w:ascii="Arial" w:eastAsia="Arial" w:hAnsi="Arial" w:cs="Arial"/>
          <w:spacing w:val="-8"/>
          <w:sz w:val="18"/>
          <w:szCs w:val="18"/>
        </w:rPr>
        <w:t xml:space="preserve"> </w:t>
      </w:r>
      <w:r w:rsidRPr="001A1CFB">
        <w:rPr>
          <w:rFonts w:ascii="Arial" w:eastAsia="Arial" w:hAnsi="Arial" w:cs="Arial"/>
          <w:spacing w:val="-1"/>
          <w:sz w:val="18"/>
          <w:szCs w:val="18"/>
        </w:rPr>
        <w:t>zagotovljena</w:t>
      </w:r>
      <w:r w:rsidRPr="001A1CFB">
        <w:rPr>
          <w:rFonts w:ascii="Arial" w:eastAsia="Arial" w:hAnsi="Arial" w:cs="Arial"/>
          <w:spacing w:val="-6"/>
          <w:sz w:val="18"/>
          <w:szCs w:val="18"/>
        </w:rPr>
        <w:t xml:space="preserve"> </w:t>
      </w:r>
      <w:r w:rsidRPr="001A1CFB">
        <w:rPr>
          <w:rFonts w:ascii="Arial" w:eastAsia="Arial" w:hAnsi="Arial" w:cs="Arial"/>
          <w:sz w:val="18"/>
          <w:szCs w:val="18"/>
        </w:rPr>
        <w:t>v</w:t>
      </w:r>
      <w:r w:rsidRPr="001A1CFB">
        <w:rPr>
          <w:rFonts w:ascii="Arial" w:eastAsia="Arial" w:hAnsi="Arial" w:cs="Arial"/>
          <w:spacing w:val="-8"/>
          <w:sz w:val="18"/>
          <w:szCs w:val="18"/>
        </w:rPr>
        <w:t xml:space="preserve"> </w:t>
      </w:r>
      <w:r w:rsidRPr="001A1CFB">
        <w:rPr>
          <w:rFonts w:ascii="Arial" w:eastAsia="Arial" w:hAnsi="Arial" w:cs="Arial"/>
          <w:spacing w:val="-1"/>
          <w:sz w:val="18"/>
          <w:szCs w:val="18"/>
        </w:rPr>
        <w:t>skladu</w:t>
      </w:r>
      <w:r w:rsidRPr="001A1CFB">
        <w:rPr>
          <w:rFonts w:ascii="Arial" w:eastAsia="Arial" w:hAnsi="Arial" w:cs="Arial"/>
          <w:spacing w:val="-8"/>
          <w:sz w:val="18"/>
          <w:szCs w:val="18"/>
        </w:rPr>
        <w:t xml:space="preserve"> </w:t>
      </w:r>
      <w:r w:rsidRPr="001A1CFB">
        <w:rPr>
          <w:rFonts w:ascii="Arial" w:eastAsia="Arial" w:hAnsi="Arial" w:cs="Arial"/>
          <w:sz w:val="18"/>
          <w:szCs w:val="18"/>
        </w:rPr>
        <w:t>s</w:t>
      </w:r>
      <w:r w:rsidRPr="001A1CFB">
        <w:rPr>
          <w:rFonts w:ascii="Arial" w:eastAsia="Arial" w:hAnsi="Arial" w:cs="Arial"/>
          <w:spacing w:val="-7"/>
          <w:sz w:val="18"/>
          <w:szCs w:val="18"/>
        </w:rPr>
        <w:t xml:space="preserve"> </w:t>
      </w:r>
      <w:r w:rsidRPr="001A1CFB">
        <w:rPr>
          <w:rFonts w:ascii="Arial" w:eastAsia="Arial" w:hAnsi="Arial" w:cs="Arial"/>
          <w:spacing w:val="-1"/>
          <w:sz w:val="18"/>
          <w:szCs w:val="18"/>
        </w:rPr>
        <w:t>standardi</w:t>
      </w:r>
      <w:r w:rsidRPr="001A1CFB">
        <w:rPr>
          <w:rFonts w:ascii="Arial" w:eastAsia="Arial" w:hAnsi="Arial" w:cs="Arial"/>
          <w:spacing w:val="-6"/>
          <w:sz w:val="18"/>
          <w:szCs w:val="18"/>
        </w:rPr>
        <w:t xml:space="preserve"> </w:t>
      </w:r>
      <w:r w:rsidRPr="001A1CFB">
        <w:rPr>
          <w:rFonts w:ascii="Arial" w:eastAsia="Arial" w:hAnsi="Arial" w:cs="Arial"/>
          <w:spacing w:val="-1"/>
          <w:sz w:val="18"/>
          <w:szCs w:val="18"/>
        </w:rPr>
        <w:t>EN 13727,</w:t>
      </w:r>
      <w:r w:rsidRPr="001A1CFB">
        <w:rPr>
          <w:rFonts w:ascii="Arial" w:eastAsia="Arial" w:hAnsi="Arial" w:cs="Arial"/>
          <w:spacing w:val="-7"/>
          <w:sz w:val="18"/>
          <w:szCs w:val="18"/>
        </w:rPr>
        <w:t xml:space="preserve"> </w:t>
      </w:r>
      <w:r w:rsidRPr="001A1CFB">
        <w:rPr>
          <w:rFonts w:ascii="Arial" w:eastAsia="Arial" w:hAnsi="Arial" w:cs="Arial"/>
          <w:spacing w:val="-1"/>
          <w:sz w:val="18"/>
          <w:szCs w:val="18"/>
        </w:rPr>
        <w:t>EN 13624</w:t>
      </w:r>
    </w:p>
    <w:p w14:paraId="71899CA3" w14:textId="77777777" w:rsidR="00605617" w:rsidRPr="001A1CFB" w:rsidRDefault="00605617" w:rsidP="00605617">
      <w:pPr>
        <w:widowControl w:val="0"/>
        <w:tabs>
          <w:tab w:val="left" w:pos="839"/>
        </w:tabs>
        <w:spacing w:after="0" w:line="206" w:lineRule="exact"/>
        <w:ind w:left="1587"/>
        <w:rPr>
          <w:i/>
          <w:iCs/>
        </w:rPr>
      </w:pPr>
      <w:r w:rsidRPr="001A1CFB">
        <w:rPr>
          <w:rFonts w:ascii="Arial" w:eastAsia="Arial" w:hAnsi="Arial" w:cs="Arial"/>
          <w:i/>
          <w:iCs/>
          <w:spacing w:val="-1"/>
          <w:sz w:val="18"/>
          <w:szCs w:val="18"/>
        </w:rPr>
        <w:t xml:space="preserve">-      </w:t>
      </w:r>
      <w:r w:rsidRPr="001A1CFB">
        <w:rPr>
          <w:rFonts w:ascii="Arial" w:eastAsia="Arial" w:hAnsi="Arial" w:cs="Arial"/>
          <w:spacing w:val="-1"/>
          <w:sz w:val="18"/>
          <w:szCs w:val="18"/>
        </w:rPr>
        <w:t>dokazila</w:t>
      </w:r>
      <w:r w:rsidRPr="001A1CFB">
        <w:rPr>
          <w:rFonts w:ascii="Arial" w:eastAsia="Arial" w:hAnsi="Arial" w:cs="Arial"/>
          <w:spacing w:val="-7"/>
          <w:sz w:val="18"/>
          <w:szCs w:val="18"/>
        </w:rPr>
        <w:t xml:space="preserve"> </w:t>
      </w:r>
      <w:r w:rsidRPr="001A1CFB">
        <w:rPr>
          <w:rFonts w:ascii="Arial" w:eastAsia="Arial" w:hAnsi="Arial" w:cs="Arial"/>
          <w:sz w:val="18"/>
          <w:szCs w:val="18"/>
        </w:rPr>
        <w:t>o</w:t>
      </w:r>
      <w:r w:rsidRPr="001A1CFB">
        <w:rPr>
          <w:rFonts w:ascii="Arial" w:eastAsia="Arial" w:hAnsi="Arial" w:cs="Arial"/>
          <w:spacing w:val="-9"/>
          <w:sz w:val="18"/>
          <w:szCs w:val="18"/>
        </w:rPr>
        <w:t xml:space="preserve"> </w:t>
      </w:r>
      <w:r w:rsidRPr="001A1CFB">
        <w:rPr>
          <w:rFonts w:ascii="Arial" w:eastAsia="Arial" w:hAnsi="Arial" w:cs="Arial"/>
          <w:spacing w:val="-1"/>
          <w:sz w:val="18"/>
          <w:szCs w:val="18"/>
        </w:rPr>
        <w:t>netoksičnosti</w:t>
      </w:r>
      <w:r w:rsidRPr="001A1CFB">
        <w:rPr>
          <w:rFonts w:ascii="Arial" w:eastAsia="Arial" w:hAnsi="Arial" w:cs="Arial"/>
          <w:spacing w:val="-7"/>
          <w:sz w:val="18"/>
          <w:szCs w:val="18"/>
        </w:rPr>
        <w:t xml:space="preserve"> </w:t>
      </w:r>
      <w:r w:rsidRPr="001A1CFB">
        <w:rPr>
          <w:rFonts w:ascii="Arial" w:eastAsia="Arial" w:hAnsi="Arial" w:cs="Arial"/>
          <w:spacing w:val="-1"/>
          <w:sz w:val="18"/>
          <w:szCs w:val="18"/>
        </w:rPr>
        <w:t>in</w:t>
      </w:r>
      <w:r w:rsidRPr="001A1CFB">
        <w:rPr>
          <w:rFonts w:ascii="Arial" w:eastAsia="Arial" w:hAnsi="Arial" w:cs="Arial"/>
          <w:spacing w:val="-7"/>
          <w:sz w:val="18"/>
          <w:szCs w:val="18"/>
        </w:rPr>
        <w:t xml:space="preserve"> </w:t>
      </w:r>
      <w:r w:rsidRPr="001A1CFB">
        <w:rPr>
          <w:rFonts w:ascii="Arial" w:eastAsia="Arial" w:hAnsi="Arial" w:cs="Arial"/>
          <w:spacing w:val="-1"/>
          <w:sz w:val="18"/>
          <w:szCs w:val="18"/>
        </w:rPr>
        <w:t>nealergenosti</w:t>
      </w:r>
    </w:p>
    <w:p w14:paraId="474B087C" w14:textId="77777777" w:rsidR="00605617" w:rsidRPr="001A1CFB" w:rsidRDefault="00605617" w:rsidP="00605617">
      <w:pPr>
        <w:widowControl w:val="0"/>
        <w:tabs>
          <w:tab w:val="left" w:pos="839"/>
        </w:tabs>
        <w:spacing w:after="0" w:line="206" w:lineRule="exact"/>
        <w:ind w:left="1587"/>
        <w:rPr>
          <w:i/>
          <w:iCs/>
        </w:rPr>
      </w:pPr>
      <w:r w:rsidRPr="001A1CFB">
        <w:rPr>
          <w:rFonts w:ascii="Arial" w:eastAsia="Arial" w:hAnsi="Arial" w:cs="Arial"/>
          <w:i/>
          <w:iCs/>
          <w:spacing w:val="-1"/>
          <w:sz w:val="18"/>
          <w:szCs w:val="18"/>
        </w:rPr>
        <w:t xml:space="preserve">-      </w:t>
      </w:r>
      <w:r w:rsidRPr="001A1CFB">
        <w:rPr>
          <w:rFonts w:ascii="Arial" w:eastAsia="Arial" w:hAnsi="Arial" w:cs="Arial"/>
          <w:spacing w:val="-1"/>
          <w:sz w:val="18"/>
          <w:szCs w:val="18"/>
        </w:rPr>
        <w:t>dokazila</w:t>
      </w:r>
      <w:r w:rsidRPr="001A1CFB">
        <w:rPr>
          <w:rFonts w:ascii="Arial" w:eastAsia="Arial" w:hAnsi="Arial" w:cs="Arial"/>
          <w:spacing w:val="-5"/>
          <w:sz w:val="18"/>
          <w:szCs w:val="18"/>
        </w:rPr>
        <w:t xml:space="preserve"> </w:t>
      </w:r>
      <w:r w:rsidRPr="001A1CFB">
        <w:rPr>
          <w:rFonts w:ascii="Arial" w:eastAsia="Arial" w:hAnsi="Arial" w:cs="Arial"/>
          <w:spacing w:val="-1"/>
          <w:sz w:val="18"/>
          <w:szCs w:val="18"/>
        </w:rPr>
        <w:t>o</w:t>
      </w:r>
      <w:r w:rsidRPr="001A1CFB">
        <w:rPr>
          <w:rFonts w:ascii="Arial" w:eastAsia="Arial" w:hAnsi="Arial" w:cs="Arial"/>
          <w:spacing w:val="-7"/>
          <w:sz w:val="18"/>
          <w:szCs w:val="18"/>
        </w:rPr>
        <w:t xml:space="preserve"> </w:t>
      </w:r>
      <w:r w:rsidRPr="001A1CFB">
        <w:rPr>
          <w:rFonts w:ascii="Arial" w:eastAsia="Arial" w:hAnsi="Arial" w:cs="Arial"/>
          <w:spacing w:val="-1"/>
          <w:sz w:val="18"/>
          <w:szCs w:val="18"/>
        </w:rPr>
        <w:t>toleranci</w:t>
      </w:r>
      <w:r w:rsidRPr="001A1CFB">
        <w:rPr>
          <w:rFonts w:ascii="Arial" w:eastAsia="Arial" w:hAnsi="Arial" w:cs="Arial"/>
          <w:spacing w:val="-8"/>
          <w:sz w:val="18"/>
          <w:szCs w:val="18"/>
        </w:rPr>
        <w:t xml:space="preserve"> </w:t>
      </w:r>
      <w:r w:rsidRPr="001A1CFB">
        <w:rPr>
          <w:rFonts w:ascii="Arial" w:eastAsia="Arial" w:hAnsi="Arial" w:cs="Arial"/>
          <w:spacing w:val="-1"/>
          <w:sz w:val="18"/>
          <w:szCs w:val="18"/>
        </w:rPr>
        <w:t>kože</w:t>
      </w:r>
      <w:r w:rsidRPr="001A1CFB">
        <w:rPr>
          <w:rFonts w:ascii="Arial" w:eastAsia="Arial" w:hAnsi="Arial" w:cs="Arial"/>
          <w:spacing w:val="-4"/>
          <w:sz w:val="18"/>
          <w:szCs w:val="18"/>
        </w:rPr>
        <w:t xml:space="preserve"> </w:t>
      </w:r>
      <w:r w:rsidRPr="001A1CFB">
        <w:rPr>
          <w:rFonts w:ascii="Arial" w:eastAsia="Arial" w:hAnsi="Arial" w:cs="Arial"/>
          <w:spacing w:val="-1"/>
          <w:sz w:val="18"/>
          <w:szCs w:val="18"/>
        </w:rPr>
        <w:t>na</w:t>
      </w:r>
      <w:r w:rsidRPr="001A1CFB">
        <w:rPr>
          <w:rFonts w:ascii="Arial" w:eastAsia="Arial" w:hAnsi="Arial" w:cs="Arial"/>
          <w:spacing w:val="-7"/>
          <w:sz w:val="18"/>
          <w:szCs w:val="18"/>
        </w:rPr>
        <w:t xml:space="preserve"> </w:t>
      </w:r>
      <w:r w:rsidRPr="001A1CFB">
        <w:rPr>
          <w:rFonts w:ascii="Arial" w:eastAsia="Arial" w:hAnsi="Arial" w:cs="Arial"/>
          <w:spacing w:val="-1"/>
          <w:sz w:val="18"/>
          <w:szCs w:val="18"/>
        </w:rPr>
        <w:t>proizvod</w:t>
      </w:r>
    </w:p>
    <w:p w14:paraId="24914CD9" w14:textId="77777777" w:rsidR="00605617" w:rsidRPr="001A1CFB" w:rsidRDefault="00605617" w:rsidP="00605617">
      <w:pPr>
        <w:widowControl w:val="0"/>
        <w:tabs>
          <w:tab w:val="left" w:pos="839"/>
        </w:tabs>
        <w:spacing w:after="0" w:line="206" w:lineRule="exact"/>
        <w:ind w:left="1587"/>
        <w:rPr>
          <w:i/>
          <w:iCs/>
        </w:rPr>
      </w:pPr>
      <w:r w:rsidRPr="001A1CFB">
        <w:rPr>
          <w:rFonts w:ascii="Arial" w:eastAsia="Arial" w:hAnsi="Arial" w:cs="Arial"/>
          <w:i/>
          <w:iCs/>
          <w:spacing w:val="-1"/>
          <w:sz w:val="18"/>
          <w:szCs w:val="18"/>
        </w:rPr>
        <w:t xml:space="preserve">-      </w:t>
      </w:r>
      <w:r w:rsidRPr="001A1CFB">
        <w:rPr>
          <w:rFonts w:ascii="Arial" w:eastAsia="Arial" w:hAnsi="Arial" w:cs="Arial"/>
          <w:spacing w:val="-1"/>
          <w:sz w:val="18"/>
          <w:szCs w:val="18"/>
        </w:rPr>
        <w:t>navodila</w:t>
      </w:r>
      <w:r w:rsidRPr="001A1CFB">
        <w:rPr>
          <w:rFonts w:ascii="Arial" w:eastAsia="Arial" w:hAnsi="Arial" w:cs="Arial"/>
          <w:spacing w:val="-6"/>
          <w:sz w:val="18"/>
          <w:szCs w:val="18"/>
        </w:rPr>
        <w:t xml:space="preserve"> </w:t>
      </w:r>
      <w:r w:rsidRPr="001A1CFB">
        <w:rPr>
          <w:rFonts w:ascii="Arial" w:eastAsia="Arial" w:hAnsi="Arial" w:cs="Arial"/>
          <w:sz w:val="18"/>
          <w:szCs w:val="18"/>
        </w:rPr>
        <w:t>na</w:t>
      </w:r>
      <w:r w:rsidRPr="001A1CFB">
        <w:rPr>
          <w:rFonts w:ascii="Arial" w:eastAsia="Arial" w:hAnsi="Arial" w:cs="Arial"/>
          <w:spacing w:val="-8"/>
          <w:sz w:val="18"/>
          <w:szCs w:val="18"/>
        </w:rPr>
        <w:t xml:space="preserve"> </w:t>
      </w:r>
      <w:r w:rsidRPr="001A1CFB">
        <w:rPr>
          <w:rFonts w:ascii="Arial" w:eastAsia="Arial" w:hAnsi="Arial" w:cs="Arial"/>
          <w:spacing w:val="-1"/>
          <w:sz w:val="18"/>
          <w:szCs w:val="18"/>
        </w:rPr>
        <w:t>embalaži</w:t>
      </w:r>
      <w:r w:rsidRPr="001A1CFB">
        <w:rPr>
          <w:rFonts w:ascii="Arial" w:eastAsia="Arial" w:hAnsi="Arial" w:cs="Arial"/>
          <w:spacing w:val="-5"/>
          <w:sz w:val="18"/>
          <w:szCs w:val="18"/>
        </w:rPr>
        <w:t xml:space="preserve"> </w:t>
      </w:r>
      <w:r w:rsidRPr="001A1CFB">
        <w:rPr>
          <w:rFonts w:ascii="Arial" w:eastAsia="Arial" w:hAnsi="Arial" w:cs="Arial"/>
          <w:sz w:val="18"/>
          <w:szCs w:val="18"/>
        </w:rPr>
        <w:t>v</w:t>
      </w:r>
      <w:r w:rsidRPr="001A1CFB">
        <w:rPr>
          <w:rFonts w:ascii="Arial" w:eastAsia="Arial" w:hAnsi="Arial" w:cs="Arial"/>
          <w:spacing w:val="-10"/>
          <w:sz w:val="18"/>
          <w:szCs w:val="18"/>
        </w:rPr>
        <w:t xml:space="preserve"> </w:t>
      </w:r>
      <w:r w:rsidRPr="001A1CFB">
        <w:rPr>
          <w:rFonts w:ascii="Arial" w:eastAsia="Arial" w:hAnsi="Arial" w:cs="Arial"/>
          <w:spacing w:val="-1"/>
          <w:sz w:val="18"/>
          <w:szCs w:val="18"/>
        </w:rPr>
        <w:t>slovenskem</w:t>
      </w:r>
      <w:r w:rsidRPr="001A1CFB">
        <w:rPr>
          <w:rFonts w:ascii="Arial" w:eastAsia="Arial" w:hAnsi="Arial" w:cs="Arial"/>
          <w:spacing w:val="-5"/>
          <w:sz w:val="18"/>
          <w:szCs w:val="18"/>
        </w:rPr>
        <w:t xml:space="preserve"> </w:t>
      </w:r>
      <w:r w:rsidRPr="001A1CFB">
        <w:rPr>
          <w:rFonts w:ascii="Arial" w:eastAsia="Arial" w:hAnsi="Arial" w:cs="Arial"/>
          <w:spacing w:val="-1"/>
          <w:sz w:val="18"/>
          <w:szCs w:val="18"/>
        </w:rPr>
        <w:t>jeziku</w:t>
      </w:r>
    </w:p>
    <w:p w14:paraId="753DE577" w14:textId="77777777" w:rsidR="00605617" w:rsidRPr="001A1CFB" w:rsidRDefault="00605617" w:rsidP="00605617">
      <w:pPr>
        <w:widowControl w:val="0"/>
        <w:tabs>
          <w:tab w:val="left" w:pos="839"/>
        </w:tabs>
        <w:spacing w:after="0" w:line="206" w:lineRule="exact"/>
        <w:ind w:left="1587"/>
        <w:rPr>
          <w:i/>
          <w:iCs/>
        </w:rPr>
      </w:pPr>
      <w:r w:rsidRPr="001A1CFB">
        <w:rPr>
          <w:rFonts w:ascii="Arial" w:eastAsia="Arial" w:hAnsi="Arial" w:cs="Arial"/>
          <w:i/>
          <w:iCs/>
          <w:spacing w:val="-1"/>
          <w:sz w:val="18"/>
          <w:szCs w:val="18"/>
        </w:rPr>
        <w:t xml:space="preserve">-      </w:t>
      </w:r>
      <w:r w:rsidRPr="001A1CFB">
        <w:rPr>
          <w:rFonts w:ascii="Arial" w:eastAsia="Arial" w:hAnsi="Arial" w:cs="Arial"/>
          <w:spacing w:val="-1"/>
          <w:sz w:val="18"/>
          <w:szCs w:val="18"/>
        </w:rPr>
        <w:t>varnostni</w:t>
      </w:r>
      <w:r w:rsidRPr="001A1CFB">
        <w:rPr>
          <w:rFonts w:ascii="Arial" w:eastAsia="Arial" w:hAnsi="Arial" w:cs="Arial"/>
          <w:spacing w:val="-6"/>
          <w:sz w:val="18"/>
          <w:szCs w:val="18"/>
        </w:rPr>
        <w:t xml:space="preserve"> </w:t>
      </w:r>
      <w:r w:rsidRPr="001A1CFB">
        <w:rPr>
          <w:rFonts w:ascii="Arial" w:eastAsia="Arial" w:hAnsi="Arial" w:cs="Arial"/>
          <w:spacing w:val="-1"/>
          <w:sz w:val="18"/>
          <w:szCs w:val="18"/>
        </w:rPr>
        <w:t>list</w:t>
      </w:r>
      <w:r w:rsidRPr="001A1CFB">
        <w:rPr>
          <w:rFonts w:ascii="Arial" w:eastAsia="Arial" w:hAnsi="Arial" w:cs="Arial"/>
          <w:spacing w:val="-6"/>
          <w:sz w:val="18"/>
          <w:szCs w:val="18"/>
        </w:rPr>
        <w:t xml:space="preserve"> </w:t>
      </w:r>
      <w:r w:rsidRPr="001A1CFB">
        <w:rPr>
          <w:rFonts w:ascii="Arial" w:eastAsia="Arial" w:hAnsi="Arial" w:cs="Arial"/>
          <w:sz w:val="18"/>
          <w:szCs w:val="18"/>
        </w:rPr>
        <w:t>v</w:t>
      </w:r>
      <w:r w:rsidRPr="001A1CFB">
        <w:rPr>
          <w:rFonts w:ascii="Arial" w:eastAsia="Arial" w:hAnsi="Arial" w:cs="Arial"/>
          <w:spacing w:val="-7"/>
          <w:sz w:val="18"/>
          <w:szCs w:val="18"/>
        </w:rPr>
        <w:t xml:space="preserve"> </w:t>
      </w:r>
      <w:r w:rsidRPr="001A1CFB">
        <w:rPr>
          <w:rFonts w:ascii="Arial" w:eastAsia="Arial" w:hAnsi="Arial" w:cs="Arial"/>
          <w:spacing w:val="-1"/>
          <w:sz w:val="18"/>
          <w:szCs w:val="18"/>
        </w:rPr>
        <w:t>slovenskem</w:t>
      </w:r>
      <w:r w:rsidRPr="001A1CFB">
        <w:rPr>
          <w:rFonts w:ascii="Arial" w:eastAsia="Arial" w:hAnsi="Arial" w:cs="Arial"/>
          <w:spacing w:val="-5"/>
          <w:sz w:val="18"/>
          <w:szCs w:val="18"/>
        </w:rPr>
        <w:t xml:space="preserve"> </w:t>
      </w:r>
      <w:r w:rsidRPr="001A1CFB">
        <w:rPr>
          <w:rFonts w:ascii="Arial" w:eastAsia="Arial" w:hAnsi="Arial" w:cs="Arial"/>
          <w:spacing w:val="-1"/>
          <w:sz w:val="18"/>
          <w:szCs w:val="18"/>
        </w:rPr>
        <w:t>jeziku</w:t>
      </w:r>
    </w:p>
    <w:p w14:paraId="6298EEC1" w14:textId="77777777" w:rsidR="00605617" w:rsidRPr="001A1CFB" w:rsidRDefault="00605617" w:rsidP="005C5177">
      <w:pPr>
        <w:widowControl w:val="0"/>
        <w:numPr>
          <w:ilvl w:val="1"/>
          <w:numId w:val="32"/>
        </w:numPr>
        <w:tabs>
          <w:tab w:val="left" w:pos="839"/>
        </w:tabs>
        <w:suppressAutoHyphens/>
        <w:spacing w:after="0" w:line="206" w:lineRule="exact"/>
        <w:ind w:left="850" w:hanging="454"/>
      </w:pPr>
      <w:r w:rsidRPr="001A1CFB">
        <w:rPr>
          <w:rFonts w:ascii="Arial" w:eastAsia="Arial" w:hAnsi="Arial" w:cs="Arial"/>
          <w:sz w:val="18"/>
          <w:szCs w:val="18"/>
          <w:u w:val="single" w:color="000000"/>
        </w:rPr>
        <w:t>Oprema:</w:t>
      </w:r>
    </w:p>
    <w:p w14:paraId="200C4AF1" w14:textId="77777777" w:rsidR="00605617" w:rsidRPr="001A1CFB" w:rsidRDefault="00605617" w:rsidP="00605617">
      <w:pPr>
        <w:widowControl w:val="0"/>
        <w:spacing w:after="0" w:line="206" w:lineRule="exact"/>
        <w:ind w:left="1644"/>
        <w:rPr>
          <w:u w:color="000000"/>
        </w:rPr>
      </w:pPr>
      <w:r w:rsidRPr="001A1CFB">
        <w:rPr>
          <w:rFonts w:ascii="Arial" w:eastAsia="Arial" w:hAnsi="Arial" w:cs="Arial"/>
          <w:sz w:val="18"/>
          <w:szCs w:val="18"/>
          <w:u w:color="000000"/>
        </w:rPr>
        <w:t xml:space="preserve">-    robčki so posamično pakirani </w:t>
      </w:r>
    </w:p>
    <w:p w14:paraId="12A3B773" w14:textId="77777777" w:rsidR="00605617" w:rsidRPr="001A1CFB" w:rsidRDefault="00605617" w:rsidP="00605617">
      <w:pPr>
        <w:widowControl w:val="0"/>
        <w:tabs>
          <w:tab w:val="left" w:pos="839"/>
          <w:tab w:val="left" w:pos="1680"/>
          <w:tab w:val="left" w:pos="1815"/>
        </w:tabs>
        <w:spacing w:after="0" w:line="206" w:lineRule="exact"/>
        <w:ind w:left="1644"/>
      </w:pPr>
      <w:r w:rsidRPr="001A1CFB">
        <w:rPr>
          <w:rFonts w:ascii="Arial" w:eastAsia="Arial" w:hAnsi="Arial" w:cs="Arial"/>
          <w:sz w:val="18"/>
          <w:szCs w:val="18"/>
          <w:u w:color="000000"/>
        </w:rPr>
        <w:t>-    m</w:t>
      </w:r>
      <w:r w:rsidRPr="001A1CFB">
        <w:rPr>
          <w:rFonts w:ascii="Arial" w:eastAsia="Arial" w:hAnsi="Arial" w:cs="Arial"/>
          <w:sz w:val="18"/>
          <w:szCs w:val="18"/>
        </w:rPr>
        <w:t>ax. 200</w:t>
      </w:r>
      <w:r w:rsidRPr="001A1CFB">
        <w:rPr>
          <w:rFonts w:ascii="Arial" w:eastAsia="Arial" w:hAnsi="Arial" w:cs="Arial"/>
          <w:spacing w:val="-4"/>
          <w:sz w:val="18"/>
          <w:szCs w:val="18"/>
        </w:rPr>
        <w:t xml:space="preserve"> </w:t>
      </w:r>
      <w:r w:rsidRPr="001A1CFB">
        <w:rPr>
          <w:rFonts w:ascii="Arial" w:eastAsia="Arial" w:hAnsi="Arial" w:cs="Arial"/>
          <w:spacing w:val="-1"/>
          <w:sz w:val="18"/>
          <w:szCs w:val="18"/>
        </w:rPr>
        <w:t>robčkov v paketu/škatli</w:t>
      </w:r>
    </w:p>
    <w:p w14:paraId="2DC17D96" w14:textId="77777777" w:rsidR="00605617" w:rsidRPr="001A1CFB" w:rsidRDefault="00605617" w:rsidP="00605617">
      <w:pPr>
        <w:spacing w:after="0"/>
        <w:rPr>
          <w:rFonts w:ascii="Arial" w:eastAsia="Arial" w:hAnsi="Arial" w:cs="Arial"/>
          <w:i/>
          <w:iCs/>
          <w:sz w:val="18"/>
          <w:szCs w:val="18"/>
        </w:rPr>
      </w:pPr>
    </w:p>
    <w:p w14:paraId="72FBAFEB" w14:textId="77777777" w:rsidR="00605617" w:rsidRPr="001A1CFB" w:rsidRDefault="00605617" w:rsidP="00605617">
      <w:pPr>
        <w:spacing w:after="0"/>
        <w:rPr>
          <w:rFonts w:ascii="Arial" w:eastAsia="Arial" w:hAnsi="Arial" w:cs="Arial"/>
          <w:i/>
          <w:iCs/>
          <w:sz w:val="18"/>
          <w:szCs w:val="18"/>
        </w:rPr>
      </w:pPr>
    </w:p>
    <w:p w14:paraId="3C98AEB3" w14:textId="77777777" w:rsidR="00605617" w:rsidRPr="001A1CFB" w:rsidRDefault="00605617" w:rsidP="00605617">
      <w:pPr>
        <w:keepNext/>
        <w:widowControl w:val="0"/>
        <w:tabs>
          <w:tab w:val="left" w:pos="472"/>
        </w:tabs>
        <w:spacing w:after="0" w:line="240" w:lineRule="auto"/>
        <w:ind w:left="118"/>
        <w:outlineLvl w:val="0"/>
      </w:pPr>
      <w:r w:rsidRPr="001A1CFB">
        <w:rPr>
          <w:rFonts w:ascii="Arial" w:eastAsia="Aptos Display" w:hAnsi="Arial" w:cs="Arial"/>
          <w:b/>
          <w:spacing w:val="-1"/>
          <w:sz w:val="18"/>
          <w:szCs w:val="18"/>
        </w:rPr>
        <w:t>III.</w:t>
      </w:r>
      <w:r>
        <w:rPr>
          <w:rFonts w:ascii="Arial" w:eastAsia="Aptos Display" w:hAnsi="Arial" w:cs="Arial"/>
          <w:b/>
          <w:spacing w:val="-1"/>
          <w:sz w:val="18"/>
          <w:szCs w:val="18"/>
        </w:rPr>
        <w:t>7</w:t>
      </w:r>
      <w:r w:rsidRPr="001A1CFB">
        <w:rPr>
          <w:rFonts w:ascii="Arial" w:eastAsia="Aptos Display" w:hAnsi="Arial" w:cs="Arial"/>
          <w:b/>
          <w:spacing w:val="-1"/>
          <w:sz w:val="18"/>
          <w:szCs w:val="18"/>
        </w:rPr>
        <w:t xml:space="preserve"> SREDSTVA</w:t>
      </w:r>
      <w:r w:rsidRPr="001A1CFB">
        <w:rPr>
          <w:rFonts w:ascii="Arial" w:eastAsia="Aptos Display" w:hAnsi="Arial" w:cs="Arial"/>
          <w:b/>
          <w:spacing w:val="-15"/>
          <w:sz w:val="18"/>
          <w:szCs w:val="18"/>
        </w:rPr>
        <w:t xml:space="preserve"> </w:t>
      </w:r>
      <w:r w:rsidRPr="001A1CFB">
        <w:rPr>
          <w:rFonts w:ascii="Arial" w:eastAsia="Aptos Display" w:hAnsi="Arial" w:cs="Arial"/>
          <w:b/>
          <w:sz w:val="18"/>
          <w:szCs w:val="18"/>
        </w:rPr>
        <w:t>ZA</w:t>
      </w:r>
      <w:r w:rsidRPr="001A1CFB">
        <w:rPr>
          <w:rFonts w:ascii="Arial" w:eastAsia="Aptos Display" w:hAnsi="Arial" w:cs="Arial"/>
          <w:b/>
          <w:spacing w:val="-14"/>
          <w:sz w:val="18"/>
          <w:szCs w:val="18"/>
        </w:rPr>
        <w:t xml:space="preserve"> </w:t>
      </w:r>
      <w:r w:rsidRPr="001A1CFB">
        <w:rPr>
          <w:rFonts w:ascii="Arial" w:eastAsia="Aptos Display" w:hAnsi="Arial" w:cs="Arial"/>
          <w:b/>
          <w:spacing w:val="-1"/>
          <w:sz w:val="18"/>
          <w:szCs w:val="18"/>
        </w:rPr>
        <w:t>DEKOLONIZACIJO</w:t>
      </w:r>
      <w:r w:rsidRPr="001A1CFB">
        <w:rPr>
          <w:rFonts w:ascii="Arial" w:eastAsia="Aptos Display" w:hAnsi="Arial" w:cs="Arial"/>
          <w:b/>
          <w:spacing w:val="-13"/>
          <w:sz w:val="18"/>
          <w:szCs w:val="18"/>
        </w:rPr>
        <w:t xml:space="preserve"> </w:t>
      </w:r>
      <w:r w:rsidRPr="001A1CFB">
        <w:rPr>
          <w:rFonts w:ascii="Arial" w:eastAsia="Aptos Display" w:hAnsi="Arial" w:cs="Arial"/>
          <w:b/>
          <w:sz w:val="18"/>
          <w:szCs w:val="18"/>
        </w:rPr>
        <w:t>S</w:t>
      </w:r>
      <w:r w:rsidRPr="001A1CFB">
        <w:rPr>
          <w:rFonts w:ascii="Arial" w:eastAsia="Aptos Display" w:hAnsi="Arial" w:cs="Arial"/>
          <w:b/>
          <w:spacing w:val="-11"/>
          <w:sz w:val="18"/>
          <w:szCs w:val="18"/>
        </w:rPr>
        <w:t xml:space="preserve"> </w:t>
      </w:r>
      <w:r w:rsidRPr="001A1CFB">
        <w:rPr>
          <w:rFonts w:ascii="Arial" w:eastAsia="Aptos Display" w:hAnsi="Arial" w:cs="Arial"/>
          <w:b/>
          <w:spacing w:val="-1"/>
          <w:sz w:val="18"/>
          <w:szCs w:val="18"/>
        </w:rPr>
        <w:t>POLIHEKSANIDOM</w:t>
      </w:r>
    </w:p>
    <w:p w14:paraId="4872EB42" w14:textId="77777777" w:rsidR="00605617" w:rsidRPr="001A1CFB" w:rsidRDefault="00605617" w:rsidP="00605617">
      <w:pPr>
        <w:spacing w:after="0"/>
        <w:rPr>
          <w:rFonts w:ascii="Arial" w:eastAsia="Arial" w:hAnsi="Arial" w:cs="Arial"/>
          <w:b/>
          <w:bCs/>
          <w:i/>
          <w:iCs/>
          <w:sz w:val="18"/>
          <w:szCs w:val="18"/>
        </w:rPr>
      </w:pPr>
    </w:p>
    <w:p w14:paraId="7BB821D5" w14:textId="77777777" w:rsidR="00605617" w:rsidRPr="001A1CFB" w:rsidRDefault="00605617" w:rsidP="00605617">
      <w:pPr>
        <w:widowControl w:val="0"/>
        <w:tabs>
          <w:tab w:val="left" w:pos="620"/>
        </w:tabs>
        <w:spacing w:after="0" w:line="240" w:lineRule="auto"/>
        <w:ind w:left="118"/>
        <w:rPr>
          <w:i/>
          <w:iCs/>
        </w:rPr>
      </w:pPr>
      <w:r w:rsidRPr="001A1CFB">
        <w:rPr>
          <w:rFonts w:ascii="Arial" w:eastAsia="Arial" w:hAnsi="Arial" w:cs="Arial"/>
          <w:b/>
          <w:bCs/>
          <w:spacing w:val="-1"/>
          <w:sz w:val="18"/>
          <w:szCs w:val="18"/>
        </w:rPr>
        <w:t>III.</w:t>
      </w:r>
      <w:r>
        <w:rPr>
          <w:rFonts w:ascii="Arial" w:eastAsia="Arial" w:hAnsi="Arial" w:cs="Arial"/>
          <w:b/>
          <w:bCs/>
          <w:spacing w:val="-1"/>
          <w:sz w:val="18"/>
          <w:szCs w:val="18"/>
        </w:rPr>
        <w:t>7</w:t>
      </w:r>
      <w:r w:rsidRPr="001A1CFB">
        <w:rPr>
          <w:rFonts w:ascii="Arial" w:eastAsia="Arial" w:hAnsi="Arial" w:cs="Arial"/>
          <w:b/>
          <w:bCs/>
          <w:spacing w:val="-1"/>
          <w:sz w:val="18"/>
          <w:szCs w:val="18"/>
        </w:rPr>
        <w:t>.1 Sredstvo</w:t>
      </w:r>
      <w:r w:rsidRPr="001A1CFB">
        <w:rPr>
          <w:rFonts w:ascii="Arial" w:eastAsia="Arial" w:hAnsi="Arial" w:cs="Arial"/>
          <w:b/>
          <w:bCs/>
          <w:spacing w:val="-7"/>
          <w:sz w:val="18"/>
          <w:szCs w:val="18"/>
        </w:rPr>
        <w:t xml:space="preserve"> </w:t>
      </w:r>
      <w:r w:rsidRPr="001A1CFB">
        <w:rPr>
          <w:rFonts w:ascii="Arial" w:eastAsia="Arial" w:hAnsi="Arial" w:cs="Arial"/>
          <w:b/>
          <w:bCs/>
          <w:spacing w:val="-1"/>
          <w:sz w:val="18"/>
          <w:szCs w:val="18"/>
        </w:rPr>
        <w:t>za</w:t>
      </w:r>
      <w:r w:rsidRPr="001A1CFB">
        <w:rPr>
          <w:rFonts w:ascii="Arial" w:eastAsia="Arial" w:hAnsi="Arial" w:cs="Arial"/>
          <w:b/>
          <w:bCs/>
          <w:spacing w:val="-6"/>
          <w:sz w:val="18"/>
          <w:szCs w:val="18"/>
        </w:rPr>
        <w:t xml:space="preserve"> </w:t>
      </w:r>
      <w:r w:rsidRPr="001A1CFB">
        <w:rPr>
          <w:rFonts w:ascii="Arial" w:eastAsia="Arial" w:hAnsi="Arial" w:cs="Arial"/>
          <w:b/>
          <w:bCs/>
          <w:spacing w:val="-1"/>
          <w:sz w:val="18"/>
          <w:szCs w:val="18"/>
        </w:rPr>
        <w:t>dekolonizacijo</w:t>
      </w:r>
      <w:r w:rsidRPr="001A1CFB">
        <w:rPr>
          <w:rFonts w:ascii="Arial" w:eastAsia="Arial" w:hAnsi="Arial" w:cs="Arial"/>
          <w:b/>
          <w:bCs/>
          <w:spacing w:val="-9"/>
          <w:sz w:val="18"/>
          <w:szCs w:val="18"/>
        </w:rPr>
        <w:t xml:space="preserve"> </w:t>
      </w:r>
      <w:r w:rsidRPr="001A1CFB">
        <w:rPr>
          <w:rFonts w:ascii="Arial" w:eastAsia="Arial" w:hAnsi="Arial" w:cs="Arial"/>
          <w:b/>
          <w:bCs/>
          <w:sz w:val="18"/>
          <w:szCs w:val="18"/>
        </w:rPr>
        <w:t>–</w:t>
      </w:r>
      <w:r w:rsidRPr="001A1CFB">
        <w:rPr>
          <w:rFonts w:ascii="Arial" w:eastAsia="Arial" w:hAnsi="Arial" w:cs="Arial"/>
          <w:b/>
          <w:bCs/>
          <w:spacing w:val="-5"/>
          <w:sz w:val="18"/>
          <w:szCs w:val="18"/>
        </w:rPr>
        <w:t xml:space="preserve"> </w:t>
      </w:r>
      <w:r w:rsidRPr="001A1CFB">
        <w:rPr>
          <w:rFonts w:ascii="Arial" w:eastAsia="Arial" w:hAnsi="Arial" w:cs="Arial"/>
          <w:b/>
          <w:bCs/>
          <w:spacing w:val="-1"/>
          <w:sz w:val="18"/>
          <w:szCs w:val="18"/>
        </w:rPr>
        <w:t>pena</w:t>
      </w:r>
    </w:p>
    <w:p w14:paraId="61F6E6EE" w14:textId="77777777" w:rsidR="00605617" w:rsidRPr="001A1CFB" w:rsidRDefault="00605617" w:rsidP="00605617">
      <w:pPr>
        <w:widowControl w:val="0"/>
        <w:tabs>
          <w:tab w:val="left" w:pos="620"/>
        </w:tabs>
        <w:spacing w:after="0" w:line="240" w:lineRule="auto"/>
        <w:ind w:left="118"/>
        <w:rPr>
          <w:rFonts w:ascii="Arial" w:eastAsia="Arial" w:hAnsi="Arial" w:cs="Arial"/>
          <w:b/>
          <w:bCs/>
          <w:spacing w:val="-1"/>
          <w:sz w:val="18"/>
          <w:szCs w:val="18"/>
        </w:rPr>
      </w:pPr>
    </w:p>
    <w:p w14:paraId="580630B8" w14:textId="77777777" w:rsidR="00605617" w:rsidRPr="001A1CFB" w:rsidRDefault="00605617" w:rsidP="005C5177">
      <w:pPr>
        <w:widowControl w:val="0"/>
        <w:numPr>
          <w:ilvl w:val="3"/>
          <w:numId w:val="31"/>
        </w:numPr>
        <w:tabs>
          <w:tab w:val="left" w:pos="839"/>
        </w:tabs>
        <w:suppressAutoHyphens/>
        <w:spacing w:after="0" w:line="207" w:lineRule="exact"/>
        <w:rPr>
          <w:u w:val="single"/>
        </w:rPr>
      </w:pPr>
      <w:r w:rsidRPr="001A1CFB">
        <w:rPr>
          <w:rFonts w:ascii="Arial" w:eastAsia="Arial" w:hAnsi="Arial" w:cs="Arial"/>
          <w:spacing w:val="-1"/>
          <w:sz w:val="18"/>
          <w:szCs w:val="18"/>
          <w:u w:val="single"/>
        </w:rPr>
        <w:t>Strokovne</w:t>
      </w:r>
      <w:r w:rsidRPr="001A1CFB">
        <w:rPr>
          <w:rFonts w:ascii="Arial" w:eastAsia="Arial" w:hAnsi="Arial" w:cs="Arial"/>
          <w:spacing w:val="-14"/>
          <w:sz w:val="18"/>
          <w:szCs w:val="18"/>
          <w:u w:val="single"/>
        </w:rPr>
        <w:t xml:space="preserve"> </w:t>
      </w:r>
      <w:r w:rsidRPr="001A1CFB">
        <w:rPr>
          <w:rFonts w:ascii="Arial" w:eastAsia="Arial" w:hAnsi="Arial" w:cs="Arial"/>
          <w:spacing w:val="-1"/>
          <w:sz w:val="18"/>
          <w:szCs w:val="18"/>
          <w:u w:val="single"/>
        </w:rPr>
        <w:t>zahteve:</w:t>
      </w:r>
    </w:p>
    <w:p w14:paraId="0087F124" w14:textId="77777777" w:rsidR="00605617" w:rsidRPr="001A1CFB" w:rsidRDefault="00605617" w:rsidP="005C5177">
      <w:pPr>
        <w:widowControl w:val="0"/>
        <w:numPr>
          <w:ilvl w:val="4"/>
          <w:numId w:val="31"/>
        </w:numPr>
        <w:tabs>
          <w:tab w:val="left" w:pos="1935"/>
        </w:tabs>
        <w:suppressAutoHyphens/>
        <w:spacing w:after="0" w:line="207" w:lineRule="exact"/>
        <w:ind w:left="1928" w:hanging="397"/>
      </w:pPr>
      <w:r w:rsidRPr="001A1CFB">
        <w:rPr>
          <w:rFonts w:ascii="Arial" w:eastAsia="Arial" w:hAnsi="Arial" w:cs="Arial"/>
          <w:spacing w:val="-1"/>
          <w:sz w:val="18"/>
          <w:szCs w:val="18"/>
        </w:rPr>
        <w:t>aktivna</w:t>
      </w:r>
      <w:r w:rsidRPr="001A1CFB">
        <w:rPr>
          <w:rFonts w:ascii="Arial" w:eastAsia="Arial" w:hAnsi="Arial" w:cs="Arial"/>
          <w:spacing w:val="-8"/>
          <w:sz w:val="18"/>
          <w:szCs w:val="18"/>
        </w:rPr>
        <w:t xml:space="preserve"> </w:t>
      </w:r>
      <w:r w:rsidRPr="001A1CFB">
        <w:rPr>
          <w:rFonts w:ascii="Arial" w:eastAsia="Arial" w:hAnsi="Arial" w:cs="Arial"/>
          <w:spacing w:val="-1"/>
          <w:sz w:val="18"/>
          <w:szCs w:val="18"/>
        </w:rPr>
        <w:t>substanca:</w:t>
      </w:r>
      <w:r w:rsidRPr="001A1CFB">
        <w:rPr>
          <w:rFonts w:ascii="Arial" w:eastAsia="Arial" w:hAnsi="Arial" w:cs="Arial"/>
          <w:spacing w:val="-5"/>
          <w:sz w:val="18"/>
          <w:szCs w:val="18"/>
        </w:rPr>
        <w:t xml:space="preserve"> </w:t>
      </w:r>
      <w:r w:rsidRPr="001A1CFB">
        <w:rPr>
          <w:rFonts w:ascii="Arial" w:eastAsia="Arial" w:hAnsi="Arial" w:cs="Arial"/>
          <w:spacing w:val="-1"/>
          <w:sz w:val="18"/>
          <w:szCs w:val="18"/>
        </w:rPr>
        <w:t>0,1</w:t>
      </w:r>
      <w:r w:rsidRPr="001A1CFB">
        <w:rPr>
          <w:rFonts w:ascii="Arial" w:eastAsia="Arial" w:hAnsi="Arial" w:cs="Arial"/>
          <w:spacing w:val="-5"/>
          <w:sz w:val="18"/>
          <w:szCs w:val="18"/>
        </w:rPr>
        <w:t xml:space="preserve"> </w:t>
      </w:r>
      <w:r w:rsidRPr="001A1CFB">
        <w:rPr>
          <w:rFonts w:ascii="Arial" w:eastAsia="Arial" w:hAnsi="Arial" w:cs="Arial"/>
          <w:sz w:val="18"/>
          <w:szCs w:val="18"/>
        </w:rPr>
        <w:t>%</w:t>
      </w:r>
      <w:r w:rsidRPr="001A1CFB">
        <w:rPr>
          <w:rFonts w:ascii="Arial" w:eastAsia="Arial" w:hAnsi="Arial" w:cs="Arial"/>
          <w:spacing w:val="-7"/>
          <w:sz w:val="18"/>
          <w:szCs w:val="18"/>
        </w:rPr>
        <w:t xml:space="preserve"> </w:t>
      </w:r>
      <w:r w:rsidRPr="001A1CFB">
        <w:rPr>
          <w:rFonts w:ascii="Arial" w:eastAsia="Arial" w:hAnsi="Arial" w:cs="Arial"/>
          <w:spacing w:val="-1"/>
          <w:sz w:val="18"/>
          <w:szCs w:val="18"/>
        </w:rPr>
        <w:t>poliheksanid,</w:t>
      </w:r>
      <w:r w:rsidRPr="001A1CFB">
        <w:rPr>
          <w:rFonts w:ascii="Arial" w:eastAsia="Arial" w:hAnsi="Arial" w:cs="Arial"/>
          <w:spacing w:val="-5"/>
          <w:sz w:val="18"/>
          <w:szCs w:val="18"/>
        </w:rPr>
        <w:t xml:space="preserve"> </w:t>
      </w:r>
      <w:r w:rsidRPr="001A1CFB">
        <w:rPr>
          <w:rFonts w:ascii="Arial" w:eastAsia="Arial" w:hAnsi="Arial" w:cs="Arial"/>
          <w:spacing w:val="-1"/>
          <w:sz w:val="18"/>
          <w:szCs w:val="18"/>
        </w:rPr>
        <w:t>0,1</w:t>
      </w:r>
      <w:r w:rsidRPr="001A1CFB">
        <w:rPr>
          <w:rFonts w:ascii="Arial" w:eastAsia="Arial" w:hAnsi="Arial" w:cs="Arial"/>
          <w:spacing w:val="-5"/>
          <w:sz w:val="18"/>
          <w:szCs w:val="18"/>
        </w:rPr>
        <w:t xml:space="preserve"> </w:t>
      </w:r>
      <w:r w:rsidRPr="001A1CFB">
        <w:rPr>
          <w:rFonts w:ascii="Arial" w:eastAsia="Arial" w:hAnsi="Arial" w:cs="Arial"/>
          <w:sz w:val="18"/>
          <w:szCs w:val="18"/>
        </w:rPr>
        <w:t>%</w:t>
      </w:r>
      <w:r w:rsidRPr="001A1CFB">
        <w:rPr>
          <w:rFonts w:ascii="Arial" w:eastAsia="Arial" w:hAnsi="Arial" w:cs="Arial"/>
          <w:spacing w:val="-4"/>
          <w:sz w:val="18"/>
          <w:szCs w:val="18"/>
        </w:rPr>
        <w:t xml:space="preserve"> </w:t>
      </w:r>
      <w:r w:rsidRPr="001A1CFB">
        <w:rPr>
          <w:rFonts w:ascii="Arial" w:eastAsia="Arial" w:hAnsi="Arial" w:cs="Arial"/>
          <w:spacing w:val="-1"/>
          <w:sz w:val="18"/>
          <w:szCs w:val="18"/>
        </w:rPr>
        <w:t>betain</w:t>
      </w:r>
    </w:p>
    <w:p w14:paraId="7A3AB3F0" w14:textId="77777777" w:rsidR="00605617" w:rsidRPr="001A1CFB" w:rsidRDefault="00605617" w:rsidP="005C5177">
      <w:pPr>
        <w:widowControl w:val="0"/>
        <w:numPr>
          <w:ilvl w:val="4"/>
          <w:numId w:val="31"/>
        </w:numPr>
        <w:tabs>
          <w:tab w:val="left" w:pos="1379"/>
        </w:tabs>
        <w:suppressAutoHyphens/>
        <w:spacing w:after="0" w:line="207" w:lineRule="exact"/>
        <w:ind w:left="1928" w:hanging="340"/>
      </w:pPr>
      <w:r w:rsidRPr="001A1CFB">
        <w:rPr>
          <w:rFonts w:ascii="Arial" w:eastAsia="Arial" w:hAnsi="Arial" w:cs="Arial"/>
          <w:spacing w:val="-1"/>
          <w:sz w:val="18"/>
          <w:szCs w:val="18"/>
        </w:rPr>
        <w:t>učinkovit</w:t>
      </w:r>
      <w:r w:rsidRPr="001A1CFB">
        <w:rPr>
          <w:rFonts w:ascii="Arial" w:eastAsia="Arial" w:hAnsi="Arial" w:cs="Arial"/>
          <w:spacing w:val="46"/>
          <w:sz w:val="18"/>
          <w:szCs w:val="18"/>
        </w:rPr>
        <w:t xml:space="preserve"> </w:t>
      </w:r>
      <w:r w:rsidRPr="001A1CFB">
        <w:rPr>
          <w:rFonts w:ascii="Arial" w:eastAsia="Arial" w:hAnsi="Arial" w:cs="Arial"/>
          <w:spacing w:val="-1"/>
          <w:sz w:val="18"/>
          <w:szCs w:val="18"/>
        </w:rPr>
        <w:t>pri</w:t>
      </w:r>
      <w:r w:rsidRPr="001A1CFB">
        <w:rPr>
          <w:rFonts w:ascii="Arial" w:eastAsia="Arial" w:hAnsi="Arial" w:cs="Arial"/>
          <w:spacing w:val="47"/>
          <w:sz w:val="18"/>
          <w:szCs w:val="18"/>
        </w:rPr>
        <w:t xml:space="preserve"> </w:t>
      </w:r>
      <w:r w:rsidRPr="001A1CFB">
        <w:rPr>
          <w:rFonts w:ascii="Arial" w:eastAsia="Arial" w:hAnsi="Arial" w:cs="Arial"/>
          <w:spacing w:val="-1"/>
          <w:sz w:val="18"/>
          <w:szCs w:val="18"/>
        </w:rPr>
        <w:t>dekolonizaciji</w:t>
      </w:r>
      <w:r w:rsidRPr="001A1CFB">
        <w:rPr>
          <w:rFonts w:ascii="Arial" w:eastAsia="Arial" w:hAnsi="Arial" w:cs="Arial"/>
          <w:spacing w:val="47"/>
          <w:sz w:val="18"/>
          <w:szCs w:val="18"/>
        </w:rPr>
        <w:t xml:space="preserve"> </w:t>
      </w:r>
      <w:r w:rsidRPr="001A1CFB">
        <w:rPr>
          <w:rFonts w:ascii="Arial" w:eastAsia="Arial" w:hAnsi="Arial" w:cs="Arial"/>
          <w:spacing w:val="-1"/>
          <w:sz w:val="18"/>
          <w:szCs w:val="18"/>
        </w:rPr>
        <w:t>bolnika</w:t>
      </w:r>
      <w:r w:rsidRPr="001A1CFB">
        <w:rPr>
          <w:rFonts w:ascii="Arial" w:eastAsia="Arial" w:hAnsi="Arial" w:cs="Arial"/>
          <w:spacing w:val="46"/>
          <w:sz w:val="18"/>
          <w:szCs w:val="18"/>
        </w:rPr>
        <w:t xml:space="preserve"> </w:t>
      </w:r>
      <w:r w:rsidRPr="001A1CFB">
        <w:rPr>
          <w:rFonts w:ascii="Arial" w:eastAsia="Arial" w:hAnsi="Arial" w:cs="Arial"/>
          <w:sz w:val="18"/>
          <w:szCs w:val="18"/>
        </w:rPr>
        <w:t>z</w:t>
      </w:r>
      <w:r w:rsidRPr="001A1CFB">
        <w:rPr>
          <w:rFonts w:ascii="Arial" w:eastAsia="Arial" w:hAnsi="Arial" w:cs="Arial"/>
          <w:spacing w:val="45"/>
          <w:sz w:val="18"/>
          <w:szCs w:val="18"/>
        </w:rPr>
        <w:t xml:space="preserve"> </w:t>
      </w:r>
      <w:r w:rsidRPr="001A1CFB">
        <w:rPr>
          <w:rFonts w:ascii="Arial" w:eastAsia="Arial" w:hAnsi="Arial" w:cs="Arial"/>
          <w:spacing w:val="-1"/>
          <w:sz w:val="18"/>
          <w:szCs w:val="18"/>
        </w:rPr>
        <w:t>MRSA</w:t>
      </w:r>
    </w:p>
    <w:p w14:paraId="3915F16E" w14:textId="77777777" w:rsidR="00605617" w:rsidRPr="001A1CFB" w:rsidRDefault="00605617" w:rsidP="005C5177">
      <w:pPr>
        <w:widowControl w:val="0"/>
        <w:numPr>
          <w:ilvl w:val="4"/>
          <w:numId w:val="31"/>
        </w:numPr>
        <w:tabs>
          <w:tab w:val="left" w:pos="1379"/>
        </w:tabs>
        <w:suppressAutoHyphens/>
        <w:spacing w:after="0" w:line="207" w:lineRule="exact"/>
        <w:ind w:left="1928" w:hanging="340"/>
      </w:pPr>
      <w:r w:rsidRPr="001A1CFB">
        <w:rPr>
          <w:rFonts w:ascii="Arial" w:eastAsia="Arial" w:hAnsi="Arial" w:cs="Arial"/>
          <w:spacing w:val="-1"/>
          <w:sz w:val="18"/>
          <w:szCs w:val="18"/>
        </w:rPr>
        <w:t>namenjena za umivanje</w:t>
      </w:r>
      <w:r w:rsidRPr="001A1CFB">
        <w:rPr>
          <w:rFonts w:ascii="Arial" w:eastAsia="Arial" w:hAnsi="Arial" w:cs="Arial"/>
          <w:spacing w:val="46"/>
          <w:sz w:val="18"/>
          <w:szCs w:val="18"/>
        </w:rPr>
        <w:t xml:space="preserve"> </w:t>
      </w:r>
      <w:r w:rsidRPr="001A1CFB">
        <w:rPr>
          <w:rFonts w:ascii="Arial" w:eastAsia="Arial" w:hAnsi="Arial" w:cs="Arial"/>
          <w:spacing w:val="-1"/>
          <w:sz w:val="18"/>
          <w:szCs w:val="18"/>
        </w:rPr>
        <w:t>las in</w:t>
      </w:r>
      <w:r w:rsidRPr="001A1CFB">
        <w:rPr>
          <w:rFonts w:ascii="Arial" w:eastAsia="Arial" w:hAnsi="Arial" w:cs="Arial"/>
          <w:i/>
          <w:iCs/>
          <w:spacing w:val="47"/>
          <w:sz w:val="18"/>
          <w:szCs w:val="18"/>
        </w:rPr>
        <w:t xml:space="preserve"> </w:t>
      </w:r>
      <w:r w:rsidRPr="001A1CFB">
        <w:rPr>
          <w:rFonts w:ascii="Arial" w:eastAsia="Arial" w:hAnsi="Arial" w:cs="Arial"/>
          <w:spacing w:val="-1"/>
          <w:sz w:val="18"/>
          <w:szCs w:val="18"/>
        </w:rPr>
        <w:t>odstranjevanje</w:t>
      </w:r>
      <w:r w:rsidRPr="001A1CFB">
        <w:rPr>
          <w:rFonts w:ascii="Arial" w:eastAsia="Arial" w:hAnsi="Arial" w:cs="Arial"/>
          <w:spacing w:val="46"/>
          <w:sz w:val="18"/>
          <w:szCs w:val="18"/>
        </w:rPr>
        <w:t xml:space="preserve"> </w:t>
      </w:r>
      <w:r w:rsidRPr="001A1CFB">
        <w:rPr>
          <w:rFonts w:ascii="Arial" w:eastAsia="Arial" w:hAnsi="Arial" w:cs="Arial"/>
          <w:spacing w:val="-1"/>
          <w:sz w:val="18"/>
          <w:szCs w:val="18"/>
        </w:rPr>
        <w:t>neprijetnih</w:t>
      </w:r>
      <w:r w:rsidRPr="001A1CFB">
        <w:rPr>
          <w:rFonts w:ascii="Arial" w:eastAsia="Arial" w:hAnsi="Arial" w:cs="Arial"/>
          <w:spacing w:val="44"/>
          <w:sz w:val="18"/>
          <w:szCs w:val="18"/>
        </w:rPr>
        <w:t xml:space="preserve"> </w:t>
      </w:r>
      <w:r w:rsidRPr="001A1CFB">
        <w:rPr>
          <w:rFonts w:ascii="Arial" w:eastAsia="Arial" w:hAnsi="Arial" w:cs="Arial"/>
          <w:spacing w:val="-1"/>
          <w:sz w:val="18"/>
          <w:szCs w:val="18"/>
        </w:rPr>
        <w:t>vonjav ter čiščenje</w:t>
      </w:r>
      <w:r w:rsidRPr="001A1CFB">
        <w:rPr>
          <w:rFonts w:ascii="Arial" w:eastAsia="Arial" w:hAnsi="Arial" w:cs="Arial"/>
          <w:spacing w:val="-6"/>
          <w:sz w:val="18"/>
          <w:szCs w:val="18"/>
        </w:rPr>
        <w:t xml:space="preserve"> in </w:t>
      </w:r>
      <w:r w:rsidRPr="001A1CFB">
        <w:rPr>
          <w:rFonts w:ascii="Arial" w:eastAsia="Arial" w:hAnsi="Arial" w:cs="Arial"/>
          <w:spacing w:val="-1"/>
          <w:sz w:val="18"/>
          <w:szCs w:val="18"/>
        </w:rPr>
        <w:t>nego</w:t>
      </w:r>
      <w:r w:rsidRPr="001A1CFB">
        <w:rPr>
          <w:rFonts w:ascii="Arial" w:eastAsia="Arial" w:hAnsi="Arial" w:cs="Arial"/>
          <w:spacing w:val="-5"/>
          <w:sz w:val="18"/>
          <w:szCs w:val="18"/>
        </w:rPr>
        <w:t xml:space="preserve"> </w:t>
      </w:r>
      <w:r w:rsidRPr="001A1CFB">
        <w:rPr>
          <w:rFonts w:ascii="Arial" w:eastAsia="Arial" w:hAnsi="Arial" w:cs="Arial"/>
          <w:spacing w:val="-1"/>
          <w:sz w:val="18"/>
          <w:szCs w:val="18"/>
        </w:rPr>
        <w:t>občutljive</w:t>
      </w:r>
      <w:r w:rsidRPr="001A1CFB">
        <w:rPr>
          <w:rFonts w:ascii="Arial" w:eastAsia="Arial" w:hAnsi="Arial" w:cs="Arial"/>
          <w:spacing w:val="-5"/>
          <w:sz w:val="18"/>
          <w:szCs w:val="18"/>
        </w:rPr>
        <w:t xml:space="preserve"> </w:t>
      </w:r>
      <w:r w:rsidRPr="001A1CFB">
        <w:rPr>
          <w:rFonts w:ascii="Arial" w:eastAsia="Arial" w:hAnsi="Arial" w:cs="Arial"/>
          <w:sz w:val="18"/>
          <w:szCs w:val="18"/>
        </w:rPr>
        <w:t>in</w:t>
      </w:r>
      <w:r w:rsidRPr="001A1CFB">
        <w:rPr>
          <w:rFonts w:ascii="Arial" w:eastAsia="Arial" w:hAnsi="Arial" w:cs="Arial"/>
          <w:spacing w:val="-8"/>
          <w:sz w:val="18"/>
          <w:szCs w:val="18"/>
        </w:rPr>
        <w:t xml:space="preserve"> </w:t>
      </w:r>
      <w:r w:rsidRPr="001A1CFB">
        <w:rPr>
          <w:rFonts w:ascii="Arial" w:eastAsia="Arial" w:hAnsi="Arial" w:cs="Arial"/>
          <w:spacing w:val="-1"/>
          <w:sz w:val="18"/>
          <w:szCs w:val="18"/>
        </w:rPr>
        <w:t>problematične</w:t>
      </w:r>
      <w:r w:rsidRPr="001A1CFB">
        <w:rPr>
          <w:rFonts w:ascii="Arial" w:eastAsia="Arial" w:hAnsi="Arial" w:cs="Arial"/>
          <w:spacing w:val="-8"/>
          <w:sz w:val="18"/>
          <w:szCs w:val="18"/>
        </w:rPr>
        <w:t xml:space="preserve"> </w:t>
      </w:r>
      <w:r w:rsidRPr="001A1CFB">
        <w:rPr>
          <w:rFonts w:ascii="Arial" w:eastAsia="Arial" w:hAnsi="Arial" w:cs="Arial"/>
          <w:spacing w:val="-1"/>
          <w:sz w:val="18"/>
          <w:szCs w:val="18"/>
        </w:rPr>
        <w:t>kože</w:t>
      </w:r>
    </w:p>
    <w:p w14:paraId="19DBD5EA" w14:textId="77777777" w:rsidR="00605617" w:rsidRPr="001A1CFB" w:rsidRDefault="00605617" w:rsidP="005C5177">
      <w:pPr>
        <w:widowControl w:val="0"/>
        <w:numPr>
          <w:ilvl w:val="4"/>
          <w:numId w:val="31"/>
        </w:numPr>
        <w:suppressAutoHyphens/>
        <w:spacing w:after="0" w:line="206" w:lineRule="exact"/>
        <w:ind w:left="1928" w:right="3402" w:hanging="340"/>
      </w:pPr>
      <w:r w:rsidRPr="001A1CFB">
        <w:rPr>
          <w:rFonts w:ascii="Arial" w:eastAsia="Arial" w:hAnsi="Arial" w:cs="Arial"/>
          <w:spacing w:val="-1"/>
          <w:sz w:val="18"/>
          <w:szCs w:val="18"/>
        </w:rPr>
        <w:t>dodatno izpiranje ni potrebno</w:t>
      </w:r>
    </w:p>
    <w:p w14:paraId="21AA3A64" w14:textId="77777777" w:rsidR="00605617" w:rsidRPr="001A1CFB" w:rsidRDefault="00605617" w:rsidP="005C5177">
      <w:pPr>
        <w:widowControl w:val="0"/>
        <w:numPr>
          <w:ilvl w:val="4"/>
          <w:numId w:val="31"/>
        </w:numPr>
        <w:suppressAutoHyphens/>
        <w:spacing w:after="0" w:line="206" w:lineRule="exact"/>
        <w:ind w:left="1928" w:right="-113" w:hanging="340"/>
      </w:pPr>
      <w:r w:rsidRPr="001A1CFB">
        <w:rPr>
          <w:rFonts w:ascii="Arial" w:eastAsia="Arial" w:hAnsi="Arial" w:cs="Arial"/>
          <w:spacing w:val="-1"/>
          <w:sz w:val="18"/>
          <w:szCs w:val="18"/>
        </w:rPr>
        <w:t>brezbarvna raztopina, ki je pripravljena za takojšnjo porabo</w:t>
      </w:r>
    </w:p>
    <w:p w14:paraId="1A8ED3A4" w14:textId="77777777" w:rsidR="00605617" w:rsidRPr="001A1CFB" w:rsidRDefault="00605617" w:rsidP="005C5177">
      <w:pPr>
        <w:widowControl w:val="0"/>
        <w:numPr>
          <w:ilvl w:val="3"/>
          <w:numId w:val="31"/>
        </w:numPr>
        <w:tabs>
          <w:tab w:val="left" w:pos="839"/>
        </w:tabs>
        <w:suppressAutoHyphens/>
        <w:spacing w:after="0" w:line="206" w:lineRule="exact"/>
        <w:rPr>
          <w:u w:val="single"/>
        </w:rPr>
      </w:pPr>
      <w:r w:rsidRPr="001A1CFB">
        <w:rPr>
          <w:rFonts w:ascii="Arial" w:eastAsia="Arial" w:hAnsi="Arial" w:cs="Arial"/>
          <w:spacing w:val="-1"/>
          <w:sz w:val="18"/>
          <w:szCs w:val="18"/>
          <w:u w:val="single"/>
        </w:rPr>
        <w:t>Varnost:</w:t>
      </w:r>
    </w:p>
    <w:p w14:paraId="7459EEBA" w14:textId="77777777" w:rsidR="00605617" w:rsidRPr="001A1CFB" w:rsidRDefault="00605617" w:rsidP="005C5177">
      <w:pPr>
        <w:widowControl w:val="0"/>
        <w:numPr>
          <w:ilvl w:val="4"/>
          <w:numId w:val="31"/>
        </w:numPr>
        <w:suppressAutoHyphens/>
        <w:spacing w:after="0" w:line="207" w:lineRule="exact"/>
        <w:ind w:left="1928" w:hanging="454"/>
      </w:pPr>
      <w:r w:rsidRPr="001A1CFB">
        <w:rPr>
          <w:rFonts w:ascii="Arial" w:eastAsia="Arial" w:hAnsi="Arial" w:cs="Arial"/>
          <w:sz w:val="18"/>
          <w:szCs w:val="18"/>
        </w:rPr>
        <w:t>ne</w:t>
      </w:r>
      <w:r w:rsidRPr="001A1CFB">
        <w:rPr>
          <w:rFonts w:ascii="Arial" w:eastAsia="Arial" w:hAnsi="Arial" w:cs="Arial"/>
          <w:spacing w:val="-4"/>
          <w:sz w:val="18"/>
          <w:szCs w:val="18"/>
        </w:rPr>
        <w:t xml:space="preserve"> </w:t>
      </w:r>
      <w:r w:rsidRPr="001A1CFB">
        <w:rPr>
          <w:rFonts w:ascii="Arial" w:eastAsia="Arial" w:hAnsi="Arial" w:cs="Arial"/>
          <w:spacing w:val="-1"/>
          <w:sz w:val="18"/>
          <w:szCs w:val="18"/>
        </w:rPr>
        <w:t>draži</w:t>
      </w:r>
      <w:r w:rsidRPr="001A1CFB">
        <w:rPr>
          <w:rFonts w:ascii="Arial" w:eastAsia="Arial" w:hAnsi="Arial" w:cs="Arial"/>
          <w:spacing w:val="-6"/>
          <w:sz w:val="18"/>
          <w:szCs w:val="18"/>
        </w:rPr>
        <w:t xml:space="preserve"> </w:t>
      </w:r>
      <w:r w:rsidRPr="001A1CFB">
        <w:rPr>
          <w:rFonts w:ascii="Arial" w:eastAsia="Arial" w:hAnsi="Arial" w:cs="Arial"/>
          <w:spacing w:val="-1"/>
          <w:sz w:val="18"/>
          <w:szCs w:val="18"/>
        </w:rPr>
        <w:t>kože</w:t>
      </w:r>
      <w:r w:rsidRPr="001A1CFB">
        <w:rPr>
          <w:rFonts w:ascii="Arial" w:eastAsia="Arial" w:hAnsi="Arial" w:cs="Arial"/>
          <w:spacing w:val="-3"/>
          <w:sz w:val="18"/>
          <w:szCs w:val="18"/>
        </w:rPr>
        <w:t xml:space="preserve"> </w:t>
      </w:r>
      <w:r w:rsidRPr="001A1CFB">
        <w:rPr>
          <w:rFonts w:ascii="Arial" w:eastAsia="Arial" w:hAnsi="Arial" w:cs="Arial"/>
          <w:spacing w:val="-1"/>
          <w:sz w:val="18"/>
          <w:szCs w:val="18"/>
        </w:rPr>
        <w:t>in</w:t>
      </w:r>
      <w:r w:rsidRPr="001A1CFB">
        <w:rPr>
          <w:rFonts w:ascii="Arial" w:eastAsia="Arial" w:hAnsi="Arial" w:cs="Arial"/>
          <w:spacing w:val="-3"/>
          <w:sz w:val="18"/>
          <w:szCs w:val="18"/>
        </w:rPr>
        <w:t xml:space="preserve"> </w:t>
      </w:r>
      <w:r w:rsidRPr="001A1CFB">
        <w:rPr>
          <w:rFonts w:ascii="Arial" w:eastAsia="Arial" w:hAnsi="Arial" w:cs="Arial"/>
          <w:spacing w:val="-1"/>
          <w:sz w:val="18"/>
          <w:szCs w:val="18"/>
        </w:rPr>
        <w:t>sluznic</w:t>
      </w:r>
    </w:p>
    <w:p w14:paraId="39283F98" w14:textId="77777777" w:rsidR="00605617" w:rsidRPr="001A1CFB" w:rsidRDefault="00605617" w:rsidP="005C5177">
      <w:pPr>
        <w:widowControl w:val="0"/>
        <w:numPr>
          <w:ilvl w:val="4"/>
          <w:numId w:val="31"/>
        </w:numPr>
        <w:suppressAutoHyphens/>
        <w:spacing w:after="0" w:line="207" w:lineRule="exact"/>
        <w:ind w:left="1928" w:hanging="454"/>
      </w:pPr>
      <w:r w:rsidRPr="001A1CFB">
        <w:rPr>
          <w:rFonts w:ascii="Arial" w:eastAsia="Arial" w:hAnsi="Arial" w:cs="Arial"/>
          <w:spacing w:val="-1"/>
          <w:sz w:val="18"/>
          <w:szCs w:val="18"/>
        </w:rPr>
        <w:lastRenderedPageBreak/>
        <w:t>opravljeno</w:t>
      </w:r>
      <w:r w:rsidRPr="001A1CFB">
        <w:rPr>
          <w:rFonts w:ascii="Arial" w:eastAsia="Arial" w:hAnsi="Arial" w:cs="Arial"/>
          <w:spacing w:val="-13"/>
          <w:sz w:val="18"/>
          <w:szCs w:val="18"/>
        </w:rPr>
        <w:t xml:space="preserve"> </w:t>
      </w:r>
      <w:r w:rsidRPr="001A1CFB">
        <w:rPr>
          <w:rFonts w:ascii="Arial" w:eastAsia="Arial" w:hAnsi="Arial" w:cs="Arial"/>
          <w:spacing w:val="-1"/>
          <w:sz w:val="18"/>
          <w:szCs w:val="18"/>
        </w:rPr>
        <w:t>klinično</w:t>
      </w:r>
      <w:r w:rsidRPr="001A1CFB">
        <w:rPr>
          <w:rFonts w:ascii="Arial" w:eastAsia="Arial" w:hAnsi="Arial" w:cs="Arial"/>
          <w:spacing w:val="-10"/>
          <w:sz w:val="18"/>
          <w:szCs w:val="18"/>
        </w:rPr>
        <w:t xml:space="preserve"> </w:t>
      </w:r>
      <w:r w:rsidRPr="001A1CFB">
        <w:rPr>
          <w:rFonts w:ascii="Arial" w:eastAsia="Arial" w:hAnsi="Arial" w:cs="Arial"/>
          <w:spacing w:val="-1"/>
          <w:sz w:val="18"/>
          <w:szCs w:val="18"/>
        </w:rPr>
        <w:t>testiranje</w:t>
      </w:r>
    </w:p>
    <w:p w14:paraId="581C84F5" w14:textId="77777777" w:rsidR="00605617" w:rsidRPr="001A1CFB" w:rsidRDefault="00605617" w:rsidP="005C5177">
      <w:pPr>
        <w:widowControl w:val="0"/>
        <w:numPr>
          <w:ilvl w:val="3"/>
          <w:numId w:val="31"/>
        </w:numPr>
        <w:tabs>
          <w:tab w:val="left" w:pos="839"/>
        </w:tabs>
        <w:suppressAutoHyphens/>
        <w:spacing w:after="0" w:line="206" w:lineRule="exact"/>
        <w:rPr>
          <w:u w:val="single"/>
        </w:rPr>
      </w:pPr>
      <w:r w:rsidRPr="001A1CFB">
        <w:rPr>
          <w:rFonts w:ascii="Arial" w:eastAsia="Arial" w:hAnsi="Arial" w:cs="Arial"/>
          <w:sz w:val="18"/>
          <w:szCs w:val="18"/>
          <w:u w:val="single"/>
        </w:rPr>
        <w:t>Oprema:</w:t>
      </w:r>
    </w:p>
    <w:p w14:paraId="59258391" w14:textId="77777777" w:rsidR="00605617" w:rsidRPr="001A1CFB" w:rsidRDefault="00605617" w:rsidP="005C5177">
      <w:pPr>
        <w:widowControl w:val="0"/>
        <w:numPr>
          <w:ilvl w:val="4"/>
          <w:numId w:val="31"/>
        </w:numPr>
        <w:tabs>
          <w:tab w:val="left" w:pos="1935"/>
        </w:tabs>
        <w:suppressAutoHyphens/>
        <w:spacing w:after="0" w:line="207" w:lineRule="exact"/>
        <w:ind w:left="1928" w:hanging="340"/>
      </w:pPr>
      <w:r w:rsidRPr="001A1CFB">
        <w:rPr>
          <w:rFonts w:ascii="Arial" w:eastAsia="Arial" w:hAnsi="Arial" w:cs="Arial"/>
          <w:sz w:val="18"/>
          <w:szCs w:val="18"/>
        </w:rPr>
        <w:t>200</w:t>
      </w:r>
      <w:r w:rsidRPr="001A1CFB">
        <w:rPr>
          <w:rFonts w:ascii="Arial" w:eastAsia="Arial" w:hAnsi="Arial" w:cs="Arial"/>
          <w:spacing w:val="-8"/>
          <w:sz w:val="18"/>
          <w:szCs w:val="18"/>
        </w:rPr>
        <w:t xml:space="preserve"> </w:t>
      </w:r>
      <w:r w:rsidRPr="001A1CFB">
        <w:rPr>
          <w:rFonts w:ascii="Arial" w:eastAsia="Arial" w:hAnsi="Arial" w:cs="Arial"/>
          <w:sz w:val="18"/>
          <w:szCs w:val="18"/>
        </w:rPr>
        <w:t>ml</w:t>
      </w:r>
      <w:r w:rsidRPr="001A1CFB">
        <w:rPr>
          <w:rFonts w:ascii="Arial" w:eastAsia="Arial" w:hAnsi="Arial" w:cs="Arial"/>
          <w:spacing w:val="-5"/>
          <w:sz w:val="18"/>
          <w:szCs w:val="18"/>
        </w:rPr>
        <w:t xml:space="preserve"> </w:t>
      </w:r>
      <w:r w:rsidRPr="001A1CFB">
        <w:rPr>
          <w:rFonts w:ascii="Arial" w:eastAsia="Arial" w:hAnsi="Arial" w:cs="Arial"/>
          <w:spacing w:val="-1"/>
          <w:sz w:val="18"/>
          <w:szCs w:val="18"/>
        </w:rPr>
        <w:t>penilna</w:t>
      </w:r>
      <w:r w:rsidRPr="001A1CFB">
        <w:rPr>
          <w:rFonts w:ascii="Arial" w:eastAsia="Arial" w:hAnsi="Arial" w:cs="Arial"/>
          <w:spacing w:val="-8"/>
          <w:sz w:val="18"/>
          <w:szCs w:val="18"/>
        </w:rPr>
        <w:t xml:space="preserve"> </w:t>
      </w:r>
      <w:r w:rsidRPr="001A1CFB">
        <w:rPr>
          <w:rFonts w:ascii="Arial" w:eastAsia="Arial" w:hAnsi="Arial" w:cs="Arial"/>
          <w:spacing w:val="-1"/>
          <w:sz w:val="18"/>
          <w:szCs w:val="18"/>
        </w:rPr>
        <w:t>plastenka, ki</w:t>
      </w:r>
      <w:r w:rsidRPr="001A1CFB">
        <w:rPr>
          <w:rFonts w:ascii="Arial" w:eastAsia="Arial" w:hAnsi="Arial" w:cs="Arial"/>
          <w:spacing w:val="-8"/>
          <w:sz w:val="18"/>
          <w:szCs w:val="18"/>
        </w:rPr>
        <w:t xml:space="preserve"> </w:t>
      </w:r>
      <w:r w:rsidRPr="001A1CFB">
        <w:rPr>
          <w:rFonts w:ascii="Arial" w:eastAsia="Arial" w:hAnsi="Arial" w:cs="Arial"/>
          <w:strike/>
          <w:spacing w:val="-5"/>
          <w:sz w:val="18"/>
          <w:szCs w:val="18"/>
        </w:rPr>
        <w:t xml:space="preserve"> </w:t>
      </w:r>
      <w:r w:rsidRPr="001A1CFB">
        <w:rPr>
          <w:rFonts w:ascii="Arial" w:eastAsia="Arial" w:hAnsi="Arial" w:cs="Arial"/>
          <w:spacing w:val="-1"/>
          <w:sz w:val="18"/>
          <w:szCs w:val="18"/>
        </w:rPr>
        <w:t>omogoča</w:t>
      </w:r>
      <w:r w:rsidRPr="001A1CFB">
        <w:rPr>
          <w:rFonts w:ascii="Arial" w:eastAsia="Arial" w:hAnsi="Arial" w:cs="Arial"/>
          <w:spacing w:val="-5"/>
          <w:sz w:val="18"/>
          <w:szCs w:val="18"/>
        </w:rPr>
        <w:t xml:space="preserve"> </w:t>
      </w:r>
      <w:r w:rsidRPr="001A1CFB">
        <w:rPr>
          <w:rFonts w:ascii="Arial" w:eastAsia="Arial" w:hAnsi="Arial" w:cs="Arial"/>
          <w:spacing w:val="-1"/>
          <w:sz w:val="18"/>
          <w:szCs w:val="18"/>
        </w:rPr>
        <w:t>večkratno</w:t>
      </w:r>
      <w:r w:rsidRPr="001A1CFB">
        <w:rPr>
          <w:rFonts w:ascii="Arial" w:eastAsia="Arial" w:hAnsi="Arial" w:cs="Arial"/>
          <w:spacing w:val="-8"/>
          <w:sz w:val="18"/>
          <w:szCs w:val="18"/>
        </w:rPr>
        <w:t xml:space="preserve"> </w:t>
      </w:r>
      <w:r w:rsidRPr="001A1CFB">
        <w:rPr>
          <w:rFonts w:ascii="Arial" w:eastAsia="Arial" w:hAnsi="Arial" w:cs="Arial"/>
          <w:spacing w:val="-1"/>
          <w:sz w:val="18"/>
          <w:szCs w:val="18"/>
        </w:rPr>
        <w:t>uporabo</w:t>
      </w:r>
    </w:p>
    <w:p w14:paraId="0F354658" w14:textId="77777777" w:rsidR="00605617" w:rsidRPr="001A1CFB" w:rsidRDefault="00605617" w:rsidP="00605617">
      <w:pPr>
        <w:spacing w:after="0"/>
        <w:rPr>
          <w:rFonts w:ascii="Arial" w:eastAsia="Arial" w:hAnsi="Arial" w:cs="Arial"/>
          <w:i/>
          <w:iCs/>
          <w:sz w:val="18"/>
          <w:szCs w:val="18"/>
        </w:rPr>
      </w:pPr>
    </w:p>
    <w:p w14:paraId="09D84A54" w14:textId="77777777" w:rsidR="00605617" w:rsidRPr="001A1CFB" w:rsidRDefault="00605617" w:rsidP="00605617">
      <w:pPr>
        <w:spacing w:after="0"/>
        <w:rPr>
          <w:rFonts w:ascii="Arial" w:eastAsia="Arial" w:hAnsi="Arial" w:cs="Arial"/>
          <w:i/>
          <w:iCs/>
          <w:sz w:val="18"/>
          <w:szCs w:val="18"/>
        </w:rPr>
      </w:pPr>
    </w:p>
    <w:p w14:paraId="49A8405F" w14:textId="77777777" w:rsidR="00605617" w:rsidRPr="001A1CFB" w:rsidRDefault="00605617" w:rsidP="00605617">
      <w:pPr>
        <w:keepNext/>
        <w:widowControl w:val="0"/>
        <w:tabs>
          <w:tab w:val="left" w:pos="620"/>
        </w:tabs>
        <w:spacing w:after="0" w:line="240" w:lineRule="auto"/>
        <w:ind w:left="118"/>
        <w:outlineLvl w:val="0"/>
      </w:pPr>
      <w:r w:rsidRPr="001A1CFB">
        <w:rPr>
          <w:rFonts w:ascii="Arial" w:eastAsia="Aptos Display" w:hAnsi="Arial" w:cs="Arial"/>
          <w:b/>
          <w:spacing w:val="-1"/>
          <w:sz w:val="18"/>
          <w:szCs w:val="18"/>
        </w:rPr>
        <w:t>III.</w:t>
      </w:r>
      <w:r>
        <w:rPr>
          <w:rFonts w:ascii="Arial" w:eastAsia="Aptos Display" w:hAnsi="Arial" w:cs="Arial"/>
          <w:b/>
          <w:spacing w:val="-1"/>
          <w:sz w:val="18"/>
          <w:szCs w:val="18"/>
        </w:rPr>
        <w:t>7</w:t>
      </w:r>
      <w:r w:rsidRPr="001A1CFB">
        <w:rPr>
          <w:rFonts w:ascii="Arial" w:eastAsia="Aptos Display" w:hAnsi="Arial" w:cs="Arial"/>
          <w:b/>
          <w:spacing w:val="-1"/>
          <w:sz w:val="18"/>
          <w:szCs w:val="18"/>
        </w:rPr>
        <w:t>.2 Sredstvo</w:t>
      </w:r>
      <w:r w:rsidRPr="001A1CFB">
        <w:rPr>
          <w:rFonts w:ascii="Arial" w:eastAsia="Aptos Display" w:hAnsi="Arial" w:cs="Arial"/>
          <w:b/>
          <w:spacing w:val="-7"/>
          <w:sz w:val="18"/>
          <w:szCs w:val="18"/>
        </w:rPr>
        <w:t xml:space="preserve"> </w:t>
      </w:r>
      <w:r w:rsidRPr="001A1CFB">
        <w:rPr>
          <w:rFonts w:ascii="Arial" w:eastAsia="Aptos Display" w:hAnsi="Arial" w:cs="Arial"/>
          <w:b/>
          <w:spacing w:val="-1"/>
          <w:sz w:val="18"/>
          <w:szCs w:val="18"/>
        </w:rPr>
        <w:t>za</w:t>
      </w:r>
      <w:r w:rsidRPr="001A1CFB">
        <w:rPr>
          <w:rFonts w:ascii="Arial" w:eastAsia="Aptos Display" w:hAnsi="Arial" w:cs="Arial"/>
          <w:b/>
          <w:spacing w:val="-6"/>
          <w:sz w:val="18"/>
          <w:szCs w:val="18"/>
        </w:rPr>
        <w:t xml:space="preserve"> </w:t>
      </w:r>
      <w:r w:rsidRPr="001A1CFB">
        <w:rPr>
          <w:rFonts w:ascii="Arial" w:eastAsia="Aptos Display" w:hAnsi="Arial" w:cs="Arial"/>
          <w:b/>
          <w:spacing w:val="-1"/>
          <w:sz w:val="18"/>
          <w:szCs w:val="18"/>
        </w:rPr>
        <w:t>dekolonizacijo</w:t>
      </w:r>
      <w:r w:rsidRPr="001A1CFB">
        <w:rPr>
          <w:rFonts w:ascii="Arial" w:eastAsia="Aptos Display" w:hAnsi="Arial" w:cs="Arial"/>
          <w:b/>
          <w:spacing w:val="-8"/>
          <w:sz w:val="18"/>
          <w:szCs w:val="18"/>
        </w:rPr>
        <w:t xml:space="preserve"> </w:t>
      </w:r>
      <w:r w:rsidRPr="001A1CFB">
        <w:rPr>
          <w:rFonts w:ascii="Arial" w:eastAsia="Aptos Display" w:hAnsi="Arial" w:cs="Arial"/>
          <w:b/>
          <w:sz w:val="18"/>
          <w:szCs w:val="18"/>
        </w:rPr>
        <w:t>–</w:t>
      </w:r>
      <w:r w:rsidRPr="001A1CFB">
        <w:rPr>
          <w:rFonts w:ascii="Arial" w:eastAsia="Aptos Display" w:hAnsi="Arial" w:cs="Arial"/>
          <w:b/>
          <w:spacing w:val="-5"/>
          <w:sz w:val="18"/>
          <w:szCs w:val="18"/>
        </w:rPr>
        <w:t xml:space="preserve"> pripravljena </w:t>
      </w:r>
      <w:r w:rsidRPr="001A1CFB">
        <w:rPr>
          <w:rFonts w:ascii="Arial" w:eastAsia="Aptos Display" w:hAnsi="Arial" w:cs="Arial"/>
          <w:b/>
          <w:spacing w:val="-1"/>
          <w:sz w:val="18"/>
          <w:szCs w:val="18"/>
        </w:rPr>
        <w:t>raztopina</w:t>
      </w:r>
      <w:r w:rsidRPr="001A1CFB">
        <w:rPr>
          <w:rFonts w:ascii="Arial" w:eastAsia="Aptos Display" w:hAnsi="Arial" w:cs="Arial"/>
          <w:b/>
          <w:spacing w:val="36"/>
          <w:sz w:val="18"/>
          <w:szCs w:val="18"/>
        </w:rPr>
        <w:t xml:space="preserve"> </w:t>
      </w:r>
      <w:r w:rsidRPr="001A1CFB">
        <w:rPr>
          <w:rFonts w:ascii="Arial" w:eastAsia="Aptos Display" w:hAnsi="Arial" w:cs="Arial"/>
          <w:b/>
          <w:spacing w:val="-1"/>
          <w:sz w:val="18"/>
          <w:szCs w:val="18"/>
        </w:rPr>
        <w:t>za telo</w:t>
      </w:r>
    </w:p>
    <w:p w14:paraId="56BA5DC5" w14:textId="77777777" w:rsidR="00605617" w:rsidRPr="001A1CFB" w:rsidRDefault="00605617" w:rsidP="00605617">
      <w:pPr>
        <w:widowControl w:val="0"/>
        <w:tabs>
          <w:tab w:val="left" w:pos="620"/>
        </w:tabs>
        <w:spacing w:after="0" w:line="240" w:lineRule="auto"/>
        <w:ind w:left="118"/>
        <w:outlineLvl w:val="0"/>
        <w:rPr>
          <w:rFonts w:ascii="Arial" w:eastAsia="Aptos Display" w:hAnsi="Arial" w:cs="Arial"/>
          <w:b/>
          <w:spacing w:val="-1"/>
          <w:sz w:val="18"/>
          <w:szCs w:val="18"/>
        </w:rPr>
      </w:pPr>
    </w:p>
    <w:p w14:paraId="46AC1F90" w14:textId="77777777" w:rsidR="00605617" w:rsidRPr="001A1CFB" w:rsidRDefault="00605617" w:rsidP="005C5177">
      <w:pPr>
        <w:widowControl w:val="0"/>
        <w:numPr>
          <w:ilvl w:val="3"/>
          <w:numId w:val="87"/>
        </w:numPr>
        <w:tabs>
          <w:tab w:val="left" w:pos="839"/>
        </w:tabs>
        <w:suppressAutoHyphens/>
        <w:spacing w:after="0" w:line="207" w:lineRule="exact"/>
        <w:rPr>
          <w:u w:val="single"/>
        </w:rPr>
      </w:pPr>
      <w:r w:rsidRPr="001A1CFB">
        <w:rPr>
          <w:rFonts w:ascii="Arial" w:eastAsia="Arial" w:hAnsi="Arial" w:cs="Arial"/>
          <w:spacing w:val="-1"/>
          <w:sz w:val="18"/>
          <w:szCs w:val="18"/>
          <w:u w:val="single"/>
        </w:rPr>
        <w:t>Strokovne</w:t>
      </w:r>
      <w:r w:rsidRPr="001A1CFB">
        <w:rPr>
          <w:rFonts w:ascii="Arial" w:eastAsia="Arial" w:hAnsi="Arial" w:cs="Arial"/>
          <w:spacing w:val="-14"/>
          <w:sz w:val="18"/>
          <w:szCs w:val="18"/>
          <w:u w:val="single"/>
        </w:rPr>
        <w:t xml:space="preserve"> </w:t>
      </w:r>
      <w:r w:rsidRPr="001A1CFB">
        <w:rPr>
          <w:rFonts w:ascii="Arial" w:eastAsia="Arial" w:hAnsi="Arial" w:cs="Arial"/>
          <w:spacing w:val="-1"/>
          <w:sz w:val="18"/>
          <w:szCs w:val="18"/>
          <w:u w:val="single"/>
        </w:rPr>
        <w:t>zahteve:</w:t>
      </w:r>
    </w:p>
    <w:p w14:paraId="5443BEB6" w14:textId="77777777" w:rsidR="00605617" w:rsidRPr="001A1CFB" w:rsidRDefault="00605617" w:rsidP="005C5177">
      <w:pPr>
        <w:widowControl w:val="0"/>
        <w:numPr>
          <w:ilvl w:val="4"/>
          <w:numId w:val="87"/>
        </w:numPr>
        <w:tabs>
          <w:tab w:val="left" w:pos="1379"/>
        </w:tabs>
        <w:suppressAutoHyphens/>
        <w:spacing w:after="0" w:line="207" w:lineRule="exact"/>
        <w:ind w:left="1928" w:hanging="340"/>
      </w:pPr>
      <w:r w:rsidRPr="001A1CFB">
        <w:rPr>
          <w:rFonts w:ascii="Arial" w:eastAsia="Arial" w:hAnsi="Arial" w:cs="Arial"/>
          <w:spacing w:val="-1"/>
          <w:sz w:val="18"/>
          <w:szCs w:val="18"/>
        </w:rPr>
        <w:t>aktivna</w:t>
      </w:r>
      <w:r w:rsidRPr="001A1CFB">
        <w:rPr>
          <w:rFonts w:ascii="Arial" w:eastAsia="Arial" w:hAnsi="Arial" w:cs="Arial"/>
          <w:spacing w:val="-8"/>
          <w:sz w:val="18"/>
          <w:szCs w:val="18"/>
        </w:rPr>
        <w:t xml:space="preserve"> </w:t>
      </w:r>
      <w:r w:rsidRPr="001A1CFB">
        <w:rPr>
          <w:rFonts w:ascii="Arial" w:eastAsia="Arial" w:hAnsi="Arial" w:cs="Arial"/>
          <w:spacing w:val="-1"/>
          <w:sz w:val="18"/>
          <w:szCs w:val="18"/>
        </w:rPr>
        <w:t>substanca:</w:t>
      </w:r>
      <w:r w:rsidRPr="001A1CFB">
        <w:rPr>
          <w:rFonts w:ascii="Arial" w:eastAsia="Arial" w:hAnsi="Arial" w:cs="Arial"/>
          <w:spacing w:val="-5"/>
          <w:sz w:val="18"/>
          <w:szCs w:val="18"/>
        </w:rPr>
        <w:t xml:space="preserve"> </w:t>
      </w:r>
      <w:r w:rsidRPr="001A1CFB">
        <w:rPr>
          <w:rFonts w:ascii="Arial" w:eastAsia="Arial" w:hAnsi="Arial" w:cs="Arial"/>
          <w:spacing w:val="-1"/>
          <w:sz w:val="18"/>
          <w:szCs w:val="18"/>
        </w:rPr>
        <w:t>0,1</w:t>
      </w:r>
      <w:r w:rsidRPr="001A1CFB">
        <w:rPr>
          <w:rFonts w:ascii="Arial" w:eastAsia="Arial" w:hAnsi="Arial" w:cs="Arial"/>
          <w:spacing w:val="-5"/>
          <w:sz w:val="18"/>
          <w:szCs w:val="18"/>
        </w:rPr>
        <w:t xml:space="preserve"> </w:t>
      </w:r>
      <w:r w:rsidRPr="001A1CFB">
        <w:rPr>
          <w:rFonts w:ascii="Arial" w:eastAsia="Arial" w:hAnsi="Arial" w:cs="Arial"/>
          <w:sz w:val="18"/>
          <w:szCs w:val="18"/>
        </w:rPr>
        <w:t>%</w:t>
      </w:r>
      <w:r w:rsidRPr="001A1CFB">
        <w:rPr>
          <w:rFonts w:ascii="Arial" w:eastAsia="Arial" w:hAnsi="Arial" w:cs="Arial"/>
          <w:spacing w:val="-7"/>
          <w:sz w:val="18"/>
          <w:szCs w:val="18"/>
        </w:rPr>
        <w:t xml:space="preserve"> </w:t>
      </w:r>
      <w:r w:rsidRPr="001A1CFB">
        <w:rPr>
          <w:rFonts w:ascii="Arial" w:eastAsia="Arial" w:hAnsi="Arial" w:cs="Arial"/>
          <w:spacing w:val="-1"/>
          <w:sz w:val="18"/>
          <w:szCs w:val="18"/>
        </w:rPr>
        <w:t>poliheksanid,</w:t>
      </w:r>
      <w:r w:rsidRPr="001A1CFB">
        <w:rPr>
          <w:rFonts w:ascii="Arial" w:eastAsia="Arial" w:hAnsi="Arial" w:cs="Arial"/>
          <w:spacing w:val="-5"/>
          <w:sz w:val="18"/>
          <w:szCs w:val="18"/>
        </w:rPr>
        <w:t xml:space="preserve"> </w:t>
      </w:r>
      <w:r w:rsidRPr="001A1CFB">
        <w:rPr>
          <w:rFonts w:ascii="Arial" w:eastAsia="Arial" w:hAnsi="Arial" w:cs="Arial"/>
          <w:spacing w:val="-1"/>
          <w:sz w:val="18"/>
          <w:szCs w:val="18"/>
        </w:rPr>
        <w:t>0,1</w:t>
      </w:r>
      <w:r w:rsidRPr="001A1CFB">
        <w:rPr>
          <w:rFonts w:ascii="Arial" w:eastAsia="Arial" w:hAnsi="Arial" w:cs="Arial"/>
          <w:spacing w:val="-5"/>
          <w:sz w:val="18"/>
          <w:szCs w:val="18"/>
        </w:rPr>
        <w:t xml:space="preserve"> </w:t>
      </w:r>
      <w:r w:rsidRPr="001A1CFB">
        <w:rPr>
          <w:rFonts w:ascii="Arial" w:eastAsia="Arial" w:hAnsi="Arial" w:cs="Arial"/>
          <w:sz w:val="18"/>
          <w:szCs w:val="18"/>
        </w:rPr>
        <w:t>%</w:t>
      </w:r>
      <w:r w:rsidRPr="001A1CFB">
        <w:rPr>
          <w:rFonts w:ascii="Arial" w:eastAsia="Arial" w:hAnsi="Arial" w:cs="Arial"/>
          <w:spacing w:val="-4"/>
          <w:sz w:val="18"/>
          <w:szCs w:val="18"/>
        </w:rPr>
        <w:t xml:space="preserve"> </w:t>
      </w:r>
      <w:r w:rsidRPr="001A1CFB">
        <w:rPr>
          <w:rFonts w:ascii="Arial" w:eastAsia="Arial" w:hAnsi="Arial" w:cs="Arial"/>
          <w:spacing w:val="-1"/>
          <w:sz w:val="18"/>
          <w:szCs w:val="18"/>
        </w:rPr>
        <w:t>betain</w:t>
      </w:r>
    </w:p>
    <w:p w14:paraId="45F83F6F" w14:textId="77777777" w:rsidR="00605617" w:rsidRPr="001A1CFB" w:rsidRDefault="00605617" w:rsidP="005C5177">
      <w:pPr>
        <w:widowControl w:val="0"/>
        <w:numPr>
          <w:ilvl w:val="4"/>
          <w:numId w:val="87"/>
        </w:numPr>
        <w:tabs>
          <w:tab w:val="left" w:pos="1379"/>
        </w:tabs>
        <w:suppressAutoHyphens/>
        <w:spacing w:after="0" w:line="207" w:lineRule="exact"/>
        <w:ind w:left="1928" w:hanging="340"/>
      </w:pPr>
      <w:r w:rsidRPr="001A1CFB">
        <w:rPr>
          <w:rFonts w:ascii="Arial" w:eastAsia="Arial" w:hAnsi="Arial" w:cs="Arial"/>
          <w:spacing w:val="-1"/>
          <w:sz w:val="18"/>
          <w:szCs w:val="18"/>
        </w:rPr>
        <w:t>učinkovit</w:t>
      </w:r>
      <w:r w:rsidRPr="001A1CFB">
        <w:rPr>
          <w:rFonts w:ascii="Arial" w:eastAsia="Arial" w:hAnsi="Arial" w:cs="Arial"/>
          <w:spacing w:val="-9"/>
          <w:sz w:val="18"/>
          <w:szCs w:val="18"/>
        </w:rPr>
        <w:t xml:space="preserve"> </w:t>
      </w:r>
      <w:r w:rsidRPr="001A1CFB">
        <w:rPr>
          <w:rFonts w:ascii="Arial" w:eastAsia="Arial" w:hAnsi="Arial" w:cs="Arial"/>
          <w:sz w:val="18"/>
          <w:szCs w:val="18"/>
        </w:rPr>
        <w:t>pri</w:t>
      </w:r>
      <w:r w:rsidRPr="001A1CFB">
        <w:rPr>
          <w:rFonts w:ascii="Arial" w:eastAsia="Arial" w:hAnsi="Arial" w:cs="Arial"/>
          <w:spacing w:val="-5"/>
          <w:sz w:val="18"/>
          <w:szCs w:val="18"/>
        </w:rPr>
        <w:t xml:space="preserve"> </w:t>
      </w:r>
      <w:r w:rsidRPr="001A1CFB">
        <w:rPr>
          <w:rFonts w:ascii="Arial" w:eastAsia="Arial" w:hAnsi="Arial" w:cs="Arial"/>
          <w:spacing w:val="-1"/>
          <w:sz w:val="18"/>
          <w:szCs w:val="18"/>
        </w:rPr>
        <w:t>dekolonizaciji</w:t>
      </w:r>
      <w:r w:rsidRPr="001A1CFB">
        <w:rPr>
          <w:rFonts w:ascii="Arial" w:eastAsia="Arial" w:hAnsi="Arial" w:cs="Arial"/>
          <w:spacing w:val="-6"/>
          <w:sz w:val="18"/>
          <w:szCs w:val="18"/>
        </w:rPr>
        <w:t xml:space="preserve"> </w:t>
      </w:r>
      <w:r w:rsidRPr="001A1CFB">
        <w:rPr>
          <w:rFonts w:ascii="Arial" w:eastAsia="Arial" w:hAnsi="Arial" w:cs="Arial"/>
          <w:spacing w:val="-1"/>
          <w:sz w:val="18"/>
          <w:szCs w:val="18"/>
        </w:rPr>
        <w:t>bolnika</w:t>
      </w:r>
      <w:r w:rsidRPr="001A1CFB">
        <w:rPr>
          <w:rFonts w:ascii="Arial" w:eastAsia="Arial" w:hAnsi="Arial" w:cs="Arial"/>
          <w:spacing w:val="-8"/>
          <w:sz w:val="18"/>
          <w:szCs w:val="18"/>
        </w:rPr>
        <w:t xml:space="preserve"> </w:t>
      </w:r>
      <w:r w:rsidRPr="001A1CFB">
        <w:rPr>
          <w:rFonts w:ascii="Arial" w:eastAsia="Arial" w:hAnsi="Arial" w:cs="Arial"/>
          <w:sz w:val="18"/>
          <w:szCs w:val="18"/>
        </w:rPr>
        <w:t>z</w:t>
      </w:r>
      <w:r w:rsidRPr="001A1CFB">
        <w:rPr>
          <w:rFonts w:ascii="Arial" w:eastAsia="Arial" w:hAnsi="Arial" w:cs="Arial"/>
          <w:spacing w:val="-7"/>
          <w:sz w:val="18"/>
          <w:szCs w:val="18"/>
        </w:rPr>
        <w:t xml:space="preserve"> </w:t>
      </w:r>
      <w:r w:rsidRPr="001A1CFB">
        <w:rPr>
          <w:rFonts w:ascii="Arial" w:eastAsia="Arial" w:hAnsi="Arial" w:cs="Arial"/>
          <w:spacing w:val="-2"/>
          <w:sz w:val="18"/>
          <w:szCs w:val="18"/>
        </w:rPr>
        <w:t>MRSA</w:t>
      </w:r>
    </w:p>
    <w:p w14:paraId="5FA64DB4" w14:textId="77777777" w:rsidR="00605617" w:rsidRPr="001A1CFB" w:rsidRDefault="00605617" w:rsidP="005C5177">
      <w:pPr>
        <w:widowControl w:val="0"/>
        <w:numPr>
          <w:ilvl w:val="4"/>
          <w:numId w:val="87"/>
        </w:numPr>
        <w:tabs>
          <w:tab w:val="left" w:pos="1379"/>
        </w:tabs>
        <w:suppressAutoHyphens/>
        <w:spacing w:after="0" w:line="206" w:lineRule="exact"/>
        <w:ind w:left="1928" w:hanging="340"/>
      </w:pPr>
      <w:r w:rsidRPr="001A1CFB">
        <w:rPr>
          <w:rFonts w:ascii="Arial" w:eastAsia="Arial" w:hAnsi="Arial" w:cs="Arial"/>
          <w:spacing w:val="-1"/>
          <w:sz w:val="18"/>
          <w:szCs w:val="18"/>
        </w:rPr>
        <w:t>namenjena</w:t>
      </w:r>
      <w:r w:rsidRPr="001A1CFB">
        <w:rPr>
          <w:rFonts w:ascii="Arial" w:eastAsia="Arial" w:hAnsi="Arial" w:cs="Arial"/>
          <w:spacing w:val="-13"/>
          <w:sz w:val="18"/>
          <w:szCs w:val="18"/>
        </w:rPr>
        <w:t xml:space="preserve"> za </w:t>
      </w:r>
      <w:r w:rsidRPr="001A1CFB">
        <w:rPr>
          <w:rFonts w:ascii="Arial" w:eastAsia="Arial" w:hAnsi="Arial" w:cs="Arial"/>
          <w:spacing w:val="-11"/>
          <w:sz w:val="18"/>
          <w:szCs w:val="18"/>
        </w:rPr>
        <w:t xml:space="preserve">antiseptično </w:t>
      </w:r>
      <w:r w:rsidRPr="001A1CFB">
        <w:rPr>
          <w:rFonts w:ascii="Arial" w:eastAsia="Arial" w:hAnsi="Arial" w:cs="Arial"/>
          <w:spacing w:val="-1"/>
          <w:sz w:val="18"/>
          <w:szCs w:val="18"/>
        </w:rPr>
        <w:t>čiščenje</w:t>
      </w:r>
      <w:r w:rsidRPr="001A1CFB">
        <w:rPr>
          <w:rFonts w:ascii="Arial" w:eastAsia="Arial" w:hAnsi="Arial" w:cs="Arial"/>
          <w:spacing w:val="-13"/>
          <w:sz w:val="18"/>
          <w:szCs w:val="18"/>
        </w:rPr>
        <w:t xml:space="preserve"> </w:t>
      </w:r>
      <w:r w:rsidRPr="001A1CFB">
        <w:rPr>
          <w:rFonts w:ascii="Arial" w:eastAsia="Arial" w:hAnsi="Arial" w:cs="Arial"/>
          <w:sz w:val="18"/>
          <w:szCs w:val="18"/>
        </w:rPr>
        <w:t>in</w:t>
      </w:r>
      <w:r w:rsidRPr="001A1CFB">
        <w:rPr>
          <w:rFonts w:ascii="Arial" w:eastAsia="Arial" w:hAnsi="Arial" w:cs="Arial"/>
          <w:spacing w:val="-12"/>
          <w:sz w:val="18"/>
          <w:szCs w:val="18"/>
        </w:rPr>
        <w:t xml:space="preserve"> </w:t>
      </w:r>
      <w:r w:rsidRPr="001A1CFB">
        <w:rPr>
          <w:rFonts w:ascii="Arial" w:eastAsia="Arial" w:hAnsi="Arial" w:cs="Arial"/>
          <w:spacing w:val="-1"/>
          <w:sz w:val="18"/>
          <w:szCs w:val="18"/>
        </w:rPr>
        <w:t>nego</w:t>
      </w:r>
      <w:r w:rsidRPr="001A1CFB">
        <w:rPr>
          <w:rFonts w:ascii="Arial" w:eastAsia="Arial" w:hAnsi="Arial" w:cs="Arial"/>
          <w:spacing w:val="-11"/>
          <w:sz w:val="18"/>
          <w:szCs w:val="18"/>
        </w:rPr>
        <w:t xml:space="preserve"> </w:t>
      </w:r>
      <w:r w:rsidRPr="001A1CFB">
        <w:rPr>
          <w:rFonts w:ascii="Arial" w:eastAsia="Arial" w:hAnsi="Arial" w:cs="Arial"/>
          <w:spacing w:val="-1"/>
          <w:sz w:val="18"/>
          <w:szCs w:val="18"/>
        </w:rPr>
        <w:t>telesa,</w:t>
      </w:r>
      <w:r w:rsidRPr="001A1CFB">
        <w:rPr>
          <w:rFonts w:ascii="Arial" w:eastAsia="Arial" w:hAnsi="Arial" w:cs="Arial"/>
          <w:spacing w:val="-13"/>
          <w:sz w:val="18"/>
          <w:szCs w:val="18"/>
        </w:rPr>
        <w:t xml:space="preserve"> </w:t>
      </w:r>
      <w:r w:rsidRPr="001A1CFB">
        <w:rPr>
          <w:rFonts w:ascii="Arial" w:eastAsia="Arial" w:hAnsi="Arial" w:cs="Arial"/>
          <w:spacing w:val="-1"/>
          <w:sz w:val="18"/>
          <w:szCs w:val="18"/>
        </w:rPr>
        <w:t>primerna</w:t>
      </w:r>
      <w:r w:rsidRPr="001A1CFB">
        <w:rPr>
          <w:rFonts w:ascii="Arial" w:eastAsia="Arial" w:hAnsi="Arial" w:cs="Arial"/>
          <w:spacing w:val="-13"/>
          <w:sz w:val="18"/>
          <w:szCs w:val="18"/>
        </w:rPr>
        <w:t xml:space="preserve"> </w:t>
      </w:r>
      <w:r w:rsidRPr="001A1CFB">
        <w:rPr>
          <w:rFonts w:ascii="Arial" w:eastAsia="Arial" w:hAnsi="Arial" w:cs="Arial"/>
          <w:spacing w:val="-1"/>
          <w:sz w:val="18"/>
          <w:szCs w:val="18"/>
        </w:rPr>
        <w:t>tudi</w:t>
      </w:r>
      <w:r w:rsidRPr="001A1CFB">
        <w:rPr>
          <w:rFonts w:ascii="Arial" w:eastAsia="Arial" w:hAnsi="Arial" w:cs="Arial"/>
          <w:spacing w:val="-10"/>
          <w:sz w:val="18"/>
          <w:szCs w:val="18"/>
        </w:rPr>
        <w:t xml:space="preserve"> </w:t>
      </w:r>
      <w:r w:rsidRPr="001A1CFB">
        <w:rPr>
          <w:rFonts w:ascii="Arial" w:eastAsia="Arial" w:hAnsi="Arial" w:cs="Arial"/>
          <w:spacing w:val="-1"/>
          <w:sz w:val="18"/>
          <w:szCs w:val="18"/>
        </w:rPr>
        <w:t>za</w:t>
      </w:r>
      <w:r w:rsidRPr="001A1CFB">
        <w:rPr>
          <w:rFonts w:ascii="Arial" w:eastAsia="Arial" w:hAnsi="Arial" w:cs="Arial"/>
          <w:spacing w:val="-10"/>
          <w:sz w:val="18"/>
          <w:szCs w:val="18"/>
        </w:rPr>
        <w:t xml:space="preserve"> </w:t>
      </w:r>
      <w:r w:rsidRPr="001A1CFB">
        <w:rPr>
          <w:rFonts w:ascii="Arial" w:eastAsia="Arial" w:hAnsi="Arial" w:cs="Arial"/>
          <w:spacing w:val="-1"/>
          <w:sz w:val="18"/>
          <w:szCs w:val="18"/>
        </w:rPr>
        <w:t>čiščenje</w:t>
      </w:r>
      <w:r w:rsidRPr="001A1CFB">
        <w:rPr>
          <w:rFonts w:ascii="Arial" w:eastAsia="Arial" w:hAnsi="Arial" w:cs="Arial"/>
          <w:spacing w:val="-10"/>
          <w:sz w:val="18"/>
          <w:szCs w:val="18"/>
        </w:rPr>
        <w:t xml:space="preserve"> </w:t>
      </w:r>
      <w:r w:rsidRPr="001A1CFB">
        <w:rPr>
          <w:rFonts w:ascii="Arial" w:eastAsia="Arial" w:hAnsi="Arial" w:cs="Arial"/>
          <w:spacing w:val="-1"/>
          <w:sz w:val="18"/>
          <w:szCs w:val="18"/>
        </w:rPr>
        <w:t>vhodnega</w:t>
      </w:r>
      <w:r w:rsidRPr="001A1CFB">
        <w:rPr>
          <w:rFonts w:ascii="Arial" w:eastAsia="Arial" w:hAnsi="Arial" w:cs="Arial"/>
          <w:spacing w:val="-13"/>
          <w:sz w:val="18"/>
          <w:szCs w:val="18"/>
        </w:rPr>
        <w:t xml:space="preserve"> </w:t>
      </w:r>
      <w:r w:rsidRPr="001A1CFB">
        <w:rPr>
          <w:rFonts w:ascii="Arial" w:eastAsia="Arial" w:hAnsi="Arial" w:cs="Arial"/>
          <w:sz w:val="18"/>
          <w:szCs w:val="18"/>
        </w:rPr>
        <w:t>mesta</w:t>
      </w:r>
      <w:r w:rsidRPr="001A1CFB">
        <w:rPr>
          <w:rFonts w:ascii="Arial" w:eastAsia="Arial" w:hAnsi="Arial" w:cs="Arial"/>
          <w:spacing w:val="-13"/>
          <w:sz w:val="18"/>
          <w:szCs w:val="18"/>
        </w:rPr>
        <w:t xml:space="preserve"> </w:t>
      </w:r>
      <w:r w:rsidRPr="001A1CFB">
        <w:rPr>
          <w:rFonts w:ascii="Arial" w:eastAsia="Arial" w:hAnsi="Arial" w:cs="Arial"/>
          <w:spacing w:val="-1"/>
          <w:sz w:val="18"/>
          <w:szCs w:val="18"/>
        </w:rPr>
        <w:t>katetra</w:t>
      </w:r>
    </w:p>
    <w:p w14:paraId="09FFDE11" w14:textId="77777777" w:rsidR="00605617" w:rsidRPr="001A1CFB" w:rsidRDefault="00605617" w:rsidP="005C5177">
      <w:pPr>
        <w:widowControl w:val="0"/>
        <w:numPr>
          <w:ilvl w:val="4"/>
          <w:numId w:val="87"/>
        </w:numPr>
        <w:tabs>
          <w:tab w:val="left" w:pos="1379"/>
        </w:tabs>
        <w:suppressAutoHyphens/>
        <w:spacing w:after="0" w:line="206" w:lineRule="exact"/>
        <w:ind w:left="1928" w:hanging="340"/>
      </w:pPr>
      <w:r w:rsidRPr="001A1CFB">
        <w:rPr>
          <w:rFonts w:ascii="Arial" w:eastAsia="Arial" w:hAnsi="Arial" w:cs="Arial"/>
          <w:spacing w:val="-1"/>
          <w:sz w:val="18"/>
          <w:szCs w:val="18"/>
        </w:rPr>
        <w:t>brezbarvna</w:t>
      </w:r>
      <w:r w:rsidRPr="001A1CFB">
        <w:rPr>
          <w:rFonts w:ascii="Arial" w:eastAsia="Arial" w:hAnsi="Arial" w:cs="Arial"/>
          <w:spacing w:val="-6"/>
          <w:sz w:val="18"/>
          <w:szCs w:val="18"/>
        </w:rPr>
        <w:t xml:space="preserve"> </w:t>
      </w:r>
      <w:r w:rsidRPr="001A1CFB">
        <w:rPr>
          <w:rFonts w:ascii="Arial" w:eastAsia="Arial" w:hAnsi="Arial" w:cs="Arial"/>
          <w:spacing w:val="-1"/>
          <w:sz w:val="18"/>
          <w:szCs w:val="18"/>
        </w:rPr>
        <w:t>raztopina,</w:t>
      </w:r>
      <w:r w:rsidRPr="001A1CFB">
        <w:rPr>
          <w:rFonts w:ascii="Arial" w:eastAsia="Arial" w:hAnsi="Arial" w:cs="Arial"/>
          <w:spacing w:val="-6"/>
          <w:sz w:val="18"/>
          <w:szCs w:val="18"/>
        </w:rPr>
        <w:t xml:space="preserve"> </w:t>
      </w:r>
      <w:r w:rsidRPr="001A1CFB">
        <w:rPr>
          <w:rFonts w:ascii="Arial" w:eastAsia="Arial" w:hAnsi="Arial" w:cs="Arial"/>
          <w:spacing w:val="-1"/>
          <w:sz w:val="18"/>
          <w:szCs w:val="18"/>
        </w:rPr>
        <w:t>ki</w:t>
      </w:r>
      <w:r w:rsidRPr="001A1CFB">
        <w:rPr>
          <w:rFonts w:ascii="Arial" w:eastAsia="Arial" w:hAnsi="Arial" w:cs="Arial"/>
          <w:spacing w:val="-6"/>
          <w:sz w:val="18"/>
          <w:szCs w:val="18"/>
        </w:rPr>
        <w:t xml:space="preserve"> </w:t>
      </w:r>
      <w:r w:rsidRPr="001A1CFB">
        <w:rPr>
          <w:rFonts w:ascii="Arial" w:eastAsia="Arial" w:hAnsi="Arial" w:cs="Arial"/>
          <w:sz w:val="18"/>
          <w:szCs w:val="18"/>
        </w:rPr>
        <w:t>je</w:t>
      </w:r>
      <w:r w:rsidRPr="001A1CFB">
        <w:rPr>
          <w:rFonts w:ascii="Arial" w:eastAsia="Arial" w:hAnsi="Arial" w:cs="Arial"/>
          <w:spacing w:val="-8"/>
          <w:sz w:val="18"/>
          <w:szCs w:val="18"/>
        </w:rPr>
        <w:t xml:space="preserve"> </w:t>
      </w:r>
      <w:r w:rsidRPr="001A1CFB">
        <w:rPr>
          <w:rFonts w:ascii="Arial" w:eastAsia="Arial" w:hAnsi="Arial" w:cs="Arial"/>
          <w:spacing w:val="-1"/>
          <w:sz w:val="18"/>
          <w:szCs w:val="18"/>
        </w:rPr>
        <w:t>pripravljena</w:t>
      </w:r>
      <w:r w:rsidRPr="001A1CFB">
        <w:rPr>
          <w:rFonts w:ascii="Arial" w:eastAsia="Arial" w:hAnsi="Arial" w:cs="Arial"/>
          <w:spacing w:val="-5"/>
          <w:sz w:val="18"/>
          <w:szCs w:val="18"/>
        </w:rPr>
        <w:t xml:space="preserve"> </w:t>
      </w:r>
      <w:r w:rsidRPr="001A1CFB">
        <w:rPr>
          <w:rFonts w:ascii="Arial" w:eastAsia="Arial" w:hAnsi="Arial" w:cs="Arial"/>
          <w:spacing w:val="-1"/>
          <w:sz w:val="18"/>
          <w:szCs w:val="18"/>
        </w:rPr>
        <w:t>za</w:t>
      </w:r>
      <w:r w:rsidRPr="001A1CFB">
        <w:rPr>
          <w:rFonts w:ascii="Arial" w:eastAsia="Arial" w:hAnsi="Arial" w:cs="Arial"/>
          <w:spacing w:val="-6"/>
          <w:sz w:val="18"/>
          <w:szCs w:val="18"/>
        </w:rPr>
        <w:t xml:space="preserve"> </w:t>
      </w:r>
      <w:r w:rsidRPr="001A1CFB">
        <w:rPr>
          <w:rFonts w:ascii="Arial" w:eastAsia="Arial" w:hAnsi="Arial" w:cs="Arial"/>
          <w:spacing w:val="-1"/>
          <w:sz w:val="18"/>
          <w:szCs w:val="18"/>
        </w:rPr>
        <w:t>takojšnjo</w:t>
      </w:r>
      <w:r w:rsidRPr="001A1CFB">
        <w:rPr>
          <w:rFonts w:ascii="Arial" w:eastAsia="Arial" w:hAnsi="Arial" w:cs="Arial"/>
          <w:spacing w:val="-5"/>
          <w:sz w:val="18"/>
          <w:szCs w:val="18"/>
        </w:rPr>
        <w:t xml:space="preserve"> </w:t>
      </w:r>
      <w:r w:rsidRPr="001A1CFB">
        <w:rPr>
          <w:rFonts w:ascii="Arial" w:eastAsia="Arial" w:hAnsi="Arial" w:cs="Arial"/>
          <w:spacing w:val="-1"/>
          <w:sz w:val="18"/>
          <w:szCs w:val="18"/>
        </w:rPr>
        <w:t>uporabo</w:t>
      </w:r>
    </w:p>
    <w:p w14:paraId="37F6E654" w14:textId="77777777" w:rsidR="00605617" w:rsidRPr="001A1CFB" w:rsidRDefault="00605617" w:rsidP="005C5177">
      <w:pPr>
        <w:widowControl w:val="0"/>
        <w:numPr>
          <w:ilvl w:val="4"/>
          <w:numId w:val="87"/>
        </w:numPr>
        <w:tabs>
          <w:tab w:val="left" w:pos="1379"/>
        </w:tabs>
        <w:suppressAutoHyphens/>
        <w:spacing w:after="0" w:line="207" w:lineRule="exact"/>
        <w:ind w:left="1928" w:hanging="340"/>
      </w:pPr>
      <w:r w:rsidRPr="001A1CFB">
        <w:rPr>
          <w:rFonts w:ascii="Arial" w:eastAsia="Arial" w:hAnsi="Arial" w:cs="Arial"/>
          <w:spacing w:val="-1"/>
          <w:sz w:val="18"/>
          <w:szCs w:val="18"/>
        </w:rPr>
        <w:t>primeren</w:t>
      </w:r>
      <w:r w:rsidRPr="001A1CFB">
        <w:rPr>
          <w:rFonts w:ascii="Arial" w:eastAsia="Arial" w:hAnsi="Arial" w:cs="Arial"/>
          <w:spacing w:val="-5"/>
          <w:sz w:val="18"/>
          <w:szCs w:val="18"/>
        </w:rPr>
        <w:t xml:space="preserve"> </w:t>
      </w:r>
      <w:r w:rsidRPr="001A1CFB">
        <w:rPr>
          <w:rFonts w:ascii="Arial" w:eastAsia="Arial" w:hAnsi="Arial" w:cs="Arial"/>
          <w:spacing w:val="-1"/>
          <w:sz w:val="18"/>
          <w:szCs w:val="18"/>
        </w:rPr>
        <w:t>tudi</w:t>
      </w:r>
      <w:r w:rsidRPr="001A1CFB">
        <w:rPr>
          <w:rFonts w:ascii="Arial" w:eastAsia="Arial" w:hAnsi="Arial" w:cs="Arial"/>
          <w:spacing w:val="-4"/>
          <w:sz w:val="18"/>
          <w:szCs w:val="18"/>
        </w:rPr>
        <w:t xml:space="preserve"> </w:t>
      </w:r>
      <w:r w:rsidRPr="001A1CFB">
        <w:rPr>
          <w:rFonts w:ascii="Arial" w:eastAsia="Arial" w:hAnsi="Arial" w:cs="Arial"/>
          <w:spacing w:val="-1"/>
          <w:sz w:val="18"/>
          <w:szCs w:val="18"/>
        </w:rPr>
        <w:t>za</w:t>
      </w:r>
      <w:r w:rsidRPr="001A1CFB">
        <w:rPr>
          <w:rFonts w:ascii="Arial" w:eastAsia="Arial" w:hAnsi="Arial" w:cs="Arial"/>
          <w:spacing w:val="-6"/>
          <w:sz w:val="18"/>
          <w:szCs w:val="18"/>
        </w:rPr>
        <w:t xml:space="preserve"> </w:t>
      </w:r>
      <w:r w:rsidRPr="001A1CFB">
        <w:rPr>
          <w:rFonts w:ascii="Arial" w:eastAsia="Arial" w:hAnsi="Arial" w:cs="Arial"/>
          <w:spacing w:val="-1"/>
          <w:sz w:val="18"/>
          <w:szCs w:val="18"/>
        </w:rPr>
        <w:t>bolnike</w:t>
      </w:r>
      <w:r w:rsidRPr="001A1CFB">
        <w:rPr>
          <w:rFonts w:ascii="Arial" w:eastAsia="Arial" w:hAnsi="Arial" w:cs="Arial"/>
          <w:spacing w:val="-5"/>
          <w:sz w:val="18"/>
          <w:szCs w:val="18"/>
        </w:rPr>
        <w:t xml:space="preserve"> </w:t>
      </w:r>
      <w:r w:rsidRPr="001A1CFB">
        <w:rPr>
          <w:rFonts w:ascii="Arial" w:eastAsia="Arial" w:hAnsi="Arial" w:cs="Arial"/>
          <w:sz w:val="18"/>
          <w:szCs w:val="18"/>
        </w:rPr>
        <w:t>z</w:t>
      </w:r>
      <w:r w:rsidRPr="001A1CFB">
        <w:rPr>
          <w:rFonts w:ascii="Arial" w:eastAsia="Arial" w:hAnsi="Arial" w:cs="Arial"/>
          <w:spacing w:val="-5"/>
          <w:sz w:val="18"/>
          <w:szCs w:val="18"/>
        </w:rPr>
        <w:t xml:space="preserve"> </w:t>
      </w:r>
      <w:r w:rsidRPr="001A1CFB">
        <w:rPr>
          <w:rFonts w:ascii="Arial" w:eastAsia="Arial" w:hAnsi="Arial" w:cs="Arial"/>
          <w:spacing w:val="-1"/>
          <w:sz w:val="18"/>
          <w:szCs w:val="18"/>
        </w:rPr>
        <w:t>občutljivo</w:t>
      </w:r>
      <w:r w:rsidRPr="001A1CFB">
        <w:rPr>
          <w:rFonts w:ascii="Arial" w:eastAsia="Arial" w:hAnsi="Arial" w:cs="Arial"/>
          <w:spacing w:val="-7"/>
          <w:sz w:val="18"/>
          <w:szCs w:val="18"/>
        </w:rPr>
        <w:t xml:space="preserve"> </w:t>
      </w:r>
      <w:r w:rsidRPr="001A1CFB">
        <w:rPr>
          <w:rFonts w:ascii="Arial" w:eastAsia="Arial" w:hAnsi="Arial" w:cs="Arial"/>
          <w:spacing w:val="-1"/>
          <w:sz w:val="18"/>
          <w:szCs w:val="18"/>
        </w:rPr>
        <w:t>kožo</w:t>
      </w:r>
    </w:p>
    <w:p w14:paraId="15EEE82E" w14:textId="77777777" w:rsidR="00605617" w:rsidRPr="001A1CFB" w:rsidRDefault="00605617" w:rsidP="005C5177">
      <w:pPr>
        <w:widowControl w:val="0"/>
        <w:numPr>
          <w:ilvl w:val="4"/>
          <w:numId w:val="87"/>
        </w:numPr>
        <w:tabs>
          <w:tab w:val="left" w:pos="1379"/>
        </w:tabs>
        <w:suppressAutoHyphens/>
        <w:spacing w:after="0" w:line="207" w:lineRule="exact"/>
        <w:ind w:left="1928" w:hanging="340"/>
      </w:pPr>
      <w:r w:rsidRPr="001A1CFB">
        <w:rPr>
          <w:rFonts w:ascii="Arial" w:eastAsia="Arial" w:hAnsi="Arial" w:cs="Arial"/>
          <w:spacing w:val="-1"/>
          <w:sz w:val="18"/>
          <w:szCs w:val="18"/>
        </w:rPr>
        <w:t>dodatno</w:t>
      </w:r>
      <w:r w:rsidRPr="001A1CFB">
        <w:rPr>
          <w:rFonts w:ascii="Arial" w:eastAsia="Arial" w:hAnsi="Arial" w:cs="Arial"/>
          <w:spacing w:val="-6"/>
          <w:sz w:val="18"/>
          <w:szCs w:val="18"/>
        </w:rPr>
        <w:t xml:space="preserve"> </w:t>
      </w:r>
      <w:r w:rsidRPr="001A1CFB">
        <w:rPr>
          <w:rFonts w:ascii="Arial" w:eastAsia="Arial" w:hAnsi="Arial" w:cs="Arial"/>
          <w:spacing w:val="-1"/>
          <w:sz w:val="18"/>
          <w:szCs w:val="18"/>
        </w:rPr>
        <w:t>izpiranje</w:t>
      </w:r>
      <w:r w:rsidRPr="001A1CFB">
        <w:rPr>
          <w:rFonts w:ascii="Arial" w:eastAsia="Arial" w:hAnsi="Arial" w:cs="Arial"/>
          <w:spacing w:val="-5"/>
          <w:sz w:val="18"/>
          <w:szCs w:val="18"/>
        </w:rPr>
        <w:t xml:space="preserve"> </w:t>
      </w:r>
      <w:r w:rsidRPr="001A1CFB">
        <w:rPr>
          <w:rFonts w:ascii="Arial" w:eastAsia="Arial" w:hAnsi="Arial" w:cs="Arial"/>
          <w:sz w:val="18"/>
          <w:szCs w:val="18"/>
        </w:rPr>
        <w:t>po</w:t>
      </w:r>
      <w:r w:rsidRPr="001A1CFB">
        <w:rPr>
          <w:rFonts w:ascii="Arial" w:eastAsia="Arial" w:hAnsi="Arial" w:cs="Arial"/>
          <w:spacing w:val="-7"/>
          <w:sz w:val="18"/>
          <w:szCs w:val="18"/>
        </w:rPr>
        <w:t xml:space="preserve"> </w:t>
      </w:r>
      <w:r w:rsidRPr="001A1CFB">
        <w:rPr>
          <w:rFonts w:ascii="Arial" w:eastAsia="Arial" w:hAnsi="Arial" w:cs="Arial"/>
          <w:spacing w:val="-1"/>
          <w:sz w:val="18"/>
          <w:szCs w:val="18"/>
        </w:rPr>
        <w:t>uporabi</w:t>
      </w:r>
      <w:r w:rsidRPr="001A1CFB">
        <w:rPr>
          <w:rFonts w:ascii="Arial" w:eastAsia="Arial" w:hAnsi="Arial" w:cs="Arial"/>
          <w:spacing w:val="-8"/>
          <w:sz w:val="18"/>
          <w:szCs w:val="18"/>
        </w:rPr>
        <w:t xml:space="preserve"> </w:t>
      </w:r>
      <w:r w:rsidRPr="001A1CFB">
        <w:rPr>
          <w:rFonts w:ascii="Arial" w:eastAsia="Arial" w:hAnsi="Arial" w:cs="Arial"/>
          <w:spacing w:val="-1"/>
          <w:sz w:val="18"/>
          <w:szCs w:val="18"/>
        </w:rPr>
        <w:t>ni</w:t>
      </w:r>
      <w:r w:rsidRPr="001A1CFB">
        <w:rPr>
          <w:rFonts w:ascii="Arial" w:eastAsia="Arial" w:hAnsi="Arial" w:cs="Arial"/>
          <w:spacing w:val="-5"/>
          <w:sz w:val="18"/>
          <w:szCs w:val="18"/>
        </w:rPr>
        <w:t xml:space="preserve"> </w:t>
      </w:r>
      <w:r w:rsidRPr="001A1CFB">
        <w:rPr>
          <w:rFonts w:ascii="Arial" w:eastAsia="Arial" w:hAnsi="Arial" w:cs="Arial"/>
          <w:spacing w:val="-1"/>
          <w:sz w:val="18"/>
          <w:szCs w:val="18"/>
        </w:rPr>
        <w:t>potrebno</w:t>
      </w:r>
    </w:p>
    <w:p w14:paraId="094DE104" w14:textId="77777777" w:rsidR="00605617" w:rsidRPr="001A1CFB" w:rsidRDefault="00605617" w:rsidP="005C5177">
      <w:pPr>
        <w:widowControl w:val="0"/>
        <w:numPr>
          <w:ilvl w:val="3"/>
          <w:numId w:val="87"/>
        </w:numPr>
        <w:tabs>
          <w:tab w:val="left" w:pos="839"/>
        </w:tabs>
        <w:suppressAutoHyphens/>
        <w:spacing w:after="0" w:line="206" w:lineRule="exact"/>
        <w:rPr>
          <w:u w:val="single"/>
        </w:rPr>
      </w:pPr>
      <w:r w:rsidRPr="001A1CFB">
        <w:rPr>
          <w:rFonts w:ascii="Arial" w:eastAsia="Arial" w:hAnsi="Arial" w:cs="Arial"/>
          <w:spacing w:val="-1"/>
          <w:sz w:val="18"/>
          <w:szCs w:val="18"/>
          <w:u w:val="single"/>
        </w:rPr>
        <w:t>Varnost:</w:t>
      </w:r>
    </w:p>
    <w:p w14:paraId="0BBE01B1" w14:textId="77777777" w:rsidR="00605617" w:rsidRPr="001A1CFB" w:rsidRDefault="00605617" w:rsidP="005C5177">
      <w:pPr>
        <w:widowControl w:val="0"/>
        <w:numPr>
          <w:ilvl w:val="4"/>
          <w:numId w:val="87"/>
        </w:numPr>
        <w:tabs>
          <w:tab w:val="left" w:pos="1935"/>
        </w:tabs>
        <w:suppressAutoHyphens/>
        <w:spacing w:after="0" w:line="207" w:lineRule="exact"/>
        <w:ind w:left="1871" w:hanging="340"/>
      </w:pPr>
      <w:r w:rsidRPr="001A1CFB">
        <w:rPr>
          <w:rFonts w:ascii="Arial" w:eastAsia="Arial" w:hAnsi="Arial" w:cs="Arial"/>
          <w:sz w:val="18"/>
          <w:szCs w:val="18"/>
        </w:rPr>
        <w:t>ne</w:t>
      </w:r>
      <w:r w:rsidRPr="001A1CFB">
        <w:rPr>
          <w:rFonts w:ascii="Arial" w:eastAsia="Arial" w:hAnsi="Arial" w:cs="Arial"/>
          <w:spacing w:val="-4"/>
          <w:sz w:val="18"/>
          <w:szCs w:val="18"/>
        </w:rPr>
        <w:t xml:space="preserve"> </w:t>
      </w:r>
      <w:r w:rsidRPr="001A1CFB">
        <w:rPr>
          <w:rFonts w:ascii="Arial" w:eastAsia="Arial" w:hAnsi="Arial" w:cs="Arial"/>
          <w:spacing w:val="-1"/>
          <w:sz w:val="18"/>
          <w:szCs w:val="18"/>
        </w:rPr>
        <w:t>draži</w:t>
      </w:r>
      <w:r w:rsidRPr="001A1CFB">
        <w:rPr>
          <w:rFonts w:ascii="Arial" w:eastAsia="Arial" w:hAnsi="Arial" w:cs="Arial"/>
          <w:spacing w:val="-6"/>
          <w:sz w:val="18"/>
          <w:szCs w:val="18"/>
        </w:rPr>
        <w:t xml:space="preserve"> </w:t>
      </w:r>
      <w:r w:rsidRPr="001A1CFB">
        <w:rPr>
          <w:rFonts w:ascii="Arial" w:eastAsia="Arial" w:hAnsi="Arial" w:cs="Arial"/>
          <w:spacing w:val="-1"/>
          <w:sz w:val="18"/>
          <w:szCs w:val="18"/>
        </w:rPr>
        <w:t>kože</w:t>
      </w:r>
      <w:r w:rsidRPr="001A1CFB">
        <w:rPr>
          <w:rFonts w:ascii="Arial" w:eastAsia="Arial" w:hAnsi="Arial" w:cs="Arial"/>
          <w:spacing w:val="-3"/>
          <w:sz w:val="18"/>
          <w:szCs w:val="18"/>
        </w:rPr>
        <w:t xml:space="preserve"> </w:t>
      </w:r>
      <w:r w:rsidRPr="001A1CFB">
        <w:rPr>
          <w:rFonts w:ascii="Arial" w:eastAsia="Arial" w:hAnsi="Arial" w:cs="Arial"/>
          <w:spacing w:val="-1"/>
          <w:sz w:val="18"/>
          <w:szCs w:val="18"/>
        </w:rPr>
        <w:t>in</w:t>
      </w:r>
      <w:r w:rsidRPr="001A1CFB">
        <w:rPr>
          <w:rFonts w:ascii="Arial" w:eastAsia="Arial" w:hAnsi="Arial" w:cs="Arial"/>
          <w:spacing w:val="-3"/>
          <w:sz w:val="18"/>
          <w:szCs w:val="18"/>
        </w:rPr>
        <w:t xml:space="preserve"> </w:t>
      </w:r>
      <w:r w:rsidRPr="001A1CFB">
        <w:rPr>
          <w:rFonts w:ascii="Arial" w:eastAsia="Arial" w:hAnsi="Arial" w:cs="Arial"/>
          <w:spacing w:val="-1"/>
          <w:sz w:val="18"/>
          <w:szCs w:val="18"/>
        </w:rPr>
        <w:t>sluznic</w:t>
      </w:r>
    </w:p>
    <w:p w14:paraId="13538F5D" w14:textId="77777777" w:rsidR="00605617" w:rsidRPr="001A1CFB" w:rsidRDefault="00605617" w:rsidP="005C5177">
      <w:pPr>
        <w:widowControl w:val="0"/>
        <w:numPr>
          <w:ilvl w:val="4"/>
          <w:numId w:val="87"/>
        </w:numPr>
        <w:tabs>
          <w:tab w:val="left" w:pos="1875"/>
        </w:tabs>
        <w:suppressAutoHyphens/>
        <w:spacing w:after="0" w:line="207" w:lineRule="exact"/>
        <w:ind w:left="1871" w:hanging="340"/>
      </w:pPr>
      <w:r w:rsidRPr="001A1CFB">
        <w:rPr>
          <w:rFonts w:ascii="Arial" w:eastAsia="Arial" w:hAnsi="Arial" w:cs="Arial"/>
          <w:spacing w:val="-1"/>
          <w:sz w:val="18"/>
          <w:szCs w:val="18"/>
        </w:rPr>
        <w:t>opravljeno</w:t>
      </w:r>
      <w:r w:rsidRPr="001A1CFB">
        <w:rPr>
          <w:rFonts w:ascii="Arial" w:eastAsia="Arial" w:hAnsi="Arial" w:cs="Arial"/>
          <w:spacing w:val="-13"/>
          <w:sz w:val="18"/>
          <w:szCs w:val="18"/>
        </w:rPr>
        <w:t xml:space="preserve"> </w:t>
      </w:r>
      <w:r w:rsidRPr="001A1CFB">
        <w:rPr>
          <w:rFonts w:ascii="Arial" w:eastAsia="Arial" w:hAnsi="Arial" w:cs="Arial"/>
          <w:spacing w:val="-1"/>
          <w:sz w:val="18"/>
          <w:szCs w:val="18"/>
        </w:rPr>
        <w:t>klinično</w:t>
      </w:r>
      <w:r w:rsidRPr="001A1CFB">
        <w:rPr>
          <w:rFonts w:ascii="Arial" w:eastAsia="Arial" w:hAnsi="Arial" w:cs="Arial"/>
          <w:spacing w:val="-10"/>
          <w:sz w:val="18"/>
          <w:szCs w:val="18"/>
        </w:rPr>
        <w:t xml:space="preserve"> </w:t>
      </w:r>
      <w:r w:rsidRPr="001A1CFB">
        <w:rPr>
          <w:rFonts w:ascii="Arial" w:eastAsia="Arial" w:hAnsi="Arial" w:cs="Arial"/>
          <w:spacing w:val="-1"/>
          <w:sz w:val="18"/>
          <w:szCs w:val="18"/>
        </w:rPr>
        <w:t>testiranje</w:t>
      </w:r>
    </w:p>
    <w:p w14:paraId="07AF8EC6" w14:textId="77777777" w:rsidR="00605617" w:rsidRPr="001A1CFB" w:rsidRDefault="00605617" w:rsidP="005C5177">
      <w:pPr>
        <w:widowControl w:val="0"/>
        <w:numPr>
          <w:ilvl w:val="3"/>
          <w:numId w:val="87"/>
        </w:numPr>
        <w:tabs>
          <w:tab w:val="left" w:pos="839"/>
        </w:tabs>
        <w:suppressAutoHyphens/>
        <w:spacing w:after="0" w:line="206" w:lineRule="exact"/>
        <w:rPr>
          <w:u w:val="single"/>
        </w:rPr>
      </w:pPr>
      <w:r w:rsidRPr="001A1CFB">
        <w:rPr>
          <w:rFonts w:ascii="Arial" w:eastAsia="Arial" w:hAnsi="Arial" w:cs="Arial"/>
          <w:sz w:val="18"/>
          <w:szCs w:val="18"/>
          <w:u w:val="single"/>
        </w:rPr>
        <w:t>Oprema:</w:t>
      </w:r>
    </w:p>
    <w:p w14:paraId="7504E6F1" w14:textId="77777777" w:rsidR="00605617" w:rsidRPr="001A1CFB" w:rsidRDefault="00605617" w:rsidP="005C5177">
      <w:pPr>
        <w:widowControl w:val="0"/>
        <w:numPr>
          <w:ilvl w:val="4"/>
          <w:numId w:val="87"/>
        </w:numPr>
        <w:tabs>
          <w:tab w:val="left" w:pos="1875"/>
        </w:tabs>
        <w:suppressAutoHyphens/>
        <w:spacing w:after="0" w:line="207" w:lineRule="exact"/>
        <w:ind w:left="1871" w:hanging="340"/>
      </w:pPr>
      <w:r w:rsidRPr="001A1CFB">
        <w:rPr>
          <w:rFonts w:ascii="Arial" w:eastAsia="Arial" w:hAnsi="Arial" w:cs="Arial"/>
          <w:sz w:val="18"/>
          <w:szCs w:val="18"/>
        </w:rPr>
        <w:t>500</w:t>
      </w:r>
      <w:r w:rsidRPr="001A1CFB">
        <w:rPr>
          <w:rFonts w:ascii="Arial" w:eastAsia="Arial" w:hAnsi="Arial" w:cs="Arial"/>
          <w:spacing w:val="-7"/>
          <w:sz w:val="18"/>
          <w:szCs w:val="18"/>
        </w:rPr>
        <w:t xml:space="preserve"> </w:t>
      </w:r>
      <w:r w:rsidRPr="001A1CFB">
        <w:rPr>
          <w:rFonts w:ascii="Arial" w:eastAsia="Arial" w:hAnsi="Arial" w:cs="Arial"/>
          <w:sz w:val="18"/>
          <w:szCs w:val="18"/>
        </w:rPr>
        <w:t>ml</w:t>
      </w:r>
      <w:r w:rsidRPr="001A1CFB">
        <w:rPr>
          <w:rFonts w:ascii="Arial" w:eastAsia="Arial" w:hAnsi="Arial" w:cs="Arial"/>
          <w:spacing w:val="-4"/>
          <w:sz w:val="18"/>
          <w:szCs w:val="18"/>
        </w:rPr>
        <w:t xml:space="preserve"> </w:t>
      </w:r>
      <w:r w:rsidRPr="001A1CFB">
        <w:rPr>
          <w:rFonts w:ascii="Arial" w:eastAsia="Arial" w:hAnsi="Arial" w:cs="Arial"/>
          <w:spacing w:val="-1"/>
          <w:sz w:val="18"/>
          <w:szCs w:val="18"/>
        </w:rPr>
        <w:t>embalaža</w:t>
      </w:r>
      <w:r w:rsidRPr="001A1CFB">
        <w:rPr>
          <w:rFonts w:ascii="Arial" w:eastAsia="Arial" w:hAnsi="Arial" w:cs="Arial"/>
          <w:spacing w:val="-4"/>
          <w:sz w:val="18"/>
          <w:szCs w:val="18"/>
        </w:rPr>
        <w:t xml:space="preserve"> </w:t>
      </w:r>
      <w:r w:rsidRPr="001A1CFB">
        <w:rPr>
          <w:rFonts w:ascii="Arial" w:eastAsia="Arial" w:hAnsi="Arial" w:cs="Arial"/>
          <w:sz w:val="18"/>
          <w:szCs w:val="18"/>
        </w:rPr>
        <w:t>z</w:t>
      </w:r>
      <w:r w:rsidRPr="001A1CFB">
        <w:rPr>
          <w:rFonts w:ascii="Arial" w:eastAsia="Arial" w:hAnsi="Arial" w:cs="Arial"/>
          <w:spacing w:val="-6"/>
          <w:sz w:val="18"/>
          <w:szCs w:val="18"/>
        </w:rPr>
        <w:t xml:space="preserve"> </w:t>
      </w:r>
      <w:r w:rsidRPr="001A1CFB">
        <w:rPr>
          <w:rFonts w:ascii="Arial" w:eastAsia="Arial" w:hAnsi="Arial" w:cs="Arial"/>
          <w:spacing w:val="-1"/>
          <w:sz w:val="18"/>
          <w:szCs w:val="18"/>
        </w:rPr>
        <w:t>zaporko</w:t>
      </w:r>
      <w:r w:rsidRPr="001A1CFB">
        <w:rPr>
          <w:rFonts w:ascii="Arial" w:eastAsia="Arial" w:hAnsi="Arial" w:cs="Arial"/>
          <w:spacing w:val="-4"/>
          <w:sz w:val="18"/>
          <w:szCs w:val="18"/>
        </w:rPr>
        <w:t xml:space="preserve"> </w:t>
      </w:r>
      <w:r w:rsidRPr="001A1CFB">
        <w:rPr>
          <w:rFonts w:ascii="Arial" w:eastAsia="Arial" w:hAnsi="Arial" w:cs="Arial"/>
          <w:spacing w:val="-1"/>
          <w:sz w:val="18"/>
          <w:szCs w:val="18"/>
        </w:rPr>
        <w:t>in</w:t>
      </w:r>
      <w:r w:rsidRPr="001A1CFB">
        <w:rPr>
          <w:rFonts w:ascii="Arial" w:eastAsia="Arial" w:hAnsi="Arial" w:cs="Arial"/>
          <w:spacing w:val="-7"/>
          <w:sz w:val="18"/>
          <w:szCs w:val="18"/>
        </w:rPr>
        <w:t xml:space="preserve"> </w:t>
      </w:r>
      <w:r w:rsidRPr="001A1CFB">
        <w:rPr>
          <w:rFonts w:ascii="Arial" w:eastAsia="Arial" w:hAnsi="Arial" w:cs="Arial"/>
          <w:spacing w:val="-1"/>
          <w:sz w:val="18"/>
          <w:szCs w:val="18"/>
        </w:rPr>
        <w:t>ozkim</w:t>
      </w:r>
      <w:r w:rsidRPr="001A1CFB">
        <w:rPr>
          <w:rFonts w:ascii="Arial" w:eastAsia="Arial" w:hAnsi="Arial" w:cs="Arial"/>
          <w:spacing w:val="-5"/>
          <w:sz w:val="18"/>
          <w:szCs w:val="18"/>
        </w:rPr>
        <w:t xml:space="preserve"> </w:t>
      </w:r>
      <w:r w:rsidRPr="001A1CFB">
        <w:rPr>
          <w:rFonts w:ascii="Arial" w:eastAsia="Arial" w:hAnsi="Arial" w:cs="Arial"/>
          <w:spacing w:val="-1"/>
          <w:sz w:val="18"/>
          <w:szCs w:val="18"/>
        </w:rPr>
        <w:t>izlivnikom, ki</w:t>
      </w:r>
      <w:r w:rsidRPr="001A1CFB">
        <w:rPr>
          <w:rFonts w:ascii="Arial" w:eastAsia="Arial" w:hAnsi="Arial" w:cs="Arial"/>
          <w:spacing w:val="-8"/>
          <w:sz w:val="18"/>
          <w:szCs w:val="18"/>
        </w:rPr>
        <w:t xml:space="preserve"> </w:t>
      </w:r>
      <w:r w:rsidRPr="001A1CFB">
        <w:rPr>
          <w:rFonts w:ascii="Arial" w:eastAsia="Arial" w:hAnsi="Arial" w:cs="Arial"/>
          <w:spacing w:val="-1"/>
          <w:sz w:val="18"/>
          <w:szCs w:val="18"/>
        </w:rPr>
        <w:t>omogoča</w:t>
      </w:r>
      <w:r w:rsidRPr="001A1CFB">
        <w:rPr>
          <w:rFonts w:ascii="Arial" w:eastAsia="Arial" w:hAnsi="Arial" w:cs="Arial"/>
          <w:spacing w:val="-5"/>
          <w:sz w:val="18"/>
          <w:szCs w:val="18"/>
        </w:rPr>
        <w:t xml:space="preserve"> </w:t>
      </w:r>
      <w:r w:rsidRPr="001A1CFB">
        <w:rPr>
          <w:rFonts w:ascii="Arial" w:eastAsia="Arial" w:hAnsi="Arial" w:cs="Arial"/>
          <w:spacing w:val="-1"/>
          <w:sz w:val="18"/>
          <w:szCs w:val="18"/>
        </w:rPr>
        <w:t>večkratno</w:t>
      </w:r>
      <w:r w:rsidRPr="001A1CFB">
        <w:rPr>
          <w:rFonts w:ascii="Arial" w:eastAsia="Arial" w:hAnsi="Arial" w:cs="Arial"/>
          <w:spacing w:val="-8"/>
          <w:sz w:val="18"/>
          <w:szCs w:val="18"/>
        </w:rPr>
        <w:t xml:space="preserve"> </w:t>
      </w:r>
      <w:r w:rsidRPr="001A1CFB">
        <w:rPr>
          <w:rFonts w:ascii="Arial" w:eastAsia="Arial" w:hAnsi="Arial" w:cs="Arial"/>
          <w:spacing w:val="-1"/>
          <w:sz w:val="18"/>
          <w:szCs w:val="18"/>
        </w:rPr>
        <w:t>uporabo</w:t>
      </w:r>
    </w:p>
    <w:p w14:paraId="581CA169" w14:textId="77777777" w:rsidR="00605617" w:rsidRPr="001A1CFB" w:rsidRDefault="00605617" w:rsidP="00605617">
      <w:pPr>
        <w:spacing w:after="0"/>
        <w:rPr>
          <w:rFonts w:ascii="Arial" w:eastAsia="Arial" w:hAnsi="Arial" w:cs="Arial"/>
          <w:i/>
          <w:iCs/>
          <w:sz w:val="18"/>
          <w:szCs w:val="18"/>
        </w:rPr>
      </w:pPr>
    </w:p>
    <w:p w14:paraId="5D692EB5" w14:textId="77777777" w:rsidR="00605617" w:rsidRPr="001A1CFB" w:rsidRDefault="00605617" w:rsidP="00605617">
      <w:pPr>
        <w:spacing w:after="0"/>
        <w:rPr>
          <w:rFonts w:ascii="Arial" w:eastAsia="Arial" w:hAnsi="Arial" w:cs="Arial"/>
          <w:i/>
          <w:iCs/>
          <w:sz w:val="18"/>
          <w:szCs w:val="18"/>
        </w:rPr>
      </w:pPr>
    </w:p>
    <w:p w14:paraId="2731AF5F" w14:textId="77777777" w:rsidR="00605617" w:rsidRPr="001A1CFB" w:rsidRDefault="00605617" w:rsidP="00605617">
      <w:pPr>
        <w:keepNext/>
        <w:widowControl w:val="0"/>
        <w:tabs>
          <w:tab w:val="left" w:pos="621"/>
        </w:tabs>
        <w:spacing w:after="0" w:line="240" w:lineRule="auto"/>
        <w:ind w:left="432" w:hanging="432"/>
        <w:outlineLvl w:val="0"/>
        <w:rPr>
          <w:i/>
          <w:iCs/>
        </w:rPr>
      </w:pPr>
      <w:r w:rsidRPr="001A1CFB">
        <w:rPr>
          <w:rFonts w:ascii="Arial" w:eastAsia="Aptos Display" w:hAnsi="Arial" w:cs="Arial"/>
          <w:b/>
          <w:spacing w:val="-1"/>
          <w:sz w:val="18"/>
          <w:szCs w:val="18"/>
        </w:rPr>
        <w:t>III.</w:t>
      </w:r>
      <w:r>
        <w:rPr>
          <w:rFonts w:ascii="Arial" w:eastAsia="Aptos Display" w:hAnsi="Arial" w:cs="Arial"/>
          <w:b/>
          <w:spacing w:val="-1"/>
          <w:sz w:val="18"/>
          <w:szCs w:val="18"/>
        </w:rPr>
        <w:t>7</w:t>
      </w:r>
      <w:r w:rsidRPr="001A1CFB">
        <w:rPr>
          <w:rFonts w:ascii="Arial" w:eastAsia="Aptos Display" w:hAnsi="Arial" w:cs="Arial"/>
          <w:b/>
          <w:spacing w:val="-1"/>
          <w:sz w:val="18"/>
          <w:szCs w:val="18"/>
        </w:rPr>
        <w:t>.3 Sredstvo</w:t>
      </w:r>
      <w:r w:rsidRPr="001A1CFB">
        <w:rPr>
          <w:rFonts w:ascii="Arial" w:eastAsia="Aptos Display" w:hAnsi="Arial" w:cs="Arial"/>
          <w:b/>
          <w:spacing w:val="-7"/>
          <w:sz w:val="18"/>
          <w:szCs w:val="18"/>
        </w:rPr>
        <w:t xml:space="preserve"> </w:t>
      </w:r>
      <w:r w:rsidRPr="001A1CFB">
        <w:rPr>
          <w:rFonts w:ascii="Arial" w:eastAsia="Aptos Display" w:hAnsi="Arial" w:cs="Arial"/>
          <w:b/>
          <w:spacing w:val="-1"/>
          <w:sz w:val="18"/>
          <w:szCs w:val="18"/>
        </w:rPr>
        <w:t>za</w:t>
      </w:r>
      <w:r w:rsidRPr="001A1CFB">
        <w:rPr>
          <w:rFonts w:ascii="Arial" w:eastAsia="Aptos Display" w:hAnsi="Arial" w:cs="Arial"/>
          <w:b/>
          <w:spacing w:val="-5"/>
          <w:sz w:val="18"/>
          <w:szCs w:val="18"/>
        </w:rPr>
        <w:t xml:space="preserve"> </w:t>
      </w:r>
      <w:r w:rsidRPr="001A1CFB">
        <w:rPr>
          <w:rFonts w:ascii="Arial" w:eastAsia="Aptos Display" w:hAnsi="Arial" w:cs="Arial"/>
          <w:b/>
          <w:spacing w:val="-1"/>
          <w:sz w:val="18"/>
          <w:szCs w:val="18"/>
        </w:rPr>
        <w:t>dekolonizacijo</w:t>
      </w:r>
      <w:r w:rsidRPr="001A1CFB">
        <w:rPr>
          <w:rFonts w:ascii="Arial" w:eastAsia="Aptos Display" w:hAnsi="Arial" w:cs="Arial"/>
          <w:b/>
          <w:spacing w:val="-9"/>
          <w:sz w:val="18"/>
          <w:szCs w:val="18"/>
        </w:rPr>
        <w:t xml:space="preserve"> </w:t>
      </w:r>
      <w:r w:rsidRPr="001A1CFB">
        <w:rPr>
          <w:rFonts w:ascii="Arial" w:eastAsia="Aptos Display" w:hAnsi="Arial" w:cs="Arial"/>
          <w:b/>
          <w:sz w:val="18"/>
          <w:szCs w:val="18"/>
        </w:rPr>
        <w:t>–</w:t>
      </w:r>
      <w:r w:rsidRPr="001A1CFB">
        <w:rPr>
          <w:rFonts w:ascii="Arial" w:eastAsia="Aptos Display" w:hAnsi="Arial" w:cs="Arial"/>
          <w:b/>
          <w:spacing w:val="-5"/>
          <w:sz w:val="18"/>
          <w:szCs w:val="18"/>
        </w:rPr>
        <w:t xml:space="preserve"> </w:t>
      </w:r>
      <w:r w:rsidRPr="001A1CFB">
        <w:rPr>
          <w:rFonts w:ascii="Arial" w:eastAsia="Aptos Display" w:hAnsi="Arial" w:cs="Arial"/>
          <w:b/>
          <w:spacing w:val="-1"/>
          <w:sz w:val="18"/>
          <w:szCs w:val="18"/>
        </w:rPr>
        <w:t>raztopina</w:t>
      </w:r>
      <w:r w:rsidRPr="001A1CFB">
        <w:rPr>
          <w:rFonts w:ascii="Arial" w:eastAsia="Aptos Display" w:hAnsi="Arial" w:cs="Arial"/>
          <w:b/>
          <w:spacing w:val="-8"/>
          <w:sz w:val="18"/>
          <w:szCs w:val="18"/>
        </w:rPr>
        <w:t xml:space="preserve"> </w:t>
      </w:r>
      <w:r w:rsidRPr="001A1CFB">
        <w:rPr>
          <w:rFonts w:ascii="Arial" w:eastAsia="Aptos Display" w:hAnsi="Arial" w:cs="Arial"/>
          <w:b/>
          <w:sz w:val="18"/>
          <w:szCs w:val="18"/>
        </w:rPr>
        <w:t>za</w:t>
      </w:r>
      <w:r w:rsidRPr="001A1CFB">
        <w:rPr>
          <w:rFonts w:ascii="Arial" w:eastAsia="Aptos Display" w:hAnsi="Arial" w:cs="Arial"/>
          <w:b/>
          <w:spacing w:val="-9"/>
          <w:sz w:val="18"/>
          <w:szCs w:val="18"/>
        </w:rPr>
        <w:t xml:space="preserve"> </w:t>
      </w:r>
      <w:r w:rsidRPr="001A1CFB">
        <w:rPr>
          <w:rFonts w:ascii="Arial" w:eastAsia="Aptos Display" w:hAnsi="Arial" w:cs="Arial"/>
          <w:b/>
          <w:spacing w:val="-1"/>
          <w:sz w:val="18"/>
          <w:szCs w:val="18"/>
        </w:rPr>
        <w:t>izpiranje</w:t>
      </w:r>
      <w:r w:rsidRPr="001A1CFB">
        <w:rPr>
          <w:rFonts w:ascii="Arial" w:eastAsia="Aptos Display" w:hAnsi="Arial" w:cs="Arial"/>
          <w:b/>
          <w:spacing w:val="-8"/>
          <w:sz w:val="18"/>
          <w:szCs w:val="18"/>
        </w:rPr>
        <w:t xml:space="preserve"> </w:t>
      </w:r>
      <w:r w:rsidRPr="001A1CFB">
        <w:rPr>
          <w:rFonts w:ascii="Arial" w:eastAsia="Aptos Display" w:hAnsi="Arial" w:cs="Arial"/>
          <w:b/>
          <w:spacing w:val="-1"/>
          <w:sz w:val="18"/>
          <w:szCs w:val="18"/>
        </w:rPr>
        <w:t>ust</w:t>
      </w:r>
    </w:p>
    <w:p w14:paraId="38218C48" w14:textId="77777777" w:rsidR="00605617" w:rsidRPr="001A1CFB" w:rsidRDefault="00605617" w:rsidP="00605617">
      <w:pPr>
        <w:widowControl w:val="0"/>
        <w:tabs>
          <w:tab w:val="left" w:pos="621"/>
        </w:tabs>
        <w:spacing w:after="0" w:line="240" w:lineRule="auto"/>
        <w:ind w:left="432" w:hanging="432"/>
        <w:outlineLvl w:val="0"/>
        <w:rPr>
          <w:rFonts w:ascii="Arial" w:eastAsia="Aptos Display" w:hAnsi="Arial" w:cs="Arial"/>
          <w:b/>
          <w:spacing w:val="-1"/>
          <w:sz w:val="18"/>
          <w:szCs w:val="18"/>
        </w:rPr>
      </w:pPr>
    </w:p>
    <w:p w14:paraId="7A0F658B" w14:textId="77777777" w:rsidR="00605617" w:rsidRPr="001A1CFB" w:rsidRDefault="00605617" w:rsidP="005C5177">
      <w:pPr>
        <w:widowControl w:val="0"/>
        <w:numPr>
          <w:ilvl w:val="3"/>
          <w:numId w:val="83"/>
        </w:numPr>
        <w:tabs>
          <w:tab w:val="left" w:pos="839"/>
        </w:tabs>
        <w:suppressAutoHyphens/>
        <w:spacing w:after="0" w:line="207" w:lineRule="exact"/>
        <w:rPr>
          <w:u w:val="single"/>
        </w:rPr>
      </w:pPr>
      <w:r w:rsidRPr="001A1CFB">
        <w:rPr>
          <w:rFonts w:ascii="Arial" w:eastAsia="Arial" w:hAnsi="Arial" w:cs="Arial"/>
          <w:spacing w:val="-1"/>
          <w:sz w:val="18"/>
          <w:szCs w:val="18"/>
          <w:u w:val="single"/>
        </w:rPr>
        <w:t>Strokovne</w:t>
      </w:r>
      <w:r w:rsidRPr="001A1CFB">
        <w:rPr>
          <w:rFonts w:ascii="Arial" w:eastAsia="Arial" w:hAnsi="Arial" w:cs="Arial"/>
          <w:spacing w:val="-14"/>
          <w:sz w:val="18"/>
          <w:szCs w:val="18"/>
          <w:u w:val="single"/>
        </w:rPr>
        <w:t xml:space="preserve"> </w:t>
      </w:r>
      <w:r w:rsidRPr="001A1CFB">
        <w:rPr>
          <w:rFonts w:ascii="Arial" w:eastAsia="Arial" w:hAnsi="Arial" w:cs="Arial"/>
          <w:spacing w:val="-1"/>
          <w:sz w:val="18"/>
          <w:szCs w:val="18"/>
          <w:u w:val="single"/>
        </w:rPr>
        <w:t>zahteve:</w:t>
      </w:r>
    </w:p>
    <w:p w14:paraId="3BB778F6" w14:textId="77777777" w:rsidR="00605617" w:rsidRPr="001A1CFB" w:rsidRDefault="00605617" w:rsidP="005C5177">
      <w:pPr>
        <w:widowControl w:val="0"/>
        <w:numPr>
          <w:ilvl w:val="4"/>
          <w:numId w:val="83"/>
        </w:numPr>
        <w:tabs>
          <w:tab w:val="left" w:pos="1379"/>
        </w:tabs>
        <w:suppressAutoHyphens/>
        <w:spacing w:after="0" w:line="207" w:lineRule="exact"/>
        <w:ind w:left="1871" w:hanging="340"/>
      </w:pPr>
      <w:r w:rsidRPr="001A1CFB">
        <w:rPr>
          <w:rFonts w:ascii="Arial" w:eastAsia="Arial" w:hAnsi="Arial" w:cs="Arial"/>
          <w:spacing w:val="-1"/>
          <w:sz w:val="18"/>
          <w:szCs w:val="18"/>
        </w:rPr>
        <w:t>aktivna</w:t>
      </w:r>
      <w:r w:rsidRPr="001A1CFB">
        <w:rPr>
          <w:rFonts w:ascii="Arial" w:eastAsia="Arial" w:hAnsi="Arial" w:cs="Arial"/>
          <w:spacing w:val="-9"/>
          <w:sz w:val="18"/>
          <w:szCs w:val="18"/>
        </w:rPr>
        <w:t xml:space="preserve"> </w:t>
      </w:r>
      <w:r w:rsidRPr="001A1CFB">
        <w:rPr>
          <w:rFonts w:ascii="Arial" w:eastAsia="Arial" w:hAnsi="Arial" w:cs="Arial"/>
          <w:spacing w:val="-1"/>
          <w:sz w:val="18"/>
          <w:szCs w:val="18"/>
        </w:rPr>
        <w:t>substanca:</w:t>
      </w:r>
      <w:r w:rsidRPr="001A1CFB">
        <w:rPr>
          <w:rFonts w:ascii="Arial" w:eastAsia="Arial" w:hAnsi="Arial" w:cs="Arial"/>
          <w:spacing w:val="-6"/>
          <w:sz w:val="18"/>
          <w:szCs w:val="18"/>
        </w:rPr>
        <w:t xml:space="preserve"> </w:t>
      </w:r>
      <w:r w:rsidRPr="001A1CFB">
        <w:rPr>
          <w:rFonts w:ascii="Arial" w:eastAsia="Arial" w:hAnsi="Arial" w:cs="Arial"/>
          <w:spacing w:val="-1"/>
          <w:sz w:val="18"/>
          <w:szCs w:val="18"/>
        </w:rPr>
        <w:t>0,1%</w:t>
      </w:r>
      <w:r w:rsidRPr="001A1CFB">
        <w:rPr>
          <w:rFonts w:ascii="Arial" w:eastAsia="Arial" w:hAnsi="Arial" w:cs="Arial"/>
          <w:spacing w:val="-5"/>
          <w:sz w:val="18"/>
          <w:szCs w:val="18"/>
        </w:rPr>
        <w:t xml:space="preserve"> </w:t>
      </w:r>
      <w:r w:rsidRPr="001A1CFB">
        <w:rPr>
          <w:rFonts w:ascii="Arial" w:eastAsia="Arial" w:hAnsi="Arial" w:cs="Arial"/>
          <w:spacing w:val="-1"/>
          <w:sz w:val="18"/>
          <w:szCs w:val="18"/>
        </w:rPr>
        <w:t>poliheksanid,</w:t>
      </w:r>
      <w:r w:rsidRPr="001A1CFB">
        <w:rPr>
          <w:rFonts w:ascii="Arial" w:eastAsia="Arial" w:hAnsi="Arial" w:cs="Arial"/>
          <w:spacing w:val="-7"/>
          <w:sz w:val="18"/>
          <w:szCs w:val="18"/>
        </w:rPr>
        <w:t xml:space="preserve"> </w:t>
      </w:r>
      <w:r w:rsidRPr="001A1CFB">
        <w:rPr>
          <w:rFonts w:ascii="Arial" w:eastAsia="Arial" w:hAnsi="Arial" w:cs="Arial"/>
          <w:spacing w:val="-1"/>
          <w:sz w:val="18"/>
          <w:szCs w:val="18"/>
        </w:rPr>
        <w:t>0,1</w:t>
      </w:r>
      <w:r w:rsidRPr="001A1CFB">
        <w:rPr>
          <w:rFonts w:ascii="Arial" w:eastAsia="Arial" w:hAnsi="Arial" w:cs="Arial"/>
          <w:spacing w:val="-5"/>
          <w:sz w:val="18"/>
          <w:szCs w:val="18"/>
        </w:rPr>
        <w:t xml:space="preserve"> </w:t>
      </w:r>
      <w:r w:rsidRPr="001A1CFB">
        <w:rPr>
          <w:rFonts w:ascii="Arial" w:eastAsia="Arial" w:hAnsi="Arial" w:cs="Arial"/>
          <w:sz w:val="18"/>
          <w:szCs w:val="18"/>
        </w:rPr>
        <w:t>%</w:t>
      </w:r>
      <w:r w:rsidRPr="001A1CFB">
        <w:rPr>
          <w:rFonts w:ascii="Arial" w:eastAsia="Arial" w:hAnsi="Arial" w:cs="Arial"/>
          <w:spacing w:val="-5"/>
          <w:sz w:val="18"/>
          <w:szCs w:val="18"/>
        </w:rPr>
        <w:t xml:space="preserve"> </w:t>
      </w:r>
      <w:r w:rsidRPr="001A1CFB">
        <w:rPr>
          <w:rFonts w:ascii="Arial" w:eastAsia="Arial" w:hAnsi="Arial" w:cs="Arial"/>
          <w:spacing w:val="-1"/>
          <w:sz w:val="18"/>
          <w:szCs w:val="18"/>
        </w:rPr>
        <w:t>betain</w:t>
      </w:r>
    </w:p>
    <w:p w14:paraId="08A84BC3" w14:textId="77777777" w:rsidR="00605617" w:rsidRPr="001A1CFB" w:rsidRDefault="00605617" w:rsidP="005C5177">
      <w:pPr>
        <w:widowControl w:val="0"/>
        <w:numPr>
          <w:ilvl w:val="4"/>
          <w:numId w:val="83"/>
        </w:numPr>
        <w:tabs>
          <w:tab w:val="left" w:pos="1379"/>
        </w:tabs>
        <w:suppressAutoHyphens/>
        <w:spacing w:after="0" w:line="207" w:lineRule="exact"/>
        <w:ind w:left="1871" w:hanging="340"/>
      </w:pPr>
      <w:r w:rsidRPr="001A1CFB">
        <w:rPr>
          <w:rFonts w:ascii="Arial" w:eastAsia="Arial" w:hAnsi="Arial" w:cs="Arial"/>
          <w:spacing w:val="-1"/>
          <w:sz w:val="18"/>
          <w:szCs w:val="18"/>
        </w:rPr>
        <w:t>učinkovit</w:t>
      </w:r>
      <w:r w:rsidRPr="001A1CFB">
        <w:rPr>
          <w:rFonts w:ascii="Arial" w:eastAsia="Arial" w:hAnsi="Arial" w:cs="Arial"/>
          <w:spacing w:val="-8"/>
          <w:sz w:val="18"/>
          <w:szCs w:val="18"/>
        </w:rPr>
        <w:t xml:space="preserve"> </w:t>
      </w:r>
      <w:r w:rsidRPr="001A1CFB">
        <w:rPr>
          <w:rFonts w:ascii="Arial" w:eastAsia="Arial" w:hAnsi="Arial" w:cs="Arial"/>
          <w:sz w:val="18"/>
          <w:szCs w:val="18"/>
        </w:rPr>
        <w:t>pri</w:t>
      </w:r>
      <w:r w:rsidRPr="001A1CFB">
        <w:rPr>
          <w:rFonts w:ascii="Arial" w:eastAsia="Arial" w:hAnsi="Arial" w:cs="Arial"/>
          <w:spacing w:val="-5"/>
          <w:sz w:val="18"/>
          <w:szCs w:val="18"/>
        </w:rPr>
        <w:t xml:space="preserve"> </w:t>
      </w:r>
      <w:r w:rsidRPr="001A1CFB">
        <w:rPr>
          <w:rFonts w:ascii="Arial" w:eastAsia="Arial" w:hAnsi="Arial" w:cs="Arial"/>
          <w:spacing w:val="-1"/>
          <w:sz w:val="18"/>
          <w:szCs w:val="18"/>
        </w:rPr>
        <w:t>dekolonizaciji</w:t>
      </w:r>
      <w:r w:rsidRPr="001A1CFB">
        <w:rPr>
          <w:rFonts w:ascii="Arial" w:eastAsia="Arial" w:hAnsi="Arial" w:cs="Arial"/>
          <w:spacing w:val="-4"/>
          <w:sz w:val="18"/>
          <w:szCs w:val="18"/>
        </w:rPr>
        <w:t xml:space="preserve"> </w:t>
      </w:r>
      <w:r w:rsidRPr="001A1CFB">
        <w:rPr>
          <w:rFonts w:ascii="Arial" w:eastAsia="Arial" w:hAnsi="Arial" w:cs="Arial"/>
          <w:spacing w:val="-1"/>
          <w:sz w:val="18"/>
          <w:szCs w:val="18"/>
        </w:rPr>
        <w:t>bolnika</w:t>
      </w:r>
      <w:r w:rsidRPr="001A1CFB">
        <w:rPr>
          <w:rFonts w:ascii="Arial" w:eastAsia="Arial" w:hAnsi="Arial" w:cs="Arial"/>
          <w:spacing w:val="-8"/>
          <w:sz w:val="18"/>
          <w:szCs w:val="18"/>
        </w:rPr>
        <w:t xml:space="preserve"> </w:t>
      </w:r>
      <w:r w:rsidRPr="001A1CFB">
        <w:rPr>
          <w:rFonts w:ascii="Arial" w:eastAsia="Arial" w:hAnsi="Arial" w:cs="Arial"/>
          <w:sz w:val="18"/>
          <w:szCs w:val="18"/>
        </w:rPr>
        <w:t>z</w:t>
      </w:r>
      <w:r w:rsidRPr="001A1CFB">
        <w:rPr>
          <w:rFonts w:ascii="Arial" w:eastAsia="Arial" w:hAnsi="Arial" w:cs="Arial"/>
          <w:spacing w:val="-6"/>
          <w:sz w:val="18"/>
          <w:szCs w:val="18"/>
        </w:rPr>
        <w:t xml:space="preserve"> </w:t>
      </w:r>
      <w:r w:rsidRPr="001A1CFB">
        <w:rPr>
          <w:rFonts w:ascii="Arial" w:eastAsia="Arial" w:hAnsi="Arial" w:cs="Arial"/>
          <w:spacing w:val="-1"/>
          <w:sz w:val="18"/>
          <w:szCs w:val="18"/>
        </w:rPr>
        <w:t>MRSA</w:t>
      </w:r>
    </w:p>
    <w:p w14:paraId="3B6F3BE0" w14:textId="77777777" w:rsidR="00605617" w:rsidRPr="001A1CFB" w:rsidRDefault="00605617" w:rsidP="005C5177">
      <w:pPr>
        <w:widowControl w:val="0"/>
        <w:numPr>
          <w:ilvl w:val="4"/>
          <w:numId w:val="83"/>
        </w:numPr>
        <w:tabs>
          <w:tab w:val="left" w:pos="1379"/>
        </w:tabs>
        <w:suppressAutoHyphens/>
        <w:spacing w:after="0" w:line="207" w:lineRule="exact"/>
        <w:ind w:left="1871" w:hanging="340"/>
        <w:rPr>
          <w:i/>
          <w:iCs/>
        </w:rPr>
      </w:pPr>
      <w:r w:rsidRPr="001A1CFB">
        <w:rPr>
          <w:rFonts w:ascii="Arial" w:eastAsia="Arial" w:hAnsi="Arial" w:cs="Arial"/>
          <w:spacing w:val="-1"/>
          <w:sz w:val="18"/>
          <w:szCs w:val="18"/>
        </w:rPr>
        <w:t>namenjena</w:t>
      </w:r>
      <w:r w:rsidRPr="001A1CFB">
        <w:rPr>
          <w:rFonts w:ascii="Arial" w:eastAsia="Arial" w:hAnsi="Arial" w:cs="Arial"/>
          <w:spacing w:val="-13"/>
          <w:sz w:val="18"/>
          <w:szCs w:val="18"/>
        </w:rPr>
        <w:t xml:space="preserve"> za </w:t>
      </w:r>
      <w:r w:rsidRPr="001A1CFB">
        <w:rPr>
          <w:rFonts w:ascii="Arial" w:eastAsia="Arial" w:hAnsi="Arial" w:cs="Arial"/>
          <w:spacing w:val="-1"/>
          <w:sz w:val="18"/>
          <w:szCs w:val="18"/>
        </w:rPr>
        <w:t>vzdrževanje</w:t>
      </w:r>
      <w:r w:rsidRPr="001A1CFB">
        <w:rPr>
          <w:rFonts w:ascii="Arial" w:eastAsia="Arial" w:hAnsi="Arial" w:cs="Arial"/>
          <w:spacing w:val="-5"/>
          <w:sz w:val="18"/>
          <w:szCs w:val="18"/>
        </w:rPr>
        <w:t xml:space="preserve"> </w:t>
      </w:r>
      <w:r w:rsidRPr="001A1CFB">
        <w:rPr>
          <w:rFonts w:ascii="Arial" w:eastAsia="Arial" w:hAnsi="Arial" w:cs="Arial"/>
          <w:spacing w:val="-1"/>
          <w:sz w:val="18"/>
          <w:szCs w:val="18"/>
        </w:rPr>
        <w:t>ustne</w:t>
      </w:r>
      <w:r w:rsidRPr="001A1CFB">
        <w:rPr>
          <w:rFonts w:ascii="Arial" w:eastAsia="Arial" w:hAnsi="Arial" w:cs="Arial"/>
          <w:spacing w:val="-5"/>
          <w:sz w:val="18"/>
          <w:szCs w:val="18"/>
        </w:rPr>
        <w:t xml:space="preserve"> </w:t>
      </w:r>
      <w:r w:rsidRPr="001A1CFB">
        <w:rPr>
          <w:rFonts w:ascii="Arial" w:eastAsia="Arial" w:hAnsi="Arial" w:cs="Arial"/>
          <w:spacing w:val="-1"/>
          <w:sz w:val="18"/>
          <w:szCs w:val="18"/>
        </w:rPr>
        <w:t>flore</w:t>
      </w:r>
      <w:r w:rsidRPr="001A1CFB">
        <w:rPr>
          <w:rFonts w:ascii="Arial" w:eastAsia="Arial" w:hAnsi="Arial" w:cs="Arial"/>
          <w:spacing w:val="-5"/>
          <w:sz w:val="18"/>
          <w:szCs w:val="18"/>
        </w:rPr>
        <w:t xml:space="preserve"> </w:t>
      </w:r>
      <w:r w:rsidRPr="001A1CFB">
        <w:rPr>
          <w:rFonts w:ascii="Arial" w:eastAsia="Arial" w:hAnsi="Arial" w:cs="Arial"/>
          <w:spacing w:val="-1"/>
          <w:sz w:val="18"/>
          <w:szCs w:val="18"/>
        </w:rPr>
        <w:t>in</w:t>
      </w:r>
      <w:r w:rsidRPr="001A1CFB">
        <w:rPr>
          <w:rFonts w:ascii="Arial" w:eastAsia="Arial" w:hAnsi="Arial" w:cs="Arial"/>
          <w:spacing w:val="-4"/>
          <w:sz w:val="18"/>
          <w:szCs w:val="18"/>
        </w:rPr>
        <w:t xml:space="preserve"> </w:t>
      </w:r>
      <w:r w:rsidRPr="001A1CFB">
        <w:rPr>
          <w:rFonts w:ascii="Arial" w:eastAsia="Arial" w:hAnsi="Arial" w:cs="Arial"/>
          <w:spacing w:val="-1"/>
          <w:sz w:val="18"/>
          <w:szCs w:val="18"/>
        </w:rPr>
        <w:t>dnevno</w:t>
      </w:r>
      <w:r w:rsidRPr="001A1CFB">
        <w:rPr>
          <w:rFonts w:ascii="Arial" w:eastAsia="Arial" w:hAnsi="Arial" w:cs="Arial"/>
          <w:spacing w:val="-5"/>
          <w:sz w:val="18"/>
          <w:szCs w:val="18"/>
        </w:rPr>
        <w:t xml:space="preserve"> </w:t>
      </w:r>
      <w:r w:rsidRPr="001A1CFB">
        <w:rPr>
          <w:rFonts w:ascii="Arial" w:eastAsia="Arial" w:hAnsi="Arial" w:cs="Arial"/>
          <w:spacing w:val="-1"/>
          <w:sz w:val="18"/>
          <w:szCs w:val="18"/>
        </w:rPr>
        <w:t>higieno</w:t>
      </w:r>
    </w:p>
    <w:p w14:paraId="3558D785" w14:textId="77777777" w:rsidR="00605617" w:rsidRPr="001A1CFB" w:rsidRDefault="00605617" w:rsidP="005C5177">
      <w:pPr>
        <w:widowControl w:val="0"/>
        <w:numPr>
          <w:ilvl w:val="4"/>
          <w:numId w:val="83"/>
        </w:numPr>
        <w:tabs>
          <w:tab w:val="left" w:pos="1379"/>
        </w:tabs>
        <w:suppressAutoHyphens/>
        <w:spacing w:after="0" w:line="206" w:lineRule="exact"/>
        <w:ind w:left="1871" w:hanging="340"/>
      </w:pPr>
      <w:r w:rsidRPr="001A1CFB">
        <w:rPr>
          <w:rFonts w:ascii="Arial" w:eastAsia="Arial" w:hAnsi="Arial" w:cs="Arial"/>
          <w:spacing w:val="-1"/>
          <w:sz w:val="18"/>
          <w:szCs w:val="18"/>
        </w:rPr>
        <w:t>brezbarvn</w:t>
      </w:r>
      <w:r w:rsidRPr="001A1CFB">
        <w:rPr>
          <w:rFonts w:ascii="Arial" w:eastAsia="Arial" w:hAnsi="Arial" w:cs="Arial"/>
          <w:strike/>
          <w:spacing w:val="-1"/>
          <w:sz w:val="18"/>
          <w:szCs w:val="18"/>
        </w:rPr>
        <w:t>o</w:t>
      </w:r>
      <w:r w:rsidRPr="001A1CFB">
        <w:rPr>
          <w:rFonts w:ascii="Arial" w:eastAsia="Arial" w:hAnsi="Arial" w:cs="Arial"/>
          <w:spacing w:val="-1"/>
          <w:sz w:val="18"/>
          <w:szCs w:val="18"/>
        </w:rPr>
        <w:t>a raztopina, ki je</w:t>
      </w:r>
      <w:r w:rsidRPr="001A1CFB">
        <w:rPr>
          <w:rFonts w:ascii="Arial" w:eastAsia="Arial" w:hAnsi="Arial" w:cs="Arial"/>
          <w:spacing w:val="-7"/>
          <w:sz w:val="18"/>
          <w:szCs w:val="18"/>
        </w:rPr>
        <w:t xml:space="preserve"> </w:t>
      </w:r>
      <w:r w:rsidRPr="001A1CFB">
        <w:rPr>
          <w:rFonts w:ascii="Arial" w:eastAsia="Arial" w:hAnsi="Arial" w:cs="Arial"/>
          <w:spacing w:val="-1"/>
          <w:sz w:val="18"/>
          <w:szCs w:val="18"/>
        </w:rPr>
        <w:t>pripravljeno</w:t>
      </w:r>
      <w:r w:rsidRPr="001A1CFB">
        <w:rPr>
          <w:rFonts w:ascii="Arial" w:eastAsia="Arial" w:hAnsi="Arial" w:cs="Arial"/>
          <w:spacing w:val="-6"/>
          <w:sz w:val="18"/>
          <w:szCs w:val="18"/>
        </w:rPr>
        <w:t xml:space="preserve"> </w:t>
      </w:r>
      <w:r w:rsidRPr="001A1CFB">
        <w:rPr>
          <w:rFonts w:ascii="Arial" w:eastAsia="Arial" w:hAnsi="Arial" w:cs="Arial"/>
          <w:spacing w:val="-1"/>
          <w:sz w:val="18"/>
          <w:szCs w:val="18"/>
        </w:rPr>
        <w:t>za</w:t>
      </w:r>
      <w:r w:rsidRPr="001A1CFB">
        <w:rPr>
          <w:rFonts w:ascii="Arial" w:eastAsia="Arial" w:hAnsi="Arial" w:cs="Arial"/>
          <w:spacing w:val="-6"/>
          <w:sz w:val="18"/>
          <w:szCs w:val="18"/>
        </w:rPr>
        <w:t xml:space="preserve"> </w:t>
      </w:r>
      <w:r w:rsidRPr="001A1CFB">
        <w:rPr>
          <w:rFonts w:ascii="Arial" w:eastAsia="Arial" w:hAnsi="Arial" w:cs="Arial"/>
          <w:spacing w:val="-1"/>
          <w:sz w:val="18"/>
          <w:szCs w:val="18"/>
        </w:rPr>
        <w:t>takojšnjo</w:t>
      </w:r>
      <w:r w:rsidRPr="001A1CFB">
        <w:rPr>
          <w:rFonts w:ascii="Arial" w:eastAsia="Arial" w:hAnsi="Arial" w:cs="Arial"/>
          <w:spacing w:val="-6"/>
          <w:sz w:val="18"/>
          <w:szCs w:val="18"/>
        </w:rPr>
        <w:t xml:space="preserve"> </w:t>
      </w:r>
      <w:r w:rsidRPr="001A1CFB">
        <w:rPr>
          <w:rFonts w:ascii="Arial" w:eastAsia="Arial" w:hAnsi="Arial" w:cs="Arial"/>
          <w:spacing w:val="-1"/>
          <w:sz w:val="18"/>
          <w:szCs w:val="18"/>
        </w:rPr>
        <w:t>uporabo</w:t>
      </w:r>
    </w:p>
    <w:p w14:paraId="2C50C64F" w14:textId="77777777" w:rsidR="00605617" w:rsidRPr="001A1CFB" w:rsidRDefault="00605617" w:rsidP="005C5177">
      <w:pPr>
        <w:widowControl w:val="0"/>
        <w:numPr>
          <w:ilvl w:val="4"/>
          <w:numId w:val="83"/>
        </w:numPr>
        <w:tabs>
          <w:tab w:val="left" w:pos="1379"/>
        </w:tabs>
        <w:suppressAutoHyphens/>
        <w:spacing w:after="0" w:line="206" w:lineRule="exact"/>
        <w:ind w:left="1871" w:hanging="340"/>
      </w:pPr>
      <w:r w:rsidRPr="001A1CFB">
        <w:rPr>
          <w:rFonts w:ascii="Arial" w:eastAsia="Arial" w:hAnsi="Arial" w:cs="Arial"/>
          <w:spacing w:val="-1"/>
          <w:sz w:val="18"/>
          <w:szCs w:val="18"/>
        </w:rPr>
        <w:t>primeren</w:t>
      </w:r>
      <w:r w:rsidRPr="001A1CFB">
        <w:rPr>
          <w:rFonts w:ascii="Arial" w:eastAsia="Arial" w:hAnsi="Arial" w:cs="Arial"/>
          <w:spacing w:val="-5"/>
          <w:sz w:val="18"/>
          <w:szCs w:val="18"/>
        </w:rPr>
        <w:t xml:space="preserve"> </w:t>
      </w:r>
      <w:r w:rsidRPr="001A1CFB">
        <w:rPr>
          <w:rFonts w:ascii="Arial" w:eastAsia="Arial" w:hAnsi="Arial" w:cs="Arial"/>
          <w:spacing w:val="-1"/>
          <w:sz w:val="18"/>
          <w:szCs w:val="18"/>
        </w:rPr>
        <w:t>tudi</w:t>
      </w:r>
      <w:r w:rsidRPr="001A1CFB">
        <w:rPr>
          <w:rFonts w:ascii="Arial" w:eastAsia="Arial" w:hAnsi="Arial" w:cs="Arial"/>
          <w:spacing w:val="-4"/>
          <w:sz w:val="18"/>
          <w:szCs w:val="18"/>
        </w:rPr>
        <w:t xml:space="preserve"> </w:t>
      </w:r>
      <w:r w:rsidRPr="001A1CFB">
        <w:rPr>
          <w:rFonts w:ascii="Arial" w:eastAsia="Arial" w:hAnsi="Arial" w:cs="Arial"/>
          <w:spacing w:val="-1"/>
          <w:sz w:val="18"/>
          <w:szCs w:val="18"/>
        </w:rPr>
        <w:t>za</w:t>
      </w:r>
      <w:r w:rsidRPr="001A1CFB">
        <w:rPr>
          <w:rFonts w:ascii="Arial" w:eastAsia="Arial" w:hAnsi="Arial" w:cs="Arial"/>
          <w:spacing w:val="-6"/>
          <w:sz w:val="18"/>
          <w:szCs w:val="18"/>
        </w:rPr>
        <w:t xml:space="preserve"> </w:t>
      </w:r>
      <w:r w:rsidRPr="001A1CFB">
        <w:rPr>
          <w:rFonts w:ascii="Arial" w:eastAsia="Arial" w:hAnsi="Arial" w:cs="Arial"/>
          <w:spacing w:val="-1"/>
          <w:sz w:val="18"/>
          <w:szCs w:val="18"/>
        </w:rPr>
        <w:t>bolnike</w:t>
      </w:r>
      <w:r w:rsidRPr="001A1CFB">
        <w:rPr>
          <w:rFonts w:ascii="Arial" w:eastAsia="Arial" w:hAnsi="Arial" w:cs="Arial"/>
          <w:spacing w:val="-5"/>
          <w:sz w:val="18"/>
          <w:szCs w:val="18"/>
        </w:rPr>
        <w:t xml:space="preserve"> </w:t>
      </w:r>
      <w:r w:rsidRPr="001A1CFB">
        <w:rPr>
          <w:rFonts w:ascii="Arial" w:eastAsia="Arial" w:hAnsi="Arial" w:cs="Arial"/>
          <w:sz w:val="18"/>
          <w:szCs w:val="18"/>
        </w:rPr>
        <w:t>z</w:t>
      </w:r>
      <w:r w:rsidRPr="001A1CFB">
        <w:rPr>
          <w:rFonts w:ascii="Arial" w:eastAsia="Arial" w:hAnsi="Arial" w:cs="Arial"/>
          <w:spacing w:val="-5"/>
          <w:sz w:val="18"/>
          <w:szCs w:val="18"/>
        </w:rPr>
        <w:t xml:space="preserve"> </w:t>
      </w:r>
      <w:r w:rsidRPr="001A1CFB">
        <w:rPr>
          <w:rFonts w:ascii="Arial" w:eastAsia="Arial" w:hAnsi="Arial" w:cs="Arial"/>
          <w:spacing w:val="-1"/>
          <w:sz w:val="18"/>
          <w:szCs w:val="18"/>
        </w:rPr>
        <w:t>občutljivo</w:t>
      </w:r>
      <w:r w:rsidRPr="001A1CFB">
        <w:rPr>
          <w:rFonts w:ascii="Arial" w:eastAsia="Arial" w:hAnsi="Arial" w:cs="Arial"/>
          <w:spacing w:val="-7"/>
          <w:sz w:val="18"/>
          <w:szCs w:val="18"/>
        </w:rPr>
        <w:t xml:space="preserve"> </w:t>
      </w:r>
      <w:r w:rsidRPr="001A1CFB">
        <w:rPr>
          <w:rFonts w:ascii="Arial" w:eastAsia="Arial" w:hAnsi="Arial" w:cs="Arial"/>
          <w:spacing w:val="-1"/>
          <w:sz w:val="18"/>
          <w:szCs w:val="18"/>
        </w:rPr>
        <w:t>kožo</w:t>
      </w:r>
    </w:p>
    <w:p w14:paraId="31D498FF" w14:textId="77777777" w:rsidR="00605617" w:rsidRPr="001A1CFB" w:rsidRDefault="00605617" w:rsidP="005C5177">
      <w:pPr>
        <w:widowControl w:val="0"/>
        <w:numPr>
          <w:ilvl w:val="4"/>
          <w:numId w:val="83"/>
        </w:numPr>
        <w:tabs>
          <w:tab w:val="left" w:pos="1379"/>
        </w:tabs>
        <w:suppressAutoHyphens/>
        <w:spacing w:after="0" w:line="207" w:lineRule="exact"/>
        <w:ind w:left="1871" w:hanging="340"/>
      </w:pPr>
      <w:r w:rsidRPr="001A1CFB">
        <w:rPr>
          <w:rFonts w:ascii="Arial" w:eastAsia="Arial" w:hAnsi="Arial" w:cs="Arial"/>
          <w:spacing w:val="-1"/>
          <w:sz w:val="18"/>
          <w:szCs w:val="18"/>
        </w:rPr>
        <w:t>dodatno</w:t>
      </w:r>
      <w:r w:rsidRPr="001A1CFB">
        <w:rPr>
          <w:rFonts w:ascii="Arial" w:eastAsia="Arial" w:hAnsi="Arial" w:cs="Arial"/>
          <w:spacing w:val="-6"/>
          <w:sz w:val="18"/>
          <w:szCs w:val="18"/>
        </w:rPr>
        <w:t xml:space="preserve"> </w:t>
      </w:r>
      <w:r w:rsidRPr="001A1CFB">
        <w:rPr>
          <w:rFonts w:ascii="Arial" w:eastAsia="Arial" w:hAnsi="Arial" w:cs="Arial"/>
          <w:spacing w:val="-1"/>
          <w:sz w:val="18"/>
          <w:szCs w:val="18"/>
        </w:rPr>
        <w:t>izpiranje</w:t>
      </w:r>
      <w:r w:rsidRPr="001A1CFB">
        <w:rPr>
          <w:rFonts w:ascii="Arial" w:eastAsia="Arial" w:hAnsi="Arial" w:cs="Arial"/>
          <w:spacing w:val="-5"/>
          <w:sz w:val="18"/>
          <w:szCs w:val="18"/>
        </w:rPr>
        <w:t xml:space="preserve"> </w:t>
      </w:r>
      <w:r w:rsidRPr="001A1CFB">
        <w:rPr>
          <w:rFonts w:ascii="Arial" w:eastAsia="Arial" w:hAnsi="Arial" w:cs="Arial"/>
          <w:sz w:val="18"/>
          <w:szCs w:val="18"/>
        </w:rPr>
        <w:t>po</w:t>
      </w:r>
      <w:r w:rsidRPr="001A1CFB">
        <w:rPr>
          <w:rFonts w:ascii="Arial" w:eastAsia="Arial" w:hAnsi="Arial" w:cs="Arial"/>
          <w:spacing w:val="-7"/>
          <w:sz w:val="18"/>
          <w:szCs w:val="18"/>
        </w:rPr>
        <w:t xml:space="preserve"> </w:t>
      </w:r>
      <w:r w:rsidRPr="001A1CFB">
        <w:rPr>
          <w:rFonts w:ascii="Arial" w:eastAsia="Arial" w:hAnsi="Arial" w:cs="Arial"/>
          <w:spacing w:val="-1"/>
          <w:sz w:val="18"/>
          <w:szCs w:val="18"/>
        </w:rPr>
        <w:t>uporabi</w:t>
      </w:r>
      <w:r w:rsidRPr="001A1CFB">
        <w:rPr>
          <w:rFonts w:ascii="Arial" w:eastAsia="Arial" w:hAnsi="Arial" w:cs="Arial"/>
          <w:spacing w:val="-8"/>
          <w:sz w:val="18"/>
          <w:szCs w:val="18"/>
        </w:rPr>
        <w:t xml:space="preserve"> </w:t>
      </w:r>
      <w:r w:rsidRPr="001A1CFB">
        <w:rPr>
          <w:rFonts w:ascii="Arial" w:eastAsia="Arial" w:hAnsi="Arial" w:cs="Arial"/>
          <w:spacing w:val="-1"/>
          <w:sz w:val="18"/>
          <w:szCs w:val="18"/>
        </w:rPr>
        <w:t>ni</w:t>
      </w:r>
      <w:r w:rsidRPr="001A1CFB">
        <w:rPr>
          <w:rFonts w:ascii="Arial" w:eastAsia="Arial" w:hAnsi="Arial" w:cs="Arial"/>
          <w:spacing w:val="-5"/>
          <w:sz w:val="18"/>
          <w:szCs w:val="18"/>
        </w:rPr>
        <w:t xml:space="preserve"> </w:t>
      </w:r>
      <w:r w:rsidRPr="001A1CFB">
        <w:rPr>
          <w:rFonts w:ascii="Arial" w:eastAsia="Arial" w:hAnsi="Arial" w:cs="Arial"/>
          <w:spacing w:val="-1"/>
          <w:sz w:val="18"/>
          <w:szCs w:val="18"/>
        </w:rPr>
        <w:t>potrebno</w:t>
      </w:r>
    </w:p>
    <w:p w14:paraId="43FE2F60" w14:textId="77777777" w:rsidR="00605617" w:rsidRPr="001A1CFB" w:rsidRDefault="00605617" w:rsidP="005C5177">
      <w:pPr>
        <w:widowControl w:val="0"/>
        <w:numPr>
          <w:ilvl w:val="3"/>
          <w:numId w:val="83"/>
        </w:numPr>
        <w:tabs>
          <w:tab w:val="left" w:pos="839"/>
        </w:tabs>
        <w:suppressAutoHyphens/>
        <w:spacing w:after="0" w:line="207" w:lineRule="exact"/>
        <w:rPr>
          <w:u w:val="single"/>
        </w:rPr>
      </w:pPr>
      <w:r w:rsidRPr="001A1CFB">
        <w:rPr>
          <w:rFonts w:ascii="Arial" w:eastAsia="Arial" w:hAnsi="Arial" w:cs="Arial"/>
          <w:spacing w:val="-1"/>
          <w:sz w:val="18"/>
          <w:szCs w:val="18"/>
          <w:u w:val="single"/>
        </w:rPr>
        <w:t>Varnost:</w:t>
      </w:r>
    </w:p>
    <w:p w14:paraId="096C4D52" w14:textId="77777777" w:rsidR="00605617" w:rsidRPr="001A1CFB" w:rsidRDefault="00605617" w:rsidP="005C5177">
      <w:pPr>
        <w:widowControl w:val="0"/>
        <w:numPr>
          <w:ilvl w:val="4"/>
          <w:numId w:val="83"/>
        </w:numPr>
        <w:tabs>
          <w:tab w:val="left" w:pos="1875"/>
        </w:tabs>
        <w:suppressAutoHyphens/>
        <w:spacing w:after="0" w:line="207" w:lineRule="exact"/>
        <w:ind w:left="1871" w:hanging="340"/>
      </w:pPr>
      <w:r w:rsidRPr="001A1CFB">
        <w:rPr>
          <w:rFonts w:ascii="Arial" w:eastAsia="Arial" w:hAnsi="Arial" w:cs="Arial"/>
          <w:sz w:val="18"/>
          <w:szCs w:val="18"/>
        </w:rPr>
        <w:t>ne</w:t>
      </w:r>
      <w:r w:rsidRPr="001A1CFB">
        <w:rPr>
          <w:rFonts w:ascii="Arial" w:eastAsia="Arial" w:hAnsi="Arial" w:cs="Arial"/>
          <w:spacing w:val="-4"/>
          <w:sz w:val="18"/>
          <w:szCs w:val="18"/>
        </w:rPr>
        <w:t xml:space="preserve"> </w:t>
      </w:r>
      <w:r w:rsidRPr="001A1CFB">
        <w:rPr>
          <w:rFonts w:ascii="Arial" w:eastAsia="Arial" w:hAnsi="Arial" w:cs="Arial"/>
          <w:spacing w:val="-1"/>
          <w:sz w:val="18"/>
          <w:szCs w:val="18"/>
        </w:rPr>
        <w:t>draži</w:t>
      </w:r>
      <w:r w:rsidRPr="001A1CFB">
        <w:rPr>
          <w:rFonts w:ascii="Arial" w:eastAsia="Arial" w:hAnsi="Arial" w:cs="Arial"/>
          <w:spacing w:val="-6"/>
          <w:sz w:val="18"/>
          <w:szCs w:val="18"/>
        </w:rPr>
        <w:t xml:space="preserve"> </w:t>
      </w:r>
      <w:r w:rsidRPr="001A1CFB">
        <w:rPr>
          <w:rFonts w:ascii="Arial" w:eastAsia="Arial" w:hAnsi="Arial" w:cs="Arial"/>
          <w:spacing w:val="-1"/>
          <w:sz w:val="18"/>
          <w:szCs w:val="18"/>
        </w:rPr>
        <w:t>kože</w:t>
      </w:r>
      <w:r w:rsidRPr="001A1CFB">
        <w:rPr>
          <w:rFonts w:ascii="Arial" w:eastAsia="Arial" w:hAnsi="Arial" w:cs="Arial"/>
          <w:spacing w:val="-3"/>
          <w:sz w:val="18"/>
          <w:szCs w:val="18"/>
        </w:rPr>
        <w:t xml:space="preserve"> </w:t>
      </w:r>
      <w:r w:rsidRPr="001A1CFB">
        <w:rPr>
          <w:rFonts w:ascii="Arial" w:eastAsia="Arial" w:hAnsi="Arial" w:cs="Arial"/>
          <w:spacing w:val="-1"/>
          <w:sz w:val="18"/>
          <w:szCs w:val="18"/>
        </w:rPr>
        <w:t>in</w:t>
      </w:r>
      <w:r w:rsidRPr="001A1CFB">
        <w:rPr>
          <w:rFonts w:ascii="Arial" w:eastAsia="Arial" w:hAnsi="Arial" w:cs="Arial"/>
          <w:spacing w:val="-3"/>
          <w:sz w:val="18"/>
          <w:szCs w:val="18"/>
        </w:rPr>
        <w:t xml:space="preserve"> </w:t>
      </w:r>
      <w:r w:rsidRPr="001A1CFB">
        <w:rPr>
          <w:rFonts w:ascii="Arial" w:eastAsia="Arial" w:hAnsi="Arial" w:cs="Arial"/>
          <w:spacing w:val="-1"/>
          <w:sz w:val="18"/>
          <w:szCs w:val="18"/>
        </w:rPr>
        <w:t>sluznic</w:t>
      </w:r>
    </w:p>
    <w:p w14:paraId="1ADEF54B" w14:textId="77777777" w:rsidR="00605617" w:rsidRPr="001A1CFB" w:rsidRDefault="00605617" w:rsidP="005C5177">
      <w:pPr>
        <w:widowControl w:val="0"/>
        <w:numPr>
          <w:ilvl w:val="4"/>
          <w:numId w:val="83"/>
        </w:numPr>
        <w:tabs>
          <w:tab w:val="left" w:pos="1875"/>
        </w:tabs>
        <w:suppressAutoHyphens/>
        <w:spacing w:after="0" w:line="206" w:lineRule="exact"/>
        <w:ind w:left="1871" w:hanging="340"/>
      </w:pPr>
      <w:r w:rsidRPr="001A1CFB">
        <w:rPr>
          <w:rFonts w:ascii="Arial" w:eastAsia="Arial" w:hAnsi="Arial" w:cs="Arial"/>
          <w:spacing w:val="-1"/>
          <w:sz w:val="18"/>
          <w:szCs w:val="18"/>
        </w:rPr>
        <w:t>opravljena</w:t>
      </w:r>
      <w:r w:rsidRPr="001A1CFB">
        <w:rPr>
          <w:rFonts w:ascii="Arial" w:eastAsia="Arial" w:hAnsi="Arial" w:cs="Arial"/>
          <w:spacing w:val="-13"/>
          <w:sz w:val="18"/>
          <w:szCs w:val="18"/>
        </w:rPr>
        <w:t xml:space="preserve"> </w:t>
      </w:r>
      <w:r w:rsidRPr="001A1CFB">
        <w:rPr>
          <w:rFonts w:ascii="Arial" w:eastAsia="Arial" w:hAnsi="Arial" w:cs="Arial"/>
          <w:spacing w:val="-1"/>
          <w:sz w:val="18"/>
          <w:szCs w:val="18"/>
        </w:rPr>
        <w:t>klinična</w:t>
      </w:r>
      <w:r w:rsidRPr="001A1CFB">
        <w:rPr>
          <w:rFonts w:ascii="Arial" w:eastAsia="Arial" w:hAnsi="Arial" w:cs="Arial"/>
          <w:spacing w:val="-10"/>
          <w:sz w:val="18"/>
          <w:szCs w:val="18"/>
        </w:rPr>
        <w:t xml:space="preserve"> </w:t>
      </w:r>
      <w:r w:rsidRPr="001A1CFB">
        <w:rPr>
          <w:rFonts w:ascii="Arial" w:eastAsia="Arial" w:hAnsi="Arial" w:cs="Arial"/>
          <w:spacing w:val="-1"/>
          <w:sz w:val="18"/>
          <w:szCs w:val="18"/>
        </w:rPr>
        <w:t>testiranja</w:t>
      </w:r>
    </w:p>
    <w:p w14:paraId="7675020E" w14:textId="77777777" w:rsidR="00605617" w:rsidRPr="001A1CFB" w:rsidRDefault="00605617" w:rsidP="005C5177">
      <w:pPr>
        <w:widowControl w:val="0"/>
        <w:numPr>
          <w:ilvl w:val="3"/>
          <w:numId w:val="83"/>
        </w:numPr>
        <w:tabs>
          <w:tab w:val="left" w:pos="839"/>
        </w:tabs>
        <w:suppressAutoHyphens/>
        <w:spacing w:after="0" w:line="206" w:lineRule="exact"/>
        <w:rPr>
          <w:u w:val="single"/>
        </w:rPr>
      </w:pPr>
      <w:r w:rsidRPr="001A1CFB">
        <w:rPr>
          <w:rFonts w:ascii="Arial" w:eastAsia="Arial" w:hAnsi="Arial" w:cs="Arial"/>
          <w:sz w:val="18"/>
          <w:szCs w:val="18"/>
          <w:u w:val="single"/>
        </w:rPr>
        <w:t>Oprema:</w:t>
      </w:r>
    </w:p>
    <w:p w14:paraId="01DCBBB1" w14:textId="77777777" w:rsidR="00605617" w:rsidRPr="001A1CFB" w:rsidRDefault="00605617" w:rsidP="005C5177">
      <w:pPr>
        <w:widowControl w:val="0"/>
        <w:numPr>
          <w:ilvl w:val="4"/>
          <w:numId w:val="83"/>
        </w:numPr>
        <w:tabs>
          <w:tab w:val="left" w:pos="1875"/>
        </w:tabs>
        <w:suppressAutoHyphens/>
        <w:spacing w:after="0" w:line="240" w:lineRule="auto"/>
        <w:ind w:left="1871" w:hanging="340"/>
      </w:pPr>
      <w:r w:rsidRPr="001A1CFB">
        <w:rPr>
          <w:rFonts w:ascii="Arial" w:eastAsia="Arial" w:hAnsi="Arial" w:cs="Arial"/>
          <w:sz w:val="18"/>
          <w:szCs w:val="18"/>
        </w:rPr>
        <w:t>250</w:t>
      </w:r>
      <w:r w:rsidRPr="001A1CFB">
        <w:rPr>
          <w:rFonts w:ascii="Arial" w:eastAsia="Arial" w:hAnsi="Arial" w:cs="Arial"/>
          <w:spacing w:val="-8"/>
          <w:sz w:val="18"/>
          <w:szCs w:val="18"/>
        </w:rPr>
        <w:t xml:space="preserve"> </w:t>
      </w:r>
      <w:r w:rsidRPr="001A1CFB">
        <w:rPr>
          <w:rFonts w:ascii="Arial" w:eastAsia="Arial" w:hAnsi="Arial" w:cs="Arial"/>
          <w:sz w:val="18"/>
          <w:szCs w:val="18"/>
        </w:rPr>
        <w:t>ml</w:t>
      </w:r>
      <w:r w:rsidRPr="001A1CFB">
        <w:rPr>
          <w:rFonts w:ascii="Arial" w:eastAsia="Arial" w:hAnsi="Arial" w:cs="Arial"/>
          <w:spacing w:val="-6"/>
          <w:sz w:val="18"/>
          <w:szCs w:val="18"/>
        </w:rPr>
        <w:t xml:space="preserve"> </w:t>
      </w:r>
      <w:r w:rsidRPr="001A1CFB">
        <w:rPr>
          <w:rFonts w:ascii="Arial" w:eastAsia="Arial" w:hAnsi="Arial" w:cs="Arial"/>
          <w:spacing w:val="-1"/>
          <w:sz w:val="18"/>
          <w:szCs w:val="18"/>
        </w:rPr>
        <w:t>embalaža,</w:t>
      </w:r>
      <w:r w:rsidRPr="001A1CFB">
        <w:rPr>
          <w:rFonts w:ascii="Arial" w:eastAsia="Arial" w:hAnsi="Arial" w:cs="Arial"/>
          <w:spacing w:val="-7"/>
          <w:sz w:val="18"/>
          <w:szCs w:val="18"/>
        </w:rPr>
        <w:t xml:space="preserve"> </w:t>
      </w:r>
      <w:r w:rsidRPr="001A1CFB">
        <w:rPr>
          <w:rFonts w:ascii="Arial" w:eastAsia="Arial" w:hAnsi="Arial" w:cs="Arial"/>
          <w:sz w:val="18"/>
          <w:szCs w:val="18"/>
        </w:rPr>
        <w:t>ki</w:t>
      </w:r>
      <w:r w:rsidRPr="001A1CFB">
        <w:rPr>
          <w:rFonts w:ascii="Arial" w:eastAsia="Arial" w:hAnsi="Arial" w:cs="Arial"/>
          <w:spacing w:val="-6"/>
          <w:sz w:val="18"/>
          <w:szCs w:val="18"/>
        </w:rPr>
        <w:t xml:space="preserve"> </w:t>
      </w:r>
      <w:r w:rsidRPr="001A1CFB">
        <w:rPr>
          <w:rFonts w:ascii="Arial" w:eastAsia="Arial" w:hAnsi="Arial" w:cs="Arial"/>
          <w:spacing w:val="-1"/>
          <w:sz w:val="18"/>
          <w:szCs w:val="18"/>
        </w:rPr>
        <w:t>omogoča</w:t>
      </w:r>
      <w:r w:rsidRPr="001A1CFB">
        <w:rPr>
          <w:rFonts w:ascii="Arial" w:eastAsia="Arial" w:hAnsi="Arial" w:cs="Arial"/>
          <w:spacing w:val="-8"/>
          <w:sz w:val="18"/>
          <w:szCs w:val="18"/>
        </w:rPr>
        <w:t xml:space="preserve"> </w:t>
      </w:r>
      <w:r w:rsidRPr="001A1CFB">
        <w:rPr>
          <w:rFonts w:ascii="Arial" w:eastAsia="Arial" w:hAnsi="Arial" w:cs="Arial"/>
          <w:spacing w:val="-1"/>
          <w:sz w:val="18"/>
          <w:szCs w:val="18"/>
        </w:rPr>
        <w:t>večkratno</w:t>
      </w:r>
      <w:r w:rsidRPr="001A1CFB">
        <w:rPr>
          <w:rFonts w:ascii="Arial" w:eastAsia="Arial" w:hAnsi="Arial" w:cs="Arial"/>
          <w:spacing w:val="-5"/>
          <w:sz w:val="18"/>
          <w:szCs w:val="18"/>
        </w:rPr>
        <w:t xml:space="preserve"> </w:t>
      </w:r>
      <w:r w:rsidRPr="001A1CFB">
        <w:rPr>
          <w:rFonts w:ascii="Arial" w:eastAsia="Arial" w:hAnsi="Arial" w:cs="Arial"/>
          <w:spacing w:val="-1"/>
          <w:sz w:val="18"/>
          <w:szCs w:val="18"/>
        </w:rPr>
        <w:t>uporabo</w:t>
      </w:r>
    </w:p>
    <w:p w14:paraId="0C19184C" w14:textId="77777777" w:rsidR="00605617" w:rsidRPr="001A1CFB" w:rsidRDefault="00605617" w:rsidP="00605617">
      <w:pPr>
        <w:spacing w:after="0"/>
        <w:rPr>
          <w:rFonts w:ascii="Arial" w:eastAsia="Arial" w:hAnsi="Arial" w:cs="Arial"/>
          <w:b/>
          <w:i/>
          <w:iCs/>
          <w:sz w:val="18"/>
          <w:szCs w:val="18"/>
        </w:rPr>
      </w:pPr>
    </w:p>
    <w:p w14:paraId="39C5C86B" w14:textId="77777777" w:rsidR="00605617" w:rsidRPr="001A1CFB" w:rsidRDefault="00605617" w:rsidP="00605617">
      <w:pPr>
        <w:spacing w:after="0"/>
        <w:rPr>
          <w:rFonts w:ascii="Arial" w:eastAsia="Arial" w:hAnsi="Arial" w:cs="Arial"/>
          <w:b/>
          <w:i/>
          <w:iCs/>
          <w:sz w:val="18"/>
          <w:szCs w:val="18"/>
        </w:rPr>
      </w:pPr>
    </w:p>
    <w:p w14:paraId="73A6932A" w14:textId="77777777" w:rsidR="00605617" w:rsidRPr="001A1CFB" w:rsidRDefault="00605617" w:rsidP="00605617">
      <w:pPr>
        <w:keepNext/>
        <w:widowControl w:val="0"/>
        <w:tabs>
          <w:tab w:val="left" w:pos="621"/>
        </w:tabs>
        <w:spacing w:after="0" w:line="240" w:lineRule="auto"/>
        <w:ind w:left="521" w:hanging="521"/>
        <w:outlineLvl w:val="0"/>
        <w:rPr>
          <w:i/>
          <w:iCs/>
        </w:rPr>
      </w:pPr>
      <w:r w:rsidRPr="001A1CFB">
        <w:rPr>
          <w:rFonts w:ascii="Arial" w:eastAsia="Aptos Display" w:hAnsi="Arial" w:cs="Arial"/>
          <w:b/>
          <w:spacing w:val="-1"/>
          <w:sz w:val="18"/>
          <w:szCs w:val="18"/>
        </w:rPr>
        <w:t>III.</w:t>
      </w:r>
      <w:r>
        <w:rPr>
          <w:rFonts w:ascii="Arial" w:eastAsia="Aptos Display" w:hAnsi="Arial" w:cs="Arial"/>
          <w:b/>
          <w:spacing w:val="-1"/>
          <w:sz w:val="18"/>
          <w:szCs w:val="18"/>
        </w:rPr>
        <w:t>7</w:t>
      </w:r>
      <w:r w:rsidRPr="001A1CFB">
        <w:rPr>
          <w:rFonts w:ascii="Arial" w:eastAsia="Aptos Display" w:hAnsi="Arial" w:cs="Arial"/>
          <w:b/>
          <w:spacing w:val="-1"/>
          <w:sz w:val="18"/>
          <w:szCs w:val="18"/>
        </w:rPr>
        <w:t>.4 Sredstvo</w:t>
      </w:r>
      <w:r w:rsidRPr="001A1CFB">
        <w:rPr>
          <w:rFonts w:ascii="Arial" w:eastAsia="Aptos Display" w:hAnsi="Arial" w:cs="Arial"/>
          <w:b/>
          <w:spacing w:val="-6"/>
          <w:sz w:val="18"/>
          <w:szCs w:val="18"/>
        </w:rPr>
        <w:t xml:space="preserve"> </w:t>
      </w:r>
      <w:r w:rsidRPr="001A1CFB">
        <w:rPr>
          <w:rFonts w:ascii="Arial" w:eastAsia="Aptos Display" w:hAnsi="Arial" w:cs="Arial"/>
          <w:b/>
          <w:spacing w:val="-1"/>
          <w:sz w:val="18"/>
          <w:szCs w:val="18"/>
        </w:rPr>
        <w:t>za</w:t>
      </w:r>
      <w:r w:rsidRPr="001A1CFB">
        <w:rPr>
          <w:rFonts w:ascii="Arial" w:eastAsia="Aptos Display" w:hAnsi="Arial" w:cs="Arial"/>
          <w:b/>
          <w:spacing w:val="-5"/>
          <w:sz w:val="18"/>
          <w:szCs w:val="18"/>
        </w:rPr>
        <w:t xml:space="preserve"> </w:t>
      </w:r>
      <w:r w:rsidRPr="001A1CFB">
        <w:rPr>
          <w:rFonts w:ascii="Arial" w:eastAsia="Aptos Display" w:hAnsi="Arial" w:cs="Arial"/>
          <w:b/>
          <w:spacing w:val="-1"/>
          <w:sz w:val="18"/>
          <w:szCs w:val="18"/>
        </w:rPr>
        <w:t>dekolonizacijo</w:t>
      </w:r>
      <w:r w:rsidRPr="001A1CFB">
        <w:rPr>
          <w:rFonts w:ascii="Arial" w:eastAsia="Aptos Display" w:hAnsi="Arial" w:cs="Arial"/>
          <w:b/>
          <w:spacing w:val="-8"/>
          <w:sz w:val="18"/>
          <w:szCs w:val="18"/>
        </w:rPr>
        <w:t xml:space="preserve"> </w:t>
      </w:r>
      <w:r w:rsidRPr="001A1CFB">
        <w:rPr>
          <w:rFonts w:ascii="Arial" w:eastAsia="Aptos Display" w:hAnsi="Arial" w:cs="Arial"/>
          <w:b/>
          <w:sz w:val="18"/>
          <w:szCs w:val="18"/>
        </w:rPr>
        <w:t>–</w:t>
      </w:r>
      <w:r w:rsidRPr="001A1CFB">
        <w:rPr>
          <w:rFonts w:ascii="Arial" w:eastAsia="Aptos Display" w:hAnsi="Arial" w:cs="Arial"/>
          <w:b/>
          <w:spacing w:val="-5"/>
          <w:sz w:val="18"/>
          <w:szCs w:val="18"/>
        </w:rPr>
        <w:t xml:space="preserve"> </w:t>
      </w:r>
      <w:r w:rsidRPr="001A1CFB">
        <w:rPr>
          <w:rFonts w:ascii="Arial" w:eastAsia="Aptos Display" w:hAnsi="Arial" w:cs="Arial"/>
          <w:b/>
          <w:sz w:val="18"/>
          <w:szCs w:val="18"/>
        </w:rPr>
        <w:t>gel</w:t>
      </w:r>
      <w:r w:rsidRPr="001A1CFB">
        <w:rPr>
          <w:rFonts w:ascii="Arial" w:eastAsia="Aptos Display" w:hAnsi="Arial" w:cs="Arial"/>
          <w:b/>
          <w:spacing w:val="-7"/>
          <w:sz w:val="18"/>
          <w:szCs w:val="18"/>
        </w:rPr>
        <w:t xml:space="preserve"> </w:t>
      </w:r>
      <w:r w:rsidRPr="001A1CFB">
        <w:rPr>
          <w:rFonts w:ascii="Arial" w:eastAsia="Aptos Display" w:hAnsi="Arial" w:cs="Arial"/>
          <w:b/>
          <w:sz w:val="18"/>
          <w:szCs w:val="18"/>
        </w:rPr>
        <w:t>za</w:t>
      </w:r>
      <w:r w:rsidRPr="001A1CFB">
        <w:rPr>
          <w:rFonts w:ascii="Arial" w:eastAsia="Aptos Display" w:hAnsi="Arial" w:cs="Arial"/>
          <w:b/>
          <w:spacing w:val="-1"/>
          <w:sz w:val="18"/>
          <w:szCs w:val="18"/>
        </w:rPr>
        <w:t xml:space="preserve"> nos</w:t>
      </w:r>
    </w:p>
    <w:p w14:paraId="5868AF2A" w14:textId="77777777" w:rsidR="00605617" w:rsidRPr="001A1CFB" w:rsidRDefault="00605617" w:rsidP="00605617">
      <w:pPr>
        <w:widowControl w:val="0"/>
        <w:tabs>
          <w:tab w:val="left" w:pos="621"/>
        </w:tabs>
        <w:spacing w:after="0" w:line="240" w:lineRule="auto"/>
        <w:ind w:left="521" w:hanging="521"/>
        <w:outlineLvl w:val="0"/>
        <w:rPr>
          <w:rFonts w:ascii="Arial" w:eastAsia="Aptos Display" w:hAnsi="Arial" w:cs="Arial"/>
          <w:b/>
          <w:spacing w:val="-1"/>
          <w:sz w:val="18"/>
          <w:szCs w:val="18"/>
        </w:rPr>
      </w:pPr>
    </w:p>
    <w:p w14:paraId="4314B04E" w14:textId="77777777" w:rsidR="00605617" w:rsidRPr="001A1CFB" w:rsidRDefault="00605617" w:rsidP="005C5177">
      <w:pPr>
        <w:widowControl w:val="0"/>
        <w:numPr>
          <w:ilvl w:val="3"/>
          <w:numId w:val="86"/>
        </w:numPr>
        <w:tabs>
          <w:tab w:val="left" w:pos="839"/>
        </w:tabs>
        <w:suppressAutoHyphens/>
        <w:spacing w:after="0" w:line="240" w:lineRule="auto"/>
        <w:rPr>
          <w:u w:val="single"/>
        </w:rPr>
      </w:pPr>
      <w:r w:rsidRPr="001A1CFB">
        <w:rPr>
          <w:rFonts w:ascii="Arial" w:eastAsia="Arial" w:hAnsi="Arial" w:cs="Arial"/>
          <w:spacing w:val="-1"/>
          <w:sz w:val="18"/>
          <w:szCs w:val="18"/>
          <w:u w:val="single"/>
        </w:rPr>
        <w:t>Strokovne</w:t>
      </w:r>
      <w:r w:rsidRPr="001A1CFB">
        <w:rPr>
          <w:rFonts w:ascii="Arial" w:eastAsia="Arial" w:hAnsi="Arial" w:cs="Arial"/>
          <w:spacing w:val="-14"/>
          <w:sz w:val="18"/>
          <w:szCs w:val="18"/>
          <w:u w:val="single"/>
        </w:rPr>
        <w:t xml:space="preserve"> </w:t>
      </w:r>
      <w:r w:rsidRPr="001A1CFB">
        <w:rPr>
          <w:rFonts w:ascii="Arial" w:eastAsia="Arial" w:hAnsi="Arial" w:cs="Arial"/>
          <w:spacing w:val="-1"/>
          <w:sz w:val="18"/>
          <w:szCs w:val="18"/>
          <w:u w:val="single"/>
        </w:rPr>
        <w:t>zahteve:</w:t>
      </w:r>
    </w:p>
    <w:p w14:paraId="0BBC7635" w14:textId="77777777" w:rsidR="00605617" w:rsidRPr="001A1CFB" w:rsidRDefault="00605617" w:rsidP="005C5177">
      <w:pPr>
        <w:widowControl w:val="0"/>
        <w:numPr>
          <w:ilvl w:val="4"/>
          <w:numId w:val="86"/>
        </w:numPr>
        <w:tabs>
          <w:tab w:val="left" w:pos="1875"/>
        </w:tabs>
        <w:suppressAutoHyphens/>
        <w:spacing w:after="0" w:line="207" w:lineRule="exact"/>
        <w:ind w:left="1871" w:hanging="340"/>
        <w:rPr>
          <w:i/>
          <w:iCs/>
        </w:rPr>
      </w:pPr>
      <w:r w:rsidRPr="001A1CFB">
        <w:rPr>
          <w:rFonts w:ascii="Arial" w:eastAsia="Arial" w:hAnsi="Arial" w:cs="Arial"/>
          <w:spacing w:val="-1"/>
          <w:sz w:val="18"/>
          <w:szCs w:val="18"/>
        </w:rPr>
        <w:t>aktivna</w:t>
      </w:r>
      <w:r w:rsidRPr="001A1CFB">
        <w:rPr>
          <w:rFonts w:ascii="Arial" w:eastAsia="Arial" w:hAnsi="Arial" w:cs="Arial"/>
          <w:spacing w:val="-14"/>
          <w:sz w:val="18"/>
          <w:szCs w:val="18"/>
        </w:rPr>
        <w:t xml:space="preserve"> </w:t>
      </w:r>
      <w:r w:rsidRPr="001A1CFB">
        <w:rPr>
          <w:rFonts w:ascii="Arial" w:eastAsia="Arial" w:hAnsi="Arial" w:cs="Arial"/>
          <w:spacing w:val="-1"/>
          <w:sz w:val="18"/>
          <w:szCs w:val="18"/>
        </w:rPr>
        <w:t>substanca:</w:t>
      </w:r>
      <w:r w:rsidRPr="001A1CFB">
        <w:rPr>
          <w:rFonts w:ascii="Arial" w:eastAsia="Arial" w:hAnsi="Arial" w:cs="Arial"/>
          <w:spacing w:val="-13"/>
          <w:sz w:val="18"/>
          <w:szCs w:val="18"/>
        </w:rPr>
        <w:t xml:space="preserve"> </w:t>
      </w:r>
      <w:r w:rsidRPr="001A1CFB">
        <w:rPr>
          <w:rFonts w:ascii="Arial" w:eastAsia="Arial" w:hAnsi="Arial" w:cs="Arial"/>
          <w:spacing w:val="-1"/>
          <w:sz w:val="18"/>
          <w:szCs w:val="18"/>
        </w:rPr>
        <w:t>0,1%</w:t>
      </w:r>
      <w:r w:rsidRPr="001A1CFB">
        <w:rPr>
          <w:rFonts w:ascii="Arial" w:eastAsia="Arial" w:hAnsi="Arial" w:cs="Arial"/>
          <w:spacing w:val="-5"/>
          <w:sz w:val="18"/>
          <w:szCs w:val="18"/>
        </w:rPr>
        <w:t xml:space="preserve"> </w:t>
      </w:r>
      <w:r w:rsidRPr="001A1CFB">
        <w:rPr>
          <w:rFonts w:ascii="Arial" w:eastAsia="Arial" w:hAnsi="Arial" w:cs="Arial"/>
          <w:spacing w:val="-1"/>
          <w:sz w:val="18"/>
          <w:szCs w:val="18"/>
        </w:rPr>
        <w:t>poliheksanid,</w:t>
      </w:r>
      <w:r w:rsidRPr="001A1CFB">
        <w:rPr>
          <w:rFonts w:ascii="Arial" w:eastAsia="Arial" w:hAnsi="Arial" w:cs="Arial"/>
          <w:spacing w:val="-7"/>
          <w:sz w:val="18"/>
          <w:szCs w:val="18"/>
        </w:rPr>
        <w:t xml:space="preserve"> </w:t>
      </w:r>
      <w:r w:rsidRPr="001A1CFB">
        <w:rPr>
          <w:rFonts w:ascii="Arial" w:eastAsia="Arial" w:hAnsi="Arial" w:cs="Arial"/>
          <w:spacing w:val="-1"/>
          <w:sz w:val="18"/>
          <w:szCs w:val="18"/>
        </w:rPr>
        <w:t>0,1</w:t>
      </w:r>
      <w:r w:rsidRPr="001A1CFB">
        <w:rPr>
          <w:rFonts w:ascii="Arial" w:eastAsia="Arial" w:hAnsi="Arial" w:cs="Arial"/>
          <w:spacing w:val="-5"/>
          <w:sz w:val="18"/>
          <w:szCs w:val="18"/>
        </w:rPr>
        <w:t xml:space="preserve"> </w:t>
      </w:r>
      <w:r w:rsidRPr="001A1CFB">
        <w:rPr>
          <w:rFonts w:ascii="Arial" w:eastAsia="Arial" w:hAnsi="Arial" w:cs="Arial"/>
          <w:spacing w:val="-1"/>
          <w:sz w:val="18"/>
          <w:szCs w:val="18"/>
        </w:rPr>
        <w:t>%</w:t>
      </w:r>
      <w:r w:rsidRPr="001A1CFB">
        <w:rPr>
          <w:rFonts w:ascii="Arial" w:eastAsia="Arial" w:hAnsi="Arial" w:cs="Arial"/>
          <w:spacing w:val="-5"/>
          <w:sz w:val="18"/>
          <w:szCs w:val="18"/>
        </w:rPr>
        <w:t xml:space="preserve"> </w:t>
      </w:r>
      <w:r w:rsidRPr="001A1CFB">
        <w:rPr>
          <w:rFonts w:ascii="Arial" w:eastAsia="Arial" w:hAnsi="Arial" w:cs="Arial"/>
          <w:spacing w:val="-1"/>
          <w:sz w:val="18"/>
          <w:szCs w:val="18"/>
        </w:rPr>
        <w:t>betain</w:t>
      </w:r>
    </w:p>
    <w:p w14:paraId="580F88DF" w14:textId="77777777" w:rsidR="00605617" w:rsidRPr="001A1CFB" w:rsidRDefault="00605617" w:rsidP="005C5177">
      <w:pPr>
        <w:widowControl w:val="0"/>
        <w:numPr>
          <w:ilvl w:val="4"/>
          <w:numId w:val="86"/>
        </w:numPr>
        <w:tabs>
          <w:tab w:val="left" w:pos="1875"/>
        </w:tabs>
        <w:suppressAutoHyphens/>
        <w:spacing w:after="0" w:line="206" w:lineRule="exact"/>
        <w:ind w:left="1871" w:hanging="340"/>
      </w:pPr>
      <w:r w:rsidRPr="001A1CFB">
        <w:rPr>
          <w:rFonts w:ascii="Arial" w:eastAsia="Arial" w:hAnsi="Arial" w:cs="Arial"/>
          <w:spacing w:val="-1"/>
          <w:sz w:val="18"/>
          <w:szCs w:val="18"/>
        </w:rPr>
        <w:t>učinkovit</w:t>
      </w:r>
      <w:r w:rsidRPr="001A1CFB">
        <w:rPr>
          <w:rFonts w:ascii="Arial" w:eastAsia="Arial" w:hAnsi="Arial" w:cs="Arial"/>
          <w:spacing w:val="-7"/>
          <w:sz w:val="18"/>
          <w:szCs w:val="18"/>
        </w:rPr>
        <w:t xml:space="preserve"> </w:t>
      </w:r>
      <w:r w:rsidRPr="001A1CFB">
        <w:rPr>
          <w:rFonts w:ascii="Arial" w:eastAsia="Arial" w:hAnsi="Arial" w:cs="Arial"/>
          <w:sz w:val="18"/>
          <w:szCs w:val="18"/>
        </w:rPr>
        <w:t>pri</w:t>
      </w:r>
      <w:r w:rsidRPr="001A1CFB">
        <w:rPr>
          <w:rFonts w:ascii="Arial" w:eastAsia="Arial" w:hAnsi="Arial" w:cs="Arial"/>
          <w:spacing w:val="-5"/>
          <w:sz w:val="18"/>
          <w:szCs w:val="18"/>
        </w:rPr>
        <w:t xml:space="preserve"> </w:t>
      </w:r>
      <w:r w:rsidRPr="001A1CFB">
        <w:rPr>
          <w:rFonts w:ascii="Arial" w:eastAsia="Arial" w:hAnsi="Arial" w:cs="Arial"/>
          <w:spacing w:val="-1"/>
          <w:sz w:val="18"/>
          <w:szCs w:val="18"/>
        </w:rPr>
        <w:t>dekolonizaciji</w:t>
      </w:r>
      <w:r w:rsidRPr="001A1CFB">
        <w:rPr>
          <w:rFonts w:ascii="Arial" w:eastAsia="Arial" w:hAnsi="Arial" w:cs="Arial"/>
          <w:spacing w:val="-4"/>
          <w:sz w:val="18"/>
          <w:szCs w:val="18"/>
        </w:rPr>
        <w:t xml:space="preserve"> </w:t>
      </w:r>
      <w:r w:rsidRPr="001A1CFB">
        <w:rPr>
          <w:rFonts w:ascii="Arial" w:eastAsia="Arial" w:hAnsi="Arial" w:cs="Arial"/>
          <w:spacing w:val="-1"/>
          <w:sz w:val="18"/>
          <w:szCs w:val="18"/>
        </w:rPr>
        <w:t>bolnika</w:t>
      </w:r>
      <w:r w:rsidRPr="001A1CFB">
        <w:rPr>
          <w:rFonts w:ascii="Arial" w:eastAsia="Arial" w:hAnsi="Arial" w:cs="Arial"/>
          <w:spacing w:val="-7"/>
          <w:sz w:val="18"/>
          <w:szCs w:val="18"/>
        </w:rPr>
        <w:t xml:space="preserve"> </w:t>
      </w:r>
      <w:r w:rsidRPr="001A1CFB">
        <w:rPr>
          <w:rFonts w:ascii="Arial" w:eastAsia="Arial" w:hAnsi="Arial" w:cs="Arial"/>
          <w:sz w:val="18"/>
          <w:szCs w:val="18"/>
        </w:rPr>
        <w:t>z</w:t>
      </w:r>
      <w:r w:rsidRPr="001A1CFB">
        <w:rPr>
          <w:rFonts w:ascii="Arial" w:eastAsia="Arial" w:hAnsi="Arial" w:cs="Arial"/>
          <w:spacing w:val="-6"/>
          <w:sz w:val="18"/>
          <w:szCs w:val="18"/>
        </w:rPr>
        <w:t xml:space="preserve"> </w:t>
      </w:r>
      <w:r w:rsidRPr="001A1CFB">
        <w:rPr>
          <w:rFonts w:ascii="Arial" w:eastAsia="Arial" w:hAnsi="Arial" w:cs="Arial"/>
          <w:spacing w:val="-2"/>
          <w:sz w:val="18"/>
          <w:szCs w:val="18"/>
        </w:rPr>
        <w:t>MRSA</w:t>
      </w:r>
    </w:p>
    <w:p w14:paraId="6702C700" w14:textId="77777777" w:rsidR="00605617" w:rsidRPr="001A1CFB" w:rsidRDefault="00605617" w:rsidP="005C5177">
      <w:pPr>
        <w:widowControl w:val="0"/>
        <w:numPr>
          <w:ilvl w:val="4"/>
          <w:numId w:val="86"/>
        </w:numPr>
        <w:tabs>
          <w:tab w:val="left" w:pos="1875"/>
        </w:tabs>
        <w:suppressAutoHyphens/>
        <w:spacing w:after="0" w:line="207" w:lineRule="exact"/>
        <w:ind w:left="1871" w:hanging="340"/>
      </w:pPr>
      <w:r w:rsidRPr="001A1CFB">
        <w:rPr>
          <w:rFonts w:ascii="Arial" w:eastAsia="Arial" w:hAnsi="Arial" w:cs="Arial"/>
          <w:spacing w:val="-1"/>
          <w:sz w:val="18"/>
          <w:szCs w:val="18"/>
        </w:rPr>
        <w:t>namenjen</w:t>
      </w:r>
      <w:r w:rsidRPr="001A1CFB">
        <w:rPr>
          <w:rFonts w:ascii="Arial" w:eastAsia="Arial" w:hAnsi="Arial" w:cs="Arial"/>
          <w:spacing w:val="-13"/>
          <w:sz w:val="18"/>
          <w:szCs w:val="18"/>
        </w:rPr>
        <w:t xml:space="preserve"> za</w:t>
      </w:r>
      <w:r w:rsidRPr="001A1CFB">
        <w:rPr>
          <w:rFonts w:ascii="Arial" w:eastAsia="Arial" w:hAnsi="Arial" w:cs="Arial"/>
          <w:spacing w:val="-13"/>
          <w:sz w:val="19"/>
          <w:szCs w:val="18"/>
        </w:rPr>
        <w:t xml:space="preserve"> </w:t>
      </w:r>
      <w:r w:rsidRPr="001A1CFB">
        <w:rPr>
          <w:rFonts w:ascii="Arial" w:hAnsi="Arial"/>
          <w:sz w:val="19"/>
        </w:rPr>
        <w:t>dekolonizacijo nosne sluznice</w:t>
      </w:r>
    </w:p>
    <w:p w14:paraId="70992BBB" w14:textId="77777777" w:rsidR="00605617" w:rsidRPr="001A1CFB" w:rsidRDefault="00605617" w:rsidP="005C5177">
      <w:pPr>
        <w:widowControl w:val="0"/>
        <w:numPr>
          <w:ilvl w:val="4"/>
          <w:numId w:val="86"/>
        </w:numPr>
        <w:tabs>
          <w:tab w:val="left" w:pos="1875"/>
        </w:tabs>
        <w:suppressAutoHyphens/>
        <w:spacing w:after="0" w:line="206" w:lineRule="exact"/>
        <w:ind w:left="1871" w:hanging="340"/>
      </w:pPr>
      <w:r w:rsidRPr="001A1CFB">
        <w:rPr>
          <w:rFonts w:ascii="Arial" w:eastAsia="Arial" w:hAnsi="Arial" w:cs="Arial"/>
          <w:spacing w:val="-1"/>
          <w:sz w:val="18"/>
          <w:szCs w:val="18"/>
        </w:rPr>
        <w:t xml:space="preserve">brezbarvni gel, ki je </w:t>
      </w:r>
      <w:r w:rsidRPr="001A1CFB">
        <w:rPr>
          <w:rFonts w:ascii="Arial" w:eastAsia="Arial" w:hAnsi="Arial" w:cs="Arial"/>
          <w:strike/>
          <w:spacing w:val="-1"/>
          <w:sz w:val="18"/>
          <w:szCs w:val="18"/>
        </w:rPr>
        <w:t>in</w:t>
      </w:r>
      <w:r w:rsidRPr="001A1CFB">
        <w:rPr>
          <w:rFonts w:ascii="Arial" w:eastAsia="Arial" w:hAnsi="Arial" w:cs="Arial"/>
          <w:spacing w:val="-6"/>
          <w:sz w:val="18"/>
          <w:szCs w:val="18"/>
        </w:rPr>
        <w:t xml:space="preserve"> </w:t>
      </w:r>
      <w:r w:rsidRPr="001A1CFB">
        <w:rPr>
          <w:rFonts w:ascii="Arial" w:eastAsia="Arial" w:hAnsi="Arial" w:cs="Arial"/>
          <w:spacing w:val="-1"/>
          <w:sz w:val="18"/>
          <w:szCs w:val="18"/>
        </w:rPr>
        <w:t>pripravljen</w:t>
      </w:r>
      <w:r w:rsidRPr="001A1CFB">
        <w:rPr>
          <w:rFonts w:ascii="Arial" w:eastAsia="Arial" w:hAnsi="Arial" w:cs="Arial"/>
          <w:strike/>
          <w:spacing w:val="-1"/>
          <w:sz w:val="18"/>
          <w:szCs w:val="18"/>
        </w:rPr>
        <w:t>o</w:t>
      </w:r>
      <w:r w:rsidRPr="001A1CFB">
        <w:rPr>
          <w:rFonts w:ascii="Arial" w:eastAsia="Arial" w:hAnsi="Arial" w:cs="Arial"/>
          <w:spacing w:val="-6"/>
          <w:sz w:val="18"/>
          <w:szCs w:val="18"/>
        </w:rPr>
        <w:t xml:space="preserve"> </w:t>
      </w:r>
      <w:r w:rsidRPr="001A1CFB">
        <w:rPr>
          <w:rFonts w:ascii="Arial" w:eastAsia="Arial" w:hAnsi="Arial" w:cs="Arial"/>
          <w:spacing w:val="-1"/>
          <w:sz w:val="18"/>
          <w:szCs w:val="18"/>
        </w:rPr>
        <w:t>za</w:t>
      </w:r>
      <w:r w:rsidRPr="001A1CFB">
        <w:rPr>
          <w:rFonts w:ascii="Arial" w:eastAsia="Arial" w:hAnsi="Arial" w:cs="Arial"/>
          <w:spacing w:val="-6"/>
          <w:sz w:val="18"/>
          <w:szCs w:val="18"/>
        </w:rPr>
        <w:t xml:space="preserve"> </w:t>
      </w:r>
      <w:r w:rsidRPr="001A1CFB">
        <w:rPr>
          <w:rFonts w:ascii="Arial" w:eastAsia="Arial" w:hAnsi="Arial" w:cs="Arial"/>
          <w:spacing w:val="-1"/>
          <w:sz w:val="18"/>
          <w:szCs w:val="18"/>
        </w:rPr>
        <w:t>takojšnjo</w:t>
      </w:r>
      <w:r w:rsidRPr="001A1CFB">
        <w:rPr>
          <w:rFonts w:ascii="Arial" w:eastAsia="Arial" w:hAnsi="Arial" w:cs="Arial"/>
          <w:spacing w:val="-6"/>
          <w:sz w:val="18"/>
          <w:szCs w:val="18"/>
        </w:rPr>
        <w:t xml:space="preserve"> </w:t>
      </w:r>
      <w:r w:rsidRPr="001A1CFB">
        <w:rPr>
          <w:rFonts w:ascii="Arial" w:eastAsia="Arial" w:hAnsi="Arial" w:cs="Arial"/>
          <w:spacing w:val="-1"/>
          <w:sz w:val="18"/>
          <w:szCs w:val="18"/>
        </w:rPr>
        <w:t>uporabo</w:t>
      </w:r>
    </w:p>
    <w:p w14:paraId="3F2F91E1" w14:textId="77777777" w:rsidR="00605617" w:rsidRPr="001A1CFB" w:rsidRDefault="00605617" w:rsidP="005C5177">
      <w:pPr>
        <w:widowControl w:val="0"/>
        <w:numPr>
          <w:ilvl w:val="4"/>
          <w:numId w:val="86"/>
        </w:numPr>
        <w:tabs>
          <w:tab w:val="left" w:pos="1875"/>
        </w:tabs>
        <w:suppressAutoHyphens/>
        <w:spacing w:after="0" w:line="206" w:lineRule="exact"/>
        <w:ind w:left="1871" w:hanging="340"/>
      </w:pPr>
      <w:r w:rsidRPr="001A1CFB">
        <w:rPr>
          <w:rFonts w:ascii="Arial" w:eastAsia="Arial" w:hAnsi="Arial" w:cs="Arial"/>
          <w:spacing w:val="-1"/>
          <w:sz w:val="18"/>
          <w:szCs w:val="18"/>
        </w:rPr>
        <w:t>dodatno</w:t>
      </w:r>
      <w:r w:rsidRPr="001A1CFB">
        <w:rPr>
          <w:rFonts w:ascii="Arial" w:eastAsia="Arial" w:hAnsi="Arial" w:cs="Arial"/>
          <w:spacing w:val="-6"/>
          <w:sz w:val="18"/>
          <w:szCs w:val="18"/>
        </w:rPr>
        <w:t xml:space="preserve"> </w:t>
      </w:r>
      <w:r w:rsidRPr="001A1CFB">
        <w:rPr>
          <w:rFonts w:ascii="Arial" w:eastAsia="Arial" w:hAnsi="Arial" w:cs="Arial"/>
          <w:spacing w:val="-1"/>
          <w:sz w:val="18"/>
          <w:szCs w:val="18"/>
        </w:rPr>
        <w:t>izpiranje</w:t>
      </w:r>
      <w:r w:rsidRPr="001A1CFB">
        <w:rPr>
          <w:rFonts w:ascii="Arial" w:eastAsia="Arial" w:hAnsi="Arial" w:cs="Arial"/>
          <w:spacing w:val="-5"/>
          <w:sz w:val="18"/>
          <w:szCs w:val="18"/>
        </w:rPr>
        <w:t xml:space="preserve"> </w:t>
      </w:r>
      <w:r w:rsidRPr="001A1CFB">
        <w:rPr>
          <w:rFonts w:ascii="Arial" w:eastAsia="Arial" w:hAnsi="Arial" w:cs="Arial"/>
          <w:sz w:val="18"/>
          <w:szCs w:val="18"/>
        </w:rPr>
        <w:t>po</w:t>
      </w:r>
      <w:r w:rsidRPr="001A1CFB">
        <w:rPr>
          <w:rFonts w:ascii="Arial" w:eastAsia="Arial" w:hAnsi="Arial" w:cs="Arial"/>
          <w:spacing w:val="-7"/>
          <w:sz w:val="18"/>
          <w:szCs w:val="18"/>
        </w:rPr>
        <w:t xml:space="preserve"> </w:t>
      </w:r>
      <w:r w:rsidRPr="001A1CFB">
        <w:rPr>
          <w:rFonts w:ascii="Arial" w:eastAsia="Arial" w:hAnsi="Arial" w:cs="Arial"/>
          <w:spacing w:val="-1"/>
          <w:sz w:val="18"/>
          <w:szCs w:val="18"/>
        </w:rPr>
        <w:t>uporabi</w:t>
      </w:r>
      <w:r w:rsidRPr="001A1CFB">
        <w:rPr>
          <w:rFonts w:ascii="Arial" w:eastAsia="Arial" w:hAnsi="Arial" w:cs="Arial"/>
          <w:spacing w:val="-8"/>
          <w:sz w:val="18"/>
          <w:szCs w:val="18"/>
        </w:rPr>
        <w:t xml:space="preserve"> </w:t>
      </w:r>
      <w:r w:rsidRPr="001A1CFB">
        <w:rPr>
          <w:rFonts w:ascii="Arial" w:eastAsia="Arial" w:hAnsi="Arial" w:cs="Arial"/>
          <w:spacing w:val="-1"/>
          <w:sz w:val="18"/>
          <w:szCs w:val="18"/>
        </w:rPr>
        <w:t>ni</w:t>
      </w:r>
      <w:r w:rsidRPr="001A1CFB">
        <w:rPr>
          <w:rFonts w:ascii="Arial" w:eastAsia="Arial" w:hAnsi="Arial" w:cs="Arial"/>
          <w:spacing w:val="-5"/>
          <w:sz w:val="18"/>
          <w:szCs w:val="18"/>
        </w:rPr>
        <w:t xml:space="preserve"> </w:t>
      </w:r>
      <w:r w:rsidRPr="001A1CFB">
        <w:rPr>
          <w:rFonts w:ascii="Arial" w:eastAsia="Arial" w:hAnsi="Arial" w:cs="Arial"/>
          <w:spacing w:val="-1"/>
          <w:sz w:val="18"/>
          <w:szCs w:val="18"/>
        </w:rPr>
        <w:t>potrebno</w:t>
      </w:r>
    </w:p>
    <w:p w14:paraId="1EFC42C7" w14:textId="77777777" w:rsidR="00605617" w:rsidRPr="001A1CFB" w:rsidRDefault="00605617" w:rsidP="005C5177">
      <w:pPr>
        <w:widowControl w:val="0"/>
        <w:numPr>
          <w:ilvl w:val="4"/>
          <w:numId w:val="86"/>
        </w:numPr>
        <w:tabs>
          <w:tab w:val="left" w:pos="1875"/>
        </w:tabs>
        <w:suppressAutoHyphens/>
        <w:spacing w:after="0" w:line="207" w:lineRule="exact"/>
        <w:ind w:left="1871" w:hanging="340"/>
      </w:pPr>
      <w:r w:rsidRPr="001A1CFB">
        <w:rPr>
          <w:rFonts w:ascii="Arial" w:eastAsia="Arial" w:hAnsi="Arial" w:cs="Arial"/>
          <w:spacing w:val="-1"/>
          <w:sz w:val="18"/>
          <w:szCs w:val="18"/>
        </w:rPr>
        <w:t>uporaben</w:t>
      </w:r>
      <w:r w:rsidRPr="001A1CFB">
        <w:rPr>
          <w:rFonts w:ascii="Arial" w:eastAsia="Arial" w:hAnsi="Arial" w:cs="Arial"/>
          <w:spacing w:val="-4"/>
          <w:sz w:val="18"/>
          <w:szCs w:val="18"/>
        </w:rPr>
        <w:t xml:space="preserve"> </w:t>
      </w:r>
      <w:r w:rsidRPr="001A1CFB">
        <w:rPr>
          <w:rFonts w:ascii="Arial" w:eastAsia="Arial" w:hAnsi="Arial" w:cs="Arial"/>
          <w:spacing w:val="-1"/>
          <w:sz w:val="18"/>
          <w:szCs w:val="18"/>
        </w:rPr>
        <w:t>do</w:t>
      </w:r>
      <w:r w:rsidRPr="001A1CFB">
        <w:rPr>
          <w:rFonts w:ascii="Arial" w:eastAsia="Arial" w:hAnsi="Arial" w:cs="Arial"/>
          <w:spacing w:val="-4"/>
          <w:sz w:val="18"/>
          <w:szCs w:val="18"/>
        </w:rPr>
        <w:t xml:space="preserve"> </w:t>
      </w:r>
      <w:r w:rsidRPr="001A1CFB">
        <w:rPr>
          <w:rFonts w:ascii="Arial" w:eastAsia="Arial" w:hAnsi="Arial" w:cs="Arial"/>
          <w:sz w:val="18"/>
          <w:szCs w:val="18"/>
        </w:rPr>
        <w:t>8</w:t>
      </w:r>
      <w:r w:rsidRPr="001A1CFB">
        <w:rPr>
          <w:rFonts w:ascii="Arial" w:eastAsia="Arial" w:hAnsi="Arial" w:cs="Arial"/>
          <w:spacing w:val="-7"/>
          <w:sz w:val="18"/>
          <w:szCs w:val="18"/>
        </w:rPr>
        <w:t xml:space="preserve"> </w:t>
      </w:r>
      <w:r w:rsidRPr="001A1CFB">
        <w:rPr>
          <w:rFonts w:ascii="Arial" w:eastAsia="Arial" w:hAnsi="Arial" w:cs="Arial"/>
          <w:spacing w:val="-1"/>
          <w:sz w:val="18"/>
          <w:szCs w:val="18"/>
        </w:rPr>
        <w:t>tednov</w:t>
      </w:r>
      <w:r w:rsidRPr="001A1CFB">
        <w:rPr>
          <w:rFonts w:ascii="Arial" w:eastAsia="Arial" w:hAnsi="Arial" w:cs="Arial"/>
          <w:spacing w:val="-5"/>
          <w:sz w:val="18"/>
          <w:szCs w:val="18"/>
        </w:rPr>
        <w:t xml:space="preserve"> </w:t>
      </w:r>
      <w:r w:rsidRPr="001A1CFB">
        <w:rPr>
          <w:rFonts w:ascii="Arial" w:eastAsia="Arial" w:hAnsi="Arial" w:cs="Arial"/>
          <w:sz w:val="18"/>
          <w:szCs w:val="18"/>
        </w:rPr>
        <w:t>po</w:t>
      </w:r>
      <w:r w:rsidRPr="001A1CFB">
        <w:rPr>
          <w:rFonts w:ascii="Arial" w:eastAsia="Arial" w:hAnsi="Arial" w:cs="Arial"/>
          <w:spacing w:val="-4"/>
          <w:sz w:val="18"/>
          <w:szCs w:val="18"/>
        </w:rPr>
        <w:t xml:space="preserve"> </w:t>
      </w:r>
      <w:r w:rsidRPr="001A1CFB">
        <w:rPr>
          <w:rFonts w:ascii="Arial" w:eastAsia="Arial" w:hAnsi="Arial" w:cs="Arial"/>
          <w:spacing w:val="-1"/>
          <w:sz w:val="18"/>
          <w:szCs w:val="18"/>
        </w:rPr>
        <w:t>prvem</w:t>
      </w:r>
      <w:r w:rsidRPr="001A1CFB">
        <w:rPr>
          <w:rFonts w:ascii="Arial" w:eastAsia="Arial" w:hAnsi="Arial" w:cs="Arial"/>
          <w:spacing w:val="-4"/>
          <w:sz w:val="18"/>
          <w:szCs w:val="18"/>
        </w:rPr>
        <w:t xml:space="preserve"> </w:t>
      </w:r>
      <w:r w:rsidRPr="001A1CFB">
        <w:rPr>
          <w:rFonts w:ascii="Arial" w:eastAsia="Arial" w:hAnsi="Arial" w:cs="Arial"/>
          <w:spacing w:val="-1"/>
          <w:sz w:val="18"/>
          <w:szCs w:val="18"/>
        </w:rPr>
        <w:t>odprtju</w:t>
      </w:r>
    </w:p>
    <w:p w14:paraId="4E9A7E32" w14:textId="77777777" w:rsidR="00605617" w:rsidRPr="001A1CFB" w:rsidRDefault="00605617" w:rsidP="005C5177">
      <w:pPr>
        <w:widowControl w:val="0"/>
        <w:numPr>
          <w:ilvl w:val="3"/>
          <w:numId w:val="86"/>
        </w:numPr>
        <w:tabs>
          <w:tab w:val="left" w:pos="839"/>
        </w:tabs>
        <w:suppressAutoHyphens/>
        <w:spacing w:after="0" w:line="206" w:lineRule="exact"/>
        <w:rPr>
          <w:u w:val="single"/>
        </w:rPr>
      </w:pPr>
      <w:r w:rsidRPr="001A1CFB">
        <w:rPr>
          <w:rFonts w:ascii="Arial" w:eastAsia="Arial" w:hAnsi="Arial" w:cs="Arial"/>
          <w:spacing w:val="-1"/>
          <w:sz w:val="18"/>
          <w:szCs w:val="18"/>
          <w:u w:val="single"/>
        </w:rPr>
        <w:t>Varnost:</w:t>
      </w:r>
    </w:p>
    <w:p w14:paraId="17E81CF5" w14:textId="77777777" w:rsidR="00605617" w:rsidRPr="001A1CFB" w:rsidRDefault="00605617" w:rsidP="005C5177">
      <w:pPr>
        <w:widowControl w:val="0"/>
        <w:numPr>
          <w:ilvl w:val="4"/>
          <w:numId w:val="86"/>
        </w:numPr>
        <w:tabs>
          <w:tab w:val="left" w:pos="1875"/>
        </w:tabs>
        <w:suppressAutoHyphens/>
        <w:spacing w:after="0" w:line="207" w:lineRule="exact"/>
        <w:ind w:left="1871" w:hanging="340"/>
      </w:pPr>
      <w:r w:rsidRPr="001A1CFB">
        <w:rPr>
          <w:rFonts w:ascii="Arial" w:eastAsia="Arial" w:hAnsi="Arial" w:cs="Arial"/>
          <w:sz w:val="18"/>
          <w:szCs w:val="18"/>
        </w:rPr>
        <w:t>ne</w:t>
      </w:r>
      <w:r w:rsidRPr="001A1CFB">
        <w:rPr>
          <w:rFonts w:ascii="Arial" w:eastAsia="Arial" w:hAnsi="Arial" w:cs="Arial"/>
          <w:spacing w:val="-4"/>
          <w:sz w:val="18"/>
          <w:szCs w:val="18"/>
        </w:rPr>
        <w:t xml:space="preserve"> </w:t>
      </w:r>
      <w:r w:rsidRPr="001A1CFB">
        <w:rPr>
          <w:rFonts w:ascii="Arial" w:eastAsia="Arial" w:hAnsi="Arial" w:cs="Arial"/>
          <w:spacing w:val="-1"/>
          <w:sz w:val="18"/>
          <w:szCs w:val="18"/>
        </w:rPr>
        <w:t>draži</w:t>
      </w:r>
      <w:r w:rsidRPr="001A1CFB">
        <w:rPr>
          <w:rFonts w:ascii="Arial" w:eastAsia="Arial" w:hAnsi="Arial" w:cs="Arial"/>
          <w:spacing w:val="-6"/>
          <w:sz w:val="18"/>
          <w:szCs w:val="18"/>
        </w:rPr>
        <w:t xml:space="preserve"> </w:t>
      </w:r>
      <w:r w:rsidRPr="001A1CFB">
        <w:rPr>
          <w:rFonts w:ascii="Arial" w:eastAsia="Arial" w:hAnsi="Arial" w:cs="Arial"/>
          <w:spacing w:val="-1"/>
          <w:sz w:val="18"/>
          <w:szCs w:val="18"/>
        </w:rPr>
        <w:t>kože</w:t>
      </w:r>
      <w:r w:rsidRPr="001A1CFB">
        <w:rPr>
          <w:rFonts w:ascii="Arial" w:eastAsia="Arial" w:hAnsi="Arial" w:cs="Arial"/>
          <w:spacing w:val="-3"/>
          <w:sz w:val="18"/>
          <w:szCs w:val="18"/>
        </w:rPr>
        <w:t xml:space="preserve"> </w:t>
      </w:r>
      <w:r w:rsidRPr="001A1CFB">
        <w:rPr>
          <w:rFonts w:ascii="Arial" w:eastAsia="Arial" w:hAnsi="Arial" w:cs="Arial"/>
          <w:spacing w:val="-1"/>
          <w:sz w:val="18"/>
          <w:szCs w:val="18"/>
        </w:rPr>
        <w:t>in</w:t>
      </w:r>
      <w:r w:rsidRPr="001A1CFB">
        <w:rPr>
          <w:rFonts w:ascii="Arial" w:eastAsia="Arial" w:hAnsi="Arial" w:cs="Arial"/>
          <w:spacing w:val="-3"/>
          <w:sz w:val="18"/>
          <w:szCs w:val="18"/>
        </w:rPr>
        <w:t xml:space="preserve"> </w:t>
      </w:r>
      <w:r w:rsidRPr="001A1CFB">
        <w:rPr>
          <w:rFonts w:ascii="Arial" w:eastAsia="Arial" w:hAnsi="Arial" w:cs="Arial"/>
          <w:spacing w:val="-1"/>
          <w:sz w:val="18"/>
          <w:szCs w:val="18"/>
        </w:rPr>
        <w:t>sluznic</w:t>
      </w:r>
    </w:p>
    <w:p w14:paraId="3EAB9FD9" w14:textId="77777777" w:rsidR="00605617" w:rsidRPr="001A1CFB" w:rsidRDefault="00605617" w:rsidP="005C5177">
      <w:pPr>
        <w:widowControl w:val="0"/>
        <w:numPr>
          <w:ilvl w:val="4"/>
          <w:numId w:val="86"/>
        </w:numPr>
        <w:tabs>
          <w:tab w:val="left" w:pos="1875"/>
        </w:tabs>
        <w:suppressAutoHyphens/>
        <w:spacing w:after="0" w:line="206" w:lineRule="exact"/>
        <w:ind w:left="1871" w:hanging="340"/>
      </w:pPr>
      <w:r w:rsidRPr="001A1CFB">
        <w:rPr>
          <w:rFonts w:ascii="Arial" w:eastAsia="Arial" w:hAnsi="Arial" w:cs="Arial"/>
          <w:spacing w:val="-1"/>
          <w:sz w:val="18"/>
          <w:szCs w:val="18"/>
        </w:rPr>
        <w:t>opravljena</w:t>
      </w:r>
      <w:r w:rsidRPr="001A1CFB">
        <w:rPr>
          <w:rFonts w:ascii="Arial" w:eastAsia="Arial" w:hAnsi="Arial" w:cs="Arial"/>
          <w:spacing w:val="-13"/>
          <w:sz w:val="18"/>
          <w:szCs w:val="18"/>
        </w:rPr>
        <w:t xml:space="preserve"> </w:t>
      </w:r>
      <w:r w:rsidRPr="001A1CFB">
        <w:rPr>
          <w:rFonts w:ascii="Arial" w:eastAsia="Arial" w:hAnsi="Arial" w:cs="Arial"/>
          <w:spacing w:val="-1"/>
          <w:sz w:val="18"/>
          <w:szCs w:val="18"/>
        </w:rPr>
        <w:t>klinična</w:t>
      </w:r>
      <w:r w:rsidRPr="001A1CFB">
        <w:rPr>
          <w:rFonts w:ascii="Arial" w:eastAsia="Arial" w:hAnsi="Arial" w:cs="Arial"/>
          <w:spacing w:val="-10"/>
          <w:sz w:val="18"/>
          <w:szCs w:val="18"/>
        </w:rPr>
        <w:t xml:space="preserve"> </w:t>
      </w:r>
      <w:r w:rsidRPr="001A1CFB">
        <w:rPr>
          <w:rFonts w:ascii="Arial" w:eastAsia="Arial" w:hAnsi="Arial" w:cs="Arial"/>
          <w:spacing w:val="-1"/>
          <w:sz w:val="18"/>
          <w:szCs w:val="18"/>
        </w:rPr>
        <w:t>testiranja</w:t>
      </w:r>
    </w:p>
    <w:p w14:paraId="59200E30" w14:textId="77777777" w:rsidR="00605617" w:rsidRPr="001A1CFB" w:rsidRDefault="00605617" w:rsidP="005C5177">
      <w:pPr>
        <w:widowControl w:val="0"/>
        <w:numPr>
          <w:ilvl w:val="3"/>
          <w:numId w:val="86"/>
        </w:numPr>
        <w:tabs>
          <w:tab w:val="left" w:pos="839"/>
        </w:tabs>
        <w:suppressAutoHyphens/>
        <w:spacing w:after="0" w:line="206" w:lineRule="exact"/>
        <w:rPr>
          <w:u w:val="single"/>
        </w:rPr>
      </w:pPr>
      <w:r w:rsidRPr="001A1CFB">
        <w:rPr>
          <w:rFonts w:ascii="Arial" w:eastAsia="Arial" w:hAnsi="Arial" w:cs="Arial"/>
          <w:sz w:val="18"/>
          <w:szCs w:val="18"/>
          <w:u w:val="single"/>
        </w:rPr>
        <w:t>Oprema:</w:t>
      </w:r>
    </w:p>
    <w:p w14:paraId="3DCD36C8" w14:textId="77777777" w:rsidR="00605617" w:rsidRPr="001A1CFB" w:rsidRDefault="00605617" w:rsidP="005C5177">
      <w:pPr>
        <w:widowControl w:val="0"/>
        <w:numPr>
          <w:ilvl w:val="4"/>
          <w:numId w:val="86"/>
        </w:numPr>
        <w:tabs>
          <w:tab w:val="left" w:pos="1875"/>
        </w:tabs>
        <w:suppressAutoHyphens/>
        <w:spacing w:after="0" w:line="240" w:lineRule="auto"/>
        <w:ind w:left="1871" w:hanging="340"/>
      </w:pPr>
      <w:r w:rsidRPr="001A1CFB">
        <w:rPr>
          <w:rFonts w:ascii="Arial" w:eastAsia="Arial" w:hAnsi="Arial" w:cs="Arial"/>
          <w:sz w:val="18"/>
          <w:szCs w:val="18"/>
        </w:rPr>
        <w:t>30</w:t>
      </w:r>
      <w:r w:rsidRPr="001A1CFB">
        <w:rPr>
          <w:rFonts w:ascii="Arial" w:eastAsia="Arial" w:hAnsi="Arial" w:cs="Arial"/>
          <w:spacing w:val="-4"/>
          <w:sz w:val="18"/>
          <w:szCs w:val="18"/>
        </w:rPr>
        <w:t xml:space="preserve"> </w:t>
      </w:r>
      <w:r w:rsidRPr="001A1CFB">
        <w:rPr>
          <w:rFonts w:ascii="Arial" w:eastAsia="Arial" w:hAnsi="Arial" w:cs="Arial"/>
          <w:spacing w:val="-1"/>
          <w:sz w:val="18"/>
          <w:szCs w:val="18"/>
        </w:rPr>
        <w:t>ml</w:t>
      </w:r>
      <w:r w:rsidRPr="001A1CFB">
        <w:rPr>
          <w:rFonts w:ascii="Arial" w:eastAsia="Arial" w:hAnsi="Arial" w:cs="Arial"/>
          <w:spacing w:val="-4"/>
          <w:sz w:val="18"/>
          <w:szCs w:val="18"/>
        </w:rPr>
        <w:t xml:space="preserve"> </w:t>
      </w:r>
      <w:r w:rsidRPr="001A1CFB">
        <w:rPr>
          <w:rFonts w:ascii="Arial" w:eastAsia="Arial" w:hAnsi="Arial" w:cs="Arial"/>
          <w:spacing w:val="-1"/>
          <w:sz w:val="18"/>
          <w:szCs w:val="18"/>
        </w:rPr>
        <w:t>embalaža,</w:t>
      </w:r>
      <w:r w:rsidRPr="001A1CFB">
        <w:rPr>
          <w:rFonts w:ascii="Arial" w:eastAsia="Arial" w:hAnsi="Arial" w:cs="Arial"/>
          <w:spacing w:val="-4"/>
          <w:sz w:val="18"/>
          <w:szCs w:val="18"/>
        </w:rPr>
        <w:t xml:space="preserve"> </w:t>
      </w:r>
      <w:r w:rsidRPr="001A1CFB">
        <w:rPr>
          <w:rFonts w:ascii="Arial" w:eastAsia="Arial" w:hAnsi="Arial" w:cs="Arial"/>
          <w:spacing w:val="-1"/>
          <w:sz w:val="18"/>
          <w:szCs w:val="18"/>
        </w:rPr>
        <w:t>ki</w:t>
      </w:r>
      <w:r w:rsidRPr="001A1CFB">
        <w:rPr>
          <w:rFonts w:ascii="Arial" w:eastAsia="Arial" w:hAnsi="Arial" w:cs="Arial"/>
          <w:spacing w:val="-4"/>
          <w:sz w:val="18"/>
          <w:szCs w:val="18"/>
        </w:rPr>
        <w:t xml:space="preserve"> </w:t>
      </w:r>
      <w:r w:rsidRPr="001A1CFB">
        <w:rPr>
          <w:rFonts w:ascii="Arial" w:eastAsia="Arial" w:hAnsi="Arial" w:cs="Arial"/>
          <w:spacing w:val="-1"/>
          <w:sz w:val="18"/>
          <w:szCs w:val="18"/>
        </w:rPr>
        <w:t>omogoča</w:t>
      </w:r>
      <w:r w:rsidRPr="001A1CFB">
        <w:rPr>
          <w:rFonts w:ascii="Arial" w:eastAsia="Arial" w:hAnsi="Arial" w:cs="Arial"/>
          <w:spacing w:val="-6"/>
          <w:sz w:val="18"/>
          <w:szCs w:val="18"/>
        </w:rPr>
        <w:t xml:space="preserve"> </w:t>
      </w:r>
      <w:r w:rsidRPr="001A1CFB">
        <w:rPr>
          <w:rFonts w:ascii="Arial" w:eastAsia="Arial" w:hAnsi="Arial" w:cs="Arial"/>
          <w:spacing w:val="-1"/>
          <w:sz w:val="18"/>
          <w:szCs w:val="18"/>
        </w:rPr>
        <w:t>aplikacijo</w:t>
      </w:r>
      <w:r w:rsidRPr="001A1CFB">
        <w:rPr>
          <w:rFonts w:ascii="Arial" w:eastAsia="Arial" w:hAnsi="Arial" w:cs="Arial"/>
          <w:spacing w:val="-4"/>
          <w:sz w:val="18"/>
          <w:szCs w:val="18"/>
        </w:rPr>
        <w:t xml:space="preserve"> </w:t>
      </w:r>
      <w:r w:rsidRPr="001A1CFB">
        <w:rPr>
          <w:rFonts w:ascii="Arial" w:eastAsia="Arial" w:hAnsi="Arial" w:cs="Arial"/>
          <w:sz w:val="18"/>
          <w:szCs w:val="18"/>
        </w:rPr>
        <w:t>v</w:t>
      </w:r>
      <w:r w:rsidRPr="001A1CFB">
        <w:rPr>
          <w:rFonts w:ascii="Arial" w:eastAsia="Arial" w:hAnsi="Arial" w:cs="Arial"/>
          <w:spacing w:val="-6"/>
          <w:sz w:val="18"/>
          <w:szCs w:val="18"/>
        </w:rPr>
        <w:t xml:space="preserve"> </w:t>
      </w:r>
      <w:r w:rsidRPr="001A1CFB">
        <w:rPr>
          <w:rFonts w:ascii="Arial" w:eastAsia="Arial" w:hAnsi="Arial" w:cs="Arial"/>
          <w:spacing w:val="-1"/>
          <w:sz w:val="18"/>
          <w:szCs w:val="18"/>
        </w:rPr>
        <w:t>nos in večkratno uporabo</w:t>
      </w:r>
    </w:p>
    <w:p w14:paraId="04BB6D5A" w14:textId="77777777" w:rsidR="00605617" w:rsidRPr="001A1CFB" w:rsidRDefault="00605617" w:rsidP="00605617">
      <w:pPr>
        <w:widowControl w:val="0"/>
        <w:tabs>
          <w:tab w:val="left" w:pos="1535"/>
        </w:tabs>
        <w:spacing w:after="0" w:line="240" w:lineRule="auto"/>
        <w:ind w:left="1534" w:hanging="329"/>
        <w:rPr>
          <w:rFonts w:ascii="Arial" w:eastAsia="Arial" w:hAnsi="Arial" w:cs="Arial"/>
          <w:i/>
          <w:iCs/>
          <w:sz w:val="18"/>
          <w:szCs w:val="18"/>
        </w:rPr>
      </w:pPr>
    </w:p>
    <w:p w14:paraId="255ECF3E" w14:textId="77777777" w:rsidR="00605617" w:rsidRPr="001A1CFB" w:rsidRDefault="00605617" w:rsidP="00605617">
      <w:pPr>
        <w:widowControl w:val="0"/>
        <w:tabs>
          <w:tab w:val="left" w:pos="1535"/>
        </w:tabs>
        <w:spacing w:after="0" w:line="240" w:lineRule="auto"/>
        <w:ind w:left="1534" w:hanging="329"/>
        <w:rPr>
          <w:rFonts w:ascii="Arial" w:eastAsia="Arial" w:hAnsi="Arial" w:cs="Arial"/>
          <w:i/>
          <w:iCs/>
          <w:sz w:val="18"/>
          <w:szCs w:val="18"/>
        </w:rPr>
      </w:pPr>
    </w:p>
    <w:p w14:paraId="4141442E" w14:textId="77777777" w:rsidR="00605617" w:rsidRPr="001A1CFB" w:rsidRDefault="00605617" w:rsidP="00605617">
      <w:pPr>
        <w:keepNext/>
        <w:widowControl w:val="0"/>
        <w:tabs>
          <w:tab w:val="left" w:pos="472"/>
        </w:tabs>
        <w:spacing w:after="0" w:line="240" w:lineRule="auto"/>
        <w:outlineLvl w:val="0"/>
        <w:rPr>
          <w:i/>
          <w:iCs/>
        </w:rPr>
      </w:pPr>
      <w:r w:rsidRPr="001A1CFB">
        <w:rPr>
          <w:rFonts w:ascii="Arial" w:eastAsia="Aptos Display" w:hAnsi="Arial" w:cs="Arial"/>
          <w:b/>
          <w:spacing w:val="-1"/>
          <w:sz w:val="18"/>
          <w:szCs w:val="18"/>
        </w:rPr>
        <w:t>III.</w:t>
      </w:r>
      <w:r>
        <w:rPr>
          <w:rFonts w:ascii="Arial" w:eastAsia="Aptos Display" w:hAnsi="Arial" w:cs="Arial"/>
          <w:b/>
          <w:spacing w:val="-1"/>
          <w:sz w:val="18"/>
          <w:szCs w:val="18"/>
        </w:rPr>
        <w:t>8</w:t>
      </w:r>
      <w:r w:rsidRPr="001A1CFB">
        <w:rPr>
          <w:rFonts w:ascii="Arial" w:eastAsia="Aptos Display" w:hAnsi="Arial" w:cs="Arial"/>
          <w:b/>
          <w:spacing w:val="-1"/>
          <w:sz w:val="18"/>
          <w:szCs w:val="18"/>
        </w:rPr>
        <w:t xml:space="preserve"> SREDSTVA</w:t>
      </w:r>
      <w:r w:rsidRPr="001A1CFB">
        <w:rPr>
          <w:rFonts w:ascii="Arial" w:eastAsia="Aptos Display" w:hAnsi="Arial" w:cs="Arial"/>
          <w:b/>
          <w:spacing w:val="-14"/>
          <w:sz w:val="18"/>
          <w:szCs w:val="18"/>
        </w:rPr>
        <w:t xml:space="preserve"> </w:t>
      </w:r>
      <w:r w:rsidRPr="001A1CFB">
        <w:rPr>
          <w:rFonts w:ascii="Arial" w:eastAsia="Aptos Display" w:hAnsi="Arial" w:cs="Arial"/>
          <w:b/>
          <w:sz w:val="18"/>
          <w:szCs w:val="18"/>
        </w:rPr>
        <w:t>ZA</w:t>
      </w:r>
      <w:r w:rsidRPr="001A1CFB">
        <w:rPr>
          <w:rFonts w:ascii="Arial" w:eastAsia="Aptos Display" w:hAnsi="Arial" w:cs="Arial"/>
          <w:b/>
          <w:spacing w:val="-14"/>
          <w:sz w:val="18"/>
          <w:szCs w:val="18"/>
        </w:rPr>
        <w:t xml:space="preserve"> </w:t>
      </w:r>
      <w:r w:rsidRPr="001A1CFB">
        <w:rPr>
          <w:rFonts w:ascii="Arial" w:eastAsia="Aptos Display" w:hAnsi="Arial" w:cs="Arial"/>
          <w:b/>
          <w:spacing w:val="-1"/>
          <w:sz w:val="18"/>
          <w:szCs w:val="18"/>
        </w:rPr>
        <w:t>DEKOLONIZACIJO</w:t>
      </w:r>
      <w:r w:rsidRPr="001A1CFB">
        <w:rPr>
          <w:rFonts w:ascii="Arial" w:eastAsia="Aptos Display" w:hAnsi="Arial" w:cs="Arial"/>
          <w:b/>
          <w:i/>
          <w:iCs/>
          <w:spacing w:val="-12"/>
          <w:sz w:val="18"/>
          <w:szCs w:val="18"/>
        </w:rPr>
        <w:t xml:space="preserve"> </w:t>
      </w:r>
      <w:r w:rsidRPr="001A1CFB">
        <w:rPr>
          <w:rFonts w:ascii="Arial" w:eastAsia="Aptos Display" w:hAnsi="Arial" w:cs="Arial"/>
          <w:b/>
          <w:sz w:val="18"/>
          <w:szCs w:val="18"/>
        </w:rPr>
        <w:t>S</w:t>
      </w:r>
      <w:r w:rsidRPr="001A1CFB">
        <w:rPr>
          <w:rFonts w:ascii="Arial" w:eastAsia="Aptos Display" w:hAnsi="Arial" w:cs="Arial"/>
          <w:b/>
          <w:spacing w:val="-12"/>
          <w:sz w:val="18"/>
          <w:szCs w:val="18"/>
        </w:rPr>
        <w:t xml:space="preserve"> </w:t>
      </w:r>
      <w:r w:rsidRPr="001A1CFB">
        <w:rPr>
          <w:rFonts w:ascii="Arial" w:eastAsia="Aptos Display" w:hAnsi="Arial" w:cs="Arial"/>
          <w:b/>
          <w:spacing w:val="-1"/>
          <w:sz w:val="18"/>
          <w:szCs w:val="18"/>
        </w:rPr>
        <w:t>KLORHEKSIDIN</w:t>
      </w:r>
      <w:r w:rsidRPr="001A1CFB">
        <w:rPr>
          <w:rFonts w:ascii="Arial" w:eastAsia="Aptos Display" w:hAnsi="Arial" w:cs="Arial"/>
          <w:b/>
          <w:spacing w:val="-10"/>
          <w:sz w:val="18"/>
          <w:szCs w:val="18"/>
        </w:rPr>
        <w:t xml:space="preserve"> DI</w:t>
      </w:r>
      <w:r w:rsidRPr="001A1CFB">
        <w:rPr>
          <w:rFonts w:ascii="Arial" w:eastAsia="Aptos Display" w:hAnsi="Arial" w:cs="Arial"/>
          <w:b/>
          <w:spacing w:val="-1"/>
          <w:sz w:val="18"/>
          <w:szCs w:val="18"/>
        </w:rPr>
        <w:t>GLUKONATOM</w:t>
      </w:r>
    </w:p>
    <w:p w14:paraId="7FE17D90" w14:textId="77777777" w:rsidR="00605617" w:rsidRPr="001A1CFB" w:rsidRDefault="00605617" w:rsidP="00605617">
      <w:pPr>
        <w:spacing w:after="0"/>
        <w:rPr>
          <w:rFonts w:ascii="Arial" w:eastAsia="Arial" w:hAnsi="Arial" w:cs="Arial"/>
          <w:b/>
          <w:bCs/>
          <w:i/>
          <w:iCs/>
          <w:sz w:val="18"/>
          <w:szCs w:val="18"/>
        </w:rPr>
      </w:pPr>
    </w:p>
    <w:p w14:paraId="089AE9E3" w14:textId="77777777" w:rsidR="00605617" w:rsidRPr="001A1CFB" w:rsidRDefault="00605617" w:rsidP="00605617">
      <w:pPr>
        <w:widowControl w:val="0"/>
        <w:tabs>
          <w:tab w:val="left" w:pos="621"/>
        </w:tabs>
        <w:spacing w:after="0" w:line="240" w:lineRule="auto"/>
        <w:rPr>
          <w:i/>
          <w:iCs/>
        </w:rPr>
      </w:pPr>
      <w:r w:rsidRPr="001A1CFB">
        <w:rPr>
          <w:rFonts w:ascii="Arial" w:hAnsi="Arial" w:cs="Arial"/>
          <w:b/>
          <w:spacing w:val="-1"/>
          <w:sz w:val="18"/>
          <w:szCs w:val="18"/>
        </w:rPr>
        <w:t>III.</w:t>
      </w:r>
      <w:r>
        <w:rPr>
          <w:rFonts w:ascii="Arial" w:hAnsi="Arial" w:cs="Arial"/>
          <w:b/>
          <w:spacing w:val="-1"/>
          <w:sz w:val="18"/>
          <w:szCs w:val="18"/>
        </w:rPr>
        <w:t>8</w:t>
      </w:r>
      <w:r w:rsidRPr="001A1CFB">
        <w:rPr>
          <w:rFonts w:ascii="Arial" w:hAnsi="Arial" w:cs="Arial"/>
          <w:b/>
          <w:spacing w:val="-1"/>
          <w:sz w:val="18"/>
          <w:szCs w:val="18"/>
        </w:rPr>
        <w:t>.1 Antibakterijsko</w:t>
      </w:r>
      <w:r w:rsidRPr="001A1CFB">
        <w:rPr>
          <w:rFonts w:ascii="Arial" w:hAnsi="Arial" w:cs="Arial"/>
          <w:b/>
          <w:spacing w:val="-8"/>
          <w:sz w:val="18"/>
          <w:szCs w:val="18"/>
        </w:rPr>
        <w:t xml:space="preserve"> </w:t>
      </w:r>
      <w:r w:rsidRPr="001A1CFB">
        <w:rPr>
          <w:rFonts w:ascii="Arial" w:hAnsi="Arial" w:cs="Arial"/>
          <w:b/>
          <w:sz w:val="18"/>
          <w:szCs w:val="18"/>
        </w:rPr>
        <w:t>milo</w:t>
      </w:r>
      <w:r w:rsidRPr="001A1CFB">
        <w:rPr>
          <w:rFonts w:ascii="Arial" w:hAnsi="Arial" w:cs="Arial"/>
          <w:b/>
          <w:i/>
          <w:iCs/>
          <w:spacing w:val="-7"/>
          <w:sz w:val="18"/>
          <w:szCs w:val="18"/>
        </w:rPr>
        <w:t xml:space="preserve"> </w:t>
      </w:r>
      <w:r w:rsidRPr="001A1CFB">
        <w:rPr>
          <w:rFonts w:ascii="Arial" w:hAnsi="Arial" w:cs="Arial"/>
          <w:b/>
          <w:sz w:val="18"/>
          <w:szCs w:val="18"/>
        </w:rPr>
        <w:t>za</w:t>
      </w:r>
      <w:r w:rsidRPr="001A1CFB">
        <w:rPr>
          <w:rFonts w:ascii="Arial" w:hAnsi="Arial" w:cs="Arial"/>
          <w:b/>
          <w:spacing w:val="-5"/>
          <w:sz w:val="18"/>
          <w:szCs w:val="18"/>
        </w:rPr>
        <w:t xml:space="preserve"> umivanje rok, celega telesa in lasišča</w:t>
      </w:r>
    </w:p>
    <w:p w14:paraId="3A0B6495" w14:textId="77777777" w:rsidR="00605617" w:rsidRPr="001A1CFB" w:rsidRDefault="00605617" w:rsidP="00605617">
      <w:pPr>
        <w:widowControl w:val="0"/>
        <w:tabs>
          <w:tab w:val="left" w:pos="621"/>
        </w:tabs>
        <w:spacing w:after="0" w:line="240" w:lineRule="auto"/>
        <w:ind w:left="620"/>
        <w:rPr>
          <w:rFonts w:ascii="Arial" w:eastAsia="Arial" w:hAnsi="Arial" w:cs="Arial"/>
          <w:sz w:val="18"/>
          <w:szCs w:val="18"/>
        </w:rPr>
      </w:pPr>
    </w:p>
    <w:p w14:paraId="621E8E08" w14:textId="77777777" w:rsidR="00605617" w:rsidRPr="001A1CFB" w:rsidRDefault="00605617" w:rsidP="005C5177">
      <w:pPr>
        <w:widowControl w:val="0"/>
        <w:numPr>
          <w:ilvl w:val="3"/>
          <w:numId w:val="75"/>
        </w:numPr>
        <w:tabs>
          <w:tab w:val="left" w:pos="839"/>
        </w:tabs>
        <w:suppressAutoHyphens/>
        <w:spacing w:after="0" w:line="207" w:lineRule="exact"/>
        <w:rPr>
          <w:sz w:val="18"/>
          <w:szCs w:val="18"/>
          <w:u w:val="single"/>
        </w:rPr>
      </w:pPr>
      <w:r w:rsidRPr="001A1CFB">
        <w:rPr>
          <w:rFonts w:ascii="Arial" w:eastAsia="Arial" w:hAnsi="Arial" w:cs="Arial"/>
          <w:spacing w:val="-1"/>
          <w:sz w:val="18"/>
          <w:szCs w:val="18"/>
          <w:u w:val="single"/>
        </w:rPr>
        <w:t>Strokovne</w:t>
      </w:r>
      <w:r w:rsidRPr="001A1CFB">
        <w:rPr>
          <w:rFonts w:ascii="Arial" w:eastAsia="Arial" w:hAnsi="Arial" w:cs="Arial"/>
          <w:spacing w:val="-14"/>
          <w:sz w:val="18"/>
          <w:szCs w:val="18"/>
          <w:u w:val="single"/>
        </w:rPr>
        <w:t xml:space="preserve"> </w:t>
      </w:r>
      <w:r w:rsidRPr="001A1CFB">
        <w:rPr>
          <w:rFonts w:ascii="Arial" w:eastAsia="Arial" w:hAnsi="Arial" w:cs="Arial"/>
          <w:spacing w:val="-1"/>
          <w:sz w:val="18"/>
          <w:szCs w:val="18"/>
          <w:u w:val="single"/>
        </w:rPr>
        <w:t>zahteve:</w:t>
      </w:r>
    </w:p>
    <w:p w14:paraId="493BA3F2" w14:textId="77777777" w:rsidR="00605617" w:rsidRPr="001A1CFB" w:rsidRDefault="00605617" w:rsidP="005C5177">
      <w:pPr>
        <w:widowControl w:val="0"/>
        <w:numPr>
          <w:ilvl w:val="4"/>
          <w:numId w:val="75"/>
        </w:numPr>
        <w:tabs>
          <w:tab w:val="left" w:pos="1875"/>
        </w:tabs>
        <w:suppressAutoHyphens/>
        <w:spacing w:after="0" w:line="207" w:lineRule="exact"/>
        <w:ind w:left="1871" w:hanging="340"/>
        <w:rPr>
          <w:sz w:val="18"/>
          <w:szCs w:val="18"/>
        </w:rPr>
      </w:pPr>
      <w:r w:rsidRPr="001A1CFB">
        <w:rPr>
          <w:rFonts w:ascii="Arial" w:eastAsia="Arial" w:hAnsi="Arial" w:cs="Arial"/>
          <w:spacing w:val="-1"/>
          <w:sz w:val="18"/>
          <w:szCs w:val="18"/>
        </w:rPr>
        <w:t>aktivna</w:t>
      </w:r>
      <w:r w:rsidRPr="001A1CFB">
        <w:rPr>
          <w:rFonts w:ascii="Arial" w:eastAsia="Arial" w:hAnsi="Arial" w:cs="Arial"/>
          <w:spacing w:val="-9"/>
          <w:sz w:val="18"/>
          <w:szCs w:val="18"/>
        </w:rPr>
        <w:t xml:space="preserve"> </w:t>
      </w:r>
      <w:r w:rsidRPr="001A1CFB">
        <w:rPr>
          <w:rFonts w:ascii="Arial" w:eastAsia="Arial" w:hAnsi="Arial" w:cs="Arial"/>
          <w:spacing w:val="-1"/>
          <w:sz w:val="18"/>
          <w:szCs w:val="18"/>
        </w:rPr>
        <w:t>substanca:</w:t>
      </w:r>
      <w:r w:rsidRPr="001A1CFB">
        <w:rPr>
          <w:rFonts w:ascii="Arial" w:eastAsia="Arial" w:hAnsi="Arial" w:cs="Arial"/>
          <w:spacing w:val="-6"/>
          <w:sz w:val="18"/>
          <w:szCs w:val="18"/>
        </w:rPr>
        <w:t xml:space="preserve"> </w:t>
      </w:r>
      <w:r w:rsidRPr="001A1CFB">
        <w:rPr>
          <w:rFonts w:ascii="Arial" w:eastAsia="Arial" w:hAnsi="Arial" w:cs="Arial"/>
          <w:spacing w:val="-1"/>
          <w:sz w:val="18"/>
          <w:szCs w:val="18"/>
        </w:rPr>
        <w:t>2</w:t>
      </w:r>
      <w:r w:rsidRPr="001A1CFB">
        <w:rPr>
          <w:rFonts w:ascii="Arial" w:eastAsia="Arial" w:hAnsi="Arial" w:cs="Arial"/>
          <w:sz w:val="18"/>
          <w:szCs w:val="18"/>
        </w:rPr>
        <w:t>%</w:t>
      </w:r>
      <w:r w:rsidRPr="001A1CFB">
        <w:rPr>
          <w:rFonts w:ascii="Arial" w:eastAsia="Arial" w:hAnsi="Arial" w:cs="Arial"/>
          <w:spacing w:val="-9"/>
          <w:sz w:val="18"/>
          <w:szCs w:val="18"/>
        </w:rPr>
        <w:t xml:space="preserve"> </w:t>
      </w:r>
      <w:r w:rsidRPr="001A1CFB">
        <w:rPr>
          <w:rFonts w:ascii="Arial" w:eastAsia="Arial" w:hAnsi="Arial" w:cs="Arial"/>
          <w:spacing w:val="-1"/>
          <w:sz w:val="18"/>
          <w:szCs w:val="18"/>
        </w:rPr>
        <w:t>klorheksinid</w:t>
      </w:r>
      <w:r w:rsidRPr="001A1CFB">
        <w:rPr>
          <w:rFonts w:ascii="Arial" w:eastAsia="Arial" w:hAnsi="Arial" w:cs="Arial"/>
          <w:spacing w:val="-8"/>
          <w:sz w:val="18"/>
          <w:szCs w:val="18"/>
        </w:rPr>
        <w:t xml:space="preserve"> </w:t>
      </w:r>
      <w:r w:rsidRPr="001A1CFB">
        <w:rPr>
          <w:rFonts w:ascii="Arial" w:eastAsia="Arial" w:hAnsi="Arial" w:cs="Arial"/>
          <w:spacing w:val="-1"/>
          <w:sz w:val="18"/>
          <w:szCs w:val="18"/>
        </w:rPr>
        <w:t>diglukonat,</w:t>
      </w:r>
      <w:r w:rsidRPr="001A1CFB">
        <w:rPr>
          <w:rFonts w:ascii="Arial" w:eastAsia="Arial" w:hAnsi="Arial" w:cs="Arial"/>
          <w:spacing w:val="-6"/>
          <w:sz w:val="18"/>
          <w:szCs w:val="18"/>
        </w:rPr>
        <w:t xml:space="preserve"> površinsko aktivne snovi</w:t>
      </w:r>
    </w:p>
    <w:p w14:paraId="100D48FE" w14:textId="77777777" w:rsidR="00605617" w:rsidRPr="001A1CFB" w:rsidRDefault="00605617" w:rsidP="005C5177">
      <w:pPr>
        <w:widowControl w:val="0"/>
        <w:numPr>
          <w:ilvl w:val="4"/>
          <w:numId w:val="75"/>
        </w:numPr>
        <w:tabs>
          <w:tab w:val="left" w:pos="1875"/>
        </w:tabs>
        <w:suppressAutoHyphens/>
        <w:spacing w:after="0" w:line="207" w:lineRule="exact"/>
        <w:ind w:left="1871" w:hanging="340"/>
        <w:rPr>
          <w:i/>
          <w:iCs/>
          <w:sz w:val="18"/>
          <w:szCs w:val="18"/>
        </w:rPr>
      </w:pPr>
      <w:r w:rsidRPr="001A1CFB">
        <w:rPr>
          <w:rFonts w:ascii="Arial" w:eastAsia="Arial" w:hAnsi="Arial" w:cs="Aptos"/>
          <w:spacing w:val="-6"/>
          <w:sz w:val="18"/>
          <w:szCs w:val="18"/>
        </w:rPr>
        <w:t xml:space="preserve">namenjeno </w:t>
      </w:r>
      <w:r w:rsidRPr="001A1CFB">
        <w:rPr>
          <w:rFonts w:ascii="Arial" w:eastAsia="Arial" w:hAnsi="Arial" w:cs="Aptos"/>
          <w:strike/>
          <w:spacing w:val="-6"/>
          <w:sz w:val="18"/>
          <w:szCs w:val="18"/>
        </w:rPr>
        <w:t xml:space="preserve"> </w:t>
      </w:r>
      <w:r w:rsidRPr="001A1CFB">
        <w:rPr>
          <w:rFonts w:ascii="Arial" w:eastAsia="Arial" w:hAnsi="Arial" w:cs="Aptos"/>
          <w:spacing w:val="-6"/>
          <w:sz w:val="18"/>
          <w:szCs w:val="18"/>
        </w:rPr>
        <w:t>umivanju rok in dekolonizaciji nepoškodovane kože pri bolnišničnih okužbah</w:t>
      </w:r>
    </w:p>
    <w:p w14:paraId="68B5F616" w14:textId="77777777" w:rsidR="00605617" w:rsidRPr="001A1CFB" w:rsidRDefault="00605617" w:rsidP="005C5177">
      <w:pPr>
        <w:widowControl w:val="0"/>
        <w:numPr>
          <w:ilvl w:val="4"/>
          <w:numId w:val="75"/>
        </w:numPr>
        <w:tabs>
          <w:tab w:val="left" w:pos="1875"/>
        </w:tabs>
        <w:suppressAutoHyphens/>
        <w:spacing w:after="0" w:line="207" w:lineRule="exact"/>
        <w:ind w:left="1871" w:hanging="340"/>
        <w:rPr>
          <w:sz w:val="18"/>
          <w:szCs w:val="18"/>
        </w:rPr>
      </w:pPr>
      <w:r w:rsidRPr="001A1CFB">
        <w:rPr>
          <w:rFonts w:ascii="Arial" w:eastAsia="Arial" w:hAnsi="Arial" w:cs="Arial"/>
          <w:spacing w:val="-1"/>
          <w:sz w:val="18"/>
          <w:szCs w:val="18"/>
        </w:rPr>
        <w:t>učinkovit</w:t>
      </w:r>
      <w:r w:rsidRPr="001A1CFB">
        <w:rPr>
          <w:rFonts w:ascii="Arial" w:eastAsia="Arial" w:hAnsi="Arial" w:cs="Arial"/>
          <w:spacing w:val="-9"/>
          <w:sz w:val="18"/>
          <w:szCs w:val="18"/>
        </w:rPr>
        <w:t xml:space="preserve"> </w:t>
      </w:r>
      <w:r w:rsidRPr="001A1CFB">
        <w:rPr>
          <w:rFonts w:ascii="Arial" w:eastAsia="Arial" w:hAnsi="Arial" w:cs="Arial"/>
          <w:spacing w:val="-6"/>
          <w:sz w:val="18"/>
          <w:szCs w:val="18"/>
        </w:rPr>
        <w:t>pri</w:t>
      </w:r>
      <w:r w:rsidRPr="001A1CFB">
        <w:rPr>
          <w:rFonts w:ascii="Arial" w:eastAsia="Arial" w:hAnsi="Arial" w:cs="Arial"/>
          <w:spacing w:val="-5"/>
          <w:sz w:val="18"/>
          <w:szCs w:val="18"/>
        </w:rPr>
        <w:t xml:space="preserve"> </w:t>
      </w:r>
      <w:r w:rsidRPr="001A1CFB">
        <w:rPr>
          <w:rFonts w:ascii="Arial" w:eastAsia="Arial" w:hAnsi="Arial" w:cs="Arial"/>
          <w:spacing w:val="-1"/>
          <w:sz w:val="18"/>
          <w:szCs w:val="18"/>
        </w:rPr>
        <w:t>dekolonizaciji</w:t>
      </w:r>
      <w:r w:rsidRPr="001A1CFB">
        <w:rPr>
          <w:rFonts w:ascii="Arial" w:eastAsia="Arial" w:hAnsi="Arial" w:cs="Arial"/>
          <w:spacing w:val="-6"/>
          <w:sz w:val="18"/>
          <w:szCs w:val="18"/>
        </w:rPr>
        <w:t xml:space="preserve"> </w:t>
      </w:r>
      <w:r w:rsidRPr="001A1CFB">
        <w:rPr>
          <w:rFonts w:ascii="Arial" w:eastAsia="Arial" w:hAnsi="Arial" w:cs="Arial"/>
          <w:spacing w:val="-1"/>
          <w:sz w:val="18"/>
          <w:szCs w:val="18"/>
        </w:rPr>
        <w:t>bolnika</w:t>
      </w:r>
      <w:r w:rsidRPr="001A1CFB">
        <w:rPr>
          <w:rFonts w:ascii="Arial" w:eastAsia="Arial" w:hAnsi="Arial" w:cs="Arial"/>
          <w:spacing w:val="-8"/>
          <w:sz w:val="18"/>
          <w:szCs w:val="18"/>
        </w:rPr>
        <w:t xml:space="preserve"> </w:t>
      </w:r>
      <w:r w:rsidRPr="001A1CFB">
        <w:rPr>
          <w:rFonts w:ascii="Arial" w:eastAsia="Arial" w:hAnsi="Arial" w:cs="Arial"/>
          <w:spacing w:val="-6"/>
          <w:sz w:val="18"/>
          <w:szCs w:val="18"/>
        </w:rPr>
        <w:t>z</w:t>
      </w:r>
      <w:r w:rsidRPr="001A1CFB">
        <w:rPr>
          <w:rFonts w:ascii="Arial" w:eastAsia="Arial" w:hAnsi="Arial" w:cs="Arial"/>
          <w:spacing w:val="-7"/>
          <w:sz w:val="18"/>
          <w:szCs w:val="18"/>
        </w:rPr>
        <w:t xml:space="preserve"> </w:t>
      </w:r>
      <w:r w:rsidRPr="001A1CFB">
        <w:rPr>
          <w:rFonts w:ascii="Arial" w:eastAsia="Arial" w:hAnsi="Arial" w:cs="Arial"/>
          <w:spacing w:val="-2"/>
          <w:sz w:val="18"/>
          <w:szCs w:val="18"/>
        </w:rPr>
        <w:t>MRSA</w:t>
      </w:r>
    </w:p>
    <w:p w14:paraId="27AEA494" w14:textId="77777777" w:rsidR="00605617" w:rsidRPr="001A1CFB" w:rsidRDefault="00605617" w:rsidP="005C5177">
      <w:pPr>
        <w:widowControl w:val="0"/>
        <w:numPr>
          <w:ilvl w:val="4"/>
          <w:numId w:val="75"/>
        </w:numPr>
        <w:tabs>
          <w:tab w:val="left" w:pos="1875"/>
        </w:tabs>
        <w:suppressAutoHyphens/>
        <w:spacing w:after="0" w:line="207" w:lineRule="exact"/>
        <w:ind w:left="1871" w:hanging="340"/>
        <w:rPr>
          <w:sz w:val="18"/>
          <w:szCs w:val="18"/>
        </w:rPr>
      </w:pPr>
      <w:r w:rsidRPr="001A1CFB">
        <w:rPr>
          <w:rFonts w:ascii="Arial" w:eastAsia="Arial" w:hAnsi="Arial" w:cs="Arial"/>
          <w:spacing w:val="-1"/>
          <w:sz w:val="18"/>
          <w:szCs w:val="18"/>
        </w:rPr>
        <w:t>pripravljeno</w:t>
      </w:r>
      <w:r w:rsidRPr="001A1CFB">
        <w:rPr>
          <w:rFonts w:ascii="Arial" w:eastAsia="Arial" w:hAnsi="Arial" w:cs="Arial"/>
          <w:spacing w:val="-4"/>
          <w:sz w:val="18"/>
          <w:szCs w:val="18"/>
        </w:rPr>
        <w:t xml:space="preserve"> milo </w:t>
      </w:r>
      <w:r w:rsidRPr="001A1CFB">
        <w:rPr>
          <w:rFonts w:ascii="Arial" w:eastAsia="Arial" w:hAnsi="Arial" w:cs="Arial"/>
          <w:spacing w:val="-1"/>
          <w:sz w:val="18"/>
          <w:szCs w:val="18"/>
        </w:rPr>
        <w:t>za</w:t>
      </w:r>
      <w:r w:rsidRPr="001A1CFB">
        <w:rPr>
          <w:rFonts w:ascii="Arial" w:eastAsia="Arial" w:hAnsi="Arial" w:cs="Arial"/>
          <w:spacing w:val="-5"/>
          <w:sz w:val="18"/>
          <w:szCs w:val="18"/>
        </w:rPr>
        <w:t xml:space="preserve"> </w:t>
      </w:r>
      <w:r w:rsidRPr="001A1CFB">
        <w:rPr>
          <w:rFonts w:ascii="Arial" w:eastAsia="Arial" w:hAnsi="Arial" w:cs="Arial"/>
          <w:spacing w:val="-1"/>
          <w:sz w:val="18"/>
          <w:szCs w:val="18"/>
        </w:rPr>
        <w:t>takojšnjo</w:t>
      </w:r>
      <w:r w:rsidRPr="001A1CFB">
        <w:rPr>
          <w:rFonts w:ascii="Arial" w:eastAsia="Arial" w:hAnsi="Arial" w:cs="Arial"/>
          <w:spacing w:val="-4"/>
          <w:sz w:val="18"/>
          <w:szCs w:val="18"/>
        </w:rPr>
        <w:t xml:space="preserve"> </w:t>
      </w:r>
      <w:r w:rsidRPr="001A1CFB">
        <w:rPr>
          <w:rFonts w:ascii="Arial" w:eastAsia="Arial" w:hAnsi="Arial" w:cs="Arial"/>
          <w:spacing w:val="-1"/>
          <w:sz w:val="18"/>
          <w:szCs w:val="18"/>
        </w:rPr>
        <w:t>uporabo</w:t>
      </w:r>
    </w:p>
    <w:p w14:paraId="71EC7B88" w14:textId="77777777" w:rsidR="00605617" w:rsidRPr="001A1CFB" w:rsidRDefault="00605617" w:rsidP="005C5177">
      <w:pPr>
        <w:widowControl w:val="0"/>
        <w:numPr>
          <w:ilvl w:val="4"/>
          <w:numId w:val="75"/>
        </w:numPr>
        <w:tabs>
          <w:tab w:val="left" w:pos="1875"/>
        </w:tabs>
        <w:suppressAutoHyphens/>
        <w:spacing w:after="0" w:line="207" w:lineRule="exact"/>
        <w:ind w:left="1871" w:hanging="340"/>
        <w:rPr>
          <w:sz w:val="18"/>
          <w:szCs w:val="18"/>
        </w:rPr>
      </w:pPr>
      <w:r w:rsidRPr="001A1CFB">
        <w:rPr>
          <w:rFonts w:ascii="Arial" w:eastAsia="Arial" w:hAnsi="Arial" w:cs="Arial"/>
          <w:spacing w:val="-1"/>
          <w:sz w:val="18"/>
          <w:szCs w:val="18"/>
        </w:rPr>
        <w:lastRenderedPageBreak/>
        <w:t>brez dišav in barvil</w:t>
      </w:r>
    </w:p>
    <w:p w14:paraId="184C1256" w14:textId="77777777" w:rsidR="00605617" w:rsidRPr="001A1CFB" w:rsidRDefault="00605617" w:rsidP="005C5177">
      <w:pPr>
        <w:widowControl w:val="0"/>
        <w:numPr>
          <w:ilvl w:val="3"/>
          <w:numId w:val="75"/>
        </w:numPr>
        <w:tabs>
          <w:tab w:val="left" w:pos="839"/>
        </w:tabs>
        <w:suppressAutoHyphens/>
        <w:spacing w:after="0" w:line="207" w:lineRule="exact"/>
        <w:rPr>
          <w:u w:val="single"/>
        </w:rPr>
      </w:pPr>
      <w:r w:rsidRPr="001A1CFB">
        <w:rPr>
          <w:rFonts w:ascii="Arial" w:eastAsia="Arial" w:hAnsi="Arial" w:cs="Arial"/>
          <w:spacing w:val="-1"/>
          <w:sz w:val="18"/>
          <w:szCs w:val="18"/>
          <w:u w:val="single"/>
        </w:rPr>
        <w:t>Varnost:</w:t>
      </w:r>
    </w:p>
    <w:p w14:paraId="39681F85" w14:textId="77777777" w:rsidR="00605617" w:rsidRPr="001A1CFB" w:rsidRDefault="00605617" w:rsidP="005C5177">
      <w:pPr>
        <w:widowControl w:val="0"/>
        <w:numPr>
          <w:ilvl w:val="4"/>
          <w:numId w:val="75"/>
        </w:numPr>
        <w:tabs>
          <w:tab w:val="left" w:pos="1875"/>
        </w:tabs>
        <w:suppressAutoHyphens/>
        <w:spacing w:after="0" w:line="207" w:lineRule="exact"/>
        <w:ind w:left="1871" w:hanging="340"/>
      </w:pPr>
      <w:r w:rsidRPr="001A1CFB">
        <w:rPr>
          <w:rFonts w:ascii="Arial" w:eastAsia="Arial" w:hAnsi="Arial" w:cs="Arial"/>
          <w:sz w:val="18"/>
          <w:szCs w:val="18"/>
        </w:rPr>
        <w:t>ne</w:t>
      </w:r>
      <w:r w:rsidRPr="001A1CFB">
        <w:rPr>
          <w:rFonts w:ascii="Arial" w:eastAsia="Arial" w:hAnsi="Arial" w:cs="Arial"/>
          <w:spacing w:val="-4"/>
          <w:sz w:val="18"/>
          <w:szCs w:val="18"/>
        </w:rPr>
        <w:t xml:space="preserve"> </w:t>
      </w:r>
      <w:r w:rsidRPr="001A1CFB">
        <w:rPr>
          <w:rFonts w:ascii="Arial" w:eastAsia="Arial" w:hAnsi="Arial" w:cs="Arial"/>
          <w:spacing w:val="-1"/>
          <w:sz w:val="18"/>
          <w:szCs w:val="18"/>
        </w:rPr>
        <w:t>draži</w:t>
      </w:r>
      <w:r w:rsidRPr="001A1CFB">
        <w:rPr>
          <w:rFonts w:ascii="Arial" w:eastAsia="Arial" w:hAnsi="Arial" w:cs="Arial"/>
          <w:spacing w:val="-6"/>
          <w:sz w:val="18"/>
          <w:szCs w:val="18"/>
        </w:rPr>
        <w:t xml:space="preserve"> </w:t>
      </w:r>
      <w:r w:rsidRPr="001A1CFB">
        <w:rPr>
          <w:rFonts w:ascii="Arial" w:eastAsia="Arial" w:hAnsi="Arial" w:cs="Arial"/>
          <w:spacing w:val="-1"/>
          <w:sz w:val="18"/>
          <w:szCs w:val="18"/>
        </w:rPr>
        <w:t>kože</w:t>
      </w:r>
      <w:r w:rsidRPr="001A1CFB">
        <w:rPr>
          <w:rFonts w:ascii="Arial" w:eastAsia="Arial" w:hAnsi="Arial" w:cs="Arial"/>
          <w:spacing w:val="-3"/>
          <w:sz w:val="18"/>
          <w:szCs w:val="18"/>
        </w:rPr>
        <w:t xml:space="preserve"> </w:t>
      </w:r>
      <w:r w:rsidRPr="001A1CFB">
        <w:rPr>
          <w:rFonts w:ascii="Arial" w:eastAsia="Arial" w:hAnsi="Arial" w:cs="Arial"/>
          <w:spacing w:val="-1"/>
          <w:sz w:val="18"/>
          <w:szCs w:val="18"/>
        </w:rPr>
        <w:t>in</w:t>
      </w:r>
      <w:r w:rsidRPr="001A1CFB">
        <w:rPr>
          <w:rFonts w:ascii="Arial" w:eastAsia="Arial" w:hAnsi="Arial" w:cs="Arial"/>
          <w:spacing w:val="-3"/>
          <w:sz w:val="18"/>
          <w:szCs w:val="18"/>
        </w:rPr>
        <w:t xml:space="preserve"> </w:t>
      </w:r>
      <w:r w:rsidRPr="001A1CFB">
        <w:rPr>
          <w:rFonts w:ascii="Arial" w:eastAsia="Arial" w:hAnsi="Arial" w:cs="Arial"/>
          <w:spacing w:val="-1"/>
          <w:sz w:val="18"/>
          <w:szCs w:val="18"/>
        </w:rPr>
        <w:t>sluznic</w:t>
      </w:r>
    </w:p>
    <w:p w14:paraId="6A8E0695" w14:textId="77777777" w:rsidR="00605617" w:rsidRPr="001A1CFB" w:rsidRDefault="00605617" w:rsidP="005C5177">
      <w:pPr>
        <w:widowControl w:val="0"/>
        <w:numPr>
          <w:ilvl w:val="4"/>
          <w:numId w:val="75"/>
        </w:numPr>
        <w:tabs>
          <w:tab w:val="left" w:pos="1559"/>
        </w:tabs>
        <w:suppressAutoHyphens/>
        <w:spacing w:after="0" w:line="207" w:lineRule="exact"/>
        <w:ind w:left="1871" w:hanging="340"/>
        <w:rPr>
          <w:i/>
          <w:iCs/>
        </w:rPr>
      </w:pPr>
      <w:r w:rsidRPr="001A1CFB">
        <w:rPr>
          <w:rFonts w:ascii="Arial" w:eastAsia="Arial" w:hAnsi="Arial" w:cs="Aptos"/>
          <w:sz w:val="20"/>
          <w:szCs w:val="20"/>
        </w:rPr>
        <w:t>ustreza standardom EN 1499,</w:t>
      </w:r>
      <w:r w:rsidRPr="001A1CFB">
        <w:rPr>
          <w:rFonts w:ascii="Arial" w:eastAsia="Arial" w:hAnsi="Arial" w:cs="Aptos"/>
          <w:i/>
          <w:iCs/>
          <w:sz w:val="20"/>
          <w:szCs w:val="20"/>
        </w:rPr>
        <w:t xml:space="preserve"> </w:t>
      </w:r>
      <w:r w:rsidRPr="001A1CFB">
        <w:rPr>
          <w:rFonts w:ascii="Arial" w:eastAsia="Arial" w:hAnsi="Arial" w:cs="Aptos"/>
          <w:sz w:val="20"/>
          <w:szCs w:val="20"/>
        </w:rPr>
        <w:t xml:space="preserve">EN 13727, </w:t>
      </w:r>
      <w:r w:rsidRPr="001A1CFB">
        <w:rPr>
          <w:rFonts w:ascii="Arial" w:eastAsia="Arial" w:hAnsi="Arial" w:cs="Arial"/>
          <w:spacing w:val="-1"/>
          <w:sz w:val="18"/>
          <w:szCs w:val="18"/>
        </w:rPr>
        <w:t>EN 13624</w:t>
      </w:r>
    </w:p>
    <w:p w14:paraId="659F7717" w14:textId="77777777" w:rsidR="00605617" w:rsidRPr="001A1CFB" w:rsidRDefault="00605617" w:rsidP="005C5177">
      <w:pPr>
        <w:widowControl w:val="0"/>
        <w:numPr>
          <w:ilvl w:val="4"/>
          <w:numId w:val="75"/>
        </w:numPr>
        <w:tabs>
          <w:tab w:val="left" w:pos="1875"/>
        </w:tabs>
        <w:suppressAutoHyphens/>
        <w:spacing w:after="0" w:line="207" w:lineRule="exact"/>
        <w:ind w:left="1871" w:hanging="340"/>
      </w:pPr>
      <w:r w:rsidRPr="001A1CFB">
        <w:rPr>
          <w:rFonts w:ascii="Arial" w:eastAsia="Arial" w:hAnsi="Arial" w:cs="Arial"/>
          <w:spacing w:val="-1"/>
          <w:sz w:val="18"/>
          <w:szCs w:val="18"/>
        </w:rPr>
        <w:t>navodila</w:t>
      </w:r>
      <w:r w:rsidRPr="001A1CFB">
        <w:rPr>
          <w:rFonts w:ascii="Arial" w:eastAsia="Arial" w:hAnsi="Arial" w:cs="Arial"/>
          <w:spacing w:val="-6"/>
          <w:sz w:val="18"/>
          <w:szCs w:val="18"/>
        </w:rPr>
        <w:t xml:space="preserve"> </w:t>
      </w:r>
      <w:r w:rsidRPr="001A1CFB">
        <w:rPr>
          <w:rFonts w:ascii="Arial" w:eastAsia="Arial" w:hAnsi="Arial" w:cs="Arial"/>
          <w:sz w:val="18"/>
          <w:szCs w:val="18"/>
        </w:rPr>
        <w:t>na</w:t>
      </w:r>
      <w:r w:rsidRPr="001A1CFB">
        <w:rPr>
          <w:rFonts w:ascii="Arial" w:eastAsia="Arial" w:hAnsi="Arial" w:cs="Arial"/>
          <w:spacing w:val="-8"/>
          <w:sz w:val="18"/>
          <w:szCs w:val="18"/>
        </w:rPr>
        <w:t xml:space="preserve"> </w:t>
      </w:r>
      <w:r w:rsidRPr="001A1CFB">
        <w:rPr>
          <w:rFonts w:ascii="Arial" w:eastAsia="Arial" w:hAnsi="Arial" w:cs="Arial"/>
          <w:spacing w:val="-1"/>
          <w:sz w:val="18"/>
          <w:szCs w:val="18"/>
        </w:rPr>
        <w:t>embalaži</w:t>
      </w:r>
      <w:r w:rsidRPr="001A1CFB">
        <w:rPr>
          <w:rFonts w:ascii="Arial" w:eastAsia="Arial" w:hAnsi="Arial" w:cs="Arial"/>
          <w:spacing w:val="-5"/>
          <w:sz w:val="18"/>
          <w:szCs w:val="18"/>
        </w:rPr>
        <w:t xml:space="preserve"> </w:t>
      </w:r>
      <w:r w:rsidRPr="001A1CFB">
        <w:rPr>
          <w:rFonts w:ascii="Arial" w:eastAsia="Arial" w:hAnsi="Arial" w:cs="Arial"/>
          <w:sz w:val="18"/>
          <w:szCs w:val="18"/>
        </w:rPr>
        <w:t>v</w:t>
      </w:r>
      <w:r w:rsidRPr="001A1CFB">
        <w:rPr>
          <w:rFonts w:ascii="Arial" w:eastAsia="Arial" w:hAnsi="Arial" w:cs="Arial"/>
          <w:spacing w:val="-10"/>
          <w:sz w:val="18"/>
          <w:szCs w:val="18"/>
        </w:rPr>
        <w:t xml:space="preserve"> </w:t>
      </w:r>
      <w:r w:rsidRPr="001A1CFB">
        <w:rPr>
          <w:rFonts w:ascii="Arial" w:eastAsia="Arial" w:hAnsi="Arial" w:cs="Arial"/>
          <w:spacing w:val="-1"/>
          <w:sz w:val="18"/>
          <w:szCs w:val="18"/>
        </w:rPr>
        <w:t>slovenskem</w:t>
      </w:r>
      <w:r w:rsidRPr="001A1CFB">
        <w:rPr>
          <w:rFonts w:ascii="Arial" w:eastAsia="Arial" w:hAnsi="Arial" w:cs="Arial"/>
          <w:spacing w:val="-5"/>
          <w:sz w:val="18"/>
          <w:szCs w:val="18"/>
        </w:rPr>
        <w:t xml:space="preserve"> </w:t>
      </w:r>
      <w:r w:rsidRPr="001A1CFB">
        <w:rPr>
          <w:rFonts w:ascii="Arial" w:eastAsia="Arial" w:hAnsi="Arial" w:cs="Arial"/>
          <w:spacing w:val="-1"/>
          <w:sz w:val="18"/>
          <w:szCs w:val="18"/>
        </w:rPr>
        <w:t>jeziku</w:t>
      </w:r>
    </w:p>
    <w:p w14:paraId="31A89BF3" w14:textId="77777777" w:rsidR="00605617" w:rsidRPr="001A1CFB" w:rsidRDefault="00605617" w:rsidP="005C5177">
      <w:pPr>
        <w:widowControl w:val="0"/>
        <w:numPr>
          <w:ilvl w:val="4"/>
          <w:numId w:val="75"/>
        </w:numPr>
        <w:tabs>
          <w:tab w:val="left" w:pos="1875"/>
        </w:tabs>
        <w:suppressAutoHyphens/>
        <w:spacing w:after="0" w:line="207" w:lineRule="exact"/>
        <w:ind w:left="1871" w:hanging="340"/>
      </w:pPr>
      <w:r w:rsidRPr="001A1CFB">
        <w:rPr>
          <w:rFonts w:ascii="Arial" w:eastAsia="Arial" w:hAnsi="Arial" w:cs="Arial"/>
          <w:spacing w:val="-1"/>
          <w:sz w:val="18"/>
          <w:szCs w:val="18"/>
        </w:rPr>
        <w:t>varnostni</w:t>
      </w:r>
      <w:r w:rsidRPr="001A1CFB">
        <w:rPr>
          <w:rFonts w:ascii="Arial" w:eastAsia="Arial" w:hAnsi="Arial" w:cs="Arial"/>
          <w:spacing w:val="-6"/>
          <w:sz w:val="18"/>
          <w:szCs w:val="18"/>
        </w:rPr>
        <w:t xml:space="preserve"> </w:t>
      </w:r>
      <w:r w:rsidRPr="001A1CFB">
        <w:rPr>
          <w:rFonts w:ascii="Arial" w:eastAsia="Arial" w:hAnsi="Arial" w:cs="Arial"/>
          <w:spacing w:val="-1"/>
          <w:sz w:val="18"/>
          <w:szCs w:val="18"/>
        </w:rPr>
        <w:t>list</w:t>
      </w:r>
      <w:r w:rsidRPr="001A1CFB">
        <w:rPr>
          <w:rFonts w:ascii="Arial" w:eastAsia="Arial" w:hAnsi="Arial" w:cs="Arial"/>
          <w:spacing w:val="-6"/>
          <w:sz w:val="18"/>
          <w:szCs w:val="18"/>
        </w:rPr>
        <w:t xml:space="preserve"> </w:t>
      </w:r>
      <w:r w:rsidRPr="001A1CFB">
        <w:rPr>
          <w:rFonts w:ascii="Arial" w:eastAsia="Arial" w:hAnsi="Arial" w:cs="Arial"/>
          <w:spacing w:val="-1"/>
          <w:sz w:val="18"/>
          <w:szCs w:val="18"/>
        </w:rPr>
        <w:t>v</w:t>
      </w:r>
      <w:r w:rsidRPr="001A1CFB">
        <w:rPr>
          <w:rFonts w:ascii="Arial" w:eastAsia="Arial" w:hAnsi="Arial" w:cs="Arial"/>
          <w:spacing w:val="-7"/>
          <w:sz w:val="18"/>
          <w:szCs w:val="18"/>
        </w:rPr>
        <w:t xml:space="preserve"> </w:t>
      </w:r>
      <w:r w:rsidRPr="001A1CFB">
        <w:rPr>
          <w:rFonts w:ascii="Arial" w:eastAsia="Arial" w:hAnsi="Arial" w:cs="Arial"/>
          <w:spacing w:val="-1"/>
          <w:sz w:val="18"/>
          <w:szCs w:val="18"/>
        </w:rPr>
        <w:t>slovenskem</w:t>
      </w:r>
      <w:r w:rsidRPr="001A1CFB">
        <w:rPr>
          <w:rFonts w:ascii="Arial" w:eastAsia="Arial" w:hAnsi="Arial" w:cs="Arial"/>
          <w:spacing w:val="-5"/>
          <w:sz w:val="18"/>
          <w:szCs w:val="18"/>
        </w:rPr>
        <w:t xml:space="preserve"> </w:t>
      </w:r>
      <w:r w:rsidRPr="001A1CFB">
        <w:rPr>
          <w:rFonts w:ascii="Arial" w:eastAsia="Arial" w:hAnsi="Arial" w:cs="Arial"/>
          <w:spacing w:val="-1"/>
          <w:sz w:val="18"/>
          <w:szCs w:val="18"/>
        </w:rPr>
        <w:t>jeziku</w:t>
      </w:r>
    </w:p>
    <w:p w14:paraId="2C739704" w14:textId="77777777" w:rsidR="00605617" w:rsidRPr="001A1CFB" w:rsidRDefault="00605617" w:rsidP="005C5177">
      <w:pPr>
        <w:widowControl w:val="0"/>
        <w:numPr>
          <w:ilvl w:val="3"/>
          <w:numId w:val="75"/>
        </w:numPr>
        <w:tabs>
          <w:tab w:val="left" w:pos="839"/>
        </w:tabs>
        <w:suppressAutoHyphens/>
        <w:spacing w:after="0" w:line="206" w:lineRule="exact"/>
        <w:rPr>
          <w:u w:val="single"/>
        </w:rPr>
      </w:pPr>
      <w:r w:rsidRPr="001A1CFB">
        <w:rPr>
          <w:rFonts w:ascii="Arial" w:eastAsia="Arial" w:hAnsi="Arial" w:cs="Arial"/>
          <w:sz w:val="18"/>
          <w:szCs w:val="18"/>
          <w:u w:val="single"/>
        </w:rPr>
        <w:t>Oprema:</w:t>
      </w:r>
    </w:p>
    <w:p w14:paraId="697530D8" w14:textId="77777777" w:rsidR="00605617" w:rsidRPr="001A1CFB" w:rsidRDefault="00605617" w:rsidP="005C5177">
      <w:pPr>
        <w:widowControl w:val="0"/>
        <w:numPr>
          <w:ilvl w:val="4"/>
          <w:numId w:val="75"/>
        </w:numPr>
        <w:suppressAutoHyphens/>
        <w:spacing w:after="0" w:line="207" w:lineRule="exact"/>
        <w:ind w:left="1871" w:hanging="340"/>
      </w:pPr>
      <w:r w:rsidRPr="001A1CFB">
        <w:rPr>
          <w:rFonts w:ascii="Arial" w:eastAsia="Arial" w:hAnsi="Arial" w:cs="Arial"/>
          <w:sz w:val="18"/>
          <w:szCs w:val="18"/>
        </w:rPr>
        <w:t>500</w:t>
      </w:r>
      <w:r w:rsidRPr="001A1CFB">
        <w:rPr>
          <w:rFonts w:ascii="Arial" w:eastAsia="Arial" w:hAnsi="Arial" w:cs="Arial"/>
          <w:spacing w:val="-7"/>
          <w:sz w:val="18"/>
          <w:szCs w:val="18"/>
        </w:rPr>
        <w:t xml:space="preserve"> </w:t>
      </w:r>
      <w:r w:rsidRPr="001A1CFB">
        <w:rPr>
          <w:rFonts w:ascii="Arial" w:eastAsia="Arial" w:hAnsi="Arial" w:cs="Arial"/>
          <w:sz w:val="18"/>
          <w:szCs w:val="18"/>
        </w:rPr>
        <w:t>ml</w:t>
      </w:r>
      <w:r w:rsidRPr="001A1CFB">
        <w:rPr>
          <w:rFonts w:ascii="Arial" w:eastAsia="Arial" w:hAnsi="Arial" w:cs="Arial"/>
          <w:spacing w:val="-4"/>
          <w:sz w:val="18"/>
          <w:szCs w:val="18"/>
        </w:rPr>
        <w:t xml:space="preserve"> </w:t>
      </w:r>
      <w:r w:rsidRPr="001A1CFB">
        <w:rPr>
          <w:rFonts w:ascii="Arial" w:eastAsia="Arial" w:hAnsi="Arial" w:cs="Arial"/>
          <w:spacing w:val="-1"/>
          <w:sz w:val="18"/>
          <w:szCs w:val="18"/>
        </w:rPr>
        <w:t>plastenka</w:t>
      </w:r>
      <w:r w:rsidRPr="001A1CFB">
        <w:rPr>
          <w:rFonts w:ascii="Arial" w:eastAsia="Arial" w:hAnsi="Arial" w:cs="Arial"/>
          <w:spacing w:val="-4"/>
          <w:sz w:val="18"/>
          <w:szCs w:val="18"/>
        </w:rPr>
        <w:t xml:space="preserve"> </w:t>
      </w:r>
      <w:r w:rsidRPr="001A1CFB">
        <w:rPr>
          <w:rFonts w:ascii="Arial" w:eastAsia="Arial" w:hAnsi="Arial" w:cs="Arial"/>
          <w:sz w:val="18"/>
          <w:szCs w:val="18"/>
        </w:rPr>
        <w:t>z</w:t>
      </w:r>
      <w:r w:rsidRPr="001A1CFB">
        <w:rPr>
          <w:rFonts w:ascii="Arial" w:eastAsia="Arial" w:hAnsi="Arial" w:cs="Arial"/>
          <w:spacing w:val="-6"/>
          <w:sz w:val="18"/>
          <w:szCs w:val="18"/>
        </w:rPr>
        <w:t xml:space="preserve"> </w:t>
      </w:r>
      <w:r w:rsidRPr="001A1CFB">
        <w:rPr>
          <w:rFonts w:ascii="Arial" w:eastAsia="Arial" w:hAnsi="Arial" w:cs="Arial"/>
          <w:spacing w:val="-1"/>
          <w:sz w:val="18"/>
          <w:szCs w:val="18"/>
        </w:rPr>
        <w:t>zaporko</w:t>
      </w:r>
      <w:r w:rsidRPr="001A1CFB">
        <w:rPr>
          <w:rFonts w:ascii="Arial" w:eastAsia="Arial" w:hAnsi="Arial" w:cs="Arial"/>
          <w:spacing w:val="-4"/>
          <w:sz w:val="18"/>
          <w:szCs w:val="18"/>
        </w:rPr>
        <w:t xml:space="preserve"> in </w:t>
      </w:r>
      <w:r w:rsidRPr="001A1CFB">
        <w:rPr>
          <w:rFonts w:ascii="Arial" w:eastAsia="Arial" w:hAnsi="Arial" w:cs="Arial"/>
          <w:sz w:val="18"/>
          <w:szCs w:val="18"/>
        </w:rPr>
        <w:t>z</w:t>
      </w:r>
      <w:r w:rsidRPr="001A1CFB">
        <w:rPr>
          <w:rFonts w:ascii="Arial" w:eastAsia="Arial" w:hAnsi="Arial" w:cs="Arial"/>
          <w:spacing w:val="-8"/>
          <w:sz w:val="18"/>
          <w:szCs w:val="18"/>
        </w:rPr>
        <w:t xml:space="preserve"> </w:t>
      </w:r>
      <w:r w:rsidRPr="001A1CFB">
        <w:rPr>
          <w:rFonts w:ascii="Arial" w:eastAsia="Arial" w:hAnsi="Arial" w:cs="Arial"/>
          <w:spacing w:val="-1"/>
          <w:sz w:val="18"/>
          <w:szCs w:val="18"/>
        </w:rPr>
        <w:t>ozkim</w:t>
      </w:r>
      <w:r w:rsidRPr="001A1CFB">
        <w:rPr>
          <w:rFonts w:ascii="Arial" w:eastAsia="Arial" w:hAnsi="Arial" w:cs="Arial"/>
          <w:spacing w:val="-6"/>
          <w:sz w:val="18"/>
          <w:szCs w:val="18"/>
        </w:rPr>
        <w:t xml:space="preserve"> </w:t>
      </w:r>
      <w:r w:rsidRPr="001A1CFB">
        <w:rPr>
          <w:rFonts w:ascii="Arial" w:eastAsia="Arial" w:hAnsi="Arial" w:cs="Arial"/>
          <w:spacing w:val="-1"/>
          <w:sz w:val="18"/>
          <w:szCs w:val="18"/>
        </w:rPr>
        <w:t>izlivnikom</w:t>
      </w:r>
    </w:p>
    <w:p w14:paraId="4FDFB7BE" w14:textId="77777777" w:rsidR="00605617" w:rsidRPr="001A1CFB" w:rsidRDefault="00605617" w:rsidP="00605617">
      <w:pPr>
        <w:widowControl w:val="0"/>
        <w:tabs>
          <w:tab w:val="left" w:pos="1535"/>
        </w:tabs>
        <w:spacing w:after="0" w:line="207" w:lineRule="exact"/>
        <w:rPr>
          <w:rFonts w:ascii="Arial" w:eastAsia="Arial" w:hAnsi="Arial" w:cs="Arial"/>
          <w:b/>
          <w:i/>
          <w:iCs/>
          <w:spacing w:val="-1"/>
          <w:sz w:val="18"/>
          <w:szCs w:val="18"/>
        </w:rPr>
      </w:pPr>
    </w:p>
    <w:p w14:paraId="5498D5BB" w14:textId="77777777" w:rsidR="00605617" w:rsidRPr="001A1CFB" w:rsidRDefault="00605617" w:rsidP="00605617">
      <w:pPr>
        <w:widowControl w:val="0"/>
        <w:tabs>
          <w:tab w:val="left" w:pos="1535"/>
        </w:tabs>
        <w:spacing w:after="0" w:line="207" w:lineRule="exact"/>
        <w:rPr>
          <w:rFonts w:ascii="Arial" w:eastAsia="Arial" w:hAnsi="Arial" w:cs="Arial"/>
          <w:b/>
          <w:spacing w:val="-1"/>
          <w:sz w:val="18"/>
          <w:szCs w:val="18"/>
        </w:rPr>
      </w:pPr>
    </w:p>
    <w:p w14:paraId="064C3B62" w14:textId="77777777" w:rsidR="00605617" w:rsidRPr="001A1CFB" w:rsidRDefault="00605617" w:rsidP="00605617">
      <w:pPr>
        <w:keepNext/>
        <w:widowControl w:val="0"/>
        <w:tabs>
          <w:tab w:val="left" w:pos="472"/>
        </w:tabs>
        <w:spacing w:after="0" w:line="240" w:lineRule="auto"/>
        <w:ind w:left="432" w:hanging="432"/>
        <w:outlineLvl w:val="0"/>
      </w:pPr>
      <w:r w:rsidRPr="001A1CFB">
        <w:rPr>
          <w:rFonts w:ascii="Arial" w:eastAsia="Aptos Display" w:hAnsi="Arial" w:cs="Arial"/>
          <w:b/>
          <w:spacing w:val="-1"/>
          <w:sz w:val="18"/>
          <w:szCs w:val="18"/>
        </w:rPr>
        <w:t>III.</w:t>
      </w:r>
      <w:r>
        <w:rPr>
          <w:rFonts w:ascii="Arial" w:eastAsia="Aptos Display" w:hAnsi="Arial" w:cs="Arial"/>
          <w:b/>
          <w:spacing w:val="-1"/>
          <w:sz w:val="18"/>
          <w:szCs w:val="18"/>
        </w:rPr>
        <w:t>9</w:t>
      </w:r>
      <w:r w:rsidRPr="001A1CFB">
        <w:rPr>
          <w:rFonts w:ascii="Arial" w:eastAsia="Aptos Display" w:hAnsi="Arial" w:cs="Arial"/>
          <w:b/>
          <w:spacing w:val="-1"/>
          <w:sz w:val="18"/>
          <w:szCs w:val="18"/>
        </w:rPr>
        <w:t xml:space="preserve"> SREDSTVA</w:t>
      </w:r>
      <w:r w:rsidRPr="001A1CFB">
        <w:rPr>
          <w:rFonts w:ascii="Arial" w:eastAsia="Aptos Display" w:hAnsi="Arial" w:cs="Arial"/>
          <w:b/>
          <w:spacing w:val="-14"/>
          <w:sz w:val="18"/>
          <w:szCs w:val="18"/>
        </w:rPr>
        <w:t xml:space="preserve"> </w:t>
      </w:r>
      <w:r w:rsidRPr="001A1CFB">
        <w:rPr>
          <w:rFonts w:ascii="Arial" w:eastAsia="Aptos Display" w:hAnsi="Arial" w:cs="Arial"/>
          <w:b/>
          <w:sz w:val="18"/>
          <w:szCs w:val="18"/>
        </w:rPr>
        <w:t>ZA</w:t>
      </w:r>
      <w:r w:rsidRPr="001A1CFB">
        <w:rPr>
          <w:rFonts w:ascii="Arial" w:eastAsia="Aptos Display" w:hAnsi="Arial" w:cs="Arial"/>
          <w:b/>
          <w:spacing w:val="-13"/>
          <w:sz w:val="18"/>
          <w:szCs w:val="18"/>
        </w:rPr>
        <w:t xml:space="preserve"> </w:t>
      </w:r>
      <w:r w:rsidRPr="001A1CFB">
        <w:rPr>
          <w:rFonts w:ascii="Arial" w:eastAsia="Aptos Display" w:hAnsi="Arial" w:cs="Arial"/>
          <w:b/>
          <w:spacing w:val="-1"/>
          <w:sz w:val="18"/>
          <w:szCs w:val="18"/>
        </w:rPr>
        <w:t>DEKOLONIZACIJO</w:t>
      </w:r>
      <w:r w:rsidRPr="001A1CFB">
        <w:rPr>
          <w:rFonts w:ascii="Arial" w:eastAsia="Aptos Display" w:hAnsi="Arial" w:cs="Arial"/>
          <w:b/>
          <w:spacing w:val="-12"/>
          <w:sz w:val="18"/>
          <w:szCs w:val="18"/>
        </w:rPr>
        <w:t xml:space="preserve"> </w:t>
      </w:r>
      <w:r w:rsidRPr="001A1CFB">
        <w:rPr>
          <w:rFonts w:ascii="Arial" w:eastAsia="Aptos Display" w:hAnsi="Arial" w:cs="Arial"/>
          <w:b/>
          <w:sz w:val="18"/>
          <w:szCs w:val="18"/>
        </w:rPr>
        <w:t>Z</w:t>
      </w:r>
      <w:r w:rsidRPr="001A1CFB">
        <w:rPr>
          <w:rFonts w:ascii="Arial" w:eastAsia="Aptos Display" w:hAnsi="Arial" w:cs="Arial"/>
          <w:b/>
          <w:spacing w:val="-11"/>
          <w:sz w:val="18"/>
          <w:szCs w:val="18"/>
        </w:rPr>
        <w:t xml:space="preserve"> </w:t>
      </w:r>
      <w:r w:rsidRPr="001A1CFB">
        <w:rPr>
          <w:rFonts w:ascii="Arial" w:eastAsia="Aptos Display" w:hAnsi="Arial" w:cs="Arial"/>
          <w:b/>
          <w:spacing w:val="-1"/>
          <w:sz w:val="18"/>
          <w:szCs w:val="18"/>
        </w:rPr>
        <w:t>OKTENIDINIJEVIM DIKLORIDOM</w:t>
      </w:r>
    </w:p>
    <w:p w14:paraId="358EC6EA" w14:textId="77777777" w:rsidR="00605617" w:rsidRPr="001A1CFB" w:rsidRDefault="00605617" w:rsidP="00605617">
      <w:pPr>
        <w:spacing w:after="0"/>
        <w:rPr>
          <w:rFonts w:ascii="Arial" w:eastAsia="Arial" w:hAnsi="Arial" w:cs="Arial"/>
          <w:b/>
          <w:bCs/>
          <w:sz w:val="18"/>
          <w:szCs w:val="18"/>
        </w:rPr>
      </w:pPr>
    </w:p>
    <w:p w14:paraId="4171CE35" w14:textId="77777777" w:rsidR="00605617" w:rsidRPr="001A1CFB" w:rsidRDefault="00605617" w:rsidP="00605617">
      <w:pPr>
        <w:widowControl w:val="0"/>
        <w:tabs>
          <w:tab w:val="left" w:pos="620"/>
        </w:tabs>
        <w:spacing w:after="0" w:line="240" w:lineRule="auto"/>
        <w:rPr>
          <w:i/>
          <w:iCs/>
        </w:rPr>
      </w:pPr>
      <w:r w:rsidRPr="001A1CFB">
        <w:rPr>
          <w:rFonts w:ascii="Arial" w:eastAsia="Arial" w:hAnsi="Arial" w:cs="Arial"/>
          <w:b/>
          <w:bCs/>
          <w:spacing w:val="-1"/>
          <w:sz w:val="18"/>
          <w:szCs w:val="18"/>
        </w:rPr>
        <w:t xml:space="preserve">III </w:t>
      </w:r>
      <w:r>
        <w:rPr>
          <w:rFonts w:ascii="Arial" w:eastAsia="Arial" w:hAnsi="Arial" w:cs="Arial"/>
          <w:b/>
          <w:bCs/>
          <w:spacing w:val="-1"/>
          <w:sz w:val="18"/>
          <w:szCs w:val="18"/>
        </w:rPr>
        <w:t>9</w:t>
      </w:r>
      <w:r w:rsidRPr="001A1CFB">
        <w:rPr>
          <w:rFonts w:ascii="Arial" w:eastAsia="Arial" w:hAnsi="Arial" w:cs="Arial"/>
          <w:b/>
          <w:bCs/>
          <w:spacing w:val="-1"/>
          <w:sz w:val="18"/>
          <w:szCs w:val="18"/>
        </w:rPr>
        <w:t>.1 Sredstvo</w:t>
      </w:r>
      <w:r w:rsidRPr="001A1CFB">
        <w:rPr>
          <w:rFonts w:ascii="Arial" w:eastAsia="Arial" w:hAnsi="Arial" w:cs="Arial"/>
          <w:b/>
          <w:bCs/>
          <w:spacing w:val="-7"/>
          <w:sz w:val="18"/>
          <w:szCs w:val="18"/>
        </w:rPr>
        <w:t xml:space="preserve"> </w:t>
      </w:r>
      <w:r w:rsidRPr="001A1CFB">
        <w:rPr>
          <w:rFonts w:ascii="Arial" w:eastAsia="Arial" w:hAnsi="Arial" w:cs="Arial"/>
          <w:b/>
          <w:bCs/>
          <w:spacing w:val="-1"/>
          <w:sz w:val="18"/>
          <w:szCs w:val="18"/>
        </w:rPr>
        <w:t>za</w:t>
      </w:r>
      <w:r w:rsidRPr="001A1CFB">
        <w:rPr>
          <w:rFonts w:ascii="Arial" w:eastAsia="Arial" w:hAnsi="Arial" w:cs="Arial"/>
          <w:b/>
          <w:bCs/>
          <w:spacing w:val="-6"/>
          <w:sz w:val="18"/>
          <w:szCs w:val="18"/>
        </w:rPr>
        <w:t xml:space="preserve"> </w:t>
      </w:r>
      <w:r w:rsidRPr="001A1CFB">
        <w:rPr>
          <w:rFonts w:ascii="Arial" w:eastAsia="Arial" w:hAnsi="Arial" w:cs="Arial"/>
          <w:b/>
          <w:bCs/>
          <w:spacing w:val="-1"/>
          <w:sz w:val="18"/>
          <w:szCs w:val="18"/>
        </w:rPr>
        <w:t>dekolonizacijo</w:t>
      </w:r>
      <w:r w:rsidRPr="001A1CFB">
        <w:rPr>
          <w:rFonts w:ascii="Arial" w:eastAsia="Arial" w:hAnsi="Arial" w:cs="Arial"/>
          <w:b/>
          <w:bCs/>
          <w:spacing w:val="-8"/>
          <w:sz w:val="18"/>
          <w:szCs w:val="18"/>
        </w:rPr>
        <w:t xml:space="preserve"> </w:t>
      </w:r>
      <w:r w:rsidRPr="001A1CFB">
        <w:rPr>
          <w:rFonts w:ascii="Arial" w:eastAsia="Arial" w:hAnsi="Arial" w:cs="Arial"/>
          <w:b/>
          <w:bCs/>
          <w:sz w:val="18"/>
          <w:szCs w:val="18"/>
        </w:rPr>
        <w:t>–</w:t>
      </w:r>
      <w:r w:rsidRPr="001A1CFB">
        <w:rPr>
          <w:rFonts w:ascii="Arial" w:eastAsia="Arial" w:hAnsi="Arial" w:cs="Arial"/>
          <w:b/>
          <w:bCs/>
          <w:spacing w:val="-5"/>
          <w:sz w:val="18"/>
          <w:szCs w:val="18"/>
        </w:rPr>
        <w:t xml:space="preserve"> </w:t>
      </w:r>
      <w:r w:rsidRPr="001A1CFB">
        <w:rPr>
          <w:rFonts w:ascii="Arial" w:eastAsia="Arial" w:hAnsi="Arial" w:cs="Arial"/>
          <w:b/>
          <w:bCs/>
          <w:spacing w:val="-1"/>
          <w:sz w:val="18"/>
          <w:szCs w:val="18"/>
        </w:rPr>
        <w:t>raztopina</w:t>
      </w:r>
      <w:r w:rsidRPr="001A1CFB">
        <w:rPr>
          <w:rFonts w:ascii="Arial" w:eastAsia="Arial" w:hAnsi="Arial" w:cs="Arial"/>
          <w:b/>
          <w:bCs/>
          <w:spacing w:val="-9"/>
          <w:sz w:val="18"/>
          <w:szCs w:val="18"/>
        </w:rPr>
        <w:t xml:space="preserve"> </w:t>
      </w:r>
      <w:r w:rsidRPr="001A1CFB">
        <w:rPr>
          <w:rFonts w:ascii="Arial" w:eastAsia="Arial" w:hAnsi="Arial" w:cs="Arial"/>
          <w:b/>
          <w:bCs/>
          <w:sz w:val="18"/>
          <w:szCs w:val="18"/>
        </w:rPr>
        <w:t>za</w:t>
      </w:r>
      <w:r w:rsidRPr="001A1CFB">
        <w:rPr>
          <w:rFonts w:ascii="Arial" w:eastAsia="Arial" w:hAnsi="Arial" w:cs="Arial"/>
          <w:b/>
          <w:bCs/>
          <w:spacing w:val="-8"/>
          <w:sz w:val="18"/>
          <w:szCs w:val="18"/>
        </w:rPr>
        <w:t xml:space="preserve"> </w:t>
      </w:r>
      <w:r w:rsidRPr="001A1CFB">
        <w:rPr>
          <w:rFonts w:ascii="Arial" w:eastAsia="Arial" w:hAnsi="Arial" w:cs="Arial"/>
          <w:b/>
          <w:bCs/>
          <w:spacing w:val="-1"/>
          <w:sz w:val="18"/>
          <w:szCs w:val="18"/>
        </w:rPr>
        <w:t>umivanje</w:t>
      </w:r>
      <w:r w:rsidRPr="001A1CFB">
        <w:rPr>
          <w:rFonts w:ascii="Arial" w:eastAsia="Arial" w:hAnsi="Arial" w:cs="Arial"/>
          <w:b/>
          <w:bCs/>
          <w:spacing w:val="-5"/>
          <w:sz w:val="18"/>
          <w:szCs w:val="18"/>
        </w:rPr>
        <w:t xml:space="preserve"> </w:t>
      </w:r>
      <w:r w:rsidRPr="001A1CFB">
        <w:rPr>
          <w:rFonts w:ascii="Arial" w:eastAsia="Arial" w:hAnsi="Arial" w:cs="Arial"/>
          <w:b/>
          <w:bCs/>
          <w:spacing w:val="-1"/>
          <w:sz w:val="18"/>
          <w:szCs w:val="18"/>
        </w:rPr>
        <w:t>celega</w:t>
      </w:r>
      <w:r w:rsidRPr="001A1CFB">
        <w:rPr>
          <w:rFonts w:ascii="Arial" w:eastAsia="Arial" w:hAnsi="Arial" w:cs="Arial"/>
          <w:b/>
          <w:bCs/>
          <w:spacing w:val="-6"/>
          <w:sz w:val="18"/>
          <w:szCs w:val="18"/>
        </w:rPr>
        <w:t xml:space="preserve"> </w:t>
      </w:r>
      <w:r w:rsidRPr="001A1CFB">
        <w:rPr>
          <w:rFonts w:ascii="Arial" w:eastAsia="Arial" w:hAnsi="Arial" w:cs="Arial"/>
          <w:b/>
          <w:bCs/>
          <w:spacing w:val="-1"/>
          <w:sz w:val="18"/>
          <w:szCs w:val="18"/>
        </w:rPr>
        <w:t>telesa in lasišča</w:t>
      </w:r>
    </w:p>
    <w:p w14:paraId="4600A0DE" w14:textId="77777777" w:rsidR="00605617" w:rsidRPr="001A1CFB" w:rsidRDefault="00605617" w:rsidP="00605617">
      <w:pPr>
        <w:widowControl w:val="0"/>
        <w:tabs>
          <w:tab w:val="left" w:pos="620"/>
        </w:tabs>
        <w:spacing w:after="0" w:line="240" w:lineRule="auto"/>
        <w:rPr>
          <w:rFonts w:ascii="Arial" w:eastAsia="Arial" w:hAnsi="Arial" w:cs="Arial"/>
          <w:b/>
          <w:bCs/>
          <w:spacing w:val="-1"/>
          <w:sz w:val="18"/>
          <w:szCs w:val="18"/>
        </w:rPr>
      </w:pPr>
    </w:p>
    <w:p w14:paraId="212847C8" w14:textId="77777777" w:rsidR="00605617" w:rsidRPr="001A1CFB" w:rsidRDefault="00605617" w:rsidP="005C5177">
      <w:pPr>
        <w:widowControl w:val="0"/>
        <w:numPr>
          <w:ilvl w:val="3"/>
          <w:numId w:val="30"/>
        </w:numPr>
        <w:tabs>
          <w:tab w:val="left" w:pos="839"/>
        </w:tabs>
        <w:suppressAutoHyphens/>
        <w:spacing w:after="0" w:line="207" w:lineRule="exact"/>
        <w:rPr>
          <w:u w:val="single"/>
        </w:rPr>
      </w:pPr>
      <w:r w:rsidRPr="001A1CFB">
        <w:rPr>
          <w:rFonts w:ascii="Arial" w:eastAsia="Arial" w:hAnsi="Arial" w:cs="Arial"/>
          <w:spacing w:val="-1"/>
          <w:sz w:val="18"/>
          <w:szCs w:val="18"/>
          <w:u w:val="single"/>
        </w:rPr>
        <w:t>Strokovne</w:t>
      </w:r>
      <w:r w:rsidRPr="001A1CFB">
        <w:rPr>
          <w:rFonts w:ascii="Arial" w:eastAsia="Arial" w:hAnsi="Arial" w:cs="Arial"/>
          <w:spacing w:val="-14"/>
          <w:sz w:val="18"/>
          <w:szCs w:val="18"/>
          <w:u w:val="single"/>
        </w:rPr>
        <w:t xml:space="preserve"> </w:t>
      </w:r>
      <w:r w:rsidRPr="001A1CFB">
        <w:rPr>
          <w:rFonts w:ascii="Arial" w:eastAsia="Arial" w:hAnsi="Arial" w:cs="Arial"/>
          <w:spacing w:val="-1"/>
          <w:sz w:val="18"/>
          <w:szCs w:val="18"/>
          <w:u w:val="single"/>
        </w:rPr>
        <w:t>zahteve:</w:t>
      </w:r>
    </w:p>
    <w:p w14:paraId="2156830C" w14:textId="77777777" w:rsidR="00605617" w:rsidRPr="001A1CFB" w:rsidRDefault="00605617" w:rsidP="005C5177">
      <w:pPr>
        <w:widowControl w:val="0"/>
        <w:numPr>
          <w:ilvl w:val="4"/>
          <w:numId w:val="30"/>
        </w:numPr>
        <w:tabs>
          <w:tab w:val="left" w:pos="1379"/>
        </w:tabs>
        <w:suppressAutoHyphens/>
        <w:spacing w:after="0" w:line="207" w:lineRule="exact"/>
        <w:ind w:left="1871" w:hanging="340"/>
      </w:pPr>
      <w:r w:rsidRPr="001A1CFB">
        <w:rPr>
          <w:rFonts w:ascii="Arial" w:eastAsia="Arial" w:hAnsi="Arial" w:cs="Arial"/>
          <w:spacing w:val="-1"/>
          <w:sz w:val="18"/>
          <w:szCs w:val="18"/>
        </w:rPr>
        <w:t>aktivna</w:t>
      </w:r>
      <w:r w:rsidRPr="001A1CFB">
        <w:rPr>
          <w:rFonts w:ascii="Arial" w:eastAsia="Arial" w:hAnsi="Arial" w:cs="Arial"/>
          <w:spacing w:val="-13"/>
          <w:sz w:val="18"/>
          <w:szCs w:val="18"/>
        </w:rPr>
        <w:t xml:space="preserve"> </w:t>
      </w:r>
      <w:r w:rsidRPr="001A1CFB">
        <w:rPr>
          <w:rFonts w:ascii="Arial" w:eastAsia="Arial" w:hAnsi="Arial" w:cs="Arial"/>
          <w:spacing w:val="-1"/>
          <w:sz w:val="18"/>
          <w:szCs w:val="18"/>
        </w:rPr>
        <w:t>substanca:</w:t>
      </w:r>
      <w:r w:rsidRPr="001A1CFB">
        <w:rPr>
          <w:rFonts w:ascii="Arial" w:eastAsia="Arial" w:hAnsi="Arial" w:cs="Arial"/>
          <w:spacing w:val="-11"/>
          <w:sz w:val="18"/>
          <w:szCs w:val="18"/>
        </w:rPr>
        <w:t xml:space="preserve"> </w:t>
      </w:r>
      <w:r w:rsidRPr="001A1CFB">
        <w:rPr>
          <w:rFonts w:ascii="Arial" w:eastAsia="Arial" w:hAnsi="Arial" w:cs="Arial"/>
          <w:spacing w:val="-1"/>
          <w:sz w:val="18"/>
          <w:szCs w:val="18"/>
        </w:rPr>
        <w:t>oktenidinijev diklorid</w:t>
      </w:r>
    </w:p>
    <w:p w14:paraId="0EEE3077" w14:textId="77777777" w:rsidR="00605617" w:rsidRPr="001A1CFB" w:rsidRDefault="00605617" w:rsidP="005C5177">
      <w:pPr>
        <w:widowControl w:val="0"/>
        <w:numPr>
          <w:ilvl w:val="4"/>
          <w:numId w:val="30"/>
        </w:numPr>
        <w:tabs>
          <w:tab w:val="left" w:pos="1379"/>
        </w:tabs>
        <w:suppressAutoHyphens/>
        <w:spacing w:after="0" w:line="207" w:lineRule="exact"/>
        <w:ind w:left="1871" w:hanging="340"/>
      </w:pPr>
      <w:r w:rsidRPr="001A1CFB">
        <w:rPr>
          <w:rFonts w:ascii="Arial" w:eastAsia="Arial" w:hAnsi="Arial" w:cs="Arial"/>
          <w:spacing w:val="-1"/>
          <w:sz w:val="18"/>
          <w:szCs w:val="18"/>
        </w:rPr>
        <w:t>učinkovit</w:t>
      </w:r>
      <w:r w:rsidRPr="001A1CFB">
        <w:rPr>
          <w:rFonts w:ascii="Arial" w:eastAsia="Arial" w:hAnsi="Arial" w:cs="Arial"/>
          <w:spacing w:val="-9"/>
          <w:sz w:val="18"/>
          <w:szCs w:val="18"/>
        </w:rPr>
        <w:t xml:space="preserve"> </w:t>
      </w:r>
      <w:r w:rsidRPr="001A1CFB">
        <w:rPr>
          <w:rFonts w:ascii="Arial" w:eastAsia="Arial" w:hAnsi="Arial" w:cs="Arial"/>
          <w:sz w:val="18"/>
          <w:szCs w:val="18"/>
        </w:rPr>
        <w:t>pri</w:t>
      </w:r>
      <w:r w:rsidRPr="001A1CFB">
        <w:rPr>
          <w:rFonts w:ascii="Arial" w:eastAsia="Arial" w:hAnsi="Arial" w:cs="Arial"/>
          <w:spacing w:val="-5"/>
          <w:sz w:val="18"/>
          <w:szCs w:val="18"/>
        </w:rPr>
        <w:t xml:space="preserve"> </w:t>
      </w:r>
      <w:r w:rsidRPr="001A1CFB">
        <w:rPr>
          <w:rFonts w:ascii="Arial" w:eastAsia="Arial" w:hAnsi="Arial" w:cs="Arial"/>
          <w:spacing w:val="-1"/>
          <w:sz w:val="18"/>
          <w:szCs w:val="18"/>
        </w:rPr>
        <w:t>dekolonizaciji</w:t>
      </w:r>
      <w:r w:rsidRPr="001A1CFB">
        <w:rPr>
          <w:rFonts w:ascii="Arial" w:eastAsia="Arial" w:hAnsi="Arial" w:cs="Arial"/>
          <w:spacing w:val="-6"/>
          <w:sz w:val="18"/>
          <w:szCs w:val="18"/>
        </w:rPr>
        <w:t xml:space="preserve"> </w:t>
      </w:r>
      <w:r w:rsidRPr="001A1CFB">
        <w:rPr>
          <w:rFonts w:ascii="Arial" w:eastAsia="Arial" w:hAnsi="Arial" w:cs="Arial"/>
          <w:spacing w:val="-1"/>
          <w:sz w:val="18"/>
          <w:szCs w:val="18"/>
        </w:rPr>
        <w:t>bolnika</w:t>
      </w:r>
      <w:r w:rsidRPr="001A1CFB">
        <w:rPr>
          <w:rFonts w:ascii="Arial" w:eastAsia="Arial" w:hAnsi="Arial" w:cs="Arial"/>
          <w:spacing w:val="-8"/>
          <w:sz w:val="18"/>
          <w:szCs w:val="18"/>
        </w:rPr>
        <w:t xml:space="preserve"> </w:t>
      </w:r>
      <w:r w:rsidRPr="001A1CFB">
        <w:rPr>
          <w:rFonts w:ascii="Arial" w:eastAsia="Arial" w:hAnsi="Arial" w:cs="Arial"/>
          <w:sz w:val="18"/>
          <w:szCs w:val="18"/>
        </w:rPr>
        <w:t>z</w:t>
      </w:r>
      <w:r w:rsidRPr="001A1CFB">
        <w:rPr>
          <w:rFonts w:ascii="Arial" w:eastAsia="Arial" w:hAnsi="Arial" w:cs="Arial"/>
          <w:spacing w:val="-7"/>
          <w:sz w:val="18"/>
          <w:szCs w:val="18"/>
        </w:rPr>
        <w:t xml:space="preserve"> </w:t>
      </w:r>
      <w:r w:rsidRPr="001A1CFB">
        <w:rPr>
          <w:rFonts w:ascii="Arial" w:eastAsia="Arial" w:hAnsi="Arial" w:cs="Arial"/>
          <w:spacing w:val="-2"/>
          <w:sz w:val="18"/>
          <w:szCs w:val="18"/>
        </w:rPr>
        <w:t>MRSA</w:t>
      </w:r>
    </w:p>
    <w:p w14:paraId="62C5F52F" w14:textId="77777777" w:rsidR="00605617" w:rsidRPr="001A1CFB" w:rsidRDefault="00605617" w:rsidP="005C5177">
      <w:pPr>
        <w:widowControl w:val="0"/>
        <w:numPr>
          <w:ilvl w:val="4"/>
          <w:numId w:val="30"/>
        </w:numPr>
        <w:tabs>
          <w:tab w:val="left" w:pos="1379"/>
        </w:tabs>
        <w:suppressAutoHyphens/>
        <w:spacing w:after="0" w:line="207" w:lineRule="exact"/>
        <w:ind w:left="1871" w:hanging="340"/>
      </w:pPr>
      <w:r w:rsidRPr="001A1CFB">
        <w:rPr>
          <w:rFonts w:ascii="Arial" w:eastAsia="Arial" w:hAnsi="Arial" w:cs="Arial"/>
          <w:spacing w:val="-1"/>
          <w:sz w:val="18"/>
          <w:szCs w:val="18"/>
        </w:rPr>
        <w:t>brezbarvno,</w:t>
      </w:r>
      <w:r w:rsidRPr="001A1CFB">
        <w:rPr>
          <w:rFonts w:ascii="Arial" w:eastAsia="Arial" w:hAnsi="Arial" w:cs="Arial"/>
          <w:spacing w:val="-6"/>
          <w:sz w:val="18"/>
          <w:szCs w:val="18"/>
        </w:rPr>
        <w:t xml:space="preserve"> </w:t>
      </w:r>
      <w:r w:rsidRPr="001A1CFB">
        <w:rPr>
          <w:rFonts w:ascii="Arial" w:eastAsia="Arial" w:hAnsi="Arial" w:cs="Arial"/>
          <w:spacing w:val="-1"/>
          <w:sz w:val="18"/>
          <w:szCs w:val="18"/>
        </w:rPr>
        <w:t>brez</w:t>
      </w:r>
      <w:r w:rsidRPr="001A1CFB">
        <w:rPr>
          <w:rFonts w:ascii="Arial" w:eastAsia="Arial" w:hAnsi="Arial" w:cs="Arial"/>
          <w:spacing w:val="-6"/>
          <w:sz w:val="18"/>
          <w:szCs w:val="18"/>
        </w:rPr>
        <w:t xml:space="preserve"> </w:t>
      </w:r>
      <w:r w:rsidRPr="001A1CFB">
        <w:rPr>
          <w:rFonts w:ascii="Arial" w:eastAsia="Arial" w:hAnsi="Arial" w:cs="Arial"/>
          <w:spacing w:val="-1"/>
          <w:sz w:val="18"/>
          <w:szCs w:val="18"/>
        </w:rPr>
        <w:t>dišav</w:t>
      </w:r>
      <w:r w:rsidRPr="001A1CFB">
        <w:rPr>
          <w:rFonts w:ascii="Arial" w:eastAsia="Arial" w:hAnsi="Arial" w:cs="Arial"/>
          <w:spacing w:val="-7"/>
          <w:sz w:val="18"/>
          <w:szCs w:val="18"/>
        </w:rPr>
        <w:t xml:space="preserve"> in </w:t>
      </w:r>
      <w:r w:rsidRPr="001A1CFB">
        <w:rPr>
          <w:rFonts w:ascii="Arial" w:eastAsia="Arial" w:hAnsi="Arial" w:cs="Arial"/>
          <w:sz w:val="18"/>
          <w:szCs w:val="18"/>
        </w:rPr>
        <w:t>mil</w:t>
      </w:r>
      <w:r w:rsidRPr="001A1CFB">
        <w:rPr>
          <w:rFonts w:ascii="Arial" w:eastAsia="Arial" w:hAnsi="Arial" w:cs="Arial"/>
          <w:spacing w:val="-8"/>
          <w:sz w:val="18"/>
          <w:szCs w:val="18"/>
        </w:rPr>
        <w:t xml:space="preserve"> </w:t>
      </w:r>
    </w:p>
    <w:p w14:paraId="5F5BEF81" w14:textId="77777777" w:rsidR="00605617" w:rsidRPr="001A1CFB" w:rsidRDefault="00605617" w:rsidP="005C5177">
      <w:pPr>
        <w:widowControl w:val="0"/>
        <w:numPr>
          <w:ilvl w:val="4"/>
          <w:numId w:val="30"/>
        </w:numPr>
        <w:tabs>
          <w:tab w:val="left" w:pos="1379"/>
        </w:tabs>
        <w:suppressAutoHyphens/>
        <w:spacing w:after="0" w:line="207" w:lineRule="exact"/>
        <w:ind w:left="1871" w:hanging="340"/>
      </w:pPr>
      <w:r w:rsidRPr="001A1CFB">
        <w:rPr>
          <w:rFonts w:ascii="Arial" w:eastAsia="Arial" w:hAnsi="Arial" w:cs="Arial"/>
          <w:spacing w:val="-1"/>
          <w:sz w:val="18"/>
          <w:szCs w:val="18"/>
        </w:rPr>
        <w:t>pripravljeno</w:t>
      </w:r>
      <w:r w:rsidRPr="001A1CFB">
        <w:rPr>
          <w:rFonts w:ascii="Arial" w:eastAsia="Arial" w:hAnsi="Arial" w:cs="Arial"/>
          <w:spacing w:val="-4"/>
          <w:sz w:val="18"/>
          <w:szCs w:val="18"/>
        </w:rPr>
        <w:t xml:space="preserve"> </w:t>
      </w:r>
      <w:r w:rsidRPr="001A1CFB">
        <w:rPr>
          <w:rFonts w:ascii="Arial" w:eastAsia="Arial" w:hAnsi="Arial" w:cs="Arial"/>
          <w:spacing w:val="-1"/>
          <w:sz w:val="18"/>
          <w:szCs w:val="18"/>
        </w:rPr>
        <w:t>za</w:t>
      </w:r>
      <w:r w:rsidRPr="001A1CFB">
        <w:rPr>
          <w:rFonts w:ascii="Arial" w:eastAsia="Arial" w:hAnsi="Arial" w:cs="Arial"/>
          <w:spacing w:val="-5"/>
          <w:sz w:val="18"/>
          <w:szCs w:val="18"/>
        </w:rPr>
        <w:t xml:space="preserve"> </w:t>
      </w:r>
      <w:r w:rsidRPr="001A1CFB">
        <w:rPr>
          <w:rFonts w:ascii="Arial" w:eastAsia="Arial" w:hAnsi="Arial" w:cs="Arial"/>
          <w:spacing w:val="-1"/>
          <w:sz w:val="18"/>
          <w:szCs w:val="18"/>
        </w:rPr>
        <w:t>takojšnjo</w:t>
      </w:r>
      <w:r w:rsidRPr="001A1CFB">
        <w:rPr>
          <w:rFonts w:ascii="Arial" w:eastAsia="Arial" w:hAnsi="Arial" w:cs="Arial"/>
          <w:spacing w:val="-4"/>
          <w:sz w:val="18"/>
          <w:szCs w:val="18"/>
        </w:rPr>
        <w:t xml:space="preserve"> </w:t>
      </w:r>
      <w:r w:rsidRPr="001A1CFB">
        <w:rPr>
          <w:rFonts w:ascii="Arial" w:eastAsia="Arial" w:hAnsi="Arial" w:cs="Arial"/>
          <w:spacing w:val="-1"/>
          <w:sz w:val="18"/>
          <w:szCs w:val="18"/>
        </w:rPr>
        <w:t>uporabo</w:t>
      </w:r>
    </w:p>
    <w:p w14:paraId="65000320" w14:textId="77777777" w:rsidR="00605617" w:rsidRPr="001A1CFB" w:rsidRDefault="00605617" w:rsidP="005C5177">
      <w:pPr>
        <w:widowControl w:val="0"/>
        <w:numPr>
          <w:ilvl w:val="4"/>
          <w:numId w:val="30"/>
        </w:numPr>
        <w:tabs>
          <w:tab w:val="left" w:pos="1379"/>
        </w:tabs>
        <w:suppressAutoHyphens/>
        <w:spacing w:after="0" w:line="206" w:lineRule="exact"/>
        <w:ind w:left="1871" w:hanging="340"/>
        <w:rPr>
          <w:i/>
          <w:iCs/>
        </w:rPr>
      </w:pPr>
      <w:r w:rsidRPr="001A1CFB">
        <w:rPr>
          <w:rFonts w:ascii="Arial" w:eastAsia="Arial" w:hAnsi="Arial" w:cs="Arial"/>
          <w:spacing w:val="-1"/>
          <w:sz w:val="18"/>
          <w:szCs w:val="18"/>
        </w:rPr>
        <w:t>namenjeno</w:t>
      </w:r>
      <w:r w:rsidRPr="001A1CFB">
        <w:rPr>
          <w:rFonts w:ascii="Arial" w:eastAsia="Arial" w:hAnsi="Arial" w:cs="Arial"/>
          <w:i/>
          <w:iCs/>
          <w:spacing w:val="-8"/>
          <w:sz w:val="18"/>
          <w:szCs w:val="18"/>
        </w:rPr>
        <w:t xml:space="preserve"> </w:t>
      </w:r>
      <w:r w:rsidRPr="001A1CFB">
        <w:rPr>
          <w:rFonts w:ascii="Arial" w:eastAsia="Arial" w:hAnsi="Arial" w:cs="Arial"/>
          <w:spacing w:val="-8"/>
          <w:sz w:val="18"/>
          <w:szCs w:val="18"/>
        </w:rPr>
        <w:t>za</w:t>
      </w:r>
      <w:r w:rsidRPr="001A1CFB">
        <w:rPr>
          <w:rFonts w:ascii="Arial" w:eastAsia="Arial" w:hAnsi="Arial" w:cs="Arial"/>
          <w:strike/>
          <w:spacing w:val="-10"/>
          <w:sz w:val="18"/>
          <w:szCs w:val="18"/>
        </w:rPr>
        <w:t xml:space="preserve"> </w:t>
      </w:r>
      <w:r w:rsidRPr="001A1CFB">
        <w:rPr>
          <w:rFonts w:ascii="Arial" w:eastAsia="Arial" w:hAnsi="Arial" w:cs="Arial"/>
          <w:spacing w:val="-1"/>
          <w:sz w:val="18"/>
          <w:szCs w:val="18"/>
        </w:rPr>
        <w:t>umivanje celega telesa in</w:t>
      </w:r>
      <w:r w:rsidRPr="001A1CFB">
        <w:rPr>
          <w:rFonts w:ascii="Arial" w:eastAsia="Arial" w:hAnsi="Arial" w:cs="Arial"/>
          <w:spacing w:val="-10"/>
          <w:sz w:val="18"/>
          <w:szCs w:val="18"/>
        </w:rPr>
        <w:t xml:space="preserve"> </w:t>
      </w:r>
      <w:r w:rsidRPr="001A1CFB">
        <w:rPr>
          <w:rFonts w:ascii="Arial" w:eastAsia="Arial" w:hAnsi="Arial" w:cs="Arial"/>
          <w:spacing w:val="-1"/>
          <w:sz w:val="18"/>
          <w:szCs w:val="18"/>
        </w:rPr>
        <w:t>lasišča</w:t>
      </w:r>
    </w:p>
    <w:p w14:paraId="4C84C59B" w14:textId="77777777" w:rsidR="00605617" w:rsidRPr="001A1CFB" w:rsidRDefault="00605617" w:rsidP="005C5177">
      <w:pPr>
        <w:widowControl w:val="0"/>
        <w:numPr>
          <w:ilvl w:val="3"/>
          <w:numId w:val="30"/>
        </w:numPr>
        <w:tabs>
          <w:tab w:val="left" w:pos="839"/>
        </w:tabs>
        <w:suppressAutoHyphens/>
        <w:spacing w:after="0" w:line="206" w:lineRule="exact"/>
        <w:rPr>
          <w:u w:val="single"/>
        </w:rPr>
      </w:pPr>
      <w:r w:rsidRPr="001A1CFB">
        <w:rPr>
          <w:rFonts w:ascii="Arial" w:eastAsia="Arial" w:hAnsi="Arial" w:cs="Arial"/>
          <w:spacing w:val="-1"/>
          <w:sz w:val="18"/>
          <w:szCs w:val="18"/>
          <w:u w:val="single"/>
        </w:rPr>
        <w:t>Varnost:</w:t>
      </w:r>
    </w:p>
    <w:p w14:paraId="1C9DA321" w14:textId="77777777" w:rsidR="00605617" w:rsidRPr="001A1CFB" w:rsidRDefault="00605617" w:rsidP="005C5177">
      <w:pPr>
        <w:widowControl w:val="0"/>
        <w:numPr>
          <w:ilvl w:val="4"/>
          <w:numId w:val="30"/>
        </w:numPr>
        <w:tabs>
          <w:tab w:val="left" w:pos="1559"/>
        </w:tabs>
        <w:suppressAutoHyphens/>
        <w:spacing w:after="0" w:line="207" w:lineRule="exact"/>
        <w:ind w:left="1871" w:hanging="340"/>
      </w:pPr>
      <w:r w:rsidRPr="001A1CFB">
        <w:rPr>
          <w:rFonts w:ascii="Arial" w:eastAsia="Arial" w:hAnsi="Arial" w:cs="Arial"/>
          <w:spacing w:val="-1"/>
          <w:sz w:val="18"/>
          <w:szCs w:val="18"/>
        </w:rPr>
        <w:t>učinkovitost</w:t>
      </w:r>
      <w:r w:rsidRPr="001A1CFB">
        <w:rPr>
          <w:rFonts w:ascii="Arial" w:eastAsia="Arial" w:hAnsi="Arial" w:cs="Arial"/>
          <w:spacing w:val="-7"/>
          <w:sz w:val="18"/>
          <w:szCs w:val="18"/>
        </w:rPr>
        <w:t xml:space="preserve"> </w:t>
      </w:r>
      <w:r w:rsidRPr="001A1CFB">
        <w:rPr>
          <w:rFonts w:ascii="Arial" w:eastAsia="Arial" w:hAnsi="Arial" w:cs="Arial"/>
          <w:spacing w:val="-1"/>
          <w:sz w:val="18"/>
          <w:szCs w:val="18"/>
        </w:rPr>
        <w:t>zagotovljena</w:t>
      </w:r>
      <w:r w:rsidRPr="001A1CFB">
        <w:rPr>
          <w:rFonts w:ascii="Arial" w:eastAsia="Arial" w:hAnsi="Arial" w:cs="Arial"/>
          <w:spacing w:val="-6"/>
          <w:sz w:val="18"/>
          <w:szCs w:val="18"/>
        </w:rPr>
        <w:t xml:space="preserve"> </w:t>
      </w:r>
      <w:r w:rsidRPr="001A1CFB">
        <w:rPr>
          <w:rFonts w:ascii="Arial" w:eastAsia="Arial" w:hAnsi="Arial" w:cs="Arial"/>
          <w:sz w:val="18"/>
          <w:szCs w:val="18"/>
        </w:rPr>
        <w:t>v</w:t>
      </w:r>
      <w:r w:rsidRPr="001A1CFB">
        <w:rPr>
          <w:rFonts w:ascii="Arial" w:eastAsia="Arial" w:hAnsi="Arial" w:cs="Arial"/>
          <w:spacing w:val="-8"/>
          <w:sz w:val="18"/>
          <w:szCs w:val="18"/>
        </w:rPr>
        <w:t xml:space="preserve"> </w:t>
      </w:r>
      <w:r w:rsidRPr="001A1CFB">
        <w:rPr>
          <w:rFonts w:ascii="Arial" w:eastAsia="Arial" w:hAnsi="Arial" w:cs="Arial"/>
          <w:spacing w:val="-1"/>
          <w:sz w:val="18"/>
          <w:szCs w:val="18"/>
        </w:rPr>
        <w:t>skladu</w:t>
      </w:r>
      <w:r w:rsidRPr="001A1CFB">
        <w:rPr>
          <w:rFonts w:ascii="Arial" w:eastAsia="Arial" w:hAnsi="Arial" w:cs="Arial"/>
          <w:spacing w:val="-9"/>
          <w:sz w:val="18"/>
          <w:szCs w:val="18"/>
        </w:rPr>
        <w:t xml:space="preserve"> </w:t>
      </w:r>
      <w:r w:rsidRPr="001A1CFB">
        <w:rPr>
          <w:rFonts w:ascii="Arial" w:eastAsia="Arial" w:hAnsi="Arial" w:cs="Arial"/>
          <w:sz w:val="18"/>
          <w:szCs w:val="18"/>
        </w:rPr>
        <w:t>s</w:t>
      </w:r>
      <w:r w:rsidRPr="001A1CFB">
        <w:rPr>
          <w:rFonts w:ascii="Arial" w:eastAsia="Arial" w:hAnsi="Arial" w:cs="Arial"/>
          <w:spacing w:val="-6"/>
          <w:sz w:val="18"/>
          <w:szCs w:val="18"/>
        </w:rPr>
        <w:t xml:space="preserve"> </w:t>
      </w:r>
      <w:r w:rsidRPr="001A1CFB">
        <w:rPr>
          <w:rFonts w:ascii="Arial" w:eastAsia="Arial" w:hAnsi="Arial" w:cs="Arial"/>
          <w:spacing w:val="-1"/>
          <w:sz w:val="18"/>
          <w:szCs w:val="18"/>
        </w:rPr>
        <w:t>standardi</w:t>
      </w:r>
      <w:r w:rsidRPr="001A1CFB">
        <w:rPr>
          <w:rFonts w:ascii="Arial" w:eastAsia="Arial" w:hAnsi="Arial" w:cs="Arial"/>
          <w:spacing w:val="-6"/>
          <w:sz w:val="18"/>
          <w:szCs w:val="18"/>
        </w:rPr>
        <w:t xml:space="preserve"> </w:t>
      </w:r>
      <w:r w:rsidRPr="001A1CFB">
        <w:rPr>
          <w:rFonts w:ascii="Arial" w:eastAsia="Arial" w:hAnsi="Arial" w:cs="Arial"/>
          <w:spacing w:val="-1"/>
          <w:sz w:val="18"/>
          <w:szCs w:val="18"/>
        </w:rPr>
        <w:t>EN12054</w:t>
      </w:r>
    </w:p>
    <w:p w14:paraId="6687D7F7" w14:textId="77777777" w:rsidR="00605617" w:rsidRPr="001A1CFB" w:rsidRDefault="00605617" w:rsidP="005C5177">
      <w:pPr>
        <w:widowControl w:val="0"/>
        <w:numPr>
          <w:ilvl w:val="4"/>
          <w:numId w:val="30"/>
        </w:numPr>
        <w:tabs>
          <w:tab w:val="left" w:pos="1559"/>
        </w:tabs>
        <w:suppressAutoHyphens/>
        <w:spacing w:after="0" w:line="207" w:lineRule="exact"/>
        <w:ind w:left="1871" w:hanging="340"/>
      </w:pPr>
      <w:r w:rsidRPr="001A1CFB">
        <w:rPr>
          <w:rFonts w:ascii="Arial" w:eastAsia="Arial" w:hAnsi="Arial" w:cs="Arial"/>
          <w:sz w:val="18"/>
          <w:szCs w:val="18"/>
        </w:rPr>
        <w:t>ne</w:t>
      </w:r>
      <w:r w:rsidRPr="001A1CFB">
        <w:rPr>
          <w:rFonts w:ascii="Arial" w:eastAsia="Arial" w:hAnsi="Arial" w:cs="Arial"/>
          <w:spacing w:val="-4"/>
          <w:sz w:val="18"/>
          <w:szCs w:val="18"/>
        </w:rPr>
        <w:t xml:space="preserve"> </w:t>
      </w:r>
      <w:r w:rsidRPr="001A1CFB">
        <w:rPr>
          <w:rFonts w:ascii="Arial" w:eastAsia="Arial" w:hAnsi="Arial" w:cs="Arial"/>
          <w:spacing w:val="-1"/>
          <w:sz w:val="18"/>
          <w:szCs w:val="18"/>
        </w:rPr>
        <w:t>draži</w:t>
      </w:r>
      <w:r w:rsidRPr="001A1CFB">
        <w:rPr>
          <w:rFonts w:ascii="Arial" w:eastAsia="Arial" w:hAnsi="Arial" w:cs="Arial"/>
          <w:spacing w:val="-6"/>
          <w:sz w:val="18"/>
          <w:szCs w:val="18"/>
        </w:rPr>
        <w:t xml:space="preserve"> </w:t>
      </w:r>
      <w:r w:rsidRPr="001A1CFB">
        <w:rPr>
          <w:rFonts w:ascii="Arial" w:eastAsia="Arial" w:hAnsi="Arial" w:cs="Arial"/>
          <w:spacing w:val="-1"/>
          <w:sz w:val="18"/>
          <w:szCs w:val="18"/>
        </w:rPr>
        <w:t>kože</w:t>
      </w:r>
      <w:r w:rsidRPr="001A1CFB">
        <w:rPr>
          <w:rFonts w:ascii="Arial" w:eastAsia="Arial" w:hAnsi="Arial" w:cs="Arial"/>
          <w:spacing w:val="-3"/>
          <w:sz w:val="18"/>
          <w:szCs w:val="18"/>
        </w:rPr>
        <w:t xml:space="preserve"> </w:t>
      </w:r>
      <w:r w:rsidRPr="001A1CFB">
        <w:rPr>
          <w:rFonts w:ascii="Arial" w:eastAsia="Arial" w:hAnsi="Arial" w:cs="Arial"/>
          <w:spacing w:val="-1"/>
          <w:sz w:val="18"/>
          <w:szCs w:val="18"/>
        </w:rPr>
        <w:t>in</w:t>
      </w:r>
      <w:r w:rsidRPr="001A1CFB">
        <w:rPr>
          <w:rFonts w:ascii="Arial" w:eastAsia="Arial" w:hAnsi="Arial" w:cs="Arial"/>
          <w:spacing w:val="-3"/>
          <w:sz w:val="18"/>
          <w:szCs w:val="18"/>
        </w:rPr>
        <w:t xml:space="preserve"> </w:t>
      </w:r>
      <w:r w:rsidRPr="001A1CFB">
        <w:rPr>
          <w:rFonts w:ascii="Arial" w:eastAsia="Arial" w:hAnsi="Arial" w:cs="Arial"/>
          <w:spacing w:val="-1"/>
          <w:sz w:val="18"/>
          <w:szCs w:val="18"/>
        </w:rPr>
        <w:t>sluznic</w:t>
      </w:r>
    </w:p>
    <w:p w14:paraId="04751AAA" w14:textId="77777777" w:rsidR="00605617" w:rsidRPr="001A1CFB" w:rsidRDefault="00605617" w:rsidP="005C5177">
      <w:pPr>
        <w:widowControl w:val="0"/>
        <w:numPr>
          <w:ilvl w:val="3"/>
          <w:numId w:val="30"/>
        </w:numPr>
        <w:tabs>
          <w:tab w:val="left" w:pos="839"/>
        </w:tabs>
        <w:suppressAutoHyphens/>
        <w:spacing w:after="0" w:line="206" w:lineRule="exact"/>
        <w:rPr>
          <w:i/>
          <w:iCs/>
          <w:u w:val="single"/>
        </w:rPr>
      </w:pPr>
      <w:r w:rsidRPr="001A1CFB">
        <w:rPr>
          <w:rFonts w:ascii="Arial" w:eastAsia="Arial" w:hAnsi="Arial" w:cs="Arial"/>
          <w:i/>
          <w:iCs/>
          <w:sz w:val="18"/>
          <w:szCs w:val="18"/>
          <w:u w:val="single"/>
        </w:rPr>
        <w:t>Oprema:</w:t>
      </w:r>
    </w:p>
    <w:p w14:paraId="1B8CAFDF" w14:textId="77777777" w:rsidR="00605617" w:rsidRPr="001A1CFB" w:rsidRDefault="00605617" w:rsidP="005C5177">
      <w:pPr>
        <w:widowControl w:val="0"/>
        <w:numPr>
          <w:ilvl w:val="4"/>
          <w:numId w:val="30"/>
        </w:numPr>
        <w:tabs>
          <w:tab w:val="left" w:pos="1875"/>
        </w:tabs>
        <w:suppressAutoHyphens/>
        <w:spacing w:after="0" w:line="207" w:lineRule="exact"/>
        <w:ind w:left="1871" w:hanging="340"/>
        <w:rPr>
          <w:i/>
          <w:iCs/>
        </w:rPr>
      </w:pPr>
      <w:r w:rsidRPr="001A1CFB">
        <w:rPr>
          <w:rFonts w:ascii="Arial" w:eastAsia="Arial" w:hAnsi="Arial" w:cs="Arial"/>
          <w:spacing w:val="-1"/>
          <w:sz w:val="18"/>
          <w:szCs w:val="18"/>
        </w:rPr>
        <w:t>500 ml embalaža,</w:t>
      </w:r>
      <w:r w:rsidRPr="001A1CFB">
        <w:rPr>
          <w:rFonts w:ascii="Arial" w:eastAsia="Arial" w:hAnsi="Arial" w:cs="Arial"/>
          <w:spacing w:val="-10"/>
          <w:sz w:val="18"/>
          <w:szCs w:val="18"/>
        </w:rPr>
        <w:t xml:space="preserve"> </w:t>
      </w:r>
      <w:r w:rsidRPr="001A1CFB">
        <w:rPr>
          <w:rFonts w:ascii="Arial" w:eastAsia="Arial" w:hAnsi="Arial" w:cs="Arial"/>
          <w:sz w:val="18"/>
          <w:szCs w:val="18"/>
        </w:rPr>
        <w:t>ki</w:t>
      </w:r>
      <w:r w:rsidRPr="001A1CFB">
        <w:rPr>
          <w:rFonts w:ascii="Arial" w:eastAsia="Arial" w:hAnsi="Arial" w:cs="Arial"/>
          <w:spacing w:val="-7"/>
          <w:sz w:val="18"/>
          <w:szCs w:val="18"/>
        </w:rPr>
        <w:t xml:space="preserve"> </w:t>
      </w:r>
      <w:r w:rsidRPr="001A1CFB">
        <w:rPr>
          <w:rFonts w:ascii="Arial" w:eastAsia="Arial" w:hAnsi="Arial" w:cs="Arial"/>
          <w:spacing w:val="-1"/>
          <w:sz w:val="18"/>
          <w:szCs w:val="18"/>
        </w:rPr>
        <w:t>omogoča</w:t>
      </w:r>
      <w:r w:rsidRPr="001A1CFB">
        <w:rPr>
          <w:rFonts w:ascii="Arial" w:eastAsia="Arial" w:hAnsi="Arial" w:cs="Arial"/>
          <w:spacing w:val="-7"/>
          <w:sz w:val="18"/>
          <w:szCs w:val="18"/>
        </w:rPr>
        <w:t xml:space="preserve"> </w:t>
      </w:r>
      <w:r w:rsidRPr="001A1CFB">
        <w:rPr>
          <w:rFonts w:ascii="Arial" w:eastAsia="Arial" w:hAnsi="Arial" w:cs="Arial"/>
          <w:spacing w:val="-1"/>
          <w:sz w:val="18"/>
          <w:szCs w:val="18"/>
        </w:rPr>
        <w:t>večkratno</w:t>
      </w:r>
      <w:r w:rsidRPr="001A1CFB">
        <w:rPr>
          <w:rFonts w:ascii="Arial" w:eastAsia="Arial" w:hAnsi="Arial" w:cs="Arial"/>
          <w:spacing w:val="-7"/>
          <w:sz w:val="18"/>
          <w:szCs w:val="18"/>
        </w:rPr>
        <w:t xml:space="preserve"> </w:t>
      </w:r>
      <w:r w:rsidRPr="001A1CFB">
        <w:rPr>
          <w:rFonts w:ascii="Arial" w:eastAsia="Arial" w:hAnsi="Arial" w:cs="Arial"/>
          <w:spacing w:val="-1"/>
          <w:sz w:val="18"/>
          <w:szCs w:val="18"/>
        </w:rPr>
        <w:t>uporabo</w:t>
      </w:r>
    </w:p>
    <w:p w14:paraId="7F43B5C1" w14:textId="77777777" w:rsidR="00605617" w:rsidRPr="001A1CFB" w:rsidRDefault="00605617" w:rsidP="00605617">
      <w:pPr>
        <w:spacing w:after="0"/>
        <w:rPr>
          <w:rFonts w:ascii="Arial" w:eastAsia="Arial" w:hAnsi="Arial" w:cs="Arial"/>
          <w:b/>
          <w:i/>
          <w:iCs/>
          <w:sz w:val="18"/>
          <w:szCs w:val="18"/>
        </w:rPr>
      </w:pPr>
    </w:p>
    <w:p w14:paraId="63A0B2B5" w14:textId="77777777" w:rsidR="00605617" w:rsidRPr="001A1CFB" w:rsidRDefault="00605617" w:rsidP="00605617">
      <w:pPr>
        <w:spacing w:after="0"/>
        <w:rPr>
          <w:rFonts w:ascii="Arial" w:eastAsia="Arial" w:hAnsi="Arial" w:cs="Arial"/>
          <w:b/>
          <w:i/>
          <w:iCs/>
          <w:sz w:val="18"/>
          <w:szCs w:val="18"/>
        </w:rPr>
      </w:pPr>
    </w:p>
    <w:p w14:paraId="26F4C4DD" w14:textId="77777777" w:rsidR="00605617" w:rsidRPr="001A1CFB" w:rsidRDefault="00605617" w:rsidP="00605617">
      <w:pPr>
        <w:keepNext/>
        <w:widowControl w:val="0"/>
        <w:tabs>
          <w:tab w:val="left" w:pos="671"/>
        </w:tabs>
        <w:spacing w:after="0" w:line="240" w:lineRule="auto"/>
        <w:ind w:left="432" w:hanging="432"/>
        <w:outlineLvl w:val="0"/>
        <w:rPr>
          <w:i/>
          <w:iCs/>
        </w:rPr>
      </w:pPr>
      <w:r w:rsidRPr="001A1CFB">
        <w:rPr>
          <w:rFonts w:ascii="Arial" w:eastAsia="Aptos Display" w:hAnsi="Arial" w:cs="Arial"/>
          <w:b/>
          <w:spacing w:val="-1"/>
          <w:sz w:val="18"/>
          <w:szCs w:val="18"/>
        </w:rPr>
        <w:t>III.</w:t>
      </w:r>
      <w:r>
        <w:rPr>
          <w:rFonts w:ascii="Arial" w:eastAsia="Aptos Display" w:hAnsi="Arial" w:cs="Arial"/>
          <w:b/>
          <w:spacing w:val="-1"/>
          <w:sz w:val="18"/>
          <w:szCs w:val="18"/>
        </w:rPr>
        <w:t>9</w:t>
      </w:r>
      <w:r w:rsidRPr="001A1CFB">
        <w:rPr>
          <w:rFonts w:ascii="Arial" w:eastAsia="Aptos Display" w:hAnsi="Arial" w:cs="Arial"/>
          <w:b/>
          <w:spacing w:val="-1"/>
          <w:sz w:val="18"/>
          <w:szCs w:val="18"/>
        </w:rPr>
        <w:t>.2 Sredstvo</w:t>
      </w:r>
      <w:r w:rsidRPr="001A1CFB">
        <w:rPr>
          <w:rFonts w:ascii="Arial" w:eastAsia="Aptos Display" w:hAnsi="Arial" w:cs="Arial"/>
          <w:b/>
          <w:spacing w:val="-6"/>
          <w:sz w:val="18"/>
          <w:szCs w:val="18"/>
        </w:rPr>
        <w:t xml:space="preserve"> </w:t>
      </w:r>
      <w:r w:rsidRPr="001A1CFB">
        <w:rPr>
          <w:rFonts w:ascii="Arial" w:eastAsia="Aptos Display" w:hAnsi="Arial" w:cs="Arial"/>
          <w:b/>
          <w:spacing w:val="-1"/>
          <w:sz w:val="18"/>
          <w:szCs w:val="18"/>
        </w:rPr>
        <w:t>za</w:t>
      </w:r>
      <w:r w:rsidRPr="001A1CFB">
        <w:rPr>
          <w:rFonts w:ascii="Arial" w:eastAsia="Aptos Display" w:hAnsi="Arial" w:cs="Arial"/>
          <w:b/>
          <w:spacing w:val="-4"/>
          <w:sz w:val="18"/>
          <w:szCs w:val="18"/>
        </w:rPr>
        <w:t xml:space="preserve"> </w:t>
      </w:r>
      <w:r w:rsidRPr="001A1CFB">
        <w:rPr>
          <w:rFonts w:ascii="Arial" w:eastAsia="Aptos Display" w:hAnsi="Arial" w:cs="Arial"/>
          <w:b/>
          <w:spacing w:val="-1"/>
          <w:sz w:val="18"/>
          <w:szCs w:val="18"/>
        </w:rPr>
        <w:t>dekolonizacijo</w:t>
      </w:r>
      <w:r w:rsidRPr="001A1CFB">
        <w:rPr>
          <w:rFonts w:ascii="Arial" w:eastAsia="Aptos Display" w:hAnsi="Arial" w:cs="Arial"/>
          <w:b/>
          <w:spacing w:val="-8"/>
          <w:sz w:val="18"/>
          <w:szCs w:val="18"/>
        </w:rPr>
        <w:t xml:space="preserve"> </w:t>
      </w:r>
      <w:r w:rsidRPr="001A1CFB">
        <w:rPr>
          <w:rFonts w:ascii="Arial" w:eastAsia="Aptos Display" w:hAnsi="Arial" w:cs="Arial"/>
          <w:b/>
          <w:sz w:val="18"/>
          <w:szCs w:val="18"/>
        </w:rPr>
        <w:t>–</w:t>
      </w:r>
      <w:r w:rsidRPr="001A1CFB">
        <w:rPr>
          <w:rFonts w:ascii="Arial" w:eastAsia="Aptos Display" w:hAnsi="Arial" w:cs="Arial"/>
          <w:b/>
          <w:spacing w:val="-4"/>
          <w:sz w:val="18"/>
          <w:szCs w:val="18"/>
        </w:rPr>
        <w:t xml:space="preserve"> </w:t>
      </w:r>
      <w:r w:rsidRPr="001A1CFB">
        <w:rPr>
          <w:rFonts w:ascii="Arial" w:eastAsia="Aptos Display" w:hAnsi="Arial" w:cs="Arial"/>
          <w:b/>
          <w:spacing w:val="-1"/>
          <w:sz w:val="18"/>
          <w:szCs w:val="18"/>
        </w:rPr>
        <w:t>raztopina</w:t>
      </w:r>
      <w:r w:rsidRPr="001A1CFB">
        <w:rPr>
          <w:rFonts w:ascii="Arial" w:eastAsia="Aptos Display" w:hAnsi="Arial" w:cs="Arial"/>
          <w:b/>
          <w:spacing w:val="-8"/>
          <w:sz w:val="18"/>
          <w:szCs w:val="18"/>
        </w:rPr>
        <w:t xml:space="preserve"> </w:t>
      </w:r>
      <w:r w:rsidRPr="001A1CFB">
        <w:rPr>
          <w:rFonts w:ascii="Arial" w:eastAsia="Aptos Display" w:hAnsi="Arial" w:cs="Arial"/>
          <w:b/>
          <w:sz w:val="18"/>
          <w:szCs w:val="18"/>
        </w:rPr>
        <w:t>za</w:t>
      </w:r>
      <w:r w:rsidRPr="001A1CFB">
        <w:rPr>
          <w:rFonts w:ascii="Arial" w:eastAsia="Aptos Display" w:hAnsi="Arial" w:cs="Arial"/>
          <w:b/>
          <w:spacing w:val="-7"/>
          <w:sz w:val="18"/>
          <w:szCs w:val="18"/>
        </w:rPr>
        <w:t xml:space="preserve"> </w:t>
      </w:r>
      <w:r w:rsidRPr="001A1CFB">
        <w:rPr>
          <w:rFonts w:ascii="Arial" w:eastAsia="Aptos Display" w:hAnsi="Arial" w:cs="Arial"/>
          <w:b/>
          <w:spacing w:val="-1"/>
          <w:sz w:val="18"/>
          <w:szCs w:val="18"/>
        </w:rPr>
        <w:t>spiranje</w:t>
      </w:r>
      <w:r w:rsidRPr="001A1CFB">
        <w:rPr>
          <w:rFonts w:ascii="Arial" w:eastAsia="Aptos Display" w:hAnsi="Arial" w:cs="Arial"/>
          <w:b/>
          <w:spacing w:val="-7"/>
          <w:sz w:val="18"/>
          <w:szCs w:val="18"/>
        </w:rPr>
        <w:t xml:space="preserve"> </w:t>
      </w:r>
      <w:r w:rsidRPr="001A1CFB">
        <w:rPr>
          <w:rFonts w:ascii="Arial" w:eastAsia="Aptos Display" w:hAnsi="Arial" w:cs="Arial"/>
          <w:b/>
          <w:sz w:val="18"/>
          <w:szCs w:val="18"/>
        </w:rPr>
        <w:t>ust</w:t>
      </w:r>
      <w:r w:rsidRPr="001A1CFB">
        <w:rPr>
          <w:rFonts w:ascii="Arial" w:eastAsia="Aptos Display" w:hAnsi="Arial" w:cs="Arial"/>
          <w:b/>
          <w:spacing w:val="-5"/>
          <w:sz w:val="18"/>
          <w:szCs w:val="18"/>
        </w:rPr>
        <w:t xml:space="preserve"> </w:t>
      </w:r>
      <w:r w:rsidRPr="001A1CFB">
        <w:rPr>
          <w:rFonts w:ascii="Arial" w:eastAsia="Aptos Display" w:hAnsi="Arial" w:cs="Arial"/>
          <w:b/>
          <w:sz w:val="18"/>
          <w:szCs w:val="18"/>
        </w:rPr>
        <w:t>in</w:t>
      </w:r>
      <w:r w:rsidRPr="001A1CFB">
        <w:rPr>
          <w:rFonts w:ascii="Arial" w:eastAsia="Aptos Display" w:hAnsi="Arial" w:cs="Arial"/>
          <w:b/>
          <w:spacing w:val="-8"/>
          <w:sz w:val="18"/>
          <w:szCs w:val="18"/>
        </w:rPr>
        <w:t xml:space="preserve"> </w:t>
      </w:r>
      <w:r w:rsidRPr="001A1CFB">
        <w:rPr>
          <w:rFonts w:ascii="Arial" w:eastAsia="Aptos Display" w:hAnsi="Arial" w:cs="Arial"/>
          <w:b/>
          <w:sz w:val="18"/>
          <w:szCs w:val="18"/>
        </w:rPr>
        <w:t>žrela</w:t>
      </w:r>
    </w:p>
    <w:p w14:paraId="17311679" w14:textId="77777777" w:rsidR="00605617" w:rsidRPr="001A1CFB" w:rsidRDefault="00605617" w:rsidP="00605617">
      <w:pPr>
        <w:widowControl w:val="0"/>
        <w:tabs>
          <w:tab w:val="left" w:pos="671"/>
        </w:tabs>
        <w:spacing w:after="0" w:line="240" w:lineRule="auto"/>
        <w:ind w:left="432" w:hanging="432"/>
        <w:outlineLvl w:val="0"/>
        <w:rPr>
          <w:rFonts w:ascii="Arial" w:eastAsia="Aptos Display" w:hAnsi="Arial" w:cs="Arial"/>
          <w:b/>
          <w:sz w:val="18"/>
          <w:szCs w:val="18"/>
        </w:rPr>
      </w:pPr>
    </w:p>
    <w:p w14:paraId="5137DEAC" w14:textId="77777777" w:rsidR="00605617" w:rsidRPr="001A1CFB" w:rsidRDefault="00605617" w:rsidP="005C5177">
      <w:pPr>
        <w:widowControl w:val="0"/>
        <w:numPr>
          <w:ilvl w:val="3"/>
          <w:numId w:val="88"/>
        </w:numPr>
        <w:tabs>
          <w:tab w:val="left" w:pos="839"/>
        </w:tabs>
        <w:suppressAutoHyphens/>
        <w:spacing w:after="0" w:line="207" w:lineRule="exact"/>
        <w:rPr>
          <w:u w:val="single"/>
        </w:rPr>
      </w:pPr>
      <w:r w:rsidRPr="001A1CFB">
        <w:rPr>
          <w:rFonts w:ascii="Arial" w:eastAsia="Arial" w:hAnsi="Arial" w:cs="Arial"/>
          <w:spacing w:val="-1"/>
          <w:sz w:val="18"/>
          <w:szCs w:val="18"/>
          <w:u w:val="single"/>
        </w:rPr>
        <w:t>Strokovne</w:t>
      </w:r>
      <w:r w:rsidRPr="001A1CFB">
        <w:rPr>
          <w:rFonts w:ascii="Arial" w:eastAsia="Arial" w:hAnsi="Arial" w:cs="Arial"/>
          <w:spacing w:val="-14"/>
          <w:sz w:val="18"/>
          <w:szCs w:val="18"/>
          <w:u w:val="single"/>
        </w:rPr>
        <w:t xml:space="preserve"> </w:t>
      </w:r>
      <w:r w:rsidRPr="001A1CFB">
        <w:rPr>
          <w:rFonts w:ascii="Arial" w:eastAsia="Arial" w:hAnsi="Arial" w:cs="Arial"/>
          <w:spacing w:val="-1"/>
          <w:sz w:val="18"/>
          <w:szCs w:val="18"/>
          <w:u w:val="single"/>
        </w:rPr>
        <w:t>zahteve:</w:t>
      </w:r>
    </w:p>
    <w:p w14:paraId="67664798" w14:textId="77777777" w:rsidR="00605617" w:rsidRPr="001A1CFB" w:rsidRDefault="00605617" w:rsidP="005C5177">
      <w:pPr>
        <w:widowControl w:val="0"/>
        <w:numPr>
          <w:ilvl w:val="4"/>
          <w:numId w:val="88"/>
        </w:numPr>
        <w:tabs>
          <w:tab w:val="left" w:pos="1875"/>
        </w:tabs>
        <w:suppressAutoHyphens/>
        <w:spacing w:after="0" w:line="207" w:lineRule="exact"/>
        <w:ind w:left="1871" w:hanging="340"/>
      </w:pPr>
      <w:r w:rsidRPr="001A1CFB">
        <w:rPr>
          <w:rFonts w:ascii="Arial" w:eastAsia="Arial" w:hAnsi="Arial" w:cs="Arial"/>
          <w:spacing w:val="-1"/>
          <w:sz w:val="18"/>
          <w:szCs w:val="18"/>
        </w:rPr>
        <w:t>aktivna</w:t>
      </w:r>
      <w:r w:rsidRPr="001A1CFB">
        <w:rPr>
          <w:rFonts w:ascii="Arial" w:eastAsia="Arial" w:hAnsi="Arial" w:cs="Arial"/>
          <w:spacing w:val="-13"/>
          <w:sz w:val="18"/>
          <w:szCs w:val="18"/>
        </w:rPr>
        <w:t xml:space="preserve"> </w:t>
      </w:r>
      <w:r w:rsidRPr="001A1CFB">
        <w:rPr>
          <w:rFonts w:ascii="Arial" w:eastAsia="Arial" w:hAnsi="Arial" w:cs="Arial"/>
          <w:spacing w:val="-1"/>
          <w:sz w:val="18"/>
          <w:szCs w:val="18"/>
        </w:rPr>
        <w:t>substanca:</w:t>
      </w:r>
      <w:r w:rsidRPr="001A1CFB">
        <w:rPr>
          <w:rFonts w:ascii="Arial" w:eastAsia="Arial" w:hAnsi="Arial" w:cs="Arial"/>
          <w:spacing w:val="-11"/>
          <w:sz w:val="18"/>
          <w:szCs w:val="18"/>
        </w:rPr>
        <w:t xml:space="preserve"> </w:t>
      </w:r>
      <w:r w:rsidRPr="001A1CFB">
        <w:rPr>
          <w:rFonts w:ascii="Arial" w:eastAsia="Arial" w:hAnsi="Arial" w:cs="Arial"/>
          <w:spacing w:val="-1"/>
          <w:sz w:val="18"/>
          <w:szCs w:val="18"/>
        </w:rPr>
        <w:t>oktenidinijev diklorid</w:t>
      </w:r>
    </w:p>
    <w:p w14:paraId="59D58DA0" w14:textId="77777777" w:rsidR="00605617" w:rsidRPr="001A1CFB" w:rsidRDefault="00605617" w:rsidP="005C5177">
      <w:pPr>
        <w:widowControl w:val="0"/>
        <w:numPr>
          <w:ilvl w:val="4"/>
          <w:numId w:val="88"/>
        </w:numPr>
        <w:tabs>
          <w:tab w:val="left" w:pos="1875"/>
        </w:tabs>
        <w:suppressAutoHyphens/>
        <w:spacing w:after="0" w:line="207" w:lineRule="exact"/>
        <w:ind w:left="1871" w:hanging="340"/>
      </w:pPr>
      <w:r w:rsidRPr="001A1CFB">
        <w:rPr>
          <w:rFonts w:ascii="Arial" w:eastAsia="Arial" w:hAnsi="Arial" w:cs="Arial"/>
          <w:spacing w:val="-1"/>
          <w:sz w:val="18"/>
          <w:szCs w:val="18"/>
        </w:rPr>
        <w:t>učinkovit</w:t>
      </w:r>
      <w:r w:rsidRPr="001A1CFB">
        <w:rPr>
          <w:rFonts w:ascii="Arial" w:eastAsia="Arial" w:hAnsi="Arial" w:cs="Arial"/>
          <w:spacing w:val="-7"/>
          <w:sz w:val="18"/>
          <w:szCs w:val="18"/>
        </w:rPr>
        <w:t xml:space="preserve"> </w:t>
      </w:r>
      <w:r w:rsidRPr="001A1CFB">
        <w:rPr>
          <w:rFonts w:ascii="Arial" w:eastAsia="Arial" w:hAnsi="Arial" w:cs="Arial"/>
          <w:sz w:val="18"/>
          <w:szCs w:val="18"/>
        </w:rPr>
        <w:t>pri</w:t>
      </w:r>
      <w:r w:rsidRPr="001A1CFB">
        <w:rPr>
          <w:rFonts w:ascii="Arial" w:eastAsia="Arial" w:hAnsi="Arial" w:cs="Arial"/>
          <w:spacing w:val="-4"/>
          <w:sz w:val="18"/>
          <w:szCs w:val="18"/>
        </w:rPr>
        <w:t xml:space="preserve"> </w:t>
      </w:r>
      <w:r w:rsidRPr="001A1CFB">
        <w:rPr>
          <w:rFonts w:ascii="Arial" w:eastAsia="Arial" w:hAnsi="Arial" w:cs="Arial"/>
          <w:spacing w:val="-1"/>
          <w:sz w:val="18"/>
          <w:szCs w:val="18"/>
        </w:rPr>
        <w:t>dekolonizaciji</w:t>
      </w:r>
      <w:r w:rsidRPr="001A1CFB">
        <w:rPr>
          <w:rFonts w:ascii="Arial" w:eastAsia="Arial" w:hAnsi="Arial" w:cs="Arial"/>
          <w:spacing w:val="-3"/>
          <w:sz w:val="18"/>
          <w:szCs w:val="18"/>
        </w:rPr>
        <w:t xml:space="preserve"> </w:t>
      </w:r>
      <w:r w:rsidRPr="001A1CFB">
        <w:rPr>
          <w:rFonts w:ascii="Arial" w:eastAsia="Arial" w:hAnsi="Arial" w:cs="Arial"/>
          <w:spacing w:val="-1"/>
          <w:sz w:val="18"/>
          <w:szCs w:val="18"/>
        </w:rPr>
        <w:t>bolnika</w:t>
      </w:r>
      <w:r w:rsidRPr="001A1CFB">
        <w:rPr>
          <w:rFonts w:ascii="Arial" w:eastAsia="Arial" w:hAnsi="Arial" w:cs="Arial"/>
          <w:spacing w:val="-7"/>
          <w:sz w:val="18"/>
          <w:szCs w:val="18"/>
        </w:rPr>
        <w:t xml:space="preserve"> </w:t>
      </w:r>
      <w:r w:rsidRPr="001A1CFB">
        <w:rPr>
          <w:rFonts w:ascii="Arial" w:eastAsia="Arial" w:hAnsi="Arial" w:cs="Arial"/>
          <w:sz w:val="18"/>
          <w:szCs w:val="18"/>
        </w:rPr>
        <w:t>z</w:t>
      </w:r>
      <w:r w:rsidRPr="001A1CFB">
        <w:rPr>
          <w:rFonts w:ascii="Arial" w:eastAsia="Arial" w:hAnsi="Arial" w:cs="Arial"/>
          <w:spacing w:val="-5"/>
          <w:sz w:val="18"/>
          <w:szCs w:val="18"/>
        </w:rPr>
        <w:t xml:space="preserve"> </w:t>
      </w:r>
      <w:r w:rsidRPr="001A1CFB">
        <w:rPr>
          <w:rFonts w:ascii="Arial" w:eastAsia="Arial" w:hAnsi="Arial" w:cs="Arial"/>
          <w:spacing w:val="-2"/>
          <w:sz w:val="18"/>
          <w:szCs w:val="18"/>
        </w:rPr>
        <w:t>MRSA</w:t>
      </w:r>
      <w:r w:rsidRPr="001A1CFB">
        <w:rPr>
          <w:rFonts w:ascii="Arial" w:eastAsia="Arial" w:hAnsi="Arial" w:cs="Arial"/>
          <w:spacing w:val="-3"/>
          <w:sz w:val="18"/>
          <w:szCs w:val="18"/>
        </w:rPr>
        <w:t xml:space="preserve"> </w:t>
      </w:r>
    </w:p>
    <w:p w14:paraId="70A7132E" w14:textId="77777777" w:rsidR="00605617" w:rsidRPr="001A1CFB" w:rsidRDefault="00605617" w:rsidP="005C5177">
      <w:pPr>
        <w:widowControl w:val="0"/>
        <w:numPr>
          <w:ilvl w:val="4"/>
          <w:numId w:val="88"/>
        </w:numPr>
        <w:tabs>
          <w:tab w:val="left" w:pos="1875"/>
        </w:tabs>
        <w:suppressAutoHyphens/>
        <w:spacing w:after="0" w:line="206" w:lineRule="exact"/>
        <w:ind w:left="1871" w:hanging="340"/>
      </w:pPr>
      <w:r w:rsidRPr="001A1CFB">
        <w:rPr>
          <w:rFonts w:ascii="Arial" w:eastAsia="Arial" w:hAnsi="Arial" w:cs="Arial"/>
          <w:sz w:val="18"/>
          <w:szCs w:val="18"/>
        </w:rPr>
        <w:t>brez</w:t>
      </w:r>
      <w:r w:rsidRPr="001A1CFB">
        <w:rPr>
          <w:rFonts w:ascii="Arial" w:eastAsia="Arial" w:hAnsi="Arial" w:cs="Arial"/>
          <w:spacing w:val="-9"/>
          <w:sz w:val="18"/>
          <w:szCs w:val="18"/>
        </w:rPr>
        <w:t xml:space="preserve"> </w:t>
      </w:r>
      <w:r w:rsidRPr="001A1CFB">
        <w:rPr>
          <w:rFonts w:ascii="Arial" w:eastAsia="Arial" w:hAnsi="Arial" w:cs="Arial"/>
          <w:spacing w:val="-1"/>
          <w:sz w:val="18"/>
          <w:szCs w:val="18"/>
        </w:rPr>
        <w:t>alkohola</w:t>
      </w:r>
      <w:r w:rsidRPr="001A1CFB">
        <w:rPr>
          <w:rFonts w:ascii="Arial" w:eastAsia="Arial" w:hAnsi="Arial" w:cs="Arial"/>
          <w:spacing w:val="-6"/>
          <w:sz w:val="18"/>
          <w:szCs w:val="18"/>
        </w:rPr>
        <w:t xml:space="preserve"> </w:t>
      </w:r>
      <w:r w:rsidRPr="001A1CFB">
        <w:rPr>
          <w:rFonts w:ascii="Arial" w:eastAsia="Arial" w:hAnsi="Arial" w:cs="Arial"/>
          <w:spacing w:val="-1"/>
          <w:sz w:val="18"/>
          <w:szCs w:val="18"/>
        </w:rPr>
        <w:t>in</w:t>
      </w:r>
      <w:r w:rsidRPr="001A1CFB">
        <w:rPr>
          <w:rFonts w:ascii="Arial" w:eastAsia="Arial" w:hAnsi="Arial" w:cs="Arial"/>
          <w:spacing w:val="-7"/>
          <w:sz w:val="18"/>
          <w:szCs w:val="18"/>
        </w:rPr>
        <w:t xml:space="preserve"> </w:t>
      </w:r>
      <w:r w:rsidRPr="001A1CFB">
        <w:rPr>
          <w:rFonts w:ascii="Arial" w:eastAsia="Arial" w:hAnsi="Arial" w:cs="Arial"/>
          <w:spacing w:val="-1"/>
          <w:sz w:val="18"/>
          <w:szCs w:val="18"/>
        </w:rPr>
        <w:t>klorheksidina</w:t>
      </w:r>
    </w:p>
    <w:p w14:paraId="5497C6AB" w14:textId="77777777" w:rsidR="00605617" w:rsidRPr="001A1CFB" w:rsidRDefault="00605617" w:rsidP="005C5177">
      <w:pPr>
        <w:widowControl w:val="0"/>
        <w:numPr>
          <w:ilvl w:val="4"/>
          <w:numId w:val="88"/>
        </w:numPr>
        <w:tabs>
          <w:tab w:val="left" w:pos="1875"/>
        </w:tabs>
        <w:suppressAutoHyphens/>
        <w:spacing w:after="0" w:line="207" w:lineRule="exact"/>
        <w:ind w:left="1871" w:hanging="340"/>
      </w:pPr>
      <w:r w:rsidRPr="001A1CFB">
        <w:rPr>
          <w:rFonts w:ascii="Arial" w:eastAsia="Arial" w:hAnsi="Arial" w:cs="Arial"/>
          <w:spacing w:val="-1"/>
          <w:sz w:val="18"/>
          <w:szCs w:val="18"/>
        </w:rPr>
        <w:t>pripravljeno</w:t>
      </w:r>
      <w:r w:rsidRPr="001A1CFB">
        <w:rPr>
          <w:rFonts w:ascii="Arial" w:eastAsia="Arial" w:hAnsi="Arial" w:cs="Arial"/>
          <w:spacing w:val="-4"/>
          <w:sz w:val="18"/>
          <w:szCs w:val="18"/>
        </w:rPr>
        <w:t xml:space="preserve"> </w:t>
      </w:r>
      <w:r w:rsidRPr="001A1CFB">
        <w:rPr>
          <w:rFonts w:ascii="Arial" w:eastAsia="Arial" w:hAnsi="Arial" w:cs="Arial"/>
          <w:spacing w:val="-1"/>
          <w:sz w:val="18"/>
          <w:szCs w:val="18"/>
        </w:rPr>
        <w:t>za</w:t>
      </w:r>
      <w:r w:rsidRPr="001A1CFB">
        <w:rPr>
          <w:rFonts w:ascii="Arial" w:eastAsia="Arial" w:hAnsi="Arial" w:cs="Arial"/>
          <w:spacing w:val="-5"/>
          <w:sz w:val="18"/>
          <w:szCs w:val="18"/>
        </w:rPr>
        <w:t xml:space="preserve"> </w:t>
      </w:r>
      <w:r w:rsidRPr="001A1CFB">
        <w:rPr>
          <w:rFonts w:ascii="Arial" w:eastAsia="Arial" w:hAnsi="Arial" w:cs="Arial"/>
          <w:spacing w:val="-1"/>
          <w:sz w:val="18"/>
          <w:szCs w:val="18"/>
        </w:rPr>
        <w:t>takojšnjo</w:t>
      </w:r>
      <w:r w:rsidRPr="001A1CFB">
        <w:rPr>
          <w:rFonts w:ascii="Arial" w:eastAsia="Arial" w:hAnsi="Arial" w:cs="Arial"/>
          <w:spacing w:val="-4"/>
          <w:sz w:val="18"/>
          <w:szCs w:val="18"/>
        </w:rPr>
        <w:t xml:space="preserve"> </w:t>
      </w:r>
      <w:r w:rsidRPr="001A1CFB">
        <w:rPr>
          <w:rFonts w:ascii="Arial" w:eastAsia="Arial" w:hAnsi="Arial" w:cs="Arial"/>
          <w:spacing w:val="-1"/>
          <w:sz w:val="18"/>
          <w:szCs w:val="18"/>
        </w:rPr>
        <w:t>uporabo</w:t>
      </w:r>
    </w:p>
    <w:p w14:paraId="5DAD6ACE" w14:textId="77777777" w:rsidR="00605617" w:rsidRPr="001A1CFB" w:rsidRDefault="00605617" w:rsidP="005C5177">
      <w:pPr>
        <w:widowControl w:val="0"/>
        <w:numPr>
          <w:ilvl w:val="4"/>
          <w:numId w:val="88"/>
        </w:numPr>
        <w:tabs>
          <w:tab w:val="left" w:pos="1875"/>
        </w:tabs>
        <w:suppressAutoHyphens/>
        <w:spacing w:after="0" w:line="206" w:lineRule="exact"/>
        <w:ind w:left="1871" w:hanging="340"/>
      </w:pPr>
      <w:r w:rsidRPr="001A1CFB">
        <w:rPr>
          <w:rFonts w:ascii="Arial" w:eastAsia="Arial" w:hAnsi="Arial" w:cs="Arial"/>
          <w:spacing w:val="-1"/>
          <w:sz w:val="18"/>
          <w:szCs w:val="18"/>
        </w:rPr>
        <w:t>kontaktni</w:t>
      </w:r>
      <w:r w:rsidRPr="001A1CFB">
        <w:rPr>
          <w:rFonts w:ascii="Arial" w:eastAsia="Arial" w:hAnsi="Arial" w:cs="Arial"/>
          <w:spacing w:val="-4"/>
          <w:sz w:val="18"/>
          <w:szCs w:val="18"/>
        </w:rPr>
        <w:t xml:space="preserve"> </w:t>
      </w:r>
      <w:r w:rsidRPr="001A1CFB">
        <w:rPr>
          <w:rFonts w:ascii="Arial" w:eastAsia="Arial" w:hAnsi="Arial" w:cs="Arial"/>
          <w:spacing w:val="-1"/>
          <w:sz w:val="18"/>
          <w:szCs w:val="18"/>
        </w:rPr>
        <w:t>čas</w:t>
      </w:r>
      <w:r w:rsidRPr="001A1CFB">
        <w:rPr>
          <w:rFonts w:ascii="Arial" w:eastAsia="Arial" w:hAnsi="Arial" w:cs="Arial"/>
          <w:spacing w:val="-6"/>
          <w:sz w:val="18"/>
          <w:szCs w:val="18"/>
        </w:rPr>
        <w:t xml:space="preserve"> </w:t>
      </w:r>
      <w:r w:rsidRPr="001A1CFB">
        <w:rPr>
          <w:rFonts w:ascii="Arial" w:eastAsia="Arial" w:hAnsi="Arial" w:cs="Arial"/>
          <w:sz w:val="18"/>
          <w:szCs w:val="18"/>
        </w:rPr>
        <w:t>je</w:t>
      </w:r>
      <w:r w:rsidRPr="001A1CFB">
        <w:rPr>
          <w:rFonts w:ascii="Arial" w:eastAsia="Arial" w:hAnsi="Arial" w:cs="Arial"/>
          <w:spacing w:val="-4"/>
          <w:sz w:val="18"/>
          <w:szCs w:val="18"/>
        </w:rPr>
        <w:t xml:space="preserve"> </w:t>
      </w:r>
      <w:r w:rsidRPr="001A1CFB">
        <w:rPr>
          <w:rFonts w:ascii="Arial" w:eastAsia="Arial" w:hAnsi="Arial" w:cs="Arial"/>
          <w:spacing w:val="-1"/>
          <w:sz w:val="18"/>
          <w:szCs w:val="18"/>
        </w:rPr>
        <w:t>15</w:t>
      </w:r>
      <w:r w:rsidRPr="001A1CFB">
        <w:rPr>
          <w:rFonts w:ascii="Arial" w:eastAsia="Arial" w:hAnsi="Arial" w:cs="Arial"/>
          <w:spacing w:val="-4"/>
          <w:sz w:val="18"/>
          <w:szCs w:val="18"/>
        </w:rPr>
        <w:t xml:space="preserve"> </w:t>
      </w:r>
      <w:r w:rsidRPr="001A1CFB">
        <w:rPr>
          <w:rFonts w:ascii="Arial" w:eastAsia="Arial" w:hAnsi="Arial" w:cs="Arial"/>
          <w:spacing w:val="-1"/>
          <w:sz w:val="18"/>
          <w:szCs w:val="18"/>
        </w:rPr>
        <w:t>sekund</w:t>
      </w:r>
    </w:p>
    <w:p w14:paraId="60E7551F" w14:textId="77777777" w:rsidR="00605617" w:rsidRPr="001A1CFB" w:rsidRDefault="00605617" w:rsidP="005C5177">
      <w:pPr>
        <w:widowControl w:val="0"/>
        <w:numPr>
          <w:ilvl w:val="3"/>
          <w:numId w:val="88"/>
        </w:numPr>
        <w:tabs>
          <w:tab w:val="left" w:pos="839"/>
        </w:tabs>
        <w:suppressAutoHyphens/>
        <w:spacing w:after="0" w:line="206" w:lineRule="exact"/>
        <w:rPr>
          <w:u w:val="single"/>
        </w:rPr>
      </w:pPr>
      <w:r w:rsidRPr="001A1CFB">
        <w:rPr>
          <w:rFonts w:ascii="Arial" w:eastAsia="Arial" w:hAnsi="Arial" w:cs="Arial"/>
          <w:spacing w:val="-1"/>
          <w:sz w:val="18"/>
          <w:szCs w:val="18"/>
          <w:u w:val="single"/>
        </w:rPr>
        <w:t>Varnost:</w:t>
      </w:r>
    </w:p>
    <w:p w14:paraId="25B982DF" w14:textId="77777777" w:rsidR="00605617" w:rsidRPr="001A1CFB" w:rsidRDefault="00605617" w:rsidP="005C5177">
      <w:pPr>
        <w:widowControl w:val="0"/>
        <w:numPr>
          <w:ilvl w:val="4"/>
          <w:numId w:val="88"/>
        </w:numPr>
        <w:tabs>
          <w:tab w:val="left" w:pos="1875"/>
        </w:tabs>
        <w:suppressAutoHyphens/>
        <w:spacing w:after="0" w:line="207" w:lineRule="exact"/>
        <w:ind w:left="1871" w:hanging="340"/>
      </w:pPr>
      <w:r w:rsidRPr="001A1CFB">
        <w:rPr>
          <w:rFonts w:ascii="Arial" w:eastAsia="Arial" w:hAnsi="Arial" w:cs="Arial"/>
          <w:spacing w:val="-1"/>
          <w:sz w:val="18"/>
          <w:szCs w:val="18"/>
        </w:rPr>
        <w:t>učinkovitost</w:t>
      </w:r>
      <w:r w:rsidRPr="001A1CFB">
        <w:rPr>
          <w:rFonts w:ascii="Arial" w:eastAsia="Arial" w:hAnsi="Arial" w:cs="Arial"/>
          <w:spacing w:val="-7"/>
          <w:sz w:val="18"/>
          <w:szCs w:val="18"/>
        </w:rPr>
        <w:t xml:space="preserve"> </w:t>
      </w:r>
      <w:r w:rsidRPr="001A1CFB">
        <w:rPr>
          <w:rFonts w:ascii="Arial" w:eastAsia="Arial" w:hAnsi="Arial" w:cs="Arial"/>
          <w:spacing w:val="-1"/>
          <w:sz w:val="18"/>
          <w:szCs w:val="18"/>
        </w:rPr>
        <w:t>zagotovljena</w:t>
      </w:r>
      <w:r w:rsidRPr="001A1CFB">
        <w:rPr>
          <w:rFonts w:ascii="Arial" w:eastAsia="Arial" w:hAnsi="Arial" w:cs="Arial"/>
          <w:spacing w:val="-6"/>
          <w:sz w:val="18"/>
          <w:szCs w:val="18"/>
        </w:rPr>
        <w:t xml:space="preserve"> </w:t>
      </w:r>
      <w:r w:rsidRPr="001A1CFB">
        <w:rPr>
          <w:rFonts w:ascii="Arial" w:eastAsia="Arial" w:hAnsi="Arial" w:cs="Arial"/>
          <w:sz w:val="18"/>
          <w:szCs w:val="18"/>
        </w:rPr>
        <w:t>v</w:t>
      </w:r>
      <w:r w:rsidRPr="001A1CFB">
        <w:rPr>
          <w:rFonts w:ascii="Arial" w:eastAsia="Arial" w:hAnsi="Arial" w:cs="Arial"/>
          <w:spacing w:val="-8"/>
          <w:sz w:val="18"/>
          <w:szCs w:val="18"/>
        </w:rPr>
        <w:t xml:space="preserve"> </w:t>
      </w:r>
      <w:r w:rsidRPr="001A1CFB">
        <w:rPr>
          <w:rFonts w:ascii="Arial" w:eastAsia="Arial" w:hAnsi="Arial" w:cs="Arial"/>
          <w:spacing w:val="-1"/>
          <w:sz w:val="18"/>
          <w:szCs w:val="18"/>
        </w:rPr>
        <w:t>skladu</w:t>
      </w:r>
      <w:r w:rsidRPr="001A1CFB">
        <w:rPr>
          <w:rFonts w:ascii="Arial" w:eastAsia="Arial" w:hAnsi="Arial" w:cs="Arial"/>
          <w:spacing w:val="-8"/>
          <w:sz w:val="18"/>
          <w:szCs w:val="18"/>
        </w:rPr>
        <w:t xml:space="preserve"> </w:t>
      </w:r>
      <w:r w:rsidRPr="001A1CFB">
        <w:rPr>
          <w:rFonts w:ascii="Arial" w:eastAsia="Arial" w:hAnsi="Arial" w:cs="Arial"/>
          <w:sz w:val="18"/>
          <w:szCs w:val="18"/>
        </w:rPr>
        <w:t>s</w:t>
      </w:r>
      <w:r w:rsidRPr="001A1CFB">
        <w:rPr>
          <w:rFonts w:ascii="Arial" w:eastAsia="Arial" w:hAnsi="Arial" w:cs="Arial"/>
          <w:spacing w:val="-6"/>
          <w:sz w:val="18"/>
          <w:szCs w:val="18"/>
        </w:rPr>
        <w:t xml:space="preserve"> </w:t>
      </w:r>
      <w:r w:rsidRPr="001A1CFB">
        <w:rPr>
          <w:rFonts w:ascii="Arial" w:eastAsia="Arial" w:hAnsi="Arial" w:cs="Arial"/>
          <w:spacing w:val="-1"/>
          <w:sz w:val="18"/>
          <w:szCs w:val="18"/>
        </w:rPr>
        <w:t>standardi</w:t>
      </w:r>
      <w:r w:rsidRPr="001A1CFB">
        <w:rPr>
          <w:rFonts w:ascii="Arial" w:eastAsia="Arial" w:hAnsi="Arial" w:cs="Arial"/>
          <w:spacing w:val="-6"/>
          <w:sz w:val="18"/>
          <w:szCs w:val="18"/>
        </w:rPr>
        <w:t xml:space="preserve"> </w:t>
      </w:r>
      <w:r w:rsidRPr="001A1CFB">
        <w:rPr>
          <w:rFonts w:ascii="Arial" w:eastAsia="Arial" w:hAnsi="Arial" w:cs="Arial"/>
          <w:spacing w:val="-1"/>
          <w:sz w:val="18"/>
          <w:szCs w:val="18"/>
        </w:rPr>
        <w:t>EN1650</w:t>
      </w:r>
    </w:p>
    <w:p w14:paraId="58DE5B1C" w14:textId="77777777" w:rsidR="00605617" w:rsidRPr="001A1CFB" w:rsidRDefault="00605617" w:rsidP="005C5177">
      <w:pPr>
        <w:widowControl w:val="0"/>
        <w:numPr>
          <w:ilvl w:val="4"/>
          <w:numId w:val="88"/>
        </w:numPr>
        <w:tabs>
          <w:tab w:val="left" w:pos="1875"/>
        </w:tabs>
        <w:suppressAutoHyphens/>
        <w:spacing w:after="0" w:line="206" w:lineRule="exact"/>
        <w:ind w:left="1871" w:hanging="340"/>
      </w:pPr>
      <w:r w:rsidRPr="001A1CFB">
        <w:rPr>
          <w:rFonts w:ascii="Arial" w:eastAsia="Arial" w:hAnsi="Arial" w:cs="Arial"/>
          <w:sz w:val="18"/>
          <w:szCs w:val="18"/>
        </w:rPr>
        <w:t>ne</w:t>
      </w:r>
      <w:r w:rsidRPr="001A1CFB">
        <w:rPr>
          <w:rFonts w:ascii="Arial" w:eastAsia="Arial" w:hAnsi="Arial" w:cs="Arial"/>
          <w:spacing w:val="-5"/>
          <w:sz w:val="18"/>
          <w:szCs w:val="18"/>
        </w:rPr>
        <w:t xml:space="preserve"> </w:t>
      </w:r>
      <w:r w:rsidRPr="001A1CFB">
        <w:rPr>
          <w:rFonts w:ascii="Arial" w:eastAsia="Arial" w:hAnsi="Arial" w:cs="Arial"/>
          <w:spacing w:val="-1"/>
          <w:sz w:val="18"/>
          <w:szCs w:val="18"/>
        </w:rPr>
        <w:t>draži</w:t>
      </w:r>
      <w:r w:rsidRPr="001A1CFB">
        <w:rPr>
          <w:rFonts w:ascii="Arial" w:eastAsia="Arial" w:hAnsi="Arial" w:cs="Arial"/>
          <w:spacing w:val="-8"/>
          <w:sz w:val="18"/>
          <w:szCs w:val="18"/>
        </w:rPr>
        <w:t xml:space="preserve"> </w:t>
      </w:r>
      <w:r w:rsidRPr="001A1CFB">
        <w:rPr>
          <w:rFonts w:ascii="Arial" w:eastAsia="Arial" w:hAnsi="Arial" w:cs="Arial"/>
          <w:spacing w:val="-1"/>
          <w:sz w:val="18"/>
          <w:szCs w:val="18"/>
        </w:rPr>
        <w:t>sluznic</w:t>
      </w:r>
    </w:p>
    <w:p w14:paraId="655A208E" w14:textId="77777777" w:rsidR="00605617" w:rsidRPr="001A1CFB" w:rsidRDefault="00605617" w:rsidP="005C5177">
      <w:pPr>
        <w:widowControl w:val="0"/>
        <w:numPr>
          <w:ilvl w:val="3"/>
          <w:numId w:val="88"/>
        </w:numPr>
        <w:tabs>
          <w:tab w:val="left" w:pos="839"/>
        </w:tabs>
        <w:suppressAutoHyphens/>
        <w:spacing w:after="0" w:line="206" w:lineRule="exact"/>
        <w:rPr>
          <w:i/>
          <w:iCs/>
          <w:u w:val="single"/>
        </w:rPr>
      </w:pPr>
      <w:r w:rsidRPr="001A1CFB">
        <w:rPr>
          <w:rFonts w:ascii="Arial" w:eastAsia="Arial" w:hAnsi="Arial" w:cs="Arial"/>
          <w:i/>
          <w:iCs/>
          <w:sz w:val="18"/>
          <w:szCs w:val="18"/>
          <w:u w:val="single"/>
        </w:rPr>
        <w:t>Oprema:</w:t>
      </w:r>
    </w:p>
    <w:p w14:paraId="4D9FCA31" w14:textId="77777777" w:rsidR="00605617" w:rsidRPr="001A1CFB" w:rsidRDefault="00605617" w:rsidP="005C5177">
      <w:pPr>
        <w:widowControl w:val="0"/>
        <w:numPr>
          <w:ilvl w:val="4"/>
          <w:numId w:val="88"/>
        </w:numPr>
        <w:suppressAutoHyphens/>
        <w:spacing w:after="0" w:line="207" w:lineRule="exact"/>
        <w:ind w:left="1871" w:hanging="340"/>
        <w:rPr>
          <w:i/>
          <w:iCs/>
        </w:rPr>
      </w:pPr>
      <w:r w:rsidRPr="001A1CFB">
        <w:rPr>
          <w:rFonts w:ascii="Arial" w:eastAsia="Arial" w:hAnsi="Arial" w:cs="Arial"/>
          <w:spacing w:val="-1"/>
          <w:sz w:val="18"/>
          <w:szCs w:val="18"/>
        </w:rPr>
        <w:t>250</w:t>
      </w:r>
      <w:r w:rsidRPr="001A1CFB">
        <w:rPr>
          <w:rFonts w:ascii="Arial" w:eastAsia="Arial" w:hAnsi="Arial" w:cs="Arial"/>
          <w:spacing w:val="-8"/>
          <w:sz w:val="18"/>
          <w:szCs w:val="18"/>
        </w:rPr>
        <w:t xml:space="preserve"> </w:t>
      </w:r>
      <w:r w:rsidRPr="001A1CFB">
        <w:rPr>
          <w:rFonts w:ascii="Arial" w:eastAsia="Arial" w:hAnsi="Arial" w:cs="Arial"/>
          <w:spacing w:val="-1"/>
          <w:sz w:val="18"/>
          <w:szCs w:val="18"/>
        </w:rPr>
        <w:t>ml embalaža,</w:t>
      </w:r>
      <w:r w:rsidRPr="001A1CFB">
        <w:rPr>
          <w:rFonts w:ascii="Arial" w:eastAsia="Arial" w:hAnsi="Arial" w:cs="Arial"/>
          <w:spacing w:val="-10"/>
          <w:sz w:val="18"/>
          <w:szCs w:val="18"/>
        </w:rPr>
        <w:t xml:space="preserve"> </w:t>
      </w:r>
      <w:r w:rsidRPr="001A1CFB">
        <w:rPr>
          <w:rFonts w:ascii="Arial" w:eastAsia="Arial" w:hAnsi="Arial" w:cs="Arial"/>
          <w:sz w:val="18"/>
          <w:szCs w:val="18"/>
        </w:rPr>
        <w:t>ki</w:t>
      </w:r>
      <w:r w:rsidRPr="001A1CFB">
        <w:rPr>
          <w:rFonts w:ascii="Arial" w:eastAsia="Arial" w:hAnsi="Arial" w:cs="Arial"/>
          <w:spacing w:val="-7"/>
          <w:sz w:val="18"/>
          <w:szCs w:val="18"/>
        </w:rPr>
        <w:t xml:space="preserve"> </w:t>
      </w:r>
      <w:r w:rsidRPr="001A1CFB">
        <w:rPr>
          <w:rFonts w:ascii="Arial" w:eastAsia="Arial" w:hAnsi="Arial" w:cs="Arial"/>
          <w:spacing w:val="-1"/>
          <w:sz w:val="18"/>
          <w:szCs w:val="18"/>
        </w:rPr>
        <w:t>omogoča</w:t>
      </w:r>
      <w:r w:rsidRPr="001A1CFB">
        <w:rPr>
          <w:rFonts w:ascii="Arial" w:eastAsia="Arial" w:hAnsi="Arial" w:cs="Arial"/>
          <w:spacing w:val="-7"/>
          <w:sz w:val="18"/>
          <w:szCs w:val="18"/>
        </w:rPr>
        <w:t xml:space="preserve"> </w:t>
      </w:r>
      <w:r w:rsidRPr="001A1CFB">
        <w:rPr>
          <w:rFonts w:ascii="Arial" w:eastAsia="Arial" w:hAnsi="Arial" w:cs="Arial"/>
          <w:spacing w:val="-1"/>
          <w:sz w:val="18"/>
          <w:szCs w:val="18"/>
        </w:rPr>
        <w:t>večkratno</w:t>
      </w:r>
      <w:r w:rsidRPr="001A1CFB">
        <w:rPr>
          <w:rFonts w:ascii="Arial" w:eastAsia="Arial" w:hAnsi="Arial" w:cs="Arial"/>
          <w:spacing w:val="-7"/>
          <w:sz w:val="18"/>
          <w:szCs w:val="18"/>
        </w:rPr>
        <w:t xml:space="preserve"> </w:t>
      </w:r>
      <w:r w:rsidRPr="001A1CFB">
        <w:rPr>
          <w:rFonts w:ascii="Arial" w:eastAsia="Arial" w:hAnsi="Arial" w:cs="Arial"/>
          <w:spacing w:val="-1"/>
          <w:sz w:val="18"/>
          <w:szCs w:val="18"/>
        </w:rPr>
        <w:t>uporabo</w:t>
      </w:r>
    </w:p>
    <w:p w14:paraId="061C9524" w14:textId="77777777" w:rsidR="00605617" w:rsidRPr="001A1CFB" w:rsidRDefault="00605617" w:rsidP="00605617">
      <w:pPr>
        <w:spacing w:after="0"/>
        <w:rPr>
          <w:rFonts w:ascii="Arial" w:eastAsia="Arial" w:hAnsi="Arial" w:cs="Arial"/>
          <w:i/>
          <w:iCs/>
          <w:sz w:val="18"/>
          <w:szCs w:val="18"/>
        </w:rPr>
      </w:pPr>
    </w:p>
    <w:p w14:paraId="119249AB" w14:textId="77777777" w:rsidR="00605617" w:rsidRPr="001A1CFB" w:rsidRDefault="00605617" w:rsidP="00605617">
      <w:pPr>
        <w:spacing w:after="0"/>
        <w:rPr>
          <w:rFonts w:ascii="Arial" w:eastAsia="Arial" w:hAnsi="Arial" w:cs="Arial"/>
          <w:i/>
          <w:iCs/>
          <w:sz w:val="18"/>
          <w:szCs w:val="18"/>
        </w:rPr>
      </w:pPr>
    </w:p>
    <w:p w14:paraId="3420D274" w14:textId="77777777" w:rsidR="00605617" w:rsidRPr="001A1CFB" w:rsidRDefault="00605617" w:rsidP="00605617">
      <w:pPr>
        <w:keepNext/>
        <w:widowControl w:val="0"/>
        <w:tabs>
          <w:tab w:val="left" w:pos="620"/>
        </w:tabs>
        <w:spacing w:after="0" w:line="240" w:lineRule="auto"/>
        <w:ind w:left="432" w:hanging="432"/>
        <w:outlineLvl w:val="0"/>
        <w:rPr>
          <w:i/>
          <w:iCs/>
        </w:rPr>
      </w:pPr>
      <w:r w:rsidRPr="001A1CFB">
        <w:rPr>
          <w:rFonts w:ascii="Arial" w:eastAsia="Aptos Display" w:hAnsi="Arial" w:cs="Arial"/>
          <w:b/>
          <w:spacing w:val="-1"/>
          <w:sz w:val="18"/>
          <w:szCs w:val="18"/>
        </w:rPr>
        <w:t>III.</w:t>
      </w:r>
      <w:r>
        <w:rPr>
          <w:rFonts w:ascii="Arial" w:eastAsia="Aptos Display" w:hAnsi="Arial" w:cs="Arial"/>
          <w:b/>
          <w:spacing w:val="-1"/>
          <w:sz w:val="18"/>
          <w:szCs w:val="18"/>
        </w:rPr>
        <w:t>9</w:t>
      </w:r>
      <w:r w:rsidRPr="001A1CFB">
        <w:rPr>
          <w:rFonts w:ascii="Arial" w:eastAsia="Aptos Display" w:hAnsi="Arial" w:cs="Arial"/>
          <w:b/>
          <w:spacing w:val="-1"/>
          <w:sz w:val="18"/>
          <w:szCs w:val="18"/>
        </w:rPr>
        <w:t>.3 Sredstvo</w:t>
      </w:r>
      <w:r w:rsidRPr="001A1CFB">
        <w:rPr>
          <w:rFonts w:ascii="Arial" w:eastAsia="Aptos Display" w:hAnsi="Arial" w:cs="Arial"/>
          <w:b/>
          <w:spacing w:val="-6"/>
          <w:sz w:val="18"/>
          <w:szCs w:val="18"/>
        </w:rPr>
        <w:t xml:space="preserve"> </w:t>
      </w:r>
      <w:r w:rsidRPr="001A1CFB">
        <w:rPr>
          <w:rFonts w:ascii="Arial" w:eastAsia="Aptos Display" w:hAnsi="Arial" w:cs="Arial"/>
          <w:b/>
          <w:spacing w:val="-1"/>
          <w:sz w:val="18"/>
          <w:szCs w:val="18"/>
        </w:rPr>
        <w:t>za</w:t>
      </w:r>
      <w:r w:rsidRPr="001A1CFB">
        <w:rPr>
          <w:rFonts w:ascii="Arial" w:eastAsia="Aptos Display" w:hAnsi="Arial" w:cs="Arial"/>
          <w:b/>
          <w:spacing w:val="-5"/>
          <w:sz w:val="18"/>
          <w:szCs w:val="18"/>
        </w:rPr>
        <w:t xml:space="preserve"> </w:t>
      </w:r>
      <w:r w:rsidRPr="001A1CFB">
        <w:rPr>
          <w:rFonts w:ascii="Arial" w:eastAsia="Aptos Display" w:hAnsi="Arial" w:cs="Arial"/>
          <w:b/>
          <w:spacing w:val="-1"/>
          <w:sz w:val="18"/>
          <w:szCs w:val="18"/>
        </w:rPr>
        <w:t>dekolonizacijo</w:t>
      </w:r>
      <w:r w:rsidRPr="001A1CFB">
        <w:rPr>
          <w:rFonts w:ascii="Arial" w:eastAsia="Aptos Display" w:hAnsi="Arial" w:cs="Arial"/>
          <w:b/>
          <w:spacing w:val="-7"/>
          <w:sz w:val="18"/>
          <w:szCs w:val="18"/>
        </w:rPr>
        <w:t xml:space="preserve"> </w:t>
      </w:r>
      <w:r w:rsidRPr="001A1CFB">
        <w:rPr>
          <w:rFonts w:ascii="Arial" w:eastAsia="Aptos Display" w:hAnsi="Arial" w:cs="Arial"/>
          <w:b/>
          <w:sz w:val="18"/>
          <w:szCs w:val="18"/>
        </w:rPr>
        <w:t>–</w:t>
      </w:r>
      <w:r w:rsidRPr="001A1CFB">
        <w:rPr>
          <w:rFonts w:ascii="Arial" w:eastAsia="Aptos Display" w:hAnsi="Arial" w:cs="Arial"/>
          <w:b/>
          <w:i/>
          <w:iCs/>
          <w:spacing w:val="-5"/>
          <w:sz w:val="18"/>
          <w:szCs w:val="18"/>
        </w:rPr>
        <w:t xml:space="preserve"> </w:t>
      </w:r>
      <w:r w:rsidRPr="001A1CFB">
        <w:rPr>
          <w:rFonts w:ascii="Arial" w:eastAsia="Aptos Display" w:hAnsi="Arial" w:cs="Arial"/>
          <w:b/>
          <w:spacing w:val="-1"/>
          <w:sz w:val="18"/>
          <w:szCs w:val="18"/>
        </w:rPr>
        <w:t>gel</w:t>
      </w:r>
      <w:r w:rsidRPr="001A1CFB">
        <w:rPr>
          <w:rFonts w:ascii="Arial" w:eastAsia="Aptos Display" w:hAnsi="Arial" w:cs="Arial"/>
          <w:b/>
          <w:spacing w:val="-6"/>
          <w:sz w:val="18"/>
          <w:szCs w:val="18"/>
        </w:rPr>
        <w:t xml:space="preserve"> </w:t>
      </w:r>
      <w:r w:rsidRPr="001A1CFB">
        <w:rPr>
          <w:rFonts w:ascii="Arial" w:eastAsia="Aptos Display" w:hAnsi="Arial" w:cs="Arial"/>
          <w:b/>
          <w:sz w:val="18"/>
          <w:szCs w:val="18"/>
        </w:rPr>
        <w:t>za</w:t>
      </w:r>
      <w:r w:rsidRPr="001A1CFB">
        <w:rPr>
          <w:rFonts w:ascii="Arial" w:eastAsia="Aptos Display" w:hAnsi="Arial" w:cs="Arial"/>
          <w:b/>
          <w:spacing w:val="-5"/>
          <w:sz w:val="18"/>
          <w:szCs w:val="18"/>
        </w:rPr>
        <w:t xml:space="preserve"> </w:t>
      </w:r>
      <w:r w:rsidRPr="001A1CFB">
        <w:rPr>
          <w:rFonts w:ascii="Arial" w:eastAsia="Aptos Display" w:hAnsi="Arial" w:cs="Arial"/>
          <w:b/>
          <w:sz w:val="18"/>
          <w:szCs w:val="18"/>
        </w:rPr>
        <w:t>nos</w:t>
      </w:r>
    </w:p>
    <w:p w14:paraId="6A3681DB" w14:textId="77777777" w:rsidR="00605617" w:rsidRPr="001A1CFB" w:rsidRDefault="00605617" w:rsidP="00605617">
      <w:pPr>
        <w:widowControl w:val="0"/>
        <w:tabs>
          <w:tab w:val="left" w:pos="620"/>
        </w:tabs>
        <w:spacing w:after="0" w:line="240" w:lineRule="auto"/>
        <w:ind w:left="432" w:hanging="432"/>
        <w:outlineLvl w:val="0"/>
        <w:rPr>
          <w:rFonts w:ascii="Arial" w:eastAsia="Aptos Display" w:hAnsi="Arial" w:cs="Arial"/>
          <w:b/>
          <w:sz w:val="18"/>
          <w:szCs w:val="18"/>
        </w:rPr>
      </w:pPr>
    </w:p>
    <w:p w14:paraId="4820A6F8" w14:textId="77777777" w:rsidR="00605617" w:rsidRPr="001A1CFB" w:rsidRDefault="00605617" w:rsidP="005C5177">
      <w:pPr>
        <w:widowControl w:val="0"/>
        <w:numPr>
          <w:ilvl w:val="3"/>
          <w:numId w:val="89"/>
        </w:numPr>
        <w:tabs>
          <w:tab w:val="left" w:pos="839"/>
        </w:tabs>
        <w:suppressAutoHyphens/>
        <w:spacing w:after="0" w:line="207" w:lineRule="exact"/>
        <w:rPr>
          <w:u w:val="single"/>
        </w:rPr>
      </w:pPr>
      <w:r w:rsidRPr="001A1CFB">
        <w:rPr>
          <w:rFonts w:ascii="Arial" w:eastAsia="Arial" w:hAnsi="Arial" w:cs="Arial"/>
          <w:spacing w:val="-1"/>
          <w:sz w:val="18"/>
          <w:szCs w:val="18"/>
          <w:u w:val="single"/>
        </w:rPr>
        <w:t>Strokovne</w:t>
      </w:r>
      <w:r w:rsidRPr="001A1CFB">
        <w:rPr>
          <w:rFonts w:ascii="Arial" w:eastAsia="Arial" w:hAnsi="Arial" w:cs="Arial"/>
          <w:spacing w:val="-14"/>
          <w:sz w:val="18"/>
          <w:szCs w:val="18"/>
          <w:u w:val="single"/>
        </w:rPr>
        <w:t xml:space="preserve"> </w:t>
      </w:r>
      <w:r w:rsidRPr="001A1CFB">
        <w:rPr>
          <w:rFonts w:ascii="Arial" w:eastAsia="Arial" w:hAnsi="Arial" w:cs="Arial"/>
          <w:spacing w:val="-1"/>
          <w:sz w:val="18"/>
          <w:szCs w:val="18"/>
          <w:u w:val="single"/>
        </w:rPr>
        <w:t>zahteve:</w:t>
      </w:r>
    </w:p>
    <w:p w14:paraId="27B24DF7" w14:textId="77777777" w:rsidR="00605617" w:rsidRPr="001A1CFB" w:rsidRDefault="00605617" w:rsidP="005C5177">
      <w:pPr>
        <w:widowControl w:val="0"/>
        <w:numPr>
          <w:ilvl w:val="4"/>
          <w:numId w:val="89"/>
        </w:numPr>
        <w:tabs>
          <w:tab w:val="left" w:pos="1875"/>
        </w:tabs>
        <w:suppressAutoHyphens/>
        <w:spacing w:after="0" w:line="207" w:lineRule="exact"/>
        <w:ind w:left="1871" w:hanging="340"/>
      </w:pPr>
      <w:r w:rsidRPr="001A1CFB">
        <w:rPr>
          <w:rFonts w:ascii="Arial" w:eastAsia="Arial" w:hAnsi="Arial" w:cs="Arial"/>
          <w:spacing w:val="-1"/>
          <w:sz w:val="18"/>
          <w:szCs w:val="18"/>
        </w:rPr>
        <w:t>aktivna</w:t>
      </w:r>
      <w:r w:rsidRPr="001A1CFB">
        <w:rPr>
          <w:rFonts w:ascii="Arial" w:eastAsia="Arial" w:hAnsi="Arial" w:cs="Arial"/>
          <w:spacing w:val="-13"/>
          <w:sz w:val="18"/>
          <w:szCs w:val="18"/>
        </w:rPr>
        <w:t xml:space="preserve"> </w:t>
      </w:r>
      <w:r w:rsidRPr="001A1CFB">
        <w:rPr>
          <w:rFonts w:ascii="Arial" w:eastAsia="Arial" w:hAnsi="Arial" w:cs="Arial"/>
          <w:spacing w:val="-1"/>
          <w:sz w:val="18"/>
          <w:szCs w:val="18"/>
        </w:rPr>
        <w:t>substanca:</w:t>
      </w:r>
      <w:r w:rsidRPr="001A1CFB">
        <w:rPr>
          <w:rFonts w:ascii="Arial" w:eastAsia="Arial" w:hAnsi="Arial" w:cs="Arial"/>
          <w:spacing w:val="-11"/>
          <w:sz w:val="18"/>
          <w:szCs w:val="18"/>
        </w:rPr>
        <w:t xml:space="preserve"> </w:t>
      </w:r>
      <w:r w:rsidRPr="001A1CFB">
        <w:rPr>
          <w:rFonts w:ascii="Arial" w:eastAsia="Arial" w:hAnsi="Arial" w:cs="Arial"/>
          <w:spacing w:val="-1"/>
          <w:sz w:val="18"/>
          <w:szCs w:val="18"/>
        </w:rPr>
        <w:t>oktenidinijev diklorid</w:t>
      </w:r>
    </w:p>
    <w:p w14:paraId="7E65B659" w14:textId="77777777" w:rsidR="00605617" w:rsidRPr="001A1CFB" w:rsidRDefault="00605617" w:rsidP="005C5177">
      <w:pPr>
        <w:widowControl w:val="0"/>
        <w:numPr>
          <w:ilvl w:val="4"/>
          <w:numId w:val="89"/>
        </w:numPr>
        <w:tabs>
          <w:tab w:val="left" w:pos="1875"/>
        </w:tabs>
        <w:suppressAutoHyphens/>
        <w:spacing w:after="0" w:line="206" w:lineRule="exact"/>
        <w:ind w:left="1871" w:hanging="340"/>
      </w:pPr>
      <w:r w:rsidRPr="001A1CFB">
        <w:rPr>
          <w:rFonts w:ascii="Arial" w:eastAsia="Arial" w:hAnsi="Arial" w:cs="Arial"/>
          <w:spacing w:val="-1"/>
          <w:sz w:val="18"/>
          <w:szCs w:val="18"/>
        </w:rPr>
        <w:t>učinkovit</w:t>
      </w:r>
      <w:r w:rsidRPr="001A1CFB">
        <w:rPr>
          <w:rFonts w:ascii="Arial" w:eastAsia="Arial" w:hAnsi="Arial" w:cs="Arial"/>
          <w:spacing w:val="-9"/>
          <w:sz w:val="18"/>
          <w:szCs w:val="18"/>
        </w:rPr>
        <w:t xml:space="preserve"> </w:t>
      </w:r>
      <w:r w:rsidRPr="001A1CFB">
        <w:rPr>
          <w:rFonts w:ascii="Arial" w:eastAsia="Arial" w:hAnsi="Arial" w:cs="Arial"/>
          <w:sz w:val="18"/>
          <w:szCs w:val="18"/>
        </w:rPr>
        <w:t>pri</w:t>
      </w:r>
      <w:r w:rsidRPr="001A1CFB">
        <w:rPr>
          <w:rFonts w:ascii="Arial" w:eastAsia="Arial" w:hAnsi="Arial" w:cs="Arial"/>
          <w:spacing w:val="-5"/>
          <w:sz w:val="18"/>
          <w:szCs w:val="18"/>
        </w:rPr>
        <w:t xml:space="preserve"> </w:t>
      </w:r>
      <w:r w:rsidRPr="001A1CFB">
        <w:rPr>
          <w:rFonts w:ascii="Arial" w:eastAsia="Arial" w:hAnsi="Arial" w:cs="Arial"/>
          <w:spacing w:val="-1"/>
          <w:sz w:val="18"/>
          <w:szCs w:val="18"/>
        </w:rPr>
        <w:t>dekolonizaciji</w:t>
      </w:r>
      <w:r w:rsidRPr="001A1CFB">
        <w:rPr>
          <w:rFonts w:ascii="Arial" w:eastAsia="Arial" w:hAnsi="Arial" w:cs="Arial"/>
          <w:spacing w:val="-6"/>
          <w:sz w:val="18"/>
          <w:szCs w:val="18"/>
        </w:rPr>
        <w:t xml:space="preserve"> </w:t>
      </w:r>
      <w:r w:rsidRPr="001A1CFB">
        <w:rPr>
          <w:rFonts w:ascii="Arial" w:eastAsia="Arial" w:hAnsi="Arial" w:cs="Arial"/>
          <w:spacing w:val="-1"/>
          <w:sz w:val="18"/>
          <w:szCs w:val="18"/>
        </w:rPr>
        <w:t>bolnika</w:t>
      </w:r>
      <w:r w:rsidRPr="001A1CFB">
        <w:rPr>
          <w:rFonts w:ascii="Arial" w:eastAsia="Arial" w:hAnsi="Arial" w:cs="Arial"/>
          <w:spacing w:val="-8"/>
          <w:sz w:val="18"/>
          <w:szCs w:val="18"/>
        </w:rPr>
        <w:t xml:space="preserve"> </w:t>
      </w:r>
      <w:r w:rsidRPr="001A1CFB">
        <w:rPr>
          <w:rFonts w:ascii="Arial" w:eastAsia="Arial" w:hAnsi="Arial" w:cs="Arial"/>
          <w:sz w:val="18"/>
          <w:szCs w:val="18"/>
        </w:rPr>
        <w:t>z</w:t>
      </w:r>
      <w:r w:rsidRPr="001A1CFB">
        <w:rPr>
          <w:rFonts w:ascii="Arial" w:eastAsia="Arial" w:hAnsi="Arial" w:cs="Arial"/>
          <w:spacing w:val="-7"/>
          <w:sz w:val="18"/>
          <w:szCs w:val="18"/>
        </w:rPr>
        <w:t xml:space="preserve"> </w:t>
      </w:r>
      <w:r w:rsidRPr="001A1CFB">
        <w:rPr>
          <w:rFonts w:ascii="Arial" w:eastAsia="Arial" w:hAnsi="Arial" w:cs="Arial"/>
          <w:spacing w:val="-2"/>
          <w:sz w:val="18"/>
          <w:szCs w:val="18"/>
        </w:rPr>
        <w:t>MRSA</w:t>
      </w:r>
    </w:p>
    <w:p w14:paraId="1F116853" w14:textId="77777777" w:rsidR="00605617" w:rsidRPr="001A1CFB" w:rsidRDefault="00605617" w:rsidP="005C5177">
      <w:pPr>
        <w:widowControl w:val="0"/>
        <w:numPr>
          <w:ilvl w:val="4"/>
          <w:numId w:val="89"/>
        </w:numPr>
        <w:tabs>
          <w:tab w:val="left" w:pos="1875"/>
        </w:tabs>
        <w:suppressAutoHyphens/>
        <w:spacing w:after="0" w:line="207" w:lineRule="exact"/>
        <w:ind w:left="1871" w:hanging="340"/>
      </w:pPr>
      <w:r w:rsidRPr="001A1CFB">
        <w:rPr>
          <w:rFonts w:ascii="Arial" w:eastAsia="Arial" w:hAnsi="Arial" w:cs="Arial"/>
          <w:spacing w:val="-1"/>
          <w:sz w:val="18"/>
          <w:szCs w:val="18"/>
        </w:rPr>
        <w:t>namenjen</w:t>
      </w:r>
      <w:r w:rsidRPr="001A1CFB">
        <w:rPr>
          <w:rFonts w:ascii="Arial" w:eastAsia="Arial" w:hAnsi="Arial" w:cs="Arial"/>
          <w:spacing w:val="-13"/>
          <w:sz w:val="18"/>
          <w:szCs w:val="18"/>
        </w:rPr>
        <w:t xml:space="preserve"> za</w:t>
      </w:r>
      <w:r w:rsidRPr="001A1CFB">
        <w:rPr>
          <w:rFonts w:ascii="Arial" w:eastAsia="Arial" w:hAnsi="Arial" w:cs="Arial"/>
          <w:spacing w:val="-13"/>
          <w:sz w:val="19"/>
          <w:szCs w:val="18"/>
        </w:rPr>
        <w:t xml:space="preserve"> uporabo v nosu</w:t>
      </w:r>
      <w:r w:rsidRPr="001A1CFB">
        <w:rPr>
          <w:rFonts w:ascii="Arial" w:eastAsia="Arial" w:hAnsi="Arial" w:cs="Arial"/>
          <w:spacing w:val="-2"/>
          <w:sz w:val="19"/>
          <w:szCs w:val="18"/>
        </w:rPr>
        <w:t xml:space="preserve">, </w:t>
      </w:r>
      <w:r w:rsidRPr="001A1CFB">
        <w:rPr>
          <w:rFonts w:ascii="Arial" w:eastAsia="Arial" w:hAnsi="Arial" w:cs="Arial"/>
          <w:sz w:val="18"/>
          <w:szCs w:val="18"/>
        </w:rPr>
        <w:t>v</w:t>
      </w:r>
      <w:r w:rsidRPr="001A1CFB">
        <w:rPr>
          <w:rFonts w:ascii="Arial" w:eastAsia="Arial" w:hAnsi="Arial" w:cs="Arial"/>
          <w:spacing w:val="-6"/>
          <w:sz w:val="18"/>
          <w:szCs w:val="18"/>
        </w:rPr>
        <w:t xml:space="preserve"> </w:t>
      </w:r>
      <w:r w:rsidRPr="001A1CFB">
        <w:rPr>
          <w:rFonts w:ascii="Arial" w:eastAsia="Arial" w:hAnsi="Arial" w:cs="Arial"/>
          <w:spacing w:val="-1"/>
          <w:sz w:val="18"/>
          <w:szCs w:val="18"/>
        </w:rPr>
        <w:t>obliki</w:t>
      </w:r>
      <w:r w:rsidRPr="001A1CFB">
        <w:rPr>
          <w:rFonts w:ascii="Arial" w:eastAsia="Arial" w:hAnsi="Arial" w:cs="Arial"/>
          <w:spacing w:val="-3"/>
          <w:sz w:val="18"/>
          <w:szCs w:val="18"/>
        </w:rPr>
        <w:t xml:space="preserve"> </w:t>
      </w:r>
      <w:r w:rsidRPr="001A1CFB">
        <w:rPr>
          <w:rFonts w:ascii="Arial" w:eastAsia="Arial" w:hAnsi="Arial" w:cs="Arial"/>
          <w:spacing w:val="-1"/>
          <w:sz w:val="18"/>
          <w:szCs w:val="18"/>
        </w:rPr>
        <w:t>gela</w:t>
      </w:r>
    </w:p>
    <w:p w14:paraId="79DBF285" w14:textId="77777777" w:rsidR="00605617" w:rsidRPr="001A1CFB" w:rsidRDefault="00605617" w:rsidP="005C5177">
      <w:pPr>
        <w:widowControl w:val="0"/>
        <w:numPr>
          <w:ilvl w:val="4"/>
          <w:numId w:val="89"/>
        </w:numPr>
        <w:tabs>
          <w:tab w:val="left" w:pos="1875"/>
        </w:tabs>
        <w:suppressAutoHyphens/>
        <w:spacing w:after="0" w:line="207" w:lineRule="exact"/>
        <w:ind w:left="1871" w:hanging="340"/>
      </w:pPr>
      <w:r w:rsidRPr="001A1CFB">
        <w:rPr>
          <w:rFonts w:ascii="Arial" w:eastAsia="Arial" w:hAnsi="Arial" w:cs="Arial"/>
          <w:spacing w:val="-1"/>
          <w:sz w:val="18"/>
          <w:szCs w:val="18"/>
        </w:rPr>
        <w:t>pripravljeno</w:t>
      </w:r>
      <w:r w:rsidRPr="001A1CFB">
        <w:rPr>
          <w:rFonts w:ascii="Arial" w:eastAsia="Arial" w:hAnsi="Arial" w:cs="Arial"/>
          <w:spacing w:val="-4"/>
          <w:sz w:val="18"/>
          <w:szCs w:val="18"/>
        </w:rPr>
        <w:t xml:space="preserve"> </w:t>
      </w:r>
      <w:r w:rsidRPr="001A1CFB">
        <w:rPr>
          <w:rFonts w:ascii="Arial" w:eastAsia="Arial" w:hAnsi="Arial" w:cs="Arial"/>
          <w:spacing w:val="-1"/>
          <w:sz w:val="18"/>
          <w:szCs w:val="18"/>
        </w:rPr>
        <w:t>za</w:t>
      </w:r>
      <w:r w:rsidRPr="001A1CFB">
        <w:rPr>
          <w:rFonts w:ascii="Arial" w:eastAsia="Arial" w:hAnsi="Arial" w:cs="Arial"/>
          <w:spacing w:val="-5"/>
          <w:sz w:val="18"/>
          <w:szCs w:val="18"/>
        </w:rPr>
        <w:t xml:space="preserve"> </w:t>
      </w:r>
      <w:r w:rsidRPr="001A1CFB">
        <w:rPr>
          <w:rFonts w:ascii="Arial" w:eastAsia="Arial" w:hAnsi="Arial" w:cs="Arial"/>
          <w:spacing w:val="-1"/>
          <w:sz w:val="18"/>
          <w:szCs w:val="18"/>
        </w:rPr>
        <w:t>takojšnjo</w:t>
      </w:r>
      <w:r w:rsidRPr="001A1CFB">
        <w:rPr>
          <w:rFonts w:ascii="Arial" w:eastAsia="Arial" w:hAnsi="Arial" w:cs="Arial"/>
          <w:spacing w:val="-4"/>
          <w:sz w:val="18"/>
          <w:szCs w:val="18"/>
        </w:rPr>
        <w:t xml:space="preserve"> </w:t>
      </w:r>
      <w:r w:rsidRPr="001A1CFB">
        <w:rPr>
          <w:rFonts w:ascii="Arial" w:eastAsia="Arial" w:hAnsi="Arial" w:cs="Arial"/>
          <w:spacing w:val="-1"/>
          <w:sz w:val="18"/>
          <w:szCs w:val="18"/>
        </w:rPr>
        <w:t>uporabo</w:t>
      </w:r>
    </w:p>
    <w:p w14:paraId="05F3C544" w14:textId="77777777" w:rsidR="00605617" w:rsidRPr="001A1CFB" w:rsidRDefault="00605617" w:rsidP="005C5177">
      <w:pPr>
        <w:widowControl w:val="0"/>
        <w:numPr>
          <w:ilvl w:val="3"/>
          <w:numId w:val="89"/>
        </w:numPr>
        <w:tabs>
          <w:tab w:val="left" w:pos="839"/>
        </w:tabs>
        <w:suppressAutoHyphens/>
        <w:spacing w:after="0" w:line="207" w:lineRule="exact"/>
        <w:rPr>
          <w:u w:val="single"/>
        </w:rPr>
      </w:pPr>
      <w:r w:rsidRPr="001A1CFB">
        <w:rPr>
          <w:rFonts w:ascii="Arial" w:eastAsia="Arial" w:hAnsi="Arial" w:cs="Arial"/>
          <w:spacing w:val="-1"/>
          <w:sz w:val="18"/>
          <w:szCs w:val="18"/>
          <w:u w:val="single"/>
        </w:rPr>
        <w:t>Varnost:</w:t>
      </w:r>
    </w:p>
    <w:p w14:paraId="73E3795F" w14:textId="77777777" w:rsidR="00605617" w:rsidRPr="001A1CFB" w:rsidRDefault="00605617" w:rsidP="005C5177">
      <w:pPr>
        <w:widowControl w:val="0"/>
        <w:numPr>
          <w:ilvl w:val="4"/>
          <w:numId w:val="89"/>
        </w:numPr>
        <w:tabs>
          <w:tab w:val="left" w:pos="1559"/>
        </w:tabs>
        <w:suppressAutoHyphens/>
        <w:spacing w:after="0" w:line="207" w:lineRule="exact"/>
        <w:ind w:left="1871" w:hanging="340"/>
      </w:pPr>
      <w:r w:rsidRPr="001A1CFB">
        <w:rPr>
          <w:rFonts w:ascii="Arial" w:eastAsia="Arial" w:hAnsi="Arial" w:cs="Arial"/>
          <w:sz w:val="18"/>
          <w:szCs w:val="18"/>
        </w:rPr>
        <w:t>ne</w:t>
      </w:r>
      <w:r w:rsidRPr="001A1CFB">
        <w:rPr>
          <w:rFonts w:ascii="Arial" w:eastAsia="Arial" w:hAnsi="Arial" w:cs="Arial"/>
          <w:spacing w:val="-4"/>
          <w:sz w:val="18"/>
          <w:szCs w:val="18"/>
        </w:rPr>
        <w:t xml:space="preserve"> </w:t>
      </w:r>
      <w:r w:rsidRPr="001A1CFB">
        <w:rPr>
          <w:rFonts w:ascii="Arial" w:eastAsia="Arial" w:hAnsi="Arial" w:cs="Arial"/>
          <w:spacing w:val="-1"/>
          <w:sz w:val="18"/>
          <w:szCs w:val="18"/>
        </w:rPr>
        <w:t>draži</w:t>
      </w:r>
      <w:r w:rsidRPr="001A1CFB">
        <w:rPr>
          <w:rFonts w:ascii="Arial" w:eastAsia="Arial" w:hAnsi="Arial" w:cs="Arial"/>
          <w:spacing w:val="-6"/>
          <w:sz w:val="18"/>
          <w:szCs w:val="18"/>
        </w:rPr>
        <w:t xml:space="preserve"> </w:t>
      </w:r>
      <w:r w:rsidRPr="001A1CFB">
        <w:rPr>
          <w:rFonts w:ascii="Arial" w:eastAsia="Arial" w:hAnsi="Arial" w:cs="Arial"/>
          <w:spacing w:val="-1"/>
          <w:sz w:val="18"/>
          <w:szCs w:val="18"/>
        </w:rPr>
        <w:t>kože</w:t>
      </w:r>
      <w:r w:rsidRPr="001A1CFB">
        <w:rPr>
          <w:rFonts w:ascii="Arial" w:eastAsia="Arial" w:hAnsi="Arial" w:cs="Arial"/>
          <w:spacing w:val="-3"/>
          <w:sz w:val="18"/>
          <w:szCs w:val="18"/>
        </w:rPr>
        <w:t xml:space="preserve"> </w:t>
      </w:r>
      <w:r w:rsidRPr="001A1CFB">
        <w:rPr>
          <w:rFonts w:ascii="Arial" w:eastAsia="Arial" w:hAnsi="Arial" w:cs="Arial"/>
          <w:spacing w:val="-1"/>
          <w:sz w:val="18"/>
          <w:szCs w:val="18"/>
        </w:rPr>
        <w:t>in</w:t>
      </w:r>
      <w:r w:rsidRPr="001A1CFB">
        <w:rPr>
          <w:rFonts w:ascii="Arial" w:eastAsia="Arial" w:hAnsi="Arial" w:cs="Arial"/>
          <w:spacing w:val="-3"/>
          <w:sz w:val="18"/>
          <w:szCs w:val="18"/>
        </w:rPr>
        <w:t xml:space="preserve"> </w:t>
      </w:r>
      <w:r w:rsidRPr="001A1CFB">
        <w:rPr>
          <w:rFonts w:ascii="Arial" w:eastAsia="Arial" w:hAnsi="Arial" w:cs="Arial"/>
          <w:spacing w:val="-1"/>
          <w:sz w:val="18"/>
          <w:szCs w:val="18"/>
        </w:rPr>
        <w:t>sluznic</w:t>
      </w:r>
    </w:p>
    <w:p w14:paraId="78B43023" w14:textId="77777777" w:rsidR="00605617" w:rsidRPr="001A1CFB" w:rsidRDefault="00605617" w:rsidP="005C5177">
      <w:pPr>
        <w:widowControl w:val="0"/>
        <w:numPr>
          <w:ilvl w:val="3"/>
          <w:numId w:val="89"/>
        </w:numPr>
        <w:tabs>
          <w:tab w:val="left" w:pos="839"/>
        </w:tabs>
        <w:suppressAutoHyphens/>
        <w:spacing w:after="0" w:line="206" w:lineRule="exact"/>
        <w:rPr>
          <w:u w:val="single"/>
        </w:rPr>
      </w:pPr>
      <w:r w:rsidRPr="001A1CFB">
        <w:rPr>
          <w:rFonts w:ascii="Arial" w:eastAsia="Arial" w:hAnsi="Arial" w:cs="Arial"/>
          <w:sz w:val="18"/>
          <w:szCs w:val="18"/>
          <w:u w:val="single"/>
        </w:rPr>
        <w:t>Oprema:</w:t>
      </w:r>
    </w:p>
    <w:p w14:paraId="33A7AE05" w14:textId="77777777" w:rsidR="00605617" w:rsidRPr="001A1CFB" w:rsidRDefault="00605617" w:rsidP="005C5177">
      <w:pPr>
        <w:widowControl w:val="0"/>
        <w:numPr>
          <w:ilvl w:val="4"/>
          <w:numId w:val="89"/>
        </w:numPr>
        <w:suppressAutoHyphens/>
        <w:spacing w:after="0" w:line="206" w:lineRule="exact"/>
        <w:ind w:left="1871" w:hanging="340"/>
        <w:rPr>
          <w:i/>
          <w:iCs/>
        </w:rPr>
      </w:pPr>
      <w:r w:rsidRPr="001A1CFB">
        <w:rPr>
          <w:rFonts w:ascii="Arial" w:hAnsi="Arial" w:cs="Arial"/>
          <w:sz w:val="18"/>
          <w:szCs w:val="18"/>
        </w:rPr>
        <w:t xml:space="preserve">embalaža, ki omogoča </w:t>
      </w:r>
      <w:r w:rsidRPr="001A1CFB">
        <w:rPr>
          <w:rFonts w:ascii="Arial" w:eastAsia="Arial" w:hAnsi="Arial" w:cs="Arial"/>
          <w:spacing w:val="-1"/>
          <w:sz w:val="18"/>
          <w:szCs w:val="18"/>
        </w:rPr>
        <w:t>aplikacijo</w:t>
      </w:r>
      <w:r w:rsidRPr="001A1CFB">
        <w:rPr>
          <w:rFonts w:ascii="Arial" w:eastAsia="Arial" w:hAnsi="Arial" w:cs="Arial"/>
          <w:spacing w:val="-4"/>
          <w:sz w:val="18"/>
          <w:szCs w:val="18"/>
        </w:rPr>
        <w:t xml:space="preserve"> </w:t>
      </w:r>
      <w:r w:rsidRPr="001A1CFB">
        <w:rPr>
          <w:rFonts w:ascii="Arial" w:eastAsia="Arial" w:hAnsi="Arial" w:cs="Arial"/>
          <w:sz w:val="18"/>
          <w:szCs w:val="18"/>
        </w:rPr>
        <w:t>v</w:t>
      </w:r>
      <w:r w:rsidRPr="001A1CFB">
        <w:rPr>
          <w:rFonts w:ascii="Arial" w:eastAsia="Arial" w:hAnsi="Arial" w:cs="Arial"/>
          <w:spacing w:val="-6"/>
          <w:sz w:val="18"/>
          <w:szCs w:val="18"/>
        </w:rPr>
        <w:t xml:space="preserve"> </w:t>
      </w:r>
      <w:r w:rsidRPr="001A1CFB">
        <w:rPr>
          <w:rFonts w:ascii="Arial" w:eastAsia="Arial" w:hAnsi="Arial" w:cs="Arial"/>
          <w:spacing w:val="-1"/>
          <w:sz w:val="18"/>
          <w:szCs w:val="18"/>
        </w:rPr>
        <w:t xml:space="preserve">nos in </w:t>
      </w:r>
      <w:r w:rsidRPr="001A1CFB">
        <w:rPr>
          <w:rFonts w:ascii="Arial" w:hAnsi="Arial" w:cs="Arial"/>
          <w:sz w:val="18"/>
          <w:szCs w:val="18"/>
        </w:rPr>
        <w:t>večkratno uporabo</w:t>
      </w:r>
    </w:p>
    <w:p w14:paraId="42CBC0AC" w14:textId="77777777" w:rsidR="00605617" w:rsidRPr="001A1CFB" w:rsidRDefault="00605617" w:rsidP="00605617">
      <w:pPr>
        <w:widowControl w:val="0"/>
        <w:spacing w:after="0" w:line="206" w:lineRule="exact"/>
        <w:ind w:left="1378"/>
        <w:rPr>
          <w:rFonts w:ascii="Arial" w:hAnsi="Arial" w:cs="Arial"/>
          <w:i/>
          <w:iCs/>
          <w:sz w:val="18"/>
          <w:szCs w:val="18"/>
        </w:rPr>
      </w:pPr>
    </w:p>
    <w:p w14:paraId="1DAB4B92" w14:textId="77777777" w:rsidR="00605617" w:rsidRPr="001A1CFB" w:rsidRDefault="00605617" w:rsidP="00605617">
      <w:pPr>
        <w:widowControl w:val="0"/>
        <w:spacing w:after="0" w:line="206" w:lineRule="exact"/>
        <w:ind w:left="1378"/>
        <w:rPr>
          <w:rFonts w:ascii="Arial" w:hAnsi="Arial" w:cs="Arial"/>
          <w:i/>
          <w:iCs/>
          <w:sz w:val="18"/>
          <w:szCs w:val="18"/>
        </w:rPr>
      </w:pPr>
    </w:p>
    <w:p w14:paraId="4F7EE5A6" w14:textId="77777777" w:rsidR="00605617" w:rsidRPr="001A1CFB" w:rsidRDefault="00605617" w:rsidP="005C5177">
      <w:pPr>
        <w:keepNext/>
        <w:widowControl w:val="0"/>
        <w:numPr>
          <w:ilvl w:val="0"/>
          <w:numId w:val="32"/>
        </w:numPr>
        <w:tabs>
          <w:tab w:val="left" w:pos="440"/>
        </w:tabs>
        <w:suppressAutoHyphens/>
        <w:spacing w:after="0" w:line="240" w:lineRule="auto"/>
        <w:outlineLvl w:val="0"/>
      </w:pPr>
      <w:r w:rsidRPr="001A1CFB">
        <w:rPr>
          <w:rFonts w:ascii="Arial" w:eastAsia="Aptos Display" w:hAnsi="Arial" w:cs="Arial"/>
          <w:b/>
          <w:bCs/>
          <w:spacing w:val="-1"/>
          <w:sz w:val="18"/>
          <w:szCs w:val="18"/>
          <w:u w:val="thick" w:color="000000"/>
        </w:rPr>
        <w:t>SREDSTVA ZA HIGIENSKO IN KIRURŠKO RAZKUŽEVANJE ROK</w:t>
      </w:r>
    </w:p>
    <w:p w14:paraId="523CE154" w14:textId="77777777" w:rsidR="00605617" w:rsidRPr="001A1CFB" w:rsidRDefault="00605617" w:rsidP="00605617">
      <w:pPr>
        <w:keepNext/>
        <w:widowControl w:val="0"/>
        <w:tabs>
          <w:tab w:val="left" w:pos="440"/>
        </w:tabs>
        <w:spacing w:after="0" w:line="240" w:lineRule="auto"/>
        <w:ind w:left="370"/>
        <w:outlineLvl w:val="0"/>
        <w:rPr>
          <w:rFonts w:ascii="Arial" w:eastAsia="Aptos Display" w:hAnsi="Arial" w:cs="Arial"/>
          <w:b/>
          <w:bCs/>
          <w:i/>
          <w:iCs/>
          <w:sz w:val="18"/>
          <w:szCs w:val="18"/>
        </w:rPr>
      </w:pPr>
    </w:p>
    <w:p w14:paraId="049D2D0F" w14:textId="77777777" w:rsidR="00605617" w:rsidRPr="001A1CFB" w:rsidRDefault="00605617" w:rsidP="00605617">
      <w:pPr>
        <w:keepNext/>
        <w:keepLines/>
        <w:tabs>
          <w:tab w:val="left" w:pos="440"/>
        </w:tabs>
        <w:spacing w:after="0"/>
        <w:ind w:left="432" w:hanging="432"/>
        <w:outlineLvl w:val="0"/>
      </w:pPr>
      <w:r w:rsidRPr="001A1CFB">
        <w:rPr>
          <w:rFonts w:ascii="Arial" w:eastAsia="Aptos Display" w:hAnsi="Arial" w:cs="Arial"/>
          <w:b/>
          <w:sz w:val="18"/>
          <w:szCs w:val="18"/>
        </w:rPr>
        <w:t>IV.1. SREDSTVO ZA RAZKUŽEVANJE ROK ZA NEXA DOZATOR</w:t>
      </w:r>
    </w:p>
    <w:p w14:paraId="1CD64E40" w14:textId="77777777" w:rsidR="00605617" w:rsidRPr="001A1CFB" w:rsidRDefault="00605617" w:rsidP="00605617">
      <w:pPr>
        <w:widowControl w:val="0"/>
        <w:tabs>
          <w:tab w:val="left" w:pos="851"/>
        </w:tabs>
        <w:spacing w:after="0" w:line="207" w:lineRule="exact"/>
        <w:ind w:left="838"/>
        <w:rPr>
          <w:rFonts w:ascii="Arial" w:eastAsia="Aptos Display" w:hAnsi="Arial" w:cs="Arial"/>
          <w:b/>
          <w:spacing w:val="-1"/>
          <w:sz w:val="18"/>
          <w:szCs w:val="18"/>
          <w:u w:val="single" w:color="000000"/>
        </w:rPr>
      </w:pPr>
    </w:p>
    <w:p w14:paraId="6484B0C2" w14:textId="77777777" w:rsidR="00605617" w:rsidRPr="001A1CFB" w:rsidRDefault="00605617" w:rsidP="005C5177">
      <w:pPr>
        <w:widowControl w:val="0"/>
        <w:numPr>
          <w:ilvl w:val="3"/>
          <w:numId w:val="64"/>
        </w:numPr>
        <w:tabs>
          <w:tab w:val="left" w:pos="851"/>
        </w:tabs>
        <w:suppressAutoHyphens/>
        <w:spacing w:after="0" w:line="207" w:lineRule="exact"/>
      </w:pPr>
      <w:r w:rsidRPr="001A1CFB">
        <w:rPr>
          <w:rFonts w:ascii="Arial" w:eastAsia="Arial" w:hAnsi="Arial" w:cs="Arial"/>
          <w:spacing w:val="-1"/>
          <w:sz w:val="18"/>
          <w:szCs w:val="18"/>
          <w:u w:val="single" w:color="000000"/>
        </w:rPr>
        <w:t>Strokovne</w:t>
      </w:r>
      <w:r w:rsidRPr="001A1CFB">
        <w:rPr>
          <w:rFonts w:ascii="Arial" w:eastAsia="Arial" w:hAnsi="Arial" w:cs="Arial"/>
          <w:spacing w:val="-15"/>
          <w:sz w:val="18"/>
          <w:szCs w:val="18"/>
          <w:u w:val="single" w:color="000000"/>
        </w:rPr>
        <w:t xml:space="preserve"> </w:t>
      </w:r>
      <w:r w:rsidRPr="001A1CFB">
        <w:rPr>
          <w:rFonts w:ascii="Arial" w:eastAsia="Arial" w:hAnsi="Arial" w:cs="Arial"/>
          <w:spacing w:val="-1"/>
          <w:sz w:val="18"/>
          <w:szCs w:val="18"/>
          <w:u w:val="single" w:color="000000"/>
        </w:rPr>
        <w:t>zahteve:</w:t>
      </w:r>
    </w:p>
    <w:p w14:paraId="517DF591" w14:textId="77777777" w:rsidR="00605617" w:rsidRPr="001A1CFB" w:rsidRDefault="00605617" w:rsidP="005C5177">
      <w:pPr>
        <w:widowControl w:val="0"/>
        <w:numPr>
          <w:ilvl w:val="0"/>
          <w:numId w:val="55"/>
        </w:numPr>
        <w:tabs>
          <w:tab w:val="left" w:pos="1919"/>
        </w:tabs>
        <w:suppressAutoHyphens/>
        <w:spacing w:after="0" w:line="207" w:lineRule="exact"/>
        <w:ind w:left="1871" w:hanging="397"/>
      </w:pPr>
      <w:r w:rsidRPr="001A1CFB">
        <w:rPr>
          <w:rFonts w:ascii="Arial" w:eastAsia="Arial" w:hAnsi="Arial" w:cs="Arial"/>
          <w:sz w:val="18"/>
          <w:szCs w:val="18"/>
        </w:rPr>
        <w:t>na</w:t>
      </w:r>
      <w:r w:rsidRPr="001A1CFB">
        <w:rPr>
          <w:rFonts w:ascii="Arial" w:eastAsia="Arial" w:hAnsi="Arial" w:cs="Arial"/>
          <w:spacing w:val="-8"/>
          <w:sz w:val="18"/>
          <w:szCs w:val="18"/>
        </w:rPr>
        <w:t xml:space="preserve"> </w:t>
      </w:r>
      <w:r w:rsidRPr="001A1CFB">
        <w:rPr>
          <w:rFonts w:ascii="Arial" w:eastAsia="Arial" w:hAnsi="Arial" w:cs="Arial"/>
          <w:spacing w:val="-1"/>
          <w:sz w:val="18"/>
          <w:szCs w:val="18"/>
        </w:rPr>
        <w:t>osnovi</w:t>
      </w:r>
      <w:r w:rsidRPr="001A1CFB">
        <w:rPr>
          <w:rFonts w:ascii="Arial" w:eastAsia="Arial" w:hAnsi="Arial" w:cs="Arial"/>
          <w:spacing w:val="-8"/>
          <w:sz w:val="18"/>
          <w:szCs w:val="18"/>
        </w:rPr>
        <w:t xml:space="preserve"> </w:t>
      </w:r>
      <w:r w:rsidRPr="001A1CFB">
        <w:rPr>
          <w:rFonts w:ascii="Arial" w:eastAsia="Arial" w:hAnsi="Arial" w:cs="Arial"/>
          <w:spacing w:val="-1"/>
          <w:sz w:val="18"/>
          <w:szCs w:val="18"/>
        </w:rPr>
        <w:t>etanola (min. 73g) z dodanimi premaščevalci</w:t>
      </w:r>
    </w:p>
    <w:p w14:paraId="68429583" w14:textId="77777777" w:rsidR="00605617" w:rsidRPr="001A1CFB" w:rsidRDefault="00605617" w:rsidP="005C5177">
      <w:pPr>
        <w:widowControl w:val="0"/>
        <w:numPr>
          <w:ilvl w:val="0"/>
          <w:numId w:val="55"/>
        </w:numPr>
        <w:tabs>
          <w:tab w:val="left" w:pos="1875"/>
          <w:tab w:val="left" w:pos="1919"/>
        </w:tabs>
        <w:suppressAutoHyphens/>
        <w:spacing w:after="0" w:line="206" w:lineRule="exact"/>
        <w:ind w:left="1871" w:hanging="397"/>
      </w:pPr>
      <w:r w:rsidRPr="001A1CFB">
        <w:rPr>
          <w:rFonts w:ascii="Arial" w:eastAsia="Arial" w:hAnsi="Arial" w:cs="Arial"/>
          <w:spacing w:val="-1"/>
          <w:sz w:val="18"/>
          <w:szCs w:val="18"/>
        </w:rPr>
        <w:t>pripravljena pena za Nexa sistem</w:t>
      </w:r>
    </w:p>
    <w:p w14:paraId="5D6EBAA0" w14:textId="77777777" w:rsidR="00605617" w:rsidRPr="001A1CFB" w:rsidRDefault="00605617" w:rsidP="005C5177">
      <w:pPr>
        <w:widowControl w:val="0"/>
        <w:numPr>
          <w:ilvl w:val="0"/>
          <w:numId w:val="55"/>
        </w:numPr>
        <w:tabs>
          <w:tab w:val="left" w:pos="1919"/>
        </w:tabs>
        <w:suppressAutoHyphens/>
        <w:spacing w:after="0" w:line="240" w:lineRule="auto"/>
        <w:ind w:left="1871" w:right="-57" w:hanging="397"/>
      </w:pPr>
      <w:r w:rsidRPr="001A1CFB">
        <w:rPr>
          <w:rFonts w:ascii="Arial" w:eastAsia="Arial" w:hAnsi="Arial" w:cs="Arial"/>
          <w:spacing w:val="-1"/>
          <w:sz w:val="18"/>
          <w:szCs w:val="18"/>
        </w:rPr>
        <w:t>namenjeno</w:t>
      </w:r>
      <w:r w:rsidRPr="001A1CFB">
        <w:rPr>
          <w:rFonts w:ascii="Arial" w:eastAsia="Arial" w:hAnsi="Arial" w:cs="Arial"/>
          <w:spacing w:val="-10"/>
          <w:sz w:val="18"/>
          <w:szCs w:val="18"/>
        </w:rPr>
        <w:t xml:space="preserve"> </w:t>
      </w:r>
      <w:r w:rsidRPr="001A1CFB">
        <w:rPr>
          <w:rFonts w:ascii="Arial" w:eastAsia="Arial" w:hAnsi="Arial" w:cs="Arial"/>
          <w:spacing w:val="-1"/>
          <w:sz w:val="18"/>
          <w:szCs w:val="18"/>
        </w:rPr>
        <w:t>je</w:t>
      </w:r>
      <w:r w:rsidRPr="001A1CFB">
        <w:rPr>
          <w:rFonts w:ascii="Arial" w:eastAsia="Arial" w:hAnsi="Arial" w:cs="Arial"/>
          <w:spacing w:val="-9"/>
          <w:sz w:val="18"/>
          <w:szCs w:val="18"/>
        </w:rPr>
        <w:t xml:space="preserve"> higienskemu </w:t>
      </w:r>
      <w:r w:rsidRPr="001A1CFB">
        <w:rPr>
          <w:rFonts w:ascii="Arial" w:eastAsia="Arial" w:hAnsi="Arial" w:cs="Arial"/>
          <w:spacing w:val="-1"/>
          <w:sz w:val="18"/>
          <w:szCs w:val="18"/>
        </w:rPr>
        <w:t>razkuževanju rok</w:t>
      </w:r>
    </w:p>
    <w:p w14:paraId="7BFA6583" w14:textId="77777777" w:rsidR="00605617" w:rsidRPr="001A1CFB" w:rsidRDefault="00605617" w:rsidP="005C5177">
      <w:pPr>
        <w:widowControl w:val="0"/>
        <w:numPr>
          <w:ilvl w:val="0"/>
          <w:numId w:val="55"/>
        </w:numPr>
        <w:tabs>
          <w:tab w:val="left" w:pos="359"/>
          <w:tab w:val="left" w:pos="1919"/>
        </w:tabs>
        <w:suppressAutoHyphens/>
        <w:spacing w:after="0" w:line="207" w:lineRule="exact"/>
        <w:ind w:left="1871" w:right="3912" w:hanging="397"/>
      </w:pPr>
      <w:r w:rsidRPr="001A1CFB">
        <w:rPr>
          <w:rFonts w:ascii="Arial" w:eastAsia="Arial" w:hAnsi="Arial" w:cs="Arial"/>
          <w:spacing w:val="-1"/>
          <w:sz w:val="18"/>
          <w:szCs w:val="18"/>
        </w:rPr>
        <w:lastRenderedPageBreak/>
        <w:t>kontaktni</w:t>
      </w:r>
      <w:r w:rsidRPr="001A1CFB">
        <w:rPr>
          <w:rFonts w:ascii="Arial" w:eastAsia="Arial" w:hAnsi="Arial" w:cs="Arial"/>
          <w:spacing w:val="-6"/>
          <w:sz w:val="18"/>
          <w:szCs w:val="18"/>
        </w:rPr>
        <w:t xml:space="preserve"> </w:t>
      </w:r>
      <w:r w:rsidRPr="001A1CFB">
        <w:rPr>
          <w:rFonts w:ascii="Arial" w:eastAsia="Arial" w:hAnsi="Arial" w:cs="Arial"/>
          <w:spacing w:val="-1"/>
          <w:sz w:val="18"/>
          <w:szCs w:val="18"/>
        </w:rPr>
        <w:t>čas</w:t>
      </w:r>
      <w:r w:rsidRPr="001A1CFB">
        <w:rPr>
          <w:rFonts w:ascii="Arial" w:eastAsia="Arial" w:hAnsi="Arial" w:cs="Arial"/>
          <w:spacing w:val="-7"/>
          <w:sz w:val="18"/>
          <w:szCs w:val="18"/>
        </w:rPr>
        <w:t xml:space="preserve"> </w:t>
      </w:r>
      <w:r w:rsidRPr="001A1CFB">
        <w:rPr>
          <w:rFonts w:ascii="Arial" w:eastAsia="Arial" w:hAnsi="Arial" w:cs="Arial"/>
          <w:sz w:val="18"/>
          <w:szCs w:val="18"/>
        </w:rPr>
        <w:t>30</w:t>
      </w:r>
      <w:r w:rsidRPr="001A1CFB">
        <w:rPr>
          <w:rFonts w:ascii="Arial" w:eastAsia="Arial" w:hAnsi="Arial" w:cs="Arial"/>
          <w:spacing w:val="-7"/>
          <w:sz w:val="18"/>
          <w:szCs w:val="18"/>
        </w:rPr>
        <w:t xml:space="preserve"> </w:t>
      </w:r>
      <w:r w:rsidRPr="001A1CFB">
        <w:rPr>
          <w:rFonts w:ascii="Arial" w:eastAsia="Arial" w:hAnsi="Arial" w:cs="Arial"/>
          <w:spacing w:val="-1"/>
          <w:sz w:val="18"/>
          <w:szCs w:val="18"/>
        </w:rPr>
        <w:t>sekund</w:t>
      </w:r>
    </w:p>
    <w:p w14:paraId="5015472D" w14:textId="77777777" w:rsidR="00605617" w:rsidRPr="001A1CFB" w:rsidRDefault="00605617" w:rsidP="005C5177">
      <w:pPr>
        <w:widowControl w:val="0"/>
        <w:numPr>
          <w:ilvl w:val="3"/>
          <w:numId w:val="64"/>
        </w:numPr>
        <w:suppressAutoHyphens/>
        <w:spacing w:after="0" w:line="206" w:lineRule="exact"/>
      </w:pPr>
      <w:r w:rsidRPr="001A1CFB">
        <w:rPr>
          <w:rFonts w:ascii="Arial" w:eastAsia="Arial" w:hAnsi="Arial" w:cs="Arial"/>
          <w:spacing w:val="-1"/>
          <w:sz w:val="18"/>
          <w:szCs w:val="18"/>
          <w:u w:val="single" w:color="000000"/>
        </w:rPr>
        <w:t>Varnost</w:t>
      </w:r>
      <w:r w:rsidRPr="001A1CFB">
        <w:rPr>
          <w:rFonts w:ascii="Arial" w:eastAsia="Arial" w:hAnsi="Arial" w:cs="Arial"/>
          <w:spacing w:val="-9"/>
          <w:sz w:val="18"/>
          <w:szCs w:val="18"/>
          <w:u w:val="single" w:color="000000"/>
        </w:rPr>
        <w:t xml:space="preserve"> </w:t>
      </w:r>
      <w:r w:rsidRPr="001A1CFB">
        <w:rPr>
          <w:rFonts w:ascii="Arial" w:eastAsia="Arial" w:hAnsi="Arial" w:cs="Arial"/>
          <w:sz w:val="18"/>
          <w:szCs w:val="18"/>
          <w:u w:val="single" w:color="000000"/>
        </w:rPr>
        <w:t>in</w:t>
      </w:r>
      <w:r w:rsidRPr="001A1CFB">
        <w:rPr>
          <w:rFonts w:ascii="Arial" w:eastAsia="Arial" w:hAnsi="Arial" w:cs="Arial"/>
          <w:spacing w:val="-10"/>
          <w:sz w:val="18"/>
          <w:szCs w:val="18"/>
          <w:u w:val="single" w:color="000000"/>
        </w:rPr>
        <w:t xml:space="preserve"> </w:t>
      </w:r>
      <w:r w:rsidRPr="001A1CFB">
        <w:rPr>
          <w:rFonts w:ascii="Arial" w:eastAsia="Arial" w:hAnsi="Arial" w:cs="Arial"/>
          <w:spacing w:val="-1"/>
          <w:sz w:val="18"/>
          <w:szCs w:val="18"/>
          <w:u w:val="single" w:color="000000"/>
        </w:rPr>
        <w:t>testiranja:</w:t>
      </w:r>
    </w:p>
    <w:p w14:paraId="5B587B76" w14:textId="77777777" w:rsidR="00605617" w:rsidRPr="001A1CFB" w:rsidRDefault="00605617" w:rsidP="005C5177">
      <w:pPr>
        <w:widowControl w:val="0"/>
        <w:numPr>
          <w:ilvl w:val="1"/>
          <w:numId w:val="59"/>
        </w:numPr>
        <w:tabs>
          <w:tab w:val="left" w:pos="1875"/>
        </w:tabs>
        <w:suppressAutoHyphens/>
        <w:spacing w:after="0" w:line="207" w:lineRule="exact"/>
        <w:ind w:left="1871" w:hanging="397"/>
      </w:pPr>
      <w:r w:rsidRPr="001A1CFB">
        <w:rPr>
          <w:rFonts w:ascii="Arial" w:eastAsia="Arial" w:hAnsi="Arial" w:cs="Arial"/>
          <w:spacing w:val="-1"/>
          <w:sz w:val="18"/>
          <w:szCs w:val="18"/>
        </w:rPr>
        <w:t>učinkovitost</w:t>
      </w:r>
      <w:r w:rsidRPr="001A1CFB">
        <w:rPr>
          <w:rFonts w:ascii="Arial" w:eastAsia="Arial" w:hAnsi="Arial" w:cs="Arial"/>
          <w:spacing w:val="-7"/>
          <w:sz w:val="18"/>
          <w:szCs w:val="18"/>
        </w:rPr>
        <w:t xml:space="preserve"> </w:t>
      </w:r>
      <w:r w:rsidRPr="001A1CFB">
        <w:rPr>
          <w:rFonts w:ascii="Arial" w:eastAsia="Arial" w:hAnsi="Arial" w:cs="Arial"/>
          <w:spacing w:val="-1"/>
          <w:sz w:val="18"/>
          <w:szCs w:val="18"/>
        </w:rPr>
        <w:t>zagotovljena</w:t>
      </w:r>
      <w:r w:rsidRPr="001A1CFB">
        <w:rPr>
          <w:rFonts w:ascii="Arial" w:eastAsia="Arial" w:hAnsi="Arial" w:cs="Arial"/>
          <w:spacing w:val="-5"/>
          <w:sz w:val="18"/>
          <w:szCs w:val="18"/>
        </w:rPr>
        <w:t xml:space="preserve"> </w:t>
      </w:r>
      <w:r w:rsidRPr="001A1CFB">
        <w:rPr>
          <w:rFonts w:ascii="Arial" w:eastAsia="Arial" w:hAnsi="Arial" w:cs="Arial"/>
          <w:sz w:val="18"/>
          <w:szCs w:val="18"/>
        </w:rPr>
        <w:t>v</w:t>
      </w:r>
      <w:r w:rsidRPr="001A1CFB">
        <w:rPr>
          <w:rFonts w:ascii="Arial" w:eastAsia="Arial" w:hAnsi="Arial" w:cs="Arial"/>
          <w:spacing w:val="-7"/>
          <w:sz w:val="18"/>
          <w:szCs w:val="18"/>
        </w:rPr>
        <w:t xml:space="preserve"> </w:t>
      </w:r>
      <w:r w:rsidRPr="001A1CFB">
        <w:rPr>
          <w:rFonts w:ascii="Arial" w:eastAsia="Arial" w:hAnsi="Arial" w:cs="Arial"/>
          <w:spacing w:val="-1"/>
          <w:sz w:val="18"/>
          <w:szCs w:val="18"/>
        </w:rPr>
        <w:t>skladu</w:t>
      </w:r>
      <w:r w:rsidRPr="001A1CFB">
        <w:rPr>
          <w:rFonts w:ascii="Arial" w:eastAsia="Arial" w:hAnsi="Arial" w:cs="Arial"/>
          <w:spacing w:val="-8"/>
          <w:sz w:val="18"/>
          <w:szCs w:val="18"/>
        </w:rPr>
        <w:t xml:space="preserve"> </w:t>
      </w:r>
      <w:r w:rsidRPr="001A1CFB">
        <w:rPr>
          <w:rFonts w:ascii="Arial" w:eastAsia="Arial" w:hAnsi="Arial" w:cs="Arial"/>
          <w:sz w:val="18"/>
          <w:szCs w:val="18"/>
        </w:rPr>
        <w:t>s</w:t>
      </w:r>
      <w:r w:rsidRPr="001A1CFB">
        <w:rPr>
          <w:rFonts w:ascii="Arial" w:eastAsia="Arial" w:hAnsi="Arial" w:cs="Arial"/>
          <w:spacing w:val="-5"/>
          <w:sz w:val="18"/>
          <w:szCs w:val="18"/>
        </w:rPr>
        <w:t xml:space="preserve"> </w:t>
      </w:r>
      <w:r w:rsidRPr="001A1CFB">
        <w:rPr>
          <w:rFonts w:ascii="Arial" w:eastAsia="Arial" w:hAnsi="Arial" w:cs="Arial"/>
          <w:spacing w:val="-1"/>
          <w:sz w:val="18"/>
          <w:szCs w:val="18"/>
        </w:rPr>
        <w:t>standardi</w:t>
      </w:r>
      <w:r w:rsidRPr="001A1CFB">
        <w:rPr>
          <w:rFonts w:ascii="Arial" w:eastAsia="Arial" w:hAnsi="Arial" w:cs="Arial"/>
          <w:spacing w:val="-5"/>
          <w:sz w:val="18"/>
          <w:szCs w:val="18"/>
        </w:rPr>
        <w:t xml:space="preserve"> </w:t>
      </w:r>
      <w:r w:rsidRPr="001A1CFB">
        <w:rPr>
          <w:rFonts w:ascii="Arial" w:eastAsia="Arial" w:hAnsi="Arial" w:cs="Arial"/>
          <w:spacing w:val="-1"/>
          <w:sz w:val="18"/>
          <w:szCs w:val="18"/>
        </w:rPr>
        <w:t>EN 1500, EN 14476, EN 13727, EN 13624, EN 14348</w:t>
      </w:r>
    </w:p>
    <w:p w14:paraId="6C855035" w14:textId="77777777" w:rsidR="00605617" w:rsidRPr="001A1CFB" w:rsidRDefault="00605617" w:rsidP="005C5177">
      <w:pPr>
        <w:widowControl w:val="0"/>
        <w:numPr>
          <w:ilvl w:val="1"/>
          <w:numId w:val="59"/>
        </w:numPr>
        <w:tabs>
          <w:tab w:val="left" w:pos="1875"/>
        </w:tabs>
        <w:suppressAutoHyphens/>
        <w:spacing w:after="0" w:line="207" w:lineRule="exact"/>
        <w:ind w:left="1871" w:hanging="397"/>
      </w:pPr>
      <w:r w:rsidRPr="001A1CFB">
        <w:rPr>
          <w:rFonts w:ascii="Arial" w:eastAsia="Arial" w:hAnsi="Arial" w:cs="Arial"/>
          <w:spacing w:val="-1"/>
          <w:sz w:val="18"/>
          <w:szCs w:val="18"/>
        </w:rPr>
        <w:t>popoln virucid</w:t>
      </w:r>
    </w:p>
    <w:p w14:paraId="5162E223" w14:textId="77777777" w:rsidR="00605617" w:rsidRPr="001A1CFB" w:rsidRDefault="00605617" w:rsidP="005C5177">
      <w:pPr>
        <w:widowControl w:val="0"/>
        <w:numPr>
          <w:ilvl w:val="1"/>
          <w:numId w:val="59"/>
        </w:numPr>
        <w:tabs>
          <w:tab w:val="left" w:pos="1875"/>
        </w:tabs>
        <w:suppressAutoHyphens/>
        <w:spacing w:after="0" w:line="207" w:lineRule="exact"/>
        <w:ind w:left="1871" w:hanging="397"/>
      </w:pPr>
      <w:r w:rsidRPr="001A1CFB">
        <w:rPr>
          <w:rFonts w:ascii="Arial" w:eastAsia="Arial" w:hAnsi="Arial" w:cs="Arial"/>
          <w:spacing w:val="-1"/>
          <w:sz w:val="18"/>
          <w:szCs w:val="18"/>
        </w:rPr>
        <w:t>testiranja</w:t>
      </w:r>
      <w:r w:rsidRPr="001A1CFB">
        <w:rPr>
          <w:rFonts w:ascii="Arial" w:eastAsia="Arial" w:hAnsi="Arial" w:cs="Arial"/>
          <w:spacing w:val="-8"/>
          <w:sz w:val="18"/>
          <w:szCs w:val="18"/>
        </w:rPr>
        <w:t xml:space="preserve"> </w:t>
      </w:r>
      <w:r w:rsidRPr="001A1CFB">
        <w:rPr>
          <w:rFonts w:ascii="Arial" w:eastAsia="Arial" w:hAnsi="Arial" w:cs="Arial"/>
          <w:spacing w:val="-1"/>
          <w:sz w:val="18"/>
          <w:szCs w:val="18"/>
        </w:rPr>
        <w:t>učinkovitosti</w:t>
      </w:r>
      <w:r w:rsidRPr="001A1CFB">
        <w:rPr>
          <w:rFonts w:ascii="Arial" w:eastAsia="Arial" w:hAnsi="Arial" w:cs="Arial"/>
          <w:spacing w:val="-9"/>
          <w:sz w:val="18"/>
          <w:szCs w:val="18"/>
        </w:rPr>
        <w:t xml:space="preserve"> </w:t>
      </w:r>
      <w:r w:rsidRPr="001A1CFB">
        <w:rPr>
          <w:rFonts w:ascii="Arial" w:eastAsia="Arial" w:hAnsi="Arial" w:cs="Arial"/>
          <w:spacing w:val="-1"/>
          <w:sz w:val="18"/>
          <w:szCs w:val="18"/>
        </w:rPr>
        <w:t>izvedena</w:t>
      </w:r>
      <w:r w:rsidRPr="001A1CFB">
        <w:rPr>
          <w:rFonts w:ascii="Arial" w:eastAsia="Arial" w:hAnsi="Arial" w:cs="Arial"/>
          <w:spacing w:val="-7"/>
          <w:sz w:val="18"/>
          <w:szCs w:val="18"/>
        </w:rPr>
        <w:t xml:space="preserve"> </w:t>
      </w:r>
      <w:r w:rsidRPr="001A1CFB">
        <w:rPr>
          <w:rFonts w:ascii="Arial" w:eastAsia="Arial" w:hAnsi="Arial" w:cs="Arial"/>
          <w:sz w:val="18"/>
          <w:szCs w:val="18"/>
        </w:rPr>
        <w:t>v</w:t>
      </w:r>
      <w:r w:rsidRPr="001A1CFB">
        <w:rPr>
          <w:rFonts w:ascii="Arial" w:eastAsia="Arial" w:hAnsi="Arial" w:cs="Arial"/>
          <w:spacing w:val="-9"/>
          <w:sz w:val="18"/>
          <w:szCs w:val="18"/>
        </w:rPr>
        <w:t xml:space="preserve"> </w:t>
      </w:r>
      <w:r w:rsidRPr="001A1CFB">
        <w:rPr>
          <w:rFonts w:ascii="Arial" w:eastAsia="Arial" w:hAnsi="Arial" w:cs="Arial"/>
          <w:spacing w:val="-1"/>
          <w:sz w:val="18"/>
          <w:szCs w:val="18"/>
        </w:rPr>
        <w:t>akreditiranem</w:t>
      </w:r>
      <w:r w:rsidRPr="001A1CFB">
        <w:rPr>
          <w:rFonts w:ascii="Arial" w:eastAsia="Arial" w:hAnsi="Arial" w:cs="Arial"/>
          <w:spacing w:val="-7"/>
          <w:sz w:val="18"/>
          <w:szCs w:val="18"/>
        </w:rPr>
        <w:t xml:space="preserve"> </w:t>
      </w:r>
      <w:r w:rsidRPr="001A1CFB">
        <w:rPr>
          <w:rFonts w:ascii="Arial" w:eastAsia="Arial" w:hAnsi="Arial" w:cs="Arial"/>
          <w:spacing w:val="-1"/>
          <w:sz w:val="18"/>
          <w:szCs w:val="18"/>
        </w:rPr>
        <w:t>laboratoriju</w:t>
      </w:r>
      <w:r w:rsidRPr="001A1CFB">
        <w:rPr>
          <w:rFonts w:ascii="Arial" w:eastAsia="Arial" w:hAnsi="Arial" w:cs="Arial"/>
          <w:spacing w:val="-10"/>
          <w:sz w:val="18"/>
          <w:szCs w:val="18"/>
        </w:rPr>
        <w:t xml:space="preserve"> </w:t>
      </w:r>
      <w:r w:rsidRPr="001A1CFB">
        <w:rPr>
          <w:rFonts w:ascii="Arial" w:eastAsia="Arial" w:hAnsi="Arial" w:cs="Arial"/>
          <w:sz w:val="18"/>
          <w:szCs w:val="18"/>
        </w:rPr>
        <w:t>EU</w:t>
      </w:r>
    </w:p>
    <w:p w14:paraId="598A2D4F" w14:textId="77777777" w:rsidR="00605617" w:rsidRPr="001A1CFB" w:rsidRDefault="00605617" w:rsidP="005C5177">
      <w:pPr>
        <w:widowControl w:val="0"/>
        <w:numPr>
          <w:ilvl w:val="1"/>
          <w:numId w:val="59"/>
        </w:numPr>
        <w:tabs>
          <w:tab w:val="left" w:pos="1875"/>
        </w:tabs>
        <w:suppressAutoHyphens/>
        <w:spacing w:after="0" w:line="206" w:lineRule="exact"/>
        <w:ind w:left="1871" w:hanging="397"/>
      </w:pPr>
      <w:r w:rsidRPr="001A1CFB">
        <w:rPr>
          <w:rFonts w:ascii="Arial" w:eastAsia="Arial" w:hAnsi="Arial" w:cs="Arial"/>
          <w:spacing w:val="-1"/>
          <w:sz w:val="18"/>
          <w:szCs w:val="18"/>
        </w:rPr>
        <w:t>izdelana</w:t>
      </w:r>
      <w:r w:rsidRPr="001A1CFB">
        <w:rPr>
          <w:rFonts w:ascii="Arial" w:eastAsia="Arial" w:hAnsi="Arial" w:cs="Arial"/>
          <w:spacing w:val="-11"/>
          <w:sz w:val="18"/>
          <w:szCs w:val="18"/>
        </w:rPr>
        <w:t xml:space="preserve"> </w:t>
      </w:r>
      <w:r w:rsidRPr="001A1CFB">
        <w:rPr>
          <w:rFonts w:ascii="Arial" w:eastAsia="Arial" w:hAnsi="Arial" w:cs="Arial"/>
          <w:spacing w:val="-1"/>
          <w:sz w:val="18"/>
          <w:szCs w:val="18"/>
        </w:rPr>
        <w:t>toksikološka</w:t>
      </w:r>
      <w:r w:rsidRPr="001A1CFB">
        <w:rPr>
          <w:rFonts w:ascii="Arial" w:eastAsia="Arial" w:hAnsi="Arial" w:cs="Arial"/>
          <w:spacing w:val="-12"/>
          <w:sz w:val="18"/>
          <w:szCs w:val="18"/>
        </w:rPr>
        <w:t xml:space="preserve"> </w:t>
      </w:r>
      <w:r w:rsidRPr="001A1CFB">
        <w:rPr>
          <w:rFonts w:ascii="Arial" w:eastAsia="Arial" w:hAnsi="Arial" w:cs="Arial"/>
          <w:spacing w:val="-1"/>
          <w:sz w:val="18"/>
          <w:szCs w:val="18"/>
        </w:rPr>
        <w:t>ocena</w:t>
      </w:r>
    </w:p>
    <w:p w14:paraId="24F90C50" w14:textId="77777777" w:rsidR="00605617" w:rsidRPr="001A1CFB" w:rsidRDefault="00605617" w:rsidP="005C5177">
      <w:pPr>
        <w:widowControl w:val="0"/>
        <w:numPr>
          <w:ilvl w:val="1"/>
          <w:numId w:val="59"/>
        </w:numPr>
        <w:tabs>
          <w:tab w:val="left" w:pos="1875"/>
        </w:tabs>
        <w:suppressAutoHyphens/>
        <w:spacing w:after="0" w:line="206" w:lineRule="exact"/>
        <w:ind w:left="1871" w:hanging="397"/>
      </w:pPr>
      <w:r w:rsidRPr="001A1CFB">
        <w:rPr>
          <w:rFonts w:ascii="Arial" w:eastAsia="Arial" w:hAnsi="Arial" w:cs="Arial"/>
          <w:spacing w:val="-1"/>
          <w:sz w:val="18"/>
          <w:szCs w:val="18"/>
        </w:rPr>
        <w:t>dokazila</w:t>
      </w:r>
      <w:r w:rsidRPr="001A1CFB">
        <w:rPr>
          <w:rFonts w:ascii="Arial" w:eastAsia="Arial" w:hAnsi="Arial" w:cs="Arial"/>
          <w:spacing w:val="-5"/>
          <w:sz w:val="18"/>
          <w:szCs w:val="18"/>
        </w:rPr>
        <w:t xml:space="preserve"> </w:t>
      </w:r>
      <w:r w:rsidRPr="001A1CFB">
        <w:rPr>
          <w:rFonts w:ascii="Arial" w:eastAsia="Arial" w:hAnsi="Arial" w:cs="Arial"/>
          <w:sz w:val="18"/>
          <w:szCs w:val="18"/>
        </w:rPr>
        <w:t>o</w:t>
      </w:r>
      <w:r w:rsidRPr="001A1CFB">
        <w:rPr>
          <w:rFonts w:ascii="Arial" w:eastAsia="Arial" w:hAnsi="Arial" w:cs="Arial"/>
          <w:spacing w:val="-7"/>
          <w:sz w:val="18"/>
          <w:szCs w:val="18"/>
        </w:rPr>
        <w:t xml:space="preserve"> </w:t>
      </w:r>
      <w:r w:rsidRPr="001A1CFB">
        <w:rPr>
          <w:rFonts w:ascii="Arial" w:eastAsia="Arial" w:hAnsi="Arial" w:cs="Arial"/>
          <w:spacing w:val="-1"/>
          <w:sz w:val="18"/>
          <w:szCs w:val="18"/>
        </w:rPr>
        <w:t>toleranci</w:t>
      </w:r>
      <w:r w:rsidRPr="001A1CFB">
        <w:rPr>
          <w:rFonts w:ascii="Arial" w:eastAsia="Arial" w:hAnsi="Arial" w:cs="Arial"/>
          <w:spacing w:val="-8"/>
          <w:sz w:val="18"/>
          <w:szCs w:val="18"/>
        </w:rPr>
        <w:t xml:space="preserve"> </w:t>
      </w:r>
      <w:r w:rsidRPr="001A1CFB">
        <w:rPr>
          <w:rFonts w:ascii="Arial" w:eastAsia="Arial" w:hAnsi="Arial" w:cs="Arial"/>
          <w:spacing w:val="-1"/>
          <w:sz w:val="18"/>
          <w:szCs w:val="18"/>
        </w:rPr>
        <w:t>kože</w:t>
      </w:r>
      <w:r w:rsidRPr="001A1CFB">
        <w:rPr>
          <w:rFonts w:ascii="Arial" w:eastAsia="Arial" w:hAnsi="Arial" w:cs="Arial"/>
          <w:spacing w:val="-4"/>
          <w:sz w:val="18"/>
          <w:szCs w:val="18"/>
        </w:rPr>
        <w:t xml:space="preserve"> </w:t>
      </w:r>
      <w:r w:rsidRPr="001A1CFB">
        <w:rPr>
          <w:rFonts w:ascii="Arial" w:eastAsia="Arial" w:hAnsi="Arial" w:cs="Arial"/>
          <w:sz w:val="18"/>
          <w:szCs w:val="18"/>
        </w:rPr>
        <w:t>na</w:t>
      </w:r>
      <w:r w:rsidRPr="001A1CFB">
        <w:rPr>
          <w:rFonts w:ascii="Arial" w:eastAsia="Arial" w:hAnsi="Arial" w:cs="Arial"/>
          <w:spacing w:val="-7"/>
          <w:sz w:val="18"/>
          <w:szCs w:val="18"/>
        </w:rPr>
        <w:t xml:space="preserve"> </w:t>
      </w:r>
      <w:r w:rsidRPr="001A1CFB">
        <w:rPr>
          <w:rFonts w:ascii="Arial" w:eastAsia="Arial" w:hAnsi="Arial" w:cs="Arial"/>
          <w:spacing w:val="-1"/>
          <w:sz w:val="18"/>
          <w:szCs w:val="18"/>
        </w:rPr>
        <w:t>proizvod</w:t>
      </w:r>
    </w:p>
    <w:p w14:paraId="015A2006" w14:textId="77777777" w:rsidR="00605617" w:rsidRPr="001A1CFB" w:rsidRDefault="00605617" w:rsidP="005C5177">
      <w:pPr>
        <w:widowControl w:val="0"/>
        <w:numPr>
          <w:ilvl w:val="1"/>
          <w:numId w:val="59"/>
        </w:numPr>
        <w:tabs>
          <w:tab w:val="left" w:pos="1875"/>
        </w:tabs>
        <w:suppressAutoHyphens/>
        <w:spacing w:after="0" w:line="207" w:lineRule="exact"/>
        <w:ind w:left="1871" w:hanging="397"/>
      </w:pPr>
      <w:r w:rsidRPr="001A1CFB">
        <w:rPr>
          <w:rFonts w:ascii="Arial" w:eastAsia="Arial" w:hAnsi="Arial" w:cs="Arial"/>
          <w:spacing w:val="-1"/>
          <w:sz w:val="18"/>
          <w:szCs w:val="18"/>
        </w:rPr>
        <w:t>navodila</w:t>
      </w:r>
      <w:r w:rsidRPr="001A1CFB">
        <w:rPr>
          <w:rFonts w:ascii="Arial" w:eastAsia="Arial" w:hAnsi="Arial" w:cs="Arial"/>
          <w:spacing w:val="-6"/>
          <w:sz w:val="18"/>
          <w:szCs w:val="18"/>
        </w:rPr>
        <w:t xml:space="preserve"> </w:t>
      </w:r>
      <w:r w:rsidRPr="001A1CFB">
        <w:rPr>
          <w:rFonts w:ascii="Arial" w:eastAsia="Arial" w:hAnsi="Arial" w:cs="Arial"/>
          <w:sz w:val="18"/>
          <w:szCs w:val="18"/>
        </w:rPr>
        <w:t>na</w:t>
      </w:r>
      <w:r w:rsidRPr="001A1CFB">
        <w:rPr>
          <w:rFonts w:ascii="Arial" w:eastAsia="Arial" w:hAnsi="Arial" w:cs="Arial"/>
          <w:spacing w:val="-8"/>
          <w:sz w:val="18"/>
          <w:szCs w:val="18"/>
        </w:rPr>
        <w:t xml:space="preserve"> </w:t>
      </w:r>
      <w:r w:rsidRPr="001A1CFB">
        <w:rPr>
          <w:rFonts w:ascii="Arial" w:eastAsia="Arial" w:hAnsi="Arial" w:cs="Arial"/>
          <w:spacing w:val="-1"/>
          <w:sz w:val="18"/>
          <w:szCs w:val="18"/>
        </w:rPr>
        <w:t>embalaži</w:t>
      </w:r>
      <w:r w:rsidRPr="001A1CFB">
        <w:rPr>
          <w:rFonts w:ascii="Arial" w:eastAsia="Arial" w:hAnsi="Arial" w:cs="Arial"/>
          <w:spacing w:val="-5"/>
          <w:sz w:val="18"/>
          <w:szCs w:val="18"/>
        </w:rPr>
        <w:t xml:space="preserve"> </w:t>
      </w:r>
      <w:r w:rsidRPr="001A1CFB">
        <w:rPr>
          <w:rFonts w:ascii="Arial" w:eastAsia="Arial" w:hAnsi="Arial" w:cs="Arial"/>
          <w:sz w:val="18"/>
          <w:szCs w:val="18"/>
        </w:rPr>
        <w:t>v</w:t>
      </w:r>
      <w:r w:rsidRPr="001A1CFB">
        <w:rPr>
          <w:rFonts w:ascii="Arial" w:eastAsia="Arial" w:hAnsi="Arial" w:cs="Arial"/>
          <w:spacing w:val="-10"/>
          <w:sz w:val="18"/>
          <w:szCs w:val="18"/>
        </w:rPr>
        <w:t xml:space="preserve"> </w:t>
      </w:r>
      <w:r w:rsidRPr="001A1CFB">
        <w:rPr>
          <w:rFonts w:ascii="Arial" w:eastAsia="Arial" w:hAnsi="Arial" w:cs="Arial"/>
          <w:spacing w:val="-1"/>
          <w:sz w:val="18"/>
          <w:szCs w:val="18"/>
        </w:rPr>
        <w:t>slovenskem</w:t>
      </w:r>
      <w:r w:rsidRPr="001A1CFB">
        <w:rPr>
          <w:rFonts w:ascii="Arial" w:eastAsia="Arial" w:hAnsi="Arial" w:cs="Arial"/>
          <w:spacing w:val="-5"/>
          <w:sz w:val="18"/>
          <w:szCs w:val="18"/>
        </w:rPr>
        <w:t xml:space="preserve"> </w:t>
      </w:r>
      <w:r w:rsidRPr="001A1CFB">
        <w:rPr>
          <w:rFonts w:ascii="Arial" w:eastAsia="Arial" w:hAnsi="Arial" w:cs="Arial"/>
          <w:spacing w:val="-1"/>
          <w:sz w:val="18"/>
          <w:szCs w:val="18"/>
        </w:rPr>
        <w:t>jeziku</w:t>
      </w:r>
    </w:p>
    <w:p w14:paraId="798B3A2D" w14:textId="77777777" w:rsidR="00605617" w:rsidRPr="001A1CFB" w:rsidRDefault="00605617" w:rsidP="005C5177">
      <w:pPr>
        <w:widowControl w:val="0"/>
        <w:numPr>
          <w:ilvl w:val="1"/>
          <w:numId w:val="59"/>
        </w:numPr>
        <w:tabs>
          <w:tab w:val="left" w:pos="1875"/>
        </w:tabs>
        <w:suppressAutoHyphens/>
        <w:spacing w:after="0" w:line="207" w:lineRule="exact"/>
        <w:ind w:left="1871" w:hanging="397"/>
      </w:pPr>
      <w:r w:rsidRPr="001A1CFB">
        <w:rPr>
          <w:rFonts w:ascii="Arial" w:eastAsia="Arial" w:hAnsi="Arial" w:cs="Arial"/>
          <w:spacing w:val="-1"/>
          <w:sz w:val="18"/>
          <w:szCs w:val="18"/>
        </w:rPr>
        <w:t>varnostni</w:t>
      </w:r>
      <w:r w:rsidRPr="001A1CFB">
        <w:rPr>
          <w:rFonts w:ascii="Arial" w:eastAsia="Arial" w:hAnsi="Arial" w:cs="Arial"/>
          <w:spacing w:val="-6"/>
          <w:sz w:val="18"/>
          <w:szCs w:val="18"/>
        </w:rPr>
        <w:t xml:space="preserve"> </w:t>
      </w:r>
      <w:r w:rsidRPr="001A1CFB">
        <w:rPr>
          <w:rFonts w:ascii="Arial" w:eastAsia="Arial" w:hAnsi="Arial" w:cs="Arial"/>
          <w:spacing w:val="-1"/>
          <w:sz w:val="18"/>
          <w:szCs w:val="18"/>
        </w:rPr>
        <w:t>list</w:t>
      </w:r>
      <w:r w:rsidRPr="001A1CFB">
        <w:rPr>
          <w:rFonts w:ascii="Arial" w:eastAsia="Arial" w:hAnsi="Arial" w:cs="Arial"/>
          <w:spacing w:val="-6"/>
          <w:sz w:val="18"/>
          <w:szCs w:val="18"/>
        </w:rPr>
        <w:t xml:space="preserve"> </w:t>
      </w:r>
      <w:r w:rsidRPr="001A1CFB">
        <w:rPr>
          <w:rFonts w:ascii="Arial" w:eastAsia="Arial" w:hAnsi="Arial" w:cs="Arial"/>
          <w:sz w:val="18"/>
          <w:szCs w:val="18"/>
        </w:rPr>
        <w:t>v</w:t>
      </w:r>
      <w:r w:rsidRPr="001A1CFB">
        <w:rPr>
          <w:rFonts w:ascii="Arial" w:eastAsia="Arial" w:hAnsi="Arial" w:cs="Arial"/>
          <w:spacing w:val="-7"/>
          <w:sz w:val="18"/>
          <w:szCs w:val="18"/>
        </w:rPr>
        <w:t xml:space="preserve"> </w:t>
      </w:r>
      <w:r w:rsidRPr="001A1CFB">
        <w:rPr>
          <w:rFonts w:ascii="Arial" w:eastAsia="Arial" w:hAnsi="Arial" w:cs="Arial"/>
          <w:spacing w:val="-1"/>
          <w:sz w:val="18"/>
          <w:szCs w:val="18"/>
        </w:rPr>
        <w:t>slovenskem</w:t>
      </w:r>
      <w:r w:rsidRPr="001A1CFB">
        <w:rPr>
          <w:rFonts w:ascii="Arial" w:eastAsia="Arial" w:hAnsi="Arial" w:cs="Arial"/>
          <w:spacing w:val="-5"/>
          <w:sz w:val="18"/>
          <w:szCs w:val="18"/>
        </w:rPr>
        <w:t xml:space="preserve"> </w:t>
      </w:r>
      <w:r w:rsidRPr="001A1CFB">
        <w:rPr>
          <w:rFonts w:ascii="Arial" w:eastAsia="Arial" w:hAnsi="Arial" w:cs="Arial"/>
          <w:spacing w:val="-1"/>
          <w:sz w:val="18"/>
          <w:szCs w:val="18"/>
        </w:rPr>
        <w:t>jeziku</w:t>
      </w:r>
    </w:p>
    <w:p w14:paraId="6D43D2CC" w14:textId="77777777" w:rsidR="00605617" w:rsidRPr="001A1CFB" w:rsidRDefault="00605617" w:rsidP="005C5177">
      <w:pPr>
        <w:widowControl w:val="0"/>
        <w:numPr>
          <w:ilvl w:val="3"/>
          <w:numId w:val="58"/>
        </w:numPr>
        <w:tabs>
          <w:tab w:val="left" w:pos="851"/>
        </w:tabs>
        <w:suppressAutoHyphens/>
        <w:spacing w:after="0" w:line="206" w:lineRule="exact"/>
      </w:pPr>
      <w:r w:rsidRPr="001A1CFB">
        <w:rPr>
          <w:rFonts w:ascii="Arial" w:eastAsia="Arial" w:hAnsi="Arial" w:cs="Arial"/>
          <w:sz w:val="18"/>
          <w:szCs w:val="18"/>
          <w:u w:val="single" w:color="000000"/>
        </w:rPr>
        <w:t>Oprema:</w:t>
      </w:r>
    </w:p>
    <w:p w14:paraId="5DFACAA1" w14:textId="77777777" w:rsidR="00605617" w:rsidRPr="001A1CFB" w:rsidRDefault="00605617" w:rsidP="005C5177">
      <w:pPr>
        <w:widowControl w:val="0"/>
        <w:numPr>
          <w:ilvl w:val="4"/>
          <w:numId w:val="58"/>
        </w:numPr>
        <w:tabs>
          <w:tab w:val="left" w:pos="851"/>
        </w:tabs>
        <w:suppressAutoHyphens/>
        <w:spacing w:after="0" w:line="206" w:lineRule="exact"/>
        <w:ind w:left="1871" w:hanging="397"/>
      </w:pPr>
      <w:r w:rsidRPr="001A1CFB">
        <w:rPr>
          <w:rFonts w:ascii="Arial" w:eastAsia="Arial" w:hAnsi="Arial" w:cs="Arial"/>
          <w:spacing w:val="-5"/>
          <w:sz w:val="18"/>
          <w:szCs w:val="18"/>
        </w:rPr>
        <w:t>p</w:t>
      </w:r>
      <w:r w:rsidRPr="001A1CFB">
        <w:rPr>
          <w:rFonts w:ascii="Arial" w:eastAsia="Arial" w:hAnsi="Arial" w:cs="Arial"/>
          <w:spacing w:val="-1"/>
          <w:sz w:val="18"/>
          <w:szCs w:val="18"/>
        </w:rPr>
        <w:t>olnilo za Nexa dozator (zagotovljena mora biti kompatibilnost)</w:t>
      </w:r>
    </w:p>
    <w:p w14:paraId="793C5954" w14:textId="77777777" w:rsidR="00605617" w:rsidRPr="00665A3D" w:rsidRDefault="00605617" w:rsidP="00605617">
      <w:pPr>
        <w:widowControl w:val="0"/>
        <w:tabs>
          <w:tab w:val="left" w:pos="851"/>
        </w:tabs>
        <w:spacing w:after="0" w:line="206" w:lineRule="exact"/>
        <w:rPr>
          <w:rFonts w:ascii="Arial" w:eastAsia="Arial" w:hAnsi="Arial" w:cs="Arial"/>
          <w:i/>
          <w:iCs/>
          <w:spacing w:val="-1"/>
          <w:sz w:val="18"/>
          <w:szCs w:val="18"/>
        </w:rPr>
      </w:pPr>
    </w:p>
    <w:p w14:paraId="1B3BD95D" w14:textId="77777777" w:rsidR="00605617" w:rsidRPr="00665A3D" w:rsidRDefault="00605617" w:rsidP="00605617">
      <w:pPr>
        <w:widowControl w:val="0"/>
        <w:tabs>
          <w:tab w:val="left" w:pos="851"/>
        </w:tabs>
        <w:spacing w:after="0" w:line="206" w:lineRule="exact"/>
        <w:rPr>
          <w:rFonts w:ascii="Arial" w:eastAsia="Arial" w:hAnsi="Arial" w:cs="Arial"/>
          <w:i/>
          <w:iCs/>
          <w:spacing w:val="-1"/>
          <w:sz w:val="18"/>
          <w:szCs w:val="18"/>
        </w:rPr>
      </w:pPr>
    </w:p>
    <w:p w14:paraId="620E8359" w14:textId="77777777" w:rsidR="00605617" w:rsidRPr="00665A3D" w:rsidRDefault="00605617" w:rsidP="00605617">
      <w:pPr>
        <w:widowControl w:val="0"/>
        <w:tabs>
          <w:tab w:val="left" w:pos="851"/>
        </w:tabs>
        <w:spacing w:after="0" w:line="206" w:lineRule="exact"/>
      </w:pPr>
      <w:r w:rsidRPr="00665A3D">
        <w:rPr>
          <w:rFonts w:ascii="Arial" w:eastAsia="Arial" w:hAnsi="Arial" w:cs="Arial"/>
          <w:b/>
          <w:spacing w:val="-1"/>
          <w:sz w:val="18"/>
          <w:szCs w:val="18"/>
        </w:rPr>
        <w:t>IV.</w:t>
      </w:r>
      <w:r>
        <w:rPr>
          <w:rFonts w:ascii="Arial" w:eastAsia="Arial" w:hAnsi="Arial" w:cs="Arial"/>
          <w:b/>
          <w:spacing w:val="-1"/>
          <w:sz w:val="18"/>
          <w:szCs w:val="18"/>
        </w:rPr>
        <w:t xml:space="preserve">2. </w:t>
      </w:r>
      <w:r w:rsidRPr="00665A3D">
        <w:rPr>
          <w:rFonts w:ascii="Arial" w:eastAsia="Arial" w:hAnsi="Arial" w:cs="Arial"/>
          <w:b/>
          <w:spacing w:val="-1"/>
          <w:sz w:val="18"/>
          <w:szCs w:val="18"/>
        </w:rPr>
        <w:t>SREDSTVO ZA RAZKUŽEVANJE ROK – NA OSNOVI ETANOLA</w:t>
      </w:r>
    </w:p>
    <w:p w14:paraId="61D1E0DF" w14:textId="77777777" w:rsidR="00605617" w:rsidRPr="00665A3D" w:rsidRDefault="00605617" w:rsidP="00605617">
      <w:pPr>
        <w:widowControl w:val="0"/>
        <w:tabs>
          <w:tab w:val="left" w:pos="851"/>
        </w:tabs>
        <w:spacing w:after="0" w:line="206" w:lineRule="exact"/>
        <w:rPr>
          <w:rFonts w:ascii="Arial" w:eastAsia="Arial" w:hAnsi="Arial" w:cs="Arial"/>
          <w:b/>
          <w:spacing w:val="-1"/>
          <w:sz w:val="18"/>
          <w:szCs w:val="18"/>
        </w:rPr>
      </w:pPr>
    </w:p>
    <w:p w14:paraId="4BACA84C" w14:textId="77777777" w:rsidR="00605617" w:rsidRPr="00665A3D" w:rsidRDefault="00605617" w:rsidP="005C5177">
      <w:pPr>
        <w:widowControl w:val="0"/>
        <w:numPr>
          <w:ilvl w:val="3"/>
          <w:numId w:val="76"/>
        </w:numPr>
        <w:tabs>
          <w:tab w:val="left" w:pos="851"/>
        </w:tabs>
        <w:suppressAutoHyphens/>
        <w:spacing w:after="0" w:line="207" w:lineRule="exact"/>
      </w:pPr>
      <w:r w:rsidRPr="00665A3D">
        <w:rPr>
          <w:rFonts w:ascii="Arial" w:eastAsia="Arial" w:hAnsi="Arial" w:cs="Arial"/>
          <w:spacing w:val="-1"/>
          <w:sz w:val="18"/>
          <w:szCs w:val="18"/>
          <w:u w:val="single" w:color="000000"/>
        </w:rPr>
        <w:t>Strokovne</w:t>
      </w:r>
      <w:r w:rsidRPr="00665A3D">
        <w:rPr>
          <w:rFonts w:ascii="Arial" w:eastAsia="Arial" w:hAnsi="Arial" w:cs="Arial"/>
          <w:spacing w:val="-15"/>
          <w:sz w:val="18"/>
          <w:szCs w:val="18"/>
          <w:u w:val="single" w:color="000000"/>
        </w:rPr>
        <w:t xml:space="preserve"> </w:t>
      </w:r>
      <w:r w:rsidRPr="00665A3D">
        <w:rPr>
          <w:rFonts w:ascii="Arial" w:eastAsia="Arial" w:hAnsi="Arial" w:cs="Arial"/>
          <w:spacing w:val="-1"/>
          <w:sz w:val="18"/>
          <w:szCs w:val="18"/>
          <w:u w:val="single" w:color="000000"/>
        </w:rPr>
        <w:t>zahteve:</w:t>
      </w:r>
    </w:p>
    <w:p w14:paraId="39C14AEB" w14:textId="77777777" w:rsidR="00605617" w:rsidRPr="00665A3D" w:rsidRDefault="00605617" w:rsidP="005C5177">
      <w:pPr>
        <w:widowControl w:val="0"/>
        <w:numPr>
          <w:ilvl w:val="0"/>
          <w:numId w:val="55"/>
        </w:numPr>
        <w:tabs>
          <w:tab w:val="left" w:pos="1919"/>
        </w:tabs>
        <w:suppressAutoHyphens/>
        <w:spacing w:after="0" w:line="207" w:lineRule="exact"/>
        <w:ind w:left="1871" w:hanging="397"/>
      </w:pPr>
      <w:r w:rsidRPr="00665A3D">
        <w:rPr>
          <w:rFonts w:ascii="Arial" w:eastAsia="Arial" w:hAnsi="Arial" w:cs="Arial"/>
          <w:sz w:val="18"/>
          <w:szCs w:val="18"/>
        </w:rPr>
        <w:t>na</w:t>
      </w:r>
      <w:r w:rsidRPr="00665A3D">
        <w:rPr>
          <w:rFonts w:ascii="Arial" w:eastAsia="Arial" w:hAnsi="Arial" w:cs="Arial"/>
          <w:spacing w:val="-8"/>
          <w:sz w:val="18"/>
          <w:szCs w:val="18"/>
        </w:rPr>
        <w:t xml:space="preserve"> </w:t>
      </w:r>
      <w:r w:rsidRPr="00665A3D">
        <w:rPr>
          <w:rFonts w:ascii="Arial" w:eastAsia="Arial" w:hAnsi="Arial" w:cs="Arial"/>
          <w:spacing w:val="-1"/>
          <w:sz w:val="18"/>
          <w:szCs w:val="18"/>
        </w:rPr>
        <w:t>osnovi</w:t>
      </w:r>
      <w:r w:rsidRPr="00665A3D">
        <w:rPr>
          <w:rFonts w:ascii="Arial" w:eastAsia="Arial" w:hAnsi="Arial" w:cs="Arial"/>
          <w:spacing w:val="-8"/>
          <w:sz w:val="18"/>
          <w:szCs w:val="18"/>
        </w:rPr>
        <w:t xml:space="preserve"> </w:t>
      </w:r>
      <w:r w:rsidRPr="00665A3D">
        <w:rPr>
          <w:rFonts w:ascii="Arial" w:eastAsia="Arial" w:hAnsi="Arial" w:cs="Arial"/>
          <w:spacing w:val="-1"/>
          <w:sz w:val="18"/>
          <w:szCs w:val="18"/>
        </w:rPr>
        <w:t>etanola (min. 85g) + dodani premaščevalci</w:t>
      </w:r>
    </w:p>
    <w:p w14:paraId="4763F502" w14:textId="77777777" w:rsidR="00605617" w:rsidRPr="00665A3D" w:rsidRDefault="00605617" w:rsidP="005C5177">
      <w:pPr>
        <w:widowControl w:val="0"/>
        <w:numPr>
          <w:ilvl w:val="0"/>
          <w:numId w:val="55"/>
        </w:numPr>
        <w:tabs>
          <w:tab w:val="left" w:pos="1919"/>
        </w:tabs>
        <w:suppressAutoHyphens/>
        <w:spacing w:after="0" w:line="240" w:lineRule="auto"/>
        <w:ind w:left="1871" w:right="-57" w:hanging="397"/>
      </w:pPr>
      <w:r w:rsidRPr="00665A3D">
        <w:rPr>
          <w:rFonts w:ascii="Arial" w:eastAsia="Arial" w:hAnsi="Arial" w:cs="Arial"/>
          <w:spacing w:val="-1"/>
          <w:sz w:val="18"/>
          <w:szCs w:val="18"/>
        </w:rPr>
        <w:t>namenjeno</w:t>
      </w:r>
      <w:r w:rsidRPr="00665A3D">
        <w:rPr>
          <w:rFonts w:ascii="Arial" w:eastAsia="Arial" w:hAnsi="Arial" w:cs="Arial"/>
          <w:spacing w:val="-10"/>
          <w:sz w:val="18"/>
          <w:szCs w:val="18"/>
        </w:rPr>
        <w:t xml:space="preserve"> </w:t>
      </w:r>
      <w:r w:rsidRPr="00665A3D">
        <w:rPr>
          <w:rFonts w:ascii="Arial" w:eastAsia="Arial" w:hAnsi="Arial" w:cs="Arial"/>
          <w:spacing w:val="-1"/>
          <w:sz w:val="18"/>
          <w:szCs w:val="18"/>
        </w:rPr>
        <w:t>je</w:t>
      </w:r>
      <w:r w:rsidRPr="00665A3D">
        <w:rPr>
          <w:rFonts w:ascii="Arial" w:eastAsia="Arial" w:hAnsi="Arial" w:cs="Arial"/>
          <w:spacing w:val="-9"/>
          <w:sz w:val="18"/>
          <w:szCs w:val="18"/>
        </w:rPr>
        <w:t xml:space="preserve"> higienskemu in kirurškemu </w:t>
      </w:r>
      <w:r w:rsidRPr="00665A3D">
        <w:rPr>
          <w:rFonts w:ascii="Arial" w:eastAsia="Arial" w:hAnsi="Arial" w:cs="Arial"/>
          <w:spacing w:val="-1"/>
          <w:sz w:val="18"/>
          <w:szCs w:val="18"/>
        </w:rPr>
        <w:t>razkuževanju rok</w:t>
      </w:r>
    </w:p>
    <w:p w14:paraId="60BB2D2F" w14:textId="77777777" w:rsidR="00605617" w:rsidRPr="00665A3D" w:rsidRDefault="00605617" w:rsidP="005C5177">
      <w:pPr>
        <w:widowControl w:val="0"/>
        <w:numPr>
          <w:ilvl w:val="0"/>
          <w:numId w:val="55"/>
        </w:numPr>
        <w:tabs>
          <w:tab w:val="left" w:pos="359"/>
          <w:tab w:val="left" w:pos="1919"/>
        </w:tabs>
        <w:suppressAutoHyphens/>
        <w:spacing w:after="0" w:line="207" w:lineRule="exact"/>
        <w:ind w:left="1871" w:right="3912" w:hanging="397"/>
      </w:pPr>
      <w:r w:rsidRPr="00665A3D">
        <w:rPr>
          <w:rFonts w:ascii="Arial" w:eastAsia="Arial" w:hAnsi="Arial" w:cs="Arial"/>
          <w:spacing w:val="-1"/>
          <w:sz w:val="18"/>
          <w:szCs w:val="18"/>
        </w:rPr>
        <w:t>kontaktni</w:t>
      </w:r>
      <w:r w:rsidRPr="00665A3D">
        <w:rPr>
          <w:rFonts w:ascii="Arial" w:eastAsia="Arial" w:hAnsi="Arial" w:cs="Arial"/>
          <w:spacing w:val="-6"/>
          <w:sz w:val="18"/>
          <w:szCs w:val="18"/>
        </w:rPr>
        <w:t xml:space="preserve"> </w:t>
      </w:r>
      <w:r w:rsidRPr="00665A3D">
        <w:rPr>
          <w:rFonts w:ascii="Arial" w:eastAsia="Arial" w:hAnsi="Arial" w:cs="Arial"/>
          <w:spacing w:val="-1"/>
          <w:sz w:val="18"/>
          <w:szCs w:val="18"/>
        </w:rPr>
        <w:t>čas</w:t>
      </w:r>
      <w:r w:rsidRPr="00665A3D">
        <w:rPr>
          <w:rFonts w:ascii="Arial" w:eastAsia="Arial" w:hAnsi="Arial" w:cs="Arial"/>
          <w:spacing w:val="-7"/>
          <w:sz w:val="18"/>
          <w:szCs w:val="18"/>
        </w:rPr>
        <w:t xml:space="preserve"> </w:t>
      </w:r>
      <w:r w:rsidRPr="00665A3D">
        <w:rPr>
          <w:rFonts w:ascii="Arial" w:eastAsia="Arial" w:hAnsi="Arial" w:cs="Arial"/>
          <w:sz w:val="18"/>
          <w:szCs w:val="18"/>
        </w:rPr>
        <w:t>30</w:t>
      </w:r>
      <w:r w:rsidRPr="00665A3D">
        <w:rPr>
          <w:rFonts w:ascii="Arial" w:eastAsia="Arial" w:hAnsi="Arial" w:cs="Arial"/>
          <w:spacing w:val="-7"/>
          <w:sz w:val="18"/>
          <w:szCs w:val="18"/>
        </w:rPr>
        <w:t xml:space="preserve"> </w:t>
      </w:r>
      <w:r w:rsidRPr="00665A3D">
        <w:rPr>
          <w:rFonts w:ascii="Arial" w:eastAsia="Arial" w:hAnsi="Arial" w:cs="Arial"/>
          <w:spacing w:val="-1"/>
          <w:sz w:val="18"/>
          <w:szCs w:val="18"/>
        </w:rPr>
        <w:t>sekund</w:t>
      </w:r>
    </w:p>
    <w:p w14:paraId="07C14DA7" w14:textId="77777777" w:rsidR="00605617" w:rsidRPr="00665A3D" w:rsidRDefault="00605617" w:rsidP="005C5177">
      <w:pPr>
        <w:widowControl w:val="0"/>
        <w:numPr>
          <w:ilvl w:val="3"/>
          <w:numId w:val="76"/>
        </w:numPr>
        <w:suppressAutoHyphens/>
        <w:spacing w:after="0" w:line="206" w:lineRule="exact"/>
      </w:pPr>
      <w:r w:rsidRPr="00665A3D">
        <w:rPr>
          <w:rFonts w:ascii="Arial" w:eastAsia="Arial" w:hAnsi="Arial" w:cs="Arial"/>
          <w:spacing w:val="-1"/>
          <w:sz w:val="18"/>
          <w:szCs w:val="18"/>
          <w:u w:val="single" w:color="000000"/>
        </w:rPr>
        <w:t>Varnost</w:t>
      </w:r>
      <w:r w:rsidRPr="00665A3D">
        <w:rPr>
          <w:rFonts w:ascii="Arial" w:eastAsia="Arial" w:hAnsi="Arial" w:cs="Arial"/>
          <w:spacing w:val="-9"/>
          <w:sz w:val="18"/>
          <w:szCs w:val="18"/>
          <w:u w:val="single" w:color="000000"/>
        </w:rPr>
        <w:t xml:space="preserve"> </w:t>
      </w:r>
      <w:r w:rsidRPr="00665A3D">
        <w:rPr>
          <w:rFonts w:ascii="Arial" w:eastAsia="Arial" w:hAnsi="Arial" w:cs="Arial"/>
          <w:sz w:val="18"/>
          <w:szCs w:val="18"/>
          <w:u w:val="single" w:color="000000"/>
        </w:rPr>
        <w:t>in</w:t>
      </w:r>
      <w:r w:rsidRPr="00665A3D">
        <w:rPr>
          <w:rFonts w:ascii="Arial" w:eastAsia="Arial" w:hAnsi="Arial" w:cs="Arial"/>
          <w:spacing w:val="-10"/>
          <w:sz w:val="18"/>
          <w:szCs w:val="18"/>
          <w:u w:val="single" w:color="000000"/>
        </w:rPr>
        <w:t xml:space="preserve"> </w:t>
      </w:r>
      <w:r w:rsidRPr="00665A3D">
        <w:rPr>
          <w:rFonts w:ascii="Arial" w:eastAsia="Arial" w:hAnsi="Arial" w:cs="Arial"/>
          <w:spacing w:val="-1"/>
          <w:sz w:val="18"/>
          <w:szCs w:val="18"/>
          <w:u w:val="single" w:color="000000"/>
        </w:rPr>
        <w:t>testiranja:</w:t>
      </w:r>
    </w:p>
    <w:p w14:paraId="1DCCB086" w14:textId="77777777" w:rsidR="00605617" w:rsidRPr="00665A3D" w:rsidRDefault="00605617" w:rsidP="005C5177">
      <w:pPr>
        <w:widowControl w:val="0"/>
        <w:numPr>
          <w:ilvl w:val="1"/>
          <w:numId w:val="59"/>
        </w:numPr>
        <w:tabs>
          <w:tab w:val="left" w:pos="1875"/>
        </w:tabs>
        <w:suppressAutoHyphens/>
        <w:spacing w:after="0" w:line="207" w:lineRule="exact"/>
        <w:ind w:left="1871" w:hanging="397"/>
      </w:pPr>
      <w:r w:rsidRPr="00665A3D">
        <w:rPr>
          <w:rFonts w:ascii="Arial" w:eastAsia="Arial" w:hAnsi="Arial" w:cs="Arial"/>
          <w:spacing w:val="-1"/>
          <w:sz w:val="18"/>
          <w:szCs w:val="18"/>
        </w:rPr>
        <w:t>učinkovitost</w:t>
      </w:r>
      <w:r w:rsidRPr="00665A3D">
        <w:rPr>
          <w:rFonts w:ascii="Arial" w:eastAsia="Arial" w:hAnsi="Arial" w:cs="Arial"/>
          <w:spacing w:val="-7"/>
          <w:sz w:val="18"/>
          <w:szCs w:val="18"/>
        </w:rPr>
        <w:t xml:space="preserve"> </w:t>
      </w:r>
      <w:r w:rsidRPr="00665A3D">
        <w:rPr>
          <w:rFonts w:ascii="Arial" w:eastAsia="Arial" w:hAnsi="Arial" w:cs="Arial"/>
          <w:spacing w:val="-1"/>
          <w:sz w:val="18"/>
          <w:szCs w:val="18"/>
        </w:rPr>
        <w:t>zagotovljena</w:t>
      </w:r>
      <w:r w:rsidRPr="00665A3D">
        <w:rPr>
          <w:rFonts w:ascii="Arial" w:eastAsia="Arial" w:hAnsi="Arial" w:cs="Arial"/>
          <w:spacing w:val="-5"/>
          <w:sz w:val="18"/>
          <w:szCs w:val="18"/>
        </w:rPr>
        <w:t xml:space="preserve"> </w:t>
      </w:r>
      <w:r w:rsidRPr="00665A3D">
        <w:rPr>
          <w:rFonts w:ascii="Arial" w:eastAsia="Arial" w:hAnsi="Arial" w:cs="Arial"/>
          <w:sz w:val="18"/>
          <w:szCs w:val="18"/>
        </w:rPr>
        <w:t>v</w:t>
      </w:r>
      <w:r w:rsidRPr="00665A3D">
        <w:rPr>
          <w:rFonts w:ascii="Arial" w:eastAsia="Arial" w:hAnsi="Arial" w:cs="Arial"/>
          <w:spacing w:val="-7"/>
          <w:sz w:val="18"/>
          <w:szCs w:val="18"/>
        </w:rPr>
        <w:t xml:space="preserve"> </w:t>
      </w:r>
      <w:r w:rsidRPr="00665A3D">
        <w:rPr>
          <w:rFonts w:ascii="Arial" w:eastAsia="Arial" w:hAnsi="Arial" w:cs="Arial"/>
          <w:spacing w:val="-1"/>
          <w:sz w:val="18"/>
          <w:szCs w:val="18"/>
        </w:rPr>
        <w:t>skladu</w:t>
      </w:r>
      <w:r w:rsidRPr="00665A3D">
        <w:rPr>
          <w:rFonts w:ascii="Arial" w:eastAsia="Arial" w:hAnsi="Arial" w:cs="Arial"/>
          <w:spacing w:val="-8"/>
          <w:sz w:val="18"/>
          <w:szCs w:val="18"/>
        </w:rPr>
        <w:t xml:space="preserve"> </w:t>
      </w:r>
      <w:r w:rsidRPr="00665A3D">
        <w:rPr>
          <w:rFonts w:ascii="Arial" w:eastAsia="Arial" w:hAnsi="Arial" w:cs="Arial"/>
          <w:sz w:val="18"/>
          <w:szCs w:val="18"/>
        </w:rPr>
        <w:t>s</w:t>
      </w:r>
      <w:r w:rsidRPr="00665A3D">
        <w:rPr>
          <w:rFonts w:ascii="Arial" w:eastAsia="Arial" w:hAnsi="Arial" w:cs="Arial"/>
          <w:spacing w:val="-5"/>
          <w:sz w:val="18"/>
          <w:szCs w:val="18"/>
        </w:rPr>
        <w:t xml:space="preserve"> </w:t>
      </w:r>
      <w:r w:rsidRPr="00665A3D">
        <w:rPr>
          <w:rFonts w:ascii="Arial" w:eastAsia="Arial" w:hAnsi="Arial" w:cs="Arial"/>
          <w:spacing w:val="-1"/>
          <w:sz w:val="18"/>
          <w:szCs w:val="18"/>
        </w:rPr>
        <w:t>standardi</w:t>
      </w:r>
      <w:r w:rsidRPr="00665A3D">
        <w:rPr>
          <w:rFonts w:ascii="Arial" w:eastAsia="Arial" w:hAnsi="Arial" w:cs="Arial"/>
          <w:spacing w:val="-5"/>
          <w:sz w:val="18"/>
          <w:szCs w:val="18"/>
        </w:rPr>
        <w:t xml:space="preserve"> </w:t>
      </w:r>
      <w:r w:rsidRPr="00665A3D">
        <w:rPr>
          <w:rFonts w:ascii="Arial" w:eastAsia="Arial" w:hAnsi="Arial" w:cs="Arial"/>
          <w:spacing w:val="-1"/>
          <w:sz w:val="18"/>
          <w:szCs w:val="18"/>
        </w:rPr>
        <w:t>EN 1500, EN 12791, EN 13727, EN 13624, EN 14476, EN 14348</w:t>
      </w:r>
    </w:p>
    <w:p w14:paraId="509CC8A4" w14:textId="77777777" w:rsidR="00605617" w:rsidRPr="00665A3D" w:rsidRDefault="00605617" w:rsidP="005C5177">
      <w:pPr>
        <w:widowControl w:val="0"/>
        <w:numPr>
          <w:ilvl w:val="1"/>
          <w:numId w:val="59"/>
        </w:numPr>
        <w:tabs>
          <w:tab w:val="left" w:pos="1875"/>
        </w:tabs>
        <w:suppressAutoHyphens/>
        <w:spacing w:after="0" w:line="207" w:lineRule="exact"/>
        <w:ind w:left="1871" w:hanging="397"/>
      </w:pPr>
      <w:r w:rsidRPr="00665A3D">
        <w:rPr>
          <w:rFonts w:ascii="Arial" w:eastAsia="Arial" w:hAnsi="Arial" w:cs="Arial"/>
          <w:spacing w:val="-1"/>
          <w:sz w:val="18"/>
          <w:szCs w:val="18"/>
        </w:rPr>
        <w:t>popoln virucid</w:t>
      </w:r>
    </w:p>
    <w:p w14:paraId="29CA0BC1" w14:textId="77777777" w:rsidR="00605617" w:rsidRPr="00665A3D" w:rsidRDefault="00605617" w:rsidP="005C5177">
      <w:pPr>
        <w:widowControl w:val="0"/>
        <w:numPr>
          <w:ilvl w:val="1"/>
          <w:numId w:val="59"/>
        </w:numPr>
        <w:tabs>
          <w:tab w:val="left" w:pos="1875"/>
        </w:tabs>
        <w:suppressAutoHyphens/>
        <w:spacing w:after="0" w:line="207" w:lineRule="exact"/>
        <w:ind w:left="1871" w:hanging="397"/>
      </w:pPr>
      <w:r w:rsidRPr="00665A3D">
        <w:rPr>
          <w:rFonts w:ascii="Arial" w:eastAsia="Arial" w:hAnsi="Arial" w:cs="Arial"/>
          <w:spacing w:val="-1"/>
          <w:sz w:val="18"/>
          <w:szCs w:val="18"/>
        </w:rPr>
        <w:t>testiranja</w:t>
      </w:r>
      <w:r w:rsidRPr="00665A3D">
        <w:rPr>
          <w:rFonts w:ascii="Arial" w:eastAsia="Arial" w:hAnsi="Arial" w:cs="Arial"/>
          <w:spacing w:val="-8"/>
          <w:sz w:val="18"/>
          <w:szCs w:val="18"/>
        </w:rPr>
        <w:t xml:space="preserve"> </w:t>
      </w:r>
      <w:r w:rsidRPr="00665A3D">
        <w:rPr>
          <w:rFonts w:ascii="Arial" w:eastAsia="Arial" w:hAnsi="Arial" w:cs="Arial"/>
          <w:spacing w:val="-1"/>
          <w:sz w:val="18"/>
          <w:szCs w:val="18"/>
        </w:rPr>
        <w:t>učinkovitosti</w:t>
      </w:r>
      <w:r w:rsidRPr="00665A3D">
        <w:rPr>
          <w:rFonts w:ascii="Arial" w:eastAsia="Arial" w:hAnsi="Arial" w:cs="Arial"/>
          <w:spacing w:val="-9"/>
          <w:sz w:val="18"/>
          <w:szCs w:val="18"/>
        </w:rPr>
        <w:t xml:space="preserve"> </w:t>
      </w:r>
      <w:r w:rsidRPr="00665A3D">
        <w:rPr>
          <w:rFonts w:ascii="Arial" w:eastAsia="Arial" w:hAnsi="Arial" w:cs="Arial"/>
          <w:spacing w:val="-1"/>
          <w:sz w:val="18"/>
          <w:szCs w:val="18"/>
        </w:rPr>
        <w:t>izvedena</w:t>
      </w:r>
      <w:r w:rsidRPr="00665A3D">
        <w:rPr>
          <w:rFonts w:ascii="Arial" w:eastAsia="Arial" w:hAnsi="Arial" w:cs="Arial"/>
          <w:spacing w:val="-7"/>
          <w:sz w:val="18"/>
          <w:szCs w:val="18"/>
        </w:rPr>
        <w:t xml:space="preserve"> </w:t>
      </w:r>
      <w:r w:rsidRPr="00665A3D">
        <w:rPr>
          <w:rFonts w:ascii="Arial" w:eastAsia="Arial" w:hAnsi="Arial" w:cs="Arial"/>
          <w:sz w:val="18"/>
          <w:szCs w:val="18"/>
        </w:rPr>
        <w:t>v</w:t>
      </w:r>
      <w:r w:rsidRPr="00665A3D">
        <w:rPr>
          <w:rFonts w:ascii="Arial" w:eastAsia="Arial" w:hAnsi="Arial" w:cs="Arial"/>
          <w:spacing w:val="-9"/>
          <w:sz w:val="18"/>
          <w:szCs w:val="18"/>
        </w:rPr>
        <w:t xml:space="preserve"> </w:t>
      </w:r>
      <w:r w:rsidRPr="00665A3D">
        <w:rPr>
          <w:rFonts w:ascii="Arial" w:eastAsia="Arial" w:hAnsi="Arial" w:cs="Arial"/>
          <w:spacing w:val="-1"/>
          <w:sz w:val="18"/>
          <w:szCs w:val="18"/>
        </w:rPr>
        <w:t>akreditiranem</w:t>
      </w:r>
      <w:r w:rsidRPr="00665A3D">
        <w:rPr>
          <w:rFonts w:ascii="Arial" w:eastAsia="Arial" w:hAnsi="Arial" w:cs="Arial"/>
          <w:spacing w:val="-7"/>
          <w:sz w:val="18"/>
          <w:szCs w:val="18"/>
        </w:rPr>
        <w:t xml:space="preserve"> </w:t>
      </w:r>
      <w:r w:rsidRPr="00665A3D">
        <w:rPr>
          <w:rFonts w:ascii="Arial" w:eastAsia="Arial" w:hAnsi="Arial" w:cs="Arial"/>
          <w:spacing w:val="-1"/>
          <w:sz w:val="18"/>
          <w:szCs w:val="18"/>
        </w:rPr>
        <w:t>laboratoriju</w:t>
      </w:r>
      <w:r w:rsidRPr="00665A3D">
        <w:rPr>
          <w:rFonts w:ascii="Arial" w:eastAsia="Arial" w:hAnsi="Arial" w:cs="Arial"/>
          <w:spacing w:val="-10"/>
          <w:sz w:val="18"/>
          <w:szCs w:val="18"/>
        </w:rPr>
        <w:t xml:space="preserve"> </w:t>
      </w:r>
      <w:r w:rsidRPr="00665A3D">
        <w:rPr>
          <w:rFonts w:ascii="Arial" w:eastAsia="Arial" w:hAnsi="Arial" w:cs="Arial"/>
          <w:sz w:val="18"/>
          <w:szCs w:val="18"/>
        </w:rPr>
        <w:t>EU</w:t>
      </w:r>
    </w:p>
    <w:p w14:paraId="4731AC3A" w14:textId="77777777" w:rsidR="00605617" w:rsidRPr="00665A3D" w:rsidRDefault="00605617" w:rsidP="005C5177">
      <w:pPr>
        <w:widowControl w:val="0"/>
        <w:numPr>
          <w:ilvl w:val="1"/>
          <w:numId w:val="59"/>
        </w:numPr>
        <w:tabs>
          <w:tab w:val="left" w:pos="1875"/>
        </w:tabs>
        <w:suppressAutoHyphens/>
        <w:spacing w:after="0" w:line="206" w:lineRule="exact"/>
        <w:ind w:left="1871" w:hanging="397"/>
      </w:pPr>
      <w:r w:rsidRPr="00665A3D">
        <w:rPr>
          <w:rFonts w:ascii="Arial" w:eastAsia="Arial" w:hAnsi="Arial" w:cs="Arial"/>
          <w:spacing w:val="-1"/>
          <w:sz w:val="18"/>
          <w:szCs w:val="18"/>
        </w:rPr>
        <w:t>izdelana</w:t>
      </w:r>
      <w:r w:rsidRPr="00665A3D">
        <w:rPr>
          <w:rFonts w:ascii="Arial" w:eastAsia="Arial" w:hAnsi="Arial" w:cs="Arial"/>
          <w:spacing w:val="-11"/>
          <w:sz w:val="18"/>
          <w:szCs w:val="18"/>
        </w:rPr>
        <w:t xml:space="preserve"> </w:t>
      </w:r>
      <w:r w:rsidRPr="00665A3D">
        <w:rPr>
          <w:rFonts w:ascii="Arial" w:eastAsia="Arial" w:hAnsi="Arial" w:cs="Arial"/>
          <w:spacing w:val="-1"/>
          <w:sz w:val="18"/>
          <w:szCs w:val="18"/>
        </w:rPr>
        <w:t>toksikološka</w:t>
      </w:r>
      <w:r w:rsidRPr="00665A3D">
        <w:rPr>
          <w:rFonts w:ascii="Arial" w:eastAsia="Arial" w:hAnsi="Arial" w:cs="Arial"/>
          <w:spacing w:val="-12"/>
          <w:sz w:val="18"/>
          <w:szCs w:val="18"/>
        </w:rPr>
        <w:t xml:space="preserve"> </w:t>
      </w:r>
      <w:r w:rsidRPr="00665A3D">
        <w:rPr>
          <w:rFonts w:ascii="Arial" w:eastAsia="Arial" w:hAnsi="Arial" w:cs="Arial"/>
          <w:spacing w:val="-1"/>
          <w:sz w:val="18"/>
          <w:szCs w:val="18"/>
        </w:rPr>
        <w:t>ocena</w:t>
      </w:r>
    </w:p>
    <w:p w14:paraId="57A900FD" w14:textId="77777777" w:rsidR="00605617" w:rsidRPr="00665A3D" w:rsidRDefault="00605617" w:rsidP="005C5177">
      <w:pPr>
        <w:widowControl w:val="0"/>
        <w:numPr>
          <w:ilvl w:val="1"/>
          <w:numId w:val="59"/>
        </w:numPr>
        <w:tabs>
          <w:tab w:val="left" w:pos="1875"/>
        </w:tabs>
        <w:suppressAutoHyphens/>
        <w:spacing w:after="0" w:line="206" w:lineRule="exact"/>
        <w:ind w:left="1871" w:hanging="397"/>
      </w:pPr>
      <w:r w:rsidRPr="00665A3D">
        <w:rPr>
          <w:rFonts w:ascii="Arial" w:eastAsia="Arial" w:hAnsi="Arial" w:cs="Arial"/>
          <w:spacing w:val="-1"/>
          <w:sz w:val="18"/>
          <w:szCs w:val="18"/>
        </w:rPr>
        <w:t>dokazila</w:t>
      </w:r>
      <w:r w:rsidRPr="00665A3D">
        <w:rPr>
          <w:rFonts w:ascii="Arial" w:eastAsia="Arial" w:hAnsi="Arial" w:cs="Arial"/>
          <w:spacing w:val="-5"/>
          <w:sz w:val="18"/>
          <w:szCs w:val="18"/>
        </w:rPr>
        <w:t xml:space="preserve"> </w:t>
      </w:r>
      <w:r w:rsidRPr="00665A3D">
        <w:rPr>
          <w:rFonts w:ascii="Arial" w:eastAsia="Arial" w:hAnsi="Arial" w:cs="Arial"/>
          <w:sz w:val="18"/>
          <w:szCs w:val="18"/>
        </w:rPr>
        <w:t>o</w:t>
      </w:r>
      <w:r w:rsidRPr="00665A3D">
        <w:rPr>
          <w:rFonts w:ascii="Arial" w:eastAsia="Arial" w:hAnsi="Arial" w:cs="Arial"/>
          <w:spacing w:val="-7"/>
          <w:sz w:val="18"/>
          <w:szCs w:val="18"/>
        </w:rPr>
        <w:t xml:space="preserve"> </w:t>
      </w:r>
      <w:r w:rsidRPr="00665A3D">
        <w:rPr>
          <w:rFonts w:ascii="Arial" w:eastAsia="Arial" w:hAnsi="Arial" w:cs="Arial"/>
          <w:spacing w:val="-1"/>
          <w:sz w:val="18"/>
          <w:szCs w:val="18"/>
        </w:rPr>
        <w:t>toleranci</w:t>
      </w:r>
      <w:r w:rsidRPr="00665A3D">
        <w:rPr>
          <w:rFonts w:ascii="Arial" w:eastAsia="Arial" w:hAnsi="Arial" w:cs="Arial"/>
          <w:spacing w:val="-8"/>
          <w:sz w:val="18"/>
          <w:szCs w:val="18"/>
        </w:rPr>
        <w:t xml:space="preserve"> </w:t>
      </w:r>
      <w:r w:rsidRPr="00665A3D">
        <w:rPr>
          <w:rFonts w:ascii="Arial" w:eastAsia="Arial" w:hAnsi="Arial" w:cs="Arial"/>
          <w:spacing w:val="-1"/>
          <w:sz w:val="18"/>
          <w:szCs w:val="18"/>
        </w:rPr>
        <w:t>kože</w:t>
      </w:r>
      <w:r w:rsidRPr="00665A3D">
        <w:rPr>
          <w:rFonts w:ascii="Arial" w:eastAsia="Arial" w:hAnsi="Arial" w:cs="Arial"/>
          <w:spacing w:val="-4"/>
          <w:sz w:val="18"/>
          <w:szCs w:val="18"/>
        </w:rPr>
        <w:t xml:space="preserve"> </w:t>
      </w:r>
      <w:r w:rsidRPr="00665A3D">
        <w:rPr>
          <w:rFonts w:ascii="Arial" w:eastAsia="Arial" w:hAnsi="Arial" w:cs="Arial"/>
          <w:sz w:val="18"/>
          <w:szCs w:val="18"/>
        </w:rPr>
        <w:t>na</w:t>
      </w:r>
      <w:r w:rsidRPr="00665A3D">
        <w:rPr>
          <w:rFonts w:ascii="Arial" w:eastAsia="Arial" w:hAnsi="Arial" w:cs="Arial"/>
          <w:spacing w:val="-7"/>
          <w:sz w:val="18"/>
          <w:szCs w:val="18"/>
        </w:rPr>
        <w:t xml:space="preserve"> </w:t>
      </w:r>
      <w:r w:rsidRPr="00665A3D">
        <w:rPr>
          <w:rFonts w:ascii="Arial" w:eastAsia="Arial" w:hAnsi="Arial" w:cs="Arial"/>
          <w:spacing w:val="-1"/>
          <w:sz w:val="18"/>
          <w:szCs w:val="18"/>
        </w:rPr>
        <w:t>proizvod</w:t>
      </w:r>
    </w:p>
    <w:p w14:paraId="0997D489" w14:textId="77777777" w:rsidR="00605617" w:rsidRPr="00665A3D" w:rsidRDefault="00605617" w:rsidP="005C5177">
      <w:pPr>
        <w:widowControl w:val="0"/>
        <w:numPr>
          <w:ilvl w:val="1"/>
          <w:numId w:val="59"/>
        </w:numPr>
        <w:tabs>
          <w:tab w:val="left" w:pos="1875"/>
        </w:tabs>
        <w:suppressAutoHyphens/>
        <w:spacing w:after="0" w:line="207" w:lineRule="exact"/>
        <w:ind w:left="1871" w:hanging="397"/>
      </w:pPr>
      <w:r w:rsidRPr="00665A3D">
        <w:rPr>
          <w:rFonts w:ascii="Arial" w:eastAsia="Arial" w:hAnsi="Arial" w:cs="Arial"/>
          <w:spacing w:val="-1"/>
          <w:sz w:val="18"/>
          <w:szCs w:val="18"/>
        </w:rPr>
        <w:t>navodila</w:t>
      </w:r>
      <w:r w:rsidRPr="00665A3D">
        <w:rPr>
          <w:rFonts w:ascii="Arial" w:eastAsia="Arial" w:hAnsi="Arial" w:cs="Arial"/>
          <w:spacing w:val="-6"/>
          <w:sz w:val="18"/>
          <w:szCs w:val="18"/>
        </w:rPr>
        <w:t xml:space="preserve"> </w:t>
      </w:r>
      <w:r w:rsidRPr="00665A3D">
        <w:rPr>
          <w:rFonts w:ascii="Arial" w:eastAsia="Arial" w:hAnsi="Arial" w:cs="Arial"/>
          <w:sz w:val="18"/>
          <w:szCs w:val="18"/>
        </w:rPr>
        <w:t>na</w:t>
      </w:r>
      <w:r w:rsidRPr="00665A3D">
        <w:rPr>
          <w:rFonts w:ascii="Arial" w:eastAsia="Arial" w:hAnsi="Arial" w:cs="Arial"/>
          <w:spacing w:val="-8"/>
          <w:sz w:val="18"/>
          <w:szCs w:val="18"/>
        </w:rPr>
        <w:t xml:space="preserve"> </w:t>
      </w:r>
      <w:r w:rsidRPr="00665A3D">
        <w:rPr>
          <w:rFonts w:ascii="Arial" w:eastAsia="Arial" w:hAnsi="Arial" w:cs="Arial"/>
          <w:spacing w:val="-1"/>
          <w:sz w:val="18"/>
          <w:szCs w:val="18"/>
        </w:rPr>
        <w:t>embalaži</w:t>
      </w:r>
      <w:r w:rsidRPr="00665A3D">
        <w:rPr>
          <w:rFonts w:ascii="Arial" w:eastAsia="Arial" w:hAnsi="Arial" w:cs="Arial"/>
          <w:spacing w:val="-5"/>
          <w:sz w:val="18"/>
          <w:szCs w:val="18"/>
        </w:rPr>
        <w:t xml:space="preserve"> </w:t>
      </w:r>
      <w:r w:rsidRPr="00665A3D">
        <w:rPr>
          <w:rFonts w:ascii="Arial" w:eastAsia="Arial" w:hAnsi="Arial" w:cs="Arial"/>
          <w:sz w:val="18"/>
          <w:szCs w:val="18"/>
        </w:rPr>
        <w:t>v</w:t>
      </w:r>
      <w:r w:rsidRPr="00665A3D">
        <w:rPr>
          <w:rFonts w:ascii="Arial" w:eastAsia="Arial" w:hAnsi="Arial" w:cs="Arial"/>
          <w:spacing w:val="-10"/>
          <w:sz w:val="18"/>
          <w:szCs w:val="18"/>
        </w:rPr>
        <w:t xml:space="preserve"> </w:t>
      </w:r>
      <w:r w:rsidRPr="00665A3D">
        <w:rPr>
          <w:rFonts w:ascii="Arial" w:eastAsia="Arial" w:hAnsi="Arial" w:cs="Arial"/>
          <w:spacing w:val="-1"/>
          <w:sz w:val="18"/>
          <w:szCs w:val="18"/>
        </w:rPr>
        <w:t>slovenskem</w:t>
      </w:r>
      <w:r w:rsidRPr="00665A3D">
        <w:rPr>
          <w:rFonts w:ascii="Arial" w:eastAsia="Arial" w:hAnsi="Arial" w:cs="Arial"/>
          <w:spacing w:val="-5"/>
          <w:sz w:val="18"/>
          <w:szCs w:val="18"/>
        </w:rPr>
        <w:t xml:space="preserve"> </w:t>
      </w:r>
      <w:r w:rsidRPr="00665A3D">
        <w:rPr>
          <w:rFonts w:ascii="Arial" w:eastAsia="Arial" w:hAnsi="Arial" w:cs="Arial"/>
          <w:spacing w:val="-1"/>
          <w:sz w:val="18"/>
          <w:szCs w:val="18"/>
        </w:rPr>
        <w:t>jeziku</w:t>
      </w:r>
    </w:p>
    <w:p w14:paraId="20C15174" w14:textId="77777777" w:rsidR="00605617" w:rsidRPr="00665A3D" w:rsidRDefault="00605617" w:rsidP="005C5177">
      <w:pPr>
        <w:widowControl w:val="0"/>
        <w:numPr>
          <w:ilvl w:val="1"/>
          <w:numId w:val="59"/>
        </w:numPr>
        <w:tabs>
          <w:tab w:val="left" w:pos="1875"/>
        </w:tabs>
        <w:suppressAutoHyphens/>
        <w:spacing w:after="0" w:line="207" w:lineRule="exact"/>
        <w:ind w:left="1871" w:hanging="397"/>
      </w:pPr>
      <w:r w:rsidRPr="00665A3D">
        <w:rPr>
          <w:rFonts w:ascii="Arial" w:eastAsia="Arial" w:hAnsi="Arial" w:cs="Arial"/>
          <w:spacing w:val="-1"/>
          <w:sz w:val="18"/>
          <w:szCs w:val="18"/>
        </w:rPr>
        <w:t>varnostni</w:t>
      </w:r>
      <w:r w:rsidRPr="00665A3D">
        <w:rPr>
          <w:rFonts w:ascii="Arial" w:eastAsia="Arial" w:hAnsi="Arial" w:cs="Arial"/>
          <w:spacing w:val="-6"/>
          <w:sz w:val="18"/>
          <w:szCs w:val="18"/>
        </w:rPr>
        <w:t xml:space="preserve"> </w:t>
      </w:r>
      <w:r w:rsidRPr="00665A3D">
        <w:rPr>
          <w:rFonts w:ascii="Arial" w:eastAsia="Arial" w:hAnsi="Arial" w:cs="Arial"/>
          <w:spacing w:val="-1"/>
          <w:sz w:val="18"/>
          <w:szCs w:val="18"/>
        </w:rPr>
        <w:t>list</w:t>
      </w:r>
      <w:r w:rsidRPr="00665A3D">
        <w:rPr>
          <w:rFonts w:ascii="Arial" w:eastAsia="Arial" w:hAnsi="Arial" w:cs="Arial"/>
          <w:spacing w:val="-6"/>
          <w:sz w:val="18"/>
          <w:szCs w:val="18"/>
        </w:rPr>
        <w:t xml:space="preserve"> </w:t>
      </w:r>
      <w:r w:rsidRPr="00665A3D">
        <w:rPr>
          <w:rFonts w:ascii="Arial" w:eastAsia="Arial" w:hAnsi="Arial" w:cs="Arial"/>
          <w:sz w:val="18"/>
          <w:szCs w:val="18"/>
        </w:rPr>
        <w:t>v</w:t>
      </w:r>
      <w:r w:rsidRPr="00665A3D">
        <w:rPr>
          <w:rFonts w:ascii="Arial" w:eastAsia="Arial" w:hAnsi="Arial" w:cs="Arial"/>
          <w:spacing w:val="-7"/>
          <w:sz w:val="18"/>
          <w:szCs w:val="18"/>
        </w:rPr>
        <w:t xml:space="preserve"> </w:t>
      </w:r>
      <w:r w:rsidRPr="00665A3D">
        <w:rPr>
          <w:rFonts w:ascii="Arial" w:eastAsia="Arial" w:hAnsi="Arial" w:cs="Arial"/>
          <w:spacing w:val="-1"/>
          <w:sz w:val="18"/>
          <w:szCs w:val="18"/>
        </w:rPr>
        <w:t>slovenskem</w:t>
      </w:r>
      <w:r w:rsidRPr="00665A3D">
        <w:rPr>
          <w:rFonts w:ascii="Arial" w:eastAsia="Arial" w:hAnsi="Arial" w:cs="Arial"/>
          <w:spacing w:val="-5"/>
          <w:sz w:val="18"/>
          <w:szCs w:val="18"/>
        </w:rPr>
        <w:t xml:space="preserve"> </w:t>
      </w:r>
      <w:r w:rsidRPr="00665A3D">
        <w:rPr>
          <w:rFonts w:ascii="Arial" w:eastAsia="Arial" w:hAnsi="Arial" w:cs="Arial"/>
          <w:spacing w:val="-1"/>
          <w:sz w:val="18"/>
          <w:szCs w:val="18"/>
        </w:rPr>
        <w:t>jeziku</w:t>
      </w:r>
    </w:p>
    <w:p w14:paraId="335EA622" w14:textId="77777777" w:rsidR="00605617" w:rsidRPr="00665A3D" w:rsidRDefault="00605617" w:rsidP="005C5177">
      <w:pPr>
        <w:widowControl w:val="0"/>
        <w:numPr>
          <w:ilvl w:val="3"/>
          <w:numId w:val="58"/>
        </w:numPr>
        <w:tabs>
          <w:tab w:val="left" w:pos="851"/>
        </w:tabs>
        <w:suppressAutoHyphens/>
        <w:spacing w:after="0" w:line="206" w:lineRule="exact"/>
      </w:pPr>
      <w:r w:rsidRPr="00665A3D">
        <w:rPr>
          <w:rFonts w:ascii="Arial" w:eastAsia="Arial" w:hAnsi="Arial" w:cs="Arial"/>
          <w:sz w:val="18"/>
          <w:szCs w:val="18"/>
          <w:u w:val="single" w:color="000000"/>
        </w:rPr>
        <w:t>Oprema:</w:t>
      </w:r>
    </w:p>
    <w:p w14:paraId="50462783" w14:textId="7D40FED1" w:rsidR="00FB7BAC" w:rsidRPr="00FB7BAC" w:rsidRDefault="00FB7BAC" w:rsidP="00FB7BAC">
      <w:pPr>
        <w:suppressAutoHyphens/>
        <w:ind w:left="708" w:firstLine="708"/>
        <w:rPr>
          <w:i/>
          <w:iCs/>
        </w:rPr>
      </w:pPr>
      <w:bookmarkStart w:id="1" w:name="_Hlk176954911"/>
      <w:r w:rsidRPr="00FB7BAC">
        <w:rPr>
          <w:rFonts w:ascii="Arial" w:eastAsia="Arial" w:hAnsi="Arial" w:cs="Arial"/>
          <w:spacing w:val="-5"/>
          <w:sz w:val="18"/>
          <w:szCs w:val="18"/>
        </w:rPr>
        <w:t>Dve različici:</w:t>
      </w:r>
    </w:p>
    <w:p w14:paraId="481EBD25" w14:textId="77777777" w:rsidR="00FB7BAC" w:rsidRDefault="00FB7BAC" w:rsidP="00FB7BAC">
      <w:pPr>
        <w:suppressAutoHyphens/>
        <w:ind w:left="1474"/>
        <w:rPr>
          <w:rFonts w:ascii="Arial" w:hAnsi="Arial"/>
          <w:sz w:val="18"/>
          <w:szCs w:val="18"/>
        </w:rPr>
      </w:pPr>
      <w:r w:rsidRPr="00FB7BAC">
        <w:rPr>
          <w:rFonts w:ascii="Arial" w:eastAsia="Arial" w:hAnsi="Arial" w:cs="Arial"/>
          <w:spacing w:val="-5"/>
          <w:sz w:val="18"/>
          <w:szCs w:val="18"/>
        </w:rPr>
        <w:t xml:space="preserve"> a) </w:t>
      </w:r>
      <w:r w:rsidR="00605617" w:rsidRPr="00FB7BAC">
        <w:rPr>
          <w:rFonts w:ascii="Arial" w:eastAsia="Arial" w:hAnsi="Arial" w:cs="Arial"/>
          <w:spacing w:val="-5"/>
          <w:sz w:val="18"/>
          <w:szCs w:val="18"/>
        </w:rPr>
        <w:t xml:space="preserve">500 mL plastenka, ki je kompatibilna z obstoječimi stenskimi dozatorji </w:t>
      </w:r>
      <w:bookmarkEnd w:id="1"/>
      <w:r w:rsidRPr="00FB7BAC">
        <w:rPr>
          <w:rFonts w:ascii="Arial" w:eastAsia="Arial" w:hAnsi="Arial" w:cs="Arial"/>
          <w:spacing w:val="-5"/>
          <w:sz w:val="18"/>
          <w:szCs w:val="18"/>
        </w:rPr>
        <w:t>in ima in</w:t>
      </w:r>
      <w:r>
        <w:rPr>
          <w:rFonts w:ascii="Arial" w:eastAsia="Arial" w:hAnsi="Arial" w:cs="Arial"/>
          <w:spacing w:val="-5"/>
          <w:sz w:val="18"/>
          <w:szCs w:val="18"/>
        </w:rPr>
        <w:t xml:space="preserve"> </w:t>
      </w:r>
      <w:r w:rsidR="00605617" w:rsidRPr="00665A3D">
        <w:rPr>
          <w:rFonts w:ascii="Arial" w:hAnsi="Arial"/>
          <w:sz w:val="18"/>
          <w:szCs w:val="18"/>
        </w:rPr>
        <w:t>integrirano ali priloženo dozirno pumpico/ročico, dolžina ročice 5 cm</w:t>
      </w:r>
      <w:r>
        <w:rPr>
          <w:rFonts w:ascii="Arial" w:hAnsi="Arial"/>
          <w:sz w:val="18"/>
          <w:szCs w:val="18"/>
        </w:rPr>
        <w:t xml:space="preserve"> </w:t>
      </w:r>
    </w:p>
    <w:p w14:paraId="29B9D11B" w14:textId="6F5EE95D" w:rsidR="00605617" w:rsidRPr="00665A3D" w:rsidRDefault="00FB7BAC" w:rsidP="00FB7BAC">
      <w:pPr>
        <w:suppressAutoHyphens/>
        <w:ind w:left="1474"/>
      </w:pPr>
      <w:r>
        <w:rPr>
          <w:rFonts w:ascii="Arial" w:hAnsi="Arial"/>
          <w:sz w:val="18"/>
          <w:szCs w:val="18"/>
        </w:rPr>
        <w:t>b) 500 ml plastenka, ki je kompatibilna z obstoječimi stenskimi dozatorji, z izlivnikom</w:t>
      </w:r>
    </w:p>
    <w:p w14:paraId="5897B8CC" w14:textId="77777777" w:rsidR="00605617" w:rsidRPr="00665A3D" w:rsidRDefault="00605617" w:rsidP="00605617">
      <w:pPr>
        <w:widowControl w:val="0"/>
        <w:tabs>
          <w:tab w:val="left" w:pos="851"/>
        </w:tabs>
        <w:spacing w:after="0" w:line="240" w:lineRule="auto"/>
        <w:rPr>
          <w:rFonts w:ascii="Arial" w:eastAsia="Arial" w:hAnsi="Arial" w:cs="Arial"/>
          <w:i/>
          <w:iCs/>
          <w:spacing w:val="-1"/>
          <w:sz w:val="18"/>
          <w:szCs w:val="18"/>
        </w:rPr>
      </w:pPr>
    </w:p>
    <w:p w14:paraId="4F994898" w14:textId="77777777" w:rsidR="00605617" w:rsidRPr="00665A3D" w:rsidRDefault="00605617" w:rsidP="00605617">
      <w:pPr>
        <w:widowControl w:val="0"/>
        <w:tabs>
          <w:tab w:val="left" w:pos="851"/>
        </w:tabs>
        <w:spacing w:after="0" w:line="240" w:lineRule="auto"/>
        <w:rPr>
          <w:rFonts w:ascii="Arial" w:eastAsia="Arial" w:hAnsi="Arial" w:cs="Arial"/>
          <w:spacing w:val="-1"/>
          <w:sz w:val="18"/>
          <w:szCs w:val="18"/>
        </w:rPr>
      </w:pPr>
    </w:p>
    <w:p w14:paraId="4682CAEE" w14:textId="77777777" w:rsidR="00605617" w:rsidRPr="00665A3D" w:rsidRDefault="00605617" w:rsidP="00605617">
      <w:pPr>
        <w:widowControl w:val="0"/>
        <w:tabs>
          <w:tab w:val="left" w:pos="851"/>
        </w:tabs>
        <w:spacing w:after="0" w:line="240" w:lineRule="auto"/>
      </w:pPr>
      <w:r w:rsidRPr="00665A3D">
        <w:rPr>
          <w:rFonts w:ascii="Arial" w:eastAsia="Arial" w:hAnsi="Arial" w:cs="Arial"/>
          <w:b/>
          <w:spacing w:val="-1"/>
          <w:sz w:val="18"/>
          <w:szCs w:val="18"/>
        </w:rPr>
        <w:t>IV.</w:t>
      </w:r>
      <w:r>
        <w:rPr>
          <w:rFonts w:ascii="Arial" w:eastAsia="Arial" w:hAnsi="Arial" w:cs="Arial"/>
          <w:b/>
          <w:spacing w:val="-1"/>
          <w:sz w:val="18"/>
          <w:szCs w:val="18"/>
        </w:rPr>
        <w:t xml:space="preserve">3 </w:t>
      </w:r>
      <w:r w:rsidRPr="00665A3D">
        <w:rPr>
          <w:rFonts w:ascii="Arial" w:eastAsia="Arial" w:hAnsi="Arial" w:cs="Arial"/>
          <w:b/>
          <w:spacing w:val="-1"/>
          <w:sz w:val="18"/>
          <w:szCs w:val="18"/>
        </w:rPr>
        <w:t>SREDSTVO ZA RAZKUŽEVANJE ROK – NA OSNOVI IZOPROPANOLA</w:t>
      </w:r>
    </w:p>
    <w:p w14:paraId="22AFF2E4" w14:textId="77777777" w:rsidR="00605617" w:rsidRPr="00665A3D" w:rsidRDefault="00605617" w:rsidP="00605617">
      <w:pPr>
        <w:widowControl w:val="0"/>
        <w:tabs>
          <w:tab w:val="left" w:pos="851"/>
        </w:tabs>
        <w:spacing w:after="0" w:line="240" w:lineRule="auto"/>
        <w:rPr>
          <w:rFonts w:ascii="Arial" w:eastAsia="Arial" w:hAnsi="Arial" w:cs="Arial"/>
          <w:spacing w:val="-1"/>
          <w:sz w:val="18"/>
          <w:szCs w:val="18"/>
        </w:rPr>
      </w:pPr>
    </w:p>
    <w:p w14:paraId="5305D3EB" w14:textId="77777777" w:rsidR="00605617" w:rsidRPr="00665A3D" w:rsidRDefault="00605617" w:rsidP="005C5177">
      <w:pPr>
        <w:widowControl w:val="0"/>
        <w:numPr>
          <w:ilvl w:val="3"/>
          <w:numId w:val="81"/>
        </w:numPr>
        <w:tabs>
          <w:tab w:val="left" w:pos="851"/>
        </w:tabs>
        <w:suppressAutoHyphens/>
        <w:spacing w:after="0" w:line="207" w:lineRule="exact"/>
      </w:pPr>
      <w:r w:rsidRPr="00665A3D">
        <w:rPr>
          <w:rFonts w:ascii="Arial" w:eastAsia="Arial" w:hAnsi="Arial" w:cs="Arial"/>
          <w:spacing w:val="-1"/>
          <w:sz w:val="18"/>
          <w:szCs w:val="18"/>
          <w:u w:val="single" w:color="000000"/>
        </w:rPr>
        <w:t>Strokovne</w:t>
      </w:r>
      <w:r w:rsidRPr="00665A3D">
        <w:rPr>
          <w:rFonts w:ascii="Arial" w:eastAsia="Arial" w:hAnsi="Arial" w:cs="Arial"/>
          <w:spacing w:val="-15"/>
          <w:sz w:val="18"/>
          <w:szCs w:val="18"/>
          <w:u w:val="single" w:color="000000"/>
        </w:rPr>
        <w:t xml:space="preserve"> </w:t>
      </w:r>
      <w:r w:rsidRPr="00665A3D">
        <w:rPr>
          <w:rFonts w:ascii="Arial" w:eastAsia="Arial" w:hAnsi="Arial" w:cs="Arial"/>
          <w:spacing w:val="-1"/>
          <w:sz w:val="18"/>
          <w:szCs w:val="18"/>
          <w:u w:val="single" w:color="000000"/>
        </w:rPr>
        <w:t>zahteve:</w:t>
      </w:r>
    </w:p>
    <w:p w14:paraId="219FB5F7" w14:textId="77777777" w:rsidR="00605617" w:rsidRPr="00665A3D" w:rsidRDefault="00605617" w:rsidP="005C5177">
      <w:pPr>
        <w:widowControl w:val="0"/>
        <w:numPr>
          <w:ilvl w:val="0"/>
          <w:numId w:val="55"/>
        </w:numPr>
        <w:tabs>
          <w:tab w:val="left" w:pos="1919"/>
        </w:tabs>
        <w:suppressAutoHyphens/>
        <w:spacing w:after="0" w:line="207" w:lineRule="exact"/>
        <w:ind w:left="1871" w:hanging="397"/>
      </w:pPr>
      <w:r w:rsidRPr="00665A3D">
        <w:rPr>
          <w:rFonts w:ascii="Arial" w:eastAsia="Arial" w:hAnsi="Arial" w:cs="Arial"/>
          <w:sz w:val="18"/>
          <w:szCs w:val="18"/>
        </w:rPr>
        <w:t>na</w:t>
      </w:r>
      <w:r w:rsidRPr="00665A3D">
        <w:rPr>
          <w:rFonts w:ascii="Arial" w:eastAsia="Arial" w:hAnsi="Arial" w:cs="Arial"/>
          <w:spacing w:val="-8"/>
          <w:sz w:val="18"/>
          <w:szCs w:val="18"/>
        </w:rPr>
        <w:t xml:space="preserve"> </w:t>
      </w:r>
      <w:r w:rsidRPr="00665A3D">
        <w:rPr>
          <w:rFonts w:ascii="Arial" w:eastAsia="Arial" w:hAnsi="Arial" w:cs="Arial"/>
          <w:spacing w:val="-1"/>
          <w:sz w:val="18"/>
          <w:szCs w:val="18"/>
        </w:rPr>
        <w:t>osnovi</w:t>
      </w:r>
      <w:r w:rsidRPr="00665A3D">
        <w:rPr>
          <w:rFonts w:ascii="Arial" w:eastAsia="Arial" w:hAnsi="Arial" w:cs="Arial"/>
          <w:spacing w:val="-8"/>
          <w:sz w:val="18"/>
          <w:szCs w:val="18"/>
        </w:rPr>
        <w:t xml:space="preserve"> </w:t>
      </w:r>
      <w:r w:rsidRPr="00665A3D">
        <w:rPr>
          <w:rFonts w:ascii="Arial" w:eastAsia="Arial" w:hAnsi="Arial" w:cs="Arial"/>
          <w:spacing w:val="-1"/>
          <w:sz w:val="18"/>
          <w:szCs w:val="18"/>
        </w:rPr>
        <w:t>izopropanola (min. 75g) in fenoksietanola + dodani premaščevalci</w:t>
      </w:r>
    </w:p>
    <w:p w14:paraId="0714852C" w14:textId="77777777" w:rsidR="00605617" w:rsidRPr="00665A3D" w:rsidRDefault="00605617" w:rsidP="005C5177">
      <w:pPr>
        <w:widowControl w:val="0"/>
        <w:numPr>
          <w:ilvl w:val="0"/>
          <w:numId w:val="55"/>
        </w:numPr>
        <w:tabs>
          <w:tab w:val="left" w:pos="1919"/>
        </w:tabs>
        <w:suppressAutoHyphens/>
        <w:spacing w:after="0" w:line="240" w:lineRule="auto"/>
        <w:ind w:left="1871" w:right="-57" w:hanging="397"/>
      </w:pPr>
      <w:r w:rsidRPr="00665A3D">
        <w:rPr>
          <w:rFonts w:ascii="Arial" w:eastAsia="Arial" w:hAnsi="Arial" w:cs="Arial"/>
          <w:spacing w:val="-1"/>
          <w:sz w:val="18"/>
          <w:szCs w:val="18"/>
        </w:rPr>
        <w:t>namenjeno</w:t>
      </w:r>
      <w:r w:rsidRPr="00665A3D">
        <w:rPr>
          <w:rFonts w:ascii="Arial" w:eastAsia="Arial" w:hAnsi="Arial" w:cs="Arial"/>
          <w:spacing w:val="-10"/>
          <w:sz w:val="18"/>
          <w:szCs w:val="18"/>
        </w:rPr>
        <w:t xml:space="preserve"> </w:t>
      </w:r>
      <w:r w:rsidRPr="00665A3D">
        <w:rPr>
          <w:rFonts w:ascii="Arial" w:eastAsia="Arial" w:hAnsi="Arial" w:cs="Arial"/>
          <w:spacing w:val="-1"/>
          <w:sz w:val="18"/>
          <w:szCs w:val="18"/>
        </w:rPr>
        <w:t>je</w:t>
      </w:r>
      <w:r w:rsidRPr="00665A3D">
        <w:rPr>
          <w:rFonts w:ascii="Arial" w:eastAsia="Arial" w:hAnsi="Arial" w:cs="Arial"/>
          <w:spacing w:val="-9"/>
          <w:sz w:val="18"/>
          <w:szCs w:val="18"/>
        </w:rPr>
        <w:t xml:space="preserve"> higienskemu in kirurškemu </w:t>
      </w:r>
      <w:r w:rsidRPr="00665A3D">
        <w:rPr>
          <w:rFonts w:ascii="Arial" w:eastAsia="Arial" w:hAnsi="Arial" w:cs="Arial"/>
          <w:spacing w:val="-1"/>
          <w:sz w:val="18"/>
          <w:szCs w:val="18"/>
        </w:rPr>
        <w:t>razkuževanju rok</w:t>
      </w:r>
    </w:p>
    <w:p w14:paraId="3945A48E" w14:textId="77777777" w:rsidR="00605617" w:rsidRPr="00665A3D" w:rsidRDefault="00605617" w:rsidP="005C5177">
      <w:pPr>
        <w:widowControl w:val="0"/>
        <w:numPr>
          <w:ilvl w:val="0"/>
          <w:numId w:val="55"/>
        </w:numPr>
        <w:tabs>
          <w:tab w:val="left" w:pos="359"/>
          <w:tab w:val="left" w:pos="1919"/>
        </w:tabs>
        <w:suppressAutoHyphens/>
        <w:spacing w:after="0" w:line="207" w:lineRule="exact"/>
        <w:ind w:left="1871" w:right="3912" w:hanging="397"/>
      </w:pPr>
      <w:r w:rsidRPr="00665A3D">
        <w:rPr>
          <w:rFonts w:ascii="Arial" w:eastAsia="Arial" w:hAnsi="Arial" w:cs="Arial"/>
          <w:spacing w:val="-1"/>
          <w:sz w:val="18"/>
          <w:szCs w:val="18"/>
        </w:rPr>
        <w:t>kontaktni</w:t>
      </w:r>
      <w:r w:rsidRPr="00665A3D">
        <w:rPr>
          <w:rFonts w:ascii="Arial" w:eastAsia="Arial" w:hAnsi="Arial" w:cs="Arial"/>
          <w:spacing w:val="-6"/>
          <w:sz w:val="18"/>
          <w:szCs w:val="18"/>
        </w:rPr>
        <w:t xml:space="preserve"> </w:t>
      </w:r>
      <w:r w:rsidRPr="00665A3D">
        <w:rPr>
          <w:rFonts w:ascii="Arial" w:eastAsia="Arial" w:hAnsi="Arial" w:cs="Arial"/>
          <w:spacing w:val="-1"/>
          <w:sz w:val="18"/>
          <w:szCs w:val="18"/>
        </w:rPr>
        <w:t>čas</w:t>
      </w:r>
      <w:r w:rsidRPr="00665A3D">
        <w:rPr>
          <w:rFonts w:ascii="Arial" w:eastAsia="Arial" w:hAnsi="Arial" w:cs="Arial"/>
          <w:spacing w:val="-7"/>
          <w:sz w:val="18"/>
          <w:szCs w:val="18"/>
        </w:rPr>
        <w:t xml:space="preserve"> </w:t>
      </w:r>
      <w:r w:rsidRPr="00665A3D">
        <w:rPr>
          <w:rFonts w:ascii="Arial" w:eastAsia="Arial" w:hAnsi="Arial" w:cs="Arial"/>
          <w:sz w:val="18"/>
          <w:szCs w:val="18"/>
        </w:rPr>
        <w:t>30</w:t>
      </w:r>
      <w:r w:rsidRPr="00665A3D">
        <w:rPr>
          <w:rFonts w:ascii="Arial" w:eastAsia="Arial" w:hAnsi="Arial" w:cs="Arial"/>
          <w:spacing w:val="-7"/>
          <w:sz w:val="18"/>
          <w:szCs w:val="18"/>
        </w:rPr>
        <w:t xml:space="preserve"> </w:t>
      </w:r>
      <w:r w:rsidRPr="00665A3D">
        <w:rPr>
          <w:rFonts w:ascii="Arial" w:eastAsia="Arial" w:hAnsi="Arial" w:cs="Arial"/>
          <w:spacing w:val="-1"/>
          <w:sz w:val="18"/>
          <w:szCs w:val="18"/>
        </w:rPr>
        <w:t>sekund</w:t>
      </w:r>
    </w:p>
    <w:p w14:paraId="3FC69E92" w14:textId="77777777" w:rsidR="00605617" w:rsidRPr="00665A3D" w:rsidRDefault="00605617" w:rsidP="005C5177">
      <w:pPr>
        <w:widowControl w:val="0"/>
        <w:numPr>
          <w:ilvl w:val="3"/>
          <w:numId w:val="81"/>
        </w:numPr>
        <w:suppressAutoHyphens/>
        <w:spacing w:after="0" w:line="206" w:lineRule="exact"/>
      </w:pPr>
      <w:r w:rsidRPr="00665A3D">
        <w:rPr>
          <w:rFonts w:ascii="Arial" w:eastAsia="Arial" w:hAnsi="Arial" w:cs="Arial"/>
          <w:spacing w:val="-1"/>
          <w:sz w:val="18"/>
          <w:szCs w:val="18"/>
          <w:u w:val="single" w:color="000000"/>
        </w:rPr>
        <w:t>Varnost</w:t>
      </w:r>
      <w:r w:rsidRPr="00665A3D">
        <w:rPr>
          <w:rFonts w:ascii="Arial" w:eastAsia="Arial" w:hAnsi="Arial" w:cs="Arial"/>
          <w:spacing w:val="-9"/>
          <w:sz w:val="18"/>
          <w:szCs w:val="18"/>
          <w:u w:val="single" w:color="000000"/>
        </w:rPr>
        <w:t xml:space="preserve"> </w:t>
      </w:r>
      <w:r w:rsidRPr="00665A3D">
        <w:rPr>
          <w:rFonts w:ascii="Arial" w:eastAsia="Arial" w:hAnsi="Arial" w:cs="Arial"/>
          <w:sz w:val="18"/>
          <w:szCs w:val="18"/>
          <w:u w:val="single" w:color="000000"/>
        </w:rPr>
        <w:t>in</w:t>
      </w:r>
      <w:r w:rsidRPr="00665A3D">
        <w:rPr>
          <w:rFonts w:ascii="Arial" w:eastAsia="Arial" w:hAnsi="Arial" w:cs="Arial"/>
          <w:spacing w:val="-10"/>
          <w:sz w:val="18"/>
          <w:szCs w:val="18"/>
          <w:u w:val="single" w:color="000000"/>
        </w:rPr>
        <w:t xml:space="preserve"> </w:t>
      </w:r>
      <w:r w:rsidRPr="00665A3D">
        <w:rPr>
          <w:rFonts w:ascii="Arial" w:eastAsia="Arial" w:hAnsi="Arial" w:cs="Arial"/>
          <w:spacing w:val="-1"/>
          <w:sz w:val="18"/>
          <w:szCs w:val="18"/>
          <w:u w:val="single" w:color="000000"/>
        </w:rPr>
        <w:t>testiranja:</w:t>
      </w:r>
    </w:p>
    <w:p w14:paraId="41BE2FB7" w14:textId="77777777" w:rsidR="00605617" w:rsidRPr="00665A3D" w:rsidRDefault="00605617" w:rsidP="005C5177">
      <w:pPr>
        <w:widowControl w:val="0"/>
        <w:numPr>
          <w:ilvl w:val="1"/>
          <w:numId w:val="59"/>
        </w:numPr>
        <w:tabs>
          <w:tab w:val="left" w:pos="1875"/>
        </w:tabs>
        <w:suppressAutoHyphens/>
        <w:spacing w:after="0" w:line="207" w:lineRule="exact"/>
        <w:ind w:left="1871" w:hanging="397"/>
      </w:pPr>
      <w:r w:rsidRPr="00665A3D">
        <w:rPr>
          <w:rFonts w:ascii="Arial" w:eastAsia="Arial" w:hAnsi="Arial" w:cs="Arial"/>
          <w:spacing w:val="-1"/>
          <w:sz w:val="18"/>
          <w:szCs w:val="18"/>
        </w:rPr>
        <w:t>učinkovitost</w:t>
      </w:r>
      <w:r w:rsidRPr="00665A3D">
        <w:rPr>
          <w:rFonts w:ascii="Arial" w:eastAsia="Arial" w:hAnsi="Arial" w:cs="Arial"/>
          <w:spacing w:val="-7"/>
          <w:sz w:val="18"/>
          <w:szCs w:val="18"/>
        </w:rPr>
        <w:t xml:space="preserve"> </w:t>
      </w:r>
      <w:r w:rsidRPr="00665A3D">
        <w:rPr>
          <w:rFonts w:ascii="Arial" w:eastAsia="Arial" w:hAnsi="Arial" w:cs="Arial"/>
          <w:spacing w:val="-1"/>
          <w:sz w:val="18"/>
          <w:szCs w:val="18"/>
        </w:rPr>
        <w:t>zagotovljena</w:t>
      </w:r>
      <w:r w:rsidRPr="00665A3D">
        <w:rPr>
          <w:rFonts w:ascii="Arial" w:eastAsia="Arial" w:hAnsi="Arial" w:cs="Arial"/>
          <w:spacing w:val="-5"/>
          <w:sz w:val="18"/>
          <w:szCs w:val="18"/>
        </w:rPr>
        <w:t xml:space="preserve"> </w:t>
      </w:r>
      <w:r w:rsidRPr="00665A3D">
        <w:rPr>
          <w:rFonts w:ascii="Arial" w:eastAsia="Arial" w:hAnsi="Arial" w:cs="Arial"/>
          <w:sz w:val="18"/>
          <w:szCs w:val="18"/>
        </w:rPr>
        <w:t>v</w:t>
      </w:r>
      <w:r w:rsidRPr="00665A3D">
        <w:rPr>
          <w:rFonts w:ascii="Arial" w:eastAsia="Arial" w:hAnsi="Arial" w:cs="Arial"/>
          <w:spacing w:val="-7"/>
          <w:sz w:val="18"/>
          <w:szCs w:val="18"/>
        </w:rPr>
        <w:t xml:space="preserve"> </w:t>
      </w:r>
      <w:r w:rsidRPr="00665A3D">
        <w:rPr>
          <w:rFonts w:ascii="Arial" w:eastAsia="Arial" w:hAnsi="Arial" w:cs="Arial"/>
          <w:spacing w:val="-1"/>
          <w:sz w:val="18"/>
          <w:szCs w:val="18"/>
        </w:rPr>
        <w:t>skladu</w:t>
      </w:r>
      <w:r w:rsidRPr="00665A3D">
        <w:rPr>
          <w:rFonts w:ascii="Arial" w:eastAsia="Arial" w:hAnsi="Arial" w:cs="Arial"/>
          <w:spacing w:val="-8"/>
          <w:sz w:val="18"/>
          <w:szCs w:val="18"/>
        </w:rPr>
        <w:t xml:space="preserve"> </w:t>
      </w:r>
      <w:r w:rsidRPr="00665A3D">
        <w:rPr>
          <w:rFonts w:ascii="Arial" w:eastAsia="Arial" w:hAnsi="Arial" w:cs="Arial"/>
          <w:sz w:val="18"/>
          <w:szCs w:val="18"/>
        </w:rPr>
        <w:t>s</w:t>
      </w:r>
      <w:r w:rsidRPr="00665A3D">
        <w:rPr>
          <w:rFonts w:ascii="Arial" w:eastAsia="Arial" w:hAnsi="Arial" w:cs="Arial"/>
          <w:spacing w:val="-5"/>
          <w:sz w:val="18"/>
          <w:szCs w:val="18"/>
        </w:rPr>
        <w:t xml:space="preserve"> </w:t>
      </w:r>
      <w:r w:rsidRPr="00665A3D">
        <w:rPr>
          <w:rFonts w:ascii="Arial" w:eastAsia="Arial" w:hAnsi="Arial" w:cs="Arial"/>
          <w:spacing w:val="-1"/>
          <w:sz w:val="18"/>
          <w:szCs w:val="18"/>
        </w:rPr>
        <w:t>standardi</w:t>
      </w:r>
      <w:r w:rsidRPr="00665A3D">
        <w:rPr>
          <w:rFonts w:ascii="Arial" w:eastAsia="Arial" w:hAnsi="Arial" w:cs="Arial"/>
          <w:spacing w:val="-5"/>
          <w:sz w:val="18"/>
          <w:szCs w:val="18"/>
        </w:rPr>
        <w:t xml:space="preserve"> </w:t>
      </w:r>
      <w:r w:rsidRPr="00665A3D">
        <w:rPr>
          <w:rFonts w:ascii="Arial" w:eastAsia="Arial" w:hAnsi="Arial" w:cs="Arial"/>
          <w:spacing w:val="-1"/>
          <w:sz w:val="18"/>
          <w:szCs w:val="18"/>
        </w:rPr>
        <w:t>EN 1500, EN 12791, EN 13727, EN 13624, EN 14476, EN 14348</w:t>
      </w:r>
    </w:p>
    <w:p w14:paraId="38394FCE" w14:textId="77777777" w:rsidR="00605617" w:rsidRPr="00665A3D" w:rsidRDefault="00605617" w:rsidP="005C5177">
      <w:pPr>
        <w:widowControl w:val="0"/>
        <w:numPr>
          <w:ilvl w:val="1"/>
          <w:numId w:val="59"/>
        </w:numPr>
        <w:tabs>
          <w:tab w:val="left" w:pos="1875"/>
        </w:tabs>
        <w:suppressAutoHyphens/>
        <w:spacing w:after="0" w:line="207" w:lineRule="exact"/>
        <w:ind w:left="1871" w:hanging="397"/>
      </w:pPr>
      <w:r w:rsidRPr="00665A3D">
        <w:rPr>
          <w:rFonts w:ascii="Arial" w:eastAsia="Arial" w:hAnsi="Arial" w:cs="Arial"/>
          <w:spacing w:val="-1"/>
          <w:sz w:val="18"/>
          <w:szCs w:val="18"/>
        </w:rPr>
        <w:t>popoln virucid</w:t>
      </w:r>
    </w:p>
    <w:p w14:paraId="09B760E4" w14:textId="77777777" w:rsidR="00605617" w:rsidRPr="00665A3D" w:rsidRDefault="00605617" w:rsidP="005C5177">
      <w:pPr>
        <w:widowControl w:val="0"/>
        <w:numPr>
          <w:ilvl w:val="1"/>
          <w:numId w:val="59"/>
        </w:numPr>
        <w:tabs>
          <w:tab w:val="left" w:pos="1875"/>
        </w:tabs>
        <w:suppressAutoHyphens/>
        <w:spacing w:after="0" w:line="207" w:lineRule="exact"/>
        <w:ind w:left="1871" w:hanging="397"/>
      </w:pPr>
      <w:r w:rsidRPr="00665A3D">
        <w:rPr>
          <w:rFonts w:ascii="Arial" w:eastAsia="Arial" w:hAnsi="Arial" w:cs="Arial"/>
          <w:spacing w:val="-1"/>
          <w:sz w:val="18"/>
          <w:szCs w:val="18"/>
        </w:rPr>
        <w:t>testiranja</w:t>
      </w:r>
      <w:r w:rsidRPr="00665A3D">
        <w:rPr>
          <w:rFonts w:ascii="Arial" w:eastAsia="Arial" w:hAnsi="Arial" w:cs="Arial"/>
          <w:spacing w:val="-8"/>
          <w:sz w:val="18"/>
          <w:szCs w:val="18"/>
        </w:rPr>
        <w:t xml:space="preserve"> </w:t>
      </w:r>
      <w:r w:rsidRPr="00665A3D">
        <w:rPr>
          <w:rFonts w:ascii="Arial" w:eastAsia="Arial" w:hAnsi="Arial" w:cs="Arial"/>
          <w:spacing w:val="-1"/>
          <w:sz w:val="18"/>
          <w:szCs w:val="18"/>
        </w:rPr>
        <w:t>učinkovitosti</w:t>
      </w:r>
      <w:r w:rsidRPr="00665A3D">
        <w:rPr>
          <w:rFonts w:ascii="Arial" w:eastAsia="Arial" w:hAnsi="Arial" w:cs="Arial"/>
          <w:spacing w:val="-9"/>
          <w:sz w:val="18"/>
          <w:szCs w:val="18"/>
        </w:rPr>
        <w:t xml:space="preserve"> </w:t>
      </w:r>
      <w:r w:rsidRPr="00665A3D">
        <w:rPr>
          <w:rFonts w:ascii="Arial" w:eastAsia="Arial" w:hAnsi="Arial" w:cs="Arial"/>
          <w:spacing w:val="-1"/>
          <w:sz w:val="18"/>
          <w:szCs w:val="18"/>
        </w:rPr>
        <w:t>izvedena</w:t>
      </w:r>
      <w:r w:rsidRPr="00665A3D">
        <w:rPr>
          <w:rFonts w:ascii="Arial" w:eastAsia="Arial" w:hAnsi="Arial" w:cs="Arial"/>
          <w:spacing w:val="-7"/>
          <w:sz w:val="18"/>
          <w:szCs w:val="18"/>
        </w:rPr>
        <w:t xml:space="preserve"> </w:t>
      </w:r>
      <w:r w:rsidRPr="00665A3D">
        <w:rPr>
          <w:rFonts w:ascii="Arial" w:eastAsia="Arial" w:hAnsi="Arial" w:cs="Arial"/>
          <w:sz w:val="18"/>
          <w:szCs w:val="18"/>
        </w:rPr>
        <w:t>v</w:t>
      </w:r>
      <w:r w:rsidRPr="00665A3D">
        <w:rPr>
          <w:rFonts w:ascii="Arial" w:eastAsia="Arial" w:hAnsi="Arial" w:cs="Arial"/>
          <w:spacing w:val="-9"/>
          <w:sz w:val="18"/>
          <w:szCs w:val="18"/>
        </w:rPr>
        <w:t xml:space="preserve"> </w:t>
      </w:r>
      <w:r w:rsidRPr="00665A3D">
        <w:rPr>
          <w:rFonts w:ascii="Arial" w:eastAsia="Arial" w:hAnsi="Arial" w:cs="Arial"/>
          <w:spacing w:val="-1"/>
          <w:sz w:val="18"/>
          <w:szCs w:val="18"/>
        </w:rPr>
        <w:t>akreditiranem</w:t>
      </w:r>
      <w:r w:rsidRPr="00665A3D">
        <w:rPr>
          <w:rFonts w:ascii="Arial" w:eastAsia="Arial" w:hAnsi="Arial" w:cs="Arial"/>
          <w:spacing w:val="-7"/>
          <w:sz w:val="18"/>
          <w:szCs w:val="18"/>
        </w:rPr>
        <w:t xml:space="preserve"> </w:t>
      </w:r>
      <w:r w:rsidRPr="00665A3D">
        <w:rPr>
          <w:rFonts w:ascii="Arial" w:eastAsia="Arial" w:hAnsi="Arial" w:cs="Arial"/>
          <w:spacing w:val="-1"/>
          <w:sz w:val="18"/>
          <w:szCs w:val="18"/>
        </w:rPr>
        <w:t>laboratoriju</w:t>
      </w:r>
      <w:r w:rsidRPr="00665A3D">
        <w:rPr>
          <w:rFonts w:ascii="Arial" w:eastAsia="Arial" w:hAnsi="Arial" w:cs="Arial"/>
          <w:spacing w:val="-10"/>
          <w:sz w:val="18"/>
          <w:szCs w:val="18"/>
        </w:rPr>
        <w:t xml:space="preserve"> </w:t>
      </w:r>
      <w:r w:rsidRPr="00665A3D">
        <w:rPr>
          <w:rFonts w:ascii="Arial" w:eastAsia="Arial" w:hAnsi="Arial" w:cs="Arial"/>
          <w:sz w:val="18"/>
          <w:szCs w:val="18"/>
        </w:rPr>
        <w:t>EU</w:t>
      </w:r>
    </w:p>
    <w:p w14:paraId="5B0CB024" w14:textId="77777777" w:rsidR="00605617" w:rsidRPr="00665A3D" w:rsidRDefault="00605617" w:rsidP="005C5177">
      <w:pPr>
        <w:widowControl w:val="0"/>
        <w:numPr>
          <w:ilvl w:val="1"/>
          <w:numId w:val="59"/>
        </w:numPr>
        <w:tabs>
          <w:tab w:val="left" w:pos="1875"/>
        </w:tabs>
        <w:suppressAutoHyphens/>
        <w:spacing w:after="0" w:line="206" w:lineRule="exact"/>
        <w:ind w:left="1871" w:hanging="397"/>
      </w:pPr>
      <w:r w:rsidRPr="00665A3D">
        <w:rPr>
          <w:rFonts w:ascii="Arial" w:eastAsia="Arial" w:hAnsi="Arial" w:cs="Arial"/>
          <w:spacing w:val="-1"/>
          <w:sz w:val="18"/>
          <w:szCs w:val="18"/>
        </w:rPr>
        <w:t>izdelana</w:t>
      </w:r>
      <w:r w:rsidRPr="00665A3D">
        <w:rPr>
          <w:rFonts w:ascii="Arial" w:eastAsia="Arial" w:hAnsi="Arial" w:cs="Arial"/>
          <w:spacing w:val="-11"/>
          <w:sz w:val="18"/>
          <w:szCs w:val="18"/>
        </w:rPr>
        <w:t xml:space="preserve"> </w:t>
      </w:r>
      <w:r w:rsidRPr="00665A3D">
        <w:rPr>
          <w:rFonts w:ascii="Arial" w:eastAsia="Arial" w:hAnsi="Arial" w:cs="Arial"/>
          <w:spacing w:val="-1"/>
          <w:sz w:val="18"/>
          <w:szCs w:val="18"/>
        </w:rPr>
        <w:t>toksikološka</w:t>
      </w:r>
      <w:r w:rsidRPr="00665A3D">
        <w:rPr>
          <w:rFonts w:ascii="Arial" w:eastAsia="Arial" w:hAnsi="Arial" w:cs="Arial"/>
          <w:spacing w:val="-12"/>
          <w:sz w:val="18"/>
          <w:szCs w:val="18"/>
        </w:rPr>
        <w:t xml:space="preserve"> </w:t>
      </w:r>
      <w:r w:rsidRPr="00665A3D">
        <w:rPr>
          <w:rFonts w:ascii="Arial" w:eastAsia="Arial" w:hAnsi="Arial" w:cs="Arial"/>
          <w:spacing w:val="-1"/>
          <w:sz w:val="18"/>
          <w:szCs w:val="18"/>
        </w:rPr>
        <w:t>ocena</w:t>
      </w:r>
    </w:p>
    <w:p w14:paraId="10CE4074" w14:textId="77777777" w:rsidR="00605617" w:rsidRPr="00665A3D" w:rsidRDefault="00605617" w:rsidP="005C5177">
      <w:pPr>
        <w:widowControl w:val="0"/>
        <w:numPr>
          <w:ilvl w:val="1"/>
          <w:numId w:val="59"/>
        </w:numPr>
        <w:tabs>
          <w:tab w:val="left" w:pos="1815"/>
        </w:tabs>
        <w:suppressAutoHyphens/>
        <w:spacing w:after="0" w:line="206" w:lineRule="exact"/>
        <w:ind w:left="1871" w:hanging="397"/>
      </w:pPr>
      <w:r w:rsidRPr="00665A3D">
        <w:rPr>
          <w:rFonts w:ascii="Arial" w:eastAsia="Arial" w:hAnsi="Arial" w:cs="Arial"/>
          <w:spacing w:val="-1"/>
          <w:sz w:val="18"/>
          <w:szCs w:val="18"/>
        </w:rPr>
        <w:t>dokazila</w:t>
      </w:r>
      <w:r w:rsidRPr="00665A3D">
        <w:rPr>
          <w:rFonts w:ascii="Arial" w:eastAsia="Arial" w:hAnsi="Arial" w:cs="Arial"/>
          <w:spacing w:val="-5"/>
          <w:sz w:val="18"/>
          <w:szCs w:val="18"/>
        </w:rPr>
        <w:t xml:space="preserve"> </w:t>
      </w:r>
      <w:r w:rsidRPr="00665A3D">
        <w:rPr>
          <w:rFonts w:ascii="Arial" w:eastAsia="Arial" w:hAnsi="Arial" w:cs="Arial"/>
          <w:sz w:val="18"/>
          <w:szCs w:val="18"/>
        </w:rPr>
        <w:t>o</w:t>
      </w:r>
      <w:r w:rsidRPr="00665A3D">
        <w:rPr>
          <w:rFonts w:ascii="Arial" w:eastAsia="Arial" w:hAnsi="Arial" w:cs="Arial"/>
          <w:spacing w:val="-7"/>
          <w:sz w:val="18"/>
          <w:szCs w:val="18"/>
        </w:rPr>
        <w:t xml:space="preserve"> </w:t>
      </w:r>
      <w:r w:rsidRPr="00665A3D">
        <w:rPr>
          <w:rFonts w:ascii="Arial" w:eastAsia="Arial" w:hAnsi="Arial" w:cs="Arial"/>
          <w:spacing w:val="-1"/>
          <w:sz w:val="18"/>
          <w:szCs w:val="18"/>
        </w:rPr>
        <w:t>toleranci</w:t>
      </w:r>
      <w:r w:rsidRPr="00665A3D">
        <w:rPr>
          <w:rFonts w:ascii="Arial" w:eastAsia="Arial" w:hAnsi="Arial" w:cs="Arial"/>
          <w:spacing w:val="-8"/>
          <w:sz w:val="18"/>
          <w:szCs w:val="18"/>
        </w:rPr>
        <w:t xml:space="preserve"> </w:t>
      </w:r>
      <w:r w:rsidRPr="00665A3D">
        <w:rPr>
          <w:rFonts w:ascii="Arial" w:eastAsia="Arial" w:hAnsi="Arial" w:cs="Arial"/>
          <w:spacing w:val="-1"/>
          <w:sz w:val="18"/>
          <w:szCs w:val="18"/>
        </w:rPr>
        <w:t>kože</w:t>
      </w:r>
      <w:r w:rsidRPr="00665A3D">
        <w:rPr>
          <w:rFonts w:ascii="Arial" w:eastAsia="Arial" w:hAnsi="Arial" w:cs="Arial"/>
          <w:spacing w:val="-4"/>
          <w:sz w:val="18"/>
          <w:szCs w:val="18"/>
        </w:rPr>
        <w:t xml:space="preserve"> </w:t>
      </w:r>
      <w:r w:rsidRPr="00665A3D">
        <w:rPr>
          <w:rFonts w:ascii="Arial" w:eastAsia="Arial" w:hAnsi="Arial" w:cs="Arial"/>
          <w:sz w:val="18"/>
          <w:szCs w:val="18"/>
        </w:rPr>
        <w:t>na</w:t>
      </w:r>
      <w:r w:rsidRPr="00665A3D">
        <w:rPr>
          <w:rFonts w:ascii="Arial" w:eastAsia="Arial" w:hAnsi="Arial" w:cs="Arial"/>
          <w:spacing w:val="-7"/>
          <w:sz w:val="18"/>
          <w:szCs w:val="18"/>
        </w:rPr>
        <w:t xml:space="preserve"> </w:t>
      </w:r>
      <w:r w:rsidRPr="00665A3D">
        <w:rPr>
          <w:rFonts w:ascii="Arial" w:eastAsia="Arial" w:hAnsi="Arial" w:cs="Arial"/>
          <w:spacing w:val="-1"/>
          <w:sz w:val="18"/>
          <w:szCs w:val="18"/>
        </w:rPr>
        <w:t>proizvod</w:t>
      </w:r>
    </w:p>
    <w:p w14:paraId="538B60C8" w14:textId="77777777" w:rsidR="00605617" w:rsidRPr="00665A3D" w:rsidRDefault="00605617" w:rsidP="005C5177">
      <w:pPr>
        <w:widowControl w:val="0"/>
        <w:numPr>
          <w:ilvl w:val="1"/>
          <w:numId w:val="59"/>
        </w:numPr>
        <w:tabs>
          <w:tab w:val="left" w:pos="1815"/>
        </w:tabs>
        <w:suppressAutoHyphens/>
        <w:spacing w:after="0" w:line="207" w:lineRule="exact"/>
        <w:ind w:left="1871" w:hanging="397"/>
      </w:pPr>
      <w:r w:rsidRPr="00665A3D">
        <w:rPr>
          <w:rFonts w:ascii="Arial" w:eastAsia="Arial" w:hAnsi="Arial" w:cs="Arial"/>
          <w:spacing w:val="-1"/>
          <w:sz w:val="18"/>
          <w:szCs w:val="18"/>
        </w:rPr>
        <w:t>navodila</w:t>
      </w:r>
      <w:r w:rsidRPr="00665A3D">
        <w:rPr>
          <w:rFonts w:ascii="Arial" w:eastAsia="Arial" w:hAnsi="Arial" w:cs="Arial"/>
          <w:spacing w:val="-6"/>
          <w:sz w:val="18"/>
          <w:szCs w:val="18"/>
        </w:rPr>
        <w:t xml:space="preserve"> </w:t>
      </w:r>
      <w:r w:rsidRPr="00665A3D">
        <w:rPr>
          <w:rFonts w:ascii="Arial" w:eastAsia="Arial" w:hAnsi="Arial" w:cs="Arial"/>
          <w:sz w:val="18"/>
          <w:szCs w:val="18"/>
        </w:rPr>
        <w:t>na</w:t>
      </w:r>
      <w:r w:rsidRPr="00665A3D">
        <w:rPr>
          <w:rFonts w:ascii="Arial" w:eastAsia="Arial" w:hAnsi="Arial" w:cs="Arial"/>
          <w:spacing w:val="-8"/>
          <w:sz w:val="18"/>
          <w:szCs w:val="18"/>
        </w:rPr>
        <w:t xml:space="preserve"> </w:t>
      </w:r>
      <w:r w:rsidRPr="00665A3D">
        <w:rPr>
          <w:rFonts w:ascii="Arial" w:eastAsia="Arial" w:hAnsi="Arial" w:cs="Arial"/>
          <w:spacing w:val="-1"/>
          <w:sz w:val="18"/>
          <w:szCs w:val="18"/>
        </w:rPr>
        <w:t>embalaži</w:t>
      </w:r>
      <w:r w:rsidRPr="00665A3D">
        <w:rPr>
          <w:rFonts w:ascii="Arial" w:eastAsia="Arial" w:hAnsi="Arial" w:cs="Arial"/>
          <w:spacing w:val="-5"/>
          <w:sz w:val="18"/>
          <w:szCs w:val="18"/>
        </w:rPr>
        <w:t xml:space="preserve"> </w:t>
      </w:r>
      <w:r w:rsidRPr="00665A3D">
        <w:rPr>
          <w:rFonts w:ascii="Arial" w:eastAsia="Arial" w:hAnsi="Arial" w:cs="Arial"/>
          <w:sz w:val="18"/>
          <w:szCs w:val="18"/>
        </w:rPr>
        <w:t>v</w:t>
      </w:r>
      <w:r w:rsidRPr="00665A3D">
        <w:rPr>
          <w:rFonts w:ascii="Arial" w:eastAsia="Arial" w:hAnsi="Arial" w:cs="Arial"/>
          <w:spacing w:val="-10"/>
          <w:sz w:val="18"/>
          <w:szCs w:val="18"/>
        </w:rPr>
        <w:t xml:space="preserve"> </w:t>
      </w:r>
      <w:r w:rsidRPr="00665A3D">
        <w:rPr>
          <w:rFonts w:ascii="Arial" w:eastAsia="Arial" w:hAnsi="Arial" w:cs="Arial"/>
          <w:spacing w:val="-1"/>
          <w:sz w:val="18"/>
          <w:szCs w:val="18"/>
        </w:rPr>
        <w:t>slovenskem</w:t>
      </w:r>
      <w:r w:rsidRPr="00665A3D">
        <w:rPr>
          <w:rFonts w:ascii="Arial" w:eastAsia="Arial" w:hAnsi="Arial" w:cs="Arial"/>
          <w:spacing w:val="-5"/>
          <w:sz w:val="18"/>
          <w:szCs w:val="18"/>
        </w:rPr>
        <w:t xml:space="preserve"> </w:t>
      </w:r>
      <w:r w:rsidRPr="00665A3D">
        <w:rPr>
          <w:rFonts w:ascii="Arial" w:eastAsia="Arial" w:hAnsi="Arial" w:cs="Arial"/>
          <w:spacing w:val="-1"/>
          <w:sz w:val="18"/>
          <w:szCs w:val="18"/>
        </w:rPr>
        <w:t>jeziku</w:t>
      </w:r>
    </w:p>
    <w:p w14:paraId="250CACCD" w14:textId="77777777" w:rsidR="00605617" w:rsidRPr="00665A3D" w:rsidRDefault="00605617" w:rsidP="005C5177">
      <w:pPr>
        <w:widowControl w:val="0"/>
        <w:numPr>
          <w:ilvl w:val="1"/>
          <w:numId w:val="59"/>
        </w:numPr>
        <w:tabs>
          <w:tab w:val="left" w:pos="1815"/>
        </w:tabs>
        <w:suppressAutoHyphens/>
        <w:spacing w:after="0" w:line="207" w:lineRule="exact"/>
        <w:ind w:left="1871" w:hanging="397"/>
      </w:pPr>
      <w:r w:rsidRPr="00665A3D">
        <w:rPr>
          <w:rFonts w:ascii="Arial" w:eastAsia="Arial" w:hAnsi="Arial" w:cs="Arial"/>
          <w:spacing w:val="-1"/>
          <w:sz w:val="18"/>
          <w:szCs w:val="18"/>
        </w:rPr>
        <w:t>varnostni</w:t>
      </w:r>
      <w:r w:rsidRPr="00665A3D">
        <w:rPr>
          <w:rFonts w:ascii="Arial" w:eastAsia="Arial" w:hAnsi="Arial" w:cs="Arial"/>
          <w:spacing w:val="-6"/>
          <w:sz w:val="18"/>
          <w:szCs w:val="18"/>
        </w:rPr>
        <w:t xml:space="preserve"> </w:t>
      </w:r>
      <w:r w:rsidRPr="00665A3D">
        <w:rPr>
          <w:rFonts w:ascii="Arial" w:eastAsia="Arial" w:hAnsi="Arial" w:cs="Arial"/>
          <w:spacing w:val="-1"/>
          <w:sz w:val="18"/>
          <w:szCs w:val="18"/>
        </w:rPr>
        <w:t>list</w:t>
      </w:r>
      <w:r w:rsidRPr="00665A3D">
        <w:rPr>
          <w:rFonts w:ascii="Arial" w:eastAsia="Arial" w:hAnsi="Arial" w:cs="Arial"/>
          <w:spacing w:val="-6"/>
          <w:sz w:val="18"/>
          <w:szCs w:val="18"/>
        </w:rPr>
        <w:t xml:space="preserve"> </w:t>
      </w:r>
      <w:r w:rsidRPr="00665A3D">
        <w:rPr>
          <w:rFonts w:ascii="Arial" w:eastAsia="Arial" w:hAnsi="Arial" w:cs="Arial"/>
          <w:sz w:val="18"/>
          <w:szCs w:val="18"/>
        </w:rPr>
        <w:t>v</w:t>
      </w:r>
      <w:r w:rsidRPr="00665A3D">
        <w:rPr>
          <w:rFonts w:ascii="Arial" w:eastAsia="Arial" w:hAnsi="Arial" w:cs="Arial"/>
          <w:spacing w:val="-7"/>
          <w:sz w:val="18"/>
          <w:szCs w:val="18"/>
        </w:rPr>
        <w:t xml:space="preserve"> </w:t>
      </w:r>
      <w:r w:rsidRPr="00665A3D">
        <w:rPr>
          <w:rFonts w:ascii="Arial" w:eastAsia="Arial" w:hAnsi="Arial" w:cs="Arial"/>
          <w:spacing w:val="-1"/>
          <w:sz w:val="18"/>
          <w:szCs w:val="18"/>
        </w:rPr>
        <w:t>slovenskem</w:t>
      </w:r>
      <w:r w:rsidRPr="00665A3D">
        <w:rPr>
          <w:rFonts w:ascii="Arial" w:eastAsia="Arial" w:hAnsi="Arial" w:cs="Arial"/>
          <w:spacing w:val="-5"/>
          <w:sz w:val="18"/>
          <w:szCs w:val="18"/>
        </w:rPr>
        <w:t xml:space="preserve"> </w:t>
      </w:r>
      <w:r w:rsidRPr="00665A3D">
        <w:rPr>
          <w:rFonts w:ascii="Arial" w:eastAsia="Arial" w:hAnsi="Arial" w:cs="Arial"/>
          <w:spacing w:val="-1"/>
          <w:sz w:val="18"/>
          <w:szCs w:val="18"/>
        </w:rPr>
        <w:t>jeziku</w:t>
      </w:r>
    </w:p>
    <w:p w14:paraId="724E0DA2" w14:textId="77777777" w:rsidR="00605617" w:rsidRPr="00665A3D" w:rsidRDefault="00605617" w:rsidP="005C5177">
      <w:pPr>
        <w:widowControl w:val="0"/>
        <w:numPr>
          <w:ilvl w:val="3"/>
          <w:numId w:val="82"/>
        </w:numPr>
        <w:tabs>
          <w:tab w:val="left" w:pos="851"/>
        </w:tabs>
        <w:suppressAutoHyphens/>
        <w:spacing w:after="0" w:line="206" w:lineRule="exact"/>
      </w:pPr>
      <w:r w:rsidRPr="00665A3D">
        <w:rPr>
          <w:rFonts w:ascii="Arial" w:eastAsia="Arial" w:hAnsi="Arial" w:cs="Arial"/>
          <w:sz w:val="18"/>
          <w:szCs w:val="18"/>
          <w:u w:val="single" w:color="000000"/>
        </w:rPr>
        <w:t>Oprema:</w:t>
      </w:r>
    </w:p>
    <w:p w14:paraId="0A28A91E" w14:textId="77777777" w:rsidR="00FB7BAC" w:rsidRPr="00FB7BAC" w:rsidRDefault="00FB7BAC" w:rsidP="00FB7BAC">
      <w:pPr>
        <w:suppressAutoHyphens/>
        <w:ind w:left="708" w:firstLine="708"/>
        <w:rPr>
          <w:i/>
          <w:iCs/>
        </w:rPr>
      </w:pPr>
      <w:r w:rsidRPr="00FB7BAC">
        <w:rPr>
          <w:rFonts w:ascii="Arial" w:eastAsia="Arial" w:hAnsi="Arial" w:cs="Arial"/>
          <w:spacing w:val="-5"/>
          <w:sz w:val="18"/>
          <w:szCs w:val="18"/>
        </w:rPr>
        <w:t>Dve različici:</w:t>
      </w:r>
    </w:p>
    <w:p w14:paraId="54EC9F64" w14:textId="77777777" w:rsidR="00FB7BAC" w:rsidRDefault="00FB7BAC" w:rsidP="00FB7BAC">
      <w:pPr>
        <w:suppressAutoHyphens/>
        <w:ind w:left="1474"/>
        <w:rPr>
          <w:rFonts w:ascii="Arial" w:hAnsi="Arial"/>
          <w:sz w:val="18"/>
          <w:szCs w:val="18"/>
        </w:rPr>
      </w:pPr>
      <w:r w:rsidRPr="00FB7BAC">
        <w:rPr>
          <w:rFonts w:ascii="Arial" w:eastAsia="Arial" w:hAnsi="Arial" w:cs="Arial"/>
          <w:spacing w:val="-5"/>
          <w:sz w:val="18"/>
          <w:szCs w:val="18"/>
        </w:rPr>
        <w:t xml:space="preserve"> a) 500 mL plastenka, ki je kompatibilna z obstoječimi stenskimi dozatorji in ima in</w:t>
      </w:r>
      <w:r>
        <w:rPr>
          <w:rFonts w:ascii="Arial" w:eastAsia="Arial" w:hAnsi="Arial" w:cs="Arial"/>
          <w:spacing w:val="-5"/>
          <w:sz w:val="18"/>
          <w:szCs w:val="18"/>
        </w:rPr>
        <w:t xml:space="preserve"> </w:t>
      </w:r>
      <w:r w:rsidRPr="00665A3D">
        <w:rPr>
          <w:rFonts w:ascii="Arial" w:hAnsi="Arial"/>
          <w:sz w:val="18"/>
          <w:szCs w:val="18"/>
        </w:rPr>
        <w:t>integrirano ali priloženo dozirno pumpico/ročico, dolžina ročice 5 cm</w:t>
      </w:r>
      <w:r>
        <w:rPr>
          <w:rFonts w:ascii="Arial" w:hAnsi="Arial"/>
          <w:sz w:val="18"/>
          <w:szCs w:val="18"/>
        </w:rPr>
        <w:t xml:space="preserve"> </w:t>
      </w:r>
    </w:p>
    <w:p w14:paraId="14ABA1B6" w14:textId="77777777" w:rsidR="00FB7BAC" w:rsidRPr="00665A3D" w:rsidRDefault="00FB7BAC" w:rsidP="00FB7BAC">
      <w:pPr>
        <w:suppressAutoHyphens/>
        <w:ind w:left="1474"/>
      </w:pPr>
      <w:r>
        <w:rPr>
          <w:rFonts w:ascii="Arial" w:hAnsi="Arial"/>
          <w:sz w:val="18"/>
          <w:szCs w:val="18"/>
        </w:rPr>
        <w:t>b) 500 ml plastenka, ki je kompatibilna z obstoječimi stenskimi dozatorji, z izlivnikom</w:t>
      </w:r>
    </w:p>
    <w:p w14:paraId="7B261135" w14:textId="77777777" w:rsidR="00605617" w:rsidRPr="00665A3D" w:rsidRDefault="00605617" w:rsidP="00605617">
      <w:pPr>
        <w:widowControl w:val="0"/>
        <w:tabs>
          <w:tab w:val="left" w:pos="851"/>
        </w:tabs>
        <w:spacing w:after="0" w:line="206" w:lineRule="exact"/>
        <w:rPr>
          <w:rFonts w:ascii="Arial" w:eastAsia="Arial" w:hAnsi="Arial" w:cs="Arial"/>
          <w:i/>
          <w:iCs/>
          <w:spacing w:val="-1"/>
          <w:sz w:val="18"/>
          <w:szCs w:val="18"/>
        </w:rPr>
      </w:pPr>
    </w:p>
    <w:p w14:paraId="7E6F0594" w14:textId="77777777" w:rsidR="00605617" w:rsidRPr="00665A3D" w:rsidRDefault="00605617" w:rsidP="00605617">
      <w:pPr>
        <w:widowControl w:val="0"/>
        <w:tabs>
          <w:tab w:val="left" w:pos="851"/>
        </w:tabs>
        <w:spacing w:after="0" w:line="206" w:lineRule="exact"/>
        <w:rPr>
          <w:rFonts w:ascii="Arial" w:eastAsia="Arial" w:hAnsi="Arial" w:cs="Arial"/>
          <w:spacing w:val="-1"/>
          <w:sz w:val="18"/>
          <w:szCs w:val="18"/>
        </w:rPr>
      </w:pPr>
    </w:p>
    <w:p w14:paraId="0435EB31" w14:textId="77777777" w:rsidR="00605617" w:rsidRPr="001A1CFB" w:rsidRDefault="00605617" w:rsidP="00605617">
      <w:pPr>
        <w:widowControl w:val="0"/>
        <w:tabs>
          <w:tab w:val="left" w:pos="851"/>
        </w:tabs>
        <w:spacing w:after="0" w:line="206" w:lineRule="exact"/>
        <w:ind w:left="142"/>
      </w:pPr>
      <w:r w:rsidRPr="001A1CFB">
        <w:rPr>
          <w:rFonts w:ascii="Arial" w:eastAsia="Arial" w:hAnsi="Arial" w:cs="Arial"/>
          <w:b/>
          <w:spacing w:val="-1"/>
          <w:sz w:val="18"/>
          <w:szCs w:val="18"/>
        </w:rPr>
        <w:t>IV.</w:t>
      </w:r>
      <w:r>
        <w:rPr>
          <w:rFonts w:ascii="Arial" w:eastAsia="Arial" w:hAnsi="Arial" w:cs="Arial"/>
          <w:b/>
          <w:spacing w:val="-1"/>
          <w:sz w:val="18"/>
          <w:szCs w:val="18"/>
        </w:rPr>
        <w:t>4</w:t>
      </w:r>
      <w:r w:rsidRPr="001A1CFB">
        <w:rPr>
          <w:rFonts w:ascii="Arial" w:eastAsia="Arial" w:hAnsi="Arial" w:cs="Arial"/>
          <w:b/>
          <w:spacing w:val="-1"/>
          <w:sz w:val="18"/>
          <w:szCs w:val="18"/>
        </w:rPr>
        <w:t xml:space="preserve">  ROBČKI ZA HIGIENO ROK NEPOKRETNIH PACIENTOV</w:t>
      </w:r>
    </w:p>
    <w:p w14:paraId="238C63FC" w14:textId="77777777" w:rsidR="00605617" w:rsidRPr="001A1CFB" w:rsidRDefault="00605617" w:rsidP="00605617">
      <w:pPr>
        <w:widowControl w:val="0"/>
        <w:tabs>
          <w:tab w:val="left" w:pos="851"/>
        </w:tabs>
        <w:spacing w:after="0" w:line="206" w:lineRule="exact"/>
        <w:rPr>
          <w:rFonts w:ascii="Arial" w:eastAsia="Arial" w:hAnsi="Arial" w:cs="Arial"/>
          <w:spacing w:val="-1"/>
          <w:sz w:val="18"/>
          <w:szCs w:val="18"/>
        </w:rPr>
      </w:pPr>
    </w:p>
    <w:p w14:paraId="5BE48254" w14:textId="77777777" w:rsidR="00605617" w:rsidRPr="001A1CFB" w:rsidRDefault="00605617" w:rsidP="005C5177">
      <w:pPr>
        <w:widowControl w:val="0"/>
        <w:numPr>
          <w:ilvl w:val="3"/>
          <w:numId w:val="77"/>
        </w:numPr>
        <w:tabs>
          <w:tab w:val="left" w:pos="851"/>
        </w:tabs>
        <w:suppressAutoHyphens/>
        <w:spacing w:after="0" w:line="207" w:lineRule="exact"/>
      </w:pPr>
      <w:r w:rsidRPr="001A1CFB">
        <w:rPr>
          <w:rFonts w:ascii="Arial" w:eastAsia="Arial" w:hAnsi="Arial" w:cs="Arial"/>
          <w:spacing w:val="-1"/>
          <w:sz w:val="18"/>
          <w:szCs w:val="18"/>
          <w:u w:val="single" w:color="000000"/>
        </w:rPr>
        <w:t>Strokovne</w:t>
      </w:r>
      <w:r w:rsidRPr="001A1CFB">
        <w:rPr>
          <w:rFonts w:ascii="Arial" w:eastAsia="Arial" w:hAnsi="Arial" w:cs="Arial"/>
          <w:spacing w:val="-15"/>
          <w:sz w:val="18"/>
          <w:szCs w:val="18"/>
          <w:u w:val="single" w:color="000000"/>
        </w:rPr>
        <w:t xml:space="preserve"> </w:t>
      </w:r>
      <w:r w:rsidRPr="001A1CFB">
        <w:rPr>
          <w:rFonts w:ascii="Arial" w:eastAsia="Arial" w:hAnsi="Arial" w:cs="Arial"/>
          <w:spacing w:val="-1"/>
          <w:sz w:val="18"/>
          <w:szCs w:val="18"/>
          <w:u w:val="single" w:color="000000"/>
        </w:rPr>
        <w:t>zahteve:</w:t>
      </w:r>
    </w:p>
    <w:p w14:paraId="6868AACD" w14:textId="77777777" w:rsidR="00605617" w:rsidRPr="001A1CFB" w:rsidRDefault="00605617" w:rsidP="005C5177">
      <w:pPr>
        <w:widowControl w:val="0"/>
        <w:numPr>
          <w:ilvl w:val="0"/>
          <w:numId w:val="55"/>
        </w:numPr>
        <w:tabs>
          <w:tab w:val="left" w:pos="1815"/>
          <w:tab w:val="left" w:pos="1919"/>
        </w:tabs>
        <w:suppressAutoHyphens/>
        <w:spacing w:after="0" w:line="207" w:lineRule="exact"/>
        <w:ind w:left="1701" w:hanging="425"/>
      </w:pPr>
      <w:r w:rsidRPr="001A1CFB">
        <w:rPr>
          <w:rFonts w:ascii="Arial" w:eastAsia="Arial" w:hAnsi="Arial" w:cs="Arial"/>
          <w:sz w:val="18"/>
          <w:szCs w:val="18"/>
        </w:rPr>
        <w:t>na</w:t>
      </w:r>
      <w:r w:rsidRPr="001A1CFB">
        <w:rPr>
          <w:rFonts w:ascii="Arial" w:eastAsia="Arial" w:hAnsi="Arial" w:cs="Arial"/>
          <w:spacing w:val="-8"/>
          <w:sz w:val="18"/>
          <w:szCs w:val="18"/>
        </w:rPr>
        <w:t xml:space="preserve"> </w:t>
      </w:r>
      <w:r w:rsidRPr="001A1CFB">
        <w:rPr>
          <w:rFonts w:ascii="Arial" w:eastAsia="Arial" w:hAnsi="Arial" w:cs="Arial"/>
          <w:spacing w:val="-1"/>
          <w:sz w:val="18"/>
          <w:szCs w:val="18"/>
        </w:rPr>
        <w:t>osnovi</w:t>
      </w:r>
      <w:r w:rsidRPr="001A1CFB">
        <w:rPr>
          <w:rFonts w:ascii="Arial" w:eastAsia="Arial" w:hAnsi="Arial" w:cs="Arial"/>
          <w:spacing w:val="-8"/>
          <w:sz w:val="18"/>
          <w:szCs w:val="18"/>
        </w:rPr>
        <w:t xml:space="preserve"> </w:t>
      </w:r>
      <w:r w:rsidRPr="001A1CFB">
        <w:rPr>
          <w:rFonts w:ascii="Arial" w:eastAsia="Arial" w:hAnsi="Arial" w:cs="Arial"/>
          <w:spacing w:val="-1"/>
          <w:sz w:val="18"/>
          <w:szCs w:val="18"/>
        </w:rPr>
        <w:t>fenoksietanola, didecil dimetil amonijevega klorida</w:t>
      </w:r>
    </w:p>
    <w:p w14:paraId="126D75F5" w14:textId="77777777" w:rsidR="00605617" w:rsidRPr="001A1CFB" w:rsidRDefault="00605617" w:rsidP="005C5177">
      <w:pPr>
        <w:widowControl w:val="0"/>
        <w:numPr>
          <w:ilvl w:val="0"/>
          <w:numId w:val="55"/>
        </w:numPr>
        <w:tabs>
          <w:tab w:val="left" w:pos="1919"/>
        </w:tabs>
        <w:suppressAutoHyphens/>
        <w:spacing w:after="0" w:line="206" w:lineRule="exact"/>
        <w:ind w:left="1701" w:hanging="425"/>
      </w:pPr>
      <w:r w:rsidRPr="001A1CFB">
        <w:rPr>
          <w:rFonts w:ascii="Arial" w:eastAsia="Arial" w:hAnsi="Arial" w:cs="Arial"/>
          <w:spacing w:val="-1"/>
          <w:sz w:val="18"/>
          <w:szCs w:val="18"/>
        </w:rPr>
        <w:t>velikost robčka je 25-30x20-25 cm</w:t>
      </w:r>
    </w:p>
    <w:p w14:paraId="0C52F8AC" w14:textId="77777777" w:rsidR="00605617" w:rsidRPr="001A1CFB" w:rsidRDefault="00605617" w:rsidP="005C5177">
      <w:pPr>
        <w:widowControl w:val="0"/>
        <w:numPr>
          <w:ilvl w:val="0"/>
          <w:numId w:val="55"/>
        </w:numPr>
        <w:tabs>
          <w:tab w:val="left" w:pos="1919"/>
        </w:tabs>
        <w:suppressAutoHyphens/>
        <w:spacing w:after="0" w:line="240" w:lineRule="auto"/>
        <w:ind w:left="1701" w:right="-54" w:hanging="425"/>
      </w:pPr>
      <w:r w:rsidRPr="001A1CFB">
        <w:rPr>
          <w:rFonts w:ascii="Arial" w:eastAsia="Arial" w:hAnsi="Arial" w:cs="Arial"/>
          <w:spacing w:val="-1"/>
          <w:sz w:val="18"/>
          <w:szCs w:val="18"/>
        </w:rPr>
        <w:t>izdelek je namenjen čiščenju in razkuževanju rok pacientov</w:t>
      </w:r>
    </w:p>
    <w:p w14:paraId="661A8898" w14:textId="77777777" w:rsidR="00605617" w:rsidRPr="001A1CFB" w:rsidRDefault="00605617" w:rsidP="005C5177">
      <w:pPr>
        <w:widowControl w:val="0"/>
        <w:numPr>
          <w:ilvl w:val="0"/>
          <w:numId w:val="55"/>
        </w:numPr>
        <w:tabs>
          <w:tab w:val="left" w:pos="1919"/>
        </w:tabs>
        <w:suppressAutoHyphens/>
        <w:spacing w:after="0" w:line="240" w:lineRule="auto"/>
        <w:ind w:left="1701" w:right="-54" w:hanging="425"/>
      </w:pPr>
      <w:r w:rsidRPr="001A1CFB">
        <w:rPr>
          <w:rFonts w:ascii="Arial" w:eastAsia="Arial" w:hAnsi="Arial" w:cs="Arial"/>
          <w:spacing w:val="-1"/>
          <w:sz w:val="18"/>
          <w:szCs w:val="18"/>
        </w:rPr>
        <w:t>ne  sme vsebovati alkohola in parabenov</w:t>
      </w:r>
    </w:p>
    <w:p w14:paraId="22F70C35" w14:textId="77777777" w:rsidR="00605617" w:rsidRPr="001A1CFB" w:rsidRDefault="00605617" w:rsidP="005C5177">
      <w:pPr>
        <w:widowControl w:val="0"/>
        <w:numPr>
          <w:ilvl w:val="0"/>
          <w:numId w:val="55"/>
        </w:numPr>
        <w:tabs>
          <w:tab w:val="left" w:pos="359"/>
          <w:tab w:val="left" w:pos="1919"/>
        </w:tabs>
        <w:suppressAutoHyphens/>
        <w:spacing w:after="0" w:line="207" w:lineRule="exact"/>
        <w:ind w:left="1701" w:right="3887" w:hanging="425"/>
      </w:pPr>
      <w:r w:rsidRPr="001A1CFB">
        <w:rPr>
          <w:rFonts w:ascii="Arial" w:eastAsia="Arial" w:hAnsi="Arial" w:cs="Arial"/>
          <w:spacing w:val="-1"/>
          <w:sz w:val="18"/>
          <w:szCs w:val="18"/>
        </w:rPr>
        <w:t>kontaktni</w:t>
      </w:r>
      <w:r w:rsidRPr="001A1CFB">
        <w:rPr>
          <w:rFonts w:ascii="Arial" w:eastAsia="Arial" w:hAnsi="Arial" w:cs="Arial"/>
          <w:spacing w:val="-6"/>
          <w:sz w:val="18"/>
          <w:szCs w:val="18"/>
        </w:rPr>
        <w:t xml:space="preserve"> </w:t>
      </w:r>
      <w:r w:rsidRPr="001A1CFB">
        <w:rPr>
          <w:rFonts w:ascii="Arial" w:eastAsia="Arial" w:hAnsi="Arial" w:cs="Arial"/>
          <w:spacing w:val="-1"/>
          <w:sz w:val="18"/>
          <w:szCs w:val="18"/>
        </w:rPr>
        <w:t>čas</w:t>
      </w:r>
      <w:r w:rsidRPr="001A1CFB">
        <w:rPr>
          <w:rFonts w:ascii="Arial" w:eastAsia="Arial" w:hAnsi="Arial" w:cs="Arial"/>
          <w:spacing w:val="-7"/>
          <w:sz w:val="18"/>
          <w:szCs w:val="18"/>
        </w:rPr>
        <w:t xml:space="preserve"> </w:t>
      </w:r>
      <w:r w:rsidRPr="001A1CFB">
        <w:rPr>
          <w:rFonts w:ascii="Arial" w:eastAsia="Arial" w:hAnsi="Arial" w:cs="Arial"/>
          <w:spacing w:val="-1"/>
          <w:sz w:val="18"/>
          <w:szCs w:val="18"/>
        </w:rPr>
        <w:t>30</w:t>
      </w:r>
      <w:r w:rsidRPr="001A1CFB">
        <w:rPr>
          <w:rFonts w:ascii="Arial" w:eastAsia="Arial" w:hAnsi="Arial" w:cs="Arial"/>
          <w:spacing w:val="-7"/>
          <w:sz w:val="18"/>
          <w:szCs w:val="18"/>
        </w:rPr>
        <w:t xml:space="preserve"> </w:t>
      </w:r>
      <w:r w:rsidRPr="001A1CFB">
        <w:rPr>
          <w:rFonts w:ascii="Arial" w:eastAsia="Arial" w:hAnsi="Arial" w:cs="Arial"/>
          <w:spacing w:val="-1"/>
          <w:sz w:val="18"/>
          <w:szCs w:val="18"/>
        </w:rPr>
        <w:t>sekund</w:t>
      </w:r>
    </w:p>
    <w:p w14:paraId="7A9C10B0" w14:textId="77777777" w:rsidR="00605617" w:rsidRPr="001A1CFB" w:rsidRDefault="00605617" w:rsidP="005C5177">
      <w:pPr>
        <w:widowControl w:val="0"/>
        <w:numPr>
          <w:ilvl w:val="3"/>
          <w:numId w:val="77"/>
        </w:numPr>
        <w:suppressAutoHyphens/>
        <w:spacing w:after="0" w:line="206" w:lineRule="exact"/>
      </w:pPr>
      <w:r w:rsidRPr="001A1CFB">
        <w:rPr>
          <w:rFonts w:ascii="Arial" w:eastAsia="Arial" w:hAnsi="Arial" w:cs="Arial"/>
          <w:spacing w:val="-1"/>
          <w:sz w:val="18"/>
          <w:szCs w:val="18"/>
          <w:u w:val="single" w:color="000000"/>
        </w:rPr>
        <w:t>Varnost</w:t>
      </w:r>
      <w:r w:rsidRPr="001A1CFB">
        <w:rPr>
          <w:rFonts w:ascii="Arial" w:eastAsia="Arial" w:hAnsi="Arial" w:cs="Arial"/>
          <w:spacing w:val="-9"/>
          <w:sz w:val="18"/>
          <w:szCs w:val="18"/>
          <w:u w:val="single" w:color="000000"/>
        </w:rPr>
        <w:t xml:space="preserve"> </w:t>
      </w:r>
      <w:r w:rsidRPr="001A1CFB">
        <w:rPr>
          <w:rFonts w:ascii="Arial" w:eastAsia="Arial" w:hAnsi="Arial" w:cs="Arial"/>
          <w:sz w:val="18"/>
          <w:szCs w:val="18"/>
          <w:u w:val="single" w:color="000000"/>
        </w:rPr>
        <w:t>in</w:t>
      </w:r>
      <w:r w:rsidRPr="001A1CFB">
        <w:rPr>
          <w:rFonts w:ascii="Arial" w:eastAsia="Arial" w:hAnsi="Arial" w:cs="Arial"/>
          <w:spacing w:val="-10"/>
          <w:sz w:val="18"/>
          <w:szCs w:val="18"/>
          <w:u w:val="single" w:color="000000"/>
        </w:rPr>
        <w:t xml:space="preserve"> </w:t>
      </w:r>
      <w:r w:rsidRPr="001A1CFB">
        <w:rPr>
          <w:rFonts w:ascii="Arial" w:eastAsia="Arial" w:hAnsi="Arial" w:cs="Arial"/>
          <w:spacing w:val="-1"/>
          <w:sz w:val="18"/>
          <w:szCs w:val="18"/>
          <w:u w:val="single" w:color="000000"/>
        </w:rPr>
        <w:t>testiranja:</w:t>
      </w:r>
    </w:p>
    <w:p w14:paraId="50391C0F" w14:textId="77777777" w:rsidR="00605617" w:rsidRPr="001A1CFB" w:rsidRDefault="00605617" w:rsidP="005C5177">
      <w:pPr>
        <w:widowControl w:val="0"/>
        <w:numPr>
          <w:ilvl w:val="1"/>
          <w:numId w:val="59"/>
        </w:numPr>
        <w:tabs>
          <w:tab w:val="left" w:pos="1701"/>
        </w:tabs>
        <w:suppressAutoHyphens/>
        <w:spacing w:after="0" w:line="207" w:lineRule="exact"/>
        <w:ind w:left="1843" w:hanging="567"/>
        <w:rPr>
          <w:i/>
          <w:iCs/>
        </w:rPr>
      </w:pPr>
      <w:r w:rsidRPr="001A1CFB">
        <w:rPr>
          <w:rFonts w:ascii="Arial" w:eastAsia="Arial" w:hAnsi="Arial" w:cs="Arial"/>
          <w:spacing w:val="-1"/>
          <w:sz w:val="18"/>
          <w:szCs w:val="18"/>
        </w:rPr>
        <w:t>učinkovitost</w:t>
      </w:r>
      <w:r w:rsidRPr="001A1CFB">
        <w:rPr>
          <w:rFonts w:ascii="Arial" w:eastAsia="Arial" w:hAnsi="Arial" w:cs="Arial"/>
          <w:spacing w:val="-7"/>
          <w:sz w:val="18"/>
          <w:szCs w:val="18"/>
        </w:rPr>
        <w:t xml:space="preserve"> </w:t>
      </w:r>
      <w:r w:rsidRPr="001A1CFB">
        <w:rPr>
          <w:rFonts w:ascii="Arial" w:eastAsia="Arial" w:hAnsi="Arial" w:cs="Arial"/>
          <w:spacing w:val="-1"/>
          <w:sz w:val="18"/>
          <w:szCs w:val="18"/>
        </w:rPr>
        <w:t>zagotovljena</w:t>
      </w:r>
      <w:r w:rsidRPr="001A1CFB">
        <w:rPr>
          <w:rFonts w:ascii="Arial" w:eastAsia="Arial" w:hAnsi="Arial" w:cs="Arial"/>
          <w:spacing w:val="-5"/>
          <w:sz w:val="18"/>
          <w:szCs w:val="18"/>
        </w:rPr>
        <w:t xml:space="preserve"> </w:t>
      </w:r>
      <w:r w:rsidRPr="001A1CFB">
        <w:rPr>
          <w:rFonts w:ascii="Arial" w:eastAsia="Arial" w:hAnsi="Arial" w:cs="Arial"/>
          <w:sz w:val="18"/>
          <w:szCs w:val="18"/>
        </w:rPr>
        <w:t>v</w:t>
      </w:r>
      <w:r w:rsidRPr="001A1CFB">
        <w:rPr>
          <w:rFonts w:ascii="Arial" w:eastAsia="Arial" w:hAnsi="Arial" w:cs="Arial"/>
          <w:spacing w:val="-7"/>
          <w:sz w:val="18"/>
          <w:szCs w:val="18"/>
        </w:rPr>
        <w:t xml:space="preserve"> </w:t>
      </w:r>
      <w:r w:rsidRPr="001A1CFB">
        <w:rPr>
          <w:rFonts w:ascii="Arial" w:eastAsia="Arial" w:hAnsi="Arial" w:cs="Arial"/>
          <w:spacing w:val="-1"/>
          <w:sz w:val="18"/>
          <w:szCs w:val="18"/>
        </w:rPr>
        <w:t>skladu</w:t>
      </w:r>
      <w:r w:rsidRPr="001A1CFB">
        <w:rPr>
          <w:rFonts w:ascii="Arial" w:eastAsia="Arial" w:hAnsi="Arial" w:cs="Arial"/>
          <w:spacing w:val="-8"/>
          <w:sz w:val="18"/>
          <w:szCs w:val="18"/>
        </w:rPr>
        <w:t xml:space="preserve"> </w:t>
      </w:r>
      <w:r w:rsidRPr="001A1CFB">
        <w:rPr>
          <w:rFonts w:ascii="Arial" w:eastAsia="Arial" w:hAnsi="Arial" w:cs="Arial"/>
          <w:sz w:val="18"/>
          <w:szCs w:val="18"/>
        </w:rPr>
        <w:t>s</w:t>
      </w:r>
      <w:r w:rsidRPr="001A1CFB">
        <w:rPr>
          <w:rFonts w:ascii="Arial" w:eastAsia="Arial" w:hAnsi="Arial" w:cs="Arial"/>
          <w:spacing w:val="-5"/>
          <w:sz w:val="18"/>
          <w:szCs w:val="18"/>
        </w:rPr>
        <w:t xml:space="preserve"> </w:t>
      </w:r>
      <w:r w:rsidRPr="001A1CFB">
        <w:rPr>
          <w:rFonts w:ascii="Arial" w:eastAsia="Arial" w:hAnsi="Arial" w:cs="Arial"/>
          <w:spacing w:val="-1"/>
          <w:sz w:val="18"/>
          <w:szCs w:val="18"/>
        </w:rPr>
        <w:t>standardi</w:t>
      </w:r>
      <w:r w:rsidRPr="001A1CFB">
        <w:rPr>
          <w:rFonts w:ascii="Arial" w:eastAsia="Arial" w:hAnsi="Arial" w:cs="Arial"/>
          <w:spacing w:val="-5"/>
          <w:sz w:val="18"/>
          <w:szCs w:val="18"/>
        </w:rPr>
        <w:t xml:space="preserve"> </w:t>
      </w:r>
      <w:r w:rsidRPr="001A1CFB">
        <w:rPr>
          <w:rFonts w:ascii="Arial" w:eastAsia="Arial" w:hAnsi="Arial" w:cs="Arial"/>
          <w:spacing w:val="-1"/>
          <w:sz w:val="18"/>
          <w:szCs w:val="18"/>
        </w:rPr>
        <w:t xml:space="preserve">EN 1500, EN 13727, </w:t>
      </w:r>
      <w:r w:rsidRPr="001A1CFB">
        <w:rPr>
          <w:rFonts w:ascii="Arial" w:eastAsia="Arial" w:hAnsi="Arial" w:cs="Arial"/>
          <w:i/>
          <w:iCs/>
          <w:spacing w:val="-1"/>
          <w:sz w:val="18"/>
          <w:szCs w:val="18"/>
        </w:rPr>
        <w:t>EN 14476,</w:t>
      </w:r>
      <w:r w:rsidRPr="001A1CFB">
        <w:rPr>
          <w:rFonts w:ascii="Arial" w:eastAsia="Arial" w:hAnsi="Arial" w:cs="Arial"/>
          <w:spacing w:val="-1"/>
          <w:sz w:val="18"/>
          <w:szCs w:val="18"/>
        </w:rPr>
        <w:t xml:space="preserve"> EN 13624</w:t>
      </w:r>
    </w:p>
    <w:p w14:paraId="39F6497C" w14:textId="77777777" w:rsidR="00605617" w:rsidRPr="001A1CFB" w:rsidRDefault="00605617" w:rsidP="005C5177">
      <w:pPr>
        <w:widowControl w:val="0"/>
        <w:numPr>
          <w:ilvl w:val="1"/>
          <w:numId w:val="59"/>
        </w:numPr>
        <w:tabs>
          <w:tab w:val="left" w:pos="1701"/>
        </w:tabs>
        <w:suppressAutoHyphens/>
        <w:spacing w:after="0" w:line="207" w:lineRule="exact"/>
        <w:ind w:left="1843" w:hanging="567"/>
        <w:rPr>
          <w:i/>
          <w:iCs/>
        </w:rPr>
      </w:pPr>
      <w:r w:rsidRPr="001A1CFB">
        <w:rPr>
          <w:rFonts w:ascii="Arial" w:eastAsia="Arial" w:hAnsi="Arial" w:cs="Arial"/>
          <w:spacing w:val="-1"/>
          <w:sz w:val="18"/>
          <w:szCs w:val="18"/>
        </w:rPr>
        <w:t>testiranja</w:t>
      </w:r>
      <w:r w:rsidRPr="001A1CFB">
        <w:rPr>
          <w:rFonts w:ascii="Arial" w:eastAsia="Arial" w:hAnsi="Arial" w:cs="Arial"/>
          <w:spacing w:val="-8"/>
          <w:sz w:val="18"/>
          <w:szCs w:val="18"/>
        </w:rPr>
        <w:t xml:space="preserve"> </w:t>
      </w:r>
      <w:r w:rsidRPr="001A1CFB">
        <w:rPr>
          <w:rFonts w:ascii="Arial" w:eastAsia="Arial" w:hAnsi="Arial" w:cs="Arial"/>
          <w:spacing w:val="-1"/>
          <w:sz w:val="18"/>
          <w:szCs w:val="18"/>
        </w:rPr>
        <w:t>učinkovitosti</w:t>
      </w:r>
      <w:r w:rsidRPr="001A1CFB">
        <w:rPr>
          <w:rFonts w:ascii="Arial" w:eastAsia="Arial" w:hAnsi="Arial" w:cs="Arial"/>
          <w:spacing w:val="-9"/>
          <w:sz w:val="18"/>
          <w:szCs w:val="18"/>
        </w:rPr>
        <w:t xml:space="preserve"> </w:t>
      </w:r>
      <w:r w:rsidRPr="001A1CFB">
        <w:rPr>
          <w:rFonts w:ascii="Arial" w:eastAsia="Arial" w:hAnsi="Arial" w:cs="Arial"/>
          <w:spacing w:val="-1"/>
          <w:sz w:val="18"/>
          <w:szCs w:val="18"/>
        </w:rPr>
        <w:t>izvedena</w:t>
      </w:r>
      <w:r w:rsidRPr="001A1CFB">
        <w:rPr>
          <w:rFonts w:ascii="Arial" w:eastAsia="Arial" w:hAnsi="Arial" w:cs="Arial"/>
          <w:spacing w:val="-7"/>
          <w:sz w:val="18"/>
          <w:szCs w:val="18"/>
        </w:rPr>
        <w:t xml:space="preserve"> </w:t>
      </w:r>
      <w:r w:rsidRPr="001A1CFB">
        <w:rPr>
          <w:rFonts w:ascii="Arial" w:eastAsia="Arial" w:hAnsi="Arial" w:cs="Arial"/>
          <w:sz w:val="18"/>
          <w:szCs w:val="18"/>
        </w:rPr>
        <w:t>v</w:t>
      </w:r>
      <w:r w:rsidRPr="001A1CFB">
        <w:rPr>
          <w:rFonts w:ascii="Arial" w:eastAsia="Arial" w:hAnsi="Arial" w:cs="Arial"/>
          <w:spacing w:val="-9"/>
          <w:sz w:val="18"/>
          <w:szCs w:val="18"/>
        </w:rPr>
        <w:t xml:space="preserve"> </w:t>
      </w:r>
      <w:r w:rsidRPr="001A1CFB">
        <w:rPr>
          <w:rFonts w:ascii="Arial" w:eastAsia="Arial" w:hAnsi="Arial" w:cs="Arial"/>
          <w:spacing w:val="-1"/>
          <w:sz w:val="18"/>
          <w:szCs w:val="18"/>
        </w:rPr>
        <w:t>akreditiranem</w:t>
      </w:r>
      <w:r w:rsidRPr="001A1CFB">
        <w:rPr>
          <w:rFonts w:ascii="Arial" w:eastAsia="Arial" w:hAnsi="Arial" w:cs="Arial"/>
          <w:spacing w:val="-7"/>
          <w:sz w:val="18"/>
          <w:szCs w:val="18"/>
        </w:rPr>
        <w:t xml:space="preserve"> </w:t>
      </w:r>
      <w:r w:rsidRPr="001A1CFB">
        <w:rPr>
          <w:rFonts w:ascii="Arial" w:eastAsia="Arial" w:hAnsi="Arial" w:cs="Arial"/>
          <w:spacing w:val="-1"/>
          <w:sz w:val="18"/>
          <w:szCs w:val="18"/>
        </w:rPr>
        <w:t>laboratoriju</w:t>
      </w:r>
      <w:r w:rsidRPr="001A1CFB">
        <w:rPr>
          <w:rFonts w:ascii="Arial" w:eastAsia="Arial" w:hAnsi="Arial" w:cs="Arial"/>
          <w:spacing w:val="-10"/>
          <w:sz w:val="18"/>
          <w:szCs w:val="18"/>
        </w:rPr>
        <w:t xml:space="preserve"> </w:t>
      </w:r>
      <w:r w:rsidRPr="001A1CFB">
        <w:rPr>
          <w:rFonts w:ascii="Arial" w:eastAsia="Arial" w:hAnsi="Arial" w:cs="Arial"/>
          <w:sz w:val="18"/>
          <w:szCs w:val="18"/>
        </w:rPr>
        <w:t>EU</w:t>
      </w:r>
    </w:p>
    <w:p w14:paraId="386DF250" w14:textId="77777777" w:rsidR="00605617" w:rsidRPr="001A1CFB" w:rsidRDefault="00605617" w:rsidP="005C5177">
      <w:pPr>
        <w:widowControl w:val="0"/>
        <w:numPr>
          <w:ilvl w:val="1"/>
          <w:numId w:val="59"/>
        </w:numPr>
        <w:tabs>
          <w:tab w:val="left" w:pos="1701"/>
        </w:tabs>
        <w:suppressAutoHyphens/>
        <w:spacing w:after="0" w:line="206" w:lineRule="exact"/>
        <w:ind w:left="1843" w:hanging="567"/>
      </w:pPr>
      <w:r w:rsidRPr="001A1CFB">
        <w:rPr>
          <w:rFonts w:ascii="Arial" w:eastAsia="Arial" w:hAnsi="Arial" w:cs="Arial"/>
          <w:spacing w:val="-1"/>
          <w:sz w:val="18"/>
          <w:szCs w:val="18"/>
        </w:rPr>
        <w:t>dokazila</w:t>
      </w:r>
      <w:r w:rsidRPr="001A1CFB">
        <w:rPr>
          <w:rFonts w:ascii="Arial" w:eastAsia="Arial" w:hAnsi="Arial" w:cs="Arial"/>
          <w:spacing w:val="-5"/>
          <w:sz w:val="18"/>
          <w:szCs w:val="18"/>
        </w:rPr>
        <w:t xml:space="preserve"> </w:t>
      </w:r>
      <w:r w:rsidRPr="001A1CFB">
        <w:rPr>
          <w:rFonts w:ascii="Arial" w:eastAsia="Arial" w:hAnsi="Arial" w:cs="Arial"/>
          <w:sz w:val="18"/>
          <w:szCs w:val="18"/>
        </w:rPr>
        <w:t>o</w:t>
      </w:r>
      <w:r w:rsidRPr="001A1CFB">
        <w:rPr>
          <w:rFonts w:ascii="Arial" w:eastAsia="Arial" w:hAnsi="Arial" w:cs="Arial"/>
          <w:spacing w:val="-7"/>
          <w:sz w:val="18"/>
          <w:szCs w:val="18"/>
        </w:rPr>
        <w:t xml:space="preserve"> </w:t>
      </w:r>
      <w:r w:rsidRPr="001A1CFB">
        <w:rPr>
          <w:rFonts w:ascii="Arial" w:eastAsia="Arial" w:hAnsi="Arial" w:cs="Arial"/>
          <w:spacing w:val="-1"/>
          <w:sz w:val="18"/>
          <w:szCs w:val="18"/>
        </w:rPr>
        <w:t>toleranci</w:t>
      </w:r>
      <w:r w:rsidRPr="001A1CFB">
        <w:rPr>
          <w:rFonts w:ascii="Arial" w:eastAsia="Arial" w:hAnsi="Arial" w:cs="Arial"/>
          <w:spacing w:val="-8"/>
          <w:sz w:val="18"/>
          <w:szCs w:val="18"/>
        </w:rPr>
        <w:t xml:space="preserve"> </w:t>
      </w:r>
      <w:r w:rsidRPr="001A1CFB">
        <w:rPr>
          <w:rFonts w:ascii="Arial" w:eastAsia="Arial" w:hAnsi="Arial" w:cs="Arial"/>
          <w:spacing w:val="-1"/>
          <w:sz w:val="18"/>
          <w:szCs w:val="18"/>
        </w:rPr>
        <w:t>kože</w:t>
      </w:r>
      <w:r w:rsidRPr="001A1CFB">
        <w:rPr>
          <w:rFonts w:ascii="Arial" w:eastAsia="Arial" w:hAnsi="Arial" w:cs="Arial"/>
          <w:spacing w:val="-4"/>
          <w:sz w:val="18"/>
          <w:szCs w:val="18"/>
        </w:rPr>
        <w:t xml:space="preserve"> </w:t>
      </w:r>
      <w:r w:rsidRPr="001A1CFB">
        <w:rPr>
          <w:rFonts w:ascii="Arial" w:eastAsia="Arial" w:hAnsi="Arial" w:cs="Arial"/>
          <w:sz w:val="18"/>
          <w:szCs w:val="18"/>
        </w:rPr>
        <w:t>na</w:t>
      </w:r>
      <w:r w:rsidRPr="001A1CFB">
        <w:rPr>
          <w:rFonts w:ascii="Arial" w:eastAsia="Arial" w:hAnsi="Arial" w:cs="Arial"/>
          <w:spacing w:val="-7"/>
          <w:sz w:val="18"/>
          <w:szCs w:val="18"/>
        </w:rPr>
        <w:t xml:space="preserve"> </w:t>
      </w:r>
      <w:r w:rsidRPr="001A1CFB">
        <w:rPr>
          <w:rFonts w:ascii="Arial" w:eastAsia="Arial" w:hAnsi="Arial" w:cs="Arial"/>
          <w:spacing w:val="-1"/>
          <w:sz w:val="18"/>
          <w:szCs w:val="18"/>
        </w:rPr>
        <w:t>proizvod oz. dermatološko testiran</w:t>
      </w:r>
    </w:p>
    <w:p w14:paraId="6CF5BFDA" w14:textId="77777777" w:rsidR="00605617" w:rsidRPr="001A1CFB" w:rsidRDefault="00605617" w:rsidP="005C5177">
      <w:pPr>
        <w:widowControl w:val="0"/>
        <w:numPr>
          <w:ilvl w:val="1"/>
          <w:numId w:val="59"/>
        </w:numPr>
        <w:tabs>
          <w:tab w:val="left" w:pos="1701"/>
        </w:tabs>
        <w:suppressAutoHyphens/>
        <w:spacing w:after="0" w:line="207" w:lineRule="exact"/>
        <w:ind w:left="1843" w:hanging="567"/>
      </w:pPr>
      <w:r w:rsidRPr="001A1CFB">
        <w:rPr>
          <w:rFonts w:ascii="Arial" w:eastAsia="Arial" w:hAnsi="Arial" w:cs="Arial"/>
          <w:spacing w:val="-1"/>
          <w:sz w:val="18"/>
          <w:szCs w:val="18"/>
        </w:rPr>
        <w:t>navodila</w:t>
      </w:r>
      <w:r w:rsidRPr="001A1CFB">
        <w:rPr>
          <w:rFonts w:ascii="Arial" w:eastAsia="Arial" w:hAnsi="Arial" w:cs="Arial"/>
          <w:spacing w:val="-6"/>
          <w:sz w:val="18"/>
          <w:szCs w:val="18"/>
        </w:rPr>
        <w:t xml:space="preserve"> </w:t>
      </w:r>
      <w:r w:rsidRPr="001A1CFB">
        <w:rPr>
          <w:rFonts w:ascii="Arial" w:eastAsia="Arial" w:hAnsi="Arial" w:cs="Arial"/>
          <w:sz w:val="18"/>
          <w:szCs w:val="18"/>
        </w:rPr>
        <w:t>na</w:t>
      </w:r>
      <w:r w:rsidRPr="001A1CFB">
        <w:rPr>
          <w:rFonts w:ascii="Arial" w:eastAsia="Arial" w:hAnsi="Arial" w:cs="Arial"/>
          <w:spacing w:val="-8"/>
          <w:sz w:val="18"/>
          <w:szCs w:val="18"/>
        </w:rPr>
        <w:t xml:space="preserve"> </w:t>
      </w:r>
      <w:r w:rsidRPr="001A1CFB">
        <w:rPr>
          <w:rFonts w:ascii="Arial" w:eastAsia="Arial" w:hAnsi="Arial" w:cs="Arial"/>
          <w:spacing w:val="-1"/>
          <w:sz w:val="18"/>
          <w:szCs w:val="18"/>
        </w:rPr>
        <w:t>embalaži</w:t>
      </w:r>
      <w:r w:rsidRPr="001A1CFB">
        <w:rPr>
          <w:rFonts w:ascii="Arial" w:eastAsia="Arial" w:hAnsi="Arial" w:cs="Arial"/>
          <w:spacing w:val="-5"/>
          <w:sz w:val="18"/>
          <w:szCs w:val="18"/>
        </w:rPr>
        <w:t xml:space="preserve"> </w:t>
      </w:r>
      <w:r w:rsidRPr="001A1CFB">
        <w:rPr>
          <w:rFonts w:ascii="Arial" w:eastAsia="Arial" w:hAnsi="Arial" w:cs="Arial"/>
          <w:sz w:val="18"/>
          <w:szCs w:val="18"/>
        </w:rPr>
        <w:t>v</w:t>
      </w:r>
      <w:r w:rsidRPr="001A1CFB">
        <w:rPr>
          <w:rFonts w:ascii="Arial" w:eastAsia="Arial" w:hAnsi="Arial" w:cs="Arial"/>
          <w:spacing w:val="-10"/>
          <w:sz w:val="18"/>
          <w:szCs w:val="18"/>
        </w:rPr>
        <w:t xml:space="preserve"> </w:t>
      </w:r>
      <w:r w:rsidRPr="001A1CFB">
        <w:rPr>
          <w:rFonts w:ascii="Arial" w:eastAsia="Arial" w:hAnsi="Arial" w:cs="Arial"/>
          <w:spacing w:val="-1"/>
          <w:sz w:val="18"/>
          <w:szCs w:val="18"/>
        </w:rPr>
        <w:t>slovenskem</w:t>
      </w:r>
      <w:r w:rsidRPr="001A1CFB">
        <w:rPr>
          <w:rFonts w:ascii="Arial" w:eastAsia="Arial" w:hAnsi="Arial" w:cs="Arial"/>
          <w:spacing w:val="-5"/>
          <w:sz w:val="18"/>
          <w:szCs w:val="18"/>
        </w:rPr>
        <w:t xml:space="preserve"> </w:t>
      </w:r>
      <w:r w:rsidRPr="001A1CFB">
        <w:rPr>
          <w:rFonts w:ascii="Arial" w:eastAsia="Arial" w:hAnsi="Arial" w:cs="Arial"/>
          <w:spacing w:val="-1"/>
          <w:sz w:val="18"/>
          <w:szCs w:val="18"/>
        </w:rPr>
        <w:t>jeziku</w:t>
      </w:r>
    </w:p>
    <w:p w14:paraId="2ACDF167" w14:textId="77777777" w:rsidR="00605617" w:rsidRPr="001A1CFB" w:rsidRDefault="00605617" w:rsidP="005C5177">
      <w:pPr>
        <w:widowControl w:val="0"/>
        <w:numPr>
          <w:ilvl w:val="1"/>
          <w:numId w:val="59"/>
        </w:numPr>
        <w:tabs>
          <w:tab w:val="left" w:pos="1701"/>
        </w:tabs>
        <w:suppressAutoHyphens/>
        <w:spacing w:after="0" w:line="207" w:lineRule="exact"/>
        <w:ind w:left="1843" w:hanging="567"/>
      </w:pPr>
      <w:r w:rsidRPr="001A1CFB">
        <w:rPr>
          <w:rFonts w:ascii="Arial" w:eastAsia="Arial" w:hAnsi="Arial" w:cs="Arial"/>
          <w:spacing w:val="-1"/>
          <w:sz w:val="18"/>
          <w:szCs w:val="18"/>
        </w:rPr>
        <w:t>varnostni</w:t>
      </w:r>
      <w:r w:rsidRPr="001A1CFB">
        <w:rPr>
          <w:rFonts w:ascii="Arial" w:eastAsia="Arial" w:hAnsi="Arial" w:cs="Arial"/>
          <w:spacing w:val="-6"/>
          <w:sz w:val="18"/>
          <w:szCs w:val="18"/>
        </w:rPr>
        <w:t xml:space="preserve"> </w:t>
      </w:r>
      <w:r w:rsidRPr="001A1CFB">
        <w:rPr>
          <w:rFonts w:ascii="Arial" w:eastAsia="Arial" w:hAnsi="Arial" w:cs="Arial"/>
          <w:spacing w:val="-1"/>
          <w:sz w:val="18"/>
          <w:szCs w:val="18"/>
        </w:rPr>
        <w:t>list</w:t>
      </w:r>
      <w:r w:rsidRPr="001A1CFB">
        <w:rPr>
          <w:rFonts w:ascii="Arial" w:eastAsia="Arial" w:hAnsi="Arial" w:cs="Arial"/>
          <w:spacing w:val="-6"/>
          <w:sz w:val="18"/>
          <w:szCs w:val="18"/>
        </w:rPr>
        <w:t xml:space="preserve"> </w:t>
      </w:r>
      <w:r w:rsidRPr="001A1CFB">
        <w:rPr>
          <w:rFonts w:ascii="Arial" w:eastAsia="Arial" w:hAnsi="Arial" w:cs="Arial"/>
          <w:sz w:val="18"/>
          <w:szCs w:val="18"/>
        </w:rPr>
        <w:t>v</w:t>
      </w:r>
      <w:r w:rsidRPr="001A1CFB">
        <w:rPr>
          <w:rFonts w:ascii="Arial" w:eastAsia="Arial" w:hAnsi="Arial" w:cs="Arial"/>
          <w:spacing w:val="-7"/>
          <w:sz w:val="18"/>
          <w:szCs w:val="18"/>
        </w:rPr>
        <w:t xml:space="preserve"> </w:t>
      </w:r>
      <w:r w:rsidRPr="001A1CFB">
        <w:rPr>
          <w:rFonts w:ascii="Arial" w:eastAsia="Arial" w:hAnsi="Arial" w:cs="Arial"/>
          <w:spacing w:val="-1"/>
          <w:sz w:val="18"/>
          <w:szCs w:val="18"/>
        </w:rPr>
        <w:t>slovenskem</w:t>
      </w:r>
      <w:r w:rsidRPr="001A1CFB">
        <w:rPr>
          <w:rFonts w:ascii="Arial" w:eastAsia="Arial" w:hAnsi="Arial" w:cs="Arial"/>
          <w:spacing w:val="-5"/>
          <w:sz w:val="18"/>
          <w:szCs w:val="18"/>
        </w:rPr>
        <w:t xml:space="preserve"> </w:t>
      </w:r>
      <w:r w:rsidRPr="001A1CFB">
        <w:rPr>
          <w:rFonts w:ascii="Arial" w:eastAsia="Arial" w:hAnsi="Arial" w:cs="Arial"/>
          <w:spacing w:val="-1"/>
          <w:sz w:val="18"/>
          <w:szCs w:val="18"/>
        </w:rPr>
        <w:t>jeziku</w:t>
      </w:r>
    </w:p>
    <w:p w14:paraId="39B2C2C7" w14:textId="77777777" w:rsidR="00605617" w:rsidRPr="001A1CFB" w:rsidRDefault="00605617" w:rsidP="005C5177">
      <w:pPr>
        <w:widowControl w:val="0"/>
        <w:numPr>
          <w:ilvl w:val="3"/>
          <w:numId w:val="77"/>
        </w:numPr>
        <w:tabs>
          <w:tab w:val="left" w:pos="1559"/>
        </w:tabs>
        <w:suppressAutoHyphens/>
        <w:spacing w:after="0" w:line="207" w:lineRule="exact"/>
        <w:rPr>
          <w:u w:val="single"/>
        </w:rPr>
      </w:pPr>
      <w:r w:rsidRPr="001A1CFB">
        <w:rPr>
          <w:rFonts w:ascii="Arial" w:eastAsia="Arial" w:hAnsi="Arial" w:cs="Arial"/>
          <w:spacing w:val="-1"/>
          <w:sz w:val="18"/>
          <w:szCs w:val="18"/>
          <w:u w:val="single"/>
        </w:rPr>
        <w:t>Oprema:</w:t>
      </w:r>
    </w:p>
    <w:p w14:paraId="19E71547" w14:textId="77777777" w:rsidR="00605617" w:rsidRPr="001A1CFB" w:rsidRDefault="00605617" w:rsidP="005C5177">
      <w:pPr>
        <w:widowControl w:val="0"/>
        <w:numPr>
          <w:ilvl w:val="4"/>
          <w:numId w:val="77"/>
        </w:numPr>
        <w:tabs>
          <w:tab w:val="left" w:pos="1701"/>
        </w:tabs>
        <w:suppressAutoHyphens/>
        <w:spacing w:after="0" w:line="207" w:lineRule="exact"/>
        <w:ind w:left="1701" w:hanging="425"/>
        <w:rPr>
          <w:i/>
          <w:iCs/>
        </w:rPr>
      </w:pPr>
      <w:r w:rsidRPr="001A1CFB">
        <w:rPr>
          <w:rFonts w:ascii="Arial" w:eastAsia="Arial" w:hAnsi="Arial" w:cs="Arial"/>
          <w:sz w:val="18"/>
          <w:szCs w:val="18"/>
        </w:rPr>
        <w:t>doza ali mehko pakiranje,100-200 robčkov</w:t>
      </w:r>
    </w:p>
    <w:p w14:paraId="5127F51F" w14:textId="77777777" w:rsidR="00605617" w:rsidRPr="001A1CFB" w:rsidRDefault="00605617" w:rsidP="005C5177">
      <w:pPr>
        <w:widowControl w:val="0"/>
        <w:numPr>
          <w:ilvl w:val="4"/>
          <w:numId w:val="77"/>
        </w:numPr>
        <w:tabs>
          <w:tab w:val="left" w:pos="1701"/>
        </w:tabs>
        <w:suppressAutoHyphens/>
        <w:spacing w:after="0" w:line="207" w:lineRule="exact"/>
        <w:ind w:left="1701" w:hanging="425"/>
      </w:pPr>
      <w:r w:rsidRPr="001A1CFB">
        <w:rPr>
          <w:rFonts w:ascii="Arial" w:eastAsia="Arial" w:hAnsi="Arial" w:cs="Arial"/>
          <w:sz w:val="18"/>
          <w:szCs w:val="18"/>
        </w:rPr>
        <w:t>pokrov doze omogoča učinkovito zapiranje (</w:t>
      </w:r>
      <w:r w:rsidRPr="001A1CFB">
        <w:rPr>
          <w:rFonts w:ascii="Arial" w:hAnsi="Arial"/>
          <w:sz w:val="18"/>
          <w:szCs w:val="18"/>
        </w:rPr>
        <w:t>preprečuje izsuševanje)</w:t>
      </w:r>
    </w:p>
    <w:p w14:paraId="04F3862D" w14:textId="77777777" w:rsidR="00605617" w:rsidRPr="001A1CFB" w:rsidRDefault="00605617" w:rsidP="00605617">
      <w:pPr>
        <w:tabs>
          <w:tab w:val="left" w:pos="1755"/>
        </w:tabs>
        <w:spacing w:after="0"/>
        <w:ind w:left="1757" w:hanging="454"/>
      </w:pPr>
      <w:r w:rsidRPr="001A1CFB">
        <w:rPr>
          <w:rFonts w:ascii="Arial" w:hAnsi="Arial"/>
          <w:sz w:val="18"/>
          <w:szCs w:val="18"/>
        </w:rPr>
        <w:t xml:space="preserve">-       robčki se morajo enostavno izvleči iz pakiranja, brez nevarnosti kontakta z naslednjim robčkom v pakiranju </w:t>
      </w:r>
    </w:p>
    <w:p w14:paraId="0D6F0CA5" w14:textId="77777777" w:rsidR="00605617" w:rsidRPr="001A1CFB" w:rsidRDefault="00605617" w:rsidP="00605617">
      <w:pPr>
        <w:widowControl w:val="0"/>
        <w:tabs>
          <w:tab w:val="left" w:pos="851"/>
        </w:tabs>
        <w:spacing w:after="0" w:line="206" w:lineRule="exact"/>
        <w:rPr>
          <w:rFonts w:ascii="Arial" w:eastAsia="Arial" w:hAnsi="Arial" w:cs="Arial"/>
          <w:i/>
          <w:iCs/>
          <w:spacing w:val="-1"/>
          <w:sz w:val="18"/>
          <w:szCs w:val="18"/>
        </w:rPr>
      </w:pPr>
    </w:p>
    <w:p w14:paraId="7844D46E" w14:textId="77777777" w:rsidR="00605617" w:rsidRPr="001A1CFB" w:rsidRDefault="00605617" w:rsidP="00605617">
      <w:pPr>
        <w:widowControl w:val="0"/>
        <w:tabs>
          <w:tab w:val="left" w:pos="851"/>
        </w:tabs>
        <w:spacing w:after="0" w:line="206" w:lineRule="exact"/>
        <w:rPr>
          <w:rFonts w:ascii="Arial" w:eastAsia="Arial" w:hAnsi="Arial" w:cs="Arial"/>
          <w:spacing w:val="-1"/>
          <w:sz w:val="18"/>
          <w:szCs w:val="18"/>
        </w:rPr>
      </w:pPr>
    </w:p>
    <w:p w14:paraId="03966C89" w14:textId="77777777" w:rsidR="00605617" w:rsidRPr="001A1CFB" w:rsidRDefault="00605617" w:rsidP="00605617">
      <w:pPr>
        <w:keepNext/>
        <w:keepLines/>
        <w:tabs>
          <w:tab w:val="left" w:pos="440"/>
        </w:tabs>
        <w:spacing w:after="0"/>
        <w:ind w:left="432" w:hanging="432"/>
        <w:outlineLvl w:val="0"/>
      </w:pPr>
      <w:r w:rsidRPr="001A1CFB">
        <w:rPr>
          <w:rFonts w:ascii="Arial" w:eastAsia="Aptos Display" w:hAnsi="Arial" w:cs="Arial"/>
          <w:b/>
          <w:sz w:val="18"/>
          <w:szCs w:val="18"/>
        </w:rPr>
        <w:t>IV.</w:t>
      </w:r>
      <w:r>
        <w:rPr>
          <w:rFonts w:ascii="Arial" w:eastAsia="Aptos Display" w:hAnsi="Arial" w:cs="Arial"/>
          <w:b/>
          <w:sz w:val="18"/>
          <w:szCs w:val="18"/>
        </w:rPr>
        <w:t>5</w:t>
      </w:r>
      <w:r w:rsidRPr="001A1CFB">
        <w:rPr>
          <w:rFonts w:ascii="Arial" w:eastAsia="Aptos Display" w:hAnsi="Arial" w:cs="Arial"/>
          <w:b/>
          <w:sz w:val="18"/>
          <w:szCs w:val="18"/>
        </w:rPr>
        <w:t>. SREDSTVO ZA TESTIRANJE UČINKOVITOSTI RAZKUŽEVANJA ROK</w:t>
      </w:r>
    </w:p>
    <w:p w14:paraId="3CCE7EE3" w14:textId="77777777" w:rsidR="00605617" w:rsidRPr="001A1CFB" w:rsidRDefault="00605617" w:rsidP="00605617">
      <w:pPr>
        <w:tabs>
          <w:tab w:val="left" w:pos="440"/>
        </w:tabs>
        <w:spacing w:after="0"/>
        <w:ind w:left="432" w:hanging="432"/>
        <w:outlineLvl w:val="0"/>
        <w:rPr>
          <w:rFonts w:ascii="Arial" w:eastAsia="Aptos Display" w:hAnsi="Arial" w:cs="Arial"/>
          <w:b/>
          <w:sz w:val="18"/>
          <w:szCs w:val="18"/>
        </w:rPr>
      </w:pPr>
    </w:p>
    <w:p w14:paraId="58E6B05E" w14:textId="77777777" w:rsidR="00605617" w:rsidRPr="001A1CFB" w:rsidRDefault="00605617" w:rsidP="005C5177">
      <w:pPr>
        <w:widowControl w:val="0"/>
        <w:numPr>
          <w:ilvl w:val="0"/>
          <w:numId w:val="91"/>
        </w:numPr>
        <w:tabs>
          <w:tab w:val="clear" w:pos="720"/>
          <w:tab w:val="left" w:pos="839"/>
        </w:tabs>
        <w:suppressAutoHyphens/>
        <w:spacing w:after="0" w:line="240" w:lineRule="auto"/>
        <w:rPr>
          <w:u w:val="single" w:color="000000"/>
        </w:rPr>
      </w:pPr>
      <w:r w:rsidRPr="001A1CFB">
        <w:rPr>
          <w:rFonts w:ascii="Arial" w:eastAsia="Arial" w:hAnsi="Arial" w:cs="Arial"/>
          <w:spacing w:val="-1"/>
          <w:sz w:val="18"/>
          <w:szCs w:val="18"/>
          <w:u w:val="single" w:color="000000"/>
        </w:rPr>
        <w:t>Strokovne</w:t>
      </w:r>
      <w:r w:rsidRPr="001A1CFB">
        <w:rPr>
          <w:rFonts w:ascii="Arial" w:eastAsia="Arial" w:hAnsi="Arial" w:cs="Arial"/>
          <w:spacing w:val="-15"/>
          <w:sz w:val="18"/>
          <w:szCs w:val="18"/>
          <w:u w:val="single" w:color="000000"/>
        </w:rPr>
        <w:t xml:space="preserve"> </w:t>
      </w:r>
      <w:r w:rsidRPr="001A1CFB">
        <w:rPr>
          <w:rFonts w:ascii="Arial" w:eastAsia="Arial" w:hAnsi="Arial" w:cs="Arial"/>
          <w:spacing w:val="-1"/>
          <w:sz w:val="18"/>
          <w:szCs w:val="18"/>
          <w:u w:val="single" w:color="000000"/>
        </w:rPr>
        <w:t>zahteve:</w:t>
      </w:r>
    </w:p>
    <w:p w14:paraId="2508E130" w14:textId="77777777" w:rsidR="00605617" w:rsidRPr="001A1CFB" w:rsidRDefault="00605617" w:rsidP="00605617">
      <w:pPr>
        <w:widowControl w:val="0"/>
        <w:tabs>
          <w:tab w:val="left" w:pos="1559"/>
        </w:tabs>
        <w:spacing w:after="0" w:line="240" w:lineRule="auto"/>
        <w:ind w:left="1247"/>
        <w:rPr>
          <w:i/>
          <w:iCs/>
        </w:rPr>
      </w:pPr>
      <w:r w:rsidRPr="001A1CFB">
        <w:rPr>
          <w:rFonts w:ascii="Arial" w:eastAsia="Arial" w:hAnsi="Arial" w:cs="Arial"/>
          <w:i/>
          <w:iCs/>
          <w:spacing w:val="-1"/>
          <w:sz w:val="18"/>
          <w:szCs w:val="18"/>
        </w:rPr>
        <w:t xml:space="preserve">-     </w:t>
      </w:r>
      <w:r w:rsidRPr="001A1CFB">
        <w:rPr>
          <w:rFonts w:ascii="Arial" w:eastAsia="Arial" w:hAnsi="Arial" w:cs="Arial"/>
          <w:spacing w:val="-1"/>
          <w:sz w:val="18"/>
          <w:szCs w:val="18"/>
        </w:rPr>
        <w:t>izdelek</w:t>
      </w:r>
      <w:r w:rsidRPr="001A1CFB">
        <w:rPr>
          <w:rFonts w:ascii="Arial" w:eastAsia="Arial" w:hAnsi="Arial" w:cs="Arial"/>
          <w:spacing w:val="-6"/>
          <w:sz w:val="18"/>
          <w:szCs w:val="18"/>
        </w:rPr>
        <w:t xml:space="preserve"> </w:t>
      </w:r>
      <w:r w:rsidRPr="001A1CFB">
        <w:rPr>
          <w:rFonts w:ascii="Arial" w:eastAsia="Arial" w:hAnsi="Arial" w:cs="Arial"/>
          <w:spacing w:val="-1"/>
          <w:sz w:val="18"/>
          <w:szCs w:val="18"/>
        </w:rPr>
        <w:t>je</w:t>
      </w:r>
      <w:r w:rsidRPr="001A1CFB">
        <w:rPr>
          <w:rFonts w:ascii="Arial" w:eastAsia="Arial" w:hAnsi="Arial" w:cs="Arial"/>
          <w:spacing w:val="-9"/>
          <w:sz w:val="18"/>
          <w:szCs w:val="18"/>
        </w:rPr>
        <w:t xml:space="preserve"> </w:t>
      </w:r>
      <w:r w:rsidRPr="001A1CFB">
        <w:rPr>
          <w:rFonts w:ascii="Arial" w:eastAsia="Arial" w:hAnsi="Arial" w:cs="Arial"/>
          <w:spacing w:val="-1"/>
          <w:sz w:val="18"/>
          <w:szCs w:val="18"/>
        </w:rPr>
        <w:t>namenjen</w:t>
      </w:r>
      <w:r w:rsidRPr="001A1CFB">
        <w:rPr>
          <w:rFonts w:ascii="Arial" w:eastAsia="Arial" w:hAnsi="Arial" w:cs="Arial"/>
          <w:spacing w:val="-5"/>
          <w:sz w:val="18"/>
          <w:szCs w:val="18"/>
        </w:rPr>
        <w:t xml:space="preserve"> </w:t>
      </w:r>
      <w:r w:rsidRPr="001A1CFB">
        <w:rPr>
          <w:rFonts w:ascii="Arial" w:eastAsia="Arial" w:hAnsi="Arial" w:cs="Arial"/>
          <w:spacing w:val="-1"/>
          <w:sz w:val="18"/>
          <w:szCs w:val="18"/>
        </w:rPr>
        <w:t>preverjanju</w:t>
      </w:r>
      <w:r w:rsidRPr="001A1CFB">
        <w:rPr>
          <w:rFonts w:ascii="Arial" w:eastAsia="Arial" w:hAnsi="Arial" w:cs="Arial"/>
          <w:spacing w:val="-6"/>
          <w:sz w:val="18"/>
          <w:szCs w:val="18"/>
        </w:rPr>
        <w:t xml:space="preserve"> </w:t>
      </w:r>
      <w:r w:rsidRPr="001A1CFB">
        <w:rPr>
          <w:rFonts w:ascii="Arial" w:eastAsia="Arial" w:hAnsi="Arial" w:cs="Arial"/>
          <w:spacing w:val="-1"/>
          <w:sz w:val="18"/>
          <w:szCs w:val="18"/>
        </w:rPr>
        <w:t>učinkovitosti</w:t>
      </w:r>
      <w:r w:rsidRPr="001A1CFB">
        <w:rPr>
          <w:rFonts w:ascii="Arial" w:eastAsia="Arial" w:hAnsi="Arial" w:cs="Arial"/>
          <w:spacing w:val="-6"/>
          <w:sz w:val="18"/>
          <w:szCs w:val="18"/>
        </w:rPr>
        <w:t xml:space="preserve"> </w:t>
      </w:r>
      <w:r w:rsidRPr="001A1CFB">
        <w:rPr>
          <w:rFonts w:ascii="Arial" w:eastAsia="Arial" w:hAnsi="Arial" w:cs="Arial"/>
          <w:spacing w:val="-1"/>
          <w:sz w:val="18"/>
          <w:szCs w:val="18"/>
        </w:rPr>
        <w:t>postopka</w:t>
      </w:r>
      <w:r w:rsidRPr="001A1CFB">
        <w:rPr>
          <w:rFonts w:ascii="Arial" w:eastAsia="Arial" w:hAnsi="Arial" w:cs="Arial"/>
          <w:spacing w:val="-6"/>
          <w:sz w:val="18"/>
          <w:szCs w:val="18"/>
        </w:rPr>
        <w:t xml:space="preserve"> </w:t>
      </w:r>
      <w:r w:rsidRPr="001A1CFB">
        <w:rPr>
          <w:rFonts w:ascii="Arial" w:eastAsia="Arial" w:hAnsi="Arial" w:cs="Arial"/>
          <w:spacing w:val="-1"/>
          <w:sz w:val="18"/>
          <w:szCs w:val="18"/>
        </w:rPr>
        <w:t>razkuževanja</w:t>
      </w:r>
      <w:r w:rsidRPr="001A1CFB">
        <w:rPr>
          <w:rFonts w:ascii="Arial" w:eastAsia="Arial" w:hAnsi="Arial" w:cs="Arial"/>
          <w:spacing w:val="-5"/>
          <w:sz w:val="18"/>
          <w:szCs w:val="18"/>
        </w:rPr>
        <w:t xml:space="preserve"> </w:t>
      </w:r>
      <w:r w:rsidRPr="001A1CFB">
        <w:rPr>
          <w:rFonts w:ascii="Arial" w:eastAsia="Arial" w:hAnsi="Arial" w:cs="Arial"/>
          <w:spacing w:val="-1"/>
          <w:sz w:val="18"/>
          <w:szCs w:val="18"/>
        </w:rPr>
        <w:t>rok</w:t>
      </w:r>
      <w:r w:rsidRPr="001A1CFB">
        <w:rPr>
          <w:rFonts w:ascii="Arial" w:eastAsia="Arial" w:hAnsi="Arial" w:cs="Arial"/>
          <w:spacing w:val="-8"/>
          <w:sz w:val="18"/>
          <w:szCs w:val="18"/>
        </w:rPr>
        <w:t xml:space="preserve"> </w:t>
      </w:r>
      <w:r w:rsidRPr="001A1CFB">
        <w:rPr>
          <w:rFonts w:ascii="Arial" w:eastAsia="Arial" w:hAnsi="Arial" w:cs="Arial"/>
          <w:spacing w:val="-1"/>
          <w:sz w:val="18"/>
          <w:szCs w:val="18"/>
        </w:rPr>
        <w:t>pod</w:t>
      </w:r>
      <w:r w:rsidRPr="001A1CFB">
        <w:rPr>
          <w:rFonts w:ascii="Arial" w:eastAsia="Arial" w:hAnsi="Arial" w:cs="Arial"/>
          <w:spacing w:val="-8"/>
          <w:sz w:val="18"/>
          <w:szCs w:val="18"/>
        </w:rPr>
        <w:t xml:space="preserve"> </w:t>
      </w:r>
      <w:r w:rsidRPr="001A1CFB">
        <w:rPr>
          <w:rFonts w:ascii="Arial" w:eastAsia="Arial" w:hAnsi="Arial" w:cs="Arial"/>
          <w:spacing w:val="-1"/>
          <w:sz w:val="18"/>
          <w:szCs w:val="18"/>
        </w:rPr>
        <w:t>UV</w:t>
      </w:r>
      <w:r w:rsidRPr="001A1CFB">
        <w:rPr>
          <w:rFonts w:ascii="Arial" w:eastAsia="Arial" w:hAnsi="Arial" w:cs="Arial"/>
          <w:spacing w:val="-7"/>
          <w:sz w:val="18"/>
          <w:szCs w:val="18"/>
        </w:rPr>
        <w:t xml:space="preserve"> </w:t>
      </w:r>
      <w:r w:rsidRPr="001A1CFB">
        <w:rPr>
          <w:rFonts w:ascii="Arial" w:eastAsia="Arial" w:hAnsi="Arial" w:cs="Arial"/>
          <w:spacing w:val="-1"/>
          <w:sz w:val="18"/>
          <w:szCs w:val="18"/>
        </w:rPr>
        <w:t>svetlobo</w:t>
      </w:r>
    </w:p>
    <w:p w14:paraId="60B3BC83" w14:textId="77777777" w:rsidR="00605617" w:rsidRPr="001A1CFB" w:rsidRDefault="00605617" w:rsidP="00605617">
      <w:pPr>
        <w:widowControl w:val="0"/>
        <w:tabs>
          <w:tab w:val="left" w:pos="1559"/>
        </w:tabs>
        <w:spacing w:after="0" w:line="240" w:lineRule="auto"/>
        <w:ind w:left="1247"/>
        <w:rPr>
          <w:i/>
          <w:iCs/>
        </w:rPr>
      </w:pPr>
      <w:r w:rsidRPr="001A1CFB">
        <w:rPr>
          <w:rFonts w:ascii="Arial" w:eastAsia="Arial" w:hAnsi="Arial" w:cs="Arial"/>
          <w:spacing w:val="-1"/>
          <w:sz w:val="18"/>
          <w:szCs w:val="18"/>
        </w:rPr>
        <w:t>-     brezbarvno</w:t>
      </w:r>
      <w:r w:rsidRPr="001A1CFB">
        <w:rPr>
          <w:rFonts w:ascii="Arial" w:eastAsia="Arial" w:hAnsi="Arial" w:cs="Arial"/>
          <w:spacing w:val="-4"/>
          <w:sz w:val="18"/>
          <w:szCs w:val="18"/>
        </w:rPr>
        <w:t xml:space="preserve"> </w:t>
      </w:r>
      <w:r w:rsidRPr="001A1CFB">
        <w:rPr>
          <w:rFonts w:ascii="Arial" w:eastAsia="Arial" w:hAnsi="Arial" w:cs="Arial"/>
          <w:spacing w:val="-1"/>
          <w:sz w:val="18"/>
          <w:szCs w:val="18"/>
        </w:rPr>
        <w:t>in</w:t>
      </w:r>
      <w:r w:rsidRPr="001A1CFB">
        <w:rPr>
          <w:rFonts w:ascii="Arial" w:eastAsia="Arial" w:hAnsi="Arial" w:cs="Arial"/>
          <w:spacing w:val="-3"/>
          <w:sz w:val="18"/>
          <w:szCs w:val="18"/>
        </w:rPr>
        <w:t xml:space="preserve"> </w:t>
      </w:r>
      <w:r w:rsidRPr="001A1CFB">
        <w:rPr>
          <w:rFonts w:ascii="Arial" w:eastAsia="Arial" w:hAnsi="Arial" w:cs="Arial"/>
          <w:spacing w:val="-1"/>
          <w:sz w:val="18"/>
          <w:szCs w:val="18"/>
        </w:rPr>
        <w:t>ne</w:t>
      </w:r>
      <w:r w:rsidRPr="001A1CFB">
        <w:rPr>
          <w:rFonts w:ascii="Arial" w:eastAsia="Arial" w:hAnsi="Arial" w:cs="Arial"/>
          <w:spacing w:val="-7"/>
          <w:sz w:val="18"/>
          <w:szCs w:val="18"/>
        </w:rPr>
        <w:t xml:space="preserve"> </w:t>
      </w:r>
      <w:r w:rsidRPr="001A1CFB">
        <w:rPr>
          <w:rFonts w:ascii="Arial" w:eastAsia="Arial" w:hAnsi="Arial" w:cs="Arial"/>
          <w:spacing w:val="-1"/>
          <w:sz w:val="18"/>
          <w:szCs w:val="18"/>
        </w:rPr>
        <w:t>pušča</w:t>
      </w:r>
      <w:r w:rsidRPr="001A1CFB">
        <w:rPr>
          <w:rFonts w:ascii="Arial" w:eastAsia="Arial" w:hAnsi="Arial" w:cs="Arial"/>
          <w:spacing w:val="-6"/>
          <w:sz w:val="18"/>
          <w:szCs w:val="18"/>
        </w:rPr>
        <w:t xml:space="preserve"> </w:t>
      </w:r>
      <w:r w:rsidRPr="001A1CFB">
        <w:rPr>
          <w:rFonts w:ascii="Arial" w:eastAsia="Arial" w:hAnsi="Arial" w:cs="Arial"/>
          <w:spacing w:val="-1"/>
          <w:sz w:val="18"/>
          <w:szCs w:val="18"/>
        </w:rPr>
        <w:t>barvnih</w:t>
      </w:r>
      <w:r w:rsidRPr="001A1CFB">
        <w:rPr>
          <w:rFonts w:ascii="Arial" w:eastAsia="Arial" w:hAnsi="Arial" w:cs="Arial"/>
          <w:spacing w:val="-3"/>
          <w:sz w:val="18"/>
          <w:szCs w:val="18"/>
        </w:rPr>
        <w:t xml:space="preserve"> </w:t>
      </w:r>
      <w:r w:rsidRPr="001A1CFB">
        <w:rPr>
          <w:rFonts w:ascii="Arial" w:eastAsia="Arial" w:hAnsi="Arial" w:cs="Arial"/>
          <w:spacing w:val="-1"/>
          <w:sz w:val="18"/>
          <w:szCs w:val="18"/>
        </w:rPr>
        <w:t>sledi</w:t>
      </w:r>
      <w:r w:rsidRPr="001A1CFB">
        <w:rPr>
          <w:rFonts w:ascii="Arial" w:eastAsia="Arial" w:hAnsi="Arial" w:cs="Arial"/>
          <w:spacing w:val="-6"/>
          <w:sz w:val="18"/>
          <w:szCs w:val="18"/>
        </w:rPr>
        <w:t xml:space="preserve"> </w:t>
      </w:r>
      <w:r w:rsidRPr="001A1CFB">
        <w:rPr>
          <w:rFonts w:ascii="Arial" w:eastAsia="Arial" w:hAnsi="Arial" w:cs="Arial"/>
          <w:spacing w:val="-1"/>
          <w:sz w:val="18"/>
          <w:szCs w:val="18"/>
        </w:rPr>
        <w:t>na</w:t>
      </w:r>
      <w:r w:rsidRPr="001A1CFB">
        <w:rPr>
          <w:rFonts w:ascii="Arial" w:eastAsia="Arial" w:hAnsi="Arial" w:cs="Arial"/>
          <w:spacing w:val="-7"/>
          <w:sz w:val="18"/>
          <w:szCs w:val="18"/>
        </w:rPr>
        <w:t xml:space="preserve"> </w:t>
      </w:r>
      <w:r w:rsidRPr="001A1CFB">
        <w:rPr>
          <w:rFonts w:ascii="Arial" w:eastAsia="Arial" w:hAnsi="Arial" w:cs="Arial"/>
          <w:spacing w:val="-1"/>
          <w:sz w:val="18"/>
          <w:szCs w:val="18"/>
        </w:rPr>
        <w:t>koži</w:t>
      </w:r>
      <w:r w:rsidRPr="001A1CFB">
        <w:rPr>
          <w:rFonts w:ascii="Arial" w:eastAsia="Arial" w:hAnsi="Arial" w:cs="Arial"/>
          <w:spacing w:val="-3"/>
          <w:sz w:val="18"/>
          <w:szCs w:val="18"/>
        </w:rPr>
        <w:t xml:space="preserve"> </w:t>
      </w:r>
      <w:r w:rsidRPr="001A1CFB">
        <w:rPr>
          <w:rFonts w:ascii="Arial" w:eastAsia="Arial" w:hAnsi="Arial" w:cs="Arial"/>
          <w:spacing w:val="-1"/>
          <w:sz w:val="18"/>
          <w:szCs w:val="18"/>
        </w:rPr>
        <w:t>rok</w:t>
      </w:r>
    </w:p>
    <w:p w14:paraId="6A53D1C4" w14:textId="77777777" w:rsidR="00605617" w:rsidRPr="001A1CFB" w:rsidRDefault="00605617" w:rsidP="00605617">
      <w:pPr>
        <w:widowControl w:val="0"/>
        <w:tabs>
          <w:tab w:val="left" w:pos="1559"/>
        </w:tabs>
        <w:spacing w:after="0" w:line="240" w:lineRule="auto"/>
        <w:ind w:left="1247"/>
        <w:rPr>
          <w:i/>
          <w:iCs/>
        </w:rPr>
      </w:pPr>
      <w:r w:rsidRPr="001A1CFB">
        <w:rPr>
          <w:rFonts w:ascii="Arial" w:eastAsia="Arial" w:hAnsi="Arial" w:cs="Arial"/>
          <w:spacing w:val="-1"/>
          <w:sz w:val="18"/>
          <w:szCs w:val="18"/>
        </w:rPr>
        <w:t>-     izdelek</w:t>
      </w:r>
      <w:r w:rsidRPr="001A1CFB">
        <w:rPr>
          <w:rFonts w:ascii="Arial" w:eastAsia="Arial" w:hAnsi="Arial" w:cs="Arial"/>
          <w:spacing w:val="-7"/>
          <w:sz w:val="18"/>
          <w:szCs w:val="18"/>
        </w:rPr>
        <w:t xml:space="preserve"> </w:t>
      </w:r>
      <w:r w:rsidRPr="001A1CFB">
        <w:rPr>
          <w:rFonts w:ascii="Arial" w:eastAsia="Arial" w:hAnsi="Arial" w:cs="Arial"/>
          <w:spacing w:val="-1"/>
          <w:sz w:val="18"/>
          <w:szCs w:val="18"/>
        </w:rPr>
        <w:t>ni</w:t>
      </w:r>
      <w:r w:rsidRPr="001A1CFB">
        <w:rPr>
          <w:rFonts w:ascii="Arial" w:eastAsia="Arial" w:hAnsi="Arial" w:cs="Arial"/>
          <w:spacing w:val="-9"/>
          <w:sz w:val="18"/>
          <w:szCs w:val="18"/>
        </w:rPr>
        <w:t xml:space="preserve"> </w:t>
      </w:r>
      <w:r w:rsidRPr="001A1CFB">
        <w:rPr>
          <w:rFonts w:ascii="Arial" w:eastAsia="Arial" w:hAnsi="Arial" w:cs="Arial"/>
          <w:spacing w:val="-1"/>
          <w:sz w:val="18"/>
          <w:szCs w:val="18"/>
        </w:rPr>
        <w:t>namenjen</w:t>
      </w:r>
      <w:r w:rsidRPr="001A1CFB">
        <w:rPr>
          <w:rFonts w:ascii="Arial" w:eastAsia="Arial" w:hAnsi="Arial" w:cs="Arial"/>
          <w:spacing w:val="-6"/>
          <w:sz w:val="18"/>
          <w:szCs w:val="18"/>
        </w:rPr>
        <w:t xml:space="preserve"> </w:t>
      </w:r>
      <w:r w:rsidRPr="001A1CFB">
        <w:rPr>
          <w:rFonts w:ascii="Arial" w:eastAsia="Arial" w:hAnsi="Arial" w:cs="Arial"/>
          <w:spacing w:val="-1"/>
          <w:sz w:val="18"/>
          <w:szCs w:val="18"/>
        </w:rPr>
        <w:t>higienskemu</w:t>
      </w:r>
      <w:r w:rsidRPr="001A1CFB">
        <w:rPr>
          <w:rFonts w:ascii="Arial" w:eastAsia="Arial" w:hAnsi="Arial" w:cs="Arial"/>
          <w:spacing w:val="-6"/>
          <w:sz w:val="18"/>
          <w:szCs w:val="18"/>
        </w:rPr>
        <w:t xml:space="preserve"> </w:t>
      </w:r>
      <w:r w:rsidRPr="001A1CFB">
        <w:rPr>
          <w:rFonts w:ascii="Arial" w:eastAsia="Arial" w:hAnsi="Arial" w:cs="Arial"/>
          <w:spacing w:val="-1"/>
          <w:sz w:val="18"/>
          <w:szCs w:val="18"/>
        </w:rPr>
        <w:t>in/ali</w:t>
      </w:r>
      <w:r w:rsidRPr="001A1CFB">
        <w:rPr>
          <w:rFonts w:ascii="Arial" w:eastAsia="Arial" w:hAnsi="Arial" w:cs="Arial"/>
          <w:spacing w:val="-7"/>
          <w:sz w:val="18"/>
          <w:szCs w:val="18"/>
        </w:rPr>
        <w:t xml:space="preserve"> </w:t>
      </w:r>
      <w:r w:rsidRPr="001A1CFB">
        <w:rPr>
          <w:rFonts w:ascii="Arial" w:eastAsia="Arial" w:hAnsi="Arial" w:cs="Arial"/>
          <w:spacing w:val="-1"/>
          <w:sz w:val="18"/>
          <w:szCs w:val="18"/>
        </w:rPr>
        <w:t>kirurškemu</w:t>
      </w:r>
      <w:r w:rsidRPr="001A1CFB">
        <w:rPr>
          <w:rFonts w:ascii="Arial" w:eastAsia="Arial" w:hAnsi="Arial" w:cs="Arial"/>
          <w:spacing w:val="-6"/>
          <w:sz w:val="18"/>
          <w:szCs w:val="18"/>
        </w:rPr>
        <w:t xml:space="preserve"> </w:t>
      </w:r>
      <w:r w:rsidRPr="001A1CFB">
        <w:rPr>
          <w:rFonts w:ascii="Arial" w:eastAsia="Arial" w:hAnsi="Arial" w:cs="Arial"/>
          <w:spacing w:val="-1"/>
          <w:sz w:val="18"/>
          <w:szCs w:val="18"/>
        </w:rPr>
        <w:t>razkuževanju</w:t>
      </w:r>
      <w:r w:rsidRPr="001A1CFB">
        <w:rPr>
          <w:rFonts w:ascii="Arial" w:eastAsia="Arial" w:hAnsi="Arial" w:cs="Arial"/>
          <w:spacing w:val="-6"/>
          <w:sz w:val="18"/>
          <w:szCs w:val="18"/>
        </w:rPr>
        <w:t xml:space="preserve"> </w:t>
      </w:r>
      <w:r w:rsidRPr="001A1CFB">
        <w:rPr>
          <w:rFonts w:ascii="Arial" w:eastAsia="Arial" w:hAnsi="Arial" w:cs="Arial"/>
          <w:spacing w:val="-1"/>
          <w:sz w:val="18"/>
          <w:szCs w:val="18"/>
        </w:rPr>
        <w:t>rok</w:t>
      </w:r>
    </w:p>
    <w:p w14:paraId="2CA346CA" w14:textId="77777777" w:rsidR="00605617" w:rsidRPr="001A1CFB" w:rsidRDefault="00605617" w:rsidP="005C5177">
      <w:pPr>
        <w:widowControl w:val="0"/>
        <w:numPr>
          <w:ilvl w:val="0"/>
          <w:numId w:val="91"/>
        </w:numPr>
        <w:tabs>
          <w:tab w:val="clear" w:pos="720"/>
          <w:tab w:val="left" w:pos="839"/>
        </w:tabs>
        <w:suppressAutoHyphens/>
        <w:spacing w:after="0" w:line="240" w:lineRule="auto"/>
        <w:rPr>
          <w:rFonts w:ascii="Arial" w:hAnsi="Arial"/>
          <w:sz w:val="18"/>
          <w:szCs w:val="18"/>
          <w:u w:val="single" w:color="000000"/>
        </w:rPr>
      </w:pPr>
      <w:r w:rsidRPr="001A1CFB">
        <w:rPr>
          <w:rFonts w:ascii="Arial" w:hAnsi="Arial"/>
          <w:sz w:val="18"/>
          <w:szCs w:val="18"/>
          <w:u w:val="single" w:color="000000"/>
        </w:rPr>
        <w:t>Varnost in testiranja:</w:t>
      </w:r>
    </w:p>
    <w:p w14:paraId="0EDF6D28" w14:textId="77777777" w:rsidR="00605617" w:rsidRPr="001A1CFB" w:rsidRDefault="00605617" w:rsidP="00605617">
      <w:pPr>
        <w:widowControl w:val="0"/>
        <w:tabs>
          <w:tab w:val="left" w:pos="839"/>
        </w:tabs>
        <w:spacing w:after="0" w:line="240" w:lineRule="auto"/>
        <w:ind w:left="1247"/>
        <w:rPr>
          <w:rFonts w:ascii="Arial" w:hAnsi="Arial"/>
          <w:sz w:val="18"/>
          <w:szCs w:val="18"/>
          <w:u w:color="000000"/>
        </w:rPr>
      </w:pPr>
      <w:r w:rsidRPr="001A1CFB">
        <w:rPr>
          <w:rFonts w:ascii="Arial" w:hAnsi="Arial"/>
          <w:sz w:val="18"/>
          <w:szCs w:val="18"/>
          <w:u w:color="000000"/>
        </w:rPr>
        <w:t xml:space="preserve">-    </w:t>
      </w:r>
      <w:r w:rsidRPr="001A1CFB">
        <w:rPr>
          <w:rFonts w:ascii="Arial" w:eastAsia="Arial" w:hAnsi="Arial" w:cs="Arial"/>
          <w:spacing w:val="-1"/>
          <w:sz w:val="18"/>
          <w:szCs w:val="18"/>
          <w:u w:color="000000"/>
        </w:rPr>
        <w:t>dokazilo</w:t>
      </w:r>
      <w:r w:rsidRPr="001A1CFB">
        <w:rPr>
          <w:rFonts w:ascii="Arial" w:eastAsia="Arial" w:hAnsi="Arial" w:cs="Arial"/>
          <w:spacing w:val="-5"/>
          <w:sz w:val="18"/>
          <w:szCs w:val="18"/>
          <w:u w:color="000000"/>
        </w:rPr>
        <w:t xml:space="preserve"> </w:t>
      </w:r>
      <w:r w:rsidRPr="001A1CFB">
        <w:rPr>
          <w:rFonts w:ascii="Arial" w:eastAsia="Arial" w:hAnsi="Arial" w:cs="Arial"/>
          <w:sz w:val="18"/>
          <w:szCs w:val="18"/>
          <w:u w:color="000000"/>
        </w:rPr>
        <w:t>o</w:t>
      </w:r>
      <w:r w:rsidRPr="001A1CFB">
        <w:rPr>
          <w:rFonts w:ascii="Arial" w:eastAsia="Arial" w:hAnsi="Arial" w:cs="Arial"/>
          <w:spacing w:val="-8"/>
          <w:sz w:val="18"/>
          <w:szCs w:val="18"/>
          <w:u w:color="000000"/>
        </w:rPr>
        <w:t xml:space="preserve"> </w:t>
      </w:r>
      <w:r w:rsidRPr="001A1CFB">
        <w:rPr>
          <w:rFonts w:ascii="Arial" w:eastAsia="Arial" w:hAnsi="Arial" w:cs="Arial"/>
          <w:spacing w:val="-1"/>
          <w:sz w:val="18"/>
          <w:szCs w:val="18"/>
          <w:u w:color="000000"/>
        </w:rPr>
        <w:t>netoksičnosti</w:t>
      </w:r>
      <w:r w:rsidRPr="001A1CFB">
        <w:rPr>
          <w:rFonts w:ascii="Arial" w:eastAsia="Arial" w:hAnsi="Arial" w:cs="Arial"/>
          <w:spacing w:val="-5"/>
          <w:sz w:val="18"/>
          <w:szCs w:val="18"/>
          <w:u w:color="000000"/>
        </w:rPr>
        <w:t xml:space="preserve"> </w:t>
      </w:r>
      <w:r w:rsidRPr="001A1CFB">
        <w:rPr>
          <w:rFonts w:ascii="Arial" w:eastAsia="Arial" w:hAnsi="Arial" w:cs="Arial"/>
          <w:spacing w:val="-1"/>
          <w:sz w:val="18"/>
          <w:szCs w:val="18"/>
          <w:u w:color="000000"/>
        </w:rPr>
        <w:t>in</w:t>
      </w:r>
      <w:r w:rsidRPr="001A1CFB">
        <w:rPr>
          <w:rFonts w:ascii="Arial" w:eastAsia="Arial" w:hAnsi="Arial" w:cs="Arial"/>
          <w:spacing w:val="-5"/>
          <w:sz w:val="18"/>
          <w:szCs w:val="18"/>
          <w:u w:color="000000"/>
        </w:rPr>
        <w:t xml:space="preserve"> </w:t>
      </w:r>
      <w:r w:rsidRPr="001A1CFB">
        <w:rPr>
          <w:rFonts w:ascii="Arial" w:eastAsia="Arial" w:hAnsi="Arial" w:cs="Arial"/>
          <w:spacing w:val="-1"/>
          <w:sz w:val="18"/>
          <w:szCs w:val="18"/>
          <w:u w:color="000000"/>
        </w:rPr>
        <w:t>nealergenosti</w:t>
      </w:r>
      <w:r w:rsidRPr="001A1CFB">
        <w:rPr>
          <w:rFonts w:ascii="Arial" w:eastAsia="Arial" w:hAnsi="Arial" w:cs="Arial"/>
          <w:spacing w:val="-5"/>
          <w:sz w:val="18"/>
          <w:szCs w:val="18"/>
          <w:u w:color="000000"/>
        </w:rPr>
        <w:t xml:space="preserve"> </w:t>
      </w:r>
      <w:r w:rsidRPr="001A1CFB">
        <w:rPr>
          <w:rFonts w:ascii="Arial" w:eastAsia="Arial" w:hAnsi="Arial" w:cs="Arial"/>
          <w:sz w:val="18"/>
          <w:szCs w:val="18"/>
          <w:u w:color="000000"/>
        </w:rPr>
        <w:t>ter</w:t>
      </w:r>
      <w:r w:rsidRPr="001A1CFB">
        <w:rPr>
          <w:rFonts w:ascii="Arial" w:eastAsia="Arial" w:hAnsi="Arial" w:cs="Arial"/>
          <w:spacing w:val="-7"/>
          <w:sz w:val="18"/>
          <w:szCs w:val="18"/>
          <w:u w:color="000000"/>
        </w:rPr>
        <w:t xml:space="preserve"> </w:t>
      </w:r>
      <w:r w:rsidRPr="001A1CFB">
        <w:rPr>
          <w:rFonts w:ascii="Arial" w:eastAsia="Arial" w:hAnsi="Arial" w:cs="Arial"/>
          <w:spacing w:val="-1"/>
          <w:sz w:val="18"/>
          <w:szCs w:val="18"/>
          <w:u w:color="000000"/>
        </w:rPr>
        <w:t>toleranci</w:t>
      </w:r>
      <w:r w:rsidRPr="001A1CFB">
        <w:rPr>
          <w:rFonts w:ascii="Arial" w:eastAsia="Arial" w:hAnsi="Arial" w:cs="Arial"/>
          <w:spacing w:val="-8"/>
          <w:sz w:val="18"/>
          <w:szCs w:val="18"/>
          <w:u w:color="000000"/>
        </w:rPr>
        <w:t xml:space="preserve"> </w:t>
      </w:r>
      <w:r w:rsidRPr="001A1CFB">
        <w:rPr>
          <w:rFonts w:ascii="Arial" w:eastAsia="Arial" w:hAnsi="Arial" w:cs="Arial"/>
          <w:spacing w:val="-1"/>
          <w:sz w:val="18"/>
          <w:szCs w:val="18"/>
          <w:u w:color="000000"/>
        </w:rPr>
        <w:t>kože</w:t>
      </w:r>
      <w:r w:rsidRPr="001A1CFB">
        <w:rPr>
          <w:rFonts w:ascii="Arial" w:eastAsia="Arial" w:hAnsi="Arial" w:cs="Arial"/>
          <w:spacing w:val="-5"/>
          <w:sz w:val="18"/>
          <w:szCs w:val="18"/>
          <w:u w:color="000000"/>
        </w:rPr>
        <w:t xml:space="preserve"> </w:t>
      </w:r>
      <w:r w:rsidRPr="001A1CFB">
        <w:rPr>
          <w:rFonts w:ascii="Arial" w:eastAsia="Arial" w:hAnsi="Arial" w:cs="Arial"/>
          <w:spacing w:val="-1"/>
          <w:sz w:val="18"/>
          <w:szCs w:val="18"/>
          <w:u w:color="000000"/>
        </w:rPr>
        <w:t>na</w:t>
      </w:r>
      <w:r w:rsidRPr="001A1CFB">
        <w:rPr>
          <w:rFonts w:ascii="Arial" w:eastAsia="Arial" w:hAnsi="Arial" w:cs="Arial"/>
          <w:spacing w:val="-7"/>
          <w:sz w:val="18"/>
          <w:szCs w:val="18"/>
          <w:u w:color="000000"/>
        </w:rPr>
        <w:t xml:space="preserve"> </w:t>
      </w:r>
      <w:r w:rsidRPr="001A1CFB">
        <w:rPr>
          <w:rFonts w:ascii="Arial" w:eastAsia="Arial" w:hAnsi="Arial" w:cs="Arial"/>
          <w:spacing w:val="-1"/>
          <w:sz w:val="18"/>
          <w:szCs w:val="18"/>
          <w:u w:color="000000"/>
        </w:rPr>
        <w:t>proizvod</w:t>
      </w:r>
    </w:p>
    <w:p w14:paraId="2C6B4CBB" w14:textId="77777777" w:rsidR="00605617" w:rsidRPr="001A1CFB" w:rsidRDefault="00605617" w:rsidP="00605617">
      <w:pPr>
        <w:widowControl w:val="0"/>
        <w:tabs>
          <w:tab w:val="left" w:pos="839"/>
        </w:tabs>
        <w:spacing w:after="0" w:line="240" w:lineRule="auto"/>
        <w:ind w:left="1247"/>
        <w:rPr>
          <w:rFonts w:ascii="Arial" w:hAnsi="Arial"/>
          <w:sz w:val="18"/>
          <w:szCs w:val="18"/>
          <w:u w:color="000000"/>
        </w:rPr>
      </w:pPr>
      <w:r w:rsidRPr="001A1CFB">
        <w:rPr>
          <w:rFonts w:ascii="Arial" w:eastAsia="Arial" w:hAnsi="Arial" w:cs="Arial"/>
          <w:spacing w:val="-1"/>
          <w:sz w:val="18"/>
          <w:szCs w:val="18"/>
          <w:u w:color="000000"/>
        </w:rPr>
        <w:t>-    navodila</w:t>
      </w:r>
      <w:r w:rsidRPr="001A1CFB">
        <w:rPr>
          <w:rFonts w:ascii="Arial" w:eastAsia="Arial" w:hAnsi="Arial" w:cs="Arial"/>
          <w:spacing w:val="-5"/>
          <w:sz w:val="18"/>
          <w:szCs w:val="18"/>
          <w:u w:color="000000"/>
        </w:rPr>
        <w:t xml:space="preserve"> </w:t>
      </w:r>
      <w:r w:rsidRPr="001A1CFB">
        <w:rPr>
          <w:rFonts w:ascii="Arial" w:eastAsia="Arial" w:hAnsi="Arial" w:cs="Arial"/>
          <w:sz w:val="18"/>
          <w:szCs w:val="18"/>
          <w:u w:color="000000"/>
        </w:rPr>
        <w:t>na</w:t>
      </w:r>
      <w:r w:rsidRPr="001A1CFB">
        <w:rPr>
          <w:rFonts w:ascii="Arial" w:eastAsia="Arial" w:hAnsi="Arial" w:cs="Arial"/>
          <w:spacing w:val="-7"/>
          <w:sz w:val="18"/>
          <w:szCs w:val="18"/>
          <w:u w:color="000000"/>
        </w:rPr>
        <w:t xml:space="preserve"> </w:t>
      </w:r>
      <w:r w:rsidRPr="001A1CFB">
        <w:rPr>
          <w:rFonts w:ascii="Arial" w:eastAsia="Arial" w:hAnsi="Arial" w:cs="Arial"/>
          <w:spacing w:val="-1"/>
          <w:sz w:val="18"/>
          <w:szCs w:val="18"/>
          <w:u w:color="000000"/>
        </w:rPr>
        <w:t>embalaži</w:t>
      </w:r>
      <w:r w:rsidRPr="001A1CFB">
        <w:rPr>
          <w:rFonts w:ascii="Arial" w:eastAsia="Arial" w:hAnsi="Arial" w:cs="Arial"/>
          <w:spacing w:val="-7"/>
          <w:sz w:val="18"/>
          <w:szCs w:val="18"/>
          <w:u w:color="000000"/>
        </w:rPr>
        <w:t xml:space="preserve"> </w:t>
      </w:r>
      <w:r w:rsidRPr="001A1CFB">
        <w:rPr>
          <w:rFonts w:ascii="Arial" w:eastAsia="Arial" w:hAnsi="Arial" w:cs="Arial"/>
          <w:sz w:val="18"/>
          <w:szCs w:val="18"/>
          <w:u w:color="000000"/>
        </w:rPr>
        <w:t>in</w:t>
      </w:r>
      <w:r w:rsidRPr="001A1CFB">
        <w:rPr>
          <w:rFonts w:ascii="Arial" w:eastAsia="Arial" w:hAnsi="Arial" w:cs="Arial"/>
          <w:spacing w:val="-4"/>
          <w:sz w:val="18"/>
          <w:szCs w:val="18"/>
          <w:u w:color="000000"/>
        </w:rPr>
        <w:t xml:space="preserve"> </w:t>
      </w:r>
      <w:r w:rsidRPr="001A1CFB">
        <w:rPr>
          <w:rFonts w:ascii="Arial" w:eastAsia="Arial" w:hAnsi="Arial" w:cs="Arial"/>
          <w:spacing w:val="-1"/>
          <w:sz w:val="18"/>
          <w:szCs w:val="18"/>
          <w:u w:color="000000"/>
        </w:rPr>
        <w:t>varnostni</w:t>
      </w:r>
      <w:r w:rsidRPr="001A1CFB">
        <w:rPr>
          <w:rFonts w:ascii="Arial" w:eastAsia="Arial" w:hAnsi="Arial" w:cs="Arial"/>
          <w:spacing w:val="-7"/>
          <w:sz w:val="18"/>
          <w:szCs w:val="18"/>
          <w:u w:color="000000"/>
        </w:rPr>
        <w:t xml:space="preserve"> </w:t>
      </w:r>
      <w:r w:rsidRPr="001A1CFB">
        <w:rPr>
          <w:rFonts w:ascii="Arial" w:eastAsia="Arial" w:hAnsi="Arial" w:cs="Arial"/>
          <w:spacing w:val="-1"/>
          <w:sz w:val="18"/>
          <w:szCs w:val="18"/>
          <w:u w:color="000000"/>
        </w:rPr>
        <w:t>list</w:t>
      </w:r>
      <w:r w:rsidRPr="001A1CFB">
        <w:rPr>
          <w:rFonts w:ascii="Arial" w:eastAsia="Arial" w:hAnsi="Arial" w:cs="Arial"/>
          <w:spacing w:val="-6"/>
          <w:sz w:val="18"/>
          <w:szCs w:val="18"/>
          <w:u w:color="000000"/>
        </w:rPr>
        <w:t xml:space="preserve"> </w:t>
      </w:r>
      <w:r w:rsidRPr="001A1CFB">
        <w:rPr>
          <w:rFonts w:ascii="Arial" w:eastAsia="Arial" w:hAnsi="Arial" w:cs="Arial"/>
          <w:sz w:val="18"/>
          <w:szCs w:val="18"/>
          <w:u w:color="000000"/>
        </w:rPr>
        <w:t>v</w:t>
      </w:r>
      <w:r w:rsidRPr="001A1CFB">
        <w:rPr>
          <w:rFonts w:ascii="Arial" w:eastAsia="Arial" w:hAnsi="Arial" w:cs="Arial"/>
          <w:spacing w:val="-6"/>
          <w:sz w:val="18"/>
          <w:szCs w:val="18"/>
          <w:u w:color="000000"/>
        </w:rPr>
        <w:t xml:space="preserve"> </w:t>
      </w:r>
      <w:r w:rsidRPr="001A1CFB">
        <w:rPr>
          <w:rFonts w:ascii="Arial" w:eastAsia="Arial" w:hAnsi="Arial" w:cs="Arial"/>
          <w:spacing w:val="-1"/>
          <w:sz w:val="18"/>
          <w:szCs w:val="18"/>
          <w:u w:color="000000"/>
        </w:rPr>
        <w:t>slovenskem</w:t>
      </w:r>
      <w:r w:rsidRPr="001A1CFB">
        <w:rPr>
          <w:rFonts w:ascii="Arial" w:eastAsia="Arial" w:hAnsi="Arial" w:cs="Arial"/>
          <w:spacing w:val="-4"/>
          <w:sz w:val="18"/>
          <w:szCs w:val="18"/>
          <w:u w:color="000000"/>
        </w:rPr>
        <w:t xml:space="preserve"> </w:t>
      </w:r>
      <w:r w:rsidRPr="001A1CFB">
        <w:rPr>
          <w:rFonts w:ascii="Arial" w:eastAsia="Arial" w:hAnsi="Arial" w:cs="Arial"/>
          <w:spacing w:val="-1"/>
          <w:sz w:val="18"/>
          <w:szCs w:val="18"/>
          <w:u w:color="000000"/>
        </w:rPr>
        <w:t>jeziku</w:t>
      </w:r>
    </w:p>
    <w:p w14:paraId="2B6B7A6D" w14:textId="77777777" w:rsidR="00605617" w:rsidRPr="001A1CFB" w:rsidRDefault="00605617" w:rsidP="005C5177">
      <w:pPr>
        <w:widowControl w:val="0"/>
        <w:numPr>
          <w:ilvl w:val="0"/>
          <w:numId w:val="91"/>
        </w:numPr>
        <w:tabs>
          <w:tab w:val="clear" w:pos="720"/>
          <w:tab w:val="left" w:pos="839"/>
        </w:tabs>
        <w:suppressAutoHyphens/>
        <w:spacing w:after="0" w:line="240" w:lineRule="auto"/>
        <w:rPr>
          <w:rFonts w:ascii="Arial" w:hAnsi="Arial"/>
          <w:sz w:val="18"/>
          <w:szCs w:val="18"/>
          <w:u w:val="single" w:color="000000"/>
        </w:rPr>
      </w:pPr>
      <w:r w:rsidRPr="001A1CFB">
        <w:rPr>
          <w:rFonts w:ascii="Arial" w:hAnsi="Arial"/>
          <w:sz w:val="18"/>
          <w:szCs w:val="18"/>
          <w:u w:val="single" w:color="000000"/>
        </w:rPr>
        <w:t>Oprema:</w:t>
      </w:r>
    </w:p>
    <w:p w14:paraId="55446EEE" w14:textId="77777777" w:rsidR="00605617" w:rsidRPr="001A1CFB" w:rsidRDefault="00605617" w:rsidP="005C5177">
      <w:pPr>
        <w:widowControl w:val="0"/>
        <w:numPr>
          <w:ilvl w:val="3"/>
          <w:numId w:val="60"/>
        </w:numPr>
        <w:tabs>
          <w:tab w:val="left" w:pos="839"/>
        </w:tabs>
        <w:suppressAutoHyphens/>
        <w:spacing w:after="0" w:line="240" w:lineRule="auto"/>
        <w:rPr>
          <w:i/>
          <w:iCs/>
          <w:sz w:val="18"/>
          <w:szCs w:val="18"/>
        </w:rPr>
      </w:pPr>
      <w:r w:rsidRPr="001A1CFB">
        <w:rPr>
          <w:rFonts w:ascii="Arial" w:eastAsia="Arial" w:hAnsi="Arial" w:cs="Arial"/>
          <w:iCs/>
          <w:sz w:val="18"/>
          <w:szCs w:val="18"/>
          <w:u w:color="000000"/>
        </w:rPr>
        <w:t xml:space="preserve">plastenka z </w:t>
      </w:r>
      <w:r w:rsidRPr="001A1CFB">
        <w:rPr>
          <w:rFonts w:ascii="Arial" w:eastAsia="Arial" w:hAnsi="Arial" w:cs="Arial"/>
          <w:iCs/>
          <w:sz w:val="18"/>
          <w:szCs w:val="18"/>
        </w:rPr>
        <w:t xml:space="preserve">razkužilom za roke na alkoholni osnovi in </w:t>
      </w:r>
      <w:r w:rsidRPr="001A1CFB">
        <w:rPr>
          <w:rFonts w:ascii="Arial" w:eastAsia="Arial" w:hAnsi="Arial" w:cs="Arial"/>
          <w:iCs/>
          <w:sz w:val="18"/>
          <w:szCs w:val="18"/>
          <w:u w:color="000000"/>
        </w:rPr>
        <w:t xml:space="preserve">dodanim sredstvom za nadzor pod UV svetlobo ali </w:t>
      </w:r>
    </w:p>
    <w:p w14:paraId="3D60774E" w14:textId="77777777" w:rsidR="00605617" w:rsidRPr="001A1CFB" w:rsidRDefault="00605617" w:rsidP="00605617">
      <w:pPr>
        <w:tabs>
          <w:tab w:val="left" w:pos="1755"/>
        </w:tabs>
        <w:spacing w:after="0" w:line="240" w:lineRule="auto"/>
        <w:ind w:left="1587" w:hanging="397"/>
        <w:rPr>
          <w:sz w:val="18"/>
          <w:szCs w:val="18"/>
        </w:rPr>
      </w:pPr>
      <w:r w:rsidRPr="001A1CFB">
        <w:rPr>
          <w:rFonts w:ascii="Arial" w:hAnsi="Arial"/>
          <w:sz w:val="18"/>
          <w:szCs w:val="18"/>
        </w:rPr>
        <w:t>-      koncentrat in poleg še 500 ml razkužilo za roke na alkoholni osnovi</w:t>
      </w:r>
    </w:p>
    <w:p w14:paraId="38CDB2D1" w14:textId="77777777" w:rsidR="00605617" w:rsidRDefault="00605617" w:rsidP="00605617">
      <w:pPr>
        <w:widowControl w:val="0"/>
        <w:tabs>
          <w:tab w:val="left" w:pos="839"/>
        </w:tabs>
        <w:spacing w:after="0" w:line="240" w:lineRule="auto"/>
        <w:rPr>
          <w:rFonts w:ascii="Arial" w:eastAsia="Arial" w:hAnsi="Arial" w:cs="Arial"/>
          <w:i/>
          <w:iCs/>
          <w:sz w:val="18"/>
          <w:szCs w:val="18"/>
        </w:rPr>
      </w:pPr>
    </w:p>
    <w:p w14:paraId="330C27A8" w14:textId="77777777" w:rsidR="004F2220" w:rsidRPr="001A1CFB" w:rsidRDefault="004F2220" w:rsidP="00605617">
      <w:pPr>
        <w:widowControl w:val="0"/>
        <w:tabs>
          <w:tab w:val="left" w:pos="839"/>
        </w:tabs>
        <w:spacing w:after="0" w:line="240" w:lineRule="auto"/>
        <w:rPr>
          <w:rFonts w:ascii="Arial" w:eastAsia="Arial" w:hAnsi="Arial" w:cs="Arial"/>
          <w:i/>
          <w:iCs/>
          <w:sz w:val="18"/>
          <w:szCs w:val="18"/>
        </w:rPr>
      </w:pPr>
    </w:p>
    <w:p w14:paraId="2C4B7BCE" w14:textId="77777777" w:rsidR="00605617" w:rsidRPr="001A1CFB" w:rsidRDefault="00605617" w:rsidP="00605617">
      <w:pPr>
        <w:widowControl w:val="0"/>
        <w:tabs>
          <w:tab w:val="left" w:pos="839"/>
        </w:tabs>
        <w:spacing w:after="0" w:line="240" w:lineRule="auto"/>
        <w:rPr>
          <w:rFonts w:ascii="Arial" w:eastAsia="Arial" w:hAnsi="Arial" w:cs="Arial"/>
          <w:b/>
          <w:sz w:val="18"/>
          <w:szCs w:val="18"/>
        </w:rPr>
      </w:pPr>
      <w:r w:rsidRPr="001A1CFB">
        <w:rPr>
          <w:rFonts w:ascii="Arial" w:eastAsia="Arial" w:hAnsi="Arial" w:cs="Arial"/>
          <w:b/>
          <w:sz w:val="18"/>
          <w:szCs w:val="18"/>
        </w:rPr>
        <w:t>IV.</w:t>
      </w:r>
      <w:r>
        <w:rPr>
          <w:rFonts w:ascii="Arial" w:eastAsia="Arial" w:hAnsi="Arial" w:cs="Arial"/>
          <w:b/>
          <w:sz w:val="18"/>
          <w:szCs w:val="18"/>
        </w:rPr>
        <w:t>6</w:t>
      </w:r>
      <w:r w:rsidRPr="001A1CFB">
        <w:rPr>
          <w:rFonts w:ascii="Arial" w:eastAsia="Arial" w:hAnsi="Arial" w:cs="Arial"/>
          <w:b/>
          <w:sz w:val="18"/>
          <w:szCs w:val="18"/>
        </w:rPr>
        <w:t xml:space="preserve"> KOMPLET ZA RAZLITE TEKOČE PACIENTOVE IZLOČKE IN KRI</w:t>
      </w:r>
    </w:p>
    <w:p w14:paraId="66D94608" w14:textId="77777777" w:rsidR="00605617" w:rsidRPr="001A1CFB" w:rsidRDefault="00605617" w:rsidP="00605617">
      <w:pPr>
        <w:widowControl w:val="0"/>
        <w:tabs>
          <w:tab w:val="left" w:pos="839"/>
        </w:tabs>
        <w:spacing w:after="0" w:line="240" w:lineRule="auto"/>
        <w:rPr>
          <w:rFonts w:ascii="Arial" w:eastAsia="Arial" w:hAnsi="Arial" w:cs="Arial"/>
          <w:sz w:val="18"/>
          <w:szCs w:val="18"/>
        </w:rPr>
      </w:pPr>
    </w:p>
    <w:p w14:paraId="38608396" w14:textId="77777777" w:rsidR="00605617" w:rsidRPr="001A1CFB" w:rsidRDefault="00605617" w:rsidP="005C5177">
      <w:pPr>
        <w:widowControl w:val="0"/>
        <w:numPr>
          <w:ilvl w:val="0"/>
          <w:numId w:val="92"/>
        </w:numPr>
        <w:tabs>
          <w:tab w:val="left" w:pos="839"/>
        </w:tabs>
        <w:suppressAutoHyphens/>
        <w:spacing w:after="0" w:line="240" w:lineRule="auto"/>
        <w:rPr>
          <w:u w:val="single" w:color="000000"/>
        </w:rPr>
      </w:pPr>
      <w:r w:rsidRPr="001A1CFB">
        <w:rPr>
          <w:rFonts w:ascii="Arial" w:eastAsia="Arial" w:hAnsi="Arial" w:cs="Arial"/>
          <w:spacing w:val="-1"/>
          <w:sz w:val="18"/>
          <w:szCs w:val="18"/>
          <w:u w:val="single" w:color="000000"/>
        </w:rPr>
        <w:t>Strokovne</w:t>
      </w:r>
      <w:r w:rsidRPr="001A1CFB">
        <w:rPr>
          <w:rFonts w:ascii="Arial" w:eastAsia="Arial" w:hAnsi="Arial" w:cs="Arial"/>
          <w:spacing w:val="-15"/>
          <w:sz w:val="18"/>
          <w:szCs w:val="18"/>
          <w:u w:val="single" w:color="000000"/>
        </w:rPr>
        <w:t xml:space="preserve"> </w:t>
      </w:r>
      <w:r w:rsidRPr="001A1CFB">
        <w:rPr>
          <w:rFonts w:ascii="Arial" w:eastAsia="Arial" w:hAnsi="Arial" w:cs="Arial"/>
          <w:spacing w:val="-1"/>
          <w:sz w:val="18"/>
          <w:szCs w:val="18"/>
          <w:u w:val="single" w:color="000000"/>
        </w:rPr>
        <w:t>zahteve:</w:t>
      </w:r>
    </w:p>
    <w:p w14:paraId="69A4F3CC" w14:textId="77777777" w:rsidR="00605617" w:rsidRPr="001A1CFB" w:rsidRDefault="00605617" w:rsidP="00605617">
      <w:pPr>
        <w:widowControl w:val="0"/>
        <w:tabs>
          <w:tab w:val="left" w:pos="1559"/>
        </w:tabs>
        <w:spacing w:after="0" w:line="240" w:lineRule="auto"/>
        <w:ind w:left="1247"/>
        <w:rPr>
          <w:i/>
          <w:iCs/>
        </w:rPr>
      </w:pPr>
      <w:r w:rsidRPr="001A1CFB">
        <w:rPr>
          <w:rFonts w:ascii="Arial" w:eastAsia="Arial" w:hAnsi="Arial" w:cs="Arial"/>
          <w:i/>
          <w:iCs/>
          <w:spacing w:val="-1"/>
          <w:sz w:val="18"/>
          <w:szCs w:val="18"/>
        </w:rPr>
        <w:t xml:space="preserve">-     </w:t>
      </w:r>
      <w:r w:rsidRPr="001A1CFB">
        <w:rPr>
          <w:rFonts w:ascii="Arial" w:eastAsia="Arial" w:hAnsi="Arial" w:cs="Arial"/>
          <w:spacing w:val="-1"/>
          <w:sz w:val="18"/>
          <w:szCs w:val="18"/>
        </w:rPr>
        <w:t>izdelek</w:t>
      </w:r>
      <w:r w:rsidRPr="001A1CFB">
        <w:rPr>
          <w:rFonts w:ascii="Arial" w:eastAsia="Arial" w:hAnsi="Arial" w:cs="Arial"/>
          <w:spacing w:val="-6"/>
          <w:sz w:val="18"/>
          <w:szCs w:val="18"/>
        </w:rPr>
        <w:t xml:space="preserve"> </w:t>
      </w:r>
      <w:r w:rsidRPr="001A1CFB">
        <w:rPr>
          <w:rFonts w:ascii="Arial" w:eastAsia="Arial" w:hAnsi="Arial" w:cs="Arial"/>
          <w:spacing w:val="-1"/>
          <w:sz w:val="18"/>
          <w:szCs w:val="18"/>
        </w:rPr>
        <w:t>je</w:t>
      </w:r>
      <w:r w:rsidRPr="001A1CFB">
        <w:rPr>
          <w:rFonts w:ascii="Arial" w:eastAsia="Arial" w:hAnsi="Arial" w:cs="Arial"/>
          <w:spacing w:val="-9"/>
          <w:sz w:val="18"/>
          <w:szCs w:val="18"/>
        </w:rPr>
        <w:t xml:space="preserve"> </w:t>
      </w:r>
      <w:r w:rsidRPr="001A1CFB">
        <w:rPr>
          <w:rFonts w:ascii="Arial" w:eastAsia="Arial" w:hAnsi="Arial" w:cs="Arial"/>
          <w:spacing w:val="-1"/>
          <w:sz w:val="18"/>
          <w:szCs w:val="18"/>
        </w:rPr>
        <w:t>namenjen</w:t>
      </w:r>
      <w:r w:rsidRPr="001A1CFB">
        <w:rPr>
          <w:rFonts w:ascii="Arial" w:eastAsia="Arial" w:hAnsi="Arial" w:cs="Arial"/>
          <w:spacing w:val="-5"/>
          <w:sz w:val="18"/>
          <w:szCs w:val="18"/>
        </w:rPr>
        <w:t xml:space="preserve"> </w:t>
      </w:r>
      <w:r w:rsidRPr="001A1CFB">
        <w:rPr>
          <w:rFonts w:ascii="Arial" w:eastAsia="Arial" w:hAnsi="Arial" w:cs="Arial"/>
          <w:spacing w:val="-1"/>
          <w:sz w:val="18"/>
          <w:szCs w:val="18"/>
        </w:rPr>
        <w:t>enostavnemu in varnemu odstranjevanju razlitih izločkov in krvi</w:t>
      </w:r>
    </w:p>
    <w:p w14:paraId="7829BEEF" w14:textId="77777777" w:rsidR="00605617" w:rsidRPr="001A1CFB" w:rsidRDefault="00605617" w:rsidP="00605617">
      <w:pPr>
        <w:widowControl w:val="0"/>
        <w:tabs>
          <w:tab w:val="left" w:pos="1559"/>
        </w:tabs>
        <w:spacing w:after="0" w:line="240" w:lineRule="auto"/>
        <w:ind w:left="1247"/>
        <w:rPr>
          <w:i/>
          <w:iCs/>
        </w:rPr>
      </w:pPr>
      <w:r w:rsidRPr="001A1CFB">
        <w:rPr>
          <w:rFonts w:ascii="Arial" w:eastAsia="Arial" w:hAnsi="Arial" w:cs="Arial"/>
          <w:spacing w:val="-1"/>
          <w:sz w:val="18"/>
          <w:szCs w:val="18"/>
        </w:rPr>
        <w:t>-     v paket so vključeni absorbcijska krpa, ki vpije do 350 ml tekočine v velikosti 40x40 cm in razkužilni robček na bazi perocetne kisline</w:t>
      </w:r>
    </w:p>
    <w:p w14:paraId="748ED141" w14:textId="77777777" w:rsidR="00605617" w:rsidRPr="001A1CFB" w:rsidRDefault="00605617" w:rsidP="005C5177">
      <w:pPr>
        <w:widowControl w:val="0"/>
        <w:numPr>
          <w:ilvl w:val="0"/>
          <w:numId w:val="92"/>
        </w:numPr>
        <w:tabs>
          <w:tab w:val="left" w:pos="839"/>
        </w:tabs>
        <w:suppressAutoHyphens/>
        <w:spacing w:after="0" w:line="240" w:lineRule="auto"/>
        <w:rPr>
          <w:rFonts w:ascii="Arial" w:hAnsi="Arial"/>
          <w:sz w:val="18"/>
          <w:szCs w:val="18"/>
          <w:u w:val="single" w:color="000000"/>
        </w:rPr>
      </w:pPr>
      <w:r w:rsidRPr="001A1CFB">
        <w:rPr>
          <w:rFonts w:ascii="Arial" w:hAnsi="Arial"/>
          <w:sz w:val="18"/>
          <w:szCs w:val="18"/>
          <w:u w:val="single" w:color="000000"/>
        </w:rPr>
        <w:t>Varnost in testiranja:</w:t>
      </w:r>
    </w:p>
    <w:p w14:paraId="25FEA353" w14:textId="77777777" w:rsidR="00605617" w:rsidRPr="001A1CFB" w:rsidRDefault="00605617" w:rsidP="00605617">
      <w:pPr>
        <w:widowControl w:val="0"/>
        <w:tabs>
          <w:tab w:val="left" w:pos="839"/>
        </w:tabs>
        <w:spacing w:after="0" w:line="240" w:lineRule="auto"/>
        <w:ind w:left="1247"/>
        <w:rPr>
          <w:rFonts w:ascii="Arial" w:hAnsi="Arial"/>
          <w:sz w:val="18"/>
          <w:szCs w:val="18"/>
          <w:u w:color="000000"/>
        </w:rPr>
      </w:pPr>
      <w:r w:rsidRPr="001A1CFB">
        <w:rPr>
          <w:rFonts w:ascii="Arial" w:hAnsi="Arial"/>
          <w:sz w:val="18"/>
          <w:szCs w:val="18"/>
          <w:u w:color="000000"/>
        </w:rPr>
        <w:t xml:space="preserve">-    </w:t>
      </w:r>
      <w:r w:rsidRPr="001A1CFB">
        <w:rPr>
          <w:rFonts w:ascii="Arial" w:eastAsia="Arial" w:hAnsi="Arial" w:cs="Arial"/>
          <w:spacing w:val="-1"/>
          <w:sz w:val="18"/>
          <w:szCs w:val="18"/>
          <w:u w:color="000000"/>
        </w:rPr>
        <w:t>dokazilo</w:t>
      </w:r>
      <w:r w:rsidRPr="001A1CFB">
        <w:rPr>
          <w:rFonts w:ascii="Arial" w:eastAsia="Arial" w:hAnsi="Arial" w:cs="Arial"/>
          <w:spacing w:val="-5"/>
          <w:sz w:val="18"/>
          <w:szCs w:val="18"/>
          <w:u w:color="000000"/>
        </w:rPr>
        <w:t xml:space="preserve"> </w:t>
      </w:r>
      <w:r w:rsidRPr="001A1CFB">
        <w:rPr>
          <w:rFonts w:ascii="Arial" w:eastAsia="Arial" w:hAnsi="Arial" w:cs="Arial"/>
          <w:sz w:val="18"/>
          <w:szCs w:val="18"/>
          <w:u w:color="000000"/>
        </w:rPr>
        <w:t>o</w:t>
      </w:r>
      <w:r w:rsidRPr="001A1CFB">
        <w:rPr>
          <w:rFonts w:ascii="Arial" w:eastAsia="Arial" w:hAnsi="Arial" w:cs="Arial"/>
          <w:spacing w:val="-8"/>
          <w:sz w:val="18"/>
          <w:szCs w:val="18"/>
          <w:u w:color="000000"/>
        </w:rPr>
        <w:t xml:space="preserve"> </w:t>
      </w:r>
      <w:r w:rsidRPr="001A1CFB">
        <w:rPr>
          <w:rFonts w:ascii="Arial" w:eastAsia="Arial" w:hAnsi="Arial" w:cs="Arial"/>
          <w:spacing w:val="-1"/>
          <w:sz w:val="18"/>
          <w:szCs w:val="18"/>
          <w:u w:color="000000"/>
        </w:rPr>
        <w:t>netoksičnosti</w:t>
      </w:r>
      <w:r w:rsidRPr="001A1CFB">
        <w:rPr>
          <w:rFonts w:ascii="Arial" w:eastAsia="Arial" w:hAnsi="Arial" w:cs="Arial"/>
          <w:spacing w:val="-5"/>
          <w:sz w:val="18"/>
          <w:szCs w:val="18"/>
          <w:u w:color="000000"/>
        </w:rPr>
        <w:t xml:space="preserve"> </w:t>
      </w:r>
      <w:r w:rsidRPr="001A1CFB">
        <w:rPr>
          <w:rFonts w:ascii="Arial" w:eastAsia="Arial" w:hAnsi="Arial" w:cs="Arial"/>
          <w:spacing w:val="-1"/>
          <w:sz w:val="18"/>
          <w:szCs w:val="18"/>
          <w:u w:color="000000"/>
        </w:rPr>
        <w:t>in</w:t>
      </w:r>
      <w:r w:rsidRPr="001A1CFB">
        <w:rPr>
          <w:rFonts w:ascii="Arial" w:eastAsia="Arial" w:hAnsi="Arial" w:cs="Arial"/>
          <w:spacing w:val="-5"/>
          <w:sz w:val="18"/>
          <w:szCs w:val="18"/>
          <w:u w:color="000000"/>
        </w:rPr>
        <w:t xml:space="preserve"> </w:t>
      </w:r>
      <w:r w:rsidRPr="001A1CFB">
        <w:rPr>
          <w:rFonts w:ascii="Arial" w:eastAsia="Arial" w:hAnsi="Arial" w:cs="Arial"/>
          <w:spacing w:val="-1"/>
          <w:sz w:val="18"/>
          <w:szCs w:val="18"/>
          <w:u w:color="000000"/>
        </w:rPr>
        <w:t>nealergenosti</w:t>
      </w:r>
      <w:r w:rsidRPr="001A1CFB">
        <w:rPr>
          <w:rFonts w:ascii="Arial" w:eastAsia="Arial" w:hAnsi="Arial" w:cs="Arial"/>
          <w:spacing w:val="-5"/>
          <w:sz w:val="18"/>
          <w:szCs w:val="18"/>
          <w:u w:color="000000"/>
        </w:rPr>
        <w:t xml:space="preserve"> </w:t>
      </w:r>
      <w:r w:rsidRPr="001A1CFB">
        <w:rPr>
          <w:rFonts w:ascii="Arial" w:eastAsia="Arial" w:hAnsi="Arial" w:cs="Arial"/>
          <w:sz w:val="18"/>
          <w:szCs w:val="18"/>
          <w:u w:color="000000"/>
        </w:rPr>
        <w:t>ter</w:t>
      </w:r>
      <w:r w:rsidRPr="001A1CFB">
        <w:rPr>
          <w:rFonts w:ascii="Arial" w:eastAsia="Arial" w:hAnsi="Arial" w:cs="Arial"/>
          <w:spacing w:val="-7"/>
          <w:sz w:val="18"/>
          <w:szCs w:val="18"/>
          <w:u w:color="000000"/>
        </w:rPr>
        <w:t xml:space="preserve"> </w:t>
      </w:r>
      <w:r w:rsidRPr="001A1CFB">
        <w:rPr>
          <w:rFonts w:ascii="Arial" w:eastAsia="Arial" w:hAnsi="Arial" w:cs="Arial"/>
          <w:spacing w:val="-1"/>
          <w:sz w:val="18"/>
          <w:szCs w:val="18"/>
          <w:u w:color="000000"/>
        </w:rPr>
        <w:t>toleranci</w:t>
      </w:r>
      <w:r w:rsidRPr="001A1CFB">
        <w:rPr>
          <w:rFonts w:ascii="Arial" w:eastAsia="Arial" w:hAnsi="Arial" w:cs="Arial"/>
          <w:spacing w:val="-8"/>
          <w:sz w:val="18"/>
          <w:szCs w:val="18"/>
          <w:u w:color="000000"/>
        </w:rPr>
        <w:t xml:space="preserve"> </w:t>
      </w:r>
      <w:r w:rsidRPr="001A1CFB">
        <w:rPr>
          <w:rFonts w:ascii="Arial" w:eastAsia="Arial" w:hAnsi="Arial" w:cs="Arial"/>
          <w:spacing w:val="-1"/>
          <w:sz w:val="18"/>
          <w:szCs w:val="18"/>
          <w:u w:color="000000"/>
        </w:rPr>
        <w:t>kože</w:t>
      </w:r>
      <w:r w:rsidRPr="001A1CFB">
        <w:rPr>
          <w:rFonts w:ascii="Arial" w:eastAsia="Arial" w:hAnsi="Arial" w:cs="Arial"/>
          <w:spacing w:val="-5"/>
          <w:sz w:val="18"/>
          <w:szCs w:val="18"/>
          <w:u w:color="000000"/>
        </w:rPr>
        <w:t xml:space="preserve"> </w:t>
      </w:r>
      <w:r w:rsidRPr="001A1CFB">
        <w:rPr>
          <w:rFonts w:ascii="Arial" w:eastAsia="Arial" w:hAnsi="Arial" w:cs="Arial"/>
          <w:spacing w:val="-1"/>
          <w:sz w:val="18"/>
          <w:szCs w:val="18"/>
          <w:u w:color="000000"/>
        </w:rPr>
        <w:t>na</w:t>
      </w:r>
      <w:r w:rsidRPr="001A1CFB">
        <w:rPr>
          <w:rFonts w:ascii="Arial" w:eastAsia="Arial" w:hAnsi="Arial" w:cs="Arial"/>
          <w:spacing w:val="-7"/>
          <w:sz w:val="18"/>
          <w:szCs w:val="18"/>
          <w:u w:color="000000"/>
        </w:rPr>
        <w:t xml:space="preserve"> </w:t>
      </w:r>
      <w:r w:rsidRPr="001A1CFB">
        <w:rPr>
          <w:rFonts w:ascii="Arial" w:eastAsia="Arial" w:hAnsi="Arial" w:cs="Arial"/>
          <w:spacing w:val="-1"/>
          <w:sz w:val="18"/>
          <w:szCs w:val="18"/>
          <w:u w:color="000000"/>
        </w:rPr>
        <w:t>proizvod</w:t>
      </w:r>
    </w:p>
    <w:p w14:paraId="34CC729B" w14:textId="77777777" w:rsidR="00605617" w:rsidRPr="001A1CFB" w:rsidRDefault="00605617" w:rsidP="00605617">
      <w:pPr>
        <w:widowControl w:val="0"/>
        <w:tabs>
          <w:tab w:val="left" w:pos="839"/>
        </w:tabs>
        <w:spacing w:after="0" w:line="240" w:lineRule="auto"/>
        <w:ind w:left="1247"/>
        <w:rPr>
          <w:rFonts w:ascii="Arial" w:hAnsi="Arial"/>
          <w:sz w:val="18"/>
          <w:szCs w:val="18"/>
          <w:u w:color="000000"/>
        </w:rPr>
      </w:pPr>
      <w:r w:rsidRPr="001A1CFB">
        <w:rPr>
          <w:rFonts w:ascii="Arial" w:eastAsia="Arial" w:hAnsi="Arial" w:cs="Arial"/>
          <w:spacing w:val="-1"/>
          <w:sz w:val="18"/>
          <w:szCs w:val="18"/>
          <w:u w:color="000000"/>
        </w:rPr>
        <w:t>-    navodila</w:t>
      </w:r>
      <w:r w:rsidRPr="001A1CFB">
        <w:rPr>
          <w:rFonts w:ascii="Arial" w:eastAsia="Arial" w:hAnsi="Arial" w:cs="Arial"/>
          <w:spacing w:val="-5"/>
          <w:sz w:val="18"/>
          <w:szCs w:val="18"/>
          <w:u w:color="000000"/>
        </w:rPr>
        <w:t xml:space="preserve"> </w:t>
      </w:r>
      <w:r w:rsidRPr="001A1CFB">
        <w:rPr>
          <w:rFonts w:ascii="Arial" w:eastAsia="Arial" w:hAnsi="Arial" w:cs="Arial"/>
          <w:sz w:val="18"/>
          <w:szCs w:val="18"/>
          <w:u w:color="000000"/>
        </w:rPr>
        <w:t>na</w:t>
      </w:r>
      <w:r w:rsidRPr="001A1CFB">
        <w:rPr>
          <w:rFonts w:ascii="Arial" w:eastAsia="Arial" w:hAnsi="Arial" w:cs="Arial"/>
          <w:spacing w:val="-7"/>
          <w:sz w:val="18"/>
          <w:szCs w:val="18"/>
          <w:u w:color="000000"/>
        </w:rPr>
        <w:t xml:space="preserve"> </w:t>
      </w:r>
      <w:r w:rsidRPr="001A1CFB">
        <w:rPr>
          <w:rFonts w:ascii="Arial" w:eastAsia="Arial" w:hAnsi="Arial" w:cs="Arial"/>
          <w:spacing w:val="-1"/>
          <w:sz w:val="18"/>
          <w:szCs w:val="18"/>
          <w:u w:color="000000"/>
        </w:rPr>
        <w:t>embalaži</w:t>
      </w:r>
      <w:r w:rsidRPr="001A1CFB">
        <w:rPr>
          <w:rFonts w:ascii="Arial" w:eastAsia="Arial" w:hAnsi="Arial" w:cs="Arial"/>
          <w:spacing w:val="-7"/>
          <w:sz w:val="18"/>
          <w:szCs w:val="18"/>
          <w:u w:color="000000"/>
        </w:rPr>
        <w:t xml:space="preserve"> </w:t>
      </w:r>
      <w:r w:rsidRPr="001A1CFB">
        <w:rPr>
          <w:rFonts w:ascii="Arial" w:eastAsia="Arial" w:hAnsi="Arial" w:cs="Arial"/>
          <w:sz w:val="18"/>
          <w:szCs w:val="18"/>
          <w:u w:color="000000"/>
        </w:rPr>
        <w:t>in</w:t>
      </w:r>
      <w:r w:rsidRPr="001A1CFB">
        <w:rPr>
          <w:rFonts w:ascii="Arial" w:eastAsia="Arial" w:hAnsi="Arial" w:cs="Arial"/>
          <w:spacing w:val="-4"/>
          <w:sz w:val="18"/>
          <w:szCs w:val="18"/>
          <w:u w:color="000000"/>
        </w:rPr>
        <w:t xml:space="preserve"> </w:t>
      </w:r>
      <w:r w:rsidRPr="001A1CFB">
        <w:rPr>
          <w:rFonts w:ascii="Arial" w:eastAsia="Arial" w:hAnsi="Arial" w:cs="Arial"/>
          <w:spacing w:val="-1"/>
          <w:sz w:val="18"/>
          <w:szCs w:val="18"/>
          <w:u w:color="000000"/>
        </w:rPr>
        <w:t>varnostni</w:t>
      </w:r>
      <w:r w:rsidRPr="001A1CFB">
        <w:rPr>
          <w:rFonts w:ascii="Arial" w:eastAsia="Arial" w:hAnsi="Arial" w:cs="Arial"/>
          <w:spacing w:val="-7"/>
          <w:sz w:val="18"/>
          <w:szCs w:val="18"/>
          <w:u w:color="000000"/>
        </w:rPr>
        <w:t xml:space="preserve"> </w:t>
      </w:r>
      <w:r w:rsidRPr="001A1CFB">
        <w:rPr>
          <w:rFonts w:ascii="Arial" w:eastAsia="Arial" w:hAnsi="Arial" w:cs="Arial"/>
          <w:spacing w:val="-1"/>
          <w:sz w:val="18"/>
          <w:szCs w:val="18"/>
          <w:u w:color="000000"/>
        </w:rPr>
        <w:t>list</w:t>
      </w:r>
      <w:r w:rsidRPr="001A1CFB">
        <w:rPr>
          <w:rFonts w:ascii="Arial" w:eastAsia="Arial" w:hAnsi="Arial" w:cs="Arial"/>
          <w:spacing w:val="-6"/>
          <w:sz w:val="18"/>
          <w:szCs w:val="18"/>
          <w:u w:color="000000"/>
        </w:rPr>
        <w:t xml:space="preserve"> </w:t>
      </w:r>
      <w:r w:rsidRPr="001A1CFB">
        <w:rPr>
          <w:rFonts w:ascii="Arial" w:eastAsia="Arial" w:hAnsi="Arial" w:cs="Arial"/>
          <w:sz w:val="18"/>
          <w:szCs w:val="18"/>
          <w:u w:color="000000"/>
        </w:rPr>
        <w:t>v</w:t>
      </w:r>
      <w:r w:rsidRPr="001A1CFB">
        <w:rPr>
          <w:rFonts w:ascii="Arial" w:eastAsia="Arial" w:hAnsi="Arial" w:cs="Arial"/>
          <w:spacing w:val="-6"/>
          <w:sz w:val="18"/>
          <w:szCs w:val="18"/>
          <w:u w:color="000000"/>
        </w:rPr>
        <w:t xml:space="preserve"> </w:t>
      </w:r>
      <w:r w:rsidRPr="001A1CFB">
        <w:rPr>
          <w:rFonts w:ascii="Arial" w:eastAsia="Arial" w:hAnsi="Arial" w:cs="Arial"/>
          <w:spacing w:val="-1"/>
          <w:sz w:val="18"/>
          <w:szCs w:val="18"/>
          <w:u w:color="000000"/>
        </w:rPr>
        <w:t>slovenskem</w:t>
      </w:r>
      <w:r w:rsidRPr="001A1CFB">
        <w:rPr>
          <w:rFonts w:ascii="Arial" w:eastAsia="Arial" w:hAnsi="Arial" w:cs="Arial"/>
          <w:spacing w:val="-4"/>
          <w:sz w:val="18"/>
          <w:szCs w:val="18"/>
          <w:u w:color="000000"/>
        </w:rPr>
        <w:t xml:space="preserve"> </w:t>
      </w:r>
      <w:r w:rsidRPr="001A1CFB">
        <w:rPr>
          <w:rFonts w:ascii="Arial" w:eastAsia="Arial" w:hAnsi="Arial" w:cs="Arial"/>
          <w:spacing w:val="-1"/>
          <w:sz w:val="18"/>
          <w:szCs w:val="18"/>
          <w:u w:color="000000"/>
        </w:rPr>
        <w:t>jeziku</w:t>
      </w:r>
    </w:p>
    <w:p w14:paraId="22557AC7" w14:textId="77777777" w:rsidR="00605617" w:rsidRPr="001A1CFB" w:rsidRDefault="00605617" w:rsidP="005C5177">
      <w:pPr>
        <w:widowControl w:val="0"/>
        <w:numPr>
          <w:ilvl w:val="0"/>
          <w:numId w:val="92"/>
        </w:numPr>
        <w:tabs>
          <w:tab w:val="left" w:pos="839"/>
        </w:tabs>
        <w:suppressAutoHyphens/>
        <w:spacing w:after="0" w:line="240" w:lineRule="auto"/>
        <w:rPr>
          <w:rFonts w:ascii="Arial" w:hAnsi="Arial"/>
          <w:sz w:val="18"/>
          <w:szCs w:val="18"/>
          <w:u w:val="single" w:color="000000"/>
        </w:rPr>
      </w:pPr>
      <w:r w:rsidRPr="001A1CFB">
        <w:rPr>
          <w:rFonts w:ascii="Arial" w:hAnsi="Arial"/>
          <w:sz w:val="18"/>
          <w:szCs w:val="18"/>
          <w:u w:val="single" w:color="000000"/>
        </w:rPr>
        <w:t>Oprema:</w:t>
      </w:r>
    </w:p>
    <w:p w14:paraId="4453EF4C" w14:textId="77777777" w:rsidR="00605617" w:rsidRPr="001A1CFB" w:rsidRDefault="00605617" w:rsidP="005C5177">
      <w:pPr>
        <w:pStyle w:val="Odstavekseznama"/>
        <w:numPr>
          <w:ilvl w:val="3"/>
          <w:numId w:val="60"/>
        </w:numPr>
        <w:tabs>
          <w:tab w:val="left" w:pos="1755"/>
        </w:tabs>
        <w:suppressAutoHyphens/>
        <w:spacing w:after="0" w:line="240" w:lineRule="auto"/>
        <w:rPr>
          <w:sz w:val="18"/>
          <w:szCs w:val="18"/>
        </w:rPr>
      </w:pPr>
      <w:r w:rsidRPr="001A1CFB">
        <w:rPr>
          <w:sz w:val="18"/>
          <w:szCs w:val="18"/>
        </w:rPr>
        <w:t>v kompletu za enkratno uporabo</w:t>
      </w:r>
    </w:p>
    <w:p w14:paraId="794E4937" w14:textId="77777777" w:rsidR="00605617" w:rsidRPr="001A1CFB" w:rsidRDefault="00605617" w:rsidP="00605617">
      <w:pPr>
        <w:widowControl w:val="0"/>
        <w:tabs>
          <w:tab w:val="left" w:pos="839"/>
        </w:tabs>
        <w:spacing w:after="0" w:line="240" w:lineRule="auto"/>
        <w:rPr>
          <w:rFonts w:ascii="Arial" w:eastAsia="Arial" w:hAnsi="Arial" w:cs="Arial"/>
          <w:sz w:val="18"/>
          <w:szCs w:val="18"/>
        </w:rPr>
      </w:pPr>
    </w:p>
    <w:p w14:paraId="4B5BBA1E" w14:textId="77777777" w:rsidR="00605617" w:rsidRPr="001A1CFB" w:rsidRDefault="00605617" w:rsidP="00605617">
      <w:pPr>
        <w:widowControl w:val="0"/>
        <w:tabs>
          <w:tab w:val="left" w:pos="839"/>
        </w:tabs>
        <w:spacing w:after="0" w:line="240" w:lineRule="auto"/>
        <w:rPr>
          <w:rFonts w:ascii="Arial" w:eastAsia="Arial" w:hAnsi="Arial" w:cs="Arial"/>
          <w:sz w:val="18"/>
          <w:szCs w:val="18"/>
        </w:rPr>
      </w:pPr>
    </w:p>
    <w:p w14:paraId="18FFE38C" w14:textId="77777777" w:rsidR="00605617" w:rsidRPr="002316FF" w:rsidRDefault="00605617" w:rsidP="005C5177">
      <w:pPr>
        <w:keepNext/>
        <w:widowControl w:val="0"/>
        <w:numPr>
          <w:ilvl w:val="0"/>
          <w:numId w:val="29"/>
        </w:numPr>
        <w:tabs>
          <w:tab w:val="left" w:pos="289"/>
        </w:tabs>
        <w:suppressAutoHyphens/>
        <w:spacing w:after="0" w:line="240" w:lineRule="auto"/>
        <w:outlineLvl w:val="0"/>
      </w:pPr>
      <w:r w:rsidRPr="002316FF">
        <w:rPr>
          <w:rFonts w:ascii="Arial" w:eastAsia="Aptos Display" w:hAnsi="Arial" w:cs="Arial"/>
          <w:b/>
          <w:bCs/>
          <w:spacing w:val="-1"/>
          <w:sz w:val="18"/>
          <w:szCs w:val="18"/>
          <w:u w:val="thick" w:color="000000"/>
        </w:rPr>
        <w:t xml:space="preserve"> RAZKUŽILA</w:t>
      </w:r>
      <w:r w:rsidRPr="002316FF">
        <w:rPr>
          <w:rFonts w:ascii="Arial" w:eastAsia="Aptos Display" w:hAnsi="Arial" w:cs="Arial"/>
          <w:b/>
          <w:bCs/>
          <w:spacing w:val="-13"/>
          <w:sz w:val="18"/>
          <w:szCs w:val="18"/>
          <w:u w:val="thick" w:color="000000"/>
        </w:rPr>
        <w:t xml:space="preserve"> </w:t>
      </w:r>
      <w:r w:rsidRPr="002316FF">
        <w:rPr>
          <w:rFonts w:ascii="Arial" w:eastAsia="Aptos Display" w:hAnsi="Arial" w:cs="Arial"/>
          <w:b/>
          <w:bCs/>
          <w:spacing w:val="1"/>
          <w:sz w:val="18"/>
          <w:szCs w:val="18"/>
          <w:u w:val="thick" w:color="000000"/>
        </w:rPr>
        <w:t>ZA</w:t>
      </w:r>
      <w:r w:rsidRPr="002316FF">
        <w:rPr>
          <w:rFonts w:ascii="Arial" w:eastAsia="Aptos Display" w:hAnsi="Arial" w:cs="Arial"/>
          <w:b/>
          <w:bCs/>
          <w:spacing w:val="-13"/>
          <w:sz w:val="18"/>
          <w:szCs w:val="18"/>
          <w:u w:val="thick" w:color="000000"/>
        </w:rPr>
        <w:t xml:space="preserve"> </w:t>
      </w:r>
      <w:r w:rsidRPr="002316FF">
        <w:rPr>
          <w:rFonts w:ascii="Arial" w:eastAsia="Aptos Display" w:hAnsi="Arial" w:cs="Arial"/>
          <w:b/>
          <w:bCs/>
          <w:spacing w:val="-1"/>
          <w:sz w:val="18"/>
          <w:szCs w:val="18"/>
          <w:u w:val="thick" w:color="000000"/>
        </w:rPr>
        <w:t>ČISTE</w:t>
      </w:r>
      <w:r w:rsidRPr="002316FF">
        <w:rPr>
          <w:rFonts w:ascii="Arial" w:eastAsia="Aptos Display" w:hAnsi="Arial" w:cs="Arial"/>
          <w:b/>
          <w:bCs/>
          <w:spacing w:val="-10"/>
          <w:sz w:val="18"/>
          <w:szCs w:val="18"/>
          <w:u w:val="thick" w:color="000000"/>
        </w:rPr>
        <w:t xml:space="preserve"> </w:t>
      </w:r>
      <w:r w:rsidRPr="002316FF">
        <w:rPr>
          <w:rFonts w:ascii="Arial" w:eastAsia="Aptos Display" w:hAnsi="Arial" w:cs="Arial"/>
          <w:b/>
          <w:bCs/>
          <w:spacing w:val="-1"/>
          <w:sz w:val="18"/>
          <w:szCs w:val="18"/>
          <w:u w:val="thick" w:color="000000"/>
        </w:rPr>
        <w:t>PROSTORE</w:t>
      </w:r>
    </w:p>
    <w:p w14:paraId="2BC932C0" w14:textId="77777777" w:rsidR="00605617" w:rsidRPr="002316FF" w:rsidRDefault="00605617" w:rsidP="00605617">
      <w:pPr>
        <w:spacing w:after="0" w:line="240" w:lineRule="auto"/>
        <w:rPr>
          <w:rFonts w:ascii="Arial" w:eastAsia="Arial" w:hAnsi="Arial" w:cs="Arial"/>
          <w:b/>
          <w:bCs/>
          <w:sz w:val="18"/>
          <w:szCs w:val="18"/>
        </w:rPr>
      </w:pPr>
    </w:p>
    <w:p w14:paraId="60ACAEC3" w14:textId="77777777" w:rsidR="00605617" w:rsidRPr="002316FF" w:rsidRDefault="00605617" w:rsidP="00605617">
      <w:pPr>
        <w:spacing w:after="0" w:line="240" w:lineRule="auto"/>
        <w:ind w:left="118"/>
      </w:pPr>
      <w:r w:rsidRPr="002316FF">
        <w:rPr>
          <w:rFonts w:ascii="Arial" w:hAnsi="Arial" w:cs="Arial"/>
          <w:spacing w:val="-1"/>
          <w:sz w:val="18"/>
          <w:szCs w:val="18"/>
        </w:rPr>
        <w:t>Proizvodi</w:t>
      </w:r>
      <w:r w:rsidRPr="002316FF">
        <w:rPr>
          <w:rFonts w:ascii="Arial" w:hAnsi="Arial" w:cs="Arial"/>
          <w:spacing w:val="-4"/>
          <w:sz w:val="18"/>
          <w:szCs w:val="18"/>
        </w:rPr>
        <w:t xml:space="preserve"> </w:t>
      </w:r>
      <w:r w:rsidRPr="002316FF">
        <w:rPr>
          <w:rFonts w:ascii="Arial" w:hAnsi="Arial" w:cs="Arial"/>
          <w:spacing w:val="-1"/>
          <w:sz w:val="18"/>
          <w:szCs w:val="18"/>
        </w:rPr>
        <w:t>morajo</w:t>
      </w:r>
      <w:r w:rsidRPr="002316FF">
        <w:rPr>
          <w:rFonts w:ascii="Arial" w:hAnsi="Arial" w:cs="Arial"/>
          <w:spacing w:val="-7"/>
          <w:sz w:val="18"/>
          <w:szCs w:val="18"/>
        </w:rPr>
        <w:t xml:space="preserve"> </w:t>
      </w:r>
      <w:r w:rsidRPr="002316FF">
        <w:rPr>
          <w:rFonts w:ascii="Arial" w:hAnsi="Arial" w:cs="Arial"/>
          <w:spacing w:val="-1"/>
          <w:sz w:val="18"/>
          <w:szCs w:val="18"/>
        </w:rPr>
        <w:t>biti</w:t>
      </w:r>
      <w:r w:rsidRPr="002316FF">
        <w:rPr>
          <w:rFonts w:ascii="Arial" w:hAnsi="Arial" w:cs="Arial"/>
          <w:spacing w:val="-3"/>
          <w:sz w:val="18"/>
          <w:szCs w:val="18"/>
        </w:rPr>
        <w:t xml:space="preserve"> </w:t>
      </w:r>
      <w:r w:rsidRPr="002316FF">
        <w:rPr>
          <w:rFonts w:ascii="Arial" w:hAnsi="Arial" w:cs="Arial"/>
          <w:sz w:val="18"/>
          <w:szCs w:val="18"/>
        </w:rPr>
        <w:t>v</w:t>
      </w:r>
      <w:r w:rsidRPr="002316FF">
        <w:rPr>
          <w:rFonts w:ascii="Arial" w:hAnsi="Arial" w:cs="Arial"/>
          <w:spacing w:val="-6"/>
          <w:sz w:val="18"/>
          <w:szCs w:val="18"/>
        </w:rPr>
        <w:t xml:space="preserve"> </w:t>
      </w:r>
      <w:r w:rsidRPr="002316FF">
        <w:rPr>
          <w:rFonts w:ascii="Arial" w:hAnsi="Arial" w:cs="Arial"/>
          <w:spacing w:val="-1"/>
          <w:sz w:val="18"/>
          <w:szCs w:val="18"/>
        </w:rPr>
        <w:t>skladu</w:t>
      </w:r>
      <w:r w:rsidRPr="002316FF">
        <w:rPr>
          <w:rFonts w:ascii="Arial" w:hAnsi="Arial" w:cs="Arial"/>
          <w:spacing w:val="-6"/>
          <w:sz w:val="18"/>
          <w:szCs w:val="18"/>
        </w:rPr>
        <w:t xml:space="preserve"> </w:t>
      </w:r>
      <w:r w:rsidRPr="002316FF">
        <w:rPr>
          <w:rFonts w:ascii="Arial" w:hAnsi="Arial" w:cs="Arial"/>
          <w:sz w:val="18"/>
          <w:szCs w:val="18"/>
        </w:rPr>
        <w:t>z</w:t>
      </w:r>
      <w:r w:rsidRPr="002316FF">
        <w:rPr>
          <w:rFonts w:ascii="Arial" w:hAnsi="Arial" w:cs="Arial"/>
          <w:spacing w:val="-6"/>
          <w:sz w:val="18"/>
          <w:szCs w:val="18"/>
        </w:rPr>
        <w:t xml:space="preserve"> </w:t>
      </w:r>
      <w:r w:rsidRPr="002316FF">
        <w:rPr>
          <w:rFonts w:ascii="Arial" w:hAnsi="Arial" w:cs="Arial"/>
          <w:b/>
          <w:sz w:val="18"/>
          <w:szCs w:val="18"/>
        </w:rPr>
        <w:t>Zakon</w:t>
      </w:r>
      <w:r w:rsidRPr="002316FF">
        <w:rPr>
          <w:rFonts w:ascii="Arial" w:hAnsi="Arial" w:cs="Arial"/>
          <w:b/>
          <w:spacing w:val="-4"/>
          <w:sz w:val="18"/>
          <w:szCs w:val="18"/>
        </w:rPr>
        <w:t xml:space="preserve"> </w:t>
      </w:r>
      <w:r w:rsidRPr="002316FF">
        <w:rPr>
          <w:rFonts w:ascii="Arial" w:hAnsi="Arial" w:cs="Arial"/>
          <w:b/>
          <w:sz w:val="18"/>
          <w:szCs w:val="18"/>
        </w:rPr>
        <w:t>o</w:t>
      </w:r>
      <w:r w:rsidRPr="002316FF">
        <w:rPr>
          <w:rFonts w:ascii="Arial" w:hAnsi="Arial" w:cs="Arial"/>
          <w:b/>
          <w:spacing w:val="-7"/>
          <w:sz w:val="18"/>
          <w:szCs w:val="18"/>
        </w:rPr>
        <w:t xml:space="preserve"> </w:t>
      </w:r>
      <w:r w:rsidRPr="002316FF">
        <w:rPr>
          <w:rFonts w:ascii="Arial" w:hAnsi="Arial" w:cs="Arial"/>
          <w:b/>
          <w:spacing w:val="-1"/>
          <w:sz w:val="18"/>
          <w:szCs w:val="18"/>
        </w:rPr>
        <w:t>kemikalijah</w:t>
      </w:r>
      <w:r w:rsidRPr="002316FF">
        <w:rPr>
          <w:rFonts w:ascii="Arial" w:hAnsi="Arial" w:cs="Arial"/>
          <w:b/>
          <w:spacing w:val="42"/>
          <w:sz w:val="18"/>
          <w:szCs w:val="18"/>
        </w:rPr>
        <w:t xml:space="preserve"> </w:t>
      </w:r>
      <w:r w:rsidRPr="002316FF">
        <w:rPr>
          <w:rFonts w:ascii="Arial" w:hAnsi="Arial" w:cs="Arial"/>
          <w:b/>
          <w:spacing w:val="-1"/>
          <w:sz w:val="18"/>
          <w:szCs w:val="18"/>
        </w:rPr>
        <w:t>in</w:t>
      </w:r>
      <w:r w:rsidRPr="002316FF">
        <w:rPr>
          <w:rFonts w:ascii="Arial" w:hAnsi="Arial" w:cs="Arial"/>
          <w:b/>
          <w:spacing w:val="-4"/>
          <w:sz w:val="18"/>
          <w:szCs w:val="18"/>
        </w:rPr>
        <w:t xml:space="preserve"> </w:t>
      </w:r>
      <w:r w:rsidRPr="002316FF">
        <w:rPr>
          <w:rFonts w:ascii="Arial" w:hAnsi="Arial" w:cs="Arial"/>
          <w:b/>
          <w:spacing w:val="-1"/>
          <w:sz w:val="18"/>
          <w:szCs w:val="18"/>
        </w:rPr>
        <w:t>Pravilnikom</w:t>
      </w:r>
      <w:r w:rsidRPr="002316FF">
        <w:rPr>
          <w:rFonts w:ascii="Arial" w:hAnsi="Arial" w:cs="Arial"/>
          <w:b/>
          <w:spacing w:val="-4"/>
          <w:sz w:val="18"/>
          <w:szCs w:val="18"/>
        </w:rPr>
        <w:t xml:space="preserve"> </w:t>
      </w:r>
      <w:r w:rsidRPr="002316FF">
        <w:rPr>
          <w:rFonts w:ascii="Arial" w:hAnsi="Arial" w:cs="Arial"/>
          <w:b/>
          <w:sz w:val="18"/>
          <w:szCs w:val="18"/>
        </w:rPr>
        <w:t>o</w:t>
      </w:r>
      <w:r w:rsidRPr="002316FF">
        <w:rPr>
          <w:rFonts w:ascii="Arial" w:hAnsi="Arial" w:cs="Arial"/>
          <w:b/>
          <w:spacing w:val="-5"/>
          <w:sz w:val="18"/>
          <w:szCs w:val="18"/>
        </w:rPr>
        <w:t xml:space="preserve"> </w:t>
      </w:r>
      <w:r w:rsidRPr="002316FF">
        <w:rPr>
          <w:rFonts w:ascii="Arial" w:hAnsi="Arial" w:cs="Arial"/>
          <w:b/>
          <w:spacing w:val="-1"/>
          <w:sz w:val="18"/>
          <w:szCs w:val="18"/>
        </w:rPr>
        <w:t>dajanju</w:t>
      </w:r>
      <w:r w:rsidRPr="002316FF">
        <w:rPr>
          <w:rFonts w:ascii="Arial" w:hAnsi="Arial" w:cs="Arial"/>
          <w:b/>
          <w:spacing w:val="-4"/>
          <w:sz w:val="18"/>
          <w:szCs w:val="18"/>
        </w:rPr>
        <w:t xml:space="preserve"> </w:t>
      </w:r>
      <w:r w:rsidRPr="002316FF">
        <w:rPr>
          <w:rFonts w:ascii="Arial" w:hAnsi="Arial" w:cs="Arial"/>
          <w:b/>
          <w:spacing w:val="-1"/>
          <w:sz w:val="18"/>
          <w:szCs w:val="18"/>
        </w:rPr>
        <w:t>biocidov</w:t>
      </w:r>
      <w:r w:rsidRPr="002316FF">
        <w:rPr>
          <w:rFonts w:ascii="Arial" w:hAnsi="Arial" w:cs="Arial"/>
          <w:b/>
          <w:spacing w:val="-9"/>
          <w:sz w:val="18"/>
          <w:szCs w:val="18"/>
        </w:rPr>
        <w:t xml:space="preserve"> </w:t>
      </w:r>
      <w:r w:rsidRPr="002316FF">
        <w:rPr>
          <w:rFonts w:ascii="Arial" w:hAnsi="Arial" w:cs="Arial"/>
          <w:b/>
          <w:sz w:val="18"/>
          <w:szCs w:val="18"/>
        </w:rPr>
        <w:t>v</w:t>
      </w:r>
      <w:r w:rsidRPr="002316FF">
        <w:rPr>
          <w:rFonts w:ascii="Arial" w:hAnsi="Arial" w:cs="Arial"/>
          <w:b/>
          <w:spacing w:val="-6"/>
          <w:sz w:val="18"/>
          <w:szCs w:val="18"/>
        </w:rPr>
        <w:t xml:space="preserve"> </w:t>
      </w:r>
      <w:r w:rsidRPr="002316FF">
        <w:rPr>
          <w:rFonts w:ascii="Arial" w:hAnsi="Arial" w:cs="Arial"/>
          <w:b/>
          <w:spacing w:val="-1"/>
          <w:sz w:val="18"/>
          <w:szCs w:val="18"/>
        </w:rPr>
        <w:t>promet.</w:t>
      </w:r>
    </w:p>
    <w:p w14:paraId="5BB965D3" w14:textId="77777777" w:rsidR="00605617" w:rsidRPr="002316FF" w:rsidRDefault="00605617" w:rsidP="00605617">
      <w:pPr>
        <w:keepNext/>
        <w:widowControl w:val="0"/>
        <w:tabs>
          <w:tab w:val="left" w:pos="491"/>
        </w:tabs>
        <w:spacing w:after="0" w:line="240" w:lineRule="auto"/>
        <w:ind w:left="490"/>
        <w:outlineLvl w:val="0"/>
        <w:rPr>
          <w:rFonts w:ascii="Arial" w:eastAsia="Aptos Display" w:hAnsi="Arial" w:cs="Arial"/>
          <w:b/>
          <w:bCs/>
          <w:sz w:val="18"/>
          <w:szCs w:val="18"/>
        </w:rPr>
      </w:pPr>
    </w:p>
    <w:p w14:paraId="72843A92" w14:textId="77777777" w:rsidR="00605617" w:rsidRPr="002316FF" w:rsidRDefault="00605617" w:rsidP="005C5177">
      <w:pPr>
        <w:keepNext/>
        <w:widowControl w:val="0"/>
        <w:numPr>
          <w:ilvl w:val="1"/>
          <w:numId w:val="29"/>
        </w:numPr>
        <w:tabs>
          <w:tab w:val="left" w:pos="491"/>
        </w:tabs>
        <w:suppressAutoHyphens/>
        <w:spacing w:after="0" w:line="240" w:lineRule="auto"/>
        <w:outlineLvl w:val="0"/>
        <w:rPr>
          <w:b/>
          <w:bCs/>
        </w:rPr>
      </w:pPr>
      <w:r w:rsidRPr="002316FF">
        <w:rPr>
          <w:rFonts w:ascii="Arial" w:eastAsia="Aptos Display" w:hAnsi="Arial" w:cs="Arial"/>
          <w:b/>
          <w:bCs/>
          <w:spacing w:val="-1"/>
          <w:sz w:val="18"/>
          <w:szCs w:val="18"/>
        </w:rPr>
        <w:t>RAZKUŽILA</w:t>
      </w:r>
      <w:r w:rsidRPr="002316FF">
        <w:rPr>
          <w:rFonts w:ascii="Arial" w:eastAsia="Aptos Display" w:hAnsi="Arial" w:cs="Arial"/>
          <w:b/>
          <w:bCs/>
          <w:spacing w:val="-12"/>
          <w:sz w:val="18"/>
          <w:szCs w:val="18"/>
        </w:rPr>
        <w:t xml:space="preserve"> </w:t>
      </w:r>
      <w:r w:rsidRPr="002316FF">
        <w:rPr>
          <w:rFonts w:ascii="Arial" w:eastAsia="Aptos Display" w:hAnsi="Arial" w:cs="Arial"/>
          <w:b/>
          <w:bCs/>
          <w:sz w:val="18"/>
          <w:szCs w:val="18"/>
        </w:rPr>
        <w:t>IN</w:t>
      </w:r>
      <w:r w:rsidRPr="002316FF">
        <w:rPr>
          <w:rFonts w:ascii="Arial" w:eastAsia="Aptos Display" w:hAnsi="Arial" w:cs="Arial"/>
          <w:b/>
          <w:bCs/>
          <w:spacing w:val="-8"/>
          <w:sz w:val="18"/>
          <w:szCs w:val="18"/>
        </w:rPr>
        <w:t xml:space="preserve"> </w:t>
      </w:r>
      <w:r w:rsidRPr="002316FF">
        <w:rPr>
          <w:rFonts w:ascii="Arial" w:eastAsia="Aptos Display" w:hAnsi="Arial" w:cs="Arial"/>
          <w:b/>
          <w:bCs/>
          <w:spacing w:val="-1"/>
          <w:sz w:val="18"/>
          <w:szCs w:val="18"/>
        </w:rPr>
        <w:t>KRPICE</w:t>
      </w:r>
      <w:r w:rsidRPr="002316FF">
        <w:rPr>
          <w:rFonts w:ascii="Arial" w:eastAsia="Aptos Display" w:hAnsi="Arial" w:cs="Arial"/>
          <w:b/>
          <w:bCs/>
          <w:spacing w:val="-7"/>
          <w:sz w:val="18"/>
          <w:szCs w:val="18"/>
        </w:rPr>
        <w:t xml:space="preserve"> </w:t>
      </w:r>
      <w:r w:rsidRPr="002316FF">
        <w:rPr>
          <w:rFonts w:ascii="Arial" w:eastAsia="Aptos Display" w:hAnsi="Arial" w:cs="Arial"/>
          <w:b/>
          <w:bCs/>
          <w:sz w:val="18"/>
          <w:szCs w:val="18"/>
        </w:rPr>
        <w:t>ZA</w:t>
      </w:r>
      <w:r w:rsidRPr="002316FF">
        <w:rPr>
          <w:rFonts w:ascii="Arial" w:eastAsia="Aptos Display" w:hAnsi="Arial" w:cs="Arial"/>
          <w:b/>
          <w:bCs/>
          <w:spacing w:val="-12"/>
          <w:sz w:val="18"/>
          <w:szCs w:val="18"/>
        </w:rPr>
        <w:t xml:space="preserve"> </w:t>
      </w:r>
      <w:r w:rsidRPr="002316FF">
        <w:rPr>
          <w:rFonts w:ascii="Arial" w:eastAsia="Aptos Display" w:hAnsi="Arial" w:cs="Arial"/>
          <w:b/>
          <w:bCs/>
          <w:spacing w:val="-1"/>
          <w:sz w:val="18"/>
          <w:szCs w:val="18"/>
        </w:rPr>
        <w:t>RAZKUŽEVANJE</w:t>
      </w:r>
      <w:r w:rsidRPr="002316FF">
        <w:rPr>
          <w:rFonts w:ascii="Arial" w:eastAsia="Aptos Display" w:hAnsi="Arial" w:cs="Arial"/>
          <w:b/>
          <w:bCs/>
          <w:spacing w:val="-8"/>
          <w:sz w:val="18"/>
          <w:szCs w:val="18"/>
        </w:rPr>
        <w:t xml:space="preserve"> </w:t>
      </w:r>
      <w:r w:rsidRPr="002316FF">
        <w:rPr>
          <w:rFonts w:ascii="Arial" w:eastAsia="Aptos Display" w:hAnsi="Arial" w:cs="Arial"/>
          <w:b/>
          <w:bCs/>
          <w:spacing w:val="-1"/>
          <w:sz w:val="18"/>
          <w:szCs w:val="18"/>
        </w:rPr>
        <w:t>ČISTIH</w:t>
      </w:r>
      <w:r w:rsidRPr="002316FF">
        <w:rPr>
          <w:rFonts w:ascii="Arial" w:eastAsia="Aptos Display" w:hAnsi="Arial" w:cs="Arial"/>
          <w:b/>
          <w:bCs/>
          <w:spacing w:val="-9"/>
          <w:sz w:val="18"/>
          <w:szCs w:val="18"/>
        </w:rPr>
        <w:t xml:space="preserve"> </w:t>
      </w:r>
      <w:r w:rsidRPr="002316FF">
        <w:rPr>
          <w:rFonts w:ascii="Arial" w:eastAsia="Aptos Display" w:hAnsi="Arial" w:cs="Arial"/>
          <w:b/>
          <w:bCs/>
          <w:spacing w:val="-1"/>
          <w:sz w:val="18"/>
          <w:szCs w:val="18"/>
        </w:rPr>
        <w:t>PROSTOROV,</w:t>
      </w:r>
      <w:r w:rsidRPr="002316FF">
        <w:rPr>
          <w:rFonts w:ascii="Arial" w:eastAsia="Aptos Display" w:hAnsi="Arial" w:cs="Arial"/>
          <w:b/>
          <w:bCs/>
          <w:spacing w:val="-9"/>
          <w:sz w:val="18"/>
          <w:szCs w:val="18"/>
        </w:rPr>
        <w:t xml:space="preserve"> </w:t>
      </w:r>
      <w:r w:rsidRPr="002316FF">
        <w:rPr>
          <w:rFonts w:ascii="Arial" w:eastAsia="Aptos Display" w:hAnsi="Arial" w:cs="Arial"/>
          <w:b/>
          <w:bCs/>
          <w:spacing w:val="-1"/>
          <w:sz w:val="18"/>
          <w:szCs w:val="18"/>
        </w:rPr>
        <w:t>sterilno</w:t>
      </w:r>
    </w:p>
    <w:p w14:paraId="55C7FAF5" w14:textId="77777777" w:rsidR="00605617" w:rsidRPr="002316FF" w:rsidRDefault="00605617" w:rsidP="00605617">
      <w:pPr>
        <w:spacing w:after="0" w:line="240" w:lineRule="auto"/>
        <w:rPr>
          <w:rFonts w:ascii="Arial" w:eastAsia="Arial" w:hAnsi="Arial" w:cs="Arial"/>
          <w:b/>
          <w:bCs/>
          <w:sz w:val="18"/>
          <w:szCs w:val="18"/>
        </w:rPr>
      </w:pPr>
    </w:p>
    <w:p w14:paraId="73F37606" w14:textId="77777777" w:rsidR="00605617" w:rsidRPr="002316FF" w:rsidRDefault="00605617" w:rsidP="005C5177">
      <w:pPr>
        <w:widowControl w:val="0"/>
        <w:numPr>
          <w:ilvl w:val="2"/>
          <w:numId w:val="29"/>
        </w:numPr>
        <w:tabs>
          <w:tab w:val="left" w:pos="642"/>
        </w:tabs>
        <w:suppressAutoHyphens/>
        <w:spacing w:after="0" w:line="240" w:lineRule="auto"/>
        <w:ind w:hanging="523"/>
      </w:pPr>
      <w:r w:rsidRPr="002316FF">
        <w:rPr>
          <w:rFonts w:ascii="Arial" w:hAnsi="Arial" w:cs="Arial"/>
          <w:b/>
          <w:spacing w:val="-1"/>
          <w:sz w:val="18"/>
          <w:szCs w:val="18"/>
        </w:rPr>
        <w:t xml:space="preserve">STERILNI </w:t>
      </w:r>
      <w:r w:rsidRPr="002316FF">
        <w:rPr>
          <w:rFonts w:ascii="Arial" w:hAnsi="Arial" w:cs="Arial"/>
          <w:b/>
          <w:spacing w:val="-6"/>
          <w:sz w:val="18"/>
          <w:szCs w:val="18"/>
        </w:rPr>
        <w:t xml:space="preserve">DENATURIRANI ETANOL </w:t>
      </w:r>
      <w:r w:rsidRPr="002316FF">
        <w:rPr>
          <w:rFonts w:ascii="Arial" w:hAnsi="Arial" w:cs="Arial"/>
          <w:b/>
          <w:spacing w:val="-1"/>
          <w:sz w:val="18"/>
          <w:szCs w:val="18"/>
        </w:rPr>
        <w:t>70% v/v</w:t>
      </w:r>
      <w:r w:rsidRPr="002316FF">
        <w:rPr>
          <w:rFonts w:ascii="Arial" w:hAnsi="Arial" w:cs="Arial"/>
          <w:b/>
          <w:spacing w:val="-4"/>
          <w:sz w:val="18"/>
          <w:szCs w:val="18"/>
        </w:rPr>
        <w:t xml:space="preserve"> V RAZPRŠILU</w:t>
      </w:r>
      <w:r w:rsidRPr="002316FF">
        <w:rPr>
          <w:rFonts w:ascii="Arial" w:hAnsi="Arial" w:cs="Arial"/>
          <w:b/>
          <w:spacing w:val="-1"/>
          <w:sz w:val="18"/>
          <w:szCs w:val="18"/>
        </w:rPr>
        <w:t>,</w:t>
      </w:r>
      <w:r w:rsidRPr="002316FF">
        <w:rPr>
          <w:rFonts w:ascii="Arial" w:hAnsi="Arial" w:cs="Arial"/>
          <w:b/>
          <w:spacing w:val="-6"/>
          <w:sz w:val="18"/>
          <w:szCs w:val="18"/>
        </w:rPr>
        <w:t xml:space="preserve"> RAZREDČEN Z VODO</w:t>
      </w:r>
      <w:r w:rsidRPr="002316FF">
        <w:rPr>
          <w:rFonts w:ascii="Arial" w:hAnsi="Arial" w:cs="Arial"/>
          <w:b/>
          <w:spacing w:val="-7"/>
          <w:sz w:val="18"/>
          <w:szCs w:val="18"/>
        </w:rPr>
        <w:t xml:space="preserve"> ZA INJEKCIJE, BREZ SPOR</w:t>
      </w:r>
    </w:p>
    <w:p w14:paraId="5E03A908" w14:textId="77777777" w:rsidR="00605617" w:rsidRPr="002316FF" w:rsidRDefault="00605617" w:rsidP="00605617">
      <w:pPr>
        <w:spacing w:after="0" w:line="240" w:lineRule="auto"/>
        <w:rPr>
          <w:rFonts w:ascii="Arial" w:eastAsia="Arial" w:hAnsi="Arial" w:cs="Arial"/>
          <w:b/>
          <w:bCs/>
          <w:sz w:val="18"/>
          <w:szCs w:val="18"/>
        </w:rPr>
      </w:pPr>
    </w:p>
    <w:p w14:paraId="4D7884A0" w14:textId="77777777" w:rsidR="00605617" w:rsidRPr="002316FF" w:rsidRDefault="00605617" w:rsidP="005C5177">
      <w:pPr>
        <w:widowControl w:val="0"/>
        <w:numPr>
          <w:ilvl w:val="3"/>
          <w:numId w:val="29"/>
        </w:numPr>
        <w:tabs>
          <w:tab w:val="left" w:pos="899"/>
        </w:tabs>
        <w:suppressAutoHyphens/>
        <w:spacing w:after="0" w:line="240" w:lineRule="auto"/>
      </w:pPr>
      <w:r w:rsidRPr="002316FF">
        <w:rPr>
          <w:rFonts w:ascii="Arial" w:eastAsia="Arial" w:hAnsi="Arial" w:cs="Arial"/>
          <w:spacing w:val="-1"/>
          <w:sz w:val="18"/>
          <w:szCs w:val="18"/>
          <w:u w:val="single" w:color="000000"/>
        </w:rPr>
        <w:t>Strokovne</w:t>
      </w:r>
      <w:r w:rsidRPr="002316FF">
        <w:rPr>
          <w:rFonts w:ascii="Arial" w:eastAsia="Arial" w:hAnsi="Arial" w:cs="Arial"/>
          <w:spacing w:val="-15"/>
          <w:sz w:val="18"/>
          <w:szCs w:val="18"/>
          <w:u w:val="single" w:color="000000"/>
        </w:rPr>
        <w:t xml:space="preserve"> </w:t>
      </w:r>
      <w:r w:rsidRPr="002316FF">
        <w:rPr>
          <w:rFonts w:ascii="Arial" w:eastAsia="Arial" w:hAnsi="Arial" w:cs="Arial"/>
          <w:spacing w:val="-1"/>
          <w:sz w:val="18"/>
          <w:szCs w:val="18"/>
          <w:u w:val="single" w:color="000000"/>
        </w:rPr>
        <w:t>zahteve:</w:t>
      </w:r>
    </w:p>
    <w:p w14:paraId="2384DD78" w14:textId="77777777" w:rsidR="00605617" w:rsidRPr="002316FF" w:rsidRDefault="00605617" w:rsidP="005C5177">
      <w:pPr>
        <w:widowControl w:val="0"/>
        <w:numPr>
          <w:ilvl w:val="4"/>
          <w:numId w:val="29"/>
        </w:numPr>
        <w:tabs>
          <w:tab w:val="left" w:pos="1530"/>
        </w:tabs>
        <w:suppressAutoHyphens/>
        <w:spacing w:after="0" w:line="240" w:lineRule="auto"/>
        <w:ind w:left="1587" w:right="397" w:hanging="340"/>
      </w:pPr>
      <w:r w:rsidRPr="002316FF">
        <w:rPr>
          <w:rFonts w:ascii="Arial" w:eastAsia="Arial" w:hAnsi="Arial" w:cs="Arial"/>
          <w:spacing w:val="-1"/>
          <w:sz w:val="18"/>
          <w:szCs w:val="18"/>
        </w:rPr>
        <w:t>sterilni</w:t>
      </w:r>
      <w:r w:rsidRPr="002316FF">
        <w:rPr>
          <w:rFonts w:ascii="Arial" w:eastAsia="Arial" w:hAnsi="Arial" w:cs="Arial"/>
          <w:spacing w:val="-5"/>
          <w:sz w:val="18"/>
          <w:szCs w:val="18"/>
        </w:rPr>
        <w:t xml:space="preserve"> </w:t>
      </w:r>
      <w:r w:rsidRPr="002316FF">
        <w:rPr>
          <w:rFonts w:ascii="Arial" w:eastAsia="Arial" w:hAnsi="Arial" w:cs="Arial"/>
          <w:spacing w:val="-1"/>
          <w:sz w:val="18"/>
          <w:szCs w:val="18"/>
        </w:rPr>
        <w:t>denaturirani</w:t>
      </w:r>
      <w:r w:rsidRPr="002316FF">
        <w:rPr>
          <w:rFonts w:ascii="Arial" w:eastAsia="Arial" w:hAnsi="Arial" w:cs="Arial"/>
          <w:spacing w:val="-5"/>
          <w:sz w:val="18"/>
          <w:szCs w:val="18"/>
        </w:rPr>
        <w:t xml:space="preserve"> </w:t>
      </w:r>
      <w:r w:rsidRPr="002316FF">
        <w:rPr>
          <w:rFonts w:ascii="Arial" w:eastAsia="Arial" w:hAnsi="Arial" w:cs="Arial"/>
          <w:spacing w:val="-1"/>
          <w:sz w:val="18"/>
          <w:szCs w:val="18"/>
        </w:rPr>
        <w:t>etanol</w:t>
      </w:r>
      <w:r w:rsidRPr="002316FF">
        <w:rPr>
          <w:rFonts w:ascii="Arial" w:eastAsia="Arial" w:hAnsi="Arial" w:cs="Arial"/>
          <w:spacing w:val="-4"/>
          <w:sz w:val="18"/>
          <w:szCs w:val="18"/>
        </w:rPr>
        <w:t xml:space="preserve"> </w:t>
      </w:r>
      <w:r w:rsidRPr="002316FF">
        <w:rPr>
          <w:rFonts w:ascii="Arial" w:eastAsia="Arial" w:hAnsi="Arial" w:cs="Arial"/>
          <w:spacing w:val="-1"/>
          <w:sz w:val="18"/>
          <w:szCs w:val="18"/>
        </w:rPr>
        <w:t>70% v/v,</w:t>
      </w:r>
      <w:r w:rsidRPr="002316FF">
        <w:rPr>
          <w:rFonts w:ascii="Arial" w:eastAsia="Arial" w:hAnsi="Arial" w:cs="Arial"/>
          <w:spacing w:val="-5"/>
          <w:sz w:val="18"/>
          <w:szCs w:val="18"/>
        </w:rPr>
        <w:t xml:space="preserve"> </w:t>
      </w:r>
      <w:r w:rsidRPr="002316FF">
        <w:rPr>
          <w:rFonts w:ascii="Arial" w:eastAsia="Arial" w:hAnsi="Arial" w:cs="Arial"/>
          <w:spacing w:val="-1"/>
          <w:sz w:val="18"/>
          <w:szCs w:val="18"/>
        </w:rPr>
        <w:t>razredčen</w:t>
      </w:r>
      <w:r w:rsidRPr="002316FF">
        <w:rPr>
          <w:rFonts w:ascii="Arial" w:eastAsia="Arial" w:hAnsi="Arial" w:cs="Arial"/>
          <w:spacing w:val="-5"/>
          <w:sz w:val="18"/>
          <w:szCs w:val="18"/>
        </w:rPr>
        <w:t xml:space="preserve"> </w:t>
      </w:r>
      <w:r w:rsidRPr="002316FF">
        <w:rPr>
          <w:rFonts w:ascii="Arial" w:eastAsia="Arial" w:hAnsi="Arial" w:cs="Arial"/>
          <w:sz w:val="18"/>
          <w:szCs w:val="18"/>
        </w:rPr>
        <w:t>z</w:t>
      </w:r>
      <w:r w:rsidRPr="002316FF">
        <w:rPr>
          <w:rFonts w:ascii="Arial" w:eastAsia="Arial" w:hAnsi="Arial" w:cs="Arial"/>
          <w:spacing w:val="-6"/>
          <w:sz w:val="18"/>
          <w:szCs w:val="18"/>
        </w:rPr>
        <w:t xml:space="preserve"> </w:t>
      </w:r>
      <w:r w:rsidRPr="002316FF">
        <w:rPr>
          <w:rFonts w:ascii="Arial" w:eastAsia="Arial" w:hAnsi="Arial" w:cs="Arial"/>
          <w:spacing w:val="-1"/>
          <w:sz w:val="18"/>
          <w:szCs w:val="18"/>
        </w:rPr>
        <w:t>vodo</w:t>
      </w:r>
      <w:r w:rsidRPr="002316FF">
        <w:rPr>
          <w:rFonts w:ascii="Arial" w:eastAsia="Arial" w:hAnsi="Arial" w:cs="Arial"/>
          <w:spacing w:val="-8"/>
          <w:sz w:val="18"/>
          <w:szCs w:val="18"/>
        </w:rPr>
        <w:t xml:space="preserve"> </w:t>
      </w:r>
      <w:r w:rsidRPr="002316FF">
        <w:rPr>
          <w:rFonts w:ascii="Arial" w:eastAsia="Arial" w:hAnsi="Arial" w:cs="Arial"/>
          <w:spacing w:val="-1"/>
          <w:sz w:val="18"/>
          <w:szCs w:val="18"/>
        </w:rPr>
        <w:t>za</w:t>
      </w:r>
      <w:r w:rsidRPr="002316FF">
        <w:rPr>
          <w:rFonts w:ascii="Arial" w:eastAsia="Arial" w:hAnsi="Arial" w:cs="Arial"/>
          <w:spacing w:val="-4"/>
          <w:sz w:val="18"/>
          <w:szCs w:val="18"/>
        </w:rPr>
        <w:t xml:space="preserve"> </w:t>
      </w:r>
      <w:r w:rsidRPr="002316FF">
        <w:rPr>
          <w:rFonts w:ascii="Arial" w:eastAsia="Arial" w:hAnsi="Arial" w:cs="Arial"/>
          <w:spacing w:val="-1"/>
          <w:sz w:val="18"/>
          <w:szCs w:val="18"/>
        </w:rPr>
        <w:t>injekcije</w:t>
      </w:r>
      <w:r w:rsidRPr="002316FF">
        <w:rPr>
          <w:rFonts w:ascii="Arial" w:eastAsia="Arial" w:hAnsi="Arial" w:cs="Arial"/>
          <w:spacing w:val="-5"/>
          <w:sz w:val="18"/>
          <w:szCs w:val="18"/>
        </w:rPr>
        <w:t xml:space="preserve"> </w:t>
      </w:r>
      <w:r w:rsidRPr="002316FF">
        <w:rPr>
          <w:rFonts w:ascii="Arial" w:eastAsia="Arial" w:hAnsi="Arial" w:cs="Arial"/>
          <w:spacing w:val="-1"/>
          <w:sz w:val="18"/>
          <w:szCs w:val="18"/>
        </w:rPr>
        <w:t>(kakovost</w:t>
      </w:r>
      <w:r w:rsidRPr="002316FF">
        <w:rPr>
          <w:rFonts w:ascii="Arial" w:eastAsia="Arial" w:hAnsi="Arial" w:cs="Arial"/>
          <w:spacing w:val="-7"/>
          <w:sz w:val="18"/>
          <w:szCs w:val="18"/>
        </w:rPr>
        <w:t xml:space="preserve"> </w:t>
      </w:r>
      <w:r w:rsidRPr="002316FF">
        <w:rPr>
          <w:rFonts w:ascii="Arial" w:eastAsia="Arial" w:hAnsi="Arial" w:cs="Arial"/>
          <w:spacing w:val="-1"/>
          <w:sz w:val="18"/>
          <w:szCs w:val="18"/>
        </w:rPr>
        <w:t>vode</w:t>
      </w:r>
      <w:r w:rsidRPr="002316FF">
        <w:rPr>
          <w:rFonts w:ascii="Arial" w:eastAsia="Arial" w:hAnsi="Arial" w:cs="Arial"/>
          <w:spacing w:val="-4"/>
          <w:sz w:val="18"/>
          <w:szCs w:val="18"/>
        </w:rPr>
        <w:t xml:space="preserve"> </w:t>
      </w:r>
      <w:r w:rsidRPr="002316FF">
        <w:rPr>
          <w:rFonts w:ascii="Arial" w:eastAsia="Arial" w:hAnsi="Arial" w:cs="Arial"/>
          <w:spacing w:val="-1"/>
          <w:sz w:val="18"/>
          <w:szCs w:val="18"/>
        </w:rPr>
        <w:t>za</w:t>
      </w:r>
      <w:r w:rsidRPr="002316FF">
        <w:rPr>
          <w:rFonts w:ascii="Arial" w:eastAsia="Arial" w:hAnsi="Arial" w:cs="Arial"/>
          <w:spacing w:val="-5"/>
          <w:sz w:val="18"/>
          <w:szCs w:val="18"/>
        </w:rPr>
        <w:t xml:space="preserve"> </w:t>
      </w:r>
      <w:r w:rsidRPr="002316FF">
        <w:rPr>
          <w:rFonts w:ascii="Arial" w:eastAsia="Arial" w:hAnsi="Arial" w:cs="Arial"/>
          <w:spacing w:val="-1"/>
          <w:sz w:val="18"/>
          <w:szCs w:val="18"/>
        </w:rPr>
        <w:t>injekcije</w:t>
      </w:r>
      <w:r w:rsidRPr="002316FF">
        <w:rPr>
          <w:rFonts w:ascii="Arial" w:eastAsia="Arial" w:hAnsi="Arial" w:cs="Arial"/>
          <w:spacing w:val="-7"/>
          <w:sz w:val="18"/>
          <w:szCs w:val="18"/>
        </w:rPr>
        <w:t xml:space="preserve"> </w:t>
      </w:r>
      <w:r w:rsidRPr="002316FF">
        <w:rPr>
          <w:rFonts w:ascii="Arial" w:eastAsia="Arial" w:hAnsi="Arial" w:cs="Arial"/>
          <w:sz w:val="18"/>
          <w:szCs w:val="18"/>
        </w:rPr>
        <w:t>po</w:t>
      </w:r>
      <w:r w:rsidRPr="002316FF">
        <w:rPr>
          <w:rFonts w:ascii="Arial" w:eastAsia="Arial" w:hAnsi="Arial" w:cs="Arial"/>
          <w:spacing w:val="85"/>
          <w:w w:val="99"/>
          <w:sz w:val="18"/>
          <w:szCs w:val="18"/>
        </w:rPr>
        <w:t xml:space="preserve"> </w:t>
      </w:r>
      <w:r w:rsidRPr="002316FF">
        <w:rPr>
          <w:rFonts w:ascii="Arial" w:eastAsia="Arial" w:hAnsi="Arial" w:cs="Arial"/>
          <w:sz w:val="18"/>
          <w:szCs w:val="18"/>
        </w:rPr>
        <w:t>Ph.</w:t>
      </w:r>
      <w:r w:rsidRPr="002316FF">
        <w:rPr>
          <w:rFonts w:ascii="Arial" w:eastAsia="Arial" w:hAnsi="Arial" w:cs="Arial"/>
          <w:spacing w:val="-5"/>
          <w:sz w:val="18"/>
          <w:szCs w:val="18"/>
        </w:rPr>
        <w:t xml:space="preserve"> </w:t>
      </w:r>
      <w:r w:rsidRPr="002316FF">
        <w:rPr>
          <w:rFonts w:ascii="Arial" w:eastAsia="Arial" w:hAnsi="Arial" w:cs="Arial"/>
          <w:sz w:val="18"/>
          <w:szCs w:val="18"/>
        </w:rPr>
        <w:t>Eur.),</w:t>
      </w:r>
      <w:r w:rsidRPr="002316FF">
        <w:rPr>
          <w:rFonts w:ascii="Arial" w:eastAsia="Arial" w:hAnsi="Arial" w:cs="Arial"/>
          <w:spacing w:val="-7"/>
          <w:sz w:val="18"/>
          <w:szCs w:val="18"/>
        </w:rPr>
        <w:t xml:space="preserve"> </w:t>
      </w:r>
      <w:r w:rsidRPr="002316FF">
        <w:rPr>
          <w:rFonts w:ascii="Arial" w:eastAsia="Arial" w:hAnsi="Arial" w:cs="Arial"/>
          <w:sz w:val="18"/>
          <w:szCs w:val="18"/>
        </w:rPr>
        <w:t>brez</w:t>
      </w:r>
      <w:r w:rsidRPr="002316FF">
        <w:rPr>
          <w:rFonts w:ascii="Arial" w:eastAsia="Arial" w:hAnsi="Arial" w:cs="Arial"/>
          <w:spacing w:val="-6"/>
          <w:sz w:val="18"/>
          <w:szCs w:val="18"/>
        </w:rPr>
        <w:t xml:space="preserve"> </w:t>
      </w:r>
      <w:r w:rsidRPr="002316FF">
        <w:rPr>
          <w:rFonts w:ascii="Arial" w:eastAsia="Arial" w:hAnsi="Arial" w:cs="Arial"/>
          <w:spacing w:val="-1"/>
          <w:sz w:val="18"/>
          <w:szCs w:val="18"/>
        </w:rPr>
        <w:t>spor</w:t>
      </w:r>
    </w:p>
    <w:p w14:paraId="3B311B49" w14:textId="77777777" w:rsidR="00605617" w:rsidRPr="002316FF" w:rsidRDefault="00605617" w:rsidP="005C5177">
      <w:pPr>
        <w:widowControl w:val="0"/>
        <w:numPr>
          <w:ilvl w:val="4"/>
          <w:numId w:val="29"/>
        </w:numPr>
        <w:tabs>
          <w:tab w:val="left" w:pos="1530"/>
        </w:tabs>
        <w:suppressAutoHyphens/>
        <w:spacing w:after="0" w:line="240" w:lineRule="auto"/>
        <w:ind w:left="1531" w:hanging="340"/>
      </w:pPr>
      <w:r w:rsidRPr="002316FF">
        <w:rPr>
          <w:rFonts w:ascii="Arial" w:eastAsia="Arial" w:hAnsi="Arial" w:cs="Arial"/>
          <w:spacing w:val="-1"/>
          <w:sz w:val="18"/>
          <w:szCs w:val="18"/>
        </w:rPr>
        <w:t>raven</w:t>
      </w:r>
      <w:r w:rsidRPr="002316FF">
        <w:rPr>
          <w:rFonts w:ascii="Arial" w:eastAsia="Arial" w:hAnsi="Arial" w:cs="Arial"/>
          <w:spacing w:val="-7"/>
          <w:sz w:val="18"/>
          <w:szCs w:val="18"/>
        </w:rPr>
        <w:t xml:space="preserve"> </w:t>
      </w:r>
      <w:r w:rsidRPr="002316FF">
        <w:rPr>
          <w:rFonts w:ascii="Arial" w:eastAsia="Arial" w:hAnsi="Arial" w:cs="Arial"/>
          <w:spacing w:val="-1"/>
          <w:sz w:val="18"/>
          <w:szCs w:val="18"/>
        </w:rPr>
        <w:t>endotoksinov:</w:t>
      </w:r>
      <w:r w:rsidRPr="002316FF">
        <w:rPr>
          <w:rFonts w:ascii="Arial" w:eastAsia="Arial" w:hAnsi="Arial" w:cs="Arial"/>
          <w:spacing w:val="-8"/>
          <w:sz w:val="18"/>
          <w:szCs w:val="18"/>
        </w:rPr>
        <w:t xml:space="preserve"> </w:t>
      </w:r>
      <w:r w:rsidRPr="002316FF">
        <w:rPr>
          <w:rFonts w:ascii="Arial" w:eastAsia="Arial" w:hAnsi="Arial" w:cs="Arial"/>
          <w:spacing w:val="-1"/>
          <w:sz w:val="18"/>
          <w:szCs w:val="18"/>
        </w:rPr>
        <w:t>zagotovljena</w:t>
      </w:r>
      <w:r w:rsidRPr="002316FF">
        <w:rPr>
          <w:rFonts w:ascii="Arial" w:eastAsia="Arial" w:hAnsi="Arial" w:cs="Arial"/>
          <w:spacing w:val="-6"/>
          <w:sz w:val="18"/>
          <w:szCs w:val="18"/>
        </w:rPr>
        <w:t xml:space="preserve"> </w:t>
      </w:r>
      <w:r w:rsidRPr="002316FF">
        <w:rPr>
          <w:rFonts w:ascii="Arial" w:eastAsia="Arial" w:hAnsi="Arial" w:cs="Arial"/>
          <w:spacing w:val="-1"/>
          <w:sz w:val="18"/>
          <w:szCs w:val="18"/>
        </w:rPr>
        <w:t>pod</w:t>
      </w:r>
      <w:r w:rsidRPr="002316FF">
        <w:rPr>
          <w:rFonts w:ascii="Arial" w:eastAsia="Arial" w:hAnsi="Arial" w:cs="Arial"/>
          <w:spacing w:val="-7"/>
          <w:sz w:val="18"/>
          <w:szCs w:val="18"/>
        </w:rPr>
        <w:t xml:space="preserve"> </w:t>
      </w:r>
      <w:r w:rsidRPr="002316FF">
        <w:rPr>
          <w:rFonts w:ascii="Arial" w:eastAsia="Arial" w:hAnsi="Arial" w:cs="Arial"/>
          <w:spacing w:val="-1"/>
          <w:sz w:val="18"/>
          <w:szCs w:val="18"/>
        </w:rPr>
        <w:t>0,25</w:t>
      </w:r>
      <w:r w:rsidRPr="002316FF">
        <w:rPr>
          <w:rFonts w:ascii="Arial" w:eastAsia="Arial" w:hAnsi="Arial" w:cs="Arial"/>
          <w:spacing w:val="-6"/>
          <w:sz w:val="18"/>
          <w:szCs w:val="18"/>
        </w:rPr>
        <w:t xml:space="preserve"> </w:t>
      </w:r>
      <w:r w:rsidRPr="002316FF">
        <w:rPr>
          <w:rFonts w:ascii="Arial" w:eastAsia="Arial" w:hAnsi="Arial" w:cs="Arial"/>
          <w:spacing w:val="-1"/>
          <w:sz w:val="18"/>
          <w:szCs w:val="18"/>
        </w:rPr>
        <w:t>EU/ml</w:t>
      </w:r>
    </w:p>
    <w:p w14:paraId="65F09F6D" w14:textId="77777777" w:rsidR="00605617" w:rsidRPr="002316FF" w:rsidRDefault="00605617" w:rsidP="005C5177">
      <w:pPr>
        <w:widowControl w:val="0"/>
        <w:numPr>
          <w:ilvl w:val="4"/>
          <w:numId w:val="29"/>
        </w:numPr>
        <w:tabs>
          <w:tab w:val="left" w:pos="1199"/>
        </w:tabs>
        <w:suppressAutoHyphens/>
        <w:spacing w:after="0" w:line="240" w:lineRule="auto"/>
        <w:ind w:left="1531" w:right="283" w:hanging="340"/>
      </w:pPr>
      <w:r w:rsidRPr="002316FF">
        <w:rPr>
          <w:rFonts w:ascii="Arial" w:eastAsia="Arial" w:hAnsi="Arial" w:cs="Arial"/>
          <w:spacing w:val="-1"/>
          <w:sz w:val="18"/>
          <w:szCs w:val="18"/>
        </w:rPr>
        <w:lastRenderedPageBreak/>
        <w:t>proizvodnja</w:t>
      </w:r>
      <w:r w:rsidRPr="002316FF">
        <w:rPr>
          <w:rFonts w:ascii="Arial" w:eastAsia="Arial" w:hAnsi="Arial" w:cs="Arial"/>
          <w:spacing w:val="-4"/>
          <w:sz w:val="18"/>
          <w:szCs w:val="18"/>
        </w:rPr>
        <w:t xml:space="preserve"> </w:t>
      </w:r>
      <w:r w:rsidRPr="002316FF">
        <w:rPr>
          <w:rFonts w:ascii="Arial" w:eastAsia="Arial" w:hAnsi="Arial" w:cs="Arial"/>
          <w:sz w:val="18"/>
          <w:szCs w:val="18"/>
        </w:rPr>
        <w:t>v</w:t>
      </w:r>
      <w:r w:rsidRPr="002316FF">
        <w:rPr>
          <w:rFonts w:ascii="Arial" w:eastAsia="Arial" w:hAnsi="Arial" w:cs="Arial"/>
          <w:spacing w:val="-6"/>
          <w:sz w:val="18"/>
          <w:szCs w:val="18"/>
        </w:rPr>
        <w:t xml:space="preserve"> </w:t>
      </w:r>
      <w:r w:rsidRPr="002316FF">
        <w:rPr>
          <w:rFonts w:ascii="Arial" w:eastAsia="Arial" w:hAnsi="Arial" w:cs="Arial"/>
          <w:spacing w:val="-1"/>
          <w:sz w:val="18"/>
          <w:szCs w:val="18"/>
        </w:rPr>
        <w:t>čistem</w:t>
      </w:r>
      <w:r w:rsidRPr="002316FF">
        <w:rPr>
          <w:rFonts w:ascii="Arial" w:eastAsia="Arial" w:hAnsi="Arial" w:cs="Arial"/>
          <w:spacing w:val="-6"/>
          <w:sz w:val="18"/>
          <w:szCs w:val="18"/>
        </w:rPr>
        <w:t xml:space="preserve"> </w:t>
      </w:r>
      <w:r w:rsidRPr="002316FF">
        <w:rPr>
          <w:rFonts w:ascii="Arial" w:eastAsia="Arial" w:hAnsi="Arial" w:cs="Arial"/>
          <w:spacing w:val="-1"/>
          <w:sz w:val="18"/>
          <w:szCs w:val="18"/>
        </w:rPr>
        <w:t>prostoru</w:t>
      </w:r>
      <w:r w:rsidRPr="002316FF">
        <w:rPr>
          <w:rFonts w:ascii="Arial" w:eastAsia="Arial" w:hAnsi="Arial" w:cs="Arial"/>
          <w:spacing w:val="-6"/>
          <w:sz w:val="18"/>
          <w:szCs w:val="18"/>
        </w:rPr>
        <w:t xml:space="preserve"> </w:t>
      </w:r>
      <w:r w:rsidRPr="002316FF">
        <w:rPr>
          <w:rFonts w:ascii="Arial" w:eastAsia="Arial" w:hAnsi="Arial" w:cs="Arial"/>
          <w:sz w:val="18"/>
          <w:szCs w:val="18"/>
        </w:rPr>
        <w:t>klase</w:t>
      </w:r>
      <w:r w:rsidRPr="002316FF">
        <w:rPr>
          <w:rFonts w:ascii="Arial" w:eastAsia="Arial" w:hAnsi="Arial" w:cs="Arial"/>
          <w:spacing w:val="-4"/>
          <w:sz w:val="18"/>
          <w:szCs w:val="18"/>
        </w:rPr>
        <w:t xml:space="preserve"> </w:t>
      </w:r>
      <w:r w:rsidRPr="002316FF">
        <w:rPr>
          <w:rFonts w:ascii="Arial" w:eastAsia="Arial" w:hAnsi="Arial" w:cs="Arial"/>
          <w:spacing w:val="-1"/>
          <w:sz w:val="18"/>
          <w:szCs w:val="18"/>
        </w:rPr>
        <w:t>100</w:t>
      </w:r>
      <w:r w:rsidRPr="002316FF">
        <w:rPr>
          <w:rFonts w:ascii="Arial" w:eastAsia="Arial" w:hAnsi="Arial" w:cs="Arial"/>
          <w:spacing w:val="-4"/>
          <w:sz w:val="18"/>
          <w:szCs w:val="18"/>
        </w:rPr>
        <w:t xml:space="preserve"> </w:t>
      </w:r>
      <w:r w:rsidRPr="002316FF">
        <w:rPr>
          <w:rFonts w:ascii="Arial" w:eastAsia="Arial" w:hAnsi="Arial" w:cs="Arial"/>
          <w:sz w:val="18"/>
          <w:szCs w:val="18"/>
        </w:rPr>
        <w:t>(ISO</w:t>
      </w:r>
      <w:r w:rsidRPr="002316FF">
        <w:rPr>
          <w:rFonts w:ascii="Arial" w:eastAsia="Arial" w:hAnsi="Arial" w:cs="Arial"/>
          <w:spacing w:val="-6"/>
          <w:sz w:val="18"/>
          <w:szCs w:val="18"/>
        </w:rPr>
        <w:t xml:space="preserve"> </w:t>
      </w:r>
      <w:r w:rsidRPr="002316FF">
        <w:rPr>
          <w:rFonts w:ascii="Arial" w:eastAsia="Arial" w:hAnsi="Arial" w:cs="Arial"/>
          <w:sz w:val="18"/>
          <w:szCs w:val="18"/>
        </w:rPr>
        <w:t>5,</w:t>
      </w:r>
      <w:r w:rsidRPr="002316FF">
        <w:rPr>
          <w:rFonts w:ascii="Arial" w:eastAsia="Arial" w:hAnsi="Arial" w:cs="Arial"/>
          <w:spacing w:val="-6"/>
          <w:sz w:val="18"/>
          <w:szCs w:val="18"/>
        </w:rPr>
        <w:t xml:space="preserve"> </w:t>
      </w:r>
      <w:r w:rsidRPr="002316FF">
        <w:rPr>
          <w:rFonts w:ascii="Arial" w:eastAsia="Arial" w:hAnsi="Arial" w:cs="Arial"/>
          <w:spacing w:val="-2"/>
          <w:sz w:val="18"/>
          <w:szCs w:val="18"/>
        </w:rPr>
        <w:t>GMP</w:t>
      </w:r>
      <w:r w:rsidRPr="002316FF">
        <w:rPr>
          <w:rFonts w:ascii="Arial" w:eastAsia="Arial" w:hAnsi="Arial" w:cs="Arial"/>
          <w:spacing w:val="-5"/>
          <w:sz w:val="18"/>
          <w:szCs w:val="18"/>
        </w:rPr>
        <w:t xml:space="preserve"> </w:t>
      </w:r>
      <w:r w:rsidRPr="002316FF">
        <w:rPr>
          <w:rFonts w:ascii="Arial" w:eastAsia="Arial" w:hAnsi="Arial" w:cs="Arial"/>
          <w:sz w:val="18"/>
          <w:szCs w:val="18"/>
        </w:rPr>
        <w:t>A), razkužilo</w:t>
      </w:r>
      <w:r w:rsidRPr="002316FF">
        <w:rPr>
          <w:rFonts w:ascii="Arial" w:eastAsia="Arial" w:hAnsi="Arial" w:cs="Arial"/>
          <w:spacing w:val="-5"/>
          <w:sz w:val="18"/>
          <w:szCs w:val="18"/>
        </w:rPr>
        <w:t xml:space="preserve"> </w:t>
      </w:r>
      <w:r w:rsidRPr="002316FF">
        <w:rPr>
          <w:rFonts w:ascii="Arial" w:eastAsia="Arial" w:hAnsi="Arial" w:cs="Arial"/>
          <w:sz w:val="18"/>
          <w:szCs w:val="18"/>
        </w:rPr>
        <w:t>filtrirano</w:t>
      </w:r>
      <w:r w:rsidRPr="002316FF">
        <w:rPr>
          <w:rFonts w:ascii="Arial" w:eastAsia="Arial" w:hAnsi="Arial" w:cs="Arial"/>
          <w:spacing w:val="40"/>
          <w:sz w:val="18"/>
          <w:szCs w:val="18"/>
        </w:rPr>
        <w:t xml:space="preserve"> </w:t>
      </w:r>
      <w:r w:rsidRPr="002316FF">
        <w:rPr>
          <w:rFonts w:ascii="Arial" w:eastAsia="Arial" w:hAnsi="Arial" w:cs="Arial"/>
          <w:spacing w:val="-1"/>
          <w:sz w:val="18"/>
          <w:szCs w:val="18"/>
        </w:rPr>
        <w:t>skozi</w:t>
      </w:r>
      <w:r w:rsidRPr="002316FF">
        <w:rPr>
          <w:rFonts w:ascii="Arial" w:eastAsia="Arial" w:hAnsi="Arial" w:cs="Arial"/>
          <w:spacing w:val="-4"/>
          <w:sz w:val="18"/>
          <w:szCs w:val="18"/>
        </w:rPr>
        <w:t xml:space="preserve"> </w:t>
      </w:r>
      <w:r w:rsidRPr="002316FF">
        <w:rPr>
          <w:rFonts w:ascii="Arial" w:eastAsia="Arial" w:hAnsi="Arial" w:cs="Arial"/>
          <w:spacing w:val="-1"/>
          <w:sz w:val="18"/>
          <w:szCs w:val="18"/>
        </w:rPr>
        <w:t>0,2-mikronski</w:t>
      </w:r>
      <w:r w:rsidRPr="002316FF">
        <w:rPr>
          <w:rFonts w:ascii="Arial" w:eastAsia="Arial" w:hAnsi="Arial" w:cs="Arial"/>
          <w:spacing w:val="-4"/>
          <w:sz w:val="18"/>
          <w:szCs w:val="18"/>
        </w:rPr>
        <w:t xml:space="preserve"> </w:t>
      </w:r>
      <w:r w:rsidRPr="002316FF">
        <w:rPr>
          <w:rFonts w:ascii="Arial" w:eastAsia="Arial" w:hAnsi="Arial" w:cs="Arial"/>
          <w:spacing w:val="-1"/>
          <w:sz w:val="18"/>
          <w:szCs w:val="18"/>
        </w:rPr>
        <w:t>filter,</w:t>
      </w:r>
      <w:r w:rsidRPr="002316FF">
        <w:rPr>
          <w:rFonts w:ascii="Arial" w:eastAsia="Arial" w:hAnsi="Arial" w:cs="Arial"/>
          <w:spacing w:val="-6"/>
          <w:sz w:val="18"/>
          <w:szCs w:val="18"/>
        </w:rPr>
        <w:t xml:space="preserve"> </w:t>
      </w:r>
      <w:r w:rsidRPr="002316FF">
        <w:rPr>
          <w:rFonts w:ascii="Arial" w:eastAsia="Arial" w:hAnsi="Arial" w:cs="Arial"/>
          <w:sz w:val="18"/>
          <w:szCs w:val="18"/>
        </w:rPr>
        <w:t>končna</w:t>
      </w:r>
      <w:r w:rsidRPr="002316FF">
        <w:rPr>
          <w:rFonts w:ascii="Arial" w:eastAsia="Arial" w:hAnsi="Arial" w:cs="Arial"/>
          <w:spacing w:val="65"/>
          <w:w w:val="99"/>
          <w:sz w:val="18"/>
          <w:szCs w:val="18"/>
        </w:rPr>
        <w:t xml:space="preserve"> </w:t>
      </w:r>
      <w:r w:rsidRPr="002316FF">
        <w:rPr>
          <w:rFonts w:ascii="Arial" w:eastAsia="Arial" w:hAnsi="Arial" w:cs="Arial"/>
          <w:spacing w:val="-1"/>
          <w:sz w:val="18"/>
          <w:szCs w:val="18"/>
        </w:rPr>
        <w:t>sterilizacija</w:t>
      </w:r>
      <w:r w:rsidRPr="002316FF">
        <w:rPr>
          <w:rFonts w:ascii="Arial" w:eastAsia="Arial" w:hAnsi="Arial" w:cs="Arial"/>
          <w:spacing w:val="-9"/>
          <w:sz w:val="18"/>
          <w:szCs w:val="18"/>
        </w:rPr>
        <w:t xml:space="preserve"> </w:t>
      </w:r>
      <w:r w:rsidRPr="002316FF">
        <w:rPr>
          <w:rFonts w:ascii="Arial" w:eastAsia="Arial" w:hAnsi="Arial" w:cs="Arial"/>
          <w:sz w:val="18"/>
          <w:szCs w:val="18"/>
        </w:rPr>
        <w:t>z</w:t>
      </w:r>
      <w:r w:rsidRPr="002316FF">
        <w:rPr>
          <w:rFonts w:ascii="Arial" w:eastAsia="Arial" w:hAnsi="Arial" w:cs="Arial"/>
          <w:spacing w:val="-10"/>
          <w:sz w:val="18"/>
          <w:szCs w:val="18"/>
        </w:rPr>
        <w:t xml:space="preserve"> </w:t>
      </w:r>
      <w:r w:rsidRPr="002316FF">
        <w:rPr>
          <w:rFonts w:ascii="Arial" w:eastAsia="Arial" w:hAnsi="Arial" w:cs="Arial"/>
          <w:spacing w:val="-1"/>
          <w:sz w:val="18"/>
          <w:szCs w:val="18"/>
        </w:rPr>
        <w:t>obsevanjem:</w:t>
      </w:r>
      <w:r w:rsidRPr="002316FF">
        <w:rPr>
          <w:rFonts w:ascii="Arial" w:eastAsia="Arial" w:hAnsi="Arial" w:cs="Arial"/>
          <w:spacing w:val="-9"/>
          <w:sz w:val="18"/>
          <w:szCs w:val="18"/>
        </w:rPr>
        <w:t xml:space="preserve"> </w:t>
      </w:r>
      <w:r w:rsidRPr="002316FF">
        <w:rPr>
          <w:rFonts w:ascii="Arial" w:eastAsia="Arial" w:hAnsi="Arial" w:cs="Arial"/>
          <w:spacing w:val="-1"/>
          <w:sz w:val="18"/>
          <w:szCs w:val="18"/>
        </w:rPr>
        <w:t>25kGym</w:t>
      </w:r>
    </w:p>
    <w:p w14:paraId="5B21059E" w14:textId="77777777" w:rsidR="00605617" w:rsidRPr="002316FF" w:rsidRDefault="00605617" w:rsidP="005C5177">
      <w:pPr>
        <w:widowControl w:val="0"/>
        <w:numPr>
          <w:ilvl w:val="3"/>
          <w:numId w:val="29"/>
        </w:numPr>
        <w:tabs>
          <w:tab w:val="left" w:pos="839"/>
        </w:tabs>
        <w:suppressAutoHyphens/>
        <w:spacing w:after="0" w:line="240" w:lineRule="auto"/>
        <w:ind w:left="838"/>
      </w:pPr>
      <w:r w:rsidRPr="002316FF">
        <w:rPr>
          <w:rFonts w:ascii="Arial" w:eastAsia="Arial" w:hAnsi="Arial" w:cs="Arial"/>
          <w:spacing w:val="-1"/>
          <w:sz w:val="18"/>
          <w:szCs w:val="18"/>
          <w:u w:val="single" w:color="000000"/>
        </w:rPr>
        <w:t>Varnost</w:t>
      </w:r>
      <w:r w:rsidRPr="002316FF">
        <w:rPr>
          <w:rFonts w:ascii="Arial" w:eastAsia="Arial" w:hAnsi="Arial" w:cs="Arial"/>
          <w:spacing w:val="-9"/>
          <w:sz w:val="18"/>
          <w:szCs w:val="18"/>
          <w:u w:val="single" w:color="000000"/>
        </w:rPr>
        <w:t xml:space="preserve"> </w:t>
      </w:r>
      <w:r w:rsidRPr="002316FF">
        <w:rPr>
          <w:rFonts w:ascii="Arial" w:eastAsia="Arial" w:hAnsi="Arial" w:cs="Arial"/>
          <w:sz w:val="18"/>
          <w:szCs w:val="18"/>
          <w:u w:val="single" w:color="000000"/>
        </w:rPr>
        <w:t>in</w:t>
      </w:r>
      <w:r w:rsidRPr="002316FF">
        <w:rPr>
          <w:rFonts w:ascii="Arial" w:eastAsia="Arial" w:hAnsi="Arial" w:cs="Arial"/>
          <w:spacing w:val="-10"/>
          <w:sz w:val="18"/>
          <w:szCs w:val="18"/>
          <w:u w:val="single" w:color="000000"/>
        </w:rPr>
        <w:t xml:space="preserve"> </w:t>
      </w:r>
      <w:r w:rsidRPr="002316FF">
        <w:rPr>
          <w:rFonts w:ascii="Arial" w:eastAsia="Arial" w:hAnsi="Arial" w:cs="Arial"/>
          <w:spacing w:val="-1"/>
          <w:sz w:val="18"/>
          <w:szCs w:val="18"/>
          <w:u w:val="single" w:color="000000"/>
        </w:rPr>
        <w:t>testiranja:</w:t>
      </w:r>
    </w:p>
    <w:p w14:paraId="1CE16341" w14:textId="77777777" w:rsidR="00605617" w:rsidRPr="002316FF" w:rsidRDefault="00605617" w:rsidP="005C5177">
      <w:pPr>
        <w:widowControl w:val="0"/>
        <w:numPr>
          <w:ilvl w:val="0"/>
          <w:numId w:val="28"/>
        </w:numPr>
        <w:tabs>
          <w:tab w:val="left" w:pos="1530"/>
        </w:tabs>
        <w:suppressAutoHyphens/>
        <w:spacing w:after="0" w:line="240" w:lineRule="auto"/>
        <w:ind w:left="1531" w:hanging="397"/>
      </w:pPr>
      <w:r w:rsidRPr="002316FF">
        <w:rPr>
          <w:rFonts w:ascii="Arial" w:eastAsia="Arial" w:hAnsi="Arial" w:cs="Arial"/>
          <w:spacing w:val="-1"/>
          <w:sz w:val="18"/>
          <w:szCs w:val="18"/>
        </w:rPr>
        <w:t>sterilnost</w:t>
      </w:r>
      <w:r w:rsidRPr="002316FF">
        <w:rPr>
          <w:rFonts w:ascii="Arial" w:eastAsia="Arial" w:hAnsi="Arial" w:cs="Arial"/>
          <w:spacing w:val="-9"/>
          <w:sz w:val="18"/>
          <w:szCs w:val="18"/>
        </w:rPr>
        <w:t xml:space="preserve"> </w:t>
      </w:r>
      <w:r w:rsidRPr="002316FF">
        <w:rPr>
          <w:rFonts w:ascii="Arial" w:eastAsia="Arial" w:hAnsi="Arial" w:cs="Arial"/>
          <w:sz w:val="18"/>
          <w:szCs w:val="18"/>
        </w:rPr>
        <w:t>in</w:t>
      </w:r>
      <w:r w:rsidRPr="002316FF">
        <w:rPr>
          <w:rFonts w:ascii="Arial" w:eastAsia="Arial" w:hAnsi="Arial" w:cs="Arial"/>
          <w:spacing w:val="-8"/>
          <w:sz w:val="18"/>
          <w:szCs w:val="18"/>
        </w:rPr>
        <w:t xml:space="preserve"> </w:t>
      </w:r>
      <w:r w:rsidRPr="002316FF">
        <w:rPr>
          <w:rFonts w:ascii="Arial" w:eastAsia="Arial" w:hAnsi="Arial" w:cs="Arial"/>
          <w:spacing w:val="-1"/>
          <w:sz w:val="18"/>
          <w:szCs w:val="18"/>
        </w:rPr>
        <w:t>endotoksini</w:t>
      </w:r>
      <w:r w:rsidRPr="002316FF">
        <w:rPr>
          <w:rFonts w:ascii="Arial" w:eastAsia="Arial" w:hAnsi="Arial" w:cs="Arial"/>
          <w:spacing w:val="-5"/>
          <w:sz w:val="18"/>
          <w:szCs w:val="18"/>
        </w:rPr>
        <w:t xml:space="preserve"> </w:t>
      </w:r>
      <w:r w:rsidRPr="002316FF">
        <w:rPr>
          <w:rFonts w:ascii="Arial" w:eastAsia="Arial" w:hAnsi="Arial" w:cs="Arial"/>
          <w:spacing w:val="-1"/>
          <w:sz w:val="18"/>
          <w:szCs w:val="18"/>
        </w:rPr>
        <w:t>testirani</w:t>
      </w:r>
      <w:r w:rsidRPr="002316FF">
        <w:rPr>
          <w:rFonts w:ascii="Arial" w:eastAsia="Arial" w:hAnsi="Arial" w:cs="Arial"/>
          <w:spacing w:val="-6"/>
          <w:sz w:val="18"/>
          <w:szCs w:val="18"/>
        </w:rPr>
        <w:t xml:space="preserve"> </w:t>
      </w:r>
      <w:r w:rsidRPr="002316FF">
        <w:rPr>
          <w:rFonts w:ascii="Arial" w:eastAsia="Arial" w:hAnsi="Arial" w:cs="Arial"/>
          <w:sz w:val="18"/>
          <w:szCs w:val="18"/>
        </w:rPr>
        <w:t>po</w:t>
      </w:r>
      <w:r w:rsidRPr="002316FF">
        <w:rPr>
          <w:rFonts w:ascii="Arial" w:eastAsia="Arial" w:hAnsi="Arial" w:cs="Arial"/>
          <w:spacing w:val="-8"/>
          <w:sz w:val="18"/>
          <w:szCs w:val="18"/>
        </w:rPr>
        <w:t xml:space="preserve"> </w:t>
      </w:r>
      <w:r w:rsidRPr="002316FF">
        <w:rPr>
          <w:rFonts w:ascii="Arial" w:eastAsia="Arial" w:hAnsi="Arial" w:cs="Arial"/>
          <w:spacing w:val="-1"/>
          <w:sz w:val="18"/>
          <w:szCs w:val="18"/>
        </w:rPr>
        <w:t>veljavni</w:t>
      </w:r>
      <w:r w:rsidRPr="002316FF">
        <w:rPr>
          <w:rFonts w:ascii="Arial" w:eastAsia="Arial" w:hAnsi="Arial" w:cs="Arial"/>
          <w:spacing w:val="-8"/>
          <w:sz w:val="18"/>
          <w:szCs w:val="18"/>
        </w:rPr>
        <w:t xml:space="preserve"> </w:t>
      </w:r>
      <w:r w:rsidRPr="002316FF">
        <w:rPr>
          <w:rFonts w:ascii="Arial" w:eastAsia="Arial" w:hAnsi="Arial" w:cs="Arial"/>
          <w:spacing w:val="-1"/>
          <w:sz w:val="18"/>
          <w:szCs w:val="18"/>
        </w:rPr>
        <w:t>farmakopejski</w:t>
      </w:r>
      <w:r w:rsidRPr="002316FF">
        <w:rPr>
          <w:rFonts w:ascii="Arial" w:eastAsia="Arial" w:hAnsi="Arial" w:cs="Arial"/>
          <w:spacing w:val="-8"/>
          <w:sz w:val="18"/>
          <w:szCs w:val="18"/>
        </w:rPr>
        <w:t xml:space="preserve"> </w:t>
      </w:r>
      <w:r w:rsidRPr="002316FF">
        <w:rPr>
          <w:rFonts w:ascii="Arial" w:eastAsia="Arial" w:hAnsi="Arial" w:cs="Arial"/>
          <w:spacing w:val="-1"/>
          <w:sz w:val="18"/>
          <w:szCs w:val="18"/>
        </w:rPr>
        <w:t>metodi</w:t>
      </w:r>
      <w:r w:rsidRPr="002316FF">
        <w:rPr>
          <w:rFonts w:ascii="Arial" w:eastAsia="Arial" w:hAnsi="Arial" w:cs="Arial"/>
          <w:spacing w:val="-9"/>
          <w:sz w:val="18"/>
          <w:szCs w:val="18"/>
        </w:rPr>
        <w:t xml:space="preserve"> </w:t>
      </w:r>
      <w:r w:rsidRPr="002316FF">
        <w:rPr>
          <w:rFonts w:ascii="Arial" w:eastAsia="Arial" w:hAnsi="Arial" w:cs="Arial"/>
          <w:sz w:val="18"/>
          <w:szCs w:val="18"/>
        </w:rPr>
        <w:t>(Ph.</w:t>
      </w:r>
      <w:r w:rsidRPr="002316FF">
        <w:rPr>
          <w:rFonts w:ascii="Arial" w:eastAsia="Arial" w:hAnsi="Arial" w:cs="Arial"/>
          <w:spacing w:val="-6"/>
          <w:sz w:val="18"/>
          <w:szCs w:val="18"/>
        </w:rPr>
        <w:t xml:space="preserve"> </w:t>
      </w:r>
      <w:r w:rsidRPr="002316FF">
        <w:rPr>
          <w:rFonts w:ascii="Arial" w:eastAsia="Arial" w:hAnsi="Arial" w:cs="Arial"/>
          <w:spacing w:val="-1"/>
          <w:sz w:val="18"/>
          <w:szCs w:val="18"/>
        </w:rPr>
        <w:t>Eur.).</w:t>
      </w:r>
    </w:p>
    <w:p w14:paraId="0DA97AD3" w14:textId="77777777" w:rsidR="00605617" w:rsidRPr="002316FF" w:rsidRDefault="00605617" w:rsidP="005C5177">
      <w:pPr>
        <w:widowControl w:val="0"/>
        <w:numPr>
          <w:ilvl w:val="0"/>
          <w:numId w:val="28"/>
        </w:numPr>
        <w:suppressAutoHyphens/>
        <w:spacing w:after="0" w:line="240" w:lineRule="auto"/>
        <w:ind w:left="1531" w:right="907" w:hanging="397"/>
      </w:pPr>
      <w:r w:rsidRPr="002316FF">
        <w:rPr>
          <w:rFonts w:ascii="Arial" w:eastAsia="Arial" w:hAnsi="Arial" w:cs="Arial"/>
          <w:spacing w:val="-1"/>
          <w:sz w:val="18"/>
          <w:szCs w:val="18"/>
        </w:rPr>
        <w:t>vsaka</w:t>
      </w:r>
      <w:r w:rsidRPr="002316FF">
        <w:rPr>
          <w:rFonts w:ascii="Arial" w:eastAsia="Arial" w:hAnsi="Arial" w:cs="Arial"/>
          <w:spacing w:val="-6"/>
          <w:sz w:val="18"/>
          <w:szCs w:val="18"/>
        </w:rPr>
        <w:t xml:space="preserve"> </w:t>
      </w:r>
      <w:r w:rsidRPr="002316FF">
        <w:rPr>
          <w:rFonts w:ascii="Arial" w:eastAsia="Arial" w:hAnsi="Arial" w:cs="Arial"/>
          <w:spacing w:val="-1"/>
          <w:sz w:val="18"/>
          <w:szCs w:val="18"/>
        </w:rPr>
        <w:t>proizvodna</w:t>
      </w:r>
      <w:r w:rsidRPr="002316FF">
        <w:rPr>
          <w:rFonts w:ascii="Arial" w:eastAsia="Arial" w:hAnsi="Arial" w:cs="Arial"/>
          <w:spacing w:val="-6"/>
          <w:sz w:val="18"/>
          <w:szCs w:val="18"/>
        </w:rPr>
        <w:t xml:space="preserve"> </w:t>
      </w:r>
      <w:r w:rsidRPr="002316FF">
        <w:rPr>
          <w:rFonts w:ascii="Arial" w:eastAsia="Arial" w:hAnsi="Arial" w:cs="Arial"/>
          <w:spacing w:val="-1"/>
          <w:sz w:val="18"/>
          <w:szCs w:val="18"/>
        </w:rPr>
        <w:t>serija</w:t>
      </w:r>
      <w:r w:rsidRPr="002316FF">
        <w:rPr>
          <w:rFonts w:ascii="Arial" w:eastAsia="Arial" w:hAnsi="Arial" w:cs="Arial"/>
          <w:spacing w:val="-5"/>
          <w:sz w:val="18"/>
          <w:szCs w:val="18"/>
        </w:rPr>
        <w:t xml:space="preserve"> </w:t>
      </w:r>
      <w:r w:rsidRPr="002316FF">
        <w:rPr>
          <w:rFonts w:ascii="Arial" w:eastAsia="Arial" w:hAnsi="Arial" w:cs="Arial"/>
          <w:spacing w:val="-1"/>
          <w:sz w:val="18"/>
          <w:szCs w:val="18"/>
        </w:rPr>
        <w:t>mora</w:t>
      </w:r>
      <w:r w:rsidRPr="002316FF">
        <w:rPr>
          <w:rFonts w:ascii="Arial" w:eastAsia="Arial" w:hAnsi="Arial" w:cs="Arial"/>
          <w:spacing w:val="-9"/>
          <w:sz w:val="18"/>
          <w:szCs w:val="18"/>
        </w:rPr>
        <w:t xml:space="preserve"> </w:t>
      </w:r>
      <w:r w:rsidRPr="002316FF">
        <w:rPr>
          <w:rFonts w:ascii="Arial" w:eastAsia="Arial" w:hAnsi="Arial" w:cs="Arial"/>
          <w:spacing w:val="-1"/>
          <w:sz w:val="18"/>
          <w:szCs w:val="18"/>
        </w:rPr>
        <w:t>imeti</w:t>
      </w:r>
      <w:r w:rsidRPr="002316FF">
        <w:rPr>
          <w:rFonts w:ascii="Arial" w:eastAsia="Arial" w:hAnsi="Arial" w:cs="Arial"/>
          <w:spacing w:val="-5"/>
          <w:sz w:val="18"/>
          <w:szCs w:val="18"/>
        </w:rPr>
        <w:t xml:space="preserve"> </w:t>
      </w:r>
      <w:r w:rsidRPr="002316FF">
        <w:rPr>
          <w:rFonts w:ascii="Arial" w:eastAsia="Arial" w:hAnsi="Arial" w:cs="Arial"/>
          <w:spacing w:val="-1"/>
          <w:sz w:val="18"/>
          <w:szCs w:val="18"/>
        </w:rPr>
        <w:t>analizni</w:t>
      </w:r>
      <w:r w:rsidRPr="002316FF">
        <w:rPr>
          <w:rFonts w:ascii="Arial" w:eastAsia="Arial" w:hAnsi="Arial" w:cs="Arial"/>
          <w:spacing w:val="-8"/>
          <w:sz w:val="18"/>
          <w:szCs w:val="18"/>
        </w:rPr>
        <w:t xml:space="preserve"> </w:t>
      </w:r>
      <w:r w:rsidRPr="002316FF">
        <w:rPr>
          <w:rFonts w:ascii="Arial" w:eastAsia="Arial" w:hAnsi="Arial" w:cs="Arial"/>
          <w:spacing w:val="-1"/>
          <w:sz w:val="18"/>
          <w:szCs w:val="18"/>
        </w:rPr>
        <w:t>certifikat,</w:t>
      </w:r>
      <w:r w:rsidRPr="002316FF">
        <w:rPr>
          <w:rFonts w:ascii="Arial" w:eastAsia="Arial" w:hAnsi="Arial" w:cs="Arial"/>
          <w:spacing w:val="-7"/>
          <w:sz w:val="18"/>
          <w:szCs w:val="18"/>
        </w:rPr>
        <w:t xml:space="preserve"> </w:t>
      </w:r>
      <w:r w:rsidRPr="002316FF">
        <w:rPr>
          <w:rFonts w:ascii="Arial" w:eastAsia="Arial" w:hAnsi="Arial" w:cs="Arial"/>
          <w:spacing w:val="-1"/>
          <w:sz w:val="18"/>
          <w:szCs w:val="18"/>
        </w:rPr>
        <w:t>certifikat</w:t>
      </w:r>
      <w:r w:rsidRPr="002316FF">
        <w:rPr>
          <w:rFonts w:ascii="Arial" w:eastAsia="Arial" w:hAnsi="Arial" w:cs="Arial"/>
          <w:spacing w:val="-6"/>
          <w:sz w:val="18"/>
          <w:szCs w:val="18"/>
        </w:rPr>
        <w:t xml:space="preserve"> </w:t>
      </w:r>
      <w:r w:rsidRPr="002316FF">
        <w:rPr>
          <w:rFonts w:ascii="Arial" w:eastAsia="Arial" w:hAnsi="Arial" w:cs="Arial"/>
          <w:spacing w:val="-1"/>
          <w:sz w:val="18"/>
          <w:szCs w:val="18"/>
        </w:rPr>
        <w:t>obsevanja,</w:t>
      </w:r>
      <w:r w:rsidRPr="002316FF">
        <w:rPr>
          <w:rFonts w:ascii="Arial" w:eastAsia="Arial" w:hAnsi="Arial" w:cs="Arial"/>
          <w:spacing w:val="-7"/>
          <w:sz w:val="18"/>
          <w:szCs w:val="18"/>
        </w:rPr>
        <w:t xml:space="preserve"> </w:t>
      </w:r>
      <w:r w:rsidRPr="002316FF">
        <w:rPr>
          <w:rFonts w:ascii="Arial" w:eastAsia="Arial" w:hAnsi="Arial" w:cs="Arial"/>
          <w:spacing w:val="-1"/>
          <w:sz w:val="18"/>
          <w:szCs w:val="18"/>
        </w:rPr>
        <w:t>kvantitativni</w:t>
      </w:r>
      <w:r w:rsidRPr="002316FF">
        <w:rPr>
          <w:rFonts w:ascii="Arial" w:eastAsia="Arial" w:hAnsi="Arial" w:cs="Arial"/>
          <w:spacing w:val="-6"/>
          <w:sz w:val="18"/>
          <w:szCs w:val="18"/>
        </w:rPr>
        <w:t xml:space="preserve"> </w:t>
      </w:r>
      <w:r w:rsidRPr="002316FF">
        <w:rPr>
          <w:rFonts w:ascii="Arial" w:eastAsia="Arial" w:hAnsi="Arial" w:cs="Arial"/>
          <w:spacing w:val="-1"/>
          <w:sz w:val="18"/>
          <w:szCs w:val="18"/>
        </w:rPr>
        <w:t>test</w:t>
      </w:r>
      <w:r w:rsidRPr="002316FF">
        <w:rPr>
          <w:rFonts w:ascii="Arial" w:eastAsia="Arial" w:hAnsi="Arial" w:cs="Arial"/>
          <w:spacing w:val="-10"/>
          <w:sz w:val="18"/>
          <w:szCs w:val="18"/>
        </w:rPr>
        <w:t xml:space="preserve"> </w:t>
      </w:r>
      <w:r w:rsidRPr="002316FF">
        <w:rPr>
          <w:rFonts w:ascii="Arial" w:eastAsia="Arial" w:hAnsi="Arial" w:cs="Arial"/>
          <w:spacing w:val="-1"/>
          <w:sz w:val="18"/>
          <w:szCs w:val="18"/>
        </w:rPr>
        <w:t>ravni</w:t>
      </w:r>
      <w:r w:rsidRPr="002316FF">
        <w:rPr>
          <w:rFonts w:ascii="Arial" w:eastAsia="Arial" w:hAnsi="Arial" w:cs="Arial"/>
          <w:spacing w:val="95"/>
          <w:w w:val="99"/>
          <w:sz w:val="18"/>
          <w:szCs w:val="18"/>
        </w:rPr>
        <w:t xml:space="preserve"> </w:t>
      </w:r>
      <w:r w:rsidRPr="002316FF">
        <w:rPr>
          <w:rFonts w:ascii="Arial" w:eastAsia="Arial" w:hAnsi="Arial" w:cs="Arial"/>
          <w:spacing w:val="-1"/>
          <w:sz w:val="18"/>
          <w:szCs w:val="18"/>
        </w:rPr>
        <w:t>endotoksinov</w:t>
      </w:r>
      <w:r w:rsidRPr="002316FF">
        <w:rPr>
          <w:rFonts w:ascii="Arial" w:eastAsia="Arial" w:hAnsi="Arial" w:cs="Arial"/>
          <w:spacing w:val="-8"/>
          <w:sz w:val="18"/>
          <w:szCs w:val="18"/>
        </w:rPr>
        <w:t xml:space="preserve"> </w:t>
      </w:r>
      <w:r w:rsidRPr="002316FF">
        <w:rPr>
          <w:rFonts w:ascii="Arial" w:eastAsia="Arial" w:hAnsi="Arial" w:cs="Arial"/>
          <w:spacing w:val="-1"/>
          <w:sz w:val="18"/>
          <w:szCs w:val="18"/>
        </w:rPr>
        <w:t>pod</w:t>
      </w:r>
      <w:r w:rsidRPr="002316FF">
        <w:rPr>
          <w:rFonts w:ascii="Arial" w:eastAsia="Arial" w:hAnsi="Arial" w:cs="Arial"/>
          <w:spacing w:val="-6"/>
          <w:sz w:val="18"/>
          <w:szCs w:val="18"/>
        </w:rPr>
        <w:t xml:space="preserve"> </w:t>
      </w:r>
      <w:r w:rsidRPr="002316FF">
        <w:rPr>
          <w:rFonts w:ascii="Arial" w:eastAsia="Arial" w:hAnsi="Arial" w:cs="Arial"/>
          <w:spacing w:val="-1"/>
          <w:sz w:val="18"/>
          <w:szCs w:val="18"/>
        </w:rPr>
        <w:t>0,25EU/ml</w:t>
      </w:r>
      <w:r w:rsidRPr="002316FF">
        <w:rPr>
          <w:rFonts w:ascii="Arial" w:eastAsia="Arial" w:hAnsi="Arial" w:cs="Arial"/>
          <w:spacing w:val="-6"/>
          <w:sz w:val="18"/>
          <w:szCs w:val="18"/>
        </w:rPr>
        <w:t xml:space="preserve"> </w:t>
      </w:r>
      <w:r w:rsidRPr="002316FF">
        <w:rPr>
          <w:rFonts w:ascii="Arial" w:eastAsia="Arial" w:hAnsi="Arial" w:cs="Arial"/>
          <w:spacing w:val="-1"/>
          <w:sz w:val="18"/>
          <w:szCs w:val="18"/>
        </w:rPr>
        <w:t>in</w:t>
      </w:r>
      <w:r w:rsidRPr="002316FF">
        <w:rPr>
          <w:rFonts w:ascii="Arial" w:eastAsia="Arial" w:hAnsi="Arial" w:cs="Arial"/>
          <w:spacing w:val="-6"/>
          <w:sz w:val="18"/>
          <w:szCs w:val="18"/>
        </w:rPr>
        <w:t xml:space="preserve"> </w:t>
      </w:r>
      <w:r w:rsidRPr="002316FF">
        <w:rPr>
          <w:rFonts w:ascii="Arial" w:eastAsia="Arial" w:hAnsi="Arial" w:cs="Arial"/>
          <w:spacing w:val="-1"/>
          <w:sz w:val="18"/>
          <w:szCs w:val="18"/>
        </w:rPr>
        <w:t>test</w:t>
      </w:r>
      <w:r w:rsidRPr="002316FF">
        <w:rPr>
          <w:rFonts w:ascii="Arial" w:eastAsia="Arial" w:hAnsi="Arial" w:cs="Arial"/>
          <w:spacing w:val="-7"/>
          <w:sz w:val="18"/>
          <w:szCs w:val="18"/>
        </w:rPr>
        <w:t xml:space="preserve"> </w:t>
      </w:r>
      <w:r w:rsidRPr="002316FF">
        <w:rPr>
          <w:rFonts w:ascii="Arial" w:eastAsia="Arial" w:hAnsi="Arial" w:cs="Arial"/>
          <w:spacing w:val="-1"/>
          <w:sz w:val="18"/>
          <w:szCs w:val="18"/>
        </w:rPr>
        <w:t>sterilnosti</w:t>
      </w:r>
    </w:p>
    <w:p w14:paraId="39D9ABB2" w14:textId="77777777" w:rsidR="00605617" w:rsidRPr="002316FF" w:rsidRDefault="00605617" w:rsidP="005C5177">
      <w:pPr>
        <w:widowControl w:val="0"/>
        <w:numPr>
          <w:ilvl w:val="0"/>
          <w:numId w:val="28"/>
        </w:numPr>
        <w:tabs>
          <w:tab w:val="left" w:pos="1530"/>
        </w:tabs>
        <w:suppressAutoHyphens/>
        <w:spacing w:after="0" w:line="240" w:lineRule="auto"/>
        <w:ind w:left="1531" w:hanging="397"/>
      </w:pPr>
      <w:r w:rsidRPr="002316FF">
        <w:rPr>
          <w:rFonts w:ascii="Arial" w:eastAsia="Arial" w:hAnsi="Arial" w:cs="Arial"/>
          <w:spacing w:val="-1"/>
          <w:sz w:val="18"/>
          <w:szCs w:val="18"/>
        </w:rPr>
        <w:t>v</w:t>
      </w:r>
      <w:r w:rsidRPr="002316FF">
        <w:rPr>
          <w:rFonts w:ascii="Arial" w:eastAsia="Arial" w:hAnsi="Arial" w:cs="Arial"/>
          <w:spacing w:val="-5"/>
          <w:sz w:val="18"/>
          <w:szCs w:val="18"/>
        </w:rPr>
        <w:t xml:space="preserve"> </w:t>
      </w:r>
      <w:r w:rsidRPr="002316FF">
        <w:rPr>
          <w:rFonts w:ascii="Arial" w:eastAsia="Arial" w:hAnsi="Arial" w:cs="Arial"/>
          <w:spacing w:val="-1"/>
          <w:sz w:val="18"/>
          <w:szCs w:val="18"/>
        </w:rPr>
        <w:t>skladu</w:t>
      </w:r>
      <w:r w:rsidRPr="002316FF">
        <w:rPr>
          <w:rFonts w:ascii="Arial" w:eastAsia="Arial" w:hAnsi="Arial" w:cs="Arial"/>
          <w:spacing w:val="-3"/>
          <w:sz w:val="18"/>
          <w:szCs w:val="18"/>
        </w:rPr>
        <w:t xml:space="preserve"> </w:t>
      </w:r>
      <w:r w:rsidRPr="002316FF">
        <w:rPr>
          <w:rFonts w:ascii="Arial" w:eastAsia="Arial" w:hAnsi="Arial" w:cs="Arial"/>
          <w:spacing w:val="-1"/>
          <w:sz w:val="18"/>
          <w:szCs w:val="18"/>
        </w:rPr>
        <w:t>z</w:t>
      </w:r>
      <w:r w:rsidRPr="002316FF">
        <w:rPr>
          <w:rFonts w:ascii="Arial" w:eastAsia="Arial" w:hAnsi="Arial" w:cs="Arial"/>
          <w:spacing w:val="-6"/>
          <w:sz w:val="18"/>
          <w:szCs w:val="18"/>
        </w:rPr>
        <w:t xml:space="preserve"> </w:t>
      </w:r>
      <w:r w:rsidRPr="002316FF">
        <w:rPr>
          <w:rFonts w:ascii="Arial" w:eastAsia="Arial" w:hAnsi="Arial" w:cs="Arial"/>
          <w:spacing w:val="-1"/>
          <w:sz w:val="18"/>
          <w:szCs w:val="18"/>
        </w:rPr>
        <w:t>veljavnim</w:t>
      </w:r>
      <w:r w:rsidRPr="002316FF">
        <w:rPr>
          <w:rFonts w:ascii="Arial" w:eastAsia="Arial" w:hAnsi="Arial" w:cs="Arial"/>
          <w:spacing w:val="43"/>
          <w:sz w:val="18"/>
          <w:szCs w:val="18"/>
        </w:rPr>
        <w:t xml:space="preserve"> </w:t>
      </w:r>
      <w:r w:rsidRPr="002316FF">
        <w:rPr>
          <w:rFonts w:ascii="Arial" w:eastAsia="Arial" w:hAnsi="Arial" w:cs="Arial"/>
          <w:spacing w:val="-1"/>
          <w:sz w:val="18"/>
          <w:szCs w:val="18"/>
        </w:rPr>
        <w:t>Zakonom</w:t>
      </w:r>
      <w:r w:rsidRPr="002316FF">
        <w:rPr>
          <w:rFonts w:ascii="Arial" w:eastAsia="Arial" w:hAnsi="Arial" w:cs="Arial"/>
          <w:spacing w:val="-3"/>
          <w:sz w:val="18"/>
          <w:szCs w:val="18"/>
        </w:rPr>
        <w:t xml:space="preserve"> </w:t>
      </w:r>
      <w:r w:rsidRPr="002316FF">
        <w:rPr>
          <w:rFonts w:ascii="Arial" w:eastAsia="Arial" w:hAnsi="Arial" w:cs="Arial"/>
          <w:spacing w:val="-1"/>
          <w:sz w:val="18"/>
          <w:szCs w:val="18"/>
        </w:rPr>
        <w:t>o</w:t>
      </w:r>
      <w:r w:rsidRPr="002316FF">
        <w:rPr>
          <w:rFonts w:ascii="Arial" w:eastAsia="Arial" w:hAnsi="Arial" w:cs="Arial"/>
          <w:spacing w:val="-6"/>
          <w:sz w:val="18"/>
          <w:szCs w:val="18"/>
        </w:rPr>
        <w:t xml:space="preserve"> </w:t>
      </w:r>
      <w:r w:rsidRPr="002316FF">
        <w:rPr>
          <w:rFonts w:ascii="Arial" w:eastAsia="Arial" w:hAnsi="Arial" w:cs="Arial"/>
          <w:spacing w:val="-1"/>
          <w:sz w:val="18"/>
          <w:szCs w:val="18"/>
        </w:rPr>
        <w:t>kemikalijah</w:t>
      </w:r>
      <w:r w:rsidRPr="002316FF">
        <w:rPr>
          <w:rFonts w:ascii="Arial" w:eastAsia="Arial" w:hAnsi="Arial" w:cs="Arial"/>
          <w:spacing w:val="-6"/>
          <w:sz w:val="18"/>
          <w:szCs w:val="18"/>
        </w:rPr>
        <w:t xml:space="preserve"> </w:t>
      </w:r>
      <w:r w:rsidRPr="002316FF">
        <w:rPr>
          <w:rFonts w:ascii="Arial" w:eastAsia="Arial" w:hAnsi="Arial" w:cs="Arial"/>
          <w:spacing w:val="-1"/>
          <w:sz w:val="18"/>
          <w:szCs w:val="18"/>
        </w:rPr>
        <w:t>in</w:t>
      </w:r>
      <w:r w:rsidRPr="002316FF">
        <w:rPr>
          <w:rFonts w:ascii="Arial" w:eastAsia="Arial" w:hAnsi="Arial" w:cs="Arial"/>
          <w:spacing w:val="-7"/>
          <w:sz w:val="18"/>
          <w:szCs w:val="18"/>
        </w:rPr>
        <w:t xml:space="preserve"> </w:t>
      </w:r>
      <w:r w:rsidRPr="002316FF">
        <w:rPr>
          <w:rFonts w:ascii="Arial" w:eastAsia="Arial" w:hAnsi="Arial" w:cs="Arial"/>
          <w:spacing w:val="-1"/>
          <w:sz w:val="18"/>
          <w:szCs w:val="18"/>
        </w:rPr>
        <w:t>smernicam</w:t>
      </w:r>
      <w:r w:rsidRPr="002316FF">
        <w:rPr>
          <w:rFonts w:ascii="Arial" w:eastAsia="Arial" w:hAnsi="Arial" w:cs="Arial"/>
          <w:spacing w:val="-5"/>
          <w:sz w:val="18"/>
          <w:szCs w:val="18"/>
        </w:rPr>
        <w:t xml:space="preserve"> </w:t>
      </w:r>
      <w:r w:rsidRPr="002316FF">
        <w:rPr>
          <w:rFonts w:ascii="Arial" w:eastAsia="Arial" w:hAnsi="Arial" w:cs="Arial"/>
          <w:spacing w:val="-1"/>
          <w:sz w:val="18"/>
          <w:szCs w:val="18"/>
        </w:rPr>
        <w:t>EC</w:t>
      </w:r>
      <w:r w:rsidRPr="002316FF">
        <w:rPr>
          <w:rFonts w:ascii="Arial" w:eastAsia="Arial" w:hAnsi="Arial" w:cs="Arial"/>
          <w:spacing w:val="-4"/>
          <w:sz w:val="18"/>
          <w:szCs w:val="18"/>
        </w:rPr>
        <w:t xml:space="preserve"> </w:t>
      </w:r>
      <w:r w:rsidRPr="002316FF">
        <w:rPr>
          <w:rFonts w:ascii="Arial" w:eastAsia="Arial" w:hAnsi="Arial" w:cs="Arial"/>
          <w:spacing w:val="-1"/>
          <w:sz w:val="18"/>
          <w:szCs w:val="18"/>
        </w:rPr>
        <w:t>GMP</w:t>
      </w:r>
      <w:r w:rsidRPr="002316FF">
        <w:rPr>
          <w:rFonts w:ascii="Arial" w:eastAsia="Arial" w:hAnsi="Arial" w:cs="Arial"/>
          <w:spacing w:val="-5"/>
          <w:sz w:val="18"/>
          <w:szCs w:val="18"/>
        </w:rPr>
        <w:t xml:space="preserve"> </w:t>
      </w:r>
      <w:r w:rsidRPr="002316FF">
        <w:rPr>
          <w:rFonts w:ascii="Arial" w:eastAsia="Arial" w:hAnsi="Arial" w:cs="Arial"/>
          <w:spacing w:val="-1"/>
          <w:sz w:val="18"/>
          <w:szCs w:val="18"/>
        </w:rPr>
        <w:t>(Annex</w:t>
      </w:r>
      <w:r w:rsidRPr="002316FF">
        <w:rPr>
          <w:rFonts w:ascii="Arial" w:eastAsia="Arial" w:hAnsi="Arial" w:cs="Arial"/>
          <w:spacing w:val="-8"/>
          <w:sz w:val="18"/>
          <w:szCs w:val="18"/>
        </w:rPr>
        <w:t xml:space="preserve"> </w:t>
      </w:r>
      <w:r w:rsidRPr="002316FF">
        <w:rPr>
          <w:rFonts w:ascii="Arial" w:eastAsia="Arial" w:hAnsi="Arial" w:cs="Arial"/>
          <w:spacing w:val="-1"/>
          <w:sz w:val="18"/>
          <w:szCs w:val="18"/>
        </w:rPr>
        <w:t>1)</w:t>
      </w:r>
    </w:p>
    <w:p w14:paraId="6E9CAA98" w14:textId="77777777" w:rsidR="00605617" w:rsidRPr="002316FF" w:rsidRDefault="00605617" w:rsidP="005C5177">
      <w:pPr>
        <w:widowControl w:val="0"/>
        <w:numPr>
          <w:ilvl w:val="0"/>
          <w:numId w:val="28"/>
        </w:numPr>
        <w:tabs>
          <w:tab w:val="left" w:pos="839"/>
        </w:tabs>
        <w:suppressAutoHyphens/>
        <w:spacing w:after="0" w:line="240" w:lineRule="auto"/>
        <w:ind w:left="1531" w:hanging="397"/>
      </w:pPr>
      <w:r w:rsidRPr="002316FF">
        <w:rPr>
          <w:rFonts w:ascii="Arial" w:eastAsia="Arial" w:hAnsi="Arial" w:cs="Arial"/>
          <w:spacing w:val="-1"/>
          <w:sz w:val="18"/>
          <w:szCs w:val="18"/>
        </w:rPr>
        <w:t>izdelek</w:t>
      </w:r>
      <w:r w:rsidRPr="002316FF">
        <w:rPr>
          <w:rFonts w:ascii="Arial" w:eastAsia="Arial" w:hAnsi="Arial" w:cs="Arial"/>
          <w:spacing w:val="-9"/>
          <w:sz w:val="18"/>
          <w:szCs w:val="18"/>
        </w:rPr>
        <w:t xml:space="preserve"> </w:t>
      </w:r>
      <w:r w:rsidRPr="002316FF">
        <w:rPr>
          <w:rFonts w:ascii="Arial" w:eastAsia="Arial" w:hAnsi="Arial" w:cs="Arial"/>
          <w:spacing w:val="-1"/>
          <w:sz w:val="18"/>
          <w:szCs w:val="18"/>
        </w:rPr>
        <w:t>ustreza</w:t>
      </w:r>
      <w:r w:rsidRPr="002316FF">
        <w:rPr>
          <w:rFonts w:ascii="Arial" w:eastAsia="Arial" w:hAnsi="Arial" w:cs="Arial"/>
          <w:spacing w:val="-7"/>
          <w:sz w:val="18"/>
          <w:szCs w:val="18"/>
        </w:rPr>
        <w:t xml:space="preserve"> </w:t>
      </w:r>
      <w:r w:rsidRPr="002316FF">
        <w:rPr>
          <w:rFonts w:ascii="Arial" w:eastAsia="Arial" w:hAnsi="Arial" w:cs="Arial"/>
          <w:spacing w:val="-1"/>
          <w:sz w:val="18"/>
          <w:szCs w:val="18"/>
        </w:rPr>
        <w:t>EN1276</w:t>
      </w:r>
      <w:r w:rsidRPr="002316FF">
        <w:rPr>
          <w:rFonts w:ascii="Arial" w:eastAsia="Arial" w:hAnsi="Arial" w:cs="Arial"/>
          <w:spacing w:val="-7"/>
          <w:sz w:val="18"/>
          <w:szCs w:val="18"/>
        </w:rPr>
        <w:t xml:space="preserve"> </w:t>
      </w:r>
      <w:r w:rsidRPr="002316FF">
        <w:rPr>
          <w:rFonts w:ascii="Arial" w:eastAsia="Arial" w:hAnsi="Arial" w:cs="Arial"/>
          <w:spacing w:val="-1"/>
          <w:sz w:val="18"/>
          <w:szCs w:val="18"/>
        </w:rPr>
        <w:t>za</w:t>
      </w:r>
      <w:r w:rsidRPr="002316FF">
        <w:rPr>
          <w:rFonts w:ascii="Arial" w:eastAsia="Arial" w:hAnsi="Arial" w:cs="Arial"/>
          <w:spacing w:val="-7"/>
          <w:sz w:val="18"/>
          <w:szCs w:val="18"/>
        </w:rPr>
        <w:t xml:space="preserve"> </w:t>
      </w:r>
      <w:r w:rsidRPr="002316FF">
        <w:rPr>
          <w:rFonts w:ascii="Arial" w:eastAsia="Arial" w:hAnsi="Arial" w:cs="Arial"/>
          <w:spacing w:val="-1"/>
          <w:sz w:val="18"/>
          <w:szCs w:val="18"/>
        </w:rPr>
        <w:t>baktericidno</w:t>
      </w:r>
      <w:r w:rsidRPr="002316FF">
        <w:rPr>
          <w:rFonts w:ascii="Arial" w:eastAsia="Arial" w:hAnsi="Arial" w:cs="Arial"/>
          <w:spacing w:val="-7"/>
          <w:sz w:val="18"/>
          <w:szCs w:val="18"/>
        </w:rPr>
        <w:t xml:space="preserve"> </w:t>
      </w:r>
      <w:r w:rsidRPr="002316FF">
        <w:rPr>
          <w:rFonts w:ascii="Arial" w:eastAsia="Arial" w:hAnsi="Arial" w:cs="Arial"/>
          <w:spacing w:val="-1"/>
          <w:sz w:val="18"/>
          <w:szCs w:val="18"/>
        </w:rPr>
        <w:t>učinkovitost</w:t>
      </w:r>
    </w:p>
    <w:p w14:paraId="0B498EBF" w14:textId="77777777" w:rsidR="00605617" w:rsidRPr="002316FF" w:rsidRDefault="00605617" w:rsidP="005C5177">
      <w:pPr>
        <w:widowControl w:val="0"/>
        <w:numPr>
          <w:ilvl w:val="0"/>
          <w:numId w:val="28"/>
        </w:numPr>
        <w:suppressAutoHyphens/>
        <w:spacing w:after="0" w:line="240" w:lineRule="auto"/>
        <w:ind w:left="1531" w:hanging="397"/>
      </w:pPr>
      <w:r w:rsidRPr="002316FF">
        <w:rPr>
          <w:rFonts w:ascii="Arial" w:eastAsia="Arial" w:hAnsi="Arial" w:cs="Arial"/>
          <w:spacing w:val="-1"/>
          <w:sz w:val="18"/>
          <w:szCs w:val="18"/>
        </w:rPr>
        <w:t>varnostni</w:t>
      </w:r>
      <w:r w:rsidRPr="002316FF">
        <w:rPr>
          <w:rFonts w:ascii="Arial" w:eastAsia="Arial" w:hAnsi="Arial" w:cs="Arial"/>
          <w:spacing w:val="-9"/>
          <w:sz w:val="18"/>
          <w:szCs w:val="18"/>
        </w:rPr>
        <w:t xml:space="preserve"> </w:t>
      </w:r>
      <w:r w:rsidRPr="002316FF">
        <w:rPr>
          <w:rFonts w:ascii="Arial" w:eastAsia="Arial" w:hAnsi="Arial" w:cs="Arial"/>
          <w:spacing w:val="-1"/>
          <w:sz w:val="18"/>
          <w:szCs w:val="18"/>
        </w:rPr>
        <w:t>list</w:t>
      </w:r>
      <w:r w:rsidRPr="002316FF">
        <w:rPr>
          <w:rFonts w:ascii="Arial" w:eastAsia="Arial" w:hAnsi="Arial" w:cs="Arial"/>
          <w:spacing w:val="-6"/>
          <w:sz w:val="18"/>
          <w:szCs w:val="18"/>
        </w:rPr>
        <w:t xml:space="preserve"> </w:t>
      </w:r>
      <w:r w:rsidRPr="002316FF">
        <w:rPr>
          <w:rFonts w:ascii="Arial" w:eastAsia="Arial" w:hAnsi="Arial" w:cs="Arial"/>
          <w:sz w:val="18"/>
          <w:szCs w:val="18"/>
        </w:rPr>
        <w:t>v</w:t>
      </w:r>
      <w:r w:rsidRPr="002316FF">
        <w:rPr>
          <w:rFonts w:ascii="Arial" w:eastAsia="Arial" w:hAnsi="Arial" w:cs="Arial"/>
          <w:spacing w:val="-7"/>
          <w:sz w:val="18"/>
          <w:szCs w:val="18"/>
        </w:rPr>
        <w:t xml:space="preserve"> </w:t>
      </w:r>
      <w:r w:rsidRPr="002316FF">
        <w:rPr>
          <w:rFonts w:ascii="Arial" w:eastAsia="Arial" w:hAnsi="Arial" w:cs="Arial"/>
          <w:spacing w:val="-1"/>
          <w:sz w:val="18"/>
          <w:szCs w:val="18"/>
        </w:rPr>
        <w:t>slovenskem</w:t>
      </w:r>
      <w:r w:rsidRPr="002316FF">
        <w:rPr>
          <w:rFonts w:ascii="Arial" w:eastAsia="Arial" w:hAnsi="Arial" w:cs="Arial"/>
          <w:spacing w:val="-7"/>
          <w:sz w:val="18"/>
          <w:szCs w:val="18"/>
        </w:rPr>
        <w:t xml:space="preserve"> </w:t>
      </w:r>
      <w:r w:rsidRPr="002316FF">
        <w:rPr>
          <w:rFonts w:ascii="Arial" w:eastAsia="Arial" w:hAnsi="Arial" w:cs="Arial"/>
          <w:spacing w:val="-1"/>
          <w:sz w:val="18"/>
          <w:szCs w:val="18"/>
        </w:rPr>
        <w:t>jeziku</w:t>
      </w:r>
    </w:p>
    <w:p w14:paraId="1FF5DCE0" w14:textId="77777777" w:rsidR="00605617" w:rsidRPr="002316FF" w:rsidRDefault="00605617" w:rsidP="00605617">
      <w:pPr>
        <w:widowControl w:val="0"/>
        <w:tabs>
          <w:tab w:val="left" w:pos="450"/>
        </w:tabs>
        <w:spacing w:after="0" w:line="240" w:lineRule="auto"/>
        <w:ind w:left="454"/>
      </w:pPr>
      <w:r w:rsidRPr="002316FF">
        <w:rPr>
          <w:rFonts w:ascii="Arial" w:eastAsia="Arial" w:hAnsi="Arial" w:cs="Arial"/>
          <w:sz w:val="18"/>
          <w:szCs w:val="18"/>
          <w:u w:color="000000"/>
        </w:rPr>
        <w:t xml:space="preserve">c)     </w:t>
      </w:r>
      <w:r w:rsidRPr="002316FF">
        <w:rPr>
          <w:rFonts w:ascii="Arial" w:eastAsia="Arial" w:hAnsi="Arial" w:cs="Arial"/>
          <w:sz w:val="18"/>
          <w:szCs w:val="18"/>
          <w:u w:val="single" w:color="000000"/>
        </w:rPr>
        <w:t>Oprema:</w:t>
      </w:r>
    </w:p>
    <w:p w14:paraId="36274CA6" w14:textId="77777777" w:rsidR="00605617" w:rsidRPr="002316FF" w:rsidRDefault="00605617" w:rsidP="005C5177">
      <w:pPr>
        <w:widowControl w:val="0"/>
        <w:numPr>
          <w:ilvl w:val="1"/>
          <w:numId w:val="27"/>
        </w:numPr>
        <w:tabs>
          <w:tab w:val="left" w:pos="1530"/>
        </w:tabs>
        <w:suppressAutoHyphens/>
        <w:spacing w:after="0" w:line="240" w:lineRule="auto"/>
        <w:ind w:left="1531" w:hanging="397"/>
      </w:pPr>
      <w:r w:rsidRPr="002316FF">
        <w:rPr>
          <w:rFonts w:ascii="Arial" w:eastAsia="Arial" w:hAnsi="Arial" w:cs="Arial"/>
          <w:spacing w:val="-1"/>
          <w:sz w:val="18"/>
          <w:szCs w:val="18"/>
        </w:rPr>
        <w:t>1000 ml</w:t>
      </w:r>
      <w:r w:rsidRPr="002316FF">
        <w:rPr>
          <w:rFonts w:ascii="Arial" w:eastAsia="Arial" w:hAnsi="Arial" w:cs="Arial"/>
          <w:spacing w:val="-8"/>
          <w:sz w:val="18"/>
          <w:szCs w:val="18"/>
        </w:rPr>
        <w:t xml:space="preserve"> </w:t>
      </w:r>
      <w:r w:rsidRPr="002316FF">
        <w:rPr>
          <w:rFonts w:ascii="Arial" w:eastAsia="Arial" w:hAnsi="Arial" w:cs="Arial"/>
          <w:spacing w:val="-1"/>
          <w:sz w:val="18"/>
          <w:szCs w:val="18"/>
        </w:rPr>
        <w:t>plastenka</w:t>
      </w:r>
      <w:r w:rsidRPr="002316FF">
        <w:rPr>
          <w:rFonts w:ascii="Arial" w:eastAsia="Arial" w:hAnsi="Arial" w:cs="Arial"/>
          <w:spacing w:val="-7"/>
          <w:sz w:val="18"/>
          <w:szCs w:val="18"/>
        </w:rPr>
        <w:t xml:space="preserve"> </w:t>
      </w:r>
      <w:r w:rsidRPr="002316FF">
        <w:rPr>
          <w:rFonts w:ascii="Arial" w:eastAsia="Arial" w:hAnsi="Arial" w:cs="Arial"/>
          <w:sz w:val="18"/>
          <w:szCs w:val="18"/>
        </w:rPr>
        <w:t>z</w:t>
      </w:r>
      <w:r w:rsidRPr="002316FF">
        <w:rPr>
          <w:rFonts w:ascii="Arial" w:eastAsia="Arial" w:hAnsi="Arial" w:cs="Arial"/>
          <w:spacing w:val="-10"/>
          <w:sz w:val="18"/>
          <w:szCs w:val="18"/>
        </w:rPr>
        <w:t xml:space="preserve"> </w:t>
      </w:r>
      <w:r w:rsidRPr="002316FF">
        <w:rPr>
          <w:rFonts w:ascii="Arial" w:eastAsia="Arial" w:hAnsi="Arial" w:cs="Arial"/>
          <w:spacing w:val="-1"/>
          <w:sz w:val="18"/>
          <w:szCs w:val="18"/>
        </w:rPr>
        <w:t>razpršilnikom, b</w:t>
      </w:r>
      <w:r w:rsidRPr="002316FF">
        <w:rPr>
          <w:rFonts w:ascii="Arial" w:eastAsia="Arial" w:hAnsi="Arial" w:cs="Arial"/>
          <w:sz w:val="18"/>
          <w:szCs w:val="18"/>
        </w:rPr>
        <w:t>rez</w:t>
      </w:r>
      <w:r w:rsidRPr="002316FF">
        <w:rPr>
          <w:rFonts w:ascii="Arial" w:eastAsia="Arial" w:hAnsi="Arial" w:cs="Arial"/>
          <w:spacing w:val="-9"/>
          <w:sz w:val="18"/>
          <w:szCs w:val="18"/>
        </w:rPr>
        <w:t xml:space="preserve"> </w:t>
      </w:r>
      <w:r w:rsidRPr="002316FF">
        <w:rPr>
          <w:rFonts w:ascii="Arial" w:eastAsia="Arial" w:hAnsi="Arial" w:cs="Arial"/>
          <w:spacing w:val="-1"/>
          <w:sz w:val="18"/>
          <w:szCs w:val="18"/>
        </w:rPr>
        <w:t>potisnega</w:t>
      </w:r>
      <w:r w:rsidRPr="002316FF">
        <w:rPr>
          <w:rFonts w:ascii="Arial" w:eastAsia="Arial" w:hAnsi="Arial" w:cs="Arial"/>
          <w:spacing w:val="-7"/>
          <w:sz w:val="18"/>
          <w:szCs w:val="18"/>
        </w:rPr>
        <w:t xml:space="preserve"> </w:t>
      </w:r>
      <w:r w:rsidRPr="002316FF">
        <w:rPr>
          <w:rFonts w:ascii="Arial" w:eastAsia="Arial" w:hAnsi="Arial" w:cs="Arial"/>
          <w:spacing w:val="-1"/>
          <w:sz w:val="18"/>
          <w:szCs w:val="18"/>
        </w:rPr>
        <w:t>plina</w:t>
      </w:r>
    </w:p>
    <w:p w14:paraId="1CB45CE4" w14:textId="77777777" w:rsidR="00605617" w:rsidRPr="002316FF" w:rsidRDefault="00605617" w:rsidP="005C5177">
      <w:pPr>
        <w:widowControl w:val="0"/>
        <w:numPr>
          <w:ilvl w:val="1"/>
          <w:numId w:val="27"/>
        </w:numPr>
        <w:tabs>
          <w:tab w:val="left" w:pos="1559"/>
        </w:tabs>
        <w:suppressAutoHyphens/>
        <w:spacing w:after="0" w:line="240" w:lineRule="auto"/>
        <w:ind w:left="1531" w:hanging="397"/>
      </w:pPr>
      <w:r w:rsidRPr="002316FF">
        <w:rPr>
          <w:rFonts w:ascii="Arial" w:eastAsia="Arial" w:hAnsi="Arial" w:cs="Arial"/>
          <w:spacing w:val="-1"/>
          <w:sz w:val="18"/>
          <w:szCs w:val="18"/>
        </w:rPr>
        <w:t>vsaka</w:t>
      </w:r>
      <w:r w:rsidRPr="002316FF">
        <w:rPr>
          <w:rFonts w:ascii="Arial" w:eastAsia="Arial" w:hAnsi="Arial" w:cs="Arial"/>
          <w:spacing w:val="-5"/>
          <w:sz w:val="18"/>
          <w:szCs w:val="18"/>
        </w:rPr>
        <w:t xml:space="preserve"> </w:t>
      </w:r>
      <w:r w:rsidRPr="002316FF">
        <w:rPr>
          <w:rFonts w:ascii="Arial" w:eastAsia="Arial" w:hAnsi="Arial" w:cs="Arial"/>
          <w:spacing w:val="-1"/>
          <w:sz w:val="18"/>
          <w:szCs w:val="18"/>
        </w:rPr>
        <w:t>plastenka</w:t>
      </w:r>
      <w:r w:rsidRPr="002316FF">
        <w:rPr>
          <w:rFonts w:ascii="Arial" w:eastAsia="Arial" w:hAnsi="Arial" w:cs="Arial"/>
          <w:spacing w:val="-5"/>
          <w:sz w:val="18"/>
          <w:szCs w:val="18"/>
        </w:rPr>
        <w:t xml:space="preserve"> </w:t>
      </w:r>
      <w:r w:rsidRPr="002316FF">
        <w:rPr>
          <w:rFonts w:ascii="Arial" w:eastAsia="Arial" w:hAnsi="Arial" w:cs="Arial"/>
          <w:spacing w:val="-1"/>
          <w:sz w:val="18"/>
          <w:szCs w:val="18"/>
        </w:rPr>
        <w:t>mora</w:t>
      </w:r>
      <w:r w:rsidRPr="002316FF">
        <w:rPr>
          <w:rFonts w:ascii="Arial" w:eastAsia="Arial" w:hAnsi="Arial" w:cs="Arial"/>
          <w:spacing w:val="-5"/>
          <w:sz w:val="18"/>
          <w:szCs w:val="18"/>
        </w:rPr>
        <w:t xml:space="preserve"> </w:t>
      </w:r>
      <w:r w:rsidRPr="002316FF">
        <w:rPr>
          <w:rFonts w:ascii="Arial" w:eastAsia="Arial" w:hAnsi="Arial" w:cs="Arial"/>
          <w:spacing w:val="-1"/>
          <w:sz w:val="18"/>
          <w:szCs w:val="18"/>
        </w:rPr>
        <w:t>biti</w:t>
      </w:r>
      <w:r w:rsidRPr="002316FF">
        <w:rPr>
          <w:rFonts w:ascii="Arial" w:eastAsia="Arial" w:hAnsi="Arial" w:cs="Arial"/>
          <w:spacing w:val="-8"/>
          <w:sz w:val="18"/>
          <w:szCs w:val="18"/>
        </w:rPr>
        <w:t xml:space="preserve"> </w:t>
      </w:r>
      <w:r w:rsidRPr="002316FF">
        <w:rPr>
          <w:rFonts w:ascii="Arial" w:eastAsia="Arial" w:hAnsi="Arial" w:cs="Arial"/>
          <w:spacing w:val="-1"/>
          <w:sz w:val="18"/>
          <w:szCs w:val="18"/>
        </w:rPr>
        <w:t>sterilno</w:t>
      </w:r>
      <w:r w:rsidRPr="002316FF">
        <w:rPr>
          <w:rFonts w:ascii="Arial" w:eastAsia="Arial" w:hAnsi="Arial" w:cs="Arial"/>
          <w:spacing w:val="-4"/>
          <w:sz w:val="18"/>
          <w:szCs w:val="18"/>
        </w:rPr>
        <w:t xml:space="preserve"> </w:t>
      </w:r>
      <w:r w:rsidRPr="002316FF">
        <w:rPr>
          <w:rFonts w:ascii="Arial" w:eastAsia="Arial" w:hAnsi="Arial" w:cs="Arial"/>
          <w:spacing w:val="-1"/>
          <w:sz w:val="18"/>
          <w:szCs w:val="18"/>
        </w:rPr>
        <w:t>pakirana</w:t>
      </w:r>
      <w:r w:rsidRPr="002316FF">
        <w:rPr>
          <w:rFonts w:ascii="Arial" w:eastAsia="Arial" w:hAnsi="Arial" w:cs="Arial"/>
          <w:spacing w:val="-8"/>
          <w:sz w:val="18"/>
          <w:szCs w:val="18"/>
        </w:rPr>
        <w:t xml:space="preserve"> </w:t>
      </w:r>
      <w:r w:rsidRPr="002316FF">
        <w:rPr>
          <w:rFonts w:ascii="Arial" w:eastAsia="Arial" w:hAnsi="Arial" w:cs="Arial"/>
          <w:sz w:val="18"/>
          <w:szCs w:val="18"/>
        </w:rPr>
        <w:t>v</w:t>
      </w:r>
      <w:r w:rsidRPr="002316FF">
        <w:rPr>
          <w:rFonts w:ascii="Arial" w:eastAsia="Arial" w:hAnsi="Arial" w:cs="Arial"/>
          <w:spacing w:val="-7"/>
          <w:sz w:val="18"/>
          <w:szCs w:val="18"/>
        </w:rPr>
        <w:t xml:space="preserve"> </w:t>
      </w:r>
      <w:r w:rsidRPr="002316FF">
        <w:rPr>
          <w:rFonts w:ascii="Arial" w:eastAsia="Arial" w:hAnsi="Arial" w:cs="Arial"/>
          <w:spacing w:val="-1"/>
          <w:sz w:val="18"/>
          <w:szCs w:val="18"/>
        </w:rPr>
        <w:t>trojno</w:t>
      </w:r>
      <w:r w:rsidRPr="002316FF">
        <w:rPr>
          <w:rFonts w:ascii="Arial" w:eastAsia="Arial" w:hAnsi="Arial" w:cs="Arial"/>
          <w:spacing w:val="-4"/>
          <w:sz w:val="18"/>
          <w:szCs w:val="18"/>
        </w:rPr>
        <w:t xml:space="preserve"> </w:t>
      </w:r>
      <w:r w:rsidRPr="002316FF">
        <w:rPr>
          <w:rFonts w:ascii="Arial" w:eastAsia="Arial" w:hAnsi="Arial" w:cs="Arial"/>
          <w:spacing w:val="-1"/>
          <w:sz w:val="18"/>
          <w:szCs w:val="18"/>
        </w:rPr>
        <w:t>neprašno</w:t>
      </w:r>
      <w:r w:rsidRPr="002316FF">
        <w:rPr>
          <w:rFonts w:ascii="Arial" w:eastAsia="Arial" w:hAnsi="Arial" w:cs="Arial"/>
          <w:spacing w:val="-8"/>
          <w:sz w:val="18"/>
          <w:szCs w:val="18"/>
        </w:rPr>
        <w:t xml:space="preserve"> </w:t>
      </w:r>
      <w:r w:rsidRPr="002316FF">
        <w:rPr>
          <w:rFonts w:ascii="Arial" w:eastAsia="Arial" w:hAnsi="Arial" w:cs="Arial"/>
          <w:spacing w:val="-1"/>
          <w:sz w:val="18"/>
          <w:szCs w:val="18"/>
        </w:rPr>
        <w:t>ovojnino</w:t>
      </w:r>
    </w:p>
    <w:p w14:paraId="4E5C4F79" w14:textId="77777777" w:rsidR="00605617" w:rsidRPr="002316FF" w:rsidRDefault="00605617" w:rsidP="005C5177">
      <w:pPr>
        <w:widowControl w:val="0"/>
        <w:numPr>
          <w:ilvl w:val="1"/>
          <w:numId w:val="27"/>
        </w:numPr>
        <w:tabs>
          <w:tab w:val="left" w:pos="1530"/>
        </w:tabs>
        <w:suppressAutoHyphens/>
        <w:spacing w:after="0" w:line="240" w:lineRule="auto"/>
        <w:ind w:left="1587" w:right="170" w:hanging="454"/>
      </w:pPr>
      <w:r w:rsidRPr="002316FF">
        <w:rPr>
          <w:rFonts w:ascii="Arial" w:eastAsia="Arial" w:hAnsi="Arial" w:cs="Arial"/>
          <w:spacing w:val="-1"/>
          <w:sz w:val="18"/>
          <w:szCs w:val="18"/>
        </w:rPr>
        <w:t>plastenka</w:t>
      </w:r>
      <w:r w:rsidRPr="002316FF">
        <w:rPr>
          <w:rFonts w:ascii="Arial" w:eastAsia="Arial" w:hAnsi="Arial" w:cs="Arial"/>
          <w:spacing w:val="40"/>
          <w:sz w:val="18"/>
          <w:szCs w:val="18"/>
        </w:rPr>
        <w:t xml:space="preserve"> </w:t>
      </w:r>
      <w:r w:rsidRPr="002316FF">
        <w:rPr>
          <w:rFonts w:ascii="Arial" w:eastAsia="Arial" w:hAnsi="Arial" w:cs="Arial"/>
          <w:sz w:val="18"/>
          <w:szCs w:val="18"/>
        </w:rPr>
        <w:t>z</w:t>
      </w:r>
      <w:r w:rsidRPr="002316FF">
        <w:rPr>
          <w:rFonts w:ascii="Arial" w:eastAsia="Arial" w:hAnsi="Arial" w:cs="Arial"/>
          <w:spacing w:val="38"/>
          <w:sz w:val="18"/>
          <w:szCs w:val="18"/>
        </w:rPr>
        <w:t xml:space="preserve"> </w:t>
      </w:r>
      <w:r w:rsidRPr="002316FF">
        <w:rPr>
          <w:rFonts w:ascii="Arial" w:eastAsia="Arial" w:hAnsi="Arial" w:cs="Arial"/>
          <w:spacing w:val="-1"/>
          <w:sz w:val="18"/>
          <w:szCs w:val="18"/>
        </w:rPr>
        <w:t>razpršilnikom</w:t>
      </w:r>
      <w:r w:rsidRPr="002316FF">
        <w:rPr>
          <w:rFonts w:ascii="Arial" w:eastAsia="Arial" w:hAnsi="Arial" w:cs="Arial"/>
          <w:spacing w:val="38"/>
          <w:sz w:val="18"/>
          <w:szCs w:val="18"/>
        </w:rPr>
        <w:t xml:space="preserve"> </w:t>
      </w:r>
      <w:r w:rsidRPr="002316FF">
        <w:rPr>
          <w:rFonts w:ascii="Arial" w:eastAsia="Arial" w:hAnsi="Arial" w:cs="Arial"/>
          <w:spacing w:val="-1"/>
          <w:sz w:val="18"/>
          <w:szCs w:val="18"/>
        </w:rPr>
        <w:t>mora</w:t>
      </w:r>
      <w:r w:rsidRPr="002316FF">
        <w:rPr>
          <w:rFonts w:ascii="Arial" w:eastAsia="Arial" w:hAnsi="Arial" w:cs="Arial"/>
          <w:spacing w:val="40"/>
          <w:sz w:val="18"/>
          <w:szCs w:val="18"/>
        </w:rPr>
        <w:t xml:space="preserve"> </w:t>
      </w:r>
      <w:r w:rsidRPr="002316FF">
        <w:rPr>
          <w:rFonts w:ascii="Arial" w:eastAsia="Arial" w:hAnsi="Arial" w:cs="Arial"/>
          <w:spacing w:val="-1"/>
          <w:sz w:val="18"/>
          <w:szCs w:val="18"/>
        </w:rPr>
        <w:t>zagotavljati</w:t>
      </w:r>
      <w:r w:rsidRPr="002316FF">
        <w:rPr>
          <w:rFonts w:ascii="Arial" w:eastAsia="Arial" w:hAnsi="Arial" w:cs="Arial"/>
          <w:spacing w:val="38"/>
          <w:sz w:val="18"/>
          <w:szCs w:val="18"/>
        </w:rPr>
        <w:t xml:space="preserve"> </w:t>
      </w:r>
      <w:r w:rsidRPr="002316FF">
        <w:rPr>
          <w:rFonts w:ascii="Arial" w:eastAsia="Arial" w:hAnsi="Arial" w:cs="Arial"/>
          <w:spacing w:val="-1"/>
          <w:sz w:val="18"/>
          <w:szCs w:val="18"/>
        </w:rPr>
        <w:t>sterilnost</w:t>
      </w:r>
      <w:r w:rsidRPr="002316FF">
        <w:rPr>
          <w:rFonts w:ascii="Arial" w:eastAsia="Arial" w:hAnsi="Arial" w:cs="Arial"/>
          <w:spacing w:val="40"/>
          <w:sz w:val="18"/>
          <w:szCs w:val="18"/>
        </w:rPr>
        <w:t xml:space="preserve"> </w:t>
      </w:r>
      <w:r w:rsidRPr="002316FF">
        <w:rPr>
          <w:rFonts w:ascii="Arial" w:eastAsia="Arial" w:hAnsi="Arial" w:cs="Arial"/>
          <w:spacing w:val="-1"/>
          <w:sz w:val="18"/>
          <w:szCs w:val="18"/>
        </w:rPr>
        <w:t>vsebine</w:t>
      </w:r>
      <w:r w:rsidRPr="002316FF">
        <w:rPr>
          <w:rFonts w:ascii="Arial" w:eastAsia="Arial" w:hAnsi="Arial" w:cs="Arial"/>
          <w:spacing w:val="38"/>
          <w:sz w:val="18"/>
          <w:szCs w:val="18"/>
        </w:rPr>
        <w:t xml:space="preserve"> </w:t>
      </w:r>
      <w:r w:rsidRPr="002316FF">
        <w:rPr>
          <w:rFonts w:ascii="Arial" w:eastAsia="Arial" w:hAnsi="Arial" w:cs="Arial"/>
          <w:sz w:val="18"/>
          <w:szCs w:val="18"/>
        </w:rPr>
        <w:t>med</w:t>
      </w:r>
      <w:r w:rsidRPr="002316FF">
        <w:rPr>
          <w:rFonts w:ascii="Arial" w:eastAsia="Arial" w:hAnsi="Arial" w:cs="Arial"/>
          <w:spacing w:val="40"/>
          <w:sz w:val="18"/>
          <w:szCs w:val="18"/>
        </w:rPr>
        <w:t xml:space="preserve"> </w:t>
      </w:r>
      <w:r w:rsidRPr="002316FF">
        <w:rPr>
          <w:rFonts w:ascii="Arial" w:eastAsia="Arial" w:hAnsi="Arial" w:cs="Arial"/>
          <w:spacing w:val="-1"/>
          <w:sz w:val="18"/>
          <w:szCs w:val="18"/>
        </w:rPr>
        <w:t>uporabo</w:t>
      </w:r>
      <w:r w:rsidRPr="002316FF">
        <w:rPr>
          <w:rFonts w:ascii="Arial" w:eastAsia="Arial" w:hAnsi="Arial" w:cs="Arial"/>
          <w:spacing w:val="40"/>
          <w:sz w:val="18"/>
          <w:szCs w:val="18"/>
        </w:rPr>
        <w:t xml:space="preserve"> </w:t>
      </w:r>
      <w:r w:rsidRPr="002316FF">
        <w:rPr>
          <w:rFonts w:ascii="Arial" w:eastAsia="Arial" w:hAnsi="Arial" w:cs="Arial"/>
          <w:spacing w:val="-1"/>
          <w:sz w:val="18"/>
          <w:szCs w:val="18"/>
        </w:rPr>
        <w:t>še</w:t>
      </w:r>
      <w:r w:rsidRPr="002316FF">
        <w:rPr>
          <w:rFonts w:ascii="Arial" w:eastAsia="Arial" w:hAnsi="Arial" w:cs="Arial"/>
          <w:spacing w:val="40"/>
          <w:sz w:val="18"/>
          <w:szCs w:val="18"/>
        </w:rPr>
        <w:t xml:space="preserve"> </w:t>
      </w:r>
      <w:r w:rsidRPr="002316FF">
        <w:rPr>
          <w:rFonts w:ascii="Arial" w:eastAsia="Arial" w:hAnsi="Arial" w:cs="Arial"/>
          <w:spacing w:val="-1"/>
          <w:sz w:val="18"/>
          <w:szCs w:val="18"/>
        </w:rPr>
        <w:t>najmanj</w:t>
      </w:r>
      <w:r w:rsidRPr="002316FF">
        <w:rPr>
          <w:rFonts w:ascii="Arial" w:eastAsia="Arial" w:hAnsi="Arial" w:cs="Arial"/>
          <w:spacing w:val="40"/>
          <w:sz w:val="18"/>
          <w:szCs w:val="18"/>
        </w:rPr>
        <w:t xml:space="preserve"> </w:t>
      </w:r>
      <w:r w:rsidRPr="002316FF">
        <w:rPr>
          <w:rFonts w:ascii="Arial" w:eastAsia="Arial" w:hAnsi="Arial" w:cs="Arial"/>
          <w:spacing w:val="-1"/>
          <w:sz w:val="18"/>
          <w:szCs w:val="18"/>
        </w:rPr>
        <w:t>tri</w:t>
      </w:r>
      <w:r w:rsidRPr="002316FF">
        <w:rPr>
          <w:rFonts w:ascii="Arial" w:eastAsia="Arial" w:hAnsi="Arial" w:cs="Arial"/>
          <w:spacing w:val="83"/>
          <w:w w:val="99"/>
          <w:sz w:val="18"/>
          <w:szCs w:val="18"/>
        </w:rPr>
        <w:t xml:space="preserve"> </w:t>
      </w:r>
      <w:r w:rsidRPr="002316FF">
        <w:rPr>
          <w:rFonts w:ascii="Arial" w:eastAsia="Arial" w:hAnsi="Arial" w:cs="Arial"/>
          <w:sz w:val="18"/>
          <w:szCs w:val="18"/>
        </w:rPr>
        <w:t>mesece</w:t>
      </w:r>
      <w:r w:rsidRPr="002316FF">
        <w:rPr>
          <w:rFonts w:ascii="Arial" w:eastAsia="Arial" w:hAnsi="Arial" w:cs="Arial"/>
          <w:spacing w:val="-9"/>
          <w:sz w:val="18"/>
          <w:szCs w:val="18"/>
        </w:rPr>
        <w:t xml:space="preserve"> </w:t>
      </w:r>
      <w:r w:rsidRPr="002316FF">
        <w:rPr>
          <w:rFonts w:ascii="Arial" w:eastAsia="Arial" w:hAnsi="Arial" w:cs="Arial"/>
          <w:sz w:val="18"/>
          <w:szCs w:val="18"/>
        </w:rPr>
        <w:t>od</w:t>
      </w:r>
      <w:r w:rsidRPr="002316FF">
        <w:rPr>
          <w:rFonts w:ascii="Arial" w:eastAsia="Arial" w:hAnsi="Arial" w:cs="Arial"/>
          <w:spacing w:val="-6"/>
          <w:sz w:val="18"/>
          <w:szCs w:val="18"/>
        </w:rPr>
        <w:t xml:space="preserve"> </w:t>
      </w:r>
      <w:r w:rsidRPr="002316FF">
        <w:rPr>
          <w:rFonts w:ascii="Arial" w:eastAsia="Arial" w:hAnsi="Arial" w:cs="Arial"/>
          <w:spacing w:val="-1"/>
          <w:sz w:val="18"/>
          <w:szCs w:val="18"/>
        </w:rPr>
        <w:t>začetka</w:t>
      </w:r>
      <w:r w:rsidRPr="002316FF">
        <w:rPr>
          <w:rFonts w:ascii="Arial" w:eastAsia="Arial" w:hAnsi="Arial" w:cs="Arial"/>
          <w:spacing w:val="-7"/>
          <w:sz w:val="18"/>
          <w:szCs w:val="18"/>
        </w:rPr>
        <w:t xml:space="preserve"> </w:t>
      </w:r>
      <w:r w:rsidRPr="002316FF">
        <w:rPr>
          <w:rFonts w:ascii="Arial" w:eastAsia="Arial" w:hAnsi="Arial" w:cs="Arial"/>
          <w:spacing w:val="-1"/>
          <w:sz w:val="18"/>
          <w:szCs w:val="18"/>
        </w:rPr>
        <w:t>uporabe</w:t>
      </w:r>
    </w:p>
    <w:p w14:paraId="4661BB16" w14:textId="77777777" w:rsidR="00605617" w:rsidRPr="002316FF" w:rsidRDefault="00605617" w:rsidP="00605617">
      <w:pPr>
        <w:spacing w:after="0" w:line="240" w:lineRule="auto"/>
        <w:rPr>
          <w:rFonts w:ascii="Arial" w:eastAsia="Arial" w:hAnsi="Arial" w:cs="Arial"/>
          <w:sz w:val="18"/>
          <w:szCs w:val="18"/>
        </w:rPr>
      </w:pPr>
    </w:p>
    <w:p w14:paraId="2E530493" w14:textId="77777777" w:rsidR="00605617" w:rsidRPr="002316FF" w:rsidRDefault="00605617" w:rsidP="00605617">
      <w:pPr>
        <w:spacing w:after="0" w:line="240" w:lineRule="auto"/>
        <w:rPr>
          <w:rFonts w:ascii="Arial" w:eastAsia="Arial" w:hAnsi="Arial" w:cs="Arial"/>
          <w:sz w:val="18"/>
          <w:szCs w:val="18"/>
        </w:rPr>
      </w:pPr>
    </w:p>
    <w:p w14:paraId="41E33D1D" w14:textId="77777777" w:rsidR="00605617" w:rsidRPr="002316FF" w:rsidRDefault="00605617" w:rsidP="005C5177">
      <w:pPr>
        <w:keepNext/>
        <w:widowControl w:val="0"/>
        <w:numPr>
          <w:ilvl w:val="2"/>
          <w:numId w:val="29"/>
        </w:numPr>
        <w:tabs>
          <w:tab w:val="left" w:pos="642"/>
        </w:tabs>
        <w:suppressAutoHyphens/>
        <w:spacing w:after="0" w:line="240" w:lineRule="auto"/>
        <w:ind w:hanging="523"/>
        <w:outlineLvl w:val="0"/>
      </w:pPr>
      <w:r w:rsidRPr="002316FF">
        <w:rPr>
          <w:rFonts w:ascii="Arial" w:eastAsia="Aptos Display" w:hAnsi="Arial" w:cs="Arial"/>
          <w:b/>
          <w:bCs/>
          <w:spacing w:val="-1"/>
          <w:sz w:val="18"/>
          <w:szCs w:val="18"/>
        </w:rPr>
        <w:t>STERILNE KRPICE V DOZI, PREPOJENE Z DENATURIRANIM ETANOLOM</w:t>
      </w:r>
      <w:r w:rsidRPr="002316FF">
        <w:rPr>
          <w:rFonts w:ascii="Arial" w:eastAsia="Aptos Display" w:hAnsi="Arial" w:cs="Arial"/>
          <w:spacing w:val="39"/>
          <w:sz w:val="18"/>
          <w:szCs w:val="18"/>
        </w:rPr>
        <w:t xml:space="preserve"> </w:t>
      </w:r>
      <w:r w:rsidRPr="002316FF">
        <w:rPr>
          <w:rFonts w:ascii="Arial" w:eastAsia="Aptos Display" w:hAnsi="Arial" w:cs="Arial"/>
          <w:b/>
          <w:bCs/>
          <w:spacing w:val="-1"/>
          <w:sz w:val="18"/>
          <w:szCs w:val="18"/>
        </w:rPr>
        <w:t>70%v/v,</w:t>
      </w:r>
      <w:r w:rsidRPr="002316FF">
        <w:rPr>
          <w:rFonts w:ascii="Arial" w:eastAsia="Aptos Display" w:hAnsi="Arial" w:cs="Arial"/>
          <w:spacing w:val="-5"/>
          <w:sz w:val="18"/>
          <w:szCs w:val="18"/>
        </w:rPr>
        <w:t xml:space="preserve"> </w:t>
      </w:r>
      <w:r w:rsidRPr="002316FF">
        <w:rPr>
          <w:rFonts w:ascii="Arial" w:eastAsia="Aptos Display" w:hAnsi="Arial" w:cs="Arial"/>
          <w:b/>
          <w:bCs/>
          <w:spacing w:val="-5"/>
          <w:sz w:val="18"/>
          <w:szCs w:val="18"/>
        </w:rPr>
        <w:t>BREZ SPOR</w:t>
      </w:r>
    </w:p>
    <w:p w14:paraId="45AC66D7" w14:textId="77777777" w:rsidR="00605617" w:rsidRPr="002316FF" w:rsidRDefault="00605617" w:rsidP="00605617">
      <w:pPr>
        <w:spacing w:after="0" w:line="240" w:lineRule="auto"/>
        <w:rPr>
          <w:rFonts w:ascii="Arial" w:eastAsia="Arial" w:hAnsi="Arial" w:cs="Arial"/>
          <w:b/>
          <w:bCs/>
          <w:sz w:val="18"/>
          <w:szCs w:val="18"/>
        </w:rPr>
      </w:pPr>
    </w:p>
    <w:p w14:paraId="01F20FC4" w14:textId="77777777" w:rsidR="00605617" w:rsidRPr="002316FF" w:rsidRDefault="00605617" w:rsidP="005C5177">
      <w:pPr>
        <w:widowControl w:val="0"/>
        <w:numPr>
          <w:ilvl w:val="3"/>
          <w:numId w:val="29"/>
        </w:numPr>
        <w:tabs>
          <w:tab w:val="left" w:pos="839"/>
        </w:tabs>
        <w:suppressAutoHyphens/>
        <w:spacing w:after="0" w:line="240" w:lineRule="auto"/>
        <w:ind w:left="838"/>
      </w:pPr>
      <w:r w:rsidRPr="002316FF">
        <w:rPr>
          <w:rFonts w:ascii="Arial" w:eastAsia="Arial" w:hAnsi="Arial" w:cs="Arial"/>
          <w:spacing w:val="-1"/>
          <w:sz w:val="18"/>
          <w:szCs w:val="18"/>
          <w:u w:val="single" w:color="000000"/>
        </w:rPr>
        <w:t>Strokovne zahteve</w:t>
      </w:r>
      <w:r w:rsidRPr="002316FF">
        <w:rPr>
          <w:rFonts w:ascii="Arial" w:eastAsia="Arial" w:hAnsi="Arial" w:cs="Arial"/>
          <w:spacing w:val="-1"/>
          <w:sz w:val="18"/>
          <w:szCs w:val="18"/>
        </w:rPr>
        <w:t>:</w:t>
      </w:r>
    </w:p>
    <w:p w14:paraId="3E537485" w14:textId="77777777" w:rsidR="00605617" w:rsidRPr="002316FF" w:rsidRDefault="00605617" w:rsidP="005C5177">
      <w:pPr>
        <w:widowControl w:val="0"/>
        <w:numPr>
          <w:ilvl w:val="4"/>
          <w:numId w:val="29"/>
        </w:numPr>
        <w:tabs>
          <w:tab w:val="left" w:pos="1379"/>
        </w:tabs>
        <w:suppressAutoHyphens/>
        <w:spacing w:after="0" w:line="240" w:lineRule="auto"/>
        <w:ind w:left="1378" w:right="185"/>
        <w:rPr>
          <w:i/>
          <w:iCs/>
        </w:rPr>
      </w:pPr>
      <w:r w:rsidRPr="002316FF">
        <w:rPr>
          <w:rFonts w:ascii="Arial" w:eastAsia="Arial" w:hAnsi="Arial" w:cs="Arial"/>
          <w:sz w:val="18"/>
          <w:szCs w:val="18"/>
        </w:rPr>
        <w:t>sterilne bele</w:t>
      </w:r>
      <w:r w:rsidRPr="002316FF">
        <w:rPr>
          <w:rFonts w:ascii="Arial" w:eastAsia="Arial" w:hAnsi="Arial" w:cs="Arial"/>
          <w:spacing w:val="-7"/>
          <w:sz w:val="18"/>
          <w:szCs w:val="18"/>
        </w:rPr>
        <w:t xml:space="preserve"> </w:t>
      </w:r>
      <w:r w:rsidRPr="002316FF">
        <w:rPr>
          <w:rFonts w:ascii="Arial" w:eastAsia="Arial" w:hAnsi="Arial" w:cs="Arial"/>
          <w:sz w:val="18"/>
          <w:szCs w:val="18"/>
        </w:rPr>
        <w:t>krpice,</w:t>
      </w:r>
      <w:r w:rsidRPr="002316FF">
        <w:rPr>
          <w:rFonts w:ascii="Arial" w:eastAsia="Arial" w:hAnsi="Arial" w:cs="Arial"/>
          <w:spacing w:val="-7"/>
          <w:sz w:val="18"/>
          <w:szCs w:val="18"/>
        </w:rPr>
        <w:t xml:space="preserve"> </w:t>
      </w:r>
      <w:r w:rsidRPr="002316FF">
        <w:rPr>
          <w:rFonts w:ascii="Arial" w:eastAsia="Arial" w:hAnsi="Arial" w:cs="Arial"/>
          <w:sz w:val="18"/>
          <w:szCs w:val="18"/>
        </w:rPr>
        <w:t>ki</w:t>
      </w:r>
      <w:r w:rsidRPr="002316FF">
        <w:rPr>
          <w:rFonts w:ascii="Arial" w:eastAsia="Arial" w:hAnsi="Arial" w:cs="Arial"/>
          <w:spacing w:val="-6"/>
          <w:sz w:val="18"/>
          <w:szCs w:val="18"/>
        </w:rPr>
        <w:t xml:space="preserve"> </w:t>
      </w:r>
      <w:r w:rsidRPr="002316FF">
        <w:rPr>
          <w:rFonts w:ascii="Arial" w:eastAsia="Arial" w:hAnsi="Arial" w:cs="Arial"/>
          <w:sz w:val="18"/>
          <w:szCs w:val="18"/>
        </w:rPr>
        <w:t>ne</w:t>
      </w:r>
      <w:r w:rsidRPr="002316FF">
        <w:rPr>
          <w:rFonts w:ascii="Arial" w:eastAsia="Arial" w:hAnsi="Arial" w:cs="Arial"/>
          <w:spacing w:val="-7"/>
          <w:sz w:val="18"/>
          <w:szCs w:val="18"/>
        </w:rPr>
        <w:t xml:space="preserve"> </w:t>
      </w:r>
      <w:r w:rsidRPr="002316FF">
        <w:rPr>
          <w:rFonts w:ascii="Arial" w:eastAsia="Arial" w:hAnsi="Arial" w:cs="Arial"/>
          <w:spacing w:val="-1"/>
          <w:sz w:val="18"/>
          <w:szCs w:val="18"/>
        </w:rPr>
        <w:t>odpuščajo</w:t>
      </w:r>
      <w:r w:rsidRPr="002316FF">
        <w:rPr>
          <w:rFonts w:ascii="Arial" w:eastAsia="Arial" w:hAnsi="Arial" w:cs="Arial"/>
          <w:spacing w:val="-6"/>
          <w:sz w:val="18"/>
          <w:szCs w:val="18"/>
        </w:rPr>
        <w:t xml:space="preserve"> </w:t>
      </w:r>
      <w:r w:rsidRPr="002316FF">
        <w:rPr>
          <w:rFonts w:ascii="Arial" w:eastAsia="Arial" w:hAnsi="Arial" w:cs="Arial"/>
          <w:spacing w:val="-1"/>
          <w:sz w:val="18"/>
          <w:szCs w:val="18"/>
        </w:rPr>
        <w:t>delcev</w:t>
      </w:r>
      <w:r w:rsidRPr="002316FF">
        <w:rPr>
          <w:rFonts w:ascii="Arial" w:eastAsia="Arial" w:hAnsi="Arial" w:cs="Arial"/>
          <w:spacing w:val="-6"/>
          <w:sz w:val="18"/>
          <w:szCs w:val="18"/>
        </w:rPr>
        <w:t xml:space="preserve"> </w:t>
      </w:r>
    </w:p>
    <w:p w14:paraId="22A9F381" w14:textId="77777777" w:rsidR="00605617" w:rsidRPr="002316FF" w:rsidRDefault="00605617" w:rsidP="005C5177">
      <w:pPr>
        <w:widowControl w:val="0"/>
        <w:numPr>
          <w:ilvl w:val="4"/>
          <w:numId w:val="29"/>
        </w:numPr>
        <w:tabs>
          <w:tab w:val="left" w:pos="1379"/>
        </w:tabs>
        <w:suppressAutoHyphens/>
        <w:spacing w:after="0" w:line="240" w:lineRule="auto"/>
        <w:ind w:left="1378" w:right="185"/>
        <w:rPr>
          <w:i/>
          <w:iCs/>
        </w:rPr>
      </w:pPr>
      <w:r w:rsidRPr="002316FF">
        <w:rPr>
          <w:rFonts w:ascii="Arial" w:eastAsia="Arial" w:hAnsi="Arial" w:cs="Arial"/>
          <w:spacing w:val="-6"/>
          <w:sz w:val="18"/>
          <w:szCs w:val="18"/>
        </w:rPr>
        <w:t xml:space="preserve">krpice </w:t>
      </w:r>
      <w:r w:rsidRPr="002316FF">
        <w:rPr>
          <w:rFonts w:ascii="Arial" w:eastAsia="Arial" w:hAnsi="Arial" w:cs="Arial"/>
          <w:spacing w:val="-1"/>
          <w:sz w:val="18"/>
          <w:szCs w:val="18"/>
        </w:rPr>
        <w:t>so</w:t>
      </w:r>
      <w:r w:rsidRPr="002316FF">
        <w:rPr>
          <w:rFonts w:ascii="Arial" w:eastAsia="Arial" w:hAnsi="Arial" w:cs="Arial"/>
          <w:spacing w:val="-4"/>
          <w:sz w:val="18"/>
          <w:szCs w:val="18"/>
        </w:rPr>
        <w:t xml:space="preserve"> </w:t>
      </w:r>
      <w:r w:rsidRPr="002316FF">
        <w:rPr>
          <w:rFonts w:ascii="Arial" w:eastAsia="Arial" w:hAnsi="Arial" w:cs="Arial"/>
          <w:spacing w:val="-1"/>
          <w:sz w:val="18"/>
          <w:szCs w:val="18"/>
        </w:rPr>
        <w:t>prepojene</w:t>
      </w:r>
      <w:r w:rsidRPr="002316FF">
        <w:rPr>
          <w:rFonts w:ascii="Arial" w:eastAsia="Arial" w:hAnsi="Arial" w:cs="Arial"/>
          <w:spacing w:val="-6"/>
          <w:sz w:val="18"/>
          <w:szCs w:val="18"/>
        </w:rPr>
        <w:t xml:space="preserve"> </w:t>
      </w:r>
      <w:r w:rsidRPr="002316FF">
        <w:rPr>
          <w:rFonts w:ascii="Arial" w:eastAsia="Arial" w:hAnsi="Arial" w:cs="Arial"/>
          <w:sz w:val="18"/>
          <w:szCs w:val="18"/>
        </w:rPr>
        <w:t>s</w:t>
      </w:r>
      <w:r w:rsidRPr="002316FF">
        <w:rPr>
          <w:rFonts w:ascii="Arial" w:eastAsia="Arial" w:hAnsi="Arial" w:cs="Arial"/>
          <w:spacing w:val="-4"/>
          <w:sz w:val="18"/>
          <w:szCs w:val="18"/>
        </w:rPr>
        <w:t xml:space="preserve"> </w:t>
      </w:r>
      <w:r w:rsidRPr="002316FF">
        <w:rPr>
          <w:rFonts w:ascii="Arial" w:eastAsia="Arial" w:hAnsi="Arial" w:cs="Arial"/>
          <w:spacing w:val="-1"/>
          <w:sz w:val="18"/>
          <w:szCs w:val="18"/>
        </w:rPr>
        <w:t>sterilnim</w:t>
      </w:r>
      <w:r w:rsidRPr="002316FF">
        <w:rPr>
          <w:rFonts w:ascii="Arial" w:eastAsia="Arial" w:hAnsi="Arial" w:cs="Arial"/>
          <w:spacing w:val="-4"/>
          <w:sz w:val="18"/>
          <w:szCs w:val="18"/>
        </w:rPr>
        <w:t xml:space="preserve"> </w:t>
      </w:r>
      <w:r w:rsidRPr="002316FF">
        <w:rPr>
          <w:rFonts w:ascii="Arial" w:eastAsia="Arial" w:hAnsi="Arial" w:cs="Arial"/>
          <w:spacing w:val="-1"/>
          <w:sz w:val="18"/>
          <w:szCs w:val="18"/>
        </w:rPr>
        <w:t>denaturiranim</w:t>
      </w:r>
      <w:r w:rsidRPr="002316FF">
        <w:rPr>
          <w:rFonts w:ascii="Arial" w:eastAsia="Arial" w:hAnsi="Arial" w:cs="Arial"/>
          <w:spacing w:val="-5"/>
          <w:sz w:val="18"/>
          <w:szCs w:val="18"/>
        </w:rPr>
        <w:t xml:space="preserve"> </w:t>
      </w:r>
      <w:r w:rsidRPr="002316FF">
        <w:rPr>
          <w:rFonts w:ascii="Arial" w:eastAsia="Arial" w:hAnsi="Arial" w:cs="Arial"/>
          <w:spacing w:val="-1"/>
          <w:sz w:val="18"/>
          <w:szCs w:val="18"/>
        </w:rPr>
        <w:t>etanolom</w:t>
      </w:r>
      <w:r w:rsidRPr="002316FF">
        <w:rPr>
          <w:rFonts w:ascii="Arial" w:eastAsia="Arial" w:hAnsi="Arial" w:cs="Arial"/>
          <w:spacing w:val="42"/>
          <w:sz w:val="18"/>
          <w:szCs w:val="18"/>
        </w:rPr>
        <w:t xml:space="preserve"> </w:t>
      </w:r>
      <w:r w:rsidRPr="002316FF">
        <w:rPr>
          <w:rFonts w:ascii="Arial" w:eastAsia="Arial" w:hAnsi="Arial" w:cs="Arial"/>
          <w:spacing w:val="-2"/>
          <w:sz w:val="18"/>
          <w:szCs w:val="18"/>
        </w:rPr>
        <w:t>70% v/v,</w:t>
      </w:r>
      <w:r w:rsidRPr="002316FF">
        <w:rPr>
          <w:rFonts w:ascii="Arial" w:eastAsia="Arial" w:hAnsi="Arial" w:cs="Arial"/>
          <w:spacing w:val="-5"/>
          <w:sz w:val="18"/>
          <w:szCs w:val="18"/>
        </w:rPr>
        <w:t xml:space="preserve"> </w:t>
      </w:r>
      <w:r w:rsidRPr="002316FF">
        <w:rPr>
          <w:rFonts w:ascii="Arial" w:eastAsia="Arial" w:hAnsi="Arial" w:cs="Arial"/>
          <w:sz w:val="18"/>
          <w:szCs w:val="18"/>
        </w:rPr>
        <w:t>ki</w:t>
      </w:r>
      <w:r w:rsidRPr="002316FF">
        <w:rPr>
          <w:rFonts w:ascii="Arial" w:eastAsia="Arial" w:hAnsi="Arial" w:cs="Arial"/>
          <w:spacing w:val="75"/>
          <w:w w:val="99"/>
          <w:sz w:val="18"/>
          <w:szCs w:val="18"/>
        </w:rPr>
        <w:t xml:space="preserve"> </w:t>
      </w:r>
      <w:r w:rsidRPr="002316FF">
        <w:rPr>
          <w:rFonts w:ascii="Arial" w:eastAsia="Arial" w:hAnsi="Arial" w:cs="Arial"/>
          <w:sz w:val="18"/>
          <w:szCs w:val="18"/>
        </w:rPr>
        <w:t>je</w:t>
      </w:r>
      <w:r w:rsidRPr="002316FF">
        <w:rPr>
          <w:rFonts w:ascii="Arial" w:eastAsia="Arial" w:hAnsi="Arial" w:cs="Arial"/>
          <w:spacing w:val="-5"/>
          <w:sz w:val="18"/>
          <w:szCs w:val="18"/>
        </w:rPr>
        <w:t xml:space="preserve"> </w:t>
      </w:r>
      <w:r w:rsidRPr="002316FF">
        <w:rPr>
          <w:rFonts w:ascii="Arial" w:eastAsia="Arial" w:hAnsi="Arial" w:cs="Arial"/>
          <w:spacing w:val="-1"/>
          <w:sz w:val="18"/>
          <w:szCs w:val="18"/>
        </w:rPr>
        <w:t>razredčenim</w:t>
      </w:r>
      <w:r w:rsidRPr="002316FF">
        <w:rPr>
          <w:rFonts w:ascii="Arial" w:eastAsia="Arial" w:hAnsi="Arial" w:cs="Arial"/>
          <w:spacing w:val="-6"/>
          <w:sz w:val="18"/>
          <w:szCs w:val="18"/>
        </w:rPr>
        <w:t xml:space="preserve"> </w:t>
      </w:r>
      <w:r w:rsidRPr="002316FF">
        <w:rPr>
          <w:rFonts w:ascii="Arial" w:eastAsia="Arial" w:hAnsi="Arial" w:cs="Arial"/>
          <w:sz w:val="18"/>
          <w:szCs w:val="18"/>
        </w:rPr>
        <w:t>s</w:t>
      </w:r>
      <w:r w:rsidRPr="002316FF">
        <w:rPr>
          <w:rFonts w:ascii="Arial" w:eastAsia="Arial" w:hAnsi="Arial" w:cs="Arial"/>
          <w:spacing w:val="-4"/>
          <w:sz w:val="18"/>
          <w:szCs w:val="18"/>
        </w:rPr>
        <w:t xml:space="preserve"> </w:t>
      </w:r>
      <w:r w:rsidRPr="002316FF">
        <w:rPr>
          <w:rFonts w:ascii="Arial" w:eastAsia="Arial" w:hAnsi="Arial" w:cs="Arial"/>
          <w:spacing w:val="-1"/>
          <w:sz w:val="18"/>
          <w:szCs w:val="18"/>
        </w:rPr>
        <w:t>prečiščeno</w:t>
      </w:r>
      <w:r w:rsidRPr="002316FF">
        <w:rPr>
          <w:rFonts w:ascii="Arial" w:eastAsia="Arial" w:hAnsi="Arial" w:cs="Arial"/>
          <w:spacing w:val="-5"/>
          <w:sz w:val="18"/>
          <w:szCs w:val="18"/>
        </w:rPr>
        <w:t xml:space="preserve"> </w:t>
      </w:r>
      <w:r w:rsidRPr="002316FF">
        <w:rPr>
          <w:rFonts w:ascii="Arial" w:eastAsia="Arial" w:hAnsi="Arial" w:cs="Arial"/>
          <w:spacing w:val="-1"/>
          <w:sz w:val="18"/>
          <w:szCs w:val="18"/>
        </w:rPr>
        <w:t>vodo,</w:t>
      </w:r>
      <w:r w:rsidRPr="002316FF">
        <w:rPr>
          <w:rFonts w:ascii="Arial" w:eastAsia="Arial" w:hAnsi="Arial" w:cs="Arial"/>
          <w:spacing w:val="-5"/>
          <w:sz w:val="18"/>
          <w:szCs w:val="18"/>
        </w:rPr>
        <w:t xml:space="preserve"> </w:t>
      </w:r>
      <w:r w:rsidRPr="002316FF">
        <w:rPr>
          <w:rFonts w:ascii="Arial" w:eastAsia="Arial" w:hAnsi="Arial" w:cs="Arial"/>
          <w:spacing w:val="-1"/>
          <w:sz w:val="18"/>
          <w:szCs w:val="18"/>
        </w:rPr>
        <w:t>brez</w:t>
      </w:r>
      <w:r w:rsidRPr="002316FF">
        <w:rPr>
          <w:rFonts w:ascii="Arial" w:eastAsia="Arial" w:hAnsi="Arial" w:cs="Arial"/>
          <w:spacing w:val="-6"/>
          <w:sz w:val="18"/>
          <w:szCs w:val="18"/>
        </w:rPr>
        <w:t xml:space="preserve"> </w:t>
      </w:r>
      <w:r w:rsidRPr="002316FF">
        <w:rPr>
          <w:rFonts w:ascii="Arial" w:eastAsia="Arial" w:hAnsi="Arial" w:cs="Arial"/>
          <w:spacing w:val="-1"/>
          <w:sz w:val="18"/>
          <w:szCs w:val="18"/>
        </w:rPr>
        <w:t>spor</w:t>
      </w:r>
      <w:r w:rsidRPr="002316FF">
        <w:rPr>
          <w:rFonts w:ascii="Arial" w:eastAsia="Arial" w:hAnsi="Arial" w:cs="Arial"/>
          <w:spacing w:val="-5"/>
          <w:sz w:val="18"/>
          <w:szCs w:val="18"/>
        </w:rPr>
        <w:t xml:space="preserve"> </w:t>
      </w:r>
      <w:r w:rsidRPr="002316FF">
        <w:rPr>
          <w:rFonts w:ascii="Arial" w:eastAsia="Arial" w:hAnsi="Arial" w:cs="Arial"/>
          <w:sz w:val="18"/>
          <w:szCs w:val="18"/>
        </w:rPr>
        <w:t>in</w:t>
      </w:r>
      <w:r w:rsidRPr="002316FF">
        <w:rPr>
          <w:rFonts w:ascii="Arial" w:eastAsia="Arial" w:hAnsi="Arial" w:cs="Arial"/>
          <w:spacing w:val="-7"/>
          <w:sz w:val="18"/>
          <w:szCs w:val="18"/>
        </w:rPr>
        <w:t xml:space="preserve"> </w:t>
      </w:r>
      <w:r w:rsidRPr="002316FF">
        <w:rPr>
          <w:rFonts w:ascii="Arial" w:eastAsia="Arial" w:hAnsi="Arial" w:cs="Arial"/>
          <w:spacing w:val="-1"/>
          <w:sz w:val="18"/>
          <w:szCs w:val="18"/>
        </w:rPr>
        <w:t>filtriran</w:t>
      </w:r>
      <w:r w:rsidRPr="002316FF">
        <w:rPr>
          <w:rFonts w:ascii="Arial" w:eastAsia="Arial" w:hAnsi="Arial" w:cs="Arial"/>
          <w:spacing w:val="-7"/>
          <w:sz w:val="18"/>
          <w:szCs w:val="18"/>
        </w:rPr>
        <w:t xml:space="preserve"> </w:t>
      </w:r>
      <w:r w:rsidRPr="002316FF">
        <w:rPr>
          <w:rFonts w:ascii="Arial" w:eastAsia="Arial" w:hAnsi="Arial" w:cs="Arial"/>
          <w:spacing w:val="-1"/>
          <w:sz w:val="18"/>
          <w:szCs w:val="18"/>
        </w:rPr>
        <w:t>skozi</w:t>
      </w:r>
      <w:r w:rsidRPr="002316FF">
        <w:rPr>
          <w:rFonts w:ascii="Arial" w:eastAsia="Arial" w:hAnsi="Arial" w:cs="Arial"/>
          <w:spacing w:val="-7"/>
          <w:sz w:val="18"/>
          <w:szCs w:val="18"/>
        </w:rPr>
        <w:t xml:space="preserve"> </w:t>
      </w:r>
      <w:r w:rsidRPr="002316FF">
        <w:rPr>
          <w:rFonts w:ascii="Arial" w:eastAsia="Arial" w:hAnsi="Arial" w:cs="Arial"/>
          <w:spacing w:val="-1"/>
          <w:sz w:val="18"/>
          <w:szCs w:val="18"/>
        </w:rPr>
        <w:t>0,2-mikronski</w:t>
      </w:r>
      <w:r w:rsidRPr="002316FF">
        <w:rPr>
          <w:rFonts w:ascii="Arial" w:eastAsia="Arial" w:hAnsi="Arial" w:cs="Arial"/>
          <w:spacing w:val="-5"/>
          <w:sz w:val="18"/>
          <w:szCs w:val="18"/>
        </w:rPr>
        <w:t xml:space="preserve"> </w:t>
      </w:r>
      <w:r w:rsidRPr="002316FF">
        <w:rPr>
          <w:rFonts w:ascii="Arial" w:eastAsia="Arial" w:hAnsi="Arial" w:cs="Arial"/>
          <w:spacing w:val="-1"/>
          <w:sz w:val="18"/>
          <w:szCs w:val="18"/>
        </w:rPr>
        <w:t>filter</w:t>
      </w:r>
    </w:p>
    <w:p w14:paraId="6CEF5688" w14:textId="77777777" w:rsidR="00605617" w:rsidRPr="002316FF" w:rsidRDefault="00605617" w:rsidP="005C5177">
      <w:pPr>
        <w:widowControl w:val="0"/>
        <w:numPr>
          <w:ilvl w:val="4"/>
          <w:numId w:val="29"/>
        </w:numPr>
        <w:tabs>
          <w:tab w:val="left" w:pos="1379"/>
        </w:tabs>
        <w:suppressAutoHyphens/>
        <w:spacing w:after="0" w:line="240" w:lineRule="auto"/>
        <w:ind w:left="1378"/>
      </w:pPr>
      <w:r w:rsidRPr="002316FF">
        <w:rPr>
          <w:rFonts w:ascii="Arial" w:eastAsia="Arial" w:hAnsi="Arial" w:cs="Arial"/>
          <w:spacing w:val="-1"/>
          <w:sz w:val="18"/>
          <w:szCs w:val="18"/>
        </w:rPr>
        <w:t>dimenzija</w:t>
      </w:r>
      <w:r w:rsidRPr="002316FF">
        <w:rPr>
          <w:rFonts w:ascii="Arial" w:eastAsia="Arial" w:hAnsi="Arial" w:cs="Arial"/>
          <w:spacing w:val="-4"/>
          <w:sz w:val="18"/>
          <w:szCs w:val="18"/>
        </w:rPr>
        <w:t xml:space="preserve"> </w:t>
      </w:r>
      <w:r w:rsidRPr="002316FF">
        <w:rPr>
          <w:rFonts w:ascii="Arial" w:eastAsia="Arial" w:hAnsi="Arial" w:cs="Arial"/>
          <w:spacing w:val="-1"/>
          <w:sz w:val="18"/>
          <w:szCs w:val="18"/>
        </w:rPr>
        <w:t>krpice:</w:t>
      </w:r>
      <w:r w:rsidRPr="002316FF">
        <w:rPr>
          <w:rFonts w:ascii="Arial" w:eastAsia="Arial" w:hAnsi="Arial" w:cs="Arial"/>
          <w:spacing w:val="-4"/>
          <w:sz w:val="18"/>
          <w:szCs w:val="18"/>
        </w:rPr>
        <w:t xml:space="preserve"> </w:t>
      </w:r>
      <w:r w:rsidRPr="002316FF">
        <w:rPr>
          <w:rFonts w:ascii="Arial" w:eastAsia="Arial" w:hAnsi="Arial" w:cs="Arial"/>
          <w:spacing w:val="-1"/>
          <w:sz w:val="18"/>
          <w:szCs w:val="18"/>
        </w:rPr>
        <w:t>20-25</w:t>
      </w:r>
      <w:r w:rsidRPr="002316FF">
        <w:rPr>
          <w:rFonts w:ascii="Arial" w:eastAsia="Arial" w:hAnsi="Arial" w:cs="Arial"/>
          <w:spacing w:val="-6"/>
          <w:sz w:val="18"/>
          <w:szCs w:val="18"/>
        </w:rPr>
        <w:t xml:space="preserve"> </w:t>
      </w:r>
      <w:r w:rsidRPr="002316FF">
        <w:rPr>
          <w:rFonts w:ascii="Arial" w:eastAsia="Arial" w:hAnsi="Arial" w:cs="Arial"/>
          <w:sz w:val="18"/>
          <w:szCs w:val="18"/>
        </w:rPr>
        <w:t>cm</w:t>
      </w:r>
      <w:r w:rsidRPr="002316FF">
        <w:rPr>
          <w:rFonts w:ascii="Arial" w:eastAsia="Arial" w:hAnsi="Arial" w:cs="Arial"/>
          <w:spacing w:val="-5"/>
          <w:sz w:val="18"/>
          <w:szCs w:val="18"/>
        </w:rPr>
        <w:t xml:space="preserve"> </w:t>
      </w:r>
      <w:r w:rsidRPr="002316FF">
        <w:rPr>
          <w:rFonts w:ascii="Arial" w:eastAsia="Arial" w:hAnsi="Arial" w:cs="Arial"/>
          <w:sz w:val="18"/>
          <w:szCs w:val="18"/>
        </w:rPr>
        <w:t>x</w:t>
      </w:r>
      <w:r w:rsidRPr="002316FF">
        <w:rPr>
          <w:rFonts w:ascii="Arial" w:eastAsia="Arial" w:hAnsi="Arial" w:cs="Arial"/>
          <w:spacing w:val="-5"/>
          <w:sz w:val="18"/>
          <w:szCs w:val="18"/>
        </w:rPr>
        <w:t xml:space="preserve"> </w:t>
      </w:r>
      <w:r w:rsidRPr="002316FF">
        <w:rPr>
          <w:rFonts w:ascii="Arial" w:eastAsia="Arial" w:hAnsi="Arial" w:cs="Arial"/>
          <w:sz w:val="18"/>
          <w:szCs w:val="18"/>
        </w:rPr>
        <w:t>20-</w:t>
      </w:r>
      <w:r w:rsidRPr="002316FF">
        <w:rPr>
          <w:rFonts w:ascii="Arial" w:eastAsia="Arial" w:hAnsi="Arial" w:cs="Arial"/>
          <w:spacing w:val="-4"/>
          <w:sz w:val="18"/>
          <w:szCs w:val="18"/>
        </w:rPr>
        <w:t xml:space="preserve"> </w:t>
      </w:r>
      <w:r w:rsidRPr="002316FF">
        <w:rPr>
          <w:rFonts w:ascii="Arial" w:eastAsia="Arial" w:hAnsi="Arial" w:cs="Arial"/>
          <w:sz w:val="18"/>
          <w:szCs w:val="18"/>
        </w:rPr>
        <w:t>25</w:t>
      </w:r>
      <w:r w:rsidRPr="002316FF">
        <w:rPr>
          <w:rFonts w:ascii="Arial" w:eastAsia="Arial" w:hAnsi="Arial" w:cs="Arial"/>
          <w:spacing w:val="-6"/>
          <w:sz w:val="18"/>
          <w:szCs w:val="18"/>
        </w:rPr>
        <w:t xml:space="preserve"> </w:t>
      </w:r>
      <w:r w:rsidRPr="002316FF">
        <w:rPr>
          <w:rFonts w:ascii="Arial" w:eastAsia="Arial" w:hAnsi="Arial" w:cs="Arial"/>
          <w:spacing w:val="-1"/>
          <w:sz w:val="18"/>
          <w:szCs w:val="18"/>
        </w:rPr>
        <w:t>cm</w:t>
      </w:r>
    </w:p>
    <w:p w14:paraId="34D781DD" w14:textId="77777777" w:rsidR="00605617" w:rsidRPr="002316FF" w:rsidRDefault="00605617" w:rsidP="005C5177">
      <w:pPr>
        <w:widowControl w:val="0"/>
        <w:numPr>
          <w:ilvl w:val="3"/>
          <w:numId w:val="29"/>
        </w:numPr>
        <w:tabs>
          <w:tab w:val="left" w:pos="839"/>
        </w:tabs>
        <w:suppressAutoHyphens/>
        <w:spacing w:after="0" w:line="240" w:lineRule="auto"/>
        <w:ind w:left="838"/>
      </w:pPr>
      <w:r w:rsidRPr="002316FF">
        <w:rPr>
          <w:rFonts w:ascii="Arial" w:eastAsia="Arial" w:hAnsi="Arial" w:cs="Arial"/>
          <w:spacing w:val="-1"/>
          <w:sz w:val="18"/>
          <w:szCs w:val="18"/>
          <w:u w:val="single" w:color="000000"/>
        </w:rPr>
        <w:t>Varnost</w:t>
      </w:r>
      <w:r w:rsidRPr="002316FF">
        <w:rPr>
          <w:rFonts w:ascii="Arial" w:eastAsia="Arial" w:hAnsi="Arial" w:cs="Arial"/>
          <w:spacing w:val="-9"/>
          <w:sz w:val="18"/>
          <w:szCs w:val="18"/>
          <w:u w:val="single" w:color="000000"/>
        </w:rPr>
        <w:t xml:space="preserve"> </w:t>
      </w:r>
      <w:r w:rsidRPr="002316FF">
        <w:rPr>
          <w:rFonts w:ascii="Arial" w:eastAsia="Arial" w:hAnsi="Arial" w:cs="Arial"/>
          <w:sz w:val="18"/>
          <w:szCs w:val="18"/>
          <w:u w:val="single" w:color="000000"/>
        </w:rPr>
        <w:t>in</w:t>
      </w:r>
      <w:r w:rsidRPr="002316FF">
        <w:rPr>
          <w:rFonts w:ascii="Arial" w:eastAsia="Arial" w:hAnsi="Arial" w:cs="Arial"/>
          <w:spacing w:val="-10"/>
          <w:sz w:val="18"/>
          <w:szCs w:val="18"/>
          <w:u w:val="single" w:color="000000"/>
        </w:rPr>
        <w:t xml:space="preserve"> </w:t>
      </w:r>
      <w:r w:rsidRPr="002316FF">
        <w:rPr>
          <w:rFonts w:ascii="Arial" w:eastAsia="Arial" w:hAnsi="Arial" w:cs="Arial"/>
          <w:spacing w:val="-1"/>
          <w:sz w:val="18"/>
          <w:szCs w:val="18"/>
          <w:u w:val="single" w:color="000000"/>
        </w:rPr>
        <w:t>testiranje:</w:t>
      </w:r>
    </w:p>
    <w:p w14:paraId="4A9DC8D6" w14:textId="77777777" w:rsidR="00605617" w:rsidRPr="002316FF" w:rsidRDefault="00605617" w:rsidP="005C5177">
      <w:pPr>
        <w:widowControl w:val="0"/>
        <w:numPr>
          <w:ilvl w:val="4"/>
          <w:numId w:val="29"/>
        </w:numPr>
        <w:tabs>
          <w:tab w:val="left" w:pos="1559"/>
        </w:tabs>
        <w:suppressAutoHyphens/>
        <w:spacing w:after="0" w:line="240" w:lineRule="auto"/>
        <w:ind w:left="1417" w:hanging="397"/>
      </w:pPr>
      <w:r w:rsidRPr="002316FF">
        <w:rPr>
          <w:rFonts w:ascii="Arial" w:eastAsia="Arial" w:hAnsi="Arial" w:cs="Arial"/>
          <w:spacing w:val="-1"/>
          <w:sz w:val="18"/>
          <w:szCs w:val="18"/>
        </w:rPr>
        <w:t>vsaka</w:t>
      </w:r>
      <w:r w:rsidRPr="002316FF">
        <w:rPr>
          <w:rFonts w:ascii="Arial" w:eastAsia="Arial" w:hAnsi="Arial" w:cs="Arial"/>
          <w:spacing w:val="-6"/>
          <w:sz w:val="18"/>
          <w:szCs w:val="18"/>
        </w:rPr>
        <w:t xml:space="preserve"> </w:t>
      </w:r>
      <w:r w:rsidRPr="002316FF">
        <w:rPr>
          <w:rFonts w:ascii="Arial" w:eastAsia="Arial" w:hAnsi="Arial" w:cs="Arial"/>
          <w:spacing w:val="-1"/>
          <w:sz w:val="18"/>
          <w:szCs w:val="18"/>
        </w:rPr>
        <w:t>proizvodna</w:t>
      </w:r>
      <w:r w:rsidRPr="002316FF">
        <w:rPr>
          <w:rFonts w:ascii="Arial" w:eastAsia="Arial" w:hAnsi="Arial" w:cs="Arial"/>
          <w:spacing w:val="-5"/>
          <w:sz w:val="18"/>
          <w:szCs w:val="18"/>
        </w:rPr>
        <w:t xml:space="preserve"> </w:t>
      </w:r>
      <w:r w:rsidRPr="002316FF">
        <w:rPr>
          <w:rFonts w:ascii="Arial" w:eastAsia="Arial" w:hAnsi="Arial" w:cs="Arial"/>
          <w:spacing w:val="-1"/>
          <w:sz w:val="18"/>
          <w:szCs w:val="18"/>
        </w:rPr>
        <w:t>serija</w:t>
      </w:r>
      <w:r w:rsidRPr="002316FF">
        <w:rPr>
          <w:rFonts w:ascii="Arial" w:eastAsia="Arial" w:hAnsi="Arial" w:cs="Arial"/>
          <w:spacing w:val="-5"/>
          <w:sz w:val="18"/>
          <w:szCs w:val="18"/>
        </w:rPr>
        <w:t xml:space="preserve"> </w:t>
      </w:r>
      <w:r w:rsidRPr="002316FF">
        <w:rPr>
          <w:rFonts w:ascii="Arial" w:eastAsia="Arial" w:hAnsi="Arial" w:cs="Arial"/>
          <w:spacing w:val="-1"/>
          <w:sz w:val="18"/>
          <w:szCs w:val="18"/>
        </w:rPr>
        <w:t>mora</w:t>
      </w:r>
      <w:r w:rsidRPr="002316FF">
        <w:rPr>
          <w:rFonts w:ascii="Arial" w:eastAsia="Arial" w:hAnsi="Arial" w:cs="Arial"/>
          <w:spacing w:val="-7"/>
          <w:sz w:val="18"/>
          <w:szCs w:val="18"/>
        </w:rPr>
        <w:t xml:space="preserve"> </w:t>
      </w:r>
      <w:r w:rsidRPr="002316FF">
        <w:rPr>
          <w:rFonts w:ascii="Arial" w:eastAsia="Arial" w:hAnsi="Arial" w:cs="Arial"/>
          <w:spacing w:val="-1"/>
          <w:sz w:val="18"/>
          <w:szCs w:val="18"/>
        </w:rPr>
        <w:t>imeti</w:t>
      </w:r>
      <w:r w:rsidRPr="002316FF">
        <w:rPr>
          <w:rFonts w:ascii="Arial" w:eastAsia="Arial" w:hAnsi="Arial" w:cs="Arial"/>
          <w:spacing w:val="-5"/>
          <w:sz w:val="18"/>
          <w:szCs w:val="18"/>
        </w:rPr>
        <w:t xml:space="preserve"> </w:t>
      </w:r>
      <w:r w:rsidRPr="002316FF">
        <w:rPr>
          <w:rFonts w:ascii="Arial" w:eastAsia="Arial" w:hAnsi="Arial" w:cs="Arial"/>
          <w:spacing w:val="-1"/>
          <w:sz w:val="18"/>
          <w:szCs w:val="18"/>
        </w:rPr>
        <w:t>certifikat</w:t>
      </w:r>
      <w:r w:rsidRPr="002316FF">
        <w:rPr>
          <w:rFonts w:ascii="Arial" w:eastAsia="Arial" w:hAnsi="Arial" w:cs="Arial"/>
          <w:spacing w:val="-6"/>
          <w:sz w:val="18"/>
          <w:szCs w:val="18"/>
        </w:rPr>
        <w:t xml:space="preserve"> </w:t>
      </w:r>
      <w:r w:rsidRPr="002316FF">
        <w:rPr>
          <w:rFonts w:ascii="Arial" w:eastAsia="Arial" w:hAnsi="Arial" w:cs="Arial"/>
          <w:spacing w:val="-1"/>
          <w:sz w:val="18"/>
          <w:szCs w:val="18"/>
        </w:rPr>
        <w:t>ustreznosti</w:t>
      </w:r>
      <w:r w:rsidRPr="002316FF">
        <w:rPr>
          <w:rFonts w:ascii="Arial" w:eastAsia="Arial" w:hAnsi="Arial" w:cs="Arial"/>
          <w:spacing w:val="-8"/>
          <w:sz w:val="18"/>
          <w:szCs w:val="18"/>
        </w:rPr>
        <w:t xml:space="preserve"> </w:t>
      </w:r>
      <w:r w:rsidRPr="002316FF">
        <w:rPr>
          <w:rFonts w:ascii="Arial" w:eastAsia="Arial" w:hAnsi="Arial" w:cs="Arial"/>
          <w:sz w:val="18"/>
          <w:szCs w:val="18"/>
        </w:rPr>
        <w:t>in</w:t>
      </w:r>
      <w:r w:rsidRPr="002316FF">
        <w:rPr>
          <w:rFonts w:ascii="Arial" w:eastAsia="Arial" w:hAnsi="Arial" w:cs="Arial"/>
          <w:spacing w:val="-5"/>
          <w:sz w:val="18"/>
          <w:szCs w:val="18"/>
        </w:rPr>
        <w:t xml:space="preserve"> </w:t>
      </w:r>
      <w:r w:rsidRPr="002316FF">
        <w:rPr>
          <w:rFonts w:ascii="Arial" w:eastAsia="Arial" w:hAnsi="Arial" w:cs="Arial"/>
          <w:spacing w:val="-1"/>
          <w:sz w:val="18"/>
          <w:szCs w:val="18"/>
        </w:rPr>
        <w:t>test</w:t>
      </w:r>
      <w:r w:rsidRPr="002316FF">
        <w:rPr>
          <w:rFonts w:ascii="Arial" w:eastAsia="Arial" w:hAnsi="Arial" w:cs="Arial"/>
          <w:spacing w:val="-6"/>
          <w:sz w:val="18"/>
          <w:szCs w:val="18"/>
        </w:rPr>
        <w:t xml:space="preserve"> </w:t>
      </w:r>
      <w:r w:rsidRPr="002316FF">
        <w:rPr>
          <w:rFonts w:ascii="Arial" w:eastAsia="Arial" w:hAnsi="Arial" w:cs="Arial"/>
          <w:spacing w:val="-1"/>
          <w:sz w:val="18"/>
          <w:szCs w:val="18"/>
        </w:rPr>
        <w:t>sterilnosti</w:t>
      </w:r>
    </w:p>
    <w:p w14:paraId="222E9382" w14:textId="77777777" w:rsidR="00605617" w:rsidRPr="002316FF" w:rsidRDefault="00605617" w:rsidP="005C5177">
      <w:pPr>
        <w:widowControl w:val="0"/>
        <w:numPr>
          <w:ilvl w:val="4"/>
          <w:numId w:val="29"/>
        </w:numPr>
        <w:tabs>
          <w:tab w:val="left" w:pos="1379"/>
        </w:tabs>
        <w:suppressAutoHyphens/>
        <w:spacing w:after="0" w:line="240" w:lineRule="auto"/>
        <w:ind w:left="1378"/>
      </w:pPr>
      <w:r w:rsidRPr="002316FF">
        <w:rPr>
          <w:rFonts w:ascii="Arial" w:eastAsia="Arial" w:hAnsi="Arial" w:cs="Arial"/>
          <w:spacing w:val="-5"/>
          <w:sz w:val="18"/>
          <w:szCs w:val="18"/>
        </w:rPr>
        <w:t xml:space="preserve">v </w:t>
      </w:r>
      <w:r w:rsidRPr="002316FF">
        <w:rPr>
          <w:rFonts w:ascii="Arial" w:eastAsia="Arial" w:hAnsi="Arial" w:cs="Arial"/>
          <w:sz w:val="18"/>
          <w:szCs w:val="18"/>
        </w:rPr>
        <w:t>skladu</w:t>
      </w:r>
      <w:r w:rsidRPr="002316FF">
        <w:rPr>
          <w:rFonts w:ascii="Arial" w:eastAsia="Arial" w:hAnsi="Arial" w:cs="Arial"/>
          <w:spacing w:val="-3"/>
          <w:sz w:val="18"/>
          <w:szCs w:val="18"/>
        </w:rPr>
        <w:t xml:space="preserve"> </w:t>
      </w:r>
      <w:r w:rsidRPr="002316FF">
        <w:rPr>
          <w:rFonts w:ascii="Arial" w:eastAsia="Arial" w:hAnsi="Arial" w:cs="Arial"/>
          <w:sz w:val="18"/>
          <w:szCs w:val="18"/>
        </w:rPr>
        <w:t>z</w:t>
      </w:r>
      <w:r w:rsidRPr="002316FF">
        <w:rPr>
          <w:rFonts w:ascii="Arial" w:eastAsia="Arial" w:hAnsi="Arial" w:cs="Arial"/>
          <w:spacing w:val="-6"/>
          <w:sz w:val="18"/>
          <w:szCs w:val="18"/>
        </w:rPr>
        <w:t xml:space="preserve"> </w:t>
      </w:r>
      <w:r w:rsidRPr="002316FF">
        <w:rPr>
          <w:rFonts w:ascii="Arial" w:eastAsia="Arial" w:hAnsi="Arial" w:cs="Arial"/>
          <w:spacing w:val="-1"/>
          <w:sz w:val="18"/>
          <w:szCs w:val="18"/>
        </w:rPr>
        <w:t>veljavnim</w:t>
      </w:r>
      <w:r w:rsidRPr="002316FF">
        <w:rPr>
          <w:rFonts w:ascii="Arial" w:eastAsia="Arial" w:hAnsi="Arial" w:cs="Arial"/>
          <w:spacing w:val="43"/>
          <w:sz w:val="18"/>
          <w:szCs w:val="18"/>
        </w:rPr>
        <w:t xml:space="preserve"> </w:t>
      </w:r>
      <w:r w:rsidRPr="002316FF">
        <w:rPr>
          <w:rFonts w:ascii="Arial" w:eastAsia="Arial" w:hAnsi="Arial" w:cs="Arial"/>
          <w:spacing w:val="-1"/>
          <w:sz w:val="18"/>
          <w:szCs w:val="18"/>
        </w:rPr>
        <w:t>Zakonom</w:t>
      </w:r>
      <w:r w:rsidRPr="002316FF">
        <w:rPr>
          <w:rFonts w:ascii="Arial" w:eastAsia="Arial" w:hAnsi="Arial" w:cs="Arial"/>
          <w:spacing w:val="-3"/>
          <w:sz w:val="18"/>
          <w:szCs w:val="18"/>
        </w:rPr>
        <w:t xml:space="preserve"> </w:t>
      </w:r>
      <w:r w:rsidRPr="002316FF">
        <w:rPr>
          <w:rFonts w:ascii="Arial" w:eastAsia="Arial" w:hAnsi="Arial" w:cs="Arial"/>
          <w:sz w:val="18"/>
          <w:szCs w:val="18"/>
        </w:rPr>
        <w:t>o</w:t>
      </w:r>
      <w:r w:rsidRPr="002316FF">
        <w:rPr>
          <w:rFonts w:ascii="Arial" w:eastAsia="Arial" w:hAnsi="Arial" w:cs="Arial"/>
          <w:spacing w:val="-7"/>
          <w:sz w:val="18"/>
          <w:szCs w:val="18"/>
        </w:rPr>
        <w:t xml:space="preserve"> </w:t>
      </w:r>
      <w:r w:rsidRPr="002316FF">
        <w:rPr>
          <w:rFonts w:ascii="Arial" w:eastAsia="Arial" w:hAnsi="Arial" w:cs="Arial"/>
          <w:spacing w:val="-1"/>
          <w:sz w:val="18"/>
          <w:szCs w:val="18"/>
        </w:rPr>
        <w:t>kemikalijah</w:t>
      </w:r>
      <w:r w:rsidRPr="002316FF">
        <w:rPr>
          <w:rFonts w:ascii="Arial" w:eastAsia="Arial" w:hAnsi="Arial" w:cs="Arial"/>
          <w:spacing w:val="-6"/>
          <w:sz w:val="18"/>
          <w:szCs w:val="18"/>
        </w:rPr>
        <w:t xml:space="preserve"> </w:t>
      </w:r>
      <w:r w:rsidRPr="002316FF">
        <w:rPr>
          <w:rFonts w:ascii="Arial" w:eastAsia="Arial" w:hAnsi="Arial" w:cs="Arial"/>
          <w:sz w:val="18"/>
          <w:szCs w:val="18"/>
        </w:rPr>
        <w:t>in</w:t>
      </w:r>
      <w:r w:rsidRPr="002316FF">
        <w:rPr>
          <w:rFonts w:ascii="Arial" w:eastAsia="Arial" w:hAnsi="Arial" w:cs="Arial"/>
          <w:spacing w:val="-6"/>
          <w:sz w:val="18"/>
          <w:szCs w:val="18"/>
        </w:rPr>
        <w:t xml:space="preserve"> </w:t>
      </w:r>
      <w:r w:rsidRPr="002316FF">
        <w:rPr>
          <w:rFonts w:ascii="Arial" w:eastAsia="Arial" w:hAnsi="Arial" w:cs="Arial"/>
          <w:spacing w:val="-1"/>
          <w:sz w:val="18"/>
          <w:szCs w:val="18"/>
        </w:rPr>
        <w:t>smernicam</w:t>
      </w:r>
      <w:r w:rsidRPr="002316FF">
        <w:rPr>
          <w:rFonts w:ascii="Arial" w:eastAsia="Arial" w:hAnsi="Arial" w:cs="Arial"/>
          <w:spacing w:val="-5"/>
          <w:sz w:val="18"/>
          <w:szCs w:val="18"/>
        </w:rPr>
        <w:t xml:space="preserve"> </w:t>
      </w:r>
      <w:r w:rsidRPr="002316FF">
        <w:rPr>
          <w:rFonts w:ascii="Arial" w:eastAsia="Arial" w:hAnsi="Arial" w:cs="Arial"/>
          <w:sz w:val="18"/>
          <w:szCs w:val="18"/>
        </w:rPr>
        <w:t>EC</w:t>
      </w:r>
      <w:r w:rsidRPr="002316FF">
        <w:rPr>
          <w:rFonts w:ascii="Arial" w:eastAsia="Arial" w:hAnsi="Arial" w:cs="Arial"/>
          <w:spacing w:val="-5"/>
          <w:sz w:val="18"/>
          <w:szCs w:val="18"/>
        </w:rPr>
        <w:t xml:space="preserve"> </w:t>
      </w:r>
      <w:r w:rsidRPr="002316FF">
        <w:rPr>
          <w:rFonts w:ascii="Arial" w:eastAsia="Arial" w:hAnsi="Arial" w:cs="Arial"/>
          <w:spacing w:val="-1"/>
          <w:sz w:val="18"/>
          <w:szCs w:val="18"/>
        </w:rPr>
        <w:t>GMP</w:t>
      </w:r>
      <w:r w:rsidRPr="002316FF">
        <w:rPr>
          <w:rFonts w:ascii="Arial" w:eastAsia="Arial" w:hAnsi="Arial" w:cs="Arial"/>
          <w:spacing w:val="-4"/>
          <w:sz w:val="18"/>
          <w:szCs w:val="18"/>
        </w:rPr>
        <w:t xml:space="preserve"> </w:t>
      </w:r>
      <w:r w:rsidRPr="002316FF">
        <w:rPr>
          <w:rFonts w:ascii="Arial" w:eastAsia="Arial" w:hAnsi="Arial" w:cs="Arial"/>
          <w:sz w:val="18"/>
          <w:szCs w:val="18"/>
        </w:rPr>
        <w:t>(Annex</w:t>
      </w:r>
      <w:r w:rsidRPr="002316FF">
        <w:rPr>
          <w:rFonts w:ascii="Arial" w:eastAsia="Arial" w:hAnsi="Arial" w:cs="Arial"/>
          <w:spacing w:val="-8"/>
          <w:sz w:val="18"/>
          <w:szCs w:val="18"/>
        </w:rPr>
        <w:t xml:space="preserve"> </w:t>
      </w:r>
      <w:r w:rsidRPr="002316FF">
        <w:rPr>
          <w:rFonts w:ascii="Arial" w:eastAsia="Arial" w:hAnsi="Arial" w:cs="Arial"/>
          <w:sz w:val="18"/>
          <w:szCs w:val="18"/>
        </w:rPr>
        <w:t>1)</w:t>
      </w:r>
    </w:p>
    <w:p w14:paraId="6FDDACED" w14:textId="77777777" w:rsidR="00605617" w:rsidRPr="002316FF" w:rsidRDefault="00605617" w:rsidP="005C5177">
      <w:pPr>
        <w:widowControl w:val="0"/>
        <w:numPr>
          <w:ilvl w:val="4"/>
          <w:numId w:val="29"/>
        </w:numPr>
        <w:tabs>
          <w:tab w:val="left" w:pos="1379"/>
        </w:tabs>
        <w:suppressAutoHyphens/>
        <w:spacing w:after="0" w:line="240" w:lineRule="auto"/>
        <w:ind w:left="1378"/>
      </w:pPr>
      <w:r w:rsidRPr="002316FF">
        <w:rPr>
          <w:rFonts w:ascii="Arial" w:hAnsi="Arial"/>
          <w:sz w:val="18"/>
          <w:szCs w:val="18"/>
        </w:rPr>
        <w:t>Varnostni list v slovenskem jeziku</w:t>
      </w:r>
    </w:p>
    <w:p w14:paraId="264003F9" w14:textId="77777777" w:rsidR="00605617" w:rsidRPr="002316FF" w:rsidRDefault="00605617" w:rsidP="005C5177">
      <w:pPr>
        <w:widowControl w:val="0"/>
        <w:numPr>
          <w:ilvl w:val="3"/>
          <w:numId w:val="29"/>
        </w:numPr>
        <w:tabs>
          <w:tab w:val="left" w:pos="839"/>
        </w:tabs>
        <w:suppressAutoHyphens/>
        <w:spacing w:after="0" w:line="240" w:lineRule="auto"/>
        <w:ind w:left="838"/>
      </w:pPr>
      <w:r w:rsidRPr="002316FF">
        <w:rPr>
          <w:rFonts w:ascii="Arial" w:eastAsia="Arial" w:hAnsi="Arial" w:cs="Arial"/>
          <w:sz w:val="18"/>
          <w:szCs w:val="18"/>
          <w:u w:val="single" w:color="000000"/>
        </w:rPr>
        <w:t>Oprema:</w:t>
      </w:r>
    </w:p>
    <w:p w14:paraId="00E53550" w14:textId="77777777" w:rsidR="00605617" w:rsidRPr="002316FF" w:rsidRDefault="00605617" w:rsidP="005C5177">
      <w:pPr>
        <w:widowControl w:val="0"/>
        <w:numPr>
          <w:ilvl w:val="4"/>
          <w:numId w:val="29"/>
        </w:numPr>
        <w:tabs>
          <w:tab w:val="left" w:pos="839"/>
        </w:tabs>
        <w:suppressAutoHyphens/>
        <w:spacing w:after="0" w:line="240" w:lineRule="auto"/>
        <w:ind w:left="1417" w:hanging="397"/>
      </w:pPr>
      <w:r w:rsidRPr="002316FF">
        <w:rPr>
          <w:rFonts w:ascii="Arial" w:eastAsia="Arial" w:hAnsi="Arial" w:cs="Arial"/>
          <w:sz w:val="18"/>
          <w:szCs w:val="18"/>
        </w:rPr>
        <w:t>pakirano do 100 krpic v dozi</w:t>
      </w:r>
    </w:p>
    <w:p w14:paraId="743AE6F8" w14:textId="77777777" w:rsidR="00605617" w:rsidRPr="002316FF" w:rsidRDefault="00605617" w:rsidP="005C5177">
      <w:pPr>
        <w:widowControl w:val="0"/>
        <w:numPr>
          <w:ilvl w:val="4"/>
          <w:numId w:val="29"/>
        </w:numPr>
        <w:tabs>
          <w:tab w:val="left" w:pos="839"/>
        </w:tabs>
        <w:suppressAutoHyphens/>
        <w:spacing w:after="0" w:line="240" w:lineRule="auto"/>
        <w:ind w:left="1417" w:hanging="397"/>
      </w:pPr>
      <w:r w:rsidRPr="002316FF">
        <w:rPr>
          <w:rFonts w:ascii="Arial" w:eastAsia="Arial" w:hAnsi="Arial" w:cs="Arial"/>
          <w:sz w:val="18"/>
          <w:szCs w:val="18"/>
        </w:rPr>
        <w:t>vsaka doza mora biti sterilno pakirana v dvojno ovojnino</w:t>
      </w:r>
    </w:p>
    <w:p w14:paraId="12BBBF0B" w14:textId="77777777" w:rsidR="00605617" w:rsidRPr="002316FF" w:rsidRDefault="00605617" w:rsidP="00605617">
      <w:pPr>
        <w:widowControl w:val="0"/>
        <w:tabs>
          <w:tab w:val="left" w:pos="839"/>
        </w:tabs>
        <w:spacing w:after="0" w:line="240" w:lineRule="auto"/>
        <w:ind w:left="1198"/>
        <w:rPr>
          <w:rFonts w:ascii="Arial" w:eastAsia="Arial" w:hAnsi="Arial" w:cs="Arial"/>
          <w:sz w:val="18"/>
          <w:szCs w:val="18"/>
        </w:rPr>
      </w:pPr>
    </w:p>
    <w:p w14:paraId="479CCD41" w14:textId="77777777" w:rsidR="00605617" w:rsidRPr="002316FF" w:rsidRDefault="00605617" w:rsidP="00605617">
      <w:pPr>
        <w:widowControl w:val="0"/>
        <w:tabs>
          <w:tab w:val="left" w:pos="839"/>
        </w:tabs>
        <w:spacing w:after="0" w:line="240" w:lineRule="auto"/>
        <w:ind w:left="1198"/>
        <w:rPr>
          <w:rFonts w:ascii="Arial" w:eastAsia="Arial" w:hAnsi="Arial" w:cs="Arial"/>
          <w:b/>
          <w:bCs/>
          <w:sz w:val="18"/>
          <w:szCs w:val="18"/>
        </w:rPr>
      </w:pPr>
    </w:p>
    <w:p w14:paraId="657B22A8" w14:textId="77777777" w:rsidR="00605617" w:rsidRPr="002316FF" w:rsidRDefault="00605617" w:rsidP="005C5177">
      <w:pPr>
        <w:keepNext/>
        <w:widowControl w:val="0"/>
        <w:numPr>
          <w:ilvl w:val="2"/>
          <w:numId w:val="29"/>
        </w:numPr>
        <w:tabs>
          <w:tab w:val="left" w:pos="642"/>
        </w:tabs>
        <w:suppressAutoHyphens/>
        <w:spacing w:after="0" w:line="240" w:lineRule="auto"/>
        <w:ind w:hanging="523"/>
        <w:outlineLvl w:val="0"/>
        <w:rPr>
          <w:b/>
          <w:bCs/>
        </w:rPr>
      </w:pPr>
      <w:r w:rsidRPr="002316FF">
        <w:rPr>
          <w:rFonts w:ascii="Arial" w:eastAsia="Aptos Display" w:hAnsi="Arial" w:cs="Arial"/>
          <w:b/>
          <w:bCs/>
          <w:spacing w:val="-1"/>
          <w:sz w:val="18"/>
          <w:szCs w:val="18"/>
        </w:rPr>
        <w:t>STERILNE KRPICE V DOZI, PREPOJENE Z IZOPROPILNIM ALKOHOLOM 70%v/v,</w:t>
      </w:r>
      <w:r w:rsidRPr="002316FF">
        <w:rPr>
          <w:rFonts w:ascii="Arial" w:eastAsia="Aptos Display" w:hAnsi="Arial" w:cs="Arial"/>
          <w:b/>
          <w:bCs/>
          <w:spacing w:val="42"/>
          <w:sz w:val="18"/>
          <w:szCs w:val="18"/>
        </w:rPr>
        <w:t xml:space="preserve"> </w:t>
      </w:r>
      <w:r w:rsidRPr="002316FF">
        <w:rPr>
          <w:rFonts w:ascii="Arial" w:eastAsia="Aptos Display" w:hAnsi="Arial" w:cs="Arial"/>
          <w:b/>
          <w:bCs/>
          <w:spacing w:val="-5"/>
          <w:sz w:val="18"/>
          <w:szCs w:val="18"/>
        </w:rPr>
        <w:t>BREZ SPOR</w:t>
      </w:r>
    </w:p>
    <w:p w14:paraId="3FED8463" w14:textId="77777777" w:rsidR="00605617" w:rsidRPr="002316FF" w:rsidRDefault="00605617" w:rsidP="00605617">
      <w:pPr>
        <w:spacing w:after="0" w:line="240" w:lineRule="auto"/>
        <w:rPr>
          <w:rFonts w:ascii="Arial" w:eastAsia="Arial" w:hAnsi="Arial" w:cs="Arial"/>
          <w:b/>
          <w:bCs/>
          <w:sz w:val="18"/>
          <w:szCs w:val="18"/>
        </w:rPr>
      </w:pPr>
    </w:p>
    <w:p w14:paraId="15FC9F63" w14:textId="77777777" w:rsidR="00605617" w:rsidRPr="002316FF" w:rsidRDefault="00605617" w:rsidP="005C5177">
      <w:pPr>
        <w:widowControl w:val="0"/>
        <w:numPr>
          <w:ilvl w:val="0"/>
          <w:numId w:val="26"/>
        </w:numPr>
        <w:tabs>
          <w:tab w:val="left" w:pos="855"/>
        </w:tabs>
        <w:suppressAutoHyphens/>
        <w:spacing w:after="0" w:line="240" w:lineRule="auto"/>
        <w:ind w:left="907" w:hanging="397"/>
      </w:pPr>
      <w:r w:rsidRPr="002316FF">
        <w:rPr>
          <w:rFonts w:ascii="Arial" w:eastAsia="Arial" w:hAnsi="Arial" w:cs="Arial"/>
          <w:spacing w:val="-1"/>
          <w:sz w:val="18"/>
          <w:szCs w:val="18"/>
          <w:u w:val="single" w:color="000000"/>
        </w:rPr>
        <w:t>Strokovne zahteve</w:t>
      </w:r>
      <w:r w:rsidRPr="002316FF">
        <w:rPr>
          <w:rFonts w:ascii="Arial" w:eastAsia="Arial" w:hAnsi="Arial" w:cs="Arial"/>
          <w:spacing w:val="-1"/>
          <w:sz w:val="18"/>
          <w:szCs w:val="18"/>
        </w:rPr>
        <w:t>:</w:t>
      </w:r>
    </w:p>
    <w:p w14:paraId="177B4F24" w14:textId="77777777" w:rsidR="00605617" w:rsidRPr="002316FF" w:rsidRDefault="00605617" w:rsidP="005C5177">
      <w:pPr>
        <w:widowControl w:val="0"/>
        <w:numPr>
          <w:ilvl w:val="1"/>
          <w:numId w:val="26"/>
        </w:numPr>
        <w:tabs>
          <w:tab w:val="left" w:pos="1379"/>
        </w:tabs>
        <w:suppressAutoHyphens/>
        <w:spacing w:after="0" w:line="240" w:lineRule="auto"/>
        <w:ind w:right="185"/>
      </w:pPr>
      <w:r w:rsidRPr="002316FF">
        <w:rPr>
          <w:rFonts w:ascii="Arial" w:eastAsia="Arial" w:hAnsi="Arial" w:cs="Arial"/>
          <w:sz w:val="18"/>
          <w:szCs w:val="18"/>
        </w:rPr>
        <w:t>sterilne bele</w:t>
      </w:r>
      <w:r w:rsidRPr="002316FF">
        <w:rPr>
          <w:rFonts w:ascii="Arial" w:eastAsia="Arial" w:hAnsi="Arial" w:cs="Arial"/>
          <w:spacing w:val="-7"/>
          <w:sz w:val="18"/>
          <w:szCs w:val="18"/>
        </w:rPr>
        <w:t xml:space="preserve"> </w:t>
      </w:r>
      <w:r w:rsidRPr="002316FF">
        <w:rPr>
          <w:rFonts w:ascii="Arial" w:eastAsia="Arial" w:hAnsi="Arial" w:cs="Arial"/>
          <w:sz w:val="18"/>
          <w:szCs w:val="18"/>
        </w:rPr>
        <w:t>krpice,</w:t>
      </w:r>
      <w:r w:rsidRPr="002316FF">
        <w:rPr>
          <w:rFonts w:ascii="Arial" w:eastAsia="Arial" w:hAnsi="Arial" w:cs="Arial"/>
          <w:spacing w:val="-7"/>
          <w:sz w:val="18"/>
          <w:szCs w:val="18"/>
        </w:rPr>
        <w:t xml:space="preserve"> </w:t>
      </w:r>
      <w:r w:rsidRPr="002316FF">
        <w:rPr>
          <w:rFonts w:ascii="Arial" w:eastAsia="Arial" w:hAnsi="Arial" w:cs="Arial"/>
          <w:sz w:val="18"/>
          <w:szCs w:val="18"/>
        </w:rPr>
        <w:t>ki</w:t>
      </w:r>
      <w:r w:rsidRPr="002316FF">
        <w:rPr>
          <w:rFonts w:ascii="Arial" w:eastAsia="Arial" w:hAnsi="Arial" w:cs="Arial"/>
          <w:spacing w:val="-6"/>
          <w:sz w:val="18"/>
          <w:szCs w:val="18"/>
        </w:rPr>
        <w:t xml:space="preserve"> </w:t>
      </w:r>
      <w:r w:rsidRPr="002316FF">
        <w:rPr>
          <w:rFonts w:ascii="Arial" w:eastAsia="Arial" w:hAnsi="Arial" w:cs="Arial"/>
          <w:sz w:val="18"/>
          <w:szCs w:val="18"/>
        </w:rPr>
        <w:t>ne</w:t>
      </w:r>
      <w:r w:rsidRPr="002316FF">
        <w:rPr>
          <w:rFonts w:ascii="Arial" w:eastAsia="Arial" w:hAnsi="Arial" w:cs="Arial"/>
          <w:spacing w:val="-7"/>
          <w:sz w:val="18"/>
          <w:szCs w:val="18"/>
        </w:rPr>
        <w:t xml:space="preserve"> </w:t>
      </w:r>
      <w:r w:rsidRPr="002316FF">
        <w:rPr>
          <w:rFonts w:ascii="Arial" w:eastAsia="Arial" w:hAnsi="Arial" w:cs="Arial"/>
          <w:spacing w:val="-1"/>
          <w:sz w:val="18"/>
          <w:szCs w:val="18"/>
        </w:rPr>
        <w:t>odpuščajo</w:t>
      </w:r>
      <w:r w:rsidRPr="002316FF">
        <w:rPr>
          <w:rFonts w:ascii="Arial" w:eastAsia="Arial" w:hAnsi="Arial" w:cs="Arial"/>
          <w:spacing w:val="-6"/>
          <w:sz w:val="18"/>
          <w:szCs w:val="18"/>
        </w:rPr>
        <w:t xml:space="preserve"> </w:t>
      </w:r>
      <w:r w:rsidRPr="002316FF">
        <w:rPr>
          <w:rFonts w:ascii="Arial" w:eastAsia="Arial" w:hAnsi="Arial" w:cs="Arial"/>
          <w:spacing w:val="-1"/>
          <w:sz w:val="18"/>
          <w:szCs w:val="18"/>
        </w:rPr>
        <w:t>delcev</w:t>
      </w:r>
      <w:r w:rsidRPr="002316FF">
        <w:rPr>
          <w:rFonts w:ascii="Arial" w:eastAsia="Arial" w:hAnsi="Arial" w:cs="Arial"/>
          <w:spacing w:val="-6"/>
          <w:sz w:val="18"/>
          <w:szCs w:val="18"/>
        </w:rPr>
        <w:t xml:space="preserve"> </w:t>
      </w:r>
    </w:p>
    <w:p w14:paraId="7097D810" w14:textId="77777777" w:rsidR="00605617" w:rsidRPr="002316FF" w:rsidRDefault="00605617" w:rsidP="005C5177">
      <w:pPr>
        <w:widowControl w:val="0"/>
        <w:numPr>
          <w:ilvl w:val="1"/>
          <w:numId w:val="26"/>
        </w:numPr>
        <w:tabs>
          <w:tab w:val="left" w:pos="1379"/>
        </w:tabs>
        <w:suppressAutoHyphens/>
        <w:spacing w:after="0" w:line="240" w:lineRule="auto"/>
        <w:ind w:right="185"/>
      </w:pPr>
      <w:r w:rsidRPr="002316FF">
        <w:rPr>
          <w:rFonts w:ascii="Arial" w:eastAsia="Arial" w:hAnsi="Arial" w:cs="Arial"/>
          <w:spacing w:val="-3"/>
          <w:sz w:val="18"/>
          <w:szCs w:val="18"/>
        </w:rPr>
        <w:t xml:space="preserve">krpice </w:t>
      </w:r>
      <w:r w:rsidRPr="002316FF">
        <w:rPr>
          <w:rFonts w:ascii="Arial" w:eastAsia="Arial" w:hAnsi="Arial" w:cs="Arial"/>
          <w:spacing w:val="-1"/>
          <w:sz w:val="18"/>
          <w:szCs w:val="18"/>
        </w:rPr>
        <w:t>so</w:t>
      </w:r>
      <w:r w:rsidRPr="002316FF">
        <w:rPr>
          <w:rFonts w:ascii="Arial" w:eastAsia="Arial" w:hAnsi="Arial" w:cs="Arial"/>
          <w:spacing w:val="-4"/>
          <w:sz w:val="18"/>
          <w:szCs w:val="18"/>
        </w:rPr>
        <w:t xml:space="preserve"> </w:t>
      </w:r>
      <w:r w:rsidRPr="002316FF">
        <w:rPr>
          <w:rFonts w:ascii="Arial" w:eastAsia="Arial" w:hAnsi="Arial" w:cs="Arial"/>
          <w:spacing w:val="-1"/>
          <w:sz w:val="18"/>
          <w:szCs w:val="18"/>
        </w:rPr>
        <w:t>prepojene</w:t>
      </w:r>
      <w:r w:rsidRPr="002316FF">
        <w:rPr>
          <w:rFonts w:ascii="Arial" w:eastAsia="Arial" w:hAnsi="Arial" w:cs="Arial"/>
          <w:spacing w:val="-7"/>
          <w:sz w:val="18"/>
          <w:szCs w:val="18"/>
        </w:rPr>
        <w:t xml:space="preserve"> </w:t>
      </w:r>
      <w:r w:rsidRPr="002316FF">
        <w:rPr>
          <w:rFonts w:ascii="Arial" w:eastAsia="Arial" w:hAnsi="Arial" w:cs="Arial"/>
          <w:sz w:val="18"/>
          <w:szCs w:val="18"/>
        </w:rPr>
        <w:t>s</w:t>
      </w:r>
      <w:r w:rsidRPr="002316FF">
        <w:rPr>
          <w:rFonts w:ascii="Arial" w:eastAsia="Arial" w:hAnsi="Arial" w:cs="Arial"/>
          <w:spacing w:val="-4"/>
          <w:sz w:val="18"/>
          <w:szCs w:val="18"/>
        </w:rPr>
        <w:t xml:space="preserve"> </w:t>
      </w:r>
      <w:r w:rsidRPr="002316FF">
        <w:rPr>
          <w:rFonts w:ascii="Arial" w:eastAsia="Arial" w:hAnsi="Arial" w:cs="Arial"/>
          <w:spacing w:val="-1"/>
          <w:sz w:val="18"/>
          <w:szCs w:val="18"/>
        </w:rPr>
        <w:t>sterilnim</w:t>
      </w:r>
      <w:r w:rsidRPr="002316FF">
        <w:rPr>
          <w:rFonts w:ascii="Arial" w:eastAsia="Arial" w:hAnsi="Arial" w:cs="Arial"/>
          <w:spacing w:val="-3"/>
          <w:sz w:val="18"/>
          <w:szCs w:val="18"/>
        </w:rPr>
        <w:t xml:space="preserve"> </w:t>
      </w:r>
      <w:r w:rsidRPr="002316FF">
        <w:rPr>
          <w:rFonts w:ascii="Arial" w:eastAsia="Arial" w:hAnsi="Arial" w:cs="Arial"/>
          <w:spacing w:val="-1"/>
          <w:sz w:val="18"/>
          <w:szCs w:val="18"/>
        </w:rPr>
        <w:t>izopropilnim</w:t>
      </w:r>
      <w:r w:rsidRPr="002316FF">
        <w:rPr>
          <w:rFonts w:ascii="Arial" w:eastAsia="Arial" w:hAnsi="Arial" w:cs="Arial"/>
          <w:spacing w:val="-6"/>
          <w:sz w:val="18"/>
          <w:szCs w:val="18"/>
        </w:rPr>
        <w:t xml:space="preserve"> </w:t>
      </w:r>
      <w:r w:rsidRPr="002316FF">
        <w:rPr>
          <w:rFonts w:ascii="Arial" w:eastAsia="Arial" w:hAnsi="Arial" w:cs="Arial"/>
          <w:spacing w:val="-1"/>
          <w:sz w:val="18"/>
          <w:szCs w:val="18"/>
        </w:rPr>
        <w:t>alkoholom</w:t>
      </w:r>
      <w:r w:rsidRPr="002316FF">
        <w:rPr>
          <w:rFonts w:ascii="Arial" w:eastAsia="Arial" w:hAnsi="Arial" w:cs="Arial"/>
          <w:spacing w:val="42"/>
          <w:sz w:val="18"/>
          <w:szCs w:val="18"/>
        </w:rPr>
        <w:t xml:space="preserve"> </w:t>
      </w:r>
      <w:r w:rsidRPr="002316FF">
        <w:rPr>
          <w:rFonts w:ascii="Arial" w:eastAsia="Arial" w:hAnsi="Arial" w:cs="Arial"/>
          <w:spacing w:val="-2"/>
          <w:sz w:val="18"/>
          <w:szCs w:val="18"/>
        </w:rPr>
        <w:t>70% v/v,</w:t>
      </w:r>
      <w:r w:rsidRPr="002316FF">
        <w:rPr>
          <w:rFonts w:ascii="Arial" w:eastAsia="Arial" w:hAnsi="Arial" w:cs="Arial"/>
          <w:spacing w:val="-4"/>
          <w:sz w:val="18"/>
          <w:szCs w:val="18"/>
        </w:rPr>
        <w:t xml:space="preserve"> </w:t>
      </w:r>
      <w:r w:rsidRPr="002316FF">
        <w:rPr>
          <w:rFonts w:ascii="Arial" w:eastAsia="Arial" w:hAnsi="Arial" w:cs="Arial"/>
          <w:sz w:val="18"/>
          <w:szCs w:val="18"/>
        </w:rPr>
        <w:t>ki</w:t>
      </w:r>
      <w:r w:rsidRPr="002316FF">
        <w:rPr>
          <w:rFonts w:ascii="Arial" w:eastAsia="Arial" w:hAnsi="Arial" w:cs="Arial"/>
          <w:spacing w:val="75"/>
          <w:w w:val="99"/>
          <w:sz w:val="18"/>
          <w:szCs w:val="18"/>
        </w:rPr>
        <w:t xml:space="preserve"> </w:t>
      </w:r>
      <w:r w:rsidRPr="002316FF">
        <w:rPr>
          <w:rFonts w:ascii="Arial" w:eastAsia="Arial" w:hAnsi="Arial" w:cs="Arial"/>
          <w:sz w:val="18"/>
          <w:szCs w:val="18"/>
        </w:rPr>
        <w:t>je</w:t>
      </w:r>
      <w:r w:rsidRPr="002316FF">
        <w:rPr>
          <w:rFonts w:ascii="Arial" w:eastAsia="Arial" w:hAnsi="Arial" w:cs="Arial"/>
          <w:spacing w:val="-5"/>
          <w:sz w:val="18"/>
          <w:szCs w:val="18"/>
        </w:rPr>
        <w:t xml:space="preserve"> </w:t>
      </w:r>
      <w:r w:rsidRPr="002316FF">
        <w:rPr>
          <w:rFonts w:ascii="Arial" w:eastAsia="Arial" w:hAnsi="Arial" w:cs="Arial"/>
          <w:spacing w:val="-1"/>
          <w:sz w:val="18"/>
          <w:szCs w:val="18"/>
        </w:rPr>
        <w:t>razredčenim</w:t>
      </w:r>
      <w:r w:rsidRPr="002316FF">
        <w:rPr>
          <w:rFonts w:ascii="Arial" w:eastAsia="Arial" w:hAnsi="Arial" w:cs="Arial"/>
          <w:spacing w:val="-6"/>
          <w:sz w:val="18"/>
          <w:szCs w:val="18"/>
        </w:rPr>
        <w:t xml:space="preserve"> </w:t>
      </w:r>
      <w:r w:rsidRPr="002316FF">
        <w:rPr>
          <w:rFonts w:ascii="Arial" w:eastAsia="Arial" w:hAnsi="Arial" w:cs="Arial"/>
          <w:sz w:val="18"/>
          <w:szCs w:val="18"/>
        </w:rPr>
        <w:t>s</w:t>
      </w:r>
      <w:r w:rsidRPr="002316FF">
        <w:rPr>
          <w:rFonts w:ascii="Arial" w:eastAsia="Arial" w:hAnsi="Arial" w:cs="Arial"/>
          <w:spacing w:val="-4"/>
          <w:sz w:val="18"/>
          <w:szCs w:val="18"/>
        </w:rPr>
        <w:t xml:space="preserve"> </w:t>
      </w:r>
      <w:r w:rsidRPr="002316FF">
        <w:rPr>
          <w:rFonts w:ascii="Arial" w:eastAsia="Arial" w:hAnsi="Arial" w:cs="Arial"/>
          <w:spacing w:val="-1"/>
          <w:sz w:val="18"/>
          <w:szCs w:val="18"/>
        </w:rPr>
        <w:t>prečiščeno</w:t>
      </w:r>
      <w:r w:rsidRPr="002316FF">
        <w:rPr>
          <w:rFonts w:ascii="Arial" w:eastAsia="Arial" w:hAnsi="Arial" w:cs="Arial"/>
          <w:spacing w:val="-5"/>
          <w:sz w:val="18"/>
          <w:szCs w:val="18"/>
        </w:rPr>
        <w:t xml:space="preserve"> </w:t>
      </w:r>
      <w:r w:rsidRPr="002316FF">
        <w:rPr>
          <w:rFonts w:ascii="Arial" w:eastAsia="Arial" w:hAnsi="Arial" w:cs="Arial"/>
          <w:spacing w:val="-1"/>
          <w:sz w:val="18"/>
          <w:szCs w:val="18"/>
        </w:rPr>
        <w:t>vodo,</w:t>
      </w:r>
      <w:r w:rsidRPr="002316FF">
        <w:rPr>
          <w:rFonts w:ascii="Arial" w:eastAsia="Arial" w:hAnsi="Arial" w:cs="Arial"/>
          <w:spacing w:val="-5"/>
          <w:sz w:val="18"/>
          <w:szCs w:val="18"/>
        </w:rPr>
        <w:t xml:space="preserve"> </w:t>
      </w:r>
      <w:r w:rsidRPr="002316FF">
        <w:rPr>
          <w:rFonts w:ascii="Arial" w:eastAsia="Arial" w:hAnsi="Arial" w:cs="Arial"/>
          <w:spacing w:val="-1"/>
          <w:sz w:val="18"/>
          <w:szCs w:val="18"/>
        </w:rPr>
        <w:t>brez</w:t>
      </w:r>
      <w:r w:rsidRPr="002316FF">
        <w:rPr>
          <w:rFonts w:ascii="Arial" w:eastAsia="Arial" w:hAnsi="Arial" w:cs="Arial"/>
          <w:spacing w:val="-6"/>
          <w:sz w:val="18"/>
          <w:szCs w:val="18"/>
        </w:rPr>
        <w:t xml:space="preserve"> </w:t>
      </w:r>
      <w:r w:rsidRPr="002316FF">
        <w:rPr>
          <w:rFonts w:ascii="Arial" w:eastAsia="Arial" w:hAnsi="Arial" w:cs="Arial"/>
          <w:spacing w:val="-1"/>
          <w:sz w:val="18"/>
          <w:szCs w:val="18"/>
        </w:rPr>
        <w:t>spor</w:t>
      </w:r>
      <w:r w:rsidRPr="002316FF">
        <w:rPr>
          <w:rFonts w:ascii="Arial" w:eastAsia="Arial" w:hAnsi="Arial" w:cs="Arial"/>
          <w:spacing w:val="-5"/>
          <w:sz w:val="18"/>
          <w:szCs w:val="18"/>
        </w:rPr>
        <w:t xml:space="preserve"> </w:t>
      </w:r>
      <w:r w:rsidRPr="002316FF">
        <w:rPr>
          <w:rFonts w:ascii="Arial" w:eastAsia="Arial" w:hAnsi="Arial" w:cs="Arial"/>
          <w:sz w:val="18"/>
          <w:szCs w:val="18"/>
        </w:rPr>
        <w:t>in</w:t>
      </w:r>
      <w:r w:rsidRPr="002316FF">
        <w:rPr>
          <w:rFonts w:ascii="Arial" w:eastAsia="Arial" w:hAnsi="Arial" w:cs="Arial"/>
          <w:spacing w:val="-7"/>
          <w:sz w:val="18"/>
          <w:szCs w:val="18"/>
        </w:rPr>
        <w:t xml:space="preserve"> </w:t>
      </w:r>
      <w:r w:rsidRPr="002316FF">
        <w:rPr>
          <w:rFonts w:ascii="Arial" w:eastAsia="Arial" w:hAnsi="Arial" w:cs="Arial"/>
          <w:spacing w:val="-1"/>
          <w:sz w:val="18"/>
          <w:szCs w:val="18"/>
        </w:rPr>
        <w:t>filtriran</w:t>
      </w:r>
      <w:r w:rsidRPr="002316FF">
        <w:rPr>
          <w:rFonts w:ascii="Arial" w:eastAsia="Arial" w:hAnsi="Arial" w:cs="Arial"/>
          <w:spacing w:val="-7"/>
          <w:sz w:val="18"/>
          <w:szCs w:val="18"/>
        </w:rPr>
        <w:t xml:space="preserve"> </w:t>
      </w:r>
      <w:r w:rsidRPr="002316FF">
        <w:rPr>
          <w:rFonts w:ascii="Arial" w:eastAsia="Arial" w:hAnsi="Arial" w:cs="Arial"/>
          <w:spacing w:val="-1"/>
          <w:sz w:val="18"/>
          <w:szCs w:val="18"/>
        </w:rPr>
        <w:t>skozi</w:t>
      </w:r>
      <w:r w:rsidRPr="002316FF">
        <w:rPr>
          <w:rFonts w:ascii="Arial" w:eastAsia="Arial" w:hAnsi="Arial" w:cs="Arial"/>
          <w:spacing w:val="-7"/>
          <w:sz w:val="18"/>
          <w:szCs w:val="18"/>
        </w:rPr>
        <w:t xml:space="preserve"> </w:t>
      </w:r>
      <w:r w:rsidRPr="002316FF">
        <w:rPr>
          <w:rFonts w:ascii="Arial" w:eastAsia="Arial" w:hAnsi="Arial" w:cs="Arial"/>
          <w:spacing w:val="-1"/>
          <w:sz w:val="18"/>
          <w:szCs w:val="18"/>
        </w:rPr>
        <w:t>0,2-mikronski</w:t>
      </w:r>
      <w:r w:rsidRPr="002316FF">
        <w:rPr>
          <w:rFonts w:ascii="Arial" w:eastAsia="Arial" w:hAnsi="Arial" w:cs="Arial"/>
          <w:spacing w:val="-5"/>
          <w:sz w:val="18"/>
          <w:szCs w:val="18"/>
        </w:rPr>
        <w:t xml:space="preserve"> </w:t>
      </w:r>
      <w:r w:rsidRPr="002316FF">
        <w:rPr>
          <w:rFonts w:ascii="Arial" w:eastAsia="Arial" w:hAnsi="Arial" w:cs="Arial"/>
          <w:spacing w:val="-1"/>
          <w:sz w:val="18"/>
          <w:szCs w:val="18"/>
        </w:rPr>
        <w:t>filter</w:t>
      </w:r>
    </w:p>
    <w:p w14:paraId="0C48E2AA" w14:textId="77777777" w:rsidR="00605617" w:rsidRPr="002316FF" w:rsidRDefault="00605617" w:rsidP="005C5177">
      <w:pPr>
        <w:widowControl w:val="0"/>
        <w:numPr>
          <w:ilvl w:val="1"/>
          <w:numId w:val="26"/>
        </w:numPr>
        <w:tabs>
          <w:tab w:val="left" w:pos="1379"/>
        </w:tabs>
        <w:suppressAutoHyphens/>
        <w:spacing w:after="0" w:line="240" w:lineRule="auto"/>
      </w:pPr>
      <w:r w:rsidRPr="002316FF">
        <w:rPr>
          <w:rFonts w:ascii="Arial" w:eastAsia="Arial" w:hAnsi="Arial" w:cs="Arial"/>
          <w:spacing w:val="-1"/>
          <w:sz w:val="18"/>
          <w:szCs w:val="18"/>
        </w:rPr>
        <w:t>dimenzija</w:t>
      </w:r>
      <w:r w:rsidRPr="002316FF">
        <w:rPr>
          <w:rFonts w:ascii="Arial" w:eastAsia="Arial" w:hAnsi="Arial" w:cs="Arial"/>
          <w:spacing w:val="-4"/>
          <w:sz w:val="18"/>
          <w:szCs w:val="18"/>
        </w:rPr>
        <w:t xml:space="preserve"> </w:t>
      </w:r>
      <w:r w:rsidRPr="002316FF">
        <w:rPr>
          <w:rFonts w:ascii="Arial" w:eastAsia="Arial" w:hAnsi="Arial" w:cs="Arial"/>
          <w:spacing w:val="-1"/>
          <w:sz w:val="18"/>
          <w:szCs w:val="18"/>
        </w:rPr>
        <w:t>krpice:</w:t>
      </w:r>
      <w:r w:rsidRPr="002316FF">
        <w:rPr>
          <w:rFonts w:ascii="Arial" w:eastAsia="Arial" w:hAnsi="Arial" w:cs="Arial"/>
          <w:spacing w:val="-4"/>
          <w:sz w:val="18"/>
          <w:szCs w:val="18"/>
        </w:rPr>
        <w:t xml:space="preserve"> </w:t>
      </w:r>
      <w:r w:rsidRPr="002316FF">
        <w:rPr>
          <w:rFonts w:ascii="Arial" w:eastAsia="Arial" w:hAnsi="Arial" w:cs="Arial"/>
          <w:spacing w:val="-1"/>
          <w:sz w:val="18"/>
          <w:szCs w:val="18"/>
        </w:rPr>
        <w:t>20-25</w:t>
      </w:r>
      <w:r w:rsidRPr="002316FF">
        <w:rPr>
          <w:rFonts w:ascii="Arial" w:eastAsia="Arial" w:hAnsi="Arial" w:cs="Arial"/>
          <w:spacing w:val="-6"/>
          <w:sz w:val="18"/>
          <w:szCs w:val="18"/>
        </w:rPr>
        <w:t xml:space="preserve"> </w:t>
      </w:r>
      <w:r w:rsidRPr="002316FF">
        <w:rPr>
          <w:rFonts w:ascii="Arial" w:eastAsia="Arial" w:hAnsi="Arial" w:cs="Arial"/>
          <w:sz w:val="18"/>
          <w:szCs w:val="18"/>
        </w:rPr>
        <w:t>cm</w:t>
      </w:r>
      <w:r w:rsidRPr="002316FF">
        <w:rPr>
          <w:rFonts w:ascii="Arial" w:eastAsia="Arial" w:hAnsi="Arial" w:cs="Arial"/>
          <w:spacing w:val="-5"/>
          <w:sz w:val="18"/>
          <w:szCs w:val="18"/>
        </w:rPr>
        <w:t xml:space="preserve"> </w:t>
      </w:r>
      <w:r w:rsidRPr="002316FF">
        <w:rPr>
          <w:rFonts w:ascii="Arial" w:eastAsia="Arial" w:hAnsi="Arial" w:cs="Arial"/>
          <w:sz w:val="18"/>
          <w:szCs w:val="18"/>
        </w:rPr>
        <w:t>x</w:t>
      </w:r>
      <w:r w:rsidRPr="002316FF">
        <w:rPr>
          <w:rFonts w:ascii="Arial" w:eastAsia="Arial" w:hAnsi="Arial" w:cs="Arial"/>
          <w:spacing w:val="-5"/>
          <w:sz w:val="18"/>
          <w:szCs w:val="18"/>
        </w:rPr>
        <w:t xml:space="preserve"> </w:t>
      </w:r>
      <w:r w:rsidRPr="002316FF">
        <w:rPr>
          <w:rFonts w:ascii="Arial" w:eastAsia="Arial" w:hAnsi="Arial" w:cs="Arial"/>
          <w:sz w:val="18"/>
          <w:szCs w:val="18"/>
        </w:rPr>
        <w:t>20-</w:t>
      </w:r>
      <w:r w:rsidRPr="002316FF">
        <w:rPr>
          <w:rFonts w:ascii="Arial" w:eastAsia="Arial" w:hAnsi="Arial" w:cs="Arial"/>
          <w:spacing w:val="-4"/>
          <w:sz w:val="18"/>
          <w:szCs w:val="18"/>
        </w:rPr>
        <w:t xml:space="preserve"> </w:t>
      </w:r>
      <w:r w:rsidRPr="002316FF">
        <w:rPr>
          <w:rFonts w:ascii="Arial" w:eastAsia="Arial" w:hAnsi="Arial" w:cs="Arial"/>
          <w:sz w:val="18"/>
          <w:szCs w:val="18"/>
        </w:rPr>
        <w:t>25</w:t>
      </w:r>
      <w:r w:rsidRPr="002316FF">
        <w:rPr>
          <w:rFonts w:ascii="Arial" w:eastAsia="Arial" w:hAnsi="Arial" w:cs="Arial"/>
          <w:spacing w:val="-6"/>
          <w:sz w:val="18"/>
          <w:szCs w:val="18"/>
        </w:rPr>
        <w:t xml:space="preserve"> </w:t>
      </w:r>
      <w:r w:rsidRPr="002316FF">
        <w:rPr>
          <w:rFonts w:ascii="Arial" w:eastAsia="Arial" w:hAnsi="Arial" w:cs="Arial"/>
          <w:spacing w:val="-1"/>
          <w:sz w:val="18"/>
          <w:szCs w:val="18"/>
        </w:rPr>
        <w:t>cm</w:t>
      </w:r>
    </w:p>
    <w:p w14:paraId="632C492E" w14:textId="77777777" w:rsidR="00605617" w:rsidRPr="002316FF" w:rsidRDefault="00605617" w:rsidP="005C5177">
      <w:pPr>
        <w:widowControl w:val="0"/>
        <w:numPr>
          <w:ilvl w:val="0"/>
          <w:numId w:val="26"/>
        </w:numPr>
        <w:tabs>
          <w:tab w:val="left" w:pos="640"/>
        </w:tabs>
        <w:suppressAutoHyphens/>
        <w:spacing w:after="0" w:line="240" w:lineRule="auto"/>
        <w:ind w:left="850" w:hanging="340"/>
      </w:pPr>
      <w:r w:rsidRPr="002316FF">
        <w:rPr>
          <w:rFonts w:ascii="Arial" w:eastAsia="Arial" w:hAnsi="Arial" w:cs="Arial"/>
          <w:spacing w:val="-1"/>
          <w:sz w:val="18"/>
          <w:szCs w:val="18"/>
          <w:u w:val="single" w:color="000000"/>
        </w:rPr>
        <w:t>Varnost</w:t>
      </w:r>
      <w:r w:rsidRPr="002316FF">
        <w:rPr>
          <w:rFonts w:ascii="Arial" w:eastAsia="Arial" w:hAnsi="Arial" w:cs="Arial"/>
          <w:spacing w:val="-9"/>
          <w:sz w:val="18"/>
          <w:szCs w:val="18"/>
          <w:u w:val="single" w:color="000000"/>
        </w:rPr>
        <w:t xml:space="preserve"> </w:t>
      </w:r>
      <w:r w:rsidRPr="002316FF">
        <w:rPr>
          <w:rFonts w:ascii="Arial" w:eastAsia="Arial" w:hAnsi="Arial" w:cs="Arial"/>
          <w:spacing w:val="-1"/>
          <w:sz w:val="18"/>
          <w:szCs w:val="18"/>
          <w:u w:val="single" w:color="000000"/>
        </w:rPr>
        <w:t>in</w:t>
      </w:r>
      <w:r w:rsidRPr="002316FF">
        <w:rPr>
          <w:rFonts w:ascii="Arial" w:eastAsia="Arial" w:hAnsi="Arial" w:cs="Arial"/>
          <w:spacing w:val="-7"/>
          <w:sz w:val="18"/>
          <w:szCs w:val="18"/>
          <w:u w:val="single" w:color="000000"/>
        </w:rPr>
        <w:t xml:space="preserve"> </w:t>
      </w:r>
      <w:r w:rsidRPr="002316FF">
        <w:rPr>
          <w:rFonts w:ascii="Arial" w:eastAsia="Arial" w:hAnsi="Arial" w:cs="Arial"/>
          <w:spacing w:val="-1"/>
          <w:sz w:val="18"/>
          <w:szCs w:val="18"/>
          <w:u w:val="single" w:color="000000"/>
        </w:rPr>
        <w:t>testiranje:</w:t>
      </w:r>
    </w:p>
    <w:p w14:paraId="3500571B" w14:textId="77777777" w:rsidR="00605617" w:rsidRPr="002316FF" w:rsidRDefault="00605617" w:rsidP="005C5177">
      <w:pPr>
        <w:widowControl w:val="0"/>
        <w:numPr>
          <w:ilvl w:val="1"/>
          <w:numId w:val="26"/>
        </w:numPr>
        <w:tabs>
          <w:tab w:val="left" w:pos="1410"/>
        </w:tabs>
        <w:suppressAutoHyphens/>
        <w:spacing w:after="0" w:line="240" w:lineRule="auto"/>
        <w:ind w:left="1587" w:hanging="567"/>
      </w:pPr>
      <w:r w:rsidRPr="002316FF">
        <w:rPr>
          <w:rFonts w:ascii="Arial" w:eastAsia="Arial" w:hAnsi="Arial" w:cs="Arial"/>
          <w:spacing w:val="-1"/>
          <w:sz w:val="18"/>
          <w:szCs w:val="18"/>
        </w:rPr>
        <w:t>vsaka</w:t>
      </w:r>
      <w:r w:rsidRPr="002316FF">
        <w:rPr>
          <w:rFonts w:ascii="Arial" w:eastAsia="Arial" w:hAnsi="Arial" w:cs="Arial"/>
          <w:spacing w:val="-6"/>
          <w:sz w:val="18"/>
          <w:szCs w:val="18"/>
        </w:rPr>
        <w:t xml:space="preserve"> </w:t>
      </w:r>
      <w:r w:rsidRPr="002316FF">
        <w:rPr>
          <w:rFonts w:ascii="Arial" w:eastAsia="Arial" w:hAnsi="Arial" w:cs="Arial"/>
          <w:spacing w:val="-1"/>
          <w:sz w:val="18"/>
          <w:szCs w:val="18"/>
        </w:rPr>
        <w:t>proizvodna</w:t>
      </w:r>
      <w:r w:rsidRPr="002316FF">
        <w:rPr>
          <w:rFonts w:ascii="Arial" w:eastAsia="Arial" w:hAnsi="Arial" w:cs="Arial"/>
          <w:spacing w:val="-5"/>
          <w:sz w:val="18"/>
          <w:szCs w:val="18"/>
        </w:rPr>
        <w:t xml:space="preserve"> </w:t>
      </w:r>
      <w:r w:rsidRPr="002316FF">
        <w:rPr>
          <w:rFonts w:ascii="Arial" w:eastAsia="Arial" w:hAnsi="Arial" w:cs="Arial"/>
          <w:spacing w:val="-1"/>
          <w:sz w:val="18"/>
          <w:szCs w:val="18"/>
        </w:rPr>
        <w:t>serija</w:t>
      </w:r>
      <w:r w:rsidRPr="002316FF">
        <w:rPr>
          <w:rFonts w:ascii="Arial" w:eastAsia="Arial" w:hAnsi="Arial" w:cs="Arial"/>
          <w:spacing w:val="-5"/>
          <w:sz w:val="18"/>
          <w:szCs w:val="18"/>
        </w:rPr>
        <w:t xml:space="preserve"> </w:t>
      </w:r>
      <w:r w:rsidRPr="002316FF">
        <w:rPr>
          <w:rFonts w:ascii="Arial" w:eastAsia="Arial" w:hAnsi="Arial" w:cs="Arial"/>
          <w:spacing w:val="-1"/>
          <w:sz w:val="18"/>
          <w:szCs w:val="18"/>
        </w:rPr>
        <w:t>mora</w:t>
      </w:r>
      <w:r w:rsidRPr="002316FF">
        <w:rPr>
          <w:rFonts w:ascii="Arial" w:eastAsia="Arial" w:hAnsi="Arial" w:cs="Arial"/>
          <w:spacing w:val="-7"/>
          <w:sz w:val="18"/>
          <w:szCs w:val="18"/>
        </w:rPr>
        <w:t xml:space="preserve"> </w:t>
      </w:r>
      <w:r w:rsidRPr="002316FF">
        <w:rPr>
          <w:rFonts w:ascii="Arial" w:eastAsia="Arial" w:hAnsi="Arial" w:cs="Arial"/>
          <w:spacing w:val="-1"/>
          <w:sz w:val="18"/>
          <w:szCs w:val="18"/>
        </w:rPr>
        <w:t>imeti</w:t>
      </w:r>
      <w:r w:rsidRPr="002316FF">
        <w:rPr>
          <w:rFonts w:ascii="Arial" w:eastAsia="Arial" w:hAnsi="Arial" w:cs="Arial"/>
          <w:spacing w:val="-5"/>
          <w:sz w:val="18"/>
          <w:szCs w:val="18"/>
        </w:rPr>
        <w:t xml:space="preserve"> </w:t>
      </w:r>
      <w:r w:rsidRPr="002316FF">
        <w:rPr>
          <w:rFonts w:ascii="Arial" w:eastAsia="Arial" w:hAnsi="Arial" w:cs="Arial"/>
          <w:spacing w:val="-1"/>
          <w:sz w:val="18"/>
          <w:szCs w:val="18"/>
        </w:rPr>
        <w:t>certifikat</w:t>
      </w:r>
      <w:r w:rsidRPr="002316FF">
        <w:rPr>
          <w:rFonts w:ascii="Arial" w:eastAsia="Arial" w:hAnsi="Arial" w:cs="Arial"/>
          <w:spacing w:val="-6"/>
          <w:sz w:val="18"/>
          <w:szCs w:val="18"/>
        </w:rPr>
        <w:t xml:space="preserve"> </w:t>
      </w:r>
      <w:r w:rsidRPr="002316FF">
        <w:rPr>
          <w:rFonts w:ascii="Arial" w:eastAsia="Arial" w:hAnsi="Arial" w:cs="Arial"/>
          <w:spacing w:val="-1"/>
          <w:sz w:val="18"/>
          <w:szCs w:val="18"/>
        </w:rPr>
        <w:t>ustreznosti</w:t>
      </w:r>
      <w:r w:rsidRPr="002316FF">
        <w:rPr>
          <w:rFonts w:ascii="Arial" w:eastAsia="Arial" w:hAnsi="Arial" w:cs="Arial"/>
          <w:spacing w:val="-8"/>
          <w:sz w:val="18"/>
          <w:szCs w:val="18"/>
        </w:rPr>
        <w:t xml:space="preserve"> </w:t>
      </w:r>
      <w:r w:rsidRPr="002316FF">
        <w:rPr>
          <w:rFonts w:ascii="Arial" w:eastAsia="Arial" w:hAnsi="Arial" w:cs="Arial"/>
          <w:sz w:val="18"/>
          <w:szCs w:val="18"/>
        </w:rPr>
        <w:t>in</w:t>
      </w:r>
      <w:r w:rsidRPr="002316FF">
        <w:rPr>
          <w:rFonts w:ascii="Arial" w:eastAsia="Arial" w:hAnsi="Arial" w:cs="Arial"/>
          <w:spacing w:val="-5"/>
          <w:sz w:val="18"/>
          <w:szCs w:val="18"/>
        </w:rPr>
        <w:t xml:space="preserve"> </w:t>
      </w:r>
      <w:r w:rsidRPr="002316FF">
        <w:rPr>
          <w:rFonts w:ascii="Arial" w:eastAsia="Arial" w:hAnsi="Arial" w:cs="Arial"/>
          <w:spacing w:val="-1"/>
          <w:sz w:val="18"/>
          <w:szCs w:val="18"/>
        </w:rPr>
        <w:t>test</w:t>
      </w:r>
      <w:r w:rsidRPr="002316FF">
        <w:rPr>
          <w:rFonts w:ascii="Arial" w:eastAsia="Arial" w:hAnsi="Arial" w:cs="Arial"/>
          <w:spacing w:val="-6"/>
          <w:sz w:val="18"/>
          <w:szCs w:val="18"/>
        </w:rPr>
        <w:t xml:space="preserve"> </w:t>
      </w:r>
      <w:r w:rsidRPr="002316FF">
        <w:rPr>
          <w:rFonts w:ascii="Arial" w:eastAsia="Arial" w:hAnsi="Arial" w:cs="Arial"/>
          <w:spacing w:val="-1"/>
          <w:sz w:val="18"/>
          <w:szCs w:val="18"/>
        </w:rPr>
        <w:t>sterilnosti</w:t>
      </w:r>
    </w:p>
    <w:p w14:paraId="691A8823" w14:textId="77777777" w:rsidR="00605617" w:rsidRPr="002316FF" w:rsidRDefault="00605617" w:rsidP="005C5177">
      <w:pPr>
        <w:widowControl w:val="0"/>
        <w:numPr>
          <w:ilvl w:val="1"/>
          <w:numId w:val="26"/>
        </w:numPr>
        <w:tabs>
          <w:tab w:val="left" w:pos="1410"/>
        </w:tabs>
        <w:suppressAutoHyphens/>
        <w:spacing w:after="0" w:line="240" w:lineRule="auto"/>
        <w:ind w:left="1587" w:hanging="567"/>
      </w:pPr>
      <w:r w:rsidRPr="002316FF">
        <w:rPr>
          <w:rFonts w:ascii="Arial" w:eastAsia="Arial" w:hAnsi="Arial" w:cs="Arial"/>
          <w:sz w:val="18"/>
          <w:szCs w:val="18"/>
        </w:rPr>
        <w:t>V</w:t>
      </w:r>
      <w:r w:rsidRPr="002316FF">
        <w:rPr>
          <w:rFonts w:ascii="Arial" w:eastAsia="Arial" w:hAnsi="Arial" w:cs="Arial"/>
          <w:spacing w:val="-5"/>
          <w:sz w:val="18"/>
          <w:szCs w:val="18"/>
        </w:rPr>
        <w:t xml:space="preserve"> </w:t>
      </w:r>
      <w:r w:rsidRPr="002316FF">
        <w:rPr>
          <w:rFonts w:ascii="Arial" w:eastAsia="Arial" w:hAnsi="Arial" w:cs="Arial"/>
          <w:sz w:val="18"/>
          <w:szCs w:val="18"/>
        </w:rPr>
        <w:t>skladu</w:t>
      </w:r>
      <w:r w:rsidRPr="002316FF">
        <w:rPr>
          <w:rFonts w:ascii="Arial" w:eastAsia="Arial" w:hAnsi="Arial" w:cs="Arial"/>
          <w:spacing w:val="-3"/>
          <w:sz w:val="18"/>
          <w:szCs w:val="18"/>
        </w:rPr>
        <w:t xml:space="preserve"> </w:t>
      </w:r>
      <w:r w:rsidRPr="002316FF">
        <w:rPr>
          <w:rFonts w:ascii="Arial" w:eastAsia="Arial" w:hAnsi="Arial" w:cs="Arial"/>
          <w:sz w:val="18"/>
          <w:szCs w:val="18"/>
        </w:rPr>
        <w:t>z</w:t>
      </w:r>
      <w:r w:rsidRPr="002316FF">
        <w:rPr>
          <w:rFonts w:ascii="Arial" w:eastAsia="Arial" w:hAnsi="Arial" w:cs="Arial"/>
          <w:spacing w:val="-6"/>
          <w:sz w:val="18"/>
          <w:szCs w:val="18"/>
        </w:rPr>
        <w:t xml:space="preserve"> </w:t>
      </w:r>
      <w:r w:rsidRPr="002316FF">
        <w:rPr>
          <w:rFonts w:ascii="Arial" w:eastAsia="Arial" w:hAnsi="Arial" w:cs="Arial"/>
          <w:spacing w:val="-1"/>
          <w:sz w:val="18"/>
          <w:szCs w:val="18"/>
        </w:rPr>
        <w:t>veljavnim</w:t>
      </w:r>
      <w:r w:rsidRPr="002316FF">
        <w:rPr>
          <w:rFonts w:ascii="Arial" w:eastAsia="Arial" w:hAnsi="Arial" w:cs="Arial"/>
          <w:spacing w:val="43"/>
          <w:sz w:val="18"/>
          <w:szCs w:val="18"/>
        </w:rPr>
        <w:t xml:space="preserve"> </w:t>
      </w:r>
      <w:r w:rsidRPr="002316FF">
        <w:rPr>
          <w:rFonts w:ascii="Arial" w:eastAsia="Arial" w:hAnsi="Arial" w:cs="Arial"/>
          <w:spacing w:val="-1"/>
          <w:sz w:val="18"/>
          <w:szCs w:val="18"/>
        </w:rPr>
        <w:t>Zakonom</w:t>
      </w:r>
      <w:r w:rsidRPr="002316FF">
        <w:rPr>
          <w:rFonts w:ascii="Arial" w:eastAsia="Arial" w:hAnsi="Arial" w:cs="Arial"/>
          <w:spacing w:val="-3"/>
          <w:sz w:val="18"/>
          <w:szCs w:val="18"/>
        </w:rPr>
        <w:t xml:space="preserve"> </w:t>
      </w:r>
      <w:r w:rsidRPr="002316FF">
        <w:rPr>
          <w:rFonts w:ascii="Arial" w:eastAsia="Arial" w:hAnsi="Arial" w:cs="Arial"/>
          <w:sz w:val="18"/>
          <w:szCs w:val="18"/>
        </w:rPr>
        <w:t>o</w:t>
      </w:r>
      <w:r w:rsidRPr="002316FF">
        <w:rPr>
          <w:rFonts w:ascii="Arial" w:eastAsia="Arial" w:hAnsi="Arial" w:cs="Arial"/>
          <w:spacing w:val="-7"/>
          <w:sz w:val="18"/>
          <w:szCs w:val="18"/>
        </w:rPr>
        <w:t xml:space="preserve"> </w:t>
      </w:r>
      <w:r w:rsidRPr="002316FF">
        <w:rPr>
          <w:rFonts w:ascii="Arial" w:eastAsia="Arial" w:hAnsi="Arial" w:cs="Arial"/>
          <w:spacing w:val="-1"/>
          <w:sz w:val="18"/>
          <w:szCs w:val="18"/>
        </w:rPr>
        <w:t>kemikalijah</w:t>
      </w:r>
      <w:r w:rsidRPr="002316FF">
        <w:rPr>
          <w:rFonts w:ascii="Arial" w:eastAsia="Arial" w:hAnsi="Arial" w:cs="Arial"/>
          <w:spacing w:val="-6"/>
          <w:sz w:val="18"/>
          <w:szCs w:val="18"/>
        </w:rPr>
        <w:t xml:space="preserve"> </w:t>
      </w:r>
      <w:r w:rsidRPr="002316FF">
        <w:rPr>
          <w:rFonts w:ascii="Arial" w:eastAsia="Arial" w:hAnsi="Arial" w:cs="Arial"/>
          <w:sz w:val="18"/>
          <w:szCs w:val="18"/>
        </w:rPr>
        <w:t>in</w:t>
      </w:r>
      <w:r w:rsidRPr="002316FF">
        <w:rPr>
          <w:rFonts w:ascii="Arial" w:eastAsia="Arial" w:hAnsi="Arial" w:cs="Arial"/>
          <w:spacing w:val="-6"/>
          <w:sz w:val="18"/>
          <w:szCs w:val="18"/>
        </w:rPr>
        <w:t xml:space="preserve"> </w:t>
      </w:r>
      <w:r w:rsidRPr="002316FF">
        <w:rPr>
          <w:rFonts w:ascii="Arial" w:eastAsia="Arial" w:hAnsi="Arial" w:cs="Arial"/>
          <w:spacing w:val="-1"/>
          <w:sz w:val="18"/>
          <w:szCs w:val="18"/>
        </w:rPr>
        <w:t>smernicam</w:t>
      </w:r>
      <w:r w:rsidRPr="002316FF">
        <w:rPr>
          <w:rFonts w:ascii="Arial" w:eastAsia="Arial" w:hAnsi="Arial" w:cs="Arial"/>
          <w:spacing w:val="-5"/>
          <w:sz w:val="18"/>
          <w:szCs w:val="18"/>
        </w:rPr>
        <w:t xml:space="preserve"> </w:t>
      </w:r>
      <w:r w:rsidRPr="002316FF">
        <w:rPr>
          <w:rFonts w:ascii="Arial" w:eastAsia="Arial" w:hAnsi="Arial" w:cs="Arial"/>
          <w:sz w:val="18"/>
          <w:szCs w:val="18"/>
        </w:rPr>
        <w:t>EC</w:t>
      </w:r>
      <w:r w:rsidRPr="002316FF">
        <w:rPr>
          <w:rFonts w:ascii="Arial" w:eastAsia="Arial" w:hAnsi="Arial" w:cs="Arial"/>
          <w:spacing w:val="-5"/>
          <w:sz w:val="18"/>
          <w:szCs w:val="18"/>
        </w:rPr>
        <w:t xml:space="preserve"> </w:t>
      </w:r>
      <w:r w:rsidRPr="002316FF">
        <w:rPr>
          <w:rFonts w:ascii="Arial" w:eastAsia="Arial" w:hAnsi="Arial" w:cs="Arial"/>
          <w:spacing w:val="-1"/>
          <w:sz w:val="18"/>
          <w:szCs w:val="18"/>
        </w:rPr>
        <w:t>GMP</w:t>
      </w:r>
      <w:r w:rsidRPr="002316FF">
        <w:rPr>
          <w:rFonts w:ascii="Arial" w:eastAsia="Arial" w:hAnsi="Arial" w:cs="Arial"/>
          <w:spacing w:val="-4"/>
          <w:sz w:val="18"/>
          <w:szCs w:val="18"/>
        </w:rPr>
        <w:t xml:space="preserve"> </w:t>
      </w:r>
      <w:r w:rsidRPr="002316FF">
        <w:rPr>
          <w:rFonts w:ascii="Arial" w:eastAsia="Arial" w:hAnsi="Arial" w:cs="Arial"/>
          <w:sz w:val="18"/>
          <w:szCs w:val="18"/>
        </w:rPr>
        <w:t>(Annex</w:t>
      </w:r>
      <w:r w:rsidRPr="002316FF">
        <w:rPr>
          <w:rFonts w:ascii="Arial" w:eastAsia="Arial" w:hAnsi="Arial" w:cs="Arial"/>
          <w:spacing w:val="-8"/>
          <w:sz w:val="18"/>
          <w:szCs w:val="18"/>
        </w:rPr>
        <w:t xml:space="preserve"> </w:t>
      </w:r>
      <w:r w:rsidRPr="002316FF">
        <w:rPr>
          <w:rFonts w:ascii="Arial" w:eastAsia="Arial" w:hAnsi="Arial" w:cs="Arial"/>
          <w:sz w:val="18"/>
          <w:szCs w:val="18"/>
        </w:rPr>
        <w:t>1).</w:t>
      </w:r>
    </w:p>
    <w:p w14:paraId="39E5A50B" w14:textId="77777777" w:rsidR="00605617" w:rsidRPr="002316FF" w:rsidRDefault="00605617" w:rsidP="005C5177">
      <w:pPr>
        <w:widowControl w:val="0"/>
        <w:numPr>
          <w:ilvl w:val="1"/>
          <w:numId w:val="26"/>
        </w:numPr>
        <w:tabs>
          <w:tab w:val="left" w:pos="1410"/>
        </w:tabs>
        <w:suppressAutoHyphens/>
        <w:spacing w:after="0" w:line="240" w:lineRule="auto"/>
        <w:ind w:left="1587" w:hanging="567"/>
      </w:pPr>
      <w:r w:rsidRPr="002316FF">
        <w:rPr>
          <w:rFonts w:ascii="Arial" w:eastAsia="Arial" w:hAnsi="Arial" w:cs="Arial"/>
          <w:spacing w:val="-1"/>
          <w:sz w:val="18"/>
          <w:szCs w:val="18"/>
        </w:rPr>
        <w:t>varnostni list v slovenskem jeziku</w:t>
      </w:r>
    </w:p>
    <w:p w14:paraId="39F97A47" w14:textId="77777777" w:rsidR="00605617" w:rsidRPr="002316FF" w:rsidRDefault="00605617" w:rsidP="005C5177">
      <w:pPr>
        <w:widowControl w:val="0"/>
        <w:numPr>
          <w:ilvl w:val="0"/>
          <w:numId w:val="26"/>
        </w:numPr>
        <w:suppressAutoHyphens/>
        <w:spacing w:after="0" w:line="240" w:lineRule="auto"/>
      </w:pPr>
      <w:r w:rsidRPr="002316FF">
        <w:rPr>
          <w:rFonts w:ascii="Arial" w:eastAsia="Arial" w:hAnsi="Arial" w:cs="Arial"/>
          <w:spacing w:val="-1"/>
          <w:sz w:val="18"/>
          <w:szCs w:val="18"/>
          <w:u w:color="000000"/>
        </w:rPr>
        <w:t xml:space="preserve">     </w:t>
      </w:r>
      <w:r w:rsidRPr="002316FF">
        <w:rPr>
          <w:rFonts w:ascii="Arial" w:eastAsia="Arial" w:hAnsi="Arial" w:cs="Arial"/>
          <w:spacing w:val="-1"/>
          <w:sz w:val="18"/>
          <w:szCs w:val="18"/>
          <w:u w:val="single" w:color="000000"/>
        </w:rPr>
        <w:t>Oprema:</w:t>
      </w:r>
    </w:p>
    <w:p w14:paraId="32D4C31F" w14:textId="77777777" w:rsidR="00605617" w:rsidRPr="002316FF" w:rsidRDefault="00605617" w:rsidP="005C5177">
      <w:pPr>
        <w:widowControl w:val="0"/>
        <w:numPr>
          <w:ilvl w:val="1"/>
          <w:numId w:val="26"/>
        </w:numPr>
        <w:tabs>
          <w:tab w:val="left" w:pos="1410"/>
          <w:tab w:val="left" w:pos="1559"/>
        </w:tabs>
        <w:suppressAutoHyphens/>
        <w:spacing w:after="0" w:line="240" w:lineRule="auto"/>
        <w:ind w:left="1587" w:hanging="567"/>
      </w:pPr>
      <w:r w:rsidRPr="002316FF">
        <w:rPr>
          <w:rFonts w:ascii="Arial" w:eastAsia="Arial" w:hAnsi="Arial" w:cs="Arial"/>
          <w:spacing w:val="-1"/>
          <w:sz w:val="18"/>
          <w:szCs w:val="18"/>
        </w:rPr>
        <w:t>pakirano</w:t>
      </w:r>
      <w:r w:rsidRPr="002316FF">
        <w:rPr>
          <w:rFonts w:ascii="Arial" w:eastAsia="Arial" w:hAnsi="Arial" w:cs="Arial"/>
          <w:spacing w:val="-6"/>
          <w:sz w:val="18"/>
          <w:szCs w:val="18"/>
        </w:rPr>
        <w:t xml:space="preserve"> </w:t>
      </w:r>
      <w:r w:rsidRPr="002316FF">
        <w:rPr>
          <w:rFonts w:ascii="Arial" w:eastAsia="Arial" w:hAnsi="Arial" w:cs="Arial"/>
          <w:sz w:val="18"/>
          <w:szCs w:val="18"/>
        </w:rPr>
        <w:t>do</w:t>
      </w:r>
      <w:r w:rsidRPr="002316FF">
        <w:rPr>
          <w:rFonts w:ascii="Arial" w:eastAsia="Arial" w:hAnsi="Arial" w:cs="Arial"/>
          <w:spacing w:val="-3"/>
          <w:sz w:val="18"/>
          <w:szCs w:val="18"/>
        </w:rPr>
        <w:t xml:space="preserve"> </w:t>
      </w:r>
      <w:r w:rsidRPr="002316FF">
        <w:rPr>
          <w:rFonts w:ascii="Arial" w:eastAsia="Arial" w:hAnsi="Arial" w:cs="Arial"/>
          <w:spacing w:val="-1"/>
          <w:sz w:val="18"/>
          <w:szCs w:val="18"/>
        </w:rPr>
        <w:t>100</w:t>
      </w:r>
      <w:r w:rsidRPr="002316FF">
        <w:rPr>
          <w:rFonts w:ascii="Arial" w:eastAsia="Arial" w:hAnsi="Arial" w:cs="Arial"/>
          <w:spacing w:val="-6"/>
          <w:sz w:val="18"/>
          <w:szCs w:val="18"/>
        </w:rPr>
        <w:t xml:space="preserve"> </w:t>
      </w:r>
      <w:r w:rsidRPr="002316FF">
        <w:rPr>
          <w:rFonts w:ascii="Arial" w:eastAsia="Arial" w:hAnsi="Arial" w:cs="Arial"/>
          <w:spacing w:val="-1"/>
          <w:sz w:val="18"/>
          <w:szCs w:val="18"/>
        </w:rPr>
        <w:t>krpic</w:t>
      </w:r>
      <w:r w:rsidRPr="002316FF">
        <w:rPr>
          <w:rFonts w:ascii="Arial" w:eastAsia="Arial" w:hAnsi="Arial" w:cs="Arial"/>
          <w:spacing w:val="-3"/>
          <w:sz w:val="18"/>
          <w:szCs w:val="18"/>
        </w:rPr>
        <w:t xml:space="preserve"> </w:t>
      </w:r>
      <w:r w:rsidRPr="002316FF">
        <w:rPr>
          <w:rFonts w:ascii="Arial" w:eastAsia="Arial" w:hAnsi="Arial" w:cs="Arial"/>
          <w:sz w:val="18"/>
          <w:szCs w:val="18"/>
        </w:rPr>
        <w:t>v</w:t>
      </w:r>
      <w:r w:rsidRPr="002316FF">
        <w:rPr>
          <w:rFonts w:ascii="Arial" w:eastAsia="Arial" w:hAnsi="Arial" w:cs="Arial"/>
          <w:spacing w:val="-5"/>
          <w:sz w:val="18"/>
          <w:szCs w:val="18"/>
        </w:rPr>
        <w:t xml:space="preserve"> </w:t>
      </w:r>
      <w:r w:rsidRPr="002316FF">
        <w:rPr>
          <w:rFonts w:ascii="Arial" w:eastAsia="Arial" w:hAnsi="Arial" w:cs="Arial"/>
          <w:spacing w:val="-1"/>
          <w:sz w:val="18"/>
          <w:szCs w:val="18"/>
        </w:rPr>
        <w:t>dozi</w:t>
      </w:r>
    </w:p>
    <w:p w14:paraId="274E411F" w14:textId="77777777" w:rsidR="00605617" w:rsidRPr="002316FF" w:rsidRDefault="00605617" w:rsidP="005C5177">
      <w:pPr>
        <w:widowControl w:val="0"/>
        <w:numPr>
          <w:ilvl w:val="1"/>
          <w:numId w:val="26"/>
        </w:numPr>
        <w:tabs>
          <w:tab w:val="left" w:pos="1410"/>
        </w:tabs>
        <w:suppressAutoHyphens/>
        <w:spacing w:after="0" w:line="240" w:lineRule="auto"/>
        <w:ind w:left="1587" w:hanging="567"/>
      </w:pPr>
      <w:r w:rsidRPr="002316FF">
        <w:rPr>
          <w:rFonts w:ascii="Arial" w:eastAsia="Arial" w:hAnsi="Arial" w:cs="Arial"/>
          <w:sz w:val="18"/>
          <w:szCs w:val="18"/>
        </w:rPr>
        <w:t>vsaka</w:t>
      </w:r>
      <w:r w:rsidRPr="002316FF">
        <w:rPr>
          <w:rFonts w:ascii="Arial" w:eastAsia="Arial" w:hAnsi="Arial" w:cs="Arial"/>
          <w:spacing w:val="-7"/>
          <w:sz w:val="18"/>
          <w:szCs w:val="18"/>
        </w:rPr>
        <w:t xml:space="preserve"> </w:t>
      </w:r>
      <w:r w:rsidRPr="002316FF">
        <w:rPr>
          <w:rFonts w:ascii="Arial" w:eastAsia="Arial" w:hAnsi="Arial" w:cs="Arial"/>
          <w:spacing w:val="-1"/>
          <w:sz w:val="18"/>
          <w:szCs w:val="18"/>
        </w:rPr>
        <w:t>doza</w:t>
      </w:r>
      <w:r w:rsidRPr="002316FF">
        <w:rPr>
          <w:rFonts w:ascii="Arial" w:eastAsia="Arial" w:hAnsi="Arial" w:cs="Arial"/>
          <w:spacing w:val="-5"/>
          <w:sz w:val="18"/>
          <w:szCs w:val="18"/>
        </w:rPr>
        <w:t xml:space="preserve"> </w:t>
      </w:r>
      <w:r w:rsidRPr="002316FF">
        <w:rPr>
          <w:rFonts w:ascii="Arial" w:eastAsia="Arial" w:hAnsi="Arial" w:cs="Arial"/>
          <w:spacing w:val="-1"/>
          <w:sz w:val="18"/>
          <w:szCs w:val="18"/>
        </w:rPr>
        <w:t>mora</w:t>
      </w:r>
      <w:r w:rsidRPr="002316FF">
        <w:rPr>
          <w:rFonts w:ascii="Arial" w:eastAsia="Arial" w:hAnsi="Arial" w:cs="Arial"/>
          <w:spacing w:val="-4"/>
          <w:sz w:val="18"/>
          <w:szCs w:val="18"/>
        </w:rPr>
        <w:t xml:space="preserve"> </w:t>
      </w:r>
      <w:r w:rsidRPr="002316FF">
        <w:rPr>
          <w:rFonts w:ascii="Arial" w:eastAsia="Arial" w:hAnsi="Arial" w:cs="Arial"/>
          <w:spacing w:val="-1"/>
          <w:sz w:val="18"/>
          <w:szCs w:val="18"/>
        </w:rPr>
        <w:t>biti</w:t>
      </w:r>
      <w:r w:rsidRPr="002316FF">
        <w:rPr>
          <w:rFonts w:ascii="Arial" w:eastAsia="Arial" w:hAnsi="Arial" w:cs="Arial"/>
          <w:spacing w:val="-7"/>
          <w:sz w:val="18"/>
          <w:szCs w:val="18"/>
        </w:rPr>
        <w:t xml:space="preserve"> </w:t>
      </w:r>
      <w:r w:rsidRPr="002316FF">
        <w:rPr>
          <w:rFonts w:ascii="Arial" w:eastAsia="Arial" w:hAnsi="Arial" w:cs="Arial"/>
          <w:spacing w:val="-1"/>
          <w:sz w:val="18"/>
          <w:szCs w:val="18"/>
        </w:rPr>
        <w:t>sterilno</w:t>
      </w:r>
      <w:r w:rsidRPr="002316FF">
        <w:rPr>
          <w:rFonts w:ascii="Arial" w:eastAsia="Arial" w:hAnsi="Arial" w:cs="Arial"/>
          <w:spacing w:val="-7"/>
          <w:sz w:val="18"/>
          <w:szCs w:val="18"/>
        </w:rPr>
        <w:t xml:space="preserve"> </w:t>
      </w:r>
      <w:r w:rsidRPr="002316FF">
        <w:rPr>
          <w:rFonts w:ascii="Arial" w:eastAsia="Arial" w:hAnsi="Arial" w:cs="Arial"/>
          <w:spacing w:val="-1"/>
          <w:sz w:val="18"/>
          <w:szCs w:val="18"/>
        </w:rPr>
        <w:t>pakirana</w:t>
      </w:r>
      <w:r w:rsidRPr="002316FF">
        <w:rPr>
          <w:rFonts w:ascii="Arial" w:eastAsia="Arial" w:hAnsi="Arial" w:cs="Arial"/>
          <w:spacing w:val="-4"/>
          <w:sz w:val="18"/>
          <w:szCs w:val="18"/>
        </w:rPr>
        <w:t xml:space="preserve"> </w:t>
      </w:r>
      <w:r w:rsidRPr="002316FF">
        <w:rPr>
          <w:rFonts w:ascii="Arial" w:eastAsia="Arial" w:hAnsi="Arial" w:cs="Arial"/>
          <w:sz w:val="18"/>
          <w:szCs w:val="18"/>
        </w:rPr>
        <w:t>v</w:t>
      </w:r>
      <w:r w:rsidRPr="002316FF">
        <w:rPr>
          <w:rFonts w:ascii="Arial" w:eastAsia="Arial" w:hAnsi="Arial" w:cs="Arial"/>
          <w:spacing w:val="-6"/>
          <w:sz w:val="18"/>
          <w:szCs w:val="18"/>
        </w:rPr>
        <w:t xml:space="preserve"> </w:t>
      </w:r>
      <w:r w:rsidRPr="002316FF">
        <w:rPr>
          <w:rFonts w:ascii="Arial" w:eastAsia="Arial" w:hAnsi="Arial" w:cs="Arial"/>
          <w:spacing w:val="-1"/>
          <w:sz w:val="18"/>
          <w:szCs w:val="18"/>
        </w:rPr>
        <w:t>dvojno</w:t>
      </w:r>
      <w:r w:rsidRPr="002316FF">
        <w:rPr>
          <w:rFonts w:ascii="Arial" w:eastAsia="Arial" w:hAnsi="Arial" w:cs="Arial"/>
          <w:spacing w:val="-4"/>
          <w:sz w:val="18"/>
          <w:szCs w:val="18"/>
        </w:rPr>
        <w:t xml:space="preserve"> </w:t>
      </w:r>
      <w:r w:rsidRPr="002316FF">
        <w:rPr>
          <w:rFonts w:ascii="Arial" w:eastAsia="Arial" w:hAnsi="Arial" w:cs="Arial"/>
          <w:spacing w:val="-1"/>
          <w:sz w:val="18"/>
          <w:szCs w:val="18"/>
        </w:rPr>
        <w:t>ovojnino</w:t>
      </w:r>
    </w:p>
    <w:p w14:paraId="00251955" w14:textId="77777777" w:rsidR="00605617" w:rsidRPr="002316FF" w:rsidRDefault="00605617" w:rsidP="00605617">
      <w:pPr>
        <w:widowControl w:val="0"/>
        <w:tabs>
          <w:tab w:val="left" w:pos="1559"/>
        </w:tabs>
        <w:spacing w:after="0" w:line="240" w:lineRule="auto"/>
        <w:ind w:left="1558" w:hanging="360"/>
        <w:rPr>
          <w:rFonts w:ascii="Arial" w:eastAsia="Arial" w:hAnsi="Arial" w:cs="Arial"/>
          <w:b/>
          <w:bCs/>
          <w:spacing w:val="-1"/>
          <w:sz w:val="18"/>
          <w:szCs w:val="18"/>
        </w:rPr>
      </w:pPr>
    </w:p>
    <w:p w14:paraId="2A4987E7" w14:textId="77777777" w:rsidR="00605617" w:rsidRPr="002316FF" w:rsidRDefault="00605617" w:rsidP="00605617">
      <w:pPr>
        <w:widowControl w:val="0"/>
        <w:tabs>
          <w:tab w:val="left" w:pos="1559"/>
        </w:tabs>
        <w:spacing w:after="0" w:line="240" w:lineRule="auto"/>
        <w:ind w:left="1558" w:hanging="360"/>
        <w:rPr>
          <w:rFonts w:ascii="Arial" w:eastAsia="Arial" w:hAnsi="Arial" w:cs="Arial"/>
          <w:b/>
          <w:bCs/>
          <w:sz w:val="18"/>
          <w:szCs w:val="18"/>
        </w:rPr>
      </w:pPr>
    </w:p>
    <w:p w14:paraId="61EF8155" w14:textId="77777777" w:rsidR="00605617" w:rsidRPr="002316FF" w:rsidRDefault="00605617" w:rsidP="005C5177">
      <w:pPr>
        <w:keepNext/>
        <w:widowControl w:val="0"/>
        <w:numPr>
          <w:ilvl w:val="1"/>
          <w:numId w:val="25"/>
        </w:numPr>
        <w:tabs>
          <w:tab w:val="left" w:pos="491"/>
        </w:tabs>
        <w:suppressAutoHyphens/>
        <w:spacing w:after="0" w:line="240" w:lineRule="auto"/>
        <w:outlineLvl w:val="0"/>
        <w:rPr>
          <w:b/>
          <w:bCs/>
        </w:rPr>
      </w:pPr>
      <w:r w:rsidRPr="002316FF">
        <w:rPr>
          <w:rFonts w:ascii="Arial" w:eastAsia="Aptos Display" w:hAnsi="Arial" w:cs="Arial"/>
          <w:b/>
          <w:bCs/>
          <w:spacing w:val="-1"/>
          <w:sz w:val="18"/>
          <w:szCs w:val="18"/>
        </w:rPr>
        <w:t>KRPE</w:t>
      </w:r>
      <w:r w:rsidRPr="002316FF">
        <w:rPr>
          <w:rFonts w:ascii="Arial" w:eastAsia="Aptos Display" w:hAnsi="Arial" w:cs="Arial"/>
          <w:b/>
          <w:bCs/>
          <w:spacing w:val="-9"/>
          <w:sz w:val="18"/>
          <w:szCs w:val="18"/>
        </w:rPr>
        <w:t xml:space="preserve"> </w:t>
      </w:r>
      <w:r w:rsidRPr="002316FF">
        <w:rPr>
          <w:rFonts w:ascii="Arial" w:eastAsia="Aptos Display" w:hAnsi="Arial" w:cs="Arial"/>
          <w:b/>
          <w:bCs/>
          <w:sz w:val="18"/>
          <w:szCs w:val="18"/>
        </w:rPr>
        <w:t>ZA</w:t>
      </w:r>
      <w:r w:rsidRPr="002316FF">
        <w:rPr>
          <w:rFonts w:ascii="Arial" w:eastAsia="Aptos Display" w:hAnsi="Arial" w:cs="Arial"/>
          <w:b/>
          <w:bCs/>
          <w:spacing w:val="-12"/>
          <w:sz w:val="18"/>
          <w:szCs w:val="18"/>
        </w:rPr>
        <w:t xml:space="preserve"> </w:t>
      </w:r>
      <w:r w:rsidRPr="002316FF">
        <w:rPr>
          <w:rFonts w:ascii="Arial" w:eastAsia="Aptos Display" w:hAnsi="Arial" w:cs="Arial"/>
          <w:b/>
          <w:bCs/>
          <w:spacing w:val="-1"/>
          <w:sz w:val="18"/>
          <w:szCs w:val="18"/>
        </w:rPr>
        <w:t>TALNO</w:t>
      </w:r>
      <w:r w:rsidRPr="002316FF">
        <w:rPr>
          <w:rFonts w:ascii="Arial" w:eastAsia="Aptos Display" w:hAnsi="Arial" w:cs="Arial"/>
          <w:b/>
          <w:bCs/>
          <w:spacing w:val="-9"/>
          <w:sz w:val="18"/>
          <w:szCs w:val="18"/>
        </w:rPr>
        <w:t xml:space="preserve"> </w:t>
      </w:r>
      <w:r w:rsidRPr="002316FF">
        <w:rPr>
          <w:rFonts w:ascii="Arial" w:eastAsia="Aptos Display" w:hAnsi="Arial" w:cs="Arial"/>
          <w:b/>
          <w:bCs/>
          <w:spacing w:val="-1"/>
          <w:sz w:val="18"/>
          <w:szCs w:val="18"/>
        </w:rPr>
        <w:t>RAZKUŽEVANJE</w:t>
      </w:r>
      <w:r w:rsidRPr="002316FF">
        <w:rPr>
          <w:rFonts w:ascii="Arial" w:eastAsia="Aptos Display" w:hAnsi="Arial" w:cs="Arial"/>
          <w:b/>
          <w:bCs/>
          <w:spacing w:val="-9"/>
          <w:sz w:val="18"/>
          <w:szCs w:val="18"/>
        </w:rPr>
        <w:t xml:space="preserve"> </w:t>
      </w:r>
      <w:r w:rsidRPr="002316FF">
        <w:rPr>
          <w:rFonts w:ascii="Arial" w:eastAsia="Aptos Display" w:hAnsi="Arial" w:cs="Arial"/>
          <w:b/>
          <w:bCs/>
          <w:spacing w:val="-1"/>
          <w:sz w:val="18"/>
          <w:szCs w:val="18"/>
        </w:rPr>
        <w:t>ČISTIH</w:t>
      </w:r>
      <w:r w:rsidRPr="002316FF">
        <w:rPr>
          <w:rFonts w:ascii="Arial" w:eastAsia="Aptos Display" w:hAnsi="Arial" w:cs="Arial"/>
          <w:b/>
          <w:bCs/>
          <w:spacing w:val="-9"/>
          <w:sz w:val="18"/>
          <w:szCs w:val="18"/>
        </w:rPr>
        <w:t xml:space="preserve"> </w:t>
      </w:r>
      <w:r w:rsidRPr="002316FF">
        <w:rPr>
          <w:rFonts w:ascii="Arial" w:eastAsia="Aptos Display" w:hAnsi="Arial" w:cs="Arial"/>
          <w:b/>
          <w:bCs/>
          <w:spacing w:val="-1"/>
          <w:sz w:val="18"/>
          <w:szCs w:val="18"/>
        </w:rPr>
        <w:t>PROSTOROV,</w:t>
      </w:r>
      <w:r w:rsidRPr="002316FF">
        <w:rPr>
          <w:rFonts w:ascii="Arial" w:eastAsia="Aptos Display" w:hAnsi="Arial" w:cs="Arial"/>
          <w:b/>
          <w:bCs/>
          <w:spacing w:val="-9"/>
          <w:sz w:val="18"/>
          <w:szCs w:val="18"/>
        </w:rPr>
        <w:t xml:space="preserve"> </w:t>
      </w:r>
      <w:r w:rsidRPr="002316FF">
        <w:rPr>
          <w:rFonts w:ascii="Arial" w:eastAsia="Aptos Display" w:hAnsi="Arial" w:cs="Arial"/>
          <w:b/>
          <w:bCs/>
          <w:spacing w:val="-1"/>
          <w:sz w:val="18"/>
          <w:szCs w:val="18"/>
        </w:rPr>
        <w:t>sterilne</w:t>
      </w:r>
    </w:p>
    <w:p w14:paraId="3C418EFE" w14:textId="77777777" w:rsidR="00605617" w:rsidRPr="002316FF" w:rsidRDefault="00605617" w:rsidP="00605617">
      <w:pPr>
        <w:spacing w:after="0" w:line="240" w:lineRule="auto"/>
        <w:rPr>
          <w:rFonts w:ascii="Arial" w:eastAsia="Arial" w:hAnsi="Arial" w:cs="Arial"/>
          <w:b/>
          <w:bCs/>
          <w:sz w:val="18"/>
          <w:szCs w:val="18"/>
        </w:rPr>
      </w:pPr>
    </w:p>
    <w:p w14:paraId="3A177C71" w14:textId="77777777" w:rsidR="00605617" w:rsidRPr="002316FF" w:rsidRDefault="00605617" w:rsidP="005C5177">
      <w:pPr>
        <w:widowControl w:val="0"/>
        <w:numPr>
          <w:ilvl w:val="2"/>
          <w:numId w:val="25"/>
        </w:numPr>
        <w:tabs>
          <w:tab w:val="left" w:pos="675"/>
          <w:tab w:val="left" w:pos="7642"/>
        </w:tabs>
        <w:suppressAutoHyphens/>
        <w:spacing w:after="0" w:line="240" w:lineRule="auto"/>
        <w:ind w:left="737" w:hanging="624"/>
      </w:pPr>
      <w:r w:rsidRPr="002316FF">
        <w:rPr>
          <w:rFonts w:ascii="Arial" w:hAnsi="Arial" w:cs="Arial"/>
          <w:b/>
          <w:spacing w:val="-1"/>
          <w:sz w:val="18"/>
          <w:szCs w:val="18"/>
        </w:rPr>
        <w:t>STERILNE KRPE ZA TALNO RAZKUŽEVANJE VELIKIH POVRŠIN, PREPOJENE S STERILNIM BIOCIDOM, NA OSNOVI KVARTERNIH AMONIJEVIH SOLI IN BIGVANIDOV</w:t>
      </w:r>
      <w:r w:rsidRPr="002316FF">
        <w:rPr>
          <w:rFonts w:ascii="Arial" w:hAnsi="Arial" w:cs="Aptos"/>
          <w:sz w:val="18"/>
          <w:szCs w:val="18"/>
        </w:rPr>
        <w:t xml:space="preserve"> </w:t>
      </w:r>
    </w:p>
    <w:p w14:paraId="320DD08C" w14:textId="77777777" w:rsidR="00605617" w:rsidRPr="002316FF" w:rsidRDefault="00605617" w:rsidP="00605617">
      <w:pPr>
        <w:spacing w:after="0" w:line="240" w:lineRule="auto"/>
        <w:rPr>
          <w:rFonts w:ascii="Arial" w:hAnsi="Arial" w:cs="Aptos"/>
          <w:sz w:val="18"/>
          <w:szCs w:val="18"/>
        </w:rPr>
      </w:pPr>
    </w:p>
    <w:p w14:paraId="57064800" w14:textId="77777777" w:rsidR="00605617" w:rsidRPr="002316FF" w:rsidRDefault="00605617" w:rsidP="005C5177">
      <w:pPr>
        <w:widowControl w:val="0"/>
        <w:numPr>
          <w:ilvl w:val="3"/>
          <w:numId w:val="25"/>
        </w:numPr>
        <w:tabs>
          <w:tab w:val="left" w:pos="839"/>
        </w:tabs>
        <w:suppressAutoHyphens/>
        <w:spacing w:after="0" w:line="240" w:lineRule="auto"/>
      </w:pPr>
      <w:r w:rsidRPr="002316FF">
        <w:rPr>
          <w:rFonts w:ascii="Arial" w:eastAsia="Arial" w:hAnsi="Arial" w:cs="Arial"/>
          <w:spacing w:val="-1"/>
          <w:sz w:val="18"/>
          <w:szCs w:val="18"/>
          <w:u w:val="single" w:color="000000"/>
        </w:rPr>
        <w:t>Strokovne zahteve:</w:t>
      </w:r>
    </w:p>
    <w:p w14:paraId="27050A3C" w14:textId="77777777" w:rsidR="00605617" w:rsidRPr="002316FF" w:rsidRDefault="00605617" w:rsidP="005C5177">
      <w:pPr>
        <w:widowControl w:val="0"/>
        <w:numPr>
          <w:ilvl w:val="4"/>
          <w:numId w:val="25"/>
        </w:numPr>
        <w:tabs>
          <w:tab w:val="left" w:pos="1559"/>
        </w:tabs>
        <w:suppressAutoHyphens/>
        <w:spacing w:after="0" w:line="240" w:lineRule="auto"/>
        <w:ind w:left="1417" w:hanging="340"/>
      </w:pPr>
      <w:r w:rsidRPr="002316FF">
        <w:rPr>
          <w:rFonts w:ascii="Arial" w:eastAsia="Arial" w:hAnsi="Arial" w:cs="Arial"/>
          <w:spacing w:val="-1"/>
          <w:sz w:val="18"/>
          <w:szCs w:val="18"/>
        </w:rPr>
        <w:t>sterilne</w:t>
      </w:r>
      <w:r w:rsidRPr="002316FF">
        <w:rPr>
          <w:rFonts w:ascii="Arial" w:eastAsia="Arial" w:hAnsi="Arial" w:cs="Arial"/>
          <w:spacing w:val="-5"/>
          <w:sz w:val="18"/>
          <w:szCs w:val="18"/>
        </w:rPr>
        <w:t xml:space="preserve"> </w:t>
      </w:r>
      <w:r w:rsidRPr="002316FF">
        <w:rPr>
          <w:rFonts w:ascii="Arial" w:eastAsia="Arial" w:hAnsi="Arial" w:cs="Arial"/>
          <w:spacing w:val="-1"/>
          <w:sz w:val="18"/>
          <w:szCs w:val="18"/>
        </w:rPr>
        <w:t>krpe,</w:t>
      </w:r>
      <w:r w:rsidRPr="002316FF">
        <w:rPr>
          <w:rFonts w:ascii="Arial" w:eastAsia="Arial" w:hAnsi="Arial" w:cs="Arial"/>
          <w:spacing w:val="-7"/>
          <w:sz w:val="18"/>
          <w:szCs w:val="18"/>
        </w:rPr>
        <w:t xml:space="preserve"> </w:t>
      </w:r>
      <w:r w:rsidRPr="002316FF">
        <w:rPr>
          <w:rFonts w:ascii="Arial" w:eastAsia="Arial" w:hAnsi="Arial" w:cs="Arial"/>
          <w:sz w:val="18"/>
          <w:szCs w:val="18"/>
        </w:rPr>
        <w:t>ki</w:t>
      </w:r>
      <w:r w:rsidRPr="002316FF">
        <w:rPr>
          <w:rFonts w:ascii="Arial" w:eastAsia="Arial" w:hAnsi="Arial" w:cs="Arial"/>
          <w:spacing w:val="-6"/>
          <w:sz w:val="18"/>
          <w:szCs w:val="18"/>
        </w:rPr>
        <w:t xml:space="preserve"> </w:t>
      </w:r>
      <w:r w:rsidRPr="002316FF">
        <w:rPr>
          <w:rFonts w:ascii="Arial" w:eastAsia="Arial" w:hAnsi="Arial" w:cs="Arial"/>
          <w:sz w:val="18"/>
          <w:szCs w:val="18"/>
        </w:rPr>
        <w:t>ne</w:t>
      </w:r>
      <w:r w:rsidRPr="002316FF">
        <w:rPr>
          <w:rFonts w:ascii="Arial" w:eastAsia="Arial" w:hAnsi="Arial" w:cs="Arial"/>
          <w:spacing w:val="-5"/>
          <w:sz w:val="18"/>
          <w:szCs w:val="18"/>
        </w:rPr>
        <w:t xml:space="preserve"> </w:t>
      </w:r>
      <w:r w:rsidRPr="002316FF">
        <w:rPr>
          <w:rFonts w:ascii="Arial" w:eastAsia="Arial" w:hAnsi="Arial" w:cs="Arial"/>
          <w:spacing w:val="-1"/>
          <w:sz w:val="18"/>
          <w:szCs w:val="18"/>
        </w:rPr>
        <w:t>odpuščajo</w:t>
      </w:r>
      <w:r w:rsidRPr="002316FF">
        <w:rPr>
          <w:rFonts w:ascii="Arial" w:eastAsia="Arial" w:hAnsi="Arial" w:cs="Arial"/>
          <w:spacing w:val="-7"/>
          <w:sz w:val="18"/>
          <w:szCs w:val="18"/>
        </w:rPr>
        <w:t xml:space="preserve"> </w:t>
      </w:r>
      <w:r w:rsidRPr="002316FF">
        <w:rPr>
          <w:rFonts w:ascii="Arial" w:eastAsia="Arial" w:hAnsi="Arial" w:cs="Arial"/>
          <w:spacing w:val="-1"/>
          <w:sz w:val="18"/>
          <w:szCs w:val="18"/>
        </w:rPr>
        <w:t>delcev</w:t>
      </w:r>
    </w:p>
    <w:p w14:paraId="0766584C" w14:textId="77777777" w:rsidR="00605617" w:rsidRPr="002316FF" w:rsidRDefault="00605617" w:rsidP="005C5177">
      <w:pPr>
        <w:widowControl w:val="0"/>
        <w:numPr>
          <w:ilvl w:val="4"/>
          <w:numId w:val="25"/>
        </w:numPr>
        <w:tabs>
          <w:tab w:val="left" w:pos="1559"/>
        </w:tabs>
        <w:suppressAutoHyphens/>
        <w:spacing w:after="0" w:line="240" w:lineRule="auto"/>
        <w:ind w:left="1417" w:right="170" w:hanging="340"/>
        <w:rPr>
          <w:i/>
          <w:iCs/>
        </w:rPr>
      </w:pPr>
      <w:r w:rsidRPr="002316FF">
        <w:rPr>
          <w:rFonts w:ascii="Arial" w:eastAsia="Arial" w:hAnsi="Arial" w:cs="Arial"/>
          <w:spacing w:val="-1"/>
          <w:sz w:val="18"/>
          <w:szCs w:val="18"/>
        </w:rPr>
        <w:t>krpe so prepojene</w:t>
      </w:r>
      <w:r w:rsidRPr="002316FF">
        <w:rPr>
          <w:rFonts w:ascii="Arial" w:eastAsia="Arial" w:hAnsi="Arial" w:cs="Arial"/>
          <w:spacing w:val="36"/>
          <w:sz w:val="18"/>
          <w:szCs w:val="18"/>
        </w:rPr>
        <w:t xml:space="preserve"> </w:t>
      </w:r>
      <w:r w:rsidRPr="002316FF">
        <w:rPr>
          <w:rFonts w:ascii="Arial" w:eastAsia="Arial" w:hAnsi="Arial" w:cs="Arial"/>
          <w:spacing w:val="-1"/>
          <w:sz w:val="18"/>
          <w:szCs w:val="18"/>
        </w:rPr>
        <w:t>so s sterilnim</w:t>
      </w:r>
      <w:r w:rsidRPr="002316FF">
        <w:rPr>
          <w:rFonts w:ascii="Arial" w:eastAsia="Arial" w:hAnsi="Arial" w:cs="Arial"/>
          <w:i/>
          <w:iCs/>
          <w:spacing w:val="38"/>
          <w:sz w:val="18"/>
          <w:szCs w:val="18"/>
        </w:rPr>
        <w:t xml:space="preserve"> </w:t>
      </w:r>
      <w:r w:rsidRPr="002316FF">
        <w:rPr>
          <w:rFonts w:ascii="Arial" w:eastAsia="Arial" w:hAnsi="Arial" w:cs="Arial"/>
          <w:spacing w:val="-1"/>
          <w:sz w:val="18"/>
          <w:szCs w:val="18"/>
        </w:rPr>
        <w:t>biocidom,</w:t>
      </w:r>
      <w:r w:rsidRPr="002316FF">
        <w:rPr>
          <w:rFonts w:ascii="Arial" w:eastAsia="Arial" w:hAnsi="Arial" w:cs="Arial"/>
          <w:spacing w:val="39"/>
          <w:sz w:val="18"/>
          <w:szCs w:val="18"/>
        </w:rPr>
        <w:t xml:space="preserve"> </w:t>
      </w:r>
      <w:r w:rsidRPr="002316FF">
        <w:rPr>
          <w:rFonts w:ascii="Arial" w:eastAsia="Arial" w:hAnsi="Arial" w:cs="Arial"/>
          <w:spacing w:val="-1"/>
          <w:sz w:val="18"/>
          <w:szCs w:val="18"/>
        </w:rPr>
        <w:t>na</w:t>
      </w:r>
      <w:r w:rsidRPr="002316FF">
        <w:rPr>
          <w:rFonts w:ascii="Arial" w:eastAsia="Arial" w:hAnsi="Arial" w:cs="Arial"/>
          <w:spacing w:val="40"/>
          <w:sz w:val="18"/>
          <w:szCs w:val="18"/>
        </w:rPr>
        <w:t xml:space="preserve"> </w:t>
      </w:r>
      <w:r w:rsidRPr="002316FF">
        <w:rPr>
          <w:rFonts w:ascii="Arial" w:eastAsia="Arial" w:hAnsi="Arial" w:cs="Arial"/>
          <w:spacing w:val="-1"/>
          <w:sz w:val="18"/>
          <w:szCs w:val="18"/>
        </w:rPr>
        <w:t>osnovi</w:t>
      </w:r>
      <w:r w:rsidRPr="002316FF">
        <w:rPr>
          <w:rFonts w:ascii="Arial" w:eastAsia="Arial" w:hAnsi="Arial" w:cs="Arial"/>
          <w:spacing w:val="39"/>
          <w:sz w:val="18"/>
          <w:szCs w:val="18"/>
        </w:rPr>
        <w:t xml:space="preserve"> </w:t>
      </w:r>
      <w:r w:rsidRPr="002316FF">
        <w:rPr>
          <w:rFonts w:ascii="Arial" w:eastAsia="Arial" w:hAnsi="Arial" w:cs="Arial"/>
          <w:spacing w:val="-1"/>
          <w:sz w:val="18"/>
          <w:szCs w:val="18"/>
        </w:rPr>
        <w:t>kvarternih</w:t>
      </w:r>
      <w:r w:rsidRPr="002316FF">
        <w:rPr>
          <w:rFonts w:ascii="Arial" w:eastAsia="Arial" w:hAnsi="Arial" w:cs="Arial"/>
          <w:spacing w:val="37"/>
          <w:sz w:val="18"/>
          <w:szCs w:val="18"/>
        </w:rPr>
        <w:t xml:space="preserve"> </w:t>
      </w:r>
      <w:r w:rsidRPr="002316FF">
        <w:rPr>
          <w:rFonts w:ascii="Arial" w:eastAsia="Arial" w:hAnsi="Arial" w:cs="Arial"/>
          <w:spacing w:val="-1"/>
          <w:sz w:val="18"/>
          <w:szCs w:val="18"/>
        </w:rPr>
        <w:t>amonijevih</w:t>
      </w:r>
      <w:r w:rsidRPr="002316FF">
        <w:rPr>
          <w:rFonts w:ascii="Arial" w:eastAsia="Arial" w:hAnsi="Arial" w:cs="Arial"/>
          <w:spacing w:val="39"/>
          <w:sz w:val="18"/>
          <w:szCs w:val="18"/>
        </w:rPr>
        <w:t xml:space="preserve"> </w:t>
      </w:r>
      <w:r w:rsidRPr="002316FF">
        <w:rPr>
          <w:rFonts w:ascii="Arial" w:eastAsia="Arial" w:hAnsi="Arial" w:cs="Arial"/>
          <w:spacing w:val="-1"/>
          <w:sz w:val="18"/>
          <w:szCs w:val="18"/>
        </w:rPr>
        <w:t>soli</w:t>
      </w:r>
      <w:r w:rsidRPr="002316FF">
        <w:rPr>
          <w:rFonts w:ascii="Arial" w:eastAsia="Arial" w:hAnsi="Arial" w:cs="Arial"/>
          <w:spacing w:val="40"/>
          <w:sz w:val="18"/>
          <w:szCs w:val="18"/>
        </w:rPr>
        <w:t xml:space="preserve"> </w:t>
      </w:r>
      <w:r w:rsidRPr="002316FF">
        <w:rPr>
          <w:rFonts w:ascii="Arial" w:eastAsia="Arial" w:hAnsi="Arial" w:cs="Arial"/>
          <w:spacing w:val="-1"/>
          <w:sz w:val="18"/>
          <w:szCs w:val="18"/>
        </w:rPr>
        <w:t>in</w:t>
      </w:r>
      <w:r w:rsidRPr="002316FF">
        <w:rPr>
          <w:rFonts w:ascii="Arial" w:eastAsia="Arial" w:hAnsi="Arial" w:cs="Arial"/>
          <w:spacing w:val="39"/>
          <w:sz w:val="18"/>
          <w:szCs w:val="18"/>
        </w:rPr>
        <w:t xml:space="preserve"> </w:t>
      </w:r>
      <w:r w:rsidRPr="002316FF">
        <w:rPr>
          <w:rFonts w:ascii="Arial" w:eastAsia="Arial" w:hAnsi="Arial" w:cs="Arial"/>
          <w:spacing w:val="-1"/>
          <w:sz w:val="18"/>
          <w:szCs w:val="18"/>
        </w:rPr>
        <w:t>bigvanidov,</w:t>
      </w:r>
      <w:r w:rsidRPr="002316FF">
        <w:rPr>
          <w:rFonts w:ascii="Arial" w:eastAsia="Arial" w:hAnsi="Arial" w:cs="Arial"/>
          <w:spacing w:val="39"/>
          <w:sz w:val="18"/>
          <w:szCs w:val="18"/>
        </w:rPr>
        <w:t xml:space="preserve"> </w:t>
      </w:r>
      <w:r w:rsidRPr="002316FF">
        <w:rPr>
          <w:rFonts w:ascii="Arial" w:eastAsia="Arial" w:hAnsi="Arial" w:cs="Arial"/>
          <w:spacing w:val="-1"/>
          <w:sz w:val="18"/>
          <w:szCs w:val="18"/>
        </w:rPr>
        <w:t>ki</w:t>
      </w:r>
      <w:r w:rsidRPr="002316FF">
        <w:rPr>
          <w:rFonts w:ascii="Arial" w:eastAsia="Arial" w:hAnsi="Arial" w:cs="Arial"/>
          <w:spacing w:val="37"/>
          <w:sz w:val="18"/>
          <w:szCs w:val="18"/>
        </w:rPr>
        <w:t xml:space="preserve"> </w:t>
      </w:r>
      <w:r w:rsidRPr="002316FF">
        <w:rPr>
          <w:rFonts w:ascii="Arial" w:eastAsia="Arial" w:hAnsi="Arial" w:cs="Arial"/>
          <w:spacing w:val="-1"/>
          <w:sz w:val="18"/>
          <w:szCs w:val="18"/>
        </w:rPr>
        <w:t>deluje</w:t>
      </w:r>
      <w:r w:rsidRPr="002316FF">
        <w:rPr>
          <w:rFonts w:ascii="Arial" w:eastAsia="Arial" w:hAnsi="Arial" w:cs="Arial"/>
          <w:spacing w:val="40"/>
          <w:sz w:val="18"/>
          <w:szCs w:val="18"/>
        </w:rPr>
        <w:t xml:space="preserve"> </w:t>
      </w:r>
      <w:r w:rsidRPr="002316FF">
        <w:rPr>
          <w:rFonts w:ascii="Arial" w:eastAsia="Arial" w:hAnsi="Arial" w:cs="Arial"/>
          <w:spacing w:val="-1"/>
          <w:sz w:val="18"/>
          <w:szCs w:val="18"/>
        </w:rPr>
        <w:t>na</w:t>
      </w:r>
      <w:r w:rsidRPr="002316FF">
        <w:rPr>
          <w:rFonts w:ascii="Arial" w:eastAsia="Arial" w:hAnsi="Arial" w:cs="Arial"/>
          <w:spacing w:val="61"/>
          <w:w w:val="99"/>
          <w:sz w:val="18"/>
          <w:szCs w:val="18"/>
        </w:rPr>
        <w:t xml:space="preserve"> </w:t>
      </w:r>
      <w:r w:rsidRPr="002316FF">
        <w:rPr>
          <w:rFonts w:ascii="Arial" w:eastAsia="Arial" w:hAnsi="Arial" w:cs="Arial"/>
          <w:spacing w:val="-1"/>
          <w:sz w:val="18"/>
          <w:szCs w:val="18"/>
        </w:rPr>
        <w:t>vegetativne</w:t>
      </w:r>
      <w:r w:rsidRPr="002316FF">
        <w:rPr>
          <w:rFonts w:ascii="Arial" w:eastAsia="Arial" w:hAnsi="Arial" w:cs="Arial"/>
          <w:spacing w:val="-16"/>
          <w:sz w:val="18"/>
          <w:szCs w:val="18"/>
        </w:rPr>
        <w:t xml:space="preserve"> </w:t>
      </w:r>
      <w:r w:rsidRPr="002316FF">
        <w:rPr>
          <w:rFonts w:ascii="Arial" w:eastAsia="Arial" w:hAnsi="Arial" w:cs="Arial"/>
          <w:spacing w:val="-1"/>
          <w:sz w:val="18"/>
          <w:szCs w:val="18"/>
        </w:rPr>
        <w:t>oblike</w:t>
      </w:r>
      <w:r w:rsidRPr="002316FF">
        <w:rPr>
          <w:rFonts w:ascii="Arial" w:eastAsia="Arial" w:hAnsi="Arial" w:cs="Arial"/>
          <w:spacing w:val="-14"/>
          <w:sz w:val="18"/>
          <w:szCs w:val="18"/>
        </w:rPr>
        <w:t xml:space="preserve"> </w:t>
      </w:r>
      <w:r w:rsidRPr="002316FF">
        <w:rPr>
          <w:rFonts w:ascii="Arial" w:eastAsia="Arial" w:hAnsi="Arial" w:cs="Arial"/>
          <w:spacing w:val="-1"/>
          <w:sz w:val="18"/>
          <w:szCs w:val="18"/>
        </w:rPr>
        <w:t>mikroorganizmov</w:t>
      </w:r>
    </w:p>
    <w:p w14:paraId="7C560D6F" w14:textId="77777777" w:rsidR="00605617" w:rsidRPr="002316FF" w:rsidRDefault="00605617" w:rsidP="005C5177">
      <w:pPr>
        <w:widowControl w:val="0"/>
        <w:numPr>
          <w:ilvl w:val="4"/>
          <w:numId w:val="25"/>
        </w:numPr>
        <w:tabs>
          <w:tab w:val="left" w:pos="1410"/>
        </w:tabs>
        <w:suppressAutoHyphens/>
        <w:spacing w:after="0" w:line="240" w:lineRule="auto"/>
        <w:ind w:left="1587" w:hanging="454"/>
      </w:pPr>
      <w:r w:rsidRPr="002316FF">
        <w:rPr>
          <w:rFonts w:ascii="Arial" w:eastAsia="Arial" w:hAnsi="Arial" w:cs="Arial"/>
          <w:spacing w:val="-1"/>
          <w:sz w:val="18"/>
          <w:szCs w:val="18"/>
        </w:rPr>
        <w:t>dimenzije</w:t>
      </w:r>
      <w:r w:rsidRPr="002316FF">
        <w:rPr>
          <w:rFonts w:ascii="Arial" w:eastAsia="Arial" w:hAnsi="Arial" w:cs="Arial"/>
          <w:spacing w:val="-4"/>
          <w:sz w:val="18"/>
          <w:szCs w:val="18"/>
        </w:rPr>
        <w:t xml:space="preserve"> krpe: </w:t>
      </w:r>
      <w:r w:rsidRPr="002316FF">
        <w:rPr>
          <w:rFonts w:ascii="Arial" w:eastAsia="Arial" w:hAnsi="Arial" w:cs="Arial"/>
          <w:spacing w:val="-1"/>
          <w:sz w:val="18"/>
          <w:szCs w:val="18"/>
        </w:rPr>
        <w:t>42cm</w:t>
      </w:r>
      <w:r w:rsidRPr="002316FF">
        <w:rPr>
          <w:rFonts w:ascii="Arial" w:eastAsia="Arial" w:hAnsi="Arial" w:cs="Arial"/>
          <w:spacing w:val="-6"/>
          <w:sz w:val="18"/>
          <w:szCs w:val="18"/>
        </w:rPr>
        <w:t xml:space="preserve"> </w:t>
      </w:r>
      <w:r w:rsidRPr="002316FF">
        <w:rPr>
          <w:rFonts w:ascii="Arial" w:eastAsia="Arial" w:hAnsi="Arial" w:cs="Arial"/>
          <w:sz w:val="18"/>
          <w:szCs w:val="18"/>
        </w:rPr>
        <w:t>x</w:t>
      </w:r>
      <w:r w:rsidRPr="002316FF">
        <w:rPr>
          <w:rFonts w:ascii="Arial" w:eastAsia="Arial" w:hAnsi="Arial" w:cs="Arial"/>
          <w:spacing w:val="-9"/>
          <w:sz w:val="18"/>
          <w:szCs w:val="18"/>
        </w:rPr>
        <w:t xml:space="preserve"> </w:t>
      </w:r>
      <w:r w:rsidRPr="002316FF">
        <w:rPr>
          <w:rFonts w:ascii="Arial" w:eastAsia="Arial" w:hAnsi="Arial" w:cs="Arial"/>
          <w:sz w:val="18"/>
          <w:szCs w:val="18"/>
        </w:rPr>
        <w:t>25cm</w:t>
      </w:r>
    </w:p>
    <w:p w14:paraId="0C4E5383" w14:textId="77777777" w:rsidR="00605617" w:rsidRPr="002316FF" w:rsidRDefault="00605617" w:rsidP="005C5177">
      <w:pPr>
        <w:widowControl w:val="0"/>
        <w:numPr>
          <w:ilvl w:val="3"/>
          <w:numId w:val="25"/>
        </w:numPr>
        <w:tabs>
          <w:tab w:val="left" w:pos="839"/>
        </w:tabs>
        <w:suppressAutoHyphens/>
        <w:spacing w:after="0" w:line="240" w:lineRule="auto"/>
      </w:pPr>
      <w:r w:rsidRPr="002316FF">
        <w:rPr>
          <w:rFonts w:ascii="Arial" w:eastAsia="Arial" w:hAnsi="Arial" w:cs="Arial"/>
          <w:spacing w:val="-1"/>
          <w:sz w:val="18"/>
          <w:szCs w:val="18"/>
          <w:u w:val="single" w:color="000000"/>
        </w:rPr>
        <w:t>Varnost</w:t>
      </w:r>
      <w:r w:rsidRPr="002316FF">
        <w:rPr>
          <w:rFonts w:ascii="Arial" w:eastAsia="Arial" w:hAnsi="Arial" w:cs="Arial"/>
          <w:spacing w:val="-9"/>
          <w:sz w:val="18"/>
          <w:szCs w:val="18"/>
          <w:u w:val="single" w:color="000000"/>
        </w:rPr>
        <w:t xml:space="preserve"> </w:t>
      </w:r>
      <w:r w:rsidRPr="002316FF">
        <w:rPr>
          <w:rFonts w:ascii="Arial" w:eastAsia="Arial" w:hAnsi="Arial" w:cs="Arial"/>
          <w:sz w:val="18"/>
          <w:szCs w:val="18"/>
          <w:u w:val="single" w:color="000000"/>
        </w:rPr>
        <w:t>in</w:t>
      </w:r>
      <w:r w:rsidRPr="002316FF">
        <w:rPr>
          <w:rFonts w:ascii="Arial" w:eastAsia="Arial" w:hAnsi="Arial" w:cs="Arial"/>
          <w:spacing w:val="-10"/>
          <w:sz w:val="18"/>
          <w:szCs w:val="18"/>
          <w:u w:val="single" w:color="000000"/>
        </w:rPr>
        <w:t xml:space="preserve"> </w:t>
      </w:r>
      <w:r w:rsidRPr="002316FF">
        <w:rPr>
          <w:rFonts w:ascii="Arial" w:eastAsia="Arial" w:hAnsi="Arial" w:cs="Arial"/>
          <w:spacing w:val="-1"/>
          <w:sz w:val="18"/>
          <w:szCs w:val="18"/>
          <w:u w:val="single" w:color="000000"/>
        </w:rPr>
        <w:t>testiranje:</w:t>
      </w:r>
    </w:p>
    <w:p w14:paraId="33E6898E" w14:textId="77777777" w:rsidR="00605617" w:rsidRPr="002316FF" w:rsidRDefault="00605617" w:rsidP="005C5177">
      <w:pPr>
        <w:widowControl w:val="0"/>
        <w:numPr>
          <w:ilvl w:val="4"/>
          <w:numId w:val="25"/>
        </w:numPr>
        <w:tabs>
          <w:tab w:val="left" w:pos="1410"/>
        </w:tabs>
        <w:suppressAutoHyphens/>
        <w:spacing w:after="0" w:line="240" w:lineRule="auto"/>
        <w:ind w:left="1587" w:hanging="454"/>
      </w:pPr>
      <w:r w:rsidRPr="002316FF">
        <w:rPr>
          <w:rFonts w:ascii="Arial" w:eastAsia="Arial" w:hAnsi="Arial" w:cs="Arial"/>
          <w:sz w:val="18"/>
          <w:szCs w:val="18"/>
        </w:rPr>
        <w:t>vsaka</w:t>
      </w:r>
      <w:r w:rsidRPr="002316FF">
        <w:rPr>
          <w:rFonts w:ascii="Arial" w:eastAsia="Arial" w:hAnsi="Arial" w:cs="Arial"/>
          <w:spacing w:val="-7"/>
          <w:sz w:val="18"/>
          <w:szCs w:val="18"/>
        </w:rPr>
        <w:t xml:space="preserve"> </w:t>
      </w:r>
      <w:r w:rsidRPr="002316FF">
        <w:rPr>
          <w:rFonts w:ascii="Arial" w:eastAsia="Arial" w:hAnsi="Arial" w:cs="Arial"/>
          <w:spacing w:val="-1"/>
          <w:sz w:val="18"/>
          <w:szCs w:val="18"/>
        </w:rPr>
        <w:t>serija</w:t>
      </w:r>
      <w:r w:rsidRPr="002316FF">
        <w:rPr>
          <w:rFonts w:ascii="Arial" w:eastAsia="Arial" w:hAnsi="Arial" w:cs="Arial"/>
          <w:spacing w:val="-4"/>
          <w:sz w:val="18"/>
          <w:szCs w:val="18"/>
        </w:rPr>
        <w:t xml:space="preserve"> </w:t>
      </w:r>
      <w:r w:rsidRPr="002316FF">
        <w:rPr>
          <w:rFonts w:ascii="Arial" w:eastAsia="Arial" w:hAnsi="Arial" w:cs="Arial"/>
          <w:spacing w:val="-1"/>
          <w:sz w:val="18"/>
          <w:szCs w:val="18"/>
        </w:rPr>
        <w:t>izdelka</w:t>
      </w:r>
      <w:r w:rsidRPr="002316FF">
        <w:rPr>
          <w:rFonts w:ascii="Arial" w:eastAsia="Arial" w:hAnsi="Arial" w:cs="Arial"/>
          <w:spacing w:val="-4"/>
          <w:sz w:val="18"/>
          <w:szCs w:val="18"/>
        </w:rPr>
        <w:t xml:space="preserve"> </w:t>
      </w:r>
      <w:r w:rsidRPr="002316FF">
        <w:rPr>
          <w:rFonts w:ascii="Arial" w:eastAsia="Arial" w:hAnsi="Arial" w:cs="Arial"/>
          <w:spacing w:val="-1"/>
          <w:sz w:val="18"/>
          <w:szCs w:val="18"/>
        </w:rPr>
        <w:t>mora</w:t>
      </w:r>
      <w:r w:rsidRPr="002316FF">
        <w:rPr>
          <w:rFonts w:ascii="Arial" w:eastAsia="Arial" w:hAnsi="Arial" w:cs="Arial"/>
          <w:spacing w:val="-4"/>
          <w:sz w:val="18"/>
          <w:szCs w:val="18"/>
        </w:rPr>
        <w:t xml:space="preserve"> </w:t>
      </w:r>
      <w:r w:rsidRPr="002316FF">
        <w:rPr>
          <w:rFonts w:ascii="Arial" w:eastAsia="Arial" w:hAnsi="Arial" w:cs="Arial"/>
          <w:spacing w:val="-1"/>
          <w:sz w:val="18"/>
          <w:szCs w:val="18"/>
        </w:rPr>
        <w:t>imeti</w:t>
      </w:r>
      <w:r w:rsidRPr="002316FF">
        <w:rPr>
          <w:rFonts w:ascii="Arial" w:eastAsia="Arial" w:hAnsi="Arial" w:cs="Arial"/>
          <w:spacing w:val="-7"/>
          <w:sz w:val="18"/>
          <w:szCs w:val="18"/>
        </w:rPr>
        <w:t xml:space="preserve"> </w:t>
      </w:r>
      <w:r w:rsidRPr="002316FF">
        <w:rPr>
          <w:rFonts w:ascii="Arial" w:eastAsia="Arial" w:hAnsi="Arial" w:cs="Arial"/>
          <w:spacing w:val="-1"/>
          <w:sz w:val="18"/>
          <w:szCs w:val="18"/>
        </w:rPr>
        <w:t>certifikat</w:t>
      </w:r>
      <w:r w:rsidRPr="002316FF">
        <w:rPr>
          <w:rFonts w:ascii="Arial" w:eastAsia="Arial" w:hAnsi="Arial" w:cs="Arial"/>
          <w:spacing w:val="40"/>
          <w:sz w:val="18"/>
          <w:szCs w:val="18"/>
        </w:rPr>
        <w:t xml:space="preserve"> </w:t>
      </w:r>
      <w:r w:rsidRPr="002316FF">
        <w:rPr>
          <w:rFonts w:ascii="Arial" w:eastAsia="Arial" w:hAnsi="Arial" w:cs="Arial"/>
          <w:spacing w:val="-1"/>
          <w:sz w:val="18"/>
          <w:szCs w:val="18"/>
        </w:rPr>
        <w:t>ustreznosti</w:t>
      </w:r>
      <w:r w:rsidRPr="002316FF">
        <w:rPr>
          <w:rFonts w:ascii="Arial" w:eastAsia="Arial" w:hAnsi="Arial" w:cs="Arial"/>
          <w:spacing w:val="-4"/>
          <w:sz w:val="18"/>
          <w:szCs w:val="18"/>
        </w:rPr>
        <w:t xml:space="preserve"> </w:t>
      </w:r>
      <w:r w:rsidRPr="002316FF">
        <w:rPr>
          <w:rFonts w:ascii="Arial" w:eastAsia="Arial" w:hAnsi="Arial" w:cs="Arial"/>
          <w:spacing w:val="-1"/>
          <w:sz w:val="18"/>
          <w:szCs w:val="18"/>
        </w:rPr>
        <w:t>in</w:t>
      </w:r>
      <w:r w:rsidRPr="002316FF">
        <w:rPr>
          <w:rFonts w:ascii="Arial" w:eastAsia="Arial" w:hAnsi="Arial" w:cs="Arial"/>
          <w:spacing w:val="-4"/>
          <w:sz w:val="18"/>
          <w:szCs w:val="18"/>
        </w:rPr>
        <w:t xml:space="preserve"> </w:t>
      </w:r>
      <w:r w:rsidRPr="002316FF">
        <w:rPr>
          <w:rFonts w:ascii="Arial" w:eastAsia="Arial" w:hAnsi="Arial" w:cs="Arial"/>
          <w:spacing w:val="-1"/>
          <w:sz w:val="18"/>
          <w:szCs w:val="18"/>
        </w:rPr>
        <w:t>test</w:t>
      </w:r>
      <w:r w:rsidRPr="002316FF">
        <w:rPr>
          <w:rFonts w:ascii="Arial" w:eastAsia="Arial" w:hAnsi="Arial" w:cs="Arial"/>
          <w:spacing w:val="-7"/>
          <w:sz w:val="18"/>
          <w:szCs w:val="18"/>
        </w:rPr>
        <w:t xml:space="preserve"> </w:t>
      </w:r>
      <w:r w:rsidRPr="002316FF">
        <w:rPr>
          <w:rFonts w:ascii="Arial" w:eastAsia="Arial" w:hAnsi="Arial" w:cs="Arial"/>
          <w:spacing w:val="-1"/>
          <w:sz w:val="18"/>
          <w:szCs w:val="18"/>
        </w:rPr>
        <w:t>sterilnosti</w:t>
      </w:r>
    </w:p>
    <w:p w14:paraId="2E37D292" w14:textId="77777777" w:rsidR="00605617" w:rsidRPr="002316FF" w:rsidRDefault="00605617" w:rsidP="005C5177">
      <w:pPr>
        <w:widowControl w:val="0"/>
        <w:numPr>
          <w:ilvl w:val="4"/>
          <w:numId w:val="25"/>
        </w:numPr>
        <w:tabs>
          <w:tab w:val="left" w:pos="1559"/>
        </w:tabs>
        <w:suppressAutoHyphens/>
        <w:spacing w:after="0" w:line="240" w:lineRule="auto"/>
        <w:ind w:left="1417" w:hanging="283"/>
      </w:pPr>
      <w:r w:rsidRPr="002316FF">
        <w:rPr>
          <w:rFonts w:ascii="Arial" w:eastAsia="Arial" w:hAnsi="Arial" w:cs="Arial"/>
          <w:sz w:val="18"/>
          <w:szCs w:val="18"/>
        </w:rPr>
        <w:t>v</w:t>
      </w:r>
      <w:r w:rsidRPr="002316FF">
        <w:rPr>
          <w:rFonts w:ascii="Arial" w:eastAsia="Arial" w:hAnsi="Arial" w:cs="Arial"/>
          <w:spacing w:val="-6"/>
          <w:sz w:val="18"/>
          <w:szCs w:val="18"/>
        </w:rPr>
        <w:t xml:space="preserve"> </w:t>
      </w:r>
      <w:r w:rsidRPr="002316FF">
        <w:rPr>
          <w:rFonts w:ascii="Arial" w:eastAsia="Arial" w:hAnsi="Arial" w:cs="Arial"/>
          <w:sz w:val="18"/>
          <w:szCs w:val="18"/>
        </w:rPr>
        <w:t>skladu</w:t>
      </w:r>
      <w:r w:rsidRPr="002316FF">
        <w:rPr>
          <w:rFonts w:ascii="Arial" w:eastAsia="Arial" w:hAnsi="Arial" w:cs="Arial"/>
          <w:spacing w:val="-3"/>
          <w:sz w:val="18"/>
          <w:szCs w:val="18"/>
        </w:rPr>
        <w:t xml:space="preserve"> </w:t>
      </w:r>
      <w:r w:rsidRPr="002316FF">
        <w:rPr>
          <w:rFonts w:ascii="Arial" w:eastAsia="Arial" w:hAnsi="Arial" w:cs="Arial"/>
          <w:sz w:val="18"/>
          <w:szCs w:val="18"/>
        </w:rPr>
        <w:t>z</w:t>
      </w:r>
      <w:r w:rsidRPr="002316FF">
        <w:rPr>
          <w:rFonts w:ascii="Arial" w:eastAsia="Arial" w:hAnsi="Arial" w:cs="Arial"/>
          <w:spacing w:val="-6"/>
          <w:sz w:val="18"/>
          <w:szCs w:val="18"/>
        </w:rPr>
        <w:t xml:space="preserve"> </w:t>
      </w:r>
      <w:r w:rsidRPr="002316FF">
        <w:rPr>
          <w:rFonts w:ascii="Arial" w:eastAsia="Arial" w:hAnsi="Arial" w:cs="Arial"/>
          <w:spacing w:val="-1"/>
          <w:sz w:val="18"/>
          <w:szCs w:val="18"/>
        </w:rPr>
        <w:t>veljavnim</w:t>
      </w:r>
      <w:r w:rsidRPr="002316FF">
        <w:rPr>
          <w:rFonts w:ascii="Arial" w:eastAsia="Arial" w:hAnsi="Arial" w:cs="Arial"/>
          <w:spacing w:val="41"/>
          <w:sz w:val="18"/>
          <w:szCs w:val="18"/>
        </w:rPr>
        <w:t xml:space="preserve"> </w:t>
      </w:r>
      <w:r w:rsidRPr="002316FF">
        <w:rPr>
          <w:rFonts w:ascii="Arial" w:eastAsia="Arial" w:hAnsi="Arial" w:cs="Arial"/>
          <w:spacing w:val="-1"/>
          <w:sz w:val="18"/>
          <w:szCs w:val="18"/>
        </w:rPr>
        <w:t>Zakonom</w:t>
      </w:r>
      <w:r w:rsidRPr="002316FF">
        <w:rPr>
          <w:rFonts w:ascii="Arial" w:eastAsia="Arial" w:hAnsi="Arial" w:cs="Arial"/>
          <w:spacing w:val="-6"/>
          <w:sz w:val="18"/>
          <w:szCs w:val="18"/>
        </w:rPr>
        <w:t xml:space="preserve"> </w:t>
      </w:r>
      <w:r w:rsidRPr="002316FF">
        <w:rPr>
          <w:rFonts w:ascii="Arial" w:eastAsia="Arial" w:hAnsi="Arial" w:cs="Arial"/>
          <w:sz w:val="18"/>
          <w:szCs w:val="18"/>
        </w:rPr>
        <w:t>o</w:t>
      </w:r>
      <w:r w:rsidRPr="002316FF">
        <w:rPr>
          <w:rFonts w:ascii="Arial" w:eastAsia="Arial" w:hAnsi="Arial" w:cs="Arial"/>
          <w:spacing w:val="-3"/>
          <w:sz w:val="18"/>
          <w:szCs w:val="18"/>
        </w:rPr>
        <w:t xml:space="preserve"> </w:t>
      </w:r>
      <w:r w:rsidRPr="002316FF">
        <w:rPr>
          <w:rFonts w:ascii="Arial" w:eastAsia="Arial" w:hAnsi="Arial" w:cs="Arial"/>
          <w:spacing w:val="-1"/>
          <w:sz w:val="18"/>
          <w:szCs w:val="18"/>
        </w:rPr>
        <w:t>kemikalijah</w:t>
      </w:r>
      <w:r w:rsidRPr="002316FF">
        <w:rPr>
          <w:rFonts w:ascii="Arial" w:eastAsia="Arial" w:hAnsi="Arial" w:cs="Arial"/>
          <w:spacing w:val="-3"/>
          <w:sz w:val="18"/>
          <w:szCs w:val="18"/>
        </w:rPr>
        <w:t xml:space="preserve"> </w:t>
      </w:r>
      <w:r w:rsidRPr="002316FF">
        <w:rPr>
          <w:rFonts w:ascii="Arial" w:eastAsia="Arial" w:hAnsi="Arial" w:cs="Arial"/>
          <w:sz w:val="18"/>
          <w:szCs w:val="18"/>
        </w:rPr>
        <w:t>in</w:t>
      </w:r>
      <w:r w:rsidRPr="002316FF">
        <w:rPr>
          <w:rFonts w:ascii="Arial" w:eastAsia="Arial" w:hAnsi="Arial" w:cs="Arial"/>
          <w:spacing w:val="-7"/>
          <w:sz w:val="18"/>
          <w:szCs w:val="18"/>
        </w:rPr>
        <w:t xml:space="preserve"> </w:t>
      </w:r>
      <w:r w:rsidRPr="002316FF">
        <w:rPr>
          <w:rFonts w:ascii="Arial" w:eastAsia="Arial" w:hAnsi="Arial" w:cs="Arial"/>
          <w:spacing w:val="-1"/>
          <w:sz w:val="18"/>
          <w:szCs w:val="18"/>
        </w:rPr>
        <w:t>smernicam</w:t>
      </w:r>
      <w:r w:rsidRPr="002316FF">
        <w:rPr>
          <w:rFonts w:ascii="Arial" w:eastAsia="Arial" w:hAnsi="Arial" w:cs="Arial"/>
          <w:spacing w:val="-3"/>
          <w:sz w:val="18"/>
          <w:szCs w:val="18"/>
        </w:rPr>
        <w:t xml:space="preserve"> </w:t>
      </w:r>
      <w:r w:rsidRPr="002316FF">
        <w:rPr>
          <w:rFonts w:ascii="Arial" w:eastAsia="Arial" w:hAnsi="Arial" w:cs="Arial"/>
          <w:spacing w:val="-2"/>
          <w:sz w:val="18"/>
          <w:szCs w:val="18"/>
        </w:rPr>
        <w:t>EC</w:t>
      </w:r>
      <w:r w:rsidRPr="002316FF">
        <w:rPr>
          <w:rFonts w:ascii="Arial" w:eastAsia="Arial" w:hAnsi="Arial" w:cs="Arial"/>
          <w:spacing w:val="-5"/>
          <w:sz w:val="18"/>
          <w:szCs w:val="18"/>
        </w:rPr>
        <w:t xml:space="preserve"> </w:t>
      </w:r>
      <w:r w:rsidRPr="002316FF">
        <w:rPr>
          <w:rFonts w:ascii="Arial" w:eastAsia="Arial" w:hAnsi="Arial" w:cs="Arial"/>
          <w:spacing w:val="-1"/>
          <w:sz w:val="18"/>
          <w:szCs w:val="18"/>
        </w:rPr>
        <w:t>GMP</w:t>
      </w:r>
      <w:r w:rsidRPr="002316FF">
        <w:rPr>
          <w:rFonts w:ascii="Arial" w:eastAsia="Arial" w:hAnsi="Arial" w:cs="Arial"/>
          <w:spacing w:val="-4"/>
          <w:sz w:val="18"/>
          <w:szCs w:val="18"/>
        </w:rPr>
        <w:t xml:space="preserve"> </w:t>
      </w:r>
      <w:r w:rsidRPr="002316FF">
        <w:rPr>
          <w:rFonts w:ascii="Arial" w:eastAsia="Arial" w:hAnsi="Arial" w:cs="Arial"/>
          <w:sz w:val="18"/>
          <w:szCs w:val="18"/>
        </w:rPr>
        <w:t>(Annex</w:t>
      </w:r>
      <w:r w:rsidRPr="002316FF">
        <w:rPr>
          <w:rFonts w:ascii="Arial" w:eastAsia="Arial" w:hAnsi="Arial" w:cs="Arial"/>
          <w:spacing w:val="-8"/>
          <w:sz w:val="18"/>
          <w:szCs w:val="18"/>
        </w:rPr>
        <w:t xml:space="preserve"> </w:t>
      </w:r>
      <w:r w:rsidRPr="002316FF">
        <w:rPr>
          <w:rFonts w:ascii="Arial" w:eastAsia="Arial" w:hAnsi="Arial" w:cs="Arial"/>
          <w:sz w:val="18"/>
          <w:szCs w:val="18"/>
        </w:rPr>
        <w:t>1)</w:t>
      </w:r>
    </w:p>
    <w:p w14:paraId="2E95F78B" w14:textId="77777777" w:rsidR="00605617" w:rsidRPr="002316FF" w:rsidRDefault="00605617" w:rsidP="005C5177">
      <w:pPr>
        <w:widowControl w:val="0"/>
        <w:numPr>
          <w:ilvl w:val="4"/>
          <w:numId w:val="25"/>
        </w:numPr>
        <w:tabs>
          <w:tab w:val="left" w:pos="1559"/>
        </w:tabs>
        <w:suppressAutoHyphens/>
        <w:spacing w:after="0" w:line="240" w:lineRule="auto"/>
        <w:ind w:left="1417" w:hanging="283"/>
      </w:pPr>
      <w:r w:rsidRPr="002316FF">
        <w:rPr>
          <w:rFonts w:ascii="Arial" w:eastAsia="Arial" w:hAnsi="Arial" w:cs="Arial"/>
          <w:sz w:val="18"/>
          <w:szCs w:val="18"/>
        </w:rPr>
        <w:t>varnostni list v slovenskem jeziku</w:t>
      </w:r>
    </w:p>
    <w:p w14:paraId="4A46546E" w14:textId="77777777" w:rsidR="00605617" w:rsidRPr="002316FF" w:rsidRDefault="00605617" w:rsidP="005C5177">
      <w:pPr>
        <w:widowControl w:val="0"/>
        <w:numPr>
          <w:ilvl w:val="3"/>
          <w:numId w:val="25"/>
        </w:numPr>
        <w:tabs>
          <w:tab w:val="left" w:pos="839"/>
        </w:tabs>
        <w:suppressAutoHyphens/>
        <w:spacing w:after="0" w:line="240" w:lineRule="auto"/>
      </w:pPr>
      <w:r w:rsidRPr="002316FF">
        <w:rPr>
          <w:rFonts w:ascii="Arial" w:eastAsia="Arial" w:hAnsi="Arial" w:cs="Arial"/>
          <w:sz w:val="18"/>
          <w:szCs w:val="18"/>
          <w:u w:val="single" w:color="000000"/>
        </w:rPr>
        <w:t>Oprema:</w:t>
      </w:r>
    </w:p>
    <w:p w14:paraId="0721DE00" w14:textId="77777777" w:rsidR="00605617" w:rsidRPr="002316FF" w:rsidRDefault="00605617" w:rsidP="005C5177">
      <w:pPr>
        <w:widowControl w:val="0"/>
        <w:numPr>
          <w:ilvl w:val="4"/>
          <w:numId w:val="25"/>
        </w:numPr>
        <w:tabs>
          <w:tab w:val="left" w:pos="1410"/>
          <w:tab w:val="left" w:pos="1559"/>
        </w:tabs>
        <w:suppressAutoHyphens/>
        <w:spacing w:after="0" w:line="240" w:lineRule="auto"/>
        <w:ind w:left="1587" w:hanging="397"/>
      </w:pPr>
      <w:r w:rsidRPr="002316FF">
        <w:rPr>
          <w:rFonts w:ascii="Arial" w:eastAsia="Arial" w:hAnsi="Arial" w:cs="Arial"/>
          <w:spacing w:val="-1"/>
          <w:sz w:val="18"/>
          <w:szCs w:val="18"/>
        </w:rPr>
        <w:t>primarno</w:t>
      </w:r>
      <w:r w:rsidRPr="002316FF">
        <w:rPr>
          <w:rFonts w:ascii="Arial" w:eastAsia="Arial" w:hAnsi="Arial" w:cs="Arial"/>
          <w:spacing w:val="-5"/>
          <w:sz w:val="18"/>
          <w:szCs w:val="18"/>
        </w:rPr>
        <w:t xml:space="preserve"> </w:t>
      </w:r>
      <w:r w:rsidRPr="002316FF">
        <w:rPr>
          <w:rFonts w:ascii="Arial" w:eastAsia="Arial" w:hAnsi="Arial" w:cs="Arial"/>
          <w:spacing w:val="-1"/>
          <w:sz w:val="18"/>
          <w:szCs w:val="18"/>
        </w:rPr>
        <w:t>pakiranje</w:t>
      </w:r>
      <w:r w:rsidRPr="002316FF">
        <w:rPr>
          <w:rFonts w:ascii="Arial" w:eastAsia="Arial" w:hAnsi="Arial" w:cs="Arial"/>
          <w:spacing w:val="-4"/>
          <w:sz w:val="18"/>
          <w:szCs w:val="18"/>
        </w:rPr>
        <w:t xml:space="preserve"> </w:t>
      </w:r>
      <w:r w:rsidRPr="002316FF">
        <w:rPr>
          <w:rFonts w:ascii="Arial" w:eastAsia="Arial" w:hAnsi="Arial" w:cs="Arial"/>
          <w:spacing w:val="-1"/>
          <w:sz w:val="18"/>
          <w:szCs w:val="18"/>
        </w:rPr>
        <w:t>do</w:t>
      </w:r>
      <w:r w:rsidRPr="002316FF">
        <w:rPr>
          <w:rFonts w:ascii="Arial" w:eastAsia="Arial" w:hAnsi="Arial" w:cs="Arial"/>
          <w:spacing w:val="-4"/>
          <w:sz w:val="18"/>
          <w:szCs w:val="18"/>
        </w:rPr>
        <w:t xml:space="preserve"> </w:t>
      </w:r>
      <w:r w:rsidRPr="002316FF">
        <w:rPr>
          <w:rFonts w:ascii="Arial" w:eastAsia="Arial" w:hAnsi="Arial" w:cs="Arial"/>
          <w:sz w:val="18"/>
          <w:szCs w:val="18"/>
        </w:rPr>
        <w:t>20</w:t>
      </w:r>
      <w:r w:rsidRPr="002316FF">
        <w:rPr>
          <w:rFonts w:ascii="Arial" w:eastAsia="Arial" w:hAnsi="Arial" w:cs="Arial"/>
          <w:spacing w:val="-7"/>
          <w:sz w:val="18"/>
          <w:szCs w:val="18"/>
        </w:rPr>
        <w:t xml:space="preserve"> </w:t>
      </w:r>
      <w:r w:rsidRPr="002316FF">
        <w:rPr>
          <w:rFonts w:ascii="Arial" w:eastAsia="Arial" w:hAnsi="Arial" w:cs="Arial"/>
          <w:sz w:val="18"/>
          <w:szCs w:val="18"/>
        </w:rPr>
        <w:t>krp</w:t>
      </w:r>
      <w:r w:rsidRPr="002316FF">
        <w:rPr>
          <w:rFonts w:ascii="Arial" w:eastAsia="Arial" w:hAnsi="Arial" w:cs="Arial"/>
          <w:spacing w:val="-4"/>
          <w:sz w:val="18"/>
          <w:szCs w:val="18"/>
        </w:rPr>
        <w:t xml:space="preserve"> </w:t>
      </w:r>
      <w:r w:rsidRPr="002316FF">
        <w:rPr>
          <w:rFonts w:ascii="Arial" w:eastAsia="Arial" w:hAnsi="Arial" w:cs="Arial"/>
          <w:sz w:val="18"/>
          <w:szCs w:val="18"/>
        </w:rPr>
        <w:t>v</w:t>
      </w:r>
      <w:r w:rsidRPr="002316FF">
        <w:rPr>
          <w:rFonts w:ascii="Arial" w:eastAsia="Arial" w:hAnsi="Arial" w:cs="Arial"/>
          <w:spacing w:val="-9"/>
          <w:sz w:val="18"/>
          <w:szCs w:val="18"/>
        </w:rPr>
        <w:t xml:space="preserve"> </w:t>
      </w:r>
      <w:r w:rsidRPr="002316FF">
        <w:rPr>
          <w:rFonts w:ascii="Arial" w:eastAsia="Arial" w:hAnsi="Arial" w:cs="Arial"/>
          <w:spacing w:val="-1"/>
          <w:sz w:val="18"/>
          <w:szCs w:val="18"/>
        </w:rPr>
        <w:t>zavitku,</w:t>
      </w:r>
      <w:r w:rsidRPr="002316FF">
        <w:rPr>
          <w:rFonts w:ascii="Arial" w:eastAsia="Arial" w:hAnsi="Arial" w:cs="Arial"/>
          <w:spacing w:val="-7"/>
          <w:sz w:val="18"/>
          <w:szCs w:val="18"/>
        </w:rPr>
        <w:t xml:space="preserve"> </w:t>
      </w:r>
      <w:r w:rsidRPr="002316FF">
        <w:rPr>
          <w:rFonts w:ascii="Arial" w:eastAsia="Arial" w:hAnsi="Arial" w:cs="Arial"/>
          <w:spacing w:val="-1"/>
          <w:sz w:val="18"/>
          <w:szCs w:val="18"/>
        </w:rPr>
        <w:t>sekundarno</w:t>
      </w:r>
      <w:r w:rsidRPr="002316FF">
        <w:rPr>
          <w:rFonts w:ascii="Arial" w:eastAsia="Arial" w:hAnsi="Arial" w:cs="Arial"/>
          <w:spacing w:val="-7"/>
          <w:sz w:val="18"/>
          <w:szCs w:val="18"/>
        </w:rPr>
        <w:t xml:space="preserve"> </w:t>
      </w:r>
      <w:r w:rsidRPr="002316FF">
        <w:rPr>
          <w:rFonts w:ascii="Arial" w:eastAsia="Arial" w:hAnsi="Arial" w:cs="Arial"/>
          <w:spacing w:val="-1"/>
          <w:sz w:val="18"/>
          <w:szCs w:val="18"/>
        </w:rPr>
        <w:t>pakiranje</w:t>
      </w:r>
      <w:r w:rsidRPr="002316FF">
        <w:rPr>
          <w:rFonts w:ascii="Arial" w:eastAsia="Arial" w:hAnsi="Arial" w:cs="Arial"/>
          <w:spacing w:val="-7"/>
          <w:sz w:val="18"/>
          <w:szCs w:val="18"/>
        </w:rPr>
        <w:t xml:space="preserve"> </w:t>
      </w:r>
      <w:r w:rsidRPr="002316FF">
        <w:rPr>
          <w:rFonts w:ascii="Arial" w:eastAsia="Arial" w:hAnsi="Arial" w:cs="Arial"/>
          <w:sz w:val="18"/>
          <w:szCs w:val="18"/>
        </w:rPr>
        <w:t>do</w:t>
      </w:r>
      <w:r w:rsidRPr="002316FF">
        <w:rPr>
          <w:rFonts w:ascii="Arial" w:eastAsia="Arial" w:hAnsi="Arial" w:cs="Arial"/>
          <w:spacing w:val="-4"/>
          <w:sz w:val="18"/>
          <w:szCs w:val="18"/>
        </w:rPr>
        <w:t xml:space="preserve"> </w:t>
      </w:r>
      <w:r w:rsidRPr="002316FF">
        <w:rPr>
          <w:rFonts w:ascii="Arial" w:eastAsia="Arial" w:hAnsi="Arial" w:cs="Arial"/>
          <w:sz w:val="18"/>
          <w:szCs w:val="18"/>
        </w:rPr>
        <w:t>10</w:t>
      </w:r>
      <w:r w:rsidRPr="002316FF">
        <w:rPr>
          <w:rFonts w:ascii="Arial" w:eastAsia="Arial" w:hAnsi="Arial" w:cs="Arial"/>
          <w:spacing w:val="-7"/>
          <w:sz w:val="18"/>
          <w:szCs w:val="18"/>
        </w:rPr>
        <w:t xml:space="preserve"> </w:t>
      </w:r>
      <w:r w:rsidRPr="002316FF">
        <w:rPr>
          <w:rFonts w:ascii="Arial" w:eastAsia="Arial" w:hAnsi="Arial" w:cs="Arial"/>
          <w:spacing w:val="-1"/>
          <w:sz w:val="18"/>
          <w:szCs w:val="18"/>
        </w:rPr>
        <w:t>zavitkov</w:t>
      </w:r>
    </w:p>
    <w:p w14:paraId="394E57E7" w14:textId="77777777" w:rsidR="00605617" w:rsidRPr="002316FF" w:rsidRDefault="00605617" w:rsidP="005C5177">
      <w:pPr>
        <w:widowControl w:val="0"/>
        <w:numPr>
          <w:ilvl w:val="4"/>
          <w:numId w:val="25"/>
        </w:numPr>
        <w:tabs>
          <w:tab w:val="left" w:pos="1410"/>
        </w:tabs>
        <w:suppressAutoHyphens/>
        <w:spacing w:after="0" w:line="240" w:lineRule="auto"/>
      </w:pPr>
      <w:r w:rsidRPr="002316FF">
        <w:rPr>
          <w:rFonts w:ascii="Arial" w:eastAsia="Arial" w:hAnsi="Arial" w:cs="Arial"/>
          <w:sz w:val="18"/>
          <w:szCs w:val="18"/>
        </w:rPr>
        <w:lastRenderedPageBreak/>
        <w:t>vsako</w:t>
      </w:r>
      <w:r w:rsidRPr="002316FF">
        <w:rPr>
          <w:rFonts w:ascii="Arial" w:eastAsia="Arial" w:hAnsi="Arial" w:cs="Arial"/>
          <w:spacing w:val="-7"/>
          <w:sz w:val="18"/>
          <w:szCs w:val="18"/>
        </w:rPr>
        <w:t xml:space="preserve"> </w:t>
      </w:r>
      <w:r w:rsidRPr="002316FF">
        <w:rPr>
          <w:rFonts w:ascii="Arial" w:eastAsia="Arial" w:hAnsi="Arial" w:cs="Arial"/>
          <w:spacing w:val="-1"/>
          <w:sz w:val="18"/>
          <w:szCs w:val="18"/>
        </w:rPr>
        <w:t>primarno</w:t>
      </w:r>
      <w:r w:rsidRPr="002316FF">
        <w:rPr>
          <w:rFonts w:ascii="Arial" w:eastAsia="Arial" w:hAnsi="Arial" w:cs="Arial"/>
          <w:spacing w:val="-6"/>
          <w:sz w:val="18"/>
          <w:szCs w:val="18"/>
        </w:rPr>
        <w:t xml:space="preserve"> </w:t>
      </w:r>
      <w:r w:rsidRPr="002316FF">
        <w:rPr>
          <w:rFonts w:ascii="Arial" w:eastAsia="Arial" w:hAnsi="Arial" w:cs="Arial"/>
          <w:spacing w:val="-1"/>
          <w:sz w:val="18"/>
          <w:szCs w:val="18"/>
        </w:rPr>
        <w:t>pakiranje</w:t>
      </w:r>
      <w:r w:rsidRPr="002316FF">
        <w:rPr>
          <w:rFonts w:ascii="Arial" w:eastAsia="Arial" w:hAnsi="Arial" w:cs="Arial"/>
          <w:spacing w:val="42"/>
          <w:sz w:val="18"/>
          <w:szCs w:val="18"/>
        </w:rPr>
        <w:t xml:space="preserve"> </w:t>
      </w:r>
      <w:r w:rsidRPr="002316FF">
        <w:rPr>
          <w:rFonts w:ascii="Arial" w:eastAsia="Arial" w:hAnsi="Arial" w:cs="Arial"/>
          <w:spacing w:val="-1"/>
          <w:sz w:val="18"/>
          <w:szCs w:val="18"/>
        </w:rPr>
        <w:t>(zavitek)</w:t>
      </w:r>
      <w:r w:rsidRPr="002316FF">
        <w:rPr>
          <w:rFonts w:ascii="Arial" w:eastAsia="Arial" w:hAnsi="Arial" w:cs="Arial"/>
          <w:spacing w:val="-6"/>
          <w:sz w:val="18"/>
          <w:szCs w:val="18"/>
        </w:rPr>
        <w:t xml:space="preserve"> </w:t>
      </w:r>
      <w:r w:rsidRPr="002316FF">
        <w:rPr>
          <w:rFonts w:ascii="Arial" w:eastAsia="Arial" w:hAnsi="Arial" w:cs="Arial"/>
          <w:spacing w:val="-1"/>
          <w:sz w:val="18"/>
          <w:szCs w:val="18"/>
        </w:rPr>
        <w:t>mora</w:t>
      </w:r>
      <w:r w:rsidRPr="002316FF">
        <w:rPr>
          <w:rFonts w:ascii="Arial" w:eastAsia="Arial" w:hAnsi="Arial" w:cs="Arial"/>
          <w:spacing w:val="-4"/>
          <w:sz w:val="18"/>
          <w:szCs w:val="18"/>
        </w:rPr>
        <w:t xml:space="preserve"> </w:t>
      </w:r>
      <w:r w:rsidRPr="002316FF">
        <w:rPr>
          <w:rFonts w:ascii="Arial" w:eastAsia="Arial" w:hAnsi="Arial" w:cs="Arial"/>
          <w:spacing w:val="-1"/>
          <w:sz w:val="18"/>
          <w:szCs w:val="18"/>
        </w:rPr>
        <w:t>biti</w:t>
      </w:r>
      <w:r w:rsidRPr="002316FF">
        <w:rPr>
          <w:rFonts w:ascii="Arial" w:eastAsia="Arial" w:hAnsi="Arial" w:cs="Arial"/>
          <w:spacing w:val="-3"/>
          <w:sz w:val="18"/>
          <w:szCs w:val="18"/>
        </w:rPr>
        <w:t xml:space="preserve"> </w:t>
      </w:r>
      <w:r w:rsidRPr="002316FF">
        <w:rPr>
          <w:rFonts w:ascii="Arial" w:eastAsia="Arial" w:hAnsi="Arial" w:cs="Arial"/>
          <w:spacing w:val="-1"/>
          <w:sz w:val="18"/>
          <w:szCs w:val="18"/>
        </w:rPr>
        <w:t>pakiran</w:t>
      </w:r>
      <w:r w:rsidRPr="002316FF">
        <w:rPr>
          <w:rFonts w:ascii="Arial" w:eastAsia="Arial" w:hAnsi="Arial" w:cs="Arial"/>
          <w:spacing w:val="-4"/>
          <w:sz w:val="18"/>
          <w:szCs w:val="18"/>
        </w:rPr>
        <w:t xml:space="preserve"> </w:t>
      </w:r>
      <w:r w:rsidRPr="002316FF">
        <w:rPr>
          <w:rFonts w:ascii="Arial" w:eastAsia="Arial" w:hAnsi="Arial" w:cs="Arial"/>
          <w:sz w:val="18"/>
          <w:szCs w:val="18"/>
        </w:rPr>
        <w:t>v</w:t>
      </w:r>
      <w:r w:rsidRPr="002316FF">
        <w:rPr>
          <w:rFonts w:ascii="Arial" w:eastAsia="Arial" w:hAnsi="Arial" w:cs="Arial"/>
          <w:spacing w:val="-5"/>
          <w:sz w:val="18"/>
          <w:szCs w:val="18"/>
        </w:rPr>
        <w:t xml:space="preserve"> </w:t>
      </w:r>
      <w:r w:rsidRPr="002316FF">
        <w:rPr>
          <w:rFonts w:ascii="Arial" w:eastAsia="Arial" w:hAnsi="Arial" w:cs="Arial"/>
          <w:spacing w:val="-1"/>
          <w:sz w:val="18"/>
          <w:szCs w:val="18"/>
        </w:rPr>
        <w:t>dva</w:t>
      </w:r>
      <w:r w:rsidRPr="002316FF">
        <w:rPr>
          <w:rFonts w:ascii="Arial" w:eastAsia="Arial" w:hAnsi="Arial" w:cs="Arial"/>
          <w:spacing w:val="-4"/>
          <w:sz w:val="18"/>
          <w:szCs w:val="18"/>
        </w:rPr>
        <w:t xml:space="preserve"> </w:t>
      </w:r>
      <w:r w:rsidRPr="002316FF">
        <w:rPr>
          <w:rFonts w:ascii="Arial" w:eastAsia="Arial" w:hAnsi="Arial" w:cs="Arial"/>
          <w:spacing w:val="-1"/>
          <w:sz w:val="18"/>
          <w:szCs w:val="18"/>
        </w:rPr>
        <w:t>ovoja</w:t>
      </w:r>
      <w:r w:rsidRPr="002316FF">
        <w:rPr>
          <w:rFonts w:ascii="Arial" w:eastAsia="Arial" w:hAnsi="Arial" w:cs="Arial"/>
          <w:spacing w:val="-3"/>
          <w:sz w:val="18"/>
          <w:szCs w:val="18"/>
        </w:rPr>
        <w:t xml:space="preserve"> </w:t>
      </w:r>
      <w:r w:rsidRPr="002316FF">
        <w:rPr>
          <w:rFonts w:ascii="Arial" w:eastAsia="Arial" w:hAnsi="Arial" w:cs="Arial"/>
          <w:spacing w:val="-1"/>
          <w:sz w:val="18"/>
          <w:szCs w:val="18"/>
        </w:rPr>
        <w:t>ali</w:t>
      </w:r>
      <w:r w:rsidRPr="002316FF">
        <w:rPr>
          <w:rFonts w:ascii="Arial" w:eastAsia="Arial" w:hAnsi="Arial" w:cs="Arial"/>
          <w:spacing w:val="-4"/>
          <w:sz w:val="18"/>
          <w:szCs w:val="18"/>
        </w:rPr>
        <w:t xml:space="preserve"> </w:t>
      </w:r>
      <w:r w:rsidRPr="002316FF">
        <w:rPr>
          <w:rFonts w:ascii="Arial" w:eastAsia="Arial" w:hAnsi="Arial" w:cs="Arial"/>
          <w:spacing w:val="-1"/>
          <w:sz w:val="18"/>
          <w:szCs w:val="18"/>
        </w:rPr>
        <w:t>vrečki.</w:t>
      </w:r>
    </w:p>
    <w:p w14:paraId="0D8F11B6" w14:textId="77777777" w:rsidR="00605617" w:rsidRPr="002316FF" w:rsidRDefault="00605617" w:rsidP="00605617">
      <w:pPr>
        <w:spacing w:after="0" w:line="240" w:lineRule="auto"/>
        <w:rPr>
          <w:rFonts w:ascii="Arial" w:eastAsia="Arial" w:hAnsi="Arial" w:cs="Arial"/>
          <w:sz w:val="18"/>
          <w:szCs w:val="18"/>
        </w:rPr>
      </w:pPr>
    </w:p>
    <w:p w14:paraId="44A72FF6" w14:textId="77777777" w:rsidR="00605617" w:rsidRPr="002316FF" w:rsidRDefault="00605617" w:rsidP="00605617">
      <w:pPr>
        <w:spacing w:after="0" w:line="240" w:lineRule="auto"/>
        <w:rPr>
          <w:rFonts w:ascii="Arial" w:eastAsia="Arial" w:hAnsi="Arial" w:cs="Arial"/>
          <w:sz w:val="18"/>
          <w:szCs w:val="18"/>
        </w:rPr>
      </w:pPr>
    </w:p>
    <w:p w14:paraId="5CE7B6B9" w14:textId="77777777" w:rsidR="00605617" w:rsidRPr="002316FF" w:rsidRDefault="00605617" w:rsidP="005C5177">
      <w:pPr>
        <w:keepNext/>
        <w:widowControl w:val="0"/>
        <w:numPr>
          <w:ilvl w:val="2"/>
          <w:numId w:val="25"/>
        </w:numPr>
        <w:tabs>
          <w:tab w:val="left" w:pos="570"/>
        </w:tabs>
        <w:suppressAutoHyphens/>
        <w:spacing w:after="0" w:line="240" w:lineRule="auto"/>
        <w:ind w:left="624" w:right="170" w:hanging="510"/>
        <w:outlineLvl w:val="0"/>
      </w:pPr>
      <w:r w:rsidRPr="002316FF">
        <w:rPr>
          <w:rFonts w:ascii="Arial" w:eastAsia="Aptos Display" w:hAnsi="Arial" w:cs="Arial"/>
          <w:b/>
          <w:bCs/>
          <w:spacing w:val="-1"/>
          <w:sz w:val="18"/>
          <w:szCs w:val="18"/>
        </w:rPr>
        <w:t xml:space="preserve">STERILNE KRPE ZA TALNO RAZKUŽEVANJE VELIKIH POVRŠIN, PREPOJENE S STERILNIM BIOCIDOM, NA OSNOVI </w:t>
      </w:r>
      <w:r w:rsidRPr="002316FF">
        <w:rPr>
          <w:rFonts w:ascii="Arial" w:eastAsia="Aptos Display" w:hAnsi="Arial" w:cs="Arial"/>
          <w:b/>
          <w:bCs/>
          <w:spacing w:val="9"/>
          <w:sz w:val="18"/>
          <w:szCs w:val="18"/>
        </w:rPr>
        <w:t>VODIKOVEGA PEROKSIDA</w:t>
      </w:r>
    </w:p>
    <w:p w14:paraId="4059C68D" w14:textId="77777777" w:rsidR="00605617" w:rsidRPr="002316FF" w:rsidRDefault="00605617" w:rsidP="00605617">
      <w:pPr>
        <w:spacing w:after="0" w:line="240" w:lineRule="auto"/>
        <w:rPr>
          <w:rFonts w:ascii="Arial" w:eastAsia="Arial" w:hAnsi="Arial" w:cs="Arial"/>
          <w:b/>
          <w:bCs/>
          <w:sz w:val="18"/>
          <w:szCs w:val="18"/>
        </w:rPr>
      </w:pPr>
    </w:p>
    <w:p w14:paraId="4F22E5EA" w14:textId="77777777" w:rsidR="00605617" w:rsidRPr="002316FF" w:rsidRDefault="00605617" w:rsidP="00605617">
      <w:pPr>
        <w:widowControl w:val="0"/>
        <w:spacing w:after="0" w:line="240" w:lineRule="auto"/>
        <w:ind w:left="478"/>
      </w:pPr>
      <w:r w:rsidRPr="002316FF">
        <w:rPr>
          <w:rFonts w:ascii="Arial" w:eastAsia="Arial" w:hAnsi="Arial" w:cs="Arial"/>
          <w:spacing w:val="-1"/>
          <w:sz w:val="18"/>
          <w:szCs w:val="18"/>
          <w:u w:color="000000"/>
        </w:rPr>
        <w:t>a</w:t>
      </w:r>
      <w:r w:rsidRPr="002316FF">
        <w:rPr>
          <w:rFonts w:ascii="Arial" w:eastAsia="Arial" w:hAnsi="Arial" w:cs="Arial"/>
          <w:spacing w:val="-1"/>
          <w:sz w:val="18"/>
          <w:szCs w:val="18"/>
        </w:rPr>
        <w:t xml:space="preserve">)    </w:t>
      </w:r>
      <w:r w:rsidRPr="002316FF">
        <w:rPr>
          <w:rFonts w:ascii="Arial" w:eastAsia="Arial" w:hAnsi="Arial" w:cs="Arial"/>
          <w:spacing w:val="-1"/>
          <w:sz w:val="18"/>
          <w:szCs w:val="18"/>
          <w:u w:val="single"/>
        </w:rPr>
        <w:t>Strokovne zahteve:</w:t>
      </w:r>
    </w:p>
    <w:p w14:paraId="08DB21EB" w14:textId="77777777" w:rsidR="00605617" w:rsidRPr="002316FF" w:rsidRDefault="00605617" w:rsidP="005C5177">
      <w:pPr>
        <w:widowControl w:val="0"/>
        <w:numPr>
          <w:ilvl w:val="0"/>
          <w:numId w:val="24"/>
        </w:numPr>
        <w:tabs>
          <w:tab w:val="left" w:pos="1410"/>
        </w:tabs>
        <w:suppressAutoHyphens/>
        <w:spacing w:after="0" w:line="240" w:lineRule="auto"/>
      </w:pPr>
      <w:r w:rsidRPr="002316FF">
        <w:rPr>
          <w:rFonts w:ascii="Arial" w:eastAsia="Arial" w:hAnsi="Arial" w:cs="Arial"/>
          <w:spacing w:val="-1"/>
          <w:sz w:val="18"/>
          <w:szCs w:val="18"/>
        </w:rPr>
        <w:t>sterilne</w:t>
      </w:r>
      <w:r w:rsidRPr="002316FF">
        <w:rPr>
          <w:rFonts w:ascii="Arial" w:eastAsia="Arial" w:hAnsi="Arial" w:cs="Arial"/>
          <w:spacing w:val="-5"/>
          <w:sz w:val="18"/>
          <w:szCs w:val="18"/>
        </w:rPr>
        <w:t xml:space="preserve"> </w:t>
      </w:r>
      <w:r w:rsidRPr="002316FF">
        <w:rPr>
          <w:rFonts w:ascii="Arial" w:eastAsia="Arial" w:hAnsi="Arial" w:cs="Arial"/>
          <w:spacing w:val="-1"/>
          <w:sz w:val="18"/>
          <w:szCs w:val="18"/>
        </w:rPr>
        <w:t>krpe,</w:t>
      </w:r>
      <w:r w:rsidRPr="002316FF">
        <w:rPr>
          <w:rFonts w:ascii="Arial" w:eastAsia="Arial" w:hAnsi="Arial" w:cs="Arial"/>
          <w:spacing w:val="-6"/>
          <w:sz w:val="18"/>
          <w:szCs w:val="18"/>
        </w:rPr>
        <w:t xml:space="preserve"> </w:t>
      </w:r>
      <w:r w:rsidRPr="002316FF">
        <w:rPr>
          <w:rFonts w:ascii="Arial" w:eastAsia="Arial" w:hAnsi="Arial" w:cs="Arial"/>
          <w:sz w:val="18"/>
          <w:szCs w:val="18"/>
        </w:rPr>
        <w:t>ki</w:t>
      </w:r>
      <w:r w:rsidRPr="002316FF">
        <w:rPr>
          <w:rFonts w:ascii="Arial" w:eastAsia="Arial" w:hAnsi="Arial" w:cs="Arial"/>
          <w:spacing w:val="-7"/>
          <w:sz w:val="18"/>
          <w:szCs w:val="18"/>
        </w:rPr>
        <w:t xml:space="preserve"> </w:t>
      </w:r>
      <w:r w:rsidRPr="002316FF">
        <w:rPr>
          <w:rFonts w:ascii="Arial" w:eastAsia="Arial" w:hAnsi="Arial" w:cs="Arial"/>
          <w:sz w:val="18"/>
          <w:szCs w:val="18"/>
        </w:rPr>
        <w:t>ne</w:t>
      </w:r>
      <w:r w:rsidRPr="002316FF">
        <w:rPr>
          <w:rFonts w:ascii="Arial" w:eastAsia="Arial" w:hAnsi="Arial" w:cs="Arial"/>
          <w:spacing w:val="-4"/>
          <w:sz w:val="18"/>
          <w:szCs w:val="18"/>
        </w:rPr>
        <w:t xml:space="preserve"> </w:t>
      </w:r>
      <w:r w:rsidRPr="002316FF">
        <w:rPr>
          <w:rFonts w:ascii="Arial" w:eastAsia="Arial" w:hAnsi="Arial" w:cs="Arial"/>
          <w:spacing w:val="-1"/>
          <w:sz w:val="18"/>
          <w:szCs w:val="18"/>
        </w:rPr>
        <w:t>odpuščajo</w:t>
      </w:r>
      <w:r w:rsidRPr="002316FF">
        <w:rPr>
          <w:rFonts w:ascii="Arial" w:eastAsia="Arial" w:hAnsi="Arial" w:cs="Arial"/>
          <w:spacing w:val="-7"/>
          <w:sz w:val="18"/>
          <w:szCs w:val="18"/>
        </w:rPr>
        <w:t xml:space="preserve"> </w:t>
      </w:r>
      <w:r w:rsidRPr="002316FF">
        <w:rPr>
          <w:rFonts w:ascii="Arial" w:eastAsia="Arial" w:hAnsi="Arial" w:cs="Arial"/>
          <w:spacing w:val="-1"/>
          <w:sz w:val="18"/>
          <w:szCs w:val="18"/>
        </w:rPr>
        <w:t>delcev</w:t>
      </w:r>
    </w:p>
    <w:p w14:paraId="59B0FB07" w14:textId="77777777" w:rsidR="00605617" w:rsidRPr="002316FF" w:rsidRDefault="00605617" w:rsidP="005C5177">
      <w:pPr>
        <w:widowControl w:val="0"/>
        <w:numPr>
          <w:ilvl w:val="0"/>
          <w:numId w:val="24"/>
        </w:numPr>
        <w:tabs>
          <w:tab w:val="left" w:pos="1410"/>
        </w:tabs>
        <w:suppressAutoHyphens/>
        <w:spacing w:after="0" w:line="240" w:lineRule="auto"/>
        <w:ind w:left="1417" w:hanging="227"/>
      </w:pPr>
      <w:r w:rsidRPr="002316FF">
        <w:rPr>
          <w:rFonts w:ascii="Arial" w:eastAsia="Arial" w:hAnsi="Arial" w:cs="Arial"/>
          <w:spacing w:val="-1"/>
          <w:sz w:val="18"/>
          <w:szCs w:val="18"/>
        </w:rPr>
        <w:t>krpe so prepojene</w:t>
      </w:r>
      <w:r w:rsidRPr="002316FF">
        <w:rPr>
          <w:rFonts w:ascii="Arial" w:eastAsia="Arial" w:hAnsi="Arial" w:cs="Arial"/>
          <w:spacing w:val="34"/>
          <w:sz w:val="18"/>
          <w:szCs w:val="18"/>
        </w:rPr>
        <w:t xml:space="preserve"> </w:t>
      </w:r>
      <w:r w:rsidRPr="002316FF">
        <w:rPr>
          <w:rFonts w:ascii="Arial" w:eastAsia="Arial" w:hAnsi="Arial" w:cs="Arial"/>
          <w:spacing w:val="-1"/>
          <w:sz w:val="18"/>
          <w:szCs w:val="18"/>
        </w:rPr>
        <w:t>s sterilnim</w:t>
      </w:r>
      <w:r w:rsidRPr="002316FF">
        <w:rPr>
          <w:rFonts w:ascii="Arial" w:eastAsia="Arial" w:hAnsi="Arial" w:cs="Arial"/>
          <w:spacing w:val="35"/>
          <w:sz w:val="18"/>
          <w:szCs w:val="18"/>
        </w:rPr>
        <w:t xml:space="preserve"> </w:t>
      </w:r>
      <w:r w:rsidRPr="002316FF">
        <w:rPr>
          <w:rFonts w:ascii="Arial" w:eastAsia="Arial" w:hAnsi="Arial" w:cs="Arial"/>
          <w:spacing w:val="-1"/>
          <w:sz w:val="18"/>
          <w:szCs w:val="18"/>
        </w:rPr>
        <w:t>biocidom,</w:t>
      </w:r>
      <w:r w:rsidRPr="002316FF">
        <w:rPr>
          <w:rFonts w:ascii="Arial" w:eastAsia="Arial" w:hAnsi="Arial" w:cs="Arial"/>
          <w:spacing w:val="35"/>
          <w:sz w:val="18"/>
          <w:szCs w:val="18"/>
        </w:rPr>
        <w:t xml:space="preserve"> </w:t>
      </w:r>
      <w:r w:rsidRPr="002316FF">
        <w:rPr>
          <w:rFonts w:ascii="Arial" w:eastAsia="Arial" w:hAnsi="Arial" w:cs="Arial"/>
          <w:spacing w:val="-1"/>
          <w:sz w:val="18"/>
          <w:szCs w:val="18"/>
        </w:rPr>
        <w:t>ki</w:t>
      </w:r>
      <w:r w:rsidRPr="002316FF">
        <w:rPr>
          <w:rFonts w:ascii="Arial" w:eastAsia="Arial" w:hAnsi="Arial" w:cs="Arial"/>
          <w:spacing w:val="35"/>
          <w:sz w:val="18"/>
          <w:szCs w:val="18"/>
        </w:rPr>
        <w:t xml:space="preserve"> </w:t>
      </w:r>
      <w:r w:rsidRPr="002316FF">
        <w:rPr>
          <w:rFonts w:ascii="Arial" w:eastAsia="Arial" w:hAnsi="Arial" w:cs="Arial"/>
          <w:spacing w:val="-1"/>
          <w:sz w:val="18"/>
          <w:szCs w:val="18"/>
        </w:rPr>
        <w:t>vsebuje</w:t>
      </w:r>
      <w:r w:rsidRPr="002316FF">
        <w:rPr>
          <w:rFonts w:ascii="Arial" w:eastAsia="Arial" w:hAnsi="Arial" w:cs="Arial"/>
          <w:spacing w:val="35"/>
          <w:sz w:val="18"/>
          <w:szCs w:val="18"/>
        </w:rPr>
        <w:t xml:space="preserve"> </w:t>
      </w:r>
      <w:r w:rsidRPr="002316FF">
        <w:rPr>
          <w:rFonts w:ascii="Arial" w:eastAsia="Arial" w:hAnsi="Arial" w:cs="Arial"/>
          <w:spacing w:val="-1"/>
          <w:sz w:val="18"/>
          <w:szCs w:val="18"/>
        </w:rPr>
        <w:t>vodikov</w:t>
      </w:r>
      <w:r w:rsidRPr="002316FF">
        <w:rPr>
          <w:rFonts w:ascii="Arial" w:eastAsia="Arial" w:hAnsi="Arial" w:cs="Arial"/>
          <w:spacing w:val="34"/>
          <w:sz w:val="18"/>
          <w:szCs w:val="18"/>
        </w:rPr>
        <w:t xml:space="preserve"> </w:t>
      </w:r>
      <w:r w:rsidRPr="002316FF">
        <w:rPr>
          <w:rFonts w:ascii="Arial" w:eastAsia="Arial" w:hAnsi="Arial" w:cs="Arial"/>
          <w:spacing w:val="-1"/>
          <w:sz w:val="18"/>
          <w:szCs w:val="18"/>
        </w:rPr>
        <w:t>peroksid</w:t>
      </w:r>
      <w:r w:rsidRPr="002316FF">
        <w:rPr>
          <w:rFonts w:ascii="Arial" w:eastAsia="Arial" w:hAnsi="Arial" w:cs="Arial"/>
          <w:spacing w:val="35"/>
          <w:sz w:val="18"/>
          <w:szCs w:val="18"/>
        </w:rPr>
        <w:t xml:space="preserve"> </w:t>
      </w:r>
      <w:r w:rsidRPr="002316FF">
        <w:rPr>
          <w:rFonts w:ascii="Arial" w:eastAsia="Arial" w:hAnsi="Arial" w:cs="Arial"/>
          <w:spacing w:val="-1"/>
          <w:sz w:val="18"/>
          <w:szCs w:val="18"/>
        </w:rPr>
        <w:t>in</w:t>
      </w:r>
      <w:r w:rsidRPr="002316FF">
        <w:rPr>
          <w:rFonts w:ascii="Arial" w:eastAsia="Arial" w:hAnsi="Arial" w:cs="Arial"/>
          <w:spacing w:val="35"/>
          <w:sz w:val="18"/>
          <w:szCs w:val="18"/>
        </w:rPr>
        <w:t xml:space="preserve"> </w:t>
      </w:r>
      <w:r w:rsidRPr="002316FF">
        <w:rPr>
          <w:rFonts w:ascii="Arial" w:eastAsia="Arial" w:hAnsi="Arial" w:cs="Arial"/>
          <w:spacing w:val="-1"/>
          <w:sz w:val="18"/>
          <w:szCs w:val="18"/>
        </w:rPr>
        <w:t>ima</w:t>
      </w:r>
      <w:r w:rsidRPr="002316FF">
        <w:rPr>
          <w:rFonts w:ascii="Arial" w:eastAsia="Arial" w:hAnsi="Arial" w:cs="Arial"/>
          <w:spacing w:val="35"/>
          <w:sz w:val="18"/>
          <w:szCs w:val="18"/>
        </w:rPr>
        <w:t xml:space="preserve"> </w:t>
      </w:r>
      <w:r w:rsidRPr="002316FF">
        <w:rPr>
          <w:rFonts w:ascii="Arial" w:eastAsia="Arial" w:hAnsi="Arial" w:cs="Arial"/>
          <w:spacing w:val="-1"/>
          <w:sz w:val="18"/>
          <w:szCs w:val="18"/>
        </w:rPr>
        <w:t>širok</w:t>
      </w:r>
      <w:r w:rsidRPr="002316FF">
        <w:rPr>
          <w:rFonts w:ascii="Arial" w:eastAsia="Arial" w:hAnsi="Arial" w:cs="Arial"/>
          <w:spacing w:val="35"/>
          <w:sz w:val="18"/>
          <w:szCs w:val="18"/>
        </w:rPr>
        <w:t xml:space="preserve"> </w:t>
      </w:r>
      <w:r w:rsidRPr="002316FF">
        <w:rPr>
          <w:rFonts w:ascii="Arial" w:eastAsia="Arial" w:hAnsi="Arial" w:cs="Arial"/>
          <w:spacing w:val="-1"/>
          <w:sz w:val="18"/>
          <w:szCs w:val="18"/>
        </w:rPr>
        <w:t>spekter</w:t>
      </w:r>
      <w:r w:rsidRPr="002316FF">
        <w:rPr>
          <w:rFonts w:ascii="Arial" w:eastAsia="Arial" w:hAnsi="Arial" w:cs="Arial"/>
          <w:spacing w:val="37"/>
          <w:sz w:val="18"/>
          <w:szCs w:val="18"/>
        </w:rPr>
        <w:t xml:space="preserve"> </w:t>
      </w:r>
      <w:r w:rsidRPr="002316FF">
        <w:rPr>
          <w:rFonts w:ascii="Arial" w:eastAsia="Arial" w:hAnsi="Arial" w:cs="Arial"/>
          <w:spacing w:val="-1"/>
          <w:sz w:val="18"/>
          <w:szCs w:val="18"/>
        </w:rPr>
        <w:t>delovanja</w:t>
      </w:r>
      <w:r w:rsidRPr="002316FF">
        <w:rPr>
          <w:rFonts w:ascii="Arial" w:eastAsia="Arial" w:hAnsi="Arial" w:cs="Arial"/>
          <w:spacing w:val="21"/>
          <w:sz w:val="18"/>
          <w:szCs w:val="18"/>
        </w:rPr>
        <w:t xml:space="preserve"> </w:t>
      </w:r>
      <w:r w:rsidRPr="002316FF">
        <w:rPr>
          <w:rFonts w:ascii="Arial" w:eastAsia="Arial" w:hAnsi="Arial" w:cs="Arial"/>
          <w:spacing w:val="-1"/>
          <w:sz w:val="18"/>
          <w:szCs w:val="18"/>
        </w:rPr>
        <w:t>na</w:t>
      </w:r>
      <w:r w:rsidRPr="002316FF">
        <w:rPr>
          <w:rFonts w:ascii="Arial" w:eastAsia="Arial" w:hAnsi="Arial" w:cs="Arial"/>
          <w:spacing w:val="81"/>
          <w:w w:val="99"/>
          <w:sz w:val="18"/>
          <w:szCs w:val="18"/>
        </w:rPr>
        <w:t xml:space="preserve"> </w:t>
      </w:r>
      <w:r w:rsidRPr="002316FF">
        <w:rPr>
          <w:rFonts w:ascii="Arial" w:eastAsia="Arial" w:hAnsi="Arial" w:cs="Arial"/>
          <w:spacing w:val="-1"/>
          <w:sz w:val="18"/>
          <w:szCs w:val="18"/>
        </w:rPr>
        <w:t>vegetativne</w:t>
      </w:r>
      <w:r w:rsidRPr="002316FF">
        <w:rPr>
          <w:rFonts w:ascii="Arial" w:eastAsia="Arial" w:hAnsi="Arial" w:cs="Arial"/>
          <w:spacing w:val="-11"/>
          <w:sz w:val="18"/>
          <w:szCs w:val="18"/>
        </w:rPr>
        <w:t xml:space="preserve"> </w:t>
      </w:r>
      <w:r w:rsidRPr="002316FF">
        <w:rPr>
          <w:rFonts w:ascii="Arial" w:eastAsia="Arial" w:hAnsi="Arial" w:cs="Arial"/>
          <w:spacing w:val="-1"/>
          <w:sz w:val="18"/>
          <w:szCs w:val="18"/>
        </w:rPr>
        <w:t>oblike</w:t>
      </w:r>
      <w:r w:rsidRPr="002316FF">
        <w:rPr>
          <w:rFonts w:ascii="Arial" w:eastAsia="Arial" w:hAnsi="Arial" w:cs="Arial"/>
          <w:spacing w:val="-7"/>
          <w:sz w:val="18"/>
          <w:szCs w:val="18"/>
        </w:rPr>
        <w:t xml:space="preserve"> </w:t>
      </w:r>
      <w:r w:rsidRPr="002316FF">
        <w:rPr>
          <w:rFonts w:ascii="Arial" w:eastAsia="Arial" w:hAnsi="Arial" w:cs="Arial"/>
          <w:spacing w:val="-1"/>
          <w:sz w:val="18"/>
          <w:szCs w:val="18"/>
        </w:rPr>
        <w:t>mikroorganizmov</w:t>
      </w:r>
      <w:r w:rsidRPr="002316FF">
        <w:rPr>
          <w:rFonts w:ascii="Arial" w:eastAsia="Arial" w:hAnsi="Arial" w:cs="Arial"/>
          <w:spacing w:val="-9"/>
          <w:sz w:val="18"/>
          <w:szCs w:val="18"/>
        </w:rPr>
        <w:t xml:space="preserve"> </w:t>
      </w:r>
      <w:r w:rsidRPr="002316FF">
        <w:rPr>
          <w:rFonts w:ascii="Arial" w:eastAsia="Arial" w:hAnsi="Arial" w:cs="Arial"/>
          <w:spacing w:val="-1"/>
          <w:sz w:val="18"/>
          <w:szCs w:val="18"/>
        </w:rPr>
        <w:t>in</w:t>
      </w:r>
      <w:r w:rsidRPr="002316FF">
        <w:rPr>
          <w:rFonts w:ascii="Arial" w:eastAsia="Arial" w:hAnsi="Arial" w:cs="Arial"/>
          <w:spacing w:val="-8"/>
          <w:sz w:val="18"/>
          <w:szCs w:val="18"/>
        </w:rPr>
        <w:t xml:space="preserve"> </w:t>
      </w:r>
      <w:r w:rsidRPr="002316FF">
        <w:rPr>
          <w:rFonts w:ascii="Arial" w:eastAsia="Arial" w:hAnsi="Arial" w:cs="Arial"/>
          <w:spacing w:val="-1"/>
          <w:sz w:val="18"/>
          <w:szCs w:val="18"/>
        </w:rPr>
        <w:t>spore</w:t>
      </w:r>
    </w:p>
    <w:p w14:paraId="759B2065" w14:textId="77777777" w:rsidR="00605617" w:rsidRPr="002316FF" w:rsidRDefault="00605617" w:rsidP="005C5177">
      <w:pPr>
        <w:widowControl w:val="0"/>
        <w:numPr>
          <w:ilvl w:val="0"/>
          <w:numId w:val="24"/>
        </w:numPr>
        <w:tabs>
          <w:tab w:val="left" w:pos="1559"/>
        </w:tabs>
        <w:suppressAutoHyphens/>
        <w:spacing w:after="0" w:line="240" w:lineRule="auto"/>
        <w:ind w:left="1417" w:hanging="227"/>
      </w:pPr>
      <w:r w:rsidRPr="002316FF">
        <w:rPr>
          <w:rFonts w:ascii="Arial" w:eastAsia="Arial" w:hAnsi="Arial" w:cs="Arial"/>
          <w:spacing w:val="-1"/>
          <w:sz w:val="18"/>
          <w:szCs w:val="18"/>
        </w:rPr>
        <w:t>dimenzije</w:t>
      </w:r>
      <w:r w:rsidRPr="002316FF">
        <w:rPr>
          <w:rFonts w:ascii="Arial" w:eastAsia="Arial" w:hAnsi="Arial" w:cs="Arial"/>
          <w:spacing w:val="-5"/>
          <w:sz w:val="18"/>
          <w:szCs w:val="18"/>
        </w:rPr>
        <w:t xml:space="preserve"> krpe: </w:t>
      </w:r>
      <w:r w:rsidRPr="002316FF">
        <w:rPr>
          <w:rFonts w:ascii="Arial" w:eastAsia="Arial" w:hAnsi="Arial" w:cs="Arial"/>
          <w:spacing w:val="-1"/>
          <w:sz w:val="18"/>
          <w:szCs w:val="18"/>
        </w:rPr>
        <w:t>42cm</w:t>
      </w:r>
      <w:r w:rsidRPr="002316FF">
        <w:rPr>
          <w:rFonts w:ascii="Arial" w:eastAsia="Arial" w:hAnsi="Arial" w:cs="Arial"/>
          <w:spacing w:val="-5"/>
          <w:sz w:val="18"/>
          <w:szCs w:val="18"/>
        </w:rPr>
        <w:t xml:space="preserve"> </w:t>
      </w:r>
      <w:r w:rsidRPr="002316FF">
        <w:rPr>
          <w:rFonts w:ascii="Arial" w:eastAsia="Arial" w:hAnsi="Arial" w:cs="Arial"/>
          <w:sz w:val="18"/>
          <w:szCs w:val="18"/>
        </w:rPr>
        <w:t>x</w:t>
      </w:r>
      <w:r w:rsidRPr="002316FF">
        <w:rPr>
          <w:rFonts w:ascii="Arial" w:eastAsia="Arial" w:hAnsi="Arial" w:cs="Arial"/>
          <w:spacing w:val="-9"/>
          <w:sz w:val="18"/>
          <w:szCs w:val="18"/>
        </w:rPr>
        <w:t xml:space="preserve"> </w:t>
      </w:r>
      <w:r w:rsidRPr="002316FF">
        <w:rPr>
          <w:rFonts w:ascii="Arial" w:eastAsia="Arial" w:hAnsi="Arial" w:cs="Arial"/>
          <w:sz w:val="18"/>
          <w:szCs w:val="18"/>
        </w:rPr>
        <w:t>25cm</w:t>
      </w:r>
    </w:p>
    <w:p w14:paraId="5B36AF43" w14:textId="77777777" w:rsidR="00605617" w:rsidRPr="002316FF" w:rsidRDefault="00605617" w:rsidP="005C5177">
      <w:pPr>
        <w:widowControl w:val="0"/>
        <w:numPr>
          <w:ilvl w:val="0"/>
          <w:numId w:val="23"/>
        </w:numPr>
        <w:tabs>
          <w:tab w:val="left" w:pos="640"/>
        </w:tabs>
        <w:suppressAutoHyphens/>
        <w:spacing w:after="0" w:line="240" w:lineRule="auto"/>
      </w:pPr>
      <w:r w:rsidRPr="002316FF">
        <w:rPr>
          <w:rFonts w:ascii="Arial" w:eastAsia="Arial" w:hAnsi="Arial" w:cs="Arial"/>
          <w:spacing w:val="-1"/>
          <w:sz w:val="18"/>
          <w:szCs w:val="18"/>
          <w:u w:color="000000"/>
        </w:rPr>
        <w:t xml:space="preserve">    </w:t>
      </w:r>
      <w:r w:rsidRPr="002316FF">
        <w:rPr>
          <w:rFonts w:ascii="Arial" w:eastAsia="Arial" w:hAnsi="Arial" w:cs="Arial"/>
          <w:spacing w:val="-1"/>
          <w:sz w:val="18"/>
          <w:szCs w:val="18"/>
          <w:u w:val="single" w:color="000000"/>
        </w:rPr>
        <w:t>Varnost</w:t>
      </w:r>
      <w:r w:rsidRPr="002316FF">
        <w:rPr>
          <w:rFonts w:ascii="Arial" w:eastAsia="Arial" w:hAnsi="Arial" w:cs="Arial"/>
          <w:spacing w:val="-9"/>
          <w:sz w:val="18"/>
          <w:szCs w:val="18"/>
          <w:u w:val="single" w:color="000000"/>
        </w:rPr>
        <w:t xml:space="preserve"> </w:t>
      </w:r>
      <w:r w:rsidRPr="002316FF">
        <w:rPr>
          <w:rFonts w:ascii="Arial" w:eastAsia="Arial" w:hAnsi="Arial" w:cs="Arial"/>
          <w:spacing w:val="-1"/>
          <w:sz w:val="18"/>
          <w:szCs w:val="18"/>
          <w:u w:val="single" w:color="000000"/>
        </w:rPr>
        <w:t>in</w:t>
      </w:r>
      <w:r w:rsidRPr="002316FF">
        <w:rPr>
          <w:rFonts w:ascii="Arial" w:eastAsia="Arial" w:hAnsi="Arial" w:cs="Arial"/>
          <w:spacing w:val="-7"/>
          <w:sz w:val="18"/>
          <w:szCs w:val="18"/>
          <w:u w:val="single" w:color="000000"/>
        </w:rPr>
        <w:t xml:space="preserve"> </w:t>
      </w:r>
      <w:r w:rsidRPr="002316FF">
        <w:rPr>
          <w:rFonts w:ascii="Arial" w:eastAsia="Arial" w:hAnsi="Arial" w:cs="Arial"/>
          <w:spacing w:val="-1"/>
          <w:sz w:val="18"/>
          <w:szCs w:val="18"/>
          <w:u w:val="single" w:color="000000"/>
        </w:rPr>
        <w:t>testiranje:</w:t>
      </w:r>
    </w:p>
    <w:p w14:paraId="5BEE7ED2" w14:textId="77777777" w:rsidR="00605617" w:rsidRPr="002316FF" w:rsidRDefault="00605617" w:rsidP="005C5177">
      <w:pPr>
        <w:widowControl w:val="0"/>
        <w:numPr>
          <w:ilvl w:val="1"/>
          <w:numId w:val="23"/>
        </w:numPr>
        <w:tabs>
          <w:tab w:val="left" w:pos="1559"/>
        </w:tabs>
        <w:suppressAutoHyphens/>
        <w:spacing w:after="0" w:line="240" w:lineRule="auto"/>
        <w:ind w:left="1587" w:hanging="397"/>
      </w:pPr>
      <w:r w:rsidRPr="002316FF">
        <w:rPr>
          <w:rFonts w:ascii="Arial" w:eastAsia="Arial" w:hAnsi="Arial" w:cs="Arial"/>
          <w:sz w:val="18"/>
          <w:szCs w:val="18"/>
        </w:rPr>
        <w:t>vsaka</w:t>
      </w:r>
      <w:r w:rsidRPr="002316FF">
        <w:rPr>
          <w:rFonts w:ascii="Arial" w:eastAsia="Arial" w:hAnsi="Arial" w:cs="Arial"/>
          <w:spacing w:val="-7"/>
          <w:sz w:val="18"/>
          <w:szCs w:val="18"/>
        </w:rPr>
        <w:t xml:space="preserve"> </w:t>
      </w:r>
      <w:r w:rsidRPr="002316FF">
        <w:rPr>
          <w:rFonts w:ascii="Arial" w:eastAsia="Arial" w:hAnsi="Arial" w:cs="Arial"/>
          <w:spacing w:val="-1"/>
          <w:sz w:val="18"/>
          <w:szCs w:val="18"/>
        </w:rPr>
        <w:t>serija</w:t>
      </w:r>
      <w:r w:rsidRPr="002316FF">
        <w:rPr>
          <w:rFonts w:ascii="Arial" w:eastAsia="Arial" w:hAnsi="Arial" w:cs="Arial"/>
          <w:spacing w:val="-4"/>
          <w:sz w:val="18"/>
          <w:szCs w:val="18"/>
        </w:rPr>
        <w:t xml:space="preserve"> </w:t>
      </w:r>
      <w:r w:rsidRPr="002316FF">
        <w:rPr>
          <w:rFonts w:ascii="Arial" w:eastAsia="Arial" w:hAnsi="Arial" w:cs="Arial"/>
          <w:spacing w:val="-1"/>
          <w:sz w:val="18"/>
          <w:szCs w:val="18"/>
        </w:rPr>
        <w:t>izdelka</w:t>
      </w:r>
      <w:r w:rsidRPr="002316FF">
        <w:rPr>
          <w:rFonts w:ascii="Arial" w:eastAsia="Arial" w:hAnsi="Arial" w:cs="Arial"/>
          <w:spacing w:val="-4"/>
          <w:sz w:val="18"/>
          <w:szCs w:val="18"/>
        </w:rPr>
        <w:t xml:space="preserve"> </w:t>
      </w:r>
      <w:r w:rsidRPr="002316FF">
        <w:rPr>
          <w:rFonts w:ascii="Arial" w:eastAsia="Arial" w:hAnsi="Arial" w:cs="Arial"/>
          <w:spacing w:val="-1"/>
          <w:sz w:val="18"/>
          <w:szCs w:val="18"/>
        </w:rPr>
        <w:t>mora</w:t>
      </w:r>
      <w:r w:rsidRPr="002316FF">
        <w:rPr>
          <w:rFonts w:ascii="Arial" w:eastAsia="Arial" w:hAnsi="Arial" w:cs="Arial"/>
          <w:spacing w:val="-4"/>
          <w:sz w:val="18"/>
          <w:szCs w:val="18"/>
        </w:rPr>
        <w:t xml:space="preserve"> </w:t>
      </w:r>
      <w:r w:rsidRPr="002316FF">
        <w:rPr>
          <w:rFonts w:ascii="Arial" w:eastAsia="Arial" w:hAnsi="Arial" w:cs="Arial"/>
          <w:spacing w:val="-1"/>
          <w:sz w:val="18"/>
          <w:szCs w:val="18"/>
        </w:rPr>
        <w:t>imeti</w:t>
      </w:r>
      <w:r w:rsidRPr="002316FF">
        <w:rPr>
          <w:rFonts w:ascii="Arial" w:eastAsia="Arial" w:hAnsi="Arial" w:cs="Arial"/>
          <w:spacing w:val="-7"/>
          <w:sz w:val="18"/>
          <w:szCs w:val="18"/>
        </w:rPr>
        <w:t xml:space="preserve"> </w:t>
      </w:r>
      <w:r w:rsidRPr="002316FF">
        <w:rPr>
          <w:rFonts w:ascii="Arial" w:eastAsia="Arial" w:hAnsi="Arial" w:cs="Arial"/>
          <w:spacing w:val="-1"/>
          <w:sz w:val="18"/>
          <w:szCs w:val="18"/>
        </w:rPr>
        <w:t>certifikat</w:t>
      </w:r>
      <w:r w:rsidRPr="002316FF">
        <w:rPr>
          <w:rFonts w:ascii="Arial" w:eastAsia="Arial" w:hAnsi="Arial" w:cs="Arial"/>
          <w:strike/>
          <w:spacing w:val="-1"/>
          <w:sz w:val="18"/>
          <w:szCs w:val="18"/>
        </w:rPr>
        <w:t xml:space="preserve"> </w:t>
      </w:r>
      <w:r w:rsidRPr="002316FF">
        <w:rPr>
          <w:rFonts w:ascii="Arial" w:eastAsia="Arial" w:hAnsi="Arial" w:cs="Arial"/>
          <w:spacing w:val="-1"/>
          <w:sz w:val="18"/>
          <w:szCs w:val="18"/>
        </w:rPr>
        <w:t>ustreznosti</w:t>
      </w:r>
      <w:r w:rsidRPr="002316FF">
        <w:rPr>
          <w:rFonts w:ascii="Arial" w:eastAsia="Arial" w:hAnsi="Arial" w:cs="Arial"/>
          <w:spacing w:val="-5"/>
          <w:sz w:val="18"/>
          <w:szCs w:val="18"/>
        </w:rPr>
        <w:t xml:space="preserve"> </w:t>
      </w:r>
      <w:r w:rsidRPr="002316FF">
        <w:rPr>
          <w:rFonts w:ascii="Arial" w:eastAsia="Arial" w:hAnsi="Arial" w:cs="Arial"/>
          <w:sz w:val="18"/>
          <w:szCs w:val="18"/>
        </w:rPr>
        <w:t>in</w:t>
      </w:r>
      <w:r w:rsidRPr="002316FF">
        <w:rPr>
          <w:rFonts w:ascii="Arial" w:eastAsia="Arial" w:hAnsi="Arial" w:cs="Arial"/>
          <w:spacing w:val="-6"/>
          <w:sz w:val="18"/>
          <w:szCs w:val="18"/>
        </w:rPr>
        <w:t xml:space="preserve"> </w:t>
      </w:r>
      <w:r w:rsidRPr="002316FF">
        <w:rPr>
          <w:rFonts w:ascii="Arial" w:eastAsia="Arial" w:hAnsi="Arial" w:cs="Arial"/>
          <w:spacing w:val="-1"/>
          <w:sz w:val="18"/>
          <w:szCs w:val="18"/>
        </w:rPr>
        <w:t>test</w:t>
      </w:r>
      <w:r w:rsidRPr="002316FF">
        <w:rPr>
          <w:rFonts w:ascii="Arial" w:eastAsia="Arial" w:hAnsi="Arial" w:cs="Arial"/>
          <w:spacing w:val="-5"/>
          <w:sz w:val="18"/>
          <w:szCs w:val="18"/>
        </w:rPr>
        <w:t xml:space="preserve"> </w:t>
      </w:r>
      <w:r w:rsidRPr="002316FF">
        <w:rPr>
          <w:rFonts w:ascii="Arial" w:eastAsia="Arial" w:hAnsi="Arial" w:cs="Arial"/>
          <w:spacing w:val="-1"/>
          <w:sz w:val="18"/>
          <w:szCs w:val="18"/>
        </w:rPr>
        <w:t>sterilnosti</w:t>
      </w:r>
    </w:p>
    <w:p w14:paraId="67842430" w14:textId="77777777" w:rsidR="00605617" w:rsidRPr="002316FF" w:rsidRDefault="00605617" w:rsidP="005C5177">
      <w:pPr>
        <w:widowControl w:val="0"/>
        <w:numPr>
          <w:ilvl w:val="1"/>
          <w:numId w:val="23"/>
        </w:numPr>
        <w:tabs>
          <w:tab w:val="left" w:pos="1559"/>
        </w:tabs>
        <w:suppressAutoHyphens/>
        <w:spacing w:after="0" w:line="240" w:lineRule="auto"/>
        <w:ind w:left="454" w:right="397" w:firstLine="737"/>
      </w:pPr>
      <w:r w:rsidRPr="002316FF">
        <w:rPr>
          <w:rFonts w:ascii="Arial" w:eastAsia="Arial" w:hAnsi="Arial" w:cs="Arial"/>
          <w:spacing w:val="-5"/>
          <w:sz w:val="18"/>
          <w:szCs w:val="18"/>
        </w:rPr>
        <w:t xml:space="preserve">v </w:t>
      </w:r>
      <w:r w:rsidRPr="002316FF">
        <w:rPr>
          <w:rFonts w:ascii="Arial" w:eastAsia="Arial" w:hAnsi="Arial" w:cs="Arial"/>
          <w:sz w:val="18"/>
          <w:szCs w:val="18"/>
        </w:rPr>
        <w:t>skladu</w:t>
      </w:r>
      <w:r w:rsidRPr="002316FF">
        <w:rPr>
          <w:rFonts w:ascii="Arial" w:eastAsia="Arial" w:hAnsi="Arial" w:cs="Arial"/>
          <w:spacing w:val="-3"/>
          <w:sz w:val="18"/>
          <w:szCs w:val="18"/>
        </w:rPr>
        <w:t xml:space="preserve"> </w:t>
      </w:r>
      <w:r w:rsidRPr="002316FF">
        <w:rPr>
          <w:rFonts w:ascii="Arial" w:eastAsia="Arial" w:hAnsi="Arial" w:cs="Arial"/>
          <w:sz w:val="18"/>
          <w:szCs w:val="18"/>
        </w:rPr>
        <w:t>z</w:t>
      </w:r>
      <w:r w:rsidRPr="002316FF">
        <w:rPr>
          <w:rFonts w:ascii="Arial" w:eastAsia="Arial" w:hAnsi="Arial" w:cs="Arial"/>
          <w:spacing w:val="-6"/>
          <w:sz w:val="18"/>
          <w:szCs w:val="18"/>
        </w:rPr>
        <w:t xml:space="preserve"> </w:t>
      </w:r>
      <w:r w:rsidRPr="002316FF">
        <w:rPr>
          <w:rFonts w:ascii="Arial" w:eastAsia="Arial" w:hAnsi="Arial" w:cs="Arial"/>
          <w:spacing w:val="-1"/>
          <w:sz w:val="18"/>
          <w:szCs w:val="18"/>
        </w:rPr>
        <w:t>veljavnim</w:t>
      </w:r>
      <w:r w:rsidRPr="002316FF">
        <w:rPr>
          <w:rFonts w:ascii="Arial" w:eastAsia="Arial" w:hAnsi="Arial" w:cs="Arial"/>
          <w:spacing w:val="43"/>
          <w:sz w:val="18"/>
          <w:szCs w:val="18"/>
        </w:rPr>
        <w:t xml:space="preserve"> </w:t>
      </w:r>
      <w:r w:rsidRPr="002316FF">
        <w:rPr>
          <w:rFonts w:ascii="Arial" w:eastAsia="Arial" w:hAnsi="Arial" w:cs="Arial"/>
          <w:spacing w:val="-1"/>
          <w:sz w:val="18"/>
          <w:szCs w:val="18"/>
        </w:rPr>
        <w:t>Zakonom</w:t>
      </w:r>
      <w:r w:rsidRPr="002316FF">
        <w:rPr>
          <w:rFonts w:ascii="Arial" w:eastAsia="Arial" w:hAnsi="Arial" w:cs="Arial"/>
          <w:spacing w:val="-3"/>
          <w:sz w:val="18"/>
          <w:szCs w:val="18"/>
        </w:rPr>
        <w:t xml:space="preserve"> </w:t>
      </w:r>
      <w:r w:rsidRPr="002316FF">
        <w:rPr>
          <w:rFonts w:ascii="Arial" w:eastAsia="Arial" w:hAnsi="Arial" w:cs="Arial"/>
          <w:sz w:val="18"/>
          <w:szCs w:val="18"/>
        </w:rPr>
        <w:t>o</w:t>
      </w:r>
      <w:r w:rsidRPr="002316FF">
        <w:rPr>
          <w:rFonts w:ascii="Arial" w:eastAsia="Arial" w:hAnsi="Arial" w:cs="Arial"/>
          <w:spacing w:val="-7"/>
          <w:sz w:val="18"/>
          <w:szCs w:val="18"/>
        </w:rPr>
        <w:t xml:space="preserve"> </w:t>
      </w:r>
      <w:r w:rsidRPr="002316FF">
        <w:rPr>
          <w:rFonts w:ascii="Arial" w:eastAsia="Arial" w:hAnsi="Arial" w:cs="Arial"/>
          <w:spacing w:val="-1"/>
          <w:sz w:val="18"/>
          <w:szCs w:val="18"/>
        </w:rPr>
        <w:t>kemikalijah</w:t>
      </w:r>
      <w:r w:rsidRPr="002316FF">
        <w:rPr>
          <w:rFonts w:ascii="Arial" w:eastAsia="Arial" w:hAnsi="Arial" w:cs="Arial"/>
          <w:spacing w:val="-6"/>
          <w:sz w:val="18"/>
          <w:szCs w:val="18"/>
        </w:rPr>
        <w:t xml:space="preserve"> </w:t>
      </w:r>
      <w:r w:rsidRPr="002316FF">
        <w:rPr>
          <w:rFonts w:ascii="Arial" w:eastAsia="Arial" w:hAnsi="Arial" w:cs="Arial"/>
          <w:sz w:val="18"/>
          <w:szCs w:val="18"/>
        </w:rPr>
        <w:t>in</w:t>
      </w:r>
      <w:r w:rsidRPr="002316FF">
        <w:rPr>
          <w:rFonts w:ascii="Arial" w:eastAsia="Arial" w:hAnsi="Arial" w:cs="Arial"/>
          <w:spacing w:val="-6"/>
          <w:sz w:val="18"/>
          <w:szCs w:val="18"/>
        </w:rPr>
        <w:t xml:space="preserve"> </w:t>
      </w:r>
      <w:r w:rsidRPr="002316FF">
        <w:rPr>
          <w:rFonts w:ascii="Arial" w:eastAsia="Arial" w:hAnsi="Arial" w:cs="Arial"/>
          <w:spacing w:val="-1"/>
          <w:sz w:val="18"/>
          <w:szCs w:val="18"/>
        </w:rPr>
        <w:t>smernicam</w:t>
      </w:r>
      <w:r w:rsidRPr="002316FF">
        <w:rPr>
          <w:rFonts w:ascii="Arial" w:eastAsia="Arial" w:hAnsi="Arial" w:cs="Arial"/>
          <w:spacing w:val="-5"/>
          <w:sz w:val="18"/>
          <w:szCs w:val="18"/>
        </w:rPr>
        <w:t xml:space="preserve"> </w:t>
      </w:r>
      <w:r w:rsidRPr="002316FF">
        <w:rPr>
          <w:rFonts w:ascii="Arial" w:eastAsia="Arial" w:hAnsi="Arial" w:cs="Arial"/>
          <w:sz w:val="18"/>
          <w:szCs w:val="18"/>
        </w:rPr>
        <w:t>EC</w:t>
      </w:r>
      <w:r w:rsidRPr="002316FF">
        <w:rPr>
          <w:rFonts w:ascii="Arial" w:eastAsia="Arial" w:hAnsi="Arial" w:cs="Arial"/>
          <w:spacing w:val="-5"/>
          <w:sz w:val="18"/>
          <w:szCs w:val="18"/>
        </w:rPr>
        <w:t xml:space="preserve"> </w:t>
      </w:r>
      <w:r w:rsidRPr="002316FF">
        <w:rPr>
          <w:rFonts w:ascii="Arial" w:eastAsia="Arial" w:hAnsi="Arial" w:cs="Arial"/>
          <w:spacing w:val="-1"/>
          <w:sz w:val="18"/>
          <w:szCs w:val="18"/>
        </w:rPr>
        <w:t>GMP</w:t>
      </w:r>
      <w:r w:rsidRPr="002316FF">
        <w:rPr>
          <w:rFonts w:ascii="Arial" w:eastAsia="Arial" w:hAnsi="Arial" w:cs="Arial"/>
          <w:spacing w:val="-4"/>
          <w:sz w:val="18"/>
          <w:szCs w:val="18"/>
        </w:rPr>
        <w:t xml:space="preserve"> </w:t>
      </w:r>
      <w:r w:rsidRPr="002316FF">
        <w:rPr>
          <w:rFonts w:ascii="Arial" w:eastAsia="Arial" w:hAnsi="Arial" w:cs="Arial"/>
          <w:sz w:val="18"/>
          <w:szCs w:val="18"/>
        </w:rPr>
        <w:t>(Annex</w:t>
      </w:r>
      <w:r w:rsidRPr="002316FF">
        <w:rPr>
          <w:rFonts w:ascii="Arial" w:eastAsia="Arial" w:hAnsi="Arial" w:cs="Arial"/>
          <w:spacing w:val="-8"/>
          <w:sz w:val="18"/>
          <w:szCs w:val="18"/>
        </w:rPr>
        <w:t xml:space="preserve"> 1)</w:t>
      </w:r>
    </w:p>
    <w:p w14:paraId="536D46D6" w14:textId="77777777" w:rsidR="00605617" w:rsidRPr="002316FF" w:rsidRDefault="00605617" w:rsidP="005C5177">
      <w:pPr>
        <w:widowControl w:val="0"/>
        <w:numPr>
          <w:ilvl w:val="1"/>
          <w:numId w:val="23"/>
        </w:numPr>
        <w:tabs>
          <w:tab w:val="left" w:pos="1559"/>
        </w:tabs>
        <w:suppressAutoHyphens/>
        <w:spacing w:after="0" w:line="240" w:lineRule="auto"/>
        <w:ind w:left="454" w:right="397" w:firstLine="737"/>
      </w:pPr>
      <w:r w:rsidRPr="002316FF">
        <w:rPr>
          <w:rFonts w:ascii="Arial" w:eastAsia="Arial" w:hAnsi="Arial" w:cs="Arial"/>
          <w:spacing w:val="-8"/>
          <w:sz w:val="18"/>
          <w:szCs w:val="18"/>
        </w:rPr>
        <w:t>varnostni list v slovenskem jeziku</w:t>
      </w:r>
    </w:p>
    <w:p w14:paraId="2243742F" w14:textId="77777777" w:rsidR="00605617" w:rsidRPr="002316FF" w:rsidRDefault="00605617" w:rsidP="00605617">
      <w:pPr>
        <w:widowControl w:val="0"/>
        <w:tabs>
          <w:tab w:val="left" w:pos="795"/>
        </w:tabs>
        <w:spacing w:after="0" w:line="240" w:lineRule="auto"/>
        <w:ind w:left="454" w:right="1417"/>
        <w:rPr>
          <w:i/>
          <w:iCs/>
        </w:rPr>
      </w:pPr>
      <w:r w:rsidRPr="002316FF">
        <w:rPr>
          <w:rFonts w:ascii="Arial" w:eastAsia="Arial" w:hAnsi="Arial" w:cs="Arial"/>
          <w:spacing w:val="-1"/>
          <w:sz w:val="18"/>
          <w:szCs w:val="18"/>
          <w:u w:color="000000"/>
        </w:rPr>
        <w:t xml:space="preserve">c)    </w:t>
      </w:r>
      <w:r w:rsidRPr="002316FF">
        <w:rPr>
          <w:rFonts w:ascii="Arial" w:eastAsia="Arial" w:hAnsi="Arial" w:cs="Arial"/>
          <w:spacing w:val="-1"/>
          <w:sz w:val="18"/>
          <w:szCs w:val="18"/>
          <w:u w:val="single" w:color="000000"/>
        </w:rPr>
        <w:t>Oprema:</w:t>
      </w:r>
    </w:p>
    <w:p w14:paraId="10CCECE5" w14:textId="77777777" w:rsidR="00605617" w:rsidRPr="002316FF" w:rsidRDefault="00605617" w:rsidP="005C5177">
      <w:pPr>
        <w:widowControl w:val="0"/>
        <w:numPr>
          <w:ilvl w:val="1"/>
          <w:numId w:val="23"/>
        </w:numPr>
        <w:tabs>
          <w:tab w:val="left" w:pos="1559"/>
        </w:tabs>
        <w:suppressAutoHyphens/>
        <w:spacing w:after="0" w:line="240" w:lineRule="auto"/>
        <w:ind w:left="1558"/>
      </w:pPr>
      <w:r w:rsidRPr="002316FF">
        <w:rPr>
          <w:rFonts w:ascii="Arial" w:eastAsia="Arial" w:hAnsi="Arial" w:cs="Arial"/>
          <w:spacing w:val="-1"/>
          <w:sz w:val="18"/>
          <w:szCs w:val="18"/>
        </w:rPr>
        <w:t>primarno</w:t>
      </w:r>
      <w:r w:rsidRPr="002316FF">
        <w:rPr>
          <w:rFonts w:ascii="Arial" w:eastAsia="Arial" w:hAnsi="Arial" w:cs="Arial"/>
          <w:spacing w:val="-5"/>
          <w:sz w:val="18"/>
          <w:szCs w:val="18"/>
        </w:rPr>
        <w:t xml:space="preserve"> </w:t>
      </w:r>
      <w:r w:rsidRPr="002316FF">
        <w:rPr>
          <w:rFonts w:ascii="Arial" w:eastAsia="Arial" w:hAnsi="Arial" w:cs="Arial"/>
          <w:spacing w:val="-1"/>
          <w:sz w:val="18"/>
          <w:szCs w:val="18"/>
        </w:rPr>
        <w:t>pakiranje</w:t>
      </w:r>
      <w:r w:rsidRPr="002316FF">
        <w:rPr>
          <w:rFonts w:ascii="Arial" w:eastAsia="Arial" w:hAnsi="Arial" w:cs="Arial"/>
          <w:spacing w:val="-4"/>
          <w:sz w:val="18"/>
          <w:szCs w:val="18"/>
        </w:rPr>
        <w:t xml:space="preserve"> </w:t>
      </w:r>
      <w:r w:rsidRPr="002316FF">
        <w:rPr>
          <w:rFonts w:ascii="Arial" w:eastAsia="Arial" w:hAnsi="Arial" w:cs="Arial"/>
          <w:spacing w:val="-1"/>
          <w:sz w:val="18"/>
          <w:szCs w:val="18"/>
        </w:rPr>
        <w:t>do</w:t>
      </w:r>
      <w:r w:rsidRPr="002316FF">
        <w:rPr>
          <w:rFonts w:ascii="Arial" w:eastAsia="Arial" w:hAnsi="Arial" w:cs="Arial"/>
          <w:spacing w:val="-4"/>
          <w:sz w:val="18"/>
          <w:szCs w:val="18"/>
        </w:rPr>
        <w:t xml:space="preserve"> </w:t>
      </w:r>
      <w:r w:rsidRPr="002316FF">
        <w:rPr>
          <w:rFonts w:ascii="Arial" w:eastAsia="Arial" w:hAnsi="Arial" w:cs="Arial"/>
          <w:sz w:val="18"/>
          <w:szCs w:val="18"/>
        </w:rPr>
        <w:t>20</w:t>
      </w:r>
      <w:r w:rsidRPr="002316FF">
        <w:rPr>
          <w:rFonts w:ascii="Arial" w:eastAsia="Arial" w:hAnsi="Arial" w:cs="Arial"/>
          <w:spacing w:val="-7"/>
          <w:sz w:val="18"/>
          <w:szCs w:val="18"/>
        </w:rPr>
        <w:t xml:space="preserve"> </w:t>
      </w:r>
      <w:r w:rsidRPr="002316FF">
        <w:rPr>
          <w:rFonts w:ascii="Arial" w:eastAsia="Arial" w:hAnsi="Arial" w:cs="Arial"/>
          <w:sz w:val="18"/>
          <w:szCs w:val="18"/>
        </w:rPr>
        <w:t>krp</w:t>
      </w:r>
      <w:r w:rsidRPr="002316FF">
        <w:rPr>
          <w:rFonts w:ascii="Arial" w:eastAsia="Arial" w:hAnsi="Arial" w:cs="Arial"/>
          <w:spacing w:val="-4"/>
          <w:sz w:val="18"/>
          <w:szCs w:val="18"/>
        </w:rPr>
        <w:t xml:space="preserve"> </w:t>
      </w:r>
      <w:r w:rsidRPr="002316FF">
        <w:rPr>
          <w:rFonts w:ascii="Arial" w:eastAsia="Arial" w:hAnsi="Arial" w:cs="Arial"/>
          <w:sz w:val="18"/>
          <w:szCs w:val="18"/>
        </w:rPr>
        <w:t>v</w:t>
      </w:r>
      <w:r w:rsidRPr="002316FF">
        <w:rPr>
          <w:rFonts w:ascii="Arial" w:eastAsia="Arial" w:hAnsi="Arial" w:cs="Arial"/>
          <w:spacing w:val="-9"/>
          <w:sz w:val="18"/>
          <w:szCs w:val="18"/>
        </w:rPr>
        <w:t xml:space="preserve"> </w:t>
      </w:r>
      <w:r w:rsidRPr="002316FF">
        <w:rPr>
          <w:rFonts w:ascii="Arial" w:eastAsia="Arial" w:hAnsi="Arial" w:cs="Arial"/>
          <w:spacing w:val="-1"/>
          <w:sz w:val="18"/>
          <w:szCs w:val="18"/>
        </w:rPr>
        <w:t>zavitku,</w:t>
      </w:r>
      <w:r w:rsidRPr="002316FF">
        <w:rPr>
          <w:rFonts w:ascii="Arial" w:eastAsia="Arial" w:hAnsi="Arial" w:cs="Arial"/>
          <w:spacing w:val="-7"/>
          <w:sz w:val="18"/>
          <w:szCs w:val="18"/>
        </w:rPr>
        <w:t xml:space="preserve"> </w:t>
      </w:r>
      <w:r w:rsidRPr="002316FF">
        <w:rPr>
          <w:rFonts w:ascii="Arial" w:eastAsia="Arial" w:hAnsi="Arial" w:cs="Arial"/>
          <w:spacing w:val="-1"/>
          <w:sz w:val="18"/>
          <w:szCs w:val="18"/>
        </w:rPr>
        <w:t>sekundarno</w:t>
      </w:r>
      <w:r w:rsidRPr="002316FF">
        <w:rPr>
          <w:rFonts w:ascii="Arial" w:eastAsia="Arial" w:hAnsi="Arial" w:cs="Arial"/>
          <w:spacing w:val="-7"/>
          <w:sz w:val="18"/>
          <w:szCs w:val="18"/>
        </w:rPr>
        <w:t xml:space="preserve"> </w:t>
      </w:r>
      <w:r w:rsidRPr="002316FF">
        <w:rPr>
          <w:rFonts w:ascii="Arial" w:eastAsia="Arial" w:hAnsi="Arial" w:cs="Arial"/>
          <w:spacing w:val="-1"/>
          <w:sz w:val="18"/>
          <w:szCs w:val="18"/>
        </w:rPr>
        <w:t>pakiranje</w:t>
      </w:r>
      <w:r w:rsidRPr="002316FF">
        <w:rPr>
          <w:rFonts w:ascii="Arial" w:eastAsia="Arial" w:hAnsi="Arial" w:cs="Arial"/>
          <w:spacing w:val="-7"/>
          <w:sz w:val="18"/>
          <w:szCs w:val="18"/>
        </w:rPr>
        <w:t xml:space="preserve"> </w:t>
      </w:r>
      <w:r w:rsidRPr="002316FF">
        <w:rPr>
          <w:rFonts w:ascii="Arial" w:eastAsia="Arial" w:hAnsi="Arial" w:cs="Arial"/>
          <w:sz w:val="18"/>
          <w:szCs w:val="18"/>
        </w:rPr>
        <w:t>do</w:t>
      </w:r>
      <w:r w:rsidRPr="002316FF">
        <w:rPr>
          <w:rFonts w:ascii="Arial" w:eastAsia="Arial" w:hAnsi="Arial" w:cs="Arial"/>
          <w:spacing w:val="-4"/>
          <w:sz w:val="18"/>
          <w:szCs w:val="18"/>
        </w:rPr>
        <w:t xml:space="preserve"> </w:t>
      </w:r>
      <w:r w:rsidRPr="002316FF">
        <w:rPr>
          <w:rFonts w:ascii="Arial" w:eastAsia="Arial" w:hAnsi="Arial" w:cs="Arial"/>
          <w:sz w:val="18"/>
          <w:szCs w:val="18"/>
        </w:rPr>
        <w:t>10</w:t>
      </w:r>
      <w:r w:rsidRPr="002316FF">
        <w:rPr>
          <w:rFonts w:ascii="Arial" w:eastAsia="Arial" w:hAnsi="Arial" w:cs="Arial"/>
          <w:spacing w:val="-7"/>
          <w:sz w:val="18"/>
          <w:szCs w:val="18"/>
        </w:rPr>
        <w:t xml:space="preserve"> </w:t>
      </w:r>
      <w:r w:rsidRPr="002316FF">
        <w:rPr>
          <w:rFonts w:ascii="Arial" w:eastAsia="Arial" w:hAnsi="Arial" w:cs="Arial"/>
          <w:spacing w:val="-1"/>
          <w:sz w:val="18"/>
          <w:szCs w:val="18"/>
        </w:rPr>
        <w:t>zavitkov</w:t>
      </w:r>
    </w:p>
    <w:p w14:paraId="20A8BB0D" w14:textId="77777777" w:rsidR="00605617" w:rsidRPr="002316FF" w:rsidRDefault="00605617" w:rsidP="005C5177">
      <w:pPr>
        <w:widowControl w:val="0"/>
        <w:numPr>
          <w:ilvl w:val="1"/>
          <w:numId w:val="23"/>
        </w:numPr>
        <w:tabs>
          <w:tab w:val="left" w:pos="1559"/>
        </w:tabs>
        <w:suppressAutoHyphens/>
        <w:spacing w:after="0" w:line="240" w:lineRule="auto"/>
        <w:ind w:left="1558"/>
      </w:pPr>
      <w:r w:rsidRPr="002316FF">
        <w:rPr>
          <w:rFonts w:ascii="Arial" w:eastAsia="Arial" w:hAnsi="Arial" w:cs="Arial"/>
          <w:sz w:val="18"/>
          <w:szCs w:val="18"/>
        </w:rPr>
        <w:t>vsako</w:t>
      </w:r>
      <w:r w:rsidRPr="002316FF">
        <w:rPr>
          <w:rFonts w:ascii="Arial" w:eastAsia="Arial" w:hAnsi="Arial" w:cs="Arial"/>
          <w:spacing w:val="-7"/>
          <w:sz w:val="18"/>
          <w:szCs w:val="18"/>
        </w:rPr>
        <w:t xml:space="preserve"> </w:t>
      </w:r>
      <w:r w:rsidRPr="002316FF">
        <w:rPr>
          <w:rFonts w:ascii="Arial" w:eastAsia="Arial" w:hAnsi="Arial" w:cs="Arial"/>
          <w:spacing w:val="-1"/>
          <w:sz w:val="18"/>
          <w:szCs w:val="18"/>
        </w:rPr>
        <w:t>primarno</w:t>
      </w:r>
      <w:r w:rsidRPr="002316FF">
        <w:rPr>
          <w:rFonts w:ascii="Arial" w:eastAsia="Arial" w:hAnsi="Arial" w:cs="Arial"/>
          <w:spacing w:val="-6"/>
          <w:sz w:val="18"/>
          <w:szCs w:val="18"/>
        </w:rPr>
        <w:t xml:space="preserve"> </w:t>
      </w:r>
      <w:r w:rsidRPr="002316FF">
        <w:rPr>
          <w:rFonts w:ascii="Arial" w:eastAsia="Arial" w:hAnsi="Arial" w:cs="Arial"/>
          <w:spacing w:val="-1"/>
          <w:sz w:val="18"/>
          <w:szCs w:val="18"/>
        </w:rPr>
        <w:t>pakiranje</w:t>
      </w:r>
      <w:r w:rsidRPr="002316FF">
        <w:rPr>
          <w:rFonts w:ascii="Arial" w:eastAsia="Arial" w:hAnsi="Arial" w:cs="Arial"/>
          <w:spacing w:val="42"/>
          <w:sz w:val="18"/>
          <w:szCs w:val="18"/>
        </w:rPr>
        <w:t xml:space="preserve"> </w:t>
      </w:r>
      <w:r w:rsidRPr="002316FF">
        <w:rPr>
          <w:rFonts w:ascii="Arial" w:eastAsia="Arial" w:hAnsi="Arial" w:cs="Arial"/>
          <w:spacing w:val="-1"/>
          <w:sz w:val="18"/>
          <w:szCs w:val="18"/>
        </w:rPr>
        <w:t>(zavitek)</w:t>
      </w:r>
      <w:r w:rsidRPr="002316FF">
        <w:rPr>
          <w:rFonts w:ascii="Arial" w:eastAsia="Arial" w:hAnsi="Arial" w:cs="Arial"/>
          <w:spacing w:val="-6"/>
          <w:sz w:val="18"/>
          <w:szCs w:val="18"/>
        </w:rPr>
        <w:t xml:space="preserve"> </w:t>
      </w:r>
      <w:r w:rsidRPr="002316FF">
        <w:rPr>
          <w:rFonts w:ascii="Arial" w:eastAsia="Arial" w:hAnsi="Arial" w:cs="Arial"/>
          <w:spacing w:val="-1"/>
          <w:sz w:val="18"/>
          <w:szCs w:val="18"/>
        </w:rPr>
        <w:t>mora</w:t>
      </w:r>
      <w:r w:rsidRPr="002316FF">
        <w:rPr>
          <w:rFonts w:ascii="Arial" w:eastAsia="Arial" w:hAnsi="Arial" w:cs="Arial"/>
          <w:spacing w:val="-4"/>
          <w:sz w:val="18"/>
          <w:szCs w:val="18"/>
        </w:rPr>
        <w:t xml:space="preserve"> </w:t>
      </w:r>
      <w:r w:rsidRPr="002316FF">
        <w:rPr>
          <w:rFonts w:ascii="Arial" w:eastAsia="Arial" w:hAnsi="Arial" w:cs="Arial"/>
          <w:spacing w:val="-1"/>
          <w:sz w:val="18"/>
          <w:szCs w:val="18"/>
        </w:rPr>
        <w:t>biti</w:t>
      </w:r>
      <w:r w:rsidRPr="002316FF">
        <w:rPr>
          <w:rFonts w:ascii="Arial" w:eastAsia="Arial" w:hAnsi="Arial" w:cs="Arial"/>
          <w:spacing w:val="-3"/>
          <w:sz w:val="18"/>
          <w:szCs w:val="18"/>
        </w:rPr>
        <w:t xml:space="preserve"> </w:t>
      </w:r>
      <w:r w:rsidRPr="002316FF">
        <w:rPr>
          <w:rFonts w:ascii="Arial" w:eastAsia="Arial" w:hAnsi="Arial" w:cs="Arial"/>
          <w:spacing w:val="-1"/>
          <w:sz w:val="18"/>
          <w:szCs w:val="18"/>
        </w:rPr>
        <w:t>pakiran</w:t>
      </w:r>
      <w:r w:rsidRPr="002316FF">
        <w:rPr>
          <w:rFonts w:ascii="Arial" w:eastAsia="Arial" w:hAnsi="Arial" w:cs="Arial"/>
          <w:spacing w:val="-4"/>
          <w:sz w:val="18"/>
          <w:szCs w:val="18"/>
        </w:rPr>
        <w:t xml:space="preserve"> </w:t>
      </w:r>
      <w:r w:rsidRPr="002316FF">
        <w:rPr>
          <w:rFonts w:ascii="Arial" w:eastAsia="Arial" w:hAnsi="Arial" w:cs="Arial"/>
          <w:sz w:val="18"/>
          <w:szCs w:val="18"/>
        </w:rPr>
        <w:t>v</w:t>
      </w:r>
      <w:r w:rsidRPr="002316FF">
        <w:rPr>
          <w:rFonts w:ascii="Arial" w:eastAsia="Arial" w:hAnsi="Arial" w:cs="Arial"/>
          <w:spacing w:val="-5"/>
          <w:sz w:val="18"/>
          <w:szCs w:val="18"/>
        </w:rPr>
        <w:t xml:space="preserve"> </w:t>
      </w:r>
      <w:r w:rsidRPr="002316FF">
        <w:rPr>
          <w:rFonts w:ascii="Arial" w:eastAsia="Arial" w:hAnsi="Arial" w:cs="Arial"/>
          <w:spacing w:val="-1"/>
          <w:sz w:val="18"/>
          <w:szCs w:val="18"/>
        </w:rPr>
        <w:t>dva</w:t>
      </w:r>
      <w:r w:rsidRPr="002316FF">
        <w:rPr>
          <w:rFonts w:ascii="Arial" w:eastAsia="Arial" w:hAnsi="Arial" w:cs="Arial"/>
          <w:spacing w:val="-4"/>
          <w:sz w:val="18"/>
          <w:szCs w:val="18"/>
        </w:rPr>
        <w:t xml:space="preserve"> </w:t>
      </w:r>
      <w:r w:rsidRPr="002316FF">
        <w:rPr>
          <w:rFonts w:ascii="Arial" w:eastAsia="Arial" w:hAnsi="Arial" w:cs="Arial"/>
          <w:spacing w:val="-1"/>
          <w:sz w:val="18"/>
          <w:szCs w:val="18"/>
        </w:rPr>
        <w:t>ovoja</w:t>
      </w:r>
      <w:r w:rsidRPr="002316FF">
        <w:rPr>
          <w:rFonts w:ascii="Arial" w:eastAsia="Arial" w:hAnsi="Arial" w:cs="Arial"/>
          <w:spacing w:val="-3"/>
          <w:sz w:val="18"/>
          <w:szCs w:val="18"/>
        </w:rPr>
        <w:t xml:space="preserve"> </w:t>
      </w:r>
      <w:r w:rsidRPr="002316FF">
        <w:rPr>
          <w:rFonts w:ascii="Arial" w:eastAsia="Arial" w:hAnsi="Arial" w:cs="Arial"/>
          <w:spacing w:val="-1"/>
          <w:sz w:val="18"/>
          <w:szCs w:val="18"/>
        </w:rPr>
        <w:t>ali</w:t>
      </w:r>
      <w:r w:rsidRPr="002316FF">
        <w:rPr>
          <w:rFonts w:ascii="Arial" w:eastAsia="Arial" w:hAnsi="Arial" w:cs="Arial"/>
          <w:spacing w:val="-4"/>
          <w:sz w:val="18"/>
          <w:szCs w:val="18"/>
        </w:rPr>
        <w:t xml:space="preserve"> </w:t>
      </w:r>
      <w:r w:rsidRPr="002316FF">
        <w:rPr>
          <w:rFonts w:ascii="Arial" w:eastAsia="Arial" w:hAnsi="Arial" w:cs="Arial"/>
          <w:spacing w:val="-1"/>
          <w:sz w:val="18"/>
          <w:szCs w:val="18"/>
        </w:rPr>
        <w:t>vrečki</w:t>
      </w:r>
    </w:p>
    <w:p w14:paraId="041C9B7F" w14:textId="77777777" w:rsidR="00605617" w:rsidRPr="002316FF" w:rsidRDefault="00605617" w:rsidP="00605617">
      <w:pPr>
        <w:spacing w:after="0" w:line="240" w:lineRule="auto"/>
        <w:rPr>
          <w:rFonts w:ascii="Arial" w:eastAsia="Arial" w:hAnsi="Arial" w:cs="Arial"/>
          <w:i/>
          <w:iCs/>
          <w:sz w:val="18"/>
          <w:szCs w:val="18"/>
        </w:rPr>
      </w:pPr>
    </w:p>
    <w:p w14:paraId="58860C56" w14:textId="77777777" w:rsidR="00605617" w:rsidRPr="002316FF" w:rsidRDefault="00605617" w:rsidP="00605617">
      <w:pPr>
        <w:spacing w:after="0" w:line="240" w:lineRule="auto"/>
        <w:rPr>
          <w:rFonts w:ascii="Arial" w:eastAsia="Arial" w:hAnsi="Arial" w:cs="Arial"/>
          <w:b/>
          <w:bCs/>
          <w:sz w:val="18"/>
          <w:szCs w:val="18"/>
        </w:rPr>
      </w:pPr>
    </w:p>
    <w:p w14:paraId="299417BC" w14:textId="77777777" w:rsidR="00605617" w:rsidRPr="002316FF" w:rsidRDefault="00605617" w:rsidP="005C5177">
      <w:pPr>
        <w:keepNext/>
        <w:widowControl w:val="0"/>
        <w:numPr>
          <w:ilvl w:val="1"/>
          <w:numId w:val="25"/>
        </w:numPr>
        <w:tabs>
          <w:tab w:val="left" w:pos="491"/>
        </w:tabs>
        <w:suppressAutoHyphens/>
        <w:spacing w:after="0" w:line="240" w:lineRule="auto"/>
        <w:outlineLvl w:val="0"/>
        <w:rPr>
          <w:b/>
          <w:bCs/>
        </w:rPr>
      </w:pPr>
      <w:r w:rsidRPr="002316FF">
        <w:rPr>
          <w:rFonts w:ascii="Arial" w:eastAsia="Aptos Display" w:hAnsi="Arial" w:cs="Arial"/>
          <w:b/>
          <w:bCs/>
          <w:spacing w:val="-1"/>
          <w:sz w:val="18"/>
          <w:szCs w:val="18"/>
        </w:rPr>
        <w:t>RAZKUŽILO</w:t>
      </w:r>
      <w:r w:rsidRPr="002316FF">
        <w:rPr>
          <w:rFonts w:ascii="Arial" w:eastAsia="Aptos Display" w:hAnsi="Arial" w:cs="Arial"/>
          <w:b/>
          <w:bCs/>
          <w:spacing w:val="-13"/>
          <w:sz w:val="18"/>
          <w:szCs w:val="18"/>
        </w:rPr>
        <w:t xml:space="preserve"> </w:t>
      </w:r>
      <w:r w:rsidRPr="002316FF">
        <w:rPr>
          <w:rFonts w:ascii="Arial" w:eastAsia="Aptos Display" w:hAnsi="Arial" w:cs="Arial"/>
          <w:b/>
          <w:bCs/>
          <w:sz w:val="18"/>
          <w:szCs w:val="18"/>
        </w:rPr>
        <w:t>ZA</w:t>
      </w:r>
      <w:r w:rsidRPr="002316FF">
        <w:rPr>
          <w:rFonts w:ascii="Arial" w:eastAsia="Aptos Display" w:hAnsi="Arial" w:cs="Arial"/>
          <w:b/>
          <w:bCs/>
          <w:spacing w:val="-13"/>
          <w:sz w:val="18"/>
          <w:szCs w:val="18"/>
        </w:rPr>
        <w:t xml:space="preserve"> </w:t>
      </w:r>
      <w:r w:rsidRPr="002316FF">
        <w:rPr>
          <w:rFonts w:ascii="Arial" w:eastAsia="Aptos Display" w:hAnsi="Arial" w:cs="Arial"/>
          <w:b/>
          <w:bCs/>
          <w:spacing w:val="-1"/>
          <w:sz w:val="18"/>
          <w:szCs w:val="18"/>
        </w:rPr>
        <w:t>RAZKUŽEVANJE</w:t>
      </w:r>
      <w:r w:rsidRPr="002316FF">
        <w:rPr>
          <w:rFonts w:ascii="Arial" w:eastAsia="Aptos Display" w:hAnsi="Arial" w:cs="Arial"/>
          <w:b/>
          <w:bCs/>
          <w:spacing w:val="-12"/>
          <w:sz w:val="18"/>
          <w:szCs w:val="18"/>
        </w:rPr>
        <w:t xml:space="preserve"> </w:t>
      </w:r>
      <w:r w:rsidRPr="002316FF">
        <w:rPr>
          <w:rFonts w:ascii="Arial" w:eastAsia="Aptos Display" w:hAnsi="Arial" w:cs="Arial"/>
          <w:b/>
          <w:bCs/>
          <w:spacing w:val="-1"/>
          <w:sz w:val="18"/>
          <w:szCs w:val="18"/>
        </w:rPr>
        <w:t>ČISTIH</w:t>
      </w:r>
      <w:r w:rsidRPr="002316FF">
        <w:rPr>
          <w:rFonts w:ascii="Arial" w:eastAsia="Aptos Display" w:hAnsi="Arial" w:cs="Arial"/>
          <w:b/>
          <w:bCs/>
          <w:spacing w:val="-11"/>
          <w:sz w:val="18"/>
          <w:szCs w:val="18"/>
        </w:rPr>
        <w:t xml:space="preserve"> </w:t>
      </w:r>
      <w:r w:rsidRPr="002316FF">
        <w:rPr>
          <w:rFonts w:ascii="Arial" w:eastAsia="Aptos Display" w:hAnsi="Arial" w:cs="Arial"/>
          <w:b/>
          <w:bCs/>
          <w:spacing w:val="-1"/>
          <w:sz w:val="18"/>
          <w:szCs w:val="18"/>
        </w:rPr>
        <w:t>PROSTOROV,</w:t>
      </w:r>
      <w:r w:rsidRPr="002316FF">
        <w:rPr>
          <w:rFonts w:ascii="Arial" w:eastAsia="Aptos Display" w:hAnsi="Arial" w:cs="Arial"/>
          <w:b/>
          <w:bCs/>
          <w:spacing w:val="-11"/>
          <w:sz w:val="18"/>
          <w:szCs w:val="18"/>
        </w:rPr>
        <w:t xml:space="preserve"> </w:t>
      </w:r>
      <w:r w:rsidRPr="002316FF">
        <w:rPr>
          <w:rFonts w:ascii="Arial" w:eastAsia="Aptos Display" w:hAnsi="Arial" w:cs="Arial"/>
          <w:b/>
          <w:bCs/>
          <w:spacing w:val="-1"/>
          <w:sz w:val="18"/>
          <w:szCs w:val="18"/>
        </w:rPr>
        <w:t>SPOROCIDNO,</w:t>
      </w:r>
      <w:r w:rsidRPr="002316FF">
        <w:rPr>
          <w:rFonts w:ascii="Arial" w:eastAsia="Aptos Display" w:hAnsi="Arial" w:cs="Arial"/>
          <w:b/>
          <w:bCs/>
          <w:spacing w:val="-12"/>
          <w:sz w:val="18"/>
          <w:szCs w:val="18"/>
        </w:rPr>
        <w:t xml:space="preserve"> </w:t>
      </w:r>
      <w:r w:rsidRPr="002316FF">
        <w:rPr>
          <w:rFonts w:ascii="Arial" w:eastAsia="Aptos Display" w:hAnsi="Arial" w:cs="Arial"/>
          <w:b/>
          <w:bCs/>
          <w:spacing w:val="-1"/>
          <w:sz w:val="18"/>
          <w:szCs w:val="18"/>
        </w:rPr>
        <w:t>STERILNO</w:t>
      </w:r>
    </w:p>
    <w:p w14:paraId="315F4EA1" w14:textId="77777777" w:rsidR="00605617" w:rsidRPr="002316FF" w:rsidRDefault="00605617" w:rsidP="00605617">
      <w:pPr>
        <w:spacing w:after="0" w:line="240" w:lineRule="auto"/>
        <w:rPr>
          <w:rFonts w:ascii="Arial" w:eastAsia="Arial" w:hAnsi="Arial" w:cs="Arial"/>
          <w:b/>
          <w:bCs/>
          <w:sz w:val="18"/>
          <w:szCs w:val="18"/>
        </w:rPr>
      </w:pPr>
    </w:p>
    <w:p w14:paraId="30584D55" w14:textId="77777777" w:rsidR="00605617" w:rsidRPr="002316FF" w:rsidRDefault="00605617" w:rsidP="005C5177">
      <w:pPr>
        <w:widowControl w:val="0"/>
        <w:numPr>
          <w:ilvl w:val="2"/>
          <w:numId w:val="25"/>
        </w:numPr>
        <w:tabs>
          <w:tab w:val="left" w:pos="642"/>
        </w:tabs>
        <w:suppressAutoHyphens/>
        <w:spacing w:after="0" w:line="240" w:lineRule="auto"/>
        <w:ind w:left="641" w:hanging="523"/>
      </w:pPr>
      <w:r w:rsidRPr="002316FF">
        <w:rPr>
          <w:rFonts w:ascii="Arial" w:hAnsi="Arial" w:cs="Arial"/>
          <w:b/>
          <w:spacing w:val="-1"/>
          <w:sz w:val="18"/>
          <w:szCs w:val="18"/>
        </w:rPr>
        <w:t>STERILNO SPOROCIDNO RAZKUŽILO V RAZPRŠILU</w:t>
      </w:r>
      <w:r w:rsidRPr="002316FF">
        <w:rPr>
          <w:rFonts w:ascii="Arial" w:hAnsi="Arial" w:cs="Arial"/>
          <w:b/>
          <w:spacing w:val="-11"/>
          <w:sz w:val="18"/>
          <w:szCs w:val="18"/>
        </w:rPr>
        <w:t xml:space="preserve"> </w:t>
      </w:r>
    </w:p>
    <w:p w14:paraId="469B7D5C" w14:textId="77777777" w:rsidR="00605617" w:rsidRPr="002316FF" w:rsidRDefault="00605617" w:rsidP="00605617">
      <w:pPr>
        <w:spacing w:after="0" w:line="240" w:lineRule="auto"/>
        <w:rPr>
          <w:rFonts w:ascii="Arial" w:eastAsia="Arial" w:hAnsi="Arial" w:cs="Arial"/>
          <w:b/>
          <w:bCs/>
          <w:sz w:val="18"/>
          <w:szCs w:val="18"/>
        </w:rPr>
      </w:pPr>
    </w:p>
    <w:p w14:paraId="56251733" w14:textId="77777777" w:rsidR="00605617" w:rsidRPr="002316FF" w:rsidRDefault="00605617" w:rsidP="005C5177">
      <w:pPr>
        <w:widowControl w:val="0"/>
        <w:numPr>
          <w:ilvl w:val="3"/>
          <w:numId w:val="25"/>
        </w:numPr>
        <w:tabs>
          <w:tab w:val="left" w:pos="839"/>
        </w:tabs>
        <w:suppressAutoHyphens/>
        <w:spacing w:after="0" w:line="240" w:lineRule="auto"/>
      </w:pPr>
      <w:r w:rsidRPr="002316FF">
        <w:rPr>
          <w:rFonts w:ascii="Arial" w:eastAsia="Arial" w:hAnsi="Arial" w:cs="Arial"/>
          <w:spacing w:val="-1"/>
          <w:sz w:val="18"/>
          <w:szCs w:val="18"/>
          <w:u w:val="single" w:color="000000"/>
        </w:rPr>
        <w:t>Strokovne zahteve</w:t>
      </w:r>
    </w:p>
    <w:p w14:paraId="67F7E521" w14:textId="77777777" w:rsidR="00605617" w:rsidRPr="002316FF" w:rsidRDefault="00605617" w:rsidP="005C5177">
      <w:pPr>
        <w:widowControl w:val="0"/>
        <w:numPr>
          <w:ilvl w:val="4"/>
          <w:numId w:val="25"/>
        </w:numPr>
        <w:tabs>
          <w:tab w:val="left" w:pos="1559"/>
        </w:tabs>
        <w:suppressAutoHyphens/>
        <w:spacing w:after="0" w:line="240" w:lineRule="auto"/>
        <w:ind w:right="885"/>
      </w:pPr>
      <w:r w:rsidRPr="002316FF">
        <w:rPr>
          <w:rFonts w:ascii="Arial" w:eastAsia="Arial" w:hAnsi="Arial" w:cs="Arial"/>
          <w:spacing w:val="-1"/>
          <w:sz w:val="18"/>
          <w:szCs w:val="18"/>
        </w:rPr>
        <w:t>sterilni</w:t>
      </w:r>
      <w:r w:rsidRPr="002316FF">
        <w:rPr>
          <w:rFonts w:ascii="Arial" w:eastAsia="Arial" w:hAnsi="Arial" w:cs="Arial"/>
          <w:spacing w:val="-5"/>
          <w:sz w:val="18"/>
          <w:szCs w:val="18"/>
        </w:rPr>
        <w:t xml:space="preserve"> </w:t>
      </w:r>
      <w:r w:rsidRPr="002316FF">
        <w:rPr>
          <w:rFonts w:ascii="Arial" w:eastAsia="Arial" w:hAnsi="Arial" w:cs="Arial"/>
          <w:spacing w:val="-1"/>
          <w:sz w:val="18"/>
          <w:szCs w:val="18"/>
        </w:rPr>
        <w:t>vodikov</w:t>
      </w:r>
      <w:r w:rsidRPr="002316FF">
        <w:rPr>
          <w:rFonts w:ascii="Arial" w:eastAsia="Arial" w:hAnsi="Arial" w:cs="Arial"/>
          <w:spacing w:val="-6"/>
          <w:sz w:val="18"/>
          <w:szCs w:val="18"/>
        </w:rPr>
        <w:t xml:space="preserve"> </w:t>
      </w:r>
      <w:r w:rsidRPr="002316FF">
        <w:rPr>
          <w:rFonts w:ascii="Arial" w:eastAsia="Arial" w:hAnsi="Arial" w:cs="Arial"/>
          <w:spacing w:val="-1"/>
          <w:sz w:val="18"/>
          <w:szCs w:val="18"/>
        </w:rPr>
        <w:t>peroksid</w:t>
      </w:r>
      <w:r w:rsidRPr="002316FF">
        <w:rPr>
          <w:rFonts w:ascii="Arial" w:eastAsia="Arial" w:hAnsi="Arial" w:cs="Arial"/>
          <w:spacing w:val="-7"/>
          <w:sz w:val="18"/>
          <w:szCs w:val="18"/>
        </w:rPr>
        <w:t xml:space="preserve"> </w:t>
      </w:r>
      <w:r w:rsidRPr="002316FF">
        <w:rPr>
          <w:rFonts w:ascii="Arial" w:eastAsia="Arial" w:hAnsi="Arial" w:cs="Arial"/>
          <w:sz w:val="18"/>
          <w:szCs w:val="18"/>
        </w:rPr>
        <w:t>5%,</w:t>
      </w:r>
      <w:r w:rsidRPr="002316FF">
        <w:rPr>
          <w:rFonts w:ascii="Arial" w:eastAsia="Arial" w:hAnsi="Arial" w:cs="Arial"/>
          <w:spacing w:val="-7"/>
          <w:sz w:val="18"/>
          <w:szCs w:val="18"/>
        </w:rPr>
        <w:t xml:space="preserve"> </w:t>
      </w:r>
      <w:r w:rsidRPr="002316FF">
        <w:rPr>
          <w:rFonts w:ascii="Arial" w:eastAsia="Arial" w:hAnsi="Arial" w:cs="Arial"/>
          <w:spacing w:val="-1"/>
          <w:sz w:val="18"/>
          <w:szCs w:val="18"/>
        </w:rPr>
        <w:t>denaturirani</w:t>
      </w:r>
      <w:r w:rsidRPr="002316FF">
        <w:rPr>
          <w:rFonts w:ascii="Arial" w:eastAsia="Arial" w:hAnsi="Arial" w:cs="Arial"/>
          <w:spacing w:val="-5"/>
          <w:sz w:val="18"/>
          <w:szCs w:val="18"/>
        </w:rPr>
        <w:t xml:space="preserve"> </w:t>
      </w:r>
      <w:r w:rsidRPr="002316FF">
        <w:rPr>
          <w:rFonts w:ascii="Arial" w:eastAsia="Arial" w:hAnsi="Arial" w:cs="Arial"/>
          <w:spacing w:val="-1"/>
          <w:sz w:val="18"/>
          <w:szCs w:val="18"/>
        </w:rPr>
        <w:t>etanol</w:t>
      </w:r>
      <w:r w:rsidRPr="002316FF">
        <w:rPr>
          <w:rFonts w:ascii="Arial" w:eastAsia="Arial" w:hAnsi="Arial" w:cs="Arial"/>
          <w:spacing w:val="-7"/>
          <w:sz w:val="18"/>
          <w:szCs w:val="18"/>
        </w:rPr>
        <w:t xml:space="preserve"> </w:t>
      </w:r>
      <w:r w:rsidRPr="002316FF">
        <w:rPr>
          <w:rFonts w:ascii="Arial" w:eastAsia="Arial" w:hAnsi="Arial" w:cs="Arial"/>
          <w:spacing w:val="-1"/>
          <w:sz w:val="18"/>
          <w:szCs w:val="18"/>
        </w:rPr>
        <w:t>70% v/v</w:t>
      </w:r>
      <w:r w:rsidRPr="002316FF">
        <w:rPr>
          <w:rFonts w:ascii="Arial" w:eastAsia="Arial" w:hAnsi="Arial" w:cs="Arial"/>
          <w:spacing w:val="-5"/>
          <w:sz w:val="18"/>
          <w:szCs w:val="18"/>
        </w:rPr>
        <w:t xml:space="preserve"> </w:t>
      </w:r>
      <w:r w:rsidRPr="002316FF">
        <w:rPr>
          <w:rFonts w:ascii="Arial" w:eastAsia="Arial" w:hAnsi="Arial" w:cs="Arial"/>
          <w:spacing w:val="-1"/>
          <w:sz w:val="18"/>
          <w:szCs w:val="18"/>
        </w:rPr>
        <w:t>brez</w:t>
      </w:r>
      <w:r w:rsidRPr="002316FF">
        <w:rPr>
          <w:rFonts w:ascii="Arial" w:eastAsia="Arial" w:hAnsi="Arial" w:cs="Arial"/>
          <w:spacing w:val="-6"/>
          <w:sz w:val="18"/>
          <w:szCs w:val="18"/>
        </w:rPr>
        <w:t xml:space="preserve"> </w:t>
      </w:r>
      <w:r w:rsidRPr="002316FF">
        <w:rPr>
          <w:rFonts w:ascii="Arial" w:eastAsia="Arial" w:hAnsi="Arial" w:cs="Arial"/>
          <w:sz w:val="18"/>
          <w:szCs w:val="18"/>
        </w:rPr>
        <w:t>spor</w:t>
      </w:r>
      <w:r w:rsidRPr="002316FF">
        <w:rPr>
          <w:rFonts w:ascii="Arial" w:eastAsia="Arial" w:hAnsi="Arial" w:cs="Arial"/>
          <w:spacing w:val="-5"/>
          <w:sz w:val="18"/>
          <w:szCs w:val="18"/>
        </w:rPr>
        <w:t xml:space="preserve"> </w:t>
      </w:r>
      <w:r w:rsidRPr="002316FF">
        <w:rPr>
          <w:rFonts w:ascii="Arial" w:eastAsia="Arial" w:hAnsi="Arial" w:cs="Arial"/>
          <w:sz w:val="18"/>
          <w:szCs w:val="18"/>
        </w:rPr>
        <w:t>v</w:t>
      </w:r>
      <w:r w:rsidRPr="002316FF">
        <w:rPr>
          <w:rFonts w:ascii="Arial" w:eastAsia="Arial" w:hAnsi="Arial" w:cs="Arial"/>
          <w:spacing w:val="-7"/>
          <w:sz w:val="18"/>
          <w:szCs w:val="18"/>
        </w:rPr>
        <w:t xml:space="preserve"> </w:t>
      </w:r>
      <w:r w:rsidRPr="002316FF">
        <w:rPr>
          <w:rFonts w:ascii="Arial" w:eastAsia="Arial" w:hAnsi="Arial" w:cs="Arial"/>
          <w:spacing w:val="-1"/>
          <w:sz w:val="18"/>
          <w:szCs w:val="18"/>
        </w:rPr>
        <w:t>vodi</w:t>
      </w:r>
      <w:r w:rsidRPr="002316FF">
        <w:rPr>
          <w:rFonts w:ascii="Arial" w:eastAsia="Arial" w:hAnsi="Arial" w:cs="Arial"/>
          <w:spacing w:val="-4"/>
          <w:sz w:val="18"/>
          <w:szCs w:val="18"/>
        </w:rPr>
        <w:t xml:space="preserve"> </w:t>
      </w:r>
      <w:r w:rsidRPr="002316FF">
        <w:rPr>
          <w:rFonts w:ascii="Arial" w:eastAsia="Arial" w:hAnsi="Arial" w:cs="Arial"/>
          <w:spacing w:val="-1"/>
          <w:sz w:val="18"/>
          <w:szCs w:val="18"/>
        </w:rPr>
        <w:t>za</w:t>
      </w:r>
      <w:r w:rsidRPr="002316FF">
        <w:rPr>
          <w:rFonts w:ascii="Arial" w:eastAsia="Arial" w:hAnsi="Arial" w:cs="Arial"/>
          <w:spacing w:val="-7"/>
          <w:sz w:val="18"/>
          <w:szCs w:val="18"/>
        </w:rPr>
        <w:t xml:space="preserve"> </w:t>
      </w:r>
      <w:r w:rsidRPr="002316FF">
        <w:rPr>
          <w:rFonts w:ascii="Arial" w:eastAsia="Arial" w:hAnsi="Arial" w:cs="Arial"/>
          <w:spacing w:val="-1"/>
          <w:sz w:val="18"/>
          <w:szCs w:val="18"/>
        </w:rPr>
        <w:t>injekcije</w:t>
      </w:r>
      <w:r w:rsidRPr="002316FF">
        <w:rPr>
          <w:rFonts w:ascii="Arial" w:eastAsia="Arial" w:hAnsi="Arial" w:cs="Arial"/>
          <w:spacing w:val="71"/>
          <w:w w:val="99"/>
          <w:sz w:val="18"/>
          <w:szCs w:val="18"/>
        </w:rPr>
        <w:t xml:space="preserve"> </w:t>
      </w:r>
      <w:r w:rsidRPr="002316FF">
        <w:rPr>
          <w:rFonts w:ascii="Arial" w:eastAsia="Arial" w:hAnsi="Arial" w:cs="Arial"/>
          <w:spacing w:val="-1"/>
          <w:sz w:val="18"/>
          <w:szCs w:val="18"/>
        </w:rPr>
        <w:t>(kakovost</w:t>
      </w:r>
      <w:r w:rsidRPr="002316FF">
        <w:rPr>
          <w:rFonts w:ascii="Arial" w:eastAsia="Arial" w:hAnsi="Arial" w:cs="Arial"/>
          <w:spacing w:val="-5"/>
          <w:sz w:val="18"/>
          <w:szCs w:val="18"/>
        </w:rPr>
        <w:t xml:space="preserve"> </w:t>
      </w:r>
      <w:r w:rsidRPr="002316FF">
        <w:rPr>
          <w:rFonts w:ascii="Arial" w:eastAsia="Arial" w:hAnsi="Arial" w:cs="Arial"/>
          <w:spacing w:val="-1"/>
          <w:sz w:val="18"/>
          <w:szCs w:val="18"/>
        </w:rPr>
        <w:t>vode</w:t>
      </w:r>
      <w:r w:rsidRPr="002316FF">
        <w:rPr>
          <w:rFonts w:ascii="Arial" w:eastAsia="Arial" w:hAnsi="Arial" w:cs="Arial"/>
          <w:spacing w:val="-4"/>
          <w:sz w:val="18"/>
          <w:szCs w:val="18"/>
        </w:rPr>
        <w:t xml:space="preserve"> </w:t>
      </w:r>
      <w:r w:rsidRPr="002316FF">
        <w:rPr>
          <w:rFonts w:ascii="Arial" w:eastAsia="Arial" w:hAnsi="Arial" w:cs="Arial"/>
          <w:spacing w:val="-1"/>
          <w:sz w:val="18"/>
          <w:szCs w:val="18"/>
        </w:rPr>
        <w:t>za</w:t>
      </w:r>
      <w:r w:rsidRPr="002316FF">
        <w:rPr>
          <w:rFonts w:ascii="Arial" w:eastAsia="Arial" w:hAnsi="Arial" w:cs="Arial"/>
          <w:spacing w:val="-4"/>
          <w:sz w:val="18"/>
          <w:szCs w:val="18"/>
        </w:rPr>
        <w:t xml:space="preserve"> </w:t>
      </w:r>
      <w:r w:rsidRPr="002316FF">
        <w:rPr>
          <w:rFonts w:ascii="Arial" w:eastAsia="Arial" w:hAnsi="Arial" w:cs="Arial"/>
          <w:spacing w:val="-1"/>
          <w:sz w:val="18"/>
          <w:szCs w:val="18"/>
        </w:rPr>
        <w:t>injekcije</w:t>
      </w:r>
      <w:r w:rsidRPr="002316FF">
        <w:rPr>
          <w:rFonts w:ascii="Arial" w:eastAsia="Arial" w:hAnsi="Arial" w:cs="Arial"/>
          <w:spacing w:val="-4"/>
          <w:sz w:val="18"/>
          <w:szCs w:val="18"/>
        </w:rPr>
        <w:t xml:space="preserve"> </w:t>
      </w:r>
      <w:r w:rsidRPr="002316FF">
        <w:rPr>
          <w:rFonts w:ascii="Arial" w:eastAsia="Arial" w:hAnsi="Arial" w:cs="Arial"/>
          <w:spacing w:val="-1"/>
          <w:sz w:val="18"/>
          <w:szCs w:val="18"/>
        </w:rPr>
        <w:t>po</w:t>
      </w:r>
      <w:r w:rsidRPr="002316FF">
        <w:rPr>
          <w:rFonts w:ascii="Arial" w:eastAsia="Arial" w:hAnsi="Arial" w:cs="Arial"/>
          <w:spacing w:val="-7"/>
          <w:sz w:val="18"/>
          <w:szCs w:val="18"/>
        </w:rPr>
        <w:t xml:space="preserve"> </w:t>
      </w:r>
      <w:r w:rsidRPr="002316FF">
        <w:rPr>
          <w:rFonts w:ascii="Arial" w:eastAsia="Arial" w:hAnsi="Arial" w:cs="Arial"/>
          <w:sz w:val="18"/>
          <w:szCs w:val="18"/>
        </w:rPr>
        <w:t>Ph.</w:t>
      </w:r>
      <w:r w:rsidRPr="002316FF">
        <w:rPr>
          <w:rFonts w:ascii="Arial" w:eastAsia="Arial" w:hAnsi="Arial" w:cs="Arial"/>
          <w:spacing w:val="-4"/>
          <w:sz w:val="18"/>
          <w:szCs w:val="18"/>
        </w:rPr>
        <w:t xml:space="preserve"> </w:t>
      </w:r>
      <w:r w:rsidRPr="002316FF">
        <w:rPr>
          <w:rFonts w:ascii="Arial" w:eastAsia="Arial" w:hAnsi="Arial" w:cs="Arial"/>
          <w:sz w:val="18"/>
          <w:szCs w:val="18"/>
        </w:rPr>
        <w:t>Eur.)</w:t>
      </w:r>
    </w:p>
    <w:p w14:paraId="2C1E0885" w14:textId="77777777" w:rsidR="00605617" w:rsidRPr="002316FF" w:rsidRDefault="00605617" w:rsidP="005C5177">
      <w:pPr>
        <w:widowControl w:val="0"/>
        <w:numPr>
          <w:ilvl w:val="4"/>
          <w:numId w:val="25"/>
        </w:numPr>
        <w:tabs>
          <w:tab w:val="left" w:pos="1559"/>
        </w:tabs>
        <w:suppressAutoHyphens/>
        <w:spacing w:after="0" w:line="240" w:lineRule="auto"/>
        <w:ind w:right="885"/>
      </w:pPr>
      <w:r w:rsidRPr="002316FF">
        <w:rPr>
          <w:rFonts w:ascii="Arial" w:eastAsia="Arial" w:hAnsi="Arial" w:cs="Arial"/>
          <w:sz w:val="18"/>
          <w:szCs w:val="18"/>
        </w:rPr>
        <w:t>lahko tudi sterilno razkužilo na osnovi 6% vodikovega peroksida v vodi za injekcije po Ph. Eur.</w:t>
      </w:r>
    </w:p>
    <w:p w14:paraId="17398E84" w14:textId="77777777" w:rsidR="00605617" w:rsidRPr="002316FF" w:rsidRDefault="00605617" w:rsidP="005C5177">
      <w:pPr>
        <w:widowControl w:val="0"/>
        <w:numPr>
          <w:ilvl w:val="4"/>
          <w:numId w:val="25"/>
        </w:numPr>
        <w:tabs>
          <w:tab w:val="left" w:pos="1559"/>
        </w:tabs>
        <w:suppressAutoHyphens/>
        <w:spacing w:after="0" w:line="240" w:lineRule="auto"/>
        <w:ind w:right="885"/>
      </w:pPr>
      <w:r w:rsidRPr="002316FF">
        <w:rPr>
          <w:rFonts w:ascii="Arial" w:eastAsia="Arial" w:hAnsi="Arial" w:cs="Arial"/>
          <w:spacing w:val="-1"/>
          <w:sz w:val="18"/>
          <w:szCs w:val="18"/>
        </w:rPr>
        <w:t>razkužilo filtrirano skozi 0,2-mikronski filter, aseptično polnjenje, končno sterilizirano z gama žarki (25kGy)</w:t>
      </w:r>
    </w:p>
    <w:p w14:paraId="161D1A46" w14:textId="77777777" w:rsidR="00605617" w:rsidRPr="002316FF" w:rsidRDefault="00605617" w:rsidP="005C5177">
      <w:pPr>
        <w:widowControl w:val="0"/>
        <w:numPr>
          <w:ilvl w:val="0"/>
          <w:numId w:val="22"/>
        </w:numPr>
        <w:tabs>
          <w:tab w:val="left" w:pos="819"/>
        </w:tabs>
        <w:suppressAutoHyphens/>
        <w:spacing w:after="0" w:line="240" w:lineRule="auto"/>
      </w:pPr>
      <w:r w:rsidRPr="002316FF">
        <w:rPr>
          <w:rFonts w:ascii="Arial" w:eastAsia="Arial" w:hAnsi="Arial" w:cs="Arial"/>
          <w:spacing w:val="-1"/>
          <w:sz w:val="18"/>
          <w:szCs w:val="18"/>
          <w:u w:val="single" w:color="000000"/>
        </w:rPr>
        <w:t>Varnost</w:t>
      </w:r>
      <w:r w:rsidRPr="002316FF">
        <w:rPr>
          <w:rFonts w:ascii="Arial" w:eastAsia="Arial" w:hAnsi="Arial" w:cs="Arial"/>
          <w:spacing w:val="-9"/>
          <w:sz w:val="18"/>
          <w:szCs w:val="18"/>
          <w:u w:val="single" w:color="000000"/>
        </w:rPr>
        <w:t xml:space="preserve"> </w:t>
      </w:r>
      <w:r w:rsidRPr="002316FF">
        <w:rPr>
          <w:rFonts w:ascii="Arial" w:eastAsia="Arial" w:hAnsi="Arial" w:cs="Arial"/>
          <w:sz w:val="18"/>
          <w:szCs w:val="18"/>
          <w:u w:val="single" w:color="000000"/>
        </w:rPr>
        <w:t>in</w:t>
      </w:r>
      <w:r w:rsidRPr="002316FF">
        <w:rPr>
          <w:rFonts w:ascii="Arial" w:eastAsia="Arial" w:hAnsi="Arial" w:cs="Arial"/>
          <w:spacing w:val="-10"/>
          <w:sz w:val="18"/>
          <w:szCs w:val="18"/>
          <w:u w:val="single" w:color="000000"/>
        </w:rPr>
        <w:t xml:space="preserve"> </w:t>
      </w:r>
      <w:r w:rsidRPr="002316FF">
        <w:rPr>
          <w:rFonts w:ascii="Arial" w:eastAsia="Arial" w:hAnsi="Arial" w:cs="Arial"/>
          <w:spacing w:val="-1"/>
          <w:sz w:val="18"/>
          <w:szCs w:val="18"/>
          <w:u w:val="single" w:color="000000"/>
        </w:rPr>
        <w:t>testiranje:</w:t>
      </w:r>
    </w:p>
    <w:p w14:paraId="7585AB5F" w14:textId="77777777" w:rsidR="00605617" w:rsidRPr="002316FF" w:rsidRDefault="00605617" w:rsidP="005C5177">
      <w:pPr>
        <w:widowControl w:val="0"/>
        <w:numPr>
          <w:ilvl w:val="0"/>
          <w:numId w:val="21"/>
        </w:numPr>
        <w:tabs>
          <w:tab w:val="left" w:pos="819"/>
        </w:tabs>
        <w:suppressAutoHyphens/>
        <w:spacing w:after="0" w:line="240" w:lineRule="auto"/>
        <w:ind w:left="1587" w:hanging="340"/>
      </w:pPr>
      <w:r w:rsidRPr="002316FF">
        <w:rPr>
          <w:rFonts w:ascii="Arial" w:eastAsia="Arial" w:hAnsi="Arial" w:cs="Arial"/>
          <w:spacing w:val="-1"/>
          <w:sz w:val="18"/>
          <w:szCs w:val="18"/>
        </w:rPr>
        <w:t>vsaka</w:t>
      </w:r>
      <w:r w:rsidRPr="002316FF">
        <w:rPr>
          <w:rFonts w:ascii="Arial" w:eastAsia="Arial" w:hAnsi="Arial" w:cs="Arial"/>
          <w:spacing w:val="-6"/>
          <w:sz w:val="18"/>
          <w:szCs w:val="18"/>
        </w:rPr>
        <w:t xml:space="preserve"> </w:t>
      </w:r>
      <w:r w:rsidRPr="002316FF">
        <w:rPr>
          <w:rFonts w:ascii="Arial" w:eastAsia="Arial" w:hAnsi="Arial" w:cs="Arial"/>
          <w:spacing w:val="-1"/>
          <w:sz w:val="18"/>
          <w:szCs w:val="18"/>
        </w:rPr>
        <w:t>proizvodna</w:t>
      </w:r>
      <w:r w:rsidRPr="002316FF">
        <w:rPr>
          <w:rFonts w:ascii="Arial" w:eastAsia="Arial" w:hAnsi="Arial" w:cs="Arial"/>
          <w:spacing w:val="-5"/>
          <w:sz w:val="18"/>
          <w:szCs w:val="18"/>
        </w:rPr>
        <w:t xml:space="preserve"> </w:t>
      </w:r>
      <w:r w:rsidRPr="002316FF">
        <w:rPr>
          <w:rFonts w:ascii="Arial" w:eastAsia="Arial" w:hAnsi="Arial" w:cs="Arial"/>
          <w:spacing w:val="-1"/>
          <w:sz w:val="18"/>
          <w:szCs w:val="18"/>
        </w:rPr>
        <w:t>serija</w:t>
      </w:r>
      <w:r w:rsidRPr="002316FF">
        <w:rPr>
          <w:rFonts w:ascii="Arial" w:eastAsia="Arial" w:hAnsi="Arial" w:cs="Arial"/>
          <w:spacing w:val="-5"/>
          <w:sz w:val="18"/>
          <w:szCs w:val="18"/>
        </w:rPr>
        <w:t xml:space="preserve"> </w:t>
      </w:r>
      <w:r w:rsidRPr="002316FF">
        <w:rPr>
          <w:rFonts w:ascii="Arial" w:eastAsia="Arial" w:hAnsi="Arial" w:cs="Arial"/>
          <w:spacing w:val="-1"/>
          <w:sz w:val="18"/>
          <w:szCs w:val="18"/>
        </w:rPr>
        <w:t>mora</w:t>
      </w:r>
      <w:r w:rsidRPr="002316FF">
        <w:rPr>
          <w:rFonts w:ascii="Arial" w:eastAsia="Arial" w:hAnsi="Arial" w:cs="Arial"/>
          <w:spacing w:val="-7"/>
          <w:sz w:val="18"/>
          <w:szCs w:val="18"/>
        </w:rPr>
        <w:t xml:space="preserve"> </w:t>
      </w:r>
      <w:r w:rsidRPr="002316FF">
        <w:rPr>
          <w:rFonts w:ascii="Arial" w:eastAsia="Arial" w:hAnsi="Arial" w:cs="Arial"/>
          <w:spacing w:val="-1"/>
          <w:sz w:val="18"/>
          <w:szCs w:val="18"/>
        </w:rPr>
        <w:t>imeti</w:t>
      </w:r>
      <w:r w:rsidRPr="002316FF">
        <w:rPr>
          <w:rFonts w:ascii="Arial" w:eastAsia="Arial" w:hAnsi="Arial" w:cs="Arial"/>
          <w:spacing w:val="-6"/>
          <w:sz w:val="18"/>
          <w:szCs w:val="18"/>
        </w:rPr>
        <w:t xml:space="preserve"> </w:t>
      </w:r>
      <w:r w:rsidRPr="002316FF">
        <w:rPr>
          <w:rFonts w:ascii="Arial" w:eastAsia="Arial" w:hAnsi="Arial" w:cs="Arial"/>
          <w:spacing w:val="-1"/>
          <w:sz w:val="18"/>
          <w:szCs w:val="18"/>
        </w:rPr>
        <w:t>certifikat</w:t>
      </w:r>
      <w:r w:rsidRPr="002316FF">
        <w:rPr>
          <w:rFonts w:ascii="Arial" w:eastAsia="Arial" w:hAnsi="Arial" w:cs="Arial"/>
          <w:spacing w:val="-6"/>
          <w:sz w:val="18"/>
          <w:szCs w:val="18"/>
        </w:rPr>
        <w:t xml:space="preserve"> </w:t>
      </w:r>
      <w:r w:rsidRPr="002316FF">
        <w:rPr>
          <w:rFonts w:ascii="Arial" w:eastAsia="Arial" w:hAnsi="Arial" w:cs="Arial"/>
          <w:spacing w:val="-1"/>
          <w:sz w:val="18"/>
          <w:szCs w:val="18"/>
        </w:rPr>
        <w:t>ustreznosti</w:t>
      </w:r>
      <w:r w:rsidRPr="002316FF">
        <w:rPr>
          <w:rFonts w:ascii="Arial" w:eastAsia="Arial" w:hAnsi="Arial" w:cs="Arial"/>
          <w:spacing w:val="-7"/>
          <w:sz w:val="18"/>
          <w:szCs w:val="18"/>
        </w:rPr>
        <w:t xml:space="preserve"> </w:t>
      </w:r>
      <w:r w:rsidRPr="002316FF">
        <w:rPr>
          <w:rFonts w:ascii="Arial" w:eastAsia="Arial" w:hAnsi="Arial" w:cs="Arial"/>
          <w:sz w:val="18"/>
          <w:szCs w:val="18"/>
        </w:rPr>
        <w:t>in</w:t>
      </w:r>
      <w:r w:rsidRPr="002316FF">
        <w:rPr>
          <w:rFonts w:ascii="Arial" w:eastAsia="Arial" w:hAnsi="Arial" w:cs="Arial"/>
          <w:spacing w:val="-5"/>
          <w:sz w:val="18"/>
          <w:szCs w:val="18"/>
        </w:rPr>
        <w:t xml:space="preserve"> </w:t>
      </w:r>
      <w:r w:rsidRPr="002316FF">
        <w:rPr>
          <w:rFonts w:ascii="Arial" w:eastAsia="Arial" w:hAnsi="Arial" w:cs="Arial"/>
          <w:spacing w:val="-1"/>
          <w:sz w:val="18"/>
          <w:szCs w:val="18"/>
        </w:rPr>
        <w:t>test</w:t>
      </w:r>
      <w:r w:rsidRPr="002316FF">
        <w:rPr>
          <w:rFonts w:ascii="Arial" w:eastAsia="Arial" w:hAnsi="Arial" w:cs="Arial"/>
          <w:spacing w:val="-6"/>
          <w:sz w:val="18"/>
          <w:szCs w:val="18"/>
        </w:rPr>
        <w:t xml:space="preserve"> </w:t>
      </w:r>
      <w:r w:rsidRPr="002316FF">
        <w:rPr>
          <w:rFonts w:ascii="Arial" w:eastAsia="Arial" w:hAnsi="Arial" w:cs="Arial"/>
          <w:spacing w:val="-1"/>
          <w:sz w:val="18"/>
          <w:szCs w:val="18"/>
        </w:rPr>
        <w:t>sterilnosti</w:t>
      </w:r>
    </w:p>
    <w:p w14:paraId="240C4157" w14:textId="77777777" w:rsidR="00605617" w:rsidRPr="002316FF" w:rsidRDefault="00605617" w:rsidP="005C5177">
      <w:pPr>
        <w:widowControl w:val="0"/>
        <w:numPr>
          <w:ilvl w:val="0"/>
          <w:numId w:val="21"/>
        </w:numPr>
        <w:tabs>
          <w:tab w:val="left" w:pos="819"/>
        </w:tabs>
        <w:suppressAutoHyphens/>
        <w:spacing w:after="0" w:line="240" w:lineRule="auto"/>
        <w:ind w:left="1587" w:hanging="340"/>
      </w:pPr>
      <w:r w:rsidRPr="002316FF">
        <w:rPr>
          <w:rFonts w:ascii="Arial" w:eastAsia="Arial" w:hAnsi="Arial" w:cs="Arial"/>
          <w:spacing w:val="-1"/>
          <w:sz w:val="18"/>
          <w:szCs w:val="18"/>
        </w:rPr>
        <w:t>v skladu z veljavnim Zakonom o kemikalijah in smernicam EC GMP (Annex 1)</w:t>
      </w:r>
    </w:p>
    <w:p w14:paraId="05337AC1" w14:textId="77777777" w:rsidR="00605617" w:rsidRPr="002316FF" w:rsidRDefault="00605617" w:rsidP="005C5177">
      <w:pPr>
        <w:widowControl w:val="0"/>
        <w:numPr>
          <w:ilvl w:val="0"/>
          <w:numId w:val="21"/>
        </w:numPr>
        <w:tabs>
          <w:tab w:val="left" w:pos="819"/>
        </w:tabs>
        <w:suppressAutoHyphens/>
        <w:spacing w:after="0" w:line="240" w:lineRule="auto"/>
        <w:ind w:left="1587" w:hanging="340"/>
      </w:pPr>
      <w:r w:rsidRPr="002316FF">
        <w:rPr>
          <w:rFonts w:ascii="Arial" w:eastAsia="Arial" w:hAnsi="Arial" w:cs="Arial"/>
          <w:spacing w:val="-1"/>
          <w:sz w:val="18"/>
          <w:szCs w:val="18"/>
        </w:rPr>
        <w:t>izdelek</w:t>
      </w:r>
      <w:r w:rsidRPr="002316FF">
        <w:rPr>
          <w:rFonts w:ascii="Arial" w:eastAsia="Arial" w:hAnsi="Arial" w:cs="Arial"/>
          <w:spacing w:val="-7"/>
          <w:sz w:val="18"/>
          <w:szCs w:val="18"/>
        </w:rPr>
        <w:t xml:space="preserve"> </w:t>
      </w:r>
      <w:r w:rsidRPr="002316FF">
        <w:rPr>
          <w:rFonts w:ascii="Arial" w:eastAsia="Arial" w:hAnsi="Arial" w:cs="Arial"/>
          <w:spacing w:val="-1"/>
          <w:sz w:val="18"/>
          <w:szCs w:val="18"/>
        </w:rPr>
        <w:t>ustreza</w:t>
      </w:r>
      <w:r w:rsidRPr="002316FF">
        <w:rPr>
          <w:rFonts w:ascii="Arial" w:eastAsia="Arial" w:hAnsi="Arial" w:cs="Arial"/>
          <w:spacing w:val="-5"/>
          <w:sz w:val="18"/>
          <w:szCs w:val="18"/>
        </w:rPr>
        <w:t xml:space="preserve"> </w:t>
      </w:r>
      <w:r w:rsidRPr="002316FF">
        <w:rPr>
          <w:rFonts w:ascii="Arial" w:eastAsia="Arial" w:hAnsi="Arial" w:cs="Arial"/>
          <w:sz w:val="18"/>
          <w:szCs w:val="18"/>
        </w:rPr>
        <w:t>EN</w:t>
      </w:r>
      <w:r w:rsidRPr="002316FF">
        <w:rPr>
          <w:rFonts w:ascii="Arial" w:eastAsia="Arial" w:hAnsi="Arial" w:cs="Arial"/>
          <w:spacing w:val="-5"/>
          <w:sz w:val="18"/>
          <w:szCs w:val="18"/>
        </w:rPr>
        <w:t xml:space="preserve"> </w:t>
      </w:r>
      <w:r w:rsidRPr="002316FF">
        <w:rPr>
          <w:rFonts w:ascii="Arial" w:eastAsia="Arial" w:hAnsi="Arial" w:cs="Arial"/>
          <w:spacing w:val="-1"/>
          <w:sz w:val="18"/>
          <w:szCs w:val="18"/>
        </w:rPr>
        <w:t>13697,</w:t>
      </w:r>
      <w:r w:rsidRPr="002316FF">
        <w:rPr>
          <w:rFonts w:ascii="Arial" w:eastAsia="Arial" w:hAnsi="Arial" w:cs="Arial"/>
          <w:spacing w:val="-6"/>
          <w:sz w:val="18"/>
          <w:szCs w:val="18"/>
        </w:rPr>
        <w:t xml:space="preserve"> </w:t>
      </w:r>
      <w:r w:rsidRPr="002316FF">
        <w:rPr>
          <w:rFonts w:ascii="Arial" w:eastAsia="Arial" w:hAnsi="Arial" w:cs="Arial"/>
          <w:sz w:val="18"/>
          <w:szCs w:val="18"/>
        </w:rPr>
        <w:t>EN</w:t>
      </w:r>
      <w:r w:rsidRPr="002316FF">
        <w:rPr>
          <w:rFonts w:ascii="Arial" w:eastAsia="Arial" w:hAnsi="Arial" w:cs="Arial"/>
          <w:spacing w:val="-8"/>
          <w:sz w:val="18"/>
          <w:szCs w:val="18"/>
        </w:rPr>
        <w:t xml:space="preserve"> </w:t>
      </w:r>
      <w:r w:rsidRPr="002316FF">
        <w:rPr>
          <w:rFonts w:ascii="Arial" w:eastAsia="Arial" w:hAnsi="Arial" w:cs="Arial"/>
          <w:spacing w:val="-1"/>
          <w:sz w:val="18"/>
          <w:szCs w:val="18"/>
        </w:rPr>
        <w:t>13704.</w:t>
      </w:r>
    </w:p>
    <w:p w14:paraId="22F8F0EB" w14:textId="77777777" w:rsidR="00605617" w:rsidRPr="002316FF" w:rsidRDefault="00605617" w:rsidP="005C5177">
      <w:pPr>
        <w:widowControl w:val="0"/>
        <w:numPr>
          <w:ilvl w:val="0"/>
          <w:numId w:val="21"/>
        </w:numPr>
        <w:tabs>
          <w:tab w:val="left" w:pos="1590"/>
        </w:tabs>
        <w:suppressAutoHyphens/>
        <w:spacing w:after="0" w:line="240" w:lineRule="auto"/>
        <w:ind w:left="850" w:firstLine="397"/>
      </w:pPr>
      <w:r w:rsidRPr="002316FF">
        <w:rPr>
          <w:rFonts w:ascii="Arial" w:eastAsia="Arial" w:hAnsi="Arial" w:cs="Arial"/>
          <w:spacing w:val="-1"/>
          <w:sz w:val="18"/>
          <w:szCs w:val="18"/>
        </w:rPr>
        <w:t>varnostni</w:t>
      </w:r>
      <w:r w:rsidRPr="002316FF">
        <w:rPr>
          <w:rFonts w:ascii="Arial" w:eastAsia="Arial" w:hAnsi="Arial" w:cs="Arial"/>
          <w:spacing w:val="-9"/>
          <w:sz w:val="18"/>
          <w:szCs w:val="18"/>
        </w:rPr>
        <w:t xml:space="preserve"> </w:t>
      </w:r>
      <w:r w:rsidRPr="002316FF">
        <w:rPr>
          <w:rFonts w:ascii="Arial" w:eastAsia="Arial" w:hAnsi="Arial" w:cs="Arial"/>
          <w:spacing w:val="-1"/>
          <w:sz w:val="18"/>
          <w:szCs w:val="18"/>
        </w:rPr>
        <w:t>list</w:t>
      </w:r>
      <w:r w:rsidRPr="002316FF">
        <w:rPr>
          <w:rFonts w:ascii="Arial" w:eastAsia="Arial" w:hAnsi="Arial" w:cs="Arial"/>
          <w:spacing w:val="-6"/>
          <w:sz w:val="18"/>
          <w:szCs w:val="18"/>
        </w:rPr>
        <w:t xml:space="preserve"> </w:t>
      </w:r>
      <w:r w:rsidRPr="002316FF">
        <w:rPr>
          <w:rFonts w:ascii="Arial" w:eastAsia="Arial" w:hAnsi="Arial" w:cs="Arial"/>
          <w:sz w:val="18"/>
          <w:szCs w:val="18"/>
        </w:rPr>
        <w:t>v</w:t>
      </w:r>
      <w:r w:rsidRPr="002316FF">
        <w:rPr>
          <w:rFonts w:ascii="Arial" w:eastAsia="Arial" w:hAnsi="Arial" w:cs="Arial"/>
          <w:spacing w:val="-7"/>
          <w:sz w:val="18"/>
          <w:szCs w:val="18"/>
        </w:rPr>
        <w:t xml:space="preserve"> </w:t>
      </w:r>
      <w:r w:rsidRPr="002316FF">
        <w:rPr>
          <w:rFonts w:ascii="Arial" w:eastAsia="Arial" w:hAnsi="Arial" w:cs="Arial"/>
          <w:spacing w:val="-1"/>
          <w:sz w:val="18"/>
          <w:szCs w:val="18"/>
        </w:rPr>
        <w:t>slovenskem</w:t>
      </w:r>
      <w:r w:rsidRPr="002316FF">
        <w:rPr>
          <w:rFonts w:ascii="Arial" w:eastAsia="Arial" w:hAnsi="Arial" w:cs="Arial"/>
          <w:spacing w:val="-7"/>
          <w:sz w:val="18"/>
          <w:szCs w:val="18"/>
        </w:rPr>
        <w:t xml:space="preserve"> </w:t>
      </w:r>
      <w:r w:rsidRPr="002316FF">
        <w:rPr>
          <w:rFonts w:ascii="Arial" w:eastAsia="Arial" w:hAnsi="Arial" w:cs="Arial"/>
          <w:spacing w:val="-1"/>
          <w:sz w:val="18"/>
          <w:szCs w:val="18"/>
        </w:rPr>
        <w:t>jeziku</w:t>
      </w:r>
    </w:p>
    <w:p w14:paraId="433F20B1" w14:textId="77777777" w:rsidR="00605617" w:rsidRPr="002316FF" w:rsidRDefault="00605617" w:rsidP="00605617">
      <w:pPr>
        <w:widowControl w:val="0"/>
        <w:tabs>
          <w:tab w:val="left" w:pos="819"/>
        </w:tabs>
        <w:spacing w:after="0" w:line="240" w:lineRule="auto"/>
        <w:ind w:left="1644"/>
        <w:rPr>
          <w:rFonts w:ascii="Arial" w:eastAsia="Arial" w:hAnsi="Arial" w:cs="Arial"/>
          <w:sz w:val="18"/>
          <w:szCs w:val="18"/>
        </w:rPr>
      </w:pPr>
    </w:p>
    <w:p w14:paraId="67D5FE6A" w14:textId="77777777" w:rsidR="00605617" w:rsidRPr="002316FF" w:rsidRDefault="00605617" w:rsidP="005C5177">
      <w:pPr>
        <w:widowControl w:val="0"/>
        <w:numPr>
          <w:ilvl w:val="0"/>
          <w:numId w:val="22"/>
        </w:numPr>
        <w:tabs>
          <w:tab w:val="left" w:pos="819"/>
        </w:tabs>
        <w:suppressAutoHyphens/>
        <w:spacing w:after="0" w:line="240" w:lineRule="auto"/>
      </w:pPr>
      <w:r w:rsidRPr="002316FF">
        <w:rPr>
          <w:rFonts w:ascii="Arial" w:eastAsia="Arial" w:hAnsi="Arial" w:cs="Arial"/>
          <w:sz w:val="18"/>
          <w:szCs w:val="18"/>
          <w:u w:val="single" w:color="000000"/>
        </w:rPr>
        <w:t>Oprema:</w:t>
      </w:r>
    </w:p>
    <w:p w14:paraId="178E19BA" w14:textId="77777777" w:rsidR="00605617" w:rsidRPr="002316FF" w:rsidRDefault="00605617" w:rsidP="005C5177">
      <w:pPr>
        <w:widowControl w:val="0"/>
        <w:numPr>
          <w:ilvl w:val="1"/>
          <w:numId w:val="22"/>
        </w:numPr>
        <w:suppressAutoHyphens/>
        <w:spacing w:after="0" w:line="240" w:lineRule="auto"/>
        <w:ind w:left="1587" w:hanging="340"/>
      </w:pPr>
      <w:r w:rsidRPr="002316FF">
        <w:rPr>
          <w:rFonts w:ascii="Arial" w:eastAsia="Arial" w:hAnsi="Arial" w:cs="Arial"/>
          <w:spacing w:val="-1"/>
          <w:sz w:val="18"/>
          <w:szCs w:val="18"/>
        </w:rPr>
        <w:t>1000ml</w:t>
      </w:r>
      <w:r w:rsidRPr="002316FF">
        <w:rPr>
          <w:rFonts w:ascii="Arial" w:eastAsia="Arial" w:hAnsi="Arial" w:cs="Arial"/>
          <w:spacing w:val="-6"/>
          <w:sz w:val="18"/>
          <w:szCs w:val="18"/>
        </w:rPr>
        <w:t xml:space="preserve"> </w:t>
      </w:r>
      <w:r w:rsidRPr="002316FF">
        <w:rPr>
          <w:rFonts w:ascii="Arial" w:eastAsia="Arial" w:hAnsi="Arial" w:cs="Arial"/>
          <w:spacing w:val="-1"/>
          <w:sz w:val="18"/>
          <w:szCs w:val="18"/>
        </w:rPr>
        <w:t>plastenka</w:t>
      </w:r>
      <w:r w:rsidRPr="002316FF">
        <w:rPr>
          <w:rFonts w:ascii="Arial" w:eastAsia="Arial" w:hAnsi="Arial" w:cs="Arial"/>
          <w:spacing w:val="-6"/>
          <w:sz w:val="18"/>
          <w:szCs w:val="18"/>
        </w:rPr>
        <w:t xml:space="preserve"> </w:t>
      </w:r>
      <w:r w:rsidRPr="002316FF">
        <w:rPr>
          <w:rFonts w:ascii="Arial" w:eastAsia="Arial" w:hAnsi="Arial" w:cs="Arial"/>
          <w:sz w:val="18"/>
          <w:szCs w:val="18"/>
        </w:rPr>
        <w:t>z</w:t>
      </w:r>
      <w:r w:rsidRPr="002316FF">
        <w:rPr>
          <w:rFonts w:ascii="Arial" w:eastAsia="Arial" w:hAnsi="Arial" w:cs="Arial"/>
          <w:spacing w:val="-8"/>
          <w:sz w:val="18"/>
          <w:szCs w:val="18"/>
        </w:rPr>
        <w:t xml:space="preserve"> </w:t>
      </w:r>
      <w:r w:rsidRPr="002316FF">
        <w:rPr>
          <w:rFonts w:ascii="Arial" w:eastAsia="Arial" w:hAnsi="Arial" w:cs="Arial"/>
          <w:spacing w:val="-1"/>
          <w:sz w:val="18"/>
          <w:szCs w:val="18"/>
        </w:rPr>
        <w:t>razpršilnikom,</w:t>
      </w:r>
      <w:r w:rsidRPr="002316FF">
        <w:rPr>
          <w:rFonts w:ascii="Arial" w:eastAsia="Arial" w:hAnsi="Arial" w:cs="Arial"/>
          <w:spacing w:val="-7"/>
          <w:sz w:val="18"/>
          <w:szCs w:val="18"/>
        </w:rPr>
        <w:t xml:space="preserve"> </w:t>
      </w:r>
      <w:r w:rsidRPr="002316FF">
        <w:rPr>
          <w:rFonts w:ascii="Arial" w:eastAsia="Arial" w:hAnsi="Arial" w:cs="Arial"/>
          <w:spacing w:val="-1"/>
          <w:sz w:val="18"/>
          <w:szCs w:val="18"/>
        </w:rPr>
        <w:t>brez</w:t>
      </w:r>
      <w:r w:rsidRPr="002316FF">
        <w:rPr>
          <w:rFonts w:ascii="Arial" w:eastAsia="Arial" w:hAnsi="Arial" w:cs="Arial"/>
          <w:spacing w:val="-8"/>
          <w:sz w:val="18"/>
          <w:szCs w:val="18"/>
        </w:rPr>
        <w:t xml:space="preserve"> </w:t>
      </w:r>
      <w:r w:rsidRPr="002316FF">
        <w:rPr>
          <w:rFonts w:ascii="Arial" w:eastAsia="Arial" w:hAnsi="Arial" w:cs="Arial"/>
          <w:spacing w:val="-1"/>
          <w:sz w:val="18"/>
          <w:szCs w:val="18"/>
        </w:rPr>
        <w:t>potisnega</w:t>
      </w:r>
      <w:r w:rsidRPr="002316FF">
        <w:rPr>
          <w:rFonts w:ascii="Arial" w:eastAsia="Arial" w:hAnsi="Arial" w:cs="Arial"/>
          <w:spacing w:val="-8"/>
          <w:sz w:val="18"/>
          <w:szCs w:val="18"/>
        </w:rPr>
        <w:t xml:space="preserve"> </w:t>
      </w:r>
      <w:r w:rsidRPr="002316FF">
        <w:rPr>
          <w:rFonts w:ascii="Arial" w:eastAsia="Arial" w:hAnsi="Arial" w:cs="Arial"/>
          <w:spacing w:val="-1"/>
          <w:sz w:val="18"/>
          <w:szCs w:val="18"/>
        </w:rPr>
        <w:t>plina</w:t>
      </w:r>
    </w:p>
    <w:p w14:paraId="417DB9A8" w14:textId="77777777" w:rsidR="00605617" w:rsidRPr="002316FF" w:rsidRDefault="00605617" w:rsidP="005C5177">
      <w:pPr>
        <w:widowControl w:val="0"/>
        <w:numPr>
          <w:ilvl w:val="1"/>
          <w:numId w:val="22"/>
        </w:numPr>
        <w:suppressAutoHyphens/>
        <w:spacing w:after="0" w:line="240" w:lineRule="auto"/>
        <w:ind w:left="1587" w:hanging="340"/>
      </w:pPr>
      <w:r w:rsidRPr="002316FF">
        <w:rPr>
          <w:rFonts w:ascii="Arial" w:eastAsia="Arial" w:hAnsi="Arial" w:cs="Arial"/>
          <w:spacing w:val="-1"/>
          <w:sz w:val="18"/>
          <w:szCs w:val="18"/>
        </w:rPr>
        <w:t>vsaka</w:t>
      </w:r>
      <w:r w:rsidRPr="002316FF">
        <w:rPr>
          <w:rFonts w:ascii="Arial" w:eastAsia="Arial" w:hAnsi="Arial" w:cs="Arial"/>
          <w:spacing w:val="-6"/>
          <w:sz w:val="18"/>
          <w:szCs w:val="18"/>
        </w:rPr>
        <w:t xml:space="preserve"> </w:t>
      </w:r>
      <w:r w:rsidRPr="002316FF">
        <w:rPr>
          <w:rFonts w:ascii="Arial" w:eastAsia="Arial" w:hAnsi="Arial" w:cs="Arial"/>
          <w:spacing w:val="-1"/>
          <w:sz w:val="18"/>
          <w:szCs w:val="18"/>
        </w:rPr>
        <w:t>posamezna</w:t>
      </w:r>
      <w:r w:rsidRPr="002316FF">
        <w:rPr>
          <w:rFonts w:ascii="Arial" w:eastAsia="Arial" w:hAnsi="Arial" w:cs="Arial"/>
          <w:spacing w:val="-5"/>
          <w:sz w:val="18"/>
          <w:szCs w:val="18"/>
        </w:rPr>
        <w:t xml:space="preserve"> </w:t>
      </w:r>
      <w:r w:rsidRPr="002316FF">
        <w:rPr>
          <w:rFonts w:ascii="Arial" w:eastAsia="Arial" w:hAnsi="Arial" w:cs="Arial"/>
          <w:spacing w:val="-1"/>
          <w:sz w:val="18"/>
          <w:szCs w:val="18"/>
        </w:rPr>
        <w:t>plastenka</w:t>
      </w:r>
      <w:r w:rsidRPr="002316FF">
        <w:rPr>
          <w:rFonts w:ascii="Arial" w:eastAsia="Arial" w:hAnsi="Arial" w:cs="Arial"/>
          <w:spacing w:val="-8"/>
          <w:sz w:val="18"/>
          <w:szCs w:val="18"/>
        </w:rPr>
        <w:t xml:space="preserve"> </w:t>
      </w:r>
      <w:r w:rsidRPr="002316FF">
        <w:rPr>
          <w:rFonts w:ascii="Arial" w:eastAsia="Arial" w:hAnsi="Arial" w:cs="Arial"/>
          <w:sz w:val="18"/>
          <w:szCs w:val="18"/>
        </w:rPr>
        <w:t>mora</w:t>
      </w:r>
      <w:r w:rsidRPr="002316FF">
        <w:rPr>
          <w:rFonts w:ascii="Arial" w:eastAsia="Arial" w:hAnsi="Arial" w:cs="Arial"/>
          <w:spacing w:val="-7"/>
          <w:sz w:val="18"/>
          <w:szCs w:val="18"/>
        </w:rPr>
        <w:t xml:space="preserve"> </w:t>
      </w:r>
      <w:r w:rsidRPr="002316FF">
        <w:rPr>
          <w:rFonts w:ascii="Arial" w:eastAsia="Arial" w:hAnsi="Arial" w:cs="Arial"/>
          <w:sz w:val="18"/>
          <w:szCs w:val="18"/>
        </w:rPr>
        <w:t>biti</w:t>
      </w:r>
      <w:r w:rsidRPr="002316FF">
        <w:rPr>
          <w:rFonts w:ascii="Arial" w:eastAsia="Arial" w:hAnsi="Arial" w:cs="Arial"/>
          <w:spacing w:val="-8"/>
          <w:sz w:val="18"/>
          <w:szCs w:val="18"/>
        </w:rPr>
        <w:t xml:space="preserve"> </w:t>
      </w:r>
      <w:r w:rsidRPr="002316FF">
        <w:rPr>
          <w:rFonts w:ascii="Arial" w:eastAsia="Arial" w:hAnsi="Arial" w:cs="Arial"/>
          <w:spacing w:val="-1"/>
          <w:sz w:val="18"/>
          <w:szCs w:val="18"/>
        </w:rPr>
        <w:t>pakirana</w:t>
      </w:r>
      <w:r w:rsidRPr="002316FF">
        <w:rPr>
          <w:rFonts w:ascii="Arial" w:eastAsia="Arial" w:hAnsi="Arial" w:cs="Arial"/>
          <w:spacing w:val="-5"/>
          <w:sz w:val="18"/>
          <w:szCs w:val="18"/>
        </w:rPr>
        <w:t xml:space="preserve"> </w:t>
      </w:r>
      <w:r w:rsidRPr="002316FF">
        <w:rPr>
          <w:rFonts w:ascii="Arial" w:eastAsia="Arial" w:hAnsi="Arial" w:cs="Arial"/>
          <w:sz w:val="18"/>
          <w:szCs w:val="18"/>
        </w:rPr>
        <w:t>v</w:t>
      </w:r>
      <w:r w:rsidRPr="002316FF">
        <w:rPr>
          <w:rFonts w:ascii="Arial" w:eastAsia="Arial" w:hAnsi="Arial" w:cs="Arial"/>
          <w:spacing w:val="-7"/>
          <w:sz w:val="18"/>
          <w:szCs w:val="18"/>
        </w:rPr>
        <w:t xml:space="preserve"> </w:t>
      </w:r>
      <w:r w:rsidRPr="002316FF">
        <w:rPr>
          <w:rFonts w:ascii="Arial" w:eastAsia="Arial" w:hAnsi="Arial" w:cs="Arial"/>
          <w:spacing w:val="-1"/>
          <w:sz w:val="18"/>
          <w:szCs w:val="18"/>
        </w:rPr>
        <w:t>trojno</w:t>
      </w:r>
      <w:r w:rsidRPr="002316FF">
        <w:rPr>
          <w:rFonts w:ascii="Arial" w:eastAsia="Arial" w:hAnsi="Arial" w:cs="Arial"/>
          <w:spacing w:val="-8"/>
          <w:sz w:val="18"/>
          <w:szCs w:val="18"/>
        </w:rPr>
        <w:t xml:space="preserve"> </w:t>
      </w:r>
      <w:r w:rsidRPr="002316FF">
        <w:rPr>
          <w:rFonts w:ascii="Arial" w:eastAsia="Arial" w:hAnsi="Arial" w:cs="Arial"/>
          <w:spacing w:val="-1"/>
          <w:sz w:val="18"/>
          <w:szCs w:val="18"/>
        </w:rPr>
        <w:t>sterilno</w:t>
      </w:r>
      <w:r w:rsidRPr="002316FF">
        <w:rPr>
          <w:rFonts w:ascii="Arial" w:eastAsia="Arial" w:hAnsi="Arial" w:cs="Arial"/>
          <w:spacing w:val="-8"/>
          <w:sz w:val="18"/>
          <w:szCs w:val="18"/>
        </w:rPr>
        <w:t xml:space="preserve"> </w:t>
      </w:r>
      <w:r w:rsidRPr="002316FF">
        <w:rPr>
          <w:rFonts w:ascii="Arial" w:eastAsia="Arial" w:hAnsi="Arial" w:cs="Arial"/>
          <w:spacing w:val="-1"/>
          <w:sz w:val="18"/>
          <w:szCs w:val="18"/>
        </w:rPr>
        <w:t>ovojnino</w:t>
      </w:r>
    </w:p>
    <w:p w14:paraId="0F4827A5" w14:textId="77777777" w:rsidR="00605617" w:rsidRPr="002316FF" w:rsidRDefault="00605617" w:rsidP="005C5177">
      <w:pPr>
        <w:widowControl w:val="0"/>
        <w:numPr>
          <w:ilvl w:val="1"/>
          <w:numId w:val="22"/>
        </w:numPr>
        <w:tabs>
          <w:tab w:val="left" w:pos="1650"/>
        </w:tabs>
        <w:suppressAutoHyphens/>
        <w:spacing w:after="0" w:line="240" w:lineRule="auto"/>
        <w:ind w:left="1644" w:right="283" w:hanging="397"/>
      </w:pPr>
      <w:r w:rsidRPr="002316FF">
        <w:rPr>
          <w:rFonts w:ascii="Arial" w:eastAsia="Arial" w:hAnsi="Arial" w:cs="Arial"/>
          <w:spacing w:val="-1"/>
          <w:sz w:val="18"/>
          <w:szCs w:val="18"/>
        </w:rPr>
        <w:t>izvedba</w:t>
      </w:r>
      <w:r w:rsidRPr="002316FF">
        <w:rPr>
          <w:rFonts w:ascii="Arial" w:eastAsia="Arial" w:hAnsi="Arial" w:cs="Arial"/>
          <w:spacing w:val="-5"/>
          <w:sz w:val="18"/>
          <w:szCs w:val="18"/>
        </w:rPr>
        <w:t xml:space="preserve"> </w:t>
      </w:r>
      <w:r w:rsidRPr="002316FF">
        <w:rPr>
          <w:rFonts w:ascii="Arial" w:eastAsia="Arial" w:hAnsi="Arial" w:cs="Arial"/>
          <w:spacing w:val="-1"/>
          <w:sz w:val="18"/>
          <w:szCs w:val="18"/>
        </w:rPr>
        <w:t>1000ml</w:t>
      </w:r>
      <w:r w:rsidRPr="002316FF">
        <w:rPr>
          <w:rFonts w:ascii="Arial" w:eastAsia="Arial" w:hAnsi="Arial" w:cs="Arial"/>
          <w:spacing w:val="-8"/>
          <w:sz w:val="18"/>
          <w:szCs w:val="18"/>
        </w:rPr>
        <w:t xml:space="preserve"> </w:t>
      </w:r>
      <w:r w:rsidRPr="002316FF">
        <w:rPr>
          <w:rFonts w:ascii="Arial" w:eastAsia="Arial" w:hAnsi="Arial" w:cs="Arial"/>
          <w:spacing w:val="-1"/>
          <w:sz w:val="18"/>
          <w:szCs w:val="18"/>
        </w:rPr>
        <w:t>plastenka</w:t>
      </w:r>
      <w:r w:rsidRPr="002316FF">
        <w:rPr>
          <w:rFonts w:ascii="Arial" w:eastAsia="Arial" w:hAnsi="Arial" w:cs="Arial"/>
          <w:spacing w:val="-4"/>
          <w:sz w:val="18"/>
          <w:szCs w:val="18"/>
        </w:rPr>
        <w:t xml:space="preserve"> </w:t>
      </w:r>
      <w:r w:rsidRPr="002316FF">
        <w:rPr>
          <w:rFonts w:ascii="Arial" w:eastAsia="Arial" w:hAnsi="Arial" w:cs="Arial"/>
          <w:sz w:val="18"/>
          <w:szCs w:val="18"/>
        </w:rPr>
        <w:t>z</w:t>
      </w:r>
      <w:r w:rsidRPr="002316FF">
        <w:rPr>
          <w:rFonts w:ascii="Arial" w:eastAsia="Arial" w:hAnsi="Arial" w:cs="Arial"/>
          <w:spacing w:val="-7"/>
          <w:sz w:val="18"/>
          <w:szCs w:val="18"/>
        </w:rPr>
        <w:t xml:space="preserve"> </w:t>
      </w:r>
      <w:r w:rsidRPr="002316FF">
        <w:rPr>
          <w:rFonts w:ascii="Arial" w:eastAsia="Arial" w:hAnsi="Arial" w:cs="Arial"/>
          <w:spacing w:val="-1"/>
          <w:sz w:val="18"/>
          <w:szCs w:val="18"/>
        </w:rPr>
        <w:t>razpršilnikom</w:t>
      </w:r>
      <w:r w:rsidRPr="002316FF">
        <w:rPr>
          <w:rFonts w:ascii="Arial" w:eastAsia="Arial" w:hAnsi="Arial" w:cs="Arial"/>
          <w:spacing w:val="-6"/>
          <w:sz w:val="18"/>
          <w:szCs w:val="18"/>
        </w:rPr>
        <w:t xml:space="preserve"> </w:t>
      </w:r>
      <w:r w:rsidRPr="002316FF">
        <w:rPr>
          <w:rFonts w:ascii="Arial" w:eastAsia="Arial" w:hAnsi="Arial" w:cs="Arial"/>
          <w:sz w:val="18"/>
          <w:szCs w:val="18"/>
        </w:rPr>
        <w:t>mora</w:t>
      </w:r>
      <w:r w:rsidRPr="002316FF">
        <w:rPr>
          <w:rFonts w:ascii="Arial" w:eastAsia="Arial" w:hAnsi="Arial" w:cs="Arial"/>
          <w:spacing w:val="-5"/>
          <w:sz w:val="18"/>
          <w:szCs w:val="18"/>
        </w:rPr>
        <w:t xml:space="preserve"> </w:t>
      </w:r>
      <w:r w:rsidRPr="002316FF">
        <w:rPr>
          <w:rFonts w:ascii="Arial" w:eastAsia="Arial" w:hAnsi="Arial" w:cs="Arial"/>
          <w:spacing w:val="-1"/>
          <w:sz w:val="18"/>
          <w:szCs w:val="18"/>
        </w:rPr>
        <w:t>zagotavljati</w:t>
      </w:r>
      <w:r w:rsidRPr="002316FF">
        <w:rPr>
          <w:rFonts w:ascii="Arial" w:eastAsia="Arial" w:hAnsi="Arial" w:cs="Arial"/>
          <w:spacing w:val="-7"/>
          <w:sz w:val="18"/>
          <w:szCs w:val="18"/>
        </w:rPr>
        <w:t xml:space="preserve"> </w:t>
      </w:r>
      <w:r w:rsidRPr="002316FF">
        <w:rPr>
          <w:rFonts w:ascii="Arial" w:eastAsia="Arial" w:hAnsi="Arial" w:cs="Arial"/>
          <w:spacing w:val="-1"/>
          <w:sz w:val="18"/>
          <w:szCs w:val="18"/>
        </w:rPr>
        <w:t>sterilnost</w:t>
      </w:r>
      <w:r w:rsidRPr="002316FF">
        <w:rPr>
          <w:rFonts w:ascii="Arial" w:eastAsia="Arial" w:hAnsi="Arial" w:cs="Arial"/>
          <w:spacing w:val="-8"/>
          <w:sz w:val="18"/>
          <w:szCs w:val="18"/>
        </w:rPr>
        <w:t xml:space="preserve"> </w:t>
      </w:r>
      <w:r w:rsidRPr="002316FF">
        <w:rPr>
          <w:rFonts w:ascii="Arial" w:eastAsia="Arial" w:hAnsi="Arial" w:cs="Arial"/>
          <w:spacing w:val="-1"/>
          <w:sz w:val="18"/>
          <w:szCs w:val="18"/>
        </w:rPr>
        <w:t>vsebine</w:t>
      </w:r>
      <w:r w:rsidRPr="002316FF">
        <w:rPr>
          <w:rFonts w:ascii="Arial" w:eastAsia="Arial" w:hAnsi="Arial" w:cs="Arial"/>
          <w:spacing w:val="-7"/>
          <w:sz w:val="18"/>
          <w:szCs w:val="18"/>
        </w:rPr>
        <w:t xml:space="preserve"> </w:t>
      </w:r>
      <w:r w:rsidRPr="002316FF">
        <w:rPr>
          <w:rFonts w:ascii="Arial" w:eastAsia="Arial" w:hAnsi="Arial" w:cs="Arial"/>
          <w:sz w:val="18"/>
          <w:szCs w:val="18"/>
        </w:rPr>
        <w:t>med</w:t>
      </w:r>
      <w:r w:rsidRPr="002316FF">
        <w:rPr>
          <w:rFonts w:ascii="Arial" w:eastAsia="Arial" w:hAnsi="Arial" w:cs="Arial"/>
          <w:spacing w:val="-8"/>
          <w:sz w:val="18"/>
          <w:szCs w:val="18"/>
        </w:rPr>
        <w:t xml:space="preserve"> </w:t>
      </w:r>
      <w:r w:rsidRPr="002316FF">
        <w:rPr>
          <w:rFonts w:ascii="Arial" w:eastAsia="Arial" w:hAnsi="Arial" w:cs="Arial"/>
          <w:spacing w:val="-1"/>
          <w:sz w:val="18"/>
          <w:szCs w:val="18"/>
        </w:rPr>
        <w:t>uporabo</w:t>
      </w:r>
      <w:r w:rsidRPr="002316FF">
        <w:rPr>
          <w:rFonts w:ascii="Arial" w:eastAsia="Arial" w:hAnsi="Arial" w:cs="Arial"/>
          <w:spacing w:val="-7"/>
          <w:sz w:val="18"/>
          <w:szCs w:val="18"/>
        </w:rPr>
        <w:t xml:space="preserve"> </w:t>
      </w:r>
      <w:r w:rsidRPr="002316FF">
        <w:rPr>
          <w:rFonts w:ascii="Arial" w:eastAsia="Arial" w:hAnsi="Arial" w:cs="Arial"/>
          <w:sz w:val="18"/>
          <w:szCs w:val="18"/>
        </w:rPr>
        <w:t>-</w:t>
      </w:r>
      <w:r w:rsidRPr="002316FF">
        <w:rPr>
          <w:rFonts w:ascii="Arial" w:eastAsia="Arial" w:hAnsi="Arial" w:cs="Arial"/>
          <w:spacing w:val="39"/>
          <w:sz w:val="18"/>
          <w:szCs w:val="18"/>
        </w:rPr>
        <w:t xml:space="preserve"> </w:t>
      </w:r>
      <w:r w:rsidRPr="002316FF">
        <w:rPr>
          <w:rFonts w:ascii="Arial" w:eastAsia="Arial" w:hAnsi="Arial" w:cs="Arial"/>
          <w:spacing w:val="-1"/>
          <w:sz w:val="18"/>
          <w:szCs w:val="18"/>
        </w:rPr>
        <w:t>vsaj</w:t>
      </w:r>
      <w:r w:rsidRPr="002316FF">
        <w:rPr>
          <w:rFonts w:ascii="Arial" w:eastAsia="Arial" w:hAnsi="Arial" w:cs="Arial"/>
          <w:spacing w:val="87"/>
          <w:w w:val="99"/>
          <w:sz w:val="18"/>
          <w:szCs w:val="18"/>
        </w:rPr>
        <w:t xml:space="preserve"> </w:t>
      </w:r>
      <w:r w:rsidRPr="002316FF">
        <w:rPr>
          <w:rFonts w:ascii="Arial" w:eastAsia="Arial" w:hAnsi="Arial" w:cs="Arial"/>
          <w:sz w:val="18"/>
          <w:szCs w:val="18"/>
        </w:rPr>
        <w:t>tri</w:t>
      </w:r>
      <w:r w:rsidRPr="002316FF">
        <w:rPr>
          <w:rFonts w:ascii="Arial" w:eastAsia="Arial" w:hAnsi="Arial" w:cs="Arial"/>
          <w:spacing w:val="-5"/>
          <w:sz w:val="18"/>
          <w:szCs w:val="18"/>
        </w:rPr>
        <w:t xml:space="preserve"> </w:t>
      </w:r>
      <w:r w:rsidRPr="002316FF">
        <w:rPr>
          <w:rFonts w:ascii="Arial" w:eastAsia="Arial" w:hAnsi="Arial" w:cs="Arial"/>
          <w:spacing w:val="-1"/>
          <w:sz w:val="18"/>
          <w:szCs w:val="18"/>
        </w:rPr>
        <w:t>mesece</w:t>
      </w:r>
      <w:r w:rsidRPr="002316FF">
        <w:rPr>
          <w:rFonts w:ascii="Arial" w:eastAsia="Arial" w:hAnsi="Arial" w:cs="Arial"/>
          <w:spacing w:val="-5"/>
          <w:sz w:val="18"/>
          <w:szCs w:val="18"/>
        </w:rPr>
        <w:t xml:space="preserve"> </w:t>
      </w:r>
      <w:r w:rsidRPr="002316FF">
        <w:rPr>
          <w:rFonts w:ascii="Arial" w:eastAsia="Arial" w:hAnsi="Arial" w:cs="Arial"/>
          <w:spacing w:val="-1"/>
          <w:sz w:val="18"/>
          <w:szCs w:val="18"/>
        </w:rPr>
        <w:t>po</w:t>
      </w:r>
      <w:r w:rsidRPr="002316FF">
        <w:rPr>
          <w:rFonts w:ascii="Arial" w:eastAsia="Arial" w:hAnsi="Arial" w:cs="Arial"/>
          <w:spacing w:val="-5"/>
          <w:sz w:val="18"/>
          <w:szCs w:val="18"/>
        </w:rPr>
        <w:t xml:space="preserve"> </w:t>
      </w:r>
      <w:r w:rsidRPr="002316FF">
        <w:rPr>
          <w:rFonts w:ascii="Arial" w:eastAsia="Arial" w:hAnsi="Arial" w:cs="Arial"/>
          <w:spacing w:val="-1"/>
          <w:sz w:val="18"/>
          <w:szCs w:val="18"/>
        </w:rPr>
        <w:t>začetku</w:t>
      </w:r>
      <w:r w:rsidRPr="002316FF">
        <w:rPr>
          <w:rFonts w:ascii="Arial" w:eastAsia="Arial" w:hAnsi="Arial" w:cs="Arial"/>
          <w:spacing w:val="-8"/>
          <w:sz w:val="18"/>
          <w:szCs w:val="18"/>
        </w:rPr>
        <w:t xml:space="preserve"> </w:t>
      </w:r>
      <w:r w:rsidRPr="002316FF">
        <w:rPr>
          <w:rFonts w:ascii="Arial" w:eastAsia="Arial" w:hAnsi="Arial" w:cs="Arial"/>
          <w:spacing w:val="-1"/>
          <w:sz w:val="18"/>
          <w:szCs w:val="18"/>
        </w:rPr>
        <w:t>uporabe.</w:t>
      </w:r>
    </w:p>
    <w:p w14:paraId="6A8F0C87" w14:textId="77777777" w:rsidR="005811AC" w:rsidRDefault="005811AC">
      <w:pPr>
        <w:sectPr w:rsidR="005811AC" w:rsidSect="00D931BF">
          <w:pgSz w:w="11906" w:h="16838"/>
          <w:pgMar w:top="1418" w:right="1418" w:bottom="1418" w:left="1418" w:header="567" w:footer="680" w:gutter="0"/>
          <w:cols w:space="708"/>
          <w:docGrid w:linePitch="360"/>
        </w:sectPr>
      </w:pPr>
    </w:p>
    <w:p w14:paraId="0CE07FCC" w14:textId="77777777" w:rsidR="005C5177" w:rsidRPr="00A17BFF" w:rsidRDefault="005C5177" w:rsidP="008E4D7E">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Vsebina ponudbene dokumentacije</w:t>
      </w:r>
    </w:p>
    <w:p w14:paraId="1B93660A" w14:textId="77777777" w:rsidR="005C5177" w:rsidRPr="00A17BFF" w:rsidRDefault="005C5177" w:rsidP="00827BFC">
      <w:pPr>
        <w:pStyle w:val="Paragraf"/>
        <w:rPr>
          <w:rFonts w:ascii="Arial" w:hAnsi="Arial" w:cs="Arial"/>
        </w:rPr>
      </w:pPr>
    </w:p>
    <w:p w14:paraId="00BE5891" w14:textId="77777777" w:rsidR="005811AC" w:rsidRDefault="005C5177">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2158585E" w14:textId="77777777" w:rsidR="005811AC" w:rsidRDefault="005C5177">
      <w:pPr>
        <w:spacing w:before="225" w:after="225" w:line="240" w:lineRule="auto"/>
        <w:jc w:val="both"/>
      </w:pPr>
      <w:r>
        <w:rPr>
          <w:rFonts w:ascii="Arial" w:hAnsi="Arial" w:cs="Arial"/>
          <w:color w:val="000000"/>
          <w:sz w:val="18"/>
          <w:szCs w:val="18"/>
        </w:rPr>
        <w:t>V primeru elektronske oddaje se kot original štejejo tudi dokumenti, ki so podpisani z elektronskim podpisom (certifikatom). Kot original pa ne štejejo skeni dokumentov z izpisom elektronske potrditve (npr. vizualizacijo elektronskega podpisa).</w:t>
      </w:r>
    </w:p>
    <w:p w14:paraId="5542CFA3" w14:textId="77777777" w:rsidR="005811AC" w:rsidRDefault="005C5177">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7F247C1C" w14:textId="77777777" w:rsidR="005C5177" w:rsidRPr="00A17BFF" w:rsidRDefault="005C5177" w:rsidP="001313C1">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5811AC" w14:paraId="2AE4E0E1" w14:textId="77777777">
        <w:tc>
          <w:tcPr>
            <w:tcW w:w="25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35BA493D" w14:textId="77777777" w:rsidR="005811AC" w:rsidRDefault="005C5177">
            <w:pPr>
              <w:jc w:val="center"/>
            </w:pPr>
            <w:r>
              <w:rPr>
                <w:rFonts w:ascii="Arial" w:hAnsi="Arial" w:cs="Arial"/>
                <w:b/>
                <w:bCs/>
                <w:color w:val="000000"/>
                <w:position w:val="-3"/>
                <w:sz w:val="20"/>
                <w:szCs w:val="20"/>
                <w:shd w:val="clear" w:color="auto" w:fill="AAAAAA"/>
              </w:rPr>
              <w:t>Obrazec</w:t>
            </w:r>
          </w:p>
        </w:tc>
        <w:tc>
          <w:tcPr>
            <w:tcW w:w="275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469887CB" w14:textId="77777777" w:rsidR="005811AC" w:rsidRDefault="005C5177">
            <w:pPr>
              <w:jc w:val="center"/>
            </w:pPr>
            <w:r>
              <w:rPr>
                <w:rFonts w:ascii="Arial" w:hAnsi="Arial" w:cs="Arial"/>
                <w:b/>
                <w:bCs/>
                <w:color w:val="000000"/>
                <w:position w:val="-3"/>
                <w:sz w:val="20"/>
                <w:szCs w:val="20"/>
                <w:shd w:val="clear" w:color="auto" w:fill="AAAAAA"/>
              </w:rPr>
              <w:t>Naziv</w:t>
            </w:r>
          </w:p>
        </w:tc>
        <w:tc>
          <w:tcPr>
            <w:tcW w:w="200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649E6065" w14:textId="77777777" w:rsidR="005811AC" w:rsidRDefault="005C5177">
            <w:pPr>
              <w:jc w:val="center"/>
            </w:pPr>
            <w:r>
              <w:rPr>
                <w:rFonts w:ascii="Arial" w:hAnsi="Arial" w:cs="Arial"/>
                <w:b/>
                <w:bCs/>
                <w:color w:val="000000"/>
                <w:position w:val="-3"/>
                <w:sz w:val="20"/>
                <w:szCs w:val="20"/>
                <w:shd w:val="clear" w:color="auto" w:fill="AAAAAA"/>
              </w:rPr>
              <w:t>Opombe</w:t>
            </w:r>
          </w:p>
        </w:tc>
      </w:tr>
      <w:tr w:rsidR="005811AC" w14:paraId="78CB277B"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93D794" w14:textId="77777777" w:rsidR="005811AC" w:rsidRDefault="005C5177">
            <w:r>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C21951" w14:textId="77777777" w:rsidR="005811AC" w:rsidRDefault="005C5177">
            <w:r>
              <w:rPr>
                <w:rFonts w:ascii="Arial" w:hAnsi="Arial" w:cs="Arial"/>
                <w:color w:val="000000"/>
                <w:position w:val="-2"/>
                <w:sz w:val="18"/>
                <w:szCs w:val="18"/>
              </w:rPr>
              <w:t>Ponudba</w:t>
            </w:r>
          </w:p>
          <w:p w14:paraId="5C51F604" w14:textId="77777777" w:rsidR="005811AC" w:rsidRDefault="005811AC"/>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57DD21" w14:textId="77777777" w:rsidR="005811AC" w:rsidRDefault="005C5177">
            <w:pPr>
              <w:spacing w:before="135" w:after="135"/>
              <w:textAlignment w:val="center"/>
            </w:pPr>
            <w:r>
              <w:rPr>
                <w:rFonts w:ascii="Arial" w:hAnsi="Arial" w:cs="Arial"/>
                <w:color w:val="000000"/>
                <w:position w:val="-2"/>
                <w:sz w:val="18"/>
                <w:szCs w:val="18"/>
              </w:rPr>
              <w:t>Izpolnjen, podpisan in žigosan in priložen v razdelek »Drugi dokumenti«</w:t>
            </w:r>
          </w:p>
        </w:tc>
      </w:tr>
      <w:tr w:rsidR="005811AC" w14:paraId="3F85512D"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B69A7D" w14:textId="77777777" w:rsidR="005811AC" w:rsidRDefault="005C5177">
            <w:r>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516A2E" w14:textId="77777777" w:rsidR="005811AC" w:rsidRDefault="005C5177">
            <w:r>
              <w:rPr>
                <w:rFonts w:ascii="Arial" w:hAnsi="Arial" w:cs="Arial"/>
                <w:color w:val="000000"/>
                <w:position w:val="-2"/>
                <w:sz w:val="18"/>
                <w:szCs w:val="18"/>
              </w:rPr>
              <w:t>Krovna izjava</w:t>
            </w:r>
          </w:p>
          <w:p w14:paraId="2A63261A" w14:textId="77777777" w:rsidR="005811AC" w:rsidRDefault="005811AC"/>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B9808C" w14:textId="77777777" w:rsidR="005811AC" w:rsidRDefault="005C5177">
            <w:pPr>
              <w:spacing w:before="135" w:after="135"/>
              <w:jc w:val="both"/>
              <w:textAlignment w:val="center"/>
            </w:pPr>
            <w:r>
              <w:rPr>
                <w:rFonts w:ascii="Arial" w:hAnsi="Arial" w:cs="Arial"/>
                <w:color w:val="000000"/>
                <w:position w:val="-2"/>
                <w:sz w:val="18"/>
                <w:szCs w:val="18"/>
              </w:rPr>
              <w:t>Izpolnjen, podpisan in žigosan.</w:t>
            </w:r>
          </w:p>
        </w:tc>
      </w:tr>
      <w:tr w:rsidR="005811AC" w14:paraId="1CB8B38E"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880EC6" w14:textId="77777777" w:rsidR="005811AC" w:rsidRDefault="005C5177">
            <w:r>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ABC38F" w14:textId="77777777" w:rsidR="005811AC" w:rsidRDefault="005C5177">
            <w:r>
              <w:rPr>
                <w:rFonts w:ascii="Arial" w:hAnsi="Arial" w:cs="Arial"/>
                <w:color w:val="000000"/>
                <w:position w:val="-2"/>
                <w:sz w:val="18"/>
                <w:szCs w:val="18"/>
              </w:rPr>
              <w:t>ESPD</w:t>
            </w:r>
          </w:p>
          <w:p w14:paraId="567A01B7" w14:textId="77777777" w:rsidR="005811AC" w:rsidRDefault="005811AC"/>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A0AF3C" w14:textId="77777777" w:rsidR="005811AC" w:rsidRDefault="005C5177">
            <w:pPr>
              <w:spacing w:before="135" w:after="135"/>
              <w:jc w:val="both"/>
              <w:textAlignment w:val="center"/>
            </w:pPr>
            <w:r>
              <w:rPr>
                <w:rFonts w:ascii="Arial" w:hAnsi="Arial" w:cs="Arial"/>
                <w:color w:val="000000"/>
                <w:position w:val="-2"/>
                <w:sz w:val="18"/>
                <w:szCs w:val="18"/>
              </w:rPr>
              <w:t>Izpolnjen .xml, uvoziti v e-Oddajo. Scan ESPD dokumenta priložiti v razdelek Drugi dokumenti.</w:t>
            </w:r>
          </w:p>
          <w:tbl>
            <w:tblPr>
              <w:tblStyle w:val="NormalTablePHPDOCX"/>
              <w:tblW w:w="0" w:type="auto"/>
              <w:tblLook w:val="04A0" w:firstRow="1" w:lastRow="0" w:firstColumn="1" w:lastColumn="0" w:noHBand="0" w:noVBand="1"/>
            </w:tblPr>
            <w:tblGrid>
              <w:gridCol w:w="438"/>
            </w:tblGrid>
            <w:tr w:rsidR="005811AC" w14:paraId="17556651" w14:textId="77777777">
              <w:tc>
                <w:tcPr>
                  <w:tcW w:w="0" w:type="auto"/>
                  <w:tcMar>
                    <w:top w:w="0" w:type="auto"/>
                    <w:bottom w:w="0" w:type="auto"/>
                  </w:tcMar>
                </w:tcPr>
                <w:tbl>
                  <w:tblPr>
                    <w:tblStyle w:val="NormalTablePHPDOCX"/>
                    <w:tblW w:w="0" w:type="auto"/>
                    <w:tblLook w:val="04A0" w:firstRow="1" w:lastRow="0" w:firstColumn="1" w:lastColumn="0" w:noHBand="0" w:noVBand="1"/>
                  </w:tblPr>
                  <w:tblGrid>
                    <w:gridCol w:w="222"/>
                  </w:tblGrid>
                  <w:tr w:rsidR="005811AC" w14:paraId="477216DF" w14:textId="77777777">
                    <w:tc>
                      <w:tcPr>
                        <w:tcW w:w="0" w:type="auto"/>
                        <w:tcMar>
                          <w:top w:w="0" w:type="auto"/>
                          <w:bottom w:w="0" w:type="auto"/>
                        </w:tcMar>
                      </w:tcPr>
                      <w:p w14:paraId="2C6F5DE6" w14:textId="77777777" w:rsidR="005811AC" w:rsidRDefault="005811AC"/>
                    </w:tc>
                  </w:tr>
                </w:tbl>
                <w:p w14:paraId="7EE44C70" w14:textId="77777777" w:rsidR="005811AC" w:rsidRDefault="005811AC"/>
              </w:tc>
            </w:tr>
          </w:tbl>
          <w:p w14:paraId="4242EE31" w14:textId="77777777" w:rsidR="005811AC" w:rsidRDefault="005811AC"/>
        </w:tc>
      </w:tr>
      <w:tr w:rsidR="005811AC" w14:paraId="2A6E69B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CD1BAF" w14:textId="77777777" w:rsidR="005811AC" w:rsidRDefault="005C5177">
            <w:r>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AC0540" w14:textId="77777777" w:rsidR="005811AC" w:rsidRDefault="005C5177">
            <w:r>
              <w:rPr>
                <w:rFonts w:ascii="Arial" w:hAnsi="Arial" w:cs="Arial"/>
                <w:color w:val="000000"/>
                <w:position w:val="-2"/>
                <w:sz w:val="18"/>
                <w:szCs w:val="18"/>
              </w:rPr>
              <w:t>Seznam članov organov in zastopnikov gospodarskega subjekta</w:t>
            </w:r>
          </w:p>
          <w:p w14:paraId="1152720C" w14:textId="77777777" w:rsidR="005811AC" w:rsidRDefault="005811AC"/>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EDEB56" w14:textId="77777777" w:rsidR="005811AC" w:rsidRDefault="005C5177">
            <w:pPr>
              <w:spacing w:before="135" w:after="135"/>
              <w:jc w:val="both"/>
              <w:textAlignment w:val="center"/>
            </w:pPr>
            <w:r>
              <w:rPr>
                <w:rFonts w:ascii="Arial" w:hAnsi="Arial" w:cs="Arial"/>
                <w:color w:val="000000"/>
                <w:position w:val="-2"/>
                <w:sz w:val="18"/>
                <w:szCs w:val="18"/>
              </w:rPr>
              <w:t>Izpolnjen, podpisan in žigosan. </w:t>
            </w:r>
          </w:p>
          <w:p w14:paraId="1C6A05D4" w14:textId="77777777" w:rsidR="005811AC" w:rsidRDefault="005C5177">
            <w:pPr>
              <w:spacing w:before="135" w:after="135"/>
              <w:jc w:val="both"/>
              <w:textAlignment w:val="center"/>
            </w:pPr>
            <w:r>
              <w:rPr>
                <w:rFonts w:ascii="Arial" w:hAnsi="Arial" w:cs="Arial"/>
                <w:color w:val="000000"/>
                <w:position w:val="-2"/>
                <w:sz w:val="18"/>
                <w:szCs w:val="18"/>
              </w:rPr>
              <w:t>Potrebno predložiti tudi za člane organov in zastopnike partnerjev in podizvajalcev.</w:t>
            </w:r>
          </w:p>
        </w:tc>
      </w:tr>
      <w:tr w:rsidR="005811AC" w14:paraId="30D6E86D"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DA40D5" w14:textId="77777777" w:rsidR="005811AC" w:rsidRDefault="005C5177">
            <w:r>
              <w:rPr>
                <w:rFonts w:ascii="Arial" w:hAnsi="Arial"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F623CB" w14:textId="77777777" w:rsidR="005811AC" w:rsidRDefault="005C5177">
            <w:r>
              <w:rPr>
                <w:rFonts w:ascii="Arial" w:hAnsi="Arial" w:cs="Arial"/>
                <w:color w:val="000000"/>
                <w:position w:val="-2"/>
                <w:sz w:val="18"/>
                <w:szCs w:val="18"/>
              </w:rPr>
              <w:t>Vzorec bančne garancije / kavcijskega zavarovanja za dobro izvedbo</w:t>
            </w:r>
          </w:p>
          <w:p w14:paraId="58C7D240" w14:textId="77777777" w:rsidR="005811AC" w:rsidRDefault="005811AC"/>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D9C13D" w14:textId="77777777" w:rsidR="005811AC" w:rsidRDefault="005C5177">
            <w:pPr>
              <w:spacing w:before="135" w:after="135"/>
              <w:jc w:val="both"/>
              <w:textAlignment w:val="center"/>
            </w:pPr>
            <w:r>
              <w:rPr>
                <w:rFonts w:ascii="Arial" w:hAnsi="Arial" w:cs="Arial"/>
                <w:color w:val="000000"/>
                <w:position w:val="-2"/>
                <w:sz w:val="18"/>
                <w:szCs w:val="18"/>
              </w:rPr>
              <w:t>Parafiran ali elektronsko podpisan.</w:t>
            </w:r>
          </w:p>
        </w:tc>
      </w:tr>
      <w:tr w:rsidR="005811AC" w14:paraId="00B18A29"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9F57F8" w14:textId="77777777" w:rsidR="005811AC" w:rsidRDefault="005C5177">
            <w:r>
              <w:rPr>
                <w:rFonts w:ascii="Arial" w:hAnsi="Arial" w:cs="Arial"/>
                <w:color w:val="000000"/>
                <w:position w:val="-2"/>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FE8BAD" w14:textId="77777777" w:rsidR="005811AC" w:rsidRDefault="005C5177">
            <w:r>
              <w:rPr>
                <w:rFonts w:ascii="Arial" w:hAnsi="Arial" w:cs="Arial"/>
                <w:color w:val="000000"/>
                <w:position w:val="-2"/>
                <w:sz w:val="18"/>
                <w:szCs w:val="18"/>
              </w:rPr>
              <w:t>Vzorec menične izjave za dobro izvedbo</w:t>
            </w:r>
          </w:p>
          <w:p w14:paraId="664149BB" w14:textId="77777777" w:rsidR="005811AC" w:rsidRDefault="005811AC"/>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B67B9F" w14:textId="77777777" w:rsidR="005811AC" w:rsidRDefault="005C5177">
            <w:pPr>
              <w:spacing w:before="135" w:after="135"/>
              <w:jc w:val="both"/>
              <w:textAlignment w:val="center"/>
            </w:pPr>
            <w:r>
              <w:rPr>
                <w:rFonts w:ascii="Arial" w:hAnsi="Arial" w:cs="Arial"/>
                <w:color w:val="000000"/>
                <w:position w:val="-2"/>
                <w:sz w:val="18"/>
                <w:szCs w:val="18"/>
              </w:rPr>
              <w:t>Parafiran ali elektronsko podpisan.</w:t>
            </w:r>
          </w:p>
        </w:tc>
      </w:tr>
      <w:tr w:rsidR="005811AC" w14:paraId="2DD0CF55"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0E0310" w14:textId="77777777" w:rsidR="005811AC" w:rsidRDefault="005C5177">
            <w:r>
              <w:rPr>
                <w:rFonts w:ascii="Arial" w:hAnsi="Arial" w:cs="Arial"/>
                <w:color w:val="000000"/>
                <w:position w:val="-2"/>
                <w:sz w:val="18"/>
                <w:szCs w:val="18"/>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98512F" w14:textId="77777777" w:rsidR="005811AC" w:rsidRDefault="005C5177">
            <w:r>
              <w:rPr>
                <w:rFonts w:ascii="Arial" w:hAnsi="Arial" w:cs="Arial"/>
                <w:color w:val="000000"/>
                <w:position w:val="-2"/>
                <w:sz w:val="18"/>
                <w:szCs w:val="18"/>
              </w:rPr>
              <w:t>Izjava o lastniških deležih</w:t>
            </w:r>
          </w:p>
          <w:p w14:paraId="386F4B3F" w14:textId="77777777" w:rsidR="005811AC" w:rsidRDefault="005811AC"/>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A67B31" w14:textId="77777777" w:rsidR="005811AC" w:rsidRDefault="005C5177">
            <w:pPr>
              <w:spacing w:before="135" w:after="135"/>
              <w:jc w:val="both"/>
              <w:textAlignment w:val="center"/>
            </w:pPr>
            <w:r>
              <w:rPr>
                <w:rFonts w:ascii="Arial" w:hAnsi="Arial" w:cs="Arial"/>
                <w:color w:val="000000"/>
                <w:position w:val="-2"/>
                <w:sz w:val="18"/>
                <w:szCs w:val="18"/>
              </w:rPr>
              <w:t>Izpolnjen, podpisan in žigosan</w:t>
            </w:r>
          </w:p>
        </w:tc>
      </w:tr>
      <w:tr w:rsidR="005811AC" w14:paraId="2BE5FD7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AEC320" w14:textId="77777777" w:rsidR="005811AC" w:rsidRDefault="005C5177">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8074E5" w14:textId="77777777" w:rsidR="005811AC" w:rsidRDefault="005C5177">
            <w:r>
              <w:rPr>
                <w:rFonts w:ascii="Arial" w:hAnsi="Arial" w:cs="Arial"/>
                <w:color w:val="000000"/>
                <w:position w:val="-2"/>
                <w:sz w:val="18"/>
                <w:szCs w:val="18"/>
              </w:rPr>
              <w:t>Predračun - seznam razpisanega blaga ali storitev</w:t>
            </w:r>
          </w:p>
          <w:p w14:paraId="48115FF7" w14:textId="77777777" w:rsidR="005811AC" w:rsidRDefault="005811AC"/>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9B5A59" w14:textId="77777777" w:rsidR="005811AC" w:rsidRDefault="005C5177">
            <w:pPr>
              <w:spacing w:before="135" w:after="135"/>
              <w:jc w:val="both"/>
              <w:textAlignment w:val="center"/>
            </w:pPr>
            <w:r>
              <w:rPr>
                <w:rFonts w:ascii="Arial" w:hAnsi="Arial" w:cs="Arial"/>
                <w:color w:val="000000"/>
                <w:position w:val="-2"/>
                <w:sz w:val="18"/>
                <w:szCs w:val="18"/>
              </w:rPr>
              <w:t xml:space="preserve">Predračun-seznam razpisanega blaga ali storitev je sestavni del ponudbe. Ponudnik predračun predloži k ponudbi v pisni (scan) in v elektronski obliki </w:t>
            </w:r>
            <w:r>
              <w:rPr>
                <w:rFonts w:ascii="Arial" w:hAnsi="Arial" w:cs="Arial"/>
                <w:color w:val="000000"/>
                <w:position w:val="-2"/>
                <w:sz w:val="18"/>
                <w:szCs w:val="18"/>
              </w:rPr>
              <w:lastRenderedPageBreak/>
              <w:t>(xls.). Pisna verzija predračuna mora biti izpolnjena, podpisana in ožigosana (vsak list posebej) in naložena v razdelek "Predračun".  Elektronska oblika mora biti priložena v razdelek "Drugi dokumenti".</w:t>
            </w:r>
          </w:p>
        </w:tc>
      </w:tr>
      <w:tr w:rsidR="005811AC" w14:paraId="2A95C9C3"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38D495" w14:textId="77777777" w:rsidR="005811AC" w:rsidRDefault="005C5177">
            <w:r>
              <w:rPr>
                <w:rFonts w:ascii="Arial" w:hAnsi="Arial" w:cs="Arial"/>
                <w:color w:val="000000"/>
                <w:position w:val="-2"/>
                <w:sz w:val="18"/>
                <w:szCs w:val="18"/>
              </w:rPr>
              <w:lastRenderedPageBreak/>
              <w:t>Dokazila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402D9F" w14:textId="77777777" w:rsidR="005811AC" w:rsidRDefault="005C5177">
            <w:r>
              <w:rPr>
                <w:rFonts w:ascii="Arial" w:hAnsi="Arial" w:cs="Arial"/>
                <w:color w:val="000000"/>
                <w:position w:val="-2"/>
                <w:sz w:val="18"/>
                <w:szCs w:val="18"/>
              </w:rPr>
              <w:t>Tehnična dokumentacija</w:t>
            </w:r>
          </w:p>
          <w:p w14:paraId="75231043" w14:textId="77777777" w:rsidR="005811AC" w:rsidRDefault="005811AC"/>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33E2EF" w14:textId="77777777" w:rsidR="005811AC" w:rsidRDefault="005C5177">
            <w:pPr>
              <w:spacing w:before="135" w:after="135"/>
              <w:jc w:val="both"/>
              <w:textAlignment w:val="center"/>
            </w:pPr>
            <w:r>
              <w:rPr>
                <w:rFonts w:ascii="Arial" w:hAnsi="Arial" w:cs="Arial"/>
                <w:color w:val="000000"/>
                <w:position w:val="-2"/>
                <w:sz w:val="18"/>
                <w:szCs w:val="18"/>
              </w:rPr>
              <w:t>Tehnična dokumentacija mora biti priložena v skladu z navodili v poglavju Tehnična specifikacija. Ponudnike prosimo, da tehnično dokumentacijo naložijo v eno - ločeno datoteko in označijo v skladu z zahtevami v RD, in sicer zato, ker se potem ta dokumentacija posreduje strokovnim članom komisije (le ti podatke lažje najdejo in je tako manj možnosti napak pri potrjevanju ustreznosti ponujenega blaga). Ostale zahtevane obrazce in vzorce pogodb pa naložite v drugo datoteko.</w:t>
            </w:r>
          </w:p>
        </w:tc>
      </w:tr>
      <w:tr w:rsidR="005811AC" w14:paraId="5725A40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69F6A3" w14:textId="77777777" w:rsidR="005811AC" w:rsidRDefault="005C5177">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2798EB" w14:textId="77777777" w:rsidR="005811AC" w:rsidRDefault="005C5177">
            <w:r>
              <w:rPr>
                <w:rFonts w:ascii="Arial" w:hAnsi="Arial" w:cs="Arial"/>
                <w:color w:val="000000"/>
                <w:position w:val="-2"/>
                <w:sz w:val="18"/>
                <w:szCs w:val="18"/>
              </w:rPr>
              <w:t>Vzorec pogodbe: Pogodba_med prip_okv sporazum.</w:t>
            </w:r>
          </w:p>
          <w:p w14:paraId="1D2230B6" w14:textId="77777777" w:rsidR="005811AC" w:rsidRDefault="005811AC"/>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B37894" w14:textId="77777777" w:rsidR="005811AC" w:rsidRDefault="005C5177">
            <w:pPr>
              <w:spacing w:before="135" w:after="135"/>
              <w:jc w:val="both"/>
              <w:textAlignment w:val="center"/>
            </w:pPr>
            <w:r>
              <w:rPr>
                <w:rFonts w:ascii="Arial" w:hAnsi="Arial" w:cs="Arial"/>
                <w:color w:val="000000"/>
                <w:position w:val="-2"/>
                <w:sz w:val="18"/>
                <w:szCs w:val="18"/>
              </w:rPr>
              <w:t>Podpisan (ročno ali elektronsko).</w:t>
            </w:r>
          </w:p>
        </w:tc>
      </w:tr>
      <w:tr w:rsidR="005811AC" w14:paraId="3251F6FC"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126759" w14:textId="77777777" w:rsidR="005811AC" w:rsidRDefault="005C5177">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13B420" w14:textId="77777777" w:rsidR="005811AC" w:rsidRDefault="005C5177">
            <w:r>
              <w:rPr>
                <w:rFonts w:ascii="Arial" w:hAnsi="Arial" w:cs="Arial"/>
                <w:color w:val="000000"/>
                <w:position w:val="-2"/>
                <w:sz w:val="18"/>
                <w:szCs w:val="18"/>
              </w:rPr>
              <w:t>Vzorec okvirnega sporazuma: Okvirni sporazum za med pripomočke.</w:t>
            </w:r>
          </w:p>
          <w:p w14:paraId="01F1ED98" w14:textId="77777777" w:rsidR="005811AC" w:rsidRDefault="005811AC"/>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349C03" w14:textId="77777777" w:rsidR="005811AC" w:rsidRDefault="005C5177">
            <w:pPr>
              <w:spacing w:before="135" w:after="135"/>
              <w:jc w:val="both"/>
              <w:textAlignment w:val="center"/>
            </w:pPr>
            <w:r>
              <w:rPr>
                <w:rFonts w:ascii="Arial" w:hAnsi="Arial" w:cs="Arial"/>
                <w:color w:val="000000"/>
                <w:position w:val="-2"/>
                <w:sz w:val="18"/>
                <w:szCs w:val="18"/>
              </w:rPr>
              <w:t>Podpisan (ročno ali elektronsko).</w:t>
            </w:r>
          </w:p>
        </w:tc>
      </w:tr>
    </w:tbl>
    <w:p w14:paraId="0D7CEE80" w14:textId="77777777" w:rsidR="005811AC" w:rsidRDefault="005811AC">
      <w:pPr>
        <w:sectPr w:rsidR="005811AC" w:rsidSect="00D931BF">
          <w:pgSz w:w="11906" w:h="16838"/>
          <w:pgMar w:top="1418" w:right="1418" w:bottom="1418" w:left="1418" w:header="567" w:footer="680" w:gutter="0"/>
          <w:cols w:space="708"/>
          <w:docGrid w:linePitch="360"/>
        </w:sectPr>
      </w:pPr>
    </w:p>
    <w:p w14:paraId="0CD66CE2" w14:textId="77777777" w:rsidR="005C5177" w:rsidRPr="00590863" w:rsidRDefault="005C5177" w:rsidP="00252358">
      <w:pPr>
        <w:spacing w:after="0"/>
        <w:jc w:val="right"/>
        <w:rPr>
          <w:rFonts w:ascii="Arial" w:hAnsi="Arial" w:cs="Arial"/>
          <w:sz w:val="18"/>
          <w:szCs w:val="18"/>
        </w:rPr>
      </w:pPr>
      <w:r w:rsidRPr="00590863">
        <w:rPr>
          <w:rFonts w:ascii="Arial" w:hAnsi="Arial" w:cs="Arial"/>
          <w:sz w:val="18"/>
          <w:szCs w:val="18"/>
        </w:rPr>
        <w:lastRenderedPageBreak/>
        <w:t>Obrazec št: 1</w:t>
      </w:r>
    </w:p>
    <w:p w14:paraId="191BDF6A" w14:textId="77777777" w:rsidR="005C5177" w:rsidRPr="00252358" w:rsidRDefault="005C5177" w:rsidP="00252358"/>
    <w:p w14:paraId="5D5699A8" w14:textId="77777777" w:rsidR="005C5177" w:rsidRDefault="005C5177"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5E51AC0E" w14:textId="77777777" w:rsidR="005C5177" w:rsidRDefault="005C5177" w:rsidP="00EB2A75">
      <w:pPr>
        <w:spacing w:after="120"/>
        <w:rPr>
          <w:rFonts w:ascii="Arial" w:hAnsi="Arial" w:cs="Arial"/>
        </w:rPr>
      </w:pPr>
    </w:p>
    <w:p w14:paraId="7E426FBF" w14:textId="77777777" w:rsidR="005811AC" w:rsidRDefault="005C5177">
      <w:pPr>
        <w:spacing w:before="225" w:after="225" w:line="240" w:lineRule="auto"/>
        <w:jc w:val="both"/>
      </w:pPr>
      <w:r>
        <w:rPr>
          <w:rFonts w:ascii="Arial" w:hAnsi="Arial" w:cs="Arial"/>
          <w:color w:val="000000"/>
          <w:sz w:val="18"/>
          <w:szCs w:val="18"/>
        </w:rPr>
        <w:t>Na osnovi povabila za naročilo »</w:t>
      </w:r>
      <w:r>
        <w:rPr>
          <w:rFonts w:ascii="Arial" w:hAnsi="Arial" w:cs="Arial"/>
          <w:b/>
          <w:bCs/>
          <w:color w:val="000000"/>
          <w:sz w:val="18"/>
          <w:szCs w:val="18"/>
        </w:rPr>
        <w:t>RAZKUŽILA</w:t>
      </w:r>
      <w:r>
        <w:rPr>
          <w:rFonts w:ascii="Arial" w:hAnsi="Arial" w:cs="Arial"/>
          <w:color w:val="000000"/>
          <w:sz w:val="18"/>
          <w:szCs w:val="18"/>
        </w:rPr>
        <w:t>« dajemo ponudbo, kot sledi:</w:t>
      </w:r>
    </w:p>
    <w:p w14:paraId="55C5EA59" w14:textId="77777777" w:rsidR="005811AC" w:rsidRDefault="005C5177">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5811AC" w14:paraId="3281E423"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4BC2AD4" w14:textId="77777777" w:rsidR="005811AC" w:rsidRDefault="005C5177">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C3E054" w14:textId="77777777" w:rsidR="005811AC" w:rsidRDefault="005C5177">
            <w:r>
              <w:rPr>
                <w:rFonts w:ascii="Arial" w:hAnsi="Arial" w:cs="Arial"/>
                <w:color w:val="000000"/>
                <w:position w:val="-2"/>
                <w:sz w:val="18"/>
                <w:szCs w:val="18"/>
              </w:rPr>
              <w:t> </w:t>
            </w:r>
          </w:p>
        </w:tc>
      </w:tr>
      <w:tr w:rsidR="005811AC" w14:paraId="23311AE9"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C19E297" w14:textId="77777777" w:rsidR="005811AC" w:rsidRDefault="005C5177">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168675" w14:textId="77777777" w:rsidR="005811AC" w:rsidRDefault="005C5177">
            <w:r>
              <w:rPr>
                <w:rFonts w:ascii="Arial" w:hAnsi="Arial" w:cs="Arial"/>
                <w:color w:val="000000"/>
                <w:position w:val="-2"/>
                <w:sz w:val="18"/>
                <w:szCs w:val="18"/>
              </w:rPr>
              <w:t> </w:t>
            </w:r>
          </w:p>
        </w:tc>
      </w:tr>
      <w:tr w:rsidR="005811AC" w14:paraId="447779E9"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DE21F68" w14:textId="77777777" w:rsidR="005811AC" w:rsidRDefault="005C5177">
            <w:pPr>
              <w:jc w:val="right"/>
            </w:pPr>
            <w:r>
              <w:rPr>
                <w:rFonts w:ascii="Arial" w:hAnsi="Arial" w:cs="Arial"/>
                <w:color w:val="000000"/>
                <w:position w:val="-2"/>
                <w:sz w:val="18"/>
                <w:szCs w:val="18"/>
                <w:shd w:val="clear" w:color="auto" w:fill="CCCCCC"/>
              </w:rPr>
              <w:t>SPLOŠNI ELEKTRONSKI 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DBAC8D" w14:textId="77777777" w:rsidR="005811AC" w:rsidRDefault="005C5177">
            <w:r>
              <w:rPr>
                <w:rFonts w:ascii="Arial" w:hAnsi="Arial" w:cs="Arial"/>
                <w:color w:val="000000"/>
                <w:position w:val="-2"/>
                <w:sz w:val="18"/>
                <w:szCs w:val="18"/>
              </w:rPr>
              <w:t> </w:t>
            </w:r>
          </w:p>
        </w:tc>
      </w:tr>
      <w:tr w:rsidR="005811AC" w14:paraId="610AF69E"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68CAD92" w14:textId="77777777" w:rsidR="005811AC" w:rsidRDefault="005C5177">
            <w:pPr>
              <w:jc w:val="right"/>
            </w:pPr>
            <w:r>
              <w:rPr>
                <w:rFonts w:ascii="Arial" w:hAnsi="Arial" w:cs="Arial"/>
                <w:color w:val="000000"/>
                <w:position w:val="-2"/>
                <w:sz w:val="18"/>
                <w:szCs w:val="18"/>
                <w:shd w:val="clear" w:color="auto" w:fill="CCCCCC"/>
              </w:rPr>
              <w:t>SPLOŠNA TELEFONSKA ŠTEVILKA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DEB9048" w14:textId="77777777" w:rsidR="005811AC" w:rsidRDefault="005C5177">
            <w:r>
              <w:rPr>
                <w:rFonts w:ascii="Arial" w:hAnsi="Arial" w:cs="Arial"/>
                <w:color w:val="000000"/>
                <w:position w:val="-2"/>
                <w:sz w:val="18"/>
                <w:szCs w:val="18"/>
              </w:rPr>
              <w:t> </w:t>
            </w:r>
          </w:p>
        </w:tc>
      </w:tr>
    </w:tbl>
    <w:p w14:paraId="7CA3EAC7" w14:textId="77777777" w:rsidR="005811AC" w:rsidRDefault="005C5177">
      <w:pPr>
        <w:spacing w:before="225" w:after="225" w:line="240" w:lineRule="auto"/>
      </w:pPr>
      <w:r>
        <w:rPr>
          <w:rFonts w:ascii="Arial" w:hAnsi="Arial" w:cs="Arial"/>
          <w:i/>
          <w:iCs/>
          <w:color w:val="000000"/>
          <w:sz w:val="18"/>
          <w:szCs w:val="18"/>
        </w:rPr>
        <w:t>* V primeru izbire v predmetnem javnem naročilu bosta navedena podatka objavljena v obvestilu o oddaji javnega naročila na portalu javnih naročil, in sicer v Razdelku »D. Rezultati«, pod točko »D.2.3 Izbran ponudnik«, v poljih »Uradni elektronski naslov gospodarskega subjekta« in »Uradna telefonska št. gospodarskega subjekta«. Ponudnik podaja soglasje za javno objavo podatka o uradnem elektronskem naslovu gospodarskega subjekta in javno objavo uradne telefonske številke gospodarskega subjekta.</w:t>
      </w:r>
    </w:p>
    <w:p w14:paraId="3772DD43" w14:textId="77777777" w:rsidR="005811AC" w:rsidRDefault="005C5177">
      <w:pPr>
        <w:spacing w:before="225" w:after="225" w:line="240" w:lineRule="auto"/>
      </w:pPr>
      <w:r>
        <w:rPr>
          <w:rFonts w:ascii="Arial" w:hAnsi="Arial" w:cs="Arial"/>
          <w:color w:val="000000"/>
          <w:sz w:val="18"/>
          <w:szCs w:val="18"/>
        </w:rPr>
        <w:t>Ponudbo oddajamo (ustrezno označite):</w:t>
      </w:r>
    </w:p>
    <w:p w14:paraId="4C9F2EAD" w14:textId="77777777" w:rsidR="005811AC" w:rsidRDefault="005C5177">
      <w:pPr>
        <w:spacing w:before="225" w:after="225" w:line="240" w:lineRule="auto"/>
      </w:pPr>
      <w:r>
        <w:fldChar w:fldCharType="begin">
          <w:ffData>
            <w:name w:val="cbox16a3a424decea8"/>
            <w:enabled/>
            <w:calcOnExit w:val="0"/>
            <w:checkBox>
              <w:sizeAuto/>
              <w:default w:val="0"/>
            </w:checkBox>
          </w:ffData>
        </w:fldChar>
      </w:r>
      <w:bookmarkStart w:id="2" w:name="cbox16a3a424decea8"/>
      <w:r>
        <w:instrText xml:space="preserve"> FORMCHECKBOX </w:instrText>
      </w:r>
      <w:r>
        <w:fldChar w:fldCharType="separate"/>
      </w:r>
      <w:r>
        <w:fldChar w:fldCharType="end"/>
      </w:r>
      <w:bookmarkEnd w:id="2"/>
      <w:r>
        <w:rPr>
          <w:rFonts w:ascii="Arial" w:hAnsi="Arial" w:cs="Arial"/>
          <w:color w:val="000000"/>
          <w:sz w:val="18"/>
          <w:szCs w:val="18"/>
        </w:rPr>
        <w:t> samostojno</w:t>
      </w:r>
    </w:p>
    <w:p w14:paraId="11CE8CCD" w14:textId="77777777" w:rsidR="005811AC" w:rsidRDefault="005C5177">
      <w:pPr>
        <w:spacing w:before="225" w:after="225" w:line="240" w:lineRule="auto"/>
      </w:pPr>
      <w:r>
        <w:fldChar w:fldCharType="begin">
          <w:ffData>
            <w:name w:val="cbox16a3a424ded0c1"/>
            <w:enabled/>
            <w:calcOnExit w:val="0"/>
            <w:checkBox>
              <w:sizeAuto/>
              <w:default w:val="0"/>
            </w:checkBox>
          </w:ffData>
        </w:fldChar>
      </w:r>
      <w:bookmarkStart w:id="3" w:name="cbox16a3a424ded0c1"/>
      <w:r>
        <w:instrText xml:space="preserve"> FORMCHECKBOX </w:instrText>
      </w:r>
      <w:r>
        <w:fldChar w:fldCharType="separate"/>
      </w:r>
      <w:r>
        <w:fldChar w:fldCharType="end"/>
      </w:r>
      <w:bookmarkEnd w:id="3"/>
      <w:r>
        <w:rPr>
          <w:rFonts w:ascii="Arial" w:hAnsi="Arial" w:cs="Arial"/>
          <w:color w:val="000000"/>
          <w:sz w:val="18"/>
          <w:szCs w:val="18"/>
        </w:rPr>
        <w:t> z naslednjimi partnerji (navedite samo firme): ___________________________________</w:t>
      </w:r>
    </w:p>
    <w:p w14:paraId="3BFC41CE" w14:textId="77777777" w:rsidR="005811AC" w:rsidRDefault="005C5177">
      <w:pPr>
        <w:spacing w:before="225" w:after="225" w:line="240" w:lineRule="auto"/>
      </w:pPr>
      <w:r>
        <w:fldChar w:fldCharType="begin">
          <w:ffData>
            <w:name w:val="cbox16a3a424ded2ba"/>
            <w:enabled/>
            <w:calcOnExit w:val="0"/>
            <w:checkBox>
              <w:sizeAuto/>
              <w:default w:val="0"/>
            </w:checkBox>
          </w:ffData>
        </w:fldChar>
      </w:r>
      <w:bookmarkStart w:id="4" w:name="cbox16a3a424ded2ba"/>
      <w:r>
        <w:instrText xml:space="preserve"> FORMCHECKBOX </w:instrText>
      </w:r>
      <w:r>
        <w:fldChar w:fldCharType="separate"/>
      </w:r>
      <w:r>
        <w:fldChar w:fldCharType="end"/>
      </w:r>
      <w:bookmarkEnd w:id="4"/>
      <w:r>
        <w:rPr>
          <w:rFonts w:ascii="Arial" w:hAnsi="Arial" w:cs="Arial"/>
          <w:color w:val="000000"/>
          <w:sz w:val="18"/>
          <w:szCs w:val="18"/>
        </w:rPr>
        <w:t> z naslednjimi podizvajalci (navedite samo firme): ________________________________</w:t>
      </w:r>
    </w:p>
    <w:p w14:paraId="5775518E" w14:textId="77777777" w:rsidR="005811AC" w:rsidRDefault="005C5177">
      <w:pPr>
        <w:spacing w:before="225" w:after="225" w:line="240" w:lineRule="auto"/>
      </w:pPr>
      <w:r>
        <w:fldChar w:fldCharType="begin">
          <w:ffData>
            <w:name w:val="cbox16a3a424ded4a6"/>
            <w:enabled/>
            <w:calcOnExit w:val="0"/>
            <w:checkBox>
              <w:sizeAuto/>
              <w:default w:val="0"/>
            </w:checkBox>
          </w:ffData>
        </w:fldChar>
      </w:r>
      <w:bookmarkStart w:id="5" w:name="cbox16a3a424ded4a6"/>
      <w:r>
        <w:instrText xml:space="preserve"> FORMCHECKBOX </w:instrText>
      </w:r>
      <w:r>
        <w:fldChar w:fldCharType="separate"/>
      </w:r>
      <w:r>
        <w:fldChar w:fldCharType="end"/>
      </w:r>
      <w:bookmarkEnd w:id="5"/>
      <w:r>
        <w:rPr>
          <w:rFonts w:ascii="Arial" w:hAnsi="Arial" w:cs="Arial"/>
          <w:color w:val="000000"/>
          <w:sz w:val="18"/>
          <w:szCs w:val="18"/>
        </w:rPr>
        <w:t> z uporabo zmogljivosti naslednjih subjektov (navedite samo firme): _____________________________</w:t>
      </w:r>
    </w:p>
    <w:p w14:paraId="4AC686A2" w14:textId="77777777" w:rsidR="005811AC" w:rsidRDefault="005C5177">
      <w:pPr>
        <w:spacing w:before="225" w:after="225" w:line="240" w:lineRule="auto"/>
      </w:pPr>
      <w:r>
        <w:rPr>
          <w:rFonts w:ascii="Arial" w:hAnsi="Arial" w:cs="Arial"/>
          <w:color w:val="000000"/>
          <w:sz w:val="18"/>
          <w:szCs w:val="18"/>
        </w:rPr>
        <w:t> </w:t>
      </w:r>
      <w:r>
        <w:rPr>
          <w:rFonts w:ascii="Arial" w:hAnsi="Arial" w:cs="Arial"/>
          <w:b/>
          <w:bCs/>
          <w:color w:val="000000"/>
          <w:sz w:val="18"/>
          <w:szCs w:val="18"/>
        </w:rPr>
        <w:t>II. Ponudbena cena</w:t>
      </w:r>
    </w:p>
    <w:p w14:paraId="3D27CAB8" w14:textId="77777777" w:rsidR="005811AC" w:rsidRDefault="005C5177">
      <w:pPr>
        <w:spacing w:before="225" w:after="225" w:line="240" w:lineRule="auto"/>
        <w:ind w:left="360"/>
      </w:pPr>
      <w:r>
        <w:rPr>
          <w:rFonts w:ascii="Arial" w:hAnsi="Arial" w:cs="Arial"/>
          <w:b/>
          <w:bCs/>
          <w:color w:val="000000"/>
          <w:sz w:val="18"/>
          <w:szCs w:val="18"/>
        </w:rPr>
        <w:t>Ponudbena cena je razvidna v Predračunu-seznamu razpisanega blaga ali storitev, ki je sestavni del ponudbe, in sicer v pisni in elektronski obliki. Pisna verzija predračuna mora biti izpolnjena, podpisana in ožigosana (vsak list posebej) in v PDF obliki naložena v razdelek "Predračun". Elektronska oblika predračuna   (datoteka xls) mora biti  obvezno priložena v razdelek "Drugi dokumenti". V primeru, odstopanja natisnjenega medija od prenosnega medija, bo naročnik upošteval natisnjen izvod.</w:t>
      </w:r>
    </w:p>
    <w:p w14:paraId="3A98D4D4" w14:textId="77777777" w:rsidR="005811AC" w:rsidRDefault="005C5177">
      <w:pPr>
        <w:spacing w:before="225" w:after="225" w:line="240" w:lineRule="auto"/>
        <w:jc w:val="both"/>
      </w:pPr>
      <w:r>
        <w:rPr>
          <w:rFonts w:ascii="Arial" w:hAnsi="Arial" w:cs="Arial"/>
          <w:b/>
          <w:bCs/>
          <w:color w:val="000000"/>
          <w:sz w:val="18"/>
          <w:szCs w:val="18"/>
        </w:rPr>
        <w:t>III. Rok veljavnosti ponudb</w:t>
      </w:r>
      <w:r>
        <w:rPr>
          <w:rFonts w:ascii="Arial" w:hAnsi="Arial" w:cs="Arial"/>
          <w:color w:val="000000"/>
          <w:sz w:val="18"/>
          <w:szCs w:val="18"/>
        </w:rPr>
        <w:t>e</w:t>
      </w:r>
    </w:p>
    <w:p w14:paraId="142996A5" w14:textId="77777777" w:rsidR="005811AC" w:rsidRDefault="005C5177">
      <w:pPr>
        <w:spacing w:before="225" w:after="225" w:line="240" w:lineRule="auto"/>
        <w:jc w:val="both"/>
      </w:pPr>
      <w:r>
        <w:rPr>
          <w:rFonts w:ascii="Arial" w:hAnsi="Arial" w:cs="Arial"/>
          <w:color w:val="000000"/>
          <w:sz w:val="18"/>
          <w:szCs w:val="18"/>
        </w:rPr>
        <w:t>Ponudba velja najmanj 180 dni od roka za predložitev ponudb.</w:t>
      </w:r>
    </w:p>
    <w:p w14:paraId="1A84F250" w14:textId="77777777" w:rsidR="005811AC" w:rsidRDefault="005C5177">
      <w:pPr>
        <w:spacing w:before="225" w:after="225" w:line="240" w:lineRule="auto"/>
      </w:pPr>
      <w:r>
        <w:rPr>
          <w:rFonts w:ascii="Arial" w:hAnsi="Arial" w:cs="Arial"/>
          <w:color w:val="000000"/>
          <w:sz w:val="18"/>
          <w:szCs w:val="18"/>
        </w:rPr>
        <w:t>Ponudba mora biti veljavna najmanj do navedenega roka. Prekratka veljavnost ponudbe pomeni razlog za zavrnitev ponudbe.</w:t>
      </w:r>
    </w:p>
    <w:p w14:paraId="7950ADA4" w14:textId="77777777" w:rsidR="005811AC" w:rsidRDefault="005C5177">
      <w:pPr>
        <w:spacing w:before="225" w:after="225" w:line="240" w:lineRule="auto"/>
      </w:pPr>
      <w:r>
        <w:rPr>
          <w:rFonts w:ascii="Arial" w:hAnsi="Arial" w:cs="Arial"/>
          <w:color w:val="000000"/>
          <w:sz w:val="18"/>
          <w:szCs w:val="18"/>
        </w:rPr>
        <w:t> </w:t>
      </w:r>
      <w:r>
        <w:rPr>
          <w:rFonts w:ascii="Arial" w:hAnsi="Arial" w:cs="Arial"/>
          <w:b/>
          <w:bCs/>
          <w:color w:val="000000"/>
          <w:sz w:val="18"/>
          <w:szCs w:val="18"/>
        </w:rPr>
        <w:t>IV. Podatki o plačilu</w:t>
      </w:r>
    </w:p>
    <w:p w14:paraId="272270D4" w14:textId="77777777" w:rsidR="005811AC" w:rsidRDefault="005C5177">
      <w:pPr>
        <w:spacing w:before="225" w:after="225" w:line="240" w:lineRule="auto"/>
        <w:jc w:val="both"/>
      </w:pPr>
      <w:r>
        <w:rPr>
          <w:rFonts w:ascii="Arial" w:hAnsi="Arial" w:cs="Arial"/>
          <w:color w:val="000000"/>
          <w:sz w:val="18"/>
          <w:szCs w:val="18"/>
        </w:rPr>
        <w:lastRenderedPageBreak/>
        <w:t>Plačila se opravijo na podlagi izdanih računov. Če ni z zakonom ali drugim predpisom določeno drugače, je rok plačila je 30 dni od datuma prejema računa. Če naročnik izpodbija del zneska, je dolžan plačati nesporni del zneska. Roki plačil podizvajalcem so enaki kot za izvajalca.</w:t>
      </w:r>
    </w:p>
    <w:p w14:paraId="6F4F3F6B" w14:textId="77777777" w:rsidR="005811AC" w:rsidRDefault="005C5177">
      <w:pPr>
        <w:spacing w:before="225" w:after="225" w:line="240" w:lineRule="auto"/>
      </w:pPr>
      <w:r>
        <w:rPr>
          <w:rFonts w:ascii="Arial" w:hAnsi="Arial" w:cs="Arial"/>
          <w:color w:val="000000"/>
          <w:sz w:val="18"/>
          <w:szCs w:val="18"/>
        </w:rPr>
        <w:t>Izvajalec izstavi račun v elektronski obliki (eRačun) preko spletnega portala UJPnet. Kot uradni prejem računa se šteje datum vnosa računa v sistem UJPnet.</w:t>
      </w:r>
    </w:p>
    <w:p w14:paraId="4E40D3DF" w14:textId="77777777" w:rsidR="005811AC" w:rsidRDefault="005C5177">
      <w:pPr>
        <w:spacing w:before="225" w:after="225" w:line="240" w:lineRule="auto"/>
      </w:pPr>
      <w:r>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14:paraId="280CF059" w14:textId="77777777" w:rsidR="005811AC" w:rsidRDefault="005C5177">
      <w:pPr>
        <w:spacing w:before="225" w:after="225" w:line="240" w:lineRule="auto"/>
      </w:pPr>
      <w:r>
        <w:rPr>
          <w:rFonts w:ascii="Arial" w:hAnsi="Arial" w:cs="Arial"/>
          <w:b/>
          <w:bCs/>
          <w:color w:val="000000"/>
          <w:sz w:val="18"/>
          <w:szCs w:val="18"/>
        </w:rPr>
        <w:t>V. Podatki o gospodarskem subjektu</w:t>
      </w:r>
    </w:p>
    <w:tbl>
      <w:tblPr>
        <w:tblStyle w:val="NormalTablePHPDOCX"/>
        <w:tblW w:w="8355" w:type="dxa"/>
        <w:tblInd w:w="108" w:type="dxa"/>
        <w:tblLook w:val="04A0" w:firstRow="1" w:lastRow="0" w:firstColumn="1" w:lastColumn="0" w:noHBand="0" w:noVBand="1"/>
      </w:tblPr>
      <w:tblGrid>
        <w:gridCol w:w="3194"/>
        <w:gridCol w:w="5161"/>
      </w:tblGrid>
      <w:tr w:rsidR="005811AC" w14:paraId="1940F307"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36D541C" w14:textId="77777777" w:rsidR="005811AC" w:rsidRDefault="005C5177">
            <w:pPr>
              <w:jc w:val="right"/>
            </w:pPr>
            <w:r>
              <w:rPr>
                <w:rFonts w:ascii="Arial" w:hAnsi="Arial" w:cs="Arial"/>
                <w:b/>
                <w:bCs/>
                <w:color w:val="000000"/>
                <w:position w:val="-2"/>
                <w:sz w:val="18"/>
                <w:szCs w:val="18"/>
                <w:shd w:val="clear" w:color="auto" w:fill="CCCCCC"/>
              </w:rPr>
              <w:t>KONTAKTNA OSEBA: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407E7A" w14:textId="77777777" w:rsidR="005811AC" w:rsidRDefault="005C5177">
            <w:r>
              <w:rPr>
                <w:rFonts w:ascii="Arial" w:hAnsi="Arial" w:cs="Arial"/>
                <w:color w:val="000000"/>
                <w:position w:val="-2"/>
                <w:sz w:val="18"/>
                <w:szCs w:val="18"/>
              </w:rPr>
              <w:t> </w:t>
            </w:r>
          </w:p>
        </w:tc>
      </w:tr>
      <w:tr w:rsidR="005811AC" w14:paraId="2DD639F4"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BB80BD0" w14:textId="77777777" w:rsidR="005811AC" w:rsidRDefault="005C5177">
            <w:pPr>
              <w:jc w:val="right"/>
            </w:pPr>
            <w:r>
              <w:rPr>
                <w:rFonts w:ascii="Arial" w:hAnsi="Arial" w:cs="Arial"/>
                <w:b/>
                <w:bCs/>
                <w:color w:val="000000"/>
                <w:position w:val="-2"/>
                <w:sz w:val="18"/>
                <w:szCs w:val="18"/>
                <w:shd w:val="clear" w:color="auto" w:fill="CCCCCC"/>
              </w:rPr>
              <w:t>E-POŠTA KONTAKTNE OSEBE: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AA1437" w14:textId="77777777" w:rsidR="005811AC" w:rsidRDefault="005C5177">
            <w:r>
              <w:rPr>
                <w:rFonts w:ascii="Arial" w:hAnsi="Arial" w:cs="Arial"/>
                <w:color w:val="000000"/>
                <w:position w:val="-2"/>
                <w:sz w:val="18"/>
                <w:szCs w:val="18"/>
              </w:rPr>
              <w:t> </w:t>
            </w:r>
          </w:p>
        </w:tc>
      </w:tr>
      <w:tr w:rsidR="005811AC" w14:paraId="66717B0D"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E7A136B" w14:textId="77777777" w:rsidR="005811AC" w:rsidRDefault="005C5177">
            <w:pPr>
              <w:jc w:val="right"/>
            </w:pPr>
            <w:r>
              <w:rPr>
                <w:rFonts w:ascii="Arial" w:hAnsi="Arial" w:cs="Arial"/>
                <w:b/>
                <w:bCs/>
                <w:color w:val="000000"/>
                <w:position w:val="-2"/>
                <w:sz w:val="18"/>
                <w:szCs w:val="18"/>
                <w:shd w:val="clear" w:color="auto" w:fill="CCCCCC"/>
              </w:rPr>
              <w:t>TELEFON:</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47B82C" w14:textId="77777777" w:rsidR="005811AC" w:rsidRDefault="005C5177">
            <w:r>
              <w:rPr>
                <w:rFonts w:ascii="Arial" w:hAnsi="Arial" w:cs="Arial"/>
                <w:color w:val="000000"/>
                <w:position w:val="-2"/>
                <w:sz w:val="18"/>
                <w:szCs w:val="18"/>
              </w:rPr>
              <w:t> </w:t>
            </w:r>
          </w:p>
        </w:tc>
      </w:tr>
      <w:tr w:rsidR="005811AC" w14:paraId="0BD359F1"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A8A805C" w14:textId="77777777" w:rsidR="005811AC" w:rsidRDefault="005C5177">
            <w:pPr>
              <w:jc w:val="right"/>
            </w:pPr>
            <w:r>
              <w:rPr>
                <w:rFonts w:ascii="Arial" w:hAnsi="Arial" w:cs="Arial"/>
                <w:b/>
                <w:bCs/>
                <w:color w:val="000000"/>
                <w:position w:val="-2"/>
                <w:sz w:val="18"/>
                <w:szCs w:val="18"/>
                <w:shd w:val="clear" w:color="auto" w:fill="CCCCCC"/>
              </w:rPr>
              <w:t>ID ZA DDV: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6B0CB6" w14:textId="77777777" w:rsidR="005811AC" w:rsidRDefault="005C5177">
            <w:r>
              <w:rPr>
                <w:rFonts w:ascii="Arial" w:hAnsi="Arial" w:cs="Arial"/>
                <w:color w:val="000000"/>
                <w:position w:val="-2"/>
                <w:sz w:val="18"/>
                <w:szCs w:val="18"/>
              </w:rPr>
              <w:t> </w:t>
            </w:r>
          </w:p>
        </w:tc>
      </w:tr>
      <w:tr w:rsidR="005811AC" w14:paraId="17BED355"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62E3264" w14:textId="77777777" w:rsidR="005811AC" w:rsidRDefault="005C5177">
            <w:pPr>
              <w:jc w:val="right"/>
            </w:pPr>
            <w:r>
              <w:rPr>
                <w:rFonts w:ascii="Arial" w:hAnsi="Arial" w:cs="Arial"/>
                <w:b/>
                <w:bCs/>
                <w:color w:val="000000"/>
                <w:position w:val="-2"/>
                <w:sz w:val="18"/>
                <w:szCs w:val="18"/>
                <w:shd w:val="clear" w:color="auto" w:fill="CCCCCC"/>
              </w:rPr>
              <w:t>PRISTOJNI FINANČNI URAD: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54FF6E0" w14:textId="77777777" w:rsidR="005811AC" w:rsidRDefault="005C5177">
            <w:r>
              <w:rPr>
                <w:rFonts w:ascii="Arial" w:hAnsi="Arial" w:cs="Arial"/>
                <w:color w:val="000000"/>
                <w:position w:val="-2"/>
                <w:sz w:val="18"/>
                <w:szCs w:val="18"/>
              </w:rPr>
              <w:t> </w:t>
            </w:r>
          </w:p>
        </w:tc>
      </w:tr>
      <w:tr w:rsidR="005811AC" w14:paraId="603A40D4"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EBE2359" w14:textId="77777777" w:rsidR="005811AC" w:rsidRDefault="005C5177">
            <w:pPr>
              <w:jc w:val="right"/>
            </w:pPr>
            <w:r>
              <w:rPr>
                <w:rFonts w:ascii="Arial" w:hAnsi="Arial" w:cs="Arial"/>
                <w:b/>
                <w:bCs/>
                <w:color w:val="000000"/>
                <w:position w:val="-2"/>
                <w:sz w:val="18"/>
                <w:szCs w:val="18"/>
                <w:shd w:val="clear" w:color="auto" w:fill="CCCCCC"/>
              </w:rPr>
              <w:t>MATIČNA ŠTEVILKA: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5EBB0A" w14:textId="77777777" w:rsidR="005811AC" w:rsidRDefault="005C5177">
            <w:r>
              <w:rPr>
                <w:rFonts w:ascii="Arial" w:hAnsi="Arial" w:cs="Arial"/>
                <w:color w:val="000000"/>
                <w:position w:val="-2"/>
                <w:sz w:val="18"/>
                <w:szCs w:val="18"/>
              </w:rPr>
              <w:t> </w:t>
            </w:r>
          </w:p>
        </w:tc>
      </w:tr>
      <w:tr w:rsidR="005811AC" w14:paraId="57423948"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5D5E8D2" w14:textId="77777777" w:rsidR="005811AC" w:rsidRDefault="005C5177">
            <w:pPr>
              <w:jc w:val="right"/>
            </w:pPr>
            <w:r>
              <w:rPr>
                <w:rFonts w:ascii="Arial" w:hAnsi="Arial" w:cs="Arial"/>
                <w:b/>
                <w:bCs/>
                <w:color w:val="000000"/>
                <w:position w:val="-2"/>
                <w:sz w:val="18"/>
                <w:szCs w:val="18"/>
                <w:shd w:val="clear" w:color="auto" w:fill="CCCCCC"/>
              </w:rPr>
              <w:t>ŠTEVILKE TRANSAKCIJSKIH RAČUNOV: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A519807" w14:textId="77777777" w:rsidR="005811AC" w:rsidRDefault="005C5177">
            <w:r>
              <w:rPr>
                <w:rFonts w:ascii="Arial" w:hAnsi="Arial" w:cs="Arial"/>
                <w:color w:val="000000"/>
                <w:position w:val="-2"/>
                <w:sz w:val="18"/>
                <w:szCs w:val="18"/>
              </w:rPr>
              <w:t> </w:t>
            </w:r>
          </w:p>
        </w:tc>
      </w:tr>
      <w:tr w:rsidR="005811AC" w14:paraId="74FEDC4E"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29C58D9" w14:textId="77777777" w:rsidR="005811AC" w:rsidRDefault="005C5177">
            <w:pPr>
              <w:jc w:val="right"/>
            </w:pPr>
            <w:r>
              <w:rPr>
                <w:rFonts w:ascii="Arial" w:hAnsi="Arial" w:cs="Arial"/>
                <w:color w:val="000000"/>
                <w:position w:val="-2"/>
                <w:sz w:val="18"/>
                <w:szCs w:val="18"/>
                <w:shd w:val="clear" w:color="auto" w:fill="CCCCCC"/>
              </w:rPr>
              <w:t>SKRBNIK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3094091" w14:textId="77777777" w:rsidR="005811AC" w:rsidRDefault="005C5177">
            <w:r>
              <w:rPr>
                <w:rFonts w:ascii="Arial" w:hAnsi="Arial" w:cs="Arial"/>
                <w:color w:val="000000"/>
                <w:position w:val="-2"/>
                <w:sz w:val="18"/>
                <w:szCs w:val="18"/>
              </w:rPr>
              <w:t> </w:t>
            </w:r>
          </w:p>
        </w:tc>
      </w:tr>
      <w:tr w:rsidR="005811AC" w14:paraId="6500D715"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056902C" w14:textId="77777777" w:rsidR="005811AC" w:rsidRDefault="005C5177">
            <w:pPr>
              <w:jc w:val="right"/>
            </w:pPr>
            <w:r>
              <w:rPr>
                <w:rFonts w:ascii="Arial" w:hAnsi="Arial" w:cs="Arial"/>
                <w:b/>
                <w:bCs/>
                <w:color w:val="000000"/>
                <w:position w:val="-2"/>
                <w:sz w:val="18"/>
                <w:szCs w:val="18"/>
                <w:shd w:val="clear" w:color="auto" w:fill="CCCCCC"/>
              </w:rPr>
              <w:t>POOBLAŠČENA OSEBA ZA PODPIS PONUDBE IN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E5E14B" w14:textId="77777777" w:rsidR="005811AC" w:rsidRDefault="005C5177">
            <w:r>
              <w:rPr>
                <w:rFonts w:ascii="Arial" w:hAnsi="Arial" w:cs="Arial"/>
                <w:color w:val="000000"/>
                <w:position w:val="-2"/>
                <w:sz w:val="18"/>
                <w:szCs w:val="18"/>
              </w:rPr>
              <w:t> </w:t>
            </w:r>
          </w:p>
        </w:tc>
      </w:tr>
      <w:tr w:rsidR="005811AC" w14:paraId="4EF11837"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C481C7D" w14:textId="77777777" w:rsidR="005811AC" w:rsidRDefault="005C5177">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(mikro, majhna, srednja ali velika družba)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79DBC7" w14:textId="77777777" w:rsidR="005811AC" w:rsidRDefault="005C5177">
            <w:r>
              <w:rPr>
                <w:rFonts w:ascii="Arial" w:hAnsi="Arial" w:cs="Arial"/>
                <w:color w:val="000000"/>
                <w:position w:val="-2"/>
                <w:sz w:val="18"/>
                <w:szCs w:val="18"/>
              </w:rPr>
              <w:t> </w:t>
            </w:r>
          </w:p>
        </w:tc>
      </w:tr>
      <w:tr w:rsidR="005811AC" w14:paraId="2B31F4C7"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23AD54B" w14:textId="77777777" w:rsidR="005811AC" w:rsidRDefault="005C5177">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155384" w14:textId="77777777" w:rsidR="005811AC" w:rsidRDefault="005C5177">
            <w:r>
              <w:rPr>
                <w:rFonts w:ascii="Arial" w:hAnsi="Arial" w:cs="Arial"/>
                <w:color w:val="000000"/>
                <w:position w:val="-2"/>
                <w:sz w:val="18"/>
                <w:szCs w:val="18"/>
              </w:rPr>
              <w:t> </w:t>
            </w:r>
          </w:p>
        </w:tc>
      </w:tr>
    </w:tbl>
    <w:p w14:paraId="368839A8" w14:textId="77777777" w:rsidR="005811AC" w:rsidRDefault="005811AC"/>
    <w:tbl>
      <w:tblPr>
        <w:tblStyle w:val="NormalTablePHPDOCX"/>
        <w:tblW w:w="8745" w:type="dxa"/>
        <w:tblInd w:w="108" w:type="dxa"/>
        <w:tblLook w:val="04A0" w:firstRow="1" w:lastRow="0" w:firstColumn="1" w:lastColumn="0" w:noHBand="0" w:noVBand="1"/>
      </w:tblPr>
      <w:tblGrid>
        <w:gridCol w:w="4080"/>
        <w:gridCol w:w="4665"/>
      </w:tblGrid>
      <w:tr w:rsidR="005811AC" w14:paraId="02DE7A60" w14:textId="77777777">
        <w:tc>
          <w:tcPr>
            <w:tcW w:w="4080" w:type="dxa"/>
            <w:gridSpan w:val="2"/>
            <w:tcMar>
              <w:top w:w="75" w:type="dxa"/>
              <w:bottom w:w="75" w:type="dxa"/>
            </w:tcMar>
            <w:vAlign w:val="center"/>
          </w:tcPr>
          <w:p w14:paraId="2318A0D3" w14:textId="77777777" w:rsidR="005811AC" w:rsidRDefault="005C5177">
            <w:pPr>
              <w:spacing w:before="135" w:after="135"/>
              <w:textAlignment w:val="center"/>
            </w:pPr>
            <w:r>
              <w:rPr>
                <w:rFonts w:ascii="Arial" w:hAnsi="Arial" w:cs="Arial"/>
                <w:color w:val="000000"/>
                <w:position w:val="-2"/>
                <w:sz w:val="18"/>
                <w:szCs w:val="18"/>
              </w:rPr>
              <w:t> </w:t>
            </w:r>
          </w:p>
        </w:tc>
      </w:tr>
      <w:tr w:rsidR="005811AC" w14:paraId="35ACCB8E" w14:textId="77777777">
        <w:tc>
          <w:tcPr>
            <w:tcW w:w="4080" w:type="dxa"/>
            <w:tcMar>
              <w:top w:w="75" w:type="dxa"/>
              <w:bottom w:w="75" w:type="dxa"/>
            </w:tcMar>
            <w:vAlign w:val="center"/>
          </w:tcPr>
          <w:p w14:paraId="2C095F70" w14:textId="77777777" w:rsidR="005811AC" w:rsidRDefault="005C5177">
            <w:r>
              <w:rPr>
                <w:rFonts w:ascii="Arial" w:hAnsi="Arial" w:cs="Arial"/>
                <w:color w:val="000000"/>
                <w:position w:val="-2"/>
                <w:sz w:val="18"/>
                <w:szCs w:val="18"/>
              </w:rPr>
              <w:t>Kraj in datum:</w:t>
            </w:r>
          </w:p>
        </w:tc>
        <w:tc>
          <w:tcPr>
            <w:tcW w:w="0" w:type="auto"/>
            <w:tcMar>
              <w:top w:w="75" w:type="dxa"/>
              <w:bottom w:w="75" w:type="dxa"/>
            </w:tcMar>
            <w:vAlign w:val="center"/>
          </w:tcPr>
          <w:p w14:paraId="7E9F05C1" w14:textId="77777777" w:rsidR="005811AC" w:rsidRDefault="005C5177">
            <w:pPr>
              <w:jc w:val="center"/>
            </w:pPr>
            <w:r>
              <w:rPr>
                <w:rFonts w:ascii="Arial" w:hAnsi="Arial" w:cs="Arial"/>
                <w:color w:val="000000"/>
                <w:position w:val="-2"/>
                <w:sz w:val="18"/>
                <w:szCs w:val="18"/>
              </w:rPr>
              <w:t>Ime in priimek: _____________________</w:t>
            </w:r>
          </w:p>
        </w:tc>
      </w:tr>
      <w:tr w:rsidR="005811AC" w14:paraId="4BD29D23" w14:textId="77777777">
        <w:tc>
          <w:tcPr>
            <w:tcW w:w="4080" w:type="dxa"/>
            <w:tcMar>
              <w:top w:w="75" w:type="dxa"/>
              <w:bottom w:w="75" w:type="dxa"/>
            </w:tcMar>
            <w:vAlign w:val="center"/>
          </w:tcPr>
          <w:p w14:paraId="4109C59A" w14:textId="77777777" w:rsidR="005811AC" w:rsidRDefault="005C5177">
            <w:r>
              <w:rPr>
                <w:rFonts w:ascii="Arial" w:hAnsi="Arial" w:cs="Arial"/>
                <w:color w:val="000000"/>
                <w:position w:val="-2"/>
                <w:sz w:val="18"/>
                <w:szCs w:val="18"/>
              </w:rPr>
              <w:t> </w:t>
            </w:r>
          </w:p>
        </w:tc>
        <w:tc>
          <w:tcPr>
            <w:tcW w:w="0" w:type="auto"/>
            <w:tcMar>
              <w:top w:w="75" w:type="dxa"/>
              <w:bottom w:w="75" w:type="dxa"/>
            </w:tcMar>
            <w:vAlign w:val="center"/>
          </w:tcPr>
          <w:p w14:paraId="2EEE7592" w14:textId="77777777" w:rsidR="005811AC" w:rsidRDefault="005811AC"/>
          <w:p w14:paraId="0D21269A" w14:textId="77777777" w:rsidR="005811AC" w:rsidRDefault="005C5177">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69E33495" w14:textId="77777777" w:rsidR="005811AC" w:rsidRDefault="005811AC">
      <w:pPr>
        <w:sectPr w:rsidR="005811AC" w:rsidSect="006E7A2B">
          <w:footerReference w:type="default" r:id="rId12"/>
          <w:pgSz w:w="11906" w:h="16838"/>
          <w:pgMar w:top="1418" w:right="1418" w:bottom="1418" w:left="1418" w:header="567" w:footer="596" w:gutter="0"/>
          <w:cols w:space="708"/>
          <w:docGrid w:linePitch="360"/>
        </w:sectPr>
      </w:pPr>
    </w:p>
    <w:p w14:paraId="4C653569" w14:textId="77777777" w:rsidR="005C5177" w:rsidRPr="00590863" w:rsidRDefault="005C5177" w:rsidP="00252358">
      <w:pPr>
        <w:spacing w:after="0"/>
        <w:jc w:val="right"/>
        <w:rPr>
          <w:rFonts w:ascii="Arial" w:hAnsi="Arial" w:cs="Arial"/>
          <w:sz w:val="18"/>
          <w:szCs w:val="18"/>
        </w:rPr>
      </w:pPr>
      <w:r w:rsidRPr="00590863">
        <w:rPr>
          <w:rFonts w:ascii="Arial" w:hAnsi="Arial" w:cs="Arial"/>
          <w:sz w:val="18"/>
          <w:szCs w:val="18"/>
        </w:rPr>
        <w:lastRenderedPageBreak/>
        <w:t>Obrazec št: 2</w:t>
      </w:r>
    </w:p>
    <w:p w14:paraId="61BECB98" w14:textId="77777777" w:rsidR="005C5177" w:rsidRPr="00252358" w:rsidRDefault="005C5177" w:rsidP="00252358"/>
    <w:p w14:paraId="6F9566E0" w14:textId="77777777" w:rsidR="005C5177" w:rsidRDefault="005C5177"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5198855A" w14:textId="77777777" w:rsidR="005C5177" w:rsidRDefault="005C5177" w:rsidP="00EB2A75">
      <w:pPr>
        <w:spacing w:after="120"/>
        <w:rPr>
          <w:rFonts w:ascii="Arial" w:hAnsi="Arial" w:cs="Arial"/>
        </w:rPr>
      </w:pPr>
    </w:p>
    <w:p w14:paraId="6340AFC6" w14:textId="77777777" w:rsidR="005811AC" w:rsidRDefault="005C5177">
      <w:pPr>
        <w:spacing w:before="225" w:after="225" w:line="240" w:lineRule="auto"/>
        <w:jc w:val="both"/>
      </w:pPr>
      <w:r>
        <w:rPr>
          <w:rFonts w:ascii="Arial" w:hAnsi="Arial" w:cs="Arial"/>
          <w:color w:val="000000"/>
          <w:sz w:val="18"/>
          <w:szCs w:val="18"/>
        </w:rPr>
        <w:t>V zvezi z javnim naročilom »</w:t>
      </w:r>
      <w:r>
        <w:rPr>
          <w:rFonts w:ascii="Arial" w:hAnsi="Arial" w:cs="Arial"/>
          <w:b/>
          <w:bCs/>
          <w:color w:val="000000"/>
          <w:sz w:val="18"/>
          <w:szCs w:val="18"/>
        </w:rPr>
        <w:t>RAZKUŽILA</w:t>
      </w:r>
      <w:r>
        <w:rPr>
          <w:rFonts w:ascii="Arial" w:hAnsi="Arial" w:cs="Arial"/>
          <w:color w:val="000000"/>
          <w:sz w:val="18"/>
          <w:szCs w:val="18"/>
        </w:rPr>
        <w:t>«,</w:t>
      </w:r>
    </w:p>
    <w:p w14:paraId="43A43637" w14:textId="77777777" w:rsidR="005811AC" w:rsidRDefault="005C5177">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0DC0BC6B" w14:textId="77777777" w:rsidR="005811AC" w:rsidRDefault="005C5177">
      <w:pPr>
        <w:spacing w:before="225" w:after="225" w:line="240" w:lineRule="auto"/>
        <w:jc w:val="both"/>
      </w:pPr>
      <w:r>
        <w:rPr>
          <w:rFonts w:ascii="Arial" w:hAnsi="Arial" w:cs="Arial"/>
          <w:i/>
          <w:iCs/>
          <w:color w:val="000000"/>
          <w:sz w:val="18"/>
          <w:szCs w:val="18"/>
        </w:rPr>
        <w:t>(naziv ponudnika, partnerja v skupni ponudbi)</w:t>
      </w:r>
    </w:p>
    <w:p w14:paraId="3608FF95" w14:textId="77777777" w:rsidR="005811AC" w:rsidRDefault="005C5177">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5811AC" w14:paraId="7676BC96" w14:textId="77777777">
        <w:tc>
          <w:tcPr>
            <w:tcW w:w="0" w:type="auto"/>
            <w:tcMar>
              <w:top w:w="0" w:type="auto"/>
              <w:bottom w:w="0" w:type="auto"/>
            </w:tcMar>
          </w:tcPr>
          <w:p w14:paraId="574B3862" w14:textId="77777777" w:rsidR="00605617" w:rsidRDefault="00605617" w:rsidP="005C5177">
            <w:pPr>
              <w:numPr>
                <w:ilvl w:val="0"/>
                <w:numId w:val="6"/>
              </w:numPr>
              <w:jc w:val="both"/>
              <w:rPr>
                <w:rFonts w:ascii="Arial" w:hAnsi="Arial" w:cs="Arial"/>
                <w:color w:val="000000"/>
                <w:sz w:val="18"/>
                <w:szCs w:val="18"/>
              </w:rPr>
            </w:pPr>
            <w:r>
              <w:rPr>
                <w:rFonts w:ascii="Arial" w:hAnsi="Arial" w:cs="Arial"/>
                <w:color w:val="000000"/>
                <w:sz w:val="18"/>
                <w:szCs w:val="18"/>
              </w:rPr>
              <w:t>ponujeno blago v celoti izpolnjuje vse naročnikove tehnične zahteve;</w:t>
            </w:r>
          </w:p>
          <w:p w14:paraId="1241BF23" w14:textId="2DE57877" w:rsidR="005811AC" w:rsidRDefault="005C5177" w:rsidP="005C5177">
            <w:pPr>
              <w:numPr>
                <w:ilvl w:val="0"/>
                <w:numId w:val="6"/>
              </w:numPr>
              <w:jc w:val="both"/>
              <w:rPr>
                <w:rFonts w:ascii="Arial" w:hAnsi="Arial" w:cs="Arial"/>
                <w:color w:val="000000"/>
                <w:sz w:val="18"/>
                <w:szCs w:val="18"/>
              </w:rPr>
            </w:pPr>
            <w:r>
              <w:rPr>
                <w:rFonts w:ascii="Arial" w:hAnsi="Arial" w:cs="Arial"/>
                <w:color w:val="000000"/>
                <w:sz w:val="18"/>
                <w:szCs w:val="18"/>
              </w:rPr>
              <w:t>se kopije dokumentov, ki so priloženi ponudbi, ustrezajo originalom;</w:t>
            </w:r>
          </w:p>
          <w:p w14:paraId="7F4E6A8B" w14:textId="77777777" w:rsidR="005811AC" w:rsidRDefault="005C5177" w:rsidP="005C5177">
            <w:pPr>
              <w:numPr>
                <w:ilvl w:val="0"/>
                <w:numId w:val="6"/>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7E5A459C" w14:textId="77777777" w:rsidR="005811AC" w:rsidRDefault="005C5177" w:rsidP="005C5177">
            <w:pPr>
              <w:numPr>
                <w:ilvl w:val="0"/>
                <w:numId w:val="6"/>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682D8042" w14:textId="77777777" w:rsidR="005811AC" w:rsidRDefault="005C5177" w:rsidP="005C5177">
            <w:pPr>
              <w:numPr>
                <w:ilvl w:val="0"/>
                <w:numId w:val="6"/>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349E574B" w14:textId="77777777" w:rsidR="005811AC" w:rsidRDefault="005C5177" w:rsidP="005C5177">
            <w:pPr>
              <w:numPr>
                <w:ilvl w:val="0"/>
                <w:numId w:val="6"/>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3987A0A1" w14:textId="77777777" w:rsidR="005811AC" w:rsidRDefault="005C5177" w:rsidP="005C5177">
            <w:pPr>
              <w:numPr>
                <w:ilvl w:val="0"/>
                <w:numId w:val="6"/>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232A05CD" w14:textId="77777777" w:rsidR="005811AC" w:rsidRDefault="005C5177" w:rsidP="005C5177">
            <w:pPr>
              <w:numPr>
                <w:ilvl w:val="0"/>
                <w:numId w:val="6"/>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1E2D3DA0" w14:textId="77777777" w:rsidR="005811AC" w:rsidRDefault="005C5177" w:rsidP="005C5177">
            <w:pPr>
              <w:numPr>
                <w:ilvl w:val="0"/>
                <w:numId w:val="6"/>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14:paraId="48A1E6C9" w14:textId="77777777" w:rsidR="005811AC" w:rsidRDefault="005C5177" w:rsidP="005C5177">
            <w:pPr>
              <w:numPr>
                <w:ilvl w:val="0"/>
                <w:numId w:val="6"/>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061F87B0" w14:textId="77777777" w:rsidR="005811AC" w:rsidRDefault="005C5177" w:rsidP="005C5177">
            <w:pPr>
              <w:numPr>
                <w:ilvl w:val="0"/>
                <w:numId w:val="6"/>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02A5162D" w14:textId="77777777" w:rsidR="005811AC" w:rsidRDefault="005C5177" w:rsidP="005C5177">
            <w:pPr>
              <w:numPr>
                <w:ilvl w:val="0"/>
                <w:numId w:val="6"/>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12506869" w14:textId="77777777" w:rsidR="005811AC" w:rsidRDefault="005C5177" w:rsidP="005C5177">
            <w:pPr>
              <w:numPr>
                <w:ilvl w:val="0"/>
                <w:numId w:val="6"/>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31C23022" w14:textId="77777777" w:rsidR="005811AC" w:rsidRDefault="005C5177" w:rsidP="005C5177">
            <w:pPr>
              <w:numPr>
                <w:ilvl w:val="0"/>
                <w:numId w:val="6"/>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14:paraId="01BD4460" w14:textId="77777777" w:rsidR="005811AC" w:rsidRDefault="005C5177" w:rsidP="005C5177">
            <w:pPr>
              <w:numPr>
                <w:ilvl w:val="0"/>
                <w:numId w:val="6"/>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14:paraId="54F4B6F2" w14:textId="77777777" w:rsidR="005811AC" w:rsidRDefault="005C5177" w:rsidP="005C5177">
            <w:pPr>
              <w:numPr>
                <w:ilvl w:val="0"/>
                <w:numId w:val="6"/>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4B1B31DD" w14:textId="77777777" w:rsidR="005811AC" w:rsidRDefault="005C5177" w:rsidP="005C5177">
            <w:pPr>
              <w:numPr>
                <w:ilvl w:val="0"/>
                <w:numId w:val="6"/>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6D54D4DB" w14:textId="77777777" w:rsidR="005811AC" w:rsidRDefault="005C5177" w:rsidP="005C5177">
            <w:pPr>
              <w:numPr>
                <w:ilvl w:val="0"/>
                <w:numId w:val="6"/>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6A76D323" w14:textId="77777777" w:rsidR="005811AC" w:rsidRDefault="005C5177" w:rsidP="005C5177">
            <w:pPr>
              <w:numPr>
                <w:ilvl w:val="0"/>
                <w:numId w:val="6"/>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6B8ED009" w14:textId="77777777" w:rsidR="005811AC" w:rsidRDefault="005C5177" w:rsidP="005C5177">
            <w:pPr>
              <w:numPr>
                <w:ilvl w:val="0"/>
                <w:numId w:val="6"/>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60CFDFCE" w14:textId="77777777" w:rsidR="005811AC" w:rsidRDefault="005C5177" w:rsidP="005C5177">
            <w:pPr>
              <w:numPr>
                <w:ilvl w:val="0"/>
                <w:numId w:val="6"/>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21C9C977" w14:textId="77777777" w:rsidR="005811AC" w:rsidRDefault="005C5177" w:rsidP="005C5177">
            <w:pPr>
              <w:numPr>
                <w:ilvl w:val="0"/>
                <w:numId w:val="6"/>
              </w:numPr>
              <w:jc w:val="both"/>
              <w:rPr>
                <w:rFonts w:ascii="Arial" w:hAnsi="Arial" w:cs="Arial"/>
                <w:color w:val="000000"/>
                <w:sz w:val="18"/>
                <w:szCs w:val="18"/>
              </w:rPr>
            </w:pPr>
            <w:r>
              <w:rPr>
                <w:rFonts w:ascii="Arial" w:hAnsi="Arial" w:cs="Arial"/>
                <w:color w:val="000000"/>
                <w:sz w:val="18"/>
                <w:szCs w:val="18"/>
              </w:rPr>
              <w:t>za nas ne obstaja absolutna prepoved poslovanja z naročnikom, kot izhaja iz 35. člena ZIntPK;</w:t>
            </w:r>
          </w:p>
          <w:p w14:paraId="554295B9" w14:textId="77777777" w:rsidR="005811AC" w:rsidRDefault="005C5177" w:rsidP="005C5177">
            <w:pPr>
              <w:numPr>
                <w:ilvl w:val="0"/>
                <w:numId w:val="6"/>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442DB34A" w14:textId="77777777" w:rsidR="005811AC" w:rsidRDefault="005C5177">
      <w:pPr>
        <w:spacing w:before="225" w:after="225" w:line="240" w:lineRule="auto"/>
        <w:jc w:val="both"/>
      </w:pPr>
      <w:r>
        <w:rPr>
          <w:rFonts w:ascii="Arial" w:hAnsi="Arial" w:cs="Arial"/>
          <w:color w:val="000000"/>
          <w:sz w:val="18"/>
          <w:szCs w:val="18"/>
        </w:rPr>
        <w:lastRenderedPageBreak/>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5811AC" w14:paraId="2A9263FA" w14:textId="77777777">
        <w:tc>
          <w:tcPr>
            <w:tcW w:w="0" w:type="auto"/>
            <w:tcMar>
              <w:top w:w="0" w:type="auto"/>
              <w:bottom w:w="0" w:type="auto"/>
            </w:tcMar>
          </w:tcPr>
          <w:p w14:paraId="2843EDD5" w14:textId="77777777" w:rsidR="005811AC" w:rsidRDefault="005C5177" w:rsidP="005C5177">
            <w:pPr>
              <w:numPr>
                <w:ilvl w:val="0"/>
                <w:numId w:val="7"/>
              </w:numPr>
              <w:jc w:val="both"/>
              <w:rPr>
                <w:rFonts w:ascii="Arial" w:hAnsi="Arial" w:cs="Arial"/>
                <w:color w:val="000000"/>
                <w:sz w:val="18"/>
                <w:szCs w:val="18"/>
              </w:rPr>
            </w:pPr>
            <w:r>
              <w:rPr>
                <w:rFonts w:ascii="Arial" w:hAnsi="Arial" w:cs="Arial"/>
                <w:color w:val="000000"/>
                <w:sz w:val="18"/>
                <w:szCs w:val="18"/>
              </w:rPr>
              <w:t>imamo dovoljenje za opravljanje dejavnosti, ki je predmet javnega naročila,</w:t>
            </w:r>
          </w:p>
          <w:p w14:paraId="5107D6F3" w14:textId="77777777" w:rsidR="005811AC" w:rsidRDefault="005C5177" w:rsidP="005C5177">
            <w:pPr>
              <w:numPr>
                <w:ilvl w:val="0"/>
                <w:numId w:val="7"/>
              </w:numPr>
              <w:jc w:val="both"/>
              <w:rPr>
                <w:rFonts w:ascii="Arial" w:hAnsi="Arial" w:cs="Arial"/>
                <w:color w:val="000000"/>
                <w:sz w:val="18"/>
                <w:szCs w:val="18"/>
              </w:rPr>
            </w:pPr>
            <w:r>
              <w:rPr>
                <w:rFonts w:ascii="Arial" w:hAnsi="Arial" w:cs="Arial"/>
                <w:color w:val="000000"/>
                <w:sz w:val="18"/>
                <w:szCs w:val="18"/>
              </w:rPr>
              <w:t>smo vpisani v sodni, poklicni oziroma poslovni register v državi sedeža,</w:t>
            </w:r>
          </w:p>
          <w:p w14:paraId="34CE0890" w14:textId="77777777" w:rsidR="005811AC" w:rsidRDefault="005C5177" w:rsidP="005C5177">
            <w:pPr>
              <w:numPr>
                <w:ilvl w:val="0"/>
                <w:numId w:val="7"/>
              </w:numPr>
              <w:jc w:val="both"/>
              <w:rPr>
                <w:rFonts w:ascii="Arial" w:hAnsi="Arial" w:cs="Arial"/>
                <w:color w:val="000000"/>
                <w:sz w:val="18"/>
                <w:szCs w:val="18"/>
              </w:rPr>
            </w:pPr>
            <w:r>
              <w:rPr>
                <w:rFonts w:ascii="Arial" w:hAnsi="Arial" w:cs="Arial"/>
                <w:color w:val="000000"/>
                <w:sz w:val="18"/>
                <w:szCs w:val="18"/>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5F2B3F72" w14:textId="77777777" w:rsidR="005811AC" w:rsidRDefault="005C5177" w:rsidP="005C5177">
            <w:pPr>
              <w:numPr>
                <w:ilvl w:val="0"/>
                <w:numId w:val="7"/>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izrečenimi stranskimi sankcijami izločitve iz postopkov javnega naročanj,</w:t>
            </w:r>
          </w:p>
          <w:p w14:paraId="192DEF07" w14:textId="77777777" w:rsidR="005811AC" w:rsidRDefault="005C5177" w:rsidP="005C5177">
            <w:pPr>
              <w:numPr>
                <w:ilvl w:val="0"/>
                <w:numId w:val="7"/>
              </w:numPr>
              <w:jc w:val="both"/>
              <w:rPr>
                <w:rFonts w:ascii="Arial" w:hAnsi="Arial" w:cs="Arial"/>
                <w:color w:val="000000"/>
                <w:sz w:val="18"/>
                <w:szCs w:val="18"/>
              </w:rPr>
            </w:pPr>
            <w:r>
              <w:rPr>
                <w:rFonts w:ascii="Arial" w:hAnsi="Arial" w:cs="Arial"/>
                <w:color w:val="000000"/>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1237A7A1" w14:textId="77777777" w:rsidR="005811AC" w:rsidRDefault="005C5177" w:rsidP="005C5177">
            <w:pPr>
              <w:numPr>
                <w:ilvl w:val="0"/>
                <w:numId w:val="7"/>
              </w:numPr>
              <w:jc w:val="both"/>
              <w:rPr>
                <w:rFonts w:ascii="Arial" w:hAnsi="Arial" w:cs="Arial"/>
                <w:color w:val="000000"/>
                <w:sz w:val="18"/>
                <w:szCs w:val="18"/>
              </w:rPr>
            </w:pPr>
            <w:r>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7C2674EC" w14:textId="77777777" w:rsidR="005811AC" w:rsidRDefault="005C5177" w:rsidP="005C5177">
            <w:pPr>
              <w:numPr>
                <w:ilvl w:val="0"/>
                <w:numId w:val="7"/>
              </w:numPr>
              <w:jc w:val="both"/>
              <w:rPr>
                <w:rFonts w:ascii="Arial" w:hAnsi="Arial" w:cs="Arial"/>
                <w:color w:val="000000"/>
                <w:sz w:val="18"/>
                <w:szCs w:val="18"/>
              </w:rPr>
            </w:pPr>
            <w:r>
              <w:rPr>
                <w:rFonts w:ascii="Arial" w:hAnsi="Arial" w:cs="Arial"/>
                <w:color w:val="000000"/>
                <w:sz w:val="18"/>
                <w:szCs w:val="18"/>
              </w:rPr>
              <w:t>nimamo nepredloženih obračunov davčnih odtegljajev za dohodke iz delovnega razmerja za obdobje zadnjih petih let do dne oddaje ponudbe ali prijave,</w:t>
            </w:r>
          </w:p>
          <w:p w14:paraId="6A606CBB" w14:textId="77777777" w:rsidR="005811AC" w:rsidRDefault="005C5177" w:rsidP="005C5177">
            <w:pPr>
              <w:numPr>
                <w:ilvl w:val="0"/>
                <w:numId w:val="7"/>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10382A76" w14:textId="77777777" w:rsidR="005811AC" w:rsidRDefault="005C5177" w:rsidP="005C5177">
            <w:pPr>
              <w:numPr>
                <w:ilvl w:val="0"/>
                <w:numId w:val="7"/>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55C1B341" w14:textId="77777777" w:rsidR="005811AC" w:rsidRDefault="005C5177" w:rsidP="005C5177">
            <w:pPr>
              <w:numPr>
                <w:ilvl w:val="0"/>
                <w:numId w:val="7"/>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03069BE9" w14:textId="77777777" w:rsidR="005811AC" w:rsidRDefault="005C5177" w:rsidP="005C5177">
            <w:pPr>
              <w:numPr>
                <w:ilvl w:val="0"/>
                <w:numId w:val="7"/>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2F97DE36" w14:textId="77777777" w:rsidR="005811AC" w:rsidRDefault="005C5177" w:rsidP="005C5177">
            <w:pPr>
              <w:numPr>
                <w:ilvl w:val="0"/>
                <w:numId w:val="7"/>
              </w:numPr>
              <w:jc w:val="both"/>
              <w:rPr>
                <w:rFonts w:ascii="Arial" w:hAnsi="Arial" w:cs="Arial"/>
                <w:color w:val="000000"/>
                <w:sz w:val="18"/>
                <w:szCs w:val="18"/>
              </w:rPr>
            </w:pPr>
            <w:r>
              <w:rPr>
                <w:rFonts w:ascii="Arial" w:hAnsi="Arial" w:cs="Arial"/>
                <w:color w:val="000000"/>
                <w:sz w:val="18"/>
                <w:szCs w:val="18"/>
              </w:rPr>
              <w:t>poslovni subjekt ni povezan s funkcionarjem in po njenem vedenju ni povezan z družinskim članom funkcionarja naročnika na način, določen v prvem odstavku 35. člena ZIntPK,</w:t>
            </w:r>
          </w:p>
          <w:p w14:paraId="703489AB" w14:textId="77777777" w:rsidR="005811AC" w:rsidRDefault="005C5177" w:rsidP="005C5177">
            <w:pPr>
              <w:numPr>
                <w:ilvl w:val="0"/>
                <w:numId w:val="7"/>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4D12353A" w14:textId="77777777" w:rsidR="005811AC" w:rsidRDefault="005C5177">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4E90CFE1" w14:textId="77777777" w:rsidR="005811AC" w:rsidRDefault="005C5177">
      <w:pPr>
        <w:spacing w:before="225" w:after="225" w:line="240" w:lineRule="auto"/>
        <w:jc w:val="both"/>
      </w:pPr>
      <w:r>
        <w:rPr>
          <w:rFonts w:ascii="Arial" w:hAnsi="Arial" w:cs="Arial"/>
          <w:color w:val="000000"/>
          <w:sz w:val="18"/>
          <w:szCs w:val="18"/>
        </w:rPr>
        <w:t>Spodaj podpisani dajem/o uradno soglasje, da </w:t>
      </w:r>
      <w:r>
        <w:rPr>
          <w:rFonts w:ascii="Arial" w:hAnsi="Arial" w:cs="Arial"/>
          <w:b/>
          <w:bCs/>
          <w:color w:val="000000"/>
          <w:sz w:val="18"/>
          <w:szCs w:val="18"/>
        </w:rPr>
        <w:t>SPLOŠNA BOLNIŠNICA NOVO MESTO, Šmihelska cesta 1, 8000 Novo mesto</w:t>
      </w:r>
      <w:r>
        <w:rPr>
          <w:rFonts w:ascii="Arial" w:hAnsi="Arial" w:cs="Arial"/>
          <w:color w:val="000000"/>
          <w:sz w:val="18"/>
          <w:szCs w:val="18"/>
        </w:rPr>
        <w:t>  v zvezi z oddajo javnega naročila za namene </w:t>
      </w:r>
      <w:r>
        <w:rPr>
          <w:rFonts w:ascii="Arial" w:hAnsi="Arial" w:cs="Arial"/>
          <w:b/>
          <w:bCs/>
          <w:color w:val="000000"/>
          <w:sz w:val="18"/>
          <w:szCs w:val="18"/>
        </w:rPr>
        <w:t>RAZKUŽILA, objavljen na Portalu javnih naročil pod številko _____________ </w:t>
      </w:r>
      <w:r>
        <w:rPr>
          <w:rFonts w:ascii="Arial" w:hAnsi="Arial" w:cs="Arial"/>
          <w:color w:val="000000"/>
          <w:sz w:val="18"/>
          <w:szCs w:val="18"/>
        </w:rPr>
        <w:t>pridobi podatke za preveritev ponudbe v skladu 89. členom ZJN-3 v enotnem informacijskem sistemu – eDosje iz devetega odstavka 77. člena ZJN-3.</w:t>
      </w:r>
    </w:p>
    <w:p w14:paraId="2483D477" w14:textId="77777777" w:rsidR="005811AC" w:rsidRDefault="005C5177">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5811AC" w14:paraId="2F821D8E" w14:textId="77777777">
        <w:tc>
          <w:tcPr>
            <w:tcW w:w="2500" w:type="pct"/>
            <w:tcMar>
              <w:top w:w="75" w:type="dxa"/>
              <w:bottom w:w="75" w:type="dxa"/>
            </w:tcMar>
            <w:vAlign w:val="center"/>
          </w:tcPr>
          <w:p w14:paraId="707A9805" w14:textId="77777777" w:rsidR="005811AC" w:rsidRDefault="005C5177">
            <w:r>
              <w:rPr>
                <w:rFonts w:ascii="Arial" w:hAnsi="Arial" w:cs="Arial"/>
                <w:color w:val="000000"/>
                <w:position w:val="-2"/>
                <w:sz w:val="18"/>
                <w:szCs w:val="18"/>
              </w:rPr>
              <w:t>Kraj in datum:</w:t>
            </w:r>
          </w:p>
        </w:tc>
        <w:tc>
          <w:tcPr>
            <w:tcW w:w="0" w:type="auto"/>
            <w:tcMar>
              <w:top w:w="75" w:type="dxa"/>
              <w:bottom w:w="75" w:type="dxa"/>
            </w:tcMar>
            <w:vAlign w:val="center"/>
          </w:tcPr>
          <w:p w14:paraId="2A26D9E6" w14:textId="77777777" w:rsidR="005811AC" w:rsidRDefault="005C5177">
            <w:r>
              <w:rPr>
                <w:rFonts w:ascii="Arial" w:hAnsi="Arial" w:cs="Arial"/>
                <w:color w:val="000000"/>
                <w:position w:val="-2"/>
                <w:sz w:val="18"/>
                <w:szCs w:val="18"/>
              </w:rPr>
              <w:t>Ime in priimek: _____________________</w:t>
            </w:r>
          </w:p>
        </w:tc>
      </w:tr>
      <w:tr w:rsidR="005811AC" w14:paraId="3005049E" w14:textId="77777777">
        <w:tc>
          <w:tcPr>
            <w:tcW w:w="2500" w:type="pct"/>
            <w:tcMar>
              <w:top w:w="75" w:type="dxa"/>
              <w:bottom w:w="75" w:type="dxa"/>
            </w:tcMar>
            <w:vAlign w:val="center"/>
          </w:tcPr>
          <w:p w14:paraId="2DB491A0" w14:textId="77777777" w:rsidR="005811AC" w:rsidRDefault="005C5177">
            <w:r>
              <w:rPr>
                <w:rFonts w:ascii="Arial" w:hAnsi="Arial" w:cs="Arial"/>
                <w:color w:val="000000"/>
                <w:position w:val="-2"/>
                <w:sz w:val="18"/>
                <w:szCs w:val="18"/>
              </w:rPr>
              <w:t> </w:t>
            </w:r>
          </w:p>
        </w:tc>
        <w:tc>
          <w:tcPr>
            <w:tcW w:w="0" w:type="auto"/>
            <w:tcMar>
              <w:top w:w="75" w:type="dxa"/>
              <w:bottom w:w="75" w:type="dxa"/>
            </w:tcMar>
            <w:vAlign w:val="center"/>
          </w:tcPr>
          <w:p w14:paraId="03437415" w14:textId="77777777" w:rsidR="005811AC" w:rsidRDefault="005811AC"/>
          <w:p w14:paraId="4DC8EBA5" w14:textId="77777777" w:rsidR="005811AC" w:rsidRDefault="005C5177">
            <w:pPr>
              <w:jc w:val="center"/>
            </w:pPr>
            <w:r>
              <w:rPr>
                <w:rFonts w:ascii="Arial" w:hAnsi="Arial" w:cs="Arial"/>
                <w:color w:val="A9A9A9"/>
                <w:position w:val="-2"/>
                <w:sz w:val="18"/>
                <w:szCs w:val="18"/>
              </w:rPr>
              <w:t>(žig in podpis)</w:t>
            </w:r>
          </w:p>
        </w:tc>
      </w:tr>
    </w:tbl>
    <w:p w14:paraId="4B8EEC8D" w14:textId="77777777" w:rsidR="005811AC" w:rsidRDefault="005C5177">
      <w:pPr>
        <w:spacing w:before="225" w:after="225" w:line="240" w:lineRule="auto"/>
        <w:jc w:val="both"/>
      </w:pPr>
      <w:r>
        <w:rPr>
          <w:rFonts w:ascii="Arial" w:hAnsi="Arial" w:cs="Arial"/>
          <w:color w:val="000000"/>
          <w:sz w:val="18"/>
          <w:szCs w:val="18"/>
        </w:rPr>
        <w:t> </w:t>
      </w:r>
    </w:p>
    <w:p w14:paraId="4515BE2E" w14:textId="77777777" w:rsidR="005811AC" w:rsidRDefault="005811AC">
      <w:pPr>
        <w:sectPr w:rsidR="005811AC" w:rsidSect="006E7A2B">
          <w:footerReference w:type="default" r:id="rId13"/>
          <w:pgSz w:w="11906" w:h="16838"/>
          <w:pgMar w:top="1418" w:right="1418" w:bottom="1418" w:left="1418" w:header="567" w:footer="596" w:gutter="0"/>
          <w:cols w:space="708"/>
          <w:docGrid w:linePitch="360"/>
        </w:sectPr>
      </w:pPr>
    </w:p>
    <w:p w14:paraId="6E2DC632" w14:textId="77777777" w:rsidR="005C5177" w:rsidRPr="00590863" w:rsidRDefault="005C5177" w:rsidP="00252358">
      <w:pPr>
        <w:spacing w:after="0"/>
        <w:jc w:val="right"/>
        <w:rPr>
          <w:rFonts w:ascii="Arial" w:hAnsi="Arial" w:cs="Arial"/>
          <w:sz w:val="18"/>
          <w:szCs w:val="18"/>
        </w:rPr>
      </w:pPr>
      <w:r w:rsidRPr="00590863">
        <w:rPr>
          <w:rFonts w:ascii="Arial" w:hAnsi="Arial" w:cs="Arial"/>
          <w:sz w:val="18"/>
          <w:szCs w:val="18"/>
        </w:rPr>
        <w:lastRenderedPageBreak/>
        <w:t>Obrazec št: 3</w:t>
      </w:r>
    </w:p>
    <w:p w14:paraId="6D19640C" w14:textId="77777777" w:rsidR="005C5177" w:rsidRPr="00252358" w:rsidRDefault="005C5177" w:rsidP="00252358"/>
    <w:p w14:paraId="0220122E" w14:textId="77777777" w:rsidR="005C5177" w:rsidRDefault="005C5177"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14:paraId="23661EE4" w14:textId="77777777" w:rsidR="005C5177" w:rsidRDefault="005C5177" w:rsidP="00EB2A75">
      <w:pPr>
        <w:spacing w:after="120"/>
        <w:rPr>
          <w:rFonts w:ascii="Arial" w:hAnsi="Arial" w:cs="Arial"/>
        </w:rPr>
      </w:pPr>
    </w:p>
    <w:p w14:paraId="1FBBE2CE" w14:textId="77777777" w:rsidR="005811AC" w:rsidRDefault="005C5177">
      <w:pPr>
        <w:spacing w:before="225" w:after="225" w:line="240" w:lineRule="auto"/>
        <w:jc w:val="both"/>
      </w:pPr>
      <w:r>
        <w:rPr>
          <w:rFonts w:ascii="Arial" w:hAnsi="Arial" w:cs="Arial"/>
          <w:color w:val="000000"/>
          <w:sz w:val="18"/>
          <w:szCs w:val="18"/>
        </w:rPr>
        <w:t>Ponudnik pri elektronski oddaji ponudbe v razdelek »ESPD – ponudnik« uvozi *.xml obliko datoteke obrazca ESPD, ki je priložen razpisni dokumentaciji.</w:t>
      </w:r>
    </w:p>
    <w:p w14:paraId="05F8B861" w14:textId="77777777" w:rsidR="005811AC" w:rsidRDefault="005C5177">
      <w:pPr>
        <w:spacing w:before="225" w:after="225" w:line="240" w:lineRule="auto"/>
        <w:jc w:val="both"/>
      </w:pPr>
      <w:r>
        <w:rPr>
          <w:rFonts w:ascii="Arial" w:hAnsi="Arial" w:cs="Arial"/>
          <w:color w:val="000000"/>
          <w:sz w:val="18"/>
          <w:szCs w:val="18"/>
        </w:rPr>
        <w:t>Na portalu e-JN je na spletni povezavi https://ejn.gov.si/espd/ dostopna aplikacija za ESDP, s katero se zagotavlja brezplačna elektronska storitev ESPD. Gospodarski subjekt v to aplikacijo uvozi s strani naročnika pripravljen ESPD ali enega od svojih predhodno izpolnjenih ESPD, ga izpolni s svojimi osnovnimi poslovnimi podatki in podatki o načinu predložitve ponudbe (samostojna ponudba, ponudba s sklicevanjem na zmogljivosti drugih gospodarskih subjektov, ponudba s podizvajalci, ponudba za en, več ali vse sklope) ter se opredeli do zahtevanih pogojev za sodelovanje in uporabljenih razlogov za izključitev. Gospodarski subjekt z ESPD soglaša tudi, da se njegov status preveri v posamezni uradni evidenci in da se preverjanje izvede v enotnem informacijskem sistemu (aplikacija e-Dosje).</w:t>
      </w:r>
    </w:p>
    <w:p w14:paraId="31C615EA" w14:textId="77777777" w:rsidR="005811AC" w:rsidRDefault="005C5177">
      <w:pPr>
        <w:spacing w:before="225" w:after="225" w:line="240" w:lineRule="auto"/>
        <w:jc w:val="both"/>
      </w:pPr>
      <w:r>
        <w:rPr>
          <w:rFonts w:ascii="Arial" w:hAnsi="Arial" w:cs="Arial"/>
          <w:color w:val="000000"/>
          <w:sz w:val="18"/>
          <w:szCs w:val="18"/>
        </w:rPr>
        <w:t>Za uporabo aplikacije ESPD, ki v okviru portala javnih naročil zagotavlja elektronsko storitev ESPD, registracija uporabnika ni potrebna. Dostop do aplikacije je mogoč v vseh najbolj razširjenih spletnih brskalnikih (npr. Microsoft Edge, Google Chrome, Mozilla Firefox). Gospodarski subjekt lahko ESPD pripravlja oziroma izpolnjuje postopoma. To stori tako, da ESPD po zaključku vsakokratne priprave oziroma izpolnjevanja izvozi in shrani na svojem računalniku ali drugem elektronskem mediju (.xml oblika).</w:t>
      </w:r>
    </w:p>
    <w:p w14:paraId="17438016" w14:textId="77777777" w:rsidR="005811AC" w:rsidRDefault="005811AC">
      <w:pPr>
        <w:sectPr w:rsidR="005811AC" w:rsidSect="006E7A2B">
          <w:footerReference w:type="default" r:id="rId14"/>
          <w:pgSz w:w="11906" w:h="16838"/>
          <w:pgMar w:top="1418" w:right="1418" w:bottom="1418" w:left="1418" w:header="567" w:footer="596" w:gutter="0"/>
          <w:cols w:space="708"/>
          <w:docGrid w:linePitch="360"/>
        </w:sectPr>
      </w:pPr>
    </w:p>
    <w:p w14:paraId="139589D0" w14:textId="77777777" w:rsidR="005C5177" w:rsidRPr="00590863" w:rsidRDefault="005C5177" w:rsidP="00252358">
      <w:pPr>
        <w:spacing w:after="0"/>
        <w:jc w:val="right"/>
        <w:rPr>
          <w:rFonts w:ascii="Arial" w:hAnsi="Arial" w:cs="Arial"/>
          <w:sz w:val="18"/>
          <w:szCs w:val="18"/>
        </w:rPr>
      </w:pPr>
      <w:r w:rsidRPr="00590863">
        <w:rPr>
          <w:rFonts w:ascii="Arial" w:hAnsi="Arial" w:cs="Arial"/>
          <w:sz w:val="18"/>
          <w:szCs w:val="18"/>
        </w:rPr>
        <w:lastRenderedPageBreak/>
        <w:t>Obrazec št: 4</w:t>
      </w:r>
    </w:p>
    <w:p w14:paraId="6AD49E6B" w14:textId="77777777" w:rsidR="005C5177" w:rsidRPr="00252358" w:rsidRDefault="005C5177" w:rsidP="00252358"/>
    <w:p w14:paraId="79CE4F00" w14:textId="77777777" w:rsidR="005C5177" w:rsidRDefault="005C5177"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Seznam članov organov in zastopnikov gospodarskega subjekta</w:t>
      </w:r>
    </w:p>
    <w:p w14:paraId="7AB9B4FF" w14:textId="77777777" w:rsidR="005C5177" w:rsidRDefault="005C5177" w:rsidP="00EB2A75">
      <w:pPr>
        <w:spacing w:after="120"/>
        <w:rPr>
          <w:rFonts w:ascii="Arial" w:hAnsi="Arial" w:cs="Arial"/>
        </w:rPr>
      </w:pPr>
    </w:p>
    <w:p w14:paraId="4161A089" w14:textId="77777777" w:rsidR="005811AC" w:rsidRDefault="005C5177">
      <w:pPr>
        <w:spacing w:before="225" w:after="225" w:line="240" w:lineRule="auto"/>
        <w:jc w:val="center"/>
      </w:pPr>
      <w:r>
        <w:rPr>
          <w:rFonts w:ascii="Arial" w:hAnsi="Arial" w:cs="Arial"/>
          <w:b/>
          <w:bCs/>
          <w:color w:val="000000"/>
          <w:sz w:val="18"/>
          <w:szCs w:val="18"/>
        </w:rPr>
        <w:t>SEZNAM ČLANOV ORGANOV IN ZASTOPNIKOV GOSPODARSKEGA SUBJEKTA</w:t>
      </w:r>
    </w:p>
    <w:p w14:paraId="59587206" w14:textId="77777777" w:rsidR="005811AC" w:rsidRDefault="005C5177">
      <w:pPr>
        <w:spacing w:before="225" w:after="225" w:line="240" w:lineRule="auto"/>
        <w:jc w:val="both"/>
      </w:pPr>
      <w:r>
        <w:rPr>
          <w:rFonts w:ascii="Arial" w:hAnsi="Arial" w:cs="Arial"/>
          <w:color w:val="000000"/>
          <w:sz w:val="18"/>
          <w:szCs w:val="18"/>
        </w:rPr>
        <w:t>za gospodarski subjekt</w:t>
      </w:r>
    </w:p>
    <w:tbl>
      <w:tblPr>
        <w:tblStyle w:val="TableGridPHPDOCX"/>
        <w:tblW w:w="873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0"/>
        <w:gridCol w:w="6404"/>
      </w:tblGrid>
      <w:tr w:rsidR="005811AC" w14:paraId="2FBC7979"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1B2A3F" w14:textId="77777777" w:rsidR="005811AC" w:rsidRDefault="005C5177">
            <w:pPr>
              <w:jc w:val="right"/>
            </w:pPr>
            <w:r>
              <w:rPr>
                <w:rFonts w:ascii="Arial" w:hAnsi="Arial" w:cs="Arial"/>
                <w:color w:val="000000"/>
                <w:position w:val="-2"/>
                <w:sz w:val="18"/>
                <w:szCs w:val="18"/>
              </w:rPr>
              <w:t>Naziv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307319" w14:textId="77777777" w:rsidR="005811AC" w:rsidRDefault="005C5177">
            <w:r>
              <w:rPr>
                <w:rFonts w:ascii="Arial" w:hAnsi="Arial" w:cs="Arial"/>
                <w:color w:val="000000"/>
                <w:position w:val="-2"/>
                <w:sz w:val="18"/>
                <w:szCs w:val="18"/>
              </w:rPr>
              <w:t> </w:t>
            </w:r>
          </w:p>
        </w:tc>
      </w:tr>
      <w:tr w:rsidR="005811AC" w14:paraId="73F65080"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8CE64E" w14:textId="77777777" w:rsidR="005811AC" w:rsidRDefault="005C5177">
            <w:pPr>
              <w:jc w:val="right"/>
            </w:pPr>
            <w:r>
              <w:rPr>
                <w:rFonts w:ascii="Arial" w:hAnsi="Arial" w:cs="Arial"/>
                <w:color w:val="000000"/>
                <w:position w:val="-2"/>
                <w:sz w:val="18"/>
                <w:szCs w:val="18"/>
              </w:rPr>
              <w:t>Sedež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6C25E2" w14:textId="77777777" w:rsidR="005811AC" w:rsidRDefault="005C5177">
            <w:r>
              <w:rPr>
                <w:rFonts w:ascii="Arial" w:hAnsi="Arial" w:cs="Arial"/>
                <w:color w:val="000000"/>
                <w:position w:val="-2"/>
                <w:sz w:val="18"/>
                <w:szCs w:val="18"/>
              </w:rPr>
              <w:t> </w:t>
            </w:r>
          </w:p>
        </w:tc>
      </w:tr>
      <w:tr w:rsidR="005811AC" w14:paraId="304A0521"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7B3303" w14:textId="77777777" w:rsidR="005811AC" w:rsidRDefault="005C5177">
            <w:pPr>
              <w:jc w:val="right"/>
            </w:pPr>
            <w:r>
              <w:rPr>
                <w:rFonts w:ascii="Arial" w:hAnsi="Arial" w:cs="Arial"/>
                <w:color w:val="000000"/>
                <w:position w:val="-2"/>
                <w:sz w:val="18"/>
                <w:szCs w:val="18"/>
              </w:rPr>
              <w:t>Matična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60E550" w14:textId="77777777" w:rsidR="005811AC" w:rsidRDefault="005C5177">
            <w:r>
              <w:rPr>
                <w:rFonts w:ascii="Arial" w:hAnsi="Arial" w:cs="Arial"/>
                <w:color w:val="000000"/>
                <w:position w:val="-2"/>
                <w:sz w:val="18"/>
                <w:szCs w:val="18"/>
              </w:rPr>
              <w:t> </w:t>
            </w:r>
          </w:p>
        </w:tc>
      </w:tr>
      <w:tr w:rsidR="005811AC" w14:paraId="7B29439B"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B39F61" w14:textId="77777777" w:rsidR="005811AC" w:rsidRDefault="005C5177">
            <w:pPr>
              <w:jc w:val="right"/>
            </w:pPr>
            <w:r>
              <w:rPr>
                <w:rFonts w:ascii="Arial" w:hAnsi="Arial" w:cs="Arial"/>
                <w:color w:val="000000"/>
                <w:position w:val="-2"/>
                <w:sz w:val="18"/>
                <w:szCs w:val="18"/>
              </w:rPr>
              <w:t>Davčna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F5FE4A" w14:textId="77777777" w:rsidR="005811AC" w:rsidRDefault="005C5177">
            <w:r>
              <w:rPr>
                <w:rFonts w:ascii="Arial" w:hAnsi="Arial" w:cs="Arial"/>
                <w:color w:val="000000"/>
                <w:position w:val="-2"/>
                <w:sz w:val="18"/>
                <w:szCs w:val="18"/>
              </w:rPr>
              <w:t> </w:t>
            </w:r>
          </w:p>
        </w:tc>
      </w:tr>
    </w:tbl>
    <w:p w14:paraId="791392A2" w14:textId="77777777" w:rsidR="005811AC" w:rsidRDefault="005C5177">
      <w:pPr>
        <w:spacing w:before="225" w:after="225" w:line="240" w:lineRule="auto"/>
        <w:jc w:val="both"/>
      </w:pPr>
      <w:r>
        <w:rPr>
          <w:rFonts w:ascii="Arial" w:hAnsi="Arial" w:cs="Arial"/>
          <w:color w:val="000000"/>
          <w:sz w:val="18"/>
          <w:szCs w:val="18"/>
        </w:rPr>
        <w:t> </w:t>
      </w:r>
    </w:p>
    <w:p w14:paraId="7EED3E78" w14:textId="77777777" w:rsidR="005811AC" w:rsidRDefault="005C5177">
      <w:pPr>
        <w:spacing w:before="225" w:after="225" w:line="240" w:lineRule="auto"/>
        <w:jc w:val="both"/>
      </w:pPr>
      <w:r>
        <w:rPr>
          <w:rFonts w:ascii="Arial" w:hAnsi="Arial" w:cs="Arial"/>
          <w:b/>
          <w:bCs/>
          <w:color w:val="000000"/>
          <w:sz w:val="18"/>
          <w:szCs w:val="18"/>
        </w:rPr>
        <w:t>SEZNAM</w:t>
      </w:r>
    </w:p>
    <w:tbl>
      <w:tblPr>
        <w:tblStyle w:val="TableGridPHPDOCX"/>
        <w:tblW w:w="862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524"/>
        <w:gridCol w:w="3844"/>
        <w:gridCol w:w="2257"/>
      </w:tblGrid>
      <w:tr w:rsidR="005811AC" w14:paraId="3A351395"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E8277E7" w14:textId="77777777" w:rsidR="005811AC" w:rsidRDefault="005C5177">
            <w:r>
              <w:rPr>
                <w:rFonts w:ascii="Arial" w:hAnsi="Arial" w:cs="Arial"/>
                <w:color w:val="000000"/>
                <w:position w:val="-2"/>
                <w:sz w:val="18"/>
                <w:szCs w:val="18"/>
              </w:rPr>
              <w:t>Ime in priimek</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E3ED1EE" w14:textId="77777777" w:rsidR="005811AC" w:rsidRDefault="005C5177">
            <w:r>
              <w:rPr>
                <w:rFonts w:ascii="Arial" w:hAnsi="Arial" w:cs="Arial"/>
                <w:color w:val="000000"/>
                <w:position w:val="-2"/>
                <w:sz w:val="18"/>
                <w:szCs w:val="18"/>
              </w:rPr>
              <w:t>Funkcija v gospodarskem subjektu</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B08586C" w14:textId="77777777" w:rsidR="005811AC" w:rsidRDefault="005C5177">
            <w:r>
              <w:rPr>
                <w:rFonts w:ascii="Arial" w:hAnsi="Arial" w:cs="Arial"/>
                <w:color w:val="000000"/>
                <w:position w:val="-2"/>
                <w:sz w:val="18"/>
                <w:szCs w:val="18"/>
              </w:rPr>
              <w:t>EMŠO*</w:t>
            </w:r>
          </w:p>
        </w:tc>
      </w:tr>
      <w:tr w:rsidR="005811AC" w14:paraId="58B140C1"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13D07C8" w14:textId="77777777" w:rsidR="005811AC" w:rsidRDefault="005C5177">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D605687" w14:textId="77777777" w:rsidR="005811AC" w:rsidRDefault="005C5177">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3E44ED6" w14:textId="77777777" w:rsidR="005811AC" w:rsidRDefault="005C5177">
            <w:r>
              <w:rPr>
                <w:rFonts w:ascii="Arial" w:hAnsi="Arial" w:cs="Arial"/>
                <w:color w:val="000000"/>
                <w:position w:val="-2"/>
                <w:sz w:val="18"/>
                <w:szCs w:val="18"/>
              </w:rPr>
              <w:t> </w:t>
            </w:r>
          </w:p>
        </w:tc>
      </w:tr>
      <w:tr w:rsidR="005811AC" w14:paraId="06A48B5D"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30E243A" w14:textId="77777777" w:rsidR="005811AC" w:rsidRDefault="005C5177">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0907F10" w14:textId="77777777" w:rsidR="005811AC" w:rsidRDefault="005C5177">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677947" w14:textId="77777777" w:rsidR="005811AC" w:rsidRDefault="005C5177">
            <w:r>
              <w:rPr>
                <w:rFonts w:ascii="Arial" w:hAnsi="Arial" w:cs="Arial"/>
                <w:color w:val="000000"/>
                <w:position w:val="-2"/>
                <w:sz w:val="18"/>
                <w:szCs w:val="18"/>
              </w:rPr>
              <w:t> </w:t>
            </w:r>
          </w:p>
        </w:tc>
      </w:tr>
      <w:tr w:rsidR="005811AC" w14:paraId="1A9702EE"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18317EB" w14:textId="77777777" w:rsidR="005811AC" w:rsidRDefault="005C5177">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D3987DC" w14:textId="77777777" w:rsidR="005811AC" w:rsidRDefault="005C5177">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31DD592" w14:textId="77777777" w:rsidR="005811AC" w:rsidRDefault="005C5177">
            <w:r>
              <w:rPr>
                <w:rFonts w:ascii="Arial" w:hAnsi="Arial" w:cs="Arial"/>
                <w:color w:val="000000"/>
                <w:position w:val="-2"/>
                <w:sz w:val="18"/>
                <w:szCs w:val="18"/>
              </w:rPr>
              <w:t> </w:t>
            </w:r>
          </w:p>
        </w:tc>
      </w:tr>
      <w:tr w:rsidR="005811AC" w14:paraId="07517284"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E58237A" w14:textId="77777777" w:rsidR="005811AC" w:rsidRDefault="005C5177">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655CFF2" w14:textId="77777777" w:rsidR="005811AC" w:rsidRDefault="005C5177">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5173B7A" w14:textId="77777777" w:rsidR="005811AC" w:rsidRDefault="005C5177">
            <w:r>
              <w:rPr>
                <w:rFonts w:ascii="Arial" w:hAnsi="Arial" w:cs="Arial"/>
                <w:color w:val="000000"/>
                <w:position w:val="-2"/>
                <w:sz w:val="18"/>
                <w:szCs w:val="18"/>
              </w:rPr>
              <w:t> </w:t>
            </w:r>
          </w:p>
        </w:tc>
      </w:tr>
      <w:tr w:rsidR="005811AC" w14:paraId="65FB3A40"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AA2F876" w14:textId="77777777" w:rsidR="005811AC" w:rsidRDefault="005C5177">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9229DC9" w14:textId="77777777" w:rsidR="005811AC" w:rsidRDefault="005C5177">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00BF679" w14:textId="77777777" w:rsidR="005811AC" w:rsidRDefault="005C5177">
            <w:r>
              <w:rPr>
                <w:rFonts w:ascii="Arial" w:hAnsi="Arial" w:cs="Arial"/>
                <w:color w:val="000000"/>
                <w:position w:val="-2"/>
                <w:sz w:val="18"/>
                <w:szCs w:val="18"/>
              </w:rPr>
              <w:t> </w:t>
            </w:r>
          </w:p>
        </w:tc>
      </w:tr>
      <w:tr w:rsidR="005811AC" w14:paraId="42BC8BBD"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1F68F3A" w14:textId="77777777" w:rsidR="005811AC" w:rsidRDefault="005C5177">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AE193B7" w14:textId="77777777" w:rsidR="005811AC" w:rsidRDefault="005C5177">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AEC9FD5" w14:textId="77777777" w:rsidR="005811AC" w:rsidRDefault="005C5177">
            <w:r>
              <w:rPr>
                <w:rFonts w:ascii="Arial" w:hAnsi="Arial" w:cs="Arial"/>
                <w:color w:val="000000"/>
                <w:position w:val="-2"/>
                <w:sz w:val="18"/>
                <w:szCs w:val="18"/>
              </w:rPr>
              <w:t> </w:t>
            </w:r>
          </w:p>
        </w:tc>
      </w:tr>
      <w:tr w:rsidR="005811AC" w14:paraId="119596C3"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649B7F0" w14:textId="77777777" w:rsidR="005811AC" w:rsidRDefault="005C5177">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52249B4" w14:textId="77777777" w:rsidR="005811AC" w:rsidRDefault="005C5177">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F725E39" w14:textId="77777777" w:rsidR="005811AC" w:rsidRDefault="005C5177">
            <w:r>
              <w:rPr>
                <w:rFonts w:ascii="Arial" w:hAnsi="Arial" w:cs="Arial"/>
                <w:color w:val="000000"/>
                <w:position w:val="-2"/>
                <w:sz w:val="18"/>
                <w:szCs w:val="18"/>
              </w:rPr>
              <w:t> </w:t>
            </w:r>
          </w:p>
        </w:tc>
      </w:tr>
      <w:tr w:rsidR="005811AC" w14:paraId="1CAA808D"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2C5799A" w14:textId="77777777" w:rsidR="005811AC" w:rsidRDefault="005C5177">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CD6DCB7" w14:textId="77777777" w:rsidR="005811AC" w:rsidRDefault="005C5177">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9DE352B" w14:textId="77777777" w:rsidR="005811AC" w:rsidRDefault="005C5177">
            <w:r>
              <w:rPr>
                <w:rFonts w:ascii="Arial" w:hAnsi="Arial" w:cs="Arial"/>
                <w:color w:val="000000"/>
                <w:position w:val="-2"/>
                <w:sz w:val="18"/>
                <w:szCs w:val="18"/>
              </w:rPr>
              <w:t> </w:t>
            </w:r>
          </w:p>
        </w:tc>
      </w:tr>
      <w:tr w:rsidR="005811AC" w14:paraId="61EEB15D"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412511A" w14:textId="77777777" w:rsidR="005811AC" w:rsidRDefault="005C5177">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DBE2EE8" w14:textId="77777777" w:rsidR="005811AC" w:rsidRDefault="005C5177">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1A59AA" w14:textId="77777777" w:rsidR="005811AC" w:rsidRDefault="005C5177">
            <w:r>
              <w:rPr>
                <w:rFonts w:ascii="Arial" w:hAnsi="Arial" w:cs="Arial"/>
                <w:color w:val="000000"/>
                <w:position w:val="-2"/>
                <w:sz w:val="18"/>
                <w:szCs w:val="18"/>
              </w:rPr>
              <w:t> </w:t>
            </w:r>
          </w:p>
        </w:tc>
      </w:tr>
    </w:tbl>
    <w:p w14:paraId="1D171820" w14:textId="77777777" w:rsidR="005811AC" w:rsidRDefault="005C5177">
      <w:pPr>
        <w:spacing w:before="225" w:after="225" w:line="240" w:lineRule="auto"/>
        <w:jc w:val="both"/>
      </w:pPr>
      <w:r>
        <w:rPr>
          <w:rFonts w:ascii="Arial" w:hAnsi="Arial" w:cs="Arial"/>
          <w:color w:val="000000"/>
          <w:sz w:val="18"/>
          <w:szCs w:val="18"/>
        </w:rPr>
        <w:t>* podatek je potreben za preverbo v e-Dosje</w:t>
      </w:r>
    </w:p>
    <w:p w14:paraId="1A054737" w14:textId="77777777" w:rsidR="005811AC" w:rsidRDefault="005C5177">
      <w:pPr>
        <w:spacing w:before="225" w:after="225" w:line="240" w:lineRule="auto"/>
        <w:jc w:val="both"/>
      </w:pPr>
      <w:r>
        <w:rPr>
          <w:rFonts w:ascii="Arial" w:hAnsi="Arial" w:cs="Arial"/>
          <w:color w:val="000000"/>
          <w:sz w:val="18"/>
          <w:szCs w:val="18"/>
        </w:rPr>
        <w:t>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bl>
      <w:tblPr>
        <w:tblStyle w:val="NormalTablePHPDOCX"/>
        <w:tblW w:w="5000" w:type="pct"/>
        <w:tblInd w:w="108" w:type="dxa"/>
        <w:tblLook w:val="04A0" w:firstRow="1" w:lastRow="0" w:firstColumn="1" w:lastColumn="0" w:noHBand="0" w:noVBand="1"/>
      </w:tblPr>
      <w:tblGrid>
        <w:gridCol w:w="4535"/>
        <w:gridCol w:w="4535"/>
      </w:tblGrid>
      <w:tr w:rsidR="005811AC" w14:paraId="52D8FAB4" w14:textId="77777777">
        <w:tc>
          <w:tcPr>
            <w:tcW w:w="2500" w:type="pct"/>
            <w:tcMar>
              <w:top w:w="75" w:type="dxa"/>
              <w:bottom w:w="75" w:type="dxa"/>
            </w:tcMar>
            <w:vAlign w:val="center"/>
          </w:tcPr>
          <w:p w14:paraId="5789B650" w14:textId="77777777" w:rsidR="005811AC" w:rsidRDefault="005C5177">
            <w:r>
              <w:rPr>
                <w:rFonts w:ascii="Arial" w:hAnsi="Arial" w:cs="Arial"/>
                <w:color w:val="000000"/>
                <w:position w:val="-2"/>
                <w:sz w:val="18"/>
                <w:szCs w:val="18"/>
              </w:rPr>
              <w:t>Kraj in datum:</w:t>
            </w:r>
          </w:p>
        </w:tc>
        <w:tc>
          <w:tcPr>
            <w:tcW w:w="0" w:type="auto"/>
            <w:tcMar>
              <w:top w:w="75" w:type="dxa"/>
              <w:bottom w:w="75" w:type="dxa"/>
            </w:tcMar>
            <w:vAlign w:val="center"/>
          </w:tcPr>
          <w:p w14:paraId="5923F0C7" w14:textId="77777777" w:rsidR="005811AC" w:rsidRDefault="005C5177">
            <w:r>
              <w:rPr>
                <w:rFonts w:ascii="Arial" w:hAnsi="Arial" w:cs="Arial"/>
                <w:color w:val="000000"/>
                <w:position w:val="-2"/>
                <w:sz w:val="18"/>
                <w:szCs w:val="18"/>
              </w:rPr>
              <w:t>Ime in priimek: _____________________</w:t>
            </w:r>
          </w:p>
        </w:tc>
      </w:tr>
      <w:tr w:rsidR="005811AC" w14:paraId="2A09EAFF" w14:textId="77777777">
        <w:tc>
          <w:tcPr>
            <w:tcW w:w="2500" w:type="pct"/>
            <w:tcMar>
              <w:top w:w="75" w:type="dxa"/>
              <w:bottom w:w="75" w:type="dxa"/>
            </w:tcMar>
            <w:vAlign w:val="center"/>
          </w:tcPr>
          <w:p w14:paraId="6916A142" w14:textId="77777777" w:rsidR="005811AC" w:rsidRDefault="005C5177">
            <w:r>
              <w:rPr>
                <w:rFonts w:ascii="Arial" w:hAnsi="Arial" w:cs="Arial"/>
                <w:color w:val="000000"/>
                <w:position w:val="-2"/>
                <w:sz w:val="18"/>
                <w:szCs w:val="18"/>
              </w:rPr>
              <w:t> </w:t>
            </w:r>
          </w:p>
        </w:tc>
        <w:tc>
          <w:tcPr>
            <w:tcW w:w="0" w:type="auto"/>
            <w:tcMar>
              <w:top w:w="75" w:type="dxa"/>
              <w:bottom w:w="75" w:type="dxa"/>
            </w:tcMar>
            <w:vAlign w:val="center"/>
          </w:tcPr>
          <w:p w14:paraId="243540F6" w14:textId="77777777" w:rsidR="005811AC" w:rsidRDefault="005C5177">
            <w:pPr>
              <w:jc w:val="center"/>
            </w:pPr>
            <w:r>
              <w:rPr>
                <w:rFonts w:ascii="Arial" w:hAnsi="Arial" w:cs="Arial"/>
                <w:color w:val="A9A9A9"/>
                <w:position w:val="-2"/>
                <w:sz w:val="18"/>
                <w:szCs w:val="18"/>
              </w:rPr>
              <w:t>(podpis)</w:t>
            </w:r>
          </w:p>
        </w:tc>
      </w:tr>
    </w:tbl>
    <w:p w14:paraId="5988F301" w14:textId="77777777" w:rsidR="005811AC" w:rsidRDefault="005C5177">
      <w:pPr>
        <w:spacing w:before="225" w:after="225" w:line="240" w:lineRule="auto"/>
        <w:jc w:val="both"/>
      </w:pPr>
      <w:r>
        <w:rPr>
          <w:rFonts w:ascii="Arial" w:hAnsi="Arial" w:cs="Arial"/>
          <w:color w:val="000000"/>
          <w:sz w:val="18"/>
          <w:szCs w:val="18"/>
        </w:rPr>
        <w:t> </w:t>
      </w:r>
    </w:p>
    <w:p w14:paraId="75DF5A4E" w14:textId="77777777" w:rsidR="005811AC" w:rsidRDefault="005C5177">
      <w:pPr>
        <w:spacing w:before="225" w:after="225" w:line="240" w:lineRule="auto"/>
        <w:jc w:val="both"/>
      </w:pPr>
      <w:r>
        <w:rPr>
          <w:rFonts w:ascii="Arial" w:hAnsi="Arial" w:cs="Arial"/>
          <w:b/>
          <w:bCs/>
          <w:i/>
          <w:iCs/>
          <w:color w:val="000000"/>
          <w:sz w:val="18"/>
          <w:szCs w:val="18"/>
          <w:u w:val="single"/>
        </w:rPr>
        <w:t>V primeru nastopa s partnerji in/ali podizvajalci, je potrebno seznam predložiti tudi za PARTNERJE in PODIZVAJALCE. </w:t>
      </w:r>
    </w:p>
    <w:p w14:paraId="14986696" w14:textId="77777777" w:rsidR="005811AC" w:rsidRDefault="005C5177">
      <w:pPr>
        <w:spacing w:before="225" w:after="225" w:line="240" w:lineRule="auto"/>
        <w:jc w:val="both"/>
      </w:pPr>
      <w:r>
        <w:rPr>
          <w:rFonts w:ascii="Arial" w:hAnsi="Arial" w:cs="Arial"/>
          <w:color w:val="000000"/>
          <w:sz w:val="18"/>
          <w:szCs w:val="18"/>
        </w:rPr>
        <w:t> </w:t>
      </w:r>
    </w:p>
    <w:p w14:paraId="35A452E6" w14:textId="77777777" w:rsidR="005811AC" w:rsidRDefault="005811AC">
      <w:pPr>
        <w:sectPr w:rsidR="005811AC" w:rsidSect="006E7A2B">
          <w:footerReference w:type="default" r:id="rId15"/>
          <w:pgSz w:w="11906" w:h="16838"/>
          <w:pgMar w:top="1418" w:right="1418" w:bottom="1418" w:left="1418" w:header="567" w:footer="596" w:gutter="0"/>
          <w:cols w:space="708"/>
          <w:docGrid w:linePitch="360"/>
        </w:sectPr>
      </w:pPr>
    </w:p>
    <w:p w14:paraId="7C0D0330" w14:textId="77777777" w:rsidR="005C5177" w:rsidRPr="00590863" w:rsidRDefault="005C5177" w:rsidP="00252358">
      <w:pPr>
        <w:spacing w:after="0"/>
        <w:jc w:val="right"/>
        <w:rPr>
          <w:rFonts w:ascii="Arial" w:hAnsi="Arial" w:cs="Arial"/>
          <w:sz w:val="18"/>
          <w:szCs w:val="18"/>
        </w:rPr>
      </w:pPr>
      <w:r w:rsidRPr="00590863">
        <w:rPr>
          <w:rFonts w:ascii="Arial" w:hAnsi="Arial" w:cs="Arial"/>
          <w:sz w:val="18"/>
          <w:szCs w:val="18"/>
        </w:rPr>
        <w:lastRenderedPageBreak/>
        <w:t>Obrazec št: 5</w:t>
      </w:r>
    </w:p>
    <w:p w14:paraId="1A404D23" w14:textId="77777777" w:rsidR="005C5177" w:rsidRPr="00252358" w:rsidRDefault="005C5177" w:rsidP="00252358"/>
    <w:p w14:paraId="2FDC0591" w14:textId="77777777" w:rsidR="005C5177" w:rsidRDefault="005C5177"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bančne garancije / kavcijskega zavarovanja za dobro izvedbo</w:t>
      </w:r>
    </w:p>
    <w:p w14:paraId="26CE5AF4" w14:textId="77777777" w:rsidR="005C5177" w:rsidRDefault="005C5177" w:rsidP="00EB2A75">
      <w:pPr>
        <w:spacing w:after="120"/>
        <w:rPr>
          <w:rFonts w:ascii="Arial" w:hAnsi="Arial" w:cs="Arial"/>
        </w:rPr>
      </w:pPr>
    </w:p>
    <w:p w14:paraId="5583FCDC" w14:textId="77777777" w:rsidR="005811AC" w:rsidRDefault="005C5177">
      <w:pPr>
        <w:spacing w:before="225" w:after="225" w:line="240" w:lineRule="auto"/>
        <w:jc w:val="both"/>
      </w:pPr>
      <w:r>
        <w:rPr>
          <w:rFonts w:ascii="Arial" w:hAnsi="Arial" w:cs="Arial"/>
          <w:i/>
          <w:iCs/>
          <w:color w:val="000000"/>
          <w:sz w:val="18"/>
          <w:szCs w:val="18"/>
        </w:rPr>
        <w:t>Glava s podatki o garantu (zavarovalnici/banki) ali SWIFT ključ</w:t>
      </w:r>
    </w:p>
    <w:p w14:paraId="438862EE" w14:textId="77777777" w:rsidR="005811AC" w:rsidRDefault="005C5177">
      <w:pPr>
        <w:spacing w:before="225" w:after="225" w:line="240" w:lineRule="auto"/>
        <w:jc w:val="both"/>
      </w:pPr>
      <w:r>
        <w:rPr>
          <w:rFonts w:ascii="Arial" w:hAnsi="Arial" w:cs="Arial"/>
          <w:color w:val="000000"/>
          <w:sz w:val="18"/>
          <w:szCs w:val="18"/>
        </w:rPr>
        <w:t>Za: SPLOŠNA BOLNIŠNICA NOVO MESTO, Šmihelska cesta 1, 8000 Novo mesto</w:t>
      </w:r>
    </w:p>
    <w:p w14:paraId="62482A96" w14:textId="77777777" w:rsidR="005811AC" w:rsidRDefault="005C5177">
      <w:pPr>
        <w:spacing w:before="225" w:after="225" w:line="240" w:lineRule="auto"/>
        <w:jc w:val="both"/>
      </w:pPr>
      <w:r>
        <w:rPr>
          <w:rFonts w:ascii="Arial" w:hAnsi="Arial" w:cs="Arial"/>
          <w:color w:val="000000"/>
          <w:sz w:val="18"/>
          <w:szCs w:val="18"/>
        </w:rPr>
        <w:t xml:space="preserve">Datum: </w:t>
      </w:r>
      <w:r>
        <w:rPr>
          <w:rFonts w:ascii="Arial" w:hAnsi="Arial" w:cs="Arial"/>
          <w:i/>
          <w:iCs/>
          <w:color w:val="000000"/>
          <w:sz w:val="18"/>
          <w:szCs w:val="18"/>
        </w:rPr>
        <w:t>(vpiše se datum izdaje)</w:t>
      </w:r>
    </w:p>
    <w:p w14:paraId="0596AC70" w14:textId="77777777" w:rsidR="005811AC" w:rsidRDefault="005C5177">
      <w:pPr>
        <w:spacing w:before="225" w:after="225" w:line="240" w:lineRule="auto"/>
        <w:jc w:val="both"/>
      </w:pPr>
      <w:r>
        <w:rPr>
          <w:rFonts w:ascii="Arial" w:hAnsi="Arial" w:cs="Arial"/>
          <w:b/>
          <w:bCs/>
          <w:color w:val="000000"/>
          <w:sz w:val="18"/>
          <w:szCs w:val="18"/>
        </w:rPr>
        <w:t>VRSTA ZAVAROVANJA:</w:t>
      </w:r>
      <w:r>
        <w:rPr>
          <w:rFonts w:ascii="Arial" w:hAnsi="Arial" w:cs="Arial"/>
          <w:color w:val="000000"/>
          <w:sz w:val="18"/>
          <w:szCs w:val="18"/>
        </w:rPr>
        <w:t xml:space="preserve"> </w:t>
      </w:r>
      <w:r>
        <w:rPr>
          <w:rFonts w:ascii="Arial" w:hAnsi="Arial" w:cs="Arial"/>
          <w:i/>
          <w:iCs/>
          <w:color w:val="000000"/>
          <w:sz w:val="18"/>
          <w:szCs w:val="18"/>
        </w:rPr>
        <w:t>(vpiše se vrsta zavarovanja: kavcijsko zavarovanje/bančna garancija)</w:t>
      </w:r>
    </w:p>
    <w:p w14:paraId="00620667" w14:textId="77777777" w:rsidR="005811AC" w:rsidRDefault="005C5177">
      <w:pPr>
        <w:spacing w:before="225" w:after="225" w:line="240" w:lineRule="auto"/>
        <w:jc w:val="both"/>
      </w:pPr>
      <w:r>
        <w:rPr>
          <w:rFonts w:ascii="Arial" w:hAnsi="Arial" w:cs="Arial"/>
          <w:b/>
          <w:bCs/>
          <w:color w:val="000000"/>
          <w:sz w:val="18"/>
          <w:szCs w:val="18"/>
        </w:rPr>
        <w:t>ŠTEVILKA:</w:t>
      </w:r>
      <w:r>
        <w:rPr>
          <w:rFonts w:ascii="Arial" w:hAnsi="Arial" w:cs="Arial"/>
          <w:color w:val="000000"/>
          <w:sz w:val="18"/>
          <w:szCs w:val="18"/>
        </w:rPr>
        <w:t xml:space="preserve"> </w:t>
      </w:r>
      <w:r>
        <w:rPr>
          <w:rFonts w:ascii="Arial" w:hAnsi="Arial" w:cs="Arial"/>
          <w:i/>
          <w:iCs/>
          <w:color w:val="000000"/>
          <w:sz w:val="18"/>
          <w:szCs w:val="18"/>
        </w:rPr>
        <w:t>(vpiše se številka zavarovanja)</w:t>
      </w:r>
    </w:p>
    <w:p w14:paraId="4B9C5C5B" w14:textId="77777777" w:rsidR="005811AC" w:rsidRDefault="005C5177">
      <w:pPr>
        <w:spacing w:before="225" w:after="225" w:line="240" w:lineRule="auto"/>
        <w:jc w:val="both"/>
      </w:pPr>
      <w:r>
        <w:rPr>
          <w:rFonts w:ascii="Arial" w:hAnsi="Arial" w:cs="Arial"/>
          <w:b/>
          <w:bCs/>
          <w:color w:val="000000"/>
          <w:sz w:val="18"/>
          <w:szCs w:val="18"/>
        </w:rPr>
        <w:t>GARANT:</w:t>
      </w:r>
      <w:r>
        <w:rPr>
          <w:rFonts w:ascii="Arial" w:hAnsi="Arial" w:cs="Arial"/>
          <w:color w:val="000000"/>
          <w:sz w:val="18"/>
          <w:szCs w:val="18"/>
        </w:rPr>
        <w:t xml:space="preserve"> </w:t>
      </w:r>
      <w:r>
        <w:rPr>
          <w:rFonts w:ascii="Arial" w:hAnsi="Arial" w:cs="Arial"/>
          <w:i/>
          <w:iCs/>
          <w:color w:val="000000"/>
          <w:sz w:val="18"/>
          <w:szCs w:val="18"/>
        </w:rPr>
        <w:t>(vpiše se ime in naslov zavarovalnice/banke v kraju izdaje)</w:t>
      </w:r>
    </w:p>
    <w:p w14:paraId="488FFF14" w14:textId="77777777" w:rsidR="005811AC" w:rsidRDefault="005C5177">
      <w:pPr>
        <w:spacing w:before="225" w:after="225" w:line="240" w:lineRule="auto"/>
        <w:jc w:val="both"/>
      </w:pPr>
      <w:r>
        <w:rPr>
          <w:rFonts w:ascii="Arial" w:hAnsi="Arial" w:cs="Arial"/>
          <w:b/>
          <w:bCs/>
          <w:color w:val="000000"/>
          <w:sz w:val="18"/>
          <w:szCs w:val="18"/>
        </w:rPr>
        <w:t>NAROČNIK:</w:t>
      </w:r>
      <w:r>
        <w:rPr>
          <w:rFonts w:ascii="Arial" w:hAnsi="Arial" w:cs="Arial"/>
          <w:color w:val="000000"/>
          <w:sz w:val="18"/>
          <w:szCs w:val="18"/>
        </w:rPr>
        <w:t xml:space="preserve"> </w:t>
      </w:r>
      <w:r>
        <w:rPr>
          <w:rFonts w:ascii="Arial" w:hAnsi="Arial" w:cs="Arial"/>
          <w:i/>
          <w:iCs/>
          <w:color w:val="000000"/>
          <w:sz w:val="18"/>
          <w:szCs w:val="18"/>
        </w:rPr>
        <w:t>(vpiše se ime in naslov naročnika zavarovanja, tj. v postopku javnega naročanja izbranega ponudnika)</w:t>
      </w:r>
    </w:p>
    <w:p w14:paraId="57397955" w14:textId="77777777" w:rsidR="005811AC" w:rsidRDefault="005C5177">
      <w:pPr>
        <w:spacing w:before="225" w:after="225" w:line="240" w:lineRule="auto"/>
        <w:jc w:val="both"/>
      </w:pPr>
      <w:r>
        <w:rPr>
          <w:rFonts w:ascii="Arial" w:hAnsi="Arial" w:cs="Arial"/>
          <w:b/>
          <w:bCs/>
          <w:color w:val="000000"/>
          <w:sz w:val="18"/>
          <w:szCs w:val="18"/>
        </w:rPr>
        <w:t>UPRAVIČENEC:</w:t>
      </w:r>
      <w:r>
        <w:rPr>
          <w:rFonts w:ascii="Arial" w:hAnsi="Arial" w:cs="Arial"/>
          <w:color w:val="000000"/>
          <w:sz w:val="18"/>
          <w:szCs w:val="18"/>
        </w:rPr>
        <w:t xml:space="preserve"> SPLOŠNA BOLNIŠNICA NOVO MESTO, Šmihelska cesta 1, 8000 Novo mesto</w:t>
      </w:r>
    </w:p>
    <w:p w14:paraId="52F08E44" w14:textId="77777777" w:rsidR="005811AC" w:rsidRDefault="005C5177">
      <w:pPr>
        <w:spacing w:before="225" w:after="225" w:line="240" w:lineRule="auto"/>
        <w:jc w:val="both"/>
      </w:pPr>
      <w:r>
        <w:rPr>
          <w:rFonts w:ascii="Arial" w:hAnsi="Arial" w:cs="Arial"/>
          <w:b/>
          <w:bCs/>
          <w:color w:val="000000"/>
          <w:sz w:val="18"/>
          <w:szCs w:val="18"/>
        </w:rPr>
        <w:t>OSNOVNI POSEL:</w:t>
      </w:r>
      <w:r>
        <w:rPr>
          <w:rFonts w:ascii="Arial" w:hAnsi="Arial" w:cs="Arial"/>
          <w:color w:val="000000"/>
          <w:sz w:val="18"/>
          <w:szCs w:val="18"/>
        </w:rPr>
        <w:t xml:space="preserve"> obveznost naročnika zavarovanja iz pogodbe št. z dne </w:t>
      </w:r>
      <w:r>
        <w:rPr>
          <w:rFonts w:ascii="Arial" w:hAnsi="Arial" w:cs="Arial"/>
          <w:i/>
          <w:iCs/>
          <w:color w:val="000000"/>
          <w:sz w:val="18"/>
          <w:szCs w:val="18"/>
        </w:rPr>
        <w:t>(vpiše se številko in datum pogodbe o izvedbi javnega naročila, sklenjene na podlagi postopka z oznako XXXXXX)</w:t>
      </w:r>
      <w:r>
        <w:rPr>
          <w:rFonts w:ascii="Arial" w:hAnsi="Arial" w:cs="Arial"/>
          <w:color w:val="000000"/>
          <w:sz w:val="18"/>
          <w:szCs w:val="18"/>
        </w:rPr>
        <w:t xml:space="preserve"> za </w:t>
      </w:r>
      <w:r>
        <w:rPr>
          <w:rFonts w:ascii="Arial" w:hAnsi="Arial" w:cs="Arial"/>
          <w:b/>
          <w:bCs/>
          <w:color w:val="000000"/>
          <w:sz w:val="18"/>
          <w:szCs w:val="18"/>
        </w:rPr>
        <w:t>RAZKUŽILA</w:t>
      </w:r>
    </w:p>
    <w:p w14:paraId="718E9F1E" w14:textId="77777777" w:rsidR="005811AC" w:rsidRDefault="005C5177">
      <w:pPr>
        <w:spacing w:before="225" w:after="225" w:line="240" w:lineRule="auto"/>
        <w:jc w:val="both"/>
      </w:pPr>
      <w:r>
        <w:rPr>
          <w:rFonts w:ascii="Arial" w:hAnsi="Arial" w:cs="Arial"/>
          <w:b/>
          <w:bCs/>
          <w:color w:val="000000"/>
          <w:sz w:val="18"/>
          <w:szCs w:val="18"/>
        </w:rPr>
        <w:t>ZNESEK IN VALUTA: 10 % pogodbene vrednosti z DDV</w:t>
      </w:r>
    </w:p>
    <w:p w14:paraId="077B28A1" w14:textId="77777777" w:rsidR="005811AC" w:rsidRDefault="005C5177">
      <w:pPr>
        <w:spacing w:before="225" w:after="225" w:line="240" w:lineRule="auto"/>
        <w:jc w:val="both"/>
      </w:pPr>
      <w:r>
        <w:rPr>
          <w:rFonts w:ascii="Arial" w:hAnsi="Arial" w:cs="Arial"/>
          <w:b/>
          <w:bCs/>
          <w:color w:val="000000"/>
          <w:sz w:val="18"/>
          <w:szCs w:val="18"/>
        </w:rPr>
        <w:t>LISTINE, KI JIH JE POLEG IZJAVE TREBA PRILOŽITI ZAHTEVI ZA PLAČILO IN SE IZRECNO ZAHTEVAJO V SPODNJEM BESEDILU:</w:t>
      </w:r>
    </w:p>
    <w:p w14:paraId="1AD25D2A" w14:textId="77777777" w:rsidR="005811AC" w:rsidRDefault="005C5177">
      <w:pPr>
        <w:spacing w:before="225" w:after="225" w:line="240" w:lineRule="auto"/>
        <w:jc w:val="both"/>
      </w:pPr>
      <w:r>
        <w:rPr>
          <w:rFonts w:ascii="Arial" w:hAnsi="Arial" w:cs="Arial"/>
          <w:color w:val="000000"/>
          <w:sz w:val="18"/>
          <w:szCs w:val="18"/>
        </w:rPr>
        <w:t>1. Izjava Uprave RS za javna plačila, da so zahtevek za unovčenje podpisale osebe, ki so pooblaščene za zastopanje;</w:t>
      </w:r>
    </w:p>
    <w:p w14:paraId="134CE256" w14:textId="77777777" w:rsidR="005811AC" w:rsidRDefault="005C5177">
      <w:pPr>
        <w:spacing w:before="225" w:after="225" w:line="240" w:lineRule="auto"/>
        <w:jc w:val="both"/>
      </w:pPr>
      <w:r>
        <w:rPr>
          <w:rFonts w:ascii="Arial" w:hAnsi="Arial" w:cs="Arial"/>
          <w:color w:val="000000"/>
          <w:sz w:val="18"/>
          <w:szCs w:val="18"/>
        </w:rPr>
        <w:t>2. Kopija garancije št. ______________</w:t>
      </w:r>
    </w:p>
    <w:p w14:paraId="0793BB10" w14:textId="77777777" w:rsidR="005811AC" w:rsidRDefault="005C5177">
      <w:pPr>
        <w:spacing w:before="225" w:after="225" w:line="240" w:lineRule="auto"/>
        <w:jc w:val="both"/>
      </w:pPr>
      <w:r>
        <w:rPr>
          <w:rFonts w:ascii="Arial" w:hAnsi="Arial" w:cs="Arial"/>
          <w:b/>
          <w:bCs/>
          <w:color w:val="000000"/>
          <w:sz w:val="18"/>
          <w:szCs w:val="18"/>
        </w:rPr>
        <w:t>JEZIK V ZAHTEVANIH LISTINAH:</w:t>
      </w:r>
      <w:r>
        <w:rPr>
          <w:rFonts w:ascii="Arial" w:hAnsi="Arial" w:cs="Arial"/>
          <w:color w:val="000000"/>
          <w:sz w:val="18"/>
          <w:szCs w:val="18"/>
        </w:rPr>
        <w:t xml:space="preserve"> slovenski</w:t>
      </w:r>
    </w:p>
    <w:p w14:paraId="497C02AB" w14:textId="77777777" w:rsidR="005811AC" w:rsidRDefault="005C5177">
      <w:pPr>
        <w:spacing w:before="225" w:after="225" w:line="240" w:lineRule="auto"/>
        <w:jc w:val="both"/>
      </w:pPr>
      <w:r>
        <w:rPr>
          <w:rFonts w:ascii="Arial" w:hAnsi="Arial" w:cs="Arial"/>
          <w:b/>
          <w:bCs/>
          <w:color w:val="000000"/>
          <w:sz w:val="18"/>
          <w:szCs w:val="18"/>
        </w:rPr>
        <w:t>OBLIKA PREDLOŽITVE:</w:t>
      </w:r>
      <w:r>
        <w:rPr>
          <w:rFonts w:ascii="Arial" w:hAnsi="Arial" w:cs="Arial"/>
          <w:color w:val="000000"/>
          <w:sz w:val="18"/>
          <w:szCs w:val="18"/>
        </w:rPr>
        <w:t xml:space="preserve"> v papirni obliki s priporočeno pošto</w:t>
      </w:r>
    </w:p>
    <w:p w14:paraId="357F3A41" w14:textId="77777777" w:rsidR="005811AC" w:rsidRDefault="005C5177">
      <w:pPr>
        <w:spacing w:before="225" w:after="225" w:line="240" w:lineRule="auto"/>
        <w:jc w:val="both"/>
      </w:pPr>
      <w:r>
        <w:rPr>
          <w:rFonts w:ascii="Arial" w:hAnsi="Arial" w:cs="Arial"/>
          <w:b/>
          <w:bCs/>
          <w:color w:val="000000"/>
          <w:sz w:val="18"/>
          <w:szCs w:val="18"/>
        </w:rPr>
        <w:t>KRAJ PREDLOŽITVE:</w:t>
      </w:r>
      <w:r>
        <w:rPr>
          <w:rFonts w:ascii="Arial" w:hAnsi="Arial" w:cs="Arial"/>
          <w:color w:val="000000"/>
          <w:sz w:val="18"/>
          <w:szCs w:val="18"/>
        </w:rPr>
        <w:t xml:space="preserve"> </w:t>
      </w:r>
      <w:r>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6CEAAB2C" w14:textId="77777777" w:rsidR="005811AC" w:rsidRDefault="005C5177">
      <w:pPr>
        <w:spacing w:before="225" w:after="225" w:line="240" w:lineRule="auto"/>
        <w:jc w:val="both"/>
      </w:pPr>
      <w:r>
        <w:rPr>
          <w:rFonts w:ascii="Arial" w:hAnsi="Arial" w:cs="Arial"/>
          <w:b/>
          <w:bCs/>
          <w:color w:val="000000"/>
          <w:sz w:val="18"/>
          <w:szCs w:val="18"/>
        </w:rPr>
        <w:t>DATUM VELJAVNOSTI:</w:t>
      </w:r>
      <w:r>
        <w:rPr>
          <w:rFonts w:ascii="Arial" w:hAnsi="Arial" w:cs="Arial"/>
          <w:color w:val="000000"/>
          <w:sz w:val="18"/>
          <w:szCs w:val="18"/>
        </w:rPr>
        <w:t xml:space="preserve"> DD. MM. LLLL </w:t>
      </w:r>
      <w:r>
        <w:rPr>
          <w:rFonts w:ascii="Arial" w:hAnsi="Arial" w:cs="Arial"/>
          <w:i/>
          <w:iCs/>
          <w:color w:val="000000"/>
          <w:sz w:val="18"/>
          <w:szCs w:val="18"/>
        </w:rPr>
        <w:t>(vpiše se datum zapadlosti zavarovanja)</w:t>
      </w:r>
    </w:p>
    <w:p w14:paraId="01B5B5D8" w14:textId="77777777" w:rsidR="005811AC" w:rsidRDefault="005C5177">
      <w:pPr>
        <w:spacing w:before="225" w:after="225" w:line="240" w:lineRule="auto"/>
        <w:jc w:val="both"/>
      </w:pPr>
      <w:r>
        <w:rPr>
          <w:rFonts w:ascii="Arial" w:hAnsi="Arial" w:cs="Arial"/>
          <w:b/>
          <w:bCs/>
          <w:color w:val="000000"/>
          <w:sz w:val="18"/>
          <w:szCs w:val="18"/>
        </w:rPr>
        <w:t>STRANKA, KI JE DOLŽNA PLAČATI STROŠKE:</w:t>
      </w:r>
      <w:r>
        <w:rPr>
          <w:rFonts w:ascii="Arial" w:hAnsi="Arial" w:cs="Arial"/>
          <w:color w:val="000000"/>
          <w:sz w:val="18"/>
          <w:szCs w:val="18"/>
        </w:rPr>
        <w:t xml:space="preserve"> </w:t>
      </w:r>
      <w:r>
        <w:rPr>
          <w:rFonts w:ascii="Arial" w:hAnsi="Arial" w:cs="Arial"/>
          <w:i/>
          <w:iCs/>
          <w:color w:val="000000"/>
          <w:sz w:val="18"/>
          <w:szCs w:val="18"/>
        </w:rPr>
        <w:t>(vpiše se ime naročnika zavarovanja, tj. v postopku javnega naročanja izbranega ponudnika)</w:t>
      </w:r>
    </w:p>
    <w:p w14:paraId="330DC083" w14:textId="77777777" w:rsidR="005811AC" w:rsidRDefault="005C5177">
      <w:pPr>
        <w:spacing w:before="225" w:after="225" w:line="240" w:lineRule="auto"/>
        <w:jc w:val="both"/>
      </w:pPr>
      <w:r>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19F3F67" w14:textId="77777777" w:rsidR="005811AC" w:rsidRDefault="005C5177">
      <w:pPr>
        <w:spacing w:before="225" w:after="225" w:line="240" w:lineRule="auto"/>
        <w:jc w:val="both"/>
      </w:pPr>
      <w:r>
        <w:rPr>
          <w:rFonts w:ascii="Arial" w:hAnsi="Arial" w:cs="Arial"/>
          <w:color w:val="000000"/>
          <w:sz w:val="18"/>
          <w:szCs w:val="18"/>
        </w:rPr>
        <w:t>Katerokoli zahtevo za plačilo po tem zavarovanju moramo prejeti na datum veljavnosti zavarovanja ali pred njim v zgoraj navedenem kraju predložitve.</w:t>
      </w:r>
    </w:p>
    <w:p w14:paraId="45502CC8" w14:textId="77777777" w:rsidR="005811AC" w:rsidRDefault="005C5177">
      <w:pPr>
        <w:spacing w:before="225" w:after="225" w:line="240" w:lineRule="auto"/>
        <w:jc w:val="both"/>
      </w:pPr>
      <w:r>
        <w:rPr>
          <w:rFonts w:ascii="Arial" w:hAnsi="Arial" w:cs="Arial"/>
          <w:color w:val="000000"/>
          <w:sz w:val="18"/>
          <w:szCs w:val="18"/>
        </w:rPr>
        <w:lastRenderedPageBreak/>
        <w:t>Morebitne spore v zvezi s tem zavarovanjem rešuje stvarno pristojno sodišče po sedežu upravičenca po slovenskem pravu.</w:t>
      </w:r>
    </w:p>
    <w:p w14:paraId="2FD2D0BF" w14:textId="77777777" w:rsidR="005811AC" w:rsidRDefault="005C5177">
      <w:pPr>
        <w:spacing w:before="225" w:after="225" w:line="240" w:lineRule="auto"/>
        <w:jc w:val="both"/>
      </w:pPr>
      <w:r>
        <w:rPr>
          <w:rFonts w:ascii="Arial" w:hAnsi="Arial" w:cs="Arial"/>
          <w:color w:val="000000"/>
          <w:sz w:val="18"/>
          <w:szCs w:val="18"/>
        </w:rPr>
        <w:t>Za to zavarovanje veljajo Enotna pravila za garancije na poziv (EPGP) revizija iz leta 2010, izdana pri MTZ pod št. 758.</w:t>
      </w:r>
    </w:p>
    <w:p w14:paraId="459EEBEE" w14:textId="77777777" w:rsidR="005811AC" w:rsidRDefault="005C5177">
      <w:pPr>
        <w:spacing w:before="225" w:after="225" w:line="240" w:lineRule="auto"/>
        <w:jc w:val="center"/>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5811AC" w14:paraId="3ABD3A9A" w14:textId="77777777">
        <w:tc>
          <w:tcPr>
            <w:tcW w:w="4080" w:type="dxa"/>
            <w:tcMar>
              <w:top w:w="75" w:type="dxa"/>
              <w:bottom w:w="75" w:type="dxa"/>
            </w:tcMar>
            <w:vAlign w:val="center"/>
          </w:tcPr>
          <w:p w14:paraId="7CCDDA4E" w14:textId="77777777" w:rsidR="005811AC" w:rsidRDefault="005C5177">
            <w:r>
              <w:rPr>
                <w:rFonts w:ascii="Arial" w:hAnsi="Arial" w:cs="Arial"/>
                <w:color w:val="000000"/>
                <w:position w:val="-2"/>
                <w:sz w:val="18"/>
                <w:szCs w:val="18"/>
              </w:rPr>
              <w:t> </w:t>
            </w:r>
          </w:p>
        </w:tc>
        <w:tc>
          <w:tcPr>
            <w:tcW w:w="0" w:type="auto"/>
            <w:tcMar>
              <w:top w:w="75" w:type="dxa"/>
              <w:bottom w:w="75" w:type="dxa"/>
            </w:tcMar>
            <w:vAlign w:val="center"/>
          </w:tcPr>
          <w:p w14:paraId="003CE22B" w14:textId="77777777" w:rsidR="005811AC" w:rsidRDefault="005C5177">
            <w:pPr>
              <w:jc w:val="center"/>
            </w:pPr>
            <w:r>
              <w:rPr>
                <w:rFonts w:ascii="Arial" w:hAnsi="Arial" w:cs="Arial"/>
                <w:color w:val="000000"/>
                <w:position w:val="-2"/>
                <w:sz w:val="18"/>
                <w:szCs w:val="18"/>
              </w:rPr>
              <w:t>Garant</w:t>
            </w:r>
          </w:p>
        </w:tc>
      </w:tr>
      <w:tr w:rsidR="005811AC" w14:paraId="27F4D1FA" w14:textId="77777777">
        <w:tc>
          <w:tcPr>
            <w:tcW w:w="4080" w:type="dxa"/>
            <w:tcMar>
              <w:top w:w="75" w:type="dxa"/>
              <w:bottom w:w="75" w:type="dxa"/>
            </w:tcMar>
            <w:vAlign w:val="center"/>
          </w:tcPr>
          <w:p w14:paraId="087DFB85" w14:textId="77777777" w:rsidR="005811AC" w:rsidRDefault="005C5177">
            <w:r>
              <w:rPr>
                <w:rFonts w:ascii="Arial" w:hAnsi="Arial" w:cs="Arial"/>
                <w:color w:val="000000"/>
                <w:position w:val="-2"/>
                <w:sz w:val="18"/>
                <w:szCs w:val="18"/>
              </w:rPr>
              <w:t> </w:t>
            </w:r>
          </w:p>
        </w:tc>
        <w:tc>
          <w:tcPr>
            <w:tcW w:w="0" w:type="auto"/>
            <w:tcMar>
              <w:top w:w="75" w:type="dxa"/>
              <w:bottom w:w="75" w:type="dxa"/>
            </w:tcMar>
            <w:vAlign w:val="center"/>
          </w:tcPr>
          <w:p w14:paraId="6426C973" w14:textId="77777777" w:rsidR="005811AC" w:rsidRDefault="005811AC"/>
          <w:p w14:paraId="3F0B1A18" w14:textId="77777777" w:rsidR="005811AC" w:rsidRDefault="005C5177">
            <w:pPr>
              <w:jc w:val="center"/>
            </w:pPr>
            <w:r>
              <w:rPr>
                <w:rFonts w:ascii="Arial" w:hAnsi="Arial" w:cs="Arial"/>
                <w:color w:val="A9A9A9"/>
                <w:position w:val="-2"/>
                <w:sz w:val="18"/>
                <w:szCs w:val="18"/>
              </w:rPr>
              <w:t>(žig in podpis)</w:t>
            </w:r>
          </w:p>
        </w:tc>
      </w:tr>
    </w:tbl>
    <w:p w14:paraId="762833B1" w14:textId="77777777" w:rsidR="005811AC" w:rsidRDefault="005C5177">
      <w:pPr>
        <w:spacing w:before="225" w:after="225" w:line="240" w:lineRule="auto"/>
        <w:jc w:val="both"/>
      </w:pPr>
      <w:r>
        <w:rPr>
          <w:rFonts w:ascii="Arial" w:hAnsi="Arial" w:cs="Arial"/>
          <w:color w:val="000000"/>
          <w:sz w:val="18"/>
          <w:szCs w:val="18"/>
        </w:rPr>
        <w:t> </w:t>
      </w:r>
    </w:p>
    <w:p w14:paraId="7F53FF43" w14:textId="77777777" w:rsidR="005811AC" w:rsidRDefault="005C5177">
      <w:pPr>
        <w:spacing w:before="225" w:after="225" w:line="240" w:lineRule="auto"/>
        <w:jc w:val="both"/>
      </w:pPr>
      <w:r>
        <w:rPr>
          <w:rFonts w:ascii="Arial" w:hAnsi="Arial" w:cs="Arial"/>
          <w:color w:val="000000"/>
          <w:sz w:val="18"/>
          <w:szCs w:val="18"/>
        </w:rPr>
        <w:t> </w:t>
      </w:r>
    </w:p>
    <w:p w14:paraId="5474B82E" w14:textId="77777777" w:rsidR="005811AC" w:rsidRDefault="005811AC">
      <w:pPr>
        <w:sectPr w:rsidR="005811AC" w:rsidSect="006E7A2B">
          <w:footerReference w:type="default" r:id="rId16"/>
          <w:pgSz w:w="11906" w:h="16838"/>
          <w:pgMar w:top="1418" w:right="1418" w:bottom="1418" w:left="1418" w:header="567" w:footer="596" w:gutter="0"/>
          <w:cols w:space="708"/>
          <w:docGrid w:linePitch="360"/>
        </w:sectPr>
      </w:pPr>
    </w:p>
    <w:p w14:paraId="1CCAACE2" w14:textId="77777777" w:rsidR="005C5177" w:rsidRPr="00590863" w:rsidRDefault="005C5177" w:rsidP="00252358">
      <w:pPr>
        <w:spacing w:after="0"/>
        <w:jc w:val="right"/>
        <w:rPr>
          <w:rFonts w:ascii="Arial" w:hAnsi="Arial" w:cs="Arial"/>
          <w:sz w:val="18"/>
          <w:szCs w:val="18"/>
        </w:rPr>
      </w:pPr>
      <w:r w:rsidRPr="00590863">
        <w:rPr>
          <w:rFonts w:ascii="Arial" w:hAnsi="Arial" w:cs="Arial"/>
          <w:sz w:val="18"/>
          <w:szCs w:val="18"/>
        </w:rPr>
        <w:lastRenderedPageBreak/>
        <w:t>Obrazec št: 6</w:t>
      </w:r>
    </w:p>
    <w:p w14:paraId="26570A5B" w14:textId="77777777" w:rsidR="005C5177" w:rsidRPr="00252358" w:rsidRDefault="005C5177" w:rsidP="00252358"/>
    <w:p w14:paraId="74351DFF" w14:textId="77777777" w:rsidR="005C5177" w:rsidRDefault="005C5177"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dobro izvedbo</w:t>
      </w:r>
    </w:p>
    <w:p w14:paraId="34CCB0C8" w14:textId="77777777" w:rsidR="005C5177" w:rsidRDefault="005C5177" w:rsidP="00EB2A75">
      <w:pPr>
        <w:spacing w:after="120"/>
        <w:rPr>
          <w:rFonts w:ascii="Arial" w:hAnsi="Arial" w:cs="Arial"/>
        </w:rPr>
      </w:pPr>
    </w:p>
    <w:p w14:paraId="2BA6A6EC" w14:textId="77777777" w:rsidR="005811AC" w:rsidRDefault="005C5177">
      <w:pPr>
        <w:spacing w:before="225" w:after="225" w:line="240" w:lineRule="auto"/>
        <w:jc w:val="center"/>
      </w:pPr>
      <w:r>
        <w:rPr>
          <w:rFonts w:ascii="Arial" w:hAnsi="Arial" w:cs="Arial"/>
          <w:b/>
          <w:bCs/>
          <w:color w:val="000000"/>
          <w:sz w:val="24"/>
          <w:szCs w:val="24"/>
        </w:rPr>
        <w:t>MENIČNA IZJAVA</w:t>
      </w:r>
    </w:p>
    <w:p w14:paraId="335E8367" w14:textId="77777777" w:rsidR="005811AC" w:rsidRDefault="005C5177">
      <w:pPr>
        <w:spacing w:before="225" w:after="225" w:line="240" w:lineRule="auto"/>
        <w:jc w:val="center"/>
      </w:pPr>
      <w:r>
        <w:rPr>
          <w:rFonts w:ascii="Arial" w:hAnsi="Arial" w:cs="Arial"/>
          <w:color w:val="000000"/>
          <w:sz w:val="21"/>
          <w:szCs w:val="21"/>
        </w:rPr>
        <w:t>s pooblastilom za izpolnitev in unovčenje menice</w:t>
      </w:r>
    </w:p>
    <w:p w14:paraId="4BE3CDD3" w14:textId="77777777" w:rsidR="005811AC" w:rsidRDefault="005C5177">
      <w:pPr>
        <w:spacing w:before="225" w:after="225" w:line="240" w:lineRule="auto"/>
        <w:jc w:val="both"/>
      </w:pPr>
      <w:r>
        <w:rPr>
          <w:rFonts w:ascii="Arial" w:hAnsi="Arial" w:cs="Arial"/>
          <w:color w:val="000000"/>
          <w:sz w:val="18"/>
          <w:szCs w:val="18"/>
        </w:rPr>
        <w:t> </w:t>
      </w:r>
    </w:p>
    <w:p w14:paraId="7D5BF576" w14:textId="77777777" w:rsidR="005811AC" w:rsidRDefault="005C5177">
      <w:pPr>
        <w:spacing w:before="225" w:after="225" w:line="240" w:lineRule="auto"/>
        <w:jc w:val="both"/>
      </w:pPr>
      <w:r>
        <w:rPr>
          <w:rFonts w:ascii="Arial" w:hAnsi="Arial" w:cs="Arial"/>
          <w:color w:val="000000"/>
          <w:sz w:val="18"/>
          <w:szCs w:val="18"/>
        </w:rPr>
        <w:t xml:space="preserve">Naročniku SPLOŠNA BOLNIŠNICA NOVO MESTO, Šmihelska cesta 1, 8000 Novo mesto, kot zavarovanje za </w:t>
      </w:r>
      <w:r>
        <w:rPr>
          <w:rFonts w:ascii="Arial" w:hAnsi="Arial" w:cs="Arial"/>
          <w:b/>
          <w:bCs/>
          <w:color w:val="000000"/>
          <w:sz w:val="18"/>
          <w:szCs w:val="18"/>
        </w:rPr>
        <w:t>dobro izvedbo del,</w:t>
      </w:r>
      <w:r>
        <w:rPr>
          <w:rFonts w:ascii="Arial" w:hAnsi="Arial" w:cs="Arial"/>
          <w:color w:val="000000"/>
          <w:sz w:val="18"/>
          <w:szCs w:val="18"/>
        </w:rPr>
        <w:t xml:space="preserve"> ki so opredeljena v javnem naročilu</w:t>
      </w:r>
    </w:p>
    <w:p w14:paraId="4BE49997" w14:textId="77777777" w:rsidR="005811AC" w:rsidRDefault="005C5177">
      <w:pPr>
        <w:spacing w:before="225" w:after="225" w:line="240" w:lineRule="auto"/>
        <w:jc w:val="both"/>
      </w:pPr>
      <w:r>
        <w:rPr>
          <w:rFonts w:ascii="Arial" w:hAnsi="Arial" w:cs="Arial"/>
          <w:b/>
          <w:bCs/>
          <w:color w:val="000000"/>
          <w:sz w:val="18"/>
          <w:szCs w:val="18"/>
        </w:rPr>
        <w:t>RAZKUŽILA, </w:t>
      </w:r>
      <w:r>
        <w:rPr>
          <w:rFonts w:ascii="Arial" w:hAnsi="Arial" w:cs="Arial"/>
          <w:color w:val="000000"/>
          <w:sz w:val="18"/>
          <w:szCs w:val="18"/>
        </w:rPr>
        <w:t>16-39/26</w:t>
      </w:r>
    </w:p>
    <w:p w14:paraId="1BE51B16" w14:textId="77777777" w:rsidR="005811AC" w:rsidRDefault="005C5177">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3F4CDDAE" w14:textId="77777777" w:rsidR="005811AC" w:rsidRDefault="005C5177">
      <w:pPr>
        <w:spacing w:before="225" w:after="225" w:line="240" w:lineRule="auto"/>
        <w:jc w:val="both"/>
      </w:pPr>
      <w:r>
        <w:rPr>
          <w:rFonts w:ascii="Arial" w:hAnsi="Arial" w:cs="Arial"/>
          <w:color w:val="000000"/>
          <w:sz w:val="18"/>
          <w:szCs w:val="18"/>
        </w:rPr>
        <w:t> </w:t>
      </w:r>
    </w:p>
    <w:p w14:paraId="02E12904" w14:textId="77777777" w:rsidR="005811AC" w:rsidRDefault="005C5177">
      <w:pPr>
        <w:spacing w:before="225" w:after="225" w:line="240" w:lineRule="auto"/>
        <w:jc w:val="both"/>
      </w:pPr>
      <w:r>
        <w:rPr>
          <w:rFonts w:ascii="Arial" w:hAnsi="Arial" w:cs="Arial"/>
          <w:color w:val="000000"/>
          <w:sz w:val="18"/>
          <w:szCs w:val="18"/>
        </w:rPr>
        <w:t xml:space="preserve">Naročnika SPLOŠNA BOLNIŠNICA NOVO MESTO pooblaščamo, da izpolni priloženo menico z zneskom v višini </w:t>
      </w:r>
      <w:r>
        <w:rPr>
          <w:rFonts w:ascii="Arial" w:hAnsi="Arial" w:cs="Arial"/>
          <w:b/>
          <w:bCs/>
          <w:color w:val="000000"/>
          <w:sz w:val="18"/>
          <w:szCs w:val="18"/>
        </w:rPr>
        <w:t>10 % pogodbene vrednosti z DDV</w:t>
      </w:r>
    </w:p>
    <w:p w14:paraId="12EF38E6" w14:textId="77777777" w:rsidR="005811AC" w:rsidRDefault="005C5177">
      <w:pPr>
        <w:spacing w:before="225" w:after="225" w:line="240" w:lineRule="auto"/>
        <w:jc w:val="both"/>
      </w:pPr>
      <w:r>
        <w:rPr>
          <w:rFonts w:ascii="Arial" w:hAnsi="Arial" w:cs="Arial"/>
          <w:color w:val="000000"/>
          <w:sz w:val="18"/>
          <w:szCs w:val="18"/>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7E669D1B" w14:textId="77777777" w:rsidR="005811AC" w:rsidRDefault="005C5177">
      <w:pPr>
        <w:spacing w:before="225" w:after="225" w:line="240" w:lineRule="auto"/>
        <w:jc w:val="both"/>
      </w:pPr>
      <w:r>
        <w:rPr>
          <w:rFonts w:ascii="Arial" w:hAnsi="Arial" w:cs="Arial"/>
          <w:color w:val="000000"/>
          <w:sz w:val="18"/>
          <w:szCs w:val="18"/>
        </w:rPr>
        <w:t>Menična izjava je veljavna od njenega podpisa do izteka roka veljavnosti zavarovanja za dobro izvedbo po predmetnem naročilu, t.j. najkasneje do ____________.</w:t>
      </w:r>
    </w:p>
    <w:p w14:paraId="41A60593" w14:textId="77777777" w:rsidR="005811AC" w:rsidRDefault="005C5177">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1930C07B" w14:textId="77777777" w:rsidR="005811AC" w:rsidRDefault="005C5177">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7E54ED9F" w14:textId="77777777" w:rsidR="005811AC" w:rsidRDefault="005C5177">
      <w:pPr>
        <w:spacing w:before="225" w:after="225" w:line="240" w:lineRule="auto"/>
        <w:jc w:val="both"/>
      </w:pPr>
      <w:r>
        <w:rPr>
          <w:rFonts w:ascii="Arial" w:hAnsi="Arial" w:cs="Arial"/>
          <w:color w:val="000000"/>
          <w:sz w:val="18"/>
          <w:szCs w:val="18"/>
        </w:rPr>
        <w:t> </w:t>
      </w:r>
    </w:p>
    <w:p w14:paraId="1B2CDCC8" w14:textId="77777777" w:rsidR="005811AC" w:rsidRDefault="005C5177">
      <w:pPr>
        <w:spacing w:before="225" w:after="225" w:line="240" w:lineRule="auto"/>
        <w:jc w:val="both"/>
      </w:pPr>
      <w:r>
        <w:rPr>
          <w:rFonts w:ascii="Arial" w:hAnsi="Arial" w:cs="Arial"/>
          <w:color w:val="000000"/>
          <w:sz w:val="18"/>
          <w:szCs w:val="18"/>
        </w:rPr>
        <w:t>Priloga: </w:t>
      </w:r>
    </w:p>
    <w:p w14:paraId="231EAD6A" w14:textId="77777777" w:rsidR="005811AC" w:rsidRDefault="005C5177">
      <w:pPr>
        <w:spacing w:before="225" w:after="225" w:line="240" w:lineRule="auto"/>
        <w:jc w:val="both"/>
      </w:pPr>
      <w:r>
        <w:rPr>
          <w:rFonts w:ascii="Arial" w:hAnsi="Arial" w:cs="Arial"/>
          <w:color w:val="000000"/>
          <w:sz w:val="18"/>
          <w:szCs w:val="18"/>
        </w:rPr>
        <w:t>- bianco menica, podpisana in žigosana</w:t>
      </w:r>
    </w:p>
    <w:p w14:paraId="6AEF7D4B" w14:textId="77777777" w:rsidR="005811AC" w:rsidRDefault="005C5177">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5811AC" w14:paraId="3B35FD1F" w14:textId="77777777">
        <w:tc>
          <w:tcPr>
            <w:tcW w:w="2500" w:type="pct"/>
            <w:tcMar>
              <w:top w:w="75" w:type="dxa"/>
              <w:bottom w:w="75" w:type="dxa"/>
            </w:tcMar>
            <w:vAlign w:val="center"/>
          </w:tcPr>
          <w:p w14:paraId="00A69286" w14:textId="77777777" w:rsidR="005811AC" w:rsidRDefault="005C5177">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114FBDEE" w14:textId="77777777" w:rsidR="005811AC" w:rsidRDefault="005C5177">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5811AC" w14:paraId="17519F5F" w14:textId="77777777">
        <w:tc>
          <w:tcPr>
            <w:tcW w:w="2500" w:type="pct"/>
            <w:tcMar>
              <w:top w:w="75" w:type="dxa"/>
              <w:bottom w:w="75" w:type="dxa"/>
            </w:tcMar>
            <w:vAlign w:val="center"/>
          </w:tcPr>
          <w:p w14:paraId="213C734E" w14:textId="77777777" w:rsidR="005811AC" w:rsidRDefault="005C5177">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27203BD2" w14:textId="77777777" w:rsidR="005811AC" w:rsidRDefault="005811AC"/>
          <w:p w14:paraId="1AA3C1E1" w14:textId="77777777" w:rsidR="005811AC" w:rsidRDefault="005C5177">
            <w:pPr>
              <w:jc w:val="center"/>
            </w:pPr>
            <w:r>
              <w:rPr>
                <w:rFonts w:ascii="Arial" w:hAnsi="Arial" w:cs="Arial"/>
                <w:color w:val="A9A9A9"/>
                <w:position w:val="-2"/>
                <w:sz w:val="18"/>
                <w:szCs w:val="18"/>
              </w:rPr>
              <w:t>(žig in podpis)</w:t>
            </w:r>
          </w:p>
        </w:tc>
      </w:tr>
    </w:tbl>
    <w:p w14:paraId="315BAFB1" w14:textId="77777777" w:rsidR="005811AC" w:rsidRDefault="005C5177">
      <w:pPr>
        <w:spacing w:before="225" w:after="225" w:line="240" w:lineRule="auto"/>
        <w:jc w:val="both"/>
      </w:pPr>
      <w:r>
        <w:rPr>
          <w:rFonts w:ascii="Arial" w:hAnsi="Arial" w:cs="Arial"/>
          <w:color w:val="000000"/>
          <w:sz w:val="18"/>
          <w:szCs w:val="18"/>
        </w:rPr>
        <w:t> </w:t>
      </w:r>
    </w:p>
    <w:p w14:paraId="256FEB46" w14:textId="77777777" w:rsidR="005811AC" w:rsidRDefault="005C5177">
      <w:pPr>
        <w:spacing w:before="225" w:after="225" w:line="240" w:lineRule="auto"/>
        <w:jc w:val="both"/>
      </w:pPr>
      <w:r>
        <w:rPr>
          <w:rFonts w:ascii="Arial" w:hAnsi="Arial" w:cs="Arial"/>
          <w:color w:val="000000"/>
          <w:sz w:val="18"/>
          <w:szCs w:val="18"/>
        </w:rPr>
        <w:t> </w:t>
      </w:r>
    </w:p>
    <w:p w14:paraId="51A1AB54" w14:textId="77777777" w:rsidR="005811AC" w:rsidRDefault="005811AC">
      <w:pPr>
        <w:sectPr w:rsidR="005811AC" w:rsidSect="006E7A2B">
          <w:footerReference w:type="default" r:id="rId17"/>
          <w:pgSz w:w="11906" w:h="16838"/>
          <w:pgMar w:top="1418" w:right="1418" w:bottom="1418" w:left="1418" w:header="567" w:footer="596" w:gutter="0"/>
          <w:cols w:space="708"/>
          <w:docGrid w:linePitch="360"/>
        </w:sectPr>
      </w:pPr>
    </w:p>
    <w:p w14:paraId="4236999F" w14:textId="77777777" w:rsidR="005C5177" w:rsidRPr="00590863" w:rsidRDefault="005C5177" w:rsidP="00252358">
      <w:pPr>
        <w:spacing w:after="0"/>
        <w:jc w:val="right"/>
        <w:rPr>
          <w:rFonts w:ascii="Arial" w:hAnsi="Arial" w:cs="Arial"/>
          <w:sz w:val="18"/>
          <w:szCs w:val="18"/>
        </w:rPr>
      </w:pPr>
      <w:r w:rsidRPr="00590863">
        <w:rPr>
          <w:rFonts w:ascii="Arial" w:hAnsi="Arial" w:cs="Arial"/>
          <w:sz w:val="18"/>
          <w:szCs w:val="18"/>
        </w:rPr>
        <w:lastRenderedPageBreak/>
        <w:t>Obrazec št: 7</w:t>
      </w:r>
    </w:p>
    <w:p w14:paraId="43B03603" w14:textId="77777777" w:rsidR="005C5177" w:rsidRPr="00252358" w:rsidRDefault="005C5177" w:rsidP="00252358"/>
    <w:p w14:paraId="5A14F558" w14:textId="77777777" w:rsidR="005C5177" w:rsidRDefault="005C5177"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14:paraId="71150C27" w14:textId="77777777" w:rsidR="005C5177" w:rsidRDefault="005C5177" w:rsidP="00EB2A75">
      <w:pPr>
        <w:spacing w:after="120"/>
        <w:rPr>
          <w:rFonts w:ascii="Arial" w:hAnsi="Arial" w:cs="Arial"/>
        </w:rPr>
      </w:pPr>
    </w:p>
    <w:p w14:paraId="4F80368B" w14:textId="77777777" w:rsidR="005811AC" w:rsidRDefault="005C5177">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04B94E70" w14:textId="77777777" w:rsidR="005811AC" w:rsidRDefault="005C5177">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5811AC" w14:paraId="052A93C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402CD4B" w14:textId="77777777" w:rsidR="005811AC" w:rsidRDefault="005C5177">
            <w:pPr>
              <w:spacing w:before="135" w:after="135"/>
              <w:jc w:val="both"/>
              <w:textAlignment w:val="center"/>
            </w:pPr>
            <w:r>
              <w:rPr>
                <w:rFonts w:ascii="Arial" w:hAnsi="Arial" w:cs="Arial"/>
                <w:b/>
                <w:bCs/>
                <w:color w:val="000000"/>
                <w:position w:val="-2"/>
                <w:sz w:val="18"/>
                <w:szCs w:val="18"/>
              </w:rPr>
              <w:t>Ime in priimek</w:t>
            </w:r>
          </w:p>
          <w:p w14:paraId="0A8A8F57" w14:textId="77777777" w:rsidR="005811AC" w:rsidRDefault="005C5177">
            <w:pPr>
              <w:spacing w:before="135" w:after="135"/>
              <w:jc w:val="both"/>
              <w:textAlignment w:val="center"/>
            </w:pPr>
            <w:r>
              <w:rPr>
                <w:rFonts w:ascii="Arial" w:hAnsi="Arial" w:cs="Arial"/>
                <w:b/>
                <w:bCs/>
                <w:color w:val="000000"/>
                <w:position w:val="-2"/>
                <w:sz w:val="18"/>
                <w:szCs w:val="18"/>
              </w:rPr>
              <w:t>ali</w:t>
            </w:r>
          </w:p>
          <w:p w14:paraId="00A9AEF6" w14:textId="77777777" w:rsidR="005811AC" w:rsidRDefault="005C5177">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8A9C93F" w14:textId="77777777" w:rsidR="005811AC" w:rsidRDefault="005C5177">
            <w:pPr>
              <w:spacing w:before="135" w:after="135"/>
              <w:jc w:val="both"/>
              <w:textAlignment w:val="center"/>
            </w:pPr>
            <w:r>
              <w:rPr>
                <w:rFonts w:ascii="Arial" w:hAnsi="Arial" w:cs="Arial"/>
                <w:b/>
                <w:bCs/>
                <w:color w:val="000000"/>
                <w:position w:val="-2"/>
                <w:sz w:val="18"/>
                <w:szCs w:val="18"/>
              </w:rPr>
              <w:t>Naslov prebivališča</w:t>
            </w:r>
          </w:p>
          <w:p w14:paraId="749A1A00" w14:textId="77777777" w:rsidR="005811AC" w:rsidRDefault="005C5177">
            <w:pPr>
              <w:spacing w:before="135" w:after="135"/>
              <w:jc w:val="both"/>
              <w:textAlignment w:val="center"/>
            </w:pPr>
            <w:r>
              <w:rPr>
                <w:rFonts w:ascii="Arial" w:hAnsi="Arial" w:cs="Arial"/>
                <w:b/>
                <w:bCs/>
                <w:color w:val="000000"/>
                <w:position w:val="-2"/>
                <w:sz w:val="18"/>
                <w:szCs w:val="18"/>
              </w:rPr>
              <w:t>ali</w:t>
            </w:r>
          </w:p>
          <w:p w14:paraId="56E46C78" w14:textId="77777777" w:rsidR="005811AC" w:rsidRDefault="005C5177">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4222092" w14:textId="77777777" w:rsidR="005811AC" w:rsidRDefault="005C5177">
            <w:pPr>
              <w:spacing w:before="135" w:after="135"/>
              <w:jc w:val="both"/>
              <w:textAlignment w:val="center"/>
            </w:pPr>
            <w:r>
              <w:rPr>
                <w:rFonts w:ascii="Arial" w:hAnsi="Arial" w:cs="Arial"/>
                <w:b/>
                <w:bCs/>
                <w:color w:val="000000"/>
                <w:position w:val="-2"/>
                <w:sz w:val="18"/>
                <w:szCs w:val="18"/>
              </w:rPr>
              <w:t>Delež lastništva</w:t>
            </w:r>
          </w:p>
          <w:p w14:paraId="7C4846DE" w14:textId="77777777" w:rsidR="005811AC" w:rsidRDefault="005C5177">
            <w:pPr>
              <w:spacing w:before="135" w:after="135"/>
              <w:jc w:val="both"/>
              <w:textAlignment w:val="center"/>
            </w:pPr>
            <w:r>
              <w:rPr>
                <w:rFonts w:ascii="Arial" w:hAnsi="Arial" w:cs="Arial"/>
                <w:b/>
                <w:bCs/>
                <w:color w:val="000000"/>
                <w:position w:val="-2"/>
                <w:sz w:val="18"/>
                <w:szCs w:val="18"/>
              </w:rPr>
              <w:t>ali</w:t>
            </w:r>
          </w:p>
          <w:p w14:paraId="7BD3BDF0" w14:textId="77777777" w:rsidR="005811AC" w:rsidRDefault="005C5177">
            <w:pPr>
              <w:spacing w:before="135" w:after="135"/>
              <w:jc w:val="both"/>
              <w:textAlignment w:val="center"/>
            </w:pPr>
            <w:r>
              <w:rPr>
                <w:rFonts w:ascii="Arial" w:hAnsi="Arial" w:cs="Arial"/>
                <w:b/>
                <w:bCs/>
                <w:color w:val="000000"/>
                <w:position w:val="-2"/>
                <w:sz w:val="18"/>
                <w:szCs w:val="18"/>
              </w:rPr>
              <w:t>Delež lastništva gospodarskega subjekta</w:t>
            </w:r>
          </w:p>
        </w:tc>
      </w:tr>
      <w:tr w:rsidR="005811AC" w14:paraId="46E8768D"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D7503CD" w14:textId="77777777" w:rsidR="005811AC" w:rsidRDefault="005C5177">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D1FB1A2" w14:textId="77777777" w:rsidR="005811AC" w:rsidRDefault="005C5177">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3EE4561" w14:textId="77777777" w:rsidR="005811AC" w:rsidRDefault="005C5177">
            <w:pPr>
              <w:spacing w:before="135" w:after="135"/>
              <w:jc w:val="both"/>
              <w:textAlignment w:val="center"/>
            </w:pPr>
            <w:r>
              <w:rPr>
                <w:rFonts w:ascii="Arial" w:hAnsi="Arial" w:cs="Arial"/>
                <w:color w:val="000000"/>
                <w:position w:val="-2"/>
                <w:sz w:val="18"/>
                <w:szCs w:val="18"/>
              </w:rPr>
              <w:t> </w:t>
            </w:r>
          </w:p>
        </w:tc>
      </w:tr>
      <w:tr w:rsidR="005811AC" w14:paraId="520AE234"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F18D0AB" w14:textId="77777777" w:rsidR="005811AC" w:rsidRDefault="005C5177">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60A1AF8" w14:textId="77777777" w:rsidR="005811AC" w:rsidRDefault="005C5177">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CB976AE" w14:textId="77777777" w:rsidR="005811AC" w:rsidRDefault="005C5177">
            <w:pPr>
              <w:spacing w:before="135" w:after="135"/>
              <w:jc w:val="both"/>
              <w:textAlignment w:val="center"/>
            </w:pPr>
            <w:r>
              <w:rPr>
                <w:rFonts w:ascii="Arial" w:hAnsi="Arial" w:cs="Arial"/>
                <w:color w:val="000000"/>
                <w:position w:val="-2"/>
                <w:sz w:val="18"/>
                <w:szCs w:val="18"/>
              </w:rPr>
              <w:t> </w:t>
            </w:r>
          </w:p>
        </w:tc>
      </w:tr>
      <w:tr w:rsidR="005811AC" w14:paraId="131A4455"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694BB70" w14:textId="77777777" w:rsidR="005811AC" w:rsidRDefault="005C5177">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2E7634D" w14:textId="77777777" w:rsidR="005811AC" w:rsidRDefault="005C5177">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1D92982" w14:textId="77777777" w:rsidR="005811AC" w:rsidRDefault="005C5177">
            <w:pPr>
              <w:spacing w:before="135" w:after="135"/>
              <w:jc w:val="both"/>
              <w:textAlignment w:val="center"/>
            </w:pPr>
            <w:r>
              <w:rPr>
                <w:rFonts w:ascii="Arial" w:hAnsi="Arial" w:cs="Arial"/>
                <w:color w:val="000000"/>
                <w:position w:val="-2"/>
                <w:sz w:val="18"/>
                <w:szCs w:val="18"/>
              </w:rPr>
              <w:t> </w:t>
            </w:r>
          </w:p>
        </w:tc>
      </w:tr>
      <w:tr w:rsidR="005811AC" w14:paraId="34D38EDF"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1BC3E21" w14:textId="77777777" w:rsidR="005811AC" w:rsidRDefault="005C5177">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DA85C3E" w14:textId="77777777" w:rsidR="005811AC" w:rsidRDefault="005C5177">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EE791DD" w14:textId="77777777" w:rsidR="005811AC" w:rsidRDefault="005C5177">
            <w:pPr>
              <w:spacing w:before="135" w:after="135"/>
              <w:jc w:val="both"/>
              <w:textAlignment w:val="center"/>
            </w:pPr>
            <w:r>
              <w:rPr>
                <w:rFonts w:ascii="Arial" w:hAnsi="Arial" w:cs="Arial"/>
                <w:color w:val="000000"/>
                <w:position w:val="-2"/>
                <w:sz w:val="18"/>
                <w:szCs w:val="18"/>
              </w:rPr>
              <w:t> </w:t>
            </w:r>
          </w:p>
        </w:tc>
      </w:tr>
    </w:tbl>
    <w:p w14:paraId="331CD4B5" w14:textId="77777777" w:rsidR="005811AC" w:rsidRDefault="005C5177">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5811AC" w14:paraId="0FAE945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418F978" w14:textId="77777777" w:rsidR="005811AC" w:rsidRDefault="005C5177">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D276900" w14:textId="77777777" w:rsidR="005811AC" w:rsidRDefault="005C5177">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BF4214E" w14:textId="77777777" w:rsidR="005811AC" w:rsidRDefault="005C5177">
            <w:pPr>
              <w:spacing w:before="135" w:after="135"/>
              <w:jc w:val="both"/>
              <w:textAlignment w:val="center"/>
            </w:pPr>
            <w:r>
              <w:rPr>
                <w:rFonts w:ascii="Arial" w:hAnsi="Arial" w:cs="Arial"/>
                <w:b/>
                <w:bCs/>
                <w:color w:val="000000"/>
                <w:position w:val="-2"/>
                <w:sz w:val="18"/>
                <w:szCs w:val="18"/>
              </w:rPr>
              <w:t>Delež lastništva gospodarskega subjekta</w:t>
            </w:r>
          </w:p>
        </w:tc>
      </w:tr>
      <w:tr w:rsidR="005811AC" w14:paraId="6C342694"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77E8455" w14:textId="77777777" w:rsidR="005811AC" w:rsidRDefault="005C5177">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BA794D6" w14:textId="77777777" w:rsidR="005811AC" w:rsidRDefault="005C5177">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705950F" w14:textId="77777777" w:rsidR="005811AC" w:rsidRDefault="005C5177">
            <w:pPr>
              <w:spacing w:before="135" w:after="135"/>
              <w:jc w:val="both"/>
              <w:textAlignment w:val="center"/>
            </w:pPr>
            <w:r>
              <w:rPr>
                <w:rFonts w:ascii="Arial" w:hAnsi="Arial" w:cs="Arial"/>
                <w:color w:val="000000"/>
                <w:position w:val="-2"/>
                <w:sz w:val="18"/>
                <w:szCs w:val="18"/>
              </w:rPr>
              <w:t> </w:t>
            </w:r>
          </w:p>
        </w:tc>
      </w:tr>
      <w:tr w:rsidR="005811AC" w14:paraId="77B4D31A"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7B8FC92" w14:textId="77777777" w:rsidR="005811AC" w:rsidRDefault="005C5177">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EBE29CD" w14:textId="77777777" w:rsidR="005811AC" w:rsidRDefault="005C5177">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056A996" w14:textId="77777777" w:rsidR="005811AC" w:rsidRDefault="005C5177">
            <w:pPr>
              <w:spacing w:before="135" w:after="135"/>
              <w:jc w:val="both"/>
              <w:textAlignment w:val="center"/>
            </w:pPr>
            <w:r>
              <w:rPr>
                <w:rFonts w:ascii="Arial" w:hAnsi="Arial" w:cs="Arial"/>
                <w:color w:val="000000"/>
                <w:position w:val="-2"/>
                <w:sz w:val="18"/>
                <w:szCs w:val="18"/>
              </w:rPr>
              <w:t> </w:t>
            </w:r>
          </w:p>
        </w:tc>
      </w:tr>
      <w:tr w:rsidR="005811AC" w14:paraId="2341EAA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F13970F" w14:textId="77777777" w:rsidR="005811AC" w:rsidRDefault="005C5177">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D971C26" w14:textId="77777777" w:rsidR="005811AC" w:rsidRDefault="005C5177">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91FC7D5" w14:textId="77777777" w:rsidR="005811AC" w:rsidRDefault="005C5177">
            <w:pPr>
              <w:spacing w:before="135" w:after="135"/>
              <w:jc w:val="both"/>
              <w:textAlignment w:val="center"/>
            </w:pPr>
            <w:r>
              <w:rPr>
                <w:rFonts w:ascii="Arial" w:hAnsi="Arial" w:cs="Arial"/>
                <w:color w:val="000000"/>
                <w:position w:val="-2"/>
                <w:sz w:val="18"/>
                <w:szCs w:val="18"/>
              </w:rPr>
              <w:t> </w:t>
            </w:r>
          </w:p>
        </w:tc>
      </w:tr>
      <w:tr w:rsidR="005811AC" w14:paraId="6804988C"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2D4E6CF" w14:textId="77777777" w:rsidR="005811AC" w:rsidRDefault="005C5177">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CA7659F" w14:textId="77777777" w:rsidR="005811AC" w:rsidRDefault="005C5177">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CF2571C" w14:textId="77777777" w:rsidR="005811AC" w:rsidRDefault="005C5177">
            <w:pPr>
              <w:spacing w:before="135" w:after="135"/>
              <w:jc w:val="both"/>
              <w:textAlignment w:val="center"/>
            </w:pPr>
            <w:r>
              <w:rPr>
                <w:rFonts w:ascii="Arial" w:hAnsi="Arial" w:cs="Arial"/>
                <w:color w:val="000000"/>
                <w:position w:val="-2"/>
                <w:sz w:val="18"/>
                <w:szCs w:val="18"/>
              </w:rPr>
              <w:t> </w:t>
            </w:r>
          </w:p>
        </w:tc>
      </w:tr>
    </w:tbl>
    <w:p w14:paraId="135D28BA" w14:textId="77777777" w:rsidR="005811AC" w:rsidRDefault="005C5177">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5811AC" w14:paraId="15F07F02" w14:textId="77777777">
        <w:tc>
          <w:tcPr>
            <w:tcW w:w="4080" w:type="dxa"/>
            <w:tcMar>
              <w:top w:w="75" w:type="dxa"/>
              <w:bottom w:w="75" w:type="dxa"/>
            </w:tcMar>
            <w:vAlign w:val="center"/>
          </w:tcPr>
          <w:p w14:paraId="77F01054" w14:textId="77777777" w:rsidR="005811AC" w:rsidRDefault="005C5177">
            <w:r>
              <w:rPr>
                <w:rFonts w:ascii="Arial" w:hAnsi="Arial" w:cs="Arial"/>
                <w:color w:val="000000"/>
                <w:position w:val="-2"/>
                <w:sz w:val="18"/>
                <w:szCs w:val="18"/>
              </w:rPr>
              <w:t>Kraj in datum:</w:t>
            </w:r>
          </w:p>
        </w:tc>
        <w:tc>
          <w:tcPr>
            <w:tcW w:w="0" w:type="auto"/>
            <w:tcMar>
              <w:top w:w="75" w:type="dxa"/>
              <w:bottom w:w="75" w:type="dxa"/>
            </w:tcMar>
            <w:vAlign w:val="center"/>
          </w:tcPr>
          <w:p w14:paraId="4FAF5F86" w14:textId="77777777" w:rsidR="005811AC" w:rsidRDefault="005C5177">
            <w:r>
              <w:rPr>
                <w:rFonts w:ascii="Arial" w:hAnsi="Arial" w:cs="Arial"/>
                <w:color w:val="000000"/>
                <w:position w:val="-2"/>
                <w:sz w:val="18"/>
                <w:szCs w:val="18"/>
              </w:rPr>
              <w:t>Ime in priimek: _____________________</w:t>
            </w:r>
          </w:p>
        </w:tc>
      </w:tr>
      <w:tr w:rsidR="005811AC" w14:paraId="3AD6BFB2" w14:textId="77777777">
        <w:tc>
          <w:tcPr>
            <w:tcW w:w="4080" w:type="dxa"/>
            <w:tcMar>
              <w:top w:w="75" w:type="dxa"/>
              <w:bottom w:w="75" w:type="dxa"/>
            </w:tcMar>
            <w:vAlign w:val="center"/>
          </w:tcPr>
          <w:p w14:paraId="464535B6" w14:textId="77777777" w:rsidR="005811AC" w:rsidRDefault="005C5177">
            <w:r>
              <w:rPr>
                <w:rFonts w:ascii="Arial" w:hAnsi="Arial" w:cs="Arial"/>
                <w:color w:val="000000"/>
                <w:position w:val="-2"/>
                <w:sz w:val="18"/>
                <w:szCs w:val="18"/>
              </w:rPr>
              <w:t> </w:t>
            </w:r>
          </w:p>
        </w:tc>
        <w:tc>
          <w:tcPr>
            <w:tcW w:w="0" w:type="auto"/>
            <w:tcMar>
              <w:top w:w="75" w:type="dxa"/>
              <w:bottom w:w="75" w:type="dxa"/>
            </w:tcMar>
            <w:vAlign w:val="center"/>
          </w:tcPr>
          <w:p w14:paraId="682A539E" w14:textId="77777777" w:rsidR="005811AC" w:rsidRDefault="005C5177">
            <w:pPr>
              <w:jc w:val="center"/>
            </w:pPr>
            <w:r>
              <w:rPr>
                <w:rFonts w:ascii="Arial" w:hAnsi="Arial" w:cs="Arial"/>
                <w:color w:val="000000"/>
                <w:position w:val="-2"/>
                <w:sz w:val="18"/>
                <w:szCs w:val="18"/>
              </w:rPr>
              <w:t>(žig in podpis)</w:t>
            </w:r>
          </w:p>
        </w:tc>
      </w:tr>
    </w:tbl>
    <w:p w14:paraId="5B84EDB3" w14:textId="77777777" w:rsidR="005811AC" w:rsidRDefault="005C5177">
      <w:pPr>
        <w:spacing w:before="225" w:after="225" w:line="240" w:lineRule="auto"/>
        <w:jc w:val="both"/>
      </w:pPr>
      <w:r>
        <w:rPr>
          <w:rFonts w:ascii="Arial" w:hAnsi="Arial" w:cs="Arial"/>
          <w:color w:val="000000"/>
          <w:sz w:val="18"/>
          <w:szCs w:val="18"/>
        </w:rPr>
        <w:t> </w:t>
      </w:r>
    </w:p>
    <w:p w14:paraId="159FC44C" w14:textId="77777777" w:rsidR="005811AC" w:rsidRDefault="005C5177">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2D3A4A0A" w14:textId="77777777" w:rsidR="005811AC" w:rsidRDefault="005811AC">
      <w:pPr>
        <w:sectPr w:rsidR="005811AC" w:rsidSect="006E7A2B">
          <w:footerReference w:type="default" r:id="rId18"/>
          <w:pgSz w:w="11906" w:h="16838"/>
          <w:pgMar w:top="1418" w:right="1418" w:bottom="1418" w:left="1418" w:header="567" w:footer="596" w:gutter="0"/>
          <w:cols w:space="708"/>
          <w:docGrid w:linePitch="360"/>
        </w:sectPr>
      </w:pPr>
    </w:p>
    <w:p w14:paraId="30371E7A" w14:textId="77777777" w:rsidR="005C5177" w:rsidRPr="00116091" w:rsidRDefault="005C5177" w:rsidP="00C9460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okvirnega sporazuma</w:t>
      </w:r>
    </w:p>
    <w:p w14:paraId="4D98F4AD" w14:textId="77777777" w:rsidR="005C5177" w:rsidRDefault="005C5177" w:rsidP="00AC0380">
      <w:pPr>
        <w:rPr>
          <w:rFonts w:ascii="Arial" w:hAnsi="Arial" w:cs="Arial"/>
        </w:rPr>
      </w:pPr>
    </w:p>
    <w:p w14:paraId="7FEF8030" w14:textId="77777777" w:rsidR="005811AC" w:rsidRDefault="005C5177">
      <w:pPr>
        <w:spacing w:before="224" w:after="224" w:line="240" w:lineRule="auto"/>
        <w:jc w:val="center"/>
        <w:outlineLvl w:val="1"/>
      </w:pPr>
      <w:r>
        <w:rPr>
          <w:rFonts w:ascii="Arial" w:hAnsi="Arial" w:cs="Arial"/>
          <w:b/>
          <w:bCs/>
          <w:color w:val="000000"/>
          <w:sz w:val="27"/>
          <w:szCs w:val="27"/>
        </w:rPr>
        <w:t>OKVIRNI SPORAZUM ZA MED PRIPOMOČKE</w:t>
      </w:r>
    </w:p>
    <w:p w14:paraId="2215AE7F" w14:textId="77777777" w:rsidR="005811AC" w:rsidRDefault="005C5177">
      <w:pPr>
        <w:spacing w:before="225" w:after="225" w:line="240" w:lineRule="auto"/>
        <w:jc w:val="center"/>
      </w:pPr>
      <w:r>
        <w:rPr>
          <w:rFonts w:ascii="Arial" w:hAnsi="Arial" w:cs="Arial"/>
          <w:color w:val="000000"/>
          <w:sz w:val="18"/>
          <w:szCs w:val="18"/>
        </w:rPr>
        <w:t>sklenjen med</w:t>
      </w:r>
    </w:p>
    <w:p w14:paraId="34D3F7C2" w14:textId="77777777" w:rsidR="005811AC" w:rsidRDefault="005C5177">
      <w:pPr>
        <w:spacing w:after="0" w:line="240" w:lineRule="auto"/>
      </w:pPr>
      <w:r>
        <w:rPr>
          <w:rFonts w:ascii="Arial" w:hAnsi="Arial" w:cs="Arial"/>
          <w:b/>
          <w:bCs/>
          <w:color w:val="000000"/>
          <w:sz w:val="18"/>
          <w:szCs w:val="18"/>
        </w:rPr>
        <w:t>NAROČNIKOM: SPLOŠNA BOLNIŠNICA NOVO MESTO, Šmihelska cesta 1, 8000 Novo mesto,</w:t>
      </w:r>
      <w:r>
        <w:rPr>
          <w:rFonts w:ascii="Arial" w:hAnsi="Arial" w:cs="Arial"/>
          <w:color w:val="000000"/>
          <w:sz w:val="18"/>
          <w:szCs w:val="18"/>
        </w:rPr>
        <w:br/>
        <w:t>ki ga zastopa doc. dr. Milena Kramar Zupan</w:t>
      </w:r>
      <w:r>
        <w:br/>
      </w:r>
    </w:p>
    <w:tbl>
      <w:tblPr>
        <w:tblStyle w:val="NormalTablePHPDOCX"/>
        <w:tblW w:w="3500" w:type="pct"/>
        <w:tblInd w:w="108" w:type="dxa"/>
        <w:tblLook w:val="04A0" w:firstRow="1" w:lastRow="0" w:firstColumn="1" w:lastColumn="0" w:noHBand="0" w:noVBand="1"/>
      </w:tblPr>
      <w:tblGrid>
        <w:gridCol w:w="3300"/>
        <w:gridCol w:w="3049"/>
      </w:tblGrid>
      <w:tr w:rsidR="005811AC" w14:paraId="01EC4C4C" w14:textId="77777777">
        <w:tc>
          <w:tcPr>
            <w:tcW w:w="3300" w:type="dxa"/>
            <w:tcMar>
              <w:top w:w="0" w:type="auto"/>
              <w:bottom w:w="0" w:type="auto"/>
            </w:tcMar>
            <w:vAlign w:val="center"/>
          </w:tcPr>
          <w:p w14:paraId="42D49B1A" w14:textId="77777777" w:rsidR="005811AC" w:rsidRDefault="005C5177">
            <w:r>
              <w:rPr>
                <w:rFonts w:ascii="Arial" w:hAnsi="Arial" w:cs="Arial"/>
                <w:color w:val="000000"/>
                <w:position w:val="-2"/>
                <w:sz w:val="18"/>
                <w:szCs w:val="18"/>
              </w:rPr>
              <w:t>Matična številka:</w:t>
            </w:r>
          </w:p>
        </w:tc>
        <w:tc>
          <w:tcPr>
            <w:tcW w:w="0" w:type="auto"/>
            <w:tcMar>
              <w:top w:w="0" w:type="auto"/>
              <w:bottom w:w="0" w:type="auto"/>
            </w:tcMar>
            <w:vAlign w:val="center"/>
          </w:tcPr>
          <w:p w14:paraId="714F152D" w14:textId="77777777" w:rsidR="005811AC" w:rsidRDefault="005C5177">
            <w:r>
              <w:rPr>
                <w:rFonts w:ascii="Arial" w:hAnsi="Arial" w:cs="Arial"/>
                <w:color w:val="000000"/>
                <w:position w:val="-2"/>
                <w:sz w:val="18"/>
                <w:szCs w:val="18"/>
              </w:rPr>
              <w:t>5054621000</w:t>
            </w:r>
          </w:p>
        </w:tc>
      </w:tr>
      <w:tr w:rsidR="005811AC" w14:paraId="7498A806" w14:textId="77777777">
        <w:tc>
          <w:tcPr>
            <w:tcW w:w="3300" w:type="dxa"/>
            <w:tcMar>
              <w:top w:w="0" w:type="auto"/>
              <w:bottom w:w="0" w:type="auto"/>
            </w:tcMar>
            <w:vAlign w:val="center"/>
          </w:tcPr>
          <w:p w14:paraId="6137B748" w14:textId="77777777" w:rsidR="005811AC" w:rsidRDefault="005C5177">
            <w:r>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317F1D6D" w14:textId="77777777" w:rsidR="005811AC" w:rsidRDefault="005C5177">
            <w:r>
              <w:rPr>
                <w:rFonts w:ascii="Arial" w:hAnsi="Arial" w:cs="Arial"/>
                <w:color w:val="000000"/>
                <w:position w:val="-2"/>
                <w:sz w:val="18"/>
                <w:szCs w:val="18"/>
              </w:rPr>
              <w:t>SI 82657106</w:t>
            </w:r>
          </w:p>
        </w:tc>
      </w:tr>
      <w:tr w:rsidR="005811AC" w14:paraId="5F4A9940" w14:textId="77777777">
        <w:tc>
          <w:tcPr>
            <w:tcW w:w="3300" w:type="dxa"/>
            <w:tcMar>
              <w:top w:w="0" w:type="auto"/>
              <w:bottom w:w="0" w:type="auto"/>
            </w:tcMar>
            <w:vAlign w:val="center"/>
          </w:tcPr>
          <w:p w14:paraId="1F72EEAF" w14:textId="77777777" w:rsidR="005811AC" w:rsidRDefault="005C5177">
            <w:r>
              <w:rPr>
                <w:rFonts w:ascii="Arial" w:hAnsi="Arial" w:cs="Arial"/>
                <w:color w:val="000000"/>
                <w:position w:val="-2"/>
                <w:sz w:val="18"/>
                <w:szCs w:val="18"/>
              </w:rPr>
              <w:t>Transakcijski račun (TRR):</w:t>
            </w:r>
          </w:p>
        </w:tc>
        <w:tc>
          <w:tcPr>
            <w:tcW w:w="0" w:type="auto"/>
            <w:tcMar>
              <w:top w:w="0" w:type="auto"/>
              <w:bottom w:w="0" w:type="auto"/>
            </w:tcMar>
            <w:vAlign w:val="center"/>
          </w:tcPr>
          <w:p w14:paraId="173B76D5" w14:textId="77777777" w:rsidR="005811AC" w:rsidRDefault="005C5177">
            <w:r>
              <w:rPr>
                <w:rFonts w:ascii="Arial" w:hAnsi="Arial" w:cs="Arial"/>
                <w:color w:val="000000"/>
                <w:position w:val="-2"/>
                <w:sz w:val="18"/>
                <w:szCs w:val="18"/>
              </w:rPr>
              <w:t>SI56 0110 0603 0278 379</w:t>
            </w:r>
          </w:p>
        </w:tc>
      </w:tr>
    </w:tbl>
    <w:p w14:paraId="4BE61E37" w14:textId="77777777" w:rsidR="005811AC" w:rsidRDefault="005811AC"/>
    <w:p w14:paraId="56220862" w14:textId="77777777" w:rsidR="005811AC" w:rsidRDefault="005C5177">
      <w:pPr>
        <w:spacing w:before="225" w:after="225" w:line="240" w:lineRule="auto"/>
        <w:jc w:val="center"/>
      </w:pPr>
      <w:r>
        <w:rPr>
          <w:rFonts w:ascii="Arial" w:hAnsi="Arial" w:cs="Arial"/>
          <w:color w:val="000000"/>
          <w:sz w:val="18"/>
          <w:szCs w:val="18"/>
        </w:rPr>
        <w:t>in</w:t>
      </w:r>
    </w:p>
    <w:p w14:paraId="72A880B9" w14:textId="3721C803" w:rsidR="005811AC" w:rsidRDefault="00C13071">
      <w:pPr>
        <w:spacing w:before="225" w:after="225" w:line="240" w:lineRule="auto"/>
        <w:jc w:val="both"/>
      </w:pPr>
      <w:r>
        <w:rPr>
          <w:rFonts w:ascii="Arial" w:hAnsi="Arial" w:cs="Arial"/>
          <w:b/>
          <w:bCs/>
          <w:color w:val="000000"/>
          <w:sz w:val="18"/>
          <w:szCs w:val="18"/>
        </w:rPr>
        <w:t>STRANKA</w:t>
      </w:r>
      <w:r w:rsidR="00FB5FC7">
        <w:rPr>
          <w:rFonts w:ascii="Arial" w:hAnsi="Arial" w:cs="Arial"/>
          <w:b/>
          <w:bCs/>
          <w:color w:val="000000"/>
          <w:sz w:val="18"/>
          <w:szCs w:val="18"/>
        </w:rPr>
        <w:t xml:space="preserve"> </w:t>
      </w:r>
      <w:r>
        <w:rPr>
          <w:rFonts w:ascii="Arial" w:hAnsi="Arial" w:cs="Arial"/>
          <w:b/>
          <w:bCs/>
          <w:color w:val="000000"/>
          <w:sz w:val="18"/>
          <w:szCs w:val="18"/>
        </w:rPr>
        <w:t>SPORAZUMA</w:t>
      </w:r>
      <w:r w:rsidR="00FB5FC7">
        <w:rPr>
          <w:rFonts w:ascii="Arial" w:hAnsi="Arial" w:cs="Arial"/>
          <w:b/>
          <w:bCs/>
          <w:color w:val="000000"/>
          <w:sz w:val="18"/>
          <w:szCs w:val="18"/>
        </w:rPr>
        <w:t>/IZVAJALEC</w:t>
      </w:r>
      <w:r w:rsidR="005C5177">
        <w:rPr>
          <w:rFonts w:ascii="Arial" w:hAnsi="Arial" w:cs="Arial"/>
          <w:b/>
          <w:bCs/>
          <w:color w:val="000000"/>
          <w:sz w:val="18"/>
          <w:szCs w:val="18"/>
        </w:rPr>
        <w:t>: </w:t>
      </w:r>
      <w:r w:rsidR="005C5177">
        <w:rPr>
          <w:rFonts w:ascii="Arial" w:hAnsi="Arial" w:cs="Arial"/>
          <w:color w:val="000000"/>
          <w:sz w:val="18"/>
          <w:szCs w:val="18"/>
        </w:rPr>
        <w:t>___________________________________,</w:t>
      </w:r>
      <w:r w:rsidR="005C5177">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5811AC" w14:paraId="191063EA" w14:textId="77777777">
        <w:tc>
          <w:tcPr>
            <w:tcW w:w="3300" w:type="dxa"/>
            <w:tcMar>
              <w:top w:w="0" w:type="auto"/>
              <w:bottom w:w="0" w:type="auto"/>
            </w:tcMar>
            <w:vAlign w:val="center"/>
          </w:tcPr>
          <w:p w14:paraId="455F3357" w14:textId="77777777" w:rsidR="005811AC" w:rsidRDefault="005C5177">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70416D70" w14:textId="77777777" w:rsidR="005811AC" w:rsidRDefault="005C5177">
            <w:r>
              <w:rPr>
                <w:rFonts w:ascii="Arial" w:hAnsi="Arial" w:cs="Arial"/>
                <w:color w:val="000000"/>
                <w:position w:val="-2"/>
                <w:sz w:val="18"/>
                <w:szCs w:val="18"/>
              </w:rPr>
              <w:t> </w:t>
            </w:r>
          </w:p>
        </w:tc>
      </w:tr>
      <w:tr w:rsidR="005811AC" w14:paraId="347E8E4F" w14:textId="77777777">
        <w:tc>
          <w:tcPr>
            <w:tcW w:w="3300" w:type="dxa"/>
            <w:tcMar>
              <w:top w:w="0" w:type="auto"/>
              <w:bottom w:w="0" w:type="auto"/>
            </w:tcMar>
            <w:vAlign w:val="center"/>
          </w:tcPr>
          <w:p w14:paraId="24D5D629" w14:textId="77777777" w:rsidR="005811AC" w:rsidRDefault="005C5177">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3A85A7AE" w14:textId="77777777" w:rsidR="005811AC" w:rsidRDefault="005C5177">
            <w:r>
              <w:rPr>
                <w:rFonts w:ascii="Arial" w:hAnsi="Arial" w:cs="Arial"/>
                <w:color w:val="000000"/>
                <w:position w:val="-2"/>
                <w:sz w:val="18"/>
                <w:szCs w:val="18"/>
              </w:rPr>
              <w:t> </w:t>
            </w:r>
          </w:p>
        </w:tc>
      </w:tr>
      <w:tr w:rsidR="005811AC" w14:paraId="0566A193" w14:textId="77777777">
        <w:tc>
          <w:tcPr>
            <w:tcW w:w="3300" w:type="dxa"/>
            <w:tcMar>
              <w:top w:w="0" w:type="auto"/>
              <w:bottom w:w="0" w:type="auto"/>
            </w:tcMar>
            <w:vAlign w:val="center"/>
          </w:tcPr>
          <w:p w14:paraId="76264D34" w14:textId="77777777" w:rsidR="005811AC" w:rsidRDefault="005C5177">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366CC24C" w14:textId="77777777" w:rsidR="005811AC" w:rsidRDefault="005C5177">
            <w:r>
              <w:rPr>
                <w:rFonts w:ascii="Arial" w:hAnsi="Arial" w:cs="Arial"/>
                <w:color w:val="000000"/>
                <w:position w:val="-2"/>
                <w:sz w:val="18"/>
                <w:szCs w:val="18"/>
              </w:rPr>
              <w:t> </w:t>
            </w:r>
          </w:p>
        </w:tc>
      </w:tr>
    </w:tbl>
    <w:p w14:paraId="4D512E36" w14:textId="77777777" w:rsidR="005811AC" w:rsidRDefault="005C5177">
      <w:pPr>
        <w:spacing w:before="225" w:after="225" w:line="240" w:lineRule="auto"/>
        <w:jc w:val="both"/>
      </w:pPr>
      <w:r>
        <w:rPr>
          <w:rFonts w:ascii="Arial" w:hAnsi="Arial" w:cs="Arial"/>
          <w:color w:val="000000"/>
          <w:sz w:val="18"/>
          <w:szCs w:val="18"/>
        </w:rPr>
        <w:t> </w:t>
      </w:r>
    </w:p>
    <w:p w14:paraId="3E66B518" w14:textId="77777777" w:rsidR="005811AC" w:rsidRDefault="005C5177">
      <w:pPr>
        <w:spacing w:before="225" w:after="225" w:line="240" w:lineRule="auto"/>
        <w:jc w:val="both"/>
      </w:pPr>
      <w:r>
        <w:rPr>
          <w:rFonts w:ascii="Arial" w:hAnsi="Arial" w:cs="Arial"/>
          <w:b/>
          <w:bCs/>
          <w:color w:val="000000"/>
          <w:sz w:val="18"/>
          <w:szCs w:val="18"/>
        </w:rPr>
        <w:t>I. SPLOŠNE DOLOČBE</w:t>
      </w:r>
    </w:p>
    <w:p w14:paraId="053E2DA4" w14:textId="77777777" w:rsidR="005811AC" w:rsidRDefault="005C5177">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5811AC" w14:paraId="0498794C" w14:textId="77777777">
        <w:tc>
          <w:tcPr>
            <w:tcW w:w="0" w:type="auto"/>
            <w:tcMar>
              <w:top w:w="0" w:type="auto"/>
              <w:bottom w:w="0" w:type="auto"/>
            </w:tcMar>
          </w:tcPr>
          <w:p w14:paraId="3D69B0D7" w14:textId="77777777" w:rsidR="005811AC" w:rsidRDefault="005C5177">
            <w:pPr>
              <w:spacing w:before="225" w:after="225"/>
              <w:jc w:val="both"/>
            </w:pPr>
            <w:r>
              <w:rPr>
                <w:rFonts w:ascii="Arial" w:hAnsi="Arial" w:cs="Arial"/>
                <w:color w:val="000000"/>
                <w:sz w:val="18"/>
                <w:szCs w:val="18"/>
              </w:rPr>
              <w:t>Ta okvirni sporazum (v nadaljevanju: sporazum) sklepajo naročnik in naslednje stranke okvirnega sporazuma, za sklope/podsklope/vrste blaga:  </w:t>
            </w:r>
          </w:p>
          <w:p w14:paraId="1AB1EDCB" w14:textId="77777777" w:rsidR="005811AC" w:rsidRDefault="005C5177">
            <w:pPr>
              <w:spacing w:before="225" w:after="225"/>
              <w:jc w:val="both"/>
            </w:pPr>
            <w:r>
              <w:rPr>
                <w:rFonts w:ascii="Arial" w:hAnsi="Arial" w:cs="Arial"/>
                <w:color w:val="000000"/>
                <w:sz w:val="18"/>
                <w:szCs w:val="18"/>
              </w:rPr>
              <w:t>………………………………………………….</w:t>
            </w:r>
            <w:r>
              <w:rPr>
                <w:rFonts w:ascii="Arial" w:hAnsi="Arial" w:cs="Arial"/>
                <w:color w:val="000000"/>
                <w:sz w:val="18"/>
                <w:szCs w:val="18"/>
              </w:rPr>
              <w:br/>
              <w:t>………………………………………………….</w:t>
            </w:r>
            <w:r>
              <w:rPr>
                <w:rFonts w:ascii="Arial" w:hAnsi="Arial" w:cs="Arial"/>
                <w:color w:val="000000"/>
                <w:sz w:val="18"/>
                <w:szCs w:val="18"/>
              </w:rPr>
              <w:br/>
              <w:t>………………………………………………….</w:t>
            </w:r>
            <w:r>
              <w:rPr>
                <w:rFonts w:ascii="Arial" w:hAnsi="Arial" w:cs="Arial"/>
                <w:color w:val="000000"/>
                <w:sz w:val="18"/>
                <w:szCs w:val="18"/>
              </w:rPr>
              <w:br/>
              <w:t>…………………………………………………</w:t>
            </w:r>
          </w:p>
          <w:p w14:paraId="36FC3560" w14:textId="77777777" w:rsidR="005811AC" w:rsidRDefault="005C5177">
            <w:pPr>
              <w:spacing w:before="225" w:after="225"/>
              <w:jc w:val="both"/>
            </w:pPr>
            <w:r>
              <w:rPr>
                <w:rFonts w:ascii="Arial" w:hAnsi="Arial" w:cs="Arial"/>
                <w:color w:val="000000"/>
                <w:sz w:val="18"/>
                <w:szCs w:val="18"/>
              </w:rPr>
              <w:t>Naročnik in stranke tega okvirnega sporazuma (v nadaljevanju: sporazum) ugotavljajo, da je naročnik izvedel postopek oddaje javnega naročila, ki je bilo objavljeno na Portalu javnih naročil, pod številko objave _______________ in na UL EU, pod številko objave____________ z dne  ……………….  z namenom sklenitve okvirnega sporazuma. </w:t>
            </w:r>
          </w:p>
        </w:tc>
      </w:tr>
    </w:tbl>
    <w:p w14:paraId="68720EC8" w14:textId="77777777" w:rsidR="005811AC" w:rsidRDefault="005C5177">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5811AC" w14:paraId="54AE2FE3" w14:textId="77777777">
        <w:tc>
          <w:tcPr>
            <w:tcW w:w="0" w:type="auto"/>
            <w:tcMar>
              <w:top w:w="0" w:type="auto"/>
              <w:bottom w:w="0" w:type="auto"/>
            </w:tcMar>
          </w:tcPr>
          <w:p w14:paraId="7AADF501" w14:textId="77777777" w:rsidR="005811AC" w:rsidRDefault="005C5177">
            <w:pPr>
              <w:spacing w:before="225" w:after="225"/>
              <w:jc w:val="both"/>
            </w:pPr>
            <w:r>
              <w:rPr>
                <w:rFonts w:ascii="Arial" w:hAnsi="Arial" w:cs="Arial"/>
                <w:color w:val="000000"/>
                <w:sz w:val="18"/>
                <w:szCs w:val="18"/>
              </w:rPr>
              <w:t>S tem sporazumom se naročnik in stranke okvirnega sporazuma dogovorijo o splošnih in posebnih pogojih izvajanja okvirnega sporazuma. </w:t>
            </w:r>
          </w:p>
          <w:p w14:paraId="7E9D2C35" w14:textId="77777777" w:rsidR="005811AC" w:rsidRDefault="005C5177">
            <w:pPr>
              <w:spacing w:before="225" w:after="225"/>
              <w:jc w:val="both"/>
            </w:pPr>
            <w:r>
              <w:rPr>
                <w:rFonts w:ascii="Arial" w:hAnsi="Arial" w:cs="Arial"/>
                <w:color w:val="000000"/>
                <w:sz w:val="18"/>
                <w:szCs w:val="18"/>
              </w:rPr>
              <w:t>Stranke sporazuma sklepajo ta sporazum za posamezne vrste blaga, opredeljene v tem sporazumu.</w:t>
            </w:r>
          </w:p>
          <w:p w14:paraId="6EB5EF67" w14:textId="77777777" w:rsidR="005811AC" w:rsidRDefault="005C5177">
            <w:pPr>
              <w:spacing w:before="225" w:after="225"/>
              <w:jc w:val="both"/>
            </w:pPr>
            <w:r>
              <w:rPr>
                <w:rFonts w:ascii="Arial" w:hAnsi="Arial" w:cs="Arial"/>
                <w:color w:val="000000"/>
                <w:sz w:val="18"/>
                <w:szCs w:val="18"/>
              </w:rPr>
              <w:t>Ponudbene dokumentacije strank in razpisna dokumentacija so sestavni del tega sporazuma.</w:t>
            </w:r>
          </w:p>
        </w:tc>
      </w:tr>
    </w:tbl>
    <w:p w14:paraId="396FFFD7" w14:textId="77777777" w:rsidR="005811AC" w:rsidRDefault="005C5177">
      <w:pPr>
        <w:spacing w:before="225" w:after="225" w:line="240" w:lineRule="auto"/>
        <w:jc w:val="both"/>
      </w:pPr>
      <w:r>
        <w:rPr>
          <w:rFonts w:ascii="Arial" w:hAnsi="Arial" w:cs="Arial"/>
          <w:b/>
          <w:bCs/>
          <w:color w:val="000000"/>
          <w:sz w:val="18"/>
          <w:szCs w:val="18"/>
        </w:rPr>
        <w:t>II. PREDMET SPORAZUMA</w:t>
      </w:r>
    </w:p>
    <w:p w14:paraId="18B6B5EC" w14:textId="77777777" w:rsidR="005811AC" w:rsidRDefault="005C5177">
      <w:pPr>
        <w:spacing w:after="0" w:line="240" w:lineRule="auto"/>
        <w:jc w:val="center"/>
      </w:pPr>
      <w:r>
        <w:rPr>
          <w:rFonts w:ascii="Arial" w:hAnsi="Arial" w:cs="Arial"/>
          <w:b/>
          <w:bCs/>
          <w:color w:val="000000"/>
          <w:sz w:val="18"/>
          <w:szCs w:val="18"/>
        </w:rPr>
        <w:t>3. člen</w:t>
      </w:r>
    </w:p>
    <w:tbl>
      <w:tblPr>
        <w:tblStyle w:val="NormalTablePHPDOCX"/>
        <w:tblW w:w="0" w:type="auto"/>
        <w:tblInd w:w="108" w:type="dxa"/>
        <w:tblLook w:val="04A0" w:firstRow="1" w:lastRow="0" w:firstColumn="1" w:lastColumn="0" w:noHBand="0" w:noVBand="1"/>
      </w:tblPr>
      <w:tblGrid>
        <w:gridCol w:w="8962"/>
      </w:tblGrid>
      <w:tr w:rsidR="005811AC" w14:paraId="6DB65623" w14:textId="77777777">
        <w:tc>
          <w:tcPr>
            <w:tcW w:w="0" w:type="auto"/>
            <w:tcMar>
              <w:top w:w="0" w:type="auto"/>
              <w:bottom w:w="0" w:type="auto"/>
            </w:tcMar>
          </w:tcPr>
          <w:p w14:paraId="346DD7E8" w14:textId="77777777" w:rsidR="005811AC" w:rsidRDefault="005C5177">
            <w:pPr>
              <w:spacing w:before="225" w:after="225"/>
              <w:jc w:val="both"/>
            </w:pPr>
            <w:r>
              <w:rPr>
                <w:rFonts w:ascii="Arial" w:hAnsi="Arial" w:cs="Arial"/>
                <w:color w:val="000000"/>
                <w:sz w:val="18"/>
                <w:szCs w:val="18"/>
              </w:rPr>
              <w:lastRenderedPageBreak/>
              <w:t>Predmet okvirnega sporazuma so stalne nabave blaga______________________, ki jih naročnik po obsegu in času ne more vnaprej določiti. </w:t>
            </w:r>
          </w:p>
          <w:p w14:paraId="7500A975" w14:textId="77777777" w:rsidR="005811AC" w:rsidRDefault="005C5177">
            <w:pPr>
              <w:spacing w:before="225" w:after="225"/>
              <w:jc w:val="both"/>
            </w:pPr>
            <w:r>
              <w:rPr>
                <w:rFonts w:ascii="Arial" w:hAnsi="Arial" w:cs="Arial"/>
                <w:color w:val="000000"/>
                <w:sz w:val="18"/>
                <w:szCs w:val="18"/>
              </w:rPr>
              <w:t>Naročnik in stranke tega sporazuma se izrecno dogovorijo, da bo naročnik v času trajanja tega sporazuma v posameznih obdobjih od posameznega najugodnejšega ponudnika nabavljal le tiste vrste in količine predmetnega blaga, ki jih bo dejansko potreboval v tem obdobju. Naročnik se ne zavezuje k nabavi celotne količine, določene v Predračunu – Seznamu razpisanega blaga (v nadaljevanju: predračun) iz posameznega obdobja. Količine in vrste blaga v predračunu so okvirne.</w:t>
            </w:r>
          </w:p>
          <w:p w14:paraId="3571E6F7" w14:textId="5D254FB6" w:rsidR="005811AC" w:rsidRDefault="00E4118B">
            <w:pPr>
              <w:spacing w:before="225" w:after="225"/>
              <w:jc w:val="both"/>
            </w:pPr>
            <w:r w:rsidRPr="00E4118B">
              <w:rPr>
                <w:rFonts w:ascii="Arial" w:hAnsi="Arial" w:cs="Arial"/>
                <w:color w:val="000000"/>
                <w:sz w:val="18"/>
                <w:szCs w:val="18"/>
              </w:rPr>
              <w:t>Naročnik in stranke tega sporazuma se dogovorijo, da bo stranka okvirnega sporazuma v primeru, da pri  izbranem dobavitelju za posamezno obdobje, pride do trajne nezmožnosti izpolnjevanja svojih pogodbene obveznosti, na zahtevo naročnika zagotavljala dobavo tudi tistega ponujenega blaga, za katerega sicer nima sklenjene pogodbe za posamezno obdobje, in sicer po cenah iz svoje ponudbe za to obdobje. V slednjem primeru bosta stranki to predhodno uskladili in bo artikel dodan na cenik stranke oz. bo naročnik z naslednjim najugodnejšim ponudnikom – stranko okvirnega sporazuma za preostanek posameznega pogodbenega obdobja sklenil aneks k pogodbi oziroma, če pogodbeno razmerje še ni bilo vzpostavljeno, sklenil pogodbo za dobavo tega blaga, do izteka posameznega obdobja.</w:t>
            </w:r>
          </w:p>
        </w:tc>
      </w:tr>
    </w:tbl>
    <w:p w14:paraId="071376B4" w14:textId="77777777" w:rsidR="005811AC" w:rsidRDefault="005C5177">
      <w:pPr>
        <w:spacing w:after="0" w:line="240" w:lineRule="auto"/>
        <w:jc w:val="center"/>
      </w:pPr>
      <w:r>
        <w:rPr>
          <w:rFonts w:ascii="Arial" w:hAnsi="Arial" w:cs="Arial"/>
          <w:b/>
          <w:bCs/>
          <w:color w:val="000000"/>
          <w:sz w:val="18"/>
          <w:szCs w:val="18"/>
        </w:rPr>
        <w:t>4. člen</w:t>
      </w:r>
    </w:p>
    <w:tbl>
      <w:tblPr>
        <w:tblStyle w:val="NormalTablePHPDOCX"/>
        <w:tblW w:w="0" w:type="auto"/>
        <w:tblInd w:w="108" w:type="dxa"/>
        <w:tblLook w:val="04A0" w:firstRow="1" w:lastRow="0" w:firstColumn="1" w:lastColumn="0" w:noHBand="0" w:noVBand="1"/>
      </w:tblPr>
      <w:tblGrid>
        <w:gridCol w:w="8962"/>
      </w:tblGrid>
      <w:tr w:rsidR="005811AC" w14:paraId="333A03EE" w14:textId="77777777">
        <w:tc>
          <w:tcPr>
            <w:tcW w:w="0" w:type="auto"/>
            <w:tcMar>
              <w:top w:w="0" w:type="auto"/>
              <w:bottom w:w="0" w:type="auto"/>
            </w:tcMar>
          </w:tcPr>
          <w:p w14:paraId="10BD7FC8" w14:textId="77777777" w:rsidR="005811AC" w:rsidRDefault="005C5177">
            <w:pPr>
              <w:spacing w:before="225" w:after="225"/>
              <w:jc w:val="both"/>
            </w:pPr>
            <w:r>
              <w:rPr>
                <w:rFonts w:ascii="Arial" w:hAnsi="Arial" w:cs="Arial"/>
                <w:color w:val="000000"/>
                <w:sz w:val="18"/>
                <w:szCs w:val="18"/>
              </w:rPr>
              <w:t>Naročnik si pridržuje pravico dopolnjevati predračun med posameznimi obdobji sporazuma, v kolikor nastane potreba po novih vrstah blaga oz. pride na trg kakšna druga vrsta blaga, pri čemer bodo lahko vse stranke sporazuma ob odpiranju konkurence podale svoje ponudbe za nove razpisane vrste blaga, za katere bo naročnik ugotavljal sposobnost, ravno tako si  pridržuje pravico, da v primeru spremembe bolnišnične doktrine, brez predhodne najave, iz predračuna umakne določene vrste blaga, ki jih ne bo več potreboval oz. le-te ne nabavlja.</w:t>
            </w:r>
          </w:p>
          <w:p w14:paraId="50DBCB76" w14:textId="77777777" w:rsidR="005811AC" w:rsidRDefault="005C5177">
            <w:pPr>
              <w:spacing w:before="225" w:after="225"/>
              <w:jc w:val="both"/>
            </w:pPr>
            <w:r w:rsidRPr="004D68B2">
              <w:rPr>
                <w:rFonts w:ascii="Arial" w:hAnsi="Arial" w:cs="Arial"/>
                <w:color w:val="000000"/>
                <w:sz w:val="18"/>
                <w:szCs w:val="18"/>
              </w:rPr>
              <w:t>Naročnik in stranke tega sporazuma se dogovorijo, da bo naročnik v času trajanja tega sporazuma, v posameznih obdobjih v primeru potrebe, od posameznega najugodnejšega ponudnika kupoval tudi drugo istovrstno blago, ki ni v predračunu, na način in po določilih, dogovorjenih v tem sporazumu in kupoprodajni pogodbi za posamezno pogodbeno obdobje.</w:t>
            </w:r>
          </w:p>
          <w:p w14:paraId="1B19435D" w14:textId="77777777" w:rsidR="005811AC" w:rsidRDefault="005C5177">
            <w:pPr>
              <w:spacing w:before="225" w:after="225"/>
              <w:jc w:val="both"/>
            </w:pPr>
            <w:r>
              <w:rPr>
                <w:rFonts w:ascii="Arial" w:hAnsi="Arial" w:cs="Arial"/>
                <w:color w:val="000000"/>
                <w:sz w:val="18"/>
                <w:szCs w:val="18"/>
              </w:rPr>
              <w:t>V primeru dodatnih nabav blaga, ki ni bilo razpisano oz. vsebovano na naročnikovem predračunu, vrednost le-teh v posameznem pogodbenem obdobju ne sme preseči 15 % vrednosti osnovne pogodbe, sklenjene s posamezno stranko sporazuma, ker je to predvideno pri izračunu ocenjene vrednosti javnega naročila.    </w:t>
            </w:r>
          </w:p>
        </w:tc>
      </w:tr>
    </w:tbl>
    <w:p w14:paraId="53B57D54" w14:textId="77777777" w:rsidR="005811AC" w:rsidRDefault="005C5177">
      <w:pPr>
        <w:spacing w:before="225" w:after="225" w:line="240" w:lineRule="auto"/>
        <w:jc w:val="both"/>
      </w:pPr>
      <w:r>
        <w:rPr>
          <w:rFonts w:ascii="Arial" w:hAnsi="Arial" w:cs="Arial"/>
          <w:b/>
          <w:bCs/>
          <w:color w:val="000000"/>
          <w:sz w:val="18"/>
          <w:szCs w:val="18"/>
        </w:rPr>
        <w:t>III. IZVAJANJE SPORAZUMA</w:t>
      </w:r>
    </w:p>
    <w:p w14:paraId="7495DE5F" w14:textId="77777777" w:rsidR="005811AC" w:rsidRDefault="005C5177">
      <w:pPr>
        <w:spacing w:after="0" w:line="240" w:lineRule="auto"/>
        <w:jc w:val="center"/>
      </w:pPr>
      <w:r>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8962"/>
      </w:tblGrid>
      <w:tr w:rsidR="005811AC" w14:paraId="7C6833B8" w14:textId="77777777">
        <w:tc>
          <w:tcPr>
            <w:tcW w:w="0" w:type="auto"/>
            <w:tcMar>
              <w:top w:w="0" w:type="auto"/>
              <w:bottom w:w="0" w:type="auto"/>
            </w:tcMar>
          </w:tcPr>
          <w:p w14:paraId="3480E111" w14:textId="77777777" w:rsidR="005811AC" w:rsidRDefault="005C5177">
            <w:pPr>
              <w:spacing w:before="225" w:after="225"/>
              <w:jc w:val="both"/>
            </w:pPr>
            <w:r>
              <w:rPr>
                <w:rFonts w:ascii="Arial" w:hAnsi="Arial" w:cs="Arial"/>
                <w:color w:val="000000"/>
                <w:sz w:val="18"/>
                <w:szCs w:val="18"/>
              </w:rPr>
              <w:t>Sporazum se sklepa za obdobje od 1.11.2026 do 31.10.2029.</w:t>
            </w:r>
          </w:p>
          <w:p w14:paraId="4F471B12" w14:textId="77777777" w:rsidR="005811AC" w:rsidRDefault="005C5177">
            <w:pPr>
              <w:spacing w:before="225" w:after="225"/>
              <w:jc w:val="both"/>
            </w:pPr>
            <w:r>
              <w:rPr>
                <w:rFonts w:ascii="Arial" w:hAnsi="Arial" w:cs="Arial"/>
                <w:color w:val="000000"/>
                <w:sz w:val="18"/>
                <w:szCs w:val="18"/>
              </w:rPr>
              <w:t>Naročnik je čas trajanja iz prejšnjega odstavka razdelil na naslednja obdobja:</w:t>
            </w:r>
          </w:p>
          <w:p w14:paraId="75E66FD5" w14:textId="77777777" w:rsidR="005811AC" w:rsidRDefault="005C5177" w:rsidP="00605617">
            <w:pPr>
              <w:spacing w:before="225" w:after="225"/>
            </w:pPr>
            <w:r>
              <w:rPr>
                <w:rFonts w:ascii="Arial" w:hAnsi="Arial" w:cs="Arial"/>
                <w:color w:val="000000"/>
                <w:sz w:val="18"/>
                <w:szCs w:val="18"/>
              </w:rPr>
              <w:t>-   1. obdobje 1.11.2026 do 31.10.2027;</w:t>
            </w:r>
            <w:r>
              <w:rPr>
                <w:rFonts w:ascii="Arial" w:hAnsi="Arial" w:cs="Arial"/>
                <w:color w:val="000000"/>
                <w:sz w:val="18"/>
                <w:szCs w:val="18"/>
              </w:rPr>
              <w:br/>
              <w:t>-   2. obdobje 1.11.2027 do 31.10.2028;</w:t>
            </w:r>
            <w:r>
              <w:rPr>
                <w:rFonts w:ascii="Arial" w:hAnsi="Arial" w:cs="Arial"/>
                <w:color w:val="000000"/>
                <w:sz w:val="18"/>
                <w:szCs w:val="18"/>
              </w:rPr>
              <w:br/>
              <w:t>-   3. obdobje 1.11.2028 do 31.10.2029.</w:t>
            </w:r>
          </w:p>
          <w:p w14:paraId="245D269B" w14:textId="77777777" w:rsidR="005811AC" w:rsidRDefault="005C5177">
            <w:pPr>
              <w:spacing w:before="225" w:after="225"/>
              <w:jc w:val="both"/>
            </w:pPr>
            <w:r>
              <w:rPr>
                <w:rFonts w:ascii="Arial" w:hAnsi="Arial" w:cs="Arial"/>
                <w:color w:val="000000"/>
                <w:sz w:val="18"/>
                <w:szCs w:val="18"/>
              </w:rPr>
              <w:t>Naročnik bo z izbranimi ponudniki v posameznem obdobju sklenil kupoprodajne pogodbe.</w:t>
            </w:r>
          </w:p>
          <w:p w14:paraId="23B8D144" w14:textId="77777777" w:rsidR="005811AC" w:rsidRDefault="005C5177">
            <w:pPr>
              <w:spacing w:before="225" w:after="225"/>
              <w:jc w:val="both"/>
              <w:rPr>
                <w:rFonts w:ascii="Arial" w:hAnsi="Arial" w:cs="Arial"/>
                <w:color w:val="000000"/>
                <w:sz w:val="18"/>
                <w:szCs w:val="18"/>
              </w:rPr>
            </w:pPr>
            <w:r>
              <w:rPr>
                <w:rFonts w:ascii="Arial" w:hAnsi="Arial" w:cs="Arial"/>
                <w:color w:val="000000"/>
                <w:sz w:val="18"/>
                <w:szCs w:val="18"/>
              </w:rPr>
              <w:t>Naročnik si v primeru bistveno spremenjenih okoliščin na trgu, dopušča pravico do izrednega odpiranja konkurence (poleg predvidenih, zgoraj navedenih obdobij) med vsemi strankami sporazuma, pri čemer bo izvedel novo ocenjevanje ponudb in nov izbor najugodnejših ponudnikov na podlagi meril iz razpisne dokumentacije in iz tega sporazuma.</w:t>
            </w:r>
          </w:p>
          <w:p w14:paraId="249ED543" w14:textId="64985DD4" w:rsidR="007F187B" w:rsidRPr="007F187B" w:rsidRDefault="007F187B">
            <w:pPr>
              <w:spacing w:before="225" w:after="225"/>
              <w:jc w:val="both"/>
              <w:rPr>
                <w:rFonts w:ascii="Arial" w:hAnsi="Arial" w:cs="Arial"/>
                <w:sz w:val="18"/>
                <w:szCs w:val="18"/>
              </w:rPr>
            </w:pPr>
            <w:r w:rsidRPr="007F187B">
              <w:rPr>
                <w:rFonts w:ascii="Arial" w:hAnsi="Arial" w:cs="Arial"/>
                <w:color w:val="222133"/>
                <w:sz w:val="18"/>
                <w:szCs w:val="18"/>
                <w:shd w:val="clear" w:color="auto" w:fill="FFFFFF"/>
              </w:rPr>
              <w:t>V kolikor gre za manjši obseg predmeta naročanja zgolj manjše število artiklov (zgolj manjše število artiklov) bo naročnik izvedel poenostavljeno odpiranje konkurence s povabili in komunikacijo preko elektronske pošte. V primeru vrednostno in količinsko obsežnejšega predmeta naročanja, bo naročnik izpeljal izredno odpiranje konkurence preko portala za elektronsko oddajo ponudb.</w:t>
            </w:r>
          </w:p>
        </w:tc>
      </w:tr>
    </w:tbl>
    <w:p w14:paraId="44950584" w14:textId="77777777" w:rsidR="005811AC" w:rsidRDefault="005C5177">
      <w:pPr>
        <w:spacing w:after="0" w:line="240" w:lineRule="auto"/>
        <w:jc w:val="center"/>
      </w:pPr>
      <w:r>
        <w:rPr>
          <w:rFonts w:ascii="Arial" w:hAnsi="Arial" w:cs="Arial"/>
          <w:b/>
          <w:bCs/>
          <w:color w:val="000000"/>
          <w:sz w:val="18"/>
          <w:szCs w:val="18"/>
        </w:rPr>
        <w:lastRenderedPageBreak/>
        <w:t>6. člen</w:t>
      </w:r>
    </w:p>
    <w:tbl>
      <w:tblPr>
        <w:tblStyle w:val="NormalTablePHPDOCX"/>
        <w:tblW w:w="0" w:type="auto"/>
        <w:tblInd w:w="108" w:type="dxa"/>
        <w:tblLook w:val="04A0" w:firstRow="1" w:lastRow="0" w:firstColumn="1" w:lastColumn="0" w:noHBand="0" w:noVBand="1"/>
      </w:tblPr>
      <w:tblGrid>
        <w:gridCol w:w="8962"/>
      </w:tblGrid>
      <w:tr w:rsidR="005811AC" w14:paraId="6E2F3397" w14:textId="77777777">
        <w:tc>
          <w:tcPr>
            <w:tcW w:w="0" w:type="auto"/>
            <w:tcMar>
              <w:top w:w="0" w:type="auto"/>
              <w:bottom w:w="0" w:type="auto"/>
            </w:tcMar>
          </w:tcPr>
          <w:p w14:paraId="2401738B" w14:textId="77777777" w:rsidR="005811AC" w:rsidRDefault="005C5177">
            <w:pPr>
              <w:spacing w:before="225" w:after="225"/>
              <w:jc w:val="both"/>
            </w:pPr>
            <w:r>
              <w:rPr>
                <w:rFonts w:ascii="Arial" w:hAnsi="Arial" w:cs="Arial"/>
                <w:color w:val="000000"/>
                <w:sz w:val="18"/>
                <w:szCs w:val="18"/>
              </w:rPr>
              <w:t>Naročnik bo za posamezna pogodbena obdobja posredoval strankam sporazuma, preko sistema za elektronsko oddajo ponudb, povabilo k oddaji ponudb (razen za 1. obdobje, kjer povabilo k oddaji ponudb predstavlja predmetna razpisna dokumentacija) za tiste sklope/podsklope/vrste blaga, za katere je s posamezno stranko sklenjen sporazum, vključno s predračunom (razen za prvo obdobje, ko je predračun vsebovan v ponudbeni dokumentaciji).</w:t>
            </w:r>
          </w:p>
          <w:p w14:paraId="66BA661F" w14:textId="77777777" w:rsidR="005811AC" w:rsidRDefault="005C5177">
            <w:pPr>
              <w:spacing w:before="225" w:after="225"/>
              <w:jc w:val="both"/>
            </w:pPr>
            <w:r>
              <w:rPr>
                <w:rFonts w:ascii="Arial" w:hAnsi="Arial" w:cs="Arial"/>
                <w:color w:val="000000"/>
                <w:sz w:val="18"/>
                <w:szCs w:val="18"/>
              </w:rPr>
              <w:t>Stranke bodo morale ponudbe predložiti preko sistema za elektronsko oddajo ponudb v roku in na način, opredeljen v povabilu k predložitvi ponudb za posamezno obdobje.</w:t>
            </w:r>
          </w:p>
          <w:p w14:paraId="17ECB02C" w14:textId="77777777" w:rsidR="005811AC" w:rsidRDefault="005C5177">
            <w:pPr>
              <w:spacing w:before="225" w:after="225"/>
              <w:jc w:val="both"/>
            </w:pPr>
            <w:r>
              <w:rPr>
                <w:rFonts w:ascii="Arial" w:hAnsi="Arial" w:cs="Arial"/>
                <w:color w:val="000000"/>
                <w:sz w:val="18"/>
                <w:szCs w:val="18"/>
              </w:rPr>
              <w:t>Odpiranje ponudb za posamezna obdobje bo potekalo elektronsko preko sistema za elektronsko oddajo ponudb. </w:t>
            </w:r>
          </w:p>
        </w:tc>
      </w:tr>
    </w:tbl>
    <w:p w14:paraId="23DB1D1F" w14:textId="77777777" w:rsidR="005811AC" w:rsidRDefault="005C5177">
      <w:pPr>
        <w:spacing w:after="0" w:line="240" w:lineRule="auto"/>
        <w:jc w:val="center"/>
      </w:pPr>
      <w:r>
        <w:rPr>
          <w:rFonts w:ascii="Arial" w:hAnsi="Arial" w:cs="Arial"/>
          <w:b/>
          <w:bCs/>
          <w:color w:val="000000"/>
          <w:sz w:val="18"/>
          <w:szCs w:val="18"/>
        </w:rPr>
        <w:t>7. člen</w:t>
      </w:r>
    </w:p>
    <w:tbl>
      <w:tblPr>
        <w:tblStyle w:val="NormalTablePHPDOCX"/>
        <w:tblW w:w="0" w:type="auto"/>
        <w:tblInd w:w="108" w:type="dxa"/>
        <w:tblLook w:val="04A0" w:firstRow="1" w:lastRow="0" w:firstColumn="1" w:lastColumn="0" w:noHBand="0" w:noVBand="1"/>
      </w:tblPr>
      <w:tblGrid>
        <w:gridCol w:w="8962"/>
      </w:tblGrid>
      <w:tr w:rsidR="005811AC" w14:paraId="44E44334" w14:textId="77777777">
        <w:tc>
          <w:tcPr>
            <w:tcW w:w="0" w:type="auto"/>
            <w:tcMar>
              <w:top w:w="0" w:type="auto"/>
              <w:bottom w:w="0" w:type="auto"/>
            </w:tcMar>
          </w:tcPr>
          <w:p w14:paraId="27F8EC14" w14:textId="77777777" w:rsidR="005811AC" w:rsidRDefault="005C5177">
            <w:pPr>
              <w:spacing w:before="225" w:after="225"/>
              <w:jc w:val="both"/>
            </w:pPr>
            <w:r>
              <w:rPr>
                <w:rFonts w:ascii="Arial" w:hAnsi="Arial" w:cs="Arial"/>
                <w:b/>
                <w:bCs/>
                <w:color w:val="000000"/>
                <w:sz w:val="18"/>
                <w:szCs w:val="18"/>
              </w:rPr>
              <w:t>Merilo za izbor strank okvirnega sporazuma</w:t>
            </w:r>
          </w:p>
          <w:p w14:paraId="13858F7D" w14:textId="77777777" w:rsidR="005811AC" w:rsidRDefault="005C5177">
            <w:pPr>
              <w:spacing w:before="225" w:after="225"/>
              <w:jc w:val="both"/>
            </w:pPr>
            <w:r>
              <w:rPr>
                <w:rFonts w:ascii="Arial" w:hAnsi="Arial" w:cs="Arial"/>
                <w:color w:val="000000"/>
                <w:sz w:val="18"/>
                <w:szCs w:val="18"/>
              </w:rPr>
              <w:t>Naročnik bo ponudnike za izbor strank sporazuma rangiral (ocenjeval) v skladu z merilom: najnižja končna ponudbena cena za posamezno razpisano vrsto blaga. Naročnik števila strank sporazuma ne bo omejeval – sporazum bo sklenil z vsemi ponudniki, za katere bo ugotovil, da izpolnjujejo vse zahteve iz razpisne dokumentacije, v skladu z določbami sporazuma.</w:t>
            </w:r>
          </w:p>
          <w:p w14:paraId="05DE682F" w14:textId="77777777" w:rsidR="005811AC" w:rsidRDefault="005C5177">
            <w:pPr>
              <w:spacing w:before="225" w:after="225"/>
              <w:jc w:val="both"/>
            </w:pPr>
            <w:r>
              <w:rPr>
                <w:rFonts w:ascii="Arial" w:hAnsi="Arial" w:cs="Arial"/>
                <w:b/>
                <w:bCs/>
                <w:color w:val="000000"/>
                <w:sz w:val="18"/>
                <w:szCs w:val="18"/>
              </w:rPr>
              <w:t>Merilo za izbor najugodnejših ponudnikov za posamezno obdobje</w:t>
            </w:r>
          </w:p>
          <w:p w14:paraId="404F8846" w14:textId="77777777" w:rsidR="005811AC" w:rsidRDefault="005C5177">
            <w:pPr>
              <w:spacing w:before="225" w:after="225"/>
              <w:jc w:val="both"/>
            </w:pPr>
            <w:r>
              <w:rPr>
                <w:rFonts w:ascii="Arial" w:hAnsi="Arial" w:cs="Arial"/>
                <w:color w:val="000000"/>
                <w:sz w:val="18"/>
                <w:szCs w:val="18"/>
              </w:rPr>
              <w:t>Merila, ki bodo uporabljena za ocenjevanje ponudb za posamezno obdobje so:</w:t>
            </w:r>
          </w:p>
          <w:tbl>
            <w:tblPr>
              <w:tblStyle w:val="NormalTablePHPDOCX"/>
              <w:tblW w:w="0" w:type="auto"/>
              <w:tblLook w:val="04A0" w:firstRow="1" w:lastRow="0" w:firstColumn="1" w:lastColumn="0" w:noHBand="0" w:noVBand="1"/>
            </w:tblPr>
            <w:tblGrid>
              <w:gridCol w:w="8391"/>
            </w:tblGrid>
            <w:tr w:rsidR="005811AC" w14:paraId="06EB3905" w14:textId="77777777">
              <w:tc>
                <w:tcPr>
                  <w:tcW w:w="0" w:type="auto"/>
                  <w:tcMar>
                    <w:top w:w="0" w:type="auto"/>
                    <w:bottom w:w="0" w:type="auto"/>
                  </w:tcMar>
                </w:tcPr>
                <w:p w14:paraId="462BBDEC" w14:textId="77777777" w:rsidR="005811AC" w:rsidRDefault="005C5177" w:rsidP="005C5177">
                  <w:pPr>
                    <w:numPr>
                      <w:ilvl w:val="0"/>
                      <w:numId w:val="8"/>
                    </w:numPr>
                    <w:jc w:val="both"/>
                    <w:rPr>
                      <w:rFonts w:ascii="Arial" w:hAnsi="Arial" w:cs="Arial"/>
                      <w:color w:val="000000"/>
                      <w:sz w:val="18"/>
                      <w:szCs w:val="18"/>
                    </w:rPr>
                  </w:pPr>
                  <w:r>
                    <w:rPr>
                      <w:rFonts w:ascii="Arial" w:hAnsi="Arial" w:cs="Arial"/>
                      <w:color w:val="000000"/>
                      <w:sz w:val="18"/>
                      <w:szCs w:val="18"/>
                    </w:rPr>
                    <w:t> v primeru zaprtih podsklopov: najnižja končna vrednost predračuna za podsklop;</w:t>
                  </w:r>
                </w:p>
                <w:p w14:paraId="1721CE12" w14:textId="77777777" w:rsidR="005811AC" w:rsidRDefault="005C5177" w:rsidP="005C5177">
                  <w:pPr>
                    <w:numPr>
                      <w:ilvl w:val="0"/>
                      <w:numId w:val="8"/>
                    </w:numPr>
                    <w:jc w:val="both"/>
                    <w:rPr>
                      <w:rFonts w:ascii="Arial" w:hAnsi="Arial" w:cs="Arial"/>
                      <w:color w:val="000000"/>
                      <w:sz w:val="18"/>
                      <w:szCs w:val="18"/>
                    </w:rPr>
                  </w:pPr>
                  <w:r>
                    <w:rPr>
                      <w:rFonts w:ascii="Arial" w:hAnsi="Arial" w:cs="Arial"/>
                      <w:color w:val="000000"/>
                      <w:sz w:val="18"/>
                      <w:szCs w:val="18"/>
                    </w:rPr>
                    <w:t> v primeru odprtih podsklopov: najnižja končna vrednost predračuna za razpisano vrsto blaga.</w:t>
                  </w:r>
                </w:p>
              </w:tc>
            </w:tr>
          </w:tbl>
          <w:p w14:paraId="0FD11464" w14:textId="77777777" w:rsidR="005811AC" w:rsidRDefault="005C5177">
            <w:pPr>
              <w:spacing w:before="225" w:after="225"/>
              <w:jc w:val="both"/>
            </w:pPr>
            <w:r>
              <w:rPr>
                <w:rFonts w:ascii="Arial" w:hAnsi="Arial" w:cs="Arial"/>
                <w:color w:val="000000"/>
                <w:sz w:val="18"/>
                <w:szCs w:val="18"/>
              </w:rPr>
              <w:t>Naročnik bo oddal javno naročilo za posamezno obdobje strankam sporazuma, ki bodo ponudile najnižje cene za posamezen podsklop (pri zaprtih podsklopih) oz. posamezno vrsto blaga (pri odprtih podsklopih).</w:t>
            </w:r>
          </w:p>
          <w:p w14:paraId="6307FF91" w14:textId="77777777" w:rsidR="005811AC" w:rsidRDefault="005C5177">
            <w:pPr>
              <w:spacing w:before="225" w:after="225"/>
              <w:jc w:val="both"/>
            </w:pPr>
            <w:r>
              <w:rPr>
                <w:rFonts w:ascii="Arial" w:hAnsi="Arial" w:cs="Arial"/>
                <w:color w:val="000000"/>
                <w:sz w:val="18"/>
                <w:szCs w:val="18"/>
              </w:rPr>
              <w:t>V primeru, da bo več ponudnikov ponudilo enako najnižjo končno ceno za posamezne podsklope (pri zaprtih podsklopih) oz. vrste blaga (pri odprtih podsklopih), bo naročnik pri zaprtih podsklopih izbral ponudnika, ki bo dosegel najvišjo skupno končno vrednost izbranega blaga za celoten sklop in pri odprtih podsklopih ponudnika, ki bo dosegel najvišjo skupno končno vrednost izbranega blaga za predmeten podsklop, v katerem se bo nahajalo blago z enako najnižjo ceno.</w:t>
            </w:r>
          </w:p>
        </w:tc>
      </w:tr>
    </w:tbl>
    <w:p w14:paraId="03F30074" w14:textId="77777777" w:rsidR="005811AC" w:rsidRDefault="005C5177">
      <w:pPr>
        <w:spacing w:after="0" w:line="240" w:lineRule="auto"/>
        <w:jc w:val="center"/>
      </w:pPr>
      <w:r>
        <w:rPr>
          <w:rFonts w:ascii="Arial" w:hAnsi="Arial" w:cs="Arial"/>
          <w:b/>
          <w:bCs/>
          <w:color w:val="000000"/>
          <w:sz w:val="18"/>
          <w:szCs w:val="18"/>
        </w:rPr>
        <w:t>8. člen</w:t>
      </w:r>
    </w:p>
    <w:tbl>
      <w:tblPr>
        <w:tblStyle w:val="NormalTablePHPDOCX"/>
        <w:tblW w:w="0" w:type="auto"/>
        <w:tblInd w:w="108" w:type="dxa"/>
        <w:tblLook w:val="04A0" w:firstRow="1" w:lastRow="0" w:firstColumn="1" w:lastColumn="0" w:noHBand="0" w:noVBand="1"/>
      </w:tblPr>
      <w:tblGrid>
        <w:gridCol w:w="8962"/>
      </w:tblGrid>
      <w:tr w:rsidR="005811AC" w14:paraId="6E4E50CF" w14:textId="77777777">
        <w:tc>
          <w:tcPr>
            <w:tcW w:w="0" w:type="auto"/>
            <w:tcMar>
              <w:top w:w="0" w:type="auto"/>
              <w:bottom w:w="0" w:type="auto"/>
            </w:tcMar>
          </w:tcPr>
          <w:p w14:paraId="1C651E76" w14:textId="77777777" w:rsidR="005811AC" w:rsidRDefault="005C5177">
            <w:pPr>
              <w:spacing w:before="225" w:after="225"/>
              <w:jc w:val="both"/>
            </w:pPr>
            <w:r>
              <w:rPr>
                <w:rFonts w:ascii="Arial" w:hAnsi="Arial" w:cs="Arial"/>
                <w:color w:val="000000"/>
                <w:sz w:val="18"/>
                <w:szCs w:val="18"/>
              </w:rPr>
              <w:t>Naročnik bo strankam sporazuma, ki bodo predložile ponudbo za posamezno pogodbeno obdobje, posredoval pisno informacijo o oddaji javnega naročila za posamezno obdobje. </w:t>
            </w:r>
          </w:p>
        </w:tc>
      </w:tr>
    </w:tbl>
    <w:p w14:paraId="4D7EFB07" w14:textId="77777777" w:rsidR="005811AC" w:rsidRDefault="005C5177">
      <w:pPr>
        <w:spacing w:before="225" w:after="225" w:line="240" w:lineRule="auto"/>
        <w:jc w:val="both"/>
      </w:pPr>
      <w:r>
        <w:rPr>
          <w:rFonts w:ascii="Arial" w:hAnsi="Arial" w:cs="Arial"/>
          <w:b/>
          <w:bCs/>
          <w:color w:val="000000"/>
          <w:sz w:val="18"/>
          <w:szCs w:val="18"/>
        </w:rPr>
        <w:t>IV. CENE IN PLAČILNI POGOJI</w:t>
      </w:r>
    </w:p>
    <w:p w14:paraId="1B710FB1" w14:textId="77777777" w:rsidR="005811AC" w:rsidRDefault="005C5177">
      <w:pPr>
        <w:spacing w:after="0" w:line="240" w:lineRule="auto"/>
        <w:jc w:val="center"/>
      </w:pPr>
      <w:r>
        <w:rPr>
          <w:rFonts w:ascii="Arial" w:hAnsi="Arial" w:cs="Arial"/>
          <w:b/>
          <w:bCs/>
          <w:color w:val="000000"/>
          <w:sz w:val="18"/>
          <w:szCs w:val="18"/>
        </w:rPr>
        <w:t>9. člen</w:t>
      </w:r>
    </w:p>
    <w:tbl>
      <w:tblPr>
        <w:tblStyle w:val="NormalTablePHPDOCX"/>
        <w:tblW w:w="0" w:type="auto"/>
        <w:tblInd w:w="108" w:type="dxa"/>
        <w:tblLook w:val="04A0" w:firstRow="1" w:lastRow="0" w:firstColumn="1" w:lastColumn="0" w:noHBand="0" w:noVBand="1"/>
      </w:tblPr>
      <w:tblGrid>
        <w:gridCol w:w="8962"/>
      </w:tblGrid>
      <w:tr w:rsidR="005811AC" w14:paraId="3D00DBEB" w14:textId="77777777">
        <w:tc>
          <w:tcPr>
            <w:tcW w:w="0" w:type="auto"/>
            <w:tcMar>
              <w:top w:w="0" w:type="auto"/>
              <w:bottom w:w="0" w:type="auto"/>
            </w:tcMar>
          </w:tcPr>
          <w:p w14:paraId="5B73AC1A" w14:textId="5E9E94A5" w:rsidR="005811AC" w:rsidRDefault="005C5177">
            <w:pPr>
              <w:spacing w:before="225" w:after="225"/>
              <w:jc w:val="both"/>
            </w:pPr>
            <w:r>
              <w:rPr>
                <w:rFonts w:ascii="Arial" w:hAnsi="Arial" w:cs="Arial"/>
                <w:color w:val="000000"/>
                <w:sz w:val="18"/>
                <w:szCs w:val="18"/>
              </w:rPr>
              <w:t>Cene za blago  iz ponudnikovega  predračuna so fiksne za čas trajanja pogodbe, sklenjene za posamezno obdobje</w:t>
            </w:r>
            <w:r w:rsidR="00D26D38">
              <w:rPr>
                <w:rFonts w:ascii="Arial" w:hAnsi="Arial" w:cs="Arial"/>
                <w:color w:val="000000"/>
                <w:sz w:val="18"/>
                <w:szCs w:val="18"/>
              </w:rPr>
              <w:t xml:space="preserve">, to ne velja za blago </w:t>
            </w:r>
            <w:r w:rsidR="00D26D38" w:rsidRPr="00D26D38">
              <w:rPr>
                <w:rFonts w:ascii="Arial" w:hAnsi="Arial" w:cs="Arial"/>
                <w:color w:val="000000"/>
                <w:sz w:val="18"/>
                <w:szCs w:val="18"/>
              </w:rPr>
              <w:t xml:space="preserve"> III.4/1 »Razkužilo za kožo z jodom«</w:t>
            </w:r>
            <w:r w:rsidR="00D26D38">
              <w:rPr>
                <w:rFonts w:ascii="Arial" w:hAnsi="Arial" w:cs="Arial"/>
                <w:color w:val="000000"/>
                <w:sz w:val="18"/>
                <w:szCs w:val="18"/>
              </w:rPr>
              <w:t>, cena</w:t>
            </w:r>
            <w:r w:rsidR="00D26D38" w:rsidRPr="00D26D38">
              <w:rPr>
                <w:rFonts w:ascii="Arial" w:hAnsi="Arial" w:cs="Arial"/>
                <w:color w:val="000000"/>
                <w:sz w:val="18"/>
                <w:szCs w:val="18"/>
              </w:rPr>
              <w:t xml:space="preserve"> ni fiksna, temveč se usklajuje v skladu z Zakonom o zdravilih (v nadaljnjem besedilu: ZZdr-2; Uradni list RS, št. 17/14 in 66/19) ob upoštevanju Pravilnika o določanju cen zdravil za uporabo v humani medicini (Uradni list RS, št. 32/15, 15/16, 19/18, 11/19, 26/20, 51/21 in 52/21 – popr.).</w:t>
            </w:r>
          </w:p>
          <w:p w14:paraId="7F9E4120" w14:textId="77777777" w:rsidR="005811AC" w:rsidRDefault="005C5177">
            <w:pPr>
              <w:spacing w:before="225" w:after="225"/>
              <w:jc w:val="both"/>
            </w:pPr>
            <w:r>
              <w:rPr>
                <w:rFonts w:ascii="Arial" w:hAnsi="Arial" w:cs="Arial"/>
                <w:color w:val="000000"/>
                <w:sz w:val="18"/>
                <w:szCs w:val="18"/>
              </w:rPr>
              <w:t>V ceni so zajeti vsi stroški (dobave blaga, špediterski stroški, prevozni, carinski ter vsi morebitni drugi stroški), vsi popusti in rabati ter davek na dodano vrednost. Cene veljajo ddp skladišča naročnika razloženo.</w:t>
            </w:r>
          </w:p>
          <w:p w14:paraId="7535671A" w14:textId="77777777" w:rsidR="005811AC" w:rsidRDefault="005C5177">
            <w:pPr>
              <w:spacing w:before="225" w:after="225"/>
              <w:jc w:val="both"/>
            </w:pPr>
            <w:r>
              <w:rPr>
                <w:rFonts w:ascii="Arial" w:hAnsi="Arial" w:cs="Arial"/>
                <w:color w:val="000000"/>
                <w:sz w:val="18"/>
                <w:szCs w:val="18"/>
              </w:rPr>
              <w:t>V primeru spremembe zakona, ki ureja davek na dodano vrednost, s katerim se spremeni davčna stopnja za vrste blaga iz ponudbe v času trajanja pogodbe, se lahko cene iz ponudbe korigirajo izključno v višini nastale davčne spremembe.</w:t>
            </w:r>
          </w:p>
          <w:p w14:paraId="1CC141AA" w14:textId="77777777" w:rsidR="005811AC" w:rsidRDefault="005C5177">
            <w:pPr>
              <w:spacing w:before="225" w:after="225"/>
              <w:jc w:val="both"/>
            </w:pPr>
            <w:r>
              <w:rPr>
                <w:rFonts w:ascii="Arial" w:hAnsi="Arial" w:cs="Arial"/>
                <w:color w:val="000000"/>
                <w:sz w:val="18"/>
                <w:szCs w:val="18"/>
              </w:rPr>
              <w:lastRenderedPageBreak/>
              <w:t>Naročnik si pridržuje pravico, da se v primeru, da ugotovi, da je izbrani ponudnik/dobavitelj blaga, ki je predmet pogodbe, v času trajanja pogodbe, bistveno znižal cene blaga drugim naročnikom oz. so cene za to blago bistveno znižali drugi ponudniki, ki ponujajo istovrstno blago drugim naročnikom ob primerljivih pogojih, poskušal z izbranim ponudnikom/dobaviteljem dogovoriti ustrezno znižanje cene tega blaga oz. v nasprotnem primeru odstopiti od pogodbe.</w:t>
            </w:r>
          </w:p>
        </w:tc>
      </w:tr>
    </w:tbl>
    <w:p w14:paraId="650192F2" w14:textId="77777777" w:rsidR="005811AC" w:rsidRDefault="005C5177">
      <w:pPr>
        <w:spacing w:after="0" w:line="240" w:lineRule="auto"/>
        <w:jc w:val="center"/>
      </w:pPr>
      <w:r>
        <w:rPr>
          <w:rFonts w:ascii="Arial" w:hAnsi="Arial" w:cs="Arial"/>
          <w:b/>
          <w:bCs/>
          <w:color w:val="000000"/>
          <w:sz w:val="18"/>
          <w:szCs w:val="18"/>
        </w:rPr>
        <w:lastRenderedPageBreak/>
        <w:t>10. člen</w:t>
      </w:r>
    </w:p>
    <w:tbl>
      <w:tblPr>
        <w:tblStyle w:val="NormalTablePHPDOCX"/>
        <w:tblW w:w="0" w:type="auto"/>
        <w:tblInd w:w="108" w:type="dxa"/>
        <w:tblLook w:val="04A0" w:firstRow="1" w:lastRow="0" w:firstColumn="1" w:lastColumn="0" w:noHBand="0" w:noVBand="1"/>
      </w:tblPr>
      <w:tblGrid>
        <w:gridCol w:w="8962"/>
      </w:tblGrid>
      <w:tr w:rsidR="005811AC" w14:paraId="7EAC6C71" w14:textId="77777777">
        <w:tc>
          <w:tcPr>
            <w:tcW w:w="0" w:type="auto"/>
            <w:tcMar>
              <w:top w:w="0" w:type="auto"/>
              <w:bottom w:w="0" w:type="auto"/>
            </w:tcMar>
          </w:tcPr>
          <w:p w14:paraId="086F402F" w14:textId="77777777" w:rsidR="005811AC" w:rsidRDefault="005C5177">
            <w:pPr>
              <w:spacing w:before="225" w:after="225"/>
              <w:jc w:val="both"/>
            </w:pPr>
            <w:r>
              <w:rPr>
                <w:rFonts w:ascii="Arial" w:hAnsi="Arial" w:cs="Arial"/>
                <w:color w:val="000000"/>
                <w:sz w:val="18"/>
                <w:szCs w:val="18"/>
              </w:rPr>
              <w:t>Izvajalec izda naročniku račun v osmih (8) dneh po opravljeni dobavi blaga v kolikor se stranki ne dogovorita drugače. Izvajalec izstavi račun v elektronski obliki (eRačun) preko spletnega portala UJPnet. Kot uradni prejem računa se šteje datum vnosa računa v sistem UJPnet.</w:t>
            </w:r>
          </w:p>
          <w:p w14:paraId="2EFDFEA0" w14:textId="77777777" w:rsidR="005811AC" w:rsidRDefault="005C5177">
            <w:pPr>
              <w:spacing w:before="225" w:after="225"/>
              <w:jc w:val="both"/>
            </w:pPr>
            <w:r>
              <w:rPr>
                <w:rFonts w:ascii="Arial" w:hAnsi="Arial" w:cs="Arial"/>
                <w:color w:val="000000"/>
                <w:sz w:val="18"/>
                <w:szCs w:val="18"/>
              </w:rPr>
              <w:t>V kolikor naročnik računa ne zavrne v roku 8 delovnih dni od prejema, se račun šteje za potrjenega.</w:t>
            </w:r>
          </w:p>
          <w:p w14:paraId="611E18C3" w14:textId="77777777" w:rsidR="005811AC" w:rsidRDefault="005C5177">
            <w:pPr>
              <w:spacing w:before="225" w:after="225"/>
              <w:jc w:val="both"/>
            </w:pPr>
            <w:r>
              <w:rPr>
                <w:rFonts w:ascii="Arial" w:hAnsi="Arial" w:cs="Arial"/>
                <w:color w:val="000000"/>
                <w:sz w:val="18"/>
                <w:szCs w:val="18"/>
              </w:rPr>
              <w:t>Rok plačila začne teči naslednji dan po uradnem prejemu računa. Kot dan plačila oziroma izpolnitve naročnikove obveznosti se šteje dan, ko naročnik izroči nalog za plačilo organizaciji, pri kateri ima svoj račun.</w:t>
            </w:r>
          </w:p>
          <w:p w14:paraId="5AA8EC78" w14:textId="77777777" w:rsidR="005811AC" w:rsidRDefault="005C5177">
            <w:pPr>
              <w:spacing w:before="225" w:after="225"/>
              <w:jc w:val="both"/>
            </w:pPr>
            <w:r>
              <w:rPr>
                <w:rFonts w:ascii="Arial" w:hAnsi="Arial" w:cs="Arial"/>
                <w:color w:val="000000"/>
                <w:sz w:val="18"/>
                <w:szCs w:val="18"/>
              </w:rPr>
              <w:t>Naročnik se zaveže plačati račun v roku 30 dni od prejema pravilno izstavljenega računa oziroma skladno z veljavnimi predpisi, ki določajo roke plačila, na transakcijski račun izvajalca.</w:t>
            </w:r>
          </w:p>
          <w:p w14:paraId="1D84AC8F" w14:textId="77777777" w:rsidR="005811AC" w:rsidRDefault="005C5177">
            <w:pPr>
              <w:spacing w:before="225" w:after="225"/>
              <w:jc w:val="both"/>
            </w:pPr>
            <w:r>
              <w:rPr>
                <w:rFonts w:ascii="Arial" w:hAnsi="Arial" w:cs="Arial"/>
                <w:color w:val="000000"/>
                <w:sz w:val="18"/>
                <w:szCs w:val="18"/>
              </w:rPr>
              <w:t>V primeru zamude pri plačilu lahko stranka naročniku zaračuna zakonske zamudne obresti.</w:t>
            </w:r>
          </w:p>
          <w:p w14:paraId="05DCB22F" w14:textId="77777777" w:rsidR="005811AC" w:rsidRDefault="005C5177">
            <w:pPr>
              <w:spacing w:before="225" w:after="225"/>
              <w:jc w:val="both"/>
            </w:pPr>
            <w:r>
              <w:rPr>
                <w:rFonts w:ascii="Arial" w:hAnsi="Arial" w:cs="Arial"/>
                <w:color w:val="000000"/>
                <w:sz w:val="18"/>
                <w:szCs w:val="18"/>
              </w:rPr>
              <w:t>Naročnik bo pravilno izstavljen in potrjen račun poravnal na transakcijski račun stranke, naveden na računu. V primeru, da TRR ni naveden na računu, se plačilo nakaže na prvi račun pri podatkih o izvajalcu.</w:t>
            </w:r>
          </w:p>
        </w:tc>
      </w:tr>
    </w:tbl>
    <w:p w14:paraId="37C9342C" w14:textId="77777777" w:rsidR="005811AC" w:rsidRDefault="005C5177">
      <w:pPr>
        <w:spacing w:before="225" w:after="225" w:line="240" w:lineRule="auto"/>
        <w:jc w:val="both"/>
      </w:pPr>
      <w:r>
        <w:rPr>
          <w:rFonts w:ascii="Arial" w:hAnsi="Arial" w:cs="Arial"/>
          <w:b/>
          <w:bCs/>
          <w:color w:val="000000"/>
          <w:sz w:val="18"/>
          <w:szCs w:val="18"/>
        </w:rPr>
        <w:t>V. NAROČANJE BLAGA IN DOBAVNI ROK</w:t>
      </w:r>
    </w:p>
    <w:p w14:paraId="3CE33F0C" w14:textId="77777777" w:rsidR="005811AC" w:rsidRDefault="005C5177">
      <w:pPr>
        <w:spacing w:after="0" w:line="240" w:lineRule="auto"/>
        <w:jc w:val="center"/>
      </w:pPr>
      <w:r>
        <w:rPr>
          <w:rFonts w:ascii="Arial" w:hAnsi="Arial" w:cs="Arial"/>
          <w:b/>
          <w:bCs/>
          <w:color w:val="000000"/>
          <w:sz w:val="18"/>
          <w:szCs w:val="18"/>
        </w:rPr>
        <w:t>11. člen</w:t>
      </w:r>
    </w:p>
    <w:tbl>
      <w:tblPr>
        <w:tblStyle w:val="NormalTablePHPDOCX"/>
        <w:tblW w:w="0" w:type="auto"/>
        <w:tblInd w:w="108" w:type="dxa"/>
        <w:tblLook w:val="04A0" w:firstRow="1" w:lastRow="0" w:firstColumn="1" w:lastColumn="0" w:noHBand="0" w:noVBand="1"/>
      </w:tblPr>
      <w:tblGrid>
        <w:gridCol w:w="8962"/>
      </w:tblGrid>
      <w:tr w:rsidR="005811AC" w14:paraId="2E7EF7C8" w14:textId="77777777">
        <w:tc>
          <w:tcPr>
            <w:tcW w:w="0" w:type="auto"/>
            <w:tcMar>
              <w:top w:w="0" w:type="auto"/>
              <w:bottom w:w="0" w:type="auto"/>
            </w:tcMar>
          </w:tcPr>
          <w:p w14:paraId="74F678A3" w14:textId="77777777" w:rsidR="005811AC" w:rsidRDefault="005C5177">
            <w:pPr>
              <w:spacing w:before="225" w:after="225"/>
              <w:jc w:val="both"/>
            </w:pPr>
            <w:r>
              <w:rPr>
                <w:rFonts w:ascii="Arial" w:hAnsi="Arial" w:cs="Arial"/>
                <w:color w:val="000000"/>
                <w:sz w:val="18"/>
                <w:szCs w:val="18"/>
              </w:rPr>
              <w:t>Naročnik bo posamezne vrste blaga, ki jih bo potreboval v  okviru posameznega obdobja, kupoval od izbranega ponudnika na podlagi sklenjenega sporazuma, odločitve o oddaji javnega naročila za posamezno obdobje ter kupoprodajne pogodbe, in sicer na podlagi izstavljenih pisnih naročilnic. Naročnik bo v naročilnici opredelil vrste in količine blaga. </w:t>
            </w:r>
          </w:p>
        </w:tc>
      </w:tr>
    </w:tbl>
    <w:p w14:paraId="57F48327" w14:textId="77777777" w:rsidR="005811AC" w:rsidRDefault="005C5177">
      <w:pPr>
        <w:spacing w:after="0" w:line="240" w:lineRule="auto"/>
        <w:jc w:val="center"/>
      </w:pPr>
      <w:r>
        <w:rPr>
          <w:rFonts w:ascii="Arial" w:hAnsi="Arial" w:cs="Arial"/>
          <w:b/>
          <w:bCs/>
          <w:color w:val="000000"/>
          <w:sz w:val="18"/>
          <w:szCs w:val="18"/>
        </w:rPr>
        <w:t>12. člen</w:t>
      </w:r>
    </w:p>
    <w:tbl>
      <w:tblPr>
        <w:tblStyle w:val="NormalTablePHPDOCX"/>
        <w:tblW w:w="0" w:type="auto"/>
        <w:tblInd w:w="108" w:type="dxa"/>
        <w:tblLook w:val="04A0" w:firstRow="1" w:lastRow="0" w:firstColumn="1" w:lastColumn="0" w:noHBand="0" w:noVBand="1"/>
      </w:tblPr>
      <w:tblGrid>
        <w:gridCol w:w="8962"/>
      </w:tblGrid>
      <w:tr w:rsidR="005811AC" w14:paraId="7AC39A14" w14:textId="77777777">
        <w:tc>
          <w:tcPr>
            <w:tcW w:w="0" w:type="auto"/>
            <w:tcMar>
              <w:top w:w="0" w:type="auto"/>
              <w:bottom w:w="0" w:type="auto"/>
            </w:tcMar>
          </w:tcPr>
          <w:p w14:paraId="5A5864A7" w14:textId="77777777" w:rsidR="005811AC" w:rsidRDefault="005C5177">
            <w:pPr>
              <w:spacing w:before="225" w:after="225"/>
              <w:jc w:val="both"/>
            </w:pPr>
            <w:r>
              <w:rPr>
                <w:rFonts w:ascii="Arial" w:hAnsi="Arial" w:cs="Arial"/>
                <w:color w:val="000000"/>
                <w:sz w:val="18"/>
                <w:szCs w:val="18"/>
              </w:rPr>
              <w:t>Stranka sporazuma se zavezuje: </w:t>
            </w:r>
          </w:p>
          <w:tbl>
            <w:tblPr>
              <w:tblStyle w:val="NormalTablePHPDOCX"/>
              <w:tblW w:w="0" w:type="auto"/>
              <w:tblLook w:val="04A0" w:firstRow="1" w:lastRow="0" w:firstColumn="1" w:lastColumn="0" w:noHBand="0" w:noVBand="1"/>
            </w:tblPr>
            <w:tblGrid>
              <w:gridCol w:w="8746"/>
            </w:tblGrid>
            <w:tr w:rsidR="005811AC" w14:paraId="28B6C270" w14:textId="77777777">
              <w:tc>
                <w:tcPr>
                  <w:tcW w:w="0" w:type="auto"/>
                  <w:tcMar>
                    <w:top w:w="0" w:type="auto"/>
                    <w:bottom w:w="0" w:type="auto"/>
                  </w:tcMar>
                </w:tcPr>
                <w:p w14:paraId="0C1A53AE" w14:textId="77777777" w:rsidR="005811AC" w:rsidRDefault="005C5177" w:rsidP="005C5177">
                  <w:pPr>
                    <w:numPr>
                      <w:ilvl w:val="0"/>
                      <w:numId w:val="9"/>
                    </w:numPr>
                    <w:jc w:val="both"/>
                    <w:rPr>
                      <w:rFonts w:ascii="Arial" w:hAnsi="Arial" w:cs="Arial"/>
                      <w:color w:val="000000"/>
                      <w:sz w:val="18"/>
                      <w:szCs w:val="18"/>
                    </w:rPr>
                  </w:pPr>
                  <w:r>
                    <w:rPr>
                      <w:rFonts w:ascii="Arial" w:hAnsi="Arial" w:cs="Arial"/>
                      <w:color w:val="000000"/>
                      <w:sz w:val="18"/>
                      <w:szCs w:val="18"/>
                    </w:rPr>
                    <w:t>zagotavljati dobavo blaga v roku max. 5 dni od prejema pisnega naročila, v nujnih primerih v dogovoru z naročnikom;</w:t>
                  </w:r>
                </w:p>
                <w:p w14:paraId="6908FB19" w14:textId="77777777" w:rsidR="005811AC" w:rsidRDefault="005C5177" w:rsidP="005C5177">
                  <w:pPr>
                    <w:numPr>
                      <w:ilvl w:val="0"/>
                      <w:numId w:val="9"/>
                    </w:numPr>
                    <w:jc w:val="both"/>
                    <w:rPr>
                      <w:rFonts w:ascii="Arial" w:hAnsi="Arial" w:cs="Arial"/>
                      <w:color w:val="000000"/>
                      <w:sz w:val="18"/>
                      <w:szCs w:val="18"/>
                    </w:rPr>
                  </w:pPr>
                  <w:r>
                    <w:rPr>
                      <w:rFonts w:ascii="Arial" w:hAnsi="Arial" w:cs="Arial"/>
                      <w:color w:val="000000"/>
                      <w:sz w:val="18"/>
                      <w:szCs w:val="18"/>
                    </w:rPr>
                    <w:t>dostavo blaga ddp skladišče lekarne Splošne bolnišnice Novo mesto - razloženo v skladišče naročnika, in sicer od 7.00 do 15.00 ure, izven tega časa je dostava dovoljena le ob soglasju naročnika;</w:t>
                  </w:r>
                </w:p>
                <w:p w14:paraId="1895D376" w14:textId="77777777" w:rsidR="005811AC" w:rsidRDefault="005C5177" w:rsidP="005C5177">
                  <w:pPr>
                    <w:numPr>
                      <w:ilvl w:val="0"/>
                      <w:numId w:val="9"/>
                    </w:numPr>
                    <w:jc w:val="both"/>
                    <w:rPr>
                      <w:rFonts w:ascii="Arial" w:hAnsi="Arial" w:cs="Arial"/>
                      <w:color w:val="000000"/>
                      <w:sz w:val="18"/>
                      <w:szCs w:val="18"/>
                    </w:rPr>
                  </w:pPr>
                  <w:r>
                    <w:rPr>
                      <w:rFonts w:ascii="Arial" w:hAnsi="Arial" w:cs="Arial"/>
                      <w:color w:val="000000"/>
                      <w:sz w:val="18"/>
                      <w:szCs w:val="18"/>
                    </w:rPr>
                    <w:t>da bo v primeru odstopanj od dobavnega roka oz. ob neizdobavi celotnih naročenih količin, naročnika o tem pisno obvestil in mu sporočil dejanski rok dobave za naročeno blago;</w:t>
                  </w:r>
                </w:p>
                <w:p w14:paraId="46DE267D" w14:textId="77777777" w:rsidR="005811AC" w:rsidRDefault="005C5177" w:rsidP="005C5177">
                  <w:pPr>
                    <w:numPr>
                      <w:ilvl w:val="0"/>
                      <w:numId w:val="9"/>
                    </w:numPr>
                    <w:jc w:val="both"/>
                    <w:rPr>
                      <w:rFonts w:ascii="Arial" w:hAnsi="Arial" w:cs="Arial"/>
                      <w:color w:val="000000"/>
                      <w:sz w:val="18"/>
                      <w:szCs w:val="18"/>
                    </w:rPr>
                  </w:pPr>
                  <w:r>
                    <w:rPr>
                      <w:rFonts w:ascii="Arial" w:hAnsi="Arial" w:cs="Arial"/>
                      <w:color w:val="000000"/>
                      <w:sz w:val="18"/>
                      <w:szCs w:val="18"/>
                    </w:rPr>
                    <w:t>dobavljeno blago opremiti tudi z dobavnico v elektronski obliki, s podatki in v obliki, v skladu z zahtevami naročnika iz razpisne dokumentacije;</w:t>
                  </w:r>
                </w:p>
                <w:p w14:paraId="65EC916F" w14:textId="77777777" w:rsidR="005811AC" w:rsidRDefault="005C5177" w:rsidP="005C5177">
                  <w:pPr>
                    <w:numPr>
                      <w:ilvl w:val="0"/>
                      <w:numId w:val="9"/>
                    </w:numPr>
                    <w:jc w:val="both"/>
                    <w:rPr>
                      <w:rFonts w:ascii="Arial" w:hAnsi="Arial" w:cs="Arial"/>
                      <w:color w:val="000000"/>
                      <w:sz w:val="18"/>
                      <w:szCs w:val="18"/>
                    </w:rPr>
                  </w:pPr>
                  <w:r>
                    <w:rPr>
                      <w:rFonts w:ascii="Arial" w:hAnsi="Arial" w:cs="Arial"/>
                      <w:color w:val="000000"/>
                      <w:sz w:val="18"/>
                      <w:szCs w:val="18"/>
                    </w:rPr>
                    <w:t>da bo ob dobavi v prostore naročnika spoštoval njegov hišni red. </w:t>
                  </w:r>
                </w:p>
                <w:p w14:paraId="53777455" w14:textId="77777777" w:rsidR="00605617" w:rsidRDefault="00605617" w:rsidP="00605617">
                  <w:pPr>
                    <w:ind w:left="720"/>
                    <w:jc w:val="both"/>
                    <w:rPr>
                      <w:rFonts w:ascii="Arial" w:hAnsi="Arial" w:cs="Arial"/>
                      <w:color w:val="000000"/>
                      <w:sz w:val="18"/>
                      <w:szCs w:val="18"/>
                    </w:rPr>
                  </w:pPr>
                </w:p>
              </w:tc>
            </w:tr>
          </w:tbl>
          <w:p w14:paraId="064E0933" w14:textId="77777777" w:rsidR="005811AC" w:rsidRDefault="005811AC"/>
        </w:tc>
      </w:tr>
    </w:tbl>
    <w:p w14:paraId="3CFAE614" w14:textId="77777777" w:rsidR="005811AC" w:rsidRDefault="005C5177">
      <w:pPr>
        <w:spacing w:before="225" w:after="225" w:line="240" w:lineRule="auto"/>
        <w:jc w:val="both"/>
      </w:pPr>
      <w:r>
        <w:rPr>
          <w:rFonts w:ascii="Arial" w:hAnsi="Arial" w:cs="Arial"/>
          <w:b/>
          <w:bCs/>
          <w:color w:val="000000"/>
          <w:sz w:val="18"/>
          <w:szCs w:val="18"/>
        </w:rPr>
        <w:t>VI. KRITNI KUP</w:t>
      </w:r>
    </w:p>
    <w:p w14:paraId="00596E01" w14:textId="77777777" w:rsidR="005811AC" w:rsidRDefault="005C5177">
      <w:pPr>
        <w:spacing w:after="0" w:line="240" w:lineRule="auto"/>
        <w:jc w:val="center"/>
      </w:pPr>
      <w:r>
        <w:rPr>
          <w:rFonts w:ascii="Arial" w:hAnsi="Arial" w:cs="Arial"/>
          <w:b/>
          <w:bCs/>
          <w:color w:val="000000"/>
          <w:sz w:val="18"/>
          <w:szCs w:val="18"/>
        </w:rPr>
        <w:t>13. člen</w:t>
      </w:r>
    </w:p>
    <w:tbl>
      <w:tblPr>
        <w:tblStyle w:val="NormalTablePHPDOCX"/>
        <w:tblW w:w="0" w:type="auto"/>
        <w:tblInd w:w="108" w:type="dxa"/>
        <w:tblLook w:val="04A0" w:firstRow="1" w:lastRow="0" w:firstColumn="1" w:lastColumn="0" w:noHBand="0" w:noVBand="1"/>
      </w:tblPr>
      <w:tblGrid>
        <w:gridCol w:w="8962"/>
      </w:tblGrid>
      <w:tr w:rsidR="005811AC" w14:paraId="20FA85C4" w14:textId="77777777">
        <w:tc>
          <w:tcPr>
            <w:tcW w:w="0" w:type="auto"/>
            <w:tcMar>
              <w:top w:w="0" w:type="auto"/>
              <w:bottom w:w="0" w:type="auto"/>
            </w:tcMar>
          </w:tcPr>
          <w:p w14:paraId="01DDBC96" w14:textId="77777777" w:rsidR="005811AC" w:rsidRDefault="005C5177">
            <w:pPr>
              <w:spacing w:before="225" w:after="225"/>
              <w:jc w:val="both"/>
            </w:pPr>
            <w:r>
              <w:rPr>
                <w:rFonts w:ascii="Arial" w:hAnsi="Arial" w:cs="Arial"/>
                <w:color w:val="000000"/>
                <w:sz w:val="18"/>
                <w:szCs w:val="18"/>
              </w:rPr>
              <w:t>V kolikor stranka naročniku ne bo dobavila naročenega blaga v dogovorjenem roku (ki ni posledica višje sile ali razlogov na strani naročnika), ima naročnik pravico, da brez kakršnih koli odgovornosti do stranke, naroči blago pri drugi stranki sporazuma ali drugem dobavitelju, razliko v ceni pa zaračuna stranki sporazuma.</w:t>
            </w:r>
          </w:p>
          <w:p w14:paraId="32987E04" w14:textId="77777777" w:rsidR="005811AC" w:rsidRDefault="005C5177">
            <w:pPr>
              <w:spacing w:before="225" w:after="225"/>
              <w:jc w:val="both"/>
            </w:pPr>
            <w:r>
              <w:rPr>
                <w:rFonts w:ascii="Arial" w:hAnsi="Arial" w:cs="Arial"/>
                <w:color w:val="000000"/>
                <w:sz w:val="18"/>
                <w:szCs w:val="18"/>
              </w:rPr>
              <w:lastRenderedPageBreak/>
              <w:t>Naročnik mora stranko sporazuma o nameravanem kritnem kupu pisno obvestiti. Ko je kritni kup izveden, naročnik stranko o tem obvesti - sporoči številko in datum naročila. Za stranko to pomeni, da je sporazum za dobavo, na podlagi katere je bil izveden kritni kup, razdrt, če se stranki ne dogovorita drugače.</w:t>
            </w:r>
          </w:p>
          <w:p w14:paraId="1F273829" w14:textId="77777777" w:rsidR="005811AC" w:rsidRDefault="005C5177">
            <w:pPr>
              <w:spacing w:before="225" w:after="225"/>
              <w:jc w:val="both"/>
            </w:pPr>
            <w:r>
              <w:rPr>
                <w:rFonts w:ascii="Arial" w:hAnsi="Arial" w:cs="Arial"/>
                <w:color w:val="000000"/>
                <w:sz w:val="18"/>
                <w:szCs w:val="18"/>
              </w:rPr>
              <w:t>Šteje se, da je bila stranka sporazuma o nameravanem kritnem kupu obveščena, če naročnik razpolaga z dokazilom o poslanem obvestilu.</w:t>
            </w:r>
          </w:p>
          <w:p w14:paraId="3EA232E1" w14:textId="77777777" w:rsidR="005811AC" w:rsidRDefault="005C5177">
            <w:pPr>
              <w:spacing w:before="225" w:after="225"/>
              <w:jc w:val="both"/>
            </w:pPr>
            <w:r>
              <w:rPr>
                <w:rFonts w:ascii="Arial" w:hAnsi="Arial" w:cs="Arial"/>
                <w:color w:val="000000"/>
                <w:sz w:val="18"/>
                <w:szCs w:val="18"/>
              </w:rPr>
              <w:t>Razliko med ceno, po kateri je naročnik izvršil kritni kup, in ceno iz sporazuma je dolžan dokazati s kopijo računa, po katerem je bil kritni kup plačan, stranka sporazuma pa je dolžna v roku 30 dni od naročnikovega poziva, za razliko v ceni izstaviti dobropis.</w:t>
            </w:r>
          </w:p>
          <w:p w14:paraId="6F86C9D9" w14:textId="77777777" w:rsidR="005811AC" w:rsidRDefault="005C5177">
            <w:pPr>
              <w:spacing w:before="225" w:after="225"/>
              <w:jc w:val="both"/>
            </w:pPr>
            <w:r>
              <w:rPr>
                <w:rFonts w:ascii="Arial" w:hAnsi="Arial" w:cs="Arial"/>
                <w:color w:val="000000"/>
                <w:sz w:val="18"/>
                <w:szCs w:val="18"/>
              </w:rPr>
              <w:t>V kolikor je naročnik primoran izvesti kritni kup, zaradi neizvedene dobave blaga oz. zamude pri dobavi blaga, v skladu s tem sporazumom več kot 3-krat, lahko sporazum s stranko sporazuma za to vrsto blaga razdre.</w:t>
            </w:r>
          </w:p>
        </w:tc>
      </w:tr>
    </w:tbl>
    <w:p w14:paraId="45EA7476" w14:textId="77777777" w:rsidR="005811AC" w:rsidRDefault="005C5177">
      <w:pPr>
        <w:spacing w:before="225" w:after="225" w:line="240" w:lineRule="auto"/>
        <w:jc w:val="both"/>
      </w:pPr>
      <w:r>
        <w:rPr>
          <w:rFonts w:ascii="Arial" w:hAnsi="Arial" w:cs="Arial"/>
          <w:b/>
          <w:bCs/>
          <w:color w:val="000000"/>
          <w:sz w:val="18"/>
          <w:szCs w:val="18"/>
        </w:rPr>
        <w:lastRenderedPageBreak/>
        <w:t>VII. PREVZEM BLAGA</w:t>
      </w:r>
    </w:p>
    <w:p w14:paraId="4E82BEEA" w14:textId="77777777" w:rsidR="005811AC" w:rsidRDefault="005C5177">
      <w:pPr>
        <w:spacing w:after="0" w:line="240" w:lineRule="auto"/>
        <w:jc w:val="center"/>
      </w:pPr>
      <w:r>
        <w:rPr>
          <w:rFonts w:ascii="Arial" w:hAnsi="Arial" w:cs="Arial"/>
          <w:b/>
          <w:bCs/>
          <w:color w:val="000000"/>
          <w:sz w:val="18"/>
          <w:szCs w:val="18"/>
        </w:rPr>
        <w:t>14. člen</w:t>
      </w:r>
    </w:p>
    <w:tbl>
      <w:tblPr>
        <w:tblStyle w:val="NormalTablePHPDOCX"/>
        <w:tblW w:w="0" w:type="auto"/>
        <w:tblInd w:w="108" w:type="dxa"/>
        <w:tblLook w:val="04A0" w:firstRow="1" w:lastRow="0" w:firstColumn="1" w:lastColumn="0" w:noHBand="0" w:noVBand="1"/>
      </w:tblPr>
      <w:tblGrid>
        <w:gridCol w:w="8962"/>
      </w:tblGrid>
      <w:tr w:rsidR="005811AC" w14:paraId="144246FD" w14:textId="77777777">
        <w:tc>
          <w:tcPr>
            <w:tcW w:w="0" w:type="auto"/>
            <w:tcMar>
              <w:top w:w="0" w:type="auto"/>
              <w:bottom w:w="0" w:type="auto"/>
            </w:tcMar>
          </w:tcPr>
          <w:p w14:paraId="08E2EE01" w14:textId="77777777" w:rsidR="005811AC" w:rsidRDefault="005C5177">
            <w:pPr>
              <w:spacing w:before="225" w:after="225"/>
              <w:jc w:val="both"/>
            </w:pPr>
            <w:r>
              <w:rPr>
                <w:rFonts w:ascii="Arial" w:hAnsi="Arial" w:cs="Arial"/>
                <w:color w:val="000000"/>
                <w:sz w:val="18"/>
                <w:szCs w:val="18"/>
              </w:rPr>
              <w:t>Naročnik se obvezuje naročeno blago v celoti prevzeti na podlagi dobavnice. Dobavnica mora biti predložena v  pisni in elektronski obliki (e-dobavnica). Dobavnica mora biti napisana v slovenskem jeziku in mora obvezno vsebovati številko naročilnice, številko pogodbe (če je dobavnica hkrati tudi račun), naziv blaga, kataloško številko ter rok uporabnosti in serijsko številko naročenega blaga.</w:t>
            </w:r>
          </w:p>
          <w:p w14:paraId="04D14B6C" w14:textId="77777777" w:rsidR="005811AC" w:rsidRDefault="005C5177">
            <w:pPr>
              <w:spacing w:before="225" w:after="225"/>
              <w:jc w:val="both"/>
            </w:pPr>
            <w:r>
              <w:rPr>
                <w:rFonts w:ascii="Arial" w:hAnsi="Arial" w:cs="Arial"/>
                <w:color w:val="000000"/>
                <w:sz w:val="18"/>
                <w:szCs w:val="18"/>
              </w:rPr>
              <w:t>Stranka sporazuma mora zagotavljati načelo sledljivosti blaga pri naročniku, pri čemer se zavezuje zagotavljati ujemanje podatkov: naziv blaga in kataloška številka proizvajalca, v ponudbeni dokumentaciji, na dobavnici, računu in embalaži.</w:t>
            </w:r>
          </w:p>
          <w:p w14:paraId="6C472468" w14:textId="77777777" w:rsidR="005811AC" w:rsidRDefault="005C5177">
            <w:pPr>
              <w:spacing w:before="225" w:after="225"/>
              <w:jc w:val="both"/>
            </w:pPr>
            <w:r>
              <w:rPr>
                <w:rFonts w:ascii="Arial" w:hAnsi="Arial" w:cs="Arial"/>
                <w:color w:val="000000"/>
                <w:sz w:val="18"/>
                <w:szCs w:val="18"/>
              </w:rPr>
              <w:t>Dobavljeno blago, ki sodi med medicinske pripomočke in in vitro medicinske pripomočke, mora biti označeno v skladu z veljavno zakonodajo – Uredbe (EU) 2017/745 o medicinskih pripomočkih in Uredbe (EU) 2017/746 o in vitro medicinskih pripomočkih.</w:t>
            </w:r>
          </w:p>
          <w:p w14:paraId="004C9023" w14:textId="77777777" w:rsidR="005811AC" w:rsidRDefault="005C5177">
            <w:pPr>
              <w:spacing w:before="225" w:after="225"/>
              <w:jc w:val="both"/>
            </w:pPr>
            <w:r>
              <w:rPr>
                <w:rFonts w:ascii="Arial" w:hAnsi="Arial" w:cs="Arial"/>
                <w:color w:val="000000"/>
                <w:sz w:val="18"/>
                <w:szCs w:val="18"/>
              </w:rPr>
              <w:t>Količinski prevzem blaga se opravi ob prevzemu, kakovostni pa v uzančnih rokih.</w:t>
            </w:r>
          </w:p>
        </w:tc>
      </w:tr>
    </w:tbl>
    <w:p w14:paraId="4DAA1B32" w14:textId="77777777" w:rsidR="005811AC" w:rsidRDefault="005C5177">
      <w:pPr>
        <w:spacing w:before="225" w:after="225" w:line="240" w:lineRule="auto"/>
        <w:jc w:val="both"/>
      </w:pPr>
      <w:r>
        <w:rPr>
          <w:rFonts w:ascii="Arial" w:hAnsi="Arial" w:cs="Arial"/>
          <w:b/>
          <w:bCs/>
          <w:color w:val="000000"/>
          <w:sz w:val="18"/>
          <w:szCs w:val="18"/>
        </w:rPr>
        <w:t>VIII. KAKOVOST BLAGA</w:t>
      </w:r>
    </w:p>
    <w:p w14:paraId="11E239B8" w14:textId="77777777" w:rsidR="005811AC" w:rsidRDefault="005C5177">
      <w:pPr>
        <w:spacing w:after="0" w:line="240" w:lineRule="auto"/>
        <w:jc w:val="center"/>
      </w:pPr>
      <w:r>
        <w:rPr>
          <w:rFonts w:ascii="Arial" w:hAnsi="Arial" w:cs="Arial"/>
          <w:b/>
          <w:bCs/>
          <w:color w:val="000000"/>
          <w:sz w:val="18"/>
          <w:szCs w:val="18"/>
        </w:rPr>
        <w:t>15. člen</w:t>
      </w:r>
    </w:p>
    <w:tbl>
      <w:tblPr>
        <w:tblStyle w:val="NormalTablePHPDOCX"/>
        <w:tblW w:w="0" w:type="auto"/>
        <w:tblInd w:w="108" w:type="dxa"/>
        <w:tblLook w:val="04A0" w:firstRow="1" w:lastRow="0" w:firstColumn="1" w:lastColumn="0" w:noHBand="0" w:noVBand="1"/>
      </w:tblPr>
      <w:tblGrid>
        <w:gridCol w:w="8962"/>
      </w:tblGrid>
      <w:tr w:rsidR="005811AC" w14:paraId="43289FBC" w14:textId="77777777">
        <w:tc>
          <w:tcPr>
            <w:tcW w:w="0" w:type="auto"/>
            <w:tcMar>
              <w:top w:w="0" w:type="auto"/>
              <w:bottom w:w="0" w:type="auto"/>
            </w:tcMar>
          </w:tcPr>
          <w:p w14:paraId="2ECD0AC2" w14:textId="77777777" w:rsidR="005811AC" w:rsidRDefault="005C5177">
            <w:pPr>
              <w:spacing w:before="225" w:after="225"/>
              <w:jc w:val="both"/>
            </w:pPr>
            <w:r>
              <w:rPr>
                <w:rFonts w:ascii="Arial" w:hAnsi="Arial" w:cs="Arial"/>
                <w:color w:val="000000"/>
                <w:sz w:val="18"/>
                <w:szCs w:val="18"/>
              </w:rPr>
              <w:t>Kakovost blaga mora ustrezati obstoječim standardom in deklarirani kakovosti na embalaži blaga.</w:t>
            </w:r>
          </w:p>
          <w:p w14:paraId="0B226FD3" w14:textId="567528E5" w:rsidR="005811AC" w:rsidRDefault="005C5177" w:rsidP="00605617">
            <w:pPr>
              <w:spacing w:before="225" w:after="225"/>
            </w:pPr>
            <w:r>
              <w:rPr>
                <w:rFonts w:ascii="Arial" w:hAnsi="Arial" w:cs="Arial"/>
                <w:color w:val="000000"/>
                <w:sz w:val="18"/>
                <w:szCs w:val="18"/>
              </w:rPr>
              <w:t>Stranka/dobavitelj se obvezuje:</w:t>
            </w:r>
            <w:r>
              <w:rPr>
                <w:rFonts w:ascii="Arial" w:hAnsi="Arial" w:cs="Arial"/>
                <w:color w:val="000000"/>
                <w:sz w:val="18"/>
                <w:szCs w:val="18"/>
              </w:rPr>
              <w:br/>
              <w:t>• da bo imelo blago ob dobavi rok uporabe še najmanj 12 mesecev, izjemoma manj s predhodnim soglasjem naročnika;</w:t>
            </w:r>
            <w:r>
              <w:rPr>
                <w:rFonts w:ascii="Arial" w:hAnsi="Arial" w:cs="Arial"/>
                <w:color w:val="000000"/>
                <w:sz w:val="18"/>
                <w:szCs w:val="18"/>
              </w:rPr>
              <w:br/>
              <w:t>• da dobavljeno blago ne bo imelo pravnih napak;</w:t>
            </w:r>
            <w:r>
              <w:rPr>
                <w:rFonts w:ascii="Arial" w:hAnsi="Arial" w:cs="Arial"/>
                <w:color w:val="000000"/>
                <w:sz w:val="18"/>
                <w:szCs w:val="18"/>
              </w:rPr>
              <w:br/>
              <w:t>• da bo dostavil kvalitetno blago, ki popolnoma ustreza vsem opisom, karakteristikam in specifikacijam, ki so bile dane v okviru razpisne ali ponudbene dokumentacije;</w:t>
            </w:r>
            <w:r>
              <w:rPr>
                <w:rFonts w:ascii="Arial" w:hAnsi="Arial" w:cs="Arial"/>
                <w:color w:val="000000"/>
                <w:sz w:val="18"/>
                <w:szCs w:val="18"/>
              </w:rPr>
              <w:br/>
              <w:t>• da bo blago pakirano v skladu z veljavnimi zakonskimi predpisi v Republiki Sloveniji;</w:t>
            </w:r>
            <w:r>
              <w:rPr>
                <w:rFonts w:ascii="Arial" w:hAnsi="Arial" w:cs="Arial"/>
                <w:color w:val="000000"/>
                <w:sz w:val="18"/>
                <w:szCs w:val="18"/>
              </w:rPr>
              <w:br/>
              <w:t>• da bo nosil vse stroške, ki bi nastali zaradi odpoklica blaga zaradi napake, storjene s strani dobavitelja oziroma proizvajalca blaga;</w:t>
            </w:r>
            <w:r>
              <w:rPr>
                <w:rFonts w:ascii="Arial" w:hAnsi="Arial" w:cs="Arial"/>
                <w:color w:val="000000"/>
                <w:sz w:val="18"/>
                <w:szCs w:val="18"/>
              </w:rPr>
              <w:br/>
              <w:t>• za blago, ki se shranjuje na hladnem, zagotavljati hladno verigo v transportu blaga do predaje naročniku, pri čemer bo naročniku predložil potrdilo, da je dostava potekala po pravilih hladne verige oziroma dokaze o temperaturnih pogojih med transportom, če bo naročnik to zahteval</w:t>
            </w:r>
            <w:r w:rsidR="00605617">
              <w:rPr>
                <w:rFonts w:ascii="Arial" w:hAnsi="Arial" w:cs="Arial"/>
                <w:color w:val="000000"/>
                <w:sz w:val="18"/>
                <w:szCs w:val="18"/>
              </w:rPr>
              <w:t>.</w:t>
            </w:r>
            <w:r>
              <w:rPr>
                <w:rFonts w:ascii="Arial" w:hAnsi="Arial" w:cs="Arial"/>
                <w:color w:val="000000"/>
                <w:sz w:val="18"/>
                <w:szCs w:val="18"/>
              </w:rPr>
              <w:br/>
            </w:r>
          </w:p>
        </w:tc>
      </w:tr>
    </w:tbl>
    <w:p w14:paraId="0884BDFA" w14:textId="77777777" w:rsidR="005811AC" w:rsidRDefault="005C5177">
      <w:pPr>
        <w:spacing w:before="225" w:after="225" w:line="240" w:lineRule="auto"/>
        <w:jc w:val="both"/>
      </w:pPr>
      <w:r>
        <w:rPr>
          <w:rFonts w:ascii="Arial" w:hAnsi="Arial" w:cs="Arial"/>
          <w:b/>
          <w:bCs/>
          <w:color w:val="000000"/>
          <w:sz w:val="18"/>
          <w:szCs w:val="18"/>
        </w:rPr>
        <w:t>IX. SKRBNIKI IN POOBLAŠČENE OSEBE SPORAZUMA</w:t>
      </w:r>
    </w:p>
    <w:p w14:paraId="6778C8A7" w14:textId="77777777" w:rsidR="005811AC" w:rsidRDefault="005C5177">
      <w:pPr>
        <w:spacing w:after="0" w:line="240" w:lineRule="auto"/>
        <w:jc w:val="center"/>
      </w:pPr>
      <w:r>
        <w:rPr>
          <w:rFonts w:ascii="Arial" w:hAnsi="Arial" w:cs="Arial"/>
          <w:b/>
          <w:bCs/>
          <w:color w:val="000000"/>
          <w:sz w:val="18"/>
          <w:szCs w:val="18"/>
        </w:rPr>
        <w:t>16. člen</w:t>
      </w:r>
    </w:p>
    <w:tbl>
      <w:tblPr>
        <w:tblStyle w:val="NormalTablePHPDOCX"/>
        <w:tblW w:w="0" w:type="auto"/>
        <w:tblInd w:w="108" w:type="dxa"/>
        <w:tblLook w:val="04A0" w:firstRow="1" w:lastRow="0" w:firstColumn="1" w:lastColumn="0" w:noHBand="0" w:noVBand="1"/>
      </w:tblPr>
      <w:tblGrid>
        <w:gridCol w:w="8962"/>
      </w:tblGrid>
      <w:tr w:rsidR="005811AC" w14:paraId="3944ED59" w14:textId="77777777">
        <w:tc>
          <w:tcPr>
            <w:tcW w:w="0" w:type="auto"/>
            <w:tcMar>
              <w:top w:w="0" w:type="auto"/>
              <w:bottom w:w="0" w:type="auto"/>
            </w:tcMar>
          </w:tcPr>
          <w:p w14:paraId="1FB6AEA6" w14:textId="77777777" w:rsidR="005811AC" w:rsidRDefault="005C5177">
            <w:pPr>
              <w:spacing w:before="225" w:after="225"/>
              <w:jc w:val="both"/>
            </w:pPr>
            <w:r>
              <w:rPr>
                <w:rFonts w:ascii="Arial" w:hAnsi="Arial" w:cs="Arial"/>
                <w:color w:val="000000"/>
                <w:sz w:val="18"/>
                <w:szCs w:val="18"/>
              </w:rPr>
              <w:t>Skrbnik sporazuma za naročnika je Barbara Slak Turk, vodja službe za nabavo in skladiščenje</w:t>
            </w:r>
          </w:p>
          <w:p w14:paraId="3E56D312" w14:textId="77777777" w:rsidR="005811AC" w:rsidRDefault="005C5177">
            <w:pPr>
              <w:spacing w:before="225" w:after="225"/>
              <w:jc w:val="both"/>
            </w:pPr>
            <w:r>
              <w:rPr>
                <w:rFonts w:ascii="Arial" w:hAnsi="Arial" w:cs="Arial"/>
                <w:color w:val="000000"/>
                <w:sz w:val="18"/>
                <w:szCs w:val="18"/>
              </w:rPr>
              <w:lastRenderedPageBreak/>
              <w:t>Skrbnik sporazuma s strani stranke je_______________________.</w:t>
            </w:r>
          </w:p>
          <w:p w14:paraId="23EC3F4B" w14:textId="77777777" w:rsidR="005811AC" w:rsidRDefault="005C5177">
            <w:pPr>
              <w:spacing w:before="225" w:after="225"/>
              <w:jc w:val="both"/>
            </w:pPr>
            <w:r>
              <w:rPr>
                <w:rFonts w:ascii="Arial" w:hAnsi="Arial" w:cs="Arial"/>
                <w:color w:val="000000"/>
                <w:sz w:val="18"/>
                <w:szCs w:val="18"/>
              </w:rPr>
              <w:t>Skrbnika sporazuma sta seznanjena, da se njuni osebni podatki obdelujejo v skladu z 48. členom Zakona o delovnih razmerjih in člena 6/1/b Uredbe (EU) 20161679 Evropskega parlamenta in Sveta z dne 27. aprila 2016 o varstvu posameznikov pri obdelavi osebnih podatkov in prostem pretoku takih podatkov ter o razveljavitvi Direktive 95/46/ES.</w:t>
            </w:r>
          </w:p>
        </w:tc>
      </w:tr>
    </w:tbl>
    <w:p w14:paraId="245245A7" w14:textId="77777777" w:rsidR="005811AC" w:rsidRDefault="005C5177">
      <w:pPr>
        <w:spacing w:before="225" w:after="225" w:line="240" w:lineRule="auto"/>
        <w:jc w:val="both"/>
      </w:pPr>
      <w:r>
        <w:rPr>
          <w:rFonts w:ascii="Arial" w:hAnsi="Arial" w:cs="Arial"/>
          <w:b/>
          <w:bCs/>
          <w:color w:val="000000"/>
          <w:sz w:val="18"/>
          <w:szCs w:val="18"/>
        </w:rPr>
        <w:lastRenderedPageBreak/>
        <w:t>X. ZAVAROVANJE OBVEZNOSTI</w:t>
      </w:r>
    </w:p>
    <w:p w14:paraId="0346D4BD" w14:textId="77777777" w:rsidR="005811AC" w:rsidRDefault="005C5177">
      <w:pPr>
        <w:spacing w:after="0" w:line="240" w:lineRule="auto"/>
        <w:jc w:val="center"/>
      </w:pPr>
      <w:r>
        <w:rPr>
          <w:rFonts w:ascii="Arial" w:hAnsi="Arial" w:cs="Arial"/>
          <w:b/>
          <w:bCs/>
          <w:color w:val="000000"/>
          <w:sz w:val="18"/>
          <w:szCs w:val="18"/>
        </w:rPr>
        <w:t>17. člen</w:t>
      </w:r>
    </w:p>
    <w:tbl>
      <w:tblPr>
        <w:tblStyle w:val="NormalTablePHPDOCX"/>
        <w:tblW w:w="0" w:type="auto"/>
        <w:tblInd w:w="108" w:type="dxa"/>
        <w:tblLook w:val="04A0" w:firstRow="1" w:lastRow="0" w:firstColumn="1" w:lastColumn="0" w:noHBand="0" w:noVBand="1"/>
      </w:tblPr>
      <w:tblGrid>
        <w:gridCol w:w="8962"/>
      </w:tblGrid>
      <w:tr w:rsidR="005811AC" w14:paraId="2B6D2A2A" w14:textId="77777777">
        <w:tc>
          <w:tcPr>
            <w:tcW w:w="0" w:type="auto"/>
            <w:tcMar>
              <w:top w:w="0" w:type="auto"/>
              <w:bottom w:w="0" w:type="auto"/>
            </w:tcMar>
          </w:tcPr>
          <w:p w14:paraId="4F5C0B8F" w14:textId="77777777" w:rsidR="005811AC" w:rsidRDefault="005C5177">
            <w:pPr>
              <w:spacing w:before="225" w:after="225"/>
              <w:jc w:val="both"/>
            </w:pPr>
            <w:r>
              <w:rPr>
                <w:rFonts w:ascii="Arial" w:hAnsi="Arial" w:cs="Arial"/>
                <w:color w:val="000000"/>
                <w:sz w:val="18"/>
                <w:szCs w:val="18"/>
              </w:rPr>
              <w:t>Izbrani ponudniki - stranke bodo morali po sklenitvi kupoprodajne pogodbe za posamezno obdobje, kot instrument zavarovanja predložiti naročniku (glede na pogodbeno vrednost) ustrezno zavarovanje za dobro izvedbo pogodbenih obveznosti z veljavnostjo do izteka veljavnosti pogodbe za posamezno obdobje.</w:t>
            </w:r>
          </w:p>
          <w:p w14:paraId="6A7A407D" w14:textId="77777777" w:rsidR="00FB5FC7" w:rsidRPr="00045C5F" w:rsidRDefault="00FB5FC7" w:rsidP="00FB5FC7">
            <w:pPr>
              <w:spacing w:before="225" w:after="225"/>
              <w:jc w:val="both"/>
              <w:rPr>
                <w:rFonts w:cs="Helvetica"/>
                <w:color w:val="EE0000"/>
              </w:rPr>
            </w:pPr>
            <w:r w:rsidRPr="00045C5F">
              <w:rPr>
                <w:rFonts w:ascii="Arial" w:hAnsi="Arial" w:cs="Arial"/>
                <w:color w:val="EE0000"/>
                <w:sz w:val="18"/>
                <w:szCs w:val="18"/>
              </w:rPr>
              <w:t>Naročnik bo zavarovanje za dobro izvedbo pogodbenih obveznosti lahko unovčil, če naročeno blago pri posamezni dobavi:</w:t>
            </w:r>
          </w:p>
          <w:tbl>
            <w:tblPr>
              <w:tblW w:w="0" w:type="auto"/>
              <w:tblCellMar>
                <w:left w:w="0" w:type="dxa"/>
                <w:right w:w="0" w:type="dxa"/>
              </w:tblCellMar>
              <w:tblLook w:val="04A0" w:firstRow="1" w:lastRow="0" w:firstColumn="1" w:lastColumn="0" w:noHBand="0" w:noVBand="1"/>
            </w:tblPr>
            <w:tblGrid>
              <w:gridCol w:w="8746"/>
            </w:tblGrid>
            <w:tr w:rsidR="00FB5FC7" w:rsidRPr="00045C5F" w14:paraId="72B128E8" w14:textId="77777777" w:rsidTr="00E36E2C">
              <w:tc>
                <w:tcPr>
                  <w:tcW w:w="0" w:type="auto"/>
                  <w:tcMar>
                    <w:top w:w="0" w:type="dxa"/>
                    <w:left w:w="108" w:type="dxa"/>
                    <w:bottom w:w="0" w:type="dxa"/>
                    <w:right w:w="108" w:type="dxa"/>
                  </w:tcMar>
                  <w:hideMark/>
                </w:tcPr>
                <w:p w14:paraId="6F08EE1F" w14:textId="77777777" w:rsidR="00FB5FC7" w:rsidRPr="00045C5F" w:rsidRDefault="00FB5FC7" w:rsidP="00FB5FC7">
                  <w:pPr>
                    <w:numPr>
                      <w:ilvl w:val="0"/>
                      <w:numId w:val="10"/>
                    </w:numPr>
                    <w:spacing w:after="0" w:line="240" w:lineRule="auto"/>
                    <w:jc w:val="both"/>
                    <w:rPr>
                      <w:rFonts w:ascii="Arial" w:eastAsia="Times New Roman" w:hAnsi="Arial" w:cs="Arial"/>
                      <w:color w:val="EE0000"/>
                      <w:sz w:val="18"/>
                      <w:szCs w:val="18"/>
                    </w:rPr>
                  </w:pPr>
                  <w:r w:rsidRPr="00045C5F">
                    <w:rPr>
                      <w:rFonts w:ascii="Arial" w:eastAsia="Times New Roman" w:hAnsi="Arial" w:cs="Arial"/>
                      <w:color w:val="EE0000"/>
                      <w:sz w:val="18"/>
                      <w:szCs w:val="18"/>
                    </w:rPr>
                    <w:t>ne bo odgovarjalo zahtevanim tehničnim specifikacijam in kakovosti;</w:t>
                  </w:r>
                </w:p>
                <w:p w14:paraId="44A41EFC" w14:textId="77777777" w:rsidR="00FB5FC7" w:rsidRPr="00045C5F" w:rsidRDefault="00FB5FC7" w:rsidP="00FB5FC7">
                  <w:pPr>
                    <w:numPr>
                      <w:ilvl w:val="0"/>
                      <w:numId w:val="10"/>
                    </w:numPr>
                    <w:spacing w:after="0" w:line="240" w:lineRule="auto"/>
                    <w:jc w:val="both"/>
                    <w:rPr>
                      <w:rFonts w:ascii="Arial" w:eastAsia="Times New Roman" w:hAnsi="Arial" w:cs="Arial"/>
                      <w:color w:val="EE0000"/>
                      <w:sz w:val="18"/>
                      <w:szCs w:val="18"/>
                    </w:rPr>
                  </w:pPr>
                  <w:r w:rsidRPr="00045C5F">
                    <w:rPr>
                      <w:rFonts w:ascii="Arial" w:eastAsia="Times New Roman" w:hAnsi="Arial" w:cs="Arial"/>
                      <w:color w:val="EE0000"/>
                      <w:sz w:val="18"/>
                      <w:szCs w:val="18"/>
                    </w:rPr>
                    <w:t>ne bo prejel v roku in v količinah, navedenih v naročilnici;</w:t>
                  </w:r>
                </w:p>
                <w:p w14:paraId="67458FF9" w14:textId="7A353A40" w:rsidR="00FB5FC7" w:rsidRPr="00045C5F" w:rsidRDefault="001B6B28" w:rsidP="00FB5FC7">
                  <w:pPr>
                    <w:numPr>
                      <w:ilvl w:val="0"/>
                      <w:numId w:val="10"/>
                    </w:numPr>
                    <w:spacing w:after="0" w:line="240" w:lineRule="auto"/>
                    <w:jc w:val="both"/>
                    <w:rPr>
                      <w:rFonts w:ascii="Arial" w:eastAsia="Times New Roman" w:hAnsi="Arial" w:cs="Arial"/>
                      <w:color w:val="EE0000"/>
                      <w:sz w:val="18"/>
                      <w:szCs w:val="18"/>
                    </w:rPr>
                  </w:pPr>
                  <w:r w:rsidRPr="001B6B28">
                    <w:rPr>
                      <w:rFonts w:ascii="Arial" w:eastAsia="Times New Roman" w:hAnsi="Arial" w:cs="Arial"/>
                      <w:color w:val="EE0000"/>
                      <w:sz w:val="18"/>
                      <w:szCs w:val="18"/>
                    </w:rPr>
                    <w:t>izvajalec</w:t>
                  </w:r>
                  <w:r>
                    <w:rPr>
                      <w:rFonts w:ascii="Arial" w:eastAsia="Times New Roman" w:hAnsi="Arial" w:cs="Arial"/>
                      <w:color w:val="EE0000"/>
                      <w:sz w:val="18"/>
                      <w:szCs w:val="18"/>
                    </w:rPr>
                    <w:t>/</w:t>
                  </w:r>
                  <w:r w:rsidR="00FB5FC7" w:rsidRPr="00045C5F">
                    <w:rPr>
                      <w:rFonts w:ascii="Arial" w:eastAsia="Times New Roman" w:hAnsi="Arial" w:cs="Arial"/>
                      <w:color w:val="EE0000"/>
                      <w:sz w:val="18"/>
                      <w:szCs w:val="18"/>
                    </w:rPr>
                    <w:t>stranka tudi po predhodnih pisnih opozorilih naročnika, ne bo odpravil</w:t>
                  </w:r>
                  <w:r>
                    <w:rPr>
                      <w:rFonts w:ascii="Arial" w:eastAsia="Times New Roman" w:hAnsi="Arial" w:cs="Arial"/>
                      <w:color w:val="EE0000"/>
                      <w:sz w:val="18"/>
                      <w:szCs w:val="18"/>
                    </w:rPr>
                    <w:t>/-</w:t>
                  </w:r>
                  <w:r w:rsidR="00FB5FC7" w:rsidRPr="00045C5F">
                    <w:rPr>
                      <w:rFonts w:ascii="Arial" w:eastAsia="Times New Roman" w:hAnsi="Arial" w:cs="Arial"/>
                      <w:color w:val="EE0000"/>
                      <w:sz w:val="18"/>
                      <w:szCs w:val="18"/>
                    </w:rPr>
                    <w:t>a kršitev pogodbenih določil.</w:t>
                  </w:r>
                </w:p>
              </w:tc>
            </w:tr>
          </w:tbl>
          <w:p w14:paraId="54E9E118" w14:textId="336921F8" w:rsidR="005811AC" w:rsidRDefault="00FB5FC7">
            <w:pPr>
              <w:spacing w:before="225" w:after="225"/>
              <w:jc w:val="both"/>
            </w:pPr>
            <w:r w:rsidRPr="00045C5F">
              <w:rPr>
                <w:rFonts w:ascii="Arial" w:hAnsi="Arial" w:cs="Arial"/>
                <w:color w:val="EE0000"/>
                <w:sz w:val="18"/>
                <w:szCs w:val="18"/>
              </w:rPr>
              <w:t>Naročnik si pridržuje pravico, da unovči zavarovanje, če izvajalec</w:t>
            </w:r>
            <w:r w:rsidR="001B6B28">
              <w:rPr>
                <w:rFonts w:ascii="Arial" w:hAnsi="Arial" w:cs="Arial"/>
                <w:color w:val="EE0000"/>
                <w:sz w:val="18"/>
                <w:szCs w:val="18"/>
              </w:rPr>
              <w:t xml:space="preserve"> oz. stranka sporazuma</w:t>
            </w:r>
            <w:r w:rsidRPr="00045C5F">
              <w:rPr>
                <w:rFonts w:ascii="Arial" w:hAnsi="Arial" w:cs="Arial"/>
                <w:color w:val="EE0000"/>
                <w:sz w:val="18"/>
                <w:szCs w:val="18"/>
              </w:rPr>
              <w:t xml:space="preserve"> kljub predhodnim pisnim opozorilom več kot  trikrat krši pogodbene obveznosti oziroma ugotovljenih kršitev pri nadaljnjih dobavah ne odpravi.</w:t>
            </w:r>
          </w:p>
        </w:tc>
      </w:tr>
    </w:tbl>
    <w:p w14:paraId="15F75BEF" w14:textId="77777777" w:rsidR="005811AC" w:rsidRDefault="005C5177">
      <w:pPr>
        <w:spacing w:after="0" w:line="240" w:lineRule="auto"/>
        <w:jc w:val="center"/>
      </w:pPr>
      <w:r>
        <w:rPr>
          <w:rFonts w:ascii="Arial" w:hAnsi="Arial" w:cs="Arial"/>
          <w:b/>
          <w:bCs/>
          <w:color w:val="000000"/>
          <w:sz w:val="18"/>
          <w:szCs w:val="18"/>
        </w:rPr>
        <w:t>18. člen</w:t>
      </w:r>
    </w:p>
    <w:tbl>
      <w:tblPr>
        <w:tblStyle w:val="NormalTablePHPDOCX"/>
        <w:tblW w:w="0" w:type="auto"/>
        <w:tblInd w:w="108" w:type="dxa"/>
        <w:tblLook w:val="04A0" w:firstRow="1" w:lastRow="0" w:firstColumn="1" w:lastColumn="0" w:noHBand="0" w:noVBand="1"/>
      </w:tblPr>
      <w:tblGrid>
        <w:gridCol w:w="8962"/>
      </w:tblGrid>
      <w:tr w:rsidR="005811AC" w14:paraId="05CD2F35" w14:textId="77777777">
        <w:tc>
          <w:tcPr>
            <w:tcW w:w="0" w:type="auto"/>
            <w:tcMar>
              <w:top w:w="0" w:type="auto"/>
              <w:bottom w:w="0" w:type="auto"/>
            </w:tcMar>
          </w:tcPr>
          <w:p w14:paraId="4D8EAF06" w14:textId="77777777" w:rsidR="005811AC" w:rsidRDefault="005C5177">
            <w:pPr>
              <w:spacing w:before="225" w:after="225"/>
              <w:jc w:val="both"/>
            </w:pPr>
            <w:r>
              <w:rPr>
                <w:rFonts w:ascii="Arial" w:hAnsi="Arial" w:cs="Arial"/>
                <w:color w:val="000000"/>
                <w:sz w:val="18"/>
                <w:szCs w:val="18"/>
              </w:rPr>
              <w:t>Naročnik si pridržuje pravico, da reklamira kakovostno neustrezno blago in blago, za katerega ob dobavah ugotovi, da  ne izpolnjuje pogojev in strokovnih zahtev naročnika ter da v kolikor ne pride do rešitve reklamacije med dobaviteljem – stranko okvirnega sporazuma in naročnikom, izloči kakovostno neustrezno blago in stranki odvzame sposobnost (jo izloči iz okvirnega sporazuma za posamezno vrsto blaga).  </w:t>
            </w:r>
          </w:p>
          <w:p w14:paraId="75DD52CA" w14:textId="77777777" w:rsidR="005811AC" w:rsidRDefault="005C5177">
            <w:pPr>
              <w:spacing w:before="225" w:after="225"/>
              <w:jc w:val="both"/>
            </w:pPr>
            <w:r>
              <w:rPr>
                <w:rFonts w:ascii="Arial" w:hAnsi="Arial" w:cs="Arial"/>
                <w:color w:val="000000"/>
                <w:sz w:val="18"/>
                <w:szCs w:val="18"/>
              </w:rPr>
              <w:t>V primeru, da bo naročnik dokončno prekinil nabavo blaga pri prvo uvrščenemu ponudniku znotraj posameznega obdobja, bo za preostali čas do izteka veljavnosti pogodbenega obdobja sklenil aneks k pogodbi z drugim najugodnejšim ponudnikom – stranko okvirnega sporazuma, po cenah iz ponudbe za posamezno obdobje.</w:t>
            </w:r>
          </w:p>
          <w:p w14:paraId="46BE18E0" w14:textId="77777777" w:rsidR="005811AC" w:rsidRDefault="005C5177">
            <w:pPr>
              <w:spacing w:before="225" w:after="225"/>
              <w:jc w:val="both"/>
            </w:pPr>
            <w:r>
              <w:rPr>
                <w:rFonts w:ascii="Arial" w:hAnsi="Arial" w:cs="Arial"/>
                <w:color w:val="000000"/>
                <w:sz w:val="18"/>
                <w:szCs w:val="18"/>
              </w:rPr>
              <w:t>V kolikor pride do reklamacij blaga, se postopek reševanja reklamacije vodi izključno preko nabavne službe naročnika.</w:t>
            </w:r>
          </w:p>
        </w:tc>
      </w:tr>
    </w:tbl>
    <w:p w14:paraId="2B98B1F6" w14:textId="77777777" w:rsidR="005811AC" w:rsidRDefault="005C5177">
      <w:pPr>
        <w:spacing w:before="225" w:after="225" w:line="240" w:lineRule="auto"/>
        <w:jc w:val="both"/>
      </w:pPr>
      <w:r>
        <w:rPr>
          <w:rFonts w:ascii="Arial" w:hAnsi="Arial" w:cs="Arial"/>
          <w:b/>
          <w:bCs/>
          <w:color w:val="000000"/>
          <w:sz w:val="18"/>
          <w:szCs w:val="18"/>
        </w:rPr>
        <w:t>XI. IZKLJUČITEV IZ SPORAZUMA</w:t>
      </w:r>
    </w:p>
    <w:p w14:paraId="1BEFFC91" w14:textId="77777777" w:rsidR="005811AC" w:rsidRDefault="005C5177">
      <w:pPr>
        <w:spacing w:after="0" w:line="240" w:lineRule="auto"/>
        <w:jc w:val="center"/>
      </w:pPr>
      <w:r>
        <w:rPr>
          <w:rFonts w:ascii="Arial" w:hAnsi="Arial" w:cs="Arial"/>
          <w:b/>
          <w:bCs/>
          <w:color w:val="000000"/>
          <w:sz w:val="18"/>
          <w:szCs w:val="18"/>
        </w:rPr>
        <w:t>19. člen</w:t>
      </w:r>
    </w:p>
    <w:tbl>
      <w:tblPr>
        <w:tblStyle w:val="NormalTablePHPDOCX"/>
        <w:tblW w:w="0" w:type="auto"/>
        <w:tblInd w:w="108" w:type="dxa"/>
        <w:tblLook w:val="04A0" w:firstRow="1" w:lastRow="0" w:firstColumn="1" w:lastColumn="0" w:noHBand="0" w:noVBand="1"/>
      </w:tblPr>
      <w:tblGrid>
        <w:gridCol w:w="8962"/>
      </w:tblGrid>
      <w:tr w:rsidR="005811AC" w14:paraId="6D622D26" w14:textId="77777777">
        <w:tc>
          <w:tcPr>
            <w:tcW w:w="0" w:type="auto"/>
            <w:tcMar>
              <w:top w:w="0" w:type="auto"/>
              <w:bottom w:w="0" w:type="auto"/>
            </w:tcMar>
          </w:tcPr>
          <w:p w14:paraId="60B9041E" w14:textId="77777777" w:rsidR="005811AC" w:rsidRDefault="005C5177">
            <w:pPr>
              <w:spacing w:before="225" w:after="225"/>
              <w:jc w:val="both"/>
            </w:pPr>
            <w:r>
              <w:rPr>
                <w:rFonts w:ascii="Arial" w:hAnsi="Arial" w:cs="Arial"/>
                <w:color w:val="000000"/>
                <w:sz w:val="18"/>
                <w:szCs w:val="18"/>
              </w:rPr>
              <w:t>Naročnik bo vse pripombe v zvezi z neizpolnjevanjem tega sporazuma sporočal stranki sporazuma v pisni obliki. Če stranka sporazuma pri naslednjih dobavah ne bo upoštevala  upravičenih pripomb naročnika, lahko naročnik stranko izključi iz tega sporazuma. O izključitvi iz sporazuma bo naročnik pisno obvestil stranko.</w:t>
            </w:r>
          </w:p>
          <w:p w14:paraId="34DFCAA4" w14:textId="77777777" w:rsidR="005811AC" w:rsidRDefault="005C5177">
            <w:pPr>
              <w:spacing w:before="225" w:after="225"/>
              <w:jc w:val="both"/>
            </w:pPr>
            <w:r>
              <w:rPr>
                <w:rFonts w:ascii="Arial" w:hAnsi="Arial" w:cs="Arial"/>
                <w:color w:val="000000"/>
                <w:sz w:val="18"/>
                <w:szCs w:val="18"/>
              </w:rPr>
              <w:t>Naročnik lahko stranko izključi iz tega sporazuma, če stranka sporazuma več kot 3 krat:</w:t>
            </w:r>
          </w:p>
          <w:tbl>
            <w:tblPr>
              <w:tblStyle w:val="NormalTablePHPDOCX"/>
              <w:tblW w:w="0" w:type="auto"/>
              <w:tblLook w:val="04A0" w:firstRow="1" w:lastRow="0" w:firstColumn="1" w:lastColumn="0" w:noHBand="0" w:noVBand="1"/>
            </w:tblPr>
            <w:tblGrid>
              <w:gridCol w:w="7091"/>
            </w:tblGrid>
            <w:tr w:rsidR="005811AC" w14:paraId="2FF67240" w14:textId="77777777">
              <w:tc>
                <w:tcPr>
                  <w:tcW w:w="0" w:type="auto"/>
                  <w:tcMar>
                    <w:top w:w="0" w:type="auto"/>
                    <w:bottom w:w="0" w:type="auto"/>
                  </w:tcMar>
                </w:tcPr>
                <w:p w14:paraId="086DC3F5" w14:textId="77777777" w:rsidR="005811AC" w:rsidRDefault="005C5177" w:rsidP="005C5177">
                  <w:pPr>
                    <w:numPr>
                      <w:ilvl w:val="0"/>
                      <w:numId w:val="11"/>
                    </w:numPr>
                    <w:jc w:val="both"/>
                    <w:rPr>
                      <w:rFonts w:ascii="Arial" w:hAnsi="Arial" w:cs="Arial"/>
                      <w:color w:val="000000"/>
                      <w:sz w:val="18"/>
                      <w:szCs w:val="18"/>
                    </w:rPr>
                  </w:pPr>
                  <w:r>
                    <w:rPr>
                      <w:rFonts w:ascii="Arial" w:hAnsi="Arial" w:cs="Arial"/>
                      <w:color w:val="000000"/>
                      <w:sz w:val="18"/>
                      <w:szCs w:val="18"/>
                    </w:rPr>
                    <w:t>neutemeljeno zavrne naročilo,</w:t>
                  </w:r>
                </w:p>
                <w:p w14:paraId="76034154" w14:textId="77777777" w:rsidR="005811AC" w:rsidRDefault="005C5177" w:rsidP="005C5177">
                  <w:pPr>
                    <w:numPr>
                      <w:ilvl w:val="0"/>
                      <w:numId w:val="11"/>
                    </w:numPr>
                    <w:jc w:val="both"/>
                    <w:rPr>
                      <w:rFonts w:ascii="Arial" w:hAnsi="Arial" w:cs="Arial"/>
                      <w:color w:val="000000"/>
                      <w:sz w:val="18"/>
                      <w:szCs w:val="18"/>
                    </w:rPr>
                  </w:pPr>
                  <w:r>
                    <w:rPr>
                      <w:rFonts w:ascii="Arial" w:hAnsi="Arial" w:cs="Arial"/>
                      <w:color w:val="000000"/>
                      <w:sz w:val="18"/>
                      <w:szCs w:val="18"/>
                    </w:rPr>
                    <w:t>zamuja z izvedbo naročila,</w:t>
                  </w:r>
                </w:p>
                <w:p w14:paraId="75EE1D9C" w14:textId="77777777" w:rsidR="005811AC" w:rsidRDefault="005C5177" w:rsidP="005C5177">
                  <w:pPr>
                    <w:numPr>
                      <w:ilvl w:val="0"/>
                      <w:numId w:val="11"/>
                    </w:numPr>
                    <w:jc w:val="both"/>
                    <w:rPr>
                      <w:rFonts w:ascii="Arial" w:hAnsi="Arial" w:cs="Arial"/>
                      <w:color w:val="000000"/>
                      <w:sz w:val="18"/>
                      <w:szCs w:val="18"/>
                    </w:rPr>
                  </w:pPr>
                  <w:r>
                    <w:rPr>
                      <w:rFonts w:ascii="Arial" w:hAnsi="Arial" w:cs="Arial"/>
                      <w:color w:val="000000"/>
                      <w:sz w:val="18"/>
                      <w:szCs w:val="18"/>
                    </w:rPr>
                    <w:t>nekvalitetno izvaja naročila, </w:t>
                  </w:r>
                </w:p>
                <w:p w14:paraId="4AF2F1AB" w14:textId="77777777" w:rsidR="005811AC" w:rsidRDefault="005C5177" w:rsidP="005C5177">
                  <w:pPr>
                    <w:numPr>
                      <w:ilvl w:val="0"/>
                      <w:numId w:val="11"/>
                    </w:numPr>
                    <w:jc w:val="both"/>
                    <w:rPr>
                      <w:rFonts w:ascii="Arial" w:hAnsi="Arial" w:cs="Arial"/>
                      <w:color w:val="000000"/>
                      <w:sz w:val="18"/>
                      <w:szCs w:val="18"/>
                    </w:rPr>
                  </w:pPr>
                  <w:r>
                    <w:rPr>
                      <w:rFonts w:ascii="Arial" w:hAnsi="Arial" w:cs="Arial"/>
                      <w:color w:val="000000"/>
                      <w:sz w:val="18"/>
                      <w:szCs w:val="18"/>
                    </w:rPr>
                    <w:t>dobavi kakovostno neustrezno blago in ga na zahtevo naročnika ne zamenja,</w:t>
                  </w:r>
                </w:p>
                <w:p w14:paraId="37AC0253" w14:textId="77777777" w:rsidR="005811AC" w:rsidRDefault="005C5177" w:rsidP="005C5177">
                  <w:pPr>
                    <w:numPr>
                      <w:ilvl w:val="0"/>
                      <w:numId w:val="11"/>
                    </w:numPr>
                    <w:jc w:val="both"/>
                    <w:rPr>
                      <w:rFonts w:ascii="Arial" w:hAnsi="Arial" w:cs="Arial"/>
                      <w:color w:val="000000"/>
                      <w:sz w:val="18"/>
                      <w:szCs w:val="18"/>
                    </w:rPr>
                  </w:pPr>
                  <w:r>
                    <w:rPr>
                      <w:rFonts w:ascii="Arial" w:hAnsi="Arial" w:cs="Arial"/>
                      <w:color w:val="000000"/>
                      <w:sz w:val="18"/>
                      <w:szCs w:val="18"/>
                    </w:rPr>
                    <w:t>dobavlja blago, ki ne izpolnjuje strokovnih zahtev naročnika.</w:t>
                  </w:r>
                </w:p>
                <w:p w14:paraId="652DFAAC" w14:textId="77777777" w:rsidR="00605617" w:rsidRDefault="00605617" w:rsidP="00605617">
                  <w:pPr>
                    <w:ind w:left="720"/>
                    <w:jc w:val="both"/>
                    <w:rPr>
                      <w:rFonts w:ascii="Arial" w:hAnsi="Arial" w:cs="Arial"/>
                      <w:color w:val="000000"/>
                      <w:sz w:val="18"/>
                      <w:szCs w:val="18"/>
                    </w:rPr>
                  </w:pPr>
                </w:p>
              </w:tc>
            </w:tr>
          </w:tbl>
          <w:p w14:paraId="1C89CBF5" w14:textId="77777777" w:rsidR="005811AC" w:rsidRDefault="005811AC"/>
        </w:tc>
      </w:tr>
    </w:tbl>
    <w:p w14:paraId="6A6AFF04" w14:textId="77777777" w:rsidR="005811AC" w:rsidRDefault="005C5177">
      <w:pPr>
        <w:spacing w:after="0" w:line="240" w:lineRule="auto"/>
        <w:jc w:val="center"/>
      </w:pPr>
      <w:r>
        <w:rPr>
          <w:rFonts w:ascii="Arial" w:hAnsi="Arial" w:cs="Arial"/>
          <w:b/>
          <w:bCs/>
          <w:color w:val="000000"/>
          <w:sz w:val="18"/>
          <w:szCs w:val="18"/>
        </w:rPr>
        <w:t>20. člen</w:t>
      </w:r>
    </w:p>
    <w:tbl>
      <w:tblPr>
        <w:tblStyle w:val="NormalTablePHPDOCX"/>
        <w:tblW w:w="0" w:type="auto"/>
        <w:tblInd w:w="108" w:type="dxa"/>
        <w:tblLook w:val="04A0" w:firstRow="1" w:lastRow="0" w:firstColumn="1" w:lastColumn="0" w:noHBand="0" w:noVBand="1"/>
      </w:tblPr>
      <w:tblGrid>
        <w:gridCol w:w="8962"/>
      </w:tblGrid>
      <w:tr w:rsidR="005811AC" w14:paraId="66F7D55F" w14:textId="77777777">
        <w:tc>
          <w:tcPr>
            <w:tcW w:w="0" w:type="auto"/>
            <w:tcMar>
              <w:top w:w="0" w:type="auto"/>
              <w:bottom w:w="0" w:type="auto"/>
            </w:tcMar>
          </w:tcPr>
          <w:p w14:paraId="25C6322B" w14:textId="77777777" w:rsidR="005811AC" w:rsidRDefault="005C5177">
            <w:pPr>
              <w:spacing w:before="225" w:after="225"/>
              <w:jc w:val="both"/>
            </w:pPr>
            <w:r>
              <w:rPr>
                <w:rFonts w:ascii="Arial" w:hAnsi="Arial" w:cs="Arial"/>
                <w:color w:val="000000"/>
                <w:sz w:val="18"/>
                <w:szCs w:val="18"/>
              </w:rPr>
              <w:lastRenderedPageBreak/>
              <w:t>Če pride do prekinitve del oziroma do razdrtja pogodbe po krivdi ene od pogodbenih strank, nosi nastale stroške tista pogodbena stranka, ki je povzročila prekinitev dela ali razdrtje pogodbe.</w:t>
            </w:r>
          </w:p>
          <w:p w14:paraId="3F7F5CCF" w14:textId="57402839" w:rsidR="005811AC" w:rsidRDefault="005C5177">
            <w:pPr>
              <w:spacing w:before="225" w:after="225"/>
              <w:jc w:val="both"/>
            </w:pPr>
            <w:r>
              <w:rPr>
                <w:rFonts w:ascii="Arial" w:hAnsi="Arial" w:cs="Arial"/>
                <w:color w:val="000000"/>
                <w:sz w:val="18"/>
                <w:szCs w:val="18"/>
              </w:rPr>
              <w:t xml:space="preserve">Naročnik ima pravico odstopiti od </w:t>
            </w:r>
            <w:r w:rsidR="00CA2563">
              <w:rPr>
                <w:rFonts w:ascii="Arial" w:hAnsi="Arial" w:cs="Arial"/>
                <w:color w:val="000000"/>
                <w:sz w:val="18"/>
                <w:szCs w:val="18"/>
              </w:rPr>
              <w:t>okvirnega sporazuma</w:t>
            </w:r>
            <w:r>
              <w:rPr>
                <w:rFonts w:ascii="Arial" w:hAnsi="Arial" w:cs="Arial"/>
                <w:color w:val="000000"/>
                <w:sz w:val="18"/>
                <w:szCs w:val="18"/>
              </w:rPr>
              <w:t xml:space="preserve"> kadarkoli, brez posledic za naročnika, če:</w:t>
            </w:r>
          </w:p>
          <w:tbl>
            <w:tblPr>
              <w:tblStyle w:val="NormalTablePHPDOCX"/>
              <w:tblW w:w="0" w:type="auto"/>
              <w:tblLook w:val="04A0" w:firstRow="1" w:lastRow="0" w:firstColumn="1" w:lastColumn="0" w:noHBand="0" w:noVBand="1"/>
            </w:tblPr>
            <w:tblGrid>
              <w:gridCol w:w="8746"/>
            </w:tblGrid>
            <w:tr w:rsidR="005811AC" w14:paraId="429DA432" w14:textId="77777777">
              <w:tc>
                <w:tcPr>
                  <w:tcW w:w="0" w:type="auto"/>
                  <w:tcMar>
                    <w:top w:w="0" w:type="auto"/>
                    <w:bottom w:w="0" w:type="auto"/>
                  </w:tcMar>
                </w:tcPr>
                <w:p w14:paraId="14184C17" w14:textId="77777777" w:rsidR="005811AC" w:rsidRDefault="005C5177" w:rsidP="005C5177">
                  <w:pPr>
                    <w:numPr>
                      <w:ilvl w:val="0"/>
                      <w:numId w:val="12"/>
                    </w:numPr>
                    <w:jc w:val="both"/>
                    <w:rPr>
                      <w:rFonts w:ascii="Arial" w:hAnsi="Arial" w:cs="Arial"/>
                      <w:color w:val="000000"/>
                      <w:sz w:val="18"/>
                      <w:szCs w:val="18"/>
                    </w:rPr>
                  </w:pPr>
                  <w:r>
                    <w:rPr>
                      <w:rFonts w:ascii="Arial" w:hAnsi="Arial" w:cs="Arial"/>
                      <w:color w:val="000000"/>
                      <w:sz w:val="18"/>
                      <w:szCs w:val="18"/>
                    </w:rPr>
                    <w:t>pride stranka v takšno finančno situacijo, ki bi mu onemogočila izvedbo pogodbenih obveznosti;</w:t>
                  </w:r>
                </w:p>
                <w:p w14:paraId="032BCE80" w14:textId="77777777" w:rsidR="005811AC" w:rsidRDefault="005C5177" w:rsidP="005C5177">
                  <w:pPr>
                    <w:numPr>
                      <w:ilvl w:val="0"/>
                      <w:numId w:val="12"/>
                    </w:numPr>
                    <w:jc w:val="both"/>
                    <w:rPr>
                      <w:rFonts w:ascii="Arial" w:hAnsi="Arial" w:cs="Arial"/>
                      <w:color w:val="000000"/>
                      <w:sz w:val="18"/>
                      <w:szCs w:val="18"/>
                    </w:rPr>
                  </w:pPr>
                  <w:r>
                    <w:rPr>
                      <w:rFonts w:ascii="Arial" w:hAnsi="Arial" w:cs="Arial"/>
                      <w:color w:val="000000"/>
                      <w:sz w:val="18"/>
                      <w:szCs w:val="18"/>
                    </w:rPr>
                    <w:t>stranka po svoji krivdi kasni z izvajanjem sporazuma, oziroma če ne dosega pogodbeno dogovorjene kvalitete in standardov in je ne more vzpostaviti niti v naknadno dogovorjenem roku, ki mu ga določi naročnik.</w:t>
                  </w:r>
                </w:p>
              </w:tc>
            </w:tr>
          </w:tbl>
          <w:p w14:paraId="34B0E5A3" w14:textId="77777777" w:rsidR="005811AC" w:rsidRDefault="005811AC"/>
          <w:p w14:paraId="01667609" w14:textId="41160953" w:rsidR="005811AC" w:rsidRDefault="005C5177">
            <w:pPr>
              <w:spacing w:before="225" w:after="225"/>
              <w:jc w:val="both"/>
            </w:pPr>
            <w:r>
              <w:rPr>
                <w:rFonts w:ascii="Arial" w:hAnsi="Arial" w:cs="Arial"/>
                <w:color w:val="000000"/>
                <w:sz w:val="18"/>
                <w:szCs w:val="18"/>
              </w:rPr>
              <w:t xml:space="preserve">Med veljavnostjo </w:t>
            </w:r>
            <w:r w:rsidR="00CA2563">
              <w:rPr>
                <w:rFonts w:ascii="Arial" w:hAnsi="Arial" w:cs="Arial"/>
                <w:color w:val="000000"/>
                <w:sz w:val="18"/>
                <w:szCs w:val="18"/>
              </w:rPr>
              <w:t>okvirnega sporazuma</w:t>
            </w:r>
            <w:r>
              <w:rPr>
                <w:rFonts w:ascii="Arial" w:hAnsi="Arial" w:cs="Arial"/>
                <w:color w:val="000000"/>
                <w:sz w:val="18"/>
                <w:szCs w:val="18"/>
              </w:rPr>
              <w:t xml:space="preserv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746"/>
            </w:tblGrid>
            <w:tr w:rsidR="005811AC" w14:paraId="26CB0961" w14:textId="77777777">
              <w:tc>
                <w:tcPr>
                  <w:tcW w:w="0" w:type="auto"/>
                  <w:tcMar>
                    <w:top w:w="0" w:type="auto"/>
                    <w:bottom w:w="0" w:type="auto"/>
                  </w:tcMar>
                </w:tcPr>
                <w:p w14:paraId="52CAE640" w14:textId="77777777" w:rsidR="005811AC" w:rsidRDefault="005C5177" w:rsidP="005C5177">
                  <w:pPr>
                    <w:numPr>
                      <w:ilvl w:val="0"/>
                      <w:numId w:val="13"/>
                    </w:numPr>
                    <w:jc w:val="both"/>
                    <w:rPr>
                      <w:rFonts w:ascii="Arial" w:hAnsi="Arial" w:cs="Arial"/>
                      <w:color w:val="000000"/>
                      <w:sz w:val="18"/>
                      <w:szCs w:val="18"/>
                    </w:rPr>
                  </w:pPr>
                  <w:r>
                    <w:rPr>
                      <w:rFonts w:ascii="Arial" w:hAnsi="Arial" w:cs="Arial"/>
                      <w:color w:val="000000"/>
                      <w:sz w:val="18"/>
                      <w:szCs w:val="18"/>
                    </w:rPr>
                    <w:t>javno naročilo je bilo bistveno spremenjeno, kar terja nov postopek javnega naročanja;</w:t>
                  </w:r>
                </w:p>
                <w:p w14:paraId="4CEFFAD2" w14:textId="77777777" w:rsidR="005811AC" w:rsidRDefault="005C5177" w:rsidP="005C5177">
                  <w:pPr>
                    <w:numPr>
                      <w:ilvl w:val="0"/>
                      <w:numId w:val="13"/>
                    </w:numPr>
                    <w:jc w:val="both"/>
                    <w:rPr>
                      <w:rFonts w:ascii="Arial" w:hAnsi="Arial" w:cs="Arial"/>
                      <w:color w:val="000000"/>
                      <w:sz w:val="18"/>
                      <w:szCs w:val="18"/>
                    </w:rPr>
                  </w:pPr>
                  <w:r>
                    <w:rPr>
                      <w:rFonts w:ascii="Arial" w:hAnsi="Arial" w:cs="Arial"/>
                      <w:color w:val="000000"/>
                      <w:sz w:val="18"/>
                      <w:szCs w:val="18"/>
                    </w:rPr>
                    <w:t>v času oddaje javnega naročila je bila stranka v enem od položajev, zaradi katerega bi ga naročnik moral izključiti iz postopka javnega naročanja, pa s tem dejstvom naročnik ni bil seznanjen v postopku javnega naročanja;</w:t>
                  </w:r>
                </w:p>
                <w:p w14:paraId="2D7619DD" w14:textId="77777777" w:rsidR="005811AC" w:rsidRDefault="005C5177" w:rsidP="005C5177">
                  <w:pPr>
                    <w:numPr>
                      <w:ilvl w:val="0"/>
                      <w:numId w:val="13"/>
                    </w:numPr>
                    <w:jc w:val="both"/>
                    <w:rPr>
                      <w:rFonts w:ascii="Arial" w:hAnsi="Arial" w:cs="Arial"/>
                      <w:color w:val="000000"/>
                      <w:sz w:val="18"/>
                      <w:szCs w:val="18"/>
                    </w:rPr>
                  </w:pPr>
                  <w:r>
                    <w:rPr>
                      <w:rFonts w:ascii="Arial" w:hAnsi="Arial" w:cs="Arial"/>
                      <w:color w:val="000000"/>
                      <w:sz w:val="18"/>
                      <w:szCs w:val="18"/>
                    </w:rPr>
                    <w:t>zaradi hudih kršitev obveznosti iz PEU, PDEU in tega zakona, ki jih je po postopku v skladu z 258. členom PDEU ugotovilo Sodišče Evropske unije, javno naročilo ne bi smelo biti oddano izvajalcu.</w:t>
                  </w:r>
                </w:p>
              </w:tc>
            </w:tr>
          </w:tbl>
          <w:p w14:paraId="66DDD316" w14:textId="219ABAC7" w:rsidR="005811AC" w:rsidRDefault="005C5177">
            <w:pPr>
              <w:spacing w:before="225" w:after="225"/>
              <w:jc w:val="both"/>
            </w:pPr>
            <w:r>
              <w:rPr>
                <w:rFonts w:ascii="Arial" w:hAnsi="Arial" w:cs="Arial"/>
                <w:color w:val="000000"/>
                <w:sz w:val="18"/>
                <w:szCs w:val="18"/>
              </w:rPr>
              <w:t xml:space="preserve">Odstop od </w:t>
            </w:r>
            <w:r w:rsidR="00CA2563">
              <w:rPr>
                <w:rFonts w:ascii="Arial" w:hAnsi="Arial" w:cs="Arial"/>
                <w:color w:val="000000"/>
                <w:sz w:val="18"/>
                <w:szCs w:val="18"/>
              </w:rPr>
              <w:t>okvirnega sporazuma</w:t>
            </w:r>
            <w:r>
              <w:rPr>
                <w:rFonts w:ascii="Arial" w:hAnsi="Arial" w:cs="Arial"/>
                <w:color w:val="000000"/>
                <w:sz w:val="18"/>
                <w:szCs w:val="18"/>
              </w:rPr>
              <w:t xml:space="preserve"> učinkuje z dnem, ko stranka prejme pisno izjavo naročnika o odstopu.</w:t>
            </w:r>
          </w:p>
        </w:tc>
      </w:tr>
    </w:tbl>
    <w:p w14:paraId="4CC18A4F" w14:textId="77777777" w:rsidR="005811AC" w:rsidRDefault="005C5177">
      <w:pPr>
        <w:spacing w:before="225" w:after="225" w:line="240" w:lineRule="auto"/>
        <w:jc w:val="both"/>
      </w:pPr>
      <w:r>
        <w:rPr>
          <w:rFonts w:ascii="Arial" w:hAnsi="Arial" w:cs="Arial"/>
          <w:b/>
          <w:bCs/>
          <w:color w:val="000000"/>
          <w:sz w:val="18"/>
          <w:szCs w:val="18"/>
        </w:rPr>
        <w:t>XII. SOCIALNA KLAVZULA IN RAZVEZNI POGOJ</w:t>
      </w:r>
    </w:p>
    <w:p w14:paraId="37E3C8A6" w14:textId="77777777" w:rsidR="005811AC" w:rsidRDefault="005C5177">
      <w:pPr>
        <w:spacing w:after="0" w:line="240" w:lineRule="auto"/>
        <w:jc w:val="center"/>
      </w:pPr>
      <w:r>
        <w:rPr>
          <w:rFonts w:ascii="Arial" w:hAnsi="Arial" w:cs="Arial"/>
          <w:b/>
          <w:bCs/>
          <w:color w:val="000000"/>
          <w:sz w:val="18"/>
          <w:szCs w:val="18"/>
        </w:rPr>
        <w:t>21. člen</w:t>
      </w:r>
    </w:p>
    <w:tbl>
      <w:tblPr>
        <w:tblStyle w:val="NormalTablePHPDOCX"/>
        <w:tblW w:w="0" w:type="auto"/>
        <w:tblInd w:w="108" w:type="dxa"/>
        <w:tblLook w:val="04A0" w:firstRow="1" w:lastRow="0" w:firstColumn="1" w:lastColumn="0" w:noHBand="0" w:noVBand="1"/>
      </w:tblPr>
      <w:tblGrid>
        <w:gridCol w:w="8962"/>
      </w:tblGrid>
      <w:tr w:rsidR="005811AC" w14:paraId="6883DEE0" w14:textId="77777777">
        <w:tc>
          <w:tcPr>
            <w:tcW w:w="0" w:type="auto"/>
            <w:tcMar>
              <w:top w:w="0" w:type="auto"/>
              <w:bottom w:w="0" w:type="auto"/>
            </w:tcMar>
          </w:tcPr>
          <w:p w14:paraId="38955AE0" w14:textId="77777777" w:rsidR="005811AC" w:rsidRDefault="005C5177">
            <w:pPr>
              <w:spacing w:before="225" w:after="225"/>
              <w:jc w:val="both"/>
            </w:pPr>
            <w:r>
              <w:rPr>
                <w:rFonts w:ascii="Arial" w:hAnsi="Arial" w:cs="Arial"/>
                <w:color w:val="000000"/>
                <w:sz w:val="18"/>
                <w:szCs w:val="18"/>
              </w:rPr>
              <w:t>Ta pogodba (ali: okvirni sporazum) je sklenjena pod razveznim pogojem, ki se uresniči v primeru izpolnitve ene od naslednjih okoliščin:</w:t>
            </w:r>
          </w:p>
          <w:p w14:paraId="146EF292" w14:textId="77777777" w:rsidR="00605617" w:rsidRDefault="005C5177" w:rsidP="00605617">
            <w:pPr>
              <w:spacing w:before="225" w:after="225"/>
              <w:rPr>
                <w:rFonts w:ascii="Arial" w:hAnsi="Arial" w:cs="Arial"/>
                <w:color w:val="000000"/>
                <w:sz w:val="18"/>
                <w:szCs w:val="18"/>
              </w:rPr>
            </w:pPr>
            <w:r>
              <w:rPr>
                <w:rFonts w:ascii="Arial" w:hAnsi="Arial" w:cs="Arial"/>
                <w:color w:val="000000"/>
                <w:sz w:val="18"/>
                <w:szCs w:val="18"/>
              </w:rPr>
              <w:t>• če bo naročnik seznanjen, da je sodišče s pravnomočno odločitvijo ugotovilo kršitev obveznosti delovne, okoljske ali socialne zakonodaje s strani stranke sporazuma ali podizvajalca ali</w:t>
            </w:r>
            <w:r>
              <w:rPr>
                <w:rFonts w:ascii="Arial" w:hAnsi="Arial" w:cs="Arial"/>
                <w:color w:val="000000"/>
                <w:sz w:val="18"/>
                <w:szCs w:val="18"/>
              </w:rPr>
              <w:br/>
              <w:t>• če bo naročnik seznanjen, da je pristojni državni organ pri stranki sporazuma ali podizvajalcu v času izvajanja pogodbe ugotovil najmanj dve kršitvi v zvezi s:</w:t>
            </w:r>
          </w:p>
          <w:p w14:paraId="0659AAA9" w14:textId="77690EF0" w:rsidR="005811AC" w:rsidRDefault="005C5177" w:rsidP="00605617">
            <w:pPr>
              <w:spacing w:before="225" w:after="225"/>
            </w:pPr>
            <w:r>
              <w:rPr>
                <w:rFonts w:ascii="Arial" w:hAnsi="Arial" w:cs="Arial"/>
                <w:color w:val="000000"/>
                <w:sz w:val="18"/>
                <w:szCs w:val="18"/>
              </w:rPr>
              <w:t>• plačilom za delo,</w:t>
            </w:r>
            <w:r>
              <w:rPr>
                <w:rFonts w:ascii="Arial" w:hAnsi="Arial" w:cs="Arial"/>
                <w:color w:val="000000"/>
                <w:sz w:val="18"/>
                <w:szCs w:val="18"/>
              </w:rPr>
              <w:br/>
              <w:t>• delovnim časom,</w:t>
            </w:r>
            <w:r>
              <w:rPr>
                <w:rFonts w:ascii="Arial" w:hAnsi="Arial" w:cs="Arial"/>
                <w:color w:val="000000"/>
                <w:sz w:val="18"/>
                <w:szCs w:val="18"/>
              </w:rPr>
              <w:br/>
              <w:t>• počitki,</w:t>
            </w:r>
            <w:r>
              <w:rPr>
                <w:rFonts w:ascii="Arial" w:hAnsi="Arial" w:cs="Arial"/>
                <w:color w:val="000000"/>
                <w:sz w:val="18"/>
                <w:szCs w:val="18"/>
              </w:rPr>
              <w:br/>
              <w:t>• opravljanjem dela na podlagi pogodb civilnega prava kljub obstoju elementov delovnega razmerja ali v zvezi z zaposlovanjem na črno in za kateri mu je bila s pravnomočno odločitvijo ali več pravnomočnimi odločitvami izrečena globa za prekršek,</w:t>
            </w:r>
          </w:p>
          <w:p w14:paraId="38F4B71D" w14:textId="77777777" w:rsidR="005811AC" w:rsidRDefault="005C5177">
            <w:pPr>
              <w:spacing w:before="225" w:after="225"/>
              <w:jc w:val="both"/>
            </w:pPr>
            <w:r>
              <w:rPr>
                <w:rFonts w:ascii="Arial" w:hAnsi="Arial" w:cs="Arial"/>
                <w:color w:val="000000"/>
                <w:sz w:val="18"/>
                <w:szCs w:val="18"/>
              </w:rPr>
              <w:t>in pod pogojem, da je od seznanitve s kršitvijo in do izteka veljavnosti pogodbe (okvirnega sporazuma) še najmanj šest mesecev oziroma če stranka sporazuma nastopa s podizvajalcem pa tudi, če zaradi ugotovljene kršitve pri podizvajalcu stranke sporazuma ne nadomesti ali zamenja tega podizvajalca, na način določen v skladu s 94. členom ZJN-3 in določili te pogodbe v roku 30 dni od seznanitve s kršitvijo.</w:t>
            </w:r>
          </w:p>
          <w:p w14:paraId="1F21A356" w14:textId="77777777" w:rsidR="005811AC" w:rsidRDefault="005C5177">
            <w:pPr>
              <w:spacing w:before="225" w:after="225"/>
              <w:jc w:val="both"/>
            </w:pPr>
            <w:r>
              <w:rPr>
                <w:rFonts w:ascii="Arial" w:hAnsi="Arial" w:cs="Arial"/>
                <w:color w:val="000000"/>
                <w:sz w:val="18"/>
                <w:szCs w:val="18"/>
              </w:rPr>
              <w:t>V primeru izpolnitve okoliščine in pogojev iz prejšnjega odstavka se šteje, da je pogodba (okvirni sporazum) razvezana z dnem sklenitve nove pogodbe (okvirnega sporazuma) o izvedbi javnega naročila za predmetno naročilo. O datumu sklenitve nove pogodbe (okvirnega sporazuma) bo naročnik obvestil stranko sporazuma.</w:t>
            </w:r>
            <w:r>
              <w:rPr>
                <w:rFonts w:ascii="Arial" w:hAnsi="Arial" w:cs="Arial"/>
                <w:color w:val="000000"/>
                <w:sz w:val="18"/>
                <w:szCs w:val="18"/>
              </w:rPr>
              <w:br/>
              <w:t>Če naročnik v roku 30 dni od seznanitve s kršitvijo ne začne novega postopka javnega naročila, se šteje, da je pogodba (okvirni sporazum) razvezana trideseti dan od seznanitve s kršitvijo.</w:t>
            </w:r>
          </w:p>
        </w:tc>
      </w:tr>
    </w:tbl>
    <w:p w14:paraId="260A1FE7" w14:textId="77777777" w:rsidR="005811AC" w:rsidRDefault="005C5177">
      <w:pPr>
        <w:spacing w:before="225" w:after="225" w:line="240" w:lineRule="auto"/>
        <w:jc w:val="both"/>
      </w:pPr>
      <w:r>
        <w:rPr>
          <w:rFonts w:ascii="Arial" w:hAnsi="Arial" w:cs="Arial"/>
          <w:b/>
          <w:bCs/>
          <w:color w:val="000000"/>
          <w:sz w:val="18"/>
          <w:szCs w:val="18"/>
        </w:rPr>
        <w:t>XIII. REVIZIJSKA SLED</w:t>
      </w:r>
    </w:p>
    <w:p w14:paraId="6D76A34D" w14:textId="77777777" w:rsidR="005811AC" w:rsidRDefault="005C5177">
      <w:pPr>
        <w:spacing w:after="0" w:line="240" w:lineRule="auto"/>
        <w:jc w:val="center"/>
      </w:pPr>
      <w:r>
        <w:rPr>
          <w:rFonts w:ascii="Arial" w:hAnsi="Arial" w:cs="Arial"/>
          <w:b/>
          <w:bCs/>
          <w:color w:val="000000"/>
          <w:sz w:val="18"/>
          <w:szCs w:val="18"/>
        </w:rPr>
        <w:t>22. člen</w:t>
      </w:r>
    </w:p>
    <w:tbl>
      <w:tblPr>
        <w:tblStyle w:val="NormalTablePHPDOCX"/>
        <w:tblW w:w="0" w:type="auto"/>
        <w:tblInd w:w="108" w:type="dxa"/>
        <w:tblLook w:val="04A0" w:firstRow="1" w:lastRow="0" w:firstColumn="1" w:lastColumn="0" w:noHBand="0" w:noVBand="1"/>
      </w:tblPr>
      <w:tblGrid>
        <w:gridCol w:w="8962"/>
      </w:tblGrid>
      <w:tr w:rsidR="005811AC" w14:paraId="00811C6C" w14:textId="77777777">
        <w:tc>
          <w:tcPr>
            <w:tcW w:w="0" w:type="auto"/>
            <w:tcMar>
              <w:top w:w="0" w:type="auto"/>
              <w:bottom w:w="0" w:type="auto"/>
            </w:tcMar>
          </w:tcPr>
          <w:p w14:paraId="7B63BEA0" w14:textId="77777777" w:rsidR="005811AC" w:rsidRDefault="005C5177">
            <w:pPr>
              <w:spacing w:before="225" w:after="225"/>
              <w:jc w:val="both"/>
            </w:pPr>
            <w:r>
              <w:rPr>
                <w:rFonts w:ascii="Arial" w:hAnsi="Arial" w:cs="Arial"/>
                <w:color w:val="000000"/>
                <w:sz w:val="18"/>
                <w:szCs w:val="18"/>
              </w:rPr>
              <w:lastRenderedPageBreak/>
              <w:t>Vsa dokumentacija, povezana z izvedbo projekta, mora biti hranjena na način, da zagotavlja revizijsko sled dobave blaga.</w:t>
            </w:r>
          </w:p>
          <w:p w14:paraId="3C94F17E" w14:textId="77777777" w:rsidR="005811AC" w:rsidRDefault="005C5177">
            <w:pPr>
              <w:spacing w:before="225" w:after="225"/>
              <w:jc w:val="both"/>
            </w:pPr>
            <w:r>
              <w:rPr>
                <w:rFonts w:ascii="Arial" w:hAnsi="Arial" w:cs="Arial"/>
                <w:color w:val="000000"/>
                <w:sz w:val="18"/>
                <w:szCs w:val="18"/>
              </w:rPr>
              <w:t>Stranka je vso dokumentacijo, povezano z izvedbo dobave, dolžan hraniti v skladu z veljavno zakonodajo oziroma še najmanj 10 let po izpolnitvi pogodbenih obveznosti za potrebe naknadnih preverjanj. Dokumentacija o dobavi je podlaga za spremljanje in nadzor nad izvedbo dobave.</w:t>
            </w:r>
          </w:p>
          <w:p w14:paraId="390141DF" w14:textId="77777777" w:rsidR="005811AC" w:rsidRDefault="005C5177">
            <w:pPr>
              <w:spacing w:before="225" w:after="225"/>
              <w:jc w:val="both"/>
            </w:pPr>
            <w:r>
              <w:rPr>
                <w:rFonts w:ascii="Arial" w:hAnsi="Arial" w:cs="Arial"/>
                <w:color w:val="000000"/>
                <w:sz w:val="18"/>
                <w:szCs w:val="18"/>
              </w:rPr>
              <w:t>Stranka se zavezuje, da bo zagotovil dostop do celotne dokumentacije v zvezi z dobavo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dobave.</w:t>
            </w:r>
          </w:p>
          <w:p w14:paraId="0048CC5A" w14:textId="77777777" w:rsidR="005811AC" w:rsidRDefault="005C5177">
            <w:pPr>
              <w:spacing w:before="225" w:after="225"/>
              <w:jc w:val="both"/>
            </w:pPr>
            <w:r>
              <w:rPr>
                <w:rFonts w:ascii="Arial" w:hAnsi="Arial" w:cs="Arial"/>
                <w:color w:val="000000"/>
                <w:sz w:val="18"/>
                <w:szCs w:val="18"/>
              </w:rPr>
              <w:t>Revizijska sled mora omogočati predstavitev časovnega zaporedja vseh dogodkov, povezanih z izvedbo posamezne aktivnosti dobave,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03D43EFD" w14:textId="77777777" w:rsidR="005811AC" w:rsidRDefault="005C5177">
            <w:pPr>
              <w:spacing w:before="225" w:after="225"/>
              <w:jc w:val="both"/>
            </w:pPr>
            <w:r>
              <w:rPr>
                <w:rFonts w:ascii="Arial" w:hAnsi="Arial" w:cs="Arial"/>
                <w:color w:val="000000"/>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14:paraId="742C1909" w14:textId="77777777" w:rsidR="005811AC" w:rsidRDefault="005C5177">
      <w:pPr>
        <w:spacing w:before="225" w:after="225" w:line="240" w:lineRule="auto"/>
        <w:jc w:val="both"/>
      </w:pPr>
      <w:r>
        <w:rPr>
          <w:rFonts w:ascii="Arial" w:hAnsi="Arial" w:cs="Arial"/>
          <w:b/>
          <w:bCs/>
          <w:color w:val="000000"/>
          <w:sz w:val="18"/>
          <w:szCs w:val="18"/>
        </w:rPr>
        <w:t>XIV. PROTIKORUPCIJSKA KLAVZULA</w:t>
      </w:r>
    </w:p>
    <w:p w14:paraId="5AC951F7" w14:textId="77777777" w:rsidR="005811AC" w:rsidRDefault="005C5177">
      <w:pPr>
        <w:spacing w:after="0" w:line="240" w:lineRule="auto"/>
        <w:jc w:val="center"/>
      </w:pPr>
      <w:r>
        <w:rPr>
          <w:rFonts w:ascii="Arial" w:hAnsi="Arial" w:cs="Arial"/>
          <w:b/>
          <w:bCs/>
          <w:color w:val="000000"/>
          <w:sz w:val="18"/>
          <w:szCs w:val="18"/>
        </w:rPr>
        <w:t>23. člen</w:t>
      </w:r>
    </w:p>
    <w:tbl>
      <w:tblPr>
        <w:tblStyle w:val="NormalTablePHPDOCX"/>
        <w:tblW w:w="0" w:type="auto"/>
        <w:tblInd w:w="108" w:type="dxa"/>
        <w:tblLook w:val="04A0" w:firstRow="1" w:lastRow="0" w:firstColumn="1" w:lastColumn="0" w:noHBand="0" w:noVBand="1"/>
      </w:tblPr>
      <w:tblGrid>
        <w:gridCol w:w="8962"/>
      </w:tblGrid>
      <w:tr w:rsidR="005811AC" w14:paraId="7E5C62B8" w14:textId="77777777">
        <w:tc>
          <w:tcPr>
            <w:tcW w:w="0" w:type="auto"/>
            <w:tcMar>
              <w:top w:w="0" w:type="auto"/>
              <w:bottom w:w="0" w:type="auto"/>
            </w:tcMar>
          </w:tcPr>
          <w:p w14:paraId="785A6457" w14:textId="77777777" w:rsidR="005811AC" w:rsidRDefault="005C5177">
            <w:pPr>
              <w:spacing w:before="225" w:after="225"/>
              <w:jc w:val="both"/>
            </w:pPr>
            <w:r>
              <w:rPr>
                <w:rFonts w:ascii="Arial" w:hAnsi="Arial" w:cs="Arial"/>
                <w:color w:val="000000"/>
                <w:sz w:val="18"/>
                <w:szCs w:val="18"/>
              </w:rPr>
              <w:t>Okvirni sporazum, pri katerem kdo v imenu ali na račun druge pogodbene stranke, predstavniku ali posredniku organa ali organizacije iz javnega sektorja obljubi, ponudi ali da kakšno nedovoljeno korist za:</w:t>
            </w:r>
          </w:p>
          <w:tbl>
            <w:tblPr>
              <w:tblStyle w:val="NormalTablePHPDOCX"/>
              <w:tblW w:w="0" w:type="auto"/>
              <w:tblLook w:val="04A0" w:firstRow="1" w:lastRow="0" w:firstColumn="1" w:lastColumn="0" w:noHBand="0" w:noVBand="1"/>
            </w:tblPr>
            <w:tblGrid>
              <w:gridCol w:w="8746"/>
            </w:tblGrid>
            <w:tr w:rsidR="005811AC" w14:paraId="28F4BE77" w14:textId="77777777">
              <w:tc>
                <w:tcPr>
                  <w:tcW w:w="0" w:type="auto"/>
                  <w:tcMar>
                    <w:top w:w="0" w:type="auto"/>
                    <w:bottom w:w="0" w:type="auto"/>
                  </w:tcMar>
                </w:tcPr>
                <w:p w14:paraId="3EC86839" w14:textId="77777777" w:rsidR="005811AC" w:rsidRDefault="005C5177" w:rsidP="005C5177">
                  <w:pPr>
                    <w:numPr>
                      <w:ilvl w:val="0"/>
                      <w:numId w:val="14"/>
                    </w:numPr>
                    <w:jc w:val="both"/>
                    <w:rPr>
                      <w:rFonts w:ascii="Arial" w:hAnsi="Arial" w:cs="Arial"/>
                      <w:color w:val="000000"/>
                      <w:sz w:val="18"/>
                      <w:szCs w:val="18"/>
                    </w:rPr>
                  </w:pPr>
                  <w:r>
                    <w:rPr>
                      <w:rFonts w:ascii="Arial" w:hAnsi="Arial" w:cs="Arial"/>
                      <w:color w:val="000000"/>
                      <w:sz w:val="18"/>
                      <w:szCs w:val="18"/>
                    </w:rPr>
                    <w:t>pridobitev posla ali</w:t>
                  </w:r>
                </w:p>
                <w:p w14:paraId="29532E0C" w14:textId="77777777" w:rsidR="005811AC" w:rsidRDefault="005C5177" w:rsidP="005C5177">
                  <w:pPr>
                    <w:numPr>
                      <w:ilvl w:val="0"/>
                      <w:numId w:val="14"/>
                    </w:numPr>
                    <w:jc w:val="both"/>
                    <w:rPr>
                      <w:rFonts w:ascii="Arial" w:hAnsi="Arial" w:cs="Arial"/>
                      <w:color w:val="000000"/>
                      <w:sz w:val="18"/>
                      <w:szCs w:val="18"/>
                    </w:rPr>
                  </w:pPr>
                  <w:r>
                    <w:rPr>
                      <w:rFonts w:ascii="Arial" w:hAnsi="Arial" w:cs="Arial"/>
                      <w:color w:val="000000"/>
                      <w:sz w:val="18"/>
                      <w:szCs w:val="18"/>
                    </w:rPr>
                    <w:t>sklenitev posla pod ugodnejšimi pogoji ali</w:t>
                  </w:r>
                </w:p>
                <w:p w14:paraId="771A45F1" w14:textId="77777777" w:rsidR="005811AC" w:rsidRDefault="005C5177" w:rsidP="005C5177">
                  <w:pPr>
                    <w:numPr>
                      <w:ilvl w:val="0"/>
                      <w:numId w:val="14"/>
                    </w:numPr>
                    <w:jc w:val="both"/>
                    <w:rPr>
                      <w:rFonts w:ascii="Arial" w:hAnsi="Arial" w:cs="Arial"/>
                      <w:color w:val="000000"/>
                      <w:sz w:val="18"/>
                      <w:szCs w:val="18"/>
                    </w:rPr>
                  </w:pPr>
                  <w:r>
                    <w:rPr>
                      <w:rFonts w:ascii="Arial" w:hAnsi="Arial" w:cs="Arial"/>
                      <w:color w:val="000000"/>
                      <w:sz w:val="18"/>
                      <w:szCs w:val="18"/>
                    </w:rPr>
                    <w:t>za opustitev dolžnega nadzora nad izvajanjem pogodbenih obveznosti ali </w:t>
                  </w:r>
                </w:p>
                <w:p w14:paraId="45FA289C" w14:textId="77777777" w:rsidR="005811AC" w:rsidRDefault="005C5177" w:rsidP="005C5177">
                  <w:pPr>
                    <w:numPr>
                      <w:ilvl w:val="0"/>
                      <w:numId w:val="14"/>
                    </w:numPr>
                    <w:jc w:val="both"/>
                    <w:rPr>
                      <w:rFonts w:ascii="Arial" w:hAnsi="Arial" w:cs="Arial"/>
                      <w:color w:val="000000"/>
                      <w:sz w:val="18"/>
                      <w:szCs w:val="18"/>
                    </w:rPr>
                  </w:pPr>
                  <w:r>
                    <w:rPr>
                      <w:rFonts w:ascii="Arial" w:hAnsi="Arial" w:cs="Arial"/>
                      <w:color w:val="000000"/>
                      <w:sz w:val="18"/>
                      <w:szCs w:val="18"/>
                    </w:rPr>
                    <w:t>za drugo ravnanje ali opustitev, s katerim je organu ali organizaciji iz javnega sektorja povzročena škoda ali je omogočena pridobitev nedovoljene koristi predstavniku organa ali organizacije iz javnega sektorja, drugi pogodbeni stranki ali njenemu predstavniku, zastopniku ali posredniku;</w:t>
                  </w:r>
                </w:p>
              </w:tc>
            </w:tr>
          </w:tbl>
          <w:p w14:paraId="1ECB7536" w14:textId="77777777" w:rsidR="005811AC" w:rsidRDefault="005C5177">
            <w:pPr>
              <w:spacing w:before="225" w:after="225"/>
              <w:jc w:val="both"/>
            </w:pPr>
            <w:r>
              <w:rPr>
                <w:rFonts w:ascii="Arial" w:hAnsi="Arial" w:cs="Arial"/>
                <w:color w:val="000000"/>
                <w:sz w:val="18"/>
                <w:szCs w:val="18"/>
              </w:rPr>
              <w:t>je ničen.</w:t>
            </w:r>
          </w:p>
        </w:tc>
      </w:tr>
    </w:tbl>
    <w:p w14:paraId="39441F56" w14:textId="77777777" w:rsidR="005811AC" w:rsidRDefault="005C5177">
      <w:pPr>
        <w:spacing w:before="225" w:after="225" w:line="240" w:lineRule="auto"/>
        <w:jc w:val="both"/>
      </w:pPr>
      <w:r>
        <w:rPr>
          <w:rFonts w:ascii="Arial" w:hAnsi="Arial" w:cs="Arial"/>
          <w:b/>
          <w:bCs/>
          <w:color w:val="000000"/>
          <w:sz w:val="18"/>
          <w:szCs w:val="18"/>
        </w:rPr>
        <w:t>XV. KONČNE DOLOČBE</w:t>
      </w:r>
    </w:p>
    <w:p w14:paraId="0572EEB4" w14:textId="77777777" w:rsidR="005811AC" w:rsidRDefault="005C5177">
      <w:pPr>
        <w:spacing w:after="0" w:line="240" w:lineRule="auto"/>
        <w:jc w:val="center"/>
      </w:pPr>
      <w:r>
        <w:rPr>
          <w:rFonts w:ascii="Arial" w:hAnsi="Arial" w:cs="Arial"/>
          <w:b/>
          <w:bCs/>
          <w:color w:val="000000"/>
          <w:sz w:val="18"/>
          <w:szCs w:val="18"/>
        </w:rPr>
        <w:t>24. člen</w:t>
      </w:r>
    </w:p>
    <w:tbl>
      <w:tblPr>
        <w:tblStyle w:val="NormalTablePHPDOCX"/>
        <w:tblW w:w="0" w:type="auto"/>
        <w:tblInd w:w="108" w:type="dxa"/>
        <w:tblLook w:val="04A0" w:firstRow="1" w:lastRow="0" w:firstColumn="1" w:lastColumn="0" w:noHBand="0" w:noVBand="1"/>
      </w:tblPr>
      <w:tblGrid>
        <w:gridCol w:w="8962"/>
      </w:tblGrid>
      <w:tr w:rsidR="005811AC" w14:paraId="59A2F4F8" w14:textId="77777777">
        <w:tc>
          <w:tcPr>
            <w:tcW w:w="0" w:type="auto"/>
            <w:tcMar>
              <w:top w:w="0" w:type="auto"/>
              <w:bottom w:w="0" w:type="auto"/>
            </w:tcMar>
          </w:tcPr>
          <w:p w14:paraId="253C154E" w14:textId="77777777" w:rsidR="005811AC" w:rsidRDefault="005C5177">
            <w:pPr>
              <w:spacing w:before="225" w:after="225"/>
              <w:jc w:val="both"/>
            </w:pPr>
            <w:r>
              <w:rPr>
                <w:rFonts w:ascii="Arial" w:hAnsi="Arial" w:cs="Arial"/>
                <w:color w:val="000000"/>
                <w:sz w:val="18"/>
                <w:szCs w:val="18"/>
              </w:rPr>
              <w:t>Pogoji tega sporazuma so veljavni za čas trajanja sporazuma.</w:t>
            </w:r>
          </w:p>
          <w:p w14:paraId="0D0A27BB" w14:textId="77777777" w:rsidR="005811AC" w:rsidRDefault="005C5177">
            <w:pPr>
              <w:spacing w:before="225" w:after="225"/>
              <w:jc w:val="both"/>
            </w:pPr>
            <w:r>
              <w:rPr>
                <w:rFonts w:ascii="Arial" w:hAnsi="Arial" w:cs="Arial"/>
                <w:color w:val="000000"/>
                <w:sz w:val="18"/>
                <w:szCs w:val="18"/>
              </w:rPr>
              <w:t>Sporazum se lahko spremeni ali dopolni s pisnim aneksom, ki ga sprejmeta in podpišeta stranki sporazuma. Če katera koli od določb sporazuma je ali postane neveljavna, to ne vpliva na ostale določbe sporazuma. Neveljavna določba se nadomesti z veljavno, ki mora čimbolj ustrezati namenu, ki ga je želela doseči neveljavna določba.</w:t>
            </w:r>
          </w:p>
        </w:tc>
      </w:tr>
    </w:tbl>
    <w:p w14:paraId="5B9CA53C" w14:textId="77777777" w:rsidR="005811AC" w:rsidRDefault="005C5177">
      <w:pPr>
        <w:spacing w:after="0" w:line="240" w:lineRule="auto"/>
        <w:jc w:val="center"/>
      </w:pPr>
      <w:r>
        <w:rPr>
          <w:rFonts w:ascii="Arial" w:hAnsi="Arial" w:cs="Arial"/>
          <w:b/>
          <w:bCs/>
          <w:color w:val="000000"/>
          <w:sz w:val="18"/>
          <w:szCs w:val="18"/>
        </w:rPr>
        <w:t>25. člen</w:t>
      </w:r>
    </w:p>
    <w:tbl>
      <w:tblPr>
        <w:tblStyle w:val="NormalTablePHPDOCX"/>
        <w:tblW w:w="0" w:type="auto"/>
        <w:tblInd w:w="108" w:type="dxa"/>
        <w:tblLook w:val="04A0" w:firstRow="1" w:lastRow="0" w:firstColumn="1" w:lastColumn="0" w:noHBand="0" w:noVBand="1"/>
      </w:tblPr>
      <w:tblGrid>
        <w:gridCol w:w="8962"/>
      </w:tblGrid>
      <w:tr w:rsidR="005811AC" w14:paraId="6039F676" w14:textId="77777777">
        <w:tc>
          <w:tcPr>
            <w:tcW w:w="0" w:type="auto"/>
            <w:tcMar>
              <w:top w:w="0" w:type="auto"/>
              <w:bottom w:w="0" w:type="auto"/>
            </w:tcMar>
          </w:tcPr>
          <w:p w14:paraId="237BD227" w14:textId="77777777" w:rsidR="005811AC" w:rsidRDefault="005C5177">
            <w:pPr>
              <w:spacing w:before="225" w:after="225"/>
              <w:jc w:val="both"/>
            </w:pPr>
            <w:r>
              <w:rPr>
                <w:rFonts w:ascii="Arial" w:hAnsi="Arial" w:cs="Arial"/>
                <w:color w:val="000000"/>
                <w:sz w:val="18"/>
                <w:szCs w:val="18"/>
              </w:rPr>
              <w:t>Stranki se obvezujeta, da bosta uredili vse kar je potrebno za izvršitev sporazuma in da bosta ravnali s skrbnostjo dobrega gospodarja.</w:t>
            </w:r>
          </w:p>
        </w:tc>
      </w:tr>
    </w:tbl>
    <w:p w14:paraId="2AB0F3F8" w14:textId="77777777" w:rsidR="005811AC" w:rsidRDefault="005C5177">
      <w:pPr>
        <w:spacing w:after="0" w:line="240" w:lineRule="auto"/>
        <w:jc w:val="center"/>
      </w:pPr>
      <w:r>
        <w:rPr>
          <w:rFonts w:ascii="Arial" w:hAnsi="Arial" w:cs="Arial"/>
          <w:b/>
          <w:bCs/>
          <w:color w:val="000000"/>
          <w:sz w:val="18"/>
          <w:szCs w:val="18"/>
        </w:rPr>
        <w:t>26. člen</w:t>
      </w:r>
    </w:p>
    <w:tbl>
      <w:tblPr>
        <w:tblStyle w:val="NormalTablePHPDOCX"/>
        <w:tblW w:w="0" w:type="auto"/>
        <w:tblInd w:w="108" w:type="dxa"/>
        <w:tblLook w:val="04A0" w:firstRow="1" w:lastRow="0" w:firstColumn="1" w:lastColumn="0" w:noHBand="0" w:noVBand="1"/>
      </w:tblPr>
      <w:tblGrid>
        <w:gridCol w:w="8962"/>
      </w:tblGrid>
      <w:tr w:rsidR="005811AC" w14:paraId="5DC788A2" w14:textId="77777777">
        <w:tc>
          <w:tcPr>
            <w:tcW w:w="0" w:type="auto"/>
            <w:tcMar>
              <w:top w:w="0" w:type="auto"/>
              <w:bottom w:w="0" w:type="auto"/>
            </w:tcMar>
          </w:tcPr>
          <w:p w14:paraId="618C4889" w14:textId="77777777" w:rsidR="005811AC" w:rsidRDefault="005C5177">
            <w:pPr>
              <w:spacing w:before="225" w:after="225"/>
              <w:jc w:val="both"/>
            </w:pPr>
            <w:r>
              <w:rPr>
                <w:rFonts w:ascii="Arial" w:hAnsi="Arial" w:cs="Arial"/>
                <w:color w:val="000000"/>
                <w:sz w:val="18"/>
                <w:szCs w:val="18"/>
              </w:rPr>
              <w:t>Morebitne spore iz te pogodbe, ki jih pogodbeni stranki ne bi mogle rešiti sporazumno, rešuje stvarno pristojno sodišče v po sedežu naročnika.</w:t>
            </w:r>
          </w:p>
        </w:tc>
      </w:tr>
    </w:tbl>
    <w:p w14:paraId="4AD19906" w14:textId="77777777" w:rsidR="005811AC" w:rsidRDefault="005C5177">
      <w:pPr>
        <w:spacing w:after="0" w:line="240" w:lineRule="auto"/>
        <w:jc w:val="center"/>
      </w:pPr>
      <w:r>
        <w:rPr>
          <w:rFonts w:ascii="Arial" w:hAnsi="Arial" w:cs="Arial"/>
          <w:b/>
          <w:bCs/>
          <w:color w:val="000000"/>
          <w:sz w:val="18"/>
          <w:szCs w:val="18"/>
        </w:rPr>
        <w:lastRenderedPageBreak/>
        <w:t>27. člen</w:t>
      </w:r>
    </w:p>
    <w:tbl>
      <w:tblPr>
        <w:tblStyle w:val="NormalTablePHPDOCX"/>
        <w:tblW w:w="0" w:type="auto"/>
        <w:tblInd w:w="108" w:type="dxa"/>
        <w:tblLook w:val="04A0" w:firstRow="1" w:lastRow="0" w:firstColumn="1" w:lastColumn="0" w:noHBand="0" w:noVBand="1"/>
      </w:tblPr>
      <w:tblGrid>
        <w:gridCol w:w="5699"/>
      </w:tblGrid>
      <w:tr w:rsidR="005811AC" w14:paraId="1F48B903" w14:textId="77777777">
        <w:tc>
          <w:tcPr>
            <w:tcW w:w="0" w:type="auto"/>
            <w:tcMar>
              <w:top w:w="0" w:type="auto"/>
              <w:bottom w:w="0" w:type="auto"/>
            </w:tcMar>
          </w:tcPr>
          <w:p w14:paraId="65E863C7" w14:textId="77777777" w:rsidR="005811AC" w:rsidRDefault="005C5177">
            <w:pPr>
              <w:spacing w:before="225" w:after="225"/>
              <w:jc w:val="both"/>
            </w:pPr>
            <w:r>
              <w:rPr>
                <w:rFonts w:ascii="Arial" w:hAnsi="Arial" w:cs="Arial"/>
                <w:color w:val="000000"/>
                <w:sz w:val="18"/>
                <w:szCs w:val="18"/>
              </w:rPr>
              <w:t>Ta sporazum stopi v veljavo z dnem podpisa strank tega sporazuma.</w:t>
            </w:r>
          </w:p>
        </w:tc>
      </w:tr>
    </w:tbl>
    <w:p w14:paraId="43EE7B43" w14:textId="77777777" w:rsidR="005811AC" w:rsidRDefault="005C5177">
      <w:pPr>
        <w:spacing w:after="0" w:line="240" w:lineRule="auto"/>
        <w:jc w:val="center"/>
      </w:pPr>
      <w:r>
        <w:rPr>
          <w:rFonts w:ascii="Arial" w:hAnsi="Arial" w:cs="Arial"/>
          <w:b/>
          <w:bCs/>
          <w:color w:val="000000"/>
          <w:sz w:val="18"/>
          <w:szCs w:val="18"/>
        </w:rPr>
        <w:t>28. člen</w:t>
      </w:r>
    </w:p>
    <w:tbl>
      <w:tblPr>
        <w:tblStyle w:val="NormalTablePHPDOCX"/>
        <w:tblW w:w="0" w:type="auto"/>
        <w:tblInd w:w="108" w:type="dxa"/>
        <w:tblLook w:val="04A0" w:firstRow="1" w:lastRow="0" w:firstColumn="1" w:lastColumn="0" w:noHBand="0" w:noVBand="1"/>
      </w:tblPr>
      <w:tblGrid>
        <w:gridCol w:w="8962"/>
      </w:tblGrid>
      <w:tr w:rsidR="005811AC" w14:paraId="021C767A" w14:textId="77777777">
        <w:tc>
          <w:tcPr>
            <w:tcW w:w="0" w:type="auto"/>
            <w:tcMar>
              <w:top w:w="0" w:type="auto"/>
              <w:bottom w:w="0" w:type="auto"/>
            </w:tcMar>
          </w:tcPr>
          <w:p w14:paraId="2EFB84A5" w14:textId="77777777" w:rsidR="005811AC" w:rsidRDefault="005C5177">
            <w:pPr>
              <w:spacing w:before="225" w:after="225"/>
              <w:jc w:val="both"/>
            </w:pPr>
            <w:r>
              <w:rPr>
                <w:rFonts w:ascii="Arial" w:hAnsi="Arial" w:cs="Arial"/>
                <w:color w:val="000000"/>
                <w:sz w:val="18"/>
                <w:szCs w:val="18"/>
              </w:rPr>
              <w:t>Sporazum je enak za vse stranke, vendar je za namen skrajšanja postopka podpisovanja pripravljen tako, da ga stranke podpisujejo ločeno – pripravljen je v dveh izvodih za vsako stranko, od katerih prejme naročnik en (1) izvod  in  vsaka stranka sporazuma po en (1) izvod.</w:t>
            </w:r>
          </w:p>
        </w:tc>
      </w:tr>
    </w:tbl>
    <w:p w14:paraId="18F9D334" w14:textId="77777777" w:rsidR="005811AC" w:rsidRDefault="005C5177">
      <w:pPr>
        <w:spacing w:before="975" w:after="225" w:line="240" w:lineRule="auto"/>
        <w:jc w:val="both"/>
      </w:pPr>
      <w:r>
        <w:rPr>
          <w:rFonts w:ascii="Arial" w:hAnsi="Arial" w:cs="Arial"/>
          <w:color w:val="000000"/>
          <w:sz w:val="18"/>
          <w:szCs w:val="18"/>
        </w:rPr>
        <w:t>V/na ________________, dne ________________</w:t>
      </w:r>
    </w:p>
    <w:p w14:paraId="4328442A" w14:textId="77777777" w:rsidR="005811AC" w:rsidRDefault="005811AC">
      <w:pPr>
        <w:sectPr w:rsidR="005811AC" w:rsidSect="00D931BF">
          <w:pgSz w:w="11906" w:h="16838"/>
          <w:pgMar w:top="1418" w:right="1418" w:bottom="1418" w:left="1418" w:header="567" w:footer="680" w:gutter="0"/>
          <w:cols w:space="708"/>
          <w:docGrid w:linePitch="360"/>
        </w:sectPr>
      </w:pPr>
    </w:p>
    <w:p w14:paraId="7ACBDAAB" w14:textId="77777777" w:rsidR="005C5177" w:rsidRPr="00116091" w:rsidRDefault="005C5177" w:rsidP="00C9460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w:t>
      </w:r>
    </w:p>
    <w:p w14:paraId="7990C309" w14:textId="77777777" w:rsidR="005C5177" w:rsidRDefault="005C5177" w:rsidP="00AC0380">
      <w:pPr>
        <w:rPr>
          <w:rFonts w:ascii="Arial" w:hAnsi="Arial" w:cs="Arial"/>
        </w:rPr>
      </w:pPr>
    </w:p>
    <w:p w14:paraId="41972648" w14:textId="77777777" w:rsidR="005811AC" w:rsidRDefault="005C5177">
      <w:pPr>
        <w:spacing w:before="224" w:after="224" w:line="240" w:lineRule="auto"/>
        <w:jc w:val="center"/>
        <w:outlineLvl w:val="1"/>
      </w:pPr>
      <w:r>
        <w:rPr>
          <w:rFonts w:ascii="Arial" w:hAnsi="Arial" w:cs="Arial"/>
          <w:b/>
          <w:bCs/>
          <w:color w:val="000000"/>
          <w:sz w:val="27"/>
          <w:szCs w:val="27"/>
        </w:rPr>
        <w:t>POGODBA_MED PRIP_OKV SPORAZUM</w:t>
      </w:r>
    </w:p>
    <w:p w14:paraId="5EA4754A" w14:textId="77777777" w:rsidR="005811AC" w:rsidRDefault="005C5177">
      <w:pPr>
        <w:spacing w:before="225" w:after="225" w:line="240" w:lineRule="auto"/>
        <w:jc w:val="center"/>
      </w:pPr>
      <w:r>
        <w:rPr>
          <w:rFonts w:ascii="Arial" w:hAnsi="Arial" w:cs="Arial"/>
          <w:color w:val="000000"/>
          <w:sz w:val="18"/>
          <w:szCs w:val="18"/>
        </w:rPr>
        <w:t>sklenjena med</w:t>
      </w:r>
    </w:p>
    <w:p w14:paraId="66348F9E" w14:textId="77777777" w:rsidR="005811AC" w:rsidRDefault="005C5177">
      <w:pPr>
        <w:spacing w:after="0" w:line="240" w:lineRule="auto"/>
      </w:pPr>
      <w:r>
        <w:rPr>
          <w:rFonts w:ascii="Arial" w:hAnsi="Arial" w:cs="Arial"/>
          <w:b/>
          <w:bCs/>
          <w:color w:val="000000"/>
          <w:sz w:val="18"/>
          <w:szCs w:val="18"/>
        </w:rPr>
        <w:t>NAROČNIKOM: SPLOŠNA BOLNIŠNICA NOVO MESTO, Šmihelska cesta 1, 8000 Novo mesto,</w:t>
      </w:r>
      <w:r>
        <w:rPr>
          <w:rFonts w:ascii="Arial" w:hAnsi="Arial" w:cs="Arial"/>
          <w:color w:val="000000"/>
          <w:sz w:val="18"/>
          <w:szCs w:val="18"/>
        </w:rPr>
        <w:br/>
        <w:t>ki ga zastopa doc. dr. Milena Kramar Zupan</w:t>
      </w:r>
      <w:r>
        <w:br/>
      </w:r>
    </w:p>
    <w:tbl>
      <w:tblPr>
        <w:tblStyle w:val="NormalTablePHPDOCX"/>
        <w:tblW w:w="3500" w:type="pct"/>
        <w:tblInd w:w="108" w:type="dxa"/>
        <w:tblLook w:val="04A0" w:firstRow="1" w:lastRow="0" w:firstColumn="1" w:lastColumn="0" w:noHBand="0" w:noVBand="1"/>
      </w:tblPr>
      <w:tblGrid>
        <w:gridCol w:w="3300"/>
        <w:gridCol w:w="3049"/>
      </w:tblGrid>
      <w:tr w:rsidR="005811AC" w14:paraId="5977FD1E" w14:textId="77777777">
        <w:tc>
          <w:tcPr>
            <w:tcW w:w="3300" w:type="dxa"/>
            <w:tcMar>
              <w:top w:w="0" w:type="auto"/>
              <w:bottom w:w="0" w:type="auto"/>
            </w:tcMar>
            <w:vAlign w:val="center"/>
          </w:tcPr>
          <w:p w14:paraId="09768448" w14:textId="77777777" w:rsidR="005811AC" w:rsidRDefault="005C5177">
            <w:r>
              <w:rPr>
                <w:rFonts w:ascii="Arial" w:hAnsi="Arial" w:cs="Arial"/>
                <w:color w:val="000000"/>
                <w:position w:val="-2"/>
                <w:sz w:val="18"/>
                <w:szCs w:val="18"/>
              </w:rPr>
              <w:t>Matična številka:</w:t>
            </w:r>
          </w:p>
        </w:tc>
        <w:tc>
          <w:tcPr>
            <w:tcW w:w="0" w:type="auto"/>
            <w:tcMar>
              <w:top w:w="0" w:type="auto"/>
              <w:bottom w:w="0" w:type="auto"/>
            </w:tcMar>
            <w:vAlign w:val="center"/>
          </w:tcPr>
          <w:p w14:paraId="22BD7681" w14:textId="77777777" w:rsidR="005811AC" w:rsidRDefault="005C5177">
            <w:r>
              <w:rPr>
                <w:rFonts w:ascii="Arial" w:hAnsi="Arial" w:cs="Arial"/>
                <w:color w:val="000000"/>
                <w:position w:val="-2"/>
                <w:sz w:val="18"/>
                <w:szCs w:val="18"/>
              </w:rPr>
              <w:t>5054621000</w:t>
            </w:r>
          </w:p>
        </w:tc>
      </w:tr>
      <w:tr w:rsidR="005811AC" w14:paraId="19CCF105" w14:textId="77777777">
        <w:tc>
          <w:tcPr>
            <w:tcW w:w="3300" w:type="dxa"/>
            <w:tcMar>
              <w:top w:w="0" w:type="auto"/>
              <w:bottom w:w="0" w:type="auto"/>
            </w:tcMar>
            <w:vAlign w:val="center"/>
          </w:tcPr>
          <w:p w14:paraId="6B3641F6" w14:textId="77777777" w:rsidR="005811AC" w:rsidRDefault="005C5177">
            <w:r>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1B8D60F2" w14:textId="77777777" w:rsidR="005811AC" w:rsidRDefault="005C5177">
            <w:r>
              <w:rPr>
                <w:rFonts w:ascii="Arial" w:hAnsi="Arial" w:cs="Arial"/>
                <w:color w:val="000000"/>
                <w:position w:val="-2"/>
                <w:sz w:val="18"/>
                <w:szCs w:val="18"/>
              </w:rPr>
              <w:t>SI 82657106</w:t>
            </w:r>
          </w:p>
        </w:tc>
      </w:tr>
      <w:tr w:rsidR="005811AC" w14:paraId="7ED2B5E5" w14:textId="77777777">
        <w:tc>
          <w:tcPr>
            <w:tcW w:w="3300" w:type="dxa"/>
            <w:tcMar>
              <w:top w:w="0" w:type="auto"/>
              <w:bottom w:w="0" w:type="auto"/>
            </w:tcMar>
            <w:vAlign w:val="center"/>
          </w:tcPr>
          <w:p w14:paraId="6646FCC5" w14:textId="77777777" w:rsidR="005811AC" w:rsidRDefault="005C5177">
            <w:r>
              <w:rPr>
                <w:rFonts w:ascii="Arial" w:hAnsi="Arial" w:cs="Arial"/>
                <w:color w:val="000000"/>
                <w:position w:val="-2"/>
                <w:sz w:val="18"/>
                <w:szCs w:val="18"/>
              </w:rPr>
              <w:t>Transakcijski račun (TRR):</w:t>
            </w:r>
          </w:p>
        </w:tc>
        <w:tc>
          <w:tcPr>
            <w:tcW w:w="0" w:type="auto"/>
            <w:tcMar>
              <w:top w:w="0" w:type="auto"/>
              <w:bottom w:w="0" w:type="auto"/>
            </w:tcMar>
            <w:vAlign w:val="center"/>
          </w:tcPr>
          <w:p w14:paraId="4C5BF4FF" w14:textId="77777777" w:rsidR="005811AC" w:rsidRDefault="005C5177">
            <w:r>
              <w:rPr>
                <w:rFonts w:ascii="Arial" w:hAnsi="Arial" w:cs="Arial"/>
                <w:color w:val="000000"/>
                <w:position w:val="-2"/>
                <w:sz w:val="18"/>
                <w:szCs w:val="18"/>
              </w:rPr>
              <w:t>SI56 0110 0603 0278 379</w:t>
            </w:r>
          </w:p>
        </w:tc>
      </w:tr>
    </w:tbl>
    <w:p w14:paraId="74991B88" w14:textId="77777777" w:rsidR="005811AC" w:rsidRDefault="005811AC"/>
    <w:p w14:paraId="30C22EA9" w14:textId="77777777" w:rsidR="005811AC" w:rsidRDefault="005C5177">
      <w:pPr>
        <w:spacing w:before="225" w:after="225" w:line="240" w:lineRule="auto"/>
        <w:jc w:val="center"/>
      </w:pPr>
      <w:r>
        <w:rPr>
          <w:rFonts w:ascii="Arial" w:hAnsi="Arial" w:cs="Arial"/>
          <w:color w:val="000000"/>
          <w:sz w:val="18"/>
          <w:szCs w:val="18"/>
        </w:rPr>
        <w:t>in</w:t>
      </w:r>
    </w:p>
    <w:p w14:paraId="2484E5C8" w14:textId="44ABA373" w:rsidR="005811AC" w:rsidRDefault="005C5177">
      <w:pPr>
        <w:spacing w:before="225" w:after="225" w:line="240" w:lineRule="auto"/>
        <w:jc w:val="both"/>
      </w:pPr>
      <w:r>
        <w:rPr>
          <w:rFonts w:ascii="Arial" w:hAnsi="Arial" w:cs="Arial"/>
          <w:b/>
          <w:bCs/>
          <w:color w:val="000000"/>
          <w:sz w:val="18"/>
          <w:szCs w:val="18"/>
        </w:rPr>
        <w:t>IZVAJALCEM</w:t>
      </w:r>
      <w:r w:rsidR="00C13071">
        <w:rPr>
          <w:rFonts w:ascii="Arial" w:hAnsi="Arial" w:cs="Arial"/>
          <w:b/>
          <w:bCs/>
          <w:color w:val="000000"/>
          <w:sz w:val="18"/>
          <w:szCs w:val="18"/>
        </w:rPr>
        <w:t>/DOBAVITELJ</w:t>
      </w:r>
      <w:r>
        <w:rPr>
          <w:rFonts w:ascii="Arial" w:hAnsi="Arial" w:cs="Arial"/>
          <w:b/>
          <w:bCs/>
          <w:color w:val="000000"/>
          <w:sz w:val="18"/>
          <w:szCs w:val="18"/>
        </w:rPr>
        <w:t>: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5811AC" w14:paraId="68E332AA" w14:textId="77777777">
        <w:tc>
          <w:tcPr>
            <w:tcW w:w="3300" w:type="dxa"/>
            <w:tcMar>
              <w:top w:w="0" w:type="auto"/>
              <w:bottom w:w="0" w:type="auto"/>
            </w:tcMar>
            <w:vAlign w:val="center"/>
          </w:tcPr>
          <w:p w14:paraId="19700213" w14:textId="77777777" w:rsidR="005811AC" w:rsidRDefault="005C5177">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790C5343" w14:textId="77777777" w:rsidR="005811AC" w:rsidRDefault="005C5177">
            <w:r>
              <w:rPr>
                <w:rFonts w:ascii="Arial" w:hAnsi="Arial" w:cs="Arial"/>
                <w:color w:val="000000"/>
                <w:position w:val="-2"/>
                <w:sz w:val="18"/>
                <w:szCs w:val="18"/>
              </w:rPr>
              <w:t> </w:t>
            </w:r>
          </w:p>
        </w:tc>
      </w:tr>
      <w:tr w:rsidR="005811AC" w14:paraId="48E8524A" w14:textId="77777777">
        <w:tc>
          <w:tcPr>
            <w:tcW w:w="3300" w:type="dxa"/>
            <w:tcMar>
              <w:top w:w="0" w:type="auto"/>
              <w:bottom w:w="0" w:type="auto"/>
            </w:tcMar>
            <w:vAlign w:val="center"/>
          </w:tcPr>
          <w:p w14:paraId="6F1B9160" w14:textId="77777777" w:rsidR="005811AC" w:rsidRDefault="005C5177">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0FA5061D" w14:textId="77777777" w:rsidR="005811AC" w:rsidRDefault="005C5177">
            <w:r>
              <w:rPr>
                <w:rFonts w:ascii="Arial" w:hAnsi="Arial" w:cs="Arial"/>
                <w:color w:val="000000"/>
                <w:position w:val="-2"/>
                <w:sz w:val="18"/>
                <w:szCs w:val="18"/>
              </w:rPr>
              <w:t> </w:t>
            </w:r>
          </w:p>
        </w:tc>
      </w:tr>
      <w:tr w:rsidR="005811AC" w14:paraId="5117375B" w14:textId="77777777">
        <w:tc>
          <w:tcPr>
            <w:tcW w:w="3300" w:type="dxa"/>
            <w:tcMar>
              <w:top w:w="0" w:type="auto"/>
              <w:bottom w:w="0" w:type="auto"/>
            </w:tcMar>
            <w:vAlign w:val="center"/>
          </w:tcPr>
          <w:p w14:paraId="13A9ACDD" w14:textId="77777777" w:rsidR="005811AC" w:rsidRDefault="005C5177">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6F5954CD" w14:textId="77777777" w:rsidR="005811AC" w:rsidRDefault="005C5177">
            <w:r>
              <w:rPr>
                <w:rFonts w:ascii="Arial" w:hAnsi="Arial" w:cs="Arial"/>
                <w:color w:val="000000"/>
                <w:position w:val="-2"/>
                <w:sz w:val="18"/>
                <w:szCs w:val="18"/>
              </w:rPr>
              <w:t> </w:t>
            </w:r>
          </w:p>
        </w:tc>
      </w:tr>
    </w:tbl>
    <w:p w14:paraId="02B373B5" w14:textId="77777777" w:rsidR="005811AC" w:rsidRDefault="005C5177">
      <w:pPr>
        <w:spacing w:before="225" w:after="225" w:line="240" w:lineRule="auto"/>
        <w:jc w:val="both"/>
      </w:pPr>
      <w:r>
        <w:rPr>
          <w:rFonts w:ascii="Arial" w:hAnsi="Arial" w:cs="Arial"/>
          <w:color w:val="000000"/>
          <w:sz w:val="18"/>
          <w:szCs w:val="18"/>
        </w:rPr>
        <w:t> </w:t>
      </w:r>
    </w:p>
    <w:p w14:paraId="396A8B78" w14:textId="77777777" w:rsidR="005811AC" w:rsidRDefault="005C5177">
      <w:pPr>
        <w:spacing w:before="225" w:after="225" w:line="240" w:lineRule="auto"/>
        <w:jc w:val="both"/>
      </w:pPr>
      <w:r>
        <w:rPr>
          <w:rFonts w:ascii="Arial" w:hAnsi="Arial" w:cs="Arial"/>
          <w:b/>
          <w:bCs/>
          <w:color w:val="000000"/>
          <w:sz w:val="18"/>
          <w:szCs w:val="18"/>
        </w:rPr>
        <w:t>I. UVODNE DOLOČBE</w:t>
      </w:r>
    </w:p>
    <w:p w14:paraId="47755496" w14:textId="77777777" w:rsidR="005811AC" w:rsidRDefault="005C5177">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5811AC" w14:paraId="1A1A171B" w14:textId="77777777">
        <w:tc>
          <w:tcPr>
            <w:tcW w:w="0" w:type="auto"/>
            <w:tcMar>
              <w:top w:w="0" w:type="auto"/>
              <w:bottom w:w="0" w:type="auto"/>
            </w:tcMar>
          </w:tcPr>
          <w:p w14:paraId="7B3ACEBD" w14:textId="77777777" w:rsidR="005811AC" w:rsidRDefault="005C5177">
            <w:pPr>
              <w:spacing w:before="225" w:after="225"/>
              <w:jc w:val="both"/>
            </w:pPr>
            <w:r>
              <w:rPr>
                <w:rFonts w:ascii="Arial" w:hAnsi="Arial" w:cs="Arial"/>
                <w:color w:val="000000"/>
                <w:sz w:val="18"/>
                <w:szCs w:val="18"/>
              </w:rPr>
              <w:t>Pogodbeni stranki uvodoma ugotavljata, da je med dobaviteljem in naročnikom sklenjen okvirni sporazum, št.…………. z dne………….., za dobavo blaga: ___________________, številka objave _______________ z dne ________________. </w:t>
            </w:r>
          </w:p>
        </w:tc>
      </w:tr>
    </w:tbl>
    <w:p w14:paraId="75F536C1" w14:textId="77777777" w:rsidR="005811AC" w:rsidRDefault="005C5177">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5811AC" w14:paraId="1BF793D2" w14:textId="77777777">
        <w:tc>
          <w:tcPr>
            <w:tcW w:w="0" w:type="auto"/>
            <w:tcMar>
              <w:top w:w="0" w:type="auto"/>
              <w:bottom w:w="0" w:type="auto"/>
            </w:tcMar>
          </w:tcPr>
          <w:p w14:paraId="5B42830C" w14:textId="77777777" w:rsidR="005811AC" w:rsidRDefault="005C5177">
            <w:pPr>
              <w:spacing w:before="225" w:after="225"/>
              <w:jc w:val="both"/>
            </w:pPr>
            <w:r>
              <w:rPr>
                <w:rFonts w:ascii="Arial" w:hAnsi="Arial" w:cs="Arial"/>
                <w:color w:val="000000"/>
                <w:sz w:val="18"/>
                <w:szCs w:val="18"/>
              </w:rPr>
              <w:t>Naročnik je s pisnim povabilom k predložitvi ponudb št.____ z dne _____, pozval izvajalca k predložitvi ponudbe za dobavo blaga, opredeljenega v povabilu.</w:t>
            </w:r>
          </w:p>
          <w:p w14:paraId="21AA43CB" w14:textId="7A409B70" w:rsidR="005811AC" w:rsidRDefault="005C5177">
            <w:pPr>
              <w:spacing w:before="225" w:after="225"/>
              <w:jc w:val="both"/>
            </w:pPr>
            <w:r>
              <w:rPr>
                <w:rFonts w:ascii="Arial" w:hAnsi="Arial" w:cs="Arial"/>
                <w:color w:val="000000"/>
                <w:sz w:val="18"/>
                <w:szCs w:val="18"/>
              </w:rPr>
              <w:t>Na podlagi ponudbe izvajalca ter na podlagi merila za izbor ponudb (</w:t>
            </w:r>
            <w:r w:rsidR="00605617">
              <w:rPr>
                <w:rFonts w:ascii="Arial" w:hAnsi="Arial" w:cs="Arial"/>
                <w:color w:val="000000"/>
                <w:sz w:val="18"/>
                <w:szCs w:val="18"/>
              </w:rPr>
              <w:t>7</w:t>
            </w:r>
            <w:r>
              <w:rPr>
                <w:rFonts w:ascii="Arial" w:hAnsi="Arial" w:cs="Arial"/>
                <w:color w:val="000000"/>
                <w:sz w:val="18"/>
                <w:szCs w:val="18"/>
              </w:rPr>
              <w:t>.</w:t>
            </w:r>
            <w:r w:rsidR="00605617">
              <w:rPr>
                <w:rFonts w:ascii="Arial" w:hAnsi="Arial" w:cs="Arial"/>
                <w:color w:val="000000"/>
                <w:sz w:val="18"/>
                <w:szCs w:val="18"/>
              </w:rPr>
              <w:t xml:space="preserve"> </w:t>
            </w:r>
            <w:r>
              <w:rPr>
                <w:rFonts w:ascii="Arial" w:hAnsi="Arial" w:cs="Arial"/>
                <w:color w:val="000000"/>
                <w:sz w:val="18"/>
                <w:szCs w:val="18"/>
              </w:rPr>
              <w:t>člen okvirnega sporazuma), je naročnik izbral dobavitelja za dobavo posameznih vrst blaga, opredeljenih v prilogi Izbrane ponudbe ponudnika.</w:t>
            </w:r>
          </w:p>
        </w:tc>
      </w:tr>
    </w:tbl>
    <w:p w14:paraId="03EEA74D" w14:textId="77777777" w:rsidR="005811AC" w:rsidRDefault="005C5177">
      <w:pPr>
        <w:spacing w:after="0" w:line="240" w:lineRule="auto"/>
        <w:jc w:val="center"/>
      </w:pPr>
      <w:r>
        <w:rPr>
          <w:rFonts w:ascii="Arial" w:hAnsi="Arial" w:cs="Arial"/>
          <w:b/>
          <w:bCs/>
          <w:color w:val="000000"/>
          <w:sz w:val="18"/>
          <w:szCs w:val="18"/>
        </w:rPr>
        <w:t>3. člen</w:t>
      </w:r>
    </w:p>
    <w:tbl>
      <w:tblPr>
        <w:tblStyle w:val="NormalTablePHPDOCX"/>
        <w:tblW w:w="0" w:type="auto"/>
        <w:tblInd w:w="108" w:type="dxa"/>
        <w:tblLook w:val="04A0" w:firstRow="1" w:lastRow="0" w:firstColumn="1" w:lastColumn="0" w:noHBand="0" w:noVBand="1"/>
      </w:tblPr>
      <w:tblGrid>
        <w:gridCol w:w="8962"/>
      </w:tblGrid>
      <w:tr w:rsidR="005811AC" w14:paraId="6A19D2CE" w14:textId="77777777">
        <w:tc>
          <w:tcPr>
            <w:tcW w:w="0" w:type="auto"/>
            <w:tcMar>
              <w:top w:w="0" w:type="auto"/>
              <w:bottom w:w="0" w:type="auto"/>
            </w:tcMar>
          </w:tcPr>
          <w:p w14:paraId="7594D770" w14:textId="77777777" w:rsidR="005811AC" w:rsidRDefault="005C5177">
            <w:pPr>
              <w:spacing w:before="225" w:after="225"/>
              <w:jc w:val="both"/>
            </w:pPr>
            <w:r>
              <w:rPr>
                <w:rFonts w:ascii="Arial" w:hAnsi="Arial" w:cs="Arial"/>
                <w:color w:val="000000"/>
                <w:sz w:val="18"/>
                <w:szCs w:val="18"/>
              </w:rPr>
              <w:t>S to kupoprodajno pogodbo se pogodbeni stranki dogovorita o splošnih in posebnih pogojih izvedbe javnega naročila. Sestavni del te pogodbe sta ponudba dobavitelja in preglednica: Izbrane ponudbe ponudnika.</w:t>
            </w:r>
            <w:r>
              <w:rPr>
                <w:rFonts w:ascii="Arial" w:hAnsi="Arial" w:cs="Arial"/>
                <w:color w:val="000000"/>
                <w:sz w:val="18"/>
                <w:szCs w:val="18"/>
              </w:rPr>
              <w:br/>
              <w:t> </w:t>
            </w:r>
            <w:r>
              <w:rPr>
                <w:rFonts w:ascii="Arial" w:hAnsi="Arial" w:cs="Arial"/>
                <w:color w:val="000000"/>
                <w:sz w:val="18"/>
                <w:szCs w:val="18"/>
              </w:rPr>
              <w:br/>
              <w:t>Za razlago veljajo tudi vsi drugi pogoji predmetnega javnega naročila.</w:t>
            </w:r>
          </w:p>
        </w:tc>
      </w:tr>
    </w:tbl>
    <w:p w14:paraId="7BB9110F" w14:textId="77777777" w:rsidR="005811AC" w:rsidRDefault="005C5177">
      <w:pPr>
        <w:spacing w:before="225" w:after="225" w:line="240" w:lineRule="auto"/>
        <w:jc w:val="both"/>
      </w:pPr>
      <w:r>
        <w:rPr>
          <w:rFonts w:ascii="Arial" w:hAnsi="Arial" w:cs="Arial"/>
          <w:b/>
          <w:bCs/>
          <w:color w:val="000000"/>
          <w:sz w:val="18"/>
          <w:szCs w:val="18"/>
        </w:rPr>
        <w:t>II. PREDMET POGODBE</w:t>
      </w:r>
    </w:p>
    <w:p w14:paraId="05D05FB1" w14:textId="77777777" w:rsidR="005811AC" w:rsidRDefault="005C5177">
      <w:pPr>
        <w:spacing w:after="0" w:line="240" w:lineRule="auto"/>
        <w:jc w:val="center"/>
      </w:pPr>
      <w:r>
        <w:rPr>
          <w:rFonts w:ascii="Arial" w:hAnsi="Arial" w:cs="Arial"/>
          <w:b/>
          <w:bCs/>
          <w:color w:val="000000"/>
          <w:sz w:val="18"/>
          <w:szCs w:val="18"/>
        </w:rPr>
        <w:t>4. člen</w:t>
      </w:r>
    </w:p>
    <w:tbl>
      <w:tblPr>
        <w:tblStyle w:val="NormalTablePHPDOCX"/>
        <w:tblW w:w="0" w:type="auto"/>
        <w:tblInd w:w="108" w:type="dxa"/>
        <w:tblLook w:val="04A0" w:firstRow="1" w:lastRow="0" w:firstColumn="1" w:lastColumn="0" w:noHBand="0" w:noVBand="1"/>
      </w:tblPr>
      <w:tblGrid>
        <w:gridCol w:w="4021"/>
      </w:tblGrid>
      <w:tr w:rsidR="005811AC" w14:paraId="4BC17390" w14:textId="77777777">
        <w:tc>
          <w:tcPr>
            <w:tcW w:w="0" w:type="auto"/>
            <w:tcMar>
              <w:top w:w="0" w:type="auto"/>
              <w:bottom w:w="0" w:type="auto"/>
            </w:tcMar>
          </w:tcPr>
          <w:p w14:paraId="25F3CADD" w14:textId="77777777" w:rsidR="005811AC" w:rsidRDefault="005C5177">
            <w:pPr>
              <w:spacing w:before="225" w:after="225"/>
              <w:jc w:val="both"/>
            </w:pPr>
            <w:r>
              <w:rPr>
                <w:rFonts w:ascii="Arial" w:hAnsi="Arial" w:cs="Arial"/>
                <w:color w:val="000000"/>
                <w:sz w:val="18"/>
                <w:szCs w:val="18"/>
              </w:rPr>
              <w:t>Predmet te pogodbe je dobava blaga:</w:t>
            </w:r>
          </w:p>
          <w:p w14:paraId="14BA57A8" w14:textId="77777777" w:rsidR="005811AC" w:rsidRDefault="005C5177">
            <w:pPr>
              <w:spacing w:before="225" w:after="225"/>
              <w:jc w:val="both"/>
            </w:pPr>
            <w:r>
              <w:rPr>
                <w:rFonts w:ascii="Arial" w:hAnsi="Arial" w:cs="Arial"/>
                <w:color w:val="000000"/>
                <w:sz w:val="18"/>
                <w:szCs w:val="18"/>
              </w:rPr>
              <w:t>______________________________________</w:t>
            </w:r>
          </w:p>
        </w:tc>
      </w:tr>
    </w:tbl>
    <w:p w14:paraId="577B499B" w14:textId="77777777" w:rsidR="005811AC" w:rsidRDefault="005C5177">
      <w:pPr>
        <w:spacing w:after="0" w:line="240" w:lineRule="auto"/>
        <w:jc w:val="center"/>
      </w:pPr>
      <w:r>
        <w:rPr>
          <w:rFonts w:ascii="Arial" w:hAnsi="Arial" w:cs="Arial"/>
          <w:b/>
          <w:bCs/>
          <w:color w:val="000000"/>
          <w:sz w:val="18"/>
          <w:szCs w:val="18"/>
        </w:rPr>
        <w:lastRenderedPageBreak/>
        <w:t>5. člen</w:t>
      </w:r>
    </w:p>
    <w:tbl>
      <w:tblPr>
        <w:tblStyle w:val="NormalTablePHPDOCX"/>
        <w:tblW w:w="0" w:type="auto"/>
        <w:tblInd w:w="108" w:type="dxa"/>
        <w:tblLook w:val="04A0" w:firstRow="1" w:lastRow="0" w:firstColumn="1" w:lastColumn="0" w:noHBand="0" w:noVBand="1"/>
      </w:tblPr>
      <w:tblGrid>
        <w:gridCol w:w="8962"/>
      </w:tblGrid>
      <w:tr w:rsidR="005811AC" w14:paraId="6E2F98C7" w14:textId="77777777">
        <w:tc>
          <w:tcPr>
            <w:tcW w:w="0" w:type="auto"/>
            <w:tcMar>
              <w:top w:w="0" w:type="auto"/>
              <w:bottom w:w="0" w:type="auto"/>
            </w:tcMar>
          </w:tcPr>
          <w:p w14:paraId="2FC3A789" w14:textId="77777777" w:rsidR="005811AC" w:rsidRDefault="005C5177">
            <w:pPr>
              <w:spacing w:before="225" w:after="225"/>
              <w:jc w:val="both"/>
            </w:pPr>
            <w:r>
              <w:rPr>
                <w:rFonts w:ascii="Arial" w:hAnsi="Arial" w:cs="Arial"/>
                <w:color w:val="000000"/>
                <w:sz w:val="18"/>
                <w:szCs w:val="18"/>
              </w:rPr>
              <w:t>Naročnik in izvajalec te pogodbe se dogovorita: </w:t>
            </w:r>
          </w:p>
          <w:tbl>
            <w:tblPr>
              <w:tblStyle w:val="NormalTablePHPDOCX"/>
              <w:tblW w:w="0" w:type="auto"/>
              <w:tblLook w:val="04A0" w:firstRow="1" w:lastRow="0" w:firstColumn="1" w:lastColumn="0" w:noHBand="0" w:noVBand="1"/>
            </w:tblPr>
            <w:tblGrid>
              <w:gridCol w:w="8746"/>
            </w:tblGrid>
            <w:tr w:rsidR="005811AC" w14:paraId="12070784" w14:textId="77777777">
              <w:tc>
                <w:tcPr>
                  <w:tcW w:w="0" w:type="auto"/>
                  <w:tcMar>
                    <w:top w:w="0" w:type="auto"/>
                    <w:bottom w:w="0" w:type="auto"/>
                  </w:tcMar>
                </w:tcPr>
                <w:p w14:paraId="7FFEFFA4" w14:textId="77777777" w:rsidR="005811AC" w:rsidRDefault="005C5177" w:rsidP="005C5177">
                  <w:pPr>
                    <w:numPr>
                      <w:ilvl w:val="0"/>
                      <w:numId w:val="15"/>
                    </w:numPr>
                    <w:jc w:val="both"/>
                    <w:rPr>
                      <w:rFonts w:ascii="Arial" w:hAnsi="Arial" w:cs="Arial"/>
                      <w:color w:val="000000"/>
                      <w:sz w:val="18"/>
                      <w:szCs w:val="18"/>
                    </w:rPr>
                  </w:pPr>
                  <w:r>
                    <w:rPr>
                      <w:rFonts w:ascii="Arial" w:hAnsi="Arial" w:cs="Arial"/>
                      <w:color w:val="000000"/>
                      <w:sz w:val="18"/>
                      <w:szCs w:val="18"/>
                    </w:rPr>
                    <w:t>Da so količine in vrste blaga iz Predračuna – Seznama razpisanega blaga (v nadaljevanju: predračun) okvirne in da bo naročnik v pogodbenem obdobju, nabavljal le tiste vrste in količine blaga iz  predračuna, ki jih bo v obdobju dejansko potreboval. </w:t>
                  </w:r>
                </w:p>
                <w:p w14:paraId="74A244B7" w14:textId="77777777" w:rsidR="005811AC" w:rsidRDefault="005C5177" w:rsidP="005C5177">
                  <w:pPr>
                    <w:numPr>
                      <w:ilvl w:val="0"/>
                      <w:numId w:val="15"/>
                    </w:numPr>
                    <w:jc w:val="both"/>
                    <w:rPr>
                      <w:rFonts w:ascii="Arial" w:hAnsi="Arial" w:cs="Arial"/>
                      <w:color w:val="000000"/>
                      <w:sz w:val="18"/>
                      <w:szCs w:val="18"/>
                    </w:rPr>
                  </w:pPr>
                  <w:r>
                    <w:rPr>
                      <w:rFonts w:ascii="Arial" w:hAnsi="Arial" w:cs="Arial"/>
                      <w:color w:val="000000"/>
                      <w:sz w:val="18"/>
                      <w:szCs w:val="18"/>
                    </w:rPr>
                    <w:t>Da bo naročnik v času trajanja pogodbe, v primeru potrebe, od izvajalca na osnovi ponudbe kupoval tudi drugo istovrstno blago, ki ni na Predračunu – Seznamu razpisanega blaga, na način in po določilih, dogovorjenih v tej pogodbi.</w:t>
                  </w:r>
                </w:p>
                <w:p w14:paraId="1033105A" w14:textId="77777777" w:rsidR="005811AC" w:rsidRDefault="005C5177" w:rsidP="005C5177">
                  <w:pPr>
                    <w:numPr>
                      <w:ilvl w:val="0"/>
                      <w:numId w:val="15"/>
                    </w:numPr>
                    <w:jc w:val="both"/>
                    <w:rPr>
                      <w:rFonts w:ascii="Arial" w:hAnsi="Arial" w:cs="Arial"/>
                      <w:color w:val="000000"/>
                      <w:sz w:val="18"/>
                      <w:szCs w:val="18"/>
                    </w:rPr>
                  </w:pPr>
                  <w:r>
                    <w:rPr>
                      <w:rFonts w:ascii="Arial" w:hAnsi="Arial" w:cs="Arial"/>
                      <w:color w:val="000000"/>
                      <w:sz w:val="18"/>
                      <w:szCs w:val="18"/>
                    </w:rPr>
                    <w:t>Da ponudnik izjemoma lahko zamenja posamezni artikel v pogodbi v primeru, ko gre za novo generacijo izbranega blaga istega proizvajalca, ki mora izpolnjevati vse zahteve iz razpisne dokumentacije. Zamenjavo mora potrditi naročnik. Cena mora ostati nespremenjena. </w:t>
                  </w:r>
                </w:p>
              </w:tc>
            </w:tr>
          </w:tbl>
          <w:p w14:paraId="5C3CB4B4" w14:textId="77777777" w:rsidR="005811AC" w:rsidRDefault="005C5177">
            <w:pPr>
              <w:spacing w:before="225" w:after="225"/>
              <w:jc w:val="both"/>
            </w:pPr>
            <w:r>
              <w:rPr>
                <w:rFonts w:ascii="Arial" w:hAnsi="Arial" w:cs="Arial"/>
                <w:color w:val="000000"/>
                <w:sz w:val="18"/>
                <w:szCs w:val="18"/>
              </w:rPr>
              <w:t>Vse spremembe morajo biti medsebojno usklajene, pisno obrazložene in dokumentirane.</w:t>
            </w:r>
          </w:p>
          <w:p w14:paraId="1FED5055" w14:textId="77777777" w:rsidR="005811AC" w:rsidRDefault="005C5177">
            <w:pPr>
              <w:spacing w:before="225" w:after="225"/>
              <w:jc w:val="both"/>
            </w:pPr>
            <w:r>
              <w:rPr>
                <w:rFonts w:ascii="Arial" w:hAnsi="Arial" w:cs="Arial"/>
                <w:color w:val="000000"/>
                <w:sz w:val="18"/>
                <w:szCs w:val="18"/>
              </w:rPr>
              <w:t>V primeru dodatnih nabav blaga, ki ni bilo razpisano oz. vsebovano na naročnikovem predračunu, vrednost le-teh v posameznem pogodbenem obdobju ne sme preseči 15 % vrednosti osnovne pogodbe, ker je to predvideno pri izračunu ocenjene vrednosti javnega naročila.   </w:t>
            </w:r>
          </w:p>
        </w:tc>
      </w:tr>
    </w:tbl>
    <w:p w14:paraId="33050A92" w14:textId="77777777" w:rsidR="005811AC" w:rsidRDefault="005C5177">
      <w:pPr>
        <w:spacing w:before="225" w:after="225" w:line="240" w:lineRule="auto"/>
        <w:jc w:val="both"/>
      </w:pPr>
      <w:r>
        <w:rPr>
          <w:rFonts w:ascii="Arial" w:hAnsi="Arial" w:cs="Arial"/>
          <w:b/>
          <w:bCs/>
          <w:color w:val="000000"/>
          <w:sz w:val="18"/>
          <w:szCs w:val="18"/>
        </w:rPr>
        <w:t>III. POGODBENA CENA IN PLAČILNI POGOJI</w:t>
      </w:r>
    </w:p>
    <w:p w14:paraId="63735BAD" w14:textId="77777777" w:rsidR="005811AC" w:rsidRDefault="005C5177">
      <w:pPr>
        <w:spacing w:after="0" w:line="240" w:lineRule="auto"/>
        <w:jc w:val="center"/>
      </w:pPr>
      <w:r>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8962"/>
      </w:tblGrid>
      <w:tr w:rsidR="005811AC" w14:paraId="649B2BD5" w14:textId="77777777">
        <w:tc>
          <w:tcPr>
            <w:tcW w:w="0" w:type="auto"/>
            <w:tcMar>
              <w:top w:w="0" w:type="auto"/>
              <w:bottom w:w="0" w:type="auto"/>
            </w:tcMar>
          </w:tcPr>
          <w:p w14:paraId="5B90F77A" w14:textId="77777777" w:rsidR="005811AC" w:rsidRDefault="005C5177">
            <w:pPr>
              <w:spacing w:before="225" w:after="225"/>
              <w:jc w:val="both"/>
            </w:pPr>
            <w:r>
              <w:rPr>
                <w:rFonts w:ascii="Arial" w:hAnsi="Arial" w:cs="Arial"/>
                <w:color w:val="000000"/>
                <w:sz w:val="18"/>
                <w:szCs w:val="18"/>
              </w:rPr>
              <w:t>Skupna okvirna pogodbena vrednost blaga znaša  __________________________ EUR brez DDV oz. ______________________EUR z DDV.  </w:t>
            </w:r>
          </w:p>
          <w:p w14:paraId="6372F848" w14:textId="77777777" w:rsidR="005811AC" w:rsidRDefault="005C5177">
            <w:pPr>
              <w:spacing w:before="225" w:after="225"/>
              <w:jc w:val="both"/>
            </w:pPr>
            <w:r>
              <w:rPr>
                <w:rFonts w:ascii="Arial" w:hAnsi="Arial" w:cs="Arial"/>
                <w:color w:val="000000"/>
                <w:sz w:val="18"/>
                <w:szCs w:val="18"/>
              </w:rPr>
              <w:t>V času trajanja te pogodbe bo naročnik od dobavitelja kupoval posamezne vrste blaga po cenah iz ponudbe.</w:t>
            </w:r>
          </w:p>
          <w:p w14:paraId="4CABD0C0" w14:textId="4F768ED7" w:rsidR="005811AC" w:rsidRDefault="005C5177">
            <w:pPr>
              <w:spacing w:before="225" w:after="225"/>
              <w:jc w:val="both"/>
            </w:pPr>
            <w:r>
              <w:rPr>
                <w:rFonts w:ascii="Arial" w:hAnsi="Arial" w:cs="Arial"/>
                <w:color w:val="000000"/>
                <w:sz w:val="18"/>
                <w:szCs w:val="18"/>
              </w:rPr>
              <w:t>Cene za blago iz posameznega sklopa/podsklopa, določene v ponudnikovih Predračunih so fiksne za čas trajanja posameznega obdobja</w:t>
            </w:r>
            <w:r w:rsidR="00D26D38">
              <w:rPr>
                <w:rFonts w:ascii="Arial" w:hAnsi="Arial" w:cs="Arial"/>
                <w:color w:val="000000"/>
                <w:sz w:val="18"/>
                <w:szCs w:val="18"/>
              </w:rPr>
              <w:t>, razen za ce</w:t>
            </w:r>
            <w:r w:rsidR="00D26D38" w:rsidRPr="00D26D38">
              <w:rPr>
                <w:rFonts w:ascii="Arial" w:hAnsi="Arial" w:cs="Arial"/>
                <w:color w:val="000000"/>
                <w:sz w:val="18"/>
                <w:szCs w:val="18"/>
              </w:rPr>
              <w:t>na za III.4/1 »Razkužilo za kožo z jodom«</w:t>
            </w:r>
            <w:r w:rsidR="00D26D38">
              <w:rPr>
                <w:rFonts w:ascii="Arial" w:hAnsi="Arial" w:cs="Arial"/>
                <w:color w:val="000000"/>
                <w:sz w:val="18"/>
                <w:szCs w:val="18"/>
              </w:rPr>
              <w:t xml:space="preserve">, ki </w:t>
            </w:r>
            <w:r w:rsidR="00D26D38" w:rsidRPr="00D26D38">
              <w:rPr>
                <w:rFonts w:ascii="Arial" w:hAnsi="Arial" w:cs="Arial"/>
                <w:color w:val="000000"/>
                <w:sz w:val="18"/>
                <w:szCs w:val="18"/>
              </w:rPr>
              <w:t>ni fiksna, temveč se usklajuje v skladu z Zakonom o zdravilih (v nadaljnjem besedilu: ZZdr-2; Uradni list RS, št. 17/14 in 66/19) ob upoštevanju Pravilnika o določanju cen zdravil za uporabo v humani medicini (Uradni list RS, št. 32/15, 15/16, 19/18, 11/19, 26/20, 51/21 in 52/21 – popr.).</w:t>
            </w:r>
          </w:p>
          <w:p w14:paraId="7674337B" w14:textId="77777777" w:rsidR="005811AC" w:rsidRDefault="005C5177">
            <w:pPr>
              <w:spacing w:before="225" w:after="225"/>
              <w:jc w:val="both"/>
            </w:pPr>
            <w:r>
              <w:rPr>
                <w:rFonts w:ascii="Arial" w:hAnsi="Arial" w:cs="Arial"/>
                <w:color w:val="000000"/>
                <w:sz w:val="18"/>
                <w:szCs w:val="18"/>
              </w:rPr>
              <w:t>Cene v Predračunih so izražene v evrih. V ceni so zajeti vsi stroški (dobave blaga, špediterski stroški, prevozni, carinski ter vsi morebitni drugi stroški), vsi popusti in rabati ter davek na dodano vrednost. Cene veljajo ddp skladišča naročnika razloženo.</w:t>
            </w:r>
          </w:p>
          <w:p w14:paraId="62E7FECD" w14:textId="77777777" w:rsidR="005811AC" w:rsidRDefault="005C5177">
            <w:pPr>
              <w:spacing w:before="225" w:after="225"/>
              <w:jc w:val="both"/>
            </w:pPr>
            <w:r>
              <w:rPr>
                <w:rFonts w:ascii="Arial" w:hAnsi="Arial" w:cs="Arial"/>
                <w:color w:val="000000"/>
                <w:sz w:val="18"/>
                <w:szCs w:val="18"/>
              </w:rPr>
              <w:t>V primeru spremembe zakona, ki ureja davek na dodano vrednost, s katerim se spremeni davčna stopnja za blago iz posameznega sklopa iz ponudbe v času trajanja pogodbe, se lahko cene iz ponudbe korigirajo izključno v višini nastale davčne spremembe.</w:t>
            </w:r>
          </w:p>
          <w:p w14:paraId="7926E7E5" w14:textId="77777777" w:rsidR="005811AC" w:rsidRDefault="005C5177">
            <w:pPr>
              <w:spacing w:before="225" w:after="225"/>
              <w:jc w:val="both"/>
            </w:pPr>
            <w:r>
              <w:rPr>
                <w:rFonts w:ascii="Arial" w:hAnsi="Arial" w:cs="Arial"/>
                <w:color w:val="000000"/>
                <w:sz w:val="18"/>
                <w:szCs w:val="18"/>
              </w:rPr>
              <w:t>Naročnik si pridržuje pravico, da se v primeru, da ugotovi, da je izbrani ponudnik/dobavitelj blaga, ki je predmet pogodbe, v času trajanja pogodbe, bistveno znižal cene blaga drugim naročnikom oz. so cene za to blago bistveno znižali drugi ponudniki, ki ponujajo istovrstno blago drugim naročnikom ob primerljivih pogojih, poskušal z izbranim ponudnikom/dobaviteljem dogovoriti ustrezno znižanje cene tega blaga oz. v nasprotnem primeru odstopiti od pogodbe.</w:t>
            </w:r>
          </w:p>
        </w:tc>
      </w:tr>
    </w:tbl>
    <w:p w14:paraId="2FED7D18" w14:textId="77777777" w:rsidR="005811AC" w:rsidRDefault="005C5177">
      <w:pPr>
        <w:spacing w:after="0" w:line="240" w:lineRule="auto"/>
        <w:jc w:val="center"/>
      </w:pPr>
      <w:r>
        <w:rPr>
          <w:rFonts w:ascii="Arial" w:hAnsi="Arial" w:cs="Arial"/>
          <w:b/>
          <w:bCs/>
          <w:color w:val="000000"/>
          <w:sz w:val="18"/>
          <w:szCs w:val="18"/>
        </w:rPr>
        <w:t>7. člen</w:t>
      </w:r>
    </w:p>
    <w:tbl>
      <w:tblPr>
        <w:tblStyle w:val="NormalTablePHPDOCX"/>
        <w:tblW w:w="0" w:type="auto"/>
        <w:tblInd w:w="108" w:type="dxa"/>
        <w:tblLook w:val="04A0" w:firstRow="1" w:lastRow="0" w:firstColumn="1" w:lastColumn="0" w:noHBand="0" w:noVBand="1"/>
      </w:tblPr>
      <w:tblGrid>
        <w:gridCol w:w="8962"/>
      </w:tblGrid>
      <w:tr w:rsidR="005811AC" w14:paraId="568EF9E0" w14:textId="77777777">
        <w:tc>
          <w:tcPr>
            <w:tcW w:w="0" w:type="auto"/>
            <w:tcMar>
              <w:top w:w="0" w:type="auto"/>
              <w:bottom w:w="0" w:type="auto"/>
            </w:tcMar>
          </w:tcPr>
          <w:p w14:paraId="44E4DF14" w14:textId="77777777" w:rsidR="005811AC" w:rsidRDefault="005C5177">
            <w:pPr>
              <w:spacing w:before="225" w:after="225"/>
              <w:jc w:val="both"/>
            </w:pPr>
            <w:r>
              <w:rPr>
                <w:rFonts w:ascii="Arial" w:hAnsi="Arial" w:cs="Arial"/>
                <w:color w:val="000000"/>
                <w:sz w:val="18"/>
                <w:szCs w:val="18"/>
              </w:rPr>
              <w:t>Izvajalec izda naročniku račun v osmih (8) dneh po opravljeni dobavi blaga, v kolikor se stranki ne dogovorita drugače. Izvajalec izstavi račun v elektronski obliki (eRačun) preko spletnega portala UJPnet. Kot uradni prejem računa se šteje datum vnosa računa v sistem UJPnet.</w:t>
            </w:r>
          </w:p>
          <w:p w14:paraId="1B4EE88C" w14:textId="77777777" w:rsidR="005811AC" w:rsidRDefault="005C5177">
            <w:pPr>
              <w:spacing w:before="225" w:after="225"/>
              <w:jc w:val="both"/>
            </w:pPr>
            <w:r>
              <w:rPr>
                <w:rFonts w:ascii="Arial" w:hAnsi="Arial" w:cs="Arial"/>
                <w:color w:val="000000"/>
                <w:sz w:val="18"/>
                <w:szCs w:val="18"/>
              </w:rPr>
              <w:t>Račun mora, poleg obveznih podatkov, vsebovati še:</w:t>
            </w:r>
          </w:p>
          <w:p w14:paraId="3D3BF403" w14:textId="77777777" w:rsidR="005811AC" w:rsidRDefault="005C5177">
            <w:pPr>
              <w:spacing w:before="225" w:after="225"/>
              <w:jc w:val="both"/>
            </w:pPr>
            <w:r>
              <w:rPr>
                <w:rFonts w:ascii="Arial" w:hAnsi="Arial" w:cs="Arial"/>
                <w:color w:val="000000"/>
                <w:sz w:val="18"/>
                <w:szCs w:val="18"/>
              </w:rPr>
              <w:t>- navedbo lokacije kamor je bilo blago dostavljeno, </w:t>
            </w:r>
          </w:p>
          <w:p w14:paraId="400CF6EC" w14:textId="77777777" w:rsidR="005811AC" w:rsidRDefault="005C5177">
            <w:pPr>
              <w:spacing w:before="225" w:after="225"/>
              <w:jc w:val="both"/>
            </w:pPr>
            <w:r>
              <w:rPr>
                <w:rFonts w:ascii="Arial" w:hAnsi="Arial" w:cs="Arial"/>
                <w:color w:val="000000"/>
                <w:sz w:val="18"/>
                <w:szCs w:val="18"/>
              </w:rPr>
              <w:t>- številko naročila in datum naročila,</w:t>
            </w:r>
          </w:p>
          <w:p w14:paraId="4C69A1C9" w14:textId="77777777" w:rsidR="005811AC" w:rsidRDefault="005C5177">
            <w:pPr>
              <w:spacing w:before="225" w:after="225"/>
              <w:jc w:val="both"/>
            </w:pPr>
            <w:r>
              <w:rPr>
                <w:rFonts w:ascii="Arial" w:hAnsi="Arial" w:cs="Arial"/>
                <w:color w:val="000000"/>
                <w:sz w:val="18"/>
                <w:szCs w:val="18"/>
              </w:rPr>
              <w:lastRenderedPageBreak/>
              <w:t>številko naročnikove pogodbe, št. 16-39/26, vpisano v e-račun v polju BT12 (e-slog 2.0),</w:t>
            </w:r>
          </w:p>
          <w:p w14:paraId="0B7084FF" w14:textId="77777777" w:rsidR="005811AC" w:rsidRDefault="005C5177">
            <w:pPr>
              <w:spacing w:before="225" w:after="225"/>
              <w:jc w:val="both"/>
            </w:pPr>
            <w:r>
              <w:rPr>
                <w:rFonts w:ascii="Arial" w:hAnsi="Arial" w:cs="Arial"/>
                <w:color w:val="000000"/>
                <w:sz w:val="18"/>
                <w:szCs w:val="18"/>
              </w:rPr>
              <w:t>- specifikacijo dobavljenega blaga</w:t>
            </w:r>
          </w:p>
          <w:p w14:paraId="76AAF078" w14:textId="77777777" w:rsidR="005811AC" w:rsidRDefault="005C5177">
            <w:pPr>
              <w:spacing w:before="225" w:after="225"/>
              <w:jc w:val="both"/>
            </w:pPr>
            <w:r>
              <w:rPr>
                <w:rFonts w:ascii="Arial" w:hAnsi="Arial" w:cs="Arial"/>
                <w:color w:val="000000"/>
                <w:sz w:val="18"/>
                <w:szCs w:val="18"/>
              </w:rPr>
              <w:t>- podatke za Intrastat, če gre za izvajalca iz EU.</w:t>
            </w:r>
          </w:p>
          <w:p w14:paraId="16D81086" w14:textId="77777777" w:rsidR="005811AC" w:rsidRDefault="005C5177">
            <w:pPr>
              <w:spacing w:before="225" w:after="225"/>
              <w:jc w:val="both"/>
            </w:pPr>
            <w:r>
              <w:rPr>
                <w:rFonts w:ascii="Arial" w:hAnsi="Arial" w:cs="Arial"/>
                <w:color w:val="000000"/>
                <w:sz w:val="18"/>
                <w:szCs w:val="18"/>
              </w:rPr>
              <w:t>V kolikor naročnik računa ne zavrne v roku 8 delovnih dni od prejema, se račun šteje za potrjenega.</w:t>
            </w:r>
          </w:p>
          <w:p w14:paraId="79FEB1ED" w14:textId="77777777" w:rsidR="005811AC" w:rsidRDefault="005C5177">
            <w:pPr>
              <w:spacing w:before="225" w:after="225"/>
              <w:jc w:val="both"/>
            </w:pPr>
            <w:r>
              <w:rPr>
                <w:rFonts w:ascii="Arial" w:hAnsi="Arial" w:cs="Arial"/>
                <w:color w:val="000000"/>
                <w:sz w:val="18"/>
                <w:szCs w:val="18"/>
              </w:rPr>
              <w:t>Rok plačila začne teči naslednji dan po uradnem prejemu računa. Kot dan plačila oziroma izpolnitve naročnikove obveznosti se šteje dan, ko naročnik izroči nalog za plačilo organizaciji, pri kateri ima svoj račun.</w:t>
            </w:r>
          </w:p>
          <w:p w14:paraId="3AFCDBB7" w14:textId="77777777" w:rsidR="005811AC" w:rsidRDefault="005C5177">
            <w:pPr>
              <w:spacing w:before="225" w:after="225"/>
              <w:jc w:val="both"/>
            </w:pPr>
            <w:r>
              <w:rPr>
                <w:rFonts w:ascii="Arial" w:hAnsi="Arial" w:cs="Arial"/>
                <w:color w:val="000000"/>
                <w:sz w:val="18"/>
                <w:szCs w:val="18"/>
              </w:rPr>
              <w:t>Naročnik se zaveže plačati račun v roku 30 dni od prejema pravilno izstavljenega računa oziroma skladno z veljavnimi predpisi, ki določajo roke plačila, na transakcijski račun izvajalca. V primeru zamude pri plačilu lahko izvajalec naročniku zaračuna zakonske zamudne obresti.</w:t>
            </w:r>
          </w:p>
          <w:p w14:paraId="1185D6D2" w14:textId="77777777" w:rsidR="005811AC" w:rsidRDefault="005C5177">
            <w:pPr>
              <w:spacing w:before="225" w:after="225"/>
              <w:jc w:val="both"/>
            </w:pPr>
            <w:r>
              <w:rPr>
                <w:rFonts w:ascii="Arial" w:hAnsi="Arial" w:cs="Arial"/>
                <w:color w:val="000000"/>
                <w:sz w:val="18"/>
                <w:szCs w:val="18"/>
              </w:rPr>
              <w:t>Naročnik bo pravilno izstavljen in potrjen račun poravnal na transakcijski račun izvajalca, naveden na računu. V primeru, da TRR ni naveden na računu, se plačilo nakaže na prvi račun pri podatkih o izvajalcu.</w:t>
            </w:r>
          </w:p>
        </w:tc>
      </w:tr>
    </w:tbl>
    <w:p w14:paraId="4614DA12" w14:textId="77777777" w:rsidR="005811AC" w:rsidRDefault="005C5177">
      <w:pPr>
        <w:spacing w:before="225" w:after="225" w:line="240" w:lineRule="auto"/>
        <w:jc w:val="both"/>
      </w:pPr>
      <w:r>
        <w:rPr>
          <w:rFonts w:ascii="Arial" w:hAnsi="Arial" w:cs="Arial"/>
          <w:b/>
          <w:bCs/>
          <w:color w:val="000000"/>
          <w:sz w:val="18"/>
          <w:szCs w:val="18"/>
        </w:rPr>
        <w:lastRenderedPageBreak/>
        <w:t>IV. NAROČANJE, DOBAVA IN PREVZEM BLAGA</w:t>
      </w:r>
    </w:p>
    <w:p w14:paraId="28FEBA42" w14:textId="77777777" w:rsidR="005811AC" w:rsidRDefault="005C5177">
      <w:pPr>
        <w:spacing w:after="0" w:line="240" w:lineRule="auto"/>
        <w:jc w:val="center"/>
      </w:pPr>
      <w:r>
        <w:rPr>
          <w:rFonts w:ascii="Arial" w:hAnsi="Arial" w:cs="Arial"/>
          <w:b/>
          <w:bCs/>
          <w:color w:val="000000"/>
          <w:sz w:val="18"/>
          <w:szCs w:val="18"/>
        </w:rPr>
        <w:t>8. člen</w:t>
      </w:r>
    </w:p>
    <w:tbl>
      <w:tblPr>
        <w:tblStyle w:val="NormalTablePHPDOCX"/>
        <w:tblW w:w="0" w:type="auto"/>
        <w:tblInd w:w="108" w:type="dxa"/>
        <w:tblLook w:val="04A0" w:firstRow="1" w:lastRow="0" w:firstColumn="1" w:lastColumn="0" w:noHBand="0" w:noVBand="1"/>
      </w:tblPr>
      <w:tblGrid>
        <w:gridCol w:w="8962"/>
      </w:tblGrid>
      <w:tr w:rsidR="005811AC" w14:paraId="56A3E40C" w14:textId="77777777">
        <w:tc>
          <w:tcPr>
            <w:tcW w:w="0" w:type="auto"/>
            <w:tcMar>
              <w:top w:w="0" w:type="auto"/>
              <w:bottom w:w="0" w:type="auto"/>
            </w:tcMar>
          </w:tcPr>
          <w:p w14:paraId="4F3C4806" w14:textId="77777777" w:rsidR="005811AC" w:rsidRDefault="005C5177">
            <w:pPr>
              <w:spacing w:before="225" w:after="225"/>
              <w:jc w:val="both"/>
            </w:pPr>
            <w:r>
              <w:rPr>
                <w:rFonts w:ascii="Arial" w:hAnsi="Arial" w:cs="Arial"/>
                <w:color w:val="000000"/>
                <w:sz w:val="18"/>
                <w:szCs w:val="18"/>
              </w:rPr>
              <w:t>Naročnik bo posamezne vrste blaga, ki jih bo potreboval, kupoval od izbranega izvajalca na podlagi te pogodbe, in sicer na podlagi izstavljenih pisnih naročilnic. Naročnik bo v naročilnici opredelil vrste in količine blaga. </w:t>
            </w:r>
          </w:p>
        </w:tc>
      </w:tr>
    </w:tbl>
    <w:p w14:paraId="68708057" w14:textId="77777777" w:rsidR="005811AC" w:rsidRDefault="005C5177">
      <w:pPr>
        <w:spacing w:after="0" w:line="240" w:lineRule="auto"/>
        <w:jc w:val="center"/>
      </w:pPr>
      <w:r>
        <w:rPr>
          <w:rFonts w:ascii="Arial" w:hAnsi="Arial" w:cs="Arial"/>
          <w:b/>
          <w:bCs/>
          <w:color w:val="000000"/>
          <w:sz w:val="18"/>
          <w:szCs w:val="18"/>
        </w:rPr>
        <w:t>9. člen</w:t>
      </w:r>
    </w:p>
    <w:tbl>
      <w:tblPr>
        <w:tblStyle w:val="NormalTablePHPDOCX"/>
        <w:tblW w:w="0" w:type="auto"/>
        <w:tblInd w:w="108" w:type="dxa"/>
        <w:tblLook w:val="04A0" w:firstRow="1" w:lastRow="0" w:firstColumn="1" w:lastColumn="0" w:noHBand="0" w:noVBand="1"/>
      </w:tblPr>
      <w:tblGrid>
        <w:gridCol w:w="8962"/>
      </w:tblGrid>
      <w:tr w:rsidR="005811AC" w14:paraId="5FE2EB7F" w14:textId="77777777">
        <w:tc>
          <w:tcPr>
            <w:tcW w:w="0" w:type="auto"/>
            <w:tcMar>
              <w:top w:w="0" w:type="auto"/>
              <w:bottom w:w="0" w:type="auto"/>
            </w:tcMar>
          </w:tcPr>
          <w:p w14:paraId="3EF87D98" w14:textId="77777777" w:rsidR="005811AC" w:rsidRDefault="005C5177">
            <w:pPr>
              <w:spacing w:before="225" w:after="225"/>
              <w:jc w:val="both"/>
            </w:pPr>
            <w:r>
              <w:rPr>
                <w:rFonts w:ascii="Arial" w:hAnsi="Arial" w:cs="Arial"/>
                <w:color w:val="000000"/>
                <w:sz w:val="18"/>
                <w:szCs w:val="18"/>
              </w:rPr>
              <w:t>Izvajalec se zavezuje zagotavljati:</w:t>
            </w:r>
          </w:p>
          <w:tbl>
            <w:tblPr>
              <w:tblStyle w:val="NormalTablePHPDOCX"/>
              <w:tblW w:w="0" w:type="auto"/>
              <w:tblLook w:val="04A0" w:firstRow="1" w:lastRow="0" w:firstColumn="1" w:lastColumn="0" w:noHBand="0" w:noVBand="1"/>
            </w:tblPr>
            <w:tblGrid>
              <w:gridCol w:w="8746"/>
            </w:tblGrid>
            <w:tr w:rsidR="005811AC" w14:paraId="7A5F41EB" w14:textId="77777777">
              <w:tc>
                <w:tcPr>
                  <w:tcW w:w="0" w:type="auto"/>
                  <w:tcMar>
                    <w:top w:w="0" w:type="auto"/>
                    <w:bottom w:w="0" w:type="auto"/>
                  </w:tcMar>
                </w:tcPr>
                <w:p w14:paraId="5DF710F3" w14:textId="77777777" w:rsidR="005811AC" w:rsidRDefault="005C5177" w:rsidP="005C5177">
                  <w:pPr>
                    <w:numPr>
                      <w:ilvl w:val="0"/>
                      <w:numId w:val="16"/>
                    </w:numPr>
                    <w:jc w:val="both"/>
                    <w:rPr>
                      <w:rFonts w:ascii="Arial" w:hAnsi="Arial" w:cs="Arial"/>
                      <w:color w:val="000000"/>
                      <w:sz w:val="18"/>
                      <w:szCs w:val="18"/>
                    </w:rPr>
                  </w:pPr>
                  <w:r>
                    <w:rPr>
                      <w:rFonts w:ascii="Arial" w:hAnsi="Arial" w:cs="Arial"/>
                      <w:color w:val="000000"/>
                      <w:sz w:val="18"/>
                      <w:szCs w:val="18"/>
                    </w:rPr>
                    <w:t>da bo naročniku dobavljal blago v skladu s ponudbeno specifikacijo in specifikacijo zahtev naročnika;</w:t>
                  </w:r>
                </w:p>
                <w:p w14:paraId="6A522739" w14:textId="77777777" w:rsidR="005811AC" w:rsidRDefault="005C5177" w:rsidP="005C5177">
                  <w:pPr>
                    <w:numPr>
                      <w:ilvl w:val="0"/>
                      <w:numId w:val="16"/>
                    </w:numPr>
                    <w:jc w:val="both"/>
                    <w:rPr>
                      <w:rFonts w:ascii="Arial" w:hAnsi="Arial" w:cs="Arial"/>
                      <w:color w:val="000000"/>
                      <w:sz w:val="18"/>
                      <w:szCs w:val="18"/>
                    </w:rPr>
                  </w:pPr>
                  <w:r>
                    <w:rPr>
                      <w:rFonts w:ascii="Arial" w:hAnsi="Arial" w:cs="Arial"/>
                      <w:color w:val="000000"/>
                      <w:sz w:val="18"/>
                      <w:szCs w:val="18"/>
                    </w:rPr>
                    <w:t>dobavo blaga v roku max. 5 dni od prejema pisnega naročila, v nujnih primerih v dogovoru z naročnikom;</w:t>
                  </w:r>
                </w:p>
                <w:p w14:paraId="6CB79397" w14:textId="77777777" w:rsidR="005811AC" w:rsidRDefault="005C5177" w:rsidP="005C5177">
                  <w:pPr>
                    <w:numPr>
                      <w:ilvl w:val="0"/>
                      <w:numId w:val="16"/>
                    </w:numPr>
                    <w:jc w:val="both"/>
                    <w:rPr>
                      <w:rFonts w:ascii="Arial" w:hAnsi="Arial" w:cs="Arial"/>
                      <w:color w:val="000000"/>
                      <w:sz w:val="18"/>
                      <w:szCs w:val="18"/>
                    </w:rPr>
                  </w:pPr>
                  <w:r>
                    <w:rPr>
                      <w:rFonts w:ascii="Arial" w:hAnsi="Arial" w:cs="Arial"/>
                      <w:color w:val="000000"/>
                      <w:sz w:val="18"/>
                      <w:szCs w:val="18"/>
                    </w:rPr>
                    <w:t>dostavo blaga ddp skladišče lekarne Splošne bolnišnice Novo mesto, in sicer od 7.00 do 15.00 ure, izven tega časa je dostava dovoljena le ob soglasju naročnika;</w:t>
                  </w:r>
                </w:p>
                <w:p w14:paraId="59A5F88C" w14:textId="77777777" w:rsidR="005811AC" w:rsidRDefault="005C5177" w:rsidP="005C5177">
                  <w:pPr>
                    <w:numPr>
                      <w:ilvl w:val="0"/>
                      <w:numId w:val="16"/>
                    </w:numPr>
                    <w:jc w:val="both"/>
                    <w:rPr>
                      <w:rFonts w:ascii="Arial" w:hAnsi="Arial" w:cs="Arial"/>
                      <w:color w:val="000000"/>
                      <w:sz w:val="18"/>
                      <w:szCs w:val="18"/>
                    </w:rPr>
                  </w:pPr>
                  <w:r>
                    <w:rPr>
                      <w:rFonts w:ascii="Arial" w:hAnsi="Arial" w:cs="Arial"/>
                      <w:color w:val="000000"/>
                      <w:sz w:val="18"/>
                      <w:szCs w:val="18"/>
                    </w:rPr>
                    <w:t>da bo v primeru, da blaga ne bo mogel dostaviti v pogodbenem roku, o tem pisno obvestil naročnika in ga seznanil z natančnim datumom dostave blaga;</w:t>
                  </w:r>
                </w:p>
                <w:p w14:paraId="4F3CF3E4" w14:textId="77777777" w:rsidR="005811AC" w:rsidRDefault="005C5177" w:rsidP="005C5177">
                  <w:pPr>
                    <w:numPr>
                      <w:ilvl w:val="0"/>
                      <w:numId w:val="16"/>
                    </w:numPr>
                    <w:jc w:val="both"/>
                    <w:rPr>
                      <w:rFonts w:ascii="Arial" w:hAnsi="Arial" w:cs="Arial"/>
                      <w:color w:val="000000"/>
                      <w:sz w:val="18"/>
                      <w:szCs w:val="18"/>
                    </w:rPr>
                  </w:pPr>
                  <w:r>
                    <w:rPr>
                      <w:rFonts w:ascii="Arial" w:hAnsi="Arial" w:cs="Arial"/>
                      <w:color w:val="000000"/>
                      <w:sz w:val="18"/>
                      <w:szCs w:val="18"/>
                    </w:rPr>
                    <w:t>načelo sledljivosti blaga pri naročniku, pri čemer se zavezuje ob dobavah blaga sklicevati na naročilnico naročnika in zagotavljati ujemanje podatkov: naziv blaga in kataloška številka proizvajalca in/ali črtna koda, v ponudbeni dokumentaciji, na dobavnici in embalaži;</w:t>
                  </w:r>
                </w:p>
                <w:p w14:paraId="70655448" w14:textId="77777777" w:rsidR="005811AC" w:rsidRDefault="005C5177" w:rsidP="005C5177">
                  <w:pPr>
                    <w:numPr>
                      <w:ilvl w:val="0"/>
                      <w:numId w:val="16"/>
                    </w:numPr>
                    <w:jc w:val="both"/>
                    <w:rPr>
                      <w:rFonts w:ascii="Arial" w:hAnsi="Arial" w:cs="Arial"/>
                      <w:color w:val="000000"/>
                      <w:sz w:val="18"/>
                      <w:szCs w:val="18"/>
                    </w:rPr>
                  </w:pPr>
                  <w:r>
                    <w:rPr>
                      <w:rFonts w:ascii="Arial" w:hAnsi="Arial" w:cs="Arial"/>
                      <w:color w:val="000000"/>
                      <w:sz w:val="18"/>
                      <w:szCs w:val="18"/>
                    </w:rPr>
                    <w:t>spoštovanje hišnega reda bolnišnice.</w:t>
                  </w:r>
                </w:p>
              </w:tc>
            </w:tr>
          </w:tbl>
          <w:p w14:paraId="08813535" w14:textId="77777777" w:rsidR="005811AC" w:rsidRDefault="005C5177">
            <w:pPr>
              <w:spacing w:before="225" w:after="225"/>
              <w:jc w:val="both"/>
            </w:pPr>
            <w:r>
              <w:rPr>
                <w:rFonts w:ascii="Arial" w:hAnsi="Arial" w:cs="Arial"/>
                <w:color w:val="000000"/>
                <w:sz w:val="18"/>
                <w:szCs w:val="18"/>
              </w:rPr>
              <w:t>Izvajalec mora dobavljeno blago poleg pisne dobavnice opremiti tudi z dobavnico v elektronski obliki (v skladu s pogojem za priznanje usposobljenosti iz predmetne razpisne dokumentacije/tč. Tehnična sposobnost). Elektronsko obliko dobavnice izvajalec pošlje na naslov: simona.hribar@sb-nm.si.</w:t>
            </w:r>
          </w:p>
        </w:tc>
      </w:tr>
    </w:tbl>
    <w:p w14:paraId="1F715EA6" w14:textId="77777777" w:rsidR="005811AC" w:rsidRDefault="005C5177">
      <w:pPr>
        <w:spacing w:after="0" w:line="240" w:lineRule="auto"/>
        <w:jc w:val="center"/>
      </w:pPr>
      <w:r>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8962"/>
      </w:tblGrid>
      <w:tr w:rsidR="005811AC" w14:paraId="29FC16EC" w14:textId="77777777">
        <w:tc>
          <w:tcPr>
            <w:tcW w:w="0" w:type="auto"/>
            <w:tcMar>
              <w:top w:w="0" w:type="auto"/>
              <w:bottom w:w="0" w:type="auto"/>
            </w:tcMar>
          </w:tcPr>
          <w:p w14:paraId="5B48D547" w14:textId="77777777" w:rsidR="005811AC" w:rsidRDefault="005C5177">
            <w:pPr>
              <w:spacing w:before="225" w:after="225"/>
              <w:jc w:val="both"/>
            </w:pPr>
            <w:r>
              <w:rPr>
                <w:rFonts w:ascii="Arial" w:hAnsi="Arial" w:cs="Arial"/>
                <w:color w:val="000000"/>
                <w:sz w:val="18"/>
                <w:szCs w:val="18"/>
              </w:rPr>
              <w:t>Naročnik se obvezuje naročeno blago v celoti prevzeti na podlagi dobavnice. Dobavnica mora biti predložena v  pisni in elektronski obliki (e-dobavnica). Dobavnica mora biti napisana v slovenskem jeziku in mora obvezno vsebovati številko naročilnice, številko pogodbe (če je dobavnica hkrati tudi račun), naziv blaga, kataloško številko ter rok uporabnosti in serijsko številko naročenega blaga.</w:t>
            </w:r>
          </w:p>
          <w:p w14:paraId="142AEFDE" w14:textId="77777777" w:rsidR="005811AC" w:rsidRDefault="005C5177">
            <w:pPr>
              <w:spacing w:before="225" w:after="225"/>
              <w:jc w:val="both"/>
            </w:pPr>
            <w:r>
              <w:rPr>
                <w:rFonts w:ascii="Arial" w:hAnsi="Arial" w:cs="Arial"/>
                <w:color w:val="000000"/>
                <w:sz w:val="18"/>
                <w:szCs w:val="18"/>
              </w:rPr>
              <w:t>Izvajalec mora zagotavljati načelo sledljivosti blaga pri naročniku, pri čemer se zavezuje zagotavljati ujemanje podatkov: naziv blaga in kataloška številka proizvajalca, v ponudbeni dokumentaciji, na dobavnici, računu in embalaži.</w:t>
            </w:r>
          </w:p>
          <w:p w14:paraId="4E40E0C7" w14:textId="77777777" w:rsidR="005811AC" w:rsidRDefault="005C5177">
            <w:pPr>
              <w:spacing w:before="225" w:after="225"/>
              <w:jc w:val="both"/>
            </w:pPr>
            <w:r>
              <w:rPr>
                <w:rFonts w:ascii="Arial" w:hAnsi="Arial" w:cs="Arial"/>
                <w:color w:val="000000"/>
                <w:sz w:val="18"/>
                <w:szCs w:val="18"/>
              </w:rPr>
              <w:t>Dobavljeno blago, ki sodi med medicinske pripomočke in in vitro medicinske pripomočke mora biti označeno v skladu z veljavno zakonodajo – Uredbo (EU) 2017/745 o medicinskih pripomočkih in Uredbo (EU) 2017/746 o in vitro medicinskih pripomočkih.</w:t>
            </w:r>
          </w:p>
        </w:tc>
      </w:tr>
    </w:tbl>
    <w:p w14:paraId="47083366" w14:textId="77777777" w:rsidR="005811AC" w:rsidRDefault="005C5177">
      <w:pPr>
        <w:spacing w:after="0" w:line="240" w:lineRule="auto"/>
        <w:jc w:val="center"/>
      </w:pPr>
      <w:r>
        <w:rPr>
          <w:rFonts w:ascii="Arial" w:hAnsi="Arial" w:cs="Arial"/>
          <w:b/>
          <w:bCs/>
          <w:color w:val="000000"/>
          <w:sz w:val="18"/>
          <w:szCs w:val="18"/>
        </w:rPr>
        <w:lastRenderedPageBreak/>
        <w:t>11. člen</w:t>
      </w:r>
    </w:p>
    <w:tbl>
      <w:tblPr>
        <w:tblStyle w:val="NormalTablePHPDOCX"/>
        <w:tblW w:w="0" w:type="auto"/>
        <w:tblInd w:w="108" w:type="dxa"/>
        <w:tblLook w:val="04A0" w:firstRow="1" w:lastRow="0" w:firstColumn="1" w:lastColumn="0" w:noHBand="0" w:noVBand="1"/>
      </w:tblPr>
      <w:tblGrid>
        <w:gridCol w:w="8962"/>
      </w:tblGrid>
      <w:tr w:rsidR="005811AC" w14:paraId="6F3DCB02" w14:textId="77777777">
        <w:tc>
          <w:tcPr>
            <w:tcW w:w="0" w:type="auto"/>
            <w:tcMar>
              <w:top w:w="0" w:type="auto"/>
              <w:bottom w:w="0" w:type="auto"/>
            </w:tcMar>
          </w:tcPr>
          <w:p w14:paraId="20A8BDD4" w14:textId="77777777" w:rsidR="005811AC" w:rsidRDefault="005C5177">
            <w:pPr>
              <w:spacing w:before="225" w:after="225"/>
              <w:jc w:val="both"/>
            </w:pPr>
            <w:r>
              <w:rPr>
                <w:rFonts w:ascii="Arial" w:hAnsi="Arial" w:cs="Arial"/>
                <w:color w:val="000000"/>
                <w:sz w:val="18"/>
                <w:szCs w:val="18"/>
              </w:rPr>
              <w:t>Količinski prevzem blaga se opravi ob prevzemu, kakovostni pa v uzančnih rokih.</w:t>
            </w:r>
          </w:p>
          <w:p w14:paraId="04872577" w14:textId="77777777" w:rsidR="005811AC" w:rsidRDefault="005C5177">
            <w:pPr>
              <w:spacing w:before="225" w:after="225"/>
              <w:jc w:val="both"/>
            </w:pPr>
            <w:r>
              <w:rPr>
                <w:rFonts w:ascii="Arial" w:hAnsi="Arial" w:cs="Arial"/>
                <w:color w:val="000000"/>
                <w:sz w:val="18"/>
                <w:szCs w:val="18"/>
              </w:rPr>
              <w:t>Naročnik bo o morebitnih količinskih odstopanjih, očitnih napakah in poškodovani embalaži  prevzetega blaga sestavil reklamacijski zapisnik in obvestil izvajalca o reklamaciji, najkasneje v roku 8 dni po prejemu blaga.</w:t>
            </w:r>
          </w:p>
          <w:p w14:paraId="4FB50997" w14:textId="77777777" w:rsidR="005811AC" w:rsidRDefault="005C5177">
            <w:pPr>
              <w:spacing w:before="225" w:after="225"/>
              <w:jc w:val="both"/>
            </w:pPr>
            <w:r>
              <w:rPr>
                <w:rFonts w:ascii="Arial" w:hAnsi="Arial" w:cs="Arial"/>
                <w:color w:val="000000"/>
                <w:sz w:val="18"/>
                <w:szCs w:val="18"/>
              </w:rPr>
              <w:t>O kakovostnih in drugih napakah, ki jih ni mogoče ugotoviti takoj ob prevzemu, bo naročnik ravnal v skladu z določili obligacijskega zakonika.</w:t>
            </w:r>
          </w:p>
        </w:tc>
      </w:tr>
    </w:tbl>
    <w:p w14:paraId="30A1EDCF" w14:textId="77777777" w:rsidR="005811AC" w:rsidRDefault="005C5177">
      <w:pPr>
        <w:spacing w:after="0" w:line="240" w:lineRule="auto"/>
        <w:jc w:val="center"/>
      </w:pPr>
      <w:r>
        <w:rPr>
          <w:rFonts w:ascii="Arial" w:hAnsi="Arial" w:cs="Arial"/>
          <w:b/>
          <w:bCs/>
          <w:color w:val="000000"/>
          <w:sz w:val="18"/>
          <w:szCs w:val="18"/>
        </w:rPr>
        <w:t>12. člen</w:t>
      </w:r>
    </w:p>
    <w:tbl>
      <w:tblPr>
        <w:tblStyle w:val="NormalTablePHPDOCX"/>
        <w:tblW w:w="0" w:type="auto"/>
        <w:tblInd w:w="108" w:type="dxa"/>
        <w:tblLook w:val="04A0" w:firstRow="1" w:lastRow="0" w:firstColumn="1" w:lastColumn="0" w:noHBand="0" w:noVBand="1"/>
      </w:tblPr>
      <w:tblGrid>
        <w:gridCol w:w="8962"/>
      </w:tblGrid>
      <w:tr w:rsidR="005811AC" w14:paraId="09E13892" w14:textId="77777777">
        <w:tc>
          <w:tcPr>
            <w:tcW w:w="0" w:type="auto"/>
            <w:tcMar>
              <w:top w:w="0" w:type="auto"/>
              <w:bottom w:w="0" w:type="auto"/>
            </w:tcMar>
          </w:tcPr>
          <w:p w14:paraId="4F2CEF32" w14:textId="77777777" w:rsidR="005811AC" w:rsidRDefault="005C5177">
            <w:pPr>
              <w:spacing w:before="225" w:after="225"/>
              <w:jc w:val="both"/>
            </w:pPr>
            <w:r>
              <w:rPr>
                <w:rFonts w:ascii="Arial" w:hAnsi="Arial" w:cs="Arial"/>
                <w:color w:val="000000"/>
                <w:sz w:val="18"/>
                <w:szCs w:val="18"/>
              </w:rPr>
              <w:t>Izvajalec se zaveže, da bo v primeru zamude pri dobavi blaga, ki ni posledica višje sile ali razlogov na strani naročnika, plačal naročniku vse stroške, ki bi nastali zaradi nepravočasne dobave blaga, pri čemer bo lahko naročnik blago naročil pri drugem dobavitelju, razliko v ceni pa zaračunal izvajalcu.</w:t>
            </w:r>
          </w:p>
        </w:tc>
      </w:tr>
    </w:tbl>
    <w:p w14:paraId="2043DFA1" w14:textId="77777777" w:rsidR="005811AC" w:rsidRDefault="005C5177">
      <w:pPr>
        <w:spacing w:after="0" w:line="240" w:lineRule="auto"/>
        <w:jc w:val="center"/>
      </w:pPr>
      <w:r>
        <w:rPr>
          <w:rFonts w:ascii="Arial" w:hAnsi="Arial" w:cs="Arial"/>
          <w:b/>
          <w:bCs/>
          <w:color w:val="000000"/>
          <w:sz w:val="18"/>
          <w:szCs w:val="18"/>
        </w:rPr>
        <w:t>13. člen</w:t>
      </w:r>
    </w:p>
    <w:tbl>
      <w:tblPr>
        <w:tblStyle w:val="NormalTablePHPDOCX"/>
        <w:tblW w:w="0" w:type="auto"/>
        <w:tblInd w:w="108" w:type="dxa"/>
        <w:tblLook w:val="04A0" w:firstRow="1" w:lastRow="0" w:firstColumn="1" w:lastColumn="0" w:noHBand="0" w:noVBand="1"/>
      </w:tblPr>
      <w:tblGrid>
        <w:gridCol w:w="8962"/>
      </w:tblGrid>
      <w:tr w:rsidR="005811AC" w14:paraId="71CE174D" w14:textId="77777777">
        <w:tc>
          <w:tcPr>
            <w:tcW w:w="0" w:type="auto"/>
            <w:tcMar>
              <w:top w:w="0" w:type="auto"/>
              <w:bottom w:w="0" w:type="auto"/>
            </w:tcMar>
          </w:tcPr>
          <w:p w14:paraId="66E6EBDE" w14:textId="77777777" w:rsidR="005811AC" w:rsidRDefault="005C5177">
            <w:pPr>
              <w:spacing w:before="225" w:after="225"/>
              <w:jc w:val="both"/>
            </w:pPr>
            <w:r>
              <w:rPr>
                <w:rFonts w:ascii="Arial" w:hAnsi="Arial" w:cs="Arial"/>
                <w:color w:val="000000"/>
                <w:sz w:val="18"/>
                <w:szCs w:val="18"/>
              </w:rPr>
              <w:t>Če izvajalec določene vrste blaga trenutno nima na zalogi, mora naročnika o tem obvestiti najkasneje 1 delovni dan po prejemu naročila in naročniku ponuditi ustrezno nadomestilo (če bo naročnik to zahteval), ki bo enakovredno vrsti blaga, ki je predmet pogodbe (istega ali drugega proizvajalca), po enaki ali nižji ceni. Ustreznost nadomestnega artikla mora potrditi naročnik. V primeru potrditve naročnika se dobave potrjenega, nadomestnega blaga evidentirajo kot dobave po pogodbi.</w:t>
            </w:r>
          </w:p>
          <w:p w14:paraId="43F38F52" w14:textId="77777777" w:rsidR="005811AC" w:rsidRDefault="005C5177">
            <w:pPr>
              <w:spacing w:before="225" w:after="225"/>
              <w:jc w:val="both"/>
            </w:pPr>
            <w:r>
              <w:rPr>
                <w:rFonts w:ascii="Arial" w:hAnsi="Arial" w:cs="Arial"/>
                <w:color w:val="000000"/>
                <w:sz w:val="18"/>
                <w:szCs w:val="18"/>
              </w:rPr>
              <w:t>V kolikor dobave nadomestnega artikla izbrani ponudnik/dobavitelj ne more zagotoviti, mora naročnika o tem obvestiti, da lahko naročnik pravočasno izvede kritni kup. </w:t>
            </w:r>
          </w:p>
        </w:tc>
      </w:tr>
    </w:tbl>
    <w:p w14:paraId="0A60CF00" w14:textId="77777777" w:rsidR="005811AC" w:rsidRDefault="005C5177">
      <w:pPr>
        <w:spacing w:after="0" w:line="240" w:lineRule="auto"/>
        <w:jc w:val="center"/>
      </w:pPr>
      <w:r>
        <w:rPr>
          <w:rFonts w:ascii="Arial" w:hAnsi="Arial" w:cs="Arial"/>
          <w:b/>
          <w:bCs/>
          <w:color w:val="000000"/>
          <w:sz w:val="18"/>
          <w:szCs w:val="18"/>
        </w:rPr>
        <w:t>14. člen</w:t>
      </w:r>
    </w:p>
    <w:tbl>
      <w:tblPr>
        <w:tblStyle w:val="NormalTablePHPDOCX"/>
        <w:tblW w:w="0" w:type="auto"/>
        <w:tblInd w:w="108" w:type="dxa"/>
        <w:tblLook w:val="04A0" w:firstRow="1" w:lastRow="0" w:firstColumn="1" w:lastColumn="0" w:noHBand="0" w:noVBand="1"/>
      </w:tblPr>
      <w:tblGrid>
        <w:gridCol w:w="8962"/>
      </w:tblGrid>
      <w:tr w:rsidR="005811AC" w14:paraId="5B3D8B59" w14:textId="77777777">
        <w:tc>
          <w:tcPr>
            <w:tcW w:w="0" w:type="auto"/>
            <w:tcMar>
              <w:top w:w="0" w:type="auto"/>
              <w:bottom w:w="0" w:type="auto"/>
            </w:tcMar>
          </w:tcPr>
          <w:p w14:paraId="3EF1E760" w14:textId="77777777" w:rsidR="005811AC" w:rsidRDefault="005C5177">
            <w:pPr>
              <w:spacing w:before="225" w:after="225"/>
              <w:jc w:val="both"/>
            </w:pPr>
            <w:r>
              <w:rPr>
                <w:rFonts w:ascii="Arial" w:hAnsi="Arial" w:cs="Arial"/>
                <w:color w:val="000000"/>
                <w:sz w:val="18"/>
                <w:szCs w:val="18"/>
              </w:rPr>
              <w:t>Če pride v času izvajanja pogodbe do trajne nezmožnosti dobave blaga, za katerega ima izvajalec sklenjeno pogodbo (izguba pravice do distribucije, prenehanje proizvodnje, prenehanje prodaje na slovenskem tržišču,... ), mora o tem naročnika nemudoma obvestiti in predložiti ustrezno dokazilo o nezmožnosti nadaljnje dobave. Dokazilo mora biti predloženo s strani proizvajalca blaga. Ponudnik lahko ponudi zamenjavo blaga, vendar mora pred pričetkom dobave novega blaga, naročniku predložiti dokazila, da je novi artikel kakovostno in funkcionalno enakovreden prejšnjemu ter od naročnika pridobiti pisno soglasje za zamenjavo artikla, po enaki ceni.</w:t>
            </w:r>
          </w:p>
          <w:p w14:paraId="61462670" w14:textId="77777777" w:rsidR="005811AC" w:rsidRDefault="005C5177">
            <w:pPr>
              <w:spacing w:before="225" w:after="225"/>
              <w:jc w:val="both"/>
            </w:pPr>
            <w:r>
              <w:rPr>
                <w:rFonts w:ascii="Arial" w:hAnsi="Arial" w:cs="Arial"/>
                <w:color w:val="000000"/>
                <w:sz w:val="18"/>
                <w:szCs w:val="18"/>
              </w:rPr>
              <w:t>Če ponudnik ne ponudi ustrezne zamenjave blaga oziroma je naročnik ne potrdi, se pogodba prekine. </w:t>
            </w:r>
          </w:p>
        </w:tc>
      </w:tr>
    </w:tbl>
    <w:p w14:paraId="6317CE6A" w14:textId="77777777" w:rsidR="005811AC" w:rsidRDefault="005C5177">
      <w:pPr>
        <w:spacing w:before="225" w:after="225" w:line="240" w:lineRule="auto"/>
        <w:jc w:val="both"/>
      </w:pPr>
      <w:r>
        <w:rPr>
          <w:rFonts w:ascii="Arial" w:hAnsi="Arial" w:cs="Arial"/>
          <w:b/>
          <w:bCs/>
          <w:color w:val="000000"/>
          <w:sz w:val="18"/>
          <w:szCs w:val="18"/>
        </w:rPr>
        <w:t>V. KRITNI KUP</w:t>
      </w:r>
    </w:p>
    <w:p w14:paraId="2356A6BB" w14:textId="77777777" w:rsidR="005811AC" w:rsidRDefault="005C5177">
      <w:pPr>
        <w:spacing w:after="0" w:line="240" w:lineRule="auto"/>
        <w:jc w:val="center"/>
      </w:pPr>
      <w:r>
        <w:rPr>
          <w:rFonts w:ascii="Arial" w:hAnsi="Arial" w:cs="Arial"/>
          <w:b/>
          <w:bCs/>
          <w:color w:val="000000"/>
          <w:sz w:val="18"/>
          <w:szCs w:val="18"/>
        </w:rPr>
        <w:t>15. člen</w:t>
      </w:r>
    </w:p>
    <w:tbl>
      <w:tblPr>
        <w:tblStyle w:val="NormalTablePHPDOCX"/>
        <w:tblW w:w="0" w:type="auto"/>
        <w:tblInd w:w="108" w:type="dxa"/>
        <w:tblLook w:val="04A0" w:firstRow="1" w:lastRow="0" w:firstColumn="1" w:lastColumn="0" w:noHBand="0" w:noVBand="1"/>
      </w:tblPr>
      <w:tblGrid>
        <w:gridCol w:w="8962"/>
      </w:tblGrid>
      <w:tr w:rsidR="005811AC" w14:paraId="307BACD2" w14:textId="77777777">
        <w:tc>
          <w:tcPr>
            <w:tcW w:w="0" w:type="auto"/>
            <w:tcMar>
              <w:top w:w="0" w:type="auto"/>
              <w:bottom w:w="0" w:type="auto"/>
            </w:tcMar>
          </w:tcPr>
          <w:p w14:paraId="4E470ED4" w14:textId="77777777" w:rsidR="005811AC" w:rsidRDefault="005C5177">
            <w:pPr>
              <w:spacing w:before="225" w:after="225"/>
              <w:jc w:val="both"/>
            </w:pPr>
            <w:r>
              <w:rPr>
                <w:rFonts w:ascii="Arial" w:hAnsi="Arial" w:cs="Arial"/>
                <w:color w:val="000000"/>
                <w:sz w:val="18"/>
                <w:szCs w:val="18"/>
              </w:rPr>
              <w:t>V kolikor izvajalec naročniku ne bo dobavil naročenega blaga v dogovorjenem roku v primerih iz 12 in 13. člena (ki ni posledica višje sile ali razlogov na strani naročnika), ima naročnik pravico, da brez kakršnih koli odgovornosti do izvajalca, naroči blago pri drugem dobavitelju, razliko v ceni pa zaračuna izvajalcu.</w:t>
            </w:r>
          </w:p>
          <w:p w14:paraId="1710AC04" w14:textId="77777777" w:rsidR="005811AC" w:rsidRDefault="005C5177">
            <w:pPr>
              <w:spacing w:before="225" w:after="225"/>
              <w:jc w:val="both"/>
            </w:pPr>
            <w:r>
              <w:rPr>
                <w:rFonts w:ascii="Arial" w:hAnsi="Arial" w:cs="Arial"/>
                <w:color w:val="000000"/>
                <w:sz w:val="18"/>
                <w:szCs w:val="18"/>
              </w:rPr>
              <w:t>Naročnik mora izvajalca o nameravanem kritnem kupu pisno obvestiti. Ko je kritni kup izveden, naročnik izvajalca o tem obvesti - sporoči številko in datum naročila. Za izvajalca to pomeni, da je sporazum za dobavo, na podlagi katere je bil izveden kritni kup, razdrt, če se stranki ne dogovorita drugače.</w:t>
            </w:r>
          </w:p>
          <w:p w14:paraId="75A3D67D" w14:textId="77777777" w:rsidR="005811AC" w:rsidRDefault="005C5177">
            <w:pPr>
              <w:spacing w:before="225" w:after="225"/>
              <w:jc w:val="both"/>
            </w:pPr>
            <w:r>
              <w:rPr>
                <w:rFonts w:ascii="Arial" w:hAnsi="Arial" w:cs="Arial"/>
                <w:color w:val="000000"/>
                <w:sz w:val="18"/>
                <w:szCs w:val="18"/>
              </w:rPr>
              <w:t>Šteje se, da je bil izvajalec o nameravanem kritnem kupu obveščen, če naročnik razpolaga z dokazilom o poslanem obvestilu.</w:t>
            </w:r>
          </w:p>
          <w:p w14:paraId="29686CBA" w14:textId="77777777" w:rsidR="005811AC" w:rsidRDefault="005C5177">
            <w:pPr>
              <w:spacing w:before="225" w:after="225"/>
              <w:jc w:val="both"/>
            </w:pPr>
            <w:r>
              <w:rPr>
                <w:rFonts w:ascii="Arial" w:hAnsi="Arial" w:cs="Arial"/>
                <w:color w:val="000000"/>
                <w:sz w:val="18"/>
                <w:szCs w:val="18"/>
              </w:rPr>
              <w:t>Razliko med ceno, po kateri je naročnik izvršil kritni kup, in ceno iz pogodbe je dolžan dokazati s kopijo računa, po katerem je bil kritni kup plačan, izvajalec pa je dolžan v roku 30 dni od naročnikovega poziva, za razliko v ceni izstaviti dobropis.</w:t>
            </w:r>
          </w:p>
          <w:p w14:paraId="261FE407" w14:textId="77777777" w:rsidR="005811AC" w:rsidRDefault="005C5177">
            <w:pPr>
              <w:spacing w:before="225" w:after="225"/>
              <w:jc w:val="both"/>
            </w:pPr>
            <w:r>
              <w:rPr>
                <w:rFonts w:ascii="Arial" w:hAnsi="Arial" w:cs="Arial"/>
                <w:color w:val="000000"/>
                <w:sz w:val="18"/>
                <w:szCs w:val="18"/>
              </w:rPr>
              <w:t>V kolikor je naročnik primoran izvesti kritni kup, zaradi neizvedene dobave blaga oz. zamude pri dobavi blaga, v skladu s to pogodbo več kot 3-krat, lahko pogodbo z izvajalcem za to vrsto blaga razdre.</w:t>
            </w:r>
          </w:p>
        </w:tc>
      </w:tr>
    </w:tbl>
    <w:p w14:paraId="13A1CAAF" w14:textId="77777777" w:rsidR="005811AC" w:rsidRDefault="005C5177">
      <w:pPr>
        <w:spacing w:before="225" w:after="225" w:line="240" w:lineRule="auto"/>
        <w:jc w:val="both"/>
      </w:pPr>
      <w:r>
        <w:rPr>
          <w:rFonts w:ascii="Arial" w:hAnsi="Arial" w:cs="Arial"/>
          <w:b/>
          <w:bCs/>
          <w:color w:val="000000"/>
          <w:sz w:val="18"/>
          <w:szCs w:val="18"/>
        </w:rPr>
        <w:lastRenderedPageBreak/>
        <w:t>VI. KAKOVOST BLAGA</w:t>
      </w:r>
    </w:p>
    <w:p w14:paraId="40E95F9C" w14:textId="77777777" w:rsidR="005811AC" w:rsidRDefault="005C5177">
      <w:pPr>
        <w:spacing w:after="0" w:line="240" w:lineRule="auto"/>
        <w:jc w:val="center"/>
      </w:pPr>
      <w:r>
        <w:rPr>
          <w:rFonts w:ascii="Arial" w:hAnsi="Arial" w:cs="Arial"/>
          <w:b/>
          <w:bCs/>
          <w:color w:val="000000"/>
          <w:sz w:val="18"/>
          <w:szCs w:val="18"/>
        </w:rPr>
        <w:t>16. člen</w:t>
      </w:r>
    </w:p>
    <w:tbl>
      <w:tblPr>
        <w:tblStyle w:val="NormalTablePHPDOCX"/>
        <w:tblW w:w="0" w:type="auto"/>
        <w:tblInd w:w="108" w:type="dxa"/>
        <w:tblLook w:val="04A0" w:firstRow="1" w:lastRow="0" w:firstColumn="1" w:lastColumn="0" w:noHBand="0" w:noVBand="1"/>
      </w:tblPr>
      <w:tblGrid>
        <w:gridCol w:w="8962"/>
      </w:tblGrid>
      <w:tr w:rsidR="005811AC" w14:paraId="7D162BA9" w14:textId="77777777">
        <w:tc>
          <w:tcPr>
            <w:tcW w:w="0" w:type="auto"/>
            <w:tcMar>
              <w:top w:w="0" w:type="auto"/>
              <w:bottom w:w="0" w:type="auto"/>
            </w:tcMar>
          </w:tcPr>
          <w:p w14:paraId="5405BAD0" w14:textId="77777777" w:rsidR="005811AC" w:rsidRDefault="005C5177">
            <w:pPr>
              <w:spacing w:before="225" w:after="225"/>
              <w:jc w:val="both"/>
            </w:pPr>
            <w:r>
              <w:rPr>
                <w:rFonts w:ascii="Arial" w:hAnsi="Arial" w:cs="Arial"/>
                <w:color w:val="000000"/>
                <w:sz w:val="18"/>
                <w:szCs w:val="18"/>
              </w:rPr>
              <w:t>Kakovost blaga mora ustrezati obstoječim standardom in deklarirani kakovosti na embalaži blaga.</w:t>
            </w:r>
          </w:p>
          <w:p w14:paraId="7ADCA0EA" w14:textId="77777777" w:rsidR="005811AC" w:rsidRDefault="005C5177" w:rsidP="00221911">
            <w:pPr>
              <w:spacing w:before="225" w:after="225"/>
            </w:pPr>
            <w:r>
              <w:rPr>
                <w:rFonts w:ascii="Arial" w:hAnsi="Arial" w:cs="Arial"/>
                <w:color w:val="000000"/>
                <w:sz w:val="18"/>
                <w:szCs w:val="18"/>
              </w:rPr>
              <w:t>Stranka/dobavitelj se obvezuje:</w:t>
            </w:r>
            <w:r>
              <w:rPr>
                <w:rFonts w:ascii="Arial" w:hAnsi="Arial" w:cs="Arial"/>
                <w:color w:val="000000"/>
                <w:sz w:val="18"/>
                <w:szCs w:val="18"/>
              </w:rPr>
              <w:br/>
              <w:t>• da bo imelo blago ob dobavi rok uporabe še najmanj 12 mesecev, izjemoma manj s predhodnim soglasjem naročnika;</w:t>
            </w:r>
            <w:r>
              <w:rPr>
                <w:rFonts w:ascii="Arial" w:hAnsi="Arial" w:cs="Arial"/>
                <w:color w:val="000000"/>
                <w:sz w:val="18"/>
                <w:szCs w:val="18"/>
              </w:rPr>
              <w:br/>
              <w:t>• da dobavljeno blago ne bo imelo pravnih napak;</w:t>
            </w:r>
            <w:r>
              <w:rPr>
                <w:rFonts w:ascii="Arial" w:hAnsi="Arial" w:cs="Arial"/>
                <w:color w:val="000000"/>
                <w:sz w:val="18"/>
                <w:szCs w:val="18"/>
              </w:rPr>
              <w:br/>
              <w:t>• da bo dostavil kvalitetno blago, ki popolnoma ustreza vsem opisom, karakteristikam in specifikacijam, ki so bile dane v okviru razpisne ali ponudbene dokumentacije;</w:t>
            </w:r>
            <w:r>
              <w:rPr>
                <w:rFonts w:ascii="Arial" w:hAnsi="Arial" w:cs="Arial"/>
                <w:color w:val="000000"/>
                <w:sz w:val="18"/>
                <w:szCs w:val="18"/>
              </w:rPr>
              <w:br/>
              <w:t>• da bo blago pakirano v skladu z veljavnimi zakonskimi predpisi v Republiki Sloveniji;</w:t>
            </w:r>
            <w:r>
              <w:rPr>
                <w:rFonts w:ascii="Arial" w:hAnsi="Arial" w:cs="Arial"/>
                <w:color w:val="000000"/>
                <w:sz w:val="18"/>
                <w:szCs w:val="18"/>
              </w:rPr>
              <w:br/>
              <w:t>• da bo nosil vse stroške, ki bi nastali zaradi odpoklica blaga zaradi napake, storjene s strani dobavitelja oziroma proizvajalca blaga;</w:t>
            </w:r>
            <w:r>
              <w:rPr>
                <w:rFonts w:ascii="Arial" w:hAnsi="Arial" w:cs="Arial"/>
                <w:color w:val="000000"/>
                <w:sz w:val="18"/>
                <w:szCs w:val="18"/>
              </w:rPr>
              <w:br/>
              <w:t>• za blago, ki se shranjuje na hladnem, zagotavljati hladno verigo v transportu blaga do predaje naročniku, pri čemer bo naročniku predložil potrdilo, da je dostava potekala po pravilih hladne verige oziroma dokaze o temperaturnih pogojih med transportom, če bo naročnik to zahteval.</w:t>
            </w:r>
          </w:p>
        </w:tc>
      </w:tr>
    </w:tbl>
    <w:p w14:paraId="5695FFEF" w14:textId="77777777" w:rsidR="005811AC" w:rsidRDefault="005C5177">
      <w:pPr>
        <w:spacing w:before="225" w:after="225" w:line="240" w:lineRule="auto"/>
        <w:jc w:val="both"/>
      </w:pPr>
      <w:r>
        <w:rPr>
          <w:rFonts w:ascii="Arial" w:hAnsi="Arial" w:cs="Arial"/>
          <w:b/>
          <w:bCs/>
          <w:color w:val="000000"/>
          <w:sz w:val="18"/>
          <w:szCs w:val="18"/>
        </w:rPr>
        <w:t>VII. REŠEVANJE REKLAMACIJ</w:t>
      </w:r>
    </w:p>
    <w:p w14:paraId="5388524F" w14:textId="77777777" w:rsidR="005811AC" w:rsidRDefault="005C5177">
      <w:pPr>
        <w:spacing w:after="0" w:line="240" w:lineRule="auto"/>
        <w:jc w:val="center"/>
      </w:pPr>
      <w:r>
        <w:rPr>
          <w:rFonts w:ascii="Arial" w:hAnsi="Arial" w:cs="Arial"/>
          <w:b/>
          <w:bCs/>
          <w:color w:val="000000"/>
          <w:sz w:val="18"/>
          <w:szCs w:val="18"/>
        </w:rPr>
        <w:t>17. člen</w:t>
      </w:r>
    </w:p>
    <w:tbl>
      <w:tblPr>
        <w:tblStyle w:val="NormalTablePHPDOCX"/>
        <w:tblW w:w="0" w:type="auto"/>
        <w:tblInd w:w="108" w:type="dxa"/>
        <w:tblLook w:val="04A0" w:firstRow="1" w:lastRow="0" w:firstColumn="1" w:lastColumn="0" w:noHBand="0" w:noVBand="1"/>
      </w:tblPr>
      <w:tblGrid>
        <w:gridCol w:w="8962"/>
      </w:tblGrid>
      <w:tr w:rsidR="005811AC" w14:paraId="47E4E796" w14:textId="77777777">
        <w:tc>
          <w:tcPr>
            <w:tcW w:w="0" w:type="auto"/>
            <w:tcMar>
              <w:top w:w="0" w:type="auto"/>
              <w:bottom w:w="0" w:type="auto"/>
            </w:tcMar>
          </w:tcPr>
          <w:p w14:paraId="2FCA7C6A" w14:textId="77777777" w:rsidR="005811AC" w:rsidRDefault="005C5177">
            <w:pPr>
              <w:spacing w:before="225" w:after="225"/>
              <w:jc w:val="both"/>
            </w:pPr>
            <w:r>
              <w:rPr>
                <w:rFonts w:ascii="Arial" w:hAnsi="Arial" w:cs="Arial"/>
                <w:color w:val="000000"/>
                <w:sz w:val="18"/>
                <w:szCs w:val="18"/>
              </w:rPr>
              <w:t>Naročnik si pridržuje pravico, da reklamira kakovostno neustrezno blago in blago, za katerega se ob dobavah ugotovi, da ne izpolnjuje strokovnih zahtev naročnika oz. če se kasneje pri uporabi izkaže, da blago - kljub temu, da artikel izpolnjuje vse zahteve naročnika - ne ustreza in imajo uporabniki težave, ki jih z drugimi istovrstnimi artikli niso imeli.</w:t>
            </w:r>
          </w:p>
          <w:p w14:paraId="0613AE93" w14:textId="77777777" w:rsidR="005811AC" w:rsidRDefault="005C5177">
            <w:pPr>
              <w:spacing w:before="225" w:after="225"/>
              <w:jc w:val="both"/>
            </w:pPr>
            <w:r>
              <w:rPr>
                <w:rFonts w:ascii="Arial" w:hAnsi="Arial" w:cs="Arial"/>
                <w:color w:val="000000"/>
                <w:sz w:val="18"/>
                <w:szCs w:val="18"/>
              </w:rPr>
              <w:t>Rok za rešitev reklamacije je 30 dni od vročitve reklamacije izvajalcu. Šteje se, da je bil izvajalec o reklamaciji  obveščen, če naročnik razpolaga z dokazilom o poslanem obvestilu (poslana e-pošta na uradni e-kontakt ali prejeta povratnica). Postopek reševanja reklamacije kakovosti se vodi izključno preko nabavne službe naročnika.</w:t>
            </w:r>
          </w:p>
          <w:p w14:paraId="3C1CFC7E" w14:textId="77777777" w:rsidR="005811AC" w:rsidRDefault="005C5177">
            <w:pPr>
              <w:spacing w:before="225" w:after="225"/>
              <w:jc w:val="both"/>
            </w:pPr>
            <w:r>
              <w:rPr>
                <w:rFonts w:ascii="Arial" w:hAnsi="Arial" w:cs="Arial"/>
                <w:color w:val="000000"/>
                <w:sz w:val="18"/>
                <w:szCs w:val="18"/>
              </w:rPr>
              <w:t>Če v tem roku ne pride do rešitve reklamacije med izvajalcem in naročnikom, lahko naročnik (brez kakšne koli obveznosti do izvajalca) izloči kakovostno neustrezno blago in z izvajalcem prekine pogodbo za dobavo predmetnega blaga in prične blago naročati pri drugem dobavitelju.</w:t>
            </w:r>
          </w:p>
          <w:p w14:paraId="3F0F455D" w14:textId="734C50BB" w:rsidR="005811AC" w:rsidRDefault="00EB7FFC">
            <w:pPr>
              <w:spacing w:before="225" w:after="225"/>
              <w:jc w:val="both"/>
            </w:pPr>
            <w:r w:rsidRPr="00EB7FFC">
              <w:rPr>
                <w:rFonts w:ascii="Arial" w:hAnsi="Arial" w:cs="Arial"/>
                <w:color w:val="000000"/>
                <w:sz w:val="18"/>
                <w:szCs w:val="18"/>
              </w:rPr>
              <w:t>V času reševanja reklamacije lahko naročnik zaradi zagotavljanja nemotene oskrbe naroča blago pri drugem dobavitelju. Če se reklamacija izkaže za utemeljeno oziroma je ugotovljeno, da je razlog za reklamacijo na strani izvajalca, lahko naročnik izvajalcu zaračuna razliko v ceni nastalo zaradi nabave pri drugem dobavitelju.</w:t>
            </w:r>
          </w:p>
        </w:tc>
      </w:tr>
    </w:tbl>
    <w:p w14:paraId="3395476D" w14:textId="77777777" w:rsidR="005811AC" w:rsidRDefault="005C5177">
      <w:pPr>
        <w:spacing w:before="225" w:after="225" w:line="240" w:lineRule="auto"/>
        <w:jc w:val="both"/>
      </w:pPr>
      <w:r>
        <w:rPr>
          <w:rFonts w:ascii="Arial" w:hAnsi="Arial" w:cs="Arial"/>
          <w:b/>
          <w:bCs/>
          <w:color w:val="000000"/>
          <w:sz w:val="18"/>
          <w:szCs w:val="18"/>
        </w:rPr>
        <w:t>VIII. ZAVAROVANJE OBVEZNOSTI</w:t>
      </w:r>
    </w:p>
    <w:p w14:paraId="00E1E396" w14:textId="77777777" w:rsidR="005811AC" w:rsidRDefault="005C5177">
      <w:pPr>
        <w:spacing w:after="0" w:line="240" w:lineRule="auto"/>
        <w:jc w:val="center"/>
      </w:pPr>
      <w:r>
        <w:rPr>
          <w:rFonts w:ascii="Arial" w:hAnsi="Arial" w:cs="Arial"/>
          <w:b/>
          <w:bCs/>
          <w:color w:val="000000"/>
          <w:sz w:val="18"/>
          <w:szCs w:val="18"/>
        </w:rPr>
        <w:t>18. člen</w:t>
      </w:r>
    </w:p>
    <w:tbl>
      <w:tblPr>
        <w:tblStyle w:val="NormalTablePHPDOCX"/>
        <w:tblW w:w="0" w:type="auto"/>
        <w:tblInd w:w="108" w:type="dxa"/>
        <w:tblLook w:val="04A0" w:firstRow="1" w:lastRow="0" w:firstColumn="1" w:lastColumn="0" w:noHBand="0" w:noVBand="1"/>
      </w:tblPr>
      <w:tblGrid>
        <w:gridCol w:w="8962"/>
      </w:tblGrid>
      <w:tr w:rsidR="005811AC" w14:paraId="21951827" w14:textId="77777777">
        <w:tc>
          <w:tcPr>
            <w:tcW w:w="0" w:type="auto"/>
            <w:tcMar>
              <w:top w:w="0" w:type="auto"/>
              <w:bottom w:w="0" w:type="auto"/>
            </w:tcMar>
          </w:tcPr>
          <w:p w14:paraId="74E4B3CD" w14:textId="6350F55C" w:rsidR="005811AC" w:rsidRDefault="005C5177">
            <w:pPr>
              <w:spacing w:before="225" w:after="225"/>
              <w:jc w:val="both"/>
            </w:pPr>
            <w:r>
              <w:rPr>
                <w:rFonts w:ascii="Arial" w:hAnsi="Arial" w:cs="Arial"/>
                <w:color w:val="000000"/>
                <w:sz w:val="18"/>
                <w:szCs w:val="18"/>
              </w:rPr>
              <w:t xml:space="preserve">Izbrani izvajalec bo v </w:t>
            </w:r>
            <w:r w:rsidR="00CA2563">
              <w:rPr>
                <w:rFonts w:ascii="Arial" w:hAnsi="Arial" w:cs="Arial"/>
                <w:color w:val="000000"/>
                <w:sz w:val="18"/>
                <w:szCs w:val="18"/>
              </w:rPr>
              <w:t>osmih (8)</w:t>
            </w:r>
            <w:r>
              <w:rPr>
                <w:rFonts w:ascii="Arial" w:hAnsi="Arial" w:cs="Arial"/>
                <w:color w:val="000000"/>
                <w:sz w:val="18"/>
                <w:szCs w:val="18"/>
              </w:rPr>
              <w:t xml:space="preserve"> </w:t>
            </w:r>
            <w:r w:rsidR="00CA2563">
              <w:rPr>
                <w:rFonts w:ascii="Arial" w:hAnsi="Arial" w:cs="Arial"/>
                <w:color w:val="000000"/>
                <w:sz w:val="18"/>
                <w:szCs w:val="18"/>
              </w:rPr>
              <w:t xml:space="preserve">delovnih </w:t>
            </w:r>
            <w:r>
              <w:rPr>
                <w:rFonts w:ascii="Arial" w:hAnsi="Arial" w:cs="Arial"/>
                <w:color w:val="000000"/>
                <w:sz w:val="18"/>
                <w:szCs w:val="18"/>
              </w:rPr>
              <w:t>dneh od podpisa te pogodbe, kot instrument zavarovanja predložil naročniku zavarovanje za dobro izvedbo pogodbenih obveznosti z veljavnostjo do izteka pogodbe, in sicer:</w:t>
            </w:r>
          </w:p>
          <w:tbl>
            <w:tblPr>
              <w:tblStyle w:val="NormalTablePHPDOCX"/>
              <w:tblW w:w="0" w:type="auto"/>
              <w:tblLook w:val="04A0" w:firstRow="1" w:lastRow="0" w:firstColumn="1" w:lastColumn="0" w:noHBand="0" w:noVBand="1"/>
            </w:tblPr>
            <w:tblGrid>
              <w:gridCol w:w="8746"/>
            </w:tblGrid>
            <w:tr w:rsidR="005811AC" w14:paraId="66AEE8AC" w14:textId="77777777">
              <w:tc>
                <w:tcPr>
                  <w:tcW w:w="0" w:type="auto"/>
                  <w:tcMar>
                    <w:top w:w="0" w:type="auto"/>
                    <w:bottom w:w="0" w:type="auto"/>
                  </w:tcMar>
                </w:tcPr>
                <w:p w14:paraId="04D2B62A" w14:textId="77777777" w:rsidR="005811AC" w:rsidRDefault="005C5177" w:rsidP="005C5177">
                  <w:pPr>
                    <w:numPr>
                      <w:ilvl w:val="0"/>
                      <w:numId w:val="17"/>
                    </w:numPr>
                    <w:jc w:val="both"/>
                    <w:rPr>
                      <w:rFonts w:ascii="Arial" w:hAnsi="Arial" w:cs="Arial"/>
                      <w:color w:val="000000"/>
                      <w:sz w:val="18"/>
                      <w:szCs w:val="18"/>
                    </w:rPr>
                  </w:pPr>
                  <w:r>
                    <w:rPr>
                      <w:rFonts w:ascii="Arial" w:hAnsi="Arial" w:cs="Arial"/>
                      <w:color w:val="000000"/>
                      <w:sz w:val="18"/>
                      <w:szCs w:val="18"/>
                    </w:rPr>
                    <w:t>menično izjavo in lastno podpisano menico s pooblastilom za njeno izpolnitev v višini 10% pogodbene vrednosti  z DDV v primeru, da bo pogodbena vrednost nižja od 125.000,00 EUR z DDV oz.</w:t>
                  </w:r>
                </w:p>
                <w:p w14:paraId="22A31D7C" w14:textId="77777777" w:rsidR="005811AC" w:rsidRDefault="005C5177" w:rsidP="005C5177">
                  <w:pPr>
                    <w:numPr>
                      <w:ilvl w:val="0"/>
                      <w:numId w:val="17"/>
                    </w:numPr>
                    <w:jc w:val="both"/>
                    <w:rPr>
                      <w:rFonts w:ascii="Arial" w:hAnsi="Arial" w:cs="Arial"/>
                      <w:color w:val="000000"/>
                      <w:sz w:val="18"/>
                      <w:szCs w:val="18"/>
                    </w:rPr>
                  </w:pPr>
                  <w:r>
                    <w:rPr>
                      <w:rFonts w:ascii="Arial" w:hAnsi="Arial" w:cs="Arial"/>
                      <w:color w:val="000000"/>
                      <w:sz w:val="18"/>
                      <w:szCs w:val="18"/>
                    </w:rPr>
                    <w:t>bančno garancijo za dobro izvedbo pogodbenih obveznosti v višini 10% pogodbene vrednosti z DDV v primeru, da bo pogodbena vrednost višja od 125.000,00 EUR z DDV.</w:t>
                  </w:r>
                </w:p>
              </w:tc>
            </w:tr>
          </w:tbl>
          <w:p w14:paraId="11BECD4E" w14:textId="77777777" w:rsidR="005811AC" w:rsidRDefault="005C5177">
            <w:pPr>
              <w:spacing w:before="225" w:after="225"/>
              <w:jc w:val="both"/>
              <w:rPr>
                <w:rFonts w:ascii="Arial" w:hAnsi="Arial" w:cs="Arial"/>
                <w:color w:val="000000"/>
                <w:sz w:val="18"/>
                <w:szCs w:val="18"/>
              </w:rPr>
            </w:pPr>
            <w:r>
              <w:rPr>
                <w:rFonts w:ascii="Arial" w:hAnsi="Arial" w:cs="Arial"/>
                <w:color w:val="000000"/>
                <w:sz w:val="18"/>
                <w:szCs w:val="18"/>
              </w:rPr>
              <w:t>V primeru, da je skupna pogodbena vrednost  nižja ob 5.000 EUR z DDV, menice ni potrebno prilagati.</w:t>
            </w:r>
          </w:p>
          <w:p w14:paraId="5AF99A71" w14:textId="77777777" w:rsidR="00FB5FC7" w:rsidRPr="00045C5F" w:rsidRDefault="00FB5FC7" w:rsidP="00FB5FC7">
            <w:pPr>
              <w:spacing w:before="225" w:after="225"/>
              <w:jc w:val="both"/>
              <w:rPr>
                <w:rFonts w:cs="Helvetica"/>
                <w:color w:val="EE0000"/>
              </w:rPr>
            </w:pPr>
            <w:r w:rsidRPr="00045C5F">
              <w:rPr>
                <w:rFonts w:ascii="Arial" w:hAnsi="Arial" w:cs="Arial"/>
                <w:color w:val="EE0000"/>
                <w:sz w:val="18"/>
                <w:szCs w:val="18"/>
              </w:rPr>
              <w:t>Naročnik bo zavarovanje za dobro izvedbo pogodbenih obveznosti lahko unovčil, če naročeno blago pri posamezni dobavi:</w:t>
            </w:r>
          </w:p>
          <w:tbl>
            <w:tblPr>
              <w:tblW w:w="0" w:type="auto"/>
              <w:tblCellMar>
                <w:left w:w="0" w:type="dxa"/>
                <w:right w:w="0" w:type="dxa"/>
              </w:tblCellMar>
              <w:tblLook w:val="04A0" w:firstRow="1" w:lastRow="0" w:firstColumn="1" w:lastColumn="0" w:noHBand="0" w:noVBand="1"/>
            </w:tblPr>
            <w:tblGrid>
              <w:gridCol w:w="8741"/>
            </w:tblGrid>
            <w:tr w:rsidR="00FB5FC7" w:rsidRPr="00045C5F" w14:paraId="134EFD4D" w14:textId="77777777" w:rsidTr="00E36E2C">
              <w:tc>
                <w:tcPr>
                  <w:tcW w:w="0" w:type="auto"/>
                  <w:tcMar>
                    <w:top w:w="0" w:type="dxa"/>
                    <w:left w:w="108" w:type="dxa"/>
                    <w:bottom w:w="0" w:type="dxa"/>
                    <w:right w:w="108" w:type="dxa"/>
                  </w:tcMar>
                  <w:hideMark/>
                </w:tcPr>
                <w:p w14:paraId="34A6C4EE" w14:textId="77777777" w:rsidR="00FB5FC7" w:rsidRPr="00045C5F" w:rsidRDefault="00FB5FC7" w:rsidP="00FB5FC7">
                  <w:pPr>
                    <w:numPr>
                      <w:ilvl w:val="0"/>
                      <w:numId w:val="10"/>
                    </w:numPr>
                    <w:spacing w:after="0" w:line="240" w:lineRule="auto"/>
                    <w:jc w:val="both"/>
                    <w:rPr>
                      <w:rFonts w:ascii="Arial" w:eastAsia="Times New Roman" w:hAnsi="Arial" w:cs="Arial"/>
                      <w:color w:val="EE0000"/>
                      <w:sz w:val="18"/>
                      <w:szCs w:val="18"/>
                    </w:rPr>
                  </w:pPr>
                  <w:r w:rsidRPr="00045C5F">
                    <w:rPr>
                      <w:rFonts w:ascii="Arial" w:eastAsia="Times New Roman" w:hAnsi="Arial" w:cs="Arial"/>
                      <w:color w:val="EE0000"/>
                      <w:sz w:val="18"/>
                      <w:szCs w:val="18"/>
                    </w:rPr>
                    <w:t>ne bo odgovarjalo zahtevanim tehničnim specifikacijam in kakovosti;</w:t>
                  </w:r>
                </w:p>
                <w:p w14:paraId="7CDDBD2B" w14:textId="77777777" w:rsidR="00FB5FC7" w:rsidRPr="00045C5F" w:rsidRDefault="00FB5FC7" w:rsidP="00FB5FC7">
                  <w:pPr>
                    <w:numPr>
                      <w:ilvl w:val="0"/>
                      <w:numId w:val="10"/>
                    </w:numPr>
                    <w:spacing w:after="0" w:line="240" w:lineRule="auto"/>
                    <w:jc w:val="both"/>
                    <w:rPr>
                      <w:rFonts w:ascii="Arial" w:eastAsia="Times New Roman" w:hAnsi="Arial" w:cs="Arial"/>
                      <w:color w:val="EE0000"/>
                      <w:sz w:val="18"/>
                      <w:szCs w:val="18"/>
                    </w:rPr>
                  </w:pPr>
                  <w:r w:rsidRPr="00045C5F">
                    <w:rPr>
                      <w:rFonts w:ascii="Arial" w:eastAsia="Times New Roman" w:hAnsi="Arial" w:cs="Arial"/>
                      <w:color w:val="EE0000"/>
                      <w:sz w:val="18"/>
                      <w:szCs w:val="18"/>
                    </w:rPr>
                    <w:lastRenderedPageBreak/>
                    <w:t>ne bo prejel v roku in v količinah, navedenih v naročilnici;</w:t>
                  </w:r>
                </w:p>
                <w:p w14:paraId="61AF0B3D" w14:textId="52324F5D" w:rsidR="00FB5FC7" w:rsidRPr="00045C5F" w:rsidRDefault="00FB5FC7" w:rsidP="00FB5FC7">
                  <w:pPr>
                    <w:numPr>
                      <w:ilvl w:val="0"/>
                      <w:numId w:val="10"/>
                    </w:numPr>
                    <w:spacing w:after="0" w:line="240" w:lineRule="auto"/>
                    <w:jc w:val="both"/>
                    <w:rPr>
                      <w:rFonts w:ascii="Arial" w:eastAsia="Times New Roman" w:hAnsi="Arial" w:cs="Arial"/>
                      <w:color w:val="EE0000"/>
                      <w:sz w:val="18"/>
                      <w:szCs w:val="18"/>
                    </w:rPr>
                  </w:pPr>
                  <w:r>
                    <w:rPr>
                      <w:rFonts w:ascii="Arial" w:eastAsia="Times New Roman" w:hAnsi="Arial" w:cs="Arial"/>
                      <w:color w:val="EE0000"/>
                      <w:sz w:val="18"/>
                      <w:szCs w:val="18"/>
                    </w:rPr>
                    <w:t>izvajalec</w:t>
                  </w:r>
                  <w:r w:rsidRPr="00045C5F">
                    <w:rPr>
                      <w:rFonts w:ascii="Arial" w:eastAsia="Times New Roman" w:hAnsi="Arial" w:cs="Arial"/>
                      <w:color w:val="EE0000"/>
                      <w:sz w:val="18"/>
                      <w:szCs w:val="18"/>
                    </w:rPr>
                    <w:t xml:space="preserve"> tudi po predhodnih pisnih opozorilih naročnika, ne bo odpravil kršitev pogodbenih določil.</w:t>
                  </w:r>
                </w:p>
              </w:tc>
            </w:tr>
          </w:tbl>
          <w:p w14:paraId="4F3E3C1E" w14:textId="58583A27" w:rsidR="005811AC" w:rsidRDefault="00FB5FC7" w:rsidP="00B14153">
            <w:pPr>
              <w:spacing w:before="225" w:after="225"/>
              <w:jc w:val="both"/>
            </w:pPr>
            <w:r w:rsidRPr="00045C5F">
              <w:rPr>
                <w:rFonts w:ascii="Arial" w:hAnsi="Arial" w:cs="Arial"/>
                <w:color w:val="EE0000"/>
                <w:sz w:val="18"/>
                <w:szCs w:val="18"/>
              </w:rPr>
              <w:lastRenderedPageBreak/>
              <w:t>Naročnik si pridržuje pravico, da unovči zavarovanje, če izvajalec kljub predhodnim pisnim opozorilom več kot  trikrat krši pogodbene obveznosti oziroma ugotovljenih kršitev pri nadaljnjih dobavah ne odpravi.</w:t>
            </w:r>
          </w:p>
        </w:tc>
      </w:tr>
    </w:tbl>
    <w:p w14:paraId="6FCC4E0E" w14:textId="77777777" w:rsidR="005811AC" w:rsidRDefault="005C5177">
      <w:pPr>
        <w:spacing w:before="225" w:after="225" w:line="240" w:lineRule="auto"/>
        <w:jc w:val="both"/>
      </w:pPr>
      <w:r>
        <w:rPr>
          <w:rFonts w:ascii="Arial" w:hAnsi="Arial" w:cs="Arial"/>
          <w:b/>
          <w:bCs/>
          <w:color w:val="000000"/>
          <w:sz w:val="18"/>
          <w:szCs w:val="18"/>
        </w:rPr>
        <w:lastRenderedPageBreak/>
        <w:t>IX. SKRBNIK POGODBE</w:t>
      </w:r>
    </w:p>
    <w:p w14:paraId="0BDB70A4" w14:textId="77777777" w:rsidR="005811AC" w:rsidRDefault="005C5177">
      <w:pPr>
        <w:spacing w:after="0" w:line="240" w:lineRule="auto"/>
        <w:jc w:val="center"/>
      </w:pPr>
      <w:r>
        <w:rPr>
          <w:rFonts w:ascii="Arial" w:hAnsi="Arial" w:cs="Arial"/>
          <w:b/>
          <w:bCs/>
          <w:color w:val="000000"/>
          <w:sz w:val="18"/>
          <w:szCs w:val="18"/>
        </w:rPr>
        <w:t>19. člen</w:t>
      </w:r>
    </w:p>
    <w:tbl>
      <w:tblPr>
        <w:tblStyle w:val="NormalTablePHPDOCX"/>
        <w:tblW w:w="0" w:type="auto"/>
        <w:tblInd w:w="108" w:type="dxa"/>
        <w:tblLook w:val="04A0" w:firstRow="1" w:lastRow="0" w:firstColumn="1" w:lastColumn="0" w:noHBand="0" w:noVBand="1"/>
      </w:tblPr>
      <w:tblGrid>
        <w:gridCol w:w="8962"/>
      </w:tblGrid>
      <w:tr w:rsidR="005811AC" w14:paraId="0959E033" w14:textId="77777777">
        <w:tc>
          <w:tcPr>
            <w:tcW w:w="0" w:type="auto"/>
            <w:tcMar>
              <w:top w:w="0" w:type="auto"/>
              <w:bottom w:w="0" w:type="auto"/>
            </w:tcMar>
          </w:tcPr>
          <w:p w14:paraId="7C7CF94C" w14:textId="77777777" w:rsidR="005811AC" w:rsidRDefault="005C5177">
            <w:pPr>
              <w:spacing w:before="225" w:after="225"/>
              <w:jc w:val="both"/>
            </w:pPr>
            <w:r>
              <w:rPr>
                <w:rFonts w:ascii="Arial" w:hAnsi="Arial" w:cs="Arial"/>
                <w:color w:val="000000"/>
                <w:sz w:val="18"/>
                <w:szCs w:val="18"/>
              </w:rPr>
              <w:t>Pooblaščena predstavnica naročnika za nadzor nad izvajanjem pogodbe, naročanje in prevzem blaga ter kontrolo kakovosti dobavljenega blaga po tej pogodbi je Katja Vernig, vodja oddelka bolnišnične lekarne. </w:t>
            </w:r>
          </w:p>
          <w:p w14:paraId="6174E1E0" w14:textId="77777777" w:rsidR="005811AC" w:rsidRDefault="005C5177">
            <w:pPr>
              <w:spacing w:before="225" w:after="225"/>
              <w:jc w:val="both"/>
            </w:pPr>
            <w:r>
              <w:rPr>
                <w:rFonts w:ascii="Arial" w:hAnsi="Arial" w:cs="Arial"/>
                <w:color w:val="000000"/>
                <w:sz w:val="18"/>
                <w:szCs w:val="18"/>
              </w:rPr>
              <w:t>Skrbnik pogodbe s strani naročnika je Barbara Slak Turk, vodja službe za nabavo in skladiščenje.</w:t>
            </w:r>
          </w:p>
          <w:p w14:paraId="5C0A4596" w14:textId="77777777" w:rsidR="005811AC" w:rsidRDefault="005C5177">
            <w:pPr>
              <w:spacing w:before="225" w:after="225"/>
              <w:jc w:val="both"/>
            </w:pPr>
            <w:r>
              <w:rPr>
                <w:rFonts w:ascii="Arial" w:hAnsi="Arial" w:cs="Arial"/>
                <w:color w:val="000000"/>
                <w:sz w:val="18"/>
                <w:szCs w:val="18"/>
              </w:rPr>
              <w:t>Skrbnik pogodbe s strani dobavitelja je___________________________.</w:t>
            </w:r>
          </w:p>
          <w:p w14:paraId="111C64F6" w14:textId="77777777" w:rsidR="005811AC" w:rsidRDefault="005C5177">
            <w:pPr>
              <w:spacing w:before="225" w:after="225"/>
              <w:jc w:val="both"/>
            </w:pPr>
            <w:r>
              <w:rPr>
                <w:rFonts w:ascii="Arial" w:hAnsi="Arial" w:cs="Arial"/>
                <w:color w:val="000000"/>
                <w:sz w:val="18"/>
                <w:szCs w:val="18"/>
              </w:rPr>
              <w:t>Skrbniki pogodb in pooblaščeni predstavniki so seznanjeni, da se njihovi osebni podatki obdelujejo v skladu z 48. členom Zakona o delovnih razmerjih in člena 6/1/b Uredbe (EU) 20161679 Evropskega parlamenta in Sveta z dne 27. aprila 2016 o varstvu posameznikov pri obdelavi osebnih podatkov in prostem pretoku takih podatkov ter o razveljavitvi Direktive 95/46/ES.</w:t>
            </w:r>
          </w:p>
        </w:tc>
      </w:tr>
    </w:tbl>
    <w:p w14:paraId="57FACC28" w14:textId="77777777" w:rsidR="005811AC" w:rsidRDefault="005C5177">
      <w:pPr>
        <w:spacing w:before="225" w:after="225" w:line="240" w:lineRule="auto"/>
        <w:jc w:val="both"/>
      </w:pPr>
      <w:r>
        <w:rPr>
          <w:rFonts w:ascii="Arial" w:hAnsi="Arial" w:cs="Arial"/>
          <w:b/>
          <w:bCs/>
          <w:color w:val="000000"/>
          <w:sz w:val="18"/>
          <w:szCs w:val="18"/>
        </w:rPr>
        <w:t>X. ODSTOP OD POGODBE</w:t>
      </w:r>
    </w:p>
    <w:p w14:paraId="4B770D3F" w14:textId="77777777" w:rsidR="005811AC" w:rsidRDefault="005C5177">
      <w:pPr>
        <w:spacing w:after="0" w:line="240" w:lineRule="auto"/>
        <w:jc w:val="center"/>
      </w:pPr>
      <w:r>
        <w:rPr>
          <w:rFonts w:ascii="Arial" w:hAnsi="Arial" w:cs="Arial"/>
          <w:b/>
          <w:bCs/>
          <w:color w:val="000000"/>
          <w:sz w:val="18"/>
          <w:szCs w:val="18"/>
        </w:rPr>
        <w:t>20. člen</w:t>
      </w:r>
    </w:p>
    <w:tbl>
      <w:tblPr>
        <w:tblStyle w:val="NormalTablePHPDOCX"/>
        <w:tblW w:w="0" w:type="auto"/>
        <w:tblInd w:w="108" w:type="dxa"/>
        <w:tblLook w:val="04A0" w:firstRow="1" w:lastRow="0" w:firstColumn="1" w:lastColumn="0" w:noHBand="0" w:noVBand="1"/>
      </w:tblPr>
      <w:tblGrid>
        <w:gridCol w:w="8962"/>
      </w:tblGrid>
      <w:tr w:rsidR="005811AC" w14:paraId="547FE709" w14:textId="77777777">
        <w:tc>
          <w:tcPr>
            <w:tcW w:w="0" w:type="auto"/>
            <w:tcMar>
              <w:top w:w="0" w:type="auto"/>
              <w:bottom w:w="0" w:type="auto"/>
            </w:tcMar>
          </w:tcPr>
          <w:p w14:paraId="31440740" w14:textId="77777777" w:rsidR="005811AC" w:rsidRDefault="005C5177">
            <w:pPr>
              <w:spacing w:before="225" w:after="225"/>
              <w:jc w:val="both"/>
            </w:pPr>
            <w:r>
              <w:rPr>
                <w:rFonts w:ascii="Arial" w:hAnsi="Arial" w:cs="Arial"/>
                <w:color w:val="000000"/>
                <w:sz w:val="18"/>
                <w:szCs w:val="18"/>
              </w:rPr>
              <w:t>Vsaka od pogodbenih strank lahko zaradi kršitve pogodbenih določil odpove to pogodbo z enomesečnim odpovednim rokom s priporočenem pismom po pošti. Odpovedni rok prične teči z dnem prejema poštne pošiljke.</w:t>
            </w:r>
          </w:p>
          <w:p w14:paraId="19D6E22B" w14:textId="77777777" w:rsidR="005811AC" w:rsidRDefault="005C5177">
            <w:pPr>
              <w:spacing w:before="225" w:after="225"/>
              <w:jc w:val="both"/>
            </w:pPr>
            <w:r>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63AF3CC6" w14:textId="77777777" w:rsidR="005811AC" w:rsidRDefault="005C5177">
            <w:pPr>
              <w:spacing w:before="225" w:after="225"/>
              <w:jc w:val="both"/>
            </w:pPr>
            <w:r>
              <w:rPr>
                <w:rFonts w:ascii="Arial" w:hAnsi="Arial" w:cs="Arial"/>
                <w:color w:val="000000"/>
                <w:sz w:val="18"/>
                <w:szCs w:val="18"/>
              </w:rPr>
              <w:t>Med veljavnostjo pogodbe o izvedbi javnega naročila lahko naročnik ne glede na določbe zakona, ki ureja obligacijska razmerja, odstopi od pogodbe v naslednjih okoliščinah:</w:t>
            </w:r>
          </w:p>
          <w:p w14:paraId="54BB57C3" w14:textId="77777777" w:rsidR="005811AC" w:rsidRDefault="005C5177" w:rsidP="00221911">
            <w:pPr>
              <w:ind w:left="708"/>
              <w:jc w:val="both"/>
            </w:pPr>
            <w:r>
              <w:rPr>
                <w:rFonts w:ascii="Arial" w:hAnsi="Arial" w:cs="Arial"/>
                <w:color w:val="000000"/>
                <w:sz w:val="18"/>
                <w:szCs w:val="18"/>
              </w:rPr>
              <w:t>• javno naročilo je bilo bistveno spremenjeno, kar terja nov postopek javnega naročanja;</w:t>
            </w:r>
          </w:p>
          <w:p w14:paraId="3222B9E5" w14:textId="77777777" w:rsidR="005811AC" w:rsidRDefault="005C5177" w:rsidP="00221911">
            <w:pPr>
              <w:ind w:left="708"/>
              <w:jc w:val="both"/>
            </w:pPr>
            <w:r>
              <w:rPr>
                <w:rFonts w:ascii="Arial" w:hAnsi="Arial" w:cs="Arial"/>
                <w:color w:val="000000"/>
                <w:sz w:val="18"/>
                <w:szCs w:val="18"/>
              </w:rPr>
              <w:t>• v času oddaje javnega naročila je bil izvajalec  v enem od položajev, zaradi katerega bi ga naročnik moral izključiti iz postopka javnega naročanja, pa s tem dejstvom naročnik ni bil seznanjen v postopku javnega naročanja;</w:t>
            </w:r>
          </w:p>
          <w:p w14:paraId="794248CD" w14:textId="77777777" w:rsidR="005811AC" w:rsidRDefault="005C5177" w:rsidP="00221911">
            <w:pPr>
              <w:ind w:left="708"/>
              <w:jc w:val="both"/>
            </w:pPr>
            <w:r>
              <w:rPr>
                <w:rFonts w:ascii="Arial" w:hAnsi="Arial" w:cs="Arial"/>
                <w:color w:val="000000"/>
                <w:sz w:val="18"/>
                <w:szCs w:val="18"/>
              </w:rPr>
              <w:t>• zaradi hudih kršitev obveznosti iz PEU, PDEU in ZJN-3, ki jih je po postopku v skladu z 258. členom PDEU ugotovilo Sodišče Evropske unije, javno naročilo ne bi smelo biti oddano izvajalcu.</w:t>
            </w:r>
          </w:p>
          <w:p w14:paraId="7EEFCCAA" w14:textId="77777777" w:rsidR="005811AC" w:rsidRDefault="005C5177">
            <w:pPr>
              <w:spacing w:before="225" w:after="225"/>
              <w:jc w:val="both"/>
            </w:pPr>
            <w:r>
              <w:rPr>
                <w:rFonts w:ascii="Arial" w:hAnsi="Arial" w:cs="Arial"/>
                <w:color w:val="000000"/>
                <w:sz w:val="18"/>
                <w:szCs w:val="18"/>
              </w:rPr>
              <w:t>Naročnik lahko odstopi od pogodbe brez odpovednega roka, če izvajalec večkrat zamuja s svojimi aktivnostmi, ne izpolni svojih obveznosti ali izpolni svojo obveznost, ki pa je v bistvenih delih v nasprotju z zahtevami naročnika, ne glede na določilo prvega odstavka tega člena.</w:t>
            </w:r>
          </w:p>
          <w:p w14:paraId="508BA10C" w14:textId="77777777" w:rsidR="005811AC" w:rsidRDefault="005C5177">
            <w:pPr>
              <w:spacing w:before="225" w:after="225"/>
              <w:jc w:val="both"/>
            </w:pPr>
            <w:r>
              <w:rPr>
                <w:rFonts w:ascii="Arial" w:hAnsi="Arial" w:cs="Arial"/>
                <w:color w:val="000000"/>
                <w:sz w:val="18"/>
                <w:szCs w:val="18"/>
              </w:rPr>
              <w:t>Naročnik ima pravico enostransko odstopiti od pogodbe brez odpovednega roka v primeru, da zanjo nima zagotovljenih sredstev.</w:t>
            </w:r>
          </w:p>
          <w:p w14:paraId="17AE3CFA" w14:textId="77777777" w:rsidR="005811AC" w:rsidRDefault="005C5177">
            <w:pPr>
              <w:spacing w:before="225" w:after="225"/>
              <w:jc w:val="both"/>
            </w:pPr>
            <w:r>
              <w:rPr>
                <w:rFonts w:ascii="Arial" w:hAnsi="Arial" w:cs="Arial"/>
                <w:color w:val="000000"/>
                <w:sz w:val="18"/>
                <w:szCs w:val="18"/>
              </w:rPr>
              <w:t>Naročnik ima pravico enostransko odstopiti od pogodbe brez odpovednega roka tudi v primeru, da bo v času trajanja pogodbe ministrstvo pristojno za izvedbo skupnih javnih naročil začelo in uspešno zaključilo postopek, ki bo zajemal tudi blago te pogodbe.  </w:t>
            </w:r>
          </w:p>
          <w:p w14:paraId="126600B7" w14:textId="77777777" w:rsidR="005811AC" w:rsidRDefault="005C5177">
            <w:pPr>
              <w:spacing w:before="225" w:after="225"/>
              <w:jc w:val="both"/>
            </w:pPr>
            <w:r>
              <w:rPr>
                <w:rFonts w:ascii="Arial" w:hAnsi="Arial" w:cs="Arial"/>
                <w:color w:val="000000"/>
                <w:sz w:val="18"/>
                <w:szCs w:val="18"/>
              </w:rPr>
              <w:t>Ne glede na določila te pogodbe o prekinitvi ali odstopu od pogodbe zaradi kršitev pogodbenih obveznosti lahko katera koli od pogodbenih strank brez posebnega razloga pisno odstopi od pogodbe, za kar stranki dogovorita 3 (tri) mesečni odpovedni rok. Odpovedni rok prične teči  z dnem, ko je nasprotne stranka prejela pisno obvestilo o odpovedi pogodbe.</w:t>
            </w:r>
          </w:p>
          <w:p w14:paraId="6E36214D" w14:textId="77777777" w:rsidR="005811AC" w:rsidRDefault="005C5177">
            <w:pPr>
              <w:spacing w:before="225" w:after="225"/>
              <w:jc w:val="both"/>
            </w:pPr>
            <w:r>
              <w:rPr>
                <w:rFonts w:ascii="Arial" w:hAnsi="Arial" w:cs="Arial"/>
                <w:color w:val="000000"/>
                <w:sz w:val="18"/>
                <w:szCs w:val="18"/>
              </w:rPr>
              <w:lastRenderedPageBreak/>
              <w:t>V primeru predčasnega prenehanja veljavnosti pogodbe sta pogodbeni strani obvezani poravnati obveznosti, ki jih imata druga do druge in so nastale do trenutka prenehanja pogodbe.</w:t>
            </w:r>
          </w:p>
          <w:p w14:paraId="2DA88959" w14:textId="77777777" w:rsidR="005811AC" w:rsidRDefault="005C5177">
            <w:pPr>
              <w:spacing w:before="225" w:after="225"/>
              <w:jc w:val="both"/>
            </w:pPr>
            <w:r>
              <w:rPr>
                <w:rFonts w:ascii="Arial" w:hAnsi="Arial" w:cs="Arial"/>
                <w:color w:val="000000"/>
                <w:sz w:val="18"/>
                <w:szCs w:val="18"/>
              </w:rPr>
              <w:t>Odstop od pogodbe učinkuje z dnem, ko izvajalec prejme pisno izjavo naročnika o odstopu.</w:t>
            </w:r>
          </w:p>
          <w:p w14:paraId="35A9F745" w14:textId="77777777" w:rsidR="005811AC" w:rsidRDefault="005C5177">
            <w:pPr>
              <w:spacing w:before="225" w:after="225"/>
              <w:jc w:val="both"/>
            </w:pPr>
            <w:r>
              <w:rPr>
                <w:rFonts w:ascii="Arial" w:hAnsi="Arial" w:cs="Arial"/>
                <w:color w:val="000000"/>
                <w:sz w:val="18"/>
                <w:szCs w:val="18"/>
              </w:rPr>
              <w:t>Naročnik bo istočasno z odstopom od pogodbe zaradi kršitev pogodbe s strani izvajalca, pričel s postopki za unovčenje zavarovanja za dobro izvedbo pogodbenih obveznosti.</w:t>
            </w:r>
          </w:p>
        </w:tc>
      </w:tr>
    </w:tbl>
    <w:p w14:paraId="49CF1D5C" w14:textId="77777777" w:rsidR="005811AC" w:rsidRDefault="005C5177">
      <w:pPr>
        <w:spacing w:before="225" w:after="225" w:line="240" w:lineRule="auto"/>
        <w:jc w:val="both"/>
      </w:pPr>
      <w:r>
        <w:rPr>
          <w:rFonts w:ascii="Arial" w:hAnsi="Arial" w:cs="Arial"/>
          <w:b/>
          <w:bCs/>
          <w:color w:val="000000"/>
          <w:sz w:val="18"/>
          <w:szCs w:val="18"/>
        </w:rPr>
        <w:lastRenderedPageBreak/>
        <w:t>XI. SOCIALNA KLAVZULA</w:t>
      </w:r>
    </w:p>
    <w:p w14:paraId="29A62B23" w14:textId="77777777" w:rsidR="005811AC" w:rsidRDefault="005C5177">
      <w:pPr>
        <w:spacing w:after="0" w:line="240" w:lineRule="auto"/>
        <w:jc w:val="center"/>
      </w:pPr>
      <w:r>
        <w:rPr>
          <w:rFonts w:ascii="Arial" w:hAnsi="Arial" w:cs="Arial"/>
          <w:b/>
          <w:bCs/>
          <w:color w:val="000000"/>
          <w:sz w:val="18"/>
          <w:szCs w:val="18"/>
        </w:rPr>
        <w:t>21. člen</w:t>
      </w:r>
    </w:p>
    <w:tbl>
      <w:tblPr>
        <w:tblStyle w:val="NormalTablePHPDOCX"/>
        <w:tblW w:w="0" w:type="auto"/>
        <w:tblInd w:w="108" w:type="dxa"/>
        <w:tblLook w:val="04A0" w:firstRow="1" w:lastRow="0" w:firstColumn="1" w:lastColumn="0" w:noHBand="0" w:noVBand="1"/>
      </w:tblPr>
      <w:tblGrid>
        <w:gridCol w:w="8962"/>
      </w:tblGrid>
      <w:tr w:rsidR="005811AC" w14:paraId="7C89197B" w14:textId="77777777">
        <w:tc>
          <w:tcPr>
            <w:tcW w:w="0" w:type="auto"/>
            <w:tcMar>
              <w:top w:w="0" w:type="auto"/>
              <w:bottom w:w="0" w:type="auto"/>
            </w:tcMar>
          </w:tcPr>
          <w:p w14:paraId="66D1B9F3" w14:textId="77777777" w:rsidR="005811AC" w:rsidRDefault="005C5177">
            <w:pPr>
              <w:spacing w:before="225" w:after="225"/>
              <w:jc w:val="both"/>
            </w:pPr>
            <w:r>
              <w:rPr>
                <w:rFonts w:ascii="Arial" w:hAnsi="Arial" w:cs="Arial"/>
                <w:color w:val="000000"/>
                <w:sz w:val="18"/>
                <w:szCs w:val="18"/>
              </w:rPr>
              <w:t>Ta pogodba je sklenjena pod razveznim pogojem, ki se uresniči v primeru izpolnitve ene od naslednjih okoliščin:</w:t>
            </w:r>
          </w:p>
          <w:p w14:paraId="16D7901F" w14:textId="77777777" w:rsidR="005811AC" w:rsidRDefault="005C5177">
            <w:pPr>
              <w:spacing w:before="225" w:after="225"/>
              <w:jc w:val="both"/>
            </w:pPr>
            <w:r>
              <w:rPr>
                <w:rFonts w:ascii="Arial" w:hAnsi="Arial" w:cs="Arial"/>
                <w:color w:val="000000"/>
                <w:sz w:val="18"/>
                <w:szCs w:val="18"/>
              </w:rPr>
              <w:t>- če bo naročnik seznanjen, da je sodišče s pravnomočno odločitvijo ugotovilo kršitev obveznosti delovne, okoljske ali socialne zakonodaje s strani izvajalca ali podizvajalca ali</w:t>
            </w:r>
          </w:p>
          <w:p w14:paraId="66C0BDDD" w14:textId="77777777" w:rsidR="005811AC" w:rsidRDefault="005C5177">
            <w:pPr>
              <w:spacing w:before="225" w:after="225"/>
              <w:jc w:val="both"/>
            </w:pPr>
            <w:r>
              <w:rPr>
                <w:rFonts w:ascii="Arial" w:hAnsi="Arial" w:cs="Arial"/>
                <w:color w:val="000000"/>
                <w:sz w:val="18"/>
                <w:szCs w:val="18"/>
              </w:rPr>
              <w:t>- če bo naročnik seznanjen, da je pristojni državni organ pri izvajalcu ali podizvajalcu v času izvajanja pogodbe ugotovil najmanj dve kršitvi v zvezi s:</w:t>
            </w:r>
          </w:p>
          <w:tbl>
            <w:tblPr>
              <w:tblStyle w:val="NormalTablePHPDOCX"/>
              <w:tblW w:w="0" w:type="auto"/>
              <w:tblLook w:val="04A0" w:firstRow="1" w:lastRow="0" w:firstColumn="1" w:lastColumn="0" w:noHBand="0" w:noVBand="1"/>
            </w:tblPr>
            <w:tblGrid>
              <w:gridCol w:w="8746"/>
            </w:tblGrid>
            <w:tr w:rsidR="005811AC" w14:paraId="67BEABAB" w14:textId="77777777">
              <w:tc>
                <w:tcPr>
                  <w:tcW w:w="0" w:type="auto"/>
                  <w:tcMar>
                    <w:top w:w="0" w:type="auto"/>
                    <w:bottom w:w="0" w:type="auto"/>
                  </w:tcMar>
                </w:tcPr>
                <w:p w14:paraId="0B40C7DE" w14:textId="77777777" w:rsidR="005811AC" w:rsidRDefault="005C5177" w:rsidP="005C5177">
                  <w:pPr>
                    <w:numPr>
                      <w:ilvl w:val="0"/>
                      <w:numId w:val="18"/>
                    </w:numPr>
                    <w:jc w:val="both"/>
                    <w:rPr>
                      <w:rFonts w:ascii="Arial" w:hAnsi="Arial" w:cs="Arial"/>
                      <w:color w:val="000000"/>
                      <w:sz w:val="18"/>
                      <w:szCs w:val="18"/>
                    </w:rPr>
                  </w:pPr>
                  <w:r>
                    <w:rPr>
                      <w:rFonts w:ascii="Arial" w:hAnsi="Arial" w:cs="Arial"/>
                      <w:color w:val="000000"/>
                      <w:sz w:val="18"/>
                      <w:szCs w:val="18"/>
                    </w:rPr>
                    <w:t>plačilom za delo,</w:t>
                  </w:r>
                </w:p>
                <w:p w14:paraId="4F40376F" w14:textId="77777777" w:rsidR="005811AC" w:rsidRDefault="005C5177" w:rsidP="005C5177">
                  <w:pPr>
                    <w:numPr>
                      <w:ilvl w:val="0"/>
                      <w:numId w:val="18"/>
                    </w:numPr>
                    <w:jc w:val="both"/>
                    <w:rPr>
                      <w:rFonts w:ascii="Arial" w:hAnsi="Arial" w:cs="Arial"/>
                      <w:color w:val="000000"/>
                      <w:sz w:val="18"/>
                      <w:szCs w:val="18"/>
                    </w:rPr>
                  </w:pPr>
                  <w:r>
                    <w:rPr>
                      <w:rFonts w:ascii="Arial" w:hAnsi="Arial" w:cs="Arial"/>
                      <w:color w:val="000000"/>
                      <w:sz w:val="18"/>
                      <w:szCs w:val="18"/>
                    </w:rPr>
                    <w:t>delovnim časom,</w:t>
                  </w:r>
                </w:p>
                <w:p w14:paraId="6D9B8878" w14:textId="77777777" w:rsidR="005811AC" w:rsidRDefault="005C5177" w:rsidP="005C5177">
                  <w:pPr>
                    <w:numPr>
                      <w:ilvl w:val="0"/>
                      <w:numId w:val="18"/>
                    </w:numPr>
                    <w:jc w:val="both"/>
                    <w:rPr>
                      <w:rFonts w:ascii="Arial" w:hAnsi="Arial" w:cs="Arial"/>
                      <w:color w:val="000000"/>
                      <w:sz w:val="18"/>
                      <w:szCs w:val="18"/>
                    </w:rPr>
                  </w:pPr>
                  <w:r>
                    <w:rPr>
                      <w:rFonts w:ascii="Arial" w:hAnsi="Arial" w:cs="Arial"/>
                      <w:color w:val="000000"/>
                      <w:sz w:val="18"/>
                      <w:szCs w:val="18"/>
                    </w:rPr>
                    <w:t>počitki,</w:t>
                  </w:r>
                </w:p>
                <w:p w14:paraId="02CF5A0F" w14:textId="77777777" w:rsidR="005811AC" w:rsidRDefault="005C5177" w:rsidP="005C5177">
                  <w:pPr>
                    <w:numPr>
                      <w:ilvl w:val="0"/>
                      <w:numId w:val="18"/>
                    </w:numPr>
                    <w:jc w:val="both"/>
                    <w:rPr>
                      <w:rFonts w:ascii="Arial" w:hAnsi="Arial" w:cs="Arial"/>
                      <w:color w:val="000000"/>
                      <w:sz w:val="18"/>
                      <w:szCs w:val="18"/>
                    </w:rPr>
                  </w:pPr>
                  <w:r>
                    <w:rPr>
                      <w:rFonts w:ascii="Arial" w:hAnsi="Arial" w:cs="Arial"/>
                      <w:color w:val="000000"/>
                      <w:sz w:val="18"/>
                      <w:szCs w:val="18"/>
                    </w:rPr>
                    <w:t>opravljanjem dela na podlagi pogodb civilnega prava kljub obstoju elementov delovnega razmerja ali v zvezi z zaposlovanjem na črno in za kateri mu je bila s pravnomočno odločitvijo ali več pravnomočnimi odločitvami izrečena globa za prekršek,</w:t>
                  </w:r>
                </w:p>
              </w:tc>
            </w:tr>
            <w:tr w:rsidR="005811AC" w14:paraId="667102E7" w14:textId="77777777">
              <w:tc>
                <w:tcPr>
                  <w:tcW w:w="0" w:type="auto"/>
                  <w:tcMar>
                    <w:top w:w="0" w:type="auto"/>
                    <w:bottom w:w="0" w:type="auto"/>
                  </w:tcMar>
                </w:tcPr>
                <w:p w14:paraId="055D46C7" w14:textId="77777777" w:rsidR="005811AC" w:rsidRDefault="005C5177" w:rsidP="005C5177">
                  <w:pPr>
                    <w:numPr>
                      <w:ilvl w:val="0"/>
                      <w:numId w:val="19"/>
                    </w:numPr>
                    <w:jc w:val="both"/>
                    <w:rPr>
                      <w:rFonts w:ascii="Arial" w:hAnsi="Arial" w:cs="Arial"/>
                      <w:color w:val="000000"/>
                      <w:sz w:val="18"/>
                      <w:szCs w:val="18"/>
                    </w:rPr>
                  </w:pPr>
                  <w:r>
                    <w:rPr>
                      <w:rFonts w:ascii="Arial" w:hAnsi="Arial" w:cs="Arial"/>
                      <w:color w:val="000000"/>
                      <w:sz w:val="18"/>
                      <w:szCs w:val="18"/>
                    </w:rPr>
                    <w:t>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w:t>
                  </w:r>
                </w:p>
              </w:tc>
            </w:tr>
          </w:tbl>
          <w:p w14:paraId="566A2F68" w14:textId="77777777" w:rsidR="005811AC" w:rsidRDefault="005C5177">
            <w:pPr>
              <w:spacing w:before="225" w:after="225"/>
              <w:jc w:val="both"/>
            </w:pPr>
            <w:r>
              <w:rPr>
                <w:rFonts w:ascii="Arial" w:hAnsi="Arial" w:cs="Arial"/>
                <w:color w:val="000000"/>
                <w:sz w:val="18"/>
                <w:szCs w:val="18"/>
              </w:rPr>
              <w:t>V primeru izpolnitve okoliščine in pogojev iz prejšnjega odstavka se šteje, da je pogodba razvezana z dnem sklenitve nove pogodbe o izvedbi javnega naročila za predmetno naročilo. O datumu sklenitve nove pogodbe bo naročnik obvestil izvajalca.</w:t>
            </w:r>
          </w:p>
          <w:p w14:paraId="42A98611" w14:textId="77777777" w:rsidR="005811AC" w:rsidRDefault="005C5177">
            <w:pPr>
              <w:spacing w:before="225" w:after="225"/>
              <w:jc w:val="both"/>
            </w:pPr>
            <w:r>
              <w:rPr>
                <w:rFonts w:ascii="Arial" w:hAnsi="Arial" w:cs="Arial"/>
                <w:color w:val="000000"/>
                <w:sz w:val="18"/>
                <w:szCs w:val="18"/>
              </w:rPr>
              <w:t>Če naročnik v roku 30 dni od seznanitve s kršitvijo ne začne novega postopka javnega naročila, se šteje, da je pogodba razvezana trideseti dan od seznanitve s kršitvijo.</w:t>
            </w:r>
          </w:p>
        </w:tc>
      </w:tr>
    </w:tbl>
    <w:p w14:paraId="32A385AF" w14:textId="77777777" w:rsidR="005811AC" w:rsidRDefault="005C5177">
      <w:pPr>
        <w:spacing w:before="225" w:after="225" w:line="240" w:lineRule="auto"/>
        <w:jc w:val="both"/>
      </w:pPr>
      <w:r>
        <w:rPr>
          <w:rFonts w:ascii="Arial" w:hAnsi="Arial" w:cs="Arial"/>
          <w:b/>
          <w:bCs/>
          <w:color w:val="000000"/>
          <w:sz w:val="18"/>
          <w:szCs w:val="18"/>
        </w:rPr>
        <w:t>XII. PROTIKORUPCIJSKA KLAVZULA</w:t>
      </w:r>
    </w:p>
    <w:p w14:paraId="464C6A1C" w14:textId="77777777" w:rsidR="005811AC" w:rsidRDefault="005C5177">
      <w:pPr>
        <w:spacing w:after="0" w:line="240" w:lineRule="auto"/>
        <w:jc w:val="center"/>
      </w:pPr>
      <w:r>
        <w:rPr>
          <w:rFonts w:ascii="Arial" w:hAnsi="Arial" w:cs="Arial"/>
          <w:b/>
          <w:bCs/>
          <w:color w:val="000000"/>
          <w:sz w:val="18"/>
          <w:szCs w:val="18"/>
        </w:rPr>
        <w:t>22. člen</w:t>
      </w:r>
    </w:p>
    <w:tbl>
      <w:tblPr>
        <w:tblStyle w:val="NormalTablePHPDOCX"/>
        <w:tblW w:w="0" w:type="auto"/>
        <w:tblInd w:w="108" w:type="dxa"/>
        <w:tblLook w:val="04A0" w:firstRow="1" w:lastRow="0" w:firstColumn="1" w:lastColumn="0" w:noHBand="0" w:noVBand="1"/>
      </w:tblPr>
      <w:tblGrid>
        <w:gridCol w:w="8962"/>
      </w:tblGrid>
      <w:tr w:rsidR="005811AC" w14:paraId="0F280913" w14:textId="77777777">
        <w:tc>
          <w:tcPr>
            <w:tcW w:w="0" w:type="auto"/>
            <w:tcMar>
              <w:top w:w="0" w:type="auto"/>
              <w:bottom w:w="0" w:type="auto"/>
            </w:tcMar>
          </w:tcPr>
          <w:p w14:paraId="7C8F7E59" w14:textId="77777777" w:rsidR="005811AC" w:rsidRDefault="005C5177">
            <w:pPr>
              <w:spacing w:before="225" w:after="225"/>
              <w:jc w:val="both"/>
            </w:pPr>
            <w:r>
              <w:rPr>
                <w:rFonts w:ascii="Arial" w:hAnsi="Arial" w:cs="Arial"/>
                <w:color w:val="000000"/>
                <w:sz w:val="18"/>
                <w:szCs w:val="18"/>
              </w:rPr>
              <w:t>Pogodba, pri kateri kdo v imenu ali na račun druge pogodbene stranke, predstavniku ali posredniku organa ali organizacije iz javnega sektorja obljubi, ponudi ali da kakšno nedovoljeno korist za:</w:t>
            </w:r>
          </w:p>
          <w:tbl>
            <w:tblPr>
              <w:tblStyle w:val="NormalTablePHPDOCX"/>
              <w:tblW w:w="0" w:type="auto"/>
              <w:tblLook w:val="04A0" w:firstRow="1" w:lastRow="0" w:firstColumn="1" w:lastColumn="0" w:noHBand="0" w:noVBand="1"/>
            </w:tblPr>
            <w:tblGrid>
              <w:gridCol w:w="8746"/>
            </w:tblGrid>
            <w:tr w:rsidR="005811AC" w14:paraId="4B66529D" w14:textId="77777777">
              <w:tc>
                <w:tcPr>
                  <w:tcW w:w="0" w:type="auto"/>
                  <w:tcMar>
                    <w:top w:w="0" w:type="auto"/>
                    <w:bottom w:w="0" w:type="auto"/>
                  </w:tcMar>
                </w:tcPr>
                <w:p w14:paraId="27EF15CB" w14:textId="77777777" w:rsidR="005811AC" w:rsidRDefault="005C5177" w:rsidP="005C5177">
                  <w:pPr>
                    <w:numPr>
                      <w:ilvl w:val="0"/>
                      <w:numId w:val="20"/>
                    </w:numPr>
                    <w:jc w:val="both"/>
                    <w:rPr>
                      <w:rFonts w:ascii="Arial" w:hAnsi="Arial" w:cs="Arial"/>
                      <w:color w:val="000000"/>
                      <w:sz w:val="18"/>
                      <w:szCs w:val="18"/>
                    </w:rPr>
                  </w:pPr>
                  <w:r>
                    <w:rPr>
                      <w:rFonts w:ascii="Arial" w:hAnsi="Arial" w:cs="Arial"/>
                      <w:color w:val="000000"/>
                      <w:sz w:val="18"/>
                      <w:szCs w:val="18"/>
                    </w:rPr>
                    <w:t>pridobitev posla ali</w:t>
                  </w:r>
                </w:p>
                <w:p w14:paraId="1A23D129" w14:textId="77777777" w:rsidR="005811AC" w:rsidRDefault="005C5177" w:rsidP="005C5177">
                  <w:pPr>
                    <w:numPr>
                      <w:ilvl w:val="0"/>
                      <w:numId w:val="20"/>
                    </w:numPr>
                    <w:jc w:val="both"/>
                    <w:rPr>
                      <w:rFonts w:ascii="Arial" w:hAnsi="Arial" w:cs="Arial"/>
                      <w:color w:val="000000"/>
                      <w:sz w:val="18"/>
                      <w:szCs w:val="18"/>
                    </w:rPr>
                  </w:pPr>
                  <w:r>
                    <w:rPr>
                      <w:rFonts w:ascii="Arial" w:hAnsi="Arial" w:cs="Arial"/>
                      <w:color w:val="000000"/>
                      <w:sz w:val="18"/>
                      <w:szCs w:val="18"/>
                    </w:rPr>
                    <w:t>sklenitev posla pod ugodnejšimi pogoji ali</w:t>
                  </w:r>
                </w:p>
                <w:p w14:paraId="6B1BBF26" w14:textId="77777777" w:rsidR="005811AC" w:rsidRDefault="005C5177" w:rsidP="005C5177">
                  <w:pPr>
                    <w:numPr>
                      <w:ilvl w:val="0"/>
                      <w:numId w:val="20"/>
                    </w:numPr>
                    <w:jc w:val="both"/>
                    <w:rPr>
                      <w:rFonts w:ascii="Arial" w:hAnsi="Arial" w:cs="Arial"/>
                      <w:color w:val="000000"/>
                      <w:sz w:val="18"/>
                      <w:szCs w:val="18"/>
                    </w:rPr>
                  </w:pPr>
                  <w:r>
                    <w:rPr>
                      <w:rFonts w:ascii="Arial" w:hAnsi="Arial" w:cs="Arial"/>
                      <w:color w:val="000000"/>
                      <w:sz w:val="18"/>
                      <w:szCs w:val="18"/>
                    </w:rPr>
                    <w:t>za opustitev dolžnega nadzora nad izvajanjem pogodbenih obveznosti ali </w:t>
                  </w:r>
                </w:p>
                <w:p w14:paraId="228109EB" w14:textId="77777777" w:rsidR="005811AC" w:rsidRDefault="005C5177" w:rsidP="005C5177">
                  <w:pPr>
                    <w:numPr>
                      <w:ilvl w:val="0"/>
                      <w:numId w:val="20"/>
                    </w:numPr>
                    <w:jc w:val="both"/>
                    <w:rPr>
                      <w:rFonts w:ascii="Arial" w:hAnsi="Arial" w:cs="Arial"/>
                      <w:color w:val="000000"/>
                      <w:sz w:val="18"/>
                      <w:szCs w:val="18"/>
                    </w:rPr>
                  </w:pPr>
                  <w:r>
                    <w:rPr>
                      <w:rFonts w:ascii="Arial" w:hAnsi="Arial" w:cs="Arial"/>
                      <w:color w:val="000000"/>
                      <w:sz w:val="18"/>
                      <w:szCs w:val="18"/>
                    </w:rPr>
                    <w:t>za drugo ravnanje ali opustitev, s katerim je organu ali organizaciji iz javnega sektorja povzročena škoda ali je omogočena pridobitev nedovoljene koristi predstavniku organa ali organizacije iz javnega sektorja, drugi pogodbeni stranki ali njenemu predstavniku, zastopniku ali posredniku;</w:t>
                  </w:r>
                </w:p>
              </w:tc>
            </w:tr>
          </w:tbl>
          <w:p w14:paraId="3ABA10EC" w14:textId="77777777" w:rsidR="005811AC" w:rsidRDefault="005C5177">
            <w:pPr>
              <w:spacing w:before="225" w:after="225"/>
              <w:jc w:val="both"/>
            </w:pPr>
            <w:r>
              <w:rPr>
                <w:rFonts w:ascii="Arial" w:hAnsi="Arial" w:cs="Arial"/>
                <w:color w:val="000000"/>
                <w:sz w:val="18"/>
                <w:szCs w:val="18"/>
              </w:rPr>
              <w:t>je nična.</w:t>
            </w:r>
          </w:p>
        </w:tc>
      </w:tr>
    </w:tbl>
    <w:p w14:paraId="0DF0E17E" w14:textId="77777777" w:rsidR="005811AC" w:rsidRDefault="005C5177">
      <w:pPr>
        <w:spacing w:before="225" w:after="225" w:line="240" w:lineRule="auto"/>
        <w:jc w:val="both"/>
      </w:pPr>
      <w:r>
        <w:rPr>
          <w:rFonts w:ascii="Arial" w:hAnsi="Arial" w:cs="Arial"/>
          <w:b/>
          <w:bCs/>
          <w:color w:val="000000"/>
          <w:sz w:val="18"/>
          <w:szCs w:val="18"/>
        </w:rPr>
        <w:t>XIII. VELJAVNOST POGODBE</w:t>
      </w:r>
    </w:p>
    <w:p w14:paraId="6D074C1A" w14:textId="77777777" w:rsidR="005811AC" w:rsidRDefault="005C5177">
      <w:pPr>
        <w:spacing w:after="0" w:line="240" w:lineRule="auto"/>
        <w:jc w:val="center"/>
      </w:pPr>
      <w:r>
        <w:rPr>
          <w:rFonts w:ascii="Arial" w:hAnsi="Arial" w:cs="Arial"/>
          <w:b/>
          <w:bCs/>
          <w:color w:val="000000"/>
          <w:sz w:val="18"/>
          <w:szCs w:val="18"/>
        </w:rPr>
        <w:t>23. člen</w:t>
      </w:r>
    </w:p>
    <w:tbl>
      <w:tblPr>
        <w:tblStyle w:val="NormalTablePHPDOCX"/>
        <w:tblW w:w="0" w:type="auto"/>
        <w:tblInd w:w="108" w:type="dxa"/>
        <w:tblLook w:val="04A0" w:firstRow="1" w:lastRow="0" w:firstColumn="1" w:lastColumn="0" w:noHBand="0" w:noVBand="1"/>
      </w:tblPr>
      <w:tblGrid>
        <w:gridCol w:w="8962"/>
      </w:tblGrid>
      <w:tr w:rsidR="005811AC" w14:paraId="237F7617" w14:textId="77777777">
        <w:tc>
          <w:tcPr>
            <w:tcW w:w="0" w:type="auto"/>
            <w:tcMar>
              <w:top w:w="0" w:type="auto"/>
              <w:bottom w:w="0" w:type="auto"/>
            </w:tcMar>
          </w:tcPr>
          <w:p w14:paraId="2011D272" w14:textId="77777777" w:rsidR="005811AC" w:rsidRDefault="005C5177">
            <w:pPr>
              <w:spacing w:before="225" w:after="225"/>
              <w:jc w:val="both"/>
              <w:rPr>
                <w:rFonts w:ascii="Arial" w:hAnsi="Arial" w:cs="Arial"/>
                <w:color w:val="000000"/>
                <w:sz w:val="18"/>
                <w:szCs w:val="18"/>
              </w:rPr>
            </w:pPr>
            <w:r>
              <w:rPr>
                <w:rFonts w:ascii="Arial" w:hAnsi="Arial" w:cs="Arial"/>
                <w:color w:val="000000"/>
                <w:sz w:val="18"/>
                <w:szCs w:val="18"/>
              </w:rPr>
              <w:lastRenderedPageBreak/>
              <w:t>Ta pogodba se sklepa za obdobje: od………………..do………………….in začne veljati z dnem podpisa obeh pogodbenih strank in ko dobavitelj naročniku predloži zavarovanje za dobro izvedbo pogodbenih obveznosti.</w:t>
            </w:r>
          </w:p>
          <w:p w14:paraId="4BFF7D87" w14:textId="77777777" w:rsidR="00221911" w:rsidRDefault="00221911">
            <w:pPr>
              <w:spacing w:before="225" w:after="225"/>
              <w:jc w:val="both"/>
            </w:pPr>
          </w:p>
        </w:tc>
      </w:tr>
    </w:tbl>
    <w:p w14:paraId="6BE22639" w14:textId="77777777" w:rsidR="005811AC" w:rsidRDefault="005C5177">
      <w:pPr>
        <w:spacing w:before="225" w:after="225" w:line="240" w:lineRule="auto"/>
        <w:jc w:val="both"/>
      </w:pPr>
      <w:r>
        <w:rPr>
          <w:rFonts w:ascii="Arial" w:hAnsi="Arial" w:cs="Arial"/>
          <w:b/>
          <w:bCs/>
          <w:color w:val="000000"/>
          <w:sz w:val="18"/>
          <w:szCs w:val="18"/>
        </w:rPr>
        <w:t>XIV. KONČNE DOLOČBE</w:t>
      </w:r>
    </w:p>
    <w:p w14:paraId="5DE138B0" w14:textId="77777777" w:rsidR="005811AC" w:rsidRDefault="005C5177">
      <w:pPr>
        <w:spacing w:after="0" w:line="240" w:lineRule="auto"/>
        <w:jc w:val="center"/>
      </w:pPr>
      <w:r>
        <w:rPr>
          <w:rFonts w:ascii="Arial" w:hAnsi="Arial" w:cs="Arial"/>
          <w:b/>
          <w:bCs/>
          <w:color w:val="000000"/>
          <w:sz w:val="18"/>
          <w:szCs w:val="18"/>
        </w:rPr>
        <w:t>24. člen</w:t>
      </w:r>
    </w:p>
    <w:tbl>
      <w:tblPr>
        <w:tblStyle w:val="NormalTablePHPDOCX"/>
        <w:tblW w:w="0" w:type="auto"/>
        <w:tblInd w:w="108" w:type="dxa"/>
        <w:tblLook w:val="04A0" w:firstRow="1" w:lastRow="0" w:firstColumn="1" w:lastColumn="0" w:noHBand="0" w:noVBand="1"/>
      </w:tblPr>
      <w:tblGrid>
        <w:gridCol w:w="8962"/>
      </w:tblGrid>
      <w:tr w:rsidR="005811AC" w14:paraId="12FB63B4" w14:textId="77777777">
        <w:tc>
          <w:tcPr>
            <w:tcW w:w="0" w:type="auto"/>
            <w:tcMar>
              <w:top w:w="0" w:type="auto"/>
              <w:bottom w:w="0" w:type="auto"/>
            </w:tcMar>
          </w:tcPr>
          <w:p w14:paraId="2448AC01" w14:textId="77777777" w:rsidR="005811AC" w:rsidRDefault="005C5177">
            <w:pPr>
              <w:spacing w:before="225" w:after="225"/>
              <w:jc w:val="both"/>
            </w:pPr>
            <w:r>
              <w:rPr>
                <w:rFonts w:ascii="Arial" w:hAnsi="Arial" w:cs="Arial"/>
                <w:color w:val="000000"/>
                <w:sz w:val="18"/>
                <w:szCs w:val="18"/>
              </w:rPr>
              <w:t>Pogodbeni stranki se obvezujeta, da bosta naredili vse, kar je potrebno za izvršitev pogodbe in da bosta ravnali kot dobra gospodarstvenika.</w:t>
            </w:r>
          </w:p>
        </w:tc>
      </w:tr>
    </w:tbl>
    <w:p w14:paraId="512CB2DA" w14:textId="77777777" w:rsidR="005811AC" w:rsidRDefault="005C5177">
      <w:pPr>
        <w:spacing w:after="0" w:line="240" w:lineRule="auto"/>
        <w:jc w:val="center"/>
      </w:pPr>
      <w:r>
        <w:rPr>
          <w:rFonts w:ascii="Arial" w:hAnsi="Arial" w:cs="Arial"/>
          <w:b/>
          <w:bCs/>
          <w:color w:val="000000"/>
          <w:sz w:val="18"/>
          <w:szCs w:val="18"/>
        </w:rPr>
        <w:t>25. člen</w:t>
      </w:r>
    </w:p>
    <w:tbl>
      <w:tblPr>
        <w:tblStyle w:val="NormalTablePHPDOCX"/>
        <w:tblW w:w="0" w:type="auto"/>
        <w:tblInd w:w="108" w:type="dxa"/>
        <w:tblLook w:val="04A0" w:firstRow="1" w:lastRow="0" w:firstColumn="1" w:lastColumn="0" w:noHBand="0" w:noVBand="1"/>
      </w:tblPr>
      <w:tblGrid>
        <w:gridCol w:w="8542"/>
      </w:tblGrid>
      <w:tr w:rsidR="005811AC" w14:paraId="4680D650" w14:textId="77777777">
        <w:tc>
          <w:tcPr>
            <w:tcW w:w="0" w:type="auto"/>
            <w:tcMar>
              <w:top w:w="0" w:type="auto"/>
              <w:bottom w:w="0" w:type="auto"/>
            </w:tcMar>
          </w:tcPr>
          <w:p w14:paraId="3AD63375" w14:textId="77777777" w:rsidR="005811AC" w:rsidRDefault="005C5177">
            <w:pPr>
              <w:spacing w:before="225" w:after="225"/>
              <w:jc w:val="both"/>
            </w:pPr>
            <w:r>
              <w:rPr>
                <w:rFonts w:ascii="Arial" w:hAnsi="Arial" w:cs="Arial"/>
                <w:color w:val="000000"/>
                <w:sz w:val="18"/>
                <w:szCs w:val="18"/>
              </w:rPr>
              <w:t>Vse morebitne spremembe po tej pogodbi  pogodbeni stranki dogovorita pisno, z aneksom k tej pogodbi.</w:t>
            </w:r>
          </w:p>
        </w:tc>
      </w:tr>
    </w:tbl>
    <w:p w14:paraId="57AA877D" w14:textId="77777777" w:rsidR="005811AC" w:rsidRDefault="005C5177">
      <w:pPr>
        <w:spacing w:after="0" w:line="240" w:lineRule="auto"/>
        <w:jc w:val="center"/>
      </w:pPr>
      <w:r>
        <w:rPr>
          <w:rFonts w:ascii="Arial" w:hAnsi="Arial" w:cs="Arial"/>
          <w:b/>
          <w:bCs/>
          <w:color w:val="000000"/>
          <w:sz w:val="18"/>
          <w:szCs w:val="18"/>
        </w:rPr>
        <w:t>26. člen</w:t>
      </w:r>
    </w:p>
    <w:tbl>
      <w:tblPr>
        <w:tblStyle w:val="NormalTablePHPDOCX"/>
        <w:tblW w:w="0" w:type="auto"/>
        <w:tblInd w:w="108" w:type="dxa"/>
        <w:tblLook w:val="04A0" w:firstRow="1" w:lastRow="0" w:firstColumn="1" w:lastColumn="0" w:noHBand="0" w:noVBand="1"/>
      </w:tblPr>
      <w:tblGrid>
        <w:gridCol w:w="8962"/>
      </w:tblGrid>
      <w:tr w:rsidR="005811AC" w14:paraId="10DF87D2" w14:textId="77777777">
        <w:tc>
          <w:tcPr>
            <w:tcW w:w="0" w:type="auto"/>
            <w:tcMar>
              <w:top w:w="0" w:type="auto"/>
              <w:bottom w:w="0" w:type="auto"/>
            </w:tcMar>
          </w:tcPr>
          <w:p w14:paraId="441CAABD" w14:textId="77777777" w:rsidR="005811AC" w:rsidRDefault="005C5177">
            <w:pPr>
              <w:spacing w:before="225" w:after="225"/>
              <w:jc w:val="both"/>
            </w:pPr>
            <w:r>
              <w:rPr>
                <w:rFonts w:ascii="Arial" w:hAnsi="Arial" w:cs="Arial"/>
                <w:color w:val="000000"/>
                <w:sz w:val="18"/>
                <w:szCs w:val="18"/>
              </w:rPr>
              <w:t>Morebitne spore iz te pogodbe, ki jih pogodbeni stranki ne bi mogli rešiti sporazumno, rešuje stvarno pristojno sodišče po sedežu naročnika.</w:t>
            </w:r>
          </w:p>
          <w:p w14:paraId="1ACEF6D2" w14:textId="77777777" w:rsidR="005811AC" w:rsidRDefault="005C5177">
            <w:pPr>
              <w:spacing w:before="225" w:after="225"/>
              <w:jc w:val="both"/>
            </w:pPr>
            <w:r>
              <w:rPr>
                <w:rFonts w:ascii="Arial" w:hAnsi="Arial" w:cs="Arial"/>
                <w:color w:val="000000"/>
                <w:sz w:val="18"/>
                <w:szCs w:val="18"/>
              </w:rPr>
              <w:t>Pri tolmačenju te pogodbe in reševanju sporov se poleg te pogodbe in Obligacijskega zakonika upoštevajo še razpisna dokumentacija, ponudbena dokumentacija in obvestilo ponudnikom o oddaji javnega naročila.</w:t>
            </w:r>
          </w:p>
        </w:tc>
      </w:tr>
    </w:tbl>
    <w:p w14:paraId="6A6A393C" w14:textId="77777777" w:rsidR="005811AC" w:rsidRDefault="005C5177">
      <w:pPr>
        <w:spacing w:after="0" w:line="240" w:lineRule="auto"/>
        <w:jc w:val="center"/>
      </w:pPr>
      <w:r>
        <w:rPr>
          <w:rFonts w:ascii="Arial" w:hAnsi="Arial" w:cs="Arial"/>
          <w:b/>
          <w:bCs/>
          <w:color w:val="000000"/>
          <w:sz w:val="18"/>
          <w:szCs w:val="18"/>
        </w:rPr>
        <w:t>27. člen</w:t>
      </w:r>
    </w:p>
    <w:tbl>
      <w:tblPr>
        <w:tblStyle w:val="NormalTablePHPDOCX"/>
        <w:tblW w:w="0" w:type="auto"/>
        <w:tblInd w:w="108" w:type="dxa"/>
        <w:tblLook w:val="04A0" w:firstRow="1" w:lastRow="0" w:firstColumn="1" w:lastColumn="0" w:noHBand="0" w:noVBand="1"/>
      </w:tblPr>
      <w:tblGrid>
        <w:gridCol w:w="8272"/>
      </w:tblGrid>
      <w:tr w:rsidR="005811AC" w14:paraId="34F7E728" w14:textId="77777777">
        <w:tc>
          <w:tcPr>
            <w:tcW w:w="0" w:type="auto"/>
            <w:tcMar>
              <w:top w:w="0" w:type="auto"/>
              <w:bottom w:w="0" w:type="auto"/>
            </w:tcMar>
          </w:tcPr>
          <w:p w14:paraId="0822AA9C" w14:textId="77777777" w:rsidR="005811AC" w:rsidRDefault="005C5177">
            <w:pPr>
              <w:spacing w:before="225" w:after="225"/>
              <w:jc w:val="both"/>
            </w:pPr>
            <w:r>
              <w:rPr>
                <w:rFonts w:ascii="Arial" w:hAnsi="Arial" w:cs="Arial"/>
                <w:color w:val="000000"/>
                <w:sz w:val="18"/>
                <w:szCs w:val="18"/>
              </w:rPr>
              <w:t>Pogodba je sestavljena v 2 enakih izvodih, od katerih prejme vsaka od pogodbenih strank po 1 izvod.</w:t>
            </w:r>
          </w:p>
        </w:tc>
      </w:tr>
    </w:tbl>
    <w:p w14:paraId="256BC41F" w14:textId="77777777" w:rsidR="005811AC" w:rsidRDefault="005C5177">
      <w:pPr>
        <w:spacing w:after="0" w:line="240" w:lineRule="auto"/>
        <w:jc w:val="center"/>
      </w:pPr>
      <w:r>
        <w:rPr>
          <w:rFonts w:ascii="Arial" w:hAnsi="Arial" w:cs="Arial"/>
          <w:b/>
          <w:bCs/>
          <w:color w:val="000000"/>
          <w:sz w:val="18"/>
          <w:szCs w:val="18"/>
        </w:rPr>
        <w:t>28. člen</w:t>
      </w:r>
    </w:p>
    <w:tbl>
      <w:tblPr>
        <w:tblStyle w:val="NormalTablePHPDOCX"/>
        <w:tblW w:w="0" w:type="auto"/>
        <w:tblInd w:w="108" w:type="dxa"/>
        <w:tblLook w:val="04A0" w:firstRow="1" w:lastRow="0" w:firstColumn="1" w:lastColumn="0" w:noHBand="0" w:noVBand="1"/>
      </w:tblPr>
      <w:tblGrid>
        <w:gridCol w:w="3849"/>
      </w:tblGrid>
      <w:tr w:rsidR="005811AC" w14:paraId="5E32667B" w14:textId="77777777">
        <w:tc>
          <w:tcPr>
            <w:tcW w:w="0" w:type="auto"/>
            <w:tcMar>
              <w:top w:w="0" w:type="auto"/>
              <w:bottom w:w="0" w:type="auto"/>
            </w:tcMar>
          </w:tcPr>
          <w:p w14:paraId="324FA3E4" w14:textId="77777777" w:rsidR="005811AC" w:rsidRDefault="005C5177">
            <w:pPr>
              <w:spacing w:before="225" w:after="225"/>
              <w:jc w:val="both"/>
            </w:pPr>
            <w:r>
              <w:rPr>
                <w:rFonts w:ascii="Arial" w:hAnsi="Arial" w:cs="Arial"/>
                <w:color w:val="000000"/>
                <w:sz w:val="18"/>
                <w:szCs w:val="18"/>
              </w:rPr>
              <w:t>Sestavni del te pogodbe so naslednje priloge:</w:t>
            </w:r>
          </w:p>
          <w:p w14:paraId="344F385F" w14:textId="77777777" w:rsidR="005811AC" w:rsidRDefault="005C5177">
            <w:pPr>
              <w:spacing w:before="225" w:after="225"/>
              <w:jc w:val="both"/>
            </w:pPr>
            <w:r>
              <w:rPr>
                <w:rFonts w:ascii="Arial" w:hAnsi="Arial" w:cs="Arial"/>
                <w:color w:val="000000"/>
                <w:sz w:val="18"/>
                <w:szCs w:val="18"/>
              </w:rPr>
              <w:t>- Izbrane ponudbe po ponudnikih.</w:t>
            </w:r>
          </w:p>
        </w:tc>
      </w:tr>
    </w:tbl>
    <w:p w14:paraId="4E9271F2" w14:textId="77777777" w:rsidR="005811AC" w:rsidRDefault="005C5177">
      <w:pPr>
        <w:spacing w:before="975" w:after="225" w:line="240" w:lineRule="auto"/>
        <w:jc w:val="both"/>
      </w:pPr>
      <w:r>
        <w:rPr>
          <w:rFonts w:ascii="Arial" w:hAnsi="Arial" w:cs="Arial"/>
          <w:color w:val="000000"/>
          <w:sz w:val="18"/>
          <w:szCs w:val="18"/>
        </w:rPr>
        <w:t>V/na ________________, dne ________________</w:t>
      </w:r>
    </w:p>
    <w:sectPr w:rsidR="005811AC"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3E1909" w14:textId="77777777" w:rsidR="005929C9" w:rsidRDefault="005929C9" w:rsidP="006975C6">
      <w:pPr>
        <w:spacing w:after="0" w:line="240" w:lineRule="auto"/>
      </w:pPr>
      <w:r>
        <w:separator/>
      </w:r>
    </w:p>
  </w:endnote>
  <w:endnote w:type="continuationSeparator" w:id="0">
    <w:p w14:paraId="31923C66" w14:textId="77777777" w:rsidR="005929C9" w:rsidRDefault="005929C9"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OpenSymbol">
    <w:panose1 w:val="05010000000000000000"/>
    <w:charset w:val="00"/>
    <w:family w:val="auto"/>
    <w:pitch w:val="variable"/>
    <w:sig w:usb0="800000AF" w:usb1="1001ECEA" w:usb2="00000000" w:usb3="00000000" w:csb0="80000001" w:csb1="00000000"/>
  </w:font>
  <w:font w:name="Aptos">
    <w:charset w:val="00"/>
    <w:family w:val="swiss"/>
    <w:pitch w:val="variable"/>
    <w:sig w:usb0="20000287" w:usb1="00000003" w:usb2="00000000" w:usb3="00000000" w:csb0="0000019F" w:csb1="00000000"/>
  </w:font>
  <w:font w:name="Lucida Sans">
    <w:panose1 w:val="020B0602030504020204"/>
    <w:charset w:val="00"/>
    <w:family w:val="swiss"/>
    <w:pitch w:val="variable"/>
    <w:sig w:usb0="00000003" w:usb1="00000000" w:usb2="00000000" w:usb3="00000000" w:csb0="00000001"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48BA81" w14:textId="77777777" w:rsidR="006B2936" w:rsidRDefault="006B2936" w:rsidP="00D379CF">
    <w:pPr>
      <w:pStyle w:val="Noga"/>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14021F" w14:textId="77777777" w:rsidR="005C5177" w:rsidRPr="006F1DA5" w:rsidRDefault="005929C9" w:rsidP="008301AC">
    <w:pPr>
      <w:pStyle w:val="Noga"/>
      <w:shd w:val="clear" w:color="auto" w:fill="FFFFFF" w:themeFill="background1"/>
      <w:ind w:left="7513"/>
      <w:jc w:val="center"/>
      <w:rPr>
        <w:rFonts w:ascii="Arial" w:hAnsi="Arial" w:cs="Arial"/>
      </w:rPr>
    </w:pPr>
    <w:sdt>
      <w:sdtPr>
        <w:rPr>
          <w:rFonts w:ascii="Arial" w:hAnsi="Arial" w:cs="Arial"/>
        </w:rPr>
        <w:id w:val="-699631248"/>
        <w:docPartObj>
          <w:docPartGallery w:val="Page Numbers (Bottom of Page)"/>
          <w:docPartUnique/>
        </w:docPartObj>
      </w:sdtPr>
      <w:sdtEndPr>
        <w:rPr>
          <w:noProof/>
        </w:rPr>
      </w:sdtEndPr>
      <w:sdtContent>
        <w:r w:rsidR="005C5177" w:rsidRPr="006F1DA5">
          <w:rPr>
            <w:rFonts w:ascii="Arial" w:hAnsi="Arial" w:cs="Arial"/>
          </w:rPr>
          <w:fldChar w:fldCharType="begin"/>
        </w:r>
        <w:r w:rsidR="005C5177" w:rsidRPr="006F1DA5">
          <w:rPr>
            <w:rFonts w:ascii="Arial" w:hAnsi="Arial" w:cs="Arial"/>
          </w:rPr>
          <w:instrText xml:space="preserve"> PAGE   \* MERGEFORMAT </w:instrText>
        </w:r>
        <w:r w:rsidR="005C5177" w:rsidRPr="006F1DA5">
          <w:rPr>
            <w:rFonts w:ascii="Arial" w:hAnsi="Arial" w:cs="Arial"/>
          </w:rPr>
          <w:fldChar w:fldCharType="separate"/>
        </w:r>
        <w:r w:rsidR="005C5177">
          <w:rPr>
            <w:rFonts w:ascii="Arial" w:hAnsi="Arial" w:cs="Arial"/>
            <w:noProof/>
          </w:rPr>
          <w:t>1</w:t>
        </w:r>
        <w:r w:rsidR="005C5177" w:rsidRPr="006F1DA5">
          <w:rPr>
            <w:rFonts w:ascii="Arial" w:hAnsi="Arial" w:cs="Arial"/>
            <w:noProof/>
          </w:rPr>
          <w:fldChar w:fldCharType="end"/>
        </w:r>
      </w:sdtContent>
    </w:sdt>
  </w:p>
  <w:p w14:paraId="38A23056" w14:textId="77777777" w:rsidR="005C5177" w:rsidRDefault="005C5177" w:rsidP="00D379CF">
    <w:pPr>
      <w:pStyle w:val="Noga"/>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932F15" w14:textId="77777777" w:rsidR="006B2936" w:rsidRDefault="006B2936" w:rsidP="00D43D4E">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7BF4C1" w14:textId="77777777" w:rsidR="006B2936" w:rsidRDefault="006B2936" w:rsidP="00D43D4E">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1BA975" w14:textId="77777777" w:rsidR="006B2936" w:rsidRDefault="006B2936" w:rsidP="00D43D4E">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6C37D6" w14:textId="77777777" w:rsidR="006B2936" w:rsidRDefault="006B2936" w:rsidP="00D43D4E">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253C99" w14:textId="77777777" w:rsidR="006B2936" w:rsidRDefault="006B2936" w:rsidP="00D43D4E">
    <w:pPr>
      <w:pStyle w:val="Noga"/>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1DD6B9" w14:textId="77777777" w:rsidR="006B2936" w:rsidRDefault="006B2936" w:rsidP="00D43D4E">
    <w:pPr>
      <w:pStyle w:val="Noga"/>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511350" w14:textId="77777777" w:rsidR="006B2936" w:rsidRDefault="006B2936" w:rsidP="00D43D4E">
    <w:pPr>
      <w:pStyle w:val="Noga"/>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91A608" w14:textId="77777777" w:rsidR="005929C9" w:rsidRDefault="005929C9" w:rsidP="006975C6">
      <w:pPr>
        <w:spacing w:after="0" w:line="240" w:lineRule="auto"/>
      </w:pPr>
      <w:r>
        <w:separator/>
      </w:r>
    </w:p>
  </w:footnote>
  <w:footnote w:type="continuationSeparator" w:id="0">
    <w:p w14:paraId="624E6A8F" w14:textId="77777777" w:rsidR="005929C9" w:rsidRDefault="005929C9"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4A0" w:firstRow="1" w:lastRow="0" w:firstColumn="1" w:lastColumn="0" w:noHBand="0" w:noVBand="1"/>
    </w:tblPr>
    <w:tblGrid>
      <w:gridCol w:w="1636"/>
      <w:gridCol w:w="3315"/>
      <w:gridCol w:w="4119"/>
    </w:tblGrid>
    <w:tr w:rsidR="00B05771" w:rsidRPr="006F1DA5" w14:paraId="5723ABB6" w14:textId="77777777" w:rsidTr="007C4767">
      <w:trPr>
        <w:trHeight w:val="1268"/>
      </w:trPr>
      <w:tc>
        <w:tcPr>
          <w:tcW w:w="1668" w:type="dxa"/>
        </w:tcPr>
        <w:p w14:paraId="14EBF5B9" w14:textId="77777777" w:rsidR="00B05771" w:rsidRPr="006F1DA5" w:rsidRDefault="00B05771" w:rsidP="007C4767">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6704" behindDoc="0" locked="0" layoutInCell="1" allowOverlap="1" wp14:anchorId="116491FD" wp14:editId="5A4156D3">
                <wp:simplePos x="0" y="0"/>
                <wp:positionH relativeFrom="page">
                  <wp:posOffset>4433</wp:posOffset>
                </wp:positionH>
                <wp:positionV relativeFrom="paragraph">
                  <wp:posOffset>-3810</wp:posOffset>
                </wp:positionV>
                <wp:extent cx="990000" cy="720000"/>
                <wp:effectExtent l="0" t="0" r="0" b="0"/>
                <wp:wrapNone/>
                <wp:docPr id="1"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3B3E7178" w14:textId="77777777" w:rsidR="00B05771" w:rsidRPr="006F1DA5" w:rsidRDefault="00B05771" w:rsidP="007C4767">
          <w:pPr>
            <w:pStyle w:val="Glava"/>
            <w:rPr>
              <w:rFonts w:ascii="Arial" w:hAnsi="Arial" w:cs="Arial"/>
              <w:b/>
              <w:color w:val="000000" w:themeColor="text1"/>
              <w:sz w:val="18"/>
              <w:szCs w:val="18"/>
            </w:rPr>
          </w:pPr>
          <w:r w:rsidRPr="006F1DA5">
            <w:rPr>
              <w:rFonts w:ascii="Arial" w:hAnsi="Arial" w:cs="Arial"/>
              <w:b/>
              <w:color w:val="000000" w:themeColor="text1"/>
              <w:sz w:val="18"/>
              <w:szCs w:val="18"/>
            </w:rPr>
            <w:t>SPLOŠNA BOLNIŠNICA NOVO MESTO</w:t>
          </w:r>
        </w:p>
        <w:p w14:paraId="6593CDB7"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Šmihelska cesta 1</w:t>
          </w:r>
        </w:p>
        <w:p w14:paraId="7247C1CA"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8000 NOVO MESTO</w:t>
          </w:r>
        </w:p>
        <w:p w14:paraId="45E25A31"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http://www.sb-nm.si/</w:t>
          </w:r>
        </w:p>
        <w:p w14:paraId="17AAF4BA" w14:textId="77777777" w:rsidR="00B05771" w:rsidRPr="006F1DA5" w:rsidRDefault="00B05771" w:rsidP="007C4767">
          <w:pPr>
            <w:pStyle w:val="Glava"/>
            <w:rPr>
              <w:rFonts w:ascii="Arial" w:hAnsi="Arial" w:cs="Arial"/>
              <w:b/>
              <w:color w:val="000000" w:themeColor="text1"/>
            </w:rPr>
          </w:pPr>
          <w:r w:rsidRPr="006F1DA5">
            <w:rPr>
              <w:rFonts w:ascii="Arial" w:hAnsi="Arial" w:cs="Arial"/>
              <w:color w:val="000000" w:themeColor="text1"/>
              <w:sz w:val="16"/>
              <w:szCs w:val="16"/>
            </w:rPr>
            <w:t>Email: tajnistvo@sb-nm.si</w:t>
          </w:r>
        </w:p>
      </w:tc>
      <w:tc>
        <w:tcPr>
          <w:tcW w:w="4209" w:type="dxa"/>
        </w:tcPr>
        <w:p w14:paraId="147B3EC4" w14:textId="77777777" w:rsidR="00B05771" w:rsidRPr="006F1DA5" w:rsidRDefault="00B05771" w:rsidP="007C4767">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8752" behindDoc="0" locked="0" layoutInCell="1" allowOverlap="1" wp14:anchorId="139EAD8C" wp14:editId="49749B7E">
                <wp:simplePos x="0" y="0"/>
                <wp:positionH relativeFrom="column">
                  <wp:posOffset>54658</wp:posOffset>
                </wp:positionH>
                <wp:positionV relativeFrom="paragraph">
                  <wp:posOffset>-3324</wp:posOffset>
                </wp:positionV>
                <wp:extent cx="2535555" cy="767080"/>
                <wp:effectExtent l="0" t="0" r="0" b="0"/>
                <wp:wrapNone/>
                <wp:docPr id="4" name="Picture 4"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5555" cy="767080"/>
                        </a:xfrm>
                        <a:prstGeom prst="rect">
                          <a:avLst/>
                        </a:prstGeom>
                      </pic:spPr>
                    </pic:pic>
                  </a:graphicData>
                </a:graphic>
                <wp14:sizeRelH relativeFrom="page">
                  <wp14:pctWidth>0</wp14:pctWidth>
                </wp14:sizeRelH>
                <wp14:sizeRelV relativeFrom="page">
                  <wp14:pctHeight>0</wp14:pctHeight>
                </wp14:sizeRelV>
              </wp:anchor>
            </w:drawing>
          </w:r>
        </w:p>
      </w:tc>
    </w:tr>
  </w:tbl>
  <w:p w14:paraId="0E7F3C0A" w14:textId="77777777" w:rsidR="00B05771" w:rsidRDefault="00B05771">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4A0" w:firstRow="1" w:lastRow="0" w:firstColumn="1" w:lastColumn="0" w:noHBand="0" w:noVBand="1"/>
    </w:tblPr>
    <w:tblGrid>
      <w:gridCol w:w="1598"/>
      <w:gridCol w:w="3263"/>
      <w:gridCol w:w="4209"/>
    </w:tblGrid>
    <w:tr w:rsidR="00BA5911" w:rsidRPr="006F1DA5" w14:paraId="1C9AEB4C" w14:textId="77777777" w:rsidTr="00B169F3">
      <w:trPr>
        <w:trHeight w:val="1268"/>
      </w:trPr>
      <w:tc>
        <w:tcPr>
          <w:tcW w:w="1668" w:type="dxa"/>
        </w:tcPr>
        <w:p w14:paraId="772A7853" w14:textId="77777777" w:rsidR="005C5177" w:rsidRPr="006F1DA5" w:rsidRDefault="005C5177" w:rsidP="006347C3">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7728" behindDoc="0" locked="0" layoutInCell="1" allowOverlap="1" wp14:anchorId="450230B9" wp14:editId="0013FABC">
                <wp:simplePos x="0" y="0"/>
                <wp:positionH relativeFrom="page">
                  <wp:posOffset>4433</wp:posOffset>
                </wp:positionH>
                <wp:positionV relativeFrom="paragraph">
                  <wp:posOffset>-3810</wp:posOffset>
                </wp:positionV>
                <wp:extent cx="990000" cy="720000"/>
                <wp:effectExtent l="0" t="0" r="0" b="0"/>
                <wp:wrapNone/>
                <wp:docPr id="2130876838"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3356F879" w14:textId="77777777" w:rsidR="005C5177" w:rsidRPr="006F1DA5" w:rsidRDefault="005C5177" w:rsidP="00FB3258">
          <w:pPr>
            <w:pStyle w:val="Glava"/>
            <w:rPr>
              <w:rFonts w:ascii="Arial" w:hAnsi="Arial" w:cs="Arial"/>
              <w:b/>
              <w:color w:val="000000" w:themeColor="text1"/>
              <w:sz w:val="18"/>
              <w:szCs w:val="18"/>
            </w:rPr>
          </w:pPr>
          <w:r w:rsidRPr="006F1DA5">
            <w:rPr>
              <w:rFonts w:ascii="Arial" w:hAnsi="Arial" w:cs="Arial"/>
              <w:b/>
              <w:color w:val="000000" w:themeColor="text1"/>
              <w:sz w:val="18"/>
              <w:szCs w:val="18"/>
            </w:rPr>
            <w:t>SPLOŠNA BOLNIŠNICA NOVO MESTO</w:t>
          </w:r>
        </w:p>
        <w:p w14:paraId="2A86F839" w14:textId="77777777" w:rsidR="005C5177" w:rsidRPr="006F1DA5" w:rsidRDefault="005C5177"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Šmihelska cesta 1</w:t>
          </w:r>
        </w:p>
        <w:p w14:paraId="16ED7A60" w14:textId="77777777" w:rsidR="005C5177" w:rsidRPr="006F1DA5" w:rsidRDefault="005C5177"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8000 NOVO MESTO</w:t>
          </w:r>
        </w:p>
        <w:p w14:paraId="2F7C7C48" w14:textId="77777777" w:rsidR="005C5177" w:rsidRPr="006F1DA5" w:rsidRDefault="005C5177"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http://www.sb-nm.si/</w:t>
          </w:r>
        </w:p>
        <w:p w14:paraId="55B8B3F7" w14:textId="77777777" w:rsidR="005C5177" w:rsidRPr="006F1DA5" w:rsidRDefault="005C5177" w:rsidP="00FB3258">
          <w:pPr>
            <w:pStyle w:val="Glava"/>
            <w:rPr>
              <w:rFonts w:ascii="Arial" w:hAnsi="Arial" w:cs="Arial"/>
              <w:b/>
              <w:color w:val="000000" w:themeColor="text1"/>
            </w:rPr>
          </w:pPr>
          <w:r w:rsidRPr="006F1DA5">
            <w:rPr>
              <w:rFonts w:ascii="Arial" w:hAnsi="Arial" w:cs="Arial"/>
              <w:color w:val="000000" w:themeColor="text1"/>
              <w:sz w:val="16"/>
              <w:szCs w:val="16"/>
            </w:rPr>
            <w:t>Email: tajnistvo@sb-nm.si</w:t>
          </w:r>
        </w:p>
      </w:tc>
      <w:tc>
        <w:tcPr>
          <w:tcW w:w="4209" w:type="dxa"/>
        </w:tcPr>
        <w:p w14:paraId="29DCF475" w14:textId="77777777" w:rsidR="005C5177" w:rsidRPr="006F1DA5" w:rsidRDefault="005C5177" w:rsidP="00B93434">
          <w:pPr>
            <w:pStyle w:val="Glava"/>
            <w:rPr>
              <w:rFonts w:ascii="Arial" w:hAnsi="Arial" w:cs="Arial"/>
              <w:b/>
              <w:color w:val="000000" w:themeColor="text1"/>
            </w:rPr>
          </w:pPr>
          <w:r>
            <w:rPr>
              <w:rFonts w:ascii="Arial" w:hAnsi="Arial" w:cs="Arial"/>
              <w:b/>
              <w:noProof/>
              <w:color w:val="000000" w:themeColor="text1"/>
              <w:lang w:val="en-US"/>
            </w:rPr>
            <w:drawing>
              <wp:inline distT="0" distB="0" distL="0" distR="0" wp14:anchorId="07AF75E2" wp14:editId="714A1319">
                <wp:extent cx="2532893" cy="768098"/>
                <wp:effectExtent l="0" t="0" r="0" b="0"/>
                <wp:docPr id="2" name="Picture 2"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2893" cy="768098"/>
                        </a:xfrm>
                        <a:prstGeom prst="rect">
                          <a:avLst/>
                        </a:prstGeom>
                      </pic:spPr>
                    </pic:pic>
                  </a:graphicData>
                </a:graphic>
              </wp:inline>
            </w:drawing>
          </w:r>
        </w:p>
      </w:tc>
    </w:tr>
  </w:tbl>
  <w:p w14:paraId="7E417E53" w14:textId="77777777" w:rsidR="005C5177" w:rsidRPr="006F1DA5" w:rsidRDefault="005C5177" w:rsidP="006347C3">
    <w:pPr>
      <w:pStyle w:val="Glava"/>
      <w:tabs>
        <w:tab w:val="clear" w:pos="4536"/>
        <w:tab w:val="clear" w:pos="9072"/>
        <w:tab w:val="left" w:pos="1168"/>
      </w:tabs>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A23D3"/>
    <w:multiLevelType w:val="multilevel"/>
    <w:tmpl w:val="22B83D58"/>
    <w:lvl w:ilvl="0">
      <w:start w:val="2"/>
      <w:numFmt w:val="upperRoman"/>
      <w:lvlText w:val="%1"/>
      <w:lvlJc w:val="left"/>
      <w:pPr>
        <w:tabs>
          <w:tab w:val="num" w:pos="0"/>
        </w:tabs>
        <w:ind w:left="572" w:hanging="454"/>
      </w:pPr>
    </w:lvl>
    <w:lvl w:ilvl="1">
      <w:start w:val="1"/>
      <w:numFmt w:val="decimal"/>
      <w:lvlText w:val="%1.%2"/>
      <w:lvlJc w:val="left"/>
      <w:pPr>
        <w:tabs>
          <w:tab w:val="num" w:pos="0"/>
        </w:tabs>
        <w:ind w:left="572" w:hanging="454"/>
      </w:pPr>
    </w:lvl>
    <w:lvl w:ilvl="2">
      <w:start w:val="1"/>
      <w:numFmt w:val="decimal"/>
      <w:lvlText w:val="%1.%2.%3"/>
      <w:lvlJc w:val="left"/>
      <w:pPr>
        <w:tabs>
          <w:tab w:val="num" w:pos="0"/>
        </w:tabs>
        <w:ind w:left="572" w:hanging="454"/>
      </w:pPr>
      <w:rPr>
        <w:rFonts w:eastAsia="Arial"/>
        <w:b/>
        <w:bCs/>
        <w:w w:val="99"/>
        <w:sz w:val="18"/>
        <w:szCs w:val="18"/>
      </w:rPr>
    </w:lvl>
    <w:lvl w:ilvl="3">
      <w:start w:val="1"/>
      <w:numFmt w:val="lowerLetter"/>
      <w:lvlText w:val="%4)"/>
      <w:lvlJc w:val="left"/>
      <w:pPr>
        <w:tabs>
          <w:tab w:val="num" w:pos="0"/>
        </w:tabs>
        <w:ind w:left="905" w:hanging="360"/>
      </w:pPr>
      <w:rPr>
        <w:rFonts w:ascii="Arial" w:eastAsia="Arial" w:hAnsi="Arial"/>
        <w:w w:val="99"/>
        <w:sz w:val="18"/>
        <w:szCs w:val="18"/>
      </w:rPr>
    </w:lvl>
    <w:lvl w:ilvl="4">
      <w:start w:val="1"/>
      <w:numFmt w:val="bullet"/>
      <w:lvlText w:val="-"/>
      <w:lvlJc w:val="left"/>
      <w:pPr>
        <w:tabs>
          <w:tab w:val="num" w:pos="0"/>
        </w:tabs>
        <w:ind w:left="1918" w:hanging="360"/>
      </w:pPr>
      <w:rPr>
        <w:rFonts w:ascii="Times New Roman" w:hAnsi="Times New Roman" w:cs="Times New Roman" w:hint="default"/>
        <w:w w:val="99"/>
        <w:sz w:val="18"/>
        <w:szCs w:val="18"/>
      </w:rPr>
    </w:lvl>
    <w:lvl w:ilvl="5">
      <w:start w:val="1"/>
      <w:numFmt w:val="bullet"/>
      <w:lvlText w:val=""/>
      <w:lvlJc w:val="left"/>
      <w:pPr>
        <w:tabs>
          <w:tab w:val="num" w:pos="0"/>
        </w:tabs>
        <w:ind w:left="4027" w:hanging="360"/>
      </w:pPr>
      <w:rPr>
        <w:rFonts w:ascii="Symbol" w:hAnsi="Symbol" w:cs="Symbol" w:hint="default"/>
      </w:rPr>
    </w:lvl>
    <w:lvl w:ilvl="6">
      <w:start w:val="1"/>
      <w:numFmt w:val="bullet"/>
      <w:lvlText w:val=""/>
      <w:lvlJc w:val="left"/>
      <w:pPr>
        <w:tabs>
          <w:tab w:val="num" w:pos="0"/>
        </w:tabs>
        <w:ind w:left="5081" w:hanging="360"/>
      </w:pPr>
      <w:rPr>
        <w:rFonts w:ascii="Symbol" w:hAnsi="Symbol" w:cs="Symbol" w:hint="default"/>
      </w:rPr>
    </w:lvl>
    <w:lvl w:ilvl="7">
      <w:start w:val="1"/>
      <w:numFmt w:val="bullet"/>
      <w:lvlText w:val=""/>
      <w:lvlJc w:val="left"/>
      <w:pPr>
        <w:tabs>
          <w:tab w:val="num" w:pos="0"/>
        </w:tabs>
        <w:ind w:left="6136" w:hanging="360"/>
      </w:pPr>
      <w:rPr>
        <w:rFonts w:ascii="Symbol" w:hAnsi="Symbol" w:cs="Symbol" w:hint="default"/>
      </w:rPr>
    </w:lvl>
    <w:lvl w:ilvl="8">
      <w:start w:val="1"/>
      <w:numFmt w:val="bullet"/>
      <w:lvlText w:val=""/>
      <w:lvlJc w:val="left"/>
      <w:pPr>
        <w:tabs>
          <w:tab w:val="num" w:pos="0"/>
        </w:tabs>
        <w:ind w:left="7190" w:hanging="360"/>
      </w:pPr>
      <w:rPr>
        <w:rFonts w:ascii="Symbol" w:hAnsi="Symbol" w:cs="Symbol" w:hint="default"/>
      </w:rPr>
    </w:lvl>
  </w:abstractNum>
  <w:abstractNum w:abstractNumId="1" w15:restartNumberingAfterBreak="0">
    <w:nsid w:val="0147335E"/>
    <w:multiLevelType w:val="multilevel"/>
    <w:tmpl w:val="B3F8D284"/>
    <w:lvl w:ilvl="0">
      <w:start w:val="1"/>
      <w:numFmt w:val="upperRoman"/>
      <w:lvlText w:val="%1"/>
      <w:lvlJc w:val="left"/>
      <w:pPr>
        <w:tabs>
          <w:tab w:val="num" w:pos="0"/>
        </w:tabs>
        <w:ind w:left="521" w:hanging="404"/>
      </w:pPr>
    </w:lvl>
    <w:lvl w:ilvl="1">
      <w:start w:val="1"/>
      <w:numFmt w:val="decimal"/>
      <w:lvlText w:val="%1.%2"/>
      <w:lvlJc w:val="left"/>
      <w:pPr>
        <w:tabs>
          <w:tab w:val="num" w:pos="0"/>
        </w:tabs>
        <w:ind w:left="521" w:hanging="404"/>
      </w:pPr>
    </w:lvl>
    <w:lvl w:ilvl="2">
      <w:start w:val="1"/>
      <w:numFmt w:val="decimal"/>
      <w:lvlText w:val="%1.%2.%3"/>
      <w:lvlJc w:val="left"/>
      <w:pPr>
        <w:tabs>
          <w:tab w:val="num" w:pos="0"/>
        </w:tabs>
        <w:ind w:left="404" w:hanging="404"/>
      </w:pPr>
      <w:rPr>
        <w:rFonts w:eastAsia="Arial"/>
        <w:b/>
        <w:bCs/>
        <w:w w:val="99"/>
        <w:sz w:val="18"/>
        <w:szCs w:val="18"/>
      </w:rPr>
    </w:lvl>
    <w:lvl w:ilvl="3">
      <w:start w:val="1"/>
      <w:numFmt w:val="lowerLetter"/>
      <w:lvlText w:val="%4)"/>
      <w:lvlJc w:val="left"/>
      <w:pPr>
        <w:tabs>
          <w:tab w:val="num" w:pos="0"/>
        </w:tabs>
        <w:ind w:left="838" w:hanging="360"/>
      </w:pPr>
      <w:rPr>
        <w:rFonts w:eastAsia="Arial"/>
        <w:w w:val="99"/>
        <w:sz w:val="18"/>
        <w:szCs w:val="18"/>
      </w:rPr>
    </w:lvl>
    <w:lvl w:ilvl="4">
      <w:start w:val="1"/>
      <w:numFmt w:val="bullet"/>
      <w:lvlText w:val="-"/>
      <w:lvlJc w:val="left"/>
      <w:pPr>
        <w:tabs>
          <w:tab w:val="num" w:pos="0"/>
        </w:tabs>
        <w:ind w:left="1918" w:hanging="360"/>
      </w:pPr>
      <w:rPr>
        <w:rFonts w:ascii="Times New Roman" w:hAnsi="Times New Roman" w:cs="Times New Roman" w:hint="default"/>
        <w:w w:val="99"/>
        <w:sz w:val="18"/>
        <w:szCs w:val="18"/>
      </w:rPr>
    </w:lvl>
    <w:lvl w:ilvl="5">
      <w:start w:val="1"/>
      <w:numFmt w:val="bullet"/>
      <w:lvlText w:val=""/>
      <w:lvlJc w:val="left"/>
      <w:pPr>
        <w:tabs>
          <w:tab w:val="num" w:pos="0"/>
        </w:tabs>
        <w:ind w:left="838" w:hanging="360"/>
      </w:pPr>
      <w:rPr>
        <w:rFonts w:ascii="Symbol" w:hAnsi="Symbol" w:cs="Symbol" w:hint="default"/>
      </w:rPr>
    </w:lvl>
    <w:lvl w:ilvl="6">
      <w:start w:val="1"/>
      <w:numFmt w:val="bullet"/>
      <w:lvlText w:val=""/>
      <w:lvlJc w:val="left"/>
      <w:pPr>
        <w:tabs>
          <w:tab w:val="num" w:pos="0"/>
        </w:tabs>
        <w:ind w:left="987" w:hanging="360"/>
      </w:pPr>
      <w:rPr>
        <w:rFonts w:ascii="Symbol" w:hAnsi="Symbol" w:cs="Symbol" w:hint="default"/>
      </w:rPr>
    </w:lvl>
    <w:lvl w:ilvl="7">
      <w:start w:val="1"/>
      <w:numFmt w:val="bullet"/>
      <w:lvlText w:val=""/>
      <w:lvlJc w:val="left"/>
      <w:pPr>
        <w:tabs>
          <w:tab w:val="num" w:pos="0"/>
        </w:tabs>
        <w:ind w:left="987" w:hanging="360"/>
      </w:pPr>
      <w:rPr>
        <w:rFonts w:ascii="Symbol" w:hAnsi="Symbol" w:cs="Symbol" w:hint="default"/>
      </w:rPr>
    </w:lvl>
    <w:lvl w:ilvl="8">
      <w:start w:val="1"/>
      <w:numFmt w:val="bullet"/>
      <w:lvlText w:val=""/>
      <w:lvlJc w:val="left"/>
      <w:pPr>
        <w:tabs>
          <w:tab w:val="num" w:pos="0"/>
        </w:tabs>
        <w:ind w:left="987" w:hanging="360"/>
      </w:pPr>
      <w:rPr>
        <w:rFonts w:ascii="Symbol" w:hAnsi="Symbol" w:cs="Symbol" w:hint="default"/>
      </w:rPr>
    </w:lvl>
  </w:abstractNum>
  <w:abstractNum w:abstractNumId="2" w15:restartNumberingAfterBreak="0">
    <w:nsid w:val="0365757C"/>
    <w:multiLevelType w:val="hybridMultilevel"/>
    <w:tmpl w:val="BA90DF60"/>
    <w:lvl w:ilvl="0" w:tplc="09FEA0BC">
      <w:start w:val="1"/>
      <w:numFmt w:val="bullet"/>
      <w:lvlText w:val=""/>
      <w:lvlJc w:val="left"/>
      <w:pPr>
        <w:ind w:left="720" w:hanging="360"/>
      </w:pPr>
      <w:rPr>
        <w:rFonts w:ascii="Symbol" w:hAnsi="Symbol" w:cs="Symbol" w:hint="default"/>
        <w:sz w:val="18"/>
        <w:szCs w:val="18"/>
      </w:rPr>
    </w:lvl>
    <w:lvl w:ilvl="1" w:tplc="E580E340">
      <w:start w:val="1"/>
      <w:numFmt w:val="bullet"/>
      <w:lvlText w:val="o"/>
      <w:lvlJc w:val="left"/>
      <w:pPr>
        <w:ind w:left="1440" w:hanging="360"/>
      </w:pPr>
      <w:rPr>
        <w:rFonts w:ascii="Courier New" w:hAnsi="Courier New" w:cs="Courier New" w:hint="default"/>
      </w:rPr>
    </w:lvl>
    <w:lvl w:ilvl="2" w:tplc="C9DEDB34">
      <w:start w:val="1"/>
      <w:numFmt w:val="bullet"/>
      <w:lvlText w:val=""/>
      <w:lvlJc w:val="left"/>
      <w:pPr>
        <w:ind w:left="2160" w:hanging="360"/>
      </w:pPr>
      <w:rPr>
        <w:rFonts w:ascii="Wingdings" w:hAnsi="Wingdings" w:cs="Wingdings" w:hint="default"/>
      </w:rPr>
    </w:lvl>
    <w:lvl w:ilvl="3" w:tplc="E03871E2">
      <w:start w:val="1"/>
      <w:numFmt w:val="bullet"/>
      <w:lvlText w:val=""/>
      <w:lvlJc w:val="left"/>
      <w:pPr>
        <w:ind w:left="2880" w:hanging="360"/>
      </w:pPr>
      <w:rPr>
        <w:rFonts w:ascii="Symbol" w:hAnsi="Symbol" w:cs="Symbol" w:hint="default"/>
      </w:rPr>
    </w:lvl>
    <w:lvl w:ilvl="4" w:tplc="4BCAEB7A">
      <w:start w:val="1"/>
      <w:numFmt w:val="bullet"/>
      <w:lvlText w:val="o"/>
      <w:lvlJc w:val="left"/>
      <w:pPr>
        <w:ind w:left="3600" w:hanging="360"/>
      </w:pPr>
      <w:rPr>
        <w:rFonts w:ascii="Courier New" w:hAnsi="Courier New" w:cs="Courier New" w:hint="default"/>
      </w:rPr>
    </w:lvl>
    <w:lvl w:ilvl="5" w:tplc="58F2D154">
      <w:start w:val="1"/>
      <w:numFmt w:val="bullet"/>
      <w:lvlText w:val=""/>
      <w:lvlJc w:val="left"/>
      <w:pPr>
        <w:ind w:left="4320" w:hanging="360"/>
      </w:pPr>
      <w:rPr>
        <w:rFonts w:ascii="Wingdings" w:hAnsi="Wingdings" w:cs="Wingdings" w:hint="default"/>
      </w:rPr>
    </w:lvl>
    <w:lvl w:ilvl="6" w:tplc="06E01A74">
      <w:start w:val="1"/>
      <w:numFmt w:val="bullet"/>
      <w:lvlText w:val=""/>
      <w:lvlJc w:val="left"/>
      <w:pPr>
        <w:ind w:left="5040" w:hanging="360"/>
      </w:pPr>
      <w:rPr>
        <w:rFonts w:ascii="Symbol" w:hAnsi="Symbol" w:cs="Symbol" w:hint="default"/>
      </w:rPr>
    </w:lvl>
    <w:lvl w:ilvl="7" w:tplc="46B8663E">
      <w:start w:val="1"/>
      <w:numFmt w:val="bullet"/>
      <w:lvlText w:val="o"/>
      <w:lvlJc w:val="left"/>
      <w:pPr>
        <w:ind w:left="5760" w:hanging="360"/>
      </w:pPr>
      <w:rPr>
        <w:rFonts w:ascii="Courier New" w:hAnsi="Courier New" w:cs="Courier New" w:hint="default"/>
      </w:rPr>
    </w:lvl>
    <w:lvl w:ilvl="8" w:tplc="C7B4E622">
      <w:start w:val="1"/>
      <w:numFmt w:val="bullet"/>
      <w:lvlText w:val=""/>
      <w:lvlJc w:val="left"/>
      <w:pPr>
        <w:ind w:left="6480" w:hanging="360"/>
      </w:pPr>
      <w:rPr>
        <w:rFonts w:ascii="Wingdings" w:hAnsi="Wingdings" w:cs="Wingdings" w:hint="default"/>
      </w:rPr>
    </w:lvl>
  </w:abstractNum>
  <w:abstractNum w:abstractNumId="3" w15:restartNumberingAfterBreak="0">
    <w:nsid w:val="049203FD"/>
    <w:multiLevelType w:val="multilevel"/>
    <w:tmpl w:val="7DEC585A"/>
    <w:lvl w:ilvl="0">
      <w:start w:val="1"/>
      <w:numFmt w:val="bullet"/>
      <w:lvlText w:val="-"/>
      <w:lvlJc w:val="left"/>
      <w:pPr>
        <w:tabs>
          <w:tab w:val="num" w:pos="0"/>
        </w:tabs>
        <w:ind w:left="838" w:hanging="360"/>
      </w:pPr>
      <w:rPr>
        <w:rFonts w:ascii="Times New Roman" w:hAnsi="Times New Roman" w:cs="Times New Roman" w:hint="default"/>
        <w:w w:val="99"/>
        <w:sz w:val="18"/>
        <w:szCs w:val="18"/>
      </w:rPr>
    </w:lvl>
    <w:lvl w:ilvl="1">
      <w:start w:val="1"/>
      <w:numFmt w:val="bullet"/>
      <w:lvlText w:val=""/>
      <w:lvlJc w:val="left"/>
      <w:pPr>
        <w:tabs>
          <w:tab w:val="num" w:pos="0"/>
        </w:tabs>
        <w:ind w:left="1684" w:hanging="360"/>
      </w:pPr>
      <w:rPr>
        <w:rFonts w:ascii="Symbol" w:hAnsi="Symbol" w:cs="Symbol" w:hint="default"/>
      </w:rPr>
    </w:lvl>
    <w:lvl w:ilvl="2">
      <w:start w:val="1"/>
      <w:numFmt w:val="bullet"/>
      <w:lvlText w:val=""/>
      <w:lvlJc w:val="left"/>
      <w:pPr>
        <w:tabs>
          <w:tab w:val="num" w:pos="0"/>
        </w:tabs>
        <w:ind w:left="2530" w:hanging="360"/>
      </w:pPr>
      <w:rPr>
        <w:rFonts w:ascii="Symbol" w:hAnsi="Symbol" w:cs="Symbol" w:hint="default"/>
      </w:rPr>
    </w:lvl>
    <w:lvl w:ilvl="3">
      <w:start w:val="1"/>
      <w:numFmt w:val="bullet"/>
      <w:lvlText w:val=""/>
      <w:lvlJc w:val="left"/>
      <w:pPr>
        <w:tabs>
          <w:tab w:val="num" w:pos="0"/>
        </w:tabs>
        <w:ind w:left="3376" w:hanging="360"/>
      </w:pPr>
      <w:rPr>
        <w:rFonts w:ascii="Symbol" w:hAnsi="Symbol" w:cs="Symbol" w:hint="default"/>
      </w:rPr>
    </w:lvl>
    <w:lvl w:ilvl="4">
      <w:start w:val="1"/>
      <w:numFmt w:val="bullet"/>
      <w:lvlText w:val=""/>
      <w:lvlJc w:val="left"/>
      <w:pPr>
        <w:tabs>
          <w:tab w:val="num" w:pos="0"/>
        </w:tabs>
        <w:ind w:left="4223" w:hanging="360"/>
      </w:pPr>
      <w:rPr>
        <w:rFonts w:ascii="Symbol" w:hAnsi="Symbol" w:cs="Symbol" w:hint="default"/>
      </w:rPr>
    </w:lvl>
    <w:lvl w:ilvl="5">
      <w:start w:val="1"/>
      <w:numFmt w:val="bullet"/>
      <w:lvlText w:val=""/>
      <w:lvlJc w:val="left"/>
      <w:pPr>
        <w:tabs>
          <w:tab w:val="num" w:pos="0"/>
        </w:tabs>
        <w:ind w:left="5069" w:hanging="360"/>
      </w:pPr>
      <w:rPr>
        <w:rFonts w:ascii="Symbol" w:hAnsi="Symbol" w:cs="Symbol" w:hint="default"/>
      </w:rPr>
    </w:lvl>
    <w:lvl w:ilvl="6">
      <w:start w:val="1"/>
      <w:numFmt w:val="bullet"/>
      <w:lvlText w:val=""/>
      <w:lvlJc w:val="left"/>
      <w:pPr>
        <w:tabs>
          <w:tab w:val="num" w:pos="0"/>
        </w:tabs>
        <w:ind w:left="5915" w:hanging="360"/>
      </w:pPr>
      <w:rPr>
        <w:rFonts w:ascii="Symbol" w:hAnsi="Symbol" w:cs="Symbol" w:hint="default"/>
      </w:rPr>
    </w:lvl>
    <w:lvl w:ilvl="7">
      <w:start w:val="1"/>
      <w:numFmt w:val="bullet"/>
      <w:lvlText w:val=""/>
      <w:lvlJc w:val="left"/>
      <w:pPr>
        <w:tabs>
          <w:tab w:val="num" w:pos="0"/>
        </w:tabs>
        <w:ind w:left="6761" w:hanging="360"/>
      </w:pPr>
      <w:rPr>
        <w:rFonts w:ascii="Symbol" w:hAnsi="Symbol" w:cs="Symbol" w:hint="default"/>
      </w:rPr>
    </w:lvl>
    <w:lvl w:ilvl="8">
      <w:start w:val="1"/>
      <w:numFmt w:val="bullet"/>
      <w:lvlText w:val=""/>
      <w:lvlJc w:val="left"/>
      <w:pPr>
        <w:tabs>
          <w:tab w:val="num" w:pos="0"/>
        </w:tabs>
        <w:ind w:left="7607" w:hanging="360"/>
      </w:pPr>
      <w:rPr>
        <w:rFonts w:ascii="Symbol" w:hAnsi="Symbol" w:cs="Symbol" w:hint="default"/>
      </w:rPr>
    </w:lvl>
  </w:abstractNum>
  <w:abstractNum w:abstractNumId="4" w15:restartNumberingAfterBreak="0">
    <w:nsid w:val="05EE200A"/>
    <w:multiLevelType w:val="multilevel"/>
    <w:tmpl w:val="A1B2CC2A"/>
    <w:lvl w:ilvl="0">
      <w:start w:val="3"/>
      <w:numFmt w:val="upperRoman"/>
      <w:lvlText w:val="%1"/>
      <w:lvlJc w:val="left"/>
      <w:pPr>
        <w:tabs>
          <w:tab w:val="num" w:pos="0"/>
        </w:tabs>
        <w:ind w:left="471" w:hanging="353"/>
      </w:pPr>
    </w:lvl>
    <w:lvl w:ilvl="1">
      <w:start w:val="5"/>
      <w:numFmt w:val="decimal"/>
      <w:lvlText w:val="%1.%2"/>
      <w:lvlJc w:val="left"/>
      <w:pPr>
        <w:tabs>
          <w:tab w:val="num" w:pos="0"/>
        </w:tabs>
        <w:ind w:left="471" w:hanging="353"/>
      </w:pPr>
      <w:rPr>
        <w:rFonts w:eastAsia="Arial"/>
        <w:b/>
        <w:bCs/>
        <w:w w:val="99"/>
        <w:sz w:val="18"/>
        <w:szCs w:val="18"/>
      </w:rPr>
    </w:lvl>
    <w:lvl w:ilvl="2">
      <w:start w:val="1"/>
      <w:numFmt w:val="decimal"/>
      <w:lvlText w:val="%1.%2.%3"/>
      <w:lvlJc w:val="left"/>
      <w:pPr>
        <w:tabs>
          <w:tab w:val="num" w:pos="0"/>
        </w:tabs>
        <w:ind w:left="620" w:hanging="502"/>
      </w:pPr>
      <w:rPr>
        <w:rFonts w:eastAsia="Arial"/>
        <w:b/>
        <w:bCs/>
        <w:w w:val="99"/>
        <w:sz w:val="18"/>
        <w:szCs w:val="18"/>
      </w:rPr>
    </w:lvl>
    <w:lvl w:ilvl="3">
      <w:start w:val="1"/>
      <w:numFmt w:val="lowerLetter"/>
      <w:lvlText w:val="%4)"/>
      <w:lvlJc w:val="left"/>
      <w:pPr>
        <w:tabs>
          <w:tab w:val="num" w:pos="0"/>
        </w:tabs>
        <w:ind w:left="838" w:hanging="360"/>
      </w:pPr>
      <w:rPr>
        <w:rFonts w:eastAsia="Arial"/>
        <w:w w:val="99"/>
        <w:sz w:val="18"/>
        <w:szCs w:val="18"/>
      </w:rPr>
    </w:lvl>
    <w:lvl w:ilvl="4">
      <w:start w:val="1"/>
      <w:numFmt w:val="bullet"/>
      <w:lvlText w:val="-"/>
      <w:lvlJc w:val="left"/>
      <w:pPr>
        <w:tabs>
          <w:tab w:val="num" w:pos="0"/>
        </w:tabs>
        <w:ind w:left="1378" w:hanging="360"/>
      </w:pPr>
      <w:rPr>
        <w:rFonts w:ascii="Times New Roman" w:hAnsi="Times New Roman" w:cs="Times New Roman" w:hint="default"/>
        <w:w w:val="99"/>
        <w:sz w:val="18"/>
        <w:szCs w:val="18"/>
      </w:rPr>
    </w:lvl>
    <w:lvl w:ilvl="5">
      <w:start w:val="1"/>
      <w:numFmt w:val="bullet"/>
      <w:lvlText w:val=""/>
      <w:lvlJc w:val="left"/>
      <w:pPr>
        <w:tabs>
          <w:tab w:val="num" w:pos="0"/>
        </w:tabs>
        <w:ind w:left="838" w:hanging="360"/>
      </w:pPr>
      <w:rPr>
        <w:rFonts w:ascii="Symbol" w:hAnsi="Symbol" w:cs="Symbol" w:hint="default"/>
      </w:rPr>
    </w:lvl>
    <w:lvl w:ilvl="6">
      <w:start w:val="1"/>
      <w:numFmt w:val="bullet"/>
      <w:lvlText w:val=""/>
      <w:lvlJc w:val="left"/>
      <w:pPr>
        <w:tabs>
          <w:tab w:val="num" w:pos="0"/>
        </w:tabs>
        <w:ind w:left="1378" w:hanging="360"/>
      </w:pPr>
      <w:rPr>
        <w:rFonts w:ascii="Symbol" w:hAnsi="Symbol" w:cs="Symbol" w:hint="default"/>
      </w:rPr>
    </w:lvl>
    <w:lvl w:ilvl="7">
      <w:start w:val="1"/>
      <w:numFmt w:val="bullet"/>
      <w:lvlText w:val=""/>
      <w:lvlJc w:val="left"/>
      <w:pPr>
        <w:tabs>
          <w:tab w:val="num" w:pos="0"/>
        </w:tabs>
        <w:ind w:left="1378" w:hanging="360"/>
      </w:pPr>
      <w:rPr>
        <w:rFonts w:ascii="Symbol" w:hAnsi="Symbol" w:cs="Symbol" w:hint="default"/>
      </w:rPr>
    </w:lvl>
    <w:lvl w:ilvl="8">
      <w:start w:val="1"/>
      <w:numFmt w:val="bullet"/>
      <w:lvlText w:val=""/>
      <w:lvlJc w:val="left"/>
      <w:pPr>
        <w:tabs>
          <w:tab w:val="num" w:pos="0"/>
        </w:tabs>
        <w:ind w:left="1378" w:hanging="360"/>
      </w:pPr>
      <w:rPr>
        <w:rFonts w:ascii="Symbol" w:hAnsi="Symbol" w:cs="Symbol" w:hint="default"/>
      </w:rPr>
    </w:lvl>
  </w:abstractNum>
  <w:abstractNum w:abstractNumId="5" w15:restartNumberingAfterBreak="0">
    <w:nsid w:val="07F6175E"/>
    <w:multiLevelType w:val="multilevel"/>
    <w:tmpl w:val="48F66A70"/>
    <w:lvl w:ilvl="0">
      <w:start w:val="1"/>
      <w:numFmt w:val="lowerLetter"/>
      <w:lvlText w:val="%1)"/>
      <w:lvlJc w:val="left"/>
      <w:pPr>
        <w:tabs>
          <w:tab w:val="num" w:pos="0"/>
        </w:tabs>
        <w:ind w:left="927" w:hanging="360"/>
      </w:pPr>
      <w:rPr>
        <w:u w:val="none"/>
      </w:rPr>
    </w:lvl>
    <w:lvl w:ilvl="1">
      <w:start w:val="1"/>
      <w:numFmt w:val="lowerLetter"/>
      <w:lvlText w:val="%2."/>
      <w:lvlJc w:val="left"/>
      <w:pPr>
        <w:tabs>
          <w:tab w:val="num" w:pos="0"/>
        </w:tabs>
        <w:ind w:left="1647" w:hanging="360"/>
      </w:pPr>
    </w:lvl>
    <w:lvl w:ilvl="2">
      <w:start w:val="1"/>
      <w:numFmt w:val="lowerRoman"/>
      <w:lvlText w:val="%3."/>
      <w:lvlJc w:val="right"/>
      <w:pPr>
        <w:tabs>
          <w:tab w:val="num" w:pos="0"/>
        </w:tabs>
        <w:ind w:left="2367" w:hanging="180"/>
      </w:p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righ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right"/>
      <w:pPr>
        <w:tabs>
          <w:tab w:val="num" w:pos="0"/>
        </w:tabs>
        <w:ind w:left="6687" w:hanging="180"/>
      </w:pPr>
    </w:lvl>
  </w:abstractNum>
  <w:abstractNum w:abstractNumId="6" w15:restartNumberingAfterBreak="0">
    <w:nsid w:val="0A1339B9"/>
    <w:multiLevelType w:val="multilevel"/>
    <w:tmpl w:val="598CC550"/>
    <w:lvl w:ilvl="0">
      <w:start w:val="1"/>
      <w:numFmt w:val="upperRoman"/>
      <w:lvlText w:val="%1"/>
      <w:lvlJc w:val="left"/>
      <w:pPr>
        <w:tabs>
          <w:tab w:val="num" w:pos="0"/>
        </w:tabs>
        <w:ind w:left="521" w:hanging="404"/>
      </w:pPr>
    </w:lvl>
    <w:lvl w:ilvl="1">
      <w:start w:val="1"/>
      <w:numFmt w:val="decimal"/>
      <w:lvlText w:val="%1.%2"/>
      <w:lvlJc w:val="left"/>
      <w:pPr>
        <w:tabs>
          <w:tab w:val="num" w:pos="0"/>
        </w:tabs>
        <w:ind w:left="521" w:hanging="404"/>
      </w:pPr>
    </w:lvl>
    <w:lvl w:ilvl="2">
      <w:start w:val="1"/>
      <w:numFmt w:val="decimal"/>
      <w:lvlText w:val="%1.%2.%3"/>
      <w:lvlJc w:val="left"/>
      <w:pPr>
        <w:tabs>
          <w:tab w:val="num" w:pos="0"/>
        </w:tabs>
        <w:ind w:left="404" w:hanging="404"/>
      </w:pPr>
      <w:rPr>
        <w:rFonts w:eastAsia="Arial"/>
        <w:b/>
        <w:bCs/>
        <w:w w:val="99"/>
        <w:sz w:val="18"/>
        <w:szCs w:val="18"/>
      </w:rPr>
    </w:lvl>
    <w:lvl w:ilvl="3">
      <w:start w:val="1"/>
      <w:numFmt w:val="lowerLetter"/>
      <w:lvlText w:val="%4)"/>
      <w:lvlJc w:val="left"/>
      <w:pPr>
        <w:tabs>
          <w:tab w:val="num" w:pos="0"/>
        </w:tabs>
        <w:ind w:left="838" w:hanging="360"/>
      </w:pPr>
      <w:rPr>
        <w:rFonts w:eastAsia="Arial"/>
        <w:w w:val="99"/>
        <w:sz w:val="18"/>
        <w:szCs w:val="18"/>
      </w:rPr>
    </w:lvl>
    <w:lvl w:ilvl="4">
      <w:start w:val="1"/>
      <w:numFmt w:val="bullet"/>
      <w:lvlText w:val="-"/>
      <w:lvlJc w:val="left"/>
      <w:pPr>
        <w:tabs>
          <w:tab w:val="num" w:pos="0"/>
        </w:tabs>
        <w:ind w:left="1918" w:hanging="360"/>
      </w:pPr>
      <w:rPr>
        <w:rFonts w:ascii="Times New Roman" w:hAnsi="Times New Roman" w:cs="Times New Roman" w:hint="default"/>
        <w:w w:val="99"/>
        <w:sz w:val="18"/>
        <w:szCs w:val="18"/>
      </w:rPr>
    </w:lvl>
    <w:lvl w:ilvl="5">
      <w:start w:val="1"/>
      <w:numFmt w:val="bullet"/>
      <w:lvlText w:val=""/>
      <w:lvlJc w:val="left"/>
      <w:pPr>
        <w:tabs>
          <w:tab w:val="num" w:pos="0"/>
        </w:tabs>
        <w:ind w:left="838" w:hanging="360"/>
      </w:pPr>
      <w:rPr>
        <w:rFonts w:ascii="Symbol" w:hAnsi="Symbol" w:cs="Symbol" w:hint="default"/>
      </w:rPr>
    </w:lvl>
    <w:lvl w:ilvl="6">
      <w:start w:val="1"/>
      <w:numFmt w:val="bullet"/>
      <w:lvlText w:val=""/>
      <w:lvlJc w:val="left"/>
      <w:pPr>
        <w:tabs>
          <w:tab w:val="num" w:pos="0"/>
        </w:tabs>
        <w:ind w:left="987" w:hanging="360"/>
      </w:pPr>
      <w:rPr>
        <w:rFonts w:ascii="Symbol" w:hAnsi="Symbol" w:cs="Symbol" w:hint="default"/>
      </w:rPr>
    </w:lvl>
    <w:lvl w:ilvl="7">
      <w:start w:val="1"/>
      <w:numFmt w:val="bullet"/>
      <w:lvlText w:val=""/>
      <w:lvlJc w:val="left"/>
      <w:pPr>
        <w:tabs>
          <w:tab w:val="num" w:pos="0"/>
        </w:tabs>
        <w:ind w:left="987" w:hanging="360"/>
      </w:pPr>
      <w:rPr>
        <w:rFonts w:ascii="Symbol" w:hAnsi="Symbol" w:cs="Symbol" w:hint="default"/>
      </w:rPr>
    </w:lvl>
    <w:lvl w:ilvl="8">
      <w:start w:val="1"/>
      <w:numFmt w:val="bullet"/>
      <w:lvlText w:val=""/>
      <w:lvlJc w:val="left"/>
      <w:pPr>
        <w:tabs>
          <w:tab w:val="num" w:pos="0"/>
        </w:tabs>
        <w:ind w:left="987" w:hanging="360"/>
      </w:pPr>
      <w:rPr>
        <w:rFonts w:ascii="Symbol" w:hAnsi="Symbol" w:cs="Symbol" w:hint="default"/>
      </w:rPr>
    </w:lvl>
  </w:abstractNum>
  <w:abstractNum w:abstractNumId="7" w15:restartNumberingAfterBreak="0">
    <w:nsid w:val="0A447105"/>
    <w:multiLevelType w:val="multilevel"/>
    <w:tmpl w:val="249CEF8A"/>
    <w:lvl w:ilvl="0">
      <w:start w:val="2"/>
      <w:numFmt w:val="upperRoman"/>
      <w:lvlText w:val="%1."/>
      <w:lvlJc w:val="left"/>
      <w:pPr>
        <w:tabs>
          <w:tab w:val="num" w:pos="0"/>
        </w:tabs>
        <w:ind w:left="269" w:hanging="151"/>
      </w:pPr>
      <w:rPr>
        <w:rFonts w:ascii="Arial" w:hAnsi="Arial"/>
        <w:b/>
        <w:sz w:val="18"/>
        <w:u w:val="thick" w:color="000000"/>
      </w:rPr>
    </w:lvl>
    <w:lvl w:ilvl="1">
      <w:start w:val="1"/>
      <w:numFmt w:val="bullet"/>
      <w:lvlText w:val=""/>
      <w:lvlJc w:val="left"/>
      <w:pPr>
        <w:tabs>
          <w:tab w:val="num" w:pos="0"/>
        </w:tabs>
        <w:ind w:left="1172" w:hanging="151"/>
      </w:pPr>
      <w:rPr>
        <w:rFonts w:ascii="Symbol" w:hAnsi="Symbol" w:cs="Symbol" w:hint="default"/>
      </w:rPr>
    </w:lvl>
    <w:lvl w:ilvl="2">
      <w:start w:val="1"/>
      <w:numFmt w:val="bullet"/>
      <w:lvlText w:val=""/>
      <w:lvlJc w:val="left"/>
      <w:pPr>
        <w:tabs>
          <w:tab w:val="num" w:pos="0"/>
        </w:tabs>
        <w:ind w:left="2075" w:hanging="151"/>
      </w:pPr>
      <w:rPr>
        <w:rFonts w:ascii="Symbol" w:hAnsi="Symbol" w:cs="Symbol" w:hint="default"/>
      </w:rPr>
    </w:lvl>
    <w:lvl w:ilvl="3">
      <w:start w:val="1"/>
      <w:numFmt w:val="lowerLetter"/>
      <w:lvlText w:val="%4)"/>
      <w:lvlJc w:val="left"/>
      <w:pPr>
        <w:tabs>
          <w:tab w:val="num" w:pos="0"/>
        </w:tabs>
        <w:ind w:left="2978" w:hanging="151"/>
      </w:pPr>
      <w:rPr>
        <w:rFonts w:eastAsia="Arial" w:cs="Arial"/>
      </w:rPr>
    </w:lvl>
    <w:lvl w:ilvl="4">
      <w:start w:val="1"/>
      <w:numFmt w:val="bullet"/>
      <w:lvlText w:val=""/>
      <w:lvlJc w:val="left"/>
      <w:pPr>
        <w:tabs>
          <w:tab w:val="num" w:pos="0"/>
        </w:tabs>
        <w:ind w:left="3881" w:hanging="151"/>
      </w:pPr>
      <w:rPr>
        <w:rFonts w:ascii="Symbol" w:hAnsi="Symbol" w:cs="Symbol" w:hint="default"/>
      </w:rPr>
    </w:lvl>
    <w:lvl w:ilvl="5">
      <w:start w:val="1"/>
      <w:numFmt w:val="bullet"/>
      <w:lvlText w:val=""/>
      <w:lvlJc w:val="left"/>
      <w:pPr>
        <w:tabs>
          <w:tab w:val="num" w:pos="0"/>
        </w:tabs>
        <w:ind w:left="4784" w:hanging="151"/>
      </w:pPr>
      <w:rPr>
        <w:rFonts w:ascii="Symbol" w:hAnsi="Symbol" w:cs="Symbol" w:hint="default"/>
      </w:rPr>
    </w:lvl>
    <w:lvl w:ilvl="6">
      <w:start w:val="1"/>
      <w:numFmt w:val="bullet"/>
      <w:lvlText w:val=""/>
      <w:lvlJc w:val="left"/>
      <w:pPr>
        <w:tabs>
          <w:tab w:val="num" w:pos="0"/>
        </w:tabs>
        <w:ind w:left="5687" w:hanging="151"/>
      </w:pPr>
      <w:rPr>
        <w:rFonts w:ascii="Symbol" w:hAnsi="Symbol" w:cs="Symbol" w:hint="default"/>
      </w:rPr>
    </w:lvl>
    <w:lvl w:ilvl="7">
      <w:start w:val="1"/>
      <w:numFmt w:val="bullet"/>
      <w:lvlText w:val=""/>
      <w:lvlJc w:val="left"/>
      <w:pPr>
        <w:tabs>
          <w:tab w:val="num" w:pos="0"/>
        </w:tabs>
        <w:ind w:left="6590" w:hanging="151"/>
      </w:pPr>
      <w:rPr>
        <w:rFonts w:ascii="Symbol" w:hAnsi="Symbol" w:cs="Symbol" w:hint="default"/>
      </w:rPr>
    </w:lvl>
    <w:lvl w:ilvl="8">
      <w:start w:val="1"/>
      <w:numFmt w:val="bullet"/>
      <w:lvlText w:val=""/>
      <w:lvlJc w:val="left"/>
      <w:pPr>
        <w:tabs>
          <w:tab w:val="num" w:pos="0"/>
        </w:tabs>
        <w:ind w:left="7493" w:hanging="151"/>
      </w:pPr>
      <w:rPr>
        <w:rFonts w:ascii="Symbol" w:hAnsi="Symbol" w:cs="Symbol" w:hint="default"/>
      </w:rPr>
    </w:lvl>
  </w:abstractNum>
  <w:abstractNum w:abstractNumId="8" w15:restartNumberingAfterBreak="0">
    <w:nsid w:val="0B712A1A"/>
    <w:multiLevelType w:val="hybridMultilevel"/>
    <w:tmpl w:val="C7D6EB1C"/>
    <w:lvl w:ilvl="0" w:tplc="57FA996E">
      <w:start w:val="1"/>
      <w:numFmt w:val="bullet"/>
      <w:lvlText w:val=""/>
      <w:lvlJc w:val="left"/>
      <w:pPr>
        <w:ind w:left="720" w:hanging="360"/>
      </w:pPr>
      <w:rPr>
        <w:rFonts w:ascii="Symbol" w:hAnsi="Symbol" w:cs="Symbol" w:hint="default"/>
        <w:sz w:val="18"/>
        <w:szCs w:val="18"/>
      </w:rPr>
    </w:lvl>
    <w:lvl w:ilvl="1" w:tplc="BBA2C694">
      <w:start w:val="1"/>
      <w:numFmt w:val="bullet"/>
      <w:lvlText w:val="o"/>
      <w:lvlJc w:val="left"/>
      <w:pPr>
        <w:ind w:left="1440" w:hanging="360"/>
      </w:pPr>
      <w:rPr>
        <w:rFonts w:ascii="Courier New" w:hAnsi="Courier New" w:cs="Courier New" w:hint="default"/>
      </w:rPr>
    </w:lvl>
    <w:lvl w:ilvl="2" w:tplc="A804415C">
      <w:start w:val="1"/>
      <w:numFmt w:val="bullet"/>
      <w:lvlText w:val=""/>
      <w:lvlJc w:val="left"/>
      <w:pPr>
        <w:ind w:left="2160" w:hanging="360"/>
      </w:pPr>
      <w:rPr>
        <w:rFonts w:ascii="Wingdings" w:hAnsi="Wingdings" w:cs="Wingdings" w:hint="default"/>
      </w:rPr>
    </w:lvl>
    <w:lvl w:ilvl="3" w:tplc="C7467156">
      <w:start w:val="1"/>
      <w:numFmt w:val="bullet"/>
      <w:lvlText w:val=""/>
      <w:lvlJc w:val="left"/>
      <w:pPr>
        <w:ind w:left="2880" w:hanging="360"/>
      </w:pPr>
      <w:rPr>
        <w:rFonts w:ascii="Symbol" w:hAnsi="Symbol" w:cs="Symbol" w:hint="default"/>
      </w:rPr>
    </w:lvl>
    <w:lvl w:ilvl="4" w:tplc="73BC7F5E">
      <w:start w:val="1"/>
      <w:numFmt w:val="bullet"/>
      <w:lvlText w:val="o"/>
      <w:lvlJc w:val="left"/>
      <w:pPr>
        <w:ind w:left="3600" w:hanging="360"/>
      </w:pPr>
      <w:rPr>
        <w:rFonts w:ascii="Courier New" w:hAnsi="Courier New" w:cs="Courier New" w:hint="default"/>
      </w:rPr>
    </w:lvl>
    <w:lvl w:ilvl="5" w:tplc="D6609F20">
      <w:start w:val="1"/>
      <w:numFmt w:val="bullet"/>
      <w:lvlText w:val=""/>
      <w:lvlJc w:val="left"/>
      <w:pPr>
        <w:ind w:left="4320" w:hanging="360"/>
      </w:pPr>
      <w:rPr>
        <w:rFonts w:ascii="Wingdings" w:hAnsi="Wingdings" w:cs="Wingdings" w:hint="default"/>
      </w:rPr>
    </w:lvl>
    <w:lvl w:ilvl="6" w:tplc="0FA6B846">
      <w:start w:val="1"/>
      <w:numFmt w:val="bullet"/>
      <w:lvlText w:val=""/>
      <w:lvlJc w:val="left"/>
      <w:pPr>
        <w:ind w:left="5040" w:hanging="360"/>
      </w:pPr>
      <w:rPr>
        <w:rFonts w:ascii="Symbol" w:hAnsi="Symbol" w:cs="Symbol" w:hint="default"/>
      </w:rPr>
    </w:lvl>
    <w:lvl w:ilvl="7" w:tplc="D946D4B6">
      <w:start w:val="1"/>
      <w:numFmt w:val="bullet"/>
      <w:lvlText w:val="o"/>
      <w:lvlJc w:val="left"/>
      <w:pPr>
        <w:ind w:left="5760" w:hanging="360"/>
      </w:pPr>
      <w:rPr>
        <w:rFonts w:ascii="Courier New" w:hAnsi="Courier New" w:cs="Courier New" w:hint="default"/>
      </w:rPr>
    </w:lvl>
    <w:lvl w:ilvl="8" w:tplc="CE705EC2">
      <w:start w:val="1"/>
      <w:numFmt w:val="bullet"/>
      <w:lvlText w:val=""/>
      <w:lvlJc w:val="left"/>
      <w:pPr>
        <w:ind w:left="6480" w:hanging="360"/>
      </w:pPr>
      <w:rPr>
        <w:rFonts w:ascii="Wingdings" w:hAnsi="Wingdings" w:cs="Wingdings" w:hint="default"/>
      </w:rPr>
    </w:lvl>
  </w:abstractNum>
  <w:abstractNum w:abstractNumId="9" w15:restartNumberingAfterBreak="0">
    <w:nsid w:val="0D00707A"/>
    <w:multiLevelType w:val="multilevel"/>
    <w:tmpl w:val="792C18FA"/>
    <w:lvl w:ilvl="0">
      <w:start w:val="1"/>
      <w:numFmt w:val="upperRoman"/>
      <w:lvlText w:val="%1"/>
      <w:lvlJc w:val="left"/>
      <w:pPr>
        <w:tabs>
          <w:tab w:val="num" w:pos="0"/>
        </w:tabs>
        <w:ind w:left="521" w:hanging="404"/>
      </w:pPr>
    </w:lvl>
    <w:lvl w:ilvl="1">
      <w:start w:val="1"/>
      <w:numFmt w:val="decimal"/>
      <w:lvlText w:val="%1.%2"/>
      <w:lvlJc w:val="left"/>
      <w:pPr>
        <w:tabs>
          <w:tab w:val="num" w:pos="0"/>
        </w:tabs>
        <w:ind w:left="521" w:hanging="404"/>
      </w:pPr>
    </w:lvl>
    <w:lvl w:ilvl="2">
      <w:start w:val="1"/>
      <w:numFmt w:val="decimal"/>
      <w:lvlText w:val="%1.%2.%3"/>
      <w:lvlJc w:val="left"/>
      <w:pPr>
        <w:tabs>
          <w:tab w:val="num" w:pos="0"/>
        </w:tabs>
        <w:ind w:left="404" w:hanging="404"/>
      </w:pPr>
      <w:rPr>
        <w:rFonts w:eastAsia="Arial"/>
        <w:b/>
        <w:bCs/>
        <w:w w:val="99"/>
        <w:sz w:val="18"/>
        <w:szCs w:val="18"/>
      </w:rPr>
    </w:lvl>
    <w:lvl w:ilvl="3">
      <w:start w:val="1"/>
      <w:numFmt w:val="lowerLetter"/>
      <w:lvlText w:val="%4)"/>
      <w:lvlJc w:val="left"/>
      <w:pPr>
        <w:tabs>
          <w:tab w:val="num" w:pos="0"/>
        </w:tabs>
        <w:ind w:left="838" w:hanging="360"/>
      </w:pPr>
      <w:rPr>
        <w:rFonts w:eastAsia="Arial"/>
        <w:w w:val="99"/>
        <w:sz w:val="18"/>
        <w:szCs w:val="18"/>
      </w:rPr>
    </w:lvl>
    <w:lvl w:ilvl="4">
      <w:start w:val="1"/>
      <w:numFmt w:val="bullet"/>
      <w:lvlText w:val="-"/>
      <w:lvlJc w:val="left"/>
      <w:pPr>
        <w:tabs>
          <w:tab w:val="num" w:pos="0"/>
        </w:tabs>
        <w:ind w:left="1918" w:hanging="360"/>
      </w:pPr>
      <w:rPr>
        <w:rFonts w:ascii="Times New Roman" w:hAnsi="Times New Roman" w:cs="Times New Roman" w:hint="default"/>
        <w:w w:val="99"/>
        <w:sz w:val="18"/>
        <w:szCs w:val="18"/>
      </w:rPr>
    </w:lvl>
    <w:lvl w:ilvl="5">
      <w:start w:val="1"/>
      <w:numFmt w:val="bullet"/>
      <w:lvlText w:val=""/>
      <w:lvlJc w:val="left"/>
      <w:pPr>
        <w:tabs>
          <w:tab w:val="num" w:pos="0"/>
        </w:tabs>
        <w:ind w:left="838" w:hanging="360"/>
      </w:pPr>
      <w:rPr>
        <w:rFonts w:ascii="Symbol" w:hAnsi="Symbol" w:cs="Symbol" w:hint="default"/>
      </w:rPr>
    </w:lvl>
    <w:lvl w:ilvl="6">
      <w:start w:val="1"/>
      <w:numFmt w:val="bullet"/>
      <w:lvlText w:val=""/>
      <w:lvlJc w:val="left"/>
      <w:pPr>
        <w:tabs>
          <w:tab w:val="num" w:pos="0"/>
        </w:tabs>
        <w:ind w:left="987" w:hanging="360"/>
      </w:pPr>
      <w:rPr>
        <w:rFonts w:ascii="Symbol" w:hAnsi="Symbol" w:cs="Symbol" w:hint="default"/>
      </w:rPr>
    </w:lvl>
    <w:lvl w:ilvl="7">
      <w:start w:val="1"/>
      <w:numFmt w:val="bullet"/>
      <w:lvlText w:val=""/>
      <w:lvlJc w:val="left"/>
      <w:pPr>
        <w:tabs>
          <w:tab w:val="num" w:pos="0"/>
        </w:tabs>
        <w:ind w:left="987" w:hanging="360"/>
      </w:pPr>
      <w:rPr>
        <w:rFonts w:ascii="Symbol" w:hAnsi="Symbol" w:cs="Symbol" w:hint="default"/>
      </w:rPr>
    </w:lvl>
    <w:lvl w:ilvl="8">
      <w:start w:val="1"/>
      <w:numFmt w:val="bullet"/>
      <w:lvlText w:val=""/>
      <w:lvlJc w:val="left"/>
      <w:pPr>
        <w:tabs>
          <w:tab w:val="num" w:pos="0"/>
        </w:tabs>
        <w:ind w:left="987" w:hanging="360"/>
      </w:pPr>
      <w:rPr>
        <w:rFonts w:ascii="Symbol" w:hAnsi="Symbol" w:cs="Symbol" w:hint="default"/>
      </w:rPr>
    </w:lvl>
  </w:abstractNum>
  <w:abstractNum w:abstractNumId="10" w15:restartNumberingAfterBreak="0">
    <w:nsid w:val="0E1A2CDA"/>
    <w:multiLevelType w:val="multilevel"/>
    <w:tmpl w:val="A35C86DC"/>
    <w:lvl w:ilvl="0">
      <w:start w:val="2"/>
      <w:numFmt w:val="upperRoman"/>
      <w:lvlText w:val="%1."/>
      <w:lvlJc w:val="left"/>
      <w:pPr>
        <w:tabs>
          <w:tab w:val="num" w:pos="0"/>
        </w:tabs>
        <w:ind w:left="269" w:hanging="151"/>
      </w:pPr>
      <w:rPr>
        <w:u w:val="thick" w:color="000000"/>
      </w:rPr>
    </w:lvl>
    <w:lvl w:ilvl="1">
      <w:start w:val="1"/>
      <w:numFmt w:val="bullet"/>
      <w:lvlText w:val=""/>
      <w:lvlJc w:val="left"/>
      <w:pPr>
        <w:tabs>
          <w:tab w:val="num" w:pos="0"/>
        </w:tabs>
        <w:ind w:left="1172" w:hanging="151"/>
      </w:pPr>
      <w:rPr>
        <w:rFonts w:ascii="Symbol" w:hAnsi="Symbol" w:cs="Symbol" w:hint="default"/>
      </w:rPr>
    </w:lvl>
    <w:lvl w:ilvl="2">
      <w:start w:val="1"/>
      <w:numFmt w:val="bullet"/>
      <w:lvlText w:val=""/>
      <w:lvlJc w:val="left"/>
      <w:pPr>
        <w:tabs>
          <w:tab w:val="num" w:pos="0"/>
        </w:tabs>
        <w:ind w:left="2075" w:hanging="151"/>
      </w:pPr>
      <w:rPr>
        <w:rFonts w:ascii="Symbol" w:hAnsi="Symbol" w:cs="Symbol" w:hint="default"/>
      </w:rPr>
    </w:lvl>
    <w:lvl w:ilvl="3">
      <w:start w:val="1"/>
      <w:numFmt w:val="lowerLetter"/>
      <w:lvlText w:val="%4)"/>
      <w:lvlJc w:val="left"/>
      <w:pPr>
        <w:tabs>
          <w:tab w:val="num" w:pos="0"/>
        </w:tabs>
        <w:ind w:left="2978" w:hanging="151"/>
      </w:pPr>
      <w:rPr>
        <w:rFonts w:eastAsia="Arial" w:cs="Arial"/>
      </w:rPr>
    </w:lvl>
    <w:lvl w:ilvl="4">
      <w:start w:val="1"/>
      <w:numFmt w:val="bullet"/>
      <w:lvlText w:val="-"/>
      <w:lvlJc w:val="left"/>
      <w:pPr>
        <w:tabs>
          <w:tab w:val="num" w:pos="0"/>
        </w:tabs>
        <w:ind w:left="3881" w:hanging="151"/>
      </w:pPr>
      <w:rPr>
        <w:rFonts w:ascii="Times New Roman" w:hAnsi="Times New Roman" w:cs="Times New Roman" w:hint="default"/>
        <w:w w:val="99"/>
        <w:sz w:val="18"/>
        <w:szCs w:val="18"/>
      </w:rPr>
    </w:lvl>
    <w:lvl w:ilvl="5">
      <w:start w:val="1"/>
      <w:numFmt w:val="bullet"/>
      <w:lvlText w:val=""/>
      <w:lvlJc w:val="left"/>
      <w:pPr>
        <w:tabs>
          <w:tab w:val="num" w:pos="0"/>
        </w:tabs>
        <w:ind w:left="4784" w:hanging="151"/>
      </w:pPr>
      <w:rPr>
        <w:rFonts w:ascii="Symbol" w:hAnsi="Symbol" w:cs="Symbol" w:hint="default"/>
      </w:rPr>
    </w:lvl>
    <w:lvl w:ilvl="6">
      <w:start w:val="1"/>
      <w:numFmt w:val="bullet"/>
      <w:lvlText w:val=""/>
      <w:lvlJc w:val="left"/>
      <w:pPr>
        <w:tabs>
          <w:tab w:val="num" w:pos="0"/>
        </w:tabs>
        <w:ind w:left="5687" w:hanging="151"/>
      </w:pPr>
      <w:rPr>
        <w:rFonts w:ascii="Symbol" w:hAnsi="Symbol" w:cs="Symbol" w:hint="default"/>
      </w:rPr>
    </w:lvl>
    <w:lvl w:ilvl="7">
      <w:start w:val="1"/>
      <w:numFmt w:val="bullet"/>
      <w:lvlText w:val=""/>
      <w:lvlJc w:val="left"/>
      <w:pPr>
        <w:tabs>
          <w:tab w:val="num" w:pos="0"/>
        </w:tabs>
        <w:ind w:left="6590" w:hanging="151"/>
      </w:pPr>
      <w:rPr>
        <w:rFonts w:ascii="Symbol" w:hAnsi="Symbol" w:cs="Symbol" w:hint="default"/>
      </w:rPr>
    </w:lvl>
    <w:lvl w:ilvl="8">
      <w:start w:val="1"/>
      <w:numFmt w:val="bullet"/>
      <w:lvlText w:val=""/>
      <w:lvlJc w:val="left"/>
      <w:pPr>
        <w:tabs>
          <w:tab w:val="num" w:pos="0"/>
        </w:tabs>
        <w:ind w:left="7493" w:hanging="151"/>
      </w:pPr>
      <w:rPr>
        <w:rFonts w:ascii="Symbol" w:hAnsi="Symbol" w:cs="Symbol" w:hint="default"/>
      </w:rPr>
    </w:lvl>
  </w:abstractNum>
  <w:abstractNum w:abstractNumId="11" w15:restartNumberingAfterBreak="0">
    <w:nsid w:val="116E6D5D"/>
    <w:multiLevelType w:val="multilevel"/>
    <w:tmpl w:val="BBC05394"/>
    <w:lvl w:ilvl="0">
      <w:start w:val="1"/>
      <w:numFmt w:val="upperRoman"/>
      <w:lvlText w:val="%1"/>
      <w:lvlJc w:val="left"/>
      <w:pPr>
        <w:tabs>
          <w:tab w:val="num" w:pos="0"/>
        </w:tabs>
        <w:ind w:left="521" w:hanging="404"/>
      </w:pPr>
    </w:lvl>
    <w:lvl w:ilvl="1">
      <w:start w:val="1"/>
      <w:numFmt w:val="decimal"/>
      <w:lvlText w:val="%1.%2"/>
      <w:lvlJc w:val="left"/>
      <w:pPr>
        <w:tabs>
          <w:tab w:val="num" w:pos="0"/>
        </w:tabs>
        <w:ind w:left="521" w:hanging="404"/>
      </w:pPr>
    </w:lvl>
    <w:lvl w:ilvl="2">
      <w:start w:val="1"/>
      <w:numFmt w:val="decimal"/>
      <w:lvlText w:val="%1.%2.%3"/>
      <w:lvlJc w:val="left"/>
      <w:pPr>
        <w:tabs>
          <w:tab w:val="num" w:pos="0"/>
        </w:tabs>
        <w:ind w:left="404" w:hanging="404"/>
      </w:pPr>
      <w:rPr>
        <w:rFonts w:eastAsia="Arial"/>
        <w:b/>
        <w:bCs/>
        <w:w w:val="99"/>
        <w:sz w:val="18"/>
        <w:szCs w:val="18"/>
      </w:rPr>
    </w:lvl>
    <w:lvl w:ilvl="3">
      <w:start w:val="1"/>
      <w:numFmt w:val="lowerLetter"/>
      <w:lvlText w:val="%4)"/>
      <w:lvlJc w:val="left"/>
      <w:pPr>
        <w:tabs>
          <w:tab w:val="num" w:pos="0"/>
        </w:tabs>
        <w:ind w:left="838" w:hanging="360"/>
      </w:pPr>
      <w:rPr>
        <w:rFonts w:eastAsia="Arial"/>
        <w:w w:val="99"/>
        <w:sz w:val="18"/>
        <w:szCs w:val="18"/>
      </w:rPr>
    </w:lvl>
    <w:lvl w:ilvl="4">
      <w:start w:val="1"/>
      <w:numFmt w:val="bullet"/>
      <w:lvlText w:val="-"/>
      <w:lvlJc w:val="left"/>
      <w:pPr>
        <w:tabs>
          <w:tab w:val="num" w:pos="0"/>
        </w:tabs>
        <w:ind w:left="1918" w:hanging="360"/>
      </w:pPr>
      <w:rPr>
        <w:rFonts w:ascii="Times New Roman" w:hAnsi="Times New Roman" w:cs="Times New Roman" w:hint="default"/>
        <w:w w:val="99"/>
        <w:sz w:val="18"/>
        <w:szCs w:val="18"/>
      </w:rPr>
    </w:lvl>
    <w:lvl w:ilvl="5">
      <w:start w:val="1"/>
      <w:numFmt w:val="bullet"/>
      <w:lvlText w:val=""/>
      <w:lvlJc w:val="left"/>
      <w:pPr>
        <w:tabs>
          <w:tab w:val="num" w:pos="0"/>
        </w:tabs>
        <w:ind w:left="838" w:hanging="360"/>
      </w:pPr>
      <w:rPr>
        <w:rFonts w:ascii="Symbol" w:hAnsi="Symbol" w:cs="Symbol" w:hint="default"/>
      </w:rPr>
    </w:lvl>
    <w:lvl w:ilvl="6">
      <w:start w:val="1"/>
      <w:numFmt w:val="bullet"/>
      <w:lvlText w:val=""/>
      <w:lvlJc w:val="left"/>
      <w:pPr>
        <w:tabs>
          <w:tab w:val="num" w:pos="0"/>
        </w:tabs>
        <w:ind w:left="987" w:hanging="360"/>
      </w:pPr>
      <w:rPr>
        <w:rFonts w:ascii="Symbol" w:hAnsi="Symbol" w:cs="Symbol" w:hint="default"/>
      </w:rPr>
    </w:lvl>
    <w:lvl w:ilvl="7">
      <w:start w:val="1"/>
      <w:numFmt w:val="bullet"/>
      <w:lvlText w:val=""/>
      <w:lvlJc w:val="left"/>
      <w:pPr>
        <w:tabs>
          <w:tab w:val="num" w:pos="0"/>
        </w:tabs>
        <w:ind w:left="987" w:hanging="360"/>
      </w:pPr>
      <w:rPr>
        <w:rFonts w:ascii="Symbol" w:hAnsi="Symbol" w:cs="Symbol" w:hint="default"/>
      </w:rPr>
    </w:lvl>
    <w:lvl w:ilvl="8">
      <w:start w:val="1"/>
      <w:numFmt w:val="bullet"/>
      <w:lvlText w:val=""/>
      <w:lvlJc w:val="left"/>
      <w:pPr>
        <w:tabs>
          <w:tab w:val="num" w:pos="0"/>
        </w:tabs>
        <w:ind w:left="987" w:hanging="360"/>
      </w:pPr>
      <w:rPr>
        <w:rFonts w:ascii="Symbol" w:hAnsi="Symbol" w:cs="Symbol" w:hint="default"/>
      </w:rPr>
    </w:lvl>
  </w:abstractNum>
  <w:abstractNum w:abstractNumId="12" w15:restartNumberingAfterBreak="0">
    <w:nsid w:val="11F94159"/>
    <w:multiLevelType w:val="multilevel"/>
    <w:tmpl w:val="6CFA2490"/>
    <w:lvl w:ilvl="0">
      <w:start w:val="1"/>
      <w:numFmt w:val="bullet"/>
      <w:lvlText w:val="-"/>
      <w:lvlJc w:val="left"/>
      <w:pPr>
        <w:tabs>
          <w:tab w:val="num" w:pos="0"/>
        </w:tabs>
        <w:ind w:left="2036" w:hanging="360"/>
      </w:pPr>
      <w:rPr>
        <w:rFonts w:ascii="Times New Roman" w:hAnsi="Times New Roman" w:cs="Times New Roman" w:hint="default"/>
        <w:w w:val="99"/>
        <w:sz w:val="18"/>
        <w:szCs w:val="18"/>
      </w:rPr>
    </w:lvl>
    <w:lvl w:ilvl="1">
      <w:start w:val="1"/>
      <w:numFmt w:val="bullet"/>
      <w:lvlText w:val="o"/>
      <w:lvlJc w:val="left"/>
      <w:pPr>
        <w:tabs>
          <w:tab w:val="num" w:pos="0"/>
        </w:tabs>
        <w:ind w:left="2638" w:hanging="360"/>
      </w:pPr>
      <w:rPr>
        <w:rFonts w:ascii="Courier New" w:hAnsi="Courier New" w:cs="Courier New" w:hint="default"/>
      </w:rPr>
    </w:lvl>
    <w:lvl w:ilvl="2">
      <w:start w:val="1"/>
      <w:numFmt w:val="bullet"/>
      <w:lvlText w:val=""/>
      <w:lvlJc w:val="left"/>
      <w:pPr>
        <w:tabs>
          <w:tab w:val="num" w:pos="0"/>
        </w:tabs>
        <w:ind w:left="3358" w:hanging="360"/>
      </w:pPr>
      <w:rPr>
        <w:rFonts w:ascii="Wingdings" w:hAnsi="Wingdings" w:cs="Wingdings" w:hint="default"/>
      </w:rPr>
    </w:lvl>
    <w:lvl w:ilvl="3">
      <w:start w:val="1"/>
      <w:numFmt w:val="bullet"/>
      <w:lvlText w:val=""/>
      <w:lvlJc w:val="left"/>
      <w:pPr>
        <w:tabs>
          <w:tab w:val="num" w:pos="0"/>
        </w:tabs>
        <w:ind w:left="4078" w:hanging="360"/>
      </w:pPr>
      <w:rPr>
        <w:rFonts w:ascii="Symbol" w:hAnsi="Symbol" w:cs="Symbol" w:hint="default"/>
      </w:rPr>
    </w:lvl>
    <w:lvl w:ilvl="4">
      <w:start w:val="1"/>
      <w:numFmt w:val="bullet"/>
      <w:lvlText w:val="o"/>
      <w:lvlJc w:val="left"/>
      <w:pPr>
        <w:tabs>
          <w:tab w:val="num" w:pos="0"/>
        </w:tabs>
        <w:ind w:left="4798" w:hanging="360"/>
      </w:pPr>
      <w:rPr>
        <w:rFonts w:ascii="Courier New" w:hAnsi="Courier New" w:cs="Courier New" w:hint="default"/>
      </w:rPr>
    </w:lvl>
    <w:lvl w:ilvl="5">
      <w:start w:val="1"/>
      <w:numFmt w:val="bullet"/>
      <w:lvlText w:val=""/>
      <w:lvlJc w:val="left"/>
      <w:pPr>
        <w:tabs>
          <w:tab w:val="num" w:pos="0"/>
        </w:tabs>
        <w:ind w:left="5518" w:hanging="360"/>
      </w:pPr>
      <w:rPr>
        <w:rFonts w:ascii="Wingdings" w:hAnsi="Wingdings" w:cs="Wingdings" w:hint="default"/>
      </w:rPr>
    </w:lvl>
    <w:lvl w:ilvl="6">
      <w:start w:val="1"/>
      <w:numFmt w:val="bullet"/>
      <w:lvlText w:val=""/>
      <w:lvlJc w:val="left"/>
      <w:pPr>
        <w:tabs>
          <w:tab w:val="num" w:pos="0"/>
        </w:tabs>
        <w:ind w:left="6238" w:hanging="360"/>
      </w:pPr>
      <w:rPr>
        <w:rFonts w:ascii="Symbol" w:hAnsi="Symbol" w:cs="Symbol" w:hint="default"/>
      </w:rPr>
    </w:lvl>
    <w:lvl w:ilvl="7">
      <w:start w:val="1"/>
      <w:numFmt w:val="bullet"/>
      <w:lvlText w:val="o"/>
      <w:lvlJc w:val="left"/>
      <w:pPr>
        <w:tabs>
          <w:tab w:val="num" w:pos="0"/>
        </w:tabs>
        <w:ind w:left="6958" w:hanging="360"/>
      </w:pPr>
      <w:rPr>
        <w:rFonts w:ascii="Courier New" w:hAnsi="Courier New" w:cs="Courier New" w:hint="default"/>
      </w:rPr>
    </w:lvl>
    <w:lvl w:ilvl="8">
      <w:start w:val="1"/>
      <w:numFmt w:val="bullet"/>
      <w:lvlText w:val=""/>
      <w:lvlJc w:val="left"/>
      <w:pPr>
        <w:tabs>
          <w:tab w:val="num" w:pos="0"/>
        </w:tabs>
        <w:ind w:left="7678" w:hanging="360"/>
      </w:pPr>
      <w:rPr>
        <w:rFonts w:ascii="Wingdings" w:hAnsi="Wingdings" w:cs="Wingdings" w:hint="default"/>
      </w:rPr>
    </w:lvl>
  </w:abstractNum>
  <w:abstractNum w:abstractNumId="13" w15:restartNumberingAfterBreak="0">
    <w:nsid w:val="12882030"/>
    <w:multiLevelType w:val="hybridMultilevel"/>
    <w:tmpl w:val="25825CA2"/>
    <w:lvl w:ilvl="0" w:tplc="3B823F38">
      <w:start w:val="1"/>
      <w:numFmt w:val="bullet"/>
      <w:lvlText w:val=""/>
      <w:lvlJc w:val="left"/>
      <w:pPr>
        <w:ind w:left="720" w:hanging="360"/>
      </w:pPr>
      <w:rPr>
        <w:rFonts w:ascii="Symbol" w:hAnsi="Symbol" w:cs="Symbol" w:hint="default"/>
        <w:sz w:val="18"/>
        <w:szCs w:val="18"/>
      </w:rPr>
    </w:lvl>
    <w:lvl w:ilvl="1" w:tplc="B32C3A40">
      <w:start w:val="1"/>
      <w:numFmt w:val="bullet"/>
      <w:lvlText w:val="o"/>
      <w:lvlJc w:val="left"/>
      <w:pPr>
        <w:ind w:left="1440" w:hanging="360"/>
      </w:pPr>
      <w:rPr>
        <w:rFonts w:ascii="Courier New" w:hAnsi="Courier New" w:cs="Courier New" w:hint="default"/>
      </w:rPr>
    </w:lvl>
    <w:lvl w:ilvl="2" w:tplc="1C22A71C">
      <w:start w:val="1"/>
      <w:numFmt w:val="bullet"/>
      <w:lvlText w:val=""/>
      <w:lvlJc w:val="left"/>
      <w:pPr>
        <w:ind w:left="2160" w:hanging="360"/>
      </w:pPr>
      <w:rPr>
        <w:rFonts w:ascii="Wingdings" w:hAnsi="Wingdings" w:cs="Wingdings" w:hint="default"/>
      </w:rPr>
    </w:lvl>
    <w:lvl w:ilvl="3" w:tplc="72603778">
      <w:start w:val="1"/>
      <w:numFmt w:val="bullet"/>
      <w:lvlText w:val=""/>
      <w:lvlJc w:val="left"/>
      <w:pPr>
        <w:ind w:left="2880" w:hanging="360"/>
      </w:pPr>
      <w:rPr>
        <w:rFonts w:ascii="Symbol" w:hAnsi="Symbol" w:cs="Symbol" w:hint="default"/>
      </w:rPr>
    </w:lvl>
    <w:lvl w:ilvl="4" w:tplc="5448AB5C">
      <w:start w:val="1"/>
      <w:numFmt w:val="bullet"/>
      <w:lvlText w:val="o"/>
      <w:lvlJc w:val="left"/>
      <w:pPr>
        <w:ind w:left="3600" w:hanging="360"/>
      </w:pPr>
      <w:rPr>
        <w:rFonts w:ascii="Courier New" w:hAnsi="Courier New" w:cs="Courier New" w:hint="default"/>
      </w:rPr>
    </w:lvl>
    <w:lvl w:ilvl="5" w:tplc="90D24620">
      <w:start w:val="1"/>
      <w:numFmt w:val="bullet"/>
      <w:lvlText w:val=""/>
      <w:lvlJc w:val="left"/>
      <w:pPr>
        <w:ind w:left="4320" w:hanging="360"/>
      </w:pPr>
      <w:rPr>
        <w:rFonts w:ascii="Wingdings" w:hAnsi="Wingdings" w:cs="Wingdings" w:hint="default"/>
      </w:rPr>
    </w:lvl>
    <w:lvl w:ilvl="6" w:tplc="AE103B22">
      <w:start w:val="1"/>
      <w:numFmt w:val="bullet"/>
      <w:lvlText w:val=""/>
      <w:lvlJc w:val="left"/>
      <w:pPr>
        <w:ind w:left="5040" w:hanging="360"/>
      </w:pPr>
      <w:rPr>
        <w:rFonts w:ascii="Symbol" w:hAnsi="Symbol" w:cs="Symbol" w:hint="default"/>
      </w:rPr>
    </w:lvl>
    <w:lvl w:ilvl="7" w:tplc="DC762DD2">
      <w:start w:val="1"/>
      <w:numFmt w:val="bullet"/>
      <w:lvlText w:val="o"/>
      <w:lvlJc w:val="left"/>
      <w:pPr>
        <w:ind w:left="5760" w:hanging="360"/>
      </w:pPr>
      <w:rPr>
        <w:rFonts w:ascii="Courier New" w:hAnsi="Courier New" w:cs="Courier New" w:hint="default"/>
      </w:rPr>
    </w:lvl>
    <w:lvl w:ilvl="8" w:tplc="3B1290E2">
      <w:start w:val="1"/>
      <w:numFmt w:val="bullet"/>
      <w:lvlText w:val=""/>
      <w:lvlJc w:val="left"/>
      <w:pPr>
        <w:ind w:left="6480" w:hanging="360"/>
      </w:pPr>
      <w:rPr>
        <w:rFonts w:ascii="Wingdings" w:hAnsi="Wingdings" w:cs="Wingdings" w:hint="default"/>
      </w:rPr>
    </w:lvl>
  </w:abstractNum>
  <w:abstractNum w:abstractNumId="14" w15:restartNumberingAfterBreak="0">
    <w:nsid w:val="13820B01"/>
    <w:multiLevelType w:val="multilevel"/>
    <w:tmpl w:val="A20C21EE"/>
    <w:lvl w:ilvl="0">
      <w:start w:val="3"/>
      <w:numFmt w:val="upperRoman"/>
      <w:lvlText w:val="%1"/>
      <w:lvlJc w:val="left"/>
      <w:pPr>
        <w:tabs>
          <w:tab w:val="num" w:pos="0"/>
        </w:tabs>
        <w:ind w:left="471" w:hanging="353"/>
      </w:pPr>
    </w:lvl>
    <w:lvl w:ilvl="1">
      <w:start w:val="7"/>
      <w:numFmt w:val="decimal"/>
      <w:lvlText w:val="%1.%2"/>
      <w:lvlJc w:val="left"/>
      <w:pPr>
        <w:tabs>
          <w:tab w:val="num" w:pos="0"/>
        </w:tabs>
        <w:ind w:left="471" w:hanging="353"/>
      </w:pPr>
      <w:rPr>
        <w:rFonts w:eastAsia="Arial"/>
        <w:b/>
        <w:bCs/>
        <w:color w:val="00000A"/>
        <w:w w:val="99"/>
        <w:sz w:val="18"/>
        <w:szCs w:val="18"/>
      </w:rPr>
    </w:lvl>
    <w:lvl w:ilvl="2">
      <w:start w:val="1"/>
      <w:numFmt w:val="decimal"/>
      <w:lvlText w:val="%1.%2.%3"/>
      <w:lvlJc w:val="left"/>
      <w:pPr>
        <w:tabs>
          <w:tab w:val="num" w:pos="0"/>
        </w:tabs>
        <w:ind w:left="620" w:hanging="502"/>
      </w:pPr>
      <w:rPr>
        <w:rFonts w:eastAsia="Arial"/>
        <w:b/>
        <w:bCs/>
        <w:w w:val="99"/>
        <w:sz w:val="18"/>
        <w:szCs w:val="18"/>
      </w:rPr>
    </w:lvl>
    <w:lvl w:ilvl="3">
      <w:start w:val="1"/>
      <w:numFmt w:val="lowerLetter"/>
      <w:lvlText w:val="%4)"/>
      <w:lvlJc w:val="left"/>
      <w:pPr>
        <w:tabs>
          <w:tab w:val="num" w:pos="0"/>
        </w:tabs>
        <w:ind w:left="838" w:hanging="360"/>
      </w:pPr>
      <w:rPr>
        <w:rFonts w:eastAsia="Arial"/>
        <w:w w:val="99"/>
        <w:sz w:val="18"/>
        <w:szCs w:val="18"/>
      </w:rPr>
    </w:lvl>
    <w:lvl w:ilvl="4">
      <w:start w:val="1"/>
      <w:numFmt w:val="bullet"/>
      <w:lvlText w:val="-"/>
      <w:lvlJc w:val="left"/>
      <w:pPr>
        <w:tabs>
          <w:tab w:val="num" w:pos="0"/>
        </w:tabs>
        <w:ind w:left="1378" w:hanging="360"/>
      </w:pPr>
      <w:rPr>
        <w:rFonts w:ascii="Times New Roman" w:hAnsi="Times New Roman" w:cs="Times New Roman" w:hint="default"/>
        <w:w w:val="99"/>
        <w:sz w:val="18"/>
        <w:szCs w:val="18"/>
      </w:rPr>
    </w:lvl>
    <w:lvl w:ilvl="5">
      <w:start w:val="1"/>
      <w:numFmt w:val="bullet"/>
      <w:lvlText w:val=""/>
      <w:lvlJc w:val="left"/>
      <w:pPr>
        <w:tabs>
          <w:tab w:val="num" w:pos="0"/>
        </w:tabs>
        <w:ind w:left="838" w:hanging="360"/>
      </w:pPr>
      <w:rPr>
        <w:rFonts w:ascii="Symbol" w:hAnsi="Symbol" w:cs="Symbol" w:hint="default"/>
      </w:rPr>
    </w:lvl>
    <w:lvl w:ilvl="6">
      <w:start w:val="1"/>
      <w:numFmt w:val="bullet"/>
      <w:lvlText w:val=""/>
      <w:lvlJc w:val="left"/>
      <w:pPr>
        <w:tabs>
          <w:tab w:val="num" w:pos="0"/>
        </w:tabs>
        <w:ind w:left="1378" w:hanging="360"/>
      </w:pPr>
      <w:rPr>
        <w:rFonts w:ascii="Symbol" w:hAnsi="Symbol" w:cs="Symbol" w:hint="default"/>
      </w:rPr>
    </w:lvl>
    <w:lvl w:ilvl="7">
      <w:start w:val="1"/>
      <w:numFmt w:val="bullet"/>
      <w:lvlText w:val=""/>
      <w:lvlJc w:val="left"/>
      <w:pPr>
        <w:tabs>
          <w:tab w:val="num" w:pos="0"/>
        </w:tabs>
        <w:ind w:left="1378" w:hanging="360"/>
      </w:pPr>
      <w:rPr>
        <w:rFonts w:ascii="Symbol" w:hAnsi="Symbol" w:cs="Symbol" w:hint="default"/>
      </w:rPr>
    </w:lvl>
    <w:lvl w:ilvl="8">
      <w:start w:val="1"/>
      <w:numFmt w:val="bullet"/>
      <w:lvlText w:val=""/>
      <w:lvlJc w:val="left"/>
      <w:pPr>
        <w:tabs>
          <w:tab w:val="num" w:pos="0"/>
        </w:tabs>
        <w:ind w:left="1378" w:hanging="360"/>
      </w:pPr>
      <w:rPr>
        <w:rFonts w:ascii="Symbol" w:hAnsi="Symbol" w:cs="Symbol" w:hint="default"/>
      </w:rPr>
    </w:lvl>
  </w:abstractNum>
  <w:abstractNum w:abstractNumId="15" w15:restartNumberingAfterBreak="0">
    <w:nsid w:val="14301E76"/>
    <w:multiLevelType w:val="multilevel"/>
    <w:tmpl w:val="825A2296"/>
    <w:lvl w:ilvl="0">
      <w:start w:val="1"/>
      <w:numFmt w:val="bullet"/>
      <w:lvlText w:val="-"/>
      <w:lvlJc w:val="left"/>
      <w:pPr>
        <w:tabs>
          <w:tab w:val="num" w:pos="0"/>
        </w:tabs>
        <w:ind w:left="838" w:hanging="360"/>
      </w:pPr>
      <w:rPr>
        <w:rFonts w:ascii="Times New Roman" w:hAnsi="Times New Roman" w:cs="Times New Roman" w:hint="default"/>
        <w:w w:val="99"/>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15:restartNumberingAfterBreak="0">
    <w:nsid w:val="15422736"/>
    <w:multiLevelType w:val="multilevel"/>
    <w:tmpl w:val="E892AB12"/>
    <w:lvl w:ilvl="0">
      <w:start w:val="1"/>
      <w:numFmt w:val="bullet"/>
      <w:lvlText w:val="-"/>
      <w:lvlJc w:val="left"/>
      <w:pPr>
        <w:tabs>
          <w:tab w:val="num" w:pos="0"/>
        </w:tabs>
        <w:ind w:left="2280" w:hanging="360"/>
      </w:pPr>
      <w:rPr>
        <w:rFonts w:ascii="Times New Roman" w:hAnsi="Times New Roman" w:cs="Times New Roman" w:hint="default"/>
        <w:w w:val="99"/>
        <w:sz w:val="18"/>
        <w:szCs w:val="18"/>
      </w:rPr>
    </w:lvl>
    <w:lvl w:ilvl="1">
      <w:start w:val="1"/>
      <w:numFmt w:val="bullet"/>
      <w:lvlText w:val="o"/>
      <w:lvlJc w:val="left"/>
      <w:pPr>
        <w:tabs>
          <w:tab w:val="num" w:pos="0"/>
        </w:tabs>
        <w:ind w:left="3000" w:hanging="360"/>
      </w:pPr>
      <w:rPr>
        <w:rFonts w:ascii="Courier New" w:hAnsi="Courier New" w:cs="Courier New" w:hint="default"/>
      </w:rPr>
    </w:lvl>
    <w:lvl w:ilvl="2">
      <w:start w:val="1"/>
      <w:numFmt w:val="bullet"/>
      <w:lvlText w:val=""/>
      <w:lvlJc w:val="left"/>
      <w:pPr>
        <w:tabs>
          <w:tab w:val="num" w:pos="0"/>
        </w:tabs>
        <w:ind w:left="3720" w:hanging="360"/>
      </w:pPr>
      <w:rPr>
        <w:rFonts w:ascii="Wingdings" w:hAnsi="Wingdings" w:cs="Wingdings" w:hint="default"/>
      </w:rPr>
    </w:lvl>
    <w:lvl w:ilvl="3">
      <w:start w:val="1"/>
      <w:numFmt w:val="bullet"/>
      <w:lvlText w:val=""/>
      <w:lvlJc w:val="left"/>
      <w:pPr>
        <w:tabs>
          <w:tab w:val="num" w:pos="0"/>
        </w:tabs>
        <w:ind w:left="4440" w:hanging="360"/>
      </w:pPr>
      <w:rPr>
        <w:rFonts w:ascii="Symbol" w:hAnsi="Symbol" w:cs="Symbol" w:hint="default"/>
      </w:rPr>
    </w:lvl>
    <w:lvl w:ilvl="4">
      <w:start w:val="1"/>
      <w:numFmt w:val="bullet"/>
      <w:lvlText w:val="o"/>
      <w:lvlJc w:val="left"/>
      <w:pPr>
        <w:tabs>
          <w:tab w:val="num" w:pos="0"/>
        </w:tabs>
        <w:ind w:left="5160" w:hanging="360"/>
      </w:pPr>
      <w:rPr>
        <w:rFonts w:ascii="Courier New" w:hAnsi="Courier New" w:cs="Courier New" w:hint="default"/>
      </w:rPr>
    </w:lvl>
    <w:lvl w:ilvl="5">
      <w:start w:val="1"/>
      <w:numFmt w:val="bullet"/>
      <w:lvlText w:val=""/>
      <w:lvlJc w:val="left"/>
      <w:pPr>
        <w:tabs>
          <w:tab w:val="num" w:pos="0"/>
        </w:tabs>
        <w:ind w:left="5880" w:hanging="360"/>
      </w:pPr>
      <w:rPr>
        <w:rFonts w:ascii="Wingdings" w:hAnsi="Wingdings" w:cs="Wingdings" w:hint="default"/>
      </w:rPr>
    </w:lvl>
    <w:lvl w:ilvl="6">
      <w:start w:val="1"/>
      <w:numFmt w:val="bullet"/>
      <w:lvlText w:val=""/>
      <w:lvlJc w:val="left"/>
      <w:pPr>
        <w:tabs>
          <w:tab w:val="num" w:pos="0"/>
        </w:tabs>
        <w:ind w:left="6600" w:hanging="360"/>
      </w:pPr>
      <w:rPr>
        <w:rFonts w:ascii="Symbol" w:hAnsi="Symbol" w:cs="Symbol" w:hint="default"/>
      </w:rPr>
    </w:lvl>
    <w:lvl w:ilvl="7">
      <w:start w:val="1"/>
      <w:numFmt w:val="bullet"/>
      <w:lvlText w:val="o"/>
      <w:lvlJc w:val="left"/>
      <w:pPr>
        <w:tabs>
          <w:tab w:val="num" w:pos="0"/>
        </w:tabs>
        <w:ind w:left="7320" w:hanging="360"/>
      </w:pPr>
      <w:rPr>
        <w:rFonts w:ascii="Courier New" w:hAnsi="Courier New" w:cs="Courier New" w:hint="default"/>
      </w:rPr>
    </w:lvl>
    <w:lvl w:ilvl="8">
      <w:start w:val="1"/>
      <w:numFmt w:val="bullet"/>
      <w:lvlText w:val=""/>
      <w:lvlJc w:val="left"/>
      <w:pPr>
        <w:tabs>
          <w:tab w:val="num" w:pos="0"/>
        </w:tabs>
        <w:ind w:left="8040" w:hanging="360"/>
      </w:pPr>
      <w:rPr>
        <w:rFonts w:ascii="Wingdings" w:hAnsi="Wingdings" w:cs="Wingdings" w:hint="default"/>
      </w:rPr>
    </w:lvl>
  </w:abstractNum>
  <w:abstractNum w:abstractNumId="17" w15:restartNumberingAfterBreak="0">
    <w:nsid w:val="17705B9D"/>
    <w:multiLevelType w:val="multilevel"/>
    <w:tmpl w:val="E144892C"/>
    <w:lvl w:ilvl="0">
      <w:start w:val="1"/>
      <w:numFmt w:val="bullet"/>
      <w:lvlText w:val="-"/>
      <w:lvlJc w:val="left"/>
      <w:pPr>
        <w:tabs>
          <w:tab w:val="num" w:pos="0"/>
        </w:tabs>
        <w:ind w:left="720" w:hanging="360"/>
      </w:pPr>
      <w:rPr>
        <w:rFonts w:ascii="Times New Roman" w:hAnsi="Times New Roman" w:cs="Times New Roman" w:hint="default"/>
        <w:w w:val="99"/>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 w15:restartNumberingAfterBreak="0">
    <w:nsid w:val="18B471B4"/>
    <w:multiLevelType w:val="multilevel"/>
    <w:tmpl w:val="899215F0"/>
    <w:lvl w:ilvl="0">
      <w:start w:val="1"/>
      <w:numFmt w:val="lowerLetter"/>
      <w:lvlText w:val="%1)"/>
      <w:lvlJc w:val="left"/>
      <w:pPr>
        <w:tabs>
          <w:tab w:val="num" w:pos="0"/>
        </w:tabs>
        <w:ind w:left="639" w:hanging="161"/>
      </w:pPr>
      <w:rPr>
        <w:sz w:val="18"/>
        <w:szCs w:val="18"/>
        <w:u w:val="none" w:color="000000"/>
      </w:rPr>
    </w:lvl>
    <w:lvl w:ilvl="1">
      <w:start w:val="1"/>
      <w:numFmt w:val="bullet"/>
      <w:lvlText w:val="-"/>
      <w:lvlJc w:val="left"/>
      <w:pPr>
        <w:tabs>
          <w:tab w:val="num" w:pos="0"/>
        </w:tabs>
        <w:ind w:left="1378" w:hanging="360"/>
      </w:pPr>
      <w:rPr>
        <w:rFonts w:ascii="Times New Roman" w:hAnsi="Times New Roman" w:cs="Times New Roman" w:hint="default"/>
        <w:w w:val="99"/>
        <w:sz w:val="18"/>
        <w:szCs w:val="18"/>
      </w:rPr>
    </w:lvl>
    <w:lvl w:ilvl="2">
      <w:start w:val="1"/>
      <w:numFmt w:val="bullet"/>
      <w:lvlText w:val=""/>
      <w:lvlJc w:val="left"/>
      <w:pPr>
        <w:tabs>
          <w:tab w:val="num" w:pos="0"/>
        </w:tabs>
        <w:ind w:left="1558" w:hanging="360"/>
      </w:pPr>
      <w:rPr>
        <w:rFonts w:ascii="Symbol" w:hAnsi="Symbol" w:cs="Symbol" w:hint="default"/>
      </w:rPr>
    </w:lvl>
    <w:lvl w:ilvl="3">
      <w:start w:val="1"/>
      <w:numFmt w:val="bullet"/>
      <w:lvlText w:val=""/>
      <w:lvlJc w:val="left"/>
      <w:pPr>
        <w:tabs>
          <w:tab w:val="num" w:pos="0"/>
        </w:tabs>
        <w:ind w:left="2526" w:hanging="360"/>
      </w:pPr>
      <w:rPr>
        <w:rFonts w:ascii="Symbol" w:hAnsi="Symbol" w:cs="Symbol" w:hint="default"/>
      </w:rPr>
    </w:lvl>
    <w:lvl w:ilvl="4">
      <w:start w:val="1"/>
      <w:numFmt w:val="bullet"/>
      <w:lvlText w:val=""/>
      <w:lvlJc w:val="left"/>
      <w:pPr>
        <w:tabs>
          <w:tab w:val="num" w:pos="0"/>
        </w:tabs>
        <w:ind w:left="3493" w:hanging="360"/>
      </w:pPr>
      <w:rPr>
        <w:rFonts w:ascii="Symbol" w:hAnsi="Symbol" w:cs="Symbol" w:hint="default"/>
      </w:rPr>
    </w:lvl>
    <w:lvl w:ilvl="5">
      <w:start w:val="1"/>
      <w:numFmt w:val="bullet"/>
      <w:lvlText w:val=""/>
      <w:lvlJc w:val="left"/>
      <w:pPr>
        <w:tabs>
          <w:tab w:val="num" w:pos="0"/>
        </w:tabs>
        <w:ind w:left="4461" w:hanging="360"/>
      </w:pPr>
      <w:rPr>
        <w:rFonts w:ascii="Symbol" w:hAnsi="Symbol" w:cs="Symbol" w:hint="default"/>
      </w:rPr>
    </w:lvl>
    <w:lvl w:ilvl="6">
      <w:start w:val="1"/>
      <w:numFmt w:val="bullet"/>
      <w:lvlText w:val=""/>
      <w:lvlJc w:val="left"/>
      <w:pPr>
        <w:tabs>
          <w:tab w:val="num" w:pos="0"/>
        </w:tabs>
        <w:ind w:left="5429" w:hanging="360"/>
      </w:pPr>
      <w:rPr>
        <w:rFonts w:ascii="Symbol" w:hAnsi="Symbol" w:cs="Symbol" w:hint="default"/>
      </w:rPr>
    </w:lvl>
    <w:lvl w:ilvl="7">
      <w:start w:val="1"/>
      <w:numFmt w:val="bullet"/>
      <w:lvlText w:val=""/>
      <w:lvlJc w:val="left"/>
      <w:pPr>
        <w:tabs>
          <w:tab w:val="num" w:pos="0"/>
        </w:tabs>
        <w:ind w:left="6396" w:hanging="360"/>
      </w:pPr>
      <w:rPr>
        <w:rFonts w:ascii="Symbol" w:hAnsi="Symbol" w:cs="Symbol" w:hint="default"/>
      </w:rPr>
    </w:lvl>
    <w:lvl w:ilvl="8">
      <w:start w:val="1"/>
      <w:numFmt w:val="bullet"/>
      <w:lvlText w:val=""/>
      <w:lvlJc w:val="left"/>
      <w:pPr>
        <w:tabs>
          <w:tab w:val="num" w:pos="0"/>
        </w:tabs>
        <w:ind w:left="7364" w:hanging="360"/>
      </w:pPr>
      <w:rPr>
        <w:rFonts w:ascii="Symbol" w:hAnsi="Symbol" w:cs="Symbol" w:hint="default"/>
      </w:rPr>
    </w:lvl>
  </w:abstractNum>
  <w:abstractNum w:abstractNumId="19" w15:restartNumberingAfterBreak="0">
    <w:nsid w:val="19516179"/>
    <w:multiLevelType w:val="multilevel"/>
    <w:tmpl w:val="41E8BD4E"/>
    <w:lvl w:ilvl="0">
      <w:start w:val="1"/>
      <w:numFmt w:val="lowerLetter"/>
      <w:lvlText w:val="%1)"/>
      <w:lvlJc w:val="left"/>
      <w:pPr>
        <w:tabs>
          <w:tab w:val="num" w:pos="0"/>
        </w:tabs>
        <w:ind w:left="279" w:hanging="161"/>
      </w:pPr>
      <w:rPr>
        <w:u w:val="none" w:color="000000"/>
      </w:rPr>
    </w:lvl>
    <w:lvl w:ilvl="1">
      <w:start w:val="1"/>
      <w:numFmt w:val="bullet"/>
      <w:lvlText w:val="-"/>
      <w:lvlJc w:val="left"/>
      <w:pPr>
        <w:tabs>
          <w:tab w:val="num" w:pos="0"/>
        </w:tabs>
        <w:ind w:left="118" w:hanging="360"/>
      </w:pPr>
      <w:rPr>
        <w:rFonts w:ascii="Times New Roman" w:hAnsi="Times New Roman" w:cs="Times New Roman" w:hint="default"/>
        <w:b/>
        <w:w w:val="99"/>
        <w:sz w:val="18"/>
        <w:szCs w:val="18"/>
      </w:rPr>
    </w:lvl>
    <w:lvl w:ilvl="2">
      <w:start w:val="1"/>
      <w:numFmt w:val="bullet"/>
      <w:lvlText w:val=""/>
      <w:lvlJc w:val="left"/>
      <w:pPr>
        <w:tabs>
          <w:tab w:val="num" w:pos="0"/>
        </w:tabs>
        <w:ind w:left="1281" w:hanging="360"/>
      </w:pPr>
      <w:rPr>
        <w:rFonts w:ascii="Symbol" w:hAnsi="Symbol" w:cs="Symbol" w:hint="default"/>
      </w:rPr>
    </w:lvl>
    <w:lvl w:ilvl="3">
      <w:start w:val="1"/>
      <w:numFmt w:val="bullet"/>
      <w:lvlText w:val=""/>
      <w:lvlJc w:val="left"/>
      <w:pPr>
        <w:tabs>
          <w:tab w:val="num" w:pos="0"/>
        </w:tabs>
        <w:ind w:left="2283" w:hanging="360"/>
      </w:pPr>
      <w:rPr>
        <w:rFonts w:ascii="Symbol" w:hAnsi="Symbol" w:cs="Symbol" w:hint="default"/>
      </w:rPr>
    </w:lvl>
    <w:lvl w:ilvl="4">
      <w:start w:val="1"/>
      <w:numFmt w:val="bullet"/>
      <w:lvlText w:val=""/>
      <w:lvlJc w:val="left"/>
      <w:pPr>
        <w:tabs>
          <w:tab w:val="num" w:pos="0"/>
        </w:tabs>
        <w:ind w:left="3286" w:hanging="360"/>
      </w:pPr>
      <w:rPr>
        <w:rFonts w:ascii="Symbol" w:hAnsi="Symbol" w:cs="Symbol" w:hint="default"/>
      </w:rPr>
    </w:lvl>
    <w:lvl w:ilvl="5">
      <w:start w:val="1"/>
      <w:numFmt w:val="bullet"/>
      <w:lvlText w:val=""/>
      <w:lvlJc w:val="left"/>
      <w:pPr>
        <w:tabs>
          <w:tab w:val="num" w:pos="0"/>
        </w:tabs>
        <w:ind w:left="4288" w:hanging="360"/>
      </w:pPr>
      <w:rPr>
        <w:rFonts w:ascii="Symbol" w:hAnsi="Symbol" w:cs="Symbol" w:hint="default"/>
      </w:rPr>
    </w:lvl>
    <w:lvl w:ilvl="6">
      <w:start w:val="1"/>
      <w:numFmt w:val="bullet"/>
      <w:lvlText w:val=""/>
      <w:lvlJc w:val="left"/>
      <w:pPr>
        <w:tabs>
          <w:tab w:val="num" w:pos="0"/>
        </w:tabs>
        <w:ind w:left="5290" w:hanging="360"/>
      </w:pPr>
      <w:rPr>
        <w:rFonts w:ascii="Symbol" w:hAnsi="Symbol" w:cs="Symbol" w:hint="default"/>
      </w:rPr>
    </w:lvl>
    <w:lvl w:ilvl="7">
      <w:start w:val="1"/>
      <w:numFmt w:val="bullet"/>
      <w:lvlText w:val=""/>
      <w:lvlJc w:val="left"/>
      <w:pPr>
        <w:tabs>
          <w:tab w:val="num" w:pos="0"/>
        </w:tabs>
        <w:ind w:left="6293" w:hanging="360"/>
      </w:pPr>
      <w:rPr>
        <w:rFonts w:ascii="Symbol" w:hAnsi="Symbol" w:cs="Symbol" w:hint="default"/>
      </w:rPr>
    </w:lvl>
    <w:lvl w:ilvl="8">
      <w:start w:val="1"/>
      <w:numFmt w:val="bullet"/>
      <w:lvlText w:val=""/>
      <w:lvlJc w:val="left"/>
      <w:pPr>
        <w:tabs>
          <w:tab w:val="num" w:pos="0"/>
        </w:tabs>
        <w:ind w:left="7295" w:hanging="360"/>
      </w:pPr>
      <w:rPr>
        <w:rFonts w:ascii="Symbol" w:hAnsi="Symbol" w:cs="Symbol" w:hint="default"/>
      </w:rPr>
    </w:lvl>
  </w:abstractNum>
  <w:abstractNum w:abstractNumId="20" w15:restartNumberingAfterBreak="0">
    <w:nsid w:val="196D17DE"/>
    <w:multiLevelType w:val="multilevel"/>
    <w:tmpl w:val="ABFA0C96"/>
    <w:lvl w:ilvl="0">
      <w:start w:val="5"/>
      <w:numFmt w:val="upperRoman"/>
      <w:lvlText w:val="%1"/>
      <w:lvlJc w:val="left"/>
      <w:pPr>
        <w:tabs>
          <w:tab w:val="num" w:pos="0"/>
        </w:tabs>
        <w:ind w:left="490" w:hanging="372"/>
      </w:pPr>
    </w:lvl>
    <w:lvl w:ilvl="1">
      <w:start w:val="2"/>
      <w:numFmt w:val="decimal"/>
      <w:lvlText w:val="%1.%2."/>
      <w:lvlJc w:val="left"/>
      <w:pPr>
        <w:tabs>
          <w:tab w:val="num" w:pos="0"/>
        </w:tabs>
        <w:ind w:left="490" w:hanging="372"/>
      </w:pPr>
      <w:rPr>
        <w:rFonts w:ascii="Arial" w:eastAsia="Arial" w:hAnsi="Arial"/>
        <w:b/>
        <w:bCs/>
        <w:w w:val="99"/>
        <w:sz w:val="18"/>
        <w:szCs w:val="18"/>
      </w:rPr>
    </w:lvl>
    <w:lvl w:ilvl="2">
      <w:start w:val="1"/>
      <w:numFmt w:val="decimal"/>
      <w:lvlText w:val="%1.%2.%3."/>
      <w:lvlJc w:val="left"/>
      <w:pPr>
        <w:tabs>
          <w:tab w:val="num" w:pos="0"/>
        </w:tabs>
        <w:ind w:left="478" w:hanging="524"/>
      </w:pPr>
      <w:rPr>
        <w:rFonts w:ascii="Arial" w:eastAsia="Arial" w:hAnsi="Arial"/>
        <w:b/>
        <w:bCs/>
        <w:w w:val="99"/>
        <w:sz w:val="18"/>
        <w:szCs w:val="18"/>
      </w:rPr>
    </w:lvl>
    <w:lvl w:ilvl="3">
      <w:start w:val="1"/>
      <w:numFmt w:val="lowerLetter"/>
      <w:lvlText w:val="%4)"/>
      <w:lvlJc w:val="left"/>
      <w:pPr>
        <w:tabs>
          <w:tab w:val="num" w:pos="0"/>
        </w:tabs>
        <w:ind w:left="838" w:hanging="360"/>
      </w:pPr>
      <w:rPr>
        <w:rFonts w:eastAsia="Arial"/>
        <w:w w:val="99"/>
        <w:sz w:val="18"/>
        <w:szCs w:val="18"/>
      </w:rPr>
    </w:lvl>
    <w:lvl w:ilvl="4">
      <w:start w:val="1"/>
      <w:numFmt w:val="bullet"/>
      <w:lvlText w:val="-"/>
      <w:lvlJc w:val="left"/>
      <w:pPr>
        <w:tabs>
          <w:tab w:val="num" w:pos="0"/>
        </w:tabs>
        <w:ind w:left="1558" w:hanging="360"/>
      </w:pPr>
      <w:rPr>
        <w:rFonts w:ascii="Times New Roman" w:hAnsi="Times New Roman" w:cs="Times New Roman" w:hint="default"/>
        <w:w w:val="99"/>
        <w:sz w:val="18"/>
        <w:szCs w:val="18"/>
      </w:rPr>
    </w:lvl>
    <w:lvl w:ilvl="5">
      <w:start w:val="1"/>
      <w:numFmt w:val="bullet"/>
      <w:lvlText w:val=""/>
      <w:lvlJc w:val="left"/>
      <w:pPr>
        <w:tabs>
          <w:tab w:val="num" w:pos="0"/>
        </w:tabs>
        <w:ind w:left="1558" w:hanging="360"/>
      </w:pPr>
      <w:rPr>
        <w:rFonts w:ascii="Symbol" w:hAnsi="Symbol" w:cs="Symbol" w:hint="default"/>
      </w:rPr>
    </w:lvl>
    <w:lvl w:ilvl="6">
      <w:start w:val="1"/>
      <w:numFmt w:val="bullet"/>
      <w:lvlText w:val=""/>
      <w:lvlJc w:val="left"/>
      <w:pPr>
        <w:tabs>
          <w:tab w:val="num" w:pos="0"/>
        </w:tabs>
        <w:ind w:left="1558" w:hanging="360"/>
      </w:pPr>
      <w:rPr>
        <w:rFonts w:ascii="Symbol" w:hAnsi="Symbol" w:cs="Symbol" w:hint="default"/>
      </w:rPr>
    </w:lvl>
    <w:lvl w:ilvl="7">
      <w:start w:val="1"/>
      <w:numFmt w:val="bullet"/>
      <w:lvlText w:val=""/>
      <w:lvlJc w:val="left"/>
      <w:pPr>
        <w:tabs>
          <w:tab w:val="num" w:pos="0"/>
        </w:tabs>
        <w:ind w:left="1558" w:hanging="360"/>
      </w:pPr>
      <w:rPr>
        <w:rFonts w:ascii="Symbol" w:hAnsi="Symbol" w:cs="Symbol" w:hint="default"/>
      </w:rPr>
    </w:lvl>
    <w:lvl w:ilvl="8">
      <w:start w:val="1"/>
      <w:numFmt w:val="bullet"/>
      <w:lvlText w:val=""/>
      <w:lvlJc w:val="left"/>
      <w:pPr>
        <w:tabs>
          <w:tab w:val="num" w:pos="0"/>
        </w:tabs>
        <w:ind w:left="4138" w:hanging="360"/>
      </w:pPr>
      <w:rPr>
        <w:rFonts w:ascii="Symbol" w:hAnsi="Symbol" w:cs="Symbol" w:hint="default"/>
      </w:rPr>
    </w:lvl>
  </w:abstractNum>
  <w:abstractNum w:abstractNumId="21" w15:restartNumberingAfterBreak="0">
    <w:nsid w:val="1AB8361D"/>
    <w:multiLevelType w:val="hybridMultilevel"/>
    <w:tmpl w:val="7D8E0C88"/>
    <w:lvl w:ilvl="0" w:tplc="0484A2AE">
      <w:start w:val="1"/>
      <w:numFmt w:val="bullet"/>
      <w:lvlText w:val=""/>
      <w:lvlJc w:val="left"/>
      <w:pPr>
        <w:ind w:left="720" w:hanging="360"/>
      </w:pPr>
      <w:rPr>
        <w:rFonts w:ascii="Symbol" w:hAnsi="Symbol" w:cs="Symbol" w:hint="default"/>
        <w:sz w:val="18"/>
        <w:szCs w:val="18"/>
      </w:rPr>
    </w:lvl>
    <w:lvl w:ilvl="1" w:tplc="854AD2D4">
      <w:start w:val="1"/>
      <w:numFmt w:val="bullet"/>
      <w:lvlText w:val="o"/>
      <w:lvlJc w:val="left"/>
      <w:pPr>
        <w:ind w:left="1440" w:hanging="360"/>
      </w:pPr>
      <w:rPr>
        <w:rFonts w:ascii="Courier New" w:hAnsi="Courier New" w:cs="Courier New" w:hint="default"/>
      </w:rPr>
    </w:lvl>
    <w:lvl w:ilvl="2" w:tplc="CFB60496">
      <w:start w:val="1"/>
      <w:numFmt w:val="bullet"/>
      <w:lvlText w:val=""/>
      <w:lvlJc w:val="left"/>
      <w:pPr>
        <w:ind w:left="2160" w:hanging="360"/>
      </w:pPr>
      <w:rPr>
        <w:rFonts w:ascii="Wingdings" w:hAnsi="Wingdings" w:cs="Wingdings" w:hint="default"/>
      </w:rPr>
    </w:lvl>
    <w:lvl w:ilvl="3" w:tplc="44167F3E">
      <w:start w:val="1"/>
      <w:numFmt w:val="bullet"/>
      <w:lvlText w:val=""/>
      <w:lvlJc w:val="left"/>
      <w:pPr>
        <w:ind w:left="2880" w:hanging="360"/>
      </w:pPr>
      <w:rPr>
        <w:rFonts w:ascii="Symbol" w:hAnsi="Symbol" w:cs="Symbol" w:hint="default"/>
      </w:rPr>
    </w:lvl>
    <w:lvl w:ilvl="4" w:tplc="F868348A">
      <w:start w:val="1"/>
      <w:numFmt w:val="bullet"/>
      <w:lvlText w:val="o"/>
      <w:lvlJc w:val="left"/>
      <w:pPr>
        <w:ind w:left="3600" w:hanging="360"/>
      </w:pPr>
      <w:rPr>
        <w:rFonts w:ascii="Courier New" w:hAnsi="Courier New" w:cs="Courier New" w:hint="default"/>
      </w:rPr>
    </w:lvl>
    <w:lvl w:ilvl="5" w:tplc="DF08E2E8">
      <w:start w:val="1"/>
      <w:numFmt w:val="bullet"/>
      <w:lvlText w:val=""/>
      <w:lvlJc w:val="left"/>
      <w:pPr>
        <w:ind w:left="4320" w:hanging="360"/>
      </w:pPr>
      <w:rPr>
        <w:rFonts w:ascii="Wingdings" w:hAnsi="Wingdings" w:cs="Wingdings" w:hint="default"/>
      </w:rPr>
    </w:lvl>
    <w:lvl w:ilvl="6" w:tplc="5FDABA0E">
      <w:start w:val="1"/>
      <w:numFmt w:val="bullet"/>
      <w:lvlText w:val=""/>
      <w:lvlJc w:val="left"/>
      <w:pPr>
        <w:ind w:left="5040" w:hanging="360"/>
      </w:pPr>
      <w:rPr>
        <w:rFonts w:ascii="Symbol" w:hAnsi="Symbol" w:cs="Symbol" w:hint="default"/>
      </w:rPr>
    </w:lvl>
    <w:lvl w:ilvl="7" w:tplc="599077F8">
      <w:start w:val="1"/>
      <w:numFmt w:val="bullet"/>
      <w:lvlText w:val="o"/>
      <w:lvlJc w:val="left"/>
      <w:pPr>
        <w:ind w:left="5760" w:hanging="360"/>
      </w:pPr>
      <w:rPr>
        <w:rFonts w:ascii="Courier New" w:hAnsi="Courier New" w:cs="Courier New" w:hint="default"/>
      </w:rPr>
    </w:lvl>
    <w:lvl w:ilvl="8" w:tplc="C9FA30C6">
      <w:start w:val="1"/>
      <w:numFmt w:val="bullet"/>
      <w:lvlText w:val=""/>
      <w:lvlJc w:val="left"/>
      <w:pPr>
        <w:ind w:left="6480" w:hanging="360"/>
      </w:pPr>
      <w:rPr>
        <w:rFonts w:ascii="Wingdings" w:hAnsi="Wingdings" w:cs="Wingdings" w:hint="default"/>
      </w:rPr>
    </w:lvl>
  </w:abstractNum>
  <w:abstractNum w:abstractNumId="22" w15:restartNumberingAfterBreak="0">
    <w:nsid w:val="1DC65AE9"/>
    <w:multiLevelType w:val="multilevel"/>
    <w:tmpl w:val="C39EFE40"/>
    <w:lvl w:ilvl="0">
      <w:start w:val="2"/>
      <w:numFmt w:val="upperRoman"/>
      <w:lvlText w:val="%1"/>
      <w:lvlJc w:val="left"/>
      <w:pPr>
        <w:tabs>
          <w:tab w:val="num" w:pos="0"/>
        </w:tabs>
        <w:ind w:left="572" w:hanging="454"/>
      </w:pPr>
    </w:lvl>
    <w:lvl w:ilvl="1">
      <w:start w:val="1"/>
      <w:numFmt w:val="decimal"/>
      <w:lvlText w:val="%1.%2"/>
      <w:lvlJc w:val="left"/>
      <w:pPr>
        <w:tabs>
          <w:tab w:val="num" w:pos="0"/>
        </w:tabs>
        <w:ind w:left="572" w:hanging="454"/>
      </w:pPr>
    </w:lvl>
    <w:lvl w:ilvl="2">
      <w:start w:val="1"/>
      <w:numFmt w:val="decimal"/>
      <w:lvlText w:val="%1.%2.%3"/>
      <w:lvlJc w:val="left"/>
      <w:pPr>
        <w:tabs>
          <w:tab w:val="num" w:pos="0"/>
        </w:tabs>
        <w:ind w:left="572" w:hanging="454"/>
      </w:pPr>
      <w:rPr>
        <w:rFonts w:eastAsia="Arial"/>
        <w:b/>
        <w:bCs/>
        <w:w w:val="99"/>
        <w:sz w:val="18"/>
        <w:szCs w:val="18"/>
      </w:rPr>
    </w:lvl>
    <w:lvl w:ilvl="3">
      <w:start w:val="1"/>
      <w:numFmt w:val="lowerLetter"/>
      <w:lvlText w:val="%4)"/>
      <w:lvlJc w:val="left"/>
      <w:pPr>
        <w:tabs>
          <w:tab w:val="num" w:pos="0"/>
        </w:tabs>
        <w:ind w:left="905" w:hanging="360"/>
      </w:pPr>
      <w:rPr>
        <w:rFonts w:eastAsia="Arial"/>
        <w:w w:val="99"/>
        <w:sz w:val="18"/>
        <w:szCs w:val="18"/>
      </w:rPr>
    </w:lvl>
    <w:lvl w:ilvl="4">
      <w:start w:val="1"/>
      <w:numFmt w:val="bullet"/>
      <w:lvlText w:val="-"/>
      <w:lvlJc w:val="left"/>
      <w:pPr>
        <w:tabs>
          <w:tab w:val="num" w:pos="0"/>
        </w:tabs>
        <w:ind w:left="1211" w:hanging="360"/>
      </w:pPr>
      <w:rPr>
        <w:rFonts w:ascii="Times New Roman" w:hAnsi="Times New Roman" w:cs="Times New Roman" w:hint="default"/>
        <w:w w:val="99"/>
        <w:sz w:val="18"/>
        <w:szCs w:val="18"/>
      </w:rPr>
    </w:lvl>
    <w:lvl w:ilvl="5">
      <w:start w:val="1"/>
      <w:numFmt w:val="bullet"/>
      <w:lvlText w:val=""/>
      <w:lvlJc w:val="left"/>
      <w:pPr>
        <w:tabs>
          <w:tab w:val="num" w:pos="0"/>
        </w:tabs>
        <w:ind w:left="4027" w:hanging="360"/>
      </w:pPr>
      <w:rPr>
        <w:rFonts w:ascii="Symbol" w:hAnsi="Symbol" w:cs="Symbol" w:hint="default"/>
      </w:rPr>
    </w:lvl>
    <w:lvl w:ilvl="6">
      <w:start w:val="1"/>
      <w:numFmt w:val="bullet"/>
      <w:lvlText w:val=""/>
      <w:lvlJc w:val="left"/>
      <w:pPr>
        <w:tabs>
          <w:tab w:val="num" w:pos="0"/>
        </w:tabs>
        <w:ind w:left="5081" w:hanging="360"/>
      </w:pPr>
      <w:rPr>
        <w:rFonts w:ascii="Symbol" w:hAnsi="Symbol" w:cs="Symbol" w:hint="default"/>
      </w:rPr>
    </w:lvl>
    <w:lvl w:ilvl="7">
      <w:start w:val="1"/>
      <w:numFmt w:val="bullet"/>
      <w:lvlText w:val=""/>
      <w:lvlJc w:val="left"/>
      <w:pPr>
        <w:tabs>
          <w:tab w:val="num" w:pos="0"/>
        </w:tabs>
        <w:ind w:left="6136" w:hanging="360"/>
      </w:pPr>
      <w:rPr>
        <w:rFonts w:ascii="Symbol" w:hAnsi="Symbol" w:cs="Symbol" w:hint="default"/>
      </w:rPr>
    </w:lvl>
    <w:lvl w:ilvl="8">
      <w:start w:val="1"/>
      <w:numFmt w:val="bullet"/>
      <w:lvlText w:val=""/>
      <w:lvlJc w:val="left"/>
      <w:pPr>
        <w:tabs>
          <w:tab w:val="num" w:pos="0"/>
        </w:tabs>
        <w:ind w:left="7190" w:hanging="360"/>
      </w:pPr>
      <w:rPr>
        <w:rFonts w:ascii="Symbol" w:hAnsi="Symbol" w:cs="Symbol" w:hint="default"/>
      </w:rPr>
    </w:lvl>
  </w:abstractNum>
  <w:abstractNum w:abstractNumId="23" w15:restartNumberingAfterBreak="0">
    <w:nsid w:val="1E7E07E3"/>
    <w:multiLevelType w:val="hybridMultilevel"/>
    <w:tmpl w:val="A2F64318"/>
    <w:lvl w:ilvl="0" w:tplc="732CF238">
      <w:start w:val="1"/>
      <w:numFmt w:val="bullet"/>
      <w:lvlText w:val=""/>
      <w:lvlJc w:val="left"/>
      <w:pPr>
        <w:ind w:left="720" w:hanging="360"/>
      </w:pPr>
      <w:rPr>
        <w:rFonts w:ascii="Symbol" w:hAnsi="Symbol" w:cs="Symbol" w:hint="default"/>
        <w:sz w:val="18"/>
        <w:szCs w:val="18"/>
      </w:rPr>
    </w:lvl>
    <w:lvl w:ilvl="1" w:tplc="E92CF9D8">
      <w:start w:val="1"/>
      <w:numFmt w:val="bullet"/>
      <w:lvlText w:val="o"/>
      <w:lvlJc w:val="left"/>
      <w:pPr>
        <w:ind w:left="1440" w:hanging="360"/>
      </w:pPr>
      <w:rPr>
        <w:rFonts w:ascii="Courier New" w:hAnsi="Courier New" w:cs="Courier New" w:hint="default"/>
      </w:rPr>
    </w:lvl>
    <w:lvl w:ilvl="2" w:tplc="9F1C7C48">
      <w:start w:val="1"/>
      <w:numFmt w:val="bullet"/>
      <w:lvlText w:val=""/>
      <w:lvlJc w:val="left"/>
      <w:pPr>
        <w:ind w:left="2160" w:hanging="360"/>
      </w:pPr>
      <w:rPr>
        <w:rFonts w:ascii="Wingdings" w:hAnsi="Wingdings" w:cs="Wingdings" w:hint="default"/>
      </w:rPr>
    </w:lvl>
    <w:lvl w:ilvl="3" w:tplc="33BAB9C8">
      <w:start w:val="1"/>
      <w:numFmt w:val="bullet"/>
      <w:lvlText w:val=""/>
      <w:lvlJc w:val="left"/>
      <w:pPr>
        <w:ind w:left="2880" w:hanging="360"/>
      </w:pPr>
      <w:rPr>
        <w:rFonts w:ascii="Symbol" w:hAnsi="Symbol" w:cs="Symbol" w:hint="default"/>
      </w:rPr>
    </w:lvl>
    <w:lvl w:ilvl="4" w:tplc="CBAC2C1A">
      <w:start w:val="1"/>
      <w:numFmt w:val="bullet"/>
      <w:lvlText w:val="o"/>
      <w:lvlJc w:val="left"/>
      <w:pPr>
        <w:ind w:left="3600" w:hanging="360"/>
      </w:pPr>
      <w:rPr>
        <w:rFonts w:ascii="Courier New" w:hAnsi="Courier New" w:cs="Courier New" w:hint="default"/>
      </w:rPr>
    </w:lvl>
    <w:lvl w:ilvl="5" w:tplc="3D5EC03C">
      <w:start w:val="1"/>
      <w:numFmt w:val="bullet"/>
      <w:lvlText w:val=""/>
      <w:lvlJc w:val="left"/>
      <w:pPr>
        <w:ind w:left="4320" w:hanging="360"/>
      </w:pPr>
      <w:rPr>
        <w:rFonts w:ascii="Wingdings" w:hAnsi="Wingdings" w:cs="Wingdings" w:hint="default"/>
      </w:rPr>
    </w:lvl>
    <w:lvl w:ilvl="6" w:tplc="4134C5F0">
      <w:start w:val="1"/>
      <w:numFmt w:val="bullet"/>
      <w:lvlText w:val=""/>
      <w:lvlJc w:val="left"/>
      <w:pPr>
        <w:ind w:left="5040" w:hanging="360"/>
      </w:pPr>
      <w:rPr>
        <w:rFonts w:ascii="Symbol" w:hAnsi="Symbol" w:cs="Symbol" w:hint="default"/>
      </w:rPr>
    </w:lvl>
    <w:lvl w:ilvl="7" w:tplc="270C6666">
      <w:start w:val="1"/>
      <w:numFmt w:val="bullet"/>
      <w:lvlText w:val="o"/>
      <w:lvlJc w:val="left"/>
      <w:pPr>
        <w:ind w:left="5760" w:hanging="360"/>
      </w:pPr>
      <w:rPr>
        <w:rFonts w:ascii="Courier New" w:hAnsi="Courier New" w:cs="Courier New" w:hint="default"/>
      </w:rPr>
    </w:lvl>
    <w:lvl w:ilvl="8" w:tplc="BA189E0A">
      <w:start w:val="1"/>
      <w:numFmt w:val="bullet"/>
      <w:lvlText w:val=""/>
      <w:lvlJc w:val="left"/>
      <w:pPr>
        <w:ind w:left="6480" w:hanging="360"/>
      </w:pPr>
      <w:rPr>
        <w:rFonts w:ascii="Wingdings" w:hAnsi="Wingdings" w:cs="Wingdings" w:hint="default"/>
      </w:rPr>
    </w:lvl>
  </w:abstractNum>
  <w:abstractNum w:abstractNumId="24" w15:restartNumberingAfterBreak="0">
    <w:nsid w:val="1EBB1541"/>
    <w:multiLevelType w:val="multilevel"/>
    <w:tmpl w:val="0DEA3150"/>
    <w:lvl w:ilvl="0">
      <w:start w:val="5"/>
      <w:numFmt w:val="upperRoman"/>
      <w:lvlText w:val="%1."/>
      <w:lvlJc w:val="left"/>
      <w:pPr>
        <w:tabs>
          <w:tab w:val="num" w:pos="0"/>
        </w:tabs>
        <w:ind w:left="288" w:hanging="170"/>
      </w:pPr>
      <w:rPr>
        <w:rFonts w:ascii="Arial" w:hAnsi="Arial"/>
        <w:b/>
        <w:sz w:val="18"/>
        <w:u w:val="thick" w:color="000000"/>
      </w:rPr>
    </w:lvl>
    <w:lvl w:ilvl="1">
      <w:start w:val="1"/>
      <w:numFmt w:val="decimal"/>
      <w:lvlText w:val="%1.%2."/>
      <w:lvlJc w:val="left"/>
      <w:pPr>
        <w:tabs>
          <w:tab w:val="num" w:pos="0"/>
        </w:tabs>
        <w:ind w:left="490" w:hanging="372"/>
      </w:pPr>
      <w:rPr>
        <w:rFonts w:ascii="Arial" w:eastAsia="Arial" w:hAnsi="Arial"/>
        <w:b/>
        <w:bCs/>
        <w:w w:val="99"/>
        <w:sz w:val="18"/>
        <w:szCs w:val="18"/>
      </w:rPr>
    </w:lvl>
    <w:lvl w:ilvl="2">
      <w:start w:val="1"/>
      <w:numFmt w:val="decimal"/>
      <w:lvlText w:val="%1.%2.%3."/>
      <w:lvlJc w:val="left"/>
      <w:pPr>
        <w:tabs>
          <w:tab w:val="num" w:pos="0"/>
        </w:tabs>
        <w:ind w:left="641" w:hanging="524"/>
      </w:pPr>
      <w:rPr>
        <w:rFonts w:ascii="Arial" w:eastAsia="Arial" w:hAnsi="Arial"/>
        <w:b/>
        <w:bCs/>
        <w:w w:val="99"/>
        <w:sz w:val="18"/>
        <w:szCs w:val="18"/>
      </w:rPr>
    </w:lvl>
    <w:lvl w:ilvl="3">
      <w:start w:val="1"/>
      <w:numFmt w:val="lowerLetter"/>
      <w:lvlText w:val="%4)"/>
      <w:lvlJc w:val="left"/>
      <w:pPr>
        <w:tabs>
          <w:tab w:val="num" w:pos="0"/>
        </w:tabs>
        <w:ind w:left="898" w:hanging="360"/>
      </w:pPr>
      <w:rPr>
        <w:rFonts w:eastAsia="Arial"/>
        <w:w w:val="99"/>
        <w:sz w:val="18"/>
        <w:szCs w:val="18"/>
      </w:rPr>
    </w:lvl>
    <w:lvl w:ilvl="4">
      <w:start w:val="1"/>
      <w:numFmt w:val="bullet"/>
      <w:lvlText w:val="-"/>
      <w:lvlJc w:val="left"/>
      <w:pPr>
        <w:tabs>
          <w:tab w:val="num" w:pos="0"/>
        </w:tabs>
        <w:ind w:left="1198" w:hanging="360"/>
      </w:pPr>
      <w:rPr>
        <w:rFonts w:ascii="Times New Roman" w:hAnsi="Times New Roman" w:cs="Times New Roman" w:hint="default"/>
        <w:w w:val="99"/>
        <w:sz w:val="18"/>
        <w:szCs w:val="18"/>
      </w:rPr>
    </w:lvl>
    <w:lvl w:ilvl="5">
      <w:start w:val="1"/>
      <w:numFmt w:val="bullet"/>
      <w:lvlText w:val=""/>
      <w:lvlJc w:val="left"/>
      <w:pPr>
        <w:tabs>
          <w:tab w:val="num" w:pos="0"/>
        </w:tabs>
        <w:ind w:left="1198" w:hanging="360"/>
      </w:pPr>
      <w:rPr>
        <w:rFonts w:ascii="Symbol" w:hAnsi="Symbol" w:cs="Symbol" w:hint="default"/>
      </w:rPr>
    </w:lvl>
    <w:lvl w:ilvl="6">
      <w:start w:val="1"/>
      <w:numFmt w:val="bullet"/>
      <w:lvlText w:val=""/>
      <w:lvlJc w:val="left"/>
      <w:pPr>
        <w:tabs>
          <w:tab w:val="num" w:pos="0"/>
        </w:tabs>
        <w:ind w:left="1378" w:hanging="360"/>
      </w:pPr>
      <w:rPr>
        <w:rFonts w:ascii="Symbol" w:hAnsi="Symbol" w:cs="Symbol" w:hint="default"/>
      </w:rPr>
    </w:lvl>
    <w:lvl w:ilvl="7">
      <w:start w:val="1"/>
      <w:numFmt w:val="bullet"/>
      <w:lvlText w:val=""/>
      <w:lvlJc w:val="left"/>
      <w:pPr>
        <w:tabs>
          <w:tab w:val="num" w:pos="0"/>
        </w:tabs>
        <w:ind w:left="1558" w:hanging="360"/>
      </w:pPr>
      <w:rPr>
        <w:rFonts w:ascii="Symbol" w:hAnsi="Symbol" w:cs="Symbol" w:hint="default"/>
      </w:rPr>
    </w:lvl>
    <w:lvl w:ilvl="8">
      <w:start w:val="1"/>
      <w:numFmt w:val="bullet"/>
      <w:lvlText w:val=""/>
      <w:lvlJc w:val="left"/>
      <w:pPr>
        <w:tabs>
          <w:tab w:val="num" w:pos="0"/>
        </w:tabs>
        <w:ind w:left="4138" w:hanging="360"/>
      </w:pPr>
      <w:rPr>
        <w:rFonts w:ascii="Symbol" w:hAnsi="Symbol" w:cs="Symbol" w:hint="default"/>
      </w:rPr>
    </w:lvl>
  </w:abstractNum>
  <w:abstractNum w:abstractNumId="25" w15:restartNumberingAfterBreak="0">
    <w:nsid w:val="1F1F242B"/>
    <w:multiLevelType w:val="multilevel"/>
    <w:tmpl w:val="638A3AE4"/>
    <w:lvl w:ilvl="0">
      <w:start w:val="1"/>
      <w:numFmt w:val="upperRoman"/>
      <w:lvlText w:val="%1"/>
      <w:lvlJc w:val="left"/>
      <w:pPr>
        <w:tabs>
          <w:tab w:val="num" w:pos="0"/>
        </w:tabs>
        <w:ind w:left="521" w:hanging="404"/>
      </w:pPr>
    </w:lvl>
    <w:lvl w:ilvl="1">
      <w:start w:val="1"/>
      <w:numFmt w:val="decimal"/>
      <w:lvlText w:val="%1.%2"/>
      <w:lvlJc w:val="left"/>
      <w:pPr>
        <w:tabs>
          <w:tab w:val="num" w:pos="0"/>
        </w:tabs>
        <w:ind w:left="521" w:hanging="404"/>
      </w:pPr>
      <w:rPr>
        <w:rFonts w:ascii="Arial" w:hAnsi="Arial"/>
        <w:b/>
        <w:bCs/>
        <w:sz w:val="18"/>
        <w:szCs w:val="18"/>
      </w:rPr>
    </w:lvl>
    <w:lvl w:ilvl="2">
      <w:start w:val="1"/>
      <w:numFmt w:val="decimal"/>
      <w:lvlText w:val="%1.%2.%3"/>
      <w:lvlJc w:val="left"/>
      <w:pPr>
        <w:tabs>
          <w:tab w:val="num" w:pos="0"/>
        </w:tabs>
        <w:ind w:left="404" w:hanging="404"/>
      </w:pPr>
      <w:rPr>
        <w:rFonts w:ascii="Arial" w:eastAsia="Arial" w:hAnsi="Arial"/>
        <w:b/>
        <w:bCs/>
        <w:w w:val="99"/>
        <w:sz w:val="18"/>
        <w:szCs w:val="18"/>
      </w:rPr>
    </w:lvl>
    <w:lvl w:ilvl="3">
      <w:start w:val="1"/>
      <w:numFmt w:val="lowerLetter"/>
      <w:lvlText w:val="%4)"/>
      <w:lvlJc w:val="left"/>
      <w:pPr>
        <w:tabs>
          <w:tab w:val="num" w:pos="0"/>
        </w:tabs>
        <w:ind w:left="838" w:hanging="360"/>
      </w:pPr>
      <w:rPr>
        <w:rFonts w:ascii="Arial" w:eastAsia="Arial" w:hAnsi="Arial" w:cs="Arial"/>
        <w:b/>
        <w:w w:val="99"/>
        <w:sz w:val="18"/>
        <w:szCs w:val="18"/>
      </w:rPr>
    </w:lvl>
    <w:lvl w:ilvl="4">
      <w:start w:val="1"/>
      <w:numFmt w:val="bullet"/>
      <w:lvlText w:val="-"/>
      <w:lvlJc w:val="left"/>
      <w:pPr>
        <w:tabs>
          <w:tab w:val="num" w:pos="0"/>
        </w:tabs>
        <w:ind w:left="1918" w:hanging="360"/>
      </w:pPr>
      <w:rPr>
        <w:rFonts w:ascii="Times New Roman" w:hAnsi="Times New Roman" w:cs="Times New Roman" w:hint="default"/>
        <w:w w:val="99"/>
        <w:sz w:val="18"/>
        <w:szCs w:val="18"/>
      </w:rPr>
    </w:lvl>
    <w:lvl w:ilvl="5">
      <w:start w:val="1"/>
      <w:numFmt w:val="bullet"/>
      <w:lvlText w:val=""/>
      <w:lvlJc w:val="left"/>
      <w:pPr>
        <w:tabs>
          <w:tab w:val="num" w:pos="0"/>
        </w:tabs>
        <w:ind w:left="838" w:hanging="360"/>
      </w:pPr>
      <w:rPr>
        <w:rFonts w:ascii="Symbol" w:hAnsi="Symbol" w:cs="Symbol" w:hint="default"/>
      </w:rPr>
    </w:lvl>
    <w:lvl w:ilvl="6">
      <w:start w:val="1"/>
      <w:numFmt w:val="bullet"/>
      <w:lvlText w:val=""/>
      <w:lvlJc w:val="left"/>
      <w:pPr>
        <w:tabs>
          <w:tab w:val="num" w:pos="0"/>
        </w:tabs>
        <w:ind w:left="987" w:hanging="360"/>
      </w:pPr>
      <w:rPr>
        <w:rFonts w:ascii="Symbol" w:hAnsi="Symbol" w:cs="Symbol" w:hint="default"/>
      </w:rPr>
    </w:lvl>
    <w:lvl w:ilvl="7">
      <w:start w:val="1"/>
      <w:numFmt w:val="bullet"/>
      <w:lvlText w:val=""/>
      <w:lvlJc w:val="left"/>
      <w:pPr>
        <w:tabs>
          <w:tab w:val="num" w:pos="0"/>
        </w:tabs>
        <w:ind w:left="987" w:hanging="360"/>
      </w:pPr>
      <w:rPr>
        <w:rFonts w:ascii="Symbol" w:hAnsi="Symbol" w:cs="Symbol" w:hint="default"/>
      </w:rPr>
    </w:lvl>
    <w:lvl w:ilvl="8">
      <w:start w:val="1"/>
      <w:numFmt w:val="bullet"/>
      <w:lvlText w:val=""/>
      <w:lvlJc w:val="left"/>
      <w:pPr>
        <w:tabs>
          <w:tab w:val="num" w:pos="0"/>
        </w:tabs>
        <w:ind w:left="987" w:hanging="360"/>
      </w:pPr>
      <w:rPr>
        <w:rFonts w:ascii="Symbol" w:hAnsi="Symbol" w:cs="Symbol" w:hint="default"/>
      </w:rPr>
    </w:lvl>
  </w:abstractNum>
  <w:abstractNum w:abstractNumId="26" w15:restartNumberingAfterBreak="0">
    <w:nsid w:val="1F34337F"/>
    <w:multiLevelType w:val="multilevel"/>
    <w:tmpl w:val="B6A0B8BA"/>
    <w:lvl w:ilvl="0">
      <w:start w:val="1"/>
      <w:numFmt w:val="bullet"/>
      <w:lvlText w:val="-"/>
      <w:lvlJc w:val="left"/>
      <w:pPr>
        <w:tabs>
          <w:tab w:val="num" w:pos="0"/>
        </w:tabs>
        <w:ind w:left="720" w:hanging="360"/>
      </w:pPr>
      <w:rPr>
        <w:rFonts w:ascii="Times New Roman" w:hAnsi="Times New Roman" w:cs="Times New Roman" w:hint="default"/>
        <w:b/>
        <w:w w:val="99"/>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7" w15:restartNumberingAfterBreak="0">
    <w:nsid w:val="1FEF40F7"/>
    <w:multiLevelType w:val="hybridMultilevel"/>
    <w:tmpl w:val="096256A6"/>
    <w:lvl w:ilvl="0" w:tplc="B19660CA">
      <w:start w:val="1"/>
      <w:numFmt w:val="bullet"/>
      <w:lvlText w:val=""/>
      <w:lvlJc w:val="left"/>
      <w:pPr>
        <w:ind w:left="720" w:hanging="360"/>
      </w:pPr>
      <w:rPr>
        <w:rFonts w:ascii="Symbol" w:hAnsi="Symbol" w:cs="Symbol" w:hint="default"/>
        <w:sz w:val="18"/>
        <w:szCs w:val="18"/>
      </w:rPr>
    </w:lvl>
    <w:lvl w:ilvl="1" w:tplc="8676DA94">
      <w:start w:val="1"/>
      <w:numFmt w:val="bullet"/>
      <w:lvlText w:val="o"/>
      <w:lvlJc w:val="left"/>
      <w:pPr>
        <w:ind w:left="1440" w:hanging="360"/>
      </w:pPr>
      <w:rPr>
        <w:rFonts w:ascii="Courier New" w:hAnsi="Courier New" w:cs="Courier New" w:hint="default"/>
      </w:rPr>
    </w:lvl>
    <w:lvl w:ilvl="2" w:tplc="F022D38A">
      <w:start w:val="1"/>
      <w:numFmt w:val="bullet"/>
      <w:lvlText w:val=""/>
      <w:lvlJc w:val="left"/>
      <w:pPr>
        <w:ind w:left="2160" w:hanging="360"/>
      </w:pPr>
      <w:rPr>
        <w:rFonts w:ascii="Wingdings" w:hAnsi="Wingdings" w:cs="Wingdings" w:hint="default"/>
      </w:rPr>
    </w:lvl>
    <w:lvl w:ilvl="3" w:tplc="E5545F26">
      <w:start w:val="1"/>
      <w:numFmt w:val="bullet"/>
      <w:lvlText w:val=""/>
      <w:lvlJc w:val="left"/>
      <w:pPr>
        <w:ind w:left="2880" w:hanging="360"/>
      </w:pPr>
      <w:rPr>
        <w:rFonts w:ascii="Symbol" w:hAnsi="Symbol" w:cs="Symbol" w:hint="default"/>
      </w:rPr>
    </w:lvl>
    <w:lvl w:ilvl="4" w:tplc="CA166C02">
      <w:start w:val="1"/>
      <w:numFmt w:val="bullet"/>
      <w:lvlText w:val="o"/>
      <w:lvlJc w:val="left"/>
      <w:pPr>
        <w:ind w:left="3600" w:hanging="360"/>
      </w:pPr>
      <w:rPr>
        <w:rFonts w:ascii="Courier New" w:hAnsi="Courier New" w:cs="Courier New" w:hint="default"/>
      </w:rPr>
    </w:lvl>
    <w:lvl w:ilvl="5" w:tplc="1F100018">
      <w:start w:val="1"/>
      <w:numFmt w:val="bullet"/>
      <w:lvlText w:val=""/>
      <w:lvlJc w:val="left"/>
      <w:pPr>
        <w:ind w:left="4320" w:hanging="360"/>
      </w:pPr>
      <w:rPr>
        <w:rFonts w:ascii="Wingdings" w:hAnsi="Wingdings" w:cs="Wingdings" w:hint="default"/>
      </w:rPr>
    </w:lvl>
    <w:lvl w:ilvl="6" w:tplc="E64CA6DE">
      <w:start w:val="1"/>
      <w:numFmt w:val="bullet"/>
      <w:lvlText w:val=""/>
      <w:lvlJc w:val="left"/>
      <w:pPr>
        <w:ind w:left="5040" w:hanging="360"/>
      </w:pPr>
      <w:rPr>
        <w:rFonts w:ascii="Symbol" w:hAnsi="Symbol" w:cs="Symbol" w:hint="default"/>
      </w:rPr>
    </w:lvl>
    <w:lvl w:ilvl="7" w:tplc="1FEE72A2">
      <w:start w:val="1"/>
      <w:numFmt w:val="bullet"/>
      <w:lvlText w:val="o"/>
      <w:lvlJc w:val="left"/>
      <w:pPr>
        <w:ind w:left="5760" w:hanging="360"/>
      </w:pPr>
      <w:rPr>
        <w:rFonts w:ascii="Courier New" w:hAnsi="Courier New" w:cs="Courier New" w:hint="default"/>
      </w:rPr>
    </w:lvl>
    <w:lvl w:ilvl="8" w:tplc="43301408">
      <w:start w:val="1"/>
      <w:numFmt w:val="bullet"/>
      <w:lvlText w:val=""/>
      <w:lvlJc w:val="left"/>
      <w:pPr>
        <w:ind w:left="6480" w:hanging="360"/>
      </w:pPr>
      <w:rPr>
        <w:rFonts w:ascii="Wingdings" w:hAnsi="Wingdings" w:cs="Wingdings" w:hint="default"/>
      </w:rPr>
    </w:lvl>
  </w:abstractNum>
  <w:abstractNum w:abstractNumId="28" w15:restartNumberingAfterBreak="0">
    <w:nsid w:val="20580133"/>
    <w:multiLevelType w:val="multilevel"/>
    <w:tmpl w:val="42284840"/>
    <w:lvl w:ilvl="0">
      <w:start w:val="1"/>
      <w:numFmt w:val="bullet"/>
      <w:lvlText w:val="-"/>
      <w:lvlJc w:val="left"/>
      <w:pPr>
        <w:tabs>
          <w:tab w:val="num" w:pos="0"/>
        </w:tabs>
        <w:ind w:left="838" w:hanging="360"/>
      </w:pPr>
      <w:rPr>
        <w:rFonts w:ascii="Times New Roman" w:hAnsi="Times New Roman" w:cs="Times New Roman" w:hint="default"/>
        <w:w w:val="99"/>
        <w:sz w:val="18"/>
        <w:szCs w:val="18"/>
      </w:rPr>
    </w:lvl>
    <w:lvl w:ilvl="1">
      <w:start w:val="1"/>
      <w:numFmt w:val="bullet"/>
      <w:lvlText w:val=""/>
      <w:lvlJc w:val="left"/>
      <w:pPr>
        <w:tabs>
          <w:tab w:val="num" w:pos="0"/>
        </w:tabs>
        <w:ind w:left="1684" w:hanging="360"/>
      </w:pPr>
      <w:rPr>
        <w:rFonts w:ascii="Symbol" w:hAnsi="Symbol" w:cs="Symbol" w:hint="default"/>
      </w:rPr>
    </w:lvl>
    <w:lvl w:ilvl="2">
      <w:start w:val="1"/>
      <w:numFmt w:val="bullet"/>
      <w:lvlText w:val=""/>
      <w:lvlJc w:val="left"/>
      <w:pPr>
        <w:tabs>
          <w:tab w:val="num" w:pos="0"/>
        </w:tabs>
        <w:ind w:left="2530" w:hanging="360"/>
      </w:pPr>
      <w:rPr>
        <w:rFonts w:ascii="Symbol" w:hAnsi="Symbol" w:cs="Symbol" w:hint="default"/>
      </w:rPr>
    </w:lvl>
    <w:lvl w:ilvl="3">
      <w:start w:val="1"/>
      <w:numFmt w:val="bullet"/>
      <w:lvlText w:val=""/>
      <w:lvlJc w:val="left"/>
      <w:pPr>
        <w:tabs>
          <w:tab w:val="num" w:pos="0"/>
        </w:tabs>
        <w:ind w:left="3376" w:hanging="360"/>
      </w:pPr>
      <w:rPr>
        <w:rFonts w:ascii="Symbol" w:hAnsi="Symbol" w:cs="Symbol" w:hint="default"/>
      </w:rPr>
    </w:lvl>
    <w:lvl w:ilvl="4">
      <w:start w:val="1"/>
      <w:numFmt w:val="bullet"/>
      <w:lvlText w:val=""/>
      <w:lvlJc w:val="left"/>
      <w:pPr>
        <w:tabs>
          <w:tab w:val="num" w:pos="0"/>
        </w:tabs>
        <w:ind w:left="4223" w:hanging="360"/>
      </w:pPr>
      <w:rPr>
        <w:rFonts w:ascii="Symbol" w:hAnsi="Symbol" w:cs="Symbol" w:hint="default"/>
      </w:rPr>
    </w:lvl>
    <w:lvl w:ilvl="5">
      <w:start w:val="1"/>
      <w:numFmt w:val="bullet"/>
      <w:lvlText w:val=""/>
      <w:lvlJc w:val="left"/>
      <w:pPr>
        <w:tabs>
          <w:tab w:val="num" w:pos="0"/>
        </w:tabs>
        <w:ind w:left="5069" w:hanging="360"/>
      </w:pPr>
      <w:rPr>
        <w:rFonts w:ascii="Symbol" w:hAnsi="Symbol" w:cs="Symbol" w:hint="default"/>
      </w:rPr>
    </w:lvl>
    <w:lvl w:ilvl="6">
      <w:start w:val="1"/>
      <w:numFmt w:val="bullet"/>
      <w:lvlText w:val=""/>
      <w:lvlJc w:val="left"/>
      <w:pPr>
        <w:tabs>
          <w:tab w:val="num" w:pos="0"/>
        </w:tabs>
        <w:ind w:left="5915" w:hanging="360"/>
      </w:pPr>
      <w:rPr>
        <w:rFonts w:ascii="Symbol" w:hAnsi="Symbol" w:cs="Symbol" w:hint="default"/>
      </w:rPr>
    </w:lvl>
    <w:lvl w:ilvl="7">
      <w:start w:val="1"/>
      <w:numFmt w:val="bullet"/>
      <w:lvlText w:val=""/>
      <w:lvlJc w:val="left"/>
      <w:pPr>
        <w:tabs>
          <w:tab w:val="num" w:pos="0"/>
        </w:tabs>
        <w:ind w:left="6761" w:hanging="360"/>
      </w:pPr>
      <w:rPr>
        <w:rFonts w:ascii="Symbol" w:hAnsi="Symbol" w:cs="Symbol" w:hint="default"/>
      </w:rPr>
    </w:lvl>
    <w:lvl w:ilvl="8">
      <w:start w:val="1"/>
      <w:numFmt w:val="bullet"/>
      <w:lvlText w:val=""/>
      <w:lvlJc w:val="left"/>
      <w:pPr>
        <w:tabs>
          <w:tab w:val="num" w:pos="0"/>
        </w:tabs>
        <w:ind w:left="7607" w:hanging="360"/>
      </w:pPr>
      <w:rPr>
        <w:rFonts w:ascii="Symbol" w:hAnsi="Symbol" w:cs="Symbol" w:hint="default"/>
      </w:rPr>
    </w:lvl>
  </w:abstractNum>
  <w:abstractNum w:abstractNumId="29" w15:restartNumberingAfterBreak="0">
    <w:nsid w:val="267F1501"/>
    <w:multiLevelType w:val="hybridMultilevel"/>
    <w:tmpl w:val="0D90B928"/>
    <w:lvl w:ilvl="0" w:tplc="ADB6A86C">
      <w:start w:val="1"/>
      <w:numFmt w:val="bullet"/>
      <w:lvlText w:val=""/>
      <w:lvlJc w:val="left"/>
      <w:pPr>
        <w:ind w:left="720" w:hanging="360"/>
      </w:pPr>
      <w:rPr>
        <w:rFonts w:ascii="Symbol" w:hAnsi="Symbol" w:cs="Symbol" w:hint="default"/>
        <w:sz w:val="18"/>
        <w:szCs w:val="18"/>
      </w:rPr>
    </w:lvl>
    <w:lvl w:ilvl="1" w:tplc="A092A912">
      <w:start w:val="1"/>
      <w:numFmt w:val="bullet"/>
      <w:lvlText w:val="o"/>
      <w:lvlJc w:val="left"/>
      <w:pPr>
        <w:ind w:left="1440" w:hanging="360"/>
      </w:pPr>
      <w:rPr>
        <w:rFonts w:ascii="Courier New" w:hAnsi="Courier New" w:cs="Courier New" w:hint="default"/>
      </w:rPr>
    </w:lvl>
    <w:lvl w:ilvl="2" w:tplc="98406E6E">
      <w:start w:val="1"/>
      <w:numFmt w:val="bullet"/>
      <w:lvlText w:val=""/>
      <w:lvlJc w:val="left"/>
      <w:pPr>
        <w:ind w:left="2160" w:hanging="360"/>
      </w:pPr>
      <w:rPr>
        <w:rFonts w:ascii="Wingdings" w:hAnsi="Wingdings" w:cs="Wingdings" w:hint="default"/>
      </w:rPr>
    </w:lvl>
    <w:lvl w:ilvl="3" w:tplc="E11EC3E0">
      <w:start w:val="1"/>
      <w:numFmt w:val="bullet"/>
      <w:lvlText w:val=""/>
      <w:lvlJc w:val="left"/>
      <w:pPr>
        <w:ind w:left="2880" w:hanging="360"/>
      </w:pPr>
      <w:rPr>
        <w:rFonts w:ascii="Symbol" w:hAnsi="Symbol" w:cs="Symbol" w:hint="default"/>
      </w:rPr>
    </w:lvl>
    <w:lvl w:ilvl="4" w:tplc="044C0F04">
      <w:start w:val="1"/>
      <w:numFmt w:val="bullet"/>
      <w:lvlText w:val="o"/>
      <w:lvlJc w:val="left"/>
      <w:pPr>
        <w:ind w:left="3600" w:hanging="360"/>
      </w:pPr>
      <w:rPr>
        <w:rFonts w:ascii="Courier New" w:hAnsi="Courier New" w:cs="Courier New" w:hint="default"/>
      </w:rPr>
    </w:lvl>
    <w:lvl w:ilvl="5" w:tplc="773813BC">
      <w:start w:val="1"/>
      <w:numFmt w:val="bullet"/>
      <w:lvlText w:val=""/>
      <w:lvlJc w:val="left"/>
      <w:pPr>
        <w:ind w:left="4320" w:hanging="360"/>
      </w:pPr>
      <w:rPr>
        <w:rFonts w:ascii="Wingdings" w:hAnsi="Wingdings" w:cs="Wingdings" w:hint="default"/>
      </w:rPr>
    </w:lvl>
    <w:lvl w:ilvl="6" w:tplc="526097F6">
      <w:start w:val="1"/>
      <w:numFmt w:val="bullet"/>
      <w:lvlText w:val=""/>
      <w:lvlJc w:val="left"/>
      <w:pPr>
        <w:ind w:left="5040" w:hanging="360"/>
      </w:pPr>
      <w:rPr>
        <w:rFonts w:ascii="Symbol" w:hAnsi="Symbol" w:cs="Symbol" w:hint="default"/>
      </w:rPr>
    </w:lvl>
    <w:lvl w:ilvl="7" w:tplc="58203602">
      <w:start w:val="1"/>
      <w:numFmt w:val="bullet"/>
      <w:lvlText w:val="o"/>
      <w:lvlJc w:val="left"/>
      <w:pPr>
        <w:ind w:left="5760" w:hanging="360"/>
      </w:pPr>
      <w:rPr>
        <w:rFonts w:ascii="Courier New" w:hAnsi="Courier New" w:cs="Courier New" w:hint="default"/>
      </w:rPr>
    </w:lvl>
    <w:lvl w:ilvl="8" w:tplc="5BFC2F2C">
      <w:start w:val="1"/>
      <w:numFmt w:val="bullet"/>
      <w:lvlText w:val=""/>
      <w:lvlJc w:val="left"/>
      <w:pPr>
        <w:ind w:left="6480" w:hanging="360"/>
      </w:pPr>
      <w:rPr>
        <w:rFonts w:ascii="Wingdings" w:hAnsi="Wingdings" w:cs="Wingdings" w:hint="default"/>
      </w:rPr>
    </w:lvl>
  </w:abstractNum>
  <w:abstractNum w:abstractNumId="30" w15:restartNumberingAfterBreak="0">
    <w:nsid w:val="26A5407D"/>
    <w:multiLevelType w:val="multilevel"/>
    <w:tmpl w:val="732CC83E"/>
    <w:lvl w:ilvl="0">
      <w:start w:val="1"/>
      <w:numFmt w:val="bullet"/>
      <w:lvlText w:val="-"/>
      <w:lvlJc w:val="left"/>
      <w:pPr>
        <w:tabs>
          <w:tab w:val="num" w:pos="0"/>
        </w:tabs>
        <w:ind w:left="1558" w:hanging="360"/>
      </w:pPr>
      <w:rPr>
        <w:rFonts w:ascii="Times New Roman" w:hAnsi="Times New Roman" w:cs="Times New Roman" w:hint="default"/>
        <w:w w:val="99"/>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1" w15:restartNumberingAfterBreak="0">
    <w:nsid w:val="284E786E"/>
    <w:multiLevelType w:val="multilevel"/>
    <w:tmpl w:val="C5422BB8"/>
    <w:lvl w:ilvl="0">
      <w:start w:val="1"/>
      <w:numFmt w:val="lowerLetter"/>
      <w:lvlText w:val="%1)"/>
      <w:lvlJc w:val="left"/>
      <w:pPr>
        <w:tabs>
          <w:tab w:val="num" w:pos="0"/>
        </w:tabs>
        <w:ind w:left="838" w:hanging="360"/>
      </w:pPr>
      <w:rPr>
        <w:rFonts w:eastAsia="Arial"/>
        <w:w w:val="99"/>
        <w:sz w:val="18"/>
        <w:szCs w:val="18"/>
      </w:rPr>
    </w:lvl>
    <w:lvl w:ilvl="1">
      <w:start w:val="1"/>
      <w:numFmt w:val="bullet"/>
      <w:lvlText w:val="-"/>
      <w:lvlJc w:val="left"/>
      <w:pPr>
        <w:tabs>
          <w:tab w:val="num" w:pos="0"/>
        </w:tabs>
        <w:ind w:left="1558" w:hanging="360"/>
      </w:pPr>
      <w:rPr>
        <w:rFonts w:ascii="Times New Roman" w:hAnsi="Times New Roman" w:cs="Times New Roman" w:hint="default"/>
        <w:w w:val="99"/>
        <w:sz w:val="18"/>
        <w:szCs w:val="18"/>
      </w:rPr>
    </w:lvl>
    <w:lvl w:ilvl="2">
      <w:start w:val="1"/>
      <w:numFmt w:val="bullet"/>
      <w:lvlText w:val=""/>
      <w:lvlJc w:val="left"/>
      <w:pPr>
        <w:tabs>
          <w:tab w:val="num" w:pos="0"/>
        </w:tabs>
        <w:ind w:left="1558" w:hanging="360"/>
      </w:pPr>
      <w:rPr>
        <w:rFonts w:ascii="Symbol" w:hAnsi="Symbol" w:cs="Symbol" w:hint="default"/>
      </w:rPr>
    </w:lvl>
    <w:lvl w:ilvl="3">
      <w:start w:val="1"/>
      <w:numFmt w:val="bullet"/>
      <w:lvlText w:val=""/>
      <w:lvlJc w:val="left"/>
      <w:pPr>
        <w:tabs>
          <w:tab w:val="num" w:pos="0"/>
        </w:tabs>
        <w:ind w:left="2526" w:hanging="360"/>
      </w:pPr>
      <w:rPr>
        <w:rFonts w:ascii="Symbol" w:hAnsi="Symbol" w:cs="Symbol" w:hint="default"/>
      </w:rPr>
    </w:lvl>
    <w:lvl w:ilvl="4">
      <w:start w:val="1"/>
      <w:numFmt w:val="bullet"/>
      <w:lvlText w:val=""/>
      <w:lvlJc w:val="left"/>
      <w:pPr>
        <w:tabs>
          <w:tab w:val="num" w:pos="0"/>
        </w:tabs>
        <w:ind w:left="3493" w:hanging="360"/>
      </w:pPr>
      <w:rPr>
        <w:rFonts w:ascii="Symbol" w:hAnsi="Symbol" w:cs="Symbol" w:hint="default"/>
      </w:rPr>
    </w:lvl>
    <w:lvl w:ilvl="5">
      <w:start w:val="1"/>
      <w:numFmt w:val="bullet"/>
      <w:lvlText w:val=""/>
      <w:lvlJc w:val="left"/>
      <w:pPr>
        <w:tabs>
          <w:tab w:val="num" w:pos="0"/>
        </w:tabs>
        <w:ind w:left="4461" w:hanging="360"/>
      </w:pPr>
      <w:rPr>
        <w:rFonts w:ascii="Symbol" w:hAnsi="Symbol" w:cs="Symbol" w:hint="default"/>
      </w:rPr>
    </w:lvl>
    <w:lvl w:ilvl="6">
      <w:start w:val="1"/>
      <w:numFmt w:val="bullet"/>
      <w:lvlText w:val=""/>
      <w:lvlJc w:val="left"/>
      <w:pPr>
        <w:tabs>
          <w:tab w:val="num" w:pos="0"/>
        </w:tabs>
        <w:ind w:left="5429" w:hanging="360"/>
      </w:pPr>
      <w:rPr>
        <w:rFonts w:ascii="Symbol" w:hAnsi="Symbol" w:cs="Symbol" w:hint="default"/>
      </w:rPr>
    </w:lvl>
    <w:lvl w:ilvl="7">
      <w:start w:val="1"/>
      <w:numFmt w:val="bullet"/>
      <w:lvlText w:val=""/>
      <w:lvlJc w:val="left"/>
      <w:pPr>
        <w:tabs>
          <w:tab w:val="num" w:pos="0"/>
        </w:tabs>
        <w:ind w:left="6396" w:hanging="360"/>
      </w:pPr>
      <w:rPr>
        <w:rFonts w:ascii="Symbol" w:hAnsi="Symbol" w:cs="Symbol" w:hint="default"/>
      </w:rPr>
    </w:lvl>
    <w:lvl w:ilvl="8">
      <w:start w:val="1"/>
      <w:numFmt w:val="bullet"/>
      <w:lvlText w:val=""/>
      <w:lvlJc w:val="left"/>
      <w:pPr>
        <w:tabs>
          <w:tab w:val="num" w:pos="0"/>
        </w:tabs>
        <w:ind w:left="7364" w:hanging="360"/>
      </w:pPr>
      <w:rPr>
        <w:rFonts w:ascii="Symbol" w:hAnsi="Symbol" w:cs="Symbol" w:hint="default"/>
      </w:rPr>
    </w:lvl>
  </w:abstractNum>
  <w:abstractNum w:abstractNumId="32" w15:restartNumberingAfterBreak="0">
    <w:nsid w:val="2C3243EC"/>
    <w:multiLevelType w:val="multilevel"/>
    <w:tmpl w:val="DE0AE090"/>
    <w:lvl w:ilvl="0">
      <w:start w:val="4"/>
      <w:numFmt w:val="upperRoman"/>
      <w:lvlText w:val="%1"/>
      <w:lvlJc w:val="left"/>
      <w:pPr>
        <w:tabs>
          <w:tab w:val="num" w:pos="0"/>
        </w:tabs>
        <w:ind w:left="439" w:hanging="321"/>
      </w:pPr>
    </w:lvl>
    <w:lvl w:ilvl="1">
      <w:start w:val="3"/>
      <w:numFmt w:val="decimal"/>
      <w:lvlText w:val="%1.%2"/>
      <w:lvlJc w:val="left"/>
      <w:pPr>
        <w:tabs>
          <w:tab w:val="num" w:pos="0"/>
        </w:tabs>
        <w:ind w:left="439" w:hanging="321"/>
      </w:pPr>
      <w:rPr>
        <w:u w:val="thick" w:color="000000"/>
      </w:rPr>
    </w:lvl>
    <w:lvl w:ilvl="2">
      <w:start w:val="1"/>
      <w:numFmt w:val="lowerLetter"/>
      <w:lvlText w:val="%3)"/>
      <w:lvlJc w:val="left"/>
      <w:pPr>
        <w:tabs>
          <w:tab w:val="num" w:pos="0"/>
        </w:tabs>
        <w:ind w:left="838" w:hanging="358"/>
      </w:pPr>
      <w:rPr>
        <w:rFonts w:eastAsia="Arial"/>
        <w:w w:val="99"/>
        <w:sz w:val="18"/>
        <w:szCs w:val="18"/>
      </w:rPr>
    </w:lvl>
    <w:lvl w:ilvl="3">
      <w:start w:val="1"/>
      <w:numFmt w:val="bullet"/>
      <w:lvlText w:val="-"/>
      <w:lvlJc w:val="left"/>
      <w:pPr>
        <w:tabs>
          <w:tab w:val="num" w:pos="0"/>
        </w:tabs>
        <w:ind w:left="1558" w:hanging="358"/>
      </w:pPr>
      <w:rPr>
        <w:rFonts w:ascii="Times New Roman" w:hAnsi="Times New Roman" w:cs="Times New Roman" w:hint="default"/>
        <w:w w:val="99"/>
        <w:sz w:val="18"/>
        <w:szCs w:val="18"/>
      </w:rPr>
    </w:lvl>
    <w:lvl w:ilvl="4">
      <w:start w:val="1"/>
      <w:numFmt w:val="bullet"/>
      <w:lvlText w:val=""/>
      <w:lvlJc w:val="left"/>
      <w:pPr>
        <w:tabs>
          <w:tab w:val="num" w:pos="0"/>
        </w:tabs>
        <w:ind w:left="3493" w:hanging="358"/>
      </w:pPr>
      <w:rPr>
        <w:rFonts w:ascii="Symbol" w:hAnsi="Symbol" w:cs="Symbol" w:hint="default"/>
      </w:rPr>
    </w:lvl>
    <w:lvl w:ilvl="5">
      <w:start w:val="1"/>
      <w:numFmt w:val="bullet"/>
      <w:lvlText w:val=""/>
      <w:lvlJc w:val="left"/>
      <w:pPr>
        <w:tabs>
          <w:tab w:val="num" w:pos="0"/>
        </w:tabs>
        <w:ind w:left="4461" w:hanging="358"/>
      </w:pPr>
      <w:rPr>
        <w:rFonts w:ascii="Symbol" w:hAnsi="Symbol" w:cs="Symbol" w:hint="default"/>
      </w:rPr>
    </w:lvl>
    <w:lvl w:ilvl="6">
      <w:start w:val="1"/>
      <w:numFmt w:val="bullet"/>
      <w:lvlText w:val=""/>
      <w:lvlJc w:val="left"/>
      <w:pPr>
        <w:tabs>
          <w:tab w:val="num" w:pos="0"/>
        </w:tabs>
        <w:ind w:left="5429" w:hanging="358"/>
      </w:pPr>
      <w:rPr>
        <w:rFonts w:ascii="Symbol" w:hAnsi="Symbol" w:cs="Symbol" w:hint="default"/>
      </w:rPr>
    </w:lvl>
    <w:lvl w:ilvl="7">
      <w:start w:val="1"/>
      <w:numFmt w:val="bullet"/>
      <w:lvlText w:val=""/>
      <w:lvlJc w:val="left"/>
      <w:pPr>
        <w:tabs>
          <w:tab w:val="num" w:pos="0"/>
        </w:tabs>
        <w:ind w:left="6396" w:hanging="358"/>
      </w:pPr>
      <w:rPr>
        <w:rFonts w:ascii="Symbol" w:hAnsi="Symbol" w:cs="Symbol" w:hint="default"/>
      </w:rPr>
    </w:lvl>
    <w:lvl w:ilvl="8">
      <w:start w:val="1"/>
      <w:numFmt w:val="bullet"/>
      <w:lvlText w:val=""/>
      <w:lvlJc w:val="left"/>
      <w:pPr>
        <w:tabs>
          <w:tab w:val="num" w:pos="0"/>
        </w:tabs>
        <w:ind w:left="7364" w:hanging="358"/>
      </w:pPr>
      <w:rPr>
        <w:rFonts w:ascii="Symbol" w:hAnsi="Symbol" w:cs="Symbol" w:hint="default"/>
      </w:rPr>
    </w:lvl>
  </w:abstractNum>
  <w:abstractNum w:abstractNumId="33" w15:restartNumberingAfterBreak="0">
    <w:nsid w:val="2C6606EB"/>
    <w:multiLevelType w:val="hybridMultilevel"/>
    <w:tmpl w:val="44223AD0"/>
    <w:lvl w:ilvl="0" w:tplc="A17C9E98">
      <w:start w:val="1"/>
      <w:numFmt w:val="bullet"/>
      <w:lvlText w:val=""/>
      <w:lvlJc w:val="left"/>
      <w:pPr>
        <w:ind w:left="720" w:hanging="360"/>
      </w:pPr>
      <w:rPr>
        <w:rFonts w:ascii="Symbol" w:hAnsi="Symbol" w:cs="Symbol" w:hint="default"/>
        <w:sz w:val="18"/>
        <w:szCs w:val="18"/>
      </w:rPr>
    </w:lvl>
    <w:lvl w:ilvl="1" w:tplc="997470E4">
      <w:start w:val="1"/>
      <w:numFmt w:val="bullet"/>
      <w:lvlText w:val="o"/>
      <w:lvlJc w:val="left"/>
      <w:pPr>
        <w:ind w:left="1440" w:hanging="360"/>
      </w:pPr>
      <w:rPr>
        <w:rFonts w:ascii="Courier New" w:hAnsi="Courier New" w:cs="Courier New" w:hint="default"/>
      </w:rPr>
    </w:lvl>
    <w:lvl w:ilvl="2" w:tplc="7DD26F36">
      <w:start w:val="1"/>
      <w:numFmt w:val="bullet"/>
      <w:lvlText w:val=""/>
      <w:lvlJc w:val="left"/>
      <w:pPr>
        <w:ind w:left="2160" w:hanging="360"/>
      </w:pPr>
      <w:rPr>
        <w:rFonts w:ascii="Wingdings" w:hAnsi="Wingdings" w:cs="Wingdings" w:hint="default"/>
      </w:rPr>
    </w:lvl>
    <w:lvl w:ilvl="3" w:tplc="FDE281D0">
      <w:start w:val="1"/>
      <w:numFmt w:val="bullet"/>
      <w:lvlText w:val=""/>
      <w:lvlJc w:val="left"/>
      <w:pPr>
        <w:ind w:left="2880" w:hanging="360"/>
      </w:pPr>
      <w:rPr>
        <w:rFonts w:ascii="Symbol" w:hAnsi="Symbol" w:cs="Symbol" w:hint="default"/>
      </w:rPr>
    </w:lvl>
    <w:lvl w:ilvl="4" w:tplc="A8F41F78">
      <w:start w:val="1"/>
      <w:numFmt w:val="bullet"/>
      <w:lvlText w:val="o"/>
      <w:lvlJc w:val="left"/>
      <w:pPr>
        <w:ind w:left="3600" w:hanging="360"/>
      </w:pPr>
      <w:rPr>
        <w:rFonts w:ascii="Courier New" w:hAnsi="Courier New" w:cs="Courier New" w:hint="default"/>
      </w:rPr>
    </w:lvl>
    <w:lvl w:ilvl="5" w:tplc="A510FB64">
      <w:start w:val="1"/>
      <w:numFmt w:val="bullet"/>
      <w:lvlText w:val=""/>
      <w:lvlJc w:val="left"/>
      <w:pPr>
        <w:ind w:left="4320" w:hanging="360"/>
      </w:pPr>
      <w:rPr>
        <w:rFonts w:ascii="Wingdings" w:hAnsi="Wingdings" w:cs="Wingdings" w:hint="default"/>
      </w:rPr>
    </w:lvl>
    <w:lvl w:ilvl="6" w:tplc="C0983404">
      <w:start w:val="1"/>
      <w:numFmt w:val="bullet"/>
      <w:lvlText w:val=""/>
      <w:lvlJc w:val="left"/>
      <w:pPr>
        <w:ind w:left="5040" w:hanging="360"/>
      </w:pPr>
      <w:rPr>
        <w:rFonts w:ascii="Symbol" w:hAnsi="Symbol" w:cs="Symbol" w:hint="default"/>
      </w:rPr>
    </w:lvl>
    <w:lvl w:ilvl="7" w:tplc="077C8A28">
      <w:start w:val="1"/>
      <w:numFmt w:val="bullet"/>
      <w:lvlText w:val="o"/>
      <w:lvlJc w:val="left"/>
      <w:pPr>
        <w:ind w:left="5760" w:hanging="360"/>
      </w:pPr>
      <w:rPr>
        <w:rFonts w:ascii="Courier New" w:hAnsi="Courier New" w:cs="Courier New" w:hint="default"/>
      </w:rPr>
    </w:lvl>
    <w:lvl w:ilvl="8" w:tplc="8C589E6A">
      <w:start w:val="1"/>
      <w:numFmt w:val="bullet"/>
      <w:lvlText w:val=""/>
      <w:lvlJc w:val="left"/>
      <w:pPr>
        <w:ind w:left="6480" w:hanging="360"/>
      </w:pPr>
      <w:rPr>
        <w:rFonts w:ascii="Wingdings" w:hAnsi="Wingdings" w:cs="Wingdings" w:hint="default"/>
      </w:rPr>
    </w:lvl>
  </w:abstractNum>
  <w:abstractNum w:abstractNumId="34" w15:restartNumberingAfterBreak="0">
    <w:nsid w:val="2CDA5BA1"/>
    <w:multiLevelType w:val="multilevel"/>
    <w:tmpl w:val="D4BA6956"/>
    <w:lvl w:ilvl="0">
      <w:start w:val="1"/>
      <w:numFmt w:val="bullet"/>
      <w:lvlText w:val="-"/>
      <w:lvlJc w:val="left"/>
      <w:pPr>
        <w:tabs>
          <w:tab w:val="num" w:pos="0"/>
        </w:tabs>
        <w:ind w:left="818" w:hanging="360"/>
      </w:pPr>
      <w:rPr>
        <w:rFonts w:ascii="Times New Roman" w:hAnsi="Times New Roman" w:cs="Times New Roman" w:hint="default"/>
        <w:w w:val="99"/>
        <w:sz w:val="18"/>
        <w:szCs w:val="18"/>
      </w:rPr>
    </w:lvl>
    <w:lvl w:ilvl="1">
      <w:start w:val="1"/>
      <w:numFmt w:val="bullet"/>
      <w:lvlText w:val=""/>
      <w:lvlJc w:val="left"/>
      <w:pPr>
        <w:tabs>
          <w:tab w:val="num" w:pos="0"/>
        </w:tabs>
        <w:ind w:left="1652" w:hanging="360"/>
      </w:pPr>
      <w:rPr>
        <w:rFonts w:ascii="Symbol" w:hAnsi="Symbol" w:cs="Symbol" w:hint="default"/>
      </w:rPr>
    </w:lvl>
    <w:lvl w:ilvl="2">
      <w:start w:val="1"/>
      <w:numFmt w:val="bullet"/>
      <w:lvlText w:val=""/>
      <w:lvlJc w:val="left"/>
      <w:pPr>
        <w:tabs>
          <w:tab w:val="num" w:pos="0"/>
        </w:tabs>
        <w:ind w:left="2486" w:hanging="360"/>
      </w:pPr>
      <w:rPr>
        <w:rFonts w:ascii="Symbol" w:hAnsi="Symbol" w:cs="Symbol" w:hint="default"/>
      </w:rPr>
    </w:lvl>
    <w:lvl w:ilvl="3">
      <w:start w:val="1"/>
      <w:numFmt w:val="bullet"/>
      <w:lvlText w:val=""/>
      <w:lvlJc w:val="left"/>
      <w:pPr>
        <w:tabs>
          <w:tab w:val="num" w:pos="0"/>
        </w:tabs>
        <w:ind w:left="3320" w:hanging="360"/>
      </w:pPr>
      <w:rPr>
        <w:rFonts w:ascii="Symbol" w:hAnsi="Symbol" w:cs="Symbol" w:hint="default"/>
      </w:rPr>
    </w:lvl>
    <w:lvl w:ilvl="4">
      <w:start w:val="1"/>
      <w:numFmt w:val="bullet"/>
      <w:lvlText w:val=""/>
      <w:lvlJc w:val="left"/>
      <w:pPr>
        <w:tabs>
          <w:tab w:val="num" w:pos="0"/>
        </w:tabs>
        <w:ind w:left="4155" w:hanging="360"/>
      </w:pPr>
      <w:rPr>
        <w:rFonts w:ascii="Symbol" w:hAnsi="Symbol" w:cs="Symbol" w:hint="default"/>
      </w:rPr>
    </w:lvl>
    <w:lvl w:ilvl="5">
      <w:start w:val="1"/>
      <w:numFmt w:val="bullet"/>
      <w:lvlText w:val=""/>
      <w:lvlJc w:val="left"/>
      <w:pPr>
        <w:tabs>
          <w:tab w:val="num" w:pos="0"/>
        </w:tabs>
        <w:ind w:left="4989" w:hanging="360"/>
      </w:pPr>
      <w:rPr>
        <w:rFonts w:ascii="Symbol" w:hAnsi="Symbol" w:cs="Symbol" w:hint="default"/>
      </w:rPr>
    </w:lvl>
    <w:lvl w:ilvl="6">
      <w:start w:val="1"/>
      <w:numFmt w:val="bullet"/>
      <w:lvlText w:val=""/>
      <w:lvlJc w:val="left"/>
      <w:pPr>
        <w:tabs>
          <w:tab w:val="num" w:pos="0"/>
        </w:tabs>
        <w:ind w:left="5823" w:hanging="360"/>
      </w:pPr>
      <w:rPr>
        <w:rFonts w:ascii="Symbol" w:hAnsi="Symbol" w:cs="Symbol" w:hint="default"/>
      </w:rPr>
    </w:lvl>
    <w:lvl w:ilvl="7">
      <w:start w:val="1"/>
      <w:numFmt w:val="bullet"/>
      <w:lvlText w:val=""/>
      <w:lvlJc w:val="left"/>
      <w:pPr>
        <w:tabs>
          <w:tab w:val="num" w:pos="0"/>
        </w:tabs>
        <w:ind w:left="6657" w:hanging="360"/>
      </w:pPr>
      <w:rPr>
        <w:rFonts w:ascii="Symbol" w:hAnsi="Symbol" w:cs="Symbol" w:hint="default"/>
      </w:rPr>
    </w:lvl>
    <w:lvl w:ilvl="8">
      <w:start w:val="1"/>
      <w:numFmt w:val="bullet"/>
      <w:lvlText w:val=""/>
      <w:lvlJc w:val="left"/>
      <w:pPr>
        <w:tabs>
          <w:tab w:val="num" w:pos="0"/>
        </w:tabs>
        <w:ind w:left="7491" w:hanging="360"/>
      </w:pPr>
      <w:rPr>
        <w:rFonts w:ascii="Symbol" w:hAnsi="Symbol" w:cs="Symbol" w:hint="default"/>
      </w:rPr>
    </w:lvl>
  </w:abstractNum>
  <w:abstractNum w:abstractNumId="35" w15:restartNumberingAfterBreak="0">
    <w:nsid w:val="2D7067D6"/>
    <w:multiLevelType w:val="multilevel"/>
    <w:tmpl w:val="715C311C"/>
    <w:lvl w:ilvl="0">
      <w:start w:val="1"/>
      <w:numFmt w:val="lowerLetter"/>
      <w:lvlText w:val="%1)"/>
      <w:lvlJc w:val="left"/>
      <w:pPr>
        <w:tabs>
          <w:tab w:val="num" w:pos="0"/>
        </w:tabs>
        <w:ind w:left="1558" w:hanging="360"/>
      </w:pPr>
      <w:rPr>
        <w:u w:val="single"/>
      </w:rPr>
    </w:lvl>
    <w:lvl w:ilvl="1">
      <w:start w:val="1"/>
      <w:numFmt w:val="lowerLetter"/>
      <w:lvlText w:val="%2."/>
      <w:lvlJc w:val="left"/>
      <w:pPr>
        <w:tabs>
          <w:tab w:val="num" w:pos="0"/>
        </w:tabs>
        <w:ind w:left="2278" w:hanging="360"/>
      </w:pPr>
    </w:lvl>
    <w:lvl w:ilvl="2">
      <w:start w:val="1"/>
      <w:numFmt w:val="lowerRoman"/>
      <w:lvlText w:val="%3."/>
      <w:lvlJc w:val="right"/>
      <w:pPr>
        <w:tabs>
          <w:tab w:val="num" w:pos="0"/>
        </w:tabs>
        <w:ind w:left="2998" w:hanging="180"/>
      </w:pPr>
    </w:lvl>
    <w:lvl w:ilvl="3">
      <w:start w:val="1"/>
      <w:numFmt w:val="decimal"/>
      <w:lvlText w:val="%4."/>
      <w:lvlJc w:val="left"/>
      <w:pPr>
        <w:tabs>
          <w:tab w:val="num" w:pos="0"/>
        </w:tabs>
        <w:ind w:left="3718" w:hanging="360"/>
      </w:pPr>
    </w:lvl>
    <w:lvl w:ilvl="4">
      <w:start w:val="1"/>
      <w:numFmt w:val="bullet"/>
      <w:lvlText w:val="-"/>
      <w:lvlJc w:val="left"/>
      <w:pPr>
        <w:tabs>
          <w:tab w:val="num" w:pos="0"/>
        </w:tabs>
        <w:ind w:left="4438" w:hanging="360"/>
      </w:pPr>
      <w:rPr>
        <w:rFonts w:ascii="Times New Roman" w:hAnsi="Times New Roman" w:cs="Times New Roman" w:hint="default"/>
        <w:w w:val="99"/>
        <w:sz w:val="18"/>
        <w:szCs w:val="18"/>
      </w:rPr>
    </w:lvl>
    <w:lvl w:ilvl="5">
      <w:start w:val="1"/>
      <w:numFmt w:val="lowerRoman"/>
      <w:lvlText w:val="%6."/>
      <w:lvlJc w:val="right"/>
      <w:pPr>
        <w:tabs>
          <w:tab w:val="num" w:pos="0"/>
        </w:tabs>
        <w:ind w:left="5158" w:hanging="180"/>
      </w:pPr>
    </w:lvl>
    <w:lvl w:ilvl="6">
      <w:start w:val="1"/>
      <w:numFmt w:val="decimal"/>
      <w:lvlText w:val="%7."/>
      <w:lvlJc w:val="left"/>
      <w:pPr>
        <w:tabs>
          <w:tab w:val="num" w:pos="0"/>
        </w:tabs>
        <w:ind w:left="5878" w:hanging="360"/>
      </w:pPr>
    </w:lvl>
    <w:lvl w:ilvl="7">
      <w:start w:val="1"/>
      <w:numFmt w:val="lowerLetter"/>
      <w:lvlText w:val="%8."/>
      <w:lvlJc w:val="left"/>
      <w:pPr>
        <w:tabs>
          <w:tab w:val="num" w:pos="0"/>
        </w:tabs>
        <w:ind w:left="6598" w:hanging="360"/>
      </w:pPr>
    </w:lvl>
    <w:lvl w:ilvl="8">
      <w:start w:val="1"/>
      <w:numFmt w:val="lowerRoman"/>
      <w:lvlText w:val="%9."/>
      <w:lvlJc w:val="right"/>
      <w:pPr>
        <w:tabs>
          <w:tab w:val="num" w:pos="0"/>
        </w:tabs>
        <w:ind w:left="7318" w:hanging="180"/>
      </w:pPr>
    </w:lvl>
  </w:abstractNum>
  <w:abstractNum w:abstractNumId="36" w15:restartNumberingAfterBreak="0">
    <w:nsid w:val="2E3564AE"/>
    <w:multiLevelType w:val="multilevel"/>
    <w:tmpl w:val="741E2CE6"/>
    <w:lvl w:ilvl="0">
      <w:start w:val="1"/>
      <w:numFmt w:val="lowerLetter"/>
      <w:lvlText w:val="%1)"/>
      <w:lvlJc w:val="left"/>
      <w:pPr>
        <w:tabs>
          <w:tab w:val="num" w:pos="0"/>
        </w:tabs>
        <w:ind w:left="927" w:hanging="360"/>
      </w:pPr>
      <w:rPr>
        <w:u w:val="none"/>
      </w:rPr>
    </w:lvl>
    <w:lvl w:ilvl="1">
      <w:start w:val="1"/>
      <w:numFmt w:val="lowerLetter"/>
      <w:lvlText w:val="%2."/>
      <w:lvlJc w:val="left"/>
      <w:pPr>
        <w:tabs>
          <w:tab w:val="num" w:pos="0"/>
        </w:tabs>
        <w:ind w:left="1647" w:hanging="360"/>
      </w:pPr>
    </w:lvl>
    <w:lvl w:ilvl="2">
      <w:start w:val="1"/>
      <w:numFmt w:val="lowerRoman"/>
      <w:lvlText w:val="%3."/>
      <w:lvlJc w:val="right"/>
      <w:pPr>
        <w:tabs>
          <w:tab w:val="num" w:pos="0"/>
        </w:tabs>
        <w:ind w:left="2367" w:hanging="180"/>
      </w:p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righ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right"/>
      <w:pPr>
        <w:tabs>
          <w:tab w:val="num" w:pos="0"/>
        </w:tabs>
        <w:ind w:left="6687" w:hanging="180"/>
      </w:pPr>
    </w:lvl>
  </w:abstractNum>
  <w:abstractNum w:abstractNumId="37" w15:restartNumberingAfterBreak="0">
    <w:nsid w:val="31065F82"/>
    <w:multiLevelType w:val="multilevel"/>
    <w:tmpl w:val="83E45E06"/>
    <w:lvl w:ilvl="0">
      <w:start w:val="1"/>
      <w:numFmt w:val="lowerLetter"/>
      <w:lvlText w:val="%1)"/>
      <w:lvlJc w:val="left"/>
      <w:pPr>
        <w:tabs>
          <w:tab w:val="num" w:pos="0"/>
        </w:tabs>
        <w:ind w:left="720" w:hanging="360"/>
      </w:pPr>
      <w:rPr>
        <w:b/>
        <w:bCs/>
        <w:sz w:val="18"/>
        <w:szCs w:val="18"/>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8" w15:restartNumberingAfterBreak="0">
    <w:nsid w:val="313D1E21"/>
    <w:multiLevelType w:val="multilevel"/>
    <w:tmpl w:val="18887C90"/>
    <w:lvl w:ilvl="0">
      <w:start w:val="1"/>
      <w:numFmt w:val="lowerLetter"/>
      <w:lvlText w:val="%1)"/>
      <w:lvlJc w:val="left"/>
      <w:pPr>
        <w:tabs>
          <w:tab w:val="num" w:pos="0"/>
        </w:tabs>
        <w:ind w:left="279" w:hanging="161"/>
      </w:pPr>
      <w:rPr>
        <w:u w:val="none" w:color="000000"/>
      </w:rPr>
    </w:lvl>
    <w:lvl w:ilvl="1">
      <w:start w:val="1"/>
      <w:numFmt w:val="bullet"/>
      <w:lvlText w:val="-"/>
      <w:lvlJc w:val="left"/>
      <w:pPr>
        <w:tabs>
          <w:tab w:val="num" w:pos="0"/>
        </w:tabs>
        <w:ind w:left="118" w:hanging="360"/>
      </w:pPr>
      <w:rPr>
        <w:rFonts w:ascii="Times New Roman" w:hAnsi="Times New Roman" w:cs="Times New Roman" w:hint="default"/>
        <w:b/>
        <w:w w:val="99"/>
        <w:sz w:val="18"/>
        <w:szCs w:val="18"/>
      </w:rPr>
    </w:lvl>
    <w:lvl w:ilvl="2">
      <w:start w:val="1"/>
      <w:numFmt w:val="bullet"/>
      <w:lvlText w:val=""/>
      <w:lvlJc w:val="left"/>
      <w:pPr>
        <w:tabs>
          <w:tab w:val="num" w:pos="0"/>
        </w:tabs>
        <w:ind w:left="1281" w:hanging="360"/>
      </w:pPr>
      <w:rPr>
        <w:rFonts w:ascii="Symbol" w:hAnsi="Symbol" w:cs="Symbol" w:hint="default"/>
      </w:rPr>
    </w:lvl>
    <w:lvl w:ilvl="3">
      <w:start w:val="1"/>
      <w:numFmt w:val="bullet"/>
      <w:lvlText w:val=""/>
      <w:lvlJc w:val="left"/>
      <w:pPr>
        <w:tabs>
          <w:tab w:val="num" w:pos="0"/>
        </w:tabs>
        <w:ind w:left="2283" w:hanging="360"/>
      </w:pPr>
      <w:rPr>
        <w:rFonts w:ascii="Symbol" w:hAnsi="Symbol" w:cs="Symbol" w:hint="default"/>
      </w:rPr>
    </w:lvl>
    <w:lvl w:ilvl="4">
      <w:start w:val="1"/>
      <w:numFmt w:val="bullet"/>
      <w:lvlText w:val=""/>
      <w:lvlJc w:val="left"/>
      <w:pPr>
        <w:tabs>
          <w:tab w:val="num" w:pos="0"/>
        </w:tabs>
        <w:ind w:left="3286" w:hanging="360"/>
      </w:pPr>
      <w:rPr>
        <w:rFonts w:ascii="Symbol" w:hAnsi="Symbol" w:cs="Symbol" w:hint="default"/>
      </w:rPr>
    </w:lvl>
    <w:lvl w:ilvl="5">
      <w:start w:val="1"/>
      <w:numFmt w:val="bullet"/>
      <w:lvlText w:val=""/>
      <w:lvlJc w:val="left"/>
      <w:pPr>
        <w:tabs>
          <w:tab w:val="num" w:pos="0"/>
        </w:tabs>
        <w:ind w:left="4288" w:hanging="360"/>
      </w:pPr>
      <w:rPr>
        <w:rFonts w:ascii="Symbol" w:hAnsi="Symbol" w:cs="Symbol" w:hint="default"/>
      </w:rPr>
    </w:lvl>
    <w:lvl w:ilvl="6">
      <w:start w:val="1"/>
      <w:numFmt w:val="bullet"/>
      <w:lvlText w:val=""/>
      <w:lvlJc w:val="left"/>
      <w:pPr>
        <w:tabs>
          <w:tab w:val="num" w:pos="0"/>
        </w:tabs>
        <w:ind w:left="5290" w:hanging="360"/>
      </w:pPr>
      <w:rPr>
        <w:rFonts w:ascii="Symbol" w:hAnsi="Symbol" w:cs="Symbol" w:hint="default"/>
      </w:rPr>
    </w:lvl>
    <w:lvl w:ilvl="7">
      <w:start w:val="1"/>
      <w:numFmt w:val="bullet"/>
      <w:lvlText w:val=""/>
      <w:lvlJc w:val="left"/>
      <w:pPr>
        <w:tabs>
          <w:tab w:val="num" w:pos="0"/>
        </w:tabs>
        <w:ind w:left="6293" w:hanging="360"/>
      </w:pPr>
      <w:rPr>
        <w:rFonts w:ascii="Symbol" w:hAnsi="Symbol" w:cs="Symbol" w:hint="default"/>
      </w:rPr>
    </w:lvl>
    <w:lvl w:ilvl="8">
      <w:start w:val="1"/>
      <w:numFmt w:val="bullet"/>
      <w:lvlText w:val=""/>
      <w:lvlJc w:val="left"/>
      <w:pPr>
        <w:tabs>
          <w:tab w:val="num" w:pos="0"/>
        </w:tabs>
        <w:ind w:left="7295" w:hanging="360"/>
      </w:pPr>
      <w:rPr>
        <w:rFonts w:ascii="Symbol" w:hAnsi="Symbol" w:cs="Symbol" w:hint="default"/>
      </w:rPr>
    </w:lvl>
  </w:abstractNum>
  <w:abstractNum w:abstractNumId="39" w15:restartNumberingAfterBreak="0">
    <w:nsid w:val="34247D66"/>
    <w:multiLevelType w:val="multilevel"/>
    <w:tmpl w:val="2FC40148"/>
    <w:lvl w:ilvl="0">
      <w:start w:val="2"/>
      <w:numFmt w:val="lowerLetter"/>
      <w:lvlText w:val="%1)"/>
      <w:lvlJc w:val="left"/>
      <w:pPr>
        <w:tabs>
          <w:tab w:val="num" w:pos="0"/>
        </w:tabs>
        <w:ind w:left="639" w:hanging="161"/>
      </w:pPr>
      <w:rPr>
        <w:rFonts w:ascii="Arial" w:hAnsi="Arial"/>
        <w:sz w:val="18"/>
        <w:szCs w:val="18"/>
        <w:u w:val="none" w:color="000000"/>
      </w:rPr>
    </w:lvl>
    <w:lvl w:ilvl="1">
      <w:start w:val="1"/>
      <w:numFmt w:val="bullet"/>
      <w:lvlText w:val="-"/>
      <w:lvlJc w:val="left"/>
      <w:pPr>
        <w:tabs>
          <w:tab w:val="num" w:pos="0"/>
        </w:tabs>
        <w:ind w:left="478" w:hanging="360"/>
      </w:pPr>
      <w:rPr>
        <w:rFonts w:ascii="Times New Roman" w:hAnsi="Times New Roman" w:cs="Times New Roman" w:hint="default"/>
        <w:w w:val="99"/>
        <w:sz w:val="18"/>
        <w:szCs w:val="18"/>
      </w:rPr>
    </w:lvl>
    <w:lvl w:ilvl="2">
      <w:start w:val="1"/>
      <w:numFmt w:val="bullet"/>
      <w:lvlText w:val=""/>
      <w:lvlJc w:val="left"/>
      <w:pPr>
        <w:tabs>
          <w:tab w:val="num" w:pos="0"/>
        </w:tabs>
        <w:ind w:left="1601" w:hanging="360"/>
      </w:pPr>
      <w:rPr>
        <w:rFonts w:ascii="Symbol" w:hAnsi="Symbol" w:cs="Symbol" w:hint="default"/>
      </w:rPr>
    </w:lvl>
    <w:lvl w:ilvl="3">
      <w:start w:val="1"/>
      <w:numFmt w:val="bullet"/>
      <w:lvlText w:val=""/>
      <w:lvlJc w:val="left"/>
      <w:pPr>
        <w:tabs>
          <w:tab w:val="num" w:pos="0"/>
        </w:tabs>
        <w:ind w:left="2563" w:hanging="360"/>
      </w:pPr>
      <w:rPr>
        <w:rFonts w:ascii="Symbol" w:hAnsi="Symbol" w:cs="Symbol" w:hint="default"/>
      </w:rPr>
    </w:lvl>
    <w:lvl w:ilvl="4">
      <w:start w:val="1"/>
      <w:numFmt w:val="bullet"/>
      <w:lvlText w:val=""/>
      <w:lvlJc w:val="left"/>
      <w:pPr>
        <w:tabs>
          <w:tab w:val="num" w:pos="0"/>
        </w:tabs>
        <w:ind w:left="3526" w:hanging="360"/>
      </w:pPr>
      <w:rPr>
        <w:rFonts w:ascii="Symbol" w:hAnsi="Symbol" w:cs="Symbol" w:hint="default"/>
      </w:rPr>
    </w:lvl>
    <w:lvl w:ilvl="5">
      <w:start w:val="1"/>
      <w:numFmt w:val="bullet"/>
      <w:lvlText w:val=""/>
      <w:lvlJc w:val="left"/>
      <w:pPr>
        <w:tabs>
          <w:tab w:val="num" w:pos="0"/>
        </w:tabs>
        <w:ind w:left="4488" w:hanging="360"/>
      </w:pPr>
      <w:rPr>
        <w:rFonts w:ascii="Symbol" w:hAnsi="Symbol" w:cs="Symbol" w:hint="default"/>
      </w:rPr>
    </w:lvl>
    <w:lvl w:ilvl="6">
      <w:start w:val="1"/>
      <w:numFmt w:val="bullet"/>
      <w:lvlText w:val=""/>
      <w:lvlJc w:val="left"/>
      <w:pPr>
        <w:tabs>
          <w:tab w:val="num" w:pos="0"/>
        </w:tabs>
        <w:ind w:left="5450" w:hanging="360"/>
      </w:pPr>
      <w:rPr>
        <w:rFonts w:ascii="Symbol" w:hAnsi="Symbol" w:cs="Symbol" w:hint="default"/>
      </w:rPr>
    </w:lvl>
    <w:lvl w:ilvl="7">
      <w:start w:val="1"/>
      <w:numFmt w:val="bullet"/>
      <w:lvlText w:val=""/>
      <w:lvlJc w:val="left"/>
      <w:pPr>
        <w:tabs>
          <w:tab w:val="num" w:pos="0"/>
        </w:tabs>
        <w:ind w:left="6413" w:hanging="360"/>
      </w:pPr>
      <w:rPr>
        <w:rFonts w:ascii="Symbol" w:hAnsi="Symbol" w:cs="Symbol" w:hint="default"/>
      </w:rPr>
    </w:lvl>
    <w:lvl w:ilvl="8">
      <w:start w:val="1"/>
      <w:numFmt w:val="bullet"/>
      <w:lvlText w:val=""/>
      <w:lvlJc w:val="left"/>
      <w:pPr>
        <w:tabs>
          <w:tab w:val="num" w:pos="0"/>
        </w:tabs>
        <w:ind w:left="7375" w:hanging="360"/>
      </w:pPr>
      <w:rPr>
        <w:rFonts w:ascii="Symbol" w:hAnsi="Symbol" w:cs="Symbol" w:hint="default"/>
      </w:rPr>
    </w:lvl>
  </w:abstractNum>
  <w:abstractNum w:abstractNumId="40" w15:restartNumberingAfterBreak="0">
    <w:nsid w:val="379A437B"/>
    <w:multiLevelType w:val="multilevel"/>
    <w:tmpl w:val="2862A97C"/>
    <w:lvl w:ilvl="0">
      <w:start w:val="2"/>
      <w:numFmt w:val="lowerLetter"/>
      <w:lvlText w:val="%1)"/>
      <w:lvlJc w:val="left"/>
      <w:pPr>
        <w:tabs>
          <w:tab w:val="num" w:pos="0"/>
        </w:tabs>
        <w:ind w:left="818" w:hanging="360"/>
      </w:pPr>
      <w:rPr>
        <w:rFonts w:eastAsia="Arial"/>
        <w:w w:val="99"/>
        <w:sz w:val="18"/>
        <w:szCs w:val="18"/>
      </w:rPr>
    </w:lvl>
    <w:lvl w:ilvl="1">
      <w:start w:val="1"/>
      <w:numFmt w:val="bullet"/>
      <w:lvlText w:val="-"/>
      <w:lvlJc w:val="left"/>
      <w:pPr>
        <w:tabs>
          <w:tab w:val="num" w:pos="0"/>
        </w:tabs>
        <w:ind w:left="1178" w:hanging="360"/>
      </w:pPr>
      <w:rPr>
        <w:rFonts w:ascii="Times New Roman" w:hAnsi="Times New Roman" w:cs="Times New Roman" w:hint="default"/>
        <w:w w:val="99"/>
        <w:sz w:val="18"/>
        <w:szCs w:val="18"/>
      </w:rPr>
    </w:lvl>
    <w:lvl w:ilvl="2">
      <w:start w:val="1"/>
      <w:numFmt w:val="bullet"/>
      <w:lvlText w:val=""/>
      <w:lvlJc w:val="left"/>
      <w:pPr>
        <w:tabs>
          <w:tab w:val="num" w:pos="0"/>
        </w:tabs>
        <w:ind w:left="2065" w:hanging="360"/>
      </w:pPr>
      <w:rPr>
        <w:rFonts w:ascii="Symbol" w:hAnsi="Symbol" w:cs="Symbol" w:hint="default"/>
      </w:rPr>
    </w:lvl>
    <w:lvl w:ilvl="3">
      <w:start w:val="1"/>
      <w:numFmt w:val="bullet"/>
      <w:lvlText w:val=""/>
      <w:lvlJc w:val="left"/>
      <w:pPr>
        <w:tabs>
          <w:tab w:val="num" w:pos="0"/>
        </w:tabs>
        <w:ind w:left="2952" w:hanging="360"/>
      </w:pPr>
      <w:rPr>
        <w:rFonts w:ascii="Symbol" w:hAnsi="Symbol" w:cs="Symbol" w:hint="default"/>
      </w:rPr>
    </w:lvl>
    <w:lvl w:ilvl="4">
      <w:start w:val="1"/>
      <w:numFmt w:val="bullet"/>
      <w:lvlText w:val=""/>
      <w:lvlJc w:val="left"/>
      <w:pPr>
        <w:tabs>
          <w:tab w:val="num" w:pos="0"/>
        </w:tabs>
        <w:ind w:left="3838" w:hanging="360"/>
      </w:pPr>
      <w:rPr>
        <w:rFonts w:ascii="Symbol" w:hAnsi="Symbol" w:cs="Symbol" w:hint="default"/>
      </w:rPr>
    </w:lvl>
    <w:lvl w:ilvl="5">
      <w:start w:val="1"/>
      <w:numFmt w:val="bullet"/>
      <w:lvlText w:val=""/>
      <w:lvlJc w:val="left"/>
      <w:pPr>
        <w:tabs>
          <w:tab w:val="num" w:pos="0"/>
        </w:tabs>
        <w:ind w:left="4725" w:hanging="360"/>
      </w:pPr>
      <w:rPr>
        <w:rFonts w:ascii="Symbol" w:hAnsi="Symbol" w:cs="Symbol" w:hint="default"/>
      </w:rPr>
    </w:lvl>
    <w:lvl w:ilvl="6">
      <w:start w:val="1"/>
      <w:numFmt w:val="bullet"/>
      <w:lvlText w:val=""/>
      <w:lvlJc w:val="left"/>
      <w:pPr>
        <w:tabs>
          <w:tab w:val="num" w:pos="0"/>
        </w:tabs>
        <w:ind w:left="5612" w:hanging="360"/>
      </w:pPr>
      <w:rPr>
        <w:rFonts w:ascii="Symbol" w:hAnsi="Symbol" w:cs="Symbol" w:hint="default"/>
      </w:rPr>
    </w:lvl>
    <w:lvl w:ilvl="7">
      <w:start w:val="1"/>
      <w:numFmt w:val="bullet"/>
      <w:lvlText w:val=""/>
      <w:lvlJc w:val="left"/>
      <w:pPr>
        <w:tabs>
          <w:tab w:val="num" w:pos="0"/>
        </w:tabs>
        <w:ind w:left="6499" w:hanging="360"/>
      </w:pPr>
      <w:rPr>
        <w:rFonts w:ascii="Symbol" w:hAnsi="Symbol" w:cs="Symbol" w:hint="default"/>
      </w:rPr>
    </w:lvl>
    <w:lvl w:ilvl="8">
      <w:start w:val="1"/>
      <w:numFmt w:val="bullet"/>
      <w:lvlText w:val=""/>
      <w:lvlJc w:val="left"/>
      <w:pPr>
        <w:tabs>
          <w:tab w:val="num" w:pos="0"/>
        </w:tabs>
        <w:ind w:left="7386" w:hanging="360"/>
      </w:pPr>
      <w:rPr>
        <w:rFonts w:ascii="Symbol" w:hAnsi="Symbol" w:cs="Symbol" w:hint="default"/>
      </w:rPr>
    </w:lvl>
  </w:abstractNum>
  <w:abstractNum w:abstractNumId="41" w15:restartNumberingAfterBreak="0">
    <w:nsid w:val="37B440D6"/>
    <w:multiLevelType w:val="hybridMultilevel"/>
    <w:tmpl w:val="18B2A300"/>
    <w:lvl w:ilvl="0" w:tplc="C0842A66">
      <w:start w:val="1"/>
      <w:numFmt w:val="bullet"/>
      <w:lvlText w:val=""/>
      <w:lvlJc w:val="left"/>
      <w:pPr>
        <w:ind w:left="720" w:hanging="360"/>
      </w:pPr>
      <w:rPr>
        <w:rFonts w:ascii="Symbol" w:hAnsi="Symbol" w:cs="Symbol" w:hint="default"/>
        <w:sz w:val="18"/>
        <w:szCs w:val="18"/>
      </w:rPr>
    </w:lvl>
    <w:lvl w:ilvl="1" w:tplc="F8A80BD6">
      <w:start w:val="1"/>
      <w:numFmt w:val="bullet"/>
      <w:lvlText w:val="o"/>
      <w:lvlJc w:val="left"/>
      <w:pPr>
        <w:ind w:left="1440" w:hanging="360"/>
      </w:pPr>
      <w:rPr>
        <w:rFonts w:ascii="Courier New" w:hAnsi="Courier New" w:cs="Courier New" w:hint="default"/>
      </w:rPr>
    </w:lvl>
    <w:lvl w:ilvl="2" w:tplc="77B4B778">
      <w:start w:val="1"/>
      <w:numFmt w:val="bullet"/>
      <w:lvlText w:val=""/>
      <w:lvlJc w:val="left"/>
      <w:pPr>
        <w:ind w:left="2160" w:hanging="360"/>
      </w:pPr>
      <w:rPr>
        <w:rFonts w:ascii="Wingdings" w:hAnsi="Wingdings" w:cs="Wingdings" w:hint="default"/>
      </w:rPr>
    </w:lvl>
    <w:lvl w:ilvl="3" w:tplc="F9E6AA60">
      <w:start w:val="1"/>
      <w:numFmt w:val="bullet"/>
      <w:lvlText w:val=""/>
      <w:lvlJc w:val="left"/>
      <w:pPr>
        <w:ind w:left="2880" w:hanging="360"/>
      </w:pPr>
      <w:rPr>
        <w:rFonts w:ascii="Symbol" w:hAnsi="Symbol" w:cs="Symbol" w:hint="default"/>
      </w:rPr>
    </w:lvl>
    <w:lvl w:ilvl="4" w:tplc="CFE4D672">
      <w:start w:val="1"/>
      <w:numFmt w:val="bullet"/>
      <w:lvlText w:val="o"/>
      <w:lvlJc w:val="left"/>
      <w:pPr>
        <w:ind w:left="3600" w:hanging="360"/>
      </w:pPr>
      <w:rPr>
        <w:rFonts w:ascii="Courier New" w:hAnsi="Courier New" w:cs="Courier New" w:hint="default"/>
      </w:rPr>
    </w:lvl>
    <w:lvl w:ilvl="5" w:tplc="83FE4598">
      <w:start w:val="1"/>
      <w:numFmt w:val="bullet"/>
      <w:lvlText w:val=""/>
      <w:lvlJc w:val="left"/>
      <w:pPr>
        <w:ind w:left="4320" w:hanging="360"/>
      </w:pPr>
      <w:rPr>
        <w:rFonts w:ascii="Wingdings" w:hAnsi="Wingdings" w:cs="Wingdings" w:hint="default"/>
      </w:rPr>
    </w:lvl>
    <w:lvl w:ilvl="6" w:tplc="3B967172">
      <w:start w:val="1"/>
      <w:numFmt w:val="bullet"/>
      <w:lvlText w:val=""/>
      <w:lvlJc w:val="left"/>
      <w:pPr>
        <w:ind w:left="5040" w:hanging="360"/>
      </w:pPr>
      <w:rPr>
        <w:rFonts w:ascii="Symbol" w:hAnsi="Symbol" w:cs="Symbol" w:hint="default"/>
      </w:rPr>
    </w:lvl>
    <w:lvl w:ilvl="7" w:tplc="B6D8118A">
      <w:start w:val="1"/>
      <w:numFmt w:val="bullet"/>
      <w:lvlText w:val="o"/>
      <w:lvlJc w:val="left"/>
      <w:pPr>
        <w:ind w:left="5760" w:hanging="360"/>
      </w:pPr>
      <w:rPr>
        <w:rFonts w:ascii="Courier New" w:hAnsi="Courier New" w:cs="Courier New" w:hint="default"/>
      </w:rPr>
    </w:lvl>
    <w:lvl w:ilvl="8" w:tplc="3288E152">
      <w:start w:val="1"/>
      <w:numFmt w:val="bullet"/>
      <w:lvlText w:val=""/>
      <w:lvlJc w:val="left"/>
      <w:pPr>
        <w:ind w:left="6480" w:hanging="360"/>
      </w:pPr>
      <w:rPr>
        <w:rFonts w:ascii="Wingdings" w:hAnsi="Wingdings" w:cs="Wingdings" w:hint="default"/>
      </w:rPr>
    </w:lvl>
  </w:abstractNum>
  <w:abstractNum w:abstractNumId="42" w15:restartNumberingAfterBreak="0">
    <w:nsid w:val="37F14482"/>
    <w:multiLevelType w:val="multilevel"/>
    <w:tmpl w:val="D06C6160"/>
    <w:lvl w:ilvl="0">
      <w:start w:val="3"/>
      <w:numFmt w:val="upperRoman"/>
      <w:lvlText w:val="%1"/>
      <w:lvlJc w:val="left"/>
      <w:pPr>
        <w:tabs>
          <w:tab w:val="num" w:pos="0"/>
        </w:tabs>
        <w:ind w:left="471" w:hanging="353"/>
      </w:pPr>
    </w:lvl>
    <w:lvl w:ilvl="1">
      <w:start w:val="7"/>
      <w:numFmt w:val="decimal"/>
      <w:lvlText w:val="%1.%2"/>
      <w:lvlJc w:val="left"/>
      <w:pPr>
        <w:tabs>
          <w:tab w:val="num" w:pos="0"/>
        </w:tabs>
        <w:ind w:left="471" w:hanging="353"/>
      </w:pPr>
      <w:rPr>
        <w:rFonts w:eastAsia="Arial"/>
        <w:b/>
        <w:bCs/>
        <w:color w:val="00000A"/>
        <w:w w:val="99"/>
        <w:sz w:val="18"/>
        <w:szCs w:val="18"/>
      </w:rPr>
    </w:lvl>
    <w:lvl w:ilvl="2">
      <w:start w:val="1"/>
      <w:numFmt w:val="decimal"/>
      <w:lvlText w:val="%1.%2.%3"/>
      <w:lvlJc w:val="left"/>
      <w:pPr>
        <w:tabs>
          <w:tab w:val="num" w:pos="0"/>
        </w:tabs>
        <w:ind w:left="620" w:hanging="502"/>
      </w:pPr>
      <w:rPr>
        <w:rFonts w:eastAsia="Arial"/>
        <w:b/>
        <w:bCs/>
        <w:w w:val="99"/>
        <w:sz w:val="18"/>
        <w:szCs w:val="18"/>
      </w:rPr>
    </w:lvl>
    <w:lvl w:ilvl="3">
      <w:start w:val="1"/>
      <w:numFmt w:val="lowerLetter"/>
      <w:lvlText w:val="%4)"/>
      <w:lvlJc w:val="left"/>
      <w:pPr>
        <w:tabs>
          <w:tab w:val="num" w:pos="0"/>
        </w:tabs>
        <w:ind w:left="838" w:hanging="360"/>
      </w:pPr>
      <w:rPr>
        <w:rFonts w:eastAsia="Arial"/>
        <w:w w:val="99"/>
        <w:sz w:val="18"/>
        <w:szCs w:val="18"/>
      </w:rPr>
    </w:lvl>
    <w:lvl w:ilvl="4">
      <w:start w:val="1"/>
      <w:numFmt w:val="bullet"/>
      <w:lvlText w:val="-"/>
      <w:lvlJc w:val="left"/>
      <w:pPr>
        <w:tabs>
          <w:tab w:val="num" w:pos="0"/>
        </w:tabs>
        <w:ind w:left="1378" w:hanging="360"/>
      </w:pPr>
      <w:rPr>
        <w:rFonts w:ascii="Times New Roman" w:hAnsi="Times New Roman" w:cs="Times New Roman" w:hint="default"/>
        <w:w w:val="99"/>
        <w:sz w:val="18"/>
        <w:szCs w:val="18"/>
      </w:rPr>
    </w:lvl>
    <w:lvl w:ilvl="5">
      <w:start w:val="1"/>
      <w:numFmt w:val="bullet"/>
      <w:lvlText w:val=""/>
      <w:lvlJc w:val="left"/>
      <w:pPr>
        <w:tabs>
          <w:tab w:val="num" w:pos="0"/>
        </w:tabs>
        <w:ind w:left="838" w:hanging="360"/>
      </w:pPr>
      <w:rPr>
        <w:rFonts w:ascii="Symbol" w:hAnsi="Symbol" w:cs="Symbol" w:hint="default"/>
      </w:rPr>
    </w:lvl>
    <w:lvl w:ilvl="6">
      <w:start w:val="1"/>
      <w:numFmt w:val="bullet"/>
      <w:lvlText w:val=""/>
      <w:lvlJc w:val="left"/>
      <w:pPr>
        <w:tabs>
          <w:tab w:val="num" w:pos="0"/>
        </w:tabs>
        <w:ind w:left="1378" w:hanging="360"/>
      </w:pPr>
      <w:rPr>
        <w:rFonts w:ascii="Symbol" w:hAnsi="Symbol" w:cs="Symbol" w:hint="default"/>
      </w:rPr>
    </w:lvl>
    <w:lvl w:ilvl="7">
      <w:start w:val="1"/>
      <w:numFmt w:val="bullet"/>
      <w:lvlText w:val=""/>
      <w:lvlJc w:val="left"/>
      <w:pPr>
        <w:tabs>
          <w:tab w:val="num" w:pos="0"/>
        </w:tabs>
        <w:ind w:left="1378" w:hanging="360"/>
      </w:pPr>
      <w:rPr>
        <w:rFonts w:ascii="Symbol" w:hAnsi="Symbol" w:cs="Symbol" w:hint="default"/>
      </w:rPr>
    </w:lvl>
    <w:lvl w:ilvl="8">
      <w:start w:val="1"/>
      <w:numFmt w:val="bullet"/>
      <w:lvlText w:val=""/>
      <w:lvlJc w:val="left"/>
      <w:pPr>
        <w:tabs>
          <w:tab w:val="num" w:pos="0"/>
        </w:tabs>
        <w:ind w:left="1378" w:hanging="360"/>
      </w:pPr>
      <w:rPr>
        <w:rFonts w:ascii="Symbol" w:hAnsi="Symbol" w:cs="Symbol" w:hint="default"/>
      </w:rPr>
    </w:lvl>
  </w:abstractNum>
  <w:abstractNum w:abstractNumId="43" w15:restartNumberingAfterBreak="0">
    <w:nsid w:val="38362B6F"/>
    <w:multiLevelType w:val="multilevel"/>
    <w:tmpl w:val="00D4455A"/>
    <w:lvl w:ilvl="0">
      <w:start w:val="3"/>
      <w:numFmt w:val="upperRoman"/>
      <w:lvlText w:val="%1."/>
      <w:lvlJc w:val="left"/>
      <w:pPr>
        <w:tabs>
          <w:tab w:val="num" w:pos="0"/>
        </w:tabs>
        <w:ind w:left="370" w:hanging="252"/>
      </w:pPr>
      <w:rPr>
        <w:rFonts w:ascii="Arial" w:eastAsia="Arial" w:hAnsi="Arial"/>
        <w:b/>
        <w:bCs/>
        <w:i w:val="0"/>
        <w:iCs w:val="0"/>
        <w:w w:val="99"/>
        <w:sz w:val="18"/>
        <w:szCs w:val="18"/>
      </w:rPr>
    </w:lvl>
    <w:lvl w:ilvl="1">
      <w:start w:val="1"/>
      <w:numFmt w:val="lowerLetter"/>
      <w:lvlText w:val="%2)"/>
      <w:lvlJc w:val="left"/>
      <w:pPr>
        <w:tabs>
          <w:tab w:val="num" w:pos="0"/>
        </w:tabs>
        <w:ind w:left="838" w:hanging="360"/>
      </w:pPr>
      <w:rPr>
        <w:rFonts w:eastAsia="Arial"/>
        <w:w w:val="99"/>
        <w:sz w:val="18"/>
        <w:szCs w:val="18"/>
      </w:rPr>
    </w:lvl>
    <w:lvl w:ilvl="2">
      <w:start w:val="1"/>
      <w:numFmt w:val="bullet"/>
      <w:lvlText w:val=""/>
      <w:lvlJc w:val="left"/>
      <w:pPr>
        <w:tabs>
          <w:tab w:val="num" w:pos="0"/>
        </w:tabs>
        <w:ind w:left="1608" w:hanging="358"/>
      </w:pPr>
      <w:rPr>
        <w:rFonts w:ascii="Symbol" w:hAnsi="Symbol" w:cs="Symbol" w:hint="default"/>
      </w:rPr>
    </w:lvl>
    <w:lvl w:ilvl="3">
      <w:start w:val="1"/>
      <w:numFmt w:val="bullet"/>
      <w:lvlText w:val=""/>
      <w:lvlJc w:val="left"/>
      <w:pPr>
        <w:tabs>
          <w:tab w:val="num" w:pos="0"/>
        </w:tabs>
        <w:ind w:left="1608" w:hanging="358"/>
      </w:pPr>
      <w:rPr>
        <w:rFonts w:ascii="Symbol" w:hAnsi="Symbol" w:cs="Symbol" w:hint="default"/>
      </w:rPr>
    </w:lvl>
    <w:lvl w:ilvl="4">
      <w:start w:val="1"/>
      <w:numFmt w:val="bullet"/>
      <w:lvlText w:val=""/>
      <w:lvlJc w:val="left"/>
      <w:pPr>
        <w:tabs>
          <w:tab w:val="num" w:pos="0"/>
        </w:tabs>
        <w:ind w:left="2707" w:hanging="358"/>
      </w:pPr>
      <w:rPr>
        <w:rFonts w:ascii="Symbol" w:hAnsi="Symbol" w:cs="Symbol" w:hint="default"/>
      </w:rPr>
    </w:lvl>
    <w:lvl w:ilvl="5">
      <w:start w:val="1"/>
      <w:numFmt w:val="bullet"/>
      <w:lvlText w:val=""/>
      <w:lvlJc w:val="left"/>
      <w:pPr>
        <w:tabs>
          <w:tab w:val="num" w:pos="0"/>
        </w:tabs>
        <w:ind w:left="3806" w:hanging="358"/>
      </w:pPr>
      <w:rPr>
        <w:rFonts w:ascii="Symbol" w:hAnsi="Symbol" w:cs="Symbol" w:hint="default"/>
      </w:rPr>
    </w:lvl>
    <w:lvl w:ilvl="6">
      <w:start w:val="1"/>
      <w:numFmt w:val="bullet"/>
      <w:lvlText w:val=""/>
      <w:lvlJc w:val="left"/>
      <w:pPr>
        <w:tabs>
          <w:tab w:val="num" w:pos="0"/>
        </w:tabs>
        <w:ind w:left="4905" w:hanging="358"/>
      </w:pPr>
      <w:rPr>
        <w:rFonts w:ascii="Symbol" w:hAnsi="Symbol" w:cs="Symbol" w:hint="default"/>
      </w:rPr>
    </w:lvl>
    <w:lvl w:ilvl="7">
      <w:start w:val="1"/>
      <w:numFmt w:val="bullet"/>
      <w:lvlText w:val=""/>
      <w:lvlJc w:val="left"/>
      <w:pPr>
        <w:tabs>
          <w:tab w:val="num" w:pos="0"/>
        </w:tabs>
        <w:ind w:left="6003" w:hanging="358"/>
      </w:pPr>
      <w:rPr>
        <w:rFonts w:ascii="Symbol" w:hAnsi="Symbol" w:cs="Symbol" w:hint="default"/>
      </w:rPr>
    </w:lvl>
    <w:lvl w:ilvl="8">
      <w:start w:val="1"/>
      <w:numFmt w:val="bullet"/>
      <w:lvlText w:val=""/>
      <w:lvlJc w:val="left"/>
      <w:pPr>
        <w:tabs>
          <w:tab w:val="num" w:pos="0"/>
        </w:tabs>
        <w:ind w:left="7102" w:hanging="358"/>
      </w:pPr>
      <w:rPr>
        <w:rFonts w:ascii="Symbol" w:hAnsi="Symbol" w:cs="Symbol" w:hint="default"/>
      </w:rPr>
    </w:lvl>
  </w:abstractNum>
  <w:abstractNum w:abstractNumId="44" w15:restartNumberingAfterBreak="0">
    <w:nsid w:val="39D60C3B"/>
    <w:multiLevelType w:val="hybridMultilevel"/>
    <w:tmpl w:val="B92E8A80"/>
    <w:lvl w:ilvl="0" w:tplc="EE0CE0B4">
      <w:start w:val="1"/>
      <w:numFmt w:val="bullet"/>
      <w:lvlText w:val=""/>
      <w:lvlJc w:val="left"/>
      <w:pPr>
        <w:ind w:left="720" w:hanging="360"/>
      </w:pPr>
      <w:rPr>
        <w:rFonts w:ascii="Symbol" w:hAnsi="Symbol" w:cs="Symbol" w:hint="default"/>
        <w:sz w:val="18"/>
        <w:szCs w:val="18"/>
      </w:rPr>
    </w:lvl>
    <w:lvl w:ilvl="1" w:tplc="14E4B0F4">
      <w:start w:val="1"/>
      <w:numFmt w:val="bullet"/>
      <w:lvlText w:val="o"/>
      <w:lvlJc w:val="left"/>
      <w:pPr>
        <w:ind w:left="1440" w:hanging="360"/>
      </w:pPr>
      <w:rPr>
        <w:rFonts w:ascii="Courier New" w:hAnsi="Courier New" w:cs="Courier New" w:hint="default"/>
      </w:rPr>
    </w:lvl>
    <w:lvl w:ilvl="2" w:tplc="015C664E">
      <w:start w:val="1"/>
      <w:numFmt w:val="bullet"/>
      <w:lvlText w:val=""/>
      <w:lvlJc w:val="left"/>
      <w:pPr>
        <w:ind w:left="2160" w:hanging="360"/>
      </w:pPr>
      <w:rPr>
        <w:rFonts w:ascii="Wingdings" w:hAnsi="Wingdings" w:cs="Wingdings" w:hint="default"/>
      </w:rPr>
    </w:lvl>
    <w:lvl w:ilvl="3" w:tplc="1D98D254">
      <w:start w:val="1"/>
      <w:numFmt w:val="bullet"/>
      <w:lvlText w:val=""/>
      <w:lvlJc w:val="left"/>
      <w:pPr>
        <w:ind w:left="2880" w:hanging="360"/>
      </w:pPr>
      <w:rPr>
        <w:rFonts w:ascii="Symbol" w:hAnsi="Symbol" w:cs="Symbol" w:hint="default"/>
      </w:rPr>
    </w:lvl>
    <w:lvl w:ilvl="4" w:tplc="78C8EDC6">
      <w:start w:val="1"/>
      <w:numFmt w:val="bullet"/>
      <w:lvlText w:val="o"/>
      <w:lvlJc w:val="left"/>
      <w:pPr>
        <w:ind w:left="3600" w:hanging="360"/>
      </w:pPr>
      <w:rPr>
        <w:rFonts w:ascii="Courier New" w:hAnsi="Courier New" w:cs="Courier New" w:hint="default"/>
      </w:rPr>
    </w:lvl>
    <w:lvl w:ilvl="5" w:tplc="5E183900">
      <w:start w:val="1"/>
      <w:numFmt w:val="bullet"/>
      <w:lvlText w:val=""/>
      <w:lvlJc w:val="left"/>
      <w:pPr>
        <w:ind w:left="4320" w:hanging="360"/>
      </w:pPr>
      <w:rPr>
        <w:rFonts w:ascii="Wingdings" w:hAnsi="Wingdings" w:cs="Wingdings" w:hint="default"/>
      </w:rPr>
    </w:lvl>
    <w:lvl w:ilvl="6" w:tplc="217A9874">
      <w:start w:val="1"/>
      <w:numFmt w:val="bullet"/>
      <w:lvlText w:val=""/>
      <w:lvlJc w:val="left"/>
      <w:pPr>
        <w:ind w:left="5040" w:hanging="360"/>
      </w:pPr>
      <w:rPr>
        <w:rFonts w:ascii="Symbol" w:hAnsi="Symbol" w:cs="Symbol" w:hint="default"/>
      </w:rPr>
    </w:lvl>
    <w:lvl w:ilvl="7" w:tplc="3C3410EE">
      <w:start w:val="1"/>
      <w:numFmt w:val="bullet"/>
      <w:lvlText w:val="o"/>
      <w:lvlJc w:val="left"/>
      <w:pPr>
        <w:ind w:left="5760" w:hanging="360"/>
      </w:pPr>
      <w:rPr>
        <w:rFonts w:ascii="Courier New" w:hAnsi="Courier New" w:cs="Courier New" w:hint="default"/>
      </w:rPr>
    </w:lvl>
    <w:lvl w:ilvl="8" w:tplc="E4BEF11C">
      <w:start w:val="1"/>
      <w:numFmt w:val="bullet"/>
      <w:lvlText w:val=""/>
      <w:lvlJc w:val="left"/>
      <w:pPr>
        <w:ind w:left="6480" w:hanging="360"/>
      </w:pPr>
      <w:rPr>
        <w:rFonts w:ascii="Wingdings" w:hAnsi="Wingdings" w:cs="Wingdings" w:hint="default"/>
      </w:rPr>
    </w:lvl>
  </w:abstractNum>
  <w:abstractNum w:abstractNumId="45" w15:restartNumberingAfterBreak="0">
    <w:nsid w:val="39F0683A"/>
    <w:multiLevelType w:val="multilevel"/>
    <w:tmpl w:val="8E62DE40"/>
    <w:lvl w:ilvl="0">
      <w:start w:val="3"/>
      <w:numFmt w:val="upperRoman"/>
      <w:lvlText w:val="%1"/>
      <w:lvlJc w:val="left"/>
      <w:pPr>
        <w:tabs>
          <w:tab w:val="num" w:pos="0"/>
        </w:tabs>
        <w:ind w:left="471" w:hanging="353"/>
      </w:pPr>
    </w:lvl>
    <w:lvl w:ilvl="1">
      <w:start w:val="6"/>
      <w:numFmt w:val="decimal"/>
      <w:lvlText w:val="%1.%2"/>
      <w:lvlJc w:val="left"/>
      <w:pPr>
        <w:tabs>
          <w:tab w:val="num" w:pos="0"/>
        </w:tabs>
        <w:ind w:left="471" w:hanging="353"/>
      </w:pPr>
      <w:rPr>
        <w:rFonts w:eastAsia="Arial"/>
        <w:b/>
        <w:bCs/>
        <w:w w:val="99"/>
        <w:sz w:val="18"/>
        <w:szCs w:val="18"/>
      </w:rPr>
    </w:lvl>
    <w:lvl w:ilvl="2">
      <w:start w:val="1"/>
      <w:numFmt w:val="decimal"/>
      <w:lvlText w:val="%1.%2.%3"/>
      <w:lvlJc w:val="left"/>
      <w:pPr>
        <w:tabs>
          <w:tab w:val="num" w:pos="0"/>
        </w:tabs>
        <w:ind w:left="620" w:hanging="502"/>
      </w:pPr>
      <w:rPr>
        <w:rFonts w:eastAsia="Arial"/>
        <w:b/>
        <w:bCs/>
        <w:w w:val="99"/>
        <w:sz w:val="18"/>
        <w:szCs w:val="18"/>
      </w:rPr>
    </w:lvl>
    <w:lvl w:ilvl="3">
      <w:start w:val="3"/>
      <w:numFmt w:val="lowerLetter"/>
      <w:lvlText w:val="%4)"/>
      <w:lvlJc w:val="left"/>
      <w:pPr>
        <w:tabs>
          <w:tab w:val="num" w:pos="0"/>
        </w:tabs>
        <w:ind w:left="838" w:hanging="360"/>
      </w:pPr>
      <w:rPr>
        <w:w w:val="99"/>
        <w:sz w:val="18"/>
        <w:szCs w:val="18"/>
      </w:rPr>
    </w:lvl>
    <w:lvl w:ilvl="4">
      <w:start w:val="1"/>
      <w:numFmt w:val="bullet"/>
      <w:lvlText w:val="-"/>
      <w:lvlJc w:val="left"/>
      <w:pPr>
        <w:tabs>
          <w:tab w:val="num" w:pos="0"/>
        </w:tabs>
        <w:ind w:left="1378" w:hanging="360"/>
      </w:pPr>
      <w:rPr>
        <w:rFonts w:ascii="Times New Roman" w:hAnsi="Times New Roman" w:cs="Times New Roman" w:hint="default"/>
        <w:color w:val="C9211E"/>
        <w:w w:val="99"/>
        <w:sz w:val="18"/>
        <w:szCs w:val="18"/>
      </w:rPr>
    </w:lvl>
    <w:lvl w:ilvl="5">
      <w:start w:val="1"/>
      <w:numFmt w:val="bullet"/>
      <w:lvlText w:val=""/>
      <w:lvlJc w:val="left"/>
      <w:pPr>
        <w:tabs>
          <w:tab w:val="num" w:pos="0"/>
        </w:tabs>
        <w:ind w:left="1558" w:hanging="360"/>
      </w:pPr>
      <w:rPr>
        <w:rFonts w:ascii="Symbol" w:hAnsi="Symbol" w:cs="Symbol" w:hint="default"/>
      </w:rPr>
    </w:lvl>
    <w:lvl w:ilvl="6">
      <w:start w:val="1"/>
      <w:numFmt w:val="bullet"/>
      <w:lvlText w:val=""/>
      <w:lvlJc w:val="left"/>
      <w:pPr>
        <w:tabs>
          <w:tab w:val="num" w:pos="0"/>
        </w:tabs>
        <w:ind w:left="3082" w:hanging="360"/>
      </w:pPr>
      <w:rPr>
        <w:rFonts w:ascii="Symbol" w:hAnsi="Symbol" w:cs="Symbol" w:hint="default"/>
      </w:rPr>
    </w:lvl>
    <w:lvl w:ilvl="7">
      <w:start w:val="1"/>
      <w:numFmt w:val="bullet"/>
      <w:lvlText w:val=""/>
      <w:lvlJc w:val="left"/>
      <w:pPr>
        <w:tabs>
          <w:tab w:val="num" w:pos="0"/>
        </w:tabs>
        <w:ind w:left="4607" w:hanging="360"/>
      </w:pPr>
      <w:rPr>
        <w:rFonts w:ascii="Symbol" w:hAnsi="Symbol" w:cs="Symbol" w:hint="default"/>
      </w:rPr>
    </w:lvl>
    <w:lvl w:ilvl="8">
      <w:start w:val="1"/>
      <w:numFmt w:val="bullet"/>
      <w:lvlText w:val=""/>
      <w:lvlJc w:val="left"/>
      <w:pPr>
        <w:tabs>
          <w:tab w:val="num" w:pos="0"/>
        </w:tabs>
        <w:ind w:left="6131" w:hanging="360"/>
      </w:pPr>
      <w:rPr>
        <w:rFonts w:ascii="Symbol" w:hAnsi="Symbol" w:cs="Symbol" w:hint="default"/>
      </w:rPr>
    </w:lvl>
  </w:abstractNum>
  <w:abstractNum w:abstractNumId="46" w15:restartNumberingAfterBreak="0">
    <w:nsid w:val="3B9160CC"/>
    <w:multiLevelType w:val="hybridMultilevel"/>
    <w:tmpl w:val="92F0AC0E"/>
    <w:lvl w:ilvl="0" w:tplc="1F264786">
      <w:start w:val="1"/>
      <w:numFmt w:val="bullet"/>
      <w:lvlText w:val=""/>
      <w:lvlJc w:val="left"/>
      <w:pPr>
        <w:ind w:left="720" w:hanging="360"/>
      </w:pPr>
      <w:rPr>
        <w:rFonts w:ascii="Symbol" w:hAnsi="Symbol" w:cs="Symbol" w:hint="default"/>
        <w:sz w:val="18"/>
        <w:szCs w:val="18"/>
      </w:rPr>
    </w:lvl>
    <w:lvl w:ilvl="1" w:tplc="71A2F192">
      <w:start w:val="1"/>
      <w:numFmt w:val="bullet"/>
      <w:lvlText w:val="o"/>
      <w:lvlJc w:val="left"/>
      <w:pPr>
        <w:ind w:left="1440" w:hanging="360"/>
      </w:pPr>
      <w:rPr>
        <w:rFonts w:ascii="Courier New" w:hAnsi="Courier New" w:cs="Courier New" w:hint="default"/>
      </w:rPr>
    </w:lvl>
    <w:lvl w:ilvl="2" w:tplc="F13A043A">
      <w:start w:val="1"/>
      <w:numFmt w:val="bullet"/>
      <w:lvlText w:val=""/>
      <w:lvlJc w:val="left"/>
      <w:pPr>
        <w:ind w:left="2160" w:hanging="360"/>
      </w:pPr>
      <w:rPr>
        <w:rFonts w:ascii="Wingdings" w:hAnsi="Wingdings" w:cs="Wingdings" w:hint="default"/>
      </w:rPr>
    </w:lvl>
    <w:lvl w:ilvl="3" w:tplc="A61AA6E8">
      <w:start w:val="1"/>
      <w:numFmt w:val="bullet"/>
      <w:lvlText w:val=""/>
      <w:lvlJc w:val="left"/>
      <w:pPr>
        <w:ind w:left="2880" w:hanging="360"/>
      </w:pPr>
      <w:rPr>
        <w:rFonts w:ascii="Symbol" w:hAnsi="Symbol" w:cs="Symbol" w:hint="default"/>
      </w:rPr>
    </w:lvl>
    <w:lvl w:ilvl="4" w:tplc="A5508596">
      <w:start w:val="1"/>
      <w:numFmt w:val="bullet"/>
      <w:lvlText w:val="o"/>
      <w:lvlJc w:val="left"/>
      <w:pPr>
        <w:ind w:left="3600" w:hanging="360"/>
      </w:pPr>
      <w:rPr>
        <w:rFonts w:ascii="Courier New" w:hAnsi="Courier New" w:cs="Courier New" w:hint="default"/>
      </w:rPr>
    </w:lvl>
    <w:lvl w:ilvl="5" w:tplc="5498D47C">
      <w:start w:val="1"/>
      <w:numFmt w:val="bullet"/>
      <w:lvlText w:val=""/>
      <w:lvlJc w:val="left"/>
      <w:pPr>
        <w:ind w:left="4320" w:hanging="360"/>
      </w:pPr>
      <w:rPr>
        <w:rFonts w:ascii="Wingdings" w:hAnsi="Wingdings" w:cs="Wingdings" w:hint="default"/>
      </w:rPr>
    </w:lvl>
    <w:lvl w:ilvl="6" w:tplc="13A4B87E">
      <w:start w:val="1"/>
      <w:numFmt w:val="bullet"/>
      <w:lvlText w:val=""/>
      <w:lvlJc w:val="left"/>
      <w:pPr>
        <w:ind w:left="5040" w:hanging="360"/>
      </w:pPr>
      <w:rPr>
        <w:rFonts w:ascii="Symbol" w:hAnsi="Symbol" w:cs="Symbol" w:hint="default"/>
      </w:rPr>
    </w:lvl>
    <w:lvl w:ilvl="7" w:tplc="63CC0CAE">
      <w:start w:val="1"/>
      <w:numFmt w:val="bullet"/>
      <w:lvlText w:val="o"/>
      <w:lvlJc w:val="left"/>
      <w:pPr>
        <w:ind w:left="5760" w:hanging="360"/>
      </w:pPr>
      <w:rPr>
        <w:rFonts w:ascii="Courier New" w:hAnsi="Courier New" w:cs="Courier New" w:hint="default"/>
      </w:rPr>
    </w:lvl>
    <w:lvl w:ilvl="8" w:tplc="B2DC2B88">
      <w:start w:val="1"/>
      <w:numFmt w:val="bullet"/>
      <w:lvlText w:val=""/>
      <w:lvlJc w:val="left"/>
      <w:pPr>
        <w:ind w:left="6480" w:hanging="360"/>
      </w:pPr>
      <w:rPr>
        <w:rFonts w:ascii="Wingdings" w:hAnsi="Wingdings" w:cs="Wingdings" w:hint="default"/>
      </w:rPr>
    </w:lvl>
  </w:abstractNum>
  <w:abstractNum w:abstractNumId="47" w15:restartNumberingAfterBreak="0">
    <w:nsid w:val="3D0D6A14"/>
    <w:multiLevelType w:val="multilevel"/>
    <w:tmpl w:val="A3FC8510"/>
    <w:lvl w:ilvl="0">
      <w:start w:val="1"/>
      <w:numFmt w:val="bullet"/>
      <w:lvlText w:val="-"/>
      <w:lvlJc w:val="left"/>
      <w:pPr>
        <w:tabs>
          <w:tab w:val="num" w:pos="0"/>
        </w:tabs>
        <w:ind w:left="1276" w:hanging="360"/>
      </w:pPr>
      <w:rPr>
        <w:rFonts w:ascii="Times New Roman" w:hAnsi="Times New Roman" w:cs="Times New Roman" w:hint="default"/>
        <w:w w:val="99"/>
        <w:sz w:val="18"/>
        <w:szCs w:val="18"/>
      </w:rPr>
    </w:lvl>
    <w:lvl w:ilvl="1">
      <w:start w:val="1"/>
      <w:numFmt w:val="bullet"/>
      <w:lvlText w:val="o"/>
      <w:lvlJc w:val="left"/>
      <w:pPr>
        <w:tabs>
          <w:tab w:val="num" w:pos="0"/>
        </w:tabs>
        <w:ind w:left="1996" w:hanging="360"/>
      </w:pPr>
      <w:rPr>
        <w:rFonts w:ascii="Courier New" w:hAnsi="Courier New" w:cs="Courier New" w:hint="default"/>
      </w:rPr>
    </w:lvl>
    <w:lvl w:ilvl="2">
      <w:start w:val="1"/>
      <w:numFmt w:val="bullet"/>
      <w:lvlText w:val=""/>
      <w:lvlJc w:val="left"/>
      <w:pPr>
        <w:tabs>
          <w:tab w:val="num" w:pos="0"/>
        </w:tabs>
        <w:ind w:left="2716" w:hanging="360"/>
      </w:pPr>
      <w:rPr>
        <w:rFonts w:ascii="Wingdings" w:hAnsi="Wingdings" w:cs="Wingdings" w:hint="default"/>
      </w:rPr>
    </w:lvl>
    <w:lvl w:ilvl="3">
      <w:start w:val="1"/>
      <w:numFmt w:val="bullet"/>
      <w:lvlText w:val=""/>
      <w:lvlJc w:val="left"/>
      <w:pPr>
        <w:tabs>
          <w:tab w:val="num" w:pos="0"/>
        </w:tabs>
        <w:ind w:left="3436" w:hanging="360"/>
      </w:pPr>
      <w:rPr>
        <w:rFonts w:ascii="Symbol" w:hAnsi="Symbol" w:cs="Symbol" w:hint="default"/>
      </w:rPr>
    </w:lvl>
    <w:lvl w:ilvl="4">
      <w:start w:val="1"/>
      <w:numFmt w:val="bullet"/>
      <w:lvlText w:val="o"/>
      <w:lvlJc w:val="left"/>
      <w:pPr>
        <w:tabs>
          <w:tab w:val="num" w:pos="0"/>
        </w:tabs>
        <w:ind w:left="4156" w:hanging="360"/>
      </w:pPr>
      <w:rPr>
        <w:rFonts w:ascii="Courier New" w:hAnsi="Courier New" w:cs="Courier New" w:hint="default"/>
      </w:rPr>
    </w:lvl>
    <w:lvl w:ilvl="5">
      <w:start w:val="1"/>
      <w:numFmt w:val="bullet"/>
      <w:lvlText w:val=""/>
      <w:lvlJc w:val="left"/>
      <w:pPr>
        <w:tabs>
          <w:tab w:val="num" w:pos="0"/>
        </w:tabs>
        <w:ind w:left="4876" w:hanging="360"/>
      </w:pPr>
      <w:rPr>
        <w:rFonts w:ascii="Wingdings" w:hAnsi="Wingdings" w:cs="Wingdings" w:hint="default"/>
      </w:rPr>
    </w:lvl>
    <w:lvl w:ilvl="6">
      <w:start w:val="1"/>
      <w:numFmt w:val="bullet"/>
      <w:lvlText w:val=""/>
      <w:lvlJc w:val="left"/>
      <w:pPr>
        <w:tabs>
          <w:tab w:val="num" w:pos="0"/>
        </w:tabs>
        <w:ind w:left="5596" w:hanging="360"/>
      </w:pPr>
      <w:rPr>
        <w:rFonts w:ascii="Symbol" w:hAnsi="Symbol" w:cs="Symbol" w:hint="default"/>
      </w:rPr>
    </w:lvl>
    <w:lvl w:ilvl="7">
      <w:start w:val="1"/>
      <w:numFmt w:val="bullet"/>
      <w:lvlText w:val="o"/>
      <w:lvlJc w:val="left"/>
      <w:pPr>
        <w:tabs>
          <w:tab w:val="num" w:pos="0"/>
        </w:tabs>
        <w:ind w:left="6316" w:hanging="360"/>
      </w:pPr>
      <w:rPr>
        <w:rFonts w:ascii="Courier New" w:hAnsi="Courier New" w:cs="Courier New" w:hint="default"/>
      </w:rPr>
    </w:lvl>
    <w:lvl w:ilvl="8">
      <w:start w:val="1"/>
      <w:numFmt w:val="bullet"/>
      <w:lvlText w:val=""/>
      <w:lvlJc w:val="left"/>
      <w:pPr>
        <w:tabs>
          <w:tab w:val="num" w:pos="0"/>
        </w:tabs>
        <w:ind w:left="7036" w:hanging="360"/>
      </w:pPr>
      <w:rPr>
        <w:rFonts w:ascii="Wingdings" w:hAnsi="Wingdings" w:cs="Wingdings" w:hint="default"/>
      </w:rPr>
    </w:lvl>
  </w:abstractNum>
  <w:abstractNum w:abstractNumId="48" w15:restartNumberingAfterBreak="0">
    <w:nsid w:val="3D1939B9"/>
    <w:multiLevelType w:val="multilevel"/>
    <w:tmpl w:val="48DA4160"/>
    <w:lvl w:ilvl="0">
      <w:start w:val="1"/>
      <w:numFmt w:val="bullet"/>
      <w:lvlText w:val="-"/>
      <w:lvlJc w:val="left"/>
      <w:pPr>
        <w:tabs>
          <w:tab w:val="num" w:pos="0"/>
        </w:tabs>
        <w:ind w:left="838" w:hanging="360"/>
      </w:pPr>
      <w:rPr>
        <w:rFonts w:ascii="Times New Roman" w:hAnsi="Times New Roman" w:cs="Times New Roman" w:hint="default"/>
        <w:w w:val="99"/>
        <w:sz w:val="18"/>
        <w:szCs w:val="18"/>
      </w:rPr>
    </w:lvl>
    <w:lvl w:ilvl="1">
      <w:start w:val="1"/>
      <w:numFmt w:val="bullet"/>
      <w:lvlText w:val="-"/>
      <w:lvlJc w:val="left"/>
      <w:pPr>
        <w:tabs>
          <w:tab w:val="num" w:pos="0"/>
        </w:tabs>
        <w:ind w:left="1558" w:hanging="360"/>
      </w:pPr>
      <w:rPr>
        <w:rFonts w:ascii="Times New Roman" w:hAnsi="Times New Roman" w:cs="Times New Roman" w:hint="default"/>
        <w:w w:val="99"/>
        <w:sz w:val="18"/>
        <w:szCs w:val="18"/>
      </w:rPr>
    </w:lvl>
    <w:lvl w:ilvl="2">
      <w:start w:val="1"/>
      <w:numFmt w:val="bullet"/>
      <w:lvlText w:val=""/>
      <w:lvlJc w:val="left"/>
      <w:pPr>
        <w:tabs>
          <w:tab w:val="num" w:pos="0"/>
        </w:tabs>
        <w:ind w:left="1558" w:hanging="360"/>
      </w:pPr>
      <w:rPr>
        <w:rFonts w:ascii="Symbol" w:hAnsi="Symbol" w:cs="Symbol" w:hint="default"/>
      </w:rPr>
    </w:lvl>
    <w:lvl w:ilvl="3">
      <w:start w:val="1"/>
      <w:numFmt w:val="bullet"/>
      <w:lvlText w:val=""/>
      <w:lvlJc w:val="left"/>
      <w:pPr>
        <w:tabs>
          <w:tab w:val="num" w:pos="0"/>
        </w:tabs>
        <w:ind w:left="2526" w:hanging="360"/>
      </w:pPr>
      <w:rPr>
        <w:rFonts w:ascii="Symbol" w:hAnsi="Symbol" w:cs="Symbol" w:hint="default"/>
      </w:rPr>
    </w:lvl>
    <w:lvl w:ilvl="4">
      <w:start w:val="1"/>
      <w:numFmt w:val="bullet"/>
      <w:lvlText w:val="-"/>
      <w:lvlJc w:val="left"/>
      <w:pPr>
        <w:tabs>
          <w:tab w:val="num" w:pos="0"/>
        </w:tabs>
        <w:ind w:left="3493" w:hanging="360"/>
      </w:pPr>
      <w:rPr>
        <w:rFonts w:ascii="Times New Roman" w:hAnsi="Times New Roman" w:cs="Times New Roman" w:hint="default"/>
        <w:w w:val="99"/>
        <w:sz w:val="18"/>
        <w:szCs w:val="18"/>
      </w:rPr>
    </w:lvl>
    <w:lvl w:ilvl="5">
      <w:start w:val="1"/>
      <w:numFmt w:val="bullet"/>
      <w:lvlText w:val=""/>
      <w:lvlJc w:val="left"/>
      <w:pPr>
        <w:tabs>
          <w:tab w:val="num" w:pos="0"/>
        </w:tabs>
        <w:ind w:left="4461" w:hanging="360"/>
      </w:pPr>
      <w:rPr>
        <w:rFonts w:ascii="Symbol" w:hAnsi="Symbol" w:cs="Symbol" w:hint="default"/>
      </w:rPr>
    </w:lvl>
    <w:lvl w:ilvl="6">
      <w:start w:val="1"/>
      <w:numFmt w:val="bullet"/>
      <w:lvlText w:val=""/>
      <w:lvlJc w:val="left"/>
      <w:pPr>
        <w:tabs>
          <w:tab w:val="num" w:pos="0"/>
        </w:tabs>
        <w:ind w:left="5429" w:hanging="360"/>
      </w:pPr>
      <w:rPr>
        <w:rFonts w:ascii="Symbol" w:hAnsi="Symbol" w:cs="Symbol" w:hint="default"/>
      </w:rPr>
    </w:lvl>
    <w:lvl w:ilvl="7">
      <w:start w:val="1"/>
      <w:numFmt w:val="bullet"/>
      <w:lvlText w:val=""/>
      <w:lvlJc w:val="left"/>
      <w:pPr>
        <w:tabs>
          <w:tab w:val="num" w:pos="0"/>
        </w:tabs>
        <w:ind w:left="6396" w:hanging="360"/>
      </w:pPr>
      <w:rPr>
        <w:rFonts w:ascii="Symbol" w:hAnsi="Symbol" w:cs="Symbol" w:hint="default"/>
      </w:rPr>
    </w:lvl>
    <w:lvl w:ilvl="8">
      <w:start w:val="1"/>
      <w:numFmt w:val="bullet"/>
      <w:lvlText w:val=""/>
      <w:lvlJc w:val="left"/>
      <w:pPr>
        <w:tabs>
          <w:tab w:val="num" w:pos="0"/>
        </w:tabs>
        <w:ind w:left="7364" w:hanging="360"/>
      </w:pPr>
      <w:rPr>
        <w:rFonts w:ascii="Symbol" w:hAnsi="Symbol" w:cs="Symbol" w:hint="default"/>
      </w:rPr>
    </w:lvl>
  </w:abstractNum>
  <w:abstractNum w:abstractNumId="49" w15:restartNumberingAfterBreak="0">
    <w:nsid w:val="3D54713A"/>
    <w:multiLevelType w:val="multilevel"/>
    <w:tmpl w:val="15D035FA"/>
    <w:lvl w:ilvl="0">
      <w:start w:val="1"/>
      <w:numFmt w:val="bullet"/>
      <w:lvlText w:val="-"/>
      <w:lvlJc w:val="left"/>
      <w:pPr>
        <w:tabs>
          <w:tab w:val="num" w:pos="0"/>
        </w:tabs>
        <w:ind w:left="1558" w:hanging="360"/>
      </w:pPr>
      <w:rPr>
        <w:rFonts w:ascii="Times New Roman" w:hAnsi="Times New Roman" w:cs="Times New Roman" w:hint="default"/>
        <w:w w:val="99"/>
        <w:sz w:val="18"/>
        <w:szCs w:val="18"/>
      </w:rPr>
    </w:lvl>
    <w:lvl w:ilvl="1">
      <w:start w:val="1"/>
      <w:numFmt w:val="bullet"/>
      <w:lvlText w:val=""/>
      <w:lvlJc w:val="left"/>
      <w:pPr>
        <w:tabs>
          <w:tab w:val="num" w:pos="0"/>
        </w:tabs>
        <w:ind w:left="2332" w:hanging="360"/>
      </w:pPr>
      <w:rPr>
        <w:rFonts w:ascii="Symbol" w:hAnsi="Symbol" w:cs="Symbol" w:hint="default"/>
      </w:rPr>
    </w:lvl>
    <w:lvl w:ilvl="2">
      <w:start w:val="1"/>
      <w:numFmt w:val="bullet"/>
      <w:lvlText w:val=""/>
      <w:lvlJc w:val="left"/>
      <w:pPr>
        <w:tabs>
          <w:tab w:val="num" w:pos="0"/>
        </w:tabs>
        <w:ind w:left="3106" w:hanging="360"/>
      </w:pPr>
      <w:rPr>
        <w:rFonts w:ascii="Symbol" w:hAnsi="Symbol" w:cs="Symbol" w:hint="default"/>
      </w:rPr>
    </w:lvl>
    <w:lvl w:ilvl="3">
      <w:start w:val="1"/>
      <w:numFmt w:val="bullet"/>
      <w:lvlText w:val=""/>
      <w:lvlJc w:val="left"/>
      <w:pPr>
        <w:tabs>
          <w:tab w:val="num" w:pos="0"/>
        </w:tabs>
        <w:ind w:left="3880" w:hanging="360"/>
      </w:pPr>
      <w:rPr>
        <w:rFonts w:ascii="Symbol" w:hAnsi="Symbol" w:cs="Symbol" w:hint="default"/>
      </w:rPr>
    </w:lvl>
    <w:lvl w:ilvl="4">
      <w:start w:val="1"/>
      <w:numFmt w:val="bullet"/>
      <w:lvlText w:val=""/>
      <w:lvlJc w:val="left"/>
      <w:pPr>
        <w:tabs>
          <w:tab w:val="num" w:pos="0"/>
        </w:tabs>
        <w:ind w:left="4655" w:hanging="360"/>
      </w:pPr>
      <w:rPr>
        <w:rFonts w:ascii="Symbol" w:hAnsi="Symbol" w:cs="Symbol" w:hint="default"/>
      </w:rPr>
    </w:lvl>
    <w:lvl w:ilvl="5">
      <w:start w:val="1"/>
      <w:numFmt w:val="bullet"/>
      <w:lvlText w:val=""/>
      <w:lvlJc w:val="left"/>
      <w:pPr>
        <w:tabs>
          <w:tab w:val="num" w:pos="0"/>
        </w:tabs>
        <w:ind w:left="5429" w:hanging="360"/>
      </w:pPr>
      <w:rPr>
        <w:rFonts w:ascii="Symbol" w:hAnsi="Symbol" w:cs="Symbol" w:hint="default"/>
      </w:rPr>
    </w:lvl>
    <w:lvl w:ilvl="6">
      <w:start w:val="1"/>
      <w:numFmt w:val="bullet"/>
      <w:lvlText w:val=""/>
      <w:lvlJc w:val="left"/>
      <w:pPr>
        <w:tabs>
          <w:tab w:val="num" w:pos="0"/>
        </w:tabs>
        <w:ind w:left="6203" w:hanging="360"/>
      </w:pPr>
      <w:rPr>
        <w:rFonts w:ascii="Symbol" w:hAnsi="Symbol" w:cs="Symbol" w:hint="default"/>
      </w:rPr>
    </w:lvl>
    <w:lvl w:ilvl="7">
      <w:start w:val="1"/>
      <w:numFmt w:val="bullet"/>
      <w:lvlText w:val=""/>
      <w:lvlJc w:val="left"/>
      <w:pPr>
        <w:tabs>
          <w:tab w:val="num" w:pos="0"/>
        </w:tabs>
        <w:ind w:left="6977" w:hanging="360"/>
      </w:pPr>
      <w:rPr>
        <w:rFonts w:ascii="Symbol" w:hAnsi="Symbol" w:cs="Symbol" w:hint="default"/>
      </w:rPr>
    </w:lvl>
    <w:lvl w:ilvl="8">
      <w:start w:val="1"/>
      <w:numFmt w:val="bullet"/>
      <w:lvlText w:val=""/>
      <w:lvlJc w:val="left"/>
      <w:pPr>
        <w:tabs>
          <w:tab w:val="num" w:pos="0"/>
        </w:tabs>
        <w:ind w:left="7751" w:hanging="360"/>
      </w:pPr>
      <w:rPr>
        <w:rFonts w:ascii="Symbol" w:hAnsi="Symbol" w:cs="Symbol" w:hint="default"/>
      </w:rPr>
    </w:lvl>
  </w:abstractNum>
  <w:abstractNum w:abstractNumId="50" w15:restartNumberingAfterBreak="0">
    <w:nsid w:val="3E0052CD"/>
    <w:multiLevelType w:val="multilevel"/>
    <w:tmpl w:val="934AEBB4"/>
    <w:lvl w:ilvl="0">
      <w:start w:val="3"/>
      <w:numFmt w:val="upperRoman"/>
      <w:lvlText w:val="%1"/>
      <w:lvlJc w:val="left"/>
      <w:pPr>
        <w:tabs>
          <w:tab w:val="num" w:pos="0"/>
        </w:tabs>
        <w:ind w:left="471" w:hanging="353"/>
      </w:pPr>
    </w:lvl>
    <w:lvl w:ilvl="1">
      <w:start w:val="6"/>
      <w:numFmt w:val="decimal"/>
      <w:lvlText w:val="%1.%2"/>
      <w:lvlJc w:val="left"/>
      <w:pPr>
        <w:tabs>
          <w:tab w:val="num" w:pos="0"/>
        </w:tabs>
        <w:ind w:left="471" w:hanging="353"/>
      </w:pPr>
      <w:rPr>
        <w:rFonts w:eastAsia="Arial"/>
        <w:b/>
        <w:bCs/>
        <w:w w:val="99"/>
        <w:sz w:val="18"/>
        <w:szCs w:val="18"/>
      </w:rPr>
    </w:lvl>
    <w:lvl w:ilvl="2">
      <w:start w:val="1"/>
      <w:numFmt w:val="decimal"/>
      <w:lvlText w:val="%1.%2.%3"/>
      <w:lvlJc w:val="left"/>
      <w:pPr>
        <w:tabs>
          <w:tab w:val="num" w:pos="0"/>
        </w:tabs>
        <w:ind w:left="620" w:hanging="502"/>
      </w:pPr>
      <w:rPr>
        <w:rFonts w:eastAsia="Arial"/>
        <w:b/>
        <w:bCs/>
        <w:w w:val="99"/>
        <w:sz w:val="18"/>
        <w:szCs w:val="18"/>
      </w:rPr>
    </w:lvl>
    <w:lvl w:ilvl="3">
      <w:start w:val="1"/>
      <w:numFmt w:val="lowerLetter"/>
      <w:lvlText w:val="%4)"/>
      <w:lvlJc w:val="left"/>
      <w:pPr>
        <w:tabs>
          <w:tab w:val="num" w:pos="0"/>
        </w:tabs>
        <w:ind w:left="838" w:hanging="360"/>
      </w:pPr>
      <w:rPr>
        <w:w w:val="99"/>
        <w:sz w:val="18"/>
        <w:szCs w:val="18"/>
      </w:rPr>
    </w:lvl>
    <w:lvl w:ilvl="4">
      <w:start w:val="1"/>
      <w:numFmt w:val="bullet"/>
      <w:lvlText w:val="-"/>
      <w:lvlJc w:val="left"/>
      <w:pPr>
        <w:tabs>
          <w:tab w:val="num" w:pos="0"/>
        </w:tabs>
        <w:ind w:left="1378" w:hanging="360"/>
      </w:pPr>
      <w:rPr>
        <w:rFonts w:ascii="Times New Roman" w:hAnsi="Times New Roman" w:cs="Times New Roman" w:hint="default"/>
        <w:w w:val="99"/>
        <w:sz w:val="18"/>
        <w:szCs w:val="18"/>
      </w:rPr>
    </w:lvl>
    <w:lvl w:ilvl="5">
      <w:start w:val="1"/>
      <w:numFmt w:val="bullet"/>
      <w:lvlText w:val=""/>
      <w:lvlJc w:val="left"/>
      <w:pPr>
        <w:tabs>
          <w:tab w:val="num" w:pos="0"/>
        </w:tabs>
        <w:ind w:left="1558" w:hanging="360"/>
      </w:pPr>
      <w:rPr>
        <w:rFonts w:ascii="Symbol" w:hAnsi="Symbol" w:cs="Symbol" w:hint="default"/>
      </w:rPr>
    </w:lvl>
    <w:lvl w:ilvl="6">
      <w:start w:val="1"/>
      <w:numFmt w:val="bullet"/>
      <w:lvlText w:val=""/>
      <w:lvlJc w:val="left"/>
      <w:pPr>
        <w:tabs>
          <w:tab w:val="num" w:pos="0"/>
        </w:tabs>
        <w:ind w:left="3082" w:hanging="360"/>
      </w:pPr>
      <w:rPr>
        <w:rFonts w:ascii="Symbol" w:hAnsi="Symbol" w:cs="Symbol" w:hint="default"/>
      </w:rPr>
    </w:lvl>
    <w:lvl w:ilvl="7">
      <w:start w:val="1"/>
      <w:numFmt w:val="bullet"/>
      <w:lvlText w:val=""/>
      <w:lvlJc w:val="left"/>
      <w:pPr>
        <w:tabs>
          <w:tab w:val="num" w:pos="0"/>
        </w:tabs>
        <w:ind w:left="4607" w:hanging="360"/>
      </w:pPr>
      <w:rPr>
        <w:rFonts w:ascii="Symbol" w:hAnsi="Symbol" w:cs="Symbol" w:hint="default"/>
      </w:rPr>
    </w:lvl>
    <w:lvl w:ilvl="8">
      <w:start w:val="1"/>
      <w:numFmt w:val="bullet"/>
      <w:lvlText w:val=""/>
      <w:lvlJc w:val="left"/>
      <w:pPr>
        <w:tabs>
          <w:tab w:val="num" w:pos="0"/>
        </w:tabs>
        <w:ind w:left="6131" w:hanging="360"/>
      </w:pPr>
      <w:rPr>
        <w:rFonts w:ascii="Symbol" w:hAnsi="Symbol" w:cs="Symbol" w:hint="default"/>
      </w:rPr>
    </w:lvl>
  </w:abstractNum>
  <w:abstractNum w:abstractNumId="51" w15:restartNumberingAfterBreak="0">
    <w:nsid w:val="3E076288"/>
    <w:multiLevelType w:val="hybridMultilevel"/>
    <w:tmpl w:val="9EC8D6F2"/>
    <w:lvl w:ilvl="0" w:tplc="7A8A6E8A">
      <w:start w:val="1"/>
      <w:numFmt w:val="bullet"/>
      <w:lvlText w:val=""/>
      <w:lvlJc w:val="left"/>
      <w:pPr>
        <w:ind w:left="720" w:hanging="360"/>
      </w:pPr>
      <w:rPr>
        <w:rFonts w:ascii="Symbol" w:hAnsi="Symbol" w:cs="Symbol" w:hint="default"/>
        <w:sz w:val="18"/>
        <w:szCs w:val="18"/>
      </w:rPr>
    </w:lvl>
    <w:lvl w:ilvl="1" w:tplc="436ABC34">
      <w:start w:val="1"/>
      <w:numFmt w:val="bullet"/>
      <w:lvlText w:val="o"/>
      <w:lvlJc w:val="left"/>
      <w:pPr>
        <w:ind w:left="1440" w:hanging="360"/>
      </w:pPr>
      <w:rPr>
        <w:rFonts w:ascii="Courier New" w:hAnsi="Courier New" w:cs="Courier New" w:hint="default"/>
      </w:rPr>
    </w:lvl>
    <w:lvl w:ilvl="2" w:tplc="BB72981C">
      <w:start w:val="1"/>
      <w:numFmt w:val="bullet"/>
      <w:lvlText w:val=""/>
      <w:lvlJc w:val="left"/>
      <w:pPr>
        <w:ind w:left="2160" w:hanging="360"/>
      </w:pPr>
      <w:rPr>
        <w:rFonts w:ascii="Wingdings" w:hAnsi="Wingdings" w:cs="Wingdings" w:hint="default"/>
      </w:rPr>
    </w:lvl>
    <w:lvl w:ilvl="3" w:tplc="DA9E7F18">
      <w:start w:val="1"/>
      <w:numFmt w:val="bullet"/>
      <w:lvlText w:val=""/>
      <w:lvlJc w:val="left"/>
      <w:pPr>
        <w:ind w:left="2880" w:hanging="360"/>
      </w:pPr>
      <w:rPr>
        <w:rFonts w:ascii="Symbol" w:hAnsi="Symbol" w:cs="Symbol" w:hint="default"/>
      </w:rPr>
    </w:lvl>
    <w:lvl w:ilvl="4" w:tplc="221CD376">
      <w:start w:val="1"/>
      <w:numFmt w:val="bullet"/>
      <w:lvlText w:val="o"/>
      <w:lvlJc w:val="left"/>
      <w:pPr>
        <w:ind w:left="3600" w:hanging="360"/>
      </w:pPr>
      <w:rPr>
        <w:rFonts w:ascii="Courier New" w:hAnsi="Courier New" w:cs="Courier New" w:hint="default"/>
      </w:rPr>
    </w:lvl>
    <w:lvl w:ilvl="5" w:tplc="06A6475A">
      <w:start w:val="1"/>
      <w:numFmt w:val="bullet"/>
      <w:lvlText w:val=""/>
      <w:lvlJc w:val="left"/>
      <w:pPr>
        <w:ind w:left="4320" w:hanging="360"/>
      </w:pPr>
      <w:rPr>
        <w:rFonts w:ascii="Wingdings" w:hAnsi="Wingdings" w:cs="Wingdings" w:hint="default"/>
      </w:rPr>
    </w:lvl>
    <w:lvl w:ilvl="6" w:tplc="B6BA6DBC">
      <w:start w:val="1"/>
      <w:numFmt w:val="bullet"/>
      <w:lvlText w:val=""/>
      <w:lvlJc w:val="left"/>
      <w:pPr>
        <w:ind w:left="5040" w:hanging="360"/>
      </w:pPr>
      <w:rPr>
        <w:rFonts w:ascii="Symbol" w:hAnsi="Symbol" w:cs="Symbol" w:hint="default"/>
      </w:rPr>
    </w:lvl>
    <w:lvl w:ilvl="7" w:tplc="608EBCD0">
      <w:start w:val="1"/>
      <w:numFmt w:val="bullet"/>
      <w:lvlText w:val="o"/>
      <w:lvlJc w:val="left"/>
      <w:pPr>
        <w:ind w:left="5760" w:hanging="360"/>
      </w:pPr>
      <w:rPr>
        <w:rFonts w:ascii="Courier New" w:hAnsi="Courier New" w:cs="Courier New" w:hint="default"/>
      </w:rPr>
    </w:lvl>
    <w:lvl w:ilvl="8" w:tplc="19E012EA">
      <w:start w:val="1"/>
      <w:numFmt w:val="bullet"/>
      <w:lvlText w:val=""/>
      <w:lvlJc w:val="left"/>
      <w:pPr>
        <w:ind w:left="6480" w:hanging="360"/>
      </w:pPr>
      <w:rPr>
        <w:rFonts w:ascii="Wingdings" w:hAnsi="Wingdings" w:cs="Wingdings" w:hint="default"/>
      </w:rPr>
    </w:lvl>
  </w:abstractNum>
  <w:abstractNum w:abstractNumId="52" w15:restartNumberingAfterBreak="0">
    <w:nsid w:val="3F514CCB"/>
    <w:multiLevelType w:val="multilevel"/>
    <w:tmpl w:val="B900C782"/>
    <w:lvl w:ilvl="0">
      <w:start w:val="3"/>
      <w:numFmt w:val="upperRoman"/>
      <w:lvlText w:val="%1"/>
      <w:lvlJc w:val="left"/>
      <w:pPr>
        <w:tabs>
          <w:tab w:val="num" w:pos="0"/>
        </w:tabs>
        <w:ind w:left="471" w:hanging="353"/>
      </w:pPr>
    </w:lvl>
    <w:lvl w:ilvl="1">
      <w:start w:val="7"/>
      <w:numFmt w:val="decimal"/>
      <w:lvlText w:val="%1.%2"/>
      <w:lvlJc w:val="left"/>
      <w:pPr>
        <w:tabs>
          <w:tab w:val="num" w:pos="0"/>
        </w:tabs>
        <w:ind w:left="471" w:hanging="353"/>
      </w:pPr>
      <w:rPr>
        <w:rFonts w:eastAsia="Arial"/>
        <w:b/>
        <w:bCs/>
        <w:color w:val="00000A"/>
        <w:w w:val="99"/>
        <w:sz w:val="18"/>
        <w:szCs w:val="18"/>
      </w:rPr>
    </w:lvl>
    <w:lvl w:ilvl="2">
      <w:start w:val="1"/>
      <w:numFmt w:val="decimal"/>
      <w:lvlText w:val="%1.%2.%3"/>
      <w:lvlJc w:val="left"/>
      <w:pPr>
        <w:tabs>
          <w:tab w:val="num" w:pos="0"/>
        </w:tabs>
        <w:ind w:left="620" w:hanging="502"/>
      </w:pPr>
      <w:rPr>
        <w:rFonts w:eastAsia="Arial"/>
        <w:b/>
        <w:bCs/>
        <w:w w:val="99"/>
        <w:sz w:val="18"/>
        <w:szCs w:val="18"/>
      </w:rPr>
    </w:lvl>
    <w:lvl w:ilvl="3">
      <w:start w:val="1"/>
      <w:numFmt w:val="lowerLetter"/>
      <w:lvlText w:val="%4)"/>
      <w:lvlJc w:val="left"/>
      <w:pPr>
        <w:tabs>
          <w:tab w:val="num" w:pos="0"/>
        </w:tabs>
        <w:ind w:left="838" w:hanging="360"/>
      </w:pPr>
      <w:rPr>
        <w:rFonts w:eastAsia="Arial"/>
        <w:w w:val="99"/>
        <w:sz w:val="18"/>
        <w:szCs w:val="18"/>
      </w:rPr>
    </w:lvl>
    <w:lvl w:ilvl="4">
      <w:start w:val="1"/>
      <w:numFmt w:val="bullet"/>
      <w:lvlText w:val="-"/>
      <w:lvlJc w:val="left"/>
      <w:pPr>
        <w:tabs>
          <w:tab w:val="num" w:pos="0"/>
        </w:tabs>
        <w:ind w:left="1378" w:hanging="360"/>
      </w:pPr>
      <w:rPr>
        <w:rFonts w:ascii="Times New Roman" w:hAnsi="Times New Roman" w:cs="Times New Roman" w:hint="default"/>
        <w:w w:val="99"/>
        <w:sz w:val="18"/>
        <w:szCs w:val="18"/>
      </w:rPr>
    </w:lvl>
    <w:lvl w:ilvl="5">
      <w:start w:val="1"/>
      <w:numFmt w:val="bullet"/>
      <w:lvlText w:val=""/>
      <w:lvlJc w:val="left"/>
      <w:pPr>
        <w:tabs>
          <w:tab w:val="num" w:pos="0"/>
        </w:tabs>
        <w:ind w:left="838" w:hanging="360"/>
      </w:pPr>
      <w:rPr>
        <w:rFonts w:ascii="Symbol" w:hAnsi="Symbol" w:cs="Symbol" w:hint="default"/>
      </w:rPr>
    </w:lvl>
    <w:lvl w:ilvl="6">
      <w:start w:val="1"/>
      <w:numFmt w:val="bullet"/>
      <w:lvlText w:val=""/>
      <w:lvlJc w:val="left"/>
      <w:pPr>
        <w:tabs>
          <w:tab w:val="num" w:pos="0"/>
        </w:tabs>
        <w:ind w:left="1378" w:hanging="360"/>
      </w:pPr>
      <w:rPr>
        <w:rFonts w:ascii="Symbol" w:hAnsi="Symbol" w:cs="Symbol" w:hint="default"/>
      </w:rPr>
    </w:lvl>
    <w:lvl w:ilvl="7">
      <w:start w:val="1"/>
      <w:numFmt w:val="bullet"/>
      <w:lvlText w:val=""/>
      <w:lvlJc w:val="left"/>
      <w:pPr>
        <w:tabs>
          <w:tab w:val="num" w:pos="0"/>
        </w:tabs>
        <w:ind w:left="1378" w:hanging="360"/>
      </w:pPr>
      <w:rPr>
        <w:rFonts w:ascii="Symbol" w:hAnsi="Symbol" w:cs="Symbol" w:hint="default"/>
      </w:rPr>
    </w:lvl>
    <w:lvl w:ilvl="8">
      <w:start w:val="1"/>
      <w:numFmt w:val="bullet"/>
      <w:lvlText w:val=""/>
      <w:lvlJc w:val="left"/>
      <w:pPr>
        <w:tabs>
          <w:tab w:val="num" w:pos="0"/>
        </w:tabs>
        <w:ind w:left="1378" w:hanging="360"/>
      </w:pPr>
      <w:rPr>
        <w:rFonts w:ascii="Symbol" w:hAnsi="Symbol" w:cs="Symbol" w:hint="default"/>
      </w:rPr>
    </w:lvl>
  </w:abstractNum>
  <w:abstractNum w:abstractNumId="53" w15:restartNumberingAfterBreak="0">
    <w:nsid w:val="42224CE1"/>
    <w:multiLevelType w:val="multilevel"/>
    <w:tmpl w:val="4C1648CC"/>
    <w:lvl w:ilvl="0">
      <w:start w:val="2"/>
      <w:numFmt w:val="upperRoman"/>
      <w:lvlText w:val="%1."/>
      <w:lvlJc w:val="left"/>
      <w:pPr>
        <w:tabs>
          <w:tab w:val="num" w:pos="0"/>
        </w:tabs>
        <w:ind w:left="269" w:hanging="151"/>
      </w:pPr>
      <w:rPr>
        <w:u w:val="thick" w:color="000000"/>
      </w:rPr>
    </w:lvl>
    <w:lvl w:ilvl="1">
      <w:start w:val="1"/>
      <w:numFmt w:val="bullet"/>
      <w:lvlText w:val=""/>
      <w:lvlJc w:val="left"/>
      <w:pPr>
        <w:tabs>
          <w:tab w:val="num" w:pos="0"/>
        </w:tabs>
        <w:ind w:left="1172" w:hanging="151"/>
      </w:pPr>
      <w:rPr>
        <w:rFonts w:ascii="Symbol" w:hAnsi="Symbol" w:cs="Symbol" w:hint="default"/>
      </w:rPr>
    </w:lvl>
    <w:lvl w:ilvl="2">
      <w:start w:val="1"/>
      <w:numFmt w:val="bullet"/>
      <w:lvlText w:val=""/>
      <w:lvlJc w:val="left"/>
      <w:pPr>
        <w:tabs>
          <w:tab w:val="num" w:pos="0"/>
        </w:tabs>
        <w:ind w:left="2075" w:hanging="151"/>
      </w:pPr>
      <w:rPr>
        <w:rFonts w:ascii="Symbol" w:hAnsi="Symbol" w:cs="Symbol" w:hint="default"/>
      </w:rPr>
    </w:lvl>
    <w:lvl w:ilvl="3">
      <w:start w:val="1"/>
      <w:numFmt w:val="lowerLetter"/>
      <w:lvlText w:val="%4)"/>
      <w:lvlJc w:val="left"/>
      <w:pPr>
        <w:tabs>
          <w:tab w:val="num" w:pos="0"/>
        </w:tabs>
        <w:ind w:left="2978" w:hanging="151"/>
      </w:pPr>
      <w:rPr>
        <w:rFonts w:eastAsia="Arial" w:cs="Arial"/>
      </w:rPr>
    </w:lvl>
    <w:lvl w:ilvl="4">
      <w:start w:val="1"/>
      <w:numFmt w:val="bullet"/>
      <w:lvlText w:val="-"/>
      <w:lvlJc w:val="left"/>
      <w:pPr>
        <w:tabs>
          <w:tab w:val="num" w:pos="0"/>
        </w:tabs>
        <w:ind w:left="3881" w:hanging="151"/>
      </w:pPr>
      <w:rPr>
        <w:rFonts w:ascii="Times New Roman" w:hAnsi="Times New Roman" w:cs="Times New Roman" w:hint="default"/>
        <w:w w:val="99"/>
        <w:sz w:val="18"/>
        <w:szCs w:val="18"/>
      </w:rPr>
    </w:lvl>
    <w:lvl w:ilvl="5">
      <w:start w:val="1"/>
      <w:numFmt w:val="bullet"/>
      <w:lvlText w:val=""/>
      <w:lvlJc w:val="left"/>
      <w:pPr>
        <w:tabs>
          <w:tab w:val="num" w:pos="0"/>
        </w:tabs>
        <w:ind w:left="4784" w:hanging="151"/>
      </w:pPr>
      <w:rPr>
        <w:rFonts w:ascii="Symbol" w:hAnsi="Symbol" w:cs="Symbol" w:hint="default"/>
      </w:rPr>
    </w:lvl>
    <w:lvl w:ilvl="6">
      <w:start w:val="1"/>
      <w:numFmt w:val="bullet"/>
      <w:lvlText w:val=""/>
      <w:lvlJc w:val="left"/>
      <w:pPr>
        <w:tabs>
          <w:tab w:val="num" w:pos="0"/>
        </w:tabs>
        <w:ind w:left="5687" w:hanging="151"/>
      </w:pPr>
      <w:rPr>
        <w:rFonts w:ascii="Symbol" w:hAnsi="Symbol" w:cs="Symbol" w:hint="default"/>
      </w:rPr>
    </w:lvl>
    <w:lvl w:ilvl="7">
      <w:start w:val="1"/>
      <w:numFmt w:val="bullet"/>
      <w:lvlText w:val=""/>
      <w:lvlJc w:val="left"/>
      <w:pPr>
        <w:tabs>
          <w:tab w:val="num" w:pos="0"/>
        </w:tabs>
        <w:ind w:left="6590" w:hanging="151"/>
      </w:pPr>
      <w:rPr>
        <w:rFonts w:ascii="Symbol" w:hAnsi="Symbol" w:cs="Symbol" w:hint="default"/>
      </w:rPr>
    </w:lvl>
    <w:lvl w:ilvl="8">
      <w:start w:val="1"/>
      <w:numFmt w:val="bullet"/>
      <w:lvlText w:val=""/>
      <w:lvlJc w:val="left"/>
      <w:pPr>
        <w:tabs>
          <w:tab w:val="num" w:pos="0"/>
        </w:tabs>
        <w:ind w:left="7493" w:hanging="151"/>
      </w:pPr>
      <w:rPr>
        <w:rFonts w:ascii="Symbol" w:hAnsi="Symbol" w:cs="Symbol" w:hint="default"/>
      </w:rPr>
    </w:lvl>
  </w:abstractNum>
  <w:abstractNum w:abstractNumId="54" w15:restartNumberingAfterBreak="0">
    <w:nsid w:val="42AF651D"/>
    <w:multiLevelType w:val="multilevel"/>
    <w:tmpl w:val="BBBA5980"/>
    <w:lvl w:ilvl="0">
      <w:start w:val="1"/>
      <w:numFmt w:val="upperRoman"/>
      <w:lvlText w:val="%1"/>
      <w:lvlJc w:val="left"/>
      <w:pPr>
        <w:tabs>
          <w:tab w:val="num" w:pos="0"/>
        </w:tabs>
        <w:ind w:left="521" w:hanging="404"/>
      </w:pPr>
    </w:lvl>
    <w:lvl w:ilvl="1">
      <w:start w:val="1"/>
      <w:numFmt w:val="decimal"/>
      <w:lvlText w:val="%1.%2"/>
      <w:lvlJc w:val="left"/>
      <w:pPr>
        <w:tabs>
          <w:tab w:val="num" w:pos="0"/>
        </w:tabs>
        <w:ind w:left="521" w:hanging="404"/>
      </w:pPr>
    </w:lvl>
    <w:lvl w:ilvl="2">
      <w:start w:val="1"/>
      <w:numFmt w:val="decimal"/>
      <w:lvlText w:val="%1.%2.%3"/>
      <w:lvlJc w:val="left"/>
      <w:pPr>
        <w:tabs>
          <w:tab w:val="num" w:pos="0"/>
        </w:tabs>
        <w:ind w:left="404" w:hanging="404"/>
      </w:pPr>
      <w:rPr>
        <w:rFonts w:ascii="Arial" w:eastAsia="Arial" w:hAnsi="Arial"/>
        <w:b/>
        <w:bCs/>
        <w:w w:val="99"/>
        <w:sz w:val="18"/>
        <w:szCs w:val="18"/>
      </w:rPr>
    </w:lvl>
    <w:lvl w:ilvl="3">
      <w:start w:val="1"/>
      <w:numFmt w:val="lowerLetter"/>
      <w:lvlText w:val="%4)"/>
      <w:lvlJc w:val="left"/>
      <w:pPr>
        <w:tabs>
          <w:tab w:val="num" w:pos="0"/>
        </w:tabs>
        <w:ind w:left="838" w:hanging="360"/>
      </w:pPr>
      <w:rPr>
        <w:rFonts w:ascii="Arial" w:eastAsia="Arial" w:hAnsi="Arial" w:cs="Arial"/>
        <w:b/>
        <w:w w:val="99"/>
        <w:sz w:val="18"/>
        <w:szCs w:val="18"/>
      </w:rPr>
    </w:lvl>
    <w:lvl w:ilvl="4">
      <w:start w:val="1"/>
      <w:numFmt w:val="bullet"/>
      <w:lvlText w:val="-"/>
      <w:lvlJc w:val="left"/>
      <w:pPr>
        <w:tabs>
          <w:tab w:val="num" w:pos="0"/>
        </w:tabs>
        <w:ind w:left="1918" w:hanging="360"/>
      </w:pPr>
      <w:rPr>
        <w:rFonts w:ascii="Times New Roman" w:hAnsi="Times New Roman" w:cs="Times New Roman" w:hint="default"/>
        <w:w w:val="99"/>
        <w:sz w:val="18"/>
        <w:szCs w:val="18"/>
      </w:rPr>
    </w:lvl>
    <w:lvl w:ilvl="5">
      <w:start w:val="1"/>
      <w:numFmt w:val="bullet"/>
      <w:lvlText w:val=""/>
      <w:lvlJc w:val="left"/>
      <w:pPr>
        <w:tabs>
          <w:tab w:val="num" w:pos="0"/>
        </w:tabs>
        <w:ind w:left="838" w:hanging="360"/>
      </w:pPr>
      <w:rPr>
        <w:rFonts w:ascii="Symbol" w:hAnsi="Symbol" w:cs="Symbol" w:hint="default"/>
      </w:rPr>
    </w:lvl>
    <w:lvl w:ilvl="6">
      <w:start w:val="1"/>
      <w:numFmt w:val="bullet"/>
      <w:lvlText w:val=""/>
      <w:lvlJc w:val="left"/>
      <w:pPr>
        <w:tabs>
          <w:tab w:val="num" w:pos="0"/>
        </w:tabs>
        <w:ind w:left="987" w:hanging="360"/>
      </w:pPr>
      <w:rPr>
        <w:rFonts w:ascii="Symbol" w:hAnsi="Symbol" w:cs="Symbol" w:hint="default"/>
      </w:rPr>
    </w:lvl>
    <w:lvl w:ilvl="7">
      <w:start w:val="1"/>
      <w:numFmt w:val="bullet"/>
      <w:lvlText w:val=""/>
      <w:lvlJc w:val="left"/>
      <w:pPr>
        <w:tabs>
          <w:tab w:val="num" w:pos="0"/>
        </w:tabs>
        <w:ind w:left="987" w:hanging="360"/>
      </w:pPr>
      <w:rPr>
        <w:rFonts w:ascii="Symbol" w:hAnsi="Symbol" w:cs="Symbol" w:hint="default"/>
      </w:rPr>
    </w:lvl>
    <w:lvl w:ilvl="8">
      <w:start w:val="1"/>
      <w:numFmt w:val="bullet"/>
      <w:lvlText w:val=""/>
      <w:lvlJc w:val="left"/>
      <w:pPr>
        <w:tabs>
          <w:tab w:val="num" w:pos="0"/>
        </w:tabs>
        <w:ind w:left="987" w:hanging="360"/>
      </w:pPr>
      <w:rPr>
        <w:rFonts w:ascii="Symbol" w:hAnsi="Symbol" w:cs="Symbol" w:hint="default"/>
      </w:rPr>
    </w:lvl>
  </w:abstractNum>
  <w:abstractNum w:abstractNumId="55" w15:restartNumberingAfterBreak="0">
    <w:nsid w:val="43206971"/>
    <w:multiLevelType w:val="hybridMultilevel"/>
    <w:tmpl w:val="B90A5596"/>
    <w:lvl w:ilvl="0" w:tplc="E3082A42">
      <w:start w:val="1"/>
      <w:numFmt w:val="bullet"/>
      <w:lvlText w:val=""/>
      <w:lvlJc w:val="left"/>
      <w:pPr>
        <w:ind w:left="720" w:hanging="360"/>
      </w:pPr>
      <w:rPr>
        <w:rFonts w:ascii="Symbol" w:hAnsi="Symbol" w:cs="Symbol" w:hint="default"/>
        <w:sz w:val="18"/>
        <w:szCs w:val="18"/>
      </w:rPr>
    </w:lvl>
    <w:lvl w:ilvl="1" w:tplc="A2729C10">
      <w:start w:val="1"/>
      <w:numFmt w:val="bullet"/>
      <w:lvlText w:val="o"/>
      <w:lvlJc w:val="left"/>
      <w:pPr>
        <w:ind w:left="1440" w:hanging="360"/>
      </w:pPr>
      <w:rPr>
        <w:rFonts w:ascii="Courier New" w:hAnsi="Courier New" w:cs="Courier New" w:hint="default"/>
      </w:rPr>
    </w:lvl>
    <w:lvl w:ilvl="2" w:tplc="B3CAD3A8">
      <w:start w:val="1"/>
      <w:numFmt w:val="bullet"/>
      <w:lvlText w:val=""/>
      <w:lvlJc w:val="left"/>
      <w:pPr>
        <w:ind w:left="2160" w:hanging="360"/>
      </w:pPr>
      <w:rPr>
        <w:rFonts w:ascii="Wingdings" w:hAnsi="Wingdings" w:cs="Wingdings" w:hint="default"/>
      </w:rPr>
    </w:lvl>
    <w:lvl w:ilvl="3" w:tplc="7CB47A54">
      <w:start w:val="1"/>
      <w:numFmt w:val="bullet"/>
      <w:lvlText w:val=""/>
      <w:lvlJc w:val="left"/>
      <w:pPr>
        <w:ind w:left="2880" w:hanging="360"/>
      </w:pPr>
      <w:rPr>
        <w:rFonts w:ascii="Symbol" w:hAnsi="Symbol" w:cs="Symbol" w:hint="default"/>
      </w:rPr>
    </w:lvl>
    <w:lvl w:ilvl="4" w:tplc="8FFEACFC">
      <w:start w:val="1"/>
      <w:numFmt w:val="bullet"/>
      <w:lvlText w:val="o"/>
      <w:lvlJc w:val="left"/>
      <w:pPr>
        <w:ind w:left="3600" w:hanging="360"/>
      </w:pPr>
      <w:rPr>
        <w:rFonts w:ascii="Courier New" w:hAnsi="Courier New" w:cs="Courier New" w:hint="default"/>
      </w:rPr>
    </w:lvl>
    <w:lvl w:ilvl="5" w:tplc="CB6A6024">
      <w:start w:val="1"/>
      <w:numFmt w:val="bullet"/>
      <w:lvlText w:val=""/>
      <w:lvlJc w:val="left"/>
      <w:pPr>
        <w:ind w:left="4320" w:hanging="360"/>
      </w:pPr>
      <w:rPr>
        <w:rFonts w:ascii="Wingdings" w:hAnsi="Wingdings" w:cs="Wingdings" w:hint="default"/>
      </w:rPr>
    </w:lvl>
    <w:lvl w:ilvl="6" w:tplc="CCDE029E">
      <w:start w:val="1"/>
      <w:numFmt w:val="bullet"/>
      <w:lvlText w:val=""/>
      <w:lvlJc w:val="left"/>
      <w:pPr>
        <w:ind w:left="5040" w:hanging="360"/>
      </w:pPr>
      <w:rPr>
        <w:rFonts w:ascii="Symbol" w:hAnsi="Symbol" w:cs="Symbol" w:hint="default"/>
      </w:rPr>
    </w:lvl>
    <w:lvl w:ilvl="7" w:tplc="BE6EFF60">
      <w:start w:val="1"/>
      <w:numFmt w:val="bullet"/>
      <w:lvlText w:val="o"/>
      <w:lvlJc w:val="left"/>
      <w:pPr>
        <w:ind w:left="5760" w:hanging="360"/>
      </w:pPr>
      <w:rPr>
        <w:rFonts w:ascii="Courier New" w:hAnsi="Courier New" w:cs="Courier New" w:hint="default"/>
      </w:rPr>
    </w:lvl>
    <w:lvl w:ilvl="8" w:tplc="D0ACDD50">
      <w:start w:val="1"/>
      <w:numFmt w:val="bullet"/>
      <w:lvlText w:val=""/>
      <w:lvlJc w:val="left"/>
      <w:pPr>
        <w:ind w:left="6480" w:hanging="360"/>
      </w:pPr>
      <w:rPr>
        <w:rFonts w:ascii="Wingdings" w:hAnsi="Wingdings" w:cs="Wingdings" w:hint="default"/>
      </w:rPr>
    </w:lvl>
  </w:abstractNum>
  <w:abstractNum w:abstractNumId="56" w15:restartNumberingAfterBreak="0">
    <w:nsid w:val="438E5389"/>
    <w:multiLevelType w:val="multilevel"/>
    <w:tmpl w:val="F4B20004"/>
    <w:lvl w:ilvl="0">
      <w:start w:val="2"/>
      <w:numFmt w:val="upperRoman"/>
      <w:lvlText w:val="%1"/>
      <w:lvlJc w:val="left"/>
      <w:pPr>
        <w:tabs>
          <w:tab w:val="num" w:pos="0"/>
        </w:tabs>
        <w:ind w:left="572" w:hanging="454"/>
      </w:pPr>
    </w:lvl>
    <w:lvl w:ilvl="1">
      <w:start w:val="1"/>
      <w:numFmt w:val="decimal"/>
      <w:lvlText w:val="%1.%2"/>
      <w:lvlJc w:val="left"/>
      <w:pPr>
        <w:tabs>
          <w:tab w:val="num" w:pos="0"/>
        </w:tabs>
        <w:ind w:left="572" w:hanging="454"/>
      </w:pPr>
    </w:lvl>
    <w:lvl w:ilvl="2">
      <w:start w:val="1"/>
      <w:numFmt w:val="decimal"/>
      <w:lvlText w:val="%1.%2.%3"/>
      <w:lvlJc w:val="left"/>
      <w:pPr>
        <w:tabs>
          <w:tab w:val="num" w:pos="0"/>
        </w:tabs>
        <w:ind w:left="572" w:hanging="454"/>
      </w:pPr>
      <w:rPr>
        <w:rFonts w:eastAsia="Arial"/>
        <w:b/>
        <w:bCs/>
        <w:w w:val="99"/>
        <w:sz w:val="18"/>
        <w:szCs w:val="18"/>
      </w:rPr>
    </w:lvl>
    <w:lvl w:ilvl="3">
      <w:start w:val="3"/>
      <w:numFmt w:val="lowerLetter"/>
      <w:lvlText w:val="%4)"/>
      <w:lvlJc w:val="left"/>
      <w:pPr>
        <w:tabs>
          <w:tab w:val="num" w:pos="0"/>
        </w:tabs>
        <w:ind w:left="905" w:hanging="360"/>
      </w:pPr>
      <w:rPr>
        <w:rFonts w:eastAsia="Arial"/>
        <w:w w:val="99"/>
        <w:sz w:val="18"/>
        <w:szCs w:val="18"/>
      </w:rPr>
    </w:lvl>
    <w:lvl w:ilvl="4">
      <w:start w:val="1"/>
      <w:numFmt w:val="bullet"/>
      <w:lvlText w:val="-"/>
      <w:lvlJc w:val="left"/>
      <w:pPr>
        <w:tabs>
          <w:tab w:val="num" w:pos="0"/>
        </w:tabs>
        <w:ind w:left="1918" w:hanging="360"/>
      </w:pPr>
      <w:rPr>
        <w:rFonts w:ascii="Times New Roman" w:hAnsi="Times New Roman" w:cs="Times New Roman" w:hint="default"/>
        <w:w w:val="99"/>
        <w:sz w:val="18"/>
        <w:szCs w:val="18"/>
      </w:rPr>
    </w:lvl>
    <w:lvl w:ilvl="5">
      <w:start w:val="1"/>
      <w:numFmt w:val="bullet"/>
      <w:lvlText w:val=""/>
      <w:lvlJc w:val="left"/>
      <w:pPr>
        <w:tabs>
          <w:tab w:val="num" w:pos="0"/>
        </w:tabs>
        <w:ind w:left="4027" w:hanging="360"/>
      </w:pPr>
      <w:rPr>
        <w:rFonts w:ascii="Symbol" w:hAnsi="Symbol" w:cs="Symbol" w:hint="default"/>
      </w:rPr>
    </w:lvl>
    <w:lvl w:ilvl="6">
      <w:start w:val="1"/>
      <w:numFmt w:val="bullet"/>
      <w:lvlText w:val=""/>
      <w:lvlJc w:val="left"/>
      <w:pPr>
        <w:tabs>
          <w:tab w:val="num" w:pos="0"/>
        </w:tabs>
        <w:ind w:left="5081" w:hanging="360"/>
      </w:pPr>
      <w:rPr>
        <w:rFonts w:ascii="Symbol" w:hAnsi="Symbol" w:cs="Symbol" w:hint="default"/>
      </w:rPr>
    </w:lvl>
    <w:lvl w:ilvl="7">
      <w:start w:val="1"/>
      <w:numFmt w:val="bullet"/>
      <w:lvlText w:val=""/>
      <w:lvlJc w:val="left"/>
      <w:pPr>
        <w:tabs>
          <w:tab w:val="num" w:pos="0"/>
        </w:tabs>
        <w:ind w:left="6136" w:hanging="360"/>
      </w:pPr>
      <w:rPr>
        <w:rFonts w:ascii="Symbol" w:hAnsi="Symbol" w:cs="Symbol" w:hint="default"/>
      </w:rPr>
    </w:lvl>
    <w:lvl w:ilvl="8">
      <w:start w:val="1"/>
      <w:numFmt w:val="bullet"/>
      <w:lvlText w:val=""/>
      <w:lvlJc w:val="left"/>
      <w:pPr>
        <w:tabs>
          <w:tab w:val="num" w:pos="0"/>
        </w:tabs>
        <w:ind w:left="7190" w:hanging="360"/>
      </w:pPr>
      <w:rPr>
        <w:rFonts w:ascii="Symbol" w:hAnsi="Symbol" w:cs="Symbol" w:hint="default"/>
      </w:rPr>
    </w:lvl>
  </w:abstractNum>
  <w:abstractNum w:abstractNumId="57" w15:restartNumberingAfterBreak="0">
    <w:nsid w:val="43FB48C8"/>
    <w:multiLevelType w:val="multilevel"/>
    <w:tmpl w:val="BDF8576A"/>
    <w:lvl w:ilvl="0">
      <w:start w:val="1"/>
      <w:numFmt w:val="lowerLetter"/>
      <w:lvlText w:val="%1)"/>
      <w:lvlJc w:val="left"/>
      <w:pPr>
        <w:tabs>
          <w:tab w:val="num" w:pos="720"/>
        </w:tabs>
        <w:ind w:left="720" w:hanging="360"/>
      </w:pPr>
      <w:rPr>
        <w:rFonts w:ascii="Arial" w:hAnsi="Arial"/>
        <w:b w:val="0"/>
        <w:bCs w:val="0"/>
        <w:i w:val="0"/>
        <w:iCs w:val="0"/>
        <w:sz w:val="18"/>
        <w:szCs w:val="18"/>
      </w:rPr>
    </w:lvl>
    <w:lvl w:ilvl="1">
      <w:start w:val="1"/>
      <w:numFmt w:val="lowerLetter"/>
      <w:lvlText w:val="%2)"/>
      <w:lvlJc w:val="left"/>
      <w:pPr>
        <w:tabs>
          <w:tab w:val="num" w:pos="1080"/>
        </w:tabs>
        <w:ind w:left="1080" w:hanging="360"/>
      </w:pPr>
      <w:rPr>
        <w:rFonts w:ascii="Arial" w:hAnsi="Arial"/>
        <w:b w:val="0"/>
        <w:bCs w:val="0"/>
        <w:i w:val="0"/>
        <w:iCs w:val="0"/>
        <w:sz w:val="18"/>
        <w:szCs w:val="18"/>
      </w:rPr>
    </w:lvl>
    <w:lvl w:ilvl="2">
      <w:start w:val="1"/>
      <w:numFmt w:val="lowerLetter"/>
      <w:lvlText w:val="%3)"/>
      <w:lvlJc w:val="left"/>
      <w:pPr>
        <w:tabs>
          <w:tab w:val="num" w:pos="1440"/>
        </w:tabs>
        <w:ind w:left="1440" w:hanging="360"/>
      </w:pPr>
      <w:rPr>
        <w:rFonts w:ascii="Arial" w:hAnsi="Arial"/>
        <w:b w:val="0"/>
        <w:bCs w:val="0"/>
        <w:i w:val="0"/>
        <w:iCs w:val="0"/>
        <w:sz w:val="18"/>
        <w:szCs w:val="18"/>
      </w:rPr>
    </w:lvl>
    <w:lvl w:ilvl="3">
      <w:start w:val="1"/>
      <w:numFmt w:val="lowerLetter"/>
      <w:lvlText w:val="%4)"/>
      <w:lvlJc w:val="left"/>
      <w:pPr>
        <w:tabs>
          <w:tab w:val="num" w:pos="1800"/>
        </w:tabs>
        <w:ind w:left="1800" w:hanging="360"/>
      </w:pPr>
      <w:rPr>
        <w:rFonts w:ascii="Arial" w:hAnsi="Arial"/>
        <w:b w:val="0"/>
        <w:bCs w:val="0"/>
        <w:i w:val="0"/>
        <w:iCs w:val="0"/>
        <w:sz w:val="18"/>
        <w:szCs w:val="18"/>
      </w:rPr>
    </w:lvl>
    <w:lvl w:ilvl="4">
      <w:start w:val="1"/>
      <w:numFmt w:val="lowerLetter"/>
      <w:lvlText w:val="%5)"/>
      <w:lvlJc w:val="left"/>
      <w:pPr>
        <w:tabs>
          <w:tab w:val="num" w:pos="2160"/>
        </w:tabs>
        <w:ind w:left="2160" w:hanging="360"/>
      </w:pPr>
      <w:rPr>
        <w:rFonts w:ascii="Arial" w:hAnsi="Arial"/>
        <w:b w:val="0"/>
        <w:bCs w:val="0"/>
        <w:i w:val="0"/>
        <w:iCs w:val="0"/>
        <w:sz w:val="18"/>
        <w:szCs w:val="18"/>
      </w:rPr>
    </w:lvl>
    <w:lvl w:ilvl="5">
      <w:start w:val="1"/>
      <w:numFmt w:val="lowerLetter"/>
      <w:lvlText w:val="%6)"/>
      <w:lvlJc w:val="left"/>
      <w:pPr>
        <w:tabs>
          <w:tab w:val="num" w:pos="2520"/>
        </w:tabs>
        <w:ind w:left="2520" w:hanging="360"/>
      </w:pPr>
      <w:rPr>
        <w:rFonts w:ascii="Arial" w:hAnsi="Arial"/>
        <w:b w:val="0"/>
        <w:bCs w:val="0"/>
        <w:i w:val="0"/>
        <w:iCs w:val="0"/>
        <w:sz w:val="18"/>
        <w:szCs w:val="18"/>
      </w:rPr>
    </w:lvl>
    <w:lvl w:ilvl="6">
      <w:start w:val="1"/>
      <w:numFmt w:val="lowerLetter"/>
      <w:lvlText w:val="%7)"/>
      <w:lvlJc w:val="left"/>
      <w:pPr>
        <w:tabs>
          <w:tab w:val="num" w:pos="2880"/>
        </w:tabs>
        <w:ind w:left="2880" w:hanging="360"/>
      </w:pPr>
      <w:rPr>
        <w:rFonts w:ascii="Arial" w:hAnsi="Arial"/>
        <w:b w:val="0"/>
        <w:bCs w:val="0"/>
        <w:i w:val="0"/>
        <w:iCs w:val="0"/>
        <w:sz w:val="18"/>
        <w:szCs w:val="18"/>
      </w:rPr>
    </w:lvl>
    <w:lvl w:ilvl="7">
      <w:start w:val="1"/>
      <w:numFmt w:val="lowerLetter"/>
      <w:lvlText w:val="%8)"/>
      <w:lvlJc w:val="left"/>
      <w:pPr>
        <w:tabs>
          <w:tab w:val="num" w:pos="3240"/>
        </w:tabs>
        <w:ind w:left="3240" w:hanging="360"/>
      </w:pPr>
      <w:rPr>
        <w:rFonts w:ascii="Arial" w:hAnsi="Arial"/>
        <w:b w:val="0"/>
        <w:bCs w:val="0"/>
        <w:i w:val="0"/>
        <w:iCs w:val="0"/>
        <w:sz w:val="18"/>
        <w:szCs w:val="18"/>
      </w:rPr>
    </w:lvl>
    <w:lvl w:ilvl="8">
      <w:start w:val="1"/>
      <w:numFmt w:val="lowerLetter"/>
      <w:lvlText w:val="%9)"/>
      <w:lvlJc w:val="left"/>
      <w:pPr>
        <w:tabs>
          <w:tab w:val="num" w:pos="3600"/>
        </w:tabs>
        <w:ind w:left="3600" w:hanging="360"/>
      </w:pPr>
      <w:rPr>
        <w:rFonts w:ascii="Arial" w:hAnsi="Arial"/>
        <w:b w:val="0"/>
        <w:bCs w:val="0"/>
        <w:i w:val="0"/>
        <w:iCs w:val="0"/>
        <w:sz w:val="18"/>
        <w:szCs w:val="18"/>
      </w:rPr>
    </w:lvl>
  </w:abstractNum>
  <w:abstractNum w:abstractNumId="58" w15:restartNumberingAfterBreak="0">
    <w:nsid w:val="47C34834"/>
    <w:multiLevelType w:val="hybridMultilevel"/>
    <w:tmpl w:val="64A68ECE"/>
    <w:lvl w:ilvl="0" w:tplc="DAC68710">
      <w:start w:val="1"/>
      <w:numFmt w:val="bullet"/>
      <w:lvlText w:val=""/>
      <w:lvlJc w:val="left"/>
      <w:pPr>
        <w:ind w:left="720" w:hanging="360"/>
      </w:pPr>
      <w:rPr>
        <w:rFonts w:ascii="Symbol" w:hAnsi="Symbol" w:cs="Symbol" w:hint="default"/>
        <w:sz w:val="18"/>
        <w:szCs w:val="18"/>
      </w:rPr>
    </w:lvl>
    <w:lvl w:ilvl="1" w:tplc="0740A64E">
      <w:start w:val="1"/>
      <w:numFmt w:val="bullet"/>
      <w:lvlText w:val="o"/>
      <w:lvlJc w:val="left"/>
      <w:pPr>
        <w:ind w:left="1440" w:hanging="360"/>
      </w:pPr>
      <w:rPr>
        <w:rFonts w:ascii="Courier New" w:hAnsi="Courier New" w:cs="Courier New" w:hint="default"/>
      </w:rPr>
    </w:lvl>
    <w:lvl w:ilvl="2" w:tplc="B00430D4">
      <w:start w:val="1"/>
      <w:numFmt w:val="bullet"/>
      <w:lvlText w:val=""/>
      <w:lvlJc w:val="left"/>
      <w:pPr>
        <w:ind w:left="2160" w:hanging="360"/>
      </w:pPr>
      <w:rPr>
        <w:rFonts w:ascii="Wingdings" w:hAnsi="Wingdings" w:cs="Wingdings" w:hint="default"/>
      </w:rPr>
    </w:lvl>
    <w:lvl w:ilvl="3" w:tplc="B96CE898">
      <w:start w:val="1"/>
      <w:numFmt w:val="bullet"/>
      <w:lvlText w:val=""/>
      <w:lvlJc w:val="left"/>
      <w:pPr>
        <w:ind w:left="2880" w:hanging="360"/>
      </w:pPr>
      <w:rPr>
        <w:rFonts w:ascii="Symbol" w:hAnsi="Symbol" w:cs="Symbol" w:hint="default"/>
      </w:rPr>
    </w:lvl>
    <w:lvl w:ilvl="4" w:tplc="C7D4B9B6">
      <w:start w:val="1"/>
      <w:numFmt w:val="bullet"/>
      <w:lvlText w:val="o"/>
      <w:lvlJc w:val="left"/>
      <w:pPr>
        <w:ind w:left="3600" w:hanging="360"/>
      </w:pPr>
      <w:rPr>
        <w:rFonts w:ascii="Courier New" w:hAnsi="Courier New" w:cs="Courier New" w:hint="default"/>
      </w:rPr>
    </w:lvl>
    <w:lvl w:ilvl="5" w:tplc="252206B0">
      <w:start w:val="1"/>
      <w:numFmt w:val="bullet"/>
      <w:lvlText w:val=""/>
      <w:lvlJc w:val="left"/>
      <w:pPr>
        <w:ind w:left="4320" w:hanging="360"/>
      </w:pPr>
      <w:rPr>
        <w:rFonts w:ascii="Wingdings" w:hAnsi="Wingdings" w:cs="Wingdings" w:hint="default"/>
      </w:rPr>
    </w:lvl>
    <w:lvl w:ilvl="6" w:tplc="00DE83E4">
      <w:start w:val="1"/>
      <w:numFmt w:val="bullet"/>
      <w:lvlText w:val=""/>
      <w:lvlJc w:val="left"/>
      <w:pPr>
        <w:ind w:left="5040" w:hanging="360"/>
      </w:pPr>
      <w:rPr>
        <w:rFonts w:ascii="Symbol" w:hAnsi="Symbol" w:cs="Symbol" w:hint="default"/>
      </w:rPr>
    </w:lvl>
    <w:lvl w:ilvl="7" w:tplc="3F7AA1C4">
      <w:start w:val="1"/>
      <w:numFmt w:val="bullet"/>
      <w:lvlText w:val="o"/>
      <w:lvlJc w:val="left"/>
      <w:pPr>
        <w:ind w:left="5760" w:hanging="360"/>
      </w:pPr>
      <w:rPr>
        <w:rFonts w:ascii="Courier New" w:hAnsi="Courier New" w:cs="Courier New" w:hint="default"/>
      </w:rPr>
    </w:lvl>
    <w:lvl w:ilvl="8" w:tplc="7F3EDC60">
      <w:start w:val="1"/>
      <w:numFmt w:val="bullet"/>
      <w:lvlText w:val=""/>
      <w:lvlJc w:val="left"/>
      <w:pPr>
        <w:ind w:left="6480" w:hanging="360"/>
      </w:pPr>
      <w:rPr>
        <w:rFonts w:ascii="Wingdings" w:hAnsi="Wingdings" w:cs="Wingdings" w:hint="default"/>
      </w:rPr>
    </w:lvl>
  </w:abstractNum>
  <w:abstractNum w:abstractNumId="59" w15:restartNumberingAfterBreak="0">
    <w:nsid w:val="48E24E89"/>
    <w:multiLevelType w:val="hybridMultilevel"/>
    <w:tmpl w:val="35DC7F7C"/>
    <w:lvl w:ilvl="0" w:tplc="4C3CE8C4">
      <w:start w:val="1"/>
      <w:numFmt w:val="bullet"/>
      <w:lvlText w:val=""/>
      <w:lvlJc w:val="left"/>
      <w:pPr>
        <w:ind w:left="720" w:hanging="360"/>
      </w:pPr>
      <w:rPr>
        <w:rFonts w:ascii="Symbol" w:hAnsi="Symbol" w:cs="Symbol" w:hint="default"/>
        <w:sz w:val="18"/>
        <w:szCs w:val="18"/>
      </w:rPr>
    </w:lvl>
    <w:lvl w:ilvl="1" w:tplc="2B50E67C">
      <w:start w:val="1"/>
      <w:numFmt w:val="bullet"/>
      <w:lvlText w:val="o"/>
      <w:lvlJc w:val="left"/>
      <w:pPr>
        <w:ind w:left="1440" w:hanging="360"/>
      </w:pPr>
      <w:rPr>
        <w:rFonts w:ascii="Courier New" w:hAnsi="Courier New" w:cs="Courier New" w:hint="default"/>
      </w:rPr>
    </w:lvl>
    <w:lvl w:ilvl="2" w:tplc="A35CB388">
      <w:start w:val="1"/>
      <w:numFmt w:val="bullet"/>
      <w:lvlText w:val=""/>
      <w:lvlJc w:val="left"/>
      <w:pPr>
        <w:ind w:left="2160" w:hanging="360"/>
      </w:pPr>
      <w:rPr>
        <w:rFonts w:ascii="Wingdings" w:hAnsi="Wingdings" w:cs="Wingdings" w:hint="default"/>
      </w:rPr>
    </w:lvl>
    <w:lvl w:ilvl="3" w:tplc="FA50704C">
      <w:start w:val="1"/>
      <w:numFmt w:val="bullet"/>
      <w:lvlText w:val=""/>
      <w:lvlJc w:val="left"/>
      <w:pPr>
        <w:ind w:left="2880" w:hanging="360"/>
      </w:pPr>
      <w:rPr>
        <w:rFonts w:ascii="Symbol" w:hAnsi="Symbol" w:cs="Symbol" w:hint="default"/>
      </w:rPr>
    </w:lvl>
    <w:lvl w:ilvl="4" w:tplc="A274D56E">
      <w:start w:val="1"/>
      <w:numFmt w:val="bullet"/>
      <w:lvlText w:val="o"/>
      <w:lvlJc w:val="left"/>
      <w:pPr>
        <w:ind w:left="3600" w:hanging="360"/>
      </w:pPr>
      <w:rPr>
        <w:rFonts w:ascii="Courier New" w:hAnsi="Courier New" w:cs="Courier New" w:hint="default"/>
      </w:rPr>
    </w:lvl>
    <w:lvl w:ilvl="5" w:tplc="8A0690C2">
      <w:start w:val="1"/>
      <w:numFmt w:val="bullet"/>
      <w:lvlText w:val=""/>
      <w:lvlJc w:val="left"/>
      <w:pPr>
        <w:ind w:left="4320" w:hanging="360"/>
      </w:pPr>
      <w:rPr>
        <w:rFonts w:ascii="Wingdings" w:hAnsi="Wingdings" w:cs="Wingdings" w:hint="default"/>
      </w:rPr>
    </w:lvl>
    <w:lvl w:ilvl="6" w:tplc="0DB4239A">
      <w:start w:val="1"/>
      <w:numFmt w:val="bullet"/>
      <w:lvlText w:val=""/>
      <w:lvlJc w:val="left"/>
      <w:pPr>
        <w:ind w:left="5040" w:hanging="360"/>
      </w:pPr>
      <w:rPr>
        <w:rFonts w:ascii="Symbol" w:hAnsi="Symbol" w:cs="Symbol" w:hint="default"/>
      </w:rPr>
    </w:lvl>
    <w:lvl w:ilvl="7" w:tplc="209A2EE4">
      <w:start w:val="1"/>
      <w:numFmt w:val="bullet"/>
      <w:lvlText w:val="o"/>
      <w:lvlJc w:val="left"/>
      <w:pPr>
        <w:ind w:left="5760" w:hanging="360"/>
      </w:pPr>
      <w:rPr>
        <w:rFonts w:ascii="Courier New" w:hAnsi="Courier New" w:cs="Courier New" w:hint="default"/>
      </w:rPr>
    </w:lvl>
    <w:lvl w:ilvl="8" w:tplc="51EE6F4E">
      <w:start w:val="1"/>
      <w:numFmt w:val="bullet"/>
      <w:lvlText w:val=""/>
      <w:lvlJc w:val="left"/>
      <w:pPr>
        <w:ind w:left="6480" w:hanging="360"/>
      </w:pPr>
      <w:rPr>
        <w:rFonts w:ascii="Wingdings" w:hAnsi="Wingdings" w:cs="Wingdings" w:hint="default"/>
      </w:rPr>
    </w:lvl>
  </w:abstractNum>
  <w:abstractNum w:abstractNumId="60" w15:restartNumberingAfterBreak="0">
    <w:nsid w:val="49CF545A"/>
    <w:multiLevelType w:val="multilevel"/>
    <w:tmpl w:val="743E1374"/>
    <w:lvl w:ilvl="0">
      <w:start w:val="1"/>
      <w:numFmt w:val="lowerLetter"/>
      <w:lvlText w:val="%1)"/>
      <w:lvlJc w:val="left"/>
      <w:pPr>
        <w:tabs>
          <w:tab w:val="num" w:pos="0"/>
        </w:tabs>
        <w:ind w:left="279" w:hanging="161"/>
      </w:pPr>
      <w:rPr>
        <w:u w:val="none" w:color="000000"/>
      </w:rPr>
    </w:lvl>
    <w:lvl w:ilvl="1">
      <w:start w:val="1"/>
      <w:numFmt w:val="bullet"/>
      <w:lvlText w:val="-"/>
      <w:lvlJc w:val="left"/>
      <w:pPr>
        <w:tabs>
          <w:tab w:val="num" w:pos="0"/>
        </w:tabs>
        <w:ind w:left="118" w:hanging="360"/>
      </w:pPr>
      <w:rPr>
        <w:rFonts w:ascii="Times New Roman" w:hAnsi="Times New Roman" w:cs="Times New Roman" w:hint="default"/>
        <w:b/>
        <w:w w:val="99"/>
        <w:sz w:val="18"/>
        <w:szCs w:val="18"/>
      </w:rPr>
    </w:lvl>
    <w:lvl w:ilvl="2">
      <w:start w:val="1"/>
      <w:numFmt w:val="bullet"/>
      <w:lvlText w:val=""/>
      <w:lvlJc w:val="left"/>
      <w:pPr>
        <w:tabs>
          <w:tab w:val="num" w:pos="0"/>
        </w:tabs>
        <w:ind w:left="1281" w:hanging="360"/>
      </w:pPr>
      <w:rPr>
        <w:rFonts w:ascii="Symbol" w:hAnsi="Symbol" w:cs="Symbol" w:hint="default"/>
      </w:rPr>
    </w:lvl>
    <w:lvl w:ilvl="3">
      <w:start w:val="1"/>
      <w:numFmt w:val="bullet"/>
      <w:lvlText w:val=""/>
      <w:lvlJc w:val="left"/>
      <w:pPr>
        <w:tabs>
          <w:tab w:val="num" w:pos="0"/>
        </w:tabs>
        <w:ind w:left="2283" w:hanging="360"/>
      </w:pPr>
      <w:rPr>
        <w:rFonts w:ascii="Symbol" w:hAnsi="Symbol" w:cs="Symbol" w:hint="default"/>
      </w:rPr>
    </w:lvl>
    <w:lvl w:ilvl="4">
      <w:start w:val="1"/>
      <w:numFmt w:val="bullet"/>
      <w:lvlText w:val=""/>
      <w:lvlJc w:val="left"/>
      <w:pPr>
        <w:tabs>
          <w:tab w:val="num" w:pos="0"/>
        </w:tabs>
        <w:ind w:left="3286" w:hanging="360"/>
      </w:pPr>
      <w:rPr>
        <w:rFonts w:ascii="Symbol" w:hAnsi="Symbol" w:cs="Symbol" w:hint="default"/>
      </w:rPr>
    </w:lvl>
    <w:lvl w:ilvl="5">
      <w:start w:val="1"/>
      <w:numFmt w:val="bullet"/>
      <w:lvlText w:val=""/>
      <w:lvlJc w:val="left"/>
      <w:pPr>
        <w:tabs>
          <w:tab w:val="num" w:pos="0"/>
        </w:tabs>
        <w:ind w:left="4288" w:hanging="360"/>
      </w:pPr>
      <w:rPr>
        <w:rFonts w:ascii="Symbol" w:hAnsi="Symbol" w:cs="Symbol" w:hint="default"/>
      </w:rPr>
    </w:lvl>
    <w:lvl w:ilvl="6">
      <w:start w:val="1"/>
      <w:numFmt w:val="bullet"/>
      <w:lvlText w:val=""/>
      <w:lvlJc w:val="left"/>
      <w:pPr>
        <w:tabs>
          <w:tab w:val="num" w:pos="0"/>
        </w:tabs>
        <w:ind w:left="5290" w:hanging="360"/>
      </w:pPr>
      <w:rPr>
        <w:rFonts w:ascii="Symbol" w:hAnsi="Symbol" w:cs="Symbol" w:hint="default"/>
      </w:rPr>
    </w:lvl>
    <w:lvl w:ilvl="7">
      <w:start w:val="1"/>
      <w:numFmt w:val="bullet"/>
      <w:lvlText w:val=""/>
      <w:lvlJc w:val="left"/>
      <w:pPr>
        <w:tabs>
          <w:tab w:val="num" w:pos="0"/>
        </w:tabs>
        <w:ind w:left="6293" w:hanging="360"/>
      </w:pPr>
      <w:rPr>
        <w:rFonts w:ascii="Symbol" w:hAnsi="Symbol" w:cs="Symbol" w:hint="default"/>
      </w:rPr>
    </w:lvl>
    <w:lvl w:ilvl="8">
      <w:start w:val="1"/>
      <w:numFmt w:val="bullet"/>
      <w:lvlText w:val=""/>
      <w:lvlJc w:val="left"/>
      <w:pPr>
        <w:tabs>
          <w:tab w:val="num" w:pos="0"/>
        </w:tabs>
        <w:ind w:left="7295" w:hanging="360"/>
      </w:pPr>
      <w:rPr>
        <w:rFonts w:ascii="Symbol" w:hAnsi="Symbol" w:cs="Symbol" w:hint="default"/>
      </w:rPr>
    </w:lvl>
  </w:abstractNum>
  <w:abstractNum w:abstractNumId="61" w15:restartNumberingAfterBreak="0">
    <w:nsid w:val="4C7D0F5E"/>
    <w:multiLevelType w:val="multilevel"/>
    <w:tmpl w:val="70D07854"/>
    <w:lvl w:ilvl="0">
      <w:start w:val="1"/>
      <w:numFmt w:val="lowerLetter"/>
      <w:lvlText w:val="%1)"/>
      <w:lvlJc w:val="left"/>
      <w:pPr>
        <w:tabs>
          <w:tab w:val="num" w:pos="0"/>
        </w:tabs>
        <w:ind w:left="720" w:hanging="360"/>
      </w:pPr>
      <w:rPr>
        <w:b/>
        <w:bCs/>
        <w:sz w:val="18"/>
        <w:szCs w:val="18"/>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2" w15:restartNumberingAfterBreak="0">
    <w:nsid w:val="4DA45342"/>
    <w:multiLevelType w:val="hybridMultilevel"/>
    <w:tmpl w:val="8DB27B3C"/>
    <w:lvl w:ilvl="0" w:tplc="31BA1698">
      <w:start w:val="1"/>
      <w:numFmt w:val="bullet"/>
      <w:lvlText w:val=""/>
      <w:lvlJc w:val="left"/>
      <w:pPr>
        <w:ind w:left="720" w:hanging="360"/>
      </w:pPr>
      <w:rPr>
        <w:rFonts w:ascii="Symbol" w:hAnsi="Symbol" w:cs="Symbol" w:hint="default"/>
        <w:sz w:val="18"/>
        <w:szCs w:val="18"/>
      </w:rPr>
    </w:lvl>
    <w:lvl w:ilvl="1" w:tplc="10945412">
      <w:start w:val="1"/>
      <w:numFmt w:val="bullet"/>
      <w:lvlText w:val="o"/>
      <w:lvlJc w:val="left"/>
      <w:pPr>
        <w:ind w:left="1440" w:hanging="360"/>
      </w:pPr>
      <w:rPr>
        <w:rFonts w:ascii="Courier New" w:hAnsi="Courier New" w:cs="Courier New" w:hint="default"/>
      </w:rPr>
    </w:lvl>
    <w:lvl w:ilvl="2" w:tplc="85F6D6CE">
      <w:start w:val="1"/>
      <w:numFmt w:val="bullet"/>
      <w:lvlText w:val=""/>
      <w:lvlJc w:val="left"/>
      <w:pPr>
        <w:ind w:left="2160" w:hanging="360"/>
      </w:pPr>
      <w:rPr>
        <w:rFonts w:ascii="Wingdings" w:hAnsi="Wingdings" w:cs="Wingdings" w:hint="default"/>
      </w:rPr>
    </w:lvl>
    <w:lvl w:ilvl="3" w:tplc="5680C606">
      <w:start w:val="1"/>
      <w:numFmt w:val="bullet"/>
      <w:lvlText w:val=""/>
      <w:lvlJc w:val="left"/>
      <w:pPr>
        <w:ind w:left="2880" w:hanging="360"/>
      </w:pPr>
      <w:rPr>
        <w:rFonts w:ascii="Symbol" w:hAnsi="Symbol" w:cs="Symbol" w:hint="default"/>
      </w:rPr>
    </w:lvl>
    <w:lvl w:ilvl="4" w:tplc="77F8E692">
      <w:start w:val="1"/>
      <w:numFmt w:val="bullet"/>
      <w:lvlText w:val="o"/>
      <w:lvlJc w:val="left"/>
      <w:pPr>
        <w:ind w:left="3600" w:hanging="360"/>
      </w:pPr>
      <w:rPr>
        <w:rFonts w:ascii="Courier New" w:hAnsi="Courier New" w:cs="Courier New" w:hint="default"/>
      </w:rPr>
    </w:lvl>
    <w:lvl w:ilvl="5" w:tplc="F710D2F8">
      <w:start w:val="1"/>
      <w:numFmt w:val="bullet"/>
      <w:lvlText w:val=""/>
      <w:lvlJc w:val="left"/>
      <w:pPr>
        <w:ind w:left="4320" w:hanging="360"/>
      </w:pPr>
      <w:rPr>
        <w:rFonts w:ascii="Wingdings" w:hAnsi="Wingdings" w:cs="Wingdings" w:hint="default"/>
      </w:rPr>
    </w:lvl>
    <w:lvl w:ilvl="6" w:tplc="F0069620">
      <w:start w:val="1"/>
      <w:numFmt w:val="bullet"/>
      <w:lvlText w:val=""/>
      <w:lvlJc w:val="left"/>
      <w:pPr>
        <w:ind w:left="5040" w:hanging="360"/>
      </w:pPr>
      <w:rPr>
        <w:rFonts w:ascii="Symbol" w:hAnsi="Symbol" w:cs="Symbol" w:hint="default"/>
      </w:rPr>
    </w:lvl>
    <w:lvl w:ilvl="7" w:tplc="F33830AA">
      <w:start w:val="1"/>
      <w:numFmt w:val="bullet"/>
      <w:lvlText w:val="o"/>
      <w:lvlJc w:val="left"/>
      <w:pPr>
        <w:ind w:left="5760" w:hanging="360"/>
      </w:pPr>
      <w:rPr>
        <w:rFonts w:ascii="Courier New" w:hAnsi="Courier New" w:cs="Courier New" w:hint="default"/>
      </w:rPr>
    </w:lvl>
    <w:lvl w:ilvl="8" w:tplc="41C4760E">
      <w:start w:val="1"/>
      <w:numFmt w:val="bullet"/>
      <w:lvlText w:val=""/>
      <w:lvlJc w:val="left"/>
      <w:pPr>
        <w:ind w:left="6480" w:hanging="360"/>
      </w:pPr>
      <w:rPr>
        <w:rFonts w:ascii="Wingdings" w:hAnsi="Wingdings" w:cs="Wingdings" w:hint="default"/>
      </w:rPr>
    </w:lvl>
  </w:abstractNum>
  <w:abstractNum w:abstractNumId="63" w15:restartNumberingAfterBreak="0">
    <w:nsid w:val="4E4569C2"/>
    <w:multiLevelType w:val="multilevel"/>
    <w:tmpl w:val="E8F6E696"/>
    <w:lvl w:ilvl="0">
      <w:start w:val="1"/>
      <w:numFmt w:val="lowerLetter"/>
      <w:lvlText w:val="%1)"/>
      <w:lvlJc w:val="left"/>
      <w:pPr>
        <w:tabs>
          <w:tab w:val="num" w:pos="0"/>
        </w:tabs>
        <w:ind w:left="1558" w:hanging="360"/>
      </w:pPr>
      <w:rPr>
        <w:u w:val="single"/>
      </w:rPr>
    </w:lvl>
    <w:lvl w:ilvl="1">
      <w:start w:val="1"/>
      <w:numFmt w:val="lowerLetter"/>
      <w:lvlText w:val="%2."/>
      <w:lvlJc w:val="left"/>
      <w:pPr>
        <w:tabs>
          <w:tab w:val="num" w:pos="0"/>
        </w:tabs>
        <w:ind w:left="2278" w:hanging="360"/>
      </w:pPr>
    </w:lvl>
    <w:lvl w:ilvl="2">
      <w:start w:val="1"/>
      <w:numFmt w:val="lowerRoman"/>
      <w:lvlText w:val="%3."/>
      <w:lvlJc w:val="right"/>
      <w:pPr>
        <w:tabs>
          <w:tab w:val="num" w:pos="0"/>
        </w:tabs>
        <w:ind w:left="2998" w:hanging="180"/>
      </w:pPr>
    </w:lvl>
    <w:lvl w:ilvl="3">
      <w:start w:val="1"/>
      <w:numFmt w:val="decimal"/>
      <w:lvlText w:val="%4."/>
      <w:lvlJc w:val="left"/>
      <w:pPr>
        <w:tabs>
          <w:tab w:val="num" w:pos="0"/>
        </w:tabs>
        <w:ind w:left="3718" w:hanging="360"/>
      </w:pPr>
    </w:lvl>
    <w:lvl w:ilvl="4">
      <w:start w:val="1"/>
      <w:numFmt w:val="bullet"/>
      <w:lvlText w:val="-"/>
      <w:lvlJc w:val="left"/>
      <w:pPr>
        <w:tabs>
          <w:tab w:val="num" w:pos="0"/>
        </w:tabs>
        <w:ind w:left="4438" w:hanging="360"/>
      </w:pPr>
      <w:rPr>
        <w:rFonts w:ascii="Times New Roman" w:hAnsi="Times New Roman" w:cs="Times New Roman" w:hint="default"/>
        <w:w w:val="99"/>
        <w:sz w:val="18"/>
        <w:szCs w:val="18"/>
      </w:rPr>
    </w:lvl>
    <w:lvl w:ilvl="5">
      <w:start w:val="1"/>
      <w:numFmt w:val="lowerRoman"/>
      <w:lvlText w:val="%6."/>
      <w:lvlJc w:val="right"/>
      <w:pPr>
        <w:tabs>
          <w:tab w:val="num" w:pos="0"/>
        </w:tabs>
        <w:ind w:left="5158" w:hanging="180"/>
      </w:pPr>
    </w:lvl>
    <w:lvl w:ilvl="6">
      <w:start w:val="1"/>
      <w:numFmt w:val="decimal"/>
      <w:lvlText w:val="%7."/>
      <w:lvlJc w:val="left"/>
      <w:pPr>
        <w:tabs>
          <w:tab w:val="num" w:pos="0"/>
        </w:tabs>
        <w:ind w:left="5878" w:hanging="360"/>
      </w:pPr>
    </w:lvl>
    <w:lvl w:ilvl="7">
      <w:start w:val="1"/>
      <w:numFmt w:val="lowerLetter"/>
      <w:lvlText w:val="%8."/>
      <w:lvlJc w:val="left"/>
      <w:pPr>
        <w:tabs>
          <w:tab w:val="num" w:pos="0"/>
        </w:tabs>
        <w:ind w:left="6598" w:hanging="360"/>
      </w:pPr>
    </w:lvl>
    <w:lvl w:ilvl="8">
      <w:start w:val="1"/>
      <w:numFmt w:val="lowerRoman"/>
      <w:lvlText w:val="%9."/>
      <w:lvlJc w:val="right"/>
      <w:pPr>
        <w:tabs>
          <w:tab w:val="num" w:pos="0"/>
        </w:tabs>
        <w:ind w:left="7318" w:hanging="180"/>
      </w:pPr>
    </w:lvl>
  </w:abstractNum>
  <w:abstractNum w:abstractNumId="64" w15:restartNumberingAfterBreak="0">
    <w:nsid w:val="4F680167"/>
    <w:multiLevelType w:val="hybridMultilevel"/>
    <w:tmpl w:val="089A6DF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4FA52477"/>
    <w:multiLevelType w:val="multilevel"/>
    <w:tmpl w:val="55AAEEB6"/>
    <w:lvl w:ilvl="0">
      <w:start w:val="1"/>
      <w:numFmt w:val="lowerLetter"/>
      <w:lvlText w:val="%1)"/>
      <w:lvlJc w:val="left"/>
      <w:pPr>
        <w:tabs>
          <w:tab w:val="num" w:pos="0"/>
        </w:tabs>
        <w:ind w:left="279" w:hanging="161"/>
      </w:pPr>
      <w:rPr>
        <w:u w:val="none" w:color="000000"/>
      </w:rPr>
    </w:lvl>
    <w:lvl w:ilvl="1">
      <w:start w:val="1"/>
      <w:numFmt w:val="bullet"/>
      <w:lvlText w:val="-"/>
      <w:lvlJc w:val="left"/>
      <w:pPr>
        <w:tabs>
          <w:tab w:val="num" w:pos="0"/>
        </w:tabs>
        <w:ind w:left="118" w:hanging="360"/>
      </w:pPr>
      <w:rPr>
        <w:rFonts w:ascii="Times New Roman" w:hAnsi="Times New Roman" w:cs="Times New Roman" w:hint="default"/>
        <w:b/>
        <w:w w:val="99"/>
        <w:sz w:val="18"/>
        <w:szCs w:val="18"/>
      </w:rPr>
    </w:lvl>
    <w:lvl w:ilvl="2">
      <w:start w:val="1"/>
      <w:numFmt w:val="bullet"/>
      <w:lvlText w:val=""/>
      <w:lvlJc w:val="left"/>
      <w:pPr>
        <w:tabs>
          <w:tab w:val="num" w:pos="0"/>
        </w:tabs>
        <w:ind w:left="1281" w:hanging="360"/>
      </w:pPr>
      <w:rPr>
        <w:rFonts w:ascii="Symbol" w:hAnsi="Symbol" w:cs="Symbol" w:hint="default"/>
      </w:rPr>
    </w:lvl>
    <w:lvl w:ilvl="3">
      <w:start w:val="1"/>
      <w:numFmt w:val="bullet"/>
      <w:lvlText w:val=""/>
      <w:lvlJc w:val="left"/>
      <w:pPr>
        <w:tabs>
          <w:tab w:val="num" w:pos="0"/>
        </w:tabs>
        <w:ind w:left="2283" w:hanging="360"/>
      </w:pPr>
      <w:rPr>
        <w:rFonts w:ascii="Symbol" w:hAnsi="Symbol" w:cs="Symbol" w:hint="default"/>
      </w:rPr>
    </w:lvl>
    <w:lvl w:ilvl="4">
      <w:start w:val="1"/>
      <w:numFmt w:val="bullet"/>
      <w:lvlText w:val=""/>
      <w:lvlJc w:val="left"/>
      <w:pPr>
        <w:tabs>
          <w:tab w:val="num" w:pos="0"/>
        </w:tabs>
        <w:ind w:left="3286" w:hanging="360"/>
      </w:pPr>
      <w:rPr>
        <w:rFonts w:ascii="Symbol" w:hAnsi="Symbol" w:cs="Symbol" w:hint="default"/>
      </w:rPr>
    </w:lvl>
    <w:lvl w:ilvl="5">
      <w:start w:val="1"/>
      <w:numFmt w:val="bullet"/>
      <w:lvlText w:val=""/>
      <w:lvlJc w:val="left"/>
      <w:pPr>
        <w:tabs>
          <w:tab w:val="num" w:pos="0"/>
        </w:tabs>
        <w:ind w:left="4288" w:hanging="360"/>
      </w:pPr>
      <w:rPr>
        <w:rFonts w:ascii="Symbol" w:hAnsi="Symbol" w:cs="Symbol" w:hint="default"/>
      </w:rPr>
    </w:lvl>
    <w:lvl w:ilvl="6">
      <w:start w:val="1"/>
      <w:numFmt w:val="bullet"/>
      <w:lvlText w:val=""/>
      <w:lvlJc w:val="left"/>
      <w:pPr>
        <w:tabs>
          <w:tab w:val="num" w:pos="0"/>
        </w:tabs>
        <w:ind w:left="5290" w:hanging="360"/>
      </w:pPr>
      <w:rPr>
        <w:rFonts w:ascii="Symbol" w:hAnsi="Symbol" w:cs="Symbol" w:hint="default"/>
      </w:rPr>
    </w:lvl>
    <w:lvl w:ilvl="7">
      <w:start w:val="1"/>
      <w:numFmt w:val="bullet"/>
      <w:lvlText w:val=""/>
      <w:lvlJc w:val="left"/>
      <w:pPr>
        <w:tabs>
          <w:tab w:val="num" w:pos="0"/>
        </w:tabs>
        <w:ind w:left="6293" w:hanging="360"/>
      </w:pPr>
      <w:rPr>
        <w:rFonts w:ascii="Symbol" w:hAnsi="Symbol" w:cs="Symbol" w:hint="default"/>
      </w:rPr>
    </w:lvl>
    <w:lvl w:ilvl="8">
      <w:start w:val="1"/>
      <w:numFmt w:val="bullet"/>
      <w:lvlText w:val=""/>
      <w:lvlJc w:val="left"/>
      <w:pPr>
        <w:tabs>
          <w:tab w:val="num" w:pos="0"/>
        </w:tabs>
        <w:ind w:left="7295" w:hanging="360"/>
      </w:pPr>
      <w:rPr>
        <w:rFonts w:ascii="Symbol" w:hAnsi="Symbol" w:cs="Symbol" w:hint="default"/>
      </w:rPr>
    </w:lvl>
  </w:abstractNum>
  <w:abstractNum w:abstractNumId="66" w15:restartNumberingAfterBreak="0">
    <w:nsid w:val="52652F49"/>
    <w:multiLevelType w:val="hybridMultilevel"/>
    <w:tmpl w:val="6E9EFFCA"/>
    <w:lvl w:ilvl="0" w:tplc="B0181D80">
      <w:start w:val="1"/>
      <w:numFmt w:val="bullet"/>
      <w:lvlText w:val=""/>
      <w:lvlJc w:val="left"/>
      <w:pPr>
        <w:ind w:left="720" w:hanging="360"/>
      </w:pPr>
      <w:rPr>
        <w:rFonts w:ascii="Symbol" w:hAnsi="Symbol" w:cs="Symbol" w:hint="default"/>
        <w:sz w:val="18"/>
        <w:szCs w:val="18"/>
      </w:rPr>
    </w:lvl>
    <w:lvl w:ilvl="1" w:tplc="3AEAA89C">
      <w:start w:val="1"/>
      <w:numFmt w:val="bullet"/>
      <w:lvlText w:val="o"/>
      <w:lvlJc w:val="left"/>
      <w:pPr>
        <w:ind w:left="1440" w:hanging="360"/>
      </w:pPr>
      <w:rPr>
        <w:rFonts w:ascii="Courier New" w:hAnsi="Courier New" w:cs="Courier New" w:hint="default"/>
      </w:rPr>
    </w:lvl>
    <w:lvl w:ilvl="2" w:tplc="11D45206">
      <w:start w:val="1"/>
      <w:numFmt w:val="bullet"/>
      <w:lvlText w:val=""/>
      <w:lvlJc w:val="left"/>
      <w:pPr>
        <w:ind w:left="2160" w:hanging="360"/>
      </w:pPr>
      <w:rPr>
        <w:rFonts w:ascii="Wingdings" w:hAnsi="Wingdings" w:cs="Wingdings" w:hint="default"/>
      </w:rPr>
    </w:lvl>
    <w:lvl w:ilvl="3" w:tplc="2494C278">
      <w:start w:val="1"/>
      <w:numFmt w:val="bullet"/>
      <w:lvlText w:val=""/>
      <w:lvlJc w:val="left"/>
      <w:pPr>
        <w:ind w:left="2880" w:hanging="360"/>
      </w:pPr>
      <w:rPr>
        <w:rFonts w:ascii="Symbol" w:hAnsi="Symbol" w:cs="Symbol" w:hint="default"/>
      </w:rPr>
    </w:lvl>
    <w:lvl w:ilvl="4" w:tplc="1CB22522">
      <w:start w:val="1"/>
      <w:numFmt w:val="bullet"/>
      <w:lvlText w:val="o"/>
      <w:lvlJc w:val="left"/>
      <w:pPr>
        <w:ind w:left="3600" w:hanging="360"/>
      </w:pPr>
      <w:rPr>
        <w:rFonts w:ascii="Courier New" w:hAnsi="Courier New" w:cs="Courier New" w:hint="default"/>
      </w:rPr>
    </w:lvl>
    <w:lvl w:ilvl="5" w:tplc="F4422982">
      <w:start w:val="1"/>
      <w:numFmt w:val="bullet"/>
      <w:lvlText w:val=""/>
      <w:lvlJc w:val="left"/>
      <w:pPr>
        <w:ind w:left="4320" w:hanging="360"/>
      </w:pPr>
      <w:rPr>
        <w:rFonts w:ascii="Wingdings" w:hAnsi="Wingdings" w:cs="Wingdings" w:hint="default"/>
      </w:rPr>
    </w:lvl>
    <w:lvl w:ilvl="6" w:tplc="AEC8BD16">
      <w:start w:val="1"/>
      <w:numFmt w:val="bullet"/>
      <w:lvlText w:val=""/>
      <w:lvlJc w:val="left"/>
      <w:pPr>
        <w:ind w:left="5040" w:hanging="360"/>
      </w:pPr>
      <w:rPr>
        <w:rFonts w:ascii="Symbol" w:hAnsi="Symbol" w:cs="Symbol" w:hint="default"/>
      </w:rPr>
    </w:lvl>
    <w:lvl w:ilvl="7" w:tplc="789C864E">
      <w:start w:val="1"/>
      <w:numFmt w:val="bullet"/>
      <w:lvlText w:val="o"/>
      <w:lvlJc w:val="left"/>
      <w:pPr>
        <w:ind w:left="5760" w:hanging="360"/>
      </w:pPr>
      <w:rPr>
        <w:rFonts w:ascii="Courier New" w:hAnsi="Courier New" w:cs="Courier New" w:hint="default"/>
      </w:rPr>
    </w:lvl>
    <w:lvl w:ilvl="8" w:tplc="D33409C0">
      <w:start w:val="1"/>
      <w:numFmt w:val="bullet"/>
      <w:lvlText w:val=""/>
      <w:lvlJc w:val="left"/>
      <w:pPr>
        <w:ind w:left="6480" w:hanging="360"/>
      </w:pPr>
      <w:rPr>
        <w:rFonts w:ascii="Wingdings" w:hAnsi="Wingdings" w:cs="Wingdings" w:hint="default"/>
      </w:rPr>
    </w:lvl>
  </w:abstractNum>
  <w:abstractNum w:abstractNumId="67" w15:restartNumberingAfterBreak="0">
    <w:nsid w:val="52990058"/>
    <w:multiLevelType w:val="multilevel"/>
    <w:tmpl w:val="AF1A0128"/>
    <w:lvl w:ilvl="0">
      <w:start w:val="1"/>
      <w:numFmt w:val="bullet"/>
      <w:lvlText w:val="-"/>
      <w:lvlJc w:val="left"/>
      <w:pPr>
        <w:tabs>
          <w:tab w:val="num" w:pos="0"/>
        </w:tabs>
        <w:ind w:left="1918" w:hanging="360"/>
      </w:pPr>
      <w:rPr>
        <w:rFonts w:ascii="Times New Roman" w:hAnsi="Times New Roman" w:cs="Times New Roman" w:hint="default"/>
        <w:w w:val="99"/>
        <w:sz w:val="18"/>
        <w:szCs w:val="18"/>
      </w:rPr>
    </w:lvl>
    <w:lvl w:ilvl="1">
      <w:start w:val="1"/>
      <w:numFmt w:val="bullet"/>
      <w:lvlText w:val="o"/>
      <w:lvlJc w:val="left"/>
      <w:pPr>
        <w:tabs>
          <w:tab w:val="num" w:pos="0"/>
        </w:tabs>
        <w:ind w:left="2638" w:hanging="360"/>
      </w:pPr>
      <w:rPr>
        <w:rFonts w:ascii="Courier New" w:hAnsi="Courier New" w:cs="Courier New" w:hint="default"/>
      </w:rPr>
    </w:lvl>
    <w:lvl w:ilvl="2">
      <w:start w:val="1"/>
      <w:numFmt w:val="bullet"/>
      <w:lvlText w:val=""/>
      <w:lvlJc w:val="left"/>
      <w:pPr>
        <w:tabs>
          <w:tab w:val="num" w:pos="0"/>
        </w:tabs>
        <w:ind w:left="3358" w:hanging="360"/>
      </w:pPr>
      <w:rPr>
        <w:rFonts w:ascii="Wingdings" w:hAnsi="Wingdings" w:cs="Wingdings" w:hint="default"/>
      </w:rPr>
    </w:lvl>
    <w:lvl w:ilvl="3">
      <w:start w:val="1"/>
      <w:numFmt w:val="bullet"/>
      <w:lvlText w:val=""/>
      <w:lvlJc w:val="left"/>
      <w:pPr>
        <w:tabs>
          <w:tab w:val="num" w:pos="0"/>
        </w:tabs>
        <w:ind w:left="4078" w:hanging="360"/>
      </w:pPr>
      <w:rPr>
        <w:rFonts w:ascii="Symbol" w:hAnsi="Symbol" w:cs="Symbol" w:hint="default"/>
      </w:rPr>
    </w:lvl>
    <w:lvl w:ilvl="4">
      <w:start w:val="1"/>
      <w:numFmt w:val="bullet"/>
      <w:lvlText w:val="o"/>
      <w:lvlJc w:val="left"/>
      <w:pPr>
        <w:tabs>
          <w:tab w:val="num" w:pos="0"/>
        </w:tabs>
        <w:ind w:left="4798" w:hanging="360"/>
      </w:pPr>
      <w:rPr>
        <w:rFonts w:ascii="Courier New" w:hAnsi="Courier New" w:cs="Courier New" w:hint="default"/>
      </w:rPr>
    </w:lvl>
    <w:lvl w:ilvl="5">
      <w:start w:val="1"/>
      <w:numFmt w:val="bullet"/>
      <w:lvlText w:val=""/>
      <w:lvlJc w:val="left"/>
      <w:pPr>
        <w:tabs>
          <w:tab w:val="num" w:pos="0"/>
        </w:tabs>
        <w:ind w:left="5518" w:hanging="360"/>
      </w:pPr>
      <w:rPr>
        <w:rFonts w:ascii="Wingdings" w:hAnsi="Wingdings" w:cs="Wingdings" w:hint="default"/>
      </w:rPr>
    </w:lvl>
    <w:lvl w:ilvl="6">
      <w:start w:val="1"/>
      <w:numFmt w:val="bullet"/>
      <w:lvlText w:val=""/>
      <w:lvlJc w:val="left"/>
      <w:pPr>
        <w:tabs>
          <w:tab w:val="num" w:pos="0"/>
        </w:tabs>
        <w:ind w:left="6238" w:hanging="360"/>
      </w:pPr>
      <w:rPr>
        <w:rFonts w:ascii="Symbol" w:hAnsi="Symbol" w:cs="Symbol" w:hint="default"/>
      </w:rPr>
    </w:lvl>
    <w:lvl w:ilvl="7">
      <w:start w:val="1"/>
      <w:numFmt w:val="bullet"/>
      <w:lvlText w:val="o"/>
      <w:lvlJc w:val="left"/>
      <w:pPr>
        <w:tabs>
          <w:tab w:val="num" w:pos="0"/>
        </w:tabs>
        <w:ind w:left="6958" w:hanging="360"/>
      </w:pPr>
      <w:rPr>
        <w:rFonts w:ascii="Courier New" w:hAnsi="Courier New" w:cs="Courier New" w:hint="default"/>
      </w:rPr>
    </w:lvl>
    <w:lvl w:ilvl="8">
      <w:start w:val="1"/>
      <w:numFmt w:val="bullet"/>
      <w:lvlText w:val=""/>
      <w:lvlJc w:val="left"/>
      <w:pPr>
        <w:tabs>
          <w:tab w:val="num" w:pos="0"/>
        </w:tabs>
        <w:ind w:left="7678" w:hanging="360"/>
      </w:pPr>
      <w:rPr>
        <w:rFonts w:ascii="Wingdings" w:hAnsi="Wingdings" w:cs="Wingdings" w:hint="default"/>
      </w:rPr>
    </w:lvl>
  </w:abstractNum>
  <w:abstractNum w:abstractNumId="68" w15:restartNumberingAfterBreak="0">
    <w:nsid w:val="58BF6C77"/>
    <w:multiLevelType w:val="multilevel"/>
    <w:tmpl w:val="A736404E"/>
    <w:lvl w:ilvl="0">
      <w:start w:val="1"/>
      <w:numFmt w:val="lowerLetter"/>
      <w:lvlText w:val="%1)"/>
      <w:lvlJc w:val="left"/>
      <w:pPr>
        <w:tabs>
          <w:tab w:val="num" w:pos="0"/>
        </w:tabs>
        <w:ind w:left="279" w:hanging="161"/>
      </w:pPr>
      <w:rPr>
        <w:u w:val="none" w:color="000000"/>
      </w:rPr>
    </w:lvl>
    <w:lvl w:ilvl="1">
      <w:start w:val="1"/>
      <w:numFmt w:val="bullet"/>
      <w:lvlText w:val="-"/>
      <w:lvlJc w:val="left"/>
      <w:pPr>
        <w:tabs>
          <w:tab w:val="num" w:pos="0"/>
        </w:tabs>
        <w:ind w:left="118" w:hanging="360"/>
      </w:pPr>
      <w:rPr>
        <w:rFonts w:ascii="Times New Roman" w:hAnsi="Times New Roman" w:cs="Times New Roman" w:hint="default"/>
        <w:b/>
        <w:w w:val="99"/>
        <w:sz w:val="18"/>
        <w:szCs w:val="18"/>
      </w:rPr>
    </w:lvl>
    <w:lvl w:ilvl="2">
      <w:start w:val="1"/>
      <w:numFmt w:val="bullet"/>
      <w:lvlText w:val=""/>
      <w:lvlJc w:val="left"/>
      <w:pPr>
        <w:tabs>
          <w:tab w:val="num" w:pos="0"/>
        </w:tabs>
        <w:ind w:left="1281" w:hanging="360"/>
      </w:pPr>
      <w:rPr>
        <w:rFonts w:ascii="Symbol" w:hAnsi="Symbol" w:cs="Symbol" w:hint="default"/>
      </w:rPr>
    </w:lvl>
    <w:lvl w:ilvl="3">
      <w:start w:val="1"/>
      <w:numFmt w:val="bullet"/>
      <w:lvlText w:val=""/>
      <w:lvlJc w:val="left"/>
      <w:pPr>
        <w:tabs>
          <w:tab w:val="num" w:pos="0"/>
        </w:tabs>
        <w:ind w:left="2283" w:hanging="360"/>
      </w:pPr>
      <w:rPr>
        <w:rFonts w:ascii="Symbol" w:hAnsi="Symbol" w:cs="Symbol" w:hint="default"/>
      </w:rPr>
    </w:lvl>
    <w:lvl w:ilvl="4">
      <w:start w:val="1"/>
      <w:numFmt w:val="bullet"/>
      <w:lvlText w:val=""/>
      <w:lvlJc w:val="left"/>
      <w:pPr>
        <w:tabs>
          <w:tab w:val="num" w:pos="0"/>
        </w:tabs>
        <w:ind w:left="3286" w:hanging="360"/>
      </w:pPr>
      <w:rPr>
        <w:rFonts w:ascii="Symbol" w:hAnsi="Symbol" w:cs="Symbol" w:hint="default"/>
      </w:rPr>
    </w:lvl>
    <w:lvl w:ilvl="5">
      <w:start w:val="1"/>
      <w:numFmt w:val="bullet"/>
      <w:lvlText w:val=""/>
      <w:lvlJc w:val="left"/>
      <w:pPr>
        <w:tabs>
          <w:tab w:val="num" w:pos="0"/>
        </w:tabs>
        <w:ind w:left="4288" w:hanging="360"/>
      </w:pPr>
      <w:rPr>
        <w:rFonts w:ascii="Symbol" w:hAnsi="Symbol" w:cs="Symbol" w:hint="default"/>
      </w:rPr>
    </w:lvl>
    <w:lvl w:ilvl="6">
      <w:start w:val="1"/>
      <w:numFmt w:val="bullet"/>
      <w:lvlText w:val=""/>
      <w:lvlJc w:val="left"/>
      <w:pPr>
        <w:tabs>
          <w:tab w:val="num" w:pos="0"/>
        </w:tabs>
        <w:ind w:left="5290" w:hanging="360"/>
      </w:pPr>
      <w:rPr>
        <w:rFonts w:ascii="Symbol" w:hAnsi="Symbol" w:cs="Symbol" w:hint="default"/>
      </w:rPr>
    </w:lvl>
    <w:lvl w:ilvl="7">
      <w:start w:val="1"/>
      <w:numFmt w:val="bullet"/>
      <w:lvlText w:val=""/>
      <w:lvlJc w:val="left"/>
      <w:pPr>
        <w:tabs>
          <w:tab w:val="num" w:pos="0"/>
        </w:tabs>
        <w:ind w:left="6293" w:hanging="360"/>
      </w:pPr>
      <w:rPr>
        <w:rFonts w:ascii="Symbol" w:hAnsi="Symbol" w:cs="Symbol" w:hint="default"/>
      </w:rPr>
    </w:lvl>
    <w:lvl w:ilvl="8">
      <w:start w:val="1"/>
      <w:numFmt w:val="bullet"/>
      <w:lvlText w:val=""/>
      <w:lvlJc w:val="left"/>
      <w:pPr>
        <w:tabs>
          <w:tab w:val="num" w:pos="0"/>
        </w:tabs>
        <w:ind w:left="7295" w:hanging="360"/>
      </w:pPr>
      <w:rPr>
        <w:rFonts w:ascii="Symbol" w:hAnsi="Symbol" w:cs="Symbol" w:hint="default"/>
      </w:rPr>
    </w:lvl>
  </w:abstractNum>
  <w:abstractNum w:abstractNumId="69" w15:restartNumberingAfterBreak="0">
    <w:nsid w:val="58DD5953"/>
    <w:multiLevelType w:val="multilevel"/>
    <w:tmpl w:val="07A8142E"/>
    <w:lvl w:ilvl="0">
      <w:start w:val="1"/>
      <w:numFmt w:val="lowerLetter"/>
      <w:lvlText w:val="%1)"/>
      <w:lvlJc w:val="left"/>
      <w:pPr>
        <w:tabs>
          <w:tab w:val="num" w:pos="0"/>
        </w:tabs>
        <w:ind w:left="839" w:firstLine="359"/>
      </w:pPr>
      <w:rPr>
        <w:b/>
        <w:bCs/>
        <w:sz w:val="18"/>
        <w:szCs w:val="18"/>
        <w:u w:val="single"/>
      </w:rPr>
    </w:lvl>
    <w:lvl w:ilvl="1">
      <w:start w:val="1"/>
      <w:numFmt w:val="lowerLetter"/>
      <w:lvlText w:val="%2."/>
      <w:lvlJc w:val="left"/>
      <w:pPr>
        <w:tabs>
          <w:tab w:val="num" w:pos="0"/>
        </w:tabs>
        <w:ind w:left="2278" w:hanging="360"/>
      </w:pPr>
    </w:lvl>
    <w:lvl w:ilvl="2">
      <w:start w:val="1"/>
      <w:numFmt w:val="lowerRoman"/>
      <w:lvlText w:val="%3."/>
      <w:lvlJc w:val="right"/>
      <w:pPr>
        <w:tabs>
          <w:tab w:val="num" w:pos="0"/>
        </w:tabs>
        <w:ind w:left="2998" w:hanging="180"/>
      </w:pPr>
    </w:lvl>
    <w:lvl w:ilvl="3">
      <w:start w:val="1"/>
      <w:numFmt w:val="decimal"/>
      <w:lvlText w:val="%4."/>
      <w:lvlJc w:val="left"/>
      <w:pPr>
        <w:tabs>
          <w:tab w:val="num" w:pos="0"/>
        </w:tabs>
        <w:ind w:left="3718" w:hanging="360"/>
      </w:pPr>
    </w:lvl>
    <w:lvl w:ilvl="4">
      <w:start w:val="1"/>
      <w:numFmt w:val="lowerLetter"/>
      <w:lvlText w:val="%5."/>
      <w:lvlJc w:val="left"/>
      <w:pPr>
        <w:tabs>
          <w:tab w:val="num" w:pos="0"/>
        </w:tabs>
        <w:ind w:left="4438" w:hanging="360"/>
      </w:pPr>
    </w:lvl>
    <w:lvl w:ilvl="5">
      <w:start w:val="1"/>
      <w:numFmt w:val="lowerRoman"/>
      <w:lvlText w:val="%6."/>
      <w:lvlJc w:val="right"/>
      <w:pPr>
        <w:tabs>
          <w:tab w:val="num" w:pos="0"/>
        </w:tabs>
        <w:ind w:left="5158" w:hanging="180"/>
      </w:pPr>
    </w:lvl>
    <w:lvl w:ilvl="6">
      <w:start w:val="1"/>
      <w:numFmt w:val="decimal"/>
      <w:lvlText w:val="%7."/>
      <w:lvlJc w:val="left"/>
      <w:pPr>
        <w:tabs>
          <w:tab w:val="num" w:pos="0"/>
        </w:tabs>
        <w:ind w:left="5878" w:hanging="360"/>
      </w:pPr>
    </w:lvl>
    <w:lvl w:ilvl="7">
      <w:start w:val="1"/>
      <w:numFmt w:val="lowerLetter"/>
      <w:lvlText w:val="%8."/>
      <w:lvlJc w:val="left"/>
      <w:pPr>
        <w:tabs>
          <w:tab w:val="num" w:pos="0"/>
        </w:tabs>
        <w:ind w:left="6598" w:hanging="360"/>
      </w:pPr>
    </w:lvl>
    <w:lvl w:ilvl="8">
      <w:start w:val="1"/>
      <w:numFmt w:val="lowerRoman"/>
      <w:lvlText w:val="%9."/>
      <w:lvlJc w:val="right"/>
      <w:pPr>
        <w:tabs>
          <w:tab w:val="num" w:pos="0"/>
        </w:tabs>
        <w:ind w:left="7318" w:hanging="180"/>
      </w:pPr>
    </w:lvl>
  </w:abstractNum>
  <w:abstractNum w:abstractNumId="70" w15:restartNumberingAfterBreak="0">
    <w:nsid w:val="5BF50A4A"/>
    <w:multiLevelType w:val="multilevel"/>
    <w:tmpl w:val="D57A3DCC"/>
    <w:lvl w:ilvl="0">
      <w:start w:val="1"/>
      <w:numFmt w:val="bullet"/>
      <w:lvlText w:val="-"/>
      <w:lvlJc w:val="left"/>
      <w:pPr>
        <w:tabs>
          <w:tab w:val="num" w:pos="0"/>
        </w:tabs>
        <w:ind w:left="838" w:hanging="360"/>
      </w:pPr>
      <w:rPr>
        <w:rFonts w:ascii="Times New Roman" w:hAnsi="Times New Roman" w:cs="Times New Roman" w:hint="default"/>
        <w:w w:val="99"/>
        <w:sz w:val="18"/>
        <w:szCs w:val="18"/>
      </w:rPr>
    </w:lvl>
    <w:lvl w:ilvl="1">
      <w:start w:val="1"/>
      <w:numFmt w:val="bullet"/>
      <w:lvlText w:val=""/>
      <w:lvlJc w:val="left"/>
      <w:pPr>
        <w:tabs>
          <w:tab w:val="num" w:pos="0"/>
        </w:tabs>
        <w:ind w:left="838" w:hanging="360"/>
      </w:pPr>
      <w:rPr>
        <w:rFonts w:ascii="Symbol" w:hAnsi="Symbol" w:cs="Symbol" w:hint="default"/>
      </w:rPr>
    </w:lvl>
    <w:lvl w:ilvl="2">
      <w:start w:val="1"/>
      <w:numFmt w:val="bullet"/>
      <w:lvlText w:val=""/>
      <w:lvlJc w:val="left"/>
      <w:pPr>
        <w:tabs>
          <w:tab w:val="num" w:pos="0"/>
        </w:tabs>
        <w:ind w:left="948" w:hanging="360"/>
      </w:pPr>
      <w:rPr>
        <w:rFonts w:ascii="Symbol" w:hAnsi="Symbol" w:cs="Symbol" w:hint="default"/>
      </w:rPr>
    </w:lvl>
    <w:lvl w:ilvl="3">
      <w:start w:val="1"/>
      <w:numFmt w:val="bullet"/>
      <w:lvlText w:val=""/>
      <w:lvlJc w:val="left"/>
      <w:pPr>
        <w:tabs>
          <w:tab w:val="num" w:pos="0"/>
        </w:tabs>
        <w:ind w:left="1992" w:hanging="360"/>
      </w:pPr>
      <w:rPr>
        <w:rFonts w:ascii="Symbol" w:hAnsi="Symbol" w:cs="Symbol" w:hint="default"/>
      </w:rPr>
    </w:lvl>
    <w:lvl w:ilvl="4">
      <w:start w:val="1"/>
      <w:numFmt w:val="bullet"/>
      <w:lvlText w:val=""/>
      <w:lvlJc w:val="left"/>
      <w:pPr>
        <w:tabs>
          <w:tab w:val="num" w:pos="0"/>
        </w:tabs>
        <w:ind w:left="3036" w:hanging="360"/>
      </w:pPr>
      <w:rPr>
        <w:rFonts w:ascii="Symbol" w:hAnsi="Symbol" w:cs="Symbol" w:hint="default"/>
      </w:rPr>
    </w:lvl>
    <w:lvl w:ilvl="5">
      <w:start w:val="1"/>
      <w:numFmt w:val="bullet"/>
      <w:lvlText w:val=""/>
      <w:lvlJc w:val="left"/>
      <w:pPr>
        <w:tabs>
          <w:tab w:val="num" w:pos="0"/>
        </w:tabs>
        <w:ind w:left="4080" w:hanging="360"/>
      </w:pPr>
      <w:rPr>
        <w:rFonts w:ascii="Symbol" w:hAnsi="Symbol" w:cs="Symbol" w:hint="default"/>
      </w:rPr>
    </w:lvl>
    <w:lvl w:ilvl="6">
      <w:start w:val="1"/>
      <w:numFmt w:val="bullet"/>
      <w:lvlText w:val=""/>
      <w:lvlJc w:val="left"/>
      <w:pPr>
        <w:tabs>
          <w:tab w:val="num" w:pos="0"/>
        </w:tabs>
        <w:ind w:left="5124" w:hanging="360"/>
      </w:pPr>
      <w:rPr>
        <w:rFonts w:ascii="Symbol" w:hAnsi="Symbol" w:cs="Symbol" w:hint="default"/>
      </w:rPr>
    </w:lvl>
    <w:lvl w:ilvl="7">
      <w:start w:val="1"/>
      <w:numFmt w:val="bullet"/>
      <w:lvlText w:val=""/>
      <w:lvlJc w:val="left"/>
      <w:pPr>
        <w:tabs>
          <w:tab w:val="num" w:pos="0"/>
        </w:tabs>
        <w:ind w:left="6168" w:hanging="360"/>
      </w:pPr>
      <w:rPr>
        <w:rFonts w:ascii="Symbol" w:hAnsi="Symbol" w:cs="Symbol" w:hint="default"/>
      </w:rPr>
    </w:lvl>
    <w:lvl w:ilvl="8">
      <w:start w:val="1"/>
      <w:numFmt w:val="bullet"/>
      <w:lvlText w:val=""/>
      <w:lvlJc w:val="left"/>
      <w:pPr>
        <w:tabs>
          <w:tab w:val="num" w:pos="0"/>
        </w:tabs>
        <w:ind w:left="7212" w:hanging="360"/>
      </w:pPr>
      <w:rPr>
        <w:rFonts w:ascii="Symbol" w:hAnsi="Symbol" w:cs="Symbol" w:hint="default"/>
      </w:rPr>
    </w:lvl>
  </w:abstractNum>
  <w:abstractNum w:abstractNumId="71" w15:restartNumberingAfterBreak="0">
    <w:nsid w:val="5C6F6268"/>
    <w:multiLevelType w:val="multilevel"/>
    <w:tmpl w:val="104A42C4"/>
    <w:lvl w:ilvl="0">
      <w:start w:val="1"/>
      <w:numFmt w:val="bullet"/>
      <w:lvlText w:val="-"/>
      <w:lvlJc w:val="left"/>
      <w:pPr>
        <w:tabs>
          <w:tab w:val="num" w:pos="0"/>
        </w:tabs>
        <w:ind w:left="720" w:hanging="360"/>
      </w:pPr>
      <w:rPr>
        <w:rFonts w:ascii="Times New Roman" w:hAnsi="Times New Roman" w:cs="Times New Roman" w:hint="default"/>
        <w:w w:val="99"/>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2" w15:restartNumberingAfterBreak="0">
    <w:nsid w:val="612D3521"/>
    <w:multiLevelType w:val="multilevel"/>
    <w:tmpl w:val="BEBCD5F2"/>
    <w:lvl w:ilvl="0">
      <w:start w:val="1"/>
      <w:numFmt w:val="bullet"/>
      <w:lvlText w:val="-"/>
      <w:lvlJc w:val="left"/>
      <w:pPr>
        <w:tabs>
          <w:tab w:val="num" w:pos="0"/>
        </w:tabs>
        <w:ind w:left="720" w:hanging="360"/>
      </w:pPr>
      <w:rPr>
        <w:rFonts w:ascii="Times New Roman" w:hAnsi="Times New Roman" w:cs="Times New Roman" w:hint="default"/>
        <w:w w:val="99"/>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3" w15:restartNumberingAfterBreak="0">
    <w:nsid w:val="61F11699"/>
    <w:multiLevelType w:val="multilevel"/>
    <w:tmpl w:val="2EB085D8"/>
    <w:lvl w:ilvl="0">
      <w:start w:val="1"/>
      <w:numFmt w:val="lowerLetter"/>
      <w:lvlText w:val="%1)"/>
      <w:lvlJc w:val="left"/>
      <w:pPr>
        <w:tabs>
          <w:tab w:val="num" w:pos="0"/>
        </w:tabs>
        <w:ind w:left="838" w:hanging="720"/>
      </w:pPr>
      <w:rPr>
        <w:rFonts w:eastAsia="Arial"/>
        <w:w w:val="99"/>
        <w:sz w:val="18"/>
        <w:szCs w:val="18"/>
      </w:rPr>
    </w:lvl>
    <w:lvl w:ilvl="1">
      <w:start w:val="1"/>
      <w:numFmt w:val="bullet"/>
      <w:lvlText w:val="-"/>
      <w:lvlJc w:val="left"/>
      <w:pPr>
        <w:tabs>
          <w:tab w:val="num" w:pos="0"/>
        </w:tabs>
        <w:ind w:left="1918" w:hanging="360"/>
      </w:pPr>
      <w:rPr>
        <w:rFonts w:ascii="Times New Roman" w:hAnsi="Times New Roman" w:cs="Times New Roman" w:hint="default"/>
        <w:w w:val="99"/>
        <w:sz w:val="18"/>
        <w:szCs w:val="18"/>
      </w:rPr>
    </w:lvl>
    <w:lvl w:ilvl="2">
      <w:start w:val="1"/>
      <w:numFmt w:val="bullet"/>
      <w:lvlText w:val=""/>
      <w:lvlJc w:val="left"/>
      <w:pPr>
        <w:tabs>
          <w:tab w:val="num" w:pos="0"/>
        </w:tabs>
        <w:ind w:left="1918" w:hanging="360"/>
      </w:pPr>
      <w:rPr>
        <w:rFonts w:ascii="Symbol" w:hAnsi="Symbol" w:cs="Symbol" w:hint="default"/>
      </w:rPr>
    </w:lvl>
    <w:lvl w:ilvl="3">
      <w:start w:val="1"/>
      <w:numFmt w:val="bullet"/>
      <w:lvlText w:val=""/>
      <w:lvlJc w:val="left"/>
      <w:pPr>
        <w:tabs>
          <w:tab w:val="num" w:pos="0"/>
        </w:tabs>
        <w:ind w:left="2841" w:hanging="360"/>
      </w:pPr>
      <w:rPr>
        <w:rFonts w:ascii="Symbol" w:hAnsi="Symbol" w:cs="Symbol" w:hint="default"/>
      </w:rPr>
    </w:lvl>
    <w:lvl w:ilvl="4">
      <w:start w:val="1"/>
      <w:numFmt w:val="bullet"/>
      <w:lvlText w:val=""/>
      <w:lvlJc w:val="left"/>
      <w:pPr>
        <w:tabs>
          <w:tab w:val="num" w:pos="0"/>
        </w:tabs>
        <w:ind w:left="3763" w:hanging="360"/>
      </w:pPr>
      <w:rPr>
        <w:rFonts w:ascii="Symbol" w:hAnsi="Symbol" w:cs="Symbol" w:hint="default"/>
      </w:rPr>
    </w:lvl>
    <w:lvl w:ilvl="5">
      <w:start w:val="1"/>
      <w:numFmt w:val="bullet"/>
      <w:lvlText w:val=""/>
      <w:lvlJc w:val="left"/>
      <w:pPr>
        <w:tabs>
          <w:tab w:val="num" w:pos="0"/>
        </w:tabs>
        <w:ind w:left="4686" w:hanging="360"/>
      </w:pPr>
      <w:rPr>
        <w:rFonts w:ascii="Symbol" w:hAnsi="Symbol" w:cs="Symbol" w:hint="default"/>
      </w:rPr>
    </w:lvl>
    <w:lvl w:ilvl="6">
      <w:start w:val="1"/>
      <w:numFmt w:val="bullet"/>
      <w:lvlText w:val=""/>
      <w:lvlJc w:val="left"/>
      <w:pPr>
        <w:tabs>
          <w:tab w:val="num" w:pos="0"/>
        </w:tabs>
        <w:ind w:left="5609" w:hanging="360"/>
      </w:pPr>
      <w:rPr>
        <w:rFonts w:ascii="Symbol" w:hAnsi="Symbol" w:cs="Symbol" w:hint="default"/>
      </w:rPr>
    </w:lvl>
    <w:lvl w:ilvl="7">
      <w:start w:val="1"/>
      <w:numFmt w:val="bullet"/>
      <w:lvlText w:val=""/>
      <w:lvlJc w:val="left"/>
      <w:pPr>
        <w:tabs>
          <w:tab w:val="num" w:pos="0"/>
        </w:tabs>
        <w:ind w:left="6531" w:hanging="360"/>
      </w:pPr>
      <w:rPr>
        <w:rFonts w:ascii="Symbol" w:hAnsi="Symbol" w:cs="Symbol" w:hint="default"/>
      </w:rPr>
    </w:lvl>
    <w:lvl w:ilvl="8">
      <w:start w:val="1"/>
      <w:numFmt w:val="bullet"/>
      <w:lvlText w:val=""/>
      <w:lvlJc w:val="left"/>
      <w:pPr>
        <w:tabs>
          <w:tab w:val="num" w:pos="0"/>
        </w:tabs>
        <w:ind w:left="7454" w:hanging="360"/>
      </w:pPr>
      <w:rPr>
        <w:rFonts w:ascii="Symbol" w:hAnsi="Symbol" w:cs="Symbol" w:hint="default"/>
      </w:rPr>
    </w:lvl>
  </w:abstractNum>
  <w:abstractNum w:abstractNumId="74" w15:restartNumberingAfterBreak="0">
    <w:nsid w:val="62B04FC5"/>
    <w:multiLevelType w:val="multilevel"/>
    <w:tmpl w:val="0E982748"/>
    <w:lvl w:ilvl="0">
      <w:start w:val="1"/>
      <w:numFmt w:val="lowerLetter"/>
      <w:lvlText w:val="%1)"/>
      <w:lvlJc w:val="left"/>
      <w:pPr>
        <w:tabs>
          <w:tab w:val="num" w:pos="0"/>
        </w:tabs>
        <w:ind w:left="1558" w:hanging="360"/>
      </w:pPr>
      <w:rPr>
        <w:u w:val="single"/>
      </w:rPr>
    </w:lvl>
    <w:lvl w:ilvl="1">
      <w:start w:val="1"/>
      <w:numFmt w:val="lowerLetter"/>
      <w:lvlText w:val="%2."/>
      <w:lvlJc w:val="left"/>
      <w:pPr>
        <w:tabs>
          <w:tab w:val="num" w:pos="0"/>
        </w:tabs>
        <w:ind w:left="2278" w:hanging="360"/>
      </w:pPr>
    </w:lvl>
    <w:lvl w:ilvl="2">
      <w:start w:val="1"/>
      <w:numFmt w:val="lowerRoman"/>
      <w:lvlText w:val="%3."/>
      <w:lvlJc w:val="right"/>
      <w:pPr>
        <w:tabs>
          <w:tab w:val="num" w:pos="0"/>
        </w:tabs>
        <w:ind w:left="2998" w:hanging="180"/>
      </w:pPr>
    </w:lvl>
    <w:lvl w:ilvl="3">
      <w:start w:val="1"/>
      <w:numFmt w:val="decimal"/>
      <w:lvlText w:val="%4."/>
      <w:lvlJc w:val="left"/>
      <w:pPr>
        <w:tabs>
          <w:tab w:val="num" w:pos="0"/>
        </w:tabs>
        <w:ind w:left="3718" w:hanging="360"/>
      </w:pPr>
    </w:lvl>
    <w:lvl w:ilvl="4">
      <w:start w:val="1"/>
      <w:numFmt w:val="bullet"/>
      <w:lvlText w:val="-"/>
      <w:lvlJc w:val="left"/>
      <w:pPr>
        <w:tabs>
          <w:tab w:val="num" w:pos="0"/>
        </w:tabs>
        <w:ind w:left="4438" w:hanging="360"/>
      </w:pPr>
      <w:rPr>
        <w:rFonts w:ascii="Times New Roman" w:hAnsi="Times New Roman" w:cs="Times New Roman" w:hint="default"/>
        <w:w w:val="99"/>
        <w:sz w:val="18"/>
        <w:szCs w:val="18"/>
      </w:rPr>
    </w:lvl>
    <w:lvl w:ilvl="5">
      <w:start w:val="1"/>
      <w:numFmt w:val="bullet"/>
      <w:lvlText w:val="-"/>
      <w:lvlJc w:val="left"/>
      <w:pPr>
        <w:tabs>
          <w:tab w:val="num" w:pos="0"/>
        </w:tabs>
        <w:ind w:left="5158" w:hanging="180"/>
      </w:pPr>
      <w:rPr>
        <w:rFonts w:ascii="Times New Roman" w:hAnsi="Times New Roman" w:cs="Times New Roman" w:hint="default"/>
        <w:w w:val="99"/>
        <w:sz w:val="18"/>
        <w:szCs w:val="18"/>
      </w:rPr>
    </w:lvl>
    <w:lvl w:ilvl="6">
      <w:start w:val="1"/>
      <w:numFmt w:val="decimal"/>
      <w:lvlText w:val="%7."/>
      <w:lvlJc w:val="left"/>
      <w:pPr>
        <w:tabs>
          <w:tab w:val="num" w:pos="0"/>
        </w:tabs>
        <w:ind w:left="5878" w:hanging="360"/>
      </w:pPr>
    </w:lvl>
    <w:lvl w:ilvl="7">
      <w:start w:val="1"/>
      <w:numFmt w:val="lowerLetter"/>
      <w:lvlText w:val="%8."/>
      <w:lvlJc w:val="left"/>
      <w:pPr>
        <w:tabs>
          <w:tab w:val="num" w:pos="0"/>
        </w:tabs>
        <w:ind w:left="6598" w:hanging="360"/>
      </w:pPr>
    </w:lvl>
    <w:lvl w:ilvl="8">
      <w:start w:val="1"/>
      <w:numFmt w:val="lowerRoman"/>
      <w:lvlText w:val="%9."/>
      <w:lvlJc w:val="right"/>
      <w:pPr>
        <w:tabs>
          <w:tab w:val="num" w:pos="0"/>
        </w:tabs>
        <w:ind w:left="7318" w:hanging="180"/>
      </w:pPr>
    </w:lvl>
  </w:abstractNum>
  <w:abstractNum w:abstractNumId="75" w15:restartNumberingAfterBreak="0">
    <w:nsid w:val="63DE1AD6"/>
    <w:multiLevelType w:val="multilevel"/>
    <w:tmpl w:val="5F8E2BD4"/>
    <w:lvl w:ilvl="0">
      <w:start w:val="3"/>
      <w:numFmt w:val="upperRoman"/>
      <w:lvlText w:val="%1"/>
      <w:lvlJc w:val="left"/>
      <w:pPr>
        <w:tabs>
          <w:tab w:val="num" w:pos="0"/>
        </w:tabs>
        <w:ind w:left="471" w:hanging="353"/>
      </w:pPr>
    </w:lvl>
    <w:lvl w:ilvl="1">
      <w:start w:val="6"/>
      <w:numFmt w:val="decimal"/>
      <w:lvlText w:val="%1.%2"/>
      <w:lvlJc w:val="left"/>
      <w:pPr>
        <w:tabs>
          <w:tab w:val="num" w:pos="0"/>
        </w:tabs>
        <w:ind w:left="471" w:hanging="353"/>
      </w:pPr>
      <w:rPr>
        <w:rFonts w:eastAsia="Arial"/>
        <w:b/>
        <w:bCs/>
        <w:w w:val="99"/>
        <w:sz w:val="18"/>
        <w:szCs w:val="18"/>
      </w:rPr>
    </w:lvl>
    <w:lvl w:ilvl="2">
      <w:start w:val="1"/>
      <w:numFmt w:val="decimal"/>
      <w:lvlText w:val="%1.%2.%3"/>
      <w:lvlJc w:val="left"/>
      <w:pPr>
        <w:tabs>
          <w:tab w:val="num" w:pos="0"/>
        </w:tabs>
        <w:ind w:left="620" w:hanging="502"/>
      </w:pPr>
      <w:rPr>
        <w:rFonts w:eastAsia="Arial"/>
        <w:b/>
        <w:bCs/>
        <w:w w:val="99"/>
        <w:sz w:val="18"/>
        <w:szCs w:val="18"/>
      </w:rPr>
    </w:lvl>
    <w:lvl w:ilvl="3">
      <w:start w:val="3"/>
      <w:numFmt w:val="lowerLetter"/>
      <w:lvlText w:val="%4)"/>
      <w:lvlJc w:val="left"/>
      <w:pPr>
        <w:tabs>
          <w:tab w:val="num" w:pos="0"/>
        </w:tabs>
        <w:ind w:left="838" w:hanging="360"/>
      </w:pPr>
      <w:rPr>
        <w:w w:val="99"/>
        <w:sz w:val="18"/>
        <w:szCs w:val="18"/>
      </w:rPr>
    </w:lvl>
    <w:lvl w:ilvl="4">
      <w:start w:val="1"/>
      <w:numFmt w:val="bullet"/>
      <w:lvlText w:val="-"/>
      <w:lvlJc w:val="left"/>
      <w:pPr>
        <w:tabs>
          <w:tab w:val="num" w:pos="5502"/>
        </w:tabs>
        <w:ind w:left="6880" w:hanging="360"/>
      </w:pPr>
      <w:rPr>
        <w:rFonts w:ascii="Times New Roman" w:hAnsi="Times New Roman" w:cs="Times New Roman" w:hint="default"/>
        <w:w w:val="99"/>
        <w:sz w:val="18"/>
        <w:szCs w:val="18"/>
      </w:rPr>
    </w:lvl>
    <w:lvl w:ilvl="5">
      <w:start w:val="1"/>
      <w:numFmt w:val="bullet"/>
      <w:lvlText w:val=""/>
      <w:lvlJc w:val="left"/>
      <w:pPr>
        <w:tabs>
          <w:tab w:val="num" w:pos="0"/>
        </w:tabs>
        <w:ind w:left="1558" w:hanging="360"/>
      </w:pPr>
      <w:rPr>
        <w:rFonts w:ascii="Symbol" w:hAnsi="Symbol" w:cs="Symbol" w:hint="default"/>
      </w:rPr>
    </w:lvl>
    <w:lvl w:ilvl="6">
      <w:start w:val="1"/>
      <w:numFmt w:val="bullet"/>
      <w:lvlText w:val=""/>
      <w:lvlJc w:val="left"/>
      <w:pPr>
        <w:tabs>
          <w:tab w:val="num" w:pos="0"/>
        </w:tabs>
        <w:ind w:left="3082" w:hanging="360"/>
      </w:pPr>
      <w:rPr>
        <w:rFonts w:ascii="Symbol" w:hAnsi="Symbol" w:cs="Symbol" w:hint="default"/>
      </w:rPr>
    </w:lvl>
    <w:lvl w:ilvl="7">
      <w:start w:val="1"/>
      <w:numFmt w:val="bullet"/>
      <w:lvlText w:val=""/>
      <w:lvlJc w:val="left"/>
      <w:pPr>
        <w:tabs>
          <w:tab w:val="num" w:pos="0"/>
        </w:tabs>
        <w:ind w:left="4607" w:hanging="360"/>
      </w:pPr>
      <w:rPr>
        <w:rFonts w:ascii="Symbol" w:hAnsi="Symbol" w:cs="Symbol" w:hint="default"/>
      </w:rPr>
    </w:lvl>
    <w:lvl w:ilvl="8">
      <w:start w:val="1"/>
      <w:numFmt w:val="bullet"/>
      <w:lvlText w:val=""/>
      <w:lvlJc w:val="left"/>
      <w:pPr>
        <w:tabs>
          <w:tab w:val="num" w:pos="0"/>
        </w:tabs>
        <w:ind w:left="6131" w:hanging="360"/>
      </w:pPr>
      <w:rPr>
        <w:rFonts w:ascii="Symbol" w:hAnsi="Symbol" w:cs="Symbol" w:hint="default"/>
      </w:rPr>
    </w:lvl>
  </w:abstractNum>
  <w:abstractNum w:abstractNumId="76" w15:restartNumberingAfterBreak="0">
    <w:nsid w:val="640973A8"/>
    <w:multiLevelType w:val="multilevel"/>
    <w:tmpl w:val="99F6E79E"/>
    <w:lvl w:ilvl="0">
      <w:start w:val="2"/>
      <w:numFmt w:val="upperRoman"/>
      <w:lvlText w:val="%1."/>
      <w:lvlJc w:val="left"/>
      <w:pPr>
        <w:tabs>
          <w:tab w:val="num" w:pos="0"/>
        </w:tabs>
        <w:ind w:left="269" w:hanging="151"/>
      </w:pPr>
      <w:rPr>
        <w:rFonts w:ascii="Arial" w:hAnsi="Arial"/>
        <w:b/>
        <w:sz w:val="18"/>
        <w:u w:val="thick" w:color="000000"/>
      </w:rPr>
    </w:lvl>
    <w:lvl w:ilvl="1">
      <w:start w:val="1"/>
      <w:numFmt w:val="bullet"/>
      <w:lvlText w:val=""/>
      <w:lvlJc w:val="left"/>
      <w:pPr>
        <w:tabs>
          <w:tab w:val="num" w:pos="0"/>
        </w:tabs>
        <w:ind w:left="1172" w:hanging="151"/>
      </w:pPr>
      <w:rPr>
        <w:rFonts w:ascii="Symbol" w:hAnsi="Symbol" w:cs="Symbol" w:hint="default"/>
      </w:rPr>
    </w:lvl>
    <w:lvl w:ilvl="2">
      <w:start w:val="1"/>
      <w:numFmt w:val="bullet"/>
      <w:lvlText w:val=""/>
      <w:lvlJc w:val="left"/>
      <w:pPr>
        <w:tabs>
          <w:tab w:val="num" w:pos="0"/>
        </w:tabs>
        <w:ind w:left="2075" w:hanging="151"/>
      </w:pPr>
      <w:rPr>
        <w:rFonts w:ascii="Symbol" w:hAnsi="Symbol" w:cs="Symbol" w:hint="default"/>
      </w:rPr>
    </w:lvl>
    <w:lvl w:ilvl="3">
      <w:start w:val="1"/>
      <w:numFmt w:val="lowerLetter"/>
      <w:lvlText w:val="%4)"/>
      <w:lvlJc w:val="left"/>
      <w:pPr>
        <w:tabs>
          <w:tab w:val="num" w:pos="0"/>
        </w:tabs>
        <w:ind w:left="2978" w:hanging="151"/>
      </w:pPr>
      <w:rPr>
        <w:rFonts w:eastAsia="Arial" w:cs="Arial"/>
      </w:rPr>
    </w:lvl>
    <w:lvl w:ilvl="4">
      <w:start w:val="1"/>
      <w:numFmt w:val="bullet"/>
      <w:lvlText w:val=""/>
      <w:lvlJc w:val="left"/>
      <w:pPr>
        <w:tabs>
          <w:tab w:val="num" w:pos="0"/>
        </w:tabs>
        <w:ind w:left="3881" w:hanging="151"/>
      </w:pPr>
      <w:rPr>
        <w:rFonts w:ascii="Symbol" w:hAnsi="Symbol" w:cs="Symbol" w:hint="default"/>
      </w:rPr>
    </w:lvl>
    <w:lvl w:ilvl="5">
      <w:start w:val="1"/>
      <w:numFmt w:val="bullet"/>
      <w:lvlText w:val=""/>
      <w:lvlJc w:val="left"/>
      <w:pPr>
        <w:tabs>
          <w:tab w:val="num" w:pos="0"/>
        </w:tabs>
        <w:ind w:left="4784" w:hanging="151"/>
      </w:pPr>
      <w:rPr>
        <w:rFonts w:ascii="Symbol" w:hAnsi="Symbol" w:cs="Symbol" w:hint="default"/>
      </w:rPr>
    </w:lvl>
    <w:lvl w:ilvl="6">
      <w:start w:val="1"/>
      <w:numFmt w:val="bullet"/>
      <w:lvlText w:val=""/>
      <w:lvlJc w:val="left"/>
      <w:pPr>
        <w:tabs>
          <w:tab w:val="num" w:pos="0"/>
        </w:tabs>
        <w:ind w:left="5687" w:hanging="151"/>
      </w:pPr>
      <w:rPr>
        <w:rFonts w:ascii="Symbol" w:hAnsi="Symbol" w:cs="Symbol" w:hint="default"/>
      </w:rPr>
    </w:lvl>
    <w:lvl w:ilvl="7">
      <w:start w:val="1"/>
      <w:numFmt w:val="bullet"/>
      <w:lvlText w:val=""/>
      <w:lvlJc w:val="left"/>
      <w:pPr>
        <w:tabs>
          <w:tab w:val="num" w:pos="0"/>
        </w:tabs>
        <w:ind w:left="6590" w:hanging="151"/>
      </w:pPr>
      <w:rPr>
        <w:rFonts w:ascii="Symbol" w:hAnsi="Symbol" w:cs="Symbol" w:hint="default"/>
      </w:rPr>
    </w:lvl>
    <w:lvl w:ilvl="8">
      <w:start w:val="1"/>
      <w:numFmt w:val="bullet"/>
      <w:lvlText w:val=""/>
      <w:lvlJc w:val="left"/>
      <w:pPr>
        <w:tabs>
          <w:tab w:val="num" w:pos="0"/>
        </w:tabs>
        <w:ind w:left="7493" w:hanging="151"/>
      </w:pPr>
      <w:rPr>
        <w:rFonts w:ascii="Symbol" w:hAnsi="Symbol" w:cs="Symbol" w:hint="default"/>
      </w:rPr>
    </w:lvl>
  </w:abstractNum>
  <w:abstractNum w:abstractNumId="77" w15:restartNumberingAfterBreak="0">
    <w:nsid w:val="65BF1318"/>
    <w:multiLevelType w:val="multilevel"/>
    <w:tmpl w:val="87AE8AD2"/>
    <w:lvl w:ilvl="0">
      <w:start w:val="1"/>
      <w:numFmt w:val="bullet"/>
      <w:lvlText w:val="-"/>
      <w:lvlJc w:val="left"/>
      <w:pPr>
        <w:tabs>
          <w:tab w:val="num" w:pos="0"/>
        </w:tabs>
        <w:ind w:left="1918" w:hanging="360"/>
      </w:pPr>
      <w:rPr>
        <w:rFonts w:ascii="Times New Roman" w:hAnsi="Times New Roman" w:cs="Times New Roman" w:hint="default"/>
        <w:w w:val="99"/>
        <w:sz w:val="18"/>
        <w:szCs w:val="18"/>
      </w:rPr>
    </w:lvl>
    <w:lvl w:ilvl="1">
      <w:start w:val="1"/>
      <w:numFmt w:val="bullet"/>
      <w:lvlText w:val="o"/>
      <w:lvlJc w:val="left"/>
      <w:pPr>
        <w:tabs>
          <w:tab w:val="num" w:pos="0"/>
        </w:tabs>
        <w:ind w:left="2638" w:hanging="360"/>
      </w:pPr>
      <w:rPr>
        <w:rFonts w:ascii="Courier New" w:hAnsi="Courier New" w:cs="Courier New" w:hint="default"/>
      </w:rPr>
    </w:lvl>
    <w:lvl w:ilvl="2">
      <w:start w:val="1"/>
      <w:numFmt w:val="bullet"/>
      <w:lvlText w:val=""/>
      <w:lvlJc w:val="left"/>
      <w:pPr>
        <w:tabs>
          <w:tab w:val="num" w:pos="0"/>
        </w:tabs>
        <w:ind w:left="3358" w:hanging="360"/>
      </w:pPr>
      <w:rPr>
        <w:rFonts w:ascii="Wingdings" w:hAnsi="Wingdings" w:cs="Wingdings" w:hint="default"/>
      </w:rPr>
    </w:lvl>
    <w:lvl w:ilvl="3">
      <w:start w:val="1"/>
      <w:numFmt w:val="bullet"/>
      <w:lvlText w:val=""/>
      <w:lvlJc w:val="left"/>
      <w:pPr>
        <w:tabs>
          <w:tab w:val="num" w:pos="0"/>
        </w:tabs>
        <w:ind w:left="4078" w:hanging="360"/>
      </w:pPr>
      <w:rPr>
        <w:rFonts w:ascii="Symbol" w:hAnsi="Symbol" w:cs="Symbol" w:hint="default"/>
      </w:rPr>
    </w:lvl>
    <w:lvl w:ilvl="4">
      <w:start w:val="1"/>
      <w:numFmt w:val="bullet"/>
      <w:lvlText w:val="o"/>
      <w:lvlJc w:val="left"/>
      <w:pPr>
        <w:tabs>
          <w:tab w:val="num" w:pos="0"/>
        </w:tabs>
        <w:ind w:left="4798" w:hanging="360"/>
      </w:pPr>
      <w:rPr>
        <w:rFonts w:ascii="Courier New" w:hAnsi="Courier New" w:cs="Courier New" w:hint="default"/>
      </w:rPr>
    </w:lvl>
    <w:lvl w:ilvl="5">
      <w:start w:val="1"/>
      <w:numFmt w:val="bullet"/>
      <w:lvlText w:val=""/>
      <w:lvlJc w:val="left"/>
      <w:pPr>
        <w:tabs>
          <w:tab w:val="num" w:pos="0"/>
        </w:tabs>
        <w:ind w:left="5518" w:hanging="360"/>
      </w:pPr>
      <w:rPr>
        <w:rFonts w:ascii="Wingdings" w:hAnsi="Wingdings" w:cs="Wingdings" w:hint="default"/>
      </w:rPr>
    </w:lvl>
    <w:lvl w:ilvl="6">
      <w:start w:val="1"/>
      <w:numFmt w:val="bullet"/>
      <w:lvlText w:val=""/>
      <w:lvlJc w:val="left"/>
      <w:pPr>
        <w:tabs>
          <w:tab w:val="num" w:pos="0"/>
        </w:tabs>
        <w:ind w:left="6238" w:hanging="360"/>
      </w:pPr>
      <w:rPr>
        <w:rFonts w:ascii="Symbol" w:hAnsi="Symbol" w:cs="Symbol" w:hint="default"/>
      </w:rPr>
    </w:lvl>
    <w:lvl w:ilvl="7">
      <w:start w:val="1"/>
      <w:numFmt w:val="bullet"/>
      <w:lvlText w:val="o"/>
      <w:lvlJc w:val="left"/>
      <w:pPr>
        <w:tabs>
          <w:tab w:val="num" w:pos="0"/>
        </w:tabs>
        <w:ind w:left="6958" w:hanging="360"/>
      </w:pPr>
      <w:rPr>
        <w:rFonts w:ascii="Courier New" w:hAnsi="Courier New" w:cs="Courier New" w:hint="default"/>
      </w:rPr>
    </w:lvl>
    <w:lvl w:ilvl="8">
      <w:start w:val="1"/>
      <w:numFmt w:val="bullet"/>
      <w:lvlText w:val=""/>
      <w:lvlJc w:val="left"/>
      <w:pPr>
        <w:tabs>
          <w:tab w:val="num" w:pos="0"/>
        </w:tabs>
        <w:ind w:left="7678" w:hanging="360"/>
      </w:pPr>
      <w:rPr>
        <w:rFonts w:ascii="Wingdings" w:hAnsi="Wingdings" w:cs="Wingdings" w:hint="default"/>
      </w:rPr>
    </w:lvl>
  </w:abstractNum>
  <w:abstractNum w:abstractNumId="78" w15:restartNumberingAfterBreak="0">
    <w:nsid w:val="66437566"/>
    <w:multiLevelType w:val="multilevel"/>
    <w:tmpl w:val="2C6EFD6A"/>
    <w:lvl w:ilvl="0">
      <w:start w:val="1"/>
      <w:numFmt w:val="lowerLetter"/>
      <w:lvlText w:val="%1)"/>
      <w:lvlJc w:val="left"/>
      <w:pPr>
        <w:tabs>
          <w:tab w:val="num" w:pos="0"/>
        </w:tabs>
        <w:ind w:left="1918" w:hanging="360"/>
      </w:pPr>
      <w:rPr>
        <w:w w:val="99"/>
        <w:sz w:val="18"/>
        <w:szCs w:val="18"/>
      </w:rPr>
    </w:lvl>
    <w:lvl w:ilvl="1">
      <w:start w:val="1"/>
      <w:numFmt w:val="bullet"/>
      <w:lvlText w:val="o"/>
      <w:lvlJc w:val="left"/>
      <w:pPr>
        <w:tabs>
          <w:tab w:val="num" w:pos="0"/>
        </w:tabs>
        <w:ind w:left="2638" w:hanging="360"/>
      </w:pPr>
      <w:rPr>
        <w:rFonts w:ascii="Courier New" w:hAnsi="Courier New" w:cs="Courier New" w:hint="default"/>
      </w:rPr>
    </w:lvl>
    <w:lvl w:ilvl="2">
      <w:start w:val="1"/>
      <w:numFmt w:val="bullet"/>
      <w:lvlText w:val=""/>
      <w:lvlJc w:val="left"/>
      <w:pPr>
        <w:tabs>
          <w:tab w:val="num" w:pos="0"/>
        </w:tabs>
        <w:ind w:left="3358" w:hanging="360"/>
      </w:pPr>
      <w:rPr>
        <w:rFonts w:ascii="Wingdings" w:hAnsi="Wingdings" w:cs="Wingdings" w:hint="default"/>
      </w:rPr>
    </w:lvl>
    <w:lvl w:ilvl="3">
      <w:start w:val="1"/>
      <w:numFmt w:val="bullet"/>
      <w:lvlText w:val=""/>
      <w:lvlJc w:val="left"/>
      <w:pPr>
        <w:tabs>
          <w:tab w:val="num" w:pos="0"/>
        </w:tabs>
        <w:ind w:left="4078" w:hanging="360"/>
      </w:pPr>
      <w:rPr>
        <w:rFonts w:ascii="Symbol" w:hAnsi="Symbol" w:cs="Symbol" w:hint="default"/>
      </w:rPr>
    </w:lvl>
    <w:lvl w:ilvl="4">
      <w:start w:val="1"/>
      <w:numFmt w:val="bullet"/>
      <w:lvlText w:val="o"/>
      <w:lvlJc w:val="left"/>
      <w:pPr>
        <w:tabs>
          <w:tab w:val="num" w:pos="0"/>
        </w:tabs>
        <w:ind w:left="4798" w:hanging="360"/>
      </w:pPr>
      <w:rPr>
        <w:rFonts w:ascii="Courier New" w:hAnsi="Courier New" w:cs="Courier New" w:hint="default"/>
      </w:rPr>
    </w:lvl>
    <w:lvl w:ilvl="5">
      <w:start w:val="1"/>
      <w:numFmt w:val="bullet"/>
      <w:lvlText w:val=""/>
      <w:lvlJc w:val="left"/>
      <w:pPr>
        <w:tabs>
          <w:tab w:val="num" w:pos="0"/>
        </w:tabs>
        <w:ind w:left="5518" w:hanging="360"/>
      </w:pPr>
      <w:rPr>
        <w:rFonts w:ascii="Wingdings" w:hAnsi="Wingdings" w:cs="Wingdings" w:hint="default"/>
      </w:rPr>
    </w:lvl>
    <w:lvl w:ilvl="6">
      <w:start w:val="1"/>
      <w:numFmt w:val="bullet"/>
      <w:lvlText w:val=""/>
      <w:lvlJc w:val="left"/>
      <w:pPr>
        <w:tabs>
          <w:tab w:val="num" w:pos="0"/>
        </w:tabs>
        <w:ind w:left="6238" w:hanging="360"/>
      </w:pPr>
      <w:rPr>
        <w:rFonts w:ascii="Symbol" w:hAnsi="Symbol" w:cs="Symbol" w:hint="default"/>
      </w:rPr>
    </w:lvl>
    <w:lvl w:ilvl="7">
      <w:start w:val="1"/>
      <w:numFmt w:val="bullet"/>
      <w:lvlText w:val="o"/>
      <w:lvlJc w:val="left"/>
      <w:pPr>
        <w:tabs>
          <w:tab w:val="num" w:pos="0"/>
        </w:tabs>
        <w:ind w:left="6958" w:hanging="360"/>
      </w:pPr>
      <w:rPr>
        <w:rFonts w:ascii="Courier New" w:hAnsi="Courier New" w:cs="Courier New" w:hint="default"/>
      </w:rPr>
    </w:lvl>
    <w:lvl w:ilvl="8">
      <w:start w:val="1"/>
      <w:numFmt w:val="bullet"/>
      <w:lvlText w:val=""/>
      <w:lvlJc w:val="left"/>
      <w:pPr>
        <w:tabs>
          <w:tab w:val="num" w:pos="0"/>
        </w:tabs>
        <w:ind w:left="7678" w:hanging="360"/>
      </w:pPr>
      <w:rPr>
        <w:rFonts w:ascii="Wingdings" w:hAnsi="Wingdings" w:cs="Wingdings" w:hint="default"/>
      </w:rPr>
    </w:lvl>
  </w:abstractNum>
  <w:abstractNum w:abstractNumId="79" w15:restartNumberingAfterBreak="0">
    <w:nsid w:val="66755476"/>
    <w:multiLevelType w:val="multilevel"/>
    <w:tmpl w:val="DCF8D4A0"/>
    <w:lvl w:ilvl="0">
      <w:start w:val="3"/>
      <w:numFmt w:val="upperRoman"/>
      <w:lvlText w:val="%1"/>
      <w:lvlJc w:val="left"/>
      <w:pPr>
        <w:ind w:left="620" w:hanging="502"/>
      </w:pPr>
    </w:lvl>
    <w:lvl w:ilvl="1">
      <w:start w:val="2"/>
      <w:numFmt w:val="decimal"/>
      <w:lvlText w:val="%1.%2"/>
      <w:lvlJc w:val="left"/>
      <w:pPr>
        <w:ind w:left="620" w:hanging="502"/>
      </w:pPr>
    </w:lvl>
    <w:lvl w:ilvl="2">
      <w:start w:val="2"/>
      <w:numFmt w:val="decimal"/>
      <w:lvlText w:val="%1.%2.%3"/>
      <w:lvlJc w:val="left"/>
      <w:pPr>
        <w:ind w:left="620" w:hanging="502"/>
      </w:pPr>
      <w:rPr>
        <w:rFonts w:eastAsia="Arial"/>
        <w:b/>
        <w:bCs/>
        <w:w w:val="99"/>
        <w:sz w:val="18"/>
        <w:szCs w:val="18"/>
      </w:rPr>
    </w:lvl>
    <w:lvl w:ilvl="3">
      <w:start w:val="1"/>
      <w:numFmt w:val="lowerLetter"/>
      <w:lvlText w:val="%4)"/>
      <w:lvlJc w:val="left"/>
      <w:pPr>
        <w:ind w:left="838" w:hanging="360"/>
      </w:pPr>
      <w:rPr>
        <w:rFonts w:eastAsia="Arial"/>
        <w:w w:val="99"/>
        <w:sz w:val="18"/>
        <w:szCs w:val="18"/>
      </w:rPr>
    </w:lvl>
    <w:lvl w:ilvl="4">
      <w:start w:val="1"/>
      <w:numFmt w:val="bullet"/>
      <w:lvlText w:val="-"/>
      <w:lvlJc w:val="left"/>
      <w:pPr>
        <w:ind w:left="1608" w:hanging="358"/>
      </w:pPr>
      <w:rPr>
        <w:rFonts w:ascii="Times New Roman" w:hAnsi="Times New Roman" w:cs="Times New Roman" w:hint="default"/>
        <w:w w:val="99"/>
        <w:sz w:val="18"/>
        <w:szCs w:val="18"/>
      </w:rPr>
    </w:lvl>
    <w:lvl w:ilvl="5">
      <w:start w:val="1"/>
      <w:numFmt w:val="bullet"/>
      <w:lvlText w:val=""/>
      <w:lvlJc w:val="left"/>
      <w:pPr>
        <w:ind w:left="2890" w:hanging="358"/>
      </w:pPr>
      <w:rPr>
        <w:rFonts w:ascii="Symbol" w:hAnsi="Symbol" w:cs="Symbol" w:hint="default"/>
      </w:rPr>
    </w:lvl>
    <w:lvl w:ilvl="6">
      <w:start w:val="1"/>
      <w:numFmt w:val="bullet"/>
      <w:lvlText w:val=""/>
      <w:lvlJc w:val="left"/>
      <w:pPr>
        <w:ind w:left="4172" w:hanging="358"/>
      </w:pPr>
      <w:rPr>
        <w:rFonts w:ascii="Symbol" w:hAnsi="Symbol" w:cs="Symbol" w:hint="default"/>
      </w:rPr>
    </w:lvl>
    <w:lvl w:ilvl="7">
      <w:start w:val="1"/>
      <w:numFmt w:val="bullet"/>
      <w:lvlText w:val=""/>
      <w:lvlJc w:val="left"/>
      <w:pPr>
        <w:ind w:left="5454" w:hanging="358"/>
      </w:pPr>
      <w:rPr>
        <w:rFonts w:ascii="Symbol" w:hAnsi="Symbol" w:cs="Symbol" w:hint="default"/>
      </w:rPr>
    </w:lvl>
    <w:lvl w:ilvl="8">
      <w:start w:val="1"/>
      <w:numFmt w:val="bullet"/>
      <w:lvlText w:val=""/>
      <w:lvlJc w:val="left"/>
      <w:pPr>
        <w:ind w:left="6736" w:hanging="358"/>
      </w:pPr>
      <w:rPr>
        <w:rFonts w:ascii="Symbol" w:hAnsi="Symbol" w:cs="Symbol" w:hint="default"/>
      </w:rPr>
    </w:lvl>
  </w:abstractNum>
  <w:abstractNum w:abstractNumId="80" w15:restartNumberingAfterBreak="0">
    <w:nsid w:val="66FD3D47"/>
    <w:multiLevelType w:val="hybridMultilevel"/>
    <w:tmpl w:val="FE0EEA86"/>
    <w:lvl w:ilvl="0" w:tplc="D5C801A2">
      <w:start w:val="1"/>
      <w:numFmt w:val="bullet"/>
      <w:lvlText w:val=""/>
      <w:lvlJc w:val="left"/>
      <w:pPr>
        <w:ind w:left="720" w:hanging="360"/>
      </w:pPr>
      <w:rPr>
        <w:rFonts w:ascii="Symbol" w:hAnsi="Symbol" w:cs="Symbol" w:hint="default"/>
        <w:sz w:val="18"/>
        <w:szCs w:val="18"/>
      </w:rPr>
    </w:lvl>
    <w:lvl w:ilvl="1" w:tplc="00203356">
      <w:start w:val="1"/>
      <w:numFmt w:val="bullet"/>
      <w:lvlText w:val="o"/>
      <w:lvlJc w:val="left"/>
      <w:pPr>
        <w:ind w:left="1440" w:hanging="360"/>
      </w:pPr>
      <w:rPr>
        <w:rFonts w:ascii="Courier New" w:hAnsi="Courier New" w:cs="Courier New" w:hint="default"/>
      </w:rPr>
    </w:lvl>
    <w:lvl w:ilvl="2" w:tplc="DC76394E">
      <w:start w:val="1"/>
      <w:numFmt w:val="bullet"/>
      <w:lvlText w:val=""/>
      <w:lvlJc w:val="left"/>
      <w:pPr>
        <w:ind w:left="2160" w:hanging="360"/>
      </w:pPr>
      <w:rPr>
        <w:rFonts w:ascii="Wingdings" w:hAnsi="Wingdings" w:cs="Wingdings" w:hint="default"/>
      </w:rPr>
    </w:lvl>
    <w:lvl w:ilvl="3" w:tplc="F878D574">
      <w:start w:val="1"/>
      <w:numFmt w:val="bullet"/>
      <w:lvlText w:val=""/>
      <w:lvlJc w:val="left"/>
      <w:pPr>
        <w:ind w:left="2880" w:hanging="360"/>
      </w:pPr>
      <w:rPr>
        <w:rFonts w:ascii="Symbol" w:hAnsi="Symbol" w:cs="Symbol" w:hint="default"/>
      </w:rPr>
    </w:lvl>
    <w:lvl w:ilvl="4" w:tplc="4B12664E">
      <w:start w:val="1"/>
      <w:numFmt w:val="bullet"/>
      <w:lvlText w:val="o"/>
      <w:lvlJc w:val="left"/>
      <w:pPr>
        <w:ind w:left="3600" w:hanging="360"/>
      </w:pPr>
      <w:rPr>
        <w:rFonts w:ascii="Courier New" w:hAnsi="Courier New" w:cs="Courier New" w:hint="default"/>
      </w:rPr>
    </w:lvl>
    <w:lvl w:ilvl="5" w:tplc="24A2B31A">
      <w:start w:val="1"/>
      <w:numFmt w:val="bullet"/>
      <w:lvlText w:val=""/>
      <w:lvlJc w:val="left"/>
      <w:pPr>
        <w:ind w:left="4320" w:hanging="360"/>
      </w:pPr>
      <w:rPr>
        <w:rFonts w:ascii="Wingdings" w:hAnsi="Wingdings" w:cs="Wingdings" w:hint="default"/>
      </w:rPr>
    </w:lvl>
    <w:lvl w:ilvl="6" w:tplc="9036D30E">
      <w:start w:val="1"/>
      <w:numFmt w:val="bullet"/>
      <w:lvlText w:val=""/>
      <w:lvlJc w:val="left"/>
      <w:pPr>
        <w:ind w:left="5040" w:hanging="360"/>
      </w:pPr>
      <w:rPr>
        <w:rFonts w:ascii="Symbol" w:hAnsi="Symbol" w:cs="Symbol" w:hint="default"/>
      </w:rPr>
    </w:lvl>
    <w:lvl w:ilvl="7" w:tplc="72360A68">
      <w:start w:val="1"/>
      <w:numFmt w:val="bullet"/>
      <w:lvlText w:val="o"/>
      <w:lvlJc w:val="left"/>
      <w:pPr>
        <w:ind w:left="5760" w:hanging="360"/>
      </w:pPr>
      <w:rPr>
        <w:rFonts w:ascii="Courier New" w:hAnsi="Courier New" w:cs="Courier New" w:hint="default"/>
      </w:rPr>
    </w:lvl>
    <w:lvl w:ilvl="8" w:tplc="86F8806C">
      <w:start w:val="1"/>
      <w:numFmt w:val="bullet"/>
      <w:lvlText w:val=""/>
      <w:lvlJc w:val="left"/>
      <w:pPr>
        <w:ind w:left="6480" w:hanging="360"/>
      </w:pPr>
      <w:rPr>
        <w:rFonts w:ascii="Wingdings" w:hAnsi="Wingdings" w:cs="Wingdings" w:hint="default"/>
      </w:rPr>
    </w:lvl>
  </w:abstractNum>
  <w:abstractNum w:abstractNumId="81" w15:restartNumberingAfterBreak="0">
    <w:nsid w:val="6C3B53B7"/>
    <w:multiLevelType w:val="multilevel"/>
    <w:tmpl w:val="9BBAB0C6"/>
    <w:lvl w:ilvl="0">
      <w:start w:val="2"/>
      <w:numFmt w:val="lowerLetter"/>
      <w:lvlText w:val="%1)"/>
      <w:lvlJc w:val="left"/>
      <w:pPr>
        <w:tabs>
          <w:tab w:val="num" w:pos="0"/>
        </w:tabs>
        <w:ind w:left="838" w:hanging="360"/>
      </w:pPr>
      <w:rPr>
        <w:rFonts w:eastAsia="Arial"/>
        <w:w w:val="99"/>
        <w:sz w:val="18"/>
        <w:szCs w:val="18"/>
      </w:rPr>
    </w:lvl>
    <w:lvl w:ilvl="1">
      <w:start w:val="1"/>
      <w:numFmt w:val="bullet"/>
      <w:lvlText w:val="-"/>
      <w:lvlJc w:val="left"/>
      <w:pPr>
        <w:tabs>
          <w:tab w:val="num" w:pos="0"/>
        </w:tabs>
        <w:ind w:left="1558" w:hanging="360"/>
      </w:pPr>
      <w:rPr>
        <w:rFonts w:ascii="Times New Roman" w:hAnsi="Times New Roman" w:cs="Times New Roman" w:hint="default"/>
        <w:w w:val="99"/>
        <w:sz w:val="18"/>
        <w:szCs w:val="18"/>
      </w:rPr>
    </w:lvl>
    <w:lvl w:ilvl="2">
      <w:start w:val="1"/>
      <w:numFmt w:val="bullet"/>
      <w:lvlText w:val=""/>
      <w:lvlJc w:val="left"/>
      <w:pPr>
        <w:tabs>
          <w:tab w:val="num" w:pos="0"/>
        </w:tabs>
        <w:ind w:left="2418" w:hanging="360"/>
      </w:pPr>
      <w:rPr>
        <w:rFonts w:ascii="Symbol" w:hAnsi="Symbol" w:cs="Symbol" w:hint="default"/>
      </w:rPr>
    </w:lvl>
    <w:lvl w:ilvl="3">
      <w:start w:val="1"/>
      <w:numFmt w:val="bullet"/>
      <w:lvlText w:val=""/>
      <w:lvlJc w:val="left"/>
      <w:pPr>
        <w:tabs>
          <w:tab w:val="num" w:pos="0"/>
        </w:tabs>
        <w:ind w:left="3278" w:hanging="360"/>
      </w:pPr>
      <w:rPr>
        <w:rFonts w:ascii="Symbol" w:hAnsi="Symbol" w:cs="Symbol" w:hint="default"/>
      </w:rPr>
    </w:lvl>
    <w:lvl w:ilvl="4">
      <w:start w:val="1"/>
      <w:numFmt w:val="bullet"/>
      <w:lvlText w:val=""/>
      <w:lvlJc w:val="left"/>
      <w:pPr>
        <w:tabs>
          <w:tab w:val="num" w:pos="0"/>
        </w:tabs>
        <w:ind w:left="4138" w:hanging="360"/>
      </w:pPr>
      <w:rPr>
        <w:rFonts w:ascii="Symbol" w:hAnsi="Symbol" w:cs="Symbol" w:hint="default"/>
      </w:rPr>
    </w:lvl>
    <w:lvl w:ilvl="5">
      <w:start w:val="1"/>
      <w:numFmt w:val="bullet"/>
      <w:lvlText w:val=""/>
      <w:lvlJc w:val="left"/>
      <w:pPr>
        <w:tabs>
          <w:tab w:val="num" w:pos="0"/>
        </w:tabs>
        <w:ind w:left="4999" w:hanging="360"/>
      </w:pPr>
      <w:rPr>
        <w:rFonts w:ascii="Symbol" w:hAnsi="Symbol" w:cs="Symbol" w:hint="default"/>
      </w:rPr>
    </w:lvl>
    <w:lvl w:ilvl="6">
      <w:start w:val="1"/>
      <w:numFmt w:val="bullet"/>
      <w:lvlText w:val=""/>
      <w:lvlJc w:val="left"/>
      <w:pPr>
        <w:tabs>
          <w:tab w:val="num" w:pos="0"/>
        </w:tabs>
        <w:ind w:left="5859" w:hanging="360"/>
      </w:pPr>
      <w:rPr>
        <w:rFonts w:ascii="Symbol" w:hAnsi="Symbol" w:cs="Symbol" w:hint="default"/>
      </w:rPr>
    </w:lvl>
    <w:lvl w:ilvl="7">
      <w:start w:val="1"/>
      <w:numFmt w:val="bullet"/>
      <w:lvlText w:val=""/>
      <w:lvlJc w:val="left"/>
      <w:pPr>
        <w:tabs>
          <w:tab w:val="num" w:pos="0"/>
        </w:tabs>
        <w:ind w:left="6719" w:hanging="360"/>
      </w:pPr>
      <w:rPr>
        <w:rFonts w:ascii="Symbol" w:hAnsi="Symbol" w:cs="Symbol" w:hint="default"/>
      </w:rPr>
    </w:lvl>
    <w:lvl w:ilvl="8">
      <w:start w:val="1"/>
      <w:numFmt w:val="bullet"/>
      <w:lvlText w:val=""/>
      <w:lvlJc w:val="left"/>
      <w:pPr>
        <w:tabs>
          <w:tab w:val="num" w:pos="0"/>
        </w:tabs>
        <w:ind w:left="7579" w:hanging="360"/>
      </w:pPr>
      <w:rPr>
        <w:rFonts w:ascii="Symbol" w:hAnsi="Symbol" w:cs="Symbol" w:hint="default"/>
      </w:rPr>
    </w:lvl>
  </w:abstractNum>
  <w:abstractNum w:abstractNumId="82" w15:restartNumberingAfterBreak="0">
    <w:nsid w:val="6C497F59"/>
    <w:multiLevelType w:val="multilevel"/>
    <w:tmpl w:val="BDF8576A"/>
    <w:lvl w:ilvl="0">
      <w:start w:val="1"/>
      <w:numFmt w:val="lowerLetter"/>
      <w:lvlText w:val="%1)"/>
      <w:lvlJc w:val="left"/>
      <w:pPr>
        <w:tabs>
          <w:tab w:val="num" w:pos="720"/>
        </w:tabs>
        <w:ind w:left="720" w:hanging="360"/>
      </w:pPr>
      <w:rPr>
        <w:rFonts w:ascii="Arial" w:hAnsi="Arial"/>
        <w:b w:val="0"/>
        <w:bCs w:val="0"/>
        <w:i w:val="0"/>
        <w:iCs w:val="0"/>
        <w:sz w:val="18"/>
        <w:szCs w:val="18"/>
      </w:rPr>
    </w:lvl>
    <w:lvl w:ilvl="1">
      <w:start w:val="1"/>
      <w:numFmt w:val="lowerLetter"/>
      <w:lvlText w:val="%2)"/>
      <w:lvlJc w:val="left"/>
      <w:pPr>
        <w:tabs>
          <w:tab w:val="num" w:pos="1080"/>
        </w:tabs>
        <w:ind w:left="1080" w:hanging="360"/>
      </w:pPr>
      <w:rPr>
        <w:rFonts w:ascii="Arial" w:hAnsi="Arial"/>
        <w:b w:val="0"/>
        <w:bCs w:val="0"/>
        <w:i w:val="0"/>
        <w:iCs w:val="0"/>
        <w:sz w:val="18"/>
        <w:szCs w:val="18"/>
      </w:rPr>
    </w:lvl>
    <w:lvl w:ilvl="2">
      <w:start w:val="1"/>
      <w:numFmt w:val="lowerLetter"/>
      <w:lvlText w:val="%3)"/>
      <w:lvlJc w:val="left"/>
      <w:pPr>
        <w:tabs>
          <w:tab w:val="num" w:pos="1440"/>
        </w:tabs>
        <w:ind w:left="1440" w:hanging="360"/>
      </w:pPr>
      <w:rPr>
        <w:rFonts w:ascii="Arial" w:hAnsi="Arial"/>
        <w:b w:val="0"/>
        <w:bCs w:val="0"/>
        <w:i w:val="0"/>
        <w:iCs w:val="0"/>
        <w:sz w:val="18"/>
        <w:szCs w:val="18"/>
      </w:rPr>
    </w:lvl>
    <w:lvl w:ilvl="3">
      <w:start w:val="1"/>
      <w:numFmt w:val="lowerLetter"/>
      <w:lvlText w:val="%4)"/>
      <w:lvlJc w:val="left"/>
      <w:pPr>
        <w:tabs>
          <w:tab w:val="num" w:pos="1800"/>
        </w:tabs>
        <w:ind w:left="1800" w:hanging="360"/>
      </w:pPr>
      <w:rPr>
        <w:rFonts w:ascii="Arial" w:hAnsi="Arial"/>
        <w:b w:val="0"/>
        <w:bCs w:val="0"/>
        <w:i w:val="0"/>
        <w:iCs w:val="0"/>
        <w:sz w:val="18"/>
        <w:szCs w:val="18"/>
      </w:rPr>
    </w:lvl>
    <w:lvl w:ilvl="4">
      <w:start w:val="1"/>
      <w:numFmt w:val="lowerLetter"/>
      <w:lvlText w:val="%5)"/>
      <w:lvlJc w:val="left"/>
      <w:pPr>
        <w:tabs>
          <w:tab w:val="num" w:pos="2160"/>
        </w:tabs>
        <w:ind w:left="2160" w:hanging="360"/>
      </w:pPr>
      <w:rPr>
        <w:rFonts w:ascii="Arial" w:hAnsi="Arial"/>
        <w:b w:val="0"/>
        <w:bCs w:val="0"/>
        <w:i w:val="0"/>
        <w:iCs w:val="0"/>
        <w:sz w:val="18"/>
        <w:szCs w:val="18"/>
      </w:rPr>
    </w:lvl>
    <w:lvl w:ilvl="5">
      <w:start w:val="1"/>
      <w:numFmt w:val="lowerLetter"/>
      <w:lvlText w:val="%6)"/>
      <w:lvlJc w:val="left"/>
      <w:pPr>
        <w:tabs>
          <w:tab w:val="num" w:pos="2520"/>
        </w:tabs>
        <w:ind w:left="2520" w:hanging="360"/>
      </w:pPr>
      <w:rPr>
        <w:rFonts w:ascii="Arial" w:hAnsi="Arial"/>
        <w:b w:val="0"/>
        <w:bCs w:val="0"/>
        <w:i w:val="0"/>
        <w:iCs w:val="0"/>
        <w:sz w:val="18"/>
        <w:szCs w:val="18"/>
      </w:rPr>
    </w:lvl>
    <w:lvl w:ilvl="6">
      <w:start w:val="1"/>
      <w:numFmt w:val="lowerLetter"/>
      <w:lvlText w:val="%7)"/>
      <w:lvlJc w:val="left"/>
      <w:pPr>
        <w:tabs>
          <w:tab w:val="num" w:pos="2880"/>
        </w:tabs>
        <w:ind w:left="2880" w:hanging="360"/>
      </w:pPr>
      <w:rPr>
        <w:rFonts w:ascii="Arial" w:hAnsi="Arial"/>
        <w:b w:val="0"/>
        <w:bCs w:val="0"/>
        <w:i w:val="0"/>
        <w:iCs w:val="0"/>
        <w:sz w:val="18"/>
        <w:szCs w:val="18"/>
      </w:rPr>
    </w:lvl>
    <w:lvl w:ilvl="7">
      <w:start w:val="1"/>
      <w:numFmt w:val="lowerLetter"/>
      <w:lvlText w:val="%8)"/>
      <w:lvlJc w:val="left"/>
      <w:pPr>
        <w:tabs>
          <w:tab w:val="num" w:pos="3240"/>
        </w:tabs>
        <w:ind w:left="3240" w:hanging="360"/>
      </w:pPr>
      <w:rPr>
        <w:rFonts w:ascii="Arial" w:hAnsi="Arial"/>
        <w:b w:val="0"/>
        <w:bCs w:val="0"/>
        <w:i w:val="0"/>
        <w:iCs w:val="0"/>
        <w:sz w:val="18"/>
        <w:szCs w:val="18"/>
      </w:rPr>
    </w:lvl>
    <w:lvl w:ilvl="8">
      <w:start w:val="1"/>
      <w:numFmt w:val="lowerLetter"/>
      <w:lvlText w:val="%9)"/>
      <w:lvlJc w:val="left"/>
      <w:pPr>
        <w:tabs>
          <w:tab w:val="num" w:pos="3600"/>
        </w:tabs>
        <w:ind w:left="3600" w:hanging="360"/>
      </w:pPr>
      <w:rPr>
        <w:rFonts w:ascii="Arial" w:hAnsi="Arial"/>
        <w:b w:val="0"/>
        <w:bCs w:val="0"/>
        <w:i w:val="0"/>
        <w:iCs w:val="0"/>
        <w:sz w:val="18"/>
        <w:szCs w:val="18"/>
      </w:rPr>
    </w:lvl>
  </w:abstractNum>
  <w:abstractNum w:abstractNumId="83" w15:restartNumberingAfterBreak="0">
    <w:nsid w:val="6DC56C06"/>
    <w:multiLevelType w:val="multilevel"/>
    <w:tmpl w:val="BB648D82"/>
    <w:lvl w:ilvl="0">
      <w:start w:val="1"/>
      <w:numFmt w:val="upperRoman"/>
      <w:lvlText w:val="%1"/>
      <w:lvlJc w:val="left"/>
      <w:pPr>
        <w:tabs>
          <w:tab w:val="num" w:pos="0"/>
        </w:tabs>
        <w:ind w:left="521" w:hanging="404"/>
      </w:pPr>
    </w:lvl>
    <w:lvl w:ilvl="1">
      <w:start w:val="1"/>
      <w:numFmt w:val="bullet"/>
      <w:lvlText w:val="-"/>
      <w:lvlJc w:val="left"/>
      <w:pPr>
        <w:tabs>
          <w:tab w:val="num" w:pos="0"/>
        </w:tabs>
        <w:ind w:left="521" w:hanging="404"/>
      </w:pPr>
      <w:rPr>
        <w:rFonts w:ascii="Times New Roman" w:hAnsi="Times New Roman" w:cs="Times New Roman" w:hint="default"/>
        <w:w w:val="99"/>
        <w:sz w:val="18"/>
        <w:szCs w:val="18"/>
      </w:rPr>
    </w:lvl>
    <w:lvl w:ilvl="2">
      <w:start w:val="1"/>
      <w:numFmt w:val="decimal"/>
      <w:lvlText w:val="%1.%2.%3"/>
      <w:lvlJc w:val="left"/>
      <w:pPr>
        <w:tabs>
          <w:tab w:val="num" w:pos="0"/>
        </w:tabs>
        <w:ind w:left="404" w:hanging="404"/>
      </w:pPr>
      <w:rPr>
        <w:rFonts w:eastAsia="Arial"/>
        <w:b/>
        <w:bCs/>
        <w:w w:val="99"/>
        <w:sz w:val="18"/>
        <w:szCs w:val="18"/>
      </w:rPr>
    </w:lvl>
    <w:lvl w:ilvl="3">
      <w:start w:val="1"/>
      <w:numFmt w:val="lowerLetter"/>
      <w:lvlText w:val="%4)"/>
      <w:lvlJc w:val="left"/>
      <w:pPr>
        <w:tabs>
          <w:tab w:val="num" w:pos="0"/>
        </w:tabs>
        <w:ind w:left="838" w:hanging="360"/>
      </w:pPr>
      <w:rPr>
        <w:rFonts w:eastAsia="Arial"/>
        <w:w w:val="99"/>
        <w:sz w:val="18"/>
        <w:szCs w:val="18"/>
      </w:rPr>
    </w:lvl>
    <w:lvl w:ilvl="4">
      <w:start w:val="1"/>
      <w:numFmt w:val="bullet"/>
      <w:lvlText w:val="-"/>
      <w:lvlJc w:val="left"/>
      <w:pPr>
        <w:tabs>
          <w:tab w:val="num" w:pos="0"/>
        </w:tabs>
        <w:ind w:left="1918" w:hanging="360"/>
      </w:pPr>
      <w:rPr>
        <w:rFonts w:ascii="Times New Roman" w:hAnsi="Times New Roman" w:cs="Times New Roman" w:hint="default"/>
        <w:w w:val="99"/>
        <w:sz w:val="18"/>
        <w:szCs w:val="18"/>
      </w:rPr>
    </w:lvl>
    <w:lvl w:ilvl="5">
      <w:start w:val="1"/>
      <w:numFmt w:val="bullet"/>
      <w:lvlText w:val=""/>
      <w:lvlJc w:val="left"/>
      <w:pPr>
        <w:tabs>
          <w:tab w:val="num" w:pos="0"/>
        </w:tabs>
        <w:ind w:left="838" w:hanging="360"/>
      </w:pPr>
      <w:rPr>
        <w:rFonts w:ascii="Symbol" w:hAnsi="Symbol" w:cs="Symbol" w:hint="default"/>
      </w:rPr>
    </w:lvl>
    <w:lvl w:ilvl="6">
      <w:start w:val="1"/>
      <w:numFmt w:val="bullet"/>
      <w:lvlText w:val=""/>
      <w:lvlJc w:val="left"/>
      <w:pPr>
        <w:tabs>
          <w:tab w:val="num" w:pos="0"/>
        </w:tabs>
        <w:ind w:left="987" w:hanging="360"/>
      </w:pPr>
      <w:rPr>
        <w:rFonts w:ascii="Symbol" w:hAnsi="Symbol" w:cs="Symbol" w:hint="default"/>
      </w:rPr>
    </w:lvl>
    <w:lvl w:ilvl="7">
      <w:start w:val="1"/>
      <w:numFmt w:val="bullet"/>
      <w:lvlText w:val=""/>
      <w:lvlJc w:val="left"/>
      <w:pPr>
        <w:tabs>
          <w:tab w:val="num" w:pos="0"/>
        </w:tabs>
        <w:ind w:left="987" w:hanging="360"/>
      </w:pPr>
      <w:rPr>
        <w:rFonts w:ascii="Symbol" w:hAnsi="Symbol" w:cs="Symbol" w:hint="default"/>
      </w:rPr>
    </w:lvl>
    <w:lvl w:ilvl="8">
      <w:start w:val="1"/>
      <w:numFmt w:val="bullet"/>
      <w:lvlText w:val=""/>
      <w:lvlJc w:val="left"/>
      <w:pPr>
        <w:tabs>
          <w:tab w:val="num" w:pos="0"/>
        </w:tabs>
        <w:ind w:left="987" w:hanging="360"/>
      </w:pPr>
      <w:rPr>
        <w:rFonts w:ascii="Symbol" w:hAnsi="Symbol" w:cs="Symbol" w:hint="default"/>
      </w:rPr>
    </w:lvl>
  </w:abstractNum>
  <w:abstractNum w:abstractNumId="84" w15:restartNumberingAfterBreak="0">
    <w:nsid w:val="6F2F2485"/>
    <w:multiLevelType w:val="multilevel"/>
    <w:tmpl w:val="86B6561A"/>
    <w:lvl w:ilvl="0">
      <w:start w:val="3"/>
      <w:numFmt w:val="upperRoman"/>
      <w:lvlText w:val="%1"/>
      <w:lvlJc w:val="left"/>
      <w:pPr>
        <w:tabs>
          <w:tab w:val="num" w:pos="0"/>
        </w:tabs>
        <w:ind w:left="471" w:hanging="353"/>
      </w:pPr>
    </w:lvl>
    <w:lvl w:ilvl="1">
      <w:start w:val="5"/>
      <w:numFmt w:val="decimal"/>
      <w:lvlText w:val="%1.%2"/>
      <w:lvlJc w:val="left"/>
      <w:pPr>
        <w:tabs>
          <w:tab w:val="num" w:pos="0"/>
        </w:tabs>
        <w:ind w:left="471" w:hanging="353"/>
      </w:pPr>
      <w:rPr>
        <w:rFonts w:eastAsia="Arial"/>
        <w:b/>
        <w:bCs/>
        <w:w w:val="99"/>
        <w:sz w:val="18"/>
        <w:szCs w:val="18"/>
      </w:rPr>
    </w:lvl>
    <w:lvl w:ilvl="2">
      <w:start w:val="3"/>
      <w:numFmt w:val="decimal"/>
      <w:lvlText w:val="%1.%2.%3"/>
      <w:lvlJc w:val="left"/>
      <w:pPr>
        <w:tabs>
          <w:tab w:val="num" w:pos="0"/>
        </w:tabs>
        <w:ind w:left="620" w:hanging="502"/>
      </w:pPr>
      <w:rPr>
        <w:rFonts w:eastAsia="Arial"/>
        <w:b/>
        <w:bCs/>
        <w:w w:val="99"/>
        <w:sz w:val="18"/>
        <w:szCs w:val="18"/>
      </w:rPr>
    </w:lvl>
    <w:lvl w:ilvl="3">
      <w:start w:val="1"/>
      <w:numFmt w:val="lowerLetter"/>
      <w:lvlText w:val="%4)"/>
      <w:lvlJc w:val="left"/>
      <w:pPr>
        <w:tabs>
          <w:tab w:val="num" w:pos="0"/>
        </w:tabs>
        <w:ind w:left="838" w:hanging="360"/>
      </w:pPr>
      <w:rPr>
        <w:rFonts w:eastAsia="Arial"/>
        <w:w w:val="99"/>
        <w:sz w:val="18"/>
        <w:szCs w:val="18"/>
      </w:rPr>
    </w:lvl>
    <w:lvl w:ilvl="4">
      <w:start w:val="1"/>
      <w:numFmt w:val="bullet"/>
      <w:lvlText w:val="-"/>
      <w:lvlJc w:val="left"/>
      <w:pPr>
        <w:tabs>
          <w:tab w:val="num" w:pos="0"/>
        </w:tabs>
        <w:ind w:left="1378" w:hanging="360"/>
      </w:pPr>
      <w:rPr>
        <w:rFonts w:ascii="Times New Roman" w:hAnsi="Times New Roman" w:cs="Times New Roman" w:hint="default"/>
        <w:w w:val="99"/>
        <w:sz w:val="18"/>
        <w:szCs w:val="18"/>
      </w:rPr>
    </w:lvl>
    <w:lvl w:ilvl="5">
      <w:start w:val="1"/>
      <w:numFmt w:val="bullet"/>
      <w:lvlText w:val=""/>
      <w:lvlJc w:val="left"/>
      <w:pPr>
        <w:tabs>
          <w:tab w:val="num" w:pos="0"/>
        </w:tabs>
        <w:ind w:left="838" w:hanging="360"/>
      </w:pPr>
      <w:rPr>
        <w:rFonts w:ascii="Symbol" w:hAnsi="Symbol" w:cs="Symbol" w:hint="default"/>
      </w:rPr>
    </w:lvl>
    <w:lvl w:ilvl="6">
      <w:start w:val="1"/>
      <w:numFmt w:val="bullet"/>
      <w:lvlText w:val=""/>
      <w:lvlJc w:val="left"/>
      <w:pPr>
        <w:tabs>
          <w:tab w:val="num" w:pos="0"/>
        </w:tabs>
        <w:ind w:left="1378" w:hanging="360"/>
      </w:pPr>
      <w:rPr>
        <w:rFonts w:ascii="Symbol" w:hAnsi="Symbol" w:cs="Symbol" w:hint="default"/>
      </w:rPr>
    </w:lvl>
    <w:lvl w:ilvl="7">
      <w:start w:val="1"/>
      <w:numFmt w:val="bullet"/>
      <w:lvlText w:val=""/>
      <w:lvlJc w:val="left"/>
      <w:pPr>
        <w:tabs>
          <w:tab w:val="num" w:pos="0"/>
        </w:tabs>
        <w:ind w:left="1378" w:hanging="360"/>
      </w:pPr>
      <w:rPr>
        <w:rFonts w:ascii="Symbol" w:hAnsi="Symbol" w:cs="Symbol" w:hint="default"/>
      </w:rPr>
    </w:lvl>
    <w:lvl w:ilvl="8">
      <w:start w:val="1"/>
      <w:numFmt w:val="bullet"/>
      <w:lvlText w:val=""/>
      <w:lvlJc w:val="left"/>
      <w:pPr>
        <w:tabs>
          <w:tab w:val="num" w:pos="0"/>
        </w:tabs>
        <w:ind w:left="1378" w:hanging="360"/>
      </w:pPr>
      <w:rPr>
        <w:rFonts w:ascii="Symbol" w:hAnsi="Symbol" w:cs="Symbol" w:hint="default"/>
      </w:rPr>
    </w:lvl>
  </w:abstractNum>
  <w:abstractNum w:abstractNumId="85" w15:restartNumberingAfterBreak="0">
    <w:nsid w:val="71482DF7"/>
    <w:multiLevelType w:val="hybridMultilevel"/>
    <w:tmpl w:val="3A88DB64"/>
    <w:lvl w:ilvl="0" w:tplc="283284D4">
      <w:start w:val="1"/>
      <w:numFmt w:val="bullet"/>
      <w:lvlText w:val=""/>
      <w:lvlJc w:val="left"/>
      <w:pPr>
        <w:ind w:left="720" w:hanging="360"/>
      </w:pPr>
      <w:rPr>
        <w:rFonts w:ascii="Symbol" w:hAnsi="Symbol" w:cs="Symbol" w:hint="default"/>
        <w:sz w:val="18"/>
        <w:szCs w:val="18"/>
      </w:rPr>
    </w:lvl>
    <w:lvl w:ilvl="1" w:tplc="614C103C">
      <w:start w:val="1"/>
      <w:numFmt w:val="bullet"/>
      <w:lvlText w:val="o"/>
      <w:lvlJc w:val="left"/>
      <w:pPr>
        <w:ind w:left="1440" w:hanging="360"/>
      </w:pPr>
      <w:rPr>
        <w:rFonts w:ascii="Courier New" w:hAnsi="Courier New" w:cs="Courier New" w:hint="default"/>
      </w:rPr>
    </w:lvl>
    <w:lvl w:ilvl="2" w:tplc="18CA3E2C">
      <w:start w:val="1"/>
      <w:numFmt w:val="bullet"/>
      <w:lvlText w:val=""/>
      <w:lvlJc w:val="left"/>
      <w:pPr>
        <w:ind w:left="2160" w:hanging="360"/>
      </w:pPr>
      <w:rPr>
        <w:rFonts w:ascii="Wingdings" w:hAnsi="Wingdings" w:cs="Wingdings" w:hint="default"/>
      </w:rPr>
    </w:lvl>
    <w:lvl w:ilvl="3" w:tplc="AF0E6122">
      <w:start w:val="1"/>
      <w:numFmt w:val="bullet"/>
      <w:lvlText w:val=""/>
      <w:lvlJc w:val="left"/>
      <w:pPr>
        <w:ind w:left="2880" w:hanging="360"/>
      </w:pPr>
      <w:rPr>
        <w:rFonts w:ascii="Symbol" w:hAnsi="Symbol" w:cs="Symbol" w:hint="default"/>
      </w:rPr>
    </w:lvl>
    <w:lvl w:ilvl="4" w:tplc="E31C279E">
      <w:start w:val="1"/>
      <w:numFmt w:val="bullet"/>
      <w:lvlText w:val="o"/>
      <w:lvlJc w:val="left"/>
      <w:pPr>
        <w:ind w:left="3600" w:hanging="360"/>
      </w:pPr>
      <w:rPr>
        <w:rFonts w:ascii="Courier New" w:hAnsi="Courier New" w:cs="Courier New" w:hint="default"/>
      </w:rPr>
    </w:lvl>
    <w:lvl w:ilvl="5" w:tplc="56D6D408">
      <w:start w:val="1"/>
      <w:numFmt w:val="bullet"/>
      <w:lvlText w:val=""/>
      <w:lvlJc w:val="left"/>
      <w:pPr>
        <w:ind w:left="4320" w:hanging="360"/>
      </w:pPr>
      <w:rPr>
        <w:rFonts w:ascii="Wingdings" w:hAnsi="Wingdings" w:cs="Wingdings" w:hint="default"/>
      </w:rPr>
    </w:lvl>
    <w:lvl w:ilvl="6" w:tplc="C26AD064">
      <w:start w:val="1"/>
      <w:numFmt w:val="bullet"/>
      <w:lvlText w:val=""/>
      <w:lvlJc w:val="left"/>
      <w:pPr>
        <w:ind w:left="5040" w:hanging="360"/>
      </w:pPr>
      <w:rPr>
        <w:rFonts w:ascii="Symbol" w:hAnsi="Symbol" w:cs="Symbol" w:hint="default"/>
      </w:rPr>
    </w:lvl>
    <w:lvl w:ilvl="7" w:tplc="40686A78">
      <w:start w:val="1"/>
      <w:numFmt w:val="bullet"/>
      <w:lvlText w:val="o"/>
      <w:lvlJc w:val="left"/>
      <w:pPr>
        <w:ind w:left="5760" w:hanging="360"/>
      </w:pPr>
      <w:rPr>
        <w:rFonts w:ascii="Courier New" w:hAnsi="Courier New" w:cs="Courier New" w:hint="default"/>
      </w:rPr>
    </w:lvl>
    <w:lvl w:ilvl="8" w:tplc="DEB2F3CA">
      <w:start w:val="1"/>
      <w:numFmt w:val="bullet"/>
      <w:lvlText w:val=""/>
      <w:lvlJc w:val="left"/>
      <w:pPr>
        <w:ind w:left="6480" w:hanging="360"/>
      </w:pPr>
      <w:rPr>
        <w:rFonts w:ascii="Wingdings" w:hAnsi="Wingdings" w:cs="Wingdings" w:hint="default"/>
      </w:rPr>
    </w:lvl>
  </w:abstractNum>
  <w:abstractNum w:abstractNumId="86" w15:restartNumberingAfterBreak="0">
    <w:nsid w:val="72992651"/>
    <w:multiLevelType w:val="multilevel"/>
    <w:tmpl w:val="5308CC72"/>
    <w:lvl w:ilvl="0">
      <w:start w:val="1"/>
      <w:numFmt w:val="lowerLetter"/>
      <w:lvlText w:val="%1)"/>
      <w:lvlJc w:val="left"/>
      <w:pPr>
        <w:tabs>
          <w:tab w:val="num" w:pos="425"/>
        </w:tabs>
        <w:ind w:left="1647" w:hanging="1080"/>
      </w:pPr>
      <w:rPr>
        <w:u w:val="single" w:color="000000"/>
      </w:rPr>
    </w:lvl>
    <w:lvl w:ilvl="1">
      <w:start w:val="1"/>
      <w:numFmt w:val="bullet"/>
      <w:lvlText w:val="-"/>
      <w:lvlJc w:val="left"/>
      <w:pPr>
        <w:tabs>
          <w:tab w:val="num" w:pos="0"/>
        </w:tabs>
        <w:ind w:left="1942" w:hanging="360"/>
      </w:pPr>
      <w:rPr>
        <w:rFonts w:ascii="Times New Roman" w:hAnsi="Times New Roman" w:cs="Times New Roman" w:hint="default"/>
        <w:w w:val="99"/>
        <w:sz w:val="18"/>
        <w:szCs w:val="18"/>
      </w:rPr>
    </w:lvl>
    <w:lvl w:ilvl="2">
      <w:start w:val="1"/>
      <w:numFmt w:val="bullet"/>
      <w:lvlText w:val=""/>
      <w:lvlJc w:val="left"/>
      <w:pPr>
        <w:tabs>
          <w:tab w:val="num" w:pos="0"/>
        </w:tabs>
        <w:ind w:left="1942" w:hanging="360"/>
      </w:pPr>
      <w:rPr>
        <w:rFonts w:ascii="Symbol" w:hAnsi="Symbol" w:cs="Symbol" w:hint="default"/>
      </w:rPr>
    </w:lvl>
    <w:lvl w:ilvl="3">
      <w:start w:val="1"/>
      <w:numFmt w:val="bullet"/>
      <w:lvlText w:val=""/>
      <w:lvlJc w:val="left"/>
      <w:pPr>
        <w:tabs>
          <w:tab w:val="num" w:pos="0"/>
        </w:tabs>
        <w:ind w:left="2865" w:hanging="360"/>
      </w:pPr>
      <w:rPr>
        <w:rFonts w:ascii="Symbol" w:hAnsi="Symbol" w:cs="Symbol" w:hint="default"/>
      </w:rPr>
    </w:lvl>
    <w:lvl w:ilvl="4">
      <w:start w:val="1"/>
      <w:numFmt w:val="bullet"/>
      <w:lvlText w:val=""/>
      <w:lvlJc w:val="left"/>
      <w:pPr>
        <w:tabs>
          <w:tab w:val="num" w:pos="0"/>
        </w:tabs>
        <w:ind w:left="3787" w:hanging="360"/>
      </w:pPr>
      <w:rPr>
        <w:rFonts w:ascii="Symbol" w:hAnsi="Symbol" w:cs="Symbol" w:hint="default"/>
      </w:rPr>
    </w:lvl>
    <w:lvl w:ilvl="5">
      <w:start w:val="1"/>
      <w:numFmt w:val="bullet"/>
      <w:lvlText w:val=""/>
      <w:lvlJc w:val="left"/>
      <w:pPr>
        <w:tabs>
          <w:tab w:val="num" w:pos="0"/>
        </w:tabs>
        <w:ind w:left="4710" w:hanging="360"/>
      </w:pPr>
      <w:rPr>
        <w:rFonts w:ascii="Symbol" w:hAnsi="Symbol" w:cs="Symbol" w:hint="default"/>
      </w:rPr>
    </w:lvl>
    <w:lvl w:ilvl="6">
      <w:start w:val="1"/>
      <w:numFmt w:val="bullet"/>
      <w:lvlText w:val=""/>
      <w:lvlJc w:val="left"/>
      <w:pPr>
        <w:tabs>
          <w:tab w:val="num" w:pos="0"/>
        </w:tabs>
        <w:ind w:left="5633" w:hanging="360"/>
      </w:pPr>
      <w:rPr>
        <w:rFonts w:ascii="Symbol" w:hAnsi="Symbol" w:cs="Symbol" w:hint="default"/>
      </w:rPr>
    </w:lvl>
    <w:lvl w:ilvl="7">
      <w:start w:val="1"/>
      <w:numFmt w:val="bullet"/>
      <w:lvlText w:val=""/>
      <w:lvlJc w:val="left"/>
      <w:pPr>
        <w:tabs>
          <w:tab w:val="num" w:pos="0"/>
        </w:tabs>
        <w:ind w:left="6555" w:hanging="360"/>
      </w:pPr>
      <w:rPr>
        <w:rFonts w:ascii="Symbol" w:hAnsi="Symbol" w:cs="Symbol" w:hint="default"/>
      </w:rPr>
    </w:lvl>
    <w:lvl w:ilvl="8">
      <w:start w:val="1"/>
      <w:numFmt w:val="bullet"/>
      <w:lvlText w:val=""/>
      <w:lvlJc w:val="left"/>
      <w:pPr>
        <w:tabs>
          <w:tab w:val="num" w:pos="0"/>
        </w:tabs>
        <w:ind w:left="7478" w:hanging="360"/>
      </w:pPr>
      <w:rPr>
        <w:rFonts w:ascii="Symbol" w:hAnsi="Symbol" w:cs="Symbol" w:hint="default"/>
      </w:rPr>
    </w:lvl>
  </w:abstractNum>
  <w:abstractNum w:abstractNumId="87" w15:restartNumberingAfterBreak="0">
    <w:nsid w:val="73600A9A"/>
    <w:multiLevelType w:val="multilevel"/>
    <w:tmpl w:val="DEEA5008"/>
    <w:lvl w:ilvl="0">
      <w:start w:val="1"/>
      <w:numFmt w:val="lowerLetter"/>
      <w:lvlText w:val="%1)"/>
      <w:lvlJc w:val="left"/>
      <w:pPr>
        <w:tabs>
          <w:tab w:val="num" w:pos="0"/>
        </w:tabs>
        <w:ind w:left="1918" w:hanging="360"/>
      </w:pPr>
      <w:rPr>
        <w:w w:val="99"/>
        <w:sz w:val="18"/>
        <w:szCs w:val="18"/>
      </w:rPr>
    </w:lvl>
    <w:lvl w:ilvl="1">
      <w:start w:val="1"/>
      <w:numFmt w:val="bullet"/>
      <w:lvlText w:val="o"/>
      <w:lvlJc w:val="left"/>
      <w:pPr>
        <w:tabs>
          <w:tab w:val="num" w:pos="0"/>
        </w:tabs>
        <w:ind w:left="2638" w:hanging="360"/>
      </w:pPr>
      <w:rPr>
        <w:rFonts w:ascii="Courier New" w:hAnsi="Courier New" w:cs="Courier New" w:hint="default"/>
      </w:rPr>
    </w:lvl>
    <w:lvl w:ilvl="2">
      <w:start w:val="1"/>
      <w:numFmt w:val="bullet"/>
      <w:lvlText w:val=""/>
      <w:lvlJc w:val="left"/>
      <w:pPr>
        <w:tabs>
          <w:tab w:val="num" w:pos="0"/>
        </w:tabs>
        <w:ind w:left="3358" w:hanging="360"/>
      </w:pPr>
      <w:rPr>
        <w:rFonts w:ascii="Wingdings" w:hAnsi="Wingdings" w:cs="Wingdings" w:hint="default"/>
      </w:rPr>
    </w:lvl>
    <w:lvl w:ilvl="3">
      <w:start w:val="1"/>
      <w:numFmt w:val="bullet"/>
      <w:lvlText w:val=""/>
      <w:lvlJc w:val="left"/>
      <w:pPr>
        <w:tabs>
          <w:tab w:val="num" w:pos="0"/>
        </w:tabs>
        <w:ind w:left="4078" w:hanging="360"/>
      </w:pPr>
      <w:rPr>
        <w:rFonts w:ascii="Symbol" w:hAnsi="Symbol" w:cs="Symbol" w:hint="default"/>
      </w:rPr>
    </w:lvl>
    <w:lvl w:ilvl="4">
      <w:start w:val="1"/>
      <w:numFmt w:val="bullet"/>
      <w:lvlText w:val="o"/>
      <w:lvlJc w:val="left"/>
      <w:pPr>
        <w:tabs>
          <w:tab w:val="num" w:pos="0"/>
        </w:tabs>
        <w:ind w:left="4798" w:hanging="360"/>
      </w:pPr>
      <w:rPr>
        <w:rFonts w:ascii="Courier New" w:hAnsi="Courier New" w:cs="Courier New" w:hint="default"/>
      </w:rPr>
    </w:lvl>
    <w:lvl w:ilvl="5">
      <w:start w:val="1"/>
      <w:numFmt w:val="bullet"/>
      <w:lvlText w:val=""/>
      <w:lvlJc w:val="left"/>
      <w:pPr>
        <w:tabs>
          <w:tab w:val="num" w:pos="0"/>
        </w:tabs>
        <w:ind w:left="5518" w:hanging="360"/>
      </w:pPr>
      <w:rPr>
        <w:rFonts w:ascii="Wingdings" w:hAnsi="Wingdings" w:cs="Wingdings" w:hint="default"/>
      </w:rPr>
    </w:lvl>
    <w:lvl w:ilvl="6">
      <w:start w:val="1"/>
      <w:numFmt w:val="bullet"/>
      <w:lvlText w:val=""/>
      <w:lvlJc w:val="left"/>
      <w:pPr>
        <w:tabs>
          <w:tab w:val="num" w:pos="0"/>
        </w:tabs>
        <w:ind w:left="6238" w:hanging="360"/>
      </w:pPr>
      <w:rPr>
        <w:rFonts w:ascii="Symbol" w:hAnsi="Symbol" w:cs="Symbol" w:hint="default"/>
      </w:rPr>
    </w:lvl>
    <w:lvl w:ilvl="7">
      <w:start w:val="1"/>
      <w:numFmt w:val="bullet"/>
      <w:lvlText w:val="o"/>
      <w:lvlJc w:val="left"/>
      <w:pPr>
        <w:tabs>
          <w:tab w:val="num" w:pos="0"/>
        </w:tabs>
        <w:ind w:left="6958" w:hanging="360"/>
      </w:pPr>
      <w:rPr>
        <w:rFonts w:ascii="Courier New" w:hAnsi="Courier New" w:cs="Courier New" w:hint="default"/>
      </w:rPr>
    </w:lvl>
    <w:lvl w:ilvl="8">
      <w:start w:val="1"/>
      <w:numFmt w:val="bullet"/>
      <w:lvlText w:val=""/>
      <w:lvlJc w:val="left"/>
      <w:pPr>
        <w:tabs>
          <w:tab w:val="num" w:pos="0"/>
        </w:tabs>
        <w:ind w:left="7678" w:hanging="360"/>
      </w:pPr>
      <w:rPr>
        <w:rFonts w:ascii="Wingdings" w:hAnsi="Wingdings" w:cs="Wingdings" w:hint="default"/>
      </w:rPr>
    </w:lvl>
  </w:abstractNum>
  <w:abstractNum w:abstractNumId="88" w15:restartNumberingAfterBreak="0">
    <w:nsid w:val="751C729D"/>
    <w:multiLevelType w:val="multilevel"/>
    <w:tmpl w:val="8BE8AA44"/>
    <w:lvl w:ilvl="0">
      <w:start w:val="3"/>
      <w:numFmt w:val="upperRoman"/>
      <w:lvlText w:val="%1"/>
      <w:lvlJc w:val="left"/>
      <w:pPr>
        <w:tabs>
          <w:tab w:val="num" w:pos="0"/>
        </w:tabs>
        <w:ind w:left="471" w:hanging="353"/>
      </w:pPr>
    </w:lvl>
    <w:lvl w:ilvl="1">
      <w:start w:val="5"/>
      <w:numFmt w:val="decimal"/>
      <w:lvlText w:val="%1.%2"/>
      <w:lvlJc w:val="left"/>
      <w:pPr>
        <w:tabs>
          <w:tab w:val="num" w:pos="0"/>
        </w:tabs>
        <w:ind w:left="471" w:hanging="353"/>
      </w:pPr>
      <w:rPr>
        <w:rFonts w:eastAsia="Arial"/>
        <w:b/>
        <w:bCs/>
        <w:w w:val="99"/>
        <w:sz w:val="18"/>
        <w:szCs w:val="18"/>
      </w:rPr>
    </w:lvl>
    <w:lvl w:ilvl="2">
      <w:start w:val="1"/>
      <w:numFmt w:val="decimal"/>
      <w:lvlText w:val="%1.%2.%3"/>
      <w:lvlJc w:val="left"/>
      <w:pPr>
        <w:tabs>
          <w:tab w:val="num" w:pos="0"/>
        </w:tabs>
        <w:ind w:left="620" w:hanging="502"/>
      </w:pPr>
      <w:rPr>
        <w:rFonts w:eastAsia="Arial"/>
        <w:b/>
        <w:bCs/>
        <w:w w:val="99"/>
        <w:sz w:val="18"/>
        <w:szCs w:val="18"/>
      </w:rPr>
    </w:lvl>
    <w:lvl w:ilvl="3">
      <w:start w:val="1"/>
      <w:numFmt w:val="lowerLetter"/>
      <w:lvlText w:val="%4)"/>
      <w:lvlJc w:val="left"/>
      <w:pPr>
        <w:tabs>
          <w:tab w:val="num" w:pos="0"/>
        </w:tabs>
        <w:ind w:left="838" w:hanging="360"/>
      </w:pPr>
      <w:rPr>
        <w:rFonts w:eastAsia="Arial"/>
        <w:w w:val="99"/>
        <w:sz w:val="18"/>
        <w:szCs w:val="18"/>
      </w:rPr>
    </w:lvl>
    <w:lvl w:ilvl="4">
      <w:start w:val="1"/>
      <w:numFmt w:val="bullet"/>
      <w:lvlText w:val="-"/>
      <w:lvlJc w:val="left"/>
      <w:pPr>
        <w:tabs>
          <w:tab w:val="num" w:pos="0"/>
        </w:tabs>
        <w:ind w:left="1378" w:hanging="360"/>
      </w:pPr>
      <w:rPr>
        <w:rFonts w:ascii="Times New Roman" w:hAnsi="Times New Roman" w:cs="Times New Roman" w:hint="default"/>
        <w:w w:val="99"/>
        <w:sz w:val="18"/>
        <w:szCs w:val="18"/>
      </w:rPr>
    </w:lvl>
    <w:lvl w:ilvl="5">
      <w:start w:val="1"/>
      <w:numFmt w:val="bullet"/>
      <w:lvlText w:val=""/>
      <w:lvlJc w:val="left"/>
      <w:pPr>
        <w:tabs>
          <w:tab w:val="num" w:pos="0"/>
        </w:tabs>
        <w:ind w:left="838" w:hanging="360"/>
      </w:pPr>
      <w:rPr>
        <w:rFonts w:ascii="Symbol" w:hAnsi="Symbol" w:cs="Symbol" w:hint="default"/>
      </w:rPr>
    </w:lvl>
    <w:lvl w:ilvl="6">
      <w:start w:val="1"/>
      <w:numFmt w:val="bullet"/>
      <w:lvlText w:val=""/>
      <w:lvlJc w:val="left"/>
      <w:pPr>
        <w:tabs>
          <w:tab w:val="num" w:pos="0"/>
        </w:tabs>
        <w:ind w:left="1378" w:hanging="360"/>
      </w:pPr>
      <w:rPr>
        <w:rFonts w:ascii="Symbol" w:hAnsi="Symbol" w:cs="Symbol" w:hint="default"/>
      </w:rPr>
    </w:lvl>
    <w:lvl w:ilvl="7">
      <w:start w:val="1"/>
      <w:numFmt w:val="bullet"/>
      <w:lvlText w:val=""/>
      <w:lvlJc w:val="left"/>
      <w:pPr>
        <w:tabs>
          <w:tab w:val="num" w:pos="0"/>
        </w:tabs>
        <w:ind w:left="1378" w:hanging="360"/>
      </w:pPr>
      <w:rPr>
        <w:rFonts w:ascii="Symbol" w:hAnsi="Symbol" w:cs="Symbol" w:hint="default"/>
      </w:rPr>
    </w:lvl>
    <w:lvl w:ilvl="8">
      <w:start w:val="1"/>
      <w:numFmt w:val="bullet"/>
      <w:lvlText w:val=""/>
      <w:lvlJc w:val="left"/>
      <w:pPr>
        <w:tabs>
          <w:tab w:val="num" w:pos="0"/>
        </w:tabs>
        <w:ind w:left="1378" w:hanging="360"/>
      </w:pPr>
      <w:rPr>
        <w:rFonts w:ascii="Symbol" w:hAnsi="Symbol" w:cs="Symbol" w:hint="default"/>
      </w:rPr>
    </w:lvl>
  </w:abstractNum>
  <w:abstractNum w:abstractNumId="89" w15:restartNumberingAfterBreak="0">
    <w:nsid w:val="75B44306"/>
    <w:multiLevelType w:val="multilevel"/>
    <w:tmpl w:val="FB209400"/>
    <w:lvl w:ilvl="0">
      <w:start w:val="3"/>
      <w:numFmt w:val="upperRoman"/>
      <w:lvlText w:val="%1"/>
      <w:lvlJc w:val="left"/>
      <w:pPr>
        <w:tabs>
          <w:tab w:val="num" w:pos="0"/>
        </w:tabs>
        <w:ind w:left="471" w:hanging="353"/>
      </w:pPr>
    </w:lvl>
    <w:lvl w:ilvl="1">
      <w:start w:val="5"/>
      <w:numFmt w:val="decimal"/>
      <w:lvlText w:val="%1.%2"/>
      <w:lvlJc w:val="left"/>
      <w:pPr>
        <w:tabs>
          <w:tab w:val="num" w:pos="0"/>
        </w:tabs>
        <w:ind w:left="471" w:hanging="353"/>
      </w:pPr>
      <w:rPr>
        <w:rFonts w:eastAsia="Arial"/>
        <w:b/>
        <w:bCs/>
        <w:w w:val="99"/>
        <w:sz w:val="18"/>
        <w:szCs w:val="18"/>
      </w:rPr>
    </w:lvl>
    <w:lvl w:ilvl="2">
      <w:start w:val="1"/>
      <w:numFmt w:val="decimal"/>
      <w:lvlText w:val="%1.%2.%3"/>
      <w:lvlJc w:val="left"/>
      <w:pPr>
        <w:tabs>
          <w:tab w:val="num" w:pos="0"/>
        </w:tabs>
        <w:ind w:left="620" w:hanging="502"/>
      </w:pPr>
      <w:rPr>
        <w:rFonts w:eastAsia="Arial"/>
        <w:b/>
        <w:bCs/>
        <w:w w:val="99"/>
        <w:sz w:val="18"/>
        <w:szCs w:val="18"/>
      </w:rPr>
    </w:lvl>
    <w:lvl w:ilvl="3">
      <w:start w:val="1"/>
      <w:numFmt w:val="lowerLetter"/>
      <w:lvlText w:val="%4)"/>
      <w:lvlJc w:val="left"/>
      <w:pPr>
        <w:tabs>
          <w:tab w:val="num" w:pos="0"/>
        </w:tabs>
        <w:ind w:left="838" w:hanging="360"/>
      </w:pPr>
      <w:rPr>
        <w:rFonts w:eastAsia="Arial"/>
        <w:w w:val="99"/>
        <w:sz w:val="18"/>
        <w:szCs w:val="18"/>
      </w:rPr>
    </w:lvl>
    <w:lvl w:ilvl="4">
      <w:start w:val="1"/>
      <w:numFmt w:val="bullet"/>
      <w:lvlText w:val="-"/>
      <w:lvlJc w:val="left"/>
      <w:pPr>
        <w:tabs>
          <w:tab w:val="num" w:pos="0"/>
        </w:tabs>
        <w:ind w:left="1378" w:hanging="360"/>
      </w:pPr>
      <w:rPr>
        <w:rFonts w:ascii="Times New Roman" w:hAnsi="Times New Roman" w:cs="Times New Roman" w:hint="default"/>
        <w:w w:val="99"/>
        <w:sz w:val="18"/>
        <w:szCs w:val="18"/>
      </w:rPr>
    </w:lvl>
    <w:lvl w:ilvl="5">
      <w:start w:val="1"/>
      <w:numFmt w:val="bullet"/>
      <w:lvlText w:val=""/>
      <w:lvlJc w:val="left"/>
      <w:pPr>
        <w:tabs>
          <w:tab w:val="num" w:pos="0"/>
        </w:tabs>
        <w:ind w:left="838" w:hanging="360"/>
      </w:pPr>
      <w:rPr>
        <w:rFonts w:ascii="Symbol" w:hAnsi="Symbol" w:cs="Symbol" w:hint="default"/>
      </w:rPr>
    </w:lvl>
    <w:lvl w:ilvl="6">
      <w:start w:val="1"/>
      <w:numFmt w:val="bullet"/>
      <w:lvlText w:val=""/>
      <w:lvlJc w:val="left"/>
      <w:pPr>
        <w:tabs>
          <w:tab w:val="num" w:pos="0"/>
        </w:tabs>
        <w:ind w:left="1378" w:hanging="360"/>
      </w:pPr>
      <w:rPr>
        <w:rFonts w:ascii="Symbol" w:hAnsi="Symbol" w:cs="Symbol" w:hint="default"/>
      </w:rPr>
    </w:lvl>
    <w:lvl w:ilvl="7">
      <w:start w:val="1"/>
      <w:numFmt w:val="bullet"/>
      <w:lvlText w:val=""/>
      <w:lvlJc w:val="left"/>
      <w:pPr>
        <w:tabs>
          <w:tab w:val="num" w:pos="0"/>
        </w:tabs>
        <w:ind w:left="1378" w:hanging="360"/>
      </w:pPr>
      <w:rPr>
        <w:rFonts w:ascii="Symbol" w:hAnsi="Symbol" w:cs="Symbol" w:hint="default"/>
      </w:rPr>
    </w:lvl>
    <w:lvl w:ilvl="8">
      <w:start w:val="1"/>
      <w:numFmt w:val="bullet"/>
      <w:lvlText w:val=""/>
      <w:lvlJc w:val="left"/>
      <w:pPr>
        <w:tabs>
          <w:tab w:val="num" w:pos="0"/>
        </w:tabs>
        <w:ind w:left="1378" w:hanging="360"/>
      </w:pPr>
      <w:rPr>
        <w:rFonts w:ascii="Symbol" w:hAnsi="Symbol" w:cs="Symbol" w:hint="default"/>
      </w:rPr>
    </w:lvl>
  </w:abstractNum>
  <w:abstractNum w:abstractNumId="90" w15:restartNumberingAfterBreak="0">
    <w:nsid w:val="76A26A28"/>
    <w:multiLevelType w:val="hybridMultilevel"/>
    <w:tmpl w:val="9178476A"/>
    <w:lvl w:ilvl="0" w:tplc="083ADC6E">
      <w:start w:val="1"/>
      <w:numFmt w:val="bullet"/>
      <w:lvlText w:val=""/>
      <w:lvlJc w:val="left"/>
      <w:pPr>
        <w:ind w:left="720" w:hanging="360"/>
      </w:pPr>
      <w:rPr>
        <w:rFonts w:ascii="Symbol" w:hAnsi="Symbol" w:cs="Symbol" w:hint="default"/>
        <w:sz w:val="18"/>
        <w:szCs w:val="18"/>
      </w:rPr>
    </w:lvl>
    <w:lvl w:ilvl="1" w:tplc="03AC485E">
      <w:start w:val="1"/>
      <w:numFmt w:val="bullet"/>
      <w:lvlText w:val="o"/>
      <w:lvlJc w:val="left"/>
      <w:pPr>
        <w:ind w:left="1440" w:hanging="360"/>
      </w:pPr>
      <w:rPr>
        <w:rFonts w:ascii="Courier New" w:hAnsi="Courier New" w:cs="Courier New" w:hint="default"/>
      </w:rPr>
    </w:lvl>
    <w:lvl w:ilvl="2" w:tplc="A4A246A8">
      <w:start w:val="1"/>
      <w:numFmt w:val="bullet"/>
      <w:lvlText w:val=""/>
      <w:lvlJc w:val="left"/>
      <w:pPr>
        <w:ind w:left="2160" w:hanging="360"/>
      </w:pPr>
      <w:rPr>
        <w:rFonts w:ascii="Wingdings" w:hAnsi="Wingdings" w:cs="Wingdings" w:hint="default"/>
      </w:rPr>
    </w:lvl>
    <w:lvl w:ilvl="3" w:tplc="20328B4E">
      <w:start w:val="1"/>
      <w:numFmt w:val="bullet"/>
      <w:lvlText w:val=""/>
      <w:lvlJc w:val="left"/>
      <w:pPr>
        <w:ind w:left="2880" w:hanging="360"/>
      </w:pPr>
      <w:rPr>
        <w:rFonts w:ascii="Symbol" w:hAnsi="Symbol" w:cs="Symbol" w:hint="default"/>
      </w:rPr>
    </w:lvl>
    <w:lvl w:ilvl="4" w:tplc="A2F8712C">
      <w:start w:val="1"/>
      <w:numFmt w:val="bullet"/>
      <w:lvlText w:val="o"/>
      <w:lvlJc w:val="left"/>
      <w:pPr>
        <w:ind w:left="3600" w:hanging="360"/>
      </w:pPr>
      <w:rPr>
        <w:rFonts w:ascii="Courier New" w:hAnsi="Courier New" w:cs="Courier New" w:hint="default"/>
      </w:rPr>
    </w:lvl>
    <w:lvl w:ilvl="5" w:tplc="0FCA12CA">
      <w:start w:val="1"/>
      <w:numFmt w:val="bullet"/>
      <w:lvlText w:val=""/>
      <w:lvlJc w:val="left"/>
      <w:pPr>
        <w:ind w:left="4320" w:hanging="360"/>
      </w:pPr>
      <w:rPr>
        <w:rFonts w:ascii="Wingdings" w:hAnsi="Wingdings" w:cs="Wingdings" w:hint="default"/>
      </w:rPr>
    </w:lvl>
    <w:lvl w:ilvl="6" w:tplc="1744CC5A">
      <w:start w:val="1"/>
      <w:numFmt w:val="bullet"/>
      <w:lvlText w:val=""/>
      <w:lvlJc w:val="left"/>
      <w:pPr>
        <w:ind w:left="5040" w:hanging="360"/>
      </w:pPr>
      <w:rPr>
        <w:rFonts w:ascii="Symbol" w:hAnsi="Symbol" w:cs="Symbol" w:hint="default"/>
      </w:rPr>
    </w:lvl>
    <w:lvl w:ilvl="7" w:tplc="55D41DD4">
      <w:start w:val="1"/>
      <w:numFmt w:val="bullet"/>
      <w:lvlText w:val="o"/>
      <w:lvlJc w:val="left"/>
      <w:pPr>
        <w:ind w:left="5760" w:hanging="360"/>
      </w:pPr>
      <w:rPr>
        <w:rFonts w:ascii="Courier New" w:hAnsi="Courier New" w:cs="Courier New" w:hint="default"/>
      </w:rPr>
    </w:lvl>
    <w:lvl w:ilvl="8" w:tplc="ACE44E02">
      <w:start w:val="1"/>
      <w:numFmt w:val="bullet"/>
      <w:lvlText w:val=""/>
      <w:lvlJc w:val="left"/>
      <w:pPr>
        <w:ind w:left="6480" w:hanging="360"/>
      </w:pPr>
      <w:rPr>
        <w:rFonts w:ascii="Wingdings" w:hAnsi="Wingdings" w:cs="Wingdings" w:hint="default"/>
      </w:rPr>
    </w:lvl>
  </w:abstractNum>
  <w:abstractNum w:abstractNumId="91" w15:restartNumberingAfterBreak="0">
    <w:nsid w:val="7A8B0C6E"/>
    <w:multiLevelType w:val="multilevel"/>
    <w:tmpl w:val="29D67A20"/>
    <w:lvl w:ilvl="0">
      <w:start w:val="1"/>
      <w:numFmt w:val="lowerLetter"/>
      <w:lvlText w:val="%1)"/>
      <w:lvlJc w:val="left"/>
      <w:pPr>
        <w:tabs>
          <w:tab w:val="num" w:pos="0"/>
        </w:tabs>
        <w:ind w:left="927" w:hanging="360"/>
      </w:pPr>
      <w:rPr>
        <w:u w:val="none"/>
      </w:rPr>
    </w:lvl>
    <w:lvl w:ilvl="1">
      <w:start w:val="1"/>
      <w:numFmt w:val="lowerLetter"/>
      <w:lvlText w:val="%2."/>
      <w:lvlJc w:val="left"/>
      <w:pPr>
        <w:tabs>
          <w:tab w:val="num" w:pos="0"/>
        </w:tabs>
        <w:ind w:left="1647" w:hanging="360"/>
      </w:pPr>
    </w:lvl>
    <w:lvl w:ilvl="2">
      <w:start w:val="1"/>
      <w:numFmt w:val="lowerRoman"/>
      <w:lvlText w:val="%3."/>
      <w:lvlJc w:val="right"/>
      <w:pPr>
        <w:tabs>
          <w:tab w:val="num" w:pos="0"/>
        </w:tabs>
        <w:ind w:left="2367" w:hanging="180"/>
      </w:p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righ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right"/>
      <w:pPr>
        <w:tabs>
          <w:tab w:val="num" w:pos="0"/>
        </w:tabs>
        <w:ind w:left="6687" w:hanging="180"/>
      </w:pPr>
    </w:lvl>
  </w:abstractNum>
  <w:abstractNum w:abstractNumId="92" w15:restartNumberingAfterBreak="0">
    <w:nsid w:val="7B373F51"/>
    <w:multiLevelType w:val="multilevel"/>
    <w:tmpl w:val="68E81D4A"/>
    <w:lvl w:ilvl="0">
      <w:start w:val="3"/>
      <w:numFmt w:val="upperRoman"/>
      <w:lvlText w:val="%1"/>
      <w:lvlJc w:val="left"/>
      <w:pPr>
        <w:tabs>
          <w:tab w:val="num" w:pos="0"/>
        </w:tabs>
        <w:ind w:left="620" w:hanging="502"/>
      </w:pPr>
    </w:lvl>
    <w:lvl w:ilvl="1">
      <w:start w:val="3"/>
      <w:numFmt w:val="decimal"/>
      <w:lvlText w:val="%1.%2"/>
      <w:lvlJc w:val="left"/>
      <w:pPr>
        <w:tabs>
          <w:tab w:val="num" w:pos="0"/>
        </w:tabs>
        <w:ind w:left="620" w:hanging="502"/>
      </w:pPr>
    </w:lvl>
    <w:lvl w:ilvl="2">
      <w:start w:val="1"/>
      <w:numFmt w:val="decimal"/>
      <w:lvlText w:val="%1.%2.%3"/>
      <w:lvlJc w:val="left"/>
      <w:pPr>
        <w:tabs>
          <w:tab w:val="num" w:pos="0"/>
        </w:tabs>
        <w:ind w:left="620" w:hanging="502"/>
      </w:pPr>
      <w:rPr>
        <w:rFonts w:eastAsia="Arial"/>
        <w:b/>
        <w:bCs/>
        <w:w w:val="99"/>
        <w:sz w:val="18"/>
        <w:szCs w:val="18"/>
      </w:rPr>
    </w:lvl>
    <w:lvl w:ilvl="3">
      <w:start w:val="1"/>
      <w:numFmt w:val="lowerLetter"/>
      <w:lvlText w:val="%4)"/>
      <w:lvlJc w:val="left"/>
      <w:pPr>
        <w:tabs>
          <w:tab w:val="num" w:pos="0"/>
        </w:tabs>
        <w:ind w:left="838" w:hanging="360"/>
      </w:pPr>
      <w:rPr>
        <w:rFonts w:eastAsia="Arial"/>
        <w:w w:val="99"/>
        <w:sz w:val="18"/>
        <w:szCs w:val="18"/>
      </w:rPr>
    </w:lvl>
    <w:lvl w:ilvl="4">
      <w:start w:val="1"/>
      <w:numFmt w:val="bullet"/>
      <w:lvlText w:val="-"/>
      <w:lvlJc w:val="left"/>
      <w:pPr>
        <w:tabs>
          <w:tab w:val="num" w:pos="0"/>
        </w:tabs>
        <w:ind w:left="1608" w:hanging="358"/>
      </w:pPr>
      <w:rPr>
        <w:rFonts w:ascii="Times New Roman" w:hAnsi="Times New Roman" w:cs="Times New Roman" w:hint="default"/>
        <w:w w:val="99"/>
        <w:sz w:val="18"/>
        <w:szCs w:val="18"/>
      </w:rPr>
    </w:lvl>
    <w:lvl w:ilvl="5">
      <w:start w:val="1"/>
      <w:numFmt w:val="bullet"/>
      <w:lvlText w:val=""/>
      <w:lvlJc w:val="left"/>
      <w:pPr>
        <w:tabs>
          <w:tab w:val="num" w:pos="0"/>
        </w:tabs>
        <w:ind w:left="2890" w:hanging="358"/>
      </w:pPr>
      <w:rPr>
        <w:rFonts w:ascii="Symbol" w:hAnsi="Symbol" w:cs="Symbol" w:hint="default"/>
      </w:rPr>
    </w:lvl>
    <w:lvl w:ilvl="6">
      <w:start w:val="1"/>
      <w:numFmt w:val="bullet"/>
      <w:lvlText w:val=""/>
      <w:lvlJc w:val="left"/>
      <w:pPr>
        <w:tabs>
          <w:tab w:val="num" w:pos="0"/>
        </w:tabs>
        <w:ind w:left="4172" w:hanging="358"/>
      </w:pPr>
      <w:rPr>
        <w:rFonts w:ascii="Symbol" w:hAnsi="Symbol" w:cs="Symbol" w:hint="default"/>
      </w:rPr>
    </w:lvl>
    <w:lvl w:ilvl="7">
      <w:start w:val="1"/>
      <w:numFmt w:val="bullet"/>
      <w:lvlText w:val=""/>
      <w:lvlJc w:val="left"/>
      <w:pPr>
        <w:tabs>
          <w:tab w:val="num" w:pos="0"/>
        </w:tabs>
        <w:ind w:left="5454" w:hanging="358"/>
      </w:pPr>
      <w:rPr>
        <w:rFonts w:ascii="Symbol" w:hAnsi="Symbol" w:cs="Symbol" w:hint="default"/>
      </w:rPr>
    </w:lvl>
    <w:lvl w:ilvl="8">
      <w:start w:val="1"/>
      <w:numFmt w:val="bullet"/>
      <w:lvlText w:val=""/>
      <w:lvlJc w:val="left"/>
      <w:pPr>
        <w:tabs>
          <w:tab w:val="num" w:pos="0"/>
        </w:tabs>
        <w:ind w:left="6736" w:hanging="358"/>
      </w:pPr>
      <w:rPr>
        <w:rFonts w:ascii="Symbol" w:hAnsi="Symbol" w:cs="Symbol" w:hint="default"/>
      </w:rPr>
    </w:lvl>
  </w:abstractNum>
  <w:abstractNum w:abstractNumId="93" w15:restartNumberingAfterBreak="0">
    <w:nsid w:val="7CB756EB"/>
    <w:multiLevelType w:val="multilevel"/>
    <w:tmpl w:val="57A2638C"/>
    <w:lvl w:ilvl="0">
      <w:start w:val="1"/>
      <w:numFmt w:val="bullet"/>
      <w:lvlText w:val="-"/>
      <w:lvlJc w:val="left"/>
      <w:pPr>
        <w:tabs>
          <w:tab w:val="num" w:pos="0"/>
        </w:tabs>
        <w:ind w:left="838" w:hanging="360"/>
      </w:pPr>
      <w:rPr>
        <w:rFonts w:ascii="Times New Roman" w:hAnsi="Times New Roman" w:cs="Times New Roman" w:hint="default"/>
        <w:w w:val="99"/>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Times New Roman" w:hAnsi="Times New Roman" w:cs="Times New Roman" w:hint="default"/>
        <w:w w:val="99"/>
        <w:sz w:val="18"/>
        <w:szCs w:val="18"/>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16cid:durableId="2125883300">
    <w:abstractNumId w:val="62"/>
  </w:num>
  <w:num w:numId="2" w16cid:durableId="2140371400">
    <w:abstractNumId w:val="44"/>
  </w:num>
  <w:num w:numId="3" w16cid:durableId="103036414">
    <w:abstractNumId w:val="55"/>
  </w:num>
  <w:num w:numId="4" w16cid:durableId="830022100">
    <w:abstractNumId w:val="59"/>
  </w:num>
  <w:num w:numId="5" w16cid:durableId="40635060">
    <w:abstractNumId w:val="41"/>
  </w:num>
  <w:num w:numId="6" w16cid:durableId="244343865">
    <w:abstractNumId w:val="90"/>
  </w:num>
  <w:num w:numId="7" w16cid:durableId="1977969">
    <w:abstractNumId w:val="51"/>
  </w:num>
  <w:num w:numId="8" w16cid:durableId="1355615007">
    <w:abstractNumId w:val="23"/>
  </w:num>
  <w:num w:numId="9" w16cid:durableId="74404673">
    <w:abstractNumId w:val="21"/>
  </w:num>
  <w:num w:numId="10" w16cid:durableId="2009553672">
    <w:abstractNumId w:val="13"/>
  </w:num>
  <w:num w:numId="11" w16cid:durableId="1361929083">
    <w:abstractNumId w:val="46"/>
  </w:num>
  <w:num w:numId="12" w16cid:durableId="693457169">
    <w:abstractNumId w:val="80"/>
  </w:num>
  <w:num w:numId="13" w16cid:durableId="1349915014">
    <w:abstractNumId w:val="85"/>
  </w:num>
  <w:num w:numId="14" w16cid:durableId="1951623774">
    <w:abstractNumId w:val="33"/>
  </w:num>
  <w:num w:numId="15" w16cid:durableId="1812289421">
    <w:abstractNumId w:val="8"/>
  </w:num>
  <w:num w:numId="16" w16cid:durableId="1214392217">
    <w:abstractNumId w:val="2"/>
  </w:num>
  <w:num w:numId="17" w16cid:durableId="1203246727">
    <w:abstractNumId w:val="66"/>
  </w:num>
  <w:num w:numId="18" w16cid:durableId="1700397191">
    <w:abstractNumId w:val="29"/>
  </w:num>
  <w:num w:numId="19" w16cid:durableId="1202131457">
    <w:abstractNumId w:val="58"/>
  </w:num>
  <w:num w:numId="20" w16cid:durableId="303003215">
    <w:abstractNumId w:val="27"/>
  </w:num>
  <w:num w:numId="21" w16cid:durableId="345058217">
    <w:abstractNumId w:val="34"/>
  </w:num>
  <w:num w:numId="22" w16cid:durableId="1649283770">
    <w:abstractNumId w:val="40"/>
  </w:num>
  <w:num w:numId="23" w16cid:durableId="905381659">
    <w:abstractNumId w:val="39"/>
  </w:num>
  <w:num w:numId="24" w16cid:durableId="158347744">
    <w:abstractNumId w:val="49"/>
  </w:num>
  <w:num w:numId="25" w16cid:durableId="958609176">
    <w:abstractNumId w:val="20"/>
  </w:num>
  <w:num w:numId="26" w16cid:durableId="2103213144">
    <w:abstractNumId w:val="18"/>
  </w:num>
  <w:num w:numId="27" w16cid:durableId="597756049">
    <w:abstractNumId w:val="81"/>
  </w:num>
  <w:num w:numId="28" w16cid:durableId="1279676015">
    <w:abstractNumId w:val="28"/>
  </w:num>
  <w:num w:numId="29" w16cid:durableId="679507875">
    <w:abstractNumId w:val="24"/>
  </w:num>
  <w:num w:numId="30" w16cid:durableId="33043905">
    <w:abstractNumId w:val="14"/>
  </w:num>
  <w:num w:numId="31" w16cid:durableId="1491362156">
    <w:abstractNumId w:val="89"/>
  </w:num>
  <w:num w:numId="32" w16cid:durableId="1386295882">
    <w:abstractNumId w:val="43"/>
  </w:num>
  <w:num w:numId="33" w16cid:durableId="1782800257">
    <w:abstractNumId w:val="92"/>
  </w:num>
  <w:num w:numId="34" w16cid:durableId="947201544">
    <w:abstractNumId w:val="86"/>
  </w:num>
  <w:num w:numId="35" w16cid:durableId="264922772">
    <w:abstractNumId w:val="73"/>
  </w:num>
  <w:num w:numId="36" w16cid:durableId="1199973123">
    <w:abstractNumId w:val="19"/>
  </w:num>
  <w:num w:numId="37" w16cid:durableId="1311637525">
    <w:abstractNumId w:val="3"/>
  </w:num>
  <w:num w:numId="38" w16cid:durableId="791174599">
    <w:abstractNumId w:val="0"/>
  </w:num>
  <w:num w:numId="39" w16cid:durableId="1932547610">
    <w:abstractNumId w:val="76"/>
  </w:num>
  <w:num w:numId="40" w16cid:durableId="932981932">
    <w:abstractNumId w:val="31"/>
  </w:num>
  <w:num w:numId="41" w16cid:durableId="2134327377">
    <w:abstractNumId w:val="70"/>
  </w:num>
  <w:num w:numId="42" w16cid:durableId="1291130585">
    <w:abstractNumId w:val="25"/>
  </w:num>
  <w:num w:numId="43" w16cid:durableId="657467414">
    <w:abstractNumId w:val="77"/>
  </w:num>
  <w:num w:numId="44" w16cid:durableId="1755978547">
    <w:abstractNumId w:val="15"/>
  </w:num>
  <w:num w:numId="45" w16cid:durableId="1122191749">
    <w:abstractNumId w:val="12"/>
  </w:num>
  <w:num w:numId="46" w16cid:durableId="517741341">
    <w:abstractNumId w:val="93"/>
  </w:num>
  <w:num w:numId="47" w16cid:durableId="1786733972">
    <w:abstractNumId w:val="37"/>
  </w:num>
  <w:num w:numId="48" w16cid:durableId="85347265">
    <w:abstractNumId w:val="48"/>
  </w:num>
  <w:num w:numId="49" w16cid:durableId="1763454489">
    <w:abstractNumId w:val="30"/>
  </w:num>
  <w:num w:numId="50" w16cid:durableId="1369454415">
    <w:abstractNumId w:val="47"/>
  </w:num>
  <w:num w:numId="51" w16cid:durableId="1301762094">
    <w:abstractNumId w:val="26"/>
  </w:num>
  <w:num w:numId="52" w16cid:durableId="142164959">
    <w:abstractNumId w:val="17"/>
  </w:num>
  <w:num w:numId="53" w16cid:durableId="99300833">
    <w:abstractNumId w:val="87"/>
  </w:num>
  <w:num w:numId="54" w16cid:durableId="1355688987">
    <w:abstractNumId w:val="67"/>
  </w:num>
  <w:num w:numId="55" w16cid:durableId="1288052677">
    <w:abstractNumId w:val="71"/>
  </w:num>
  <w:num w:numId="56" w16cid:durableId="1833373836">
    <w:abstractNumId w:val="72"/>
  </w:num>
  <w:num w:numId="57" w16cid:durableId="1278753900">
    <w:abstractNumId w:val="22"/>
  </w:num>
  <w:num w:numId="58" w16cid:durableId="552157357">
    <w:abstractNumId w:val="45"/>
  </w:num>
  <w:num w:numId="59" w16cid:durableId="1840120155">
    <w:abstractNumId w:val="83"/>
  </w:num>
  <w:num w:numId="60" w16cid:durableId="2130316284">
    <w:abstractNumId w:val="32"/>
  </w:num>
  <w:num w:numId="61" w16cid:durableId="2050299337">
    <w:abstractNumId w:val="61"/>
  </w:num>
  <w:num w:numId="62" w16cid:durableId="1794639251">
    <w:abstractNumId w:val="78"/>
  </w:num>
  <w:num w:numId="63" w16cid:durableId="516310087">
    <w:abstractNumId w:val="56"/>
  </w:num>
  <w:num w:numId="64" w16cid:durableId="2077360638">
    <w:abstractNumId w:val="9"/>
  </w:num>
  <w:num w:numId="65" w16cid:durableId="180708263">
    <w:abstractNumId w:val="69"/>
  </w:num>
  <w:num w:numId="66" w16cid:durableId="639843766">
    <w:abstractNumId w:val="63"/>
  </w:num>
  <w:num w:numId="67" w16cid:durableId="1868369693">
    <w:abstractNumId w:val="74"/>
  </w:num>
  <w:num w:numId="68" w16cid:durableId="764808351">
    <w:abstractNumId w:val="35"/>
  </w:num>
  <w:num w:numId="69" w16cid:durableId="820582498">
    <w:abstractNumId w:val="36"/>
  </w:num>
  <w:num w:numId="70" w16cid:durableId="935820927">
    <w:abstractNumId w:val="91"/>
  </w:num>
  <w:num w:numId="71" w16cid:durableId="1035082935">
    <w:abstractNumId w:val="65"/>
  </w:num>
  <w:num w:numId="72" w16cid:durableId="1902787668">
    <w:abstractNumId w:val="53"/>
  </w:num>
  <w:num w:numId="73" w16cid:durableId="591013606">
    <w:abstractNumId w:val="10"/>
  </w:num>
  <w:num w:numId="74" w16cid:durableId="463353376">
    <w:abstractNumId w:val="16"/>
  </w:num>
  <w:num w:numId="75" w16cid:durableId="1892767926">
    <w:abstractNumId w:val="50"/>
  </w:num>
  <w:num w:numId="76" w16cid:durableId="869535125">
    <w:abstractNumId w:val="6"/>
  </w:num>
  <w:num w:numId="77" w16cid:durableId="973873805">
    <w:abstractNumId w:val="1"/>
  </w:num>
  <w:num w:numId="78" w16cid:durableId="1057708362">
    <w:abstractNumId w:val="60"/>
  </w:num>
  <w:num w:numId="79" w16cid:durableId="1839492947">
    <w:abstractNumId w:val="68"/>
  </w:num>
  <w:num w:numId="80" w16cid:durableId="75060726">
    <w:abstractNumId w:val="38"/>
  </w:num>
  <w:num w:numId="81" w16cid:durableId="1238397560">
    <w:abstractNumId w:val="11"/>
  </w:num>
  <w:num w:numId="82" w16cid:durableId="1690598469">
    <w:abstractNumId w:val="75"/>
  </w:num>
  <w:num w:numId="83" w16cid:durableId="936252013">
    <w:abstractNumId w:val="84"/>
  </w:num>
  <w:num w:numId="84" w16cid:durableId="651832887">
    <w:abstractNumId w:val="54"/>
  </w:num>
  <w:num w:numId="85" w16cid:durableId="2136831593">
    <w:abstractNumId w:val="7"/>
  </w:num>
  <w:num w:numId="86" w16cid:durableId="2033997184">
    <w:abstractNumId w:val="4"/>
  </w:num>
  <w:num w:numId="87" w16cid:durableId="1252546787">
    <w:abstractNumId w:val="88"/>
  </w:num>
  <w:num w:numId="88" w16cid:durableId="592010578">
    <w:abstractNumId w:val="52"/>
  </w:num>
  <w:num w:numId="89" w16cid:durableId="1671786490">
    <w:abstractNumId w:val="42"/>
  </w:num>
  <w:num w:numId="90" w16cid:durableId="9068490">
    <w:abstractNumId w:val="5"/>
  </w:num>
  <w:num w:numId="91" w16cid:durableId="1335111558">
    <w:abstractNumId w:val="82"/>
  </w:num>
  <w:num w:numId="92" w16cid:durableId="1355956100">
    <w:abstractNumId w:val="57"/>
  </w:num>
  <w:num w:numId="93" w16cid:durableId="2083023578">
    <w:abstractNumId w:val="79"/>
  </w:num>
  <w:num w:numId="94" w16cid:durableId="919220929">
    <w:abstractNumId w:val="64"/>
  </w:num>
  <w:numIdMacAtCleanup w:val="9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C6"/>
    <w:rsid w:val="00000FA6"/>
    <w:rsid w:val="00021212"/>
    <w:rsid w:val="00027F41"/>
    <w:rsid w:val="00037A49"/>
    <w:rsid w:val="00043DDE"/>
    <w:rsid w:val="0006434D"/>
    <w:rsid w:val="000731CD"/>
    <w:rsid w:val="0009340A"/>
    <w:rsid w:val="00097F4A"/>
    <w:rsid w:val="000C5527"/>
    <w:rsid w:val="000E76C6"/>
    <w:rsid w:val="000F118A"/>
    <w:rsid w:val="00127127"/>
    <w:rsid w:val="00134892"/>
    <w:rsid w:val="00150B58"/>
    <w:rsid w:val="001B587F"/>
    <w:rsid w:val="001B6B28"/>
    <w:rsid w:val="00204EDB"/>
    <w:rsid w:val="00221911"/>
    <w:rsid w:val="00246F48"/>
    <w:rsid w:val="002634AA"/>
    <w:rsid w:val="002D58B5"/>
    <w:rsid w:val="0033249E"/>
    <w:rsid w:val="00337E4D"/>
    <w:rsid w:val="00343395"/>
    <w:rsid w:val="00363EE1"/>
    <w:rsid w:val="00390443"/>
    <w:rsid w:val="003A1AA2"/>
    <w:rsid w:val="003E4068"/>
    <w:rsid w:val="00400662"/>
    <w:rsid w:val="0042261D"/>
    <w:rsid w:val="004702FB"/>
    <w:rsid w:val="00471503"/>
    <w:rsid w:val="0049479E"/>
    <w:rsid w:val="004D2F9F"/>
    <w:rsid w:val="004D68B2"/>
    <w:rsid w:val="004F2220"/>
    <w:rsid w:val="004F2927"/>
    <w:rsid w:val="0051614B"/>
    <w:rsid w:val="0052142A"/>
    <w:rsid w:val="0053510E"/>
    <w:rsid w:val="005423BF"/>
    <w:rsid w:val="00557B38"/>
    <w:rsid w:val="005768D6"/>
    <w:rsid w:val="005811AC"/>
    <w:rsid w:val="005929C9"/>
    <w:rsid w:val="005B6195"/>
    <w:rsid w:val="005C5177"/>
    <w:rsid w:val="0060492A"/>
    <w:rsid w:val="00605617"/>
    <w:rsid w:val="006347C3"/>
    <w:rsid w:val="006975C6"/>
    <w:rsid w:val="006A5918"/>
    <w:rsid w:val="006B2936"/>
    <w:rsid w:val="006B515C"/>
    <w:rsid w:val="006F1DA5"/>
    <w:rsid w:val="0070451F"/>
    <w:rsid w:val="007109D5"/>
    <w:rsid w:val="00734E34"/>
    <w:rsid w:val="00755D9A"/>
    <w:rsid w:val="00785F39"/>
    <w:rsid w:val="007C3EA0"/>
    <w:rsid w:val="007D6FB3"/>
    <w:rsid w:val="007E0E83"/>
    <w:rsid w:val="007F187B"/>
    <w:rsid w:val="008278F5"/>
    <w:rsid w:val="008B72CE"/>
    <w:rsid w:val="008D73B0"/>
    <w:rsid w:val="00912995"/>
    <w:rsid w:val="00930868"/>
    <w:rsid w:val="00960022"/>
    <w:rsid w:val="00970AB1"/>
    <w:rsid w:val="00A16309"/>
    <w:rsid w:val="00A449C0"/>
    <w:rsid w:val="00A52459"/>
    <w:rsid w:val="00A86D1A"/>
    <w:rsid w:val="00AF7FB0"/>
    <w:rsid w:val="00B05771"/>
    <w:rsid w:val="00B14153"/>
    <w:rsid w:val="00B169F3"/>
    <w:rsid w:val="00B317DA"/>
    <w:rsid w:val="00B476F4"/>
    <w:rsid w:val="00B757D1"/>
    <w:rsid w:val="00B93434"/>
    <w:rsid w:val="00BC2D61"/>
    <w:rsid w:val="00C02EF0"/>
    <w:rsid w:val="00C125C6"/>
    <w:rsid w:val="00C13071"/>
    <w:rsid w:val="00C24613"/>
    <w:rsid w:val="00C315C9"/>
    <w:rsid w:val="00C41BFE"/>
    <w:rsid w:val="00C4793C"/>
    <w:rsid w:val="00CA2563"/>
    <w:rsid w:val="00CD6E25"/>
    <w:rsid w:val="00CF75CD"/>
    <w:rsid w:val="00D26D38"/>
    <w:rsid w:val="00D379CF"/>
    <w:rsid w:val="00D60A0B"/>
    <w:rsid w:val="00D7467F"/>
    <w:rsid w:val="00D931BF"/>
    <w:rsid w:val="00DD2FA1"/>
    <w:rsid w:val="00E4118B"/>
    <w:rsid w:val="00E55B9D"/>
    <w:rsid w:val="00EB7FFC"/>
    <w:rsid w:val="00EC31CA"/>
    <w:rsid w:val="00ED41BC"/>
    <w:rsid w:val="00EE4B50"/>
    <w:rsid w:val="00EF3AE5"/>
    <w:rsid w:val="00F22E96"/>
    <w:rsid w:val="00F851F3"/>
    <w:rsid w:val="00FB3258"/>
    <w:rsid w:val="00FB5FC7"/>
    <w:rsid w:val="00FB7BAC"/>
    <w:rsid w:val="00FC2646"/>
    <w:rsid w:val="00FD277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0D4C63"/>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paragraph" w:styleId="Naslov3">
    <w:name w:val="heading 3"/>
    <w:basedOn w:val="Navaden"/>
    <w:next w:val="Navaden"/>
    <w:link w:val="Naslov3Znak"/>
    <w:uiPriority w:val="9"/>
    <w:semiHidden/>
    <w:unhideWhenUsed/>
    <w:qFormat/>
    <w:rsid w:val="00605617"/>
    <w:pPr>
      <w:keepNext/>
      <w:keepLines/>
      <w:suppressAutoHyphens/>
      <w:spacing w:before="160" w:after="80"/>
      <w:outlineLvl w:val="2"/>
    </w:pPr>
    <w:rPr>
      <w:rFonts w:eastAsiaTheme="majorEastAsia" w:cstheme="majorBidi"/>
      <w:color w:val="365F91" w:themeColor="accent1" w:themeShade="BF"/>
      <w:sz w:val="28"/>
      <w:szCs w:val="28"/>
    </w:rPr>
  </w:style>
  <w:style w:type="paragraph" w:styleId="Naslov4">
    <w:name w:val="heading 4"/>
    <w:basedOn w:val="Navaden"/>
    <w:next w:val="Navaden"/>
    <w:link w:val="Naslov4Znak"/>
    <w:uiPriority w:val="9"/>
    <w:semiHidden/>
    <w:unhideWhenUsed/>
    <w:qFormat/>
    <w:rsid w:val="00605617"/>
    <w:pPr>
      <w:keepNext/>
      <w:keepLines/>
      <w:suppressAutoHyphens/>
      <w:spacing w:before="80" w:after="40"/>
      <w:outlineLvl w:val="3"/>
    </w:pPr>
    <w:rPr>
      <w:rFonts w:eastAsiaTheme="majorEastAsia" w:cstheme="majorBidi"/>
      <w:i/>
      <w:iCs/>
      <w:color w:val="365F91" w:themeColor="accent1" w:themeShade="BF"/>
    </w:rPr>
  </w:style>
  <w:style w:type="paragraph" w:styleId="Naslov5">
    <w:name w:val="heading 5"/>
    <w:basedOn w:val="Navaden"/>
    <w:next w:val="Navaden"/>
    <w:link w:val="Naslov5Znak"/>
    <w:uiPriority w:val="9"/>
    <w:semiHidden/>
    <w:unhideWhenUsed/>
    <w:qFormat/>
    <w:rsid w:val="00605617"/>
    <w:pPr>
      <w:keepNext/>
      <w:keepLines/>
      <w:suppressAutoHyphens/>
      <w:spacing w:before="80" w:after="40"/>
      <w:outlineLvl w:val="4"/>
    </w:pPr>
    <w:rPr>
      <w:rFonts w:eastAsiaTheme="majorEastAsia" w:cstheme="majorBidi"/>
      <w:color w:val="365F91" w:themeColor="accent1" w:themeShade="BF"/>
    </w:rPr>
  </w:style>
  <w:style w:type="paragraph" w:styleId="Naslov6">
    <w:name w:val="heading 6"/>
    <w:basedOn w:val="Navaden"/>
    <w:next w:val="Navaden"/>
    <w:link w:val="Naslov6Znak"/>
    <w:uiPriority w:val="9"/>
    <w:semiHidden/>
    <w:unhideWhenUsed/>
    <w:qFormat/>
    <w:rsid w:val="00605617"/>
    <w:pPr>
      <w:keepNext/>
      <w:keepLines/>
      <w:suppressAutoHyphen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605617"/>
    <w:pPr>
      <w:keepNext/>
      <w:keepLines/>
      <w:suppressAutoHyphen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605617"/>
    <w:pPr>
      <w:keepNext/>
      <w:keepLines/>
      <w:suppressAutoHyphen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605617"/>
    <w:pPr>
      <w:keepNext/>
      <w:keepLines/>
      <w:suppressAutoHyphen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qFormat/>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qFormat/>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qFormat/>
    <w:rsid w:val="006975C6"/>
    <w:rPr>
      <w:rFonts w:ascii="Helvetica" w:hAnsi="Helvetica"/>
      <w:sz w:val="18"/>
      <w:szCs w:val="18"/>
    </w:rPr>
  </w:style>
  <w:style w:type="character" w:customStyle="1" w:styleId="Heading2Char">
    <w:name w:val="Heading 2 Char"/>
    <w:basedOn w:val="Privzetapisavaodstavka"/>
    <w:uiPriority w:val="9"/>
    <w:qFormat/>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qFormat/>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qFormat/>
    <w:rsid w:val="006975C6"/>
    <w:rPr>
      <w:rFonts w:ascii="Helvetica" w:hAnsi="Helvetica"/>
    </w:rPr>
  </w:style>
  <w:style w:type="paragraph" w:styleId="Besedilooblaka">
    <w:name w:val="Balloon Text"/>
    <w:basedOn w:val="Navaden"/>
    <w:link w:val="BesedilooblakaZnak"/>
    <w:uiPriority w:val="99"/>
    <w:semiHidden/>
    <w:unhideWhenUsed/>
    <w:qFormat/>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qFormat/>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qFormat/>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qFormat/>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qFormat/>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qFormat/>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qFormat/>
    <w:rsid w:val="00E139EA"/>
    <w:rPr>
      <w:b/>
      <w:bCs/>
      <w:sz w:val="20"/>
      <w:szCs w:val="20"/>
    </w:rPr>
  </w:style>
  <w:style w:type="paragraph" w:customStyle="1" w:styleId="BalloonTextPHPDOCX">
    <w:name w:val="Balloon Text PHPDOCX"/>
    <w:basedOn w:val="Navaden"/>
    <w:link w:val="BalloonTextCharPHPDOCX"/>
    <w:uiPriority w:val="99"/>
    <w:semiHidden/>
    <w:unhideWhenUsed/>
    <w:qFormat/>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qFormat/>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qFormat/>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qFormat/>
    <w:rsid w:val="006E0FDA"/>
    <w:rPr>
      <w:sz w:val="20"/>
      <w:szCs w:val="20"/>
    </w:rPr>
  </w:style>
  <w:style w:type="character" w:customStyle="1" w:styleId="footnoteReferencePHPDOCX">
    <w:name w:val="footnote Reference PHPDOCX"/>
    <w:basedOn w:val="DefaultParagraphFontPHPDOCX"/>
    <w:uiPriority w:val="99"/>
    <w:semiHidden/>
    <w:unhideWhenUsed/>
    <w:qFormat/>
    <w:rsid w:val="006E0FDA"/>
    <w:rPr>
      <w:vertAlign w:val="superscript"/>
    </w:rPr>
  </w:style>
  <w:style w:type="paragraph" w:customStyle="1" w:styleId="endnoteTextPHPDOCX">
    <w:name w:val="endnote Text PHPDOCX"/>
    <w:basedOn w:val="Navaden"/>
    <w:link w:val="endnoteTextCarPHPDOCX"/>
    <w:uiPriority w:val="99"/>
    <w:semiHidden/>
    <w:unhideWhenUsed/>
    <w:qFormat/>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qFormat/>
    <w:rsid w:val="006E0FDA"/>
    <w:rPr>
      <w:sz w:val="20"/>
      <w:szCs w:val="20"/>
    </w:rPr>
  </w:style>
  <w:style w:type="character" w:customStyle="1" w:styleId="endnoteReferencePHPDOCX">
    <w:name w:val="endnote Reference PHPDOCX"/>
    <w:basedOn w:val="DefaultParagraphFontPHPDOCX"/>
    <w:uiPriority w:val="99"/>
    <w:semiHidden/>
    <w:unhideWhenUsed/>
    <w:qFormat/>
    <w:rsid w:val="006E0FDA"/>
    <w:rPr>
      <w:vertAlign w:val="superscript"/>
    </w:rPr>
  </w:style>
  <w:style w:type="character" w:customStyle="1" w:styleId="Naslov1Znak">
    <w:name w:val="Naslov 1 Znak"/>
    <w:basedOn w:val="Privzetapisavaodstavka"/>
    <w:link w:val="Naslov1"/>
    <w:uiPriority w:val="9"/>
    <w:qFormat/>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qFormat/>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qFormat/>
    <w:rsid w:val="006975C6"/>
    <w:rPr>
      <w:rFonts w:ascii="Helvetica" w:hAnsi="Helvetica"/>
    </w:rPr>
  </w:style>
  <w:style w:type="character" w:customStyle="1" w:styleId="NogaZnak">
    <w:name w:val="Noga Znak"/>
    <w:basedOn w:val="Privzetapisavaodstavka"/>
    <w:link w:val="Noga"/>
    <w:uiPriority w:val="99"/>
    <w:qFormat/>
    <w:rsid w:val="006975C6"/>
    <w:rPr>
      <w:rFonts w:ascii="Helvetica" w:hAnsi="Helvetica"/>
    </w:rPr>
  </w:style>
  <w:style w:type="character" w:customStyle="1" w:styleId="BesedilooblakaZnak">
    <w:name w:val="Besedilo oblačka Znak"/>
    <w:basedOn w:val="Privzetapisavaodstavka"/>
    <w:link w:val="Besedilooblaka"/>
    <w:uiPriority w:val="99"/>
    <w:semiHidden/>
    <w:qFormat/>
    <w:rsid w:val="006975C6"/>
    <w:rPr>
      <w:rFonts w:ascii="Tahoma" w:hAnsi="Tahoma" w:cs="Tahoma"/>
      <w:sz w:val="16"/>
      <w:szCs w:val="16"/>
    </w:rPr>
  </w:style>
  <w:style w:type="paragraph" w:styleId="Odstavekseznama">
    <w:name w:val="List Paragraph"/>
    <w:basedOn w:val="Navaden"/>
    <w:uiPriority w:val="1"/>
    <w:qFormat/>
    <w:rsid w:val="00D0195C"/>
    <w:pPr>
      <w:ind w:left="720"/>
      <w:contextualSpacing/>
    </w:pPr>
  </w:style>
  <w:style w:type="character" w:customStyle="1" w:styleId="annotationreferencePHPDOCX0">
    <w:name w:val="annotation reference PHPDOCX"/>
    <w:basedOn w:val="DefaultParagraphFontPHPDOCX"/>
    <w:uiPriority w:val="99"/>
    <w:semiHidden/>
    <w:unhideWhenUsed/>
    <w:qFormat/>
    <w:rsid w:val="00E139EA"/>
    <w:rPr>
      <w:sz w:val="16"/>
      <w:szCs w:val="16"/>
    </w:rPr>
  </w:style>
  <w:style w:type="paragraph" w:customStyle="1" w:styleId="annotationtextPHPDOCX0">
    <w:name w:val="annotation text PHPDOCX"/>
    <w:basedOn w:val="Navaden"/>
    <w:uiPriority w:val="99"/>
    <w:semiHidden/>
    <w:unhideWhenUsed/>
    <w:qFormat/>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qFormat/>
    <w:rsid w:val="00E139EA"/>
    <w:rPr>
      <w:b/>
      <w:bCs/>
    </w:rPr>
  </w:style>
  <w:style w:type="character" w:customStyle="1" w:styleId="Naslov3Znak">
    <w:name w:val="Naslov 3 Znak"/>
    <w:basedOn w:val="Privzetapisavaodstavka"/>
    <w:link w:val="Naslov3"/>
    <w:uiPriority w:val="9"/>
    <w:semiHidden/>
    <w:qFormat/>
    <w:rsid w:val="00605617"/>
    <w:rPr>
      <w:rFonts w:ascii="Helvetica" w:eastAsiaTheme="majorEastAsia" w:hAnsi="Helvetica" w:cstheme="majorBidi"/>
      <w:color w:val="365F91" w:themeColor="accent1" w:themeShade="BF"/>
      <w:sz w:val="28"/>
      <w:szCs w:val="28"/>
    </w:rPr>
  </w:style>
  <w:style w:type="character" w:customStyle="1" w:styleId="Naslov4Znak">
    <w:name w:val="Naslov 4 Znak"/>
    <w:basedOn w:val="Privzetapisavaodstavka"/>
    <w:link w:val="Naslov4"/>
    <w:uiPriority w:val="9"/>
    <w:semiHidden/>
    <w:qFormat/>
    <w:rsid w:val="00605617"/>
    <w:rPr>
      <w:rFonts w:ascii="Helvetica" w:eastAsiaTheme="majorEastAsia" w:hAnsi="Helvetica" w:cstheme="majorBidi"/>
      <w:i/>
      <w:iCs/>
      <w:color w:val="365F91" w:themeColor="accent1" w:themeShade="BF"/>
    </w:rPr>
  </w:style>
  <w:style w:type="character" w:customStyle="1" w:styleId="Naslov5Znak">
    <w:name w:val="Naslov 5 Znak"/>
    <w:basedOn w:val="Privzetapisavaodstavka"/>
    <w:link w:val="Naslov5"/>
    <w:uiPriority w:val="9"/>
    <w:semiHidden/>
    <w:qFormat/>
    <w:rsid w:val="00605617"/>
    <w:rPr>
      <w:rFonts w:ascii="Helvetica" w:eastAsiaTheme="majorEastAsia" w:hAnsi="Helvetica" w:cstheme="majorBidi"/>
      <w:color w:val="365F91" w:themeColor="accent1" w:themeShade="BF"/>
    </w:rPr>
  </w:style>
  <w:style w:type="character" w:customStyle="1" w:styleId="Naslov6Znak">
    <w:name w:val="Naslov 6 Znak"/>
    <w:basedOn w:val="Privzetapisavaodstavka"/>
    <w:link w:val="Naslov6"/>
    <w:uiPriority w:val="9"/>
    <w:semiHidden/>
    <w:qFormat/>
    <w:rsid w:val="00605617"/>
    <w:rPr>
      <w:rFonts w:ascii="Helvetica" w:eastAsiaTheme="majorEastAsia" w:hAnsi="Helvetica" w:cstheme="majorBidi"/>
      <w:i/>
      <w:iCs/>
      <w:color w:val="595959" w:themeColor="text1" w:themeTint="A6"/>
    </w:rPr>
  </w:style>
  <w:style w:type="character" w:customStyle="1" w:styleId="Naslov7Znak">
    <w:name w:val="Naslov 7 Znak"/>
    <w:basedOn w:val="Privzetapisavaodstavka"/>
    <w:link w:val="Naslov7"/>
    <w:uiPriority w:val="9"/>
    <w:semiHidden/>
    <w:qFormat/>
    <w:rsid w:val="00605617"/>
    <w:rPr>
      <w:rFonts w:ascii="Helvetica" w:eastAsiaTheme="majorEastAsia" w:hAnsi="Helvetica" w:cstheme="majorBidi"/>
      <w:color w:val="595959" w:themeColor="text1" w:themeTint="A6"/>
    </w:rPr>
  </w:style>
  <w:style w:type="character" w:customStyle="1" w:styleId="Naslov8Znak">
    <w:name w:val="Naslov 8 Znak"/>
    <w:basedOn w:val="Privzetapisavaodstavka"/>
    <w:link w:val="Naslov8"/>
    <w:uiPriority w:val="9"/>
    <w:semiHidden/>
    <w:qFormat/>
    <w:rsid w:val="00605617"/>
    <w:rPr>
      <w:rFonts w:ascii="Helvetica" w:eastAsiaTheme="majorEastAsia" w:hAnsi="Helvetica" w:cstheme="majorBidi"/>
      <w:i/>
      <w:iCs/>
      <w:color w:val="272727" w:themeColor="text1" w:themeTint="D8"/>
    </w:rPr>
  </w:style>
  <w:style w:type="character" w:customStyle="1" w:styleId="Naslov9Znak">
    <w:name w:val="Naslov 9 Znak"/>
    <w:basedOn w:val="Privzetapisavaodstavka"/>
    <w:link w:val="Naslov9"/>
    <w:uiPriority w:val="9"/>
    <w:semiHidden/>
    <w:qFormat/>
    <w:rsid w:val="00605617"/>
    <w:rPr>
      <w:rFonts w:ascii="Helvetica" w:eastAsiaTheme="majorEastAsia" w:hAnsi="Helvetica" w:cstheme="majorBidi"/>
      <w:color w:val="272727" w:themeColor="text1" w:themeTint="D8"/>
    </w:rPr>
  </w:style>
  <w:style w:type="character" w:customStyle="1" w:styleId="NaslovZnak">
    <w:name w:val="Naslov Znak"/>
    <w:basedOn w:val="Privzetapisavaodstavka"/>
    <w:link w:val="Naslov"/>
    <w:uiPriority w:val="10"/>
    <w:qFormat/>
    <w:rsid w:val="00605617"/>
    <w:rPr>
      <w:rFonts w:asciiTheme="majorHAnsi" w:eastAsiaTheme="majorEastAsia" w:hAnsiTheme="majorHAnsi" w:cstheme="majorBidi"/>
      <w:spacing w:val="-10"/>
      <w:kern w:val="2"/>
      <w:sz w:val="56"/>
      <w:szCs w:val="56"/>
    </w:rPr>
  </w:style>
  <w:style w:type="character" w:customStyle="1" w:styleId="PodnaslovZnak">
    <w:name w:val="Podnaslov Znak"/>
    <w:basedOn w:val="Privzetapisavaodstavka"/>
    <w:link w:val="Podnaslov"/>
    <w:uiPriority w:val="11"/>
    <w:qFormat/>
    <w:rsid w:val="00605617"/>
    <w:rPr>
      <w:rFonts w:eastAsiaTheme="majorEastAsia" w:cstheme="majorBidi"/>
      <w:color w:val="595959" w:themeColor="text1" w:themeTint="A6"/>
      <w:spacing w:val="15"/>
      <w:sz w:val="28"/>
      <w:szCs w:val="28"/>
    </w:rPr>
  </w:style>
  <w:style w:type="character" w:customStyle="1" w:styleId="CitatZnak">
    <w:name w:val="Citat Znak"/>
    <w:basedOn w:val="Privzetapisavaodstavka"/>
    <w:link w:val="Citat"/>
    <w:uiPriority w:val="29"/>
    <w:qFormat/>
    <w:rsid w:val="00605617"/>
    <w:rPr>
      <w:i/>
      <w:iCs/>
      <w:color w:val="404040" w:themeColor="text1" w:themeTint="BF"/>
    </w:rPr>
  </w:style>
  <w:style w:type="character" w:styleId="Intenzivenpoudarek">
    <w:name w:val="Intense Emphasis"/>
    <w:basedOn w:val="Privzetapisavaodstavka"/>
    <w:uiPriority w:val="21"/>
    <w:qFormat/>
    <w:rsid w:val="00605617"/>
    <w:rPr>
      <w:i/>
      <w:iCs/>
      <w:color w:val="365F91" w:themeColor="accent1" w:themeShade="BF"/>
    </w:rPr>
  </w:style>
  <w:style w:type="character" w:customStyle="1" w:styleId="IntenzivencitatZnak">
    <w:name w:val="Intenziven citat Znak"/>
    <w:basedOn w:val="Privzetapisavaodstavka"/>
    <w:link w:val="Intenzivencitat"/>
    <w:uiPriority w:val="30"/>
    <w:qFormat/>
    <w:rsid w:val="00605617"/>
    <w:rPr>
      <w:i/>
      <w:iCs/>
      <w:color w:val="365F91" w:themeColor="accent1" w:themeShade="BF"/>
    </w:rPr>
  </w:style>
  <w:style w:type="character" w:styleId="Intenzivensklic">
    <w:name w:val="Intense Reference"/>
    <w:basedOn w:val="Privzetapisavaodstavka"/>
    <w:uiPriority w:val="32"/>
    <w:qFormat/>
    <w:rsid w:val="00605617"/>
    <w:rPr>
      <w:b/>
      <w:bCs/>
      <w:smallCaps/>
      <w:color w:val="365F91" w:themeColor="accent1" w:themeShade="BF"/>
      <w:spacing w:val="5"/>
    </w:rPr>
  </w:style>
  <w:style w:type="character" w:customStyle="1" w:styleId="Intenzivenpoudarek1">
    <w:name w:val="Intenziven poudarek1"/>
    <w:basedOn w:val="Privzetapisavaodstavka"/>
    <w:uiPriority w:val="21"/>
    <w:qFormat/>
    <w:rsid w:val="00605617"/>
    <w:rPr>
      <w:i/>
      <w:iCs/>
      <w:color w:val="0F4761"/>
    </w:rPr>
  </w:style>
  <w:style w:type="character" w:customStyle="1" w:styleId="Intenzivensklic1">
    <w:name w:val="Intenziven sklic1"/>
    <w:basedOn w:val="Privzetapisavaodstavka"/>
    <w:uiPriority w:val="32"/>
    <w:qFormat/>
    <w:rsid w:val="00605617"/>
    <w:rPr>
      <w:b/>
      <w:bCs/>
      <w:smallCaps/>
      <w:color w:val="0F4761"/>
      <w:spacing w:val="5"/>
    </w:rPr>
  </w:style>
  <w:style w:type="character" w:customStyle="1" w:styleId="TelobesedilaZnak">
    <w:name w:val="Telo besedila Znak"/>
    <w:basedOn w:val="Privzetapisavaodstavka"/>
    <w:link w:val="Telobesedila"/>
    <w:uiPriority w:val="1"/>
    <w:qFormat/>
    <w:rsid w:val="00605617"/>
    <w:rPr>
      <w:rFonts w:ascii="Arial" w:eastAsia="Arial" w:hAnsi="Arial"/>
      <w:sz w:val="18"/>
      <w:szCs w:val="18"/>
      <w:lang w:val="en-US"/>
    </w:rPr>
  </w:style>
  <w:style w:type="character" w:customStyle="1" w:styleId="TelobesedilaZnak1">
    <w:name w:val="Telo besedila Znak1"/>
    <w:basedOn w:val="Privzetapisavaodstavka"/>
    <w:uiPriority w:val="99"/>
    <w:semiHidden/>
    <w:qFormat/>
    <w:rsid w:val="00605617"/>
    <w:rPr>
      <w:rFonts w:ascii="Helvetica" w:hAnsi="Helvetica"/>
      <w:kern w:val="0"/>
      <w14:ligatures w14:val="none"/>
    </w:rPr>
  </w:style>
  <w:style w:type="character" w:customStyle="1" w:styleId="Naslov3Znak1">
    <w:name w:val="Naslov 3 Znak1"/>
    <w:basedOn w:val="Privzetapisavaodstavka"/>
    <w:uiPriority w:val="9"/>
    <w:semiHidden/>
    <w:qFormat/>
    <w:rsid w:val="00605617"/>
    <w:rPr>
      <w:rFonts w:asciiTheme="majorHAnsi" w:eastAsiaTheme="majorEastAsia" w:hAnsiTheme="majorHAnsi" w:cstheme="majorBidi"/>
      <w:color w:val="243F60" w:themeColor="accent1" w:themeShade="7F"/>
      <w:sz w:val="24"/>
      <w:szCs w:val="24"/>
    </w:rPr>
  </w:style>
  <w:style w:type="character" w:customStyle="1" w:styleId="Naslov4Znak1">
    <w:name w:val="Naslov 4 Znak1"/>
    <w:basedOn w:val="Privzetapisavaodstavka"/>
    <w:uiPriority w:val="9"/>
    <w:semiHidden/>
    <w:qFormat/>
    <w:rsid w:val="00605617"/>
    <w:rPr>
      <w:rFonts w:asciiTheme="majorHAnsi" w:eastAsiaTheme="majorEastAsia" w:hAnsiTheme="majorHAnsi" w:cstheme="majorBidi"/>
      <w:i/>
      <w:iCs/>
      <w:color w:val="365F91" w:themeColor="accent1" w:themeShade="BF"/>
    </w:rPr>
  </w:style>
  <w:style w:type="character" w:customStyle="1" w:styleId="Naslov5Znak1">
    <w:name w:val="Naslov 5 Znak1"/>
    <w:basedOn w:val="Privzetapisavaodstavka"/>
    <w:uiPriority w:val="9"/>
    <w:semiHidden/>
    <w:qFormat/>
    <w:rsid w:val="00605617"/>
    <w:rPr>
      <w:rFonts w:asciiTheme="majorHAnsi" w:eastAsiaTheme="majorEastAsia" w:hAnsiTheme="majorHAnsi" w:cstheme="majorBidi"/>
      <w:color w:val="365F91" w:themeColor="accent1" w:themeShade="BF"/>
    </w:rPr>
  </w:style>
  <w:style w:type="character" w:customStyle="1" w:styleId="Naslov6Znak1">
    <w:name w:val="Naslov 6 Znak1"/>
    <w:basedOn w:val="Privzetapisavaodstavka"/>
    <w:uiPriority w:val="9"/>
    <w:semiHidden/>
    <w:qFormat/>
    <w:rsid w:val="00605617"/>
    <w:rPr>
      <w:rFonts w:asciiTheme="majorHAnsi" w:eastAsiaTheme="majorEastAsia" w:hAnsiTheme="majorHAnsi" w:cstheme="majorBidi"/>
      <w:color w:val="243F60" w:themeColor="accent1" w:themeShade="7F"/>
    </w:rPr>
  </w:style>
  <w:style w:type="character" w:customStyle="1" w:styleId="Naslov7Znak1">
    <w:name w:val="Naslov 7 Znak1"/>
    <w:basedOn w:val="Privzetapisavaodstavka"/>
    <w:uiPriority w:val="9"/>
    <w:semiHidden/>
    <w:qFormat/>
    <w:rsid w:val="00605617"/>
    <w:rPr>
      <w:rFonts w:asciiTheme="majorHAnsi" w:eastAsiaTheme="majorEastAsia" w:hAnsiTheme="majorHAnsi" w:cstheme="majorBidi"/>
      <w:i/>
      <w:iCs/>
      <w:color w:val="243F60" w:themeColor="accent1" w:themeShade="7F"/>
    </w:rPr>
  </w:style>
  <w:style w:type="character" w:customStyle="1" w:styleId="Naslov8Znak1">
    <w:name w:val="Naslov 8 Znak1"/>
    <w:basedOn w:val="Privzetapisavaodstavka"/>
    <w:uiPriority w:val="9"/>
    <w:semiHidden/>
    <w:qFormat/>
    <w:rsid w:val="00605617"/>
    <w:rPr>
      <w:rFonts w:asciiTheme="majorHAnsi" w:eastAsiaTheme="majorEastAsia" w:hAnsiTheme="majorHAnsi" w:cstheme="majorBidi"/>
      <w:color w:val="272727" w:themeColor="text1" w:themeTint="D8"/>
      <w:sz w:val="21"/>
      <w:szCs w:val="21"/>
    </w:rPr>
  </w:style>
  <w:style w:type="character" w:customStyle="1" w:styleId="Naslov9Znak1">
    <w:name w:val="Naslov 9 Znak1"/>
    <w:basedOn w:val="Privzetapisavaodstavka"/>
    <w:uiPriority w:val="9"/>
    <w:semiHidden/>
    <w:qFormat/>
    <w:rsid w:val="00605617"/>
    <w:rPr>
      <w:rFonts w:asciiTheme="majorHAnsi" w:eastAsiaTheme="majorEastAsia" w:hAnsiTheme="majorHAnsi" w:cstheme="majorBidi"/>
      <w:i/>
      <w:iCs/>
      <w:color w:val="272727" w:themeColor="text1" w:themeTint="D8"/>
      <w:sz w:val="21"/>
      <w:szCs w:val="21"/>
    </w:rPr>
  </w:style>
  <w:style w:type="character" w:customStyle="1" w:styleId="NaslovZnak1">
    <w:name w:val="Naslov Znak1"/>
    <w:basedOn w:val="Privzetapisavaodstavka"/>
    <w:uiPriority w:val="10"/>
    <w:qFormat/>
    <w:rsid w:val="00605617"/>
    <w:rPr>
      <w:rFonts w:asciiTheme="majorHAnsi" w:eastAsiaTheme="majorEastAsia" w:hAnsiTheme="majorHAnsi" w:cstheme="majorBidi"/>
      <w:spacing w:val="-10"/>
      <w:kern w:val="2"/>
      <w:sz w:val="56"/>
      <w:szCs w:val="56"/>
    </w:rPr>
  </w:style>
  <w:style w:type="character" w:customStyle="1" w:styleId="PodnaslovZnak1">
    <w:name w:val="Podnaslov Znak1"/>
    <w:basedOn w:val="Privzetapisavaodstavka"/>
    <w:uiPriority w:val="11"/>
    <w:qFormat/>
    <w:rsid w:val="00605617"/>
    <w:rPr>
      <w:rFonts w:eastAsiaTheme="minorEastAsia"/>
      <w:color w:val="5A5A5A" w:themeColor="text1" w:themeTint="A5"/>
      <w:spacing w:val="15"/>
    </w:rPr>
  </w:style>
  <w:style w:type="character" w:customStyle="1" w:styleId="CitatZnak1">
    <w:name w:val="Citat Znak1"/>
    <w:basedOn w:val="Privzetapisavaodstavka"/>
    <w:uiPriority w:val="29"/>
    <w:qFormat/>
    <w:rsid w:val="00605617"/>
    <w:rPr>
      <w:rFonts w:ascii="Helvetica" w:hAnsi="Helvetica"/>
      <w:i/>
      <w:iCs/>
      <w:color w:val="404040" w:themeColor="text1" w:themeTint="BF"/>
    </w:rPr>
  </w:style>
  <w:style w:type="character" w:customStyle="1" w:styleId="IntenzivencitatZnak1">
    <w:name w:val="Intenziven citat Znak1"/>
    <w:basedOn w:val="Privzetapisavaodstavka"/>
    <w:uiPriority w:val="30"/>
    <w:qFormat/>
    <w:rsid w:val="00605617"/>
    <w:rPr>
      <w:rFonts w:ascii="Helvetica" w:hAnsi="Helvetica"/>
      <w:i/>
      <w:iCs/>
      <w:color w:val="4F81BD" w:themeColor="accent1"/>
    </w:rPr>
  </w:style>
  <w:style w:type="character" w:customStyle="1" w:styleId="Simbolizaotevilevanje">
    <w:name w:val="Simboli za oštevilčevanje"/>
    <w:qFormat/>
    <w:rsid w:val="00605617"/>
    <w:rPr>
      <w:rFonts w:ascii="Arial" w:hAnsi="Arial"/>
      <w:b w:val="0"/>
      <w:bCs w:val="0"/>
      <w:i w:val="0"/>
      <w:iCs w:val="0"/>
      <w:sz w:val="18"/>
      <w:szCs w:val="18"/>
    </w:rPr>
  </w:style>
  <w:style w:type="character" w:customStyle="1" w:styleId="Oznake">
    <w:name w:val="Oznake"/>
    <w:qFormat/>
    <w:rsid w:val="00605617"/>
    <w:rPr>
      <w:rFonts w:ascii="OpenSymbol" w:eastAsia="OpenSymbol" w:hAnsi="OpenSymbol" w:cs="OpenSymbol"/>
    </w:rPr>
  </w:style>
  <w:style w:type="paragraph" w:styleId="Naslov">
    <w:name w:val="Title"/>
    <w:basedOn w:val="Navaden"/>
    <w:next w:val="Telobesedila"/>
    <w:link w:val="NaslovZnak"/>
    <w:uiPriority w:val="10"/>
    <w:qFormat/>
    <w:rsid w:val="00605617"/>
    <w:pPr>
      <w:suppressAutoHyphens/>
      <w:spacing w:after="80" w:line="240" w:lineRule="auto"/>
      <w:contextualSpacing/>
    </w:pPr>
    <w:rPr>
      <w:rFonts w:asciiTheme="majorHAnsi" w:eastAsiaTheme="majorEastAsia" w:hAnsiTheme="majorHAnsi" w:cstheme="majorBidi"/>
      <w:spacing w:val="-10"/>
      <w:kern w:val="2"/>
      <w:sz w:val="56"/>
      <w:szCs w:val="56"/>
    </w:rPr>
  </w:style>
  <w:style w:type="character" w:customStyle="1" w:styleId="NaslovZnak2">
    <w:name w:val="Naslov Znak2"/>
    <w:basedOn w:val="Privzetapisavaodstavka"/>
    <w:uiPriority w:val="10"/>
    <w:rsid w:val="00605617"/>
    <w:rPr>
      <w:rFonts w:asciiTheme="majorHAnsi" w:eastAsiaTheme="majorEastAsia" w:hAnsiTheme="majorHAnsi" w:cstheme="majorBidi"/>
      <w:spacing w:val="-10"/>
      <w:kern w:val="28"/>
      <w:sz w:val="56"/>
      <w:szCs w:val="56"/>
    </w:rPr>
  </w:style>
  <w:style w:type="paragraph" w:styleId="Telobesedila">
    <w:name w:val="Body Text"/>
    <w:basedOn w:val="Navaden"/>
    <w:link w:val="TelobesedilaZnak"/>
    <w:uiPriority w:val="1"/>
    <w:qFormat/>
    <w:rsid w:val="00605617"/>
    <w:pPr>
      <w:widowControl w:val="0"/>
      <w:suppressAutoHyphens/>
      <w:spacing w:after="0" w:line="240" w:lineRule="auto"/>
      <w:ind w:left="1558" w:hanging="360"/>
    </w:pPr>
    <w:rPr>
      <w:rFonts w:ascii="Arial" w:eastAsia="Arial" w:hAnsi="Arial"/>
      <w:sz w:val="18"/>
      <w:szCs w:val="18"/>
      <w:lang w:val="en-US"/>
    </w:rPr>
  </w:style>
  <w:style w:type="character" w:customStyle="1" w:styleId="TelobesedilaZnak2">
    <w:name w:val="Telo besedila Znak2"/>
    <w:basedOn w:val="Privzetapisavaodstavka"/>
    <w:uiPriority w:val="99"/>
    <w:semiHidden/>
    <w:rsid w:val="00605617"/>
    <w:rPr>
      <w:rFonts w:ascii="Helvetica" w:hAnsi="Helvetica"/>
    </w:rPr>
  </w:style>
  <w:style w:type="paragraph" w:styleId="Seznam">
    <w:name w:val="List"/>
    <w:basedOn w:val="Telobesedila"/>
    <w:rsid w:val="00605617"/>
    <w:rPr>
      <w:rFonts w:cs="Arial"/>
    </w:rPr>
  </w:style>
  <w:style w:type="paragraph" w:styleId="Napis">
    <w:name w:val="caption"/>
    <w:basedOn w:val="Navaden"/>
    <w:qFormat/>
    <w:rsid w:val="00605617"/>
    <w:pPr>
      <w:suppressLineNumbers/>
      <w:suppressAutoHyphens/>
      <w:spacing w:before="120" w:after="120"/>
    </w:pPr>
    <w:rPr>
      <w:rFonts w:eastAsia="Aptos" w:cs="Lucida Sans"/>
      <w:i/>
      <w:iCs/>
      <w:sz w:val="24"/>
      <w:szCs w:val="24"/>
    </w:rPr>
  </w:style>
  <w:style w:type="paragraph" w:customStyle="1" w:styleId="Kazalo">
    <w:name w:val="Kazalo"/>
    <w:basedOn w:val="Navaden"/>
    <w:qFormat/>
    <w:rsid w:val="00605617"/>
    <w:pPr>
      <w:suppressLineNumbers/>
      <w:suppressAutoHyphens/>
    </w:pPr>
    <w:rPr>
      <w:rFonts w:eastAsia="Aptos" w:cs="Arial"/>
      <w:color w:val="00000A"/>
    </w:rPr>
  </w:style>
  <w:style w:type="paragraph" w:styleId="Podnaslov">
    <w:name w:val="Subtitle"/>
    <w:basedOn w:val="Navaden"/>
    <w:next w:val="Navaden"/>
    <w:link w:val="PodnaslovZnak"/>
    <w:uiPriority w:val="11"/>
    <w:qFormat/>
    <w:rsid w:val="00605617"/>
    <w:pPr>
      <w:suppressAutoHyphens/>
    </w:pPr>
    <w:rPr>
      <w:rFonts w:asciiTheme="minorHAnsi" w:eastAsiaTheme="majorEastAsia" w:hAnsiTheme="minorHAnsi" w:cstheme="majorBidi"/>
      <w:color w:val="595959" w:themeColor="text1" w:themeTint="A6"/>
      <w:spacing w:val="15"/>
      <w:sz w:val="28"/>
      <w:szCs w:val="28"/>
    </w:rPr>
  </w:style>
  <w:style w:type="character" w:customStyle="1" w:styleId="PodnaslovZnak2">
    <w:name w:val="Podnaslov Znak2"/>
    <w:basedOn w:val="Privzetapisavaodstavka"/>
    <w:uiPriority w:val="11"/>
    <w:rsid w:val="00605617"/>
    <w:rPr>
      <w:rFonts w:eastAsiaTheme="minorEastAsia"/>
      <w:color w:val="5A5A5A" w:themeColor="text1" w:themeTint="A5"/>
      <w:spacing w:val="15"/>
    </w:rPr>
  </w:style>
  <w:style w:type="paragraph" w:styleId="Citat">
    <w:name w:val="Quote"/>
    <w:basedOn w:val="Navaden"/>
    <w:next w:val="Navaden"/>
    <w:link w:val="CitatZnak"/>
    <w:uiPriority w:val="29"/>
    <w:qFormat/>
    <w:rsid w:val="00605617"/>
    <w:pPr>
      <w:suppressAutoHyphens/>
      <w:spacing w:before="160"/>
      <w:jc w:val="center"/>
    </w:pPr>
    <w:rPr>
      <w:rFonts w:asciiTheme="minorHAnsi" w:hAnsiTheme="minorHAnsi"/>
      <w:i/>
      <w:iCs/>
      <w:color w:val="404040" w:themeColor="text1" w:themeTint="BF"/>
    </w:rPr>
  </w:style>
  <w:style w:type="character" w:customStyle="1" w:styleId="CitatZnak2">
    <w:name w:val="Citat Znak2"/>
    <w:basedOn w:val="Privzetapisavaodstavka"/>
    <w:uiPriority w:val="29"/>
    <w:rsid w:val="00605617"/>
    <w:rPr>
      <w:rFonts w:ascii="Helvetica" w:hAnsi="Helvetica"/>
      <w:i/>
      <w:iCs/>
      <w:color w:val="404040" w:themeColor="text1" w:themeTint="BF"/>
    </w:rPr>
  </w:style>
  <w:style w:type="paragraph" w:styleId="Intenzivencitat">
    <w:name w:val="Intense Quote"/>
    <w:basedOn w:val="Navaden"/>
    <w:next w:val="Navaden"/>
    <w:link w:val="IntenzivencitatZnak"/>
    <w:uiPriority w:val="30"/>
    <w:qFormat/>
    <w:rsid w:val="00605617"/>
    <w:pPr>
      <w:pBdr>
        <w:top w:val="single" w:sz="4" w:space="10" w:color="365F91" w:themeColor="accent1" w:themeShade="BF"/>
        <w:bottom w:val="single" w:sz="4" w:space="10" w:color="365F91" w:themeColor="accent1" w:themeShade="BF"/>
      </w:pBdr>
      <w:suppressAutoHyphens/>
      <w:spacing w:before="360" w:after="360"/>
      <w:ind w:left="864" w:right="864"/>
      <w:jc w:val="center"/>
    </w:pPr>
    <w:rPr>
      <w:rFonts w:asciiTheme="minorHAnsi" w:hAnsiTheme="minorHAnsi"/>
      <w:i/>
      <w:iCs/>
      <w:color w:val="365F91" w:themeColor="accent1" w:themeShade="BF"/>
    </w:rPr>
  </w:style>
  <w:style w:type="character" w:customStyle="1" w:styleId="IntenzivencitatZnak2">
    <w:name w:val="Intenziven citat Znak2"/>
    <w:basedOn w:val="Privzetapisavaodstavka"/>
    <w:uiPriority w:val="30"/>
    <w:rsid w:val="00605617"/>
    <w:rPr>
      <w:rFonts w:ascii="Helvetica" w:hAnsi="Helvetica"/>
      <w:i/>
      <w:iCs/>
      <w:color w:val="4F81BD" w:themeColor="accent1"/>
    </w:rPr>
  </w:style>
  <w:style w:type="paragraph" w:customStyle="1" w:styleId="Glavainnoga">
    <w:name w:val="Glava in noga"/>
    <w:basedOn w:val="Navaden"/>
    <w:qFormat/>
    <w:rsid w:val="00605617"/>
    <w:pPr>
      <w:suppressAutoHyphens/>
    </w:pPr>
    <w:rPr>
      <w:rFonts w:eastAsia="Aptos"/>
    </w:rPr>
  </w:style>
  <w:style w:type="paragraph" w:customStyle="1" w:styleId="Naslov31">
    <w:name w:val="Naslov 31"/>
    <w:basedOn w:val="Navaden"/>
    <w:next w:val="Naslov3"/>
    <w:uiPriority w:val="9"/>
    <w:semiHidden/>
    <w:unhideWhenUsed/>
    <w:qFormat/>
    <w:rsid w:val="00605617"/>
    <w:pPr>
      <w:keepNext/>
      <w:keepLines/>
      <w:suppressAutoHyphens/>
      <w:spacing w:before="160" w:after="80"/>
      <w:ind w:left="720" w:hanging="720"/>
      <w:outlineLvl w:val="2"/>
    </w:pPr>
    <w:rPr>
      <w:rFonts w:asciiTheme="majorHAnsi" w:eastAsiaTheme="majorEastAsia" w:hAnsiTheme="majorHAnsi" w:cstheme="majorBidi"/>
      <w:color w:val="243F60" w:themeColor="accent1" w:themeShade="7F"/>
      <w:sz w:val="24"/>
      <w:szCs w:val="24"/>
    </w:rPr>
  </w:style>
  <w:style w:type="paragraph" w:customStyle="1" w:styleId="Naslov41">
    <w:name w:val="Naslov 41"/>
    <w:basedOn w:val="Navaden"/>
    <w:next w:val="Naslov4"/>
    <w:uiPriority w:val="9"/>
    <w:semiHidden/>
    <w:unhideWhenUsed/>
    <w:qFormat/>
    <w:rsid w:val="00605617"/>
    <w:pPr>
      <w:keepNext/>
      <w:keepLines/>
      <w:suppressAutoHyphens/>
      <w:spacing w:before="80" w:after="40"/>
      <w:ind w:left="864" w:hanging="864"/>
      <w:outlineLvl w:val="3"/>
    </w:pPr>
    <w:rPr>
      <w:rFonts w:asciiTheme="majorHAnsi" w:eastAsiaTheme="majorEastAsia" w:hAnsiTheme="majorHAnsi" w:cstheme="majorBidi"/>
      <w:i/>
      <w:iCs/>
      <w:color w:val="365F91" w:themeColor="accent1" w:themeShade="BF"/>
    </w:rPr>
  </w:style>
  <w:style w:type="paragraph" w:customStyle="1" w:styleId="Naslov51">
    <w:name w:val="Naslov 51"/>
    <w:basedOn w:val="Navaden"/>
    <w:next w:val="Naslov5"/>
    <w:uiPriority w:val="9"/>
    <w:semiHidden/>
    <w:unhideWhenUsed/>
    <w:qFormat/>
    <w:rsid w:val="00605617"/>
    <w:pPr>
      <w:keepNext/>
      <w:keepLines/>
      <w:suppressAutoHyphens/>
      <w:spacing w:before="80" w:after="40"/>
      <w:ind w:left="1008" w:hanging="1008"/>
      <w:outlineLvl w:val="4"/>
    </w:pPr>
    <w:rPr>
      <w:rFonts w:asciiTheme="majorHAnsi" w:eastAsiaTheme="majorEastAsia" w:hAnsiTheme="majorHAnsi" w:cstheme="majorBidi"/>
      <w:color w:val="365F91" w:themeColor="accent1" w:themeShade="BF"/>
    </w:rPr>
  </w:style>
  <w:style w:type="paragraph" w:customStyle="1" w:styleId="Naslov61">
    <w:name w:val="Naslov 61"/>
    <w:basedOn w:val="Navaden"/>
    <w:next w:val="Naslov6"/>
    <w:uiPriority w:val="9"/>
    <w:semiHidden/>
    <w:unhideWhenUsed/>
    <w:qFormat/>
    <w:rsid w:val="00605617"/>
    <w:pPr>
      <w:keepNext/>
      <w:keepLines/>
      <w:suppressAutoHyphens/>
      <w:spacing w:before="40" w:after="0"/>
      <w:ind w:left="1152" w:hanging="1152"/>
      <w:outlineLvl w:val="5"/>
    </w:pPr>
    <w:rPr>
      <w:rFonts w:asciiTheme="majorHAnsi" w:eastAsiaTheme="majorEastAsia" w:hAnsiTheme="majorHAnsi" w:cstheme="majorBidi"/>
      <w:color w:val="243F60" w:themeColor="accent1" w:themeShade="7F"/>
    </w:rPr>
  </w:style>
  <w:style w:type="paragraph" w:customStyle="1" w:styleId="Naslov71">
    <w:name w:val="Naslov 71"/>
    <w:basedOn w:val="Navaden"/>
    <w:next w:val="Naslov7"/>
    <w:uiPriority w:val="9"/>
    <w:semiHidden/>
    <w:unhideWhenUsed/>
    <w:qFormat/>
    <w:rsid w:val="00605617"/>
    <w:pPr>
      <w:keepNext/>
      <w:keepLines/>
      <w:suppressAutoHyphens/>
      <w:spacing w:before="40" w:after="0"/>
      <w:ind w:left="1296" w:hanging="1296"/>
      <w:outlineLvl w:val="6"/>
    </w:pPr>
    <w:rPr>
      <w:rFonts w:asciiTheme="majorHAnsi" w:eastAsiaTheme="majorEastAsia" w:hAnsiTheme="majorHAnsi" w:cstheme="majorBidi"/>
      <w:i/>
      <w:iCs/>
      <w:color w:val="243F60" w:themeColor="accent1" w:themeShade="7F"/>
    </w:rPr>
  </w:style>
  <w:style w:type="paragraph" w:customStyle="1" w:styleId="Naslov81">
    <w:name w:val="Naslov 81"/>
    <w:basedOn w:val="Navaden"/>
    <w:next w:val="Naslov8"/>
    <w:uiPriority w:val="9"/>
    <w:semiHidden/>
    <w:unhideWhenUsed/>
    <w:qFormat/>
    <w:rsid w:val="00605617"/>
    <w:pPr>
      <w:keepNext/>
      <w:keepLines/>
      <w:suppressAutoHyphens/>
      <w:spacing w:after="0"/>
      <w:ind w:left="1440" w:hanging="1440"/>
      <w:outlineLvl w:val="7"/>
    </w:pPr>
    <w:rPr>
      <w:rFonts w:asciiTheme="majorHAnsi" w:eastAsiaTheme="majorEastAsia" w:hAnsiTheme="majorHAnsi" w:cstheme="majorBidi"/>
      <w:color w:val="272727" w:themeColor="text1" w:themeTint="D8"/>
      <w:sz w:val="21"/>
      <w:szCs w:val="21"/>
    </w:rPr>
  </w:style>
  <w:style w:type="paragraph" w:customStyle="1" w:styleId="Naslov91">
    <w:name w:val="Naslov 91"/>
    <w:basedOn w:val="Navaden"/>
    <w:next w:val="Naslov9"/>
    <w:uiPriority w:val="9"/>
    <w:semiHidden/>
    <w:unhideWhenUsed/>
    <w:qFormat/>
    <w:rsid w:val="00605617"/>
    <w:pPr>
      <w:keepNext/>
      <w:keepLines/>
      <w:suppressAutoHyphens/>
      <w:spacing w:after="0"/>
      <w:ind w:left="1584" w:hanging="1584"/>
      <w:outlineLvl w:val="8"/>
    </w:pPr>
    <w:rPr>
      <w:rFonts w:asciiTheme="majorHAnsi" w:eastAsiaTheme="majorEastAsia" w:hAnsiTheme="majorHAnsi" w:cstheme="majorBidi"/>
      <w:i/>
      <w:iCs/>
      <w:color w:val="272727" w:themeColor="text1" w:themeTint="D8"/>
      <w:sz w:val="21"/>
      <w:szCs w:val="21"/>
    </w:rPr>
  </w:style>
  <w:style w:type="paragraph" w:customStyle="1" w:styleId="Naslov10">
    <w:name w:val="Naslov1"/>
    <w:basedOn w:val="Navaden"/>
    <w:next w:val="Telobesedila"/>
    <w:uiPriority w:val="10"/>
    <w:qFormat/>
    <w:rsid w:val="00605617"/>
    <w:pPr>
      <w:suppressAutoHyphens/>
      <w:spacing w:after="80" w:line="240" w:lineRule="auto"/>
      <w:contextualSpacing/>
    </w:pPr>
    <w:rPr>
      <w:rFonts w:ascii="Aptos Display" w:eastAsia="Aptos Display" w:hAnsi="Aptos Display" w:cs="Aptos Display"/>
      <w:color w:val="00000A"/>
      <w:spacing w:val="-10"/>
      <w:sz w:val="56"/>
      <w:szCs w:val="56"/>
    </w:rPr>
  </w:style>
  <w:style w:type="paragraph" w:customStyle="1" w:styleId="caption1">
    <w:name w:val="caption1"/>
    <w:basedOn w:val="Navaden"/>
    <w:qFormat/>
    <w:rsid w:val="00605617"/>
    <w:pPr>
      <w:suppressLineNumbers/>
      <w:suppressAutoHyphens/>
      <w:spacing w:before="120" w:after="120"/>
    </w:pPr>
    <w:rPr>
      <w:rFonts w:eastAsia="Aptos" w:cs="Arial"/>
      <w:i/>
      <w:iCs/>
      <w:color w:val="00000A"/>
      <w:sz w:val="24"/>
      <w:szCs w:val="24"/>
    </w:rPr>
  </w:style>
  <w:style w:type="paragraph" w:customStyle="1" w:styleId="Podnaslov1">
    <w:name w:val="Podnaslov1"/>
    <w:basedOn w:val="Navaden"/>
    <w:next w:val="Podnaslov"/>
    <w:uiPriority w:val="11"/>
    <w:qFormat/>
    <w:rsid w:val="00605617"/>
    <w:pPr>
      <w:suppressAutoHyphens/>
    </w:pPr>
    <w:rPr>
      <w:rFonts w:eastAsia="Aptos Display" w:cs="Aptos Display"/>
      <w:color w:val="595959"/>
      <w:spacing w:val="15"/>
      <w:sz w:val="28"/>
      <w:szCs w:val="28"/>
    </w:rPr>
  </w:style>
  <w:style w:type="paragraph" w:customStyle="1" w:styleId="Citat1">
    <w:name w:val="Citat1"/>
    <w:basedOn w:val="Navaden"/>
    <w:next w:val="Citat"/>
    <w:uiPriority w:val="29"/>
    <w:qFormat/>
    <w:rsid w:val="00605617"/>
    <w:pPr>
      <w:suppressAutoHyphens/>
      <w:spacing w:before="160"/>
      <w:jc w:val="center"/>
    </w:pPr>
    <w:rPr>
      <w:rFonts w:eastAsia="Aptos"/>
      <w:i/>
      <w:iCs/>
      <w:color w:val="404040"/>
    </w:rPr>
  </w:style>
  <w:style w:type="paragraph" w:customStyle="1" w:styleId="Intenzivencitat1">
    <w:name w:val="Intenziven citat1"/>
    <w:basedOn w:val="Navaden"/>
    <w:next w:val="Intenzivencitat"/>
    <w:uiPriority w:val="30"/>
    <w:qFormat/>
    <w:rsid w:val="00605617"/>
    <w:pPr>
      <w:pBdr>
        <w:top w:val="single" w:sz="4" w:space="10" w:color="0F4761"/>
        <w:bottom w:val="single" w:sz="4" w:space="10" w:color="0F4761"/>
      </w:pBdr>
      <w:suppressAutoHyphens/>
      <w:spacing w:before="360" w:after="360"/>
      <w:ind w:left="864" w:right="864"/>
      <w:jc w:val="center"/>
    </w:pPr>
    <w:rPr>
      <w:rFonts w:eastAsia="Aptos"/>
      <w:i/>
      <w:iCs/>
      <w:color w:val="0F4761"/>
    </w:rPr>
  </w:style>
  <w:style w:type="paragraph" w:customStyle="1" w:styleId="TableParagraph">
    <w:name w:val="Table Paragraph"/>
    <w:basedOn w:val="Navaden"/>
    <w:uiPriority w:val="1"/>
    <w:qFormat/>
    <w:rsid w:val="00605617"/>
    <w:pPr>
      <w:widowControl w:val="0"/>
      <w:suppressAutoHyphens/>
      <w:spacing w:after="0" w:line="240" w:lineRule="auto"/>
    </w:pPr>
    <w:rPr>
      <w:rFonts w:ascii="Aptos" w:eastAsia="Aptos" w:hAnsi="Aptos"/>
      <w:color w:val="00000A"/>
      <w:lang w:val="en-US"/>
    </w:rPr>
  </w:style>
  <w:style w:type="paragraph" w:customStyle="1" w:styleId="Vsebinatabele">
    <w:name w:val="Vsebina tabele"/>
    <w:basedOn w:val="Navaden"/>
    <w:qFormat/>
    <w:rsid w:val="00605617"/>
    <w:pPr>
      <w:widowControl w:val="0"/>
      <w:suppressLineNumbers/>
      <w:suppressAutoHyphens/>
    </w:pPr>
    <w:rPr>
      <w:rFonts w:eastAsia="Aptos"/>
    </w:rPr>
  </w:style>
  <w:style w:type="paragraph" w:customStyle="1" w:styleId="Naslovtabele">
    <w:name w:val="Naslov tabele"/>
    <w:basedOn w:val="Vsebinatabele"/>
    <w:qFormat/>
    <w:rsid w:val="00605617"/>
    <w:pPr>
      <w:jc w:val="center"/>
    </w:pPr>
    <w:rPr>
      <w:b/>
      <w:bCs/>
    </w:rPr>
  </w:style>
  <w:style w:type="numbering" w:customStyle="1" w:styleId="Brezseznama1">
    <w:name w:val="Brez seznama1"/>
    <w:uiPriority w:val="99"/>
    <w:semiHidden/>
    <w:unhideWhenUsed/>
    <w:qFormat/>
    <w:rsid w:val="00605617"/>
  </w:style>
  <w:style w:type="table" w:customStyle="1" w:styleId="Tabelamrea1">
    <w:name w:val="Tabela – mreža1"/>
    <w:basedOn w:val="Navadnatabela"/>
    <w:uiPriority w:val="59"/>
    <w:rsid w:val="00605617"/>
    <w:pPr>
      <w:suppressAutoHyphens/>
      <w:spacing w:after="0" w:line="240" w:lineRule="auto"/>
    </w:pPr>
    <w:rPr>
      <w:kern w:val="2"/>
      <w:sz w:val="20"/>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vetelseznam1">
    <w:name w:val="Svetel seznam1"/>
    <w:basedOn w:val="Navadnatabela"/>
    <w:uiPriority w:val="61"/>
    <w:rsid w:val="00605617"/>
    <w:pPr>
      <w:suppressAutoHyphens/>
      <w:spacing w:after="0" w:line="240" w:lineRule="auto"/>
    </w:pPr>
    <w:rPr>
      <w:kern w:val="2"/>
      <w:sz w:val="20"/>
      <w14:ligatures w14:val="standardContextual"/>
    </w:rPr>
    <w:tblPr>
      <w:tblStyleRowBandSize w:val="1"/>
      <w:tblStyleColBandSize w:val="1"/>
      <w:tblBorders>
        <w:bottom w:val="single" w:sz="4" w:space="0" w:color="auto"/>
      </w:tblBorders>
    </w:tblPr>
    <w:tblStylePr w:type="firstRow">
      <w:pPr>
        <w:spacing w:before="0" w:after="0" w:line="240" w:lineRule="auto"/>
      </w:pPr>
      <w:rPr>
        <w:b/>
        <w:bCs/>
        <w:sz w:val="22"/>
      </w:rPr>
      <w:tblPr/>
      <w:tcPr>
        <w:tcBorders>
          <w:top w:val="nil"/>
          <w:left w:val="nil"/>
          <w:bottom w:val="nil"/>
          <w:right w:val="nil"/>
          <w:insideH w:val="nil"/>
          <w:insideV w:val="nil"/>
          <w:tl2br w:val="nil"/>
          <w:tr2bl w:val="nil"/>
        </w:tcBorders>
        <w:shd w:val="clear" w:color="auto" w:fill="D9D9D9"/>
      </w:tcPr>
    </w:tblStylePr>
    <w:tblStylePr w:type="lastRow">
      <w:pPr>
        <w:spacing w:before="0" w:after="0" w:line="240" w:lineRule="auto"/>
      </w:pPr>
      <w:rPr>
        <w:b/>
        <w:bCs/>
        <w:sz w:val="22"/>
      </w:rPr>
      <w:tblPr/>
      <w:tcPr>
        <w:tcBorders>
          <w:top w:val="nil"/>
          <w:left w:val="nil"/>
          <w:bottom w:val="nil"/>
          <w:right w:val="nil"/>
          <w:insideH w:val="nil"/>
          <w:insideV w:val="nil"/>
          <w:tl2br w:val="nil"/>
          <w:tr2bl w:val="nil"/>
        </w:tcBorders>
        <w:shd w:val="clear" w:color="auto" w:fill="FFFFFF"/>
      </w:tcPr>
    </w:tblStylePr>
    <w:tblStylePr w:type="firstCol">
      <w:rPr>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sz w:val="22"/>
      </w:rPr>
      <w:tblPr/>
      <w:tcPr>
        <w:tcBorders>
          <w:top w:val="nil"/>
          <w:left w:val="nil"/>
          <w:bottom w:val="nil"/>
          <w:right w:val="nil"/>
          <w:insideH w:val="nil"/>
          <w:insideV w:val="nil"/>
          <w:tl2br w:val="nil"/>
          <w:tr2bl w:val="nil"/>
        </w:tcBorders>
      </w:tcPr>
    </w:tblStylePr>
    <w:tblStylePr w:type="band2Vert">
      <w:rPr>
        <w:sz w:val="22"/>
      </w:rPr>
      <w:tblPr/>
      <w:tcPr>
        <w:tcBorders>
          <w:top w:val="nil"/>
          <w:left w:val="nil"/>
          <w:bottom w:val="nil"/>
          <w:right w:val="nil"/>
          <w:insideH w:val="nil"/>
          <w:insideV w:val="nil"/>
          <w:tl2br w:val="nil"/>
          <w:tr2bl w:val="nil"/>
        </w:tcBorders>
      </w:tcPr>
    </w:tblStylePr>
    <w:tblStylePr w:type="band1Horz">
      <w:rPr>
        <w:sz w:val="22"/>
      </w:rPr>
      <w:tblPr/>
      <w:tcPr>
        <w:tcBorders>
          <w:top w:val="nil"/>
          <w:left w:val="nil"/>
          <w:bottom w:val="single" w:sz="4" w:space="0" w:color="auto"/>
          <w:right w:val="nil"/>
          <w:insideH w:val="nil"/>
          <w:insideV w:val="nil"/>
          <w:tl2br w:val="nil"/>
          <w:tr2bl w:val="nil"/>
        </w:tcBorders>
      </w:tcPr>
    </w:tblStylePr>
    <w:tblStylePr w:type="band2Horz">
      <w:tblPr/>
      <w:tcPr>
        <w:tcBorders>
          <w:top w:val="nil"/>
          <w:left w:val="nil"/>
          <w:bottom w:val="single" w:sz="4" w:space="0" w:color="auto"/>
          <w:right w:val="nil"/>
          <w:insideH w:val="nil"/>
          <w:insideV w:val="nil"/>
          <w:tl2br w:val="nil"/>
          <w:tr2bl w:val="nil"/>
        </w:tcBorders>
      </w:tcPr>
    </w:tblStylePr>
  </w:style>
  <w:style w:type="table" w:customStyle="1" w:styleId="Style11">
    <w:name w:val="Style11"/>
    <w:basedOn w:val="Navadnatabela"/>
    <w:uiPriority w:val="99"/>
    <w:rsid w:val="00605617"/>
    <w:pPr>
      <w:suppressAutoHyphens/>
      <w:spacing w:after="0" w:line="240" w:lineRule="auto"/>
    </w:pPr>
    <w:rPr>
      <w:kern w:val="2"/>
      <w:sz w:val="20"/>
      <w14:ligatures w14:val="standardContextual"/>
    </w:rPr>
    <w:tblPr/>
    <w:tblStylePr w:type="lastCol">
      <w:pPr>
        <w:jc w:val="right"/>
      </w:pPr>
    </w:tblStylePr>
  </w:style>
  <w:style w:type="table" w:customStyle="1" w:styleId="NormalTablePHPDOCX1">
    <w:name w:val="Normal Table PHPDOCX1"/>
    <w:uiPriority w:val="99"/>
    <w:semiHidden/>
    <w:unhideWhenUsed/>
    <w:qFormat/>
    <w:rsid w:val="00605617"/>
    <w:pPr>
      <w:suppressAutoHyphens/>
      <w:spacing w:after="0" w:line="240" w:lineRule="auto"/>
    </w:pPr>
    <w:rPr>
      <w:kern w:val="2"/>
      <w:sz w:val="20"/>
      <w14:ligatures w14:val="standardContextual"/>
    </w:rPr>
    <w:tblPr>
      <w:tblCellMar>
        <w:top w:w="0" w:type="dxa"/>
        <w:left w:w="108" w:type="dxa"/>
        <w:bottom w:w="0" w:type="dxa"/>
        <w:right w:w="108" w:type="dxa"/>
      </w:tblCellMar>
    </w:tblPr>
  </w:style>
  <w:style w:type="table" w:customStyle="1" w:styleId="TableGridPHPDOCX1">
    <w:name w:val="Table Grid PHPDOCX1"/>
    <w:uiPriority w:val="59"/>
    <w:rsid w:val="00605617"/>
    <w:pPr>
      <w:suppressAutoHyphens/>
      <w:spacing w:after="0" w:line="240" w:lineRule="auto"/>
    </w:pPr>
    <w:rPr>
      <w:kern w:val="2"/>
      <w:sz w:val="20"/>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footer" Target="footer9.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8.xml"/><Relationship Id="rId2" Type="http://schemas.openxmlformats.org/officeDocument/2006/relationships/numbering" Target="numbering.xml"/><Relationship Id="rId16" Type="http://schemas.openxmlformats.org/officeDocument/2006/relationships/footer" Target="footer7.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6.xm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3AACE6-4865-4DB9-807D-A7EF8EDCB0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403</TotalTime>
  <Pages>67</Pages>
  <Words>23366</Words>
  <Characters>133189</Characters>
  <Application>Microsoft Office Word</Application>
  <DocSecurity>0</DocSecurity>
  <Lines>1109</Lines>
  <Paragraphs>312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156243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Marija Žefran</cp:lastModifiedBy>
  <cp:revision>14</cp:revision>
  <dcterms:created xsi:type="dcterms:W3CDTF">2026-07-14T05:34:00Z</dcterms:created>
  <dcterms:modified xsi:type="dcterms:W3CDTF">2026-07-21T10:43:00Z</dcterms:modified>
</cp:coreProperties>
</file>