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A990B" w14:textId="77777777" w:rsidR="0027055B" w:rsidRPr="00867BAB" w:rsidRDefault="00867BAB" w:rsidP="00867BAB">
      <w:pPr>
        <w:spacing w:line="276" w:lineRule="auto"/>
        <w:jc w:val="right"/>
        <w:rPr>
          <w:i/>
          <w:color w:val="000000" w:themeColor="text1"/>
        </w:rPr>
      </w:pPr>
      <w:r>
        <w:rPr>
          <w:b/>
          <w:color w:val="000000" w:themeColor="text1"/>
        </w:rPr>
        <w:t xml:space="preserve">   </w:t>
      </w:r>
      <w:r w:rsidR="0027055B" w:rsidRPr="00867BAB">
        <w:rPr>
          <w:b/>
          <w:color w:val="000000" w:themeColor="text1"/>
        </w:rPr>
        <w:t>OBR-1</w:t>
      </w:r>
      <w:r>
        <w:rPr>
          <w:b/>
          <w:color w:val="000000" w:themeColor="text1"/>
        </w:rPr>
        <w:t xml:space="preserve"> </w:t>
      </w:r>
    </w:p>
    <w:p w14:paraId="249E039B" w14:textId="77777777" w:rsidR="0027055B" w:rsidRDefault="0027055B" w:rsidP="0027055B">
      <w:pPr>
        <w:spacing w:line="276" w:lineRule="auto"/>
      </w:pPr>
      <w:r>
        <w:t>PONUDNIK</w:t>
      </w:r>
    </w:p>
    <w:p w14:paraId="5CFD0528" w14:textId="77777777" w:rsidR="0027055B" w:rsidRDefault="0027055B" w:rsidP="0027055B">
      <w:pPr>
        <w:spacing w:line="276" w:lineRule="auto"/>
      </w:pPr>
      <w:r>
        <w:t>……………………………………………….</w:t>
      </w:r>
    </w:p>
    <w:p w14:paraId="71BBC40B" w14:textId="77777777" w:rsidR="0027055B" w:rsidRPr="003222BC" w:rsidRDefault="0027055B" w:rsidP="0027055B">
      <w:pPr>
        <w:spacing w:line="276" w:lineRule="auto"/>
        <w:rPr>
          <w:b/>
        </w:rPr>
      </w:pPr>
      <w:r>
        <w:t>……………………………………………….</w:t>
      </w:r>
    </w:p>
    <w:p w14:paraId="4B5CC525" w14:textId="77777777" w:rsidR="0027055B" w:rsidRDefault="0027055B" w:rsidP="00DA310C">
      <w:pPr>
        <w:spacing w:after="0" w:line="276" w:lineRule="auto"/>
      </w:pPr>
      <w:r>
        <w:t>……………………………………………….</w:t>
      </w:r>
    </w:p>
    <w:p w14:paraId="4103ECB1" w14:textId="77777777" w:rsidR="00DA310C" w:rsidRPr="003222BC" w:rsidRDefault="00DA310C" w:rsidP="0027055B">
      <w:pPr>
        <w:spacing w:line="276" w:lineRule="auto"/>
        <w:rPr>
          <w:b/>
        </w:rPr>
      </w:pPr>
    </w:p>
    <w:p w14:paraId="4E9C0A62" w14:textId="77777777" w:rsidR="0027055B" w:rsidRDefault="0027055B" w:rsidP="00DA310C">
      <w:pPr>
        <w:spacing w:after="0" w:line="276" w:lineRule="auto"/>
      </w:pPr>
      <w:r>
        <w:rPr>
          <w:b/>
        </w:rPr>
        <w:t xml:space="preserve">PONUDBA ZA </w:t>
      </w:r>
      <w:r>
        <w:t>……………………………………………….……………………………………………….…………………………………….</w:t>
      </w:r>
    </w:p>
    <w:p w14:paraId="53472166" w14:textId="77777777" w:rsidR="00DA310C" w:rsidRDefault="00DA310C" w:rsidP="0027055B">
      <w:pPr>
        <w:spacing w:line="276" w:lineRule="auto"/>
      </w:pPr>
    </w:p>
    <w:p w14:paraId="6AD9310D" w14:textId="77777777" w:rsidR="0027055B" w:rsidRDefault="0027055B" w:rsidP="0027055B">
      <w:pPr>
        <w:pStyle w:val="Odstavekseznama"/>
        <w:numPr>
          <w:ilvl w:val="0"/>
          <w:numId w:val="10"/>
        </w:numPr>
        <w:spacing w:line="276" w:lineRule="auto"/>
        <w:rPr>
          <w:b/>
        </w:rPr>
      </w:pPr>
      <w:r>
        <w:rPr>
          <w:b/>
        </w:rPr>
        <w:t>PONUDNIK</w:t>
      </w:r>
    </w:p>
    <w:p w14:paraId="293BA840" w14:textId="77777777" w:rsidR="0027055B" w:rsidRPr="00DA310C" w:rsidRDefault="0027055B" w:rsidP="00DA310C">
      <w:pPr>
        <w:spacing w:after="0" w:line="276" w:lineRule="auto"/>
        <w:rPr>
          <w:b/>
        </w:rPr>
      </w:pPr>
      <w:r w:rsidRPr="00DA310C">
        <w:rPr>
          <w:b/>
        </w:rPr>
        <w:t>PODATKI O PONUDNIKU IN PODIZVAJALCIH OZ. IZVAJALCIH V SKUPNEM NASTOPU</w:t>
      </w:r>
    </w:p>
    <w:p w14:paraId="70B261B5" w14:textId="77777777" w:rsidR="0027055B" w:rsidRPr="00DA310C" w:rsidRDefault="0027055B" w:rsidP="00DA310C">
      <w:pPr>
        <w:spacing w:after="0" w:line="276" w:lineRule="auto"/>
        <w:rPr>
          <w:b/>
        </w:rPr>
      </w:pPr>
      <w:r w:rsidRPr="00DA310C">
        <w:rPr>
          <w:b/>
        </w:rPr>
        <w:t>PONUDNIK OZ. POSLOVODEČI (v primeru skupnega nastopa)</w:t>
      </w:r>
    </w:p>
    <w:tbl>
      <w:tblPr>
        <w:tblStyle w:val="Tabelamrea"/>
        <w:tblW w:w="0" w:type="auto"/>
        <w:tblLook w:val="04A0" w:firstRow="1" w:lastRow="0" w:firstColumn="1" w:lastColumn="0" w:noHBand="0" w:noVBand="1"/>
      </w:tblPr>
      <w:tblGrid>
        <w:gridCol w:w="4531"/>
        <w:gridCol w:w="4531"/>
      </w:tblGrid>
      <w:tr w:rsidR="0027055B" w14:paraId="553C9187" w14:textId="77777777" w:rsidTr="001E5178">
        <w:tc>
          <w:tcPr>
            <w:tcW w:w="4531" w:type="dxa"/>
            <w:shd w:val="clear" w:color="auto" w:fill="FFE599" w:themeFill="accent4" w:themeFillTint="66"/>
          </w:tcPr>
          <w:p w14:paraId="065B6161" w14:textId="77777777" w:rsidR="0027055B" w:rsidRDefault="0027055B" w:rsidP="0027055B">
            <w:pPr>
              <w:spacing w:line="276" w:lineRule="auto"/>
              <w:rPr>
                <w:b/>
              </w:rPr>
            </w:pPr>
            <w:r>
              <w:rPr>
                <w:b/>
              </w:rPr>
              <w:t>Naziv oz. popolna firma ponudnika</w:t>
            </w:r>
          </w:p>
        </w:tc>
        <w:tc>
          <w:tcPr>
            <w:tcW w:w="4531" w:type="dxa"/>
          </w:tcPr>
          <w:p w14:paraId="7AB38D31" w14:textId="77777777" w:rsidR="0027055B" w:rsidRDefault="0027055B" w:rsidP="0027055B">
            <w:pPr>
              <w:spacing w:line="276" w:lineRule="auto"/>
              <w:rPr>
                <w:b/>
              </w:rPr>
            </w:pPr>
          </w:p>
        </w:tc>
      </w:tr>
      <w:tr w:rsidR="0027055B" w14:paraId="551ADDD2" w14:textId="77777777" w:rsidTr="001E5178">
        <w:tc>
          <w:tcPr>
            <w:tcW w:w="4531" w:type="dxa"/>
            <w:shd w:val="clear" w:color="auto" w:fill="FFE599" w:themeFill="accent4" w:themeFillTint="66"/>
          </w:tcPr>
          <w:p w14:paraId="0FA7C448" w14:textId="77777777" w:rsidR="0027055B" w:rsidRDefault="0027055B" w:rsidP="0027055B">
            <w:pPr>
              <w:spacing w:line="276" w:lineRule="auto"/>
              <w:rPr>
                <w:b/>
              </w:rPr>
            </w:pPr>
            <w:r>
              <w:rPr>
                <w:b/>
              </w:rPr>
              <w:t>Sedež ponudnika</w:t>
            </w:r>
          </w:p>
        </w:tc>
        <w:tc>
          <w:tcPr>
            <w:tcW w:w="4531" w:type="dxa"/>
          </w:tcPr>
          <w:p w14:paraId="3221C8A3" w14:textId="77777777" w:rsidR="0027055B" w:rsidRDefault="0027055B" w:rsidP="0027055B">
            <w:pPr>
              <w:spacing w:line="276" w:lineRule="auto"/>
              <w:rPr>
                <w:b/>
              </w:rPr>
            </w:pPr>
          </w:p>
        </w:tc>
      </w:tr>
      <w:tr w:rsidR="0027055B" w14:paraId="4470C83D" w14:textId="77777777" w:rsidTr="001E5178">
        <w:tc>
          <w:tcPr>
            <w:tcW w:w="4531" w:type="dxa"/>
            <w:shd w:val="clear" w:color="auto" w:fill="FFE599" w:themeFill="accent4" w:themeFillTint="66"/>
          </w:tcPr>
          <w:p w14:paraId="02BC9B82" w14:textId="77777777" w:rsidR="0027055B" w:rsidRDefault="0027055B" w:rsidP="0027055B">
            <w:pPr>
              <w:spacing w:line="276" w:lineRule="auto"/>
              <w:rPr>
                <w:b/>
              </w:rPr>
            </w:pPr>
            <w:r>
              <w:rPr>
                <w:b/>
              </w:rPr>
              <w:t>Odgovorna/e oseba/e oziroma zakoniti zastopnik(i) (podpisnik(i) pogodbe)</w:t>
            </w:r>
          </w:p>
        </w:tc>
        <w:tc>
          <w:tcPr>
            <w:tcW w:w="4531" w:type="dxa"/>
          </w:tcPr>
          <w:p w14:paraId="18A67204" w14:textId="77777777" w:rsidR="0027055B" w:rsidRDefault="0027055B" w:rsidP="0027055B">
            <w:pPr>
              <w:spacing w:line="276" w:lineRule="auto"/>
              <w:rPr>
                <w:b/>
              </w:rPr>
            </w:pPr>
          </w:p>
        </w:tc>
      </w:tr>
      <w:tr w:rsidR="0027055B" w14:paraId="61C21985" w14:textId="77777777" w:rsidTr="001E5178">
        <w:tc>
          <w:tcPr>
            <w:tcW w:w="4531" w:type="dxa"/>
            <w:shd w:val="clear" w:color="auto" w:fill="FFE599" w:themeFill="accent4" w:themeFillTint="66"/>
          </w:tcPr>
          <w:p w14:paraId="35BEB343" w14:textId="77777777" w:rsidR="0027055B" w:rsidRDefault="0027055B" w:rsidP="0027055B">
            <w:pPr>
              <w:spacing w:line="276" w:lineRule="auto"/>
              <w:rPr>
                <w:b/>
              </w:rPr>
            </w:pPr>
            <w:r>
              <w:rPr>
                <w:b/>
              </w:rPr>
              <w:t>Kontaktna oseba</w:t>
            </w:r>
          </w:p>
        </w:tc>
        <w:tc>
          <w:tcPr>
            <w:tcW w:w="4531" w:type="dxa"/>
          </w:tcPr>
          <w:p w14:paraId="6FEFE8C7" w14:textId="77777777" w:rsidR="0027055B" w:rsidRDefault="0027055B" w:rsidP="0027055B">
            <w:pPr>
              <w:spacing w:line="276" w:lineRule="auto"/>
              <w:rPr>
                <w:b/>
              </w:rPr>
            </w:pPr>
          </w:p>
        </w:tc>
      </w:tr>
      <w:tr w:rsidR="0027055B" w14:paraId="6004B960" w14:textId="77777777" w:rsidTr="001E5178">
        <w:tc>
          <w:tcPr>
            <w:tcW w:w="4531" w:type="dxa"/>
            <w:shd w:val="clear" w:color="auto" w:fill="FFE599" w:themeFill="accent4" w:themeFillTint="66"/>
          </w:tcPr>
          <w:p w14:paraId="6E59EDA3" w14:textId="77777777" w:rsidR="0027055B" w:rsidRDefault="0027055B" w:rsidP="0027055B">
            <w:pPr>
              <w:spacing w:line="276" w:lineRule="auto"/>
              <w:rPr>
                <w:b/>
              </w:rPr>
            </w:pPr>
            <w:r>
              <w:rPr>
                <w:b/>
              </w:rPr>
              <w:t>Telefon</w:t>
            </w:r>
          </w:p>
        </w:tc>
        <w:tc>
          <w:tcPr>
            <w:tcW w:w="4531" w:type="dxa"/>
          </w:tcPr>
          <w:p w14:paraId="0AFE7CC1" w14:textId="77777777" w:rsidR="0027055B" w:rsidRDefault="0027055B" w:rsidP="0027055B">
            <w:pPr>
              <w:spacing w:line="276" w:lineRule="auto"/>
              <w:rPr>
                <w:b/>
              </w:rPr>
            </w:pPr>
          </w:p>
        </w:tc>
      </w:tr>
      <w:tr w:rsidR="0027055B" w14:paraId="480F9669" w14:textId="77777777" w:rsidTr="001E5178">
        <w:tc>
          <w:tcPr>
            <w:tcW w:w="4531" w:type="dxa"/>
            <w:shd w:val="clear" w:color="auto" w:fill="FFE599" w:themeFill="accent4" w:themeFillTint="66"/>
          </w:tcPr>
          <w:p w14:paraId="0F28F1E0" w14:textId="77777777" w:rsidR="0027055B" w:rsidRDefault="0027055B" w:rsidP="0027055B">
            <w:pPr>
              <w:spacing w:line="276" w:lineRule="auto"/>
              <w:rPr>
                <w:b/>
              </w:rPr>
            </w:pPr>
            <w:r>
              <w:rPr>
                <w:b/>
              </w:rPr>
              <w:t>Elektronski naslov</w:t>
            </w:r>
          </w:p>
        </w:tc>
        <w:tc>
          <w:tcPr>
            <w:tcW w:w="4531" w:type="dxa"/>
          </w:tcPr>
          <w:p w14:paraId="30D3CA95" w14:textId="77777777" w:rsidR="0027055B" w:rsidRDefault="0027055B" w:rsidP="0027055B">
            <w:pPr>
              <w:spacing w:line="276" w:lineRule="auto"/>
              <w:rPr>
                <w:b/>
              </w:rPr>
            </w:pPr>
          </w:p>
        </w:tc>
      </w:tr>
      <w:tr w:rsidR="0027055B" w14:paraId="4BFFBCE2" w14:textId="77777777" w:rsidTr="001E5178">
        <w:tc>
          <w:tcPr>
            <w:tcW w:w="4531" w:type="dxa"/>
            <w:shd w:val="clear" w:color="auto" w:fill="FFE599" w:themeFill="accent4" w:themeFillTint="66"/>
          </w:tcPr>
          <w:p w14:paraId="190A23A5" w14:textId="77777777" w:rsidR="0027055B" w:rsidRDefault="0027055B" w:rsidP="0027055B">
            <w:pPr>
              <w:spacing w:line="276" w:lineRule="auto"/>
              <w:rPr>
                <w:b/>
              </w:rPr>
            </w:pPr>
            <w:r>
              <w:rPr>
                <w:b/>
              </w:rPr>
              <w:t>Številka transakcijskega računa ponudnika (IBAN)</w:t>
            </w:r>
          </w:p>
        </w:tc>
        <w:tc>
          <w:tcPr>
            <w:tcW w:w="4531" w:type="dxa"/>
          </w:tcPr>
          <w:p w14:paraId="35064131" w14:textId="77777777" w:rsidR="0027055B" w:rsidRDefault="0027055B" w:rsidP="0027055B">
            <w:pPr>
              <w:spacing w:line="276" w:lineRule="auto"/>
              <w:rPr>
                <w:b/>
              </w:rPr>
            </w:pPr>
          </w:p>
        </w:tc>
      </w:tr>
      <w:tr w:rsidR="0027055B" w14:paraId="1F2224C0" w14:textId="77777777" w:rsidTr="001E5178">
        <w:tc>
          <w:tcPr>
            <w:tcW w:w="4531" w:type="dxa"/>
            <w:shd w:val="clear" w:color="auto" w:fill="FFE599" w:themeFill="accent4" w:themeFillTint="66"/>
          </w:tcPr>
          <w:p w14:paraId="2CFDF9E7" w14:textId="77777777" w:rsidR="0027055B" w:rsidRDefault="0027055B" w:rsidP="0027055B">
            <w:pPr>
              <w:spacing w:line="276" w:lineRule="auto"/>
              <w:rPr>
                <w:b/>
              </w:rPr>
            </w:pPr>
            <w:r>
              <w:rPr>
                <w:b/>
              </w:rPr>
              <w:t>Matična številka</w:t>
            </w:r>
          </w:p>
        </w:tc>
        <w:tc>
          <w:tcPr>
            <w:tcW w:w="4531" w:type="dxa"/>
          </w:tcPr>
          <w:p w14:paraId="2668D78E" w14:textId="77777777" w:rsidR="0027055B" w:rsidRDefault="0027055B" w:rsidP="0027055B">
            <w:pPr>
              <w:spacing w:line="276" w:lineRule="auto"/>
              <w:rPr>
                <w:b/>
              </w:rPr>
            </w:pPr>
          </w:p>
        </w:tc>
      </w:tr>
      <w:tr w:rsidR="0027055B" w14:paraId="08B191BC" w14:textId="77777777" w:rsidTr="001E5178">
        <w:tc>
          <w:tcPr>
            <w:tcW w:w="4531" w:type="dxa"/>
            <w:shd w:val="clear" w:color="auto" w:fill="FFE599" w:themeFill="accent4" w:themeFillTint="66"/>
          </w:tcPr>
          <w:p w14:paraId="7BE89C22" w14:textId="77777777" w:rsidR="0027055B" w:rsidRDefault="0027055B" w:rsidP="0027055B">
            <w:pPr>
              <w:spacing w:line="276" w:lineRule="auto"/>
              <w:rPr>
                <w:b/>
              </w:rPr>
            </w:pPr>
            <w:r>
              <w:rPr>
                <w:b/>
              </w:rPr>
              <w:t>Identifikacijska številka za DDV</w:t>
            </w:r>
          </w:p>
        </w:tc>
        <w:tc>
          <w:tcPr>
            <w:tcW w:w="4531" w:type="dxa"/>
          </w:tcPr>
          <w:p w14:paraId="25BAC202" w14:textId="77777777" w:rsidR="0027055B" w:rsidRDefault="0027055B" w:rsidP="0027055B">
            <w:pPr>
              <w:spacing w:line="276" w:lineRule="auto"/>
              <w:rPr>
                <w:b/>
              </w:rPr>
            </w:pPr>
          </w:p>
        </w:tc>
      </w:tr>
      <w:tr w:rsidR="0027055B" w14:paraId="5D939E48" w14:textId="77777777" w:rsidTr="001E5178">
        <w:tc>
          <w:tcPr>
            <w:tcW w:w="4531" w:type="dxa"/>
            <w:shd w:val="clear" w:color="auto" w:fill="FFE599" w:themeFill="accent4" w:themeFillTint="66"/>
          </w:tcPr>
          <w:p w14:paraId="1F3085F5" w14:textId="77777777" w:rsidR="0027055B" w:rsidRDefault="0027055B" w:rsidP="0027055B">
            <w:pPr>
              <w:spacing w:line="276" w:lineRule="auto"/>
              <w:rPr>
                <w:b/>
              </w:rPr>
            </w:pPr>
            <w:r>
              <w:rPr>
                <w:b/>
              </w:rPr>
              <w:t>Pristojni davčni urad</w:t>
            </w:r>
          </w:p>
        </w:tc>
        <w:tc>
          <w:tcPr>
            <w:tcW w:w="4531" w:type="dxa"/>
          </w:tcPr>
          <w:p w14:paraId="238FC55F" w14:textId="77777777" w:rsidR="0027055B" w:rsidRDefault="0027055B" w:rsidP="0027055B">
            <w:pPr>
              <w:spacing w:line="276" w:lineRule="auto"/>
              <w:rPr>
                <w:b/>
              </w:rPr>
            </w:pPr>
          </w:p>
        </w:tc>
      </w:tr>
    </w:tbl>
    <w:p w14:paraId="032C2905" w14:textId="77777777" w:rsidR="00DA310C" w:rsidRPr="00DA310C" w:rsidRDefault="00DA310C" w:rsidP="00DA310C">
      <w:pPr>
        <w:spacing w:line="276" w:lineRule="auto"/>
        <w:rPr>
          <w:b/>
        </w:rPr>
      </w:pPr>
    </w:p>
    <w:p w14:paraId="502E57C4" w14:textId="77777777" w:rsidR="00084DC3" w:rsidRDefault="00084DC3" w:rsidP="00084DC3">
      <w:pPr>
        <w:pStyle w:val="Odstavekseznama"/>
        <w:numPr>
          <w:ilvl w:val="0"/>
          <w:numId w:val="10"/>
        </w:numPr>
        <w:spacing w:line="276" w:lineRule="auto"/>
        <w:rPr>
          <w:b/>
        </w:rPr>
      </w:pPr>
      <w:r>
        <w:rPr>
          <w:b/>
        </w:rPr>
        <w:t>IZVEDBA JAVNEGA NAROČILA</w:t>
      </w:r>
    </w:p>
    <w:p w14:paraId="1CE9E7D4" w14:textId="77777777" w:rsidR="00084DC3" w:rsidRPr="00084DC3" w:rsidRDefault="00084DC3" w:rsidP="00DA310C">
      <w:pPr>
        <w:spacing w:after="0" w:line="276" w:lineRule="auto"/>
        <w:jc w:val="both"/>
        <w:rPr>
          <w:b/>
        </w:rPr>
      </w:pPr>
      <w:r w:rsidRPr="00084DC3">
        <w:rPr>
          <w:i/>
        </w:rPr>
        <w:t>To točko izpolnijo ponudniki v primeru, da bodo pri izvedbi javnega naro</w:t>
      </w:r>
      <w:r>
        <w:rPr>
          <w:i/>
        </w:rPr>
        <w:t xml:space="preserve">čila sodelovali s </w:t>
      </w:r>
      <w:r w:rsidRPr="008D29A1">
        <w:rPr>
          <w:i/>
          <w:u w:val="single"/>
        </w:rPr>
        <w:t>podizvajalci</w:t>
      </w:r>
      <w:r>
        <w:rPr>
          <w:i/>
        </w:rPr>
        <w:t xml:space="preserve">. </w:t>
      </w:r>
      <w:r w:rsidRPr="00084DC3">
        <w:rPr>
          <w:i/>
        </w:rPr>
        <w:t>Hkrati pa ponudniki za vsakega podizvajalca izpolnijo tudi 1. točko tega obrazca.</w:t>
      </w:r>
    </w:p>
    <w:tbl>
      <w:tblPr>
        <w:tblStyle w:val="Tabelamrea"/>
        <w:tblW w:w="0" w:type="auto"/>
        <w:tblInd w:w="-5" w:type="dxa"/>
        <w:tblLook w:val="04A0" w:firstRow="1" w:lastRow="0" w:firstColumn="1" w:lastColumn="0" w:noHBand="0" w:noVBand="1"/>
      </w:tblPr>
      <w:tblGrid>
        <w:gridCol w:w="918"/>
        <w:gridCol w:w="8149"/>
      </w:tblGrid>
      <w:tr w:rsidR="00084DC3" w14:paraId="029BA9C8" w14:textId="77777777" w:rsidTr="001E5178">
        <w:tc>
          <w:tcPr>
            <w:tcW w:w="776" w:type="dxa"/>
            <w:shd w:val="clear" w:color="auto" w:fill="FFE599" w:themeFill="accent4" w:themeFillTint="66"/>
          </w:tcPr>
          <w:p w14:paraId="546F7087" w14:textId="77777777" w:rsidR="00084DC3" w:rsidRPr="00084DC3" w:rsidRDefault="00084DC3" w:rsidP="00084DC3">
            <w:pPr>
              <w:spacing w:line="276" w:lineRule="auto"/>
              <w:jc w:val="center"/>
              <w:rPr>
                <w:b/>
              </w:rPr>
            </w:pPr>
            <w:r>
              <w:rPr>
                <w:b/>
              </w:rPr>
              <w:t>Zapisna številka</w:t>
            </w:r>
          </w:p>
        </w:tc>
        <w:tc>
          <w:tcPr>
            <w:tcW w:w="8291" w:type="dxa"/>
            <w:shd w:val="clear" w:color="auto" w:fill="FFE599" w:themeFill="accent4" w:themeFillTint="66"/>
          </w:tcPr>
          <w:p w14:paraId="523CD3F1" w14:textId="77777777" w:rsidR="00084DC3" w:rsidRPr="00084DC3" w:rsidRDefault="00084DC3" w:rsidP="00084DC3">
            <w:pPr>
              <w:spacing w:line="276" w:lineRule="auto"/>
              <w:jc w:val="center"/>
              <w:rPr>
                <w:b/>
              </w:rPr>
            </w:pPr>
            <w:r w:rsidRPr="00084DC3">
              <w:rPr>
                <w:b/>
              </w:rPr>
              <w:t>Nazivi oz. popolne firme podizvajalcev</w:t>
            </w:r>
          </w:p>
        </w:tc>
      </w:tr>
      <w:tr w:rsidR="00084DC3" w14:paraId="28B12961" w14:textId="77777777" w:rsidTr="001E5178">
        <w:trPr>
          <w:trHeight w:val="665"/>
        </w:trPr>
        <w:tc>
          <w:tcPr>
            <w:tcW w:w="776" w:type="dxa"/>
            <w:shd w:val="clear" w:color="auto" w:fill="FFE599" w:themeFill="accent4" w:themeFillTint="66"/>
          </w:tcPr>
          <w:p w14:paraId="28CD2058" w14:textId="77777777" w:rsidR="00084DC3" w:rsidRPr="00084DC3" w:rsidRDefault="00084DC3" w:rsidP="00084DC3">
            <w:pPr>
              <w:spacing w:line="276" w:lineRule="auto"/>
              <w:jc w:val="center"/>
              <w:rPr>
                <w:b/>
              </w:rPr>
            </w:pPr>
            <w:r w:rsidRPr="00084DC3">
              <w:rPr>
                <w:b/>
              </w:rPr>
              <w:t>1.</w:t>
            </w:r>
          </w:p>
        </w:tc>
        <w:tc>
          <w:tcPr>
            <w:tcW w:w="8291" w:type="dxa"/>
          </w:tcPr>
          <w:p w14:paraId="605E9CC5" w14:textId="77777777" w:rsidR="00084DC3" w:rsidRDefault="00084DC3" w:rsidP="00084DC3">
            <w:pPr>
              <w:spacing w:line="276" w:lineRule="auto"/>
            </w:pPr>
          </w:p>
        </w:tc>
      </w:tr>
      <w:tr w:rsidR="00084DC3" w14:paraId="608105BC" w14:textId="77777777" w:rsidTr="001E5178">
        <w:trPr>
          <w:trHeight w:val="690"/>
        </w:trPr>
        <w:tc>
          <w:tcPr>
            <w:tcW w:w="776" w:type="dxa"/>
            <w:shd w:val="clear" w:color="auto" w:fill="FFE599" w:themeFill="accent4" w:themeFillTint="66"/>
          </w:tcPr>
          <w:p w14:paraId="2F8D32B9" w14:textId="77777777" w:rsidR="00084DC3" w:rsidRPr="00084DC3" w:rsidRDefault="00084DC3" w:rsidP="00084DC3">
            <w:pPr>
              <w:spacing w:line="276" w:lineRule="auto"/>
              <w:jc w:val="center"/>
              <w:rPr>
                <w:b/>
              </w:rPr>
            </w:pPr>
            <w:r w:rsidRPr="00084DC3">
              <w:rPr>
                <w:b/>
              </w:rPr>
              <w:t>2.</w:t>
            </w:r>
          </w:p>
        </w:tc>
        <w:tc>
          <w:tcPr>
            <w:tcW w:w="8291" w:type="dxa"/>
          </w:tcPr>
          <w:p w14:paraId="56DFBDCB" w14:textId="77777777" w:rsidR="00084DC3" w:rsidRDefault="00084DC3" w:rsidP="00084DC3">
            <w:pPr>
              <w:spacing w:line="276" w:lineRule="auto"/>
            </w:pPr>
          </w:p>
        </w:tc>
      </w:tr>
      <w:tr w:rsidR="00084DC3" w14:paraId="1BD5E330" w14:textId="77777777" w:rsidTr="001E5178">
        <w:trPr>
          <w:trHeight w:val="700"/>
        </w:trPr>
        <w:tc>
          <w:tcPr>
            <w:tcW w:w="776" w:type="dxa"/>
            <w:shd w:val="clear" w:color="auto" w:fill="FFE599" w:themeFill="accent4" w:themeFillTint="66"/>
          </w:tcPr>
          <w:p w14:paraId="50C5FA34" w14:textId="77777777" w:rsidR="00084DC3" w:rsidRPr="00084DC3" w:rsidRDefault="00084DC3" w:rsidP="00084DC3">
            <w:pPr>
              <w:spacing w:line="276" w:lineRule="auto"/>
              <w:jc w:val="center"/>
              <w:rPr>
                <w:b/>
              </w:rPr>
            </w:pPr>
            <w:r w:rsidRPr="00084DC3">
              <w:rPr>
                <w:b/>
              </w:rPr>
              <w:t>3.</w:t>
            </w:r>
          </w:p>
        </w:tc>
        <w:tc>
          <w:tcPr>
            <w:tcW w:w="8291" w:type="dxa"/>
          </w:tcPr>
          <w:p w14:paraId="561C6EDC" w14:textId="77777777" w:rsidR="00084DC3" w:rsidRDefault="00084DC3" w:rsidP="00084DC3">
            <w:pPr>
              <w:spacing w:line="276" w:lineRule="auto"/>
            </w:pPr>
          </w:p>
        </w:tc>
      </w:tr>
      <w:tr w:rsidR="00084DC3" w14:paraId="663E24B2" w14:textId="77777777" w:rsidTr="001E5178">
        <w:trPr>
          <w:trHeight w:val="695"/>
        </w:trPr>
        <w:tc>
          <w:tcPr>
            <w:tcW w:w="776" w:type="dxa"/>
            <w:shd w:val="clear" w:color="auto" w:fill="FFE599" w:themeFill="accent4" w:themeFillTint="66"/>
          </w:tcPr>
          <w:p w14:paraId="7779662D" w14:textId="77777777" w:rsidR="00084DC3" w:rsidRPr="00084DC3" w:rsidRDefault="00084DC3" w:rsidP="00084DC3">
            <w:pPr>
              <w:spacing w:line="276" w:lineRule="auto"/>
              <w:jc w:val="center"/>
              <w:rPr>
                <w:b/>
              </w:rPr>
            </w:pPr>
            <w:r w:rsidRPr="00084DC3">
              <w:rPr>
                <w:b/>
              </w:rPr>
              <w:t>4.</w:t>
            </w:r>
          </w:p>
        </w:tc>
        <w:tc>
          <w:tcPr>
            <w:tcW w:w="8291" w:type="dxa"/>
          </w:tcPr>
          <w:p w14:paraId="0751BFF7" w14:textId="77777777" w:rsidR="00084DC3" w:rsidRDefault="00084DC3" w:rsidP="00084DC3">
            <w:pPr>
              <w:spacing w:line="276" w:lineRule="auto"/>
            </w:pPr>
          </w:p>
        </w:tc>
      </w:tr>
    </w:tbl>
    <w:p w14:paraId="7912A2D1" w14:textId="77777777" w:rsidR="0027055B" w:rsidRDefault="00084DC3" w:rsidP="009C3508">
      <w:pPr>
        <w:spacing w:line="276" w:lineRule="auto"/>
        <w:jc w:val="both"/>
      </w:pPr>
      <w:r>
        <w:t>Ponudnik izpolni tabelo »</w:t>
      </w:r>
      <w:r w:rsidRPr="001D04EB">
        <w:rPr>
          <w:i/>
        </w:rPr>
        <w:t>Del izvedbe javnega naročila, ki ga bo izvedel podizvajalec</w:t>
      </w:r>
      <w:r>
        <w:t>« za vsakega podizvajalca tolikokrat, kolikor različnih delov izvedbe naročila bo posamezni podizvajalec izvedel.</w:t>
      </w:r>
    </w:p>
    <w:p w14:paraId="5AFD2A2E" w14:textId="77777777" w:rsidR="001B591E" w:rsidRPr="003E754C" w:rsidRDefault="001B591E" w:rsidP="003E754C">
      <w:pPr>
        <w:spacing w:after="0" w:line="276" w:lineRule="auto"/>
        <w:rPr>
          <w:b/>
        </w:rPr>
      </w:pPr>
      <w:r w:rsidRPr="003E754C">
        <w:rPr>
          <w:b/>
        </w:rPr>
        <w:lastRenderedPageBreak/>
        <w:t>Del izvedbe javnega naročila, ki ga bo izvedel podizvajalec:</w:t>
      </w:r>
    </w:p>
    <w:tbl>
      <w:tblPr>
        <w:tblStyle w:val="Tabelamrea"/>
        <w:tblW w:w="0" w:type="auto"/>
        <w:tblLook w:val="04A0" w:firstRow="1" w:lastRow="0" w:firstColumn="1" w:lastColumn="0" w:noHBand="0" w:noVBand="1"/>
      </w:tblPr>
      <w:tblGrid>
        <w:gridCol w:w="2830"/>
        <w:gridCol w:w="6232"/>
      </w:tblGrid>
      <w:tr w:rsidR="001B591E" w14:paraId="6B5224DC" w14:textId="77777777" w:rsidTr="001E5178">
        <w:trPr>
          <w:trHeight w:val="650"/>
        </w:trPr>
        <w:tc>
          <w:tcPr>
            <w:tcW w:w="2830" w:type="dxa"/>
            <w:shd w:val="clear" w:color="auto" w:fill="FFE599" w:themeFill="accent4" w:themeFillTint="66"/>
          </w:tcPr>
          <w:p w14:paraId="3D480319" w14:textId="77777777" w:rsidR="001B591E" w:rsidRPr="00DA310C" w:rsidRDefault="001B591E" w:rsidP="0027055B">
            <w:pPr>
              <w:spacing w:line="276" w:lineRule="auto"/>
              <w:rPr>
                <w:b/>
              </w:rPr>
            </w:pPr>
            <w:r w:rsidRPr="00DA310C">
              <w:rPr>
                <w:b/>
              </w:rPr>
              <w:t>Skrajšana firma izvajalca</w:t>
            </w:r>
          </w:p>
        </w:tc>
        <w:tc>
          <w:tcPr>
            <w:tcW w:w="6232" w:type="dxa"/>
          </w:tcPr>
          <w:p w14:paraId="0EABAE80" w14:textId="77777777" w:rsidR="001B591E" w:rsidRDefault="001B591E" w:rsidP="0027055B">
            <w:pPr>
              <w:spacing w:line="276" w:lineRule="auto"/>
            </w:pPr>
          </w:p>
        </w:tc>
      </w:tr>
      <w:tr w:rsidR="001B591E" w14:paraId="43DCA61A" w14:textId="77777777" w:rsidTr="001E5178">
        <w:tc>
          <w:tcPr>
            <w:tcW w:w="2830" w:type="dxa"/>
            <w:shd w:val="clear" w:color="auto" w:fill="FFE599" w:themeFill="accent4" w:themeFillTint="66"/>
          </w:tcPr>
          <w:p w14:paraId="495D0D3F" w14:textId="77777777" w:rsidR="001B591E" w:rsidRPr="00DA310C" w:rsidRDefault="001B591E" w:rsidP="001B591E">
            <w:pPr>
              <w:spacing w:line="276" w:lineRule="auto"/>
              <w:rPr>
                <w:b/>
              </w:rPr>
            </w:pPr>
            <w:r w:rsidRPr="00DA310C">
              <w:rPr>
                <w:b/>
              </w:rPr>
              <w:t>Opis dela izvedbe naročila, ki ga bo izvedel podizvajalec</w:t>
            </w:r>
          </w:p>
        </w:tc>
        <w:tc>
          <w:tcPr>
            <w:tcW w:w="6232" w:type="dxa"/>
          </w:tcPr>
          <w:p w14:paraId="11D21783" w14:textId="77777777" w:rsidR="001B591E" w:rsidRDefault="001B591E" w:rsidP="0027055B">
            <w:pPr>
              <w:spacing w:line="276" w:lineRule="auto"/>
            </w:pPr>
          </w:p>
        </w:tc>
      </w:tr>
      <w:tr w:rsidR="001B591E" w14:paraId="466748F7" w14:textId="77777777" w:rsidTr="001E5178">
        <w:trPr>
          <w:trHeight w:val="625"/>
        </w:trPr>
        <w:tc>
          <w:tcPr>
            <w:tcW w:w="2830" w:type="dxa"/>
            <w:shd w:val="clear" w:color="auto" w:fill="FFE599" w:themeFill="accent4" w:themeFillTint="66"/>
          </w:tcPr>
          <w:p w14:paraId="02DCFF0D" w14:textId="77777777" w:rsidR="001B591E" w:rsidRPr="00DA310C" w:rsidRDefault="001B591E" w:rsidP="0027055B">
            <w:pPr>
              <w:spacing w:line="276" w:lineRule="auto"/>
              <w:rPr>
                <w:b/>
              </w:rPr>
            </w:pPr>
            <w:r w:rsidRPr="00DA310C">
              <w:rPr>
                <w:b/>
              </w:rPr>
              <w:t>Količina</w:t>
            </w:r>
          </w:p>
        </w:tc>
        <w:tc>
          <w:tcPr>
            <w:tcW w:w="6232" w:type="dxa"/>
          </w:tcPr>
          <w:p w14:paraId="733153C3" w14:textId="77777777" w:rsidR="001B591E" w:rsidRDefault="001B591E" w:rsidP="0027055B">
            <w:pPr>
              <w:spacing w:line="276" w:lineRule="auto"/>
            </w:pPr>
          </w:p>
        </w:tc>
      </w:tr>
      <w:tr w:rsidR="001B591E" w14:paraId="6CEC31CB" w14:textId="77777777" w:rsidTr="001E5178">
        <w:trPr>
          <w:trHeight w:val="705"/>
        </w:trPr>
        <w:tc>
          <w:tcPr>
            <w:tcW w:w="2830" w:type="dxa"/>
            <w:shd w:val="clear" w:color="auto" w:fill="FFE599" w:themeFill="accent4" w:themeFillTint="66"/>
          </w:tcPr>
          <w:p w14:paraId="03671682" w14:textId="77777777" w:rsidR="001B591E" w:rsidRPr="00DA310C" w:rsidRDefault="001B591E" w:rsidP="0027055B">
            <w:pPr>
              <w:spacing w:line="276" w:lineRule="auto"/>
              <w:rPr>
                <w:b/>
              </w:rPr>
            </w:pPr>
            <w:r w:rsidRPr="00DA310C">
              <w:rPr>
                <w:b/>
              </w:rPr>
              <w:t>Vrednost</w:t>
            </w:r>
          </w:p>
        </w:tc>
        <w:tc>
          <w:tcPr>
            <w:tcW w:w="6232" w:type="dxa"/>
          </w:tcPr>
          <w:p w14:paraId="24D7267C" w14:textId="77777777" w:rsidR="001B591E" w:rsidRDefault="001B591E" w:rsidP="0027055B">
            <w:pPr>
              <w:spacing w:line="276" w:lineRule="auto"/>
            </w:pPr>
          </w:p>
        </w:tc>
      </w:tr>
      <w:tr w:rsidR="001B591E" w14:paraId="715C25C3" w14:textId="77777777" w:rsidTr="001E5178">
        <w:trPr>
          <w:trHeight w:val="702"/>
        </w:trPr>
        <w:tc>
          <w:tcPr>
            <w:tcW w:w="2830" w:type="dxa"/>
            <w:shd w:val="clear" w:color="auto" w:fill="FFE599" w:themeFill="accent4" w:themeFillTint="66"/>
          </w:tcPr>
          <w:p w14:paraId="3C3F3547" w14:textId="77777777" w:rsidR="001B591E" w:rsidRPr="00DA310C" w:rsidRDefault="001B591E" w:rsidP="0027055B">
            <w:pPr>
              <w:spacing w:line="276" w:lineRule="auto"/>
              <w:rPr>
                <w:b/>
              </w:rPr>
            </w:pPr>
            <w:r w:rsidRPr="00DA310C">
              <w:rPr>
                <w:b/>
              </w:rPr>
              <w:t>Kraj izvedbe</w:t>
            </w:r>
          </w:p>
        </w:tc>
        <w:tc>
          <w:tcPr>
            <w:tcW w:w="6232" w:type="dxa"/>
          </w:tcPr>
          <w:p w14:paraId="5FEBBA6F" w14:textId="77777777" w:rsidR="001B591E" w:rsidRDefault="001B591E" w:rsidP="0027055B">
            <w:pPr>
              <w:spacing w:line="276" w:lineRule="auto"/>
            </w:pPr>
          </w:p>
        </w:tc>
      </w:tr>
      <w:tr w:rsidR="001B591E" w14:paraId="2B91E23D" w14:textId="77777777" w:rsidTr="001E5178">
        <w:trPr>
          <w:trHeight w:val="698"/>
        </w:trPr>
        <w:tc>
          <w:tcPr>
            <w:tcW w:w="2830" w:type="dxa"/>
            <w:shd w:val="clear" w:color="auto" w:fill="FFE599" w:themeFill="accent4" w:themeFillTint="66"/>
          </w:tcPr>
          <w:p w14:paraId="7721AA30" w14:textId="77777777" w:rsidR="001B591E" w:rsidRPr="00DA310C" w:rsidRDefault="001B591E" w:rsidP="0027055B">
            <w:pPr>
              <w:spacing w:line="276" w:lineRule="auto"/>
              <w:rPr>
                <w:b/>
              </w:rPr>
            </w:pPr>
            <w:r w:rsidRPr="00DA310C">
              <w:rPr>
                <w:b/>
              </w:rPr>
              <w:t>Rok izvedbe</w:t>
            </w:r>
          </w:p>
        </w:tc>
        <w:tc>
          <w:tcPr>
            <w:tcW w:w="6232" w:type="dxa"/>
          </w:tcPr>
          <w:p w14:paraId="618AF97C" w14:textId="77777777" w:rsidR="001B591E" w:rsidRDefault="001B591E" w:rsidP="0027055B">
            <w:pPr>
              <w:spacing w:line="276" w:lineRule="auto"/>
            </w:pPr>
          </w:p>
        </w:tc>
      </w:tr>
    </w:tbl>
    <w:p w14:paraId="16A10FFC" w14:textId="77777777" w:rsidR="002830C4" w:rsidRDefault="002830C4" w:rsidP="002830C4">
      <w:pPr>
        <w:pStyle w:val="Telobesedila31"/>
        <w:rPr>
          <w:rFonts w:ascii="Calibri" w:hAnsi="Calibri" w:cs="Tahoma"/>
          <w:sz w:val="22"/>
          <w:szCs w:val="22"/>
          <w:highlight w:val="yellow"/>
        </w:rPr>
      </w:pPr>
    </w:p>
    <w:p w14:paraId="3BEEF783" w14:textId="77777777" w:rsidR="002830C4" w:rsidRPr="00C57608" w:rsidRDefault="002830C4" w:rsidP="002830C4">
      <w:pPr>
        <w:pStyle w:val="Telobesedila31"/>
        <w:rPr>
          <w:rFonts w:ascii="Calibri" w:hAnsi="Calibri" w:cs="Tahoma"/>
          <w:sz w:val="22"/>
          <w:szCs w:val="22"/>
        </w:rPr>
      </w:pPr>
      <w:r w:rsidRPr="00C57608">
        <w:rPr>
          <w:rFonts w:ascii="Calibri" w:hAnsi="Calibri" w:cs="Tahoma"/>
          <w:sz w:val="22"/>
          <w:szCs w:val="22"/>
        </w:rPr>
        <w:t>Izjavljamo, da bomo v primeru, da bomo izbrani v postopku oddaje javnega naročila, v celoti odgovarjali za delo podizvajalcev, ki smo jih navedli v zgornji tabeli.</w:t>
      </w:r>
    </w:p>
    <w:p w14:paraId="599A2292" w14:textId="77777777" w:rsidR="002830C4" w:rsidRPr="00C57608" w:rsidRDefault="002830C4" w:rsidP="002830C4">
      <w:pPr>
        <w:pStyle w:val="Telobesedila31"/>
        <w:rPr>
          <w:rFonts w:ascii="Calibri" w:hAnsi="Calibri" w:cs="Tahoma"/>
          <w:sz w:val="22"/>
          <w:szCs w:val="22"/>
        </w:rPr>
      </w:pPr>
      <w:r w:rsidRPr="00C57608">
        <w:rPr>
          <w:rFonts w:ascii="Calibri" w:hAnsi="Calibri" w:cs="Tahoma"/>
          <w:sz w:val="22"/>
          <w:szCs w:val="22"/>
        </w:rPr>
        <w:t>V skladu z zahtevo iz razpisne dokumentacije za tem obrazcem prilagamo za vsakega od zgoraj navedenih podizvajalcev:</w:t>
      </w:r>
    </w:p>
    <w:p w14:paraId="092D2DE8" w14:textId="77777777" w:rsidR="002830C4" w:rsidRPr="00C57608" w:rsidRDefault="002830C4" w:rsidP="002830C4">
      <w:pPr>
        <w:pStyle w:val="Telobesedila21"/>
        <w:tabs>
          <w:tab w:val="left" w:pos="1080"/>
        </w:tabs>
        <w:spacing w:after="0" w:line="240" w:lineRule="auto"/>
        <w:ind w:left="2340" w:hanging="2340"/>
        <w:rPr>
          <w:rFonts w:ascii="Calibri" w:hAnsi="Calibri" w:cs="Tahoma"/>
          <w:szCs w:val="22"/>
        </w:rPr>
      </w:pPr>
      <w:r w:rsidRPr="00C57608">
        <w:rPr>
          <w:rFonts w:ascii="Calibri" w:hAnsi="Calibri" w:cs="Tahoma"/>
          <w:szCs w:val="22"/>
        </w:rPr>
        <w:t xml:space="preserve">-  </w:t>
      </w:r>
      <w:r w:rsidRPr="00C57608">
        <w:rPr>
          <w:rFonts w:ascii="Calibri" w:hAnsi="Calibri" w:cs="Tahoma"/>
          <w:b/>
          <w:szCs w:val="22"/>
        </w:rPr>
        <w:t>OBR- 3</w:t>
      </w:r>
      <w:r w:rsidR="00C22D8F">
        <w:rPr>
          <w:rFonts w:ascii="Calibri" w:hAnsi="Calibri" w:cs="Tahoma"/>
          <w:b/>
          <w:szCs w:val="22"/>
        </w:rPr>
        <w:t xml:space="preserve"> (s prilogama) </w:t>
      </w:r>
      <w:r w:rsidRPr="00C57608">
        <w:rPr>
          <w:rFonts w:ascii="Calibri" w:hAnsi="Calibri" w:cs="Tahoma"/>
          <w:szCs w:val="22"/>
        </w:rPr>
        <w:t>Izjava o sposobnosti ponudnika in sprejemu pogojev iz razpisne dokumentacije,</w:t>
      </w:r>
    </w:p>
    <w:p w14:paraId="2546E238" w14:textId="77777777" w:rsidR="002830C4" w:rsidRPr="00C57608" w:rsidRDefault="002830C4" w:rsidP="002830C4">
      <w:pPr>
        <w:pStyle w:val="Telobesedila31"/>
        <w:spacing w:after="0"/>
        <w:rPr>
          <w:rFonts w:ascii="Calibri" w:hAnsi="Calibri" w:cs="Tahoma"/>
          <w:sz w:val="22"/>
        </w:rPr>
      </w:pPr>
      <w:r w:rsidRPr="00C57608">
        <w:rPr>
          <w:rFonts w:ascii="Calibri" w:hAnsi="Calibri" w:cs="Tahoma"/>
          <w:sz w:val="22"/>
          <w:szCs w:val="22"/>
        </w:rPr>
        <w:t xml:space="preserve">-  </w:t>
      </w:r>
      <w:r w:rsidRPr="00C57608">
        <w:rPr>
          <w:rFonts w:ascii="Calibri" w:hAnsi="Calibri" w:cs="Tahoma"/>
          <w:b/>
          <w:sz w:val="22"/>
          <w:szCs w:val="22"/>
        </w:rPr>
        <w:t>OBR-5</w:t>
      </w:r>
      <w:r w:rsidRPr="00C57608">
        <w:rPr>
          <w:rFonts w:ascii="Calibri" w:hAnsi="Calibri" w:cs="Tahoma"/>
          <w:sz w:val="22"/>
          <w:szCs w:val="22"/>
        </w:rPr>
        <w:t xml:space="preserve">  </w:t>
      </w:r>
      <w:r w:rsidR="00C57608" w:rsidRPr="00C57608">
        <w:rPr>
          <w:rFonts w:ascii="Calibri" w:hAnsi="Calibri" w:cs="Tahoma"/>
          <w:sz w:val="22"/>
        </w:rPr>
        <w:t>Izjava podizvajalca v zvezi s plačili</w:t>
      </w:r>
      <w:r w:rsidR="00586B61">
        <w:rPr>
          <w:rFonts w:ascii="Calibri" w:hAnsi="Calibri" w:cs="Tahoma"/>
          <w:sz w:val="22"/>
        </w:rPr>
        <w:t>,</w:t>
      </w:r>
    </w:p>
    <w:p w14:paraId="0C01DEA3" w14:textId="77777777" w:rsidR="002830C4" w:rsidRPr="0057757F" w:rsidRDefault="002830C4" w:rsidP="002830C4">
      <w:pPr>
        <w:rPr>
          <w:rFonts w:ascii="Calibri" w:eastAsia="Times New Roman" w:hAnsi="Calibri" w:cs="Arial"/>
          <w:b/>
          <w:sz w:val="16"/>
          <w:highlight w:val="yellow"/>
          <w:lang w:eastAsia="ar-SA"/>
        </w:rPr>
      </w:pPr>
    </w:p>
    <w:p w14:paraId="3EC6D00F" w14:textId="77777777" w:rsidR="001B591E" w:rsidRDefault="001B591E" w:rsidP="001B591E">
      <w:pPr>
        <w:pStyle w:val="Odstavekseznama"/>
        <w:numPr>
          <w:ilvl w:val="0"/>
          <w:numId w:val="10"/>
        </w:numPr>
        <w:spacing w:line="276" w:lineRule="auto"/>
      </w:pPr>
      <w:r>
        <w:t>IZVEDBA JAVNEGA NAROČILA V SKUPNI IZVEDBI</w:t>
      </w:r>
    </w:p>
    <w:p w14:paraId="6C2895CE" w14:textId="77777777" w:rsidR="001B591E" w:rsidRPr="00C57608" w:rsidRDefault="001B591E" w:rsidP="003E754C">
      <w:pPr>
        <w:spacing w:after="0" w:line="276" w:lineRule="auto"/>
        <w:rPr>
          <w:i/>
        </w:rPr>
      </w:pPr>
      <w:r w:rsidRPr="00C57608">
        <w:rPr>
          <w:i/>
        </w:rPr>
        <w:t>To točko izpolnijo ponudniki v primeru, da bodo javno naročilo izvedli v skupni izvedbi. Hkrati pa vsak od so-ponudnikov izpolni tudi 1. točko tega obrazca.</w:t>
      </w:r>
    </w:p>
    <w:tbl>
      <w:tblPr>
        <w:tblStyle w:val="Tabelamrea"/>
        <w:tblW w:w="0" w:type="auto"/>
        <w:tblLook w:val="04A0" w:firstRow="1" w:lastRow="0" w:firstColumn="1" w:lastColumn="0" w:noHBand="0" w:noVBand="1"/>
      </w:tblPr>
      <w:tblGrid>
        <w:gridCol w:w="918"/>
        <w:gridCol w:w="8144"/>
      </w:tblGrid>
      <w:tr w:rsidR="001B591E" w14:paraId="5DBCA524" w14:textId="77777777" w:rsidTr="001E5178">
        <w:trPr>
          <w:trHeight w:val="650"/>
        </w:trPr>
        <w:tc>
          <w:tcPr>
            <w:tcW w:w="918" w:type="dxa"/>
            <w:shd w:val="clear" w:color="auto" w:fill="FFE599" w:themeFill="accent4" w:themeFillTint="66"/>
          </w:tcPr>
          <w:p w14:paraId="6C07EF2D" w14:textId="77777777" w:rsidR="001B591E" w:rsidRPr="001B591E" w:rsidRDefault="001B591E" w:rsidP="00212C5C">
            <w:pPr>
              <w:spacing w:line="276" w:lineRule="auto"/>
              <w:rPr>
                <w:b/>
              </w:rPr>
            </w:pPr>
            <w:r w:rsidRPr="001B591E">
              <w:rPr>
                <w:b/>
              </w:rPr>
              <w:t>Zapisna številka</w:t>
            </w:r>
          </w:p>
        </w:tc>
        <w:tc>
          <w:tcPr>
            <w:tcW w:w="8144" w:type="dxa"/>
            <w:shd w:val="clear" w:color="auto" w:fill="FFE599" w:themeFill="accent4" w:themeFillTint="66"/>
          </w:tcPr>
          <w:p w14:paraId="076F8E8E" w14:textId="77777777" w:rsidR="001B591E" w:rsidRPr="001B591E" w:rsidRDefault="001B591E" w:rsidP="001B591E">
            <w:pPr>
              <w:spacing w:line="276" w:lineRule="auto"/>
              <w:jc w:val="center"/>
              <w:rPr>
                <w:b/>
              </w:rPr>
            </w:pPr>
            <w:r w:rsidRPr="001B591E">
              <w:rPr>
                <w:b/>
              </w:rPr>
              <w:t>Nazivi oz. popolne firme so-ponudnikov</w:t>
            </w:r>
          </w:p>
        </w:tc>
      </w:tr>
      <w:tr w:rsidR="001B591E" w14:paraId="40448741" w14:textId="77777777" w:rsidTr="001E5178">
        <w:trPr>
          <w:trHeight w:val="710"/>
        </w:trPr>
        <w:tc>
          <w:tcPr>
            <w:tcW w:w="918" w:type="dxa"/>
            <w:shd w:val="clear" w:color="auto" w:fill="FFE599" w:themeFill="accent4" w:themeFillTint="66"/>
          </w:tcPr>
          <w:p w14:paraId="291841D4" w14:textId="77777777" w:rsidR="001B591E" w:rsidRDefault="001B591E" w:rsidP="00212C5C">
            <w:pPr>
              <w:spacing w:line="276" w:lineRule="auto"/>
            </w:pPr>
            <w:r>
              <w:t>1.</w:t>
            </w:r>
          </w:p>
        </w:tc>
        <w:tc>
          <w:tcPr>
            <w:tcW w:w="8144" w:type="dxa"/>
          </w:tcPr>
          <w:p w14:paraId="22A21D23" w14:textId="77777777" w:rsidR="001B591E" w:rsidRDefault="001B591E" w:rsidP="00212C5C">
            <w:pPr>
              <w:spacing w:line="276" w:lineRule="auto"/>
            </w:pPr>
          </w:p>
        </w:tc>
      </w:tr>
      <w:tr w:rsidR="001B591E" w14:paraId="00235C35" w14:textId="77777777" w:rsidTr="001E5178">
        <w:trPr>
          <w:trHeight w:val="705"/>
        </w:trPr>
        <w:tc>
          <w:tcPr>
            <w:tcW w:w="918" w:type="dxa"/>
            <w:shd w:val="clear" w:color="auto" w:fill="FFE599" w:themeFill="accent4" w:themeFillTint="66"/>
          </w:tcPr>
          <w:p w14:paraId="2005A3A7" w14:textId="77777777" w:rsidR="001B591E" w:rsidRDefault="001B591E" w:rsidP="001B591E">
            <w:pPr>
              <w:spacing w:line="276" w:lineRule="auto"/>
            </w:pPr>
            <w:r>
              <w:t>2.</w:t>
            </w:r>
          </w:p>
        </w:tc>
        <w:tc>
          <w:tcPr>
            <w:tcW w:w="8144" w:type="dxa"/>
          </w:tcPr>
          <w:p w14:paraId="13640BBF" w14:textId="77777777" w:rsidR="001B591E" w:rsidRDefault="001B591E" w:rsidP="00212C5C">
            <w:pPr>
              <w:spacing w:line="276" w:lineRule="auto"/>
            </w:pPr>
          </w:p>
        </w:tc>
      </w:tr>
      <w:tr w:rsidR="001B591E" w14:paraId="0B1CC74A" w14:textId="77777777" w:rsidTr="001E5178">
        <w:trPr>
          <w:trHeight w:val="705"/>
        </w:trPr>
        <w:tc>
          <w:tcPr>
            <w:tcW w:w="918" w:type="dxa"/>
            <w:shd w:val="clear" w:color="auto" w:fill="FFE599" w:themeFill="accent4" w:themeFillTint="66"/>
          </w:tcPr>
          <w:p w14:paraId="67950B1C" w14:textId="77777777" w:rsidR="001B591E" w:rsidRDefault="001B591E" w:rsidP="001B591E">
            <w:pPr>
              <w:spacing w:line="276" w:lineRule="auto"/>
            </w:pPr>
            <w:r>
              <w:t>3.</w:t>
            </w:r>
          </w:p>
        </w:tc>
        <w:tc>
          <w:tcPr>
            <w:tcW w:w="8144" w:type="dxa"/>
          </w:tcPr>
          <w:p w14:paraId="5BD8114E" w14:textId="77777777" w:rsidR="001B591E" w:rsidRDefault="001B591E" w:rsidP="00212C5C">
            <w:pPr>
              <w:spacing w:line="276" w:lineRule="auto"/>
            </w:pPr>
          </w:p>
        </w:tc>
      </w:tr>
      <w:tr w:rsidR="001B591E" w14:paraId="58065313" w14:textId="77777777" w:rsidTr="001E5178">
        <w:trPr>
          <w:trHeight w:val="702"/>
        </w:trPr>
        <w:tc>
          <w:tcPr>
            <w:tcW w:w="918" w:type="dxa"/>
            <w:shd w:val="clear" w:color="auto" w:fill="FFE599" w:themeFill="accent4" w:themeFillTint="66"/>
          </w:tcPr>
          <w:p w14:paraId="6A160F36" w14:textId="77777777" w:rsidR="001B591E" w:rsidRDefault="001B591E" w:rsidP="00212C5C">
            <w:pPr>
              <w:spacing w:line="276" w:lineRule="auto"/>
            </w:pPr>
            <w:r>
              <w:t>4.</w:t>
            </w:r>
          </w:p>
        </w:tc>
        <w:tc>
          <w:tcPr>
            <w:tcW w:w="8144" w:type="dxa"/>
          </w:tcPr>
          <w:p w14:paraId="6B5286B2" w14:textId="77777777" w:rsidR="001B591E" w:rsidRDefault="001B591E" w:rsidP="00212C5C">
            <w:pPr>
              <w:spacing w:line="276" w:lineRule="auto"/>
            </w:pPr>
          </w:p>
        </w:tc>
      </w:tr>
    </w:tbl>
    <w:p w14:paraId="05ADD5D9" w14:textId="77777777" w:rsidR="001B591E" w:rsidRDefault="001B591E" w:rsidP="001B591E">
      <w:pPr>
        <w:spacing w:line="276" w:lineRule="auto"/>
        <w:rPr>
          <w:b/>
          <w:u w:val="single"/>
        </w:rPr>
      </w:pPr>
    </w:p>
    <w:p w14:paraId="78F1A66B" w14:textId="77777777" w:rsidR="003E754C" w:rsidRDefault="003E754C" w:rsidP="001B591E">
      <w:pPr>
        <w:spacing w:line="276" w:lineRule="auto"/>
        <w:rPr>
          <w:b/>
          <w:u w:val="single"/>
        </w:rPr>
      </w:pPr>
    </w:p>
    <w:p w14:paraId="698A46BD" w14:textId="77777777" w:rsidR="001B591E" w:rsidRDefault="001B591E" w:rsidP="001B591E">
      <w:pPr>
        <w:spacing w:line="276" w:lineRule="auto"/>
        <w:rPr>
          <w:b/>
          <w:u w:val="single"/>
        </w:rPr>
      </w:pPr>
      <w:r w:rsidRPr="001B591E">
        <w:rPr>
          <w:b/>
          <w:u w:val="single"/>
        </w:rPr>
        <w:t>Ta obrazec podpišejo predstavniki vseh ponudnikov, ki so predložili skupno ponudbo.</w:t>
      </w:r>
    </w:p>
    <w:p w14:paraId="78C8A1D7" w14:textId="77777777" w:rsidR="001B591E" w:rsidRDefault="001B591E" w:rsidP="001B591E">
      <w:pPr>
        <w:spacing w:line="276" w:lineRule="auto"/>
      </w:pPr>
      <w:r>
        <w:t>Izjavljamo, da:</w:t>
      </w:r>
    </w:p>
    <w:p w14:paraId="43F5A57F" w14:textId="77777777" w:rsidR="001B591E" w:rsidRDefault="001B591E" w:rsidP="001B591E">
      <w:pPr>
        <w:pStyle w:val="Odstavekseznama"/>
        <w:numPr>
          <w:ilvl w:val="0"/>
          <w:numId w:val="2"/>
        </w:numPr>
        <w:spacing w:line="276" w:lineRule="auto"/>
      </w:pPr>
      <w:r>
        <w:lastRenderedPageBreak/>
        <w:t>bomo izvajali javno naročilo strokovno in kvalitetno po pravilih stroke, v skladu z veljavnimi predpisi (zakoni, pravilniki, standardi, tehničnimi soglasji), tehničnimi navodili, priporočili in normativi, če bomo izbrani za izvedbo javnega naročila;</w:t>
      </w:r>
    </w:p>
    <w:p w14:paraId="41DAE4A9" w14:textId="77777777" w:rsidR="001B591E" w:rsidRDefault="001B591E" w:rsidP="001B591E">
      <w:pPr>
        <w:pStyle w:val="Odstavekseznama"/>
        <w:numPr>
          <w:ilvl w:val="0"/>
          <w:numId w:val="2"/>
        </w:numPr>
        <w:spacing w:line="276" w:lineRule="auto"/>
      </w:pPr>
      <w:r>
        <w:t>bomo javno naročilo izvajali s strokovno usposobljenimi delavci oziroma kadrom in pri tem upoštevali vse zahteve varstva pri delu in delovne zakonodaje, veljavne na ozemlju RS;</w:t>
      </w:r>
    </w:p>
    <w:p w14:paraId="0582F3FA" w14:textId="77777777" w:rsidR="001B591E" w:rsidRDefault="001B591E" w:rsidP="001B591E">
      <w:pPr>
        <w:pStyle w:val="Odstavekseznama"/>
        <w:numPr>
          <w:ilvl w:val="0"/>
          <w:numId w:val="2"/>
        </w:numPr>
        <w:spacing w:line="276" w:lineRule="auto"/>
      </w:pPr>
      <w:r>
        <w:t>se v celoti strinjamo in sprejemamo pogoje in ostale zahteve naročnika, navedene v teh dokumentaciji v zvezi z oddajo javnega naročila, brez kakršnihkoli omejitev;</w:t>
      </w:r>
    </w:p>
    <w:p w14:paraId="0BD6635D" w14:textId="77777777" w:rsidR="001B591E" w:rsidRDefault="001B591E" w:rsidP="001B591E">
      <w:pPr>
        <w:pStyle w:val="Odstavekseznama"/>
        <w:numPr>
          <w:ilvl w:val="0"/>
          <w:numId w:val="2"/>
        </w:numPr>
        <w:spacing w:line="276" w:lineRule="auto"/>
      </w:pPr>
      <w:r>
        <w:t>smo ob izdelavi ponudbe pregledali celotno dokumentacijo v zvezi z oddajo javnega naročila;</w:t>
      </w:r>
    </w:p>
    <w:p w14:paraId="3AAE9A56" w14:textId="77777777" w:rsidR="001B591E" w:rsidRDefault="001B591E" w:rsidP="001B591E">
      <w:pPr>
        <w:pStyle w:val="Odstavekseznama"/>
        <w:numPr>
          <w:ilvl w:val="0"/>
          <w:numId w:val="2"/>
        </w:numPr>
        <w:spacing w:line="276" w:lineRule="auto"/>
      </w:pPr>
      <w:r>
        <w:t>smo v celoti seznanjeni z obsegom in zahtevnostjo javnega naročila;</w:t>
      </w:r>
    </w:p>
    <w:p w14:paraId="5763ADE2" w14:textId="77777777" w:rsidR="00E33BE1" w:rsidRDefault="00E33BE1" w:rsidP="001B591E">
      <w:pPr>
        <w:pStyle w:val="Odstavekseznama"/>
        <w:numPr>
          <w:ilvl w:val="0"/>
          <w:numId w:val="2"/>
        </w:numPr>
        <w:spacing w:line="276" w:lineRule="auto"/>
      </w:pPr>
      <w:r>
        <w:t>ne bomo imeli do naročnika kakršnegakoli odškodninskega zahtevka, če ne bomo izbrani za izvedbo javnega naročila;</w:t>
      </w:r>
    </w:p>
    <w:p w14:paraId="26128C5F" w14:textId="77777777" w:rsidR="00E33BE1" w:rsidRDefault="00E33BE1" w:rsidP="001B591E">
      <w:pPr>
        <w:pStyle w:val="Odstavekseznama"/>
        <w:numPr>
          <w:ilvl w:val="0"/>
          <w:numId w:val="2"/>
        </w:numPr>
        <w:spacing w:line="276" w:lineRule="auto"/>
      </w:pPr>
      <w:r>
        <w:t>smo podali samo resnične oziroma verodostojne izjave.</w:t>
      </w:r>
    </w:p>
    <w:p w14:paraId="309FE71D" w14:textId="77777777" w:rsidR="00E33BE1" w:rsidRDefault="00E33BE1" w:rsidP="00E33BE1">
      <w:pPr>
        <w:spacing w:line="276" w:lineRule="auto"/>
      </w:pPr>
    </w:p>
    <w:p w14:paraId="01720BC5" w14:textId="77777777" w:rsidR="003E754C" w:rsidRDefault="003E754C" w:rsidP="00E33BE1">
      <w:pPr>
        <w:spacing w:line="276" w:lineRule="auto"/>
      </w:pPr>
    </w:p>
    <w:p w14:paraId="0F3A3BF1" w14:textId="77777777" w:rsidR="00E33BE1" w:rsidRDefault="006C2BFD" w:rsidP="00E33BE1">
      <w:pPr>
        <w:spacing w:line="276" w:lineRule="auto"/>
      </w:pPr>
      <w:r>
        <w:t>Datum</w:t>
      </w:r>
      <w:r w:rsidR="00E33BE1">
        <w:t>: ……………………………………………….</w:t>
      </w:r>
    </w:p>
    <w:p w14:paraId="481A48F2" w14:textId="77777777" w:rsidR="00E33BE1" w:rsidRDefault="00E33BE1" w:rsidP="00E33BE1">
      <w:pPr>
        <w:spacing w:line="276" w:lineRule="auto"/>
      </w:pPr>
      <w:r>
        <w:t xml:space="preserve">                                                                                                        </w:t>
      </w:r>
      <w:r w:rsidR="001D04EB">
        <w:t xml:space="preserve">                               </w:t>
      </w:r>
      <w:r>
        <w:t xml:space="preserve">  Žig in podpis ponudnika</w:t>
      </w:r>
    </w:p>
    <w:p w14:paraId="336D3A54" w14:textId="77777777" w:rsidR="001B591E" w:rsidRDefault="00E33BE1" w:rsidP="001B591E">
      <w:pPr>
        <w:spacing w:line="276" w:lineRule="auto"/>
      </w:pPr>
      <w:r>
        <w:t xml:space="preserve">                                                                                                                                          …………………………………….</w:t>
      </w:r>
    </w:p>
    <w:p w14:paraId="0063728D" w14:textId="77777777" w:rsidR="000D1438" w:rsidRDefault="000D1438" w:rsidP="00E33BE1">
      <w:pPr>
        <w:spacing w:line="276" w:lineRule="auto"/>
        <w:jc w:val="right"/>
        <w:rPr>
          <w:color w:val="BFBFBF" w:themeColor="background1" w:themeShade="BF"/>
        </w:rPr>
      </w:pPr>
    </w:p>
    <w:p w14:paraId="022E2A06" w14:textId="77777777" w:rsidR="000D1438" w:rsidRDefault="000D1438" w:rsidP="00E33BE1">
      <w:pPr>
        <w:spacing w:line="276" w:lineRule="auto"/>
        <w:jc w:val="right"/>
        <w:rPr>
          <w:color w:val="BFBFBF" w:themeColor="background1" w:themeShade="BF"/>
        </w:rPr>
      </w:pPr>
    </w:p>
    <w:p w14:paraId="400ECE65" w14:textId="77777777" w:rsidR="00375404" w:rsidRDefault="00375404" w:rsidP="00E33BE1">
      <w:pPr>
        <w:spacing w:line="276" w:lineRule="auto"/>
        <w:jc w:val="right"/>
        <w:rPr>
          <w:color w:val="BFBFBF" w:themeColor="background1" w:themeShade="BF"/>
        </w:rPr>
      </w:pPr>
    </w:p>
    <w:p w14:paraId="1310D2F9" w14:textId="77777777" w:rsidR="003E754C" w:rsidRDefault="003E754C" w:rsidP="00E33BE1">
      <w:pPr>
        <w:spacing w:line="276" w:lineRule="auto"/>
        <w:jc w:val="right"/>
        <w:rPr>
          <w:color w:val="BFBFBF" w:themeColor="background1" w:themeShade="BF"/>
        </w:rPr>
      </w:pPr>
    </w:p>
    <w:p w14:paraId="077A494A" w14:textId="77777777" w:rsidR="003E754C" w:rsidRDefault="003E754C" w:rsidP="00E33BE1">
      <w:pPr>
        <w:spacing w:line="276" w:lineRule="auto"/>
        <w:jc w:val="right"/>
        <w:rPr>
          <w:color w:val="BFBFBF" w:themeColor="background1" w:themeShade="BF"/>
        </w:rPr>
      </w:pPr>
    </w:p>
    <w:p w14:paraId="795A6383" w14:textId="77777777" w:rsidR="003E754C" w:rsidRDefault="003E754C" w:rsidP="00E33BE1">
      <w:pPr>
        <w:spacing w:line="276" w:lineRule="auto"/>
        <w:jc w:val="right"/>
        <w:rPr>
          <w:color w:val="BFBFBF" w:themeColor="background1" w:themeShade="BF"/>
        </w:rPr>
      </w:pPr>
    </w:p>
    <w:p w14:paraId="1BA88B4F" w14:textId="77777777" w:rsidR="00F12796" w:rsidRDefault="00F12796" w:rsidP="00E33BE1">
      <w:pPr>
        <w:spacing w:line="276" w:lineRule="auto"/>
        <w:jc w:val="right"/>
        <w:rPr>
          <w:color w:val="BFBFBF" w:themeColor="background1" w:themeShade="BF"/>
        </w:rPr>
      </w:pPr>
    </w:p>
    <w:p w14:paraId="2BF50CC6" w14:textId="77777777" w:rsidR="00F12796" w:rsidRDefault="00F12796" w:rsidP="00E33BE1">
      <w:pPr>
        <w:spacing w:line="276" w:lineRule="auto"/>
        <w:jc w:val="right"/>
        <w:rPr>
          <w:color w:val="BFBFBF" w:themeColor="background1" w:themeShade="BF"/>
        </w:rPr>
      </w:pPr>
    </w:p>
    <w:p w14:paraId="72F7CECF" w14:textId="77777777" w:rsidR="00F12796" w:rsidRDefault="00F12796" w:rsidP="00E33BE1">
      <w:pPr>
        <w:spacing w:line="276" w:lineRule="auto"/>
        <w:jc w:val="right"/>
        <w:rPr>
          <w:color w:val="BFBFBF" w:themeColor="background1" w:themeShade="BF"/>
        </w:rPr>
      </w:pPr>
    </w:p>
    <w:p w14:paraId="27C5D4F6" w14:textId="77777777" w:rsidR="00F12796" w:rsidRDefault="00F12796" w:rsidP="00E33BE1">
      <w:pPr>
        <w:spacing w:line="276" w:lineRule="auto"/>
        <w:jc w:val="right"/>
        <w:rPr>
          <w:color w:val="BFBFBF" w:themeColor="background1" w:themeShade="BF"/>
        </w:rPr>
      </w:pPr>
    </w:p>
    <w:p w14:paraId="6B879B49" w14:textId="77777777" w:rsidR="00F12796" w:rsidRDefault="00F12796" w:rsidP="00E33BE1">
      <w:pPr>
        <w:spacing w:line="276" w:lineRule="auto"/>
        <w:jc w:val="right"/>
        <w:rPr>
          <w:color w:val="BFBFBF" w:themeColor="background1" w:themeShade="BF"/>
        </w:rPr>
      </w:pPr>
    </w:p>
    <w:p w14:paraId="4C5D2905" w14:textId="77777777" w:rsidR="00F12796" w:rsidRDefault="00F12796" w:rsidP="00E33BE1">
      <w:pPr>
        <w:spacing w:line="276" w:lineRule="auto"/>
        <w:jc w:val="right"/>
        <w:rPr>
          <w:color w:val="BFBFBF" w:themeColor="background1" w:themeShade="BF"/>
        </w:rPr>
      </w:pPr>
    </w:p>
    <w:p w14:paraId="2CFB7511" w14:textId="77777777" w:rsidR="003E754C" w:rsidRDefault="003E754C" w:rsidP="00E33BE1">
      <w:pPr>
        <w:spacing w:line="276" w:lineRule="auto"/>
        <w:jc w:val="right"/>
        <w:rPr>
          <w:color w:val="BFBFBF" w:themeColor="background1" w:themeShade="BF"/>
        </w:rPr>
      </w:pPr>
    </w:p>
    <w:p w14:paraId="45C6D542" w14:textId="77777777" w:rsidR="003E754C" w:rsidRDefault="003E754C" w:rsidP="00E33BE1">
      <w:pPr>
        <w:spacing w:line="276" w:lineRule="auto"/>
        <w:jc w:val="right"/>
        <w:rPr>
          <w:color w:val="BFBFBF" w:themeColor="background1" w:themeShade="BF"/>
        </w:rPr>
      </w:pPr>
    </w:p>
    <w:p w14:paraId="41C53E7C" w14:textId="77777777" w:rsidR="004F1C19" w:rsidRDefault="004F1C19" w:rsidP="00E33BE1">
      <w:pPr>
        <w:spacing w:line="276" w:lineRule="auto"/>
        <w:jc w:val="right"/>
        <w:rPr>
          <w:color w:val="BFBFBF" w:themeColor="background1" w:themeShade="BF"/>
        </w:rPr>
      </w:pPr>
    </w:p>
    <w:p w14:paraId="646078AE" w14:textId="77777777" w:rsidR="00FD75AC" w:rsidRDefault="00FD75AC" w:rsidP="00E33BE1">
      <w:pPr>
        <w:spacing w:line="276" w:lineRule="auto"/>
        <w:jc w:val="right"/>
        <w:rPr>
          <w:color w:val="BFBFBF" w:themeColor="background1" w:themeShade="BF"/>
        </w:rPr>
      </w:pPr>
    </w:p>
    <w:p w14:paraId="77F014C6" w14:textId="77777777" w:rsidR="003E754C" w:rsidRDefault="003E754C" w:rsidP="00E33BE1">
      <w:pPr>
        <w:spacing w:line="276" w:lineRule="auto"/>
        <w:jc w:val="right"/>
        <w:rPr>
          <w:color w:val="BFBFBF" w:themeColor="background1" w:themeShade="BF"/>
        </w:rPr>
      </w:pPr>
    </w:p>
    <w:p w14:paraId="5059DAED" w14:textId="77777777" w:rsidR="00E33BE1" w:rsidRPr="00867BAB" w:rsidRDefault="00867BAB" w:rsidP="00E33BE1">
      <w:pPr>
        <w:spacing w:line="276" w:lineRule="auto"/>
        <w:jc w:val="right"/>
        <w:rPr>
          <w:color w:val="000000" w:themeColor="text1"/>
        </w:rPr>
      </w:pPr>
      <w:r>
        <w:rPr>
          <w:b/>
          <w:color w:val="000000" w:themeColor="text1"/>
        </w:rPr>
        <w:lastRenderedPageBreak/>
        <w:t xml:space="preserve"> </w:t>
      </w:r>
      <w:r w:rsidR="00E33BE1" w:rsidRPr="00867BAB">
        <w:rPr>
          <w:b/>
          <w:color w:val="000000" w:themeColor="text1"/>
        </w:rPr>
        <w:t>OBR-2</w:t>
      </w:r>
    </w:p>
    <w:p w14:paraId="22309EA0" w14:textId="77777777" w:rsidR="00E33BE1" w:rsidRDefault="00E33BE1" w:rsidP="00E33BE1">
      <w:pPr>
        <w:spacing w:line="276" w:lineRule="auto"/>
      </w:pPr>
      <w:r>
        <w:t>PONUDNIK</w:t>
      </w:r>
    </w:p>
    <w:p w14:paraId="3E422283" w14:textId="77777777" w:rsidR="00E33BE1" w:rsidRDefault="00E33BE1" w:rsidP="00E33BE1">
      <w:pPr>
        <w:spacing w:line="276" w:lineRule="auto"/>
      </w:pPr>
      <w:r>
        <w:t>……………………………………………….</w:t>
      </w:r>
    </w:p>
    <w:p w14:paraId="0A32D2E3" w14:textId="77777777" w:rsidR="00E33BE1" w:rsidRPr="003222BC" w:rsidRDefault="00E33BE1" w:rsidP="00E33BE1">
      <w:pPr>
        <w:spacing w:line="276" w:lineRule="auto"/>
        <w:rPr>
          <w:b/>
        </w:rPr>
      </w:pPr>
      <w:r>
        <w:t>……………………………………………….</w:t>
      </w:r>
    </w:p>
    <w:p w14:paraId="5AD0F307" w14:textId="77777777" w:rsidR="00E33BE1" w:rsidRPr="003222BC" w:rsidRDefault="00E33BE1" w:rsidP="001D04EB">
      <w:pPr>
        <w:spacing w:after="480" w:line="276" w:lineRule="auto"/>
        <w:rPr>
          <w:b/>
        </w:rPr>
      </w:pPr>
      <w:r>
        <w:t>……………………………………………….</w:t>
      </w:r>
    </w:p>
    <w:p w14:paraId="1D0845F6" w14:textId="77777777" w:rsidR="00E33BE1" w:rsidRDefault="00E33BE1" w:rsidP="00E33BE1">
      <w:pPr>
        <w:spacing w:line="276" w:lineRule="auto"/>
      </w:pPr>
      <w:r w:rsidRPr="00C57608">
        <w:rPr>
          <w:b/>
          <w:sz w:val="26"/>
          <w:szCs w:val="26"/>
        </w:rPr>
        <w:t>PREDMET JAVNEGA NAROČILA:</w:t>
      </w:r>
      <w:r w:rsidRPr="00E33BE1">
        <w:t xml:space="preserve"> </w:t>
      </w:r>
      <w:r>
        <w:t>……………………………………………….………………………………………</w:t>
      </w:r>
    </w:p>
    <w:p w14:paraId="6170AFDA" w14:textId="77777777" w:rsidR="0057757F" w:rsidRDefault="0057757F" w:rsidP="001E5178">
      <w:pPr>
        <w:pBdr>
          <w:top w:val="single" w:sz="4" w:space="1" w:color="000000"/>
          <w:left w:val="single" w:sz="4" w:space="4" w:color="000000"/>
          <w:bottom w:val="single" w:sz="4" w:space="1" w:color="000000"/>
          <w:right w:val="single" w:sz="4" w:space="4" w:color="000000"/>
        </w:pBdr>
        <w:shd w:val="clear" w:color="auto" w:fill="FFE599" w:themeFill="accent4" w:themeFillTint="66"/>
        <w:tabs>
          <w:tab w:val="left" w:pos="-1094"/>
          <w:tab w:val="left" w:pos="-720"/>
        </w:tabs>
        <w:ind w:left="851" w:hanging="851"/>
        <w:jc w:val="center"/>
        <w:rPr>
          <w:rFonts w:ascii="Calibri" w:hAnsi="Calibri" w:cs="Tahoma"/>
          <w:b/>
          <w:sz w:val="26"/>
          <w:szCs w:val="26"/>
        </w:rPr>
      </w:pPr>
      <w:r>
        <w:rPr>
          <w:rFonts w:ascii="Calibri" w:hAnsi="Calibri" w:cs="Tahoma"/>
          <w:b/>
          <w:sz w:val="26"/>
          <w:szCs w:val="26"/>
        </w:rPr>
        <w:t>Ponudba št.__________</w:t>
      </w:r>
    </w:p>
    <w:p w14:paraId="3B1734F5" w14:textId="51FEC836" w:rsidR="0057757F" w:rsidRDefault="0057757F" w:rsidP="0057757F">
      <w:pPr>
        <w:pStyle w:val="Telobesedila"/>
        <w:jc w:val="both"/>
        <w:rPr>
          <w:rFonts w:ascii="Calibri" w:hAnsi="Calibri" w:cs="Tahoma"/>
          <w:sz w:val="22"/>
          <w:szCs w:val="22"/>
        </w:rPr>
      </w:pPr>
      <w:r>
        <w:rPr>
          <w:rFonts w:ascii="Calibri" w:hAnsi="Calibri" w:cs="Tahoma"/>
          <w:sz w:val="22"/>
          <w:szCs w:val="22"/>
        </w:rPr>
        <w:t>Upoštevaje vse pogoje in zahteve naročnika iz razpisne dokumentacije, vezane na javno naročilo storitev čiščenja prostorov Športne h</w:t>
      </w:r>
      <w:r w:rsidR="00D36B43">
        <w:rPr>
          <w:rFonts w:ascii="Calibri" w:hAnsi="Calibri" w:cs="Tahoma"/>
          <w:sz w:val="22"/>
          <w:szCs w:val="22"/>
        </w:rPr>
        <w:t>iš</w:t>
      </w:r>
      <w:r w:rsidR="00B95137">
        <w:rPr>
          <w:rFonts w:ascii="Calibri" w:hAnsi="Calibri" w:cs="Tahoma"/>
          <w:sz w:val="22"/>
          <w:szCs w:val="22"/>
        </w:rPr>
        <w:t>e Radlje ob Dravi v letih od 202</w:t>
      </w:r>
      <w:r w:rsidR="00BD64B2">
        <w:rPr>
          <w:rFonts w:ascii="Calibri" w:hAnsi="Calibri" w:cs="Tahoma"/>
          <w:sz w:val="22"/>
          <w:szCs w:val="22"/>
        </w:rPr>
        <w:t>6</w:t>
      </w:r>
      <w:r w:rsidR="00D36B43">
        <w:rPr>
          <w:rFonts w:ascii="Calibri" w:hAnsi="Calibri" w:cs="Tahoma"/>
          <w:sz w:val="22"/>
          <w:szCs w:val="22"/>
        </w:rPr>
        <w:t xml:space="preserve"> do 20</w:t>
      </w:r>
      <w:r w:rsidR="00B95137">
        <w:rPr>
          <w:rFonts w:ascii="Calibri" w:hAnsi="Calibri" w:cs="Tahoma"/>
          <w:sz w:val="22"/>
          <w:szCs w:val="22"/>
        </w:rPr>
        <w:t>2</w:t>
      </w:r>
      <w:r w:rsidR="00BD64B2">
        <w:rPr>
          <w:rFonts w:ascii="Calibri" w:hAnsi="Calibri" w:cs="Tahoma"/>
          <w:sz w:val="22"/>
          <w:szCs w:val="22"/>
        </w:rPr>
        <w:t>8</w:t>
      </w:r>
      <w:r>
        <w:rPr>
          <w:rFonts w:ascii="Calibri" w:hAnsi="Calibri" w:cs="Tahoma"/>
          <w:sz w:val="22"/>
          <w:szCs w:val="22"/>
        </w:rPr>
        <w:t xml:space="preserve">, dajemo ponudbo z naslednjimi elementi: </w:t>
      </w:r>
    </w:p>
    <w:p w14:paraId="04577107" w14:textId="77777777" w:rsidR="0057757F" w:rsidRDefault="0057757F" w:rsidP="0057757F">
      <w:pPr>
        <w:pStyle w:val="osnovno"/>
        <w:tabs>
          <w:tab w:val="left" w:pos="-1094"/>
          <w:tab w:val="left" w:pos="-720"/>
          <w:tab w:val="left" w:pos="0"/>
          <w:tab w:val="left" w:pos="940"/>
        </w:tabs>
        <w:rPr>
          <w:rFonts w:ascii="Calibri" w:hAnsi="Calibri" w:cs="Tahoma"/>
          <w:sz w:val="22"/>
          <w:szCs w:val="22"/>
        </w:rPr>
      </w:pPr>
    </w:p>
    <w:p w14:paraId="2997BABD" w14:textId="77777777" w:rsidR="0057757F" w:rsidRDefault="0057757F" w:rsidP="0057757F">
      <w:pPr>
        <w:pStyle w:val="osnovno"/>
        <w:tabs>
          <w:tab w:val="left" w:pos="-1094"/>
          <w:tab w:val="left" w:pos="-720"/>
          <w:tab w:val="left" w:pos="0"/>
          <w:tab w:val="left" w:pos="940"/>
        </w:tabs>
        <w:jc w:val="center"/>
        <w:rPr>
          <w:rFonts w:ascii="Calibri" w:hAnsi="Calibri" w:cs="Tahoma"/>
          <w:b/>
          <w:sz w:val="22"/>
          <w:szCs w:val="22"/>
        </w:rPr>
      </w:pPr>
      <w:r>
        <w:rPr>
          <w:rFonts w:ascii="Calibri" w:hAnsi="Calibri" w:cs="Tahoma"/>
          <w:b/>
          <w:sz w:val="22"/>
          <w:szCs w:val="22"/>
        </w:rPr>
        <w:t>I.</w:t>
      </w:r>
    </w:p>
    <w:p w14:paraId="3CE3AA0B" w14:textId="77777777" w:rsidR="0057757F" w:rsidRDefault="0057757F" w:rsidP="0057757F">
      <w:pPr>
        <w:pStyle w:val="Telobesedila"/>
        <w:spacing w:line="360" w:lineRule="auto"/>
        <w:jc w:val="both"/>
        <w:rPr>
          <w:rFonts w:ascii="Calibri" w:hAnsi="Calibri" w:cs="Tahoma"/>
          <w:sz w:val="22"/>
          <w:szCs w:val="22"/>
        </w:rPr>
      </w:pPr>
    </w:p>
    <w:p w14:paraId="04FF497B" w14:textId="77777777" w:rsidR="0057757F" w:rsidRPr="00C920C0" w:rsidRDefault="0057757F" w:rsidP="0057757F">
      <w:pPr>
        <w:pStyle w:val="Telobesedila"/>
        <w:pBdr>
          <w:top w:val="single" w:sz="4" w:space="1" w:color="auto"/>
          <w:left w:val="single" w:sz="4" w:space="4" w:color="auto"/>
          <w:bottom w:val="single" w:sz="4" w:space="1" w:color="auto"/>
          <w:right w:val="single" w:sz="4" w:space="4" w:color="auto"/>
        </w:pBdr>
        <w:spacing w:line="360" w:lineRule="auto"/>
        <w:jc w:val="both"/>
        <w:rPr>
          <w:rFonts w:ascii="Calibri" w:hAnsi="Calibri" w:cs="Tahoma"/>
          <w:b/>
          <w:sz w:val="22"/>
          <w:szCs w:val="22"/>
        </w:rPr>
      </w:pPr>
      <w:r w:rsidRPr="00C920C0">
        <w:rPr>
          <w:rFonts w:ascii="Calibri" w:hAnsi="Calibri" w:cs="Tahoma"/>
          <w:b/>
          <w:sz w:val="22"/>
          <w:szCs w:val="22"/>
        </w:rPr>
        <w:t>CELOTNA PONUDBA</w:t>
      </w:r>
      <w:r>
        <w:rPr>
          <w:rFonts w:ascii="Calibri" w:hAnsi="Calibri" w:cs="Tahoma"/>
          <w:b/>
          <w:sz w:val="22"/>
          <w:szCs w:val="22"/>
        </w:rPr>
        <w:t xml:space="preserve"> (vsebuje seštevek sledečih elementov:     1 B + 2.1 B + 2.2 B + 2.3 B + 2.4 B)</w:t>
      </w:r>
    </w:p>
    <w:p w14:paraId="50B2B339" w14:textId="77777777" w:rsidR="0057757F" w:rsidRDefault="00D67185" w:rsidP="0057757F">
      <w:pPr>
        <w:pStyle w:val="Telobesedila"/>
        <w:pBdr>
          <w:top w:val="single" w:sz="4" w:space="1" w:color="auto"/>
          <w:left w:val="single" w:sz="4" w:space="4" w:color="auto"/>
          <w:bottom w:val="single" w:sz="4" w:space="1" w:color="auto"/>
          <w:right w:val="single" w:sz="4" w:space="4" w:color="auto"/>
        </w:pBdr>
        <w:spacing w:line="360" w:lineRule="auto"/>
        <w:jc w:val="both"/>
        <w:rPr>
          <w:rFonts w:ascii="Calibri" w:hAnsi="Calibri" w:cs="Tahoma"/>
          <w:sz w:val="22"/>
          <w:szCs w:val="22"/>
        </w:rPr>
      </w:pPr>
      <w:r>
        <w:rPr>
          <w:rFonts w:ascii="Calibri" w:hAnsi="Calibri" w:cs="Tahoma"/>
          <w:sz w:val="22"/>
          <w:szCs w:val="22"/>
        </w:rPr>
        <w:pict w14:anchorId="164F8E6B">
          <v:rect id="_x0000_i1025" style="width:0;height:1.5pt" o:hralign="center" o:hrstd="t" o:hr="t" fillcolor="#a0a0a0" stroked="f"/>
        </w:pict>
      </w:r>
    </w:p>
    <w:p w14:paraId="698B5FD7" w14:textId="77777777" w:rsidR="0057757F" w:rsidRDefault="0057757F" w:rsidP="0057757F">
      <w:pPr>
        <w:pStyle w:val="Telobesedila"/>
        <w:pBdr>
          <w:top w:val="single" w:sz="4" w:space="1" w:color="auto"/>
          <w:left w:val="single" w:sz="4" w:space="4" w:color="auto"/>
          <w:bottom w:val="single" w:sz="4" w:space="1" w:color="auto"/>
          <w:right w:val="single" w:sz="4" w:space="4" w:color="auto"/>
        </w:pBdr>
        <w:spacing w:line="360" w:lineRule="auto"/>
        <w:jc w:val="both"/>
        <w:rPr>
          <w:rFonts w:ascii="Calibri" w:hAnsi="Calibri" w:cs="Tahoma"/>
          <w:sz w:val="22"/>
          <w:szCs w:val="22"/>
        </w:rPr>
      </w:pPr>
      <w:r>
        <w:rPr>
          <w:rFonts w:ascii="Calibri" w:hAnsi="Calibri" w:cs="Tahoma"/>
          <w:sz w:val="22"/>
          <w:szCs w:val="22"/>
        </w:rPr>
        <w:t>Za obdobje 24 mesecev brez DDV</w:t>
      </w:r>
      <w:r>
        <w:rPr>
          <w:rFonts w:ascii="Calibri" w:hAnsi="Calibri" w:cs="Tahoma"/>
          <w:sz w:val="22"/>
          <w:szCs w:val="22"/>
        </w:rPr>
        <w:tab/>
      </w:r>
      <w:r>
        <w:rPr>
          <w:rFonts w:ascii="Calibri" w:hAnsi="Calibri" w:cs="Tahoma"/>
          <w:sz w:val="22"/>
          <w:szCs w:val="22"/>
        </w:rPr>
        <w:tab/>
      </w:r>
      <w:r>
        <w:rPr>
          <w:rFonts w:ascii="Calibri" w:hAnsi="Calibri" w:cs="Tahoma"/>
          <w:sz w:val="22"/>
          <w:szCs w:val="22"/>
        </w:rPr>
        <w:tab/>
        <w:t>____________________________EUR</w:t>
      </w:r>
    </w:p>
    <w:p w14:paraId="22E8A774" w14:textId="77777777" w:rsidR="0057757F" w:rsidRDefault="0057757F" w:rsidP="0057757F">
      <w:pPr>
        <w:pStyle w:val="Telobesedila"/>
        <w:pBdr>
          <w:top w:val="single" w:sz="4" w:space="1" w:color="auto"/>
          <w:left w:val="single" w:sz="4" w:space="4" w:color="auto"/>
          <w:bottom w:val="single" w:sz="4" w:space="1" w:color="auto"/>
          <w:right w:val="single" w:sz="4" w:space="4" w:color="auto"/>
        </w:pBdr>
        <w:spacing w:line="360" w:lineRule="auto"/>
        <w:jc w:val="both"/>
        <w:rPr>
          <w:rFonts w:ascii="Calibri" w:hAnsi="Calibri" w:cs="Tahoma"/>
          <w:sz w:val="22"/>
          <w:szCs w:val="22"/>
        </w:rPr>
      </w:pPr>
      <w:r>
        <w:rPr>
          <w:rFonts w:ascii="Calibri" w:hAnsi="Calibri" w:cs="Tahoma"/>
          <w:sz w:val="22"/>
          <w:szCs w:val="22"/>
        </w:rPr>
        <w:t>DDV 22%</w:t>
      </w:r>
      <w:r>
        <w:rPr>
          <w:rFonts w:ascii="Calibri" w:hAnsi="Calibri" w:cs="Tahoma"/>
          <w:sz w:val="22"/>
          <w:szCs w:val="22"/>
        </w:rPr>
        <w:tab/>
      </w:r>
      <w:r>
        <w:rPr>
          <w:rFonts w:ascii="Calibri" w:hAnsi="Calibri" w:cs="Tahoma"/>
          <w:sz w:val="22"/>
          <w:szCs w:val="22"/>
        </w:rPr>
        <w:tab/>
      </w:r>
      <w:r>
        <w:rPr>
          <w:rFonts w:ascii="Calibri" w:hAnsi="Calibri" w:cs="Tahoma"/>
          <w:sz w:val="22"/>
          <w:szCs w:val="22"/>
        </w:rPr>
        <w:tab/>
      </w:r>
      <w:r>
        <w:rPr>
          <w:rFonts w:ascii="Calibri" w:hAnsi="Calibri" w:cs="Tahoma"/>
          <w:sz w:val="22"/>
          <w:szCs w:val="22"/>
        </w:rPr>
        <w:tab/>
      </w:r>
      <w:r>
        <w:rPr>
          <w:rFonts w:ascii="Calibri" w:hAnsi="Calibri" w:cs="Tahoma"/>
          <w:sz w:val="22"/>
          <w:szCs w:val="22"/>
        </w:rPr>
        <w:tab/>
      </w:r>
      <w:r>
        <w:rPr>
          <w:rFonts w:ascii="Calibri" w:hAnsi="Calibri" w:cs="Tahoma"/>
          <w:sz w:val="22"/>
          <w:szCs w:val="22"/>
        </w:rPr>
        <w:tab/>
        <w:t>____________________________EUR</w:t>
      </w:r>
    </w:p>
    <w:p w14:paraId="526CD9A4" w14:textId="77777777" w:rsidR="0057757F" w:rsidRDefault="0057757F" w:rsidP="0057757F">
      <w:pPr>
        <w:pStyle w:val="Telobesedila"/>
        <w:pBdr>
          <w:top w:val="single" w:sz="4" w:space="1" w:color="auto"/>
          <w:left w:val="single" w:sz="4" w:space="4" w:color="auto"/>
          <w:bottom w:val="single" w:sz="4" w:space="1" w:color="auto"/>
          <w:right w:val="single" w:sz="4" w:space="4" w:color="auto"/>
        </w:pBdr>
        <w:spacing w:line="360" w:lineRule="auto"/>
        <w:jc w:val="both"/>
        <w:rPr>
          <w:rFonts w:ascii="Calibri" w:hAnsi="Calibri" w:cs="Tahoma"/>
          <w:sz w:val="22"/>
          <w:szCs w:val="22"/>
        </w:rPr>
      </w:pPr>
      <w:r>
        <w:rPr>
          <w:rFonts w:ascii="Calibri" w:hAnsi="Calibri" w:cs="Tahoma"/>
          <w:sz w:val="22"/>
          <w:szCs w:val="22"/>
        </w:rPr>
        <w:t>Cena storitev z DDV</w:t>
      </w:r>
      <w:r>
        <w:rPr>
          <w:rFonts w:ascii="Calibri" w:hAnsi="Calibri" w:cs="Tahoma"/>
          <w:sz w:val="22"/>
          <w:szCs w:val="22"/>
        </w:rPr>
        <w:tab/>
      </w:r>
      <w:r>
        <w:rPr>
          <w:rFonts w:ascii="Calibri" w:hAnsi="Calibri" w:cs="Tahoma"/>
          <w:sz w:val="22"/>
          <w:szCs w:val="22"/>
        </w:rPr>
        <w:tab/>
      </w:r>
      <w:r>
        <w:rPr>
          <w:rFonts w:ascii="Calibri" w:hAnsi="Calibri" w:cs="Tahoma"/>
          <w:sz w:val="22"/>
          <w:szCs w:val="22"/>
        </w:rPr>
        <w:tab/>
      </w:r>
      <w:r>
        <w:rPr>
          <w:rFonts w:ascii="Calibri" w:hAnsi="Calibri" w:cs="Tahoma"/>
          <w:sz w:val="22"/>
          <w:szCs w:val="22"/>
        </w:rPr>
        <w:tab/>
      </w:r>
      <w:r>
        <w:rPr>
          <w:rFonts w:ascii="Calibri" w:hAnsi="Calibri" w:cs="Tahoma"/>
          <w:sz w:val="22"/>
          <w:szCs w:val="22"/>
        </w:rPr>
        <w:tab/>
        <w:t>____________________________EUR</w:t>
      </w:r>
    </w:p>
    <w:p w14:paraId="34E653E0" w14:textId="77777777" w:rsidR="0057757F" w:rsidRDefault="0057757F" w:rsidP="0057757F">
      <w:pPr>
        <w:pStyle w:val="Telobesedila"/>
        <w:pBdr>
          <w:top w:val="single" w:sz="4" w:space="1" w:color="auto"/>
          <w:left w:val="single" w:sz="4" w:space="4" w:color="auto"/>
          <w:bottom w:val="single" w:sz="4" w:space="1" w:color="auto"/>
          <w:right w:val="single" w:sz="4" w:space="4" w:color="auto"/>
        </w:pBdr>
        <w:spacing w:line="360" w:lineRule="auto"/>
        <w:jc w:val="both"/>
        <w:rPr>
          <w:rFonts w:ascii="Calibri" w:hAnsi="Calibri" w:cs="Tahoma"/>
          <w:sz w:val="22"/>
          <w:szCs w:val="22"/>
        </w:rPr>
      </w:pPr>
    </w:p>
    <w:p w14:paraId="032C966A" w14:textId="77777777" w:rsidR="0057757F" w:rsidRDefault="0057757F" w:rsidP="0057757F">
      <w:pPr>
        <w:pStyle w:val="Telobesedila"/>
        <w:spacing w:line="360" w:lineRule="auto"/>
        <w:jc w:val="both"/>
        <w:rPr>
          <w:rFonts w:ascii="Calibri" w:hAnsi="Calibri" w:cs="Tahoma"/>
          <w:sz w:val="22"/>
          <w:szCs w:val="22"/>
        </w:rPr>
      </w:pPr>
    </w:p>
    <w:p w14:paraId="60931269" w14:textId="77777777" w:rsidR="0057757F" w:rsidRPr="002D0A2C" w:rsidRDefault="0057757F" w:rsidP="0057757F">
      <w:pPr>
        <w:pStyle w:val="Telobesedila"/>
        <w:spacing w:line="360" w:lineRule="auto"/>
        <w:jc w:val="both"/>
        <w:rPr>
          <w:rFonts w:ascii="Calibri" w:hAnsi="Calibri" w:cs="Tahoma"/>
          <w:b/>
          <w:sz w:val="22"/>
          <w:szCs w:val="22"/>
        </w:rPr>
      </w:pPr>
      <w:r w:rsidRPr="002D0A2C">
        <w:rPr>
          <w:rFonts w:ascii="Calibri" w:hAnsi="Calibri" w:cs="Tahoma"/>
          <w:b/>
          <w:sz w:val="22"/>
          <w:szCs w:val="22"/>
        </w:rPr>
        <w:t>CENIK ELEMENTOV PONUDBE</w:t>
      </w:r>
    </w:p>
    <w:p w14:paraId="05361EF1" w14:textId="77777777" w:rsidR="0057757F" w:rsidRDefault="0057757F" w:rsidP="0057757F">
      <w:pPr>
        <w:pStyle w:val="Telobesedila"/>
        <w:spacing w:line="360" w:lineRule="auto"/>
        <w:jc w:val="both"/>
        <w:rPr>
          <w:rFonts w:ascii="Calibri" w:hAnsi="Calibri" w:cs="Tahoma"/>
          <w:sz w:val="22"/>
          <w:szCs w:val="22"/>
        </w:rPr>
      </w:pPr>
    </w:p>
    <w:p w14:paraId="084DB109" w14:textId="77777777" w:rsidR="0057757F" w:rsidRPr="002D0A2C" w:rsidRDefault="0057757F" w:rsidP="0057757F">
      <w:pPr>
        <w:pStyle w:val="Telobesedila"/>
        <w:numPr>
          <w:ilvl w:val="0"/>
          <w:numId w:val="18"/>
        </w:numPr>
        <w:spacing w:line="360" w:lineRule="auto"/>
        <w:ind w:left="426" w:hanging="426"/>
        <w:jc w:val="both"/>
        <w:rPr>
          <w:rFonts w:ascii="Calibri" w:hAnsi="Calibri" w:cs="Tahoma"/>
          <w:b/>
          <w:sz w:val="22"/>
          <w:szCs w:val="22"/>
        </w:rPr>
      </w:pPr>
      <w:r w:rsidRPr="002D0A2C">
        <w:rPr>
          <w:rFonts w:ascii="Calibri" w:hAnsi="Calibri" w:cs="Tahoma"/>
          <w:b/>
          <w:sz w:val="22"/>
          <w:szCs w:val="22"/>
        </w:rPr>
        <w:t>REDNO MESEČNO ČIŠČENJE</w:t>
      </w:r>
    </w:p>
    <w:p w14:paraId="278D6390" w14:textId="77777777" w:rsidR="0057757F" w:rsidRDefault="0057757F" w:rsidP="0057757F">
      <w:pPr>
        <w:pStyle w:val="Telobesedila"/>
        <w:spacing w:line="360" w:lineRule="auto"/>
        <w:jc w:val="both"/>
        <w:rPr>
          <w:rFonts w:ascii="Calibri" w:hAnsi="Calibri" w:cs="Tahoma"/>
          <w:sz w:val="22"/>
          <w:szCs w:val="22"/>
        </w:rPr>
      </w:pPr>
      <w:r>
        <w:rPr>
          <w:rFonts w:ascii="Calibri" w:hAnsi="Calibri" w:cs="Tahoma"/>
          <w:sz w:val="22"/>
          <w:szCs w:val="22"/>
        </w:rPr>
        <w:t>A  cena enkratne storitve brez DDV</w:t>
      </w:r>
      <w:r>
        <w:rPr>
          <w:rFonts w:ascii="Calibri" w:hAnsi="Calibri" w:cs="Tahoma"/>
          <w:sz w:val="22"/>
          <w:szCs w:val="22"/>
        </w:rPr>
        <w:tab/>
      </w:r>
      <w:r>
        <w:rPr>
          <w:rFonts w:ascii="Calibri" w:hAnsi="Calibri" w:cs="Tahoma"/>
          <w:sz w:val="22"/>
          <w:szCs w:val="22"/>
        </w:rPr>
        <w:tab/>
      </w:r>
      <w:r>
        <w:rPr>
          <w:rFonts w:ascii="Calibri" w:hAnsi="Calibri" w:cs="Tahoma"/>
          <w:sz w:val="22"/>
          <w:szCs w:val="22"/>
        </w:rPr>
        <w:tab/>
      </w:r>
      <w:r>
        <w:rPr>
          <w:rFonts w:ascii="Calibri" w:hAnsi="Calibri" w:cs="Tahoma"/>
          <w:sz w:val="22"/>
          <w:szCs w:val="22"/>
        </w:rPr>
        <w:tab/>
        <w:t>________________ EUR</w:t>
      </w:r>
    </w:p>
    <w:p w14:paraId="7631551D" w14:textId="77777777" w:rsidR="0057757F" w:rsidRDefault="0057757F" w:rsidP="0057757F">
      <w:pPr>
        <w:pStyle w:val="Telobesedila"/>
        <w:spacing w:line="360" w:lineRule="auto"/>
        <w:jc w:val="both"/>
        <w:rPr>
          <w:rFonts w:ascii="Calibri" w:hAnsi="Calibri" w:cs="Tahoma"/>
          <w:sz w:val="22"/>
          <w:szCs w:val="22"/>
        </w:rPr>
      </w:pPr>
      <w:r>
        <w:rPr>
          <w:rFonts w:ascii="Calibri" w:hAnsi="Calibri" w:cs="Tahoma"/>
          <w:sz w:val="22"/>
          <w:szCs w:val="22"/>
        </w:rPr>
        <w:t xml:space="preserve">    DDV  22%</w:t>
      </w:r>
      <w:r>
        <w:rPr>
          <w:rFonts w:ascii="Calibri" w:hAnsi="Calibri" w:cs="Tahoma"/>
          <w:sz w:val="22"/>
          <w:szCs w:val="22"/>
        </w:rPr>
        <w:tab/>
      </w:r>
      <w:r>
        <w:rPr>
          <w:rFonts w:ascii="Calibri" w:hAnsi="Calibri" w:cs="Tahoma"/>
          <w:sz w:val="22"/>
          <w:szCs w:val="22"/>
        </w:rPr>
        <w:tab/>
      </w:r>
      <w:r>
        <w:rPr>
          <w:rFonts w:ascii="Calibri" w:hAnsi="Calibri" w:cs="Tahoma"/>
          <w:sz w:val="22"/>
          <w:szCs w:val="22"/>
        </w:rPr>
        <w:tab/>
      </w:r>
      <w:r>
        <w:rPr>
          <w:rFonts w:ascii="Calibri" w:hAnsi="Calibri" w:cs="Tahoma"/>
          <w:sz w:val="22"/>
          <w:szCs w:val="22"/>
        </w:rPr>
        <w:tab/>
      </w:r>
      <w:r>
        <w:rPr>
          <w:rFonts w:ascii="Calibri" w:hAnsi="Calibri" w:cs="Tahoma"/>
          <w:sz w:val="22"/>
          <w:szCs w:val="22"/>
        </w:rPr>
        <w:tab/>
      </w:r>
      <w:r>
        <w:rPr>
          <w:rFonts w:ascii="Calibri" w:hAnsi="Calibri" w:cs="Tahoma"/>
          <w:sz w:val="22"/>
          <w:szCs w:val="22"/>
        </w:rPr>
        <w:tab/>
      </w:r>
      <w:r>
        <w:rPr>
          <w:rFonts w:ascii="Calibri" w:hAnsi="Calibri" w:cs="Tahoma"/>
          <w:sz w:val="22"/>
          <w:szCs w:val="22"/>
        </w:rPr>
        <w:tab/>
        <w:t>________________ EUR</w:t>
      </w:r>
    </w:p>
    <w:p w14:paraId="5D9B3684" w14:textId="77777777" w:rsidR="0057757F" w:rsidRDefault="0057757F" w:rsidP="0057757F">
      <w:pPr>
        <w:pStyle w:val="Telobesedila"/>
        <w:spacing w:line="360" w:lineRule="auto"/>
        <w:jc w:val="both"/>
        <w:rPr>
          <w:rFonts w:ascii="Calibri" w:hAnsi="Calibri" w:cs="Tahoma"/>
          <w:sz w:val="22"/>
          <w:szCs w:val="22"/>
        </w:rPr>
      </w:pPr>
      <w:r>
        <w:rPr>
          <w:rFonts w:ascii="Calibri" w:hAnsi="Calibri" w:cs="Tahoma"/>
          <w:sz w:val="22"/>
          <w:szCs w:val="22"/>
        </w:rPr>
        <w:t xml:space="preserve">    cena storitev z DDV</w:t>
      </w:r>
      <w:r>
        <w:rPr>
          <w:rFonts w:ascii="Calibri" w:hAnsi="Calibri" w:cs="Tahoma"/>
          <w:sz w:val="22"/>
          <w:szCs w:val="22"/>
        </w:rPr>
        <w:tab/>
      </w:r>
      <w:r>
        <w:rPr>
          <w:rFonts w:ascii="Calibri" w:hAnsi="Calibri" w:cs="Tahoma"/>
          <w:sz w:val="22"/>
          <w:szCs w:val="22"/>
        </w:rPr>
        <w:tab/>
      </w:r>
      <w:r>
        <w:rPr>
          <w:rFonts w:ascii="Calibri" w:hAnsi="Calibri" w:cs="Tahoma"/>
          <w:sz w:val="22"/>
          <w:szCs w:val="22"/>
        </w:rPr>
        <w:tab/>
      </w:r>
      <w:r>
        <w:rPr>
          <w:rFonts w:ascii="Calibri" w:hAnsi="Calibri" w:cs="Tahoma"/>
          <w:sz w:val="22"/>
          <w:szCs w:val="22"/>
        </w:rPr>
        <w:tab/>
      </w:r>
      <w:r>
        <w:rPr>
          <w:rFonts w:ascii="Calibri" w:hAnsi="Calibri" w:cs="Tahoma"/>
          <w:sz w:val="22"/>
          <w:szCs w:val="22"/>
        </w:rPr>
        <w:tab/>
      </w:r>
      <w:r>
        <w:rPr>
          <w:rFonts w:ascii="Calibri" w:hAnsi="Calibri" w:cs="Tahoma"/>
          <w:sz w:val="22"/>
          <w:szCs w:val="22"/>
        </w:rPr>
        <w:tab/>
        <w:t xml:space="preserve">________________ EUR </w:t>
      </w:r>
    </w:p>
    <w:p w14:paraId="26873EE5" w14:textId="77777777" w:rsidR="0057757F" w:rsidRDefault="0057757F" w:rsidP="0057757F">
      <w:pPr>
        <w:pStyle w:val="Default"/>
        <w:ind w:left="360" w:hanging="360"/>
        <w:jc w:val="both"/>
        <w:rPr>
          <w:rFonts w:ascii="Calibri" w:hAnsi="Calibri" w:cs="Tahoma"/>
          <w:color w:val="auto"/>
          <w:sz w:val="22"/>
          <w:szCs w:val="22"/>
        </w:rPr>
      </w:pPr>
    </w:p>
    <w:p w14:paraId="2D84A1F9" w14:textId="77777777" w:rsidR="0057757F" w:rsidRDefault="0057757F" w:rsidP="0057757F">
      <w:pPr>
        <w:pStyle w:val="Default"/>
        <w:spacing w:line="360" w:lineRule="auto"/>
        <w:ind w:left="357" w:hanging="357"/>
        <w:jc w:val="both"/>
        <w:rPr>
          <w:rFonts w:ascii="Calibri" w:hAnsi="Calibri" w:cs="Tahoma"/>
          <w:color w:val="auto"/>
          <w:sz w:val="22"/>
          <w:szCs w:val="22"/>
        </w:rPr>
      </w:pPr>
      <w:r>
        <w:rPr>
          <w:rFonts w:ascii="Calibri" w:hAnsi="Calibri" w:cs="Tahoma"/>
          <w:color w:val="auto"/>
          <w:sz w:val="22"/>
          <w:szCs w:val="22"/>
        </w:rPr>
        <w:t>B  cena skupnega št. storitev (24x A) brez DDV</w:t>
      </w:r>
      <w:r>
        <w:rPr>
          <w:rFonts w:ascii="Calibri" w:hAnsi="Calibri" w:cs="Tahoma"/>
          <w:color w:val="auto"/>
          <w:sz w:val="22"/>
          <w:szCs w:val="22"/>
        </w:rPr>
        <w:tab/>
        <w:t xml:space="preserve">    </w:t>
      </w:r>
      <w:r>
        <w:rPr>
          <w:rFonts w:ascii="Calibri" w:hAnsi="Calibri" w:cs="Tahoma"/>
          <w:color w:val="auto"/>
          <w:sz w:val="22"/>
          <w:szCs w:val="22"/>
        </w:rPr>
        <w:tab/>
        <w:t xml:space="preserve">    </w:t>
      </w:r>
      <w:r>
        <w:rPr>
          <w:rFonts w:ascii="Calibri" w:hAnsi="Calibri" w:cs="Tahoma"/>
          <w:color w:val="auto"/>
          <w:sz w:val="22"/>
          <w:szCs w:val="22"/>
        </w:rPr>
        <w:tab/>
        <w:t>_________________ EUR</w:t>
      </w:r>
    </w:p>
    <w:p w14:paraId="54468B92" w14:textId="77777777" w:rsidR="0057757F" w:rsidRDefault="0057757F" w:rsidP="0057757F">
      <w:pPr>
        <w:pStyle w:val="Default"/>
        <w:spacing w:line="360" w:lineRule="auto"/>
        <w:ind w:left="357" w:hanging="357"/>
        <w:jc w:val="both"/>
        <w:rPr>
          <w:rFonts w:ascii="Calibri" w:hAnsi="Calibri" w:cs="Tahoma"/>
          <w:color w:val="auto"/>
          <w:sz w:val="22"/>
          <w:szCs w:val="22"/>
        </w:rPr>
      </w:pPr>
      <w:r>
        <w:rPr>
          <w:rFonts w:ascii="Calibri" w:hAnsi="Calibri" w:cs="Tahoma"/>
          <w:color w:val="auto"/>
          <w:sz w:val="22"/>
          <w:szCs w:val="22"/>
        </w:rPr>
        <w:t xml:space="preserve">    DDV 22%</w:t>
      </w:r>
      <w:r>
        <w:rPr>
          <w:rFonts w:ascii="Calibri" w:hAnsi="Calibri" w:cs="Tahoma"/>
          <w:color w:val="auto"/>
          <w:sz w:val="22"/>
          <w:szCs w:val="22"/>
        </w:rPr>
        <w:tab/>
      </w:r>
      <w:r>
        <w:rPr>
          <w:rFonts w:ascii="Calibri" w:hAnsi="Calibri" w:cs="Tahoma"/>
          <w:color w:val="auto"/>
          <w:sz w:val="22"/>
          <w:szCs w:val="22"/>
        </w:rPr>
        <w:tab/>
      </w:r>
      <w:r>
        <w:rPr>
          <w:rFonts w:ascii="Calibri" w:hAnsi="Calibri" w:cs="Tahoma"/>
          <w:color w:val="auto"/>
          <w:sz w:val="22"/>
          <w:szCs w:val="22"/>
        </w:rPr>
        <w:tab/>
      </w:r>
      <w:r>
        <w:rPr>
          <w:rFonts w:ascii="Calibri" w:hAnsi="Calibri" w:cs="Tahoma"/>
          <w:color w:val="auto"/>
          <w:sz w:val="22"/>
          <w:szCs w:val="22"/>
        </w:rPr>
        <w:tab/>
      </w:r>
      <w:r>
        <w:rPr>
          <w:rFonts w:ascii="Calibri" w:hAnsi="Calibri" w:cs="Tahoma"/>
          <w:color w:val="auto"/>
          <w:sz w:val="22"/>
          <w:szCs w:val="22"/>
        </w:rPr>
        <w:tab/>
      </w:r>
      <w:r>
        <w:rPr>
          <w:rFonts w:ascii="Calibri" w:hAnsi="Calibri" w:cs="Tahoma"/>
          <w:color w:val="auto"/>
          <w:sz w:val="22"/>
          <w:szCs w:val="22"/>
        </w:rPr>
        <w:tab/>
        <w:t xml:space="preserve">    </w:t>
      </w:r>
      <w:r>
        <w:rPr>
          <w:rFonts w:ascii="Calibri" w:hAnsi="Calibri" w:cs="Tahoma"/>
          <w:color w:val="auto"/>
          <w:sz w:val="22"/>
          <w:szCs w:val="22"/>
        </w:rPr>
        <w:tab/>
        <w:t>_________________ EUR</w:t>
      </w:r>
    </w:p>
    <w:p w14:paraId="31655022" w14:textId="77777777" w:rsidR="0057757F" w:rsidRDefault="0057757F" w:rsidP="0057757F">
      <w:pPr>
        <w:pStyle w:val="Default"/>
        <w:spacing w:line="360" w:lineRule="auto"/>
        <w:ind w:left="357" w:hanging="357"/>
        <w:jc w:val="both"/>
        <w:rPr>
          <w:rFonts w:ascii="Calibri" w:hAnsi="Calibri" w:cs="Tahoma"/>
          <w:color w:val="auto"/>
          <w:sz w:val="22"/>
          <w:szCs w:val="22"/>
        </w:rPr>
      </w:pPr>
      <w:r>
        <w:rPr>
          <w:rFonts w:ascii="Calibri" w:hAnsi="Calibri" w:cs="Tahoma"/>
          <w:color w:val="auto"/>
          <w:sz w:val="22"/>
          <w:szCs w:val="22"/>
        </w:rPr>
        <w:t xml:space="preserve">    cena storitev z  DDV   </w:t>
      </w:r>
      <w:r>
        <w:rPr>
          <w:rFonts w:ascii="Calibri" w:hAnsi="Calibri" w:cs="Tahoma"/>
          <w:color w:val="auto"/>
          <w:sz w:val="22"/>
          <w:szCs w:val="22"/>
        </w:rPr>
        <w:tab/>
        <w:t xml:space="preserve">    </w:t>
      </w:r>
      <w:r>
        <w:rPr>
          <w:rFonts w:ascii="Calibri" w:hAnsi="Calibri" w:cs="Tahoma"/>
          <w:color w:val="auto"/>
          <w:sz w:val="22"/>
          <w:szCs w:val="22"/>
        </w:rPr>
        <w:tab/>
      </w:r>
      <w:r>
        <w:rPr>
          <w:rFonts w:ascii="Calibri" w:hAnsi="Calibri" w:cs="Tahoma"/>
          <w:color w:val="auto"/>
          <w:sz w:val="22"/>
          <w:szCs w:val="22"/>
        </w:rPr>
        <w:tab/>
      </w:r>
      <w:r>
        <w:rPr>
          <w:rFonts w:ascii="Calibri" w:hAnsi="Calibri" w:cs="Tahoma"/>
          <w:color w:val="auto"/>
          <w:sz w:val="22"/>
          <w:szCs w:val="22"/>
        </w:rPr>
        <w:tab/>
      </w:r>
      <w:r>
        <w:rPr>
          <w:rFonts w:ascii="Calibri" w:hAnsi="Calibri" w:cs="Tahoma"/>
          <w:color w:val="auto"/>
          <w:sz w:val="22"/>
          <w:szCs w:val="22"/>
        </w:rPr>
        <w:tab/>
      </w:r>
      <w:r>
        <w:rPr>
          <w:rFonts w:ascii="Calibri" w:hAnsi="Calibri" w:cs="Tahoma"/>
          <w:color w:val="auto"/>
          <w:sz w:val="22"/>
          <w:szCs w:val="22"/>
        </w:rPr>
        <w:tab/>
        <w:t>_________________ EUR</w:t>
      </w:r>
    </w:p>
    <w:p w14:paraId="16BFF801" w14:textId="77777777" w:rsidR="0057757F" w:rsidRDefault="0057757F" w:rsidP="0057757F">
      <w:pPr>
        <w:pStyle w:val="Default"/>
        <w:spacing w:line="360" w:lineRule="auto"/>
        <w:ind w:left="357" w:hanging="357"/>
        <w:jc w:val="both"/>
        <w:rPr>
          <w:rFonts w:ascii="Calibri" w:hAnsi="Calibri" w:cs="Tahoma"/>
          <w:color w:val="auto"/>
          <w:sz w:val="22"/>
          <w:szCs w:val="22"/>
        </w:rPr>
      </w:pPr>
    </w:p>
    <w:p w14:paraId="5D99F50F" w14:textId="77777777" w:rsidR="0057757F" w:rsidRPr="007E13E3" w:rsidRDefault="0057757F" w:rsidP="0057757F">
      <w:pPr>
        <w:pStyle w:val="Telobesedila"/>
        <w:numPr>
          <w:ilvl w:val="0"/>
          <w:numId w:val="18"/>
        </w:numPr>
        <w:spacing w:line="360" w:lineRule="auto"/>
        <w:ind w:left="426" w:hanging="426"/>
        <w:jc w:val="both"/>
        <w:rPr>
          <w:rFonts w:ascii="Calibri" w:hAnsi="Calibri" w:cs="Tahoma"/>
          <w:b/>
          <w:sz w:val="22"/>
          <w:szCs w:val="22"/>
        </w:rPr>
      </w:pPr>
      <w:r w:rsidRPr="007E13E3">
        <w:rPr>
          <w:rFonts w:ascii="Calibri" w:hAnsi="Calibri" w:cs="Tahoma"/>
          <w:b/>
          <w:sz w:val="22"/>
          <w:szCs w:val="22"/>
        </w:rPr>
        <w:t>IZREDNA NAROČILA</w:t>
      </w:r>
    </w:p>
    <w:p w14:paraId="765B3137" w14:textId="77777777" w:rsidR="0057757F" w:rsidRPr="007E13E3" w:rsidRDefault="0057757F" w:rsidP="0057757F">
      <w:pPr>
        <w:pStyle w:val="Default"/>
        <w:spacing w:line="360" w:lineRule="auto"/>
        <w:ind w:left="357" w:hanging="357"/>
        <w:jc w:val="both"/>
        <w:rPr>
          <w:rFonts w:ascii="Calibri" w:hAnsi="Calibri" w:cs="Tahoma"/>
          <w:color w:val="auto"/>
          <w:sz w:val="22"/>
          <w:szCs w:val="22"/>
        </w:rPr>
      </w:pPr>
      <w:r w:rsidRPr="007E13E3">
        <w:rPr>
          <w:rFonts w:ascii="Calibri" w:hAnsi="Calibri" w:cs="Tahoma"/>
          <w:color w:val="auto"/>
          <w:sz w:val="22"/>
          <w:szCs w:val="22"/>
        </w:rPr>
        <w:t xml:space="preserve">2.1 </w:t>
      </w:r>
      <w:r w:rsidRPr="008B2AC6">
        <w:rPr>
          <w:rFonts w:ascii="Calibri" w:hAnsi="Calibri" w:cs="Tahoma"/>
          <w:b/>
          <w:color w:val="auto"/>
          <w:sz w:val="22"/>
          <w:szCs w:val="22"/>
        </w:rPr>
        <w:t>Čiščenje prireditvene dvorane</w:t>
      </w:r>
    </w:p>
    <w:p w14:paraId="237BF2FC" w14:textId="77777777" w:rsidR="0057757F" w:rsidRPr="007E13E3" w:rsidRDefault="0057757F" w:rsidP="0057757F">
      <w:pPr>
        <w:pStyle w:val="Default"/>
        <w:spacing w:line="360" w:lineRule="auto"/>
        <w:ind w:left="357" w:hanging="357"/>
        <w:jc w:val="both"/>
        <w:rPr>
          <w:rFonts w:ascii="Calibri" w:hAnsi="Calibri" w:cs="Tahoma"/>
          <w:color w:val="auto"/>
          <w:sz w:val="22"/>
          <w:szCs w:val="22"/>
        </w:rPr>
      </w:pPr>
      <w:r w:rsidRPr="007E13E3">
        <w:rPr>
          <w:rFonts w:ascii="Calibri" w:hAnsi="Calibri" w:cs="Tahoma"/>
          <w:color w:val="auto"/>
          <w:sz w:val="22"/>
          <w:szCs w:val="22"/>
        </w:rPr>
        <w:t>A  cena enkratne storitve brez DDV</w:t>
      </w:r>
      <w:r w:rsidRPr="007E13E3">
        <w:rPr>
          <w:rFonts w:ascii="Calibri" w:hAnsi="Calibri" w:cs="Tahoma"/>
          <w:color w:val="auto"/>
          <w:sz w:val="22"/>
          <w:szCs w:val="22"/>
        </w:rPr>
        <w:tab/>
      </w:r>
      <w:r w:rsidRPr="007E13E3">
        <w:rPr>
          <w:rFonts w:ascii="Calibri" w:hAnsi="Calibri" w:cs="Tahoma"/>
          <w:color w:val="auto"/>
          <w:sz w:val="22"/>
          <w:szCs w:val="22"/>
        </w:rPr>
        <w:tab/>
      </w:r>
      <w:r w:rsidRPr="007E13E3">
        <w:rPr>
          <w:rFonts w:ascii="Calibri" w:hAnsi="Calibri" w:cs="Tahoma"/>
          <w:color w:val="auto"/>
          <w:sz w:val="22"/>
          <w:szCs w:val="22"/>
        </w:rPr>
        <w:tab/>
      </w:r>
      <w:r w:rsidRPr="007E13E3">
        <w:rPr>
          <w:rFonts w:ascii="Calibri" w:hAnsi="Calibri" w:cs="Tahoma"/>
          <w:color w:val="auto"/>
          <w:sz w:val="22"/>
          <w:szCs w:val="22"/>
        </w:rPr>
        <w:tab/>
        <w:t>_________________ EUR</w:t>
      </w:r>
    </w:p>
    <w:p w14:paraId="65256584" w14:textId="77777777" w:rsidR="0057757F" w:rsidRPr="007E13E3" w:rsidRDefault="0057757F" w:rsidP="0057757F">
      <w:pPr>
        <w:pStyle w:val="Default"/>
        <w:spacing w:line="360" w:lineRule="auto"/>
        <w:ind w:left="357" w:hanging="357"/>
        <w:jc w:val="both"/>
        <w:rPr>
          <w:rFonts w:ascii="Calibri" w:hAnsi="Calibri" w:cs="Tahoma"/>
          <w:color w:val="auto"/>
          <w:sz w:val="22"/>
          <w:szCs w:val="22"/>
        </w:rPr>
      </w:pPr>
      <w:r w:rsidRPr="007E13E3">
        <w:rPr>
          <w:rFonts w:ascii="Calibri" w:hAnsi="Calibri" w:cs="Tahoma"/>
          <w:color w:val="auto"/>
          <w:sz w:val="22"/>
          <w:szCs w:val="22"/>
        </w:rPr>
        <w:lastRenderedPageBreak/>
        <w:t xml:space="preserve">     DDV 22%</w:t>
      </w:r>
      <w:r w:rsidRPr="007E13E3">
        <w:rPr>
          <w:rFonts w:ascii="Calibri" w:hAnsi="Calibri" w:cs="Tahoma"/>
          <w:color w:val="auto"/>
          <w:sz w:val="22"/>
          <w:szCs w:val="22"/>
        </w:rPr>
        <w:tab/>
      </w:r>
      <w:r w:rsidRPr="007E13E3">
        <w:rPr>
          <w:rFonts w:ascii="Calibri" w:hAnsi="Calibri" w:cs="Tahoma"/>
          <w:color w:val="auto"/>
          <w:sz w:val="22"/>
          <w:szCs w:val="22"/>
        </w:rPr>
        <w:tab/>
      </w:r>
      <w:r w:rsidRPr="007E13E3">
        <w:rPr>
          <w:rFonts w:ascii="Calibri" w:hAnsi="Calibri" w:cs="Tahoma"/>
          <w:color w:val="auto"/>
          <w:sz w:val="22"/>
          <w:szCs w:val="22"/>
        </w:rPr>
        <w:tab/>
      </w:r>
      <w:r w:rsidRPr="007E13E3">
        <w:rPr>
          <w:rFonts w:ascii="Calibri" w:hAnsi="Calibri" w:cs="Tahoma"/>
          <w:color w:val="auto"/>
          <w:sz w:val="22"/>
          <w:szCs w:val="22"/>
        </w:rPr>
        <w:tab/>
      </w:r>
      <w:r w:rsidRPr="007E13E3">
        <w:rPr>
          <w:rFonts w:ascii="Calibri" w:hAnsi="Calibri" w:cs="Tahoma"/>
          <w:color w:val="auto"/>
          <w:sz w:val="22"/>
          <w:szCs w:val="22"/>
        </w:rPr>
        <w:tab/>
      </w:r>
      <w:r w:rsidRPr="007E13E3">
        <w:rPr>
          <w:rFonts w:ascii="Calibri" w:hAnsi="Calibri" w:cs="Tahoma"/>
          <w:color w:val="auto"/>
          <w:sz w:val="22"/>
          <w:szCs w:val="22"/>
        </w:rPr>
        <w:tab/>
      </w:r>
      <w:r w:rsidRPr="007E13E3">
        <w:rPr>
          <w:rFonts w:ascii="Calibri" w:hAnsi="Calibri" w:cs="Tahoma"/>
          <w:color w:val="auto"/>
          <w:sz w:val="22"/>
          <w:szCs w:val="22"/>
        </w:rPr>
        <w:tab/>
        <w:t>_________________ EUR</w:t>
      </w:r>
    </w:p>
    <w:p w14:paraId="66B46D17" w14:textId="77777777" w:rsidR="0057757F" w:rsidRDefault="0057757F" w:rsidP="0057757F">
      <w:pPr>
        <w:pStyle w:val="Default"/>
        <w:spacing w:line="360" w:lineRule="auto"/>
        <w:ind w:left="357" w:hanging="357"/>
        <w:jc w:val="both"/>
        <w:rPr>
          <w:rFonts w:ascii="Calibri" w:hAnsi="Calibri" w:cs="Tahoma"/>
          <w:color w:val="auto"/>
          <w:sz w:val="22"/>
          <w:szCs w:val="22"/>
        </w:rPr>
      </w:pPr>
      <w:r>
        <w:rPr>
          <w:rFonts w:ascii="Calibri" w:hAnsi="Calibri" w:cs="Tahoma"/>
          <w:color w:val="auto"/>
          <w:sz w:val="22"/>
          <w:szCs w:val="22"/>
        </w:rPr>
        <w:t xml:space="preserve">     c</w:t>
      </w:r>
      <w:r w:rsidRPr="007E13E3">
        <w:rPr>
          <w:rFonts w:ascii="Calibri" w:hAnsi="Calibri" w:cs="Tahoma"/>
          <w:color w:val="auto"/>
          <w:sz w:val="22"/>
          <w:szCs w:val="22"/>
        </w:rPr>
        <w:t>ena storitev z  DDV</w:t>
      </w:r>
      <w:r w:rsidRPr="007E13E3">
        <w:rPr>
          <w:rFonts w:ascii="Calibri" w:hAnsi="Calibri" w:cs="Tahoma"/>
          <w:color w:val="auto"/>
          <w:sz w:val="22"/>
          <w:szCs w:val="22"/>
        </w:rPr>
        <w:tab/>
      </w:r>
      <w:r w:rsidRPr="007E13E3">
        <w:rPr>
          <w:rFonts w:ascii="Calibri" w:hAnsi="Calibri" w:cs="Tahoma"/>
          <w:color w:val="auto"/>
          <w:sz w:val="22"/>
          <w:szCs w:val="22"/>
        </w:rPr>
        <w:tab/>
      </w:r>
      <w:r>
        <w:rPr>
          <w:rFonts w:ascii="Calibri" w:hAnsi="Calibri" w:cs="Tahoma"/>
          <w:color w:val="auto"/>
          <w:sz w:val="22"/>
          <w:szCs w:val="22"/>
        </w:rPr>
        <w:tab/>
      </w:r>
      <w:r>
        <w:rPr>
          <w:rFonts w:ascii="Calibri" w:hAnsi="Calibri" w:cs="Tahoma"/>
          <w:color w:val="auto"/>
          <w:sz w:val="22"/>
          <w:szCs w:val="22"/>
        </w:rPr>
        <w:tab/>
      </w:r>
      <w:r>
        <w:rPr>
          <w:rFonts w:ascii="Calibri" w:hAnsi="Calibri" w:cs="Tahoma"/>
          <w:color w:val="auto"/>
          <w:sz w:val="22"/>
          <w:szCs w:val="22"/>
        </w:rPr>
        <w:tab/>
      </w:r>
      <w:r w:rsidRPr="007E13E3">
        <w:rPr>
          <w:rFonts w:ascii="Calibri" w:hAnsi="Calibri" w:cs="Tahoma"/>
          <w:color w:val="auto"/>
          <w:sz w:val="22"/>
          <w:szCs w:val="22"/>
        </w:rPr>
        <w:tab/>
        <w:t>_________________ EUR</w:t>
      </w:r>
    </w:p>
    <w:p w14:paraId="32C9FA07" w14:textId="77777777" w:rsidR="0057757F" w:rsidRDefault="0057757F" w:rsidP="0057757F">
      <w:pPr>
        <w:pStyle w:val="Default"/>
        <w:spacing w:line="360" w:lineRule="auto"/>
        <w:ind w:left="357" w:hanging="357"/>
        <w:jc w:val="both"/>
        <w:rPr>
          <w:rFonts w:ascii="Calibri" w:hAnsi="Calibri" w:cs="Tahoma"/>
          <w:color w:val="auto"/>
          <w:sz w:val="22"/>
          <w:szCs w:val="22"/>
        </w:rPr>
      </w:pPr>
    </w:p>
    <w:p w14:paraId="09899CE3" w14:textId="77777777" w:rsidR="0057757F" w:rsidRPr="007E13E3" w:rsidRDefault="0057757F" w:rsidP="0057757F">
      <w:pPr>
        <w:pStyle w:val="Default"/>
        <w:spacing w:line="360" w:lineRule="auto"/>
        <w:jc w:val="both"/>
        <w:rPr>
          <w:rFonts w:ascii="Calibri" w:hAnsi="Calibri" w:cs="Tahoma"/>
          <w:color w:val="auto"/>
          <w:sz w:val="22"/>
          <w:szCs w:val="22"/>
        </w:rPr>
      </w:pPr>
      <w:r>
        <w:rPr>
          <w:rFonts w:ascii="Calibri" w:hAnsi="Calibri" w:cs="Tahoma"/>
          <w:color w:val="auto"/>
          <w:sz w:val="22"/>
          <w:szCs w:val="22"/>
        </w:rPr>
        <w:t>B  cena predvidenega št. storitev (80xA) brez DDV</w:t>
      </w:r>
      <w:r>
        <w:rPr>
          <w:rFonts w:ascii="Calibri" w:hAnsi="Calibri" w:cs="Tahoma"/>
          <w:color w:val="auto"/>
          <w:sz w:val="22"/>
          <w:szCs w:val="22"/>
        </w:rPr>
        <w:tab/>
      </w:r>
      <w:r>
        <w:rPr>
          <w:rFonts w:ascii="Calibri" w:hAnsi="Calibri" w:cs="Tahoma"/>
          <w:color w:val="auto"/>
          <w:sz w:val="22"/>
          <w:szCs w:val="22"/>
        </w:rPr>
        <w:tab/>
      </w:r>
      <w:r w:rsidRPr="007E13E3">
        <w:rPr>
          <w:rFonts w:ascii="Calibri" w:hAnsi="Calibri" w:cs="Tahoma"/>
          <w:color w:val="auto"/>
          <w:sz w:val="22"/>
          <w:szCs w:val="22"/>
        </w:rPr>
        <w:t>_________________ EUR</w:t>
      </w:r>
    </w:p>
    <w:p w14:paraId="7F5468BC" w14:textId="77777777" w:rsidR="0057757F" w:rsidRPr="007E13E3" w:rsidRDefault="0057757F" w:rsidP="0057757F">
      <w:pPr>
        <w:pStyle w:val="Default"/>
        <w:spacing w:line="360" w:lineRule="auto"/>
        <w:jc w:val="both"/>
        <w:rPr>
          <w:rFonts w:ascii="Calibri" w:hAnsi="Calibri" w:cs="Tahoma"/>
          <w:color w:val="auto"/>
          <w:sz w:val="22"/>
          <w:szCs w:val="22"/>
        </w:rPr>
      </w:pPr>
      <w:r w:rsidRPr="007E13E3">
        <w:rPr>
          <w:rFonts w:ascii="Calibri" w:hAnsi="Calibri" w:cs="Tahoma"/>
          <w:color w:val="auto"/>
          <w:sz w:val="22"/>
          <w:szCs w:val="22"/>
        </w:rPr>
        <w:t xml:space="preserve"> </w:t>
      </w:r>
      <w:r>
        <w:rPr>
          <w:rFonts w:ascii="Calibri" w:hAnsi="Calibri" w:cs="Tahoma"/>
          <w:color w:val="auto"/>
          <w:sz w:val="22"/>
          <w:szCs w:val="22"/>
        </w:rPr>
        <w:t xml:space="preserve">    </w:t>
      </w:r>
      <w:r w:rsidRPr="007E13E3">
        <w:rPr>
          <w:rFonts w:ascii="Calibri" w:hAnsi="Calibri" w:cs="Tahoma"/>
          <w:color w:val="auto"/>
          <w:sz w:val="22"/>
          <w:szCs w:val="22"/>
        </w:rPr>
        <w:t>DDV 22%</w:t>
      </w:r>
      <w:r w:rsidRPr="007E13E3">
        <w:rPr>
          <w:rFonts w:ascii="Calibri" w:hAnsi="Calibri" w:cs="Tahoma"/>
          <w:color w:val="auto"/>
          <w:sz w:val="22"/>
          <w:szCs w:val="22"/>
        </w:rPr>
        <w:tab/>
      </w:r>
      <w:r w:rsidRPr="007E13E3">
        <w:rPr>
          <w:rFonts w:ascii="Calibri" w:hAnsi="Calibri" w:cs="Tahoma"/>
          <w:color w:val="auto"/>
          <w:sz w:val="22"/>
          <w:szCs w:val="22"/>
        </w:rPr>
        <w:tab/>
      </w:r>
      <w:r w:rsidRPr="007E13E3">
        <w:rPr>
          <w:rFonts w:ascii="Calibri" w:hAnsi="Calibri" w:cs="Tahoma"/>
          <w:color w:val="auto"/>
          <w:sz w:val="22"/>
          <w:szCs w:val="22"/>
        </w:rPr>
        <w:tab/>
      </w:r>
      <w:r w:rsidRPr="007E13E3">
        <w:rPr>
          <w:rFonts w:ascii="Calibri" w:hAnsi="Calibri" w:cs="Tahoma"/>
          <w:color w:val="auto"/>
          <w:sz w:val="22"/>
          <w:szCs w:val="22"/>
        </w:rPr>
        <w:tab/>
      </w:r>
      <w:r w:rsidRPr="007E13E3">
        <w:rPr>
          <w:rFonts w:ascii="Calibri" w:hAnsi="Calibri" w:cs="Tahoma"/>
          <w:color w:val="auto"/>
          <w:sz w:val="22"/>
          <w:szCs w:val="22"/>
        </w:rPr>
        <w:tab/>
      </w:r>
      <w:r w:rsidRPr="007E13E3">
        <w:rPr>
          <w:rFonts w:ascii="Calibri" w:hAnsi="Calibri" w:cs="Tahoma"/>
          <w:color w:val="auto"/>
          <w:sz w:val="22"/>
          <w:szCs w:val="22"/>
        </w:rPr>
        <w:tab/>
      </w:r>
      <w:r w:rsidRPr="007E13E3">
        <w:rPr>
          <w:rFonts w:ascii="Calibri" w:hAnsi="Calibri" w:cs="Tahoma"/>
          <w:color w:val="auto"/>
          <w:sz w:val="22"/>
          <w:szCs w:val="22"/>
        </w:rPr>
        <w:tab/>
        <w:t>_________________ EUR</w:t>
      </w:r>
    </w:p>
    <w:p w14:paraId="6442DDF2" w14:textId="77777777" w:rsidR="0057757F" w:rsidRPr="007E13E3" w:rsidRDefault="0057757F" w:rsidP="0057757F">
      <w:pPr>
        <w:pStyle w:val="Default"/>
        <w:spacing w:line="360" w:lineRule="auto"/>
        <w:jc w:val="both"/>
        <w:rPr>
          <w:rFonts w:ascii="Calibri" w:hAnsi="Calibri" w:cs="Tahoma"/>
          <w:color w:val="auto"/>
          <w:sz w:val="22"/>
          <w:szCs w:val="22"/>
        </w:rPr>
      </w:pPr>
      <w:r>
        <w:rPr>
          <w:rFonts w:ascii="Calibri" w:hAnsi="Calibri" w:cs="Tahoma"/>
          <w:color w:val="auto"/>
          <w:sz w:val="22"/>
          <w:szCs w:val="22"/>
        </w:rPr>
        <w:t xml:space="preserve">     </w:t>
      </w:r>
      <w:r w:rsidRPr="007E13E3">
        <w:rPr>
          <w:rFonts w:ascii="Calibri" w:hAnsi="Calibri" w:cs="Tahoma"/>
          <w:color w:val="auto"/>
          <w:sz w:val="22"/>
          <w:szCs w:val="22"/>
        </w:rPr>
        <w:t>cena storitev z  DDV</w:t>
      </w:r>
      <w:r w:rsidRPr="007E13E3">
        <w:rPr>
          <w:rFonts w:ascii="Calibri" w:hAnsi="Calibri" w:cs="Tahoma"/>
          <w:color w:val="auto"/>
          <w:sz w:val="22"/>
          <w:szCs w:val="22"/>
        </w:rPr>
        <w:tab/>
      </w:r>
      <w:r w:rsidRPr="007E13E3">
        <w:rPr>
          <w:rFonts w:ascii="Calibri" w:hAnsi="Calibri" w:cs="Tahoma"/>
          <w:color w:val="auto"/>
          <w:sz w:val="22"/>
          <w:szCs w:val="22"/>
        </w:rPr>
        <w:tab/>
      </w:r>
      <w:r>
        <w:rPr>
          <w:rFonts w:ascii="Calibri" w:hAnsi="Calibri" w:cs="Tahoma"/>
          <w:color w:val="auto"/>
          <w:sz w:val="22"/>
          <w:szCs w:val="22"/>
        </w:rPr>
        <w:tab/>
      </w:r>
      <w:r>
        <w:rPr>
          <w:rFonts w:ascii="Calibri" w:hAnsi="Calibri" w:cs="Tahoma"/>
          <w:color w:val="auto"/>
          <w:sz w:val="22"/>
          <w:szCs w:val="22"/>
        </w:rPr>
        <w:tab/>
      </w:r>
      <w:r>
        <w:rPr>
          <w:rFonts w:ascii="Calibri" w:hAnsi="Calibri" w:cs="Tahoma"/>
          <w:color w:val="auto"/>
          <w:sz w:val="22"/>
          <w:szCs w:val="22"/>
        </w:rPr>
        <w:tab/>
      </w:r>
      <w:r w:rsidRPr="007E13E3">
        <w:rPr>
          <w:rFonts w:ascii="Calibri" w:hAnsi="Calibri" w:cs="Tahoma"/>
          <w:color w:val="auto"/>
          <w:sz w:val="22"/>
          <w:szCs w:val="22"/>
        </w:rPr>
        <w:t>_________________ EUR</w:t>
      </w:r>
    </w:p>
    <w:p w14:paraId="74496B3F" w14:textId="77777777" w:rsidR="0057757F" w:rsidRPr="008B2AC6" w:rsidRDefault="0057757F" w:rsidP="0057757F">
      <w:pPr>
        <w:pStyle w:val="Default"/>
        <w:numPr>
          <w:ilvl w:val="1"/>
          <w:numId w:val="18"/>
        </w:numPr>
        <w:rPr>
          <w:rFonts w:ascii="Calibri" w:hAnsi="Calibri" w:cs="Tahoma"/>
          <w:b/>
          <w:color w:val="auto"/>
          <w:sz w:val="22"/>
          <w:szCs w:val="22"/>
        </w:rPr>
      </w:pPr>
      <w:r w:rsidRPr="008B2AC6">
        <w:rPr>
          <w:rFonts w:ascii="Calibri" w:hAnsi="Calibri" w:cs="Tahoma"/>
          <w:b/>
          <w:color w:val="auto"/>
          <w:sz w:val="22"/>
          <w:szCs w:val="22"/>
        </w:rPr>
        <w:t>Čiščenje teleskopskih tribun</w:t>
      </w:r>
    </w:p>
    <w:p w14:paraId="3FA44407" w14:textId="77777777" w:rsidR="0057757F" w:rsidRDefault="0057757F" w:rsidP="0057757F">
      <w:pPr>
        <w:pStyle w:val="Default"/>
        <w:spacing w:line="360" w:lineRule="auto"/>
        <w:ind w:left="360"/>
        <w:jc w:val="both"/>
        <w:rPr>
          <w:rFonts w:ascii="Calibri" w:hAnsi="Calibri" w:cs="Tahoma"/>
          <w:color w:val="auto"/>
          <w:sz w:val="22"/>
          <w:szCs w:val="22"/>
        </w:rPr>
      </w:pPr>
    </w:p>
    <w:p w14:paraId="1BD28900" w14:textId="77777777" w:rsidR="0057757F" w:rsidRPr="007E13E3" w:rsidRDefault="0057757F" w:rsidP="0057757F">
      <w:pPr>
        <w:pStyle w:val="Default"/>
        <w:spacing w:line="360" w:lineRule="auto"/>
        <w:ind w:left="360"/>
        <w:jc w:val="both"/>
        <w:rPr>
          <w:rFonts w:ascii="Calibri" w:hAnsi="Calibri" w:cs="Tahoma"/>
          <w:color w:val="auto"/>
          <w:sz w:val="22"/>
          <w:szCs w:val="22"/>
        </w:rPr>
      </w:pPr>
      <w:r w:rsidRPr="007E13E3">
        <w:rPr>
          <w:rFonts w:ascii="Calibri" w:hAnsi="Calibri" w:cs="Tahoma"/>
          <w:color w:val="auto"/>
          <w:sz w:val="22"/>
          <w:szCs w:val="22"/>
        </w:rPr>
        <w:t>A  cena enkratne storitve brez DDV</w:t>
      </w:r>
      <w:r w:rsidRPr="007E13E3">
        <w:rPr>
          <w:rFonts w:ascii="Calibri" w:hAnsi="Calibri" w:cs="Tahoma"/>
          <w:color w:val="auto"/>
          <w:sz w:val="22"/>
          <w:szCs w:val="22"/>
        </w:rPr>
        <w:tab/>
      </w:r>
      <w:r w:rsidRPr="007E13E3">
        <w:rPr>
          <w:rFonts w:ascii="Calibri" w:hAnsi="Calibri" w:cs="Tahoma"/>
          <w:color w:val="auto"/>
          <w:sz w:val="22"/>
          <w:szCs w:val="22"/>
        </w:rPr>
        <w:tab/>
      </w:r>
      <w:r w:rsidRPr="007E13E3">
        <w:rPr>
          <w:rFonts w:ascii="Calibri" w:hAnsi="Calibri" w:cs="Tahoma"/>
          <w:color w:val="auto"/>
          <w:sz w:val="22"/>
          <w:szCs w:val="22"/>
        </w:rPr>
        <w:tab/>
      </w:r>
      <w:r w:rsidRPr="007E13E3">
        <w:rPr>
          <w:rFonts w:ascii="Calibri" w:hAnsi="Calibri" w:cs="Tahoma"/>
          <w:color w:val="auto"/>
          <w:sz w:val="22"/>
          <w:szCs w:val="22"/>
        </w:rPr>
        <w:tab/>
        <w:t>_________________ EUR</w:t>
      </w:r>
    </w:p>
    <w:p w14:paraId="76DE9146" w14:textId="77777777" w:rsidR="0057757F" w:rsidRPr="007E13E3" w:rsidRDefault="0057757F" w:rsidP="0057757F">
      <w:pPr>
        <w:pStyle w:val="Default"/>
        <w:spacing w:line="360" w:lineRule="auto"/>
        <w:ind w:left="360"/>
        <w:jc w:val="both"/>
        <w:rPr>
          <w:rFonts w:ascii="Calibri" w:hAnsi="Calibri" w:cs="Tahoma"/>
          <w:color w:val="auto"/>
          <w:sz w:val="22"/>
          <w:szCs w:val="22"/>
        </w:rPr>
      </w:pPr>
      <w:r w:rsidRPr="007E13E3">
        <w:rPr>
          <w:rFonts w:ascii="Calibri" w:hAnsi="Calibri" w:cs="Tahoma"/>
          <w:color w:val="auto"/>
          <w:sz w:val="22"/>
          <w:szCs w:val="22"/>
        </w:rPr>
        <w:t xml:space="preserve">     DDV 22%</w:t>
      </w:r>
      <w:r w:rsidRPr="007E13E3">
        <w:rPr>
          <w:rFonts w:ascii="Calibri" w:hAnsi="Calibri" w:cs="Tahoma"/>
          <w:color w:val="auto"/>
          <w:sz w:val="22"/>
          <w:szCs w:val="22"/>
        </w:rPr>
        <w:tab/>
      </w:r>
      <w:r w:rsidRPr="007E13E3">
        <w:rPr>
          <w:rFonts w:ascii="Calibri" w:hAnsi="Calibri" w:cs="Tahoma"/>
          <w:color w:val="auto"/>
          <w:sz w:val="22"/>
          <w:szCs w:val="22"/>
        </w:rPr>
        <w:tab/>
      </w:r>
      <w:r w:rsidRPr="007E13E3">
        <w:rPr>
          <w:rFonts w:ascii="Calibri" w:hAnsi="Calibri" w:cs="Tahoma"/>
          <w:color w:val="auto"/>
          <w:sz w:val="22"/>
          <w:szCs w:val="22"/>
        </w:rPr>
        <w:tab/>
      </w:r>
      <w:r w:rsidRPr="007E13E3">
        <w:rPr>
          <w:rFonts w:ascii="Calibri" w:hAnsi="Calibri" w:cs="Tahoma"/>
          <w:color w:val="auto"/>
          <w:sz w:val="22"/>
          <w:szCs w:val="22"/>
        </w:rPr>
        <w:tab/>
      </w:r>
      <w:r w:rsidRPr="007E13E3">
        <w:rPr>
          <w:rFonts w:ascii="Calibri" w:hAnsi="Calibri" w:cs="Tahoma"/>
          <w:color w:val="auto"/>
          <w:sz w:val="22"/>
          <w:szCs w:val="22"/>
        </w:rPr>
        <w:tab/>
      </w:r>
      <w:r w:rsidRPr="007E13E3">
        <w:rPr>
          <w:rFonts w:ascii="Calibri" w:hAnsi="Calibri" w:cs="Tahoma"/>
          <w:color w:val="auto"/>
          <w:sz w:val="22"/>
          <w:szCs w:val="22"/>
        </w:rPr>
        <w:tab/>
      </w:r>
      <w:r w:rsidRPr="007E13E3">
        <w:rPr>
          <w:rFonts w:ascii="Calibri" w:hAnsi="Calibri" w:cs="Tahoma"/>
          <w:color w:val="auto"/>
          <w:sz w:val="22"/>
          <w:szCs w:val="22"/>
        </w:rPr>
        <w:tab/>
        <w:t>_________________ EUR</w:t>
      </w:r>
    </w:p>
    <w:p w14:paraId="5378272F" w14:textId="77777777" w:rsidR="0057757F" w:rsidRPr="007E13E3" w:rsidRDefault="0057757F" w:rsidP="0057757F">
      <w:pPr>
        <w:pStyle w:val="Default"/>
        <w:spacing w:line="360" w:lineRule="auto"/>
        <w:jc w:val="both"/>
        <w:rPr>
          <w:rFonts w:ascii="Calibri" w:hAnsi="Calibri" w:cs="Tahoma"/>
          <w:color w:val="auto"/>
          <w:sz w:val="22"/>
          <w:szCs w:val="22"/>
        </w:rPr>
      </w:pPr>
      <w:r>
        <w:rPr>
          <w:rFonts w:ascii="Calibri" w:hAnsi="Calibri" w:cs="Tahoma"/>
          <w:color w:val="auto"/>
          <w:sz w:val="22"/>
          <w:szCs w:val="22"/>
        </w:rPr>
        <w:t xml:space="preserve">            </w:t>
      </w:r>
      <w:r w:rsidRPr="007E13E3">
        <w:rPr>
          <w:rFonts w:ascii="Calibri" w:hAnsi="Calibri" w:cs="Tahoma"/>
          <w:color w:val="auto"/>
          <w:sz w:val="22"/>
          <w:szCs w:val="22"/>
        </w:rPr>
        <w:t>cena storitev z  DDV</w:t>
      </w:r>
      <w:r w:rsidRPr="007E13E3">
        <w:rPr>
          <w:rFonts w:ascii="Calibri" w:hAnsi="Calibri" w:cs="Tahoma"/>
          <w:color w:val="auto"/>
          <w:sz w:val="22"/>
          <w:szCs w:val="22"/>
        </w:rPr>
        <w:tab/>
      </w:r>
      <w:r w:rsidRPr="007E13E3">
        <w:rPr>
          <w:rFonts w:ascii="Calibri" w:hAnsi="Calibri" w:cs="Tahoma"/>
          <w:color w:val="auto"/>
          <w:sz w:val="22"/>
          <w:szCs w:val="22"/>
        </w:rPr>
        <w:tab/>
      </w:r>
      <w:r>
        <w:rPr>
          <w:rFonts w:ascii="Calibri" w:hAnsi="Calibri" w:cs="Tahoma"/>
          <w:color w:val="auto"/>
          <w:sz w:val="22"/>
          <w:szCs w:val="22"/>
        </w:rPr>
        <w:tab/>
      </w:r>
      <w:r>
        <w:rPr>
          <w:rFonts w:ascii="Calibri" w:hAnsi="Calibri" w:cs="Tahoma"/>
          <w:color w:val="auto"/>
          <w:sz w:val="22"/>
          <w:szCs w:val="22"/>
        </w:rPr>
        <w:tab/>
      </w:r>
      <w:r>
        <w:rPr>
          <w:rFonts w:ascii="Calibri" w:hAnsi="Calibri" w:cs="Tahoma"/>
          <w:color w:val="auto"/>
          <w:sz w:val="22"/>
          <w:szCs w:val="22"/>
        </w:rPr>
        <w:tab/>
      </w:r>
      <w:r w:rsidRPr="007E13E3">
        <w:rPr>
          <w:rFonts w:ascii="Calibri" w:hAnsi="Calibri" w:cs="Tahoma"/>
          <w:color w:val="auto"/>
          <w:sz w:val="22"/>
          <w:szCs w:val="22"/>
        </w:rPr>
        <w:t>_________________ EUR</w:t>
      </w:r>
    </w:p>
    <w:p w14:paraId="4384208C" w14:textId="77777777" w:rsidR="0057757F" w:rsidRPr="007E13E3" w:rsidRDefault="0057757F" w:rsidP="0057757F">
      <w:pPr>
        <w:pStyle w:val="Default"/>
        <w:spacing w:line="360" w:lineRule="auto"/>
        <w:ind w:left="360"/>
        <w:jc w:val="both"/>
        <w:rPr>
          <w:rFonts w:ascii="Calibri" w:hAnsi="Calibri" w:cs="Tahoma"/>
          <w:color w:val="auto"/>
          <w:sz w:val="22"/>
          <w:szCs w:val="22"/>
        </w:rPr>
      </w:pPr>
    </w:p>
    <w:p w14:paraId="3EE178F8" w14:textId="77777777" w:rsidR="0057757F" w:rsidRPr="007E13E3" w:rsidRDefault="0057757F" w:rsidP="0057757F">
      <w:pPr>
        <w:pStyle w:val="Default"/>
        <w:spacing w:line="360" w:lineRule="auto"/>
        <w:ind w:left="360"/>
        <w:jc w:val="both"/>
        <w:rPr>
          <w:rFonts w:ascii="Calibri" w:hAnsi="Calibri" w:cs="Tahoma"/>
          <w:color w:val="auto"/>
          <w:sz w:val="22"/>
          <w:szCs w:val="22"/>
        </w:rPr>
      </w:pPr>
      <w:r>
        <w:rPr>
          <w:rFonts w:ascii="Calibri" w:hAnsi="Calibri" w:cs="Tahoma"/>
          <w:color w:val="auto"/>
          <w:sz w:val="22"/>
          <w:szCs w:val="22"/>
        </w:rPr>
        <w:t>B  cena predvidenega št. storitev (60xA) brez DDV</w:t>
      </w:r>
      <w:r>
        <w:rPr>
          <w:rFonts w:ascii="Calibri" w:hAnsi="Calibri" w:cs="Tahoma"/>
          <w:color w:val="auto"/>
          <w:sz w:val="22"/>
          <w:szCs w:val="22"/>
        </w:rPr>
        <w:tab/>
      </w:r>
      <w:r>
        <w:rPr>
          <w:rFonts w:ascii="Calibri" w:hAnsi="Calibri" w:cs="Tahoma"/>
          <w:color w:val="auto"/>
          <w:sz w:val="22"/>
          <w:szCs w:val="22"/>
        </w:rPr>
        <w:tab/>
      </w:r>
      <w:r w:rsidRPr="007E13E3">
        <w:rPr>
          <w:rFonts w:ascii="Calibri" w:hAnsi="Calibri" w:cs="Tahoma"/>
          <w:color w:val="auto"/>
          <w:sz w:val="22"/>
          <w:szCs w:val="22"/>
        </w:rPr>
        <w:t>_________________ EUR</w:t>
      </w:r>
    </w:p>
    <w:p w14:paraId="6AEAA153" w14:textId="77777777" w:rsidR="0057757F" w:rsidRPr="007E13E3" w:rsidRDefault="0057757F" w:rsidP="0057757F">
      <w:pPr>
        <w:pStyle w:val="Default"/>
        <w:spacing w:line="360" w:lineRule="auto"/>
        <w:ind w:left="360"/>
        <w:jc w:val="both"/>
        <w:rPr>
          <w:rFonts w:ascii="Calibri" w:hAnsi="Calibri" w:cs="Tahoma"/>
          <w:color w:val="auto"/>
          <w:sz w:val="22"/>
          <w:szCs w:val="22"/>
        </w:rPr>
      </w:pPr>
      <w:r w:rsidRPr="007E13E3">
        <w:rPr>
          <w:rFonts w:ascii="Calibri" w:hAnsi="Calibri" w:cs="Tahoma"/>
          <w:color w:val="auto"/>
          <w:sz w:val="22"/>
          <w:szCs w:val="22"/>
        </w:rPr>
        <w:t xml:space="preserve">     DDV 22%</w:t>
      </w:r>
      <w:r w:rsidRPr="007E13E3">
        <w:rPr>
          <w:rFonts w:ascii="Calibri" w:hAnsi="Calibri" w:cs="Tahoma"/>
          <w:color w:val="auto"/>
          <w:sz w:val="22"/>
          <w:szCs w:val="22"/>
        </w:rPr>
        <w:tab/>
      </w:r>
      <w:r w:rsidRPr="007E13E3">
        <w:rPr>
          <w:rFonts w:ascii="Calibri" w:hAnsi="Calibri" w:cs="Tahoma"/>
          <w:color w:val="auto"/>
          <w:sz w:val="22"/>
          <w:szCs w:val="22"/>
        </w:rPr>
        <w:tab/>
      </w:r>
      <w:r w:rsidRPr="007E13E3">
        <w:rPr>
          <w:rFonts w:ascii="Calibri" w:hAnsi="Calibri" w:cs="Tahoma"/>
          <w:color w:val="auto"/>
          <w:sz w:val="22"/>
          <w:szCs w:val="22"/>
        </w:rPr>
        <w:tab/>
      </w:r>
      <w:r w:rsidRPr="007E13E3">
        <w:rPr>
          <w:rFonts w:ascii="Calibri" w:hAnsi="Calibri" w:cs="Tahoma"/>
          <w:color w:val="auto"/>
          <w:sz w:val="22"/>
          <w:szCs w:val="22"/>
        </w:rPr>
        <w:tab/>
      </w:r>
      <w:r w:rsidRPr="007E13E3">
        <w:rPr>
          <w:rFonts w:ascii="Calibri" w:hAnsi="Calibri" w:cs="Tahoma"/>
          <w:color w:val="auto"/>
          <w:sz w:val="22"/>
          <w:szCs w:val="22"/>
        </w:rPr>
        <w:tab/>
      </w:r>
      <w:r w:rsidRPr="007E13E3">
        <w:rPr>
          <w:rFonts w:ascii="Calibri" w:hAnsi="Calibri" w:cs="Tahoma"/>
          <w:color w:val="auto"/>
          <w:sz w:val="22"/>
          <w:szCs w:val="22"/>
        </w:rPr>
        <w:tab/>
      </w:r>
      <w:r w:rsidRPr="007E13E3">
        <w:rPr>
          <w:rFonts w:ascii="Calibri" w:hAnsi="Calibri" w:cs="Tahoma"/>
          <w:color w:val="auto"/>
          <w:sz w:val="22"/>
          <w:szCs w:val="22"/>
        </w:rPr>
        <w:tab/>
        <w:t>_________________ EUR</w:t>
      </w:r>
    </w:p>
    <w:p w14:paraId="463BE82F" w14:textId="77777777" w:rsidR="0057757F" w:rsidRPr="007E13E3" w:rsidRDefault="0057757F" w:rsidP="0057757F">
      <w:pPr>
        <w:pStyle w:val="Default"/>
        <w:spacing w:line="360" w:lineRule="auto"/>
        <w:jc w:val="both"/>
        <w:rPr>
          <w:rFonts w:ascii="Calibri" w:hAnsi="Calibri" w:cs="Tahoma"/>
          <w:color w:val="auto"/>
          <w:sz w:val="22"/>
          <w:szCs w:val="22"/>
        </w:rPr>
      </w:pPr>
      <w:r>
        <w:rPr>
          <w:rFonts w:ascii="Calibri" w:hAnsi="Calibri" w:cs="Tahoma"/>
          <w:color w:val="auto"/>
          <w:sz w:val="22"/>
          <w:szCs w:val="22"/>
        </w:rPr>
        <w:t xml:space="preserve">           </w:t>
      </w:r>
      <w:r w:rsidRPr="007E13E3">
        <w:rPr>
          <w:rFonts w:ascii="Calibri" w:hAnsi="Calibri" w:cs="Tahoma"/>
          <w:color w:val="auto"/>
          <w:sz w:val="22"/>
          <w:szCs w:val="22"/>
        </w:rPr>
        <w:t xml:space="preserve"> cena storitev z  DDV</w:t>
      </w:r>
      <w:r w:rsidRPr="007E13E3">
        <w:rPr>
          <w:rFonts w:ascii="Calibri" w:hAnsi="Calibri" w:cs="Tahoma"/>
          <w:color w:val="auto"/>
          <w:sz w:val="22"/>
          <w:szCs w:val="22"/>
        </w:rPr>
        <w:tab/>
      </w:r>
      <w:r w:rsidRPr="007E13E3">
        <w:rPr>
          <w:rFonts w:ascii="Calibri" w:hAnsi="Calibri" w:cs="Tahoma"/>
          <w:color w:val="auto"/>
          <w:sz w:val="22"/>
          <w:szCs w:val="22"/>
        </w:rPr>
        <w:tab/>
      </w:r>
      <w:r>
        <w:rPr>
          <w:rFonts w:ascii="Calibri" w:hAnsi="Calibri" w:cs="Tahoma"/>
          <w:color w:val="auto"/>
          <w:sz w:val="22"/>
          <w:szCs w:val="22"/>
        </w:rPr>
        <w:tab/>
      </w:r>
      <w:r>
        <w:rPr>
          <w:rFonts w:ascii="Calibri" w:hAnsi="Calibri" w:cs="Tahoma"/>
          <w:color w:val="auto"/>
          <w:sz w:val="22"/>
          <w:szCs w:val="22"/>
        </w:rPr>
        <w:tab/>
      </w:r>
      <w:r>
        <w:rPr>
          <w:rFonts w:ascii="Calibri" w:hAnsi="Calibri" w:cs="Tahoma"/>
          <w:color w:val="auto"/>
          <w:sz w:val="22"/>
          <w:szCs w:val="22"/>
        </w:rPr>
        <w:tab/>
      </w:r>
      <w:r w:rsidRPr="007E13E3">
        <w:rPr>
          <w:rFonts w:ascii="Calibri" w:hAnsi="Calibri" w:cs="Tahoma"/>
          <w:color w:val="auto"/>
          <w:sz w:val="22"/>
          <w:szCs w:val="22"/>
        </w:rPr>
        <w:t>_________________ EUR</w:t>
      </w:r>
    </w:p>
    <w:p w14:paraId="034736CF" w14:textId="77777777" w:rsidR="0057757F" w:rsidRDefault="0057757F" w:rsidP="0057757F">
      <w:pPr>
        <w:pStyle w:val="Default"/>
        <w:rPr>
          <w:rFonts w:ascii="Calibri" w:hAnsi="Calibri" w:cs="Tahoma"/>
          <w:color w:val="auto"/>
          <w:sz w:val="22"/>
          <w:szCs w:val="22"/>
        </w:rPr>
      </w:pPr>
    </w:p>
    <w:p w14:paraId="5E0E4D9B" w14:textId="77777777" w:rsidR="0057757F" w:rsidRDefault="0057757F" w:rsidP="0057757F">
      <w:pPr>
        <w:pStyle w:val="Default"/>
        <w:rPr>
          <w:rFonts w:ascii="Calibri" w:hAnsi="Calibri" w:cs="Tahoma"/>
          <w:color w:val="auto"/>
          <w:sz w:val="22"/>
          <w:szCs w:val="22"/>
        </w:rPr>
      </w:pPr>
    </w:p>
    <w:p w14:paraId="65C42C2B" w14:textId="77777777" w:rsidR="0057757F" w:rsidRPr="008B2AC6" w:rsidRDefault="0057757F" w:rsidP="0057757F">
      <w:pPr>
        <w:pStyle w:val="Default"/>
        <w:numPr>
          <w:ilvl w:val="1"/>
          <w:numId w:val="18"/>
        </w:numPr>
        <w:rPr>
          <w:rFonts w:ascii="Calibri" w:hAnsi="Calibri" w:cs="Tahoma"/>
          <w:b/>
          <w:color w:val="auto"/>
          <w:sz w:val="22"/>
          <w:szCs w:val="22"/>
        </w:rPr>
      </w:pPr>
      <w:r w:rsidRPr="008B2AC6">
        <w:rPr>
          <w:rFonts w:ascii="Calibri" w:hAnsi="Calibri" w:cs="Tahoma"/>
          <w:b/>
          <w:color w:val="auto"/>
          <w:sz w:val="22"/>
          <w:szCs w:val="22"/>
        </w:rPr>
        <w:t>Čiščenje zaščitnih talnih plošč</w:t>
      </w:r>
    </w:p>
    <w:p w14:paraId="31DF5DF1" w14:textId="77777777" w:rsidR="0057757F" w:rsidRDefault="0057757F" w:rsidP="0057757F">
      <w:pPr>
        <w:pStyle w:val="Default"/>
        <w:rPr>
          <w:rFonts w:ascii="Calibri" w:hAnsi="Calibri" w:cs="Tahoma"/>
          <w:color w:val="auto"/>
          <w:sz w:val="22"/>
          <w:szCs w:val="22"/>
        </w:rPr>
      </w:pPr>
    </w:p>
    <w:p w14:paraId="6123A4BD" w14:textId="77777777" w:rsidR="0057757F" w:rsidRPr="007E13E3" w:rsidRDefault="0057757F" w:rsidP="0057757F">
      <w:pPr>
        <w:pStyle w:val="Default"/>
        <w:spacing w:line="360" w:lineRule="auto"/>
        <w:ind w:left="360"/>
        <w:jc w:val="both"/>
        <w:rPr>
          <w:rFonts w:ascii="Calibri" w:hAnsi="Calibri" w:cs="Tahoma"/>
          <w:color w:val="auto"/>
          <w:sz w:val="22"/>
          <w:szCs w:val="22"/>
        </w:rPr>
      </w:pPr>
      <w:r w:rsidRPr="007E13E3">
        <w:rPr>
          <w:rFonts w:ascii="Calibri" w:hAnsi="Calibri" w:cs="Tahoma"/>
          <w:color w:val="auto"/>
          <w:sz w:val="22"/>
          <w:szCs w:val="22"/>
        </w:rPr>
        <w:t>A  cena enkratne storitve brez DDV</w:t>
      </w:r>
      <w:r w:rsidRPr="007E13E3">
        <w:rPr>
          <w:rFonts w:ascii="Calibri" w:hAnsi="Calibri" w:cs="Tahoma"/>
          <w:color w:val="auto"/>
          <w:sz w:val="22"/>
          <w:szCs w:val="22"/>
        </w:rPr>
        <w:tab/>
      </w:r>
      <w:r w:rsidRPr="007E13E3">
        <w:rPr>
          <w:rFonts w:ascii="Calibri" w:hAnsi="Calibri" w:cs="Tahoma"/>
          <w:color w:val="auto"/>
          <w:sz w:val="22"/>
          <w:szCs w:val="22"/>
        </w:rPr>
        <w:tab/>
      </w:r>
      <w:r w:rsidRPr="007E13E3">
        <w:rPr>
          <w:rFonts w:ascii="Calibri" w:hAnsi="Calibri" w:cs="Tahoma"/>
          <w:color w:val="auto"/>
          <w:sz w:val="22"/>
          <w:szCs w:val="22"/>
        </w:rPr>
        <w:tab/>
      </w:r>
      <w:r w:rsidRPr="007E13E3">
        <w:rPr>
          <w:rFonts w:ascii="Calibri" w:hAnsi="Calibri" w:cs="Tahoma"/>
          <w:color w:val="auto"/>
          <w:sz w:val="22"/>
          <w:szCs w:val="22"/>
        </w:rPr>
        <w:tab/>
        <w:t>_________________ EUR</w:t>
      </w:r>
    </w:p>
    <w:p w14:paraId="2F73DDB9" w14:textId="77777777" w:rsidR="0057757F" w:rsidRPr="007E13E3" w:rsidRDefault="0057757F" w:rsidP="0057757F">
      <w:pPr>
        <w:pStyle w:val="Default"/>
        <w:spacing w:line="360" w:lineRule="auto"/>
        <w:ind w:left="360"/>
        <w:jc w:val="both"/>
        <w:rPr>
          <w:rFonts w:ascii="Calibri" w:hAnsi="Calibri" w:cs="Tahoma"/>
          <w:color w:val="auto"/>
          <w:sz w:val="22"/>
          <w:szCs w:val="22"/>
        </w:rPr>
      </w:pPr>
      <w:r w:rsidRPr="007E13E3">
        <w:rPr>
          <w:rFonts w:ascii="Calibri" w:hAnsi="Calibri" w:cs="Tahoma"/>
          <w:color w:val="auto"/>
          <w:sz w:val="22"/>
          <w:szCs w:val="22"/>
        </w:rPr>
        <w:t xml:space="preserve">     DDV 22%</w:t>
      </w:r>
      <w:r w:rsidRPr="007E13E3">
        <w:rPr>
          <w:rFonts w:ascii="Calibri" w:hAnsi="Calibri" w:cs="Tahoma"/>
          <w:color w:val="auto"/>
          <w:sz w:val="22"/>
          <w:szCs w:val="22"/>
        </w:rPr>
        <w:tab/>
      </w:r>
      <w:r w:rsidRPr="007E13E3">
        <w:rPr>
          <w:rFonts w:ascii="Calibri" w:hAnsi="Calibri" w:cs="Tahoma"/>
          <w:color w:val="auto"/>
          <w:sz w:val="22"/>
          <w:szCs w:val="22"/>
        </w:rPr>
        <w:tab/>
      </w:r>
      <w:r w:rsidRPr="007E13E3">
        <w:rPr>
          <w:rFonts w:ascii="Calibri" w:hAnsi="Calibri" w:cs="Tahoma"/>
          <w:color w:val="auto"/>
          <w:sz w:val="22"/>
          <w:szCs w:val="22"/>
        </w:rPr>
        <w:tab/>
      </w:r>
      <w:r w:rsidRPr="007E13E3">
        <w:rPr>
          <w:rFonts w:ascii="Calibri" w:hAnsi="Calibri" w:cs="Tahoma"/>
          <w:color w:val="auto"/>
          <w:sz w:val="22"/>
          <w:szCs w:val="22"/>
        </w:rPr>
        <w:tab/>
      </w:r>
      <w:r w:rsidRPr="007E13E3">
        <w:rPr>
          <w:rFonts w:ascii="Calibri" w:hAnsi="Calibri" w:cs="Tahoma"/>
          <w:color w:val="auto"/>
          <w:sz w:val="22"/>
          <w:szCs w:val="22"/>
        </w:rPr>
        <w:tab/>
      </w:r>
      <w:r w:rsidRPr="007E13E3">
        <w:rPr>
          <w:rFonts w:ascii="Calibri" w:hAnsi="Calibri" w:cs="Tahoma"/>
          <w:color w:val="auto"/>
          <w:sz w:val="22"/>
          <w:szCs w:val="22"/>
        </w:rPr>
        <w:tab/>
      </w:r>
      <w:r w:rsidRPr="007E13E3">
        <w:rPr>
          <w:rFonts w:ascii="Calibri" w:hAnsi="Calibri" w:cs="Tahoma"/>
          <w:color w:val="auto"/>
          <w:sz w:val="22"/>
          <w:szCs w:val="22"/>
        </w:rPr>
        <w:tab/>
        <w:t>_________________ EUR</w:t>
      </w:r>
    </w:p>
    <w:p w14:paraId="0B0DCDBD" w14:textId="77777777" w:rsidR="0057757F" w:rsidRPr="007E13E3" w:rsidRDefault="0057757F" w:rsidP="0057757F">
      <w:pPr>
        <w:pStyle w:val="Default"/>
        <w:spacing w:line="360" w:lineRule="auto"/>
        <w:ind w:left="360"/>
        <w:jc w:val="both"/>
        <w:rPr>
          <w:rFonts w:ascii="Calibri" w:hAnsi="Calibri" w:cs="Tahoma"/>
          <w:color w:val="auto"/>
          <w:sz w:val="22"/>
          <w:szCs w:val="22"/>
        </w:rPr>
      </w:pPr>
      <w:r>
        <w:rPr>
          <w:rFonts w:ascii="Calibri" w:hAnsi="Calibri" w:cs="Tahoma"/>
          <w:color w:val="auto"/>
          <w:sz w:val="22"/>
          <w:szCs w:val="22"/>
        </w:rPr>
        <w:t xml:space="preserve">    </w:t>
      </w:r>
      <w:r w:rsidRPr="007E13E3">
        <w:rPr>
          <w:rFonts w:ascii="Calibri" w:hAnsi="Calibri" w:cs="Tahoma"/>
          <w:color w:val="auto"/>
          <w:sz w:val="22"/>
          <w:szCs w:val="22"/>
        </w:rPr>
        <w:t xml:space="preserve"> cena storitev z  DDV</w:t>
      </w:r>
      <w:r w:rsidRPr="007E13E3">
        <w:rPr>
          <w:rFonts w:ascii="Calibri" w:hAnsi="Calibri" w:cs="Tahoma"/>
          <w:color w:val="auto"/>
          <w:sz w:val="22"/>
          <w:szCs w:val="22"/>
        </w:rPr>
        <w:tab/>
      </w:r>
      <w:r w:rsidRPr="007E13E3">
        <w:rPr>
          <w:rFonts w:ascii="Calibri" w:hAnsi="Calibri" w:cs="Tahoma"/>
          <w:color w:val="auto"/>
          <w:sz w:val="22"/>
          <w:szCs w:val="22"/>
        </w:rPr>
        <w:tab/>
      </w:r>
      <w:r>
        <w:rPr>
          <w:rFonts w:ascii="Calibri" w:hAnsi="Calibri" w:cs="Tahoma"/>
          <w:color w:val="auto"/>
          <w:sz w:val="22"/>
          <w:szCs w:val="22"/>
        </w:rPr>
        <w:tab/>
      </w:r>
      <w:r>
        <w:rPr>
          <w:rFonts w:ascii="Calibri" w:hAnsi="Calibri" w:cs="Tahoma"/>
          <w:color w:val="auto"/>
          <w:sz w:val="22"/>
          <w:szCs w:val="22"/>
        </w:rPr>
        <w:tab/>
      </w:r>
      <w:r>
        <w:rPr>
          <w:rFonts w:ascii="Calibri" w:hAnsi="Calibri" w:cs="Tahoma"/>
          <w:color w:val="auto"/>
          <w:sz w:val="22"/>
          <w:szCs w:val="22"/>
        </w:rPr>
        <w:tab/>
      </w:r>
      <w:r w:rsidRPr="007E13E3">
        <w:rPr>
          <w:rFonts w:ascii="Calibri" w:hAnsi="Calibri" w:cs="Tahoma"/>
          <w:color w:val="auto"/>
          <w:sz w:val="22"/>
          <w:szCs w:val="22"/>
        </w:rPr>
        <w:t>_________________ EUR</w:t>
      </w:r>
    </w:p>
    <w:p w14:paraId="2B9A82BC" w14:textId="77777777" w:rsidR="0057757F" w:rsidRPr="007E13E3" w:rsidRDefault="0057757F" w:rsidP="0057757F">
      <w:pPr>
        <w:pStyle w:val="Default"/>
        <w:spacing w:line="360" w:lineRule="auto"/>
        <w:ind w:left="360"/>
        <w:jc w:val="both"/>
        <w:rPr>
          <w:rFonts w:ascii="Calibri" w:hAnsi="Calibri" w:cs="Tahoma"/>
          <w:color w:val="auto"/>
          <w:sz w:val="22"/>
          <w:szCs w:val="22"/>
        </w:rPr>
      </w:pPr>
    </w:p>
    <w:p w14:paraId="61962D2D" w14:textId="77777777" w:rsidR="0057757F" w:rsidRPr="007E13E3" w:rsidRDefault="0057757F" w:rsidP="0057757F">
      <w:pPr>
        <w:pStyle w:val="Default"/>
        <w:spacing w:line="360" w:lineRule="auto"/>
        <w:ind w:left="360"/>
        <w:jc w:val="both"/>
        <w:rPr>
          <w:rFonts w:ascii="Calibri" w:hAnsi="Calibri" w:cs="Tahoma"/>
          <w:color w:val="auto"/>
          <w:sz w:val="22"/>
          <w:szCs w:val="22"/>
        </w:rPr>
      </w:pPr>
      <w:r>
        <w:rPr>
          <w:rFonts w:ascii="Calibri" w:hAnsi="Calibri" w:cs="Tahoma"/>
          <w:color w:val="auto"/>
          <w:sz w:val="22"/>
          <w:szCs w:val="22"/>
        </w:rPr>
        <w:t>B  cena predvidenega št. storitev (40xA) brez DDV</w:t>
      </w:r>
      <w:r>
        <w:rPr>
          <w:rFonts w:ascii="Calibri" w:hAnsi="Calibri" w:cs="Tahoma"/>
          <w:color w:val="auto"/>
          <w:sz w:val="22"/>
          <w:szCs w:val="22"/>
        </w:rPr>
        <w:tab/>
      </w:r>
      <w:r>
        <w:rPr>
          <w:rFonts w:ascii="Calibri" w:hAnsi="Calibri" w:cs="Tahoma"/>
          <w:color w:val="auto"/>
          <w:sz w:val="22"/>
          <w:szCs w:val="22"/>
        </w:rPr>
        <w:tab/>
      </w:r>
      <w:r w:rsidRPr="007E13E3">
        <w:rPr>
          <w:rFonts w:ascii="Calibri" w:hAnsi="Calibri" w:cs="Tahoma"/>
          <w:color w:val="auto"/>
          <w:sz w:val="22"/>
          <w:szCs w:val="22"/>
        </w:rPr>
        <w:t>_________________ EUR</w:t>
      </w:r>
    </w:p>
    <w:p w14:paraId="5950111B" w14:textId="77777777" w:rsidR="0057757F" w:rsidRPr="007E13E3" w:rsidRDefault="0057757F" w:rsidP="0057757F">
      <w:pPr>
        <w:pStyle w:val="Default"/>
        <w:spacing w:line="360" w:lineRule="auto"/>
        <w:ind w:left="360"/>
        <w:jc w:val="both"/>
        <w:rPr>
          <w:rFonts w:ascii="Calibri" w:hAnsi="Calibri" w:cs="Tahoma"/>
          <w:color w:val="auto"/>
          <w:sz w:val="22"/>
          <w:szCs w:val="22"/>
        </w:rPr>
      </w:pPr>
      <w:r w:rsidRPr="007E13E3">
        <w:rPr>
          <w:rFonts w:ascii="Calibri" w:hAnsi="Calibri" w:cs="Tahoma"/>
          <w:color w:val="auto"/>
          <w:sz w:val="22"/>
          <w:szCs w:val="22"/>
        </w:rPr>
        <w:t xml:space="preserve">     DDV 22%</w:t>
      </w:r>
      <w:r w:rsidRPr="007E13E3">
        <w:rPr>
          <w:rFonts w:ascii="Calibri" w:hAnsi="Calibri" w:cs="Tahoma"/>
          <w:color w:val="auto"/>
          <w:sz w:val="22"/>
          <w:szCs w:val="22"/>
        </w:rPr>
        <w:tab/>
      </w:r>
      <w:r w:rsidRPr="007E13E3">
        <w:rPr>
          <w:rFonts w:ascii="Calibri" w:hAnsi="Calibri" w:cs="Tahoma"/>
          <w:color w:val="auto"/>
          <w:sz w:val="22"/>
          <w:szCs w:val="22"/>
        </w:rPr>
        <w:tab/>
      </w:r>
      <w:r w:rsidRPr="007E13E3">
        <w:rPr>
          <w:rFonts w:ascii="Calibri" w:hAnsi="Calibri" w:cs="Tahoma"/>
          <w:color w:val="auto"/>
          <w:sz w:val="22"/>
          <w:szCs w:val="22"/>
        </w:rPr>
        <w:tab/>
      </w:r>
      <w:r w:rsidRPr="007E13E3">
        <w:rPr>
          <w:rFonts w:ascii="Calibri" w:hAnsi="Calibri" w:cs="Tahoma"/>
          <w:color w:val="auto"/>
          <w:sz w:val="22"/>
          <w:szCs w:val="22"/>
        </w:rPr>
        <w:tab/>
      </w:r>
      <w:r w:rsidRPr="007E13E3">
        <w:rPr>
          <w:rFonts w:ascii="Calibri" w:hAnsi="Calibri" w:cs="Tahoma"/>
          <w:color w:val="auto"/>
          <w:sz w:val="22"/>
          <w:szCs w:val="22"/>
        </w:rPr>
        <w:tab/>
      </w:r>
      <w:r w:rsidRPr="007E13E3">
        <w:rPr>
          <w:rFonts w:ascii="Calibri" w:hAnsi="Calibri" w:cs="Tahoma"/>
          <w:color w:val="auto"/>
          <w:sz w:val="22"/>
          <w:szCs w:val="22"/>
        </w:rPr>
        <w:tab/>
      </w:r>
      <w:r w:rsidRPr="007E13E3">
        <w:rPr>
          <w:rFonts w:ascii="Calibri" w:hAnsi="Calibri" w:cs="Tahoma"/>
          <w:color w:val="auto"/>
          <w:sz w:val="22"/>
          <w:szCs w:val="22"/>
        </w:rPr>
        <w:tab/>
        <w:t>_________________ EUR</w:t>
      </w:r>
    </w:p>
    <w:p w14:paraId="6FAD1904" w14:textId="77777777" w:rsidR="0057757F" w:rsidRPr="007E13E3" w:rsidRDefault="0057757F" w:rsidP="0057757F">
      <w:pPr>
        <w:pStyle w:val="Default"/>
        <w:spacing w:line="360" w:lineRule="auto"/>
        <w:ind w:left="360"/>
        <w:jc w:val="both"/>
        <w:rPr>
          <w:rFonts w:ascii="Calibri" w:hAnsi="Calibri" w:cs="Tahoma"/>
          <w:color w:val="auto"/>
          <w:sz w:val="22"/>
          <w:szCs w:val="22"/>
        </w:rPr>
      </w:pPr>
      <w:r>
        <w:rPr>
          <w:rFonts w:ascii="Calibri" w:hAnsi="Calibri" w:cs="Tahoma"/>
          <w:color w:val="auto"/>
          <w:sz w:val="22"/>
          <w:szCs w:val="22"/>
        </w:rPr>
        <w:t xml:space="preserve">     </w:t>
      </w:r>
      <w:r w:rsidRPr="007E13E3">
        <w:rPr>
          <w:rFonts w:ascii="Calibri" w:hAnsi="Calibri" w:cs="Tahoma"/>
          <w:color w:val="auto"/>
          <w:sz w:val="22"/>
          <w:szCs w:val="22"/>
        </w:rPr>
        <w:t>cena storitev z  DDV</w:t>
      </w:r>
      <w:r w:rsidRPr="007E13E3">
        <w:rPr>
          <w:rFonts w:ascii="Calibri" w:hAnsi="Calibri" w:cs="Tahoma"/>
          <w:color w:val="auto"/>
          <w:sz w:val="22"/>
          <w:szCs w:val="22"/>
        </w:rPr>
        <w:tab/>
      </w:r>
      <w:r w:rsidRPr="007E13E3">
        <w:rPr>
          <w:rFonts w:ascii="Calibri" w:hAnsi="Calibri" w:cs="Tahoma"/>
          <w:color w:val="auto"/>
          <w:sz w:val="22"/>
          <w:szCs w:val="22"/>
        </w:rPr>
        <w:tab/>
      </w:r>
      <w:r>
        <w:rPr>
          <w:rFonts w:ascii="Calibri" w:hAnsi="Calibri" w:cs="Tahoma"/>
          <w:color w:val="auto"/>
          <w:sz w:val="22"/>
          <w:szCs w:val="22"/>
        </w:rPr>
        <w:tab/>
      </w:r>
      <w:r>
        <w:rPr>
          <w:rFonts w:ascii="Calibri" w:hAnsi="Calibri" w:cs="Tahoma"/>
          <w:color w:val="auto"/>
          <w:sz w:val="22"/>
          <w:szCs w:val="22"/>
        </w:rPr>
        <w:tab/>
      </w:r>
      <w:r>
        <w:rPr>
          <w:rFonts w:ascii="Calibri" w:hAnsi="Calibri" w:cs="Tahoma"/>
          <w:color w:val="auto"/>
          <w:sz w:val="22"/>
          <w:szCs w:val="22"/>
        </w:rPr>
        <w:tab/>
      </w:r>
      <w:r w:rsidRPr="007E13E3">
        <w:rPr>
          <w:rFonts w:ascii="Calibri" w:hAnsi="Calibri" w:cs="Tahoma"/>
          <w:color w:val="auto"/>
          <w:sz w:val="22"/>
          <w:szCs w:val="22"/>
        </w:rPr>
        <w:t>_________________ EUR</w:t>
      </w:r>
    </w:p>
    <w:p w14:paraId="5EA590FB" w14:textId="77777777" w:rsidR="0057757F" w:rsidRDefault="0057757F" w:rsidP="0057757F">
      <w:pPr>
        <w:pStyle w:val="Default"/>
        <w:rPr>
          <w:rFonts w:ascii="Calibri" w:hAnsi="Calibri" w:cs="Tahoma"/>
          <w:color w:val="auto"/>
          <w:sz w:val="22"/>
          <w:szCs w:val="22"/>
        </w:rPr>
      </w:pPr>
    </w:p>
    <w:p w14:paraId="10B7E7FF" w14:textId="77777777" w:rsidR="0057757F" w:rsidRDefault="0057757F" w:rsidP="0057757F">
      <w:pPr>
        <w:pStyle w:val="Default"/>
        <w:rPr>
          <w:rFonts w:ascii="Calibri" w:hAnsi="Calibri" w:cs="Tahoma"/>
          <w:color w:val="auto"/>
          <w:sz w:val="22"/>
          <w:szCs w:val="22"/>
        </w:rPr>
      </w:pPr>
    </w:p>
    <w:p w14:paraId="7A4BC9F2" w14:textId="77777777" w:rsidR="0057757F" w:rsidRPr="008B2AC6" w:rsidRDefault="0057757F" w:rsidP="0057757F">
      <w:pPr>
        <w:pStyle w:val="Default"/>
        <w:numPr>
          <w:ilvl w:val="1"/>
          <w:numId w:val="18"/>
        </w:numPr>
        <w:rPr>
          <w:rFonts w:ascii="Calibri" w:hAnsi="Calibri" w:cs="Tahoma"/>
          <w:b/>
          <w:color w:val="auto"/>
          <w:sz w:val="22"/>
          <w:szCs w:val="22"/>
        </w:rPr>
      </w:pPr>
      <w:r w:rsidRPr="008B2AC6">
        <w:rPr>
          <w:rFonts w:ascii="Calibri" w:hAnsi="Calibri" w:cs="Tahoma"/>
          <w:b/>
          <w:color w:val="auto"/>
          <w:sz w:val="22"/>
          <w:szCs w:val="22"/>
        </w:rPr>
        <w:t>Čiščenje ostalih prostorov (plesna dvorana)</w:t>
      </w:r>
    </w:p>
    <w:p w14:paraId="488F3E7A" w14:textId="77777777" w:rsidR="0057757F" w:rsidRDefault="0057757F" w:rsidP="0057757F">
      <w:pPr>
        <w:pStyle w:val="Default"/>
        <w:rPr>
          <w:rFonts w:ascii="Calibri" w:hAnsi="Calibri" w:cs="Tahoma"/>
          <w:color w:val="auto"/>
          <w:sz w:val="22"/>
          <w:szCs w:val="22"/>
        </w:rPr>
      </w:pPr>
    </w:p>
    <w:p w14:paraId="3A5CA803" w14:textId="77777777" w:rsidR="0057757F" w:rsidRPr="007E13E3" w:rsidRDefault="0057757F" w:rsidP="0057757F">
      <w:pPr>
        <w:pStyle w:val="Default"/>
        <w:spacing w:line="360" w:lineRule="auto"/>
        <w:ind w:left="360"/>
        <w:jc w:val="both"/>
        <w:rPr>
          <w:rFonts w:ascii="Calibri" w:hAnsi="Calibri" w:cs="Tahoma"/>
          <w:color w:val="auto"/>
          <w:sz w:val="22"/>
          <w:szCs w:val="22"/>
        </w:rPr>
      </w:pPr>
      <w:r w:rsidRPr="007E13E3">
        <w:rPr>
          <w:rFonts w:ascii="Calibri" w:hAnsi="Calibri" w:cs="Tahoma"/>
          <w:color w:val="auto"/>
          <w:sz w:val="22"/>
          <w:szCs w:val="22"/>
        </w:rPr>
        <w:t>A  cena enkratne storitve brez DDV</w:t>
      </w:r>
      <w:r w:rsidRPr="007E13E3">
        <w:rPr>
          <w:rFonts w:ascii="Calibri" w:hAnsi="Calibri" w:cs="Tahoma"/>
          <w:color w:val="auto"/>
          <w:sz w:val="22"/>
          <w:szCs w:val="22"/>
        </w:rPr>
        <w:tab/>
      </w:r>
      <w:r w:rsidRPr="007E13E3">
        <w:rPr>
          <w:rFonts w:ascii="Calibri" w:hAnsi="Calibri" w:cs="Tahoma"/>
          <w:color w:val="auto"/>
          <w:sz w:val="22"/>
          <w:szCs w:val="22"/>
        </w:rPr>
        <w:tab/>
      </w:r>
      <w:r w:rsidRPr="007E13E3">
        <w:rPr>
          <w:rFonts w:ascii="Calibri" w:hAnsi="Calibri" w:cs="Tahoma"/>
          <w:color w:val="auto"/>
          <w:sz w:val="22"/>
          <w:szCs w:val="22"/>
        </w:rPr>
        <w:tab/>
      </w:r>
      <w:r w:rsidRPr="007E13E3">
        <w:rPr>
          <w:rFonts w:ascii="Calibri" w:hAnsi="Calibri" w:cs="Tahoma"/>
          <w:color w:val="auto"/>
          <w:sz w:val="22"/>
          <w:szCs w:val="22"/>
        </w:rPr>
        <w:tab/>
        <w:t>_________________ EUR</w:t>
      </w:r>
    </w:p>
    <w:p w14:paraId="0FA63ED4" w14:textId="77777777" w:rsidR="0057757F" w:rsidRPr="007E13E3" w:rsidRDefault="0057757F" w:rsidP="0057757F">
      <w:pPr>
        <w:pStyle w:val="Default"/>
        <w:spacing w:line="360" w:lineRule="auto"/>
        <w:ind w:left="360"/>
        <w:jc w:val="both"/>
        <w:rPr>
          <w:rFonts w:ascii="Calibri" w:hAnsi="Calibri" w:cs="Tahoma"/>
          <w:color w:val="auto"/>
          <w:sz w:val="22"/>
          <w:szCs w:val="22"/>
        </w:rPr>
      </w:pPr>
      <w:r w:rsidRPr="007E13E3">
        <w:rPr>
          <w:rFonts w:ascii="Calibri" w:hAnsi="Calibri" w:cs="Tahoma"/>
          <w:color w:val="auto"/>
          <w:sz w:val="22"/>
          <w:szCs w:val="22"/>
        </w:rPr>
        <w:t xml:space="preserve">     DDV 22%</w:t>
      </w:r>
      <w:r w:rsidRPr="007E13E3">
        <w:rPr>
          <w:rFonts w:ascii="Calibri" w:hAnsi="Calibri" w:cs="Tahoma"/>
          <w:color w:val="auto"/>
          <w:sz w:val="22"/>
          <w:szCs w:val="22"/>
        </w:rPr>
        <w:tab/>
      </w:r>
      <w:r w:rsidRPr="007E13E3">
        <w:rPr>
          <w:rFonts w:ascii="Calibri" w:hAnsi="Calibri" w:cs="Tahoma"/>
          <w:color w:val="auto"/>
          <w:sz w:val="22"/>
          <w:szCs w:val="22"/>
        </w:rPr>
        <w:tab/>
      </w:r>
      <w:r w:rsidRPr="007E13E3">
        <w:rPr>
          <w:rFonts w:ascii="Calibri" w:hAnsi="Calibri" w:cs="Tahoma"/>
          <w:color w:val="auto"/>
          <w:sz w:val="22"/>
          <w:szCs w:val="22"/>
        </w:rPr>
        <w:tab/>
      </w:r>
      <w:r w:rsidRPr="007E13E3">
        <w:rPr>
          <w:rFonts w:ascii="Calibri" w:hAnsi="Calibri" w:cs="Tahoma"/>
          <w:color w:val="auto"/>
          <w:sz w:val="22"/>
          <w:szCs w:val="22"/>
        </w:rPr>
        <w:tab/>
      </w:r>
      <w:r w:rsidRPr="007E13E3">
        <w:rPr>
          <w:rFonts w:ascii="Calibri" w:hAnsi="Calibri" w:cs="Tahoma"/>
          <w:color w:val="auto"/>
          <w:sz w:val="22"/>
          <w:szCs w:val="22"/>
        </w:rPr>
        <w:tab/>
      </w:r>
      <w:r w:rsidRPr="007E13E3">
        <w:rPr>
          <w:rFonts w:ascii="Calibri" w:hAnsi="Calibri" w:cs="Tahoma"/>
          <w:color w:val="auto"/>
          <w:sz w:val="22"/>
          <w:szCs w:val="22"/>
        </w:rPr>
        <w:tab/>
      </w:r>
      <w:r w:rsidRPr="007E13E3">
        <w:rPr>
          <w:rFonts w:ascii="Calibri" w:hAnsi="Calibri" w:cs="Tahoma"/>
          <w:color w:val="auto"/>
          <w:sz w:val="22"/>
          <w:szCs w:val="22"/>
        </w:rPr>
        <w:tab/>
        <w:t>_________________ EUR</w:t>
      </w:r>
    </w:p>
    <w:p w14:paraId="77C50648" w14:textId="77777777" w:rsidR="0057757F" w:rsidRPr="007E13E3" w:rsidRDefault="0057757F" w:rsidP="0057757F">
      <w:pPr>
        <w:pStyle w:val="Default"/>
        <w:spacing w:line="360" w:lineRule="auto"/>
        <w:ind w:left="360"/>
        <w:jc w:val="both"/>
        <w:rPr>
          <w:rFonts w:ascii="Calibri" w:hAnsi="Calibri" w:cs="Tahoma"/>
          <w:color w:val="auto"/>
          <w:sz w:val="22"/>
          <w:szCs w:val="22"/>
        </w:rPr>
      </w:pPr>
      <w:r>
        <w:rPr>
          <w:rFonts w:ascii="Calibri" w:hAnsi="Calibri" w:cs="Tahoma"/>
          <w:color w:val="auto"/>
          <w:sz w:val="22"/>
          <w:szCs w:val="22"/>
        </w:rPr>
        <w:t xml:space="preserve">    </w:t>
      </w:r>
      <w:r w:rsidRPr="007E13E3">
        <w:rPr>
          <w:rFonts w:ascii="Calibri" w:hAnsi="Calibri" w:cs="Tahoma"/>
          <w:color w:val="auto"/>
          <w:sz w:val="22"/>
          <w:szCs w:val="22"/>
        </w:rPr>
        <w:t xml:space="preserve"> cena storitev z  DDV</w:t>
      </w:r>
      <w:r w:rsidRPr="007E13E3">
        <w:rPr>
          <w:rFonts w:ascii="Calibri" w:hAnsi="Calibri" w:cs="Tahoma"/>
          <w:color w:val="auto"/>
          <w:sz w:val="22"/>
          <w:szCs w:val="22"/>
        </w:rPr>
        <w:tab/>
      </w:r>
      <w:r w:rsidRPr="007E13E3">
        <w:rPr>
          <w:rFonts w:ascii="Calibri" w:hAnsi="Calibri" w:cs="Tahoma"/>
          <w:color w:val="auto"/>
          <w:sz w:val="22"/>
          <w:szCs w:val="22"/>
        </w:rPr>
        <w:tab/>
      </w:r>
      <w:r>
        <w:rPr>
          <w:rFonts w:ascii="Calibri" w:hAnsi="Calibri" w:cs="Tahoma"/>
          <w:color w:val="auto"/>
          <w:sz w:val="22"/>
          <w:szCs w:val="22"/>
        </w:rPr>
        <w:tab/>
      </w:r>
      <w:r>
        <w:rPr>
          <w:rFonts w:ascii="Calibri" w:hAnsi="Calibri" w:cs="Tahoma"/>
          <w:color w:val="auto"/>
          <w:sz w:val="22"/>
          <w:szCs w:val="22"/>
        </w:rPr>
        <w:tab/>
      </w:r>
      <w:r>
        <w:rPr>
          <w:rFonts w:ascii="Calibri" w:hAnsi="Calibri" w:cs="Tahoma"/>
          <w:color w:val="auto"/>
          <w:sz w:val="22"/>
          <w:szCs w:val="22"/>
        </w:rPr>
        <w:tab/>
      </w:r>
      <w:r w:rsidRPr="007E13E3">
        <w:rPr>
          <w:rFonts w:ascii="Calibri" w:hAnsi="Calibri" w:cs="Tahoma"/>
          <w:color w:val="auto"/>
          <w:sz w:val="22"/>
          <w:szCs w:val="22"/>
        </w:rPr>
        <w:t>_________________ EUR</w:t>
      </w:r>
    </w:p>
    <w:p w14:paraId="5C8EEBFE" w14:textId="77777777" w:rsidR="0057757F" w:rsidRPr="007E13E3" w:rsidRDefault="0057757F" w:rsidP="0057757F">
      <w:pPr>
        <w:pStyle w:val="Default"/>
        <w:spacing w:line="360" w:lineRule="auto"/>
        <w:ind w:left="360"/>
        <w:jc w:val="both"/>
        <w:rPr>
          <w:rFonts w:ascii="Calibri" w:hAnsi="Calibri" w:cs="Tahoma"/>
          <w:color w:val="auto"/>
          <w:sz w:val="22"/>
          <w:szCs w:val="22"/>
        </w:rPr>
      </w:pPr>
    </w:p>
    <w:p w14:paraId="72006894" w14:textId="77777777" w:rsidR="0057757F" w:rsidRPr="007E13E3" w:rsidRDefault="0057757F" w:rsidP="0057757F">
      <w:pPr>
        <w:pStyle w:val="Default"/>
        <w:spacing w:line="360" w:lineRule="auto"/>
        <w:ind w:left="360"/>
        <w:jc w:val="both"/>
        <w:rPr>
          <w:rFonts w:ascii="Calibri" w:hAnsi="Calibri" w:cs="Tahoma"/>
          <w:color w:val="auto"/>
          <w:sz w:val="22"/>
          <w:szCs w:val="22"/>
        </w:rPr>
      </w:pPr>
      <w:r>
        <w:rPr>
          <w:rFonts w:ascii="Calibri" w:hAnsi="Calibri" w:cs="Tahoma"/>
          <w:color w:val="auto"/>
          <w:sz w:val="22"/>
          <w:szCs w:val="22"/>
        </w:rPr>
        <w:t>B  cena predvidenega št. storitev (10xA) brez DDV</w:t>
      </w:r>
      <w:r>
        <w:rPr>
          <w:rFonts w:ascii="Calibri" w:hAnsi="Calibri" w:cs="Tahoma"/>
          <w:color w:val="auto"/>
          <w:sz w:val="22"/>
          <w:szCs w:val="22"/>
        </w:rPr>
        <w:tab/>
      </w:r>
      <w:r>
        <w:rPr>
          <w:rFonts w:ascii="Calibri" w:hAnsi="Calibri" w:cs="Tahoma"/>
          <w:color w:val="auto"/>
          <w:sz w:val="22"/>
          <w:szCs w:val="22"/>
        </w:rPr>
        <w:tab/>
      </w:r>
      <w:r w:rsidRPr="007E13E3">
        <w:rPr>
          <w:rFonts w:ascii="Calibri" w:hAnsi="Calibri" w:cs="Tahoma"/>
          <w:color w:val="auto"/>
          <w:sz w:val="22"/>
          <w:szCs w:val="22"/>
        </w:rPr>
        <w:t>_________________ EUR</w:t>
      </w:r>
    </w:p>
    <w:p w14:paraId="14B8F8E5" w14:textId="77777777" w:rsidR="0057757F" w:rsidRPr="007E13E3" w:rsidRDefault="0057757F" w:rsidP="0057757F">
      <w:pPr>
        <w:pStyle w:val="Default"/>
        <w:spacing w:line="360" w:lineRule="auto"/>
        <w:ind w:left="360"/>
        <w:jc w:val="both"/>
        <w:rPr>
          <w:rFonts w:ascii="Calibri" w:hAnsi="Calibri" w:cs="Tahoma"/>
          <w:color w:val="auto"/>
          <w:sz w:val="22"/>
          <w:szCs w:val="22"/>
        </w:rPr>
      </w:pPr>
      <w:r w:rsidRPr="007E13E3">
        <w:rPr>
          <w:rFonts w:ascii="Calibri" w:hAnsi="Calibri" w:cs="Tahoma"/>
          <w:color w:val="auto"/>
          <w:sz w:val="22"/>
          <w:szCs w:val="22"/>
        </w:rPr>
        <w:t xml:space="preserve">     DDV 22%</w:t>
      </w:r>
      <w:r w:rsidRPr="007E13E3">
        <w:rPr>
          <w:rFonts w:ascii="Calibri" w:hAnsi="Calibri" w:cs="Tahoma"/>
          <w:color w:val="auto"/>
          <w:sz w:val="22"/>
          <w:szCs w:val="22"/>
        </w:rPr>
        <w:tab/>
      </w:r>
      <w:r w:rsidRPr="007E13E3">
        <w:rPr>
          <w:rFonts w:ascii="Calibri" w:hAnsi="Calibri" w:cs="Tahoma"/>
          <w:color w:val="auto"/>
          <w:sz w:val="22"/>
          <w:szCs w:val="22"/>
        </w:rPr>
        <w:tab/>
      </w:r>
      <w:r w:rsidRPr="007E13E3">
        <w:rPr>
          <w:rFonts w:ascii="Calibri" w:hAnsi="Calibri" w:cs="Tahoma"/>
          <w:color w:val="auto"/>
          <w:sz w:val="22"/>
          <w:szCs w:val="22"/>
        </w:rPr>
        <w:tab/>
      </w:r>
      <w:r w:rsidRPr="007E13E3">
        <w:rPr>
          <w:rFonts w:ascii="Calibri" w:hAnsi="Calibri" w:cs="Tahoma"/>
          <w:color w:val="auto"/>
          <w:sz w:val="22"/>
          <w:szCs w:val="22"/>
        </w:rPr>
        <w:tab/>
      </w:r>
      <w:r w:rsidRPr="007E13E3">
        <w:rPr>
          <w:rFonts w:ascii="Calibri" w:hAnsi="Calibri" w:cs="Tahoma"/>
          <w:color w:val="auto"/>
          <w:sz w:val="22"/>
          <w:szCs w:val="22"/>
        </w:rPr>
        <w:tab/>
      </w:r>
      <w:r w:rsidRPr="007E13E3">
        <w:rPr>
          <w:rFonts w:ascii="Calibri" w:hAnsi="Calibri" w:cs="Tahoma"/>
          <w:color w:val="auto"/>
          <w:sz w:val="22"/>
          <w:szCs w:val="22"/>
        </w:rPr>
        <w:tab/>
      </w:r>
      <w:r w:rsidRPr="007E13E3">
        <w:rPr>
          <w:rFonts w:ascii="Calibri" w:hAnsi="Calibri" w:cs="Tahoma"/>
          <w:color w:val="auto"/>
          <w:sz w:val="22"/>
          <w:szCs w:val="22"/>
        </w:rPr>
        <w:tab/>
        <w:t>_________________ EUR</w:t>
      </w:r>
    </w:p>
    <w:p w14:paraId="173117E0" w14:textId="77777777" w:rsidR="0057757F" w:rsidRDefault="0057757F" w:rsidP="00496AE4">
      <w:pPr>
        <w:pStyle w:val="Default"/>
        <w:spacing w:line="360" w:lineRule="auto"/>
        <w:ind w:left="360"/>
        <w:jc w:val="both"/>
        <w:rPr>
          <w:rFonts w:ascii="Calibri" w:hAnsi="Calibri" w:cs="Tahoma"/>
          <w:color w:val="auto"/>
          <w:sz w:val="22"/>
          <w:szCs w:val="22"/>
        </w:rPr>
      </w:pPr>
      <w:r>
        <w:rPr>
          <w:rFonts w:ascii="Calibri" w:hAnsi="Calibri" w:cs="Tahoma"/>
          <w:color w:val="auto"/>
          <w:sz w:val="22"/>
          <w:szCs w:val="22"/>
        </w:rPr>
        <w:t xml:space="preserve">    </w:t>
      </w:r>
      <w:r w:rsidRPr="007E13E3">
        <w:rPr>
          <w:rFonts w:ascii="Calibri" w:hAnsi="Calibri" w:cs="Tahoma"/>
          <w:color w:val="auto"/>
          <w:sz w:val="22"/>
          <w:szCs w:val="22"/>
        </w:rPr>
        <w:t xml:space="preserve"> cena storitev z  DDV</w:t>
      </w:r>
      <w:r w:rsidRPr="007E13E3">
        <w:rPr>
          <w:rFonts w:ascii="Calibri" w:hAnsi="Calibri" w:cs="Tahoma"/>
          <w:color w:val="auto"/>
          <w:sz w:val="22"/>
          <w:szCs w:val="22"/>
        </w:rPr>
        <w:tab/>
      </w:r>
      <w:r w:rsidRPr="007E13E3">
        <w:rPr>
          <w:rFonts w:ascii="Calibri" w:hAnsi="Calibri" w:cs="Tahoma"/>
          <w:color w:val="auto"/>
          <w:sz w:val="22"/>
          <w:szCs w:val="22"/>
        </w:rPr>
        <w:tab/>
      </w:r>
      <w:r>
        <w:rPr>
          <w:rFonts w:ascii="Calibri" w:hAnsi="Calibri" w:cs="Tahoma"/>
          <w:color w:val="auto"/>
          <w:sz w:val="22"/>
          <w:szCs w:val="22"/>
        </w:rPr>
        <w:tab/>
      </w:r>
      <w:r>
        <w:rPr>
          <w:rFonts w:ascii="Calibri" w:hAnsi="Calibri" w:cs="Tahoma"/>
          <w:color w:val="auto"/>
          <w:sz w:val="22"/>
          <w:szCs w:val="22"/>
        </w:rPr>
        <w:tab/>
      </w:r>
      <w:r>
        <w:rPr>
          <w:rFonts w:ascii="Calibri" w:hAnsi="Calibri" w:cs="Tahoma"/>
          <w:color w:val="auto"/>
          <w:sz w:val="22"/>
          <w:szCs w:val="22"/>
        </w:rPr>
        <w:tab/>
      </w:r>
      <w:r w:rsidR="00496AE4">
        <w:rPr>
          <w:rFonts w:ascii="Calibri" w:hAnsi="Calibri" w:cs="Tahoma"/>
          <w:color w:val="auto"/>
          <w:sz w:val="22"/>
          <w:szCs w:val="22"/>
        </w:rPr>
        <w:t>_________________ EUR</w:t>
      </w:r>
    </w:p>
    <w:p w14:paraId="516DA612" w14:textId="77777777" w:rsidR="00C22D8F" w:rsidRPr="007E13E3" w:rsidRDefault="00C22D8F" w:rsidP="00496AE4">
      <w:pPr>
        <w:pStyle w:val="Default"/>
        <w:spacing w:line="360" w:lineRule="auto"/>
        <w:ind w:left="360"/>
        <w:jc w:val="both"/>
        <w:rPr>
          <w:rFonts w:ascii="Calibri" w:hAnsi="Calibri" w:cs="Tahoma"/>
          <w:color w:val="auto"/>
          <w:sz w:val="22"/>
          <w:szCs w:val="22"/>
        </w:rPr>
      </w:pPr>
    </w:p>
    <w:p w14:paraId="7688D521" w14:textId="77777777" w:rsidR="0057757F" w:rsidRDefault="0057757F" w:rsidP="002830C4">
      <w:pPr>
        <w:rPr>
          <w:rFonts w:ascii="Calibri" w:hAnsi="Calibri" w:cs="Tahoma"/>
          <w:b/>
        </w:rPr>
      </w:pPr>
      <w:r>
        <w:rPr>
          <w:rFonts w:ascii="Calibri" w:hAnsi="Calibri" w:cs="Tahoma"/>
          <w:b/>
        </w:rPr>
        <w:lastRenderedPageBreak/>
        <w:t>II.</w:t>
      </w:r>
    </w:p>
    <w:p w14:paraId="7A6555F6" w14:textId="77777777" w:rsidR="0057757F" w:rsidRDefault="0057757F" w:rsidP="0057757F">
      <w:pPr>
        <w:tabs>
          <w:tab w:val="left" w:pos="3420"/>
        </w:tabs>
        <w:jc w:val="both"/>
        <w:rPr>
          <w:rFonts w:ascii="Calibri" w:hAnsi="Calibri" w:cs="Tahoma"/>
          <w:bCs/>
        </w:rPr>
      </w:pPr>
      <w:r>
        <w:rPr>
          <w:rFonts w:ascii="Calibri" w:hAnsi="Calibri" w:cs="Tahoma"/>
          <w:bCs/>
        </w:rPr>
        <w:t>Izjavljamo, da:</w:t>
      </w:r>
    </w:p>
    <w:p w14:paraId="1C9FABB1" w14:textId="77777777" w:rsidR="0057757F" w:rsidRDefault="0057757F" w:rsidP="0057757F">
      <w:pPr>
        <w:numPr>
          <w:ilvl w:val="0"/>
          <w:numId w:val="16"/>
        </w:numPr>
        <w:tabs>
          <w:tab w:val="left" w:pos="360"/>
          <w:tab w:val="left" w:pos="3420"/>
        </w:tabs>
        <w:suppressAutoHyphens/>
        <w:spacing w:before="120" w:after="0" w:line="240" w:lineRule="auto"/>
        <w:ind w:left="357" w:hanging="357"/>
        <w:jc w:val="both"/>
        <w:rPr>
          <w:rFonts w:ascii="Calibri" w:hAnsi="Calibri" w:cs="Tahoma"/>
          <w:bCs/>
        </w:rPr>
      </w:pPr>
      <w:r>
        <w:rPr>
          <w:rFonts w:ascii="Calibri" w:hAnsi="Calibri" w:cs="Tahoma"/>
          <w:bCs/>
        </w:rPr>
        <w:t>smo pri izračunu ponudbene vrednosti upoštevali vse stroške vezane na izvedbo javnega naročila, kot so stroški dela, materialni stroški, potni stroški in dnevnice, ostali stroški, ki vplivajo na izračun ponudbene vrednosti,</w:t>
      </w:r>
    </w:p>
    <w:p w14:paraId="348A5961" w14:textId="77777777" w:rsidR="0057757F" w:rsidRDefault="0057757F" w:rsidP="0057757F">
      <w:pPr>
        <w:numPr>
          <w:ilvl w:val="0"/>
          <w:numId w:val="16"/>
        </w:numPr>
        <w:tabs>
          <w:tab w:val="left" w:pos="360"/>
          <w:tab w:val="left" w:pos="3420"/>
        </w:tabs>
        <w:suppressAutoHyphens/>
        <w:spacing w:before="120" w:after="0" w:line="240" w:lineRule="auto"/>
        <w:ind w:left="357" w:hanging="357"/>
        <w:jc w:val="both"/>
        <w:rPr>
          <w:rFonts w:ascii="Calibri" w:hAnsi="Calibri" w:cs="Tahoma"/>
          <w:bCs/>
        </w:rPr>
      </w:pPr>
      <w:r>
        <w:rPr>
          <w:rFonts w:ascii="Calibri" w:hAnsi="Calibri" w:cs="Tahoma"/>
          <w:bCs/>
        </w:rPr>
        <w:t>smo pri izračunu vrednosti ponudbe upoštevali vse pogoje in zahteve naročnika iz te razpisne dokumentacije,</w:t>
      </w:r>
    </w:p>
    <w:p w14:paraId="3A939AEE" w14:textId="691641AA" w:rsidR="0057757F" w:rsidRDefault="00D42CAF" w:rsidP="0057757F">
      <w:pPr>
        <w:numPr>
          <w:ilvl w:val="0"/>
          <w:numId w:val="16"/>
        </w:numPr>
        <w:tabs>
          <w:tab w:val="left" w:pos="360"/>
          <w:tab w:val="left" w:pos="3420"/>
        </w:tabs>
        <w:suppressAutoHyphens/>
        <w:spacing w:before="120" w:after="0" w:line="240" w:lineRule="auto"/>
        <w:ind w:left="357" w:hanging="357"/>
        <w:jc w:val="both"/>
        <w:rPr>
          <w:rFonts w:ascii="Calibri" w:hAnsi="Calibri" w:cs="Tahoma"/>
          <w:bCs/>
        </w:rPr>
      </w:pPr>
      <w:r>
        <w:rPr>
          <w:rFonts w:ascii="Calibri" w:hAnsi="Calibri" w:cs="Tahoma"/>
          <w:bCs/>
        </w:rPr>
        <w:t>so cene na enoto iz ponudbenega predračuna (OBR-</w:t>
      </w:r>
      <w:r w:rsidR="009838B5">
        <w:rPr>
          <w:rFonts w:ascii="Calibri" w:hAnsi="Calibri" w:cs="Tahoma"/>
          <w:bCs/>
        </w:rPr>
        <w:t>2</w:t>
      </w:r>
      <w:r>
        <w:rPr>
          <w:rFonts w:ascii="Calibri" w:hAnsi="Calibri" w:cs="Tahoma"/>
          <w:bCs/>
        </w:rPr>
        <w:t>) fiksne za ves čas trajanja pogodbe; pogodbena vrednost predstavlja zgornjo mejo obveznosti naročnika,</w:t>
      </w:r>
    </w:p>
    <w:p w14:paraId="4BAB7B3F" w14:textId="77777777" w:rsidR="0057757F" w:rsidRDefault="0057757F" w:rsidP="0057757F">
      <w:pPr>
        <w:numPr>
          <w:ilvl w:val="0"/>
          <w:numId w:val="16"/>
        </w:numPr>
        <w:tabs>
          <w:tab w:val="left" w:pos="360"/>
          <w:tab w:val="left" w:pos="3420"/>
        </w:tabs>
        <w:suppressAutoHyphens/>
        <w:spacing w:before="120" w:after="0" w:line="240" w:lineRule="auto"/>
        <w:ind w:left="357" w:hanging="357"/>
        <w:jc w:val="both"/>
        <w:rPr>
          <w:rFonts w:ascii="Calibri" w:hAnsi="Calibri" w:cs="Tahoma"/>
          <w:bCs/>
        </w:rPr>
      </w:pPr>
      <w:r>
        <w:rPr>
          <w:rFonts w:ascii="Calibri" w:hAnsi="Calibri" w:cs="Tahoma"/>
          <w:bCs/>
        </w:rPr>
        <w:t xml:space="preserve">smo seznanjeni s tem, da naročnik ne bo priznal nobenega povišanja ponudbene vrednosti v času trajanja pogodbe, razen v primeru, da bi naročnik naročil dodatne storitve, ki niso navedene v razpisni dokumentaciji in niso predmet javnega naročila in predmet naše ponudbe, </w:t>
      </w:r>
    </w:p>
    <w:p w14:paraId="0CA3F11D" w14:textId="77777777" w:rsidR="0057757F" w:rsidRDefault="0057757F" w:rsidP="0057757F">
      <w:pPr>
        <w:pStyle w:val="Telobesedila"/>
        <w:numPr>
          <w:ilvl w:val="0"/>
          <w:numId w:val="16"/>
        </w:numPr>
        <w:tabs>
          <w:tab w:val="left" w:pos="360"/>
        </w:tabs>
        <w:spacing w:before="120"/>
        <w:ind w:left="360"/>
        <w:jc w:val="both"/>
        <w:rPr>
          <w:rFonts w:ascii="Calibri" w:hAnsi="Calibri" w:cs="Tahoma"/>
          <w:bCs/>
          <w:sz w:val="22"/>
          <w:szCs w:val="22"/>
        </w:rPr>
      </w:pPr>
      <w:r>
        <w:rPr>
          <w:rFonts w:ascii="Calibri" w:hAnsi="Calibri" w:cs="Tahoma"/>
          <w:bCs/>
          <w:sz w:val="22"/>
          <w:szCs w:val="22"/>
        </w:rPr>
        <w:t xml:space="preserve">smo seznanjeni s tem, da izvajalec lahko izstavi račun v tekočem mesecu za pretekli mesec in da je rok plačila računov 30 dni od uradnega datuma prejema pravilno izstavljenega in s strani naročnika potrjenega računa, če je bila storitev opravljena kvalitetno in v skladu s pogodbenimi določili, </w:t>
      </w:r>
    </w:p>
    <w:p w14:paraId="0865951E" w14:textId="05B22597" w:rsidR="0057757F" w:rsidRPr="00716B51" w:rsidRDefault="0057757F" w:rsidP="0057757F">
      <w:pPr>
        <w:pStyle w:val="Telobesedila"/>
        <w:numPr>
          <w:ilvl w:val="0"/>
          <w:numId w:val="16"/>
        </w:numPr>
        <w:tabs>
          <w:tab w:val="left" w:pos="360"/>
          <w:tab w:val="left" w:pos="3420"/>
        </w:tabs>
        <w:spacing w:before="120"/>
        <w:ind w:left="360"/>
        <w:jc w:val="both"/>
        <w:rPr>
          <w:rFonts w:ascii="Calibri" w:hAnsi="Calibri" w:cs="Tahoma"/>
          <w:bCs/>
          <w:szCs w:val="22"/>
        </w:rPr>
      </w:pPr>
      <w:r w:rsidRPr="00716B51">
        <w:rPr>
          <w:rFonts w:ascii="Calibri" w:hAnsi="Calibri" w:cs="Tahoma"/>
          <w:bCs/>
          <w:sz w:val="22"/>
          <w:szCs w:val="22"/>
        </w:rPr>
        <w:t>je naša ponudba velj</w:t>
      </w:r>
      <w:r w:rsidR="002830C4">
        <w:rPr>
          <w:rFonts w:ascii="Calibri" w:hAnsi="Calibri" w:cs="Tahoma"/>
          <w:bCs/>
          <w:sz w:val="22"/>
          <w:szCs w:val="22"/>
        </w:rPr>
        <w:t xml:space="preserve">avna do izteka </w:t>
      </w:r>
      <w:r w:rsidR="000D7D82">
        <w:rPr>
          <w:rFonts w:ascii="Calibri" w:hAnsi="Calibri" w:cs="Tahoma"/>
          <w:bCs/>
          <w:sz w:val="22"/>
          <w:szCs w:val="22"/>
        </w:rPr>
        <w:t>roka, določenega v tej razpisni dokumentaciji.</w:t>
      </w:r>
    </w:p>
    <w:p w14:paraId="3C16607D" w14:textId="77777777" w:rsidR="0057757F" w:rsidRDefault="0057757F" w:rsidP="0057757F"/>
    <w:p w14:paraId="418064EA" w14:textId="77777777" w:rsidR="0057757F" w:rsidRPr="0057757F" w:rsidRDefault="0057757F" w:rsidP="0057757F">
      <w:pPr>
        <w:pStyle w:val="Telobesedila"/>
        <w:rPr>
          <w:rFonts w:ascii="Calibri" w:hAnsi="Calibri" w:cs="Arial"/>
          <w:sz w:val="22"/>
          <w:szCs w:val="22"/>
          <w:highlight w:val="yellow"/>
        </w:rPr>
      </w:pPr>
    </w:p>
    <w:p w14:paraId="75AC461D" w14:textId="77777777" w:rsidR="0057757F" w:rsidRDefault="0057757F" w:rsidP="00E33BE1">
      <w:pPr>
        <w:spacing w:line="276" w:lineRule="auto"/>
        <w:rPr>
          <w:i/>
        </w:rPr>
      </w:pPr>
    </w:p>
    <w:p w14:paraId="6D0AAFF5" w14:textId="77777777" w:rsidR="00E33BE1" w:rsidRDefault="006C2BFD" w:rsidP="00E33BE1">
      <w:pPr>
        <w:spacing w:line="276" w:lineRule="auto"/>
      </w:pPr>
      <w:r>
        <w:t>Datum</w:t>
      </w:r>
      <w:r w:rsidR="00E33BE1">
        <w:t>: ……………………………………………….</w:t>
      </w:r>
    </w:p>
    <w:p w14:paraId="4E0D39B9" w14:textId="77777777" w:rsidR="00E33BE1" w:rsidRDefault="00E33BE1" w:rsidP="00E33BE1">
      <w:pPr>
        <w:spacing w:line="276" w:lineRule="auto"/>
      </w:pPr>
      <w:r>
        <w:t xml:space="preserve">                                                                                                                                          Žig in podpis ponudnika</w:t>
      </w:r>
    </w:p>
    <w:p w14:paraId="6C6C4173" w14:textId="77777777" w:rsidR="00E33BE1" w:rsidRDefault="00E33BE1" w:rsidP="00E33BE1">
      <w:pPr>
        <w:spacing w:line="276" w:lineRule="auto"/>
      </w:pPr>
      <w:r>
        <w:t xml:space="preserve">                                                                                                                                          …………………………………….</w:t>
      </w:r>
    </w:p>
    <w:p w14:paraId="1017D16A" w14:textId="77777777" w:rsidR="00CE38BF" w:rsidRDefault="00CE38BF" w:rsidP="005B1A95">
      <w:pPr>
        <w:spacing w:line="276" w:lineRule="auto"/>
        <w:jc w:val="right"/>
        <w:rPr>
          <w:rFonts w:ascii="Calibri" w:hAnsi="Calibri"/>
        </w:rPr>
      </w:pPr>
    </w:p>
    <w:p w14:paraId="7CC99410" w14:textId="77777777" w:rsidR="001D04EB" w:rsidRDefault="001D04EB" w:rsidP="005B1A95">
      <w:pPr>
        <w:spacing w:line="276" w:lineRule="auto"/>
        <w:jc w:val="right"/>
        <w:rPr>
          <w:rFonts w:ascii="Calibri" w:hAnsi="Calibri"/>
        </w:rPr>
      </w:pPr>
    </w:p>
    <w:p w14:paraId="5C4231BB" w14:textId="77777777" w:rsidR="001D04EB" w:rsidRDefault="001D04EB" w:rsidP="005B1A95">
      <w:pPr>
        <w:spacing w:line="276" w:lineRule="auto"/>
        <w:jc w:val="right"/>
        <w:rPr>
          <w:rFonts w:ascii="Calibri" w:hAnsi="Calibri"/>
        </w:rPr>
      </w:pPr>
    </w:p>
    <w:p w14:paraId="727ABFF4" w14:textId="77777777" w:rsidR="001D04EB" w:rsidRDefault="001D04EB" w:rsidP="005B1A95">
      <w:pPr>
        <w:spacing w:line="276" w:lineRule="auto"/>
        <w:jc w:val="right"/>
        <w:rPr>
          <w:rFonts w:ascii="Calibri" w:hAnsi="Calibri"/>
        </w:rPr>
      </w:pPr>
    </w:p>
    <w:p w14:paraId="6A22D87E" w14:textId="77777777" w:rsidR="00F34E6B" w:rsidRDefault="00F34E6B" w:rsidP="005B1A95">
      <w:pPr>
        <w:spacing w:line="276" w:lineRule="auto"/>
        <w:jc w:val="right"/>
        <w:rPr>
          <w:rFonts w:ascii="Calibri" w:hAnsi="Calibri"/>
        </w:rPr>
      </w:pPr>
    </w:p>
    <w:p w14:paraId="55D8467E" w14:textId="77777777" w:rsidR="00F34E6B" w:rsidRDefault="00F34E6B" w:rsidP="005B1A95">
      <w:pPr>
        <w:spacing w:line="276" w:lineRule="auto"/>
        <w:jc w:val="right"/>
        <w:rPr>
          <w:rFonts w:ascii="Calibri" w:hAnsi="Calibri"/>
        </w:rPr>
      </w:pPr>
    </w:p>
    <w:p w14:paraId="65153F1D" w14:textId="77777777" w:rsidR="00F34E6B" w:rsidRDefault="00F34E6B" w:rsidP="005B1A95">
      <w:pPr>
        <w:spacing w:line="276" w:lineRule="auto"/>
        <w:jc w:val="right"/>
        <w:rPr>
          <w:rFonts w:ascii="Calibri" w:hAnsi="Calibri"/>
        </w:rPr>
      </w:pPr>
    </w:p>
    <w:p w14:paraId="7B233896" w14:textId="77777777" w:rsidR="00F12796" w:rsidRDefault="00F12796" w:rsidP="005B1A95">
      <w:pPr>
        <w:spacing w:line="276" w:lineRule="auto"/>
        <w:jc w:val="right"/>
        <w:rPr>
          <w:rFonts w:ascii="Calibri" w:hAnsi="Calibri"/>
        </w:rPr>
      </w:pPr>
    </w:p>
    <w:p w14:paraId="113ED8C4" w14:textId="77777777" w:rsidR="00F12796" w:rsidRDefault="00F12796" w:rsidP="005B1A95">
      <w:pPr>
        <w:spacing w:line="276" w:lineRule="auto"/>
        <w:jc w:val="right"/>
        <w:rPr>
          <w:rFonts w:ascii="Calibri" w:hAnsi="Calibri"/>
        </w:rPr>
      </w:pPr>
    </w:p>
    <w:p w14:paraId="330E9DDD" w14:textId="77777777" w:rsidR="00F12796" w:rsidRDefault="00F12796" w:rsidP="005B1A95">
      <w:pPr>
        <w:spacing w:line="276" w:lineRule="auto"/>
        <w:jc w:val="right"/>
        <w:rPr>
          <w:rFonts w:ascii="Calibri" w:hAnsi="Calibri"/>
        </w:rPr>
      </w:pPr>
    </w:p>
    <w:p w14:paraId="52CAE5C6" w14:textId="77777777" w:rsidR="00F12796" w:rsidRDefault="00F12796" w:rsidP="005B1A95">
      <w:pPr>
        <w:spacing w:line="276" w:lineRule="auto"/>
        <w:jc w:val="right"/>
        <w:rPr>
          <w:rFonts w:ascii="Calibri" w:hAnsi="Calibri"/>
        </w:rPr>
      </w:pPr>
    </w:p>
    <w:p w14:paraId="4CDDC980" w14:textId="77777777" w:rsidR="006C2BFD" w:rsidRDefault="006C2BFD" w:rsidP="005B1A95">
      <w:pPr>
        <w:spacing w:line="276" w:lineRule="auto"/>
        <w:jc w:val="right"/>
        <w:rPr>
          <w:rFonts w:ascii="Calibri" w:hAnsi="Calibri"/>
        </w:rPr>
      </w:pPr>
    </w:p>
    <w:p w14:paraId="4696E737" w14:textId="77777777" w:rsidR="00F12796" w:rsidRDefault="00F12796" w:rsidP="00D42CAF">
      <w:pPr>
        <w:spacing w:line="276" w:lineRule="auto"/>
        <w:rPr>
          <w:rFonts w:ascii="Calibri" w:hAnsi="Calibri"/>
        </w:rPr>
      </w:pPr>
    </w:p>
    <w:p w14:paraId="26310837" w14:textId="77777777" w:rsidR="00E33BE1" w:rsidRPr="00867BAB" w:rsidRDefault="00E52E31" w:rsidP="00867BAB">
      <w:pPr>
        <w:spacing w:after="320" w:line="276" w:lineRule="auto"/>
        <w:jc w:val="right"/>
        <w:rPr>
          <w:rFonts w:ascii="Calibri" w:hAnsi="Calibri"/>
          <w:b/>
          <w:color w:val="000000" w:themeColor="text1"/>
        </w:rPr>
      </w:pPr>
      <w:r w:rsidRPr="00867BAB">
        <w:rPr>
          <w:rFonts w:ascii="Calibri" w:hAnsi="Calibri"/>
          <w:b/>
          <w:color w:val="000000" w:themeColor="text1"/>
        </w:rPr>
        <w:lastRenderedPageBreak/>
        <w:t xml:space="preserve"> </w:t>
      </w:r>
      <w:r w:rsidR="005B1A95" w:rsidRPr="00867BAB">
        <w:rPr>
          <w:rFonts w:ascii="Calibri" w:hAnsi="Calibri"/>
          <w:b/>
          <w:color w:val="000000" w:themeColor="text1"/>
        </w:rPr>
        <w:t>OBR-3</w:t>
      </w:r>
    </w:p>
    <w:p w14:paraId="4214FAA6" w14:textId="77777777" w:rsidR="001D04EB" w:rsidRDefault="001D04EB" w:rsidP="001D04EB">
      <w:pPr>
        <w:pStyle w:val="Telobesedila"/>
        <w:jc w:val="both"/>
        <w:rPr>
          <w:rFonts w:ascii="Calibri" w:hAnsi="Calibri" w:cs="Tahoma"/>
          <w:sz w:val="22"/>
          <w:szCs w:val="22"/>
        </w:rPr>
      </w:pPr>
      <w:r>
        <w:rPr>
          <w:rFonts w:ascii="Calibri" w:hAnsi="Calibri" w:cs="Tahoma"/>
          <w:sz w:val="22"/>
          <w:szCs w:val="22"/>
        </w:rPr>
        <w:t xml:space="preserve">Odgovorna oseba ponudnika (podizvajalca): ______________________________________________  </w:t>
      </w:r>
    </w:p>
    <w:p w14:paraId="39E095E3" w14:textId="77777777" w:rsidR="001D04EB" w:rsidRDefault="001D04EB" w:rsidP="001D04EB">
      <w:pPr>
        <w:pStyle w:val="Telobesedila21"/>
        <w:spacing w:line="240" w:lineRule="auto"/>
        <w:ind w:left="2126" w:firstLine="709"/>
        <w:rPr>
          <w:rFonts w:ascii="Calibri" w:hAnsi="Calibri" w:cs="Tahoma"/>
          <w:sz w:val="18"/>
          <w:szCs w:val="18"/>
        </w:rPr>
      </w:pPr>
      <w:r>
        <w:rPr>
          <w:rFonts w:ascii="Calibri" w:hAnsi="Calibri" w:cs="Tahoma"/>
          <w:sz w:val="18"/>
          <w:szCs w:val="18"/>
        </w:rPr>
        <w:t xml:space="preserve">                                                              (ime in priimek odgovorne osebe)</w:t>
      </w:r>
    </w:p>
    <w:p w14:paraId="77E2E84C" w14:textId="77777777" w:rsidR="001D04EB" w:rsidRDefault="001D04EB" w:rsidP="001D04EB">
      <w:pPr>
        <w:jc w:val="both"/>
        <w:rPr>
          <w:rFonts w:ascii="Calibri" w:hAnsi="Calibri" w:cs="Tahoma"/>
        </w:rPr>
      </w:pPr>
      <w:r>
        <w:rPr>
          <w:rFonts w:ascii="Calibri" w:hAnsi="Calibri" w:cs="Tahoma"/>
        </w:rPr>
        <w:t>pod materialno in kazensko odgovornostjo podajam:</w:t>
      </w:r>
    </w:p>
    <w:p w14:paraId="56F6ACB6" w14:textId="77777777" w:rsidR="001D04EB" w:rsidRDefault="001D04EB" w:rsidP="001D04EB">
      <w:pPr>
        <w:jc w:val="both"/>
        <w:rPr>
          <w:rFonts w:ascii="Calibri" w:hAnsi="Calibri" w:cs="Tahoma"/>
        </w:rPr>
      </w:pPr>
    </w:p>
    <w:p w14:paraId="504C9AC2" w14:textId="77777777" w:rsidR="001D04EB" w:rsidRDefault="001D04EB" w:rsidP="009F55CE">
      <w:pPr>
        <w:pBdr>
          <w:top w:val="single" w:sz="4" w:space="1" w:color="000000"/>
          <w:left w:val="single" w:sz="4" w:space="4" w:color="000000"/>
          <w:bottom w:val="single" w:sz="4" w:space="1" w:color="000000"/>
          <w:right w:val="single" w:sz="4" w:space="4" w:color="000000"/>
        </w:pBdr>
        <w:shd w:val="clear" w:color="auto" w:fill="FFD966" w:themeFill="accent4" w:themeFillTint="99"/>
        <w:tabs>
          <w:tab w:val="left" w:pos="-1094"/>
          <w:tab w:val="left" w:pos="-720"/>
        </w:tabs>
        <w:ind w:left="851" w:hanging="851"/>
        <w:jc w:val="center"/>
        <w:rPr>
          <w:rFonts w:ascii="Calibri" w:hAnsi="Calibri" w:cs="Tahoma"/>
          <w:b/>
          <w:sz w:val="26"/>
          <w:szCs w:val="26"/>
        </w:rPr>
      </w:pPr>
      <w:r>
        <w:rPr>
          <w:rFonts w:ascii="Calibri" w:hAnsi="Calibri" w:cs="Tahoma"/>
          <w:b/>
          <w:sz w:val="26"/>
          <w:szCs w:val="26"/>
        </w:rPr>
        <w:t>IZJAVO</w:t>
      </w:r>
    </w:p>
    <w:p w14:paraId="25D9D9BF" w14:textId="77777777" w:rsidR="001D04EB" w:rsidRDefault="001D04EB" w:rsidP="001D04EB">
      <w:pPr>
        <w:jc w:val="center"/>
        <w:rPr>
          <w:rFonts w:ascii="Calibri" w:hAnsi="Calibri" w:cs="Tahoma"/>
          <w:b/>
          <w:sz w:val="24"/>
          <w:szCs w:val="20"/>
        </w:rPr>
      </w:pPr>
      <w:r>
        <w:rPr>
          <w:rFonts w:ascii="Calibri" w:hAnsi="Calibri" w:cs="Tahoma"/>
          <w:b/>
          <w:sz w:val="24"/>
          <w:szCs w:val="20"/>
        </w:rPr>
        <w:t>o sposobnosti ponudnika in o sprejemu pogojev iz razpisne dokumentacije</w:t>
      </w:r>
    </w:p>
    <w:p w14:paraId="318342FD" w14:textId="77777777" w:rsidR="001D04EB" w:rsidRDefault="001D04EB" w:rsidP="001D04EB">
      <w:pPr>
        <w:rPr>
          <w:rFonts w:ascii="Calibri" w:hAnsi="Calibri" w:cs="Arial"/>
        </w:rPr>
      </w:pPr>
    </w:p>
    <w:p w14:paraId="13ADAC25" w14:textId="77777777" w:rsidR="001D04EB" w:rsidRDefault="001D04EB" w:rsidP="001D04EB">
      <w:pPr>
        <w:rPr>
          <w:rFonts w:ascii="Calibri" w:hAnsi="Calibri" w:cs="Tahoma"/>
        </w:rPr>
      </w:pPr>
      <w:r>
        <w:rPr>
          <w:rFonts w:ascii="Calibri" w:hAnsi="Calibri" w:cs="Tahoma"/>
        </w:rPr>
        <w:t>Izjavljamo,</w:t>
      </w:r>
    </w:p>
    <w:p w14:paraId="08B1BED1" w14:textId="0C9FB758" w:rsidR="001D04EB" w:rsidRDefault="00972767" w:rsidP="001D04EB">
      <w:pPr>
        <w:numPr>
          <w:ilvl w:val="0"/>
          <w:numId w:val="20"/>
        </w:numPr>
        <w:tabs>
          <w:tab w:val="left" w:pos="360"/>
        </w:tabs>
        <w:suppressAutoHyphens/>
        <w:spacing w:after="0" w:line="240" w:lineRule="auto"/>
        <w:ind w:left="360"/>
        <w:jc w:val="both"/>
        <w:rPr>
          <w:rFonts w:ascii="Calibri" w:hAnsi="Calibri" w:cs="Tahoma"/>
        </w:rPr>
      </w:pPr>
      <w:r>
        <w:rPr>
          <w:rFonts w:ascii="Calibri" w:hAnsi="Calibri" w:cs="Tahoma"/>
        </w:rPr>
        <w:t xml:space="preserve">da </w:t>
      </w:r>
      <w:r w:rsidR="00A542BD" w:rsidRPr="00A542BD">
        <w:rPr>
          <w:rFonts w:ascii="Calibri" w:hAnsi="Calibri" w:cs="Tahoma"/>
        </w:rPr>
        <w:t>gospodarskemu subjektu niti osebi, ki je članica njegovega upravnega, vodstvenega ali nadzornega organa ali ima pooblastila za zastopanje, odločanje ali nadzor, ni bila izrečena pravnomočna sodba za nobeno od kaznivih dejanj, navedenih v točki 3.9.1.1 dokumentacije (prvi odstavek 75. člena ZJN-3)</w:t>
      </w:r>
    </w:p>
    <w:p w14:paraId="1ADEC4BD" w14:textId="77777777" w:rsidR="001D04EB" w:rsidRDefault="001D04EB" w:rsidP="001D04EB">
      <w:pPr>
        <w:tabs>
          <w:tab w:val="left" w:pos="360"/>
        </w:tabs>
        <w:suppressAutoHyphens/>
        <w:spacing w:after="0" w:line="240" w:lineRule="auto"/>
        <w:jc w:val="both"/>
        <w:rPr>
          <w:rFonts w:ascii="Calibri" w:hAnsi="Calibri" w:cs="Tahoma"/>
        </w:rPr>
      </w:pPr>
    </w:p>
    <w:p w14:paraId="27DD66AF" w14:textId="2285EC53" w:rsidR="00FA2C57" w:rsidRDefault="00972767" w:rsidP="001D04EB">
      <w:pPr>
        <w:numPr>
          <w:ilvl w:val="0"/>
          <w:numId w:val="20"/>
        </w:numPr>
        <w:tabs>
          <w:tab w:val="left" w:pos="360"/>
        </w:tabs>
        <w:suppressAutoHyphens/>
        <w:spacing w:after="0" w:line="240" w:lineRule="auto"/>
        <w:ind w:left="360"/>
        <w:jc w:val="both"/>
        <w:rPr>
          <w:rFonts w:ascii="Calibri" w:hAnsi="Calibri" w:cs="Tahoma"/>
        </w:rPr>
      </w:pPr>
      <w:r>
        <w:rPr>
          <w:rFonts w:ascii="Calibri" w:hAnsi="Calibri" w:cs="Tahoma"/>
        </w:rPr>
        <w:t xml:space="preserve">da </w:t>
      </w:r>
      <w:r w:rsidR="00C853C2" w:rsidRPr="00C853C2">
        <w:rPr>
          <w:rFonts w:ascii="Calibri" w:hAnsi="Calibri" w:cs="Tahoma"/>
        </w:rPr>
        <w:t>na dan poteka roka za oddajo ponudb vrednost neplačanih zapadlih obveznih dajatev in drugih denarnih nedavčnih obveznosti, ki jih pobira davčni organ, ne znaša 50 EUR ali več, in da smo imeli predložene vse obračune davčnih odtegljajev za dohodke iz delovnega razmerja za obdobje zadnjih petih let (3.9.1.2 dokumentacije / drugi odstavek 75. člena ZJN-3)</w:t>
      </w:r>
    </w:p>
    <w:p w14:paraId="70D7B6E9" w14:textId="77777777" w:rsidR="00B734C4" w:rsidRPr="00B734C4" w:rsidRDefault="00B734C4" w:rsidP="00B734C4">
      <w:pPr>
        <w:tabs>
          <w:tab w:val="left" w:pos="360"/>
        </w:tabs>
        <w:suppressAutoHyphens/>
        <w:spacing w:after="0" w:line="240" w:lineRule="auto"/>
        <w:ind w:left="360"/>
        <w:jc w:val="both"/>
        <w:rPr>
          <w:rFonts w:ascii="Calibri" w:hAnsi="Calibri" w:cs="Tahoma"/>
        </w:rPr>
      </w:pPr>
    </w:p>
    <w:p w14:paraId="68504D05" w14:textId="18E027F0" w:rsidR="00081B46" w:rsidRDefault="00972767" w:rsidP="001D04EB">
      <w:pPr>
        <w:numPr>
          <w:ilvl w:val="0"/>
          <w:numId w:val="20"/>
        </w:numPr>
        <w:tabs>
          <w:tab w:val="left" w:pos="360"/>
        </w:tabs>
        <w:suppressAutoHyphens/>
        <w:spacing w:after="0" w:line="240" w:lineRule="auto"/>
        <w:ind w:left="360"/>
        <w:jc w:val="both"/>
        <w:rPr>
          <w:rFonts w:ascii="Calibri" w:hAnsi="Calibri" w:cs="Tahoma"/>
        </w:rPr>
      </w:pPr>
      <w:r>
        <w:rPr>
          <w:rFonts w:ascii="Calibri" w:hAnsi="Calibri" w:cs="Tahoma"/>
        </w:rPr>
        <w:t xml:space="preserve">da </w:t>
      </w:r>
      <w:r w:rsidR="00081B46" w:rsidRPr="00081B46">
        <w:rPr>
          <w:rFonts w:ascii="Calibri" w:hAnsi="Calibri" w:cs="Tahoma"/>
        </w:rPr>
        <w:t>na dan poteka roka za oddajo ponudb nismo izločeni iz postopkov javnega naročanja zaradi uvrstitve v evidenco gospodarskih subjektov z izrečenimi stranskimi sankcijami izločitve (3.9.1.3 dokumentacije)</w:t>
      </w:r>
    </w:p>
    <w:p w14:paraId="1C9EBB5B" w14:textId="77777777" w:rsidR="00081B46" w:rsidRPr="00081B46" w:rsidRDefault="00081B46" w:rsidP="00081B46">
      <w:pPr>
        <w:tabs>
          <w:tab w:val="left" w:pos="360"/>
        </w:tabs>
        <w:suppressAutoHyphens/>
        <w:spacing w:after="0" w:line="240" w:lineRule="auto"/>
        <w:ind w:left="360"/>
        <w:jc w:val="both"/>
        <w:rPr>
          <w:rFonts w:ascii="Calibri" w:hAnsi="Calibri" w:cs="Tahoma"/>
        </w:rPr>
      </w:pPr>
    </w:p>
    <w:p w14:paraId="0141D902" w14:textId="5C149899" w:rsidR="00081B46" w:rsidRPr="00135F77" w:rsidRDefault="00135F77" w:rsidP="004D1472">
      <w:pPr>
        <w:numPr>
          <w:ilvl w:val="0"/>
          <w:numId w:val="20"/>
        </w:numPr>
        <w:tabs>
          <w:tab w:val="left" w:pos="360"/>
        </w:tabs>
        <w:suppressAutoHyphens/>
        <w:spacing w:after="0" w:line="240" w:lineRule="auto"/>
        <w:ind w:left="360"/>
        <w:jc w:val="both"/>
        <w:rPr>
          <w:rFonts w:ascii="Calibri" w:hAnsi="Calibri" w:cs="Tahoma"/>
        </w:rPr>
      </w:pPr>
      <w:r w:rsidRPr="00135F77">
        <w:rPr>
          <w:rFonts w:ascii="Calibri" w:hAnsi="Calibri" w:cs="Tahoma"/>
        </w:rPr>
        <w:t>da nam v zadnjih treh letih pred potekom roka za oddajo ponudb pristojni organ ni z eno ali več pravnomočnimi odločitvami najmanj dvakrat izrekel globe za prekršek v zvezi s plačilom za delo, delovnim časom, počitki, opravljanjem dela na podlagi pogodb civilnega prava kljub obstoju elementov delovnega razmerja ali v zvezi z zaposlovanjem na črno (3.9.1.4 dokumentacije).</w:t>
      </w:r>
    </w:p>
    <w:p w14:paraId="4F445762" w14:textId="39A12663" w:rsidR="001D04EB" w:rsidRDefault="004D0E2E" w:rsidP="001D04EB">
      <w:pPr>
        <w:numPr>
          <w:ilvl w:val="0"/>
          <w:numId w:val="20"/>
        </w:numPr>
        <w:tabs>
          <w:tab w:val="left" w:pos="360"/>
        </w:tabs>
        <w:suppressAutoHyphens/>
        <w:spacing w:after="0" w:line="240" w:lineRule="auto"/>
        <w:ind w:left="360"/>
        <w:jc w:val="both"/>
        <w:rPr>
          <w:rFonts w:ascii="Calibri" w:hAnsi="Calibri" w:cs="Tahoma"/>
        </w:rPr>
      </w:pPr>
      <w:r>
        <w:rPr>
          <w:rFonts w:ascii="Calibri" w:hAnsi="Calibri" w:cs="Tahoma"/>
        </w:rPr>
        <w:t>d</w:t>
      </w:r>
      <w:r w:rsidR="001D04EB">
        <w:rPr>
          <w:rFonts w:ascii="Calibri" w:hAnsi="Calibri" w:cs="Tahoma"/>
        </w:rPr>
        <w:t xml:space="preserve">a imamo veljavno registracijo za opravljanje dejavnosti, ki je predmet javnega naročila, </w:t>
      </w:r>
    </w:p>
    <w:p w14:paraId="01013B3C" w14:textId="77777777" w:rsidR="00081B46" w:rsidRPr="00081B46" w:rsidRDefault="00081B46" w:rsidP="00081B46">
      <w:pPr>
        <w:tabs>
          <w:tab w:val="left" w:pos="360"/>
        </w:tabs>
        <w:suppressAutoHyphens/>
        <w:spacing w:after="0" w:line="240" w:lineRule="auto"/>
        <w:jc w:val="both"/>
        <w:rPr>
          <w:rFonts w:ascii="Calibri" w:hAnsi="Calibri" w:cs="Tahoma"/>
        </w:rPr>
      </w:pPr>
    </w:p>
    <w:p w14:paraId="23945D85" w14:textId="155B5CD1" w:rsidR="001D04EB" w:rsidRDefault="001D04EB" w:rsidP="001D04EB">
      <w:pPr>
        <w:numPr>
          <w:ilvl w:val="0"/>
          <w:numId w:val="20"/>
        </w:numPr>
        <w:tabs>
          <w:tab w:val="left" w:pos="360"/>
        </w:tabs>
        <w:suppressAutoHyphens/>
        <w:spacing w:after="0" w:line="240" w:lineRule="auto"/>
        <w:ind w:left="360"/>
        <w:jc w:val="both"/>
        <w:rPr>
          <w:rFonts w:ascii="Calibri" w:hAnsi="Calibri" w:cs="Tahoma"/>
          <w:b/>
        </w:rPr>
      </w:pPr>
      <w:r>
        <w:rPr>
          <w:rFonts w:ascii="Calibri" w:hAnsi="Calibri" w:cs="Tahoma"/>
        </w:rPr>
        <w:t xml:space="preserve">da imamo plačane vse zapadle pogodbene obveznosti do podizvajalcev v predhodnih postopkih javnega naročanja,  </w:t>
      </w:r>
      <w:r>
        <w:rPr>
          <w:rFonts w:ascii="Calibri" w:hAnsi="Calibri" w:cs="Tahoma"/>
          <w:b/>
        </w:rPr>
        <w:t xml:space="preserve"> </w:t>
      </w:r>
    </w:p>
    <w:p w14:paraId="5FDB1E71" w14:textId="77777777" w:rsidR="005B5558" w:rsidRPr="005B5558" w:rsidRDefault="005B5558" w:rsidP="005B5558">
      <w:pPr>
        <w:tabs>
          <w:tab w:val="left" w:pos="360"/>
        </w:tabs>
        <w:suppressAutoHyphens/>
        <w:spacing w:after="0" w:line="240" w:lineRule="auto"/>
        <w:ind w:left="360"/>
        <w:jc w:val="both"/>
        <w:rPr>
          <w:rFonts w:ascii="Calibri" w:hAnsi="Calibri" w:cs="Tahoma"/>
          <w:b/>
        </w:rPr>
      </w:pPr>
    </w:p>
    <w:p w14:paraId="0DD47609" w14:textId="65B36A16" w:rsidR="001D04EB" w:rsidRDefault="001D04EB" w:rsidP="001D04EB">
      <w:pPr>
        <w:numPr>
          <w:ilvl w:val="0"/>
          <w:numId w:val="20"/>
        </w:numPr>
        <w:tabs>
          <w:tab w:val="left" w:pos="360"/>
        </w:tabs>
        <w:suppressAutoHyphens/>
        <w:spacing w:after="0" w:line="240" w:lineRule="auto"/>
        <w:ind w:left="360"/>
        <w:jc w:val="both"/>
        <w:rPr>
          <w:rFonts w:ascii="Calibri" w:hAnsi="Calibri" w:cs="Tahoma"/>
        </w:rPr>
      </w:pPr>
      <w:r>
        <w:rPr>
          <w:rFonts w:ascii="Calibri" w:hAnsi="Calibri" w:cs="Tahoma"/>
        </w:rPr>
        <w:t>da smo seznanjeni in sprejemamo zahtevo naročnika, da mora ponudnik imeti za neposredno kvalitetno izvajanje storitev iz predmeta naročila na razpolago ustrezna tehnična sredstva, ustrezna ekološko in zdravstveno neoporečna čistila in ostali čistilni material ter dovolj razpoložljive in ustrezno usposobljene delovne sile, v skladu z Normativi in tehnologijo dnevnega čiščenja pisarniških prostorov (Obrtna zbornica Slovenij</w:t>
      </w:r>
      <w:r w:rsidR="002F641D">
        <w:rPr>
          <w:rFonts w:ascii="Calibri" w:hAnsi="Calibri" w:cs="Tahoma"/>
        </w:rPr>
        <w:t>e</w:t>
      </w:r>
      <w:r w:rsidR="00701B39">
        <w:rPr>
          <w:rFonts w:ascii="Calibri" w:hAnsi="Calibri" w:cs="Tahoma"/>
        </w:rPr>
        <w:t>, 2006</w:t>
      </w:r>
      <w:r>
        <w:rPr>
          <w:rFonts w:ascii="Calibri" w:hAnsi="Calibri" w:cs="Tahoma"/>
        </w:rPr>
        <w:t>) in da bomo v primeru, če bomo izbrani kot najugodnejši ponudnik, te normative tudi upoštevali,</w:t>
      </w:r>
    </w:p>
    <w:p w14:paraId="462B50DC" w14:textId="77777777" w:rsidR="001D04EB" w:rsidRDefault="001D04EB" w:rsidP="001D04EB">
      <w:pPr>
        <w:pStyle w:val="Default"/>
        <w:rPr>
          <w:rFonts w:ascii="Calibri" w:hAnsi="Calibri"/>
          <w:sz w:val="22"/>
          <w:szCs w:val="22"/>
        </w:rPr>
      </w:pPr>
    </w:p>
    <w:p w14:paraId="06C9E7FC" w14:textId="3A42576D" w:rsidR="001D04EB" w:rsidRDefault="00B57E24" w:rsidP="001D04EB">
      <w:pPr>
        <w:numPr>
          <w:ilvl w:val="0"/>
          <w:numId w:val="20"/>
        </w:numPr>
        <w:tabs>
          <w:tab w:val="left" w:pos="180"/>
        </w:tabs>
        <w:suppressAutoHyphens/>
        <w:spacing w:after="0" w:line="240" w:lineRule="auto"/>
        <w:ind w:left="360"/>
        <w:jc w:val="both"/>
        <w:rPr>
          <w:rFonts w:ascii="Calibri" w:hAnsi="Calibri" w:cs="Tahoma"/>
        </w:rPr>
      </w:pPr>
      <w:r>
        <w:rPr>
          <w:rFonts w:ascii="Calibri" w:hAnsi="Calibri" w:cs="Tahoma"/>
        </w:rPr>
        <w:t xml:space="preserve">    </w:t>
      </w:r>
      <w:r w:rsidR="001D04EB">
        <w:rPr>
          <w:rFonts w:ascii="Calibri" w:hAnsi="Calibri" w:cs="Tahoma"/>
        </w:rPr>
        <w:t>S podpisom te izjave tudi potrjujemo:</w:t>
      </w:r>
    </w:p>
    <w:p w14:paraId="0AD55CC8" w14:textId="77777777" w:rsidR="001D04EB" w:rsidRDefault="001D04EB" w:rsidP="001D04EB">
      <w:pPr>
        <w:rPr>
          <w:rFonts w:ascii="Calibri" w:hAnsi="Calibri" w:cs="Tahoma"/>
        </w:rPr>
      </w:pPr>
    </w:p>
    <w:p w14:paraId="36551AE8" w14:textId="77777777" w:rsidR="001D04EB" w:rsidRDefault="001D04EB" w:rsidP="001D04EB">
      <w:pPr>
        <w:numPr>
          <w:ilvl w:val="0"/>
          <w:numId w:val="19"/>
        </w:numPr>
        <w:suppressAutoHyphens/>
        <w:spacing w:after="0" w:line="240" w:lineRule="auto"/>
        <w:jc w:val="both"/>
        <w:rPr>
          <w:rFonts w:ascii="Calibri" w:hAnsi="Calibri" w:cs="Tahoma"/>
        </w:rPr>
      </w:pPr>
      <w:r>
        <w:rPr>
          <w:rFonts w:ascii="Calibri" w:hAnsi="Calibri" w:cs="Tahoma"/>
        </w:rPr>
        <w:t>da se v celoti strinjamo s pogoji in zahtevami iz razpisne dokumentacije in jo kot tako sprejemamo,</w:t>
      </w:r>
    </w:p>
    <w:p w14:paraId="79F5FD3C" w14:textId="77777777" w:rsidR="001D04EB" w:rsidRDefault="001D04EB" w:rsidP="001D04EB">
      <w:pPr>
        <w:pStyle w:val="Telobesedila"/>
        <w:numPr>
          <w:ilvl w:val="0"/>
          <w:numId w:val="19"/>
        </w:numPr>
        <w:spacing w:before="120"/>
        <w:jc w:val="both"/>
        <w:rPr>
          <w:rFonts w:ascii="Calibri" w:hAnsi="Calibri" w:cs="Tahoma"/>
          <w:sz w:val="22"/>
        </w:rPr>
      </w:pPr>
      <w:r>
        <w:rPr>
          <w:rFonts w:ascii="Calibri" w:hAnsi="Calibri" w:cs="Tahoma"/>
          <w:sz w:val="22"/>
        </w:rPr>
        <w:t>da se strinjamo z vsebino predložene pogodbe,</w:t>
      </w:r>
    </w:p>
    <w:p w14:paraId="6D00E785" w14:textId="77777777" w:rsidR="001D04EB" w:rsidRDefault="001D04EB" w:rsidP="001D04EB">
      <w:pPr>
        <w:pStyle w:val="Telobesedila"/>
        <w:numPr>
          <w:ilvl w:val="0"/>
          <w:numId w:val="19"/>
        </w:numPr>
        <w:spacing w:before="120"/>
        <w:jc w:val="both"/>
        <w:rPr>
          <w:rFonts w:ascii="Calibri" w:hAnsi="Calibri" w:cs="Tahoma"/>
          <w:sz w:val="22"/>
        </w:rPr>
      </w:pPr>
      <w:r>
        <w:rPr>
          <w:rFonts w:ascii="Calibri" w:hAnsi="Calibri" w:cs="Tahoma"/>
          <w:sz w:val="22"/>
        </w:rPr>
        <w:lastRenderedPageBreak/>
        <w:t>da smo v ponudbi navedli resnične podatke in da le-ti ustrezajo dejanskemu stanju,</w:t>
      </w:r>
    </w:p>
    <w:p w14:paraId="56BEDBEA" w14:textId="77777777" w:rsidR="001D04EB" w:rsidRDefault="001D04EB" w:rsidP="001D04EB">
      <w:pPr>
        <w:pStyle w:val="Telobesedila"/>
        <w:numPr>
          <w:ilvl w:val="0"/>
          <w:numId w:val="19"/>
        </w:numPr>
        <w:spacing w:before="120"/>
        <w:jc w:val="both"/>
        <w:rPr>
          <w:rFonts w:ascii="Calibri" w:hAnsi="Calibri" w:cs="Tahoma"/>
          <w:sz w:val="22"/>
        </w:rPr>
      </w:pPr>
      <w:r>
        <w:rPr>
          <w:rFonts w:ascii="Calibri" w:hAnsi="Calibri" w:cs="Tahoma"/>
          <w:sz w:val="22"/>
        </w:rPr>
        <w:t>da smo korektno izpolnjevali pogodbene obveznosti iz prejšnjih pogodb, sklenjenih v zadnjih treh letih,</w:t>
      </w:r>
    </w:p>
    <w:p w14:paraId="730790EC" w14:textId="77777777" w:rsidR="001D04EB" w:rsidRDefault="001D04EB" w:rsidP="001D04EB">
      <w:pPr>
        <w:pStyle w:val="Telobesedila"/>
        <w:numPr>
          <w:ilvl w:val="0"/>
          <w:numId w:val="19"/>
        </w:numPr>
        <w:spacing w:before="120"/>
        <w:jc w:val="both"/>
        <w:rPr>
          <w:rFonts w:ascii="Calibri" w:hAnsi="Calibri" w:cs="Tahoma"/>
          <w:sz w:val="22"/>
        </w:rPr>
      </w:pPr>
      <w:r>
        <w:rPr>
          <w:rFonts w:ascii="Calibri" w:hAnsi="Calibri" w:cs="Tahoma"/>
          <w:sz w:val="22"/>
        </w:rPr>
        <w:t>da s to izjavo v celoti prevzemamo vso odgovornost in morebitne posledice, ki iz nje izhajajo.</w:t>
      </w:r>
    </w:p>
    <w:p w14:paraId="044FA3AD" w14:textId="77777777" w:rsidR="001D04EB" w:rsidRDefault="001D04EB" w:rsidP="001D04EB">
      <w:pPr>
        <w:rPr>
          <w:rFonts w:ascii="Calibri" w:hAnsi="Calibri" w:cs="Tahoma"/>
        </w:rPr>
      </w:pPr>
    </w:p>
    <w:p w14:paraId="7E46D3B9" w14:textId="77777777" w:rsidR="001D04EB" w:rsidRDefault="001D04EB" w:rsidP="001D04EB">
      <w:pPr>
        <w:rPr>
          <w:rFonts w:ascii="Calibri" w:hAnsi="Calibri" w:cs="Tahoma"/>
        </w:rPr>
      </w:pPr>
    </w:p>
    <w:p w14:paraId="7E356307" w14:textId="77777777" w:rsidR="001D04EB" w:rsidRDefault="001D04EB" w:rsidP="001D04EB">
      <w:pPr>
        <w:rPr>
          <w:rFonts w:ascii="Calibri" w:hAnsi="Calibri" w:cs="Tahoma"/>
        </w:rPr>
      </w:pPr>
    </w:p>
    <w:p w14:paraId="61250970" w14:textId="77777777" w:rsidR="001D04EB" w:rsidRDefault="006C2BFD" w:rsidP="001D04EB">
      <w:pPr>
        <w:rPr>
          <w:rFonts w:ascii="Calibri" w:hAnsi="Calibri" w:cs="Tahoma"/>
        </w:rPr>
      </w:pPr>
      <w:r>
        <w:rPr>
          <w:rFonts w:ascii="Calibri" w:hAnsi="Calibri" w:cs="Tahoma"/>
        </w:rPr>
        <w:t>Datum :</w:t>
      </w:r>
      <w:r>
        <w:rPr>
          <w:rFonts w:ascii="Calibri" w:hAnsi="Calibri" w:cs="Tahoma"/>
        </w:rPr>
        <w:tab/>
      </w:r>
      <w:r>
        <w:rPr>
          <w:rFonts w:ascii="Calibri" w:hAnsi="Calibri" w:cs="Tahoma"/>
        </w:rPr>
        <w:tab/>
      </w:r>
      <w:r>
        <w:rPr>
          <w:rFonts w:ascii="Calibri" w:hAnsi="Calibri" w:cs="Tahoma"/>
        </w:rPr>
        <w:tab/>
      </w:r>
      <w:r>
        <w:rPr>
          <w:rFonts w:ascii="Calibri" w:hAnsi="Calibri" w:cs="Tahoma"/>
        </w:rPr>
        <w:tab/>
      </w:r>
      <w:r>
        <w:rPr>
          <w:rFonts w:ascii="Calibri" w:hAnsi="Calibri" w:cs="Tahoma"/>
        </w:rPr>
        <w:tab/>
        <w:t xml:space="preserve">                    Žig in p</w:t>
      </w:r>
      <w:r w:rsidR="001D04EB">
        <w:rPr>
          <w:rFonts w:ascii="Calibri" w:hAnsi="Calibri" w:cs="Tahoma"/>
        </w:rPr>
        <w:t>odpis odgovorne osebe ponudnika:</w:t>
      </w:r>
    </w:p>
    <w:p w14:paraId="64E7FE4E" w14:textId="77777777" w:rsidR="001D04EB" w:rsidRDefault="001D04EB" w:rsidP="001D04EB">
      <w:pPr>
        <w:rPr>
          <w:rFonts w:ascii="Calibri" w:hAnsi="Calibri" w:cs="Tahoma"/>
        </w:rPr>
      </w:pPr>
    </w:p>
    <w:p w14:paraId="3313D067" w14:textId="77777777" w:rsidR="001D04EB" w:rsidRPr="00155F41" w:rsidRDefault="001D04EB" w:rsidP="00155F41">
      <w:pPr>
        <w:rPr>
          <w:rFonts w:ascii="Calibri" w:hAnsi="Calibri" w:cs="Tahoma"/>
        </w:rPr>
      </w:pPr>
      <w:r>
        <w:rPr>
          <w:rFonts w:ascii="Calibri" w:hAnsi="Calibri" w:cs="Tahoma"/>
        </w:rPr>
        <w:t>______________________</w:t>
      </w:r>
      <w:r>
        <w:rPr>
          <w:rFonts w:ascii="Calibri" w:hAnsi="Calibri" w:cs="Tahoma"/>
        </w:rPr>
        <w:tab/>
      </w:r>
      <w:r w:rsidR="00155F41">
        <w:rPr>
          <w:rFonts w:ascii="Calibri" w:hAnsi="Calibri" w:cs="Tahoma"/>
        </w:rPr>
        <w:tab/>
      </w:r>
      <w:r w:rsidR="00155F41">
        <w:rPr>
          <w:rFonts w:ascii="Calibri" w:hAnsi="Calibri" w:cs="Tahoma"/>
        </w:rPr>
        <w:tab/>
      </w:r>
      <w:r w:rsidR="00155F41">
        <w:rPr>
          <w:rFonts w:ascii="Calibri" w:hAnsi="Calibri" w:cs="Tahoma"/>
        </w:rPr>
        <w:tab/>
      </w:r>
      <w:r w:rsidR="00155F41">
        <w:rPr>
          <w:rFonts w:ascii="Calibri" w:hAnsi="Calibri" w:cs="Tahoma"/>
        </w:rPr>
        <w:tab/>
      </w:r>
      <w:r w:rsidR="006C2BFD">
        <w:rPr>
          <w:rFonts w:ascii="Calibri" w:hAnsi="Calibri" w:cs="Tahoma"/>
        </w:rPr>
        <w:t>___</w:t>
      </w:r>
      <w:r w:rsidR="00155F41">
        <w:rPr>
          <w:rFonts w:ascii="Calibri" w:hAnsi="Calibri" w:cs="Tahoma"/>
        </w:rPr>
        <w:t>___________________________</w:t>
      </w:r>
    </w:p>
    <w:p w14:paraId="1A2EBFA2" w14:textId="77777777" w:rsidR="00586646" w:rsidRDefault="00586646" w:rsidP="008F0B82">
      <w:pPr>
        <w:pStyle w:val="osnovno"/>
        <w:overflowPunct w:val="0"/>
        <w:autoSpaceDE w:val="0"/>
        <w:textAlignment w:val="baseline"/>
        <w:rPr>
          <w:rFonts w:ascii="Calibri" w:hAnsi="Calibri" w:cs="Tahoma"/>
          <w:sz w:val="22"/>
          <w:szCs w:val="24"/>
        </w:rPr>
      </w:pPr>
    </w:p>
    <w:p w14:paraId="0E7A76E2" w14:textId="77777777" w:rsidR="00155F41" w:rsidRDefault="00155F41" w:rsidP="008F0B82">
      <w:pPr>
        <w:pStyle w:val="osnovno"/>
        <w:overflowPunct w:val="0"/>
        <w:autoSpaceDE w:val="0"/>
        <w:textAlignment w:val="baseline"/>
        <w:rPr>
          <w:rFonts w:ascii="Calibri" w:hAnsi="Calibri" w:cs="Tahoma"/>
          <w:sz w:val="22"/>
          <w:szCs w:val="24"/>
        </w:rPr>
      </w:pPr>
    </w:p>
    <w:p w14:paraId="0B2F6517" w14:textId="77777777" w:rsidR="00155F41" w:rsidRDefault="00155F41" w:rsidP="008F0B82">
      <w:pPr>
        <w:pStyle w:val="osnovno"/>
        <w:overflowPunct w:val="0"/>
        <w:autoSpaceDE w:val="0"/>
        <w:textAlignment w:val="baseline"/>
        <w:rPr>
          <w:rFonts w:ascii="Calibri" w:hAnsi="Calibri" w:cs="Tahoma"/>
          <w:sz w:val="22"/>
          <w:szCs w:val="24"/>
        </w:rPr>
      </w:pPr>
    </w:p>
    <w:p w14:paraId="3445E48B" w14:textId="77777777" w:rsidR="00155F41" w:rsidRDefault="00155F41" w:rsidP="008F0B82">
      <w:pPr>
        <w:pStyle w:val="osnovno"/>
        <w:overflowPunct w:val="0"/>
        <w:autoSpaceDE w:val="0"/>
        <w:textAlignment w:val="baseline"/>
        <w:rPr>
          <w:rFonts w:ascii="Calibri" w:hAnsi="Calibri" w:cs="Tahoma"/>
          <w:sz w:val="22"/>
          <w:szCs w:val="24"/>
        </w:rPr>
      </w:pPr>
    </w:p>
    <w:p w14:paraId="785D8362" w14:textId="77777777" w:rsidR="00155F41" w:rsidRDefault="00155F41" w:rsidP="008F0B82">
      <w:pPr>
        <w:pStyle w:val="osnovno"/>
        <w:overflowPunct w:val="0"/>
        <w:autoSpaceDE w:val="0"/>
        <w:textAlignment w:val="baseline"/>
        <w:rPr>
          <w:rFonts w:ascii="Calibri" w:hAnsi="Calibri" w:cs="Tahoma"/>
          <w:sz w:val="22"/>
          <w:szCs w:val="24"/>
        </w:rPr>
      </w:pPr>
    </w:p>
    <w:p w14:paraId="36862D1B" w14:textId="77777777" w:rsidR="00F12796" w:rsidRDefault="00F12796" w:rsidP="008F0B82">
      <w:pPr>
        <w:pStyle w:val="osnovno"/>
        <w:overflowPunct w:val="0"/>
        <w:autoSpaceDE w:val="0"/>
        <w:textAlignment w:val="baseline"/>
        <w:rPr>
          <w:rFonts w:ascii="Calibri" w:hAnsi="Calibri" w:cs="Tahoma"/>
          <w:sz w:val="22"/>
          <w:szCs w:val="24"/>
        </w:rPr>
      </w:pPr>
    </w:p>
    <w:p w14:paraId="547D2ADE" w14:textId="77777777" w:rsidR="00F12796" w:rsidRDefault="00F12796" w:rsidP="008F0B82">
      <w:pPr>
        <w:pStyle w:val="osnovno"/>
        <w:overflowPunct w:val="0"/>
        <w:autoSpaceDE w:val="0"/>
        <w:textAlignment w:val="baseline"/>
        <w:rPr>
          <w:rFonts w:ascii="Calibri" w:hAnsi="Calibri" w:cs="Tahoma"/>
          <w:sz w:val="22"/>
          <w:szCs w:val="24"/>
        </w:rPr>
      </w:pPr>
    </w:p>
    <w:p w14:paraId="60E25A1E" w14:textId="77777777" w:rsidR="00F12796" w:rsidRDefault="00F12796" w:rsidP="008F0B82">
      <w:pPr>
        <w:pStyle w:val="osnovno"/>
        <w:overflowPunct w:val="0"/>
        <w:autoSpaceDE w:val="0"/>
        <w:textAlignment w:val="baseline"/>
        <w:rPr>
          <w:rFonts w:ascii="Calibri" w:hAnsi="Calibri" w:cs="Tahoma"/>
          <w:sz w:val="22"/>
          <w:szCs w:val="24"/>
        </w:rPr>
      </w:pPr>
    </w:p>
    <w:p w14:paraId="66A81813" w14:textId="77777777" w:rsidR="00F12796" w:rsidRDefault="00F12796" w:rsidP="008F0B82">
      <w:pPr>
        <w:pStyle w:val="osnovno"/>
        <w:overflowPunct w:val="0"/>
        <w:autoSpaceDE w:val="0"/>
        <w:textAlignment w:val="baseline"/>
        <w:rPr>
          <w:rFonts w:ascii="Calibri" w:hAnsi="Calibri" w:cs="Tahoma"/>
          <w:sz w:val="22"/>
          <w:szCs w:val="24"/>
        </w:rPr>
      </w:pPr>
    </w:p>
    <w:p w14:paraId="59B06F50" w14:textId="77777777" w:rsidR="00F12796" w:rsidRDefault="00F12796" w:rsidP="008F0B82">
      <w:pPr>
        <w:pStyle w:val="osnovno"/>
        <w:overflowPunct w:val="0"/>
        <w:autoSpaceDE w:val="0"/>
        <w:textAlignment w:val="baseline"/>
        <w:rPr>
          <w:rFonts w:ascii="Calibri" w:hAnsi="Calibri" w:cs="Tahoma"/>
          <w:sz w:val="22"/>
          <w:szCs w:val="24"/>
        </w:rPr>
      </w:pPr>
    </w:p>
    <w:p w14:paraId="60AB24CE" w14:textId="77777777" w:rsidR="00F12796" w:rsidRDefault="00F12796" w:rsidP="008F0B82">
      <w:pPr>
        <w:pStyle w:val="osnovno"/>
        <w:overflowPunct w:val="0"/>
        <w:autoSpaceDE w:val="0"/>
        <w:textAlignment w:val="baseline"/>
        <w:rPr>
          <w:rFonts w:ascii="Calibri" w:hAnsi="Calibri" w:cs="Tahoma"/>
          <w:sz w:val="22"/>
          <w:szCs w:val="24"/>
        </w:rPr>
      </w:pPr>
    </w:p>
    <w:p w14:paraId="20AFDD63" w14:textId="77777777" w:rsidR="00F12796" w:rsidRDefault="00F12796" w:rsidP="008F0B82">
      <w:pPr>
        <w:pStyle w:val="osnovno"/>
        <w:overflowPunct w:val="0"/>
        <w:autoSpaceDE w:val="0"/>
        <w:textAlignment w:val="baseline"/>
        <w:rPr>
          <w:rFonts w:ascii="Calibri" w:hAnsi="Calibri" w:cs="Tahoma"/>
          <w:sz w:val="22"/>
          <w:szCs w:val="24"/>
        </w:rPr>
      </w:pPr>
    </w:p>
    <w:p w14:paraId="15CCDDAF" w14:textId="77777777" w:rsidR="00F12796" w:rsidRDefault="00F12796" w:rsidP="008F0B82">
      <w:pPr>
        <w:pStyle w:val="osnovno"/>
        <w:overflowPunct w:val="0"/>
        <w:autoSpaceDE w:val="0"/>
        <w:textAlignment w:val="baseline"/>
        <w:rPr>
          <w:rFonts w:ascii="Calibri" w:hAnsi="Calibri" w:cs="Tahoma"/>
          <w:sz w:val="22"/>
          <w:szCs w:val="24"/>
        </w:rPr>
      </w:pPr>
    </w:p>
    <w:p w14:paraId="6F613752" w14:textId="77777777" w:rsidR="00F12796" w:rsidRDefault="00F12796" w:rsidP="008F0B82">
      <w:pPr>
        <w:pStyle w:val="osnovno"/>
        <w:overflowPunct w:val="0"/>
        <w:autoSpaceDE w:val="0"/>
        <w:textAlignment w:val="baseline"/>
        <w:rPr>
          <w:rFonts w:ascii="Calibri" w:hAnsi="Calibri" w:cs="Tahoma"/>
          <w:sz w:val="22"/>
          <w:szCs w:val="24"/>
        </w:rPr>
      </w:pPr>
    </w:p>
    <w:p w14:paraId="7F944031" w14:textId="77777777" w:rsidR="00F12796" w:rsidRDefault="00F12796" w:rsidP="008F0B82">
      <w:pPr>
        <w:pStyle w:val="osnovno"/>
        <w:overflowPunct w:val="0"/>
        <w:autoSpaceDE w:val="0"/>
        <w:textAlignment w:val="baseline"/>
        <w:rPr>
          <w:rFonts w:ascii="Calibri" w:hAnsi="Calibri" w:cs="Tahoma"/>
          <w:sz w:val="22"/>
          <w:szCs w:val="24"/>
        </w:rPr>
      </w:pPr>
    </w:p>
    <w:p w14:paraId="756F9E4B" w14:textId="77777777" w:rsidR="00F12796" w:rsidRDefault="00F12796" w:rsidP="008F0B82">
      <w:pPr>
        <w:pStyle w:val="osnovno"/>
        <w:overflowPunct w:val="0"/>
        <w:autoSpaceDE w:val="0"/>
        <w:textAlignment w:val="baseline"/>
        <w:rPr>
          <w:rFonts w:ascii="Calibri" w:hAnsi="Calibri" w:cs="Tahoma"/>
          <w:sz w:val="22"/>
          <w:szCs w:val="24"/>
        </w:rPr>
      </w:pPr>
    </w:p>
    <w:p w14:paraId="5618A53F" w14:textId="77777777" w:rsidR="00F12796" w:rsidRDefault="00F12796" w:rsidP="008F0B82">
      <w:pPr>
        <w:pStyle w:val="osnovno"/>
        <w:overflowPunct w:val="0"/>
        <w:autoSpaceDE w:val="0"/>
        <w:textAlignment w:val="baseline"/>
        <w:rPr>
          <w:rFonts w:ascii="Calibri" w:hAnsi="Calibri" w:cs="Tahoma"/>
          <w:sz w:val="22"/>
          <w:szCs w:val="24"/>
        </w:rPr>
      </w:pPr>
    </w:p>
    <w:p w14:paraId="0A88416D" w14:textId="77777777" w:rsidR="00F12796" w:rsidRDefault="00F12796" w:rsidP="008F0B82">
      <w:pPr>
        <w:pStyle w:val="osnovno"/>
        <w:overflowPunct w:val="0"/>
        <w:autoSpaceDE w:val="0"/>
        <w:textAlignment w:val="baseline"/>
        <w:rPr>
          <w:rFonts w:ascii="Calibri" w:hAnsi="Calibri" w:cs="Tahoma"/>
          <w:sz w:val="22"/>
          <w:szCs w:val="24"/>
        </w:rPr>
      </w:pPr>
    </w:p>
    <w:p w14:paraId="2842966A" w14:textId="77777777" w:rsidR="00155F41" w:rsidRDefault="00155F41" w:rsidP="008F0B82">
      <w:pPr>
        <w:pStyle w:val="osnovno"/>
        <w:overflowPunct w:val="0"/>
        <w:autoSpaceDE w:val="0"/>
        <w:textAlignment w:val="baseline"/>
        <w:rPr>
          <w:rFonts w:ascii="Calibri" w:hAnsi="Calibri" w:cs="Tahoma"/>
          <w:sz w:val="22"/>
          <w:szCs w:val="24"/>
        </w:rPr>
      </w:pPr>
    </w:p>
    <w:p w14:paraId="1D91339B" w14:textId="77777777" w:rsidR="00F12796" w:rsidRDefault="00F12796" w:rsidP="008F0B82">
      <w:pPr>
        <w:pStyle w:val="osnovno"/>
        <w:overflowPunct w:val="0"/>
        <w:autoSpaceDE w:val="0"/>
        <w:textAlignment w:val="baseline"/>
        <w:rPr>
          <w:rFonts w:ascii="Calibri" w:hAnsi="Calibri" w:cs="Tahoma"/>
          <w:sz w:val="22"/>
          <w:szCs w:val="24"/>
        </w:rPr>
      </w:pPr>
    </w:p>
    <w:p w14:paraId="667585A4" w14:textId="77777777" w:rsidR="00586646" w:rsidRDefault="00586646" w:rsidP="008F0B82">
      <w:pPr>
        <w:pStyle w:val="osnovno"/>
        <w:overflowPunct w:val="0"/>
        <w:autoSpaceDE w:val="0"/>
        <w:textAlignment w:val="baseline"/>
        <w:rPr>
          <w:rFonts w:ascii="Calibri" w:hAnsi="Calibri" w:cs="Tahoma"/>
          <w:sz w:val="22"/>
          <w:szCs w:val="24"/>
        </w:rPr>
      </w:pPr>
      <w:r>
        <w:rPr>
          <w:rFonts w:ascii="Calibri" w:hAnsi="Calibri" w:cs="Tahoma"/>
          <w:sz w:val="22"/>
          <w:szCs w:val="24"/>
        </w:rPr>
        <w:t>________________________________________________________________________________</w:t>
      </w:r>
      <w:r>
        <w:rPr>
          <w:rFonts w:ascii="Calibri" w:hAnsi="Calibri" w:cs="Tahoma"/>
          <w:sz w:val="22"/>
          <w:szCs w:val="24"/>
        </w:rPr>
        <w:softHyphen/>
        <w:t>__</w:t>
      </w:r>
    </w:p>
    <w:p w14:paraId="4594D798" w14:textId="77777777" w:rsidR="005B5867" w:rsidRDefault="0065253D" w:rsidP="002A7ADD">
      <w:pPr>
        <w:pStyle w:val="osnovno"/>
        <w:overflowPunct w:val="0"/>
        <w:autoSpaceDE w:val="0"/>
        <w:textAlignment w:val="baseline"/>
        <w:rPr>
          <w:rFonts w:ascii="Calibri" w:hAnsi="Calibri" w:cs="Tahoma"/>
          <w:b/>
          <w:i/>
          <w:sz w:val="18"/>
          <w:szCs w:val="18"/>
        </w:rPr>
      </w:pPr>
      <w:r w:rsidRPr="0065253D">
        <w:rPr>
          <w:rFonts w:ascii="Calibri" w:hAnsi="Calibri" w:cs="Tahoma"/>
          <w:b/>
          <w:sz w:val="18"/>
          <w:szCs w:val="18"/>
        </w:rPr>
        <w:t>Navodilo</w:t>
      </w:r>
      <w:r w:rsidR="008F0B82" w:rsidRPr="00155F41">
        <w:rPr>
          <w:rFonts w:ascii="Calibri" w:hAnsi="Calibri" w:cs="Tahoma"/>
          <w:sz w:val="18"/>
          <w:szCs w:val="18"/>
        </w:rPr>
        <w:t>:</w:t>
      </w:r>
      <w:r w:rsidR="008F0B82" w:rsidRPr="00155F41">
        <w:rPr>
          <w:rFonts w:ascii="Calibri" w:hAnsi="Calibri" w:cs="Tahoma"/>
          <w:i/>
          <w:sz w:val="18"/>
          <w:szCs w:val="18"/>
        </w:rPr>
        <w:t xml:space="preserve"> Ponudnik/podizvajalec/</w:t>
      </w:r>
      <w:proofErr w:type="spellStart"/>
      <w:r w:rsidR="008F0B82" w:rsidRPr="00155F41">
        <w:rPr>
          <w:rFonts w:ascii="Calibri" w:hAnsi="Calibri" w:cs="Tahoma"/>
          <w:i/>
          <w:sz w:val="18"/>
          <w:szCs w:val="18"/>
        </w:rPr>
        <w:t>soponudnik</w:t>
      </w:r>
      <w:proofErr w:type="spellEnd"/>
      <w:r w:rsidR="008F0B82" w:rsidRPr="00155F41">
        <w:rPr>
          <w:rFonts w:ascii="Calibri" w:hAnsi="Calibri" w:cs="Tahoma"/>
          <w:i/>
          <w:sz w:val="18"/>
          <w:szCs w:val="18"/>
        </w:rPr>
        <w:t xml:space="preserve"> mora OBR-3 izpolniti. Izjava mora biti datirana, žigosana in podpisana s strani pooblaščene osebe. Obrazec se izpolni tudi za vsakega od podizvajalcev in za vsakega od partnerjev v skupini v primeru skupne ponudbe. Ponudnik obrazec lahko kopira. </w:t>
      </w:r>
    </w:p>
    <w:p w14:paraId="7A1FB516" w14:textId="77777777" w:rsidR="00A43118" w:rsidRDefault="00A43118" w:rsidP="002A7ADD">
      <w:pPr>
        <w:pStyle w:val="osnovno"/>
        <w:overflowPunct w:val="0"/>
        <w:autoSpaceDE w:val="0"/>
        <w:textAlignment w:val="baseline"/>
        <w:rPr>
          <w:rFonts w:ascii="Calibri" w:hAnsi="Calibri" w:cs="Tahoma"/>
          <w:b/>
          <w:i/>
          <w:sz w:val="18"/>
          <w:szCs w:val="18"/>
        </w:rPr>
      </w:pPr>
    </w:p>
    <w:p w14:paraId="2D730926" w14:textId="77777777" w:rsidR="00A43118" w:rsidRDefault="00A43118" w:rsidP="002A7ADD">
      <w:pPr>
        <w:pStyle w:val="osnovno"/>
        <w:overflowPunct w:val="0"/>
        <w:autoSpaceDE w:val="0"/>
        <w:textAlignment w:val="baseline"/>
        <w:rPr>
          <w:rFonts w:ascii="Calibri" w:hAnsi="Calibri"/>
          <w:i/>
          <w:sz w:val="18"/>
          <w:szCs w:val="18"/>
        </w:rPr>
      </w:pPr>
    </w:p>
    <w:p w14:paraId="7CDBF024" w14:textId="77777777" w:rsidR="008002F6" w:rsidRDefault="008002F6" w:rsidP="002A7ADD">
      <w:pPr>
        <w:pStyle w:val="osnovno"/>
        <w:overflowPunct w:val="0"/>
        <w:autoSpaceDE w:val="0"/>
        <w:textAlignment w:val="baseline"/>
        <w:rPr>
          <w:rFonts w:ascii="Calibri" w:hAnsi="Calibri"/>
          <w:i/>
          <w:sz w:val="18"/>
          <w:szCs w:val="18"/>
        </w:rPr>
      </w:pPr>
    </w:p>
    <w:p w14:paraId="21C0FE38" w14:textId="77777777" w:rsidR="008002F6" w:rsidRDefault="008002F6" w:rsidP="002A7ADD">
      <w:pPr>
        <w:pStyle w:val="osnovno"/>
        <w:overflowPunct w:val="0"/>
        <w:autoSpaceDE w:val="0"/>
        <w:textAlignment w:val="baseline"/>
        <w:rPr>
          <w:rFonts w:ascii="Calibri" w:hAnsi="Calibri"/>
          <w:i/>
          <w:sz w:val="18"/>
          <w:szCs w:val="18"/>
        </w:rPr>
      </w:pPr>
    </w:p>
    <w:p w14:paraId="1110B5AE" w14:textId="77777777" w:rsidR="008002F6" w:rsidRDefault="008002F6" w:rsidP="002A7ADD">
      <w:pPr>
        <w:pStyle w:val="osnovno"/>
        <w:overflowPunct w:val="0"/>
        <w:autoSpaceDE w:val="0"/>
        <w:textAlignment w:val="baseline"/>
        <w:rPr>
          <w:rFonts w:ascii="Calibri" w:hAnsi="Calibri"/>
          <w:i/>
          <w:sz w:val="18"/>
          <w:szCs w:val="18"/>
        </w:rPr>
      </w:pPr>
    </w:p>
    <w:p w14:paraId="01C78C73" w14:textId="77777777" w:rsidR="008002F6" w:rsidRDefault="008002F6" w:rsidP="002A7ADD">
      <w:pPr>
        <w:pStyle w:val="osnovno"/>
        <w:overflowPunct w:val="0"/>
        <w:autoSpaceDE w:val="0"/>
        <w:textAlignment w:val="baseline"/>
        <w:rPr>
          <w:rFonts w:ascii="Calibri" w:hAnsi="Calibri"/>
          <w:i/>
          <w:sz w:val="18"/>
          <w:szCs w:val="18"/>
        </w:rPr>
      </w:pPr>
    </w:p>
    <w:p w14:paraId="0FF28B64" w14:textId="77777777" w:rsidR="008002F6" w:rsidRDefault="008002F6" w:rsidP="002A7ADD">
      <w:pPr>
        <w:pStyle w:val="osnovno"/>
        <w:overflowPunct w:val="0"/>
        <w:autoSpaceDE w:val="0"/>
        <w:textAlignment w:val="baseline"/>
        <w:rPr>
          <w:rFonts w:ascii="Calibri" w:hAnsi="Calibri"/>
          <w:i/>
          <w:sz w:val="18"/>
          <w:szCs w:val="18"/>
        </w:rPr>
      </w:pPr>
    </w:p>
    <w:p w14:paraId="59DDF68B" w14:textId="77777777" w:rsidR="008002F6" w:rsidRDefault="008002F6" w:rsidP="002A7ADD">
      <w:pPr>
        <w:pStyle w:val="osnovno"/>
        <w:overflowPunct w:val="0"/>
        <w:autoSpaceDE w:val="0"/>
        <w:textAlignment w:val="baseline"/>
        <w:rPr>
          <w:rFonts w:ascii="Calibri" w:hAnsi="Calibri"/>
          <w:i/>
          <w:sz w:val="18"/>
          <w:szCs w:val="18"/>
        </w:rPr>
      </w:pPr>
    </w:p>
    <w:p w14:paraId="6FD43C7A" w14:textId="77777777" w:rsidR="008002F6" w:rsidRDefault="008002F6" w:rsidP="002A7ADD">
      <w:pPr>
        <w:pStyle w:val="osnovno"/>
        <w:overflowPunct w:val="0"/>
        <w:autoSpaceDE w:val="0"/>
        <w:textAlignment w:val="baseline"/>
        <w:rPr>
          <w:rFonts w:ascii="Calibri" w:hAnsi="Calibri"/>
          <w:i/>
          <w:sz w:val="18"/>
          <w:szCs w:val="18"/>
        </w:rPr>
      </w:pPr>
    </w:p>
    <w:p w14:paraId="5C342964" w14:textId="77777777" w:rsidR="008002F6" w:rsidRDefault="008002F6" w:rsidP="002A7ADD">
      <w:pPr>
        <w:pStyle w:val="osnovno"/>
        <w:overflowPunct w:val="0"/>
        <w:autoSpaceDE w:val="0"/>
        <w:textAlignment w:val="baseline"/>
        <w:rPr>
          <w:rFonts w:ascii="Calibri" w:hAnsi="Calibri"/>
          <w:i/>
          <w:sz w:val="18"/>
          <w:szCs w:val="18"/>
        </w:rPr>
      </w:pPr>
    </w:p>
    <w:p w14:paraId="15F63DBC" w14:textId="77777777" w:rsidR="008002F6" w:rsidRDefault="008002F6" w:rsidP="002A7ADD">
      <w:pPr>
        <w:pStyle w:val="osnovno"/>
        <w:overflowPunct w:val="0"/>
        <w:autoSpaceDE w:val="0"/>
        <w:textAlignment w:val="baseline"/>
        <w:rPr>
          <w:rFonts w:ascii="Calibri" w:hAnsi="Calibri"/>
          <w:i/>
          <w:sz w:val="18"/>
          <w:szCs w:val="18"/>
        </w:rPr>
      </w:pPr>
    </w:p>
    <w:p w14:paraId="15F54BAF" w14:textId="77777777" w:rsidR="008002F6" w:rsidRDefault="008002F6" w:rsidP="002A7ADD">
      <w:pPr>
        <w:pStyle w:val="osnovno"/>
        <w:overflowPunct w:val="0"/>
        <w:autoSpaceDE w:val="0"/>
        <w:textAlignment w:val="baseline"/>
        <w:rPr>
          <w:rFonts w:ascii="Calibri" w:hAnsi="Calibri"/>
          <w:i/>
          <w:sz w:val="18"/>
          <w:szCs w:val="18"/>
        </w:rPr>
      </w:pPr>
    </w:p>
    <w:p w14:paraId="0A8E5DF1" w14:textId="77777777" w:rsidR="008002F6" w:rsidRDefault="008002F6" w:rsidP="002A7ADD">
      <w:pPr>
        <w:pStyle w:val="osnovno"/>
        <w:overflowPunct w:val="0"/>
        <w:autoSpaceDE w:val="0"/>
        <w:textAlignment w:val="baseline"/>
        <w:rPr>
          <w:rFonts w:ascii="Calibri" w:hAnsi="Calibri"/>
          <w:i/>
          <w:sz w:val="18"/>
          <w:szCs w:val="18"/>
        </w:rPr>
      </w:pPr>
    </w:p>
    <w:p w14:paraId="15FBB451" w14:textId="77777777" w:rsidR="00A95DD3" w:rsidRDefault="00A95DD3" w:rsidP="002A7ADD">
      <w:pPr>
        <w:pStyle w:val="osnovno"/>
        <w:overflowPunct w:val="0"/>
        <w:autoSpaceDE w:val="0"/>
        <w:textAlignment w:val="baseline"/>
        <w:rPr>
          <w:rFonts w:ascii="Calibri" w:hAnsi="Calibri"/>
          <w:i/>
          <w:sz w:val="18"/>
          <w:szCs w:val="18"/>
        </w:rPr>
      </w:pPr>
    </w:p>
    <w:p w14:paraId="4E189077" w14:textId="77777777" w:rsidR="008002F6" w:rsidRDefault="008002F6" w:rsidP="002A7ADD">
      <w:pPr>
        <w:pStyle w:val="osnovno"/>
        <w:overflowPunct w:val="0"/>
        <w:autoSpaceDE w:val="0"/>
        <w:textAlignment w:val="baseline"/>
        <w:rPr>
          <w:rFonts w:ascii="Calibri" w:hAnsi="Calibri"/>
          <w:i/>
          <w:sz w:val="18"/>
          <w:szCs w:val="18"/>
        </w:rPr>
      </w:pPr>
    </w:p>
    <w:p w14:paraId="3132CFE5" w14:textId="77777777" w:rsidR="006C2BFD" w:rsidRDefault="006C2BFD" w:rsidP="002A7ADD">
      <w:pPr>
        <w:pStyle w:val="osnovno"/>
        <w:overflowPunct w:val="0"/>
        <w:autoSpaceDE w:val="0"/>
        <w:textAlignment w:val="baseline"/>
        <w:rPr>
          <w:rFonts w:ascii="Calibri" w:hAnsi="Calibri"/>
          <w:i/>
          <w:sz w:val="18"/>
          <w:szCs w:val="18"/>
        </w:rPr>
      </w:pPr>
    </w:p>
    <w:p w14:paraId="055E5CE9" w14:textId="77777777" w:rsidR="00FB77B1" w:rsidRDefault="00FB77B1" w:rsidP="00FB77B1">
      <w:pPr>
        <w:pStyle w:val="osnovno"/>
        <w:overflowPunct w:val="0"/>
        <w:autoSpaceDE w:val="0"/>
        <w:jc w:val="right"/>
        <w:textAlignment w:val="baseline"/>
        <w:rPr>
          <w:rFonts w:ascii="Calibri" w:hAnsi="Calibri"/>
          <w:b/>
          <w:sz w:val="22"/>
          <w:szCs w:val="22"/>
        </w:rPr>
      </w:pPr>
      <w:r>
        <w:rPr>
          <w:rFonts w:ascii="Calibri" w:hAnsi="Calibri"/>
          <w:b/>
          <w:sz w:val="22"/>
          <w:szCs w:val="22"/>
        </w:rPr>
        <w:lastRenderedPageBreak/>
        <w:t xml:space="preserve">(OBR-3) </w:t>
      </w:r>
      <w:r w:rsidRPr="00FB77B1">
        <w:rPr>
          <w:rFonts w:ascii="Calibri" w:hAnsi="Calibri"/>
          <w:b/>
          <w:sz w:val="22"/>
          <w:szCs w:val="22"/>
        </w:rPr>
        <w:t>PRILOGA 1</w:t>
      </w:r>
    </w:p>
    <w:p w14:paraId="101F0C85" w14:textId="77777777" w:rsidR="004042C2" w:rsidRPr="004042C2" w:rsidRDefault="004042C2" w:rsidP="004042C2">
      <w:pPr>
        <w:pStyle w:val="osnovno"/>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D966" w:themeFill="accent4" w:themeFillTint="99"/>
        <w:overflowPunct w:val="0"/>
        <w:autoSpaceDE w:val="0"/>
        <w:jc w:val="center"/>
        <w:textAlignment w:val="baseline"/>
        <w:rPr>
          <w:rFonts w:ascii="Calibri" w:hAnsi="Calibri" w:cs="Tahoma"/>
          <w:b/>
          <w:sz w:val="22"/>
          <w:szCs w:val="22"/>
        </w:rPr>
      </w:pPr>
      <w:r w:rsidRPr="004042C2">
        <w:rPr>
          <w:rFonts w:ascii="Calibri" w:hAnsi="Calibri"/>
          <w:b/>
          <w:sz w:val="22"/>
          <w:szCs w:val="22"/>
        </w:rPr>
        <w:t>POOBLASTILO ZA PRIDOBITEV PODATKOV IZ EVIDENCE PRAVNIH OSEB</w:t>
      </w:r>
    </w:p>
    <w:p w14:paraId="123014CC" w14:textId="77777777" w:rsidR="00FB77B1" w:rsidRPr="00D540E3" w:rsidRDefault="00FB77B1" w:rsidP="00FB77B1">
      <w:pPr>
        <w:spacing w:line="264" w:lineRule="auto"/>
        <w:jc w:val="both"/>
        <w:rPr>
          <w:rFonts w:cs="Tahoma"/>
          <w:szCs w:val="18"/>
        </w:rPr>
      </w:pPr>
    </w:p>
    <w:p w14:paraId="599A9EB7" w14:textId="72643724" w:rsidR="00FB77B1" w:rsidRDefault="00FB77B1" w:rsidP="00FB77B1">
      <w:pPr>
        <w:spacing w:line="264" w:lineRule="auto"/>
        <w:jc w:val="both"/>
        <w:rPr>
          <w:rFonts w:cs="Tahoma"/>
          <w:szCs w:val="20"/>
        </w:rPr>
      </w:pPr>
      <w:r>
        <w:rPr>
          <w:rFonts w:cs="Tahoma"/>
          <w:szCs w:val="20"/>
        </w:rPr>
        <w:t xml:space="preserve">Spodaj podpisani zakoniti zastopnik ponudnika / </w:t>
      </w:r>
      <w:proofErr w:type="spellStart"/>
      <w:r>
        <w:rPr>
          <w:rFonts w:cs="Tahoma"/>
          <w:szCs w:val="20"/>
        </w:rPr>
        <w:t>soponudnika</w:t>
      </w:r>
      <w:proofErr w:type="spellEnd"/>
      <w:r>
        <w:rPr>
          <w:rFonts w:cs="Tahoma"/>
          <w:szCs w:val="20"/>
        </w:rPr>
        <w:t xml:space="preserve"> / podizvajalca oziroma pooblaščena oseba za podpis ponudbe, n</w:t>
      </w:r>
      <w:r w:rsidRPr="007605B3">
        <w:rPr>
          <w:rFonts w:cs="Tahoma"/>
          <w:szCs w:val="20"/>
        </w:rPr>
        <w:t>aročnik</w:t>
      </w:r>
      <w:r>
        <w:rPr>
          <w:rFonts w:cs="Tahoma"/>
          <w:szCs w:val="20"/>
        </w:rPr>
        <w:t xml:space="preserve">u </w:t>
      </w:r>
      <w:r w:rsidRPr="007605B3">
        <w:rPr>
          <w:rFonts w:cs="Tahoma"/>
          <w:szCs w:val="20"/>
        </w:rPr>
        <w:t>dovoljujem, da</w:t>
      </w:r>
      <w:r w:rsidR="00C22D8F">
        <w:rPr>
          <w:rFonts w:cs="Tahoma"/>
          <w:szCs w:val="20"/>
        </w:rPr>
        <w:t xml:space="preserve"> lahko za namene javnega razpisa »Storitve čiščenja prostorov Športne hiš</w:t>
      </w:r>
      <w:r w:rsidR="00B95137">
        <w:rPr>
          <w:rFonts w:cs="Tahoma"/>
          <w:szCs w:val="20"/>
        </w:rPr>
        <w:t>e Radlje ob Dravi v letih od 202</w:t>
      </w:r>
      <w:r w:rsidR="00BD64B2">
        <w:rPr>
          <w:rFonts w:cs="Tahoma"/>
          <w:szCs w:val="20"/>
        </w:rPr>
        <w:t>6</w:t>
      </w:r>
      <w:r w:rsidR="00C22D8F">
        <w:rPr>
          <w:rFonts w:cs="Tahoma"/>
          <w:szCs w:val="20"/>
        </w:rPr>
        <w:t xml:space="preserve"> do 20</w:t>
      </w:r>
      <w:r w:rsidR="00B95137">
        <w:rPr>
          <w:rFonts w:cs="Tahoma"/>
          <w:szCs w:val="20"/>
        </w:rPr>
        <w:t>2</w:t>
      </w:r>
      <w:r w:rsidR="00BD64B2">
        <w:rPr>
          <w:rFonts w:cs="Tahoma"/>
          <w:szCs w:val="20"/>
        </w:rPr>
        <w:t>8</w:t>
      </w:r>
      <w:r w:rsidR="00C22D8F">
        <w:rPr>
          <w:rFonts w:cs="Tahoma"/>
          <w:szCs w:val="20"/>
        </w:rPr>
        <w:t>«</w:t>
      </w:r>
      <w:r w:rsidRPr="007605B3">
        <w:rPr>
          <w:rFonts w:cs="Tahoma"/>
          <w:szCs w:val="20"/>
        </w:rPr>
        <w:t>, pridobi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za vpisano pravno osebo: </w:t>
      </w:r>
    </w:p>
    <w:p w14:paraId="1BC7ACB2" w14:textId="77777777" w:rsidR="00FB77B1" w:rsidRDefault="00FB77B1" w:rsidP="00FB77B1">
      <w:pPr>
        <w:spacing w:line="264" w:lineRule="auto"/>
        <w:jc w:val="both"/>
        <w:rPr>
          <w:rFonts w:cs="Tahoma"/>
          <w:szCs w:val="18"/>
        </w:rPr>
      </w:pPr>
    </w:p>
    <w:p w14:paraId="5638F6D0" w14:textId="77777777" w:rsidR="00FB77B1" w:rsidRPr="003405EB" w:rsidRDefault="00FB77B1" w:rsidP="00FB77B1">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5633"/>
      </w:tblGrid>
      <w:tr w:rsidR="00FB77B1" w:rsidRPr="00FE099D" w14:paraId="2911307D" w14:textId="77777777" w:rsidTr="00C22D8F">
        <w:trPr>
          <w:trHeight w:hRule="exact" w:val="567"/>
          <w:jc w:val="right"/>
        </w:trPr>
        <w:tc>
          <w:tcPr>
            <w:tcW w:w="3261" w:type="dxa"/>
            <w:shd w:val="clear" w:color="auto" w:fill="FFD966" w:themeFill="accent4" w:themeFillTint="99"/>
            <w:vAlign w:val="center"/>
          </w:tcPr>
          <w:p w14:paraId="626174B5" w14:textId="77777777" w:rsidR="00FB77B1" w:rsidRPr="00C22D8F" w:rsidRDefault="00C22D8F" w:rsidP="00C22D8F">
            <w:pPr>
              <w:spacing w:line="264" w:lineRule="auto"/>
              <w:jc w:val="both"/>
              <w:rPr>
                <w:rFonts w:cs="Tahoma"/>
                <w:b/>
              </w:rPr>
            </w:pPr>
            <w:r w:rsidRPr="00C22D8F">
              <w:rPr>
                <w:rFonts w:cs="Tahoma"/>
                <w:b/>
              </w:rPr>
              <w:t>I</w:t>
            </w:r>
            <w:r w:rsidR="00FB77B1" w:rsidRPr="00C22D8F">
              <w:rPr>
                <w:rFonts w:cs="Tahoma"/>
                <w:b/>
              </w:rPr>
              <w:t xml:space="preserve">me pravne osebe </w:t>
            </w:r>
          </w:p>
        </w:tc>
        <w:tc>
          <w:tcPr>
            <w:tcW w:w="5633" w:type="dxa"/>
            <w:vAlign w:val="center"/>
          </w:tcPr>
          <w:p w14:paraId="4FC73A37" w14:textId="77777777" w:rsidR="00FB77B1" w:rsidRPr="00FE099D" w:rsidRDefault="00FB77B1" w:rsidP="00C22D8F">
            <w:pPr>
              <w:spacing w:line="264" w:lineRule="auto"/>
              <w:jc w:val="both"/>
              <w:rPr>
                <w:rFonts w:cs="Tahoma"/>
                <w:sz w:val="16"/>
                <w:szCs w:val="16"/>
              </w:rPr>
            </w:pPr>
          </w:p>
        </w:tc>
      </w:tr>
      <w:tr w:rsidR="00FB77B1" w:rsidRPr="00FE099D" w14:paraId="01CCFEC1" w14:textId="77777777" w:rsidTr="00C22D8F">
        <w:trPr>
          <w:trHeight w:hRule="exact" w:val="567"/>
          <w:jc w:val="right"/>
        </w:trPr>
        <w:tc>
          <w:tcPr>
            <w:tcW w:w="3261" w:type="dxa"/>
            <w:shd w:val="clear" w:color="auto" w:fill="FFD966" w:themeFill="accent4" w:themeFillTint="99"/>
            <w:vAlign w:val="center"/>
          </w:tcPr>
          <w:p w14:paraId="137E0374" w14:textId="77777777" w:rsidR="00FB77B1" w:rsidRPr="00C22D8F" w:rsidRDefault="00C22D8F" w:rsidP="00C22D8F">
            <w:pPr>
              <w:spacing w:line="264" w:lineRule="auto"/>
              <w:jc w:val="both"/>
              <w:rPr>
                <w:rFonts w:cs="Tahoma"/>
                <w:b/>
              </w:rPr>
            </w:pPr>
            <w:r w:rsidRPr="00C22D8F">
              <w:rPr>
                <w:rFonts w:cs="Tahoma"/>
                <w:b/>
              </w:rPr>
              <w:t>N</w:t>
            </w:r>
            <w:r w:rsidR="00FB77B1" w:rsidRPr="00C22D8F">
              <w:rPr>
                <w:rFonts w:cs="Tahoma"/>
                <w:b/>
              </w:rPr>
              <w:t>aslov (sedež) pravne osebe</w:t>
            </w:r>
          </w:p>
        </w:tc>
        <w:tc>
          <w:tcPr>
            <w:tcW w:w="5633" w:type="dxa"/>
            <w:vAlign w:val="center"/>
          </w:tcPr>
          <w:p w14:paraId="64573D06" w14:textId="77777777" w:rsidR="00FB77B1" w:rsidRPr="00FE099D" w:rsidRDefault="00FB77B1" w:rsidP="00C22D8F">
            <w:pPr>
              <w:spacing w:line="264" w:lineRule="auto"/>
              <w:jc w:val="both"/>
              <w:rPr>
                <w:rFonts w:cs="Tahoma"/>
                <w:sz w:val="16"/>
                <w:szCs w:val="16"/>
              </w:rPr>
            </w:pPr>
          </w:p>
        </w:tc>
      </w:tr>
      <w:tr w:rsidR="00FB77B1" w:rsidRPr="00FE099D" w14:paraId="7CCBA280" w14:textId="77777777" w:rsidTr="00C22D8F">
        <w:trPr>
          <w:trHeight w:hRule="exact" w:val="567"/>
          <w:jc w:val="right"/>
        </w:trPr>
        <w:tc>
          <w:tcPr>
            <w:tcW w:w="3261" w:type="dxa"/>
            <w:shd w:val="clear" w:color="auto" w:fill="FFD966" w:themeFill="accent4" w:themeFillTint="99"/>
            <w:vAlign w:val="center"/>
          </w:tcPr>
          <w:p w14:paraId="3055D0FC" w14:textId="77777777" w:rsidR="00FB77B1" w:rsidRPr="00C22D8F" w:rsidRDefault="00C22D8F" w:rsidP="00C22D8F">
            <w:pPr>
              <w:spacing w:line="264" w:lineRule="auto"/>
              <w:jc w:val="both"/>
              <w:rPr>
                <w:rFonts w:cs="Tahoma"/>
                <w:b/>
              </w:rPr>
            </w:pPr>
            <w:r w:rsidRPr="00C22D8F">
              <w:rPr>
                <w:rFonts w:cs="Tahoma"/>
                <w:b/>
              </w:rPr>
              <w:t>M</w:t>
            </w:r>
            <w:r w:rsidR="00FB77B1" w:rsidRPr="00C22D8F">
              <w:rPr>
                <w:rFonts w:cs="Tahoma"/>
                <w:b/>
              </w:rPr>
              <w:t>atična številka</w:t>
            </w:r>
          </w:p>
        </w:tc>
        <w:tc>
          <w:tcPr>
            <w:tcW w:w="5633" w:type="dxa"/>
            <w:vAlign w:val="center"/>
          </w:tcPr>
          <w:p w14:paraId="673F2718" w14:textId="77777777" w:rsidR="00FB77B1" w:rsidRPr="00FE099D" w:rsidRDefault="00FB77B1" w:rsidP="00C22D8F">
            <w:pPr>
              <w:spacing w:line="264" w:lineRule="auto"/>
              <w:jc w:val="both"/>
              <w:rPr>
                <w:rFonts w:cs="Tahoma"/>
                <w:sz w:val="16"/>
                <w:szCs w:val="16"/>
              </w:rPr>
            </w:pPr>
          </w:p>
        </w:tc>
      </w:tr>
    </w:tbl>
    <w:p w14:paraId="2B260016" w14:textId="77777777" w:rsidR="00FB77B1" w:rsidRDefault="00FB77B1" w:rsidP="00FB77B1">
      <w:pPr>
        <w:pStyle w:val="Telobesedila"/>
        <w:spacing w:line="264" w:lineRule="auto"/>
        <w:rPr>
          <w:rFonts w:cs="Tahoma"/>
          <w:szCs w:val="18"/>
        </w:rPr>
      </w:pPr>
    </w:p>
    <w:p w14:paraId="6BDE21EF" w14:textId="77777777" w:rsidR="00FB77B1" w:rsidRDefault="00FB77B1" w:rsidP="00FB77B1">
      <w:pPr>
        <w:pStyle w:val="Telobesedila"/>
        <w:spacing w:line="264" w:lineRule="auto"/>
        <w:rPr>
          <w:rFonts w:cs="Tahoma"/>
          <w:szCs w:val="18"/>
        </w:rPr>
      </w:pPr>
    </w:p>
    <w:p w14:paraId="43C8B4C7" w14:textId="77777777" w:rsidR="00FB77B1" w:rsidRPr="00BC0F54" w:rsidRDefault="00FB77B1" w:rsidP="00FB77B1">
      <w:pPr>
        <w:spacing w:line="264" w:lineRule="auto"/>
        <w:jc w:val="both"/>
        <w:rPr>
          <w:rFonts w:cs="Tahoma"/>
          <w:b/>
          <w:szCs w:val="20"/>
        </w:rPr>
      </w:pPr>
    </w:p>
    <w:p w14:paraId="05CBFFF4" w14:textId="77777777" w:rsidR="00FB77B1" w:rsidRPr="007605B3" w:rsidRDefault="006C2BFD" w:rsidP="00FB77B1">
      <w:pPr>
        <w:spacing w:line="264" w:lineRule="auto"/>
        <w:jc w:val="both"/>
        <w:rPr>
          <w:rFonts w:cs="Tahoma"/>
          <w:szCs w:val="18"/>
        </w:rPr>
      </w:pPr>
      <w:r>
        <w:rPr>
          <w:rFonts w:cs="Tahoma"/>
          <w:szCs w:val="18"/>
        </w:rPr>
        <w:t>K</w:t>
      </w:r>
      <w:r w:rsidR="00FB77B1" w:rsidRPr="007605B3">
        <w:rPr>
          <w:rFonts w:cs="Tahoma"/>
          <w:szCs w:val="18"/>
        </w:rPr>
        <w:t>raj:</w:t>
      </w:r>
      <w:r w:rsidR="00FB77B1" w:rsidRPr="007605B3">
        <w:rPr>
          <w:rFonts w:cs="Tahoma"/>
          <w:szCs w:val="18"/>
        </w:rPr>
        <w:tab/>
      </w:r>
      <w:r w:rsidR="00FB77B1" w:rsidRPr="007605B3">
        <w:rPr>
          <w:rFonts w:cs="Tahoma"/>
          <w:szCs w:val="18"/>
        </w:rPr>
        <w:softHyphen/>
        <w:t>____________________</w:t>
      </w:r>
    </w:p>
    <w:p w14:paraId="7E26D5F4" w14:textId="77777777" w:rsidR="00FB77B1" w:rsidRPr="007605B3" w:rsidRDefault="00FB77B1" w:rsidP="00FB77B1">
      <w:pPr>
        <w:spacing w:line="264" w:lineRule="auto"/>
        <w:jc w:val="both"/>
        <w:rPr>
          <w:rFonts w:cs="Tahoma"/>
          <w:b/>
          <w:szCs w:val="18"/>
        </w:rPr>
      </w:pPr>
    </w:p>
    <w:p w14:paraId="32EAF930" w14:textId="77777777" w:rsidR="00FB77B1" w:rsidRPr="007605B3" w:rsidRDefault="006C2BFD" w:rsidP="00FB77B1">
      <w:pPr>
        <w:spacing w:line="264" w:lineRule="auto"/>
        <w:jc w:val="both"/>
        <w:rPr>
          <w:rFonts w:cs="Tahoma"/>
          <w:szCs w:val="18"/>
        </w:rPr>
      </w:pPr>
      <w:r>
        <w:rPr>
          <w:rFonts w:cs="Tahoma"/>
          <w:szCs w:val="18"/>
        </w:rPr>
        <w:t>D</w:t>
      </w:r>
      <w:r w:rsidR="00FB77B1" w:rsidRPr="007605B3">
        <w:rPr>
          <w:rFonts w:cs="Tahoma"/>
          <w:szCs w:val="18"/>
        </w:rPr>
        <w:t>atum:</w:t>
      </w:r>
      <w:r w:rsidR="00FB77B1" w:rsidRPr="007605B3">
        <w:rPr>
          <w:rFonts w:cs="Tahoma"/>
          <w:szCs w:val="18"/>
        </w:rPr>
        <w:tab/>
        <w:t>___</w:t>
      </w:r>
      <w:r w:rsidR="00FB77B1">
        <w:rPr>
          <w:rFonts w:cs="Tahoma"/>
          <w:szCs w:val="18"/>
        </w:rPr>
        <w:t>_</w:t>
      </w:r>
      <w:r w:rsidR="00C22D8F">
        <w:rPr>
          <w:rFonts w:cs="Tahoma"/>
          <w:szCs w:val="18"/>
        </w:rPr>
        <w:t>________________</w:t>
      </w:r>
      <w:r w:rsidR="00C22D8F">
        <w:rPr>
          <w:rFonts w:cs="Tahoma"/>
          <w:szCs w:val="18"/>
        </w:rPr>
        <w:tab/>
      </w:r>
      <w:r w:rsidR="00C22D8F">
        <w:rPr>
          <w:rFonts w:cs="Tahoma"/>
          <w:szCs w:val="18"/>
        </w:rPr>
        <w:tab/>
        <w:t xml:space="preserve">       žig</w:t>
      </w:r>
      <w:r w:rsidR="00C22D8F">
        <w:rPr>
          <w:rFonts w:cs="Tahoma"/>
          <w:szCs w:val="18"/>
        </w:rPr>
        <w:tab/>
      </w:r>
      <w:r w:rsidR="00C22D8F">
        <w:rPr>
          <w:rFonts w:cs="Tahoma"/>
          <w:szCs w:val="18"/>
        </w:rPr>
        <w:tab/>
      </w:r>
      <w:r w:rsidR="00C22D8F">
        <w:rPr>
          <w:rFonts w:cs="Tahoma"/>
          <w:szCs w:val="18"/>
        </w:rPr>
        <w:tab/>
      </w:r>
      <w:r>
        <w:rPr>
          <w:rFonts w:cs="Tahoma"/>
          <w:szCs w:val="18"/>
        </w:rPr>
        <w:t>P</w:t>
      </w:r>
      <w:r w:rsidR="00FB77B1" w:rsidRPr="007605B3">
        <w:rPr>
          <w:rFonts w:cs="Tahoma"/>
          <w:szCs w:val="18"/>
        </w:rPr>
        <w:t xml:space="preserve">odpis </w:t>
      </w:r>
      <w:r w:rsidR="00FB77B1">
        <w:rPr>
          <w:rFonts w:cs="Tahoma"/>
          <w:szCs w:val="18"/>
        </w:rPr>
        <w:t>pooblaščene</w:t>
      </w:r>
      <w:r w:rsidR="00FB77B1" w:rsidRPr="007605B3">
        <w:rPr>
          <w:rFonts w:cs="Tahoma"/>
          <w:szCs w:val="18"/>
        </w:rPr>
        <w:t xml:space="preserve"> osebe</w:t>
      </w:r>
    </w:p>
    <w:p w14:paraId="7B66708A" w14:textId="77777777" w:rsidR="00FB77B1" w:rsidRPr="007605B3" w:rsidRDefault="00FB77B1" w:rsidP="00FB77B1">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23F850A0" w14:textId="77777777" w:rsidR="00FB77B1" w:rsidRPr="007605B3" w:rsidRDefault="00FB77B1" w:rsidP="00FB77B1">
      <w:pPr>
        <w:spacing w:line="264" w:lineRule="auto"/>
        <w:ind w:left="5664" w:firstLine="708"/>
        <w:jc w:val="both"/>
        <w:rPr>
          <w:rFonts w:cs="Tahoma"/>
          <w:szCs w:val="18"/>
        </w:rPr>
      </w:pPr>
      <w:r>
        <w:rPr>
          <w:rFonts w:cs="Tahoma"/>
          <w:szCs w:val="18"/>
        </w:rPr>
        <w:t>______</w:t>
      </w:r>
      <w:r w:rsidRPr="007605B3">
        <w:rPr>
          <w:rFonts w:cs="Tahoma"/>
          <w:szCs w:val="18"/>
        </w:rPr>
        <w:t>_______________</w:t>
      </w:r>
    </w:p>
    <w:p w14:paraId="0839D296" w14:textId="77777777" w:rsidR="00FB77B1" w:rsidRDefault="00FB77B1" w:rsidP="00FB77B1">
      <w:pPr>
        <w:pStyle w:val="Telobesedila"/>
        <w:spacing w:line="264" w:lineRule="auto"/>
        <w:rPr>
          <w:rFonts w:cs="Tahoma"/>
          <w:szCs w:val="18"/>
        </w:rPr>
      </w:pPr>
    </w:p>
    <w:p w14:paraId="2D506A68" w14:textId="77777777" w:rsidR="00FB77B1" w:rsidRDefault="00FB77B1" w:rsidP="00FB77B1">
      <w:pPr>
        <w:pStyle w:val="Noga"/>
        <w:spacing w:line="264" w:lineRule="auto"/>
        <w:jc w:val="both"/>
        <w:rPr>
          <w:i/>
          <w:color w:val="000000"/>
          <w:sz w:val="16"/>
          <w:szCs w:val="16"/>
        </w:rPr>
      </w:pPr>
    </w:p>
    <w:p w14:paraId="010EEE2E" w14:textId="77777777" w:rsidR="00FB77B1" w:rsidRDefault="00FB77B1" w:rsidP="00FB77B1">
      <w:pPr>
        <w:pStyle w:val="Noga"/>
        <w:spacing w:line="264" w:lineRule="auto"/>
        <w:jc w:val="both"/>
        <w:rPr>
          <w:i/>
          <w:color w:val="000000"/>
          <w:sz w:val="16"/>
          <w:szCs w:val="16"/>
        </w:rPr>
      </w:pPr>
    </w:p>
    <w:p w14:paraId="34D3F862" w14:textId="77777777" w:rsidR="00FB77B1" w:rsidRDefault="00FB77B1" w:rsidP="00FB77B1">
      <w:pPr>
        <w:spacing w:line="264" w:lineRule="auto"/>
        <w:jc w:val="both"/>
        <w:rPr>
          <w:rFonts w:cs="Tahoma"/>
          <w:szCs w:val="18"/>
        </w:rPr>
      </w:pPr>
    </w:p>
    <w:p w14:paraId="42EC9EBF" w14:textId="77777777" w:rsidR="00FB77B1" w:rsidRDefault="00FB77B1" w:rsidP="00FB77B1">
      <w:pPr>
        <w:spacing w:line="264" w:lineRule="auto"/>
        <w:jc w:val="both"/>
        <w:rPr>
          <w:rFonts w:cs="Tahoma"/>
          <w:szCs w:val="18"/>
        </w:rPr>
      </w:pPr>
    </w:p>
    <w:p w14:paraId="0A92CDE2" w14:textId="77777777" w:rsidR="004042C2" w:rsidRDefault="004042C2" w:rsidP="00FB77B1">
      <w:pPr>
        <w:spacing w:line="264" w:lineRule="auto"/>
        <w:jc w:val="both"/>
        <w:rPr>
          <w:rFonts w:cs="Tahoma"/>
          <w:szCs w:val="18"/>
        </w:rPr>
      </w:pPr>
    </w:p>
    <w:p w14:paraId="3CF113A5" w14:textId="77777777" w:rsidR="00FB77B1" w:rsidRDefault="00FB77B1" w:rsidP="00FB77B1">
      <w:pPr>
        <w:spacing w:line="264" w:lineRule="auto"/>
        <w:jc w:val="both"/>
        <w:rPr>
          <w:rFonts w:cs="Tahoma"/>
          <w:szCs w:val="18"/>
        </w:rPr>
      </w:pPr>
    </w:p>
    <w:p w14:paraId="078B71CB" w14:textId="77777777" w:rsidR="00C22D8F" w:rsidRDefault="00C22D8F" w:rsidP="00FB77B1">
      <w:pPr>
        <w:spacing w:line="264" w:lineRule="auto"/>
        <w:jc w:val="both"/>
        <w:rPr>
          <w:rFonts w:cs="Tahoma"/>
          <w:szCs w:val="18"/>
        </w:rPr>
      </w:pPr>
    </w:p>
    <w:p w14:paraId="0B992BDA" w14:textId="77777777" w:rsidR="001E5178" w:rsidRDefault="001E5178" w:rsidP="00FB77B1">
      <w:pPr>
        <w:spacing w:line="264" w:lineRule="auto"/>
        <w:jc w:val="both"/>
        <w:rPr>
          <w:rFonts w:cs="Tahoma"/>
          <w:szCs w:val="18"/>
        </w:rPr>
      </w:pPr>
    </w:p>
    <w:p w14:paraId="0E33F907" w14:textId="77777777" w:rsidR="00FB77B1" w:rsidRDefault="00FB77B1" w:rsidP="00FB77B1">
      <w:pPr>
        <w:spacing w:line="264" w:lineRule="auto"/>
        <w:ind w:left="5664" w:firstLine="708"/>
        <w:jc w:val="both"/>
        <w:rPr>
          <w:rFonts w:cs="Tahoma"/>
          <w:szCs w:val="18"/>
        </w:rPr>
      </w:pPr>
    </w:p>
    <w:p w14:paraId="7AE5492C" w14:textId="77777777" w:rsidR="00FB77B1" w:rsidRDefault="00C22D8F" w:rsidP="00FB77B1">
      <w:pPr>
        <w:pStyle w:val="Noga"/>
        <w:pBdr>
          <w:top w:val="single" w:sz="4" w:space="1" w:color="auto"/>
        </w:pBdr>
        <w:spacing w:line="264" w:lineRule="auto"/>
        <w:jc w:val="both"/>
        <w:rPr>
          <w:i/>
          <w:color w:val="000000"/>
          <w:sz w:val="18"/>
          <w:szCs w:val="18"/>
        </w:rPr>
      </w:pPr>
      <w:r>
        <w:rPr>
          <w:rFonts w:cs="Tahoma"/>
          <w:b/>
          <w:i/>
          <w:sz w:val="18"/>
          <w:szCs w:val="18"/>
        </w:rPr>
        <w:t>N</w:t>
      </w:r>
      <w:r w:rsidR="00FB77B1" w:rsidRPr="00FB77B1">
        <w:rPr>
          <w:rFonts w:cs="Tahoma"/>
          <w:b/>
          <w:i/>
          <w:sz w:val="18"/>
          <w:szCs w:val="18"/>
        </w:rPr>
        <w:t>avodilo:</w:t>
      </w:r>
      <w:r w:rsidR="00FB77B1" w:rsidRPr="00FB77B1">
        <w:rPr>
          <w:rFonts w:cs="Tahoma"/>
          <w:i/>
          <w:sz w:val="18"/>
          <w:szCs w:val="18"/>
        </w:rPr>
        <w:t xml:space="preserve"> Ponudnik / podizvajalec / </w:t>
      </w:r>
      <w:proofErr w:type="spellStart"/>
      <w:r w:rsidR="00FB77B1" w:rsidRPr="00FB77B1">
        <w:rPr>
          <w:rFonts w:cs="Tahoma"/>
          <w:i/>
          <w:sz w:val="18"/>
          <w:szCs w:val="18"/>
        </w:rPr>
        <w:t>soponudnik</w:t>
      </w:r>
      <w:proofErr w:type="spellEnd"/>
      <w:r w:rsidR="00FB77B1" w:rsidRPr="00FB77B1">
        <w:rPr>
          <w:rFonts w:cs="Tahoma"/>
          <w:i/>
          <w:sz w:val="18"/>
          <w:szCs w:val="18"/>
        </w:rPr>
        <w:t xml:space="preserve"> v ponudbi predloži izpolnjeno </w:t>
      </w:r>
      <w:r w:rsidR="00FB77B1" w:rsidRPr="00FB77B1">
        <w:rPr>
          <w:rFonts w:cs="Tahoma"/>
          <w:b/>
          <w:i/>
          <w:sz w:val="18"/>
          <w:szCs w:val="18"/>
        </w:rPr>
        <w:t>Prilogo 1 k OBR-3</w:t>
      </w:r>
      <w:r w:rsidR="00FB77B1" w:rsidRPr="00FB77B1">
        <w:rPr>
          <w:rFonts w:cs="Tahoma"/>
          <w:i/>
          <w:sz w:val="18"/>
          <w:szCs w:val="18"/>
        </w:rPr>
        <w:t xml:space="preserve">, </w:t>
      </w:r>
      <w:r>
        <w:rPr>
          <w:rFonts w:cs="Tahoma"/>
          <w:i/>
          <w:sz w:val="18"/>
          <w:szCs w:val="18"/>
        </w:rPr>
        <w:t xml:space="preserve">ki je sestavni del </w:t>
      </w:r>
      <w:r w:rsidRPr="00C22D8F">
        <w:rPr>
          <w:rFonts w:cs="Tahoma"/>
          <w:b/>
          <w:i/>
          <w:sz w:val="18"/>
          <w:szCs w:val="18"/>
        </w:rPr>
        <w:t>OBR-3</w:t>
      </w:r>
      <w:r>
        <w:rPr>
          <w:rFonts w:cs="Tahoma"/>
          <w:i/>
          <w:sz w:val="18"/>
          <w:szCs w:val="18"/>
        </w:rPr>
        <w:t xml:space="preserve">. </w:t>
      </w:r>
      <w:r w:rsidR="00FB77B1" w:rsidRPr="00FB77B1">
        <w:rPr>
          <w:rFonts w:cs="Tahoma"/>
          <w:i/>
          <w:sz w:val="18"/>
          <w:szCs w:val="18"/>
        </w:rPr>
        <w:t>Priloga mora biti izpolnjena, datirana, žigosana in podpis</w:t>
      </w:r>
      <w:r>
        <w:rPr>
          <w:rFonts w:cs="Tahoma"/>
          <w:i/>
          <w:sz w:val="18"/>
          <w:szCs w:val="18"/>
        </w:rPr>
        <w:t xml:space="preserve">ana s strani pooblaščene osebe. </w:t>
      </w:r>
      <w:r w:rsidR="00FB77B1" w:rsidRPr="00FB77B1">
        <w:rPr>
          <w:b/>
          <w:i/>
          <w:color w:val="000000"/>
          <w:sz w:val="18"/>
          <w:szCs w:val="18"/>
        </w:rPr>
        <w:t>Priloga se ne izpolnjuje za samostojne podjetnike posameznike.</w:t>
      </w:r>
      <w:r w:rsidR="00FB77B1" w:rsidRPr="00FB77B1">
        <w:rPr>
          <w:i/>
          <w:color w:val="000000"/>
          <w:sz w:val="18"/>
          <w:szCs w:val="18"/>
        </w:rPr>
        <w:t xml:space="preserve"> </w:t>
      </w:r>
    </w:p>
    <w:p w14:paraId="46880F6A" w14:textId="77777777" w:rsidR="00FD75AC" w:rsidRDefault="00FD75AC" w:rsidP="00FB77B1">
      <w:pPr>
        <w:pStyle w:val="Noga"/>
        <w:pBdr>
          <w:top w:val="single" w:sz="4" w:space="1" w:color="auto"/>
        </w:pBdr>
        <w:spacing w:line="264" w:lineRule="auto"/>
        <w:jc w:val="both"/>
        <w:rPr>
          <w:i/>
          <w:color w:val="000000"/>
          <w:sz w:val="18"/>
          <w:szCs w:val="18"/>
        </w:rPr>
      </w:pPr>
    </w:p>
    <w:p w14:paraId="057D8198" w14:textId="77777777" w:rsidR="00A95DD3" w:rsidRPr="00FB77B1" w:rsidRDefault="00A95DD3" w:rsidP="00FB77B1">
      <w:pPr>
        <w:pStyle w:val="Noga"/>
        <w:pBdr>
          <w:top w:val="single" w:sz="4" w:space="1" w:color="auto"/>
        </w:pBdr>
        <w:spacing w:line="264" w:lineRule="auto"/>
        <w:jc w:val="both"/>
        <w:rPr>
          <w:i/>
          <w:color w:val="000000"/>
          <w:sz w:val="18"/>
          <w:szCs w:val="18"/>
        </w:rPr>
      </w:pPr>
    </w:p>
    <w:p w14:paraId="3465531D" w14:textId="77777777" w:rsidR="00FB77B1" w:rsidRDefault="00FB77B1" w:rsidP="001E5178">
      <w:pPr>
        <w:spacing w:after="0" w:line="264" w:lineRule="auto"/>
        <w:jc w:val="right"/>
        <w:rPr>
          <w:rFonts w:cs="Tahoma"/>
          <w:b/>
          <w:bCs/>
          <w:szCs w:val="18"/>
        </w:rPr>
      </w:pPr>
      <w:r>
        <w:rPr>
          <w:rFonts w:cs="Tahoma"/>
          <w:b/>
          <w:bCs/>
          <w:szCs w:val="18"/>
        </w:rPr>
        <w:lastRenderedPageBreak/>
        <w:t>(OBR-3) PRILOGA-2</w:t>
      </w:r>
    </w:p>
    <w:p w14:paraId="2E3252EF" w14:textId="77777777" w:rsidR="004042C2" w:rsidRPr="004042C2" w:rsidRDefault="004042C2" w:rsidP="004042C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D966" w:themeFill="accent4" w:themeFillTint="99"/>
        <w:spacing w:line="264" w:lineRule="auto"/>
        <w:jc w:val="center"/>
        <w:rPr>
          <w:rFonts w:cs="Tahoma"/>
          <w:b/>
          <w:bCs/>
          <w:szCs w:val="18"/>
        </w:rPr>
      </w:pPr>
      <w:r w:rsidRPr="004042C2">
        <w:rPr>
          <w:rFonts w:cs="Tahoma"/>
          <w:b/>
          <w:bCs/>
          <w:szCs w:val="18"/>
        </w:rPr>
        <w:t>POOBLASTILO ZA PRIDOBITEV OSEBNIH PODATKOV</w:t>
      </w:r>
    </w:p>
    <w:p w14:paraId="5BA454AB" w14:textId="3AF00E64" w:rsidR="00FB77B1" w:rsidRDefault="00FB77B1" w:rsidP="00FB77B1">
      <w:pPr>
        <w:spacing w:line="264" w:lineRule="auto"/>
        <w:jc w:val="both"/>
        <w:rPr>
          <w:rFonts w:cs="Tahoma"/>
          <w:szCs w:val="20"/>
        </w:rPr>
      </w:pPr>
      <w:r>
        <w:rPr>
          <w:rFonts w:cs="Tahoma"/>
          <w:szCs w:val="20"/>
        </w:rPr>
        <w:t xml:space="preserve">Spodaj vpisani in podpisani zakoniti zastopnik / pooblaščeni zastopnik (prokurist) ponudnika / </w:t>
      </w:r>
      <w:proofErr w:type="spellStart"/>
      <w:r>
        <w:rPr>
          <w:rFonts w:cs="Tahoma"/>
          <w:szCs w:val="20"/>
        </w:rPr>
        <w:t>soponudnika</w:t>
      </w:r>
      <w:proofErr w:type="spellEnd"/>
      <w:r>
        <w:rPr>
          <w:rFonts w:cs="Tahoma"/>
          <w:szCs w:val="20"/>
        </w:rPr>
        <w:t xml:space="preserve"> / podizvajalca n</w:t>
      </w:r>
      <w:r w:rsidRPr="007605B3">
        <w:rPr>
          <w:rFonts w:cs="Tahoma"/>
          <w:szCs w:val="20"/>
        </w:rPr>
        <w:t>aročnik</w:t>
      </w:r>
      <w:r>
        <w:rPr>
          <w:rFonts w:cs="Tahoma"/>
          <w:szCs w:val="20"/>
        </w:rPr>
        <w:t xml:space="preserve">u </w:t>
      </w:r>
      <w:r w:rsidRPr="007605B3">
        <w:rPr>
          <w:rFonts w:cs="Tahoma"/>
          <w:szCs w:val="20"/>
        </w:rPr>
        <w:t xml:space="preserve">dovoljujem, da </w:t>
      </w:r>
      <w:r>
        <w:rPr>
          <w:rFonts w:cs="Tahoma"/>
          <w:szCs w:val="20"/>
        </w:rPr>
        <w:t>lahko za namene javnega razpisa »Storitve čiščenja prostorov Športne hiše</w:t>
      </w:r>
      <w:r w:rsidR="00B95137">
        <w:rPr>
          <w:rFonts w:cs="Tahoma"/>
          <w:szCs w:val="20"/>
        </w:rPr>
        <w:t xml:space="preserve"> Radlje ob Dravi v letih od 202</w:t>
      </w:r>
      <w:r w:rsidR="00BD64B2">
        <w:rPr>
          <w:rFonts w:cs="Tahoma"/>
          <w:szCs w:val="20"/>
        </w:rPr>
        <w:t>6</w:t>
      </w:r>
      <w:r>
        <w:rPr>
          <w:rFonts w:cs="Tahoma"/>
          <w:szCs w:val="20"/>
        </w:rPr>
        <w:t xml:space="preserve"> do 20</w:t>
      </w:r>
      <w:r w:rsidR="00B95137">
        <w:rPr>
          <w:rFonts w:cs="Tahoma"/>
          <w:szCs w:val="20"/>
        </w:rPr>
        <w:t>2</w:t>
      </w:r>
      <w:r w:rsidR="00BD64B2">
        <w:rPr>
          <w:rFonts w:cs="Tahoma"/>
          <w:szCs w:val="20"/>
        </w:rPr>
        <w:t>8</w:t>
      </w:r>
      <w:r>
        <w:rPr>
          <w:rFonts w:cs="Tahoma"/>
          <w:szCs w:val="20"/>
        </w:rPr>
        <w:t xml:space="preserve">« </w:t>
      </w:r>
      <w:r w:rsidRPr="007605B3">
        <w:rPr>
          <w:rFonts w:cs="Tahoma"/>
          <w:szCs w:val="20"/>
        </w:rPr>
        <w:t>pridobi osebne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w:t>
      </w:r>
    </w:p>
    <w:p w14:paraId="4A5106A7" w14:textId="77777777" w:rsidR="00FB77B1" w:rsidRDefault="00FB77B1" w:rsidP="00FB77B1">
      <w:pPr>
        <w:spacing w:line="264" w:lineRule="auto"/>
        <w:jc w:val="both"/>
        <w:rPr>
          <w:rFonts w:cs="Tahoma"/>
          <w:szCs w:val="20"/>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5633"/>
      </w:tblGrid>
      <w:tr w:rsidR="00FB77B1" w:rsidRPr="00FE099D" w14:paraId="6880B8EC" w14:textId="77777777" w:rsidTr="001E5178">
        <w:trPr>
          <w:trHeight w:hRule="exact" w:val="567"/>
          <w:jc w:val="right"/>
        </w:trPr>
        <w:tc>
          <w:tcPr>
            <w:tcW w:w="3261" w:type="dxa"/>
            <w:shd w:val="clear" w:color="auto" w:fill="FFE599" w:themeFill="accent4" w:themeFillTint="66"/>
            <w:vAlign w:val="center"/>
          </w:tcPr>
          <w:p w14:paraId="2179090A" w14:textId="77777777" w:rsidR="00FB77B1" w:rsidRPr="001E5178" w:rsidRDefault="00C22D8F" w:rsidP="00C22D8F">
            <w:pPr>
              <w:spacing w:line="264" w:lineRule="auto"/>
              <w:jc w:val="both"/>
              <w:rPr>
                <w:rFonts w:cs="Tahoma"/>
                <w:b/>
              </w:rPr>
            </w:pPr>
            <w:r w:rsidRPr="001E5178">
              <w:rPr>
                <w:rFonts w:cs="Tahoma"/>
                <w:b/>
              </w:rPr>
              <w:t>I</w:t>
            </w:r>
            <w:r w:rsidR="00FB77B1" w:rsidRPr="001E5178">
              <w:rPr>
                <w:rFonts w:cs="Tahoma"/>
                <w:b/>
              </w:rPr>
              <w:t xml:space="preserve">me in priimek </w:t>
            </w:r>
          </w:p>
        </w:tc>
        <w:tc>
          <w:tcPr>
            <w:tcW w:w="5633" w:type="dxa"/>
            <w:vAlign w:val="center"/>
          </w:tcPr>
          <w:p w14:paraId="3B5C8C57" w14:textId="77777777" w:rsidR="00FB77B1" w:rsidRPr="00FE099D" w:rsidRDefault="00FB77B1" w:rsidP="00C22D8F">
            <w:pPr>
              <w:spacing w:line="264" w:lineRule="auto"/>
              <w:jc w:val="both"/>
              <w:rPr>
                <w:rFonts w:cs="Tahoma"/>
                <w:sz w:val="16"/>
                <w:szCs w:val="16"/>
              </w:rPr>
            </w:pPr>
          </w:p>
        </w:tc>
      </w:tr>
      <w:tr w:rsidR="00FB77B1" w:rsidRPr="00FE099D" w14:paraId="7A48C72F" w14:textId="77777777" w:rsidTr="001E5178">
        <w:trPr>
          <w:trHeight w:hRule="exact" w:val="906"/>
          <w:jc w:val="right"/>
        </w:trPr>
        <w:tc>
          <w:tcPr>
            <w:tcW w:w="3261" w:type="dxa"/>
            <w:shd w:val="clear" w:color="auto" w:fill="FFE599" w:themeFill="accent4" w:themeFillTint="66"/>
            <w:vAlign w:val="center"/>
          </w:tcPr>
          <w:p w14:paraId="2D433557" w14:textId="77777777" w:rsidR="00FB77B1" w:rsidRPr="001E5178" w:rsidRDefault="00C22D8F" w:rsidP="00C22D8F">
            <w:pPr>
              <w:spacing w:line="264" w:lineRule="auto"/>
              <w:rPr>
                <w:rFonts w:cs="Tahoma"/>
                <w:b/>
              </w:rPr>
            </w:pPr>
            <w:r w:rsidRPr="001E5178">
              <w:rPr>
                <w:rFonts w:cs="Tahoma"/>
                <w:b/>
              </w:rPr>
              <w:t>N</w:t>
            </w:r>
            <w:r w:rsidR="00FB77B1" w:rsidRPr="001E5178">
              <w:rPr>
                <w:rFonts w:cs="Tahoma"/>
                <w:b/>
              </w:rPr>
              <w:t xml:space="preserve">aslov stalnega / začasnega bivališča </w:t>
            </w:r>
            <w:r w:rsidRPr="001E5178">
              <w:rPr>
                <w:rFonts w:cs="Tahoma"/>
                <w:b/>
                <w:i/>
              </w:rPr>
              <w:t xml:space="preserve">(ulica, hišna št., poštna </w:t>
            </w:r>
            <w:r w:rsidR="00FB77B1" w:rsidRPr="001E5178">
              <w:rPr>
                <w:rFonts w:cs="Tahoma"/>
                <w:b/>
                <w:i/>
              </w:rPr>
              <w:t>št., pošta)</w:t>
            </w:r>
          </w:p>
        </w:tc>
        <w:tc>
          <w:tcPr>
            <w:tcW w:w="5633" w:type="dxa"/>
            <w:vAlign w:val="center"/>
          </w:tcPr>
          <w:p w14:paraId="06620AE6" w14:textId="77777777" w:rsidR="00FB77B1" w:rsidRPr="00FE099D" w:rsidRDefault="00FB77B1" w:rsidP="00C22D8F">
            <w:pPr>
              <w:spacing w:line="264" w:lineRule="auto"/>
              <w:jc w:val="both"/>
              <w:rPr>
                <w:rFonts w:cs="Tahoma"/>
                <w:sz w:val="16"/>
                <w:szCs w:val="16"/>
              </w:rPr>
            </w:pPr>
          </w:p>
        </w:tc>
      </w:tr>
      <w:tr w:rsidR="00FB77B1" w:rsidRPr="00FE099D" w14:paraId="761F0CF0" w14:textId="77777777" w:rsidTr="001E5178">
        <w:trPr>
          <w:trHeight w:hRule="exact" w:val="567"/>
          <w:jc w:val="right"/>
        </w:trPr>
        <w:tc>
          <w:tcPr>
            <w:tcW w:w="3261" w:type="dxa"/>
            <w:shd w:val="clear" w:color="auto" w:fill="FFE599" w:themeFill="accent4" w:themeFillTint="66"/>
            <w:vAlign w:val="center"/>
          </w:tcPr>
          <w:p w14:paraId="550E47AA" w14:textId="77777777" w:rsidR="00FB77B1" w:rsidRPr="001E5178" w:rsidRDefault="00C22D8F" w:rsidP="00C22D8F">
            <w:pPr>
              <w:spacing w:line="264" w:lineRule="auto"/>
              <w:jc w:val="both"/>
              <w:rPr>
                <w:rFonts w:cs="Tahoma"/>
                <w:b/>
              </w:rPr>
            </w:pPr>
            <w:r w:rsidRPr="001E5178">
              <w:rPr>
                <w:rFonts w:cs="Tahoma"/>
                <w:b/>
              </w:rPr>
              <w:t>D</w:t>
            </w:r>
            <w:r w:rsidR="00FB77B1" w:rsidRPr="001E5178">
              <w:rPr>
                <w:rFonts w:cs="Tahoma"/>
                <w:b/>
              </w:rPr>
              <w:t>atum in kraj rojstva</w:t>
            </w:r>
          </w:p>
        </w:tc>
        <w:tc>
          <w:tcPr>
            <w:tcW w:w="5633" w:type="dxa"/>
            <w:vAlign w:val="center"/>
          </w:tcPr>
          <w:p w14:paraId="1FE02CB0" w14:textId="77777777" w:rsidR="00FB77B1" w:rsidRPr="00FE099D" w:rsidRDefault="00FB77B1" w:rsidP="00C22D8F">
            <w:pPr>
              <w:spacing w:line="264" w:lineRule="auto"/>
              <w:jc w:val="both"/>
              <w:rPr>
                <w:rFonts w:cs="Tahoma"/>
                <w:sz w:val="16"/>
                <w:szCs w:val="16"/>
              </w:rPr>
            </w:pPr>
          </w:p>
        </w:tc>
      </w:tr>
      <w:tr w:rsidR="00FB77B1" w:rsidRPr="00FE099D" w14:paraId="285DE1DA" w14:textId="77777777" w:rsidTr="001E5178">
        <w:trPr>
          <w:trHeight w:hRule="exact" w:val="567"/>
          <w:jc w:val="right"/>
        </w:trPr>
        <w:tc>
          <w:tcPr>
            <w:tcW w:w="3261" w:type="dxa"/>
            <w:shd w:val="clear" w:color="auto" w:fill="FFE599" w:themeFill="accent4" w:themeFillTint="66"/>
            <w:vAlign w:val="center"/>
          </w:tcPr>
          <w:p w14:paraId="20404B73" w14:textId="77777777" w:rsidR="00FB77B1" w:rsidRPr="001E5178" w:rsidRDefault="00C22D8F" w:rsidP="00C22D8F">
            <w:pPr>
              <w:spacing w:line="264" w:lineRule="auto"/>
              <w:jc w:val="both"/>
              <w:rPr>
                <w:rFonts w:cs="Tahoma"/>
                <w:b/>
              </w:rPr>
            </w:pPr>
            <w:r w:rsidRPr="001E5178">
              <w:rPr>
                <w:rFonts w:cs="Tahoma"/>
                <w:b/>
              </w:rPr>
              <w:t>O</w:t>
            </w:r>
            <w:r w:rsidR="00FB77B1" w:rsidRPr="001E5178">
              <w:rPr>
                <w:rFonts w:cs="Tahoma"/>
                <w:b/>
              </w:rPr>
              <w:t>bčina rojstva</w:t>
            </w:r>
          </w:p>
        </w:tc>
        <w:tc>
          <w:tcPr>
            <w:tcW w:w="5633" w:type="dxa"/>
            <w:vAlign w:val="center"/>
          </w:tcPr>
          <w:p w14:paraId="5D9B42C8" w14:textId="77777777" w:rsidR="00FB77B1" w:rsidRPr="00FE099D" w:rsidRDefault="00FB77B1" w:rsidP="00C22D8F">
            <w:pPr>
              <w:spacing w:line="264" w:lineRule="auto"/>
              <w:jc w:val="both"/>
              <w:rPr>
                <w:rFonts w:cs="Tahoma"/>
                <w:sz w:val="16"/>
                <w:szCs w:val="16"/>
              </w:rPr>
            </w:pPr>
          </w:p>
        </w:tc>
      </w:tr>
      <w:tr w:rsidR="00FB77B1" w:rsidRPr="00FE099D" w14:paraId="1467BBDF" w14:textId="77777777" w:rsidTr="001E5178">
        <w:trPr>
          <w:trHeight w:hRule="exact" w:val="567"/>
          <w:jc w:val="right"/>
        </w:trPr>
        <w:tc>
          <w:tcPr>
            <w:tcW w:w="3261" w:type="dxa"/>
            <w:shd w:val="clear" w:color="auto" w:fill="FFE599" w:themeFill="accent4" w:themeFillTint="66"/>
            <w:vAlign w:val="center"/>
          </w:tcPr>
          <w:p w14:paraId="34AE30F4" w14:textId="77777777" w:rsidR="00FB77B1" w:rsidRPr="001E5178" w:rsidRDefault="00C22D8F" w:rsidP="00C22D8F">
            <w:pPr>
              <w:spacing w:line="264" w:lineRule="auto"/>
              <w:jc w:val="both"/>
              <w:rPr>
                <w:rFonts w:cs="Tahoma"/>
                <w:b/>
              </w:rPr>
            </w:pPr>
            <w:r w:rsidRPr="001E5178">
              <w:rPr>
                <w:rFonts w:cs="Tahoma"/>
                <w:b/>
              </w:rPr>
              <w:t>D</w:t>
            </w:r>
            <w:r w:rsidR="00FB77B1" w:rsidRPr="001E5178">
              <w:rPr>
                <w:rFonts w:cs="Tahoma"/>
                <w:b/>
              </w:rPr>
              <w:t>ržava rojstva</w:t>
            </w:r>
          </w:p>
        </w:tc>
        <w:tc>
          <w:tcPr>
            <w:tcW w:w="5633" w:type="dxa"/>
            <w:vAlign w:val="center"/>
          </w:tcPr>
          <w:p w14:paraId="1998C26E" w14:textId="77777777" w:rsidR="00FB77B1" w:rsidRPr="00FE099D" w:rsidRDefault="00FB77B1" w:rsidP="00C22D8F">
            <w:pPr>
              <w:spacing w:line="264" w:lineRule="auto"/>
              <w:jc w:val="both"/>
              <w:rPr>
                <w:rFonts w:cs="Tahoma"/>
                <w:sz w:val="16"/>
                <w:szCs w:val="16"/>
              </w:rPr>
            </w:pPr>
          </w:p>
        </w:tc>
      </w:tr>
      <w:tr w:rsidR="00FB77B1" w:rsidRPr="00FE099D" w14:paraId="4B381CAB" w14:textId="77777777" w:rsidTr="001E5178">
        <w:trPr>
          <w:trHeight w:hRule="exact" w:val="561"/>
          <w:jc w:val="right"/>
        </w:trPr>
        <w:tc>
          <w:tcPr>
            <w:tcW w:w="3261" w:type="dxa"/>
            <w:shd w:val="clear" w:color="auto" w:fill="FFE599" w:themeFill="accent4" w:themeFillTint="66"/>
            <w:vAlign w:val="center"/>
          </w:tcPr>
          <w:p w14:paraId="6A9F1F8B" w14:textId="77777777" w:rsidR="00FB77B1" w:rsidRPr="001E5178" w:rsidRDefault="00C22D8F" w:rsidP="00C22D8F">
            <w:pPr>
              <w:spacing w:line="264" w:lineRule="auto"/>
              <w:jc w:val="both"/>
              <w:rPr>
                <w:rFonts w:cs="Tahoma"/>
                <w:b/>
              </w:rPr>
            </w:pPr>
            <w:r w:rsidRPr="001E5178">
              <w:rPr>
                <w:rFonts w:cs="Tahoma"/>
                <w:b/>
              </w:rPr>
              <w:t>E</w:t>
            </w:r>
            <w:r w:rsidR="00FB77B1" w:rsidRPr="001E5178">
              <w:rPr>
                <w:rFonts w:cs="Tahoma"/>
                <w:b/>
              </w:rPr>
              <w:t>notna matična številka občana (EMŠO)</w:t>
            </w:r>
          </w:p>
        </w:tc>
        <w:tc>
          <w:tcPr>
            <w:tcW w:w="5633" w:type="dxa"/>
            <w:vAlign w:val="center"/>
          </w:tcPr>
          <w:p w14:paraId="758A06E9" w14:textId="77777777" w:rsidR="00FB77B1" w:rsidRPr="00FE099D" w:rsidRDefault="00FB77B1" w:rsidP="00C22D8F">
            <w:pPr>
              <w:spacing w:line="264" w:lineRule="auto"/>
              <w:jc w:val="both"/>
              <w:rPr>
                <w:rFonts w:cs="Tahoma"/>
                <w:sz w:val="16"/>
                <w:szCs w:val="16"/>
              </w:rPr>
            </w:pPr>
          </w:p>
        </w:tc>
      </w:tr>
      <w:tr w:rsidR="00FB77B1" w:rsidRPr="00FE099D" w14:paraId="4D4B0DF6" w14:textId="77777777" w:rsidTr="001E5178">
        <w:trPr>
          <w:trHeight w:hRule="exact" w:val="567"/>
          <w:jc w:val="right"/>
        </w:trPr>
        <w:tc>
          <w:tcPr>
            <w:tcW w:w="3261" w:type="dxa"/>
            <w:shd w:val="clear" w:color="auto" w:fill="FFE599" w:themeFill="accent4" w:themeFillTint="66"/>
            <w:vAlign w:val="center"/>
          </w:tcPr>
          <w:p w14:paraId="42B0A80F" w14:textId="77777777" w:rsidR="00FB77B1" w:rsidRPr="001E5178" w:rsidRDefault="00C22D8F" w:rsidP="00C22D8F">
            <w:pPr>
              <w:spacing w:line="264" w:lineRule="auto"/>
              <w:jc w:val="both"/>
              <w:rPr>
                <w:rFonts w:cs="Tahoma"/>
                <w:b/>
              </w:rPr>
            </w:pPr>
            <w:r w:rsidRPr="001E5178">
              <w:rPr>
                <w:rFonts w:cs="Tahoma"/>
                <w:b/>
              </w:rPr>
              <w:t>D</w:t>
            </w:r>
            <w:r w:rsidR="00FB77B1" w:rsidRPr="001E5178">
              <w:rPr>
                <w:rFonts w:cs="Tahoma"/>
                <w:b/>
              </w:rPr>
              <w:t>ržavljanstvo</w:t>
            </w:r>
          </w:p>
        </w:tc>
        <w:tc>
          <w:tcPr>
            <w:tcW w:w="5633" w:type="dxa"/>
            <w:vAlign w:val="center"/>
          </w:tcPr>
          <w:p w14:paraId="0E2C1C6C" w14:textId="77777777" w:rsidR="00FB77B1" w:rsidRPr="00FE099D" w:rsidRDefault="00FB77B1" w:rsidP="00C22D8F">
            <w:pPr>
              <w:spacing w:line="264" w:lineRule="auto"/>
              <w:jc w:val="both"/>
              <w:rPr>
                <w:rFonts w:cs="Tahoma"/>
                <w:sz w:val="16"/>
                <w:szCs w:val="16"/>
              </w:rPr>
            </w:pPr>
          </w:p>
        </w:tc>
      </w:tr>
      <w:tr w:rsidR="00FB77B1" w:rsidRPr="00FE099D" w14:paraId="03299322" w14:textId="77777777" w:rsidTr="001E5178">
        <w:trPr>
          <w:trHeight w:hRule="exact" w:val="567"/>
          <w:jc w:val="right"/>
        </w:trPr>
        <w:tc>
          <w:tcPr>
            <w:tcW w:w="3261" w:type="dxa"/>
            <w:shd w:val="clear" w:color="auto" w:fill="FFE599" w:themeFill="accent4" w:themeFillTint="66"/>
            <w:vAlign w:val="center"/>
          </w:tcPr>
          <w:p w14:paraId="53636F15" w14:textId="77777777" w:rsidR="00FB77B1" w:rsidRPr="001E5178" w:rsidRDefault="00C22D8F" w:rsidP="00C22D8F">
            <w:pPr>
              <w:spacing w:line="264" w:lineRule="auto"/>
              <w:jc w:val="both"/>
              <w:rPr>
                <w:rFonts w:cs="Tahoma"/>
                <w:b/>
              </w:rPr>
            </w:pPr>
            <w:r w:rsidRPr="001E5178">
              <w:rPr>
                <w:rFonts w:cs="Tahoma"/>
                <w:b/>
              </w:rPr>
              <w:t>M</w:t>
            </w:r>
            <w:r w:rsidR="00FB77B1" w:rsidRPr="001E5178">
              <w:rPr>
                <w:rFonts w:cs="Tahoma"/>
                <w:b/>
              </w:rPr>
              <w:t>oje prejšnje osebno ime se je glasilo</w:t>
            </w:r>
          </w:p>
        </w:tc>
        <w:tc>
          <w:tcPr>
            <w:tcW w:w="5633" w:type="dxa"/>
            <w:vAlign w:val="center"/>
          </w:tcPr>
          <w:p w14:paraId="28A954DE" w14:textId="77777777" w:rsidR="00FB77B1" w:rsidRPr="00FE099D" w:rsidRDefault="00FB77B1" w:rsidP="00C22D8F">
            <w:pPr>
              <w:spacing w:line="264" w:lineRule="auto"/>
              <w:jc w:val="both"/>
              <w:rPr>
                <w:rFonts w:cs="Tahoma"/>
                <w:sz w:val="16"/>
                <w:szCs w:val="16"/>
              </w:rPr>
            </w:pPr>
          </w:p>
        </w:tc>
      </w:tr>
      <w:tr w:rsidR="00FB77B1" w:rsidRPr="00FE099D" w14:paraId="11D9ED8E" w14:textId="77777777" w:rsidTr="001E5178">
        <w:trPr>
          <w:trHeight w:hRule="exact" w:val="571"/>
          <w:jc w:val="right"/>
        </w:trPr>
        <w:tc>
          <w:tcPr>
            <w:tcW w:w="3261" w:type="dxa"/>
            <w:shd w:val="clear" w:color="auto" w:fill="FFE599" w:themeFill="accent4" w:themeFillTint="66"/>
            <w:vAlign w:val="center"/>
          </w:tcPr>
          <w:p w14:paraId="6CFE2197" w14:textId="77777777" w:rsidR="00FB77B1" w:rsidRPr="001E5178" w:rsidRDefault="00C22D8F" w:rsidP="00C22D8F">
            <w:pPr>
              <w:spacing w:line="264" w:lineRule="auto"/>
              <w:rPr>
                <w:rFonts w:cs="Tahoma"/>
                <w:b/>
              </w:rPr>
            </w:pPr>
            <w:r w:rsidRPr="001E5178">
              <w:rPr>
                <w:rFonts w:cs="Tahoma"/>
                <w:b/>
              </w:rPr>
              <w:t>F</w:t>
            </w:r>
            <w:r w:rsidR="00FB77B1" w:rsidRPr="001E5178">
              <w:rPr>
                <w:rFonts w:cs="Tahoma"/>
                <w:b/>
              </w:rPr>
              <w:t xml:space="preserve">unkcija pri ponudniku / </w:t>
            </w:r>
            <w:proofErr w:type="spellStart"/>
            <w:r w:rsidR="00FB77B1" w:rsidRPr="001E5178">
              <w:rPr>
                <w:rFonts w:cs="Tahoma"/>
                <w:b/>
              </w:rPr>
              <w:t>soponudniku</w:t>
            </w:r>
            <w:proofErr w:type="spellEnd"/>
            <w:r w:rsidR="00FB77B1" w:rsidRPr="001E5178">
              <w:rPr>
                <w:rFonts w:cs="Tahoma"/>
                <w:b/>
              </w:rPr>
              <w:t xml:space="preserve"> / podizvajalcu</w:t>
            </w:r>
          </w:p>
        </w:tc>
        <w:tc>
          <w:tcPr>
            <w:tcW w:w="5633" w:type="dxa"/>
            <w:vAlign w:val="center"/>
          </w:tcPr>
          <w:p w14:paraId="6C5B9E6F" w14:textId="77777777" w:rsidR="00FB77B1" w:rsidRPr="00FE099D" w:rsidRDefault="00FB77B1" w:rsidP="00C22D8F">
            <w:pPr>
              <w:spacing w:line="264" w:lineRule="auto"/>
              <w:jc w:val="both"/>
              <w:rPr>
                <w:rFonts w:cs="Tahoma"/>
                <w:sz w:val="16"/>
                <w:szCs w:val="16"/>
              </w:rPr>
            </w:pPr>
          </w:p>
        </w:tc>
      </w:tr>
    </w:tbl>
    <w:p w14:paraId="707B2358" w14:textId="77777777" w:rsidR="00FB77B1" w:rsidRDefault="00FB77B1" w:rsidP="00FB77B1">
      <w:pPr>
        <w:pStyle w:val="Telobesedila"/>
        <w:spacing w:line="264" w:lineRule="auto"/>
        <w:rPr>
          <w:rFonts w:cs="Tahoma"/>
          <w:szCs w:val="18"/>
        </w:rPr>
      </w:pPr>
    </w:p>
    <w:p w14:paraId="3F07E11A" w14:textId="77777777" w:rsidR="00FB77B1" w:rsidRDefault="00FB77B1" w:rsidP="00FB77B1">
      <w:pPr>
        <w:pStyle w:val="Telobesedila"/>
        <w:spacing w:line="264" w:lineRule="auto"/>
        <w:rPr>
          <w:rFonts w:cs="Tahoma"/>
          <w:szCs w:val="18"/>
        </w:rPr>
      </w:pPr>
    </w:p>
    <w:p w14:paraId="2C537F48" w14:textId="77777777" w:rsidR="00FB77B1" w:rsidRPr="00BC0F54" w:rsidRDefault="00FB77B1" w:rsidP="00FB77B1">
      <w:pPr>
        <w:spacing w:line="264" w:lineRule="auto"/>
        <w:jc w:val="both"/>
        <w:rPr>
          <w:rFonts w:cs="Tahoma"/>
          <w:b/>
          <w:szCs w:val="20"/>
        </w:rPr>
      </w:pPr>
    </w:p>
    <w:p w14:paraId="1A46C905" w14:textId="77777777" w:rsidR="00FB77B1" w:rsidRPr="007605B3" w:rsidRDefault="00C22D8F" w:rsidP="00FB77B1">
      <w:pPr>
        <w:spacing w:line="264" w:lineRule="auto"/>
        <w:jc w:val="both"/>
        <w:rPr>
          <w:rFonts w:cs="Tahoma"/>
          <w:szCs w:val="18"/>
        </w:rPr>
      </w:pPr>
      <w:r>
        <w:rPr>
          <w:rFonts w:cs="Tahoma"/>
          <w:szCs w:val="18"/>
        </w:rPr>
        <w:t>K</w:t>
      </w:r>
      <w:r w:rsidR="00FB77B1" w:rsidRPr="007605B3">
        <w:rPr>
          <w:rFonts w:cs="Tahoma"/>
          <w:szCs w:val="18"/>
        </w:rPr>
        <w:t>raj:</w:t>
      </w:r>
      <w:r w:rsidR="00FB77B1" w:rsidRPr="007605B3">
        <w:rPr>
          <w:rFonts w:cs="Tahoma"/>
          <w:szCs w:val="18"/>
        </w:rPr>
        <w:tab/>
      </w:r>
      <w:r w:rsidR="00FB77B1" w:rsidRPr="007605B3">
        <w:rPr>
          <w:rFonts w:cs="Tahoma"/>
          <w:szCs w:val="18"/>
        </w:rPr>
        <w:softHyphen/>
        <w:t>____________________</w:t>
      </w:r>
    </w:p>
    <w:p w14:paraId="289A92D2" w14:textId="77777777" w:rsidR="00FB77B1" w:rsidRPr="007605B3" w:rsidRDefault="00FB77B1" w:rsidP="00FB77B1">
      <w:pPr>
        <w:spacing w:line="264" w:lineRule="auto"/>
        <w:jc w:val="both"/>
        <w:rPr>
          <w:rFonts w:cs="Tahoma"/>
          <w:b/>
          <w:szCs w:val="18"/>
        </w:rPr>
      </w:pPr>
    </w:p>
    <w:p w14:paraId="4CFF3923" w14:textId="77777777" w:rsidR="00FB77B1" w:rsidRPr="007605B3" w:rsidRDefault="00C22D8F" w:rsidP="00FB77B1">
      <w:pPr>
        <w:spacing w:line="264" w:lineRule="auto"/>
        <w:jc w:val="both"/>
        <w:rPr>
          <w:rFonts w:cs="Tahoma"/>
          <w:szCs w:val="18"/>
        </w:rPr>
      </w:pPr>
      <w:r>
        <w:rPr>
          <w:rFonts w:cs="Tahoma"/>
          <w:szCs w:val="18"/>
        </w:rPr>
        <w:t>D</w:t>
      </w:r>
      <w:r w:rsidR="00FB77B1" w:rsidRPr="007605B3">
        <w:rPr>
          <w:rFonts w:cs="Tahoma"/>
          <w:szCs w:val="18"/>
        </w:rPr>
        <w:t>atum:</w:t>
      </w:r>
      <w:r w:rsidR="00FB77B1" w:rsidRPr="007605B3">
        <w:rPr>
          <w:rFonts w:cs="Tahoma"/>
          <w:szCs w:val="18"/>
        </w:rPr>
        <w:tab/>
        <w:t>___</w:t>
      </w:r>
      <w:r w:rsidR="00BD2C88">
        <w:rPr>
          <w:rFonts w:cs="Tahoma"/>
          <w:szCs w:val="18"/>
        </w:rPr>
        <w:t>_________________</w:t>
      </w:r>
      <w:r w:rsidR="00BD2C88">
        <w:rPr>
          <w:rFonts w:cs="Tahoma"/>
          <w:szCs w:val="18"/>
        </w:rPr>
        <w:tab/>
      </w:r>
      <w:r w:rsidR="00BD2C88">
        <w:rPr>
          <w:rFonts w:cs="Tahoma"/>
          <w:szCs w:val="18"/>
        </w:rPr>
        <w:tab/>
      </w:r>
      <w:r w:rsidR="00BD2C88">
        <w:rPr>
          <w:rFonts w:cs="Tahoma"/>
          <w:szCs w:val="18"/>
        </w:rPr>
        <w:tab/>
        <w:t xml:space="preserve">                         Žig in p</w:t>
      </w:r>
      <w:r w:rsidR="00FB77B1" w:rsidRPr="007605B3">
        <w:rPr>
          <w:rFonts w:cs="Tahoma"/>
          <w:szCs w:val="18"/>
        </w:rPr>
        <w:t>odpis</w:t>
      </w:r>
      <w:r w:rsidR="00BD2C88">
        <w:rPr>
          <w:rFonts w:cs="Tahoma"/>
          <w:szCs w:val="18"/>
        </w:rPr>
        <w:t xml:space="preserve"> pooblaščene</w:t>
      </w:r>
      <w:r w:rsidR="00FB77B1" w:rsidRPr="007605B3">
        <w:rPr>
          <w:rFonts w:cs="Tahoma"/>
          <w:szCs w:val="18"/>
        </w:rPr>
        <w:t xml:space="preserve"> osebe</w:t>
      </w:r>
    </w:p>
    <w:p w14:paraId="763FCC0D" w14:textId="77777777" w:rsidR="00FB77B1" w:rsidRPr="007605B3" w:rsidRDefault="00FB77B1" w:rsidP="00FB77B1">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088414D9" w14:textId="77777777" w:rsidR="00FB77B1" w:rsidRPr="007605B3" w:rsidRDefault="00FB77B1" w:rsidP="00FB77B1">
      <w:pPr>
        <w:spacing w:line="264" w:lineRule="auto"/>
        <w:ind w:left="5664" w:firstLine="708"/>
        <w:jc w:val="both"/>
        <w:rPr>
          <w:rFonts w:cs="Tahoma"/>
          <w:szCs w:val="18"/>
        </w:rPr>
      </w:pPr>
      <w:r>
        <w:rPr>
          <w:rFonts w:cs="Tahoma"/>
          <w:szCs w:val="18"/>
        </w:rPr>
        <w:t>______</w:t>
      </w:r>
      <w:r w:rsidRPr="007605B3">
        <w:rPr>
          <w:rFonts w:cs="Tahoma"/>
          <w:szCs w:val="18"/>
        </w:rPr>
        <w:t>_______________</w:t>
      </w:r>
    </w:p>
    <w:p w14:paraId="4E2081B4" w14:textId="77777777" w:rsidR="00FB77B1" w:rsidRDefault="00FB77B1" w:rsidP="00FB77B1">
      <w:pPr>
        <w:pStyle w:val="Telobesedila"/>
        <w:spacing w:line="264" w:lineRule="auto"/>
        <w:rPr>
          <w:rFonts w:cs="Tahoma"/>
          <w:szCs w:val="18"/>
        </w:rPr>
      </w:pPr>
    </w:p>
    <w:p w14:paraId="501CAB0F" w14:textId="77777777" w:rsidR="001E5178" w:rsidRDefault="001E5178" w:rsidP="00FB77B1">
      <w:pPr>
        <w:pStyle w:val="Telobesedila"/>
        <w:spacing w:line="264" w:lineRule="auto"/>
        <w:rPr>
          <w:rFonts w:cs="Tahoma"/>
          <w:szCs w:val="18"/>
        </w:rPr>
      </w:pPr>
    </w:p>
    <w:p w14:paraId="5480EFBE" w14:textId="77777777" w:rsidR="00F12796" w:rsidRDefault="00F12796" w:rsidP="00FB77B1">
      <w:pPr>
        <w:spacing w:line="264" w:lineRule="auto"/>
        <w:jc w:val="both"/>
        <w:rPr>
          <w:rFonts w:cs="Tahoma"/>
          <w:szCs w:val="18"/>
        </w:rPr>
      </w:pPr>
    </w:p>
    <w:p w14:paraId="4333C520" w14:textId="02BE3530" w:rsidR="00C32C6B" w:rsidRPr="00FB77B1" w:rsidRDefault="0065253D" w:rsidP="00FB77B1">
      <w:pPr>
        <w:pStyle w:val="Noga"/>
        <w:pBdr>
          <w:top w:val="single" w:sz="4" w:space="1" w:color="auto"/>
        </w:pBdr>
        <w:spacing w:line="264" w:lineRule="auto"/>
        <w:jc w:val="both"/>
        <w:rPr>
          <w:b/>
          <w:i/>
          <w:color w:val="000000"/>
          <w:sz w:val="18"/>
          <w:szCs w:val="18"/>
        </w:rPr>
      </w:pPr>
      <w:r>
        <w:rPr>
          <w:rFonts w:cs="Tahoma"/>
          <w:b/>
          <w:i/>
          <w:sz w:val="18"/>
          <w:szCs w:val="18"/>
        </w:rPr>
        <w:t>N</w:t>
      </w:r>
      <w:r w:rsidR="00FB77B1" w:rsidRPr="00FB77B1">
        <w:rPr>
          <w:rFonts w:cs="Tahoma"/>
          <w:b/>
          <w:i/>
          <w:sz w:val="18"/>
          <w:szCs w:val="18"/>
        </w:rPr>
        <w:t>avodilo:</w:t>
      </w:r>
      <w:r w:rsidR="00FB77B1" w:rsidRPr="00FB77B1">
        <w:rPr>
          <w:rFonts w:cs="Tahoma"/>
          <w:i/>
          <w:sz w:val="18"/>
          <w:szCs w:val="18"/>
        </w:rPr>
        <w:t xml:space="preserve"> Ponudnik / podizvajalec / </w:t>
      </w:r>
      <w:proofErr w:type="spellStart"/>
      <w:r w:rsidR="00FB77B1" w:rsidRPr="00FB77B1">
        <w:rPr>
          <w:rFonts w:cs="Tahoma"/>
          <w:i/>
          <w:sz w:val="18"/>
          <w:szCs w:val="18"/>
        </w:rPr>
        <w:t>soponudnik</w:t>
      </w:r>
      <w:proofErr w:type="spellEnd"/>
      <w:r w:rsidR="00FB77B1" w:rsidRPr="00FB77B1">
        <w:rPr>
          <w:rFonts w:cs="Tahoma"/>
          <w:i/>
          <w:sz w:val="18"/>
          <w:szCs w:val="18"/>
        </w:rPr>
        <w:t xml:space="preserve"> v ponudbi predloži izpolnjeno </w:t>
      </w:r>
      <w:r w:rsidR="00FB77B1" w:rsidRPr="00FB77B1">
        <w:rPr>
          <w:rFonts w:cs="Tahoma"/>
          <w:b/>
          <w:i/>
          <w:sz w:val="18"/>
          <w:szCs w:val="18"/>
        </w:rPr>
        <w:t>Prilogo 2 k OBR-3</w:t>
      </w:r>
      <w:r w:rsidR="00FB77B1" w:rsidRPr="00FB77B1">
        <w:rPr>
          <w:rFonts w:cs="Tahoma"/>
          <w:i/>
          <w:sz w:val="18"/>
          <w:szCs w:val="18"/>
        </w:rPr>
        <w:t xml:space="preserve">, ki je sestavni del OBR-3, za </w:t>
      </w:r>
      <w:r w:rsidR="00FB77B1" w:rsidRPr="00FB77B1">
        <w:rPr>
          <w:rFonts w:cs="Tahoma"/>
          <w:b/>
          <w:i/>
          <w:sz w:val="18"/>
          <w:szCs w:val="18"/>
        </w:rPr>
        <w:t>vsakega</w:t>
      </w:r>
      <w:r w:rsidR="00FB77B1" w:rsidRPr="00FB77B1">
        <w:rPr>
          <w:rFonts w:cs="Tahoma"/>
          <w:i/>
          <w:sz w:val="18"/>
          <w:szCs w:val="18"/>
        </w:rPr>
        <w:t xml:space="preserve"> od zakonitih zastopnikov in pooblaščenega zastopnika (prokurista) ponudnika. Obrazec mora biti izpolnjen, datiran in p</w:t>
      </w:r>
      <w:r w:rsidR="00C22D8F">
        <w:rPr>
          <w:rFonts w:cs="Tahoma"/>
          <w:i/>
          <w:sz w:val="18"/>
          <w:szCs w:val="18"/>
        </w:rPr>
        <w:t xml:space="preserve">odpisan s strani vpisane osebe. </w:t>
      </w:r>
      <w:r w:rsidR="00FB77B1" w:rsidRPr="00FB77B1">
        <w:rPr>
          <w:b/>
          <w:i/>
          <w:color w:val="000000"/>
          <w:sz w:val="18"/>
          <w:szCs w:val="18"/>
        </w:rPr>
        <w:t xml:space="preserve">Priloga se izpolni tudi za nosilca dejavnosti – samostojnega podjetnika posameznika. </w:t>
      </w:r>
    </w:p>
    <w:p w14:paraId="45B4CA4F" w14:textId="77777777" w:rsidR="00C24539" w:rsidRDefault="00C24539" w:rsidP="007E774C">
      <w:pPr>
        <w:pStyle w:val="osnovno"/>
        <w:overflowPunct w:val="0"/>
        <w:autoSpaceDE w:val="0"/>
        <w:jc w:val="right"/>
        <w:textAlignment w:val="baseline"/>
        <w:rPr>
          <w:rFonts w:ascii="Calibri" w:hAnsi="Calibri" w:cs="Tahoma"/>
          <w:b/>
          <w:sz w:val="22"/>
          <w:szCs w:val="22"/>
        </w:rPr>
      </w:pPr>
    </w:p>
    <w:p w14:paraId="762DDF67" w14:textId="6CF9C984" w:rsidR="00F12796" w:rsidRPr="00867BAB" w:rsidRDefault="00F12796" w:rsidP="007E774C">
      <w:pPr>
        <w:pStyle w:val="osnovno"/>
        <w:overflowPunct w:val="0"/>
        <w:autoSpaceDE w:val="0"/>
        <w:jc w:val="right"/>
        <w:textAlignment w:val="baseline"/>
        <w:rPr>
          <w:rFonts w:ascii="Calibri" w:hAnsi="Calibri" w:cs="Tahoma"/>
          <w:b/>
          <w:sz w:val="22"/>
          <w:szCs w:val="22"/>
        </w:rPr>
      </w:pPr>
      <w:r>
        <w:rPr>
          <w:rFonts w:ascii="Calibri" w:hAnsi="Calibri" w:cs="Tahoma"/>
          <w:b/>
          <w:sz w:val="22"/>
          <w:szCs w:val="22"/>
        </w:rPr>
        <w:lastRenderedPageBreak/>
        <w:t>OBR-4</w:t>
      </w:r>
    </w:p>
    <w:p w14:paraId="58E0673B" w14:textId="77777777" w:rsidR="00F12796" w:rsidRPr="007C3F3B" w:rsidRDefault="00F12796" w:rsidP="00F12796">
      <w:pPr>
        <w:pBdr>
          <w:top w:val="single" w:sz="4" w:space="1" w:color="000000"/>
          <w:left w:val="single" w:sz="4" w:space="4" w:color="000000"/>
          <w:bottom w:val="single" w:sz="4" w:space="1" w:color="000000"/>
          <w:right w:val="single" w:sz="4" w:space="4" w:color="000000"/>
        </w:pBdr>
        <w:shd w:val="clear" w:color="auto" w:fill="FFD966" w:themeFill="accent4" w:themeFillTint="99"/>
        <w:tabs>
          <w:tab w:val="left" w:pos="-1094"/>
          <w:tab w:val="left" w:pos="-720"/>
        </w:tabs>
        <w:ind w:left="851" w:hanging="851"/>
        <w:jc w:val="center"/>
        <w:rPr>
          <w:rFonts w:ascii="Calibri" w:hAnsi="Calibri" w:cs="Tahoma"/>
          <w:b/>
          <w:sz w:val="26"/>
          <w:szCs w:val="26"/>
        </w:rPr>
      </w:pPr>
      <w:r>
        <w:rPr>
          <w:rFonts w:ascii="Calibri" w:hAnsi="Calibri" w:cs="Tahoma"/>
          <w:b/>
          <w:sz w:val="26"/>
          <w:szCs w:val="26"/>
        </w:rPr>
        <w:t>Tehnične in strokovne zmogljivosti za izvedbo naročila</w:t>
      </w:r>
    </w:p>
    <w:p w14:paraId="33E5232B" w14:textId="77777777" w:rsidR="00F12796" w:rsidRDefault="00F12796" w:rsidP="00F12796">
      <w:pPr>
        <w:overflowPunct w:val="0"/>
        <w:autoSpaceDE w:val="0"/>
        <w:spacing w:after="0"/>
        <w:jc w:val="both"/>
        <w:rPr>
          <w:rFonts w:ascii="Calibri" w:hAnsi="Calibri" w:cs="Tahoma"/>
        </w:rPr>
      </w:pPr>
      <w:r>
        <w:rPr>
          <w:rFonts w:ascii="Calibri" w:hAnsi="Calibri" w:cs="Tahoma"/>
        </w:rPr>
        <w:t>Izjavljamo, da:</w:t>
      </w:r>
    </w:p>
    <w:p w14:paraId="7882EF33" w14:textId="77777777" w:rsidR="00F12796" w:rsidRDefault="00F12796" w:rsidP="00F12796">
      <w:pPr>
        <w:pStyle w:val="Odstavekseznama"/>
        <w:numPr>
          <w:ilvl w:val="0"/>
          <w:numId w:val="16"/>
        </w:numPr>
        <w:overflowPunct w:val="0"/>
        <w:autoSpaceDE w:val="0"/>
        <w:jc w:val="both"/>
        <w:rPr>
          <w:rFonts w:ascii="Calibri" w:hAnsi="Calibri" w:cs="Tahoma"/>
        </w:rPr>
      </w:pPr>
      <w:r>
        <w:rPr>
          <w:rFonts w:ascii="Calibri" w:hAnsi="Calibri" w:cs="Tahoma"/>
        </w:rPr>
        <w:t>smo sposobni zagotoviti tehnologijo čiščenja, ki ustreza zahtevnosti čiščenja, kakovosti čiščenja in omogoča vzdrževanje režima čistoče v prostorih Športne hiše Radlje ob Dravi,</w:t>
      </w:r>
    </w:p>
    <w:p w14:paraId="521F7BC6" w14:textId="77777777" w:rsidR="00F12796" w:rsidRDefault="00F12796" w:rsidP="00F12796">
      <w:pPr>
        <w:pStyle w:val="Odstavekseznama"/>
        <w:numPr>
          <w:ilvl w:val="0"/>
          <w:numId w:val="16"/>
        </w:numPr>
        <w:overflowPunct w:val="0"/>
        <w:autoSpaceDE w:val="0"/>
        <w:jc w:val="both"/>
        <w:rPr>
          <w:rFonts w:ascii="Calibri" w:hAnsi="Calibri" w:cs="Tahoma"/>
        </w:rPr>
      </w:pPr>
      <w:r>
        <w:rPr>
          <w:rFonts w:ascii="Calibri" w:hAnsi="Calibri" w:cs="Tahoma"/>
        </w:rPr>
        <w:t>razpolagamo z vso potrebno opremo (stroji in naprave za čiščenje, ostala zahtevana oprema), ki je potrebna za opravljanje storitev čiščenja in zagotavljanje kvalitetnega čiščenja vseh prostorov, ki se bodo čistili pri naročniku, skladno z vsemi zahtevami naročnika,</w:t>
      </w:r>
    </w:p>
    <w:p w14:paraId="1CDC4BB3" w14:textId="77777777" w:rsidR="00F12796" w:rsidRDefault="00F12796" w:rsidP="00F12796">
      <w:pPr>
        <w:pStyle w:val="Odstavekseznama"/>
        <w:numPr>
          <w:ilvl w:val="0"/>
          <w:numId w:val="16"/>
        </w:numPr>
        <w:overflowPunct w:val="0"/>
        <w:autoSpaceDE w:val="0"/>
        <w:jc w:val="both"/>
        <w:rPr>
          <w:rFonts w:ascii="Calibri" w:hAnsi="Calibri" w:cs="Tahoma"/>
        </w:rPr>
      </w:pPr>
      <w:r>
        <w:rPr>
          <w:rFonts w:ascii="Calibri" w:hAnsi="Calibri" w:cs="Tahoma"/>
        </w:rPr>
        <w:t>pri storitvi čiščenja skrbimo za pazljivo ravnanje in izvajamo storitev na način, da ne pride do poškodb opreme in drugega inventarja,</w:t>
      </w:r>
    </w:p>
    <w:p w14:paraId="4A50D3AA" w14:textId="77777777" w:rsidR="00F12796" w:rsidRDefault="00F12796" w:rsidP="00F12796">
      <w:pPr>
        <w:pStyle w:val="Odstavekseznama"/>
        <w:numPr>
          <w:ilvl w:val="0"/>
          <w:numId w:val="16"/>
        </w:numPr>
        <w:overflowPunct w:val="0"/>
        <w:autoSpaceDE w:val="0"/>
        <w:jc w:val="both"/>
        <w:rPr>
          <w:rFonts w:ascii="Calibri" w:hAnsi="Calibri" w:cs="Tahoma"/>
        </w:rPr>
      </w:pPr>
      <w:r>
        <w:rPr>
          <w:rFonts w:ascii="Calibri" w:hAnsi="Calibri" w:cs="Tahoma"/>
        </w:rPr>
        <w:t>smo sposobni in lahko zagotovimo izvedbo storitve čiščenja v kvaliteti, ki jo zahteva naročnik, strokovno in v skladu s pravili stroke,</w:t>
      </w:r>
    </w:p>
    <w:p w14:paraId="19D4FF18" w14:textId="77777777" w:rsidR="00F12796" w:rsidRDefault="00F12796" w:rsidP="00F12796">
      <w:pPr>
        <w:pStyle w:val="Odstavekseznama"/>
        <w:numPr>
          <w:ilvl w:val="0"/>
          <w:numId w:val="16"/>
        </w:numPr>
        <w:overflowPunct w:val="0"/>
        <w:autoSpaceDE w:val="0"/>
        <w:jc w:val="both"/>
        <w:rPr>
          <w:rFonts w:ascii="Calibri" w:hAnsi="Calibri" w:cs="Tahoma"/>
        </w:rPr>
      </w:pPr>
      <w:r>
        <w:rPr>
          <w:rFonts w:ascii="Calibri" w:hAnsi="Calibri" w:cs="Tahoma"/>
        </w:rPr>
        <w:t>imamo vzpostavljen stalni nadzor nad izvajanjem storitve čiščenja,</w:t>
      </w:r>
    </w:p>
    <w:p w14:paraId="1B4B097F" w14:textId="77777777" w:rsidR="00F12796" w:rsidRDefault="00F12796" w:rsidP="00F12796">
      <w:pPr>
        <w:overflowPunct w:val="0"/>
        <w:autoSpaceDE w:val="0"/>
        <w:jc w:val="both"/>
        <w:rPr>
          <w:rFonts w:ascii="Calibri" w:hAnsi="Calibri" w:cs="Tahoma"/>
          <w:b/>
        </w:rPr>
      </w:pPr>
      <w:r w:rsidRPr="007C3F3B">
        <w:rPr>
          <w:rFonts w:ascii="Calibri" w:hAnsi="Calibri" w:cs="Tahoma"/>
          <w:b/>
        </w:rPr>
        <w:t>STROKOVNE ZMOGLJIVOSTI:</w:t>
      </w:r>
    </w:p>
    <w:p w14:paraId="28B81572" w14:textId="77777777" w:rsidR="00F12796" w:rsidRDefault="00F12796" w:rsidP="00F12796">
      <w:pPr>
        <w:overflowPunct w:val="0"/>
        <w:autoSpaceDE w:val="0"/>
        <w:spacing w:after="0"/>
        <w:jc w:val="both"/>
        <w:rPr>
          <w:rFonts w:ascii="Calibri" w:hAnsi="Calibri" w:cs="Tahoma"/>
        </w:rPr>
      </w:pPr>
      <w:r>
        <w:rPr>
          <w:rFonts w:ascii="Calibri" w:hAnsi="Calibri" w:cs="Tahoma"/>
        </w:rPr>
        <w:t>Izjavljamo, da:</w:t>
      </w:r>
    </w:p>
    <w:p w14:paraId="391B74C1" w14:textId="77777777" w:rsidR="006F2138" w:rsidRDefault="006F2138" w:rsidP="00F12796">
      <w:pPr>
        <w:overflowPunct w:val="0"/>
        <w:autoSpaceDE w:val="0"/>
        <w:spacing w:after="0"/>
        <w:jc w:val="both"/>
        <w:rPr>
          <w:rFonts w:ascii="Calibri" w:hAnsi="Calibri" w:cs="Tahoma"/>
        </w:rPr>
      </w:pPr>
    </w:p>
    <w:p w14:paraId="640FD86A" w14:textId="75C40E71" w:rsidR="00AE14B5" w:rsidRDefault="00F12796" w:rsidP="006F2138">
      <w:pPr>
        <w:pStyle w:val="Odstavekseznama"/>
        <w:numPr>
          <w:ilvl w:val="0"/>
          <w:numId w:val="16"/>
        </w:numPr>
        <w:overflowPunct w:val="0"/>
        <w:autoSpaceDE w:val="0"/>
        <w:jc w:val="both"/>
        <w:rPr>
          <w:rFonts w:ascii="Calibri" w:hAnsi="Calibri" w:cs="Tahoma"/>
        </w:rPr>
      </w:pPr>
      <w:r>
        <w:rPr>
          <w:rFonts w:ascii="Calibri" w:hAnsi="Calibri" w:cs="Tahoma"/>
        </w:rPr>
        <w:t xml:space="preserve">bomo </w:t>
      </w:r>
      <w:r w:rsidR="00AE14B5">
        <w:rPr>
          <w:rFonts w:ascii="Calibri" w:hAnsi="Calibri" w:cs="Tahoma"/>
        </w:rPr>
        <w:t>storitev čiščenja prostorov Športne hiše Radlje ob Dravi izvajali z osebami, ki jih ima ponudnik na razpolago za izvedbo naročila in ki so pri ponudniku ali pri sodelujočih subjektih v delovnem razmerju, oziroma z nosilcem dejavnosti (samostojnim podjetnikom posameznikom), ki sam opravlja storitve; vse navedene osebe morajo imeti izkušnje na enakih ali podobnih delih.</w:t>
      </w:r>
    </w:p>
    <w:p w14:paraId="3395DA9B" w14:textId="77777777" w:rsidR="00F12796" w:rsidRDefault="00F12796" w:rsidP="00F12796">
      <w:pPr>
        <w:pStyle w:val="Odstavekseznama"/>
        <w:numPr>
          <w:ilvl w:val="0"/>
          <w:numId w:val="16"/>
        </w:numPr>
        <w:overflowPunct w:val="0"/>
        <w:autoSpaceDE w:val="0"/>
        <w:jc w:val="both"/>
        <w:rPr>
          <w:rFonts w:ascii="Calibri" w:hAnsi="Calibri" w:cs="Tahoma"/>
        </w:rPr>
      </w:pPr>
      <w:r>
        <w:rPr>
          <w:rFonts w:ascii="Calibri" w:hAnsi="Calibri" w:cs="Tahoma"/>
        </w:rPr>
        <w:t xml:space="preserve">bomo za izvajanje storitve čiščenja pri naročniku zagotovili stalno osebje, ki ga ne bomo menjali; v primeru menjave osebja pa o tem predhodno obvestili naročnika in zagotovili osebje, ki bo izpolnjevali vse zahteve naročnika, ki jih je določil v </w:t>
      </w:r>
      <w:r w:rsidR="00C22D8F">
        <w:rPr>
          <w:rFonts w:ascii="Calibri" w:hAnsi="Calibri" w:cs="Tahoma"/>
        </w:rPr>
        <w:t>dokumentaciji za javno naročilo.</w:t>
      </w:r>
    </w:p>
    <w:p w14:paraId="16F03A16" w14:textId="76742C2A" w:rsidR="00F12796" w:rsidRDefault="00AE14B5" w:rsidP="00F12796">
      <w:pPr>
        <w:overflowPunct w:val="0"/>
        <w:autoSpaceDE w:val="0"/>
        <w:jc w:val="both"/>
        <w:rPr>
          <w:rFonts w:ascii="Calibri" w:hAnsi="Calibri" w:cs="Tahoma"/>
        </w:rPr>
      </w:pPr>
      <w:r>
        <w:rPr>
          <w:rFonts w:ascii="Calibri" w:hAnsi="Calibri" w:cs="Tahoma"/>
        </w:rPr>
        <w:t>Osebe</w:t>
      </w:r>
      <w:r w:rsidR="00F12796">
        <w:rPr>
          <w:rFonts w:ascii="Calibri" w:hAnsi="Calibri" w:cs="Tahoma"/>
        </w:rPr>
        <w:t>, ki bodo opravljal</w:t>
      </w:r>
      <w:r>
        <w:rPr>
          <w:rFonts w:ascii="Calibri" w:hAnsi="Calibri" w:cs="Tahoma"/>
        </w:rPr>
        <w:t>e</w:t>
      </w:r>
      <w:r w:rsidR="00F12796">
        <w:rPr>
          <w:rFonts w:ascii="Calibri" w:hAnsi="Calibri" w:cs="Tahoma"/>
        </w:rPr>
        <w:t xml:space="preserve"> storitev čiščenja pri naročniku:</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7"/>
        <w:gridCol w:w="4208"/>
        <w:gridCol w:w="1984"/>
      </w:tblGrid>
      <w:tr w:rsidR="00F12796" w:rsidRPr="00032158" w14:paraId="434F6B63" w14:textId="77777777" w:rsidTr="00C22D8F">
        <w:tc>
          <w:tcPr>
            <w:tcW w:w="3017" w:type="dxa"/>
            <w:shd w:val="clear" w:color="auto" w:fill="FFD966" w:themeFill="accent4" w:themeFillTint="99"/>
          </w:tcPr>
          <w:p w14:paraId="18F1264D" w14:textId="77777777" w:rsidR="00F12796" w:rsidRPr="00032158" w:rsidRDefault="00F12796" w:rsidP="00C22D8F">
            <w:pPr>
              <w:pStyle w:val="osnovno"/>
              <w:overflowPunct w:val="0"/>
              <w:autoSpaceDE w:val="0"/>
              <w:textAlignment w:val="baseline"/>
              <w:rPr>
                <w:rFonts w:ascii="Calibri" w:hAnsi="Calibri" w:cs="Tahoma"/>
                <w:sz w:val="22"/>
                <w:szCs w:val="24"/>
              </w:rPr>
            </w:pPr>
            <w:r>
              <w:rPr>
                <w:rFonts w:ascii="Calibri" w:hAnsi="Calibri" w:cs="Tahoma"/>
                <w:sz w:val="22"/>
                <w:szCs w:val="24"/>
              </w:rPr>
              <w:t>Ime in priimek</w:t>
            </w:r>
          </w:p>
        </w:tc>
        <w:tc>
          <w:tcPr>
            <w:tcW w:w="4208" w:type="dxa"/>
            <w:shd w:val="clear" w:color="auto" w:fill="FFD966" w:themeFill="accent4" w:themeFillTint="99"/>
          </w:tcPr>
          <w:p w14:paraId="7657164F" w14:textId="77777777" w:rsidR="00F12796" w:rsidRPr="00032158" w:rsidRDefault="00F12796" w:rsidP="00C22D8F">
            <w:pPr>
              <w:pStyle w:val="osnovno"/>
              <w:overflowPunct w:val="0"/>
              <w:autoSpaceDE w:val="0"/>
              <w:textAlignment w:val="baseline"/>
              <w:rPr>
                <w:rFonts w:ascii="Calibri" w:hAnsi="Calibri" w:cs="Tahoma"/>
                <w:sz w:val="22"/>
                <w:szCs w:val="24"/>
              </w:rPr>
            </w:pPr>
            <w:r>
              <w:rPr>
                <w:rFonts w:ascii="Calibri" w:hAnsi="Calibri" w:cs="Tahoma"/>
                <w:sz w:val="22"/>
                <w:szCs w:val="24"/>
              </w:rPr>
              <w:t>Izobrazba</w:t>
            </w:r>
          </w:p>
        </w:tc>
        <w:tc>
          <w:tcPr>
            <w:tcW w:w="1984" w:type="dxa"/>
            <w:shd w:val="clear" w:color="auto" w:fill="FFD966" w:themeFill="accent4" w:themeFillTint="99"/>
          </w:tcPr>
          <w:p w14:paraId="05FFD9B3" w14:textId="77777777" w:rsidR="00F12796" w:rsidRPr="00032158" w:rsidRDefault="00F12796" w:rsidP="00C22D8F">
            <w:pPr>
              <w:pStyle w:val="osnovno"/>
              <w:overflowPunct w:val="0"/>
              <w:autoSpaceDE w:val="0"/>
              <w:jc w:val="left"/>
              <w:textAlignment w:val="baseline"/>
              <w:rPr>
                <w:rFonts w:ascii="Calibri" w:hAnsi="Calibri" w:cs="Tahoma"/>
                <w:sz w:val="22"/>
                <w:szCs w:val="24"/>
              </w:rPr>
            </w:pPr>
            <w:r>
              <w:rPr>
                <w:rFonts w:ascii="Calibri" w:hAnsi="Calibri" w:cs="Tahoma"/>
                <w:sz w:val="22"/>
                <w:szCs w:val="24"/>
              </w:rPr>
              <w:t>Število let delovnih izkušenj*</w:t>
            </w:r>
          </w:p>
        </w:tc>
      </w:tr>
      <w:tr w:rsidR="00F12796" w:rsidRPr="00032158" w14:paraId="47C1443E" w14:textId="77777777" w:rsidTr="002355FF">
        <w:trPr>
          <w:trHeight w:val="336"/>
        </w:trPr>
        <w:tc>
          <w:tcPr>
            <w:tcW w:w="3017" w:type="dxa"/>
          </w:tcPr>
          <w:p w14:paraId="58D79A1E" w14:textId="77777777" w:rsidR="00F12796" w:rsidRPr="00032158" w:rsidRDefault="00F12796" w:rsidP="00C22D8F">
            <w:pPr>
              <w:pStyle w:val="osnovno"/>
              <w:overflowPunct w:val="0"/>
              <w:autoSpaceDE w:val="0"/>
              <w:textAlignment w:val="baseline"/>
              <w:rPr>
                <w:rFonts w:ascii="Calibri" w:hAnsi="Calibri" w:cs="Tahoma"/>
                <w:sz w:val="22"/>
                <w:szCs w:val="24"/>
              </w:rPr>
            </w:pPr>
          </w:p>
        </w:tc>
        <w:tc>
          <w:tcPr>
            <w:tcW w:w="4208" w:type="dxa"/>
          </w:tcPr>
          <w:p w14:paraId="624052FA" w14:textId="77777777" w:rsidR="00F12796" w:rsidRPr="00032158" w:rsidRDefault="00F12796" w:rsidP="00C22D8F">
            <w:pPr>
              <w:pStyle w:val="osnovno"/>
              <w:overflowPunct w:val="0"/>
              <w:autoSpaceDE w:val="0"/>
              <w:textAlignment w:val="baseline"/>
              <w:rPr>
                <w:rFonts w:ascii="Calibri" w:hAnsi="Calibri" w:cs="Tahoma"/>
                <w:sz w:val="22"/>
                <w:szCs w:val="24"/>
              </w:rPr>
            </w:pPr>
          </w:p>
        </w:tc>
        <w:tc>
          <w:tcPr>
            <w:tcW w:w="1984" w:type="dxa"/>
          </w:tcPr>
          <w:p w14:paraId="58BC381B" w14:textId="77777777" w:rsidR="00F12796" w:rsidRPr="00032158" w:rsidRDefault="00F12796" w:rsidP="00C22D8F">
            <w:pPr>
              <w:pStyle w:val="osnovno"/>
              <w:overflowPunct w:val="0"/>
              <w:autoSpaceDE w:val="0"/>
              <w:textAlignment w:val="baseline"/>
              <w:rPr>
                <w:rFonts w:ascii="Calibri" w:hAnsi="Calibri" w:cs="Tahoma"/>
                <w:sz w:val="22"/>
                <w:szCs w:val="24"/>
              </w:rPr>
            </w:pPr>
          </w:p>
        </w:tc>
      </w:tr>
      <w:tr w:rsidR="00F12796" w:rsidRPr="00032158" w14:paraId="53EF75B1" w14:textId="77777777" w:rsidTr="002355FF">
        <w:trPr>
          <w:trHeight w:val="340"/>
        </w:trPr>
        <w:tc>
          <w:tcPr>
            <w:tcW w:w="3017" w:type="dxa"/>
          </w:tcPr>
          <w:p w14:paraId="5C63CF98" w14:textId="77777777" w:rsidR="00F12796" w:rsidRPr="00032158" w:rsidRDefault="00F12796" w:rsidP="00C22D8F">
            <w:pPr>
              <w:pStyle w:val="osnovno"/>
              <w:overflowPunct w:val="0"/>
              <w:autoSpaceDE w:val="0"/>
              <w:textAlignment w:val="baseline"/>
              <w:rPr>
                <w:rFonts w:ascii="Calibri" w:hAnsi="Calibri" w:cs="Tahoma"/>
                <w:sz w:val="22"/>
                <w:szCs w:val="24"/>
              </w:rPr>
            </w:pPr>
          </w:p>
        </w:tc>
        <w:tc>
          <w:tcPr>
            <w:tcW w:w="4208" w:type="dxa"/>
          </w:tcPr>
          <w:p w14:paraId="7C1FE896" w14:textId="77777777" w:rsidR="00F12796" w:rsidRPr="00032158" w:rsidRDefault="00F12796" w:rsidP="00C22D8F">
            <w:pPr>
              <w:pStyle w:val="osnovno"/>
              <w:overflowPunct w:val="0"/>
              <w:autoSpaceDE w:val="0"/>
              <w:textAlignment w:val="baseline"/>
              <w:rPr>
                <w:rFonts w:ascii="Calibri" w:hAnsi="Calibri" w:cs="Tahoma"/>
                <w:sz w:val="22"/>
                <w:szCs w:val="24"/>
              </w:rPr>
            </w:pPr>
          </w:p>
        </w:tc>
        <w:tc>
          <w:tcPr>
            <w:tcW w:w="1984" w:type="dxa"/>
          </w:tcPr>
          <w:p w14:paraId="6F2AB1AF" w14:textId="77777777" w:rsidR="00F12796" w:rsidRPr="00032158" w:rsidRDefault="00F12796" w:rsidP="00C22D8F">
            <w:pPr>
              <w:pStyle w:val="osnovno"/>
              <w:overflowPunct w:val="0"/>
              <w:autoSpaceDE w:val="0"/>
              <w:textAlignment w:val="baseline"/>
              <w:rPr>
                <w:rFonts w:ascii="Calibri" w:hAnsi="Calibri" w:cs="Tahoma"/>
                <w:sz w:val="22"/>
                <w:szCs w:val="24"/>
              </w:rPr>
            </w:pPr>
          </w:p>
        </w:tc>
      </w:tr>
      <w:tr w:rsidR="00F12796" w:rsidRPr="00032158" w14:paraId="0687E83D" w14:textId="77777777" w:rsidTr="002355FF">
        <w:trPr>
          <w:trHeight w:val="344"/>
        </w:trPr>
        <w:tc>
          <w:tcPr>
            <w:tcW w:w="3017" w:type="dxa"/>
          </w:tcPr>
          <w:p w14:paraId="2482EF87" w14:textId="77777777" w:rsidR="00F12796" w:rsidRPr="00032158" w:rsidRDefault="00F12796" w:rsidP="00C22D8F">
            <w:pPr>
              <w:pStyle w:val="osnovno"/>
              <w:overflowPunct w:val="0"/>
              <w:autoSpaceDE w:val="0"/>
              <w:textAlignment w:val="baseline"/>
              <w:rPr>
                <w:rFonts w:ascii="Calibri" w:hAnsi="Calibri" w:cs="Tahoma"/>
                <w:sz w:val="22"/>
                <w:szCs w:val="24"/>
              </w:rPr>
            </w:pPr>
          </w:p>
        </w:tc>
        <w:tc>
          <w:tcPr>
            <w:tcW w:w="4208" w:type="dxa"/>
          </w:tcPr>
          <w:p w14:paraId="4E2BDAEB" w14:textId="77777777" w:rsidR="00F12796" w:rsidRPr="00032158" w:rsidRDefault="00F12796" w:rsidP="00C22D8F">
            <w:pPr>
              <w:pStyle w:val="osnovno"/>
              <w:overflowPunct w:val="0"/>
              <w:autoSpaceDE w:val="0"/>
              <w:textAlignment w:val="baseline"/>
              <w:rPr>
                <w:rFonts w:ascii="Calibri" w:hAnsi="Calibri" w:cs="Tahoma"/>
                <w:sz w:val="22"/>
                <w:szCs w:val="24"/>
              </w:rPr>
            </w:pPr>
          </w:p>
        </w:tc>
        <w:tc>
          <w:tcPr>
            <w:tcW w:w="1984" w:type="dxa"/>
          </w:tcPr>
          <w:p w14:paraId="037A5127" w14:textId="77777777" w:rsidR="00F12796" w:rsidRPr="00032158" w:rsidRDefault="00F12796" w:rsidP="00C22D8F">
            <w:pPr>
              <w:pStyle w:val="osnovno"/>
              <w:overflowPunct w:val="0"/>
              <w:autoSpaceDE w:val="0"/>
              <w:textAlignment w:val="baseline"/>
              <w:rPr>
                <w:rFonts w:ascii="Calibri" w:hAnsi="Calibri" w:cs="Tahoma"/>
                <w:sz w:val="22"/>
                <w:szCs w:val="24"/>
              </w:rPr>
            </w:pPr>
          </w:p>
        </w:tc>
      </w:tr>
      <w:tr w:rsidR="00F12796" w:rsidRPr="00032158" w14:paraId="5DE87298" w14:textId="77777777" w:rsidTr="002355FF">
        <w:trPr>
          <w:trHeight w:val="348"/>
        </w:trPr>
        <w:tc>
          <w:tcPr>
            <w:tcW w:w="3017" w:type="dxa"/>
          </w:tcPr>
          <w:p w14:paraId="26E51FF0" w14:textId="77777777" w:rsidR="00F12796" w:rsidRPr="00032158" w:rsidRDefault="00F12796" w:rsidP="00C22D8F">
            <w:pPr>
              <w:pStyle w:val="osnovno"/>
              <w:overflowPunct w:val="0"/>
              <w:autoSpaceDE w:val="0"/>
              <w:textAlignment w:val="baseline"/>
              <w:rPr>
                <w:rFonts w:ascii="Calibri" w:hAnsi="Calibri" w:cs="Tahoma"/>
                <w:sz w:val="22"/>
                <w:szCs w:val="24"/>
              </w:rPr>
            </w:pPr>
          </w:p>
        </w:tc>
        <w:tc>
          <w:tcPr>
            <w:tcW w:w="4208" w:type="dxa"/>
          </w:tcPr>
          <w:p w14:paraId="3F07015F" w14:textId="77777777" w:rsidR="00F12796" w:rsidRPr="00032158" w:rsidRDefault="00F12796" w:rsidP="00C22D8F">
            <w:pPr>
              <w:pStyle w:val="osnovno"/>
              <w:overflowPunct w:val="0"/>
              <w:autoSpaceDE w:val="0"/>
              <w:textAlignment w:val="baseline"/>
              <w:rPr>
                <w:rFonts w:ascii="Calibri" w:hAnsi="Calibri" w:cs="Tahoma"/>
                <w:sz w:val="22"/>
                <w:szCs w:val="24"/>
              </w:rPr>
            </w:pPr>
          </w:p>
        </w:tc>
        <w:tc>
          <w:tcPr>
            <w:tcW w:w="1984" w:type="dxa"/>
          </w:tcPr>
          <w:p w14:paraId="0ACC626C" w14:textId="77777777" w:rsidR="00F12796" w:rsidRPr="00032158" w:rsidRDefault="00F12796" w:rsidP="00C22D8F">
            <w:pPr>
              <w:pStyle w:val="osnovno"/>
              <w:overflowPunct w:val="0"/>
              <w:autoSpaceDE w:val="0"/>
              <w:textAlignment w:val="baseline"/>
              <w:rPr>
                <w:rFonts w:ascii="Calibri" w:hAnsi="Calibri" w:cs="Tahoma"/>
                <w:sz w:val="22"/>
                <w:szCs w:val="24"/>
              </w:rPr>
            </w:pPr>
          </w:p>
        </w:tc>
      </w:tr>
      <w:tr w:rsidR="002355FF" w:rsidRPr="00032158" w14:paraId="583DC678" w14:textId="77777777" w:rsidTr="002355FF">
        <w:trPr>
          <w:trHeight w:val="348"/>
        </w:trPr>
        <w:tc>
          <w:tcPr>
            <w:tcW w:w="3017" w:type="dxa"/>
          </w:tcPr>
          <w:p w14:paraId="39811540" w14:textId="77777777" w:rsidR="002355FF" w:rsidRPr="00032158" w:rsidRDefault="002355FF" w:rsidP="00C22D8F">
            <w:pPr>
              <w:pStyle w:val="osnovno"/>
              <w:overflowPunct w:val="0"/>
              <w:autoSpaceDE w:val="0"/>
              <w:textAlignment w:val="baseline"/>
              <w:rPr>
                <w:rFonts w:ascii="Calibri" w:hAnsi="Calibri" w:cs="Tahoma"/>
                <w:sz w:val="22"/>
                <w:szCs w:val="24"/>
              </w:rPr>
            </w:pPr>
          </w:p>
        </w:tc>
        <w:tc>
          <w:tcPr>
            <w:tcW w:w="4208" w:type="dxa"/>
          </w:tcPr>
          <w:p w14:paraId="2818FE89" w14:textId="77777777" w:rsidR="002355FF" w:rsidRPr="00032158" w:rsidRDefault="002355FF" w:rsidP="00C22D8F">
            <w:pPr>
              <w:pStyle w:val="osnovno"/>
              <w:overflowPunct w:val="0"/>
              <w:autoSpaceDE w:val="0"/>
              <w:textAlignment w:val="baseline"/>
              <w:rPr>
                <w:rFonts w:ascii="Calibri" w:hAnsi="Calibri" w:cs="Tahoma"/>
                <w:sz w:val="22"/>
                <w:szCs w:val="24"/>
              </w:rPr>
            </w:pPr>
          </w:p>
        </w:tc>
        <w:tc>
          <w:tcPr>
            <w:tcW w:w="1984" w:type="dxa"/>
          </w:tcPr>
          <w:p w14:paraId="61E98FC8" w14:textId="77777777" w:rsidR="002355FF" w:rsidRPr="00032158" w:rsidRDefault="002355FF" w:rsidP="00C22D8F">
            <w:pPr>
              <w:pStyle w:val="osnovno"/>
              <w:overflowPunct w:val="0"/>
              <w:autoSpaceDE w:val="0"/>
              <w:textAlignment w:val="baseline"/>
              <w:rPr>
                <w:rFonts w:ascii="Calibri" w:hAnsi="Calibri" w:cs="Tahoma"/>
                <w:sz w:val="22"/>
                <w:szCs w:val="24"/>
              </w:rPr>
            </w:pPr>
          </w:p>
        </w:tc>
      </w:tr>
      <w:tr w:rsidR="002355FF" w:rsidRPr="00032158" w14:paraId="32C3942E" w14:textId="77777777" w:rsidTr="002355FF">
        <w:trPr>
          <w:trHeight w:val="348"/>
        </w:trPr>
        <w:tc>
          <w:tcPr>
            <w:tcW w:w="3017" w:type="dxa"/>
          </w:tcPr>
          <w:p w14:paraId="54F3C920" w14:textId="77777777" w:rsidR="002355FF" w:rsidRPr="00032158" w:rsidRDefault="002355FF" w:rsidP="00C22D8F">
            <w:pPr>
              <w:pStyle w:val="osnovno"/>
              <w:overflowPunct w:val="0"/>
              <w:autoSpaceDE w:val="0"/>
              <w:textAlignment w:val="baseline"/>
              <w:rPr>
                <w:rFonts w:ascii="Calibri" w:hAnsi="Calibri" w:cs="Tahoma"/>
                <w:sz w:val="22"/>
                <w:szCs w:val="24"/>
              </w:rPr>
            </w:pPr>
          </w:p>
        </w:tc>
        <w:tc>
          <w:tcPr>
            <w:tcW w:w="4208" w:type="dxa"/>
          </w:tcPr>
          <w:p w14:paraId="2777C12B" w14:textId="77777777" w:rsidR="002355FF" w:rsidRPr="00032158" w:rsidRDefault="002355FF" w:rsidP="00C22D8F">
            <w:pPr>
              <w:pStyle w:val="osnovno"/>
              <w:overflowPunct w:val="0"/>
              <w:autoSpaceDE w:val="0"/>
              <w:textAlignment w:val="baseline"/>
              <w:rPr>
                <w:rFonts w:ascii="Calibri" w:hAnsi="Calibri" w:cs="Tahoma"/>
                <w:sz w:val="22"/>
                <w:szCs w:val="24"/>
              </w:rPr>
            </w:pPr>
          </w:p>
        </w:tc>
        <w:tc>
          <w:tcPr>
            <w:tcW w:w="1984" w:type="dxa"/>
          </w:tcPr>
          <w:p w14:paraId="383A61B8" w14:textId="77777777" w:rsidR="002355FF" w:rsidRPr="00032158" w:rsidRDefault="002355FF" w:rsidP="00C22D8F">
            <w:pPr>
              <w:pStyle w:val="osnovno"/>
              <w:overflowPunct w:val="0"/>
              <w:autoSpaceDE w:val="0"/>
              <w:textAlignment w:val="baseline"/>
              <w:rPr>
                <w:rFonts w:ascii="Calibri" w:hAnsi="Calibri" w:cs="Tahoma"/>
                <w:sz w:val="22"/>
                <w:szCs w:val="24"/>
              </w:rPr>
            </w:pPr>
          </w:p>
        </w:tc>
      </w:tr>
      <w:tr w:rsidR="002355FF" w:rsidRPr="00032158" w14:paraId="5265CCAB" w14:textId="77777777" w:rsidTr="002355FF">
        <w:trPr>
          <w:trHeight w:val="348"/>
        </w:trPr>
        <w:tc>
          <w:tcPr>
            <w:tcW w:w="3017" w:type="dxa"/>
          </w:tcPr>
          <w:p w14:paraId="1418755E" w14:textId="77777777" w:rsidR="002355FF" w:rsidRPr="00032158" w:rsidRDefault="002355FF" w:rsidP="00C22D8F">
            <w:pPr>
              <w:pStyle w:val="osnovno"/>
              <w:overflowPunct w:val="0"/>
              <w:autoSpaceDE w:val="0"/>
              <w:textAlignment w:val="baseline"/>
              <w:rPr>
                <w:rFonts w:ascii="Calibri" w:hAnsi="Calibri" w:cs="Tahoma"/>
                <w:sz w:val="22"/>
                <w:szCs w:val="24"/>
              </w:rPr>
            </w:pPr>
          </w:p>
        </w:tc>
        <w:tc>
          <w:tcPr>
            <w:tcW w:w="4208" w:type="dxa"/>
          </w:tcPr>
          <w:p w14:paraId="095B43A9" w14:textId="77777777" w:rsidR="002355FF" w:rsidRPr="00032158" w:rsidRDefault="002355FF" w:rsidP="00C22D8F">
            <w:pPr>
              <w:pStyle w:val="osnovno"/>
              <w:overflowPunct w:val="0"/>
              <w:autoSpaceDE w:val="0"/>
              <w:textAlignment w:val="baseline"/>
              <w:rPr>
                <w:rFonts w:ascii="Calibri" w:hAnsi="Calibri" w:cs="Tahoma"/>
                <w:sz w:val="22"/>
                <w:szCs w:val="24"/>
              </w:rPr>
            </w:pPr>
          </w:p>
        </w:tc>
        <w:tc>
          <w:tcPr>
            <w:tcW w:w="1984" w:type="dxa"/>
          </w:tcPr>
          <w:p w14:paraId="0D3F59D4" w14:textId="77777777" w:rsidR="002355FF" w:rsidRPr="00032158" w:rsidRDefault="002355FF" w:rsidP="00C22D8F">
            <w:pPr>
              <w:pStyle w:val="osnovno"/>
              <w:overflowPunct w:val="0"/>
              <w:autoSpaceDE w:val="0"/>
              <w:textAlignment w:val="baseline"/>
              <w:rPr>
                <w:rFonts w:ascii="Calibri" w:hAnsi="Calibri" w:cs="Tahoma"/>
                <w:sz w:val="22"/>
                <w:szCs w:val="24"/>
              </w:rPr>
            </w:pPr>
          </w:p>
        </w:tc>
      </w:tr>
      <w:tr w:rsidR="002355FF" w:rsidRPr="00032158" w14:paraId="50F58381" w14:textId="77777777" w:rsidTr="002355FF">
        <w:trPr>
          <w:trHeight w:val="348"/>
        </w:trPr>
        <w:tc>
          <w:tcPr>
            <w:tcW w:w="3017" w:type="dxa"/>
          </w:tcPr>
          <w:p w14:paraId="26698DDF" w14:textId="77777777" w:rsidR="002355FF" w:rsidRPr="00032158" w:rsidRDefault="002355FF" w:rsidP="00C22D8F">
            <w:pPr>
              <w:pStyle w:val="osnovno"/>
              <w:overflowPunct w:val="0"/>
              <w:autoSpaceDE w:val="0"/>
              <w:textAlignment w:val="baseline"/>
              <w:rPr>
                <w:rFonts w:ascii="Calibri" w:hAnsi="Calibri" w:cs="Tahoma"/>
                <w:sz w:val="22"/>
                <w:szCs w:val="24"/>
              </w:rPr>
            </w:pPr>
          </w:p>
        </w:tc>
        <w:tc>
          <w:tcPr>
            <w:tcW w:w="4208" w:type="dxa"/>
          </w:tcPr>
          <w:p w14:paraId="3A745E02" w14:textId="77777777" w:rsidR="002355FF" w:rsidRPr="00032158" w:rsidRDefault="002355FF" w:rsidP="00C22D8F">
            <w:pPr>
              <w:pStyle w:val="osnovno"/>
              <w:overflowPunct w:val="0"/>
              <w:autoSpaceDE w:val="0"/>
              <w:textAlignment w:val="baseline"/>
              <w:rPr>
                <w:rFonts w:ascii="Calibri" w:hAnsi="Calibri" w:cs="Tahoma"/>
                <w:sz w:val="22"/>
                <w:szCs w:val="24"/>
              </w:rPr>
            </w:pPr>
          </w:p>
        </w:tc>
        <w:tc>
          <w:tcPr>
            <w:tcW w:w="1984" w:type="dxa"/>
          </w:tcPr>
          <w:p w14:paraId="1D473CD5" w14:textId="77777777" w:rsidR="002355FF" w:rsidRPr="00032158" w:rsidRDefault="002355FF" w:rsidP="00C22D8F">
            <w:pPr>
              <w:pStyle w:val="osnovno"/>
              <w:overflowPunct w:val="0"/>
              <w:autoSpaceDE w:val="0"/>
              <w:textAlignment w:val="baseline"/>
              <w:rPr>
                <w:rFonts w:ascii="Calibri" w:hAnsi="Calibri" w:cs="Tahoma"/>
                <w:sz w:val="22"/>
                <w:szCs w:val="24"/>
              </w:rPr>
            </w:pPr>
          </w:p>
        </w:tc>
      </w:tr>
    </w:tbl>
    <w:p w14:paraId="75C2DAAE" w14:textId="77777777" w:rsidR="00F12796" w:rsidRPr="00F179D3" w:rsidRDefault="00F12796" w:rsidP="002355FF">
      <w:pPr>
        <w:overflowPunct w:val="0"/>
        <w:autoSpaceDE w:val="0"/>
        <w:spacing w:after="480"/>
        <w:jc w:val="both"/>
        <w:rPr>
          <w:rFonts w:ascii="Calibri" w:hAnsi="Calibri" w:cs="Tahoma"/>
          <w:i/>
          <w:sz w:val="18"/>
          <w:szCs w:val="18"/>
        </w:rPr>
      </w:pPr>
      <w:r w:rsidRPr="00F179D3">
        <w:rPr>
          <w:rFonts w:ascii="Calibri" w:hAnsi="Calibri" w:cs="Tahoma"/>
          <w:i/>
          <w:sz w:val="18"/>
          <w:szCs w:val="18"/>
        </w:rPr>
        <w:t>*OPOMBA: vpisati število leto delovnih izkušenj na enakih ali podobnih delih, kot so razpisana.</w:t>
      </w:r>
    </w:p>
    <w:p w14:paraId="4F4C37DA" w14:textId="77777777" w:rsidR="00F12796" w:rsidRDefault="006C2BFD" w:rsidP="00F12796">
      <w:pPr>
        <w:rPr>
          <w:rFonts w:ascii="Calibri" w:hAnsi="Calibri" w:cs="Tahoma"/>
        </w:rPr>
      </w:pPr>
      <w:r>
        <w:rPr>
          <w:rFonts w:ascii="Calibri" w:hAnsi="Calibri" w:cs="Tahoma"/>
        </w:rPr>
        <w:t>Datum :</w:t>
      </w:r>
      <w:r>
        <w:rPr>
          <w:rFonts w:ascii="Calibri" w:hAnsi="Calibri" w:cs="Tahoma"/>
        </w:rPr>
        <w:tab/>
      </w:r>
      <w:r>
        <w:rPr>
          <w:rFonts w:ascii="Calibri" w:hAnsi="Calibri" w:cs="Tahoma"/>
        </w:rPr>
        <w:tab/>
      </w:r>
      <w:r>
        <w:rPr>
          <w:rFonts w:ascii="Calibri" w:hAnsi="Calibri" w:cs="Tahoma"/>
        </w:rPr>
        <w:tab/>
      </w:r>
      <w:r>
        <w:rPr>
          <w:rFonts w:ascii="Calibri" w:hAnsi="Calibri" w:cs="Tahoma"/>
        </w:rPr>
        <w:tab/>
      </w:r>
      <w:r>
        <w:rPr>
          <w:rFonts w:ascii="Calibri" w:hAnsi="Calibri" w:cs="Tahoma"/>
        </w:rPr>
        <w:tab/>
      </w:r>
      <w:r>
        <w:rPr>
          <w:rFonts w:ascii="Calibri" w:hAnsi="Calibri" w:cs="Tahoma"/>
        </w:rPr>
        <w:tab/>
        <w:t>Žig in p</w:t>
      </w:r>
      <w:r w:rsidR="00F12796">
        <w:rPr>
          <w:rFonts w:ascii="Calibri" w:hAnsi="Calibri" w:cs="Tahoma"/>
        </w:rPr>
        <w:t>odpis odgovorne osebe ponudnika:</w:t>
      </w:r>
    </w:p>
    <w:p w14:paraId="73C9D058" w14:textId="7BC78857" w:rsidR="00173831" w:rsidRDefault="00F12796" w:rsidP="00F12796">
      <w:pPr>
        <w:rPr>
          <w:rFonts w:ascii="Calibri" w:hAnsi="Calibri" w:cs="Tahoma"/>
        </w:rPr>
      </w:pPr>
      <w:r>
        <w:rPr>
          <w:rFonts w:ascii="Calibri" w:hAnsi="Calibri" w:cs="Tahoma"/>
        </w:rPr>
        <w:t>______________________</w:t>
      </w:r>
      <w:r>
        <w:rPr>
          <w:rFonts w:ascii="Calibri" w:hAnsi="Calibri" w:cs="Tahoma"/>
        </w:rPr>
        <w:tab/>
      </w:r>
      <w:r>
        <w:rPr>
          <w:rFonts w:ascii="Calibri" w:hAnsi="Calibri" w:cs="Tahoma"/>
        </w:rPr>
        <w:tab/>
      </w:r>
      <w:r>
        <w:rPr>
          <w:rFonts w:ascii="Calibri" w:hAnsi="Calibri" w:cs="Tahoma"/>
        </w:rPr>
        <w:tab/>
      </w:r>
      <w:r>
        <w:rPr>
          <w:rFonts w:ascii="Calibri" w:hAnsi="Calibri" w:cs="Tahoma"/>
        </w:rPr>
        <w:tab/>
      </w:r>
      <w:r>
        <w:rPr>
          <w:rFonts w:ascii="Calibri" w:hAnsi="Calibri" w:cs="Tahoma"/>
        </w:rPr>
        <w:tab/>
        <w:t>___________________________</w:t>
      </w:r>
      <w:r w:rsidR="00C22D8F">
        <w:rPr>
          <w:rFonts w:ascii="Calibri" w:hAnsi="Calibri" w:cs="Tahoma"/>
        </w:rPr>
        <w:t>___</w:t>
      </w:r>
    </w:p>
    <w:p w14:paraId="4C4930A2" w14:textId="77777777" w:rsidR="001D04EB" w:rsidRPr="00867BAB" w:rsidRDefault="00F12796" w:rsidP="007E774C">
      <w:pPr>
        <w:pStyle w:val="osnovno"/>
        <w:overflowPunct w:val="0"/>
        <w:autoSpaceDE w:val="0"/>
        <w:jc w:val="right"/>
        <w:textAlignment w:val="baseline"/>
        <w:rPr>
          <w:rFonts w:ascii="Calibri" w:hAnsi="Calibri" w:cs="Tahoma"/>
          <w:b/>
          <w:sz w:val="22"/>
          <w:szCs w:val="24"/>
        </w:rPr>
      </w:pPr>
      <w:r>
        <w:rPr>
          <w:rFonts w:ascii="Calibri" w:hAnsi="Calibri" w:cs="Tahoma"/>
          <w:b/>
          <w:sz w:val="22"/>
          <w:szCs w:val="24"/>
        </w:rPr>
        <w:lastRenderedPageBreak/>
        <w:t>OBR-4</w:t>
      </w:r>
      <w:r w:rsidR="005B5867" w:rsidRPr="00867BAB">
        <w:rPr>
          <w:rFonts w:ascii="Calibri" w:hAnsi="Calibri" w:cs="Tahoma"/>
          <w:b/>
          <w:sz w:val="22"/>
          <w:szCs w:val="24"/>
        </w:rPr>
        <w:t>a</w:t>
      </w:r>
    </w:p>
    <w:p w14:paraId="2EDB85C1" w14:textId="77777777" w:rsidR="001D04EB" w:rsidRDefault="001D04EB" w:rsidP="009F55CE">
      <w:pPr>
        <w:pBdr>
          <w:top w:val="single" w:sz="4" w:space="1" w:color="000000"/>
          <w:left w:val="single" w:sz="4" w:space="4" w:color="000000"/>
          <w:bottom w:val="single" w:sz="4" w:space="1" w:color="000000"/>
          <w:right w:val="single" w:sz="4" w:space="4" w:color="000000"/>
        </w:pBdr>
        <w:shd w:val="clear" w:color="auto" w:fill="FFD966" w:themeFill="accent4" w:themeFillTint="99"/>
        <w:tabs>
          <w:tab w:val="left" w:pos="-1094"/>
          <w:tab w:val="left" w:pos="-720"/>
        </w:tabs>
        <w:ind w:left="851" w:hanging="851"/>
        <w:jc w:val="center"/>
        <w:rPr>
          <w:rFonts w:ascii="Calibri" w:hAnsi="Calibri" w:cs="Tahoma"/>
          <w:b/>
          <w:sz w:val="26"/>
          <w:szCs w:val="26"/>
        </w:rPr>
      </w:pPr>
      <w:r>
        <w:rPr>
          <w:rFonts w:ascii="Calibri" w:hAnsi="Calibri" w:cs="Tahoma"/>
          <w:b/>
          <w:sz w:val="26"/>
          <w:szCs w:val="26"/>
        </w:rPr>
        <w:t>Seznam tehnične opreme in čistil</w:t>
      </w:r>
    </w:p>
    <w:p w14:paraId="36A6FADB" w14:textId="77777777" w:rsidR="001D04EB" w:rsidRDefault="001D04EB" w:rsidP="001D04EB">
      <w:pPr>
        <w:rPr>
          <w:rFonts w:ascii="Calibri" w:hAnsi="Calibri" w:cs="Arial"/>
        </w:rPr>
      </w:pPr>
    </w:p>
    <w:p w14:paraId="3EF270CF" w14:textId="77777777" w:rsidR="001D04EB" w:rsidRPr="003869B4" w:rsidRDefault="001D04EB" w:rsidP="001D04EB">
      <w:pPr>
        <w:pStyle w:val="osnovno"/>
        <w:overflowPunct w:val="0"/>
        <w:autoSpaceDE w:val="0"/>
        <w:textAlignment w:val="baseline"/>
        <w:rPr>
          <w:rFonts w:ascii="Calibri" w:hAnsi="Calibri" w:cs="Tahoma"/>
          <w:sz w:val="22"/>
          <w:szCs w:val="24"/>
        </w:rPr>
      </w:pPr>
      <w:r>
        <w:rPr>
          <w:rFonts w:ascii="Calibri" w:hAnsi="Calibri" w:cs="Tahoma"/>
          <w:sz w:val="22"/>
          <w:szCs w:val="24"/>
        </w:rPr>
        <w:t>Ponudnik navede osnovno tehnično opremo, ki je pogoj za priznanje sposobnosti. Poleg navedene opreme ponudnik</w:t>
      </w:r>
      <w:r w:rsidR="006C2BFD">
        <w:rPr>
          <w:rFonts w:ascii="Calibri" w:hAnsi="Calibri" w:cs="Tahoma"/>
          <w:sz w:val="22"/>
          <w:szCs w:val="24"/>
        </w:rPr>
        <w:t xml:space="preserve"> lahko </w:t>
      </w:r>
      <w:r>
        <w:rPr>
          <w:rFonts w:ascii="Calibri" w:hAnsi="Calibri" w:cs="Tahoma"/>
          <w:sz w:val="22"/>
          <w:szCs w:val="24"/>
        </w:rPr>
        <w:t>navede tudi ostalo opremo in čistila, s katerimi razpolaga</w:t>
      </w:r>
      <w:r w:rsidRPr="003869B4">
        <w:rPr>
          <w:rFonts w:ascii="Calibri" w:hAnsi="Calibri" w:cs="Tahoma"/>
          <w:sz w:val="22"/>
          <w:szCs w:val="24"/>
        </w:rPr>
        <w:t xml:space="preserve"> in jih bo uporabljal pri izvedbi</w:t>
      </w:r>
      <w:r>
        <w:rPr>
          <w:rFonts w:ascii="Calibri" w:hAnsi="Calibri" w:cs="Tahoma"/>
          <w:sz w:val="22"/>
          <w:szCs w:val="24"/>
        </w:rPr>
        <w:t xml:space="preserve"> </w:t>
      </w:r>
      <w:r w:rsidRPr="003869B4">
        <w:rPr>
          <w:rFonts w:ascii="Calibri" w:hAnsi="Calibri" w:cs="Tahoma"/>
          <w:sz w:val="22"/>
          <w:szCs w:val="24"/>
        </w:rPr>
        <w:t xml:space="preserve">javnega naročila. </w:t>
      </w:r>
    </w:p>
    <w:p w14:paraId="75DE9973" w14:textId="77777777" w:rsidR="001D04EB" w:rsidRDefault="001D04EB" w:rsidP="001D04EB">
      <w:pPr>
        <w:pStyle w:val="osnovno"/>
        <w:overflowPunct w:val="0"/>
        <w:autoSpaceDE w:val="0"/>
        <w:textAlignment w:val="baseline"/>
        <w:rPr>
          <w:rFonts w:ascii="Calibri" w:hAnsi="Calibri" w:cs="Tahoma"/>
          <w:sz w:val="22"/>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7"/>
        <w:gridCol w:w="1406"/>
        <w:gridCol w:w="3056"/>
        <w:gridCol w:w="1573"/>
      </w:tblGrid>
      <w:tr w:rsidR="001D04EB" w:rsidRPr="00032158" w14:paraId="7159A738" w14:textId="77777777" w:rsidTr="001D04EB">
        <w:tc>
          <w:tcPr>
            <w:tcW w:w="3070" w:type="dxa"/>
            <w:shd w:val="clear" w:color="auto" w:fill="FFD966" w:themeFill="accent4" w:themeFillTint="99"/>
          </w:tcPr>
          <w:p w14:paraId="77B1D253" w14:textId="77777777" w:rsidR="001D04EB" w:rsidRPr="00032158" w:rsidRDefault="001D04EB" w:rsidP="001D04EB">
            <w:pPr>
              <w:pStyle w:val="osnovno"/>
              <w:overflowPunct w:val="0"/>
              <w:autoSpaceDE w:val="0"/>
              <w:textAlignment w:val="baseline"/>
              <w:rPr>
                <w:rFonts w:ascii="Calibri" w:hAnsi="Calibri" w:cs="Tahoma"/>
                <w:sz w:val="22"/>
                <w:szCs w:val="24"/>
              </w:rPr>
            </w:pPr>
          </w:p>
        </w:tc>
        <w:tc>
          <w:tcPr>
            <w:tcW w:w="1425" w:type="dxa"/>
            <w:shd w:val="clear" w:color="auto" w:fill="FFD966" w:themeFill="accent4" w:themeFillTint="99"/>
          </w:tcPr>
          <w:p w14:paraId="7BDEBC99" w14:textId="77777777" w:rsidR="001D04EB" w:rsidRPr="00032158" w:rsidRDefault="001D04EB" w:rsidP="001D04EB">
            <w:pPr>
              <w:pStyle w:val="osnovno"/>
              <w:overflowPunct w:val="0"/>
              <w:autoSpaceDE w:val="0"/>
              <w:textAlignment w:val="baseline"/>
              <w:rPr>
                <w:rFonts w:ascii="Calibri" w:hAnsi="Calibri" w:cs="Tahoma"/>
                <w:sz w:val="22"/>
                <w:szCs w:val="24"/>
              </w:rPr>
            </w:pPr>
            <w:r w:rsidRPr="00032158">
              <w:rPr>
                <w:rFonts w:ascii="Calibri" w:hAnsi="Calibri" w:cs="Tahoma"/>
                <w:sz w:val="22"/>
                <w:szCs w:val="24"/>
              </w:rPr>
              <w:t>DA/NE</w:t>
            </w:r>
          </w:p>
        </w:tc>
        <w:tc>
          <w:tcPr>
            <w:tcW w:w="3126" w:type="dxa"/>
            <w:shd w:val="clear" w:color="auto" w:fill="FFD966" w:themeFill="accent4" w:themeFillTint="99"/>
          </w:tcPr>
          <w:p w14:paraId="2AF642ED" w14:textId="77777777" w:rsidR="001D04EB" w:rsidRPr="00032158" w:rsidRDefault="001D04EB" w:rsidP="001D04EB">
            <w:pPr>
              <w:pStyle w:val="osnovno"/>
              <w:overflowPunct w:val="0"/>
              <w:autoSpaceDE w:val="0"/>
              <w:textAlignment w:val="baseline"/>
              <w:rPr>
                <w:rFonts w:ascii="Calibri" w:hAnsi="Calibri" w:cs="Tahoma"/>
                <w:sz w:val="22"/>
                <w:szCs w:val="24"/>
              </w:rPr>
            </w:pPr>
            <w:r w:rsidRPr="00032158">
              <w:rPr>
                <w:rFonts w:ascii="Calibri" w:hAnsi="Calibri" w:cs="Tahoma"/>
                <w:sz w:val="22"/>
                <w:szCs w:val="24"/>
              </w:rPr>
              <w:t>TIP STROJA</w:t>
            </w:r>
          </w:p>
        </w:tc>
        <w:tc>
          <w:tcPr>
            <w:tcW w:w="1589" w:type="dxa"/>
            <w:shd w:val="clear" w:color="auto" w:fill="FFD966" w:themeFill="accent4" w:themeFillTint="99"/>
          </w:tcPr>
          <w:p w14:paraId="447255FD" w14:textId="77777777" w:rsidR="001D04EB" w:rsidRPr="00032158" w:rsidRDefault="001D04EB" w:rsidP="001D04EB">
            <w:pPr>
              <w:pStyle w:val="osnovno"/>
              <w:overflowPunct w:val="0"/>
              <w:autoSpaceDE w:val="0"/>
              <w:textAlignment w:val="baseline"/>
              <w:rPr>
                <w:rFonts w:ascii="Calibri" w:hAnsi="Calibri" w:cs="Tahoma"/>
                <w:sz w:val="22"/>
                <w:szCs w:val="24"/>
              </w:rPr>
            </w:pPr>
            <w:r w:rsidRPr="00032158">
              <w:rPr>
                <w:rFonts w:ascii="Calibri" w:hAnsi="Calibri" w:cs="Tahoma"/>
                <w:sz w:val="22"/>
                <w:szCs w:val="24"/>
              </w:rPr>
              <w:t>LETO IZDELAVE</w:t>
            </w:r>
          </w:p>
        </w:tc>
      </w:tr>
      <w:tr w:rsidR="001D04EB" w:rsidRPr="00032158" w14:paraId="35516ADF" w14:textId="77777777" w:rsidTr="001D04EB">
        <w:tc>
          <w:tcPr>
            <w:tcW w:w="3070" w:type="dxa"/>
          </w:tcPr>
          <w:p w14:paraId="17710728" w14:textId="77777777" w:rsidR="001D04EB" w:rsidRPr="00454613" w:rsidRDefault="001D04EB" w:rsidP="001D04EB">
            <w:pPr>
              <w:pStyle w:val="osnovno"/>
              <w:overflowPunct w:val="0"/>
              <w:autoSpaceDE w:val="0"/>
              <w:textAlignment w:val="baseline"/>
              <w:rPr>
                <w:rFonts w:ascii="Calibri" w:hAnsi="Calibri" w:cs="Tahoma"/>
                <w:b/>
                <w:sz w:val="22"/>
                <w:szCs w:val="24"/>
              </w:rPr>
            </w:pPr>
            <w:r w:rsidRPr="00454613">
              <w:rPr>
                <w:rFonts w:ascii="Calibri" w:hAnsi="Calibri" w:cs="Tahoma"/>
                <w:b/>
                <w:sz w:val="22"/>
                <w:szCs w:val="24"/>
              </w:rPr>
              <w:t>POLI</w:t>
            </w:r>
            <w:r w:rsidR="00E136BD">
              <w:rPr>
                <w:rFonts w:ascii="Calibri" w:hAnsi="Calibri" w:cs="Tahoma"/>
                <w:b/>
                <w:sz w:val="22"/>
                <w:szCs w:val="24"/>
              </w:rPr>
              <w:t>RNI STROJ</w:t>
            </w:r>
          </w:p>
        </w:tc>
        <w:tc>
          <w:tcPr>
            <w:tcW w:w="1425" w:type="dxa"/>
          </w:tcPr>
          <w:p w14:paraId="662C4E17" w14:textId="77777777" w:rsidR="001D04EB" w:rsidRPr="00032158" w:rsidRDefault="001D04EB" w:rsidP="001D04EB">
            <w:pPr>
              <w:pStyle w:val="osnovno"/>
              <w:overflowPunct w:val="0"/>
              <w:autoSpaceDE w:val="0"/>
              <w:textAlignment w:val="baseline"/>
              <w:rPr>
                <w:rFonts w:ascii="Calibri" w:hAnsi="Calibri" w:cs="Tahoma"/>
                <w:sz w:val="22"/>
                <w:szCs w:val="24"/>
              </w:rPr>
            </w:pPr>
          </w:p>
        </w:tc>
        <w:tc>
          <w:tcPr>
            <w:tcW w:w="3126" w:type="dxa"/>
          </w:tcPr>
          <w:p w14:paraId="4CBCA9E9" w14:textId="77777777" w:rsidR="001D04EB" w:rsidRPr="00032158" w:rsidRDefault="001D04EB" w:rsidP="001D04EB">
            <w:pPr>
              <w:pStyle w:val="osnovno"/>
              <w:overflowPunct w:val="0"/>
              <w:autoSpaceDE w:val="0"/>
              <w:textAlignment w:val="baseline"/>
              <w:rPr>
                <w:rFonts w:ascii="Calibri" w:hAnsi="Calibri" w:cs="Tahoma"/>
                <w:sz w:val="22"/>
                <w:szCs w:val="24"/>
              </w:rPr>
            </w:pPr>
          </w:p>
        </w:tc>
        <w:tc>
          <w:tcPr>
            <w:tcW w:w="1589" w:type="dxa"/>
          </w:tcPr>
          <w:p w14:paraId="7CCF3C83" w14:textId="77777777" w:rsidR="001D04EB" w:rsidRPr="00032158" w:rsidRDefault="001D04EB" w:rsidP="001D04EB">
            <w:pPr>
              <w:pStyle w:val="osnovno"/>
              <w:overflowPunct w:val="0"/>
              <w:autoSpaceDE w:val="0"/>
              <w:textAlignment w:val="baseline"/>
              <w:rPr>
                <w:rFonts w:ascii="Calibri" w:hAnsi="Calibri" w:cs="Tahoma"/>
                <w:sz w:val="22"/>
                <w:szCs w:val="24"/>
              </w:rPr>
            </w:pPr>
          </w:p>
        </w:tc>
      </w:tr>
      <w:tr w:rsidR="00E136BD" w:rsidRPr="00032158" w14:paraId="29C57C97" w14:textId="77777777" w:rsidTr="001D04EB">
        <w:tc>
          <w:tcPr>
            <w:tcW w:w="3070" w:type="dxa"/>
          </w:tcPr>
          <w:p w14:paraId="0F7DBB77" w14:textId="77777777" w:rsidR="00E136BD" w:rsidRPr="00454613" w:rsidRDefault="00E136BD" w:rsidP="001D04EB">
            <w:pPr>
              <w:pStyle w:val="osnovno"/>
              <w:overflowPunct w:val="0"/>
              <w:autoSpaceDE w:val="0"/>
              <w:textAlignment w:val="baseline"/>
              <w:rPr>
                <w:rFonts w:ascii="Calibri" w:hAnsi="Calibri" w:cs="Tahoma"/>
                <w:b/>
                <w:sz w:val="22"/>
                <w:szCs w:val="24"/>
              </w:rPr>
            </w:pPr>
            <w:r>
              <w:rPr>
                <w:rFonts w:ascii="Calibri" w:hAnsi="Calibri" w:cs="Tahoma"/>
                <w:b/>
                <w:sz w:val="22"/>
                <w:szCs w:val="24"/>
              </w:rPr>
              <w:t>VODNI SESALEC</w:t>
            </w:r>
          </w:p>
        </w:tc>
        <w:tc>
          <w:tcPr>
            <w:tcW w:w="1425" w:type="dxa"/>
          </w:tcPr>
          <w:p w14:paraId="658D7E86" w14:textId="77777777" w:rsidR="00E136BD" w:rsidRPr="00032158" w:rsidRDefault="00E136BD" w:rsidP="001D04EB">
            <w:pPr>
              <w:pStyle w:val="osnovno"/>
              <w:overflowPunct w:val="0"/>
              <w:autoSpaceDE w:val="0"/>
              <w:textAlignment w:val="baseline"/>
              <w:rPr>
                <w:rFonts w:ascii="Calibri" w:hAnsi="Calibri" w:cs="Tahoma"/>
                <w:sz w:val="22"/>
                <w:szCs w:val="24"/>
              </w:rPr>
            </w:pPr>
          </w:p>
        </w:tc>
        <w:tc>
          <w:tcPr>
            <w:tcW w:w="3126" w:type="dxa"/>
          </w:tcPr>
          <w:p w14:paraId="003BC0A9" w14:textId="77777777" w:rsidR="00E136BD" w:rsidRPr="00032158" w:rsidRDefault="00E136BD" w:rsidP="001D04EB">
            <w:pPr>
              <w:pStyle w:val="osnovno"/>
              <w:overflowPunct w:val="0"/>
              <w:autoSpaceDE w:val="0"/>
              <w:textAlignment w:val="baseline"/>
              <w:rPr>
                <w:rFonts w:ascii="Calibri" w:hAnsi="Calibri" w:cs="Tahoma"/>
                <w:sz w:val="22"/>
                <w:szCs w:val="24"/>
              </w:rPr>
            </w:pPr>
          </w:p>
        </w:tc>
        <w:tc>
          <w:tcPr>
            <w:tcW w:w="1589" w:type="dxa"/>
          </w:tcPr>
          <w:p w14:paraId="0F5ACF0A" w14:textId="77777777" w:rsidR="00E136BD" w:rsidRPr="00032158" w:rsidRDefault="00E136BD" w:rsidP="001D04EB">
            <w:pPr>
              <w:pStyle w:val="osnovno"/>
              <w:overflowPunct w:val="0"/>
              <w:autoSpaceDE w:val="0"/>
              <w:textAlignment w:val="baseline"/>
              <w:rPr>
                <w:rFonts w:ascii="Calibri" w:hAnsi="Calibri" w:cs="Tahoma"/>
                <w:sz w:val="22"/>
                <w:szCs w:val="24"/>
              </w:rPr>
            </w:pPr>
          </w:p>
        </w:tc>
      </w:tr>
      <w:tr w:rsidR="001D04EB" w:rsidRPr="00032158" w14:paraId="32C2D9EA" w14:textId="77777777" w:rsidTr="001D04EB">
        <w:tc>
          <w:tcPr>
            <w:tcW w:w="3070" w:type="dxa"/>
          </w:tcPr>
          <w:p w14:paraId="1849796B" w14:textId="77777777" w:rsidR="001D04EB" w:rsidRPr="00454613" w:rsidRDefault="001D04EB" w:rsidP="001D04EB">
            <w:pPr>
              <w:pStyle w:val="osnovno"/>
              <w:overflowPunct w:val="0"/>
              <w:autoSpaceDE w:val="0"/>
              <w:textAlignment w:val="baseline"/>
              <w:rPr>
                <w:rFonts w:ascii="Calibri" w:hAnsi="Calibri" w:cs="Tahoma"/>
                <w:b/>
                <w:sz w:val="22"/>
                <w:szCs w:val="24"/>
              </w:rPr>
            </w:pPr>
            <w:r w:rsidRPr="00454613">
              <w:rPr>
                <w:rFonts w:ascii="Calibri" w:hAnsi="Calibri" w:cs="Tahoma"/>
                <w:b/>
                <w:sz w:val="22"/>
                <w:szCs w:val="24"/>
              </w:rPr>
              <w:t>»ŠAMPONIRKA«</w:t>
            </w:r>
          </w:p>
        </w:tc>
        <w:tc>
          <w:tcPr>
            <w:tcW w:w="1425" w:type="dxa"/>
          </w:tcPr>
          <w:p w14:paraId="55C3AB47" w14:textId="77777777" w:rsidR="001D04EB" w:rsidRPr="00032158" w:rsidRDefault="001D04EB" w:rsidP="001D04EB">
            <w:pPr>
              <w:pStyle w:val="osnovno"/>
              <w:overflowPunct w:val="0"/>
              <w:autoSpaceDE w:val="0"/>
              <w:textAlignment w:val="baseline"/>
              <w:rPr>
                <w:rFonts w:ascii="Calibri" w:hAnsi="Calibri" w:cs="Tahoma"/>
                <w:sz w:val="22"/>
                <w:szCs w:val="24"/>
              </w:rPr>
            </w:pPr>
          </w:p>
        </w:tc>
        <w:tc>
          <w:tcPr>
            <w:tcW w:w="3126" w:type="dxa"/>
          </w:tcPr>
          <w:p w14:paraId="4E8E9F7B" w14:textId="77777777" w:rsidR="001D04EB" w:rsidRPr="00032158" w:rsidRDefault="001D04EB" w:rsidP="001D04EB">
            <w:pPr>
              <w:pStyle w:val="osnovno"/>
              <w:overflowPunct w:val="0"/>
              <w:autoSpaceDE w:val="0"/>
              <w:textAlignment w:val="baseline"/>
              <w:rPr>
                <w:rFonts w:ascii="Calibri" w:hAnsi="Calibri" w:cs="Tahoma"/>
                <w:sz w:val="22"/>
                <w:szCs w:val="24"/>
              </w:rPr>
            </w:pPr>
          </w:p>
        </w:tc>
        <w:tc>
          <w:tcPr>
            <w:tcW w:w="1589" w:type="dxa"/>
          </w:tcPr>
          <w:p w14:paraId="5088FF9C" w14:textId="77777777" w:rsidR="001D04EB" w:rsidRPr="00032158" w:rsidRDefault="001D04EB" w:rsidP="001D04EB">
            <w:pPr>
              <w:pStyle w:val="osnovno"/>
              <w:overflowPunct w:val="0"/>
              <w:autoSpaceDE w:val="0"/>
              <w:textAlignment w:val="baseline"/>
              <w:rPr>
                <w:rFonts w:ascii="Calibri" w:hAnsi="Calibri" w:cs="Tahoma"/>
                <w:sz w:val="22"/>
                <w:szCs w:val="24"/>
              </w:rPr>
            </w:pPr>
          </w:p>
        </w:tc>
      </w:tr>
      <w:tr w:rsidR="001D04EB" w:rsidRPr="00032158" w14:paraId="239319AA" w14:textId="77777777" w:rsidTr="001D04EB">
        <w:tc>
          <w:tcPr>
            <w:tcW w:w="3070" w:type="dxa"/>
          </w:tcPr>
          <w:p w14:paraId="782EC277" w14:textId="77777777" w:rsidR="001D04EB" w:rsidRPr="00454613" w:rsidRDefault="001D04EB" w:rsidP="001D04EB">
            <w:pPr>
              <w:pStyle w:val="osnovno"/>
              <w:overflowPunct w:val="0"/>
              <w:autoSpaceDE w:val="0"/>
              <w:textAlignment w:val="baseline"/>
              <w:rPr>
                <w:rFonts w:ascii="Calibri" w:hAnsi="Calibri" w:cs="Tahoma"/>
                <w:b/>
                <w:sz w:val="22"/>
                <w:szCs w:val="24"/>
              </w:rPr>
            </w:pPr>
            <w:r w:rsidRPr="00454613">
              <w:rPr>
                <w:rFonts w:ascii="Calibri" w:hAnsi="Calibri" w:cs="Tahoma"/>
                <w:b/>
                <w:sz w:val="22"/>
                <w:szCs w:val="24"/>
              </w:rPr>
              <w:t>AVTOMATSKI ČISTILNI STROJ</w:t>
            </w:r>
          </w:p>
        </w:tc>
        <w:tc>
          <w:tcPr>
            <w:tcW w:w="1425" w:type="dxa"/>
          </w:tcPr>
          <w:p w14:paraId="34E754FA" w14:textId="77777777" w:rsidR="001D04EB" w:rsidRPr="00032158" w:rsidRDefault="001D04EB" w:rsidP="001D04EB">
            <w:pPr>
              <w:pStyle w:val="osnovno"/>
              <w:overflowPunct w:val="0"/>
              <w:autoSpaceDE w:val="0"/>
              <w:textAlignment w:val="baseline"/>
              <w:rPr>
                <w:rFonts w:ascii="Calibri" w:hAnsi="Calibri" w:cs="Tahoma"/>
                <w:sz w:val="22"/>
                <w:szCs w:val="24"/>
              </w:rPr>
            </w:pPr>
          </w:p>
        </w:tc>
        <w:tc>
          <w:tcPr>
            <w:tcW w:w="3126" w:type="dxa"/>
          </w:tcPr>
          <w:p w14:paraId="29B3DD81" w14:textId="77777777" w:rsidR="001D04EB" w:rsidRPr="00032158" w:rsidRDefault="001D04EB" w:rsidP="001D04EB">
            <w:pPr>
              <w:pStyle w:val="osnovno"/>
              <w:overflowPunct w:val="0"/>
              <w:autoSpaceDE w:val="0"/>
              <w:textAlignment w:val="baseline"/>
              <w:rPr>
                <w:rFonts w:ascii="Calibri" w:hAnsi="Calibri" w:cs="Tahoma"/>
                <w:sz w:val="22"/>
                <w:szCs w:val="24"/>
              </w:rPr>
            </w:pPr>
          </w:p>
        </w:tc>
        <w:tc>
          <w:tcPr>
            <w:tcW w:w="1589" w:type="dxa"/>
          </w:tcPr>
          <w:p w14:paraId="744559CE" w14:textId="77777777" w:rsidR="001D04EB" w:rsidRPr="00032158" w:rsidRDefault="001D04EB" w:rsidP="001D04EB">
            <w:pPr>
              <w:pStyle w:val="osnovno"/>
              <w:overflowPunct w:val="0"/>
              <w:autoSpaceDE w:val="0"/>
              <w:textAlignment w:val="baseline"/>
              <w:rPr>
                <w:rFonts w:ascii="Calibri" w:hAnsi="Calibri" w:cs="Tahoma"/>
                <w:sz w:val="22"/>
                <w:szCs w:val="24"/>
              </w:rPr>
            </w:pPr>
          </w:p>
        </w:tc>
      </w:tr>
      <w:tr w:rsidR="001D04EB" w:rsidRPr="00032158" w14:paraId="49AB5290" w14:textId="77777777" w:rsidTr="001D04EB">
        <w:tc>
          <w:tcPr>
            <w:tcW w:w="3070" w:type="dxa"/>
          </w:tcPr>
          <w:p w14:paraId="5D4C62E7" w14:textId="77777777" w:rsidR="001D04EB" w:rsidRPr="00032158" w:rsidRDefault="001D04EB" w:rsidP="001D04EB">
            <w:pPr>
              <w:pStyle w:val="osnovno"/>
              <w:overflowPunct w:val="0"/>
              <w:autoSpaceDE w:val="0"/>
              <w:textAlignment w:val="baseline"/>
              <w:rPr>
                <w:rFonts w:ascii="Calibri" w:hAnsi="Calibri" w:cs="Tahoma"/>
                <w:sz w:val="22"/>
                <w:szCs w:val="24"/>
              </w:rPr>
            </w:pPr>
            <w:r w:rsidRPr="00454613">
              <w:rPr>
                <w:rFonts w:ascii="Calibri" w:hAnsi="Calibri" w:cs="Tahoma"/>
                <w:b/>
                <w:sz w:val="22"/>
                <w:szCs w:val="24"/>
              </w:rPr>
              <w:t>OPREMA ZA ODMAŠEVANJE ODTOKOV</w:t>
            </w:r>
            <w:r>
              <w:rPr>
                <w:rFonts w:ascii="Calibri" w:hAnsi="Calibri" w:cs="Tahoma"/>
                <w:sz w:val="22"/>
                <w:szCs w:val="24"/>
              </w:rPr>
              <w:t xml:space="preserve"> </w:t>
            </w:r>
            <w:r w:rsidRPr="00032158">
              <w:rPr>
                <w:rFonts w:ascii="Calibri" w:hAnsi="Calibri" w:cs="Tahoma"/>
                <w:sz w:val="22"/>
                <w:szCs w:val="24"/>
              </w:rPr>
              <w:t>(oprema za visokotlačni stroj, cev z vrtljivo g</w:t>
            </w:r>
            <w:r>
              <w:rPr>
                <w:rFonts w:ascii="Calibri" w:hAnsi="Calibri" w:cs="Tahoma"/>
                <w:sz w:val="22"/>
                <w:szCs w:val="24"/>
              </w:rPr>
              <w:t>lavo, naprava za gledanje v cev</w:t>
            </w:r>
            <w:r w:rsidRPr="00032158">
              <w:rPr>
                <w:rFonts w:ascii="Calibri" w:hAnsi="Calibri" w:cs="Tahoma"/>
                <w:sz w:val="22"/>
                <w:szCs w:val="24"/>
              </w:rPr>
              <w:t>)</w:t>
            </w:r>
          </w:p>
        </w:tc>
        <w:tc>
          <w:tcPr>
            <w:tcW w:w="1425" w:type="dxa"/>
          </w:tcPr>
          <w:p w14:paraId="567B1115" w14:textId="77777777" w:rsidR="001D04EB" w:rsidRPr="00032158" w:rsidRDefault="001D04EB" w:rsidP="001D04EB">
            <w:pPr>
              <w:pStyle w:val="osnovno"/>
              <w:overflowPunct w:val="0"/>
              <w:autoSpaceDE w:val="0"/>
              <w:textAlignment w:val="baseline"/>
              <w:rPr>
                <w:rFonts w:ascii="Calibri" w:hAnsi="Calibri" w:cs="Tahoma"/>
                <w:sz w:val="22"/>
                <w:szCs w:val="24"/>
              </w:rPr>
            </w:pPr>
          </w:p>
        </w:tc>
        <w:tc>
          <w:tcPr>
            <w:tcW w:w="3126" w:type="dxa"/>
          </w:tcPr>
          <w:p w14:paraId="4A4B3250" w14:textId="77777777" w:rsidR="001D04EB" w:rsidRPr="00032158" w:rsidRDefault="001D04EB" w:rsidP="001D04EB">
            <w:pPr>
              <w:pStyle w:val="osnovno"/>
              <w:overflowPunct w:val="0"/>
              <w:autoSpaceDE w:val="0"/>
              <w:textAlignment w:val="baseline"/>
              <w:rPr>
                <w:rFonts w:ascii="Calibri" w:hAnsi="Calibri" w:cs="Tahoma"/>
                <w:sz w:val="22"/>
                <w:szCs w:val="24"/>
              </w:rPr>
            </w:pPr>
          </w:p>
        </w:tc>
        <w:tc>
          <w:tcPr>
            <w:tcW w:w="1589" w:type="dxa"/>
          </w:tcPr>
          <w:p w14:paraId="41D5FF2E" w14:textId="77777777" w:rsidR="001D04EB" w:rsidRPr="00032158" w:rsidRDefault="001D04EB" w:rsidP="001D04EB">
            <w:pPr>
              <w:pStyle w:val="osnovno"/>
              <w:overflowPunct w:val="0"/>
              <w:autoSpaceDE w:val="0"/>
              <w:textAlignment w:val="baseline"/>
              <w:rPr>
                <w:rFonts w:ascii="Calibri" w:hAnsi="Calibri" w:cs="Tahoma"/>
                <w:sz w:val="22"/>
                <w:szCs w:val="24"/>
              </w:rPr>
            </w:pPr>
          </w:p>
        </w:tc>
      </w:tr>
      <w:tr w:rsidR="001D04EB" w:rsidRPr="00032158" w14:paraId="779A8B40" w14:textId="77777777" w:rsidTr="001D04EB">
        <w:tc>
          <w:tcPr>
            <w:tcW w:w="3070" w:type="dxa"/>
          </w:tcPr>
          <w:p w14:paraId="4C8B49C2" w14:textId="77777777" w:rsidR="001D04EB" w:rsidRPr="00032158" w:rsidRDefault="001D04EB" w:rsidP="001D04EB">
            <w:pPr>
              <w:pStyle w:val="osnovno"/>
              <w:overflowPunct w:val="0"/>
              <w:autoSpaceDE w:val="0"/>
              <w:textAlignment w:val="baseline"/>
              <w:rPr>
                <w:rFonts w:ascii="Calibri" w:hAnsi="Calibri" w:cs="Tahoma"/>
                <w:sz w:val="22"/>
                <w:szCs w:val="24"/>
              </w:rPr>
            </w:pPr>
          </w:p>
        </w:tc>
        <w:tc>
          <w:tcPr>
            <w:tcW w:w="1425" w:type="dxa"/>
          </w:tcPr>
          <w:p w14:paraId="16998373" w14:textId="77777777" w:rsidR="001D04EB" w:rsidRPr="00032158" w:rsidRDefault="001D04EB" w:rsidP="001D04EB">
            <w:pPr>
              <w:pStyle w:val="osnovno"/>
              <w:overflowPunct w:val="0"/>
              <w:autoSpaceDE w:val="0"/>
              <w:textAlignment w:val="baseline"/>
              <w:rPr>
                <w:rFonts w:ascii="Calibri" w:hAnsi="Calibri" w:cs="Tahoma"/>
                <w:sz w:val="22"/>
                <w:szCs w:val="24"/>
              </w:rPr>
            </w:pPr>
          </w:p>
        </w:tc>
        <w:tc>
          <w:tcPr>
            <w:tcW w:w="3126" w:type="dxa"/>
          </w:tcPr>
          <w:p w14:paraId="1A54A2CE" w14:textId="77777777" w:rsidR="001D04EB" w:rsidRPr="00032158" w:rsidRDefault="001D04EB" w:rsidP="001D04EB">
            <w:pPr>
              <w:pStyle w:val="osnovno"/>
              <w:overflowPunct w:val="0"/>
              <w:autoSpaceDE w:val="0"/>
              <w:textAlignment w:val="baseline"/>
              <w:rPr>
                <w:rFonts w:ascii="Calibri" w:hAnsi="Calibri" w:cs="Tahoma"/>
                <w:sz w:val="22"/>
                <w:szCs w:val="24"/>
              </w:rPr>
            </w:pPr>
          </w:p>
        </w:tc>
        <w:tc>
          <w:tcPr>
            <w:tcW w:w="1589" w:type="dxa"/>
          </w:tcPr>
          <w:p w14:paraId="3BF66C03" w14:textId="77777777" w:rsidR="001D04EB" w:rsidRPr="00032158" w:rsidRDefault="001D04EB" w:rsidP="001D04EB">
            <w:pPr>
              <w:pStyle w:val="osnovno"/>
              <w:overflowPunct w:val="0"/>
              <w:autoSpaceDE w:val="0"/>
              <w:textAlignment w:val="baseline"/>
              <w:rPr>
                <w:rFonts w:ascii="Calibri" w:hAnsi="Calibri" w:cs="Tahoma"/>
                <w:sz w:val="22"/>
                <w:szCs w:val="24"/>
              </w:rPr>
            </w:pPr>
          </w:p>
        </w:tc>
      </w:tr>
      <w:tr w:rsidR="001D04EB" w:rsidRPr="00032158" w14:paraId="49B73567" w14:textId="77777777" w:rsidTr="001D04EB">
        <w:tc>
          <w:tcPr>
            <w:tcW w:w="3070" w:type="dxa"/>
          </w:tcPr>
          <w:p w14:paraId="7EDD001F" w14:textId="77777777" w:rsidR="001D04EB" w:rsidRPr="00032158" w:rsidRDefault="001D04EB" w:rsidP="001D04EB">
            <w:pPr>
              <w:pStyle w:val="osnovno"/>
              <w:overflowPunct w:val="0"/>
              <w:autoSpaceDE w:val="0"/>
              <w:textAlignment w:val="baseline"/>
              <w:rPr>
                <w:rFonts w:ascii="Calibri" w:hAnsi="Calibri" w:cs="Tahoma"/>
                <w:sz w:val="22"/>
                <w:szCs w:val="24"/>
              </w:rPr>
            </w:pPr>
          </w:p>
        </w:tc>
        <w:tc>
          <w:tcPr>
            <w:tcW w:w="1425" w:type="dxa"/>
          </w:tcPr>
          <w:p w14:paraId="7F5A986C" w14:textId="77777777" w:rsidR="001D04EB" w:rsidRPr="00032158" w:rsidRDefault="001D04EB" w:rsidP="001D04EB">
            <w:pPr>
              <w:pStyle w:val="osnovno"/>
              <w:overflowPunct w:val="0"/>
              <w:autoSpaceDE w:val="0"/>
              <w:textAlignment w:val="baseline"/>
              <w:rPr>
                <w:rFonts w:ascii="Calibri" w:hAnsi="Calibri" w:cs="Tahoma"/>
                <w:sz w:val="22"/>
                <w:szCs w:val="24"/>
              </w:rPr>
            </w:pPr>
          </w:p>
        </w:tc>
        <w:tc>
          <w:tcPr>
            <w:tcW w:w="3126" w:type="dxa"/>
          </w:tcPr>
          <w:p w14:paraId="51966E7B" w14:textId="77777777" w:rsidR="001D04EB" w:rsidRPr="00032158" w:rsidRDefault="001D04EB" w:rsidP="001D04EB">
            <w:pPr>
              <w:pStyle w:val="osnovno"/>
              <w:overflowPunct w:val="0"/>
              <w:autoSpaceDE w:val="0"/>
              <w:textAlignment w:val="baseline"/>
              <w:rPr>
                <w:rFonts w:ascii="Calibri" w:hAnsi="Calibri" w:cs="Tahoma"/>
                <w:sz w:val="22"/>
                <w:szCs w:val="24"/>
              </w:rPr>
            </w:pPr>
          </w:p>
        </w:tc>
        <w:tc>
          <w:tcPr>
            <w:tcW w:w="1589" w:type="dxa"/>
          </w:tcPr>
          <w:p w14:paraId="13193948" w14:textId="77777777" w:rsidR="001D04EB" w:rsidRPr="00032158" w:rsidRDefault="001D04EB" w:rsidP="001D04EB">
            <w:pPr>
              <w:pStyle w:val="osnovno"/>
              <w:overflowPunct w:val="0"/>
              <w:autoSpaceDE w:val="0"/>
              <w:textAlignment w:val="baseline"/>
              <w:rPr>
                <w:rFonts w:ascii="Calibri" w:hAnsi="Calibri" w:cs="Tahoma"/>
                <w:sz w:val="22"/>
                <w:szCs w:val="24"/>
              </w:rPr>
            </w:pPr>
          </w:p>
        </w:tc>
      </w:tr>
      <w:tr w:rsidR="001D04EB" w:rsidRPr="00032158" w14:paraId="28087885" w14:textId="77777777" w:rsidTr="001D04EB">
        <w:tc>
          <w:tcPr>
            <w:tcW w:w="3070" w:type="dxa"/>
          </w:tcPr>
          <w:p w14:paraId="14889DBE" w14:textId="77777777" w:rsidR="001D04EB" w:rsidRPr="00032158" w:rsidRDefault="001D04EB" w:rsidP="001D04EB">
            <w:pPr>
              <w:pStyle w:val="osnovno"/>
              <w:overflowPunct w:val="0"/>
              <w:autoSpaceDE w:val="0"/>
              <w:textAlignment w:val="baseline"/>
              <w:rPr>
                <w:rFonts w:ascii="Calibri" w:hAnsi="Calibri" w:cs="Tahoma"/>
                <w:sz w:val="22"/>
                <w:szCs w:val="24"/>
              </w:rPr>
            </w:pPr>
          </w:p>
        </w:tc>
        <w:tc>
          <w:tcPr>
            <w:tcW w:w="1425" w:type="dxa"/>
          </w:tcPr>
          <w:p w14:paraId="58183606" w14:textId="77777777" w:rsidR="001D04EB" w:rsidRPr="00032158" w:rsidRDefault="001D04EB" w:rsidP="001D04EB">
            <w:pPr>
              <w:pStyle w:val="osnovno"/>
              <w:overflowPunct w:val="0"/>
              <w:autoSpaceDE w:val="0"/>
              <w:textAlignment w:val="baseline"/>
              <w:rPr>
                <w:rFonts w:ascii="Calibri" w:hAnsi="Calibri" w:cs="Tahoma"/>
                <w:sz w:val="22"/>
                <w:szCs w:val="24"/>
              </w:rPr>
            </w:pPr>
          </w:p>
        </w:tc>
        <w:tc>
          <w:tcPr>
            <w:tcW w:w="3126" w:type="dxa"/>
          </w:tcPr>
          <w:p w14:paraId="33DD6045" w14:textId="77777777" w:rsidR="001D04EB" w:rsidRPr="00032158" w:rsidRDefault="001D04EB" w:rsidP="001D04EB">
            <w:pPr>
              <w:pStyle w:val="osnovno"/>
              <w:overflowPunct w:val="0"/>
              <w:autoSpaceDE w:val="0"/>
              <w:textAlignment w:val="baseline"/>
              <w:rPr>
                <w:rFonts w:ascii="Calibri" w:hAnsi="Calibri" w:cs="Tahoma"/>
                <w:sz w:val="22"/>
                <w:szCs w:val="24"/>
              </w:rPr>
            </w:pPr>
          </w:p>
        </w:tc>
        <w:tc>
          <w:tcPr>
            <w:tcW w:w="1589" w:type="dxa"/>
          </w:tcPr>
          <w:p w14:paraId="4EC2F39C" w14:textId="77777777" w:rsidR="001D04EB" w:rsidRPr="00032158" w:rsidRDefault="001D04EB" w:rsidP="001D04EB">
            <w:pPr>
              <w:pStyle w:val="osnovno"/>
              <w:overflowPunct w:val="0"/>
              <w:autoSpaceDE w:val="0"/>
              <w:textAlignment w:val="baseline"/>
              <w:rPr>
                <w:rFonts w:ascii="Calibri" w:hAnsi="Calibri" w:cs="Tahoma"/>
                <w:sz w:val="22"/>
                <w:szCs w:val="24"/>
              </w:rPr>
            </w:pPr>
          </w:p>
        </w:tc>
      </w:tr>
      <w:tr w:rsidR="001D04EB" w:rsidRPr="00032158" w14:paraId="0672B283" w14:textId="77777777" w:rsidTr="001D04EB">
        <w:tc>
          <w:tcPr>
            <w:tcW w:w="3070" w:type="dxa"/>
          </w:tcPr>
          <w:p w14:paraId="68045FC7" w14:textId="77777777" w:rsidR="001D04EB" w:rsidRPr="00032158" w:rsidRDefault="001D04EB" w:rsidP="001D04EB">
            <w:pPr>
              <w:pStyle w:val="osnovno"/>
              <w:overflowPunct w:val="0"/>
              <w:autoSpaceDE w:val="0"/>
              <w:textAlignment w:val="baseline"/>
              <w:rPr>
                <w:rFonts w:ascii="Calibri" w:hAnsi="Calibri" w:cs="Tahoma"/>
                <w:sz w:val="22"/>
                <w:szCs w:val="24"/>
              </w:rPr>
            </w:pPr>
          </w:p>
        </w:tc>
        <w:tc>
          <w:tcPr>
            <w:tcW w:w="1425" w:type="dxa"/>
          </w:tcPr>
          <w:p w14:paraId="0ADB50DA" w14:textId="77777777" w:rsidR="001D04EB" w:rsidRPr="00032158" w:rsidRDefault="001D04EB" w:rsidP="001D04EB">
            <w:pPr>
              <w:pStyle w:val="osnovno"/>
              <w:overflowPunct w:val="0"/>
              <w:autoSpaceDE w:val="0"/>
              <w:textAlignment w:val="baseline"/>
              <w:rPr>
                <w:rFonts w:ascii="Calibri" w:hAnsi="Calibri" w:cs="Tahoma"/>
                <w:sz w:val="22"/>
                <w:szCs w:val="24"/>
              </w:rPr>
            </w:pPr>
          </w:p>
        </w:tc>
        <w:tc>
          <w:tcPr>
            <w:tcW w:w="3126" w:type="dxa"/>
          </w:tcPr>
          <w:p w14:paraId="1AB982D4" w14:textId="77777777" w:rsidR="001D04EB" w:rsidRPr="00032158" w:rsidRDefault="001D04EB" w:rsidP="001D04EB">
            <w:pPr>
              <w:pStyle w:val="osnovno"/>
              <w:overflowPunct w:val="0"/>
              <w:autoSpaceDE w:val="0"/>
              <w:textAlignment w:val="baseline"/>
              <w:rPr>
                <w:rFonts w:ascii="Calibri" w:hAnsi="Calibri" w:cs="Tahoma"/>
                <w:sz w:val="22"/>
                <w:szCs w:val="24"/>
              </w:rPr>
            </w:pPr>
          </w:p>
        </w:tc>
        <w:tc>
          <w:tcPr>
            <w:tcW w:w="1589" w:type="dxa"/>
          </w:tcPr>
          <w:p w14:paraId="59DCCB5E" w14:textId="77777777" w:rsidR="001D04EB" w:rsidRPr="00032158" w:rsidRDefault="001D04EB" w:rsidP="001D04EB">
            <w:pPr>
              <w:pStyle w:val="osnovno"/>
              <w:overflowPunct w:val="0"/>
              <w:autoSpaceDE w:val="0"/>
              <w:textAlignment w:val="baseline"/>
              <w:rPr>
                <w:rFonts w:ascii="Calibri" w:hAnsi="Calibri" w:cs="Tahoma"/>
                <w:sz w:val="22"/>
                <w:szCs w:val="24"/>
              </w:rPr>
            </w:pPr>
          </w:p>
        </w:tc>
      </w:tr>
      <w:tr w:rsidR="001D04EB" w:rsidRPr="00032158" w14:paraId="05C609D5" w14:textId="77777777" w:rsidTr="001D04EB">
        <w:tc>
          <w:tcPr>
            <w:tcW w:w="3070" w:type="dxa"/>
          </w:tcPr>
          <w:p w14:paraId="79370B80" w14:textId="77777777" w:rsidR="001D04EB" w:rsidRPr="00032158" w:rsidRDefault="001D04EB" w:rsidP="001D04EB">
            <w:pPr>
              <w:pStyle w:val="osnovno"/>
              <w:overflowPunct w:val="0"/>
              <w:autoSpaceDE w:val="0"/>
              <w:textAlignment w:val="baseline"/>
              <w:rPr>
                <w:rFonts w:ascii="Calibri" w:hAnsi="Calibri" w:cs="Tahoma"/>
                <w:sz w:val="22"/>
                <w:szCs w:val="24"/>
              </w:rPr>
            </w:pPr>
          </w:p>
        </w:tc>
        <w:tc>
          <w:tcPr>
            <w:tcW w:w="1425" w:type="dxa"/>
          </w:tcPr>
          <w:p w14:paraId="4FC12B61" w14:textId="77777777" w:rsidR="001D04EB" w:rsidRPr="00032158" w:rsidRDefault="001D04EB" w:rsidP="001D04EB">
            <w:pPr>
              <w:pStyle w:val="osnovno"/>
              <w:overflowPunct w:val="0"/>
              <w:autoSpaceDE w:val="0"/>
              <w:textAlignment w:val="baseline"/>
              <w:rPr>
                <w:rFonts w:ascii="Calibri" w:hAnsi="Calibri" w:cs="Tahoma"/>
                <w:sz w:val="22"/>
                <w:szCs w:val="24"/>
              </w:rPr>
            </w:pPr>
          </w:p>
        </w:tc>
        <w:tc>
          <w:tcPr>
            <w:tcW w:w="3126" w:type="dxa"/>
          </w:tcPr>
          <w:p w14:paraId="40AA0812" w14:textId="77777777" w:rsidR="001D04EB" w:rsidRPr="00032158" w:rsidRDefault="001D04EB" w:rsidP="001D04EB">
            <w:pPr>
              <w:pStyle w:val="osnovno"/>
              <w:overflowPunct w:val="0"/>
              <w:autoSpaceDE w:val="0"/>
              <w:textAlignment w:val="baseline"/>
              <w:rPr>
                <w:rFonts w:ascii="Calibri" w:hAnsi="Calibri" w:cs="Tahoma"/>
                <w:sz w:val="22"/>
                <w:szCs w:val="24"/>
              </w:rPr>
            </w:pPr>
          </w:p>
        </w:tc>
        <w:tc>
          <w:tcPr>
            <w:tcW w:w="1589" w:type="dxa"/>
          </w:tcPr>
          <w:p w14:paraId="56048097" w14:textId="77777777" w:rsidR="001D04EB" w:rsidRPr="00032158" w:rsidRDefault="001D04EB" w:rsidP="001D04EB">
            <w:pPr>
              <w:pStyle w:val="osnovno"/>
              <w:overflowPunct w:val="0"/>
              <w:autoSpaceDE w:val="0"/>
              <w:textAlignment w:val="baseline"/>
              <w:rPr>
                <w:rFonts w:ascii="Calibri" w:hAnsi="Calibri" w:cs="Tahoma"/>
                <w:sz w:val="22"/>
                <w:szCs w:val="24"/>
              </w:rPr>
            </w:pPr>
          </w:p>
        </w:tc>
      </w:tr>
      <w:tr w:rsidR="001D04EB" w:rsidRPr="00032158" w14:paraId="516C8EE5" w14:textId="77777777" w:rsidTr="001D04EB">
        <w:tc>
          <w:tcPr>
            <w:tcW w:w="3070" w:type="dxa"/>
          </w:tcPr>
          <w:p w14:paraId="1973F637" w14:textId="77777777" w:rsidR="001D04EB" w:rsidRPr="00032158" w:rsidRDefault="001D04EB" w:rsidP="001D04EB">
            <w:pPr>
              <w:pStyle w:val="osnovno"/>
              <w:overflowPunct w:val="0"/>
              <w:autoSpaceDE w:val="0"/>
              <w:textAlignment w:val="baseline"/>
              <w:rPr>
                <w:rFonts w:ascii="Calibri" w:hAnsi="Calibri" w:cs="Tahoma"/>
                <w:sz w:val="22"/>
                <w:szCs w:val="24"/>
              </w:rPr>
            </w:pPr>
          </w:p>
        </w:tc>
        <w:tc>
          <w:tcPr>
            <w:tcW w:w="1425" w:type="dxa"/>
          </w:tcPr>
          <w:p w14:paraId="10B95A8C" w14:textId="77777777" w:rsidR="001D04EB" w:rsidRPr="00032158" w:rsidRDefault="001D04EB" w:rsidP="001D04EB">
            <w:pPr>
              <w:pStyle w:val="osnovno"/>
              <w:overflowPunct w:val="0"/>
              <w:autoSpaceDE w:val="0"/>
              <w:textAlignment w:val="baseline"/>
              <w:rPr>
                <w:rFonts w:ascii="Calibri" w:hAnsi="Calibri" w:cs="Tahoma"/>
                <w:sz w:val="22"/>
                <w:szCs w:val="24"/>
              </w:rPr>
            </w:pPr>
          </w:p>
        </w:tc>
        <w:tc>
          <w:tcPr>
            <w:tcW w:w="3126" w:type="dxa"/>
          </w:tcPr>
          <w:p w14:paraId="31D37A09" w14:textId="77777777" w:rsidR="001D04EB" w:rsidRPr="00032158" w:rsidRDefault="001D04EB" w:rsidP="001D04EB">
            <w:pPr>
              <w:pStyle w:val="osnovno"/>
              <w:overflowPunct w:val="0"/>
              <w:autoSpaceDE w:val="0"/>
              <w:textAlignment w:val="baseline"/>
              <w:rPr>
                <w:rFonts w:ascii="Calibri" w:hAnsi="Calibri" w:cs="Tahoma"/>
                <w:sz w:val="22"/>
                <w:szCs w:val="24"/>
              </w:rPr>
            </w:pPr>
          </w:p>
        </w:tc>
        <w:tc>
          <w:tcPr>
            <w:tcW w:w="1589" w:type="dxa"/>
          </w:tcPr>
          <w:p w14:paraId="18FD888F" w14:textId="77777777" w:rsidR="001D04EB" w:rsidRPr="00032158" w:rsidRDefault="001D04EB" w:rsidP="001D04EB">
            <w:pPr>
              <w:pStyle w:val="osnovno"/>
              <w:overflowPunct w:val="0"/>
              <w:autoSpaceDE w:val="0"/>
              <w:textAlignment w:val="baseline"/>
              <w:rPr>
                <w:rFonts w:ascii="Calibri" w:hAnsi="Calibri" w:cs="Tahoma"/>
                <w:sz w:val="22"/>
                <w:szCs w:val="24"/>
              </w:rPr>
            </w:pPr>
          </w:p>
        </w:tc>
      </w:tr>
      <w:tr w:rsidR="001D04EB" w:rsidRPr="00032158" w14:paraId="2E025A96" w14:textId="77777777" w:rsidTr="001D04EB">
        <w:tc>
          <w:tcPr>
            <w:tcW w:w="3070" w:type="dxa"/>
          </w:tcPr>
          <w:p w14:paraId="4CB2C2D4" w14:textId="77777777" w:rsidR="001D04EB" w:rsidRPr="00032158" w:rsidRDefault="001D04EB" w:rsidP="001D04EB">
            <w:pPr>
              <w:pStyle w:val="osnovno"/>
              <w:overflowPunct w:val="0"/>
              <w:autoSpaceDE w:val="0"/>
              <w:textAlignment w:val="baseline"/>
              <w:rPr>
                <w:rFonts w:ascii="Calibri" w:hAnsi="Calibri" w:cs="Tahoma"/>
                <w:sz w:val="22"/>
                <w:szCs w:val="24"/>
              </w:rPr>
            </w:pPr>
          </w:p>
        </w:tc>
        <w:tc>
          <w:tcPr>
            <w:tcW w:w="1425" w:type="dxa"/>
          </w:tcPr>
          <w:p w14:paraId="00E91E7A" w14:textId="77777777" w:rsidR="001D04EB" w:rsidRPr="00032158" w:rsidRDefault="001D04EB" w:rsidP="001D04EB">
            <w:pPr>
              <w:pStyle w:val="osnovno"/>
              <w:overflowPunct w:val="0"/>
              <w:autoSpaceDE w:val="0"/>
              <w:textAlignment w:val="baseline"/>
              <w:rPr>
                <w:rFonts w:ascii="Calibri" w:hAnsi="Calibri" w:cs="Tahoma"/>
                <w:sz w:val="22"/>
                <w:szCs w:val="24"/>
              </w:rPr>
            </w:pPr>
          </w:p>
        </w:tc>
        <w:tc>
          <w:tcPr>
            <w:tcW w:w="3126" w:type="dxa"/>
          </w:tcPr>
          <w:p w14:paraId="0A42F189" w14:textId="77777777" w:rsidR="001D04EB" w:rsidRPr="00032158" w:rsidRDefault="001D04EB" w:rsidP="001D04EB">
            <w:pPr>
              <w:pStyle w:val="osnovno"/>
              <w:overflowPunct w:val="0"/>
              <w:autoSpaceDE w:val="0"/>
              <w:textAlignment w:val="baseline"/>
              <w:rPr>
                <w:rFonts w:ascii="Calibri" w:hAnsi="Calibri" w:cs="Tahoma"/>
                <w:sz w:val="22"/>
                <w:szCs w:val="24"/>
              </w:rPr>
            </w:pPr>
          </w:p>
        </w:tc>
        <w:tc>
          <w:tcPr>
            <w:tcW w:w="1589" w:type="dxa"/>
          </w:tcPr>
          <w:p w14:paraId="4538C5A0" w14:textId="77777777" w:rsidR="001D04EB" w:rsidRPr="00032158" w:rsidRDefault="001D04EB" w:rsidP="001D04EB">
            <w:pPr>
              <w:pStyle w:val="osnovno"/>
              <w:overflowPunct w:val="0"/>
              <w:autoSpaceDE w:val="0"/>
              <w:textAlignment w:val="baseline"/>
              <w:rPr>
                <w:rFonts w:ascii="Calibri" w:hAnsi="Calibri" w:cs="Tahoma"/>
                <w:sz w:val="22"/>
                <w:szCs w:val="24"/>
              </w:rPr>
            </w:pPr>
          </w:p>
        </w:tc>
      </w:tr>
    </w:tbl>
    <w:p w14:paraId="2B5A0B5A" w14:textId="77777777" w:rsidR="001D04EB" w:rsidRDefault="001D04EB" w:rsidP="001D04EB">
      <w:pPr>
        <w:pStyle w:val="osnovno"/>
        <w:overflowPunct w:val="0"/>
        <w:autoSpaceDE w:val="0"/>
        <w:textAlignment w:val="baseline"/>
        <w:rPr>
          <w:rFonts w:ascii="Calibri" w:hAnsi="Calibri" w:cs="Tahoma"/>
          <w:sz w:val="22"/>
          <w:szCs w:val="24"/>
        </w:rPr>
      </w:pPr>
    </w:p>
    <w:p w14:paraId="387253E3" w14:textId="77777777" w:rsidR="00AD21BF" w:rsidRDefault="00AD21BF" w:rsidP="001D04EB">
      <w:pPr>
        <w:pStyle w:val="osnovno"/>
        <w:overflowPunct w:val="0"/>
        <w:autoSpaceDE w:val="0"/>
        <w:textAlignment w:val="baseline"/>
        <w:rPr>
          <w:rFonts w:ascii="Calibri" w:hAnsi="Calibri" w:cs="Tahoma"/>
          <w:sz w:val="22"/>
          <w:szCs w:val="22"/>
        </w:rPr>
      </w:pPr>
    </w:p>
    <w:p w14:paraId="1508FD4A" w14:textId="77777777" w:rsidR="00AD21BF" w:rsidRDefault="00AD21BF" w:rsidP="001D04EB">
      <w:pPr>
        <w:pStyle w:val="osnovno"/>
        <w:overflowPunct w:val="0"/>
        <w:autoSpaceDE w:val="0"/>
        <w:textAlignment w:val="baseline"/>
        <w:rPr>
          <w:rFonts w:ascii="Calibri" w:hAnsi="Calibri" w:cs="Tahoma"/>
          <w:sz w:val="22"/>
          <w:szCs w:val="22"/>
        </w:rPr>
      </w:pPr>
    </w:p>
    <w:p w14:paraId="14E9C0D9" w14:textId="77777777" w:rsidR="00AD21BF" w:rsidRDefault="00AD21BF" w:rsidP="001D04EB">
      <w:pPr>
        <w:pStyle w:val="osnovno"/>
        <w:overflowPunct w:val="0"/>
        <w:autoSpaceDE w:val="0"/>
        <w:textAlignment w:val="baseline"/>
        <w:rPr>
          <w:rFonts w:ascii="Calibri" w:hAnsi="Calibri" w:cs="Tahoma"/>
          <w:sz w:val="22"/>
          <w:szCs w:val="22"/>
        </w:rPr>
      </w:pPr>
    </w:p>
    <w:p w14:paraId="66980AD0" w14:textId="77777777" w:rsidR="00AD21BF" w:rsidRDefault="00AD21BF" w:rsidP="001D04EB">
      <w:pPr>
        <w:pStyle w:val="osnovno"/>
        <w:overflowPunct w:val="0"/>
        <w:autoSpaceDE w:val="0"/>
        <w:textAlignment w:val="baseline"/>
        <w:rPr>
          <w:rFonts w:ascii="Calibri" w:hAnsi="Calibri" w:cs="Tahoma"/>
          <w:sz w:val="22"/>
          <w:szCs w:val="22"/>
        </w:rPr>
      </w:pPr>
    </w:p>
    <w:p w14:paraId="71E3C06D" w14:textId="77777777" w:rsidR="00586B61" w:rsidRDefault="00586B61" w:rsidP="001D04EB">
      <w:pPr>
        <w:pStyle w:val="osnovno"/>
        <w:overflowPunct w:val="0"/>
        <w:autoSpaceDE w:val="0"/>
        <w:textAlignment w:val="baseline"/>
        <w:rPr>
          <w:rFonts w:ascii="Calibri" w:hAnsi="Calibri" w:cs="Tahoma"/>
          <w:sz w:val="22"/>
          <w:szCs w:val="22"/>
        </w:rPr>
      </w:pPr>
    </w:p>
    <w:p w14:paraId="495A00E5" w14:textId="77777777" w:rsidR="00586B61" w:rsidRDefault="006C2BFD" w:rsidP="001D04EB">
      <w:pPr>
        <w:pStyle w:val="osnovno"/>
        <w:overflowPunct w:val="0"/>
        <w:autoSpaceDE w:val="0"/>
        <w:textAlignment w:val="baseline"/>
        <w:rPr>
          <w:rFonts w:ascii="Calibri" w:hAnsi="Calibri" w:cs="Tahoma"/>
          <w:sz w:val="22"/>
          <w:szCs w:val="22"/>
        </w:rPr>
      </w:pPr>
      <w:r>
        <w:rPr>
          <w:rFonts w:ascii="Calibri" w:hAnsi="Calibri" w:cs="Tahoma"/>
          <w:sz w:val="22"/>
          <w:szCs w:val="22"/>
        </w:rPr>
        <w:t xml:space="preserve"> </w:t>
      </w:r>
    </w:p>
    <w:p w14:paraId="1CE12F3B" w14:textId="77777777" w:rsidR="00586B61" w:rsidRDefault="006C2BFD" w:rsidP="00586B61">
      <w:pPr>
        <w:rPr>
          <w:rFonts w:ascii="Calibri" w:hAnsi="Calibri" w:cs="Tahoma"/>
        </w:rPr>
      </w:pPr>
      <w:r>
        <w:rPr>
          <w:rFonts w:ascii="Calibri" w:hAnsi="Calibri" w:cs="Tahoma"/>
        </w:rPr>
        <w:t>Datum :</w:t>
      </w:r>
      <w:r>
        <w:rPr>
          <w:rFonts w:ascii="Calibri" w:hAnsi="Calibri" w:cs="Tahoma"/>
        </w:rPr>
        <w:tab/>
      </w:r>
      <w:r>
        <w:rPr>
          <w:rFonts w:ascii="Calibri" w:hAnsi="Calibri" w:cs="Tahoma"/>
        </w:rPr>
        <w:tab/>
      </w:r>
      <w:r>
        <w:rPr>
          <w:rFonts w:ascii="Calibri" w:hAnsi="Calibri" w:cs="Tahoma"/>
        </w:rPr>
        <w:tab/>
      </w:r>
      <w:r>
        <w:rPr>
          <w:rFonts w:ascii="Calibri" w:hAnsi="Calibri" w:cs="Tahoma"/>
        </w:rPr>
        <w:tab/>
      </w:r>
      <w:r>
        <w:rPr>
          <w:rFonts w:ascii="Calibri" w:hAnsi="Calibri" w:cs="Tahoma"/>
        </w:rPr>
        <w:tab/>
        <w:t xml:space="preserve">                    Žig in p</w:t>
      </w:r>
      <w:r w:rsidR="00586B61">
        <w:rPr>
          <w:rFonts w:ascii="Calibri" w:hAnsi="Calibri" w:cs="Tahoma"/>
        </w:rPr>
        <w:t>odpis odgovorne osebe ponudnika:</w:t>
      </w:r>
    </w:p>
    <w:p w14:paraId="05DD9C57" w14:textId="77777777" w:rsidR="00586B61" w:rsidRDefault="00586B61" w:rsidP="00586B61">
      <w:pPr>
        <w:rPr>
          <w:rFonts w:ascii="Calibri" w:hAnsi="Calibri" w:cs="Tahoma"/>
        </w:rPr>
      </w:pPr>
      <w:r>
        <w:rPr>
          <w:rFonts w:ascii="Calibri" w:hAnsi="Calibri" w:cs="Tahoma"/>
        </w:rPr>
        <w:t>______________________</w:t>
      </w:r>
      <w:r>
        <w:rPr>
          <w:rFonts w:ascii="Calibri" w:hAnsi="Calibri" w:cs="Tahoma"/>
        </w:rPr>
        <w:tab/>
      </w:r>
      <w:r>
        <w:rPr>
          <w:rFonts w:ascii="Calibri" w:hAnsi="Calibri" w:cs="Tahoma"/>
        </w:rPr>
        <w:tab/>
      </w:r>
      <w:r>
        <w:rPr>
          <w:rFonts w:ascii="Calibri" w:hAnsi="Calibri" w:cs="Tahoma"/>
        </w:rPr>
        <w:tab/>
      </w:r>
      <w:r>
        <w:rPr>
          <w:rFonts w:ascii="Calibri" w:hAnsi="Calibri" w:cs="Tahoma"/>
        </w:rPr>
        <w:tab/>
      </w:r>
      <w:r>
        <w:rPr>
          <w:rFonts w:ascii="Calibri" w:hAnsi="Calibri" w:cs="Tahoma"/>
        </w:rPr>
        <w:tab/>
      </w:r>
      <w:r w:rsidR="006C2BFD">
        <w:rPr>
          <w:rFonts w:ascii="Calibri" w:hAnsi="Calibri" w:cs="Tahoma"/>
        </w:rPr>
        <w:t>_</w:t>
      </w:r>
      <w:r>
        <w:rPr>
          <w:rFonts w:ascii="Calibri" w:hAnsi="Calibri" w:cs="Tahoma"/>
        </w:rPr>
        <w:t>______________________________</w:t>
      </w:r>
    </w:p>
    <w:p w14:paraId="21C36809" w14:textId="77777777" w:rsidR="00586B61" w:rsidRDefault="00586B61" w:rsidP="001D04EB">
      <w:pPr>
        <w:pStyle w:val="osnovno"/>
        <w:overflowPunct w:val="0"/>
        <w:autoSpaceDE w:val="0"/>
        <w:textAlignment w:val="baseline"/>
        <w:rPr>
          <w:rFonts w:ascii="Calibri" w:hAnsi="Calibri" w:cs="Tahoma"/>
          <w:sz w:val="22"/>
          <w:szCs w:val="22"/>
        </w:rPr>
      </w:pPr>
    </w:p>
    <w:p w14:paraId="607ADE1C" w14:textId="77777777" w:rsidR="001D04EB" w:rsidRDefault="001D04EB" w:rsidP="001D04EB">
      <w:pPr>
        <w:pStyle w:val="osnovno"/>
        <w:overflowPunct w:val="0"/>
        <w:autoSpaceDE w:val="0"/>
        <w:textAlignment w:val="baseline"/>
        <w:rPr>
          <w:rFonts w:ascii="Calibri" w:hAnsi="Calibri" w:cs="Tahoma"/>
          <w:sz w:val="22"/>
          <w:szCs w:val="22"/>
        </w:rPr>
      </w:pPr>
    </w:p>
    <w:p w14:paraId="64A7C4E4" w14:textId="77777777" w:rsidR="00586B61" w:rsidRDefault="00586B61" w:rsidP="001D04EB">
      <w:pPr>
        <w:pStyle w:val="osnovno"/>
        <w:overflowPunct w:val="0"/>
        <w:autoSpaceDE w:val="0"/>
        <w:textAlignment w:val="baseline"/>
        <w:rPr>
          <w:rFonts w:ascii="Calibri" w:hAnsi="Calibri" w:cs="Tahoma"/>
          <w:sz w:val="22"/>
          <w:szCs w:val="22"/>
        </w:rPr>
      </w:pPr>
    </w:p>
    <w:p w14:paraId="13394E2D" w14:textId="77777777" w:rsidR="00586B61" w:rsidRDefault="00586B61" w:rsidP="001D04EB">
      <w:pPr>
        <w:pStyle w:val="osnovno"/>
        <w:overflowPunct w:val="0"/>
        <w:autoSpaceDE w:val="0"/>
        <w:textAlignment w:val="baseline"/>
        <w:rPr>
          <w:rFonts w:ascii="Calibri" w:hAnsi="Calibri" w:cs="Tahoma"/>
          <w:sz w:val="22"/>
          <w:szCs w:val="22"/>
        </w:rPr>
      </w:pPr>
    </w:p>
    <w:p w14:paraId="1878C4AE" w14:textId="77777777" w:rsidR="00586B61" w:rsidRDefault="00586B61" w:rsidP="001D04EB">
      <w:pPr>
        <w:pStyle w:val="osnovno"/>
        <w:overflowPunct w:val="0"/>
        <w:autoSpaceDE w:val="0"/>
        <w:textAlignment w:val="baseline"/>
        <w:rPr>
          <w:rFonts w:ascii="Calibri" w:hAnsi="Calibri" w:cs="Tahoma"/>
          <w:sz w:val="22"/>
          <w:szCs w:val="22"/>
        </w:rPr>
      </w:pPr>
    </w:p>
    <w:p w14:paraId="6C1E00C1" w14:textId="77777777" w:rsidR="00586B61" w:rsidRDefault="00586B61" w:rsidP="001D04EB">
      <w:pPr>
        <w:pStyle w:val="osnovno"/>
        <w:overflowPunct w:val="0"/>
        <w:autoSpaceDE w:val="0"/>
        <w:textAlignment w:val="baseline"/>
        <w:rPr>
          <w:rFonts w:ascii="Calibri" w:hAnsi="Calibri" w:cs="Tahoma"/>
          <w:sz w:val="22"/>
          <w:szCs w:val="22"/>
        </w:rPr>
      </w:pPr>
    </w:p>
    <w:p w14:paraId="560FD922" w14:textId="77777777" w:rsidR="00586B61" w:rsidRDefault="00586B61" w:rsidP="001D04EB">
      <w:pPr>
        <w:pStyle w:val="osnovno"/>
        <w:overflowPunct w:val="0"/>
        <w:autoSpaceDE w:val="0"/>
        <w:textAlignment w:val="baseline"/>
        <w:rPr>
          <w:rFonts w:ascii="Calibri" w:hAnsi="Calibri" w:cs="Tahoma"/>
          <w:sz w:val="22"/>
          <w:szCs w:val="22"/>
        </w:rPr>
      </w:pPr>
    </w:p>
    <w:p w14:paraId="3909D248" w14:textId="77777777" w:rsidR="00586B61" w:rsidRDefault="00586B61" w:rsidP="001D04EB">
      <w:pPr>
        <w:pStyle w:val="osnovno"/>
        <w:overflowPunct w:val="0"/>
        <w:autoSpaceDE w:val="0"/>
        <w:textAlignment w:val="baseline"/>
        <w:rPr>
          <w:rFonts w:ascii="Calibri" w:hAnsi="Calibri" w:cs="Tahoma"/>
          <w:sz w:val="22"/>
          <w:szCs w:val="22"/>
        </w:rPr>
      </w:pPr>
    </w:p>
    <w:p w14:paraId="200DC50F" w14:textId="77777777" w:rsidR="008002F6" w:rsidRDefault="008002F6" w:rsidP="001D04EB">
      <w:pPr>
        <w:pStyle w:val="osnovno"/>
        <w:overflowPunct w:val="0"/>
        <w:autoSpaceDE w:val="0"/>
        <w:textAlignment w:val="baseline"/>
        <w:rPr>
          <w:rFonts w:ascii="Calibri" w:hAnsi="Calibri" w:cs="Tahoma"/>
          <w:sz w:val="22"/>
          <w:szCs w:val="22"/>
        </w:rPr>
      </w:pPr>
    </w:p>
    <w:p w14:paraId="79465BB2" w14:textId="77777777" w:rsidR="008002F6" w:rsidRDefault="008002F6" w:rsidP="001D04EB">
      <w:pPr>
        <w:pStyle w:val="osnovno"/>
        <w:overflowPunct w:val="0"/>
        <w:autoSpaceDE w:val="0"/>
        <w:textAlignment w:val="baseline"/>
        <w:rPr>
          <w:rFonts w:ascii="Calibri" w:hAnsi="Calibri" w:cs="Tahoma"/>
          <w:sz w:val="22"/>
          <w:szCs w:val="22"/>
        </w:rPr>
      </w:pPr>
    </w:p>
    <w:p w14:paraId="48D4E155" w14:textId="77777777" w:rsidR="00586B61" w:rsidRDefault="00586B61" w:rsidP="001D04EB">
      <w:pPr>
        <w:pStyle w:val="osnovno"/>
        <w:overflowPunct w:val="0"/>
        <w:autoSpaceDE w:val="0"/>
        <w:textAlignment w:val="baseline"/>
        <w:rPr>
          <w:rFonts w:ascii="Calibri" w:hAnsi="Calibri" w:cs="Tahoma"/>
          <w:sz w:val="22"/>
          <w:szCs w:val="22"/>
        </w:rPr>
      </w:pPr>
    </w:p>
    <w:p w14:paraId="1E7CE7C8" w14:textId="77777777" w:rsidR="00FD75AC" w:rsidRDefault="00FD75AC" w:rsidP="001D04EB">
      <w:pPr>
        <w:pStyle w:val="osnovno"/>
        <w:overflowPunct w:val="0"/>
        <w:autoSpaceDE w:val="0"/>
        <w:textAlignment w:val="baseline"/>
        <w:rPr>
          <w:rFonts w:ascii="Calibri" w:hAnsi="Calibri" w:cs="Tahoma"/>
          <w:sz w:val="22"/>
          <w:szCs w:val="22"/>
        </w:rPr>
      </w:pPr>
    </w:p>
    <w:p w14:paraId="4FF8B68A" w14:textId="77777777" w:rsidR="00FD75AC" w:rsidRDefault="00FD75AC" w:rsidP="001D04EB">
      <w:pPr>
        <w:pStyle w:val="osnovno"/>
        <w:overflowPunct w:val="0"/>
        <w:autoSpaceDE w:val="0"/>
        <w:textAlignment w:val="baseline"/>
        <w:rPr>
          <w:rFonts w:ascii="Calibri" w:hAnsi="Calibri" w:cs="Tahoma"/>
          <w:sz w:val="22"/>
          <w:szCs w:val="22"/>
        </w:rPr>
      </w:pPr>
    </w:p>
    <w:p w14:paraId="29D5572B" w14:textId="77777777" w:rsidR="00586B61" w:rsidRDefault="00586B61" w:rsidP="001D04EB">
      <w:pPr>
        <w:pStyle w:val="osnovno"/>
        <w:overflowPunct w:val="0"/>
        <w:autoSpaceDE w:val="0"/>
        <w:textAlignment w:val="baseline"/>
        <w:rPr>
          <w:rFonts w:ascii="Calibri" w:hAnsi="Calibri" w:cs="Tahoma"/>
          <w:sz w:val="22"/>
          <w:szCs w:val="22"/>
        </w:rPr>
      </w:pPr>
    </w:p>
    <w:p w14:paraId="787DC590" w14:textId="77777777" w:rsidR="00586B61" w:rsidRDefault="00586B61" w:rsidP="001D04EB">
      <w:pPr>
        <w:pStyle w:val="osnovno"/>
        <w:overflowPunct w:val="0"/>
        <w:autoSpaceDE w:val="0"/>
        <w:textAlignment w:val="baseline"/>
        <w:rPr>
          <w:rFonts w:ascii="Calibri" w:hAnsi="Calibri" w:cs="Tahoma"/>
          <w:sz w:val="22"/>
          <w:szCs w:val="22"/>
        </w:rPr>
      </w:pPr>
    </w:p>
    <w:p w14:paraId="601642C2" w14:textId="0F5DF007" w:rsidR="00607CD4" w:rsidRPr="00867BAB" w:rsidRDefault="00607CD4" w:rsidP="006C2BFD">
      <w:pPr>
        <w:pStyle w:val="Naslov3"/>
        <w:numPr>
          <w:ilvl w:val="2"/>
          <w:numId w:val="0"/>
        </w:numPr>
        <w:tabs>
          <w:tab w:val="num" w:pos="720"/>
        </w:tabs>
        <w:spacing w:after="0"/>
        <w:ind w:left="720" w:hanging="720"/>
        <w:jc w:val="right"/>
        <w:rPr>
          <w:rFonts w:ascii="Calibri" w:hAnsi="Calibri" w:cs="Tahoma"/>
          <w:bCs w:val="0"/>
          <w:sz w:val="22"/>
          <w:szCs w:val="22"/>
        </w:rPr>
      </w:pPr>
      <w:r w:rsidRPr="00867BAB">
        <w:rPr>
          <w:rFonts w:ascii="Calibri" w:hAnsi="Calibri" w:cs="Tahoma"/>
          <w:bCs w:val="0"/>
          <w:sz w:val="22"/>
          <w:szCs w:val="22"/>
        </w:rPr>
        <w:lastRenderedPageBreak/>
        <w:t>OBR-5</w:t>
      </w:r>
    </w:p>
    <w:p w14:paraId="510C05EF" w14:textId="77777777" w:rsidR="00607CD4" w:rsidRDefault="00993152" w:rsidP="009F55CE">
      <w:pPr>
        <w:pBdr>
          <w:top w:val="single" w:sz="4" w:space="1" w:color="000000"/>
          <w:left w:val="single" w:sz="4" w:space="4" w:color="000000"/>
          <w:bottom w:val="single" w:sz="4" w:space="1" w:color="000000"/>
          <w:right w:val="single" w:sz="4" w:space="4" w:color="000000"/>
        </w:pBdr>
        <w:shd w:val="clear" w:color="auto" w:fill="FFD966" w:themeFill="accent4" w:themeFillTint="99"/>
        <w:tabs>
          <w:tab w:val="left" w:pos="-1094"/>
          <w:tab w:val="left" w:pos="-720"/>
        </w:tabs>
        <w:ind w:left="851" w:hanging="851"/>
        <w:jc w:val="center"/>
        <w:rPr>
          <w:rFonts w:ascii="Calibri" w:hAnsi="Calibri" w:cs="Tahoma"/>
          <w:b/>
          <w:sz w:val="26"/>
          <w:szCs w:val="26"/>
        </w:rPr>
      </w:pPr>
      <w:r>
        <w:rPr>
          <w:rFonts w:ascii="Calibri" w:hAnsi="Calibri" w:cs="Tahoma"/>
          <w:b/>
          <w:sz w:val="26"/>
          <w:szCs w:val="26"/>
        </w:rPr>
        <w:t>Izjava podizvajalca v zvezi s plačili</w:t>
      </w:r>
    </w:p>
    <w:p w14:paraId="554C8C85" w14:textId="77777777" w:rsidR="00607CD4" w:rsidRDefault="00607CD4" w:rsidP="00607CD4">
      <w:pPr>
        <w:rPr>
          <w:rFonts w:ascii="Calibri" w:hAnsi="Calibri" w:cs="Tahoma"/>
          <w:b/>
          <w:bCs/>
        </w:rPr>
      </w:pPr>
    </w:p>
    <w:p w14:paraId="74B7BD54" w14:textId="406BC30F" w:rsidR="00607CD4" w:rsidRPr="00DB5B8A" w:rsidRDefault="00607CD4" w:rsidP="00993152">
      <w:pPr>
        <w:spacing w:after="480"/>
        <w:jc w:val="both"/>
      </w:pPr>
      <w:r w:rsidRPr="00DB5B8A">
        <w:t xml:space="preserve">Izjavljamo, </w:t>
      </w:r>
      <w:r>
        <w:t xml:space="preserve">da smo seznanjeni z določbo 5. odstavka v povezavi z </w:t>
      </w:r>
      <w:r w:rsidR="006B61D3">
        <w:t>2. i</w:t>
      </w:r>
      <w:r w:rsidRPr="00DB5B8A">
        <w:t xml:space="preserve">n </w:t>
      </w:r>
      <w:r>
        <w:t>3. odstavkom 94. č</w:t>
      </w:r>
      <w:r w:rsidRPr="00DB5B8A">
        <w:t xml:space="preserve">lena ZJN-3, </w:t>
      </w:r>
      <w:r w:rsidRPr="00607CD4">
        <w:rPr>
          <w:b/>
        </w:rPr>
        <w:t>da so neposredna plačila podizvajalcem obvezna le, če kot podizvajalec to zahtevamo</w:t>
      </w:r>
      <w:r>
        <w:t>. Glede na določbo 94. č</w:t>
      </w:r>
      <w:r w:rsidRPr="00DB5B8A">
        <w:t>lena ZJN-3 izjavljamo, da pri izvedbi javnega naročila »</w:t>
      </w:r>
      <w:r w:rsidRPr="005D703D">
        <w:rPr>
          <w:i/>
        </w:rPr>
        <w:t>Storitve čiščenja prostorov Športne hiš</w:t>
      </w:r>
      <w:r w:rsidR="00B95137">
        <w:rPr>
          <w:i/>
        </w:rPr>
        <w:t>e Radlje ob Dravi v letih od 202</w:t>
      </w:r>
      <w:r w:rsidR="00BD64B2">
        <w:rPr>
          <w:i/>
        </w:rPr>
        <w:t>6</w:t>
      </w:r>
      <w:r w:rsidRPr="005D703D">
        <w:rPr>
          <w:i/>
        </w:rPr>
        <w:t xml:space="preserve"> do 20</w:t>
      </w:r>
      <w:r w:rsidR="00B95137">
        <w:rPr>
          <w:i/>
        </w:rPr>
        <w:t>2</w:t>
      </w:r>
      <w:r w:rsidR="00BD64B2">
        <w:rPr>
          <w:i/>
        </w:rPr>
        <w:t>8</w:t>
      </w:r>
      <w:r w:rsidRPr="005D703D">
        <w:rPr>
          <w:i/>
        </w:rPr>
        <w:t xml:space="preserve">« </w:t>
      </w:r>
      <w:r w:rsidR="00993152">
        <w:t xml:space="preserve">v katerem </w:t>
      </w:r>
      <w:r w:rsidRPr="00DB5B8A">
        <w:t>nastopamo kot podizvajalec</w:t>
      </w:r>
      <w:r w:rsidR="00993152">
        <w:t xml:space="preserve"> </w:t>
      </w:r>
      <w:r w:rsidR="00993152" w:rsidRPr="00DB5B8A">
        <w:t>(</w:t>
      </w:r>
      <w:r w:rsidR="00993152" w:rsidRPr="00993152">
        <w:rPr>
          <w:i/>
        </w:rPr>
        <w:t>obvezno ustrezno označite!)</w:t>
      </w:r>
      <w:r w:rsidR="00993152">
        <w:t>:</w:t>
      </w:r>
    </w:p>
    <w:p w14:paraId="47E738C0" w14:textId="77777777" w:rsidR="00607CD4" w:rsidRDefault="005D703D" w:rsidP="00993152">
      <w:pPr>
        <w:spacing w:after="240"/>
        <w:jc w:val="both"/>
      </w:pPr>
      <w:r>
        <w:t>Z</w:t>
      </w:r>
      <w:r w:rsidR="00607CD4" w:rsidRPr="00DB5B8A">
        <w:t>ahtevamo neposredno plačilo:</w:t>
      </w:r>
      <w:r w:rsidR="00607CD4" w:rsidRPr="00DB5B8A">
        <w:tab/>
      </w:r>
      <w:r w:rsidR="00607CD4" w:rsidRPr="00DB5B8A">
        <w:tab/>
        <w:t>DA</w:t>
      </w:r>
      <w:r w:rsidR="00607CD4" w:rsidRPr="00DB5B8A">
        <w:tab/>
      </w:r>
      <w:r w:rsidR="00607CD4" w:rsidRPr="00DB5B8A">
        <w:tab/>
      </w:r>
      <w:r w:rsidR="00607CD4" w:rsidRPr="00DB5B8A">
        <w:tab/>
        <w:t>NE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30"/>
        <w:gridCol w:w="4532"/>
      </w:tblGrid>
      <w:tr w:rsidR="00607CD4" w:rsidRPr="00DB5B8A" w14:paraId="35F4EB1E" w14:textId="77777777" w:rsidTr="00993152">
        <w:tc>
          <w:tcPr>
            <w:tcW w:w="4530" w:type="dxa"/>
          </w:tcPr>
          <w:p w14:paraId="0C78F3B2" w14:textId="77777777" w:rsidR="00607CD4" w:rsidRPr="00DB5B8A" w:rsidRDefault="00993152" w:rsidP="00993152">
            <w:pPr>
              <w:jc w:val="both"/>
            </w:pPr>
            <w:r>
              <w:t>DA – zahtevamo neposredno plačilo</w:t>
            </w:r>
          </w:p>
        </w:tc>
        <w:tc>
          <w:tcPr>
            <w:tcW w:w="4532" w:type="dxa"/>
          </w:tcPr>
          <w:p w14:paraId="1729B441" w14:textId="77777777" w:rsidR="00607CD4" w:rsidRPr="00DB5B8A" w:rsidRDefault="00607CD4" w:rsidP="00F3248F">
            <w:pPr>
              <w:jc w:val="both"/>
            </w:pPr>
            <w:r w:rsidRPr="00DB5B8A">
              <w:t>N</w:t>
            </w:r>
            <w:r w:rsidR="00993152">
              <w:t>E – ne zahtevamo neposrednega plačila</w:t>
            </w:r>
          </w:p>
        </w:tc>
      </w:tr>
      <w:tr w:rsidR="00607CD4" w:rsidRPr="00DB5B8A" w14:paraId="2A0878AA" w14:textId="77777777" w:rsidTr="00993152">
        <w:tc>
          <w:tcPr>
            <w:tcW w:w="4530" w:type="dxa"/>
          </w:tcPr>
          <w:p w14:paraId="0FECBF02" w14:textId="77777777" w:rsidR="00607CD4" w:rsidRPr="00DB5B8A" w:rsidRDefault="00607CD4" w:rsidP="00F3248F">
            <w:pPr>
              <w:jc w:val="both"/>
            </w:pPr>
            <w:r w:rsidRPr="00DB5B8A">
              <w:t>Kot izvajalec soglašamo, da naročnik namesto ponudniku (izvajalcu) pri katerem nastopamo kot podizvajalec, poravna našo terjatev do ponudnika (izvajalca), in sicer na podlagi izstavljenega računa, ki ga predhodno potrdi ponudnik (izvajalec) in bo priloga računu, ki ga bo naročniku izstavil ponudnik (izvajalec).</w:t>
            </w:r>
          </w:p>
        </w:tc>
        <w:tc>
          <w:tcPr>
            <w:tcW w:w="4532" w:type="dxa"/>
          </w:tcPr>
          <w:p w14:paraId="086872CB" w14:textId="77777777" w:rsidR="00607CD4" w:rsidRPr="00DB5B8A" w:rsidRDefault="00607CD4" w:rsidP="00F3248F">
            <w:pPr>
              <w:jc w:val="both"/>
            </w:pPr>
            <w:r w:rsidRPr="00DB5B8A">
              <w:t>Plačilo za izvedeno delo/storitev bomo prejeli s strani ponudnika (izvajalca). Seznanjeni smo,</w:t>
            </w:r>
            <w:r>
              <w:t xml:space="preserve"> da mora ponudnik (izvajalec) po</w:t>
            </w:r>
            <w:r w:rsidRPr="00DB5B8A">
              <w:t xml:space="preserve"> plačilu končnega računa s strani naročnika, naročniku poslati svojo pisno izjavo, da je plačal vse obveznosti do nas kot podizvajalca, kateri mora priložiti našo pisno izjavo, da smo prejeli plačilo za vsa dela/storitve, ki jih bomo izvedli.</w:t>
            </w:r>
          </w:p>
        </w:tc>
      </w:tr>
    </w:tbl>
    <w:p w14:paraId="40A634E7" w14:textId="77777777" w:rsidR="00607CD4" w:rsidRPr="00DB5B8A" w:rsidRDefault="00607CD4" w:rsidP="00607CD4">
      <w:pPr>
        <w:jc w:val="both"/>
      </w:pPr>
    </w:p>
    <w:p w14:paraId="434858C3" w14:textId="77777777" w:rsidR="00607CD4" w:rsidRPr="00DB5B8A" w:rsidRDefault="00607CD4" w:rsidP="00607CD4">
      <w:pPr>
        <w:jc w:val="both"/>
      </w:pPr>
      <w:r w:rsidRPr="00DB5B8A">
        <w:t>Datum:____________</w:t>
      </w:r>
    </w:p>
    <w:p w14:paraId="63400E47" w14:textId="686C9CBA" w:rsidR="00993152" w:rsidRDefault="00607CD4" w:rsidP="00607CD4">
      <w:pPr>
        <w:jc w:val="both"/>
      </w:pPr>
      <w:r w:rsidRPr="00DB5B8A">
        <w:t>Kraj:______________</w:t>
      </w:r>
      <w:r w:rsidRPr="00DB5B8A">
        <w:tab/>
      </w:r>
      <w:r w:rsidRPr="00DB5B8A">
        <w:tab/>
      </w:r>
      <w:r w:rsidRPr="00DB5B8A">
        <w:tab/>
      </w:r>
    </w:p>
    <w:p w14:paraId="2B709F53" w14:textId="77777777" w:rsidR="00607CD4" w:rsidRPr="00DB5B8A" w:rsidRDefault="00607CD4" w:rsidP="00993152">
      <w:pPr>
        <w:jc w:val="center"/>
      </w:pPr>
      <w:r w:rsidRPr="00DB5B8A">
        <w:t>Žig</w:t>
      </w:r>
    </w:p>
    <w:p w14:paraId="1A9CEB5A" w14:textId="77777777" w:rsidR="00607CD4" w:rsidRPr="00DB5B8A" w:rsidRDefault="00607CD4" w:rsidP="00607CD4">
      <w:pPr>
        <w:jc w:val="both"/>
      </w:pPr>
    </w:p>
    <w:p w14:paraId="10FD9804" w14:textId="77777777" w:rsidR="00607CD4" w:rsidRDefault="00607CD4" w:rsidP="00607CD4">
      <w:pPr>
        <w:jc w:val="both"/>
      </w:pPr>
      <w:r w:rsidRPr="00DB5B8A">
        <w:tab/>
      </w:r>
      <w:r w:rsidRPr="00DB5B8A">
        <w:tab/>
      </w:r>
      <w:r w:rsidRPr="00DB5B8A">
        <w:tab/>
      </w:r>
      <w:r w:rsidRPr="00DB5B8A">
        <w:tab/>
      </w:r>
      <w:r w:rsidRPr="00DB5B8A">
        <w:tab/>
      </w:r>
      <w:r w:rsidRPr="00DB5B8A">
        <w:tab/>
      </w:r>
      <w:r w:rsidRPr="00DB5B8A">
        <w:tab/>
        <w:t>Podpis zakonitega zastopnika podizvajalca:</w:t>
      </w:r>
    </w:p>
    <w:p w14:paraId="6BBD8D65" w14:textId="77777777" w:rsidR="001864BC" w:rsidRPr="00DB5B8A" w:rsidRDefault="001864BC" w:rsidP="00607CD4">
      <w:pPr>
        <w:jc w:val="both"/>
      </w:pPr>
      <w:r>
        <w:t xml:space="preserve">                                                                                                    ___________________________________</w:t>
      </w:r>
    </w:p>
    <w:p w14:paraId="61E64184" w14:textId="77777777" w:rsidR="00F34E6B" w:rsidRDefault="00F34E6B" w:rsidP="00F34E6B">
      <w:pPr>
        <w:pStyle w:val="osnovno"/>
        <w:overflowPunct w:val="0"/>
        <w:autoSpaceDE w:val="0"/>
        <w:textAlignment w:val="baseline"/>
        <w:rPr>
          <w:rFonts w:ascii="Calibri" w:hAnsi="Calibri" w:cs="Tahoma"/>
          <w:sz w:val="22"/>
          <w:szCs w:val="24"/>
        </w:rPr>
      </w:pPr>
    </w:p>
    <w:p w14:paraId="596C5F76" w14:textId="77777777" w:rsidR="00F34E6B" w:rsidRDefault="00F34E6B" w:rsidP="00F34E6B">
      <w:pPr>
        <w:pStyle w:val="osnovno"/>
        <w:overflowPunct w:val="0"/>
        <w:autoSpaceDE w:val="0"/>
        <w:textAlignment w:val="baseline"/>
        <w:rPr>
          <w:rFonts w:ascii="Calibri" w:hAnsi="Calibri" w:cs="Tahoma"/>
          <w:sz w:val="22"/>
          <w:szCs w:val="24"/>
        </w:rPr>
      </w:pPr>
    </w:p>
    <w:p w14:paraId="2D970B09" w14:textId="77777777" w:rsidR="00F34E6B" w:rsidRDefault="00F34E6B" w:rsidP="00F34E6B">
      <w:pPr>
        <w:pStyle w:val="osnovno"/>
        <w:overflowPunct w:val="0"/>
        <w:autoSpaceDE w:val="0"/>
        <w:textAlignment w:val="baseline"/>
        <w:rPr>
          <w:rFonts w:ascii="Calibri" w:hAnsi="Calibri" w:cs="Tahoma"/>
          <w:sz w:val="22"/>
          <w:szCs w:val="24"/>
        </w:rPr>
      </w:pPr>
    </w:p>
    <w:p w14:paraId="168F1198" w14:textId="77777777" w:rsidR="00F34E6B" w:rsidRDefault="00F34E6B" w:rsidP="00F34E6B">
      <w:pPr>
        <w:pStyle w:val="osnovno"/>
        <w:overflowPunct w:val="0"/>
        <w:autoSpaceDE w:val="0"/>
        <w:textAlignment w:val="baseline"/>
        <w:rPr>
          <w:rFonts w:ascii="Calibri" w:hAnsi="Calibri" w:cs="Tahoma"/>
          <w:sz w:val="22"/>
          <w:szCs w:val="24"/>
        </w:rPr>
      </w:pPr>
    </w:p>
    <w:p w14:paraId="1CEB4C24" w14:textId="77777777" w:rsidR="00ED7335" w:rsidRDefault="00ED7335" w:rsidP="00F34E6B">
      <w:pPr>
        <w:pStyle w:val="osnovno"/>
        <w:overflowPunct w:val="0"/>
        <w:autoSpaceDE w:val="0"/>
        <w:textAlignment w:val="baseline"/>
        <w:rPr>
          <w:rFonts w:ascii="Calibri" w:hAnsi="Calibri" w:cs="Tahoma"/>
          <w:sz w:val="22"/>
          <w:szCs w:val="24"/>
        </w:rPr>
      </w:pPr>
    </w:p>
    <w:p w14:paraId="3FEE9F75" w14:textId="77777777" w:rsidR="00ED7335" w:rsidRDefault="00ED7335" w:rsidP="00F34E6B">
      <w:pPr>
        <w:pStyle w:val="osnovno"/>
        <w:overflowPunct w:val="0"/>
        <w:autoSpaceDE w:val="0"/>
        <w:textAlignment w:val="baseline"/>
        <w:rPr>
          <w:rFonts w:ascii="Calibri" w:hAnsi="Calibri" w:cs="Tahoma"/>
          <w:sz w:val="22"/>
          <w:szCs w:val="24"/>
        </w:rPr>
      </w:pPr>
    </w:p>
    <w:p w14:paraId="755C5EEC" w14:textId="77777777" w:rsidR="00ED7335" w:rsidRDefault="00ED7335" w:rsidP="00F34E6B">
      <w:pPr>
        <w:pStyle w:val="osnovno"/>
        <w:overflowPunct w:val="0"/>
        <w:autoSpaceDE w:val="0"/>
        <w:textAlignment w:val="baseline"/>
        <w:rPr>
          <w:rFonts w:ascii="Calibri" w:hAnsi="Calibri" w:cs="Tahoma"/>
          <w:sz w:val="22"/>
          <w:szCs w:val="24"/>
        </w:rPr>
      </w:pPr>
    </w:p>
    <w:p w14:paraId="2398F335" w14:textId="77777777" w:rsidR="00ED7335" w:rsidRDefault="00ED7335" w:rsidP="00F34E6B">
      <w:pPr>
        <w:pStyle w:val="osnovno"/>
        <w:overflowPunct w:val="0"/>
        <w:autoSpaceDE w:val="0"/>
        <w:textAlignment w:val="baseline"/>
        <w:rPr>
          <w:rFonts w:ascii="Calibri" w:hAnsi="Calibri" w:cs="Tahoma"/>
          <w:sz w:val="22"/>
          <w:szCs w:val="24"/>
        </w:rPr>
      </w:pPr>
    </w:p>
    <w:p w14:paraId="31A00704" w14:textId="77777777" w:rsidR="00ED7335" w:rsidRDefault="00ED7335" w:rsidP="00F34E6B">
      <w:pPr>
        <w:pStyle w:val="osnovno"/>
        <w:overflowPunct w:val="0"/>
        <w:autoSpaceDE w:val="0"/>
        <w:textAlignment w:val="baseline"/>
        <w:rPr>
          <w:rFonts w:ascii="Calibri" w:hAnsi="Calibri" w:cs="Tahoma"/>
          <w:sz w:val="22"/>
          <w:szCs w:val="24"/>
        </w:rPr>
      </w:pPr>
    </w:p>
    <w:p w14:paraId="3FBE38DF" w14:textId="77777777" w:rsidR="00ED7335" w:rsidRDefault="00ED7335" w:rsidP="00F34E6B">
      <w:pPr>
        <w:pStyle w:val="osnovno"/>
        <w:overflowPunct w:val="0"/>
        <w:autoSpaceDE w:val="0"/>
        <w:textAlignment w:val="baseline"/>
        <w:rPr>
          <w:rFonts w:ascii="Calibri" w:hAnsi="Calibri" w:cs="Tahoma"/>
          <w:sz w:val="22"/>
          <w:szCs w:val="24"/>
        </w:rPr>
      </w:pPr>
    </w:p>
    <w:p w14:paraId="1BEBB2B3" w14:textId="77777777" w:rsidR="00ED7335" w:rsidRDefault="00ED7335" w:rsidP="00F34E6B">
      <w:pPr>
        <w:pStyle w:val="osnovno"/>
        <w:overflowPunct w:val="0"/>
        <w:autoSpaceDE w:val="0"/>
        <w:textAlignment w:val="baseline"/>
        <w:rPr>
          <w:rFonts w:ascii="Calibri" w:hAnsi="Calibri" w:cs="Tahoma"/>
          <w:sz w:val="22"/>
          <w:szCs w:val="24"/>
        </w:rPr>
      </w:pPr>
    </w:p>
    <w:p w14:paraId="0F3E0658" w14:textId="77777777" w:rsidR="00ED7335" w:rsidRDefault="00ED7335" w:rsidP="00F34E6B">
      <w:pPr>
        <w:pStyle w:val="osnovno"/>
        <w:overflowPunct w:val="0"/>
        <w:autoSpaceDE w:val="0"/>
        <w:textAlignment w:val="baseline"/>
        <w:rPr>
          <w:rFonts w:ascii="Calibri" w:hAnsi="Calibri" w:cs="Tahoma"/>
          <w:sz w:val="22"/>
          <w:szCs w:val="24"/>
        </w:rPr>
      </w:pPr>
    </w:p>
    <w:p w14:paraId="09A2A5FA" w14:textId="77777777" w:rsidR="00F34E6B" w:rsidRDefault="00F34E6B" w:rsidP="00F34E6B">
      <w:pPr>
        <w:pStyle w:val="osnovno"/>
        <w:overflowPunct w:val="0"/>
        <w:autoSpaceDE w:val="0"/>
        <w:textAlignment w:val="baseline"/>
        <w:rPr>
          <w:rFonts w:ascii="Calibri" w:hAnsi="Calibri" w:cs="Tahoma"/>
          <w:sz w:val="22"/>
          <w:szCs w:val="24"/>
        </w:rPr>
      </w:pPr>
      <w:r>
        <w:rPr>
          <w:rFonts w:ascii="Calibri" w:hAnsi="Calibri" w:cs="Tahoma"/>
          <w:sz w:val="22"/>
          <w:szCs w:val="24"/>
        </w:rPr>
        <w:t>________________________________________________________________________________</w:t>
      </w:r>
      <w:r>
        <w:rPr>
          <w:rFonts w:ascii="Calibri" w:hAnsi="Calibri" w:cs="Tahoma"/>
          <w:sz w:val="22"/>
          <w:szCs w:val="24"/>
        </w:rPr>
        <w:softHyphen/>
        <w:t>__</w:t>
      </w:r>
    </w:p>
    <w:p w14:paraId="3FC60C50" w14:textId="77777777" w:rsidR="00F34E6B" w:rsidRPr="00F34E6B" w:rsidRDefault="0065253D" w:rsidP="00F34E6B">
      <w:pPr>
        <w:pStyle w:val="osnovno"/>
        <w:overflowPunct w:val="0"/>
        <w:autoSpaceDE w:val="0"/>
        <w:textAlignment w:val="baseline"/>
        <w:rPr>
          <w:rFonts w:ascii="Calibri" w:hAnsi="Calibri" w:cs="Tahoma"/>
          <w:sz w:val="18"/>
          <w:szCs w:val="18"/>
        </w:rPr>
      </w:pPr>
      <w:r w:rsidRPr="0065253D">
        <w:rPr>
          <w:rFonts w:ascii="Calibri" w:hAnsi="Calibri" w:cs="Tahoma"/>
          <w:b/>
          <w:sz w:val="18"/>
          <w:szCs w:val="18"/>
        </w:rPr>
        <w:t>Navodilo</w:t>
      </w:r>
      <w:r w:rsidR="00F34E6B" w:rsidRPr="00F34E6B">
        <w:rPr>
          <w:rFonts w:ascii="Calibri" w:hAnsi="Calibri" w:cs="Tahoma"/>
          <w:sz w:val="18"/>
          <w:szCs w:val="18"/>
        </w:rPr>
        <w:t>:</w:t>
      </w:r>
      <w:r w:rsidR="00F34E6B" w:rsidRPr="00F34E6B">
        <w:rPr>
          <w:rFonts w:ascii="Calibri" w:hAnsi="Calibri" w:cs="Tahoma"/>
          <w:i/>
          <w:sz w:val="18"/>
          <w:szCs w:val="18"/>
        </w:rPr>
        <w:t xml:space="preserve"> </w:t>
      </w:r>
      <w:r w:rsidR="00F34E6B" w:rsidRPr="00F34E6B">
        <w:rPr>
          <w:rFonts w:ascii="Calibri" w:hAnsi="Calibri"/>
          <w:sz w:val="18"/>
          <w:szCs w:val="18"/>
        </w:rPr>
        <w:t>Podizvajalec mora to stran izpolniti, datirati, žigosati in podpisati. Izpolnjen obrazec je obvezen v primeru, da bo ponudnik pri izvedbi naročila sodeloval s podizvajalci. Za vsakega podizvajalca mora biti priložen samostojen obrazec. V primeru, da ponudnik ne bo sodeloval s podizvajalci, ponudbeni dokumentaciji tega obrazca ni potrebno priložiti.</w:t>
      </w:r>
    </w:p>
    <w:p w14:paraId="1860B30B" w14:textId="1C29C3C7" w:rsidR="00607CD4" w:rsidRPr="00867BAB" w:rsidRDefault="006C40C2" w:rsidP="007E774C">
      <w:pPr>
        <w:pStyle w:val="Naslov3"/>
        <w:pageBreakBefore/>
        <w:spacing w:after="0"/>
        <w:jc w:val="right"/>
        <w:rPr>
          <w:rFonts w:ascii="Calibri" w:hAnsi="Calibri" w:cs="Tahoma"/>
          <w:bCs w:val="0"/>
          <w:sz w:val="22"/>
          <w:szCs w:val="22"/>
        </w:rPr>
      </w:pPr>
      <w:r w:rsidRPr="00867BAB">
        <w:rPr>
          <w:rFonts w:ascii="Calibri" w:hAnsi="Calibri" w:cs="Tahoma"/>
          <w:bCs w:val="0"/>
          <w:sz w:val="22"/>
          <w:szCs w:val="22"/>
        </w:rPr>
        <w:lastRenderedPageBreak/>
        <w:t>OBR-</w:t>
      </w:r>
      <w:r w:rsidR="00B45B10">
        <w:rPr>
          <w:rFonts w:ascii="Calibri" w:hAnsi="Calibri" w:cs="Tahoma"/>
          <w:bCs w:val="0"/>
          <w:sz w:val="22"/>
          <w:szCs w:val="22"/>
        </w:rPr>
        <w:t>6</w:t>
      </w:r>
    </w:p>
    <w:p w14:paraId="50C16617" w14:textId="77777777" w:rsidR="00607CD4" w:rsidRDefault="006C40C2" w:rsidP="009F55CE">
      <w:pPr>
        <w:pBdr>
          <w:top w:val="single" w:sz="4" w:space="1" w:color="000000"/>
          <w:left w:val="single" w:sz="4" w:space="4" w:color="000000"/>
          <w:bottom w:val="single" w:sz="4" w:space="1" w:color="000000"/>
          <w:right w:val="single" w:sz="4" w:space="4" w:color="000000"/>
        </w:pBdr>
        <w:shd w:val="clear" w:color="auto" w:fill="FFD966" w:themeFill="accent4" w:themeFillTint="99"/>
        <w:tabs>
          <w:tab w:val="left" w:pos="-1094"/>
          <w:tab w:val="left" w:pos="-720"/>
        </w:tabs>
        <w:ind w:left="851" w:hanging="851"/>
        <w:jc w:val="both"/>
        <w:rPr>
          <w:rFonts w:ascii="Calibri" w:hAnsi="Calibri" w:cs="Tahoma"/>
          <w:b/>
          <w:sz w:val="26"/>
          <w:szCs w:val="26"/>
        </w:rPr>
      </w:pPr>
      <w:r>
        <w:rPr>
          <w:rFonts w:ascii="Calibri" w:hAnsi="Calibri" w:cs="Tahoma"/>
          <w:b/>
          <w:sz w:val="26"/>
          <w:szCs w:val="26"/>
        </w:rPr>
        <w:t xml:space="preserve">Pooblastilo za podpis ponudbe, </w:t>
      </w:r>
      <w:r w:rsidR="00607CD4">
        <w:rPr>
          <w:rFonts w:ascii="Calibri" w:hAnsi="Calibri" w:cs="Tahoma"/>
          <w:b/>
          <w:sz w:val="26"/>
          <w:szCs w:val="26"/>
        </w:rPr>
        <w:t xml:space="preserve">ki jo predlaga skupina </w:t>
      </w:r>
      <w:r w:rsidR="00607CD4" w:rsidRPr="009F55CE">
        <w:rPr>
          <w:rFonts w:ascii="Calibri" w:hAnsi="Calibri" w:cs="Tahoma"/>
          <w:b/>
          <w:sz w:val="26"/>
          <w:szCs w:val="26"/>
          <w:shd w:val="clear" w:color="auto" w:fill="FFD966" w:themeFill="accent4" w:themeFillTint="99"/>
        </w:rPr>
        <w:t>izvajalcev / ponudnikov</w:t>
      </w:r>
    </w:p>
    <w:p w14:paraId="267669EE" w14:textId="77777777" w:rsidR="00607CD4" w:rsidRDefault="00607CD4" w:rsidP="00607CD4">
      <w:pPr>
        <w:rPr>
          <w:rFonts w:ascii="Calibri" w:hAnsi="Calibri" w:cs="Tahoma"/>
          <w:sz w:val="18"/>
          <w:szCs w:val="18"/>
        </w:rPr>
      </w:pPr>
    </w:p>
    <w:p w14:paraId="27CAA6AE" w14:textId="77777777" w:rsidR="00607CD4" w:rsidRDefault="00607CD4" w:rsidP="00607CD4">
      <w:pPr>
        <w:rPr>
          <w:rFonts w:ascii="Calibri" w:hAnsi="Calibri" w:cs="Tahoma"/>
          <w:sz w:val="18"/>
          <w:szCs w:val="18"/>
        </w:rPr>
      </w:pPr>
    </w:p>
    <w:p w14:paraId="2469252C" w14:textId="77777777" w:rsidR="00607CD4" w:rsidRDefault="00607CD4" w:rsidP="00607CD4">
      <w:pPr>
        <w:rPr>
          <w:rFonts w:ascii="Calibri" w:hAnsi="Calibri" w:cs="Tahoma"/>
        </w:rPr>
      </w:pPr>
      <w:r>
        <w:rPr>
          <w:rFonts w:ascii="Calibri" w:hAnsi="Calibri" w:cs="Tahoma"/>
          <w:b/>
        </w:rPr>
        <w:t>Podpisani</w:t>
      </w:r>
      <w:r>
        <w:rPr>
          <w:rFonts w:ascii="Calibri" w:hAnsi="Calibri" w:cs="Tahoma"/>
        </w:rPr>
        <w:t xml:space="preserve"> ____________________________________  z nazivom __________________</w:t>
      </w:r>
    </w:p>
    <w:p w14:paraId="70C3D928" w14:textId="77777777" w:rsidR="00607CD4" w:rsidRDefault="00607CD4" w:rsidP="00607CD4">
      <w:pPr>
        <w:rPr>
          <w:rFonts w:ascii="Calibri" w:hAnsi="Calibri" w:cs="Arial"/>
          <w:sz w:val="18"/>
          <w:szCs w:val="18"/>
        </w:rPr>
      </w:pPr>
      <w:r>
        <w:rPr>
          <w:rFonts w:ascii="Calibri" w:hAnsi="Calibri" w:cs="Arial"/>
          <w:sz w:val="18"/>
          <w:szCs w:val="18"/>
        </w:rPr>
        <w:tab/>
      </w:r>
      <w:r>
        <w:rPr>
          <w:rFonts w:ascii="Calibri" w:hAnsi="Calibri" w:cs="Arial"/>
          <w:sz w:val="18"/>
          <w:szCs w:val="18"/>
        </w:rPr>
        <w:tab/>
        <w:t xml:space="preserve">                         (ime in priimek pooblastitelja)                                            (funkcija)</w:t>
      </w:r>
    </w:p>
    <w:p w14:paraId="246EBB02" w14:textId="77777777" w:rsidR="00607CD4" w:rsidRDefault="00607CD4" w:rsidP="00607CD4">
      <w:pPr>
        <w:rPr>
          <w:rFonts w:ascii="Calibri" w:hAnsi="Calibri" w:cs="Arial"/>
          <w:sz w:val="18"/>
          <w:szCs w:val="18"/>
        </w:rPr>
      </w:pPr>
    </w:p>
    <w:p w14:paraId="47090FB9" w14:textId="77777777" w:rsidR="00607CD4" w:rsidRDefault="00607CD4" w:rsidP="00607CD4">
      <w:pPr>
        <w:rPr>
          <w:rFonts w:ascii="Calibri" w:hAnsi="Calibri" w:cs="Arial"/>
        </w:rPr>
      </w:pPr>
      <w:r>
        <w:rPr>
          <w:rFonts w:ascii="Calibri" w:hAnsi="Calibri" w:cs="Arial"/>
        </w:rPr>
        <w:t>iz ____________________________________________________________________</w:t>
      </w:r>
    </w:p>
    <w:p w14:paraId="41ACF76F" w14:textId="77777777" w:rsidR="00607CD4" w:rsidRDefault="00607CD4" w:rsidP="00607CD4">
      <w:pPr>
        <w:rPr>
          <w:rFonts w:ascii="Calibri" w:hAnsi="Calibri" w:cs="Arial"/>
          <w:sz w:val="18"/>
          <w:szCs w:val="18"/>
        </w:rPr>
      </w:pPr>
      <w:r>
        <w:rPr>
          <w:rFonts w:ascii="Calibri" w:hAnsi="Calibri" w:cs="Arial"/>
          <w:sz w:val="18"/>
          <w:szCs w:val="18"/>
        </w:rPr>
        <w:t xml:space="preserve">                         </w:t>
      </w:r>
      <w:r>
        <w:rPr>
          <w:rFonts w:ascii="Calibri" w:hAnsi="Calibri" w:cs="Arial"/>
          <w:sz w:val="18"/>
          <w:szCs w:val="18"/>
        </w:rPr>
        <w:tab/>
        <w:t xml:space="preserve">     (naziv in naslov podjetja)</w:t>
      </w:r>
    </w:p>
    <w:p w14:paraId="239D4540" w14:textId="77777777" w:rsidR="00607CD4" w:rsidRDefault="00607CD4" w:rsidP="00607CD4">
      <w:pPr>
        <w:rPr>
          <w:rFonts w:ascii="Calibri" w:hAnsi="Calibri" w:cs="Arial"/>
          <w:sz w:val="18"/>
          <w:szCs w:val="18"/>
        </w:rPr>
      </w:pPr>
    </w:p>
    <w:p w14:paraId="63767F9D" w14:textId="77777777" w:rsidR="00607CD4" w:rsidRDefault="00607CD4" w:rsidP="00607CD4">
      <w:pPr>
        <w:rPr>
          <w:rFonts w:ascii="Calibri" w:hAnsi="Calibri" w:cs="Tahoma"/>
          <w:sz w:val="18"/>
          <w:szCs w:val="18"/>
        </w:rPr>
      </w:pPr>
    </w:p>
    <w:p w14:paraId="540AA24B" w14:textId="77777777" w:rsidR="00607CD4" w:rsidRDefault="00607CD4" w:rsidP="00607CD4">
      <w:pPr>
        <w:rPr>
          <w:rFonts w:ascii="Calibri" w:hAnsi="Calibri" w:cs="Tahoma"/>
          <w:sz w:val="18"/>
          <w:szCs w:val="18"/>
        </w:rPr>
      </w:pPr>
    </w:p>
    <w:p w14:paraId="3701058B" w14:textId="77777777" w:rsidR="00607CD4" w:rsidRDefault="00607CD4" w:rsidP="00607CD4">
      <w:pPr>
        <w:rPr>
          <w:rFonts w:ascii="Calibri" w:hAnsi="Calibri" w:cs="Tahoma"/>
        </w:rPr>
      </w:pPr>
      <w:r>
        <w:rPr>
          <w:rFonts w:ascii="Calibri" w:hAnsi="Calibri" w:cs="Tahoma"/>
          <w:b/>
        </w:rPr>
        <w:t>Podpisani</w:t>
      </w:r>
      <w:r>
        <w:rPr>
          <w:rFonts w:ascii="Calibri" w:hAnsi="Calibri" w:cs="Tahoma"/>
        </w:rPr>
        <w:t xml:space="preserve"> ____________________________________  z nazivom __________________</w:t>
      </w:r>
    </w:p>
    <w:p w14:paraId="3D3E675C" w14:textId="77777777" w:rsidR="00607CD4" w:rsidRDefault="00607CD4" w:rsidP="00607CD4">
      <w:pPr>
        <w:rPr>
          <w:rFonts w:ascii="Calibri" w:hAnsi="Calibri" w:cs="Arial"/>
          <w:sz w:val="18"/>
          <w:szCs w:val="18"/>
        </w:rPr>
      </w:pPr>
      <w:r>
        <w:rPr>
          <w:rFonts w:ascii="Calibri" w:hAnsi="Calibri" w:cs="Arial"/>
          <w:sz w:val="18"/>
          <w:szCs w:val="18"/>
        </w:rPr>
        <w:tab/>
      </w:r>
      <w:r>
        <w:rPr>
          <w:rFonts w:ascii="Calibri" w:hAnsi="Calibri" w:cs="Arial"/>
          <w:sz w:val="18"/>
          <w:szCs w:val="18"/>
        </w:rPr>
        <w:tab/>
        <w:t xml:space="preserve">                         (ime in priimek pooblastitelja)                                            (funkcija)</w:t>
      </w:r>
    </w:p>
    <w:p w14:paraId="1E10014D" w14:textId="77777777" w:rsidR="00607CD4" w:rsidRDefault="00607CD4" w:rsidP="00607CD4">
      <w:pPr>
        <w:rPr>
          <w:rFonts w:ascii="Calibri" w:hAnsi="Calibri" w:cs="Arial"/>
          <w:sz w:val="18"/>
          <w:szCs w:val="18"/>
        </w:rPr>
      </w:pPr>
    </w:p>
    <w:p w14:paraId="670EA862" w14:textId="77777777" w:rsidR="00607CD4" w:rsidRDefault="00607CD4" w:rsidP="00607CD4">
      <w:pPr>
        <w:rPr>
          <w:rFonts w:ascii="Calibri" w:hAnsi="Calibri" w:cs="Arial"/>
        </w:rPr>
      </w:pPr>
      <w:r>
        <w:rPr>
          <w:rFonts w:ascii="Calibri" w:hAnsi="Calibri" w:cs="Arial"/>
        </w:rPr>
        <w:t>iz ____________________________________________________________________</w:t>
      </w:r>
    </w:p>
    <w:p w14:paraId="385EA765" w14:textId="77777777" w:rsidR="00607CD4" w:rsidRDefault="00607CD4" w:rsidP="00607CD4">
      <w:pPr>
        <w:rPr>
          <w:rFonts w:ascii="Calibri" w:hAnsi="Calibri" w:cs="Arial"/>
          <w:sz w:val="18"/>
          <w:szCs w:val="18"/>
        </w:rPr>
      </w:pPr>
      <w:r>
        <w:rPr>
          <w:rFonts w:ascii="Calibri" w:hAnsi="Calibri" w:cs="Arial"/>
          <w:sz w:val="18"/>
          <w:szCs w:val="18"/>
        </w:rPr>
        <w:t xml:space="preserve">                         </w:t>
      </w:r>
      <w:r>
        <w:rPr>
          <w:rFonts w:ascii="Calibri" w:hAnsi="Calibri" w:cs="Arial"/>
          <w:sz w:val="18"/>
          <w:szCs w:val="18"/>
        </w:rPr>
        <w:tab/>
        <w:t xml:space="preserve">     (naziv in naslov podjetja)</w:t>
      </w:r>
    </w:p>
    <w:p w14:paraId="2248A7D5" w14:textId="77777777" w:rsidR="00607CD4" w:rsidRDefault="00607CD4" w:rsidP="00607CD4">
      <w:pPr>
        <w:rPr>
          <w:rFonts w:ascii="Calibri" w:hAnsi="Calibri" w:cs="Tahoma"/>
          <w:sz w:val="18"/>
          <w:szCs w:val="18"/>
        </w:rPr>
      </w:pPr>
    </w:p>
    <w:p w14:paraId="585B5D8F" w14:textId="77777777" w:rsidR="00607CD4" w:rsidRDefault="00607CD4" w:rsidP="00607CD4">
      <w:pPr>
        <w:rPr>
          <w:rFonts w:ascii="Calibri" w:hAnsi="Calibri" w:cs="Tahoma"/>
          <w:sz w:val="18"/>
          <w:szCs w:val="18"/>
        </w:rPr>
      </w:pPr>
    </w:p>
    <w:p w14:paraId="44212638" w14:textId="77777777" w:rsidR="00607CD4" w:rsidRDefault="00607CD4" w:rsidP="00607CD4">
      <w:pPr>
        <w:rPr>
          <w:rFonts w:ascii="Calibri" w:hAnsi="Calibri" w:cs="Tahoma"/>
          <w:sz w:val="18"/>
          <w:szCs w:val="18"/>
        </w:rPr>
      </w:pPr>
    </w:p>
    <w:p w14:paraId="46C40211" w14:textId="77777777" w:rsidR="00607CD4" w:rsidRDefault="00607CD4" w:rsidP="00607CD4">
      <w:pPr>
        <w:rPr>
          <w:rFonts w:ascii="Calibri" w:hAnsi="Calibri" w:cs="Tahoma"/>
        </w:rPr>
      </w:pPr>
      <w:r>
        <w:rPr>
          <w:rFonts w:ascii="Calibri" w:hAnsi="Calibri" w:cs="Tahoma"/>
          <w:b/>
        </w:rPr>
        <w:t>Podpisani</w:t>
      </w:r>
      <w:r>
        <w:rPr>
          <w:rFonts w:ascii="Calibri" w:hAnsi="Calibri" w:cs="Tahoma"/>
        </w:rPr>
        <w:t xml:space="preserve"> ____________________________________  z nazivom __________________</w:t>
      </w:r>
    </w:p>
    <w:p w14:paraId="68902A34" w14:textId="77777777" w:rsidR="00607CD4" w:rsidRDefault="00607CD4" w:rsidP="00607CD4">
      <w:pPr>
        <w:rPr>
          <w:rFonts w:ascii="Calibri" w:hAnsi="Calibri" w:cs="Arial"/>
          <w:sz w:val="18"/>
          <w:szCs w:val="18"/>
        </w:rPr>
      </w:pPr>
      <w:r>
        <w:rPr>
          <w:rFonts w:ascii="Calibri" w:hAnsi="Calibri" w:cs="Arial"/>
          <w:sz w:val="18"/>
          <w:szCs w:val="18"/>
        </w:rPr>
        <w:tab/>
      </w:r>
      <w:r>
        <w:rPr>
          <w:rFonts w:ascii="Calibri" w:hAnsi="Calibri" w:cs="Arial"/>
          <w:sz w:val="18"/>
          <w:szCs w:val="18"/>
        </w:rPr>
        <w:tab/>
        <w:t xml:space="preserve">                         (ime in priimek pooblastitelja)                                            (funkcija)</w:t>
      </w:r>
    </w:p>
    <w:p w14:paraId="7DAFF989" w14:textId="77777777" w:rsidR="00607CD4" w:rsidRDefault="00607CD4" w:rsidP="00607CD4">
      <w:pPr>
        <w:rPr>
          <w:rFonts w:ascii="Calibri" w:hAnsi="Calibri" w:cs="Arial"/>
          <w:sz w:val="18"/>
          <w:szCs w:val="18"/>
        </w:rPr>
      </w:pPr>
    </w:p>
    <w:p w14:paraId="6304E525" w14:textId="77777777" w:rsidR="00607CD4" w:rsidRDefault="00607CD4" w:rsidP="00607CD4">
      <w:pPr>
        <w:rPr>
          <w:rFonts w:ascii="Calibri" w:hAnsi="Calibri" w:cs="Arial"/>
        </w:rPr>
      </w:pPr>
      <w:r>
        <w:rPr>
          <w:rFonts w:ascii="Calibri" w:hAnsi="Calibri" w:cs="Arial"/>
        </w:rPr>
        <w:t>iz ____________________________________________________________________</w:t>
      </w:r>
    </w:p>
    <w:p w14:paraId="4DD79754" w14:textId="77777777" w:rsidR="00607CD4" w:rsidRDefault="00607CD4" w:rsidP="00607CD4">
      <w:pPr>
        <w:rPr>
          <w:rFonts w:ascii="Calibri" w:hAnsi="Calibri" w:cs="Arial"/>
          <w:sz w:val="18"/>
          <w:szCs w:val="18"/>
        </w:rPr>
      </w:pPr>
      <w:r>
        <w:rPr>
          <w:rFonts w:ascii="Calibri" w:hAnsi="Calibri" w:cs="Arial"/>
          <w:sz w:val="18"/>
          <w:szCs w:val="18"/>
        </w:rPr>
        <w:t xml:space="preserve">                         </w:t>
      </w:r>
      <w:r>
        <w:rPr>
          <w:rFonts w:ascii="Calibri" w:hAnsi="Calibri" w:cs="Arial"/>
          <w:sz w:val="18"/>
          <w:szCs w:val="18"/>
        </w:rPr>
        <w:tab/>
        <w:t xml:space="preserve">     (naziv in naslov podjetja)</w:t>
      </w:r>
    </w:p>
    <w:p w14:paraId="62D55804" w14:textId="77777777" w:rsidR="00607CD4" w:rsidRDefault="00607CD4" w:rsidP="00607CD4">
      <w:pPr>
        <w:rPr>
          <w:rFonts w:ascii="Calibri" w:hAnsi="Calibri" w:cs="Tahoma"/>
          <w:sz w:val="18"/>
          <w:szCs w:val="18"/>
        </w:rPr>
      </w:pPr>
    </w:p>
    <w:p w14:paraId="2D9E7DE0" w14:textId="77777777" w:rsidR="00607CD4" w:rsidRDefault="00607CD4" w:rsidP="006C40C2">
      <w:pPr>
        <w:jc w:val="both"/>
        <w:rPr>
          <w:rFonts w:ascii="Calibri" w:hAnsi="Calibri" w:cs="Tahoma"/>
          <w:sz w:val="18"/>
          <w:szCs w:val="18"/>
        </w:rPr>
      </w:pPr>
    </w:p>
    <w:p w14:paraId="344FCDD9" w14:textId="77777777" w:rsidR="00607CD4" w:rsidRDefault="00607CD4" w:rsidP="006C40C2">
      <w:pPr>
        <w:jc w:val="both"/>
        <w:rPr>
          <w:rFonts w:ascii="Calibri" w:hAnsi="Calibri" w:cs="Tahoma"/>
          <w:u w:val="single"/>
        </w:rPr>
      </w:pPr>
      <w:r>
        <w:rPr>
          <w:rFonts w:ascii="Calibri" w:hAnsi="Calibri" w:cs="Tahoma"/>
        </w:rPr>
        <w:t xml:space="preserve">potrjujemo, da smo zakoniti predstavniki izvajalcev / ponudnikov, ki dajejo skupno ponudbo in </w:t>
      </w:r>
      <w:r>
        <w:rPr>
          <w:rFonts w:ascii="Calibri" w:hAnsi="Calibri" w:cs="Tahoma"/>
          <w:u w:val="single"/>
        </w:rPr>
        <w:t>s tem dokumentom pooblaščamo</w:t>
      </w:r>
    </w:p>
    <w:p w14:paraId="7498BEA4" w14:textId="77777777" w:rsidR="00607CD4" w:rsidRDefault="00607CD4" w:rsidP="00607CD4">
      <w:pPr>
        <w:rPr>
          <w:rFonts w:ascii="Calibri" w:hAnsi="Calibri" w:cs="Tahoma"/>
        </w:rPr>
      </w:pPr>
    </w:p>
    <w:p w14:paraId="22D69E5A" w14:textId="77777777" w:rsidR="00607CD4" w:rsidRDefault="00607CD4" w:rsidP="00607CD4">
      <w:pPr>
        <w:rPr>
          <w:rFonts w:ascii="Calibri" w:hAnsi="Calibri" w:cs="Tahoma"/>
        </w:rPr>
      </w:pPr>
      <w:r>
        <w:rPr>
          <w:rFonts w:ascii="Calibri" w:hAnsi="Calibri" w:cs="Tahoma"/>
        </w:rPr>
        <w:t>gospoda/gospo____________________________ s funkcijo  ________________________</w:t>
      </w:r>
      <w:r w:rsidR="00F34E6B">
        <w:rPr>
          <w:rFonts w:ascii="Calibri" w:hAnsi="Calibri" w:cs="Tahoma"/>
        </w:rPr>
        <w:t>,</w:t>
      </w:r>
    </w:p>
    <w:p w14:paraId="1E85B771" w14:textId="77777777" w:rsidR="00607CD4" w:rsidRDefault="00607CD4" w:rsidP="00607CD4">
      <w:pPr>
        <w:rPr>
          <w:rFonts w:ascii="Calibri" w:hAnsi="Calibri" w:cs="Tahoma"/>
        </w:rPr>
      </w:pPr>
    </w:p>
    <w:p w14:paraId="0ADB2E3D" w14:textId="77777777" w:rsidR="00607CD4" w:rsidRDefault="00607CD4" w:rsidP="00607CD4">
      <w:pPr>
        <w:rPr>
          <w:rFonts w:ascii="Calibri" w:hAnsi="Calibri" w:cs="Tahoma"/>
        </w:rPr>
      </w:pPr>
      <w:r>
        <w:rPr>
          <w:rFonts w:ascii="Calibri" w:hAnsi="Calibri" w:cs="Tahoma"/>
        </w:rPr>
        <w:t>ki se podpisuje _________________________________ in parafira ___________________</w:t>
      </w:r>
      <w:r w:rsidR="00F34E6B">
        <w:rPr>
          <w:rFonts w:ascii="Calibri" w:hAnsi="Calibri" w:cs="Tahoma"/>
        </w:rPr>
        <w:t>,</w:t>
      </w:r>
    </w:p>
    <w:p w14:paraId="158998E1" w14:textId="438E4879" w:rsidR="00607CD4" w:rsidRDefault="00607CD4" w:rsidP="006C40C2">
      <w:pPr>
        <w:jc w:val="both"/>
        <w:rPr>
          <w:rFonts w:ascii="Calibri" w:hAnsi="Calibri" w:cs="Tahoma"/>
        </w:rPr>
      </w:pPr>
      <w:r>
        <w:rPr>
          <w:rFonts w:ascii="Calibri" w:hAnsi="Calibri" w:cs="Tahoma"/>
        </w:rPr>
        <w:lastRenderedPageBreak/>
        <w:t xml:space="preserve">da v našem imenu podpiše ponudbo in v primeru, da bomo izbrani v postopku javnega razpisa za oddajo javnega naročila storitev čiščenja prostorov Športne hiše Radlje ob </w:t>
      </w:r>
      <w:r w:rsidR="00D36B43">
        <w:rPr>
          <w:rFonts w:ascii="Calibri" w:hAnsi="Calibri" w:cs="Tahoma"/>
        </w:rPr>
        <w:t>Dravi v letih od 20</w:t>
      </w:r>
      <w:r w:rsidR="00FC4471">
        <w:rPr>
          <w:rFonts w:ascii="Calibri" w:hAnsi="Calibri" w:cs="Tahoma"/>
        </w:rPr>
        <w:t>2</w:t>
      </w:r>
      <w:r w:rsidR="00BD64B2">
        <w:rPr>
          <w:rFonts w:ascii="Calibri" w:hAnsi="Calibri" w:cs="Tahoma"/>
        </w:rPr>
        <w:t>6</w:t>
      </w:r>
      <w:r w:rsidR="00BE5EBC">
        <w:rPr>
          <w:rFonts w:ascii="Calibri" w:hAnsi="Calibri" w:cs="Tahoma"/>
        </w:rPr>
        <w:t xml:space="preserve"> do 202</w:t>
      </w:r>
      <w:r w:rsidR="00BD64B2">
        <w:rPr>
          <w:rFonts w:ascii="Calibri" w:hAnsi="Calibri" w:cs="Tahoma"/>
        </w:rPr>
        <w:t>8</w:t>
      </w:r>
      <w:r w:rsidR="00D36B43">
        <w:rPr>
          <w:rFonts w:ascii="Calibri" w:hAnsi="Calibri" w:cs="Tahoma"/>
        </w:rPr>
        <w:t xml:space="preserve">, </w:t>
      </w:r>
      <w:r>
        <w:rPr>
          <w:rFonts w:ascii="Calibri" w:hAnsi="Calibri" w:cs="Tahoma"/>
        </w:rPr>
        <w:t>podpiše tudi pogodbo, razen v primeru, da bi v dogovoru o poslovnem sodelovanju določili, da pogodbo podpišejo vsi partnerji v skupini.</w:t>
      </w:r>
    </w:p>
    <w:p w14:paraId="5ABAA47D" w14:textId="77777777" w:rsidR="00607CD4" w:rsidRDefault="00607CD4" w:rsidP="006C40C2">
      <w:pPr>
        <w:jc w:val="both"/>
        <w:rPr>
          <w:rFonts w:ascii="Calibri" w:hAnsi="Calibri" w:cs="Tahoma"/>
        </w:rPr>
      </w:pPr>
      <w:r>
        <w:rPr>
          <w:rFonts w:ascii="Calibri" w:hAnsi="Calibri" w:cs="Tahoma"/>
        </w:rPr>
        <w:t xml:space="preserve">Za tem obrazcem prilagamo </w:t>
      </w:r>
      <w:r>
        <w:rPr>
          <w:rFonts w:ascii="Calibri" w:hAnsi="Calibri" w:cs="Tahoma"/>
          <w:u w:val="single"/>
        </w:rPr>
        <w:t>za vsakega</w:t>
      </w:r>
      <w:r>
        <w:rPr>
          <w:rFonts w:ascii="Calibri" w:hAnsi="Calibri" w:cs="Tahoma"/>
        </w:rPr>
        <w:t xml:space="preserve"> od </w:t>
      </w:r>
      <w:proofErr w:type="spellStart"/>
      <w:r>
        <w:rPr>
          <w:rFonts w:ascii="Calibri" w:hAnsi="Calibri" w:cs="Tahoma"/>
        </w:rPr>
        <w:t>soponudnikov</w:t>
      </w:r>
      <w:proofErr w:type="spellEnd"/>
      <w:r>
        <w:rPr>
          <w:rFonts w:ascii="Calibri" w:hAnsi="Calibri" w:cs="Tahoma"/>
        </w:rPr>
        <w:t xml:space="preserve"> v skupini:</w:t>
      </w:r>
    </w:p>
    <w:p w14:paraId="45452474" w14:textId="77777777" w:rsidR="00607CD4" w:rsidRDefault="00607CD4" w:rsidP="00607CD4">
      <w:pPr>
        <w:rPr>
          <w:rFonts w:ascii="Calibri" w:hAnsi="Calibri" w:cs="Arial"/>
        </w:rPr>
      </w:pPr>
    </w:p>
    <w:p w14:paraId="08945634" w14:textId="77777777" w:rsidR="00607CD4" w:rsidRDefault="00607CD4" w:rsidP="00607CD4">
      <w:pPr>
        <w:pStyle w:val="Telobesedila21"/>
        <w:tabs>
          <w:tab w:val="left" w:pos="1080"/>
        </w:tabs>
        <w:rPr>
          <w:rFonts w:ascii="Calibri" w:hAnsi="Calibri" w:cs="Tahoma"/>
          <w:szCs w:val="22"/>
        </w:rPr>
      </w:pPr>
      <w:r>
        <w:rPr>
          <w:rFonts w:ascii="Calibri" w:hAnsi="Calibri" w:cs="Tahoma"/>
          <w:szCs w:val="22"/>
        </w:rPr>
        <w:t xml:space="preserve">-  </w:t>
      </w:r>
      <w:r>
        <w:rPr>
          <w:rFonts w:ascii="Calibri" w:hAnsi="Calibri" w:cs="Tahoma"/>
          <w:b/>
          <w:szCs w:val="22"/>
        </w:rPr>
        <w:t>OBR-3</w:t>
      </w:r>
      <w:r w:rsidR="009E2D7F">
        <w:rPr>
          <w:rFonts w:ascii="Calibri" w:hAnsi="Calibri" w:cs="Tahoma"/>
          <w:szCs w:val="22"/>
        </w:rPr>
        <w:t xml:space="preserve"> (s prilogama) </w:t>
      </w:r>
      <w:r>
        <w:rPr>
          <w:rFonts w:ascii="Calibri" w:hAnsi="Calibri" w:cs="Tahoma"/>
          <w:szCs w:val="22"/>
        </w:rPr>
        <w:t>Izjava o sposobnosti ponudnika in sprejemu pogojev iz razpisne dokumentacije.</w:t>
      </w:r>
    </w:p>
    <w:p w14:paraId="3DBBB71F" w14:textId="77777777" w:rsidR="00607CD4" w:rsidRDefault="00607CD4" w:rsidP="00607CD4">
      <w:pPr>
        <w:rPr>
          <w:rFonts w:ascii="Calibri" w:hAnsi="Calibri" w:cs="Tahoma"/>
          <w:sz w:val="18"/>
          <w:szCs w:val="18"/>
        </w:rPr>
      </w:pPr>
    </w:p>
    <w:p w14:paraId="656CFCDF" w14:textId="77777777" w:rsidR="00607CD4" w:rsidRDefault="00607CD4" w:rsidP="00607CD4">
      <w:pPr>
        <w:rPr>
          <w:rFonts w:ascii="Calibri" w:hAnsi="Calibri" w:cs="Tahoma"/>
          <w:sz w:val="18"/>
          <w:szCs w:val="18"/>
        </w:rPr>
      </w:pPr>
    </w:p>
    <w:p w14:paraId="212DE456" w14:textId="77777777" w:rsidR="00607CD4" w:rsidRDefault="00607CD4" w:rsidP="00607CD4">
      <w:pPr>
        <w:rPr>
          <w:rFonts w:ascii="Calibri" w:hAnsi="Calibri" w:cs="Tahoma"/>
          <w:sz w:val="18"/>
          <w:szCs w:val="18"/>
        </w:rPr>
      </w:pPr>
    </w:p>
    <w:p w14:paraId="789D6B3D" w14:textId="77777777" w:rsidR="00607CD4" w:rsidRDefault="00607CD4" w:rsidP="00607CD4">
      <w:pPr>
        <w:rPr>
          <w:rFonts w:ascii="Calibri" w:hAnsi="Calibri" w:cs="Arial"/>
          <w:u w:val="single"/>
        </w:rPr>
      </w:pPr>
    </w:p>
    <w:p w14:paraId="4A28059C" w14:textId="77777777" w:rsidR="00607CD4" w:rsidRDefault="00607CD4" w:rsidP="00607CD4">
      <w:pPr>
        <w:jc w:val="center"/>
        <w:rPr>
          <w:rFonts w:ascii="Calibri" w:hAnsi="Calibri" w:cs="Tahoma"/>
        </w:rPr>
      </w:pPr>
    </w:p>
    <w:p w14:paraId="7C6C14A6" w14:textId="77777777" w:rsidR="00607CD4" w:rsidRDefault="00607CD4" w:rsidP="00607CD4">
      <w:pPr>
        <w:rPr>
          <w:rFonts w:ascii="Calibri" w:hAnsi="Calibri" w:cs="Tahoma"/>
        </w:rPr>
      </w:pPr>
      <w:r>
        <w:rPr>
          <w:rFonts w:ascii="Calibri" w:hAnsi="Calibri" w:cs="Tahoma"/>
        </w:rPr>
        <w:t>Datum:</w:t>
      </w:r>
      <w:r>
        <w:rPr>
          <w:rFonts w:ascii="Calibri" w:hAnsi="Calibri" w:cs="Tahoma"/>
        </w:rPr>
        <w:tab/>
        <w:t>_______________</w:t>
      </w:r>
      <w:r>
        <w:rPr>
          <w:rFonts w:ascii="Calibri" w:hAnsi="Calibri" w:cs="Tahoma"/>
        </w:rPr>
        <w:tab/>
      </w:r>
      <w:r>
        <w:rPr>
          <w:rFonts w:ascii="Calibri" w:hAnsi="Calibri" w:cs="Tahoma"/>
        </w:rPr>
        <w:tab/>
        <w:t>Žig</w:t>
      </w:r>
      <w:r>
        <w:rPr>
          <w:rFonts w:ascii="Calibri" w:hAnsi="Calibri" w:cs="Tahoma"/>
        </w:rPr>
        <w:tab/>
      </w:r>
      <w:r>
        <w:rPr>
          <w:rFonts w:ascii="Calibri" w:hAnsi="Calibri" w:cs="Tahoma"/>
        </w:rPr>
        <w:tab/>
      </w:r>
      <w:r>
        <w:rPr>
          <w:rFonts w:ascii="Calibri" w:hAnsi="Calibri" w:cs="Tahoma"/>
        </w:rPr>
        <w:tab/>
      </w:r>
      <w:r>
        <w:rPr>
          <w:rFonts w:ascii="Calibri" w:hAnsi="Calibri" w:cs="Tahoma"/>
        </w:rPr>
        <w:tab/>
        <w:t>Podpis pooblastitelja:</w:t>
      </w:r>
    </w:p>
    <w:p w14:paraId="5961227C" w14:textId="77777777" w:rsidR="00607CD4" w:rsidRDefault="00607CD4" w:rsidP="00607CD4">
      <w:pPr>
        <w:rPr>
          <w:rFonts w:ascii="Calibri" w:hAnsi="Calibri" w:cs="Tahoma"/>
        </w:rPr>
      </w:pPr>
      <w:r>
        <w:rPr>
          <w:rFonts w:ascii="Calibri" w:hAnsi="Calibri" w:cs="Tahoma"/>
        </w:rPr>
        <w:tab/>
      </w:r>
      <w:r>
        <w:rPr>
          <w:rFonts w:ascii="Calibri" w:hAnsi="Calibri" w:cs="Tahoma"/>
        </w:rPr>
        <w:tab/>
      </w:r>
      <w:r>
        <w:rPr>
          <w:rFonts w:ascii="Calibri" w:hAnsi="Calibri" w:cs="Tahoma"/>
        </w:rPr>
        <w:tab/>
      </w:r>
      <w:r>
        <w:rPr>
          <w:rFonts w:ascii="Calibri" w:hAnsi="Calibri" w:cs="Tahoma"/>
        </w:rPr>
        <w:tab/>
      </w:r>
      <w:r>
        <w:rPr>
          <w:rFonts w:ascii="Calibri" w:hAnsi="Calibri" w:cs="Tahoma"/>
        </w:rPr>
        <w:tab/>
      </w:r>
      <w:r>
        <w:rPr>
          <w:rFonts w:ascii="Calibri" w:hAnsi="Calibri" w:cs="Tahoma"/>
        </w:rPr>
        <w:tab/>
      </w:r>
      <w:r>
        <w:rPr>
          <w:rFonts w:ascii="Calibri" w:hAnsi="Calibri" w:cs="Tahoma"/>
        </w:rPr>
        <w:tab/>
      </w:r>
    </w:p>
    <w:p w14:paraId="7E74C463" w14:textId="77777777" w:rsidR="00607CD4" w:rsidRDefault="00607CD4" w:rsidP="00607CD4">
      <w:pPr>
        <w:ind w:left="6480"/>
        <w:rPr>
          <w:rFonts w:ascii="Calibri" w:hAnsi="Calibri" w:cs="Tahoma"/>
        </w:rPr>
      </w:pPr>
      <w:r>
        <w:rPr>
          <w:rFonts w:ascii="Calibri" w:hAnsi="Calibri" w:cs="Tahoma"/>
        </w:rPr>
        <w:t>___________________</w:t>
      </w:r>
    </w:p>
    <w:p w14:paraId="609F05E5" w14:textId="77777777" w:rsidR="00607CD4" w:rsidRDefault="00607CD4" w:rsidP="00607CD4">
      <w:pPr>
        <w:jc w:val="center"/>
        <w:rPr>
          <w:rFonts w:ascii="Calibri" w:hAnsi="Calibri" w:cs="Tahoma"/>
        </w:rPr>
      </w:pPr>
    </w:p>
    <w:p w14:paraId="4FB20CD0" w14:textId="77777777" w:rsidR="00607CD4" w:rsidRDefault="00607CD4" w:rsidP="00607CD4">
      <w:pPr>
        <w:rPr>
          <w:rFonts w:ascii="Calibri" w:hAnsi="Calibri" w:cs="Tahoma"/>
        </w:rPr>
      </w:pPr>
    </w:p>
    <w:p w14:paraId="7CA2739B" w14:textId="77777777" w:rsidR="00607CD4" w:rsidRDefault="00607CD4" w:rsidP="00607CD4">
      <w:pPr>
        <w:rPr>
          <w:rFonts w:ascii="Calibri" w:hAnsi="Calibri" w:cs="Tahoma"/>
        </w:rPr>
      </w:pPr>
    </w:p>
    <w:p w14:paraId="7F39FEA9" w14:textId="77777777" w:rsidR="00607CD4" w:rsidRDefault="00607CD4" w:rsidP="00607CD4">
      <w:pPr>
        <w:rPr>
          <w:rFonts w:ascii="Calibri" w:hAnsi="Calibri" w:cs="Tahoma"/>
        </w:rPr>
      </w:pPr>
      <w:r>
        <w:rPr>
          <w:rFonts w:ascii="Calibri" w:hAnsi="Calibri" w:cs="Tahoma"/>
        </w:rPr>
        <w:t>Datum:</w:t>
      </w:r>
      <w:r>
        <w:rPr>
          <w:rFonts w:ascii="Calibri" w:hAnsi="Calibri" w:cs="Tahoma"/>
        </w:rPr>
        <w:tab/>
        <w:t>_______________</w:t>
      </w:r>
      <w:r>
        <w:rPr>
          <w:rFonts w:ascii="Calibri" w:hAnsi="Calibri" w:cs="Tahoma"/>
        </w:rPr>
        <w:tab/>
      </w:r>
      <w:r>
        <w:rPr>
          <w:rFonts w:ascii="Calibri" w:hAnsi="Calibri" w:cs="Tahoma"/>
        </w:rPr>
        <w:tab/>
        <w:t>Žig</w:t>
      </w:r>
      <w:r>
        <w:rPr>
          <w:rFonts w:ascii="Calibri" w:hAnsi="Calibri" w:cs="Tahoma"/>
        </w:rPr>
        <w:tab/>
      </w:r>
      <w:r>
        <w:rPr>
          <w:rFonts w:ascii="Calibri" w:hAnsi="Calibri" w:cs="Tahoma"/>
        </w:rPr>
        <w:tab/>
      </w:r>
      <w:r>
        <w:rPr>
          <w:rFonts w:ascii="Calibri" w:hAnsi="Calibri" w:cs="Tahoma"/>
        </w:rPr>
        <w:tab/>
      </w:r>
      <w:r>
        <w:rPr>
          <w:rFonts w:ascii="Calibri" w:hAnsi="Calibri" w:cs="Tahoma"/>
        </w:rPr>
        <w:tab/>
        <w:t>Podpis pooblastitelja:</w:t>
      </w:r>
    </w:p>
    <w:p w14:paraId="6EEB9540" w14:textId="77777777" w:rsidR="00607CD4" w:rsidRDefault="00607CD4" w:rsidP="00607CD4">
      <w:pPr>
        <w:rPr>
          <w:rFonts w:ascii="Calibri" w:hAnsi="Calibri" w:cs="Tahoma"/>
        </w:rPr>
      </w:pPr>
      <w:r>
        <w:rPr>
          <w:rFonts w:ascii="Calibri" w:hAnsi="Calibri" w:cs="Tahoma"/>
        </w:rPr>
        <w:tab/>
      </w:r>
      <w:r>
        <w:rPr>
          <w:rFonts w:ascii="Calibri" w:hAnsi="Calibri" w:cs="Tahoma"/>
        </w:rPr>
        <w:tab/>
      </w:r>
      <w:r>
        <w:rPr>
          <w:rFonts w:ascii="Calibri" w:hAnsi="Calibri" w:cs="Tahoma"/>
        </w:rPr>
        <w:tab/>
      </w:r>
      <w:r>
        <w:rPr>
          <w:rFonts w:ascii="Calibri" w:hAnsi="Calibri" w:cs="Tahoma"/>
        </w:rPr>
        <w:tab/>
      </w:r>
      <w:r>
        <w:rPr>
          <w:rFonts w:ascii="Calibri" w:hAnsi="Calibri" w:cs="Tahoma"/>
        </w:rPr>
        <w:tab/>
      </w:r>
      <w:r>
        <w:rPr>
          <w:rFonts w:ascii="Calibri" w:hAnsi="Calibri" w:cs="Tahoma"/>
        </w:rPr>
        <w:tab/>
      </w:r>
      <w:r>
        <w:rPr>
          <w:rFonts w:ascii="Calibri" w:hAnsi="Calibri" w:cs="Tahoma"/>
        </w:rPr>
        <w:tab/>
      </w:r>
    </w:p>
    <w:p w14:paraId="5EC99BD4" w14:textId="77777777" w:rsidR="00607CD4" w:rsidRDefault="00607CD4" w:rsidP="00607CD4">
      <w:pPr>
        <w:ind w:left="6480"/>
        <w:rPr>
          <w:rFonts w:ascii="Calibri" w:hAnsi="Calibri" w:cs="Tahoma"/>
        </w:rPr>
      </w:pPr>
      <w:r>
        <w:rPr>
          <w:rFonts w:ascii="Calibri" w:hAnsi="Calibri" w:cs="Tahoma"/>
        </w:rPr>
        <w:t>___________________</w:t>
      </w:r>
    </w:p>
    <w:p w14:paraId="776BFD49" w14:textId="77777777" w:rsidR="00607CD4" w:rsidRDefault="00607CD4" w:rsidP="00607CD4">
      <w:pPr>
        <w:ind w:left="5664" w:firstLine="708"/>
        <w:rPr>
          <w:rFonts w:ascii="Calibri" w:hAnsi="Calibri" w:cs="Tahoma"/>
        </w:rPr>
      </w:pPr>
    </w:p>
    <w:p w14:paraId="04E0E198" w14:textId="77777777" w:rsidR="00607CD4" w:rsidRDefault="00607CD4" w:rsidP="00607CD4">
      <w:pPr>
        <w:rPr>
          <w:rFonts w:ascii="Calibri" w:hAnsi="Calibri" w:cs="Tahoma"/>
        </w:rPr>
      </w:pPr>
    </w:p>
    <w:p w14:paraId="423B324D" w14:textId="77777777" w:rsidR="00607CD4" w:rsidRDefault="00607CD4" w:rsidP="00607CD4">
      <w:pPr>
        <w:rPr>
          <w:rFonts w:ascii="Calibri" w:hAnsi="Calibri" w:cs="Tahoma"/>
        </w:rPr>
      </w:pPr>
    </w:p>
    <w:p w14:paraId="740582A5" w14:textId="77777777" w:rsidR="00607CD4" w:rsidRDefault="00607CD4" w:rsidP="00607CD4">
      <w:pPr>
        <w:rPr>
          <w:rFonts w:ascii="Calibri" w:hAnsi="Calibri" w:cs="Tahoma"/>
        </w:rPr>
      </w:pPr>
      <w:r>
        <w:rPr>
          <w:rFonts w:ascii="Calibri" w:hAnsi="Calibri" w:cs="Tahoma"/>
        </w:rPr>
        <w:t>Datum:</w:t>
      </w:r>
      <w:r>
        <w:rPr>
          <w:rFonts w:ascii="Calibri" w:hAnsi="Calibri" w:cs="Tahoma"/>
        </w:rPr>
        <w:tab/>
        <w:t>_______________</w:t>
      </w:r>
      <w:r>
        <w:rPr>
          <w:rFonts w:ascii="Calibri" w:hAnsi="Calibri" w:cs="Tahoma"/>
        </w:rPr>
        <w:tab/>
      </w:r>
      <w:r>
        <w:rPr>
          <w:rFonts w:ascii="Calibri" w:hAnsi="Calibri" w:cs="Tahoma"/>
        </w:rPr>
        <w:tab/>
        <w:t>Žig</w:t>
      </w:r>
      <w:r>
        <w:rPr>
          <w:rFonts w:ascii="Calibri" w:hAnsi="Calibri" w:cs="Tahoma"/>
        </w:rPr>
        <w:tab/>
      </w:r>
      <w:r>
        <w:rPr>
          <w:rFonts w:ascii="Calibri" w:hAnsi="Calibri" w:cs="Tahoma"/>
        </w:rPr>
        <w:tab/>
      </w:r>
      <w:r>
        <w:rPr>
          <w:rFonts w:ascii="Calibri" w:hAnsi="Calibri" w:cs="Tahoma"/>
        </w:rPr>
        <w:tab/>
      </w:r>
      <w:r>
        <w:rPr>
          <w:rFonts w:ascii="Calibri" w:hAnsi="Calibri" w:cs="Tahoma"/>
        </w:rPr>
        <w:tab/>
        <w:t>Podpis pooblastitelja:</w:t>
      </w:r>
    </w:p>
    <w:p w14:paraId="1271E982" w14:textId="77777777" w:rsidR="00607CD4" w:rsidRDefault="00607CD4" w:rsidP="00607CD4">
      <w:pPr>
        <w:rPr>
          <w:rFonts w:ascii="Calibri" w:hAnsi="Calibri" w:cs="Tahoma"/>
        </w:rPr>
      </w:pPr>
      <w:r>
        <w:rPr>
          <w:rFonts w:ascii="Calibri" w:hAnsi="Calibri" w:cs="Tahoma"/>
        </w:rPr>
        <w:tab/>
      </w:r>
      <w:r>
        <w:rPr>
          <w:rFonts w:ascii="Calibri" w:hAnsi="Calibri" w:cs="Tahoma"/>
        </w:rPr>
        <w:tab/>
      </w:r>
      <w:r>
        <w:rPr>
          <w:rFonts w:ascii="Calibri" w:hAnsi="Calibri" w:cs="Tahoma"/>
        </w:rPr>
        <w:tab/>
      </w:r>
      <w:r>
        <w:rPr>
          <w:rFonts w:ascii="Calibri" w:hAnsi="Calibri" w:cs="Tahoma"/>
        </w:rPr>
        <w:tab/>
      </w:r>
      <w:r>
        <w:rPr>
          <w:rFonts w:ascii="Calibri" w:hAnsi="Calibri" w:cs="Tahoma"/>
        </w:rPr>
        <w:tab/>
      </w:r>
      <w:r>
        <w:rPr>
          <w:rFonts w:ascii="Calibri" w:hAnsi="Calibri" w:cs="Tahoma"/>
        </w:rPr>
        <w:tab/>
      </w:r>
      <w:r>
        <w:rPr>
          <w:rFonts w:ascii="Calibri" w:hAnsi="Calibri" w:cs="Tahoma"/>
        </w:rPr>
        <w:tab/>
      </w:r>
    </w:p>
    <w:p w14:paraId="3717D38E" w14:textId="77777777" w:rsidR="00607CD4" w:rsidRDefault="00607CD4" w:rsidP="00607CD4">
      <w:pPr>
        <w:ind w:left="6480"/>
        <w:rPr>
          <w:rFonts w:ascii="Calibri" w:hAnsi="Calibri" w:cs="Tahoma"/>
        </w:rPr>
      </w:pPr>
      <w:r>
        <w:rPr>
          <w:rFonts w:ascii="Calibri" w:hAnsi="Calibri" w:cs="Tahoma"/>
        </w:rPr>
        <w:t>___________________</w:t>
      </w:r>
    </w:p>
    <w:p w14:paraId="281BB253" w14:textId="77777777" w:rsidR="00144A61" w:rsidRDefault="00144A61" w:rsidP="00607CD4">
      <w:pPr>
        <w:ind w:left="6480"/>
        <w:rPr>
          <w:rFonts w:ascii="Calibri" w:hAnsi="Calibri" w:cs="Tahoma"/>
        </w:rPr>
      </w:pPr>
    </w:p>
    <w:p w14:paraId="4994D56C" w14:textId="77777777" w:rsidR="00607CD4" w:rsidRDefault="00607CD4" w:rsidP="005B1A95">
      <w:pPr>
        <w:overflowPunct w:val="0"/>
        <w:autoSpaceDE w:val="0"/>
        <w:jc w:val="both"/>
        <w:rPr>
          <w:rFonts w:ascii="Calibri" w:hAnsi="Calibri" w:cs="Tahoma"/>
          <w:b/>
        </w:rPr>
      </w:pPr>
    </w:p>
    <w:p w14:paraId="6DCC5DB5" w14:textId="77777777" w:rsidR="003E754C" w:rsidRDefault="003E754C" w:rsidP="005B1A95">
      <w:pPr>
        <w:overflowPunct w:val="0"/>
        <w:autoSpaceDE w:val="0"/>
        <w:jc w:val="both"/>
        <w:rPr>
          <w:rFonts w:ascii="Calibri" w:hAnsi="Calibri" w:cs="Tahoma"/>
          <w:b/>
        </w:rPr>
      </w:pPr>
    </w:p>
    <w:p w14:paraId="5433E1E9" w14:textId="77777777" w:rsidR="003E754C" w:rsidRDefault="003E754C" w:rsidP="005B1A95">
      <w:pPr>
        <w:overflowPunct w:val="0"/>
        <w:autoSpaceDE w:val="0"/>
        <w:jc w:val="both"/>
        <w:rPr>
          <w:rFonts w:ascii="Calibri" w:hAnsi="Calibri" w:cs="Tahoma"/>
          <w:b/>
        </w:rPr>
      </w:pPr>
    </w:p>
    <w:p w14:paraId="656E9CE8" w14:textId="77777777" w:rsidR="006C40C2" w:rsidRDefault="006C40C2" w:rsidP="005B1A95">
      <w:pPr>
        <w:overflowPunct w:val="0"/>
        <w:autoSpaceDE w:val="0"/>
        <w:jc w:val="both"/>
        <w:rPr>
          <w:rFonts w:ascii="Calibri" w:hAnsi="Calibri" w:cs="Tahoma"/>
          <w:b/>
        </w:rPr>
      </w:pPr>
    </w:p>
    <w:p w14:paraId="5F865462" w14:textId="3B7FDC2F" w:rsidR="00144A61" w:rsidRPr="00867BAB" w:rsidRDefault="00144A61" w:rsidP="00144A61">
      <w:pPr>
        <w:jc w:val="right"/>
        <w:rPr>
          <w:b/>
          <w:szCs w:val="24"/>
        </w:rPr>
      </w:pPr>
      <w:r w:rsidRPr="00867BAB">
        <w:rPr>
          <w:b/>
          <w:szCs w:val="24"/>
        </w:rPr>
        <w:lastRenderedPageBreak/>
        <w:t>OBR-</w:t>
      </w:r>
      <w:r w:rsidR="00B45B10">
        <w:rPr>
          <w:b/>
          <w:szCs w:val="24"/>
        </w:rPr>
        <w:t>7</w:t>
      </w:r>
    </w:p>
    <w:p w14:paraId="3F602737" w14:textId="77777777" w:rsidR="00144A61" w:rsidRPr="006722F4" w:rsidRDefault="00144A61" w:rsidP="00144A61">
      <w:pPr>
        <w:rPr>
          <w:szCs w:val="24"/>
        </w:rPr>
      </w:pPr>
      <w:r w:rsidRPr="006722F4">
        <w:rPr>
          <w:szCs w:val="24"/>
        </w:rPr>
        <w:t>PONUDNIK</w:t>
      </w:r>
    </w:p>
    <w:p w14:paraId="66CD4D3C" w14:textId="77777777" w:rsidR="00144A61" w:rsidRDefault="00144A61" w:rsidP="00144A61">
      <w:pPr>
        <w:spacing w:line="276" w:lineRule="auto"/>
      </w:pPr>
      <w:r>
        <w:t>……………………………………………….</w:t>
      </w:r>
    </w:p>
    <w:p w14:paraId="6D18D1FB" w14:textId="77777777" w:rsidR="00144A61" w:rsidRPr="003222BC" w:rsidRDefault="00144A61" w:rsidP="00144A61">
      <w:pPr>
        <w:spacing w:line="276" w:lineRule="auto"/>
        <w:rPr>
          <w:b/>
        </w:rPr>
      </w:pPr>
      <w:r>
        <w:t>……………………………………………….</w:t>
      </w:r>
    </w:p>
    <w:p w14:paraId="6C3C8C8E" w14:textId="77777777" w:rsidR="00144A61" w:rsidRPr="003222BC" w:rsidRDefault="00144A61" w:rsidP="00144A61">
      <w:pPr>
        <w:spacing w:after="320" w:line="276" w:lineRule="auto"/>
        <w:rPr>
          <w:b/>
        </w:rPr>
      </w:pPr>
      <w:r>
        <w:t>……………………………………………….</w:t>
      </w:r>
    </w:p>
    <w:p w14:paraId="69E925E2" w14:textId="77777777" w:rsidR="00144A61" w:rsidRPr="006722F4" w:rsidRDefault="00144A61" w:rsidP="00144A61">
      <w:pPr>
        <w:rPr>
          <w:szCs w:val="24"/>
        </w:rPr>
      </w:pPr>
      <w:r w:rsidRPr="006722F4">
        <w:rPr>
          <w:szCs w:val="24"/>
        </w:rPr>
        <w:t>NAROČNIK</w:t>
      </w:r>
    </w:p>
    <w:p w14:paraId="305F4A82" w14:textId="7A1C560E" w:rsidR="00144A61" w:rsidRDefault="009F1240" w:rsidP="00144A61">
      <w:pPr>
        <w:rPr>
          <w:b/>
          <w:szCs w:val="24"/>
        </w:rPr>
      </w:pPr>
      <w:r>
        <w:rPr>
          <w:b/>
          <w:szCs w:val="24"/>
        </w:rPr>
        <w:t>Razvojno socialni zavod Radlje ob Dravi</w:t>
      </w:r>
    </w:p>
    <w:p w14:paraId="52BA3D49" w14:textId="77777777" w:rsidR="00144A61" w:rsidRDefault="00144A61" w:rsidP="00144A61">
      <w:pPr>
        <w:rPr>
          <w:b/>
          <w:szCs w:val="24"/>
        </w:rPr>
      </w:pPr>
      <w:r>
        <w:rPr>
          <w:b/>
          <w:szCs w:val="24"/>
        </w:rPr>
        <w:t>Mariborska cesta 4</w:t>
      </w:r>
    </w:p>
    <w:p w14:paraId="4DCDEE1D" w14:textId="77777777" w:rsidR="00144A61" w:rsidRPr="001B1A94" w:rsidRDefault="00144A61" w:rsidP="00144A61">
      <w:pPr>
        <w:rPr>
          <w:b/>
          <w:szCs w:val="24"/>
        </w:rPr>
      </w:pPr>
      <w:r>
        <w:rPr>
          <w:b/>
          <w:szCs w:val="24"/>
        </w:rPr>
        <w:t>2360 Radlje ob Dravi</w:t>
      </w:r>
    </w:p>
    <w:p w14:paraId="7034AB25" w14:textId="77777777" w:rsidR="00144A61" w:rsidRDefault="00144A61" w:rsidP="00144A61">
      <w:pPr>
        <w:rPr>
          <w:szCs w:val="24"/>
        </w:rPr>
      </w:pPr>
    </w:p>
    <w:p w14:paraId="2F9697C3" w14:textId="77777777" w:rsidR="00144A61" w:rsidRDefault="00144A61" w:rsidP="009F55CE">
      <w:pPr>
        <w:pBdr>
          <w:top w:val="single" w:sz="4" w:space="1" w:color="000000"/>
          <w:left w:val="single" w:sz="4" w:space="4" w:color="000000"/>
          <w:bottom w:val="single" w:sz="4" w:space="1" w:color="000000"/>
          <w:right w:val="single" w:sz="4" w:space="4" w:color="000000"/>
        </w:pBdr>
        <w:shd w:val="clear" w:color="auto" w:fill="FFD966" w:themeFill="accent4" w:themeFillTint="99"/>
        <w:tabs>
          <w:tab w:val="left" w:pos="-1094"/>
          <w:tab w:val="left" w:pos="-720"/>
        </w:tabs>
        <w:ind w:left="851" w:hanging="851"/>
        <w:jc w:val="center"/>
        <w:rPr>
          <w:rFonts w:ascii="Calibri" w:hAnsi="Calibri" w:cs="Tahoma"/>
          <w:b/>
          <w:sz w:val="26"/>
          <w:szCs w:val="26"/>
        </w:rPr>
      </w:pPr>
      <w:r>
        <w:rPr>
          <w:rFonts w:ascii="Calibri" w:hAnsi="Calibri" w:cs="Tahoma"/>
          <w:b/>
          <w:sz w:val="26"/>
          <w:szCs w:val="26"/>
        </w:rPr>
        <w:t>IZJAVA O PROMETU</w:t>
      </w:r>
    </w:p>
    <w:p w14:paraId="3F48EE47" w14:textId="77777777" w:rsidR="00144A61" w:rsidRPr="00B36CF8" w:rsidRDefault="00144A61" w:rsidP="00144A61">
      <w:pPr>
        <w:jc w:val="center"/>
        <w:rPr>
          <w:b/>
          <w:szCs w:val="24"/>
        </w:rPr>
      </w:pPr>
    </w:p>
    <w:p w14:paraId="6BE9FCD9" w14:textId="77777777" w:rsidR="00144A61" w:rsidRPr="00B36CF8" w:rsidRDefault="00144A61" w:rsidP="00144A61">
      <w:pPr>
        <w:rPr>
          <w:szCs w:val="24"/>
        </w:rPr>
      </w:pPr>
      <w:r w:rsidRPr="00B36CF8">
        <w:rPr>
          <w:szCs w:val="24"/>
        </w:rPr>
        <w:t xml:space="preserve">Izjavljamo, </w:t>
      </w:r>
    </w:p>
    <w:p w14:paraId="0A95EF9F" w14:textId="77777777" w:rsidR="00144A61" w:rsidRPr="00B36CF8" w:rsidRDefault="00144A61" w:rsidP="00144A61">
      <w:pPr>
        <w:rPr>
          <w:szCs w:val="24"/>
        </w:rPr>
      </w:pPr>
    </w:p>
    <w:p w14:paraId="351651B2" w14:textId="29044B8E" w:rsidR="00144A61" w:rsidRPr="00B36CF8" w:rsidRDefault="00144A61" w:rsidP="00144A61">
      <w:pPr>
        <w:numPr>
          <w:ilvl w:val="0"/>
          <w:numId w:val="22"/>
        </w:numPr>
        <w:spacing w:after="0" w:line="240" w:lineRule="auto"/>
        <w:jc w:val="both"/>
        <w:rPr>
          <w:szCs w:val="24"/>
        </w:rPr>
      </w:pPr>
      <w:r w:rsidRPr="00245D0C">
        <w:rPr>
          <w:b/>
          <w:szCs w:val="24"/>
        </w:rPr>
        <w:t xml:space="preserve">da </w:t>
      </w:r>
      <w:r w:rsidRPr="00245D0C">
        <w:rPr>
          <w:b/>
        </w:rPr>
        <w:t>s</w:t>
      </w:r>
      <w:r>
        <w:rPr>
          <w:b/>
        </w:rPr>
        <w:t>mo imel</w:t>
      </w:r>
      <w:r w:rsidR="001864BC">
        <w:rPr>
          <w:b/>
        </w:rPr>
        <w:t>i</w:t>
      </w:r>
      <w:r>
        <w:rPr>
          <w:b/>
        </w:rPr>
        <w:t xml:space="preserve"> v letu </w:t>
      </w:r>
      <w:r w:rsidR="00FC4471">
        <w:rPr>
          <w:b/>
        </w:rPr>
        <w:t>202</w:t>
      </w:r>
      <w:r w:rsidR="00616E04">
        <w:rPr>
          <w:b/>
        </w:rPr>
        <w:t>5</w:t>
      </w:r>
      <w:r w:rsidR="001864BC">
        <w:rPr>
          <w:b/>
        </w:rPr>
        <w:t xml:space="preserve"> </w:t>
      </w:r>
      <w:r>
        <w:rPr>
          <w:b/>
        </w:rPr>
        <w:t>letni promet v višini ______________________EUR (čisti prihodki od prodaje storitev).</w:t>
      </w:r>
    </w:p>
    <w:p w14:paraId="3448F694" w14:textId="77777777" w:rsidR="00144A61" w:rsidRPr="00B36CF8" w:rsidRDefault="00144A61" w:rsidP="00144A61">
      <w:pPr>
        <w:ind w:left="1440"/>
        <w:jc w:val="both"/>
        <w:rPr>
          <w:szCs w:val="24"/>
        </w:rPr>
      </w:pPr>
    </w:p>
    <w:p w14:paraId="6E28483B" w14:textId="77777777" w:rsidR="00144A61" w:rsidRPr="00B36CF8" w:rsidRDefault="00144A61" w:rsidP="00144A61">
      <w:pPr>
        <w:pStyle w:val="Odstavekseznama"/>
      </w:pPr>
    </w:p>
    <w:p w14:paraId="1A67EFAE" w14:textId="77777777" w:rsidR="00144A61" w:rsidRDefault="00144A61" w:rsidP="00144A61">
      <w:pPr>
        <w:pStyle w:val="Telobesedila-zamik"/>
        <w:spacing w:after="0"/>
        <w:ind w:left="0"/>
        <w:jc w:val="both"/>
        <w:rPr>
          <w:szCs w:val="24"/>
        </w:rPr>
      </w:pPr>
    </w:p>
    <w:p w14:paraId="20629D96" w14:textId="17BCB716" w:rsidR="00144A61" w:rsidRPr="001B1A94" w:rsidRDefault="00144A61" w:rsidP="006D4956">
      <w:pPr>
        <w:pStyle w:val="Telobesedila-zamik"/>
        <w:spacing w:after="0" w:line="276" w:lineRule="auto"/>
        <w:ind w:left="0"/>
        <w:jc w:val="both"/>
        <w:rPr>
          <w:szCs w:val="24"/>
        </w:rPr>
      </w:pPr>
      <w:r w:rsidRPr="001B1A94">
        <w:rPr>
          <w:szCs w:val="24"/>
        </w:rPr>
        <w:t>Ta izjava je sestavni del in priloga ponudbe, s</w:t>
      </w:r>
      <w:r>
        <w:rPr>
          <w:szCs w:val="24"/>
        </w:rPr>
        <w:t xml:space="preserve"> katero se prijavljamo na j</w:t>
      </w:r>
      <w:r w:rsidR="00343132">
        <w:rPr>
          <w:szCs w:val="24"/>
        </w:rPr>
        <w:t>avno naročilo »Storitve čiščenja prostorov športne hiš</w:t>
      </w:r>
      <w:r w:rsidR="00B95137">
        <w:rPr>
          <w:szCs w:val="24"/>
        </w:rPr>
        <w:t>e Radlje ob Dravi v letih od 202</w:t>
      </w:r>
      <w:r w:rsidR="00BD64B2">
        <w:rPr>
          <w:szCs w:val="24"/>
        </w:rPr>
        <w:t>6</w:t>
      </w:r>
      <w:r w:rsidR="00343132">
        <w:rPr>
          <w:szCs w:val="24"/>
        </w:rPr>
        <w:t xml:space="preserve"> do 20</w:t>
      </w:r>
      <w:r w:rsidR="00B95137">
        <w:rPr>
          <w:szCs w:val="24"/>
        </w:rPr>
        <w:t>2</w:t>
      </w:r>
      <w:r w:rsidR="00BD64B2">
        <w:rPr>
          <w:szCs w:val="24"/>
        </w:rPr>
        <w:t>8</w:t>
      </w:r>
      <w:r w:rsidRPr="001B1A94">
        <w:rPr>
          <w:szCs w:val="24"/>
        </w:rPr>
        <w:t>«, objavljen na Portalu javnih naročil</w:t>
      </w:r>
      <w:r>
        <w:rPr>
          <w:szCs w:val="24"/>
        </w:rPr>
        <w:t xml:space="preserve"> št.:_________________</w:t>
      </w:r>
      <w:r w:rsidRPr="001B1A94">
        <w:rPr>
          <w:szCs w:val="24"/>
        </w:rPr>
        <w:t>.</w:t>
      </w:r>
    </w:p>
    <w:p w14:paraId="02443FE3" w14:textId="77777777" w:rsidR="00144A61" w:rsidRPr="00B36CF8" w:rsidRDefault="00144A61" w:rsidP="00144A61">
      <w:pPr>
        <w:tabs>
          <w:tab w:val="num" w:pos="426"/>
        </w:tabs>
        <w:rPr>
          <w:szCs w:val="24"/>
        </w:rPr>
      </w:pPr>
    </w:p>
    <w:p w14:paraId="0F53AA61" w14:textId="77777777" w:rsidR="00144A61" w:rsidRPr="00B36CF8" w:rsidRDefault="00144A61" w:rsidP="00144A61">
      <w:pPr>
        <w:tabs>
          <w:tab w:val="num" w:pos="426"/>
        </w:tabs>
        <w:rPr>
          <w:szCs w:val="24"/>
        </w:rPr>
      </w:pPr>
    </w:p>
    <w:p w14:paraId="17BC0696" w14:textId="77777777" w:rsidR="00144A61" w:rsidRDefault="00144A61" w:rsidP="00144A61">
      <w:pPr>
        <w:rPr>
          <w:szCs w:val="24"/>
        </w:rPr>
      </w:pPr>
    </w:p>
    <w:p w14:paraId="23556D94" w14:textId="77777777" w:rsidR="00144A61" w:rsidRDefault="00144A61" w:rsidP="00144A61">
      <w:pPr>
        <w:rPr>
          <w:szCs w:val="24"/>
        </w:rPr>
      </w:pPr>
    </w:p>
    <w:p w14:paraId="1F598C60" w14:textId="77777777" w:rsidR="005D703D" w:rsidRDefault="005D703D" w:rsidP="005D703D">
      <w:pPr>
        <w:spacing w:after="0" w:line="276" w:lineRule="auto"/>
        <w:rPr>
          <w:b/>
        </w:rPr>
      </w:pPr>
      <w:r>
        <w:rPr>
          <w:szCs w:val="24"/>
        </w:rPr>
        <w:t>Datum:</w:t>
      </w:r>
      <w:r w:rsidRPr="00CD3662">
        <w:t xml:space="preserve"> </w:t>
      </w:r>
      <w:r>
        <w:t>……………………………………………….</w:t>
      </w:r>
    </w:p>
    <w:p w14:paraId="496B0EE6" w14:textId="77777777" w:rsidR="005D703D" w:rsidRPr="006C2BFD" w:rsidRDefault="005D703D" w:rsidP="005D703D">
      <w:pPr>
        <w:spacing w:after="320" w:line="240" w:lineRule="auto"/>
        <w:jc w:val="right"/>
      </w:pPr>
      <w:r w:rsidRPr="006C2BFD">
        <w:t>Žig in podpis ponudnika</w:t>
      </w:r>
    </w:p>
    <w:p w14:paraId="2B276718" w14:textId="77777777" w:rsidR="005D703D" w:rsidRDefault="005D703D" w:rsidP="005D703D">
      <w:pPr>
        <w:spacing w:after="320" w:line="240" w:lineRule="auto"/>
        <w:jc w:val="right"/>
        <w:rPr>
          <w:b/>
        </w:rPr>
      </w:pPr>
      <w:r>
        <w:t>……………………………………………….</w:t>
      </w:r>
    </w:p>
    <w:p w14:paraId="21AADFE2" w14:textId="77777777" w:rsidR="001864BC" w:rsidRDefault="001864BC" w:rsidP="00144A61">
      <w:pPr>
        <w:rPr>
          <w:szCs w:val="24"/>
        </w:rPr>
      </w:pPr>
    </w:p>
    <w:p w14:paraId="335BA49D" w14:textId="77777777" w:rsidR="001864BC" w:rsidRDefault="001864BC" w:rsidP="001864BC">
      <w:pPr>
        <w:pStyle w:val="osnovno"/>
        <w:pBdr>
          <w:bottom w:val="single" w:sz="4" w:space="1" w:color="000000"/>
        </w:pBdr>
        <w:overflowPunct w:val="0"/>
        <w:autoSpaceDE w:val="0"/>
        <w:textAlignment w:val="baseline"/>
        <w:rPr>
          <w:rFonts w:ascii="Calibri" w:hAnsi="Calibri" w:cs="Tahoma"/>
          <w:sz w:val="22"/>
          <w:szCs w:val="24"/>
        </w:rPr>
      </w:pPr>
    </w:p>
    <w:p w14:paraId="5DC6E7C3" w14:textId="0C320CD8" w:rsidR="00144A61" w:rsidRPr="00915580" w:rsidRDefault="001864BC" w:rsidP="00915580">
      <w:pPr>
        <w:spacing w:after="240" w:line="276" w:lineRule="auto"/>
        <w:jc w:val="both"/>
        <w:rPr>
          <w:sz w:val="18"/>
          <w:szCs w:val="18"/>
        </w:rPr>
      </w:pPr>
      <w:r w:rsidRPr="0065253D">
        <w:rPr>
          <w:rFonts w:ascii="Calibri" w:hAnsi="Calibri" w:cs="Tahoma"/>
          <w:b/>
          <w:sz w:val="18"/>
          <w:szCs w:val="18"/>
        </w:rPr>
        <w:t>Navodilo</w:t>
      </w:r>
      <w:r w:rsidRPr="00915580">
        <w:rPr>
          <w:rFonts w:ascii="Calibri" w:hAnsi="Calibri" w:cs="Tahoma"/>
          <w:sz w:val="18"/>
          <w:szCs w:val="18"/>
        </w:rPr>
        <w:t xml:space="preserve">: </w:t>
      </w:r>
      <w:r w:rsidRPr="0065253D">
        <w:rPr>
          <w:rFonts w:ascii="Calibri" w:hAnsi="Calibri" w:cs="Tahoma"/>
          <w:b/>
          <w:sz w:val="18"/>
          <w:szCs w:val="18"/>
        </w:rPr>
        <w:t>OBR-</w:t>
      </w:r>
      <w:r w:rsidR="00320A1F">
        <w:rPr>
          <w:rFonts w:ascii="Calibri" w:hAnsi="Calibri" w:cs="Tahoma"/>
          <w:b/>
          <w:sz w:val="18"/>
          <w:szCs w:val="18"/>
        </w:rPr>
        <w:t>7</w:t>
      </w:r>
      <w:r w:rsidRPr="0065253D">
        <w:rPr>
          <w:rFonts w:ascii="Calibri" w:hAnsi="Calibri" w:cs="Tahoma"/>
          <w:b/>
          <w:sz w:val="18"/>
          <w:szCs w:val="18"/>
        </w:rPr>
        <w:t xml:space="preserve"> </w:t>
      </w:r>
      <w:r w:rsidRPr="0065253D">
        <w:rPr>
          <w:rFonts w:ascii="Calibri" w:hAnsi="Calibri" w:cs="Tahoma"/>
          <w:i/>
          <w:sz w:val="18"/>
          <w:szCs w:val="18"/>
        </w:rPr>
        <w:t>Izjava o prometu</w:t>
      </w:r>
      <w:r w:rsidRPr="00915580">
        <w:rPr>
          <w:rFonts w:ascii="Calibri" w:hAnsi="Calibri" w:cs="Tahoma"/>
          <w:sz w:val="18"/>
          <w:szCs w:val="18"/>
        </w:rPr>
        <w:t xml:space="preserve"> je potrebno priložiti tudi </w:t>
      </w:r>
      <w:r w:rsidRPr="00915580">
        <w:rPr>
          <w:b/>
          <w:sz w:val="18"/>
          <w:szCs w:val="18"/>
        </w:rPr>
        <w:t>S.BON-1/P</w:t>
      </w:r>
      <w:r w:rsidRPr="00915580">
        <w:rPr>
          <w:sz w:val="18"/>
          <w:szCs w:val="18"/>
        </w:rPr>
        <w:t xml:space="preserve"> (ali </w:t>
      </w:r>
      <w:r w:rsidRPr="00915580">
        <w:rPr>
          <w:b/>
          <w:sz w:val="18"/>
          <w:szCs w:val="18"/>
        </w:rPr>
        <w:t>S.BON-1</w:t>
      </w:r>
      <w:r w:rsidRPr="00915580">
        <w:rPr>
          <w:sz w:val="18"/>
          <w:szCs w:val="18"/>
        </w:rPr>
        <w:t>) s podatki in kazalniki za leto 20</w:t>
      </w:r>
      <w:r w:rsidR="00FC4471">
        <w:rPr>
          <w:sz w:val="18"/>
          <w:szCs w:val="18"/>
        </w:rPr>
        <w:t>2</w:t>
      </w:r>
      <w:r w:rsidR="00616E04">
        <w:rPr>
          <w:sz w:val="18"/>
          <w:szCs w:val="18"/>
        </w:rPr>
        <w:t>5</w:t>
      </w:r>
      <w:r w:rsidRPr="00915580">
        <w:rPr>
          <w:sz w:val="18"/>
          <w:szCs w:val="18"/>
        </w:rPr>
        <w:t>. Dokument se ponudbi priloži v originalu ali kopiji.</w:t>
      </w:r>
      <w:r w:rsidR="00144A61" w:rsidRPr="00915580">
        <w:rPr>
          <w:b/>
          <w:szCs w:val="24"/>
        </w:rPr>
        <w:t xml:space="preserve"> </w:t>
      </w:r>
    </w:p>
    <w:p w14:paraId="32B5FDAE" w14:textId="237690AF" w:rsidR="00144A61" w:rsidRPr="0015041F" w:rsidRDefault="00144A61" w:rsidP="00144A61">
      <w:pPr>
        <w:rPr>
          <w:b/>
          <w:szCs w:val="24"/>
        </w:rPr>
      </w:pPr>
      <w:r w:rsidRPr="006722F4">
        <w:rPr>
          <w:szCs w:val="24"/>
        </w:rPr>
        <w:lastRenderedPageBreak/>
        <w:t>PONUDNIK</w:t>
      </w:r>
      <w:r w:rsidR="0015041F">
        <w:rPr>
          <w:szCs w:val="24"/>
        </w:rPr>
        <w:t xml:space="preserve">                                                                                                                                                      </w:t>
      </w:r>
      <w:r w:rsidR="0015041F" w:rsidRPr="0015041F">
        <w:rPr>
          <w:b/>
          <w:szCs w:val="24"/>
        </w:rPr>
        <w:t>OBR-</w:t>
      </w:r>
      <w:r w:rsidR="00B45B10">
        <w:rPr>
          <w:b/>
          <w:szCs w:val="24"/>
        </w:rPr>
        <w:t>8</w:t>
      </w:r>
    </w:p>
    <w:p w14:paraId="0AD1CDE3" w14:textId="77777777" w:rsidR="00144A61" w:rsidRDefault="00144A61" w:rsidP="00144A61">
      <w:pPr>
        <w:spacing w:line="276" w:lineRule="auto"/>
      </w:pPr>
      <w:r>
        <w:t>……………………………………………….</w:t>
      </w:r>
    </w:p>
    <w:p w14:paraId="2DD4307E" w14:textId="77777777" w:rsidR="00144A61" w:rsidRPr="003222BC" w:rsidRDefault="00144A61" w:rsidP="00144A61">
      <w:pPr>
        <w:spacing w:line="276" w:lineRule="auto"/>
        <w:rPr>
          <w:b/>
        </w:rPr>
      </w:pPr>
      <w:r>
        <w:t>……………………………………………….</w:t>
      </w:r>
    </w:p>
    <w:p w14:paraId="40552000" w14:textId="77777777" w:rsidR="00144A61" w:rsidRPr="003222BC" w:rsidRDefault="00144A61" w:rsidP="00144A61">
      <w:pPr>
        <w:spacing w:after="320" w:line="276" w:lineRule="auto"/>
        <w:rPr>
          <w:b/>
        </w:rPr>
      </w:pPr>
      <w:r>
        <w:t>……………………………………………….</w:t>
      </w:r>
    </w:p>
    <w:p w14:paraId="1CB96BC1" w14:textId="77777777" w:rsidR="00144A61" w:rsidRDefault="00144A61" w:rsidP="009F55CE">
      <w:pPr>
        <w:pBdr>
          <w:top w:val="single" w:sz="4" w:space="1" w:color="000000"/>
          <w:left w:val="single" w:sz="4" w:space="4" w:color="000000"/>
          <w:bottom w:val="single" w:sz="4" w:space="1" w:color="000000"/>
          <w:right w:val="single" w:sz="4" w:space="4" w:color="000000"/>
        </w:pBdr>
        <w:shd w:val="clear" w:color="auto" w:fill="FFD966" w:themeFill="accent4" w:themeFillTint="99"/>
        <w:tabs>
          <w:tab w:val="left" w:pos="-1094"/>
          <w:tab w:val="left" w:pos="-720"/>
        </w:tabs>
        <w:ind w:left="851" w:hanging="851"/>
        <w:jc w:val="center"/>
        <w:rPr>
          <w:rFonts w:ascii="Calibri" w:hAnsi="Calibri" w:cs="Tahoma"/>
          <w:b/>
          <w:sz w:val="26"/>
          <w:szCs w:val="26"/>
        </w:rPr>
      </w:pPr>
      <w:r>
        <w:rPr>
          <w:rFonts w:ascii="Calibri" w:hAnsi="Calibri" w:cs="Tahoma"/>
          <w:b/>
          <w:sz w:val="26"/>
          <w:szCs w:val="26"/>
        </w:rPr>
        <w:t>IZJAVA O REFERENCAH</w:t>
      </w:r>
    </w:p>
    <w:p w14:paraId="10679718" w14:textId="77777777" w:rsidR="00144A61" w:rsidRPr="00B36CF8" w:rsidRDefault="00144A61" w:rsidP="00144A61">
      <w:pPr>
        <w:rPr>
          <w:szCs w:val="24"/>
        </w:rPr>
      </w:pPr>
      <w:r w:rsidRPr="00B36CF8">
        <w:rPr>
          <w:szCs w:val="24"/>
        </w:rPr>
        <w:t xml:space="preserve">Izjavljamo, </w:t>
      </w:r>
    </w:p>
    <w:p w14:paraId="711C2E3C" w14:textId="37051009" w:rsidR="00144A61" w:rsidRDefault="00144A61" w:rsidP="002355FF">
      <w:pPr>
        <w:numPr>
          <w:ilvl w:val="0"/>
          <w:numId w:val="23"/>
        </w:numPr>
        <w:spacing w:after="0" w:line="240" w:lineRule="auto"/>
        <w:ind w:left="357" w:hanging="357"/>
        <w:jc w:val="both"/>
        <w:rPr>
          <w:szCs w:val="24"/>
        </w:rPr>
      </w:pPr>
      <w:r w:rsidRPr="00CD3662">
        <w:rPr>
          <w:szCs w:val="24"/>
        </w:rPr>
        <w:t xml:space="preserve">da smo v zadnjih treh letih izvajali ali še izvajamo storitev čiščenja pri </w:t>
      </w:r>
      <w:r w:rsidRPr="00DD7776">
        <w:rPr>
          <w:szCs w:val="24"/>
        </w:rPr>
        <w:t xml:space="preserve">najmanj </w:t>
      </w:r>
      <w:r>
        <w:rPr>
          <w:szCs w:val="24"/>
        </w:rPr>
        <w:t xml:space="preserve">dveh </w:t>
      </w:r>
      <w:r w:rsidRPr="00DD7776">
        <w:rPr>
          <w:szCs w:val="24"/>
        </w:rPr>
        <w:t xml:space="preserve">naročnikih in sicer v primerljivem obsegu – pri vsakem od referenčnih del je površina, ki </w:t>
      </w:r>
      <w:r>
        <w:rPr>
          <w:szCs w:val="24"/>
        </w:rPr>
        <w:t>se je čistila, znašala vsaj 1000</w:t>
      </w:r>
      <w:r w:rsidRPr="00DD7776">
        <w:rPr>
          <w:szCs w:val="24"/>
        </w:rPr>
        <w:t xml:space="preserve"> m</w:t>
      </w:r>
      <w:r w:rsidRPr="00DD7776">
        <w:rPr>
          <w:szCs w:val="24"/>
          <w:vertAlign w:val="superscript"/>
        </w:rPr>
        <w:t>2</w:t>
      </w:r>
      <w:r w:rsidRPr="00DD7776">
        <w:rPr>
          <w:szCs w:val="24"/>
        </w:rPr>
        <w:t xml:space="preserve"> </w:t>
      </w:r>
      <w:r w:rsidRPr="001864BC">
        <w:rPr>
          <w:szCs w:val="24"/>
        </w:rPr>
        <w:t>dnevno,</w:t>
      </w:r>
      <w:r>
        <w:rPr>
          <w:szCs w:val="24"/>
        </w:rPr>
        <w:t xml:space="preserve"> </w:t>
      </w:r>
      <w:r w:rsidRPr="00DD7776">
        <w:rPr>
          <w:szCs w:val="24"/>
        </w:rPr>
        <w:t>storitev čiščenja pa se</w:t>
      </w:r>
      <w:r>
        <w:rPr>
          <w:szCs w:val="24"/>
        </w:rPr>
        <w:t xml:space="preserve"> je pri vsakem od referenčnih del izvajala znotraj referenčnega obdobja (referenčno obdobje – zadnja tri leta, šteto od </w:t>
      </w:r>
      <w:r w:rsidR="003D7260">
        <w:rPr>
          <w:szCs w:val="24"/>
        </w:rPr>
        <w:t>objave javnega naročila</w:t>
      </w:r>
      <w:r>
        <w:rPr>
          <w:szCs w:val="24"/>
        </w:rPr>
        <w:t>) neprekinjeno najmanj dve leti.</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3601"/>
        <w:gridCol w:w="2651"/>
        <w:gridCol w:w="1964"/>
      </w:tblGrid>
      <w:tr w:rsidR="00144A61" w:rsidRPr="00694F3B" w14:paraId="2CBD8780" w14:textId="77777777" w:rsidTr="001864BC">
        <w:tc>
          <w:tcPr>
            <w:tcW w:w="993" w:type="dxa"/>
            <w:shd w:val="clear" w:color="auto" w:fill="FFE599" w:themeFill="accent4" w:themeFillTint="66"/>
            <w:vAlign w:val="center"/>
          </w:tcPr>
          <w:p w14:paraId="6126AEAD" w14:textId="77777777" w:rsidR="00144A61" w:rsidRPr="00694F3B" w:rsidRDefault="00144A61" w:rsidP="00836DAB">
            <w:pPr>
              <w:ind w:firstLine="66"/>
              <w:rPr>
                <w:b/>
                <w:szCs w:val="24"/>
              </w:rPr>
            </w:pPr>
            <w:proofErr w:type="spellStart"/>
            <w:r w:rsidRPr="00694F3B">
              <w:rPr>
                <w:b/>
                <w:szCs w:val="24"/>
              </w:rPr>
              <w:t>Zap</w:t>
            </w:r>
            <w:proofErr w:type="spellEnd"/>
            <w:r w:rsidRPr="00694F3B">
              <w:rPr>
                <w:b/>
                <w:szCs w:val="24"/>
              </w:rPr>
              <w:t>.</w:t>
            </w:r>
            <w:r>
              <w:rPr>
                <w:b/>
                <w:szCs w:val="24"/>
              </w:rPr>
              <w:t xml:space="preserve"> </w:t>
            </w:r>
            <w:r w:rsidRPr="00694F3B">
              <w:rPr>
                <w:b/>
                <w:szCs w:val="24"/>
              </w:rPr>
              <w:t>št.</w:t>
            </w:r>
          </w:p>
        </w:tc>
        <w:tc>
          <w:tcPr>
            <w:tcW w:w="3601" w:type="dxa"/>
            <w:shd w:val="clear" w:color="auto" w:fill="FFE599" w:themeFill="accent4" w:themeFillTint="66"/>
            <w:vAlign w:val="center"/>
          </w:tcPr>
          <w:p w14:paraId="24081EDB" w14:textId="77777777" w:rsidR="00144A61" w:rsidRPr="00694F3B" w:rsidRDefault="00144A61" w:rsidP="00836DAB">
            <w:pPr>
              <w:ind w:left="14"/>
              <w:rPr>
                <w:b/>
                <w:szCs w:val="24"/>
              </w:rPr>
            </w:pPr>
            <w:r w:rsidRPr="00694F3B">
              <w:rPr>
                <w:b/>
                <w:szCs w:val="24"/>
              </w:rPr>
              <w:t>Pogodbeni partner</w:t>
            </w:r>
          </w:p>
        </w:tc>
        <w:tc>
          <w:tcPr>
            <w:tcW w:w="2651" w:type="dxa"/>
            <w:shd w:val="clear" w:color="auto" w:fill="FFE599" w:themeFill="accent4" w:themeFillTint="66"/>
            <w:vAlign w:val="center"/>
          </w:tcPr>
          <w:p w14:paraId="669482A2" w14:textId="77777777" w:rsidR="00144A61" w:rsidRPr="00694F3B" w:rsidRDefault="00144A61" w:rsidP="00836DAB">
            <w:pPr>
              <w:rPr>
                <w:b/>
                <w:szCs w:val="24"/>
              </w:rPr>
            </w:pPr>
            <w:r w:rsidRPr="00694F3B">
              <w:rPr>
                <w:b/>
                <w:szCs w:val="24"/>
              </w:rPr>
              <w:t>Predmet pogodbe</w:t>
            </w:r>
          </w:p>
        </w:tc>
        <w:tc>
          <w:tcPr>
            <w:tcW w:w="1964" w:type="dxa"/>
            <w:shd w:val="clear" w:color="auto" w:fill="FFE599" w:themeFill="accent4" w:themeFillTint="66"/>
            <w:vAlign w:val="center"/>
          </w:tcPr>
          <w:p w14:paraId="6A648134" w14:textId="77777777" w:rsidR="00144A61" w:rsidRPr="00694F3B" w:rsidRDefault="00144A61" w:rsidP="00836DAB">
            <w:pPr>
              <w:rPr>
                <w:b/>
                <w:szCs w:val="24"/>
              </w:rPr>
            </w:pPr>
            <w:r w:rsidRPr="00694F3B">
              <w:rPr>
                <w:b/>
                <w:szCs w:val="24"/>
              </w:rPr>
              <w:t>Čas realizacije-leto</w:t>
            </w:r>
          </w:p>
        </w:tc>
      </w:tr>
      <w:tr w:rsidR="00144A61" w:rsidRPr="00694F3B" w14:paraId="68035991" w14:textId="77777777" w:rsidTr="001864BC">
        <w:tc>
          <w:tcPr>
            <w:tcW w:w="993" w:type="dxa"/>
          </w:tcPr>
          <w:p w14:paraId="7E040AA5" w14:textId="77777777" w:rsidR="00144A61" w:rsidRPr="00694F3B" w:rsidRDefault="00144A61" w:rsidP="00836DAB">
            <w:pPr>
              <w:jc w:val="both"/>
              <w:rPr>
                <w:szCs w:val="24"/>
              </w:rPr>
            </w:pPr>
          </w:p>
          <w:p w14:paraId="7C195147" w14:textId="77777777" w:rsidR="00144A61" w:rsidRPr="00694F3B" w:rsidRDefault="00144A61" w:rsidP="00836DAB">
            <w:pPr>
              <w:jc w:val="both"/>
              <w:rPr>
                <w:szCs w:val="24"/>
              </w:rPr>
            </w:pPr>
          </w:p>
        </w:tc>
        <w:tc>
          <w:tcPr>
            <w:tcW w:w="3601" w:type="dxa"/>
          </w:tcPr>
          <w:p w14:paraId="724FFC03" w14:textId="77777777" w:rsidR="00144A61" w:rsidRPr="00694F3B" w:rsidRDefault="00144A61" w:rsidP="00836DAB">
            <w:pPr>
              <w:jc w:val="both"/>
              <w:rPr>
                <w:szCs w:val="24"/>
              </w:rPr>
            </w:pPr>
          </w:p>
        </w:tc>
        <w:tc>
          <w:tcPr>
            <w:tcW w:w="2651" w:type="dxa"/>
          </w:tcPr>
          <w:p w14:paraId="0183FC99" w14:textId="77777777" w:rsidR="00144A61" w:rsidRPr="00694F3B" w:rsidRDefault="00144A61" w:rsidP="00836DAB">
            <w:pPr>
              <w:jc w:val="both"/>
              <w:rPr>
                <w:szCs w:val="24"/>
              </w:rPr>
            </w:pPr>
          </w:p>
        </w:tc>
        <w:tc>
          <w:tcPr>
            <w:tcW w:w="1964" w:type="dxa"/>
          </w:tcPr>
          <w:p w14:paraId="3F7E36A6" w14:textId="77777777" w:rsidR="00144A61" w:rsidRPr="00694F3B" w:rsidRDefault="00144A61" w:rsidP="00836DAB">
            <w:pPr>
              <w:jc w:val="both"/>
              <w:rPr>
                <w:szCs w:val="24"/>
              </w:rPr>
            </w:pPr>
          </w:p>
        </w:tc>
      </w:tr>
      <w:tr w:rsidR="00144A61" w:rsidRPr="00694F3B" w14:paraId="3AA5F37B" w14:textId="77777777" w:rsidTr="001864BC">
        <w:tc>
          <w:tcPr>
            <w:tcW w:w="993" w:type="dxa"/>
          </w:tcPr>
          <w:p w14:paraId="638FFE1E" w14:textId="77777777" w:rsidR="00144A61" w:rsidRPr="00694F3B" w:rsidRDefault="00144A61" w:rsidP="00836DAB">
            <w:pPr>
              <w:jc w:val="both"/>
              <w:rPr>
                <w:szCs w:val="24"/>
              </w:rPr>
            </w:pPr>
          </w:p>
          <w:p w14:paraId="2614BB10" w14:textId="77777777" w:rsidR="00144A61" w:rsidRPr="00694F3B" w:rsidRDefault="00144A61" w:rsidP="00836DAB">
            <w:pPr>
              <w:jc w:val="both"/>
              <w:rPr>
                <w:szCs w:val="24"/>
              </w:rPr>
            </w:pPr>
          </w:p>
        </w:tc>
        <w:tc>
          <w:tcPr>
            <w:tcW w:w="3601" w:type="dxa"/>
          </w:tcPr>
          <w:p w14:paraId="04591973" w14:textId="77777777" w:rsidR="00144A61" w:rsidRPr="00694F3B" w:rsidRDefault="00144A61" w:rsidP="00836DAB">
            <w:pPr>
              <w:jc w:val="both"/>
              <w:rPr>
                <w:szCs w:val="24"/>
              </w:rPr>
            </w:pPr>
          </w:p>
        </w:tc>
        <w:tc>
          <w:tcPr>
            <w:tcW w:w="2651" w:type="dxa"/>
          </w:tcPr>
          <w:p w14:paraId="693212F0" w14:textId="77777777" w:rsidR="00144A61" w:rsidRPr="00694F3B" w:rsidRDefault="00144A61" w:rsidP="00836DAB">
            <w:pPr>
              <w:jc w:val="both"/>
              <w:rPr>
                <w:szCs w:val="24"/>
              </w:rPr>
            </w:pPr>
          </w:p>
        </w:tc>
        <w:tc>
          <w:tcPr>
            <w:tcW w:w="1964" w:type="dxa"/>
          </w:tcPr>
          <w:p w14:paraId="410D69F0" w14:textId="77777777" w:rsidR="00144A61" w:rsidRPr="00694F3B" w:rsidRDefault="00144A61" w:rsidP="00836DAB">
            <w:pPr>
              <w:jc w:val="both"/>
              <w:rPr>
                <w:szCs w:val="24"/>
              </w:rPr>
            </w:pPr>
          </w:p>
        </w:tc>
      </w:tr>
      <w:tr w:rsidR="00144A61" w:rsidRPr="00694F3B" w14:paraId="275C0D76" w14:textId="77777777" w:rsidTr="001864BC">
        <w:tc>
          <w:tcPr>
            <w:tcW w:w="993" w:type="dxa"/>
          </w:tcPr>
          <w:p w14:paraId="0B7A809E" w14:textId="77777777" w:rsidR="00144A61" w:rsidRPr="00694F3B" w:rsidRDefault="00144A61" w:rsidP="00836DAB">
            <w:pPr>
              <w:jc w:val="both"/>
              <w:rPr>
                <w:szCs w:val="24"/>
              </w:rPr>
            </w:pPr>
          </w:p>
          <w:p w14:paraId="75A4D316" w14:textId="77777777" w:rsidR="00144A61" w:rsidRPr="00694F3B" w:rsidRDefault="00144A61" w:rsidP="00836DAB">
            <w:pPr>
              <w:jc w:val="both"/>
              <w:rPr>
                <w:szCs w:val="24"/>
              </w:rPr>
            </w:pPr>
          </w:p>
        </w:tc>
        <w:tc>
          <w:tcPr>
            <w:tcW w:w="3601" w:type="dxa"/>
          </w:tcPr>
          <w:p w14:paraId="4F42DAD8" w14:textId="77777777" w:rsidR="00144A61" w:rsidRPr="00694F3B" w:rsidRDefault="00144A61" w:rsidP="00836DAB">
            <w:pPr>
              <w:jc w:val="both"/>
              <w:rPr>
                <w:szCs w:val="24"/>
              </w:rPr>
            </w:pPr>
          </w:p>
        </w:tc>
        <w:tc>
          <w:tcPr>
            <w:tcW w:w="2651" w:type="dxa"/>
          </w:tcPr>
          <w:p w14:paraId="52D26104" w14:textId="77777777" w:rsidR="00144A61" w:rsidRPr="00694F3B" w:rsidRDefault="00144A61" w:rsidP="00836DAB">
            <w:pPr>
              <w:jc w:val="both"/>
              <w:rPr>
                <w:szCs w:val="24"/>
              </w:rPr>
            </w:pPr>
          </w:p>
        </w:tc>
        <w:tc>
          <w:tcPr>
            <w:tcW w:w="1964" w:type="dxa"/>
          </w:tcPr>
          <w:p w14:paraId="6BE0BA68" w14:textId="77777777" w:rsidR="00144A61" w:rsidRPr="00694F3B" w:rsidRDefault="00144A61" w:rsidP="00836DAB">
            <w:pPr>
              <w:jc w:val="both"/>
              <w:rPr>
                <w:szCs w:val="24"/>
              </w:rPr>
            </w:pPr>
          </w:p>
        </w:tc>
      </w:tr>
      <w:tr w:rsidR="001864BC" w:rsidRPr="00694F3B" w14:paraId="0D8A5BCB" w14:textId="77777777" w:rsidTr="001864BC">
        <w:trPr>
          <w:trHeight w:val="965"/>
        </w:trPr>
        <w:tc>
          <w:tcPr>
            <w:tcW w:w="993" w:type="dxa"/>
          </w:tcPr>
          <w:p w14:paraId="117D2E14" w14:textId="77777777" w:rsidR="001864BC" w:rsidRPr="00694F3B" w:rsidRDefault="001864BC" w:rsidP="00836DAB">
            <w:pPr>
              <w:jc w:val="both"/>
              <w:rPr>
                <w:szCs w:val="24"/>
              </w:rPr>
            </w:pPr>
          </w:p>
        </w:tc>
        <w:tc>
          <w:tcPr>
            <w:tcW w:w="3601" w:type="dxa"/>
          </w:tcPr>
          <w:p w14:paraId="0A5D7050" w14:textId="77777777" w:rsidR="001864BC" w:rsidRPr="00694F3B" w:rsidRDefault="001864BC" w:rsidP="00836DAB">
            <w:pPr>
              <w:jc w:val="both"/>
              <w:rPr>
                <w:szCs w:val="24"/>
              </w:rPr>
            </w:pPr>
          </w:p>
        </w:tc>
        <w:tc>
          <w:tcPr>
            <w:tcW w:w="2651" w:type="dxa"/>
          </w:tcPr>
          <w:p w14:paraId="3DAA65A2" w14:textId="77777777" w:rsidR="001864BC" w:rsidRPr="00694F3B" w:rsidRDefault="001864BC" w:rsidP="00836DAB">
            <w:pPr>
              <w:jc w:val="both"/>
              <w:rPr>
                <w:szCs w:val="24"/>
              </w:rPr>
            </w:pPr>
          </w:p>
        </w:tc>
        <w:tc>
          <w:tcPr>
            <w:tcW w:w="1964" w:type="dxa"/>
          </w:tcPr>
          <w:p w14:paraId="4D09D703" w14:textId="77777777" w:rsidR="001864BC" w:rsidRPr="00694F3B" w:rsidRDefault="001864BC" w:rsidP="00836DAB">
            <w:pPr>
              <w:jc w:val="both"/>
              <w:rPr>
                <w:szCs w:val="24"/>
              </w:rPr>
            </w:pPr>
          </w:p>
        </w:tc>
      </w:tr>
      <w:tr w:rsidR="002355FF" w:rsidRPr="00694F3B" w14:paraId="4BDE9D92" w14:textId="77777777" w:rsidTr="001864BC">
        <w:trPr>
          <w:trHeight w:val="965"/>
        </w:trPr>
        <w:tc>
          <w:tcPr>
            <w:tcW w:w="993" w:type="dxa"/>
          </w:tcPr>
          <w:p w14:paraId="0FF03C16" w14:textId="77777777" w:rsidR="002355FF" w:rsidRPr="00694F3B" w:rsidRDefault="002355FF" w:rsidP="00836DAB">
            <w:pPr>
              <w:jc w:val="both"/>
              <w:rPr>
                <w:szCs w:val="24"/>
              </w:rPr>
            </w:pPr>
          </w:p>
        </w:tc>
        <w:tc>
          <w:tcPr>
            <w:tcW w:w="3601" w:type="dxa"/>
          </w:tcPr>
          <w:p w14:paraId="0E3DDA75" w14:textId="77777777" w:rsidR="002355FF" w:rsidRPr="00694F3B" w:rsidRDefault="002355FF" w:rsidP="00836DAB">
            <w:pPr>
              <w:jc w:val="both"/>
              <w:rPr>
                <w:szCs w:val="24"/>
              </w:rPr>
            </w:pPr>
          </w:p>
        </w:tc>
        <w:tc>
          <w:tcPr>
            <w:tcW w:w="2651" w:type="dxa"/>
          </w:tcPr>
          <w:p w14:paraId="75F27266" w14:textId="77777777" w:rsidR="002355FF" w:rsidRPr="00694F3B" w:rsidRDefault="002355FF" w:rsidP="00836DAB">
            <w:pPr>
              <w:jc w:val="both"/>
              <w:rPr>
                <w:szCs w:val="24"/>
              </w:rPr>
            </w:pPr>
          </w:p>
        </w:tc>
        <w:tc>
          <w:tcPr>
            <w:tcW w:w="1964" w:type="dxa"/>
          </w:tcPr>
          <w:p w14:paraId="711BA039" w14:textId="77777777" w:rsidR="002355FF" w:rsidRPr="00694F3B" w:rsidRDefault="002355FF" w:rsidP="00836DAB">
            <w:pPr>
              <w:jc w:val="both"/>
              <w:rPr>
                <w:szCs w:val="24"/>
              </w:rPr>
            </w:pPr>
          </w:p>
        </w:tc>
      </w:tr>
      <w:tr w:rsidR="002355FF" w:rsidRPr="00694F3B" w14:paraId="22E79CBC" w14:textId="77777777" w:rsidTr="001864BC">
        <w:trPr>
          <w:trHeight w:val="965"/>
        </w:trPr>
        <w:tc>
          <w:tcPr>
            <w:tcW w:w="993" w:type="dxa"/>
          </w:tcPr>
          <w:p w14:paraId="364FD56A" w14:textId="77777777" w:rsidR="002355FF" w:rsidRPr="00694F3B" w:rsidRDefault="002355FF" w:rsidP="00836DAB">
            <w:pPr>
              <w:jc w:val="both"/>
              <w:rPr>
                <w:szCs w:val="24"/>
              </w:rPr>
            </w:pPr>
          </w:p>
        </w:tc>
        <w:tc>
          <w:tcPr>
            <w:tcW w:w="3601" w:type="dxa"/>
          </w:tcPr>
          <w:p w14:paraId="2FBB0226" w14:textId="77777777" w:rsidR="002355FF" w:rsidRPr="00694F3B" w:rsidRDefault="002355FF" w:rsidP="00836DAB">
            <w:pPr>
              <w:jc w:val="both"/>
              <w:rPr>
                <w:szCs w:val="24"/>
              </w:rPr>
            </w:pPr>
          </w:p>
        </w:tc>
        <w:tc>
          <w:tcPr>
            <w:tcW w:w="2651" w:type="dxa"/>
          </w:tcPr>
          <w:p w14:paraId="344E3FF3" w14:textId="77777777" w:rsidR="002355FF" w:rsidRPr="00694F3B" w:rsidRDefault="002355FF" w:rsidP="00836DAB">
            <w:pPr>
              <w:jc w:val="both"/>
              <w:rPr>
                <w:szCs w:val="24"/>
              </w:rPr>
            </w:pPr>
          </w:p>
        </w:tc>
        <w:tc>
          <w:tcPr>
            <w:tcW w:w="1964" w:type="dxa"/>
          </w:tcPr>
          <w:p w14:paraId="38F82671" w14:textId="77777777" w:rsidR="002355FF" w:rsidRPr="00694F3B" w:rsidRDefault="002355FF" w:rsidP="00836DAB">
            <w:pPr>
              <w:jc w:val="both"/>
              <w:rPr>
                <w:szCs w:val="24"/>
              </w:rPr>
            </w:pPr>
          </w:p>
        </w:tc>
      </w:tr>
      <w:tr w:rsidR="002355FF" w:rsidRPr="00694F3B" w14:paraId="42B278CA" w14:textId="77777777" w:rsidTr="001864BC">
        <w:trPr>
          <w:trHeight w:val="965"/>
        </w:trPr>
        <w:tc>
          <w:tcPr>
            <w:tcW w:w="993" w:type="dxa"/>
          </w:tcPr>
          <w:p w14:paraId="2A74B06A" w14:textId="77777777" w:rsidR="002355FF" w:rsidRPr="00694F3B" w:rsidRDefault="002355FF" w:rsidP="00836DAB">
            <w:pPr>
              <w:jc w:val="both"/>
              <w:rPr>
                <w:szCs w:val="24"/>
              </w:rPr>
            </w:pPr>
          </w:p>
        </w:tc>
        <w:tc>
          <w:tcPr>
            <w:tcW w:w="3601" w:type="dxa"/>
          </w:tcPr>
          <w:p w14:paraId="59A09D5C" w14:textId="77777777" w:rsidR="002355FF" w:rsidRPr="00694F3B" w:rsidRDefault="002355FF" w:rsidP="00836DAB">
            <w:pPr>
              <w:jc w:val="both"/>
              <w:rPr>
                <w:szCs w:val="24"/>
              </w:rPr>
            </w:pPr>
          </w:p>
        </w:tc>
        <w:tc>
          <w:tcPr>
            <w:tcW w:w="2651" w:type="dxa"/>
          </w:tcPr>
          <w:p w14:paraId="01C1BDE0" w14:textId="77777777" w:rsidR="002355FF" w:rsidRPr="00694F3B" w:rsidRDefault="002355FF" w:rsidP="00836DAB">
            <w:pPr>
              <w:jc w:val="both"/>
              <w:rPr>
                <w:szCs w:val="24"/>
              </w:rPr>
            </w:pPr>
          </w:p>
        </w:tc>
        <w:tc>
          <w:tcPr>
            <w:tcW w:w="1964" w:type="dxa"/>
          </w:tcPr>
          <w:p w14:paraId="009DD9A0" w14:textId="77777777" w:rsidR="002355FF" w:rsidRPr="00694F3B" w:rsidRDefault="002355FF" w:rsidP="00836DAB">
            <w:pPr>
              <w:jc w:val="both"/>
              <w:rPr>
                <w:szCs w:val="24"/>
              </w:rPr>
            </w:pPr>
          </w:p>
        </w:tc>
      </w:tr>
    </w:tbl>
    <w:p w14:paraId="53D0A78E" w14:textId="247CBCB6" w:rsidR="00144A61" w:rsidRPr="0015041F" w:rsidRDefault="001864BC" w:rsidP="00144A61">
      <w:pPr>
        <w:jc w:val="both"/>
        <w:rPr>
          <w:i/>
          <w:sz w:val="20"/>
          <w:szCs w:val="20"/>
          <w:u w:val="single"/>
        </w:rPr>
      </w:pPr>
      <w:r w:rsidRPr="0015041F">
        <w:rPr>
          <w:i/>
          <w:sz w:val="20"/>
          <w:szCs w:val="20"/>
          <w:u w:val="single"/>
        </w:rPr>
        <w:t>*</w:t>
      </w:r>
      <w:r w:rsidR="00144A61" w:rsidRPr="0015041F">
        <w:rPr>
          <w:i/>
          <w:sz w:val="20"/>
          <w:szCs w:val="20"/>
          <w:u w:val="single"/>
        </w:rPr>
        <w:t>Za izpolnitev pogoja mora ponudn</w:t>
      </w:r>
      <w:r w:rsidR="00E82700" w:rsidRPr="0015041F">
        <w:rPr>
          <w:i/>
          <w:sz w:val="20"/>
          <w:szCs w:val="20"/>
          <w:u w:val="single"/>
        </w:rPr>
        <w:t>ik priložiti potrdilo (OBR-</w:t>
      </w:r>
      <w:r w:rsidR="00F15DFD">
        <w:rPr>
          <w:i/>
          <w:sz w:val="20"/>
          <w:szCs w:val="20"/>
          <w:u w:val="single"/>
        </w:rPr>
        <w:t>8</w:t>
      </w:r>
      <w:r w:rsidR="00144A61" w:rsidRPr="0015041F">
        <w:rPr>
          <w:i/>
          <w:sz w:val="20"/>
          <w:szCs w:val="20"/>
          <w:u w:val="single"/>
        </w:rPr>
        <w:t>a)</w:t>
      </w:r>
    </w:p>
    <w:p w14:paraId="06B8D8F1" w14:textId="6D2612FC" w:rsidR="00144A61" w:rsidRPr="003222BC" w:rsidRDefault="00144A61" w:rsidP="006D4956">
      <w:pPr>
        <w:spacing w:after="480" w:line="276" w:lineRule="auto"/>
        <w:jc w:val="both"/>
        <w:rPr>
          <w:b/>
        </w:rPr>
      </w:pPr>
      <w:r w:rsidRPr="00245009">
        <w:rPr>
          <w:szCs w:val="24"/>
        </w:rPr>
        <w:t>Ta izjava je sestavni del in priloga ponudbe, s</w:t>
      </w:r>
      <w:r>
        <w:rPr>
          <w:szCs w:val="24"/>
        </w:rPr>
        <w:t xml:space="preserve"> katero se prijavljamo na javno naročilo »</w:t>
      </w:r>
      <w:r w:rsidRPr="00700725">
        <w:rPr>
          <w:i/>
          <w:szCs w:val="24"/>
        </w:rPr>
        <w:t>Storitve čiščenja prostorov Športne hiš</w:t>
      </w:r>
      <w:r w:rsidR="005C3189">
        <w:rPr>
          <w:i/>
          <w:szCs w:val="24"/>
        </w:rPr>
        <w:t>e Radlje ob Dravi v letih od 202</w:t>
      </w:r>
      <w:r w:rsidR="00BD64B2">
        <w:rPr>
          <w:i/>
          <w:szCs w:val="24"/>
        </w:rPr>
        <w:t>6</w:t>
      </w:r>
      <w:r w:rsidRPr="00700725">
        <w:rPr>
          <w:i/>
          <w:szCs w:val="24"/>
        </w:rPr>
        <w:t xml:space="preserve"> do 20</w:t>
      </w:r>
      <w:r w:rsidR="005C3189">
        <w:rPr>
          <w:i/>
          <w:szCs w:val="24"/>
        </w:rPr>
        <w:t>2</w:t>
      </w:r>
      <w:r w:rsidR="00BD64B2">
        <w:rPr>
          <w:i/>
          <w:szCs w:val="24"/>
        </w:rPr>
        <w:t>8</w:t>
      </w:r>
      <w:r w:rsidRPr="00245009">
        <w:rPr>
          <w:szCs w:val="24"/>
        </w:rPr>
        <w:t>«,</w:t>
      </w:r>
      <w:r>
        <w:rPr>
          <w:szCs w:val="24"/>
        </w:rPr>
        <w:t xml:space="preserve"> ki je bilo </w:t>
      </w:r>
      <w:r w:rsidRPr="00245009">
        <w:rPr>
          <w:szCs w:val="24"/>
        </w:rPr>
        <w:t xml:space="preserve"> objavljen</w:t>
      </w:r>
      <w:r>
        <w:rPr>
          <w:szCs w:val="24"/>
        </w:rPr>
        <w:t>o</w:t>
      </w:r>
      <w:r w:rsidRPr="00245009">
        <w:rPr>
          <w:szCs w:val="24"/>
        </w:rPr>
        <w:t xml:space="preserve"> na Portalu javnih naročil</w:t>
      </w:r>
      <w:r>
        <w:rPr>
          <w:szCs w:val="24"/>
        </w:rPr>
        <w:t xml:space="preserve"> pod številko:</w:t>
      </w:r>
      <w:r w:rsidRPr="00CD3662">
        <w:t xml:space="preserve"> </w:t>
      </w:r>
      <w:r>
        <w:t>……………………………………………….</w:t>
      </w:r>
    </w:p>
    <w:p w14:paraId="7C674DAB" w14:textId="77777777" w:rsidR="00144A61" w:rsidRDefault="00144A61" w:rsidP="0015041F">
      <w:pPr>
        <w:spacing w:after="0" w:line="276" w:lineRule="auto"/>
        <w:rPr>
          <w:b/>
        </w:rPr>
      </w:pPr>
      <w:r>
        <w:rPr>
          <w:szCs w:val="24"/>
        </w:rPr>
        <w:t>Datum:</w:t>
      </w:r>
      <w:r w:rsidRPr="00CD3662">
        <w:t xml:space="preserve"> </w:t>
      </w:r>
      <w:r>
        <w:t>……………………………………………….</w:t>
      </w:r>
      <w:r w:rsidR="0015041F">
        <w:rPr>
          <w:b/>
        </w:rPr>
        <w:t xml:space="preserve">                                                        </w:t>
      </w:r>
      <w:r>
        <w:rPr>
          <w:b/>
        </w:rPr>
        <w:t>Žig in podpis ponudnika</w:t>
      </w:r>
    </w:p>
    <w:p w14:paraId="221B9B33" w14:textId="77777777" w:rsidR="00144A61" w:rsidRDefault="00144A61" w:rsidP="00144A61">
      <w:pPr>
        <w:spacing w:after="320" w:line="240" w:lineRule="auto"/>
        <w:jc w:val="right"/>
        <w:rPr>
          <w:b/>
        </w:rPr>
      </w:pPr>
      <w:r>
        <w:t>……………………………………………….</w:t>
      </w:r>
    </w:p>
    <w:p w14:paraId="181DB398" w14:textId="4F7EBF1B" w:rsidR="00144A61" w:rsidRPr="00867BAB" w:rsidRDefault="00144A61" w:rsidP="007E774C">
      <w:pPr>
        <w:spacing w:after="0" w:line="276" w:lineRule="auto"/>
        <w:jc w:val="right"/>
        <w:rPr>
          <w:b/>
        </w:rPr>
      </w:pPr>
      <w:r>
        <w:rPr>
          <w:szCs w:val="24"/>
        </w:rPr>
        <w:br w:type="page"/>
      </w:r>
      <w:r w:rsidRPr="00867BAB">
        <w:rPr>
          <w:b/>
        </w:rPr>
        <w:lastRenderedPageBreak/>
        <w:t>OBR-</w:t>
      </w:r>
      <w:r w:rsidR="00B45B10">
        <w:rPr>
          <w:b/>
        </w:rPr>
        <w:t>8</w:t>
      </w:r>
      <w:r w:rsidRPr="00867BAB">
        <w:rPr>
          <w:b/>
        </w:rPr>
        <w:t>A</w:t>
      </w:r>
    </w:p>
    <w:p w14:paraId="467F8D4F" w14:textId="77777777" w:rsidR="00144A61" w:rsidRDefault="00144A61" w:rsidP="009F55CE">
      <w:pPr>
        <w:pBdr>
          <w:top w:val="single" w:sz="4" w:space="1" w:color="000000"/>
          <w:left w:val="single" w:sz="4" w:space="4" w:color="000000"/>
          <w:bottom w:val="single" w:sz="4" w:space="1" w:color="000000"/>
          <w:right w:val="single" w:sz="4" w:space="4" w:color="000000"/>
        </w:pBdr>
        <w:shd w:val="clear" w:color="auto" w:fill="FFD966" w:themeFill="accent4" w:themeFillTint="99"/>
        <w:tabs>
          <w:tab w:val="left" w:pos="-1094"/>
          <w:tab w:val="left" w:pos="-720"/>
        </w:tabs>
        <w:ind w:left="851" w:hanging="851"/>
        <w:jc w:val="center"/>
        <w:rPr>
          <w:rFonts w:ascii="Calibri" w:hAnsi="Calibri" w:cs="Tahoma"/>
          <w:b/>
          <w:sz w:val="26"/>
          <w:szCs w:val="26"/>
        </w:rPr>
      </w:pPr>
      <w:r>
        <w:rPr>
          <w:rFonts w:ascii="Calibri" w:hAnsi="Calibri" w:cs="Tahoma"/>
          <w:b/>
          <w:sz w:val="26"/>
          <w:szCs w:val="26"/>
        </w:rPr>
        <w:t>REFERENČNO POTRDILO</w:t>
      </w:r>
    </w:p>
    <w:p w14:paraId="265CE74B" w14:textId="77777777" w:rsidR="00144A61" w:rsidRPr="009516D6" w:rsidRDefault="00144A61" w:rsidP="00144A61">
      <w:pPr>
        <w:rPr>
          <w:szCs w:val="24"/>
        </w:rPr>
      </w:pPr>
      <w:r w:rsidRPr="009516D6">
        <w:rPr>
          <w:szCs w:val="24"/>
        </w:rPr>
        <w:t xml:space="preserve">Podpisani izdajatelj potrdila </w:t>
      </w:r>
    </w:p>
    <w:p w14:paraId="5521E8AF" w14:textId="77777777" w:rsidR="00144A61" w:rsidRPr="003222BC" w:rsidRDefault="00144A61" w:rsidP="00144A61">
      <w:pPr>
        <w:spacing w:after="320" w:line="276" w:lineRule="auto"/>
        <w:rPr>
          <w:b/>
        </w:rPr>
      </w:pPr>
      <w:r>
        <w:t>………………………………………………………………………………………………. (naziv)</w:t>
      </w:r>
    </w:p>
    <w:p w14:paraId="10E86382" w14:textId="77777777" w:rsidR="00144A61" w:rsidRDefault="00144A61" w:rsidP="00144A61">
      <w:r>
        <w:t>……………………………………………….</w:t>
      </w:r>
    </w:p>
    <w:p w14:paraId="3E3E3537" w14:textId="77777777" w:rsidR="00144A61" w:rsidRDefault="00144A61" w:rsidP="00144A61">
      <w:r>
        <w:t>……………………………………………….</w:t>
      </w:r>
    </w:p>
    <w:p w14:paraId="738C414A" w14:textId="77777777" w:rsidR="00144A61" w:rsidRPr="009516D6" w:rsidRDefault="00144A61" w:rsidP="00144A61">
      <w:pPr>
        <w:rPr>
          <w:szCs w:val="24"/>
        </w:rPr>
      </w:pPr>
      <w:r>
        <w:t>……………………………………………….(naslov)</w:t>
      </w:r>
    </w:p>
    <w:p w14:paraId="66B1AA91" w14:textId="77777777" w:rsidR="00144A61" w:rsidRPr="009516D6" w:rsidRDefault="00144A61" w:rsidP="00144A61">
      <w:pPr>
        <w:rPr>
          <w:szCs w:val="24"/>
        </w:rPr>
      </w:pPr>
    </w:p>
    <w:p w14:paraId="48E97217" w14:textId="77777777" w:rsidR="00144A61" w:rsidRPr="009516D6" w:rsidRDefault="00144A61" w:rsidP="00144A61">
      <w:pPr>
        <w:rPr>
          <w:szCs w:val="24"/>
        </w:rPr>
      </w:pPr>
      <w:r w:rsidRPr="009516D6">
        <w:rPr>
          <w:szCs w:val="24"/>
        </w:rPr>
        <w:t>kot naročnik, potrjujemo, da je izvajalec</w:t>
      </w:r>
    </w:p>
    <w:p w14:paraId="3ECAA809" w14:textId="77777777" w:rsidR="00144A61" w:rsidRPr="009516D6" w:rsidRDefault="00144A61" w:rsidP="00144A61">
      <w:pPr>
        <w:rPr>
          <w:szCs w:val="24"/>
        </w:rPr>
      </w:pPr>
    </w:p>
    <w:p w14:paraId="7F9D2646" w14:textId="77777777" w:rsidR="00144A61" w:rsidRPr="003222BC" w:rsidRDefault="00144A61" w:rsidP="00144A61">
      <w:pPr>
        <w:spacing w:after="320" w:line="276" w:lineRule="auto"/>
        <w:rPr>
          <w:b/>
        </w:rPr>
      </w:pPr>
      <w:r>
        <w:t>………………………………………………………………………………………………. (naziv)</w:t>
      </w:r>
    </w:p>
    <w:p w14:paraId="4AD256CC" w14:textId="77777777" w:rsidR="00144A61" w:rsidRDefault="00144A61" w:rsidP="00144A61">
      <w:r>
        <w:t>……………………………………………….</w:t>
      </w:r>
    </w:p>
    <w:p w14:paraId="0258A442" w14:textId="77777777" w:rsidR="00144A61" w:rsidRDefault="00144A61" w:rsidP="00144A61">
      <w:r>
        <w:t>……………………………………………….</w:t>
      </w:r>
    </w:p>
    <w:p w14:paraId="1DA22AC8" w14:textId="77777777" w:rsidR="00144A61" w:rsidRPr="009516D6" w:rsidRDefault="00144A61" w:rsidP="00144A61">
      <w:pPr>
        <w:rPr>
          <w:szCs w:val="24"/>
        </w:rPr>
      </w:pPr>
      <w:r>
        <w:t>……………………………………………….(naslov)</w:t>
      </w:r>
    </w:p>
    <w:p w14:paraId="714FF3FA" w14:textId="77777777" w:rsidR="00144A61" w:rsidRPr="009516D6" w:rsidRDefault="00144A61" w:rsidP="00144A61">
      <w:pPr>
        <w:ind w:left="1416" w:firstLine="708"/>
        <w:rPr>
          <w:szCs w:val="24"/>
        </w:rPr>
      </w:pPr>
    </w:p>
    <w:p w14:paraId="234FACF1" w14:textId="5AE6AE75" w:rsidR="00144A61" w:rsidRDefault="00144A61" w:rsidP="00144A61">
      <w:pPr>
        <w:spacing w:line="360" w:lineRule="auto"/>
      </w:pPr>
      <w:r w:rsidRPr="009516D6">
        <w:rPr>
          <w:szCs w:val="24"/>
        </w:rPr>
        <w:t>z</w:t>
      </w:r>
      <w:r w:rsidR="001944F1">
        <w:rPr>
          <w:szCs w:val="24"/>
        </w:rPr>
        <w:t xml:space="preserve">a nas izvajal naslednje storitve rednega dnevnega čiščenja prostorov in občasnega generalnega čiščenja (v izmeri </w:t>
      </w:r>
      <w:r w:rsidR="0052693E">
        <w:rPr>
          <w:szCs w:val="24"/>
        </w:rPr>
        <w:t>vsaj</w:t>
      </w:r>
      <w:r w:rsidR="006D4956">
        <w:rPr>
          <w:szCs w:val="24"/>
        </w:rPr>
        <w:t xml:space="preserve"> </w:t>
      </w:r>
      <w:r w:rsidR="001944F1">
        <w:rPr>
          <w:szCs w:val="24"/>
        </w:rPr>
        <w:t>1000m</w:t>
      </w:r>
      <w:r w:rsidR="001944F1" w:rsidRPr="001944F1">
        <w:rPr>
          <w:szCs w:val="24"/>
          <w:vertAlign w:val="superscript"/>
        </w:rPr>
        <w:t>2</w:t>
      </w:r>
      <w:r w:rsidR="001944F1">
        <w:t>):</w:t>
      </w:r>
    </w:p>
    <w:p w14:paraId="42AA5B6A" w14:textId="77777777" w:rsidR="001944F1" w:rsidRPr="001944F1" w:rsidRDefault="001944F1" w:rsidP="00144A61">
      <w:pPr>
        <w:spacing w:line="360" w:lineRule="auto"/>
        <w:rPr>
          <w:szCs w:val="24"/>
        </w:rPr>
      </w:pPr>
      <w:r>
        <w:t>…………………………………………………………………………………………………………………………………………...........................................................................................................................................................................................................................................................................................................................................................</w:t>
      </w:r>
    </w:p>
    <w:p w14:paraId="1C81BE63" w14:textId="77777777" w:rsidR="00144A61" w:rsidRPr="009516D6" w:rsidRDefault="00144A61" w:rsidP="00144A61">
      <w:pPr>
        <w:spacing w:line="360" w:lineRule="auto"/>
        <w:rPr>
          <w:szCs w:val="24"/>
        </w:rPr>
      </w:pPr>
      <w:r>
        <w:rPr>
          <w:szCs w:val="24"/>
        </w:rPr>
        <w:t>K</w:t>
      </w:r>
      <w:r w:rsidRPr="009516D6">
        <w:rPr>
          <w:szCs w:val="24"/>
        </w:rPr>
        <w:t>raj opravljanja</w:t>
      </w:r>
      <w:r>
        <w:rPr>
          <w:szCs w:val="24"/>
        </w:rPr>
        <w:t>:</w:t>
      </w:r>
      <w:r w:rsidRPr="006722F4">
        <w:t xml:space="preserve"> </w:t>
      </w:r>
      <w:r>
        <w:t>…………………………………………………………………………………………………………………………………..</w:t>
      </w:r>
    </w:p>
    <w:p w14:paraId="38719D61" w14:textId="77777777" w:rsidR="00144A61" w:rsidRDefault="001944F1" w:rsidP="00144A61">
      <w:pPr>
        <w:spacing w:line="360" w:lineRule="auto"/>
      </w:pPr>
      <w:r>
        <w:rPr>
          <w:szCs w:val="24"/>
        </w:rPr>
        <w:t>V</w:t>
      </w:r>
      <w:r w:rsidR="00144A61">
        <w:rPr>
          <w:szCs w:val="24"/>
        </w:rPr>
        <w:t xml:space="preserve"> obdobju od</w:t>
      </w:r>
      <w:r w:rsidR="00144A61">
        <w:t>………………………………………………(</w:t>
      </w:r>
      <w:r w:rsidR="00144A61" w:rsidRPr="001944F1">
        <w:rPr>
          <w:i/>
        </w:rPr>
        <w:t>datum</w:t>
      </w:r>
      <w:r w:rsidR="00144A61">
        <w:t xml:space="preserve">) </w:t>
      </w:r>
      <w:r w:rsidR="00144A61" w:rsidRPr="009516D6">
        <w:rPr>
          <w:szCs w:val="24"/>
        </w:rPr>
        <w:t xml:space="preserve">do </w:t>
      </w:r>
      <w:r w:rsidR="00144A61">
        <w:t>……………………………………………….(</w:t>
      </w:r>
      <w:r w:rsidR="00144A61" w:rsidRPr="001944F1">
        <w:rPr>
          <w:i/>
        </w:rPr>
        <w:t>datum</w:t>
      </w:r>
      <w:r w:rsidR="00144A61">
        <w:t>)</w:t>
      </w:r>
    </w:p>
    <w:p w14:paraId="79AF5BAA" w14:textId="77777777" w:rsidR="00144A61" w:rsidRPr="00CD3662" w:rsidRDefault="00144A61" w:rsidP="00144A61">
      <w:pPr>
        <w:jc w:val="both"/>
        <w:rPr>
          <w:szCs w:val="24"/>
        </w:rPr>
      </w:pPr>
      <w:r w:rsidRPr="00245009">
        <w:rPr>
          <w:rFonts w:ascii="Calibri" w:hAnsi="Calibri"/>
        </w:rPr>
        <w:t>V obdobju našega sodelovanja se je izvajalec izkazal za kvalitetnega, strok</w:t>
      </w:r>
      <w:r>
        <w:rPr>
          <w:rFonts w:ascii="Calibri" w:hAnsi="Calibri"/>
        </w:rPr>
        <w:t xml:space="preserve">ovnega in korektnega izvajalca. </w:t>
      </w:r>
      <w:r w:rsidRPr="00245009">
        <w:rPr>
          <w:rFonts w:ascii="Calibri" w:hAnsi="Calibri"/>
          <w:b/>
        </w:rPr>
        <w:t>Izvajalec je vsa dela izvedel v</w:t>
      </w:r>
      <w:r>
        <w:rPr>
          <w:rFonts w:ascii="Calibri" w:hAnsi="Calibri"/>
          <w:b/>
        </w:rPr>
        <w:t xml:space="preserve"> skladu s pogodbenimi določili. </w:t>
      </w:r>
      <w:r w:rsidRPr="00245009">
        <w:rPr>
          <w:rFonts w:ascii="Calibri" w:hAnsi="Calibri"/>
        </w:rPr>
        <w:t>Dela so bila opravljena pravilno in pravočasno, v dogovorjeni količini in kvaliteti ter v skladu z dogovorjenimi postopki in standardi po predpisih stroke.</w:t>
      </w:r>
    </w:p>
    <w:p w14:paraId="575C8942" w14:textId="77777777" w:rsidR="00144A61" w:rsidRPr="009516D6" w:rsidRDefault="00144A61" w:rsidP="00144A61">
      <w:pPr>
        <w:rPr>
          <w:szCs w:val="24"/>
        </w:rPr>
      </w:pPr>
      <w:r w:rsidRPr="009516D6">
        <w:rPr>
          <w:szCs w:val="24"/>
        </w:rPr>
        <w:t>Priporočilo izdajamo na zahtevo izva</w:t>
      </w:r>
      <w:r>
        <w:rPr>
          <w:szCs w:val="24"/>
        </w:rPr>
        <w:t>jalca za prijavo na javno naročilo</w:t>
      </w:r>
      <w:r w:rsidRPr="009516D6">
        <w:rPr>
          <w:szCs w:val="24"/>
        </w:rPr>
        <w:t>.</w:t>
      </w:r>
    </w:p>
    <w:p w14:paraId="140A969A" w14:textId="77777777" w:rsidR="00144A61" w:rsidRDefault="00144A61" w:rsidP="00144A61">
      <w:r w:rsidRPr="009516D6">
        <w:rPr>
          <w:szCs w:val="24"/>
        </w:rPr>
        <w:t>Datum</w:t>
      </w:r>
      <w:r>
        <w:rPr>
          <w:szCs w:val="24"/>
        </w:rPr>
        <w:t>:</w:t>
      </w:r>
      <w:r w:rsidRPr="00CD3662">
        <w:t xml:space="preserve"> </w:t>
      </w:r>
      <w:r>
        <w:t>……………………………………………….</w:t>
      </w:r>
    </w:p>
    <w:p w14:paraId="75403B74" w14:textId="77777777" w:rsidR="00144A61" w:rsidRDefault="00144A61" w:rsidP="00144A61">
      <w:pPr>
        <w:jc w:val="right"/>
        <w:rPr>
          <w:szCs w:val="24"/>
        </w:rPr>
      </w:pPr>
      <w:r w:rsidRPr="009516D6">
        <w:rPr>
          <w:szCs w:val="24"/>
        </w:rPr>
        <w:tab/>
        <w:t xml:space="preserve"> Žig in podpis izdajatelja potrdila</w:t>
      </w:r>
    </w:p>
    <w:p w14:paraId="3C35C31B" w14:textId="77777777" w:rsidR="00144A61" w:rsidRDefault="00144A61" w:rsidP="00144A61">
      <w:pPr>
        <w:jc w:val="right"/>
      </w:pPr>
      <w:r>
        <w:t>……………………………………………….</w:t>
      </w:r>
    </w:p>
    <w:p w14:paraId="758AC749" w14:textId="77777777" w:rsidR="007E774C" w:rsidRDefault="007E774C" w:rsidP="006C40C2">
      <w:pPr>
        <w:overflowPunct w:val="0"/>
        <w:autoSpaceDE w:val="0"/>
        <w:jc w:val="right"/>
        <w:rPr>
          <w:rFonts w:ascii="Calibri" w:hAnsi="Calibri" w:cs="Tahoma"/>
          <w:b/>
        </w:rPr>
      </w:pPr>
    </w:p>
    <w:p w14:paraId="680C2B9C" w14:textId="41F662B9" w:rsidR="006C40C2" w:rsidRPr="00867BAB" w:rsidRDefault="00867BAB" w:rsidP="006C40C2">
      <w:pPr>
        <w:overflowPunct w:val="0"/>
        <w:autoSpaceDE w:val="0"/>
        <w:jc w:val="right"/>
        <w:rPr>
          <w:rFonts w:ascii="Calibri" w:hAnsi="Calibri" w:cs="Tahoma"/>
          <w:b/>
        </w:rPr>
      </w:pPr>
      <w:r w:rsidRPr="00867BAB">
        <w:rPr>
          <w:rFonts w:ascii="Calibri" w:hAnsi="Calibri" w:cs="Tahoma"/>
          <w:b/>
        </w:rPr>
        <w:lastRenderedPageBreak/>
        <w:t>OBR-</w:t>
      </w:r>
      <w:r w:rsidR="00B45B10">
        <w:rPr>
          <w:rFonts w:ascii="Calibri" w:hAnsi="Calibri" w:cs="Tahoma"/>
          <w:b/>
        </w:rPr>
        <w:t>9</w:t>
      </w:r>
    </w:p>
    <w:p w14:paraId="35F1F5AF" w14:textId="11E73D14" w:rsidR="005B1A95" w:rsidRPr="005B1A95" w:rsidRDefault="009F1240" w:rsidP="005B1A95">
      <w:pPr>
        <w:overflowPunct w:val="0"/>
        <w:autoSpaceDE w:val="0"/>
        <w:jc w:val="both"/>
        <w:rPr>
          <w:rFonts w:ascii="Calibri" w:hAnsi="Calibri" w:cs="Tahoma"/>
        </w:rPr>
      </w:pPr>
      <w:r>
        <w:rPr>
          <w:rFonts w:ascii="Calibri" w:hAnsi="Calibri" w:cs="Tahoma"/>
          <w:b/>
        </w:rPr>
        <w:t>RAZVOJNO SOCIALNI ZAVOD RADLJE OB DRAVI</w:t>
      </w:r>
      <w:r w:rsidR="005B1A95" w:rsidRPr="005B1A95">
        <w:rPr>
          <w:rFonts w:ascii="Calibri" w:hAnsi="Calibri" w:cs="Tahoma"/>
          <w:b/>
        </w:rPr>
        <w:t>, Mariborska cesta 4, 2360 Radlje ob Dravi</w:t>
      </w:r>
      <w:r w:rsidR="005B1A95" w:rsidRPr="005B1A95">
        <w:rPr>
          <w:rFonts w:ascii="Calibri" w:hAnsi="Calibri" w:cs="Tahoma"/>
        </w:rPr>
        <w:t>, ki ga zastopa</w:t>
      </w:r>
      <w:r w:rsidR="005309A9">
        <w:rPr>
          <w:rFonts w:ascii="Calibri" w:hAnsi="Calibri" w:cs="Tahoma"/>
        </w:rPr>
        <w:t xml:space="preserve"> </w:t>
      </w:r>
      <w:r w:rsidR="00BD60D7">
        <w:rPr>
          <w:rFonts w:ascii="Calibri" w:hAnsi="Calibri" w:cs="Tahoma"/>
        </w:rPr>
        <w:t>direktor</w:t>
      </w:r>
      <w:r w:rsidR="005309A9">
        <w:rPr>
          <w:rFonts w:ascii="Calibri" w:hAnsi="Calibri" w:cs="Tahoma"/>
        </w:rPr>
        <w:t xml:space="preserve"> Gregor Likar,</w:t>
      </w:r>
    </w:p>
    <w:p w14:paraId="1E6B17A3" w14:textId="77777777" w:rsidR="005B1A95" w:rsidRPr="005B1A95" w:rsidRDefault="005B1A95" w:rsidP="005B1A95">
      <w:pPr>
        <w:overflowPunct w:val="0"/>
        <w:autoSpaceDE w:val="0"/>
        <w:jc w:val="both"/>
        <w:rPr>
          <w:rFonts w:ascii="Calibri" w:hAnsi="Calibri" w:cs="Tahoma"/>
        </w:rPr>
      </w:pPr>
      <w:r w:rsidRPr="005B1A95">
        <w:rPr>
          <w:rFonts w:ascii="Calibri" w:hAnsi="Calibri" w:cs="Tahoma"/>
        </w:rPr>
        <w:t>(v nadaljevanju: naročnik)</w:t>
      </w:r>
    </w:p>
    <w:p w14:paraId="0D76929F" w14:textId="77777777" w:rsidR="005B1A95" w:rsidRPr="005B1A95" w:rsidRDefault="005B1A95" w:rsidP="005B1A95">
      <w:pPr>
        <w:overflowPunct w:val="0"/>
        <w:autoSpaceDE w:val="0"/>
        <w:jc w:val="both"/>
        <w:rPr>
          <w:rFonts w:ascii="Calibri" w:hAnsi="Calibri" w:cs="Tahoma"/>
        </w:rPr>
      </w:pPr>
      <w:r w:rsidRPr="005B1A95">
        <w:rPr>
          <w:rFonts w:ascii="Calibri" w:hAnsi="Calibri" w:cs="Tahoma"/>
        </w:rPr>
        <w:t>Matična številka:   3372421000</w:t>
      </w:r>
    </w:p>
    <w:p w14:paraId="18E39F67" w14:textId="77777777" w:rsidR="005B1A95" w:rsidRPr="005B1A95" w:rsidRDefault="005B1A95" w:rsidP="005B1A95">
      <w:pPr>
        <w:overflowPunct w:val="0"/>
        <w:autoSpaceDE w:val="0"/>
        <w:jc w:val="both"/>
        <w:rPr>
          <w:rFonts w:ascii="Calibri" w:hAnsi="Calibri" w:cs="Tahoma"/>
        </w:rPr>
      </w:pPr>
      <w:r w:rsidRPr="005B1A95">
        <w:rPr>
          <w:rFonts w:ascii="Calibri" w:hAnsi="Calibri" w:cs="Tahoma"/>
        </w:rPr>
        <w:t>Davčna številka:    SI58270574</w:t>
      </w:r>
    </w:p>
    <w:p w14:paraId="6F66EA63" w14:textId="77777777" w:rsidR="005B1A95" w:rsidRPr="005B1A95" w:rsidRDefault="005B1A95" w:rsidP="005B1A95">
      <w:pPr>
        <w:overflowPunct w:val="0"/>
        <w:autoSpaceDE w:val="0"/>
        <w:rPr>
          <w:rFonts w:ascii="Calibri" w:hAnsi="Calibri" w:cs="Tahoma"/>
        </w:rPr>
      </w:pPr>
    </w:p>
    <w:p w14:paraId="5A3ACC1A" w14:textId="77777777" w:rsidR="005B1A95" w:rsidRPr="005B1A95" w:rsidRDefault="005B1A95" w:rsidP="005B1A95">
      <w:pPr>
        <w:overflowPunct w:val="0"/>
        <w:autoSpaceDE w:val="0"/>
        <w:rPr>
          <w:rFonts w:ascii="Calibri" w:hAnsi="Calibri" w:cs="Tahoma"/>
        </w:rPr>
      </w:pPr>
      <w:r w:rsidRPr="005B1A95">
        <w:rPr>
          <w:rFonts w:ascii="Calibri" w:hAnsi="Calibri" w:cs="Tahoma"/>
        </w:rPr>
        <w:t>in</w:t>
      </w:r>
    </w:p>
    <w:p w14:paraId="1CB4F044" w14:textId="77777777" w:rsidR="005B1A95" w:rsidRPr="005B1A95" w:rsidRDefault="005B1A95" w:rsidP="005B1A95">
      <w:pPr>
        <w:pStyle w:val="Telobesedila"/>
        <w:jc w:val="both"/>
        <w:rPr>
          <w:rFonts w:ascii="Calibri" w:hAnsi="Calibri" w:cs="Tahoma"/>
          <w:sz w:val="22"/>
          <w:szCs w:val="22"/>
        </w:rPr>
      </w:pPr>
    </w:p>
    <w:p w14:paraId="64722CFA" w14:textId="77777777" w:rsidR="005B1A95" w:rsidRPr="005B1A95" w:rsidRDefault="005B1A95" w:rsidP="005B1A95">
      <w:pPr>
        <w:rPr>
          <w:rFonts w:ascii="Calibri" w:hAnsi="Calibri" w:cs="Tahoma"/>
        </w:rPr>
      </w:pPr>
      <w:r w:rsidRPr="005B1A95">
        <w:rPr>
          <w:rFonts w:ascii="Calibri" w:hAnsi="Calibri" w:cs="Tahoma"/>
        </w:rPr>
        <w:t>__________________________________________________________________________,</w:t>
      </w:r>
    </w:p>
    <w:p w14:paraId="0B346F94" w14:textId="77777777" w:rsidR="005B1A95" w:rsidRPr="005B1A95" w:rsidRDefault="005B1A95" w:rsidP="005B1A95">
      <w:pPr>
        <w:jc w:val="center"/>
        <w:rPr>
          <w:rFonts w:ascii="Calibri" w:hAnsi="Calibri" w:cs="Tahoma"/>
        </w:rPr>
      </w:pPr>
      <w:r w:rsidRPr="005B1A95">
        <w:rPr>
          <w:rFonts w:ascii="Calibri" w:hAnsi="Calibri" w:cs="Tahoma"/>
        </w:rPr>
        <w:t>(naziv in naslov ponudnika)</w:t>
      </w:r>
    </w:p>
    <w:p w14:paraId="75A944CC" w14:textId="77777777" w:rsidR="005B1A95" w:rsidRPr="005B1A95" w:rsidRDefault="005B1A95" w:rsidP="005B1A95">
      <w:pPr>
        <w:jc w:val="center"/>
        <w:rPr>
          <w:rFonts w:ascii="Calibri" w:hAnsi="Calibri" w:cs="Tahoma"/>
        </w:rPr>
      </w:pPr>
    </w:p>
    <w:p w14:paraId="79C1439C" w14:textId="77777777" w:rsidR="005B1A95" w:rsidRPr="005B1A95" w:rsidRDefault="005B1A95" w:rsidP="005B1A95">
      <w:pPr>
        <w:rPr>
          <w:rFonts w:ascii="Calibri" w:hAnsi="Calibri" w:cs="Tahoma"/>
        </w:rPr>
      </w:pPr>
      <w:r w:rsidRPr="005B1A95">
        <w:rPr>
          <w:rFonts w:ascii="Calibri" w:hAnsi="Calibri" w:cs="Tahoma"/>
        </w:rPr>
        <w:t>ki ga zastopa _______________________________________________________________</w:t>
      </w:r>
    </w:p>
    <w:p w14:paraId="064BC178" w14:textId="77777777" w:rsidR="005B1A95" w:rsidRPr="005B1A95" w:rsidRDefault="005B1A95" w:rsidP="005B1A95">
      <w:pPr>
        <w:jc w:val="center"/>
        <w:rPr>
          <w:rFonts w:ascii="Calibri" w:hAnsi="Calibri" w:cs="Tahoma"/>
        </w:rPr>
      </w:pPr>
      <w:r w:rsidRPr="005B1A95">
        <w:rPr>
          <w:rFonts w:ascii="Calibri" w:hAnsi="Calibri" w:cs="Tahoma"/>
        </w:rPr>
        <w:t>(funkcija, ime in priimek zakonitega zastopnika)</w:t>
      </w:r>
    </w:p>
    <w:p w14:paraId="2349CD92" w14:textId="77777777" w:rsidR="005B1A95" w:rsidRPr="005B1A95" w:rsidRDefault="005B1A95" w:rsidP="005B1A95">
      <w:pPr>
        <w:tabs>
          <w:tab w:val="left" w:pos="1620"/>
        </w:tabs>
        <w:rPr>
          <w:rFonts w:ascii="Calibri" w:hAnsi="Calibri" w:cs="Tahoma"/>
        </w:rPr>
      </w:pPr>
      <w:r w:rsidRPr="005B1A95">
        <w:rPr>
          <w:rFonts w:ascii="Calibri" w:hAnsi="Calibri" w:cs="Tahoma"/>
        </w:rPr>
        <w:t>(v nadaljevanju: izvajalec)</w:t>
      </w:r>
    </w:p>
    <w:p w14:paraId="61601D9F" w14:textId="77777777" w:rsidR="005B1A95" w:rsidRPr="005B1A95" w:rsidRDefault="005B1A95" w:rsidP="005B1A95">
      <w:pPr>
        <w:tabs>
          <w:tab w:val="left" w:pos="1620"/>
        </w:tabs>
        <w:rPr>
          <w:rFonts w:ascii="Calibri" w:hAnsi="Calibri" w:cs="Tahoma"/>
        </w:rPr>
      </w:pPr>
      <w:r w:rsidRPr="005B1A95">
        <w:rPr>
          <w:rFonts w:ascii="Calibri" w:hAnsi="Calibri" w:cs="Tahoma"/>
        </w:rPr>
        <w:t>matična številka:</w:t>
      </w:r>
      <w:r w:rsidRPr="005B1A95">
        <w:rPr>
          <w:rFonts w:ascii="Calibri" w:hAnsi="Calibri" w:cs="Tahoma"/>
        </w:rPr>
        <w:tab/>
      </w:r>
      <w:r w:rsidRPr="005B1A95">
        <w:rPr>
          <w:rFonts w:ascii="Calibri" w:hAnsi="Calibri" w:cs="Tahoma"/>
        </w:rPr>
        <w:tab/>
        <w:t>______________________</w:t>
      </w:r>
    </w:p>
    <w:p w14:paraId="3F5D56D2" w14:textId="77777777" w:rsidR="005B1A95" w:rsidRPr="005B1A95" w:rsidRDefault="005B1A95" w:rsidP="005B1A95">
      <w:pPr>
        <w:tabs>
          <w:tab w:val="left" w:pos="1620"/>
        </w:tabs>
        <w:rPr>
          <w:rFonts w:ascii="Calibri" w:hAnsi="Calibri" w:cs="Tahoma"/>
        </w:rPr>
      </w:pPr>
      <w:r w:rsidRPr="005B1A95">
        <w:rPr>
          <w:rFonts w:ascii="Calibri" w:hAnsi="Calibri" w:cs="Tahoma"/>
        </w:rPr>
        <w:t xml:space="preserve">davčna številka: </w:t>
      </w:r>
      <w:r w:rsidRPr="005B1A95">
        <w:rPr>
          <w:rFonts w:ascii="Calibri" w:hAnsi="Calibri" w:cs="Tahoma"/>
        </w:rPr>
        <w:tab/>
      </w:r>
      <w:r w:rsidRPr="005B1A95">
        <w:rPr>
          <w:rFonts w:ascii="Calibri" w:hAnsi="Calibri" w:cs="Tahoma"/>
        </w:rPr>
        <w:tab/>
        <w:t>SI_____________________</w:t>
      </w:r>
    </w:p>
    <w:p w14:paraId="7AD88C01" w14:textId="77777777" w:rsidR="005B1A95" w:rsidRPr="005B1A95" w:rsidRDefault="005B1A95" w:rsidP="005B1A95">
      <w:pPr>
        <w:tabs>
          <w:tab w:val="left" w:pos="1620"/>
        </w:tabs>
        <w:rPr>
          <w:rFonts w:ascii="Calibri" w:hAnsi="Calibri" w:cs="Tahoma"/>
        </w:rPr>
      </w:pPr>
      <w:r w:rsidRPr="005B1A95">
        <w:rPr>
          <w:rFonts w:ascii="Calibri" w:hAnsi="Calibri" w:cs="Tahoma"/>
        </w:rPr>
        <w:t>transakcijski račun:</w:t>
      </w:r>
      <w:r w:rsidRPr="005B1A95">
        <w:rPr>
          <w:rFonts w:ascii="Calibri" w:hAnsi="Calibri" w:cs="Tahoma"/>
        </w:rPr>
        <w:tab/>
        <w:t>______________________</w:t>
      </w:r>
    </w:p>
    <w:p w14:paraId="607FFAC5" w14:textId="77777777" w:rsidR="005B1A95" w:rsidRPr="005B1A95" w:rsidRDefault="005B1A95" w:rsidP="005B1A95">
      <w:pPr>
        <w:pStyle w:val="Telobesedila"/>
        <w:jc w:val="both"/>
        <w:rPr>
          <w:rFonts w:ascii="Calibri" w:hAnsi="Calibri" w:cs="Arial"/>
          <w:sz w:val="22"/>
          <w:szCs w:val="22"/>
        </w:rPr>
      </w:pPr>
    </w:p>
    <w:p w14:paraId="28C453E0" w14:textId="77777777" w:rsidR="005B1A95" w:rsidRPr="005B1A95" w:rsidRDefault="005B1A95" w:rsidP="005B1A95">
      <w:pPr>
        <w:pStyle w:val="Telobesedila"/>
        <w:rPr>
          <w:rFonts w:ascii="Calibri" w:hAnsi="Calibri" w:cs="Tahoma"/>
          <w:sz w:val="22"/>
          <w:szCs w:val="22"/>
        </w:rPr>
      </w:pPr>
    </w:p>
    <w:p w14:paraId="0ED278F7" w14:textId="77777777" w:rsidR="005B1A95" w:rsidRPr="005B1A95" w:rsidRDefault="005B1A95" w:rsidP="005B1A95">
      <w:pPr>
        <w:tabs>
          <w:tab w:val="left" w:pos="1620"/>
        </w:tabs>
        <w:rPr>
          <w:rFonts w:ascii="Calibri" w:hAnsi="Calibri" w:cs="Tahoma"/>
        </w:rPr>
      </w:pPr>
      <w:r w:rsidRPr="005B1A95">
        <w:rPr>
          <w:rFonts w:ascii="Calibri" w:hAnsi="Calibri" w:cs="Tahoma"/>
        </w:rPr>
        <w:t xml:space="preserve">sklepata naslednjo </w:t>
      </w:r>
    </w:p>
    <w:p w14:paraId="3B77653C" w14:textId="77777777" w:rsidR="005B1A95" w:rsidRPr="005B1A95" w:rsidRDefault="005B1A95" w:rsidP="005B1A95">
      <w:pPr>
        <w:overflowPunct w:val="0"/>
        <w:autoSpaceDE w:val="0"/>
        <w:jc w:val="center"/>
        <w:rPr>
          <w:rFonts w:ascii="Calibri" w:hAnsi="Calibri" w:cs="Arial"/>
        </w:rPr>
      </w:pPr>
    </w:p>
    <w:p w14:paraId="6E738FE7" w14:textId="77777777" w:rsidR="005B1A95" w:rsidRPr="005B1A95" w:rsidRDefault="005B1A95" w:rsidP="009F55CE">
      <w:pPr>
        <w:pBdr>
          <w:top w:val="single" w:sz="4" w:space="1" w:color="000000"/>
          <w:left w:val="single" w:sz="4" w:space="4" w:color="000000"/>
          <w:bottom w:val="single" w:sz="4" w:space="1" w:color="000000"/>
          <w:right w:val="single" w:sz="4" w:space="4" w:color="000000"/>
        </w:pBdr>
        <w:shd w:val="clear" w:color="auto" w:fill="FFD966" w:themeFill="accent4" w:themeFillTint="99"/>
        <w:tabs>
          <w:tab w:val="left" w:pos="-1094"/>
          <w:tab w:val="left" w:pos="-720"/>
        </w:tabs>
        <w:ind w:left="851" w:hanging="851"/>
        <w:jc w:val="center"/>
        <w:rPr>
          <w:rFonts w:ascii="Calibri" w:hAnsi="Calibri" w:cs="Tahoma"/>
          <w:b/>
        </w:rPr>
      </w:pPr>
      <w:r w:rsidRPr="005B1A95">
        <w:rPr>
          <w:rFonts w:ascii="Calibri" w:hAnsi="Calibri" w:cs="Tahoma"/>
          <w:b/>
        </w:rPr>
        <w:t xml:space="preserve">Pogodbo  št. </w:t>
      </w:r>
    </w:p>
    <w:p w14:paraId="43B64B53" w14:textId="4E6BA9DC" w:rsidR="005B1A95" w:rsidRPr="005B1A95" w:rsidRDefault="00D369D0" w:rsidP="005B1A95">
      <w:pPr>
        <w:overflowPunct w:val="0"/>
        <w:autoSpaceDE w:val="0"/>
        <w:jc w:val="center"/>
        <w:rPr>
          <w:rFonts w:ascii="Calibri" w:hAnsi="Calibri" w:cs="Arial"/>
        </w:rPr>
      </w:pPr>
      <w:r>
        <w:rPr>
          <w:i/>
          <w:iCs/>
        </w:rPr>
        <w:t>Zakon o javnem naročanj</w:t>
      </w:r>
      <w:r w:rsidR="00C67346">
        <w:rPr>
          <w:i/>
          <w:iCs/>
        </w:rPr>
        <w:t>u</w:t>
      </w:r>
      <w:r>
        <w:rPr>
          <w:i/>
          <w:iCs/>
        </w:rPr>
        <w:t xml:space="preserve"> – ZJN-3</w:t>
      </w:r>
      <w:r w:rsidR="00C67346">
        <w:rPr>
          <w:i/>
          <w:iCs/>
        </w:rPr>
        <w:t xml:space="preserve"> (</w:t>
      </w:r>
      <w:r w:rsidRPr="009F1240">
        <w:rPr>
          <w:i/>
          <w:iCs/>
        </w:rPr>
        <w:t xml:space="preserve">Uradni list RS, št. 91/15, 14/18, 121/21, 10/22, 74/22 – </w:t>
      </w:r>
      <w:proofErr w:type="spellStart"/>
      <w:r w:rsidRPr="009F1240">
        <w:rPr>
          <w:i/>
          <w:iCs/>
        </w:rPr>
        <w:t>odl</w:t>
      </w:r>
      <w:proofErr w:type="spellEnd"/>
      <w:r w:rsidRPr="009F1240">
        <w:rPr>
          <w:i/>
          <w:iCs/>
        </w:rPr>
        <w:t>. US, 100/22 – ZNUZSZS, 28/23, 88/23 – ZOPNN-F in 83/25 – ZOUL</w:t>
      </w:r>
      <w:r w:rsidR="00C67346">
        <w:rPr>
          <w:i/>
          <w:iCs/>
        </w:rPr>
        <w:t>)</w:t>
      </w:r>
    </w:p>
    <w:p w14:paraId="43748253" w14:textId="77777777" w:rsidR="005B1A95" w:rsidRPr="005B1A95" w:rsidRDefault="005B1A95" w:rsidP="005B1A95">
      <w:pPr>
        <w:numPr>
          <w:ilvl w:val="0"/>
          <w:numId w:val="12"/>
        </w:numPr>
        <w:suppressAutoHyphens/>
        <w:spacing w:after="0" w:line="240" w:lineRule="auto"/>
        <w:jc w:val="center"/>
        <w:rPr>
          <w:rFonts w:ascii="Calibri" w:hAnsi="Calibri" w:cs="Tahoma"/>
          <w:b/>
        </w:rPr>
      </w:pPr>
      <w:r w:rsidRPr="005B1A95">
        <w:rPr>
          <w:rFonts w:ascii="Calibri" w:hAnsi="Calibri" w:cs="Tahoma"/>
          <w:b/>
        </w:rPr>
        <w:t>člen</w:t>
      </w:r>
    </w:p>
    <w:p w14:paraId="67B87574" w14:textId="77777777" w:rsidR="005B1A95" w:rsidRPr="00D030BF" w:rsidRDefault="005B1A95" w:rsidP="006C40C2">
      <w:pPr>
        <w:tabs>
          <w:tab w:val="left" w:pos="2160"/>
        </w:tabs>
        <w:jc w:val="both"/>
        <w:rPr>
          <w:rFonts w:cstheme="minorHAnsi"/>
        </w:rPr>
      </w:pPr>
      <w:r w:rsidRPr="00D030BF">
        <w:rPr>
          <w:rFonts w:cstheme="minorHAnsi"/>
        </w:rPr>
        <w:t>Pogodbeni stranki uvodoma ugotavljata, da:</w:t>
      </w:r>
    </w:p>
    <w:p w14:paraId="2A7ED209" w14:textId="55E18A41" w:rsidR="005B1A95" w:rsidRPr="005B1A95" w:rsidRDefault="005B1A95" w:rsidP="006C40C2">
      <w:pPr>
        <w:pStyle w:val="Telobesedila"/>
        <w:widowControl w:val="0"/>
        <w:numPr>
          <w:ilvl w:val="0"/>
          <w:numId w:val="11"/>
        </w:numPr>
        <w:tabs>
          <w:tab w:val="left" w:pos="567"/>
        </w:tabs>
        <w:ind w:left="567" w:hanging="567"/>
        <w:jc w:val="both"/>
        <w:rPr>
          <w:rFonts w:ascii="Calibri" w:hAnsi="Calibri" w:cs="Tahoma"/>
          <w:sz w:val="22"/>
          <w:szCs w:val="22"/>
        </w:rPr>
      </w:pPr>
      <w:r w:rsidRPr="00D030BF">
        <w:rPr>
          <w:rFonts w:asciiTheme="minorHAnsi" w:hAnsiTheme="minorHAnsi" w:cstheme="minorHAnsi"/>
          <w:sz w:val="22"/>
          <w:szCs w:val="22"/>
        </w:rPr>
        <w:t>je naročnik na podlagi Zakona o javnem na</w:t>
      </w:r>
      <w:r w:rsidR="006C40C2" w:rsidRPr="00D030BF">
        <w:rPr>
          <w:rFonts w:asciiTheme="minorHAnsi" w:hAnsiTheme="minorHAnsi" w:cstheme="minorHAnsi"/>
          <w:sz w:val="22"/>
          <w:szCs w:val="22"/>
        </w:rPr>
        <w:t>ročanju (</w:t>
      </w:r>
      <w:r w:rsidR="00D030BF" w:rsidRPr="00D030BF">
        <w:rPr>
          <w:rFonts w:asciiTheme="minorHAnsi" w:hAnsiTheme="minorHAnsi" w:cstheme="minorHAnsi"/>
          <w:i/>
          <w:iCs/>
          <w:sz w:val="22"/>
          <w:szCs w:val="22"/>
        </w:rPr>
        <w:t xml:space="preserve">Uradni list RS, št. 91/15, 14/18, 121/21, 10/22, 74/22 – </w:t>
      </w:r>
      <w:proofErr w:type="spellStart"/>
      <w:r w:rsidR="00D030BF" w:rsidRPr="00D030BF">
        <w:rPr>
          <w:rFonts w:asciiTheme="minorHAnsi" w:hAnsiTheme="minorHAnsi" w:cstheme="minorHAnsi"/>
          <w:i/>
          <w:iCs/>
          <w:sz w:val="22"/>
          <w:szCs w:val="22"/>
        </w:rPr>
        <w:t>odl</w:t>
      </w:r>
      <w:proofErr w:type="spellEnd"/>
      <w:r w:rsidR="00D030BF" w:rsidRPr="00D030BF">
        <w:rPr>
          <w:rFonts w:asciiTheme="minorHAnsi" w:hAnsiTheme="minorHAnsi" w:cstheme="minorHAnsi"/>
          <w:i/>
          <w:iCs/>
          <w:sz w:val="22"/>
          <w:szCs w:val="22"/>
        </w:rPr>
        <w:t>. US, 100/22 – ZNUZSZS, 28/23, 88/23 – ZOPNN-F in 83/25 – ZOUL</w:t>
      </w:r>
      <w:r w:rsidR="00D030BF" w:rsidRPr="00D030BF">
        <w:rPr>
          <w:rFonts w:asciiTheme="minorHAnsi" w:hAnsiTheme="minorHAnsi" w:cstheme="minorHAnsi"/>
          <w:sz w:val="22"/>
          <w:szCs w:val="22"/>
        </w:rPr>
        <w:t xml:space="preserve"> </w:t>
      </w:r>
      <w:r w:rsidR="006C40C2" w:rsidRPr="00D030BF">
        <w:rPr>
          <w:rFonts w:asciiTheme="minorHAnsi" w:hAnsiTheme="minorHAnsi" w:cstheme="minorHAnsi"/>
          <w:sz w:val="22"/>
          <w:szCs w:val="22"/>
        </w:rPr>
        <w:t>v nadaljevanju: ZJN-3</w:t>
      </w:r>
      <w:r w:rsidRPr="00D030BF">
        <w:rPr>
          <w:rFonts w:asciiTheme="minorHAnsi" w:hAnsiTheme="minorHAnsi" w:cstheme="minorHAnsi"/>
          <w:sz w:val="22"/>
          <w:szCs w:val="22"/>
        </w:rPr>
        <w:t>) izvedel</w:t>
      </w:r>
      <w:r w:rsidRPr="005F186C">
        <w:rPr>
          <w:rFonts w:ascii="Calibri" w:hAnsi="Calibri" w:cs="Tahoma"/>
          <w:sz w:val="22"/>
          <w:szCs w:val="22"/>
        </w:rPr>
        <w:t xml:space="preserve"> javni razpis za oddajo javnega naročila storitev po postopku javnega</w:t>
      </w:r>
      <w:r w:rsidRPr="005B1A95">
        <w:rPr>
          <w:rFonts w:ascii="Calibri" w:hAnsi="Calibri" w:cs="Tahoma"/>
          <w:sz w:val="22"/>
          <w:szCs w:val="22"/>
        </w:rPr>
        <w:t xml:space="preserve"> naročila male vrednosti, z naslovom »</w:t>
      </w:r>
      <w:r w:rsidRPr="00FD68D1">
        <w:rPr>
          <w:rFonts w:ascii="Calibri" w:hAnsi="Calibri" w:cs="Tahoma"/>
          <w:i/>
          <w:sz w:val="22"/>
          <w:szCs w:val="22"/>
        </w:rPr>
        <w:t>S</w:t>
      </w:r>
      <w:r w:rsidR="006C40C2" w:rsidRPr="00FD68D1">
        <w:rPr>
          <w:rFonts w:ascii="Calibri" w:hAnsi="Calibri" w:cs="Tahoma"/>
          <w:i/>
          <w:color w:val="000000"/>
          <w:sz w:val="22"/>
          <w:szCs w:val="22"/>
        </w:rPr>
        <w:t>toritve</w:t>
      </w:r>
      <w:r w:rsidRPr="00FD68D1">
        <w:rPr>
          <w:rFonts w:ascii="Calibri" w:hAnsi="Calibri" w:cs="Tahoma"/>
          <w:i/>
          <w:color w:val="000000"/>
          <w:sz w:val="22"/>
          <w:szCs w:val="22"/>
        </w:rPr>
        <w:t xml:space="preserve"> čiščenja prostorov Športne hiše</w:t>
      </w:r>
      <w:r w:rsidR="005C3189">
        <w:rPr>
          <w:rFonts w:ascii="Calibri" w:hAnsi="Calibri" w:cs="Tahoma"/>
          <w:i/>
          <w:color w:val="000000"/>
          <w:sz w:val="22"/>
          <w:szCs w:val="22"/>
        </w:rPr>
        <w:t xml:space="preserve"> Radlje ob Dravi v letih od 20</w:t>
      </w:r>
      <w:r w:rsidR="00BD64B2">
        <w:rPr>
          <w:rFonts w:ascii="Calibri" w:hAnsi="Calibri" w:cs="Tahoma"/>
          <w:i/>
          <w:color w:val="000000"/>
          <w:sz w:val="22"/>
          <w:szCs w:val="22"/>
        </w:rPr>
        <w:t>26</w:t>
      </w:r>
      <w:r w:rsidR="00D36B43" w:rsidRPr="00FD68D1">
        <w:rPr>
          <w:rFonts w:ascii="Calibri" w:hAnsi="Calibri" w:cs="Tahoma"/>
          <w:i/>
          <w:color w:val="000000"/>
          <w:sz w:val="22"/>
          <w:szCs w:val="22"/>
        </w:rPr>
        <w:t xml:space="preserve"> do </w:t>
      </w:r>
      <w:r w:rsidR="00D36B43" w:rsidRPr="0091691F">
        <w:rPr>
          <w:rFonts w:ascii="Calibri" w:hAnsi="Calibri" w:cs="Tahoma"/>
          <w:i/>
          <w:color w:val="000000"/>
          <w:sz w:val="22"/>
          <w:szCs w:val="22"/>
        </w:rPr>
        <w:t>20</w:t>
      </w:r>
      <w:r w:rsidR="005C3189" w:rsidRPr="0091691F">
        <w:rPr>
          <w:rFonts w:ascii="Calibri" w:hAnsi="Calibri" w:cs="Tahoma"/>
          <w:i/>
          <w:color w:val="000000"/>
          <w:sz w:val="22"/>
          <w:szCs w:val="22"/>
        </w:rPr>
        <w:t>2</w:t>
      </w:r>
      <w:r w:rsidR="00BD64B2" w:rsidRPr="0091691F">
        <w:rPr>
          <w:rFonts w:ascii="Calibri" w:hAnsi="Calibri" w:cs="Tahoma"/>
          <w:i/>
          <w:color w:val="000000"/>
          <w:sz w:val="22"/>
          <w:szCs w:val="22"/>
        </w:rPr>
        <w:t>8</w:t>
      </w:r>
      <w:r w:rsidRPr="0091691F">
        <w:rPr>
          <w:rFonts w:ascii="Calibri" w:hAnsi="Calibri" w:cs="Tahoma"/>
          <w:sz w:val="22"/>
          <w:szCs w:val="22"/>
        </w:rPr>
        <w:t>«, ki je bil objavljen na Portalu j</w:t>
      </w:r>
      <w:r w:rsidR="00586B61" w:rsidRPr="0091691F">
        <w:rPr>
          <w:rFonts w:ascii="Calibri" w:hAnsi="Calibri" w:cs="Tahoma"/>
          <w:sz w:val="22"/>
          <w:szCs w:val="22"/>
        </w:rPr>
        <w:t xml:space="preserve">avnih naročil dne </w:t>
      </w:r>
      <w:r w:rsidR="00F752C3" w:rsidRPr="0091691F">
        <w:rPr>
          <w:rFonts w:ascii="Calibri" w:hAnsi="Calibri" w:cs="Tahoma"/>
          <w:sz w:val="22"/>
          <w:szCs w:val="22"/>
        </w:rPr>
        <w:t>2</w:t>
      </w:r>
      <w:r w:rsidR="00F31B98" w:rsidRPr="0091691F">
        <w:rPr>
          <w:rFonts w:ascii="Calibri" w:hAnsi="Calibri" w:cs="Tahoma"/>
          <w:sz w:val="22"/>
          <w:szCs w:val="22"/>
        </w:rPr>
        <w:t>7</w:t>
      </w:r>
      <w:r w:rsidR="005C3189" w:rsidRPr="0091691F">
        <w:rPr>
          <w:rFonts w:ascii="Calibri" w:hAnsi="Calibri" w:cs="Tahoma"/>
          <w:sz w:val="22"/>
          <w:szCs w:val="22"/>
        </w:rPr>
        <w:t>.</w:t>
      </w:r>
      <w:r w:rsidR="00D14AB0" w:rsidRPr="0091691F">
        <w:rPr>
          <w:rFonts w:ascii="Calibri" w:hAnsi="Calibri" w:cs="Tahoma"/>
          <w:sz w:val="22"/>
          <w:szCs w:val="22"/>
        </w:rPr>
        <w:t>0</w:t>
      </w:r>
      <w:r w:rsidR="00F752C3" w:rsidRPr="0091691F">
        <w:rPr>
          <w:rFonts w:ascii="Calibri" w:hAnsi="Calibri" w:cs="Tahoma"/>
          <w:sz w:val="22"/>
          <w:szCs w:val="22"/>
        </w:rPr>
        <w:t>8</w:t>
      </w:r>
      <w:r w:rsidR="005C3189" w:rsidRPr="0091691F">
        <w:rPr>
          <w:rFonts w:ascii="Calibri" w:hAnsi="Calibri" w:cs="Tahoma"/>
          <w:sz w:val="22"/>
          <w:szCs w:val="22"/>
        </w:rPr>
        <w:t>.202</w:t>
      </w:r>
      <w:r w:rsidR="004E2312" w:rsidRPr="0091691F">
        <w:rPr>
          <w:rFonts w:ascii="Calibri" w:hAnsi="Calibri" w:cs="Tahoma"/>
          <w:sz w:val="22"/>
          <w:szCs w:val="22"/>
        </w:rPr>
        <w:t>6</w:t>
      </w:r>
      <w:r w:rsidR="00586B61" w:rsidRPr="0091691F">
        <w:rPr>
          <w:rFonts w:ascii="Calibri" w:hAnsi="Calibri" w:cs="Tahoma"/>
          <w:sz w:val="22"/>
          <w:szCs w:val="22"/>
        </w:rPr>
        <w:t xml:space="preserve"> </w:t>
      </w:r>
      <w:r w:rsidRPr="0091691F">
        <w:rPr>
          <w:rFonts w:ascii="Calibri" w:hAnsi="Calibri" w:cs="Tahoma"/>
          <w:sz w:val="22"/>
          <w:szCs w:val="22"/>
        </w:rPr>
        <w:t>- po</w:t>
      </w:r>
      <w:r w:rsidR="00586B61" w:rsidRPr="0091691F">
        <w:rPr>
          <w:rFonts w:ascii="Calibri" w:hAnsi="Calibri" w:cs="Tahoma"/>
          <w:sz w:val="22"/>
          <w:szCs w:val="22"/>
        </w:rPr>
        <w:t>d številko objave JN________________.</w:t>
      </w:r>
    </w:p>
    <w:p w14:paraId="5E4C7683" w14:textId="77777777" w:rsidR="005B1A95" w:rsidRPr="005B1A95" w:rsidRDefault="005B1A95" w:rsidP="006C40C2">
      <w:pPr>
        <w:pStyle w:val="Telobesedila"/>
        <w:widowControl w:val="0"/>
        <w:numPr>
          <w:ilvl w:val="0"/>
          <w:numId w:val="11"/>
        </w:numPr>
        <w:tabs>
          <w:tab w:val="left" w:pos="567"/>
        </w:tabs>
        <w:ind w:left="567" w:hanging="567"/>
        <w:jc w:val="both"/>
        <w:rPr>
          <w:rFonts w:ascii="Calibri" w:hAnsi="Calibri" w:cs="Tahoma"/>
          <w:sz w:val="22"/>
          <w:szCs w:val="22"/>
        </w:rPr>
      </w:pPr>
      <w:r w:rsidRPr="005B1A95">
        <w:rPr>
          <w:rFonts w:ascii="Calibri" w:hAnsi="Calibri" w:cs="Tahoma"/>
          <w:sz w:val="22"/>
          <w:szCs w:val="22"/>
        </w:rPr>
        <w:t>je naročnik na podlagi javnega razpisa iz prve alineje in prejetih ponudb z Obvestilom o odločitvi o oddaji javnega naročila številka __________________, z dne ______________, izbral izvajalca kot najugodnejšega ponudnika za izvedbo javnega naročila iz prve alineje.</w:t>
      </w:r>
    </w:p>
    <w:p w14:paraId="366B783A" w14:textId="77777777" w:rsidR="005B1A95" w:rsidRPr="005B1A95" w:rsidRDefault="005B1A95" w:rsidP="005B1A95">
      <w:pPr>
        <w:pStyle w:val="Telobesedila"/>
        <w:tabs>
          <w:tab w:val="left" w:pos="567"/>
        </w:tabs>
        <w:rPr>
          <w:rFonts w:ascii="Calibri" w:hAnsi="Calibri" w:cs="Arial"/>
          <w:sz w:val="22"/>
          <w:szCs w:val="22"/>
        </w:rPr>
      </w:pPr>
    </w:p>
    <w:p w14:paraId="53F00D7B" w14:textId="77777777" w:rsidR="005B1A95" w:rsidRPr="005B1A95" w:rsidRDefault="005B1A95" w:rsidP="005B1A95">
      <w:pPr>
        <w:pStyle w:val="Default"/>
        <w:ind w:left="360" w:hanging="360"/>
        <w:jc w:val="center"/>
        <w:rPr>
          <w:rFonts w:ascii="Calibri" w:hAnsi="Calibri" w:cs="Tahoma"/>
          <w:b/>
          <w:color w:val="auto"/>
          <w:sz w:val="22"/>
          <w:szCs w:val="22"/>
        </w:rPr>
      </w:pPr>
      <w:r w:rsidRPr="005B1A95">
        <w:rPr>
          <w:rFonts w:ascii="Calibri" w:hAnsi="Calibri" w:cs="Tahoma"/>
          <w:b/>
          <w:color w:val="auto"/>
          <w:sz w:val="22"/>
          <w:szCs w:val="22"/>
        </w:rPr>
        <w:lastRenderedPageBreak/>
        <w:t xml:space="preserve">2. člen </w:t>
      </w:r>
    </w:p>
    <w:p w14:paraId="3B41FB4E" w14:textId="77777777" w:rsidR="005B1A95" w:rsidRPr="005B1A95" w:rsidRDefault="005B1A95" w:rsidP="005B1A95">
      <w:pPr>
        <w:pStyle w:val="Default"/>
        <w:rPr>
          <w:rFonts w:ascii="Calibri" w:hAnsi="Calibri" w:cs="Tahoma"/>
          <w:color w:val="auto"/>
          <w:sz w:val="22"/>
          <w:szCs w:val="22"/>
        </w:rPr>
      </w:pPr>
    </w:p>
    <w:p w14:paraId="6D52AE15" w14:textId="7BC42914" w:rsidR="005B1A95" w:rsidRDefault="005B1A95" w:rsidP="006C40C2">
      <w:pPr>
        <w:jc w:val="both"/>
        <w:rPr>
          <w:rFonts w:ascii="Calibri" w:hAnsi="Calibri" w:cs="Tahoma"/>
        </w:rPr>
      </w:pPr>
      <w:r w:rsidRPr="005B1A95">
        <w:rPr>
          <w:rFonts w:ascii="Calibri" w:hAnsi="Calibri" w:cs="Tahoma"/>
        </w:rPr>
        <w:t>Predmet pogodbe je čiščenje prostorov Športne hiše Radlje ob Dravi na naslovu Koroška cesta 17, Radlje ob Dravi, v skupni izmeri 2594,08 m</w:t>
      </w:r>
      <w:r w:rsidRPr="005B1A95">
        <w:rPr>
          <w:rFonts w:ascii="Calibri" w:hAnsi="Calibri" w:cs="Tahoma"/>
          <w:vertAlign w:val="superscript"/>
        </w:rPr>
        <w:t>2</w:t>
      </w:r>
      <w:r w:rsidRPr="005B1A95">
        <w:rPr>
          <w:rFonts w:ascii="Calibri" w:hAnsi="Calibri" w:cs="Tahoma"/>
        </w:rPr>
        <w:t>, v o</w:t>
      </w:r>
      <w:r w:rsidR="005C3189">
        <w:rPr>
          <w:rFonts w:ascii="Calibri" w:hAnsi="Calibri" w:cs="Tahoma"/>
        </w:rPr>
        <w:t xml:space="preserve">bdobju 24 mesecev (od </w:t>
      </w:r>
      <w:r w:rsidR="004F0FF7">
        <w:rPr>
          <w:rFonts w:ascii="Calibri" w:hAnsi="Calibri" w:cs="Tahoma"/>
        </w:rPr>
        <w:t>______</w:t>
      </w:r>
      <w:r w:rsidR="006C40C2">
        <w:rPr>
          <w:rFonts w:ascii="Calibri" w:hAnsi="Calibri" w:cs="Tahoma"/>
        </w:rPr>
        <w:t xml:space="preserve"> do </w:t>
      </w:r>
      <w:r w:rsidR="004F0FF7">
        <w:rPr>
          <w:rFonts w:ascii="Calibri" w:hAnsi="Calibri" w:cs="Tahoma"/>
        </w:rPr>
        <w:t>________</w:t>
      </w:r>
      <w:r w:rsidRPr="005B1A95">
        <w:rPr>
          <w:rFonts w:ascii="Calibri" w:hAnsi="Calibri" w:cs="Tahoma"/>
        </w:rPr>
        <w:t xml:space="preserve">), po izvajalčevem ponudbenem predračunu št. _________ z dne ________ </w:t>
      </w:r>
      <w:r w:rsidRPr="00FD68D1">
        <w:rPr>
          <w:rFonts w:ascii="Calibri" w:hAnsi="Calibri" w:cs="Tahoma"/>
        </w:rPr>
        <w:t>in po specifik</w:t>
      </w:r>
      <w:r w:rsidR="00FD68D1" w:rsidRPr="00FD68D1">
        <w:rPr>
          <w:rFonts w:ascii="Calibri" w:hAnsi="Calibri" w:cs="Tahoma"/>
        </w:rPr>
        <w:t xml:space="preserve">aciji čiščenja (iz </w:t>
      </w:r>
      <w:r w:rsidR="00FD68D1" w:rsidRPr="00BB4D46">
        <w:rPr>
          <w:rFonts w:ascii="Calibri" w:hAnsi="Calibri" w:cs="Tahoma"/>
        </w:rPr>
        <w:t>poglavja »IV.</w:t>
      </w:r>
      <w:r w:rsidR="00FD68D1" w:rsidRPr="00FD68D1">
        <w:rPr>
          <w:rFonts w:ascii="Calibri" w:hAnsi="Calibri" w:cs="Tahoma"/>
        </w:rPr>
        <w:t xml:space="preserve"> </w:t>
      </w:r>
      <w:r w:rsidRPr="00FD68D1">
        <w:rPr>
          <w:rFonts w:ascii="Calibri" w:hAnsi="Calibri" w:cs="Tahoma"/>
          <w:i/>
        </w:rPr>
        <w:t>Tehnič</w:t>
      </w:r>
      <w:r w:rsidR="00FD68D1" w:rsidRPr="00FD68D1">
        <w:rPr>
          <w:rFonts w:ascii="Calibri" w:hAnsi="Calibri" w:cs="Tahoma"/>
          <w:i/>
        </w:rPr>
        <w:t>ne specifikacije predmeta javnega naročila</w:t>
      </w:r>
      <w:r w:rsidRPr="00FD68D1">
        <w:rPr>
          <w:rFonts w:ascii="Calibri" w:hAnsi="Calibri" w:cs="Tahoma"/>
        </w:rPr>
        <w:t>«</w:t>
      </w:r>
      <w:r w:rsidRPr="005B1A95">
        <w:rPr>
          <w:rFonts w:ascii="Calibri" w:hAnsi="Calibri" w:cs="Tahoma"/>
        </w:rPr>
        <w:t xml:space="preserve"> razpisne dokumentacije), ki sta sestavna dela te pogodbe. </w:t>
      </w:r>
    </w:p>
    <w:p w14:paraId="17ED582A" w14:textId="77777777" w:rsidR="005B1A95" w:rsidRPr="005B1A95" w:rsidRDefault="005B1A95" w:rsidP="005B1A95">
      <w:pPr>
        <w:pStyle w:val="Default"/>
        <w:ind w:left="360" w:hanging="360"/>
        <w:jc w:val="center"/>
        <w:rPr>
          <w:rFonts w:ascii="Calibri" w:hAnsi="Calibri" w:cs="Tahoma"/>
          <w:b/>
          <w:color w:val="auto"/>
          <w:sz w:val="22"/>
          <w:szCs w:val="22"/>
        </w:rPr>
      </w:pPr>
      <w:r w:rsidRPr="005B1A95">
        <w:rPr>
          <w:rFonts w:ascii="Calibri" w:hAnsi="Calibri" w:cs="Tahoma"/>
          <w:b/>
          <w:color w:val="auto"/>
          <w:sz w:val="22"/>
          <w:szCs w:val="22"/>
        </w:rPr>
        <w:t xml:space="preserve">3. člen </w:t>
      </w:r>
    </w:p>
    <w:p w14:paraId="075BF28B" w14:textId="77777777" w:rsidR="005B1A95" w:rsidRPr="005B1A95" w:rsidRDefault="005B1A95" w:rsidP="005B1A95">
      <w:pPr>
        <w:pStyle w:val="Default"/>
        <w:rPr>
          <w:rFonts w:ascii="Calibri" w:hAnsi="Calibri" w:cs="Tahoma"/>
          <w:color w:val="auto"/>
          <w:sz w:val="22"/>
          <w:szCs w:val="22"/>
        </w:rPr>
      </w:pPr>
    </w:p>
    <w:p w14:paraId="6D746335" w14:textId="77777777" w:rsidR="005B1A95" w:rsidRPr="005B1A95" w:rsidRDefault="005B1A95" w:rsidP="005B1A95">
      <w:pPr>
        <w:pStyle w:val="Default"/>
        <w:jc w:val="both"/>
        <w:rPr>
          <w:rFonts w:ascii="Calibri" w:hAnsi="Calibri" w:cs="Tahoma"/>
          <w:color w:val="auto"/>
          <w:sz w:val="22"/>
          <w:szCs w:val="22"/>
        </w:rPr>
      </w:pPr>
      <w:r w:rsidRPr="005B1A95">
        <w:rPr>
          <w:rFonts w:ascii="Calibri" w:hAnsi="Calibri" w:cs="Tahoma"/>
          <w:color w:val="auto"/>
          <w:sz w:val="22"/>
          <w:szCs w:val="22"/>
        </w:rPr>
        <w:t xml:space="preserve">Čiščenje po tej pogodbi zajema redno dnevno čiščenje ob delovnih dneh ter ob sobotah in nedeljah, tedenska in  mesečna čiščenja, sezonska generalna čiščenja ter čiščenje po dodatnem naročilu. Posamezne aktivnosti čiščenja, ki jih mora izvajalec izvajati, so navedene v specifikaciji čiščenja. </w:t>
      </w:r>
    </w:p>
    <w:p w14:paraId="250EE89C" w14:textId="77777777" w:rsidR="005B1A95" w:rsidRPr="005B1A95" w:rsidRDefault="005B1A95" w:rsidP="005B1A95">
      <w:pPr>
        <w:pStyle w:val="Default"/>
        <w:ind w:left="360" w:hanging="360"/>
        <w:jc w:val="center"/>
        <w:rPr>
          <w:rFonts w:ascii="Calibri" w:hAnsi="Calibri" w:cs="Tahoma"/>
          <w:color w:val="auto"/>
          <w:sz w:val="22"/>
          <w:szCs w:val="22"/>
        </w:rPr>
      </w:pPr>
    </w:p>
    <w:p w14:paraId="47FE61FE" w14:textId="77777777" w:rsidR="005B1A95" w:rsidRPr="005B1A95" w:rsidRDefault="005B1A95" w:rsidP="005B1A95">
      <w:pPr>
        <w:pStyle w:val="Default"/>
        <w:ind w:left="360" w:hanging="360"/>
        <w:jc w:val="center"/>
        <w:rPr>
          <w:rFonts w:ascii="Calibri" w:hAnsi="Calibri" w:cs="Tahoma"/>
          <w:b/>
          <w:color w:val="auto"/>
          <w:sz w:val="22"/>
          <w:szCs w:val="22"/>
        </w:rPr>
      </w:pPr>
      <w:r w:rsidRPr="005B1A95">
        <w:rPr>
          <w:rFonts w:ascii="Calibri" w:hAnsi="Calibri" w:cs="Tahoma"/>
          <w:b/>
          <w:color w:val="auto"/>
          <w:sz w:val="22"/>
          <w:szCs w:val="22"/>
        </w:rPr>
        <w:t xml:space="preserve">4. člen </w:t>
      </w:r>
    </w:p>
    <w:p w14:paraId="05022565" w14:textId="77777777" w:rsidR="005B1A95" w:rsidRPr="005B1A95" w:rsidRDefault="005B1A95" w:rsidP="005B1A95">
      <w:pPr>
        <w:pStyle w:val="Default"/>
        <w:rPr>
          <w:rFonts w:ascii="Calibri" w:hAnsi="Calibri" w:cs="Tahoma"/>
          <w:color w:val="auto"/>
          <w:sz w:val="22"/>
          <w:szCs w:val="22"/>
        </w:rPr>
      </w:pPr>
    </w:p>
    <w:p w14:paraId="3E61382F" w14:textId="65CDB728" w:rsidR="005B1A95" w:rsidRPr="005B1A95" w:rsidRDefault="005B1A95" w:rsidP="006C40C2">
      <w:pPr>
        <w:jc w:val="both"/>
        <w:rPr>
          <w:rFonts w:ascii="Calibri" w:hAnsi="Calibri" w:cs="Tahoma"/>
        </w:rPr>
      </w:pPr>
      <w:r w:rsidRPr="005B1A95">
        <w:rPr>
          <w:rFonts w:ascii="Calibri" w:hAnsi="Calibri" w:cs="Tahoma"/>
        </w:rPr>
        <w:t>Pogodbena vrednost znaša ___________ EUR skupaj z DDV in zajema vse aktivnosti, navedene v</w:t>
      </w:r>
      <w:r w:rsidR="00FD68D1">
        <w:rPr>
          <w:rFonts w:ascii="Calibri" w:hAnsi="Calibri" w:cs="Tahoma"/>
        </w:rPr>
        <w:t xml:space="preserve"> poglavju </w:t>
      </w:r>
      <w:r w:rsidR="00FD68D1" w:rsidRPr="00BB4D46">
        <w:rPr>
          <w:rFonts w:ascii="Calibri" w:hAnsi="Calibri" w:cs="Tahoma"/>
        </w:rPr>
        <w:t>»IV.</w:t>
      </w:r>
      <w:r w:rsidR="00FD68D1" w:rsidRPr="00FD68D1">
        <w:rPr>
          <w:rFonts w:ascii="Calibri" w:hAnsi="Calibri" w:cs="Tahoma"/>
        </w:rPr>
        <w:t xml:space="preserve"> </w:t>
      </w:r>
      <w:r w:rsidR="00FD68D1" w:rsidRPr="00FD68D1">
        <w:rPr>
          <w:rFonts w:ascii="Calibri" w:hAnsi="Calibri" w:cs="Tahoma"/>
          <w:i/>
        </w:rPr>
        <w:t>Tehnične specifikacije predmeta javnega naročila</w:t>
      </w:r>
      <w:r w:rsidR="00FD68D1" w:rsidRPr="00FD68D1">
        <w:rPr>
          <w:rFonts w:ascii="Calibri" w:hAnsi="Calibri" w:cs="Tahoma"/>
        </w:rPr>
        <w:t>«</w:t>
      </w:r>
      <w:r w:rsidR="00FD68D1" w:rsidRPr="005B1A95">
        <w:rPr>
          <w:rFonts w:ascii="Calibri" w:hAnsi="Calibri" w:cs="Tahoma"/>
        </w:rPr>
        <w:t xml:space="preserve"> razpisne dokumentacije</w:t>
      </w:r>
      <w:r w:rsidRPr="005B1A95">
        <w:rPr>
          <w:rFonts w:ascii="Calibri" w:hAnsi="Calibri" w:cs="Tahoma"/>
        </w:rPr>
        <w:t>, ki je priloga k tej pogodbi.</w:t>
      </w:r>
      <w:r w:rsidR="00A71219">
        <w:rPr>
          <w:rFonts w:ascii="Calibri" w:hAnsi="Calibri" w:cs="Tahoma"/>
        </w:rPr>
        <w:t xml:space="preserve"> Navedena pogodbena vrednost predstavlja zgornjo mejo obveznosti naročnika.</w:t>
      </w:r>
    </w:p>
    <w:p w14:paraId="3BEBB621" w14:textId="01179213" w:rsidR="000052D2" w:rsidRDefault="005B1A95" w:rsidP="006C40C2">
      <w:pPr>
        <w:jc w:val="both"/>
        <w:rPr>
          <w:rFonts w:ascii="Calibri" w:hAnsi="Calibri" w:cs="Tahoma"/>
        </w:rPr>
      </w:pPr>
      <w:r w:rsidRPr="005B1A95">
        <w:rPr>
          <w:rFonts w:ascii="Calibri" w:hAnsi="Calibri" w:cs="Tahoma"/>
        </w:rPr>
        <w:t>Cen</w:t>
      </w:r>
      <w:r w:rsidR="001171EE">
        <w:rPr>
          <w:rFonts w:ascii="Calibri" w:hAnsi="Calibri" w:cs="Tahoma"/>
        </w:rPr>
        <w:t>e</w:t>
      </w:r>
      <w:r w:rsidRPr="005B1A95">
        <w:rPr>
          <w:rFonts w:ascii="Calibri" w:hAnsi="Calibri" w:cs="Tahoma"/>
        </w:rPr>
        <w:t xml:space="preserve"> </w:t>
      </w:r>
      <w:r w:rsidR="00D22B50">
        <w:rPr>
          <w:rFonts w:ascii="Calibri" w:hAnsi="Calibri" w:cs="Tahoma"/>
        </w:rPr>
        <w:t xml:space="preserve">na enoto so </w:t>
      </w:r>
      <w:r w:rsidRPr="005B1A95">
        <w:rPr>
          <w:rFonts w:ascii="Calibri" w:hAnsi="Calibri" w:cs="Tahoma"/>
        </w:rPr>
        <w:t>fiksn</w:t>
      </w:r>
      <w:r w:rsidR="00D22B50">
        <w:rPr>
          <w:rFonts w:ascii="Calibri" w:hAnsi="Calibri" w:cs="Tahoma"/>
        </w:rPr>
        <w:t xml:space="preserve">e </w:t>
      </w:r>
      <w:r w:rsidRPr="005B1A95">
        <w:rPr>
          <w:rFonts w:ascii="Calibri" w:hAnsi="Calibri" w:cs="Tahoma"/>
        </w:rPr>
        <w:t>za</w:t>
      </w:r>
      <w:r w:rsidR="00D22B50">
        <w:rPr>
          <w:rFonts w:ascii="Calibri" w:hAnsi="Calibri" w:cs="Tahoma"/>
        </w:rPr>
        <w:t xml:space="preserve"> ves</w:t>
      </w:r>
      <w:r w:rsidRPr="005B1A95">
        <w:rPr>
          <w:rFonts w:ascii="Calibri" w:hAnsi="Calibri" w:cs="Tahoma"/>
        </w:rPr>
        <w:t xml:space="preserve"> čas trajanja te pogodbe.</w:t>
      </w:r>
      <w:r w:rsidR="0073492F">
        <w:rPr>
          <w:rFonts w:ascii="Calibri" w:hAnsi="Calibri" w:cs="Tahoma"/>
        </w:rPr>
        <w:t xml:space="preserve"> </w:t>
      </w:r>
      <w:r w:rsidR="000052D2">
        <w:rPr>
          <w:rFonts w:ascii="Calibri" w:hAnsi="Calibri" w:cs="Tahoma"/>
        </w:rPr>
        <w:t>Redno mesečno čiščenje se obračunava po fiksni mesečni ceni. Izredna čiščenja se obračunavajo po dejansko naročenih, izvedenih in potrjenih storitvah po cenah na enoto iz predračuna.</w:t>
      </w:r>
    </w:p>
    <w:p w14:paraId="32B52829" w14:textId="7279BBD2" w:rsidR="005B1A95" w:rsidRPr="005B1A95" w:rsidRDefault="000052D2" w:rsidP="006C40C2">
      <w:pPr>
        <w:jc w:val="both"/>
        <w:rPr>
          <w:rFonts w:ascii="Calibri" w:hAnsi="Calibri" w:cs="Tahoma"/>
        </w:rPr>
      </w:pPr>
      <w:r>
        <w:rPr>
          <w:rFonts w:ascii="Calibri" w:hAnsi="Calibri" w:cs="Tahoma"/>
        </w:rPr>
        <w:t xml:space="preserve">Izvajalec iz naslova morebitne </w:t>
      </w:r>
      <w:proofErr w:type="spellStart"/>
      <w:r>
        <w:rPr>
          <w:rFonts w:ascii="Calibri" w:hAnsi="Calibri" w:cs="Tahoma"/>
        </w:rPr>
        <w:t>nerealizacije</w:t>
      </w:r>
      <w:proofErr w:type="spellEnd"/>
      <w:r>
        <w:rPr>
          <w:rFonts w:ascii="Calibri" w:hAnsi="Calibri" w:cs="Tahoma"/>
        </w:rPr>
        <w:t xml:space="preserve"> okvirno predvidenega obsega izrednih storitev nima pravice do odškodnine ali kakršnegakoli drugega zahtevka do naročnika.</w:t>
      </w:r>
      <w:r w:rsidR="005B1A95" w:rsidRPr="005B1A95">
        <w:rPr>
          <w:rFonts w:ascii="Calibri" w:hAnsi="Calibri" w:cs="Tahoma"/>
        </w:rPr>
        <w:t xml:space="preserve"> </w:t>
      </w:r>
    </w:p>
    <w:p w14:paraId="6AD27280" w14:textId="77777777" w:rsidR="005B1A95" w:rsidRPr="005B1A95" w:rsidRDefault="005B1A95" w:rsidP="006C40C2">
      <w:pPr>
        <w:jc w:val="both"/>
        <w:rPr>
          <w:rFonts w:ascii="Calibri" w:hAnsi="Calibri" w:cs="Tahoma"/>
        </w:rPr>
      </w:pPr>
      <w:r w:rsidRPr="005B1A95">
        <w:rPr>
          <w:rFonts w:ascii="Calibri" w:hAnsi="Calibri" w:cs="Tahoma"/>
        </w:rPr>
        <w:t xml:space="preserve">V pogodbeni ceni niso vključeni stroški dobave sanitarno-higienskega materiala, ki ga priskrbi naročnik. Naročnik poleg navedenega nima v zvezi s čiščenjem prostorov po tej pogodbi nobenih drugih dodatnih stroškov. </w:t>
      </w:r>
    </w:p>
    <w:p w14:paraId="267F8EE3" w14:textId="77777777" w:rsidR="005B1A95" w:rsidRPr="005B1A95" w:rsidRDefault="005B1A95" w:rsidP="005B1A95">
      <w:pPr>
        <w:jc w:val="center"/>
        <w:rPr>
          <w:rFonts w:ascii="Calibri" w:hAnsi="Calibri" w:cs="Tahoma"/>
          <w:b/>
        </w:rPr>
      </w:pPr>
      <w:r w:rsidRPr="005B1A95">
        <w:rPr>
          <w:rFonts w:ascii="Calibri" w:hAnsi="Calibri" w:cs="Tahoma"/>
          <w:b/>
        </w:rPr>
        <w:t>5. člen</w:t>
      </w:r>
    </w:p>
    <w:p w14:paraId="06997402" w14:textId="77777777" w:rsidR="005B1A95" w:rsidRPr="005B1A95" w:rsidRDefault="005B1A95" w:rsidP="006C40C2">
      <w:pPr>
        <w:jc w:val="both"/>
        <w:rPr>
          <w:rFonts w:ascii="Calibri" w:hAnsi="Calibri" w:cs="Tahoma"/>
        </w:rPr>
      </w:pPr>
      <w:r w:rsidRPr="005B1A95">
        <w:rPr>
          <w:rFonts w:ascii="Calibri" w:hAnsi="Calibri" w:cs="Tahoma"/>
        </w:rPr>
        <w:t xml:space="preserve">Izvajalec bo za dejansko opravljene in potrjene storitve izstavil račun v začetku meseca za pretekli mesec. </w:t>
      </w:r>
    </w:p>
    <w:p w14:paraId="48042686" w14:textId="77777777" w:rsidR="005B1A95" w:rsidRPr="005B1A95" w:rsidRDefault="005B1A95" w:rsidP="006C40C2">
      <w:pPr>
        <w:pStyle w:val="Style15"/>
        <w:widowControl/>
        <w:shd w:val="clear" w:color="auto" w:fill="E0E0E0"/>
        <w:spacing w:before="120" w:line="254" w:lineRule="exact"/>
        <w:rPr>
          <w:rStyle w:val="FontStyle58"/>
          <w:rFonts w:ascii="Calibri" w:hAnsi="Calibri" w:cs="Tahoma"/>
          <w:sz w:val="22"/>
          <w:szCs w:val="22"/>
        </w:rPr>
      </w:pPr>
      <w:r w:rsidRPr="005B1A95">
        <w:rPr>
          <w:rStyle w:val="FontStyle58"/>
          <w:rFonts w:ascii="Calibri" w:hAnsi="Calibri" w:cs="Tahoma"/>
          <w:sz w:val="22"/>
          <w:szCs w:val="22"/>
        </w:rPr>
        <w:t>Izvajalec mora svojemu računu obvezno priložiti tudi račune ali potrjene situacije svojih podizvajalcev, ki jih je predhodno potrdil.</w:t>
      </w:r>
    </w:p>
    <w:p w14:paraId="6246CC8D" w14:textId="77777777" w:rsidR="005B1A95" w:rsidRPr="00BB7AD3" w:rsidRDefault="00BB7AD3" w:rsidP="006C40C2">
      <w:pPr>
        <w:pStyle w:val="Telobesedila"/>
        <w:shd w:val="clear" w:color="auto" w:fill="E0E0E0"/>
        <w:jc w:val="both"/>
        <w:rPr>
          <w:rFonts w:ascii="Calibri" w:hAnsi="Calibri" w:cs="Tahoma"/>
          <w:i/>
          <w:sz w:val="20"/>
          <w:szCs w:val="20"/>
        </w:rPr>
      </w:pPr>
      <w:r w:rsidRPr="00BB7AD3">
        <w:rPr>
          <w:rFonts w:ascii="Calibri" w:hAnsi="Calibri" w:cs="Tahoma"/>
          <w:i/>
          <w:sz w:val="20"/>
          <w:szCs w:val="20"/>
        </w:rPr>
        <w:t>Opomba: ta stavek bo v končni pogodbi v primeru, da izvajalec v svoji ponudbi navede, da ima podizvajalce</w:t>
      </w:r>
      <w:r>
        <w:rPr>
          <w:rFonts w:ascii="Calibri" w:hAnsi="Calibri" w:cs="Tahoma"/>
          <w:i/>
          <w:sz w:val="20"/>
          <w:szCs w:val="20"/>
        </w:rPr>
        <w:t xml:space="preserve">. </w:t>
      </w:r>
    </w:p>
    <w:p w14:paraId="51223050" w14:textId="77777777" w:rsidR="005B1A95" w:rsidRPr="005B1A95" w:rsidRDefault="005B1A95" w:rsidP="006C40C2">
      <w:pPr>
        <w:jc w:val="both"/>
        <w:rPr>
          <w:rFonts w:ascii="Calibri" w:hAnsi="Calibri" w:cs="Tahoma"/>
        </w:rPr>
      </w:pPr>
    </w:p>
    <w:p w14:paraId="27A446E7" w14:textId="77777777" w:rsidR="005B1A95" w:rsidRPr="005B1A95" w:rsidRDefault="005B1A95" w:rsidP="006C40C2">
      <w:pPr>
        <w:jc w:val="both"/>
        <w:rPr>
          <w:rFonts w:ascii="Calibri" w:hAnsi="Calibri" w:cs="Tahoma"/>
        </w:rPr>
      </w:pPr>
      <w:r w:rsidRPr="005B1A95">
        <w:rPr>
          <w:rFonts w:ascii="Calibri" w:hAnsi="Calibri" w:cs="Tahoma"/>
        </w:rPr>
        <w:t>Naročnik bo plačilo računa izvršil  trideseti (30.) dan od uradnega prejema računa, na transakcijski račun izvajalca št.  ___________________, odprt pri______________________________.</w:t>
      </w:r>
    </w:p>
    <w:p w14:paraId="6440DD97" w14:textId="77777777" w:rsidR="00FD68D1" w:rsidRDefault="00FD68D1" w:rsidP="006C40C2">
      <w:pPr>
        <w:pStyle w:val="Style15"/>
        <w:widowControl/>
        <w:shd w:val="clear" w:color="auto" w:fill="E0E0E0"/>
        <w:spacing w:before="120" w:line="254" w:lineRule="exact"/>
        <w:rPr>
          <w:rStyle w:val="FontStyle58"/>
          <w:rFonts w:ascii="Calibri" w:hAnsi="Calibri" w:cs="Tahoma"/>
          <w:sz w:val="22"/>
          <w:szCs w:val="22"/>
        </w:rPr>
      </w:pPr>
      <w:r>
        <w:rPr>
          <w:rStyle w:val="FontStyle58"/>
          <w:rFonts w:ascii="Calibri" w:hAnsi="Calibri" w:cs="Tahoma"/>
          <w:sz w:val="22"/>
          <w:szCs w:val="22"/>
        </w:rPr>
        <w:t>Izvajalec pooblašča naročnika, da na podlagi potrjenega računa oziroma situacije s strani izvajalca neposredno plačuje podizvajalcu. Podizvajalec soglaša, da naročnik namesto izvajalca poravna podizvajalčevo terjatev do izvajalca na transakcijski račun podizvajalca številka ________________________________ odprt pri banki _____________________________________. Izvajalec svojemu računu ali situaciji priloži račun ali situacijo podizvajalca, ki ga je predhodno potrdil. Neposredna plačila podizvajalcem bodo izvršena v roku iz prvega odstavka tega člena.</w:t>
      </w:r>
    </w:p>
    <w:p w14:paraId="2781C33F" w14:textId="77777777" w:rsidR="00BB7AD3" w:rsidRPr="00BB7AD3" w:rsidRDefault="00BB7AD3" w:rsidP="00BB7AD3">
      <w:pPr>
        <w:pStyle w:val="Telobesedila"/>
        <w:shd w:val="clear" w:color="auto" w:fill="E0E0E0"/>
        <w:jc w:val="both"/>
        <w:rPr>
          <w:rFonts w:ascii="Calibri" w:hAnsi="Calibri" w:cs="Tahoma"/>
          <w:i/>
          <w:sz w:val="20"/>
          <w:szCs w:val="20"/>
        </w:rPr>
      </w:pPr>
      <w:r w:rsidRPr="00BB7AD3">
        <w:rPr>
          <w:rFonts w:ascii="Calibri" w:hAnsi="Calibri" w:cs="Tahoma"/>
          <w:i/>
          <w:sz w:val="20"/>
          <w:szCs w:val="20"/>
        </w:rPr>
        <w:t>Opomba: ta stavek bo v končni pogodbi v primeru, da izvajalec v svoji ponudbi navede, da ima podizvajalce</w:t>
      </w:r>
      <w:r>
        <w:rPr>
          <w:rFonts w:ascii="Calibri" w:hAnsi="Calibri" w:cs="Tahoma"/>
          <w:i/>
          <w:sz w:val="20"/>
          <w:szCs w:val="20"/>
        </w:rPr>
        <w:t>, ki zahtevajo neposredno plačilo.</w:t>
      </w:r>
    </w:p>
    <w:p w14:paraId="382C161D" w14:textId="77777777" w:rsidR="005B1A95" w:rsidRPr="005B1A95" w:rsidRDefault="005B1A95" w:rsidP="006C40C2">
      <w:pPr>
        <w:jc w:val="both"/>
        <w:rPr>
          <w:rFonts w:ascii="Calibri" w:hAnsi="Calibri" w:cs="Tahoma"/>
        </w:rPr>
      </w:pPr>
    </w:p>
    <w:p w14:paraId="0E59224B" w14:textId="77777777" w:rsidR="005B1A95" w:rsidRPr="005B1A95" w:rsidRDefault="005B1A95" w:rsidP="006C40C2">
      <w:pPr>
        <w:jc w:val="both"/>
        <w:rPr>
          <w:rFonts w:ascii="Calibri" w:hAnsi="Calibri" w:cs="Tahoma"/>
        </w:rPr>
      </w:pPr>
      <w:r w:rsidRPr="005B1A95">
        <w:rPr>
          <w:rFonts w:ascii="Calibri" w:hAnsi="Calibri" w:cs="Tahoma"/>
        </w:rPr>
        <w:t xml:space="preserve">V primeru zamude s plačilom lahko izvajalec obračuna zakonske zamudne obresti. </w:t>
      </w:r>
    </w:p>
    <w:p w14:paraId="0C853CDD" w14:textId="77777777" w:rsidR="005B1A95" w:rsidRPr="005B1A95" w:rsidRDefault="005B1A95" w:rsidP="005B1A95">
      <w:pPr>
        <w:jc w:val="center"/>
        <w:rPr>
          <w:rFonts w:ascii="Calibri" w:hAnsi="Calibri" w:cs="Tahoma"/>
          <w:b/>
        </w:rPr>
      </w:pPr>
      <w:r w:rsidRPr="005B1A95">
        <w:rPr>
          <w:rFonts w:ascii="Calibri" w:hAnsi="Calibri" w:cs="Tahoma"/>
          <w:b/>
        </w:rPr>
        <w:lastRenderedPageBreak/>
        <w:t>6. člen</w:t>
      </w:r>
    </w:p>
    <w:p w14:paraId="6E7CA4CD" w14:textId="77777777" w:rsidR="005B1A95" w:rsidRPr="005B1A95" w:rsidRDefault="005B1A95" w:rsidP="006C40C2">
      <w:pPr>
        <w:pStyle w:val="Style15"/>
        <w:widowControl/>
        <w:shd w:val="clear" w:color="auto" w:fill="E6E6E6"/>
        <w:spacing w:before="24" w:line="250" w:lineRule="exact"/>
        <w:rPr>
          <w:rStyle w:val="FontStyle58"/>
          <w:rFonts w:ascii="Calibri" w:hAnsi="Calibri" w:cs="Tahoma"/>
          <w:sz w:val="22"/>
          <w:szCs w:val="22"/>
        </w:rPr>
      </w:pPr>
      <w:r w:rsidRPr="005B1A95">
        <w:rPr>
          <w:rStyle w:val="FontStyle58"/>
          <w:rFonts w:ascii="Calibri" w:hAnsi="Calibri" w:cs="Tahoma"/>
          <w:sz w:val="22"/>
          <w:szCs w:val="22"/>
        </w:rPr>
        <w:t>Če se po sklenitvi pogodbe zamenja podizvajalec ali če izvajalec sklene pogodbo z novim podizvajalcem, mora izvajalec naročniku v petih dneh po spremembi predložiti:</w:t>
      </w:r>
    </w:p>
    <w:p w14:paraId="3ECB475B" w14:textId="77777777" w:rsidR="005B1A95" w:rsidRPr="005B1A95" w:rsidRDefault="005B1A95" w:rsidP="006C40C2">
      <w:pPr>
        <w:pStyle w:val="Style13"/>
        <w:widowControl/>
        <w:numPr>
          <w:ilvl w:val="0"/>
          <w:numId w:val="14"/>
        </w:numPr>
        <w:shd w:val="clear" w:color="auto" w:fill="E6E6E6"/>
        <w:tabs>
          <w:tab w:val="left" w:pos="768"/>
        </w:tabs>
        <w:spacing w:line="250" w:lineRule="exact"/>
        <w:ind w:left="370"/>
        <w:rPr>
          <w:rStyle w:val="FontStyle58"/>
          <w:rFonts w:ascii="Calibri" w:hAnsi="Calibri" w:cs="Tahoma"/>
          <w:sz w:val="22"/>
          <w:szCs w:val="22"/>
        </w:rPr>
      </w:pPr>
      <w:r w:rsidRPr="005B1A95">
        <w:rPr>
          <w:rStyle w:val="FontStyle58"/>
          <w:rFonts w:ascii="Calibri" w:hAnsi="Calibri" w:cs="Tahoma"/>
          <w:sz w:val="22"/>
          <w:szCs w:val="22"/>
        </w:rPr>
        <w:t>svojo izjavo, da je poravnal vse nesporne obveznosti prvotnemu podizvajalcu,</w:t>
      </w:r>
    </w:p>
    <w:p w14:paraId="177D43B4" w14:textId="77777777" w:rsidR="005B1A95" w:rsidRPr="005B1A95" w:rsidRDefault="005B1A95" w:rsidP="006C40C2">
      <w:pPr>
        <w:pStyle w:val="Style13"/>
        <w:widowControl/>
        <w:numPr>
          <w:ilvl w:val="0"/>
          <w:numId w:val="14"/>
        </w:numPr>
        <w:shd w:val="clear" w:color="auto" w:fill="E6E6E6"/>
        <w:tabs>
          <w:tab w:val="left" w:pos="768"/>
        </w:tabs>
        <w:spacing w:line="250" w:lineRule="exact"/>
        <w:ind w:left="768" w:hanging="398"/>
        <w:rPr>
          <w:rStyle w:val="FontStyle58"/>
          <w:rFonts w:ascii="Calibri" w:hAnsi="Calibri" w:cs="Tahoma"/>
          <w:sz w:val="22"/>
          <w:szCs w:val="22"/>
        </w:rPr>
      </w:pPr>
      <w:r w:rsidRPr="005B1A95">
        <w:rPr>
          <w:rStyle w:val="FontStyle58"/>
          <w:rFonts w:ascii="Calibri" w:hAnsi="Calibri" w:cs="Tahoma"/>
          <w:sz w:val="22"/>
          <w:szCs w:val="22"/>
        </w:rPr>
        <w:t>pooblastilo za plačilo opravljenih in prevzetih del oziroma dobav neposredno novemu podizvajalcu in</w:t>
      </w:r>
    </w:p>
    <w:p w14:paraId="3B9B1B78" w14:textId="77777777" w:rsidR="005B1A95" w:rsidRPr="005B1A95" w:rsidRDefault="00BB7AD3" w:rsidP="006C40C2">
      <w:pPr>
        <w:pStyle w:val="Style13"/>
        <w:widowControl/>
        <w:numPr>
          <w:ilvl w:val="0"/>
          <w:numId w:val="14"/>
        </w:numPr>
        <w:shd w:val="clear" w:color="auto" w:fill="E6E6E6"/>
        <w:tabs>
          <w:tab w:val="left" w:pos="768"/>
        </w:tabs>
        <w:spacing w:line="250" w:lineRule="exact"/>
        <w:ind w:left="370"/>
        <w:rPr>
          <w:rStyle w:val="FontStyle58"/>
          <w:rFonts w:ascii="Calibri" w:hAnsi="Calibri" w:cs="Tahoma"/>
          <w:sz w:val="22"/>
          <w:szCs w:val="22"/>
        </w:rPr>
      </w:pPr>
      <w:r>
        <w:rPr>
          <w:rStyle w:val="FontStyle58"/>
          <w:rFonts w:ascii="Calibri" w:hAnsi="Calibri" w:cs="Tahoma"/>
          <w:sz w:val="22"/>
          <w:szCs w:val="22"/>
        </w:rPr>
        <w:t>soglasje</w:t>
      </w:r>
      <w:r w:rsidR="005B1A95" w:rsidRPr="005B1A95">
        <w:rPr>
          <w:rStyle w:val="FontStyle58"/>
          <w:rFonts w:ascii="Calibri" w:hAnsi="Calibri" w:cs="Tahoma"/>
          <w:sz w:val="22"/>
          <w:szCs w:val="22"/>
        </w:rPr>
        <w:t xml:space="preserve"> novega podizvajalca k neposrednemu plačilu.  </w:t>
      </w:r>
    </w:p>
    <w:p w14:paraId="4879A495" w14:textId="77777777" w:rsidR="005B1A95" w:rsidRPr="005B1A95" w:rsidRDefault="005B1A95" w:rsidP="006C40C2">
      <w:pPr>
        <w:pStyle w:val="Style15"/>
        <w:widowControl/>
        <w:shd w:val="clear" w:color="auto" w:fill="E6E6E6"/>
        <w:spacing w:before="120" w:line="250" w:lineRule="exact"/>
        <w:rPr>
          <w:rStyle w:val="FontStyle58"/>
          <w:rFonts w:ascii="Calibri" w:hAnsi="Calibri" w:cs="Tahoma"/>
          <w:sz w:val="22"/>
          <w:szCs w:val="22"/>
        </w:rPr>
      </w:pPr>
      <w:r w:rsidRPr="005B1A95">
        <w:rPr>
          <w:rStyle w:val="FontStyle58"/>
          <w:rFonts w:ascii="Calibri" w:hAnsi="Calibri" w:cs="Tahoma"/>
          <w:sz w:val="22"/>
          <w:szCs w:val="22"/>
        </w:rPr>
        <w:t xml:space="preserve">Zamenjavo podizvajalca ali vključitev novega podizvajalca pogodbeni stranki uredita z aneksom k tej pogodbi. </w:t>
      </w:r>
    </w:p>
    <w:p w14:paraId="7DABC7BC" w14:textId="77777777" w:rsidR="00BB7AD3" w:rsidRPr="00BB7AD3" w:rsidRDefault="00BB7AD3" w:rsidP="00BB7AD3">
      <w:pPr>
        <w:pStyle w:val="Telobesedila"/>
        <w:shd w:val="clear" w:color="auto" w:fill="E0E0E0"/>
        <w:jc w:val="both"/>
        <w:rPr>
          <w:rFonts w:ascii="Calibri" w:hAnsi="Calibri" w:cs="Tahoma"/>
          <w:i/>
          <w:sz w:val="20"/>
          <w:szCs w:val="20"/>
        </w:rPr>
      </w:pPr>
      <w:r w:rsidRPr="00BB7AD3">
        <w:rPr>
          <w:rFonts w:ascii="Calibri" w:hAnsi="Calibri" w:cs="Tahoma"/>
          <w:i/>
          <w:sz w:val="20"/>
          <w:szCs w:val="20"/>
        </w:rPr>
        <w:t>Opomba: ta stavek bo v končni pogodbi v primeru, da izvajalec v svoji ponudbi navede, da ima podizvajalce</w:t>
      </w:r>
      <w:r>
        <w:rPr>
          <w:rFonts w:ascii="Calibri" w:hAnsi="Calibri" w:cs="Tahoma"/>
          <w:i/>
          <w:sz w:val="20"/>
          <w:szCs w:val="20"/>
        </w:rPr>
        <w:t xml:space="preserve">. </w:t>
      </w:r>
    </w:p>
    <w:p w14:paraId="28464EA1" w14:textId="77777777" w:rsidR="00340EF2" w:rsidRDefault="00340EF2" w:rsidP="00003BC3">
      <w:pPr>
        <w:rPr>
          <w:rFonts w:ascii="Calibri" w:hAnsi="Calibri" w:cs="Tahoma"/>
          <w:b/>
        </w:rPr>
      </w:pPr>
    </w:p>
    <w:p w14:paraId="2C433042" w14:textId="69E20152" w:rsidR="005B1A95" w:rsidRPr="005B1A95" w:rsidRDefault="00003BC3" w:rsidP="005B1A95">
      <w:pPr>
        <w:jc w:val="center"/>
        <w:rPr>
          <w:rFonts w:ascii="Calibri" w:hAnsi="Calibri" w:cs="Tahoma"/>
          <w:b/>
        </w:rPr>
      </w:pPr>
      <w:r>
        <w:rPr>
          <w:rFonts w:ascii="Calibri" w:hAnsi="Calibri" w:cs="Tahoma"/>
          <w:b/>
        </w:rPr>
        <w:t>7</w:t>
      </w:r>
      <w:r w:rsidR="005B1A95" w:rsidRPr="005B1A95">
        <w:rPr>
          <w:rFonts w:ascii="Calibri" w:hAnsi="Calibri" w:cs="Tahoma"/>
          <w:b/>
        </w:rPr>
        <w:t>. člen</w:t>
      </w:r>
    </w:p>
    <w:p w14:paraId="289F2F8A" w14:textId="77777777" w:rsidR="005B1A95" w:rsidRPr="005B1A95" w:rsidRDefault="005B1A95" w:rsidP="006C40C2">
      <w:pPr>
        <w:autoSpaceDE w:val="0"/>
        <w:jc w:val="both"/>
        <w:rPr>
          <w:rFonts w:ascii="Calibri" w:hAnsi="Calibri" w:cs="Tahoma"/>
        </w:rPr>
      </w:pPr>
      <w:r w:rsidRPr="005B1A95">
        <w:rPr>
          <w:rFonts w:ascii="Calibri" w:hAnsi="Calibri" w:cs="Tahoma"/>
        </w:rPr>
        <w:t xml:space="preserve">Izvajalec bo prostore čistil kvalitetno, s strokovno usposobljenimi delavci in s kvalitetnimi čistili, ki imajo ustrezen varnostni list, izdan s strani ustrezne institucije. Pri izvajanju storitev čiščenja bo izvajalec ravnal gospodarno pri porabi električne energije in vode. </w:t>
      </w:r>
    </w:p>
    <w:p w14:paraId="7DEF999F" w14:textId="2B094EE8" w:rsidR="005B1A95" w:rsidRPr="005B1A95" w:rsidRDefault="005B1A95" w:rsidP="006C40C2">
      <w:pPr>
        <w:autoSpaceDE w:val="0"/>
        <w:jc w:val="both"/>
        <w:rPr>
          <w:rFonts w:ascii="Calibri" w:hAnsi="Calibri" w:cs="Tahoma"/>
        </w:rPr>
      </w:pPr>
      <w:r w:rsidRPr="005B1A95">
        <w:rPr>
          <w:rFonts w:ascii="Calibri" w:hAnsi="Calibri" w:cs="Tahoma"/>
        </w:rPr>
        <w:t>V primeru nekvalitetnega čiščenja je izvajalec dolžan takoj po naročnikovem opozorilu odpraviti pomanjkljivosti pri čiščenju</w:t>
      </w:r>
      <w:r w:rsidR="0057028A">
        <w:rPr>
          <w:rFonts w:ascii="Calibri" w:hAnsi="Calibri" w:cs="Tahoma"/>
        </w:rPr>
        <w:t>, skladno z določbami 3. odstavka 15. člena te pogodbe.</w:t>
      </w:r>
      <w:r w:rsidRPr="005B1A95">
        <w:rPr>
          <w:rFonts w:ascii="Calibri" w:hAnsi="Calibri" w:cs="Tahoma"/>
        </w:rPr>
        <w:t xml:space="preserve"> Naročnik si pridrži pravico, da nekvalitetno izvedenih del ni dolžan plačati. </w:t>
      </w:r>
    </w:p>
    <w:p w14:paraId="6BE55674" w14:textId="6BA846A6" w:rsidR="005B1A95" w:rsidRPr="005B1A95" w:rsidRDefault="00003BC3" w:rsidP="005B1A95">
      <w:pPr>
        <w:pStyle w:val="Default"/>
        <w:jc w:val="center"/>
        <w:rPr>
          <w:rFonts w:ascii="Calibri" w:hAnsi="Calibri" w:cs="Tahoma"/>
          <w:b/>
          <w:color w:val="auto"/>
          <w:sz w:val="22"/>
          <w:szCs w:val="22"/>
        </w:rPr>
      </w:pPr>
      <w:r>
        <w:rPr>
          <w:rFonts w:ascii="Calibri" w:hAnsi="Calibri" w:cs="Tahoma"/>
          <w:b/>
          <w:color w:val="auto"/>
          <w:sz w:val="22"/>
          <w:szCs w:val="22"/>
        </w:rPr>
        <w:t>8</w:t>
      </w:r>
      <w:r w:rsidR="005B1A95" w:rsidRPr="005B1A95">
        <w:rPr>
          <w:rFonts w:ascii="Calibri" w:hAnsi="Calibri" w:cs="Tahoma"/>
          <w:b/>
          <w:color w:val="auto"/>
          <w:sz w:val="22"/>
          <w:szCs w:val="22"/>
        </w:rPr>
        <w:t>. člen</w:t>
      </w:r>
    </w:p>
    <w:p w14:paraId="58329D58" w14:textId="77777777" w:rsidR="005B1A95" w:rsidRPr="005B1A95" w:rsidRDefault="005B1A95" w:rsidP="006C40C2">
      <w:pPr>
        <w:pStyle w:val="Default"/>
        <w:jc w:val="both"/>
        <w:rPr>
          <w:rFonts w:ascii="Calibri" w:hAnsi="Calibri" w:cs="Tahoma"/>
          <w:color w:val="auto"/>
          <w:sz w:val="22"/>
          <w:szCs w:val="22"/>
        </w:rPr>
      </w:pPr>
      <w:r w:rsidRPr="005B1A95">
        <w:rPr>
          <w:rFonts w:ascii="Calibri" w:hAnsi="Calibri" w:cs="Tahoma"/>
          <w:color w:val="auto"/>
          <w:sz w:val="22"/>
          <w:szCs w:val="22"/>
        </w:rPr>
        <w:t xml:space="preserve">Izvajalec zagotavlja prisotnost zadostnega števila čistilk/čistilcev z opravljenim preizkusom iz varstva pri delu za izvedbo kvalitetnega čiščenja predmetnih prostorov. </w:t>
      </w:r>
    </w:p>
    <w:p w14:paraId="28CB26E4" w14:textId="77777777" w:rsidR="005B1A95" w:rsidRPr="005B1A95" w:rsidRDefault="005B1A95" w:rsidP="006C40C2">
      <w:pPr>
        <w:pStyle w:val="Default"/>
        <w:jc w:val="both"/>
        <w:rPr>
          <w:rFonts w:ascii="Calibri" w:hAnsi="Calibri" w:cs="Tahoma"/>
          <w:color w:val="auto"/>
          <w:sz w:val="22"/>
          <w:szCs w:val="22"/>
        </w:rPr>
      </w:pPr>
    </w:p>
    <w:p w14:paraId="149FBE37" w14:textId="77777777" w:rsidR="005B1A95" w:rsidRPr="005B1A95" w:rsidRDefault="005B1A95" w:rsidP="006C40C2">
      <w:pPr>
        <w:autoSpaceDE w:val="0"/>
        <w:jc w:val="both"/>
        <w:rPr>
          <w:rFonts w:ascii="Calibri" w:hAnsi="Calibri" w:cs="Tahoma"/>
        </w:rPr>
      </w:pPr>
      <w:r w:rsidRPr="005B1A95">
        <w:rPr>
          <w:rFonts w:ascii="Calibri" w:hAnsi="Calibri" w:cs="Tahoma"/>
        </w:rPr>
        <w:t>Redno dnevno čiščenje, tedenska in mesečna čiščenja se izvaja, kot sledi:</w:t>
      </w:r>
    </w:p>
    <w:p w14:paraId="4F50FF19" w14:textId="77777777" w:rsidR="005B1A95" w:rsidRPr="005B1A95" w:rsidRDefault="005B1A95" w:rsidP="006C40C2">
      <w:pPr>
        <w:numPr>
          <w:ilvl w:val="0"/>
          <w:numId w:val="14"/>
        </w:numPr>
        <w:suppressAutoHyphens/>
        <w:autoSpaceDE w:val="0"/>
        <w:spacing w:after="0" w:line="240" w:lineRule="auto"/>
        <w:jc w:val="both"/>
        <w:rPr>
          <w:rFonts w:ascii="Calibri" w:hAnsi="Calibri" w:cs="Tahoma"/>
        </w:rPr>
      </w:pPr>
      <w:r w:rsidRPr="005B1A95">
        <w:rPr>
          <w:rFonts w:ascii="Calibri" w:hAnsi="Calibri" w:cs="Tahoma"/>
        </w:rPr>
        <w:t xml:space="preserve"> od ponedeljka do petka dvakrat dnevno : do 1.: 8.00 ure zjutraj in do 2.: 14.00 ure za športne površine ter do 16.00 ure za druge površine;</w:t>
      </w:r>
    </w:p>
    <w:p w14:paraId="715747FB" w14:textId="77777777" w:rsidR="005B1A95" w:rsidRPr="005B1A95" w:rsidRDefault="005B1A95" w:rsidP="00BB7AD3">
      <w:pPr>
        <w:numPr>
          <w:ilvl w:val="0"/>
          <w:numId w:val="14"/>
        </w:numPr>
        <w:suppressAutoHyphens/>
        <w:autoSpaceDE w:val="0"/>
        <w:spacing w:line="240" w:lineRule="auto"/>
        <w:jc w:val="both"/>
        <w:rPr>
          <w:rFonts w:ascii="Calibri" w:hAnsi="Calibri" w:cs="Tahoma"/>
        </w:rPr>
      </w:pPr>
      <w:r w:rsidRPr="005B1A95">
        <w:rPr>
          <w:rFonts w:ascii="Calibri" w:hAnsi="Calibri" w:cs="Tahoma"/>
        </w:rPr>
        <w:t>ob sobotah in nedeljah enkrat dnevno : do 8.00 ure zjutraj oz. po 22.00 uri zvečer prejšnji dan.</w:t>
      </w:r>
    </w:p>
    <w:p w14:paraId="3C716996" w14:textId="77777777" w:rsidR="005B1A95" w:rsidRPr="005B1A95" w:rsidRDefault="005B1A95" w:rsidP="006C40C2">
      <w:pPr>
        <w:autoSpaceDE w:val="0"/>
        <w:jc w:val="both"/>
        <w:rPr>
          <w:rFonts w:ascii="Calibri" w:hAnsi="Calibri" w:cs="Tahoma"/>
        </w:rPr>
      </w:pPr>
      <w:r w:rsidRPr="005B1A95">
        <w:rPr>
          <w:rFonts w:ascii="Calibri" w:hAnsi="Calibri" w:cs="Tahoma"/>
        </w:rPr>
        <w:t>Generalna sezonska čiščenja se izvajajo ob predhodno dogovorjenih datumih.</w:t>
      </w:r>
    </w:p>
    <w:p w14:paraId="65EC6DA4" w14:textId="77777777" w:rsidR="005B1A95" w:rsidRPr="005B1A95" w:rsidRDefault="005B1A95" w:rsidP="006C40C2">
      <w:pPr>
        <w:pStyle w:val="Default"/>
        <w:jc w:val="both"/>
        <w:rPr>
          <w:rFonts w:ascii="Calibri" w:hAnsi="Calibri" w:cs="Tahoma"/>
          <w:color w:val="auto"/>
          <w:sz w:val="22"/>
          <w:szCs w:val="22"/>
        </w:rPr>
      </w:pPr>
      <w:r w:rsidRPr="005B1A95">
        <w:rPr>
          <w:rFonts w:ascii="Calibri" w:hAnsi="Calibri" w:cs="Tahoma"/>
          <w:color w:val="auto"/>
          <w:sz w:val="22"/>
          <w:szCs w:val="22"/>
        </w:rPr>
        <w:t>Izvajalec se obvezuje delo opravljati tako, da ne bodo motene aktivnosti v športni dvorani.</w:t>
      </w:r>
    </w:p>
    <w:p w14:paraId="3A3717BA" w14:textId="77777777" w:rsidR="005B1A95" w:rsidRPr="005B1A95" w:rsidRDefault="005B1A95" w:rsidP="005B1A95">
      <w:pPr>
        <w:pStyle w:val="Default"/>
        <w:jc w:val="both"/>
        <w:rPr>
          <w:rFonts w:ascii="Calibri" w:hAnsi="Calibri" w:cs="Tahoma"/>
          <w:color w:val="auto"/>
          <w:sz w:val="22"/>
          <w:szCs w:val="22"/>
        </w:rPr>
      </w:pPr>
    </w:p>
    <w:p w14:paraId="6E960AAB" w14:textId="77777777" w:rsidR="005B1A95" w:rsidRDefault="005B1A95" w:rsidP="005B1A95">
      <w:pPr>
        <w:pStyle w:val="Default"/>
        <w:jc w:val="both"/>
        <w:rPr>
          <w:rFonts w:ascii="Calibri" w:hAnsi="Calibri" w:cs="Tahoma"/>
          <w:color w:val="auto"/>
          <w:sz w:val="22"/>
          <w:szCs w:val="22"/>
        </w:rPr>
      </w:pPr>
      <w:r w:rsidRPr="005B1A95">
        <w:rPr>
          <w:rFonts w:ascii="Calibri" w:hAnsi="Calibri" w:cs="Tahoma"/>
          <w:color w:val="auto"/>
          <w:sz w:val="22"/>
          <w:szCs w:val="22"/>
        </w:rPr>
        <w:t>Izvajalec prevzema obveznost, da čistilke/čistilci po končanem čiščenju ugasnejo vse luči, zaprejo vsa okna in vključijo protivlomni alarm, če prostor zapuščajo zadnji. Sistemski ključ, uporaben za vse prostore, ki ga prejmejo po podpisu, prejemniki hranijo pri sebi. Izdelava dvojnikov ključa ni dovoljena.</w:t>
      </w:r>
    </w:p>
    <w:p w14:paraId="0D2422A2" w14:textId="77777777" w:rsidR="00BB7AD3" w:rsidRPr="005B1A95" w:rsidRDefault="00BB7AD3" w:rsidP="005B1A95">
      <w:pPr>
        <w:pStyle w:val="Default"/>
        <w:jc w:val="both"/>
        <w:rPr>
          <w:rFonts w:ascii="Calibri" w:hAnsi="Calibri" w:cs="Tahoma"/>
          <w:color w:val="auto"/>
          <w:sz w:val="22"/>
          <w:szCs w:val="22"/>
        </w:rPr>
      </w:pPr>
    </w:p>
    <w:p w14:paraId="3E515288" w14:textId="4B87D61F" w:rsidR="005B1A95" w:rsidRPr="005B1A95" w:rsidRDefault="00003BC3" w:rsidP="005B1A95">
      <w:pPr>
        <w:pStyle w:val="Default"/>
        <w:jc w:val="center"/>
        <w:rPr>
          <w:rFonts w:ascii="Calibri" w:hAnsi="Calibri" w:cs="Tahoma"/>
          <w:b/>
          <w:color w:val="auto"/>
          <w:sz w:val="22"/>
          <w:szCs w:val="22"/>
        </w:rPr>
      </w:pPr>
      <w:r>
        <w:rPr>
          <w:rFonts w:ascii="Calibri" w:hAnsi="Calibri" w:cs="Tahoma"/>
          <w:b/>
          <w:color w:val="auto"/>
          <w:sz w:val="22"/>
          <w:szCs w:val="22"/>
        </w:rPr>
        <w:t>9</w:t>
      </w:r>
      <w:r w:rsidR="005B1A95" w:rsidRPr="005B1A95">
        <w:rPr>
          <w:rFonts w:ascii="Calibri" w:hAnsi="Calibri" w:cs="Tahoma"/>
          <w:b/>
          <w:color w:val="auto"/>
          <w:sz w:val="22"/>
          <w:szCs w:val="22"/>
        </w:rPr>
        <w:t>. člen</w:t>
      </w:r>
    </w:p>
    <w:p w14:paraId="50D7EF4A" w14:textId="77777777" w:rsidR="005B1A95" w:rsidRPr="005B1A95" w:rsidRDefault="005B1A95" w:rsidP="006C40C2">
      <w:pPr>
        <w:autoSpaceDE w:val="0"/>
        <w:jc w:val="both"/>
        <w:rPr>
          <w:rFonts w:ascii="Calibri" w:hAnsi="Calibri" w:cs="Tahoma"/>
        </w:rPr>
      </w:pPr>
      <w:r w:rsidRPr="005B1A95">
        <w:rPr>
          <w:rFonts w:ascii="Calibri" w:hAnsi="Calibri" w:cs="Tahoma"/>
        </w:rPr>
        <w:t xml:space="preserve">Izvajalec bo naročniku skupaj z računom posredoval redno mesečno poročilo o izvedenih aktivnostih. </w:t>
      </w:r>
    </w:p>
    <w:p w14:paraId="0703D974" w14:textId="77777777" w:rsidR="005B1A95" w:rsidRPr="005B1A95" w:rsidRDefault="005B1A95" w:rsidP="006C40C2">
      <w:pPr>
        <w:pStyle w:val="Default"/>
        <w:jc w:val="both"/>
        <w:rPr>
          <w:rFonts w:ascii="Calibri" w:hAnsi="Calibri" w:cs="Tahoma"/>
          <w:color w:val="auto"/>
          <w:sz w:val="22"/>
          <w:szCs w:val="22"/>
        </w:rPr>
      </w:pPr>
    </w:p>
    <w:p w14:paraId="39B9FC60" w14:textId="77777777" w:rsidR="005B1A95" w:rsidRPr="005B1A95" w:rsidRDefault="005B1A95" w:rsidP="006C40C2">
      <w:pPr>
        <w:pStyle w:val="Default"/>
        <w:jc w:val="both"/>
        <w:rPr>
          <w:rFonts w:ascii="Calibri" w:hAnsi="Calibri" w:cs="Tahoma"/>
          <w:color w:val="auto"/>
          <w:sz w:val="22"/>
          <w:szCs w:val="22"/>
        </w:rPr>
      </w:pPr>
      <w:r w:rsidRPr="005B1A95">
        <w:rPr>
          <w:rFonts w:ascii="Calibri" w:hAnsi="Calibri" w:cs="Tahoma"/>
          <w:color w:val="auto"/>
          <w:sz w:val="22"/>
          <w:szCs w:val="22"/>
        </w:rPr>
        <w:t xml:space="preserve">Za urejanje medsebojnih razmerij v zvezi z izvajanjem pogodbe je s strani naročnika pooblaščena oseba ________________________, s strani izvajalca pa ______________________. </w:t>
      </w:r>
    </w:p>
    <w:p w14:paraId="2F13C26C" w14:textId="77777777" w:rsidR="005B1A95" w:rsidRPr="005B1A95" w:rsidRDefault="005B1A95" w:rsidP="005B1A95">
      <w:pPr>
        <w:autoSpaceDE w:val="0"/>
        <w:ind w:left="360" w:hanging="360"/>
        <w:jc w:val="center"/>
        <w:rPr>
          <w:rFonts w:ascii="Calibri" w:hAnsi="Calibri" w:cs="Tahoma"/>
        </w:rPr>
      </w:pPr>
    </w:p>
    <w:p w14:paraId="24167105" w14:textId="48EDEB7F" w:rsidR="005B1A95" w:rsidRPr="005B1A95" w:rsidRDefault="005B1A95" w:rsidP="005B1A95">
      <w:pPr>
        <w:autoSpaceDE w:val="0"/>
        <w:ind w:left="360" w:hanging="360"/>
        <w:jc w:val="center"/>
        <w:rPr>
          <w:rFonts w:ascii="Calibri" w:hAnsi="Calibri" w:cs="Tahoma"/>
          <w:b/>
        </w:rPr>
      </w:pPr>
      <w:r w:rsidRPr="005B1A95">
        <w:rPr>
          <w:rFonts w:ascii="Calibri" w:hAnsi="Calibri" w:cs="Tahoma"/>
          <w:b/>
        </w:rPr>
        <w:t>1</w:t>
      </w:r>
      <w:r w:rsidR="00003BC3">
        <w:rPr>
          <w:rFonts w:ascii="Calibri" w:hAnsi="Calibri" w:cs="Tahoma"/>
          <w:b/>
        </w:rPr>
        <w:t>0</w:t>
      </w:r>
      <w:r w:rsidRPr="005B1A95">
        <w:rPr>
          <w:rFonts w:ascii="Calibri" w:hAnsi="Calibri" w:cs="Tahoma"/>
          <w:b/>
        </w:rPr>
        <w:t xml:space="preserve">. člen </w:t>
      </w:r>
    </w:p>
    <w:p w14:paraId="0BFA80BF" w14:textId="77777777" w:rsidR="005B1A95" w:rsidRPr="005B1A95" w:rsidRDefault="005B1A95" w:rsidP="006C40C2">
      <w:pPr>
        <w:autoSpaceDE w:val="0"/>
        <w:jc w:val="both"/>
        <w:rPr>
          <w:rFonts w:ascii="Calibri" w:hAnsi="Calibri" w:cs="Tahoma"/>
        </w:rPr>
      </w:pPr>
      <w:r w:rsidRPr="005B1A95">
        <w:rPr>
          <w:rFonts w:ascii="Calibri" w:hAnsi="Calibri" w:cs="Tahoma"/>
        </w:rPr>
        <w:t xml:space="preserve">Izvajalec mora naročniku javljati vse morebitne okvare na opremi in inventarju, ki bi jih povzročile čistilke/čistilci po svoji krivdi, in jih je izvajalec dolžan odpraviti na lastne stroške. </w:t>
      </w:r>
    </w:p>
    <w:p w14:paraId="2429CE25" w14:textId="77777777" w:rsidR="005B1A95" w:rsidRPr="005B1A95" w:rsidRDefault="005B1A95" w:rsidP="006C40C2">
      <w:pPr>
        <w:autoSpaceDE w:val="0"/>
        <w:jc w:val="both"/>
        <w:rPr>
          <w:rFonts w:ascii="Calibri" w:hAnsi="Calibri" w:cs="Tahoma"/>
        </w:rPr>
      </w:pPr>
      <w:r w:rsidRPr="005B1A95">
        <w:rPr>
          <w:rFonts w:ascii="Calibri" w:hAnsi="Calibri" w:cs="Tahoma"/>
        </w:rPr>
        <w:lastRenderedPageBreak/>
        <w:t xml:space="preserve">Izvajalec se obvezuje, da ne bo izkoriščal informacij in dokumentov, ki so dostopni pri čiščenju prostorov. </w:t>
      </w:r>
    </w:p>
    <w:p w14:paraId="72D6221A" w14:textId="77777777" w:rsidR="005B1A95" w:rsidRPr="005B1A95" w:rsidRDefault="005B1A95" w:rsidP="006C40C2">
      <w:pPr>
        <w:autoSpaceDE w:val="0"/>
        <w:jc w:val="both"/>
        <w:rPr>
          <w:rFonts w:ascii="Calibri" w:hAnsi="Calibri" w:cs="Tahoma"/>
        </w:rPr>
      </w:pPr>
      <w:r w:rsidRPr="005B1A95">
        <w:rPr>
          <w:rFonts w:ascii="Calibri" w:hAnsi="Calibri" w:cs="Tahoma"/>
        </w:rPr>
        <w:t>Izvajalec v celoti odgovarja za škodo, ki jo povzročijo osebe, ki za njega izvajajo storitve čiščenja.</w:t>
      </w:r>
    </w:p>
    <w:p w14:paraId="1BE73649" w14:textId="72032B43" w:rsidR="005B1A95" w:rsidRPr="005B1A95" w:rsidRDefault="005B1A95" w:rsidP="005B1A95">
      <w:pPr>
        <w:autoSpaceDE w:val="0"/>
        <w:ind w:left="360" w:hanging="360"/>
        <w:jc w:val="center"/>
        <w:rPr>
          <w:rFonts w:ascii="Calibri" w:hAnsi="Calibri" w:cs="Tahoma"/>
          <w:b/>
        </w:rPr>
      </w:pPr>
      <w:r w:rsidRPr="005B1A95">
        <w:rPr>
          <w:rFonts w:ascii="Calibri" w:hAnsi="Calibri" w:cs="Tahoma"/>
          <w:b/>
        </w:rPr>
        <w:t>1</w:t>
      </w:r>
      <w:r w:rsidR="00003BC3">
        <w:rPr>
          <w:rFonts w:ascii="Calibri" w:hAnsi="Calibri" w:cs="Tahoma"/>
          <w:b/>
        </w:rPr>
        <w:t>1</w:t>
      </w:r>
      <w:r w:rsidRPr="005B1A95">
        <w:rPr>
          <w:rFonts w:ascii="Calibri" w:hAnsi="Calibri" w:cs="Tahoma"/>
          <w:b/>
        </w:rPr>
        <w:t xml:space="preserve">. člen </w:t>
      </w:r>
    </w:p>
    <w:p w14:paraId="101A454C" w14:textId="77777777" w:rsidR="005B1A95" w:rsidRPr="005B1A95" w:rsidRDefault="005B1A95" w:rsidP="005B1A95">
      <w:pPr>
        <w:pStyle w:val="Default"/>
        <w:jc w:val="both"/>
        <w:rPr>
          <w:rFonts w:ascii="Calibri" w:hAnsi="Calibri" w:cs="Tahoma"/>
          <w:color w:val="auto"/>
          <w:sz w:val="22"/>
          <w:szCs w:val="22"/>
        </w:rPr>
      </w:pPr>
      <w:r w:rsidRPr="005B1A95">
        <w:rPr>
          <w:rFonts w:ascii="Calibri" w:hAnsi="Calibri" w:cs="Tahoma"/>
          <w:color w:val="auto"/>
          <w:sz w:val="22"/>
          <w:szCs w:val="22"/>
        </w:rPr>
        <w:t xml:space="preserve">Izvajalec bo med opravljanjem pogodbenih obveznosti v prostorih, ki so predmet tega javnega naročila, samostojno poskrbel za vse predpisane ukrepe varstva pri delu in higienskega minimuma in bo za izvajanje teh ukrepov, v skladu s predpisi, ki urejajo področje zdravja in varstva pri delu, prevzel polno odgovornost za posledice njihove opustitve. </w:t>
      </w:r>
    </w:p>
    <w:p w14:paraId="5AE11F9E" w14:textId="77777777" w:rsidR="005B1A95" w:rsidRPr="005B1A95" w:rsidRDefault="005B1A95" w:rsidP="005B1A95">
      <w:pPr>
        <w:autoSpaceDE w:val="0"/>
        <w:ind w:left="360" w:hanging="360"/>
        <w:jc w:val="center"/>
        <w:rPr>
          <w:rFonts w:ascii="Calibri" w:hAnsi="Calibri" w:cs="Tahoma"/>
        </w:rPr>
      </w:pPr>
    </w:p>
    <w:p w14:paraId="0986D448" w14:textId="4C8E9E62" w:rsidR="005B1A95" w:rsidRPr="005B1A95" w:rsidRDefault="005B1A95" w:rsidP="005B1A95">
      <w:pPr>
        <w:autoSpaceDE w:val="0"/>
        <w:ind w:left="360" w:hanging="360"/>
        <w:jc w:val="center"/>
        <w:rPr>
          <w:rFonts w:ascii="Calibri" w:hAnsi="Calibri" w:cs="Tahoma"/>
          <w:b/>
        </w:rPr>
      </w:pPr>
      <w:r w:rsidRPr="005B1A95">
        <w:rPr>
          <w:rFonts w:ascii="Calibri" w:hAnsi="Calibri" w:cs="Tahoma"/>
          <w:b/>
        </w:rPr>
        <w:t>1</w:t>
      </w:r>
      <w:r w:rsidR="00003BC3">
        <w:rPr>
          <w:rFonts w:ascii="Calibri" w:hAnsi="Calibri" w:cs="Tahoma"/>
          <w:b/>
        </w:rPr>
        <w:t>2</w:t>
      </w:r>
      <w:r w:rsidRPr="005B1A95">
        <w:rPr>
          <w:rFonts w:ascii="Calibri" w:hAnsi="Calibri" w:cs="Tahoma"/>
          <w:b/>
        </w:rPr>
        <w:t xml:space="preserve">. člen </w:t>
      </w:r>
    </w:p>
    <w:p w14:paraId="148A8681" w14:textId="77777777" w:rsidR="005B1A95" w:rsidRPr="005B1A95" w:rsidRDefault="005B1A95" w:rsidP="006C40C2">
      <w:pPr>
        <w:autoSpaceDE w:val="0"/>
        <w:jc w:val="both"/>
        <w:rPr>
          <w:rFonts w:ascii="Calibri" w:hAnsi="Calibri" w:cs="Tahoma"/>
        </w:rPr>
      </w:pPr>
      <w:r w:rsidRPr="005B1A95">
        <w:rPr>
          <w:rFonts w:ascii="Calibri" w:hAnsi="Calibri" w:cs="Tahoma"/>
        </w:rPr>
        <w:t xml:space="preserve">Izvajalec bo pred pričetkom del skrbniku pogodbe s strani naročnika posredoval podatke čistilcev/čistilk, ki bodo čistili/e prostore. Prav tako bo izvajalec naročniku pred pričetkom del posredoval podatke vseh oseb, ki bodo izvajale generalna čiščenja. Osebam, katerih podatke izvajalec ne bo posredoval predhodno skrbniku pogodbe, naročnik ne bo odobril vstopa v prostore. </w:t>
      </w:r>
    </w:p>
    <w:p w14:paraId="2156CD1F" w14:textId="77777777" w:rsidR="005B1A95" w:rsidRPr="005B1A95" w:rsidRDefault="005B1A95" w:rsidP="006C40C2">
      <w:pPr>
        <w:autoSpaceDE w:val="0"/>
        <w:jc w:val="both"/>
        <w:rPr>
          <w:rFonts w:ascii="Calibri" w:hAnsi="Calibri" w:cs="Tahoma"/>
        </w:rPr>
      </w:pPr>
    </w:p>
    <w:p w14:paraId="1A07D1F7" w14:textId="77777777" w:rsidR="005B1A95" w:rsidRDefault="005B1A95" w:rsidP="006C40C2">
      <w:pPr>
        <w:pStyle w:val="Default"/>
        <w:jc w:val="both"/>
        <w:rPr>
          <w:rFonts w:ascii="Calibri" w:hAnsi="Calibri" w:cs="Tahoma"/>
          <w:color w:val="auto"/>
          <w:sz w:val="22"/>
          <w:szCs w:val="22"/>
        </w:rPr>
      </w:pPr>
      <w:r w:rsidRPr="005B1A95">
        <w:rPr>
          <w:rFonts w:ascii="Calibri" w:hAnsi="Calibri" w:cs="Tahoma"/>
          <w:color w:val="auto"/>
          <w:sz w:val="22"/>
          <w:szCs w:val="22"/>
        </w:rPr>
        <w:t xml:space="preserve">Izvajalec bo o zamenjavi kadra (tudi za čas dopustov in bolniških odsotnosti) predhodno obvestil skrbnika pogodbe s strani naročnika. </w:t>
      </w:r>
    </w:p>
    <w:p w14:paraId="390EB0F2" w14:textId="77777777" w:rsidR="005B1A95" w:rsidRPr="005B1A95" w:rsidRDefault="005B1A95" w:rsidP="005B1A95">
      <w:pPr>
        <w:pStyle w:val="Default"/>
        <w:jc w:val="both"/>
        <w:rPr>
          <w:rFonts w:ascii="Calibri" w:hAnsi="Calibri" w:cs="Tahoma"/>
          <w:color w:val="auto"/>
          <w:sz w:val="22"/>
          <w:szCs w:val="22"/>
        </w:rPr>
      </w:pPr>
    </w:p>
    <w:p w14:paraId="03A700F2" w14:textId="537C0F11" w:rsidR="005B1A95" w:rsidRPr="005B1A95" w:rsidRDefault="005B1A95" w:rsidP="005B1A95">
      <w:pPr>
        <w:autoSpaceDE w:val="0"/>
        <w:ind w:left="360" w:hanging="360"/>
        <w:jc w:val="center"/>
        <w:rPr>
          <w:rFonts w:ascii="Calibri" w:hAnsi="Calibri" w:cs="Tahoma"/>
          <w:b/>
        </w:rPr>
      </w:pPr>
      <w:r w:rsidRPr="005B1A95">
        <w:rPr>
          <w:rFonts w:ascii="Calibri" w:hAnsi="Calibri" w:cs="Tahoma"/>
          <w:b/>
        </w:rPr>
        <w:t>1</w:t>
      </w:r>
      <w:r w:rsidR="00003BC3">
        <w:rPr>
          <w:rFonts w:ascii="Calibri" w:hAnsi="Calibri" w:cs="Tahoma"/>
          <w:b/>
        </w:rPr>
        <w:t>3</w:t>
      </w:r>
      <w:r w:rsidRPr="005B1A95">
        <w:rPr>
          <w:rFonts w:ascii="Calibri" w:hAnsi="Calibri" w:cs="Tahoma"/>
          <w:b/>
        </w:rPr>
        <w:t xml:space="preserve">. člen </w:t>
      </w:r>
    </w:p>
    <w:p w14:paraId="38DBECE7" w14:textId="77777777" w:rsidR="005B1A95" w:rsidRDefault="005B1A95" w:rsidP="006C40C2">
      <w:pPr>
        <w:autoSpaceDE w:val="0"/>
        <w:jc w:val="both"/>
        <w:rPr>
          <w:rFonts w:ascii="Calibri" w:hAnsi="Calibri" w:cs="Tahoma"/>
        </w:rPr>
      </w:pPr>
      <w:r w:rsidRPr="005B1A95">
        <w:rPr>
          <w:rFonts w:ascii="Calibri" w:hAnsi="Calibri" w:cs="Tahoma"/>
        </w:rPr>
        <w:t>Naročnik zagotavlja izvajalcu vodo in električno energijo za čiščenje ter prostor za shranjevanje čistilnih sredstev, delovnih pripomočkov in za garderobo osebja.</w:t>
      </w:r>
    </w:p>
    <w:p w14:paraId="681C1B1A" w14:textId="0DF6781C" w:rsidR="005B1A95" w:rsidRPr="005B1A95" w:rsidRDefault="005B1A95" w:rsidP="005B1A95">
      <w:pPr>
        <w:autoSpaceDE w:val="0"/>
        <w:jc w:val="center"/>
        <w:rPr>
          <w:rFonts w:ascii="Calibri" w:hAnsi="Calibri" w:cs="Tahoma"/>
          <w:b/>
        </w:rPr>
      </w:pPr>
      <w:r w:rsidRPr="005B1A95">
        <w:rPr>
          <w:rFonts w:ascii="Calibri" w:hAnsi="Calibri" w:cs="Tahoma"/>
          <w:b/>
        </w:rPr>
        <w:t>1</w:t>
      </w:r>
      <w:r w:rsidR="00003BC3">
        <w:rPr>
          <w:rFonts w:ascii="Calibri" w:hAnsi="Calibri" w:cs="Tahoma"/>
          <w:b/>
        </w:rPr>
        <w:t>4</w:t>
      </w:r>
      <w:r w:rsidRPr="005B1A95">
        <w:rPr>
          <w:rFonts w:ascii="Calibri" w:hAnsi="Calibri" w:cs="Tahoma"/>
          <w:b/>
        </w:rPr>
        <w:t>. člen</w:t>
      </w:r>
    </w:p>
    <w:p w14:paraId="1948B5B3" w14:textId="77777777" w:rsidR="005B1A95" w:rsidRPr="00B869F7" w:rsidRDefault="005B1A95" w:rsidP="006C40C2">
      <w:pPr>
        <w:autoSpaceDE w:val="0"/>
        <w:jc w:val="both"/>
        <w:rPr>
          <w:rFonts w:ascii="Calibri" w:hAnsi="Calibri" w:cs="Tahoma"/>
        </w:rPr>
      </w:pPr>
      <w:r w:rsidRPr="00B869F7">
        <w:rPr>
          <w:rFonts w:ascii="Calibri" w:hAnsi="Calibri" w:cs="Tahoma"/>
        </w:rPr>
        <w:t>V primeru, da se ugotovi, da je pri izvedbi javnega naročila, na podlagi k</w:t>
      </w:r>
      <w:r>
        <w:rPr>
          <w:rFonts w:ascii="Calibri" w:hAnsi="Calibri" w:cs="Tahoma"/>
        </w:rPr>
        <w:t xml:space="preserve">aterega je sklenjena ta pogodba </w:t>
      </w:r>
      <w:r w:rsidRPr="00B869F7">
        <w:rPr>
          <w:rFonts w:ascii="Calibri" w:hAnsi="Calibri" w:cs="Tahoma"/>
        </w:rPr>
        <w:t xml:space="preserve">ali pri izvajanju te pogodbe kdo v imenu ali na račun izvajalca naročniku </w:t>
      </w:r>
      <w:r>
        <w:rPr>
          <w:rFonts w:ascii="Calibri" w:hAnsi="Calibri" w:cs="Tahoma"/>
        </w:rPr>
        <w:t xml:space="preserve">oz. pri njem zaposlenim osebam, </w:t>
      </w:r>
      <w:r w:rsidRPr="00B869F7">
        <w:rPr>
          <w:rFonts w:ascii="Calibri" w:hAnsi="Calibri" w:cs="Tahoma"/>
        </w:rPr>
        <w:t>ki so imele odločujoč vpliv na izbiro izvajalca, obljubil, ponudil ali d</w:t>
      </w:r>
      <w:r>
        <w:rPr>
          <w:rFonts w:ascii="Calibri" w:hAnsi="Calibri" w:cs="Tahoma"/>
        </w:rPr>
        <w:t xml:space="preserve">al kakšno nedovoljeno korist za </w:t>
      </w:r>
      <w:r w:rsidRPr="00B869F7">
        <w:rPr>
          <w:rFonts w:ascii="Calibri" w:hAnsi="Calibri" w:cs="Tahoma"/>
        </w:rPr>
        <w:t>pridobitev tega posla ali za sklenitev tega posla pod ugodnejšimi pogoji al</w:t>
      </w:r>
      <w:r>
        <w:rPr>
          <w:rFonts w:ascii="Calibri" w:hAnsi="Calibri" w:cs="Tahoma"/>
        </w:rPr>
        <w:t xml:space="preserve">i za opustitev dolžnega nadzora </w:t>
      </w:r>
      <w:r w:rsidRPr="00B869F7">
        <w:rPr>
          <w:rFonts w:ascii="Calibri" w:hAnsi="Calibri" w:cs="Tahoma"/>
        </w:rPr>
        <w:t>nad izvajanjem pogodbenih obveznosti ali za drugo ravnanje ali op</w:t>
      </w:r>
      <w:r>
        <w:rPr>
          <w:rFonts w:ascii="Calibri" w:hAnsi="Calibri" w:cs="Tahoma"/>
        </w:rPr>
        <w:t xml:space="preserve">ustitev, s katerim je naročniku </w:t>
      </w:r>
      <w:r w:rsidRPr="00B869F7">
        <w:rPr>
          <w:rFonts w:ascii="Calibri" w:hAnsi="Calibri" w:cs="Tahoma"/>
        </w:rPr>
        <w:t>povzročena škoda ali je omogočena pridobitev nedovoljene koristi na</w:t>
      </w:r>
      <w:r>
        <w:rPr>
          <w:rFonts w:ascii="Calibri" w:hAnsi="Calibri" w:cs="Tahoma"/>
        </w:rPr>
        <w:t xml:space="preserve">ročniku ali pri njem zaposlenim </w:t>
      </w:r>
      <w:r w:rsidRPr="00B869F7">
        <w:rPr>
          <w:rFonts w:ascii="Calibri" w:hAnsi="Calibri" w:cs="Tahoma"/>
        </w:rPr>
        <w:t>osebam, je ta pogodba nična.</w:t>
      </w:r>
    </w:p>
    <w:p w14:paraId="156F542B" w14:textId="77777777" w:rsidR="005B1A95" w:rsidRDefault="005B1A95" w:rsidP="006C40C2">
      <w:pPr>
        <w:autoSpaceDE w:val="0"/>
        <w:jc w:val="both"/>
        <w:rPr>
          <w:rFonts w:ascii="Calibri" w:hAnsi="Calibri" w:cs="Tahoma"/>
        </w:rPr>
      </w:pPr>
      <w:r w:rsidRPr="00B869F7">
        <w:rPr>
          <w:rFonts w:ascii="Calibri" w:hAnsi="Calibri" w:cs="Tahoma"/>
        </w:rPr>
        <w:t>Naročnik bo v primeru ugotovitve o domnevnem obstoju dejanskega stanj</w:t>
      </w:r>
      <w:r>
        <w:rPr>
          <w:rFonts w:ascii="Calibri" w:hAnsi="Calibri" w:cs="Tahoma"/>
        </w:rPr>
        <w:t xml:space="preserve">a iz prvega odstavka tega člena </w:t>
      </w:r>
      <w:r w:rsidRPr="00B869F7">
        <w:rPr>
          <w:rFonts w:ascii="Calibri" w:hAnsi="Calibri" w:cs="Tahoma"/>
        </w:rPr>
        <w:t>ali obvestila Komisije za preprečevanje korupcije ali drugih orga</w:t>
      </w:r>
      <w:r>
        <w:rPr>
          <w:rFonts w:ascii="Calibri" w:hAnsi="Calibri" w:cs="Tahoma"/>
        </w:rPr>
        <w:t xml:space="preserve">nov, glede njegovega domnevnega </w:t>
      </w:r>
      <w:r w:rsidRPr="00B869F7">
        <w:rPr>
          <w:rFonts w:ascii="Calibri" w:hAnsi="Calibri" w:cs="Tahoma"/>
        </w:rPr>
        <w:t>nastanka, pričel z ugotavljanjem pogojev ničnosti pogodbe iz prejšnjeg</w:t>
      </w:r>
      <w:r>
        <w:rPr>
          <w:rFonts w:ascii="Calibri" w:hAnsi="Calibri" w:cs="Tahoma"/>
        </w:rPr>
        <w:t xml:space="preserve">a odstavka tega člena oziroma z </w:t>
      </w:r>
      <w:r w:rsidRPr="00B869F7">
        <w:rPr>
          <w:rFonts w:ascii="Calibri" w:hAnsi="Calibri" w:cs="Tahoma"/>
        </w:rPr>
        <w:t>drugimi ukrepi v skladu s predpisi Republike Slovenije.</w:t>
      </w:r>
    </w:p>
    <w:p w14:paraId="6AFCBBAD" w14:textId="6946053F" w:rsidR="00E8742C" w:rsidRDefault="00E8742C" w:rsidP="00E8742C">
      <w:pPr>
        <w:autoSpaceDE w:val="0"/>
        <w:jc w:val="center"/>
        <w:rPr>
          <w:rFonts w:ascii="Calibri" w:hAnsi="Calibri" w:cs="Tahoma"/>
          <w:b/>
        </w:rPr>
      </w:pPr>
      <w:r w:rsidRPr="00E8742C">
        <w:rPr>
          <w:rFonts w:ascii="Calibri" w:hAnsi="Calibri" w:cs="Tahoma"/>
          <w:b/>
        </w:rPr>
        <w:t>1</w:t>
      </w:r>
      <w:r w:rsidR="00003BC3">
        <w:rPr>
          <w:rFonts w:ascii="Calibri" w:hAnsi="Calibri" w:cs="Tahoma"/>
          <w:b/>
        </w:rPr>
        <w:t>5</w:t>
      </w:r>
      <w:r w:rsidRPr="00E8742C">
        <w:rPr>
          <w:rFonts w:ascii="Calibri" w:hAnsi="Calibri" w:cs="Tahoma"/>
          <w:b/>
        </w:rPr>
        <w:t>. člen</w:t>
      </w:r>
    </w:p>
    <w:p w14:paraId="3DE57CDA" w14:textId="77777777" w:rsidR="008D6665" w:rsidRDefault="008D6665" w:rsidP="008D6665">
      <w:pPr>
        <w:spacing w:after="0" w:line="240" w:lineRule="auto"/>
        <w:jc w:val="both"/>
        <w:rPr>
          <w:rFonts w:cstheme="minorHAnsi"/>
          <w:bCs/>
          <w:iCs/>
        </w:rPr>
      </w:pPr>
      <w:r w:rsidRPr="008D6665">
        <w:rPr>
          <w:rFonts w:cstheme="minorHAnsi"/>
          <w:bCs/>
          <w:iCs/>
        </w:rPr>
        <w:t>Pogodba lahko preneha veljati na podlagi sporazuma ali z odstopom od pogodbe, ki ga lahko poda katera koli stranka s pisnim obvestilom, če nasprotna stranka ne izpolnjuje svojih obveznosti iz pogodbe in po predhodnem opozorilu v skladu s tretjim odstavkom tega člena. V primeru odstopa od pogodbe sta pogodbeni stranki dolžni poravnati nastale medsebojne obveznosti iz te pogodbe in nastalo škodo.</w:t>
      </w:r>
    </w:p>
    <w:p w14:paraId="3B804186" w14:textId="77777777" w:rsidR="00DC17CE" w:rsidRDefault="00DC17CE" w:rsidP="008D6665">
      <w:pPr>
        <w:spacing w:after="0" w:line="240" w:lineRule="auto"/>
        <w:jc w:val="both"/>
        <w:rPr>
          <w:rFonts w:cstheme="minorHAnsi"/>
          <w:bCs/>
          <w:iCs/>
        </w:rPr>
      </w:pPr>
    </w:p>
    <w:p w14:paraId="279E29E8" w14:textId="77777777" w:rsidR="00DC17CE" w:rsidRDefault="00DC17CE" w:rsidP="00DC17CE">
      <w:pPr>
        <w:spacing w:after="0" w:line="240" w:lineRule="auto"/>
        <w:jc w:val="both"/>
        <w:rPr>
          <w:rFonts w:cstheme="minorHAnsi"/>
          <w:bCs/>
        </w:rPr>
      </w:pPr>
      <w:r w:rsidRPr="00DC17CE">
        <w:rPr>
          <w:rFonts w:cstheme="minorHAnsi"/>
          <w:bCs/>
        </w:rPr>
        <w:lastRenderedPageBreak/>
        <w:t>Odstopni rok za obe pogodbeni stranki znaša trideset (30) dni, razen če je dogovorjeno drugače. Odstopni rok prične teči od sklenitve sporazuma o prenehanju oziroma od vročitve pisnega odstopa od pogodbe nasprotni pogodbeni stranki.</w:t>
      </w:r>
    </w:p>
    <w:p w14:paraId="5E70DEBD" w14:textId="77777777" w:rsidR="002A3411" w:rsidRDefault="002A3411" w:rsidP="00DC17CE">
      <w:pPr>
        <w:spacing w:after="0" w:line="240" w:lineRule="auto"/>
        <w:jc w:val="both"/>
        <w:rPr>
          <w:rFonts w:cstheme="minorHAnsi"/>
          <w:bCs/>
        </w:rPr>
      </w:pPr>
    </w:p>
    <w:p w14:paraId="1251E5EB" w14:textId="77777777" w:rsidR="002A3411" w:rsidRPr="002A3411" w:rsidRDefault="002A3411" w:rsidP="002A3411">
      <w:pPr>
        <w:spacing w:after="0" w:line="240" w:lineRule="auto"/>
        <w:jc w:val="both"/>
        <w:rPr>
          <w:rFonts w:cstheme="minorHAnsi"/>
          <w:bCs/>
          <w:iCs/>
        </w:rPr>
      </w:pPr>
      <w:r w:rsidRPr="002A3411">
        <w:rPr>
          <w:rFonts w:cstheme="minorHAnsi"/>
          <w:bCs/>
        </w:rPr>
        <w:t>Če se med izvajanjem pogodbe izkaže, da se izvajalec ali naročnik ne drži pogodbenih pogojev oziroma da svojih obveznosti ne izpolnjuje v skladu s pogodbo, ga nasprotna stranka na to pisno opozori. Če prejemnik opozorila v roku treh (3) delovnih dni od dneva prejema opozorila izvajanja svojih obveznosti po tej pogodbi ne prilagodi zahtevam iz opozorila oziroma določilom pogodbe, lahko pogodbi zvesta stranka (posredovalec opozorila) takoj po preteku tega roka od pogodbe pisno odstopi v skladu s prvim in drugim odstavkom tega člena in zahteva od nasprotne stranke povračilo morebitnih stroškov in nastale škode.</w:t>
      </w:r>
    </w:p>
    <w:p w14:paraId="3590E299" w14:textId="77777777" w:rsidR="002A3411" w:rsidRPr="00DC17CE" w:rsidRDefault="002A3411" w:rsidP="00DC17CE">
      <w:pPr>
        <w:spacing w:after="0" w:line="240" w:lineRule="auto"/>
        <w:jc w:val="both"/>
        <w:rPr>
          <w:rFonts w:cstheme="minorHAnsi"/>
          <w:bCs/>
        </w:rPr>
      </w:pPr>
    </w:p>
    <w:p w14:paraId="6D4508D9" w14:textId="555BFF47" w:rsidR="006D378B" w:rsidRDefault="00A514B1" w:rsidP="006D378B">
      <w:pPr>
        <w:spacing w:after="0" w:line="240" w:lineRule="auto"/>
        <w:jc w:val="center"/>
        <w:rPr>
          <w:rFonts w:cstheme="minorHAnsi"/>
          <w:b/>
        </w:rPr>
      </w:pPr>
      <w:r w:rsidRPr="00A514B1">
        <w:rPr>
          <w:rFonts w:cstheme="minorHAnsi"/>
          <w:b/>
        </w:rPr>
        <w:t>16. člen</w:t>
      </w:r>
    </w:p>
    <w:p w14:paraId="76364861" w14:textId="77777777" w:rsidR="006D378B" w:rsidRPr="006D378B" w:rsidRDefault="006D378B" w:rsidP="006D378B">
      <w:pPr>
        <w:spacing w:after="0" w:line="240" w:lineRule="auto"/>
        <w:jc w:val="both"/>
        <w:rPr>
          <w:rFonts w:cstheme="minorHAnsi"/>
          <w:bCs/>
          <w:iCs/>
          <w:color w:val="000000"/>
        </w:rPr>
      </w:pPr>
      <w:r w:rsidRPr="006D378B">
        <w:rPr>
          <w:rFonts w:cstheme="minorHAnsi"/>
          <w:bCs/>
          <w:iCs/>
          <w:color w:val="000000"/>
        </w:rPr>
        <w:t>Ta pogodba je sklenjena pod razveznim pogojem, ki se uresniči v primeru izpolnitve ene od naslednjih okoliščin:</w:t>
      </w:r>
    </w:p>
    <w:p w14:paraId="1B83B950" w14:textId="77777777" w:rsidR="006D378B" w:rsidRPr="00FF4657" w:rsidRDefault="006D378B" w:rsidP="006D378B">
      <w:pPr>
        <w:pStyle w:val="Odstavekseznama"/>
        <w:numPr>
          <w:ilvl w:val="0"/>
          <w:numId w:val="36"/>
        </w:numPr>
        <w:spacing w:after="0" w:line="240" w:lineRule="auto"/>
        <w:contextualSpacing w:val="0"/>
        <w:jc w:val="both"/>
        <w:rPr>
          <w:rFonts w:cstheme="minorHAnsi"/>
          <w:bCs/>
          <w:iCs/>
          <w:color w:val="000000"/>
        </w:rPr>
      </w:pPr>
      <w:r w:rsidRPr="00FF4657">
        <w:rPr>
          <w:rFonts w:cstheme="minorHAnsi"/>
          <w:bCs/>
          <w:iCs/>
          <w:color w:val="000000"/>
        </w:rPr>
        <w:t xml:space="preserve">če bo naročnik seznanjen, da je sodišče s pravnomočno odločitvijo ugotovilo kršitev obveznosti delovne, </w:t>
      </w:r>
      <w:proofErr w:type="spellStart"/>
      <w:r w:rsidRPr="00FF4657">
        <w:rPr>
          <w:rFonts w:cstheme="minorHAnsi"/>
          <w:bCs/>
          <w:iCs/>
          <w:color w:val="000000"/>
        </w:rPr>
        <w:t>okoljske</w:t>
      </w:r>
      <w:proofErr w:type="spellEnd"/>
      <w:r w:rsidRPr="00FF4657">
        <w:rPr>
          <w:rFonts w:cstheme="minorHAnsi"/>
          <w:bCs/>
          <w:iCs/>
          <w:color w:val="000000"/>
        </w:rPr>
        <w:t xml:space="preserve"> ali socialne zakonodaje s strani izvajalca ali podizvajalca ali </w:t>
      </w:r>
    </w:p>
    <w:p w14:paraId="2768E025" w14:textId="77777777" w:rsidR="006D378B" w:rsidRPr="00FF4657" w:rsidRDefault="006D378B" w:rsidP="006D378B">
      <w:pPr>
        <w:pStyle w:val="Odstavekseznama"/>
        <w:numPr>
          <w:ilvl w:val="0"/>
          <w:numId w:val="36"/>
        </w:numPr>
        <w:spacing w:after="0" w:line="240" w:lineRule="auto"/>
        <w:contextualSpacing w:val="0"/>
        <w:jc w:val="both"/>
        <w:rPr>
          <w:rFonts w:cstheme="minorHAnsi"/>
          <w:bCs/>
          <w:iCs/>
          <w:color w:val="000000"/>
        </w:rPr>
      </w:pPr>
      <w:r w:rsidRPr="00FF4657">
        <w:rPr>
          <w:rFonts w:cstheme="minorHAnsi"/>
          <w:bCs/>
          <w:iCs/>
          <w:color w:val="000000"/>
        </w:rPr>
        <w:t>če bo naročnik seznanjen, da je pristojni državni organ pri izvajalcu ali podizvajalcu v času izvajanja pogodbe ugotovil najmanj dve kršitvi v zvezi s/z:</w:t>
      </w:r>
    </w:p>
    <w:p w14:paraId="7D6BBA1D" w14:textId="77777777" w:rsidR="006D378B" w:rsidRPr="00FF4657" w:rsidRDefault="006D378B" w:rsidP="006D378B">
      <w:pPr>
        <w:pStyle w:val="Odstavekseznama"/>
        <w:numPr>
          <w:ilvl w:val="1"/>
          <w:numId w:val="36"/>
        </w:numPr>
        <w:spacing w:after="0" w:line="240" w:lineRule="auto"/>
        <w:contextualSpacing w:val="0"/>
        <w:jc w:val="both"/>
        <w:rPr>
          <w:rFonts w:cstheme="minorHAnsi"/>
          <w:bCs/>
          <w:iCs/>
          <w:color w:val="000000"/>
        </w:rPr>
      </w:pPr>
      <w:r w:rsidRPr="00FF4657">
        <w:rPr>
          <w:rFonts w:cstheme="minorHAnsi"/>
          <w:bCs/>
          <w:iCs/>
          <w:color w:val="000000"/>
        </w:rPr>
        <w:t xml:space="preserve">plačilom za delo, </w:t>
      </w:r>
    </w:p>
    <w:p w14:paraId="28CFE019" w14:textId="77777777" w:rsidR="006D378B" w:rsidRPr="00FF4657" w:rsidRDefault="006D378B" w:rsidP="006D378B">
      <w:pPr>
        <w:pStyle w:val="Odstavekseznama"/>
        <w:numPr>
          <w:ilvl w:val="1"/>
          <w:numId w:val="36"/>
        </w:numPr>
        <w:spacing w:after="0" w:line="240" w:lineRule="auto"/>
        <w:contextualSpacing w:val="0"/>
        <w:jc w:val="both"/>
        <w:rPr>
          <w:rFonts w:cstheme="minorHAnsi"/>
          <w:bCs/>
          <w:iCs/>
          <w:color w:val="000000"/>
        </w:rPr>
      </w:pPr>
      <w:r w:rsidRPr="00FF4657">
        <w:rPr>
          <w:rFonts w:cstheme="minorHAnsi"/>
          <w:bCs/>
          <w:iCs/>
          <w:color w:val="000000"/>
        </w:rPr>
        <w:t xml:space="preserve">delovnim časom, </w:t>
      </w:r>
    </w:p>
    <w:p w14:paraId="49D4F8C5" w14:textId="77777777" w:rsidR="006D378B" w:rsidRPr="00FF4657" w:rsidRDefault="006D378B" w:rsidP="006D378B">
      <w:pPr>
        <w:pStyle w:val="Odstavekseznama"/>
        <w:numPr>
          <w:ilvl w:val="1"/>
          <w:numId w:val="36"/>
        </w:numPr>
        <w:spacing w:after="0" w:line="240" w:lineRule="auto"/>
        <w:contextualSpacing w:val="0"/>
        <w:jc w:val="both"/>
        <w:rPr>
          <w:rFonts w:cstheme="minorHAnsi"/>
          <w:bCs/>
          <w:iCs/>
          <w:color w:val="000000"/>
        </w:rPr>
      </w:pPr>
      <w:r w:rsidRPr="00FF4657">
        <w:rPr>
          <w:rFonts w:cstheme="minorHAnsi"/>
          <w:bCs/>
          <w:iCs/>
          <w:color w:val="000000"/>
        </w:rPr>
        <w:t xml:space="preserve">počitki, </w:t>
      </w:r>
    </w:p>
    <w:p w14:paraId="0A5887AB" w14:textId="77777777" w:rsidR="006D378B" w:rsidRPr="00FF4657" w:rsidRDefault="006D378B" w:rsidP="006D378B">
      <w:pPr>
        <w:pStyle w:val="Odstavekseznama"/>
        <w:numPr>
          <w:ilvl w:val="1"/>
          <w:numId w:val="36"/>
        </w:numPr>
        <w:spacing w:after="0" w:line="240" w:lineRule="auto"/>
        <w:contextualSpacing w:val="0"/>
        <w:jc w:val="both"/>
        <w:rPr>
          <w:rFonts w:cstheme="minorHAnsi"/>
          <w:bCs/>
          <w:iCs/>
          <w:color w:val="000000"/>
        </w:rPr>
      </w:pPr>
      <w:r w:rsidRPr="00FF4657">
        <w:rPr>
          <w:rFonts w:cstheme="minorHAnsi"/>
          <w:bCs/>
          <w:iCs/>
          <w:color w:val="000000"/>
        </w:rPr>
        <w:t xml:space="preserve">opravljanjem dela na podlagi pogodb civilnega prava kljub obstoju elementov delovnega razmerja ali </w:t>
      </w:r>
    </w:p>
    <w:p w14:paraId="01596665" w14:textId="77777777" w:rsidR="006D378B" w:rsidRPr="00FF4657" w:rsidRDefault="006D378B" w:rsidP="006D378B">
      <w:pPr>
        <w:pStyle w:val="Odstavekseznama"/>
        <w:numPr>
          <w:ilvl w:val="1"/>
          <w:numId w:val="36"/>
        </w:numPr>
        <w:spacing w:after="0" w:line="240" w:lineRule="auto"/>
        <w:contextualSpacing w:val="0"/>
        <w:jc w:val="both"/>
        <w:rPr>
          <w:rFonts w:cstheme="minorHAnsi"/>
          <w:bCs/>
          <w:iCs/>
          <w:color w:val="000000"/>
        </w:rPr>
      </w:pPr>
      <w:r w:rsidRPr="00FF4657">
        <w:rPr>
          <w:rFonts w:cstheme="minorHAnsi"/>
          <w:bCs/>
          <w:iCs/>
          <w:color w:val="000000"/>
        </w:rPr>
        <w:t>v zvezi z zaposlovanjem na črno</w:t>
      </w:r>
    </w:p>
    <w:p w14:paraId="5DB9D7CD" w14:textId="77777777" w:rsidR="006D378B" w:rsidRPr="006D378B" w:rsidRDefault="006D378B" w:rsidP="006D378B">
      <w:pPr>
        <w:rPr>
          <w:rFonts w:cstheme="minorHAnsi"/>
          <w:bCs/>
          <w:iCs/>
          <w:color w:val="000000"/>
        </w:rPr>
      </w:pPr>
      <w:r w:rsidRPr="006D378B">
        <w:rPr>
          <w:rFonts w:cstheme="minorHAnsi"/>
          <w:bCs/>
          <w:iCs/>
          <w:color w:val="000000"/>
        </w:rPr>
        <w:t>in za kateri mu je bila s pravnomočno odločitvijo ali več pravnomočnimi odločitvami izrečena globa za prekršek.</w:t>
      </w:r>
    </w:p>
    <w:p w14:paraId="29EF3D24" w14:textId="77777777" w:rsidR="006D378B" w:rsidRPr="006D378B" w:rsidRDefault="006D378B" w:rsidP="006D378B">
      <w:pPr>
        <w:spacing w:after="0" w:line="240" w:lineRule="auto"/>
        <w:jc w:val="both"/>
        <w:rPr>
          <w:rFonts w:cstheme="minorHAnsi"/>
          <w:bCs/>
          <w:iCs/>
          <w:color w:val="000000"/>
        </w:rPr>
      </w:pPr>
      <w:r w:rsidRPr="006D378B">
        <w:rPr>
          <w:rFonts w:cstheme="minorHAnsi"/>
          <w:bCs/>
          <w:iCs/>
          <w:color w:val="000000"/>
        </w:rPr>
        <w:t>V primeru seznanitve naročnika s kršitvijo bo naročnik o tem obvestil izvajalca v desetih (10) dneh.</w:t>
      </w:r>
    </w:p>
    <w:p w14:paraId="02550CA4" w14:textId="77777777" w:rsidR="006D378B" w:rsidRDefault="006D378B" w:rsidP="006D378B">
      <w:pPr>
        <w:spacing w:after="0" w:line="240" w:lineRule="auto"/>
        <w:jc w:val="both"/>
        <w:rPr>
          <w:rFonts w:cstheme="minorHAnsi"/>
          <w:bCs/>
          <w:iCs/>
          <w:color w:val="000000"/>
        </w:rPr>
      </w:pPr>
    </w:p>
    <w:p w14:paraId="352F5C31" w14:textId="47F44DAF" w:rsidR="006D378B" w:rsidRPr="006D378B" w:rsidRDefault="006D378B" w:rsidP="006D378B">
      <w:pPr>
        <w:spacing w:after="0" w:line="240" w:lineRule="auto"/>
        <w:jc w:val="both"/>
        <w:rPr>
          <w:rFonts w:cstheme="minorHAnsi"/>
          <w:bCs/>
          <w:iCs/>
          <w:color w:val="000000"/>
        </w:rPr>
      </w:pPr>
      <w:r w:rsidRPr="006D378B">
        <w:rPr>
          <w:rFonts w:cstheme="minorHAnsi"/>
          <w:bCs/>
          <w:iCs/>
          <w:color w:val="000000"/>
        </w:rPr>
        <w:t xml:space="preserve">Izvajalec lahko v roku, ki ga bo določil naročnik, ki pa ne sme biti daljši kot petnajst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petnajst (15) dni v skladu s 94. členom ZJN-3, ali sam prevzame del, ki ga je oddal v </w:t>
      </w:r>
      <w:proofErr w:type="spellStart"/>
      <w:r w:rsidRPr="006D378B">
        <w:rPr>
          <w:rFonts w:cstheme="minorHAnsi"/>
          <w:bCs/>
          <w:iCs/>
          <w:color w:val="000000"/>
        </w:rPr>
        <w:t>podizvajanje</w:t>
      </w:r>
      <w:proofErr w:type="spellEnd"/>
      <w:r w:rsidRPr="006D378B">
        <w:rPr>
          <w:rFonts w:cstheme="minorHAnsi"/>
          <w:bCs/>
          <w:iCs/>
          <w:color w:val="000000"/>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(6) mesecev.</w:t>
      </w:r>
    </w:p>
    <w:p w14:paraId="74F09445" w14:textId="77777777" w:rsidR="006D378B" w:rsidRPr="00FF4657" w:rsidRDefault="006D378B" w:rsidP="006D378B">
      <w:pPr>
        <w:pStyle w:val="Odstavekseznama"/>
        <w:ind w:left="360"/>
        <w:rPr>
          <w:rFonts w:cstheme="minorHAnsi"/>
          <w:bCs/>
          <w:iCs/>
          <w:color w:val="000000"/>
        </w:rPr>
      </w:pPr>
    </w:p>
    <w:p w14:paraId="4C751E6A" w14:textId="77777777" w:rsidR="006D378B" w:rsidRPr="006D378B" w:rsidRDefault="006D378B" w:rsidP="006D378B">
      <w:pPr>
        <w:spacing w:after="0" w:line="240" w:lineRule="auto"/>
        <w:jc w:val="both"/>
        <w:rPr>
          <w:rFonts w:cstheme="minorHAnsi"/>
          <w:bCs/>
          <w:iCs/>
          <w:color w:val="000000"/>
        </w:rPr>
      </w:pPr>
      <w:r w:rsidRPr="006D378B">
        <w:rPr>
          <w:rFonts w:cstheme="minorHAnsi"/>
          <w:bCs/>
          <w:iCs/>
          <w:color w:val="000000"/>
        </w:rPr>
        <w:t>V primeru izpolnitve razveznega pogoja se šteje, da je pogodba za tega izvajalca razvezana z dnem sklenitve nove pogodbe o izvedbi javnega naročila za predmetno naročilo. O datumu sklenitve nove pogodbe bo naročnik obvestil izvajalca.</w:t>
      </w:r>
    </w:p>
    <w:p w14:paraId="441CB262" w14:textId="77777777" w:rsidR="006D378B" w:rsidRPr="00FF4657" w:rsidRDefault="006D378B" w:rsidP="006D378B">
      <w:pPr>
        <w:pStyle w:val="Odstavekseznama"/>
        <w:ind w:left="360"/>
        <w:rPr>
          <w:rFonts w:cstheme="minorHAnsi"/>
          <w:bCs/>
          <w:iCs/>
          <w:color w:val="000000"/>
        </w:rPr>
      </w:pPr>
    </w:p>
    <w:p w14:paraId="1BF42655" w14:textId="77777777" w:rsidR="006D378B" w:rsidRPr="006D378B" w:rsidRDefault="006D378B" w:rsidP="006D378B">
      <w:pPr>
        <w:spacing w:after="0" w:line="240" w:lineRule="auto"/>
        <w:jc w:val="both"/>
        <w:rPr>
          <w:rFonts w:cstheme="minorHAnsi"/>
          <w:bCs/>
          <w:iCs/>
          <w:color w:val="000000"/>
        </w:rPr>
      </w:pPr>
      <w:r w:rsidRPr="006D378B">
        <w:rPr>
          <w:rFonts w:cstheme="minorHAnsi"/>
          <w:bCs/>
          <w:iCs/>
          <w:color w:val="000000"/>
        </w:rPr>
        <w:t>Če naročnik v šestdesetih (60) dneh od seznanitve s kršitvijo ne začne novega postopka javnega naročila, se šteje, da je pogodba razvezana šestdeseti (60) dan od seznanitve s kršitvijo.</w:t>
      </w:r>
    </w:p>
    <w:p w14:paraId="214F31CD" w14:textId="77777777" w:rsidR="006D378B" w:rsidRPr="006D378B" w:rsidRDefault="006D378B" w:rsidP="006D378B">
      <w:pPr>
        <w:spacing w:after="0" w:line="240" w:lineRule="auto"/>
        <w:rPr>
          <w:rFonts w:cstheme="minorHAnsi"/>
          <w:b/>
        </w:rPr>
      </w:pPr>
    </w:p>
    <w:p w14:paraId="59EA5B89" w14:textId="07363EA6" w:rsidR="005B1A95" w:rsidRPr="005B1A95" w:rsidRDefault="00E8742C" w:rsidP="005B1A95">
      <w:pPr>
        <w:autoSpaceDE w:val="0"/>
        <w:jc w:val="center"/>
        <w:rPr>
          <w:rFonts w:ascii="Calibri" w:hAnsi="Calibri" w:cs="Tahoma"/>
          <w:b/>
        </w:rPr>
      </w:pPr>
      <w:r>
        <w:rPr>
          <w:rFonts w:ascii="Calibri" w:hAnsi="Calibri" w:cs="Tahoma"/>
          <w:b/>
        </w:rPr>
        <w:lastRenderedPageBreak/>
        <w:t>1</w:t>
      </w:r>
      <w:r w:rsidR="004A485A">
        <w:rPr>
          <w:rFonts w:ascii="Calibri" w:hAnsi="Calibri" w:cs="Tahoma"/>
          <w:b/>
        </w:rPr>
        <w:t>7</w:t>
      </w:r>
      <w:r w:rsidR="005B1A95" w:rsidRPr="005B1A95">
        <w:rPr>
          <w:rFonts w:ascii="Calibri" w:hAnsi="Calibri" w:cs="Tahoma"/>
          <w:b/>
        </w:rPr>
        <w:t>. člen</w:t>
      </w:r>
    </w:p>
    <w:p w14:paraId="0EC68332" w14:textId="2D7FE99A" w:rsidR="005B1A95" w:rsidRDefault="005B1A95" w:rsidP="00BB4D46">
      <w:pPr>
        <w:autoSpaceDE w:val="0"/>
        <w:jc w:val="both"/>
        <w:rPr>
          <w:rFonts w:ascii="Calibri" w:hAnsi="Calibri" w:cs="Tahoma"/>
        </w:rPr>
      </w:pPr>
      <w:r>
        <w:rPr>
          <w:rFonts w:ascii="Calibri" w:hAnsi="Calibri" w:cs="Tahoma"/>
        </w:rPr>
        <w:t>Pogodba se skle</w:t>
      </w:r>
      <w:r w:rsidR="005C3189">
        <w:rPr>
          <w:rFonts w:ascii="Calibri" w:hAnsi="Calibri" w:cs="Tahoma"/>
        </w:rPr>
        <w:t xml:space="preserve">pa za čas od </w:t>
      </w:r>
      <w:r w:rsidR="004F0FF7">
        <w:rPr>
          <w:rFonts w:ascii="Calibri" w:hAnsi="Calibri" w:cs="Tahoma"/>
        </w:rPr>
        <w:t>________</w:t>
      </w:r>
      <w:r w:rsidR="006C40C2">
        <w:rPr>
          <w:rFonts w:ascii="Calibri" w:hAnsi="Calibri" w:cs="Tahoma"/>
        </w:rPr>
        <w:t xml:space="preserve"> do </w:t>
      </w:r>
      <w:r w:rsidR="004F0FF7">
        <w:rPr>
          <w:rFonts w:ascii="Calibri" w:hAnsi="Calibri" w:cs="Tahoma"/>
        </w:rPr>
        <w:t>_________ (obdobje dveh let)</w:t>
      </w:r>
      <w:r w:rsidR="006C40C2">
        <w:rPr>
          <w:rFonts w:ascii="Calibri" w:hAnsi="Calibri" w:cs="Tahoma"/>
        </w:rPr>
        <w:t xml:space="preserve">. </w:t>
      </w:r>
      <w:r>
        <w:rPr>
          <w:rFonts w:ascii="Calibri" w:hAnsi="Calibri" w:cs="Tahoma"/>
        </w:rPr>
        <w:t>Dela po pogodbi se</w:t>
      </w:r>
      <w:r w:rsidR="005C3189">
        <w:rPr>
          <w:rFonts w:ascii="Calibri" w:hAnsi="Calibri" w:cs="Tahoma"/>
        </w:rPr>
        <w:t xml:space="preserve"> pričnejo izvajati s</w:t>
      </w:r>
      <w:r w:rsidR="004F0FF7">
        <w:rPr>
          <w:rFonts w:ascii="Calibri" w:hAnsi="Calibri" w:cs="Tahoma"/>
        </w:rPr>
        <w:t xml:space="preserve"> _____________.</w:t>
      </w:r>
    </w:p>
    <w:p w14:paraId="4F7310FE" w14:textId="5BAAA89C" w:rsidR="00835709" w:rsidRDefault="005B1A95" w:rsidP="005B1A95">
      <w:pPr>
        <w:autoSpaceDE w:val="0"/>
        <w:rPr>
          <w:rFonts w:ascii="Calibri" w:hAnsi="Calibri" w:cs="Tahoma"/>
        </w:rPr>
      </w:pPr>
      <w:r>
        <w:rPr>
          <w:rFonts w:ascii="Calibri" w:hAnsi="Calibri" w:cs="Tahoma"/>
        </w:rPr>
        <w:t>Pogodba začne veljati z dnem podpisa vseh pogodbenih strank.</w:t>
      </w:r>
    </w:p>
    <w:p w14:paraId="5560B83E" w14:textId="05448535" w:rsidR="005B1A95" w:rsidRPr="005B1A95" w:rsidRDefault="00E8742C" w:rsidP="005B1A95">
      <w:pPr>
        <w:autoSpaceDE w:val="0"/>
        <w:ind w:left="360" w:hanging="360"/>
        <w:jc w:val="center"/>
        <w:rPr>
          <w:rFonts w:ascii="Calibri" w:hAnsi="Calibri" w:cs="Tahoma"/>
          <w:b/>
        </w:rPr>
      </w:pPr>
      <w:r>
        <w:rPr>
          <w:rFonts w:ascii="Calibri" w:hAnsi="Calibri" w:cs="Tahoma"/>
          <w:b/>
        </w:rPr>
        <w:t>1</w:t>
      </w:r>
      <w:r w:rsidR="004A485A">
        <w:rPr>
          <w:rFonts w:ascii="Calibri" w:hAnsi="Calibri" w:cs="Tahoma"/>
          <w:b/>
        </w:rPr>
        <w:t>8</w:t>
      </w:r>
      <w:r w:rsidR="005B1A95" w:rsidRPr="005B1A95">
        <w:rPr>
          <w:rFonts w:ascii="Calibri" w:hAnsi="Calibri" w:cs="Tahoma"/>
          <w:b/>
        </w:rPr>
        <w:t xml:space="preserve">. člen </w:t>
      </w:r>
    </w:p>
    <w:p w14:paraId="7A890101" w14:textId="77777777" w:rsidR="005B1A95" w:rsidRDefault="005B1A95" w:rsidP="005B1A95">
      <w:pPr>
        <w:autoSpaceDE w:val="0"/>
        <w:rPr>
          <w:rFonts w:ascii="Calibri" w:hAnsi="Calibri" w:cs="Tahoma"/>
        </w:rPr>
      </w:pPr>
      <w:r>
        <w:rPr>
          <w:rFonts w:ascii="Calibri" w:hAnsi="Calibri" w:cs="Tahoma"/>
        </w:rPr>
        <w:t xml:space="preserve">Vse morebitne spremembe pogodbenih določil se urejajo z aneksom k pogodbi. </w:t>
      </w:r>
    </w:p>
    <w:p w14:paraId="74F88570" w14:textId="77A74576" w:rsidR="005B1A95" w:rsidRPr="005B1A95" w:rsidRDefault="00E8742C" w:rsidP="005B1A95">
      <w:pPr>
        <w:autoSpaceDE w:val="0"/>
        <w:ind w:left="360" w:hanging="360"/>
        <w:jc w:val="center"/>
        <w:rPr>
          <w:rFonts w:ascii="Calibri" w:hAnsi="Calibri" w:cs="Tahoma"/>
          <w:b/>
        </w:rPr>
      </w:pPr>
      <w:r>
        <w:rPr>
          <w:rFonts w:ascii="Calibri" w:hAnsi="Calibri" w:cs="Tahoma"/>
          <w:b/>
        </w:rPr>
        <w:t>1</w:t>
      </w:r>
      <w:r w:rsidR="004A485A">
        <w:rPr>
          <w:rFonts w:ascii="Calibri" w:hAnsi="Calibri" w:cs="Tahoma"/>
          <w:b/>
        </w:rPr>
        <w:t>9</w:t>
      </w:r>
      <w:r w:rsidR="005B1A95" w:rsidRPr="005B1A95">
        <w:rPr>
          <w:rFonts w:ascii="Calibri" w:hAnsi="Calibri" w:cs="Tahoma"/>
          <w:b/>
        </w:rPr>
        <w:t xml:space="preserve">. člen </w:t>
      </w:r>
    </w:p>
    <w:p w14:paraId="7D24001C" w14:textId="77777777" w:rsidR="005B1A95" w:rsidRDefault="005B1A95" w:rsidP="005B1A95">
      <w:pPr>
        <w:pStyle w:val="Default"/>
        <w:jc w:val="both"/>
        <w:rPr>
          <w:rFonts w:ascii="Calibri" w:hAnsi="Calibri" w:cs="Tahoma"/>
          <w:color w:val="auto"/>
          <w:sz w:val="22"/>
        </w:rPr>
      </w:pPr>
      <w:r>
        <w:rPr>
          <w:rFonts w:ascii="Calibri" w:hAnsi="Calibri" w:cs="Tahoma"/>
          <w:color w:val="auto"/>
          <w:sz w:val="22"/>
        </w:rPr>
        <w:t xml:space="preserve">Spore iz te pogodbe bodo pogodbene stranke reševale sporazumno, v nasprotnem primeru pa jih bo reševalo pristojno sodišče v Slovenj Gradcu. </w:t>
      </w:r>
    </w:p>
    <w:p w14:paraId="69253E10" w14:textId="77777777" w:rsidR="005B1A95" w:rsidRDefault="005B1A95" w:rsidP="005B1A95">
      <w:pPr>
        <w:pStyle w:val="Default"/>
        <w:jc w:val="both"/>
        <w:rPr>
          <w:rFonts w:ascii="Calibri" w:hAnsi="Calibri" w:cs="Tahoma"/>
          <w:color w:val="auto"/>
          <w:sz w:val="22"/>
        </w:rPr>
      </w:pPr>
    </w:p>
    <w:p w14:paraId="54CACA72" w14:textId="1CB1DF2C" w:rsidR="005B1A95" w:rsidRPr="005B1A95" w:rsidRDefault="004A485A" w:rsidP="005B1A95">
      <w:pPr>
        <w:autoSpaceDE w:val="0"/>
        <w:ind w:left="360" w:hanging="360"/>
        <w:jc w:val="center"/>
        <w:rPr>
          <w:rFonts w:ascii="Calibri" w:hAnsi="Calibri" w:cs="Tahoma"/>
          <w:b/>
        </w:rPr>
      </w:pPr>
      <w:r>
        <w:rPr>
          <w:rFonts w:ascii="Calibri" w:hAnsi="Calibri" w:cs="Tahoma"/>
          <w:b/>
        </w:rPr>
        <w:t>20</w:t>
      </w:r>
      <w:r w:rsidR="005B1A95" w:rsidRPr="005B1A95">
        <w:rPr>
          <w:rFonts w:ascii="Calibri" w:hAnsi="Calibri" w:cs="Tahoma"/>
          <w:b/>
        </w:rPr>
        <w:t xml:space="preserve">. člen </w:t>
      </w:r>
    </w:p>
    <w:p w14:paraId="02C56111" w14:textId="77777777" w:rsidR="005B1A95" w:rsidRDefault="005B1A95" w:rsidP="006C40C2">
      <w:pPr>
        <w:autoSpaceDE w:val="0"/>
        <w:jc w:val="both"/>
        <w:rPr>
          <w:rFonts w:ascii="Calibri" w:hAnsi="Calibri" w:cs="Tahoma"/>
        </w:rPr>
      </w:pPr>
      <w:r>
        <w:rPr>
          <w:rFonts w:ascii="Calibri" w:hAnsi="Calibri" w:cs="Tahoma"/>
        </w:rPr>
        <w:t xml:space="preserve">Pogodba je sestavljena v štirih (4) enakih izvodih, od katerih prejme vsaka pogodbena stranka po dva (2) izvoda. </w:t>
      </w:r>
    </w:p>
    <w:p w14:paraId="692980FF" w14:textId="77777777" w:rsidR="005B1A95" w:rsidRDefault="005B1A95" w:rsidP="005B1A95">
      <w:pPr>
        <w:autoSpaceDE w:val="0"/>
        <w:rPr>
          <w:rFonts w:ascii="Calibri" w:hAnsi="Calibri" w:cs="Tahoma"/>
        </w:rPr>
      </w:pPr>
    </w:p>
    <w:p w14:paraId="78469CD7" w14:textId="77777777" w:rsidR="005B1A95" w:rsidRDefault="005B1A95" w:rsidP="005B1A95">
      <w:pPr>
        <w:autoSpaceDE w:val="0"/>
        <w:rPr>
          <w:rFonts w:ascii="Calibri" w:hAnsi="Calibri" w:cs="Tahoma"/>
        </w:rPr>
      </w:pPr>
      <w:r>
        <w:rPr>
          <w:rFonts w:ascii="Calibri" w:hAnsi="Calibri" w:cs="Tahoma"/>
        </w:rPr>
        <w:t>Kraj in datum: ____________________</w:t>
      </w:r>
      <w:r>
        <w:rPr>
          <w:rFonts w:ascii="Calibri" w:hAnsi="Calibri" w:cs="Tahoma"/>
        </w:rPr>
        <w:tab/>
      </w:r>
      <w:r>
        <w:rPr>
          <w:rFonts w:ascii="Calibri" w:hAnsi="Calibri" w:cs="Tahoma"/>
        </w:rPr>
        <w:tab/>
      </w:r>
      <w:r>
        <w:rPr>
          <w:rFonts w:ascii="Calibri" w:hAnsi="Calibri" w:cs="Tahoma"/>
        </w:rPr>
        <w:tab/>
      </w:r>
      <w:r>
        <w:rPr>
          <w:rFonts w:ascii="Calibri" w:hAnsi="Calibri" w:cs="Tahoma"/>
        </w:rPr>
        <w:tab/>
        <w:t>Kraj in datum: _________________</w:t>
      </w:r>
    </w:p>
    <w:p w14:paraId="47FBCBA8" w14:textId="77777777" w:rsidR="005B1A95" w:rsidRDefault="005B1A95" w:rsidP="005B1A95">
      <w:pPr>
        <w:autoSpaceDE w:val="0"/>
        <w:rPr>
          <w:rFonts w:ascii="Calibri" w:hAnsi="Calibri" w:cs="Tahoma"/>
        </w:rPr>
      </w:pPr>
    </w:p>
    <w:p w14:paraId="21C0C712" w14:textId="77777777" w:rsidR="005B1A95" w:rsidRDefault="005B1A95" w:rsidP="005B1A95">
      <w:pPr>
        <w:autoSpaceDE w:val="0"/>
        <w:rPr>
          <w:rFonts w:ascii="Calibri" w:hAnsi="Calibri" w:cs="Tahoma"/>
        </w:rPr>
      </w:pPr>
    </w:p>
    <w:p w14:paraId="7BA1CB9C" w14:textId="77777777" w:rsidR="005B1A95" w:rsidRDefault="005B1A95" w:rsidP="005B1A95">
      <w:pPr>
        <w:pStyle w:val="Default"/>
        <w:jc w:val="both"/>
        <w:rPr>
          <w:rFonts w:ascii="Calibri" w:hAnsi="Calibri" w:cs="Tahoma"/>
          <w:color w:val="auto"/>
          <w:sz w:val="22"/>
        </w:rPr>
      </w:pPr>
    </w:p>
    <w:p w14:paraId="090D2A38" w14:textId="77777777" w:rsidR="005B1A95" w:rsidRDefault="005B1A95" w:rsidP="005B1A95">
      <w:pPr>
        <w:overflowPunct w:val="0"/>
        <w:autoSpaceDE w:val="0"/>
        <w:rPr>
          <w:rFonts w:ascii="Calibri" w:hAnsi="Calibri" w:cs="Tahoma"/>
        </w:rPr>
      </w:pPr>
      <w:r>
        <w:rPr>
          <w:rFonts w:ascii="Calibri" w:hAnsi="Calibri" w:cs="Tahoma"/>
        </w:rPr>
        <w:t>Naročnik:</w:t>
      </w:r>
      <w:r>
        <w:rPr>
          <w:rFonts w:ascii="Calibri" w:hAnsi="Calibri" w:cs="Tahoma"/>
        </w:rPr>
        <w:tab/>
      </w:r>
      <w:r>
        <w:rPr>
          <w:rFonts w:ascii="Calibri" w:hAnsi="Calibri" w:cs="Tahoma"/>
        </w:rPr>
        <w:tab/>
      </w:r>
      <w:r>
        <w:rPr>
          <w:rFonts w:ascii="Calibri" w:hAnsi="Calibri" w:cs="Tahoma"/>
        </w:rPr>
        <w:tab/>
      </w:r>
      <w:r>
        <w:rPr>
          <w:rFonts w:ascii="Calibri" w:hAnsi="Calibri" w:cs="Tahoma"/>
        </w:rPr>
        <w:tab/>
      </w:r>
      <w:r>
        <w:rPr>
          <w:rFonts w:ascii="Calibri" w:hAnsi="Calibri" w:cs="Tahoma"/>
        </w:rPr>
        <w:tab/>
      </w:r>
      <w:r>
        <w:rPr>
          <w:rFonts w:ascii="Calibri" w:hAnsi="Calibri" w:cs="Tahoma"/>
        </w:rPr>
        <w:tab/>
      </w:r>
      <w:r>
        <w:rPr>
          <w:rFonts w:ascii="Calibri" w:hAnsi="Calibri" w:cs="Tahoma"/>
        </w:rPr>
        <w:tab/>
        <w:t>Izvajalec:</w:t>
      </w:r>
    </w:p>
    <w:p w14:paraId="59195446" w14:textId="77777777" w:rsidR="005B1A95" w:rsidRDefault="005B1A95" w:rsidP="005B1A95">
      <w:pPr>
        <w:overflowPunct w:val="0"/>
        <w:autoSpaceDE w:val="0"/>
        <w:rPr>
          <w:rFonts w:ascii="Calibri" w:hAnsi="Calibri" w:cs="Tahoma"/>
        </w:rPr>
      </w:pPr>
    </w:p>
    <w:p w14:paraId="3BC2E888" w14:textId="42EC68FD" w:rsidR="005B1A95" w:rsidRDefault="009F1240" w:rsidP="005B1A95">
      <w:pPr>
        <w:overflowPunct w:val="0"/>
        <w:autoSpaceDE w:val="0"/>
        <w:rPr>
          <w:rFonts w:ascii="Calibri" w:hAnsi="Calibri" w:cs="Tahoma"/>
        </w:rPr>
      </w:pPr>
      <w:r>
        <w:rPr>
          <w:rFonts w:ascii="Calibri" w:hAnsi="Calibri" w:cs="Tahoma"/>
        </w:rPr>
        <w:t>Razvojno socialni</w:t>
      </w:r>
      <w:r>
        <w:rPr>
          <w:rFonts w:ascii="Calibri" w:hAnsi="Calibri" w:cs="Tahoma"/>
        </w:rPr>
        <w:tab/>
      </w:r>
      <w:r>
        <w:rPr>
          <w:rFonts w:ascii="Calibri" w:hAnsi="Calibri" w:cs="Tahoma"/>
        </w:rPr>
        <w:tab/>
      </w:r>
      <w:r>
        <w:rPr>
          <w:rFonts w:ascii="Calibri" w:hAnsi="Calibri" w:cs="Tahoma"/>
        </w:rPr>
        <w:tab/>
      </w:r>
      <w:r>
        <w:rPr>
          <w:rFonts w:ascii="Calibri" w:hAnsi="Calibri" w:cs="Tahoma"/>
        </w:rPr>
        <w:tab/>
      </w:r>
      <w:r w:rsidR="005B1A95">
        <w:rPr>
          <w:rFonts w:ascii="Calibri" w:hAnsi="Calibri" w:cs="Tahoma"/>
        </w:rPr>
        <w:tab/>
      </w:r>
      <w:r>
        <w:rPr>
          <w:rFonts w:ascii="Calibri" w:hAnsi="Calibri" w:cs="Tahoma"/>
        </w:rPr>
        <w:t xml:space="preserve">            </w:t>
      </w:r>
      <w:r w:rsidR="005B1A95">
        <w:rPr>
          <w:rFonts w:ascii="Calibri" w:hAnsi="Calibri" w:cs="Tahoma"/>
        </w:rPr>
        <w:t>____________________________</w:t>
      </w:r>
    </w:p>
    <w:p w14:paraId="3F5F80D9" w14:textId="3C183FAA" w:rsidR="005B1A95" w:rsidRDefault="009F1240" w:rsidP="005B1A95">
      <w:pPr>
        <w:overflowPunct w:val="0"/>
        <w:autoSpaceDE w:val="0"/>
        <w:rPr>
          <w:rFonts w:ascii="Calibri" w:hAnsi="Calibri" w:cs="Tahoma"/>
        </w:rPr>
      </w:pPr>
      <w:r>
        <w:rPr>
          <w:rFonts w:ascii="Calibri" w:hAnsi="Calibri" w:cs="Tahoma"/>
        </w:rPr>
        <w:t>zavod Radlje ob Dravi</w:t>
      </w:r>
      <w:r>
        <w:rPr>
          <w:rFonts w:ascii="Calibri" w:hAnsi="Calibri" w:cs="Tahoma"/>
        </w:rPr>
        <w:tab/>
      </w:r>
      <w:r>
        <w:rPr>
          <w:rFonts w:ascii="Calibri" w:hAnsi="Calibri" w:cs="Tahoma"/>
        </w:rPr>
        <w:tab/>
      </w:r>
      <w:r>
        <w:rPr>
          <w:rFonts w:ascii="Calibri" w:hAnsi="Calibri" w:cs="Tahoma"/>
        </w:rPr>
        <w:tab/>
      </w:r>
      <w:r>
        <w:rPr>
          <w:rFonts w:ascii="Calibri" w:hAnsi="Calibri" w:cs="Tahoma"/>
        </w:rPr>
        <w:tab/>
      </w:r>
      <w:r w:rsidR="005B1A95">
        <w:rPr>
          <w:rFonts w:ascii="Calibri" w:hAnsi="Calibri" w:cs="Tahoma"/>
        </w:rPr>
        <w:tab/>
      </w:r>
      <w:r>
        <w:rPr>
          <w:rFonts w:ascii="Calibri" w:hAnsi="Calibri" w:cs="Tahoma"/>
        </w:rPr>
        <w:t xml:space="preserve">            </w:t>
      </w:r>
      <w:r w:rsidR="005B1A95">
        <w:rPr>
          <w:rFonts w:ascii="Calibri" w:hAnsi="Calibri" w:cs="Tahoma"/>
        </w:rPr>
        <w:t>____________________________</w:t>
      </w:r>
    </w:p>
    <w:p w14:paraId="4DDEDDB2" w14:textId="27AA748C" w:rsidR="005B1A95" w:rsidRDefault="005309A9" w:rsidP="005B1A95">
      <w:pPr>
        <w:overflowPunct w:val="0"/>
        <w:autoSpaceDE w:val="0"/>
        <w:rPr>
          <w:rFonts w:ascii="Calibri" w:hAnsi="Calibri" w:cs="Tahoma"/>
        </w:rPr>
      </w:pPr>
      <w:r>
        <w:rPr>
          <w:rFonts w:ascii="Calibri" w:hAnsi="Calibri" w:cs="Tahoma"/>
        </w:rPr>
        <w:t xml:space="preserve">Gregor Likar, </w:t>
      </w:r>
      <w:r w:rsidR="00C131B0">
        <w:rPr>
          <w:rFonts w:ascii="Calibri" w:hAnsi="Calibri" w:cs="Tahoma"/>
        </w:rPr>
        <w:t xml:space="preserve">direktor  </w:t>
      </w:r>
      <w:r w:rsidR="00C131B0">
        <w:rPr>
          <w:rFonts w:ascii="Calibri" w:hAnsi="Calibri" w:cs="Tahoma"/>
        </w:rPr>
        <w:tab/>
      </w:r>
      <w:r w:rsidR="00C131B0">
        <w:rPr>
          <w:rFonts w:ascii="Calibri" w:hAnsi="Calibri" w:cs="Tahoma"/>
        </w:rPr>
        <w:tab/>
      </w:r>
      <w:r w:rsidR="005B1A95">
        <w:rPr>
          <w:rFonts w:ascii="Calibri" w:hAnsi="Calibri" w:cs="Tahoma"/>
        </w:rPr>
        <w:t xml:space="preserve">                           </w:t>
      </w:r>
      <w:r w:rsidR="005B1A95">
        <w:rPr>
          <w:rFonts w:ascii="Calibri" w:hAnsi="Calibri" w:cs="Tahoma"/>
        </w:rPr>
        <w:tab/>
      </w:r>
      <w:r w:rsidR="005B1A95">
        <w:rPr>
          <w:rFonts w:ascii="Calibri" w:hAnsi="Calibri" w:cs="Tahoma"/>
        </w:rPr>
        <w:tab/>
      </w:r>
      <w:r w:rsidR="005B1A95">
        <w:rPr>
          <w:rFonts w:ascii="Calibri" w:hAnsi="Calibri" w:cs="Tahoma"/>
        </w:rPr>
        <w:tab/>
        <w:t>____________________________</w:t>
      </w:r>
    </w:p>
    <w:p w14:paraId="01A784F6" w14:textId="77777777" w:rsidR="009558E0" w:rsidRDefault="009558E0" w:rsidP="009F1240"/>
    <w:sectPr w:rsidR="009558E0" w:rsidSect="00D837FD">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F4BA65" w14:textId="77777777" w:rsidR="00D67185" w:rsidRDefault="00D67185" w:rsidP="00AF6046">
      <w:pPr>
        <w:spacing w:after="0" w:line="240" w:lineRule="auto"/>
      </w:pPr>
      <w:r>
        <w:separator/>
      </w:r>
    </w:p>
  </w:endnote>
  <w:endnote w:type="continuationSeparator" w:id="0">
    <w:p w14:paraId="52BE370C" w14:textId="77777777" w:rsidR="00D67185" w:rsidRDefault="00D67185" w:rsidP="00AF60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3AEC7" w14:textId="77777777" w:rsidR="005309A9" w:rsidRDefault="005309A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104F3" w14:textId="77777777" w:rsidR="005309A9" w:rsidRPr="00212C5C" w:rsidRDefault="005309A9" w:rsidP="00212C5C">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71373" w14:textId="77777777" w:rsidR="005309A9" w:rsidRDefault="005309A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28A1B" w14:textId="77777777" w:rsidR="00D67185" w:rsidRDefault="00D67185" w:rsidP="00AF6046">
      <w:pPr>
        <w:spacing w:after="0" w:line="240" w:lineRule="auto"/>
      </w:pPr>
      <w:r>
        <w:separator/>
      </w:r>
    </w:p>
  </w:footnote>
  <w:footnote w:type="continuationSeparator" w:id="0">
    <w:p w14:paraId="0B66231D" w14:textId="77777777" w:rsidR="00D67185" w:rsidRDefault="00D67185" w:rsidP="00AF60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E3197" w14:textId="77777777" w:rsidR="005309A9" w:rsidRDefault="005309A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D3AEC" w14:textId="77777777" w:rsidR="005309A9" w:rsidRPr="006D2D20" w:rsidRDefault="005309A9" w:rsidP="006D2D20">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0F079" w14:textId="77777777" w:rsidR="005309A9" w:rsidRDefault="005309A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3"/>
    <w:multiLevelType w:val="singleLevel"/>
    <w:tmpl w:val="00000003"/>
    <w:name w:val="WW8Num3"/>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7"/>
    <w:multiLevelType w:val="singleLevel"/>
    <w:tmpl w:val="00000007"/>
    <w:name w:val="WW8Num8"/>
    <w:lvl w:ilvl="0">
      <w:start w:val="2"/>
      <w:numFmt w:val="decimal"/>
      <w:lvlText w:val="%1."/>
      <w:lvlJc w:val="left"/>
      <w:pPr>
        <w:tabs>
          <w:tab w:val="num" w:pos="0"/>
        </w:tabs>
        <w:ind w:left="0" w:firstLine="0"/>
      </w:pPr>
      <w:rPr>
        <w:rFonts w:ascii="Arial" w:hAnsi="Arial" w:cs="Arial"/>
      </w:rPr>
    </w:lvl>
  </w:abstractNum>
  <w:abstractNum w:abstractNumId="3" w15:restartNumberingAfterBreak="0">
    <w:nsid w:val="00000008"/>
    <w:multiLevelType w:val="singleLevel"/>
    <w:tmpl w:val="00000008"/>
    <w:name w:val="WW8Num11"/>
    <w:lvl w:ilvl="0">
      <w:start w:val="1"/>
      <w:numFmt w:val="bullet"/>
      <w:lvlText w:val="-"/>
      <w:lvlJc w:val="left"/>
      <w:pPr>
        <w:tabs>
          <w:tab w:val="num" w:pos="0"/>
        </w:tabs>
        <w:ind w:left="720" w:hanging="360"/>
      </w:pPr>
      <w:rPr>
        <w:rFonts w:ascii="Times New Roman" w:hAnsi="Times New Roman" w:cs="Times New Roman"/>
      </w:rPr>
    </w:lvl>
  </w:abstractNum>
  <w:abstractNum w:abstractNumId="4" w15:restartNumberingAfterBreak="0">
    <w:nsid w:val="00000009"/>
    <w:multiLevelType w:val="singleLevel"/>
    <w:tmpl w:val="00000009"/>
    <w:name w:val="WW8Num15"/>
    <w:lvl w:ilvl="0">
      <w:start w:val="5220"/>
      <w:numFmt w:val="bullet"/>
      <w:lvlText w:val="-"/>
      <w:lvlJc w:val="left"/>
      <w:pPr>
        <w:tabs>
          <w:tab w:val="num" w:pos="1440"/>
        </w:tabs>
        <w:ind w:left="1440" w:hanging="360"/>
      </w:pPr>
      <w:rPr>
        <w:rFonts w:ascii="Times New Roman" w:hAnsi="Times New Roman" w:cs="Times New Roman"/>
      </w:rPr>
    </w:lvl>
  </w:abstractNum>
  <w:abstractNum w:abstractNumId="5" w15:restartNumberingAfterBreak="0">
    <w:nsid w:val="0000000B"/>
    <w:multiLevelType w:val="multilevel"/>
    <w:tmpl w:val="451A586C"/>
    <w:name w:val="WW8Num17"/>
    <w:lvl w:ilvl="0">
      <w:start w:val="1"/>
      <w:numFmt w:val="decimal"/>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15:restartNumberingAfterBreak="0">
    <w:nsid w:val="0000000C"/>
    <w:multiLevelType w:val="singleLevel"/>
    <w:tmpl w:val="0000000C"/>
    <w:name w:val="WW8Num22"/>
    <w:lvl w:ilvl="0">
      <w:start w:val="1"/>
      <w:numFmt w:val="decimal"/>
      <w:lvlText w:val="%1."/>
      <w:lvlJc w:val="left"/>
      <w:pPr>
        <w:tabs>
          <w:tab w:val="num" w:pos="0"/>
        </w:tabs>
        <w:ind w:left="360" w:hanging="360"/>
      </w:pPr>
    </w:lvl>
  </w:abstractNum>
  <w:abstractNum w:abstractNumId="7" w15:restartNumberingAfterBreak="0">
    <w:nsid w:val="0000000D"/>
    <w:multiLevelType w:val="singleLevel"/>
    <w:tmpl w:val="0000000D"/>
    <w:name w:val="WW8Num23"/>
    <w:lvl w:ilvl="0">
      <w:start w:val="5220"/>
      <w:numFmt w:val="bullet"/>
      <w:lvlText w:val="-"/>
      <w:lvlJc w:val="left"/>
      <w:pPr>
        <w:tabs>
          <w:tab w:val="num" w:pos="720"/>
        </w:tabs>
        <w:ind w:left="720" w:hanging="360"/>
      </w:pPr>
      <w:rPr>
        <w:rFonts w:ascii="Times New Roman" w:hAnsi="Times New Roman" w:cs="Times New Roman"/>
      </w:rPr>
    </w:lvl>
  </w:abstractNum>
  <w:abstractNum w:abstractNumId="8" w15:restartNumberingAfterBreak="0">
    <w:nsid w:val="00000010"/>
    <w:multiLevelType w:val="singleLevel"/>
    <w:tmpl w:val="00000010"/>
    <w:name w:val="WW8Num27"/>
    <w:lvl w:ilvl="0">
      <w:start w:val="1"/>
      <w:numFmt w:val="upperLetter"/>
      <w:lvlText w:val="%1)"/>
      <w:lvlJc w:val="left"/>
      <w:pPr>
        <w:tabs>
          <w:tab w:val="num" w:pos="0"/>
        </w:tabs>
        <w:ind w:left="0" w:firstLine="0"/>
      </w:pPr>
      <w:rPr>
        <w:rFonts w:ascii="Arial" w:hAnsi="Arial" w:cs="Arial"/>
      </w:rPr>
    </w:lvl>
  </w:abstractNum>
  <w:abstractNum w:abstractNumId="9" w15:restartNumberingAfterBreak="0">
    <w:nsid w:val="00000012"/>
    <w:multiLevelType w:val="singleLevel"/>
    <w:tmpl w:val="00000012"/>
    <w:lvl w:ilvl="0">
      <w:numFmt w:val="bullet"/>
      <w:lvlText w:val="-"/>
      <w:lvlJc w:val="left"/>
      <w:pPr>
        <w:tabs>
          <w:tab w:val="num" w:pos="0"/>
        </w:tabs>
        <w:ind w:left="0" w:firstLine="0"/>
      </w:pPr>
      <w:rPr>
        <w:rFonts w:ascii="Arial" w:hAnsi="Arial" w:cs="Arial"/>
      </w:rPr>
    </w:lvl>
  </w:abstractNum>
  <w:abstractNum w:abstractNumId="10" w15:restartNumberingAfterBreak="0">
    <w:nsid w:val="00000014"/>
    <w:multiLevelType w:val="singleLevel"/>
    <w:tmpl w:val="00000014"/>
    <w:lvl w:ilvl="0">
      <w:numFmt w:val="bullet"/>
      <w:lvlText w:val="-"/>
      <w:lvlJc w:val="left"/>
      <w:pPr>
        <w:tabs>
          <w:tab w:val="num" w:pos="0"/>
        </w:tabs>
        <w:ind w:left="0" w:firstLine="0"/>
      </w:pPr>
      <w:rPr>
        <w:rFonts w:ascii="Arial" w:hAnsi="Arial" w:cs="Arial"/>
      </w:rPr>
    </w:lvl>
  </w:abstractNum>
  <w:abstractNum w:abstractNumId="11" w15:restartNumberingAfterBreak="0">
    <w:nsid w:val="0AB60936"/>
    <w:multiLevelType w:val="hybridMultilevel"/>
    <w:tmpl w:val="75CA5D9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D7569BA"/>
    <w:multiLevelType w:val="hybridMultilevel"/>
    <w:tmpl w:val="BD1C8508"/>
    <w:lvl w:ilvl="0" w:tplc="73306038">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F0C63AE"/>
    <w:multiLevelType w:val="hybridMultilevel"/>
    <w:tmpl w:val="E364F11E"/>
    <w:lvl w:ilvl="0" w:tplc="0424000F">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5504D83"/>
    <w:multiLevelType w:val="hybridMultilevel"/>
    <w:tmpl w:val="C8F4D6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7CA4676"/>
    <w:multiLevelType w:val="hybridMultilevel"/>
    <w:tmpl w:val="251036F8"/>
    <w:lvl w:ilvl="0" w:tplc="0424000B">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23942228"/>
    <w:multiLevelType w:val="hybridMultilevel"/>
    <w:tmpl w:val="3014CB8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23FB7E76"/>
    <w:multiLevelType w:val="multilevel"/>
    <w:tmpl w:val="694ADD1E"/>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2609671E"/>
    <w:multiLevelType w:val="hybridMultilevel"/>
    <w:tmpl w:val="28AEF608"/>
    <w:lvl w:ilvl="0" w:tplc="5BF89C42">
      <w:start w:val="1"/>
      <w:numFmt w:val="decimal"/>
      <w:lvlText w:val="(%1)"/>
      <w:lvlJc w:val="left"/>
      <w:pPr>
        <w:ind w:left="360" w:hanging="360"/>
      </w:pPr>
      <w:rPr>
        <w:rFonts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2C2E254E"/>
    <w:multiLevelType w:val="hybridMultilevel"/>
    <w:tmpl w:val="0758FCE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EFF2A96"/>
    <w:multiLevelType w:val="hybridMultilevel"/>
    <w:tmpl w:val="DE3AE7CA"/>
    <w:lvl w:ilvl="0" w:tplc="14E2A92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A686A47"/>
    <w:multiLevelType w:val="hybridMultilevel"/>
    <w:tmpl w:val="041E5CE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B3B4B58"/>
    <w:multiLevelType w:val="hybridMultilevel"/>
    <w:tmpl w:val="6D5A90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91134CA"/>
    <w:multiLevelType w:val="hybridMultilevel"/>
    <w:tmpl w:val="4CFE040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C24290C"/>
    <w:multiLevelType w:val="hybridMultilevel"/>
    <w:tmpl w:val="24D09D1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12C1FDB"/>
    <w:multiLevelType w:val="hybridMultilevel"/>
    <w:tmpl w:val="981272B2"/>
    <w:lvl w:ilvl="0" w:tplc="EDE029F2">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5320525"/>
    <w:multiLevelType w:val="hybridMultilevel"/>
    <w:tmpl w:val="C2C0B47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68B24B6A"/>
    <w:multiLevelType w:val="hybridMultilevel"/>
    <w:tmpl w:val="41F00E62"/>
    <w:lvl w:ilvl="0" w:tplc="09C63F9A">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B86301E"/>
    <w:multiLevelType w:val="hybridMultilevel"/>
    <w:tmpl w:val="C156B706"/>
    <w:lvl w:ilvl="0" w:tplc="BE6E2F2A">
      <w:start w:val="1"/>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EA33A8D"/>
    <w:multiLevelType w:val="hybridMultilevel"/>
    <w:tmpl w:val="E96A4B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36394A"/>
    <w:multiLevelType w:val="hybridMultilevel"/>
    <w:tmpl w:val="EF202F9E"/>
    <w:lvl w:ilvl="0" w:tplc="CDF025C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3450023"/>
    <w:multiLevelType w:val="hybridMultilevel"/>
    <w:tmpl w:val="FCA61F5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6206DD3"/>
    <w:multiLevelType w:val="hybridMultilevel"/>
    <w:tmpl w:val="0430E2EC"/>
    <w:lvl w:ilvl="0" w:tplc="FFFFFFFF">
      <w:start w:val="4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62C595B"/>
    <w:multiLevelType w:val="multilevel"/>
    <w:tmpl w:val="A2C6244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BC17C45"/>
    <w:multiLevelType w:val="hybridMultilevel"/>
    <w:tmpl w:val="D87E17AA"/>
    <w:lvl w:ilvl="0" w:tplc="E49861D6">
      <w:start w:val="2"/>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CB20C53"/>
    <w:multiLevelType w:val="hybridMultilevel"/>
    <w:tmpl w:val="ACACF4EC"/>
    <w:lvl w:ilvl="0" w:tplc="04DA8EE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779568876">
    <w:abstractNumId w:val="25"/>
  </w:num>
  <w:num w:numId="2" w16cid:durableId="1675108989">
    <w:abstractNumId w:val="33"/>
  </w:num>
  <w:num w:numId="3" w16cid:durableId="1474368657">
    <w:abstractNumId w:val="12"/>
  </w:num>
  <w:num w:numId="4" w16cid:durableId="437985786">
    <w:abstractNumId w:val="31"/>
  </w:num>
  <w:num w:numId="5" w16cid:durableId="1774982354">
    <w:abstractNumId w:val="19"/>
  </w:num>
  <w:num w:numId="6" w16cid:durableId="1633052122">
    <w:abstractNumId w:val="24"/>
  </w:num>
  <w:num w:numId="7" w16cid:durableId="1846359193">
    <w:abstractNumId w:val="11"/>
  </w:num>
  <w:num w:numId="8" w16cid:durableId="1349715297">
    <w:abstractNumId w:val="9"/>
  </w:num>
  <w:num w:numId="9" w16cid:durableId="1108894748">
    <w:abstractNumId w:val="35"/>
  </w:num>
  <w:num w:numId="10" w16cid:durableId="1069885381">
    <w:abstractNumId w:val="13"/>
  </w:num>
  <w:num w:numId="11" w16cid:durableId="1681080114">
    <w:abstractNumId w:val="3"/>
  </w:num>
  <w:num w:numId="12" w16cid:durableId="783692271">
    <w:abstractNumId w:val="6"/>
  </w:num>
  <w:num w:numId="13" w16cid:durableId="1407148935">
    <w:abstractNumId w:val="8"/>
  </w:num>
  <w:num w:numId="14" w16cid:durableId="2142456343">
    <w:abstractNumId w:val="10"/>
  </w:num>
  <w:num w:numId="15" w16cid:durableId="1990594212">
    <w:abstractNumId w:val="0"/>
  </w:num>
  <w:num w:numId="16" w16cid:durableId="1145512366">
    <w:abstractNumId w:val="4"/>
  </w:num>
  <w:num w:numId="17" w16cid:durableId="1133214193">
    <w:abstractNumId w:val="7"/>
  </w:num>
  <w:num w:numId="18" w16cid:durableId="1216621315">
    <w:abstractNumId w:val="17"/>
  </w:num>
  <w:num w:numId="19" w16cid:durableId="729499840">
    <w:abstractNumId w:val="1"/>
  </w:num>
  <w:num w:numId="20" w16cid:durableId="170219602">
    <w:abstractNumId w:val="5"/>
  </w:num>
  <w:num w:numId="21" w16cid:durableId="1912688719">
    <w:abstractNumId w:val="2"/>
  </w:num>
  <w:num w:numId="22" w16cid:durableId="461312803">
    <w:abstractNumId w:val="26"/>
  </w:num>
  <w:num w:numId="23" w16cid:durableId="640621781">
    <w:abstractNumId w:val="15"/>
  </w:num>
  <w:num w:numId="24" w16cid:durableId="115374393">
    <w:abstractNumId w:val="20"/>
  </w:num>
  <w:num w:numId="25" w16cid:durableId="1596749958">
    <w:abstractNumId w:val="29"/>
  </w:num>
  <w:num w:numId="26" w16cid:durableId="825166956">
    <w:abstractNumId w:val="22"/>
  </w:num>
  <w:num w:numId="27" w16cid:durableId="1186477401">
    <w:abstractNumId w:val="23"/>
  </w:num>
  <w:num w:numId="28" w16cid:durableId="1164390545">
    <w:abstractNumId w:val="14"/>
  </w:num>
  <w:num w:numId="29" w16cid:durableId="1079517826">
    <w:abstractNumId w:val="16"/>
  </w:num>
  <w:num w:numId="30" w16cid:durableId="505562141">
    <w:abstractNumId w:val="27"/>
  </w:num>
  <w:num w:numId="31" w16cid:durableId="2056661795">
    <w:abstractNumId w:val="21"/>
  </w:num>
  <w:num w:numId="32" w16cid:durableId="853810089">
    <w:abstractNumId w:val="28"/>
  </w:num>
  <w:num w:numId="33" w16cid:durableId="705107026">
    <w:abstractNumId w:val="30"/>
  </w:num>
  <w:num w:numId="34" w16cid:durableId="45953300">
    <w:abstractNumId w:val="34"/>
  </w:num>
  <w:num w:numId="35" w16cid:durableId="2135906714">
    <w:abstractNumId w:val="18"/>
  </w:num>
  <w:num w:numId="36" w16cid:durableId="761417196">
    <w:abstractNumId w:val="32"/>
  </w:num>
  <w:num w:numId="37" w16cid:durableId="1309478485">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6046"/>
    <w:rsid w:val="000016E4"/>
    <w:rsid w:val="00003BC3"/>
    <w:rsid w:val="000052D2"/>
    <w:rsid w:val="000109A1"/>
    <w:rsid w:val="0001406A"/>
    <w:rsid w:val="000142F5"/>
    <w:rsid w:val="00023268"/>
    <w:rsid w:val="000348CE"/>
    <w:rsid w:val="0003539E"/>
    <w:rsid w:val="0003773B"/>
    <w:rsid w:val="0004010D"/>
    <w:rsid w:val="000515CB"/>
    <w:rsid w:val="00054598"/>
    <w:rsid w:val="00055647"/>
    <w:rsid w:val="00056998"/>
    <w:rsid w:val="0007249E"/>
    <w:rsid w:val="00081B46"/>
    <w:rsid w:val="00084791"/>
    <w:rsid w:val="00084DC3"/>
    <w:rsid w:val="00090B55"/>
    <w:rsid w:val="00092A26"/>
    <w:rsid w:val="000A5574"/>
    <w:rsid w:val="000B3FB4"/>
    <w:rsid w:val="000B56E9"/>
    <w:rsid w:val="000D0307"/>
    <w:rsid w:val="000D053F"/>
    <w:rsid w:val="000D1438"/>
    <w:rsid w:val="000D7D82"/>
    <w:rsid w:val="000E2003"/>
    <w:rsid w:val="000F0387"/>
    <w:rsid w:val="0011083B"/>
    <w:rsid w:val="001171EE"/>
    <w:rsid w:val="00131E6E"/>
    <w:rsid w:val="00134129"/>
    <w:rsid w:val="00135F77"/>
    <w:rsid w:val="00140D38"/>
    <w:rsid w:val="00144A61"/>
    <w:rsid w:val="001479E0"/>
    <w:rsid w:val="0015041F"/>
    <w:rsid w:val="00155F41"/>
    <w:rsid w:val="0016379B"/>
    <w:rsid w:val="00166669"/>
    <w:rsid w:val="00167D03"/>
    <w:rsid w:val="00172EFD"/>
    <w:rsid w:val="00173831"/>
    <w:rsid w:val="001750AB"/>
    <w:rsid w:val="001864BC"/>
    <w:rsid w:val="00193087"/>
    <w:rsid w:val="001934D7"/>
    <w:rsid w:val="001944F1"/>
    <w:rsid w:val="001A6C77"/>
    <w:rsid w:val="001B139E"/>
    <w:rsid w:val="001B24B0"/>
    <w:rsid w:val="001B591E"/>
    <w:rsid w:val="001C2F98"/>
    <w:rsid w:val="001D04EB"/>
    <w:rsid w:val="001D5985"/>
    <w:rsid w:val="001E0D8E"/>
    <w:rsid w:val="001E1436"/>
    <w:rsid w:val="001E5178"/>
    <w:rsid w:val="001F48D3"/>
    <w:rsid w:val="00200AC2"/>
    <w:rsid w:val="00210AF8"/>
    <w:rsid w:val="00212C5C"/>
    <w:rsid w:val="00215534"/>
    <w:rsid w:val="002218F8"/>
    <w:rsid w:val="002355FF"/>
    <w:rsid w:val="00240323"/>
    <w:rsid w:val="00251DCE"/>
    <w:rsid w:val="00260A35"/>
    <w:rsid w:val="00263E3C"/>
    <w:rsid w:val="0027055B"/>
    <w:rsid w:val="002815E5"/>
    <w:rsid w:val="00282F0E"/>
    <w:rsid w:val="002830C4"/>
    <w:rsid w:val="00284B11"/>
    <w:rsid w:val="002943CB"/>
    <w:rsid w:val="0029446B"/>
    <w:rsid w:val="002958E6"/>
    <w:rsid w:val="00295D44"/>
    <w:rsid w:val="002A3411"/>
    <w:rsid w:val="002A7ADD"/>
    <w:rsid w:val="002B2D45"/>
    <w:rsid w:val="002B2D97"/>
    <w:rsid w:val="002B6E3A"/>
    <w:rsid w:val="002C1411"/>
    <w:rsid w:val="002C2709"/>
    <w:rsid w:val="002D4DA2"/>
    <w:rsid w:val="002E43AE"/>
    <w:rsid w:val="002E5962"/>
    <w:rsid w:val="002E6E90"/>
    <w:rsid w:val="002F4C2F"/>
    <w:rsid w:val="002F641D"/>
    <w:rsid w:val="002F698F"/>
    <w:rsid w:val="00302594"/>
    <w:rsid w:val="003124AD"/>
    <w:rsid w:val="00320A1F"/>
    <w:rsid w:val="00320EA5"/>
    <w:rsid w:val="0032188D"/>
    <w:rsid w:val="003222BC"/>
    <w:rsid w:val="00340EF2"/>
    <w:rsid w:val="00343132"/>
    <w:rsid w:val="00347327"/>
    <w:rsid w:val="00351670"/>
    <w:rsid w:val="00352FFE"/>
    <w:rsid w:val="0035393C"/>
    <w:rsid w:val="00355C49"/>
    <w:rsid w:val="003624D7"/>
    <w:rsid w:val="0036605E"/>
    <w:rsid w:val="00373388"/>
    <w:rsid w:val="00375404"/>
    <w:rsid w:val="00376D25"/>
    <w:rsid w:val="00382972"/>
    <w:rsid w:val="003845D6"/>
    <w:rsid w:val="003868D8"/>
    <w:rsid w:val="00387FB6"/>
    <w:rsid w:val="00392168"/>
    <w:rsid w:val="003A3CDF"/>
    <w:rsid w:val="003A46CD"/>
    <w:rsid w:val="003B1737"/>
    <w:rsid w:val="003B1AD9"/>
    <w:rsid w:val="003B6D81"/>
    <w:rsid w:val="003B7942"/>
    <w:rsid w:val="003C3FEF"/>
    <w:rsid w:val="003C6E0B"/>
    <w:rsid w:val="003D6223"/>
    <w:rsid w:val="003D7260"/>
    <w:rsid w:val="003E754C"/>
    <w:rsid w:val="003E7EEC"/>
    <w:rsid w:val="003F2C38"/>
    <w:rsid w:val="00403B1C"/>
    <w:rsid w:val="004042C2"/>
    <w:rsid w:val="0040742D"/>
    <w:rsid w:val="00413ACD"/>
    <w:rsid w:val="0042318F"/>
    <w:rsid w:val="0042545D"/>
    <w:rsid w:val="00425886"/>
    <w:rsid w:val="0043602A"/>
    <w:rsid w:val="00443F15"/>
    <w:rsid w:val="00445A3B"/>
    <w:rsid w:val="00454613"/>
    <w:rsid w:val="00464695"/>
    <w:rsid w:val="00464A9F"/>
    <w:rsid w:val="00471083"/>
    <w:rsid w:val="00476DDD"/>
    <w:rsid w:val="004874D5"/>
    <w:rsid w:val="00496AE4"/>
    <w:rsid w:val="004A485A"/>
    <w:rsid w:val="004B1B15"/>
    <w:rsid w:val="004C50BE"/>
    <w:rsid w:val="004C7628"/>
    <w:rsid w:val="004C7A3C"/>
    <w:rsid w:val="004D0449"/>
    <w:rsid w:val="004D0E2E"/>
    <w:rsid w:val="004D4083"/>
    <w:rsid w:val="004E1798"/>
    <w:rsid w:val="004E2312"/>
    <w:rsid w:val="004E31A1"/>
    <w:rsid w:val="004E616D"/>
    <w:rsid w:val="004F0FF7"/>
    <w:rsid w:val="004F1C19"/>
    <w:rsid w:val="00500A00"/>
    <w:rsid w:val="00504DEC"/>
    <w:rsid w:val="005111D3"/>
    <w:rsid w:val="005159AF"/>
    <w:rsid w:val="00516439"/>
    <w:rsid w:val="00522A75"/>
    <w:rsid w:val="0052452A"/>
    <w:rsid w:val="0052693E"/>
    <w:rsid w:val="005309A9"/>
    <w:rsid w:val="00532B34"/>
    <w:rsid w:val="005413C1"/>
    <w:rsid w:val="0054363D"/>
    <w:rsid w:val="005645B5"/>
    <w:rsid w:val="005673B5"/>
    <w:rsid w:val="0057028A"/>
    <w:rsid w:val="005729C9"/>
    <w:rsid w:val="00573884"/>
    <w:rsid w:val="005759B4"/>
    <w:rsid w:val="0057757F"/>
    <w:rsid w:val="005813E7"/>
    <w:rsid w:val="005830F3"/>
    <w:rsid w:val="00586646"/>
    <w:rsid w:val="00586B61"/>
    <w:rsid w:val="00596B8A"/>
    <w:rsid w:val="005A1F11"/>
    <w:rsid w:val="005A3BE8"/>
    <w:rsid w:val="005A4CAD"/>
    <w:rsid w:val="005B1A95"/>
    <w:rsid w:val="005B35D0"/>
    <w:rsid w:val="005B5558"/>
    <w:rsid w:val="005B5867"/>
    <w:rsid w:val="005C3189"/>
    <w:rsid w:val="005C3864"/>
    <w:rsid w:val="005C44D6"/>
    <w:rsid w:val="005C6575"/>
    <w:rsid w:val="005D1693"/>
    <w:rsid w:val="005D2F80"/>
    <w:rsid w:val="005D703D"/>
    <w:rsid w:val="005E0A3F"/>
    <w:rsid w:val="005E2C86"/>
    <w:rsid w:val="005E3429"/>
    <w:rsid w:val="005E4C87"/>
    <w:rsid w:val="005F186C"/>
    <w:rsid w:val="0060042C"/>
    <w:rsid w:val="0060589C"/>
    <w:rsid w:val="00607417"/>
    <w:rsid w:val="00607500"/>
    <w:rsid w:val="00607CD4"/>
    <w:rsid w:val="00614E0B"/>
    <w:rsid w:val="00616E04"/>
    <w:rsid w:val="006241D0"/>
    <w:rsid w:val="00625603"/>
    <w:rsid w:val="0063137F"/>
    <w:rsid w:val="00635F1D"/>
    <w:rsid w:val="00640C7A"/>
    <w:rsid w:val="0065253D"/>
    <w:rsid w:val="00672015"/>
    <w:rsid w:val="006722F4"/>
    <w:rsid w:val="00680C8D"/>
    <w:rsid w:val="00681D35"/>
    <w:rsid w:val="006A17D3"/>
    <w:rsid w:val="006A5EDA"/>
    <w:rsid w:val="006B17F9"/>
    <w:rsid w:val="006B418D"/>
    <w:rsid w:val="006B50C7"/>
    <w:rsid w:val="006B61D3"/>
    <w:rsid w:val="006C2BFD"/>
    <w:rsid w:val="006C40C2"/>
    <w:rsid w:val="006D2D20"/>
    <w:rsid w:val="006D378B"/>
    <w:rsid w:val="006D37D1"/>
    <w:rsid w:val="006D4956"/>
    <w:rsid w:val="006E3643"/>
    <w:rsid w:val="006E3DB0"/>
    <w:rsid w:val="006F0FB5"/>
    <w:rsid w:val="006F2138"/>
    <w:rsid w:val="006F66E3"/>
    <w:rsid w:val="00700725"/>
    <w:rsid w:val="007009E9"/>
    <w:rsid w:val="00701B39"/>
    <w:rsid w:val="0070370F"/>
    <w:rsid w:val="00706B57"/>
    <w:rsid w:val="0070718F"/>
    <w:rsid w:val="00716C87"/>
    <w:rsid w:val="00727DF7"/>
    <w:rsid w:val="00732E4E"/>
    <w:rsid w:val="0073492F"/>
    <w:rsid w:val="00741FD8"/>
    <w:rsid w:val="00747016"/>
    <w:rsid w:val="007474D5"/>
    <w:rsid w:val="007520B8"/>
    <w:rsid w:val="00754666"/>
    <w:rsid w:val="00765441"/>
    <w:rsid w:val="00777E6E"/>
    <w:rsid w:val="007A6BD0"/>
    <w:rsid w:val="007B52E6"/>
    <w:rsid w:val="007B636B"/>
    <w:rsid w:val="007C1346"/>
    <w:rsid w:val="007C3F3B"/>
    <w:rsid w:val="007C469E"/>
    <w:rsid w:val="007D62F5"/>
    <w:rsid w:val="007E0D91"/>
    <w:rsid w:val="007E5BC4"/>
    <w:rsid w:val="007E73DB"/>
    <w:rsid w:val="007E774C"/>
    <w:rsid w:val="007F4518"/>
    <w:rsid w:val="007F5752"/>
    <w:rsid w:val="007F6FD4"/>
    <w:rsid w:val="008002F6"/>
    <w:rsid w:val="00804026"/>
    <w:rsid w:val="00810B59"/>
    <w:rsid w:val="008146A6"/>
    <w:rsid w:val="00816EF0"/>
    <w:rsid w:val="00822011"/>
    <w:rsid w:val="00822564"/>
    <w:rsid w:val="008256FD"/>
    <w:rsid w:val="00825F9A"/>
    <w:rsid w:val="00835709"/>
    <w:rsid w:val="00836DAB"/>
    <w:rsid w:val="00844185"/>
    <w:rsid w:val="00846BB5"/>
    <w:rsid w:val="00847ECA"/>
    <w:rsid w:val="00850C8F"/>
    <w:rsid w:val="00852709"/>
    <w:rsid w:val="00854429"/>
    <w:rsid w:val="00861B90"/>
    <w:rsid w:val="00867BAB"/>
    <w:rsid w:val="0087633F"/>
    <w:rsid w:val="00876AE3"/>
    <w:rsid w:val="0088522A"/>
    <w:rsid w:val="008A6FE1"/>
    <w:rsid w:val="008B57D8"/>
    <w:rsid w:val="008B5987"/>
    <w:rsid w:val="008B69D3"/>
    <w:rsid w:val="008C0DA7"/>
    <w:rsid w:val="008C53A1"/>
    <w:rsid w:val="008D29A1"/>
    <w:rsid w:val="008D6665"/>
    <w:rsid w:val="008D702D"/>
    <w:rsid w:val="008E03F5"/>
    <w:rsid w:val="008F0B82"/>
    <w:rsid w:val="00915580"/>
    <w:rsid w:val="0091691F"/>
    <w:rsid w:val="0092326D"/>
    <w:rsid w:val="00924039"/>
    <w:rsid w:val="009327B0"/>
    <w:rsid w:val="0093618E"/>
    <w:rsid w:val="00936C6E"/>
    <w:rsid w:val="0094297A"/>
    <w:rsid w:val="00947D4E"/>
    <w:rsid w:val="00953A1B"/>
    <w:rsid w:val="009558E0"/>
    <w:rsid w:val="00963026"/>
    <w:rsid w:val="009665D7"/>
    <w:rsid w:val="00972767"/>
    <w:rsid w:val="009755A0"/>
    <w:rsid w:val="0097778E"/>
    <w:rsid w:val="0097796A"/>
    <w:rsid w:val="009838B5"/>
    <w:rsid w:val="00992944"/>
    <w:rsid w:val="00993152"/>
    <w:rsid w:val="00996671"/>
    <w:rsid w:val="009A0F32"/>
    <w:rsid w:val="009A34C5"/>
    <w:rsid w:val="009A42CB"/>
    <w:rsid w:val="009B4D21"/>
    <w:rsid w:val="009B51E0"/>
    <w:rsid w:val="009C3508"/>
    <w:rsid w:val="009C47F5"/>
    <w:rsid w:val="009C7CC7"/>
    <w:rsid w:val="009D49F8"/>
    <w:rsid w:val="009D7FA7"/>
    <w:rsid w:val="009E2D7F"/>
    <w:rsid w:val="009E724C"/>
    <w:rsid w:val="009F1240"/>
    <w:rsid w:val="009F55CE"/>
    <w:rsid w:val="00A0049E"/>
    <w:rsid w:val="00A006B8"/>
    <w:rsid w:val="00A02EA5"/>
    <w:rsid w:val="00A07B99"/>
    <w:rsid w:val="00A1071E"/>
    <w:rsid w:val="00A21953"/>
    <w:rsid w:val="00A256E6"/>
    <w:rsid w:val="00A43118"/>
    <w:rsid w:val="00A50B59"/>
    <w:rsid w:val="00A514B1"/>
    <w:rsid w:val="00A542BD"/>
    <w:rsid w:val="00A61A3E"/>
    <w:rsid w:val="00A62D5B"/>
    <w:rsid w:val="00A64575"/>
    <w:rsid w:val="00A66B91"/>
    <w:rsid w:val="00A71219"/>
    <w:rsid w:val="00A71CEB"/>
    <w:rsid w:val="00A765B3"/>
    <w:rsid w:val="00A9090A"/>
    <w:rsid w:val="00A95DD3"/>
    <w:rsid w:val="00AA17C9"/>
    <w:rsid w:val="00AA570E"/>
    <w:rsid w:val="00AB12B7"/>
    <w:rsid w:val="00AB5ACE"/>
    <w:rsid w:val="00AC2E5E"/>
    <w:rsid w:val="00AC7D11"/>
    <w:rsid w:val="00AD21BF"/>
    <w:rsid w:val="00AD3AFA"/>
    <w:rsid w:val="00AE14B5"/>
    <w:rsid w:val="00AE1BAE"/>
    <w:rsid w:val="00AE2723"/>
    <w:rsid w:val="00AF170D"/>
    <w:rsid w:val="00AF6046"/>
    <w:rsid w:val="00B06813"/>
    <w:rsid w:val="00B07918"/>
    <w:rsid w:val="00B13764"/>
    <w:rsid w:val="00B15D9C"/>
    <w:rsid w:val="00B16B4D"/>
    <w:rsid w:val="00B27FC7"/>
    <w:rsid w:val="00B30F43"/>
    <w:rsid w:val="00B45B10"/>
    <w:rsid w:val="00B57513"/>
    <w:rsid w:val="00B57E24"/>
    <w:rsid w:val="00B60129"/>
    <w:rsid w:val="00B630A5"/>
    <w:rsid w:val="00B649BD"/>
    <w:rsid w:val="00B671E6"/>
    <w:rsid w:val="00B70184"/>
    <w:rsid w:val="00B734C4"/>
    <w:rsid w:val="00B82CBD"/>
    <w:rsid w:val="00B95137"/>
    <w:rsid w:val="00BA1284"/>
    <w:rsid w:val="00BA2E27"/>
    <w:rsid w:val="00BA6EC4"/>
    <w:rsid w:val="00BB4D46"/>
    <w:rsid w:val="00BB7AD3"/>
    <w:rsid w:val="00BC5BCC"/>
    <w:rsid w:val="00BC6A22"/>
    <w:rsid w:val="00BD2C88"/>
    <w:rsid w:val="00BD60D7"/>
    <w:rsid w:val="00BD64B2"/>
    <w:rsid w:val="00BE5EBC"/>
    <w:rsid w:val="00BF6938"/>
    <w:rsid w:val="00C02B74"/>
    <w:rsid w:val="00C0454D"/>
    <w:rsid w:val="00C04DA0"/>
    <w:rsid w:val="00C0586F"/>
    <w:rsid w:val="00C10C2A"/>
    <w:rsid w:val="00C131B0"/>
    <w:rsid w:val="00C13A2A"/>
    <w:rsid w:val="00C17DFD"/>
    <w:rsid w:val="00C22D8F"/>
    <w:rsid w:val="00C23B2A"/>
    <w:rsid w:val="00C24539"/>
    <w:rsid w:val="00C25443"/>
    <w:rsid w:val="00C26B2C"/>
    <w:rsid w:val="00C32C6B"/>
    <w:rsid w:val="00C511E0"/>
    <w:rsid w:val="00C543F5"/>
    <w:rsid w:val="00C55EB8"/>
    <w:rsid w:val="00C57608"/>
    <w:rsid w:val="00C57633"/>
    <w:rsid w:val="00C67346"/>
    <w:rsid w:val="00C70D86"/>
    <w:rsid w:val="00C75308"/>
    <w:rsid w:val="00C82646"/>
    <w:rsid w:val="00C836D8"/>
    <w:rsid w:val="00C853C2"/>
    <w:rsid w:val="00C90D8E"/>
    <w:rsid w:val="00C92D18"/>
    <w:rsid w:val="00C97562"/>
    <w:rsid w:val="00CA5FFF"/>
    <w:rsid w:val="00CB4BDB"/>
    <w:rsid w:val="00CB6F97"/>
    <w:rsid w:val="00CB6FA8"/>
    <w:rsid w:val="00CC0F25"/>
    <w:rsid w:val="00CC1CF2"/>
    <w:rsid w:val="00CC66EF"/>
    <w:rsid w:val="00CD0147"/>
    <w:rsid w:val="00CD1DB7"/>
    <w:rsid w:val="00CD3662"/>
    <w:rsid w:val="00CD3A06"/>
    <w:rsid w:val="00CE38BF"/>
    <w:rsid w:val="00CE5FC7"/>
    <w:rsid w:val="00CE7886"/>
    <w:rsid w:val="00CF00CE"/>
    <w:rsid w:val="00CF36CF"/>
    <w:rsid w:val="00CF6D06"/>
    <w:rsid w:val="00D00786"/>
    <w:rsid w:val="00D030BF"/>
    <w:rsid w:val="00D14AB0"/>
    <w:rsid w:val="00D171D5"/>
    <w:rsid w:val="00D22B50"/>
    <w:rsid w:val="00D23610"/>
    <w:rsid w:val="00D257A6"/>
    <w:rsid w:val="00D2727C"/>
    <w:rsid w:val="00D33FFE"/>
    <w:rsid w:val="00D369D0"/>
    <w:rsid w:val="00D36B43"/>
    <w:rsid w:val="00D42CAF"/>
    <w:rsid w:val="00D64202"/>
    <w:rsid w:val="00D67185"/>
    <w:rsid w:val="00D81835"/>
    <w:rsid w:val="00D837FD"/>
    <w:rsid w:val="00D94EA6"/>
    <w:rsid w:val="00D96BB3"/>
    <w:rsid w:val="00DA0624"/>
    <w:rsid w:val="00DA2194"/>
    <w:rsid w:val="00DA310C"/>
    <w:rsid w:val="00DA38CA"/>
    <w:rsid w:val="00DA3F59"/>
    <w:rsid w:val="00DB0E2F"/>
    <w:rsid w:val="00DB632B"/>
    <w:rsid w:val="00DC17CE"/>
    <w:rsid w:val="00DC2FBB"/>
    <w:rsid w:val="00DC3065"/>
    <w:rsid w:val="00DD4352"/>
    <w:rsid w:val="00DD5B8D"/>
    <w:rsid w:val="00DD7776"/>
    <w:rsid w:val="00DF2EE8"/>
    <w:rsid w:val="00E0011C"/>
    <w:rsid w:val="00E03314"/>
    <w:rsid w:val="00E03EA4"/>
    <w:rsid w:val="00E06CE8"/>
    <w:rsid w:val="00E136BD"/>
    <w:rsid w:val="00E33BE1"/>
    <w:rsid w:val="00E52E31"/>
    <w:rsid w:val="00E5476B"/>
    <w:rsid w:val="00E569D9"/>
    <w:rsid w:val="00E60799"/>
    <w:rsid w:val="00E65AA1"/>
    <w:rsid w:val="00E745D6"/>
    <w:rsid w:val="00E82700"/>
    <w:rsid w:val="00E841CD"/>
    <w:rsid w:val="00E8742C"/>
    <w:rsid w:val="00E916E5"/>
    <w:rsid w:val="00EB5A24"/>
    <w:rsid w:val="00EC040C"/>
    <w:rsid w:val="00EC1031"/>
    <w:rsid w:val="00EC23F2"/>
    <w:rsid w:val="00EC31C9"/>
    <w:rsid w:val="00EC7248"/>
    <w:rsid w:val="00ED26E0"/>
    <w:rsid w:val="00ED3B0F"/>
    <w:rsid w:val="00ED7335"/>
    <w:rsid w:val="00EE641E"/>
    <w:rsid w:val="00EF2974"/>
    <w:rsid w:val="00F064AD"/>
    <w:rsid w:val="00F12796"/>
    <w:rsid w:val="00F15DFD"/>
    <w:rsid w:val="00F179D3"/>
    <w:rsid w:val="00F17A79"/>
    <w:rsid w:val="00F20761"/>
    <w:rsid w:val="00F244DA"/>
    <w:rsid w:val="00F27AF9"/>
    <w:rsid w:val="00F31B98"/>
    <w:rsid w:val="00F3248F"/>
    <w:rsid w:val="00F34E6B"/>
    <w:rsid w:val="00F432D4"/>
    <w:rsid w:val="00F46365"/>
    <w:rsid w:val="00F55686"/>
    <w:rsid w:val="00F653BF"/>
    <w:rsid w:val="00F752C3"/>
    <w:rsid w:val="00F779B1"/>
    <w:rsid w:val="00F90D6E"/>
    <w:rsid w:val="00F96651"/>
    <w:rsid w:val="00FA1E8D"/>
    <w:rsid w:val="00FA2C57"/>
    <w:rsid w:val="00FA7C08"/>
    <w:rsid w:val="00FB08EB"/>
    <w:rsid w:val="00FB2025"/>
    <w:rsid w:val="00FB2957"/>
    <w:rsid w:val="00FB35DF"/>
    <w:rsid w:val="00FB65F7"/>
    <w:rsid w:val="00FB77B1"/>
    <w:rsid w:val="00FC4471"/>
    <w:rsid w:val="00FC65F4"/>
    <w:rsid w:val="00FD68D1"/>
    <w:rsid w:val="00FD75AC"/>
    <w:rsid w:val="00FE7DB5"/>
    <w:rsid w:val="00FF0E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1F28C7"/>
  <w15:chartTrackingRefBased/>
  <w15:docId w15:val="{CFFB9F65-9B4D-42D9-B4C0-3A5467966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E616D"/>
  </w:style>
  <w:style w:type="paragraph" w:styleId="Naslov1">
    <w:name w:val="heading 1"/>
    <w:basedOn w:val="Navaden"/>
    <w:next w:val="Navaden"/>
    <w:link w:val="Naslov1Znak"/>
    <w:qFormat/>
    <w:rsid w:val="00212C5C"/>
    <w:pPr>
      <w:keepNext/>
      <w:tabs>
        <w:tab w:val="num" w:pos="432"/>
      </w:tabs>
      <w:suppressAutoHyphens/>
      <w:spacing w:after="0" w:line="240" w:lineRule="auto"/>
      <w:ind w:left="432" w:hanging="432"/>
      <w:jc w:val="center"/>
      <w:outlineLvl w:val="0"/>
    </w:pPr>
    <w:rPr>
      <w:rFonts w:ascii="Arial" w:eastAsia="Times New Roman" w:hAnsi="Arial" w:cs="Times New Roman"/>
      <w:b/>
      <w:bCs/>
      <w:szCs w:val="24"/>
      <w:lang w:eastAsia="ar-SA"/>
    </w:rPr>
  </w:style>
  <w:style w:type="paragraph" w:styleId="Naslov2">
    <w:name w:val="heading 2"/>
    <w:basedOn w:val="Navaden"/>
    <w:next w:val="Navaden"/>
    <w:link w:val="Naslov2Znak"/>
    <w:unhideWhenUsed/>
    <w:qFormat/>
    <w:rsid w:val="005B1A9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qFormat/>
    <w:rsid w:val="00212C5C"/>
    <w:pPr>
      <w:keepNext/>
      <w:tabs>
        <w:tab w:val="num" w:pos="720"/>
      </w:tabs>
      <w:suppressAutoHyphens/>
      <w:spacing w:before="240" w:after="60" w:line="240" w:lineRule="auto"/>
      <w:ind w:left="720" w:hanging="720"/>
      <w:jc w:val="both"/>
      <w:outlineLvl w:val="2"/>
    </w:pPr>
    <w:rPr>
      <w:rFonts w:ascii="Arial" w:eastAsia="Times New Roman" w:hAnsi="Arial" w:cs="Arial"/>
      <w:b/>
      <w:bCs/>
      <w:sz w:val="26"/>
      <w:szCs w:val="26"/>
      <w:lang w:eastAsia="ar-SA"/>
    </w:rPr>
  </w:style>
  <w:style w:type="paragraph" w:styleId="Naslov4">
    <w:name w:val="heading 4"/>
    <w:basedOn w:val="Navaden"/>
    <w:next w:val="Navaden"/>
    <w:link w:val="Naslov4Znak"/>
    <w:qFormat/>
    <w:rsid w:val="00212C5C"/>
    <w:pPr>
      <w:keepNext/>
      <w:tabs>
        <w:tab w:val="num" w:pos="864"/>
      </w:tabs>
      <w:suppressAutoHyphens/>
      <w:spacing w:before="240" w:after="60" w:line="240" w:lineRule="auto"/>
      <w:ind w:left="864" w:hanging="864"/>
      <w:jc w:val="both"/>
      <w:outlineLvl w:val="3"/>
    </w:pPr>
    <w:rPr>
      <w:rFonts w:ascii="Times New Roman" w:eastAsia="Times New Roman" w:hAnsi="Times New Roman" w:cs="Times New Roman"/>
      <w:b/>
      <w:bCs/>
      <w:sz w:val="28"/>
      <w:szCs w:val="28"/>
      <w:lang w:eastAsia="ar-SA"/>
    </w:rPr>
  </w:style>
  <w:style w:type="paragraph" w:styleId="Naslov7">
    <w:name w:val="heading 7"/>
    <w:basedOn w:val="Navaden"/>
    <w:next w:val="Navaden"/>
    <w:link w:val="Naslov7Znak"/>
    <w:qFormat/>
    <w:rsid w:val="00212C5C"/>
    <w:pPr>
      <w:tabs>
        <w:tab w:val="num" w:pos="1296"/>
      </w:tabs>
      <w:suppressAutoHyphens/>
      <w:spacing w:before="240" w:after="60" w:line="240" w:lineRule="auto"/>
      <w:ind w:left="1296" w:hanging="1296"/>
      <w:jc w:val="both"/>
      <w:outlineLvl w:val="6"/>
    </w:pPr>
    <w:rPr>
      <w:rFonts w:ascii="Times New Roman" w:eastAsia="Times New Roman" w:hAnsi="Times New Roman" w:cs="Times New Roman"/>
      <w:sz w:val="24"/>
      <w:szCs w:val="24"/>
      <w:lang w:eastAsia="ar-SA"/>
    </w:rPr>
  </w:style>
  <w:style w:type="paragraph" w:styleId="Naslov9">
    <w:name w:val="heading 9"/>
    <w:basedOn w:val="Navaden"/>
    <w:next w:val="Navaden"/>
    <w:link w:val="Naslov9Znak"/>
    <w:qFormat/>
    <w:rsid w:val="00212C5C"/>
    <w:pPr>
      <w:tabs>
        <w:tab w:val="num" w:pos="1584"/>
      </w:tabs>
      <w:suppressAutoHyphens/>
      <w:spacing w:before="240" w:after="60" w:line="240" w:lineRule="auto"/>
      <w:ind w:left="1584" w:hanging="1584"/>
      <w:jc w:val="both"/>
      <w:outlineLvl w:val="8"/>
    </w:pPr>
    <w:rPr>
      <w:rFonts w:ascii="Arial" w:eastAsia="Times New Roman" w:hAnsi="Arial" w:cs="Arial"/>
      <w:lang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AF6046"/>
    <w:pPr>
      <w:tabs>
        <w:tab w:val="center" w:pos="4536"/>
        <w:tab w:val="right" w:pos="9072"/>
      </w:tabs>
      <w:spacing w:after="0" w:line="240" w:lineRule="auto"/>
    </w:pPr>
  </w:style>
  <w:style w:type="character" w:customStyle="1" w:styleId="GlavaZnak">
    <w:name w:val="Glava Znak"/>
    <w:basedOn w:val="Privzetapisavaodstavka"/>
    <w:link w:val="Glava"/>
    <w:rsid w:val="00AF6046"/>
  </w:style>
  <w:style w:type="paragraph" w:styleId="Noga">
    <w:name w:val="footer"/>
    <w:aliases w:val="Footer-PR"/>
    <w:basedOn w:val="Navaden"/>
    <w:link w:val="NogaZnak"/>
    <w:uiPriority w:val="99"/>
    <w:unhideWhenUsed/>
    <w:qFormat/>
    <w:rsid w:val="00AF6046"/>
    <w:pPr>
      <w:tabs>
        <w:tab w:val="center" w:pos="4536"/>
        <w:tab w:val="right" w:pos="9072"/>
      </w:tabs>
      <w:spacing w:after="0" w:line="240" w:lineRule="auto"/>
    </w:pPr>
  </w:style>
  <w:style w:type="character" w:customStyle="1" w:styleId="NogaZnak">
    <w:name w:val="Noga Znak"/>
    <w:aliases w:val="Footer-PR Znak"/>
    <w:basedOn w:val="Privzetapisavaodstavka"/>
    <w:link w:val="Noga"/>
    <w:uiPriority w:val="99"/>
    <w:rsid w:val="00AF6046"/>
  </w:style>
  <w:style w:type="table" w:styleId="Tabelamrea">
    <w:name w:val="Table Grid"/>
    <w:basedOn w:val="Navadnatabela"/>
    <w:uiPriority w:val="39"/>
    <w:rsid w:val="00352F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352FFE"/>
    <w:rPr>
      <w:color w:val="0563C1" w:themeColor="hyperlink"/>
      <w:u w:val="single"/>
    </w:rPr>
  </w:style>
  <w:style w:type="character" w:styleId="SledenaHiperpovezava">
    <w:name w:val="FollowedHyperlink"/>
    <w:basedOn w:val="Privzetapisavaodstavka"/>
    <w:uiPriority w:val="99"/>
    <w:semiHidden/>
    <w:unhideWhenUsed/>
    <w:rsid w:val="00352FFE"/>
    <w:rPr>
      <w:color w:val="954F72" w:themeColor="followedHyperlink"/>
      <w:u w:val="single"/>
    </w:rPr>
  </w:style>
  <w:style w:type="paragraph" w:styleId="Odstavekseznama">
    <w:name w:val="List Paragraph"/>
    <w:basedOn w:val="Navaden"/>
    <w:link w:val="OdstavekseznamaZnak"/>
    <w:uiPriority w:val="34"/>
    <w:qFormat/>
    <w:rsid w:val="00C57633"/>
    <w:pPr>
      <w:ind w:left="720"/>
      <w:contextualSpacing/>
    </w:pPr>
  </w:style>
  <w:style w:type="character" w:customStyle="1" w:styleId="WW8Num4z1">
    <w:name w:val="WW8Num4z1"/>
    <w:rsid w:val="00F653BF"/>
    <w:rPr>
      <w:rFonts w:ascii="Times New Roman" w:eastAsia="Times New Roman" w:hAnsi="Times New Roman" w:cs="Times New Roman"/>
      <w:b w:val="0"/>
    </w:rPr>
  </w:style>
  <w:style w:type="paragraph" w:customStyle="1" w:styleId="Default">
    <w:name w:val="Default"/>
    <w:rsid w:val="00210AF8"/>
    <w:pPr>
      <w:suppressAutoHyphens/>
      <w:autoSpaceDE w:val="0"/>
      <w:spacing w:after="0" w:line="240" w:lineRule="auto"/>
    </w:pPr>
    <w:rPr>
      <w:rFonts w:ascii="Arial" w:eastAsia="Arial" w:hAnsi="Arial" w:cs="Arial"/>
      <w:color w:val="000000"/>
      <w:sz w:val="24"/>
      <w:szCs w:val="24"/>
      <w:lang w:eastAsia="ar-SA"/>
    </w:rPr>
  </w:style>
  <w:style w:type="paragraph" w:styleId="Telobesedila">
    <w:name w:val="Body Text"/>
    <w:basedOn w:val="Navaden"/>
    <w:link w:val="TelobesedilaZnak"/>
    <w:rsid w:val="00210AF8"/>
    <w:pPr>
      <w:suppressAutoHyphens/>
      <w:spacing w:after="0" w:line="240" w:lineRule="auto"/>
      <w:jc w:val="center"/>
    </w:pPr>
    <w:rPr>
      <w:rFonts w:ascii="Arial" w:eastAsia="Times New Roman" w:hAnsi="Arial" w:cs="Times New Roman"/>
      <w:sz w:val="24"/>
      <w:szCs w:val="24"/>
      <w:lang w:eastAsia="ar-SA"/>
    </w:rPr>
  </w:style>
  <w:style w:type="character" w:customStyle="1" w:styleId="TelobesedilaZnak">
    <w:name w:val="Telo besedila Znak"/>
    <w:basedOn w:val="Privzetapisavaodstavka"/>
    <w:link w:val="Telobesedila"/>
    <w:rsid w:val="00210AF8"/>
    <w:rPr>
      <w:rFonts w:ascii="Arial" w:eastAsia="Times New Roman" w:hAnsi="Arial" w:cs="Times New Roman"/>
      <w:sz w:val="24"/>
      <w:szCs w:val="24"/>
      <w:lang w:eastAsia="ar-SA"/>
    </w:rPr>
  </w:style>
  <w:style w:type="paragraph" w:customStyle="1" w:styleId="Style13">
    <w:name w:val="Style13"/>
    <w:basedOn w:val="Navaden"/>
    <w:rsid w:val="00210AF8"/>
    <w:pPr>
      <w:widowControl w:val="0"/>
      <w:suppressAutoHyphens/>
      <w:autoSpaceDE w:val="0"/>
      <w:spacing w:after="0" w:line="254" w:lineRule="exact"/>
      <w:ind w:hanging="370"/>
      <w:jc w:val="both"/>
    </w:pPr>
    <w:rPr>
      <w:rFonts w:ascii="Arial" w:eastAsia="Times New Roman" w:hAnsi="Arial" w:cs="Times New Roman"/>
      <w:sz w:val="24"/>
      <w:szCs w:val="24"/>
      <w:lang w:eastAsia="ar-SA"/>
    </w:rPr>
  </w:style>
  <w:style w:type="paragraph" w:customStyle="1" w:styleId="Style29">
    <w:name w:val="Style29"/>
    <w:basedOn w:val="Navaden"/>
    <w:rsid w:val="00210AF8"/>
    <w:pPr>
      <w:widowControl w:val="0"/>
      <w:suppressAutoHyphens/>
      <w:autoSpaceDE w:val="0"/>
      <w:spacing w:after="0" w:line="230" w:lineRule="exact"/>
      <w:ind w:hanging="350"/>
      <w:jc w:val="both"/>
    </w:pPr>
    <w:rPr>
      <w:rFonts w:ascii="Arial" w:eastAsia="Times New Roman" w:hAnsi="Arial" w:cs="Times New Roman"/>
      <w:sz w:val="24"/>
      <w:szCs w:val="24"/>
      <w:lang w:eastAsia="ar-SA"/>
    </w:rPr>
  </w:style>
  <w:style w:type="paragraph" w:customStyle="1" w:styleId="prevnext">
    <w:name w:val="prevnext"/>
    <w:basedOn w:val="Navaden"/>
    <w:rsid w:val="005C6575"/>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5C6575"/>
    <w:rPr>
      <w:b/>
      <w:bCs/>
    </w:rPr>
  </w:style>
  <w:style w:type="character" w:customStyle="1" w:styleId="FontStyle58">
    <w:name w:val="Font Style58"/>
    <w:rsid w:val="005B1A95"/>
    <w:rPr>
      <w:rFonts w:ascii="Arial" w:hAnsi="Arial" w:cs="Arial"/>
      <w:sz w:val="18"/>
      <w:szCs w:val="18"/>
    </w:rPr>
  </w:style>
  <w:style w:type="paragraph" w:customStyle="1" w:styleId="Style2">
    <w:name w:val="Style2"/>
    <w:basedOn w:val="Naslov2"/>
    <w:rsid w:val="005B1A95"/>
    <w:pPr>
      <w:keepNext w:val="0"/>
      <w:keepLines w:val="0"/>
      <w:numPr>
        <w:ilvl w:val="1"/>
      </w:numPr>
      <w:tabs>
        <w:tab w:val="left" w:pos="-1094"/>
        <w:tab w:val="left" w:pos="-720"/>
      </w:tabs>
      <w:suppressAutoHyphens/>
      <w:spacing w:before="53" w:line="240" w:lineRule="exact"/>
      <w:jc w:val="both"/>
      <w:outlineLvl w:val="9"/>
    </w:pPr>
    <w:rPr>
      <w:rFonts w:ascii="Calibri" w:eastAsia="Times New Roman" w:hAnsi="Calibri" w:cs="Tahoma"/>
      <w:color w:val="auto"/>
      <w:sz w:val="22"/>
      <w:szCs w:val="22"/>
      <w:lang w:eastAsia="ar-SA"/>
    </w:rPr>
  </w:style>
  <w:style w:type="paragraph" w:customStyle="1" w:styleId="Style15">
    <w:name w:val="Style15"/>
    <w:basedOn w:val="Navaden"/>
    <w:rsid w:val="005B1A95"/>
    <w:pPr>
      <w:widowControl w:val="0"/>
      <w:suppressAutoHyphens/>
      <w:autoSpaceDE w:val="0"/>
      <w:spacing w:after="0" w:line="253" w:lineRule="exact"/>
      <w:jc w:val="both"/>
    </w:pPr>
    <w:rPr>
      <w:rFonts w:ascii="Arial" w:eastAsia="Times New Roman" w:hAnsi="Arial" w:cs="Times New Roman"/>
      <w:sz w:val="24"/>
      <w:szCs w:val="24"/>
      <w:lang w:eastAsia="ar-SA"/>
    </w:rPr>
  </w:style>
  <w:style w:type="paragraph" w:customStyle="1" w:styleId="Style21">
    <w:name w:val="Style21"/>
    <w:basedOn w:val="Navaden"/>
    <w:rsid w:val="005B1A95"/>
    <w:pPr>
      <w:widowControl w:val="0"/>
      <w:suppressAutoHyphens/>
      <w:autoSpaceDE w:val="0"/>
      <w:spacing w:after="0" w:line="253" w:lineRule="exact"/>
      <w:jc w:val="both"/>
    </w:pPr>
    <w:rPr>
      <w:rFonts w:ascii="Arial" w:eastAsia="Times New Roman" w:hAnsi="Arial" w:cs="Times New Roman"/>
      <w:sz w:val="24"/>
      <w:szCs w:val="24"/>
      <w:lang w:eastAsia="ar-SA"/>
    </w:rPr>
  </w:style>
  <w:style w:type="character" w:customStyle="1" w:styleId="Naslov2Znak">
    <w:name w:val="Naslov 2 Znak"/>
    <w:basedOn w:val="Privzetapisavaodstavka"/>
    <w:link w:val="Naslov2"/>
    <w:uiPriority w:val="9"/>
    <w:semiHidden/>
    <w:rsid w:val="005B1A95"/>
    <w:rPr>
      <w:rFonts w:asciiTheme="majorHAnsi" w:eastAsiaTheme="majorEastAsia" w:hAnsiTheme="majorHAnsi" w:cstheme="majorBidi"/>
      <w:color w:val="2E74B5" w:themeColor="accent1" w:themeShade="BF"/>
      <w:sz w:val="26"/>
      <w:szCs w:val="26"/>
    </w:rPr>
  </w:style>
  <w:style w:type="paragraph" w:customStyle="1" w:styleId="osnovno">
    <w:name w:val="osnovno"/>
    <w:basedOn w:val="Navaden"/>
    <w:rsid w:val="00263E3C"/>
    <w:pPr>
      <w:suppressAutoHyphens/>
      <w:spacing w:after="0" w:line="240" w:lineRule="auto"/>
      <w:jc w:val="both"/>
    </w:pPr>
    <w:rPr>
      <w:rFonts w:ascii="Times New Roman" w:eastAsia="Times New Roman" w:hAnsi="Times New Roman" w:cs="Times New Roman"/>
      <w:sz w:val="24"/>
      <w:szCs w:val="20"/>
      <w:lang w:eastAsia="ar-SA"/>
    </w:rPr>
  </w:style>
  <w:style w:type="paragraph" w:customStyle="1" w:styleId="Telobesedila31">
    <w:name w:val="Telo besedila 31"/>
    <w:basedOn w:val="Navaden"/>
    <w:rsid w:val="00263E3C"/>
    <w:pPr>
      <w:suppressAutoHyphens/>
      <w:spacing w:after="120" w:line="240" w:lineRule="auto"/>
      <w:jc w:val="both"/>
    </w:pPr>
    <w:rPr>
      <w:rFonts w:ascii="Arial" w:eastAsia="Times New Roman" w:hAnsi="Arial" w:cs="Times New Roman"/>
      <w:sz w:val="16"/>
      <w:szCs w:val="16"/>
      <w:lang w:eastAsia="ar-SA"/>
    </w:rPr>
  </w:style>
  <w:style w:type="character" w:customStyle="1" w:styleId="Naslov1Znak">
    <w:name w:val="Naslov 1 Znak"/>
    <w:basedOn w:val="Privzetapisavaodstavka"/>
    <w:link w:val="Naslov1"/>
    <w:rsid w:val="00212C5C"/>
    <w:rPr>
      <w:rFonts w:ascii="Arial" w:eastAsia="Times New Roman" w:hAnsi="Arial" w:cs="Times New Roman"/>
      <w:b/>
      <w:bCs/>
      <w:szCs w:val="24"/>
      <w:lang w:eastAsia="ar-SA"/>
    </w:rPr>
  </w:style>
  <w:style w:type="character" w:customStyle="1" w:styleId="Naslov3Znak">
    <w:name w:val="Naslov 3 Znak"/>
    <w:basedOn w:val="Privzetapisavaodstavka"/>
    <w:link w:val="Naslov3"/>
    <w:rsid w:val="00212C5C"/>
    <w:rPr>
      <w:rFonts w:ascii="Arial" w:eastAsia="Times New Roman" w:hAnsi="Arial" w:cs="Arial"/>
      <w:b/>
      <w:bCs/>
      <w:sz w:val="26"/>
      <w:szCs w:val="26"/>
      <w:lang w:eastAsia="ar-SA"/>
    </w:rPr>
  </w:style>
  <w:style w:type="character" w:customStyle="1" w:styleId="Naslov4Znak">
    <w:name w:val="Naslov 4 Znak"/>
    <w:basedOn w:val="Privzetapisavaodstavka"/>
    <w:link w:val="Naslov4"/>
    <w:rsid w:val="00212C5C"/>
    <w:rPr>
      <w:rFonts w:ascii="Times New Roman" w:eastAsia="Times New Roman" w:hAnsi="Times New Roman" w:cs="Times New Roman"/>
      <w:b/>
      <w:bCs/>
      <w:sz w:val="28"/>
      <w:szCs w:val="28"/>
      <w:lang w:eastAsia="ar-SA"/>
    </w:rPr>
  </w:style>
  <w:style w:type="character" w:customStyle="1" w:styleId="Naslov7Znak">
    <w:name w:val="Naslov 7 Znak"/>
    <w:basedOn w:val="Privzetapisavaodstavka"/>
    <w:link w:val="Naslov7"/>
    <w:rsid w:val="00212C5C"/>
    <w:rPr>
      <w:rFonts w:ascii="Times New Roman" w:eastAsia="Times New Roman" w:hAnsi="Times New Roman" w:cs="Times New Roman"/>
      <w:sz w:val="24"/>
      <w:szCs w:val="24"/>
      <w:lang w:eastAsia="ar-SA"/>
    </w:rPr>
  </w:style>
  <w:style w:type="character" w:customStyle="1" w:styleId="Naslov9Znak">
    <w:name w:val="Naslov 9 Znak"/>
    <w:basedOn w:val="Privzetapisavaodstavka"/>
    <w:link w:val="Naslov9"/>
    <w:rsid w:val="00212C5C"/>
    <w:rPr>
      <w:rFonts w:ascii="Arial" w:eastAsia="Times New Roman" w:hAnsi="Arial" w:cs="Arial"/>
      <w:lang w:eastAsia="ar-SA"/>
    </w:rPr>
  </w:style>
  <w:style w:type="paragraph" w:customStyle="1" w:styleId="Telobesedila21">
    <w:name w:val="Telo besedila 21"/>
    <w:basedOn w:val="Navaden"/>
    <w:rsid w:val="00212C5C"/>
    <w:pPr>
      <w:suppressAutoHyphens/>
      <w:spacing w:after="120" w:line="480" w:lineRule="auto"/>
      <w:jc w:val="both"/>
    </w:pPr>
    <w:rPr>
      <w:rFonts w:ascii="Arial" w:eastAsia="Times New Roman" w:hAnsi="Arial" w:cs="Times New Roman"/>
      <w:szCs w:val="24"/>
      <w:lang w:eastAsia="ar-SA"/>
    </w:rPr>
  </w:style>
  <w:style w:type="character" w:customStyle="1" w:styleId="FontStyle54">
    <w:name w:val="Font Style54"/>
    <w:rsid w:val="00454613"/>
    <w:rPr>
      <w:rFonts w:ascii="Arial" w:hAnsi="Arial" w:cs="Arial"/>
      <w:sz w:val="14"/>
      <w:szCs w:val="14"/>
    </w:rPr>
  </w:style>
  <w:style w:type="paragraph" w:customStyle="1" w:styleId="Style11">
    <w:name w:val="Style11"/>
    <w:basedOn w:val="Navaden"/>
    <w:rsid w:val="00454613"/>
    <w:pPr>
      <w:widowControl w:val="0"/>
      <w:suppressAutoHyphens/>
      <w:autoSpaceDE w:val="0"/>
      <w:spacing w:after="0" w:line="379" w:lineRule="exact"/>
      <w:ind w:hanging="365"/>
    </w:pPr>
    <w:rPr>
      <w:rFonts w:ascii="Arial" w:eastAsia="Times New Roman" w:hAnsi="Arial" w:cs="Times New Roman"/>
      <w:sz w:val="24"/>
      <w:szCs w:val="24"/>
      <w:lang w:eastAsia="ar-SA"/>
    </w:rPr>
  </w:style>
  <w:style w:type="character" w:customStyle="1" w:styleId="FontStyle59">
    <w:name w:val="Font Style59"/>
    <w:rsid w:val="00D81835"/>
    <w:rPr>
      <w:rFonts w:ascii="Arial" w:hAnsi="Arial" w:cs="Arial"/>
      <w:b/>
      <w:bCs/>
      <w:sz w:val="18"/>
      <w:szCs w:val="18"/>
    </w:rPr>
  </w:style>
  <w:style w:type="character" w:customStyle="1" w:styleId="FontStyle56">
    <w:name w:val="Font Style56"/>
    <w:rsid w:val="00D81835"/>
    <w:rPr>
      <w:rFonts w:ascii="Arial" w:hAnsi="Arial" w:cs="Arial"/>
      <w:sz w:val="14"/>
      <w:szCs w:val="14"/>
    </w:rPr>
  </w:style>
  <w:style w:type="paragraph" w:customStyle="1" w:styleId="Style9">
    <w:name w:val="Style9"/>
    <w:basedOn w:val="Navaden"/>
    <w:rsid w:val="00D81835"/>
    <w:pPr>
      <w:widowControl w:val="0"/>
      <w:suppressAutoHyphens/>
      <w:autoSpaceDE w:val="0"/>
      <w:spacing w:after="0" w:line="240" w:lineRule="auto"/>
    </w:pPr>
    <w:rPr>
      <w:rFonts w:ascii="Arial" w:eastAsia="Times New Roman" w:hAnsi="Arial" w:cs="Times New Roman"/>
      <w:sz w:val="24"/>
      <w:szCs w:val="24"/>
      <w:lang w:eastAsia="ar-SA"/>
    </w:rPr>
  </w:style>
  <w:style w:type="paragraph" w:customStyle="1" w:styleId="Style12">
    <w:name w:val="Style12"/>
    <w:basedOn w:val="Navaden"/>
    <w:rsid w:val="00D81835"/>
    <w:pPr>
      <w:widowControl w:val="0"/>
      <w:suppressAutoHyphens/>
      <w:autoSpaceDE w:val="0"/>
      <w:spacing w:after="0" w:line="240" w:lineRule="auto"/>
      <w:jc w:val="both"/>
    </w:pPr>
    <w:rPr>
      <w:rFonts w:ascii="Arial" w:eastAsia="Times New Roman" w:hAnsi="Arial" w:cs="Times New Roman"/>
      <w:sz w:val="24"/>
      <w:szCs w:val="24"/>
      <w:lang w:eastAsia="ar-SA"/>
    </w:rPr>
  </w:style>
  <w:style w:type="paragraph" w:customStyle="1" w:styleId="Style33">
    <w:name w:val="Style33"/>
    <w:basedOn w:val="Navaden"/>
    <w:rsid w:val="00D81835"/>
    <w:pPr>
      <w:widowControl w:val="0"/>
      <w:suppressAutoHyphens/>
      <w:autoSpaceDE w:val="0"/>
      <w:spacing w:after="0" w:line="240" w:lineRule="auto"/>
    </w:pPr>
    <w:rPr>
      <w:rFonts w:ascii="Arial" w:eastAsia="Times New Roman" w:hAnsi="Arial" w:cs="Times New Roman"/>
      <w:sz w:val="24"/>
      <w:szCs w:val="24"/>
      <w:lang w:eastAsia="ar-SA"/>
    </w:rPr>
  </w:style>
  <w:style w:type="paragraph" w:customStyle="1" w:styleId="Style17">
    <w:name w:val="Style17"/>
    <w:basedOn w:val="Navaden"/>
    <w:rsid w:val="00D81835"/>
    <w:pPr>
      <w:widowControl w:val="0"/>
      <w:suppressAutoHyphens/>
      <w:autoSpaceDE w:val="0"/>
      <w:spacing w:after="0" w:line="230" w:lineRule="exact"/>
    </w:pPr>
    <w:rPr>
      <w:rFonts w:ascii="Arial" w:eastAsia="Times New Roman" w:hAnsi="Arial" w:cs="Times New Roman"/>
      <w:sz w:val="24"/>
      <w:szCs w:val="24"/>
      <w:lang w:eastAsia="ar-SA"/>
    </w:rPr>
  </w:style>
  <w:style w:type="paragraph" w:customStyle="1" w:styleId="Style42">
    <w:name w:val="Style42"/>
    <w:basedOn w:val="Navaden"/>
    <w:rsid w:val="00D81835"/>
    <w:pPr>
      <w:widowControl w:val="0"/>
      <w:suppressAutoHyphens/>
      <w:autoSpaceDE w:val="0"/>
      <w:spacing w:after="0" w:line="240" w:lineRule="auto"/>
    </w:pPr>
    <w:rPr>
      <w:rFonts w:ascii="Arial" w:eastAsia="Times New Roman" w:hAnsi="Arial" w:cs="Times New Roman"/>
      <w:sz w:val="24"/>
      <w:szCs w:val="24"/>
      <w:lang w:eastAsia="ar-SA"/>
    </w:rPr>
  </w:style>
  <w:style w:type="character" w:styleId="Pripombasklic">
    <w:name w:val="annotation reference"/>
    <w:basedOn w:val="Privzetapisavaodstavka"/>
    <w:uiPriority w:val="99"/>
    <w:semiHidden/>
    <w:unhideWhenUsed/>
    <w:rsid w:val="00993152"/>
    <w:rPr>
      <w:sz w:val="16"/>
      <w:szCs w:val="16"/>
    </w:rPr>
  </w:style>
  <w:style w:type="paragraph" w:styleId="Pripombabesedilo">
    <w:name w:val="annotation text"/>
    <w:basedOn w:val="Navaden"/>
    <w:link w:val="PripombabesediloZnak"/>
    <w:uiPriority w:val="99"/>
    <w:semiHidden/>
    <w:unhideWhenUsed/>
    <w:rsid w:val="009931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993152"/>
    <w:rPr>
      <w:sz w:val="20"/>
      <w:szCs w:val="20"/>
    </w:rPr>
  </w:style>
  <w:style w:type="paragraph" w:styleId="Zadevapripombe">
    <w:name w:val="annotation subject"/>
    <w:basedOn w:val="Pripombabesedilo"/>
    <w:next w:val="Pripombabesedilo"/>
    <w:link w:val="ZadevapripombeZnak"/>
    <w:uiPriority w:val="99"/>
    <w:semiHidden/>
    <w:unhideWhenUsed/>
    <w:rsid w:val="00993152"/>
    <w:rPr>
      <w:b/>
      <w:bCs/>
    </w:rPr>
  </w:style>
  <w:style w:type="character" w:customStyle="1" w:styleId="ZadevapripombeZnak">
    <w:name w:val="Zadeva pripombe Znak"/>
    <w:basedOn w:val="PripombabesediloZnak"/>
    <w:link w:val="Zadevapripombe"/>
    <w:uiPriority w:val="99"/>
    <w:semiHidden/>
    <w:rsid w:val="00993152"/>
    <w:rPr>
      <w:b/>
      <w:bCs/>
      <w:sz w:val="20"/>
      <w:szCs w:val="20"/>
    </w:rPr>
  </w:style>
  <w:style w:type="paragraph" w:styleId="Besedilooblaka">
    <w:name w:val="Balloon Text"/>
    <w:basedOn w:val="Navaden"/>
    <w:link w:val="BesedilooblakaZnak"/>
    <w:uiPriority w:val="99"/>
    <w:semiHidden/>
    <w:unhideWhenUsed/>
    <w:rsid w:val="0099315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93152"/>
    <w:rPr>
      <w:rFonts w:ascii="Segoe UI" w:hAnsi="Segoe UI" w:cs="Segoe UI"/>
      <w:sz w:val="18"/>
      <w:szCs w:val="18"/>
    </w:rPr>
  </w:style>
  <w:style w:type="paragraph" w:styleId="Sprotnaopomba-besedilo">
    <w:name w:val="footnote text"/>
    <w:basedOn w:val="Navaden"/>
    <w:link w:val="Sprotnaopomba-besediloZnak"/>
    <w:uiPriority w:val="99"/>
    <w:semiHidden/>
    <w:unhideWhenUsed/>
    <w:rsid w:val="00993152"/>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993152"/>
    <w:rPr>
      <w:sz w:val="20"/>
      <w:szCs w:val="20"/>
    </w:rPr>
  </w:style>
  <w:style w:type="character" w:styleId="Sprotnaopomba-sklic">
    <w:name w:val="footnote reference"/>
    <w:basedOn w:val="Privzetapisavaodstavka"/>
    <w:uiPriority w:val="99"/>
    <w:semiHidden/>
    <w:unhideWhenUsed/>
    <w:rsid w:val="00993152"/>
    <w:rPr>
      <w:vertAlign w:val="superscript"/>
    </w:rPr>
  </w:style>
  <w:style w:type="paragraph" w:styleId="Konnaopomba-besedilo">
    <w:name w:val="endnote text"/>
    <w:basedOn w:val="Navaden"/>
    <w:link w:val="Konnaopomba-besediloZnak"/>
    <w:uiPriority w:val="99"/>
    <w:semiHidden/>
    <w:unhideWhenUsed/>
    <w:rsid w:val="00993152"/>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993152"/>
    <w:rPr>
      <w:sz w:val="20"/>
      <w:szCs w:val="20"/>
    </w:rPr>
  </w:style>
  <w:style w:type="character" w:styleId="Konnaopomba-sklic">
    <w:name w:val="endnote reference"/>
    <w:basedOn w:val="Privzetapisavaodstavka"/>
    <w:uiPriority w:val="99"/>
    <w:semiHidden/>
    <w:unhideWhenUsed/>
    <w:rsid w:val="00993152"/>
    <w:rPr>
      <w:vertAlign w:val="superscript"/>
    </w:rPr>
  </w:style>
  <w:style w:type="paragraph" w:styleId="Telobesedila-zamik">
    <w:name w:val="Body Text Indent"/>
    <w:basedOn w:val="Navaden"/>
    <w:link w:val="Telobesedila-zamikZnak"/>
    <w:uiPriority w:val="99"/>
    <w:semiHidden/>
    <w:unhideWhenUsed/>
    <w:rsid w:val="00C57608"/>
    <w:pPr>
      <w:spacing w:after="120"/>
      <w:ind w:left="283"/>
    </w:pPr>
  </w:style>
  <w:style w:type="character" w:customStyle="1" w:styleId="Telobesedila-zamikZnak">
    <w:name w:val="Telo besedila - zamik Znak"/>
    <w:basedOn w:val="Privzetapisavaodstavka"/>
    <w:link w:val="Telobesedila-zamik"/>
    <w:uiPriority w:val="99"/>
    <w:semiHidden/>
    <w:rsid w:val="00C57608"/>
  </w:style>
  <w:style w:type="character" w:styleId="Nerazreenaomemba">
    <w:name w:val="Unresolved Mention"/>
    <w:basedOn w:val="Privzetapisavaodstavka"/>
    <w:uiPriority w:val="99"/>
    <w:semiHidden/>
    <w:unhideWhenUsed/>
    <w:rsid w:val="00D171D5"/>
    <w:rPr>
      <w:color w:val="605E5C"/>
      <w:shd w:val="clear" w:color="auto" w:fill="E1DFDD"/>
    </w:rPr>
  </w:style>
  <w:style w:type="character" w:customStyle="1" w:styleId="OdstavekseznamaZnak">
    <w:name w:val="Odstavek seznama Znak"/>
    <w:basedOn w:val="Privzetapisavaodstavka"/>
    <w:link w:val="Odstavekseznama"/>
    <w:uiPriority w:val="34"/>
    <w:qFormat/>
    <w:rsid w:val="008D66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439871">
      <w:bodyDiv w:val="1"/>
      <w:marLeft w:val="0"/>
      <w:marRight w:val="0"/>
      <w:marTop w:val="0"/>
      <w:marBottom w:val="0"/>
      <w:divBdr>
        <w:top w:val="none" w:sz="0" w:space="0" w:color="auto"/>
        <w:left w:val="none" w:sz="0" w:space="0" w:color="auto"/>
        <w:bottom w:val="none" w:sz="0" w:space="0" w:color="auto"/>
        <w:right w:val="none" w:sz="0" w:space="0" w:color="auto"/>
      </w:divBdr>
    </w:div>
    <w:div w:id="1154181071">
      <w:bodyDiv w:val="1"/>
      <w:marLeft w:val="0"/>
      <w:marRight w:val="0"/>
      <w:marTop w:val="0"/>
      <w:marBottom w:val="0"/>
      <w:divBdr>
        <w:top w:val="none" w:sz="0" w:space="0" w:color="auto"/>
        <w:left w:val="none" w:sz="0" w:space="0" w:color="auto"/>
        <w:bottom w:val="none" w:sz="0" w:space="0" w:color="auto"/>
        <w:right w:val="none" w:sz="0" w:space="0" w:color="auto"/>
      </w:divBdr>
    </w:div>
    <w:div w:id="1322319948">
      <w:bodyDiv w:val="1"/>
      <w:marLeft w:val="0"/>
      <w:marRight w:val="0"/>
      <w:marTop w:val="0"/>
      <w:marBottom w:val="0"/>
      <w:divBdr>
        <w:top w:val="none" w:sz="0" w:space="0" w:color="auto"/>
        <w:left w:val="none" w:sz="0" w:space="0" w:color="auto"/>
        <w:bottom w:val="none" w:sz="0" w:space="0" w:color="auto"/>
        <w:right w:val="none" w:sz="0" w:space="0" w:color="auto"/>
      </w:divBdr>
    </w:div>
    <w:div w:id="1401900637">
      <w:bodyDiv w:val="1"/>
      <w:marLeft w:val="0"/>
      <w:marRight w:val="0"/>
      <w:marTop w:val="0"/>
      <w:marBottom w:val="0"/>
      <w:divBdr>
        <w:top w:val="none" w:sz="0" w:space="0" w:color="auto"/>
        <w:left w:val="none" w:sz="0" w:space="0" w:color="auto"/>
        <w:bottom w:val="none" w:sz="0" w:space="0" w:color="auto"/>
        <w:right w:val="none" w:sz="0" w:space="0" w:color="auto"/>
      </w:divBdr>
      <w:divsChild>
        <w:div w:id="422579482">
          <w:marLeft w:val="0"/>
          <w:marRight w:val="0"/>
          <w:marTop w:val="0"/>
          <w:marBottom w:val="0"/>
          <w:divBdr>
            <w:top w:val="none" w:sz="0" w:space="0" w:color="auto"/>
            <w:left w:val="none" w:sz="0" w:space="0" w:color="auto"/>
            <w:bottom w:val="none" w:sz="0" w:space="0" w:color="auto"/>
            <w:right w:val="none" w:sz="0" w:space="0" w:color="auto"/>
          </w:divBdr>
        </w:div>
        <w:div w:id="616060767">
          <w:marLeft w:val="0"/>
          <w:marRight w:val="0"/>
          <w:marTop w:val="0"/>
          <w:marBottom w:val="0"/>
          <w:divBdr>
            <w:top w:val="none" w:sz="0" w:space="0" w:color="auto"/>
            <w:left w:val="none" w:sz="0" w:space="0" w:color="auto"/>
            <w:bottom w:val="none" w:sz="0" w:space="0" w:color="auto"/>
            <w:right w:val="none" w:sz="0" w:space="0" w:color="auto"/>
          </w:divBdr>
        </w:div>
        <w:div w:id="154688079">
          <w:marLeft w:val="0"/>
          <w:marRight w:val="0"/>
          <w:marTop w:val="0"/>
          <w:marBottom w:val="0"/>
          <w:divBdr>
            <w:top w:val="none" w:sz="0" w:space="0" w:color="auto"/>
            <w:left w:val="none" w:sz="0" w:space="0" w:color="auto"/>
            <w:bottom w:val="none" w:sz="0" w:space="0" w:color="auto"/>
            <w:right w:val="none" w:sz="0" w:space="0" w:color="auto"/>
          </w:divBdr>
        </w:div>
        <w:div w:id="586310100">
          <w:marLeft w:val="0"/>
          <w:marRight w:val="0"/>
          <w:marTop w:val="0"/>
          <w:marBottom w:val="0"/>
          <w:divBdr>
            <w:top w:val="none" w:sz="0" w:space="0" w:color="auto"/>
            <w:left w:val="none" w:sz="0" w:space="0" w:color="auto"/>
            <w:bottom w:val="none" w:sz="0" w:space="0" w:color="auto"/>
            <w:right w:val="none" w:sz="0" w:space="0" w:color="auto"/>
          </w:divBdr>
        </w:div>
        <w:div w:id="619187005">
          <w:marLeft w:val="0"/>
          <w:marRight w:val="0"/>
          <w:marTop w:val="0"/>
          <w:marBottom w:val="0"/>
          <w:divBdr>
            <w:top w:val="none" w:sz="0" w:space="0" w:color="auto"/>
            <w:left w:val="none" w:sz="0" w:space="0" w:color="auto"/>
            <w:bottom w:val="none" w:sz="0" w:space="0" w:color="auto"/>
            <w:right w:val="none" w:sz="0" w:space="0" w:color="auto"/>
          </w:divBdr>
        </w:div>
        <w:div w:id="457918365">
          <w:marLeft w:val="0"/>
          <w:marRight w:val="0"/>
          <w:marTop w:val="0"/>
          <w:marBottom w:val="0"/>
          <w:divBdr>
            <w:top w:val="none" w:sz="0" w:space="0" w:color="auto"/>
            <w:left w:val="none" w:sz="0" w:space="0" w:color="auto"/>
            <w:bottom w:val="none" w:sz="0" w:space="0" w:color="auto"/>
            <w:right w:val="none" w:sz="0" w:space="0" w:color="auto"/>
          </w:divBdr>
        </w:div>
        <w:div w:id="1962688487">
          <w:marLeft w:val="0"/>
          <w:marRight w:val="0"/>
          <w:marTop w:val="0"/>
          <w:marBottom w:val="0"/>
          <w:divBdr>
            <w:top w:val="none" w:sz="0" w:space="0" w:color="auto"/>
            <w:left w:val="none" w:sz="0" w:space="0" w:color="auto"/>
            <w:bottom w:val="none" w:sz="0" w:space="0" w:color="auto"/>
            <w:right w:val="none" w:sz="0" w:space="0" w:color="auto"/>
          </w:divBdr>
        </w:div>
        <w:div w:id="480274932">
          <w:marLeft w:val="0"/>
          <w:marRight w:val="0"/>
          <w:marTop w:val="0"/>
          <w:marBottom w:val="0"/>
          <w:divBdr>
            <w:top w:val="none" w:sz="0" w:space="0" w:color="auto"/>
            <w:left w:val="none" w:sz="0" w:space="0" w:color="auto"/>
            <w:bottom w:val="none" w:sz="0" w:space="0" w:color="auto"/>
            <w:right w:val="none" w:sz="0" w:space="0" w:color="auto"/>
          </w:divBdr>
        </w:div>
        <w:div w:id="1714769477">
          <w:marLeft w:val="0"/>
          <w:marRight w:val="0"/>
          <w:marTop w:val="0"/>
          <w:marBottom w:val="0"/>
          <w:divBdr>
            <w:top w:val="none" w:sz="0" w:space="0" w:color="auto"/>
            <w:left w:val="none" w:sz="0" w:space="0" w:color="auto"/>
            <w:bottom w:val="none" w:sz="0" w:space="0" w:color="auto"/>
            <w:right w:val="none" w:sz="0" w:space="0" w:color="auto"/>
          </w:divBdr>
        </w:div>
        <w:div w:id="1205213137">
          <w:marLeft w:val="0"/>
          <w:marRight w:val="0"/>
          <w:marTop w:val="0"/>
          <w:marBottom w:val="0"/>
          <w:divBdr>
            <w:top w:val="none" w:sz="0" w:space="0" w:color="auto"/>
            <w:left w:val="none" w:sz="0" w:space="0" w:color="auto"/>
            <w:bottom w:val="none" w:sz="0" w:space="0" w:color="auto"/>
            <w:right w:val="none" w:sz="0" w:space="0" w:color="auto"/>
          </w:divBdr>
        </w:div>
        <w:div w:id="1010453056">
          <w:marLeft w:val="0"/>
          <w:marRight w:val="0"/>
          <w:marTop w:val="0"/>
          <w:marBottom w:val="0"/>
          <w:divBdr>
            <w:top w:val="none" w:sz="0" w:space="0" w:color="auto"/>
            <w:left w:val="none" w:sz="0" w:space="0" w:color="auto"/>
            <w:bottom w:val="none" w:sz="0" w:space="0" w:color="auto"/>
            <w:right w:val="none" w:sz="0" w:space="0" w:color="auto"/>
          </w:divBdr>
        </w:div>
        <w:div w:id="438061545">
          <w:marLeft w:val="0"/>
          <w:marRight w:val="0"/>
          <w:marTop w:val="0"/>
          <w:marBottom w:val="0"/>
          <w:divBdr>
            <w:top w:val="none" w:sz="0" w:space="0" w:color="auto"/>
            <w:left w:val="none" w:sz="0" w:space="0" w:color="auto"/>
            <w:bottom w:val="none" w:sz="0" w:space="0" w:color="auto"/>
            <w:right w:val="none" w:sz="0" w:space="0" w:color="auto"/>
          </w:divBdr>
        </w:div>
        <w:div w:id="389815824">
          <w:marLeft w:val="0"/>
          <w:marRight w:val="0"/>
          <w:marTop w:val="0"/>
          <w:marBottom w:val="0"/>
          <w:divBdr>
            <w:top w:val="none" w:sz="0" w:space="0" w:color="auto"/>
            <w:left w:val="none" w:sz="0" w:space="0" w:color="auto"/>
            <w:bottom w:val="none" w:sz="0" w:space="0" w:color="auto"/>
            <w:right w:val="none" w:sz="0" w:space="0" w:color="auto"/>
          </w:divBdr>
        </w:div>
        <w:div w:id="1576819121">
          <w:marLeft w:val="0"/>
          <w:marRight w:val="0"/>
          <w:marTop w:val="0"/>
          <w:marBottom w:val="0"/>
          <w:divBdr>
            <w:top w:val="none" w:sz="0" w:space="0" w:color="auto"/>
            <w:left w:val="none" w:sz="0" w:space="0" w:color="auto"/>
            <w:bottom w:val="none" w:sz="0" w:space="0" w:color="auto"/>
            <w:right w:val="none" w:sz="0" w:space="0" w:color="auto"/>
          </w:divBdr>
        </w:div>
        <w:div w:id="1854570354">
          <w:marLeft w:val="0"/>
          <w:marRight w:val="0"/>
          <w:marTop w:val="0"/>
          <w:marBottom w:val="0"/>
          <w:divBdr>
            <w:top w:val="none" w:sz="0" w:space="0" w:color="auto"/>
            <w:left w:val="none" w:sz="0" w:space="0" w:color="auto"/>
            <w:bottom w:val="none" w:sz="0" w:space="0" w:color="auto"/>
            <w:right w:val="none" w:sz="0" w:space="0" w:color="auto"/>
          </w:divBdr>
        </w:div>
        <w:div w:id="1858619750">
          <w:marLeft w:val="0"/>
          <w:marRight w:val="0"/>
          <w:marTop w:val="0"/>
          <w:marBottom w:val="0"/>
          <w:divBdr>
            <w:top w:val="none" w:sz="0" w:space="0" w:color="auto"/>
            <w:left w:val="none" w:sz="0" w:space="0" w:color="auto"/>
            <w:bottom w:val="none" w:sz="0" w:space="0" w:color="auto"/>
            <w:right w:val="none" w:sz="0" w:space="0" w:color="auto"/>
          </w:divBdr>
        </w:div>
        <w:div w:id="1996494014">
          <w:marLeft w:val="0"/>
          <w:marRight w:val="0"/>
          <w:marTop w:val="0"/>
          <w:marBottom w:val="0"/>
          <w:divBdr>
            <w:top w:val="none" w:sz="0" w:space="0" w:color="auto"/>
            <w:left w:val="none" w:sz="0" w:space="0" w:color="auto"/>
            <w:bottom w:val="none" w:sz="0" w:space="0" w:color="auto"/>
            <w:right w:val="none" w:sz="0" w:space="0" w:color="auto"/>
          </w:divBdr>
        </w:div>
        <w:div w:id="1430587266">
          <w:marLeft w:val="0"/>
          <w:marRight w:val="0"/>
          <w:marTop w:val="0"/>
          <w:marBottom w:val="0"/>
          <w:divBdr>
            <w:top w:val="none" w:sz="0" w:space="0" w:color="auto"/>
            <w:left w:val="none" w:sz="0" w:space="0" w:color="auto"/>
            <w:bottom w:val="none" w:sz="0" w:space="0" w:color="auto"/>
            <w:right w:val="none" w:sz="0" w:space="0" w:color="auto"/>
          </w:divBdr>
        </w:div>
        <w:div w:id="249630663">
          <w:marLeft w:val="0"/>
          <w:marRight w:val="0"/>
          <w:marTop w:val="0"/>
          <w:marBottom w:val="0"/>
          <w:divBdr>
            <w:top w:val="none" w:sz="0" w:space="0" w:color="auto"/>
            <w:left w:val="none" w:sz="0" w:space="0" w:color="auto"/>
            <w:bottom w:val="none" w:sz="0" w:space="0" w:color="auto"/>
            <w:right w:val="none" w:sz="0" w:space="0" w:color="auto"/>
          </w:divBdr>
        </w:div>
        <w:div w:id="1646357017">
          <w:marLeft w:val="0"/>
          <w:marRight w:val="0"/>
          <w:marTop w:val="0"/>
          <w:marBottom w:val="0"/>
          <w:divBdr>
            <w:top w:val="none" w:sz="0" w:space="0" w:color="auto"/>
            <w:left w:val="none" w:sz="0" w:space="0" w:color="auto"/>
            <w:bottom w:val="none" w:sz="0" w:space="0" w:color="auto"/>
            <w:right w:val="none" w:sz="0" w:space="0" w:color="auto"/>
          </w:divBdr>
        </w:div>
        <w:div w:id="1749033434">
          <w:marLeft w:val="0"/>
          <w:marRight w:val="0"/>
          <w:marTop w:val="0"/>
          <w:marBottom w:val="0"/>
          <w:divBdr>
            <w:top w:val="none" w:sz="0" w:space="0" w:color="auto"/>
            <w:left w:val="none" w:sz="0" w:space="0" w:color="auto"/>
            <w:bottom w:val="none" w:sz="0" w:space="0" w:color="auto"/>
            <w:right w:val="none" w:sz="0" w:space="0" w:color="auto"/>
          </w:divBdr>
        </w:div>
        <w:div w:id="1157764060">
          <w:marLeft w:val="0"/>
          <w:marRight w:val="0"/>
          <w:marTop w:val="0"/>
          <w:marBottom w:val="0"/>
          <w:divBdr>
            <w:top w:val="none" w:sz="0" w:space="0" w:color="auto"/>
            <w:left w:val="none" w:sz="0" w:space="0" w:color="auto"/>
            <w:bottom w:val="none" w:sz="0" w:space="0" w:color="auto"/>
            <w:right w:val="none" w:sz="0" w:space="0" w:color="auto"/>
          </w:divBdr>
        </w:div>
        <w:div w:id="2027360284">
          <w:marLeft w:val="0"/>
          <w:marRight w:val="0"/>
          <w:marTop w:val="0"/>
          <w:marBottom w:val="0"/>
          <w:divBdr>
            <w:top w:val="none" w:sz="0" w:space="0" w:color="auto"/>
            <w:left w:val="none" w:sz="0" w:space="0" w:color="auto"/>
            <w:bottom w:val="none" w:sz="0" w:space="0" w:color="auto"/>
            <w:right w:val="none" w:sz="0" w:space="0" w:color="auto"/>
          </w:divBdr>
        </w:div>
        <w:div w:id="548031">
          <w:marLeft w:val="0"/>
          <w:marRight w:val="0"/>
          <w:marTop w:val="0"/>
          <w:marBottom w:val="0"/>
          <w:divBdr>
            <w:top w:val="none" w:sz="0" w:space="0" w:color="auto"/>
            <w:left w:val="none" w:sz="0" w:space="0" w:color="auto"/>
            <w:bottom w:val="none" w:sz="0" w:space="0" w:color="auto"/>
            <w:right w:val="none" w:sz="0" w:space="0" w:color="auto"/>
          </w:divBdr>
        </w:div>
        <w:div w:id="522936526">
          <w:marLeft w:val="0"/>
          <w:marRight w:val="0"/>
          <w:marTop w:val="0"/>
          <w:marBottom w:val="0"/>
          <w:divBdr>
            <w:top w:val="none" w:sz="0" w:space="0" w:color="auto"/>
            <w:left w:val="none" w:sz="0" w:space="0" w:color="auto"/>
            <w:bottom w:val="none" w:sz="0" w:space="0" w:color="auto"/>
            <w:right w:val="none" w:sz="0" w:space="0" w:color="auto"/>
          </w:divBdr>
        </w:div>
        <w:div w:id="1651249140">
          <w:marLeft w:val="0"/>
          <w:marRight w:val="0"/>
          <w:marTop w:val="0"/>
          <w:marBottom w:val="0"/>
          <w:divBdr>
            <w:top w:val="none" w:sz="0" w:space="0" w:color="auto"/>
            <w:left w:val="none" w:sz="0" w:space="0" w:color="auto"/>
            <w:bottom w:val="none" w:sz="0" w:space="0" w:color="auto"/>
            <w:right w:val="none" w:sz="0" w:space="0" w:color="auto"/>
          </w:divBdr>
        </w:div>
        <w:div w:id="256520101">
          <w:marLeft w:val="0"/>
          <w:marRight w:val="0"/>
          <w:marTop w:val="0"/>
          <w:marBottom w:val="0"/>
          <w:divBdr>
            <w:top w:val="none" w:sz="0" w:space="0" w:color="auto"/>
            <w:left w:val="none" w:sz="0" w:space="0" w:color="auto"/>
            <w:bottom w:val="none" w:sz="0" w:space="0" w:color="auto"/>
            <w:right w:val="none" w:sz="0" w:space="0" w:color="auto"/>
          </w:divBdr>
        </w:div>
        <w:div w:id="1571230207">
          <w:marLeft w:val="0"/>
          <w:marRight w:val="0"/>
          <w:marTop w:val="0"/>
          <w:marBottom w:val="0"/>
          <w:divBdr>
            <w:top w:val="none" w:sz="0" w:space="0" w:color="auto"/>
            <w:left w:val="none" w:sz="0" w:space="0" w:color="auto"/>
            <w:bottom w:val="none" w:sz="0" w:space="0" w:color="auto"/>
            <w:right w:val="none" w:sz="0" w:space="0" w:color="auto"/>
          </w:divBdr>
        </w:div>
        <w:div w:id="1678385331">
          <w:marLeft w:val="0"/>
          <w:marRight w:val="0"/>
          <w:marTop w:val="0"/>
          <w:marBottom w:val="0"/>
          <w:divBdr>
            <w:top w:val="none" w:sz="0" w:space="0" w:color="auto"/>
            <w:left w:val="none" w:sz="0" w:space="0" w:color="auto"/>
            <w:bottom w:val="none" w:sz="0" w:space="0" w:color="auto"/>
            <w:right w:val="none" w:sz="0" w:space="0" w:color="auto"/>
          </w:divBdr>
        </w:div>
        <w:div w:id="2127892659">
          <w:marLeft w:val="0"/>
          <w:marRight w:val="0"/>
          <w:marTop w:val="0"/>
          <w:marBottom w:val="0"/>
          <w:divBdr>
            <w:top w:val="none" w:sz="0" w:space="0" w:color="auto"/>
            <w:left w:val="none" w:sz="0" w:space="0" w:color="auto"/>
            <w:bottom w:val="none" w:sz="0" w:space="0" w:color="auto"/>
            <w:right w:val="none" w:sz="0" w:space="0" w:color="auto"/>
          </w:divBdr>
        </w:div>
        <w:div w:id="623922267">
          <w:marLeft w:val="0"/>
          <w:marRight w:val="0"/>
          <w:marTop w:val="0"/>
          <w:marBottom w:val="0"/>
          <w:divBdr>
            <w:top w:val="none" w:sz="0" w:space="0" w:color="auto"/>
            <w:left w:val="none" w:sz="0" w:space="0" w:color="auto"/>
            <w:bottom w:val="none" w:sz="0" w:space="0" w:color="auto"/>
            <w:right w:val="none" w:sz="0" w:space="0" w:color="auto"/>
          </w:divBdr>
        </w:div>
        <w:div w:id="1502814863">
          <w:marLeft w:val="0"/>
          <w:marRight w:val="0"/>
          <w:marTop w:val="0"/>
          <w:marBottom w:val="0"/>
          <w:divBdr>
            <w:top w:val="none" w:sz="0" w:space="0" w:color="auto"/>
            <w:left w:val="none" w:sz="0" w:space="0" w:color="auto"/>
            <w:bottom w:val="none" w:sz="0" w:space="0" w:color="auto"/>
            <w:right w:val="none" w:sz="0" w:space="0" w:color="auto"/>
          </w:divBdr>
        </w:div>
        <w:div w:id="1586836724">
          <w:marLeft w:val="0"/>
          <w:marRight w:val="0"/>
          <w:marTop w:val="0"/>
          <w:marBottom w:val="0"/>
          <w:divBdr>
            <w:top w:val="none" w:sz="0" w:space="0" w:color="auto"/>
            <w:left w:val="none" w:sz="0" w:space="0" w:color="auto"/>
            <w:bottom w:val="none" w:sz="0" w:space="0" w:color="auto"/>
            <w:right w:val="none" w:sz="0" w:space="0" w:color="auto"/>
          </w:divBdr>
        </w:div>
        <w:div w:id="124280064">
          <w:marLeft w:val="0"/>
          <w:marRight w:val="0"/>
          <w:marTop w:val="0"/>
          <w:marBottom w:val="0"/>
          <w:divBdr>
            <w:top w:val="none" w:sz="0" w:space="0" w:color="auto"/>
            <w:left w:val="none" w:sz="0" w:space="0" w:color="auto"/>
            <w:bottom w:val="none" w:sz="0" w:space="0" w:color="auto"/>
            <w:right w:val="none" w:sz="0" w:space="0" w:color="auto"/>
          </w:divBdr>
        </w:div>
        <w:div w:id="1811483627">
          <w:marLeft w:val="0"/>
          <w:marRight w:val="0"/>
          <w:marTop w:val="0"/>
          <w:marBottom w:val="0"/>
          <w:divBdr>
            <w:top w:val="none" w:sz="0" w:space="0" w:color="auto"/>
            <w:left w:val="none" w:sz="0" w:space="0" w:color="auto"/>
            <w:bottom w:val="none" w:sz="0" w:space="0" w:color="auto"/>
            <w:right w:val="none" w:sz="0" w:space="0" w:color="auto"/>
          </w:divBdr>
        </w:div>
        <w:div w:id="948700064">
          <w:marLeft w:val="0"/>
          <w:marRight w:val="0"/>
          <w:marTop w:val="0"/>
          <w:marBottom w:val="0"/>
          <w:divBdr>
            <w:top w:val="none" w:sz="0" w:space="0" w:color="auto"/>
            <w:left w:val="none" w:sz="0" w:space="0" w:color="auto"/>
            <w:bottom w:val="none" w:sz="0" w:space="0" w:color="auto"/>
            <w:right w:val="none" w:sz="0" w:space="0" w:color="auto"/>
          </w:divBdr>
        </w:div>
        <w:div w:id="274018032">
          <w:marLeft w:val="0"/>
          <w:marRight w:val="0"/>
          <w:marTop w:val="0"/>
          <w:marBottom w:val="0"/>
          <w:divBdr>
            <w:top w:val="none" w:sz="0" w:space="0" w:color="auto"/>
            <w:left w:val="none" w:sz="0" w:space="0" w:color="auto"/>
            <w:bottom w:val="none" w:sz="0" w:space="0" w:color="auto"/>
            <w:right w:val="none" w:sz="0" w:space="0" w:color="auto"/>
          </w:divBdr>
        </w:div>
        <w:div w:id="852960279">
          <w:marLeft w:val="0"/>
          <w:marRight w:val="0"/>
          <w:marTop w:val="0"/>
          <w:marBottom w:val="0"/>
          <w:divBdr>
            <w:top w:val="none" w:sz="0" w:space="0" w:color="auto"/>
            <w:left w:val="none" w:sz="0" w:space="0" w:color="auto"/>
            <w:bottom w:val="none" w:sz="0" w:space="0" w:color="auto"/>
            <w:right w:val="none" w:sz="0" w:space="0" w:color="auto"/>
          </w:divBdr>
        </w:div>
        <w:div w:id="472674655">
          <w:marLeft w:val="0"/>
          <w:marRight w:val="0"/>
          <w:marTop w:val="0"/>
          <w:marBottom w:val="0"/>
          <w:divBdr>
            <w:top w:val="none" w:sz="0" w:space="0" w:color="auto"/>
            <w:left w:val="none" w:sz="0" w:space="0" w:color="auto"/>
            <w:bottom w:val="none" w:sz="0" w:space="0" w:color="auto"/>
            <w:right w:val="none" w:sz="0" w:space="0" w:color="auto"/>
          </w:divBdr>
        </w:div>
        <w:div w:id="1926261529">
          <w:marLeft w:val="0"/>
          <w:marRight w:val="0"/>
          <w:marTop w:val="0"/>
          <w:marBottom w:val="0"/>
          <w:divBdr>
            <w:top w:val="none" w:sz="0" w:space="0" w:color="auto"/>
            <w:left w:val="none" w:sz="0" w:space="0" w:color="auto"/>
            <w:bottom w:val="none" w:sz="0" w:space="0" w:color="auto"/>
            <w:right w:val="none" w:sz="0" w:space="0" w:color="auto"/>
          </w:divBdr>
        </w:div>
        <w:div w:id="991328630">
          <w:marLeft w:val="0"/>
          <w:marRight w:val="0"/>
          <w:marTop w:val="0"/>
          <w:marBottom w:val="0"/>
          <w:divBdr>
            <w:top w:val="none" w:sz="0" w:space="0" w:color="auto"/>
            <w:left w:val="none" w:sz="0" w:space="0" w:color="auto"/>
            <w:bottom w:val="none" w:sz="0" w:space="0" w:color="auto"/>
            <w:right w:val="none" w:sz="0" w:space="0" w:color="auto"/>
          </w:divBdr>
        </w:div>
        <w:div w:id="1391462123">
          <w:marLeft w:val="0"/>
          <w:marRight w:val="0"/>
          <w:marTop w:val="0"/>
          <w:marBottom w:val="0"/>
          <w:divBdr>
            <w:top w:val="none" w:sz="0" w:space="0" w:color="auto"/>
            <w:left w:val="none" w:sz="0" w:space="0" w:color="auto"/>
            <w:bottom w:val="none" w:sz="0" w:space="0" w:color="auto"/>
            <w:right w:val="none" w:sz="0" w:space="0" w:color="auto"/>
          </w:divBdr>
        </w:div>
        <w:div w:id="1892112999">
          <w:marLeft w:val="0"/>
          <w:marRight w:val="0"/>
          <w:marTop w:val="0"/>
          <w:marBottom w:val="0"/>
          <w:divBdr>
            <w:top w:val="none" w:sz="0" w:space="0" w:color="auto"/>
            <w:left w:val="none" w:sz="0" w:space="0" w:color="auto"/>
            <w:bottom w:val="none" w:sz="0" w:space="0" w:color="auto"/>
            <w:right w:val="none" w:sz="0" w:space="0" w:color="auto"/>
          </w:divBdr>
        </w:div>
      </w:divsChild>
    </w:div>
    <w:div w:id="1417440819">
      <w:bodyDiv w:val="1"/>
      <w:marLeft w:val="0"/>
      <w:marRight w:val="0"/>
      <w:marTop w:val="0"/>
      <w:marBottom w:val="0"/>
      <w:divBdr>
        <w:top w:val="none" w:sz="0" w:space="0" w:color="auto"/>
        <w:left w:val="none" w:sz="0" w:space="0" w:color="auto"/>
        <w:bottom w:val="none" w:sz="0" w:space="0" w:color="auto"/>
        <w:right w:val="none" w:sz="0" w:space="0" w:color="auto"/>
      </w:divBdr>
    </w:div>
    <w:div w:id="1554341974">
      <w:bodyDiv w:val="1"/>
      <w:marLeft w:val="0"/>
      <w:marRight w:val="0"/>
      <w:marTop w:val="0"/>
      <w:marBottom w:val="0"/>
      <w:divBdr>
        <w:top w:val="none" w:sz="0" w:space="0" w:color="auto"/>
        <w:left w:val="none" w:sz="0" w:space="0" w:color="auto"/>
        <w:bottom w:val="none" w:sz="0" w:space="0" w:color="auto"/>
        <w:right w:val="none" w:sz="0" w:space="0" w:color="auto"/>
      </w:divBdr>
      <w:divsChild>
        <w:div w:id="516231869">
          <w:marLeft w:val="0"/>
          <w:marRight w:val="0"/>
          <w:marTop w:val="0"/>
          <w:marBottom w:val="0"/>
          <w:divBdr>
            <w:top w:val="none" w:sz="0" w:space="0" w:color="auto"/>
            <w:left w:val="none" w:sz="0" w:space="0" w:color="auto"/>
            <w:bottom w:val="none" w:sz="0" w:space="0" w:color="auto"/>
            <w:right w:val="none" w:sz="0" w:space="0" w:color="auto"/>
          </w:divBdr>
        </w:div>
      </w:divsChild>
    </w:div>
    <w:div w:id="1574897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F11CEFE-033F-4F43-9581-2B0D907FA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1252</TotalTime>
  <Pages>24</Pages>
  <Words>5580</Words>
  <Characters>31806</Characters>
  <Application>Microsoft Office Word</Application>
  <DocSecurity>0</DocSecurity>
  <Lines>265</Lines>
  <Paragraphs>74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37312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ŠKTM Turizem</dc:creator>
  <cp:keywords/>
  <dc:description/>
  <cp:lastModifiedBy>Blaž Štruc</cp:lastModifiedBy>
  <cp:revision>177</cp:revision>
  <cp:lastPrinted>2016-06-20T05:34:00Z</cp:lastPrinted>
  <dcterms:created xsi:type="dcterms:W3CDTF">2020-07-16T03:51:00Z</dcterms:created>
  <dcterms:modified xsi:type="dcterms:W3CDTF">2026-08-27T05:37:00Z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e145bd3b26ef1a52eff47a06f93c7c92f6e69239cf61def044d04bb301e9af44</vt:lpwstr>
  </property>
</Properties>
</file>