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41" w:rightFromText="141" w:vertAnchor="page" w:horzAnchor="margin" w:tblpY="1321"/>
        <w:tblW w:w="10201" w:type="dxa"/>
        <w:tblLook w:val="04A0" w:firstRow="1" w:lastRow="0" w:firstColumn="1" w:lastColumn="0" w:noHBand="0" w:noVBand="1"/>
      </w:tblPr>
      <w:tblGrid>
        <w:gridCol w:w="2625"/>
        <w:gridCol w:w="7576"/>
      </w:tblGrid>
      <w:tr w:rsidR="00F6122F" w:rsidRPr="006255FE" w14:paraId="27B7BC93" w14:textId="77777777" w:rsidTr="00DD334E">
        <w:trPr>
          <w:trHeight w:val="699"/>
        </w:trPr>
        <w:tc>
          <w:tcPr>
            <w:tcW w:w="2625" w:type="dxa"/>
          </w:tcPr>
          <w:p w14:paraId="274196E6" w14:textId="76CD8CBF" w:rsidR="00F6122F" w:rsidRPr="006255FE" w:rsidRDefault="00DD334E" w:rsidP="00F6122F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Naročnik</w:t>
            </w:r>
            <w:r w:rsidRPr="006255FE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7576" w:type="dxa"/>
          </w:tcPr>
          <w:p w14:paraId="67843D95" w14:textId="77777777" w:rsidR="00DD334E" w:rsidRPr="00214455" w:rsidRDefault="00DD334E" w:rsidP="00DD334E">
            <w:pPr>
              <w:suppressAutoHyphens w:val="0"/>
              <w:spacing w:before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214455">
              <w:rPr>
                <w:rFonts w:ascii="Arial" w:hAnsi="Arial" w:cs="Arial"/>
                <w:b/>
                <w:szCs w:val="20"/>
              </w:rPr>
              <w:t>REPUBLIKA SLOVENIJA</w:t>
            </w:r>
          </w:p>
          <w:p w14:paraId="1A46C31C" w14:textId="3DCBDC55" w:rsidR="00F6122F" w:rsidRPr="00F6122F" w:rsidRDefault="00DD334E" w:rsidP="00DD334E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214455">
              <w:rPr>
                <w:rFonts w:ascii="Arial" w:hAnsi="Arial" w:cs="Arial"/>
                <w:b/>
                <w:szCs w:val="20"/>
              </w:rPr>
              <w:t>Ministrstvo za zunanje in evropske zadeve</w:t>
            </w:r>
            <w:r w:rsidRPr="00C7466B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  <w:tr w:rsidR="00F6122F" w:rsidRPr="006255FE" w14:paraId="69AB4AA3" w14:textId="77777777" w:rsidTr="00DD334E">
        <w:tc>
          <w:tcPr>
            <w:tcW w:w="2625" w:type="dxa"/>
          </w:tcPr>
          <w:p w14:paraId="4ECA1E1B" w14:textId="469D8554" w:rsidR="00F6122F" w:rsidRPr="00741CA1" w:rsidRDefault="00DD334E" w:rsidP="00F6122F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576" w:type="dxa"/>
          </w:tcPr>
          <w:p w14:paraId="3AF1CF52" w14:textId="50D08604" w:rsidR="00F6122F" w:rsidRPr="007E5566" w:rsidRDefault="00DD334E" w:rsidP="00F6122F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C7466B">
              <w:rPr>
                <w:rFonts w:ascii="Arial" w:hAnsi="Arial" w:cs="Arial"/>
                <w:b/>
                <w:szCs w:val="20"/>
              </w:rPr>
              <w:t>Vzdrževanje različnih namenskih aplikacij, razvitih za platformo HCL Notes/Domino</w:t>
            </w:r>
          </w:p>
        </w:tc>
      </w:tr>
    </w:tbl>
    <w:tbl>
      <w:tblPr>
        <w:tblStyle w:val="TableGrid"/>
        <w:tblW w:w="10201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2625"/>
        <w:gridCol w:w="7576"/>
      </w:tblGrid>
      <w:tr w:rsidR="00DD334E" w:rsidRPr="006255FE" w14:paraId="08880695" w14:textId="77777777" w:rsidTr="00DD334E">
        <w:tc>
          <w:tcPr>
            <w:tcW w:w="2625" w:type="dxa"/>
          </w:tcPr>
          <w:p w14:paraId="441AD4FE" w14:textId="20135411" w:rsidR="00DD334E" w:rsidRPr="006255FE" w:rsidRDefault="00DD334E" w:rsidP="00FF3667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576" w:type="dxa"/>
            <w:vAlign w:val="center"/>
          </w:tcPr>
          <w:p w14:paraId="7E7924DC" w14:textId="6AFD9938" w:rsidR="00DD334E" w:rsidRPr="006255FE" w:rsidRDefault="00DD334E" w:rsidP="00DD334E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7E5566">
              <w:rPr>
                <w:rFonts w:ascii="Arial" w:hAnsi="Arial" w:cs="Arial"/>
                <w:b/>
                <w:szCs w:val="20"/>
              </w:rPr>
              <w:t>0</w:t>
            </w:r>
            <w:r>
              <w:rPr>
                <w:rFonts w:ascii="Arial" w:hAnsi="Arial" w:cs="Arial"/>
                <w:b/>
                <w:szCs w:val="20"/>
              </w:rPr>
              <w:t>03</w:t>
            </w:r>
            <w:r w:rsidRPr="007E5566">
              <w:rPr>
                <w:rFonts w:ascii="Arial" w:hAnsi="Arial" w:cs="Arial"/>
                <w:b/>
                <w:szCs w:val="20"/>
              </w:rPr>
              <w:t>/2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7E5566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7A3B3588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56DA3CEB" w14:textId="77777777" w:rsidR="00F6122F" w:rsidRDefault="00F6122F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056AE1BA" w14:textId="77777777" w:rsidR="00F6122F" w:rsidRDefault="00F6122F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4C81ADB3" w14:textId="6193FD57"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25F17948" w14:textId="1AB768E8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9403F63" w14:textId="77777777" w:rsidR="00F6122F" w:rsidRDefault="00F6122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3BC67D0C" w14:textId="77777777"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8B8108C" w14:textId="56BC04BB" w:rsidR="00271021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</w:t>
      </w:r>
      <w:r w:rsidR="00F2508F" w:rsidRPr="00984C28">
        <w:rPr>
          <w:rFonts w:ascii="Arial" w:eastAsia="Times New Roman" w:hAnsi="Arial" w:cs="Arial"/>
          <w:bCs/>
          <w:szCs w:val="20"/>
        </w:rPr>
        <w:t>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060E5F51" w14:textId="77777777" w:rsidR="00563641" w:rsidRPr="00984C28" w:rsidRDefault="0056364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585FA6DF" w14:textId="61301CFB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550D62">
        <w:rPr>
          <w:rFonts w:ascii="Arial" w:hAnsi="Arial" w:cs="Arial"/>
          <w:b/>
          <w:szCs w:val="20"/>
        </w:rPr>
        <w:t xml:space="preserve"> za vsak sklop posebej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689194F2" w14:textId="137AF89D"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14:paraId="125AF8B8" w14:textId="44ED37B1" w:rsidR="00BA4DDE" w:rsidRDefault="00BA4DDE" w:rsidP="00BA4DDE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Ponudnik označi sklop, za katerega oddaja ponudbo. V primeru, da se podatki razlikujejo, </w:t>
      </w:r>
      <w:r w:rsidR="000F74A3">
        <w:rPr>
          <w:rFonts w:ascii="Arial" w:hAnsi="Arial" w:cs="Arial"/>
          <w:bCs/>
          <w:szCs w:val="20"/>
        </w:rPr>
        <w:t xml:space="preserve">ponudnik </w:t>
      </w:r>
      <w:r>
        <w:rPr>
          <w:rFonts w:ascii="Arial" w:hAnsi="Arial" w:cs="Arial"/>
          <w:bCs/>
          <w:szCs w:val="20"/>
        </w:rPr>
        <w:t>navede podatke za vsak sklop posebej.</w:t>
      </w:r>
    </w:p>
    <w:p w14:paraId="340C033F" w14:textId="77777777"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4BE560FA" w14:textId="3E7D78D3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550D62" w:rsidRPr="00550D62">
        <w:rPr>
          <w:rFonts w:ascii="Arial" w:hAnsi="Arial" w:cs="Arial"/>
          <w:b/>
          <w:szCs w:val="20"/>
        </w:rPr>
        <w:t xml:space="preserve"> </w:t>
      </w:r>
      <w:r w:rsidR="00550D62">
        <w:rPr>
          <w:rFonts w:ascii="Arial" w:hAnsi="Arial" w:cs="Arial"/>
          <w:b/>
          <w:szCs w:val="20"/>
        </w:rPr>
        <w:t>za vsak sklop posebej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39C62F89" w14:textId="77777777"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14:paraId="031A7703" w14:textId="77777777"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29545235" w14:textId="77777777" w:rsidR="000E6BD2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14:paraId="0873B42C" w14:textId="4BF45C95" w:rsidR="00BA4DDE" w:rsidRDefault="00BA4DDE" w:rsidP="00BA4DDE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BA4DDE">
        <w:rPr>
          <w:rFonts w:ascii="Arial" w:hAnsi="Arial" w:cs="Arial"/>
          <w:bCs/>
          <w:szCs w:val="20"/>
        </w:rPr>
        <w:t>Ponudnik označi sklop, za katerega oddaja ponudbo.</w:t>
      </w:r>
      <w:r>
        <w:rPr>
          <w:rFonts w:ascii="Arial" w:hAnsi="Arial" w:cs="Arial"/>
          <w:bCs/>
          <w:szCs w:val="20"/>
        </w:rPr>
        <w:t xml:space="preserve"> V primeru, da se podatki razlikujejo, </w:t>
      </w:r>
      <w:r w:rsidR="000F74A3">
        <w:rPr>
          <w:rFonts w:ascii="Arial" w:hAnsi="Arial" w:cs="Arial"/>
          <w:bCs/>
          <w:szCs w:val="20"/>
        </w:rPr>
        <w:t xml:space="preserve">ponudnik </w:t>
      </w:r>
      <w:r>
        <w:rPr>
          <w:rFonts w:ascii="Arial" w:hAnsi="Arial" w:cs="Arial"/>
          <w:bCs/>
          <w:szCs w:val="20"/>
        </w:rPr>
        <w:t>navede podatke za vsak sklop posebej.</w:t>
      </w:r>
    </w:p>
    <w:p w14:paraId="1DD06B3E" w14:textId="50E00B7F" w:rsidR="004661A3" w:rsidRPr="004661A3" w:rsidRDefault="004661A3" w:rsidP="00563641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75979285" w14:textId="433351EB" w:rsidR="00FB2558" w:rsidRPr="00BF10E1" w:rsidRDefault="00FB2558" w:rsidP="00FB2558">
      <w:pPr>
        <w:pStyle w:val="ListParagraph"/>
        <w:widowControl/>
        <w:numPr>
          <w:ilvl w:val="0"/>
          <w:numId w:val="17"/>
        </w:numPr>
        <w:suppressAutoHyphens w:val="0"/>
        <w:spacing w:line="276" w:lineRule="auto"/>
        <w:ind w:left="714" w:hanging="357"/>
        <w:jc w:val="both"/>
        <w:rPr>
          <w:rFonts w:ascii="Arial" w:hAnsi="Arial" w:cs="Arial"/>
          <w:b/>
          <w:bCs/>
          <w:szCs w:val="20"/>
        </w:rPr>
      </w:pPr>
      <w:r w:rsidRPr="00BF10E1">
        <w:rPr>
          <w:rFonts w:ascii="Arial" w:hAnsi="Arial" w:cs="Arial"/>
          <w:b/>
          <w:bCs/>
          <w:szCs w:val="20"/>
        </w:rPr>
        <w:t>Podatki o usposobljen</w:t>
      </w:r>
      <w:r w:rsidR="00563641">
        <w:rPr>
          <w:rFonts w:ascii="Arial" w:hAnsi="Arial" w:cs="Arial"/>
          <w:b/>
          <w:bCs/>
          <w:szCs w:val="20"/>
        </w:rPr>
        <w:t>em</w:t>
      </w:r>
      <w:r w:rsidRPr="00BF10E1">
        <w:rPr>
          <w:rFonts w:ascii="Arial" w:hAnsi="Arial" w:cs="Arial"/>
          <w:b/>
          <w:bCs/>
          <w:szCs w:val="20"/>
        </w:rPr>
        <w:t xml:space="preserve"> strokovn</w:t>
      </w:r>
      <w:r w:rsidR="00563641">
        <w:rPr>
          <w:rFonts w:ascii="Arial" w:hAnsi="Arial" w:cs="Arial"/>
          <w:b/>
          <w:bCs/>
          <w:szCs w:val="20"/>
        </w:rPr>
        <w:t>em</w:t>
      </w:r>
      <w:r w:rsidRPr="00BF10E1">
        <w:rPr>
          <w:rFonts w:ascii="Arial" w:hAnsi="Arial" w:cs="Arial"/>
          <w:b/>
          <w:bCs/>
          <w:szCs w:val="20"/>
        </w:rPr>
        <w:t xml:space="preserve"> </w:t>
      </w:r>
      <w:r w:rsidR="00563641">
        <w:rPr>
          <w:rFonts w:ascii="Arial" w:hAnsi="Arial" w:cs="Arial"/>
          <w:b/>
          <w:bCs/>
          <w:szCs w:val="20"/>
        </w:rPr>
        <w:t>kadru</w:t>
      </w:r>
      <w:r w:rsidR="00550D62">
        <w:rPr>
          <w:rFonts w:ascii="Arial" w:hAnsi="Arial" w:cs="Arial"/>
          <w:b/>
          <w:bCs/>
          <w:szCs w:val="20"/>
        </w:rPr>
        <w:t xml:space="preserve"> </w:t>
      </w:r>
      <w:r w:rsidR="00550D62">
        <w:rPr>
          <w:rFonts w:ascii="Arial" w:hAnsi="Arial" w:cs="Arial"/>
          <w:b/>
          <w:szCs w:val="20"/>
        </w:rPr>
        <w:t>za vsak sklop posebej:</w:t>
      </w:r>
    </w:p>
    <w:p w14:paraId="67627CB0" w14:textId="6A356EB0" w:rsidR="00FB2558" w:rsidRPr="00FB2558" w:rsidRDefault="00FB2558" w:rsidP="00FB2558">
      <w:pPr>
        <w:pStyle w:val="ListParagraph"/>
        <w:widowControl/>
        <w:suppressAutoHyphens w:val="0"/>
        <w:spacing w:line="276" w:lineRule="auto"/>
        <w:ind w:left="714"/>
        <w:jc w:val="both"/>
        <w:rPr>
          <w:rFonts w:ascii="Arial" w:hAnsi="Arial" w:cs="Arial"/>
          <w:b/>
          <w:bCs/>
          <w:sz w:val="22"/>
          <w:szCs w:val="22"/>
        </w:rPr>
      </w:pPr>
      <w:r w:rsidRPr="00563641">
        <w:rPr>
          <w:rFonts w:ascii="Arial" w:hAnsi="Arial" w:cs="Arial"/>
          <w:bCs/>
          <w:szCs w:val="20"/>
        </w:rPr>
        <w:t xml:space="preserve">Obrazec za dokazovanje </w:t>
      </w:r>
      <w:r w:rsidR="00BF10E1" w:rsidRPr="00563641">
        <w:rPr>
          <w:rFonts w:ascii="Arial" w:hAnsi="Arial" w:cs="Arial"/>
          <w:bCs/>
          <w:szCs w:val="20"/>
        </w:rPr>
        <w:t xml:space="preserve">usposobljenosti strokovnih </w:t>
      </w:r>
      <w:r w:rsidR="00410285" w:rsidRPr="00563641">
        <w:rPr>
          <w:rFonts w:ascii="Arial" w:hAnsi="Arial" w:cs="Arial"/>
          <w:bCs/>
          <w:szCs w:val="20"/>
        </w:rPr>
        <w:t>kadrov</w:t>
      </w:r>
      <w:r w:rsidRPr="00563641">
        <w:rPr>
          <w:rFonts w:ascii="Arial" w:hAnsi="Arial" w:cs="Arial"/>
          <w:bCs/>
          <w:szCs w:val="20"/>
        </w:rPr>
        <w:t xml:space="preserve"> v skladu s točko </w:t>
      </w:r>
      <w:r w:rsidR="004138F1">
        <w:rPr>
          <w:rFonts w:ascii="Arial" w:hAnsi="Arial" w:cs="Arial"/>
          <w:bCs/>
          <w:szCs w:val="20"/>
        </w:rPr>
        <w:t>9</w:t>
      </w:r>
      <w:r w:rsidRPr="00563641">
        <w:rPr>
          <w:rFonts w:ascii="Arial" w:hAnsi="Arial" w:cs="Arial"/>
          <w:bCs/>
          <w:szCs w:val="20"/>
        </w:rPr>
        <w:t>.3.</w:t>
      </w:r>
      <w:r w:rsidR="00563641" w:rsidRPr="00563641">
        <w:rPr>
          <w:rFonts w:ascii="Arial" w:hAnsi="Arial" w:cs="Arial"/>
          <w:bCs/>
          <w:szCs w:val="20"/>
        </w:rPr>
        <w:t>5</w:t>
      </w:r>
      <w:r w:rsidRPr="00563641">
        <w:rPr>
          <w:rFonts w:ascii="Arial" w:hAnsi="Arial" w:cs="Arial"/>
          <w:bCs/>
          <w:szCs w:val="20"/>
        </w:rPr>
        <w:t xml:space="preserve"> dokumenta</w:t>
      </w:r>
      <w:r w:rsidRPr="00FB2558">
        <w:rPr>
          <w:rFonts w:ascii="Arial" w:hAnsi="Arial" w:cs="Arial"/>
          <w:bCs/>
          <w:szCs w:val="20"/>
        </w:rPr>
        <w:t xml:space="preserve"> Navodila ponudniku št</w:t>
      </w:r>
      <w:r w:rsidRPr="00563641">
        <w:rPr>
          <w:rFonts w:ascii="Arial" w:hAnsi="Arial" w:cs="Arial"/>
          <w:bCs/>
          <w:szCs w:val="20"/>
        </w:rPr>
        <w:t xml:space="preserve">. </w:t>
      </w:r>
      <w:r w:rsidRPr="00F32E9B">
        <w:rPr>
          <w:rFonts w:ascii="Arial" w:hAnsi="Arial" w:cs="Arial"/>
          <w:bCs/>
          <w:szCs w:val="20"/>
        </w:rPr>
        <w:t>430-1</w:t>
      </w:r>
      <w:r w:rsidR="00C7466B" w:rsidRPr="00F32E9B">
        <w:rPr>
          <w:rFonts w:ascii="Arial" w:hAnsi="Arial" w:cs="Arial"/>
          <w:bCs/>
          <w:szCs w:val="20"/>
        </w:rPr>
        <w:t>5</w:t>
      </w:r>
      <w:r w:rsidRPr="00F32E9B">
        <w:rPr>
          <w:rFonts w:ascii="Arial" w:hAnsi="Arial" w:cs="Arial"/>
          <w:bCs/>
          <w:szCs w:val="20"/>
        </w:rPr>
        <w:t>/202</w:t>
      </w:r>
      <w:r w:rsidR="00563641" w:rsidRPr="00F32E9B">
        <w:rPr>
          <w:rFonts w:ascii="Arial" w:hAnsi="Arial" w:cs="Arial"/>
          <w:bCs/>
          <w:szCs w:val="20"/>
        </w:rPr>
        <w:t>5</w:t>
      </w:r>
      <w:r w:rsidRPr="00F32E9B">
        <w:rPr>
          <w:rFonts w:ascii="Arial" w:hAnsi="Arial" w:cs="Arial"/>
          <w:bCs/>
          <w:szCs w:val="20"/>
        </w:rPr>
        <w:t>/</w:t>
      </w:r>
      <w:r w:rsidR="00C7466B" w:rsidRPr="00F32E9B">
        <w:rPr>
          <w:rFonts w:ascii="Arial" w:hAnsi="Arial" w:cs="Arial"/>
          <w:bCs/>
          <w:szCs w:val="20"/>
        </w:rPr>
        <w:t>8</w:t>
      </w:r>
      <w:r w:rsidRPr="00F32E9B">
        <w:rPr>
          <w:rFonts w:ascii="Arial" w:hAnsi="Arial" w:cs="Arial"/>
          <w:bCs/>
          <w:szCs w:val="20"/>
        </w:rPr>
        <w:t xml:space="preserve"> z dne </w:t>
      </w:r>
      <w:r w:rsidR="00F32E9B" w:rsidRPr="00F32E9B">
        <w:rPr>
          <w:rFonts w:ascii="Arial" w:hAnsi="Arial" w:cs="Arial"/>
          <w:bCs/>
          <w:szCs w:val="20"/>
        </w:rPr>
        <w:t>26</w:t>
      </w:r>
      <w:r w:rsidR="00BC3D27" w:rsidRPr="00F32E9B">
        <w:rPr>
          <w:rFonts w:ascii="Arial" w:hAnsi="Arial" w:cs="Arial"/>
          <w:bCs/>
          <w:szCs w:val="20"/>
        </w:rPr>
        <w:t>. 8.</w:t>
      </w:r>
      <w:r w:rsidRPr="00F32E9B">
        <w:rPr>
          <w:rFonts w:ascii="Arial" w:hAnsi="Arial" w:cs="Arial"/>
          <w:bCs/>
          <w:szCs w:val="20"/>
        </w:rPr>
        <w:t xml:space="preserve"> 202</w:t>
      </w:r>
      <w:r w:rsidR="00545C73" w:rsidRPr="00F32E9B">
        <w:rPr>
          <w:rFonts w:ascii="Arial" w:hAnsi="Arial" w:cs="Arial"/>
          <w:bCs/>
          <w:szCs w:val="20"/>
        </w:rPr>
        <w:t>6</w:t>
      </w:r>
      <w:r w:rsidR="001E1E64" w:rsidRPr="00F32E9B">
        <w:rPr>
          <w:rFonts w:ascii="Arial" w:hAnsi="Arial" w:cs="Arial"/>
          <w:bCs/>
          <w:szCs w:val="20"/>
        </w:rPr>
        <w:t>.</w:t>
      </w:r>
    </w:p>
    <w:p w14:paraId="53A22C6D" w14:textId="77777777" w:rsidR="000F74A3" w:rsidRDefault="000F74A3" w:rsidP="000F74A3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t>Ponudnik označi sklop za katerega oddaja ponudbo.</w:t>
      </w:r>
      <w:r>
        <w:rPr>
          <w:rFonts w:ascii="Arial" w:hAnsi="Arial" w:cs="Arial"/>
          <w:bCs/>
          <w:szCs w:val="20"/>
        </w:rPr>
        <w:t xml:space="preserve"> V primeru, da se podatki razlikujejo, ponudnik navede podatke za vsak sklop posebej.</w:t>
      </w:r>
    </w:p>
    <w:p w14:paraId="5B862555" w14:textId="22C46EE3" w:rsidR="00FB2558" w:rsidRPr="00FB2558" w:rsidRDefault="00FB2558" w:rsidP="00FB2558">
      <w:pPr>
        <w:suppressAutoHyphens w:val="0"/>
        <w:spacing w:line="260" w:lineRule="exact"/>
        <w:ind w:left="360"/>
        <w:jc w:val="both"/>
        <w:rPr>
          <w:rFonts w:ascii="Arial" w:hAnsi="Arial" w:cs="Arial"/>
          <w:bCs/>
          <w:szCs w:val="20"/>
        </w:rPr>
      </w:pPr>
    </w:p>
    <w:p w14:paraId="66E98023" w14:textId="7EE6137A"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26E5AA2A" w14:textId="77777777"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53BDD2DE" w14:textId="77777777"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344F5EAC" w14:textId="77777777" w:rsidR="0097193A" w:rsidRPr="00FF31BE" w:rsidRDefault="00F2508F" w:rsidP="00FF31BE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FF31BE">
        <w:rPr>
          <w:rFonts w:ascii="Arial" w:hAnsi="Arial" w:cs="Arial"/>
          <w:bCs/>
          <w:szCs w:val="20"/>
        </w:rPr>
        <w:t>.</w:t>
      </w:r>
      <w:r w:rsidR="0097193A" w:rsidRPr="00FF31BE">
        <w:rPr>
          <w:rFonts w:ascii="Arial" w:hAnsi="Arial" w:cs="Arial"/>
          <w:bCs/>
          <w:szCs w:val="20"/>
        </w:rPr>
        <w:br w:type="page"/>
      </w:r>
    </w:p>
    <w:p w14:paraId="63EFC606" w14:textId="364D9611" w:rsidR="001C635F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14:paraId="486B1283" w14:textId="77777777" w:rsidR="00CF2FCA" w:rsidRDefault="00CF2FCA" w:rsidP="00550D62">
      <w:pPr>
        <w:spacing w:after="120"/>
        <w:rPr>
          <w:rFonts w:ascii="Arial" w:hAnsi="Arial" w:cs="Arial"/>
          <w:b/>
          <w:bCs/>
          <w:szCs w:val="20"/>
        </w:rPr>
      </w:pPr>
    </w:p>
    <w:p w14:paraId="63E2BDAC" w14:textId="1360FBC0" w:rsidR="00CF2FCA" w:rsidRPr="00550D62" w:rsidRDefault="00CF2FCA" w:rsidP="00CF2FCA">
      <w:pPr>
        <w:spacing w:after="240"/>
        <w:ind w:left="349"/>
        <w:rPr>
          <w:rFonts w:ascii="Arial" w:hAnsi="Arial" w:cs="Arial"/>
          <w:bCs/>
          <w:i/>
          <w:szCs w:val="20"/>
        </w:rPr>
      </w:pPr>
      <w:r w:rsidRPr="00CF2FCA">
        <w:rPr>
          <w:rFonts w:ascii="Arial" w:hAnsi="Arial" w:cs="Arial"/>
          <w:b/>
          <w:bCs/>
          <w:szCs w:val="20"/>
        </w:rPr>
        <w:t>Sklop</w:t>
      </w:r>
      <w:r w:rsidR="001E1E64">
        <w:rPr>
          <w:rFonts w:ascii="Arial" w:hAnsi="Arial" w:cs="Arial"/>
          <w:b/>
          <w:bCs/>
          <w:szCs w:val="20"/>
        </w:rPr>
        <w:t>,</w:t>
      </w:r>
      <w:r w:rsidRPr="00CF2FCA">
        <w:rPr>
          <w:rFonts w:ascii="Arial" w:hAnsi="Arial" w:cs="Arial"/>
          <w:b/>
          <w:bCs/>
          <w:szCs w:val="20"/>
        </w:rPr>
        <w:t xml:space="preserve"> v katerem </w:t>
      </w:r>
      <w:r w:rsidR="00BC3D27" w:rsidRPr="00BC3D27">
        <w:rPr>
          <w:rFonts w:ascii="Arial" w:hAnsi="Arial" w:cs="Arial"/>
          <w:b/>
          <w:bCs/>
          <w:szCs w:val="20"/>
        </w:rPr>
        <w:t>ponudnik sodeluje</w:t>
      </w:r>
      <w:r w:rsidR="006B5358">
        <w:rPr>
          <w:rFonts w:ascii="Arial" w:hAnsi="Arial" w:cs="Arial"/>
          <w:b/>
          <w:bCs/>
          <w:szCs w:val="20"/>
        </w:rPr>
        <w:t>,</w:t>
      </w:r>
      <w:r w:rsidR="00BC3D27" w:rsidRPr="00BC3D27">
        <w:rPr>
          <w:rFonts w:ascii="Arial" w:hAnsi="Arial" w:cs="Arial"/>
          <w:b/>
          <w:bCs/>
          <w:szCs w:val="20"/>
        </w:rPr>
        <w:t xml:space="preserve"> je natančneje opredeljen v obrazcu </w:t>
      </w:r>
      <w:bookmarkStart w:id="0" w:name="_Hlk236751199"/>
      <w:r w:rsidR="00BC3D27" w:rsidRPr="00BC3D27">
        <w:rPr>
          <w:rFonts w:ascii="Arial" w:hAnsi="Arial" w:cs="Arial"/>
          <w:b/>
          <w:bCs/>
          <w:szCs w:val="20"/>
        </w:rPr>
        <w:t>P5 Specifikacij</w:t>
      </w:r>
      <w:r w:rsidR="004A072E">
        <w:rPr>
          <w:rFonts w:ascii="Arial" w:hAnsi="Arial" w:cs="Arial"/>
          <w:b/>
          <w:bCs/>
          <w:szCs w:val="20"/>
        </w:rPr>
        <w:t>e</w:t>
      </w:r>
      <w:r w:rsidR="00BC3D27" w:rsidRPr="00BC3D27">
        <w:rPr>
          <w:rFonts w:ascii="Arial" w:hAnsi="Arial" w:cs="Arial"/>
          <w:b/>
          <w:bCs/>
          <w:szCs w:val="20"/>
        </w:rPr>
        <w:t xml:space="preserve"> – dokument </w:t>
      </w:r>
      <w:bookmarkEnd w:id="0"/>
      <w:r w:rsidR="00BC3D27" w:rsidRPr="00BC3D27">
        <w:rPr>
          <w:rFonts w:ascii="Arial" w:hAnsi="Arial" w:cs="Arial"/>
          <w:b/>
          <w:bCs/>
          <w:szCs w:val="20"/>
        </w:rPr>
        <w:t>označen s stopnjo tajnosti</w:t>
      </w:r>
      <w:r>
        <w:rPr>
          <w:rFonts w:ascii="Arial" w:hAnsi="Arial" w:cs="Arial"/>
          <w:bCs/>
          <w:i/>
          <w:szCs w:val="20"/>
        </w:rPr>
        <w:t xml:space="preserve"> (u</w:t>
      </w:r>
      <w:r w:rsidRPr="00550D62">
        <w:rPr>
          <w:rFonts w:ascii="Arial" w:hAnsi="Arial" w:cs="Arial"/>
          <w:bCs/>
          <w:i/>
          <w:szCs w:val="20"/>
        </w:rPr>
        <w:t>strezno označiti</w:t>
      </w:r>
      <w:r>
        <w:rPr>
          <w:rFonts w:ascii="Arial" w:hAnsi="Arial" w:cs="Arial"/>
          <w:bCs/>
          <w:i/>
          <w:szCs w:val="20"/>
        </w:rPr>
        <w:t>)</w:t>
      </w:r>
      <w:r w:rsidRPr="00550D62">
        <w:rPr>
          <w:rFonts w:ascii="Arial" w:hAnsi="Arial" w:cs="Arial"/>
          <w:bCs/>
          <w:i/>
          <w:szCs w:val="20"/>
        </w:rPr>
        <w:t>:</w:t>
      </w:r>
    </w:p>
    <w:p w14:paraId="0C9353AB" w14:textId="333916AD" w:rsidR="00CF2FCA" w:rsidRPr="00CF2FCA" w:rsidRDefault="00CF2FCA" w:rsidP="00CF2FCA">
      <w:pPr>
        <w:pStyle w:val="ListParagraph"/>
        <w:tabs>
          <w:tab w:val="left" w:pos="1701"/>
          <w:tab w:val="left" w:pos="2552"/>
        </w:tabs>
        <w:spacing w:line="360" w:lineRule="auto"/>
        <w:ind w:left="709"/>
        <w:contextualSpacing/>
        <w:rPr>
          <w:rFonts w:ascii="Arial" w:hAnsi="Arial" w:cs="Arial"/>
          <w:bCs/>
          <w:szCs w:val="20"/>
        </w:rPr>
      </w:pPr>
      <w:r w:rsidRPr="00CF2FCA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F2FCA">
        <w:rPr>
          <w:rFonts w:ascii="Arial" w:hAnsi="Arial" w:cs="Arial"/>
          <w:szCs w:val="20"/>
        </w:rPr>
        <w:instrText xml:space="preserve"> FORMCHECKBOX </w:instrText>
      </w:r>
      <w:r w:rsidR="00F32E9B">
        <w:rPr>
          <w:rFonts w:ascii="Arial" w:hAnsi="Arial" w:cs="Arial"/>
          <w:bCs/>
          <w:szCs w:val="20"/>
        </w:rPr>
      </w:r>
      <w:r w:rsidR="00F32E9B">
        <w:rPr>
          <w:rFonts w:ascii="Arial" w:hAnsi="Arial" w:cs="Arial"/>
          <w:bCs/>
          <w:szCs w:val="20"/>
        </w:rPr>
        <w:fldChar w:fldCharType="separate"/>
      </w:r>
      <w:r w:rsidRPr="00CF2FCA">
        <w:rPr>
          <w:rFonts w:ascii="Arial" w:hAnsi="Arial" w:cs="Arial"/>
          <w:bCs/>
          <w:szCs w:val="20"/>
        </w:rPr>
        <w:fldChar w:fldCharType="end"/>
      </w:r>
      <w:r w:rsidRPr="00CF2FCA">
        <w:rPr>
          <w:rFonts w:ascii="Arial" w:hAnsi="Arial" w:cs="Arial"/>
          <w:bCs/>
          <w:szCs w:val="20"/>
        </w:rPr>
        <w:t xml:space="preserve"> sklop 1</w:t>
      </w:r>
      <w:r w:rsidR="006B5358">
        <w:rPr>
          <w:rFonts w:ascii="Arial" w:hAnsi="Arial" w:cs="Arial"/>
          <w:bCs/>
          <w:szCs w:val="20"/>
        </w:rPr>
        <w:tab/>
      </w:r>
      <w:r w:rsidR="006B5358">
        <w:rPr>
          <w:rFonts w:ascii="Arial" w:hAnsi="Arial" w:cs="Arial"/>
          <w:bCs/>
          <w:szCs w:val="20"/>
        </w:rPr>
        <w:tab/>
      </w:r>
      <w:r w:rsidR="006B5358">
        <w:rPr>
          <w:rFonts w:ascii="Arial" w:hAnsi="Arial" w:cs="Arial"/>
          <w:color w:val="000000"/>
          <w:szCs w:val="20"/>
        </w:rPr>
        <w:t>Vzdrževanje aplikacije A</w:t>
      </w:r>
      <w:r w:rsidR="006B5358">
        <w:rPr>
          <w:rFonts w:ascii="Arial" w:hAnsi="Arial" w:cs="Arial"/>
          <w:bCs/>
          <w:szCs w:val="20"/>
        </w:rPr>
        <w:t xml:space="preserve">   </w:t>
      </w:r>
    </w:p>
    <w:p w14:paraId="0AFD74FB" w14:textId="06F35EE4" w:rsidR="00CF2FCA" w:rsidRPr="00CF2FCA" w:rsidRDefault="00CF2FCA" w:rsidP="00CF2FCA">
      <w:pPr>
        <w:tabs>
          <w:tab w:val="left" w:pos="1701"/>
          <w:tab w:val="left" w:pos="2552"/>
        </w:tabs>
        <w:spacing w:line="360" w:lineRule="auto"/>
        <w:ind w:left="709"/>
        <w:contextualSpacing/>
        <w:rPr>
          <w:rFonts w:ascii="Arial" w:hAnsi="Arial" w:cs="Arial"/>
          <w:bCs/>
          <w:szCs w:val="20"/>
        </w:rPr>
      </w:pPr>
      <w:r w:rsidRPr="00CF2FCA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F2FCA">
        <w:rPr>
          <w:rFonts w:ascii="Arial" w:hAnsi="Arial" w:cs="Arial"/>
          <w:szCs w:val="20"/>
        </w:rPr>
        <w:instrText xml:space="preserve"> FORMCHECKBOX </w:instrText>
      </w:r>
      <w:r w:rsidR="00F32E9B">
        <w:rPr>
          <w:rFonts w:ascii="Arial" w:hAnsi="Arial" w:cs="Arial"/>
          <w:bCs/>
          <w:szCs w:val="20"/>
        </w:rPr>
      </w:r>
      <w:r w:rsidR="00F32E9B">
        <w:rPr>
          <w:rFonts w:ascii="Arial" w:hAnsi="Arial" w:cs="Arial"/>
          <w:bCs/>
          <w:szCs w:val="20"/>
        </w:rPr>
        <w:fldChar w:fldCharType="separate"/>
      </w:r>
      <w:r w:rsidRPr="00CF2FCA">
        <w:rPr>
          <w:rFonts w:ascii="Arial" w:hAnsi="Arial" w:cs="Arial"/>
          <w:bCs/>
          <w:szCs w:val="20"/>
        </w:rPr>
        <w:fldChar w:fldCharType="end"/>
      </w:r>
      <w:r w:rsidRPr="00CF2FCA">
        <w:rPr>
          <w:rFonts w:ascii="Arial" w:hAnsi="Arial" w:cs="Arial"/>
          <w:bCs/>
          <w:szCs w:val="20"/>
        </w:rPr>
        <w:t xml:space="preserve"> sklop 2</w:t>
      </w:r>
      <w:r w:rsidR="006B5358">
        <w:rPr>
          <w:rFonts w:ascii="Arial" w:hAnsi="Arial" w:cs="Arial"/>
          <w:bCs/>
          <w:szCs w:val="20"/>
        </w:rPr>
        <w:tab/>
      </w:r>
      <w:r w:rsidR="006B5358">
        <w:rPr>
          <w:rFonts w:ascii="Arial" w:hAnsi="Arial" w:cs="Arial"/>
          <w:bCs/>
          <w:szCs w:val="20"/>
        </w:rPr>
        <w:tab/>
      </w:r>
      <w:r w:rsidR="006B5358">
        <w:rPr>
          <w:rFonts w:ascii="Arial" w:hAnsi="Arial" w:cs="Arial"/>
          <w:color w:val="000000"/>
          <w:szCs w:val="20"/>
        </w:rPr>
        <w:t>Vzdrževanje aplikacije B</w:t>
      </w:r>
      <w:r w:rsidR="006B5358">
        <w:rPr>
          <w:rFonts w:ascii="Arial" w:hAnsi="Arial" w:cs="Arial"/>
          <w:bCs/>
          <w:szCs w:val="20"/>
        </w:rPr>
        <w:t xml:space="preserve">   </w:t>
      </w:r>
      <w:r w:rsidRPr="00CF2FCA">
        <w:rPr>
          <w:rFonts w:ascii="Arial" w:hAnsi="Arial" w:cs="Arial"/>
          <w:bCs/>
          <w:szCs w:val="20"/>
        </w:rPr>
        <w:tab/>
        <w:t xml:space="preserve"> </w:t>
      </w:r>
    </w:p>
    <w:p w14:paraId="387D7AF4" w14:textId="224AE4C3" w:rsidR="00CF2FCA" w:rsidRPr="00CF2FCA" w:rsidRDefault="00CF2FCA" w:rsidP="00CF2FCA">
      <w:pPr>
        <w:tabs>
          <w:tab w:val="left" w:pos="1701"/>
          <w:tab w:val="left" w:pos="2552"/>
        </w:tabs>
        <w:spacing w:line="360" w:lineRule="auto"/>
        <w:ind w:left="709"/>
        <w:contextualSpacing/>
        <w:rPr>
          <w:rFonts w:ascii="Arial" w:hAnsi="Arial" w:cs="Arial"/>
          <w:bCs/>
          <w:szCs w:val="20"/>
        </w:rPr>
      </w:pPr>
      <w:r w:rsidRPr="00CF2FCA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F2FCA">
        <w:rPr>
          <w:rFonts w:ascii="Arial" w:hAnsi="Arial" w:cs="Arial"/>
          <w:szCs w:val="20"/>
        </w:rPr>
        <w:instrText xml:space="preserve"> FORMCHECKBOX </w:instrText>
      </w:r>
      <w:r w:rsidR="00F32E9B">
        <w:rPr>
          <w:rFonts w:ascii="Arial" w:hAnsi="Arial" w:cs="Arial"/>
          <w:bCs/>
          <w:szCs w:val="20"/>
        </w:rPr>
      </w:r>
      <w:r w:rsidR="00F32E9B">
        <w:rPr>
          <w:rFonts w:ascii="Arial" w:hAnsi="Arial" w:cs="Arial"/>
          <w:bCs/>
          <w:szCs w:val="20"/>
        </w:rPr>
        <w:fldChar w:fldCharType="separate"/>
      </w:r>
      <w:r w:rsidRPr="00CF2FCA">
        <w:rPr>
          <w:rFonts w:ascii="Arial" w:hAnsi="Arial" w:cs="Arial"/>
          <w:bCs/>
          <w:szCs w:val="20"/>
        </w:rPr>
        <w:fldChar w:fldCharType="end"/>
      </w:r>
      <w:r w:rsidRPr="00CF2FCA">
        <w:rPr>
          <w:rFonts w:ascii="Arial" w:hAnsi="Arial" w:cs="Arial"/>
          <w:bCs/>
          <w:szCs w:val="20"/>
        </w:rPr>
        <w:t xml:space="preserve"> sklop 3</w:t>
      </w:r>
      <w:r w:rsidR="006B5358">
        <w:rPr>
          <w:rFonts w:ascii="Arial" w:hAnsi="Arial" w:cs="Arial"/>
          <w:bCs/>
          <w:szCs w:val="20"/>
        </w:rPr>
        <w:tab/>
      </w:r>
      <w:r w:rsidR="006B5358">
        <w:rPr>
          <w:rFonts w:ascii="Arial" w:hAnsi="Arial" w:cs="Arial"/>
          <w:bCs/>
          <w:szCs w:val="20"/>
        </w:rPr>
        <w:tab/>
      </w:r>
      <w:r w:rsidR="006B5358">
        <w:rPr>
          <w:rFonts w:ascii="Arial" w:hAnsi="Arial" w:cs="Arial"/>
          <w:color w:val="000000"/>
          <w:szCs w:val="20"/>
        </w:rPr>
        <w:t>Vzdrževanje aplikacije C</w:t>
      </w:r>
      <w:r w:rsidR="006B5358">
        <w:rPr>
          <w:rFonts w:ascii="Arial" w:hAnsi="Arial" w:cs="Arial"/>
          <w:bCs/>
          <w:szCs w:val="20"/>
        </w:rPr>
        <w:t xml:space="preserve">   </w:t>
      </w:r>
      <w:r w:rsidRPr="00CF2FCA">
        <w:rPr>
          <w:rFonts w:ascii="Arial" w:hAnsi="Arial" w:cs="Arial"/>
          <w:bCs/>
          <w:szCs w:val="20"/>
        </w:rPr>
        <w:tab/>
        <w:t xml:space="preserve"> </w:t>
      </w:r>
    </w:p>
    <w:p w14:paraId="40E2BE34" w14:textId="59A6FD5B" w:rsidR="00CF2FCA" w:rsidRPr="00CF2FCA" w:rsidRDefault="00CF2FCA" w:rsidP="00CF2FCA">
      <w:pPr>
        <w:tabs>
          <w:tab w:val="left" w:pos="1701"/>
          <w:tab w:val="left" w:pos="2552"/>
        </w:tabs>
        <w:spacing w:line="360" w:lineRule="auto"/>
        <w:ind w:left="709"/>
        <w:contextualSpacing/>
        <w:rPr>
          <w:rFonts w:ascii="Arial" w:hAnsi="Arial" w:cs="Arial"/>
          <w:bCs/>
          <w:szCs w:val="20"/>
        </w:rPr>
      </w:pPr>
      <w:r w:rsidRPr="00CF2FCA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F2FCA">
        <w:rPr>
          <w:rFonts w:ascii="Arial" w:hAnsi="Arial" w:cs="Arial"/>
          <w:szCs w:val="20"/>
        </w:rPr>
        <w:instrText xml:space="preserve"> FORMCHECKBOX </w:instrText>
      </w:r>
      <w:r w:rsidR="00F32E9B">
        <w:rPr>
          <w:rFonts w:ascii="Arial" w:hAnsi="Arial" w:cs="Arial"/>
          <w:bCs/>
          <w:szCs w:val="20"/>
        </w:rPr>
      </w:r>
      <w:r w:rsidR="00F32E9B">
        <w:rPr>
          <w:rFonts w:ascii="Arial" w:hAnsi="Arial" w:cs="Arial"/>
          <w:bCs/>
          <w:szCs w:val="20"/>
        </w:rPr>
        <w:fldChar w:fldCharType="separate"/>
      </w:r>
      <w:r w:rsidRPr="00CF2FCA">
        <w:rPr>
          <w:rFonts w:ascii="Arial" w:hAnsi="Arial" w:cs="Arial"/>
          <w:bCs/>
          <w:szCs w:val="20"/>
        </w:rPr>
        <w:fldChar w:fldCharType="end"/>
      </w:r>
      <w:r w:rsidRPr="00CF2FCA">
        <w:rPr>
          <w:rFonts w:ascii="Arial" w:hAnsi="Arial" w:cs="Arial"/>
          <w:bCs/>
          <w:szCs w:val="20"/>
        </w:rPr>
        <w:t xml:space="preserve"> sklop 4</w:t>
      </w:r>
      <w:r w:rsidRPr="00CF2FCA">
        <w:rPr>
          <w:rFonts w:ascii="Arial" w:hAnsi="Arial" w:cs="Arial"/>
          <w:bCs/>
          <w:szCs w:val="20"/>
        </w:rPr>
        <w:tab/>
      </w:r>
      <w:r w:rsidR="006B5358">
        <w:rPr>
          <w:rFonts w:ascii="Arial" w:hAnsi="Arial" w:cs="Arial"/>
          <w:bCs/>
          <w:szCs w:val="20"/>
        </w:rPr>
        <w:tab/>
      </w:r>
      <w:r w:rsidR="006B5358">
        <w:rPr>
          <w:rFonts w:ascii="Arial" w:hAnsi="Arial" w:cs="Arial"/>
          <w:color w:val="000000"/>
          <w:szCs w:val="20"/>
        </w:rPr>
        <w:t>Vzdrževanje aplikacije D</w:t>
      </w:r>
      <w:r w:rsidR="006B5358">
        <w:rPr>
          <w:rFonts w:ascii="Arial" w:hAnsi="Arial" w:cs="Arial"/>
          <w:bCs/>
          <w:szCs w:val="20"/>
        </w:rPr>
        <w:t xml:space="preserve">   </w:t>
      </w:r>
      <w:r w:rsidRPr="00CF2FCA">
        <w:rPr>
          <w:rFonts w:ascii="Arial" w:hAnsi="Arial" w:cs="Arial"/>
          <w:bCs/>
          <w:szCs w:val="20"/>
        </w:rPr>
        <w:t xml:space="preserve"> </w:t>
      </w:r>
    </w:p>
    <w:p w14:paraId="5982E972" w14:textId="77777777" w:rsidR="00550D62" w:rsidRPr="0011057E" w:rsidRDefault="00550D62" w:rsidP="00550D62">
      <w:pPr>
        <w:pStyle w:val="ListParagraph"/>
        <w:suppressAutoHyphens w:val="0"/>
        <w:spacing w:after="120" w:line="260" w:lineRule="exact"/>
        <w:ind w:left="425"/>
        <w:rPr>
          <w:rFonts w:ascii="Arial" w:hAnsi="Arial" w:cs="Arial"/>
          <w:b/>
          <w:bCs/>
          <w:szCs w:val="20"/>
        </w:rPr>
      </w:pPr>
    </w:p>
    <w:p w14:paraId="008CB058" w14:textId="77777777"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14:paraId="3055E37B" w14:textId="77777777"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729"/>
        <w:gridCol w:w="2409"/>
      </w:tblGrid>
      <w:tr w:rsidR="00F23839" w:rsidRPr="00984C28" w14:paraId="1F66C3E3" w14:textId="77777777" w:rsidTr="00AB3B7C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6A04B269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3D4B7C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5B468" w14:textId="77777777" w:rsidR="00F23839" w:rsidRPr="00984C28" w:rsidRDefault="00AB3B7C" w:rsidP="00AB3B7C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F23839" w:rsidRPr="00984C28" w14:paraId="5DDB612A" w14:textId="77777777" w:rsidTr="00AB3B7C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75A798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 xml:space="preserve">onudnik oz. </w:t>
            </w:r>
            <w:proofErr w:type="spellStart"/>
            <w:r w:rsidR="001079ED">
              <w:rPr>
                <w:rFonts w:ascii="Arial" w:hAnsi="Arial" w:cs="Arial"/>
                <w:szCs w:val="20"/>
              </w:rPr>
              <w:t>p</w:t>
            </w:r>
            <w:r w:rsidRPr="00984C28">
              <w:rPr>
                <w:rFonts w:ascii="Arial" w:hAnsi="Arial" w:cs="Arial"/>
                <w:szCs w:val="20"/>
              </w:rPr>
              <w:t>oslovodeči</w:t>
            </w:r>
            <w:proofErr w:type="spellEnd"/>
            <w:r w:rsidRPr="00984C28">
              <w:rPr>
                <w:rFonts w:ascii="Arial" w:hAnsi="Arial" w:cs="Arial"/>
                <w:szCs w:val="20"/>
              </w:rPr>
              <w:t xml:space="preserve"> partner</w:t>
            </w:r>
          </w:p>
        </w:tc>
        <w:tc>
          <w:tcPr>
            <w:tcW w:w="5729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70AB3AAC" w14:textId="77777777"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3F6CB1F" w14:textId="77777777" w:rsidR="00020704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3839" w:rsidRPr="00984C28" w14:paraId="57E480D1" w14:textId="77777777" w:rsidTr="00AB3B7C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2B80AB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729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53F3F5FD" w14:textId="77777777"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30CAE4" w14:textId="77777777"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44A84" w:rsidRPr="00984C28" w14:paraId="034648D4" w14:textId="77777777" w:rsidTr="00AB3B7C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2EB2A8" w14:textId="77777777" w:rsidR="00944A84" w:rsidRPr="00984C28" w:rsidRDefault="00836C4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14:paraId="3E88C3FA" w14:textId="77777777" w:rsidR="00944A84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FD32BDC" w14:textId="77777777"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3A649F71" w14:textId="77777777" w:rsidR="001079ED" w:rsidRDefault="0002652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 več partnerjev ali podizvajalcev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41459542" w14:textId="77777777"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257BE257" w14:textId="77777777"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1CA6E386" w14:textId="77777777"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14:paraId="49733CD5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64F19736" w14:textId="77777777" w:rsidR="001C635F" w:rsidRPr="00532C21" w:rsidRDefault="00016FC8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2342D8AC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14:paraId="503CB2F0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7F0118" w14:textId="77777777"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159E1EA" w14:textId="77777777"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367768D9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A96E5D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FBC312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11DBD34D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FE2879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A63630E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048A57FF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45E1D4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F545FA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4A03C1BE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5E92C0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30A3AC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D2C8213" w14:textId="77777777"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7F86C387" w14:textId="77777777"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70080DD2" w14:textId="77777777"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14:paraId="45CDAD3C" w14:textId="77777777" w:rsidR="000F74A3" w:rsidRDefault="000F74A3" w:rsidP="00CF2FCA">
      <w:pPr>
        <w:spacing w:after="240"/>
        <w:ind w:left="349"/>
        <w:rPr>
          <w:rFonts w:ascii="Arial" w:hAnsi="Arial" w:cs="Arial"/>
          <w:b/>
          <w:bCs/>
          <w:szCs w:val="20"/>
        </w:rPr>
      </w:pPr>
    </w:p>
    <w:p w14:paraId="0C59F9BF" w14:textId="39AD3B6E" w:rsidR="00CF2FCA" w:rsidRPr="00550D62" w:rsidRDefault="00CF2FCA" w:rsidP="00CF2FCA">
      <w:pPr>
        <w:spacing w:after="240"/>
        <w:ind w:left="349"/>
        <w:rPr>
          <w:rFonts w:ascii="Arial" w:hAnsi="Arial" w:cs="Arial"/>
          <w:bCs/>
          <w:i/>
          <w:szCs w:val="20"/>
        </w:rPr>
      </w:pPr>
      <w:r w:rsidRPr="00CF2FCA">
        <w:rPr>
          <w:rFonts w:ascii="Arial" w:hAnsi="Arial" w:cs="Arial"/>
          <w:b/>
          <w:bCs/>
          <w:szCs w:val="20"/>
        </w:rPr>
        <w:t>Sklop</w:t>
      </w:r>
      <w:r w:rsidR="001E1E64">
        <w:rPr>
          <w:rFonts w:ascii="Arial" w:hAnsi="Arial" w:cs="Arial"/>
          <w:b/>
          <w:bCs/>
          <w:szCs w:val="20"/>
        </w:rPr>
        <w:t>,</w:t>
      </w:r>
      <w:r w:rsidRPr="00CF2FCA">
        <w:rPr>
          <w:rFonts w:ascii="Arial" w:hAnsi="Arial" w:cs="Arial"/>
          <w:b/>
          <w:bCs/>
          <w:szCs w:val="20"/>
        </w:rPr>
        <w:t xml:space="preserve"> v katerem </w:t>
      </w:r>
      <w:r w:rsidR="00BC3D27" w:rsidRPr="00BC3D27">
        <w:rPr>
          <w:rFonts w:ascii="Arial" w:hAnsi="Arial" w:cs="Arial"/>
          <w:b/>
          <w:bCs/>
          <w:szCs w:val="20"/>
        </w:rPr>
        <w:t xml:space="preserve">ponudnik sodeluje je natančneje opredeljen v obrazcu </w:t>
      </w:r>
      <w:r w:rsidR="004A072E" w:rsidRPr="004A072E">
        <w:rPr>
          <w:rFonts w:ascii="Arial" w:hAnsi="Arial" w:cs="Arial"/>
          <w:b/>
          <w:bCs/>
          <w:szCs w:val="20"/>
        </w:rPr>
        <w:t xml:space="preserve">P5 Specifikacije – dokument </w:t>
      </w:r>
      <w:r w:rsidR="00BC3D27" w:rsidRPr="00BC3D27">
        <w:rPr>
          <w:rFonts w:ascii="Arial" w:hAnsi="Arial" w:cs="Arial"/>
          <w:b/>
          <w:bCs/>
          <w:szCs w:val="20"/>
        </w:rPr>
        <w:t>označen s stopnjo tajnosti</w:t>
      </w:r>
      <w:r>
        <w:rPr>
          <w:rFonts w:ascii="Arial" w:hAnsi="Arial" w:cs="Arial"/>
          <w:bCs/>
          <w:i/>
          <w:szCs w:val="20"/>
        </w:rPr>
        <w:t xml:space="preserve"> (u</w:t>
      </w:r>
      <w:r w:rsidRPr="00550D62">
        <w:rPr>
          <w:rFonts w:ascii="Arial" w:hAnsi="Arial" w:cs="Arial"/>
          <w:bCs/>
          <w:i/>
          <w:szCs w:val="20"/>
        </w:rPr>
        <w:t>strezno označiti</w:t>
      </w:r>
      <w:r>
        <w:rPr>
          <w:rFonts w:ascii="Arial" w:hAnsi="Arial" w:cs="Arial"/>
          <w:bCs/>
          <w:i/>
          <w:szCs w:val="20"/>
        </w:rPr>
        <w:t>)</w:t>
      </w:r>
      <w:r w:rsidRPr="00550D62">
        <w:rPr>
          <w:rFonts w:ascii="Arial" w:hAnsi="Arial" w:cs="Arial"/>
          <w:bCs/>
          <w:i/>
          <w:szCs w:val="20"/>
        </w:rPr>
        <w:t>:</w:t>
      </w:r>
    </w:p>
    <w:p w14:paraId="72CECD68" w14:textId="0F13842F" w:rsidR="00CF2FCA" w:rsidRPr="00550D62" w:rsidRDefault="00CF2FCA" w:rsidP="00CF2FCA">
      <w:pPr>
        <w:pStyle w:val="ListParagraph"/>
        <w:tabs>
          <w:tab w:val="left" w:pos="1701"/>
          <w:tab w:val="left" w:pos="2552"/>
        </w:tabs>
        <w:spacing w:line="360" w:lineRule="auto"/>
        <w:ind w:left="709"/>
        <w:contextualSpacing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F32E9B">
        <w:rPr>
          <w:rFonts w:ascii="Arial" w:hAnsi="Arial" w:cs="Arial"/>
          <w:bCs/>
          <w:szCs w:val="20"/>
        </w:rPr>
      </w:r>
      <w:r w:rsidR="00F32E9B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sklop 1</w:t>
      </w:r>
      <w:r w:rsidRPr="00550D62">
        <w:rPr>
          <w:rFonts w:ascii="Arial" w:hAnsi="Arial" w:cs="Arial"/>
          <w:bCs/>
          <w:szCs w:val="20"/>
        </w:rPr>
        <w:tab/>
      </w:r>
      <w:r w:rsidR="003E66C5">
        <w:rPr>
          <w:rFonts w:ascii="Arial" w:hAnsi="Arial" w:cs="Arial"/>
          <w:bCs/>
          <w:szCs w:val="20"/>
        </w:rPr>
        <w:t xml:space="preserve">  </w:t>
      </w:r>
      <w:r w:rsidR="006B5358">
        <w:rPr>
          <w:rFonts w:ascii="Arial" w:hAnsi="Arial" w:cs="Arial"/>
          <w:color w:val="000000"/>
          <w:szCs w:val="20"/>
        </w:rPr>
        <w:t>Vzdrževanje aplikacije A</w:t>
      </w:r>
      <w:r w:rsidR="006B5358">
        <w:rPr>
          <w:rFonts w:ascii="Arial" w:hAnsi="Arial" w:cs="Arial"/>
          <w:bCs/>
          <w:szCs w:val="20"/>
        </w:rPr>
        <w:t xml:space="preserve">   </w:t>
      </w:r>
    </w:p>
    <w:p w14:paraId="02AAF164" w14:textId="394FB5F9" w:rsidR="00CF2FCA" w:rsidRPr="00550D62" w:rsidRDefault="00CF2FCA" w:rsidP="00CF2FCA">
      <w:pPr>
        <w:tabs>
          <w:tab w:val="left" w:pos="1701"/>
          <w:tab w:val="left" w:pos="2552"/>
        </w:tabs>
        <w:spacing w:line="360" w:lineRule="auto"/>
        <w:ind w:left="709"/>
        <w:contextualSpacing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F32E9B">
        <w:rPr>
          <w:rFonts w:ascii="Arial" w:hAnsi="Arial" w:cs="Arial"/>
          <w:bCs/>
          <w:szCs w:val="20"/>
        </w:rPr>
      </w:r>
      <w:r w:rsidR="00F32E9B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/>
          <w:bCs/>
          <w:szCs w:val="20"/>
        </w:rPr>
        <w:t>sklop 2</w:t>
      </w:r>
      <w:r w:rsidR="006B5358">
        <w:rPr>
          <w:rFonts w:ascii="Arial" w:hAnsi="Arial" w:cs="Arial"/>
          <w:bCs/>
          <w:szCs w:val="20"/>
        </w:rPr>
        <w:tab/>
      </w:r>
      <w:r w:rsidR="003E66C5">
        <w:rPr>
          <w:rFonts w:ascii="Arial" w:hAnsi="Arial" w:cs="Arial"/>
          <w:bCs/>
          <w:szCs w:val="20"/>
        </w:rPr>
        <w:t xml:space="preserve">  </w:t>
      </w:r>
      <w:r w:rsidR="006B5358">
        <w:rPr>
          <w:rFonts w:ascii="Arial" w:hAnsi="Arial" w:cs="Arial"/>
          <w:color w:val="000000"/>
          <w:szCs w:val="20"/>
        </w:rPr>
        <w:t>Vzdrževanje aplikacije B</w:t>
      </w:r>
      <w:r w:rsidR="006B5358">
        <w:rPr>
          <w:rFonts w:ascii="Arial" w:hAnsi="Arial" w:cs="Arial"/>
          <w:bCs/>
          <w:szCs w:val="20"/>
        </w:rPr>
        <w:t xml:space="preserve">   </w:t>
      </w:r>
      <w:r>
        <w:rPr>
          <w:rFonts w:ascii="Arial" w:hAnsi="Arial" w:cs="Arial"/>
          <w:bCs/>
          <w:szCs w:val="20"/>
        </w:rPr>
        <w:tab/>
      </w:r>
      <w:r w:rsidRPr="00550D62">
        <w:rPr>
          <w:rFonts w:ascii="Arial" w:hAnsi="Arial" w:cs="Arial"/>
          <w:bCs/>
          <w:szCs w:val="20"/>
        </w:rPr>
        <w:t xml:space="preserve"> </w:t>
      </w:r>
    </w:p>
    <w:p w14:paraId="72FB3E4D" w14:textId="48F063C6" w:rsidR="00CF2FCA" w:rsidRPr="00550D62" w:rsidRDefault="00CF2FCA" w:rsidP="00CF2FCA">
      <w:pPr>
        <w:tabs>
          <w:tab w:val="left" w:pos="1701"/>
          <w:tab w:val="left" w:pos="2552"/>
        </w:tabs>
        <w:spacing w:line="360" w:lineRule="auto"/>
        <w:ind w:left="709"/>
        <w:contextualSpacing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F32E9B">
        <w:rPr>
          <w:rFonts w:ascii="Arial" w:hAnsi="Arial" w:cs="Arial"/>
          <w:bCs/>
          <w:szCs w:val="20"/>
        </w:rPr>
      </w:r>
      <w:r w:rsidR="00F32E9B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sklop </w:t>
      </w:r>
      <w:r>
        <w:rPr>
          <w:rFonts w:ascii="Arial" w:hAnsi="Arial" w:cs="Arial"/>
          <w:bCs/>
          <w:szCs w:val="20"/>
        </w:rPr>
        <w:t>3</w:t>
      </w:r>
      <w:r w:rsidR="003E66C5">
        <w:rPr>
          <w:rFonts w:ascii="Arial" w:hAnsi="Arial" w:cs="Arial"/>
          <w:bCs/>
          <w:szCs w:val="20"/>
        </w:rPr>
        <w:t xml:space="preserve">   </w:t>
      </w:r>
      <w:r w:rsidR="006B5358">
        <w:rPr>
          <w:rFonts w:ascii="Arial" w:hAnsi="Arial" w:cs="Arial"/>
          <w:color w:val="000000"/>
          <w:szCs w:val="20"/>
        </w:rPr>
        <w:t>Vzdrževanje aplikacije C</w:t>
      </w:r>
      <w:r w:rsidR="006B5358">
        <w:rPr>
          <w:rFonts w:ascii="Arial" w:hAnsi="Arial" w:cs="Arial"/>
          <w:bCs/>
          <w:szCs w:val="20"/>
        </w:rPr>
        <w:t xml:space="preserve">   </w:t>
      </w:r>
      <w:r w:rsidRPr="00550D62">
        <w:rPr>
          <w:rFonts w:ascii="Arial" w:hAnsi="Arial" w:cs="Arial"/>
          <w:bCs/>
          <w:szCs w:val="20"/>
        </w:rPr>
        <w:t xml:space="preserve"> </w:t>
      </w:r>
    </w:p>
    <w:p w14:paraId="2B91F9ED" w14:textId="06567C94" w:rsidR="00CF2FCA" w:rsidRPr="00550D62" w:rsidRDefault="00CF2FCA" w:rsidP="00CF2FCA">
      <w:pPr>
        <w:tabs>
          <w:tab w:val="left" w:pos="1701"/>
          <w:tab w:val="left" w:pos="2552"/>
        </w:tabs>
        <w:spacing w:line="360" w:lineRule="auto"/>
        <w:ind w:left="709"/>
        <w:contextualSpacing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F32E9B">
        <w:rPr>
          <w:rFonts w:ascii="Arial" w:hAnsi="Arial" w:cs="Arial"/>
          <w:bCs/>
          <w:szCs w:val="20"/>
        </w:rPr>
      </w:r>
      <w:r w:rsidR="00F32E9B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sklop </w:t>
      </w:r>
      <w:r>
        <w:rPr>
          <w:rFonts w:ascii="Arial" w:hAnsi="Arial" w:cs="Arial"/>
          <w:bCs/>
          <w:szCs w:val="20"/>
        </w:rPr>
        <w:t>4</w:t>
      </w:r>
      <w:r w:rsidR="006B5358">
        <w:rPr>
          <w:rFonts w:ascii="Arial" w:hAnsi="Arial" w:cs="Arial"/>
          <w:bCs/>
          <w:szCs w:val="20"/>
        </w:rPr>
        <w:tab/>
      </w:r>
      <w:r w:rsidR="003E66C5">
        <w:rPr>
          <w:rFonts w:ascii="Arial" w:hAnsi="Arial" w:cs="Arial"/>
          <w:bCs/>
          <w:szCs w:val="20"/>
        </w:rPr>
        <w:t xml:space="preserve">  </w:t>
      </w:r>
      <w:r w:rsidR="006B5358">
        <w:rPr>
          <w:rFonts w:ascii="Arial" w:hAnsi="Arial" w:cs="Arial"/>
          <w:color w:val="000000"/>
          <w:szCs w:val="20"/>
        </w:rPr>
        <w:t>Vzdrževanje aplikacije D</w:t>
      </w:r>
      <w:r w:rsidR="006B5358">
        <w:rPr>
          <w:rFonts w:ascii="Arial" w:hAnsi="Arial" w:cs="Arial"/>
          <w:bCs/>
          <w:szCs w:val="20"/>
        </w:rPr>
        <w:t xml:space="preserve">   </w:t>
      </w:r>
      <w:r>
        <w:rPr>
          <w:rFonts w:ascii="Arial" w:hAnsi="Arial" w:cs="Arial"/>
          <w:bCs/>
          <w:szCs w:val="20"/>
        </w:rPr>
        <w:tab/>
      </w:r>
      <w:r w:rsidRPr="00550D62">
        <w:rPr>
          <w:rFonts w:ascii="Arial" w:hAnsi="Arial" w:cs="Arial"/>
          <w:bCs/>
          <w:szCs w:val="20"/>
        </w:rPr>
        <w:t xml:space="preserve"> </w:t>
      </w:r>
    </w:p>
    <w:p w14:paraId="00073431" w14:textId="7934AAC8" w:rsidR="00CE7874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7488BF80" w14:textId="77777777" w:rsidR="000F74A3" w:rsidRPr="00984C28" w:rsidRDefault="000F74A3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2F69FBDE" w14:textId="77777777"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14:paraId="0FF032BE" w14:textId="77777777"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14:paraId="3DD32A84" w14:textId="77777777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0CD761E4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3F6F4D49" w14:textId="77777777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12D6C1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2C58AEC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30A0F971" w14:textId="77777777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F4C349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67F49239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2C9A7238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14:paraId="3C1C9C32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3AB88C1F" w14:textId="77777777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A8E1E46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92C1C14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C3DEB08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E5B7D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25CADC75" w14:textId="77777777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6690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9254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8F8E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D94222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14:paraId="66B90E15" w14:textId="77777777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40A1" w14:textId="77777777"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14:paraId="0A544F50" w14:textId="77777777"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3560D" w14:textId="77777777"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32E9B">
              <w:rPr>
                <w:rFonts w:ascii="Arial" w:hAnsi="Arial" w:cs="Arial"/>
                <w:bCs/>
                <w:szCs w:val="20"/>
              </w:rPr>
            </w:r>
            <w:r w:rsidR="00F32E9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32E9B">
              <w:rPr>
                <w:rFonts w:ascii="Arial" w:hAnsi="Arial" w:cs="Arial"/>
                <w:bCs/>
                <w:szCs w:val="20"/>
              </w:rPr>
            </w:r>
            <w:r w:rsidR="00F32E9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645E21E7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A4798CD" w14:textId="77777777" w:rsidR="0065763E" w:rsidRPr="00984C28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7BDA9F1" w14:textId="77777777" w:rsidR="00836C49" w:rsidRPr="00836C49" w:rsidRDefault="00836C49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836C49">
        <w:rPr>
          <w:rFonts w:ascii="Arial" w:hAnsi="Arial" w:cs="Arial"/>
          <w:b/>
          <w:bCs/>
          <w:szCs w:val="20"/>
        </w:rPr>
        <w:t>NASTOPANJE S PODIZVAJALCI</w:t>
      </w:r>
    </w:p>
    <w:p w14:paraId="422D689A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6312C511" w14:textId="77777777" w:rsidR="00836C4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14:paraId="621F174F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DCE0E62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F32E9B">
        <w:rPr>
          <w:rFonts w:ascii="Arial" w:hAnsi="Arial" w:cs="Arial"/>
          <w:bCs/>
          <w:szCs w:val="20"/>
        </w:rPr>
      </w:r>
      <w:r w:rsidR="00F32E9B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F32E9B">
        <w:rPr>
          <w:rFonts w:ascii="Arial" w:hAnsi="Arial" w:cs="Arial"/>
          <w:bCs/>
          <w:szCs w:val="20"/>
        </w:rPr>
      </w:r>
      <w:r w:rsidR="00F32E9B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450AB9E4" w14:textId="77777777" w:rsidR="00836C49" w:rsidRPr="00F73BE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478A3612" w14:textId="39ADF1BD" w:rsidR="00836C49" w:rsidRPr="008009C3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>Ponudnik oziroma udeleženec v skupnem poslu, ki nastopa s podizvajalci</w:t>
      </w:r>
      <w:r w:rsidR="006B5358">
        <w:rPr>
          <w:rFonts w:ascii="Arial" w:hAnsi="Arial" w:cs="Arial"/>
          <w:szCs w:val="20"/>
        </w:rPr>
        <w:t xml:space="preserve"> v določenem sklopu</w:t>
      </w:r>
      <w:r w:rsidRPr="00F73BE9">
        <w:rPr>
          <w:rFonts w:ascii="Arial" w:hAnsi="Arial" w:cs="Arial"/>
          <w:szCs w:val="20"/>
        </w:rPr>
        <w:t>, mora za vsakega od pod</w:t>
      </w:r>
      <w:r w:rsidR="00857733">
        <w:rPr>
          <w:rFonts w:ascii="Arial" w:hAnsi="Arial" w:cs="Arial"/>
          <w:szCs w:val="20"/>
        </w:rPr>
        <w:t xml:space="preserve">izvajalcev </w:t>
      </w:r>
      <w:r w:rsidR="003E66C5" w:rsidRPr="003E66C5">
        <w:rPr>
          <w:rFonts w:ascii="Arial" w:hAnsi="Arial" w:cs="Arial"/>
          <w:szCs w:val="20"/>
        </w:rPr>
        <w:t xml:space="preserve">predložiti izpolnjen </w:t>
      </w:r>
      <w:r w:rsidR="003E66C5" w:rsidRPr="003E66C5">
        <w:rPr>
          <w:rFonts w:ascii="Arial" w:hAnsi="Arial" w:cs="Arial"/>
          <w:b/>
          <w:szCs w:val="20"/>
        </w:rPr>
        <w:t>obrazec P-6 Podatki o podizvajalcu</w:t>
      </w:r>
      <w:r w:rsidR="003E66C5" w:rsidRPr="003E66C5">
        <w:rPr>
          <w:rFonts w:ascii="Arial" w:hAnsi="Arial" w:cs="Arial"/>
          <w:szCs w:val="20"/>
        </w:rPr>
        <w:t>, v katerega mora navesti vse zahtevane podatke.</w:t>
      </w:r>
      <w:r w:rsidR="003E66C5">
        <w:rPr>
          <w:rFonts w:ascii="Arial" w:hAnsi="Arial" w:cs="Arial"/>
          <w:szCs w:val="20"/>
        </w:rPr>
        <w:t xml:space="preserve"> </w:t>
      </w:r>
    </w:p>
    <w:p w14:paraId="1C492D01" w14:textId="77777777" w:rsidR="00836C49" w:rsidRPr="00E8723D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E503862" w14:textId="7C75B2EE" w:rsidR="00836C49" w:rsidRPr="00BA53CC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857733">
        <w:rPr>
          <w:rFonts w:ascii="Arial" w:hAnsi="Arial" w:cs="Arial"/>
          <w:bCs/>
          <w:szCs w:val="20"/>
        </w:rPr>
        <w:t>v ponudbi predložiti izpolnjeno</w:t>
      </w:r>
      <w:r w:rsidRPr="00E8723D">
        <w:rPr>
          <w:rFonts w:ascii="Arial" w:hAnsi="Arial" w:cs="Arial"/>
          <w:bCs/>
          <w:szCs w:val="20"/>
        </w:rPr>
        <w:t xml:space="preserve"> </w:t>
      </w:r>
      <w:r w:rsidR="003E66C5" w:rsidRPr="003E66C5">
        <w:rPr>
          <w:rFonts w:ascii="Arial" w:hAnsi="Arial" w:cs="Arial"/>
          <w:b/>
          <w:bCs/>
          <w:szCs w:val="20"/>
        </w:rPr>
        <w:t>S</w:t>
      </w:r>
      <w:r w:rsidRPr="003E66C5">
        <w:rPr>
          <w:rFonts w:ascii="Arial" w:hAnsi="Arial" w:cs="Arial"/>
          <w:b/>
          <w:bCs/>
          <w:szCs w:val="20"/>
        </w:rPr>
        <w:t>oglasje podizvajalca</w:t>
      </w:r>
      <w:r w:rsidR="003E66C5">
        <w:rPr>
          <w:rFonts w:ascii="Arial" w:hAnsi="Arial" w:cs="Arial"/>
          <w:bCs/>
          <w:szCs w:val="20"/>
        </w:rPr>
        <w:t xml:space="preserve"> </w:t>
      </w:r>
      <w:r w:rsidR="003E66C5" w:rsidRPr="00E8723D">
        <w:rPr>
          <w:rFonts w:ascii="Arial" w:hAnsi="Arial" w:cs="Arial"/>
          <w:bCs/>
          <w:szCs w:val="20"/>
        </w:rPr>
        <w:t xml:space="preserve">v obrazcu P-6 </w:t>
      </w:r>
      <w:r w:rsidR="003E66C5" w:rsidRPr="00E8723D">
        <w:rPr>
          <w:rFonts w:ascii="Arial" w:hAnsi="Arial" w:cs="Arial"/>
          <w:color w:val="000000"/>
          <w:szCs w:val="20"/>
        </w:rPr>
        <w:t>Podatki o podizvajalcu</w:t>
      </w:r>
      <w:r w:rsidR="003E66C5" w:rsidRPr="00E8723D">
        <w:rPr>
          <w:rFonts w:ascii="Arial" w:hAnsi="Arial" w:cs="Arial"/>
          <w:bCs/>
          <w:szCs w:val="20"/>
        </w:rPr>
        <w:t>.</w:t>
      </w:r>
    </w:p>
    <w:p w14:paraId="268FEA36" w14:textId="77777777"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A18CE97" w14:textId="047F5DBF" w:rsidR="0041244B" w:rsidRP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>Ponudniku oz</w:t>
      </w:r>
      <w:r w:rsidR="003E66C5">
        <w:rPr>
          <w:rFonts w:ascii="Arial" w:hAnsi="Arial" w:cs="Arial"/>
          <w:szCs w:val="20"/>
        </w:rPr>
        <w:t>iroma</w:t>
      </w:r>
      <w:r w:rsidRPr="00BA53CC">
        <w:rPr>
          <w:rFonts w:ascii="Arial" w:hAnsi="Arial" w:cs="Arial"/>
          <w:szCs w:val="20"/>
        </w:rPr>
        <w:t xml:space="preserve"> udeležencu v skupnem poslu, ki nastopa brez podizvajalcev, ni potrebno predložiti obrazca P-6 </w:t>
      </w:r>
      <w:r w:rsidR="00DC0EC0"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.</w:t>
      </w:r>
    </w:p>
    <w:p w14:paraId="64A26088" w14:textId="400F8314" w:rsidR="00563641" w:rsidRDefault="002E2682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14:paraId="2E246CCF" w14:textId="77777777" w:rsidR="00563641" w:rsidRDefault="00563641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636840F9" w14:textId="0C3CDAFE" w:rsidR="00FB2558" w:rsidRDefault="00FB2558" w:rsidP="00563641">
      <w:pPr>
        <w:pStyle w:val="ListParagraph"/>
        <w:widowControl/>
        <w:numPr>
          <w:ilvl w:val="0"/>
          <w:numId w:val="37"/>
        </w:numPr>
        <w:suppressAutoHyphens w:val="0"/>
        <w:spacing w:before="120" w:after="200" w:line="276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FB2558">
        <w:rPr>
          <w:rFonts w:ascii="Arial" w:hAnsi="Arial" w:cs="Arial"/>
          <w:b/>
          <w:bCs/>
          <w:sz w:val="22"/>
          <w:szCs w:val="22"/>
        </w:rPr>
        <w:t>PODATKI O USPOSOBLJEN</w:t>
      </w:r>
      <w:r w:rsidR="00410285">
        <w:rPr>
          <w:rFonts w:ascii="Arial" w:hAnsi="Arial" w:cs="Arial"/>
          <w:b/>
          <w:bCs/>
          <w:sz w:val="22"/>
          <w:szCs w:val="22"/>
        </w:rPr>
        <w:t>EM</w:t>
      </w:r>
      <w:r w:rsidRPr="00FB2558">
        <w:rPr>
          <w:rFonts w:ascii="Arial" w:hAnsi="Arial" w:cs="Arial"/>
          <w:b/>
          <w:bCs/>
          <w:sz w:val="22"/>
          <w:szCs w:val="22"/>
        </w:rPr>
        <w:t xml:space="preserve"> STROKOVN</w:t>
      </w:r>
      <w:r w:rsidR="00410285">
        <w:rPr>
          <w:rFonts w:ascii="Arial" w:hAnsi="Arial" w:cs="Arial"/>
          <w:b/>
          <w:bCs/>
          <w:sz w:val="22"/>
          <w:szCs w:val="22"/>
        </w:rPr>
        <w:t>EM</w:t>
      </w:r>
      <w:r w:rsidRPr="00FB2558">
        <w:rPr>
          <w:rFonts w:ascii="Arial" w:hAnsi="Arial" w:cs="Arial"/>
          <w:b/>
          <w:bCs/>
          <w:sz w:val="22"/>
          <w:szCs w:val="22"/>
        </w:rPr>
        <w:t xml:space="preserve"> </w:t>
      </w:r>
      <w:r w:rsidR="00410285">
        <w:rPr>
          <w:rFonts w:ascii="Arial" w:hAnsi="Arial" w:cs="Arial"/>
          <w:b/>
          <w:bCs/>
          <w:sz w:val="22"/>
          <w:szCs w:val="22"/>
        </w:rPr>
        <w:t>KADRU</w:t>
      </w:r>
    </w:p>
    <w:p w14:paraId="75FF7693" w14:textId="0868BF67" w:rsidR="00CF2FCA" w:rsidRPr="00BC3D27" w:rsidRDefault="00CF2FCA" w:rsidP="00BC3D27">
      <w:pPr>
        <w:spacing w:after="240"/>
        <w:ind w:left="349"/>
        <w:rPr>
          <w:rFonts w:ascii="Arial" w:hAnsi="Arial" w:cs="Arial"/>
          <w:b/>
          <w:bCs/>
          <w:szCs w:val="20"/>
        </w:rPr>
      </w:pPr>
      <w:r w:rsidRPr="00CF2FCA">
        <w:rPr>
          <w:rFonts w:ascii="Arial" w:hAnsi="Arial" w:cs="Arial"/>
          <w:b/>
          <w:bCs/>
          <w:szCs w:val="20"/>
        </w:rPr>
        <w:t>Sklop</w:t>
      </w:r>
      <w:r w:rsidR="001E1E64">
        <w:rPr>
          <w:rFonts w:ascii="Arial" w:hAnsi="Arial" w:cs="Arial"/>
          <w:b/>
          <w:bCs/>
          <w:szCs w:val="20"/>
        </w:rPr>
        <w:t>,</w:t>
      </w:r>
      <w:r w:rsidRPr="00CF2FCA">
        <w:rPr>
          <w:rFonts w:ascii="Arial" w:hAnsi="Arial" w:cs="Arial"/>
          <w:b/>
          <w:bCs/>
          <w:szCs w:val="20"/>
        </w:rPr>
        <w:t xml:space="preserve"> v katerem </w:t>
      </w:r>
      <w:r w:rsidR="00BC3D27">
        <w:rPr>
          <w:rFonts w:ascii="Arial" w:hAnsi="Arial" w:cs="Arial"/>
          <w:b/>
          <w:bCs/>
          <w:szCs w:val="20"/>
        </w:rPr>
        <w:t xml:space="preserve">ponudnik </w:t>
      </w:r>
      <w:r w:rsidRPr="00CF2FCA">
        <w:rPr>
          <w:rFonts w:ascii="Arial" w:hAnsi="Arial" w:cs="Arial"/>
          <w:b/>
          <w:bCs/>
          <w:szCs w:val="20"/>
        </w:rPr>
        <w:t>sodeluje</w:t>
      </w:r>
      <w:r w:rsidR="006B5358">
        <w:rPr>
          <w:rFonts w:ascii="Arial" w:hAnsi="Arial" w:cs="Arial"/>
          <w:b/>
          <w:bCs/>
          <w:szCs w:val="20"/>
        </w:rPr>
        <w:t>,</w:t>
      </w:r>
      <w:r w:rsidR="00BC3D27">
        <w:rPr>
          <w:rFonts w:ascii="Arial" w:hAnsi="Arial" w:cs="Arial"/>
          <w:b/>
          <w:bCs/>
          <w:szCs w:val="20"/>
        </w:rPr>
        <w:t xml:space="preserve"> je natančneje opredeljen v obrazcu </w:t>
      </w:r>
      <w:r w:rsidR="004A072E" w:rsidRPr="004A072E">
        <w:rPr>
          <w:rFonts w:ascii="Arial" w:hAnsi="Arial" w:cs="Arial"/>
          <w:b/>
          <w:bCs/>
          <w:szCs w:val="20"/>
        </w:rPr>
        <w:t xml:space="preserve">P5 Specifikacije – dokument </w:t>
      </w:r>
      <w:r w:rsidR="00BC3D27">
        <w:rPr>
          <w:rFonts w:ascii="Arial" w:hAnsi="Arial" w:cs="Arial"/>
          <w:b/>
          <w:bCs/>
          <w:szCs w:val="20"/>
        </w:rPr>
        <w:t>označen s stopnjo tajnosti</w:t>
      </w:r>
      <w:r>
        <w:rPr>
          <w:rFonts w:ascii="Arial" w:hAnsi="Arial" w:cs="Arial"/>
          <w:bCs/>
          <w:i/>
          <w:szCs w:val="20"/>
        </w:rPr>
        <w:t xml:space="preserve"> (u</w:t>
      </w:r>
      <w:r w:rsidRPr="00550D62">
        <w:rPr>
          <w:rFonts w:ascii="Arial" w:hAnsi="Arial" w:cs="Arial"/>
          <w:bCs/>
          <w:i/>
          <w:szCs w:val="20"/>
        </w:rPr>
        <w:t>strezno označiti</w:t>
      </w:r>
      <w:r>
        <w:rPr>
          <w:rFonts w:ascii="Arial" w:hAnsi="Arial" w:cs="Arial"/>
          <w:bCs/>
          <w:i/>
          <w:szCs w:val="20"/>
        </w:rPr>
        <w:t>)</w:t>
      </w:r>
      <w:r w:rsidRPr="00550D62">
        <w:rPr>
          <w:rFonts w:ascii="Arial" w:hAnsi="Arial" w:cs="Arial"/>
          <w:bCs/>
          <w:i/>
          <w:szCs w:val="20"/>
        </w:rPr>
        <w:t>:</w:t>
      </w:r>
    </w:p>
    <w:p w14:paraId="6474DE69" w14:textId="0E417672" w:rsidR="00CF2FCA" w:rsidRPr="00550D62" w:rsidRDefault="00CF2FCA" w:rsidP="00CF2FCA">
      <w:pPr>
        <w:pStyle w:val="ListParagraph"/>
        <w:tabs>
          <w:tab w:val="left" w:pos="1701"/>
          <w:tab w:val="left" w:pos="2552"/>
        </w:tabs>
        <w:spacing w:line="360" w:lineRule="auto"/>
        <w:ind w:left="709"/>
        <w:contextualSpacing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F32E9B">
        <w:rPr>
          <w:rFonts w:ascii="Arial" w:hAnsi="Arial" w:cs="Arial"/>
          <w:bCs/>
          <w:szCs w:val="20"/>
        </w:rPr>
      </w:r>
      <w:r w:rsidR="00F32E9B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sklop 1</w:t>
      </w:r>
      <w:r w:rsidRPr="00550D62">
        <w:rPr>
          <w:rFonts w:ascii="Arial" w:hAnsi="Arial" w:cs="Arial"/>
          <w:bCs/>
          <w:szCs w:val="20"/>
        </w:rPr>
        <w:tab/>
      </w:r>
      <w:r w:rsidR="006B5358">
        <w:rPr>
          <w:rFonts w:ascii="Arial" w:hAnsi="Arial" w:cs="Arial"/>
          <w:bCs/>
          <w:szCs w:val="20"/>
        </w:rPr>
        <w:t xml:space="preserve"> </w:t>
      </w:r>
      <w:r w:rsidR="006B5358">
        <w:rPr>
          <w:rFonts w:ascii="Arial" w:hAnsi="Arial" w:cs="Arial"/>
          <w:color w:val="000000"/>
          <w:szCs w:val="20"/>
        </w:rPr>
        <w:t>Vzdrževanje aplikacije A</w:t>
      </w:r>
      <w:r w:rsidR="006B5358">
        <w:rPr>
          <w:rFonts w:ascii="Arial" w:hAnsi="Arial" w:cs="Arial"/>
          <w:bCs/>
          <w:szCs w:val="20"/>
        </w:rPr>
        <w:t xml:space="preserve">   </w:t>
      </w:r>
    </w:p>
    <w:p w14:paraId="72854978" w14:textId="2D4977DD" w:rsidR="00CF2FCA" w:rsidRPr="00550D62" w:rsidRDefault="00CF2FCA" w:rsidP="00CF2FCA">
      <w:pPr>
        <w:tabs>
          <w:tab w:val="left" w:pos="1701"/>
          <w:tab w:val="left" w:pos="2552"/>
        </w:tabs>
        <w:spacing w:line="360" w:lineRule="auto"/>
        <w:ind w:left="709"/>
        <w:contextualSpacing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F32E9B">
        <w:rPr>
          <w:rFonts w:ascii="Arial" w:hAnsi="Arial" w:cs="Arial"/>
          <w:bCs/>
          <w:szCs w:val="20"/>
        </w:rPr>
      </w:r>
      <w:r w:rsidR="00F32E9B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/>
          <w:bCs/>
          <w:szCs w:val="20"/>
        </w:rPr>
        <w:t>sklop 2</w:t>
      </w:r>
      <w:r>
        <w:rPr>
          <w:rFonts w:ascii="Arial" w:hAnsi="Arial" w:cs="Arial"/>
          <w:bCs/>
          <w:szCs w:val="20"/>
        </w:rPr>
        <w:tab/>
      </w:r>
      <w:r w:rsidRPr="00550D62">
        <w:rPr>
          <w:rFonts w:ascii="Arial" w:hAnsi="Arial" w:cs="Arial"/>
          <w:bCs/>
          <w:szCs w:val="20"/>
        </w:rPr>
        <w:t xml:space="preserve"> </w:t>
      </w:r>
      <w:r w:rsidR="006B5358">
        <w:rPr>
          <w:rFonts w:ascii="Arial" w:hAnsi="Arial" w:cs="Arial"/>
          <w:color w:val="000000"/>
          <w:szCs w:val="20"/>
        </w:rPr>
        <w:t>Vzdrževanje aplikacije B</w:t>
      </w:r>
      <w:r w:rsidR="006B5358">
        <w:rPr>
          <w:rFonts w:ascii="Arial" w:hAnsi="Arial" w:cs="Arial"/>
          <w:bCs/>
          <w:szCs w:val="20"/>
        </w:rPr>
        <w:t xml:space="preserve">   </w:t>
      </w:r>
    </w:p>
    <w:p w14:paraId="7E606CF0" w14:textId="677D3B2E" w:rsidR="00CF2FCA" w:rsidRPr="00550D62" w:rsidRDefault="00CF2FCA" w:rsidP="00CF2FCA">
      <w:pPr>
        <w:tabs>
          <w:tab w:val="left" w:pos="1701"/>
          <w:tab w:val="left" w:pos="2552"/>
        </w:tabs>
        <w:spacing w:line="360" w:lineRule="auto"/>
        <w:ind w:left="709"/>
        <w:contextualSpacing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F32E9B">
        <w:rPr>
          <w:rFonts w:ascii="Arial" w:hAnsi="Arial" w:cs="Arial"/>
          <w:bCs/>
          <w:szCs w:val="20"/>
        </w:rPr>
      </w:r>
      <w:r w:rsidR="00F32E9B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sklop </w:t>
      </w:r>
      <w:r>
        <w:rPr>
          <w:rFonts w:ascii="Arial" w:hAnsi="Arial" w:cs="Arial"/>
          <w:bCs/>
          <w:szCs w:val="20"/>
        </w:rPr>
        <w:t>3</w:t>
      </w:r>
      <w:r>
        <w:rPr>
          <w:rFonts w:ascii="Arial" w:hAnsi="Arial" w:cs="Arial"/>
          <w:bCs/>
          <w:szCs w:val="20"/>
        </w:rPr>
        <w:tab/>
      </w:r>
      <w:r w:rsidRPr="00550D62">
        <w:rPr>
          <w:rFonts w:ascii="Arial" w:hAnsi="Arial" w:cs="Arial"/>
          <w:bCs/>
          <w:szCs w:val="20"/>
        </w:rPr>
        <w:t xml:space="preserve"> </w:t>
      </w:r>
      <w:r w:rsidR="006B5358">
        <w:rPr>
          <w:rFonts w:ascii="Arial" w:hAnsi="Arial" w:cs="Arial"/>
          <w:color w:val="000000"/>
          <w:szCs w:val="20"/>
        </w:rPr>
        <w:t>Vzdrževanje aplikacije C</w:t>
      </w:r>
      <w:r w:rsidR="006B5358">
        <w:rPr>
          <w:rFonts w:ascii="Arial" w:hAnsi="Arial" w:cs="Arial"/>
          <w:bCs/>
          <w:szCs w:val="20"/>
        </w:rPr>
        <w:t xml:space="preserve">   </w:t>
      </w:r>
    </w:p>
    <w:p w14:paraId="54402634" w14:textId="5BCD4352" w:rsidR="00CF2FCA" w:rsidRPr="00550D62" w:rsidRDefault="00CF2FCA" w:rsidP="00CF2FCA">
      <w:pPr>
        <w:tabs>
          <w:tab w:val="left" w:pos="1701"/>
          <w:tab w:val="left" w:pos="2552"/>
        </w:tabs>
        <w:spacing w:line="360" w:lineRule="auto"/>
        <w:ind w:left="709"/>
        <w:contextualSpacing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F32E9B">
        <w:rPr>
          <w:rFonts w:ascii="Arial" w:hAnsi="Arial" w:cs="Arial"/>
          <w:bCs/>
          <w:szCs w:val="20"/>
        </w:rPr>
      </w:r>
      <w:r w:rsidR="00F32E9B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sklop </w:t>
      </w:r>
      <w:r>
        <w:rPr>
          <w:rFonts w:ascii="Arial" w:hAnsi="Arial" w:cs="Arial"/>
          <w:bCs/>
          <w:szCs w:val="20"/>
        </w:rPr>
        <w:t>4</w:t>
      </w:r>
      <w:r>
        <w:rPr>
          <w:rFonts w:ascii="Arial" w:hAnsi="Arial" w:cs="Arial"/>
          <w:bCs/>
          <w:szCs w:val="20"/>
        </w:rPr>
        <w:tab/>
      </w:r>
      <w:r w:rsidRPr="00550D62">
        <w:rPr>
          <w:rFonts w:ascii="Arial" w:hAnsi="Arial" w:cs="Arial"/>
          <w:bCs/>
          <w:szCs w:val="20"/>
        </w:rPr>
        <w:t xml:space="preserve"> </w:t>
      </w:r>
      <w:r w:rsidR="006B5358">
        <w:rPr>
          <w:rFonts w:ascii="Arial" w:hAnsi="Arial" w:cs="Arial"/>
          <w:color w:val="000000"/>
          <w:szCs w:val="20"/>
        </w:rPr>
        <w:t>Vzdrževanje aplikacije D</w:t>
      </w:r>
      <w:r w:rsidR="006B5358">
        <w:rPr>
          <w:rFonts w:ascii="Arial" w:hAnsi="Arial" w:cs="Arial"/>
          <w:bCs/>
          <w:szCs w:val="20"/>
        </w:rPr>
        <w:t xml:space="preserve">   </w:t>
      </w:r>
    </w:p>
    <w:p w14:paraId="5F5E8149" w14:textId="77777777" w:rsidR="00CF2FCA" w:rsidRDefault="00CF2FC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31917769" w14:textId="1FA03002" w:rsidR="00FB2558" w:rsidRDefault="00FB2558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  <w:r w:rsidRPr="000B1593">
        <w:rPr>
          <w:rFonts w:ascii="Arial" w:eastAsia="Times New Roman" w:hAnsi="Arial" w:cs="Arial"/>
          <w:bCs/>
          <w:i/>
          <w:szCs w:val="20"/>
        </w:rPr>
        <w:t xml:space="preserve">Skladno s točko </w:t>
      </w:r>
      <w:r w:rsidR="00C7466B">
        <w:rPr>
          <w:rFonts w:ascii="Arial" w:eastAsia="Times New Roman" w:hAnsi="Arial" w:cs="Arial"/>
          <w:bCs/>
          <w:i/>
          <w:szCs w:val="20"/>
        </w:rPr>
        <w:t>9</w:t>
      </w:r>
      <w:r w:rsidRPr="000B1593">
        <w:rPr>
          <w:rFonts w:ascii="Arial" w:eastAsia="Times New Roman" w:hAnsi="Arial" w:cs="Arial"/>
          <w:bCs/>
          <w:i/>
          <w:szCs w:val="20"/>
        </w:rPr>
        <w:t>.</w:t>
      </w:r>
      <w:r w:rsidR="00050848" w:rsidRPr="000B1593">
        <w:rPr>
          <w:rFonts w:ascii="Arial" w:eastAsia="Times New Roman" w:hAnsi="Arial" w:cs="Arial"/>
          <w:bCs/>
          <w:i/>
          <w:szCs w:val="20"/>
        </w:rPr>
        <w:t>3</w:t>
      </w:r>
      <w:r w:rsidRPr="000B1593">
        <w:rPr>
          <w:rFonts w:ascii="Arial" w:eastAsia="Times New Roman" w:hAnsi="Arial" w:cs="Arial"/>
          <w:bCs/>
          <w:i/>
          <w:szCs w:val="20"/>
        </w:rPr>
        <w:t>.</w:t>
      </w:r>
      <w:r w:rsidR="000B1593" w:rsidRPr="000B1593">
        <w:rPr>
          <w:rFonts w:ascii="Arial" w:eastAsia="Times New Roman" w:hAnsi="Arial" w:cs="Arial"/>
          <w:bCs/>
          <w:i/>
          <w:szCs w:val="20"/>
        </w:rPr>
        <w:t>5</w:t>
      </w:r>
      <w:r w:rsidRPr="000B1593">
        <w:rPr>
          <w:rFonts w:ascii="Arial" w:eastAsia="Times New Roman" w:hAnsi="Arial" w:cs="Arial"/>
          <w:bCs/>
          <w:i/>
          <w:szCs w:val="20"/>
        </w:rPr>
        <w:t>. obrazca N-1 »Navodila ponudnik</w:t>
      </w:r>
      <w:r w:rsidR="001E44A8" w:rsidRPr="000B1593">
        <w:rPr>
          <w:rFonts w:ascii="Arial" w:eastAsia="Times New Roman" w:hAnsi="Arial" w:cs="Arial"/>
          <w:bCs/>
          <w:i/>
          <w:szCs w:val="20"/>
        </w:rPr>
        <w:t>u</w:t>
      </w:r>
      <w:r w:rsidRPr="000B1593">
        <w:rPr>
          <w:rFonts w:ascii="Arial" w:eastAsia="Times New Roman" w:hAnsi="Arial" w:cs="Arial"/>
          <w:bCs/>
          <w:i/>
          <w:szCs w:val="20"/>
        </w:rPr>
        <w:t>« in opisom in zahtev delavnih mest v specifikacijah, ponudnik izpolni za vsakega</w:t>
      </w:r>
      <w:r w:rsidRPr="00313515">
        <w:rPr>
          <w:rFonts w:ascii="Arial" w:eastAsia="Times New Roman" w:hAnsi="Arial" w:cs="Arial"/>
          <w:bCs/>
          <w:i/>
          <w:szCs w:val="20"/>
        </w:rPr>
        <w:t xml:space="preserve"> strokovnega delavca ločeno tabelo (tabele ustrezno prekopira glede na število strokovnih delavcev).</w:t>
      </w:r>
    </w:p>
    <w:p w14:paraId="349EC0A6" w14:textId="77777777" w:rsidR="00FB2558" w:rsidRPr="00313515" w:rsidRDefault="00FB2558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97"/>
        <w:gridCol w:w="1450"/>
        <w:gridCol w:w="4848"/>
      </w:tblGrid>
      <w:tr w:rsidR="00FB2558" w:rsidRPr="00500480" w14:paraId="3143E452" w14:textId="77777777" w:rsidTr="00146272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18169" w14:textId="77777777" w:rsidR="00FB2558" w:rsidRPr="00500480" w:rsidRDefault="00FB2558" w:rsidP="00146272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Kandidat za delovno mesto 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56DE8291" w14:textId="77777777" w:rsidR="00FB2558" w:rsidRPr="00500480" w:rsidRDefault="00FB2558" w:rsidP="00146272">
            <w:pPr>
              <w:rPr>
                <w:szCs w:val="20"/>
              </w:rPr>
            </w:pPr>
          </w:p>
        </w:tc>
      </w:tr>
      <w:tr w:rsidR="00FB2558" w:rsidRPr="00500480" w14:paraId="6C628F2E" w14:textId="77777777" w:rsidTr="00146272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AE9FE" w14:textId="77777777" w:rsidR="00FB2558" w:rsidRPr="00500480" w:rsidRDefault="00FB2558" w:rsidP="00146272">
            <w:pPr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>Priimek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160F84B3" w14:textId="77777777" w:rsidR="00FB2558" w:rsidRPr="00500480" w:rsidRDefault="00FB2558" w:rsidP="00146272">
            <w:pPr>
              <w:rPr>
                <w:szCs w:val="20"/>
              </w:rPr>
            </w:pPr>
          </w:p>
        </w:tc>
      </w:tr>
      <w:tr w:rsidR="00FB2558" w:rsidRPr="00500480" w14:paraId="766D9FD2" w14:textId="77777777" w:rsidTr="00146272">
        <w:trPr>
          <w:jc w:val="center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1BD4D8" w14:textId="77777777" w:rsidR="00FB2558" w:rsidRPr="00500480" w:rsidRDefault="00FB2558" w:rsidP="00146272">
            <w:pPr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>Ime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72C12321" w14:textId="77777777" w:rsidR="00FB2558" w:rsidRPr="00500480" w:rsidRDefault="00FB2558" w:rsidP="00146272">
            <w:pPr>
              <w:rPr>
                <w:szCs w:val="20"/>
              </w:rPr>
            </w:pPr>
          </w:p>
        </w:tc>
      </w:tr>
      <w:tr w:rsidR="00FB2558" w:rsidRPr="00500480" w14:paraId="300EE701" w14:textId="77777777" w:rsidTr="00146272">
        <w:trPr>
          <w:jc w:val="center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93EC9" w14:textId="77777777" w:rsidR="00FB2558" w:rsidRDefault="00FB2558" w:rsidP="00146272">
            <w:pPr>
              <w:rPr>
                <w:b/>
                <w:szCs w:val="20"/>
              </w:rPr>
            </w:pPr>
          </w:p>
          <w:p w14:paraId="200A9CD5" w14:textId="77777777" w:rsidR="00FB2558" w:rsidRDefault="00FB2558" w:rsidP="00146272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Pogodbeno razmerje</w:t>
            </w:r>
          </w:p>
          <w:p w14:paraId="522F5BDD" w14:textId="77777777" w:rsidR="00FB2558" w:rsidRPr="00500480" w:rsidRDefault="00FB2558" w:rsidP="00146272">
            <w:pPr>
              <w:rPr>
                <w:b/>
                <w:szCs w:val="20"/>
              </w:rPr>
            </w:pP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7DE407DF" w14:textId="77777777" w:rsidR="00FB2558" w:rsidRPr="00500480" w:rsidRDefault="00FB2558" w:rsidP="00146272">
            <w:pPr>
              <w:rPr>
                <w:szCs w:val="20"/>
              </w:rPr>
            </w:pPr>
          </w:p>
        </w:tc>
      </w:tr>
      <w:tr w:rsidR="00FB2558" w:rsidRPr="00500480" w14:paraId="5CA46983" w14:textId="77777777" w:rsidTr="00146272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14:paraId="46C0E7E8" w14:textId="77777777" w:rsidR="00FB2558" w:rsidRPr="00500480" w:rsidRDefault="00FB2558" w:rsidP="00146272">
            <w:pPr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 xml:space="preserve">Delovne izkušnje v letih 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718D8140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</w:tr>
      <w:tr w:rsidR="00FB2558" w:rsidRPr="00500480" w14:paraId="638FA308" w14:textId="77777777" w:rsidTr="000F74A3">
        <w:trPr>
          <w:trHeight w:val="1595"/>
          <w:jc w:val="center"/>
        </w:trPr>
        <w:tc>
          <w:tcPr>
            <w:tcW w:w="3397" w:type="dxa"/>
            <w:shd w:val="clear" w:color="auto" w:fill="auto"/>
            <w:vAlign w:val="center"/>
          </w:tcPr>
          <w:p w14:paraId="2A70AAC5" w14:textId="77777777" w:rsidR="00FB2558" w:rsidRPr="00500480" w:rsidRDefault="00FB2558" w:rsidP="00146272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Opis delovnih izkušenj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3F541BC9" w14:textId="77777777" w:rsidR="00FB2558" w:rsidRDefault="00FB2558" w:rsidP="00146272">
            <w:pPr>
              <w:jc w:val="center"/>
              <w:rPr>
                <w:b/>
                <w:szCs w:val="20"/>
              </w:rPr>
            </w:pPr>
          </w:p>
          <w:p w14:paraId="18BACE28" w14:textId="77777777" w:rsidR="00FB2558" w:rsidRDefault="00FB2558" w:rsidP="00146272">
            <w:pPr>
              <w:jc w:val="center"/>
              <w:rPr>
                <w:b/>
                <w:szCs w:val="20"/>
              </w:rPr>
            </w:pPr>
          </w:p>
          <w:p w14:paraId="518389BB" w14:textId="77777777" w:rsidR="00FB2558" w:rsidRDefault="00FB2558" w:rsidP="00146272">
            <w:pPr>
              <w:jc w:val="center"/>
              <w:rPr>
                <w:b/>
                <w:szCs w:val="20"/>
              </w:rPr>
            </w:pPr>
          </w:p>
          <w:p w14:paraId="3E47A36D" w14:textId="77777777" w:rsidR="00FB2558" w:rsidRDefault="00FB2558" w:rsidP="00146272">
            <w:pPr>
              <w:jc w:val="center"/>
              <w:rPr>
                <w:b/>
                <w:szCs w:val="20"/>
              </w:rPr>
            </w:pPr>
          </w:p>
          <w:p w14:paraId="501433FE" w14:textId="49797BAB" w:rsidR="00FB2558" w:rsidRDefault="00FB2558" w:rsidP="00146272">
            <w:pPr>
              <w:rPr>
                <w:b/>
                <w:szCs w:val="20"/>
              </w:rPr>
            </w:pPr>
          </w:p>
          <w:p w14:paraId="321B7CCD" w14:textId="77777777" w:rsidR="00FB2558" w:rsidRPr="00500480" w:rsidRDefault="00FB2558" w:rsidP="00146272">
            <w:pPr>
              <w:rPr>
                <w:b/>
                <w:szCs w:val="20"/>
              </w:rPr>
            </w:pPr>
          </w:p>
        </w:tc>
      </w:tr>
      <w:tr w:rsidR="00FB2558" w:rsidRPr="00500480" w14:paraId="5A7CF8CC" w14:textId="77777777" w:rsidTr="00146272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E4C97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>Izobrazba</w:t>
            </w:r>
          </w:p>
        </w:tc>
      </w:tr>
      <w:tr w:rsidR="00FB2558" w:rsidRPr="00500480" w14:paraId="3D1EBC2C" w14:textId="77777777" w:rsidTr="0014627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07618FF1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 xml:space="preserve">Ustanova </w:t>
            </w:r>
          </w:p>
        </w:tc>
        <w:tc>
          <w:tcPr>
            <w:tcW w:w="4848" w:type="dxa"/>
            <w:shd w:val="clear" w:color="auto" w:fill="auto"/>
            <w:vAlign w:val="center"/>
          </w:tcPr>
          <w:p w14:paraId="44DBBE42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>Pridobljena stopnja(e) ali diploma(e):</w:t>
            </w:r>
          </w:p>
        </w:tc>
      </w:tr>
      <w:tr w:rsidR="00FB2558" w:rsidRPr="00500480" w14:paraId="719D61FF" w14:textId="77777777" w:rsidTr="0014627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5F25C7CA" w14:textId="77777777" w:rsidR="00FB2558" w:rsidRPr="00500480" w:rsidRDefault="00FB2558" w:rsidP="00146272">
            <w:pPr>
              <w:rPr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476E6820" w14:textId="77777777" w:rsidR="00FB2558" w:rsidRPr="00500480" w:rsidRDefault="00FB2558" w:rsidP="00146272">
            <w:pPr>
              <w:rPr>
                <w:szCs w:val="20"/>
              </w:rPr>
            </w:pPr>
          </w:p>
        </w:tc>
      </w:tr>
      <w:tr w:rsidR="00FB2558" w:rsidRPr="00500480" w14:paraId="604147C5" w14:textId="77777777" w:rsidTr="00146272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573B1" w14:textId="77777777" w:rsidR="00FB2558" w:rsidRPr="00500480" w:rsidRDefault="00FB2558" w:rsidP="00146272">
            <w:pPr>
              <w:rPr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4111C" w14:textId="77777777" w:rsidR="00FB2558" w:rsidRPr="00500480" w:rsidRDefault="00FB2558" w:rsidP="00146272">
            <w:pPr>
              <w:rPr>
                <w:szCs w:val="20"/>
              </w:rPr>
            </w:pPr>
          </w:p>
        </w:tc>
      </w:tr>
      <w:tr w:rsidR="00FB2558" w:rsidRPr="00500480" w14:paraId="5730689A" w14:textId="77777777" w:rsidTr="00146272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B4049" w14:textId="77777777" w:rsidR="00FB2558" w:rsidRPr="00500480" w:rsidRDefault="00FB2558" w:rsidP="00146272">
            <w:pPr>
              <w:rPr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E03B2" w14:textId="77777777" w:rsidR="00FB2558" w:rsidRPr="00500480" w:rsidRDefault="00FB2558" w:rsidP="00146272">
            <w:pPr>
              <w:rPr>
                <w:szCs w:val="20"/>
              </w:rPr>
            </w:pPr>
          </w:p>
        </w:tc>
      </w:tr>
      <w:tr w:rsidR="00FB2558" w:rsidRPr="00500480" w14:paraId="19576D5A" w14:textId="77777777" w:rsidTr="00146272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9CAD6" w14:textId="77777777" w:rsidR="00FB2558" w:rsidRPr="00BE55AC" w:rsidRDefault="00FB2558" w:rsidP="00146272">
            <w:pPr>
              <w:jc w:val="center"/>
              <w:rPr>
                <w:b/>
                <w:szCs w:val="20"/>
                <w:highlight w:val="yellow"/>
              </w:rPr>
            </w:pPr>
            <w:r w:rsidRPr="009F4120">
              <w:rPr>
                <w:b/>
                <w:szCs w:val="20"/>
              </w:rPr>
              <w:t>Posebna znanja in izkušnje</w:t>
            </w:r>
          </w:p>
        </w:tc>
      </w:tr>
      <w:tr w:rsidR="00FB2558" w:rsidRPr="00500480" w14:paraId="5BF8675F" w14:textId="77777777" w:rsidTr="00146272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AE80B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4B960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</w:tr>
      <w:tr w:rsidR="00FB2558" w:rsidRPr="00500480" w14:paraId="41903031" w14:textId="77777777" w:rsidTr="0014627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63A29CFF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706DDBA5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</w:tr>
      <w:tr w:rsidR="00FB2558" w:rsidRPr="00500480" w14:paraId="6EEB1195" w14:textId="77777777" w:rsidTr="0014627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5395AD54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30274E14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</w:tr>
      <w:tr w:rsidR="00FB2558" w:rsidRPr="00500480" w14:paraId="299A4D53" w14:textId="77777777" w:rsidTr="0014627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139E295D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35A582DE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</w:tr>
    </w:tbl>
    <w:p w14:paraId="1241A2A3" w14:textId="77777777" w:rsidR="00FB2558" w:rsidRPr="00DB14B3" w:rsidRDefault="00FB2558" w:rsidP="00F6122F">
      <w:pPr>
        <w:spacing w:before="240"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48E07C32" w14:textId="50DF8E68" w:rsidR="00FB2558" w:rsidRDefault="00FB2558" w:rsidP="00FB2558">
      <w:pPr>
        <w:suppressAutoHyphens w:val="0"/>
        <w:spacing w:line="260" w:lineRule="exact"/>
        <w:ind w:left="5672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Podpis:</w:t>
      </w:r>
      <w:r w:rsidR="00050848">
        <w:rPr>
          <w:rFonts w:ascii="Arial" w:hAnsi="Arial" w:cs="Arial"/>
          <w:bCs/>
          <w:szCs w:val="20"/>
        </w:rPr>
        <w:t xml:space="preserve"> </w:t>
      </w:r>
      <w:r w:rsidR="00050848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050848" w:rsidRPr="00167859">
        <w:rPr>
          <w:rFonts w:ascii="Arial" w:hAnsi="Arial" w:cs="Arial"/>
        </w:rPr>
        <w:instrText xml:space="preserve"> FORMTEXT </w:instrText>
      </w:r>
      <w:r w:rsidR="00050848" w:rsidRPr="00167859">
        <w:rPr>
          <w:rFonts w:ascii="Arial" w:hAnsi="Arial" w:cs="Arial"/>
        </w:rPr>
      </w:r>
      <w:r w:rsidR="00050848" w:rsidRPr="00167859">
        <w:rPr>
          <w:rFonts w:ascii="Arial" w:hAnsi="Arial" w:cs="Arial"/>
        </w:rPr>
        <w:fldChar w:fldCharType="separate"/>
      </w:r>
      <w:r w:rsidR="00050848" w:rsidRPr="00167859">
        <w:rPr>
          <w:rFonts w:ascii="Arial" w:hAnsi="Arial" w:cs="Arial"/>
        </w:rPr>
        <w:t> </w:t>
      </w:r>
      <w:r w:rsidR="00050848" w:rsidRPr="00167859">
        <w:rPr>
          <w:rFonts w:ascii="Arial" w:hAnsi="Arial" w:cs="Arial"/>
        </w:rPr>
        <w:t> </w:t>
      </w:r>
      <w:r w:rsidR="00050848" w:rsidRPr="00167859">
        <w:rPr>
          <w:rFonts w:ascii="Arial" w:hAnsi="Arial" w:cs="Arial"/>
        </w:rPr>
        <w:t> </w:t>
      </w:r>
      <w:r w:rsidR="00050848" w:rsidRPr="00167859">
        <w:rPr>
          <w:rFonts w:ascii="Arial" w:hAnsi="Arial" w:cs="Arial"/>
        </w:rPr>
        <w:t> </w:t>
      </w:r>
      <w:r w:rsidR="00050848" w:rsidRPr="00167859">
        <w:rPr>
          <w:rFonts w:ascii="Arial" w:hAnsi="Arial" w:cs="Arial"/>
        </w:rPr>
        <w:t> </w:t>
      </w:r>
      <w:r w:rsidR="00050848" w:rsidRPr="00167859">
        <w:rPr>
          <w:rFonts w:ascii="Arial" w:hAnsi="Arial" w:cs="Arial"/>
        </w:rPr>
        <w:fldChar w:fldCharType="end"/>
      </w:r>
    </w:p>
    <w:p w14:paraId="6709643A" w14:textId="75A1FE13" w:rsidR="00FB2558" w:rsidRDefault="00FB2558" w:rsidP="00FB2558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05A800DF" w14:textId="3717AA8F" w:rsidR="00890D3C" w:rsidRPr="00563641" w:rsidRDefault="00FC403A" w:rsidP="00DE6115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 w:val="22"/>
          <w:szCs w:val="22"/>
        </w:rPr>
      </w:pPr>
      <w:r w:rsidRPr="00563641">
        <w:rPr>
          <w:rFonts w:ascii="Arial" w:hAnsi="Arial" w:cs="Arial"/>
          <w:b/>
          <w:bCs/>
          <w:sz w:val="22"/>
          <w:szCs w:val="22"/>
        </w:rPr>
        <w:t>IZJAVA</w:t>
      </w:r>
    </w:p>
    <w:p w14:paraId="19360E75" w14:textId="037FBAE3" w:rsidR="008A5357" w:rsidRPr="00911144" w:rsidRDefault="00FC403A" w:rsidP="00050848">
      <w:pPr>
        <w:suppressAutoHyphens w:val="0"/>
        <w:spacing w:after="120" w:line="260" w:lineRule="exact"/>
        <w:jc w:val="both"/>
        <w:rPr>
          <w:rFonts w:ascii="Arial" w:hAnsi="Arial" w:cs="Arial"/>
          <w:szCs w:val="20"/>
        </w:rPr>
      </w:pPr>
      <w:r w:rsidRPr="00911144">
        <w:rPr>
          <w:rFonts w:ascii="Arial" w:hAnsi="Arial" w:cs="Arial"/>
          <w:bCs/>
          <w:szCs w:val="20"/>
        </w:rPr>
        <w:t>S podpisom te izjave pooblaščen predstavnik</w:t>
      </w:r>
      <w:r w:rsidR="00FB2558">
        <w:rPr>
          <w:rFonts w:ascii="Arial" w:hAnsi="Arial" w:cs="Arial"/>
          <w:bCs/>
          <w:szCs w:val="20"/>
        </w:rPr>
        <w:t>______________________</w:t>
      </w:r>
      <w:r w:rsidR="00177BC1" w:rsidRPr="00911144">
        <w:rPr>
          <w:rFonts w:ascii="Arial" w:hAnsi="Arial" w:cs="Arial"/>
          <w:bCs/>
          <w:szCs w:val="20"/>
        </w:rPr>
        <w:t xml:space="preserve"> </w:t>
      </w:r>
      <w:r w:rsidRPr="00911144">
        <w:rPr>
          <w:rFonts w:ascii="Arial" w:hAnsi="Arial" w:cs="Arial"/>
          <w:bCs/>
          <w:szCs w:val="20"/>
        </w:rPr>
        <w:t>ponudnika</w:t>
      </w:r>
      <w:r w:rsidR="00FB2558">
        <w:rPr>
          <w:rFonts w:ascii="Arial" w:hAnsi="Arial" w:cs="Arial"/>
          <w:bCs/>
          <w:szCs w:val="20"/>
        </w:rPr>
        <w:t xml:space="preserve"> _______________________</w:t>
      </w:r>
      <w:r w:rsidR="00177BC1" w:rsidRPr="00911144">
        <w:rPr>
          <w:rFonts w:ascii="Arial" w:hAnsi="Arial" w:cs="Arial"/>
          <w:bCs/>
          <w:szCs w:val="20"/>
        </w:rPr>
        <w:t xml:space="preserve"> </w:t>
      </w:r>
      <w:r w:rsidRPr="00911144">
        <w:rPr>
          <w:rFonts w:ascii="Arial" w:hAnsi="Arial" w:cs="Arial"/>
          <w:bCs/>
          <w:szCs w:val="20"/>
        </w:rPr>
        <w:t>pod kazensko in materialno odgovornostjo i</w:t>
      </w:r>
      <w:r w:rsidRPr="00911144">
        <w:rPr>
          <w:rFonts w:ascii="Arial" w:hAnsi="Arial" w:cs="Arial"/>
          <w:szCs w:val="20"/>
        </w:rPr>
        <w:t>zjavljam, da</w:t>
      </w:r>
      <w:r w:rsidR="00040C0B" w:rsidRPr="00911144">
        <w:rPr>
          <w:rFonts w:ascii="Arial" w:hAnsi="Arial" w:cs="Arial"/>
          <w:szCs w:val="20"/>
        </w:rPr>
        <w:t>:</w:t>
      </w:r>
    </w:p>
    <w:p w14:paraId="2A7A7608" w14:textId="03AF09A4" w:rsidR="00F6122F" w:rsidRPr="00F6122F" w:rsidRDefault="00D94B7D" w:rsidP="007E5566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F6122F">
        <w:rPr>
          <w:rFonts w:ascii="Arial" w:hAnsi="Arial" w:cs="Arial"/>
          <w:szCs w:val="20"/>
        </w:rPr>
        <w:t>izpolnjujemo pogoje v skladu z Zakonom o javnem naročanju (Uradni list RS, št. 91/15</w:t>
      </w:r>
      <w:r w:rsidR="00545C73" w:rsidRPr="00545C73">
        <w:rPr>
          <w:rFonts w:ascii="Arial" w:eastAsia="Calibri" w:hAnsi="Arial" w:cs="Arial"/>
          <w:kern w:val="0"/>
          <w:szCs w:val="20"/>
          <w:lang w:eastAsia="en-US"/>
        </w:rPr>
        <w:t xml:space="preserve"> </w:t>
      </w:r>
      <w:r w:rsidR="00545C73" w:rsidRPr="00545C73">
        <w:rPr>
          <w:rFonts w:ascii="Arial" w:hAnsi="Arial" w:cs="Arial"/>
          <w:szCs w:val="20"/>
        </w:rPr>
        <w:t>s spremembami in dopolnitvami</w:t>
      </w:r>
      <w:r w:rsidR="00545C73">
        <w:rPr>
          <w:rFonts w:ascii="Arial" w:hAnsi="Arial" w:cs="Arial"/>
          <w:szCs w:val="20"/>
        </w:rPr>
        <w:t xml:space="preserve">, v nadaljnjem besedilu: </w:t>
      </w:r>
      <w:r w:rsidR="00545C73" w:rsidRPr="00F6122F">
        <w:rPr>
          <w:rFonts w:ascii="Arial" w:hAnsi="Arial" w:cs="Arial"/>
          <w:szCs w:val="20"/>
        </w:rPr>
        <w:t>ZJN-3</w:t>
      </w:r>
      <w:r w:rsidRPr="00F6122F">
        <w:rPr>
          <w:rFonts w:ascii="Arial" w:hAnsi="Arial" w:cs="Arial"/>
          <w:szCs w:val="20"/>
        </w:rPr>
        <w:t>) ter pogoje in ostale zahteve iz dokumentacije v zvezi z oddajo javnega naročila za javn</w:t>
      </w:r>
      <w:r w:rsidR="00F6122F">
        <w:rPr>
          <w:rFonts w:ascii="Arial" w:hAnsi="Arial" w:cs="Arial"/>
          <w:szCs w:val="20"/>
        </w:rPr>
        <w:t xml:space="preserve">o naročilo, katerega predmet je </w:t>
      </w:r>
      <w:r w:rsidR="00F6122F" w:rsidRPr="00F6122F">
        <w:rPr>
          <w:rFonts w:ascii="Arial" w:hAnsi="Arial" w:cs="Arial"/>
          <w:szCs w:val="20"/>
        </w:rPr>
        <w:t>"</w:t>
      </w:r>
      <w:r w:rsidR="00C7466B" w:rsidRPr="00C7466B">
        <w:t xml:space="preserve"> </w:t>
      </w:r>
      <w:r w:rsidR="00C7466B" w:rsidRPr="00C7466B">
        <w:rPr>
          <w:rFonts w:ascii="Arial" w:hAnsi="Arial" w:cs="Arial"/>
          <w:szCs w:val="20"/>
        </w:rPr>
        <w:t>Vzdrževanje različnih namenskih aplikacij, razvitih za platformo HCL Notes/Domino</w:t>
      </w:r>
      <w:r w:rsidR="00F6122F" w:rsidRPr="00F6122F">
        <w:rPr>
          <w:rFonts w:ascii="Arial" w:hAnsi="Arial" w:cs="Arial"/>
          <w:szCs w:val="20"/>
        </w:rPr>
        <w:t>", z oznako 0</w:t>
      </w:r>
      <w:r w:rsidR="00C7466B">
        <w:rPr>
          <w:rFonts w:ascii="Arial" w:hAnsi="Arial" w:cs="Arial"/>
          <w:szCs w:val="20"/>
        </w:rPr>
        <w:t>03</w:t>
      </w:r>
      <w:r w:rsidR="00F6122F" w:rsidRPr="00F6122F">
        <w:rPr>
          <w:rFonts w:ascii="Arial" w:hAnsi="Arial" w:cs="Arial"/>
          <w:szCs w:val="20"/>
        </w:rPr>
        <w:t>/2</w:t>
      </w:r>
      <w:r w:rsidR="00C7466B">
        <w:rPr>
          <w:rFonts w:ascii="Arial" w:hAnsi="Arial" w:cs="Arial"/>
          <w:szCs w:val="20"/>
        </w:rPr>
        <w:t>6</w:t>
      </w:r>
      <w:r w:rsidR="00F6122F" w:rsidRPr="00F6122F">
        <w:rPr>
          <w:rFonts w:ascii="Arial" w:hAnsi="Arial" w:cs="Arial"/>
          <w:szCs w:val="20"/>
        </w:rPr>
        <w:t xml:space="preserve"> JN MZEZ;</w:t>
      </w:r>
    </w:p>
    <w:p w14:paraId="173B416B" w14:textId="7A47AB10" w:rsidR="00D94B7D" w:rsidRPr="00F6122F" w:rsidRDefault="00D94B7D" w:rsidP="007C4F60">
      <w:pPr>
        <w:pStyle w:val="ListParagraph"/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F6122F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574970A6" w14:textId="321620B6" w:rsidR="00D94B7D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</w:t>
      </w:r>
      <w:r w:rsidRPr="00FF31BE">
        <w:rPr>
          <w:rFonts w:ascii="Arial" w:hAnsi="Arial" w:cs="Arial"/>
          <w:szCs w:val="20"/>
        </w:rPr>
        <w:t xml:space="preserve">njihovo resničnost in ustreznost fotokopij prevzemamo popolno odgovornost; </w:t>
      </w:r>
    </w:p>
    <w:p w14:paraId="466E64CF" w14:textId="0E1B4D81" w:rsidR="00911144" w:rsidRDefault="00911144" w:rsidP="009111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>razpolagamo z zadostnimi kadrovskimi in tehničnimi zmogljivostmi, da lahko zagotavljamo nemoteno, strokovno in kakovostno izvedbo predmetnega naročila;</w:t>
      </w:r>
    </w:p>
    <w:p w14:paraId="487913EC" w14:textId="7F727563" w:rsidR="00334381" w:rsidRPr="003001CA" w:rsidRDefault="00334381" w:rsidP="00334381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bomo </w:t>
      </w:r>
      <w:r w:rsidRPr="00334381">
        <w:rPr>
          <w:rFonts w:ascii="Arial" w:hAnsi="Arial" w:cs="Arial"/>
          <w:szCs w:val="20"/>
        </w:rPr>
        <w:t xml:space="preserve">storitve </w:t>
      </w:r>
      <w:r w:rsidR="0061027B">
        <w:rPr>
          <w:rFonts w:ascii="Arial" w:hAnsi="Arial" w:cs="Arial"/>
          <w:szCs w:val="20"/>
        </w:rPr>
        <w:t>vzdrževanja</w:t>
      </w:r>
      <w:r w:rsidRPr="00334381">
        <w:rPr>
          <w:rFonts w:ascii="Arial" w:hAnsi="Arial" w:cs="Arial"/>
          <w:szCs w:val="20"/>
        </w:rPr>
        <w:t xml:space="preserve"> izvaja</w:t>
      </w:r>
      <w:r>
        <w:rPr>
          <w:rFonts w:ascii="Arial" w:hAnsi="Arial" w:cs="Arial"/>
          <w:szCs w:val="20"/>
        </w:rPr>
        <w:t>li</w:t>
      </w:r>
      <w:r w:rsidRPr="00334381">
        <w:rPr>
          <w:rFonts w:ascii="Arial" w:hAnsi="Arial" w:cs="Arial"/>
          <w:szCs w:val="20"/>
        </w:rPr>
        <w:t xml:space="preserve"> strokovno in kvalitetno po pravilih stroke, v skladu z veljavnimi predpisi v Republiki Sloveniji (zakoni, pravilniki, standardi, tehničnimi soglasji, tehničnimi navo</w:t>
      </w:r>
      <w:r>
        <w:rPr>
          <w:rFonts w:ascii="Arial" w:hAnsi="Arial" w:cs="Arial"/>
          <w:szCs w:val="20"/>
        </w:rPr>
        <w:t>dili, priporočili in normativi);</w:t>
      </w:r>
    </w:p>
    <w:p w14:paraId="377374C9" w14:textId="0EC1891F" w:rsidR="00D94B7D" w:rsidRPr="00825E52" w:rsidRDefault="00D94B7D" w:rsidP="00D94B7D">
      <w:pPr>
        <w:pStyle w:val="ListParagraph"/>
        <w:numPr>
          <w:ilvl w:val="0"/>
          <w:numId w:val="24"/>
        </w:numPr>
        <w:spacing w:line="260" w:lineRule="exact"/>
        <w:rPr>
          <w:rFonts w:ascii="Arial" w:hAnsi="Arial" w:cs="Arial"/>
          <w:szCs w:val="20"/>
        </w:rPr>
      </w:pPr>
      <w:r w:rsidRPr="00825E52">
        <w:rPr>
          <w:rFonts w:ascii="Arial" w:hAnsi="Arial" w:cs="Arial" w:hint="eastAsia"/>
          <w:szCs w:val="20"/>
        </w:rPr>
        <w:t>v zadnjih</w:t>
      </w:r>
      <w:r w:rsidRPr="00825E52">
        <w:rPr>
          <w:rFonts w:ascii="Arial" w:hAnsi="Arial" w:cs="Arial"/>
          <w:szCs w:val="20"/>
        </w:rPr>
        <w:t xml:space="preserve"> šestih</w:t>
      </w:r>
      <w:r w:rsidRPr="00825E52">
        <w:rPr>
          <w:rFonts w:ascii="Arial" w:hAnsi="Arial" w:cs="Arial" w:hint="eastAsia"/>
          <w:szCs w:val="20"/>
        </w:rPr>
        <w:t xml:space="preserve"> </w:t>
      </w:r>
      <w:r w:rsidRPr="00825E52">
        <w:rPr>
          <w:rFonts w:ascii="Arial" w:hAnsi="Arial" w:cs="Arial"/>
          <w:szCs w:val="20"/>
        </w:rPr>
        <w:t>(</w:t>
      </w:r>
      <w:r w:rsidRPr="00825E52">
        <w:rPr>
          <w:rFonts w:ascii="Arial" w:hAnsi="Arial" w:cs="Arial" w:hint="eastAsia"/>
          <w:szCs w:val="20"/>
        </w:rPr>
        <w:t>6</w:t>
      </w:r>
      <w:r w:rsidRPr="00825E52">
        <w:rPr>
          <w:rFonts w:ascii="Arial" w:hAnsi="Arial" w:cs="Arial"/>
          <w:szCs w:val="20"/>
        </w:rPr>
        <w:t>)</w:t>
      </w:r>
      <w:r w:rsidRPr="00825E52">
        <w:rPr>
          <w:rFonts w:ascii="Arial" w:hAnsi="Arial" w:cs="Arial" w:hint="eastAsia"/>
          <w:szCs w:val="20"/>
        </w:rPr>
        <w:t xml:space="preserve"> mesecih od roka za oddajo ponudbe nismo imeli blokiranih poslovnih računov</w:t>
      </w:r>
      <w:r w:rsidRPr="00825E52">
        <w:rPr>
          <w:rFonts w:ascii="Arial" w:hAnsi="Arial" w:cs="Arial"/>
          <w:szCs w:val="20"/>
        </w:rPr>
        <w:t>;</w:t>
      </w:r>
    </w:p>
    <w:p w14:paraId="31B61532" w14:textId="7F5F3C64" w:rsidR="00815D3A" w:rsidRPr="00BF7931" w:rsidRDefault="0050487D" w:rsidP="00045F2F">
      <w:pPr>
        <w:pStyle w:val="ListParagraph"/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50487D">
        <w:rPr>
          <w:rFonts w:ascii="Arial" w:hAnsi="Arial" w:cs="Arial"/>
          <w:szCs w:val="20"/>
        </w:rPr>
        <w:t>da ima</w:t>
      </w:r>
      <w:r>
        <w:rPr>
          <w:rFonts w:ascii="Arial" w:hAnsi="Arial" w:cs="Arial"/>
          <w:szCs w:val="20"/>
        </w:rPr>
        <w:t>mo</w:t>
      </w:r>
      <w:r w:rsidRPr="0050487D">
        <w:rPr>
          <w:rFonts w:ascii="Arial" w:hAnsi="Arial" w:cs="Arial"/>
          <w:szCs w:val="20"/>
        </w:rPr>
        <w:t xml:space="preserve"> organizirano tehnično pomoč v režimu najmanj delavniki od 08.00 do 16.00</w:t>
      </w:r>
      <w:r w:rsidR="00E465E2">
        <w:rPr>
          <w:rFonts w:ascii="Arial" w:hAnsi="Arial" w:cs="Arial"/>
          <w:szCs w:val="20"/>
        </w:rPr>
        <w:t xml:space="preserve"> in </w:t>
      </w:r>
      <w:r w:rsidR="00E465E2" w:rsidRPr="004D2E14">
        <w:rPr>
          <w:rFonts w:ascii="Arial" w:hAnsi="Arial" w:cs="Arial"/>
          <w:bCs/>
          <w:szCs w:val="20"/>
          <w:lang w:eastAsia="ar-SA"/>
        </w:rPr>
        <w:t>zagotovljeno ali telefonsko prijavo ali prijavo po elektronski pošti ali prijavo neposredno v ponudnikov/izvajalčev sistem, če je ta na razpolago in če je brez kakršnihkoli dodatnih stroškov naročniku dan v uporabo</w:t>
      </w:r>
      <w:r w:rsidR="00E465E2">
        <w:rPr>
          <w:rFonts w:ascii="Arial" w:hAnsi="Arial" w:cs="Arial"/>
          <w:bCs/>
          <w:szCs w:val="20"/>
          <w:lang w:eastAsia="ar-SA"/>
        </w:rPr>
        <w:t>, za prijavo napak s strani naročnika</w:t>
      </w:r>
      <w:r>
        <w:rPr>
          <w:rFonts w:ascii="Arial" w:hAnsi="Arial" w:cs="Arial"/>
          <w:szCs w:val="20"/>
        </w:rPr>
        <w:t>;</w:t>
      </w:r>
    </w:p>
    <w:p w14:paraId="63540CBF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sprejemamo izključno uporabo slovenskega prava, razen določil mednarodnega zasebnega prava, prav tako sprejemamo pristojnost Državne revizijske komisije in slovensko sodno pristojnost v zvezi s tem javnim naročilom;</w:t>
      </w:r>
    </w:p>
    <w:p w14:paraId="2A79F167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4032F159" w14:textId="794C2BCC" w:rsidR="005C28FC" w:rsidRPr="005C28FC" w:rsidRDefault="005C28FC" w:rsidP="005C28FC">
      <w:pPr>
        <w:pStyle w:val="ListParagraph"/>
        <w:numPr>
          <w:ilvl w:val="0"/>
          <w:numId w:val="24"/>
        </w:numPr>
        <w:rPr>
          <w:rFonts w:ascii="Arial" w:hAnsi="Arial" w:cs="Arial"/>
          <w:szCs w:val="20"/>
        </w:rPr>
      </w:pPr>
      <w:r w:rsidRPr="005C28FC">
        <w:rPr>
          <w:rFonts w:ascii="Arial" w:hAnsi="Arial" w:cs="Arial"/>
          <w:szCs w:val="20"/>
        </w:rPr>
        <w:t>so vsi dokumenti, ki smo jih predložili, enaki originalu in odražajo zadnje stanje;</w:t>
      </w:r>
    </w:p>
    <w:p w14:paraId="280781FA" w14:textId="183CCF89" w:rsidR="00D94B7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bomo na poziv naročnika za vse kopije dokumentov, predloženih v ponudbi, v zahtevanem roku, dostavili v vpogled vse originalne dokumente;</w:t>
      </w:r>
    </w:p>
    <w:p w14:paraId="43120BCB" w14:textId="21009049" w:rsidR="00D94B7D" w:rsidRPr="003001CA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 xml:space="preserve">je veljavnost naše ponudbe </w:t>
      </w:r>
      <w:r w:rsidR="003D77C4">
        <w:rPr>
          <w:rFonts w:ascii="Arial" w:hAnsi="Arial" w:cs="Arial"/>
          <w:szCs w:val="20"/>
        </w:rPr>
        <w:t>9</w:t>
      </w:r>
      <w:r w:rsidRPr="003001CA">
        <w:rPr>
          <w:rFonts w:ascii="Arial" w:hAnsi="Arial" w:cs="Arial"/>
          <w:szCs w:val="20"/>
        </w:rPr>
        <w:t>0 dni od roka za predložitev ponudb</w:t>
      </w:r>
      <w:r w:rsidR="005C28FC">
        <w:rPr>
          <w:rFonts w:ascii="Arial" w:hAnsi="Arial" w:cs="Arial"/>
          <w:szCs w:val="20"/>
        </w:rPr>
        <w:t>.</w:t>
      </w:r>
    </w:p>
    <w:p w14:paraId="149434FD" w14:textId="46B794FA" w:rsidR="00487C00" w:rsidRDefault="00487C00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0BDB2718" w14:textId="48993F39" w:rsidR="003D77C4" w:rsidRDefault="003D77C4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7A5BBBF4" w14:textId="77777777" w:rsidR="001E44A8" w:rsidRPr="00984C28" w:rsidRDefault="001E44A8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6C0834C0" w14:textId="3C148CB6" w:rsidR="006A71AC" w:rsidRPr="00A54A8E" w:rsidRDefault="007506E9" w:rsidP="00BF7931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2B4133">
        <w:rPr>
          <w:rFonts w:ascii="Arial" w:hAnsi="Arial" w:cs="Arial"/>
          <w:szCs w:val="20"/>
        </w:rPr>
        <w:t>Ponudnik</w:t>
      </w:r>
      <w:r>
        <w:rPr>
          <w:rFonts w:ascii="Arial" w:hAnsi="Arial" w:cs="Arial"/>
          <w:szCs w:val="20"/>
        </w:rPr>
        <w:t xml:space="preserve">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sectPr w:rsidR="006A71AC" w:rsidRPr="00A54A8E" w:rsidSect="00BF79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134" w:right="851" w:bottom="567" w:left="851" w:header="851" w:footer="69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9F97F" w14:textId="77777777" w:rsidR="00D46EF8" w:rsidRDefault="00D46EF8">
      <w:r>
        <w:separator/>
      </w:r>
    </w:p>
  </w:endnote>
  <w:endnote w:type="continuationSeparator" w:id="0">
    <w:p w14:paraId="01CA24F6" w14:textId="77777777"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9C70" w14:textId="77777777" w:rsidR="00CA2792" w:rsidRDefault="00CA27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 w14:paraId="2E40187E" w14:textId="77777777">
      <w:tc>
        <w:tcPr>
          <w:tcW w:w="9639" w:type="dxa"/>
          <w:tcBorders>
            <w:top w:val="single" w:sz="1" w:space="0" w:color="000000"/>
          </w:tcBorders>
        </w:tcPr>
        <w:p w14:paraId="10EB4EF0" w14:textId="0F84939C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83ABD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83ABD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6BF8624D" w14:textId="77777777" w:rsidR="00D46EF8" w:rsidRDefault="00D46E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87B8C" w14:textId="77777777" w:rsidR="00CA2792" w:rsidRDefault="00CA27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35DDB" w14:textId="77777777" w:rsidR="00D46EF8" w:rsidRDefault="00D46EF8">
      <w:r>
        <w:separator/>
      </w:r>
    </w:p>
  </w:footnote>
  <w:footnote w:type="continuationSeparator" w:id="0">
    <w:p w14:paraId="115BABAA" w14:textId="77777777"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1A8F9" w14:textId="77777777" w:rsidR="00CA2792" w:rsidRDefault="00CA27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DEC8C" w14:textId="613D5924"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="00D51CD8">
      <w:rPr>
        <w:rFonts w:ascii="Arial" w:hAnsi="Arial" w:cs="Arial"/>
        <w:sz w:val="16"/>
        <w:szCs w:val="16"/>
      </w:rPr>
      <w:t xml:space="preserve">: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BAF79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38E7A6B3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A8902F84"/>
    <w:lvl w:ilvl="0" w:tplc="1C72852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5088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3D1"/>
    <w:rsid w:val="00003A9C"/>
    <w:rsid w:val="000109C5"/>
    <w:rsid w:val="00011EEE"/>
    <w:rsid w:val="00012022"/>
    <w:rsid w:val="000126CD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C0B"/>
    <w:rsid w:val="00041AB1"/>
    <w:rsid w:val="00045F2F"/>
    <w:rsid w:val="0004794E"/>
    <w:rsid w:val="00050848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A20A8"/>
    <w:rsid w:val="000A2849"/>
    <w:rsid w:val="000B09B2"/>
    <w:rsid w:val="000B1593"/>
    <w:rsid w:val="000B3A4B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0F74A3"/>
    <w:rsid w:val="0010629A"/>
    <w:rsid w:val="001079ED"/>
    <w:rsid w:val="00107E25"/>
    <w:rsid w:val="0011057E"/>
    <w:rsid w:val="00113CE6"/>
    <w:rsid w:val="0011415E"/>
    <w:rsid w:val="001142F6"/>
    <w:rsid w:val="00117880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91F2B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E1E64"/>
    <w:rsid w:val="001E44A8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7AD8"/>
    <w:rsid w:val="00250092"/>
    <w:rsid w:val="002501E1"/>
    <w:rsid w:val="00270241"/>
    <w:rsid w:val="00271021"/>
    <w:rsid w:val="00276D96"/>
    <w:rsid w:val="00290647"/>
    <w:rsid w:val="002906C6"/>
    <w:rsid w:val="00294DBE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2F6E6C"/>
    <w:rsid w:val="003001CA"/>
    <w:rsid w:val="003012BB"/>
    <w:rsid w:val="003139C7"/>
    <w:rsid w:val="003140E5"/>
    <w:rsid w:val="00324366"/>
    <w:rsid w:val="00325FD9"/>
    <w:rsid w:val="00334381"/>
    <w:rsid w:val="00337E24"/>
    <w:rsid w:val="00345694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BD"/>
    <w:rsid w:val="003A14D2"/>
    <w:rsid w:val="003A30DF"/>
    <w:rsid w:val="003A4751"/>
    <w:rsid w:val="003A64B6"/>
    <w:rsid w:val="003B0070"/>
    <w:rsid w:val="003B4767"/>
    <w:rsid w:val="003B651A"/>
    <w:rsid w:val="003B745B"/>
    <w:rsid w:val="003C4CAB"/>
    <w:rsid w:val="003C62B7"/>
    <w:rsid w:val="003D05FD"/>
    <w:rsid w:val="003D77C4"/>
    <w:rsid w:val="003E1E2F"/>
    <w:rsid w:val="003E3106"/>
    <w:rsid w:val="003E37A8"/>
    <w:rsid w:val="003E66C5"/>
    <w:rsid w:val="003F015A"/>
    <w:rsid w:val="003F087F"/>
    <w:rsid w:val="003F7816"/>
    <w:rsid w:val="00402BB5"/>
    <w:rsid w:val="00403644"/>
    <w:rsid w:val="00404B88"/>
    <w:rsid w:val="0040746E"/>
    <w:rsid w:val="004079E7"/>
    <w:rsid w:val="00407F1E"/>
    <w:rsid w:val="00410285"/>
    <w:rsid w:val="00410F43"/>
    <w:rsid w:val="0041244B"/>
    <w:rsid w:val="00413238"/>
    <w:rsid w:val="004136BA"/>
    <w:rsid w:val="004138F1"/>
    <w:rsid w:val="004174E6"/>
    <w:rsid w:val="00422623"/>
    <w:rsid w:val="00426ED4"/>
    <w:rsid w:val="00427165"/>
    <w:rsid w:val="00427F89"/>
    <w:rsid w:val="004303B8"/>
    <w:rsid w:val="004305FE"/>
    <w:rsid w:val="00430B22"/>
    <w:rsid w:val="00433BC3"/>
    <w:rsid w:val="00433CAA"/>
    <w:rsid w:val="00435AF2"/>
    <w:rsid w:val="00444FB8"/>
    <w:rsid w:val="00457C65"/>
    <w:rsid w:val="00460234"/>
    <w:rsid w:val="00460A7A"/>
    <w:rsid w:val="0046546B"/>
    <w:rsid w:val="004661A3"/>
    <w:rsid w:val="00471F54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072E"/>
    <w:rsid w:val="004A319E"/>
    <w:rsid w:val="004A39AF"/>
    <w:rsid w:val="004A3B65"/>
    <w:rsid w:val="004A438A"/>
    <w:rsid w:val="004A5834"/>
    <w:rsid w:val="004B3A9C"/>
    <w:rsid w:val="004B6738"/>
    <w:rsid w:val="004C3CF7"/>
    <w:rsid w:val="004D3251"/>
    <w:rsid w:val="004D597A"/>
    <w:rsid w:val="004D67B3"/>
    <w:rsid w:val="004D70FC"/>
    <w:rsid w:val="004E134C"/>
    <w:rsid w:val="004E1CAC"/>
    <w:rsid w:val="004E448A"/>
    <w:rsid w:val="004F0770"/>
    <w:rsid w:val="004F3CFB"/>
    <w:rsid w:val="004F3D7D"/>
    <w:rsid w:val="004F7447"/>
    <w:rsid w:val="00500633"/>
    <w:rsid w:val="005043ED"/>
    <w:rsid w:val="00504797"/>
    <w:rsid w:val="0050487D"/>
    <w:rsid w:val="00507025"/>
    <w:rsid w:val="0051017B"/>
    <w:rsid w:val="00510CD8"/>
    <w:rsid w:val="0051264D"/>
    <w:rsid w:val="00512A8D"/>
    <w:rsid w:val="005143D2"/>
    <w:rsid w:val="00520108"/>
    <w:rsid w:val="0052348D"/>
    <w:rsid w:val="0052597A"/>
    <w:rsid w:val="0053121B"/>
    <w:rsid w:val="00532C21"/>
    <w:rsid w:val="00535099"/>
    <w:rsid w:val="00537BF7"/>
    <w:rsid w:val="005408CC"/>
    <w:rsid w:val="00543F70"/>
    <w:rsid w:val="0054413E"/>
    <w:rsid w:val="0054462E"/>
    <w:rsid w:val="00545327"/>
    <w:rsid w:val="00545381"/>
    <w:rsid w:val="00545C73"/>
    <w:rsid w:val="005470D3"/>
    <w:rsid w:val="00550D62"/>
    <w:rsid w:val="00551942"/>
    <w:rsid w:val="00555709"/>
    <w:rsid w:val="0055723A"/>
    <w:rsid w:val="00557986"/>
    <w:rsid w:val="00561C5D"/>
    <w:rsid w:val="00563641"/>
    <w:rsid w:val="005666A9"/>
    <w:rsid w:val="00566E40"/>
    <w:rsid w:val="00567D08"/>
    <w:rsid w:val="005713E0"/>
    <w:rsid w:val="00577E0A"/>
    <w:rsid w:val="00581F18"/>
    <w:rsid w:val="00587D1A"/>
    <w:rsid w:val="00587E51"/>
    <w:rsid w:val="005938B9"/>
    <w:rsid w:val="00597807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28FC"/>
    <w:rsid w:val="005C3587"/>
    <w:rsid w:val="005C3E3E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07826"/>
    <w:rsid w:val="0061027B"/>
    <w:rsid w:val="006127BD"/>
    <w:rsid w:val="006255F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0EC3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5358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2121"/>
    <w:rsid w:val="007025D5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322A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566"/>
    <w:rsid w:val="007E5A8D"/>
    <w:rsid w:val="007E65A4"/>
    <w:rsid w:val="007F511D"/>
    <w:rsid w:val="008001BF"/>
    <w:rsid w:val="008009C3"/>
    <w:rsid w:val="00801549"/>
    <w:rsid w:val="008019CD"/>
    <w:rsid w:val="0080252A"/>
    <w:rsid w:val="00802A2D"/>
    <w:rsid w:val="008048CD"/>
    <w:rsid w:val="00805894"/>
    <w:rsid w:val="00811EE7"/>
    <w:rsid w:val="00814606"/>
    <w:rsid w:val="00815D3A"/>
    <w:rsid w:val="00815FB4"/>
    <w:rsid w:val="0082183C"/>
    <w:rsid w:val="00825E52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85301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469E"/>
    <w:rsid w:val="008F525D"/>
    <w:rsid w:val="008F599E"/>
    <w:rsid w:val="008F5A8A"/>
    <w:rsid w:val="00900581"/>
    <w:rsid w:val="009007CE"/>
    <w:rsid w:val="00907950"/>
    <w:rsid w:val="00911144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044"/>
    <w:rsid w:val="00944A84"/>
    <w:rsid w:val="00950040"/>
    <w:rsid w:val="00952C6D"/>
    <w:rsid w:val="00962D8F"/>
    <w:rsid w:val="0097193A"/>
    <w:rsid w:val="0097474D"/>
    <w:rsid w:val="00975954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19D9"/>
    <w:rsid w:val="009F3791"/>
    <w:rsid w:val="00A01441"/>
    <w:rsid w:val="00A01530"/>
    <w:rsid w:val="00A03BC2"/>
    <w:rsid w:val="00A05966"/>
    <w:rsid w:val="00A144DB"/>
    <w:rsid w:val="00A21CD8"/>
    <w:rsid w:val="00A26047"/>
    <w:rsid w:val="00A30240"/>
    <w:rsid w:val="00A3139E"/>
    <w:rsid w:val="00A32CCE"/>
    <w:rsid w:val="00A33A33"/>
    <w:rsid w:val="00A33F4E"/>
    <w:rsid w:val="00A353F7"/>
    <w:rsid w:val="00A40997"/>
    <w:rsid w:val="00A4341D"/>
    <w:rsid w:val="00A52A1F"/>
    <w:rsid w:val="00A53339"/>
    <w:rsid w:val="00A54A8E"/>
    <w:rsid w:val="00A6564F"/>
    <w:rsid w:val="00A71292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2C47"/>
    <w:rsid w:val="00AF4E60"/>
    <w:rsid w:val="00AF7A39"/>
    <w:rsid w:val="00B00D3C"/>
    <w:rsid w:val="00B04FF6"/>
    <w:rsid w:val="00B0551F"/>
    <w:rsid w:val="00B058D1"/>
    <w:rsid w:val="00B06501"/>
    <w:rsid w:val="00B16952"/>
    <w:rsid w:val="00B2151A"/>
    <w:rsid w:val="00B26CAD"/>
    <w:rsid w:val="00B33B38"/>
    <w:rsid w:val="00B350F1"/>
    <w:rsid w:val="00B37874"/>
    <w:rsid w:val="00B40ED4"/>
    <w:rsid w:val="00B42700"/>
    <w:rsid w:val="00B4570C"/>
    <w:rsid w:val="00B460B7"/>
    <w:rsid w:val="00B62DD6"/>
    <w:rsid w:val="00B63846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4DDE"/>
    <w:rsid w:val="00BA53CC"/>
    <w:rsid w:val="00BB088D"/>
    <w:rsid w:val="00BB444C"/>
    <w:rsid w:val="00BB70A8"/>
    <w:rsid w:val="00BC2BB1"/>
    <w:rsid w:val="00BC3D27"/>
    <w:rsid w:val="00BC51C4"/>
    <w:rsid w:val="00BC5214"/>
    <w:rsid w:val="00BD0E95"/>
    <w:rsid w:val="00BD1B09"/>
    <w:rsid w:val="00BD358D"/>
    <w:rsid w:val="00BD5070"/>
    <w:rsid w:val="00BD5923"/>
    <w:rsid w:val="00BD5FF9"/>
    <w:rsid w:val="00BD7C3F"/>
    <w:rsid w:val="00BE1BCB"/>
    <w:rsid w:val="00BF10E1"/>
    <w:rsid w:val="00BF78FD"/>
    <w:rsid w:val="00BF7931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2F67"/>
    <w:rsid w:val="00C66003"/>
    <w:rsid w:val="00C700D9"/>
    <w:rsid w:val="00C70EC8"/>
    <w:rsid w:val="00C7212F"/>
    <w:rsid w:val="00C734F6"/>
    <w:rsid w:val="00C7466B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2792"/>
    <w:rsid w:val="00CA4AD4"/>
    <w:rsid w:val="00CA4F38"/>
    <w:rsid w:val="00CA580B"/>
    <w:rsid w:val="00CA62A6"/>
    <w:rsid w:val="00CB0423"/>
    <w:rsid w:val="00CC53D1"/>
    <w:rsid w:val="00CC678A"/>
    <w:rsid w:val="00CE17AC"/>
    <w:rsid w:val="00CE2BF7"/>
    <w:rsid w:val="00CE2FDC"/>
    <w:rsid w:val="00CE37C2"/>
    <w:rsid w:val="00CE535A"/>
    <w:rsid w:val="00CE7874"/>
    <w:rsid w:val="00CF10FD"/>
    <w:rsid w:val="00CF2296"/>
    <w:rsid w:val="00CF2FCA"/>
    <w:rsid w:val="00CF60A7"/>
    <w:rsid w:val="00D02AFB"/>
    <w:rsid w:val="00D02DA7"/>
    <w:rsid w:val="00D05CF6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1CD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334E"/>
    <w:rsid w:val="00DD43B5"/>
    <w:rsid w:val="00DD5001"/>
    <w:rsid w:val="00DE28EC"/>
    <w:rsid w:val="00DE29AC"/>
    <w:rsid w:val="00DE33B6"/>
    <w:rsid w:val="00DE6115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160E0"/>
    <w:rsid w:val="00E32CC3"/>
    <w:rsid w:val="00E378CE"/>
    <w:rsid w:val="00E37E3E"/>
    <w:rsid w:val="00E43F7F"/>
    <w:rsid w:val="00E44A43"/>
    <w:rsid w:val="00E4626F"/>
    <w:rsid w:val="00E465E2"/>
    <w:rsid w:val="00E47224"/>
    <w:rsid w:val="00E50451"/>
    <w:rsid w:val="00E52A8D"/>
    <w:rsid w:val="00E55804"/>
    <w:rsid w:val="00E61468"/>
    <w:rsid w:val="00E62B8B"/>
    <w:rsid w:val="00E656D1"/>
    <w:rsid w:val="00E70FC5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0218"/>
    <w:rsid w:val="00EA1134"/>
    <w:rsid w:val="00EA20C8"/>
    <w:rsid w:val="00EA34C2"/>
    <w:rsid w:val="00EA799B"/>
    <w:rsid w:val="00EB2753"/>
    <w:rsid w:val="00EB671C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0D7A"/>
    <w:rsid w:val="00F317C1"/>
    <w:rsid w:val="00F32883"/>
    <w:rsid w:val="00F32E9B"/>
    <w:rsid w:val="00F360D1"/>
    <w:rsid w:val="00F4778B"/>
    <w:rsid w:val="00F51919"/>
    <w:rsid w:val="00F604D8"/>
    <w:rsid w:val="00F60E89"/>
    <w:rsid w:val="00F6122F"/>
    <w:rsid w:val="00F61B3D"/>
    <w:rsid w:val="00F6364A"/>
    <w:rsid w:val="00F72EA2"/>
    <w:rsid w:val="00F73BE9"/>
    <w:rsid w:val="00F7711B"/>
    <w:rsid w:val="00F81293"/>
    <w:rsid w:val="00F832F8"/>
    <w:rsid w:val="00F83ABD"/>
    <w:rsid w:val="00F8460F"/>
    <w:rsid w:val="00F95398"/>
    <w:rsid w:val="00FB1E54"/>
    <w:rsid w:val="00FB2487"/>
    <w:rsid w:val="00FB2558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1"/>
    <o:shapelayout v:ext="edit">
      <o:idmap v:ext="edit" data="1"/>
    </o:shapelayout>
  </w:shapeDefaults>
  <w:decimalSymbol w:val=","/>
  <w:listSeparator w:val=";"/>
  <w14:docId w14:val="7D4D2B70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4A3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DF42B-F049-4552-8D07-0B746F729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1223</Words>
  <Characters>6976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Tanja Pivk</cp:lastModifiedBy>
  <cp:revision>3</cp:revision>
  <cp:lastPrinted>2022-11-15T09:34:00Z</cp:lastPrinted>
  <dcterms:created xsi:type="dcterms:W3CDTF">2026-08-24T14:04:00Z</dcterms:created>
  <dcterms:modified xsi:type="dcterms:W3CDTF">2026-08-27T15:10:00Z</dcterms:modified>
</cp:coreProperties>
</file>