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BA91A" w14:textId="75B4C43A" w:rsidR="00D53AF6" w:rsidRPr="004F5EDE" w:rsidRDefault="00610BA4" w:rsidP="00D530AB">
      <w:pPr>
        <w:spacing w:line="240" w:lineRule="auto"/>
        <w:contextualSpacing/>
        <w:jc w:val="right"/>
        <w:rPr>
          <w:rFonts w:ascii="Arial" w:hAnsi="Arial" w:cs="Arial"/>
          <w:b/>
          <w:sz w:val="18"/>
          <w:szCs w:val="18"/>
          <w:u w:val="single"/>
        </w:rPr>
      </w:pPr>
      <w:r>
        <w:rPr>
          <w:rFonts w:ascii="Arial" w:hAnsi="Arial" w:cs="Arial"/>
          <w:i/>
          <w:sz w:val="18"/>
          <w:szCs w:val="18"/>
        </w:rPr>
        <w:t>PRILOGE - Obrazec št.</w:t>
      </w:r>
      <w:r w:rsidRPr="00085D90">
        <w:rPr>
          <w:rFonts w:ascii="Arial" w:hAnsi="Arial" w:cs="Arial"/>
          <w:i/>
          <w:color w:val="FF0000"/>
          <w:sz w:val="18"/>
          <w:szCs w:val="18"/>
        </w:rPr>
        <w:t xml:space="preserve"> </w:t>
      </w:r>
      <w:r w:rsidR="004F5EDE">
        <w:rPr>
          <w:rFonts w:ascii="Arial" w:hAnsi="Arial" w:cs="Arial"/>
          <w:i/>
          <w:sz w:val="18"/>
          <w:szCs w:val="18"/>
        </w:rPr>
        <w:t>8</w:t>
      </w:r>
    </w:p>
    <w:p w14:paraId="557313B9" w14:textId="4F4AC2B2" w:rsidR="009B1625" w:rsidRPr="0081298A" w:rsidRDefault="009B1625" w:rsidP="00992C8D">
      <w:pPr>
        <w:tabs>
          <w:tab w:val="left" w:pos="426"/>
        </w:tabs>
        <w:jc w:val="center"/>
        <w:rPr>
          <w:rFonts w:ascii="Arial" w:hAnsi="Arial" w:cs="Arial"/>
          <w:b/>
          <w:sz w:val="20"/>
          <w:szCs w:val="18"/>
        </w:rPr>
      </w:pPr>
      <w:bookmarkStart w:id="0" w:name="_Toc451435792"/>
    </w:p>
    <w:p w14:paraId="3AC892C6" w14:textId="2CD2D66E" w:rsidR="009B1625" w:rsidRPr="0081298A" w:rsidRDefault="00D530AB" w:rsidP="00D530AB">
      <w:pPr>
        <w:tabs>
          <w:tab w:val="left" w:pos="426"/>
        </w:tabs>
        <w:autoSpaceDE w:val="0"/>
        <w:autoSpaceDN w:val="0"/>
        <w:adjustRightInd w:val="0"/>
        <w:spacing w:after="120"/>
        <w:jc w:val="center"/>
        <w:rPr>
          <w:rFonts w:ascii="Arial" w:hAnsi="Arial" w:cs="Arial"/>
          <w:b/>
          <w:bCs/>
          <w:sz w:val="20"/>
          <w:szCs w:val="18"/>
        </w:rPr>
      </w:pPr>
      <w:r w:rsidRPr="0081298A">
        <w:rPr>
          <w:rFonts w:ascii="Arial" w:hAnsi="Arial" w:cs="Arial"/>
          <w:b/>
          <w:bCs/>
          <w:sz w:val="20"/>
          <w:szCs w:val="18"/>
        </w:rPr>
        <w:t xml:space="preserve">POGODBA - </w:t>
      </w:r>
      <w:r w:rsidR="00470E47">
        <w:rPr>
          <w:rFonts w:ascii="Arial" w:hAnsi="Arial" w:cs="Arial"/>
          <w:b/>
          <w:sz w:val="20"/>
          <w:szCs w:val="18"/>
        </w:rPr>
        <w:t xml:space="preserve">Adaptacija </w:t>
      </w:r>
      <w:r w:rsidR="00257207">
        <w:rPr>
          <w:rFonts w:ascii="Arial" w:hAnsi="Arial" w:cs="Arial"/>
          <w:b/>
          <w:sz w:val="20"/>
          <w:szCs w:val="18"/>
        </w:rPr>
        <w:t>3</w:t>
      </w:r>
      <w:r w:rsidR="009B1625" w:rsidRPr="0081298A">
        <w:rPr>
          <w:rFonts w:ascii="Arial" w:hAnsi="Arial" w:cs="Arial"/>
          <w:b/>
          <w:sz w:val="20"/>
          <w:szCs w:val="18"/>
        </w:rPr>
        <w:t xml:space="preserve"> stanovanj</w:t>
      </w:r>
      <w:r w:rsidR="0038576D">
        <w:rPr>
          <w:rFonts w:ascii="Arial" w:hAnsi="Arial" w:cs="Arial"/>
          <w:b/>
          <w:sz w:val="20"/>
          <w:szCs w:val="18"/>
        </w:rPr>
        <w:t xml:space="preserve"> in 11 kopalnic</w:t>
      </w:r>
    </w:p>
    <w:p w14:paraId="3BB3855B" w14:textId="02090BC7" w:rsidR="009B1625" w:rsidRPr="0081298A" w:rsidRDefault="009B1625" w:rsidP="009B1625">
      <w:pPr>
        <w:tabs>
          <w:tab w:val="left" w:pos="426"/>
        </w:tabs>
        <w:autoSpaceDE w:val="0"/>
        <w:autoSpaceDN w:val="0"/>
        <w:adjustRightInd w:val="0"/>
        <w:jc w:val="both"/>
        <w:rPr>
          <w:rFonts w:ascii="Arial" w:hAnsi="Arial" w:cs="Arial"/>
          <w:sz w:val="18"/>
          <w:szCs w:val="18"/>
        </w:rPr>
      </w:pPr>
      <w:r w:rsidRPr="0081298A">
        <w:rPr>
          <w:rFonts w:ascii="Arial" w:hAnsi="Arial" w:cs="Arial"/>
          <w:sz w:val="18"/>
          <w:szCs w:val="18"/>
        </w:rPr>
        <w:t>ki jo sklepa</w:t>
      </w:r>
      <w:r w:rsidR="00A1036C">
        <w:rPr>
          <w:rFonts w:ascii="Arial" w:hAnsi="Arial" w:cs="Arial"/>
          <w:sz w:val="18"/>
          <w:szCs w:val="18"/>
        </w:rPr>
        <w:t>ta</w:t>
      </w:r>
    </w:p>
    <w:p w14:paraId="710FBC36" w14:textId="77777777" w:rsidR="009B1625" w:rsidRPr="0081298A" w:rsidRDefault="009B1625" w:rsidP="009B1625">
      <w:pPr>
        <w:pStyle w:val="Naslov"/>
        <w:tabs>
          <w:tab w:val="left" w:pos="426"/>
          <w:tab w:val="left" w:pos="7380"/>
        </w:tabs>
        <w:jc w:val="both"/>
        <w:rPr>
          <w:b/>
          <w:bCs/>
          <w:sz w:val="18"/>
          <w:szCs w:val="18"/>
        </w:rPr>
      </w:pPr>
      <w:r w:rsidRPr="0081298A">
        <w:rPr>
          <w:b/>
          <w:bCs/>
          <w:sz w:val="18"/>
          <w:szCs w:val="18"/>
        </w:rPr>
        <w:t>Mestna občina Velenje</w:t>
      </w:r>
    </w:p>
    <w:p w14:paraId="03B460C0"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Titov trg 1, Velenje</w:t>
      </w:r>
    </w:p>
    <w:p w14:paraId="39F0666A"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 xml:space="preserve">Podračun EZR MOV </w:t>
      </w:r>
      <w:r w:rsidRPr="0081298A">
        <w:rPr>
          <w:sz w:val="18"/>
          <w:szCs w:val="18"/>
        </w:rPr>
        <w:t>št. SI56 0133 3010 0018 411</w:t>
      </w:r>
      <w:r w:rsidRPr="0081298A">
        <w:rPr>
          <w:bCs/>
          <w:sz w:val="18"/>
          <w:szCs w:val="18"/>
        </w:rPr>
        <w:tab/>
        <w:t xml:space="preserve"> </w:t>
      </w:r>
      <w:r w:rsidRPr="0081298A">
        <w:rPr>
          <w:bCs/>
          <w:sz w:val="18"/>
          <w:szCs w:val="18"/>
        </w:rPr>
        <w:tab/>
      </w:r>
    </w:p>
    <w:p w14:paraId="5695C0FB"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 xml:space="preserve">ID za DDV  št.: SI49082884 </w:t>
      </w:r>
    </w:p>
    <w:p w14:paraId="4A193A2B" w14:textId="0F41F14A"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Matična številka: 5884268</w:t>
      </w:r>
      <w:r w:rsidR="00602597">
        <w:rPr>
          <w:bCs/>
          <w:sz w:val="18"/>
          <w:szCs w:val="18"/>
        </w:rPr>
        <w:t>000</w:t>
      </w:r>
    </w:p>
    <w:p w14:paraId="44D96D6B" w14:textId="77777777" w:rsidR="0081460B" w:rsidRPr="0081298A" w:rsidRDefault="009B1625" w:rsidP="00470E47">
      <w:pPr>
        <w:contextualSpacing/>
        <w:rPr>
          <w:rFonts w:ascii="Arial" w:eastAsia="Arial" w:hAnsi="Arial" w:cs="Arial"/>
          <w:sz w:val="18"/>
          <w:szCs w:val="18"/>
        </w:rPr>
      </w:pPr>
      <w:r w:rsidRPr="0081298A">
        <w:rPr>
          <w:bCs/>
          <w:sz w:val="18"/>
          <w:szCs w:val="18"/>
        </w:rPr>
        <w:t xml:space="preserve">ki jo zastopa župan </w:t>
      </w:r>
    </w:p>
    <w:p w14:paraId="64478DFE" w14:textId="77777777" w:rsidR="009B1625" w:rsidRPr="0081298A" w:rsidRDefault="0081460B" w:rsidP="0081460B">
      <w:pPr>
        <w:contextualSpacing/>
        <w:rPr>
          <w:bCs/>
          <w:sz w:val="18"/>
          <w:szCs w:val="18"/>
        </w:rPr>
      </w:pPr>
      <w:r w:rsidRPr="0081298A">
        <w:rPr>
          <w:rFonts w:ascii="Arial" w:eastAsia="Arial" w:hAnsi="Arial" w:cs="Arial"/>
          <w:b/>
          <w:sz w:val="20"/>
          <w:szCs w:val="20"/>
        </w:rPr>
        <w:t>Peter DERMOL</w:t>
      </w:r>
      <w:r w:rsidR="00470E47">
        <w:rPr>
          <w:rFonts w:ascii="Arial" w:eastAsia="Arial" w:hAnsi="Arial" w:cs="Arial"/>
          <w:b/>
          <w:sz w:val="18"/>
          <w:szCs w:val="18"/>
        </w:rPr>
        <w:t>,</w:t>
      </w:r>
    </w:p>
    <w:p w14:paraId="281F273C" w14:textId="77777777" w:rsidR="009B1625" w:rsidRPr="0081298A" w:rsidRDefault="009B1625" w:rsidP="009B1625">
      <w:pPr>
        <w:pStyle w:val="Naslov"/>
        <w:tabs>
          <w:tab w:val="left" w:pos="426"/>
          <w:tab w:val="left" w:pos="7380"/>
        </w:tabs>
        <w:jc w:val="both"/>
        <w:rPr>
          <w:b/>
          <w:bCs/>
          <w:i/>
          <w:sz w:val="18"/>
          <w:szCs w:val="18"/>
        </w:rPr>
      </w:pPr>
      <w:r w:rsidRPr="0081298A">
        <w:rPr>
          <w:b/>
          <w:bCs/>
          <w:i/>
          <w:sz w:val="18"/>
          <w:szCs w:val="18"/>
        </w:rPr>
        <w:t>(v nadaljevanju kot naročnik)</w:t>
      </w:r>
    </w:p>
    <w:p w14:paraId="4E30FA18" w14:textId="77777777" w:rsidR="009B1625" w:rsidRPr="0081298A" w:rsidRDefault="009B1625" w:rsidP="009B1625">
      <w:pPr>
        <w:pStyle w:val="Naslov"/>
        <w:tabs>
          <w:tab w:val="left" w:pos="426"/>
          <w:tab w:val="left" w:pos="7380"/>
        </w:tabs>
        <w:jc w:val="both"/>
        <w:rPr>
          <w:color w:val="000000"/>
          <w:sz w:val="18"/>
          <w:szCs w:val="18"/>
        </w:rPr>
      </w:pPr>
    </w:p>
    <w:p w14:paraId="47F747A1" w14:textId="77777777" w:rsidR="009B1625" w:rsidRPr="0081298A" w:rsidRDefault="009B1625" w:rsidP="009B1625">
      <w:pPr>
        <w:pStyle w:val="Naslov"/>
        <w:tabs>
          <w:tab w:val="left" w:pos="426"/>
          <w:tab w:val="left" w:pos="7380"/>
        </w:tabs>
        <w:jc w:val="both"/>
        <w:rPr>
          <w:color w:val="000000"/>
          <w:sz w:val="18"/>
          <w:szCs w:val="18"/>
        </w:rPr>
      </w:pPr>
      <w:r w:rsidRPr="0081298A">
        <w:rPr>
          <w:color w:val="000000"/>
          <w:sz w:val="18"/>
          <w:szCs w:val="18"/>
        </w:rPr>
        <w:t>in</w:t>
      </w:r>
    </w:p>
    <w:p w14:paraId="7483CE51" w14:textId="77777777" w:rsidR="009B1625" w:rsidRPr="0081298A" w:rsidRDefault="009B1625" w:rsidP="009B1625">
      <w:pPr>
        <w:pStyle w:val="Naslov"/>
        <w:tabs>
          <w:tab w:val="left" w:pos="426"/>
          <w:tab w:val="left" w:pos="7380"/>
        </w:tabs>
        <w:jc w:val="both"/>
        <w:rPr>
          <w:color w:val="000000"/>
          <w:sz w:val="18"/>
          <w:szCs w:val="18"/>
        </w:rPr>
      </w:pPr>
    </w:p>
    <w:p w14:paraId="7F8EE9AA" w14:textId="77777777" w:rsidR="009B1625" w:rsidRPr="0081298A" w:rsidRDefault="009B1625" w:rsidP="009B1625">
      <w:pPr>
        <w:widowControl w:val="0"/>
        <w:tabs>
          <w:tab w:val="left" w:pos="90"/>
          <w:tab w:val="left" w:pos="426"/>
          <w:tab w:val="left" w:pos="1360"/>
        </w:tabs>
        <w:autoSpaceDE w:val="0"/>
        <w:autoSpaceDN w:val="0"/>
        <w:adjustRightInd w:val="0"/>
        <w:jc w:val="both"/>
        <w:rPr>
          <w:rFonts w:ascii="Arial" w:hAnsi="Arial" w:cs="Arial"/>
          <w:b/>
          <w:bCs/>
          <w:sz w:val="18"/>
          <w:szCs w:val="18"/>
        </w:rPr>
      </w:pPr>
      <w:r w:rsidRPr="0081298A">
        <w:rPr>
          <w:rFonts w:ascii="Arial" w:hAnsi="Arial" w:cs="Arial"/>
          <w:b/>
          <w:bCs/>
          <w:sz w:val="18"/>
          <w:szCs w:val="18"/>
        </w:rPr>
        <w:t>Izvajalec:</w:t>
      </w:r>
    </w:p>
    <w:p w14:paraId="28A722DC"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___________________________________________</w:t>
      </w:r>
    </w:p>
    <w:p w14:paraId="2EF10E64"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Št. transakcijskega računa: _____________________</w:t>
      </w:r>
    </w:p>
    <w:p w14:paraId="70C1DC34"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ID za DDV št.: _______________________________</w:t>
      </w:r>
    </w:p>
    <w:p w14:paraId="5829BAD7" w14:textId="77777777" w:rsidR="009B1625" w:rsidRPr="0081298A" w:rsidRDefault="009B1625" w:rsidP="009B1625">
      <w:pPr>
        <w:pStyle w:val="Naslov"/>
        <w:tabs>
          <w:tab w:val="left" w:pos="426"/>
          <w:tab w:val="left" w:pos="7380"/>
        </w:tabs>
        <w:spacing w:before="60" w:after="60"/>
        <w:jc w:val="both"/>
        <w:rPr>
          <w:bCs/>
          <w:sz w:val="18"/>
          <w:szCs w:val="18"/>
        </w:rPr>
      </w:pPr>
      <w:r w:rsidRPr="0081298A">
        <w:rPr>
          <w:bCs/>
          <w:sz w:val="18"/>
          <w:szCs w:val="18"/>
        </w:rPr>
        <w:t>Matična številka: _____________________________</w:t>
      </w:r>
    </w:p>
    <w:p w14:paraId="53F19F00" w14:textId="77777777" w:rsidR="009B1625" w:rsidRPr="0081298A" w:rsidRDefault="009B1625" w:rsidP="009B1625">
      <w:pPr>
        <w:pStyle w:val="Naslov"/>
        <w:tabs>
          <w:tab w:val="left" w:pos="426"/>
        </w:tabs>
        <w:spacing w:before="60" w:after="120"/>
        <w:jc w:val="both"/>
        <w:rPr>
          <w:bCs/>
          <w:sz w:val="18"/>
          <w:szCs w:val="18"/>
        </w:rPr>
      </w:pPr>
      <w:r w:rsidRPr="0081298A">
        <w:rPr>
          <w:bCs/>
          <w:sz w:val="18"/>
          <w:szCs w:val="18"/>
        </w:rPr>
        <w:t>ki ga zastopa direktor __________________________</w:t>
      </w:r>
    </w:p>
    <w:p w14:paraId="776D951E" w14:textId="77777777" w:rsidR="009B1625" w:rsidRPr="0081298A" w:rsidRDefault="009B1625" w:rsidP="009B1625">
      <w:pPr>
        <w:pStyle w:val="Naslov"/>
        <w:tabs>
          <w:tab w:val="left" w:pos="426"/>
          <w:tab w:val="left" w:pos="7380"/>
        </w:tabs>
        <w:spacing w:before="60" w:after="60"/>
        <w:jc w:val="both"/>
        <w:rPr>
          <w:b/>
          <w:bCs/>
          <w:i/>
          <w:sz w:val="18"/>
          <w:szCs w:val="18"/>
        </w:rPr>
      </w:pPr>
      <w:r w:rsidRPr="0081298A">
        <w:rPr>
          <w:b/>
          <w:bCs/>
          <w:i/>
          <w:sz w:val="18"/>
          <w:szCs w:val="18"/>
        </w:rPr>
        <w:t>(v nadaljevanju kot izvajalec)</w:t>
      </w:r>
    </w:p>
    <w:p w14:paraId="41FEA319"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UVODNE DOLOČBE</w:t>
      </w:r>
    </w:p>
    <w:p w14:paraId="60C3D204" w14:textId="77777777" w:rsidR="009B1625" w:rsidRPr="0081298A" w:rsidRDefault="009B1625" w:rsidP="00973071">
      <w:pPr>
        <w:pStyle w:val="Odstavekseznama"/>
        <w:numPr>
          <w:ilvl w:val="0"/>
          <w:numId w:val="28"/>
        </w:numPr>
        <w:spacing w:before="240" w:after="120"/>
        <w:ind w:left="0" w:hanging="284"/>
        <w:jc w:val="center"/>
        <w:rPr>
          <w:rFonts w:ascii="Arial" w:hAnsi="Arial" w:cs="Arial"/>
          <w:sz w:val="18"/>
          <w:szCs w:val="18"/>
        </w:rPr>
      </w:pPr>
      <w:r w:rsidRPr="0081298A">
        <w:rPr>
          <w:rFonts w:ascii="Arial" w:hAnsi="Arial" w:cs="Arial"/>
          <w:sz w:val="18"/>
          <w:szCs w:val="18"/>
        </w:rPr>
        <w:t>člen</w:t>
      </w:r>
    </w:p>
    <w:p w14:paraId="535CDEC9" w14:textId="5141A4EE" w:rsidR="009B1625" w:rsidRPr="0081298A" w:rsidRDefault="009B1625" w:rsidP="00B9080A">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Pogodbeni </w:t>
      </w:r>
      <w:r w:rsidR="00B9080A" w:rsidRPr="0081298A">
        <w:rPr>
          <w:rFonts w:ascii="Arial" w:hAnsi="Arial" w:cs="Arial"/>
          <w:sz w:val="18"/>
          <w:szCs w:val="18"/>
        </w:rPr>
        <w:t xml:space="preserve">stranki uvodoma ugotavljata, da </w:t>
      </w:r>
      <w:r w:rsidRPr="0081298A">
        <w:rPr>
          <w:rFonts w:ascii="Arial" w:hAnsi="Arial" w:cs="Arial"/>
          <w:sz w:val="18"/>
          <w:szCs w:val="18"/>
        </w:rPr>
        <w:t>je bil izvajalec izbran na podlagi javnega razpisa po postopku oddaje naročila male vrednosti, objavljenega dne ……………….na Portalu jav</w:t>
      </w:r>
      <w:r w:rsidR="00470E47">
        <w:rPr>
          <w:rFonts w:ascii="Arial" w:hAnsi="Arial" w:cs="Arial"/>
          <w:sz w:val="18"/>
          <w:szCs w:val="18"/>
        </w:rPr>
        <w:t>nih naročil, št. objave …………/</w:t>
      </w:r>
      <w:r w:rsidR="005012AD">
        <w:rPr>
          <w:rFonts w:ascii="Arial" w:hAnsi="Arial" w:cs="Arial"/>
          <w:sz w:val="18"/>
          <w:szCs w:val="18"/>
        </w:rPr>
        <w:t>202</w:t>
      </w:r>
      <w:r w:rsidR="00257207">
        <w:rPr>
          <w:rFonts w:ascii="Arial" w:hAnsi="Arial" w:cs="Arial"/>
          <w:sz w:val="18"/>
          <w:szCs w:val="18"/>
        </w:rPr>
        <w:t>6</w:t>
      </w:r>
      <w:r w:rsidRPr="0081298A">
        <w:rPr>
          <w:rFonts w:ascii="Arial" w:hAnsi="Arial" w:cs="Arial"/>
          <w:sz w:val="18"/>
          <w:szCs w:val="18"/>
        </w:rPr>
        <w:t xml:space="preserve"> in obveščen z odločitvijo o oddaji naročila št. ……………………… z dne _________.</w:t>
      </w:r>
      <w:r w:rsidR="00632C10">
        <w:rPr>
          <w:rFonts w:ascii="Arial" w:hAnsi="Arial" w:cs="Arial"/>
          <w:sz w:val="18"/>
          <w:szCs w:val="18"/>
        </w:rPr>
        <w:t xml:space="preserve"> </w:t>
      </w:r>
    </w:p>
    <w:p w14:paraId="2CDB9E1C" w14:textId="77777777" w:rsidR="009B1625" w:rsidRPr="0081298A" w:rsidRDefault="009B1625" w:rsidP="009B1625">
      <w:pPr>
        <w:tabs>
          <w:tab w:val="left" w:pos="426"/>
        </w:tabs>
        <w:autoSpaceDE w:val="0"/>
        <w:autoSpaceDN w:val="0"/>
        <w:spacing w:before="360" w:after="120"/>
        <w:jc w:val="center"/>
        <w:rPr>
          <w:rFonts w:ascii="Arial" w:hAnsi="Arial" w:cs="Arial"/>
          <w:b/>
          <w:bCs/>
          <w:sz w:val="18"/>
          <w:szCs w:val="18"/>
        </w:rPr>
      </w:pPr>
      <w:r w:rsidRPr="0081298A">
        <w:rPr>
          <w:rFonts w:ascii="Arial" w:hAnsi="Arial" w:cs="Arial"/>
          <w:b/>
          <w:bCs/>
          <w:sz w:val="18"/>
          <w:szCs w:val="18"/>
        </w:rPr>
        <w:t>PREDMET POGODBE</w:t>
      </w:r>
    </w:p>
    <w:p w14:paraId="004D70E4" w14:textId="77777777" w:rsidR="009B1625" w:rsidRPr="0081298A" w:rsidRDefault="009B1625" w:rsidP="00973071">
      <w:pPr>
        <w:pStyle w:val="Odstavekseznama"/>
        <w:numPr>
          <w:ilvl w:val="0"/>
          <w:numId w:val="28"/>
        </w:numPr>
        <w:spacing w:before="240" w:after="120"/>
        <w:ind w:left="0" w:hanging="284"/>
        <w:jc w:val="center"/>
        <w:rPr>
          <w:rFonts w:ascii="Arial" w:hAnsi="Arial" w:cs="Arial"/>
          <w:sz w:val="18"/>
          <w:szCs w:val="18"/>
        </w:rPr>
      </w:pPr>
      <w:r w:rsidRPr="0081298A">
        <w:rPr>
          <w:rFonts w:ascii="Arial" w:hAnsi="Arial" w:cs="Arial"/>
          <w:sz w:val="18"/>
          <w:szCs w:val="18"/>
        </w:rPr>
        <w:t>člen</w:t>
      </w:r>
    </w:p>
    <w:p w14:paraId="35F090B4" w14:textId="505DD795" w:rsidR="009B1625" w:rsidRPr="0081298A" w:rsidRDefault="009B1625" w:rsidP="009B1625">
      <w:pPr>
        <w:tabs>
          <w:tab w:val="left" w:pos="426"/>
        </w:tabs>
        <w:spacing w:before="120" w:after="0" w:line="240" w:lineRule="auto"/>
        <w:jc w:val="both"/>
        <w:rPr>
          <w:rFonts w:ascii="Arial" w:hAnsi="Arial" w:cs="Arial"/>
          <w:sz w:val="18"/>
          <w:szCs w:val="18"/>
        </w:rPr>
      </w:pPr>
      <w:r w:rsidRPr="0081298A">
        <w:rPr>
          <w:rFonts w:ascii="Arial" w:hAnsi="Arial" w:cs="Arial"/>
          <w:sz w:val="18"/>
          <w:szCs w:val="18"/>
        </w:rPr>
        <w:t>Predmet pogodbe je</w:t>
      </w:r>
      <w:r w:rsidRPr="0081298A">
        <w:rPr>
          <w:rFonts w:ascii="Arial" w:eastAsia="Arial" w:hAnsi="Arial" w:cs="Arial"/>
          <w:b/>
          <w:sz w:val="18"/>
          <w:szCs w:val="18"/>
        </w:rPr>
        <w:t xml:space="preserve"> »</w:t>
      </w:r>
      <w:r w:rsidR="00470E47">
        <w:rPr>
          <w:rFonts w:ascii="Arial" w:hAnsi="Arial" w:cs="Arial"/>
          <w:b/>
          <w:sz w:val="18"/>
          <w:szCs w:val="18"/>
        </w:rPr>
        <w:t xml:space="preserve">Adaptacija </w:t>
      </w:r>
      <w:r w:rsidR="00257207">
        <w:rPr>
          <w:rFonts w:ascii="Arial" w:hAnsi="Arial" w:cs="Arial"/>
          <w:b/>
          <w:sz w:val="18"/>
          <w:szCs w:val="18"/>
        </w:rPr>
        <w:t>3</w:t>
      </w:r>
      <w:r w:rsidRPr="0081298A">
        <w:rPr>
          <w:rFonts w:ascii="Arial" w:hAnsi="Arial" w:cs="Arial"/>
          <w:b/>
          <w:sz w:val="18"/>
          <w:szCs w:val="18"/>
        </w:rPr>
        <w:t xml:space="preserve"> stanovanj</w:t>
      </w:r>
      <w:r w:rsidR="0038576D">
        <w:rPr>
          <w:rFonts w:ascii="Arial" w:hAnsi="Arial" w:cs="Arial"/>
          <w:b/>
          <w:sz w:val="18"/>
          <w:szCs w:val="18"/>
        </w:rPr>
        <w:t xml:space="preserve"> in 11 kopalnic</w:t>
      </w:r>
      <w:r w:rsidRPr="0081298A">
        <w:rPr>
          <w:rFonts w:ascii="Arial" w:eastAsia="Arial" w:hAnsi="Arial" w:cs="Arial"/>
          <w:sz w:val="18"/>
          <w:szCs w:val="18"/>
        </w:rPr>
        <w:t xml:space="preserve">« </w:t>
      </w:r>
      <w:r w:rsidRPr="0081298A">
        <w:rPr>
          <w:rFonts w:ascii="Arial" w:hAnsi="Arial" w:cs="Arial"/>
          <w:bCs/>
          <w:sz w:val="18"/>
          <w:szCs w:val="18"/>
        </w:rPr>
        <w:t>in</w:t>
      </w:r>
      <w:r w:rsidRPr="0081298A">
        <w:rPr>
          <w:rFonts w:ascii="Arial" w:hAnsi="Arial" w:cs="Arial"/>
          <w:sz w:val="18"/>
          <w:szCs w:val="18"/>
        </w:rPr>
        <w:t xml:space="preserve"> zajema:</w:t>
      </w:r>
    </w:p>
    <w:p w14:paraId="68EC13DE" w14:textId="77777777" w:rsidR="009B1625" w:rsidRPr="0081298A" w:rsidRDefault="00904CC0"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81298A">
        <w:rPr>
          <w:rFonts w:ascii="Arial" w:hAnsi="Arial" w:cs="Arial"/>
          <w:sz w:val="18"/>
          <w:szCs w:val="18"/>
        </w:rPr>
        <w:t>gradbeno-zaključna dela,</w:t>
      </w:r>
    </w:p>
    <w:p w14:paraId="43C32901" w14:textId="5B8FD808" w:rsidR="009B1625" w:rsidRPr="0053096C" w:rsidRDefault="00AB789D"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53096C">
        <w:rPr>
          <w:rFonts w:ascii="Arial" w:hAnsi="Arial" w:cs="Arial"/>
          <w:sz w:val="18"/>
          <w:szCs w:val="18"/>
        </w:rPr>
        <w:t xml:space="preserve">dela na </w:t>
      </w:r>
      <w:r w:rsidR="009B1625" w:rsidRPr="0053096C">
        <w:rPr>
          <w:rFonts w:ascii="Arial" w:hAnsi="Arial" w:cs="Arial"/>
          <w:sz w:val="18"/>
          <w:szCs w:val="18"/>
        </w:rPr>
        <w:t>elektro in</w:t>
      </w:r>
      <w:r w:rsidR="00904CC0" w:rsidRPr="0053096C">
        <w:rPr>
          <w:rFonts w:ascii="Arial" w:hAnsi="Arial" w:cs="Arial"/>
          <w:sz w:val="18"/>
          <w:szCs w:val="18"/>
        </w:rPr>
        <w:t>š</w:t>
      </w:r>
      <w:r w:rsidR="009B1625" w:rsidRPr="0053096C">
        <w:rPr>
          <w:rFonts w:ascii="Arial" w:hAnsi="Arial" w:cs="Arial"/>
          <w:sz w:val="18"/>
          <w:szCs w:val="18"/>
        </w:rPr>
        <w:t>talacij</w:t>
      </w:r>
      <w:r w:rsidRPr="0053096C">
        <w:rPr>
          <w:rFonts w:ascii="Arial" w:hAnsi="Arial" w:cs="Arial"/>
          <w:sz w:val="18"/>
          <w:szCs w:val="18"/>
        </w:rPr>
        <w:t>ah</w:t>
      </w:r>
      <w:r w:rsidR="00904CC0" w:rsidRPr="0053096C">
        <w:rPr>
          <w:rFonts w:ascii="Arial" w:hAnsi="Arial" w:cs="Arial"/>
          <w:sz w:val="18"/>
          <w:szCs w:val="18"/>
        </w:rPr>
        <w:t>,</w:t>
      </w:r>
    </w:p>
    <w:p w14:paraId="3108E0C8" w14:textId="5C0EE0DF" w:rsidR="009B1625" w:rsidRPr="0053096C" w:rsidRDefault="00AB789D" w:rsidP="00973071">
      <w:pPr>
        <w:pStyle w:val="Odstavekseznama"/>
        <w:numPr>
          <w:ilvl w:val="0"/>
          <w:numId w:val="26"/>
        </w:numPr>
        <w:autoSpaceDE w:val="0"/>
        <w:autoSpaceDN w:val="0"/>
        <w:adjustRightInd w:val="0"/>
        <w:spacing w:after="0" w:line="240" w:lineRule="auto"/>
        <w:contextualSpacing w:val="0"/>
        <w:jc w:val="both"/>
        <w:rPr>
          <w:rFonts w:ascii="Arial" w:hAnsi="Arial" w:cs="Arial"/>
          <w:sz w:val="18"/>
          <w:szCs w:val="18"/>
        </w:rPr>
      </w:pPr>
      <w:r w:rsidRPr="0053096C">
        <w:rPr>
          <w:rFonts w:ascii="Arial" w:hAnsi="Arial" w:cs="Arial"/>
          <w:sz w:val="18"/>
          <w:szCs w:val="18"/>
        </w:rPr>
        <w:t xml:space="preserve">dela na </w:t>
      </w:r>
      <w:r w:rsidR="009B1625" w:rsidRPr="0053096C">
        <w:rPr>
          <w:rFonts w:ascii="Arial" w:hAnsi="Arial" w:cs="Arial"/>
          <w:sz w:val="18"/>
          <w:szCs w:val="18"/>
        </w:rPr>
        <w:t>strojn</w:t>
      </w:r>
      <w:r w:rsidRPr="0053096C">
        <w:rPr>
          <w:rFonts w:ascii="Arial" w:hAnsi="Arial" w:cs="Arial"/>
          <w:sz w:val="18"/>
          <w:szCs w:val="18"/>
        </w:rPr>
        <w:t>ih</w:t>
      </w:r>
      <w:r w:rsidR="009B1625" w:rsidRPr="0053096C">
        <w:rPr>
          <w:rFonts w:ascii="Arial" w:hAnsi="Arial" w:cs="Arial"/>
          <w:sz w:val="18"/>
          <w:szCs w:val="18"/>
        </w:rPr>
        <w:t xml:space="preserve"> in</w:t>
      </w:r>
      <w:r w:rsidR="00904CC0" w:rsidRPr="0053096C">
        <w:rPr>
          <w:rFonts w:ascii="Arial" w:hAnsi="Arial" w:cs="Arial"/>
          <w:sz w:val="18"/>
          <w:szCs w:val="18"/>
        </w:rPr>
        <w:t>š</w:t>
      </w:r>
      <w:r w:rsidR="009B1625" w:rsidRPr="0053096C">
        <w:rPr>
          <w:rFonts w:ascii="Arial" w:hAnsi="Arial" w:cs="Arial"/>
          <w:sz w:val="18"/>
          <w:szCs w:val="18"/>
        </w:rPr>
        <w:t>talacij</w:t>
      </w:r>
      <w:r w:rsidRPr="0053096C">
        <w:rPr>
          <w:rFonts w:ascii="Arial" w:hAnsi="Arial" w:cs="Arial"/>
          <w:sz w:val="18"/>
          <w:szCs w:val="18"/>
        </w:rPr>
        <w:t>ah</w:t>
      </w:r>
      <w:r w:rsidR="00602597">
        <w:rPr>
          <w:rFonts w:ascii="Arial" w:hAnsi="Arial" w:cs="Arial"/>
          <w:sz w:val="18"/>
          <w:szCs w:val="18"/>
        </w:rPr>
        <w:t xml:space="preserve"> (v nadaljevanju tudi: pogodbena dela ali dela)</w:t>
      </w:r>
      <w:r w:rsidR="009B1625" w:rsidRPr="0053096C">
        <w:rPr>
          <w:rFonts w:ascii="Arial" w:hAnsi="Arial" w:cs="Arial"/>
          <w:sz w:val="18"/>
          <w:szCs w:val="18"/>
        </w:rPr>
        <w:t>.</w:t>
      </w:r>
    </w:p>
    <w:p w14:paraId="1F5644FD" w14:textId="77777777" w:rsidR="00602597" w:rsidRDefault="00602597" w:rsidP="009B1625">
      <w:pPr>
        <w:pStyle w:val="Pripombabesedilo"/>
        <w:tabs>
          <w:tab w:val="left" w:pos="426"/>
        </w:tabs>
        <w:spacing w:before="120" w:after="120"/>
        <w:jc w:val="both"/>
        <w:rPr>
          <w:rFonts w:ascii="Arial" w:hAnsi="Arial" w:cs="Arial"/>
          <w:sz w:val="18"/>
          <w:szCs w:val="18"/>
        </w:rPr>
      </w:pPr>
    </w:p>
    <w:p w14:paraId="2AEBB41A" w14:textId="0E1802D9" w:rsidR="00602597" w:rsidRDefault="00010464" w:rsidP="00954DCC">
      <w:pPr>
        <w:pStyle w:val="Pripombabesedilo"/>
        <w:numPr>
          <w:ilvl w:val="0"/>
          <w:numId w:val="28"/>
        </w:numPr>
        <w:tabs>
          <w:tab w:val="left" w:pos="426"/>
        </w:tabs>
        <w:spacing w:before="120" w:after="120"/>
        <w:jc w:val="both"/>
        <w:rPr>
          <w:rFonts w:ascii="Arial" w:hAnsi="Arial" w:cs="Arial"/>
          <w:sz w:val="18"/>
          <w:szCs w:val="18"/>
        </w:rPr>
      </w:pPr>
      <w:r>
        <w:rPr>
          <w:rFonts w:ascii="Arial" w:hAnsi="Arial" w:cs="Arial"/>
          <w:sz w:val="18"/>
          <w:szCs w:val="18"/>
        </w:rPr>
        <w:t>člen</w:t>
      </w:r>
    </w:p>
    <w:p w14:paraId="3CA43531" w14:textId="7D546D22" w:rsidR="009B1625" w:rsidRPr="0081298A" w:rsidRDefault="009B1625" w:rsidP="009B1625">
      <w:pPr>
        <w:pStyle w:val="Pripombabesedilo"/>
        <w:tabs>
          <w:tab w:val="left" w:pos="426"/>
        </w:tabs>
        <w:spacing w:before="120" w:after="120"/>
        <w:jc w:val="both"/>
        <w:rPr>
          <w:rFonts w:ascii="Arial" w:hAnsi="Arial" w:cs="Arial"/>
          <w:sz w:val="18"/>
          <w:szCs w:val="18"/>
        </w:rPr>
      </w:pPr>
      <w:r w:rsidRPr="0081298A">
        <w:rPr>
          <w:rFonts w:ascii="Arial" w:hAnsi="Arial" w:cs="Arial"/>
          <w:sz w:val="18"/>
          <w:szCs w:val="18"/>
        </w:rPr>
        <w:t>Izvajalec bo dela opravil po popisu del in po predračunu iz razpisne dokumentacije za predmetno javno naročilo, na katerem je bil izbran kot najugodnejši ponudnik in v skladu z veljavn</w:t>
      </w:r>
      <w:r w:rsidR="00115618" w:rsidRPr="0081298A">
        <w:rPr>
          <w:rFonts w:ascii="Arial" w:hAnsi="Arial" w:cs="Arial"/>
          <w:sz w:val="18"/>
          <w:szCs w:val="18"/>
        </w:rPr>
        <w:t>o gradbeno zakonodajo.</w:t>
      </w:r>
    </w:p>
    <w:p w14:paraId="02997F28"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Izvajalec se obvezuje, da bo za dogovorjeno ceno opravil vsa dela, potrebna do primopredaje pogodbenih del, naročnik pa se obvezuje plačati za opravljena dela ceno, določeno s to pogodbo. Izvajalec se obvezuje izvesti dela iz te pogodbe po sistemu obračuna del po enoti mere po popisu za fiksno in nespremenljivo enotno ceno do zaključka del.</w:t>
      </w:r>
      <w:r w:rsidRPr="0081298A">
        <w:rPr>
          <w:rFonts w:ascii="Arial" w:hAnsi="Arial" w:cs="Arial"/>
          <w:bCs/>
          <w:sz w:val="18"/>
          <w:szCs w:val="18"/>
        </w:rPr>
        <w:t xml:space="preserve"> Izključen je vpliv podražitev materialov med gradnjo ter vpliv morebitnega </w:t>
      </w:r>
      <w:r w:rsidRPr="0081298A">
        <w:rPr>
          <w:rFonts w:ascii="Arial" w:hAnsi="Arial" w:cs="Arial"/>
          <w:sz w:val="18"/>
          <w:szCs w:val="18"/>
        </w:rPr>
        <w:t>zakonskega povečanja stopnje obdavčitve na končno ceno.</w:t>
      </w:r>
    </w:p>
    <w:p w14:paraId="55AFD9A7" w14:textId="77777777"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lastRenderedPageBreak/>
        <w:t>Izvajalec se zavezuje dela opraviti vestno in kvalitetno, v skladu s potrjeno ponudbeno dokumentacijo, razpisno in projektno dokumentacijo, pravili stroke, veljavnimi zakoni, nacionalnimi tehničnimi predpisi in standardi ter z uporabo materialov zahtevane kvalitete, ki ustrezajo veljavnim tehničnimi specifikacijami (standardi in tehnična soglasja) in imajo predpisane certifikate kakovosti.</w:t>
      </w:r>
    </w:p>
    <w:p w14:paraId="563DB762"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Izvajalec je upošteval predviden termin opravljanja dela in mu je poznan predmet pogodbe in vsi riziki, ki bodo spremljali delo. Seznanjen je z razpisnimi zahtevami in s prejeto tehnično dokumentacijo ter so mu razumljivi in jasni pogoji in okoliščine za pravilno in pravočasno izvedbo del.</w:t>
      </w:r>
    </w:p>
    <w:p w14:paraId="18B101AC" w14:textId="77777777"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5999D982"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7E3A28A3"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obvezuje, da bo vsa dela izvedel skladno s pogoji, ki so bili določeni v razpisni dokumentaciji naročnika in svojo ponudbo z dne __________, na podlagi katere je bil izbran in je kot priloga sestavni del te pogodbe. </w:t>
      </w:r>
    </w:p>
    <w:p w14:paraId="1836024F" w14:textId="396C371D"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zavezuje, da bo ves čas adaptacije </w:t>
      </w:r>
      <w:r w:rsidRPr="0081298A">
        <w:rPr>
          <w:rFonts w:ascii="Arial" w:hAnsi="Arial" w:cs="Arial"/>
          <w:color w:val="000000"/>
          <w:sz w:val="18"/>
          <w:szCs w:val="18"/>
        </w:rPr>
        <w:t xml:space="preserve">izpolnjeval temeljne okoljske zahteve, kot jih določa Uredba o zelenem javnem naročanju </w:t>
      </w:r>
      <w:r w:rsidR="00641467" w:rsidRPr="00641467">
        <w:rPr>
          <w:rFonts w:ascii="Arial" w:hAnsi="Arial" w:cs="Arial"/>
          <w:color w:val="000000"/>
          <w:sz w:val="18"/>
          <w:szCs w:val="18"/>
        </w:rPr>
        <w:t>(Uradni list RS, št. 51/17, 64/19, 49/20 - ZIUZEOP, 152/20 - ZZUOOP, 121/21, 132/23, 43/25)</w:t>
      </w:r>
      <w:r w:rsidRPr="0081298A">
        <w:rPr>
          <w:rFonts w:ascii="Arial" w:hAnsi="Arial" w:cs="Arial"/>
          <w:color w:val="000000"/>
          <w:sz w:val="18"/>
          <w:szCs w:val="18"/>
        </w:rPr>
        <w:t>.</w:t>
      </w:r>
    </w:p>
    <w:p w14:paraId="6B03455F"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778941F2"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7B3EB9B" w14:textId="77777777" w:rsidR="009B1625" w:rsidRPr="0081298A" w:rsidRDefault="009B1625" w:rsidP="009B1625">
      <w:pPr>
        <w:tabs>
          <w:tab w:val="left" w:pos="426"/>
        </w:tabs>
        <w:autoSpaceDE w:val="0"/>
        <w:autoSpaceDN w:val="0"/>
        <w:adjustRightInd w:val="0"/>
        <w:spacing w:after="60"/>
        <w:jc w:val="both"/>
        <w:rPr>
          <w:rFonts w:ascii="Arial" w:hAnsi="Arial" w:cs="Arial"/>
          <w:sz w:val="18"/>
          <w:szCs w:val="18"/>
        </w:rPr>
      </w:pPr>
      <w:r w:rsidRPr="0081298A">
        <w:rPr>
          <w:rFonts w:ascii="Arial" w:hAnsi="Arial" w:cs="Arial"/>
          <w:sz w:val="18"/>
          <w:szCs w:val="18"/>
        </w:rPr>
        <w:t>V zvezi z izvajanjem s to pogodbo prevzetih del se izvajalec na lastne stroške obvezuje, da:</w:t>
      </w:r>
    </w:p>
    <w:p w14:paraId="7C627B89" w14:textId="5A662600"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 xml:space="preserve">bo </w:t>
      </w:r>
      <w:r w:rsidRPr="0081298A">
        <w:rPr>
          <w:rFonts w:ascii="Arial" w:eastAsia="Arial" w:hAnsi="Arial" w:cs="Arial"/>
          <w:sz w:val="18"/>
          <w:szCs w:val="18"/>
        </w:rPr>
        <w:t>v roku 1</w:t>
      </w:r>
      <w:r w:rsidR="000B6363" w:rsidRPr="0081298A">
        <w:rPr>
          <w:rFonts w:ascii="Arial" w:eastAsia="Arial" w:hAnsi="Arial" w:cs="Arial"/>
          <w:sz w:val="18"/>
          <w:szCs w:val="18"/>
        </w:rPr>
        <w:t>5</w:t>
      </w:r>
      <w:r w:rsidRPr="0081298A">
        <w:rPr>
          <w:rFonts w:ascii="Arial" w:eastAsia="Arial" w:hAnsi="Arial" w:cs="Arial"/>
          <w:sz w:val="18"/>
          <w:szCs w:val="18"/>
        </w:rPr>
        <w:t xml:space="preserve"> dni po zapisniški primopredaji zadnjega stanovanja </w:t>
      </w:r>
      <w:r w:rsidRPr="0081298A">
        <w:rPr>
          <w:rFonts w:ascii="Arial" w:hAnsi="Arial" w:cs="Arial"/>
          <w:sz w:val="18"/>
          <w:szCs w:val="18"/>
        </w:rPr>
        <w:t xml:space="preserve">izročil naročniku finančno zavarovanje za odpravo napak v garancijskem roku, v višini </w:t>
      </w:r>
      <w:r w:rsidR="00AF7406" w:rsidRPr="0081298A">
        <w:rPr>
          <w:rFonts w:ascii="Arial" w:hAnsi="Arial" w:cs="Arial"/>
          <w:sz w:val="18"/>
          <w:szCs w:val="18"/>
        </w:rPr>
        <w:t>5</w:t>
      </w:r>
      <w:r w:rsidR="00835637" w:rsidRPr="0081298A">
        <w:rPr>
          <w:rFonts w:ascii="Arial" w:hAnsi="Arial" w:cs="Arial"/>
          <w:sz w:val="18"/>
          <w:szCs w:val="18"/>
        </w:rPr>
        <w:t xml:space="preserve"> </w:t>
      </w:r>
      <w:r w:rsidRPr="0081298A">
        <w:rPr>
          <w:rFonts w:ascii="Arial" w:hAnsi="Arial" w:cs="Arial"/>
          <w:sz w:val="18"/>
          <w:szCs w:val="18"/>
        </w:rPr>
        <w:t>% skupne pogodbene vrednosti</w:t>
      </w:r>
      <w:r w:rsidR="009F679B">
        <w:rPr>
          <w:rFonts w:ascii="Arial" w:hAnsi="Arial" w:cs="Arial"/>
          <w:sz w:val="18"/>
          <w:szCs w:val="18"/>
        </w:rPr>
        <w:t xml:space="preserve"> </w:t>
      </w:r>
      <w:r w:rsidR="007D17F4">
        <w:rPr>
          <w:rFonts w:ascii="Arial" w:hAnsi="Arial" w:cs="Arial"/>
          <w:sz w:val="18"/>
          <w:szCs w:val="18"/>
        </w:rPr>
        <w:t>z DDV</w:t>
      </w:r>
      <w:r w:rsidRPr="0081298A">
        <w:rPr>
          <w:rFonts w:ascii="Arial" w:hAnsi="Arial" w:cs="Arial"/>
          <w:sz w:val="18"/>
          <w:szCs w:val="18"/>
        </w:rPr>
        <w:t xml:space="preserve">  kot jamstvo za odpravo pomanjkljivosti, reklamiranih v garancijskem roku za kvaliteto izvršenih del; </w:t>
      </w:r>
    </w:p>
    <w:p w14:paraId="692A3BFD"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bo izvršil dela strokovno, pravilno, pravočasno, solidno in kvalitetno, v skladu z veljavnimi tehničnimi predpisi, standardi in gradbenimi normativi, razpisno dokumentacijo in to pogodbo;</w:t>
      </w:r>
    </w:p>
    <w:p w14:paraId="144C579E"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120" w:line="240" w:lineRule="auto"/>
        <w:ind w:left="284" w:hanging="284"/>
        <w:contextualSpacing w:val="0"/>
        <w:jc w:val="both"/>
        <w:rPr>
          <w:rFonts w:ascii="Arial" w:hAnsi="Arial" w:cs="Arial"/>
          <w:sz w:val="18"/>
          <w:szCs w:val="18"/>
        </w:rPr>
      </w:pPr>
      <w:r w:rsidRPr="0081298A">
        <w:rPr>
          <w:rFonts w:ascii="Arial" w:hAnsi="Arial" w:cs="Arial"/>
          <w:sz w:val="18"/>
          <w:szCs w:val="18"/>
        </w:rPr>
        <w:t>bo obvestil naročnika o pričetku in dokončanju del posameznega stanovanja.</w:t>
      </w:r>
    </w:p>
    <w:p w14:paraId="4FCA01CB" w14:textId="17255019"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 xml:space="preserve">POGODBENA </w:t>
      </w:r>
      <w:r w:rsidR="00010464">
        <w:rPr>
          <w:rFonts w:ascii="Arial" w:hAnsi="Arial" w:cs="Arial"/>
          <w:b/>
          <w:bCs/>
          <w:sz w:val="18"/>
          <w:szCs w:val="18"/>
        </w:rPr>
        <w:t>VREDNOST</w:t>
      </w:r>
    </w:p>
    <w:p w14:paraId="13B3A7D5"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E3A5D1C" w14:textId="4F49D4C7" w:rsidR="009B1625" w:rsidRPr="0081298A" w:rsidRDefault="009B1625" w:rsidP="00614260">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se obvezuje, da bo dela, ki so predmet te pogodbe, opravil po cenah, ki jih je navedel v predračunu z dne _______________, ki je sestavni del izvajalčeve ponudbe</w:t>
      </w:r>
      <w:r w:rsidR="00010464">
        <w:rPr>
          <w:rFonts w:ascii="Arial" w:hAnsi="Arial" w:cs="Arial"/>
          <w:sz w:val="18"/>
          <w:szCs w:val="18"/>
        </w:rPr>
        <w:t xml:space="preserve"> (v nadaljevanju: pogodbene cene)</w:t>
      </w:r>
      <w:r w:rsidRPr="0081298A">
        <w:rPr>
          <w:rFonts w:ascii="Arial" w:hAnsi="Arial" w:cs="Arial"/>
          <w:sz w:val="18"/>
          <w:szCs w:val="18"/>
        </w:rPr>
        <w:t>.</w:t>
      </w:r>
      <w:r w:rsidR="00614260" w:rsidRPr="0081298A">
        <w:rPr>
          <w:rFonts w:ascii="Arial" w:hAnsi="Arial" w:cs="Arial"/>
          <w:sz w:val="18"/>
          <w:szCs w:val="18"/>
        </w:rPr>
        <w:t xml:space="preserve"> </w:t>
      </w:r>
      <w:r w:rsidRPr="0081298A">
        <w:rPr>
          <w:rFonts w:ascii="Arial" w:hAnsi="Arial" w:cs="Arial"/>
          <w:sz w:val="18"/>
          <w:szCs w:val="18"/>
        </w:rPr>
        <w:t>Izvajalec se obvezuje izvesti dela iz te pogodbe po sistemu “obračuna del po enoti mere” za skupno pogodbeno ceno:</w:t>
      </w:r>
    </w:p>
    <w:p w14:paraId="5012E6FE" w14:textId="0D7E88C8"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Pogodbena vrednost</w:t>
      </w:r>
      <w:r w:rsidRPr="0081298A">
        <w:rPr>
          <w:rFonts w:ascii="Arial" w:eastAsia="Arial" w:hAnsi="Arial" w:cs="Arial"/>
          <w:sz w:val="18"/>
          <w:szCs w:val="18"/>
        </w:rPr>
        <w:t> </w:t>
      </w:r>
      <w:r w:rsidR="009B1625" w:rsidRPr="0081298A">
        <w:rPr>
          <w:rFonts w:ascii="Arial" w:eastAsia="Arial" w:hAnsi="Arial" w:cs="Arial"/>
          <w:sz w:val="18"/>
          <w:szCs w:val="18"/>
        </w:rPr>
        <w:t>brez DDV znaša _________________________ EUR</w:t>
      </w:r>
    </w:p>
    <w:p w14:paraId="003486CD" w14:textId="4911F713"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Znesek DDV po stopnji</w:t>
      </w:r>
      <w:r w:rsidR="009B1625" w:rsidRPr="0081298A">
        <w:rPr>
          <w:rFonts w:ascii="Arial" w:eastAsia="Arial" w:hAnsi="Arial" w:cs="Arial"/>
          <w:sz w:val="18"/>
          <w:szCs w:val="18"/>
        </w:rPr>
        <w:t xml:space="preserve"> 9,5 % znaša ________________________ EUR</w:t>
      </w:r>
    </w:p>
    <w:p w14:paraId="7A2428DB" w14:textId="51408139" w:rsidR="009B1625" w:rsidRPr="0081298A" w:rsidRDefault="00010464" w:rsidP="009B1625">
      <w:pPr>
        <w:tabs>
          <w:tab w:val="left" w:pos="426"/>
        </w:tabs>
        <w:spacing w:before="120" w:after="120"/>
        <w:jc w:val="center"/>
        <w:rPr>
          <w:rFonts w:ascii="Arial" w:eastAsia="Arial" w:hAnsi="Arial" w:cs="Arial"/>
          <w:sz w:val="18"/>
          <w:szCs w:val="18"/>
        </w:rPr>
      </w:pPr>
      <w:r>
        <w:rPr>
          <w:rFonts w:ascii="Arial" w:eastAsia="Arial" w:hAnsi="Arial" w:cs="Arial"/>
          <w:sz w:val="18"/>
          <w:szCs w:val="18"/>
        </w:rPr>
        <w:t>Pogodbena vrednost</w:t>
      </w:r>
      <w:r w:rsidRPr="0081298A">
        <w:rPr>
          <w:rFonts w:ascii="Arial" w:eastAsia="Arial" w:hAnsi="Arial" w:cs="Arial"/>
          <w:sz w:val="18"/>
          <w:szCs w:val="18"/>
        </w:rPr>
        <w:t xml:space="preserve">  </w:t>
      </w:r>
      <w:r w:rsidR="009B1625" w:rsidRPr="0081298A">
        <w:rPr>
          <w:rFonts w:ascii="Arial" w:eastAsia="Arial" w:hAnsi="Arial" w:cs="Arial"/>
          <w:sz w:val="18"/>
          <w:szCs w:val="18"/>
        </w:rPr>
        <w:t>z DDV znaša ____________________________ EUR</w:t>
      </w:r>
    </w:p>
    <w:p w14:paraId="58405737" w14:textId="77777777" w:rsidR="009B1625" w:rsidRPr="0081298A" w:rsidRDefault="009B1625" w:rsidP="009B1625">
      <w:pPr>
        <w:tabs>
          <w:tab w:val="left" w:pos="426"/>
        </w:tabs>
        <w:spacing w:before="120" w:after="240"/>
        <w:jc w:val="center"/>
        <w:rPr>
          <w:rFonts w:ascii="Arial" w:hAnsi="Arial" w:cs="Arial"/>
          <w:sz w:val="18"/>
          <w:szCs w:val="18"/>
        </w:rPr>
      </w:pPr>
      <w:r w:rsidRPr="0081298A">
        <w:rPr>
          <w:rFonts w:ascii="Arial" w:hAnsi="Arial" w:cs="Arial"/>
          <w:sz w:val="18"/>
          <w:szCs w:val="18"/>
        </w:rPr>
        <w:t>z besedo: ___________________________ in ___/100 evrov</w:t>
      </w:r>
    </w:p>
    <w:p w14:paraId="375EB25F" w14:textId="77777777" w:rsidR="0081460B" w:rsidRPr="0081298A" w:rsidRDefault="0081460B">
      <w:pPr>
        <w:rPr>
          <w:rFonts w:ascii="Arial" w:hAnsi="Arial" w:cs="Arial"/>
          <w:sz w:val="18"/>
          <w:szCs w:val="18"/>
        </w:rPr>
      </w:pPr>
      <w:r w:rsidRPr="0081298A">
        <w:rPr>
          <w:rFonts w:ascii="Arial" w:hAnsi="Arial" w:cs="Arial"/>
          <w:sz w:val="18"/>
          <w:szCs w:val="18"/>
        </w:rPr>
        <w:br w:type="page"/>
      </w:r>
    </w:p>
    <w:p w14:paraId="46EDB4BD" w14:textId="77777777" w:rsidR="009B1625" w:rsidRPr="0081298A" w:rsidRDefault="009B1625" w:rsidP="009B1625">
      <w:pPr>
        <w:tabs>
          <w:tab w:val="left" w:pos="426"/>
        </w:tabs>
        <w:spacing w:before="120" w:after="240"/>
        <w:jc w:val="both"/>
        <w:rPr>
          <w:rFonts w:ascii="Arial" w:hAnsi="Arial" w:cs="Arial"/>
          <w:sz w:val="18"/>
          <w:szCs w:val="18"/>
        </w:rPr>
      </w:pPr>
      <w:r w:rsidRPr="0081298A">
        <w:rPr>
          <w:rFonts w:ascii="Arial" w:hAnsi="Arial" w:cs="Arial"/>
          <w:sz w:val="18"/>
          <w:szCs w:val="18"/>
        </w:rPr>
        <w:lastRenderedPageBreak/>
        <w:t>Vrednost del po stanovanjih:</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334"/>
        <w:gridCol w:w="1987"/>
        <w:gridCol w:w="1191"/>
        <w:gridCol w:w="1834"/>
        <w:gridCol w:w="1843"/>
      </w:tblGrid>
      <w:tr w:rsidR="00954DCC" w:rsidRPr="0081298A" w14:paraId="2E4F07B6" w14:textId="77777777" w:rsidTr="00954DCC">
        <w:trPr>
          <w:trHeight w:val="650"/>
        </w:trPr>
        <w:tc>
          <w:tcPr>
            <w:tcW w:w="587" w:type="dxa"/>
            <w:vAlign w:val="center"/>
          </w:tcPr>
          <w:p w14:paraId="283B826A" w14:textId="77777777" w:rsidR="00A1036C" w:rsidRPr="0081298A" w:rsidRDefault="00A1036C" w:rsidP="00674A9B">
            <w:pPr>
              <w:spacing w:after="0"/>
              <w:rPr>
                <w:rFonts w:ascii="Arial" w:hAnsi="Arial" w:cs="Arial"/>
                <w:b/>
                <w:sz w:val="18"/>
                <w:szCs w:val="18"/>
              </w:rPr>
            </w:pPr>
            <w:r w:rsidRPr="0081298A">
              <w:rPr>
                <w:rFonts w:ascii="Arial" w:hAnsi="Arial" w:cs="Arial"/>
                <w:b/>
                <w:sz w:val="18"/>
                <w:szCs w:val="18"/>
              </w:rPr>
              <w:t>Zap. št.</w:t>
            </w:r>
          </w:p>
        </w:tc>
        <w:tc>
          <w:tcPr>
            <w:tcW w:w="2334" w:type="dxa"/>
            <w:vAlign w:val="center"/>
          </w:tcPr>
          <w:p w14:paraId="0E06E87D" w14:textId="77777777" w:rsidR="00A1036C" w:rsidRPr="0081298A" w:rsidRDefault="00A1036C" w:rsidP="00674A9B">
            <w:pPr>
              <w:spacing w:after="0"/>
              <w:rPr>
                <w:rFonts w:ascii="Arial" w:hAnsi="Arial" w:cs="Arial"/>
                <w:b/>
                <w:sz w:val="18"/>
                <w:szCs w:val="18"/>
              </w:rPr>
            </w:pPr>
            <w:r w:rsidRPr="0081298A">
              <w:rPr>
                <w:rFonts w:ascii="Arial" w:hAnsi="Arial" w:cs="Arial"/>
                <w:b/>
                <w:sz w:val="18"/>
                <w:szCs w:val="18"/>
              </w:rPr>
              <w:t>Naslov</w:t>
            </w:r>
          </w:p>
        </w:tc>
        <w:tc>
          <w:tcPr>
            <w:tcW w:w="1987" w:type="dxa"/>
            <w:vAlign w:val="center"/>
          </w:tcPr>
          <w:p w14:paraId="3A11BDEE" w14:textId="1713D258" w:rsidR="00A1036C" w:rsidRPr="0081298A" w:rsidRDefault="00A1036C" w:rsidP="00674A9B">
            <w:pPr>
              <w:spacing w:after="0"/>
              <w:rPr>
                <w:rFonts w:ascii="Arial" w:hAnsi="Arial" w:cs="Arial"/>
                <w:b/>
                <w:sz w:val="18"/>
                <w:szCs w:val="18"/>
              </w:rPr>
            </w:pPr>
            <w:r w:rsidRPr="0081298A">
              <w:rPr>
                <w:rFonts w:ascii="Arial" w:hAnsi="Arial" w:cs="Arial"/>
                <w:b/>
                <w:sz w:val="18"/>
                <w:szCs w:val="18"/>
              </w:rPr>
              <w:t>Številka stanovanja</w:t>
            </w:r>
            <w:r>
              <w:rPr>
                <w:rFonts w:ascii="Arial" w:hAnsi="Arial" w:cs="Arial"/>
                <w:b/>
                <w:sz w:val="18"/>
                <w:szCs w:val="18"/>
              </w:rPr>
              <w:t>/</w:t>
            </w:r>
          </w:p>
          <w:p w14:paraId="55B027FB" w14:textId="77777777" w:rsidR="00A1036C" w:rsidRPr="0081298A" w:rsidRDefault="00A1036C" w:rsidP="00674A9B">
            <w:pPr>
              <w:spacing w:after="0"/>
              <w:rPr>
                <w:rFonts w:ascii="Arial" w:hAnsi="Arial" w:cs="Arial"/>
                <w:b/>
                <w:sz w:val="18"/>
                <w:szCs w:val="18"/>
              </w:rPr>
            </w:pPr>
            <w:r w:rsidRPr="0081298A">
              <w:rPr>
                <w:rFonts w:ascii="Arial" w:hAnsi="Arial" w:cs="Arial"/>
                <w:b/>
                <w:sz w:val="18"/>
                <w:szCs w:val="18"/>
              </w:rPr>
              <w:t>nadstropje</w:t>
            </w:r>
          </w:p>
        </w:tc>
        <w:tc>
          <w:tcPr>
            <w:tcW w:w="1191" w:type="dxa"/>
          </w:tcPr>
          <w:p w14:paraId="133E38FC" w14:textId="482E4C00" w:rsidR="00A1036C" w:rsidRPr="0081298A" w:rsidDel="00010464" w:rsidRDefault="00A1036C" w:rsidP="00954DCC">
            <w:pPr>
              <w:spacing w:before="120" w:after="0"/>
              <w:jc w:val="center"/>
              <w:rPr>
                <w:rFonts w:ascii="Arial" w:hAnsi="Arial" w:cs="Arial"/>
                <w:b/>
                <w:sz w:val="18"/>
                <w:szCs w:val="18"/>
              </w:rPr>
            </w:pPr>
            <w:r>
              <w:rPr>
                <w:rFonts w:ascii="Arial" w:hAnsi="Arial" w:cs="Arial"/>
                <w:b/>
                <w:sz w:val="18"/>
                <w:szCs w:val="18"/>
              </w:rPr>
              <w:t>Predmet JN</w:t>
            </w:r>
          </w:p>
        </w:tc>
        <w:tc>
          <w:tcPr>
            <w:tcW w:w="1834" w:type="dxa"/>
            <w:vAlign w:val="center"/>
          </w:tcPr>
          <w:p w14:paraId="61FA9DD3" w14:textId="32AA4212" w:rsidR="00A1036C" w:rsidRPr="0081298A" w:rsidRDefault="00A1036C" w:rsidP="00674A9B">
            <w:pPr>
              <w:spacing w:after="0"/>
              <w:jc w:val="center"/>
              <w:rPr>
                <w:rFonts w:ascii="Arial" w:hAnsi="Arial" w:cs="Arial"/>
                <w:b/>
                <w:sz w:val="18"/>
                <w:szCs w:val="18"/>
              </w:rPr>
            </w:pPr>
            <w:r>
              <w:rPr>
                <w:rFonts w:ascii="Arial" w:hAnsi="Arial" w:cs="Arial"/>
                <w:b/>
                <w:sz w:val="18"/>
                <w:szCs w:val="18"/>
              </w:rPr>
              <w:t>Znesek</w:t>
            </w:r>
            <w:r w:rsidRPr="0081298A">
              <w:rPr>
                <w:rFonts w:ascii="Arial" w:hAnsi="Arial" w:cs="Arial"/>
                <w:b/>
                <w:sz w:val="18"/>
                <w:szCs w:val="18"/>
              </w:rPr>
              <w:t xml:space="preserve"> brez DDV</w:t>
            </w:r>
          </w:p>
        </w:tc>
        <w:tc>
          <w:tcPr>
            <w:tcW w:w="1843" w:type="dxa"/>
            <w:vAlign w:val="center"/>
          </w:tcPr>
          <w:p w14:paraId="66859917" w14:textId="48B588A0" w:rsidR="00A1036C" w:rsidRPr="0081298A" w:rsidRDefault="00A1036C" w:rsidP="00674A9B">
            <w:pPr>
              <w:spacing w:after="0"/>
              <w:jc w:val="center"/>
              <w:rPr>
                <w:rFonts w:ascii="Arial" w:hAnsi="Arial" w:cs="Arial"/>
                <w:b/>
                <w:sz w:val="18"/>
                <w:szCs w:val="18"/>
              </w:rPr>
            </w:pPr>
            <w:r>
              <w:rPr>
                <w:rFonts w:ascii="Arial" w:hAnsi="Arial" w:cs="Arial"/>
                <w:b/>
                <w:sz w:val="18"/>
                <w:szCs w:val="18"/>
              </w:rPr>
              <w:t>Znesek</w:t>
            </w:r>
            <w:r w:rsidRPr="0081298A">
              <w:rPr>
                <w:rFonts w:ascii="Arial" w:hAnsi="Arial" w:cs="Arial"/>
                <w:b/>
                <w:sz w:val="18"/>
                <w:szCs w:val="18"/>
              </w:rPr>
              <w:t xml:space="preserve"> z DDV</w:t>
            </w:r>
          </w:p>
        </w:tc>
      </w:tr>
      <w:tr w:rsidR="00954DCC" w:rsidRPr="0081298A" w14:paraId="3F265564" w14:textId="77777777" w:rsidTr="00954DCC">
        <w:trPr>
          <w:trHeight w:val="445"/>
        </w:trPr>
        <w:tc>
          <w:tcPr>
            <w:tcW w:w="587" w:type="dxa"/>
            <w:vAlign w:val="center"/>
          </w:tcPr>
          <w:p w14:paraId="28E78A5D"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1</w:t>
            </w:r>
          </w:p>
        </w:tc>
        <w:tc>
          <w:tcPr>
            <w:tcW w:w="2334" w:type="dxa"/>
            <w:vAlign w:val="center"/>
          </w:tcPr>
          <w:p w14:paraId="55B3E2EE" w14:textId="74D73028" w:rsidR="00A1036C" w:rsidRPr="0081298A" w:rsidRDefault="00881AF5" w:rsidP="00764A55">
            <w:pPr>
              <w:spacing w:after="0"/>
              <w:rPr>
                <w:rFonts w:ascii="Arial" w:hAnsi="Arial" w:cs="Arial"/>
                <w:sz w:val="18"/>
                <w:szCs w:val="18"/>
              </w:rPr>
            </w:pPr>
            <w:r>
              <w:rPr>
                <w:rFonts w:ascii="Arial" w:hAnsi="Arial" w:cs="Arial"/>
                <w:sz w:val="18"/>
                <w:szCs w:val="18"/>
              </w:rPr>
              <w:t xml:space="preserve">Jenkova </w:t>
            </w:r>
            <w:r w:rsidR="00F57D06">
              <w:rPr>
                <w:rFonts w:ascii="Arial" w:hAnsi="Arial" w:cs="Arial"/>
                <w:sz w:val="18"/>
                <w:szCs w:val="18"/>
              </w:rPr>
              <w:t>15</w:t>
            </w:r>
          </w:p>
        </w:tc>
        <w:tc>
          <w:tcPr>
            <w:tcW w:w="1987" w:type="dxa"/>
            <w:vAlign w:val="center"/>
          </w:tcPr>
          <w:p w14:paraId="7115B9CC" w14:textId="5BED2939" w:rsidR="00A1036C" w:rsidRPr="00CE48D6" w:rsidRDefault="00F57D06" w:rsidP="00764A55">
            <w:pPr>
              <w:spacing w:after="0"/>
              <w:jc w:val="center"/>
              <w:rPr>
                <w:rFonts w:ascii="Arial" w:hAnsi="Arial" w:cs="Arial"/>
                <w:sz w:val="18"/>
                <w:szCs w:val="18"/>
              </w:rPr>
            </w:pPr>
            <w:r>
              <w:rPr>
                <w:rFonts w:ascii="Arial" w:hAnsi="Arial" w:cs="Arial"/>
                <w:sz w:val="18"/>
                <w:szCs w:val="18"/>
              </w:rPr>
              <w:t>31/</w:t>
            </w:r>
            <w:r w:rsidR="00725FB0">
              <w:rPr>
                <w:rFonts w:ascii="Arial" w:hAnsi="Arial" w:cs="Arial"/>
                <w:sz w:val="18"/>
                <w:szCs w:val="18"/>
              </w:rPr>
              <w:t>II</w:t>
            </w:r>
          </w:p>
        </w:tc>
        <w:tc>
          <w:tcPr>
            <w:tcW w:w="1191" w:type="dxa"/>
          </w:tcPr>
          <w:p w14:paraId="4DF6E293" w14:textId="13FDE07C" w:rsidR="00A1036C" w:rsidRPr="0081298A" w:rsidRDefault="00A1036C" w:rsidP="00954DCC">
            <w:pPr>
              <w:spacing w:before="120" w:after="0"/>
              <w:jc w:val="center"/>
              <w:rPr>
                <w:rFonts w:ascii="Arial" w:hAnsi="Arial" w:cs="Arial"/>
                <w:sz w:val="18"/>
                <w:szCs w:val="18"/>
              </w:rPr>
            </w:pPr>
            <w:r>
              <w:rPr>
                <w:rFonts w:ascii="Arial" w:hAnsi="Arial" w:cs="Arial"/>
                <w:sz w:val="18"/>
                <w:szCs w:val="18"/>
              </w:rPr>
              <w:t>stanovanje</w:t>
            </w:r>
          </w:p>
        </w:tc>
        <w:tc>
          <w:tcPr>
            <w:tcW w:w="1834" w:type="dxa"/>
            <w:vAlign w:val="center"/>
          </w:tcPr>
          <w:p w14:paraId="6985B22E" w14:textId="551CD3D1" w:rsidR="00A1036C" w:rsidRPr="0081298A" w:rsidRDefault="00A1036C" w:rsidP="00764A55">
            <w:pPr>
              <w:spacing w:after="0"/>
              <w:rPr>
                <w:rFonts w:ascii="Arial" w:hAnsi="Arial" w:cs="Arial"/>
                <w:sz w:val="18"/>
                <w:szCs w:val="18"/>
              </w:rPr>
            </w:pPr>
          </w:p>
        </w:tc>
        <w:tc>
          <w:tcPr>
            <w:tcW w:w="1843" w:type="dxa"/>
            <w:vAlign w:val="center"/>
          </w:tcPr>
          <w:p w14:paraId="49117E47" w14:textId="77777777" w:rsidR="00A1036C" w:rsidRPr="0081298A" w:rsidRDefault="00A1036C" w:rsidP="00764A55">
            <w:pPr>
              <w:spacing w:after="0"/>
              <w:rPr>
                <w:rFonts w:ascii="Arial" w:hAnsi="Arial" w:cs="Arial"/>
                <w:sz w:val="18"/>
                <w:szCs w:val="18"/>
              </w:rPr>
            </w:pPr>
          </w:p>
        </w:tc>
      </w:tr>
      <w:tr w:rsidR="00954DCC" w:rsidRPr="0081298A" w14:paraId="1AE327AD" w14:textId="77777777" w:rsidTr="00954DCC">
        <w:trPr>
          <w:trHeight w:val="445"/>
        </w:trPr>
        <w:tc>
          <w:tcPr>
            <w:tcW w:w="587" w:type="dxa"/>
            <w:vAlign w:val="center"/>
          </w:tcPr>
          <w:p w14:paraId="3CA6B0E0"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2</w:t>
            </w:r>
          </w:p>
        </w:tc>
        <w:tc>
          <w:tcPr>
            <w:tcW w:w="2334" w:type="dxa"/>
            <w:vAlign w:val="center"/>
          </w:tcPr>
          <w:p w14:paraId="61DC4928" w14:textId="3CE7D340" w:rsidR="00A1036C" w:rsidRPr="0081298A" w:rsidRDefault="00A1036C" w:rsidP="00764A55">
            <w:pPr>
              <w:spacing w:after="0"/>
              <w:rPr>
                <w:rFonts w:ascii="Arial" w:hAnsi="Arial" w:cs="Arial"/>
                <w:sz w:val="18"/>
                <w:szCs w:val="18"/>
              </w:rPr>
            </w:pPr>
            <w:r>
              <w:rPr>
                <w:rFonts w:ascii="Arial" w:hAnsi="Arial" w:cs="Arial"/>
                <w:sz w:val="18"/>
                <w:szCs w:val="18"/>
              </w:rPr>
              <w:t xml:space="preserve">Šalek </w:t>
            </w:r>
            <w:r w:rsidR="00F57D06">
              <w:rPr>
                <w:rFonts w:ascii="Arial" w:hAnsi="Arial" w:cs="Arial"/>
                <w:sz w:val="18"/>
                <w:szCs w:val="18"/>
              </w:rPr>
              <w:t>93</w:t>
            </w:r>
          </w:p>
        </w:tc>
        <w:tc>
          <w:tcPr>
            <w:tcW w:w="1987" w:type="dxa"/>
            <w:vAlign w:val="center"/>
          </w:tcPr>
          <w:p w14:paraId="5AEF5DD2" w14:textId="5B420423" w:rsidR="00A1036C" w:rsidRPr="00CE48D6" w:rsidRDefault="00CD1423" w:rsidP="00764A55">
            <w:pPr>
              <w:spacing w:after="0"/>
              <w:jc w:val="center"/>
              <w:rPr>
                <w:rFonts w:ascii="Arial" w:hAnsi="Arial" w:cs="Arial"/>
                <w:sz w:val="18"/>
                <w:szCs w:val="18"/>
              </w:rPr>
            </w:pPr>
            <w:r>
              <w:rPr>
                <w:rFonts w:ascii="Arial" w:hAnsi="Arial" w:cs="Arial"/>
                <w:sz w:val="18"/>
                <w:szCs w:val="18"/>
              </w:rPr>
              <w:t>27/</w:t>
            </w:r>
            <w:r w:rsidR="00F722DF">
              <w:rPr>
                <w:rFonts w:ascii="Arial" w:hAnsi="Arial" w:cs="Arial"/>
                <w:sz w:val="18"/>
                <w:szCs w:val="18"/>
              </w:rPr>
              <w:t>II</w:t>
            </w:r>
          </w:p>
        </w:tc>
        <w:tc>
          <w:tcPr>
            <w:tcW w:w="1191" w:type="dxa"/>
          </w:tcPr>
          <w:p w14:paraId="3E8003B2" w14:textId="7E1EF9CF" w:rsidR="00A1036C" w:rsidRPr="0081298A" w:rsidRDefault="00A1036C" w:rsidP="00954DCC">
            <w:pPr>
              <w:spacing w:before="120" w:after="0"/>
              <w:jc w:val="center"/>
              <w:rPr>
                <w:rFonts w:ascii="Arial" w:hAnsi="Arial" w:cs="Arial"/>
                <w:sz w:val="18"/>
                <w:szCs w:val="18"/>
              </w:rPr>
            </w:pPr>
            <w:r>
              <w:rPr>
                <w:rFonts w:ascii="Arial" w:hAnsi="Arial" w:cs="Arial"/>
                <w:sz w:val="18"/>
                <w:szCs w:val="18"/>
              </w:rPr>
              <w:t>stanovanje</w:t>
            </w:r>
          </w:p>
        </w:tc>
        <w:tc>
          <w:tcPr>
            <w:tcW w:w="1834" w:type="dxa"/>
            <w:vAlign w:val="center"/>
          </w:tcPr>
          <w:p w14:paraId="2BEF1669" w14:textId="135EFF97" w:rsidR="00A1036C" w:rsidRPr="0081298A" w:rsidRDefault="00A1036C" w:rsidP="00764A55">
            <w:pPr>
              <w:spacing w:after="0"/>
              <w:rPr>
                <w:rFonts w:ascii="Arial" w:hAnsi="Arial" w:cs="Arial"/>
                <w:sz w:val="18"/>
                <w:szCs w:val="18"/>
              </w:rPr>
            </w:pPr>
          </w:p>
        </w:tc>
        <w:tc>
          <w:tcPr>
            <w:tcW w:w="1843" w:type="dxa"/>
            <w:vAlign w:val="center"/>
          </w:tcPr>
          <w:p w14:paraId="0E3B7AD0" w14:textId="77777777" w:rsidR="00A1036C" w:rsidRPr="0081298A" w:rsidRDefault="00A1036C" w:rsidP="00764A55">
            <w:pPr>
              <w:spacing w:after="0"/>
              <w:rPr>
                <w:rFonts w:ascii="Arial" w:hAnsi="Arial" w:cs="Arial"/>
                <w:sz w:val="18"/>
                <w:szCs w:val="18"/>
              </w:rPr>
            </w:pPr>
          </w:p>
        </w:tc>
      </w:tr>
      <w:tr w:rsidR="00954DCC" w:rsidRPr="0081298A" w14:paraId="3CEB1EEA" w14:textId="77777777" w:rsidTr="00954DCC">
        <w:trPr>
          <w:trHeight w:val="445"/>
        </w:trPr>
        <w:tc>
          <w:tcPr>
            <w:tcW w:w="587" w:type="dxa"/>
            <w:vAlign w:val="center"/>
          </w:tcPr>
          <w:p w14:paraId="1775CE79"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3</w:t>
            </w:r>
          </w:p>
        </w:tc>
        <w:tc>
          <w:tcPr>
            <w:tcW w:w="2334" w:type="dxa"/>
            <w:vAlign w:val="center"/>
          </w:tcPr>
          <w:p w14:paraId="1D7EBB65" w14:textId="3085F6C9" w:rsidR="00A1036C" w:rsidRPr="0081298A" w:rsidRDefault="00CD1423" w:rsidP="00764A55">
            <w:pPr>
              <w:spacing w:after="0"/>
              <w:rPr>
                <w:rFonts w:ascii="Arial" w:hAnsi="Arial" w:cs="Arial"/>
                <w:sz w:val="18"/>
                <w:szCs w:val="18"/>
              </w:rPr>
            </w:pPr>
            <w:r>
              <w:rPr>
                <w:rFonts w:ascii="Arial" w:hAnsi="Arial" w:cs="Arial"/>
                <w:sz w:val="18"/>
                <w:szCs w:val="18"/>
              </w:rPr>
              <w:t>Šaleška 2a</w:t>
            </w:r>
          </w:p>
        </w:tc>
        <w:tc>
          <w:tcPr>
            <w:tcW w:w="1987" w:type="dxa"/>
            <w:vAlign w:val="center"/>
          </w:tcPr>
          <w:p w14:paraId="21E7D774" w14:textId="7B543B36" w:rsidR="00A1036C" w:rsidRPr="00CE48D6" w:rsidRDefault="000B4AF4" w:rsidP="00764A55">
            <w:pPr>
              <w:spacing w:after="0"/>
              <w:jc w:val="center"/>
              <w:rPr>
                <w:rFonts w:ascii="Arial" w:hAnsi="Arial" w:cs="Arial"/>
                <w:sz w:val="18"/>
                <w:szCs w:val="18"/>
              </w:rPr>
            </w:pPr>
            <w:r>
              <w:rPr>
                <w:rFonts w:ascii="Arial" w:hAnsi="Arial" w:cs="Arial"/>
                <w:sz w:val="18"/>
                <w:szCs w:val="18"/>
              </w:rPr>
              <w:t>40</w:t>
            </w:r>
          </w:p>
        </w:tc>
        <w:tc>
          <w:tcPr>
            <w:tcW w:w="1191" w:type="dxa"/>
          </w:tcPr>
          <w:p w14:paraId="26B4BF93" w14:textId="79A0A821" w:rsidR="00A1036C" w:rsidRPr="0081298A" w:rsidRDefault="000B4AF4" w:rsidP="00954DCC">
            <w:pPr>
              <w:spacing w:before="120" w:after="0"/>
              <w:jc w:val="center"/>
              <w:rPr>
                <w:rFonts w:ascii="Arial" w:hAnsi="Arial" w:cs="Arial"/>
                <w:sz w:val="18"/>
                <w:szCs w:val="18"/>
              </w:rPr>
            </w:pPr>
            <w:r>
              <w:rPr>
                <w:rFonts w:ascii="Arial" w:hAnsi="Arial" w:cs="Arial"/>
                <w:sz w:val="18"/>
                <w:szCs w:val="18"/>
              </w:rPr>
              <w:t>stanovanje</w:t>
            </w:r>
          </w:p>
        </w:tc>
        <w:tc>
          <w:tcPr>
            <w:tcW w:w="1834" w:type="dxa"/>
            <w:vAlign w:val="center"/>
          </w:tcPr>
          <w:p w14:paraId="564134BD" w14:textId="501A9436" w:rsidR="00A1036C" w:rsidRPr="0081298A" w:rsidRDefault="00A1036C" w:rsidP="00764A55">
            <w:pPr>
              <w:spacing w:after="0"/>
              <w:rPr>
                <w:rFonts w:ascii="Arial" w:hAnsi="Arial" w:cs="Arial"/>
                <w:sz w:val="18"/>
                <w:szCs w:val="18"/>
              </w:rPr>
            </w:pPr>
          </w:p>
        </w:tc>
        <w:tc>
          <w:tcPr>
            <w:tcW w:w="1843" w:type="dxa"/>
            <w:vAlign w:val="center"/>
          </w:tcPr>
          <w:p w14:paraId="1E9107F6" w14:textId="77777777" w:rsidR="00A1036C" w:rsidRPr="0081298A" w:rsidRDefault="00A1036C" w:rsidP="00764A55">
            <w:pPr>
              <w:spacing w:after="0"/>
              <w:rPr>
                <w:rFonts w:ascii="Arial" w:hAnsi="Arial" w:cs="Arial"/>
                <w:sz w:val="18"/>
                <w:szCs w:val="18"/>
              </w:rPr>
            </w:pPr>
          </w:p>
        </w:tc>
      </w:tr>
      <w:tr w:rsidR="00954DCC" w:rsidRPr="0081298A" w14:paraId="72F306AB" w14:textId="77777777" w:rsidTr="00954DCC">
        <w:trPr>
          <w:trHeight w:val="445"/>
        </w:trPr>
        <w:tc>
          <w:tcPr>
            <w:tcW w:w="587" w:type="dxa"/>
            <w:vAlign w:val="center"/>
          </w:tcPr>
          <w:p w14:paraId="230DD9D7"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4</w:t>
            </w:r>
          </w:p>
        </w:tc>
        <w:tc>
          <w:tcPr>
            <w:tcW w:w="2334" w:type="dxa"/>
            <w:vAlign w:val="center"/>
          </w:tcPr>
          <w:p w14:paraId="656AD6FC" w14:textId="6B0F25CC" w:rsidR="00A1036C" w:rsidRPr="0081298A" w:rsidRDefault="00A1036C" w:rsidP="00764A55">
            <w:pPr>
              <w:spacing w:after="0"/>
              <w:rPr>
                <w:rFonts w:ascii="Arial" w:hAnsi="Arial" w:cs="Arial"/>
                <w:sz w:val="18"/>
                <w:szCs w:val="18"/>
              </w:rPr>
            </w:pPr>
            <w:r>
              <w:rPr>
                <w:rFonts w:ascii="Arial" w:hAnsi="Arial" w:cs="Arial"/>
                <w:sz w:val="18"/>
                <w:szCs w:val="18"/>
              </w:rPr>
              <w:t>Cesta Simona Blatnika 1</w:t>
            </w:r>
            <w:r w:rsidR="00F749C2">
              <w:rPr>
                <w:rFonts w:ascii="Arial" w:hAnsi="Arial" w:cs="Arial"/>
                <w:sz w:val="18"/>
                <w:szCs w:val="18"/>
              </w:rPr>
              <w:t>a</w:t>
            </w:r>
          </w:p>
        </w:tc>
        <w:tc>
          <w:tcPr>
            <w:tcW w:w="1987" w:type="dxa"/>
            <w:vAlign w:val="center"/>
          </w:tcPr>
          <w:p w14:paraId="4EC65F22" w14:textId="7DADABF7" w:rsidR="00A1036C" w:rsidRPr="00CE48D6" w:rsidRDefault="00F749C2" w:rsidP="00764A55">
            <w:pPr>
              <w:spacing w:after="0"/>
              <w:jc w:val="center"/>
              <w:rPr>
                <w:rFonts w:ascii="Arial" w:hAnsi="Arial" w:cs="Arial"/>
                <w:sz w:val="18"/>
                <w:szCs w:val="18"/>
              </w:rPr>
            </w:pPr>
            <w:r>
              <w:rPr>
                <w:rFonts w:ascii="Arial" w:hAnsi="Arial" w:cs="Arial"/>
                <w:sz w:val="18"/>
                <w:szCs w:val="18"/>
              </w:rPr>
              <w:t>43/II</w:t>
            </w:r>
          </w:p>
        </w:tc>
        <w:tc>
          <w:tcPr>
            <w:tcW w:w="1191" w:type="dxa"/>
          </w:tcPr>
          <w:p w14:paraId="761B3DF9" w14:textId="3F5C2082"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2B3C702C" w14:textId="7F2629B7" w:rsidR="00A1036C" w:rsidRPr="0081298A" w:rsidRDefault="00A1036C" w:rsidP="00764A55">
            <w:pPr>
              <w:spacing w:after="0"/>
              <w:rPr>
                <w:rFonts w:ascii="Arial" w:hAnsi="Arial" w:cs="Arial"/>
                <w:sz w:val="18"/>
                <w:szCs w:val="18"/>
              </w:rPr>
            </w:pPr>
          </w:p>
        </w:tc>
        <w:tc>
          <w:tcPr>
            <w:tcW w:w="1843" w:type="dxa"/>
            <w:vAlign w:val="center"/>
          </w:tcPr>
          <w:p w14:paraId="48A81323" w14:textId="77777777" w:rsidR="00A1036C" w:rsidRPr="0081298A" w:rsidRDefault="00A1036C" w:rsidP="00764A55">
            <w:pPr>
              <w:spacing w:after="0"/>
              <w:rPr>
                <w:rFonts w:ascii="Arial" w:hAnsi="Arial" w:cs="Arial"/>
                <w:sz w:val="18"/>
                <w:szCs w:val="18"/>
              </w:rPr>
            </w:pPr>
          </w:p>
        </w:tc>
      </w:tr>
      <w:tr w:rsidR="00954DCC" w:rsidRPr="0081298A" w14:paraId="7897D35B" w14:textId="77777777" w:rsidTr="00954DCC">
        <w:trPr>
          <w:trHeight w:val="445"/>
        </w:trPr>
        <w:tc>
          <w:tcPr>
            <w:tcW w:w="587" w:type="dxa"/>
            <w:vAlign w:val="center"/>
          </w:tcPr>
          <w:p w14:paraId="7053CFF8"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5</w:t>
            </w:r>
          </w:p>
        </w:tc>
        <w:tc>
          <w:tcPr>
            <w:tcW w:w="2334" w:type="dxa"/>
            <w:vAlign w:val="center"/>
          </w:tcPr>
          <w:p w14:paraId="5A5E550D" w14:textId="041FD7CF" w:rsidR="00A1036C" w:rsidRPr="0081298A" w:rsidRDefault="00A1036C" w:rsidP="00764A55">
            <w:pPr>
              <w:spacing w:after="0"/>
              <w:rPr>
                <w:rFonts w:ascii="Arial" w:hAnsi="Arial" w:cs="Arial"/>
                <w:sz w:val="18"/>
                <w:szCs w:val="18"/>
              </w:rPr>
            </w:pPr>
            <w:r>
              <w:rPr>
                <w:rFonts w:ascii="Arial" w:hAnsi="Arial" w:cs="Arial"/>
                <w:sz w:val="18"/>
                <w:szCs w:val="18"/>
              </w:rPr>
              <w:t xml:space="preserve">Cesta </w:t>
            </w:r>
            <w:r w:rsidR="00F749C2">
              <w:rPr>
                <w:rFonts w:ascii="Arial" w:hAnsi="Arial" w:cs="Arial"/>
                <w:sz w:val="18"/>
                <w:szCs w:val="18"/>
              </w:rPr>
              <w:t>talcev 18a</w:t>
            </w:r>
          </w:p>
        </w:tc>
        <w:tc>
          <w:tcPr>
            <w:tcW w:w="1987" w:type="dxa"/>
            <w:vAlign w:val="center"/>
          </w:tcPr>
          <w:p w14:paraId="6FF1CC94" w14:textId="1F6B68D5" w:rsidR="00A1036C" w:rsidRPr="00CE48D6" w:rsidRDefault="006377DE" w:rsidP="00764A55">
            <w:pPr>
              <w:spacing w:after="0"/>
              <w:jc w:val="center"/>
              <w:rPr>
                <w:rFonts w:ascii="Arial" w:hAnsi="Arial" w:cs="Arial"/>
                <w:sz w:val="18"/>
                <w:szCs w:val="18"/>
              </w:rPr>
            </w:pPr>
            <w:r>
              <w:rPr>
                <w:rFonts w:ascii="Arial" w:hAnsi="Arial" w:cs="Arial"/>
                <w:sz w:val="18"/>
                <w:szCs w:val="18"/>
              </w:rPr>
              <w:t>1/I</w:t>
            </w:r>
          </w:p>
        </w:tc>
        <w:tc>
          <w:tcPr>
            <w:tcW w:w="1191" w:type="dxa"/>
          </w:tcPr>
          <w:p w14:paraId="4ED0191B" w14:textId="0E23A9EE"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2A424972" w14:textId="0E257A43" w:rsidR="00A1036C" w:rsidRPr="0081298A" w:rsidRDefault="00A1036C" w:rsidP="00764A55">
            <w:pPr>
              <w:spacing w:after="0"/>
              <w:rPr>
                <w:rFonts w:ascii="Arial" w:hAnsi="Arial" w:cs="Arial"/>
                <w:sz w:val="18"/>
                <w:szCs w:val="18"/>
              </w:rPr>
            </w:pPr>
          </w:p>
        </w:tc>
        <w:tc>
          <w:tcPr>
            <w:tcW w:w="1843" w:type="dxa"/>
            <w:vAlign w:val="center"/>
          </w:tcPr>
          <w:p w14:paraId="4C0861AC" w14:textId="77777777" w:rsidR="00A1036C" w:rsidRPr="0081298A" w:rsidRDefault="00A1036C" w:rsidP="00764A55">
            <w:pPr>
              <w:spacing w:after="0"/>
              <w:rPr>
                <w:rFonts w:ascii="Arial" w:hAnsi="Arial" w:cs="Arial"/>
                <w:sz w:val="18"/>
                <w:szCs w:val="18"/>
              </w:rPr>
            </w:pPr>
          </w:p>
        </w:tc>
      </w:tr>
      <w:tr w:rsidR="00954DCC" w:rsidRPr="0081298A" w14:paraId="0EBF6862" w14:textId="77777777" w:rsidTr="00954DCC">
        <w:trPr>
          <w:trHeight w:val="445"/>
        </w:trPr>
        <w:tc>
          <w:tcPr>
            <w:tcW w:w="587" w:type="dxa"/>
            <w:vAlign w:val="center"/>
          </w:tcPr>
          <w:p w14:paraId="73943C06" w14:textId="77777777" w:rsidR="00A1036C" w:rsidRPr="0081298A" w:rsidRDefault="00A1036C" w:rsidP="00764A55">
            <w:pPr>
              <w:spacing w:after="0"/>
              <w:rPr>
                <w:rFonts w:ascii="Arial" w:hAnsi="Arial" w:cs="Arial"/>
                <w:sz w:val="18"/>
                <w:szCs w:val="18"/>
              </w:rPr>
            </w:pPr>
            <w:r w:rsidRPr="0081298A">
              <w:rPr>
                <w:rFonts w:ascii="Arial" w:hAnsi="Arial" w:cs="Arial"/>
                <w:sz w:val="18"/>
                <w:szCs w:val="18"/>
              </w:rPr>
              <w:t>6</w:t>
            </w:r>
          </w:p>
        </w:tc>
        <w:tc>
          <w:tcPr>
            <w:tcW w:w="2334" w:type="dxa"/>
            <w:vAlign w:val="center"/>
          </w:tcPr>
          <w:p w14:paraId="18CF96A9" w14:textId="0B1067FA" w:rsidR="00A1036C" w:rsidRPr="0081298A" w:rsidRDefault="00A1036C" w:rsidP="00764A55">
            <w:pPr>
              <w:spacing w:after="0"/>
              <w:rPr>
                <w:rFonts w:ascii="Arial" w:hAnsi="Arial" w:cs="Arial"/>
                <w:sz w:val="18"/>
                <w:szCs w:val="18"/>
              </w:rPr>
            </w:pPr>
            <w:r>
              <w:rPr>
                <w:rFonts w:ascii="Arial" w:hAnsi="Arial" w:cs="Arial"/>
                <w:sz w:val="18"/>
                <w:szCs w:val="18"/>
              </w:rPr>
              <w:t>Cesta</w:t>
            </w:r>
            <w:r w:rsidR="00316DC4">
              <w:rPr>
                <w:rFonts w:ascii="Arial" w:hAnsi="Arial" w:cs="Arial"/>
                <w:sz w:val="18"/>
                <w:szCs w:val="18"/>
              </w:rPr>
              <w:t xml:space="preserve"> talcev 18a</w:t>
            </w:r>
          </w:p>
        </w:tc>
        <w:tc>
          <w:tcPr>
            <w:tcW w:w="1987" w:type="dxa"/>
            <w:vAlign w:val="center"/>
          </w:tcPr>
          <w:p w14:paraId="6ED39B32" w14:textId="0AE5CA30" w:rsidR="00A1036C" w:rsidRPr="00CE48D6" w:rsidRDefault="00AE09C5" w:rsidP="00764A55">
            <w:pPr>
              <w:spacing w:after="0"/>
              <w:jc w:val="center"/>
              <w:rPr>
                <w:rFonts w:ascii="Arial" w:hAnsi="Arial" w:cs="Arial"/>
                <w:sz w:val="18"/>
                <w:szCs w:val="18"/>
              </w:rPr>
            </w:pPr>
            <w:r>
              <w:rPr>
                <w:rFonts w:ascii="Arial" w:hAnsi="Arial" w:cs="Arial"/>
                <w:sz w:val="18"/>
                <w:szCs w:val="18"/>
              </w:rPr>
              <w:t>17</w:t>
            </w:r>
            <w:r w:rsidR="00B072F1">
              <w:rPr>
                <w:rFonts w:ascii="Arial" w:hAnsi="Arial" w:cs="Arial"/>
                <w:sz w:val="18"/>
                <w:szCs w:val="18"/>
              </w:rPr>
              <w:t>/V</w:t>
            </w:r>
          </w:p>
        </w:tc>
        <w:tc>
          <w:tcPr>
            <w:tcW w:w="1191" w:type="dxa"/>
          </w:tcPr>
          <w:p w14:paraId="1EE88F6B" w14:textId="5BB374B3"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46F5CA25" w14:textId="20600690" w:rsidR="00A1036C" w:rsidRPr="0081298A" w:rsidRDefault="00A1036C" w:rsidP="00764A55">
            <w:pPr>
              <w:spacing w:after="0"/>
              <w:rPr>
                <w:rFonts w:ascii="Arial" w:hAnsi="Arial" w:cs="Arial"/>
                <w:sz w:val="18"/>
                <w:szCs w:val="18"/>
              </w:rPr>
            </w:pPr>
          </w:p>
        </w:tc>
        <w:tc>
          <w:tcPr>
            <w:tcW w:w="1843" w:type="dxa"/>
            <w:vAlign w:val="center"/>
          </w:tcPr>
          <w:p w14:paraId="5E58C661" w14:textId="77777777" w:rsidR="00A1036C" w:rsidRPr="0081298A" w:rsidRDefault="00A1036C" w:rsidP="00764A55">
            <w:pPr>
              <w:spacing w:after="0"/>
              <w:rPr>
                <w:rFonts w:ascii="Arial" w:hAnsi="Arial" w:cs="Arial"/>
                <w:sz w:val="18"/>
                <w:szCs w:val="18"/>
              </w:rPr>
            </w:pPr>
          </w:p>
        </w:tc>
      </w:tr>
      <w:tr w:rsidR="00954DCC" w:rsidRPr="0081298A" w14:paraId="07D5F055" w14:textId="77777777" w:rsidTr="00954DCC">
        <w:trPr>
          <w:trHeight w:val="445"/>
        </w:trPr>
        <w:tc>
          <w:tcPr>
            <w:tcW w:w="587" w:type="dxa"/>
            <w:vAlign w:val="center"/>
          </w:tcPr>
          <w:p w14:paraId="5239B460" w14:textId="67970F97" w:rsidR="00A1036C" w:rsidRPr="0081298A" w:rsidRDefault="00A1036C" w:rsidP="00764A55">
            <w:pPr>
              <w:spacing w:after="0"/>
              <w:rPr>
                <w:rFonts w:ascii="Arial" w:hAnsi="Arial" w:cs="Arial"/>
                <w:sz w:val="18"/>
                <w:szCs w:val="18"/>
              </w:rPr>
            </w:pPr>
            <w:r>
              <w:rPr>
                <w:rFonts w:ascii="Arial" w:hAnsi="Arial" w:cs="Arial"/>
                <w:sz w:val="18"/>
                <w:szCs w:val="18"/>
              </w:rPr>
              <w:t>7</w:t>
            </w:r>
          </w:p>
        </w:tc>
        <w:tc>
          <w:tcPr>
            <w:tcW w:w="2334" w:type="dxa"/>
            <w:vAlign w:val="center"/>
          </w:tcPr>
          <w:p w14:paraId="0AC9A058" w14:textId="710926BA" w:rsidR="00A1036C" w:rsidRPr="0081298A" w:rsidRDefault="00BA4A89" w:rsidP="00764A55">
            <w:pPr>
              <w:spacing w:after="0"/>
              <w:rPr>
                <w:rFonts w:ascii="Arial" w:hAnsi="Arial" w:cs="Arial"/>
                <w:sz w:val="18"/>
                <w:szCs w:val="18"/>
              </w:rPr>
            </w:pPr>
            <w:r>
              <w:rPr>
                <w:rFonts w:ascii="Arial" w:hAnsi="Arial" w:cs="Arial"/>
                <w:sz w:val="18"/>
                <w:szCs w:val="18"/>
              </w:rPr>
              <w:t>Goriška 40</w:t>
            </w:r>
          </w:p>
        </w:tc>
        <w:tc>
          <w:tcPr>
            <w:tcW w:w="1987" w:type="dxa"/>
            <w:vAlign w:val="center"/>
          </w:tcPr>
          <w:p w14:paraId="7418FECC" w14:textId="202094BE" w:rsidR="00A1036C" w:rsidRPr="00CE48D6" w:rsidRDefault="00142251" w:rsidP="00764A55">
            <w:pPr>
              <w:spacing w:after="0"/>
              <w:jc w:val="center"/>
              <w:rPr>
                <w:rFonts w:ascii="Arial" w:hAnsi="Arial" w:cs="Arial"/>
                <w:sz w:val="18"/>
                <w:szCs w:val="18"/>
              </w:rPr>
            </w:pPr>
            <w:r>
              <w:rPr>
                <w:rFonts w:ascii="Arial" w:hAnsi="Arial" w:cs="Arial"/>
                <w:sz w:val="18"/>
                <w:szCs w:val="18"/>
              </w:rPr>
              <w:t>14</w:t>
            </w:r>
            <w:r w:rsidR="00B072F1">
              <w:rPr>
                <w:rFonts w:ascii="Arial" w:hAnsi="Arial" w:cs="Arial"/>
                <w:sz w:val="18"/>
                <w:szCs w:val="18"/>
              </w:rPr>
              <w:t>/</w:t>
            </w:r>
            <w:r w:rsidR="00581833">
              <w:rPr>
                <w:rFonts w:ascii="Arial" w:hAnsi="Arial" w:cs="Arial"/>
                <w:sz w:val="18"/>
                <w:szCs w:val="18"/>
              </w:rPr>
              <w:t>I</w:t>
            </w:r>
          </w:p>
        </w:tc>
        <w:tc>
          <w:tcPr>
            <w:tcW w:w="1191" w:type="dxa"/>
          </w:tcPr>
          <w:p w14:paraId="5F16A115" w14:textId="75BFA930"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7DF3C61A" w14:textId="5AD2ABD3" w:rsidR="00A1036C" w:rsidRPr="0081298A" w:rsidRDefault="00A1036C" w:rsidP="00764A55">
            <w:pPr>
              <w:spacing w:after="0"/>
              <w:rPr>
                <w:rFonts w:ascii="Arial" w:hAnsi="Arial" w:cs="Arial"/>
                <w:sz w:val="18"/>
                <w:szCs w:val="18"/>
              </w:rPr>
            </w:pPr>
          </w:p>
        </w:tc>
        <w:tc>
          <w:tcPr>
            <w:tcW w:w="1843" w:type="dxa"/>
            <w:vAlign w:val="center"/>
          </w:tcPr>
          <w:p w14:paraId="0C03C62A" w14:textId="77777777" w:rsidR="00A1036C" w:rsidRPr="0081298A" w:rsidRDefault="00A1036C" w:rsidP="00764A55">
            <w:pPr>
              <w:spacing w:after="0"/>
              <w:rPr>
                <w:rFonts w:ascii="Arial" w:hAnsi="Arial" w:cs="Arial"/>
                <w:sz w:val="18"/>
                <w:szCs w:val="18"/>
              </w:rPr>
            </w:pPr>
          </w:p>
        </w:tc>
      </w:tr>
      <w:tr w:rsidR="00954DCC" w:rsidRPr="0081298A" w14:paraId="6843935A" w14:textId="77777777" w:rsidTr="00954DCC">
        <w:trPr>
          <w:trHeight w:val="445"/>
        </w:trPr>
        <w:tc>
          <w:tcPr>
            <w:tcW w:w="587" w:type="dxa"/>
            <w:vAlign w:val="center"/>
          </w:tcPr>
          <w:p w14:paraId="51FA2F03" w14:textId="7F5CC851" w:rsidR="00A1036C" w:rsidRPr="0081298A" w:rsidRDefault="00A1036C" w:rsidP="00764A55">
            <w:pPr>
              <w:spacing w:after="0"/>
              <w:rPr>
                <w:rFonts w:ascii="Arial" w:hAnsi="Arial" w:cs="Arial"/>
                <w:sz w:val="18"/>
                <w:szCs w:val="18"/>
              </w:rPr>
            </w:pPr>
            <w:r>
              <w:rPr>
                <w:rFonts w:ascii="Arial" w:hAnsi="Arial" w:cs="Arial"/>
                <w:sz w:val="18"/>
                <w:szCs w:val="18"/>
              </w:rPr>
              <w:t>8</w:t>
            </w:r>
          </w:p>
        </w:tc>
        <w:tc>
          <w:tcPr>
            <w:tcW w:w="2334" w:type="dxa"/>
            <w:vAlign w:val="center"/>
          </w:tcPr>
          <w:p w14:paraId="05EA6B2C" w14:textId="39156118" w:rsidR="00A1036C" w:rsidRPr="0081298A" w:rsidRDefault="00CE3BD9" w:rsidP="00764A55">
            <w:pPr>
              <w:spacing w:after="0"/>
              <w:rPr>
                <w:rFonts w:ascii="Arial" w:hAnsi="Arial" w:cs="Arial"/>
                <w:sz w:val="18"/>
                <w:szCs w:val="18"/>
              </w:rPr>
            </w:pPr>
            <w:r>
              <w:rPr>
                <w:rFonts w:ascii="Arial" w:hAnsi="Arial" w:cs="Arial"/>
                <w:sz w:val="18"/>
                <w:szCs w:val="18"/>
              </w:rPr>
              <w:t>Prešernova 9b</w:t>
            </w:r>
          </w:p>
        </w:tc>
        <w:tc>
          <w:tcPr>
            <w:tcW w:w="1987" w:type="dxa"/>
            <w:vAlign w:val="center"/>
          </w:tcPr>
          <w:p w14:paraId="0D1E2BBD" w14:textId="5D716D7B" w:rsidR="00A1036C" w:rsidRPr="00CE48D6" w:rsidRDefault="00CE3BD9" w:rsidP="00764A55">
            <w:pPr>
              <w:spacing w:after="0"/>
              <w:jc w:val="center"/>
              <w:rPr>
                <w:rFonts w:ascii="Arial" w:hAnsi="Arial" w:cs="Arial"/>
                <w:sz w:val="18"/>
                <w:szCs w:val="18"/>
              </w:rPr>
            </w:pPr>
            <w:r>
              <w:rPr>
                <w:rFonts w:ascii="Arial" w:hAnsi="Arial" w:cs="Arial"/>
                <w:sz w:val="18"/>
                <w:szCs w:val="18"/>
              </w:rPr>
              <w:t>57/I</w:t>
            </w:r>
          </w:p>
        </w:tc>
        <w:tc>
          <w:tcPr>
            <w:tcW w:w="1191" w:type="dxa"/>
          </w:tcPr>
          <w:p w14:paraId="4CA076CF" w14:textId="1176E2EE"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5980A057" w14:textId="022E7DE5" w:rsidR="00A1036C" w:rsidRPr="0081298A" w:rsidRDefault="00A1036C" w:rsidP="00764A55">
            <w:pPr>
              <w:spacing w:after="0"/>
              <w:rPr>
                <w:rFonts w:ascii="Arial" w:hAnsi="Arial" w:cs="Arial"/>
                <w:sz w:val="18"/>
                <w:szCs w:val="18"/>
              </w:rPr>
            </w:pPr>
          </w:p>
        </w:tc>
        <w:tc>
          <w:tcPr>
            <w:tcW w:w="1843" w:type="dxa"/>
            <w:vAlign w:val="center"/>
          </w:tcPr>
          <w:p w14:paraId="369409AA" w14:textId="77777777" w:rsidR="00A1036C" w:rsidRPr="0081298A" w:rsidRDefault="00A1036C" w:rsidP="00764A55">
            <w:pPr>
              <w:spacing w:after="0"/>
              <w:rPr>
                <w:rFonts w:ascii="Arial" w:hAnsi="Arial" w:cs="Arial"/>
                <w:sz w:val="18"/>
                <w:szCs w:val="18"/>
              </w:rPr>
            </w:pPr>
          </w:p>
        </w:tc>
      </w:tr>
      <w:tr w:rsidR="00954DCC" w:rsidRPr="0081298A" w14:paraId="4991BE6D" w14:textId="77777777" w:rsidTr="00954DCC">
        <w:trPr>
          <w:trHeight w:val="445"/>
        </w:trPr>
        <w:tc>
          <w:tcPr>
            <w:tcW w:w="587" w:type="dxa"/>
            <w:vAlign w:val="center"/>
          </w:tcPr>
          <w:p w14:paraId="2E651AB5" w14:textId="687E8111" w:rsidR="00A1036C" w:rsidRPr="0081298A" w:rsidRDefault="00A1036C" w:rsidP="00764A55">
            <w:pPr>
              <w:spacing w:after="0"/>
              <w:rPr>
                <w:rFonts w:ascii="Arial" w:hAnsi="Arial" w:cs="Arial"/>
                <w:sz w:val="18"/>
                <w:szCs w:val="18"/>
              </w:rPr>
            </w:pPr>
            <w:r>
              <w:rPr>
                <w:rFonts w:ascii="Arial" w:hAnsi="Arial" w:cs="Arial"/>
                <w:sz w:val="18"/>
                <w:szCs w:val="18"/>
              </w:rPr>
              <w:t>9</w:t>
            </w:r>
          </w:p>
        </w:tc>
        <w:tc>
          <w:tcPr>
            <w:tcW w:w="2334" w:type="dxa"/>
            <w:vAlign w:val="center"/>
          </w:tcPr>
          <w:p w14:paraId="77BE5124" w14:textId="304451BF" w:rsidR="00A1036C" w:rsidRPr="0081298A" w:rsidRDefault="00841991" w:rsidP="00764A55">
            <w:pPr>
              <w:spacing w:after="0"/>
              <w:rPr>
                <w:rFonts w:ascii="Arial" w:hAnsi="Arial" w:cs="Arial"/>
                <w:sz w:val="18"/>
                <w:szCs w:val="18"/>
              </w:rPr>
            </w:pPr>
            <w:r>
              <w:rPr>
                <w:rFonts w:ascii="Arial" w:hAnsi="Arial" w:cs="Arial"/>
                <w:sz w:val="18"/>
                <w:szCs w:val="18"/>
              </w:rPr>
              <w:t>Šalek 110</w:t>
            </w:r>
          </w:p>
        </w:tc>
        <w:tc>
          <w:tcPr>
            <w:tcW w:w="1987" w:type="dxa"/>
            <w:vAlign w:val="center"/>
          </w:tcPr>
          <w:p w14:paraId="5B3BC58B" w14:textId="059E488B" w:rsidR="00A1036C" w:rsidRPr="00CE48D6" w:rsidRDefault="00841991" w:rsidP="00764A55">
            <w:pPr>
              <w:spacing w:after="0"/>
              <w:jc w:val="center"/>
              <w:rPr>
                <w:rFonts w:ascii="Arial" w:hAnsi="Arial" w:cs="Arial"/>
                <w:sz w:val="18"/>
                <w:szCs w:val="18"/>
              </w:rPr>
            </w:pPr>
            <w:r>
              <w:rPr>
                <w:rFonts w:ascii="Arial" w:hAnsi="Arial" w:cs="Arial"/>
                <w:sz w:val="18"/>
                <w:szCs w:val="18"/>
              </w:rPr>
              <w:t>79/P</w:t>
            </w:r>
          </w:p>
        </w:tc>
        <w:tc>
          <w:tcPr>
            <w:tcW w:w="1191" w:type="dxa"/>
          </w:tcPr>
          <w:p w14:paraId="27E574CD" w14:textId="12776C9F"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1F163BE4" w14:textId="42FABB05" w:rsidR="00A1036C" w:rsidRPr="0081298A" w:rsidRDefault="00A1036C" w:rsidP="00764A55">
            <w:pPr>
              <w:spacing w:after="0"/>
              <w:rPr>
                <w:rFonts w:ascii="Arial" w:hAnsi="Arial" w:cs="Arial"/>
                <w:sz w:val="18"/>
                <w:szCs w:val="18"/>
              </w:rPr>
            </w:pPr>
          </w:p>
        </w:tc>
        <w:tc>
          <w:tcPr>
            <w:tcW w:w="1843" w:type="dxa"/>
            <w:vAlign w:val="center"/>
          </w:tcPr>
          <w:p w14:paraId="33045DDD" w14:textId="77777777" w:rsidR="00A1036C" w:rsidRPr="0081298A" w:rsidRDefault="00A1036C" w:rsidP="00764A55">
            <w:pPr>
              <w:spacing w:after="0"/>
              <w:rPr>
                <w:rFonts w:ascii="Arial" w:hAnsi="Arial" w:cs="Arial"/>
                <w:sz w:val="18"/>
                <w:szCs w:val="18"/>
              </w:rPr>
            </w:pPr>
          </w:p>
        </w:tc>
      </w:tr>
      <w:tr w:rsidR="00954DCC" w:rsidRPr="0081298A" w14:paraId="5C9A84ED" w14:textId="77777777" w:rsidTr="00954DCC">
        <w:trPr>
          <w:trHeight w:val="445"/>
        </w:trPr>
        <w:tc>
          <w:tcPr>
            <w:tcW w:w="587" w:type="dxa"/>
            <w:vAlign w:val="center"/>
          </w:tcPr>
          <w:p w14:paraId="21F3F63E" w14:textId="0AEB32B4" w:rsidR="00A1036C" w:rsidRPr="0081298A" w:rsidRDefault="00A1036C" w:rsidP="00764A55">
            <w:pPr>
              <w:spacing w:after="0"/>
              <w:rPr>
                <w:rFonts w:ascii="Arial" w:hAnsi="Arial" w:cs="Arial"/>
                <w:sz w:val="18"/>
                <w:szCs w:val="18"/>
              </w:rPr>
            </w:pPr>
            <w:r>
              <w:rPr>
                <w:rFonts w:ascii="Arial" w:hAnsi="Arial" w:cs="Arial"/>
                <w:sz w:val="18"/>
                <w:szCs w:val="18"/>
              </w:rPr>
              <w:t>10</w:t>
            </w:r>
          </w:p>
        </w:tc>
        <w:tc>
          <w:tcPr>
            <w:tcW w:w="2334" w:type="dxa"/>
            <w:vAlign w:val="center"/>
          </w:tcPr>
          <w:p w14:paraId="273A7DF2" w14:textId="34074D84" w:rsidR="00A1036C" w:rsidRPr="0081298A" w:rsidRDefault="00841991" w:rsidP="00764A55">
            <w:pPr>
              <w:spacing w:after="0"/>
              <w:rPr>
                <w:rFonts w:ascii="Arial" w:hAnsi="Arial" w:cs="Arial"/>
                <w:sz w:val="18"/>
                <w:szCs w:val="18"/>
              </w:rPr>
            </w:pPr>
            <w:r>
              <w:rPr>
                <w:rFonts w:ascii="Arial" w:hAnsi="Arial" w:cs="Arial"/>
                <w:sz w:val="18"/>
                <w:szCs w:val="18"/>
              </w:rPr>
              <w:t>Šalek 108</w:t>
            </w:r>
          </w:p>
        </w:tc>
        <w:tc>
          <w:tcPr>
            <w:tcW w:w="1987" w:type="dxa"/>
            <w:vAlign w:val="center"/>
          </w:tcPr>
          <w:p w14:paraId="09FE6317" w14:textId="4CEC931E" w:rsidR="00A1036C" w:rsidRPr="00CE48D6" w:rsidRDefault="000339A0" w:rsidP="00764A55">
            <w:pPr>
              <w:spacing w:after="0"/>
              <w:jc w:val="center"/>
              <w:rPr>
                <w:rFonts w:ascii="Arial" w:hAnsi="Arial" w:cs="Arial"/>
                <w:sz w:val="18"/>
                <w:szCs w:val="18"/>
              </w:rPr>
            </w:pPr>
            <w:r>
              <w:rPr>
                <w:rFonts w:ascii="Arial" w:hAnsi="Arial" w:cs="Arial"/>
                <w:sz w:val="18"/>
                <w:szCs w:val="18"/>
              </w:rPr>
              <w:t>71</w:t>
            </w:r>
          </w:p>
        </w:tc>
        <w:tc>
          <w:tcPr>
            <w:tcW w:w="1191" w:type="dxa"/>
          </w:tcPr>
          <w:p w14:paraId="356543C1" w14:textId="62E5F05F"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7F2C2957" w14:textId="28BEA8FA" w:rsidR="00A1036C" w:rsidRPr="0081298A" w:rsidRDefault="00A1036C" w:rsidP="00764A55">
            <w:pPr>
              <w:spacing w:after="0"/>
              <w:rPr>
                <w:rFonts w:ascii="Arial" w:hAnsi="Arial" w:cs="Arial"/>
                <w:sz w:val="18"/>
                <w:szCs w:val="18"/>
              </w:rPr>
            </w:pPr>
          </w:p>
        </w:tc>
        <w:tc>
          <w:tcPr>
            <w:tcW w:w="1843" w:type="dxa"/>
            <w:vAlign w:val="center"/>
          </w:tcPr>
          <w:p w14:paraId="5C3AF374" w14:textId="77777777" w:rsidR="00A1036C" w:rsidRPr="0081298A" w:rsidRDefault="00A1036C" w:rsidP="00764A55">
            <w:pPr>
              <w:spacing w:after="0"/>
              <w:rPr>
                <w:rFonts w:ascii="Arial" w:hAnsi="Arial" w:cs="Arial"/>
                <w:sz w:val="18"/>
                <w:szCs w:val="18"/>
              </w:rPr>
            </w:pPr>
          </w:p>
        </w:tc>
      </w:tr>
      <w:tr w:rsidR="00954DCC" w:rsidRPr="0081298A" w14:paraId="6169AB5B" w14:textId="77777777" w:rsidTr="00954DCC">
        <w:trPr>
          <w:trHeight w:val="445"/>
        </w:trPr>
        <w:tc>
          <w:tcPr>
            <w:tcW w:w="587" w:type="dxa"/>
            <w:vAlign w:val="center"/>
          </w:tcPr>
          <w:p w14:paraId="1AD807CC" w14:textId="637134C3" w:rsidR="00A1036C" w:rsidRPr="0081298A" w:rsidRDefault="00A1036C" w:rsidP="00764A55">
            <w:pPr>
              <w:spacing w:after="0"/>
              <w:rPr>
                <w:rFonts w:ascii="Arial" w:hAnsi="Arial" w:cs="Arial"/>
                <w:sz w:val="18"/>
                <w:szCs w:val="18"/>
              </w:rPr>
            </w:pPr>
            <w:r>
              <w:rPr>
                <w:rFonts w:ascii="Arial" w:hAnsi="Arial" w:cs="Arial"/>
                <w:sz w:val="18"/>
                <w:szCs w:val="18"/>
              </w:rPr>
              <w:t>11</w:t>
            </w:r>
          </w:p>
        </w:tc>
        <w:tc>
          <w:tcPr>
            <w:tcW w:w="2334" w:type="dxa"/>
            <w:vAlign w:val="center"/>
          </w:tcPr>
          <w:p w14:paraId="6CAFEA35" w14:textId="12C2D6F5" w:rsidR="00A1036C" w:rsidRPr="0081298A" w:rsidRDefault="00A1036C" w:rsidP="00764A55">
            <w:pPr>
              <w:spacing w:after="0"/>
              <w:rPr>
                <w:rFonts w:ascii="Arial" w:hAnsi="Arial" w:cs="Arial"/>
                <w:sz w:val="18"/>
                <w:szCs w:val="18"/>
              </w:rPr>
            </w:pPr>
            <w:r>
              <w:rPr>
                <w:rFonts w:ascii="Arial" w:hAnsi="Arial" w:cs="Arial"/>
                <w:sz w:val="18"/>
                <w:szCs w:val="18"/>
              </w:rPr>
              <w:t xml:space="preserve">Šalek </w:t>
            </w:r>
            <w:r w:rsidR="000339A0">
              <w:rPr>
                <w:rFonts w:ascii="Arial" w:hAnsi="Arial" w:cs="Arial"/>
                <w:sz w:val="18"/>
                <w:szCs w:val="18"/>
              </w:rPr>
              <w:t>89</w:t>
            </w:r>
          </w:p>
        </w:tc>
        <w:tc>
          <w:tcPr>
            <w:tcW w:w="1987" w:type="dxa"/>
            <w:vAlign w:val="center"/>
          </w:tcPr>
          <w:p w14:paraId="33B8EFF0" w14:textId="32F75AC4" w:rsidR="00A1036C" w:rsidRPr="00CE48D6" w:rsidRDefault="000339A0" w:rsidP="00764A55">
            <w:pPr>
              <w:spacing w:after="0"/>
              <w:jc w:val="center"/>
              <w:rPr>
                <w:rFonts w:ascii="Arial" w:hAnsi="Arial" w:cs="Arial"/>
                <w:sz w:val="18"/>
                <w:szCs w:val="18"/>
              </w:rPr>
            </w:pPr>
            <w:r>
              <w:rPr>
                <w:rFonts w:ascii="Arial" w:hAnsi="Arial" w:cs="Arial"/>
                <w:sz w:val="18"/>
                <w:szCs w:val="18"/>
              </w:rPr>
              <w:t>105/III</w:t>
            </w:r>
          </w:p>
        </w:tc>
        <w:tc>
          <w:tcPr>
            <w:tcW w:w="1191" w:type="dxa"/>
          </w:tcPr>
          <w:p w14:paraId="59358712" w14:textId="7171D244"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58D98741" w14:textId="08E52127" w:rsidR="00A1036C" w:rsidRPr="0081298A" w:rsidRDefault="00A1036C" w:rsidP="00764A55">
            <w:pPr>
              <w:spacing w:after="0"/>
              <w:rPr>
                <w:rFonts w:ascii="Arial" w:hAnsi="Arial" w:cs="Arial"/>
                <w:sz w:val="18"/>
                <w:szCs w:val="18"/>
              </w:rPr>
            </w:pPr>
          </w:p>
        </w:tc>
        <w:tc>
          <w:tcPr>
            <w:tcW w:w="1843" w:type="dxa"/>
            <w:vAlign w:val="center"/>
          </w:tcPr>
          <w:p w14:paraId="2C26A3E1" w14:textId="77777777" w:rsidR="00A1036C" w:rsidRPr="0081298A" w:rsidRDefault="00A1036C" w:rsidP="00764A55">
            <w:pPr>
              <w:spacing w:after="0"/>
              <w:rPr>
                <w:rFonts w:ascii="Arial" w:hAnsi="Arial" w:cs="Arial"/>
                <w:sz w:val="18"/>
                <w:szCs w:val="18"/>
              </w:rPr>
            </w:pPr>
          </w:p>
        </w:tc>
      </w:tr>
      <w:tr w:rsidR="00954DCC" w:rsidRPr="0081298A" w14:paraId="00DCF4EF" w14:textId="77777777" w:rsidTr="00954DCC">
        <w:trPr>
          <w:trHeight w:val="445"/>
        </w:trPr>
        <w:tc>
          <w:tcPr>
            <w:tcW w:w="587" w:type="dxa"/>
            <w:vAlign w:val="center"/>
          </w:tcPr>
          <w:p w14:paraId="018C4A72" w14:textId="2FDF0F27" w:rsidR="00A1036C" w:rsidRDefault="00A1036C" w:rsidP="00764A55">
            <w:pPr>
              <w:spacing w:after="0"/>
              <w:rPr>
                <w:rFonts w:ascii="Arial" w:hAnsi="Arial" w:cs="Arial"/>
                <w:sz w:val="18"/>
                <w:szCs w:val="18"/>
              </w:rPr>
            </w:pPr>
            <w:r>
              <w:rPr>
                <w:rFonts w:ascii="Arial" w:hAnsi="Arial" w:cs="Arial"/>
                <w:sz w:val="18"/>
                <w:szCs w:val="18"/>
              </w:rPr>
              <w:t>12</w:t>
            </w:r>
          </w:p>
        </w:tc>
        <w:tc>
          <w:tcPr>
            <w:tcW w:w="2334" w:type="dxa"/>
            <w:vAlign w:val="center"/>
          </w:tcPr>
          <w:p w14:paraId="7E10A8DD" w14:textId="276ABCC3" w:rsidR="00A1036C" w:rsidRDefault="006B6E1D" w:rsidP="00764A55">
            <w:pPr>
              <w:spacing w:after="0"/>
              <w:rPr>
                <w:rFonts w:ascii="Arial" w:hAnsi="Arial" w:cs="Arial"/>
                <w:sz w:val="18"/>
                <w:szCs w:val="18"/>
              </w:rPr>
            </w:pPr>
            <w:r>
              <w:rPr>
                <w:rFonts w:ascii="Arial" w:hAnsi="Arial" w:cs="Arial"/>
                <w:sz w:val="18"/>
                <w:szCs w:val="18"/>
              </w:rPr>
              <w:t>Šercerjeva 7</w:t>
            </w:r>
          </w:p>
        </w:tc>
        <w:tc>
          <w:tcPr>
            <w:tcW w:w="1987" w:type="dxa"/>
            <w:vAlign w:val="center"/>
          </w:tcPr>
          <w:p w14:paraId="602B21FE" w14:textId="7A4F7BF1" w:rsidR="00A1036C" w:rsidRDefault="006B6E1D" w:rsidP="00764A55">
            <w:pPr>
              <w:spacing w:after="0"/>
              <w:jc w:val="center"/>
              <w:rPr>
                <w:rFonts w:ascii="Arial" w:hAnsi="Arial" w:cs="Arial"/>
                <w:sz w:val="18"/>
                <w:szCs w:val="18"/>
              </w:rPr>
            </w:pPr>
            <w:r>
              <w:rPr>
                <w:rFonts w:ascii="Arial" w:hAnsi="Arial" w:cs="Arial"/>
                <w:sz w:val="18"/>
                <w:szCs w:val="18"/>
              </w:rPr>
              <w:t>12</w:t>
            </w:r>
            <w:r w:rsidR="00581833">
              <w:rPr>
                <w:rFonts w:ascii="Arial" w:hAnsi="Arial" w:cs="Arial"/>
                <w:sz w:val="18"/>
                <w:szCs w:val="18"/>
              </w:rPr>
              <w:t>/III</w:t>
            </w:r>
          </w:p>
        </w:tc>
        <w:tc>
          <w:tcPr>
            <w:tcW w:w="1191" w:type="dxa"/>
          </w:tcPr>
          <w:p w14:paraId="0712F7B9" w14:textId="05D56ABD"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71C3EE74" w14:textId="758B9653" w:rsidR="00A1036C" w:rsidRPr="0081298A" w:rsidRDefault="00A1036C" w:rsidP="00764A55">
            <w:pPr>
              <w:spacing w:after="0"/>
              <w:rPr>
                <w:rFonts w:ascii="Arial" w:hAnsi="Arial" w:cs="Arial"/>
                <w:sz w:val="18"/>
                <w:szCs w:val="18"/>
              </w:rPr>
            </w:pPr>
          </w:p>
        </w:tc>
        <w:tc>
          <w:tcPr>
            <w:tcW w:w="1843" w:type="dxa"/>
            <w:vAlign w:val="center"/>
          </w:tcPr>
          <w:p w14:paraId="049FC889" w14:textId="77777777" w:rsidR="00A1036C" w:rsidRPr="0081298A" w:rsidRDefault="00A1036C" w:rsidP="00764A55">
            <w:pPr>
              <w:spacing w:after="0"/>
              <w:rPr>
                <w:rFonts w:ascii="Arial" w:hAnsi="Arial" w:cs="Arial"/>
                <w:sz w:val="18"/>
                <w:szCs w:val="18"/>
              </w:rPr>
            </w:pPr>
          </w:p>
        </w:tc>
      </w:tr>
      <w:tr w:rsidR="00954DCC" w:rsidRPr="0081298A" w14:paraId="0999960E" w14:textId="77777777" w:rsidTr="00954DCC">
        <w:trPr>
          <w:trHeight w:val="445"/>
        </w:trPr>
        <w:tc>
          <w:tcPr>
            <w:tcW w:w="587" w:type="dxa"/>
            <w:vAlign w:val="center"/>
          </w:tcPr>
          <w:p w14:paraId="3731DA59" w14:textId="2C964E1B" w:rsidR="00A1036C" w:rsidRDefault="00A1036C" w:rsidP="00764A55">
            <w:pPr>
              <w:spacing w:after="0"/>
              <w:rPr>
                <w:rFonts w:ascii="Arial" w:hAnsi="Arial" w:cs="Arial"/>
                <w:sz w:val="18"/>
                <w:szCs w:val="18"/>
              </w:rPr>
            </w:pPr>
            <w:r>
              <w:rPr>
                <w:rFonts w:ascii="Arial" w:hAnsi="Arial" w:cs="Arial"/>
                <w:sz w:val="18"/>
                <w:szCs w:val="18"/>
              </w:rPr>
              <w:t>13</w:t>
            </w:r>
          </w:p>
        </w:tc>
        <w:tc>
          <w:tcPr>
            <w:tcW w:w="2334" w:type="dxa"/>
            <w:vAlign w:val="center"/>
          </w:tcPr>
          <w:p w14:paraId="0E925CC8" w14:textId="61D91429" w:rsidR="00A1036C" w:rsidRDefault="00A1036C" w:rsidP="00764A55">
            <w:pPr>
              <w:spacing w:after="0"/>
              <w:rPr>
                <w:rFonts w:ascii="Arial" w:hAnsi="Arial" w:cs="Arial"/>
                <w:sz w:val="18"/>
                <w:szCs w:val="18"/>
              </w:rPr>
            </w:pPr>
            <w:r>
              <w:rPr>
                <w:rFonts w:ascii="Arial" w:hAnsi="Arial" w:cs="Arial"/>
                <w:sz w:val="18"/>
                <w:szCs w:val="18"/>
              </w:rPr>
              <w:t>Š</w:t>
            </w:r>
            <w:r w:rsidR="006B6E1D">
              <w:rPr>
                <w:rFonts w:ascii="Arial" w:hAnsi="Arial" w:cs="Arial"/>
                <w:sz w:val="18"/>
                <w:szCs w:val="18"/>
              </w:rPr>
              <w:t>ercerjeva 7</w:t>
            </w:r>
          </w:p>
        </w:tc>
        <w:tc>
          <w:tcPr>
            <w:tcW w:w="1987" w:type="dxa"/>
            <w:vAlign w:val="center"/>
          </w:tcPr>
          <w:p w14:paraId="1FFE0CF8" w14:textId="399173DB" w:rsidR="00A1036C" w:rsidRDefault="003421C2" w:rsidP="00764A55">
            <w:pPr>
              <w:spacing w:after="0"/>
              <w:jc w:val="center"/>
              <w:rPr>
                <w:rFonts w:ascii="Arial" w:hAnsi="Arial" w:cs="Arial"/>
                <w:sz w:val="18"/>
                <w:szCs w:val="18"/>
              </w:rPr>
            </w:pPr>
            <w:r>
              <w:rPr>
                <w:rFonts w:ascii="Arial" w:hAnsi="Arial" w:cs="Arial"/>
                <w:sz w:val="18"/>
                <w:szCs w:val="18"/>
              </w:rPr>
              <w:t>17</w:t>
            </w:r>
            <w:r w:rsidR="00581833">
              <w:rPr>
                <w:rFonts w:ascii="Arial" w:hAnsi="Arial" w:cs="Arial"/>
                <w:sz w:val="18"/>
                <w:szCs w:val="18"/>
              </w:rPr>
              <w:t>/IV</w:t>
            </w:r>
          </w:p>
        </w:tc>
        <w:tc>
          <w:tcPr>
            <w:tcW w:w="1191" w:type="dxa"/>
          </w:tcPr>
          <w:p w14:paraId="52F195A8" w14:textId="7EBEE76D" w:rsidR="00A1036C" w:rsidRPr="0081298A" w:rsidRDefault="00A1036C"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7044554A" w14:textId="7DB63A90" w:rsidR="00A1036C" w:rsidRPr="0081298A" w:rsidRDefault="00A1036C" w:rsidP="00764A55">
            <w:pPr>
              <w:spacing w:after="0"/>
              <w:rPr>
                <w:rFonts w:ascii="Arial" w:hAnsi="Arial" w:cs="Arial"/>
                <w:sz w:val="18"/>
                <w:szCs w:val="18"/>
              </w:rPr>
            </w:pPr>
          </w:p>
        </w:tc>
        <w:tc>
          <w:tcPr>
            <w:tcW w:w="1843" w:type="dxa"/>
            <w:vAlign w:val="center"/>
          </w:tcPr>
          <w:p w14:paraId="0888F7DD" w14:textId="77777777" w:rsidR="00A1036C" w:rsidRPr="0081298A" w:rsidRDefault="00A1036C" w:rsidP="00764A55">
            <w:pPr>
              <w:spacing w:after="0"/>
              <w:rPr>
                <w:rFonts w:ascii="Arial" w:hAnsi="Arial" w:cs="Arial"/>
                <w:sz w:val="18"/>
                <w:szCs w:val="18"/>
              </w:rPr>
            </w:pPr>
          </w:p>
        </w:tc>
      </w:tr>
      <w:tr w:rsidR="003421C2" w:rsidRPr="0081298A" w14:paraId="71AC1AE8" w14:textId="77777777" w:rsidTr="00954DCC">
        <w:trPr>
          <w:trHeight w:val="445"/>
        </w:trPr>
        <w:tc>
          <w:tcPr>
            <w:tcW w:w="587" w:type="dxa"/>
            <w:vAlign w:val="center"/>
          </w:tcPr>
          <w:p w14:paraId="3C37DEF2" w14:textId="45B93DD4" w:rsidR="003421C2" w:rsidRDefault="003421C2" w:rsidP="00764A55">
            <w:pPr>
              <w:spacing w:after="0"/>
              <w:rPr>
                <w:rFonts w:ascii="Arial" w:hAnsi="Arial" w:cs="Arial"/>
                <w:sz w:val="18"/>
                <w:szCs w:val="18"/>
              </w:rPr>
            </w:pPr>
            <w:r>
              <w:rPr>
                <w:rFonts w:ascii="Arial" w:hAnsi="Arial" w:cs="Arial"/>
                <w:sz w:val="18"/>
                <w:szCs w:val="18"/>
              </w:rPr>
              <w:t>14</w:t>
            </w:r>
          </w:p>
        </w:tc>
        <w:tc>
          <w:tcPr>
            <w:tcW w:w="2334" w:type="dxa"/>
            <w:vAlign w:val="center"/>
          </w:tcPr>
          <w:p w14:paraId="4670B511" w14:textId="6CC6BBCC" w:rsidR="003421C2" w:rsidRDefault="003421C2" w:rsidP="00764A55">
            <w:pPr>
              <w:spacing w:after="0"/>
              <w:rPr>
                <w:rFonts w:ascii="Arial" w:hAnsi="Arial" w:cs="Arial"/>
                <w:sz w:val="18"/>
                <w:szCs w:val="18"/>
              </w:rPr>
            </w:pPr>
            <w:r>
              <w:rPr>
                <w:rFonts w:ascii="Arial" w:hAnsi="Arial" w:cs="Arial"/>
                <w:sz w:val="18"/>
                <w:szCs w:val="18"/>
              </w:rPr>
              <w:t>Šercerjeva 17</w:t>
            </w:r>
          </w:p>
        </w:tc>
        <w:tc>
          <w:tcPr>
            <w:tcW w:w="1987" w:type="dxa"/>
            <w:vAlign w:val="center"/>
          </w:tcPr>
          <w:p w14:paraId="6CDF2E21" w14:textId="24627A36" w:rsidR="003421C2" w:rsidRDefault="003421C2" w:rsidP="00764A55">
            <w:pPr>
              <w:spacing w:after="0"/>
              <w:jc w:val="center"/>
              <w:rPr>
                <w:rFonts w:ascii="Arial" w:hAnsi="Arial" w:cs="Arial"/>
                <w:sz w:val="18"/>
                <w:szCs w:val="18"/>
              </w:rPr>
            </w:pPr>
            <w:r>
              <w:rPr>
                <w:rFonts w:ascii="Arial" w:hAnsi="Arial" w:cs="Arial"/>
                <w:sz w:val="18"/>
                <w:szCs w:val="18"/>
              </w:rPr>
              <w:t>18</w:t>
            </w:r>
            <w:r w:rsidR="00581833">
              <w:rPr>
                <w:rFonts w:ascii="Arial" w:hAnsi="Arial" w:cs="Arial"/>
                <w:sz w:val="18"/>
                <w:szCs w:val="18"/>
              </w:rPr>
              <w:t>/III</w:t>
            </w:r>
          </w:p>
        </w:tc>
        <w:tc>
          <w:tcPr>
            <w:tcW w:w="1191" w:type="dxa"/>
          </w:tcPr>
          <w:p w14:paraId="48F9A9D7" w14:textId="3572CCF0" w:rsidR="003421C2" w:rsidRDefault="003421C2" w:rsidP="00954DCC">
            <w:pPr>
              <w:spacing w:before="120" w:after="0"/>
              <w:jc w:val="center"/>
              <w:rPr>
                <w:rFonts w:ascii="Arial" w:hAnsi="Arial" w:cs="Arial"/>
                <w:sz w:val="18"/>
                <w:szCs w:val="18"/>
              </w:rPr>
            </w:pPr>
            <w:r>
              <w:rPr>
                <w:rFonts w:ascii="Arial" w:hAnsi="Arial" w:cs="Arial"/>
                <w:sz w:val="18"/>
                <w:szCs w:val="18"/>
              </w:rPr>
              <w:t>kopalnica</w:t>
            </w:r>
          </w:p>
        </w:tc>
        <w:tc>
          <w:tcPr>
            <w:tcW w:w="1834" w:type="dxa"/>
            <w:vAlign w:val="center"/>
          </w:tcPr>
          <w:p w14:paraId="2CF56EB4" w14:textId="77777777" w:rsidR="003421C2" w:rsidRPr="0081298A" w:rsidRDefault="003421C2" w:rsidP="00764A55">
            <w:pPr>
              <w:spacing w:after="0"/>
              <w:rPr>
                <w:rFonts w:ascii="Arial" w:hAnsi="Arial" w:cs="Arial"/>
                <w:sz w:val="18"/>
                <w:szCs w:val="18"/>
              </w:rPr>
            </w:pPr>
          </w:p>
        </w:tc>
        <w:tc>
          <w:tcPr>
            <w:tcW w:w="1843" w:type="dxa"/>
            <w:vAlign w:val="center"/>
          </w:tcPr>
          <w:p w14:paraId="5EA4C1CF" w14:textId="77777777" w:rsidR="003421C2" w:rsidRPr="0081298A" w:rsidRDefault="003421C2" w:rsidP="00764A55">
            <w:pPr>
              <w:spacing w:after="0"/>
              <w:rPr>
                <w:rFonts w:ascii="Arial" w:hAnsi="Arial" w:cs="Arial"/>
                <w:sz w:val="18"/>
                <w:szCs w:val="18"/>
              </w:rPr>
            </w:pPr>
          </w:p>
        </w:tc>
      </w:tr>
      <w:tr w:rsidR="00954DCC" w:rsidRPr="0081298A" w14:paraId="0F27BBD9" w14:textId="77777777" w:rsidTr="00954DCC">
        <w:trPr>
          <w:trHeight w:val="445"/>
        </w:trPr>
        <w:tc>
          <w:tcPr>
            <w:tcW w:w="587" w:type="dxa"/>
            <w:vAlign w:val="center"/>
          </w:tcPr>
          <w:p w14:paraId="145A2071" w14:textId="77777777" w:rsidR="00A1036C" w:rsidRPr="0081298A" w:rsidRDefault="00A1036C" w:rsidP="00674A9B">
            <w:pPr>
              <w:spacing w:after="0"/>
              <w:rPr>
                <w:rFonts w:ascii="Arial" w:hAnsi="Arial" w:cs="Arial"/>
                <w:b/>
                <w:sz w:val="18"/>
                <w:szCs w:val="18"/>
              </w:rPr>
            </w:pPr>
          </w:p>
        </w:tc>
        <w:tc>
          <w:tcPr>
            <w:tcW w:w="2334" w:type="dxa"/>
            <w:vAlign w:val="center"/>
          </w:tcPr>
          <w:p w14:paraId="609B3C3B" w14:textId="77777777" w:rsidR="00A1036C" w:rsidRPr="0081298A" w:rsidRDefault="00A1036C" w:rsidP="00674A9B">
            <w:pPr>
              <w:spacing w:after="0"/>
              <w:jc w:val="both"/>
              <w:rPr>
                <w:rFonts w:ascii="Arial" w:hAnsi="Arial" w:cs="Arial"/>
                <w:b/>
                <w:sz w:val="18"/>
                <w:szCs w:val="18"/>
              </w:rPr>
            </w:pPr>
          </w:p>
        </w:tc>
        <w:tc>
          <w:tcPr>
            <w:tcW w:w="1987" w:type="dxa"/>
            <w:vAlign w:val="center"/>
          </w:tcPr>
          <w:p w14:paraId="3E629194" w14:textId="77777777" w:rsidR="00A1036C" w:rsidRPr="00954DCC" w:rsidRDefault="00A1036C" w:rsidP="00470E47">
            <w:pPr>
              <w:spacing w:after="0" w:line="240" w:lineRule="auto"/>
              <w:jc w:val="center"/>
              <w:rPr>
                <w:rFonts w:ascii="Arial" w:hAnsi="Arial" w:cs="Arial"/>
                <w:b/>
                <w:bCs/>
                <w:sz w:val="18"/>
                <w:szCs w:val="18"/>
              </w:rPr>
            </w:pPr>
            <w:r w:rsidRPr="00954DCC">
              <w:rPr>
                <w:rFonts w:ascii="Arial" w:hAnsi="Arial" w:cs="Arial"/>
                <w:b/>
                <w:bCs/>
                <w:sz w:val="18"/>
                <w:szCs w:val="18"/>
              </w:rPr>
              <w:t>NEPREDVIDENA DELA 10 %</w:t>
            </w:r>
          </w:p>
          <w:p w14:paraId="6677B50D" w14:textId="52C55311" w:rsidR="00A1036C" w:rsidRPr="00954DCC" w:rsidRDefault="00A1036C" w:rsidP="00470E47">
            <w:pPr>
              <w:spacing w:after="0" w:line="240" w:lineRule="auto"/>
              <w:jc w:val="center"/>
              <w:rPr>
                <w:rFonts w:ascii="Arial" w:hAnsi="Arial" w:cs="Arial"/>
                <w:b/>
                <w:bCs/>
                <w:sz w:val="16"/>
                <w:szCs w:val="16"/>
              </w:rPr>
            </w:pPr>
            <w:r w:rsidRPr="00954DCC">
              <w:rPr>
                <w:rFonts w:ascii="Arial" w:hAnsi="Arial" w:cs="Arial"/>
                <w:b/>
                <w:bCs/>
                <w:sz w:val="16"/>
                <w:szCs w:val="16"/>
              </w:rPr>
              <w:t>(obračun po dejansko izvršenih delih ter potrditvi nadzornika in naročnika)</w:t>
            </w:r>
          </w:p>
        </w:tc>
        <w:tc>
          <w:tcPr>
            <w:tcW w:w="1191" w:type="dxa"/>
          </w:tcPr>
          <w:p w14:paraId="421E6CDB" w14:textId="77777777" w:rsidR="00A1036C" w:rsidRPr="0081298A" w:rsidRDefault="00A1036C" w:rsidP="00674A9B">
            <w:pPr>
              <w:spacing w:after="0"/>
              <w:rPr>
                <w:rFonts w:ascii="Arial" w:hAnsi="Arial" w:cs="Arial"/>
                <w:b/>
                <w:sz w:val="18"/>
                <w:szCs w:val="18"/>
                <w:u w:val="single"/>
              </w:rPr>
            </w:pPr>
          </w:p>
        </w:tc>
        <w:tc>
          <w:tcPr>
            <w:tcW w:w="1834" w:type="dxa"/>
            <w:vAlign w:val="center"/>
          </w:tcPr>
          <w:p w14:paraId="1969AF35" w14:textId="190724E0" w:rsidR="00A1036C" w:rsidRPr="0081298A" w:rsidRDefault="00A1036C" w:rsidP="00674A9B">
            <w:pPr>
              <w:spacing w:after="0"/>
              <w:rPr>
                <w:rFonts w:ascii="Arial" w:hAnsi="Arial" w:cs="Arial"/>
                <w:b/>
                <w:sz w:val="18"/>
                <w:szCs w:val="18"/>
                <w:u w:val="single"/>
              </w:rPr>
            </w:pPr>
          </w:p>
        </w:tc>
        <w:tc>
          <w:tcPr>
            <w:tcW w:w="1843" w:type="dxa"/>
            <w:vAlign w:val="center"/>
          </w:tcPr>
          <w:p w14:paraId="067344EC" w14:textId="77777777" w:rsidR="00A1036C" w:rsidRPr="0081298A" w:rsidRDefault="00A1036C" w:rsidP="00674A9B">
            <w:pPr>
              <w:spacing w:after="0"/>
              <w:jc w:val="right"/>
              <w:rPr>
                <w:rFonts w:ascii="Arial" w:hAnsi="Arial" w:cs="Arial"/>
                <w:b/>
                <w:sz w:val="18"/>
                <w:szCs w:val="18"/>
                <w:u w:val="single"/>
              </w:rPr>
            </w:pPr>
          </w:p>
        </w:tc>
      </w:tr>
      <w:tr w:rsidR="00954DCC" w:rsidRPr="0081298A" w14:paraId="194E53A6" w14:textId="77777777" w:rsidTr="00954DCC">
        <w:trPr>
          <w:trHeight w:val="445"/>
        </w:trPr>
        <w:tc>
          <w:tcPr>
            <w:tcW w:w="587" w:type="dxa"/>
            <w:vAlign w:val="center"/>
          </w:tcPr>
          <w:p w14:paraId="025E2A75" w14:textId="77777777" w:rsidR="00A1036C" w:rsidRPr="0081298A" w:rsidRDefault="00A1036C" w:rsidP="00674A9B">
            <w:pPr>
              <w:spacing w:after="0"/>
              <w:rPr>
                <w:rFonts w:ascii="Arial" w:hAnsi="Arial" w:cs="Arial"/>
                <w:b/>
                <w:sz w:val="18"/>
                <w:szCs w:val="18"/>
              </w:rPr>
            </w:pPr>
          </w:p>
        </w:tc>
        <w:tc>
          <w:tcPr>
            <w:tcW w:w="2334" w:type="dxa"/>
            <w:vAlign w:val="center"/>
          </w:tcPr>
          <w:p w14:paraId="718F8DF0" w14:textId="77777777" w:rsidR="00A1036C" w:rsidRPr="0081298A" w:rsidRDefault="00A1036C" w:rsidP="00674A9B">
            <w:pPr>
              <w:spacing w:after="0"/>
              <w:jc w:val="both"/>
              <w:rPr>
                <w:rFonts w:ascii="Arial" w:hAnsi="Arial" w:cs="Arial"/>
                <w:b/>
                <w:sz w:val="18"/>
                <w:szCs w:val="18"/>
              </w:rPr>
            </w:pPr>
          </w:p>
        </w:tc>
        <w:tc>
          <w:tcPr>
            <w:tcW w:w="1987" w:type="dxa"/>
            <w:vAlign w:val="center"/>
          </w:tcPr>
          <w:p w14:paraId="2B451C50" w14:textId="77777777" w:rsidR="00A1036C" w:rsidRPr="00954DCC" w:rsidRDefault="00A1036C" w:rsidP="00674A9B">
            <w:pPr>
              <w:spacing w:after="0"/>
              <w:jc w:val="center"/>
              <w:rPr>
                <w:rFonts w:ascii="Arial" w:hAnsi="Arial" w:cs="Arial"/>
                <w:b/>
                <w:sz w:val="18"/>
                <w:szCs w:val="18"/>
              </w:rPr>
            </w:pPr>
            <w:r w:rsidRPr="00954DCC">
              <w:rPr>
                <w:rFonts w:ascii="Arial" w:hAnsi="Arial" w:cs="Arial"/>
                <w:b/>
                <w:sz w:val="18"/>
                <w:szCs w:val="18"/>
              </w:rPr>
              <w:t>SKUPAJ</w:t>
            </w:r>
          </w:p>
        </w:tc>
        <w:tc>
          <w:tcPr>
            <w:tcW w:w="1191" w:type="dxa"/>
          </w:tcPr>
          <w:p w14:paraId="3757B2D9" w14:textId="77777777" w:rsidR="00A1036C" w:rsidRPr="0081298A" w:rsidRDefault="00A1036C" w:rsidP="00674A9B">
            <w:pPr>
              <w:spacing w:after="0"/>
              <w:rPr>
                <w:rFonts w:ascii="Arial" w:hAnsi="Arial" w:cs="Arial"/>
                <w:b/>
                <w:sz w:val="18"/>
                <w:szCs w:val="18"/>
                <w:u w:val="single"/>
              </w:rPr>
            </w:pPr>
          </w:p>
        </w:tc>
        <w:tc>
          <w:tcPr>
            <w:tcW w:w="1834" w:type="dxa"/>
            <w:vAlign w:val="center"/>
          </w:tcPr>
          <w:p w14:paraId="155BF7AA" w14:textId="2442F257" w:rsidR="00A1036C" w:rsidRPr="0081298A" w:rsidRDefault="00A1036C" w:rsidP="00674A9B">
            <w:pPr>
              <w:spacing w:after="0"/>
              <w:rPr>
                <w:rFonts w:ascii="Arial" w:hAnsi="Arial" w:cs="Arial"/>
                <w:b/>
                <w:sz w:val="18"/>
                <w:szCs w:val="18"/>
                <w:u w:val="single"/>
              </w:rPr>
            </w:pPr>
          </w:p>
        </w:tc>
        <w:tc>
          <w:tcPr>
            <w:tcW w:w="1843" w:type="dxa"/>
            <w:vAlign w:val="center"/>
          </w:tcPr>
          <w:p w14:paraId="0438FCFE" w14:textId="77777777" w:rsidR="00A1036C" w:rsidRPr="0081298A" w:rsidRDefault="00A1036C" w:rsidP="00674A9B">
            <w:pPr>
              <w:spacing w:after="0"/>
              <w:jc w:val="right"/>
              <w:rPr>
                <w:rFonts w:ascii="Arial" w:hAnsi="Arial" w:cs="Arial"/>
                <w:b/>
                <w:sz w:val="18"/>
                <w:szCs w:val="18"/>
                <w:u w:val="single"/>
              </w:rPr>
            </w:pPr>
          </w:p>
        </w:tc>
      </w:tr>
    </w:tbl>
    <w:p w14:paraId="6CEBC3B2" w14:textId="77777777" w:rsidR="00803E91" w:rsidRPr="0081298A" w:rsidRDefault="00803E91" w:rsidP="00803E91">
      <w:pPr>
        <w:jc w:val="both"/>
        <w:rPr>
          <w:rFonts w:ascii="Arial" w:hAnsi="Arial" w:cs="Arial"/>
          <w:sz w:val="18"/>
          <w:szCs w:val="18"/>
        </w:rPr>
      </w:pPr>
    </w:p>
    <w:p w14:paraId="2BBF6CF1" w14:textId="005E2483" w:rsidR="009B1625" w:rsidRPr="0081298A" w:rsidRDefault="0042123C" w:rsidP="00803E91">
      <w:pPr>
        <w:jc w:val="both"/>
        <w:rPr>
          <w:rFonts w:ascii="Arial" w:hAnsi="Arial" w:cs="Arial"/>
          <w:sz w:val="18"/>
          <w:szCs w:val="18"/>
        </w:rPr>
      </w:pPr>
      <w:r>
        <w:rPr>
          <w:rFonts w:ascii="Arial" w:hAnsi="Arial" w:cs="Arial"/>
          <w:sz w:val="18"/>
          <w:szCs w:val="18"/>
        </w:rPr>
        <w:t>Naročnik izjavlja</w:t>
      </w:r>
      <w:r w:rsidR="0062274D">
        <w:rPr>
          <w:rFonts w:ascii="Arial" w:hAnsi="Arial" w:cs="Arial"/>
          <w:sz w:val="18"/>
          <w:szCs w:val="18"/>
        </w:rPr>
        <w:t xml:space="preserve">, da naroča gradbeno storitev v celoti kot davčni zavezanec, identificiran za namene DDV in je </w:t>
      </w:r>
      <w:r w:rsidR="00506A46">
        <w:rPr>
          <w:rFonts w:ascii="Arial" w:hAnsi="Arial" w:cs="Arial"/>
          <w:sz w:val="18"/>
          <w:szCs w:val="18"/>
        </w:rPr>
        <w:t>naročnik plačnik DDV po 76. a členu ZDDV-1.</w:t>
      </w:r>
    </w:p>
    <w:p w14:paraId="69C314F7" w14:textId="77777777" w:rsidR="009B1625" w:rsidRPr="0081298A" w:rsidRDefault="009B1625" w:rsidP="00992C8D">
      <w:pPr>
        <w:tabs>
          <w:tab w:val="left" w:pos="426"/>
        </w:tabs>
        <w:spacing w:after="120"/>
        <w:jc w:val="both"/>
        <w:rPr>
          <w:rFonts w:ascii="Arial" w:hAnsi="Arial" w:cs="Arial"/>
          <w:sz w:val="18"/>
          <w:szCs w:val="18"/>
        </w:rPr>
      </w:pPr>
      <w:r w:rsidRPr="0081298A">
        <w:rPr>
          <w:rFonts w:ascii="Arial" w:hAnsi="Arial" w:cs="Arial"/>
          <w:sz w:val="18"/>
          <w:szCs w:val="18"/>
        </w:rPr>
        <w:t>Dela se financirajo s sredstvi proračunske postavke 40516009 – Investicijsko vzdrževanje in obnove</w:t>
      </w:r>
      <w:r w:rsidR="00AD2688" w:rsidRPr="0081298A">
        <w:rPr>
          <w:rFonts w:ascii="Arial" w:hAnsi="Arial" w:cs="Arial"/>
          <w:sz w:val="18"/>
          <w:szCs w:val="18"/>
        </w:rPr>
        <w:t xml:space="preserve"> stanovanj</w:t>
      </w:r>
      <w:r w:rsidRPr="0081298A">
        <w:rPr>
          <w:rFonts w:ascii="Arial" w:hAnsi="Arial" w:cs="Arial"/>
          <w:sz w:val="18"/>
          <w:szCs w:val="18"/>
        </w:rPr>
        <w:t>.</w:t>
      </w:r>
    </w:p>
    <w:p w14:paraId="7C084981"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64F8CAC7" w14:textId="77777777" w:rsidR="009B1625" w:rsidRPr="0081298A" w:rsidRDefault="009B1625" w:rsidP="009B1625">
      <w:pPr>
        <w:tabs>
          <w:tab w:val="left" w:pos="426"/>
        </w:tabs>
        <w:autoSpaceDE w:val="0"/>
        <w:autoSpaceDN w:val="0"/>
        <w:adjustRightInd w:val="0"/>
        <w:spacing w:after="60"/>
        <w:jc w:val="both"/>
        <w:rPr>
          <w:rFonts w:ascii="Arial" w:hAnsi="Arial" w:cs="Arial"/>
          <w:sz w:val="18"/>
          <w:szCs w:val="18"/>
        </w:rPr>
      </w:pPr>
      <w:r w:rsidRPr="0081298A">
        <w:rPr>
          <w:rFonts w:ascii="Arial" w:hAnsi="Arial" w:cs="Arial"/>
          <w:sz w:val="18"/>
          <w:szCs w:val="18"/>
        </w:rPr>
        <w:t>Izvajalec se izrecno strinja, da je v pogodbeno ceno vključil tudi:</w:t>
      </w:r>
    </w:p>
    <w:p w14:paraId="476C46FA"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vse potrebne preventivne varnostne ukrepe za zaščito delavcev na delovišču;</w:t>
      </w:r>
    </w:p>
    <w:p w14:paraId="1FEBB166"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vsa potrebna opravila, ki so predpisana in določena z veljavnimi predpisi o varstvu pri delu;</w:t>
      </w:r>
    </w:p>
    <w:p w14:paraId="300161F5"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odstranitev vseh ovir, na katere se pri delu naleti;</w:t>
      </w:r>
    </w:p>
    <w:p w14:paraId="4017CDE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organiziranje delovišča,</w:t>
      </w:r>
    </w:p>
    <w:p w14:paraId="6C438902"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čiščenje stanovanj po končanih delih in odvoz odvečnega materiala skladno s predpisi;</w:t>
      </w:r>
    </w:p>
    <w:p w14:paraId="75EC0D5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lastRenderedPageBreak/>
        <w:t>vse stroške izvedbe (vsi stroški v zvezi z adaptacijo stanovanj in porabljeno energijo, dobava materiala, zaščita v času izvedbe del, odvozi odvečnega materiala, stroški deponiranja,  vsa pomožna dela in ureditev okolice skladno s prvotnim stanjem);</w:t>
      </w:r>
    </w:p>
    <w:p w14:paraId="7BC9512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zaščite vse komunalne opreme in drugih naprav, ki na terenu obstajajo in to skladno z zahtevami upravljavca teh naprav in objektov;</w:t>
      </w:r>
    </w:p>
    <w:p w14:paraId="753BDB39"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odvoza odpadnega materiala na ustrezno deponijo;</w:t>
      </w:r>
    </w:p>
    <w:p w14:paraId="14561C9C"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nabave in vgradnje vsega materiala, predvidenega za vgradnjo;</w:t>
      </w:r>
    </w:p>
    <w:p w14:paraId="46944CBC"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izdelavo ali najem in koriščenje, montažo in demontažo vseh delovnih ter zaščitnih ograj ipd .;</w:t>
      </w:r>
    </w:p>
    <w:p w14:paraId="4250ADC0"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prevozov, raztovarjanja in skladiščenja materiala za adaptacijo stanovanj;</w:t>
      </w:r>
    </w:p>
    <w:p w14:paraId="2C267658"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zaključnih del z odvozom odvečnega materiala in stroške vzpostavitve prvotnega stanja, kjer bo to potrebno;</w:t>
      </w:r>
    </w:p>
    <w:p w14:paraId="5A96CE68"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zavarovanja gradbišča v času izvedbe del in delavcev ter materiala v času izvajanja del, od začetka del do pisne primopredaje del. Zavarovanje mora biti izvršeno pri pooblaščeni zavarovalni družbi, izvajalec mora kopijo police za vrednost predpisanih del dostaviti naročniku;</w:t>
      </w:r>
    </w:p>
    <w:p w14:paraId="66794DB6"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predpisanih ukrepov varstva pri delu in varstva pred požarom, ki jih mora izvajalec obvezno upoštevati;</w:t>
      </w:r>
    </w:p>
    <w:p w14:paraId="56A72877"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za popravilo morebitnih škod, ki bi nastale na objektih, dovoznih cestah, zunanjem okolju, komunalnih vodih in priključkih po krivdi izvajalca;</w:t>
      </w:r>
    </w:p>
    <w:p w14:paraId="65C845E7"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škode povzročene tretjim osebam,  ali odškodnine za poškodbe tretjih oseb;</w:t>
      </w:r>
    </w:p>
    <w:p w14:paraId="4F2EA59B" w14:textId="77777777" w:rsidR="00C55B2E" w:rsidRPr="00C55B2E" w:rsidRDefault="00C55B2E" w:rsidP="00C55B2E">
      <w:pPr>
        <w:pStyle w:val="Odstavekseznama"/>
        <w:numPr>
          <w:ilvl w:val="0"/>
          <w:numId w:val="27"/>
        </w:numPr>
        <w:spacing w:before="60" w:after="60" w:line="240" w:lineRule="auto"/>
        <w:jc w:val="both"/>
        <w:rPr>
          <w:rFonts w:ascii="Arial" w:hAnsi="Arial" w:cs="Arial"/>
          <w:sz w:val="18"/>
          <w:szCs w:val="18"/>
        </w:rPr>
      </w:pPr>
      <w:r w:rsidRPr="00C55B2E">
        <w:rPr>
          <w:rFonts w:ascii="Arial" w:hAnsi="Arial" w:cs="Arial"/>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7FAE85B7" w14:textId="0C4C1A6B" w:rsidR="009B1625" w:rsidRPr="0081298A" w:rsidRDefault="00C55B2E" w:rsidP="00992C8D">
      <w:pPr>
        <w:pStyle w:val="Odstavekseznama"/>
        <w:numPr>
          <w:ilvl w:val="0"/>
          <w:numId w:val="27"/>
        </w:numPr>
        <w:spacing w:before="60" w:after="60" w:line="240" w:lineRule="auto"/>
        <w:ind w:left="284" w:hanging="284"/>
        <w:jc w:val="both"/>
        <w:rPr>
          <w:rFonts w:ascii="Arial" w:hAnsi="Arial" w:cs="Arial"/>
          <w:sz w:val="18"/>
          <w:szCs w:val="18"/>
        </w:rPr>
      </w:pPr>
      <w:r w:rsidRPr="00C55B2E">
        <w:rPr>
          <w:rFonts w:ascii="Arial" w:hAnsi="Arial" w:cs="Arial"/>
          <w:sz w:val="18"/>
          <w:szCs w:val="18"/>
        </w:rPr>
        <w:t>morebitni ne-našteti, a za izvedbo neobhodno potrebni ostali stroški</w:t>
      </w:r>
      <w:r w:rsidR="009B1625" w:rsidRPr="0081298A">
        <w:rPr>
          <w:rFonts w:ascii="Arial" w:hAnsi="Arial" w:cs="Arial"/>
          <w:sz w:val="18"/>
          <w:szCs w:val="18"/>
        </w:rPr>
        <w:t>.</w:t>
      </w:r>
    </w:p>
    <w:p w14:paraId="49979108" w14:textId="77777777" w:rsidR="009B1625" w:rsidRPr="0081298A" w:rsidRDefault="009B1625" w:rsidP="00992C8D">
      <w:pPr>
        <w:tabs>
          <w:tab w:val="left" w:pos="426"/>
        </w:tabs>
        <w:autoSpaceDE w:val="0"/>
        <w:autoSpaceDN w:val="0"/>
        <w:adjustRightInd w:val="0"/>
        <w:spacing w:after="120" w:line="240" w:lineRule="auto"/>
        <w:jc w:val="both"/>
        <w:rPr>
          <w:rFonts w:ascii="Arial" w:hAnsi="Arial" w:cs="Arial"/>
          <w:sz w:val="18"/>
          <w:szCs w:val="18"/>
        </w:rPr>
      </w:pPr>
      <w:r w:rsidRPr="0081298A">
        <w:rPr>
          <w:rFonts w:ascii="Arial" w:hAnsi="Arial" w:cs="Arial"/>
          <w:sz w:val="18"/>
          <w:szCs w:val="18"/>
        </w:rPr>
        <w:t>Pogodbena vrednost vsebuje vse elemente cene, vključno z davkom na dodano vrednost, manipulativnimi stroški, taksami, idr. in je ni možno povečati na nobeni osnovi.</w:t>
      </w:r>
    </w:p>
    <w:p w14:paraId="56A3BA6B" w14:textId="1249F23E" w:rsidR="009B1625" w:rsidRPr="0081298A" w:rsidRDefault="009B1625" w:rsidP="00881E1D">
      <w:pPr>
        <w:tabs>
          <w:tab w:val="left" w:pos="426"/>
        </w:tabs>
        <w:autoSpaceDE w:val="0"/>
        <w:autoSpaceDN w:val="0"/>
        <w:adjustRightInd w:val="0"/>
        <w:spacing w:after="120" w:line="240" w:lineRule="auto"/>
        <w:jc w:val="both"/>
        <w:rPr>
          <w:rFonts w:ascii="Arial" w:hAnsi="Arial" w:cs="Arial"/>
          <w:sz w:val="18"/>
          <w:szCs w:val="18"/>
        </w:rPr>
      </w:pPr>
      <w:r w:rsidRPr="0081298A">
        <w:rPr>
          <w:rFonts w:ascii="Arial" w:hAnsi="Arial" w:cs="Arial"/>
          <w:sz w:val="18"/>
          <w:szCs w:val="18"/>
        </w:rPr>
        <w:t>Pogodbena vrednost je določena na podlagi predvidenega obsega del in enotnih cen ter je specificirana v ponudbi, navedeni v 3. členu te pogodbe.</w:t>
      </w:r>
    </w:p>
    <w:p w14:paraId="623384E5"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SPREMEMBA VREDNOSTI POGODBE</w:t>
      </w:r>
    </w:p>
    <w:p w14:paraId="6D7E1FDA"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A98E62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81298A">
        <w:rPr>
          <w:rFonts w:ascii="Arial" w:hAnsi="Arial" w:cs="Arial"/>
          <w:color w:val="000000"/>
          <w:sz w:val="18"/>
          <w:szCs w:val="18"/>
        </w:rPr>
        <w:t xml:space="preserve">količin, ki bi vplivale na zvišanje pogodbene </w:t>
      </w:r>
      <w:r w:rsidRPr="0081298A">
        <w:rPr>
          <w:rFonts w:ascii="Arial" w:hAnsi="Arial" w:cs="Arial"/>
          <w:sz w:val="18"/>
          <w:szCs w:val="18"/>
        </w:rPr>
        <w:t>vrednosti, je potrebno o tem skleniti pisni aneks k pogodbi. Nepredvidena</w:t>
      </w:r>
      <w:r w:rsidRPr="0081298A">
        <w:rPr>
          <w:rFonts w:ascii="Arial" w:hAnsi="Arial" w:cs="Arial"/>
          <w:color w:val="000000"/>
          <w:sz w:val="18"/>
          <w:szCs w:val="18"/>
        </w:rPr>
        <w:t xml:space="preserve"> </w:t>
      </w:r>
      <w:r w:rsidRPr="0081298A">
        <w:rPr>
          <w:rFonts w:ascii="Arial" w:hAnsi="Arial" w:cs="Arial"/>
          <w:sz w:val="18"/>
          <w:szCs w:val="18"/>
        </w:rPr>
        <w:t>oz. spremenjena dela in material, ki niso navedena v ponudbi izvajalca, naročnik prizna samo po predhodnem dogovoru in vpisu v gradbeni dnevnik, in sicer po vnaprej dogovorjenih cenah.</w:t>
      </w:r>
    </w:p>
    <w:p w14:paraId="76C25F06" w14:textId="74C3E53E"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in 6. členu te pogodbe. Če je izvajalec v predračunu podal popust, velja ta popust tudi za vsa morebitna dodatna ali nepredvidena dela ali material.</w:t>
      </w:r>
    </w:p>
    <w:p w14:paraId="19C468DC"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EF7872E"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1909BF96"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kolikor naročnik z vpisom v gradbeni dnevnik zahteva od izvajalca izvedbo del, ki s pogodbo niso predvidena in dogovorjena, skleneta pogodbeni stranki aneks k tej pogodbi po cenah materiala in dela, ki so navedene v osnovni ponudbi, vključno z vsemi popusti.</w:t>
      </w:r>
    </w:p>
    <w:p w14:paraId="2607A919" w14:textId="3765DA73"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Za dodatna dela (presežna, manjkajoča, nepredvidena…)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0EEEE220" w14:textId="77777777" w:rsidR="009B1625"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Z izvajalcem se v tem primeru sklene aneks k osnovni pogodbi.</w:t>
      </w:r>
    </w:p>
    <w:p w14:paraId="3FF9B1BC" w14:textId="40FDE262" w:rsidR="009B1625" w:rsidRPr="0081298A" w:rsidRDefault="009B1625" w:rsidP="009B1625">
      <w:pPr>
        <w:tabs>
          <w:tab w:val="left" w:pos="426"/>
        </w:tabs>
        <w:autoSpaceDE w:val="0"/>
        <w:autoSpaceDN w:val="0"/>
        <w:adjustRightInd w:val="0"/>
        <w:spacing w:before="120" w:after="120"/>
        <w:jc w:val="both"/>
        <w:rPr>
          <w:rFonts w:ascii="Arial" w:hAnsi="Arial" w:cs="Arial"/>
          <w:sz w:val="18"/>
          <w:szCs w:val="18"/>
        </w:rPr>
      </w:pPr>
      <w:r w:rsidRPr="0081298A">
        <w:rPr>
          <w:rFonts w:ascii="Arial" w:hAnsi="Arial" w:cs="Arial"/>
          <w:sz w:val="18"/>
          <w:szCs w:val="18"/>
        </w:rPr>
        <w:lastRenderedPageBreak/>
        <w:t>S strani naročnika nepotrjene tehnologije dela, ki bi imele za posledico večje količine izvedenih del ali</w:t>
      </w:r>
      <w:r w:rsidR="002F1E0E">
        <w:rPr>
          <w:rFonts w:ascii="Arial" w:hAnsi="Arial" w:cs="Arial"/>
          <w:sz w:val="18"/>
          <w:szCs w:val="18"/>
        </w:rPr>
        <w:t xml:space="preserve"> </w:t>
      </w:r>
      <w:r w:rsidRPr="0081298A">
        <w:rPr>
          <w:rFonts w:ascii="Arial" w:hAnsi="Arial" w:cs="Arial"/>
          <w:sz w:val="18"/>
          <w:szCs w:val="18"/>
        </w:rPr>
        <w:t>odškodnine tretjim osebam, niso predmet stroškov naročnika.</w:t>
      </w:r>
    </w:p>
    <w:p w14:paraId="69245621"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32093237"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lahko, ko gre za izvajanje dodatnih oziroma več del, prične po potrditvi obsega del s strani naročnika.</w:t>
      </w:r>
    </w:p>
    <w:p w14:paraId="25D835FC"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729BBB64" w14:textId="77777777" w:rsidR="009B1625" w:rsidRPr="0081298A" w:rsidRDefault="009B1625" w:rsidP="009B1625">
      <w:pPr>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je dolžan dostaviti naročniku veljavne ateste in vso ostalo dokumentacijo </w:t>
      </w:r>
      <w:r w:rsidR="00B9080A" w:rsidRPr="0081298A">
        <w:rPr>
          <w:rFonts w:ascii="Arial" w:hAnsi="Arial" w:cs="Arial"/>
          <w:sz w:val="18"/>
          <w:szCs w:val="18"/>
        </w:rPr>
        <w:t>skladno z</w:t>
      </w:r>
      <w:r w:rsidRPr="0081298A">
        <w:rPr>
          <w:rFonts w:ascii="Arial" w:hAnsi="Arial" w:cs="Arial"/>
          <w:sz w:val="18"/>
          <w:szCs w:val="18"/>
        </w:rPr>
        <w:t xml:space="preserve"> </w:t>
      </w:r>
      <w:r w:rsidR="00B9080A" w:rsidRPr="0081298A">
        <w:rPr>
          <w:rFonts w:ascii="Arial" w:hAnsi="Arial" w:cs="Arial"/>
          <w:sz w:val="18"/>
          <w:szCs w:val="18"/>
        </w:rPr>
        <w:t>veljavno</w:t>
      </w:r>
      <w:r w:rsidR="00CE2574" w:rsidRPr="0081298A">
        <w:rPr>
          <w:rFonts w:ascii="Arial" w:hAnsi="Arial" w:cs="Arial"/>
          <w:sz w:val="18"/>
          <w:szCs w:val="18"/>
        </w:rPr>
        <w:t xml:space="preserve"> gradbeno</w:t>
      </w:r>
      <w:r w:rsidR="00B9080A" w:rsidRPr="0081298A">
        <w:rPr>
          <w:rFonts w:ascii="Arial" w:hAnsi="Arial" w:cs="Arial"/>
          <w:sz w:val="18"/>
          <w:szCs w:val="18"/>
        </w:rPr>
        <w:t xml:space="preserve"> zakonodajo</w:t>
      </w:r>
      <w:r w:rsidR="00FD59F8" w:rsidRPr="0081298A">
        <w:rPr>
          <w:rFonts w:ascii="Arial" w:hAnsi="Arial" w:cs="Arial"/>
          <w:sz w:val="18"/>
          <w:szCs w:val="18"/>
        </w:rPr>
        <w:t>.</w:t>
      </w:r>
    </w:p>
    <w:p w14:paraId="5B70EA0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Za vse vgrajene materiale je izvajalec dolžan imeti na stanovanju veljavno atestno dokumentacijo pred njihovo vgradnjo oziroma izjave o skladnosti proizvodov. Na stanovanju mora tudi hraniti poročila o izvršenih preiskavah in poročila o meritvah.</w:t>
      </w:r>
    </w:p>
    <w:p w14:paraId="15CF14BE" w14:textId="39B97DE2" w:rsidR="009B1625" w:rsidRPr="0081298A" w:rsidRDefault="009B1625" w:rsidP="000F19A2">
      <w:pPr>
        <w:jc w:val="center"/>
        <w:rPr>
          <w:rFonts w:ascii="Arial" w:hAnsi="Arial" w:cs="Arial"/>
          <w:b/>
          <w:bCs/>
          <w:sz w:val="18"/>
          <w:szCs w:val="18"/>
        </w:rPr>
      </w:pPr>
      <w:r w:rsidRPr="0081298A">
        <w:rPr>
          <w:rFonts w:ascii="Arial" w:hAnsi="Arial" w:cs="Arial"/>
          <w:b/>
          <w:bCs/>
          <w:sz w:val="18"/>
          <w:szCs w:val="18"/>
        </w:rPr>
        <w:t>ZAČETEK IN DOKONČANJE DEL</w:t>
      </w:r>
    </w:p>
    <w:p w14:paraId="445B7CB6"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4CC3B18" w14:textId="22C0DA5F" w:rsidR="009B1625" w:rsidRPr="0081298A" w:rsidRDefault="009B1625" w:rsidP="009B1625">
      <w:pPr>
        <w:tabs>
          <w:tab w:val="left" w:pos="426"/>
        </w:tabs>
        <w:autoSpaceDE w:val="0"/>
        <w:autoSpaceDN w:val="0"/>
        <w:adjustRightInd w:val="0"/>
        <w:spacing w:after="120"/>
        <w:jc w:val="both"/>
        <w:rPr>
          <w:rFonts w:ascii="Arial" w:hAnsi="Arial" w:cs="Arial"/>
          <w:b/>
          <w:sz w:val="18"/>
          <w:szCs w:val="18"/>
        </w:rPr>
      </w:pPr>
      <w:r w:rsidRPr="0081298A">
        <w:rPr>
          <w:rFonts w:ascii="Arial" w:hAnsi="Arial" w:cs="Arial"/>
          <w:sz w:val="18"/>
          <w:szCs w:val="18"/>
        </w:rPr>
        <w:t>Izvajalec se obv</w:t>
      </w:r>
      <w:r w:rsidR="00782CE8">
        <w:rPr>
          <w:rFonts w:ascii="Arial" w:hAnsi="Arial" w:cs="Arial"/>
          <w:sz w:val="18"/>
          <w:szCs w:val="18"/>
        </w:rPr>
        <w:t>ezuje začeti s pogodbenimi deli takoj po podpisu pogodbe, dostavi dveh bianco menic</w:t>
      </w:r>
      <w:r w:rsidR="00ED4CAB">
        <w:rPr>
          <w:rFonts w:ascii="Arial" w:hAnsi="Arial" w:cs="Arial"/>
          <w:sz w:val="18"/>
          <w:szCs w:val="18"/>
        </w:rPr>
        <w:t xml:space="preserve"> z menično izjavo in pooblastilom za vnovčenje za dobro izvedbo del</w:t>
      </w:r>
      <w:r w:rsidR="00272E0C">
        <w:rPr>
          <w:rFonts w:ascii="Arial" w:hAnsi="Arial" w:cs="Arial"/>
          <w:sz w:val="18"/>
          <w:szCs w:val="18"/>
        </w:rPr>
        <w:t xml:space="preserve">. </w:t>
      </w:r>
      <w:r w:rsidRPr="0081298A">
        <w:rPr>
          <w:rFonts w:ascii="Arial" w:hAnsi="Arial" w:cs="Arial"/>
          <w:b/>
          <w:sz w:val="18"/>
          <w:szCs w:val="18"/>
        </w:rPr>
        <w:t xml:space="preserve">Izvajalec se zavezuje dokončati </w:t>
      </w:r>
      <w:r w:rsidR="0070237D">
        <w:rPr>
          <w:rFonts w:ascii="Arial" w:hAnsi="Arial" w:cs="Arial"/>
          <w:b/>
          <w:sz w:val="18"/>
          <w:szCs w:val="18"/>
        </w:rPr>
        <w:t xml:space="preserve">pogodbena </w:t>
      </w:r>
      <w:r w:rsidRPr="0081298A">
        <w:rPr>
          <w:rFonts w:ascii="Arial" w:hAnsi="Arial" w:cs="Arial"/>
          <w:b/>
          <w:sz w:val="18"/>
          <w:szCs w:val="18"/>
        </w:rPr>
        <w:t xml:space="preserve">dela najkasneje v roku </w:t>
      </w:r>
      <w:r w:rsidR="00F70EAB" w:rsidRPr="00F70EAB">
        <w:rPr>
          <w:rFonts w:ascii="Arial" w:hAnsi="Arial" w:cs="Arial"/>
          <w:b/>
          <w:sz w:val="18"/>
          <w:szCs w:val="18"/>
        </w:rPr>
        <w:t>200</w:t>
      </w:r>
      <w:r w:rsidR="00FD4ABF" w:rsidRPr="00F70EAB">
        <w:rPr>
          <w:rFonts w:ascii="Arial" w:hAnsi="Arial" w:cs="Arial"/>
          <w:b/>
          <w:sz w:val="18"/>
          <w:szCs w:val="18"/>
        </w:rPr>
        <w:t xml:space="preserve"> </w:t>
      </w:r>
      <w:r w:rsidRPr="00F70EAB">
        <w:rPr>
          <w:rFonts w:ascii="Arial" w:hAnsi="Arial" w:cs="Arial"/>
          <w:b/>
          <w:sz w:val="18"/>
          <w:szCs w:val="18"/>
        </w:rPr>
        <w:t>dni</w:t>
      </w:r>
      <w:r w:rsidRPr="0081298A">
        <w:rPr>
          <w:rFonts w:ascii="Arial" w:hAnsi="Arial" w:cs="Arial"/>
          <w:b/>
          <w:sz w:val="18"/>
          <w:szCs w:val="18"/>
        </w:rPr>
        <w:t xml:space="preserve"> od uvedbe v delo prvega stanovanja.</w:t>
      </w:r>
    </w:p>
    <w:p w14:paraId="2A03CD8E" w14:textId="6A23200E"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obvezuje v roku, ki je naveden v prvem odstavku tega člena, izvesti </w:t>
      </w:r>
      <w:r w:rsidR="0070237D">
        <w:rPr>
          <w:rFonts w:ascii="Arial" w:hAnsi="Arial" w:cs="Arial"/>
          <w:sz w:val="18"/>
          <w:szCs w:val="18"/>
        </w:rPr>
        <w:t>pogodbena dela</w:t>
      </w:r>
      <w:r w:rsidRPr="0081298A">
        <w:rPr>
          <w:rFonts w:ascii="Arial" w:hAnsi="Arial" w:cs="Arial"/>
          <w:sz w:val="18"/>
          <w:szCs w:val="18"/>
        </w:rPr>
        <w:t xml:space="preserve"> in pri tem upoštevati vse zahteve naročnika v zvezi z roki izvedbe del.</w:t>
      </w:r>
    </w:p>
    <w:p w14:paraId="6EF17F26"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izvajalec ne začne z deli v pogodbeno določenem roku, sme naročnik oddati dela v celoti ali delno drugemu izvajalcu. Vse morebitne višje stroške, vključno pogodbeno kazen in škodo, ki s tem nastane, trpi izvajalec iz te pogodbe. Enako sme ukrepati naročnik, če izvajalec neupravičeno prekine ali ustavi dela.</w:t>
      </w:r>
    </w:p>
    <w:p w14:paraId="41A7C858"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5CBDB567"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ZAMUDE</w:t>
      </w:r>
    </w:p>
    <w:p w14:paraId="74E51DA9" w14:textId="77777777" w:rsidR="009B1625" w:rsidRPr="0081298A" w:rsidRDefault="009B1625" w:rsidP="00992C8D">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14AFD628" w14:textId="0172D3AB"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Izvajalec se zavezuje, da bo ob izpolnjenih obveznostih naročnika spoštoval pogodbene roke. Če izvajalec po svoji krivdi zamudi pogodbeno dogovorjene roke, je izvajalec dolžan plačati naročniku pogodbeno kazen v višini </w:t>
      </w:r>
      <w:r w:rsidR="0070237D">
        <w:rPr>
          <w:rFonts w:ascii="Arial" w:hAnsi="Arial" w:cs="Arial"/>
          <w:sz w:val="18"/>
          <w:szCs w:val="18"/>
        </w:rPr>
        <w:t xml:space="preserve">0,5 % </w:t>
      </w:r>
      <w:r w:rsidRPr="0081298A">
        <w:rPr>
          <w:rFonts w:ascii="Arial" w:hAnsi="Arial" w:cs="Arial"/>
          <w:sz w:val="18"/>
          <w:szCs w:val="18"/>
        </w:rPr>
        <w:t>pogodbene vrednosti  za vsak zamujeni koledarski dan, vendar ne več kot 10</w:t>
      </w:r>
      <w:r w:rsidR="00CE2574" w:rsidRPr="0081298A">
        <w:rPr>
          <w:rFonts w:ascii="Arial" w:hAnsi="Arial" w:cs="Arial"/>
          <w:sz w:val="18"/>
          <w:szCs w:val="18"/>
        </w:rPr>
        <w:t xml:space="preserve"> </w:t>
      </w:r>
      <w:r w:rsidRPr="0081298A">
        <w:rPr>
          <w:rFonts w:ascii="Arial" w:hAnsi="Arial" w:cs="Arial"/>
          <w:sz w:val="18"/>
          <w:szCs w:val="18"/>
        </w:rPr>
        <w:t>% skupne pogodbene vrednosti.</w:t>
      </w:r>
    </w:p>
    <w:p w14:paraId="38B77674"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Naročnik ima pravico uveljavljati pogodbeno kazen najkasneje v roku 8 dni po prejemu računa.</w:t>
      </w:r>
    </w:p>
    <w:p w14:paraId="71480346" w14:textId="77777777" w:rsidR="009B1625" w:rsidRPr="0081298A" w:rsidRDefault="009B1625" w:rsidP="009B1625">
      <w:pPr>
        <w:pStyle w:val="Naslov"/>
        <w:tabs>
          <w:tab w:val="left" w:pos="426"/>
          <w:tab w:val="left" w:pos="7380"/>
        </w:tabs>
        <w:spacing w:after="120"/>
        <w:jc w:val="both"/>
        <w:rPr>
          <w:sz w:val="18"/>
          <w:szCs w:val="18"/>
        </w:rPr>
      </w:pPr>
      <w:r w:rsidRPr="0081298A">
        <w:rPr>
          <w:sz w:val="18"/>
          <w:szCs w:val="18"/>
        </w:rPr>
        <w:t>Za uveljavljanje pogodbene kazni naročnik izvajalcu izstavi račun, ki ga je izvajalec dolžan poravnati v 8 (osmih) dneh od izstavitve.</w:t>
      </w:r>
    </w:p>
    <w:p w14:paraId="72B28B0A" w14:textId="77777777" w:rsidR="009B1625"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5709A14C" w14:textId="77777777" w:rsidR="00A85BC4" w:rsidRDefault="00A85BC4" w:rsidP="009B1625">
      <w:pPr>
        <w:tabs>
          <w:tab w:val="left" w:pos="426"/>
        </w:tabs>
        <w:spacing w:after="120"/>
        <w:jc w:val="both"/>
        <w:rPr>
          <w:rFonts w:ascii="Arial" w:hAnsi="Arial" w:cs="Arial"/>
          <w:sz w:val="18"/>
          <w:szCs w:val="18"/>
        </w:rPr>
      </w:pPr>
    </w:p>
    <w:p w14:paraId="2057BD91" w14:textId="77777777" w:rsidR="00A85BC4" w:rsidRDefault="00A85BC4" w:rsidP="009B1625">
      <w:pPr>
        <w:tabs>
          <w:tab w:val="left" w:pos="426"/>
        </w:tabs>
        <w:spacing w:after="120"/>
        <w:jc w:val="both"/>
        <w:rPr>
          <w:rFonts w:ascii="Arial" w:hAnsi="Arial" w:cs="Arial"/>
          <w:sz w:val="18"/>
          <w:szCs w:val="18"/>
        </w:rPr>
      </w:pPr>
    </w:p>
    <w:p w14:paraId="462ECCF9" w14:textId="77777777" w:rsidR="00A85BC4" w:rsidRDefault="00A85BC4" w:rsidP="009B1625">
      <w:pPr>
        <w:tabs>
          <w:tab w:val="left" w:pos="426"/>
        </w:tabs>
        <w:spacing w:after="120"/>
        <w:jc w:val="both"/>
        <w:rPr>
          <w:rFonts w:ascii="Arial" w:hAnsi="Arial" w:cs="Arial"/>
          <w:sz w:val="18"/>
          <w:szCs w:val="18"/>
        </w:rPr>
      </w:pPr>
    </w:p>
    <w:p w14:paraId="47807EF5" w14:textId="77777777" w:rsidR="00A85BC4" w:rsidRPr="0081298A" w:rsidRDefault="00A85BC4" w:rsidP="009B1625">
      <w:pPr>
        <w:tabs>
          <w:tab w:val="left" w:pos="426"/>
        </w:tabs>
        <w:spacing w:after="120"/>
        <w:jc w:val="both"/>
        <w:rPr>
          <w:rFonts w:ascii="Arial" w:hAnsi="Arial" w:cs="Arial"/>
          <w:sz w:val="18"/>
          <w:szCs w:val="18"/>
        </w:rPr>
      </w:pPr>
    </w:p>
    <w:p w14:paraId="468CED27"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FINANČNO ZAVAROVANJE ZA DOBRO IZVEDBO POGODBENIH OBVEZNOSTI</w:t>
      </w:r>
    </w:p>
    <w:p w14:paraId="2772C803"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lastRenderedPageBreak/>
        <w:t>člen</w:t>
      </w:r>
    </w:p>
    <w:p w14:paraId="796FE291" w14:textId="7EA9AD3E"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w:t>
      </w:r>
      <w:r w:rsidR="00B9080A" w:rsidRPr="0081298A">
        <w:rPr>
          <w:rFonts w:ascii="Arial" w:hAnsi="Arial" w:cs="Arial"/>
          <w:sz w:val="18"/>
          <w:szCs w:val="18"/>
        </w:rPr>
        <w:t xml:space="preserve"> </w:t>
      </w:r>
      <w:r w:rsidRPr="0081298A">
        <w:rPr>
          <w:rFonts w:ascii="Arial" w:hAnsi="Arial" w:cs="Arial"/>
          <w:sz w:val="18"/>
          <w:szCs w:val="18"/>
        </w:rPr>
        <w:t>%  pogodbene vrednosti, z veljavnostjo vsaj še trideset dni po poteku roka za primopredajo opravljenih del.</w:t>
      </w:r>
    </w:p>
    <w:p w14:paraId="5453DFD1"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0BE3A9B" w14:textId="77777777" w:rsidR="00992C8D" w:rsidRPr="0081298A" w:rsidRDefault="009B1625" w:rsidP="00992C8D">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Če se med trajanjem izvedbe pogodbe spremeni rok za izvedbo pogodbenih del, kvaliteta in količina, mora ponudnik </w:t>
      </w:r>
      <w:r w:rsidR="00B9080A" w:rsidRPr="0081298A">
        <w:rPr>
          <w:rFonts w:ascii="Arial" w:hAnsi="Arial" w:cs="Arial"/>
          <w:sz w:val="18"/>
          <w:szCs w:val="18"/>
        </w:rPr>
        <w:t>ob podpisu</w:t>
      </w:r>
      <w:r w:rsidRPr="0081298A">
        <w:rPr>
          <w:rFonts w:ascii="Arial" w:hAnsi="Arial" w:cs="Arial"/>
          <w:sz w:val="18"/>
          <w:szCs w:val="18"/>
        </w:rPr>
        <w:t xml:space="preserve"> aneksa k tej pogodbi predložiti novo menično izjavo in pooblastilo za unovčenje s spremenjeno višino garantiranega zneska, v skladu s spremembo pogodbene vrednosti.</w:t>
      </w:r>
    </w:p>
    <w:p w14:paraId="4B5F537D" w14:textId="4E68221D" w:rsidR="009B1625" w:rsidRPr="0081298A" w:rsidRDefault="009B1625" w:rsidP="00A078E2">
      <w:pPr>
        <w:jc w:val="center"/>
        <w:rPr>
          <w:rFonts w:ascii="Arial" w:hAnsi="Arial" w:cs="Arial"/>
          <w:sz w:val="18"/>
          <w:szCs w:val="18"/>
        </w:rPr>
      </w:pPr>
      <w:r w:rsidRPr="0081298A">
        <w:rPr>
          <w:rFonts w:ascii="Arial" w:hAnsi="Arial" w:cs="Arial"/>
          <w:b/>
          <w:bCs/>
          <w:sz w:val="18"/>
          <w:szCs w:val="18"/>
        </w:rPr>
        <w:t>OBRAČUN, PLAČILO IN PREVZEM DEL</w:t>
      </w:r>
    </w:p>
    <w:p w14:paraId="2312C578"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222E4504" w14:textId="0BF19B10"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Izvršena dela v višini pogodbene vrednosti se obračunajo po opravljenem delu po dejansko izvedenih količinah na podlagi izvajalčevega predračuna</w:t>
      </w:r>
      <w:r w:rsidR="00FD59F8" w:rsidRPr="0081298A">
        <w:rPr>
          <w:rFonts w:ascii="Arial" w:hAnsi="Arial" w:cs="Arial"/>
          <w:sz w:val="18"/>
          <w:szCs w:val="18"/>
        </w:rPr>
        <w:t xml:space="preserve"> za vsako </w:t>
      </w:r>
      <w:r w:rsidR="0070237D">
        <w:rPr>
          <w:rFonts w:ascii="Arial" w:hAnsi="Arial" w:cs="Arial"/>
          <w:sz w:val="18"/>
          <w:szCs w:val="18"/>
        </w:rPr>
        <w:t>adaptacijo</w:t>
      </w:r>
      <w:r w:rsidR="0070237D" w:rsidRPr="0081298A">
        <w:rPr>
          <w:rFonts w:ascii="Arial" w:hAnsi="Arial" w:cs="Arial"/>
          <w:sz w:val="18"/>
          <w:szCs w:val="18"/>
        </w:rPr>
        <w:t xml:space="preserve"> </w:t>
      </w:r>
      <w:r w:rsidR="00FD59F8" w:rsidRPr="0081298A">
        <w:rPr>
          <w:rFonts w:ascii="Arial" w:hAnsi="Arial" w:cs="Arial"/>
          <w:sz w:val="18"/>
          <w:szCs w:val="18"/>
        </w:rPr>
        <w:t>posebej</w:t>
      </w:r>
      <w:r w:rsidRPr="0081298A">
        <w:rPr>
          <w:rFonts w:ascii="Arial" w:hAnsi="Arial" w:cs="Arial"/>
          <w:sz w:val="18"/>
          <w:szCs w:val="18"/>
        </w:rPr>
        <w:t>. Količino in vrednost opravljenega dela potrdi naročnik na podlagi pregleda nadzornika, imenovanega s strani naročnika (v nadaljevanju: nadzornik).</w:t>
      </w:r>
    </w:p>
    <w:p w14:paraId="641A7BAC" w14:textId="77777777" w:rsidR="009B1625" w:rsidRPr="0081298A" w:rsidRDefault="009B1625" w:rsidP="009B1625">
      <w:pPr>
        <w:tabs>
          <w:tab w:val="left" w:pos="426"/>
        </w:tabs>
        <w:spacing w:after="120"/>
        <w:jc w:val="both"/>
        <w:rPr>
          <w:rFonts w:ascii="Arial" w:eastAsia="Arial" w:hAnsi="Arial" w:cs="Arial"/>
          <w:sz w:val="18"/>
          <w:szCs w:val="18"/>
        </w:rPr>
      </w:pPr>
      <w:r w:rsidRPr="0081298A">
        <w:rPr>
          <w:rFonts w:ascii="Arial" w:hAnsi="Arial" w:cs="Arial"/>
          <w:sz w:val="18"/>
          <w:szCs w:val="18"/>
        </w:rPr>
        <w:t>Pogodbene cene na enoto so fiksne. Izvajalec ni upravičen do podražitev.</w:t>
      </w:r>
    </w:p>
    <w:p w14:paraId="670771C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pisati gradbeni dnevnik in knjigo obračunskih izmer.</w:t>
      </w:r>
    </w:p>
    <w:p w14:paraId="23A53956"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37753A4" w14:textId="77777777" w:rsidR="0070237D" w:rsidRPr="0070237D" w:rsidRDefault="0070237D" w:rsidP="0070237D">
      <w:pPr>
        <w:tabs>
          <w:tab w:val="left" w:pos="426"/>
        </w:tabs>
        <w:spacing w:after="120" w:line="240" w:lineRule="auto"/>
        <w:jc w:val="both"/>
        <w:rPr>
          <w:rFonts w:ascii="Arial" w:eastAsia="Times New Roman" w:hAnsi="Arial" w:cs="Arial"/>
          <w:color w:val="000000"/>
          <w:sz w:val="18"/>
          <w:szCs w:val="18"/>
          <w:bdr w:val="none" w:sz="0" w:space="0" w:color="auto" w:frame="1"/>
          <w:lang w:eastAsia="sl-SI"/>
        </w:rPr>
      </w:pPr>
      <w:r w:rsidRPr="0070237D">
        <w:rPr>
          <w:rFonts w:ascii="Arial" w:eastAsia="Times New Roman" w:hAnsi="Arial" w:cs="Arial"/>
          <w:color w:val="000000"/>
          <w:sz w:val="18"/>
          <w:szCs w:val="18"/>
          <w:bdr w:val="none" w:sz="0" w:space="0" w:color="auto" w:frame="1"/>
          <w:lang w:eastAsia="sl-SI"/>
        </w:rPr>
        <w:t>Izvajalec izstavi račun za vsako adaptacijo posebej v elektronski obliki (eRačun) in ga posreduje UJP (spletna aplikacija UJPnet), ki je enotna vstopna in izstopna točka za izmenjavo računov in spremljajočih dokumentov v elektronski obliki. Plačila se opravijo na podlagi izdelanih in potrjenih situacij, ki so priloga računa. Na računu se je potrebno nedvoumno sklicevati na prilogo (primer zapisa na računu: Podatki o vrsti in količini del so razvidni iz situacije št. ….. z dne …., ki je sestavni del tega računa.)  Rok plačila računa je 30. dan in prične teči naslednji dan od dneva prejema pravilno izstavljenega računa, pri čemer se za uradni datum prejema šteje datum prejema  računa v spletno aplikacijo UJPnet. Če naročnik izpodbija del zneska, ki je obračunan s situacijo, račun zavrne. Račun sestavi izvajalec in predloži v izplačilo po opravljenem sprejemu in izročitvi izvedenih del. Roki plačil podizvajalcem so enaki kot za izvajalca.</w:t>
      </w:r>
    </w:p>
    <w:p w14:paraId="73197432" w14:textId="7761A10A" w:rsidR="009B1625" w:rsidRPr="0081298A" w:rsidRDefault="0070237D" w:rsidP="009B1625">
      <w:pPr>
        <w:widowControl w:val="0"/>
        <w:tabs>
          <w:tab w:val="left" w:pos="90"/>
          <w:tab w:val="left" w:pos="426"/>
          <w:tab w:val="left" w:pos="5685"/>
          <w:tab w:val="left" w:pos="8595"/>
        </w:tabs>
        <w:autoSpaceDE w:val="0"/>
        <w:autoSpaceDN w:val="0"/>
        <w:adjustRightInd w:val="0"/>
        <w:spacing w:after="120" w:line="240" w:lineRule="auto"/>
        <w:jc w:val="both"/>
        <w:rPr>
          <w:rFonts w:ascii="Arial" w:hAnsi="Arial" w:cs="Arial"/>
          <w:sz w:val="18"/>
          <w:szCs w:val="18"/>
        </w:rPr>
      </w:pPr>
      <w:r w:rsidRPr="0070237D">
        <w:rPr>
          <w:rFonts w:ascii="Arial" w:eastAsia="Times New Roman" w:hAnsi="Arial" w:cs="Arial"/>
          <w:color w:val="000000"/>
          <w:sz w:val="18"/>
          <w:szCs w:val="18"/>
          <w:bdr w:val="none" w:sz="0" w:space="0" w:color="auto" w:frame="1"/>
          <w:lang w:eastAsia="sl-SI"/>
        </w:rPr>
        <w:t>V primeru izvajanja javnega naročila s podizvajalci, ki skladno z 2. in 3. odstavkom 94. člena ZJN-3 zahtevajo neposredna plačila s strani naročnika,  so obvezne priloge računu izvajalca računi oz. situacije podizvajalcev, ki jih je izvajalec predhodno potrdil.</w:t>
      </w:r>
      <w:r w:rsidR="009B1625" w:rsidRPr="0081298A">
        <w:rPr>
          <w:rFonts w:ascii="Arial" w:hAnsi="Arial" w:cs="Arial"/>
          <w:sz w:val="18"/>
          <w:szCs w:val="18"/>
        </w:rPr>
        <w:t>.</w:t>
      </w:r>
    </w:p>
    <w:p w14:paraId="328B91CF"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2F657E8D" w14:textId="77777777" w:rsidR="009B1625" w:rsidRPr="0081298A" w:rsidRDefault="009B1625" w:rsidP="009B1625">
      <w:pPr>
        <w:tabs>
          <w:tab w:val="left" w:pos="426"/>
        </w:tabs>
        <w:autoSpaceDE w:val="0"/>
        <w:autoSpaceDN w:val="0"/>
        <w:adjustRightInd w:val="0"/>
        <w:spacing w:after="120"/>
        <w:jc w:val="both"/>
        <w:rPr>
          <w:rFonts w:ascii="Arial" w:hAnsi="Arial" w:cs="Arial"/>
          <w:b/>
          <w:sz w:val="18"/>
          <w:szCs w:val="18"/>
        </w:rPr>
      </w:pPr>
      <w:r w:rsidRPr="0081298A">
        <w:rPr>
          <w:rFonts w:ascii="Arial" w:hAnsi="Arial" w:cs="Arial"/>
          <w:sz w:val="18"/>
          <w:szCs w:val="18"/>
        </w:rPr>
        <w:t>Izvajalec je dolžan datum začetka in dokončanja del vpisati v gradbeni dnevnik.</w:t>
      </w:r>
    </w:p>
    <w:p w14:paraId="63B4C495"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ob dokončanju del predati naročniku vso potrebno dokumentacijo saniranih stanovanj  predvsem pa:</w:t>
      </w:r>
    </w:p>
    <w:p w14:paraId="28E66E68" w14:textId="77777777" w:rsidR="009B1625" w:rsidRPr="0081298A" w:rsidRDefault="009B1625" w:rsidP="00973071">
      <w:pPr>
        <w:pStyle w:val="Odstavekseznama"/>
        <w:numPr>
          <w:ilvl w:val="0"/>
          <w:numId w:val="29"/>
        </w:numPr>
        <w:tabs>
          <w:tab w:val="left" w:pos="426"/>
        </w:tabs>
        <w:autoSpaceDE w:val="0"/>
        <w:autoSpaceDN w:val="0"/>
        <w:adjustRightInd w:val="0"/>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vse veljavne ateste vgrajenih materialov in naprav z navodili o rokovanju;</w:t>
      </w:r>
    </w:p>
    <w:p w14:paraId="2B26634D" w14:textId="776C0440" w:rsidR="009B1625" w:rsidRPr="0081298A" w:rsidRDefault="009B1625" w:rsidP="00973071">
      <w:pPr>
        <w:pStyle w:val="Odstavekseznama"/>
        <w:numPr>
          <w:ilvl w:val="0"/>
          <w:numId w:val="29"/>
        </w:numPr>
        <w:tabs>
          <w:tab w:val="left" w:pos="426"/>
        </w:tabs>
        <w:autoSpaceDE w:val="0"/>
        <w:autoSpaceDN w:val="0"/>
        <w:adjustRightInd w:val="0"/>
        <w:spacing w:before="60" w:after="240" w:line="240" w:lineRule="auto"/>
        <w:ind w:left="284" w:hanging="284"/>
        <w:contextualSpacing w:val="0"/>
        <w:jc w:val="both"/>
        <w:rPr>
          <w:rFonts w:ascii="Arial" w:hAnsi="Arial" w:cs="Arial"/>
          <w:color w:val="000000"/>
          <w:sz w:val="18"/>
          <w:szCs w:val="18"/>
        </w:rPr>
      </w:pPr>
      <w:r w:rsidRPr="0081298A">
        <w:rPr>
          <w:rFonts w:ascii="Arial" w:hAnsi="Arial" w:cs="Arial"/>
          <w:color w:val="000000"/>
          <w:sz w:val="18"/>
          <w:szCs w:val="18"/>
        </w:rPr>
        <w:t>dokazila o funkcionalnosti vgrajenih naprav in opreme (elektro meritve, funkcionalni preizkusi, dezinfekcije ipd.).</w:t>
      </w:r>
    </w:p>
    <w:p w14:paraId="7ABC3A70"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O izročitvi in prevzemu del sestavijo in podpišejo pooblaščeni predstavniki pogodbenih strank primopredajni zapisnik za vsako stanovanje, v katerem natančno ugotovijo predvsem:</w:t>
      </w:r>
    </w:p>
    <w:p w14:paraId="221AE71B" w14:textId="77777777" w:rsidR="009B1625" w:rsidRPr="0081298A" w:rsidRDefault="009B1625" w:rsidP="00973071">
      <w:pPr>
        <w:pStyle w:val="Odstavekseznama"/>
        <w:numPr>
          <w:ilvl w:val="0"/>
          <w:numId w:val="29"/>
        </w:numPr>
        <w:tabs>
          <w:tab w:val="left" w:pos="426"/>
        </w:tabs>
        <w:spacing w:before="60" w:after="60" w:line="240" w:lineRule="auto"/>
        <w:ind w:left="284" w:hanging="284"/>
        <w:contextualSpacing w:val="0"/>
        <w:jc w:val="both"/>
        <w:rPr>
          <w:rFonts w:ascii="Arial" w:hAnsi="Arial" w:cs="Arial"/>
          <w:sz w:val="18"/>
          <w:szCs w:val="18"/>
        </w:rPr>
      </w:pPr>
      <w:r w:rsidRPr="0081298A">
        <w:rPr>
          <w:rFonts w:ascii="Arial" w:hAnsi="Arial" w:cs="Arial"/>
          <w:sz w:val="18"/>
          <w:szCs w:val="18"/>
        </w:rPr>
        <w:t xml:space="preserve">ustreznost izvedenih del po določilih te pogodbe in pravilih stroke, </w:t>
      </w:r>
    </w:p>
    <w:p w14:paraId="7D20B991"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datum začetka, datum dokončanja del ter datum prevzema del,</w:t>
      </w:r>
    </w:p>
    <w:p w14:paraId="6B7BE9CE"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kakovost izvedenih del in pripombe naročnika v zvezi z njo,</w:t>
      </w:r>
    </w:p>
    <w:p w14:paraId="0BC5870A" w14:textId="77777777" w:rsidR="009B1625" w:rsidRPr="0081298A" w:rsidRDefault="009B1625" w:rsidP="00973071">
      <w:pPr>
        <w:numPr>
          <w:ilvl w:val="0"/>
          <w:numId w:val="29"/>
        </w:numPr>
        <w:tabs>
          <w:tab w:val="left" w:pos="426"/>
        </w:tabs>
        <w:spacing w:before="60" w:after="60" w:line="240" w:lineRule="auto"/>
        <w:ind w:left="284" w:hanging="284"/>
        <w:jc w:val="both"/>
        <w:rPr>
          <w:rFonts w:ascii="Arial" w:hAnsi="Arial" w:cs="Arial"/>
          <w:sz w:val="18"/>
          <w:szCs w:val="18"/>
        </w:rPr>
      </w:pPr>
      <w:r w:rsidRPr="0081298A">
        <w:rPr>
          <w:rFonts w:ascii="Arial" w:hAnsi="Arial" w:cs="Arial"/>
          <w:sz w:val="18"/>
          <w:szCs w:val="18"/>
        </w:rPr>
        <w:t>opredelitev del, ki jih je izvajalec dolžan ponovno izvesti, dokončati ali popraviti,</w:t>
      </w:r>
    </w:p>
    <w:p w14:paraId="33DA4035" w14:textId="77777777" w:rsidR="008528A1" w:rsidRPr="0081298A" w:rsidRDefault="009B1625" w:rsidP="00992C8D">
      <w:pPr>
        <w:numPr>
          <w:ilvl w:val="0"/>
          <w:numId w:val="29"/>
        </w:numPr>
        <w:tabs>
          <w:tab w:val="left" w:pos="426"/>
        </w:tabs>
        <w:spacing w:before="60" w:after="120" w:line="240" w:lineRule="auto"/>
        <w:ind w:left="284" w:hanging="284"/>
        <w:jc w:val="both"/>
        <w:rPr>
          <w:rFonts w:ascii="Arial" w:hAnsi="Arial" w:cs="Arial"/>
          <w:b/>
          <w:bCs/>
          <w:sz w:val="18"/>
          <w:szCs w:val="18"/>
        </w:rPr>
      </w:pPr>
      <w:r w:rsidRPr="0081298A">
        <w:rPr>
          <w:rFonts w:ascii="Arial" w:hAnsi="Arial" w:cs="Arial"/>
          <w:sz w:val="18"/>
          <w:szCs w:val="18"/>
        </w:rPr>
        <w:t>ostalo.</w:t>
      </w:r>
      <w:r w:rsidRPr="0081298A">
        <w:rPr>
          <w:rFonts w:ascii="Arial" w:hAnsi="Arial" w:cs="Arial"/>
          <w:b/>
          <w:bCs/>
          <w:sz w:val="18"/>
          <w:szCs w:val="18"/>
        </w:rPr>
        <w:t xml:space="preserve"> </w:t>
      </w:r>
    </w:p>
    <w:p w14:paraId="56DE0639"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POOBLAŠČENI PREDSTAVNIKI POGODBENIH STRANK</w:t>
      </w:r>
    </w:p>
    <w:p w14:paraId="1EA191CD" w14:textId="77777777" w:rsidR="009B1625" w:rsidRPr="0081298A" w:rsidRDefault="009B1625" w:rsidP="00973071">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lastRenderedPageBreak/>
        <w:t>člen</w:t>
      </w:r>
    </w:p>
    <w:p w14:paraId="376317D3" w14:textId="56395ACB" w:rsidR="009B1625" w:rsidRPr="009C22AE"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18"/>
          <w:szCs w:val="18"/>
          <w:lang w:eastAsia="ar-SA"/>
        </w:rPr>
      </w:pPr>
      <w:r w:rsidRPr="009C22AE">
        <w:rPr>
          <w:rFonts w:ascii="Arial" w:hAnsi="Arial" w:cs="Arial"/>
          <w:spacing w:val="4"/>
          <w:sz w:val="18"/>
          <w:szCs w:val="18"/>
        </w:rPr>
        <w:t>Odgovorni vodja del izvajalca po tej pogodbi</w:t>
      </w:r>
      <w:r w:rsidR="00B26FC4" w:rsidRPr="009C22AE">
        <w:rPr>
          <w:rFonts w:ascii="Arial" w:hAnsi="Arial" w:cs="Arial"/>
          <w:spacing w:val="4"/>
          <w:sz w:val="18"/>
          <w:szCs w:val="18"/>
        </w:rPr>
        <w:t>,</w:t>
      </w:r>
      <w:r w:rsidRPr="009C22AE">
        <w:rPr>
          <w:rFonts w:ascii="Arial" w:hAnsi="Arial" w:cs="Arial"/>
          <w:spacing w:val="4"/>
          <w:sz w:val="18"/>
          <w:szCs w:val="18"/>
        </w:rPr>
        <w:t xml:space="preserve"> </w:t>
      </w:r>
      <w:r w:rsidR="00B26FC4" w:rsidRPr="009C22AE">
        <w:rPr>
          <w:rFonts w:ascii="Arial" w:hAnsi="Arial" w:cs="Arial"/>
          <w:spacing w:val="4"/>
          <w:sz w:val="18"/>
          <w:szCs w:val="18"/>
        </w:rPr>
        <w:t xml:space="preserve">vpisan pri OZS ali IZS, </w:t>
      </w:r>
      <w:r w:rsidRPr="009C22AE">
        <w:rPr>
          <w:rFonts w:ascii="Arial" w:hAnsi="Arial" w:cs="Arial"/>
          <w:spacing w:val="4"/>
          <w:sz w:val="18"/>
          <w:szCs w:val="18"/>
        </w:rPr>
        <w:t>je</w:t>
      </w:r>
      <w:r w:rsidR="008856C8" w:rsidRPr="009C22AE">
        <w:rPr>
          <w:rFonts w:ascii="Arial" w:hAnsi="Arial" w:cs="Arial"/>
          <w:sz w:val="18"/>
          <w:szCs w:val="18"/>
          <w:lang w:eastAsia="ar-SA"/>
        </w:rPr>
        <w:t xml:space="preserve"> ___________</w:t>
      </w:r>
      <w:r w:rsidRPr="009C22AE">
        <w:rPr>
          <w:rFonts w:ascii="Arial" w:hAnsi="Arial" w:cs="Arial"/>
          <w:sz w:val="18"/>
          <w:szCs w:val="18"/>
          <w:lang w:eastAsia="ar-SA"/>
        </w:rPr>
        <w:t xml:space="preserve">. </w:t>
      </w:r>
    </w:p>
    <w:p w14:paraId="6F95D5E3" w14:textId="6FCCD358" w:rsidR="009B1625" w:rsidRPr="0081298A"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18"/>
          <w:szCs w:val="18"/>
          <w:lang w:eastAsia="ar-SA"/>
        </w:rPr>
      </w:pPr>
      <w:r w:rsidRPr="00227451">
        <w:rPr>
          <w:rFonts w:ascii="Arial" w:hAnsi="Arial" w:cs="Arial"/>
          <w:sz w:val="18"/>
          <w:szCs w:val="18"/>
          <w:lang w:eastAsia="ar-SA"/>
        </w:rPr>
        <w:t>Nadzor</w:t>
      </w:r>
      <w:r w:rsidR="008856C8" w:rsidRPr="00227451">
        <w:rPr>
          <w:rFonts w:ascii="Arial" w:hAnsi="Arial" w:cs="Arial"/>
          <w:sz w:val="18"/>
          <w:szCs w:val="18"/>
          <w:lang w:eastAsia="ar-SA"/>
        </w:rPr>
        <w:t xml:space="preserve"> nad izvedenimi deli bo izvajal</w:t>
      </w:r>
      <w:r w:rsidRPr="0081298A">
        <w:rPr>
          <w:rFonts w:ascii="Arial" w:hAnsi="Arial" w:cs="Arial"/>
          <w:sz w:val="18"/>
          <w:szCs w:val="18"/>
          <w:lang w:eastAsia="ar-SA"/>
        </w:rPr>
        <w:t xml:space="preserve"> </w:t>
      </w:r>
      <w:r w:rsidR="00FD65F0">
        <w:rPr>
          <w:rFonts w:ascii="Arial" w:hAnsi="Arial" w:cs="Arial"/>
          <w:sz w:val="18"/>
          <w:szCs w:val="18"/>
          <w:lang w:eastAsia="ar-SA"/>
        </w:rPr>
        <w:t>____________________</w:t>
      </w:r>
      <w:r w:rsidR="00326587">
        <w:rPr>
          <w:rFonts w:ascii="Arial" w:hAnsi="Arial" w:cs="Arial"/>
          <w:sz w:val="18"/>
          <w:szCs w:val="18"/>
          <w:lang w:eastAsia="ar-SA"/>
        </w:rPr>
        <w:t>____________________.</w:t>
      </w:r>
    </w:p>
    <w:p w14:paraId="623B564E" w14:textId="765D645D" w:rsidR="009B1625" w:rsidRDefault="009B1625" w:rsidP="00973071">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18"/>
          <w:szCs w:val="18"/>
          <w:lang w:eastAsia="ar-SA"/>
        </w:rPr>
      </w:pPr>
      <w:r w:rsidRPr="0081298A">
        <w:rPr>
          <w:rFonts w:ascii="Arial" w:hAnsi="Arial" w:cs="Arial"/>
          <w:sz w:val="18"/>
          <w:szCs w:val="18"/>
          <w:lang w:eastAsia="ar-SA"/>
        </w:rPr>
        <w:t xml:space="preserve">Pooblaščena predstavnica naročnika je Alenka Rednjak, vodja Urada za </w:t>
      </w:r>
      <w:r w:rsidR="00794AAE">
        <w:rPr>
          <w:rFonts w:ascii="Arial" w:hAnsi="Arial" w:cs="Arial"/>
          <w:sz w:val="18"/>
          <w:szCs w:val="18"/>
          <w:lang w:eastAsia="ar-SA"/>
        </w:rPr>
        <w:t>premoženje</w:t>
      </w:r>
      <w:r w:rsidRPr="0081298A">
        <w:rPr>
          <w:rFonts w:ascii="Arial" w:hAnsi="Arial" w:cs="Arial"/>
          <w:sz w:val="18"/>
          <w:szCs w:val="18"/>
          <w:lang w:eastAsia="ar-SA"/>
        </w:rPr>
        <w:t xml:space="preserve"> in investicije.</w:t>
      </w:r>
    </w:p>
    <w:p w14:paraId="196ADD75" w14:textId="5FF6A967" w:rsidR="009B1625" w:rsidRPr="0081298A" w:rsidRDefault="005B36C4" w:rsidP="00973071">
      <w:pPr>
        <w:pStyle w:val="Odstavekseznama"/>
        <w:numPr>
          <w:ilvl w:val="0"/>
          <w:numId w:val="29"/>
        </w:numPr>
        <w:tabs>
          <w:tab w:val="left" w:pos="426"/>
        </w:tabs>
        <w:overflowPunct w:val="0"/>
        <w:autoSpaceDE w:val="0"/>
        <w:spacing w:before="60" w:after="120" w:line="240" w:lineRule="auto"/>
        <w:ind w:left="284" w:hanging="284"/>
        <w:contextualSpacing w:val="0"/>
        <w:jc w:val="both"/>
        <w:textAlignment w:val="baseline"/>
        <w:rPr>
          <w:rFonts w:ascii="Arial" w:hAnsi="Arial" w:cs="Arial"/>
          <w:sz w:val="18"/>
          <w:szCs w:val="18"/>
        </w:rPr>
      </w:pPr>
      <w:r w:rsidRPr="0081298A">
        <w:rPr>
          <w:rFonts w:ascii="Arial" w:hAnsi="Arial" w:cs="Arial"/>
          <w:sz w:val="18"/>
          <w:szCs w:val="18"/>
          <w:lang w:eastAsia="ar-SA"/>
        </w:rPr>
        <w:t>Skrbni</w:t>
      </w:r>
      <w:r w:rsidR="0070237D">
        <w:rPr>
          <w:rFonts w:ascii="Arial" w:hAnsi="Arial" w:cs="Arial"/>
          <w:sz w:val="18"/>
          <w:szCs w:val="18"/>
          <w:lang w:eastAsia="ar-SA"/>
        </w:rPr>
        <w:t>ca</w:t>
      </w:r>
      <w:r w:rsidR="009B1625" w:rsidRPr="0081298A">
        <w:rPr>
          <w:rFonts w:ascii="Arial" w:hAnsi="Arial" w:cs="Arial"/>
          <w:sz w:val="18"/>
          <w:szCs w:val="18"/>
          <w:lang w:eastAsia="ar-SA"/>
        </w:rPr>
        <w:t xml:space="preserve"> te pogodbe s strani naročnika je </w:t>
      </w:r>
      <w:r w:rsidR="00FD4ABF">
        <w:rPr>
          <w:rFonts w:ascii="Arial" w:hAnsi="Arial" w:cs="Arial"/>
          <w:sz w:val="18"/>
          <w:szCs w:val="18"/>
          <w:lang w:eastAsia="ar-SA"/>
        </w:rPr>
        <w:t>Jožica Zupanc</w:t>
      </w:r>
      <w:r w:rsidRPr="0081298A">
        <w:rPr>
          <w:rFonts w:ascii="Arial" w:hAnsi="Arial" w:cs="Arial"/>
          <w:sz w:val="18"/>
          <w:szCs w:val="18"/>
          <w:lang w:eastAsia="ar-SA"/>
        </w:rPr>
        <w:t>, višj</w:t>
      </w:r>
      <w:r w:rsidR="00FD4ABF">
        <w:rPr>
          <w:rFonts w:ascii="Arial" w:hAnsi="Arial" w:cs="Arial"/>
          <w:sz w:val="18"/>
          <w:szCs w:val="18"/>
          <w:lang w:eastAsia="ar-SA"/>
        </w:rPr>
        <w:t>a</w:t>
      </w:r>
      <w:r w:rsidRPr="0081298A">
        <w:rPr>
          <w:rFonts w:ascii="Arial" w:hAnsi="Arial" w:cs="Arial"/>
          <w:sz w:val="18"/>
          <w:szCs w:val="18"/>
          <w:lang w:eastAsia="ar-SA"/>
        </w:rPr>
        <w:t xml:space="preserve"> svetoval</w:t>
      </w:r>
      <w:r w:rsidR="00FD4ABF">
        <w:rPr>
          <w:rFonts w:ascii="Arial" w:hAnsi="Arial" w:cs="Arial"/>
          <w:sz w:val="18"/>
          <w:szCs w:val="18"/>
          <w:lang w:eastAsia="ar-SA"/>
        </w:rPr>
        <w:t>ka</w:t>
      </w:r>
      <w:r w:rsidR="009B1625" w:rsidRPr="0081298A">
        <w:rPr>
          <w:rFonts w:ascii="Arial" w:hAnsi="Arial" w:cs="Arial"/>
          <w:sz w:val="18"/>
          <w:szCs w:val="18"/>
          <w:lang w:eastAsia="ar-SA"/>
        </w:rPr>
        <w:t xml:space="preserve">. </w:t>
      </w:r>
    </w:p>
    <w:p w14:paraId="33BE934B"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1256A28" w14:textId="77777777" w:rsidR="009B1625" w:rsidRPr="0081298A" w:rsidRDefault="009B1625" w:rsidP="0081460B">
      <w:pPr>
        <w:tabs>
          <w:tab w:val="left" w:pos="426"/>
        </w:tabs>
        <w:overflowPunct w:val="0"/>
        <w:autoSpaceDE w:val="0"/>
        <w:spacing w:after="0"/>
        <w:jc w:val="center"/>
        <w:textAlignment w:val="baseline"/>
        <w:rPr>
          <w:rFonts w:ascii="Arial" w:hAnsi="Arial" w:cs="Arial"/>
          <w:b/>
          <w:bCs/>
          <w:sz w:val="18"/>
          <w:szCs w:val="18"/>
          <w:lang w:eastAsia="ar-SA"/>
        </w:rPr>
      </w:pPr>
      <w:r w:rsidRPr="0081298A">
        <w:rPr>
          <w:rFonts w:ascii="Arial" w:hAnsi="Arial" w:cs="Arial"/>
          <w:b/>
          <w:bCs/>
          <w:sz w:val="18"/>
          <w:szCs w:val="18"/>
          <w:lang w:eastAsia="ar-SA"/>
        </w:rPr>
        <w:t>ODSTOP OD POGODBE</w:t>
      </w:r>
    </w:p>
    <w:p w14:paraId="03664612" w14:textId="77777777" w:rsidR="009B1625" w:rsidRPr="0081298A" w:rsidRDefault="009B1625" w:rsidP="0081460B">
      <w:pPr>
        <w:pStyle w:val="Odstavekseznama"/>
        <w:numPr>
          <w:ilvl w:val="0"/>
          <w:numId w:val="28"/>
        </w:numPr>
        <w:tabs>
          <w:tab w:val="left" w:pos="426"/>
        </w:tabs>
        <w:spacing w:before="240" w:after="120"/>
        <w:rPr>
          <w:rFonts w:ascii="Arial" w:hAnsi="Arial" w:cs="Arial"/>
          <w:sz w:val="18"/>
          <w:szCs w:val="18"/>
        </w:rPr>
      </w:pPr>
      <w:r w:rsidRPr="0081298A">
        <w:rPr>
          <w:rFonts w:ascii="Arial" w:hAnsi="Arial" w:cs="Arial"/>
          <w:sz w:val="18"/>
          <w:szCs w:val="18"/>
        </w:rPr>
        <w:t>člen</w:t>
      </w:r>
    </w:p>
    <w:p w14:paraId="059AC33C" w14:textId="77777777" w:rsidR="009B1625" w:rsidRPr="0081298A" w:rsidRDefault="009B1625" w:rsidP="009B1625">
      <w:pPr>
        <w:tabs>
          <w:tab w:val="left" w:pos="426"/>
        </w:tabs>
        <w:overflowPunct w:val="0"/>
        <w:autoSpaceDE w:val="0"/>
        <w:spacing w:after="60"/>
        <w:contextualSpacing/>
        <w:jc w:val="both"/>
        <w:textAlignment w:val="baseline"/>
        <w:rPr>
          <w:rFonts w:ascii="Arial" w:hAnsi="Arial" w:cs="Arial"/>
          <w:sz w:val="18"/>
          <w:szCs w:val="18"/>
          <w:lang w:eastAsia="ar-SA"/>
        </w:rPr>
      </w:pPr>
      <w:r w:rsidRPr="0081298A">
        <w:rPr>
          <w:rFonts w:ascii="Arial" w:hAnsi="Arial" w:cs="Arial"/>
          <w:sz w:val="18"/>
          <w:szCs w:val="18"/>
          <w:lang w:eastAsia="ar-SA"/>
        </w:rPr>
        <w:t>Naročnik lahko odstopi od pogodbe, če:</w:t>
      </w:r>
    </w:p>
    <w:p w14:paraId="1D408C1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po pisnem pozivu naročnika in dodatnem roku ne prične z deli ali z njimi po prekinitvi ne nadaljuje;</w:t>
      </w:r>
    </w:p>
    <w:p w14:paraId="504B5081"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zamuja z deli za več kot 20 dni;</w:t>
      </w:r>
    </w:p>
    <w:p w14:paraId="745C5241"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nadzorni organ ugotovi, da izvajalec dela nekvalitetno in v nasprotju s pravili stroke;</w:t>
      </w:r>
    </w:p>
    <w:p w14:paraId="14CC8F50"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izvajalec brez soglasja naročnika odda dela podizvajalcem, ki niso bili navedeni v ponudbi;</w:t>
      </w:r>
    </w:p>
    <w:p w14:paraId="06A2A1BE" w14:textId="77777777" w:rsidR="00614260" w:rsidRPr="0081298A" w:rsidRDefault="00614260" w:rsidP="00614260">
      <w:pPr>
        <w:pStyle w:val="Odstavekseznama"/>
        <w:numPr>
          <w:ilvl w:val="0"/>
          <w:numId w:val="31"/>
        </w:numPr>
        <w:tabs>
          <w:tab w:val="left" w:pos="284"/>
        </w:tabs>
        <w:spacing w:before="60" w:after="60"/>
        <w:ind w:left="426"/>
        <w:rPr>
          <w:rFonts w:ascii="Arial" w:hAnsi="Arial" w:cs="Arial"/>
          <w:sz w:val="18"/>
          <w:szCs w:val="18"/>
        </w:rPr>
      </w:pPr>
      <w:r w:rsidRPr="0081298A">
        <w:rPr>
          <w:rFonts w:ascii="Arial" w:hAnsi="Arial" w:cs="Arial"/>
          <w:sz w:val="18"/>
          <w:szCs w:val="18"/>
        </w:rPr>
        <w:t>izvajalec krši obveznosti po tej pogodbi v zvezi z veljavno Uredbo zelenem javnem naročanju,</w:t>
      </w:r>
    </w:p>
    <w:p w14:paraId="2823B9E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 xml:space="preserve">izvajalec krši </w:t>
      </w:r>
      <w:r w:rsidR="00614260" w:rsidRPr="0081298A">
        <w:rPr>
          <w:rFonts w:ascii="Arial" w:hAnsi="Arial" w:cs="Arial"/>
          <w:sz w:val="18"/>
          <w:szCs w:val="18"/>
        </w:rPr>
        <w:t xml:space="preserve">druge </w:t>
      </w:r>
      <w:r w:rsidRPr="0081298A">
        <w:rPr>
          <w:rFonts w:ascii="Arial" w:hAnsi="Arial" w:cs="Arial"/>
          <w:sz w:val="18"/>
          <w:szCs w:val="18"/>
        </w:rPr>
        <w:t>obvezno</w:t>
      </w:r>
      <w:r w:rsidR="00614260" w:rsidRPr="0081298A">
        <w:rPr>
          <w:rFonts w:ascii="Arial" w:hAnsi="Arial" w:cs="Arial"/>
          <w:sz w:val="18"/>
          <w:szCs w:val="18"/>
        </w:rPr>
        <w:t>sti, dogovorjene v tej pogodbi,</w:t>
      </w:r>
    </w:p>
    <w:p w14:paraId="7D9FE8D9"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javno naročilo je bilo bistveno spremenjeno, kar terja nov postopek javnega naročanja;</w:t>
      </w:r>
    </w:p>
    <w:p w14:paraId="7AB4B86D"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2142783" w14:textId="77777777" w:rsidR="009B1625" w:rsidRPr="0081298A" w:rsidRDefault="009B1625" w:rsidP="00973071">
      <w:pPr>
        <w:pStyle w:val="Odstavekseznama"/>
        <w:numPr>
          <w:ilvl w:val="0"/>
          <w:numId w:val="31"/>
        </w:numPr>
        <w:tabs>
          <w:tab w:val="left" w:pos="426"/>
        </w:tabs>
        <w:spacing w:before="60" w:after="60"/>
        <w:ind w:left="284" w:hanging="284"/>
        <w:rPr>
          <w:rFonts w:ascii="Arial" w:hAnsi="Arial" w:cs="Arial"/>
          <w:sz w:val="18"/>
          <w:szCs w:val="18"/>
        </w:rPr>
      </w:pPr>
      <w:r w:rsidRPr="0081298A">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5A3C6E15" w14:textId="77777777" w:rsidR="009B1625" w:rsidRPr="0081298A" w:rsidRDefault="009B1625" w:rsidP="009B1625">
      <w:pPr>
        <w:pStyle w:val="Odstavekseznama"/>
        <w:tabs>
          <w:tab w:val="left" w:pos="426"/>
        </w:tabs>
        <w:spacing w:before="60" w:after="60"/>
        <w:ind w:left="284"/>
        <w:rPr>
          <w:rFonts w:ascii="Arial" w:hAnsi="Arial" w:cs="Arial"/>
          <w:sz w:val="18"/>
          <w:szCs w:val="18"/>
        </w:rPr>
      </w:pPr>
    </w:p>
    <w:p w14:paraId="5B57FCE3" w14:textId="77777777" w:rsidR="009B1625" w:rsidRPr="0081298A" w:rsidRDefault="009B1625" w:rsidP="00973071">
      <w:pPr>
        <w:pStyle w:val="Odstavekseznama"/>
        <w:numPr>
          <w:ilvl w:val="0"/>
          <w:numId w:val="28"/>
        </w:numPr>
        <w:tabs>
          <w:tab w:val="left" w:pos="426"/>
        </w:tabs>
        <w:spacing w:before="240" w:after="120"/>
        <w:contextualSpacing w:val="0"/>
        <w:rPr>
          <w:rFonts w:ascii="Arial" w:hAnsi="Arial" w:cs="Arial"/>
          <w:sz w:val="18"/>
          <w:szCs w:val="18"/>
        </w:rPr>
      </w:pPr>
      <w:r w:rsidRPr="0081298A">
        <w:rPr>
          <w:rFonts w:ascii="Arial" w:hAnsi="Arial" w:cs="Arial"/>
          <w:sz w:val="18"/>
          <w:szCs w:val="18"/>
        </w:rPr>
        <w:t>člen</w:t>
      </w:r>
    </w:p>
    <w:p w14:paraId="598D7877" w14:textId="4DE9F520"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18"/>
          <w:szCs w:val="18"/>
          <w:lang w:eastAsia="ar-SA"/>
        </w:rPr>
      </w:pPr>
      <w:r w:rsidRPr="0081298A">
        <w:rPr>
          <w:rFonts w:ascii="Arial" w:hAnsi="Arial" w:cs="Arial"/>
          <w:sz w:val="18"/>
          <w:szCs w:val="18"/>
          <w:lang w:eastAsia="ar-SA"/>
        </w:rPr>
        <w:t xml:space="preserve">V primeru odstopa od pogodbe iz razlogov, </w:t>
      </w:r>
      <w:r w:rsidR="00CE2574" w:rsidRPr="0081298A">
        <w:rPr>
          <w:rFonts w:ascii="Arial" w:hAnsi="Arial" w:cs="Arial"/>
          <w:sz w:val="18"/>
          <w:szCs w:val="18"/>
          <w:lang w:eastAsia="ar-SA"/>
        </w:rPr>
        <w:t xml:space="preserve">navedenih v </w:t>
      </w:r>
      <w:r w:rsidR="00441EA0">
        <w:rPr>
          <w:rFonts w:ascii="Arial" w:hAnsi="Arial" w:cs="Arial"/>
          <w:sz w:val="18"/>
          <w:szCs w:val="18"/>
          <w:lang w:eastAsia="ar-SA"/>
        </w:rPr>
        <w:t>19</w:t>
      </w:r>
      <w:r w:rsidR="00CE2574" w:rsidRPr="0081298A">
        <w:rPr>
          <w:rFonts w:ascii="Arial" w:hAnsi="Arial" w:cs="Arial"/>
          <w:sz w:val="18"/>
          <w:szCs w:val="18"/>
          <w:lang w:eastAsia="ar-SA"/>
        </w:rPr>
        <w:t xml:space="preserve">. členu te pogodbe, </w:t>
      </w:r>
      <w:r w:rsidRPr="0081298A">
        <w:rPr>
          <w:rFonts w:ascii="Arial" w:hAnsi="Arial" w:cs="Arial"/>
          <w:sz w:val="18"/>
          <w:szCs w:val="18"/>
          <w:lang w:eastAsia="ar-SA"/>
        </w:rPr>
        <w:t>naročnik ustavi vsa plačila izvajalcu do ugotovitve nastale škode, ki jo je dolžan izvajalec plačati.</w:t>
      </w:r>
    </w:p>
    <w:p w14:paraId="23534B91" w14:textId="77777777" w:rsidR="009B1625" w:rsidRPr="0081298A" w:rsidRDefault="009B1625" w:rsidP="009B1625">
      <w:pPr>
        <w:tabs>
          <w:tab w:val="left" w:pos="426"/>
        </w:tabs>
        <w:spacing w:after="120"/>
        <w:rPr>
          <w:rFonts w:ascii="Arial" w:hAnsi="Arial" w:cs="Arial"/>
          <w:sz w:val="18"/>
          <w:szCs w:val="18"/>
        </w:rPr>
      </w:pPr>
      <w:r w:rsidRPr="0081298A">
        <w:rPr>
          <w:rFonts w:ascii="Arial" w:hAnsi="Arial" w:cs="Arial"/>
          <w:sz w:val="18"/>
          <w:szCs w:val="18"/>
        </w:rPr>
        <w:t>Odstop od pogodbe učinkuje z dnem, ko izvajalec prejme pisno izjavo naročnika o odstopu.</w:t>
      </w:r>
    </w:p>
    <w:p w14:paraId="4D86C773" w14:textId="77777777" w:rsidR="00A52910" w:rsidRPr="0081298A" w:rsidRDefault="009B1625" w:rsidP="009B1625">
      <w:pPr>
        <w:tabs>
          <w:tab w:val="left" w:pos="426"/>
        </w:tabs>
        <w:spacing w:before="120" w:after="120"/>
        <w:jc w:val="both"/>
        <w:rPr>
          <w:rFonts w:ascii="Arial" w:hAnsi="Arial" w:cs="Arial"/>
          <w:sz w:val="18"/>
          <w:szCs w:val="18"/>
        </w:rPr>
      </w:pPr>
      <w:r w:rsidRPr="0081298A">
        <w:rPr>
          <w:rFonts w:ascii="Arial" w:hAnsi="Arial" w:cs="Arial"/>
          <w:sz w:val="18"/>
          <w:szCs w:val="18"/>
        </w:rPr>
        <w:t>Naročnik bo istočasno z odstopom od pogodbe pričel s postopki za unovčenje zavarovanja za dobro izvedbo pogodbenih obveznosti.</w:t>
      </w:r>
    </w:p>
    <w:p w14:paraId="469E7572" w14:textId="77777777" w:rsidR="0081460B" w:rsidRPr="0081298A" w:rsidRDefault="0081460B" w:rsidP="0081460B">
      <w:pPr>
        <w:tabs>
          <w:tab w:val="left" w:pos="426"/>
        </w:tabs>
        <w:spacing w:before="120" w:after="120"/>
        <w:jc w:val="center"/>
        <w:rPr>
          <w:rFonts w:ascii="Arial" w:hAnsi="Arial" w:cs="Arial"/>
          <w:b/>
          <w:sz w:val="18"/>
          <w:szCs w:val="18"/>
        </w:rPr>
      </w:pPr>
      <w:r w:rsidRPr="0081298A">
        <w:rPr>
          <w:rFonts w:ascii="Arial" w:hAnsi="Arial" w:cs="Arial"/>
          <w:b/>
          <w:sz w:val="18"/>
          <w:szCs w:val="18"/>
        </w:rPr>
        <w:t>RAZVEZNI POGOJ</w:t>
      </w:r>
    </w:p>
    <w:p w14:paraId="480C7B1E" w14:textId="77777777" w:rsidR="00A52910" w:rsidRPr="0081298A" w:rsidRDefault="00A52910" w:rsidP="00A52910">
      <w:pPr>
        <w:tabs>
          <w:tab w:val="left" w:pos="426"/>
        </w:tabs>
        <w:spacing w:before="120" w:after="120"/>
        <w:jc w:val="center"/>
        <w:rPr>
          <w:rFonts w:ascii="Arial" w:hAnsi="Arial" w:cs="Arial"/>
          <w:sz w:val="18"/>
          <w:szCs w:val="18"/>
        </w:rPr>
      </w:pPr>
      <w:r w:rsidRPr="0081298A">
        <w:rPr>
          <w:rFonts w:ascii="Arial" w:hAnsi="Arial" w:cs="Arial"/>
          <w:sz w:val="18"/>
          <w:szCs w:val="18"/>
        </w:rPr>
        <w:t>20. člen</w:t>
      </w:r>
    </w:p>
    <w:p w14:paraId="21DC0C89" w14:textId="77777777" w:rsidR="00A52910" w:rsidRPr="0081298A" w:rsidRDefault="00A52910" w:rsidP="00A52910">
      <w:pPr>
        <w:jc w:val="both"/>
        <w:rPr>
          <w:rFonts w:ascii="Arial" w:hAnsi="Arial" w:cs="Arial"/>
          <w:sz w:val="18"/>
        </w:rPr>
      </w:pPr>
      <w:r w:rsidRPr="0081298A">
        <w:rPr>
          <w:rFonts w:ascii="Arial" w:hAnsi="Arial" w:cs="Arial"/>
          <w:sz w:val="18"/>
        </w:rPr>
        <w:t>Ta pogodba je sklenjena pod razveznim pogojem, ki se uresniči v primeru izpolnitve ene od naslednjih okoliščin:</w:t>
      </w:r>
    </w:p>
    <w:p w14:paraId="11D9A70F" w14:textId="77777777" w:rsidR="00A52910" w:rsidRPr="0081298A" w:rsidRDefault="00A52910" w:rsidP="00A52910">
      <w:pPr>
        <w:pStyle w:val="Odstavekseznama"/>
        <w:numPr>
          <w:ilvl w:val="0"/>
          <w:numId w:val="34"/>
        </w:numPr>
        <w:spacing w:after="0" w:line="240" w:lineRule="auto"/>
        <w:jc w:val="both"/>
        <w:rPr>
          <w:rFonts w:ascii="Arial" w:hAnsi="Arial" w:cs="Arial"/>
          <w:sz w:val="18"/>
        </w:rPr>
      </w:pPr>
      <w:r w:rsidRPr="0081298A">
        <w:rPr>
          <w:rFonts w:ascii="Arial" w:hAnsi="Arial" w:cs="Arial"/>
          <w:sz w:val="18"/>
        </w:rPr>
        <w:t xml:space="preserve">če bo naročnik seznanjen, da je sodišče s pravnomočno odločitvijo ugotovilo kršitev obveznosti delovne, okoljske ali socialne zakonodaje s strani izvajalca ali podizvajalca ali </w:t>
      </w:r>
    </w:p>
    <w:p w14:paraId="65EAA245" w14:textId="77777777" w:rsidR="00A52910" w:rsidRPr="0081298A" w:rsidRDefault="00A52910" w:rsidP="00A52910">
      <w:pPr>
        <w:pStyle w:val="Odstavekseznama"/>
        <w:numPr>
          <w:ilvl w:val="0"/>
          <w:numId w:val="34"/>
        </w:numPr>
        <w:spacing w:after="0" w:line="240" w:lineRule="auto"/>
        <w:jc w:val="both"/>
        <w:rPr>
          <w:rFonts w:ascii="Arial" w:hAnsi="Arial" w:cs="Arial"/>
          <w:sz w:val="18"/>
        </w:rPr>
      </w:pPr>
      <w:r w:rsidRPr="0081298A">
        <w:rPr>
          <w:rFonts w:ascii="Arial" w:hAnsi="Arial" w:cs="Arial"/>
          <w:sz w:val="18"/>
        </w:rPr>
        <w:t>če bo naročnik seznanjen, da je pristojni državni organ pri izvajalcu ali podizvajalcu v času izvajanja pogodbe ugotovil najmanj dve kršitvi v zvezi s:</w:t>
      </w:r>
    </w:p>
    <w:p w14:paraId="75601744"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plačilom za delo, </w:t>
      </w:r>
    </w:p>
    <w:p w14:paraId="0269829E"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delovnim časom, </w:t>
      </w:r>
    </w:p>
    <w:p w14:paraId="24C4A511"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počitki, </w:t>
      </w:r>
    </w:p>
    <w:p w14:paraId="26FD4376" w14:textId="77777777" w:rsidR="00A52910" w:rsidRPr="0081298A" w:rsidRDefault="00A52910" w:rsidP="00A52910">
      <w:pPr>
        <w:pStyle w:val="Odstavekseznama"/>
        <w:numPr>
          <w:ilvl w:val="1"/>
          <w:numId w:val="34"/>
        </w:numPr>
        <w:spacing w:after="0" w:line="240" w:lineRule="auto"/>
        <w:jc w:val="both"/>
        <w:rPr>
          <w:rFonts w:ascii="Arial" w:hAnsi="Arial" w:cs="Arial"/>
          <w:sz w:val="18"/>
        </w:rPr>
      </w:pPr>
      <w:r w:rsidRPr="0081298A">
        <w:rPr>
          <w:rFonts w:ascii="Arial" w:hAnsi="Arial" w:cs="Arial"/>
          <w:sz w:val="18"/>
        </w:rPr>
        <w:t xml:space="preserve">opravljanjem dela na podlagi pogodb civilnega prava kljub obstoju elementov delovnega razmerja ali v zvezi z zaposlovanjem na črno </w:t>
      </w:r>
    </w:p>
    <w:p w14:paraId="5D11DEE1" w14:textId="77777777" w:rsidR="00A52910" w:rsidRPr="0081298A" w:rsidRDefault="00A52910" w:rsidP="00A52910">
      <w:pPr>
        <w:ind w:left="708"/>
        <w:jc w:val="both"/>
        <w:rPr>
          <w:rFonts w:ascii="Arial" w:hAnsi="Arial" w:cs="Arial"/>
          <w:sz w:val="18"/>
        </w:rPr>
      </w:pPr>
      <w:r w:rsidRPr="0081298A">
        <w:rPr>
          <w:rFonts w:ascii="Arial" w:hAnsi="Arial" w:cs="Arial"/>
          <w:sz w:val="18"/>
        </w:rPr>
        <w:t>in za kateri mu je bila s pravnomočno odločitvijo ali več pravnomočnimi odločitvami izrečena globa za prekršek,</w:t>
      </w:r>
    </w:p>
    <w:p w14:paraId="11A055DA" w14:textId="77777777" w:rsidR="00A52910" w:rsidRPr="0081298A" w:rsidRDefault="00A52910" w:rsidP="00A52910">
      <w:pPr>
        <w:jc w:val="both"/>
        <w:rPr>
          <w:rFonts w:ascii="Arial" w:hAnsi="Arial" w:cs="Arial"/>
          <w:sz w:val="18"/>
        </w:rPr>
      </w:pPr>
      <w:r w:rsidRPr="0081298A">
        <w:rPr>
          <w:rFonts w:ascii="Arial" w:hAnsi="Arial" w:cs="Arial"/>
          <w:sz w:val="18"/>
        </w:rPr>
        <w:t xml:space="preserve">in pod pogojem, da je od seznanitve s kršitvijo in do izteka veljavnosti pogodbe še najmanj šest mesecev oziroma če izvajalec nastopa s podizvajalcem pa tudi, če zaradi ugotovljene kršitve pri podizvajalcu izvajalec ne nadomesti </w:t>
      </w:r>
      <w:r w:rsidRPr="0081298A">
        <w:rPr>
          <w:rFonts w:ascii="Arial" w:hAnsi="Arial" w:cs="Arial"/>
          <w:sz w:val="18"/>
        </w:rPr>
        <w:lastRenderedPageBreak/>
        <w:t xml:space="preserve">ali zamenja tega podizvajalca, na način določen v </w:t>
      </w:r>
      <w:r w:rsidRPr="0081298A">
        <w:rPr>
          <w:rFonts w:ascii="Arial" w:hAnsi="Arial" w:cs="Arial"/>
          <w:iCs/>
          <w:sz w:val="18"/>
        </w:rPr>
        <w:t>skladu s 94. členom ZJN-3</w:t>
      </w:r>
      <w:r w:rsidRPr="0081298A">
        <w:rPr>
          <w:rFonts w:ascii="Arial" w:hAnsi="Arial" w:cs="Arial"/>
          <w:sz w:val="18"/>
        </w:rPr>
        <w:t xml:space="preserve"> in določili te pogodbe v roku 30 dni od seznanitve s kršitvijo. </w:t>
      </w:r>
    </w:p>
    <w:p w14:paraId="4F0A4630" w14:textId="77777777" w:rsidR="00A52910" w:rsidRPr="0081298A" w:rsidRDefault="00A52910" w:rsidP="00A52910">
      <w:pPr>
        <w:jc w:val="both"/>
        <w:rPr>
          <w:rFonts w:ascii="Arial" w:hAnsi="Arial" w:cs="Arial"/>
          <w:sz w:val="18"/>
        </w:rPr>
      </w:pPr>
      <w:r w:rsidRPr="0081298A">
        <w:rPr>
          <w:rFonts w:ascii="Arial" w:hAnsi="Arial" w:cs="Arial"/>
          <w:sz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58338FE7" w14:textId="4A32C1E4" w:rsidR="00A52910" w:rsidRPr="0081298A" w:rsidRDefault="00A52910" w:rsidP="00A52910">
      <w:pPr>
        <w:jc w:val="both"/>
      </w:pPr>
      <w:r w:rsidRPr="0081298A">
        <w:rPr>
          <w:rFonts w:ascii="Arial" w:hAnsi="Arial" w:cs="Arial"/>
          <w:sz w:val="18"/>
        </w:rPr>
        <w:t xml:space="preserve">Če naročnik v roku 30 dni od seznanitve s kršitvijo ne začne novega postopka javnega naročila, se šteje, da je pogodba razvezana </w:t>
      </w:r>
      <w:r w:rsidR="0070237D">
        <w:rPr>
          <w:rFonts w:ascii="Arial" w:hAnsi="Arial" w:cs="Arial"/>
          <w:sz w:val="18"/>
        </w:rPr>
        <w:t>30.</w:t>
      </w:r>
      <w:r w:rsidR="0070237D" w:rsidRPr="0081298A">
        <w:rPr>
          <w:rFonts w:ascii="Arial" w:hAnsi="Arial" w:cs="Arial"/>
          <w:sz w:val="18"/>
        </w:rPr>
        <w:t xml:space="preserve"> </w:t>
      </w:r>
      <w:r w:rsidRPr="0081298A">
        <w:rPr>
          <w:rFonts w:ascii="Arial" w:hAnsi="Arial" w:cs="Arial"/>
          <w:sz w:val="18"/>
        </w:rPr>
        <w:t>dan od seznanitve s kršitvijo.</w:t>
      </w:r>
    </w:p>
    <w:p w14:paraId="4D248368" w14:textId="79900DCC" w:rsidR="005B36C4" w:rsidRPr="0081298A" w:rsidRDefault="00A52910" w:rsidP="0081460B">
      <w:pPr>
        <w:jc w:val="both"/>
        <w:rPr>
          <w:rFonts w:ascii="Arial" w:hAnsi="Arial" w:cs="Arial"/>
          <w:sz w:val="18"/>
          <w:szCs w:val="18"/>
        </w:rPr>
      </w:pPr>
      <w:r w:rsidRPr="0081298A">
        <w:rPr>
          <w:rFonts w:ascii="Arial" w:hAnsi="Arial" w:cs="Arial"/>
          <w:sz w:val="18"/>
          <w:szCs w:val="18"/>
        </w:rPr>
        <w:t xml:space="preserve">Izvajalec je dolžan pisno obvestiti naročnika o ugotovljeni kršitvi najkasneje v roku </w:t>
      </w:r>
      <w:r w:rsidR="0070237D">
        <w:rPr>
          <w:rFonts w:ascii="Arial" w:hAnsi="Arial" w:cs="Arial"/>
          <w:sz w:val="18"/>
          <w:szCs w:val="18"/>
        </w:rPr>
        <w:t>petih</w:t>
      </w:r>
      <w:r w:rsidRPr="0081298A">
        <w:rPr>
          <w:rFonts w:ascii="Arial" w:hAnsi="Arial" w:cs="Arial"/>
          <w:sz w:val="18"/>
          <w:szCs w:val="18"/>
        </w:rPr>
        <w:t xml:space="preserve"> delovnih dne od pravnomočnosti odločitve državnega organa ali sodišča o kršitvah delovne, okoljske ali socialne zakonodaje s strani izvajalca pogodbe o izvedbi javnega naročila ali njegovega podizvajalca.</w:t>
      </w:r>
    </w:p>
    <w:p w14:paraId="0CD21B9B"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PREHOD RIZIKA, ČAS IN NAČIN IZROČITVE</w:t>
      </w:r>
    </w:p>
    <w:p w14:paraId="7379AF38" w14:textId="77777777" w:rsidR="009B1625" w:rsidRPr="0081298A" w:rsidRDefault="00A52910" w:rsidP="00A52910">
      <w:pPr>
        <w:tabs>
          <w:tab w:val="left" w:pos="426"/>
        </w:tabs>
        <w:spacing w:before="240" w:after="120"/>
        <w:ind w:left="4537"/>
        <w:rPr>
          <w:rFonts w:ascii="Arial" w:hAnsi="Arial" w:cs="Arial"/>
          <w:sz w:val="18"/>
          <w:szCs w:val="18"/>
        </w:rPr>
      </w:pPr>
      <w:r w:rsidRPr="0081298A">
        <w:rPr>
          <w:rFonts w:ascii="Arial" w:hAnsi="Arial" w:cs="Arial"/>
          <w:sz w:val="18"/>
          <w:szCs w:val="18"/>
        </w:rPr>
        <w:t xml:space="preserve">21. </w:t>
      </w:r>
      <w:r w:rsidR="009B1625" w:rsidRPr="0081298A">
        <w:rPr>
          <w:rFonts w:ascii="Arial" w:hAnsi="Arial" w:cs="Arial"/>
          <w:sz w:val="18"/>
          <w:szCs w:val="18"/>
        </w:rPr>
        <w:t>člen</w:t>
      </w:r>
    </w:p>
    <w:p w14:paraId="1E43F41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Odgovornost za riziko preide od izvajalca k naročniku po uspešni primopredaji, razen jamstva za napake, ki od izvajalca k naročniku preide v garancijskih rokih po določilih te pogodbe.</w:t>
      </w:r>
    </w:p>
    <w:p w14:paraId="2FF84D8E"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Izročitev se opravi skladno s terminskim planom oziroma dejansko izvedbo posameznega stanovanja. To je mogoče opraviti 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63C41EB2"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GARANCIJSKE OBVEZNOSTI, ODPRAVA NAPAK, PREDPISI, NORMATIVI, NADZOR</w:t>
      </w:r>
    </w:p>
    <w:p w14:paraId="75DA71E5" w14:textId="77777777" w:rsidR="009B1625" w:rsidRPr="0081298A" w:rsidRDefault="00A52910" w:rsidP="00A52910">
      <w:pPr>
        <w:tabs>
          <w:tab w:val="left" w:pos="426"/>
          <w:tab w:val="left" w:pos="1134"/>
          <w:tab w:val="left" w:pos="3119"/>
          <w:tab w:val="left" w:pos="4111"/>
        </w:tabs>
        <w:spacing w:before="240" w:after="120"/>
        <w:ind w:left="4537"/>
        <w:rPr>
          <w:rFonts w:ascii="Arial" w:hAnsi="Arial" w:cs="Arial"/>
          <w:sz w:val="18"/>
          <w:szCs w:val="18"/>
        </w:rPr>
      </w:pPr>
      <w:r w:rsidRPr="0081298A">
        <w:rPr>
          <w:rFonts w:ascii="Arial" w:hAnsi="Arial" w:cs="Arial"/>
          <w:sz w:val="18"/>
          <w:szCs w:val="18"/>
        </w:rPr>
        <w:t xml:space="preserve">22. </w:t>
      </w:r>
      <w:r w:rsidR="009B1625" w:rsidRPr="0081298A">
        <w:rPr>
          <w:rFonts w:ascii="Arial" w:hAnsi="Arial" w:cs="Arial"/>
          <w:sz w:val="18"/>
          <w:szCs w:val="18"/>
        </w:rPr>
        <w:t>člen</w:t>
      </w:r>
    </w:p>
    <w:p w14:paraId="58505939" w14:textId="77777777" w:rsidR="009B1625" w:rsidRPr="0081298A" w:rsidRDefault="009B1625" w:rsidP="00835637">
      <w:pPr>
        <w:tabs>
          <w:tab w:val="left" w:pos="426"/>
        </w:tabs>
        <w:autoSpaceDE w:val="0"/>
        <w:autoSpaceDN w:val="0"/>
        <w:adjustRightInd w:val="0"/>
        <w:spacing w:after="60"/>
        <w:jc w:val="both"/>
        <w:rPr>
          <w:rFonts w:ascii="Arial" w:hAnsi="Arial" w:cs="Arial"/>
          <w:color w:val="FF0000"/>
          <w:sz w:val="18"/>
          <w:szCs w:val="18"/>
        </w:rPr>
      </w:pPr>
      <w:r w:rsidRPr="0081298A">
        <w:rPr>
          <w:rFonts w:ascii="Arial" w:hAnsi="Arial" w:cs="Arial"/>
          <w:sz w:val="18"/>
          <w:szCs w:val="18"/>
        </w:rPr>
        <w:t xml:space="preserve">Garancijski rok po tej </w:t>
      </w:r>
      <w:r w:rsidRPr="0081298A">
        <w:rPr>
          <w:rFonts w:ascii="Arial" w:hAnsi="Arial" w:cs="Arial"/>
          <w:color w:val="000000"/>
          <w:sz w:val="18"/>
          <w:szCs w:val="18"/>
        </w:rPr>
        <w:t>pogodbi je:</w:t>
      </w:r>
    </w:p>
    <w:p w14:paraId="1D7BC370" w14:textId="266E459E" w:rsidR="009B1625" w:rsidRPr="0081298A" w:rsidRDefault="009B1625" w:rsidP="00835637">
      <w:pPr>
        <w:numPr>
          <w:ilvl w:val="0"/>
          <w:numId w:val="30"/>
        </w:numPr>
        <w:tabs>
          <w:tab w:val="left" w:pos="426"/>
          <w:tab w:val="left" w:pos="5670"/>
        </w:tabs>
        <w:autoSpaceDE w:val="0"/>
        <w:autoSpaceDN w:val="0"/>
        <w:adjustRightInd w:val="0"/>
        <w:spacing w:before="120" w:after="120" w:line="240" w:lineRule="auto"/>
        <w:ind w:left="284" w:hanging="284"/>
        <w:jc w:val="both"/>
        <w:rPr>
          <w:rFonts w:ascii="Arial" w:hAnsi="Arial" w:cs="Arial"/>
          <w:sz w:val="18"/>
          <w:szCs w:val="18"/>
        </w:rPr>
      </w:pPr>
      <w:r w:rsidRPr="0081298A">
        <w:rPr>
          <w:rFonts w:ascii="Arial" w:hAnsi="Arial" w:cs="Arial"/>
          <w:sz w:val="18"/>
          <w:szCs w:val="18"/>
        </w:rPr>
        <w:t xml:space="preserve">garancijski rok za izvedena dela je </w:t>
      </w:r>
      <w:r w:rsidR="0070237D">
        <w:rPr>
          <w:rFonts w:ascii="Arial" w:hAnsi="Arial" w:cs="Arial"/>
          <w:sz w:val="18"/>
          <w:szCs w:val="18"/>
        </w:rPr>
        <w:t>pet</w:t>
      </w:r>
      <w:r w:rsidRPr="0081298A">
        <w:rPr>
          <w:rFonts w:ascii="Arial" w:hAnsi="Arial" w:cs="Arial"/>
          <w:sz w:val="18"/>
          <w:szCs w:val="18"/>
        </w:rPr>
        <w:t xml:space="preserve"> let od primopredaje zadnjega obnovljenega stanovanja.</w:t>
      </w:r>
    </w:p>
    <w:p w14:paraId="30057076" w14:textId="77777777" w:rsidR="009B1625" w:rsidRPr="0081298A" w:rsidRDefault="009B1625" w:rsidP="00973071">
      <w:pPr>
        <w:numPr>
          <w:ilvl w:val="0"/>
          <w:numId w:val="30"/>
        </w:numPr>
        <w:tabs>
          <w:tab w:val="left" w:pos="426"/>
        </w:tabs>
        <w:autoSpaceDE w:val="0"/>
        <w:autoSpaceDN w:val="0"/>
        <w:adjustRightInd w:val="0"/>
        <w:spacing w:before="120" w:after="120" w:line="240" w:lineRule="auto"/>
        <w:ind w:left="284" w:hanging="284"/>
        <w:jc w:val="both"/>
        <w:rPr>
          <w:rFonts w:ascii="Arial" w:hAnsi="Arial" w:cs="Arial"/>
          <w:sz w:val="18"/>
          <w:szCs w:val="18"/>
        </w:rPr>
      </w:pPr>
      <w:r w:rsidRPr="0081298A">
        <w:rPr>
          <w:rFonts w:ascii="Arial" w:hAnsi="Arial" w:cs="Arial"/>
          <w:sz w:val="18"/>
          <w:szCs w:val="18"/>
        </w:rPr>
        <w:t xml:space="preserve">garancija teče od dneva uspešno opravljenega zapisniškega prevzema </w:t>
      </w:r>
      <w:r w:rsidR="00FD59F8" w:rsidRPr="0081298A">
        <w:rPr>
          <w:rFonts w:ascii="Arial" w:hAnsi="Arial" w:cs="Arial"/>
          <w:sz w:val="18"/>
          <w:szCs w:val="18"/>
        </w:rPr>
        <w:t>zadnjega obnovljenega stanovanja</w:t>
      </w:r>
      <w:r w:rsidRPr="0081298A">
        <w:rPr>
          <w:rFonts w:ascii="Arial" w:hAnsi="Arial" w:cs="Arial"/>
          <w:sz w:val="18"/>
          <w:szCs w:val="18"/>
        </w:rPr>
        <w:t xml:space="preserve">. Izvajalec je dolžan med garancijsko dobo na svoje stroške popraviti oziroma odpraviti ugotovljene napake ali pomanjkljivosti, ki bi nastale na objektu po njegovi krivdi, kar pa mora biti predhodno zapisniško ugotovljeno. Napake, ki so nastale, ker se izvajalec ni držal svojih obveznosti glede kakovosti del in materiala, se štejejo kot njegova krivda. </w:t>
      </w:r>
    </w:p>
    <w:p w14:paraId="5BB8315D" w14:textId="73D32EDD"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Odzivni čas na obvestilo o napaki je do </w:t>
      </w:r>
      <w:r w:rsidR="0070237D">
        <w:rPr>
          <w:rFonts w:ascii="Arial" w:hAnsi="Arial" w:cs="Arial"/>
          <w:sz w:val="18"/>
          <w:szCs w:val="18"/>
        </w:rPr>
        <w:t>tri</w:t>
      </w:r>
      <w:r w:rsidRPr="0081298A">
        <w:rPr>
          <w:rFonts w:ascii="Arial" w:hAnsi="Arial" w:cs="Arial"/>
          <w:sz w:val="18"/>
          <w:szCs w:val="18"/>
        </w:rPr>
        <w:t xml:space="preserve"> dni in rok za odpravo napak do največ </w:t>
      </w:r>
      <w:r w:rsidR="0070237D">
        <w:rPr>
          <w:rFonts w:ascii="Arial" w:hAnsi="Arial" w:cs="Arial"/>
          <w:sz w:val="18"/>
          <w:szCs w:val="18"/>
        </w:rPr>
        <w:t>sedem</w:t>
      </w:r>
      <w:r w:rsidRPr="0081298A">
        <w:rPr>
          <w:rFonts w:ascii="Arial" w:hAnsi="Arial" w:cs="Arial"/>
          <w:sz w:val="18"/>
          <w:szCs w:val="18"/>
        </w:rPr>
        <w:t xml:space="preserve"> dni, oziroma se rok sporazumno določi v zapisniku (rok za odpravo napak je lahko tudi krajši ali daljši od določenega, odvisno od vrste ugotovljene napake).</w:t>
      </w:r>
    </w:p>
    <w:p w14:paraId="444A961A"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primeru nespoštovanja pogodbeno ali sporazumno v zapisniku določenega časa za odpravo ugotovljenih napak ali pomanjkljivosti, bo naročnik unovčil garancijo, ki je sestavni del te pogodbe, za odpravo napak v garancijskem roku.</w:t>
      </w:r>
    </w:p>
    <w:p w14:paraId="7C6D2AB3" w14:textId="77777777"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V garancijskem roku bo izvajalec odpravil vse napake in izdal novo finančno zavarovanje za popravljeni del ob upoštevanju rokov iz prvega odstavka tega člena, ki ga bo izročil odgovornemu predstavniku naročnika.</w:t>
      </w:r>
    </w:p>
    <w:p w14:paraId="030C0B45" w14:textId="236DB90C"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dopustiti in omogočiti naročniku učinkovit nadzor nad kvaliteto dobavljenih stvari in opravljenih storitev, in sicer po nadzorniku, določenem v 1</w:t>
      </w:r>
      <w:r w:rsidR="00441EA0">
        <w:rPr>
          <w:rFonts w:ascii="Arial" w:hAnsi="Arial" w:cs="Arial"/>
          <w:sz w:val="18"/>
          <w:szCs w:val="18"/>
        </w:rPr>
        <w:t>8</w:t>
      </w:r>
      <w:r w:rsidRPr="0081298A">
        <w:rPr>
          <w:rFonts w:ascii="Arial" w:hAnsi="Arial" w:cs="Arial"/>
          <w:sz w:val="18"/>
          <w:szCs w:val="18"/>
        </w:rPr>
        <w:t>. členu te pogodbe.</w:t>
      </w:r>
    </w:p>
    <w:p w14:paraId="02A8FFDB" w14:textId="77D7ADA4" w:rsidR="00A85BC4"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Naročnik bo pred iztekom garancijskega roka opravil pregled stanja izvedenih del in ostale postopke za zaključitev vseh medsebojnih pogodbenih obveznosti. Izvajalec bo moral v skladu s prvim odstavkom tega člena ugotovljene napake in pomanjkljivosti odpraviti v zahtevanem roku</w:t>
      </w:r>
      <w:r w:rsidR="001F0713">
        <w:rPr>
          <w:rFonts w:ascii="Arial" w:hAnsi="Arial" w:cs="Arial"/>
          <w:sz w:val="18"/>
          <w:szCs w:val="18"/>
        </w:rPr>
        <w:t>.</w:t>
      </w:r>
    </w:p>
    <w:p w14:paraId="5973837B"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FINANČNO ZAVAROVANJE ZA ODPRAVO NAPAK V GARANCIJSKEM ROKU</w:t>
      </w:r>
    </w:p>
    <w:p w14:paraId="3F87FD90" w14:textId="77777777" w:rsidR="009B1625" w:rsidRPr="0081298A" w:rsidRDefault="00A52910" w:rsidP="00A52910">
      <w:pPr>
        <w:tabs>
          <w:tab w:val="left" w:pos="426"/>
        </w:tabs>
        <w:spacing w:before="240" w:after="120"/>
        <w:ind w:left="4537"/>
        <w:rPr>
          <w:rFonts w:ascii="Arial" w:hAnsi="Arial" w:cs="Arial"/>
          <w:sz w:val="18"/>
          <w:szCs w:val="18"/>
        </w:rPr>
      </w:pPr>
      <w:r w:rsidRPr="0081298A">
        <w:rPr>
          <w:rFonts w:ascii="Arial" w:hAnsi="Arial" w:cs="Arial"/>
          <w:sz w:val="18"/>
          <w:szCs w:val="18"/>
        </w:rPr>
        <w:lastRenderedPageBreak/>
        <w:t xml:space="preserve">23. </w:t>
      </w:r>
      <w:r w:rsidR="009B1625" w:rsidRPr="0081298A">
        <w:rPr>
          <w:rFonts w:ascii="Arial" w:hAnsi="Arial" w:cs="Arial"/>
          <w:sz w:val="18"/>
          <w:szCs w:val="18"/>
        </w:rPr>
        <w:t>člen</w:t>
      </w:r>
    </w:p>
    <w:p w14:paraId="5F175E31" w14:textId="662DE073"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Izvajalec se zavezuje izročiti naročniku finančno zavarovanje </w:t>
      </w:r>
      <w:r w:rsidR="000A572D">
        <w:rPr>
          <w:rFonts w:ascii="Arial" w:hAnsi="Arial" w:cs="Arial"/>
          <w:sz w:val="18"/>
          <w:szCs w:val="18"/>
        </w:rPr>
        <w:t>(bančno garancijo</w:t>
      </w:r>
      <w:r w:rsidR="000F519F">
        <w:rPr>
          <w:rFonts w:ascii="Arial" w:hAnsi="Arial" w:cs="Arial"/>
          <w:sz w:val="18"/>
          <w:szCs w:val="18"/>
        </w:rPr>
        <w:t xml:space="preserve">/kavcijsko zavarovanje) </w:t>
      </w:r>
      <w:r w:rsidRPr="0081298A">
        <w:rPr>
          <w:rFonts w:ascii="Arial" w:hAnsi="Arial" w:cs="Arial"/>
          <w:sz w:val="18"/>
          <w:szCs w:val="18"/>
        </w:rPr>
        <w:t>za odpravo napak v garancijskem roku v roku 1</w:t>
      </w:r>
      <w:r w:rsidR="00803E91" w:rsidRPr="0081298A">
        <w:rPr>
          <w:rFonts w:ascii="Arial" w:hAnsi="Arial" w:cs="Arial"/>
          <w:sz w:val="18"/>
          <w:szCs w:val="18"/>
        </w:rPr>
        <w:t>5</w:t>
      </w:r>
      <w:r w:rsidRPr="0081298A">
        <w:rPr>
          <w:rFonts w:ascii="Arial" w:hAnsi="Arial" w:cs="Arial"/>
          <w:sz w:val="18"/>
          <w:szCs w:val="18"/>
        </w:rPr>
        <w:t xml:space="preserve"> dni po zapisniški primopredaji </w:t>
      </w:r>
      <w:r w:rsidR="00FE2F55">
        <w:rPr>
          <w:rFonts w:ascii="Arial" w:hAnsi="Arial" w:cs="Arial"/>
          <w:sz w:val="18"/>
          <w:szCs w:val="18"/>
        </w:rPr>
        <w:t>zadnje adaptacije</w:t>
      </w:r>
      <w:r w:rsidR="00B9080A" w:rsidRPr="0081298A">
        <w:rPr>
          <w:rFonts w:ascii="Arial" w:hAnsi="Arial" w:cs="Arial"/>
          <w:sz w:val="18"/>
          <w:szCs w:val="18"/>
        </w:rPr>
        <w:t>,</w:t>
      </w:r>
      <w:r w:rsidRPr="0081298A">
        <w:rPr>
          <w:rFonts w:ascii="Arial" w:hAnsi="Arial" w:cs="Arial"/>
          <w:sz w:val="18"/>
          <w:szCs w:val="18"/>
        </w:rPr>
        <w:t xml:space="preserve"> in sicer v višini 5 % končne pogodbene vrednosti</w:t>
      </w:r>
      <w:r w:rsidR="000F519F">
        <w:rPr>
          <w:rFonts w:ascii="Arial" w:hAnsi="Arial" w:cs="Arial"/>
          <w:sz w:val="18"/>
          <w:szCs w:val="18"/>
        </w:rPr>
        <w:t xml:space="preserve"> z DDV</w:t>
      </w:r>
      <w:r w:rsidRPr="0081298A">
        <w:rPr>
          <w:rFonts w:ascii="Arial" w:hAnsi="Arial" w:cs="Arial"/>
          <w:sz w:val="18"/>
          <w:szCs w:val="18"/>
        </w:rPr>
        <w:t>. Rok trajanja finančnega zavarovanja mora biti za  30 dni daljši kot</w:t>
      </w:r>
      <w:r w:rsidRPr="0081298A">
        <w:rPr>
          <w:rFonts w:ascii="Arial" w:hAnsi="Arial" w:cs="Arial"/>
          <w:b/>
          <w:bCs/>
          <w:sz w:val="18"/>
          <w:szCs w:val="18"/>
        </w:rPr>
        <w:t xml:space="preserve"> </w:t>
      </w:r>
      <w:r w:rsidRPr="0081298A">
        <w:rPr>
          <w:rFonts w:ascii="Arial" w:hAnsi="Arial" w:cs="Arial"/>
          <w:sz w:val="18"/>
          <w:szCs w:val="18"/>
        </w:rPr>
        <w:t>splošni garancijski rok za kvaliteto izvršenih del. V primeru, da izvajalec ne predloži finančnega zavarovanja za odpravo napak v garancijskem roku, naročnik do prevzema le-tega oz. do poteka garancijskega roka zadrži plačilo računa izvajalca v višini 5 % celotne pogodbene vrednosti z DDV, o čemer pred plačilom računa pisno obvesti izvajalca, oz. unovči finančno zavarovanje za dobro izvedbo del ter to vrednost obdrži kot zadržani znesek do poteka garancijskega roka.</w:t>
      </w:r>
    </w:p>
    <w:p w14:paraId="1E8578AF" w14:textId="77777777" w:rsidR="009B1625" w:rsidRPr="0081298A" w:rsidRDefault="009B1625" w:rsidP="00881E1D">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PODIZVAJALCI</w:t>
      </w:r>
    </w:p>
    <w:p w14:paraId="0173A739" w14:textId="77777777" w:rsidR="009B1625" w:rsidRPr="0081298A" w:rsidRDefault="00A52910" w:rsidP="00A52910">
      <w:pPr>
        <w:pStyle w:val="Odstavekseznama"/>
        <w:tabs>
          <w:tab w:val="left" w:pos="284"/>
        </w:tabs>
        <w:spacing w:before="240" w:after="120"/>
        <w:ind w:left="710"/>
        <w:jc w:val="center"/>
        <w:rPr>
          <w:rFonts w:ascii="Arial" w:hAnsi="Arial" w:cs="Arial"/>
          <w:sz w:val="18"/>
          <w:szCs w:val="18"/>
        </w:rPr>
      </w:pPr>
      <w:r w:rsidRPr="0081298A">
        <w:rPr>
          <w:rFonts w:ascii="Arial" w:hAnsi="Arial" w:cs="Arial"/>
          <w:sz w:val="18"/>
          <w:szCs w:val="18"/>
        </w:rPr>
        <w:t xml:space="preserve">24. </w:t>
      </w:r>
      <w:r w:rsidR="009B1625" w:rsidRPr="0081298A">
        <w:rPr>
          <w:rFonts w:ascii="Arial" w:hAnsi="Arial" w:cs="Arial"/>
          <w:sz w:val="18"/>
          <w:szCs w:val="18"/>
        </w:rPr>
        <w:t>člen</w:t>
      </w:r>
    </w:p>
    <w:p w14:paraId="4CE2DA6C"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35E23B3A" w14:textId="77777777" w:rsidR="009B1625" w:rsidRPr="0081298A" w:rsidRDefault="00A52910" w:rsidP="00A52910">
      <w:pPr>
        <w:pStyle w:val="Odstavekseznama"/>
        <w:tabs>
          <w:tab w:val="left" w:pos="426"/>
        </w:tabs>
        <w:spacing w:after="120"/>
        <w:ind w:left="851"/>
        <w:jc w:val="center"/>
        <w:rPr>
          <w:rFonts w:ascii="Arial" w:hAnsi="Arial" w:cs="Arial"/>
          <w:sz w:val="18"/>
          <w:szCs w:val="18"/>
        </w:rPr>
      </w:pPr>
      <w:r w:rsidRPr="0081298A">
        <w:rPr>
          <w:rFonts w:ascii="Arial" w:hAnsi="Arial" w:cs="Arial"/>
          <w:sz w:val="18"/>
          <w:szCs w:val="18"/>
        </w:rPr>
        <w:t>25. člen</w:t>
      </w:r>
    </w:p>
    <w:p w14:paraId="4306E4C8"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V primeru, da naročnik da soglasje za vključitev podizvajalca v dela po tej pogodbi, mora izvajalec pred podpisom aneksa k tej pogodbi izročiti naročniku:</w:t>
      </w:r>
    </w:p>
    <w:p w14:paraId="7A8395C8"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podatke o podizvajalcu (naziv, polni naslov, matično številko, davčno številko in transakcijski račun)</w:t>
      </w:r>
    </w:p>
    <w:p w14:paraId="251624A6"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podatki o vrsti del, ki jih bo izvedel podizvajalec</w:t>
      </w:r>
    </w:p>
    <w:p w14:paraId="5D88CC0B" w14:textId="77777777" w:rsidR="009B1625" w:rsidRPr="0081298A" w:rsidRDefault="009B1625" w:rsidP="00973071">
      <w:pPr>
        <w:pStyle w:val="Odstavekseznama"/>
        <w:numPr>
          <w:ilvl w:val="0"/>
          <w:numId w:val="30"/>
        </w:numPr>
        <w:tabs>
          <w:tab w:val="left" w:pos="426"/>
        </w:tabs>
        <w:spacing w:before="60" w:after="60"/>
        <w:ind w:left="284" w:hanging="284"/>
        <w:jc w:val="both"/>
        <w:rPr>
          <w:rFonts w:ascii="Arial" w:hAnsi="Arial" w:cs="Arial"/>
          <w:sz w:val="18"/>
          <w:szCs w:val="18"/>
        </w:rPr>
      </w:pPr>
      <w:r w:rsidRPr="0081298A">
        <w:rPr>
          <w:rFonts w:ascii="Arial" w:hAnsi="Arial" w:cs="Arial"/>
          <w:sz w:val="18"/>
          <w:szCs w:val="18"/>
        </w:rPr>
        <w:t>podatke o predmetu, količini in vrednosti del in rok izvedbe teh del</w:t>
      </w:r>
    </w:p>
    <w:p w14:paraId="6408B6BC" w14:textId="77777777" w:rsidR="009B1625" w:rsidRPr="0081298A" w:rsidRDefault="009B1625" w:rsidP="00973071">
      <w:pPr>
        <w:pStyle w:val="Odstavekseznama"/>
        <w:numPr>
          <w:ilvl w:val="0"/>
          <w:numId w:val="30"/>
        </w:numPr>
        <w:tabs>
          <w:tab w:val="left" w:pos="426"/>
        </w:tabs>
        <w:spacing w:before="60" w:after="240"/>
        <w:ind w:left="284" w:hanging="284"/>
        <w:jc w:val="both"/>
        <w:rPr>
          <w:rFonts w:ascii="Arial" w:hAnsi="Arial" w:cs="Arial"/>
          <w:sz w:val="18"/>
          <w:szCs w:val="18"/>
        </w:rPr>
      </w:pPr>
      <w:r w:rsidRPr="0081298A">
        <w:rPr>
          <w:rFonts w:ascii="Arial" w:hAnsi="Arial" w:cs="Arial"/>
          <w:sz w:val="18"/>
          <w:szCs w:val="18"/>
        </w:rPr>
        <w:t>morebitno zahtevo podizvajalca za neposredno plačilo.</w:t>
      </w:r>
    </w:p>
    <w:p w14:paraId="3D5723FD"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se obvezuje, da se bo z aneksom iz prejšnjega odstavka tega člena zavezal, da bo pogodbe o odstopu terjatev po tej pogodbi sklepal samo s soglasjem naročnika.</w:t>
      </w:r>
    </w:p>
    <w:p w14:paraId="530C64A5"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401"/>
        <w:gridCol w:w="2266"/>
        <w:gridCol w:w="2266"/>
        <w:gridCol w:w="2130"/>
      </w:tblGrid>
      <w:tr w:rsidR="009B1625" w:rsidRPr="0081298A" w14:paraId="5C9D976E" w14:textId="77777777" w:rsidTr="005B36C4">
        <w:trPr>
          <w:trHeight w:val="904"/>
        </w:trPr>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7DEF93" w14:textId="77777777" w:rsidR="009B1625" w:rsidRPr="0081298A" w:rsidRDefault="009B1625" w:rsidP="009B1625">
            <w:pPr>
              <w:tabs>
                <w:tab w:val="left" w:pos="426"/>
              </w:tabs>
              <w:spacing w:before="60" w:after="0" w:line="240" w:lineRule="auto"/>
              <w:jc w:val="both"/>
              <w:textAlignment w:val="center"/>
              <w:rPr>
                <w:rFonts w:ascii="Arial" w:hAnsi="Arial" w:cs="Arial"/>
                <w:sz w:val="18"/>
                <w:szCs w:val="18"/>
              </w:rPr>
            </w:pPr>
            <w:r w:rsidRPr="0081298A">
              <w:rPr>
                <w:rFonts w:ascii="Arial" w:hAnsi="Arial" w:cs="Arial"/>
                <w:position w:val="-2"/>
                <w:sz w:val="18"/>
                <w:szCs w:val="18"/>
              </w:rPr>
              <w:t>Podatki o podizvajalcu</w:t>
            </w:r>
          </w:p>
          <w:p w14:paraId="035CA7E2" w14:textId="77777777" w:rsidR="005B36C4" w:rsidRPr="0081298A" w:rsidRDefault="009B1625" w:rsidP="005B36C4">
            <w:pPr>
              <w:tabs>
                <w:tab w:val="left" w:pos="426"/>
              </w:tabs>
              <w:spacing w:after="60" w:line="240" w:lineRule="auto"/>
              <w:jc w:val="both"/>
              <w:textAlignment w:val="center"/>
              <w:rPr>
                <w:rFonts w:ascii="Arial" w:hAnsi="Arial" w:cs="Arial"/>
                <w:position w:val="-2"/>
                <w:sz w:val="18"/>
                <w:szCs w:val="18"/>
              </w:rPr>
            </w:pPr>
            <w:r w:rsidRPr="0081298A">
              <w:rPr>
                <w:rFonts w:ascii="Arial" w:hAnsi="Arial" w:cs="Arial"/>
                <w:position w:val="-2"/>
                <w:sz w:val="18"/>
                <w:szCs w:val="18"/>
              </w:rPr>
              <w:t>(naziv, polni naslov, matična številka, davčna številka in transakcijski račun, zakoniti zastopnik):</w:t>
            </w:r>
          </w:p>
        </w:tc>
        <w:tc>
          <w:tcPr>
            <w:tcW w:w="226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A13589" w14:textId="77777777" w:rsidR="009B1625" w:rsidRPr="0081298A" w:rsidRDefault="009B1625" w:rsidP="009B1625">
            <w:pPr>
              <w:tabs>
                <w:tab w:val="left" w:pos="426"/>
              </w:tabs>
              <w:spacing w:before="60" w:after="60" w:line="240" w:lineRule="auto"/>
              <w:jc w:val="both"/>
              <w:textAlignment w:val="center"/>
              <w:rPr>
                <w:rFonts w:ascii="Arial" w:hAnsi="Arial" w:cs="Arial"/>
                <w:sz w:val="18"/>
                <w:szCs w:val="18"/>
              </w:rPr>
            </w:pPr>
            <w:r w:rsidRPr="0081298A">
              <w:rPr>
                <w:rFonts w:ascii="Arial" w:hAnsi="Arial" w:cs="Arial"/>
                <w:position w:val="-2"/>
                <w:sz w:val="18"/>
                <w:szCs w:val="18"/>
              </w:rPr>
              <w:t>Vsaka vrsta del, ki jih bo izvedel podizvajalec:</w:t>
            </w:r>
          </w:p>
        </w:tc>
        <w:tc>
          <w:tcPr>
            <w:tcW w:w="226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8F9799" w14:textId="77777777" w:rsidR="009B1625" w:rsidRPr="0081298A" w:rsidRDefault="009B1625" w:rsidP="009B1625">
            <w:pPr>
              <w:tabs>
                <w:tab w:val="left" w:pos="426"/>
              </w:tabs>
              <w:spacing w:before="60" w:after="60" w:line="240" w:lineRule="auto"/>
              <w:jc w:val="both"/>
              <w:textAlignment w:val="center"/>
              <w:rPr>
                <w:rFonts w:ascii="Arial" w:hAnsi="Arial" w:cs="Arial"/>
                <w:sz w:val="18"/>
                <w:szCs w:val="18"/>
              </w:rPr>
            </w:pPr>
            <w:r w:rsidRPr="0081298A">
              <w:rPr>
                <w:rFonts w:ascii="Arial" w:hAnsi="Arial" w:cs="Arial"/>
                <w:position w:val="-2"/>
                <w:sz w:val="18"/>
                <w:szCs w:val="18"/>
              </w:rPr>
              <w:t>Vrednost del podizvajalca ali % glede na skupno pogodbeno vrednost:</w:t>
            </w:r>
          </w:p>
        </w:tc>
        <w:tc>
          <w:tcPr>
            <w:tcW w:w="2130" w:type="dxa"/>
            <w:tcBorders>
              <w:top w:val="inset" w:sz="7" w:space="0" w:color="000000"/>
              <w:left w:val="inset" w:sz="7" w:space="0" w:color="000000"/>
              <w:bottom w:val="inset" w:sz="7" w:space="0" w:color="000000"/>
              <w:right w:val="inset" w:sz="7" w:space="0" w:color="000000"/>
            </w:tcBorders>
            <w:vAlign w:val="center"/>
          </w:tcPr>
          <w:p w14:paraId="2AB77F5B" w14:textId="77777777" w:rsidR="009B1625" w:rsidRPr="0081298A" w:rsidRDefault="009B1625" w:rsidP="009B1625">
            <w:pPr>
              <w:tabs>
                <w:tab w:val="left" w:pos="426"/>
              </w:tabs>
              <w:spacing w:before="60" w:after="60" w:line="240" w:lineRule="auto"/>
              <w:jc w:val="both"/>
              <w:textAlignment w:val="center"/>
              <w:rPr>
                <w:rFonts w:ascii="Arial" w:hAnsi="Arial" w:cs="Arial"/>
                <w:position w:val="-2"/>
                <w:sz w:val="18"/>
                <w:szCs w:val="18"/>
              </w:rPr>
            </w:pPr>
            <w:r w:rsidRPr="0081298A">
              <w:rPr>
                <w:rFonts w:ascii="Arial" w:hAnsi="Arial" w:cs="Arial"/>
                <w:position w:val="-2"/>
                <w:sz w:val="18"/>
                <w:szCs w:val="18"/>
              </w:rPr>
              <w:t>Neposredna plačila so obvezna:</w:t>
            </w:r>
          </w:p>
        </w:tc>
      </w:tr>
      <w:tr w:rsidR="009B1625" w:rsidRPr="0081298A" w14:paraId="2B62B643" w14:textId="77777777" w:rsidTr="005B36C4">
        <w:trPr>
          <w:trHeight w:val="1337"/>
        </w:trPr>
        <w:tc>
          <w:tcPr>
            <w:tcW w:w="24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73AD8" w14:textId="77777777" w:rsidR="009B1625" w:rsidRPr="0081298A" w:rsidRDefault="009B1625" w:rsidP="009B1625">
            <w:pPr>
              <w:tabs>
                <w:tab w:val="left" w:pos="426"/>
              </w:tabs>
              <w:spacing w:before="60" w:after="60" w:line="240" w:lineRule="auto"/>
              <w:rPr>
                <w:rFonts w:ascii="Arial" w:hAnsi="Arial" w:cs="Arial"/>
                <w:sz w:val="18"/>
                <w:szCs w:val="18"/>
              </w:rPr>
            </w:pPr>
          </w:p>
          <w:p w14:paraId="0A2928D2" w14:textId="77777777" w:rsidR="009B1625" w:rsidRPr="0081298A" w:rsidRDefault="009B1625" w:rsidP="009B1625">
            <w:pPr>
              <w:tabs>
                <w:tab w:val="left" w:pos="426"/>
              </w:tabs>
              <w:spacing w:before="60" w:after="60" w:line="240" w:lineRule="auto"/>
              <w:rPr>
                <w:rFonts w:ascii="Arial" w:hAnsi="Arial" w:cs="Arial"/>
                <w:sz w:val="18"/>
                <w:szCs w:val="18"/>
              </w:rPr>
            </w:pPr>
          </w:p>
          <w:p w14:paraId="680FA42D" w14:textId="77777777" w:rsidR="009B1625" w:rsidRPr="0081298A" w:rsidRDefault="009B1625" w:rsidP="009B1625">
            <w:pPr>
              <w:tabs>
                <w:tab w:val="left" w:pos="426"/>
              </w:tabs>
              <w:spacing w:before="60" w:after="60" w:line="240" w:lineRule="auto"/>
              <w:rPr>
                <w:rFonts w:ascii="Arial" w:hAnsi="Arial" w:cs="Arial"/>
                <w:sz w:val="18"/>
                <w:szCs w:val="18"/>
              </w:rPr>
            </w:pPr>
          </w:p>
          <w:p w14:paraId="3B1A52C6" w14:textId="77777777" w:rsidR="009B1625" w:rsidRPr="0081298A" w:rsidRDefault="009B1625" w:rsidP="009B1625">
            <w:pPr>
              <w:tabs>
                <w:tab w:val="left" w:pos="426"/>
              </w:tabs>
              <w:spacing w:before="60" w:after="60" w:line="240" w:lineRule="auto"/>
              <w:rPr>
                <w:rFonts w:ascii="Arial" w:hAnsi="Arial" w:cs="Arial"/>
                <w:sz w:val="18"/>
                <w:szCs w:val="18"/>
              </w:rPr>
            </w:pPr>
          </w:p>
          <w:p w14:paraId="7BE65C81"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26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7B441"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26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AF0F6" w14:textId="77777777" w:rsidR="009B1625" w:rsidRPr="0081298A" w:rsidRDefault="009B1625" w:rsidP="009B1625">
            <w:pPr>
              <w:tabs>
                <w:tab w:val="left" w:pos="426"/>
              </w:tabs>
              <w:spacing w:before="60" w:after="60" w:line="240" w:lineRule="auto"/>
              <w:rPr>
                <w:rFonts w:ascii="Arial" w:hAnsi="Arial" w:cs="Arial"/>
                <w:sz w:val="18"/>
                <w:szCs w:val="18"/>
              </w:rPr>
            </w:pPr>
          </w:p>
        </w:tc>
        <w:tc>
          <w:tcPr>
            <w:tcW w:w="2130" w:type="dxa"/>
            <w:tcBorders>
              <w:top w:val="inset" w:sz="7" w:space="0" w:color="000000"/>
              <w:left w:val="inset" w:sz="7" w:space="0" w:color="000000"/>
              <w:bottom w:val="inset" w:sz="7" w:space="0" w:color="000000"/>
              <w:right w:val="inset" w:sz="7" w:space="0" w:color="000000"/>
            </w:tcBorders>
            <w:vAlign w:val="center"/>
          </w:tcPr>
          <w:p w14:paraId="5C0AF4EB" w14:textId="77777777" w:rsidR="009B1625" w:rsidRPr="0081298A" w:rsidRDefault="009B1625" w:rsidP="009B1625">
            <w:pPr>
              <w:tabs>
                <w:tab w:val="left" w:pos="426"/>
              </w:tabs>
              <w:spacing w:before="60" w:after="60" w:line="240" w:lineRule="auto"/>
              <w:jc w:val="center"/>
              <w:rPr>
                <w:rFonts w:ascii="Arial" w:hAnsi="Arial" w:cs="Arial"/>
                <w:sz w:val="18"/>
                <w:szCs w:val="18"/>
              </w:rPr>
            </w:pPr>
            <w:r w:rsidRPr="0081298A">
              <w:rPr>
                <w:rFonts w:ascii="Arial" w:hAnsi="Arial" w:cs="Arial"/>
                <w:sz w:val="18"/>
                <w:szCs w:val="18"/>
              </w:rPr>
              <w:t>DA / NE</w:t>
            </w:r>
          </w:p>
        </w:tc>
      </w:tr>
    </w:tbl>
    <w:p w14:paraId="04F6E87B" w14:textId="77777777" w:rsidR="009B1625" w:rsidRPr="0081298A" w:rsidRDefault="009B1625" w:rsidP="009B1625">
      <w:pPr>
        <w:tabs>
          <w:tab w:val="left" w:pos="426"/>
        </w:tabs>
        <w:spacing w:after="120"/>
        <w:jc w:val="both"/>
        <w:rPr>
          <w:rFonts w:ascii="Arial" w:hAnsi="Arial" w:cs="Arial"/>
          <w:sz w:val="18"/>
          <w:szCs w:val="18"/>
        </w:rPr>
      </w:pPr>
    </w:p>
    <w:p w14:paraId="0F417CBF"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E5B587E" w14:textId="77777777" w:rsidR="009B1625" w:rsidRPr="0081298A" w:rsidRDefault="009B1625" w:rsidP="009B1625">
      <w:pPr>
        <w:tabs>
          <w:tab w:val="left" w:pos="426"/>
        </w:tabs>
        <w:spacing w:after="60"/>
        <w:jc w:val="both"/>
        <w:rPr>
          <w:rFonts w:ascii="Arial" w:hAnsi="Arial" w:cs="Arial"/>
          <w:sz w:val="18"/>
          <w:szCs w:val="18"/>
        </w:rPr>
      </w:pPr>
      <w:r w:rsidRPr="0081298A">
        <w:rPr>
          <w:rFonts w:ascii="Arial" w:hAnsi="Arial" w:cs="Arial"/>
          <w:sz w:val="18"/>
          <w:szCs w:val="18"/>
        </w:rPr>
        <w:t>V kolikor bo podizvajalec v skladu in na način, določen v drugem in tretjem odstavku 94. člena ZJN-3 zahteval neposredna plačila, se šteje, da:</w:t>
      </w:r>
    </w:p>
    <w:p w14:paraId="715EC0F2" w14:textId="77777777" w:rsidR="009B1625" w:rsidRPr="0081298A" w:rsidRDefault="009B1625" w:rsidP="00973071">
      <w:pPr>
        <w:pStyle w:val="Odstavekseznama"/>
        <w:numPr>
          <w:ilvl w:val="0"/>
          <w:numId w:val="30"/>
        </w:numPr>
        <w:tabs>
          <w:tab w:val="left" w:pos="426"/>
        </w:tabs>
        <w:spacing w:before="120" w:after="0"/>
        <w:ind w:left="284"/>
        <w:jc w:val="both"/>
        <w:rPr>
          <w:rFonts w:ascii="Arial" w:hAnsi="Arial" w:cs="Arial"/>
          <w:sz w:val="18"/>
          <w:szCs w:val="18"/>
        </w:rPr>
      </w:pPr>
      <w:r w:rsidRPr="0081298A">
        <w:rPr>
          <w:rFonts w:ascii="Arial" w:hAnsi="Arial" w:cs="Arial"/>
          <w:sz w:val="18"/>
          <w:szCs w:val="18"/>
        </w:rPr>
        <w:t>glavni izvajalec s podpisom te pogodbe pooblašča naročnika, da na podlagi potrjenega računa oziroma situacije s strani glavnega izvajalca neposredno plačuje podizvajalcu,</w:t>
      </w:r>
    </w:p>
    <w:p w14:paraId="5B1D08B0" w14:textId="77777777" w:rsidR="009B1625" w:rsidRPr="0081298A" w:rsidRDefault="009B1625" w:rsidP="00973071">
      <w:pPr>
        <w:pStyle w:val="Odstavekseznama"/>
        <w:numPr>
          <w:ilvl w:val="0"/>
          <w:numId w:val="30"/>
        </w:numPr>
        <w:tabs>
          <w:tab w:val="left" w:pos="426"/>
        </w:tabs>
        <w:spacing w:before="225" w:after="225"/>
        <w:ind w:left="284"/>
        <w:jc w:val="both"/>
        <w:rPr>
          <w:rFonts w:ascii="Arial" w:hAnsi="Arial" w:cs="Arial"/>
          <w:sz w:val="18"/>
          <w:szCs w:val="18"/>
        </w:rPr>
      </w:pPr>
      <w:r w:rsidRPr="0081298A">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03E31CAF" w14:textId="77777777" w:rsidR="009B1625" w:rsidRPr="0081298A" w:rsidRDefault="009B1625" w:rsidP="00973071">
      <w:pPr>
        <w:pStyle w:val="Odstavekseznama"/>
        <w:numPr>
          <w:ilvl w:val="0"/>
          <w:numId w:val="30"/>
        </w:numPr>
        <w:tabs>
          <w:tab w:val="left" w:pos="426"/>
        </w:tabs>
        <w:spacing w:after="240"/>
        <w:ind w:left="284"/>
        <w:jc w:val="both"/>
        <w:rPr>
          <w:rFonts w:ascii="Arial" w:hAnsi="Arial" w:cs="Arial"/>
          <w:sz w:val="18"/>
          <w:szCs w:val="18"/>
        </w:rPr>
      </w:pPr>
      <w:r w:rsidRPr="0081298A">
        <w:rPr>
          <w:rFonts w:ascii="Arial" w:hAnsi="Arial" w:cs="Arial"/>
          <w:sz w:val="18"/>
          <w:szCs w:val="18"/>
        </w:rPr>
        <w:t>glavni izvajalec svojemu računu ali situaciji priložiti račun ali situacijo podizvajalca, ki ga je predhodno potrdil.</w:t>
      </w:r>
    </w:p>
    <w:p w14:paraId="3AD029C2"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lastRenderedPageBreak/>
        <w:t xml:space="preserve">Zgolj ob izpolnitvi vseh pogojev iz predhodnega odstavka, je naročnik obvezan izvršiti neposredno plačilo podizvajalcu. </w:t>
      </w:r>
    </w:p>
    <w:p w14:paraId="5EDEDC8E"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26C00EB3"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100BE12"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488989A" w14:textId="77777777" w:rsidR="009B1625" w:rsidRPr="0081298A" w:rsidRDefault="009B1625" w:rsidP="009B1625">
      <w:pPr>
        <w:shd w:val="clear" w:color="auto" w:fill="FFFFFF"/>
        <w:tabs>
          <w:tab w:val="left" w:pos="426"/>
        </w:tabs>
        <w:spacing w:after="120"/>
        <w:jc w:val="both"/>
        <w:rPr>
          <w:rFonts w:ascii="Arial" w:hAnsi="Arial" w:cs="Arial"/>
          <w:sz w:val="18"/>
          <w:szCs w:val="18"/>
          <w:lang w:eastAsia="sl-SI"/>
        </w:rPr>
      </w:pPr>
      <w:r w:rsidRPr="0081298A">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752FA2E" w14:textId="77777777" w:rsidR="009B1625" w:rsidRPr="0081298A" w:rsidRDefault="009B1625" w:rsidP="009B1625">
      <w:pPr>
        <w:tabs>
          <w:tab w:val="left" w:pos="426"/>
        </w:tabs>
        <w:autoSpaceDE w:val="0"/>
        <w:autoSpaceDN w:val="0"/>
        <w:adjustRightInd w:val="0"/>
        <w:spacing w:before="120" w:after="120"/>
        <w:rPr>
          <w:rFonts w:ascii="Arial" w:hAnsi="Arial" w:cs="Arial"/>
          <w:b/>
          <w:i/>
          <w:sz w:val="18"/>
          <w:szCs w:val="18"/>
        </w:rPr>
      </w:pPr>
      <w:r w:rsidRPr="0081298A">
        <w:rPr>
          <w:rFonts w:ascii="Arial" w:hAnsi="Arial" w:cs="Arial"/>
          <w:b/>
          <w:i/>
          <w:sz w:val="18"/>
          <w:szCs w:val="18"/>
        </w:rPr>
        <w:t>(člen se uporabi le v primeru, da bo izvajalec izvedel naročilo s podizvajalcem)</w:t>
      </w:r>
    </w:p>
    <w:p w14:paraId="15546CF6" w14:textId="77777777" w:rsidR="009B1625" w:rsidRPr="0081298A" w:rsidRDefault="009B1625" w:rsidP="009B1625">
      <w:pPr>
        <w:tabs>
          <w:tab w:val="left" w:pos="426"/>
        </w:tabs>
        <w:autoSpaceDE w:val="0"/>
        <w:autoSpaceDN w:val="0"/>
        <w:adjustRightInd w:val="0"/>
        <w:spacing w:before="360" w:after="120"/>
        <w:jc w:val="center"/>
        <w:rPr>
          <w:rFonts w:ascii="Arial" w:hAnsi="Arial" w:cs="Arial"/>
          <w:b/>
          <w:bCs/>
          <w:sz w:val="18"/>
          <w:szCs w:val="18"/>
        </w:rPr>
      </w:pPr>
      <w:r w:rsidRPr="0081298A">
        <w:rPr>
          <w:rFonts w:ascii="Arial" w:hAnsi="Arial" w:cs="Arial"/>
          <w:b/>
          <w:bCs/>
          <w:sz w:val="18"/>
          <w:szCs w:val="18"/>
        </w:rPr>
        <w:t>ZAVAROVANJE DEL, MATERIALA IN OPREME</w:t>
      </w:r>
    </w:p>
    <w:p w14:paraId="62E4E053"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26. </w:t>
      </w:r>
      <w:r w:rsidR="009B1625" w:rsidRPr="0081298A">
        <w:rPr>
          <w:rFonts w:ascii="Arial" w:hAnsi="Arial" w:cs="Arial"/>
          <w:sz w:val="18"/>
          <w:szCs w:val="18"/>
        </w:rPr>
        <w:t>člen</w:t>
      </w:r>
    </w:p>
    <w:p w14:paraId="017EAA85" w14:textId="6CC148EA"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na svoje stroške zavarovati proti vsem rizikom vsa dela, material in opremo do njihove polne vrednosti do izro</w:t>
      </w:r>
      <w:r w:rsidRPr="0081298A">
        <w:rPr>
          <w:rFonts w:ascii="Arial" w:hAnsi="Arial" w:cs="Arial" w:hint="eastAsia"/>
          <w:sz w:val="18"/>
          <w:szCs w:val="18"/>
        </w:rPr>
        <w:t>č</w:t>
      </w:r>
      <w:r w:rsidRPr="0081298A">
        <w:rPr>
          <w:rFonts w:ascii="Arial" w:hAnsi="Arial" w:cs="Arial"/>
          <w:sz w:val="18"/>
          <w:szCs w:val="18"/>
        </w:rPr>
        <w:t>itve objekta naro</w:t>
      </w:r>
      <w:r w:rsidRPr="0081298A">
        <w:rPr>
          <w:rFonts w:ascii="Arial" w:hAnsi="Arial" w:cs="Arial" w:hint="eastAsia"/>
          <w:sz w:val="18"/>
          <w:szCs w:val="18"/>
        </w:rPr>
        <w:t>č</w:t>
      </w:r>
      <w:r w:rsidRPr="0081298A">
        <w:rPr>
          <w:rFonts w:ascii="Arial" w:hAnsi="Arial" w:cs="Arial"/>
          <w:sz w:val="18"/>
          <w:szCs w:val="18"/>
        </w:rPr>
        <w:t>niku, in zavarovati vse vrste svoje odgovornosti za primere, ki bi nastali iz predmeta te pogodbe.</w:t>
      </w:r>
      <w:r w:rsidR="0094091A" w:rsidRPr="0094091A">
        <w:t xml:space="preserve"> </w:t>
      </w:r>
      <w:r w:rsidR="0094091A" w:rsidRPr="0094091A">
        <w:rPr>
          <w:rFonts w:ascii="Arial" w:hAnsi="Arial" w:cs="Arial"/>
          <w:sz w:val="18"/>
          <w:szCs w:val="18"/>
        </w:rPr>
        <w:t>Kopijo veljavne police - Zavarovanje odgovornosti za škodo mora izvajalec naročniku predložiti najkasneje do uvedbe v delo.</w:t>
      </w:r>
    </w:p>
    <w:p w14:paraId="7360660A"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je dolžan zavarovati svojo dejavnost tudi v skladu z zakonodajo s podro</w:t>
      </w:r>
      <w:r w:rsidRPr="0081298A">
        <w:rPr>
          <w:rFonts w:ascii="Arial" w:hAnsi="Arial" w:cs="Arial" w:hint="eastAsia"/>
          <w:sz w:val="18"/>
          <w:szCs w:val="18"/>
        </w:rPr>
        <w:t>č</w:t>
      </w:r>
      <w:r w:rsidRPr="0081298A">
        <w:rPr>
          <w:rFonts w:ascii="Arial" w:hAnsi="Arial" w:cs="Arial"/>
          <w:sz w:val="18"/>
          <w:szCs w:val="18"/>
        </w:rPr>
        <w:t>ja graditve za škodo, ki bi utegnila nastati naro</w:t>
      </w:r>
      <w:r w:rsidRPr="0081298A">
        <w:rPr>
          <w:rFonts w:ascii="Arial" w:hAnsi="Arial" w:cs="Arial" w:hint="eastAsia"/>
          <w:sz w:val="18"/>
          <w:szCs w:val="18"/>
        </w:rPr>
        <w:t>č</w:t>
      </w:r>
      <w:r w:rsidRPr="0081298A">
        <w:rPr>
          <w:rFonts w:ascii="Arial" w:hAnsi="Arial" w:cs="Arial"/>
          <w:sz w:val="18"/>
          <w:szCs w:val="18"/>
        </w:rPr>
        <w:t>niku in tretjim osebam v zvezi z opravljanjem njegove dejavnosti.</w:t>
      </w:r>
    </w:p>
    <w:p w14:paraId="5437708A"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w:t>
      </w:r>
      <w:r w:rsidRPr="0081298A">
        <w:rPr>
          <w:rFonts w:ascii="Arial" w:hAnsi="Arial" w:cs="Arial" w:hint="eastAsia"/>
          <w:sz w:val="18"/>
          <w:szCs w:val="18"/>
        </w:rPr>
        <w:t>č</w:t>
      </w:r>
      <w:r w:rsidRPr="0081298A">
        <w:rPr>
          <w:rFonts w:ascii="Arial" w:hAnsi="Arial" w:cs="Arial"/>
          <w:sz w:val="18"/>
          <w:szCs w:val="18"/>
        </w:rPr>
        <w:t>nik je na podlagi zgoraj navedenega prost vsakršne odgovornosti do izro</w:t>
      </w:r>
      <w:r w:rsidRPr="0081298A">
        <w:rPr>
          <w:rFonts w:ascii="Arial" w:hAnsi="Arial" w:cs="Arial" w:hint="eastAsia"/>
          <w:sz w:val="18"/>
          <w:szCs w:val="18"/>
        </w:rPr>
        <w:t>č</w:t>
      </w:r>
      <w:r w:rsidRPr="0081298A">
        <w:rPr>
          <w:rFonts w:ascii="Arial" w:hAnsi="Arial" w:cs="Arial"/>
          <w:sz w:val="18"/>
          <w:szCs w:val="18"/>
        </w:rPr>
        <w:t xml:space="preserve">itve zadnjega stanovanja. </w:t>
      </w:r>
    </w:p>
    <w:p w14:paraId="6DE53A84" w14:textId="77777777" w:rsidR="006E5DA6"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Morebitne odškodninske zahtevke pa bo naro</w:t>
      </w:r>
      <w:r w:rsidRPr="0081298A">
        <w:rPr>
          <w:rFonts w:ascii="Arial" w:hAnsi="Arial" w:cs="Arial" w:hint="eastAsia"/>
          <w:sz w:val="18"/>
          <w:szCs w:val="18"/>
        </w:rPr>
        <w:t>č</w:t>
      </w:r>
      <w:r w:rsidRPr="0081298A">
        <w:rPr>
          <w:rFonts w:ascii="Arial" w:hAnsi="Arial" w:cs="Arial"/>
          <w:sz w:val="18"/>
          <w:szCs w:val="18"/>
        </w:rPr>
        <w:t>nik posredoval v nadaljnje reševanje zavarovalnici, ki je razvidna iz zavarovalne police.</w:t>
      </w:r>
    </w:p>
    <w:p w14:paraId="0E02D8BC" w14:textId="77777777" w:rsidR="00FD59F8" w:rsidRPr="0081298A" w:rsidRDefault="006E5DA6" w:rsidP="006E5DA6">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Izvajalec ne odgovarja za škodo, ki jo povzro</w:t>
      </w:r>
      <w:r w:rsidRPr="0081298A">
        <w:rPr>
          <w:rFonts w:ascii="Arial" w:hAnsi="Arial" w:cs="Arial" w:hint="eastAsia"/>
          <w:sz w:val="18"/>
          <w:szCs w:val="18"/>
        </w:rPr>
        <w:t>č</w:t>
      </w:r>
      <w:r w:rsidRPr="0081298A">
        <w:rPr>
          <w:rFonts w:ascii="Arial" w:hAnsi="Arial" w:cs="Arial"/>
          <w:sz w:val="18"/>
          <w:szCs w:val="18"/>
        </w:rPr>
        <w:t>ijo na stanovanju in skupnih delih in napravah objekta drugi izvajalci, ki so v neposrednem pogodbenem odnosu z naro</w:t>
      </w:r>
      <w:r w:rsidRPr="0081298A">
        <w:rPr>
          <w:rFonts w:ascii="Arial" w:hAnsi="Arial" w:cs="Arial" w:hint="eastAsia"/>
          <w:sz w:val="18"/>
          <w:szCs w:val="18"/>
        </w:rPr>
        <w:t>č</w:t>
      </w:r>
      <w:r w:rsidRPr="0081298A">
        <w:rPr>
          <w:rFonts w:ascii="Arial" w:hAnsi="Arial" w:cs="Arial"/>
          <w:sz w:val="18"/>
          <w:szCs w:val="18"/>
        </w:rPr>
        <w:t>nikom.</w:t>
      </w:r>
    </w:p>
    <w:p w14:paraId="1E4164AA"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Arial" w:hAnsi="Arial" w:cs="Arial"/>
          <w:b/>
          <w:sz w:val="18"/>
          <w:szCs w:val="18"/>
        </w:rPr>
      </w:pPr>
      <w:r w:rsidRPr="0081298A">
        <w:rPr>
          <w:rFonts w:ascii="Arial" w:hAnsi="Arial" w:cs="Arial"/>
          <w:b/>
          <w:sz w:val="18"/>
          <w:szCs w:val="18"/>
        </w:rPr>
        <w:t>RAVNANJE Z ODPADKI</w:t>
      </w:r>
    </w:p>
    <w:p w14:paraId="4DBF825B" w14:textId="77777777" w:rsidR="009B1625" w:rsidRPr="0081298A" w:rsidRDefault="00A52910" w:rsidP="00A52910">
      <w:pPr>
        <w:pStyle w:val="Odstavekseznama"/>
        <w:tabs>
          <w:tab w:val="left" w:pos="426"/>
        </w:tabs>
        <w:spacing w:before="240" w:after="120"/>
        <w:ind w:left="4897"/>
        <w:rPr>
          <w:rFonts w:ascii="Arial" w:hAnsi="Arial" w:cs="Arial"/>
          <w:sz w:val="18"/>
          <w:szCs w:val="18"/>
        </w:rPr>
      </w:pPr>
      <w:r w:rsidRPr="0081298A">
        <w:rPr>
          <w:rFonts w:ascii="Arial" w:hAnsi="Arial" w:cs="Arial"/>
          <w:sz w:val="18"/>
          <w:szCs w:val="18"/>
        </w:rPr>
        <w:t xml:space="preserve">27. </w:t>
      </w:r>
      <w:r w:rsidR="009B1625" w:rsidRPr="0081298A">
        <w:rPr>
          <w:rFonts w:ascii="Arial" w:hAnsi="Arial" w:cs="Arial"/>
          <w:sz w:val="18"/>
          <w:szCs w:val="18"/>
        </w:rPr>
        <w:t>člen</w:t>
      </w:r>
    </w:p>
    <w:p w14:paraId="46F8CA87"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Izvajalec je dolžan v skladu s predpisi, ki urejajo področje ravnanja z odpadki, na stanovanju hraniti ali začasno skladiščiti odpadke ločeno po vrstah gradbenih odpadkov, pri čemer morajo biti nevarni odpadki shranjeni ali skladiščeni ločeno od drugih odpadkov.</w:t>
      </w:r>
    </w:p>
    <w:p w14:paraId="517E855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Izvajalec mora zagotoviti hrambo ali začasno skladiščenje gradbenih odpadkov na stanovanju tako, da ne onesnažuje okolja in da je zbiralcu le-teh omogočen dostop za njihov prevzem. </w:t>
      </w:r>
    </w:p>
    <w:p w14:paraId="06F0693E" w14:textId="76183C7E" w:rsidR="00AE743A"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w:t>
      </w:r>
      <w:r w:rsidRPr="0081298A">
        <w:rPr>
          <w:rFonts w:ascii="Arial" w:hAnsi="Arial" w:cs="Arial"/>
          <w:sz w:val="18"/>
          <w:szCs w:val="18"/>
        </w:rPr>
        <w:lastRenderedPageBreak/>
        <w:t>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00220D3" w14:textId="77777777" w:rsidR="009B1625" w:rsidRPr="0081298A" w:rsidRDefault="009B1625" w:rsidP="0081460B">
      <w:pPr>
        <w:tabs>
          <w:tab w:val="left" w:pos="426"/>
        </w:tabs>
        <w:autoSpaceDE w:val="0"/>
        <w:autoSpaceDN w:val="0"/>
        <w:adjustRightInd w:val="0"/>
        <w:spacing w:before="360" w:after="0"/>
        <w:jc w:val="center"/>
        <w:rPr>
          <w:rFonts w:ascii="Arial" w:hAnsi="Arial" w:cs="Arial"/>
          <w:b/>
          <w:bCs/>
          <w:sz w:val="18"/>
          <w:szCs w:val="18"/>
        </w:rPr>
      </w:pPr>
      <w:r w:rsidRPr="0081298A">
        <w:rPr>
          <w:rFonts w:ascii="Arial" w:hAnsi="Arial" w:cs="Arial"/>
          <w:b/>
          <w:bCs/>
          <w:sz w:val="18"/>
          <w:szCs w:val="18"/>
        </w:rPr>
        <w:t>KONČNE DOLOČBE</w:t>
      </w:r>
    </w:p>
    <w:p w14:paraId="7CB22C6B"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28. </w:t>
      </w:r>
      <w:r w:rsidR="009B1625" w:rsidRPr="0081298A">
        <w:rPr>
          <w:rFonts w:ascii="Arial" w:hAnsi="Arial" w:cs="Arial"/>
          <w:sz w:val="18"/>
          <w:szCs w:val="18"/>
        </w:rPr>
        <w:t>člen</w:t>
      </w:r>
    </w:p>
    <w:p w14:paraId="5A5F090B"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hAnsi="Arial" w:cs="Arial"/>
          <w:sz w:val="18"/>
          <w:szCs w:val="18"/>
        </w:rPr>
      </w:pPr>
      <w:r w:rsidRPr="0081298A">
        <w:rPr>
          <w:rFonts w:ascii="Arial" w:hAnsi="Arial" w:cs="Arial"/>
          <w:sz w:val="18"/>
          <w:szCs w:val="18"/>
        </w:rPr>
        <w:t>Pogodba je nična, v kolikor kdo v imenu ali na račun izvajalca predstavniku ali posredniku naročnika obljubi, ponudi ali da kakšno nedovoljeno korist za:</w:t>
      </w:r>
    </w:p>
    <w:p w14:paraId="0AEAD4B9"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pridobitev posla ali </w:t>
      </w:r>
    </w:p>
    <w:p w14:paraId="6DEF7BFF"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sklenitev posla pod ugodnejšimi pogoji ali </w:t>
      </w:r>
    </w:p>
    <w:p w14:paraId="1774C7B8" w14:textId="77777777" w:rsidR="009B1625" w:rsidRPr="0081298A" w:rsidRDefault="009B1625" w:rsidP="00973071">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opustitev dolžnega nadzora nad izvajanjem pogodbenih obveznosti ali </w:t>
      </w:r>
    </w:p>
    <w:p w14:paraId="761EAED7" w14:textId="77777777" w:rsidR="009B1625" w:rsidRPr="0081298A" w:rsidRDefault="009B1625" w:rsidP="00973071">
      <w:pPr>
        <w:pStyle w:val="Odstavekseznama"/>
        <w:numPr>
          <w:ilvl w:val="0"/>
          <w:numId w:val="30"/>
        </w:numPr>
        <w:tabs>
          <w:tab w:val="left" w:pos="426"/>
        </w:tabs>
        <w:spacing w:before="60" w:after="240" w:line="240" w:lineRule="auto"/>
        <w:ind w:left="284" w:hanging="284"/>
        <w:contextualSpacing w:val="0"/>
        <w:jc w:val="both"/>
        <w:rPr>
          <w:rFonts w:ascii="Arial" w:hAnsi="Arial" w:cs="Arial"/>
          <w:iCs/>
          <w:sz w:val="18"/>
          <w:szCs w:val="18"/>
        </w:rPr>
      </w:pPr>
      <w:r w:rsidRPr="0081298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12265582"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29. </w:t>
      </w:r>
      <w:r w:rsidR="009B1625" w:rsidRPr="0081298A">
        <w:rPr>
          <w:rFonts w:ascii="Arial" w:hAnsi="Arial" w:cs="Arial"/>
          <w:sz w:val="18"/>
          <w:szCs w:val="18"/>
        </w:rPr>
        <w:t>člen</w:t>
      </w:r>
    </w:p>
    <w:p w14:paraId="63AB292D" w14:textId="77777777" w:rsidR="009B1625" w:rsidRPr="0081298A" w:rsidRDefault="009B1625" w:rsidP="009B162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sz w:val="18"/>
          <w:szCs w:val="18"/>
        </w:rPr>
      </w:pPr>
      <w:r w:rsidRPr="0081298A">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57921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V kolikor to ne bo  mogoče, je za reševanje sporov pristojno stvarno in krajevno pristojno sodišče.</w:t>
      </w:r>
    </w:p>
    <w:p w14:paraId="128C6808" w14:textId="77777777"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Pogodbeni stranki se zavezujeta, da bosta v morebitnem sodnem sporu iz te pogodbe, soglašali  s predložitvijo spora v mediacijo.</w:t>
      </w:r>
    </w:p>
    <w:p w14:paraId="2F7FAF0F" w14:textId="77777777" w:rsidR="009B1625" w:rsidRPr="0081298A" w:rsidRDefault="00A52910" w:rsidP="00A52910">
      <w:pPr>
        <w:tabs>
          <w:tab w:val="left" w:pos="426"/>
        </w:tabs>
        <w:spacing w:before="240" w:after="120"/>
        <w:jc w:val="center"/>
        <w:rPr>
          <w:rFonts w:ascii="Arial" w:hAnsi="Arial" w:cs="Arial"/>
          <w:sz w:val="18"/>
          <w:szCs w:val="18"/>
        </w:rPr>
      </w:pPr>
      <w:r w:rsidRPr="0081298A">
        <w:rPr>
          <w:rFonts w:ascii="Arial" w:hAnsi="Arial" w:cs="Arial"/>
          <w:sz w:val="18"/>
          <w:szCs w:val="18"/>
        </w:rPr>
        <w:t xml:space="preserve">30. </w:t>
      </w:r>
      <w:r w:rsidR="009B1625" w:rsidRPr="0081298A">
        <w:rPr>
          <w:rFonts w:ascii="Arial" w:hAnsi="Arial" w:cs="Arial"/>
          <w:sz w:val="18"/>
          <w:szCs w:val="18"/>
        </w:rPr>
        <w:t>člen</w:t>
      </w:r>
    </w:p>
    <w:p w14:paraId="506B961C" w14:textId="77777777" w:rsidR="00FD59F8"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Kakršne koli spremembe te pogodbe so možne le s sklenitvijo aneksa k tej pogodbi in le izjemoma, vedno pa ob soglasju obeh pogodbenih strank.</w:t>
      </w:r>
    </w:p>
    <w:p w14:paraId="4A6A8AD6" w14:textId="77777777" w:rsidR="009B1625" w:rsidRPr="0081298A" w:rsidRDefault="00A52910" w:rsidP="00A52910">
      <w:pPr>
        <w:tabs>
          <w:tab w:val="left" w:pos="426"/>
        </w:tabs>
        <w:spacing w:before="240" w:after="120"/>
        <w:rPr>
          <w:rFonts w:ascii="Arial" w:hAnsi="Arial" w:cs="Arial"/>
          <w:sz w:val="18"/>
          <w:szCs w:val="18"/>
        </w:rPr>
      </w:pPr>
      <w:r w:rsidRPr="0081298A">
        <w:rPr>
          <w:rFonts w:ascii="Arial" w:hAnsi="Arial" w:cs="Arial"/>
          <w:sz w:val="18"/>
          <w:szCs w:val="18"/>
        </w:rPr>
        <w:t xml:space="preserve">                                                                                    31. </w:t>
      </w:r>
      <w:r w:rsidR="009B1625" w:rsidRPr="0081298A">
        <w:rPr>
          <w:rFonts w:ascii="Arial" w:hAnsi="Arial" w:cs="Arial"/>
          <w:sz w:val="18"/>
          <w:szCs w:val="18"/>
        </w:rPr>
        <w:t>člen</w:t>
      </w:r>
    </w:p>
    <w:p w14:paraId="745D0556" w14:textId="2B612636" w:rsidR="009B1625" w:rsidRPr="0081298A" w:rsidRDefault="009B1625" w:rsidP="009B1625">
      <w:pPr>
        <w:tabs>
          <w:tab w:val="left" w:pos="426"/>
        </w:tabs>
        <w:spacing w:after="120"/>
        <w:jc w:val="both"/>
        <w:rPr>
          <w:rFonts w:ascii="Arial" w:hAnsi="Arial" w:cs="Arial"/>
          <w:sz w:val="18"/>
          <w:szCs w:val="18"/>
        </w:rPr>
      </w:pPr>
      <w:r w:rsidRPr="0081298A">
        <w:rPr>
          <w:rFonts w:ascii="Arial" w:hAnsi="Arial" w:cs="Arial"/>
          <w:sz w:val="18"/>
          <w:szCs w:val="18"/>
        </w:rPr>
        <w:t xml:space="preserve">Ta pogodba je sestavljena v </w:t>
      </w:r>
      <w:r w:rsidR="00255CF4">
        <w:rPr>
          <w:rFonts w:ascii="Arial" w:hAnsi="Arial" w:cs="Arial"/>
          <w:sz w:val="18"/>
          <w:szCs w:val="18"/>
        </w:rPr>
        <w:t>dve</w:t>
      </w:r>
      <w:r w:rsidR="00325ECD">
        <w:rPr>
          <w:rFonts w:ascii="Arial" w:hAnsi="Arial" w:cs="Arial"/>
          <w:sz w:val="18"/>
          <w:szCs w:val="18"/>
        </w:rPr>
        <w:t xml:space="preserve">h </w:t>
      </w:r>
      <w:r w:rsidRPr="0081298A">
        <w:rPr>
          <w:rFonts w:ascii="Arial" w:hAnsi="Arial" w:cs="Arial"/>
          <w:sz w:val="18"/>
          <w:szCs w:val="18"/>
        </w:rPr>
        <w:t xml:space="preserve"> enakih izvodih in prične veljati, ko jo podpišeta predstavnika obeh pogodbenih strank in ko izvajalec naročniku izroči </w:t>
      </w:r>
      <w:r w:rsidR="0094091A">
        <w:rPr>
          <w:rFonts w:ascii="Arial" w:hAnsi="Arial" w:cs="Arial"/>
          <w:sz w:val="18"/>
          <w:szCs w:val="18"/>
        </w:rPr>
        <w:t>zavarovalne police v</w:t>
      </w:r>
      <w:r w:rsidRPr="0081298A">
        <w:rPr>
          <w:rFonts w:ascii="Arial" w:hAnsi="Arial" w:cs="Arial"/>
          <w:sz w:val="18"/>
          <w:szCs w:val="18"/>
        </w:rPr>
        <w:t xml:space="preserve"> skladu z </w:t>
      </w:r>
      <w:r w:rsidR="0094091A">
        <w:rPr>
          <w:rFonts w:ascii="Arial" w:hAnsi="Arial" w:cs="Arial"/>
          <w:sz w:val="18"/>
          <w:szCs w:val="18"/>
        </w:rPr>
        <w:t>26</w:t>
      </w:r>
      <w:r w:rsidRPr="0081298A">
        <w:rPr>
          <w:rFonts w:ascii="Arial" w:hAnsi="Arial" w:cs="Arial"/>
          <w:sz w:val="18"/>
          <w:szCs w:val="18"/>
        </w:rPr>
        <w:t>. členom te pogodbe</w:t>
      </w:r>
      <w:r w:rsidR="00CE2574" w:rsidRPr="0081298A">
        <w:rPr>
          <w:rFonts w:ascii="Arial" w:hAnsi="Arial" w:cs="Arial"/>
          <w:sz w:val="18"/>
          <w:szCs w:val="18"/>
        </w:rPr>
        <w:t>.</w:t>
      </w:r>
      <w:r w:rsidRPr="0081298A">
        <w:rPr>
          <w:rFonts w:ascii="Arial" w:hAnsi="Arial" w:cs="Arial"/>
          <w:sz w:val="18"/>
          <w:szCs w:val="18"/>
        </w:rPr>
        <w:t xml:space="preserve"> </w:t>
      </w:r>
    </w:p>
    <w:p w14:paraId="2FA2AD07" w14:textId="0769FFB1" w:rsidR="009B1625" w:rsidRPr="0081298A" w:rsidRDefault="009B1625" w:rsidP="009B1625">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Naročnik</w:t>
      </w:r>
      <w:r w:rsidR="0064115B">
        <w:rPr>
          <w:rFonts w:ascii="Arial" w:hAnsi="Arial" w:cs="Arial"/>
          <w:sz w:val="18"/>
          <w:szCs w:val="18"/>
        </w:rPr>
        <w:t xml:space="preserve"> in izvajalec</w:t>
      </w:r>
      <w:r w:rsidRPr="0081298A">
        <w:rPr>
          <w:rFonts w:ascii="Arial" w:hAnsi="Arial" w:cs="Arial"/>
          <w:sz w:val="18"/>
          <w:szCs w:val="18"/>
        </w:rPr>
        <w:t xml:space="preserve"> prejme</w:t>
      </w:r>
      <w:r w:rsidR="0064115B">
        <w:rPr>
          <w:rFonts w:ascii="Arial" w:hAnsi="Arial" w:cs="Arial"/>
          <w:sz w:val="18"/>
          <w:szCs w:val="18"/>
        </w:rPr>
        <w:t>ta</w:t>
      </w:r>
      <w:r w:rsidR="003973DC">
        <w:rPr>
          <w:rFonts w:ascii="Arial" w:hAnsi="Arial" w:cs="Arial"/>
          <w:sz w:val="18"/>
          <w:szCs w:val="18"/>
        </w:rPr>
        <w:t xml:space="preserve"> vsak</w:t>
      </w:r>
      <w:r w:rsidR="0064115B">
        <w:rPr>
          <w:rFonts w:ascii="Arial" w:hAnsi="Arial" w:cs="Arial"/>
          <w:sz w:val="18"/>
          <w:szCs w:val="18"/>
        </w:rPr>
        <w:t xml:space="preserve"> po</w:t>
      </w:r>
      <w:r w:rsidRPr="0081298A">
        <w:rPr>
          <w:rFonts w:ascii="Arial" w:hAnsi="Arial" w:cs="Arial"/>
          <w:sz w:val="18"/>
          <w:szCs w:val="18"/>
        </w:rPr>
        <w:t xml:space="preserve"> </w:t>
      </w:r>
      <w:r w:rsidR="008B4678">
        <w:rPr>
          <w:rFonts w:ascii="Arial" w:hAnsi="Arial" w:cs="Arial"/>
          <w:sz w:val="18"/>
          <w:szCs w:val="18"/>
        </w:rPr>
        <w:t>en</w:t>
      </w:r>
      <w:r w:rsidRPr="0081298A">
        <w:rPr>
          <w:rFonts w:ascii="Arial" w:hAnsi="Arial" w:cs="Arial"/>
          <w:sz w:val="18"/>
          <w:szCs w:val="18"/>
        </w:rPr>
        <w:t xml:space="preserve"> </w:t>
      </w:r>
      <w:r w:rsidR="008B4678">
        <w:rPr>
          <w:rFonts w:ascii="Arial" w:hAnsi="Arial" w:cs="Arial"/>
          <w:sz w:val="18"/>
          <w:szCs w:val="18"/>
        </w:rPr>
        <w:t xml:space="preserve"> izvod pogodbe</w:t>
      </w:r>
      <w:r w:rsidR="0064115B">
        <w:rPr>
          <w:rFonts w:ascii="Arial" w:hAnsi="Arial" w:cs="Arial"/>
          <w:sz w:val="18"/>
          <w:szCs w:val="18"/>
        </w:rPr>
        <w:t>.</w:t>
      </w:r>
    </w:p>
    <w:p w14:paraId="0ED4B7E4" w14:textId="1DCD348F" w:rsidR="009B1625" w:rsidRPr="0081298A" w:rsidRDefault="009B1625" w:rsidP="00992C8D">
      <w:pPr>
        <w:tabs>
          <w:tab w:val="left" w:pos="426"/>
        </w:tabs>
        <w:autoSpaceDE w:val="0"/>
        <w:autoSpaceDN w:val="0"/>
        <w:adjustRightInd w:val="0"/>
        <w:jc w:val="both"/>
        <w:rPr>
          <w:rFonts w:ascii="Arial" w:hAnsi="Arial" w:cs="Arial"/>
          <w:sz w:val="18"/>
          <w:szCs w:val="18"/>
        </w:rPr>
      </w:pPr>
      <w:r w:rsidRPr="0081298A">
        <w:rPr>
          <w:rFonts w:ascii="Arial" w:hAnsi="Arial" w:cs="Arial"/>
          <w:sz w:val="18"/>
          <w:szCs w:val="18"/>
        </w:rPr>
        <w:t>Številka: JN</w:t>
      </w:r>
      <w:r w:rsidR="008856C8">
        <w:rPr>
          <w:rFonts w:ascii="Arial" w:hAnsi="Arial" w:cs="Arial"/>
          <w:sz w:val="18"/>
          <w:szCs w:val="18"/>
        </w:rPr>
        <w:t xml:space="preserve"> </w:t>
      </w:r>
      <w:r w:rsidRPr="0081298A">
        <w:rPr>
          <w:rFonts w:ascii="Arial" w:hAnsi="Arial" w:cs="Arial"/>
          <w:sz w:val="18"/>
          <w:szCs w:val="18"/>
        </w:rPr>
        <w:t>-</w:t>
      </w:r>
      <w:r w:rsidR="008856C8">
        <w:rPr>
          <w:rFonts w:ascii="Arial" w:hAnsi="Arial" w:cs="Arial"/>
          <w:sz w:val="18"/>
          <w:szCs w:val="18"/>
        </w:rPr>
        <w:t xml:space="preserve"> </w:t>
      </w:r>
      <w:r w:rsidRPr="0081298A">
        <w:rPr>
          <w:rFonts w:ascii="Arial" w:hAnsi="Arial" w:cs="Arial"/>
          <w:sz w:val="18"/>
          <w:szCs w:val="18"/>
        </w:rPr>
        <w:t>POG</w:t>
      </w:r>
    </w:p>
    <w:p w14:paraId="119F7136" w14:textId="77777777" w:rsidR="009B1625" w:rsidRPr="0081298A" w:rsidRDefault="009B1625" w:rsidP="005B36C4">
      <w:pPr>
        <w:tabs>
          <w:tab w:val="left" w:pos="426"/>
        </w:tabs>
        <w:rPr>
          <w:rFonts w:ascii="Arial" w:hAnsi="Arial" w:cs="Arial"/>
          <w:sz w:val="18"/>
          <w:szCs w:val="18"/>
        </w:rPr>
      </w:pPr>
      <w:r w:rsidRPr="0081298A">
        <w:rPr>
          <w:rFonts w:ascii="Arial" w:hAnsi="Arial" w:cs="Arial"/>
          <w:sz w:val="18"/>
          <w:szCs w:val="18"/>
        </w:rPr>
        <w:t>V _______</w:t>
      </w:r>
      <w:r w:rsidR="005B36C4" w:rsidRPr="0081298A">
        <w:rPr>
          <w:rFonts w:ascii="Arial" w:hAnsi="Arial" w:cs="Arial"/>
          <w:sz w:val="18"/>
          <w:szCs w:val="18"/>
        </w:rPr>
        <w:t>______, 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00FD59F8" w:rsidRPr="0081298A">
        <w:rPr>
          <w:rFonts w:ascii="Arial" w:hAnsi="Arial" w:cs="Arial"/>
          <w:sz w:val="18"/>
          <w:szCs w:val="18"/>
        </w:rPr>
        <w:t xml:space="preserve">V </w:t>
      </w:r>
      <w:r w:rsidRPr="0081298A">
        <w:rPr>
          <w:rFonts w:ascii="Arial" w:hAnsi="Arial" w:cs="Arial"/>
          <w:sz w:val="18"/>
          <w:szCs w:val="18"/>
        </w:rPr>
        <w:t>Velenju, __________________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p>
    <w:p w14:paraId="2CC6CDC1" w14:textId="77777777" w:rsidR="009B1625" w:rsidRPr="0081298A" w:rsidRDefault="009B1625" w:rsidP="009B1625">
      <w:pPr>
        <w:tabs>
          <w:tab w:val="left" w:pos="426"/>
        </w:tabs>
        <w:rPr>
          <w:rFonts w:ascii="Arial" w:hAnsi="Arial" w:cs="Arial"/>
          <w:sz w:val="18"/>
          <w:szCs w:val="18"/>
        </w:rPr>
      </w:pPr>
      <w:r w:rsidRPr="0081298A">
        <w:rPr>
          <w:rFonts w:ascii="Arial" w:hAnsi="Arial" w:cs="Arial"/>
          <w:sz w:val="18"/>
          <w:szCs w:val="18"/>
        </w:rPr>
        <w:t>IZVAJALEC</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t xml:space="preserve">NAROČNIK </w:t>
      </w:r>
    </w:p>
    <w:p w14:paraId="61D0343C" w14:textId="77777777" w:rsidR="009B1625" w:rsidRPr="0081298A" w:rsidRDefault="009B1625" w:rsidP="009B1625">
      <w:pPr>
        <w:tabs>
          <w:tab w:val="left" w:pos="426"/>
        </w:tabs>
        <w:rPr>
          <w:rFonts w:ascii="Arial" w:hAnsi="Arial" w:cs="Arial"/>
          <w:sz w:val="18"/>
          <w:szCs w:val="18"/>
        </w:rPr>
      </w:pPr>
      <w:r w:rsidRPr="0081298A">
        <w:rPr>
          <w:rFonts w:ascii="Arial" w:hAnsi="Arial" w:cs="Arial"/>
          <w:sz w:val="18"/>
          <w:szCs w:val="18"/>
        </w:rPr>
        <w:t>________________________</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t>Mestna občina Velenje</w:t>
      </w:r>
    </w:p>
    <w:p w14:paraId="0B70DACF" w14:textId="77777777" w:rsidR="0081460B" w:rsidRPr="0081298A" w:rsidRDefault="009B1625" w:rsidP="00470E47">
      <w:pPr>
        <w:tabs>
          <w:tab w:val="left" w:pos="426"/>
        </w:tabs>
        <w:rPr>
          <w:bCs/>
          <w:sz w:val="18"/>
          <w:szCs w:val="18"/>
        </w:rPr>
      </w:pPr>
      <w:r w:rsidRPr="0081298A">
        <w:rPr>
          <w:rFonts w:ascii="Arial" w:hAnsi="Arial" w:cs="Arial"/>
          <w:sz w:val="18"/>
          <w:szCs w:val="18"/>
        </w:rPr>
        <w:t>________________________, direktor</w:t>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Pr="0081298A">
        <w:rPr>
          <w:rFonts w:ascii="Arial" w:hAnsi="Arial" w:cs="Arial"/>
          <w:sz w:val="18"/>
          <w:szCs w:val="18"/>
        </w:rPr>
        <w:tab/>
      </w:r>
      <w:r w:rsidR="0081460B" w:rsidRPr="0081298A">
        <w:rPr>
          <w:rFonts w:ascii="Arial" w:eastAsia="Arial" w:hAnsi="Arial" w:cs="Arial"/>
          <w:sz w:val="18"/>
          <w:szCs w:val="18"/>
        </w:rPr>
        <w:t>P</w:t>
      </w:r>
      <w:r w:rsidR="00470E47">
        <w:rPr>
          <w:rFonts w:ascii="Arial" w:eastAsia="Arial" w:hAnsi="Arial" w:cs="Arial"/>
          <w:sz w:val="18"/>
          <w:szCs w:val="18"/>
        </w:rPr>
        <w:t xml:space="preserve">eter DERMOL, </w:t>
      </w:r>
      <w:r w:rsidR="0081460B" w:rsidRPr="0081298A">
        <w:rPr>
          <w:rFonts w:ascii="Arial" w:eastAsia="Arial" w:hAnsi="Arial" w:cs="Arial"/>
          <w:sz w:val="18"/>
          <w:szCs w:val="18"/>
        </w:rPr>
        <w:t>župan</w:t>
      </w:r>
    </w:p>
    <w:p w14:paraId="0386F817" w14:textId="77777777" w:rsidR="00D71026" w:rsidRPr="0081298A" w:rsidRDefault="00D71026" w:rsidP="009B1625">
      <w:pPr>
        <w:pStyle w:val="Glava"/>
        <w:tabs>
          <w:tab w:val="left" w:pos="426"/>
        </w:tabs>
        <w:spacing w:after="60"/>
        <w:jc w:val="both"/>
        <w:rPr>
          <w:rFonts w:ascii="Arial" w:hAnsi="Arial" w:cs="Arial"/>
          <w:bCs/>
          <w:sz w:val="18"/>
          <w:szCs w:val="18"/>
        </w:rPr>
      </w:pPr>
    </w:p>
    <w:p w14:paraId="6BE8495E" w14:textId="77777777" w:rsidR="00CE2574" w:rsidRPr="0081298A" w:rsidRDefault="00CE2574" w:rsidP="009B1625">
      <w:pPr>
        <w:pStyle w:val="Glava"/>
        <w:tabs>
          <w:tab w:val="left" w:pos="426"/>
        </w:tabs>
        <w:spacing w:after="60"/>
        <w:jc w:val="both"/>
        <w:rPr>
          <w:rFonts w:ascii="Arial" w:hAnsi="Arial" w:cs="Arial"/>
          <w:bCs/>
          <w:sz w:val="18"/>
          <w:szCs w:val="18"/>
        </w:rPr>
      </w:pPr>
    </w:p>
    <w:p w14:paraId="49539222" w14:textId="77777777" w:rsidR="004B56C5" w:rsidRPr="0081298A" w:rsidRDefault="009B1625" w:rsidP="00CE2574">
      <w:pPr>
        <w:pStyle w:val="Glava"/>
        <w:tabs>
          <w:tab w:val="left" w:pos="426"/>
        </w:tabs>
        <w:spacing w:after="60"/>
        <w:jc w:val="both"/>
        <w:rPr>
          <w:rFonts w:ascii="Arial" w:hAnsi="Arial" w:cs="Arial"/>
          <w:bCs/>
          <w:i/>
          <w:sz w:val="16"/>
          <w:szCs w:val="18"/>
        </w:rPr>
      </w:pPr>
      <w:r w:rsidRPr="0081298A">
        <w:rPr>
          <w:rFonts w:ascii="Arial" w:hAnsi="Arial" w:cs="Arial"/>
          <w:bCs/>
          <w:i/>
          <w:sz w:val="16"/>
          <w:szCs w:val="18"/>
        </w:rPr>
        <w:t>Priloga:</w:t>
      </w:r>
      <w:r w:rsidR="00CE2574" w:rsidRPr="0081298A">
        <w:rPr>
          <w:rFonts w:ascii="Arial" w:hAnsi="Arial" w:cs="Arial"/>
          <w:bCs/>
          <w:i/>
          <w:sz w:val="16"/>
          <w:szCs w:val="18"/>
        </w:rPr>
        <w:t xml:space="preserve"> </w:t>
      </w:r>
      <w:r w:rsidRPr="0081298A">
        <w:rPr>
          <w:rFonts w:ascii="Arial" w:hAnsi="Arial" w:cs="Arial"/>
          <w:bCs/>
          <w:i/>
          <w:sz w:val="16"/>
          <w:szCs w:val="18"/>
        </w:rPr>
        <w:t>Ponudba ponudnika št. ______________________ z dne ______________</w:t>
      </w:r>
      <w:bookmarkEnd w:id="0"/>
    </w:p>
    <w:p w14:paraId="261A0D47" w14:textId="77777777" w:rsidR="00A52910" w:rsidRPr="0081298A" w:rsidRDefault="00A52910" w:rsidP="00CE2574">
      <w:pPr>
        <w:pStyle w:val="Glava"/>
        <w:tabs>
          <w:tab w:val="left" w:pos="426"/>
        </w:tabs>
        <w:spacing w:after="60"/>
        <w:jc w:val="both"/>
        <w:rPr>
          <w:rFonts w:ascii="Arial" w:hAnsi="Arial" w:cs="Arial"/>
          <w:bCs/>
          <w:i/>
          <w:sz w:val="16"/>
          <w:szCs w:val="18"/>
        </w:rPr>
      </w:pPr>
    </w:p>
    <w:p w14:paraId="507C17FC" w14:textId="77777777" w:rsidR="00A52910" w:rsidRPr="0081298A" w:rsidRDefault="00A52910" w:rsidP="00A52910">
      <w:pPr>
        <w:pStyle w:val="Glava"/>
        <w:tabs>
          <w:tab w:val="clear" w:pos="4536"/>
          <w:tab w:val="clear" w:pos="9072"/>
          <w:tab w:val="left" w:pos="426"/>
        </w:tabs>
        <w:jc w:val="both"/>
        <w:rPr>
          <w:rFonts w:ascii="Arial" w:hAnsi="Arial" w:cs="Arial"/>
          <w:bCs/>
          <w:sz w:val="18"/>
          <w:szCs w:val="18"/>
        </w:rPr>
      </w:pPr>
    </w:p>
    <w:p w14:paraId="43B10B6B" w14:textId="77777777" w:rsidR="00A52910" w:rsidRPr="00992C8D" w:rsidRDefault="00A52910" w:rsidP="00992C8D">
      <w:pPr>
        <w:jc w:val="both"/>
        <w:rPr>
          <w:rFonts w:ascii="Arial" w:hAnsi="Arial" w:cs="Arial"/>
          <w:i/>
          <w:sz w:val="16"/>
        </w:rPr>
      </w:pPr>
      <w:r w:rsidRPr="0081298A">
        <w:rPr>
          <w:rFonts w:ascii="Arial" w:hAnsi="Arial" w:cs="Arial"/>
          <w:bCs/>
          <w:i/>
          <w:color w:val="000000"/>
          <w:sz w:val="16"/>
          <w:szCs w:val="18"/>
        </w:rPr>
        <w:lastRenderedPageBreak/>
        <w:t>Opomba: Obdelava osebnih podatkov je skladno z določili člena 6 Splošne uredbe EU o varstvu podatkov (GDPR, 2016/679) potrebna zaradi izvedbe postopka oddaje javnega naročila skladno z veljavnim Zakonom o javnem naročanju.</w:t>
      </w:r>
    </w:p>
    <w:sectPr w:rsidR="00A52910" w:rsidRPr="00992C8D" w:rsidSect="00F30DAB">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192BC" w14:textId="77777777" w:rsidR="005112E2" w:rsidRDefault="005112E2" w:rsidP="006975C6">
      <w:pPr>
        <w:spacing w:after="0" w:line="240" w:lineRule="auto"/>
      </w:pPr>
      <w:r>
        <w:separator/>
      </w:r>
    </w:p>
  </w:endnote>
  <w:endnote w:type="continuationSeparator" w:id="0">
    <w:p w14:paraId="1190D3EB" w14:textId="77777777" w:rsidR="005112E2" w:rsidRDefault="005112E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D171E" w14:textId="77777777" w:rsidR="005112E2" w:rsidRDefault="005112E2" w:rsidP="006975C6">
      <w:pPr>
        <w:spacing w:after="0" w:line="240" w:lineRule="auto"/>
      </w:pPr>
      <w:r>
        <w:separator/>
      </w:r>
    </w:p>
  </w:footnote>
  <w:footnote w:type="continuationSeparator" w:id="0">
    <w:p w14:paraId="5BF4CAD4" w14:textId="77777777" w:rsidR="005112E2" w:rsidRDefault="005112E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31" w:type="dxa"/>
      <w:tblLook w:val="04A0" w:firstRow="1" w:lastRow="0" w:firstColumn="1" w:lastColumn="0" w:noHBand="0" w:noVBand="1"/>
    </w:tblPr>
    <w:tblGrid>
      <w:gridCol w:w="5779"/>
      <w:gridCol w:w="1135"/>
      <w:gridCol w:w="1417"/>
    </w:tblGrid>
    <w:tr w:rsidR="00967AF6" w:rsidRPr="006C7DC7" w14:paraId="36874DD2" w14:textId="77777777" w:rsidTr="00B92F7B">
      <w:trPr>
        <w:trHeight w:val="1268"/>
      </w:trPr>
      <w:tc>
        <w:tcPr>
          <w:tcW w:w="851" w:type="dxa"/>
        </w:tcPr>
        <w:p w14:paraId="44D8105F" w14:textId="19DF880F" w:rsidR="00967AF6" w:rsidRPr="006C7DC7" w:rsidRDefault="00A3062E" w:rsidP="00967AF6">
          <w:pPr>
            <w:pStyle w:val="Glava"/>
            <w:ind w:right="597"/>
            <w:rPr>
              <w:rFonts w:ascii="Arial" w:hAnsi="Arial" w:cs="Arial"/>
              <w:b/>
              <w:color w:val="000000"/>
            </w:rPr>
          </w:pPr>
          <w:r w:rsidRPr="00233038">
            <w:rPr>
              <w:noProof/>
            </w:rPr>
            <w:drawing>
              <wp:inline distT="0" distB="0" distL="0" distR="0" wp14:anchorId="2F7369E9" wp14:editId="79B2EDE7">
                <wp:extent cx="3152775" cy="516403"/>
                <wp:effectExtent l="0" t="0" r="0" b="0"/>
                <wp:docPr id="174273865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382" cy="533537"/>
                        </a:xfrm>
                        <a:prstGeom prst="rect">
                          <a:avLst/>
                        </a:prstGeom>
                        <a:noFill/>
                        <a:ln>
                          <a:noFill/>
                        </a:ln>
                      </pic:spPr>
                    </pic:pic>
                  </a:graphicData>
                </a:graphic>
              </wp:inline>
            </w:drawing>
          </w:r>
        </w:p>
      </w:tc>
      <w:tc>
        <w:tcPr>
          <w:tcW w:w="3271" w:type="dxa"/>
        </w:tcPr>
        <w:p w14:paraId="7A79C69F" w14:textId="43B608E2" w:rsidR="00967AF6" w:rsidRPr="006C7DC7" w:rsidRDefault="00967AF6" w:rsidP="00967AF6">
          <w:pPr>
            <w:pStyle w:val="Glava"/>
            <w:rPr>
              <w:rFonts w:ascii="Arial" w:hAnsi="Arial" w:cs="Arial"/>
              <w:color w:val="000000"/>
              <w:sz w:val="16"/>
              <w:szCs w:val="16"/>
            </w:rPr>
          </w:pPr>
        </w:p>
      </w:tc>
      <w:tc>
        <w:tcPr>
          <w:tcW w:w="4209" w:type="dxa"/>
        </w:tcPr>
        <w:p w14:paraId="2CC5ACEA" w14:textId="3CCA2B04" w:rsidR="00967AF6" w:rsidRPr="006C7DC7" w:rsidRDefault="00967AF6" w:rsidP="00967AF6">
          <w:pPr>
            <w:pStyle w:val="Glava"/>
            <w:rPr>
              <w:rFonts w:ascii="Arial" w:hAnsi="Arial" w:cs="Arial"/>
              <w:b/>
              <w:color w:val="000000"/>
            </w:rPr>
          </w:pPr>
        </w:p>
      </w:tc>
    </w:tr>
  </w:tbl>
  <w:p w14:paraId="7FC14FB2" w14:textId="59FF10E9" w:rsidR="009B1625" w:rsidRDefault="00000000" w:rsidP="00E75C92">
    <w:pPr>
      <w:pStyle w:val="Glava"/>
    </w:pPr>
    <w:sdt>
      <w:sdtPr>
        <w:id w:val="1443416986"/>
        <w:docPartObj>
          <w:docPartGallery w:val="Watermarks"/>
          <w:docPartUnique/>
        </w:docPartObj>
      </w:sdtPr>
      <w:sdtContent>
        <w:r>
          <w:pict w14:anchorId="638922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ZOREC"/>
              <w10:wrap anchorx="margin" anchory="margin"/>
            </v:shape>
          </w:pict>
        </w:r>
      </w:sdtContent>
    </w:sdt>
    <w:r w:rsidR="009B1625">
      <w:t xml:space="preserve">    </w:t>
    </w:r>
  </w:p>
  <w:p w14:paraId="361B5AC6"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5"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6"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67241621"/>
    <w:multiLevelType w:val="hybridMultilevel"/>
    <w:tmpl w:val="75E2C4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36" w15:restartNumberingAfterBreak="0">
    <w:nsid w:val="7B5E24A0"/>
    <w:multiLevelType w:val="hybridMultilevel"/>
    <w:tmpl w:val="E1B6908C"/>
    <w:lvl w:ilvl="0" w:tplc="0424000F">
      <w:start w:val="1"/>
      <w:numFmt w:val="decimal"/>
      <w:lvlText w:val="%1."/>
      <w:lvlJc w:val="left"/>
      <w:pPr>
        <w:ind w:left="4897"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6111225">
    <w:abstractNumId w:val="20"/>
  </w:num>
  <w:num w:numId="2" w16cid:durableId="801191195">
    <w:abstractNumId w:val="15"/>
  </w:num>
  <w:num w:numId="3" w16cid:durableId="78867057">
    <w:abstractNumId w:val="35"/>
  </w:num>
  <w:num w:numId="4" w16cid:durableId="1369642723">
    <w:abstractNumId w:val="11"/>
  </w:num>
  <w:num w:numId="5" w16cid:durableId="958340187">
    <w:abstractNumId w:val="22"/>
  </w:num>
  <w:num w:numId="6" w16cid:durableId="1527908930">
    <w:abstractNumId w:val="9"/>
  </w:num>
  <w:num w:numId="7" w16cid:durableId="933322674">
    <w:abstractNumId w:val="14"/>
  </w:num>
  <w:num w:numId="8" w16cid:durableId="1285845550">
    <w:abstractNumId w:val="26"/>
  </w:num>
  <w:num w:numId="9" w16cid:durableId="2036887187">
    <w:abstractNumId w:val="23"/>
  </w:num>
  <w:num w:numId="10" w16cid:durableId="2099397841">
    <w:abstractNumId w:val="21"/>
  </w:num>
  <w:num w:numId="11" w16cid:durableId="944966644">
    <w:abstractNumId w:val="18"/>
  </w:num>
  <w:num w:numId="12" w16cid:durableId="1742096124">
    <w:abstractNumId w:val="32"/>
  </w:num>
  <w:num w:numId="13" w16cid:durableId="1225096168">
    <w:abstractNumId w:val="34"/>
  </w:num>
  <w:num w:numId="14" w16cid:durableId="310670244">
    <w:abstractNumId w:val="12"/>
  </w:num>
  <w:num w:numId="15" w16cid:durableId="1221987049">
    <w:abstractNumId w:val="30"/>
  </w:num>
  <w:num w:numId="16" w16cid:durableId="1955598303">
    <w:abstractNumId w:val="7"/>
  </w:num>
  <w:num w:numId="17" w16cid:durableId="1333072363">
    <w:abstractNumId w:val="10"/>
  </w:num>
  <w:num w:numId="18" w16cid:durableId="1980916037">
    <w:abstractNumId w:val="27"/>
  </w:num>
  <w:num w:numId="19" w16cid:durableId="237402254">
    <w:abstractNumId w:val="8"/>
  </w:num>
  <w:num w:numId="20" w16cid:durableId="286620012">
    <w:abstractNumId w:val="17"/>
  </w:num>
  <w:num w:numId="21" w16cid:durableId="1461728798">
    <w:abstractNumId w:val="28"/>
  </w:num>
  <w:num w:numId="22" w16cid:durableId="17439727">
    <w:abstractNumId w:val="24"/>
  </w:num>
  <w:num w:numId="23" w16cid:durableId="1482700444">
    <w:abstractNumId w:val="3"/>
  </w:num>
  <w:num w:numId="24" w16cid:durableId="1006597251">
    <w:abstractNumId w:val="25"/>
  </w:num>
  <w:num w:numId="25" w16cid:durableId="775253987">
    <w:abstractNumId w:val="31"/>
  </w:num>
  <w:num w:numId="26" w16cid:durableId="1425958370">
    <w:abstractNumId w:val="16"/>
  </w:num>
  <w:num w:numId="27" w16cid:durableId="1000086976">
    <w:abstractNumId w:val="5"/>
  </w:num>
  <w:num w:numId="28" w16cid:durableId="1730885742">
    <w:abstractNumId w:val="36"/>
  </w:num>
  <w:num w:numId="29" w16cid:durableId="1944995020">
    <w:abstractNumId w:val="4"/>
  </w:num>
  <w:num w:numId="30" w16cid:durableId="2105833615">
    <w:abstractNumId w:val="13"/>
  </w:num>
  <w:num w:numId="31" w16cid:durableId="1849829196">
    <w:abstractNumId w:val="6"/>
  </w:num>
  <w:num w:numId="32" w16cid:durableId="1608271873">
    <w:abstractNumId w:val="29"/>
  </w:num>
  <w:num w:numId="33" w16cid:durableId="1203444001">
    <w:abstractNumId w:val="19"/>
  </w:num>
  <w:num w:numId="34" w16cid:durableId="888885814">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464"/>
    <w:rsid w:val="00010FEE"/>
    <w:rsid w:val="000126FF"/>
    <w:rsid w:val="00013C32"/>
    <w:rsid w:val="00014047"/>
    <w:rsid w:val="00021212"/>
    <w:rsid w:val="000270DD"/>
    <w:rsid w:val="0002757C"/>
    <w:rsid w:val="00027F41"/>
    <w:rsid w:val="0003055E"/>
    <w:rsid w:val="00032667"/>
    <w:rsid w:val="00032D09"/>
    <w:rsid w:val="000335DD"/>
    <w:rsid w:val="000339A0"/>
    <w:rsid w:val="000369DA"/>
    <w:rsid w:val="00037A49"/>
    <w:rsid w:val="00037D8A"/>
    <w:rsid w:val="000419F8"/>
    <w:rsid w:val="0004363E"/>
    <w:rsid w:val="00043DDE"/>
    <w:rsid w:val="000441EB"/>
    <w:rsid w:val="00045BA4"/>
    <w:rsid w:val="0004773B"/>
    <w:rsid w:val="00054EC6"/>
    <w:rsid w:val="000559BA"/>
    <w:rsid w:val="00056224"/>
    <w:rsid w:val="00057D1F"/>
    <w:rsid w:val="00063850"/>
    <w:rsid w:val="000652DA"/>
    <w:rsid w:val="00066C9B"/>
    <w:rsid w:val="00066DD5"/>
    <w:rsid w:val="00070248"/>
    <w:rsid w:val="00070350"/>
    <w:rsid w:val="000710A9"/>
    <w:rsid w:val="00072372"/>
    <w:rsid w:val="00072C41"/>
    <w:rsid w:val="00073542"/>
    <w:rsid w:val="00073C73"/>
    <w:rsid w:val="00073D19"/>
    <w:rsid w:val="000750CA"/>
    <w:rsid w:val="0008024F"/>
    <w:rsid w:val="00081D73"/>
    <w:rsid w:val="00084904"/>
    <w:rsid w:val="00085D90"/>
    <w:rsid w:val="000902D9"/>
    <w:rsid w:val="0009274F"/>
    <w:rsid w:val="000927E6"/>
    <w:rsid w:val="00093EA6"/>
    <w:rsid w:val="0009498C"/>
    <w:rsid w:val="000953EC"/>
    <w:rsid w:val="00096E21"/>
    <w:rsid w:val="00097F4A"/>
    <w:rsid w:val="000A08FE"/>
    <w:rsid w:val="000A1FDD"/>
    <w:rsid w:val="000A2D8C"/>
    <w:rsid w:val="000A53A1"/>
    <w:rsid w:val="000A572D"/>
    <w:rsid w:val="000B08B7"/>
    <w:rsid w:val="000B100F"/>
    <w:rsid w:val="000B147B"/>
    <w:rsid w:val="000B2F5E"/>
    <w:rsid w:val="000B32B7"/>
    <w:rsid w:val="000B4422"/>
    <w:rsid w:val="000B4AF4"/>
    <w:rsid w:val="000B5E92"/>
    <w:rsid w:val="000B6363"/>
    <w:rsid w:val="000B67CB"/>
    <w:rsid w:val="000B7A2A"/>
    <w:rsid w:val="000C1263"/>
    <w:rsid w:val="000C18BB"/>
    <w:rsid w:val="000C2774"/>
    <w:rsid w:val="000C5527"/>
    <w:rsid w:val="000C5946"/>
    <w:rsid w:val="000C733A"/>
    <w:rsid w:val="000D18A2"/>
    <w:rsid w:val="000D28AD"/>
    <w:rsid w:val="000D294F"/>
    <w:rsid w:val="000D2CA6"/>
    <w:rsid w:val="000D4CF1"/>
    <w:rsid w:val="000E054C"/>
    <w:rsid w:val="000E386A"/>
    <w:rsid w:val="000E403F"/>
    <w:rsid w:val="000E74ED"/>
    <w:rsid w:val="000E76C6"/>
    <w:rsid w:val="000F19A2"/>
    <w:rsid w:val="000F34AE"/>
    <w:rsid w:val="000F519F"/>
    <w:rsid w:val="000F588F"/>
    <w:rsid w:val="000F6705"/>
    <w:rsid w:val="000F7BE4"/>
    <w:rsid w:val="001008C4"/>
    <w:rsid w:val="0010266D"/>
    <w:rsid w:val="0010295B"/>
    <w:rsid w:val="00106967"/>
    <w:rsid w:val="00107AF7"/>
    <w:rsid w:val="00110D01"/>
    <w:rsid w:val="001112D6"/>
    <w:rsid w:val="00112C72"/>
    <w:rsid w:val="00112CBF"/>
    <w:rsid w:val="001140FE"/>
    <w:rsid w:val="00115618"/>
    <w:rsid w:val="00116E9C"/>
    <w:rsid w:val="001175A4"/>
    <w:rsid w:val="00117C5C"/>
    <w:rsid w:val="00120144"/>
    <w:rsid w:val="00121D1B"/>
    <w:rsid w:val="00124872"/>
    <w:rsid w:val="00126FF5"/>
    <w:rsid w:val="00127127"/>
    <w:rsid w:val="001279AF"/>
    <w:rsid w:val="0013165F"/>
    <w:rsid w:val="00133AAB"/>
    <w:rsid w:val="00134892"/>
    <w:rsid w:val="00134F95"/>
    <w:rsid w:val="001370AA"/>
    <w:rsid w:val="00137B4E"/>
    <w:rsid w:val="00140133"/>
    <w:rsid w:val="00140EA3"/>
    <w:rsid w:val="0014177D"/>
    <w:rsid w:val="00142251"/>
    <w:rsid w:val="00143B37"/>
    <w:rsid w:val="00144482"/>
    <w:rsid w:val="0014647F"/>
    <w:rsid w:val="00146F61"/>
    <w:rsid w:val="0015233E"/>
    <w:rsid w:val="00156A36"/>
    <w:rsid w:val="00161B0E"/>
    <w:rsid w:val="00162128"/>
    <w:rsid w:val="00162923"/>
    <w:rsid w:val="0016403C"/>
    <w:rsid w:val="00164227"/>
    <w:rsid w:val="001650B0"/>
    <w:rsid w:val="0017092C"/>
    <w:rsid w:val="00174A57"/>
    <w:rsid w:val="0017588E"/>
    <w:rsid w:val="00175DE9"/>
    <w:rsid w:val="001773BE"/>
    <w:rsid w:val="0018107E"/>
    <w:rsid w:val="00181E18"/>
    <w:rsid w:val="00184A80"/>
    <w:rsid w:val="001851DB"/>
    <w:rsid w:val="00185B71"/>
    <w:rsid w:val="00185C34"/>
    <w:rsid w:val="001864B8"/>
    <w:rsid w:val="00186BB9"/>
    <w:rsid w:val="00186C3E"/>
    <w:rsid w:val="001914B1"/>
    <w:rsid w:val="00191F12"/>
    <w:rsid w:val="0019232C"/>
    <w:rsid w:val="00192799"/>
    <w:rsid w:val="00192D5A"/>
    <w:rsid w:val="00194B64"/>
    <w:rsid w:val="00194E13"/>
    <w:rsid w:val="00194E4C"/>
    <w:rsid w:val="00197CE5"/>
    <w:rsid w:val="00197D18"/>
    <w:rsid w:val="001A396B"/>
    <w:rsid w:val="001A5FE0"/>
    <w:rsid w:val="001A6B51"/>
    <w:rsid w:val="001A6FC9"/>
    <w:rsid w:val="001A7439"/>
    <w:rsid w:val="001A7AB1"/>
    <w:rsid w:val="001B1427"/>
    <w:rsid w:val="001B15F8"/>
    <w:rsid w:val="001B2E4D"/>
    <w:rsid w:val="001B4C67"/>
    <w:rsid w:val="001B730A"/>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713"/>
    <w:rsid w:val="001F0995"/>
    <w:rsid w:val="001F0AC3"/>
    <w:rsid w:val="001F191A"/>
    <w:rsid w:val="001F3AD0"/>
    <w:rsid w:val="00201577"/>
    <w:rsid w:val="00201F02"/>
    <w:rsid w:val="00202C1E"/>
    <w:rsid w:val="00204EDB"/>
    <w:rsid w:val="002066F7"/>
    <w:rsid w:val="00207AB1"/>
    <w:rsid w:val="002105B5"/>
    <w:rsid w:val="0021330D"/>
    <w:rsid w:val="002144B2"/>
    <w:rsid w:val="00216264"/>
    <w:rsid w:val="00217F7F"/>
    <w:rsid w:val="0022465C"/>
    <w:rsid w:val="00224DAE"/>
    <w:rsid w:val="00224E23"/>
    <w:rsid w:val="002251D3"/>
    <w:rsid w:val="00227451"/>
    <w:rsid w:val="00227F0D"/>
    <w:rsid w:val="0023322A"/>
    <w:rsid w:val="00234B5D"/>
    <w:rsid w:val="0023621A"/>
    <w:rsid w:val="00236527"/>
    <w:rsid w:val="0023758A"/>
    <w:rsid w:val="002402DB"/>
    <w:rsid w:val="00240415"/>
    <w:rsid w:val="002470CD"/>
    <w:rsid w:val="002508EE"/>
    <w:rsid w:val="0025231B"/>
    <w:rsid w:val="002523F4"/>
    <w:rsid w:val="00252575"/>
    <w:rsid w:val="002539F0"/>
    <w:rsid w:val="00254E49"/>
    <w:rsid w:val="00255CF4"/>
    <w:rsid w:val="00256756"/>
    <w:rsid w:val="00257207"/>
    <w:rsid w:val="002602B2"/>
    <w:rsid w:val="00261FB2"/>
    <w:rsid w:val="002634AA"/>
    <w:rsid w:val="00267814"/>
    <w:rsid w:val="002704BB"/>
    <w:rsid w:val="00270517"/>
    <w:rsid w:val="00272548"/>
    <w:rsid w:val="00272E0C"/>
    <w:rsid w:val="00276C64"/>
    <w:rsid w:val="002803A7"/>
    <w:rsid w:val="00282402"/>
    <w:rsid w:val="002845B2"/>
    <w:rsid w:val="00285DD7"/>
    <w:rsid w:val="0028629E"/>
    <w:rsid w:val="00286D2E"/>
    <w:rsid w:val="002877F7"/>
    <w:rsid w:val="002918FA"/>
    <w:rsid w:val="00291C56"/>
    <w:rsid w:val="00296178"/>
    <w:rsid w:val="002965F6"/>
    <w:rsid w:val="00296D0E"/>
    <w:rsid w:val="002A17D9"/>
    <w:rsid w:val="002A2061"/>
    <w:rsid w:val="002A2AD0"/>
    <w:rsid w:val="002A5A50"/>
    <w:rsid w:val="002B2BFC"/>
    <w:rsid w:val="002B395C"/>
    <w:rsid w:val="002C117F"/>
    <w:rsid w:val="002C1570"/>
    <w:rsid w:val="002C1F53"/>
    <w:rsid w:val="002C362B"/>
    <w:rsid w:val="002C70D5"/>
    <w:rsid w:val="002D1D65"/>
    <w:rsid w:val="002D52B1"/>
    <w:rsid w:val="002D58B5"/>
    <w:rsid w:val="002D63EC"/>
    <w:rsid w:val="002D6E00"/>
    <w:rsid w:val="002D6E4E"/>
    <w:rsid w:val="002D7771"/>
    <w:rsid w:val="002E0841"/>
    <w:rsid w:val="002E0AA6"/>
    <w:rsid w:val="002E139E"/>
    <w:rsid w:val="002E3708"/>
    <w:rsid w:val="002E49CB"/>
    <w:rsid w:val="002E4DDE"/>
    <w:rsid w:val="002E754B"/>
    <w:rsid w:val="002E7C40"/>
    <w:rsid w:val="002F1E0E"/>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8AF"/>
    <w:rsid w:val="00315A73"/>
    <w:rsid w:val="00316712"/>
    <w:rsid w:val="00316996"/>
    <w:rsid w:val="00316DC4"/>
    <w:rsid w:val="0031778A"/>
    <w:rsid w:val="00320357"/>
    <w:rsid w:val="003214BF"/>
    <w:rsid w:val="0032296D"/>
    <w:rsid w:val="00324182"/>
    <w:rsid w:val="00325B1A"/>
    <w:rsid w:val="00325ECD"/>
    <w:rsid w:val="00325ED0"/>
    <w:rsid w:val="00326587"/>
    <w:rsid w:val="0033249E"/>
    <w:rsid w:val="00333199"/>
    <w:rsid w:val="00335926"/>
    <w:rsid w:val="00337E4D"/>
    <w:rsid w:val="003421C2"/>
    <w:rsid w:val="00343395"/>
    <w:rsid w:val="00343DD9"/>
    <w:rsid w:val="00345F6E"/>
    <w:rsid w:val="0034685B"/>
    <w:rsid w:val="00350535"/>
    <w:rsid w:val="00350D81"/>
    <w:rsid w:val="00351FBF"/>
    <w:rsid w:val="003521F9"/>
    <w:rsid w:val="00353690"/>
    <w:rsid w:val="003549EE"/>
    <w:rsid w:val="00356654"/>
    <w:rsid w:val="003571D2"/>
    <w:rsid w:val="00357A83"/>
    <w:rsid w:val="00360624"/>
    <w:rsid w:val="00360947"/>
    <w:rsid w:val="00361BF8"/>
    <w:rsid w:val="0036385E"/>
    <w:rsid w:val="00367E33"/>
    <w:rsid w:val="003703C2"/>
    <w:rsid w:val="003707E9"/>
    <w:rsid w:val="00371119"/>
    <w:rsid w:val="0037243E"/>
    <w:rsid w:val="0037360B"/>
    <w:rsid w:val="00377368"/>
    <w:rsid w:val="00377A5E"/>
    <w:rsid w:val="003828BF"/>
    <w:rsid w:val="00383DD3"/>
    <w:rsid w:val="0038576D"/>
    <w:rsid w:val="00385BF7"/>
    <w:rsid w:val="00385DDE"/>
    <w:rsid w:val="00391208"/>
    <w:rsid w:val="003934F5"/>
    <w:rsid w:val="003952FE"/>
    <w:rsid w:val="00395CE6"/>
    <w:rsid w:val="00395DDA"/>
    <w:rsid w:val="003973DC"/>
    <w:rsid w:val="003A0E05"/>
    <w:rsid w:val="003A13C7"/>
    <w:rsid w:val="003A1AA2"/>
    <w:rsid w:val="003A38E9"/>
    <w:rsid w:val="003A4373"/>
    <w:rsid w:val="003A775A"/>
    <w:rsid w:val="003B2CEB"/>
    <w:rsid w:val="003B37B7"/>
    <w:rsid w:val="003B3FBB"/>
    <w:rsid w:val="003B6806"/>
    <w:rsid w:val="003C0A25"/>
    <w:rsid w:val="003C0DBC"/>
    <w:rsid w:val="003C1D06"/>
    <w:rsid w:val="003C256D"/>
    <w:rsid w:val="003C4347"/>
    <w:rsid w:val="003C4837"/>
    <w:rsid w:val="003C495E"/>
    <w:rsid w:val="003C4C2F"/>
    <w:rsid w:val="003D0E30"/>
    <w:rsid w:val="003D0EF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8FD"/>
    <w:rsid w:val="00404BBA"/>
    <w:rsid w:val="00405861"/>
    <w:rsid w:val="00410633"/>
    <w:rsid w:val="004131F7"/>
    <w:rsid w:val="00413341"/>
    <w:rsid w:val="0041372F"/>
    <w:rsid w:val="004145AA"/>
    <w:rsid w:val="004148CF"/>
    <w:rsid w:val="00420125"/>
    <w:rsid w:val="0042123C"/>
    <w:rsid w:val="004251E5"/>
    <w:rsid w:val="00425928"/>
    <w:rsid w:val="00427480"/>
    <w:rsid w:val="00427CBC"/>
    <w:rsid w:val="00433067"/>
    <w:rsid w:val="00433E9C"/>
    <w:rsid w:val="00434571"/>
    <w:rsid w:val="004347CB"/>
    <w:rsid w:val="00435435"/>
    <w:rsid w:val="00435648"/>
    <w:rsid w:val="004366C2"/>
    <w:rsid w:val="004371CF"/>
    <w:rsid w:val="00440BB8"/>
    <w:rsid w:val="00440E0A"/>
    <w:rsid w:val="004419F7"/>
    <w:rsid w:val="00441EA0"/>
    <w:rsid w:val="0044381B"/>
    <w:rsid w:val="00446757"/>
    <w:rsid w:val="0044686F"/>
    <w:rsid w:val="00450AD6"/>
    <w:rsid w:val="00453ADC"/>
    <w:rsid w:val="00462861"/>
    <w:rsid w:val="00467580"/>
    <w:rsid w:val="004702FB"/>
    <w:rsid w:val="00470E47"/>
    <w:rsid w:val="00471503"/>
    <w:rsid w:val="00472A48"/>
    <w:rsid w:val="00473525"/>
    <w:rsid w:val="00475ABC"/>
    <w:rsid w:val="00483879"/>
    <w:rsid w:val="00484066"/>
    <w:rsid w:val="004941CF"/>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179"/>
    <w:rsid w:val="004B472B"/>
    <w:rsid w:val="004B56C5"/>
    <w:rsid w:val="004B7F5C"/>
    <w:rsid w:val="004C3458"/>
    <w:rsid w:val="004C4204"/>
    <w:rsid w:val="004C637C"/>
    <w:rsid w:val="004C655E"/>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4045"/>
    <w:rsid w:val="004F5EDE"/>
    <w:rsid w:val="004F77C4"/>
    <w:rsid w:val="004F79D0"/>
    <w:rsid w:val="00500126"/>
    <w:rsid w:val="005012AD"/>
    <w:rsid w:val="00501FC8"/>
    <w:rsid w:val="00504CB7"/>
    <w:rsid w:val="00505F62"/>
    <w:rsid w:val="00506A46"/>
    <w:rsid w:val="005112E2"/>
    <w:rsid w:val="005131B3"/>
    <w:rsid w:val="0051451C"/>
    <w:rsid w:val="00517420"/>
    <w:rsid w:val="00520CDD"/>
    <w:rsid w:val="0052142A"/>
    <w:rsid w:val="00524F1D"/>
    <w:rsid w:val="0052500C"/>
    <w:rsid w:val="00525B78"/>
    <w:rsid w:val="00526CCC"/>
    <w:rsid w:val="0053096C"/>
    <w:rsid w:val="005322D7"/>
    <w:rsid w:val="005324DD"/>
    <w:rsid w:val="00533D88"/>
    <w:rsid w:val="0053477D"/>
    <w:rsid w:val="0053510E"/>
    <w:rsid w:val="00535286"/>
    <w:rsid w:val="00535887"/>
    <w:rsid w:val="0053655A"/>
    <w:rsid w:val="005423BF"/>
    <w:rsid w:val="00542937"/>
    <w:rsid w:val="005429F9"/>
    <w:rsid w:val="00543C3C"/>
    <w:rsid w:val="00547004"/>
    <w:rsid w:val="00552DDA"/>
    <w:rsid w:val="00554719"/>
    <w:rsid w:val="005547CE"/>
    <w:rsid w:val="005557A8"/>
    <w:rsid w:val="00556F40"/>
    <w:rsid w:val="00560631"/>
    <w:rsid w:val="00560A26"/>
    <w:rsid w:val="00562EBC"/>
    <w:rsid w:val="00563976"/>
    <w:rsid w:val="00564690"/>
    <w:rsid w:val="00566418"/>
    <w:rsid w:val="00572C2C"/>
    <w:rsid w:val="00573DC4"/>
    <w:rsid w:val="00574275"/>
    <w:rsid w:val="00577730"/>
    <w:rsid w:val="00581833"/>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36C4"/>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09BB"/>
    <w:rsid w:val="005E125F"/>
    <w:rsid w:val="005E215B"/>
    <w:rsid w:val="005E3357"/>
    <w:rsid w:val="005E4D47"/>
    <w:rsid w:val="005E556C"/>
    <w:rsid w:val="005E68F1"/>
    <w:rsid w:val="005E7047"/>
    <w:rsid w:val="005E7A5C"/>
    <w:rsid w:val="005F07F3"/>
    <w:rsid w:val="005F119E"/>
    <w:rsid w:val="005F1658"/>
    <w:rsid w:val="005F2173"/>
    <w:rsid w:val="005F2A82"/>
    <w:rsid w:val="005F6B65"/>
    <w:rsid w:val="005F74C3"/>
    <w:rsid w:val="006003D5"/>
    <w:rsid w:val="006005EE"/>
    <w:rsid w:val="00601ACD"/>
    <w:rsid w:val="00602597"/>
    <w:rsid w:val="0060531A"/>
    <w:rsid w:val="0060627F"/>
    <w:rsid w:val="006067BE"/>
    <w:rsid w:val="00606C9E"/>
    <w:rsid w:val="00607F47"/>
    <w:rsid w:val="00610BA4"/>
    <w:rsid w:val="00610E1F"/>
    <w:rsid w:val="006127D9"/>
    <w:rsid w:val="00612EA8"/>
    <w:rsid w:val="006135B6"/>
    <w:rsid w:val="00614260"/>
    <w:rsid w:val="00615FF5"/>
    <w:rsid w:val="00621E0F"/>
    <w:rsid w:val="0062274D"/>
    <w:rsid w:val="00622E51"/>
    <w:rsid w:val="006237AA"/>
    <w:rsid w:val="00624979"/>
    <w:rsid w:val="006251A8"/>
    <w:rsid w:val="00627381"/>
    <w:rsid w:val="00627602"/>
    <w:rsid w:val="00630BE0"/>
    <w:rsid w:val="006317AA"/>
    <w:rsid w:val="00631E7A"/>
    <w:rsid w:val="00632C10"/>
    <w:rsid w:val="00633632"/>
    <w:rsid w:val="006347C3"/>
    <w:rsid w:val="00634E47"/>
    <w:rsid w:val="00635091"/>
    <w:rsid w:val="00636EFA"/>
    <w:rsid w:val="006377DE"/>
    <w:rsid w:val="0064115B"/>
    <w:rsid w:val="00641467"/>
    <w:rsid w:val="00641F43"/>
    <w:rsid w:val="006425E5"/>
    <w:rsid w:val="0064296D"/>
    <w:rsid w:val="0065017E"/>
    <w:rsid w:val="00650F2D"/>
    <w:rsid w:val="00652430"/>
    <w:rsid w:val="00656BF9"/>
    <w:rsid w:val="00657E65"/>
    <w:rsid w:val="00660827"/>
    <w:rsid w:val="006616C6"/>
    <w:rsid w:val="00663124"/>
    <w:rsid w:val="006709C7"/>
    <w:rsid w:val="00671B57"/>
    <w:rsid w:val="00671D89"/>
    <w:rsid w:val="00673F39"/>
    <w:rsid w:val="00674A9B"/>
    <w:rsid w:val="00675EE0"/>
    <w:rsid w:val="006761D5"/>
    <w:rsid w:val="00677E14"/>
    <w:rsid w:val="00680EE0"/>
    <w:rsid w:val="00681B51"/>
    <w:rsid w:val="00681E19"/>
    <w:rsid w:val="00682EFC"/>
    <w:rsid w:val="006831E2"/>
    <w:rsid w:val="0068329B"/>
    <w:rsid w:val="00683D8A"/>
    <w:rsid w:val="00685EB1"/>
    <w:rsid w:val="0069342D"/>
    <w:rsid w:val="0069394C"/>
    <w:rsid w:val="006945C7"/>
    <w:rsid w:val="00696190"/>
    <w:rsid w:val="00697031"/>
    <w:rsid w:val="006975C6"/>
    <w:rsid w:val="006A08EF"/>
    <w:rsid w:val="006A1738"/>
    <w:rsid w:val="006A1F08"/>
    <w:rsid w:val="006A1FDA"/>
    <w:rsid w:val="006A3025"/>
    <w:rsid w:val="006A3454"/>
    <w:rsid w:val="006A3530"/>
    <w:rsid w:val="006A3DF4"/>
    <w:rsid w:val="006A3E52"/>
    <w:rsid w:val="006A4344"/>
    <w:rsid w:val="006A449D"/>
    <w:rsid w:val="006A5918"/>
    <w:rsid w:val="006A5A75"/>
    <w:rsid w:val="006A6678"/>
    <w:rsid w:val="006A67B3"/>
    <w:rsid w:val="006A7CBA"/>
    <w:rsid w:val="006B27A7"/>
    <w:rsid w:val="006B2936"/>
    <w:rsid w:val="006B43C7"/>
    <w:rsid w:val="006B4750"/>
    <w:rsid w:val="006B5169"/>
    <w:rsid w:val="006B6E1D"/>
    <w:rsid w:val="006B78FD"/>
    <w:rsid w:val="006C1BB4"/>
    <w:rsid w:val="006C2884"/>
    <w:rsid w:val="006C7667"/>
    <w:rsid w:val="006D080D"/>
    <w:rsid w:val="006D1402"/>
    <w:rsid w:val="006D168D"/>
    <w:rsid w:val="006D28F2"/>
    <w:rsid w:val="006D2F0E"/>
    <w:rsid w:val="006D4139"/>
    <w:rsid w:val="006D4F65"/>
    <w:rsid w:val="006D51D5"/>
    <w:rsid w:val="006D71B6"/>
    <w:rsid w:val="006D791C"/>
    <w:rsid w:val="006E1778"/>
    <w:rsid w:val="006E4E1C"/>
    <w:rsid w:val="006E4E60"/>
    <w:rsid w:val="006E502B"/>
    <w:rsid w:val="006E5DA6"/>
    <w:rsid w:val="006E6372"/>
    <w:rsid w:val="006E6FAA"/>
    <w:rsid w:val="006F0247"/>
    <w:rsid w:val="006F0B58"/>
    <w:rsid w:val="006F1961"/>
    <w:rsid w:val="006F1DA5"/>
    <w:rsid w:val="006F3205"/>
    <w:rsid w:val="006F77E6"/>
    <w:rsid w:val="00700382"/>
    <w:rsid w:val="007003BE"/>
    <w:rsid w:val="00700675"/>
    <w:rsid w:val="0070237D"/>
    <w:rsid w:val="00704753"/>
    <w:rsid w:val="00706F8F"/>
    <w:rsid w:val="007109D5"/>
    <w:rsid w:val="00713515"/>
    <w:rsid w:val="00714E86"/>
    <w:rsid w:val="007168B1"/>
    <w:rsid w:val="00723088"/>
    <w:rsid w:val="00724DB1"/>
    <w:rsid w:val="0072551B"/>
    <w:rsid w:val="00725B8E"/>
    <w:rsid w:val="00725FB0"/>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57342"/>
    <w:rsid w:val="007600F5"/>
    <w:rsid w:val="00760EF7"/>
    <w:rsid w:val="00761C53"/>
    <w:rsid w:val="007628F1"/>
    <w:rsid w:val="00762AE1"/>
    <w:rsid w:val="00762BF6"/>
    <w:rsid w:val="00762F36"/>
    <w:rsid w:val="00764837"/>
    <w:rsid w:val="00764956"/>
    <w:rsid w:val="00764A55"/>
    <w:rsid w:val="00764FB9"/>
    <w:rsid w:val="00765C4F"/>
    <w:rsid w:val="0076602F"/>
    <w:rsid w:val="00766ABB"/>
    <w:rsid w:val="007745FB"/>
    <w:rsid w:val="0077657A"/>
    <w:rsid w:val="00776E1B"/>
    <w:rsid w:val="00780CBE"/>
    <w:rsid w:val="007821DB"/>
    <w:rsid w:val="0078283C"/>
    <w:rsid w:val="00782CE8"/>
    <w:rsid w:val="00785073"/>
    <w:rsid w:val="00785298"/>
    <w:rsid w:val="00785DFD"/>
    <w:rsid w:val="00785F39"/>
    <w:rsid w:val="00790916"/>
    <w:rsid w:val="00791D19"/>
    <w:rsid w:val="00791E23"/>
    <w:rsid w:val="00794AAE"/>
    <w:rsid w:val="00794C93"/>
    <w:rsid w:val="0079633E"/>
    <w:rsid w:val="00797DA5"/>
    <w:rsid w:val="007A02C8"/>
    <w:rsid w:val="007A0CE8"/>
    <w:rsid w:val="007A2B93"/>
    <w:rsid w:val="007A6515"/>
    <w:rsid w:val="007A6A2F"/>
    <w:rsid w:val="007A7866"/>
    <w:rsid w:val="007B1ED0"/>
    <w:rsid w:val="007B3D2F"/>
    <w:rsid w:val="007B40B4"/>
    <w:rsid w:val="007B410D"/>
    <w:rsid w:val="007B53BE"/>
    <w:rsid w:val="007B5A2C"/>
    <w:rsid w:val="007B644E"/>
    <w:rsid w:val="007C00F0"/>
    <w:rsid w:val="007C1F72"/>
    <w:rsid w:val="007C2067"/>
    <w:rsid w:val="007C2A7A"/>
    <w:rsid w:val="007C371A"/>
    <w:rsid w:val="007C3BE4"/>
    <w:rsid w:val="007C3EA0"/>
    <w:rsid w:val="007C56B5"/>
    <w:rsid w:val="007C743A"/>
    <w:rsid w:val="007D0479"/>
    <w:rsid w:val="007D17F4"/>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3E91"/>
    <w:rsid w:val="00804064"/>
    <w:rsid w:val="00807EE9"/>
    <w:rsid w:val="00807F1D"/>
    <w:rsid w:val="00811A01"/>
    <w:rsid w:val="0081298A"/>
    <w:rsid w:val="00814077"/>
    <w:rsid w:val="0081460B"/>
    <w:rsid w:val="0081481B"/>
    <w:rsid w:val="00814E94"/>
    <w:rsid w:val="00816944"/>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637"/>
    <w:rsid w:val="008359D4"/>
    <w:rsid w:val="008363BC"/>
    <w:rsid w:val="008418C1"/>
    <w:rsid w:val="00841991"/>
    <w:rsid w:val="008425D2"/>
    <w:rsid w:val="008456FA"/>
    <w:rsid w:val="00846300"/>
    <w:rsid w:val="0084710A"/>
    <w:rsid w:val="008505AE"/>
    <w:rsid w:val="0085079A"/>
    <w:rsid w:val="00851735"/>
    <w:rsid w:val="008528A1"/>
    <w:rsid w:val="008649BE"/>
    <w:rsid w:val="008674DC"/>
    <w:rsid w:val="008676DC"/>
    <w:rsid w:val="00872C33"/>
    <w:rsid w:val="00875D38"/>
    <w:rsid w:val="00881AF5"/>
    <w:rsid w:val="00881E1D"/>
    <w:rsid w:val="00882FE1"/>
    <w:rsid w:val="008853CE"/>
    <w:rsid w:val="008856C8"/>
    <w:rsid w:val="00885BD5"/>
    <w:rsid w:val="008863E7"/>
    <w:rsid w:val="00890AA1"/>
    <w:rsid w:val="00891CDB"/>
    <w:rsid w:val="008920F9"/>
    <w:rsid w:val="00892BAD"/>
    <w:rsid w:val="00893D99"/>
    <w:rsid w:val="0089665A"/>
    <w:rsid w:val="008A2BF8"/>
    <w:rsid w:val="008A38CB"/>
    <w:rsid w:val="008A3AE2"/>
    <w:rsid w:val="008A3E67"/>
    <w:rsid w:val="008A4A0F"/>
    <w:rsid w:val="008A5D4C"/>
    <w:rsid w:val="008A60B9"/>
    <w:rsid w:val="008A6DD5"/>
    <w:rsid w:val="008A6F5B"/>
    <w:rsid w:val="008B0A1F"/>
    <w:rsid w:val="008B202D"/>
    <w:rsid w:val="008B44FC"/>
    <w:rsid w:val="008B4678"/>
    <w:rsid w:val="008B48DB"/>
    <w:rsid w:val="008B5E3A"/>
    <w:rsid w:val="008B72CE"/>
    <w:rsid w:val="008C0197"/>
    <w:rsid w:val="008C1A72"/>
    <w:rsid w:val="008C3488"/>
    <w:rsid w:val="008C3756"/>
    <w:rsid w:val="008C45F6"/>
    <w:rsid w:val="008C4F87"/>
    <w:rsid w:val="008C5FA6"/>
    <w:rsid w:val="008C5FAE"/>
    <w:rsid w:val="008C697E"/>
    <w:rsid w:val="008C716A"/>
    <w:rsid w:val="008C7A1B"/>
    <w:rsid w:val="008D02BB"/>
    <w:rsid w:val="008D05D9"/>
    <w:rsid w:val="008D1255"/>
    <w:rsid w:val="008D60D0"/>
    <w:rsid w:val="008D7B0B"/>
    <w:rsid w:val="008E051B"/>
    <w:rsid w:val="008E112F"/>
    <w:rsid w:val="008E56DD"/>
    <w:rsid w:val="008E617A"/>
    <w:rsid w:val="008E7F3F"/>
    <w:rsid w:val="008F0208"/>
    <w:rsid w:val="008F0C2F"/>
    <w:rsid w:val="008F1F8B"/>
    <w:rsid w:val="008F2731"/>
    <w:rsid w:val="008F3A22"/>
    <w:rsid w:val="008F5044"/>
    <w:rsid w:val="008F6877"/>
    <w:rsid w:val="008F76EA"/>
    <w:rsid w:val="00900D8A"/>
    <w:rsid w:val="00901285"/>
    <w:rsid w:val="00901F6B"/>
    <w:rsid w:val="00903948"/>
    <w:rsid w:val="00904C51"/>
    <w:rsid w:val="00904CC0"/>
    <w:rsid w:val="009077F2"/>
    <w:rsid w:val="00911B7F"/>
    <w:rsid w:val="009142F3"/>
    <w:rsid w:val="009170C5"/>
    <w:rsid w:val="00917602"/>
    <w:rsid w:val="00917EE4"/>
    <w:rsid w:val="00925447"/>
    <w:rsid w:val="0092646E"/>
    <w:rsid w:val="009273F9"/>
    <w:rsid w:val="00927A0C"/>
    <w:rsid w:val="00930868"/>
    <w:rsid w:val="009309C8"/>
    <w:rsid w:val="00931799"/>
    <w:rsid w:val="00931A7A"/>
    <w:rsid w:val="00936D77"/>
    <w:rsid w:val="00936E5C"/>
    <w:rsid w:val="0094091A"/>
    <w:rsid w:val="00941D07"/>
    <w:rsid w:val="00941FBE"/>
    <w:rsid w:val="0094273A"/>
    <w:rsid w:val="0094329B"/>
    <w:rsid w:val="009436CE"/>
    <w:rsid w:val="00944F06"/>
    <w:rsid w:val="00945D47"/>
    <w:rsid w:val="00945FBE"/>
    <w:rsid w:val="00946415"/>
    <w:rsid w:val="00946CA5"/>
    <w:rsid w:val="00950C0B"/>
    <w:rsid w:val="009532E1"/>
    <w:rsid w:val="00953FFE"/>
    <w:rsid w:val="00954DCC"/>
    <w:rsid w:val="0095677B"/>
    <w:rsid w:val="00960022"/>
    <w:rsid w:val="0096004B"/>
    <w:rsid w:val="00960601"/>
    <w:rsid w:val="00962E95"/>
    <w:rsid w:val="00963A80"/>
    <w:rsid w:val="00967AF6"/>
    <w:rsid w:val="00970709"/>
    <w:rsid w:val="00970EF8"/>
    <w:rsid w:val="00972714"/>
    <w:rsid w:val="00972931"/>
    <w:rsid w:val="00972B09"/>
    <w:rsid w:val="00973071"/>
    <w:rsid w:val="00975424"/>
    <w:rsid w:val="0097617D"/>
    <w:rsid w:val="009761A2"/>
    <w:rsid w:val="00976BE6"/>
    <w:rsid w:val="009770BA"/>
    <w:rsid w:val="00981A60"/>
    <w:rsid w:val="00982244"/>
    <w:rsid w:val="00985334"/>
    <w:rsid w:val="00986B5C"/>
    <w:rsid w:val="00987C1E"/>
    <w:rsid w:val="00992070"/>
    <w:rsid w:val="00992C8D"/>
    <w:rsid w:val="00993CDA"/>
    <w:rsid w:val="009950B8"/>
    <w:rsid w:val="009973B6"/>
    <w:rsid w:val="00997E92"/>
    <w:rsid w:val="009A069B"/>
    <w:rsid w:val="009A1BF0"/>
    <w:rsid w:val="009A274E"/>
    <w:rsid w:val="009A2B25"/>
    <w:rsid w:val="009A2FED"/>
    <w:rsid w:val="009A577A"/>
    <w:rsid w:val="009A5ACA"/>
    <w:rsid w:val="009A6023"/>
    <w:rsid w:val="009A6074"/>
    <w:rsid w:val="009A60C6"/>
    <w:rsid w:val="009B1625"/>
    <w:rsid w:val="009B1D84"/>
    <w:rsid w:val="009B466F"/>
    <w:rsid w:val="009B4981"/>
    <w:rsid w:val="009B756B"/>
    <w:rsid w:val="009C0B56"/>
    <w:rsid w:val="009C11D0"/>
    <w:rsid w:val="009C1757"/>
    <w:rsid w:val="009C22AE"/>
    <w:rsid w:val="009C2532"/>
    <w:rsid w:val="009C2A10"/>
    <w:rsid w:val="009C5B8F"/>
    <w:rsid w:val="009C7175"/>
    <w:rsid w:val="009D04C8"/>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5EA4"/>
    <w:rsid w:val="009F679B"/>
    <w:rsid w:val="009F696C"/>
    <w:rsid w:val="009F7F98"/>
    <w:rsid w:val="00A00DBD"/>
    <w:rsid w:val="00A02B63"/>
    <w:rsid w:val="00A03F60"/>
    <w:rsid w:val="00A06044"/>
    <w:rsid w:val="00A078E2"/>
    <w:rsid w:val="00A07CC5"/>
    <w:rsid w:val="00A1036C"/>
    <w:rsid w:val="00A1242F"/>
    <w:rsid w:val="00A13793"/>
    <w:rsid w:val="00A13F4E"/>
    <w:rsid w:val="00A144FE"/>
    <w:rsid w:val="00A15E5B"/>
    <w:rsid w:val="00A22E8F"/>
    <w:rsid w:val="00A23184"/>
    <w:rsid w:val="00A238A2"/>
    <w:rsid w:val="00A2757D"/>
    <w:rsid w:val="00A3062E"/>
    <w:rsid w:val="00A332AA"/>
    <w:rsid w:val="00A33302"/>
    <w:rsid w:val="00A341C8"/>
    <w:rsid w:val="00A3567A"/>
    <w:rsid w:val="00A3664F"/>
    <w:rsid w:val="00A37BEC"/>
    <w:rsid w:val="00A37CF4"/>
    <w:rsid w:val="00A424C5"/>
    <w:rsid w:val="00A429ED"/>
    <w:rsid w:val="00A46ED1"/>
    <w:rsid w:val="00A51769"/>
    <w:rsid w:val="00A51B3A"/>
    <w:rsid w:val="00A52459"/>
    <w:rsid w:val="00A52910"/>
    <w:rsid w:val="00A53527"/>
    <w:rsid w:val="00A55B03"/>
    <w:rsid w:val="00A60C89"/>
    <w:rsid w:val="00A623EE"/>
    <w:rsid w:val="00A62405"/>
    <w:rsid w:val="00A6568E"/>
    <w:rsid w:val="00A66504"/>
    <w:rsid w:val="00A6652F"/>
    <w:rsid w:val="00A668DC"/>
    <w:rsid w:val="00A70313"/>
    <w:rsid w:val="00A7059C"/>
    <w:rsid w:val="00A72B0B"/>
    <w:rsid w:val="00A74CCB"/>
    <w:rsid w:val="00A77058"/>
    <w:rsid w:val="00A835B6"/>
    <w:rsid w:val="00A85BC4"/>
    <w:rsid w:val="00A87FE9"/>
    <w:rsid w:val="00A91B02"/>
    <w:rsid w:val="00A92B9E"/>
    <w:rsid w:val="00A930A3"/>
    <w:rsid w:val="00A938EF"/>
    <w:rsid w:val="00A94550"/>
    <w:rsid w:val="00A95E86"/>
    <w:rsid w:val="00A965E7"/>
    <w:rsid w:val="00A96F25"/>
    <w:rsid w:val="00AA0829"/>
    <w:rsid w:val="00AA2AC5"/>
    <w:rsid w:val="00AA2E49"/>
    <w:rsid w:val="00AA3753"/>
    <w:rsid w:val="00AA4150"/>
    <w:rsid w:val="00AA4B1E"/>
    <w:rsid w:val="00AA76A7"/>
    <w:rsid w:val="00AB789D"/>
    <w:rsid w:val="00AC0291"/>
    <w:rsid w:val="00AC27E7"/>
    <w:rsid w:val="00AC419A"/>
    <w:rsid w:val="00AD0ABB"/>
    <w:rsid w:val="00AD2688"/>
    <w:rsid w:val="00AD711E"/>
    <w:rsid w:val="00AE07EE"/>
    <w:rsid w:val="00AE09C5"/>
    <w:rsid w:val="00AE2009"/>
    <w:rsid w:val="00AE2B07"/>
    <w:rsid w:val="00AE46CA"/>
    <w:rsid w:val="00AE5B25"/>
    <w:rsid w:val="00AE724E"/>
    <w:rsid w:val="00AE743A"/>
    <w:rsid w:val="00AF0D59"/>
    <w:rsid w:val="00AF1F2F"/>
    <w:rsid w:val="00AF2F43"/>
    <w:rsid w:val="00AF2FF8"/>
    <w:rsid w:val="00AF310E"/>
    <w:rsid w:val="00AF4769"/>
    <w:rsid w:val="00AF65BC"/>
    <w:rsid w:val="00AF7406"/>
    <w:rsid w:val="00AF7FB0"/>
    <w:rsid w:val="00B003D2"/>
    <w:rsid w:val="00B01637"/>
    <w:rsid w:val="00B04046"/>
    <w:rsid w:val="00B05771"/>
    <w:rsid w:val="00B05BDB"/>
    <w:rsid w:val="00B072F1"/>
    <w:rsid w:val="00B07382"/>
    <w:rsid w:val="00B11A13"/>
    <w:rsid w:val="00B13102"/>
    <w:rsid w:val="00B15224"/>
    <w:rsid w:val="00B1669F"/>
    <w:rsid w:val="00B167C7"/>
    <w:rsid w:val="00B169F3"/>
    <w:rsid w:val="00B17103"/>
    <w:rsid w:val="00B17196"/>
    <w:rsid w:val="00B2101E"/>
    <w:rsid w:val="00B220B8"/>
    <w:rsid w:val="00B2332F"/>
    <w:rsid w:val="00B26A2B"/>
    <w:rsid w:val="00B26FC4"/>
    <w:rsid w:val="00B3044F"/>
    <w:rsid w:val="00B30581"/>
    <w:rsid w:val="00B306A6"/>
    <w:rsid w:val="00B319E5"/>
    <w:rsid w:val="00B34487"/>
    <w:rsid w:val="00B34C08"/>
    <w:rsid w:val="00B36A39"/>
    <w:rsid w:val="00B36AE8"/>
    <w:rsid w:val="00B37377"/>
    <w:rsid w:val="00B37905"/>
    <w:rsid w:val="00B37FA4"/>
    <w:rsid w:val="00B430FC"/>
    <w:rsid w:val="00B43162"/>
    <w:rsid w:val="00B43906"/>
    <w:rsid w:val="00B43D70"/>
    <w:rsid w:val="00B44076"/>
    <w:rsid w:val="00B45801"/>
    <w:rsid w:val="00B46440"/>
    <w:rsid w:val="00B46BF0"/>
    <w:rsid w:val="00B46D35"/>
    <w:rsid w:val="00B500A3"/>
    <w:rsid w:val="00B51720"/>
    <w:rsid w:val="00B52A9E"/>
    <w:rsid w:val="00B57053"/>
    <w:rsid w:val="00B601B4"/>
    <w:rsid w:val="00B61B48"/>
    <w:rsid w:val="00B624F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080A"/>
    <w:rsid w:val="00B91ECF"/>
    <w:rsid w:val="00B92507"/>
    <w:rsid w:val="00B92549"/>
    <w:rsid w:val="00B93434"/>
    <w:rsid w:val="00B934AD"/>
    <w:rsid w:val="00B95E9C"/>
    <w:rsid w:val="00BA0BDE"/>
    <w:rsid w:val="00BA0FC2"/>
    <w:rsid w:val="00BA1DFD"/>
    <w:rsid w:val="00BA36E4"/>
    <w:rsid w:val="00BA4A89"/>
    <w:rsid w:val="00BB0304"/>
    <w:rsid w:val="00BB2FFF"/>
    <w:rsid w:val="00BB35C9"/>
    <w:rsid w:val="00BB4832"/>
    <w:rsid w:val="00BB761B"/>
    <w:rsid w:val="00BB77B7"/>
    <w:rsid w:val="00BC026B"/>
    <w:rsid w:val="00BC07A7"/>
    <w:rsid w:val="00BC0BBB"/>
    <w:rsid w:val="00BC1BC3"/>
    <w:rsid w:val="00BC2D61"/>
    <w:rsid w:val="00BC598F"/>
    <w:rsid w:val="00BC7526"/>
    <w:rsid w:val="00BD143D"/>
    <w:rsid w:val="00BD41EF"/>
    <w:rsid w:val="00BD56C3"/>
    <w:rsid w:val="00BE153B"/>
    <w:rsid w:val="00BE3953"/>
    <w:rsid w:val="00BE4DE6"/>
    <w:rsid w:val="00BE500B"/>
    <w:rsid w:val="00BE52B1"/>
    <w:rsid w:val="00BF12E4"/>
    <w:rsid w:val="00BF70CD"/>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7E3"/>
    <w:rsid w:val="00C31E4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2E"/>
    <w:rsid w:val="00C55D99"/>
    <w:rsid w:val="00C600F3"/>
    <w:rsid w:val="00C66102"/>
    <w:rsid w:val="00C710C5"/>
    <w:rsid w:val="00C71560"/>
    <w:rsid w:val="00C71805"/>
    <w:rsid w:val="00C7306F"/>
    <w:rsid w:val="00C73F13"/>
    <w:rsid w:val="00C773A2"/>
    <w:rsid w:val="00C8336C"/>
    <w:rsid w:val="00C83BCA"/>
    <w:rsid w:val="00C83C08"/>
    <w:rsid w:val="00C84875"/>
    <w:rsid w:val="00C850C8"/>
    <w:rsid w:val="00C85C8A"/>
    <w:rsid w:val="00C90712"/>
    <w:rsid w:val="00C9746F"/>
    <w:rsid w:val="00CA484D"/>
    <w:rsid w:val="00CB1FFC"/>
    <w:rsid w:val="00CB319F"/>
    <w:rsid w:val="00CB37CB"/>
    <w:rsid w:val="00CB3976"/>
    <w:rsid w:val="00CB4405"/>
    <w:rsid w:val="00CB54FD"/>
    <w:rsid w:val="00CB71BB"/>
    <w:rsid w:val="00CC2AA0"/>
    <w:rsid w:val="00CD1423"/>
    <w:rsid w:val="00CD30A4"/>
    <w:rsid w:val="00CD3420"/>
    <w:rsid w:val="00CD6CE0"/>
    <w:rsid w:val="00CD6E25"/>
    <w:rsid w:val="00CE05C2"/>
    <w:rsid w:val="00CE2574"/>
    <w:rsid w:val="00CE3BD9"/>
    <w:rsid w:val="00CE48D6"/>
    <w:rsid w:val="00CE5E70"/>
    <w:rsid w:val="00CF0488"/>
    <w:rsid w:val="00CF22BC"/>
    <w:rsid w:val="00CF3AD2"/>
    <w:rsid w:val="00CF444F"/>
    <w:rsid w:val="00CF5128"/>
    <w:rsid w:val="00CF6E5D"/>
    <w:rsid w:val="00D01C2C"/>
    <w:rsid w:val="00D03396"/>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2C54"/>
    <w:rsid w:val="00D24FD6"/>
    <w:rsid w:val="00D251E1"/>
    <w:rsid w:val="00D26562"/>
    <w:rsid w:val="00D3450B"/>
    <w:rsid w:val="00D34780"/>
    <w:rsid w:val="00D35366"/>
    <w:rsid w:val="00D36463"/>
    <w:rsid w:val="00D379CF"/>
    <w:rsid w:val="00D37E6C"/>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026"/>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381A"/>
    <w:rsid w:val="00D94E7E"/>
    <w:rsid w:val="00D95141"/>
    <w:rsid w:val="00D9542D"/>
    <w:rsid w:val="00D963EA"/>
    <w:rsid w:val="00DA1D57"/>
    <w:rsid w:val="00DA2F82"/>
    <w:rsid w:val="00DA3B6E"/>
    <w:rsid w:val="00DB089E"/>
    <w:rsid w:val="00DB229C"/>
    <w:rsid w:val="00DB2AA9"/>
    <w:rsid w:val="00DB4167"/>
    <w:rsid w:val="00DB4F7A"/>
    <w:rsid w:val="00DB7175"/>
    <w:rsid w:val="00DC0682"/>
    <w:rsid w:val="00DC06EB"/>
    <w:rsid w:val="00DC145D"/>
    <w:rsid w:val="00DC250D"/>
    <w:rsid w:val="00DC2AE8"/>
    <w:rsid w:val="00DC3021"/>
    <w:rsid w:val="00DC3093"/>
    <w:rsid w:val="00DC6CC7"/>
    <w:rsid w:val="00DD073B"/>
    <w:rsid w:val="00DD2FA1"/>
    <w:rsid w:val="00DD4D02"/>
    <w:rsid w:val="00DD5858"/>
    <w:rsid w:val="00DD6388"/>
    <w:rsid w:val="00DD76CF"/>
    <w:rsid w:val="00DD78A4"/>
    <w:rsid w:val="00DE0A80"/>
    <w:rsid w:val="00DE282C"/>
    <w:rsid w:val="00DE3977"/>
    <w:rsid w:val="00DE3D1B"/>
    <w:rsid w:val="00DE4167"/>
    <w:rsid w:val="00DE4A1D"/>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086"/>
    <w:rsid w:val="00E208BB"/>
    <w:rsid w:val="00E2095F"/>
    <w:rsid w:val="00E21027"/>
    <w:rsid w:val="00E2654D"/>
    <w:rsid w:val="00E277BC"/>
    <w:rsid w:val="00E30F9D"/>
    <w:rsid w:val="00E33B9C"/>
    <w:rsid w:val="00E33CAA"/>
    <w:rsid w:val="00E3613B"/>
    <w:rsid w:val="00E37141"/>
    <w:rsid w:val="00E378ED"/>
    <w:rsid w:val="00E40231"/>
    <w:rsid w:val="00E409CD"/>
    <w:rsid w:val="00E44042"/>
    <w:rsid w:val="00E4521A"/>
    <w:rsid w:val="00E453F2"/>
    <w:rsid w:val="00E45FD8"/>
    <w:rsid w:val="00E46F50"/>
    <w:rsid w:val="00E47ADA"/>
    <w:rsid w:val="00E50A1C"/>
    <w:rsid w:val="00E52875"/>
    <w:rsid w:val="00E5458B"/>
    <w:rsid w:val="00E54738"/>
    <w:rsid w:val="00E557CC"/>
    <w:rsid w:val="00E55B9D"/>
    <w:rsid w:val="00E55CDA"/>
    <w:rsid w:val="00E56456"/>
    <w:rsid w:val="00E60576"/>
    <w:rsid w:val="00E60C13"/>
    <w:rsid w:val="00E627DD"/>
    <w:rsid w:val="00E654B8"/>
    <w:rsid w:val="00E66C92"/>
    <w:rsid w:val="00E66CE8"/>
    <w:rsid w:val="00E7054C"/>
    <w:rsid w:val="00E742EE"/>
    <w:rsid w:val="00E75C92"/>
    <w:rsid w:val="00E75F0A"/>
    <w:rsid w:val="00E77650"/>
    <w:rsid w:val="00E77DD7"/>
    <w:rsid w:val="00E83A8B"/>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4C57"/>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4CAB"/>
    <w:rsid w:val="00ED5AA5"/>
    <w:rsid w:val="00ED7B46"/>
    <w:rsid w:val="00EE3B39"/>
    <w:rsid w:val="00EE41A9"/>
    <w:rsid w:val="00EE50C0"/>
    <w:rsid w:val="00EE67F1"/>
    <w:rsid w:val="00EE699D"/>
    <w:rsid w:val="00EE6A87"/>
    <w:rsid w:val="00EF22A7"/>
    <w:rsid w:val="00EF3445"/>
    <w:rsid w:val="00EF3AE5"/>
    <w:rsid w:val="00EF6B35"/>
    <w:rsid w:val="00F04833"/>
    <w:rsid w:val="00F048B7"/>
    <w:rsid w:val="00F05645"/>
    <w:rsid w:val="00F07371"/>
    <w:rsid w:val="00F07F34"/>
    <w:rsid w:val="00F12126"/>
    <w:rsid w:val="00F12153"/>
    <w:rsid w:val="00F13141"/>
    <w:rsid w:val="00F13C73"/>
    <w:rsid w:val="00F14F83"/>
    <w:rsid w:val="00F15D86"/>
    <w:rsid w:val="00F16B2B"/>
    <w:rsid w:val="00F16C51"/>
    <w:rsid w:val="00F218BE"/>
    <w:rsid w:val="00F21FD4"/>
    <w:rsid w:val="00F224F6"/>
    <w:rsid w:val="00F23165"/>
    <w:rsid w:val="00F24D15"/>
    <w:rsid w:val="00F30BFF"/>
    <w:rsid w:val="00F30DAB"/>
    <w:rsid w:val="00F313AF"/>
    <w:rsid w:val="00F3261E"/>
    <w:rsid w:val="00F32938"/>
    <w:rsid w:val="00F36610"/>
    <w:rsid w:val="00F37ACD"/>
    <w:rsid w:val="00F37BD9"/>
    <w:rsid w:val="00F40FA3"/>
    <w:rsid w:val="00F42BB9"/>
    <w:rsid w:val="00F479D0"/>
    <w:rsid w:val="00F50D5C"/>
    <w:rsid w:val="00F51390"/>
    <w:rsid w:val="00F54CCE"/>
    <w:rsid w:val="00F54EE6"/>
    <w:rsid w:val="00F574A0"/>
    <w:rsid w:val="00F57517"/>
    <w:rsid w:val="00F57D06"/>
    <w:rsid w:val="00F61384"/>
    <w:rsid w:val="00F63D5E"/>
    <w:rsid w:val="00F64C6E"/>
    <w:rsid w:val="00F70EAB"/>
    <w:rsid w:val="00F712D5"/>
    <w:rsid w:val="00F722DF"/>
    <w:rsid w:val="00F749C2"/>
    <w:rsid w:val="00F76404"/>
    <w:rsid w:val="00F76422"/>
    <w:rsid w:val="00F8226F"/>
    <w:rsid w:val="00F851F3"/>
    <w:rsid w:val="00F90CBF"/>
    <w:rsid w:val="00F92B91"/>
    <w:rsid w:val="00FA7457"/>
    <w:rsid w:val="00FB29F7"/>
    <w:rsid w:val="00FB3235"/>
    <w:rsid w:val="00FB3258"/>
    <w:rsid w:val="00FB46EB"/>
    <w:rsid w:val="00FB5F36"/>
    <w:rsid w:val="00FB7206"/>
    <w:rsid w:val="00FB75B0"/>
    <w:rsid w:val="00FB7E3F"/>
    <w:rsid w:val="00FC188E"/>
    <w:rsid w:val="00FC2646"/>
    <w:rsid w:val="00FC27AD"/>
    <w:rsid w:val="00FC3834"/>
    <w:rsid w:val="00FC45DD"/>
    <w:rsid w:val="00FD1395"/>
    <w:rsid w:val="00FD21A8"/>
    <w:rsid w:val="00FD2770"/>
    <w:rsid w:val="00FD47D0"/>
    <w:rsid w:val="00FD4ABF"/>
    <w:rsid w:val="00FD59F8"/>
    <w:rsid w:val="00FD65F0"/>
    <w:rsid w:val="00FD7E05"/>
    <w:rsid w:val="00FE00C9"/>
    <w:rsid w:val="00FE0136"/>
    <w:rsid w:val="00FE0547"/>
    <w:rsid w:val="00FE1EB2"/>
    <w:rsid w:val="00FE20CF"/>
    <w:rsid w:val="00FE20D0"/>
    <w:rsid w:val="00FE24A3"/>
    <w:rsid w:val="00FE2A8E"/>
    <w:rsid w:val="00FE2F55"/>
    <w:rsid w:val="00FE4E6B"/>
    <w:rsid w:val="00FE5DAB"/>
    <w:rsid w:val="00FE5E7E"/>
    <w:rsid w:val="00FE7328"/>
    <w:rsid w:val="00FE77AA"/>
    <w:rsid w:val="00FF03D0"/>
    <w:rsid w:val="00FF06E4"/>
    <w:rsid w:val="00FF4365"/>
    <w:rsid w:val="00FF47F2"/>
    <w:rsid w:val="00FF4C02"/>
    <w:rsid w:val="00FF6753"/>
    <w:rsid w:val="00FF6A04"/>
    <w:rsid w:val="00FF7ED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601CA"/>
  <w15:docId w15:val="{99CABC00-B2BC-48E5-B2C6-E2FE75AD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187704">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044502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876772974">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93938891">
      <w:bodyDiv w:val="1"/>
      <w:marLeft w:val="0"/>
      <w:marRight w:val="0"/>
      <w:marTop w:val="0"/>
      <w:marBottom w:val="0"/>
      <w:divBdr>
        <w:top w:val="none" w:sz="0" w:space="0" w:color="auto"/>
        <w:left w:val="none" w:sz="0" w:space="0" w:color="auto"/>
        <w:bottom w:val="none" w:sz="0" w:space="0" w:color="auto"/>
        <w:right w:val="none" w:sz="0" w:space="0" w:color="auto"/>
      </w:divBdr>
    </w:div>
    <w:div w:id="1806311751">
      <w:bodyDiv w:val="1"/>
      <w:marLeft w:val="0"/>
      <w:marRight w:val="0"/>
      <w:marTop w:val="0"/>
      <w:marBottom w:val="0"/>
      <w:divBdr>
        <w:top w:val="none" w:sz="0" w:space="0" w:color="auto"/>
        <w:left w:val="none" w:sz="0" w:space="0" w:color="auto"/>
        <w:bottom w:val="none" w:sz="0" w:space="0" w:color="auto"/>
        <w:right w:val="none" w:sz="0" w:space="0" w:color="auto"/>
      </w:divBdr>
    </w:div>
    <w:div w:id="182815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10675-A32D-4DC8-A3A3-DE5475509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4801</Words>
  <Characters>27366</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32103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Zupanc Jožica</cp:lastModifiedBy>
  <cp:revision>19</cp:revision>
  <cp:lastPrinted>2018-05-15T08:25:00Z</cp:lastPrinted>
  <dcterms:created xsi:type="dcterms:W3CDTF">2026-08-31T10:22:00Z</dcterms:created>
  <dcterms:modified xsi:type="dcterms:W3CDTF">2026-09-01T09:38:00Z</dcterms:modified>
</cp:coreProperties>
</file>