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0C1EFB5D" w14:textId="77777777" w:rsidTr="004F2927">
        <w:trPr>
          <w:trHeight w:val="1268"/>
        </w:trPr>
        <w:tc>
          <w:tcPr>
            <w:tcW w:w="1668" w:type="dxa"/>
          </w:tcPr>
          <w:p w14:paraId="7FC7AA8A" w14:textId="77777777" w:rsidR="004702FB" w:rsidRPr="006F1DA5" w:rsidRDefault="004702FB" w:rsidP="004702FB">
            <w:pPr>
              <w:pStyle w:val="Glava"/>
              <w:rPr>
                <w:rFonts w:ascii="Arial" w:hAnsi="Arial" w:cs="Arial"/>
                <w:b/>
                <w:color w:val="000000" w:themeColor="text1"/>
              </w:rPr>
            </w:pPr>
          </w:p>
        </w:tc>
        <w:tc>
          <w:tcPr>
            <w:tcW w:w="3361" w:type="dxa"/>
          </w:tcPr>
          <w:p w14:paraId="29E66F96" w14:textId="77777777" w:rsidR="004702FB" w:rsidRPr="006F1DA5" w:rsidRDefault="004702FB" w:rsidP="004702FB">
            <w:pPr>
              <w:pStyle w:val="Glava"/>
              <w:rPr>
                <w:rFonts w:ascii="Arial" w:hAnsi="Arial" w:cs="Arial"/>
                <w:b/>
                <w:color w:val="000000" w:themeColor="text1"/>
              </w:rPr>
            </w:pPr>
          </w:p>
        </w:tc>
        <w:tc>
          <w:tcPr>
            <w:tcW w:w="4209" w:type="dxa"/>
          </w:tcPr>
          <w:p w14:paraId="0853A649" w14:textId="77777777" w:rsidR="004702FB" w:rsidRPr="006F1DA5" w:rsidRDefault="004702FB" w:rsidP="004702FB">
            <w:pPr>
              <w:pStyle w:val="Glava"/>
              <w:rPr>
                <w:rFonts w:ascii="Arial" w:hAnsi="Arial" w:cs="Arial"/>
                <w:b/>
                <w:color w:val="000000" w:themeColor="text1"/>
              </w:rPr>
            </w:pPr>
          </w:p>
        </w:tc>
      </w:tr>
    </w:tbl>
    <w:p w14:paraId="1B9DE525" w14:textId="77777777" w:rsidR="004702FB" w:rsidRDefault="004702FB" w:rsidP="006975C6">
      <w:pPr>
        <w:pStyle w:val="Paragraf"/>
        <w:rPr>
          <w:rFonts w:ascii="Arial" w:hAnsi="Arial" w:cs="Arial"/>
        </w:rPr>
      </w:pPr>
    </w:p>
    <w:p w14:paraId="136C856D"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16-49/26</w:t>
      </w:r>
    </w:p>
    <w:p w14:paraId="454756ED" w14:textId="14C8F96C"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D30B58">
        <w:rPr>
          <w:rFonts w:ascii="Arial" w:hAnsi="Arial" w:cs="Arial"/>
        </w:rPr>
        <w:t>2</w:t>
      </w:r>
      <w:r w:rsidR="001B0B49">
        <w:rPr>
          <w:rFonts w:ascii="Arial" w:hAnsi="Arial" w:cs="Arial"/>
        </w:rPr>
        <w:t>8</w:t>
      </w:r>
      <w:r w:rsidRPr="006F1DA5">
        <w:rPr>
          <w:rFonts w:ascii="Arial" w:hAnsi="Arial" w:cs="Arial"/>
        </w:rPr>
        <w:t>.08.2026</w:t>
      </w:r>
      <w:r w:rsidR="00FC2646" w:rsidRPr="006F1DA5">
        <w:rPr>
          <w:rFonts w:ascii="Arial" w:hAnsi="Arial" w:cs="Arial"/>
        </w:rPr>
        <w:tab/>
      </w:r>
    </w:p>
    <w:p w14:paraId="5CDEA201"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210"/>
      </w:tblGrid>
      <w:tr w:rsidR="00FB3258" w:rsidRPr="006F1DA5" w14:paraId="624F27B6"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63F9ED62"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0614AD75" w14:textId="20B3E8F9"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NABAVA</w:t>
            </w:r>
            <w:r w:rsidR="00C06535">
              <w:rPr>
                <w:rFonts w:ascii="Arial" w:hAnsi="Arial" w:cs="Arial"/>
                <w:sz w:val="44"/>
                <w:szCs w:val="44"/>
              </w:rPr>
              <w:t xml:space="preserve"> ELEKTRIČNIH</w:t>
            </w:r>
            <w:r w:rsidRPr="006F1DA5">
              <w:rPr>
                <w:rFonts w:ascii="Arial" w:hAnsi="Arial" w:cs="Arial"/>
                <w:sz w:val="44"/>
                <w:szCs w:val="44"/>
              </w:rPr>
              <w:t xml:space="preserve"> LEŽEČIH TRANSPORTNIH VOZIČKOV</w:t>
            </w:r>
          </w:p>
        </w:tc>
      </w:tr>
    </w:tbl>
    <w:p w14:paraId="11B35287" w14:textId="77777777" w:rsidR="00FB3258" w:rsidRPr="006F1DA5" w:rsidRDefault="00FB3258" w:rsidP="006975C6">
      <w:pPr>
        <w:pStyle w:val="Paragraf"/>
        <w:rPr>
          <w:rFonts w:ascii="Arial" w:hAnsi="Arial" w:cs="Arial"/>
        </w:rPr>
      </w:pPr>
    </w:p>
    <w:p w14:paraId="2771BD9E" w14:textId="77777777" w:rsidR="00FB3258" w:rsidRPr="006F1DA5" w:rsidRDefault="00FB3258" w:rsidP="006975C6">
      <w:pPr>
        <w:pStyle w:val="Paragraf"/>
        <w:rPr>
          <w:rFonts w:ascii="Arial" w:hAnsi="Arial" w:cs="Arial"/>
        </w:rPr>
      </w:pPr>
      <w:r w:rsidRPr="006F1DA5">
        <w:rPr>
          <w:rFonts w:ascii="Arial" w:hAnsi="Arial" w:cs="Arial"/>
        </w:rPr>
        <w:t>Zaporedna številka: 16-49/26</w:t>
      </w:r>
    </w:p>
    <w:p w14:paraId="51840F31" w14:textId="77777777" w:rsidR="00FB3258" w:rsidRPr="006F1DA5" w:rsidRDefault="00FB3258" w:rsidP="006975C6">
      <w:pPr>
        <w:pStyle w:val="Paragraf"/>
        <w:rPr>
          <w:rFonts w:ascii="Arial" w:hAnsi="Arial" w:cs="Arial"/>
        </w:rPr>
      </w:pPr>
      <w:r w:rsidRPr="006F1DA5">
        <w:rPr>
          <w:rFonts w:ascii="Arial" w:hAnsi="Arial" w:cs="Arial"/>
        </w:rPr>
        <w:t>Vrsta postopka: postopek oddaje naročila male vrednosti skladno s 47. členom ZJN-3</w:t>
      </w:r>
    </w:p>
    <w:p w14:paraId="5247BEDD" w14:textId="77777777" w:rsidR="00337E4D" w:rsidRDefault="00337E4D">
      <w:pPr>
        <w:rPr>
          <w:rFonts w:ascii="Arial" w:hAnsi="Arial" w:cs="Arial"/>
          <w:sz w:val="18"/>
          <w:szCs w:val="18"/>
        </w:rPr>
      </w:pPr>
    </w:p>
    <w:p w14:paraId="25720BFD" w14:textId="77777777" w:rsidR="00960022" w:rsidRDefault="00E55B9D">
      <w:pPr>
        <w:rPr>
          <w:rFonts w:ascii="Arial" w:hAnsi="Arial" w:cs="Arial"/>
          <w:sz w:val="18"/>
          <w:szCs w:val="18"/>
        </w:rPr>
      </w:pPr>
      <w:r>
        <w:rPr>
          <w:rFonts w:ascii="Arial" w:hAnsi="Arial" w:cs="Arial"/>
        </w:rPr>
        <w:br w:type="page"/>
      </w:r>
    </w:p>
    <w:p w14:paraId="2342AB60"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6A2A1252" w14:textId="77777777" w:rsidTr="004F2927">
        <w:trPr>
          <w:trHeight w:val="1268"/>
        </w:trPr>
        <w:tc>
          <w:tcPr>
            <w:tcW w:w="1668" w:type="dxa"/>
          </w:tcPr>
          <w:p w14:paraId="4FB539C5" w14:textId="77777777" w:rsidR="004702FB" w:rsidRPr="006F1DA5" w:rsidRDefault="004702FB" w:rsidP="004702FB">
            <w:pPr>
              <w:pStyle w:val="Glava"/>
              <w:rPr>
                <w:rFonts w:ascii="Arial" w:hAnsi="Arial" w:cs="Arial"/>
                <w:b/>
                <w:color w:val="000000" w:themeColor="text1"/>
              </w:rPr>
            </w:pPr>
          </w:p>
        </w:tc>
        <w:tc>
          <w:tcPr>
            <w:tcW w:w="3361" w:type="dxa"/>
          </w:tcPr>
          <w:p w14:paraId="767627BC" w14:textId="77777777" w:rsidR="004702FB" w:rsidRPr="006F1DA5" w:rsidRDefault="004702FB" w:rsidP="004702FB">
            <w:pPr>
              <w:pStyle w:val="Glava"/>
              <w:rPr>
                <w:rFonts w:ascii="Arial" w:hAnsi="Arial" w:cs="Arial"/>
                <w:b/>
                <w:color w:val="000000" w:themeColor="text1"/>
              </w:rPr>
            </w:pPr>
          </w:p>
        </w:tc>
        <w:tc>
          <w:tcPr>
            <w:tcW w:w="4209" w:type="dxa"/>
          </w:tcPr>
          <w:p w14:paraId="2DDF4A17" w14:textId="77777777" w:rsidR="004702FB" w:rsidRPr="006F1DA5" w:rsidRDefault="004702FB" w:rsidP="004702FB">
            <w:pPr>
              <w:pStyle w:val="Glava"/>
              <w:rPr>
                <w:rFonts w:ascii="Arial" w:hAnsi="Arial" w:cs="Arial"/>
                <w:b/>
                <w:color w:val="000000" w:themeColor="text1"/>
              </w:rPr>
            </w:pPr>
          </w:p>
        </w:tc>
      </w:tr>
    </w:tbl>
    <w:p w14:paraId="6B0DB5F1" w14:textId="77777777" w:rsidR="0047073D" w:rsidRPr="002B6779" w:rsidRDefault="0047073D"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0809DCCF" w14:textId="77777777" w:rsidR="0047073D" w:rsidRPr="00D36F2E" w:rsidRDefault="0047073D"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7D68A738" w14:textId="77777777" w:rsidR="00E1317A" w:rsidRDefault="0047073D">
      <w:pPr>
        <w:spacing w:after="0" w:line="240" w:lineRule="auto"/>
        <w:jc w:val="both"/>
      </w:pPr>
      <w:r>
        <w:rPr>
          <w:rFonts w:ascii="Arial" w:hAnsi="Arial" w:cs="Arial"/>
          <w:color w:val="000000"/>
          <w:sz w:val="18"/>
          <w:szCs w:val="18"/>
        </w:rPr>
        <w:t> </w:t>
      </w:r>
    </w:p>
    <w:tbl>
      <w:tblPr>
        <w:tblStyle w:val="NormalTablePHPDOCX"/>
        <w:tblW w:w="9600" w:type="dxa"/>
        <w:tblInd w:w="108" w:type="dxa"/>
        <w:tblLook w:val="04A0" w:firstRow="1" w:lastRow="0" w:firstColumn="1" w:lastColumn="0" w:noHBand="0" w:noVBand="1"/>
      </w:tblPr>
      <w:tblGrid>
        <w:gridCol w:w="9600"/>
      </w:tblGrid>
      <w:tr w:rsidR="00E1317A" w14:paraId="71FEA1FC" w14:textId="77777777">
        <w:trPr>
          <w:trHeight w:val="300"/>
        </w:trPr>
        <w:tc>
          <w:tcPr>
            <w:tcW w:w="9600" w:type="dxa"/>
            <w:tcMar>
              <w:top w:w="0" w:type="auto"/>
              <w:bottom w:w="0" w:type="auto"/>
            </w:tcMar>
            <w:vAlign w:val="center"/>
          </w:tcPr>
          <w:p w14:paraId="32E40E20" w14:textId="77777777" w:rsidR="00E1317A" w:rsidRDefault="0047073D">
            <w:r>
              <w:rPr>
                <w:rFonts w:ascii="Arial" w:hAnsi="Arial" w:cs="Arial"/>
                <w:color w:val="000000"/>
                <w:position w:val="-2"/>
                <w:sz w:val="18"/>
                <w:szCs w:val="18"/>
              </w:rPr>
              <w:t>NABAVA LEŽEČIH TRANSPORTNIH VOZIČKOV</w:t>
            </w:r>
          </w:p>
        </w:tc>
      </w:tr>
    </w:tbl>
    <w:p w14:paraId="509941DF" w14:textId="77777777" w:rsidR="00E1317A" w:rsidRDefault="0047073D">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2280F5A2" w14:textId="372F64AC" w:rsidR="00E1317A" w:rsidRDefault="0047073D">
      <w:pPr>
        <w:spacing w:before="225" w:after="225" w:line="240" w:lineRule="auto"/>
        <w:jc w:val="both"/>
      </w:pPr>
      <w:r>
        <w:rPr>
          <w:rFonts w:ascii="Arial" w:hAnsi="Arial" w:cs="Arial"/>
          <w:color w:val="000000"/>
          <w:sz w:val="18"/>
          <w:szCs w:val="18"/>
        </w:rPr>
        <w:t>Predmet javnega naročila je: N</w:t>
      </w:r>
      <w:r w:rsidR="00565F0C">
        <w:rPr>
          <w:rFonts w:ascii="Arial" w:hAnsi="Arial" w:cs="Arial"/>
          <w:color w:val="000000"/>
          <w:sz w:val="18"/>
          <w:szCs w:val="18"/>
        </w:rPr>
        <w:t>abava 4</w:t>
      </w:r>
      <w:r w:rsidR="00C06535">
        <w:rPr>
          <w:rFonts w:ascii="Arial" w:hAnsi="Arial" w:cs="Arial"/>
          <w:color w:val="000000"/>
          <w:sz w:val="18"/>
          <w:szCs w:val="18"/>
        </w:rPr>
        <w:t xml:space="preserve"> električnih</w:t>
      </w:r>
      <w:r w:rsidR="00565F0C">
        <w:rPr>
          <w:rFonts w:ascii="Arial" w:hAnsi="Arial" w:cs="Arial"/>
          <w:color w:val="000000"/>
          <w:sz w:val="18"/>
          <w:szCs w:val="18"/>
        </w:rPr>
        <w:t xml:space="preserve"> ležečih transportnih vozičkov</w:t>
      </w:r>
      <w:r w:rsidR="00D30B58">
        <w:rPr>
          <w:rFonts w:ascii="Arial" w:hAnsi="Arial" w:cs="Arial"/>
          <w:color w:val="000000"/>
          <w:sz w:val="18"/>
          <w:szCs w:val="18"/>
        </w:rPr>
        <w:t xml:space="preserve"> (</w:t>
      </w:r>
      <w:proofErr w:type="spellStart"/>
      <w:r w:rsidR="00D30B58">
        <w:rPr>
          <w:rFonts w:ascii="Arial" w:hAnsi="Arial" w:cs="Arial"/>
          <w:color w:val="000000"/>
          <w:sz w:val="18"/>
          <w:szCs w:val="18"/>
        </w:rPr>
        <w:t>strecherjev</w:t>
      </w:r>
      <w:proofErr w:type="spellEnd"/>
      <w:r w:rsidR="00D30B58">
        <w:rPr>
          <w:rFonts w:ascii="Arial" w:hAnsi="Arial" w:cs="Arial"/>
          <w:color w:val="000000"/>
          <w:sz w:val="18"/>
          <w:szCs w:val="18"/>
        </w:rPr>
        <w:t>)</w:t>
      </w:r>
      <w:r w:rsidR="00565F0C">
        <w:rPr>
          <w:rFonts w:ascii="Arial" w:hAnsi="Arial" w:cs="Arial"/>
          <w:color w:val="000000"/>
          <w:sz w:val="18"/>
          <w:szCs w:val="18"/>
        </w:rPr>
        <w:t xml:space="preserve"> za potrebe urgentnega centra</w:t>
      </w:r>
      <w:r w:rsidR="005B1AA1">
        <w:rPr>
          <w:rFonts w:ascii="Arial" w:hAnsi="Arial" w:cs="Arial"/>
          <w:color w:val="000000"/>
          <w:sz w:val="18"/>
          <w:szCs w:val="18"/>
        </w:rPr>
        <w:t xml:space="preserve"> </w:t>
      </w:r>
    </w:p>
    <w:p w14:paraId="485C17BA" w14:textId="77777777" w:rsidR="00E1317A" w:rsidRDefault="0047073D">
      <w:pPr>
        <w:spacing w:before="225" w:after="225" w:line="240" w:lineRule="auto"/>
        <w:jc w:val="both"/>
      </w:pPr>
      <w:r>
        <w:rPr>
          <w:rFonts w:ascii="Arial" w:hAnsi="Arial" w:cs="Arial"/>
          <w:color w:val="000000"/>
          <w:sz w:val="18"/>
          <w:szCs w:val="18"/>
        </w:rPr>
        <w:t>Delitev naročila na sklope: naročilo se oddaja celovito.</w:t>
      </w:r>
    </w:p>
    <w:p w14:paraId="1007062D" w14:textId="77777777" w:rsidR="00E1317A" w:rsidRDefault="0047073D">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53DF5F6F" w14:textId="77777777" w:rsidR="0047073D" w:rsidRPr="008806CE" w:rsidRDefault="0047073D"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3B5D04DC" w14:textId="77777777" w:rsidR="0047073D" w:rsidRDefault="0047073D"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Anita Pirman</w:t>
      </w:r>
    </w:p>
    <w:p w14:paraId="7A903619" w14:textId="77777777" w:rsidR="0047073D" w:rsidRDefault="0047073D"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anita.pirman@sb-nm.si</w:t>
      </w:r>
    </w:p>
    <w:p w14:paraId="0978568B" w14:textId="77777777" w:rsidR="0047073D" w:rsidRDefault="0047073D"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07 39 16 163</w:t>
      </w:r>
    </w:p>
    <w:p w14:paraId="689CD6E7" w14:textId="77777777" w:rsidR="00E1317A" w:rsidRDefault="0047073D">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63ED55E6" w14:textId="77777777" w:rsidR="0047073D" w:rsidRPr="008806CE" w:rsidRDefault="0047073D"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23054DAB" w14:textId="77777777" w:rsidR="0047073D" w:rsidRDefault="0047073D"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869"/>
      </w:tblGrid>
      <w:tr w:rsidR="00E1317A" w14:paraId="09973F61" w14:textId="77777777">
        <w:tc>
          <w:tcPr>
            <w:tcW w:w="0" w:type="auto"/>
            <w:tcMar>
              <w:top w:w="0" w:type="auto"/>
              <w:bottom w:w="0" w:type="auto"/>
            </w:tcMar>
          </w:tcPr>
          <w:p w14:paraId="1D816F4B" w14:textId="77777777" w:rsidR="00E1317A" w:rsidRDefault="0047073D" w:rsidP="00BC48A5">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14:paraId="0A672962" w14:textId="77777777" w:rsidR="00E1317A" w:rsidRDefault="0047073D">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32AB5078" w14:textId="77777777" w:rsidR="00E1317A" w:rsidRDefault="0047073D">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713AEA73" w14:textId="77777777" w:rsidR="00E1317A" w:rsidRDefault="0047073D">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7C413C54" w14:textId="77777777" w:rsidR="00E1317A" w:rsidRDefault="0047073D">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6DB45AC6" w14:textId="77777777" w:rsidR="00E1317A" w:rsidRDefault="0047073D">
      <w:pPr>
        <w:spacing w:before="225" w:after="225" w:line="240" w:lineRule="auto"/>
        <w:jc w:val="both"/>
      </w:pPr>
      <w:r>
        <w:rPr>
          <w:rFonts w:ascii="Arial" w:hAnsi="Arial" w:cs="Arial"/>
          <w:color w:val="000000"/>
          <w:sz w:val="18"/>
          <w:szCs w:val="18"/>
        </w:rPr>
        <w:lastRenderedPageBreak/>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3B0B4C4D" w14:textId="77777777" w:rsidR="00E1317A" w:rsidRDefault="0047073D">
      <w:pPr>
        <w:spacing w:before="225" w:after="225" w:line="240" w:lineRule="auto"/>
        <w:jc w:val="both"/>
      </w:pPr>
      <w:r>
        <w:rPr>
          <w:rFonts w:ascii="Arial" w:hAnsi="Arial" w:cs="Arial"/>
          <w:color w:val="000000"/>
          <w:sz w:val="18"/>
          <w:szCs w:val="18"/>
        </w:rPr>
        <w:t>Po preteku roka za predložitev ponudb ponudbe ne bo več mogoče oddati.</w:t>
      </w:r>
    </w:p>
    <w:p w14:paraId="3B7AEEE1" w14:textId="77777777" w:rsidR="0047073D" w:rsidRPr="008806CE" w:rsidRDefault="0047073D"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762AFD76" w14:textId="77777777" w:rsidR="0047073D" w:rsidRPr="00445A62" w:rsidRDefault="0047073D"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6A4A7BE5" w14:textId="77777777" w:rsidR="0047073D" w:rsidRPr="00445A62" w:rsidRDefault="0047073D" w:rsidP="005747CB">
      <w:pPr>
        <w:spacing w:before="120" w:after="120"/>
        <w:jc w:val="both"/>
        <w:rPr>
          <w:rFonts w:ascii="Arial" w:hAnsi="Arial" w:cs="Arial"/>
          <w:b/>
          <w:sz w:val="18"/>
          <w:szCs w:val="18"/>
        </w:rPr>
      </w:pPr>
      <w:r>
        <w:rPr>
          <w:rFonts w:ascii="Arial" w:hAnsi="Arial" w:cs="Arial"/>
          <w:b/>
          <w:sz w:val="18"/>
          <w:szCs w:val="18"/>
        </w:rPr>
        <w:t>Spletna aplikacija e-JN</w:t>
      </w:r>
    </w:p>
    <w:p w14:paraId="467FECEA" w14:textId="77777777" w:rsidR="00E1317A" w:rsidRDefault="0047073D">
      <w:pPr>
        <w:spacing w:before="225" w:after="225" w:line="240" w:lineRule="auto"/>
      </w:pPr>
      <w:r>
        <w:rPr>
          <w:rFonts w:ascii="Arial" w:hAnsi="Arial" w:cs="Arial"/>
          <w:color w:val="000000"/>
          <w:sz w:val="18"/>
          <w:szCs w:val="18"/>
        </w:rPr>
        <w:t>Odpiranje poteka tako, da informacijski sistem e-JN samodejeno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34B095FD" w14:textId="77777777" w:rsidR="0047073D" w:rsidRPr="008806CE" w:rsidRDefault="0047073D"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7576E199" w14:textId="77777777" w:rsidR="0047073D" w:rsidRPr="00445A62" w:rsidRDefault="0047073D"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120 dni od roka za predložitev ponudb.</w:t>
      </w:r>
    </w:p>
    <w:p w14:paraId="6CB9B0DA" w14:textId="77777777" w:rsidR="00E1317A" w:rsidRDefault="0047073D">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AC28838" w14:textId="77777777" w:rsidR="0047073D" w:rsidRPr="008806CE" w:rsidRDefault="0047073D"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03F08AEA" w14:textId="77777777" w:rsidR="0047073D" w:rsidRPr="00445A62" w:rsidRDefault="0047073D"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3E0DD9D2" w14:textId="77777777" w:rsidR="00E1317A" w:rsidRDefault="0047073D">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346A2A93" w14:textId="77777777" w:rsidR="0047073D" w:rsidRPr="008806CE" w:rsidRDefault="0047073D"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67F028B6" w14:textId="77777777" w:rsidR="00E1317A" w:rsidRDefault="0047073D">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867"/>
      </w:tblGrid>
      <w:tr w:rsidR="00E1317A" w14:paraId="2EBB3093" w14:textId="77777777">
        <w:tc>
          <w:tcPr>
            <w:tcW w:w="0" w:type="auto"/>
            <w:tcMar>
              <w:top w:w="0" w:type="auto"/>
              <w:bottom w:w="0" w:type="auto"/>
            </w:tcMar>
          </w:tcPr>
          <w:p w14:paraId="0356A9C2" w14:textId="77777777" w:rsidR="00E1317A" w:rsidRDefault="0047073D" w:rsidP="00BC48A5">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5E433A9D" w14:textId="77777777" w:rsidR="00E1317A" w:rsidRDefault="0047073D">
      <w:pPr>
        <w:spacing w:before="225" w:after="225" w:line="240" w:lineRule="auto"/>
      </w:pPr>
      <w:r>
        <w:rPr>
          <w:rFonts w:ascii="Arial" w:hAnsi="Arial" w:cs="Arial"/>
          <w:color w:val="000000"/>
          <w:sz w:val="18"/>
          <w:szCs w:val="18"/>
        </w:rPr>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w14:paraId="542C7040" w14:textId="77777777" w:rsidR="00E1317A" w:rsidRDefault="0047073D">
      <w:pPr>
        <w:spacing w:before="225" w:after="225" w:line="240" w:lineRule="auto"/>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47DB3193" w14:textId="77777777" w:rsidR="00E1317A" w:rsidRDefault="0047073D">
      <w:pPr>
        <w:spacing w:before="225" w:after="225" w:line="240" w:lineRule="auto"/>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3F09A493" w14:textId="77777777" w:rsidR="0047073D" w:rsidRPr="00BB1848" w:rsidRDefault="0047073D" w:rsidP="00872C8A">
      <w:pPr>
        <w:pStyle w:val="Paragraf"/>
        <w:spacing w:before="0" w:after="0"/>
        <w:rPr>
          <w:rFonts w:cs="Arial"/>
        </w:rPr>
      </w:pPr>
    </w:p>
    <w:p w14:paraId="6FFB82E0" w14:textId="77777777" w:rsidR="0047073D" w:rsidRPr="008806CE" w:rsidRDefault="0047073D" w:rsidP="00374F04">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rPr>
      </w:pPr>
      <w:r>
        <w:rPr>
          <w:rFonts w:ascii="Arial" w:hAnsi="Arial" w:cs="Arial"/>
          <w:color w:val="FFFFFF" w:themeColor="background1"/>
          <w:sz w:val="22"/>
          <w:szCs w:val="22"/>
        </w:rPr>
        <w:lastRenderedPageBreak/>
        <w:t>POGAJANJA</w:t>
      </w:r>
    </w:p>
    <w:p w14:paraId="1ED8C5A9" w14:textId="77777777" w:rsidR="00E1317A" w:rsidRDefault="0047073D">
      <w:pPr>
        <w:spacing w:before="225" w:after="225" w:line="240" w:lineRule="auto"/>
        <w:rPr>
          <w:rFonts w:ascii="Arial" w:hAnsi="Arial" w:cs="Arial"/>
          <w:color w:val="000000"/>
          <w:sz w:val="18"/>
          <w:szCs w:val="18"/>
        </w:rPr>
      </w:pPr>
      <w:r>
        <w:rPr>
          <w:rFonts w:ascii="Arial" w:hAnsi="Arial" w:cs="Arial"/>
          <w:color w:val="000000"/>
          <w:sz w:val="18"/>
          <w:szCs w:val="18"/>
        </w:rPr>
        <w:t>Naročnik se bo pogajal z vsemi ponudniki, ki bodo oddali ponudbo. Naročnik bo pred oddajo naročila izvedel 1 krog pogajanj s ponudniki. Naročnik bo ponudnike v povabilu k pogajanjem obvestil o datumu, uri in kraju, kjer bodo pogajanja potekala. Ponudnik lahko med pogajanji svojo ponudbeno ceno/ vrednost postavke zniža, ne sme pa je zvišati.</w:t>
      </w:r>
    </w:p>
    <w:p w14:paraId="38078D68" w14:textId="77777777" w:rsidR="001A61D1" w:rsidRDefault="001A61D1">
      <w:pPr>
        <w:spacing w:before="225" w:after="225" w:line="240" w:lineRule="auto"/>
        <w:rPr>
          <w:rFonts w:ascii="Arial" w:hAnsi="Arial" w:cs="Arial"/>
          <w:color w:val="000000"/>
          <w:sz w:val="18"/>
          <w:szCs w:val="18"/>
        </w:rPr>
      </w:pPr>
    </w:p>
    <w:p w14:paraId="6EE8C53A" w14:textId="77777777" w:rsidR="001A61D1" w:rsidRDefault="001A61D1">
      <w:pPr>
        <w:spacing w:before="225" w:after="225" w:line="240" w:lineRule="auto"/>
      </w:pPr>
    </w:p>
    <w:p w14:paraId="7D23A8A7" w14:textId="383A02A0" w:rsidR="00E1317A" w:rsidRDefault="0047073D">
      <w:pPr>
        <w:spacing w:after="0" w:line="240" w:lineRule="auto"/>
      </w:pPr>
      <w:r>
        <w:rPr>
          <w:rFonts w:ascii="Arial" w:hAnsi="Arial" w:cs="Arial"/>
          <w:color w:val="000000"/>
          <w:sz w:val="18"/>
          <w:szCs w:val="18"/>
        </w:rPr>
        <w:t xml:space="preserve">Datum: </w:t>
      </w:r>
      <w:r w:rsidR="00D30B58">
        <w:rPr>
          <w:rFonts w:ascii="Arial" w:hAnsi="Arial" w:cs="Arial"/>
          <w:color w:val="000000"/>
          <w:sz w:val="18"/>
          <w:szCs w:val="18"/>
        </w:rPr>
        <w:t>2</w:t>
      </w:r>
      <w:r w:rsidR="001B0B49">
        <w:rPr>
          <w:rFonts w:ascii="Arial" w:hAnsi="Arial" w:cs="Arial"/>
          <w:color w:val="000000"/>
          <w:sz w:val="18"/>
          <w:szCs w:val="18"/>
        </w:rPr>
        <w:t>8</w:t>
      </w:r>
      <w:r>
        <w:rPr>
          <w:rFonts w:ascii="Arial" w:hAnsi="Arial" w:cs="Arial"/>
          <w:color w:val="000000"/>
          <w:sz w:val="18"/>
          <w:szCs w:val="18"/>
        </w:rPr>
        <w:t>.08.2026</w:t>
      </w:r>
      <w:r>
        <w:rPr>
          <w:rFonts w:ascii="Arial" w:hAnsi="Arial" w:cs="Arial"/>
          <w:color w:val="000000"/>
          <w:sz w:val="18"/>
          <w:szCs w:val="18"/>
        </w:rPr>
        <w:br/>
        <w:t>Kraj: Novo mesto</w:t>
      </w:r>
    </w:p>
    <w:tbl>
      <w:tblPr>
        <w:tblStyle w:val="NormalTablePHPDOCX"/>
        <w:tblW w:w="5000" w:type="pct"/>
        <w:tblInd w:w="108" w:type="dxa"/>
        <w:tblLook w:val="04A0" w:firstRow="1" w:lastRow="0" w:firstColumn="1" w:lastColumn="0" w:noHBand="0" w:noVBand="1"/>
      </w:tblPr>
      <w:tblGrid>
        <w:gridCol w:w="5262"/>
        <w:gridCol w:w="4024"/>
      </w:tblGrid>
      <w:tr w:rsidR="00E1317A" w14:paraId="1A1E581F" w14:textId="77777777">
        <w:trPr>
          <w:cantSplit/>
        </w:trPr>
        <w:tc>
          <w:tcPr>
            <w:tcW w:w="0" w:type="auto"/>
            <w:tcMar>
              <w:top w:w="135" w:type="dxa"/>
              <w:bottom w:w="135" w:type="dxa"/>
            </w:tcMar>
            <w:vAlign w:val="center"/>
          </w:tcPr>
          <w:p w14:paraId="5C09FAB7" w14:textId="77777777" w:rsidR="00E1317A" w:rsidRDefault="0047073D">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05E415A0" w14:textId="77777777" w:rsidR="00E1317A" w:rsidRDefault="0047073D">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19274B32" w14:textId="77777777" w:rsidR="00E1317A" w:rsidRDefault="00E1317A">
      <w:pPr>
        <w:sectPr w:rsidR="00E1317A" w:rsidSect="006E7A2B">
          <w:headerReference w:type="default" r:id="rId10"/>
          <w:footerReference w:type="default" r:id="rId11"/>
          <w:pgSz w:w="11906" w:h="16838"/>
          <w:pgMar w:top="1418" w:right="1418" w:bottom="1418" w:left="1418" w:header="567" w:footer="596" w:gutter="0"/>
          <w:cols w:space="708"/>
          <w:docGrid w:linePitch="360"/>
        </w:sectPr>
      </w:pPr>
    </w:p>
    <w:p w14:paraId="137C7DE8" w14:textId="77777777" w:rsidR="0047073D" w:rsidRPr="00EF740C" w:rsidRDefault="0047073D"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29F6DE5C" w14:textId="77777777" w:rsidR="0047073D" w:rsidRDefault="0047073D"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E1317A" w14:paraId="3E8B02B1" w14:textId="77777777">
        <w:tc>
          <w:tcPr>
            <w:tcW w:w="0" w:type="auto"/>
            <w:shd w:val="clear" w:color="auto" w:fill="000000"/>
            <w:tcMar>
              <w:top w:w="150" w:type="dxa"/>
              <w:bottom w:w="150" w:type="dxa"/>
            </w:tcMar>
            <w:vAlign w:val="center"/>
          </w:tcPr>
          <w:p w14:paraId="7EBD4849" w14:textId="77777777" w:rsidR="00E1317A" w:rsidRDefault="0047073D">
            <w:r>
              <w:rPr>
                <w:rFonts w:ascii="Arial" w:hAnsi="Arial" w:cs="Arial"/>
                <w:b/>
                <w:bCs/>
                <w:color w:val="FFFFFF"/>
                <w:position w:val="-2"/>
                <w:sz w:val="18"/>
                <w:szCs w:val="18"/>
                <w:shd w:val="clear" w:color="auto" w:fill="000000"/>
              </w:rPr>
              <w:t>1. Splošna navodila</w:t>
            </w:r>
          </w:p>
        </w:tc>
      </w:tr>
    </w:tbl>
    <w:p w14:paraId="75F328F9" w14:textId="77777777" w:rsidR="00E1317A" w:rsidRDefault="0047073D">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0C77CF26" w14:textId="77777777" w:rsidR="00E1317A" w:rsidRDefault="0047073D">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6B528D7D" w14:textId="77777777" w:rsidR="00E1317A" w:rsidRDefault="0047073D">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590AE673" w14:textId="77777777" w:rsidR="00E1317A" w:rsidRDefault="0047073D">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1237B54D" w14:textId="77777777" w:rsidR="00E1317A" w:rsidRDefault="0047073D">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7E33178C" w14:textId="77777777" w:rsidR="00E1317A" w:rsidRDefault="0047073D">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091B4821" w14:textId="77777777" w:rsidR="00E1317A" w:rsidRDefault="0047073D">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76AACD9C" w14:textId="77777777" w:rsidR="00E1317A" w:rsidRDefault="00E1317A">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643"/>
      </w:tblGrid>
      <w:tr w:rsidR="00E1317A" w14:paraId="16F68E17" w14:textId="77777777">
        <w:tc>
          <w:tcPr>
            <w:tcW w:w="0" w:type="auto"/>
            <w:shd w:val="clear" w:color="auto" w:fill="000000"/>
            <w:tcMar>
              <w:top w:w="150" w:type="dxa"/>
              <w:bottom w:w="150" w:type="dxa"/>
            </w:tcMar>
            <w:vAlign w:val="center"/>
          </w:tcPr>
          <w:p w14:paraId="119EDFA6" w14:textId="77777777" w:rsidR="00E1317A" w:rsidRDefault="0047073D">
            <w:r>
              <w:rPr>
                <w:rFonts w:ascii="Arial" w:hAnsi="Arial" w:cs="Arial"/>
                <w:b/>
                <w:bCs/>
                <w:color w:val="FFFFFF"/>
                <w:position w:val="-2"/>
                <w:sz w:val="18"/>
                <w:szCs w:val="18"/>
                <w:shd w:val="clear" w:color="auto" w:fill="000000"/>
              </w:rPr>
              <w:t>2. Navodilo za oddajo elektronske ponudbe</w:t>
            </w:r>
          </w:p>
        </w:tc>
      </w:tr>
    </w:tbl>
    <w:p w14:paraId="0BB5D755" w14:textId="77777777" w:rsidR="00E1317A" w:rsidRDefault="0047073D">
      <w:pPr>
        <w:spacing w:before="225" w:after="225" w:line="240" w:lineRule="auto"/>
        <w:jc w:val="both"/>
      </w:pPr>
      <w:r>
        <w:rPr>
          <w:rFonts w:ascii="Arial" w:hAnsi="Arial" w:cs="Arial"/>
          <w:color w:val="000000"/>
          <w:sz w:val="18"/>
          <w:szCs w:val="18"/>
        </w:rPr>
        <w:t xml:space="preserve">Ponudnik dobi dodatne informacije vezane na elektronsko oddajo ponudb na spletni strani Direktorata na javno naročanje: </w:t>
      </w:r>
      <w:hyperlink r:id="rId12" w:history="1">
        <w:r>
          <w:rPr>
            <w:rFonts w:ascii="Arial" w:hAnsi="Arial" w:cs="Arial"/>
            <w:color w:val="0000CC"/>
            <w:sz w:val="18"/>
            <w:szCs w:val="18"/>
            <w:u w:val="single"/>
          </w:rPr>
          <w:t>http://www.djn.mju.gov.si/elektronska-oddaja-ponudb-informacije-za-ponudnike</w:t>
        </w:r>
      </w:hyperlink>
    </w:p>
    <w:tbl>
      <w:tblPr>
        <w:tblStyle w:val="NormalTablePHPDOCX"/>
        <w:tblW w:w="5000" w:type="pct"/>
        <w:tblInd w:w="108" w:type="dxa"/>
        <w:tblLook w:val="04A0" w:firstRow="1" w:lastRow="0" w:firstColumn="1" w:lastColumn="0" w:noHBand="0" w:noVBand="1"/>
      </w:tblPr>
      <w:tblGrid>
        <w:gridCol w:w="9286"/>
      </w:tblGrid>
      <w:tr w:rsidR="00E1317A" w14:paraId="5B31340D"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9070"/>
            </w:tblGrid>
            <w:tr w:rsidR="00E1317A" w14:paraId="178714AE"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854"/>
                  </w:tblGrid>
                  <w:tr w:rsidR="00E1317A" w14:paraId="1AC78C41"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638"/>
                        </w:tblGrid>
                        <w:tr w:rsidR="00E1317A" w14:paraId="0F3EB59B"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422"/>
                              </w:tblGrid>
                              <w:tr w:rsidR="00E1317A" w14:paraId="652A9BA4" w14:textId="77777777">
                                <w:tc>
                                  <w:tcPr>
                                    <w:tcW w:w="0" w:type="auto"/>
                                    <w:tcMar>
                                      <w:top w:w="0" w:type="auto"/>
                                      <w:bottom w:w="0" w:type="auto"/>
                                    </w:tcMar>
                                    <w:vAlign w:val="center"/>
                                  </w:tcPr>
                                  <w:p w14:paraId="5A129C96" w14:textId="77777777" w:rsidR="00E1317A" w:rsidRDefault="0047073D">
                                    <w:pPr>
                                      <w:spacing w:before="135" w:after="135"/>
                                      <w:jc w:val="both"/>
                                      <w:textAlignment w:val="center"/>
                                    </w:pPr>
                                    <w:r>
                                      <w:rPr>
                                        <w:rFonts w:ascii="Arial" w:hAnsi="Arial" w:cs="Arial"/>
                                        <w:color w:val="000000"/>
                                        <w:position w:val="-2"/>
                                        <w:sz w:val="18"/>
                                        <w:szCs w:val="18"/>
                                      </w:rPr>
                                      <w:t>Ponudnik dodatne informacije vezane na elektronsko oddajo ponudb dobi na spletni strani Direktorata za javno naročanje:  http://www.djn.mju.gov.si/elektronska-oddaja-ponudb-informacije-za-ponudnike</w:t>
                                    </w:r>
                                  </w:p>
                                  <w:tbl>
                                    <w:tblPr>
                                      <w:tblStyle w:val="NormalTablePHPDOCX"/>
                                      <w:tblW w:w="5000" w:type="pct"/>
                                      <w:tblLook w:val="04A0" w:firstRow="1" w:lastRow="0" w:firstColumn="1" w:lastColumn="0" w:noHBand="0" w:noVBand="1"/>
                                    </w:tblPr>
                                    <w:tblGrid>
                                      <w:gridCol w:w="8206"/>
                                    </w:tblGrid>
                                    <w:tr w:rsidR="00E1317A" w14:paraId="3069B4BC"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7990"/>
                                          </w:tblGrid>
                                          <w:tr w:rsidR="00E1317A" w14:paraId="026D6274"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7774"/>
                                                </w:tblGrid>
                                                <w:tr w:rsidR="00E1317A" w14:paraId="2B1D054A"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7558"/>
                                                      </w:tblGrid>
                                                      <w:tr w:rsidR="00E1317A" w14:paraId="03A27E17"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7342"/>
                                                            </w:tblGrid>
                                                            <w:tr w:rsidR="00E1317A" w14:paraId="1462A629"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7126"/>
                                                                  </w:tblGrid>
                                                                  <w:tr w:rsidR="00E1317A" w14:paraId="07C837A9" w14:textId="77777777">
                                                                    <w:tc>
                                                                      <w:tcPr>
                                                                        <w:tcW w:w="0" w:type="auto"/>
                                                                        <w:tcMar>
                                                                          <w:top w:w="0" w:type="auto"/>
                                                                          <w:bottom w:w="0" w:type="auto"/>
                                                                        </w:tcMar>
                                                                      </w:tcPr>
                                                                      <w:p w14:paraId="170E15FD" w14:textId="77777777" w:rsidR="00E1317A" w:rsidRDefault="0047073D" w:rsidP="00BC48A5">
                                                                        <w:pPr>
                                                                          <w:numPr>
                                                                            <w:ilvl w:val="0"/>
                                                                            <w:numId w:val="3"/>
                                                                          </w:numPr>
                                                                          <w:rPr>
                                                                            <w:rFonts w:ascii="Arial" w:hAnsi="Arial" w:cs="Arial"/>
                                                                            <w:color w:val="000000"/>
                                                                            <w:sz w:val="18"/>
                                                                            <w:szCs w:val="18"/>
                                                                          </w:rPr>
                                                                        </w:pPr>
                                                                        <w:r>
                                                                          <w:rPr>
                                                                            <w:rFonts w:ascii="Arial" w:hAnsi="Arial" w:cs="Arial"/>
                                                                            <w:color w:val="000000"/>
                                                                            <w:position w:val="-2"/>
                                                                            <w:sz w:val="18"/>
                                                                            <w:szCs w:val="18"/>
                                                                          </w:rPr>
                                                                          <w:t>Ponudnik vnese osnovne podatke o ponudbi;</w:t>
                                                                        </w:r>
                                                                      </w:p>
                                                                      <w:p w14:paraId="126E492E" w14:textId="77777777" w:rsidR="00E1317A" w:rsidRDefault="0047073D" w:rsidP="00BC48A5">
                                                                        <w:pPr>
                                                                          <w:numPr>
                                                                            <w:ilvl w:val="0"/>
                                                                            <w:numId w:val="3"/>
                                                                          </w:numPr>
                                                                          <w:rPr>
                                                                            <w:rFonts w:ascii="Arial" w:hAnsi="Arial" w:cs="Arial"/>
                                                                            <w:color w:val="000000"/>
                                                                            <w:sz w:val="18"/>
                                                                            <w:szCs w:val="18"/>
                                                                          </w:rPr>
                                                                        </w:pPr>
                                                                        <w:r>
                                                                          <w:rPr>
                                                                            <w:rFonts w:ascii="Arial" w:hAnsi="Arial" w:cs="Arial"/>
                                                                            <w:color w:val="000000"/>
                                                                            <w:position w:val="-2"/>
                                                                            <w:sz w:val="18"/>
                                                                            <w:szCs w:val="18"/>
                                                                          </w:rPr>
                                                                          <w:t>Ponudnik v razdelek Predračun naloži obrazec št. 1 Ponudba.</w:t>
                                                                        </w:r>
                                                                      </w:p>
                                                                      <w:p w14:paraId="2BFA1B04" w14:textId="77777777" w:rsidR="00E1317A" w:rsidRDefault="0047073D" w:rsidP="00BC48A5">
                                                                        <w:pPr>
                                                                          <w:numPr>
                                                                            <w:ilvl w:val="0"/>
                                                                            <w:numId w:val="3"/>
                                                                          </w:numPr>
                                                                          <w:rPr>
                                                                            <w:rFonts w:ascii="Arial" w:hAnsi="Arial" w:cs="Arial"/>
                                                                            <w:color w:val="000000"/>
                                                                            <w:sz w:val="18"/>
                                                                            <w:szCs w:val="18"/>
                                                                          </w:rPr>
                                                                        </w:pPr>
                                                                        <w:r>
                                                                          <w:rPr>
                                                                            <w:rFonts w:ascii="Arial" w:hAnsi="Arial" w:cs="Arial"/>
                                                                            <w:color w:val="000000"/>
                                                                            <w:position w:val="-2"/>
                                                                            <w:sz w:val="18"/>
                                                                            <w:szCs w:val="18"/>
                                                                          </w:rPr>
                                                                          <w:t>Ponudnik v razdelek ESPD naloži obrazec Krovna izjava (v pdf ali xml dat.).</w:t>
                                                                        </w:r>
                                                                      </w:p>
                                                                      <w:p w14:paraId="34EB2FDC" w14:textId="77777777" w:rsidR="00E1317A" w:rsidRDefault="0047073D" w:rsidP="00BC48A5">
                                                                        <w:pPr>
                                                                          <w:numPr>
                                                                            <w:ilvl w:val="0"/>
                                                                            <w:numId w:val="3"/>
                                                                          </w:numPr>
                                                                          <w:rPr>
                                                                            <w:rFonts w:ascii="Arial" w:hAnsi="Arial" w:cs="Arial"/>
                                                                            <w:color w:val="000000"/>
                                                                            <w:sz w:val="18"/>
                                                                            <w:szCs w:val="18"/>
                                                                          </w:rPr>
                                                                        </w:pPr>
                                                                        <w:r>
                                                                          <w:rPr>
                                                                            <w:rFonts w:ascii="Arial" w:hAnsi="Arial" w:cs="Arial"/>
                                                                            <w:color w:val="000000"/>
                                                                            <w:position w:val="-2"/>
                                                                            <w:sz w:val="18"/>
                                                                            <w:szCs w:val="18"/>
                                                                          </w:rPr>
                                                                          <w:t>Ponudnik v razdelek Druge priloge naloži ostale dele ponudbe, in sicer: scan celotne ponudbene dokumentacije - vse izjave, priloge, vzorec pogodb,izjav,</w:t>
                                                                        </w:r>
                                                                      </w:p>
                                                                      <w:p w14:paraId="3D97E8BC" w14:textId="77777777" w:rsidR="00E1317A" w:rsidRDefault="0047073D" w:rsidP="00BC48A5">
                                                                        <w:pPr>
                                                                          <w:numPr>
                                                                            <w:ilvl w:val="0"/>
                                                                            <w:numId w:val="3"/>
                                                                          </w:numPr>
                                                                          <w:rPr>
                                                                            <w:rFonts w:ascii="Arial" w:hAnsi="Arial" w:cs="Arial"/>
                                                                            <w:color w:val="000000"/>
                                                                            <w:sz w:val="18"/>
                                                                            <w:szCs w:val="18"/>
                                                                          </w:rPr>
                                                                        </w:pPr>
                                                                        <w:r>
                                                                          <w:rPr>
                                                                            <w:rFonts w:ascii="Arial" w:hAnsi="Arial" w:cs="Arial"/>
                                                                            <w:color w:val="000000"/>
                                                                            <w:position w:val="-2"/>
                                                                            <w:sz w:val="18"/>
                                                                            <w:szCs w:val="18"/>
                                                                          </w:rPr>
                                                                          <w:t>Ponudnik razdelek »Sodelujoči« izpolni in naloži dokumentacijo samo v primeru skupne ponudbe, uporabe zmogljivosti drugih subjektov in/ali podizvajalcev. Krovne izjave vseh sodelujočih ponudnik naloži kot scan izpisanega dokumenta, ročno podpisanega s strani zakonitega zastopnika posameznega sodelujočega partnerja/podizvajalca/subjekta.</w:t>
                                                                        </w:r>
                                                                      </w:p>
                                                                    </w:tc>
                                                                  </w:tr>
                                                                </w:tbl>
                                                                <w:p w14:paraId="270C0D30" w14:textId="77777777" w:rsidR="00E1317A" w:rsidRDefault="00E1317A"/>
                                                              </w:tc>
                                                            </w:tr>
                                                          </w:tbl>
                                                          <w:p w14:paraId="278D1D75" w14:textId="77777777" w:rsidR="00E1317A" w:rsidRDefault="00E1317A"/>
                                                          <w:p w14:paraId="6BAFCB92" w14:textId="77777777" w:rsidR="00E1317A" w:rsidRDefault="00E1317A">
                                                            <w:pPr>
                                                              <w:spacing w:before="135" w:after="135"/>
                                                              <w:ind w:left="720"/>
                                                              <w:jc w:val="both"/>
                                                              <w:textAlignment w:val="center"/>
                                                            </w:pPr>
                                                          </w:p>
                                                          <w:p w14:paraId="52219779" w14:textId="77777777" w:rsidR="00E1317A" w:rsidRDefault="00E1317A">
                                                            <w:pPr>
                                                              <w:spacing w:before="135" w:after="135"/>
                                                              <w:ind w:left="720"/>
                                                              <w:jc w:val="both"/>
                                                              <w:textAlignment w:val="center"/>
                                                            </w:pPr>
                                                          </w:p>
                                                          <w:p w14:paraId="6DBCEB79" w14:textId="77777777" w:rsidR="00E1317A" w:rsidRDefault="00E1317A">
                                                            <w:pPr>
                                                              <w:spacing w:before="135" w:after="135"/>
                                                              <w:ind w:left="720"/>
                                                              <w:jc w:val="both"/>
                                                              <w:textAlignment w:val="center"/>
                                                            </w:pPr>
                                                          </w:p>
                                                        </w:tc>
                                                      </w:tr>
                                                    </w:tbl>
                                                    <w:p w14:paraId="0BCBF906" w14:textId="77777777" w:rsidR="00E1317A" w:rsidRDefault="00E1317A"/>
                                                  </w:tc>
                                                </w:tr>
                                              </w:tbl>
                                              <w:p w14:paraId="1360C4DF" w14:textId="77777777" w:rsidR="00E1317A" w:rsidRDefault="00E1317A"/>
                                            </w:tc>
                                          </w:tr>
                                        </w:tbl>
                                        <w:p w14:paraId="39669B89" w14:textId="77777777" w:rsidR="00E1317A" w:rsidRDefault="00E1317A"/>
                                      </w:tc>
                                    </w:tr>
                                  </w:tbl>
                                  <w:p w14:paraId="6247523B" w14:textId="77777777" w:rsidR="00E1317A" w:rsidRDefault="00E1317A"/>
                                </w:tc>
                              </w:tr>
                            </w:tbl>
                            <w:p w14:paraId="2EA1C63C" w14:textId="77777777" w:rsidR="00E1317A" w:rsidRDefault="00E1317A"/>
                          </w:tc>
                        </w:tr>
                      </w:tbl>
                      <w:p w14:paraId="73C9AB8F" w14:textId="77777777" w:rsidR="00E1317A" w:rsidRDefault="00E1317A"/>
                    </w:tc>
                  </w:tr>
                </w:tbl>
                <w:p w14:paraId="745C6477" w14:textId="77777777" w:rsidR="00E1317A" w:rsidRDefault="00E1317A"/>
              </w:tc>
            </w:tr>
          </w:tbl>
          <w:p w14:paraId="34311CF8" w14:textId="77777777" w:rsidR="00E1317A" w:rsidRDefault="00E1317A"/>
        </w:tc>
      </w:tr>
    </w:tbl>
    <w:p w14:paraId="09A6CE63" w14:textId="77777777" w:rsidR="00E1317A" w:rsidRDefault="00E1317A"/>
    <w:tbl>
      <w:tblPr>
        <w:tblStyle w:val="NormalTablePHPDOCX"/>
        <w:tblW w:w="2500" w:type="pct"/>
        <w:tblInd w:w="108" w:type="dxa"/>
        <w:tblLook w:val="04A0" w:firstRow="1" w:lastRow="0" w:firstColumn="1" w:lastColumn="0" w:noHBand="0" w:noVBand="1"/>
      </w:tblPr>
      <w:tblGrid>
        <w:gridCol w:w="4643"/>
      </w:tblGrid>
      <w:tr w:rsidR="00E1317A" w14:paraId="76F81E6B" w14:textId="77777777">
        <w:tc>
          <w:tcPr>
            <w:tcW w:w="0" w:type="auto"/>
            <w:shd w:val="clear" w:color="auto" w:fill="000000"/>
            <w:tcMar>
              <w:top w:w="150" w:type="dxa"/>
              <w:bottom w:w="150" w:type="dxa"/>
            </w:tcMar>
            <w:vAlign w:val="center"/>
          </w:tcPr>
          <w:p w14:paraId="5F486283" w14:textId="77777777" w:rsidR="00E1317A" w:rsidRDefault="0047073D">
            <w:r>
              <w:rPr>
                <w:rFonts w:ascii="Arial" w:hAnsi="Arial" w:cs="Arial"/>
                <w:b/>
                <w:bCs/>
                <w:color w:val="FFFFFF"/>
                <w:position w:val="-2"/>
                <w:sz w:val="18"/>
                <w:szCs w:val="18"/>
                <w:shd w:val="clear" w:color="auto" w:fill="000000"/>
              </w:rPr>
              <w:t>3. Zakoni in predpisi</w:t>
            </w:r>
          </w:p>
        </w:tc>
      </w:tr>
    </w:tbl>
    <w:p w14:paraId="27B3DF1E" w14:textId="77777777" w:rsidR="00E1317A" w:rsidRDefault="0047073D">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9178"/>
      </w:tblGrid>
      <w:tr w:rsidR="00E1317A" w14:paraId="735B4E48" w14:textId="77777777">
        <w:tc>
          <w:tcPr>
            <w:tcW w:w="0" w:type="auto"/>
            <w:tcMar>
              <w:top w:w="0" w:type="auto"/>
              <w:bottom w:w="0" w:type="auto"/>
            </w:tcMar>
          </w:tcPr>
          <w:p w14:paraId="3A833945" w14:textId="77777777" w:rsidR="00E1317A" w:rsidRDefault="0047073D" w:rsidP="00BC48A5">
            <w:pPr>
              <w:numPr>
                <w:ilvl w:val="0"/>
                <w:numId w:val="4"/>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88/23 – ZOPNN-F in 83/25 – ZOUL)</w:t>
            </w:r>
          </w:p>
          <w:p w14:paraId="5738EED2" w14:textId="77777777" w:rsidR="00E1317A" w:rsidRDefault="0047073D" w:rsidP="00BC48A5">
            <w:pPr>
              <w:numPr>
                <w:ilvl w:val="0"/>
                <w:numId w:val="4"/>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72/19 in 83/25 – ZOUL)</w:t>
            </w:r>
          </w:p>
          <w:p w14:paraId="3E2ED790" w14:textId="77777777" w:rsidR="00E1317A" w:rsidRDefault="0047073D" w:rsidP="00BC48A5">
            <w:pPr>
              <w:numPr>
                <w:ilvl w:val="0"/>
                <w:numId w:val="4"/>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76/23, 24/25 – ZFisP-1, 39/25 in 85/25 – ZPJS)</w:t>
            </w:r>
          </w:p>
          <w:p w14:paraId="26109105" w14:textId="77777777" w:rsidR="00E1317A" w:rsidRDefault="0047073D" w:rsidP="00BC48A5">
            <w:pPr>
              <w:numPr>
                <w:ilvl w:val="0"/>
                <w:numId w:val="4"/>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64984142" w14:textId="77777777" w:rsidR="00E1317A" w:rsidRDefault="0047073D" w:rsidP="00BC48A5">
            <w:pPr>
              <w:numPr>
                <w:ilvl w:val="0"/>
                <w:numId w:val="4"/>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400C7604" w14:textId="77777777" w:rsidR="00E1317A" w:rsidRDefault="0047073D" w:rsidP="00BC48A5">
            <w:pPr>
              <w:numPr>
                <w:ilvl w:val="0"/>
                <w:numId w:val="4"/>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391846A7" w14:textId="77777777" w:rsidR="00E1317A" w:rsidRDefault="0047073D" w:rsidP="00BC48A5">
            <w:pPr>
              <w:numPr>
                <w:ilvl w:val="0"/>
                <w:numId w:val="4"/>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10D7034A" w14:textId="77777777" w:rsidR="00E1317A" w:rsidRDefault="0047073D">
      <w:pPr>
        <w:spacing w:before="225" w:after="225" w:line="240" w:lineRule="auto"/>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23A5ED59" w14:textId="77777777" w:rsidR="00E1317A" w:rsidRDefault="0047073D">
      <w:pPr>
        <w:spacing w:before="225" w:after="225" w:line="240" w:lineRule="auto"/>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9178"/>
      </w:tblGrid>
      <w:tr w:rsidR="00E1317A" w14:paraId="3F00A2D7" w14:textId="77777777">
        <w:tc>
          <w:tcPr>
            <w:tcW w:w="0" w:type="auto"/>
            <w:tcMar>
              <w:top w:w="0" w:type="auto"/>
              <w:bottom w:w="0" w:type="auto"/>
            </w:tcMar>
          </w:tcPr>
          <w:p w14:paraId="2F8F4367" w14:textId="77777777" w:rsidR="00E1317A" w:rsidRDefault="0047073D" w:rsidP="00BC48A5">
            <w:pPr>
              <w:numPr>
                <w:ilvl w:val="0"/>
                <w:numId w:val="5"/>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2619989E" w14:textId="77777777" w:rsidR="00E1317A" w:rsidRDefault="0047073D" w:rsidP="00BC48A5">
            <w:pPr>
              <w:numPr>
                <w:ilvl w:val="0"/>
                <w:numId w:val="5"/>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1673E9D9" w14:textId="77777777" w:rsidR="00E1317A" w:rsidRDefault="0047073D">
      <w:pPr>
        <w:spacing w:before="225" w:after="225" w:line="240" w:lineRule="auto"/>
      </w:pPr>
      <w:r>
        <w:rPr>
          <w:rFonts w:ascii="Arial" w:hAnsi="Arial" w:cs="Arial"/>
          <w:color w:val="000000"/>
          <w:sz w:val="18"/>
          <w:szCs w:val="18"/>
        </w:rPr>
        <w:t>Izbrani ponudnik mora podatke posredovati naročniku v roku osmih dni od prejema naročnikovega poziva.</w:t>
      </w:r>
    </w:p>
    <w:p w14:paraId="77DEF834" w14:textId="77777777" w:rsidR="00E1317A" w:rsidRDefault="0047073D">
      <w:pPr>
        <w:spacing w:before="225" w:after="225" w:line="240" w:lineRule="auto"/>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3FE4E2F2" w14:textId="77777777" w:rsidR="00E1317A" w:rsidRDefault="0047073D">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4AE321B9" w14:textId="77777777" w:rsidR="00E1317A" w:rsidRDefault="0047073D">
      <w:pPr>
        <w:spacing w:before="225" w:after="225" w:line="240" w:lineRule="auto"/>
        <w:rPr>
          <w:rFonts w:ascii="Arial" w:hAnsi="Arial" w:cs="Arial"/>
          <w:color w:val="000000"/>
          <w:sz w:val="18"/>
          <w:szCs w:val="18"/>
        </w:rPr>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14:paraId="31FD0846" w14:textId="77777777" w:rsidR="00D30B58" w:rsidRDefault="00D30B58">
      <w:pPr>
        <w:spacing w:before="225" w:after="225" w:line="240" w:lineRule="auto"/>
      </w:pPr>
    </w:p>
    <w:tbl>
      <w:tblPr>
        <w:tblStyle w:val="NormalTablePHPDOCX"/>
        <w:tblW w:w="2500" w:type="pct"/>
        <w:tblInd w:w="108" w:type="dxa"/>
        <w:tblLook w:val="04A0" w:firstRow="1" w:lastRow="0" w:firstColumn="1" w:lastColumn="0" w:noHBand="0" w:noVBand="1"/>
      </w:tblPr>
      <w:tblGrid>
        <w:gridCol w:w="4643"/>
      </w:tblGrid>
      <w:tr w:rsidR="00E1317A" w14:paraId="1B86348E" w14:textId="77777777">
        <w:tc>
          <w:tcPr>
            <w:tcW w:w="0" w:type="auto"/>
            <w:shd w:val="clear" w:color="auto" w:fill="000000"/>
            <w:tcMar>
              <w:top w:w="150" w:type="dxa"/>
              <w:bottom w:w="150" w:type="dxa"/>
            </w:tcMar>
            <w:vAlign w:val="center"/>
          </w:tcPr>
          <w:p w14:paraId="06919ED0" w14:textId="77777777" w:rsidR="00E1317A" w:rsidRDefault="0047073D">
            <w:r>
              <w:rPr>
                <w:rFonts w:ascii="Arial" w:hAnsi="Arial" w:cs="Arial"/>
                <w:b/>
                <w:bCs/>
                <w:color w:val="FFFFFF"/>
                <w:position w:val="-2"/>
                <w:sz w:val="18"/>
                <w:szCs w:val="18"/>
                <w:shd w:val="clear" w:color="auto" w:fill="000000"/>
              </w:rPr>
              <w:lastRenderedPageBreak/>
              <w:t>4. Jezik razpisne dokumentacije in ponudbe ter oblika</w:t>
            </w:r>
          </w:p>
        </w:tc>
      </w:tr>
    </w:tbl>
    <w:p w14:paraId="069AFEC3" w14:textId="77777777" w:rsidR="00E1317A" w:rsidRDefault="0047073D">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032C23C9" w14:textId="77777777" w:rsidR="00E1317A" w:rsidRDefault="0047073D">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4F657830" w14:textId="77777777" w:rsidR="00E1317A" w:rsidRDefault="0047073D">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02C09CB0" w14:textId="77777777" w:rsidR="00E1317A" w:rsidRDefault="0047073D">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3247CEDA" w14:textId="77777777" w:rsidR="00E1317A" w:rsidRDefault="0047073D">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643"/>
      </w:tblGrid>
      <w:tr w:rsidR="00E1317A" w14:paraId="673A6594" w14:textId="77777777">
        <w:tc>
          <w:tcPr>
            <w:tcW w:w="0" w:type="auto"/>
            <w:shd w:val="clear" w:color="auto" w:fill="000000"/>
            <w:tcMar>
              <w:top w:w="150" w:type="dxa"/>
              <w:bottom w:w="150" w:type="dxa"/>
            </w:tcMar>
            <w:vAlign w:val="center"/>
          </w:tcPr>
          <w:p w14:paraId="07D73C8B" w14:textId="77777777" w:rsidR="00E1317A" w:rsidRDefault="0047073D">
            <w:r>
              <w:rPr>
                <w:rFonts w:ascii="Arial" w:hAnsi="Arial" w:cs="Arial"/>
                <w:b/>
                <w:bCs/>
                <w:color w:val="FFFFFF"/>
                <w:position w:val="-2"/>
                <w:sz w:val="18"/>
                <w:szCs w:val="18"/>
                <w:shd w:val="clear" w:color="auto" w:fill="000000"/>
              </w:rPr>
              <w:t>5. Skupna ponudba</w:t>
            </w:r>
          </w:p>
        </w:tc>
      </w:tr>
    </w:tbl>
    <w:p w14:paraId="4657CABD" w14:textId="77777777" w:rsidR="00E1317A" w:rsidRDefault="0047073D">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9178"/>
      </w:tblGrid>
      <w:tr w:rsidR="00E1317A" w14:paraId="466B9E83" w14:textId="77777777">
        <w:tc>
          <w:tcPr>
            <w:tcW w:w="0" w:type="auto"/>
            <w:tcMar>
              <w:top w:w="0" w:type="auto"/>
              <w:bottom w:w="0" w:type="auto"/>
            </w:tcMar>
          </w:tcPr>
          <w:p w14:paraId="310984AF" w14:textId="77777777" w:rsidR="00E1317A" w:rsidRDefault="0047073D" w:rsidP="00BC48A5">
            <w:pPr>
              <w:numPr>
                <w:ilvl w:val="0"/>
                <w:numId w:val="6"/>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5534071D" w14:textId="77777777" w:rsidR="00E1317A" w:rsidRDefault="0047073D" w:rsidP="00BC48A5">
            <w:pPr>
              <w:numPr>
                <w:ilvl w:val="0"/>
                <w:numId w:val="6"/>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4801BFB2" w14:textId="77777777" w:rsidR="00E1317A" w:rsidRDefault="0047073D" w:rsidP="00BC48A5">
            <w:pPr>
              <w:numPr>
                <w:ilvl w:val="0"/>
                <w:numId w:val="6"/>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0623F98B" w14:textId="77777777" w:rsidR="00E1317A" w:rsidRDefault="0047073D" w:rsidP="00BC48A5">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2D28EFDC" w14:textId="77777777" w:rsidR="00E1317A" w:rsidRDefault="0047073D" w:rsidP="00BC48A5">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1686A4C4" w14:textId="77777777" w:rsidR="00E1317A" w:rsidRDefault="0047073D" w:rsidP="00BC48A5">
            <w:pPr>
              <w:numPr>
                <w:ilvl w:val="0"/>
                <w:numId w:val="6"/>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29ACE0FB" w14:textId="77777777" w:rsidR="00E1317A" w:rsidRDefault="0047073D">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683FCB68" w14:textId="77777777" w:rsidR="00E1317A" w:rsidRDefault="0047073D">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643"/>
      </w:tblGrid>
      <w:tr w:rsidR="00E1317A" w14:paraId="188BB189" w14:textId="77777777">
        <w:tc>
          <w:tcPr>
            <w:tcW w:w="0" w:type="auto"/>
            <w:shd w:val="clear" w:color="auto" w:fill="000000"/>
            <w:tcMar>
              <w:top w:w="150" w:type="dxa"/>
              <w:bottom w:w="150" w:type="dxa"/>
            </w:tcMar>
            <w:vAlign w:val="center"/>
          </w:tcPr>
          <w:p w14:paraId="726B46E5" w14:textId="77777777" w:rsidR="00E1317A" w:rsidRDefault="0047073D">
            <w:r>
              <w:rPr>
                <w:rFonts w:ascii="Arial" w:hAnsi="Arial" w:cs="Arial"/>
                <w:b/>
                <w:bCs/>
                <w:color w:val="FFFFFF"/>
                <w:position w:val="-2"/>
                <w:sz w:val="18"/>
                <w:szCs w:val="18"/>
                <w:shd w:val="clear" w:color="auto" w:fill="000000"/>
              </w:rPr>
              <w:t>6. Ponudba s podizvajalci</w:t>
            </w:r>
          </w:p>
        </w:tc>
      </w:tr>
    </w:tbl>
    <w:p w14:paraId="42268F70" w14:textId="77777777" w:rsidR="00E1317A" w:rsidRDefault="0047073D">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5C599E24" w14:textId="77777777" w:rsidR="00E1317A" w:rsidRDefault="0047073D">
      <w:pPr>
        <w:spacing w:before="225" w:after="225" w:line="240" w:lineRule="auto"/>
        <w:jc w:val="both"/>
      </w:pPr>
      <w:r>
        <w:rPr>
          <w:rFonts w:ascii="Arial" w:hAnsi="Arial" w:cs="Arial"/>
          <w:color w:val="000000"/>
          <w:sz w:val="18"/>
          <w:szCs w:val="18"/>
        </w:rPr>
        <w:lastRenderedPageBreak/>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  </w:t>
      </w:r>
    </w:p>
    <w:tbl>
      <w:tblPr>
        <w:tblStyle w:val="NormalTablePHPDOCX"/>
        <w:tblW w:w="2500" w:type="pct"/>
        <w:tblInd w:w="108" w:type="dxa"/>
        <w:tblLook w:val="04A0" w:firstRow="1" w:lastRow="0" w:firstColumn="1" w:lastColumn="0" w:noHBand="0" w:noVBand="1"/>
      </w:tblPr>
      <w:tblGrid>
        <w:gridCol w:w="4643"/>
      </w:tblGrid>
      <w:tr w:rsidR="00E1317A" w14:paraId="37EA304C" w14:textId="77777777">
        <w:tc>
          <w:tcPr>
            <w:tcW w:w="0" w:type="auto"/>
            <w:shd w:val="clear" w:color="auto" w:fill="000000"/>
            <w:tcMar>
              <w:top w:w="150" w:type="dxa"/>
              <w:bottom w:w="150" w:type="dxa"/>
            </w:tcMar>
            <w:vAlign w:val="center"/>
          </w:tcPr>
          <w:p w14:paraId="7514BED7" w14:textId="77777777" w:rsidR="00E1317A" w:rsidRDefault="0047073D">
            <w:r>
              <w:rPr>
                <w:rFonts w:ascii="Arial" w:hAnsi="Arial" w:cs="Arial"/>
                <w:b/>
                <w:bCs/>
                <w:color w:val="FFFFFF"/>
                <w:position w:val="-2"/>
                <w:sz w:val="18"/>
                <w:szCs w:val="18"/>
                <w:shd w:val="clear" w:color="auto" w:fill="000000"/>
              </w:rPr>
              <w:t>7. Ustavitev postopka, zavrnitev vseh ponudb, odstop od izvedbe javnega naročila</w:t>
            </w:r>
          </w:p>
        </w:tc>
      </w:tr>
    </w:tbl>
    <w:p w14:paraId="2E4BA68E" w14:textId="77777777" w:rsidR="00E1317A" w:rsidRDefault="0047073D">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643"/>
      </w:tblGrid>
      <w:tr w:rsidR="00E1317A" w14:paraId="14CC953B" w14:textId="77777777">
        <w:tc>
          <w:tcPr>
            <w:tcW w:w="0" w:type="auto"/>
            <w:shd w:val="clear" w:color="auto" w:fill="000000"/>
            <w:tcMar>
              <w:top w:w="150" w:type="dxa"/>
              <w:bottom w:w="150" w:type="dxa"/>
            </w:tcMar>
            <w:vAlign w:val="center"/>
          </w:tcPr>
          <w:p w14:paraId="27417259" w14:textId="77777777" w:rsidR="00E1317A" w:rsidRDefault="0047073D">
            <w:r>
              <w:rPr>
                <w:rFonts w:ascii="Arial" w:hAnsi="Arial" w:cs="Arial"/>
                <w:b/>
                <w:bCs/>
                <w:color w:val="FFFFFF"/>
                <w:position w:val="-2"/>
                <w:sz w:val="18"/>
                <w:szCs w:val="18"/>
                <w:shd w:val="clear" w:color="auto" w:fill="000000"/>
              </w:rPr>
              <w:t>8. Zmanjšanje obsega naročila</w:t>
            </w:r>
          </w:p>
        </w:tc>
      </w:tr>
    </w:tbl>
    <w:p w14:paraId="0785A432" w14:textId="77777777" w:rsidR="00E1317A" w:rsidRDefault="0047073D">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2CF8C8A3" w14:textId="77777777" w:rsidR="00E1317A" w:rsidRDefault="0047073D">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643"/>
      </w:tblGrid>
      <w:tr w:rsidR="00E1317A" w14:paraId="336E5A44" w14:textId="77777777">
        <w:tc>
          <w:tcPr>
            <w:tcW w:w="0" w:type="auto"/>
            <w:shd w:val="clear" w:color="auto" w:fill="000000"/>
            <w:tcMar>
              <w:top w:w="150" w:type="dxa"/>
              <w:bottom w:w="150" w:type="dxa"/>
            </w:tcMar>
            <w:vAlign w:val="center"/>
          </w:tcPr>
          <w:p w14:paraId="5F35F113" w14:textId="77777777" w:rsidR="00E1317A" w:rsidRDefault="0047073D">
            <w:r>
              <w:rPr>
                <w:rFonts w:ascii="Arial" w:hAnsi="Arial" w:cs="Arial"/>
                <w:b/>
                <w:bCs/>
                <w:color w:val="FFFFFF"/>
                <w:position w:val="-2"/>
                <w:sz w:val="18"/>
                <w:szCs w:val="18"/>
                <w:shd w:val="clear" w:color="auto" w:fill="000000"/>
              </w:rPr>
              <w:t>9. Dopolnjevanje, spreminjanje ter pojasnjevanje ponudb</w:t>
            </w:r>
          </w:p>
        </w:tc>
      </w:tr>
    </w:tbl>
    <w:p w14:paraId="2B89BFEA" w14:textId="77777777" w:rsidR="00E1317A" w:rsidRDefault="0047073D">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5E944C59" w14:textId="77777777" w:rsidR="00E1317A" w:rsidRDefault="0047073D">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A41D216" w14:textId="77777777" w:rsidR="00E1317A" w:rsidRDefault="0047073D">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4A259B70" w14:textId="77777777" w:rsidR="00E1317A" w:rsidRDefault="0047073D">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1FC904DC" w14:textId="77777777" w:rsidR="00E1317A" w:rsidRDefault="0047073D">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7DCC3858" w14:textId="77777777" w:rsidR="00E1317A" w:rsidRDefault="0047073D">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w:t>
      </w:r>
      <w:r>
        <w:rPr>
          <w:rFonts w:ascii="Arial" w:hAnsi="Arial" w:cs="Arial"/>
          <w:color w:val="000000"/>
          <w:sz w:val="18"/>
          <w:szCs w:val="18"/>
        </w:rPr>
        <w:lastRenderedPageBreak/>
        <w:t>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643"/>
      </w:tblGrid>
      <w:tr w:rsidR="00E1317A" w14:paraId="2AF93FA1" w14:textId="77777777">
        <w:tc>
          <w:tcPr>
            <w:tcW w:w="0" w:type="auto"/>
            <w:shd w:val="clear" w:color="auto" w:fill="000000"/>
            <w:tcMar>
              <w:top w:w="150" w:type="dxa"/>
              <w:bottom w:w="150" w:type="dxa"/>
            </w:tcMar>
            <w:vAlign w:val="center"/>
          </w:tcPr>
          <w:p w14:paraId="1E9A92AA" w14:textId="77777777" w:rsidR="00E1317A" w:rsidRDefault="0047073D">
            <w:r>
              <w:rPr>
                <w:rFonts w:ascii="Arial" w:hAnsi="Arial" w:cs="Arial"/>
                <w:b/>
                <w:bCs/>
                <w:color w:val="FFFFFF"/>
                <w:position w:val="-2"/>
                <w:sz w:val="18"/>
                <w:szCs w:val="18"/>
                <w:shd w:val="clear" w:color="auto" w:fill="000000"/>
              </w:rPr>
              <w:t>10. Obvestilo o oddaji naročila</w:t>
            </w:r>
          </w:p>
        </w:tc>
      </w:tr>
    </w:tbl>
    <w:p w14:paraId="370ABBFC" w14:textId="77777777" w:rsidR="00E1317A" w:rsidRDefault="0047073D">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31DA8ABD" w14:textId="77777777" w:rsidR="00E1317A" w:rsidRDefault="0047073D">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2809467C" w14:textId="77777777" w:rsidR="00E1317A" w:rsidRDefault="0047073D">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6E1C403" w14:textId="77777777" w:rsidR="00E1317A" w:rsidRDefault="0047073D">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643"/>
      </w:tblGrid>
      <w:tr w:rsidR="00E1317A" w14:paraId="364A3E68" w14:textId="77777777">
        <w:tc>
          <w:tcPr>
            <w:tcW w:w="0" w:type="auto"/>
            <w:shd w:val="clear" w:color="auto" w:fill="000000"/>
            <w:tcMar>
              <w:top w:w="150" w:type="dxa"/>
              <w:bottom w:w="150" w:type="dxa"/>
            </w:tcMar>
            <w:vAlign w:val="center"/>
          </w:tcPr>
          <w:p w14:paraId="1E296D13" w14:textId="77777777" w:rsidR="00E1317A" w:rsidRDefault="0047073D">
            <w:r>
              <w:rPr>
                <w:rFonts w:ascii="Arial" w:hAnsi="Arial" w:cs="Arial"/>
                <w:b/>
                <w:bCs/>
                <w:color w:val="FFFFFF"/>
                <w:position w:val="-2"/>
                <w:sz w:val="18"/>
                <w:szCs w:val="18"/>
                <w:shd w:val="clear" w:color="auto" w:fill="000000"/>
              </w:rPr>
              <w:t>11. Zaupnost ponudbene dokumentacije</w:t>
            </w:r>
          </w:p>
        </w:tc>
      </w:tr>
    </w:tbl>
    <w:p w14:paraId="5948E0B7" w14:textId="77777777" w:rsidR="00E1317A" w:rsidRDefault="0047073D">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5BE1AA84" w14:textId="77777777" w:rsidR="00E1317A" w:rsidRDefault="0047073D">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7B576237" w14:textId="77777777" w:rsidR="00E1317A" w:rsidRDefault="0047073D">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kat.št. ter podatki iz dokazil, ki izkazujejo izpolnjevanje naročnikovih zahtev) in količina iz te specifikacije, cena na enoto, vrednost posamezne postavke in skupna vrednost iz ponudbe ter vsi tisti podatki, ki so vplivali na razvrstitev ponudbe v okviru drugih meril.</w:t>
      </w:r>
    </w:p>
    <w:p w14:paraId="625FD722" w14:textId="77777777" w:rsidR="00E1317A" w:rsidRDefault="0047073D">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643"/>
      </w:tblGrid>
      <w:tr w:rsidR="00E1317A" w14:paraId="03EA122E" w14:textId="77777777">
        <w:tc>
          <w:tcPr>
            <w:tcW w:w="0" w:type="auto"/>
            <w:shd w:val="clear" w:color="auto" w:fill="000000"/>
            <w:tcMar>
              <w:top w:w="150" w:type="dxa"/>
              <w:bottom w:w="150" w:type="dxa"/>
            </w:tcMar>
            <w:vAlign w:val="center"/>
          </w:tcPr>
          <w:p w14:paraId="11CD16A2" w14:textId="77777777" w:rsidR="00E1317A" w:rsidRDefault="0047073D">
            <w:r>
              <w:rPr>
                <w:rFonts w:ascii="Arial" w:hAnsi="Arial" w:cs="Arial"/>
                <w:b/>
                <w:bCs/>
                <w:color w:val="FFFFFF"/>
                <w:position w:val="-2"/>
                <w:sz w:val="18"/>
                <w:szCs w:val="18"/>
                <w:shd w:val="clear" w:color="auto" w:fill="000000"/>
              </w:rPr>
              <w:t>12. Način predložitve dokumentov v ponudbi</w:t>
            </w:r>
          </w:p>
        </w:tc>
      </w:tr>
    </w:tbl>
    <w:p w14:paraId="45C83392" w14:textId="77777777" w:rsidR="00E1317A" w:rsidRDefault="0047073D">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2C6F3F1B" w14:textId="77777777" w:rsidR="00E1317A" w:rsidRDefault="0047073D">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42D4CB32" w14:textId="77777777" w:rsidR="00E1317A" w:rsidRDefault="0047073D">
      <w:pPr>
        <w:spacing w:before="225" w:after="225" w:line="240" w:lineRule="auto"/>
        <w:jc w:val="both"/>
      </w:pPr>
      <w:r>
        <w:rPr>
          <w:rFonts w:ascii="Arial" w:hAnsi="Arial" w:cs="Arial"/>
          <w:color w:val="000000"/>
          <w:sz w:val="18"/>
          <w:szCs w:val="18"/>
        </w:rPr>
        <w:t xml:space="preserve">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w:t>
      </w:r>
      <w:r>
        <w:rPr>
          <w:rFonts w:ascii="Arial" w:hAnsi="Arial" w:cs="Arial"/>
          <w:color w:val="000000"/>
          <w:sz w:val="18"/>
          <w:szCs w:val="18"/>
        </w:rPr>
        <w:lastRenderedPageBreak/>
        <w:t>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78841594" w14:textId="77777777" w:rsidR="00E1317A" w:rsidRDefault="0047073D">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7E3CB57D" w14:textId="77777777" w:rsidR="00E1317A" w:rsidRDefault="0047073D">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643"/>
      </w:tblGrid>
      <w:tr w:rsidR="00E1317A" w14:paraId="25E662B7" w14:textId="77777777">
        <w:tc>
          <w:tcPr>
            <w:tcW w:w="0" w:type="auto"/>
            <w:shd w:val="clear" w:color="auto" w:fill="000000"/>
            <w:tcMar>
              <w:top w:w="150" w:type="dxa"/>
              <w:bottom w:w="150" w:type="dxa"/>
            </w:tcMar>
            <w:vAlign w:val="center"/>
          </w:tcPr>
          <w:p w14:paraId="7A0B7DCF" w14:textId="77777777" w:rsidR="00E1317A" w:rsidRDefault="0047073D">
            <w:r>
              <w:rPr>
                <w:rFonts w:ascii="Arial" w:hAnsi="Arial" w:cs="Arial"/>
                <w:b/>
                <w:bCs/>
                <w:color w:val="FFFFFF"/>
                <w:position w:val="-2"/>
                <w:sz w:val="18"/>
                <w:szCs w:val="18"/>
                <w:shd w:val="clear" w:color="auto" w:fill="000000"/>
              </w:rPr>
              <w:t>13. Veljavnost ponudbe</w:t>
            </w:r>
          </w:p>
        </w:tc>
      </w:tr>
    </w:tbl>
    <w:p w14:paraId="1265CB58" w14:textId="77777777" w:rsidR="00E1317A" w:rsidRDefault="0047073D">
      <w:pPr>
        <w:spacing w:before="225" w:after="225" w:line="240" w:lineRule="auto"/>
        <w:jc w:val="both"/>
      </w:pPr>
      <w:r>
        <w:rPr>
          <w:rFonts w:ascii="Arial" w:hAnsi="Arial" w:cs="Arial"/>
          <w:color w:val="000000"/>
          <w:sz w:val="18"/>
          <w:szCs w:val="18"/>
        </w:rPr>
        <w:t>Ponudba velja najmanj 120 dni od roka za predložitev ponudb. V primeru krajšega roka veljavnosti ponudbe se ponudba zavrne.</w:t>
      </w:r>
    </w:p>
    <w:p w14:paraId="66369FAC" w14:textId="77777777" w:rsidR="00E1317A" w:rsidRDefault="0047073D">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643"/>
      </w:tblGrid>
      <w:tr w:rsidR="00E1317A" w14:paraId="6988F46D" w14:textId="77777777">
        <w:tc>
          <w:tcPr>
            <w:tcW w:w="0" w:type="auto"/>
            <w:shd w:val="clear" w:color="auto" w:fill="000000"/>
            <w:tcMar>
              <w:top w:w="150" w:type="dxa"/>
              <w:bottom w:w="150" w:type="dxa"/>
            </w:tcMar>
            <w:vAlign w:val="center"/>
          </w:tcPr>
          <w:p w14:paraId="589865DF" w14:textId="77777777" w:rsidR="00E1317A" w:rsidRDefault="0047073D">
            <w:r>
              <w:rPr>
                <w:rFonts w:ascii="Arial" w:hAnsi="Arial" w:cs="Arial"/>
                <w:b/>
                <w:bCs/>
                <w:color w:val="FFFFFF"/>
                <w:position w:val="-2"/>
                <w:sz w:val="18"/>
                <w:szCs w:val="18"/>
                <w:shd w:val="clear" w:color="auto" w:fill="000000"/>
              </w:rPr>
              <w:t>14. Pravno varstvo</w:t>
            </w:r>
          </w:p>
        </w:tc>
      </w:tr>
    </w:tbl>
    <w:p w14:paraId="4615E053" w14:textId="77777777" w:rsidR="00E1317A" w:rsidRDefault="0047073D">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04BAB1D" w14:textId="77777777" w:rsidR="00E1317A" w:rsidRDefault="0047073D">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01F06502" w14:textId="77777777" w:rsidR="00E1317A" w:rsidRDefault="0047073D">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7E5FBFA9" w14:textId="77777777" w:rsidR="00E1317A" w:rsidRDefault="0047073D">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3A48B09B" w14:textId="77777777" w:rsidR="00E1317A" w:rsidRDefault="0047073D">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2.000,00 EUR.</w:t>
      </w:r>
    </w:p>
    <w:p w14:paraId="11ABFE9B" w14:textId="77777777" w:rsidR="00E1317A" w:rsidRDefault="0047073D">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0E53410D" w14:textId="77777777" w:rsidR="00E1317A" w:rsidRDefault="0047073D">
      <w:pPr>
        <w:spacing w:before="225" w:after="225" w:line="240" w:lineRule="auto"/>
        <w:jc w:val="both"/>
      </w:pPr>
      <w:r>
        <w:rPr>
          <w:rFonts w:ascii="Arial" w:hAnsi="Arial" w:cs="Arial"/>
          <w:color w:val="000000"/>
          <w:sz w:val="18"/>
          <w:szCs w:val="18"/>
        </w:rPr>
        <w:t>https://ejn.gov.si/sistem/pravno-varstvo.html</w:t>
      </w:r>
    </w:p>
    <w:p w14:paraId="2AF340CD" w14:textId="77777777" w:rsidR="00E1317A" w:rsidRDefault="0047073D">
      <w:pPr>
        <w:spacing w:before="225" w:after="225" w:line="240" w:lineRule="auto"/>
        <w:jc w:val="both"/>
      </w:pPr>
      <w:r>
        <w:rPr>
          <w:rFonts w:ascii="Arial" w:hAnsi="Arial" w:cs="Arial"/>
          <w:b/>
          <w:bCs/>
          <w:color w:val="000000"/>
          <w:sz w:val="18"/>
          <w:szCs w:val="18"/>
        </w:rPr>
        <w:lastRenderedPageBreak/>
        <w:t>Zahtevek za revizijo skladno z določbo 13.a člena ZPVPJN lahko vloži samo preko portala eRevizija na spletnem naslovu https://www.portalerevizija.si. </w:t>
      </w:r>
    </w:p>
    <w:p w14:paraId="5109D156" w14:textId="77777777" w:rsidR="00E1317A" w:rsidRDefault="0047073D">
      <w:pPr>
        <w:spacing w:before="225" w:after="225" w:line="240" w:lineRule="auto"/>
        <w:jc w:val="both"/>
      </w:pPr>
      <w:r>
        <w:rPr>
          <w:rFonts w:ascii="Arial" w:hAnsi="Arial" w:cs="Arial"/>
          <w:color w:val="000000"/>
          <w:sz w:val="18"/>
          <w:szCs w:val="18"/>
        </w:rPr>
        <w:t>Zahtevek za revizijo se lahko vloži v roku iz 25. člena ZPVPJN.</w:t>
      </w:r>
    </w:p>
    <w:p w14:paraId="00B0BA6B" w14:textId="77777777" w:rsidR="00E1317A" w:rsidRDefault="0047073D">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643"/>
      </w:tblGrid>
      <w:tr w:rsidR="00E1317A" w14:paraId="04BCC488" w14:textId="77777777">
        <w:tc>
          <w:tcPr>
            <w:tcW w:w="0" w:type="auto"/>
            <w:shd w:val="clear" w:color="auto" w:fill="000000"/>
            <w:tcMar>
              <w:top w:w="150" w:type="dxa"/>
              <w:bottom w:w="150" w:type="dxa"/>
            </w:tcMar>
            <w:vAlign w:val="center"/>
          </w:tcPr>
          <w:p w14:paraId="16EC5D1C" w14:textId="77777777" w:rsidR="00E1317A" w:rsidRDefault="0047073D">
            <w:r>
              <w:rPr>
                <w:rFonts w:ascii="Arial" w:hAnsi="Arial" w:cs="Arial"/>
                <w:b/>
                <w:bCs/>
                <w:color w:val="FFFFFF"/>
                <w:position w:val="-2"/>
                <w:sz w:val="18"/>
                <w:szCs w:val="18"/>
                <w:shd w:val="clear" w:color="auto" w:fill="000000"/>
              </w:rPr>
              <w:t>15. Sklenitev pogodbe</w:t>
            </w:r>
          </w:p>
        </w:tc>
      </w:tr>
    </w:tbl>
    <w:p w14:paraId="58CC4DB7" w14:textId="77777777" w:rsidR="00E1317A" w:rsidRDefault="0047073D">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14:paraId="30CE3F6F" w14:textId="77777777" w:rsidR="00E1317A" w:rsidRDefault="0047073D">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73644E4D" w14:textId="77777777" w:rsidR="00E1317A" w:rsidRDefault="0047073D">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6A1CDD07" w14:textId="77777777" w:rsidR="00E1317A" w:rsidRDefault="00E1317A">
      <w:pPr>
        <w:sectPr w:rsidR="00E1317A" w:rsidSect="00D931BF">
          <w:pgSz w:w="11906" w:h="16838"/>
          <w:pgMar w:top="1418" w:right="1418" w:bottom="1418" w:left="1418" w:header="567" w:footer="680" w:gutter="0"/>
          <w:cols w:space="708"/>
          <w:docGrid w:linePitch="360"/>
        </w:sectPr>
      </w:pPr>
    </w:p>
    <w:p w14:paraId="70583586" w14:textId="77777777" w:rsidR="0047073D" w:rsidRPr="00A820C7" w:rsidRDefault="0047073D"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030A49AC" w14:textId="77777777" w:rsidR="0047073D" w:rsidRDefault="0047073D" w:rsidP="00C25086">
      <w:pPr>
        <w:rPr>
          <w:rFonts w:ascii="Arial" w:hAnsi="Arial" w:cs="Arial"/>
          <w:sz w:val="18"/>
          <w:szCs w:val="18"/>
        </w:rPr>
      </w:pPr>
    </w:p>
    <w:p w14:paraId="3CB905DB" w14:textId="77777777" w:rsidR="00E1317A" w:rsidRDefault="0047073D">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21226925" w14:textId="77777777" w:rsidR="00E1317A" w:rsidRDefault="0047073D">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114"/>
        <w:gridCol w:w="3529"/>
        <w:gridCol w:w="4643"/>
      </w:tblGrid>
      <w:tr w:rsidR="00E1317A" w14:paraId="2A54E08A"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287EF7" w14:textId="77777777" w:rsidR="00E1317A" w:rsidRDefault="0047073D">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9BB15B" w14:textId="77777777" w:rsidR="00E1317A" w:rsidRDefault="0047073D">
            <w:r>
              <w:rPr>
                <w:rFonts w:ascii="Arial" w:hAnsi="Arial" w:cs="Arial"/>
                <w:color w:val="000000"/>
                <w:position w:val="-2"/>
                <w:sz w:val="18"/>
                <w:szCs w:val="18"/>
              </w:rPr>
              <w:t>Najnižja ponudbena cena z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EFD1EB" w14:textId="77777777" w:rsidR="00E1317A" w:rsidRDefault="0047073D">
            <w:pPr>
              <w:jc w:val="both"/>
              <w:textAlignment w:val="center"/>
            </w:pPr>
            <w:r>
              <w:rPr>
                <w:rFonts w:ascii="Arial" w:hAnsi="Arial" w:cs="Arial"/>
                <w:color w:val="000000"/>
                <w:position w:val="-2"/>
                <w:sz w:val="18"/>
                <w:szCs w:val="18"/>
              </w:rPr>
              <w:t> </w:t>
            </w:r>
          </w:p>
        </w:tc>
      </w:tr>
    </w:tbl>
    <w:p w14:paraId="1536E281" w14:textId="77777777" w:rsidR="00E1317A" w:rsidRDefault="0047073D">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759C3691" w14:textId="77777777" w:rsidR="0047073D" w:rsidRPr="00C25086" w:rsidRDefault="0047073D" w:rsidP="00C25086"/>
    <w:p w14:paraId="04E6525D" w14:textId="77777777" w:rsidR="00E1317A" w:rsidRDefault="00E1317A">
      <w:pPr>
        <w:sectPr w:rsidR="00E1317A" w:rsidSect="00D931BF">
          <w:pgSz w:w="11906" w:h="16838"/>
          <w:pgMar w:top="1418" w:right="1418" w:bottom="1418" w:left="1418" w:header="567" w:footer="680" w:gutter="0"/>
          <w:cols w:space="708"/>
          <w:docGrid w:linePitch="360"/>
        </w:sectPr>
      </w:pPr>
    </w:p>
    <w:p w14:paraId="12F26CAA" w14:textId="77777777" w:rsidR="006975C6" w:rsidRPr="00563971" w:rsidRDefault="0047073D"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793F760B" w14:textId="77777777" w:rsidR="00E1317A" w:rsidRDefault="0047073D">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2A07E5B" w14:textId="77777777" w:rsidR="00E1317A" w:rsidRDefault="0047073D">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643"/>
      </w:tblGrid>
      <w:tr w:rsidR="00E1317A" w14:paraId="7F119C5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321C345D" w14:textId="77777777" w:rsidR="00E1317A" w:rsidRDefault="0047073D">
            <w:r>
              <w:rPr>
                <w:rFonts w:ascii="Arial" w:hAnsi="Arial" w:cs="Arial"/>
                <w:color w:val="FFFFFF"/>
                <w:position w:val="-2"/>
                <w:sz w:val="18"/>
                <w:szCs w:val="18"/>
              </w:rPr>
              <w:t>Razlogi za izključitev</w:t>
            </w:r>
          </w:p>
        </w:tc>
      </w:tr>
    </w:tbl>
    <w:p w14:paraId="61A6A2AB" w14:textId="77777777" w:rsidR="00E1317A" w:rsidRDefault="00E1317A"/>
    <w:tbl>
      <w:tblPr>
        <w:tblStyle w:val="NormalTablePHPDOCX"/>
        <w:tblW w:w="9300" w:type="dxa"/>
        <w:tblInd w:w="108" w:type="dxa"/>
        <w:tblLook w:val="04A0" w:firstRow="1" w:lastRow="0" w:firstColumn="1" w:lastColumn="0" w:noHBand="0" w:noVBand="1"/>
      </w:tblPr>
      <w:tblGrid>
        <w:gridCol w:w="1860"/>
        <w:gridCol w:w="7440"/>
      </w:tblGrid>
      <w:tr w:rsidR="00E1317A" w14:paraId="4E0122F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0BB72D4" w14:textId="77777777" w:rsidR="00E1317A" w:rsidRDefault="0047073D">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3120C2" w14:textId="77777777" w:rsidR="00E1317A" w:rsidRDefault="0047073D">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71C281F9" w14:textId="77777777" w:rsidR="00E1317A" w:rsidRDefault="0047073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1317A" w14:paraId="767146E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A67090" w14:textId="77777777" w:rsidR="00E1317A" w:rsidRDefault="0047073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390534" w14:textId="77777777" w:rsidR="00E1317A" w:rsidRDefault="0047073D">
            <w:pPr>
              <w:spacing w:before="135" w:after="135"/>
              <w:jc w:val="both"/>
              <w:textAlignment w:val="center"/>
            </w:pPr>
            <w:r>
              <w:rPr>
                <w:rFonts w:ascii="Arial" w:hAnsi="Arial" w:cs="Arial"/>
                <w:color w:val="000000"/>
                <w:position w:val="-2"/>
                <w:sz w:val="18"/>
                <w:szCs w:val="18"/>
              </w:rPr>
              <w:t>Izjava zakonitega zastopnika gospodarskega subjekta (obrazec Krovna izjava) v zvezi s kaznivimi dejanji iz prvega odstavka 75. člena ZJN-3 in seznam članov organov in zastopnikov gospodarskega subjekta.</w:t>
            </w:r>
          </w:p>
          <w:p w14:paraId="7E895AE7" w14:textId="77777777" w:rsidR="00E1317A" w:rsidRDefault="0047073D">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E1317A" w14:paraId="379C7A4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B9F6D6" w14:textId="77777777" w:rsidR="00E1317A" w:rsidRDefault="0047073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3F77BC" w14:textId="77777777" w:rsidR="00E1317A" w:rsidRDefault="0047073D">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4E15B37" w14:textId="77777777" w:rsidR="00E1317A" w:rsidRDefault="0047073D">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24750062" w14:textId="77777777" w:rsidR="00E1317A" w:rsidRDefault="0047073D">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E1317A" w14:paraId="46230A6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0CDFDA" w14:textId="77777777" w:rsidR="00E1317A" w:rsidRDefault="0047073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F455AF" w14:textId="77777777" w:rsidR="00E1317A" w:rsidRDefault="0047073D">
            <w:pPr>
              <w:spacing w:before="135" w:after="135"/>
              <w:jc w:val="both"/>
              <w:textAlignment w:val="center"/>
            </w:pPr>
            <w:r>
              <w:rPr>
                <w:rFonts w:ascii="Arial" w:hAnsi="Arial" w:cs="Arial"/>
                <w:color w:val="000000"/>
                <w:position w:val="-2"/>
                <w:sz w:val="18"/>
                <w:szCs w:val="18"/>
              </w:rPr>
              <w:t>MORAJO izpolnjevati pogoj</w:t>
            </w:r>
          </w:p>
          <w:p w14:paraId="3187E9D9" w14:textId="77777777" w:rsidR="00E1317A" w:rsidRDefault="0047073D">
            <w:pPr>
              <w:spacing w:before="135" w:after="135"/>
              <w:jc w:val="both"/>
              <w:textAlignment w:val="center"/>
            </w:pPr>
            <w:r>
              <w:rPr>
                <w:rFonts w:ascii="Arial" w:hAnsi="Arial" w:cs="Arial"/>
                <w:color w:val="000000"/>
                <w:position w:val="-2"/>
                <w:sz w:val="18"/>
                <w:szCs w:val="18"/>
              </w:rPr>
              <w:t>Velja enako kot za vodilnega partnerja.</w:t>
            </w:r>
          </w:p>
        </w:tc>
      </w:tr>
      <w:tr w:rsidR="00E1317A" w14:paraId="215430D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536384" w14:textId="77777777" w:rsidR="00E1317A" w:rsidRDefault="0047073D">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1DA515" w14:textId="77777777" w:rsidR="00E1317A" w:rsidRDefault="0047073D">
            <w:pPr>
              <w:spacing w:before="135" w:after="135"/>
              <w:jc w:val="both"/>
              <w:textAlignment w:val="center"/>
            </w:pPr>
            <w:r>
              <w:rPr>
                <w:rFonts w:ascii="Arial" w:hAnsi="Arial" w:cs="Arial"/>
                <w:color w:val="000000"/>
                <w:position w:val="-2"/>
                <w:sz w:val="18"/>
                <w:szCs w:val="18"/>
              </w:rPr>
              <w:t>MORAJO izpolnjevati pogoj</w:t>
            </w:r>
          </w:p>
          <w:p w14:paraId="4F52E035" w14:textId="77777777" w:rsidR="00E1317A" w:rsidRDefault="0047073D">
            <w:pPr>
              <w:spacing w:before="135" w:after="135"/>
              <w:jc w:val="both"/>
              <w:textAlignment w:val="center"/>
            </w:pPr>
            <w:r>
              <w:rPr>
                <w:rFonts w:ascii="Arial" w:hAnsi="Arial" w:cs="Arial"/>
                <w:color w:val="000000"/>
                <w:position w:val="-2"/>
                <w:sz w:val="18"/>
                <w:szCs w:val="18"/>
              </w:rPr>
              <w:t>Velja enako kot za ponudnika.</w:t>
            </w:r>
          </w:p>
          <w:p w14:paraId="39703954" w14:textId="77777777" w:rsidR="00E1317A" w:rsidRDefault="0047073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35E1B1F2" w14:textId="77777777" w:rsidR="00E1317A" w:rsidRDefault="00E1317A"/>
    <w:tbl>
      <w:tblPr>
        <w:tblStyle w:val="NormalTablePHPDOCX"/>
        <w:tblW w:w="9300" w:type="dxa"/>
        <w:tblInd w:w="108" w:type="dxa"/>
        <w:tblLook w:val="04A0" w:firstRow="1" w:lastRow="0" w:firstColumn="1" w:lastColumn="0" w:noHBand="0" w:noVBand="1"/>
      </w:tblPr>
      <w:tblGrid>
        <w:gridCol w:w="1860"/>
        <w:gridCol w:w="7440"/>
      </w:tblGrid>
      <w:tr w:rsidR="00E1317A" w14:paraId="47A95AF0"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E745999" w14:textId="77777777" w:rsidR="00E1317A" w:rsidRDefault="0047073D">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9DFD67" w14:textId="77777777" w:rsidR="00E1317A" w:rsidRDefault="0047073D">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80F2273" w14:textId="77777777" w:rsidR="00E1317A" w:rsidRDefault="0047073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1317A" w14:paraId="1054302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1275C4" w14:textId="77777777" w:rsidR="00E1317A" w:rsidRDefault="0047073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3CAC1B" w14:textId="77777777" w:rsidR="00E1317A" w:rsidRDefault="0047073D">
            <w:pPr>
              <w:spacing w:before="135" w:after="135"/>
              <w:jc w:val="both"/>
              <w:textAlignment w:val="center"/>
            </w:pPr>
            <w:r>
              <w:rPr>
                <w:rFonts w:ascii="Arial" w:hAnsi="Arial" w:cs="Arial"/>
                <w:color w:val="000000"/>
                <w:position w:val="-2"/>
                <w:sz w:val="18"/>
                <w:szCs w:val="18"/>
              </w:rPr>
              <w:t>Izpolnjen in podpisan Obrazec  KROVNA IZJAVA.</w:t>
            </w:r>
          </w:p>
          <w:p w14:paraId="74A361B8" w14:textId="77777777" w:rsidR="00E1317A" w:rsidRDefault="0047073D">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3AE8CED9" w14:textId="77777777" w:rsidR="00E1317A" w:rsidRDefault="0047073D">
            <w:pPr>
              <w:spacing w:before="135" w:after="135"/>
              <w:jc w:val="both"/>
              <w:textAlignment w:val="center"/>
            </w:pPr>
            <w:r>
              <w:rPr>
                <w:rFonts w:ascii="Arial" w:hAnsi="Arial" w:cs="Arial"/>
                <w:color w:val="000000"/>
                <w:position w:val="-2"/>
                <w:sz w:val="18"/>
                <w:szCs w:val="18"/>
              </w:rPr>
              <w:t>V kolikor bo gospodarski subjekt predložil zgolj Obrazec KROVNA IZJAVA, bo naročnik potrdilo Finančne uprave RS pridobil sam.</w:t>
            </w:r>
          </w:p>
        </w:tc>
      </w:tr>
      <w:tr w:rsidR="00E1317A" w14:paraId="541208F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903EB" w14:textId="77777777" w:rsidR="00E1317A" w:rsidRDefault="0047073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A8127C" w14:textId="77777777" w:rsidR="00E1317A" w:rsidRDefault="0047073D">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4D9D6CC" w14:textId="77777777" w:rsidR="00E1317A" w:rsidRDefault="0047073D">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E1317A" w14:paraId="476F7E8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EF59DA" w14:textId="77777777" w:rsidR="00E1317A" w:rsidRDefault="0047073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6E3C6" w14:textId="77777777" w:rsidR="00E1317A" w:rsidRDefault="0047073D">
            <w:pPr>
              <w:spacing w:before="135" w:after="135"/>
              <w:jc w:val="both"/>
              <w:textAlignment w:val="center"/>
            </w:pPr>
            <w:r>
              <w:rPr>
                <w:rFonts w:ascii="Arial" w:hAnsi="Arial" w:cs="Arial"/>
                <w:color w:val="000000"/>
                <w:position w:val="-2"/>
                <w:sz w:val="18"/>
                <w:szCs w:val="18"/>
              </w:rPr>
              <w:t>MORAJO izpolnjevati pogoj</w:t>
            </w:r>
          </w:p>
          <w:p w14:paraId="776D0C20" w14:textId="77777777" w:rsidR="00E1317A" w:rsidRDefault="0047073D">
            <w:pPr>
              <w:spacing w:before="135" w:after="135"/>
              <w:jc w:val="both"/>
              <w:textAlignment w:val="center"/>
            </w:pPr>
            <w:r>
              <w:rPr>
                <w:rFonts w:ascii="Arial" w:hAnsi="Arial" w:cs="Arial"/>
                <w:color w:val="000000"/>
                <w:position w:val="-2"/>
                <w:sz w:val="18"/>
                <w:szCs w:val="18"/>
              </w:rPr>
              <w:t>Veljajo enake zahteve kot za vodilnega partnerja.</w:t>
            </w:r>
          </w:p>
          <w:tbl>
            <w:tblPr>
              <w:tblStyle w:val="NormalTablePHPDOCX"/>
              <w:tblW w:w="0" w:type="auto"/>
              <w:tblLook w:val="04A0" w:firstRow="1" w:lastRow="0" w:firstColumn="1" w:lastColumn="0" w:noHBand="0" w:noVBand="1"/>
            </w:tblPr>
            <w:tblGrid>
              <w:gridCol w:w="438"/>
            </w:tblGrid>
            <w:tr w:rsidR="00E1317A" w14:paraId="2A34CF11"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E1317A" w14:paraId="4F624036" w14:textId="77777777">
                    <w:tc>
                      <w:tcPr>
                        <w:tcW w:w="0" w:type="auto"/>
                        <w:tcMar>
                          <w:top w:w="0" w:type="auto"/>
                          <w:bottom w:w="0" w:type="auto"/>
                        </w:tcMar>
                      </w:tcPr>
                      <w:p w14:paraId="2D7728BA" w14:textId="77777777" w:rsidR="00E1317A" w:rsidRDefault="00E1317A"/>
                    </w:tc>
                  </w:tr>
                </w:tbl>
                <w:p w14:paraId="07462CE4" w14:textId="77777777" w:rsidR="00E1317A" w:rsidRDefault="00E1317A"/>
              </w:tc>
            </w:tr>
          </w:tbl>
          <w:p w14:paraId="46F88768" w14:textId="77777777" w:rsidR="00E1317A" w:rsidRDefault="00E1317A"/>
        </w:tc>
      </w:tr>
      <w:tr w:rsidR="00E1317A" w14:paraId="4974D55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5570B6" w14:textId="77777777" w:rsidR="00E1317A" w:rsidRDefault="0047073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D1B907" w14:textId="77777777" w:rsidR="00E1317A" w:rsidRDefault="0047073D">
            <w:pPr>
              <w:spacing w:before="135" w:after="135"/>
              <w:jc w:val="both"/>
              <w:textAlignment w:val="center"/>
            </w:pPr>
            <w:r>
              <w:rPr>
                <w:rFonts w:ascii="Arial" w:hAnsi="Arial" w:cs="Arial"/>
                <w:color w:val="000000"/>
                <w:position w:val="-2"/>
                <w:sz w:val="18"/>
                <w:szCs w:val="18"/>
              </w:rPr>
              <w:t>MORAJO izpolnjevati pogoj</w:t>
            </w:r>
          </w:p>
          <w:p w14:paraId="03B42341" w14:textId="77777777" w:rsidR="00E1317A" w:rsidRDefault="0047073D">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30B922B2" w14:textId="77777777" w:rsidR="00E1317A" w:rsidRDefault="0047073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222939CF" w14:textId="77777777" w:rsidR="00E1317A" w:rsidRDefault="00E1317A"/>
    <w:tbl>
      <w:tblPr>
        <w:tblStyle w:val="NormalTablePHPDOCX"/>
        <w:tblW w:w="9300" w:type="dxa"/>
        <w:tblInd w:w="108" w:type="dxa"/>
        <w:tblLook w:val="04A0" w:firstRow="1" w:lastRow="0" w:firstColumn="1" w:lastColumn="0" w:noHBand="0" w:noVBand="1"/>
      </w:tblPr>
      <w:tblGrid>
        <w:gridCol w:w="1860"/>
        <w:gridCol w:w="7440"/>
      </w:tblGrid>
      <w:tr w:rsidR="00E1317A" w14:paraId="6897975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29B6D74" w14:textId="77777777" w:rsidR="00E1317A" w:rsidRDefault="0047073D">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C2B7E8" w14:textId="77777777" w:rsidR="00E1317A" w:rsidRDefault="0047073D">
            <w:pPr>
              <w:spacing w:before="135" w:after="135"/>
              <w:jc w:val="both"/>
              <w:textAlignment w:val="center"/>
            </w:pPr>
            <w:r>
              <w:rPr>
                <w:rFonts w:ascii="Arial" w:hAnsi="Arial" w:cs="Arial"/>
                <w:color w:val="000000"/>
                <w:position w:val="-2"/>
                <w:sz w:val="18"/>
                <w:szCs w:val="18"/>
              </w:rPr>
              <w:t>Naročnik bo iz postopka javnega naročanja izključil gospodarski subjekt, če je ta na dan, ko poteče rok za oddajo ponudb ali prijav, izločen iz postopkov oddaje javnih naročil zaradi uvrstitve </w:t>
            </w:r>
            <w:r>
              <w:rPr>
                <w:rFonts w:ascii="Arial" w:hAnsi="Arial" w:cs="Arial"/>
                <w:b/>
                <w:bCs/>
                <w:color w:val="000000"/>
                <w:position w:val="-2"/>
                <w:sz w:val="18"/>
                <w:szCs w:val="18"/>
              </w:rPr>
              <w:t>v evidenco gospodarskih subjektov z izrečenimi stranskimi sankcijami izločitve iz postopkov javnega naročanja</w:t>
            </w:r>
          </w:p>
          <w:p w14:paraId="2C162509" w14:textId="77777777" w:rsidR="00E1317A" w:rsidRDefault="0047073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1317A" w14:paraId="51D988D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96EDD5" w14:textId="77777777" w:rsidR="00E1317A" w:rsidRDefault="0047073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2EC172" w14:textId="77777777" w:rsidR="00E1317A" w:rsidRDefault="0047073D">
            <w:pPr>
              <w:spacing w:before="135" w:after="135"/>
              <w:jc w:val="both"/>
              <w:textAlignment w:val="center"/>
            </w:pPr>
            <w:r>
              <w:rPr>
                <w:rFonts w:ascii="Arial" w:hAnsi="Arial" w:cs="Arial"/>
                <w:color w:val="000000"/>
                <w:position w:val="-2"/>
                <w:sz w:val="18"/>
                <w:szCs w:val="18"/>
              </w:rPr>
              <w:t>Izpolnjen in podpisan Obrazec  KROVNA IZJAVA.</w:t>
            </w:r>
          </w:p>
          <w:p w14:paraId="3BC00DAD" w14:textId="77777777" w:rsidR="00E1317A" w:rsidRDefault="0047073D">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E1317A" w14:paraId="6BEC008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6304D5" w14:textId="77777777" w:rsidR="00E1317A" w:rsidRDefault="0047073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BD34B8" w14:textId="77777777" w:rsidR="00E1317A" w:rsidRDefault="0047073D">
            <w:pPr>
              <w:jc w:val="both"/>
              <w:textAlignment w:val="center"/>
            </w:pPr>
            <w:r>
              <w:rPr>
                <w:rFonts w:ascii="Arial" w:hAnsi="Arial" w:cs="Arial"/>
                <w:color w:val="000000"/>
                <w:position w:val="-2"/>
                <w:sz w:val="18"/>
                <w:szCs w:val="18"/>
              </w:rPr>
              <w:t> </w:t>
            </w:r>
          </w:p>
          <w:p w14:paraId="6B9C72C6" w14:textId="77777777" w:rsidR="00E1317A" w:rsidRDefault="0047073D">
            <w:r>
              <w:rPr>
                <w:rFonts w:ascii="Arial" w:hAnsi="Arial" w:cs="Arial"/>
                <w:color w:val="000000"/>
                <w:position w:val="-2"/>
                <w:sz w:val="18"/>
                <w:szCs w:val="18"/>
              </w:rPr>
              <w:t xml:space="preserve"> /</w:t>
            </w:r>
          </w:p>
        </w:tc>
      </w:tr>
      <w:tr w:rsidR="00E1317A" w14:paraId="2CA00E0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DE0D58" w14:textId="77777777" w:rsidR="00E1317A" w:rsidRDefault="0047073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B2C700" w14:textId="77777777" w:rsidR="00E1317A" w:rsidRDefault="0047073D">
            <w:pPr>
              <w:spacing w:before="135" w:after="135"/>
              <w:jc w:val="both"/>
              <w:textAlignment w:val="center"/>
            </w:pPr>
            <w:r>
              <w:rPr>
                <w:rFonts w:ascii="Arial" w:hAnsi="Arial" w:cs="Arial"/>
                <w:color w:val="000000"/>
                <w:position w:val="-2"/>
                <w:sz w:val="18"/>
                <w:szCs w:val="18"/>
              </w:rPr>
              <w:t>MORAJO izpolnjevati pogoj</w:t>
            </w:r>
          </w:p>
          <w:p w14:paraId="718949A0" w14:textId="77777777" w:rsidR="00E1317A" w:rsidRDefault="0047073D">
            <w:pPr>
              <w:spacing w:before="135" w:after="135"/>
              <w:jc w:val="both"/>
              <w:textAlignment w:val="center"/>
            </w:pPr>
            <w:r>
              <w:rPr>
                <w:rFonts w:ascii="Arial" w:hAnsi="Arial" w:cs="Arial"/>
                <w:color w:val="000000"/>
                <w:position w:val="-2"/>
                <w:sz w:val="18"/>
                <w:szCs w:val="18"/>
              </w:rPr>
              <w:t>Veljajo enake zahteve kot za vodilnega partnerja.</w:t>
            </w:r>
          </w:p>
          <w:tbl>
            <w:tblPr>
              <w:tblStyle w:val="NormalTablePHPDOCX"/>
              <w:tblW w:w="0" w:type="auto"/>
              <w:tblLook w:val="04A0" w:firstRow="1" w:lastRow="0" w:firstColumn="1" w:lastColumn="0" w:noHBand="0" w:noVBand="1"/>
            </w:tblPr>
            <w:tblGrid>
              <w:gridCol w:w="438"/>
            </w:tblGrid>
            <w:tr w:rsidR="00E1317A" w14:paraId="58D9FFD9"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E1317A" w14:paraId="6B310CD0" w14:textId="77777777">
                    <w:tc>
                      <w:tcPr>
                        <w:tcW w:w="0" w:type="auto"/>
                        <w:tcMar>
                          <w:top w:w="0" w:type="auto"/>
                          <w:bottom w:w="0" w:type="auto"/>
                        </w:tcMar>
                      </w:tcPr>
                      <w:p w14:paraId="3ADA7E6E" w14:textId="77777777" w:rsidR="00E1317A" w:rsidRDefault="00E1317A"/>
                    </w:tc>
                  </w:tr>
                </w:tbl>
                <w:p w14:paraId="53C57302" w14:textId="77777777" w:rsidR="00E1317A" w:rsidRDefault="00E1317A"/>
              </w:tc>
            </w:tr>
          </w:tbl>
          <w:p w14:paraId="3E3905CB" w14:textId="77777777" w:rsidR="00E1317A" w:rsidRDefault="00E1317A"/>
        </w:tc>
      </w:tr>
      <w:tr w:rsidR="00E1317A" w14:paraId="70913A9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4798E9" w14:textId="77777777" w:rsidR="00E1317A" w:rsidRDefault="0047073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C1DF1D" w14:textId="77777777" w:rsidR="00E1317A" w:rsidRDefault="0047073D">
            <w:pPr>
              <w:spacing w:before="135" w:after="135"/>
              <w:jc w:val="both"/>
              <w:textAlignment w:val="center"/>
            </w:pPr>
            <w:r>
              <w:rPr>
                <w:rFonts w:ascii="Arial" w:hAnsi="Arial" w:cs="Arial"/>
                <w:color w:val="000000"/>
                <w:position w:val="-2"/>
                <w:sz w:val="18"/>
                <w:szCs w:val="18"/>
              </w:rPr>
              <w:t>MORAJO izpolnjevati pogoj</w:t>
            </w:r>
          </w:p>
          <w:p w14:paraId="74992569" w14:textId="77777777" w:rsidR="00E1317A" w:rsidRDefault="0047073D">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p w14:paraId="323D3118" w14:textId="77777777" w:rsidR="00E1317A" w:rsidRDefault="0047073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0E826B29" w14:textId="77777777" w:rsidR="00E1317A" w:rsidRDefault="00E1317A"/>
    <w:tbl>
      <w:tblPr>
        <w:tblStyle w:val="NormalTablePHPDOCX"/>
        <w:tblW w:w="9300" w:type="dxa"/>
        <w:tblInd w:w="108" w:type="dxa"/>
        <w:tblLook w:val="04A0" w:firstRow="1" w:lastRow="0" w:firstColumn="1" w:lastColumn="0" w:noHBand="0" w:noVBand="1"/>
      </w:tblPr>
      <w:tblGrid>
        <w:gridCol w:w="1860"/>
        <w:gridCol w:w="7440"/>
      </w:tblGrid>
      <w:tr w:rsidR="00E1317A" w14:paraId="1655909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C55BA5E" w14:textId="77777777" w:rsidR="00E1317A" w:rsidRDefault="0047073D">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DB8403" w14:textId="77777777" w:rsidR="00E1317A" w:rsidRDefault="0047073D">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3643517" w14:textId="77777777" w:rsidR="00E1317A" w:rsidRDefault="0047073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1317A" w14:paraId="1EC2FAD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97E304" w14:textId="77777777" w:rsidR="00E1317A" w:rsidRDefault="0047073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ECF036" w14:textId="77777777" w:rsidR="00E1317A" w:rsidRDefault="0047073D">
            <w:pPr>
              <w:spacing w:before="135" w:after="135"/>
              <w:jc w:val="both"/>
              <w:textAlignment w:val="center"/>
            </w:pPr>
            <w:r>
              <w:rPr>
                <w:rFonts w:ascii="Arial" w:hAnsi="Arial" w:cs="Arial"/>
                <w:color w:val="000000"/>
                <w:position w:val="-2"/>
                <w:sz w:val="18"/>
                <w:szCs w:val="18"/>
              </w:rPr>
              <w:t>Izpolnjen in podpisan Obrazec  KROVNA IZJAVA.</w:t>
            </w:r>
          </w:p>
          <w:p w14:paraId="68C826D9" w14:textId="77777777" w:rsidR="00E1317A" w:rsidRDefault="0047073D">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61874DDD" w14:textId="77777777" w:rsidR="00E1317A" w:rsidRDefault="0047073D">
            <w:pPr>
              <w:spacing w:before="135" w:after="135"/>
              <w:jc w:val="both"/>
              <w:textAlignment w:val="center"/>
            </w:pPr>
            <w:r>
              <w:rPr>
                <w:rFonts w:ascii="Arial" w:hAnsi="Arial" w:cs="Arial"/>
                <w:color w:val="000000"/>
                <w:position w:val="-2"/>
                <w:sz w:val="18"/>
                <w:szCs w:val="18"/>
              </w:rPr>
              <w:t>V kolikor bo gospodarski subjekt predložil zgolj Obrazec KROVNA IZJAVA, lahko naročnik potrdilo pridobi sam.</w:t>
            </w:r>
          </w:p>
        </w:tc>
      </w:tr>
      <w:tr w:rsidR="00E1317A" w14:paraId="267DAB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1ED97C" w14:textId="77777777" w:rsidR="00E1317A" w:rsidRDefault="0047073D">
            <w:pPr>
              <w:jc w:val="center"/>
            </w:pPr>
            <w:r>
              <w:rPr>
                <w:rFonts w:ascii="Arial" w:hAnsi="Arial" w:cs="Arial"/>
                <w:color w:val="000000"/>
                <w:position w:val="-2"/>
                <w:sz w:val="18"/>
                <w:szCs w:val="18"/>
              </w:rPr>
              <w:t xml:space="preserve">NAVODILO / </w:t>
            </w:r>
            <w:r>
              <w:rPr>
                <w:rFonts w:ascii="Arial" w:hAnsi="Arial" w:cs="Arial"/>
                <w:color w:val="000000"/>
                <w:position w:val="-2"/>
                <w:sz w:val="18"/>
                <w:szCs w:val="18"/>
              </w:rPr>
              <w:lastRenderedPageBreak/>
              <w:t>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8A44C8" w14:textId="77777777" w:rsidR="00E1317A" w:rsidRDefault="0047073D">
            <w:pPr>
              <w:spacing w:before="135" w:after="135"/>
              <w:jc w:val="both"/>
              <w:textAlignment w:val="center"/>
            </w:pPr>
            <w:r>
              <w:rPr>
                <w:rFonts w:ascii="Arial" w:hAnsi="Arial" w:cs="Arial"/>
                <w:color w:val="000000"/>
                <w:position w:val="-2"/>
                <w:sz w:val="18"/>
                <w:szCs w:val="18"/>
              </w:rPr>
              <w:lastRenderedPageBreak/>
              <w:t xml:space="preserve">Če država članica ali tretja država dokumentov in potrdil ne izdaja ali če ti ne zajemajo </w:t>
            </w:r>
            <w:r>
              <w:rPr>
                <w:rFonts w:ascii="Arial" w:hAnsi="Arial" w:cs="Arial"/>
                <w:color w:val="000000"/>
                <w:position w:val="-2"/>
                <w:sz w:val="18"/>
                <w:szCs w:val="18"/>
              </w:rPr>
              <w:lastRenderedPageBreak/>
              <w:t>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E1317A" w14:paraId="5CE5457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2C67F1" w14:textId="77777777" w:rsidR="00E1317A" w:rsidRDefault="0047073D">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9C6935" w14:textId="77777777" w:rsidR="00E1317A" w:rsidRDefault="0047073D">
            <w:pPr>
              <w:spacing w:before="135" w:after="135"/>
              <w:jc w:val="both"/>
              <w:textAlignment w:val="center"/>
            </w:pPr>
            <w:r>
              <w:rPr>
                <w:rFonts w:ascii="Arial" w:hAnsi="Arial" w:cs="Arial"/>
                <w:color w:val="000000"/>
                <w:position w:val="-2"/>
                <w:sz w:val="18"/>
                <w:szCs w:val="18"/>
              </w:rPr>
              <w:t>MORAJO izpolnjevati pogoj</w:t>
            </w:r>
          </w:p>
          <w:p w14:paraId="337CFC3B" w14:textId="77777777" w:rsidR="00E1317A" w:rsidRDefault="0047073D">
            <w:pPr>
              <w:spacing w:before="135" w:after="135"/>
              <w:jc w:val="both"/>
              <w:textAlignment w:val="center"/>
            </w:pPr>
            <w:r>
              <w:rPr>
                <w:rFonts w:ascii="Arial" w:hAnsi="Arial" w:cs="Arial"/>
                <w:color w:val="000000"/>
                <w:position w:val="-2"/>
                <w:sz w:val="18"/>
                <w:szCs w:val="18"/>
              </w:rPr>
              <w:t>Veljajo enake zahteve kot za vodilnega partnerja.</w:t>
            </w:r>
          </w:p>
        </w:tc>
      </w:tr>
      <w:tr w:rsidR="00E1317A" w14:paraId="75B3939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A5CA01" w14:textId="77777777" w:rsidR="00E1317A" w:rsidRDefault="0047073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436CEC" w14:textId="77777777" w:rsidR="00E1317A" w:rsidRDefault="0047073D">
            <w:pPr>
              <w:spacing w:before="135" w:after="135"/>
              <w:jc w:val="both"/>
              <w:textAlignment w:val="center"/>
            </w:pPr>
            <w:r>
              <w:rPr>
                <w:rFonts w:ascii="Arial" w:hAnsi="Arial" w:cs="Arial"/>
                <w:color w:val="000000"/>
                <w:position w:val="-2"/>
                <w:sz w:val="18"/>
                <w:szCs w:val="18"/>
              </w:rPr>
              <w:t>MORAJO izpolnjevati pogoj</w:t>
            </w:r>
          </w:p>
          <w:p w14:paraId="6EB64411" w14:textId="77777777" w:rsidR="00E1317A" w:rsidRDefault="0047073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615E3211" w14:textId="77777777" w:rsidR="00E1317A" w:rsidRDefault="0047073D">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0532B4EC" w14:textId="77777777" w:rsidR="00E1317A" w:rsidRDefault="00E1317A"/>
    <w:tbl>
      <w:tblPr>
        <w:tblStyle w:val="NormalTablePHPDOCX"/>
        <w:tblW w:w="2500" w:type="pct"/>
        <w:tblInd w:w="108" w:type="dxa"/>
        <w:tblLook w:val="04A0" w:firstRow="1" w:lastRow="0" w:firstColumn="1" w:lastColumn="0" w:noHBand="0" w:noVBand="1"/>
      </w:tblPr>
      <w:tblGrid>
        <w:gridCol w:w="4643"/>
      </w:tblGrid>
      <w:tr w:rsidR="00E1317A" w14:paraId="6CD2F526"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05536EEC" w14:textId="77777777" w:rsidR="00E1317A" w:rsidRDefault="0047073D">
            <w:r>
              <w:rPr>
                <w:rFonts w:ascii="Arial" w:hAnsi="Arial" w:cs="Arial"/>
                <w:color w:val="FFFFFF"/>
                <w:position w:val="-2"/>
                <w:sz w:val="18"/>
                <w:szCs w:val="18"/>
              </w:rPr>
              <w:t>Poslovna in finančna sposobnost</w:t>
            </w:r>
          </w:p>
        </w:tc>
      </w:tr>
    </w:tbl>
    <w:p w14:paraId="7413B374" w14:textId="77777777" w:rsidR="00E1317A" w:rsidRDefault="00E1317A"/>
    <w:tbl>
      <w:tblPr>
        <w:tblStyle w:val="NormalTablePHPDOCX"/>
        <w:tblW w:w="9300" w:type="dxa"/>
        <w:tblInd w:w="108" w:type="dxa"/>
        <w:tblLook w:val="04A0" w:firstRow="1" w:lastRow="0" w:firstColumn="1" w:lastColumn="0" w:noHBand="0" w:noVBand="1"/>
      </w:tblPr>
      <w:tblGrid>
        <w:gridCol w:w="1860"/>
        <w:gridCol w:w="7440"/>
      </w:tblGrid>
      <w:tr w:rsidR="00E1317A" w14:paraId="7C0707A2"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2D864B3" w14:textId="77777777" w:rsidR="00E1317A" w:rsidRDefault="0047073D">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9BEEBC" w14:textId="77777777" w:rsidR="00E1317A" w:rsidRDefault="0047073D">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2322759F" w14:textId="77777777" w:rsidR="00E1317A" w:rsidRDefault="0047073D">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E1317A" w14:paraId="3C08AC5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BCDEDE" w14:textId="77777777" w:rsidR="00E1317A" w:rsidRDefault="0047073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BEBECB" w14:textId="77777777" w:rsidR="00E1317A" w:rsidRDefault="0047073D">
            <w:pPr>
              <w:spacing w:before="135" w:after="135"/>
              <w:jc w:val="both"/>
              <w:textAlignment w:val="center"/>
            </w:pPr>
            <w:r>
              <w:rPr>
                <w:rFonts w:ascii="Arial" w:hAnsi="Arial" w:cs="Arial"/>
                <w:color w:val="000000"/>
                <w:position w:val="-2"/>
                <w:sz w:val="18"/>
                <w:szCs w:val="18"/>
              </w:rPr>
              <w:t>Izpolnjen ter podpisan Obrazec  KROVNA IZJAVA.</w:t>
            </w:r>
          </w:p>
          <w:p w14:paraId="4CAA4AE9" w14:textId="77777777" w:rsidR="00E1317A" w:rsidRDefault="0047073D">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E1317A" w14:paraId="50E1BCB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C7EAA2" w14:textId="77777777" w:rsidR="00E1317A" w:rsidRDefault="0047073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8113B5" w14:textId="77777777" w:rsidR="00E1317A" w:rsidRDefault="0047073D">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DDDCBD6" w14:textId="77777777" w:rsidR="00E1317A" w:rsidRDefault="0047073D">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E1317A" w14:paraId="4D60FC8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118880" w14:textId="77777777" w:rsidR="00E1317A" w:rsidRDefault="0047073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AE9667" w14:textId="77777777" w:rsidR="00E1317A" w:rsidRDefault="0047073D">
            <w:pPr>
              <w:spacing w:before="135" w:after="135"/>
              <w:jc w:val="both"/>
              <w:textAlignment w:val="center"/>
            </w:pPr>
            <w:r>
              <w:rPr>
                <w:rFonts w:ascii="Arial" w:hAnsi="Arial" w:cs="Arial"/>
                <w:color w:val="000000"/>
                <w:position w:val="-2"/>
                <w:sz w:val="18"/>
                <w:szCs w:val="18"/>
              </w:rPr>
              <w:t>MORAJO izpolnjevati pogoj</w:t>
            </w:r>
          </w:p>
          <w:p w14:paraId="6ACCC9A7" w14:textId="77777777" w:rsidR="00E1317A" w:rsidRDefault="0047073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E1317A" w14:paraId="6381E28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C3F659" w14:textId="77777777" w:rsidR="00E1317A" w:rsidRDefault="0047073D">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CE761F" w14:textId="77777777" w:rsidR="00E1317A" w:rsidRDefault="0047073D">
            <w:pPr>
              <w:spacing w:before="135" w:after="135"/>
              <w:jc w:val="both"/>
              <w:textAlignment w:val="center"/>
            </w:pPr>
            <w:r>
              <w:rPr>
                <w:rFonts w:ascii="Arial" w:hAnsi="Arial" w:cs="Arial"/>
                <w:color w:val="000000"/>
                <w:position w:val="-2"/>
                <w:sz w:val="18"/>
                <w:szCs w:val="18"/>
              </w:rPr>
              <w:t>MORAJO izpolnjevati pogoj</w:t>
            </w:r>
          </w:p>
          <w:p w14:paraId="1F96492C" w14:textId="77777777" w:rsidR="00E1317A" w:rsidRDefault="0047073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08DBD160" w14:textId="77777777" w:rsidR="00E1317A" w:rsidRDefault="00E1317A"/>
    <w:tbl>
      <w:tblPr>
        <w:tblStyle w:val="NormalTablePHPDOCX"/>
        <w:tblW w:w="2500" w:type="pct"/>
        <w:tblInd w:w="108" w:type="dxa"/>
        <w:tblLook w:val="04A0" w:firstRow="1" w:lastRow="0" w:firstColumn="1" w:lastColumn="0" w:noHBand="0" w:noVBand="1"/>
      </w:tblPr>
      <w:tblGrid>
        <w:gridCol w:w="4643"/>
      </w:tblGrid>
      <w:tr w:rsidR="00E1317A" w14:paraId="26ABFEC6"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73FC072B" w14:textId="77777777" w:rsidR="00E1317A" w:rsidRDefault="0047073D">
            <w:r>
              <w:rPr>
                <w:rFonts w:ascii="Arial" w:hAnsi="Arial" w:cs="Arial"/>
                <w:color w:val="FFFFFF"/>
                <w:position w:val="-2"/>
                <w:sz w:val="18"/>
                <w:szCs w:val="18"/>
              </w:rPr>
              <w:t>Tehnična sposobnost</w:t>
            </w:r>
          </w:p>
        </w:tc>
      </w:tr>
    </w:tbl>
    <w:p w14:paraId="2F59B90A" w14:textId="77777777" w:rsidR="00E1317A" w:rsidRDefault="00E1317A"/>
    <w:tbl>
      <w:tblPr>
        <w:tblStyle w:val="NormalTablePHPDOCX"/>
        <w:tblW w:w="9300" w:type="dxa"/>
        <w:tblInd w:w="108" w:type="dxa"/>
        <w:tblLook w:val="04A0" w:firstRow="1" w:lastRow="0" w:firstColumn="1" w:lastColumn="0" w:noHBand="0" w:noVBand="1"/>
      </w:tblPr>
      <w:tblGrid>
        <w:gridCol w:w="1860"/>
        <w:gridCol w:w="7440"/>
      </w:tblGrid>
      <w:tr w:rsidR="00E1317A" w14:paraId="60F8CBC1"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01C7692" w14:textId="77777777" w:rsidR="00E1317A" w:rsidRDefault="0047073D">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vseh strokovnih zahtev naročnika, vse veljavne zakonodaje, predpisov, standardov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FD92E1" w14:textId="77777777" w:rsidR="00E1317A" w:rsidRDefault="0047073D">
            <w:pPr>
              <w:spacing w:before="135" w:after="135"/>
              <w:jc w:val="both"/>
              <w:textAlignment w:val="center"/>
            </w:pPr>
            <w:r>
              <w:rPr>
                <w:rFonts w:ascii="Arial" w:hAnsi="Arial" w:cs="Arial"/>
                <w:color w:val="000000"/>
                <w:position w:val="-2"/>
                <w:sz w:val="18"/>
                <w:szCs w:val="18"/>
              </w:rPr>
              <w:t>Da v celoti nudi novo opremo, ki ustreza vsem tehničnim in kakovostnim zahtevam naročnika, navedenim v Specifikaciji zahtev naročnika in v ostali razpisni dokumentaciji.</w:t>
            </w:r>
          </w:p>
        </w:tc>
      </w:tr>
      <w:tr w:rsidR="00E1317A" w14:paraId="062CC2B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AD9B6E" w14:textId="77777777" w:rsidR="00E1317A" w:rsidRDefault="0047073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30AF83" w14:textId="77777777" w:rsidR="00E1317A" w:rsidRDefault="0047073D">
            <w:pPr>
              <w:spacing w:before="135" w:after="135"/>
              <w:jc w:val="both"/>
              <w:textAlignment w:val="center"/>
            </w:pPr>
            <w:r>
              <w:rPr>
                <w:rFonts w:ascii="Arial" w:hAnsi="Arial" w:cs="Arial"/>
                <w:color w:val="000000"/>
                <w:position w:val="-2"/>
                <w:sz w:val="18"/>
                <w:szCs w:val="18"/>
              </w:rPr>
              <w:t>Izpolnjen in podpisan Obrazec  KROVNA IZJAVA in priloge iz katerih je razvidno, da blago izpolnjuje vse strokovne zahteve naročnika:</w:t>
            </w:r>
          </w:p>
          <w:p w14:paraId="44CA2BA7" w14:textId="77777777" w:rsidR="00E1317A" w:rsidRDefault="0047073D">
            <w:pPr>
              <w:spacing w:before="135" w:after="135"/>
              <w:jc w:val="both"/>
              <w:textAlignment w:val="center"/>
            </w:pPr>
            <w:r>
              <w:rPr>
                <w:rFonts w:ascii="Arial" w:hAnsi="Arial" w:cs="Arial"/>
                <w:color w:val="000000"/>
                <w:position w:val="-2"/>
                <w:sz w:val="18"/>
                <w:szCs w:val="18"/>
              </w:rPr>
              <w:t>• prospektni material /katalogi proizvajalca/ tehnična dokumentacija v slovenskem jeziku ali angleškem jeziku/navodila za uporabo, iz  katerih bodo jasno razvidne vse strokovno tehnične karakteristike ponujenega blaga, ki dokazujejo izpolnjevanje vseh naročnikovih strokovnih zahtev;</w:t>
            </w:r>
          </w:p>
          <w:p w14:paraId="1AF97146" w14:textId="77777777" w:rsidR="00E1317A" w:rsidRDefault="0047073D">
            <w:pPr>
              <w:spacing w:before="135" w:after="135"/>
              <w:jc w:val="both"/>
              <w:textAlignment w:val="center"/>
            </w:pPr>
            <w:r>
              <w:rPr>
                <w:rFonts w:ascii="Arial" w:hAnsi="Arial" w:cs="Arial"/>
                <w:color w:val="000000"/>
                <w:position w:val="-2"/>
                <w:sz w:val="18"/>
                <w:szCs w:val="18"/>
              </w:rPr>
              <w:t>Če bo naročnik ob pregledovanju in ocenjevanju ponudb menil, da je treba del ponudbe (npr. prospektni material, tehnične značilnosti, tehnična dokumentacija, navodila...), ki ni predložena v slovenskem jeziku, prevesti v slovenski jezik, bo prevod v določenem roku naložil ponudniku na njegove stroške.</w:t>
            </w:r>
          </w:p>
          <w:p w14:paraId="6E7B4878" w14:textId="77777777" w:rsidR="00E1317A" w:rsidRDefault="0047073D">
            <w:pPr>
              <w:spacing w:before="135" w:after="135"/>
              <w:jc w:val="both"/>
              <w:textAlignment w:val="center"/>
            </w:pPr>
            <w:r>
              <w:rPr>
                <w:rFonts w:ascii="Arial" w:hAnsi="Arial" w:cs="Arial"/>
                <w:color w:val="000000"/>
                <w:position w:val="-2"/>
                <w:sz w:val="18"/>
                <w:szCs w:val="18"/>
              </w:rPr>
              <w:t>Iz priložene prospektne in tehnične dokumentacije, mora biti jasno razvidno izpolnjevanje vseh tehničnih zahtev naročnika (natančno označena dokazila tehničnih karakteristik, po enakem vrstnem redu kot si sledijo posamezne točke zahtevane specifikacije predmeta naročila).</w:t>
            </w:r>
          </w:p>
          <w:p w14:paraId="0A980CB9" w14:textId="77777777" w:rsidR="00E1317A" w:rsidRDefault="0047073D">
            <w:pPr>
              <w:spacing w:before="135" w:after="135"/>
              <w:jc w:val="both"/>
              <w:textAlignment w:val="center"/>
            </w:pPr>
            <w:r>
              <w:rPr>
                <w:rFonts w:ascii="Arial" w:hAnsi="Arial" w:cs="Arial"/>
                <w:color w:val="000000"/>
                <w:position w:val="-2"/>
                <w:sz w:val="18"/>
                <w:szCs w:val="18"/>
              </w:rPr>
              <w:t>Če ponudnik ne razpolaga dokumentacijo v slovenskem ali angleškem jeziku, mora k ponudbi priložiti opis blaga v slovenskem jeziku.</w:t>
            </w:r>
          </w:p>
        </w:tc>
      </w:tr>
      <w:tr w:rsidR="00E1317A" w14:paraId="72C220F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5BD97" w14:textId="77777777" w:rsidR="00E1317A" w:rsidRDefault="0047073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B73A05" w14:textId="77777777" w:rsidR="00E1317A" w:rsidRDefault="0047073D">
            <w:pPr>
              <w:jc w:val="both"/>
              <w:textAlignment w:val="center"/>
            </w:pPr>
            <w:r>
              <w:rPr>
                <w:rFonts w:ascii="Arial" w:hAnsi="Arial" w:cs="Arial"/>
                <w:color w:val="000000"/>
                <w:position w:val="-2"/>
                <w:sz w:val="18"/>
                <w:szCs w:val="18"/>
              </w:rPr>
              <w:t> </w:t>
            </w:r>
          </w:p>
          <w:p w14:paraId="0639CEE0" w14:textId="77777777" w:rsidR="00E1317A" w:rsidRDefault="0047073D">
            <w:r>
              <w:rPr>
                <w:rFonts w:ascii="Arial" w:hAnsi="Arial" w:cs="Arial"/>
                <w:color w:val="000000"/>
                <w:position w:val="-2"/>
                <w:sz w:val="18"/>
                <w:szCs w:val="18"/>
              </w:rPr>
              <w:t xml:space="preserve"> /</w:t>
            </w:r>
          </w:p>
        </w:tc>
      </w:tr>
      <w:tr w:rsidR="00E1317A" w14:paraId="415EECE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78A444" w14:textId="77777777" w:rsidR="00E1317A" w:rsidRDefault="0047073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427F12" w14:textId="77777777" w:rsidR="00E1317A" w:rsidRDefault="0047073D">
            <w:pPr>
              <w:spacing w:before="135" w:after="135"/>
              <w:jc w:val="both"/>
              <w:textAlignment w:val="center"/>
            </w:pPr>
            <w:r>
              <w:rPr>
                <w:rFonts w:ascii="Arial" w:hAnsi="Arial" w:cs="Arial"/>
                <w:color w:val="000000"/>
                <w:position w:val="-2"/>
                <w:sz w:val="18"/>
                <w:szCs w:val="18"/>
              </w:rPr>
              <w:t>MORAJO izpolnjevati pogoj</w:t>
            </w:r>
          </w:p>
          <w:p w14:paraId="2111C27D" w14:textId="77777777" w:rsidR="00E1317A" w:rsidRDefault="0047073D">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E1317A" w14:paraId="6A5412D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B45726" w14:textId="77777777" w:rsidR="00E1317A" w:rsidRDefault="0047073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805434" w14:textId="77777777" w:rsidR="00E1317A" w:rsidRDefault="0047073D">
            <w:pPr>
              <w:spacing w:before="135" w:after="135"/>
              <w:jc w:val="both"/>
              <w:textAlignment w:val="center"/>
            </w:pPr>
            <w:r>
              <w:rPr>
                <w:rFonts w:ascii="Arial" w:hAnsi="Arial" w:cs="Arial"/>
                <w:color w:val="000000"/>
                <w:position w:val="-2"/>
                <w:sz w:val="18"/>
                <w:szCs w:val="18"/>
              </w:rPr>
              <w:t>MORAJO izpolnjevati pogoj</w:t>
            </w:r>
          </w:p>
          <w:p w14:paraId="0C2B0B10" w14:textId="77777777" w:rsidR="00E1317A" w:rsidRDefault="0047073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3662C9FF" w14:textId="77777777" w:rsidR="00E1317A" w:rsidRDefault="00E1317A"/>
    <w:tbl>
      <w:tblPr>
        <w:tblStyle w:val="NormalTablePHPDOCX"/>
        <w:tblW w:w="9300" w:type="dxa"/>
        <w:tblInd w:w="108" w:type="dxa"/>
        <w:tblLook w:val="04A0" w:firstRow="1" w:lastRow="0" w:firstColumn="1" w:lastColumn="0" w:noHBand="0" w:noVBand="1"/>
      </w:tblPr>
      <w:tblGrid>
        <w:gridCol w:w="1860"/>
        <w:gridCol w:w="7440"/>
      </w:tblGrid>
      <w:tr w:rsidR="00E1317A" w14:paraId="7F247F2C"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6EC0EF6" w14:textId="77777777" w:rsidR="00E1317A" w:rsidRDefault="0047073D">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Brezplačno testiranje ponujene opreme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06A63F" w14:textId="77777777" w:rsidR="00E1317A" w:rsidRDefault="0047073D">
            <w:pPr>
              <w:spacing w:before="135" w:after="135"/>
              <w:jc w:val="both"/>
              <w:textAlignment w:val="center"/>
            </w:pPr>
            <w:r>
              <w:rPr>
                <w:rFonts w:ascii="Arial" w:hAnsi="Arial" w:cs="Arial"/>
                <w:color w:val="000000"/>
                <w:position w:val="-2"/>
                <w:sz w:val="18"/>
                <w:szCs w:val="18"/>
              </w:rPr>
              <w:t>Da bo v primeru, če naročnik ponujene opreme ne pozna in bi od ponudnika zahteval predstavitev le-te(h) in brezplačno testiranje, zahtevano opremo pripeljal na testiranje v roku 15 delovnih dni od pisnega poziva naročnika. Testiranje pri naročniku bo trajalo 3 dni.</w:t>
            </w:r>
          </w:p>
        </w:tc>
      </w:tr>
      <w:tr w:rsidR="00E1317A" w14:paraId="1DDF91F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2FB558" w14:textId="77777777" w:rsidR="00E1317A" w:rsidRDefault="0047073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4CBC45" w14:textId="77777777" w:rsidR="00E1317A" w:rsidRDefault="0047073D">
            <w:pPr>
              <w:spacing w:before="135" w:after="135"/>
              <w:jc w:val="both"/>
              <w:textAlignment w:val="center"/>
            </w:pPr>
            <w:r>
              <w:rPr>
                <w:rFonts w:ascii="Arial" w:hAnsi="Arial" w:cs="Arial"/>
                <w:color w:val="000000"/>
                <w:position w:val="-2"/>
                <w:sz w:val="18"/>
                <w:szCs w:val="18"/>
              </w:rPr>
              <w:t>Ponudnik mora predložiti podpisan in žigosan obrazec KROVNA IZJAVA s podpisom katerega izjavlja, da izpolnjuje navedeni pogoj.</w:t>
            </w:r>
          </w:p>
        </w:tc>
      </w:tr>
      <w:tr w:rsidR="00E1317A" w14:paraId="069706C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EF5D9D" w14:textId="77777777" w:rsidR="00E1317A" w:rsidRDefault="0047073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E7224F" w14:textId="77777777" w:rsidR="00E1317A" w:rsidRDefault="0047073D">
            <w:pPr>
              <w:jc w:val="both"/>
              <w:textAlignment w:val="center"/>
            </w:pPr>
            <w:r>
              <w:rPr>
                <w:rFonts w:ascii="Arial" w:hAnsi="Arial" w:cs="Arial"/>
                <w:color w:val="000000"/>
                <w:position w:val="-2"/>
                <w:sz w:val="18"/>
                <w:szCs w:val="18"/>
              </w:rPr>
              <w:t> </w:t>
            </w:r>
          </w:p>
          <w:p w14:paraId="771BF51B" w14:textId="77777777" w:rsidR="00E1317A" w:rsidRDefault="0047073D">
            <w:r>
              <w:rPr>
                <w:rFonts w:ascii="Arial" w:hAnsi="Arial" w:cs="Arial"/>
                <w:color w:val="000000"/>
                <w:position w:val="-2"/>
                <w:sz w:val="18"/>
                <w:szCs w:val="18"/>
              </w:rPr>
              <w:t xml:space="preserve"> /</w:t>
            </w:r>
          </w:p>
        </w:tc>
      </w:tr>
      <w:tr w:rsidR="00E1317A" w14:paraId="0BA20F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EC687E" w14:textId="77777777" w:rsidR="00E1317A" w:rsidRDefault="0047073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71A64F" w14:textId="77777777" w:rsidR="00E1317A" w:rsidRDefault="0047073D">
            <w:pPr>
              <w:spacing w:before="135" w:after="135"/>
              <w:jc w:val="both"/>
              <w:textAlignment w:val="center"/>
            </w:pPr>
            <w:r>
              <w:rPr>
                <w:rFonts w:ascii="Arial" w:hAnsi="Arial" w:cs="Arial"/>
                <w:color w:val="000000"/>
                <w:position w:val="-2"/>
                <w:sz w:val="18"/>
                <w:szCs w:val="18"/>
              </w:rPr>
              <w:t>MORAJO izpolnjevati pogoj</w:t>
            </w:r>
          </w:p>
          <w:p w14:paraId="4505D3FB" w14:textId="77777777" w:rsidR="00E1317A" w:rsidRDefault="0047073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KROVNA IZJAVA s podpisom katerega izjavlja, da izpolnjuje navedeni pogoj.</w:t>
            </w:r>
          </w:p>
        </w:tc>
      </w:tr>
      <w:tr w:rsidR="00E1317A" w14:paraId="13BD7FE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305754" w14:textId="77777777" w:rsidR="00E1317A" w:rsidRDefault="0047073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931120" w14:textId="77777777" w:rsidR="00E1317A" w:rsidRDefault="0047073D">
            <w:pPr>
              <w:spacing w:before="135" w:after="135"/>
              <w:jc w:val="both"/>
              <w:textAlignment w:val="center"/>
            </w:pPr>
            <w:r>
              <w:rPr>
                <w:rFonts w:ascii="Arial" w:hAnsi="Arial" w:cs="Arial"/>
                <w:color w:val="000000"/>
                <w:position w:val="-2"/>
                <w:sz w:val="18"/>
                <w:szCs w:val="18"/>
              </w:rPr>
              <w:t>MORAJO izpolnjevati pogoj</w:t>
            </w:r>
          </w:p>
          <w:p w14:paraId="3504C9C6" w14:textId="77777777" w:rsidR="00E1317A" w:rsidRDefault="0047073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67E0ABFD" w14:textId="77777777" w:rsidR="00E1317A" w:rsidRDefault="00E1317A"/>
    <w:tbl>
      <w:tblPr>
        <w:tblStyle w:val="NormalTablePHPDOCX"/>
        <w:tblW w:w="9300" w:type="dxa"/>
        <w:tblInd w:w="108" w:type="dxa"/>
        <w:tblLook w:val="04A0" w:firstRow="1" w:lastRow="0" w:firstColumn="1" w:lastColumn="0" w:noHBand="0" w:noVBand="1"/>
      </w:tblPr>
      <w:tblGrid>
        <w:gridCol w:w="1860"/>
        <w:gridCol w:w="7440"/>
      </w:tblGrid>
      <w:tr w:rsidR="00E1317A" w14:paraId="72EDE006"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132F868" w14:textId="77777777" w:rsidR="00E1317A" w:rsidRDefault="0047073D">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Reference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706C0D" w14:textId="77777777" w:rsidR="00E1317A" w:rsidRDefault="0047073D">
            <w:pPr>
              <w:spacing w:before="135" w:after="135"/>
              <w:jc w:val="both"/>
              <w:textAlignment w:val="center"/>
            </w:pPr>
            <w:r>
              <w:rPr>
                <w:rFonts w:ascii="Arial" w:hAnsi="Arial" w:cs="Arial"/>
                <w:color w:val="000000"/>
                <w:position w:val="-2"/>
                <w:sz w:val="18"/>
                <w:szCs w:val="18"/>
              </w:rPr>
              <w:t>Da je bila v zadnjih 3 letih (maj 2023 do april 2026) uspešno dobavljena oprema:  LEŽEČI TRANSPORTNI VOZIČKI, ki so predmet ponudbe (model, kot ga ponudnik ponuja v predmetnem javnem naročilu), najmanj 2 naročnikoma (zdravstvene ustanove) v Republiki Sloveniji, pri čemer je vrednost predložene reference enaka oz. večja od vrednosti ponudbe za predmetni ponujeni predmet in so naročniki- investitorji z opremo zadovoljni.</w:t>
            </w:r>
          </w:p>
        </w:tc>
      </w:tr>
      <w:tr w:rsidR="00E1317A" w14:paraId="61F148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B833F4" w14:textId="77777777" w:rsidR="00E1317A" w:rsidRDefault="0047073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ADCF29" w14:textId="77777777" w:rsidR="00E1317A" w:rsidRDefault="0047073D">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 in dodatno še seznam referenc in najmanj 2 izjavi, potrjeni s strani referenčnih naročnikov.</w:t>
            </w:r>
          </w:p>
        </w:tc>
      </w:tr>
      <w:tr w:rsidR="00E1317A" w14:paraId="3C61305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7A8387" w14:textId="77777777" w:rsidR="00E1317A" w:rsidRDefault="0047073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148E22" w14:textId="77777777" w:rsidR="00E1317A" w:rsidRDefault="0047073D">
            <w:pPr>
              <w:jc w:val="both"/>
              <w:textAlignment w:val="center"/>
            </w:pPr>
            <w:r>
              <w:rPr>
                <w:rFonts w:ascii="Arial" w:hAnsi="Arial" w:cs="Arial"/>
                <w:color w:val="000000"/>
                <w:position w:val="-2"/>
                <w:sz w:val="18"/>
                <w:szCs w:val="18"/>
              </w:rPr>
              <w:t> </w:t>
            </w:r>
          </w:p>
          <w:p w14:paraId="6A9DA21D" w14:textId="77777777" w:rsidR="00E1317A" w:rsidRDefault="0047073D">
            <w:r>
              <w:rPr>
                <w:rFonts w:ascii="Arial" w:hAnsi="Arial" w:cs="Arial"/>
                <w:color w:val="000000"/>
                <w:position w:val="-2"/>
                <w:sz w:val="18"/>
                <w:szCs w:val="18"/>
              </w:rPr>
              <w:t xml:space="preserve"> /</w:t>
            </w:r>
          </w:p>
        </w:tc>
      </w:tr>
      <w:tr w:rsidR="00E1317A" w14:paraId="2120BA1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885278" w14:textId="77777777" w:rsidR="00E1317A" w:rsidRDefault="0047073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D0AFC4" w14:textId="77777777" w:rsidR="00E1317A" w:rsidRDefault="0047073D">
            <w:pPr>
              <w:spacing w:before="135" w:after="135"/>
              <w:jc w:val="both"/>
              <w:textAlignment w:val="center"/>
            </w:pPr>
            <w:r>
              <w:rPr>
                <w:rFonts w:ascii="Arial" w:hAnsi="Arial" w:cs="Arial"/>
                <w:color w:val="000000"/>
                <w:position w:val="-2"/>
                <w:sz w:val="18"/>
                <w:szCs w:val="18"/>
              </w:rPr>
              <w:t>KUMULATIVNO izpolnjevanje pogoja</w:t>
            </w:r>
          </w:p>
          <w:p w14:paraId="37F3DAE1" w14:textId="77777777" w:rsidR="00E1317A" w:rsidRDefault="0047073D">
            <w:pPr>
              <w:jc w:val="both"/>
              <w:textAlignment w:val="center"/>
            </w:pPr>
            <w:r>
              <w:rPr>
                <w:rFonts w:ascii="Arial" w:hAnsi="Arial" w:cs="Arial"/>
                <w:color w:val="000000"/>
                <w:position w:val="-2"/>
                <w:sz w:val="18"/>
                <w:szCs w:val="18"/>
              </w:rPr>
              <w:t> </w:t>
            </w:r>
          </w:p>
        </w:tc>
      </w:tr>
      <w:tr w:rsidR="00E1317A" w14:paraId="2D7F6E6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8EC6DC" w14:textId="77777777" w:rsidR="00E1317A" w:rsidRDefault="0047073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6FD7F7" w14:textId="77777777" w:rsidR="00E1317A" w:rsidRDefault="0047073D">
            <w:pPr>
              <w:spacing w:before="135" w:after="135"/>
              <w:jc w:val="both"/>
              <w:textAlignment w:val="center"/>
            </w:pPr>
            <w:r>
              <w:rPr>
                <w:rFonts w:ascii="Arial" w:hAnsi="Arial" w:cs="Arial"/>
                <w:color w:val="000000"/>
                <w:position w:val="-2"/>
                <w:sz w:val="18"/>
                <w:szCs w:val="18"/>
              </w:rPr>
              <w:t>KUMULATIVNO izpolnjevanje pogoja</w:t>
            </w:r>
          </w:p>
          <w:p w14:paraId="14BCE3E4" w14:textId="77777777" w:rsidR="00E1317A" w:rsidRDefault="0047073D">
            <w:pPr>
              <w:jc w:val="both"/>
              <w:textAlignment w:val="center"/>
            </w:pPr>
            <w:r>
              <w:rPr>
                <w:rFonts w:ascii="Arial" w:hAnsi="Arial" w:cs="Arial"/>
                <w:color w:val="000000"/>
                <w:position w:val="-2"/>
                <w:sz w:val="18"/>
                <w:szCs w:val="18"/>
              </w:rPr>
              <w:t> </w:t>
            </w:r>
          </w:p>
        </w:tc>
      </w:tr>
    </w:tbl>
    <w:p w14:paraId="0CBB57B0" w14:textId="77777777" w:rsidR="00E1317A" w:rsidRDefault="00E1317A"/>
    <w:p w14:paraId="0E9BB14D" w14:textId="77777777" w:rsidR="002C6877" w:rsidRDefault="002C6877"/>
    <w:tbl>
      <w:tblPr>
        <w:tblStyle w:val="NormalTablePHPDOCX"/>
        <w:tblW w:w="9300" w:type="dxa"/>
        <w:tblInd w:w="108" w:type="dxa"/>
        <w:tblLook w:val="04A0" w:firstRow="1" w:lastRow="0" w:firstColumn="1" w:lastColumn="0" w:noHBand="0" w:noVBand="1"/>
      </w:tblPr>
      <w:tblGrid>
        <w:gridCol w:w="1860"/>
        <w:gridCol w:w="7440"/>
      </w:tblGrid>
      <w:tr w:rsidR="00E1317A" w14:paraId="4DD529FE"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A1FAE7E" w14:textId="77777777" w:rsidR="00E1317A" w:rsidRDefault="0047073D">
            <w:pPr>
              <w:jc w:val="center"/>
            </w:pPr>
            <w:r>
              <w:rPr>
                <w:rFonts w:ascii="Arial" w:hAnsi="Arial" w:cs="Arial"/>
                <w:b/>
                <w:bCs/>
                <w:color w:val="FFFFFF"/>
                <w:position w:val="-2"/>
                <w:sz w:val="18"/>
                <w:szCs w:val="18"/>
              </w:rPr>
              <w:lastRenderedPageBreak/>
              <w:t>POGOJ 4</w:t>
            </w:r>
            <w:r>
              <w:rPr>
                <w:rFonts w:ascii="Arial" w:hAnsi="Arial" w:cs="Arial"/>
                <w:b/>
                <w:bCs/>
                <w:color w:val="FFFFFF"/>
                <w:position w:val="-2"/>
                <w:sz w:val="18"/>
                <w:szCs w:val="18"/>
              </w:rPr>
              <w:br/>
              <w:t>CE certifikat in izjava o skladnosti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75CA0C" w14:textId="77777777" w:rsidR="00E1317A" w:rsidRDefault="0047073D">
            <w:pPr>
              <w:spacing w:before="135" w:after="135"/>
              <w:jc w:val="both"/>
              <w:textAlignment w:val="center"/>
            </w:pPr>
            <w:r>
              <w:rPr>
                <w:rFonts w:ascii="Arial" w:hAnsi="Arial" w:cs="Arial"/>
                <w:color w:val="000000"/>
                <w:position w:val="-2"/>
                <w:sz w:val="18"/>
                <w:szCs w:val="18"/>
              </w:rPr>
              <w:t>Da zagotavlja, da ima vse ponujeno blago CE certifikat, s katerim izkazuje varnost, kakovost in uporabnost ponujene opreme v skladu z Uredbo o medicinskih pripomočkih (EU) 2017/745 (MDR) ter za vse ponujeno blago razpolaga z izjavami o skladnosti - declaration of conformity., pri čemer se zavezuje, da bo v primeru izbire, ob vsaki spremembi razvrstitve ponujenega blaga v razrede, v času trajanja pogodbe o tem obvestil naročnika in mu posredoval ustrezno dokumentacijo.</w:t>
            </w:r>
          </w:p>
        </w:tc>
      </w:tr>
      <w:tr w:rsidR="00E1317A" w14:paraId="7D60912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B8C407" w14:textId="77777777" w:rsidR="00E1317A" w:rsidRDefault="0047073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44F05A" w14:textId="77777777" w:rsidR="00E1317A" w:rsidRDefault="0047073D">
            <w:pPr>
              <w:spacing w:before="135" w:after="135"/>
              <w:jc w:val="both"/>
              <w:textAlignment w:val="center"/>
            </w:pPr>
            <w:r>
              <w:rPr>
                <w:rFonts w:ascii="Arial" w:hAnsi="Arial" w:cs="Arial"/>
                <w:color w:val="000000"/>
                <w:position w:val="-2"/>
                <w:sz w:val="18"/>
                <w:szCs w:val="18"/>
              </w:rPr>
              <w:t>Ponudnik mora predložiti podpisan ter žigosan obrazec Krovne izjave, s podpisom katerega izjavlja, da izpolnjuje navedeni pogoj.</w:t>
            </w:r>
          </w:p>
          <w:p w14:paraId="1BC55BD4" w14:textId="77777777" w:rsidR="00E1317A" w:rsidRDefault="0047073D">
            <w:pPr>
              <w:spacing w:before="135" w:after="135"/>
              <w:jc w:val="both"/>
              <w:textAlignment w:val="center"/>
            </w:pPr>
            <w:r>
              <w:rPr>
                <w:rFonts w:ascii="Arial" w:hAnsi="Arial" w:cs="Arial"/>
                <w:color w:val="000000"/>
                <w:position w:val="-2"/>
                <w:sz w:val="18"/>
                <w:szCs w:val="18"/>
              </w:rPr>
              <w:t>Ponudnik bo dokazila dostavil naročniku naknadno, v primeru izbire.</w:t>
            </w:r>
          </w:p>
        </w:tc>
      </w:tr>
      <w:tr w:rsidR="00E1317A" w14:paraId="16BC6EE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AD8DC2" w14:textId="77777777" w:rsidR="00E1317A" w:rsidRDefault="0047073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2450C7" w14:textId="77777777" w:rsidR="00E1317A" w:rsidRDefault="0047073D">
            <w:pPr>
              <w:jc w:val="both"/>
              <w:textAlignment w:val="center"/>
            </w:pPr>
            <w:r>
              <w:rPr>
                <w:rFonts w:ascii="Arial" w:hAnsi="Arial" w:cs="Arial"/>
                <w:color w:val="000000"/>
                <w:position w:val="-2"/>
                <w:sz w:val="18"/>
                <w:szCs w:val="18"/>
              </w:rPr>
              <w:t> </w:t>
            </w:r>
          </w:p>
          <w:p w14:paraId="713B9B29" w14:textId="77777777" w:rsidR="00E1317A" w:rsidRDefault="0047073D">
            <w:r>
              <w:rPr>
                <w:rFonts w:ascii="Arial" w:hAnsi="Arial" w:cs="Arial"/>
                <w:color w:val="000000"/>
                <w:position w:val="-2"/>
                <w:sz w:val="18"/>
                <w:szCs w:val="18"/>
              </w:rPr>
              <w:t xml:space="preserve"> /</w:t>
            </w:r>
          </w:p>
        </w:tc>
      </w:tr>
      <w:tr w:rsidR="00E1317A" w14:paraId="27C3BA0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F85DD4" w14:textId="77777777" w:rsidR="00E1317A" w:rsidRDefault="0047073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345ECA" w14:textId="77777777" w:rsidR="00E1317A" w:rsidRDefault="0047073D">
            <w:pPr>
              <w:spacing w:before="135" w:after="135"/>
              <w:jc w:val="both"/>
              <w:textAlignment w:val="center"/>
            </w:pPr>
            <w:r>
              <w:rPr>
                <w:rFonts w:ascii="Arial" w:hAnsi="Arial" w:cs="Arial"/>
                <w:color w:val="000000"/>
                <w:position w:val="-2"/>
                <w:sz w:val="18"/>
                <w:szCs w:val="18"/>
              </w:rPr>
              <w:t>MORAJO izpolnjevati pogoj</w:t>
            </w:r>
          </w:p>
          <w:p w14:paraId="58253DE1" w14:textId="77777777" w:rsidR="00E1317A" w:rsidRDefault="0047073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E1317A" w14:paraId="254B49F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C57258" w14:textId="77777777" w:rsidR="00E1317A" w:rsidRDefault="0047073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C069D8" w14:textId="77777777" w:rsidR="00E1317A" w:rsidRDefault="0047073D">
            <w:pPr>
              <w:spacing w:before="135" w:after="135"/>
              <w:jc w:val="both"/>
              <w:textAlignment w:val="center"/>
            </w:pPr>
            <w:r>
              <w:rPr>
                <w:rFonts w:ascii="Arial" w:hAnsi="Arial" w:cs="Arial"/>
                <w:color w:val="000000"/>
                <w:position w:val="-2"/>
                <w:sz w:val="18"/>
                <w:szCs w:val="18"/>
              </w:rPr>
              <w:t>MORAJO izpolnjevati pogoj</w:t>
            </w:r>
          </w:p>
          <w:p w14:paraId="27A94F13" w14:textId="77777777" w:rsidR="00E1317A" w:rsidRDefault="0047073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54608BAD" w14:textId="77777777" w:rsidR="00E1317A" w:rsidRDefault="00E1317A"/>
    <w:tbl>
      <w:tblPr>
        <w:tblStyle w:val="NormalTablePHPDOCX"/>
        <w:tblW w:w="9300" w:type="dxa"/>
        <w:tblInd w:w="108" w:type="dxa"/>
        <w:tblLook w:val="04A0" w:firstRow="1" w:lastRow="0" w:firstColumn="1" w:lastColumn="0" w:noHBand="0" w:noVBand="1"/>
      </w:tblPr>
      <w:tblGrid>
        <w:gridCol w:w="1860"/>
        <w:gridCol w:w="7440"/>
      </w:tblGrid>
      <w:tr w:rsidR="00E1317A" w14:paraId="3479B2EB"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6DB3F9F" w14:textId="77777777" w:rsidR="00E1317A" w:rsidRDefault="0047073D">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Dostava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246D15" w14:textId="77777777" w:rsidR="00E1317A" w:rsidRDefault="0047073D">
            <w:pPr>
              <w:spacing w:before="135" w:after="135"/>
              <w:jc w:val="both"/>
              <w:textAlignment w:val="center"/>
            </w:pPr>
            <w:r>
              <w:rPr>
                <w:rFonts w:ascii="Arial" w:hAnsi="Arial" w:cs="Arial"/>
                <w:color w:val="000000"/>
                <w:position w:val="-2"/>
                <w:sz w:val="18"/>
                <w:szCs w:val="18"/>
              </w:rPr>
              <w:t>Da zagotavlja dostavo in montažo opreme ddp v prostore naročnika, Splošna bolnišnica Novo mesto, razloženo in montirano v prostore naročnika, v sklopu ponudbene cene.</w:t>
            </w:r>
          </w:p>
        </w:tc>
      </w:tr>
      <w:tr w:rsidR="00E1317A" w14:paraId="32CD8D8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D1B79D" w14:textId="77777777" w:rsidR="00E1317A" w:rsidRDefault="0047073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7DDE7E" w14:textId="77777777" w:rsidR="00E1317A" w:rsidRDefault="0047073D">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w:t>
            </w:r>
          </w:p>
        </w:tc>
      </w:tr>
      <w:tr w:rsidR="00E1317A" w14:paraId="25E079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BB0A00" w14:textId="77777777" w:rsidR="00E1317A" w:rsidRDefault="0047073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7B5DF2" w14:textId="77777777" w:rsidR="00E1317A" w:rsidRDefault="0047073D">
            <w:pPr>
              <w:jc w:val="both"/>
              <w:textAlignment w:val="center"/>
            </w:pPr>
            <w:r>
              <w:rPr>
                <w:rFonts w:ascii="Arial" w:hAnsi="Arial" w:cs="Arial"/>
                <w:color w:val="000000"/>
                <w:position w:val="-2"/>
                <w:sz w:val="18"/>
                <w:szCs w:val="18"/>
              </w:rPr>
              <w:t> </w:t>
            </w:r>
          </w:p>
          <w:p w14:paraId="13CFCC62" w14:textId="77777777" w:rsidR="00E1317A" w:rsidRDefault="0047073D">
            <w:r>
              <w:rPr>
                <w:rFonts w:ascii="Arial" w:hAnsi="Arial" w:cs="Arial"/>
                <w:color w:val="000000"/>
                <w:position w:val="-2"/>
                <w:sz w:val="18"/>
                <w:szCs w:val="18"/>
              </w:rPr>
              <w:t xml:space="preserve"> /</w:t>
            </w:r>
          </w:p>
        </w:tc>
      </w:tr>
      <w:tr w:rsidR="00E1317A" w14:paraId="2DDC529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9A9DE6" w14:textId="77777777" w:rsidR="00E1317A" w:rsidRDefault="0047073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A83DFF" w14:textId="77777777" w:rsidR="00E1317A" w:rsidRDefault="0047073D">
            <w:pPr>
              <w:spacing w:before="135" w:after="135"/>
              <w:jc w:val="both"/>
              <w:textAlignment w:val="center"/>
            </w:pPr>
            <w:r>
              <w:rPr>
                <w:rFonts w:ascii="Arial" w:hAnsi="Arial" w:cs="Arial"/>
                <w:color w:val="000000"/>
                <w:position w:val="-2"/>
                <w:sz w:val="18"/>
                <w:szCs w:val="18"/>
              </w:rPr>
              <w:t>MORAJO izpolnjevati pogoj</w:t>
            </w:r>
          </w:p>
          <w:p w14:paraId="265F3761" w14:textId="77777777" w:rsidR="00E1317A" w:rsidRDefault="0047073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E1317A" w14:paraId="7176719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5A2AB9" w14:textId="77777777" w:rsidR="00E1317A" w:rsidRDefault="0047073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25E54E" w14:textId="77777777" w:rsidR="00E1317A" w:rsidRDefault="0047073D">
            <w:pPr>
              <w:spacing w:before="135" w:after="135"/>
              <w:jc w:val="both"/>
              <w:textAlignment w:val="center"/>
            </w:pPr>
            <w:r>
              <w:rPr>
                <w:rFonts w:ascii="Arial" w:hAnsi="Arial" w:cs="Arial"/>
                <w:color w:val="000000"/>
                <w:position w:val="-2"/>
                <w:sz w:val="18"/>
                <w:szCs w:val="18"/>
              </w:rPr>
              <w:t>MORAJO izpolnjevati pogoj</w:t>
            </w:r>
          </w:p>
          <w:p w14:paraId="66DAC2F7" w14:textId="77777777" w:rsidR="00E1317A" w:rsidRDefault="0047073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67EFC0D5" w14:textId="77777777" w:rsidR="00E1317A" w:rsidRDefault="00E1317A"/>
    <w:tbl>
      <w:tblPr>
        <w:tblStyle w:val="NormalTablePHPDOCX"/>
        <w:tblW w:w="9300" w:type="dxa"/>
        <w:tblInd w:w="108" w:type="dxa"/>
        <w:tblLook w:val="04A0" w:firstRow="1" w:lastRow="0" w:firstColumn="1" w:lastColumn="0" w:noHBand="0" w:noVBand="1"/>
      </w:tblPr>
      <w:tblGrid>
        <w:gridCol w:w="1860"/>
        <w:gridCol w:w="7440"/>
      </w:tblGrid>
      <w:tr w:rsidR="00E1317A" w14:paraId="0D5F3FFC"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3C5A0A4" w14:textId="77777777" w:rsidR="00E1317A" w:rsidRDefault="0047073D">
            <w:pPr>
              <w:jc w:val="center"/>
            </w:pPr>
            <w:r>
              <w:rPr>
                <w:rFonts w:ascii="Arial" w:hAnsi="Arial" w:cs="Arial"/>
                <w:b/>
                <w:bCs/>
                <w:color w:val="FFFFFF"/>
                <w:position w:val="-2"/>
                <w:sz w:val="18"/>
                <w:szCs w:val="18"/>
              </w:rPr>
              <w:lastRenderedPageBreak/>
              <w:t>POGOJ 6</w:t>
            </w:r>
            <w:r>
              <w:rPr>
                <w:rFonts w:ascii="Arial" w:hAnsi="Arial" w:cs="Arial"/>
                <w:b/>
                <w:bCs/>
                <w:color w:val="FFFFFF"/>
                <w:position w:val="-2"/>
                <w:sz w:val="18"/>
                <w:szCs w:val="18"/>
              </w:rPr>
              <w:br/>
              <w:t>Garancijski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B097AE" w14:textId="77777777" w:rsidR="00E1317A" w:rsidRDefault="0047073D">
            <w:pPr>
              <w:spacing w:before="135" w:after="135"/>
              <w:jc w:val="both"/>
              <w:textAlignment w:val="center"/>
            </w:pPr>
            <w:r>
              <w:rPr>
                <w:rFonts w:ascii="Arial" w:hAnsi="Arial" w:cs="Arial"/>
                <w:color w:val="000000"/>
                <w:position w:val="-2"/>
                <w:sz w:val="18"/>
                <w:szCs w:val="18"/>
              </w:rPr>
              <w:t xml:space="preserve">Ponudnik mora </w:t>
            </w:r>
            <w:r w:rsidRPr="00D30B58">
              <w:rPr>
                <w:rFonts w:ascii="Arial" w:hAnsi="Arial" w:cs="Arial"/>
                <w:color w:val="000000"/>
                <w:position w:val="-2"/>
                <w:sz w:val="18"/>
                <w:szCs w:val="18"/>
              </w:rPr>
              <w:t>zagotavljati najmanj 36</w:t>
            </w:r>
            <w:r>
              <w:rPr>
                <w:rFonts w:ascii="Arial" w:hAnsi="Arial" w:cs="Arial"/>
                <w:color w:val="000000"/>
                <w:position w:val="-2"/>
                <w:sz w:val="18"/>
                <w:szCs w:val="18"/>
              </w:rPr>
              <w:t>  mesečno garancijo šteto od podpisa primopredajnega zapisnika, za brezhibno delovanje celotne ponujene opreme, pri čemer mora garancija vključevati vso preventivno vzdrževanje in vse stroške dela, rezervnih delov, drobnega potrošnega materiala, potne stroške ter vse morebitne ostale stroške potrebne za odpravo napak oz. za zagotavljanje brezhibnega delovanja opreme. ​</w:t>
            </w:r>
          </w:p>
          <w:p w14:paraId="58418916" w14:textId="77777777" w:rsidR="00E1317A" w:rsidRDefault="0047073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V času garancijske dobe brezplačna zamenjava poškodovanih delov opreme oz. odprava ugotovljenih napak.</w:t>
            </w:r>
          </w:p>
          <w:p w14:paraId="34B7E1D4" w14:textId="720D3100" w:rsidR="00D30B58" w:rsidRDefault="00D30B58">
            <w:pPr>
              <w:spacing w:before="135" w:after="135"/>
              <w:jc w:val="both"/>
              <w:textAlignment w:val="center"/>
            </w:pPr>
            <w:r w:rsidRPr="00D30B58">
              <w:rPr>
                <w:rFonts w:ascii="Arial" w:hAnsi="Arial" w:cs="Arial"/>
                <w:color w:val="000000"/>
                <w:position w:val="-2"/>
                <w:sz w:val="18"/>
                <w:szCs w:val="18"/>
              </w:rPr>
              <w:t>Ponudnik mora zagotoviti</w:t>
            </w:r>
            <w:r>
              <w:rPr>
                <w:position w:val="-2"/>
              </w:rPr>
              <w:t xml:space="preserve"> </w:t>
            </w:r>
            <w:r w:rsidRPr="00D30B58">
              <w:rPr>
                <w:rFonts w:ascii="Arial" w:hAnsi="Arial" w:cs="Arial"/>
                <w:color w:val="000000"/>
                <w:position w:val="-2"/>
                <w:sz w:val="18"/>
                <w:szCs w:val="18"/>
              </w:rPr>
              <w:t>najmanj 12 (dvanajst) mesečno garancijo na baterije.</w:t>
            </w:r>
          </w:p>
        </w:tc>
      </w:tr>
      <w:tr w:rsidR="00E1317A" w14:paraId="4769937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266258" w14:textId="77777777" w:rsidR="00E1317A" w:rsidRDefault="0047073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977B7F" w14:textId="77777777" w:rsidR="00E1317A" w:rsidRDefault="0047073D">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w:t>
            </w:r>
          </w:p>
        </w:tc>
      </w:tr>
      <w:tr w:rsidR="00E1317A" w14:paraId="4DD403F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4A743A" w14:textId="77777777" w:rsidR="00E1317A" w:rsidRDefault="0047073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59998F" w14:textId="77777777" w:rsidR="00E1317A" w:rsidRDefault="0047073D">
            <w:pPr>
              <w:jc w:val="both"/>
              <w:textAlignment w:val="center"/>
            </w:pPr>
            <w:r>
              <w:rPr>
                <w:rFonts w:ascii="Arial" w:hAnsi="Arial" w:cs="Arial"/>
                <w:color w:val="000000"/>
                <w:position w:val="-2"/>
                <w:sz w:val="18"/>
                <w:szCs w:val="18"/>
              </w:rPr>
              <w:t> </w:t>
            </w:r>
          </w:p>
          <w:p w14:paraId="5764B72C" w14:textId="77777777" w:rsidR="00E1317A" w:rsidRDefault="0047073D">
            <w:r>
              <w:rPr>
                <w:rFonts w:ascii="Arial" w:hAnsi="Arial" w:cs="Arial"/>
                <w:color w:val="000000"/>
                <w:position w:val="-2"/>
                <w:sz w:val="18"/>
                <w:szCs w:val="18"/>
              </w:rPr>
              <w:t xml:space="preserve"> /</w:t>
            </w:r>
          </w:p>
        </w:tc>
      </w:tr>
      <w:tr w:rsidR="00E1317A" w14:paraId="3AA580F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A9645C" w14:textId="77777777" w:rsidR="00E1317A" w:rsidRDefault="0047073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7C15C2" w14:textId="77777777" w:rsidR="00E1317A" w:rsidRDefault="0047073D">
            <w:pPr>
              <w:spacing w:before="135" w:after="135"/>
              <w:jc w:val="both"/>
              <w:textAlignment w:val="center"/>
            </w:pPr>
            <w:r>
              <w:rPr>
                <w:rFonts w:ascii="Arial" w:hAnsi="Arial" w:cs="Arial"/>
                <w:color w:val="000000"/>
                <w:position w:val="-2"/>
                <w:sz w:val="18"/>
                <w:szCs w:val="18"/>
              </w:rPr>
              <w:t>MORAJO izpolnjevati pogoj</w:t>
            </w:r>
          </w:p>
          <w:p w14:paraId="7D5B825F" w14:textId="77777777" w:rsidR="00E1317A" w:rsidRDefault="0047073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E1317A" w14:paraId="7AA6DC6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51EA6E" w14:textId="77777777" w:rsidR="00E1317A" w:rsidRDefault="0047073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9B8894" w14:textId="77777777" w:rsidR="00E1317A" w:rsidRDefault="0047073D">
            <w:pPr>
              <w:spacing w:before="135" w:after="135"/>
              <w:jc w:val="both"/>
              <w:textAlignment w:val="center"/>
            </w:pPr>
            <w:r>
              <w:rPr>
                <w:rFonts w:ascii="Arial" w:hAnsi="Arial" w:cs="Arial"/>
                <w:color w:val="000000"/>
                <w:position w:val="-2"/>
                <w:sz w:val="18"/>
                <w:szCs w:val="18"/>
              </w:rPr>
              <w:t>MORAJO izpolnjevati pogoj</w:t>
            </w:r>
          </w:p>
          <w:p w14:paraId="70D3711A" w14:textId="77777777" w:rsidR="00E1317A" w:rsidRDefault="0047073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6E61E289" w14:textId="77777777" w:rsidR="00E1317A" w:rsidRDefault="00E1317A"/>
    <w:tbl>
      <w:tblPr>
        <w:tblStyle w:val="NormalTablePHPDOCX"/>
        <w:tblW w:w="9300" w:type="dxa"/>
        <w:tblInd w:w="108" w:type="dxa"/>
        <w:tblLook w:val="04A0" w:firstRow="1" w:lastRow="0" w:firstColumn="1" w:lastColumn="0" w:noHBand="0" w:noVBand="1"/>
      </w:tblPr>
      <w:tblGrid>
        <w:gridCol w:w="1827"/>
        <w:gridCol w:w="7473"/>
      </w:tblGrid>
      <w:tr w:rsidR="00E1317A" w14:paraId="6A493FCB"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C3C8580" w14:textId="77777777" w:rsidR="00E1317A" w:rsidRDefault="0047073D">
            <w:pPr>
              <w:jc w:val="center"/>
            </w:pPr>
            <w:r>
              <w:rPr>
                <w:rFonts w:ascii="Arial" w:hAnsi="Arial" w:cs="Arial"/>
                <w:b/>
                <w:bCs/>
                <w:color w:val="FFFFFF"/>
                <w:position w:val="-2"/>
                <w:sz w:val="18"/>
                <w:szCs w:val="18"/>
              </w:rPr>
              <w:t>POGOJ 7</w:t>
            </w:r>
            <w:r>
              <w:rPr>
                <w:rFonts w:ascii="Arial" w:hAnsi="Arial" w:cs="Arial"/>
                <w:b/>
                <w:bCs/>
                <w:color w:val="FFFFFF"/>
                <w:position w:val="-2"/>
                <w:sz w:val="18"/>
                <w:szCs w:val="18"/>
              </w:rPr>
              <w:br/>
              <w:t>Servis, usposobljenost servisa in rezervni deli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A5058" w14:textId="77777777" w:rsidR="00E1317A" w:rsidRDefault="0047073D">
            <w:pPr>
              <w:spacing w:before="135" w:after="135"/>
              <w:jc w:val="both"/>
              <w:textAlignment w:val="center"/>
            </w:pPr>
            <w:r>
              <w:rPr>
                <w:rFonts w:ascii="Arial" w:hAnsi="Arial" w:cs="Arial"/>
                <w:color w:val="000000"/>
                <w:position w:val="-2"/>
                <w:sz w:val="18"/>
                <w:szCs w:val="18"/>
              </w:rPr>
              <w:t>Da zagotavlja pooblaščen in usposobljen servis v Republiki Sloveniji, ki ima pooblastilo za pogodbeno vzdrževanje od proizvajalca opreme ter zagotavlja dobavo rezervnih delov še vsaj 10 let po poteku garancijske dobe.</w:t>
            </w:r>
          </w:p>
        </w:tc>
      </w:tr>
      <w:tr w:rsidR="00E1317A" w14:paraId="0F032F2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214A75" w14:textId="77777777" w:rsidR="00E1317A" w:rsidRDefault="0047073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3219B5" w14:textId="77777777" w:rsidR="00E1317A" w:rsidRDefault="0047073D">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 priložiti pa mora tudi: </w:t>
            </w:r>
          </w:p>
          <w:tbl>
            <w:tblPr>
              <w:tblStyle w:val="NormalTablePHPDOCX"/>
              <w:tblW w:w="5000" w:type="pct"/>
              <w:tblLook w:val="04A0" w:firstRow="1" w:lastRow="0" w:firstColumn="1" w:lastColumn="0" w:noHBand="0" w:noVBand="1"/>
            </w:tblPr>
            <w:tblGrid>
              <w:gridCol w:w="7257"/>
            </w:tblGrid>
            <w:tr w:rsidR="00E1317A" w14:paraId="0CD04D2A" w14:textId="77777777">
              <w:tc>
                <w:tcPr>
                  <w:tcW w:w="0" w:type="auto"/>
                  <w:tcMar>
                    <w:top w:w="0" w:type="auto"/>
                    <w:bottom w:w="0" w:type="auto"/>
                  </w:tcMar>
                  <w:vAlign w:val="center"/>
                </w:tcPr>
                <w:tbl>
                  <w:tblPr>
                    <w:tblStyle w:val="NormalTablePHPDOCX"/>
                    <w:tblW w:w="7035" w:type="dxa"/>
                    <w:tblLook w:val="04A0" w:firstRow="1" w:lastRow="0" w:firstColumn="1" w:lastColumn="0" w:noHBand="0" w:noVBand="1"/>
                  </w:tblPr>
                  <w:tblGrid>
                    <w:gridCol w:w="7041"/>
                  </w:tblGrid>
                  <w:tr w:rsidR="00E1317A" w14:paraId="5A7FD431" w14:textId="77777777">
                    <w:tc>
                      <w:tcPr>
                        <w:tcW w:w="0" w:type="auto"/>
                        <w:tcMar>
                          <w:top w:w="0" w:type="auto"/>
                          <w:bottom w:w="0" w:type="auto"/>
                        </w:tcMar>
                        <w:vAlign w:val="center"/>
                      </w:tcPr>
                      <w:tbl>
                        <w:tblPr>
                          <w:tblStyle w:val="NormalTablePHPDOCX"/>
                          <w:tblW w:w="6825" w:type="dxa"/>
                          <w:tblLook w:val="04A0" w:firstRow="1" w:lastRow="0" w:firstColumn="1" w:lastColumn="0" w:noHBand="0" w:noVBand="1"/>
                        </w:tblPr>
                        <w:tblGrid>
                          <w:gridCol w:w="6825"/>
                        </w:tblGrid>
                        <w:tr w:rsidR="00E1317A" w14:paraId="0FA53B7A"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6609"/>
                              </w:tblGrid>
                              <w:tr w:rsidR="00E1317A" w14:paraId="7FE7D240" w14:textId="77777777">
                                <w:tc>
                                  <w:tcPr>
                                    <w:tcW w:w="0" w:type="auto"/>
                                    <w:tcMar>
                                      <w:top w:w="0" w:type="auto"/>
                                      <w:bottom w:w="0" w:type="auto"/>
                                    </w:tcMar>
                                  </w:tcPr>
                                  <w:p w14:paraId="64111F3A" w14:textId="0520E92F" w:rsidR="00E1317A" w:rsidRDefault="0047073D" w:rsidP="00BC48A5">
                                    <w:pPr>
                                      <w:numPr>
                                        <w:ilvl w:val="0"/>
                                        <w:numId w:val="7"/>
                                      </w:numPr>
                                      <w:rPr>
                                        <w:rFonts w:ascii="Arial" w:hAnsi="Arial" w:cs="Arial"/>
                                        <w:color w:val="000000"/>
                                        <w:sz w:val="18"/>
                                        <w:szCs w:val="18"/>
                                      </w:rPr>
                                    </w:pPr>
                                    <w:r>
                                      <w:rPr>
                                        <w:rFonts w:ascii="Arial" w:hAnsi="Arial" w:cs="Arial"/>
                                        <w:color w:val="000000"/>
                                        <w:position w:val="-2"/>
                                        <w:sz w:val="18"/>
                                        <w:szCs w:val="18"/>
                                      </w:rPr>
                                      <w:t>scan veljavnega dokumenta oz. pogodbe izdan s strani proizvajalca oz. principala ponujene opreme, kjer je jasno razviden status pooblaščenega  serviserja ponujene opreme;</w:t>
                                    </w:r>
                                  </w:p>
                                </w:tc>
                              </w:tr>
                            </w:tbl>
                            <w:p w14:paraId="7B79EDD0" w14:textId="77777777" w:rsidR="00E1317A" w:rsidRDefault="00E1317A"/>
                          </w:tc>
                        </w:tr>
                      </w:tbl>
                      <w:p w14:paraId="50E774FC" w14:textId="77777777" w:rsidR="00E1317A" w:rsidRDefault="00E1317A"/>
                    </w:tc>
                  </w:tr>
                </w:tbl>
                <w:p w14:paraId="74FC442C" w14:textId="77777777" w:rsidR="00E1317A" w:rsidRDefault="00E1317A"/>
              </w:tc>
            </w:tr>
          </w:tbl>
          <w:p w14:paraId="2E2CFD6E" w14:textId="77777777" w:rsidR="00E1317A" w:rsidRDefault="00E1317A"/>
        </w:tc>
      </w:tr>
      <w:tr w:rsidR="00E1317A" w14:paraId="3F0F3AF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344B2D" w14:textId="77777777" w:rsidR="00E1317A" w:rsidRDefault="0047073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34C1AE" w14:textId="77777777" w:rsidR="00E1317A" w:rsidRDefault="0047073D">
            <w:pPr>
              <w:jc w:val="both"/>
              <w:textAlignment w:val="center"/>
            </w:pPr>
            <w:r>
              <w:rPr>
                <w:rFonts w:ascii="Arial" w:hAnsi="Arial" w:cs="Arial"/>
                <w:color w:val="000000"/>
                <w:position w:val="-2"/>
                <w:sz w:val="18"/>
                <w:szCs w:val="18"/>
              </w:rPr>
              <w:t> </w:t>
            </w:r>
          </w:p>
          <w:p w14:paraId="57F7233A" w14:textId="77777777" w:rsidR="00E1317A" w:rsidRDefault="0047073D">
            <w:r>
              <w:rPr>
                <w:rFonts w:ascii="Arial" w:hAnsi="Arial" w:cs="Arial"/>
                <w:color w:val="000000"/>
                <w:position w:val="-2"/>
                <w:sz w:val="18"/>
                <w:szCs w:val="18"/>
              </w:rPr>
              <w:t xml:space="preserve"> /</w:t>
            </w:r>
          </w:p>
        </w:tc>
      </w:tr>
      <w:tr w:rsidR="00E1317A" w14:paraId="607F9F9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550558" w14:textId="77777777" w:rsidR="00E1317A" w:rsidRDefault="0047073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BAD9FC" w14:textId="77777777" w:rsidR="00E1317A" w:rsidRDefault="0047073D">
            <w:pPr>
              <w:spacing w:before="135" w:after="135"/>
              <w:jc w:val="both"/>
              <w:textAlignment w:val="center"/>
            </w:pPr>
            <w:r>
              <w:rPr>
                <w:rFonts w:ascii="Arial" w:hAnsi="Arial" w:cs="Arial"/>
                <w:color w:val="000000"/>
                <w:position w:val="-2"/>
                <w:sz w:val="18"/>
                <w:szCs w:val="18"/>
              </w:rPr>
              <w:t>MORAJO izpolnjevati pogoj</w:t>
            </w:r>
          </w:p>
          <w:p w14:paraId="09496A4C" w14:textId="77777777" w:rsidR="00E1317A" w:rsidRDefault="0047073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E1317A" w14:paraId="3D8154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1AC76A" w14:textId="77777777" w:rsidR="00E1317A" w:rsidRDefault="0047073D">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60F9A2" w14:textId="77777777" w:rsidR="00E1317A" w:rsidRDefault="0047073D">
            <w:pPr>
              <w:spacing w:before="135" w:after="135"/>
              <w:jc w:val="both"/>
              <w:textAlignment w:val="center"/>
            </w:pPr>
            <w:r>
              <w:rPr>
                <w:rFonts w:ascii="Arial" w:hAnsi="Arial" w:cs="Arial"/>
                <w:color w:val="000000"/>
                <w:position w:val="-2"/>
                <w:sz w:val="18"/>
                <w:szCs w:val="18"/>
              </w:rPr>
              <w:t>MORAJO izpolnjevati pogoj</w:t>
            </w:r>
          </w:p>
          <w:p w14:paraId="3C55AAAC" w14:textId="77777777" w:rsidR="00E1317A" w:rsidRDefault="0047073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25A0731B" w14:textId="77777777" w:rsidR="00E1317A" w:rsidRDefault="00E1317A">
      <w:pPr>
        <w:sectPr w:rsidR="00E1317A" w:rsidSect="00D931BF">
          <w:pgSz w:w="11906" w:h="16838"/>
          <w:pgMar w:top="1418" w:right="1418" w:bottom="1418" w:left="1418" w:header="567" w:footer="680" w:gutter="0"/>
          <w:cols w:space="708"/>
          <w:docGrid w:linePitch="360"/>
        </w:sectPr>
      </w:pPr>
    </w:p>
    <w:p w14:paraId="176C92BA" w14:textId="77777777" w:rsidR="0047073D" w:rsidRPr="00141928" w:rsidRDefault="0047073D"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643"/>
      </w:tblGrid>
      <w:tr w:rsidR="00E1317A" w14:paraId="784D8B0A" w14:textId="77777777">
        <w:tc>
          <w:tcPr>
            <w:tcW w:w="0" w:type="auto"/>
            <w:shd w:val="clear" w:color="auto" w:fill="000000"/>
            <w:tcMar>
              <w:top w:w="150" w:type="dxa"/>
              <w:bottom w:w="150" w:type="dxa"/>
            </w:tcMar>
            <w:vAlign w:val="center"/>
          </w:tcPr>
          <w:p w14:paraId="3B459AB9" w14:textId="77777777" w:rsidR="00E1317A" w:rsidRDefault="0047073D">
            <w:pPr>
              <w:jc w:val="center"/>
            </w:pPr>
            <w:r>
              <w:rPr>
                <w:rFonts w:ascii="Arial" w:hAnsi="Arial" w:cs="Arial"/>
                <w:b/>
                <w:bCs/>
                <w:color w:val="FFFFFF"/>
                <w:position w:val="-2"/>
                <w:sz w:val="18"/>
                <w:szCs w:val="18"/>
                <w:shd w:val="clear" w:color="auto" w:fill="000000"/>
              </w:rPr>
              <w:t>Zavarovanje za dobro izvedbo</w:t>
            </w:r>
          </w:p>
        </w:tc>
      </w:tr>
    </w:tbl>
    <w:p w14:paraId="51DBE4AF" w14:textId="77777777" w:rsidR="00E1317A" w:rsidRDefault="0047073D">
      <w:pPr>
        <w:spacing w:before="225" w:after="225" w:line="240" w:lineRule="auto"/>
        <w:jc w:val="both"/>
      </w:pPr>
      <w:r>
        <w:rPr>
          <w:rFonts w:ascii="Arial" w:hAnsi="Arial" w:cs="Arial"/>
          <w:color w:val="000000"/>
          <w:sz w:val="18"/>
          <w:szCs w:val="18"/>
        </w:rPr>
        <w:t>Instrument zavarovanja: menica</w:t>
      </w:r>
    </w:p>
    <w:p w14:paraId="7BE0F6B2" w14:textId="77777777" w:rsidR="00E1317A" w:rsidRDefault="0047073D">
      <w:pPr>
        <w:spacing w:before="225" w:after="225" w:line="240" w:lineRule="auto"/>
        <w:jc w:val="both"/>
      </w:pPr>
      <w:r>
        <w:rPr>
          <w:rFonts w:ascii="Arial" w:hAnsi="Arial" w:cs="Arial"/>
          <w:color w:val="000000"/>
          <w:sz w:val="18"/>
          <w:szCs w:val="18"/>
        </w:rPr>
        <w:t>Višina zavarovanja: najmanj 10,00 % pogodbene vrednosti z DDV</w:t>
      </w:r>
    </w:p>
    <w:p w14:paraId="006504CD" w14:textId="77777777" w:rsidR="00E1317A" w:rsidRDefault="0047073D">
      <w:pPr>
        <w:spacing w:before="225" w:after="225" w:line="240" w:lineRule="auto"/>
        <w:jc w:val="both"/>
      </w:pPr>
      <w:r>
        <w:rPr>
          <w:rFonts w:ascii="Arial" w:hAnsi="Arial" w:cs="Arial"/>
          <w:color w:val="000000"/>
          <w:sz w:val="18"/>
          <w:szCs w:val="18"/>
        </w:rPr>
        <w:t>Čas veljavnosti: do podpisa primopredajnega zapisnika in izročitve zavarovanja za odpravo napak v garancijskem roku.</w:t>
      </w:r>
    </w:p>
    <w:p w14:paraId="3E75E2F2" w14:textId="77777777" w:rsidR="00E1317A" w:rsidRDefault="0047073D">
      <w:pPr>
        <w:spacing w:before="225" w:after="225" w:line="240" w:lineRule="auto"/>
        <w:jc w:val="both"/>
      </w:pPr>
      <w:r>
        <w:rPr>
          <w:rFonts w:ascii="Arial" w:hAnsi="Arial" w:cs="Arial"/>
          <w:color w:val="000000"/>
          <w:sz w:val="18"/>
          <w:szCs w:val="18"/>
        </w:rPr>
        <w:t>Zahtevanje dokazila: ni zahtevano dokazilo</w:t>
      </w:r>
    </w:p>
    <w:p w14:paraId="4B9039C7" w14:textId="77777777" w:rsidR="00E1317A" w:rsidRDefault="0047073D">
      <w:pPr>
        <w:spacing w:before="225" w:after="225" w:line="240" w:lineRule="auto"/>
      </w:pPr>
      <w:r>
        <w:rPr>
          <w:rFonts w:ascii="Arial" w:hAnsi="Arial" w:cs="Arial"/>
          <w:color w:val="000000"/>
          <w:sz w:val="18"/>
          <w:szCs w:val="18"/>
        </w:rPr>
        <w:t>Ponudnik z oddajo ponudbe potrjuje, da bo naročniku izročil ustrezno zavarovanje.</w:t>
      </w:r>
    </w:p>
    <w:tbl>
      <w:tblPr>
        <w:tblStyle w:val="NormalTablePHPDOCX"/>
        <w:tblW w:w="2500" w:type="pct"/>
        <w:tblInd w:w="108" w:type="dxa"/>
        <w:tblLook w:val="04A0" w:firstRow="1" w:lastRow="0" w:firstColumn="1" w:lastColumn="0" w:noHBand="0" w:noVBand="1"/>
      </w:tblPr>
      <w:tblGrid>
        <w:gridCol w:w="4643"/>
      </w:tblGrid>
      <w:tr w:rsidR="00E1317A" w14:paraId="24CDE2A1" w14:textId="77777777">
        <w:tc>
          <w:tcPr>
            <w:tcW w:w="0" w:type="auto"/>
            <w:shd w:val="clear" w:color="auto" w:fill="000000"/>
            <w:tcMar>
              <w:top w:w="150" w:type="dxa"/>
              <w:bottom w:w="150" w:type="dxa"/>
            </w:tcMar>
            <w:vAlign w:val="center"/>
          </w:tcPr>
          <w:p w14:paraId="770563AD" w14:textId="77777777" w:rsidR="00E1317A" w:rsidRDefault="0047073D">
            <w:pPr>
              <w:jc w:val="center"/>
            </w:pPr>
            <w:r>
              <w:rPr>
                <w:rFonts w:ascii="Arial" w:hAnsi="Arial" w:cs="Arial"/>
                <w:b/>
                <w:bCs/>
                <w:color w:val="FFFFFF"/>
                <w:position w:val="-2"/>
                <w:sz w:val="18"/>
                <w:szCs w:val="18"/>
                <w:shd w:val="clear" w:color="auto" w:fill="000000"/>
              </w:rPr>
              <w:t>Zavarovanje za odpravo napak</w:t>
            </w:r>
          </w:p>
        </w:tc>
      </w:tr>
    </w:tbl>
    <w:p w14:paraId="097BFADB" w14:textId="77777777" w:rsidR="00E1317A" w:rsidRDefault="0047073D">
      <w:pPr>
        <w:spacing w:before="225" w:after="225" w:line="240" w:lineRule="auto"/>
        <w:jc w:val="both"/>
      </w:pPr>
      <w:r>
        <w:rPr>
          <w:rFonts w:ascii="Arial" w:hAnsi="Arial" w:cs="Arial"/>
          <w:color w:val="000000"/>
          <w:sz w:val="18"/>
          <w:szCs w:val="18"/>
        </w:rPr>
        <w:t>Instrument zavarovanja: menica</w:t>
      </w:r>
    </w:p>
    <w:p w14:paraId="74535828" w14:textId="77777777" w:rsidR="00E1317A" w:rsidRDefault="0047073D">
      <w:pPr>
        <w:spacing w:before="225" w:after="225" w:line="240" w:lineRule="auto"/>
        <w:jc w:val="both"/>
      </w:pPr>
      <w:r>
        <w:rPr>
          <w:rFonts w:ascii="Arial" w:hAnsi="Arial" w:cs="Arial"/>
          <w:color w:val="000000"/>
          <w:sz w:val="18"/>
          <w:szCs w:val="18"/>
        </w:rPr>
        <w:t>Višina zavarovanja: najmanj 5,00 % pogodbene vrednosti z DDV</w:t>
      </w:r>
    </w:p>
    <w:p w14:paraId="3C69E401" w14:textId="77777777" w:rsidR="00E1317A" w:rsidRDefault="0047073D">
      <w:pPr>
        <w:spacing w:before="225" w:after="225" w:line="240" w:lineRule="auto"/>
        <w:jc w:val="both"/>
      </w:pPr>
      <w:r>
        <w:rPr>
          <w:rFonts w:ascii="Arial" w:hAnsi="Arial" w:cs="Arial"/>
          <w:color w:val="000000"/>
          <w:sz w:val="18"/>
          <w:szCs w:val="18"/>
        </w:rPr>
        <w:t>Čas veljavnosti: še najmanj 1 teden po izteku garancijske dobe</w:t>
      </w:r>
    </w:p>
    <w:p w14:paraId="455CBC60" w14:textId="77777777" w:rsidR="00E1317A" w:rsidRDefault="0047073D">
      <w:pPr>
        <w:spacing w:before="225" w:after="225" w:line="240" w:lineRule="auto"/>
        <w:jc w:val="both"/>
      </w:pPr>
      <w:r>
        <w:rPr>
          <w:rFonts w:ascii="Arial" w:hAnsi="Arial" w:cs="Arial"/>
          <w:color w:val="000000"/>
          <w:sz w:val="18"/>
          <w:szCs w:val="18"/>
        </w:rPr>
        <w:t>Zahtevanje dokazila: ni zahtevano dokazilo</w:t>
      </w:r>
    </w:p>
    <w:p w14:paraId="11B389B1" w14:textId="77777777" w:rsidR="00E1317A" w:rsidRDefault="0047073D">
      <w:pPr>
        <w:spacing w:before="225" w:after="225" w:line="240" w:lineRule="auto"/>
      </w:pPr>
      <w:r>
        <w:rPr>
          <w:rFonts w:ascii="Arial" w:hAnsi="Arial" w:cs="Arial"/>
          <w:color w:val="000000"/>
          <w:sz w:val="18"/>
          <w:szCs w:val="18"/>
        </w:rPr>
        <w:t>Ponudnik z oddajo ponudbe potrjuje, da bo naročniku izročil ustrezno zavarovanje.</w:t>
      </w:r>
    </w:p>
    <w:p w14:paraId="2FB60479" w14:textId="77777777" w:rsidR="00E1317A" w:rsidRDefault="00E1317A">
      <w:pPr>
        <w:sectPr w:rsidR="00E1317A" w:rsidSect="00D931BF">
          <w:pgSz w:w="11906" w:h="16838"/>
          <w:pgMar w:top="1418" w:right="1418" w:bottom="1418" w:left="1418" w:header="567" w:footer="680" w:gutter="0"/>
          <w:cols w:space="708"/>
          <w:docGrid w:linePitch="360"/>
        </w:sectPr>
      </w:pPr>
    </w:p>
    <w:p w14:paraId="74D66022" w14:textId="77777777" w:rsidR="0047073D" w:rsidRPr="00A207D9" w:rsidRDefault="0047073D"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5F32F1CF" w14:textId="77777777" w:rsidR="0047073D" w:rsidRDefault="0047073D"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E1317A" w14:paraId="298E3014"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40737CF9" w14:textId="1C85ED4D" w:rsidR="00E1317A" w:rsidRDefault="0047073D">
            <w:r w:rsidRPr="00DA65CA">
              <w:rPr>
                <w:rFonts w:ascii="Arial" w:hAnsi="Arial" w:cs="Arial"/>
                <w:b/>
                <w:bCs/>
                <w:color w:val="000000"/>
                <w:position w:val="-2"/>
                <w:sz w:val="18"/>
                <w:szCs w:val="18"/>
                <w:shd w:val="clear" w:color="auto" w:fill="FFFFFF"/>
              </w:rPr>
              <w:t xml:space="preserve">Opis predmeta/postavke 1: NABAVA </w:t>
            </w:r>
            <w:r w:rsidR="00C401D0">
              <w:rPr>
                <w:rFonts w:ascii="Arial" w:hAnsi="Arial" w:cs="Arial"/>
                <w:b/>
                <w:bCs/>
                <w:color w:val="000000"/>
                <w:position w:val="-2"/>
                <w:sz w:val="18"/>
                <w:szCs w:val="18"/>
                <w:shd w:val="clear" w:color="auto" w:fill="FFFFFF"/>
              </w:rPr>
              <w:t xml:space="preserve">ELEKTRIČNIH </w:t>
            </w:r>
            <w:r w:rsidRPr="00DA65CA">
              <w:rPr>
                <w:rFonts w:ascii="Arial" w:hAnsi="Arial" w:cs="Arial"/>
                <w:b/>
                <w:bCs/>
                <w:color w:val="000000"/>
                <w:position w:val="-2"/>
                <w:sz w:val="18"/>
                <w:szCs w:val="18"/>
                <w:shd w:val="clear" w:color="auto" w:fill="FFFFFF"/>
              </w:rPr>
              <w:t>LEŽEČIH TRANSPORTNIH VOZIČKOV</w:t>
            </w:r>
          </w:p>
        </w:tc>
      </w:tr>
    </w:tbl>
    <w:p w14:paraId="4ED73E04" w14:textId="77777777" w:rsidR="00E1317A" w:rsidRDefault="0047073D">
      <w:pPr>
        <w:spacing w:after="0" w:line="240" w:lineRule="auto"/>
        <w:jc w:val="both"/>
      </w:pPr>
      <w:r>
        <w:rPr>
          <w:rFonts w:ascii="Arial" w:hAnsi="Arial" w:cs="Arial"/>
          <w:color w:val="000000"/>
          <w:sz w:val="18"/>
          <w:szCs w:val="18"/>
        </w:rPr>
        <w:t> </w:t>
      </w:r>
    </w:p>
    <w:p w14:paraId="1208197A" w14:textId="77777777" w:rsidR="00E1317A" w:rsidRDefault="00E1317A"/>
    <w:p w14:paraId="15B2673F" w14:textId="77777777" w:rsidR="00A009AF" w:rsidRPr="008535D0" w:rsidRDefault="00A009AF" w:rsidP="00A009AF">
      <w:pPr>
        <w:rPr>
          <w:rFonts w:ascii="Arial" w:hAnsi="Arial" w:cs="Arial"/>
          <w:b/>
          <w:bCs/>
          <w:color w:val="000000"/>
          <w:sz w:val="18"/>
          <w:szCs w:val="18"/>
        </w:rPr>
      </w:pPr>
      <w:r w:rsidRPr="008535D0">
        <w:rPr>
          <w:rFonts w:ascii="Arial" w:hAnsi="Arial" w:cs="Arial"/>
          <w:b/>
          <w:bCs/>
          <w:color w:val="000000"/>
          <w:sz w:val="18"/>
          <w:szCs w:val="18"/>
        </w:rPr>
        <w:t>I. TEHNIČNE SPECIFIKACIJE PREDMETA NAROČILA</w:t>
      </w:r>
    </w:p>
    <w:p w14:paraId="782FA65D" w14:textId="77777777" w:rsidR="00A009AF" w:rsidRPr="008535D0" w:rsidRDefault="00A009AF" w:rsidP="00A009AF">
      <w:pPr>
        <w:rPr>
          <w:rFonts w:ascii="Arial" w:hAnsi="Arial" w:cs="Arial"/>
          <w:color w:val="000000"/>
          <w:sz w:val="18"/>
          <w:szCs w:val="18"/>
        </w:rPr>
      </w:pPr>
      <w:r w:rsidRPr="008535D0">
        <w:rPr>
          <w:rFonts w:ascii="Arial" w:hAnsi="Arial" w:cs="Arial"/>
          <w:color w:val="000000"/>
          <w:sz w:val="18"/>
          <w:szCs w:val="18"/>
        </w:rPr>
        <w:t>Ponujeni električni ležeči transportni vozički morajo dosegati ali presegati naslednje minimalne tehnične in funkcionalne zahteve:</w:t>
      </w:r>
    </w:p>
    <w:p w14:paraId="570E2CC1" w14:textId="5BE5359C" w:rsidR="00A009AF" w:rsidRPr="008535D0" w:rsidRDefault="008535D0" w:rsidP="00A009AF">
      <w:pPr>
        <w:rPr>
          <w:rFonts w:ascii="Arial" w:hAnsi="Arial" w:cs="Arial"/>
          <w:color w:val="000000"/>
          <w:sz w:val="18"/>
          <w:szCs w:val="18"/>
        </w:rPr>
      </w:pPr>
      <w:r w:rsidRPr="008535D0">
        <w:rPr>
          <w:rFonts w:ascii="Arial" w:hAnsi="Arial" w:cs="Arial"/>
          <w:b/>
          <w:bCs/>
          <w:color w:val="000000"/>
          <w:sz w:val="18"/>
          <w:szCs w:val="18"/>
        </w:rPr>
        <w:t xml:space="preserve">OSNOVNE ZAHTEVE </w:t>
      </w:r>
      <w:r w:rsidR="0058634F" w:rsidRPr="008535D0">
        <w:rPr>
          <w:rFonts w:ascii="Arial" w:hAnsi="Arial" w:cs="Arial"/>
          <w:b/>
          <w:bCs/>
          <w:color w:val="000000"/>
          <w:sz w:val="18"/>
          <w:szCs w:val="18"/>
        </w:rPr>
        <w:t>(4 kos)</w:t>
      </w:r>
      <w:r w:rsidR="00C06535">
        <w:rPr>
          <w:rFonts w:ascii="Arial" w:hAnsi="Arial" w:cs="Arial"/>
          <w:b/>
          <w:bCs/>
          <w:color w:val="000000"/>
          <w:sz w:val="18"/>
          <w:szCs w:val="18"/>
        </w:rPr>
        <w:t xml:space="preserve">   </w:t>
      </w:r>
    </w:p>
    <w:p w14:paraId="1A643461" w14:textId="64389CFE" w:rsidR="00607C64" w:rsidRPr="008535D0" w:rsidRDefault="00E8722C" w:rsidP="00BC48A5">
      <w:pPr>
        <w:pStyle w:val="Odstavekseznama"/>
        <w:numPr>
          <w:ilvl w:val="0"/>
          <w:numId w:val="12"/>
        </w:numPr>
        <w:rPr>
          <w:rFonts w:ascii="Arial" w:hAnsi="Arial" w:cs="Arial"/>
          <w:color w:val="000000"/>
          <w:sz w:val="18"/>
          <w:szCs w:val="18"/>
        </w:rPr>
      </w:pPr>
      <w:r w:rsidRPr="008535D0">
        <w:rPr>
          <w:rFonts w:ascii="Arial" w:hAnsi="Arial" w:cs="Arial"/>
          <w:color w:val="000000"/>
          <w:sz w:val="18"/>
          <w:szCs w:val="18"/>
        </w:rPr>
        <w:t xml:space="preserve">električno </w:t>
      </w:r>
      <w:r w:rsidR="00607C64" w:rsidRPr="008535D0">
        <w:rPr>
          <w:rFonts w:ascii="Arial" w:hAnsi="Arial" w:cs="Arial"/>
          <w:color w:val="000000"/>
          <w:sz w:val="18"/>
          <w:szCs w:val="18"/>
        </w:rPr>
        <w:t>4- delno ležišče širine 74cm;</w:t>
      </w:r>
    </w:p>
    <w:p w14:paraId="7D6CA658" w14:textId="28565C41" w:rsidR="00607C64" w:rsidRPr="008535D0" w:rsidRDefault="00607C64" w:rsidP="00BC48A5">
      <w:pPr>
        <w:pStyle w:val="Odstavekseznama"/>
        <w:numPr>
          <w:ilvl w:val="0"/>
          <w:numId w:val="12"/>
        </w:numPr>
        <w:rPr>
          <w:rFonts w:ascii="Arial" w:hAnsi="Arial" w:cs="Arial"/>
          <w:color w:val="000000"/>
          <w:sz w:val="18"/>
          <w:szCs w:val="18"/>
        </w:rPr>
      </w:pPr>
      <w:r w:rsidRPr="008535D0">
        <w:rPr>
          <w:rFonts w:ascii="Arial" w:hAnsi="Arial" w:cs="Arial"/>
          <w:color w:val="000000"/>
          <w:sz w:val="18"/>
          <w:szCs w:val="18"/>
        </w:rPr>
        <w:t>Blazina</w:t>
      </w:r>
      <w:r w:rsidR="00E8722C" w:rsidRPr="008535D0">
        <w:rPr>
          <w:rFonts w:ascii="Arial" w:hAnsi="Arial" w:cs="Arial"/>
          <w:color w:val="000000"/>
          <w:sz w:val="18"/>
          <w:szCs w:val="18"/>
        </w:rPr>
        <w:t xml:space="preserve"> z ježki</w:t>
      </w:r>
      <w:r w:rsidRPr="008535D0">
        <w:rPr>
          <w:rFonts w:ascii="Arial" w:hAnsi="Arial" w:cs="Arial"/>
          <w:color w:val="000000"/>
          <w:sz w:val="18"/>
          <w:szCs w:val="18"/>
        </w:rPr>
        <w:t xml:space="preserve"> iz kakovostne pene debeline najmanj 10 cm</w:t>
      </w:r>
      <w:r w:rsidR="00E81C42" w:rsidRPr="008535D0">
        <w:rPr>
          <w:rFonts w:ascii="Arial" w:hAnsi="Arial" w:cs="Arial"/>
          <w:color w:val="000000"/>
          <w:sz w:val="18"/>
          <w:szCs w:val="18"/>
        </w:rPr>
        <w:t xml:space="preserve">. </w:t>
      </w:r>
    </w:p>
    <w:p w14:paraId="2E6D271E" w14:textId="619AB74C" w:rsidR="00E81C42" w:rsidRPr="008535D0" w:rsidRDefault="00F86FF5" w:rsidP="00BC48A5">
      <w:pPr>
        <w:pStyle w:val="Odstavekseznama"/>
        <w:numPr>
          <w:ilvl w:val="0"/>
          <w:numId w:val="12"/>
        </w:numPr>
        <w:rPr>
          <w:rFonts w:ascii="Arial" w:hAnsi="Arial" w:cs="Arial"/>
          <w:color w:val="000000"/>
          <w:sz w:val="18"/>
          <w:szCs w:val="18"/>
        </w:rPr>
      </w:pPr>
      <w:r>
        <w:rPr>
          <w:rFonts w:ascii="Arial" w:hAnsi="Arial" w:cs="Arial"/>
          <w:color w:val="000000"/>
          <w:sz w:val="18"/>
          <w:szCs w:val="18"/>
        </w:rPr>
        <w:t>Nedrseče l</w:t>
      </w:r>
      <w:r w:rsidR="00E8722C" w:rsidRPr="008535D0">
        <w:rPr>
          <w:rFonts w:ascii="Arial" w:hAnsi="Arial" w:cs="Arial"/>
          <w:color w:val="000000"/>
          <w:sz w:val="18"/>
          <w:szCs w:val="18"/>
        </w:rPr>
        <w:t>ežišče</w:t>
      </w:r>
      <w:r>
        <w:rPr>
          <w:rFonts w:ascii="Arial" w:hAnsi="Arial" w:cs="Arial"/>
          <w:color w:val="000000"/>
          <w:sz w:val="18"/>
          <w:szCs w:val="18"/>
        </w:rPr>
        <w:t xml:space="preserve"> </w:t>
      </w:r>
      <w:r w:rsidR="00E8722C" w:rsidRPr="008535D0">
        <w:rPr>
          <w:rFonts w:ascii="Arial" w:hAnsi="Arial" w:cs="Arial"/>
          <w:color w:val="000000"/>
          <w:sz w:val="18"/>
          <w:szCs w:val="18"/>
        </w:rPr>
        <w:t xml:space="preserve">naj bo oblečeno v brezšivno, neprepustno, obdelano usnje z možnostjo izbire barve z antibakterijskimi lastnostmi, naj bo primerno za mokro čiščenje in dezinfekcijo. </w:t>
      </w:r>
    </w:p>
    <w:p w14:paraId="0773C0FE" w14:textId="3E8A306A" w:rsidR="00E8722C" w:rsidRPr="008535D0" w:rsidRDefault="00E8722C" w:rsidP="00BC48A5">
      <w:pPr>
        <w:pStyle w:val="Odstavekseznama"/>
        <w:numPr>
          <w:ilvl w:val="0"/>
          <w:numId w:val="12"/>
        </w:numPr>
        <w:rPr>
          <w:rFonts w:ascii="Arial" w:hAnsi="Arial" w:cs="Arial"/>
          <w:color w:val="000000"/>
          <w:sz w:val="18"/>
          <w:szCs w:val="18"/>
        </w:rPr>
      </w:pPr>
      <w:r w:rsidRPr="008535D0">
        <w:rPr>
          <w:rFonts w:ascii="Arial" w:hAnsi="Arial" w:cs="Arial"/>
          <w:color w:val="000000"/>
          <w:sz w:val="18"/>
          <w:szCs w:val="18"/>
        </w:rPr>
        <w:t>Ročno stikalo za električno nastavljanje:</w:t>
      </w:r>
    </w:p>
    <w:p w14:paraId="286AC39E" w14:textId="2905C02A" w:rsidR="00E8722C" w:rsidRPr="008535D0" w:rsidRDefault="00E8722C" w:rsidP="00BC48A5">
      <w:pPr>
        <w:pStyle w:val="Odstavekseznama"/>
        <w:numPr>
          <w:ilvl w:val="1"/>
          <w:numId w:val="11"/>
        </w:numPr>
        <w:rPr>
          <w:rFonts w:ascii="Arial" w:hAnsi="Arial" w:cs="Arial"/>
          <w:color w:val="000000"/>
          <w:sz w:val="18"/>
          <w:szCs w:val="18"/>
        </w:rPr>
      </w:pPr>
      <w:r w:rsidRPr="008535D0">
        <w:rPr>
          <w:rFonts w:ascii="Arial" w:hAnsi="Arial" w:cs="Arial"/>
          <w:color w:val="000000"/>
          <w:sz w:val="18"/>
          <w:szCs w:val="18"/>
        </w:rPr>
        <w:t>Višina od vsaj 47 do 90 cm</w:t>
      </w:r>
    </w:p>
    <w:p w14:paraId="788832A3" w14:textId="51B43D1B" w:rsidR="00E8722C" w:rsidRPr="008535D0" w:rsidRDefault="00E8722C" w:rsidP="00BC48A5">
      <w:pPr>
        <w:pStyle w:val="Odstavekseznama"/>
        <w:numPr>
          <w:ilvl w:val="1"/>
          <w:numId w:val="11"/>
        </w:numPr>
        <w:rPr>
          <w:rFonts w:ascii="Arial" w:hAnsi="Arial" w:cs="Arial"/>
          <w:color w:val="000000"/>
          <w:sz w:val="18"/>
          <w:szCs w:val="18"/>
        </w:rPr>
      </w:pPr>
      <w:r w:rsidRPr="008535D0">
        <w:rPr>
          <w:rFonts w:ascii="Arial" w:hAnsi="Arial" w:cs="Arial"/>
          <w:color w:val="000000"/>
          <w:sz w:val="18"/>
          <w:szCs w:val="18"/>
        </w:rPr>
        <w:t>Vzglavje do vsaj 85º</w:t>
      </w:r>
    </w:p>
    <w:p w14:paraId="2F7A2975" w14:textId="648D1159" w:rsidR="00E8722C" w:rsidRPr="008535D0" w:rsidRDefault="00E8722C" w:rsidP="00BC48A5">
      <w:pPr>
        <w:pStyle w:val="Odstavekseznama"/>
        <w:numPr>
          <w:ilvl w:val="1"/>
          <w:numId w:val="11"/>
        </w:numPr>
        <w:rPr>
          <w:rFonts w:ascii="Arial" w:hAnsi="Arial" w:cs="Arial"/>
          <w:color w:val="000000"/>
          <w:sz w:val="18"/>
          <w:szCs w:val="18"/>
        </w:rPr>
      </w:pPr>
      <w:r w:rsidRPr="008535D0">
        <w:rPr>
          <w:rFonts w:ascii="Arial" w:hAnsi="Arial" w:cs="Arial"/>
          <w:color w:val="000000"/>
          <w:sz w:val="18"/>
          <w:szCs w:val="18"/>
        </w:rPr>
        <w:t xml:space="preserve">Nožni del do vsaj 27º, z naklonom podkolenskega dela -5º ter možnostjo </w:t>
      </w:r>
      <w:proofErr w:type="spellStart"/>
      <w:r w:rsidRPr="008535D0">
        <w:rPr>
          <w:rFonts w:ascii="Arial" w:hAnsi="Arial" w:cs="Arial"/>
          <w:color w:val="000000"/>
          <w:sz w:val="18"/>
          <w:szCs w:val="18"/>
        </w:rPr>
        <w:t>Trendelenburg</w:t>
      </w:r>
      <w:proofErr w:type="spellEnd"/>
      <w:r w:rsidRPr="008535D0">
        <w:rPr>
          <w:rFonts w:ascii="Arial" w:hAnsi="Arial" w:cs="Arial"/>
          <w:color w:val="000000"/>
          <w:sz w:val="18"/>
          <w:szCs w:val="18"/>
        </w:rPr>
        <w:t xml:space="preserve"> položaja</w:t>
      </w:r>
    </w:p>
    <w:p w14:paraId="20A9B444" w14:textId="3BE81560" w:rsidR="00E8722C" w:rsidRPr="008535D0" w:rsidRDefault="00E8722C" w:rsidP="00BC48A5">
      <w:pPr>
        <w:pStyle w:val="Odstavekseznama"/>
        <w:numPr>
          <w:ilvl w:val="0"/>
          <w:numId w:val="11"/>
        </w:numPr>
        <w:rPr>
          <w:rFonts w:ascii="Arial" w:hAnsi="Arial" w:cs="Arial"/>
          <w:color w:val="000000"/>
          <w:sz w:val="18"/>
          <w:szCs w:val="18"/>
        </w:rPr>
      </w:pPr>
      <w:r w:rsidRPr="008535D0">
        <w:rPr>
          <w:rFonts w:ascii="Arial" w:hAnsi="Arial" w:cs="Arial"/>
          <w:color w:val="000000"/>
          <w:sz w:val="18"/>
          <w:szCs w:val="18"/>
        </w:rPr>
        <w:t>Nosilec za ročno stikalo</w:t>
      </w:r>
    </w:p>
    <w:p w14:paraId="07786C25" w14:textId="4CB32E34" w:rsidR="00E8722C" w:rsidRPr="008535D0" w:rsidRDefault="00E8722C" w:rsidP="00BC48A5">
      <w:pPr>
        <w:pStyle w:val="Odstavekseznama"/>
        <w:numPr>
          <w:ilvl w:val="0"/>
          <w:numId w:val="11"/>
        </w:numPr>
        <w:rPr>
          <w:rFonts w:ascii="Arial" w:hAnsi="Arial" w:cs="Arial"/>
          <w:color w:val="000000"/>
          <w:sz w:val="18"/>
          <w:szCs w:val="18"/>
        </w:rPr>
      </w:pPr>
      <w:r w:rsidRPr="008535D0">
        <w:rPr>
          <w:rFonts w:ascii="Arial" w:hAnsi="Arial" w:cs="Arial"/>
          <w:color w:val="000000"/>
          <w:sz w:val="18"/>
          <w:szCs w:val="18"/>
        </w:rPr>
        <w:t>Prostor za shranjevanje pacientovih osebnih predmetov na pokrovu podnožja in pod vzglavjem</w:t>
      </w:r>
    </w:p>
    <w:p w14:paraId="3E3285B2" w14:textId="4C8D999C" w:rsidR="0058634F" w:rsidRPr="008535D0" w:rsidRDefault="00E8722C" w:rsidP="00BC48A5">
      <w:pPr>
        <w:pStyle w:val="Odstavekseznama"/>
        <w:numPr>
          <w:ilvl w:val="0"/>
          <w:numId w:val="11"/>
        </w:numPr>
        <w:rPr>
          <w:rFonts w:ascii="Arial" w:hAnsi="Arial" w:cs="Arial"/>
          <w:color w:val="000000"/>
          <w:sz w:val="18"/>
          <w:szCs w:val="18"/>
        </w:rPr>
      </w:pPr>
      <w:r w:rsidRPr="008535D0">
        <w:rPr>
          <w:rFonts w:ascii="Arial" w:hAnsi="Arial" w:cs="Arial"/>
          <w:color w:val="000000"/>
          <w:sz w:val="18"/>
          <w:szCs w:val="18"/>
        </w:rPr>
        <w:t>Gumirana kolesa</w:t>
      </w:r>
      <w:r w:rsidR="0058634F" w:rsidRPr="008535D0">
        <w:rPr>
          <w:rFonts w:ascii="Arial" w:hAnsi="Arial" w:cs="Arial"/>
          <w:color w:val="000000"/>
          <w:sz w:val="18"/>
          <w:szCs w:val="18"/>
        </w:rPr>
        <w:t xml:space="preserve">, </w:t>
      </w:r>
      <m:oMath>
        <m:r>
          <m:rPr>
            <m:sty m:val="p"/>
          </m:rPr>
          <w:rPr>
            <w:rFonts w:ascii="Cambria Math" w:hAnsi="Cambria Math" w:cs="Arial"/>
            <w:color w:val="000000"/>
            <w:sz w:val="18"/>
            <w:szCs w:val="18"/>
          </w:rPr>
          <m:t>∅</m:t>
        </m:r>
      </m:oMath>
      <w:r w:rsidR="0058634F" w:rsidRPr="008535D0">
        <w:rPr>
          <w:rFonts w:ascii="Arial" w:hAnsi="Arial" w:cs="Arial"/>
          <w:color w:val="000000"/>
          <w:sz w:val="18"/>
          <w:szCs w:val="18"/>
        </w:rPr>
        <w:t xml:space="preserve"> 200 mm, vključeno 5 kolo, </w:t>
      </w:r>
      <m:oMath>
        <m:r>
          <m:rPr>
            <m:sty m:val="p"/>
          </m:rPr>
          <w:rPr>
            <w:rFonts w:ascii="Cambria Math" w:hAnsi="Cambria Math" w:cs="Arial"/>
            <w:color w:val="000000"/>
            <w:sz w:val="18"/>
            <w:szCs w:val="18"/>
          </w:rPr>
          <m:t>∅</m:t>
        </m:r>
      </m:oMath>
      <w:r w:rsidR="0058634F" w:rsidRPr="008535D0">
        <w:rPr>
          <w:rFonts w:ascii="Arial" w:hAnsi="Arial" w:cs="Arial"/>
          <w:color w:val="000000"/>
          <w:sz w:val="18"/>
          <w:szCs w:val="18"/>
        </w:rPr>
        <w:t xml:space="preserve"> 100 mm</w:t>
      </w:r>
    </w:p>
    <w:p w14:paraId="511B1AB7" w14:textId="0B1FC948" w:rsidR="0058634F" w:rsidRPr="008535D0" w:rsidRDefault="0058634F" w:rsidP="00BC48A5">
      <w:pPr>
        <w:pStyle w:val="Odstavekseznama"/>
        <w:numPr>
          <w:ilvl w:val="0"/>
          <w:numId w:val="11"/>
        </w:numPr>
        <w:rPr>
          <w:rFonts w:ascii="Arial" w:hAnsi="Arial" w:cs="Arial"/>
          <w:color w:val="000000"/>
          <w:sz w:val="18"/>
          <w:szCs w:val="18"/>
        </w:rPr>
      </w:pPr>
      <w:r w:rsidRPr="008535D0">
        <w:rPr>
          <w:rFonts w:ascii="Arial" w:hAnsi="Arial" w:cs="Arial"/>
          <w:color w:val="000000"/>
          <w:sz w:val="18"/>
          <w:szCs w:val="18"/>
        </w:rPr>
        <w:t>Nosilnost najmanj 320 kg</w:t>
      </w:r>
    </w:p>
    <w:p w14:paraId="572C7804" w14:textId="501DCB75" w:rsidR="00E8722C" w:rsidRPr="008535D0" w:rsidRDefault="0058634F" w:rsidP="00BC48A5">
      <w:pPr>
        <w:pStyle w:val="Odstavekseznama"/>
        <w:numPr>
          <w:ilvl w:val="0"/>
          <w:numId w:val="11"/>
        </w:numPr>
        <w:rPr>
          <w:rFonts w:ascii="Arial" w:hAnsi="Arial" w:cs="Arial"/>
          <w:color w:val="000000"/>
          <w:sz w:val="18"/>
          <w:szCs w:val="18"/>
        </w:rPr>
      </w:pPr>
      <w:r w:rsidRPr="008535D0">
        <w:rPr>
          <w:rFonts w:ascii="Arial" w:hAnsi="Arial" w:cs="Arial"/>
          <w:color w:val="000000"/>
          <w:sz w:val="18"/>
          <w:szCs w:val="18"/>
        </w:rPr>
        <w:t>Stranski odbojniki in ograjica ob ležišču</w:t>
      </w:r>
    </w:p>
    <w:p w14:paraId="51D38B93" w14:textId="7697F9A7" w:rsidR="0058634F" w:rsidRPr="008535D0" w:rsidRDefault="0058634F" w:rsidP="00BC48A5">
      <w:pPr>
        <w:pStyle w:val="Odstavekseznama"/>
        <w:numPr>
          <w:ilvl w:val="0"/>
          <w:numId w:val="11"/>
        </w:numPr>
        <w:rPr>
          <w:rFonts w:ascii="Arial" w:hAnsi="Arial" w:cs="Arial"/>
          <w:color w:val="000000"/>
          <w:sz w:val="18"/>
          <w:szCs w:val="18"/>
        </w:rPr>
      </w:pPr>
      <w:r w:rsidRPr="008535D0">
        <w:rPr>
          <w:rFonts w:ascii="Arial" w:hAnsi="Arial" w:cs="Arial"/>
          <w:color w:val="000000"/>
          <w:sz w:val="18"/>
          <w:szCs w:val="18"/>
        </w:rPr>
        <w:t>Nosilci za stojala za infuzijo</w:t>
      </w:r>
    </w:p>
    <w:p w14:paraId="33D34E24" w14:textId="5112E4C5" w:rsidR="0058634F" w:rsidRPr="008535D0" w:rsidRDefault="0058634F" w:rsidP="00BC48A5">
      <w:pPr>
        <w:pStyle w:val="Odstavekseznama"/>
        <w:numPr>
          <w:ilvl w:val="0"/>
          <w:numId w:val="11"/>
        </w:numPr>
        <w:rPr>
          <w:rFonts w:ascii="Arial" w:hAnsi="Arial" w:cs="Arial"/>
          <w:color w:val="000000"/>
          <w:sz w:val="18"/>
          <w:szCs w:val="18"/>
        </w:rPr>
      </w:pPr>
      <w:r w:rsidRPr="008535D0">
        <w:rPr>
          <w:rFonts w:ascii="Arial" w:hAnsi="Arial" w:cs="Arial"/>
          <w:color w:val="000000"/>
          <w:sz w:val="18"/>
          <w:szCs w:val="18"/>
        </w:rPr>
        <w:t>Vključena baterija</w:t>
      </w:r>
      <w:r w:rsidR="00D30B58">
        <w:rPr>
          <w:rFonts w:ascii="Arial" w:hAnsi="Arial" w:cs="Arial"/>
          <w:color w:val="000000"/>
          <w:sz w:val="18"/>
          <w:szCs w:val="18"/>
        </w:rPr>
        <w:t xml:space="preserve"> + polnilec (2 kos)</w:t>
      </w:r>
    </w:p>
    <w:p w14:paraId="1552B325" w14:textId="1A5C8A25" w:rsidR="0058634F" w:rsidRPr="008535D0" w:rsidRDefault="0058634F" w:rsidP="00A009AF">
      <w:pPr>
        <w:rPr>
          <w:rFonts w:ascii="Arial" w:hAnsi="Arial" w:cs="Arial"/>
          <w:b/>
          <w:bCs/>
          <w:color w:val="000000"/>
          <w:sz w:val="18"/>
          <w:szCs w:val="18"/>
        </w:rPr>
      </w:pPr>
      <w:r w:rsidRPr="008535D0">
        <w:rPr>
          <w:rFonts w:ascii="Arial" w:hAnsi="Arial" w:cs="Arial"/>
          <w:b/>
          <w:bCs/>
          <w:color w:val="000000"/>
          <w:sz w:val="18"/>
          <w:szCs w:val="18"/>
        </w:rPr>
        <w:t>DODATNA OPEMA:</w:t>
      </w:r>
    </w:p>
    <w:p w14:paraId="1FCE51B6" w14:textId="4A634652" w:rsidR="0058634F" w:rsidRPr="008535D0" w:rsidRDefault="0058634F" w:rsidP="00BC48A5">
      <w:pPr>
        <w:pStyle w:val="Odstavekseznama"/>
        <w:numPr>
          <w:ilvl w:val="0"/>
          <w:numId w:val="13"/>
        </w:numPr>
        <w:rPr>
          <w:rFonts w:ascii="Arial" w:hAnsi="Arial" w:cs="Arial"/>
          <w:color w:val="000000"/>
          <w:sz w:val="18"/>
          <w:szCs w:val="18"/>
        </w:rPr>
      </w:pPr>
      <w:r w:rsidRPr="008535D0">
        <w:rPr>
          <w:rFonts w:ascii="Arial" w:hAnsi="Arial" w:cs="Arial"/>
          <w:color w:val="000000"/>
          <w:sz w:val="18"/>
          <w:szCs w:val="18"/>
        </w:rPr>
        <w:t>Centralni zavorni sistem s stopalkami na vseh štirih kolesih</w:t>
      </w:r>
    </w:p>
    <w:p w14:paraId="6D1C2D4B" w14:textId="08CE23BE" w:rsidR="0058634F" w:rsidRPr="008535D0" w:rsidRDefault="0058634F" w:rsidP="00BC48A5">
      <w:pPr>
        <w:pStyle w:val="Odstavekseznama"/>
        <w:numPr>
          <w:ilvl w:val="0"/>
          <w:numId w:val="13"/>
        </w:numPr>
        <w:rPr>
          <w:rFonts w:ascii="Arial" w:hAnsi="Arial" w:cs="Arial"/>
          <w:color w:val="000000"/>
          <w:sz w:val="18"/>
          <w:szCs w:val="18"/>
        </w:rPr>
      </w:pPr>
      <w:r w:rsidRPr="008535D0">
        <w:rPr>
          <w:rFonts w:ascii="Arial" w:hAnsi="Arial" w:cs="Arial"/>
          <w:color w:val="000000"/>
          <w:sz w:val="18"/>
          <w:szCs w:val="18"/>
        </w:rPr>
        <w:t>Letev pri vzglavju, letev ob ležalnem delu (par), letev pri vznožju</w:t>
      </w:r>
    </w:p>
    <w:p w14:paraId="08AB9649" w14:textId="119012C5" w:rsidR="0058634F" w:rsidRPr="008535D0" w:rsidRDefault="0058634F" w:rsidP="00BC48A5">
      <w:pPr>
        <w:pStyle w:val="Odstavekseznama"/>
        <w:numPr>
          <w:ilvl w:val="0"/>
          <w:numId w:val="13"/>
        </w:numPr>
        <w:rPr>
          <w:rFonts w:ascii="Arial" w:hAnsi="Arial" w:cs="Arial"/>
          <w:color w:val="000000"/>
          <w:sz w:val="18"/>
          <w:szCs w:val="18"/>
        </w:rPr>
      </w:pPr>
      <w:r w:rsidRPr="008535D0">
        <w:rPr>
          <w:rFonts w:ascii="Arial" w:hAnsi="Arial" w:cs="Arial"/>
          <w:color w:val="000000"/>
          <w:sz w:val="18"/>
          <w:szCs w:val="18"/>
        </w:rPr>
        <w:t>Zložljiv</w:t>
      </w:r>
      <w:r w:rsidR="00AF3D93" w:rsidRPr="008535D0">
        <w:rPr>
          <w:rFonts w:ascii="Arial" w:hAnsi="Arial" w:cs="Arial"/>
          <w:color w:val="000000"/>
          <w:sz w:val="18"/>
          <w:szCs w:val="18"/>
        </w:rPr>
        <w:t>i</w:t>
      </w:r>
      <w:r w:rsidRPr="008535D0">
        <w:rPr>
          <w:rFonts w:ascii="Arial" w:hAnsi="Arial" w:cs="Arial"/>
          <w:color w:val="000000"/>
          <w:sz w:val="18"/>
          <w:szCs w:val="18"/>
        </w:rPr>
        <w:t xml:space="preserve"> ročaj</w:t>
      </w:r>
      <w:r w:rsidR="00AF3D93" w:rsidRPr="008535D0">
        <w:rPr>
          <w:rFonts w:ascii="Arial" w:hAnsi="Arial" w:cs="Arial"/>
          <w:color w:val="000000"/>
          <w:sz w:val="18"/>
          <w:szCs w:val="18"/>
        </w:rPr>
        <w:t>i</w:t>
      </w:r>
      <w:r w:rsidRPr="008535D0">
        <w:rPr>
          <w:rFonts w:ascii="Arial" w:hAnsi="Arial" w:cs="Arial"/>
          <w:color w:val="000000"/>
          <w:sz w:val="18"/>
          <w:szCs w:val="18"/>
        </w:rPr>
        <w:t xml:space="preserve"> za vodenje pri vzglavju in vznožju</w:t>
      </w:r>
    </w:p>
    <w:p w14:paraId="54C23D2B" w14:textId="78DE1A77" w:rsidR="0058634F" w:rsidRPr="008535D0" w:rsidRDefault="0058634F" w:rsidP="00BC48A5">
      <w:pPr>
        <w:pStyle w:val="Odstavekseznama"/>
        <w:numPr>
          <w:ilvl w:val="0"/>
          <w:numId w:val="13"/>
        </w:numPr>
        <w:rPr>
          <w:rFonts w:ascii="Arial" w:hAnsi="Arial" w:cs="Arial"/>
          <w:color w:val="000000"/>
          <w:sz w:val="18"/>
          <w:szCs w:val="18"/>
        </w:rPr>
      </w:pPr>
      <w:r w:rsidRPr="008535D0">
        <w:rPr>
          <w:rFonts w:ascii="Arial" w:hAnsi="Arial" w:cs="Arial"/>
          <w:color w:val="000000"/>
          <w:sz w:val="18"/>
          <w:szCs w:val="18"/>
        </w:rPr>
        <w:t>Nosilec za rolo papir</w:t>
      </w:r>
    </w:p>
    <w:p w14:paraId="4C4738BB" w14:textId="608A71C5" w:rsidR="0058634F" w:rsidRPr="008535D0" w:rsidRDefault="0058634F" w:rsidP="00BC48A5">
      <w:pPr>
        <w:pStyle w:val="Odstavekseznama"/>
        <w:numPr>
          <w:ilvl w:val="0"/>
          <w:numId w:val="13"/>
        </w:numPr>
        <w:rPr>
          <w:rFonts w:ascii="Arial" w:hAnsi="Arial" w:cs="Arial"/>
          <w:color w:val="000000"/>
          <w:sz w:val="18"/>
          <w:szCs w:val="18"/>
        </w:rPr>
      </w:pPr>
      <w:r w:rsidRPr="008535D0">
        <w:rPr>
          <w:rFonts w:ascii="Arial" w:hAnsi="Arial" w:cs="Arial"/>
          <w:color w:val="000000"/>
          <w:sz w:val="18"/>
          <w:szCs w:val="18"/>
        </w:rPr>
        <w:t>Nosilec za kisikovo jeklenko</w:t>
      </w:r>
    </w:p>
    <w:p w14:paraId="4E78C0DF" w14:textId="5C2413A8" w:rsidR="00AF3D93" w:rsidRPr="008535D0" w:rsidRDefault="00AF3D93" w:rsidP="00BC48A5">
      <w:pPr>
        <w:pStyle w:val="Odstavekseznama"/>
        <w:numPr>
          <w:ilvl w:val="0"/>
          <w:numId w:val="13"/>
        </w:numPr>
        <w:rPr>
          <w:rFonts w:ascii="Arial" w:hAnsi="Arial" w:cs="Arial"/>
          <w:color w:val="000000"/>
          <w:sz w:val="18"/>
          <w:szCs w:val="18"/>
        </w:rPr>
      </w:pPr>
      <w:r w:rsidRPr="008535D0">
        <w:rPr>
          <w:rFonts w:ascii="Arial" w:hAnsi="Arial" w:cs="Arial"/>
          <w:color w:val="000000"/>
          <w:sz w:val="18"/>
          <w:szCs w:val="18"/>
        </w:rPr>
        <w:t xml:space="preserve">Dodatna baterija </w:t>
      </w:r>
      <w:r w:rsidR="00D30B58">
        <w:rPr>
          <w:rFonts w:ascii="Arial" w:hAnsi="Arial" w:cs="Arial"/>
          <w:color w:val="000000"/>
          <w:sz w:val="18"/>
          <w:szCs w:val="18"/>
        </w:rPr>
        <w:t>(4 kos)</w:t>
      </w:r>
    </w:p>
    <w:p w14:paraId="140C4264" w14:textId="407DEB76" w:rsidR="0058634F" w:rsidRPr="0058634F" w:rsidRDefault="0058634F" w:rsidP="00AF3D93">
      <w:pPr>
        <w:pStyle w:val="Odstavekseznama"/>
      </w:pPr>
    </w:p>
    <w:p w14:paraId="035E68E7" w14:textId="77777777" w:rsidR="0058634F" w:rsidRDefault="0058634F" w:rsidP="00A009AF">
      <w:pPr>
        <w:rPr>
          <w:b/>
          <w:bCs/>
        </w:rPr>
      </w:pPr>
    </w:p>
    <w:p w14:paraId="6545E7AD" w14:textId="77777777" w:rsidR="000A633F" w:rsidRDefault="000A633F" w:rsidP="00A009AF">
      <w:pPr>
        <w:rPr>
          <w:b/>
          <w:bCs/>
        </w:rPr>
      </w:pPr>
    </w:p>
    <w:p w14:paraId="6EA1C0BA" w14:textId="77777777" w:rsidR="008535D0" w:rsidRDefault="008535D0" w:rsidP="00A009AF">
      <w:pPr>
        <w:rPr>
          <w:b/>
          <w:bCs/>
        </w:rPr>
      </w:pPr>
    </w:p>
    <w:p w14:paraId="72313E3D" w14:textId="77777777" w:rsidR="0058634F" w:rsidRDefault="0058634F" w:rsidP="00A009AF">
      <w:pPr>
        <w:rPr>
          <w:b/>
          <w:bCs/>
        </w:rPr>
      </w:pPr>
    </w:p>
    <w:p w14:paraId="7F45AA40" w14:textId="77777777" w:rsidR="0047073D" w:rsidRPr="00A17BFF" w:rsidRDefault="0047073D"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2EA1631F" w14:textId="77777777" w:rsidR="0047073D" w:rsidRPr="00A17BFF" w:rsidRDefault="0047073D" w:rsidP="00827BFC">
      <w:pPr>
        <w:pStyle w:val="Paragraf"/>
        <w:rPr>
          <w:rFonts w:ascii="Arial" w:hAnsi="Arial" w:cs="Arial"/>
        </w:rPr>
      </w:pPr>
    </w:p>
    <w:p w14:paraId="00645822" w14:textId="77777777" w:rsidR="00E1317A" w:rsidRDefault="0047073D">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495C8D9" w14:textId="77777777" w:rsidR="00E1317A" w:rsidRDefault="0047073D">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21470507" w14:textId="77777777" w:rsidR="00E1317A" w:rsidRDefault="0047073D">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C989763" w14:textId="77777777" w:rsidR="0047073D" w:rsidRPr="00A17BFF" w:rsidRDefault="0047073D"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836"/>
        <w:gridCol w:w="3444"/>
      </w:tblGrid>
      <w:tr w:rsidR="00E1317A" w14:paraId="49C33938"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4F4937F" w14:textId="77777777" w:rsidR="00E1317A" w:rsidRDefault="0047073D">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5CB4381" w14:textId="77777777" w:rsidR="00E1317A" w:rsidRDefault="0047073D">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1E999F0" w14:textId="77777777" w:rsidR="00E1317A" w:rsidRDefault="0047073D">
            <w:pPr>
              <w:jc w:val="center"/>
            </w:pPr>
            <w:r>
              <w:rPr>
                <w:rFonts w:ascii="Arial" w:hAnsi="Arial" w:cs="Arial"/>
                <w:b/>
                <w:bCs/>
                <w:color w:val="000000"/>
                <w:position w:val="-3"/>
                <w:sz w:val="20"/>
                <w:szCs w:val="20"/>
                <w:shd w:val="clear" w:color="auto" w:fill="AAAAAA"/>
              </w:rPr>
              <w:t>Opombe</w:t>
            </w:r>
          </w:p>
        </w:tc>
      </w:tr>
      <w:tr w:rsidR="00E1317A" w14:paraId="2710436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76F98D" w14:textId="77777777" w:rsidR="00E1317A" w:rsidRDefault="0047073D">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5078C1" w14:textId="77777777" w:rsidR="00E1317A" w:rsidRDefault="0047073D">
            <w:r>
              <w:rPr>
                <w:rFonts w:ascii="Arial" w:hAnsi="Arial" w:cs="Arial"/>
                <w:color w:val="000000"/>
                <w:position w:val="-2"/>
                <w:sz w:val="18"/>
                <w:szCs w:val="18"/>
              </w:rPr>
              <w:t>Ponudba</w:t>
            </w:r>
          </w:p>
          <w:p w14:paraId="2635587C" w14:textId="77777777" w:rsidR="00E1317A" w:rsidRDefault="00E1317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9054C0" w14:textId="77777777" w:rsidR="00E1317A" w:rsidRDefault="0047073D">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E1317A" w14:paraId="1AD9BEE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F7D291" w14:textId="77777777" w:rsidR="00E1317A" w:rsidRDefault="0047073D">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55C4F6" w14:textId="77777777" w:rsidR="00E1317A" w:rsidRDefault="0047073D">
            <w:r>
              <w:rPr>
                <w:rFonts w:ascii="Arial" w:hAnsi="Arial" w:cs="Arial"/>
                <w:color w:val="000000"/>
                <w:position w:val="-2"/>
                <w:sz w:val="18"/>
                <w:szCs w:val="18"/>
              </w:rPr>
              <w:t>Krovna izjava</w:t>
            </w:r>
          </w:p>
          <w:p w14:paraId="18720BBA" w14:textId="77777777" w:rsidR="00E1317A" w:rsidRDefault="00E1317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38A9DF" w14:textId="77777777" w:rsidR="00E1317A" w:rsidRDefault="0047073D">
            <w:pPr>
              <w:spacing w:before="135" w:after="135"/>
              <w:jc w:val="both"/>
              <w:textAlignment w:val="center"/>
            </w:pPr>
            <w:r>
              <w:rPr>
                <w:rFonts w:ascii="Arial" w:hAnsi="Arial" w:cs="Arial"/>
                <w:color w:val="000000"/>
                <w:position w:val="-2"/>
                <w:sz w:val="18"/>
                <w:szCs w:val="18"/>
              </w:rPr>
              <w:t>Izpolnjen, podpisan in žigosan.</w:t>
            </w:r>
          </w:p>
        </w:tc>
      </w:tr>
      <w:tr w:rsidR="00E1317A" w14:paraId="351EAA0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7D9D87" w14:textId="77777777" w:rsidR="00E1317A" w:rsidRDefault="0047073D">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11651" w14:textId="77777777" w:rsidR="00E1317A" w:rsidRDefault="0047073D">
            <w:r>
              <w:rPr>
                <w:rFonts w:ascii="Arial" w:hAnsi="Arial" w:cs="Arial"/>
                <w:color w:val="000000"/>
                <w:position w:val="-2"/>
                <w:sz w:val="18"/>
                <w:szCs w:val="18"/>
              </w:rPr>
              <w:t>Seznam članov organov in zastopnikov gospodarskega subjekta</w:t>
            </w:r>
          </w:p>
          <w:p w14:paraId="3E91E5D6" w14:textId="77777777" w:rsidR="00E1317A" w:rsidRDefault="00E1317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2B165C" w14:textId="77777777" w:rsidR="00E1317A" w:rsidRDefault="0047073D">
            <w:pPr>
              <w:spacing w:before="135" w:after="135"/>
              <w:jc w:val="both"/>
              <w:textAlignment w:val="center"/>
            </w:pPr>
            <w:r>
              <w:rPr>
                <w:rFonts w:ascii="Arial" w:hAnsi="Arial" w:cs="Arial"/>
                <w:color w:val="000000"/>
                <w:position w:val="-2"/>
                <w:sz w:val="18"/>
                <w:szCs w:val="18"/>
              </w:rPr>
              <w:t>Izpolnjen, podpisan in žigosan. </w:t>
            </w:r>
          </w:p>
          <w:p w14:paraId="5605BC89" w14:textId="77777777" w:rsidR="00E1317A" w:rsidRDefault="0047073D">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E1317A" w14:paraId="09631CD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6D118C" w14:textId="77777777" w:rsidR="00E1317A" w:rsidRDefault="0047073D">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472D9C" w14:textId="77777777" w:rsidR="00E1317A" w:rsidRDefault="0047073D">
            <w:r>
              <w:rPr>
                <w:rFonts w:ascii="Arial" w:hAnsi="Arial" w:cs="Arial"/>
                <w:color w:val="000000"/>
                <w:position w:val="-2"/>
                <w:sz w:val="18"/>
                <w:szCs w:val="18"/>
              </w:rPr>
              <w:t>Referenčna lista gospodarskega subjekta</w:t>
            </w:r>
          </w:p>
          <w:p w14:paraId="20AD75FE" w14:textId="77777777" w:rsidR="00E1317A" w:rsidRDefault="00E1317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944D37" w14:textId="77777777" w:rsidR="00E1317A" w:rsidRDefault="0047073D">
            <w:pPr>
              <w:spacing w:before="135" w:after="135"/>
              <w:jc w:val="both"/>
              <w:textAlignment w:val="center"/>
            </w:pPr>
            <w:r>
              <w:rPr>
                <w:rFonts w:ascii="Arial" w:hAnsi="Arial" w:cs="Arial"/>
                <w:color w:val="000000"/>
                <w:position w:val="-2"/>
                <w:sz w:val="18"/>
                <w:szCs w:val="18"/>
              </w:rPr>
              <w:t>Izpolnjen.</w:t>
            </w:r>
          </w:p>
        </w:tc>
      </w:tr>
      <w:tr w:rsidR="00E1317A" w14:paraId="4F12907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550545" w14:textId="77777777" w:rsidR="00E1317A" w:rsidRDefault="0047073D">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B7FA43" w14:textId="77777777" w:rsidR="00E1317A" w:rsidRDefault="0047073D">
            <w:r>
              <w:rPr>
                <w:rFonts w:ascii="Arial" w:hAnsi="Arial" w:cs="Arial"/>
                <w:color w:val="000000"/>
                <w:position w:val="-2"/>
                <w:sz w:val="18"/>
                <w:szCs w:val="18"/>
              </w:rPr>
              <w:t>Potrdilo o dobro opravljenem delu</w:t>
            </w:r>
          </w:p>
          <w:p w14:paraId="2F08C025" w14:textId="77777777" w:rsidR="00E1317A" w:rsidRDefault="00E1317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C0232E" w14:textId="77777777" w:rsidR="00E1317A" w:rsidRDefault="0047073D">
            <w:pPr>
              <w:spacing w:before="135" w:after="135"/>
              <w:jc w:val="both"/>
              <w:textAlignment w:val="center"/>
            </w:pPr>
            <w:r>
              <w:rPr>
                <w:rFonts w:ascii="Arial" w:hAnsi="Arial" w:cs="Arial"/>
                <w:color w:val="000000"/>
                <w:position w:val="-2"/>
                <w:sz w:val="18"/>
                <w:szCs w:val="18"/>
              </w:rPr>
              <w:t>Izpolnjen, potrjen s strani naročnika posla.</w:t>
            </w:r>
          </w:p>
        </w:tc>
      </w:tr>
      <w:tr w:rsidR="00E1317A" w14:paraId="6745D6B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C659F" w14:textId="77777777" w:rsidR="00E1317A" w:rsidRDefault="0047073D">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133012" w14:textId="77777777" w:rsidR="00E1317A" w:rsidRDefault="0047073D">
            <w:r>
              <w:rPr>
                <w:rFonts w:ascii="Arial" w:hAnsi="Arial" w:cs="Arial"/>
                <w:color w:val="000000"/>
                <w:position w:val="-2"/>
                <w:sz w:val="18"/>
                <w:szCs w:val="18"/>
              </w:rPr>
              <w:t>Vzorec menične izjave za dobro izvedbo</w:t>
            </w:r>
          </w:p>
          <w:p w14:paraId="4927FBEE" w14:textId="77777777" w:rsidR="00E1317A" w:rsidRDefault="00E1317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F8A7B0" w14:textId="77777777" w:rsidR="00E1317A" w:rsidRDefault="0047073D">
            <w:pPr>
              <w:spacing w:before="135" w:after="135"/>
              <w:jc w:val="both"/>
              <w:textAlignment w:val="center"/>
            </w:pPr>
            <w:r>
              <w:rPr>
                <w:rFonts w:ascii="Arial" w:hAnsi="Arial" w:cs="Arial"/>
                <w:color w:val="000000"/>
                <w:position w:val="-2"/>
                <w:sz w:val="18"/>
                <w:szCs w:val="18"/>
              </w:rPr>
              <w:t>Parafiran ali elektronsko podpisan.</w:t>
            </w:r>
          </w:p>
        </w:tc>
      </w:tr>
      <w:tr w:rsidR="00E1317A" w14:paraId="16822CB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4A1046" w14:textId="77777777" w:rsidR="00E1317A" w:rsidRDefault="0047073D">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5F54AD" w14:textId="77777777" w:rsidR="00E1317A" w:rsidRDefault="0047073D">
            <w:r>
              <w:rPr>
                <w:rFonts w:ascii="Arial" w:hAnsi="Arial" w:cs="Arial"/>
                <w:color w:val="000000"/>
                <w:position w:val="-2"/>
                <w:sz w:val="18"/>
                <w:szCs w:val="18"/>
              </w:rPr>
              <w:t>Vzorec menične izjave za odpravo napak</w:t>
            </w:r>
          </w:p>
          <w:p w14:paraId="6D404570" w14:textId="77777777" w:rsidR="00E1317A" w:rsidRDefault="00E1317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4DCA9" w14:textId="77777777" w:rsidR="00E1317A" w:rsidRDefault="0047073D">
            <w:pPr>
              <w:spacing w:before="135" w:after="135"/>
              <w:jc w:val="both"/>
              <w:textAlignment w:val="center"/>
            </w:pPr>
            <w:r>
              <w:rPr>
                <w:rFonts w:ascii="Arial" w:hAnsi="Arial" w:cs="Arial"/>
                <w:color w:val="000000"/>
                <w:position w:val="-2"/>
                <w:sz w:val="18"/>
                <w:szCs w:val="18"/>
              </w:rPr>
              <w:t>Parafiran ali elektronsko podpisan.</w:t>
            </w:r>
          </w:p>
        </w:tc>
      </w:tr>
      <w:tr w:rsidR="00E1317A" w14:paraId="28F9553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FA42D9" w14:textId="77777777" w:rsidR="00E1317A" w:rsidRDefault="0047073D">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E3348F" w14:textId="77777777" w:rsidR="00E1317A" w:rsidRDefault="0047073D">
            <w:r>
              <w:rPr>
                <w:rFonts w:ascii="Arial" w:hAnsi="Arial" w:cs="Arial"/>
                <w:color w:val="000000"/>
                <w:position w:val="-2"/>
                <w:sz w:val="18"/>
                <w:szCs w:val="18"/>
              </w:rPr>
              <w:t>Izjava o lastniških deležih</w:t>
            </w:r>
          </w:p>
          <w:p w14:paraId="60640E7D" w14:textId="77777777" w:rsidR="00E1317A" w:rsidRDefault="00E1317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8CC89E" w14:textId="77777777" w:rsidR="00E1317A" w:rsidRDefault="0047073D">
            <w:pPr>
              <w:spacing w:before="135" w:after="135"/>
              <w:jc w:val="both"/>
              <w:textAlignment w:val="center"/>
            </w:pPr>
            <w:r>
              <w:rPr>
                <w:rFonts w:ascii="Arial" w:hAnsi="Arial" w:cs="Arial"/>
                <w:color w:val="000000"/>
                <w:position w:val="-2"/>
                <w:sz w:val="18"/>
                <w:szCs w:val="18"/>
              </w:rPr>
              <w:t>Izpolnjen, podpisan in žigosan</w:t>
            </w:r>
          </w:p>
        </w:tc>
      </w:tr>
      <w:tr w:rsidR="00E1317A" w14:paraId="552393F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47676B" w14:textId="77777777" w:rsidR="00E1317A" w:rsidRDefault="0047073D">
            <w:r>
              <w:rPr>
                <w:rFonts w:ascii="Arial" w:hAnsi="Arial" w:cs="Arial"/>
                <w:color w:val="000000"/>
                <w:position w:val="-2"/>
                <w:sz w:val="18"/>
                <w:szCs w:val="18"/>
              </w:rPr>
              <w:lastRenderedPageBreak/>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572313" w14:textId="77777777" w:rsidR="00E1317A" w:rsidRDefault="0047073D">
            <w:r>
              <w:rPr>
                <w:rFonts w:ascii="Arial" w:hAnsi="Arial" w:cs="Arial"/>
                <w:color w:val="000000"/>
                <w:position w:val="-2"/>
                <w:sz w:val="18"/>
                <w:szCs w:val="18"/>
              </w:rPr>
              <w:t>Vzorec pogodbe: Pogodba o dobavi medicinske opreme.</w:t>
            </w:r>
          </w:p>
          <w:p w14:paraId="7FE97A60" w14:textId="77777777" w:rsidR="00E1317A" w:rsidRDefault="00E1317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08A15F" w14:textId="77777777" w:rsidR="00E1317A" w:rsidRDefault="0047073D">
            <w:pPr>
              <w:spacing w:before="135" w:after="135"/>
              <w:jc w:val="both"/>
              <w:textAlignment w:val="center"/>
            </w:pPr>
            <w:r>
              <w:rPr>
                <w:rFonts w:ascii="Arial" w:hAnsi="Arial" w:cs="Arial"/>
                <w:color w:val="000000"/>
                <w:position w:val="-2"/>
                <w:sz w:val="18"/>
                <w:szCs w:val="18"/>
              </w:rPr>
              <w:t>Podpisan (ročno ali elektronsko).</w:t>
            </w:r>
          </w:p>
        </w:tc>
      </w:tr>
    </w:tbl>
    <w:p w14:paraId="50EFB455" w14:textId="77777777" w:rsidR="00E1317A" w:rsidRDefault="00E1317A">
      <w:pPr>
        <w:sectPr w:rsidR="00E1317A" w:rsidSect="00D931BF">
          <w:pgSz w:w="11906" w:h="16838"/>
          <w:pgMar w:top="1418" w:right="1418" w:bottom="1418" w:left="1418" w:header="567" w:footer="680" w:gutter="0"/>
          <w:cols w:space="708"/>
          <w:docGrid w:linePitch="360"/>
        </w:sectPr>
      </w:pPr>
    </w:p>
    <w:p w14:paraId="16E5FFAB" w14:textId="77777777" w:rsidR="0047073D" w:rsidRPr="00590863" w:rsidRDefault="0047073D"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108DEDFC" w14:textId="77777777" w:rsidR="0047073D" w:rsidRPr="00252358" w:rsidRDefault="0047073D" w:rsidP="00252358"/>
    <w:p w14:paraId="2FEF8C21" w14:textId="77777777" w:rsidR="0047073D" w:rsidRDefault="0047073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13DF8E94" w14:textId="77777777" w:rsidR="0047073D" w:rsidRDefault="0047073D" w:rsidP="00EB2A75">
      <w:pPr>
        <w:spacing w:after="120"/>
        <w:rPr>
          <w:rFonts w:ascii="Arial" w:hAnsi="Arial" w:cs="Arial"/>
        </w:rPr>
      </w:pPr>
    </w:p>
    <w:p w14:paraId="026D8D46" w14:textId="0C79D68E" w:rsidR="00E1317A" w:rsidRDefault="0047073D">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 xml:space="preserve">NABAVA </w:t>
      </w:r>
      <w:r w:rsidR="009826C7">
        <w:rPr>
          <w:rFonts w:ascii="Arial" w:hAnsi="Arial" w:cs="Arial"/>
          <w:b/>
          <w:bCs/>
          <w:color w:val="000000"/>
          <w:sz w:val="18"/>
          <w:szCs w:val="18"/>
        </w:rPr>
        <w:t xml:space="preserve">ELEKTRIČNIH </w:t>
      </w:r>
      <w:r>
        <w:rPr>
          <w:rFonts w:ascii="Arial" w:hAnsi="Arial" w:cs="Arial"/>
          <w:b/>
          <w:bCs/>
          <w:color w:val="000000"/>
          <w:sz w:val="18"/>
          <w:szCs w:val="18"/>
        </w:rPr>
        <w:t>LEŽEČIH TRANSPORTNIH VOZIČKOV</w:t>
      </w:r>
      <w:r>
        <w:rPr>
          <w:rFonts w:ascii="Arial" w:hAnsi="Arial" w:cs="Arial"/>
          <w:color w:val="000000"/>
          <w:sz w:val="18"/>
          <w:szCs w:val="18"/>
        </w:rPr>
        <w:t>« dajemo ponudbo, kot sledi:</w:t>
      </w:r>
    </w:p>
    <w:p w14:paraId="3FD1712C" w14:textId="77777777" w:rsidR="00E1317A" w:rsidRDefault="0047073D">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E1317A" w14:paraId="1D96691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EF8E69" w14:textId="77777777" w:rsidR="00E1317A" w:rsidRDefault="0047073D" w:rsidP="001B0B49">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37326D" w14:textId="77777777" w:rsidR="00E1317A" w:rsidRDefault="0047073D">
            <w:r>
              <w:rPr>
                <w:rFonts w:ascii="Arial" w:hAnsi="Arial" w:cs="Arial"/>
                <w:color w:val="000000"/>
                <w:position w:val="-2"/>
                <w:sz w:val="18"/>
                <w:szCs w:val="18"/>
              </w:rPr>
              <w:t> </w:t>
            </w:r>
          </w:p>
        </w:tc>
      </w:tr>
      <w:tr w:rsidR="00E1317A" w14:paraId="0899F52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4AB455" w14:textId="77777777" w:rsidR="00E1317A" w:rsidRDefault="0047073D" w:rsidP="001B0B49">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F4E8F7" w14:textId="77777777" w:rsidR="00E1317A" w:rsidRDefault="0047073D">
            <w:r>
              <w:rPr>
                <w:rFonts w:ascii="Arial" w:hAnsi="Arial" w:cs="Arial"/>
                <w:color w:val="000000"/>
                <w:position w:val="-2"/>
                <w:sz w:val="18"/>
                <w:szCs w:val="18"/>
              </w:rPr>
              <w:t> </w:t>
            </w:r>
          </w:p>
        </w:tc>
      </w:tr>
      <w:tr w:rsidR="00E1317A" w14:paraId="6EBFC0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5F3743" w14:textId="77777777" w:rsidR="00E1317A" w:rsidRDefault="0047073D" w:rsidP="001B0B49">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D7B823" w14:textId="77777777" w:rsidR="00E1317A" w:rsidRDefault="0047073D">
            <w:r>
              <w:rPr>
                <w:rFonts w:ascii="Arial" w:hAnsi="Arial" w:cs="Arial"/>
                <w:color w:val="000000"/>
                <w:position w:val="-2"/>
                <w:sz w:val="18"/>
                <w:szCs w:val="18"/>
              </w:rPr>
              <w:t> </w:t>
            </w:r>
          </w:p>
        </w:tc>
      </w:tr>
      <w:tr w:rsidR="00E1317A" w14:paraId="6C15614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53CBB4" w14:textId="77777777" w:rsidR="00E1317A" w:rsidRDefault="0047073D" w:rsidP="001B0B49">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BA9C92" w14:textId="77777777" w:rsidR="00E1317A" w:rsidRDefault="0047073D">
            <w:r>
              <w:rPr>
                <w:rFonts w:ascii="Arial" w:hAnsi="Arial" w:cs="Arial"/>
                <w:color w:val="000000"/>
                <w:position w:val="-2"/>
                <w:sz w:val="18"/>
                <w:szCs w:val="18"/>
              </w:rPr>
              <w:t> </w:t>
            </w:r>
          </w:p>
        </w:tc>
      </w:tr>
    </w:tbl>
    <w:p w14:paraId="0B41011D" w14:textId="77777777" w:rsidR="00E1317A" w:rsidRDefault="0047073D">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57D46ACF" w14:textId="77777777" w:rsidR="00E1317A" w:rsidRDefault="0047073D">
      <w:pPr>
        <w:spacing w:before="225" w:after="225" w:line="240" w:lineRule="auto"/>
      </w:pPr>
      <w:r>
        <w:rPr>
          <w:rFonts w:ascii="Arial" w:hAnsi="Arial" w:cs="Arial"/>
          <w:color w:val="000000"/>
          <w:sz w:val="18"/>
          <w:szCs w:val="18"/>
        </w:rPr>
        <w:t>Ponudbo oddajamo (ustrezno označite):</w:t>
      </w:r>
    </w:p>
    <w:p w14:paraId="0B1266A9" w14:textId="77777777" w:rsidR="00E1317A" w:rsidRDefault="0047073D">
      <w:pPr>
        <w:spacing w:before="225" w:after="225" w:line="240" w:lineRule="auto"/>
      </w:pPr>
      <w:r>
        <w:fldChar w:fldCharType="begin">
          <w:ffData>
            <w:name w:val="cbox16a7c5642142bd"/>
            <w:enabled/>
            <w:calcOnExit w:val="0"/>
            <w:checkBox>
              <w:sizeAuto/>
              <w:default w:val="0"/>
            </w:checkBox>
          </w:ffData>
        </w:fldChar>
      </w:r>
      <w:bookmarkStart w:id="0" w:name="cbox16a7c5642142bd"/>
      <w:r>
        <w:instrText xml:space="preserve"> FORMCHECKBOX </w:instrText>
      </w:r>
      <w:r>
        <w:fldChar w:fldCharType="separate"/>
      </w:r>
      <w:r>
        <w:fldChar w:fldCharType="end"/>
      </w:r>
      <w:bookmarkEnd w:id="0"/>
      <w:r>
        <w:rPr>
          <w:rFonts w:ascii="Arial" w:hAnsi="Arial" w:cs="Arial"/>
          <w:color w:val="000000"/>
          <w:sz w:val="18"/>
          <w:szCs w:val="18"/>
        </w:rPr>
        <w:t> samostojno</w:t>
      </w:r>
    </w:p>
    <w:p w14:paraId="5BF9249B" w14:textId="77777777" w:rsidR="00E1317A" w:rsidRDefault="0047073D">
      <w:pPr>
        <w:spacing w:before="225" w:after="225" w:line="240" w:lineRule="auto"/>
      </w:pPr>
      <w:r>
        <w:fldChar w:fldCharType="begin">
          <w:ffData>
            <w:name w:val="cbox16a7c5642144b9"/>
            <w:enabled/>
            <w:calcOnExit w:val="0"/>
            <w:checkBox>
              <w:sizeAuto/>
              <w:default w:val="0"/>
            </w:checkBox>
          </w:ffData>
        </w:fldChar>
      </w:r>
      <w:bookmarkStart w:id="1" w:name="cbox16a7c5642144b9"/>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7FFE2586" w14:textId="77777777" w:rsidR="00E1317A" w:rsidRDefault="0047073D">
      <w:pPr>
        <w:spacing w:before="225" w:after="225" w:line="240" w:lineRule="auto"/>
      </w:pPr>
      <w:r>
        <w:fldChar w:fldCharType="begin">
          <w:ffData>
            <w:name w:val="cbox16a7c5642146ae"/>
            <w:enabled/>
            <w:calcOnExit w:val="0"/>
            <w:checkBox>
              <w:sizeAuto/>
              <w:default w:val="0"/>
            </w:checkBox>
          </w:ffData>
        </w:fldChar>
      </w:r>
      <w:bookmarkStart w:id="2" w:name="cbox16a7c5642146ae"/>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53F27001" w14:textId="77777777" w:rsidR="00E1317A" w:rsidRDefault="0047073D">
      <w:pPr>
        <w:spacing w:before="225" w:after="225" w:line="240" w:lineRule="auto"/>
      </w:pPr>
      <w:r>
        <w:fldChar w:fldCharType="begin">
          <w:ffData>
            <w:name w:val="cbox16a7c5642148b2"/>
            <w:enabled/>
            <w:calcOnExit w:val="0"/>
            <w:checkBox>
              <w:sizeAuto/>
              <w:default w:val="0"/>
            </w:checkBox>
          </w:ffData>
        </w:fldChar>
      </w:r>
      <w:bookmarkStart w:id="3" w:name="cbox16a7c5642148b2"/>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16BFA69D" w14:textId="77777777" w:rsidR="00E1317A" w:rsidRDefault="0047073D">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2786"/>
        <w:gridCol w:w="901"/>
        <w:gridCol w:w="1842"/>
        <w:gridCol w:w="1417"/>
        <w:gridCol w:w="2340"/>
      </w:tblGrid>
      <w:tr w:rsidR="00E1317A" w14:paraId="1459698F" w14:textId="77777777" w:rsidTr="00A009AF">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679D1E" w14:textId="77777777" w:rsidR="00E1317A" w:rsidRDefault="0047073D">
            <w:pPr>
              <w:jc w:val="center"/>
            </w:pPr>
            <w:r>
              <w:rPr>
                <w:rFonts w:ascii="Arial" w:hAnsi="Arial" w:cs="Arial"/>
                <w:b/>
                <w:bCs/>
                <w:color w:val="000000"/>
                <w:position w:val="-2"/>
                <w:sz w:val="18"/>
                <w:szCs w:val="18"/>
                <w:shd w:val="clear" w:color="auto" w:fill="D1D1D1"/>
              </w:rPr>
              <w:t>Postavka</w:t>
            </w:r>
          </w:p>
        </w:tc>
        <w:tc>
          <w:tcPr>
            <w:tcW w:w="48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F0357B3" w14:textId="3AD5C0C8" w:rsidR="00E1317A" w:rsidRDefault="00A009AF">
            <w:pPr>
              <w:jc w:val="center"/>
            </w:pPr>
            <w:r>
              <w:rPr>
                <w:rFonts w:ascii="Arial" w:hAnsi="Arial" w:cs="Arial"/>
                <w:b/>
                <w:bCs/>
                <w:color w:val="000000"/>
                <w:position w:val="-2"/>
                <w:sz w:val="18"/>
                <w:szCs w:val="18"/>
                <w:shd w:val="clear" w:color="auto" w:fill="D1D1D1"/>
              </w:rPr>
              <w:t>EM</w:t>
            </w:r>
          </w:p>
        </w:tc>
        <w:tc>
          <w:tcPr>
            <w:tcW w:w="99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E4832AA" w14:textId="77777777" w:rsidR="00E1317A" w:rsidRDefault="0047073D">
            <w:pPr>
              <w:jc w:val="center"/>
            </w:pPr>
            <w:r>
              <w:rPr>
                <w:rFonts w:ascii="Arial" w:hAnsi="Arial" w:cs="Arial"/>
                <w:b/>
                <w:bCs/>
                <w:color w:val="000000"/>
                <w:position w:val="-2"/>
                <w:sz w:val="18"/>
                <w:szCs w:val="18"/>
                <w:shd w:val="clear" w:color="auto" w:fill="D1D1D1"/>
              </w:rPr>
              <w:t>Vrednost brez DDV</w:t>
            </w:r>
          </w:p>
        </w:tc>
        <w:tc>
          <w:tcPr>
            <w:tcW w:w="76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2CC65EC" w14:textId="77777777" w:rsidR="00E1317A" w:rsidRDefault="0047073D">
            <w:pPr>
              <w:jc w:val="center"/>
            </w:pPr>
            <w:r>
              <w:rPr>
                <w:rFonts w:ascii="Arial" w:hAnsi="Arial" w:cs="Arial"/>
                <w:b/>
                <w:bCs/>
                <w:color w:val="000000"/>
                <w:position w:val="-2"/>
                <w:sz w:val="18"/>
                <w:szCs w:val="18"/>
                <w:shd w:val="clear" w:color="auto" w:fill="D1D1D1"/>
              </w:rPr>
              <w:t>DDV</w:t>
            </w:r>
          </w:p>
        </w:tc>
        <w:tc>
          <w:tcPr>
            <w:tcW w:w="126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66ED11E" w14:textId="77777777" w:rsidR="00E1317A" w:rsidRDefault="0047073D">
            <w:pPr>
              <w:jc w:val="center"/>
            </w:pPr>
            <w:r>
              <w:rPr>
                <w:rFonts w:ascii="Arial" w:hAnsi="Arial" w:cs="Arial"/>
                <w:b/>
                <w:bCs/>
                <w:color w:val="000000"/>
                <w:position w:val="-2"/>
                <w:sz w:val="18"/>
                <w:szCs w:val="18"/>
                <w:shd w:val="clear" w:color="auto" w:fill="D1D1D1"/>
              </w:rPr>
              <w:t>Vrednost z DDV</w:t>
            </w:r>
          </w:p>
        </w:tc>
      </w:tr>
      <w:tr w:rsidR="00E1317A" w14:paraId="2BC66DD0" w14:textId="77777777" w:rsidTr="00A009AF">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334E84" w14:textId="4D31EDAE" w:rsidR="00E1317A" w:rsidRDefault="0047073D" w:rsidP="00A009AF">
            <w:r>
              <w:rPr>
                <w:rFonts w:ascii="Arial" w:hAnsi="Arial" w:cs="Arial"/>
                <w:color w:val="000000"/>
                <w:position w:val="-2"/>
                <w:sz w:val="18"/>
                <w:szCs w:val="18"/>
              </w:rPr>
              <w:t>NABAVA</w:t>
            </w:r>
            <w:r w:rsidR="009826C7">
              <w:rPr>
                <w:rFonts w:ascii="Arial" w:hAnsi="Arial" w:cs="Arial"/>
                <w:color w:val="000000"/>
                <w:position w:val="-2"/>
                <w:sz w:val="18"/>
                <w:szCs w:val="18"/>
              </w:rPr>
              <w:t xml:space="preserve"> ELEKTRIČNIH </w:t>
            </w:r>
            <w:r>
              <w:rPr>
                <w:rFonts w:ascii="Arial" w:hAnsi="Arial" w:cs="Arial"/>
                <w:color w:val="000000"/>
                <w:position w:val="-2"/>
                <w:sz w:val="18"/>
                <w:szCs w:val="18"/>
              </w:rPr>
              <w:t xml:space="preserve"> LEŽEČIH TRANSPORTNIH VOZIČKOV</w:t>
            </w:r>
          </w:p>
        </w:tc>
        <w:tc>
          <w:tcPr>
            <w:tcW w:w="48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58074D" w14:textId="3683F40A" w:rsidR="00E1317A" w:rsidRDefault="00A009AF">
            <w:r w:rsidRPr="00A009AF">
              <w:rPr>
                <w:rFonts w:ascii="Arial" w:hAnsi="Arial" w:cs="Arial"/>
                <w:color w:val="000000"/>
                <w:position w:val="-2"/>
                <w:sz w:val="18"/>
                <w:szCs w:val="18"/>
              </w:rPr>
              <w:t>4 kos</w:t>
            </w: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1CFDA6" w14:textId="77777777" w:rsidR="00E1317A" w:rsidRDefault="0047073D">
            <w:r>
              <w:rPr>
                <w:rFonts w:ascii="Arial" w:hAnsi="Arial" w:cs="Arial"/>
                <w:color w:val="000000"/>
                <w:position w:val="-2"/>
                <w:sz w:val="18"/>
                <w:szCs w:val="18"/>
              </w:rPr>
              <w:t> </w:t>
            </w:r>
          </w:p>
        </w:tc>
        <w:tc>
          <w:tcPr>
            <w:tcW w:w="7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3B99A1" w14:textId="77777777" w:rsidR="00E1317A" w:rsidRDefault="0047073D">
            <w:r>
              <w:rPr>
                <w:rFonts w:ascii="Arial" w:hAnsi="Arial" w:cs="Arial"/>
                <w:color w:val="000000"/>
                <w:position w:val="-2"/>
                <w:sz w:val="18"/>
                <w:szCs w:val="18"/>
              </w:rPr>
              <w:t> </w:t>
            </w:r>
          </w:p>
        </w:tc>
        <w:tc>
          <w:tcPr>
            <w:tcW w:w="12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81848A" w14:textId="77777777" w:rsidR="00E1317A" w:rsidRDefault="0047073D">
            <w:r>
              <w:rPr>
                <w:rFonts w:ascii="Arial" w:hAnsi="Arial" w:cs="Arial"/>
                <w:color w:val="000000"/>
                <w:position w:val="-2"/>
                <w:sz w:val="18"/>
                <w:szCs w:val="18"/>
              </w:rPr>
              <w:t> </w:t>
            </w:r>
          </w:p>
        </w:tc>
      </w:tr>
      <w:tr w:rsidR="00E1317A" w14:paraId="2CFA965F" w14:textId="77777777" w:rsidTr="00A009A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6F8992" w14:textId="77777777" w:rsidR="00E1317A" w:rsidRDefault="0047073D">
            <w:pPr>
              <w:jc w:val="right"/>
            </w:pPr>
            <w:r>
              <w:rPr>
                <w:rFonts w:ascii="Arial" w:hAnsi="Arial" w:cs="Arial"/>
                <w:b/>
                <w:bCs/>
                <w:color w:val="000000"/>
                <w:position w:val="-2"/>
                <w:sz w:val="18"/>
                <w:szCs w:val="18"/>
                <w:shd w:val="clear" w:color="auto" w:fill="CCCCCC"/>
              </w:rPr>
              <w:t>Skupaj</w:t>
            </w:r>
          </w:p>
        </w:tc>
        <w:tc>
          <w:tcPr>
            <w:tcW w:w="48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FD8B0B" w14:textId="77777777" w:rsidR="00E1317A" w:rsidRDefault="0047073D">
            <w:r>
              <w:rPr>
                <w:rFonts w:ascii="Arial" w:hAnsi="Arial" w:cs="Arial"/>
                <w:color w:val="000000"/>
                <w:position w:val="-2"/>
                <w:sz w:val="18"/>
                <w:szCs w:val="18"/>
                <w:shd w:val="clear" w:color="auto" w:fill="CCCCCC"/>
              </w:rPr>
              <w:t> </w:t>
            </w:r>
          </w:p>
        </w:tc>
        <w:tc>
          <w:tcPr>
            <w:tcW w:w="99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CBF924" w14:textId="77777777" w:rsidR="00E1317A" w:rsidRDefault="0047073D">
            <w:r>
              <w:rPr>
                <w:rFonts w:ascii="Arial" w:hAnsi="Arial" w:cs="Arial"/>
                <w:color w:val="000000"/>
                <w:position w:val="-2"/>
                <w:sz w:val="18"/>
                <w:szCs w:val="18"/>
                <w:shd w:val="clear" w:color="auto" w:fill="CCCCCC"/>
              </w:rPr>
              <w:t> </w:t>
            </w:r>
          </w:p>
        </w:tc>
        <w:tc>
          <w:tcPr>
            <w:tcW w:w="76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21B33F" w14:textId="77777777" w:rsidR="00E1317A" w:rsidRDefault="0047073D">
            <w:r>
              <w:rPr>
                <w:rFonts w:ascii="Arial" w:hAnsi="Arial" w:cs="Arial"/>
                <w:color w:val="000000"/>
                <w:position w:val="-2"/>
                <w:sz w:val="18"/>
                <w:szCs w:val="18"/>
                <w:shd w:val="clear" w:color="auto" w:fill="CCCCCC"/>
              </w:rPr>
              <w:t> </w:t>
            </w:r>
          </w:p>
        </w:tc>
        <w:tc>
          <w:tcPr>
            <w:tcW w:w="126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E63135" w14:textId="77777777" w:rsidR="00E1317A" w:rsidRDefault="0047073D">
            <w:r>
              <w:rPr>
                <w:rFonts w:ascii="Arial" w:hAnsi="Arial" w:cs="Arial"/>
                <w:color w:val="000000"/>
                <w:position w:val="-2"/>
                <w:sz w:val="18"/>
                <w:szCs w:val="18"/>
                <w:shd w:val="clear" w:color="auto" w:fill="CCCCCC"/>
              </w:rPr>
              <w:t> </w:t>
            </w:r>
          </w:p>
        </w:tc>
      </w:tr>
    </w:tbl>
    <w:p w14:paraId="4FAA266B" w14:textId="77777777" w:rsidR="0085156A" w:rsidRDefault="0085156A" w:rsidP="0085156A">
      <w:pPr>
        <w:spacing w:after="0" w:line="240" w:lineRule="auto"/>
        <w:rPr>
          <w:rFonts w:ascii="Arial" w:hAnsi="Arial" w:cs="Arial"/>
          <w:b/>
          <w:bCs/>
          <w:color w:val="000000"/>
          <w:sz w:val="18"/>
          <w:szCs w:val="18"/>
        </w:rPr>
      </w:pPr>
    </w:p>
    <w:p w14:paraId="4707225C" w14:textId="0A945F55" w:rsidR="0085156A" w:rsidRPr="0085156A" w:rsidRDefault="0085156A" w:rsidP="0085156A">
      <w:pPr>
        <w:spacing w:after="0" w:line="240" w:lineRule="auto"/>
        <w:rPr>
          <w:rFonts w:ascii="Arial" w:hAnsi="Arial" w:cs="Arial"/>
          <w:b/>
          <w:bCs/>
          <w:color w:val="000000"/>
          <w:sz w:val="18"/>
          <w:szCs w:val="18"/>
        </w:rPr>
      </w:pPr>
      <w:r w:rsidRPr="0085156A">
        <w:rPr>
          <w:rFonts w:ascii="Arial" w:hAnsi="Arial" w:cs="Arial"/>
          <w:b/>
          <w:bCs/>
          <w:color w:val="000000"/>
          <w:sz w:val="18"/>
          <w:szCs w:val="18"/>
        </w:rPr>
        <w:t>Ponudnik k obrazcu Ponudba obvezno predloži: </w:t>
      </w:r>
    </w:p>
    <w:tbl>
      <w:tblPr>
        <w:tblW w:w="0" w:type="auto"/>
        <w:tblInd w:w="108" w:type="dxa"/>
        <w:tblLook w:val="04A0" w:firstRow="1" w:lastRow="0" w:firstColumn="1" w:lastColumn="0" w:noHBand="0" w:noVBand="1"/>
      </w:tblPr>
      <w:tblGrid>
        <w:gridCol w:w="9178"/>
      </w:tblGrid>
      <w:tr w:rsidR="0085156A" w:rsidRPr="00B20A72" w14:paraId="51A382BD" w14:textId="77777777" w:rsidTr="00F165CF">
        <w:tc>
          <w:tcPr>
            <w:tcW w:w="0" w:type="auto"/>
            <w:hideMark/>
          </w:tcPr>
          <w:p w14:paraId="77BE111D" w14:textId="77777777" w:rsidR="0085156A" w:rsidRPr="00B20A72" w:rsidRDefault="0085156A" w:rsidP="00F165CF">
            <w:pPr>
              <w:spacing w:after="0"/>
              <w:rPr>
                <w:rFonts w:ascii="Arial" w:hAnsi="Arial" w:cs="Arial"/>
                <w:color w:val="000000"/>
                <w:szCs w:val="18"/>
              </w:rPr>
            </w:pPr>
            <w:r w:rsidRPr="00B20A72">
              <w:rPr>
                <w:rFonts w:ascii="Arial" w:hAnsi="Arial" w:cs="Arial"/>
                <w:color w:val="000000"/>
                <w:szCs w:val="18"/>
              </w:rPr>
              <w:t xml:space="preserve">• </w:t>
            </w:r>
            <w:r w:rsidRPr="00B20A72">
              <w:rPr>
                <w:rFonts w:ascii="Arial" w:hAnsi="Arial" w:cs="Arial"/>
                <w:b/>
                <w:bCs/>
                <w:color w:val="000000"/>
                <w:sz w:val="18"/>
                <w:szCs w:val="18"/>
              </w:rPr>
              <w:t>lasten predračun kjer so posebej specificirane posamezne komponente zgoraj navedenih kompletov opreme (kjer je to smiselno), vse opremljeno z nazivi blaga, modelom, kat. št. in podatkom o proizvajalcu ter cenami/EM brez DDV in z DDV</w:t>
            </w:r>
            <w:r w:rsidRPr="00B20A72">
              <w:rPr>
                <w:rFonts w:ascii="Arial" w:hAnsi="Arial" w:cs="Arial"/>
                <w:b/>
                <w:bCs/>
                <w:color w:val="000000"/>
                <w:szCs w:val="18"/>
              </w:rPr>
              <w:t>;</w:t>
            </w:r>
          </w:p>
        </w:tc>
      </w:tr>
    </w:tbl>
    <w:p w14:paraId="3BE059C5" w14:textId="713D3266" w:rsidR="0085156A" w:rsidRPr="0085156A" w:rsidRDefault="0085156A" w:rsidP="0085156A">
      <w:pPr>
        <w:pStyle w:val="Odstavekseznama"/>
        <w:spacing w:before="225" w:after="225" w:line="240" w:lineRule="auto"/>
        <w:rPr>
          <w:rFonts w:ascii="Arial" w:hAnsi="Arial" w:cs="Arial"/>
          <w:color w:val="000000"/>
          <w:sz w:val="18"/>
          <w:szCs w:val="18"/>
        </w:rPr>
      </w:pPr>
    </w:p>
    <w:p w14:paraId="2467855E" w14:textId="2F17B751" w:rsidR="00E1317A" w:rsidRDefault="0047073D">
      <w:pPr>
        <w:spacing w:before="225" w:after="225" w:line="240" w:lineRule="auto"/>
      </w:pPr>
      <w:r>
        <w:rPr>
          <w:rFonts w:ascii="Arial" w:hAnsi="Arial" w:cs="Arial"/>
          <w:color w:val="000000"/>
          <w:sz w:val="18"/>
          <w:szCs w:val="18"/>
        </w:rPr>
        <w:t>Zavezujemo se, da bomo vsa dela izvršili skladno z zahtevami naročnika, najkasneje v roku določenem v razpisni dokumentaciji.  </w:t>
      </w:r>
    </w:p>
    <w:p w14:paraId="32742C3C" w14:textId="77777777" w:rsidR="00E1317A" w:rsidRDefault="0047073D">
      <w:pPr>
        <w:spacing w:before="225" w:after="225" w:line="240" w:lineRule="auto"/>
      </w:pPr>
      <w:r>
        <w:rPr>
          <w:rFonts w:ascii="Arial" w:hAnsi="Arial" w:cs="Arial"/>
          <w:b/>
          <w:bCs/>
          <w:color w:val="000000"/>
          <w:sz w:val="18"/>
          <w:szCs w:val="18"/>
        </w:rPr>
        <w:t>III. Rok veljavnosti ponudb</w:t>
      </w:r>
      <w:r>
        <w:rPr>
          <w:rFonts w:ascii="Arial" w:hAnsi="Arial" w:cs="Arial"/>
          <w:color w:val="000000"/>
          <w:sz w:val="18"/>
          <w:szCs w:val="18"/>
        </w:rPr>
        <w:t>e Ponudba velja najmanj 120 dni od roka za predložitev ponudb.</w:t>
      </w:r>
    </w:p>
    <w:p w14:paraId="2DD1BF68" w14:textId="77777777" w:rsidR="00E1317A" w:rsidRDefault="0047073D">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62A8C8CE" w14:textId="77777777" w:rsidR="00E1317A" w:rsidRDefault="0047073D">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002C6061" w14:textId="77777777" w:rsidR="00E1317A" w:rsidRDefault="0047073D">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417A1F09" w14:textId="77777777" w:rsidR="00E1317A" w:rsidRDefault="0047073D">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3FF8148E" w14:textId="2B456199" w:rsidR="00E1317A" w:rsidRDefault="0047073D" w:rsidP="0085156A">
      <w:pPr>
        <w:spacing w:after="0" w:line="240" w:lineRule="auto"/>
        <w:jc w:val="both"/>
      </w:pPr>
      <w:r>
        <w:rPr>
          <w:rFonts w:ascii="Arial" w:hAnsi="Arial" w:cs="Arial"/>
          <w:color w:val="000000"/>
          <w:sz w:val="18"/>
          <w:szCs w:val="18"/>
        </w:rPr>
        <w:t> Strinjamo se, da naročnik ni zavezan sprejeti nobene od ponudb, ki jih je prejel, ter da v primeru odstopa naročnika od oddaje javnega naročila ne bodo povrnjeni ponudniku nobeni stroški v zvezi z izdelavo ponudb.</w:t>
      </w:r>
    </w:p>
    <w:p w14:paraId="2B3960A2" w14:textId="77777777" w:rsidR="00E1317A" w:rsidRDefault="0047073D">
      <w:pPr>
        <w:spacing w:after="0"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745" w:type="dxa"/>
        <w:tblInd w:w="108" w:type="dxa"/>
        <w:shd w:val="clear" w:color="auto" w:fill="CCCCCC"/>
        <w:tblLook w:val="04A0" w:firstRow="1" w:lastRow="0" w:firstColumn="1" w:lastColumn="0" w:noHBand="0" w:noVBand="1"/>
      </w:tblPr>
      <w:tblGrid>
        <w:gridCol w:w="3194"/>
        <w:gridCol w:w="886"/>
        <w:gridCol w:w="4275"/>
        <w:gridCol w:w="390"/>
      </w:tblGrid>
      <w:tr w:rsidR="00E1317A" w14:paraId="674C51C0" w14:textId="77777777" w:rsidTr="0085156A">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3CE08C" w14:textId="77777777" w:rsidR="00E1317A" w:rsidRDefault="0047073D">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7F2F74" w14:textId="77777777" w:rsidR="00E1317A" w:rsidRDefault="0047073D">
            <w:r>
              <w:rPr>
                <w:rFonts w:ascii="Arial" w:hAnsi="Arial" w:cs="Arial"/>
                <w:color w:val="000000"/>
                <w:position w:val="-2"/>
                <w:sz w:val="18"/>
                <w:szCs w:val="18"/>
              </w:rPr>
              <w:t> </w:t>
            </w:r>
          </w:p>
        </w:tc>
      </w:tr>
      <w:tr w:rsidR="00E1317A" w14:paraId="4F477627" w14:textId="77777777" w:rsidTr="0085156A">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5E92011" w14:textId="77777777" w:rsidR="00E1317A" w:rsidRDefault="0047073D">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802CE8" w14:textId="77777777" w:rsidR="00E1317A" w:rsidRDefault="0047073D">
            <w:r>
              <w:rPr>
                <w:rFonts w:ascii="Arial" w:hAnsi="Arial" w:cs="Arial"/>
                <w:color w:val="000000"/>
                <w:position w:val="-2"/>
                <w:sz w:val="18"/>
                <w:szCs w:val="18"/>
              </w:rPr>
              <w:t> </w:t>
            </w:r>
          </w:p>
        </w:tc>
      </w:tr>
      <w:tr w:rsidR="00E1317A" w14:paraId="1F7214E1" w14:textId="77777777" w:rsidTr="0085156A">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8CA704" w14:textId="77777777" w:rsidR="00E1317A" w:rsidRDefault="0047073D">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EFE6B2" w14:textId="77777777" w:rsidR="00E1317A" w:rsidRDefault="0047073D">
            <w:r>
              <w:rPr>
                <w:rFonts w:ascii="Arial" w:hAnsi="Arial" w:cs="Arial"/>
                <w:color w:val="000000"/>
                <w:position w:val="-2"/>
                <w:sz w:val="18"/>
                <w:szCs w:val="18"/>
              </w:rPr>
              <w:t> </w:t>
            </w:r>
          </w:p>
        </w:tc>
      </w:tr>
      <w:tr w:rsidR="00E1317A" w14:paraId="163CFB49" w14:textId="77777777" w:rsidTr="0085156A">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97C9E3" w14:textId="77777777" w:rsidR="00E1317A" w:rsidRDefault="0047073D">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28F49D" w14:textId="77777777" w:rsidR="00E1317A" w:rsidRDefault="0047073D">
            <w:r>
              <w:rPr>
                <w:rFonts w:ascii="Arial" w:hAnsi="Arial" w:cs="Arial"/>
                <w:color w:val="000000"/>
                <w:position w:val="-2"/>
                <w:sz w:val="18"/>
                <w:szCs w:val="18"/>
              </w:rPr>
              <w:t> </w:t>
            </w:r>
          </w:p>
        </w:tc>
      </w:tr>
      <w:tr w:rsidR="00E1317A" w14:paraId="4FA53A05" w14:textId="77777777" w:rsidTr="0085156A">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80E79A" w14:textId="77777777" w:rsidR="00E1317A" w:rsidRDefault="0047073D">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41CEBF" w14:textId="77777777" w:rsidR="00E1317A" w:rsidRDefault="0047073D">
            <w:r>
              <w:rPr>
                <w:rFonts w:ascii="Arial" w:hAnsi="Arial" w:cs="Arial"/>
                <w:color w:val="000000"/>
                <w:position w:val="-2"/>
                <w:sz w:val="18"/>
                <w:szCs w:val="18"/>
              </w:rPr>
              <w:t> </w:t>
            </w:r>
          </w:p>
        </w:tc>
      </w:tr>
      <w:tr w:rsidR="00E1317A" w14:paraId="69BE6E59" w14:textId="77777777" w:rsidTr="0085156A">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AFBA58" w14:textId="77777777" w:rsidR="00E1317A" w:rsidRDefault="0047073D">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8C845B" w14:textId="77777777" w:rsidR="00E1317A" w:rsidRDefault="0047073D">
            <w:r>
              <w:rPr>
                <w:rFonts w:ascii="Arial" w:hAnsi="Arial" w:cs="Arial"/>
                <w:color w:val="000000"/>
                <w:position w:val="-2"/>
                <w:sz w:val="18"/>
                <w:szCs w:val="18"/>
              </w:rPr>
              <w:t> </w:t>
            </w:r>
          </w:p>
        </w:tc>
      </w:tr>
      <w:tr w:rsidR="00E1317A" w14:paraId="14887934" w14:textId="77777777" w:rsidTr="0085156A">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9C3DA0" w14:textId="77777777" w:rsidR="00E1317A" w:rsidRDefault="0047073D">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F4EF2E" w14:textId="77777777" w:rsidR="00E1317A" w:rsidRDefault="0047073D">
            <w:r>
              <w:rPr>
                <w:rFonts w:ascii="Arial" w:hAnsi="Arial" w:cs="Arial"/>
                <w:color w:val="000000"/>
                <w:position w:val="-2"/>
                <w:sz w:val="18"/>
                <w:szCs w:val="18"/>
              </w:rPr>
              <w:t> </w:t>
            </w:r>
          </w:p>
        </w:tc>
      </w:tr>
      <w:tr w:rsidR="00E1317A" w14:paraId="51E36974" w14:textId="77777777" w:rsidTr="0085156A">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9E69ED" w14:textId="77777777" w:rsidR="00E1317A" w:rsidRDefault="0047073D">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527F1E" w14:textId="77777777" w:rsidR="00E1317A" w:rsidRDefault="0047073D">
            <w:r>
              <w:rPr>
                <w:rFonts w:ascii="Arial" w:hAnsi="Arial" w:cs="Arial"/>
                <w:color w:val="000000"/>
                <w:position w:val="-2"/>
                <w:sz w:val="18"/>
                <w:szCs w:val="18"/>
              </w:rPr>
              <w:t> </w:t>
            </w:r>
          </w:p>
        </w:tc>
      </w:tr>
      <w:tr w:rsidR="00E1317A" w14:paraId="5C54DCD1" w14:textId="77777777" w:rsidTr="0085156A">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5172E4" w14:textId="77777777" w:rsidR="00E1317A" w:rsidRDefault="0047073D">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B14FF1" w14:textId="77777777" w:rsidR="00E1317A" w:rsidRDefault="0047073D">
            <w:r>
              <w:rPr>
                <w:rFonts w:ascii="Arial" w:hAnsi="Arial" w:cs="Arial"/>
                <w:color w:val="000000"/>
                <w:position w:val="-2"/>
                <w:sz w:val="18"/>
                <w:szCs w:val="18"/>
              </w:rPr>
              <w:t> </w:t>
            </w:r>
          </w:p>
        </w:tc>
      </w:tr>
      <w:tr w:rsidR="00E1317A" w14:paraId="14FD8805" w14:textId="77777777" w:rsidTr="0085156A">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A818F7" w14:textId="77777777" w:rsidR="00E1317A" w:rsidRDefault="0047073D">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D289CE" w14:textId="77777777" w:rsidR="00E1317A" w:rsidRDefault="0047073D">
            <w:r>
              <w:rPr>
                <w:rFonts w:ascii="Arial" w:hAnsi="Arial" w:cs="Arial"/>
                <w:color w:val="000000"/>
                <w:position w:val="-2"/>
                <w:sz w:val="18"/>
                <w:szCs w:val="18"/>
              </w:rPr>
              <w:t> </w:t>
            </w:r>
          </w:p>
        </w:tc>
      </w:tr>
      <w:tr w:rsidR="00E1317A" w14:paraId="420A13F6" w14:textId="77777777" w:rsidTr="0085156A">
        <w:tblPrEx>
          <w:shd w:val="clear" w:color="auto" w:fill="auto"/>
        </w:tblPrEx>
        <w:tc>
          <w:tcPr>
            <w:tcW w:w="8745" w:type="dxa"/>
            <w:gridSpan w:val="4"/>
            <w:tcMar>
              <w:top w:w="75" w:type="dxa"/>
              <w:bottom w:w="75" w:type="dxa"/>
            </w:tcMar>
            <w:vAlign w:val="center"/>
          </w:tcPr>
          <w:p w14:paraId="0DAD079F" w14:textId="77777777" w:rsidR="00E1317A" w:rsidRDefault="00E1317A">
            <w:pPr>
              <w:spacing w:before="135" w:after="135"/>
              <w:textAlignment w:val="center"/>
            </w:pPr>
          </w:p>
        </w:tc>
      </w:tr>
      <w:tr w:rsidR="00E1317A" w14:paraId="2EC17375" w14:textId="77777777" w:rsidTr="0085156A">
        <w:tblPrEx>
          <w:shd w:val="clear" w:color="auto" w:fill="auto"/>
        </w:tblPrEx>
        <w:tc>
          <w:tcPr>
            <w:tcW w:w="4080" w:type="dxa"/>
            <w:gridSpan w:val="2"/>
            <w:tcMar>
              <w:top w:w="75" w:type="dxa"/>
              <w:bottom w:w="75" w:type="dxa"/>
            </w:tcMar>
            <w:vAlign w:val="center"/>
          </w:tcPr>
          <w:p w14:paraId="17AC9CDC" w14:textId="77777777" w:rsidR="00E1317A" w:rsidRDefault="0047073D">
            <w:r>
              <w:rPr>
                <w:rFonts w:ascii="Arial" w:hAnsi="Arial" w:cs="Arial"/>
                <w:color w:val="000000"/>
                <w:position w:val="-2"/>
                <w:sz w:val="18"/>
                <w:szCs w:val="18"/>
              </w:rPr>
              <w:t>Kraj in datum:</w:t>
            </w:r>
          </w:p>
        </w:tc>
        <w:tc>
          <w:tcPr>
            <w:tcW w:w="0" w:type="auto"/>
            <w:gridSpan w:val="2"/>
            <w:tcMar>
              <w:top w:w="75" w:type="dxa"/>
              <w:bottom w:w="75" w:type="dxa"/>
            </w:tcMar>
            <w:vAlign w:val="center"/>
          </w:tcPr>
          <w:p w14:paraId="540A6B41" w14:textId="77777777" w:rsidR="00E1317A" w:rsidRDefault="0047073D">
            <w:pPr>
              <w:jc w:val="center"/>
            </w:pPr>
            <w:r>
              <w:rPr>
                <w:rFonts w:ascii="Arial" w:hAnsi="Arial" w:cs="Arial"/>
                <w:color w:val="000000"/>
                <w:position w:val="-2"/>
                <w:sz w:val="18"/>
                <w:szCs w:val="18"/>
              </w:rPr>
              <w:t>Ime in priimek: _____________________</w:t>
            </w:r>
          </w:p>
        </w:tc>
      </w:tr>
      <w:tr w:rsidR="00E1317A" w14:paraId="024D08A5" w14:textId="77777777" w:rsidTr="0085156A">
        <w:tblPrEx>
          <w:shd w:val="clear" w:color="auto" w:fill="auto"/>
        </w:tblPrEx>
        <w:tc>
          <w:tcPr>
            <w:tcW w:w="4080" w:type="dxa"/>
            <w:gridSpan w:val="2"/>
            <w:tcMar>
              <w:top w:w="75" w:type="dxa"/>
              <w:bottom w:w="75" w:type="dxa"/>
            </w:tcMar>
            <w:vAlign w:val="center"/>
          </w:tcPr>
          <w:p w14:paraId="4E7716FC" w14:textId="77777777" w:rsidR="00E1317A" w:rsidRDefault="0047073D">
            <w:r>
              <w:rPr>
                <w:rFonts w:ascii="Arial" w:hAnsi="Arial" w:cs="Arial"/>
                <w:color w:val="000000"/>
                <w:position w:val="-2"/>
                <w:sz w:val="18"/>
                <w:szCs w:val="18"/>
              </w:rPr>
              <w:t> </w:t>
            </w:r>
          </w:p>
        </w:tc>
        <w:tc>
          <w:tcPr>
            <w:tcW w:w="0" w:type="auto"/>
            <w:gridSpan w:val="2"/>
            <w:tcMar>
              <w:top w:w="75" w:type="dxa"/>
              <w:bottom w:w="75" w:type="dxa"/>
            </w:tcMar>
            <w:vAlign w:val="center"/>
          </w:tcPr>
          <w:p w14:paraId="49B9A653" w14:textId="77777777" w:rsidR="00E1317A" w:rsidRDefault="00E1317A"/>
          <w:p w14:paraId="722EA3C1" w14:textId="77777777" w:rsidR="00E1317A" w:rsidRDefault="0047073D">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0515A36" w14:textId="77777777" w:rsidR="00E1317A" w:rsidRDefault="00E1317A">
      <w:pPr>
        <w:sectPr w:rsidR="00E1317A" w:rsidSect="006E7A2B">
          <w:footerReference w:type="default" r:id="rId13"/>
          <w:pgSz w:w="11906" w:h="16838"/>
          <w:pgMar w:top="1418" w:right="1418" w:bottom="1418" w:left="1418" w:header="567" w:footer="596" w:gutter="0"/>
          <w:cols w:space="708"/>
          <w:docGrid w:linePitch="360"/>
        </w:sectPr>
      </w:pPr>
    </w:p>
    <w:p w14:paraId="2BFEB345" w14:textId="77777777" w:rsidR="0047073D" w:rsidRPr="00590863" w:rsidRDefault="0047073D"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65302CE4" w14:textId="77777777" w:rsidR="0047073D" w:rsidRPr="00252358" w:rsidRDefault="0047073D" w:rsidP="00252358"/>
    <w:p w14:paraId="043703F8" w14:textId="77777777" w:rsidR="0047073D" w:rsidRDefault="0047073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4D9FEC1A" w14:textId="77777777" w:rsidR="0047073D" w:rsidRDefault="0047073D" w:rsidP="00EB2A75">
      <w:pPr>
        <w:spacing w:after="120"/>
        <w:rPr>
          <w:rFonts w:ascii="Arial" w:hAnsi="Arial" w:cs="Arial"/>
        </w:rPr>
      </w:pPr>
    </w:p>
    <w:p w14:paraId="0B318554" w14:textId="7F3736B9" w:rsidR="00E1317A" w:rsidRDefault="0047073D">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 xml:space="preserve">NABAVA </w:t>
      </w:r>
      <w:r w:rsidR="002C01D5">
        <w:rPr>
          <w:rFonts w:ascii="Arial" w:hAnsi="Arial" w:cs="Arial"/>
          <w:b/>
          <w:bCs/>
          <w:color w:val="000000"/>
          <w:sz w:val="18"/>
          <w:szCs w:val="18"/>
        </w:rPr>
        <w:t xml:space="preserve">ELEKTRIČNIH </w:t>
      </w:r>
      <w:r>
        <w:rPr>
          <w:rFonts w:ascii="Arial" w:hAnsi="Arial" w:cs="Arial"/>
          <w:b/>
          <w:bCs/>
          <w:color w:val="000000"/>
          <w:sz w:val="18"/>
          <w:szCs w:val="18"/>
        </w:rPr>
        <w:t>LEŽEČIH TRANSPORTNIH VOZIČKOV</w:t>
      </w:r>
      <w:r>
        <w:rPr>
          <w:rFonts w:ascii="Arial" w:hAnsi="Arial" w:cs="Arial"/>
          <w:color w:val="000000"/>
          <w:sz w:val="18"/>
          <w:szCs w:val="18"/>
        </w:rPr>
        <w:t>«,</w:t>
      </w:r>
    </w:p>
    <w:p w14:paraId="05D49FDE" w14:textId="77777777" w:rsidR="00E1317A" w:rsidRDefault="0047073D">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4905AB8A" w14:textId="77777777" w:rsidR="00E1317A" w:rsidRDefault="0047073D">
      <w:pPr>
        <w:spacing w:before="225" w:after="225" w:line="240" w:lineRule="auto"/>
        <w:jc w:val="both"/>
      </w:pPr>
      <w:r>
        <w:rPr>
          <w:rFonts w:ascii="Arial" w:hAnsi="Arial" w:cs="Arial"/>
          <w:i/>
          <w:iCs/>
          <w:color w:val="000000"/>
          <w:sz w:val="18"/>
          <w:szCs w:val="18"/>
        </w:rPr>
        <w:t>(naziv ponudnika, partnerja v skupni ponudbi)</w:t>
      </w:r>
    </w:p>
    <w:p w14:paraId="7992A732" w14:textId="77777777" w:rsidR="00E1317A" w:rsidRDefault="0047073D">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E1317A" w14:paraId="38EE3217" w14:textId="77777777">
        <w:tc>
          <w:tcPr>
            <w:tcW w:w="0" w:type="auto"/>
            <w:tcMar>
              <w:top w:w="0" w:type="auto"/>
              <w:bottom w:w="0" w:type="auto"/>
            </w:tcMar>
          </w:tcPr>
          <w:p w14:paraId="0A250FBF" w14:textId="77777777" w:rsidR="00E1317A" w:rsidRDefault="0047073D" w:rsidP="00BC48A5">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4AD9B920" w14:textId="77777777" w:rsidR="00E1317A" w:rsidRDefault="0047073D" w:rsidP="00BC48A5">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D9FD6F2" w14:textId="77777777" w:rsidR="00E1317A" w:rsidRDefault="0047073D" w:rsidP="00BC48A5">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805BEFC" w14:textId="77777777" w:rsidR="00E1317A" w:rsidRDefault="0047073D" w:rsidP="00BC48A5">
            <w:pPr>
              <w:numPr>
                <w:ilvl w:val="0"/>
                <w:numId w:val="8"/>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2F7C7E73" w14:textId="77777777" w:rsidR="00E1317A" w:rsidRDefault="0047073D" w:rsidP="00BC48A5">
            <w:pPr>
              <w:numPr>
                <w:ilvl w:val="0"/>
                <w:numId w:val="8"/>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560BBE65" w14:textId="77777777" w:rsidR="00E1317A" w:rsidRDefault="0047073D" w:rsidP="00BC48A5">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1B940083" w14:textId="77777777" w:rsidR="00E1317A" w:rsidRDefault="0047073D" w:rsidP="00BC48A5">
            <w:pPr>
              <w:numPr>
                <w:ilvl w:val="0"/>
                <w:numId w:val="8"/>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17E45093" w14:textId="77777777" w:rsidR="00E1317A" w:rsidRDefault="0047073D" w:rsidP="00BC48A5">
            <w:pPr>
              <w:numPr>
                <w:ilvl w:val="0"/>
                <w:numId w:val="8"/>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2CF3C69C" w14:textId="77777777" w:rsidR="00E1317A" w:rsidRDefault="0047073D" w:rsidP="00BC48A5">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1F1712C9" w14:textId="77777777" w:rsidR="00E1317A" w:rsidRDefault="0047073D" w:rsidP="00BC48A5">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533860C4" w14:textId="77777777" w:rsidR="00E1317A" w:rsidRDefault="0047073D" w:rsidP="00BC48A5">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34E51E70" w14:textId="77777777" w:rsidR="00E1317A" w:rsidRDefault="0047073D" w:rsidP="00BC48A5">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54CD835B" w14:textId="77777777" w:rsidR="00E1317A" w:rsidRDefault="0047073D" w:rsidP="00BC48A5">
            <w:pPr>
              <w:numPr>
                <w:ilvl w:val="0"/>
                <w:numId w:val="8"/>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6B351DA3" w14:textId="77777777" w:rsidR="00E1317A" w:rsidRDefault="0047073D" w:rsidP="00BC48A5">
            <w:pPr>
              <w:numPr>
                <w:ilvl w:val="0"/>
                <w:numId w:val="8"/>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6FBEDF69" w14:textId="77777777" w:rsidR="00E1317A" w:rsidRDefault="0047073D" w:rsidP="00BC48A5">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088DC040" w14:textId="77777777" w:rsidR="00E1317A" w:rsidRDefault="0047073D" w:rsidP="00BC48A5">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41150987" w14:textId="77777777" w:rsidR="00E1317A" w:rsidRDefault="0047073D" w:rsidP="00BC48A5">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5F1B554F" w14:textId="77777777" w:rsidR="00E1317A" w:rsidRDefault="0047073D" w:rsidP="00BC48A5">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36A4ACAA" w14:textId="77777777" w:rsidR="00E1317A" w:rsidRDefault="0047073D" w:rsidP="00BC48A5">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6680BDFD" w14:textId="77777777" w:rsidR="00E1317A" w:rsidRDefault="0047073D" w:rsidP="00BC48A5">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740570A5" w14:textId="77777777" w:rsidR="00E1317A" w:rsidRDefault="0047073D" w:rsidP="00BC48A5">
            <w:pPr>
              <w:numPr>
                <w:ilvl w:val="0"/>
                <w:numId w:val="8"/>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0FBF4CB3" w14:textId="77777777" w:rsidR="00E1317A" w:rsidRDefault="0047073D" w:rsidP="00BC48A5">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61A4EA67" w14:textId="77777777" w:rsidR="007728C6" w:rsidRDefault="007728C6">
      <w:pPr>
        <w:spacing w:before="225" w:after="225" w:line="240" w:lineRule="auto"/>
        <w:jc w:val="both"/>
        <w:rPr>
          <w:rFonts w:ascii="Arial" w:hAnsi="Arial" w:cs="Arial"/>
          <w:color w:val="000000"/>
          <w:sz w:val="18"/>
          <w:szCs w:val="18"/>
        </w:rPr>
      </w:pPr>
    </w:p>
    <w:p w14:paraId="250465A3" w14:textId="0E6C0914" w:rsidR="00E1317A" w:rsidRDefault="0047073D">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E1317A" w14:paraId="37524C58" w14:textId="77777777">
        <w:tc>
          <w:tcPr>
            <w:tcW w:w="0" w:type="auto"/>
            <w:tcMar>
              <w:top w:w="0" w:type="auto"/>
              <w:bottom w:w="0" w:type="auto"/>
            </w:tcMar>
          </w:tcPr>
          <w:p w14:paraId="34BBEA6B" w14:textId="77777777" w:rsidR="00E1317A" w:rsidRDefault="0047073D" w:rsidP="00BC48A5">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281CDA4C" w14:textId="77777777" w:rsidR="00E1317A" w:rsidRDefault="0047073D" w:rsidP="00BC48A5">
            <w:pPr>
              <w:numPr>
                <w:ilvl w:val="0"/>
                <w:numId w:val="9"/>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75EF5DC3" w14:textId="77777777" w:rsidR="00E1317A" w:rsidRDefault="0047073D" w:rsidP="00BC48A5">
            <w:pPr>
              <w:numPr>
                <w:ilvl w:val="0"/>
                <w:numId w:val="9"/>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7AECFEF8" w14:textId="77777777" w:rsidR="00E1317A" w:rsidRDefault="0047073D" w:rsidP="00BC48A5">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70FE571E" w14:textId="77777777" w:rsidR="00E1317A" w:rsidRDefault="0047073D" w:rsidP="00BC48A5">
            <w:pPr>
              <w:numPr>
                <w:ilvl w:val="0"/>
                <w:numId w:val="9"/>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86110CF" w14:textId="77777777" w:rsidR="00E1317A" w:rsidRDefault="0047073D" w:rsidP="00BC48A5">
            <w:pPr>
              <w:numPr>
                <w:ilvl w:val="0"/>
                <w:numId w:val="9"/>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6ECEB93A" w14:textId="77777777" w:rsidR="00E1317A" w:rsidRDefault="0047073D" w:rsidP="00BC48A5">
            <w:pPr>
              <w:numPr>
                <w:ilvl w:val="0"/>
                <w:numId w:val="9"/>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0BA4D2B8" w14:textId="77777777" w:rsidR="00E1317A" w:rsidRDefault="0047073D" w:rsidP="00BC48A5">
            <w:pPr>
              <w:numPr>
                <w:ilvl w:val="0"/>
                <w:numId w:val="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D349F01" w14:textId="77777777" w:rsidR="00E1317A" w:rsidRDefault="0047073D" w:rsidP="00BC48A5">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76C4D21C" w14:textId="77777777" w:rsidR="00E1317A" w:rsidRDefault="0047073D" w:rsidP="00BC48A5">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77BD79D3" w14:textId="77777777" w:rsidR="00E1317A" w:rsidRDefault="0047073D" w:rsidP="00BC48A5">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AF78505" w14:textId="77777777" w:rsidR="00E1317A" w:rsidRDefault="0047073D" w:rsidP="00BC48A5">
            <w:pPr>
              <w:numPr>
                <w:ilvl w:val="0"/>
                <w:numId w:val="9"/>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44B6E3E9" w14:textId="77777777" w:rsidR="00E1317A" w:rsidRDefault="0047073D" w:rsidP="00BC48A5">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6B47989E" w14:textId="77777777" w:rsidR="00E1317A" w:rsidRDefault="0047073D">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4B6DEA2" w14:textId="7D87973F" w:rsidR="00E1317A" w:rsidRDefault="0047073D">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 xml:space="preserve">NABAVA </w:t>
      </w:r>
      <w:r w:rsidR="00654AD2">
        <w:rPr>
          <w:rFonts w:ascii="Arial" w:hAnsi="Arial" w:cs="Arial"/>
          <w:b/>
          <w:bCs/>
          <w:color w:val="000000"/>
          <w:sz w:val="18"/>
          <w:szCs w:val="18"/>
        </w:rPr>
        <w:t xml:space="preserve">ELEKTRIČNIH </w:t>
      </w:r>
      <w:r>
        <w:rPr>
          <w:rFonts w:ascii="Arial" w:hAnsi="Arial" w:cs="Arial"/>
          <w:b/>
          <w:bCs/>
          <w:color w:val="000000"/>
          <w:sz w:val="18"/>
          <w:szCs w:val="18"/>
        </w:rPr>
        <w:t>LEŽEČIH TRANSPORTNIH VOZIČKOV,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6687C2CB" w14:textId="77777777" w:rsidR="00E1317A" w:rsidRDefault="0047073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E1317A" w14:paraId="4E711A84" w14:textId="77777777">
        <w:tc>
          <w:tcPr>
            <w:tcW w:w="2500" w:type="pct"/>
            <w:tcMar>
              <w:top w:w="75" w:type="dxa"/>
              <w:bottom w:w="75" w:type="dxa"/>
            </w:tcMar>
            <w:vAlign w:val="center"/>
          </w:tcPr>
          <w:p w14:paraId="0148CCB4" w14:textId="77777777" w:rsidR="00E1317A" w:rsidRDefault="0047073D">
            <w:r>
              <w:rPr>
                <w:rFonts w:ascii="Arial" w:hAnsi="Arial" w:cs="Arial"/>
                <w:color w:val="000000"/>
                <w:position w:val="-2"/>
                <w:sz w:val="18"/>
                <w:szCs w:val="18"/>
              </w:rPr>
              <w:t>Kraj in datum:</w:t>
            </w:r>
          </w:p>
        </w:tc>
        <w:tc>
          <w:tcPr>
            <w:tcW w:w="0" w:type="auto"/>
            <w:tcMar>
              <w:top w:w="75" w:type="dxa"/>
              <w:bottom w:w="75" w:type="dxa"/>
            </w:tcMar>
            <w:vAlign w:val="center"/>
          </w:tcPr>
          <w:p w14:paraId="60E1B888" w14:textId="77777777" w:rsidR="00E1317A" w:rsidRDefault="0047073D">
            <w:r>
              <w:rPr>
                <w:rFonts w:ascii="Arial" w:hAnsi="Arial" w:cs="Arial"/>
                <w:color w:val="000000"/>
                <w:position w:val="-2"/>
                <w:sz w:val="18"/>
                <w:szCs w:val="18"/>
              </w:rPr>
              <w:t>Ime in priimek: _____________________</w:t>
            </w:r>
          </w:p>
        </w:tc>
      </w:tr>
      <w:tr w:rsidR="00E1317A" w14:paraId="1450E7F3" w14:textId="77777777">
        <w:tc>
          <w:tcPr>
            <w:tcW w:w="2500" w:type="pct"/>
            <w:tcMar>
              <w:top w:w="75" w:type="dxa"/>
              <w:bottom w:w="75" w:type="dxa"/>
            </w:tcMar>
            <w:vAlign w:val="center"/>
          </w:tcPr>
          <w:p w14:paraId="6413087A" w14:textId="77777777" w:rsidR="00E1317A" w:rsidRDefault="0047073D">
            <w:r>
              <w:rPr>
                <w:rFonts w:ascii="Arial" w:hAnsi="Arial" w:cs="Arial"/>
                <w:color w:val="000000"/>
                <w:position w:val="-2"/>
                <w:sz w:val="18"/>
                <w:szCs w:val="18"/>
              </w:rPr>
              <w:t> </w:t>
            </w:r>
          </w:p>
        </w:tc>
        <w:tc>
          <w:tcPr>
            <w:tcW w:w="0" w:type="auto"/>
            <w:tcMar>
              <w:top w:w="75" w:type="dxa"/>
              <w:bottom w:w="75" w:type="dxa"/>
            </w:tcMar>
            <w:vAlign w:val="center"/>
          </w:tcPr>
          <w:p w14:paraId="493917F2" w14:textId="77777777" w:rsidR="00E1317A" w:rsidRDefault="00E1317A"/>
          <w:p w14:paraId="2E5880C6" w14:textId="77777777" w:rsidR="00E1317A" w:rsidRDefault="0047073D">
            <w:pPr>
              <w:jc w:val="center"/>
            </w:pPr>
            <w:r>
              <w:rPr>
                <w:rFonts w:ascii="Arial" w:hAnsi="Arial" w:cs="Arial"/>
                <w:color w:val="A9A9A9"/>
                <w:position w:val="-2"/>
                <w:sz w:val="18"/>
                <w:szCs w:val="18"/>
              </w:rPr>
              <w:t>(žig in podpis)</w:t>
            </w:r>
          </w:p>
        </w:tc>
      </w:tr>
    </w:tbl>
    <w:p w14:paraId="7EDF1BB5" w14:textId="77777777" w:rsidR="00E1317A" w:rsidRDefault="0047073D">
      <w:pPr>
        <w:spacing w:before="225" w:after="225" w:line="240" w:lineRule="auto"/>
        <w:jc w:val="both"/>
      </w:pPr>
      <w:r>
        <w:rPr>
          <w:rFonts w:ascii="Arial" w:hAnsi="Arial" w:cs="Arial"/>
          <w:color w:val="000000"/>
          <w:sz w:val="18"/>
          <w:szCs w:val="18"/>
        </w:rPr>
        <w:t> </w:t>
      </w:r>
    </w:p>
    <w:p w14:paraId="5036E511" w14:textId="77777777" w:rsidR="00E1317A" w:rsidRDefault="00E1317A">
      <w:pPr>
        <w:sectPr w:rsidR="00E1317A" w:rsidSect="006E7A2B">
          <w:footerReference w:type="default" r:id="rId14"/>
          <w:pgSz w:w="11906" w:h="16838"/>
          <w:pgMar w:top="1418" w:right="1418" w:bottom="1418" w:left="1418" w:header="567" w:footer="596" w:gutter="0"/>
          <w:cols w:space="708"/>
          <w:docGrid w:linePitch="360"/>
        </w:sectPr>
      </w:pPr>
    </w:p>
    <w:p w14:paraId="64FE8FD2" w14:textId="77777777" w:rsidR="0047073D" w:rsidRPr="00590863" w:rsidRDefault="0047073D"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14E0528B" w14:textId="77777777" w:rsidR="0047073D" w:rsidRPr="00252358" w:rsidRDefault="0047073D" w:rsidP="00252358"/>
    <w:p w14:paraId="7CCB5D82" w14:textId="77777777" w:rsidR="0047073D" w:rsidRDefault="0047073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20CF3B37" w14:textId="77777777" w:rsidR="0047073D" w:rsidRDefault="0047073D" w:rsidP="00EB2A75">
      <w:pPr>
        <w:spacing w:after="120"/>
        <w:rPr>
          <w:rFonts w:ascii="Arial" w:hAnsi="Arial" w:cs="Arial"/>
        </w:rPr>
      </w:pPr>
    </w:p>
    <w:p w14:paraId="491F718A" w14:textId="77777777" w:rsidR="00E1317A" w:rsidRDefault="0047073D">
      <w:pPr>
        <w:spacing w:before="225" w:after="225" w:line="240" w:lineRule="auto"/>
        <w:jc w:val="center"/>
      </w:pPr>
      <w:r>
        <w:rPr>
          <w:rFonts w:ascii="Arial" w:hAnsi="Arial" w:cs="Arial"/>
          <w:b/>
          <w:bCs/>
          <w:color w:val="000000"/>
          <w:sz w:val="18"/>
          <w:szCs w:val="18"/>
        </w:rPr>
        <w:t>SEZNAM ČLANOV ORGANOV IN ZASTOPNIKOV GOSPODARSKEGA SUBJEKTA</w:t>
      </w:r>
    </w:p>
    <w:p w14:paraId="56539CB0" w14:textId="77777777" w:rsidR="00E1317A" w:rsidRDefault="0047073D">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E1317A" w14:paraId="1B20F15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AEF8CE" w14:textId="77777777" w:rsidR="00E1317A" w:rsidRDefault="0047073D" w:rsidP="007728C6">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8BF41E" w14:textId="77777777" w:rsidR="00E1317A" w:rsidRDefault="0047073D">
            <w:r>
              <w:rPr>
                <w:rFonts w:ascii="Arial" w:hAnsi="Arial" w:cs="Arial"/>
                <w:color w:val="000000"/>
                <w:position w:val="-2"/>
                <w:sz w:val="18"/>
                <w:szCs w:val="18"/>
              </w:rPr>
              <w:t> </w:t>
            </w:r>
          </w:p>
        </w:tc>
      </w:tr>
      <w:tr w:rsidR="00E1317A" w14:paraId="59BD347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D7C3FD" w14:textId="77777777" w:rsidR="00E1317A" w:rsidRDefault="0047073D" w:rsidP="007728C6">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86A6E3" w14:textId="77777777" w:rsidR="00E1317A" w:rsidRDefault="0047073D">
            <w:r>
              <w:rPr>
                <w:rFonts w:ascii="Arial" w:hAnsi="Arial" w:cs="Arial"/>
                <w:color w:val="000000"/>
                <w:position w:val="-2"/>
                <w:sz w:val="18"/>
                <w:szCs w:val="18"/>
              </w:rPr>
              <w:t> </w:t>
            </w:r>
          </w:p>
        </w:tc>
      </w:tr>
      <w:tr w:rsidR="00E1317A" w14:paraId="75442F3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92CFE9" w14:textId="77777777" w:rsidR="00E1317A" w:rsidRDefault="0047073D" w:rsidP="007728C6">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3F0232" w14:textId="77777777" w:rsidR="00E1317A" w:rsidRDefault="0047073D">
            <w:r>
              <w:rPr>
                <w:rFonts w:ascii="Arial" w:hAnsi="Arial" w:cs="Arial"/>
                <w:color w:val="000000"/>
                <w:position w:val="-2"/>
                <w:sz w:val="18"/>
                <w:szCs w:val="18"/>
              </w:rPr>
              <w:t> </w:t>
            </w:r>
          </w:p>
        </w:tc>
      </w:tr>
      <w:tr w:rsidR="00E1317A" w14:paraId="25F0D676"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D48FAC" w14:textId="77777777" w:rsidR="00E1317A" w:rsidRDefault="0047073D" w:rsidP="007728C6">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989DF7" w14:textId="77777777" w:rsidR="00E1317A" w:rsidRDefault="0047073D">
            <w:r>
              <w:rPr>
                <w:rFonts w:ascii="Arial" w:hAnsi="Arial" w:cs="Arial"/>
                <w:color w:val="000000"/>
                <w:position w:val="-2"/>
                <w:sz w:val="18"/>
                <w:szCs w:val="18"/>
              </w:rPr>
              <w:t> </w:t>
            </w:r>
          </w:p>
        </w:tc>
      </w:tr>
    </w:tbl>
    <w:p w14:paraId="23603C85" w14:textId="77777777" w:rsidR="00E1317A" w:rsidRDefault="0047073D">
      <w:pPr>
        <w:spacing w:before="225" w:after="225" w:line="240" w:lineRule="auto"/>
        <w:jc w:val="both"/>
      </w:pPr>
      <w:r>
        <w:rPr>
          <w:rFonts w:ascii="Arial" w:hAnsi="Arial" w:cs="Arial"/>
          <w:color w:val="000000"/>
          <w:sz w:val="18"/>
          <w:szCs w:val="18"/>
        </w:rPr>
        <w:t> </w:t>
      </w:r>
    </w:p>
    <w:p w14:paraId="3DFE7104" w14:textId="77777777" w:rsidR="00E1317A" w:rsidRDefault="0047073D">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E1317A" w14:paraId="5F1CCB4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4270DB" w14:textId="77777777" w:rsidR="00E1317A" w:rsidRDefault="0047073D">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F0698F" w14:textId="77777777" w:rsidR="00E1317A" w:rsidRDefault="0047073D">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0E7148" w14:textId="77777777" w:rsidR="00E1317A" w:rsidRDefault="0047073D">
            <w:r>
              <w:rPr>
                <w:rFonts w:ascii="Arial" w:hAnsi="Arial" w:cs="Arial"/>
                <w:color w:val="000000"/>
                <w:position w:val="-2"/>
                <w:sz w:val="18"/>
                <w:szCs w:val="18"/>
              </w:rPr>
              <w:t>EMŠO*</w:t>
            </w:r>
          </w:p>
        </w:tc>
      </w:tr>
      <w:tr w:rsidR="00E1317A" w14:paraId="6FDEB27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AFEAEA" w14:textId="77777777" w:rsidR="00E1317A" w:rsidRDefault="0047073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D3F7B5" w14:textId="77777777" w:rsidR="00E1317A" w:rsidRDefault="0047073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D2DFC0" w14:textId="77777777" w:rsidR="00E1317A" w:rsidRDefault="0047073D">
            <w:r>
              <w:rPr>
                <w:rFonts w:ascii="Arial" w:hAnsi="Arial" w:cs="Arial"/>
                <w:color w:val="000000"/>
                <w:position w:val="-2"/>
                <w:sz w:val="18"/>
                <w:szCs w:val="18"/>
              </w:rPr>
              <w:t> </w:t>
            </w:r>
          </w:p>
        </w:tc>
      </w:tr>
      <w:tr w:rsidR="00E1317A" w14:paraId="3DA6E14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71B12F" w14:textId="77777777" w:rsidR="00E1317A" w:rsidRDefault="0047073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A74133" w14:textId="77777777" w:rsidR="00E1317A" w:rsidRDefault="0047073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7D154C" w14:textId="77777777" w:rsidR="00E1317A" w:rsidRDefault="0047073D">
            <w:r>
              <w:rPr>
                <w:rFonts w:ascii="Arial" w:hAnsi="Arial" w:cs="Arial"/>
                <w:color w:val="000000"/>
                <w:position w:val="-2"/>
                <w:sz w:val="18"/>
                <w:szCs w:val="18"/>
              </w:rPr>
              <w:t> </w:t>
            </w:r>
          </w:p>
        </w:tc>
      </w:tr>
      <w:tr w:rsidR="00E1317A" w14:paraId="64D0279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DEE89" w14:textId="77777777" w:rsidR="00E1317A" w:rsidRDefault="0047073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54D404" w14:textId="77777777" w:rsidR="00E1317A" w:rsidRDefault="0047073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56538E" w14:textId="77777777" w:rsidR="00E1317A" w:rsidRDefault="0047073D">
            <w:r>
              <w:rPr>
                <w:rFonts w:ascii="Arial" w:hAnsi="Arial" w:cs="Arial"/>
                <w:color w:val="000000"/>
                <w:position w:val="-2"/>
                <w:sz w:val="18"/>
                <w:szCs w:val="18"/>
              </w:rPr>
              <w:t> </w:t>
            </w:r>
          </w:p>
        </w:tc>
      </w:tr>
      <w:tr w:rsidR="00E1317A" w14:paraId="6072CF1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8C47EB" w14:textId="77777777" w:rsidR="00E1317A" w:rsidRDefault="0047073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AFB758" w14:textId="77777777" w:rsidR="00E1317A" w:rsidRDefault="0047073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1994EB" w14:textId="77777777" w:rsidR="00E1317A" w:rsidRDefault="0047073D">
            <w:r>
              <w:rPr>
                <w:rFonts w:ascii="Arial" w:hAnsi="Arial" w:cs="Arial"/>
                <w:color w:val="000000"/>
                <w:position w:val="-2"/>
                <w:sz w:val="18"/>
                <w:szCs w:val="18"/>
              </w:rPr>
              <w:t> </w:t>
            </w:r>
          </w:p>
        </w:tc>
      </w:tr>
      <w:tr w:rsidR="00E1317A" w14:paraId="44181D8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7E94E5" w14:textId="77777777" w:rsidR="00E1317A" w:rsidRDefault="0047073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22E73D" w14:textId="77777777" w:rsidR="00E1317A" w:rsidRDefault="0047073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0DE508" w14:textId="77777777" w:rsidR="00E1317A" w:rsidRDefault="0047073D">
            <w:r>
              <w:rPr>
                <w:rFonts w:ascii="Arial" w:hAnsi="Arial" w:cs="Arial"/>
                <w:color w:val="000000"/>
                <w:position w:val="-2"/>
                <w:sz w:val="18"/>
                <w:szCs w:val="18"/>
              </w:rPr>
              <w:t> </w:t>
            </w:r>
          </w:p>
        </w:tc>
      </w:tr>
      <w:tr w:rsidR="00E1317A" w14:paraId="562FAFD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3191AB" w14:textId="77777777" w:rsidR="00E1317A" w:rsidRDefault="0047073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AE2DDB" w14:textId="77777777" w:rsidR="00E1317A" w:rsidRDefault="0047073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21F137" w14:textId="77777777" w:rsidR="00E1317A" w:rsidRDefault="0047073D">
            <w:r>
              <w:rPr>
                <w:rFonts w:ascii="Arial" w:hAnsi="Arial" w:cs="Arial"/>
                <w:color w:val="000000"/>
                <w:position w:val="-2"/>
                <w:sz w:val="18"/>
                <w:szCs w:val="18"/>
              </w:rPr>
              <w:t> </w:t>
            </w:r>
          </w:p>
        </w:tc>
      </w:tr>
      <w:tr w:rsidR="00E1317A" w14:paraId="2A26076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796AF2" w14:textId="77777777" w:rsidR="00E1317A" w:rsidRDefault="0047073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08CDB0" w14:textId="77777777" w:rsidR="00E1317A" w:rsidRDefault="0047073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C79182" w14:textId="77777777" w:rsidR="00E1317A" w:rsidRDefault="0047073D">
            <w:r>
              <w:rPr>
                <w:rFonts w:ascii="Arial" w:hAnsi="Arial" w:cs="Arial"/>
                <w:color w:val="000000"/>
                <w:position w:val="-2"/>
                <w:sz w:val="18"/>
                <w:szCs w:val="18"/>
              </w:rPr>
              <w:t> </w:t>
            </w:r>
          </w:p>
        </w:tc>
      </w:tr>
      <w:tr w:rsidR="00E1317A" w14:paraId="0D6C90D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F62EAB" w14:textId="77777777" w:rsidR="00E1317A" w:rsidRDefault="0047073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91775" w14:textId="77777777" w:rsidR="00E1317A" w:rsidRDefault="0047073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B5CC54" w14:textId="77777777" w:rsidR="00E1317A" w:rsidRDefault="0047073D">
            <w:r>
              <w:rPr>
                <w:rFonts w:ascii="Arial" w:hAnsi="Arial" w:cs="Arial"/>
                <w:color w:val="000000"/>
                <w:position w:val="-2"/>
                <w:sz w:val="18"/>
                <w:szCs w:val="18"/>
              </w:rPr>
              <w:t> </w:t>
            </w:r>
          </w:p>
        </w:tc>
      </w:tr>
      <w:tr w:rsidR="00E1317A" w14:paraId="10FDFC2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FDC8F9" w14:textId="77777777" w:rsidR="00E1317A" w:rsidRDefault="0047073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13C0C3" w14:textId="77777777" w:rsidR="00E1317A" w:rsidRDefault="0047073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D6DD8C" w14:textId="77777777" w:rsidR="00E1317A" w:rsidRDefault="0047073D">
            <w:r>
              <w:rPr>
                <w:rFonts w:ascii="Arial" w:hAnsi="Arial" w:cs="Arial"/>
                <w:color w:val="000000"/>
                <w:position w:val="-2"/>
                <w:sz w:val="18"/>
                <w:szCs w:val="18"/>
              </w:rPr>
              <w:t> </w:t>
            </w:r>
          </w:p>
        </w:tc>
      </w:tr>
    </w:tbl>
    <w:p w14:paraId="7ABE67A2" w14:textId="77777777" w:rsidR="00E1317A" w:rsidRDefault="0047073D">
      <w:pPr>
        <w:spacing w:before="225" w:after="225" w:line="240" w:lineRule="auto"/>
        <w:jc w:val="both"/>
      </w:pPr>
      <w:r>
        <w:rPr>
          <w:rFonts w:ascii="Arial" w:hAnsi="Arial" w:cs="Arial"/>
          <w:color w:val="000000"/>
          <w:sz w:val="18"/>
          <w:szCs w:val="18"/>
        </w:rPr>
        <w:t>* podatek je potreben za preverbo v e-Dosje</w:t>
      </w:r>
    </w:p>
    <w:p w14:paraId="759AB666" w14:textId="77777777" w:rsidR="00E1317A" w:rsidRDefault="0047073D">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643"/>
        <w:gridCol w:w="4643"/>
      </w:tblGrid>
      <w:tr w:rsidR="00E1317A" w14:paraId="146B1B66" w14:textId="77777777">
        <w:tc>
          <w:tcPr>
            <w:tcW w:w="2500" w:type="pct"/>
            <w:tcMar>
              <w:top w:w="75" w:type="dxa"/>
              <w:bottom w:w="75" w:type="dxa"/>
            </w:tcMar>
            <w:vAlign w:val="center"/>
          </w:tcPr>
          <w:p w14:paraId="4B544D55" w14:textId="77777777" w:rsidR="00E1317A" w:rsidRDefault="0047073D">
            <w:r>
              <w:rPr>
                <w:rFonts w:ascii="Arial" w:hAnsi="Arial" w:cs="Arial"/>
                <w:color w:val="000000"/>
                <w:position w:val="-2"/>
                <w:sz w:val="18"/>
                <w:szCs w:val="18"/>
              </w:rPr>
              <w:t>Kraj in datum:</w:t>
            </w:r>
          </w:p>
        </w:tc>
        <w:tc>
          <w:tcPr>
            <w:tcW w:w="0" w:type="auto"/>
            <w:tcMar>
              <w:top w:w="75" w:type="dxa"/>
              <w:bottom w:w="75" w:type="dxa"/>
            </w:tcMar>
            <w:vAlign w:val="center"/>
          </w:tcPr>
          <w:p w14:paraId="7C278D77" w14:textId="77777777" w:rsidR="00E1317A" w:rsidRDefault="0047073D">
            <w:r>
              <w:rPr>
                <w:rFonts w:ascii="Arial" w:hAnsi="Arial" w:cs="Arial"/>
                <w:color w:val="000000"/>
                <w:position w:val="-2"/>
                <w:sz w:val="18"/>
                <w:szCs w:val="18"/>
              </w:rPr>
              <w:t>Ime in priimek: _____________________</w:t>
            </w:r>
          </w:p>
        </w:tc>
      </w:tr>
      <w:tr w:rsidR="00E1317A" w14:paraId="339A6EFF" w14:textId="77777777">
        <w:tc>
          <w:tcPr>
            <w:tcW w:w="2500" w:type="pct"/>
            <w:tcMar>
              <w:top w:w="75" w:type="dxa"/>
              <w:bottom w:w="75" w:type="dxa"/>
            </w:tcMar>
            <w:vAlign w:val="center"/>
          </w:tcPr>
          <w:p w14:paraId="6C06D39F" w14:textId="77777777" w:rsidR="00E1317A" w:rsidRDefault="0047073D">
            <w:r>
              <w:rPr>
                <w:rFonts w:ascii="Arial" w:hAnsi="Arial" w:cs="Arial"/>
                <w:color w:val="000000"/>
                <w:position w:val="-2"/>
                <w:sz w:val="18"/>
                <w:szCs w:val="18"/>
              </w:rPr>
              <w:t> </w:t>
            </w:r>
          </w:p>
        </w:tc>
        <w:tc>
          <w:tcPr>
            <w:tcW w:w="0" w:type="auto"/>
            <w:tcMar>
              <w:top w:w="75" w:type="dxa"/>
              <w:bottom w:w="75" w:type="dxa"/>
            </w:tcMar>
            <w:vAlign w:val="center"/>
          </w:tcPr>
          <w:p w14:paraId="5CF1641C" w14:textId="77777777" w:rsidR="00E1317A" w:rsidRDefault="0047073D">
            <w:pPr>
              <w:jc w:val="center"/>
            </w:pPr>
            <w:r>
              <w:rPr>
                <w:rFonts w:ascii="Arial" w:hAnsi="Arial" w:cs="Arial"/>
                <w:color w:val="A9A9A9"/>
                <w:position w:val="-2"/>
                <w:sz w:val="18"/>
                <w:szCs w:val="18"/>
              </w:rPr>
              <w:t>(podpis)</w:t>
            </w:r>
          </w:p>
        </w:tc>
      </w:tr>
    </w:tbl>
    <w:p w14:paraId="46A10AE5" w14:textId="77777777" w:rsidR="00E1317A" w:rsidRDefault="0047073D">
      <w:pPr>
        <w:spacing w:before="225" w:after="225" w:line="240" w:lineRule="auto"/>
        <w:jc w:val="both"/>
      </w:pPr>
      <w:r>
        <w:rPr>
          <w:rFonts w:ascii="Arial" w:hAnsi="Arial" w:cs="Arial"/>
          <w:color w:val="000000"/>
          <w:sz w:val="18"/>
          <w:szCs w:val="18"/>
        </w:rPr>
        <w:t> </w:t>
      </w:r>
    </w:p>
    <w:p w14:paraId="2B2BE05D" w14:textId="77777777" w:rsidR="00E1317A" w:rsidRDefault="0047073D">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4D4B1C36" w14:textId="77777777" w:rsidR="00E1317A" w:rsidRDefault="0047073D">
      <w:pPr>
        <w:spacing w:before="225" w:after="225" w:line="240" w:lineRule="auto"/>
        <w:jc w:val="both"/>
      </w:pPr>
      <w:r>
        <w:rPr>
          <w:rFonts w:ascii="Arial" w:hAnsi="Arial" w:cs="Arial"/>
          <w:color w:val="000000"/>
          <w:sz w:val="18"/>
          <w:szCs w:val="18"/>
        </w:rPr>
        <w:t> </w:t>
      </w:r>
    </w:p>
    <w:p w14:paraId="558627F2" w14:textId="77777777" w:rsidR="00E1317A" w:rsidRDefault="00E1317A">
      <w:pPr>
        <w:sectPr w:rsidR="00E1317A" w:rsidSect="006E7A2B">
          <w:footerReference w:type="default" r:id="rId15"/>
          <w:pgSz w:w="11906" w:h="16838"/>
          <w:pgMar w:top="1418" w:right="1418" w:bottom="1418" w:left="1418" w:header="567" w:footer="596" w:gutter="0"/>
          <w:cols w:space="708"/>
          <w:docGrid w:linePitch="360"/>
        </w:sectPr>
      </w:pPr>
    </w:p>
    <w:p w14:paraId="16B75113" w14:textId="77777777" w:rsidR="0047073D" w:rsidRPr="00590863" w:rsidRDefault="0047073D"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11ADF76F" w14:textId="77777777" w:rsidR="0047073D" w:rsidRPr="00252358" w:rsidRDefault="0047073D" w:rsidP="00252358"/>
    <w:p w14:paraId="59FA1345" w14:textId="77777777" w:rsidR="0047073D" w:rsidRDefault="0047073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69C235E0" w14:textId="77777777" w:rsidR="0047073D" w:rsidRDefault="0047073D" w:rsidP="00EB2A75">
      <w:pPr>
        <w:spacing w:after="120"/>
        <w:rPr>
          <w:rFonts w:ascii="Arial" w:hAnsi="Arial" w:cs="Arial"/>
        </w:rPr>
      </w:pPr>
    </w:p>
    <w:p w14:paraId="5A99BD39" w14:textId="77777777" w:rsidR="00E1317A" w:rsidRDefault="0047073D">
      <w:pPr>
        <w:spacing w:before="225" w:after="225" w:line="240" w:lineRule="auto"/>
        <w:jc w:val="both"/>
      </w:pPr>
      <w:r>
        <w:rPr>
          <w:rFonts w:ascii="Arial" w:hAnsi="Arial" w:cs="Arial"/>
          <w:color w:val="000000"/>
          <w:sz w:val="18"/>
          <w:szCs w:val="18"/>
        </w:rPr>
        <w:t>Naziv gospodarskega subjekta: _________________________</w:t>
      </w:r>
    </w:p>
    <w:p w14:paraId="56FD0E4B" w14:textId="77777777" w:rsidR="00E1317A" w:rsidRDefault="0047073D">
      <w:pPr>
        <w:spacing w:before="225" w:after="225" w:line="240" w:lineRule="auto"/>
        <w:jc w:val="both"/>
      </w:pPr>
      <w:r>
        <w:rPr>
          <w:rFonts w:ascii="Arial" w:hAnsi="Arial" w:cs="Arial"/>
          <w:color w:val="000000"/>
          <w:sz w:val="18"/>
          <w:szCs w:val="18"/>
        </w:rPr>
        <w:t> </w:t>
      </w:r>
    </w:p>
    <w:p w14:paraId="451A443D" w14:textId="77777777" w:rsidR="00E1317A" w:rsidRDefault="0047073D">
      <w:pPr>
        <w:spacing w:before="225" w:after="225" w:line="240" w:lineRule="auto"/>
        <w:jc w:val="both"/>
      </w:pPr>
      <w:r>
        <w:rPr>
          <w:rFonts w:ascii="Arial" w:hAnsi="Arial" w:cs="Arial"/>
          <w:color w:val="000000"/>
          <w:sz w:val="18"/>
          <w:szCs w:val="18"/>
        </w:rPr>
        <w:t> </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7"/>
        <w:gridCol w:w="1051"/>
        <w:gridCol w:w="1381"/>
        <w:gridCol w:w="1422"/>
        <w:gridCol w:w="1568"/>
        <w:gridCol w:w="1316"/>
        <w:gridCol w:w="1390"/>
      </w:tblGrid>
      <w:tr w:rsidR="00E1317A" w14:paraId="38530ECA"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BB8AEB4" w14:textId="77777777" w:rsidR="00E1317A" w:rsidRDefault="0047073D">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713015D" w14:textId="77777777" w:rsidR="00E1317A" w:rsidRDefault="0047073D">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F281BAF" w14:textId="77777777" w:rsidR="00E1317A" w:rsidRDefault="0047073D">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0BAECAD" w14:textId="77777777" w:rsidR="00E1317A" w:rsidRDefault="0047073D">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E169C77" w14:textId="77777777" w:rsidR="00E1317A" w:rsidRDefault="0047073D">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47D3F1F" w14:textId="77777777" w:rsidR="00E1317A" w:rsidRDefault="0047073D">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3EB6373" w14:textId="77777777" w:rsidR="00E1317A" w:rsidRDefault="0047073D">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E1317A" w14:paraId="22A575D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6B3751" w14:textId="77777777" w:rsidR="00E1317A" w:rsidRDefault="0047073D">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3619C2" w14:textId="77777777" w:rsidR="00E1317A" w:rsidRDefault="0047073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70090" w14:textId="77777777" w:rsidR="00E1317A" w:rsidRDefault="0047073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2D9363" w14:textId="77777777" w:rsidR="00E1317A" w:rsidRDefault="0047073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7C3F90" w14:textId="77777777" w:rsidR="00E1317A" w:rsidRDefault="0047073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9F683C" w14:textId="77777777" w:rsidR="00E1317A" w:rsidRDefault="0047073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6E6F02" w14:textId="77777777" w:rsidR="00E1317A" w:rsidRDefault="0047073D">
            <w:r>
              <w:rPr>
                <w:rFonts w:ascii="Arial" w:hAnsi="Arial" w:cs="Arial"/>
                <w:color w:val="000000"/>
                <w:position w:val="-2"/>
                <w:sz w:val="18"/>
                <w:szCs w:val="18"/>
              </w:rPr>
              <w:t> </w:t>
            </w:r>
          </w:p>
        </w:tc>
      </w:tr>
      <w:tr w:rsidR="00E1317A" w14:paraId="66F2AEB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A5C7D0" w14:textId="77777777" w:rsidR="00E1317A" w:rsidRDefault="0047073D">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EF5E30" w14:textId="77777777" w:rsidR="00E1317A" w:rsidRDefault="0047073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FD394C" w14:textId="77777777" w:rsidR="00E1317A" w:rsidRDefault="0047073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8BD4A1" w14:textId="77777777" w:rsidR="00E1317A" w:rsidRDefault="0047073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68EAEC" w14:textId="77777777" w:rsidR="00E1317A" w:rsidRDefault="0047073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092FAF" w14:textId="77777777" w:rsidR="00E1317A" w:rsidRDefault="0047073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771F26" w14:textId="77777777" w:rsidR="00E1317A" w:rsidRDefault="0047073D">
            <w:r>
              <w:rPr>
                <w:rFonts w:ascii="Arial" w:hAnsi="Arial" w:cs="Arial"/>
                <w:color w:val="000000"/>
                <w:position w:val="-2"/>
                <w:sz w:val="18"/>
                <w:szCs w:val="18"/>
              </w:rPr>
              <w:t> </w:t>
            </w:r>
          </w:p>
        </w:tc>
      </w:tr>
      <w:tr w:rsidR="00E1317A" w14:paraId="52E08C5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25D8B6" w14:textId="77777777" w:rsidR="00E1317A" w:rsidRDefault="0047073D">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F76800" w14:textId="77777777" w:rsidR="00E1317A" w:rsidRDefault="0047073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DB672" w14:textId="77777777" w:rsidR="00E1317A" w:rsidRDefault="0047073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2D0336" w14:textId="77777777" w:rsidR="00E1317A" w:rsidRDefault="0047073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E1199D" w14:textId="77777777" w:rsidR="00E1317A" w:rsidRDefault="0047073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A08490" w14:textId="77777777" w:rsidR="00E1317A" w:rsidRDefault="0047073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0A4AB4" w14:textId="77777777" w:rsidR="00E1317A" w:rsidRDefault="0047073D">
            <w:r>
              <w:rPr>
                <w:rFonts w:ascii="Arial" w:hAnsi="Arial" w:cs="Arial"/>
                <w:color w:val="000000"/>
                <w:position w:val="-2"/>
                <w:sz w:val="18"/>
                <w:szCs w:val="18"/>
              </w:rPr>
              <w:t> </w:t>
            </w:r>
          </w:p>
        </w:tc>
      </w:tr>
      <w:tr w:rsidR="00E1317A" w14:paraId="63E917A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73F0B9" w14:textId="77777777" w:rsidR="00E1317A" w:rsidRDefault="0047073D">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68EE5" w14:textId="77777777" w:rsidR="00E1317A" w:rsidRDefault="0047073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04CF0B" w14:textId="77777777" w:rsidR="00E1317A" w:rsidRDefault="0047073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87A98B" w14:textId="77777777" w:rsidR="00E1317A" w:rsidRDefault="0047073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01D73" w14:textId="77777777" w:rsidR="00E1317A" w:rsidRDefault="0047073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F6AA74" w14:textId="77777777" w:rsidR="00E1317A" w:rsidRDefault="0047073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F610A2" w14:textId="77777777" w:rsidR="00E1317A" w:rsidRDefault="0047073D">
            <w:r>
              <w:rPr>
                <w:rFonts w:ascii="Arial" w:hAnsi="Arial" w:cs="Arial"/>
                <w:color w:val="000000"/>
                <w:position w:val="-2"/>
                <w:sz w:val="18"/>
                <w:szCs w:val="18"/>
              </w:rPr>
              <w:t> </w:t>
            </w:r>
          </w:p>
        </w:tc>
      </w:tr>
      <w:tr w:rsidR="00E1317A" w14:paraId="19D2E04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3D44CD" w14:textId="77777777" w:rsidR="00E1317A" w:rsidRDefault="0047073D">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852BDD" w14:textId="77777777" w:rsidR="00E1317A" w:rsidRDefault="0047073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08A64" w14:textId="77777777" w:rsidR="00E1317A" w:rsidRDefault="0047073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F9DCAB" w14:textId="77777777" w:rsidR="00E1317A" w:rsidRDefault="0047073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936AC2" w14:textId="77777777" w:rsidR="00E1317A" w:rsidRDefault="0047073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7357D6" w14:textId="77777777" w:rsidR="00E1317A" w:rsidRDefault="0047073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FD91E6" w14:textId="77777777" w:rsidR="00E1317A" w:rsidRDefault="0047073D">
            <w:r>
              <w:rPr>
                <w:rFonts w:ascii="Arial" w:hAnsi="Arial" w:cs="Arial"/>
                <w:color w:val="000000"/>
                <w:position w:val="-2"/>
                <w:sz w:val="18"/>
                <w:szCs w:val="18"/>
              </w:rPr>
              <w:t> </w:t>
            </w:r>
          </w:p>
        </w:tc>
      </w:tr>
    </w:tbl>
    <w:p w14:paraId="49F2AE5A" w14:textId="77777777" w:rsidR="00E1317A" w:rsidRDefault="0047073D">
      <w:pPr>
        <w:spacing w:before="225" w:after="225" w:line="240" w:lineRule="auto"/>
        <w:jc w:val="both"/>
      </w:pPr>
      <w:r>
        <w:rPr>
          <w:rFonts w:ascii="Arial" w:hAnsi="Arial" w:cs="Arial"/>
          <w:color w:val="000000"/>
          <w:sz w:val="18"/>
          <w:szCs w:val="18"/>
        </w:rPr>
        <w:t> </w:t>
      </w:r>
    </w:p>
    <w:p w14:paraId="7E179320" w14:textId="77777777" w:rsidR="00E1317A" w:rsidRDefault="0047073D">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69742A0F" w14:textId="77777777" w:rsidR="00E1317A" w:rsidRDefault="0047073D">
      <w:pPr>
        <w:spacing w:before="225" w:after="225" w:line="240" w:lineRule="auto"/>
        <w:jc w:val="both"/>
      </w:pPr>
      <w:r>
        <w:rPr>
          <w:rFonts w:ascii="Arial" w:hAnsi="Arial" w:cs="Arial"/>
          <w:color w:val="000000"/>
          <w:sz w:val="18"/>
          <w:szCs w:val="18"/>
        </w:rPr>
        <w:t> </w:t>
      </w:r>
    </w:p>
    <w:p w14:paraId="287E6FF8" w14:textId="77777777" w:rsidR="00E1317A" w:rsidRDefault="00E1317A">
      <w:pPr>
        <w:sectPr w:rsidR="00E1317A" w:rsidSect="006E7A2B">
          <w:footerReference w:type="default" r:id="rId16"/>
          <w:pgSz w:w="11906" w:h="16838"/>
          <w:pgMar w:top="1418" w:right="1418" w:bottom="1418" w:left="1418" w:header="567" w:footer="596" w:gutter="0"/>
          <w:cols w:space="708"/>
          <w:docGrid w:linePitch="360"/>
        </w:sectPr>
      </w:pPr>
    </w:p>
    <w:p w14:paraId="159A53DD" w14:textId="77777777" w:rsidR="0047073D" w:rsidRPr="00590863" w:rsidRDefault="0047073D"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5C9005CC" w14:textId="77777777" w:rsidR="0047073D" w:rsidRPr="00252358" w:rsidRDefault="0047073D" w:rsidP="00252358"/>
    <w:p w14:paraId="1C3B4C03" w14:textId="77777777" w:rsidR="0047073D" w:rsidRDefault="0047073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29DFCDF5" w14:textId="77777777" w:rsidR="0047073D" w:rsidRDefault="0047073D" w:rsidP="00EB2A75">
      <w:pPr>
        <w:spacing w:after="120"/>
        <w:rPr>
          <w:rFonts w:ascii="Arial" w:hAnsi="Arial" w:cs="Arial"/>
        </w:rPr>
      </w:pPr>
    </w:p>
    <w:p w14:paraId="09ECF2B2" w14:textId="77777777" w:rsidR="00E1317A" w:rsidRDefault="0047073D">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62273D1A" w14:textId="77777777" w:rsidR="00E1317A" w:rsidRDefault="0047073D">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165FEF41" w14:textId="77777777" w:rsidR="00E1317A" w:rsidRDefault="0047073D">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E1317A" w14:paraId="4669F008"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96A5E29" w14:textId="77777777" w:rsidR="00E1317A" w:rsidRDefault="0047073D" w:rsidP="002C01D5">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0AB4B07" w14:textId="77777777" w:rsidR="00E1317A" w:rsidRDefault="0047073D">
            <w:r>
              <w:rPr>
                <w:rFonts w:ascii="Arial" w:hAnsi="Arial" w:cs="Arial"/>
                <w:color w:val="000000"/>
                <w:position w:val="-2"/>
                <w:sz w:val="18"/>
                <w:szCs w:val="18"/>
                <w:shd w:val="clear" w:color="auto" w:fill="FFFFFF"/>
              </w:rPr>
              <w:t> </w:t>
            </w:r>
          </w:p>
        </w:tc>
      </w:tr>
      <w:tr w:rsidR="00E1317A" w14:paraId="60B3425B"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92A4E5A" w14:textId="77777777" w:rsidR="00E1317A" w:rsidRDefault="0047073D" w:rsidP="002C01D5">
            <w:r>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70CCA22" w14:textId="77777777" w:rsidR="00E1317A" w:rsidRDefault="0047073D">
            <w:r>
              <w:rPr>
                <w:rFonts w:ascii="Arial" w:hAnsi="Arial" w:cs="Arial"/>
                <w:color w:val="000000"/>
                <w:position w:val="-2"/>
                <w:sz w:val="18"/>
                <w:szCs w:val="18"/>
                <w:shd w:val="clear" w:color="auto" w:fill="FFFFFF"/>
              </w:rPr>
              <w:t> </w:t>
            </w:r>
          </w:p>
        </w:tc>
      </w:tr>
      <w:tr w:rsidR="00E1317A" w14:paraId="72E4984C"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8058C40" w14:textId="77777777" w:rsidR="00E1317A" w:rsidRDefault="0047073D" w:rsidP="002C01D5">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7E2625E" w14:textId="77777777" w:rsidR="00E1317A" w:rsidRDefault="0047073D">
            <w:r>
              <w:rPr>
                <w:rFonts w:ascii="Arial" w:hAnsi="Arial" w:cs="Arial"/>
                <w:color w:val="000000"/>
                <w:position w:val="-2"/>
                <w:sz w:val="18"/>
                <w:szCs w:val="18"/>
                <w:shd w:val="clear" w:color="auto" w:fill="FFFFFF"/>
              </w:rPr>
              <w:t> </w:t>
            </w:r>
          </w:p>
        </w:tc>
      </w:tr>
      <w:tr w:rsidR="00E1317A" w14:paraId="2DEB4C24"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6B387E1" w14:textId="77777777" w:rsidR="00E1317A" w:rsidRDefault="0047073D" w:rsidP="002C01D5">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070AEB5" w14:textId="77777777" w:rsidR="00E1317A" w:rsidRDefault="0047073D">
            <w:r>
              <w:rPr>
                <w:rFonts w:ascii="Arial" w:hAnsi="Arial" w:cs="Arial"/>
                <w:color w:val="000000"/>
                <w:position w:val="-2"/>
                <w:sz w:val="18"/>
                <w:szCs w:val="18"/>
                <w:shd w:val="clear" w:color="auto" w:fill="FFFFFF"/>
              </w:rPr>
              <w:t> </w:t>
            </w:r>
          </w:p>
        </w:tc>
      </w:tr>
      <w:tr w:rsidR="00E1317A" w14:paraId="3BCF46D3"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6D4DA9E" w14:textId="77777777" w:rsidR="00E1317A" w:rsidRDefault="0047073D" w:rsidP="002C01D5">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ED3BB90" w14:textId="77777777" w:rsidR="00E1317A" w:rsidRDefault="0047073D">
            <w:r>
              <w:rPr>
                <w:rFonts w:ascii="Arial" w:hAnsi="Arial" w:cs="Arial"/>
                <w:color w:val="000000"/>
                <w:position w:val="-2"/>
                <w:sz w:val="18"/>
                <w:szCs w:val="18"/>
                <w:shd w:val="clear" w:color="auto" w:fill="FFFFFF"/>
              </w:rPr>
              <w:t> </w:t>
            </w:r>
          </w:p>
        </w:tc>
      </w:tr>
      <w:tr w:rsidR="00E1317A" w14:paraId="465028F0"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9DCD962" w14:textId="77777777" w:rsidR="00E1317A" w:rsidRDefault="0047073D" w:rsidP="002C01D5">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88C3814" w14:textId="77777777" w:rsidR="00E1317A" w:rsidRDefault="0047073D">
            <w:r>
              <w:rPr>
                <w:rFonts w:ascii="Arial" w:hAnsi="Arial" w:cs="Arial"/>
                <w:color w:val="000000"/>
                <w:position w:val="-2"/>
                <w:sz w:val="18"/>
                <w:szCs w:val="18"/>
                <w:shd w:val="clear" w:color="auto" w:fill="FFFFFF"/>
              </w:rPr>
              <w:t> </w:t>
            </w:r>
          </w:p>
        </w:tc>
      </w:tr>
      <w:tr w:rsidR="00E1317A" w14:paraId="31DE2307"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C3F5895" w14:textId="77777777" w:rsidR="00E1317A" w:rsidRDefault="0047073D" w:rsidP="002C01D5">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535F3FD" w14:textId="77777777" w:rsidR="00E1317A" w:rsidRDefault="0047073D">
            <w:r>
              <w:rPr>
                <w:rFonts w:ascii="Arial" w:hAnsi="Arial" w:cs="Arial"/>
                <w:color w:val="000000"/>
                <w:position w:val="-2"/>
                <w:sz w:val="18"/>
                <w:szCs w:val="18"/>
                <w:shd w:val="clear" w:color="auto" w:fill="FFFFFF"/>
              </w:rPr>
              <w:t> </w:t>
            </w:r>
          </w:p>
        </w:tc>
      </w:tr>
    </w:tbl>
    <w:p w14:paraId="31F28F99" w14:textId="77777777" w:rsidR="00E1317A" w:rsidRDefault="0047073D">
      <w:pPr>
        <w:shd w:val="clear" w:color="auto" w:fill="FFFFFF"/>
        <w:spacing w:before="225" w:after="375" w:line="333" w:lineRule="auto"/>
        <w:jc w:val="both"/>
      </w:pPr>
      <w:r>
        <w:rPr>
          <w:rFonts w:ascii="Arial" w:hAnsi="Arial" w:cs="Arial"/>
          <w:color w:val="444444"/>
          <w:sz w:val="18"/>
          <w:szCs w:val="18"/>
          <w:shd w:val="clear" w:color="auto" w:fill="FFFFFF"/>
        </w:rPr>
        <w:t> </w:t>
      </w:r>
    </w:p>
    <w:p w14:paraId="417BA212" w14:textId="77777777" w:rsidR="00E1317A" w:rsidRDefault="0047073D">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E1317A" w14:paraId="17A789F3" w14:textId="77777777">
        <w:tc>
          <w:tcPr>
            <w:tcW w:w="3195" w:type="dxa"/>
            <w:shd w:val="clear" w:color="auto" w:fill="FFFFFF"/>
            <w:tcMar>
              <w:top w:w="75" w:type="dxa"/>
              <w:bottom w:w="75" w:type="dxa"/>
            </w:tcMar>
            <w:vAlign w:val="center"/>
          </w:tcPr>
          <w:p w14:paraId="3F055CF0" w14:textId="77777777" w:rsidR="00E1317A" w:rsidRDefault="0047073D">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4BCB3934" w14:textId="77777777" w:rsidR="00E1317A" w:rsidRDefault="0047073D">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4E5E6DCF" w14:textId="77777777" w:rsidR="00E1317A" w:rsidRDefault="0047073D">
            <w:r>
              <w:rPr>
                <w:rFonts w:ascii="Arial" w:hAnsi="Arial" w:cs="Arial"/>
                <w:color w:val="000000"/>
                <w:position w:val="-2"/>
                <w:sz w:val="18"/>
                <w:szCs w:val="18"/>
                <w:shd w:val="clear" w:color="auto" w:fill="FFFFFF"/>
              </w:rPr>
              <w:t> </w:t>
            </w:r>
          </w:p>
        </w:tc>
      </w:tr>
      <w:tr w:rsidR="00E1317A" w14:paraId="77D1E4E6" w14:textId="77777777">
        <w:tc>
          <w:tcPr>
            <w:tcW w:w="3195" w:type="dxa"/>
            <w:shd w:val="clear" w:color="auto" w:fill="FFFFFF"/>
            <w:tcMar>
              <w:top w:w="75" w:type="dxa"/>
              <w:bottom w:w="75" w:type="dxa"/>
            </w:tcMar>
            <w:vAlign w:val="center"/>
          </w:tcPr>
          <w:p w14:paraId="1163EA66" w14:textId="77777777" w:rsidR="00E1317A" w:rsidRDefault="0047073D">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41240A98" w14:textId="77777777" w:rsidR="00E1317A" w:rsidRDefault="0047073D">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1EB74442" w14:textId="77777777" w:rsidR="00E1317A" w:rsidRDefault="00E1317A"/>
          <w:p w14:paraId="77C2660C" w14:textId="77777777" w:rsidR="00E1317A" w:rsidRDefault="0047073D">
            <w:pPr>
              <w:jc w:val="center"/>
            </w:pPr>
            <w:r>
              <w:rPr>
                <w:rFonts w:ascii="Arial" w:hAnsi="Arial" w:cs="Arial"/>
                <w:color w:val="A9A9A9"/>
                <w:position w:val="-2"/>
                <w:sz w:val="18"/>
                <w:szCs w:val="18"/>
                <w:shd w:val="clear" w:color="auto" w:fill="FFFFFF"/>
              </w:rPr>
              <w:t>(žig in podpis)</w:t>
            </w:r>
          </w:p>
        </w:tc>
      </w:tr>
    </w:tbl>
    <w:p w14:paraId="4A474636" w14:textId="77777777" w:rsidR="00E1317A" w:rsidRDefault="0047073D">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9178"/>
      </w:tblGrid>
      <w:tr w:rsidR="00E1317A" w14:paraId="161244FB" w14:textId="77777777">
        <w:tc>
          <w:tcPr>
            <w:tcW w:w="0" w:type="auto"/>
            <w:tcMar>
              <w:top w:w="0" w:type="auto"/>
              <w:bottom w:w="0" w:type="auto"/>
            </w:tcMar>
          </w:tcPr>
          <w:p w14:paraId="2B5D6CCC" w14:textId="77777777" w:rsidR="00E1317A" w:rsidRDefault="0047073D" w:rsidP="00BC48A5">
            <w:pPr>
              <w:numPr>
                <w:ilvl w:val="0"/>
                <w:numId w:val="10"/>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3A238628" w14:textId="77777777" w:rsidR="00E1317A" w:rsidRDefault="0047073D" w:rsidP="00BC48A5">
            <w:pPr>
              <w:numPr>
                <w:ilvl w:val="0"/>
                <w:numId w:val="10"/>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7FDE8146" w14:textId="77777777" w:rsidR="00E1317A" w:rsidRDefault="0047073D" w:rsidP="00BC48A5">
            <w:pPr>
              <w:numPr>
                <w:ilvl w:val="0"/>
                <w:numId w:val="10"/>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55ED100C" w14:textId="77777777" w:rsidR="00E1317A" w:rsidRDefault="00E1317A">
      <w:pPr>
        <w:sectPr w:rsidR="00E1317A" w:rsidSect="006E7A2B">
          <w:footerReference w:type="default" r:id="rId17"/>
          <w:pgSz w:w="11906" w:h="16838"/>
          <w:pgMar w:top="1418" w:right="1418" w:bottom="1418" w:left="1418" w:header="567" w:footer="596" w:gutter="0"/>
          <w:cols w:space="708"/>
          <w:docGrid w:linePitch="360"/>
        </w:sectPr>
      </w:pPr>
    </w:p>
    <w:p w14:paraId="028D856A" w14:textId="77777777" w:rsidR="0047073D" w:rsidRPr="00590863" w:rsidRDefault="0047073D"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0A43D9F3" w14:textId="77777777" w:rsidR="0047073D" w:rsidRPr="00252358" w:rsidRDefault="0047073D" w:rsidP="00252358"/>
    <w:p w14:paraId="680CF9B9" w14:textId="77777777" w:rsidR="0047073D" w:rsidRDefault="0047073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54D512C0" w14:textId="77777777" w:rsidR="0047073D" w:rsidRDefault="0047073D" w:rsidP="00EB2A75">
      <w:pPr>
        <w:spacing w:after="120"/>
        <w:rPr>
          <w:rFonts w:ascii="Arial" w:hAnsi="Arial" w:cs="Arial"/>
        </w:rPr>
      </w:pPr>
    </w:p>
    <w:p w14:paraId="0D3D3787" w14:textId="77777777" w:rsidR="00E1317A" w:rsidRDefault="0047073D">
      <w:pPr>
        <w:spacing w:before="225" w:after="225" w:line="240" w:lineRule="auto"/>
        <w:jc w:val="center"/>
      </w:pPr>
      <w:r>
        <w:rPr>
          <w:rFonts w:ascii="Arial" w:hAnsi="Arial" w:cs="Arial"/>
          <w:b/>
          <w:bCs/>
          <w:color w:val="000000"/>
          <w:sz w:val="24"/>
          <w:szCs w:val="24"/>
        </w:rPr>
        <w:t>MENIČNA IZJAVA</w:t>
      </w:r>
    </w:p>
    <w:p w14:paraId="0087FF7A" w14:textId="77777777" w:rsidR="00E1317A" w:rsidRDefault="0047073D">
      <w:pPr>
        <w:spacing w:before="225" w:after="225" w:line="240" w:lineRule="auto"/>
        <w:jc w:val="center"/>
      </w:pPr>
      <w:r>
        <w:rPr>
          <w:rFonts w:ascii="Arial" w:hAnsi="Arial" w:cs="Arial"/>
          <w:color w:val="000000"/>
          <w:sz w:val="21"/>
          <w:szCs w:val="21"/>
        </w:rPr>
        <w:t>s pooblastilom za izpolnitev in unovčenje menice</w:t>
      </w:r>
    </w:p>
    <w:p w14:paraId="7C609F18" w14:textId="77777777" w:rsidR="00E1317A" w:rsidRDefault="0047073D">
      <w:pPr>
        <w:spacing w:before="225" w:after="225" w:line="240" w:lineRule="auto"/>
        <w:jc w:val="both"/>
      </w:pPr>
      <w:r>
        <w:rPr>
          <w:rFonts w:ascii="Arial" w:hAnsi="Arial" w:cs="Arial"/>
          <w:color w:val="000000"/>
          <w:sz w:val="18"/>
          <w:szCs w:val="18"/>
        </w:rPr>
        <w:t> </w:t>
      </w:r>
    </w:p>
    <w:p w14:paraId="21C44944" w14:textId="77777777" w:rsidR="00E1317A" w:rsidRDefault="0047073D">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023B8A27" w14:textId="284239ED" w:rsidR="00E1317A" w:rsidRDefault="0047073D">
      <w:pPr>
        <w:spacing w:before="225" w:after="225" w:line="240" w:lineRule="auto"/>
        <w:jc w:val="both"/>
      </w:pPr>
      <w:r>
        <w:rPr>
          <w:rFonts w:ascii="Arial" w:hAnsi="Arial" w:cs="Arial"/>
          <w:b/>
          <w:bCs/>
          <w:color w:val="000000"/>
          <w:sz w:val="18"/>
          <w:szCs w:val="18"/>
        </w:rPr>
        <w:t xml:space="preserve">NABAVA </w:t>
      </w:r>
      <w:r w:rsidR="0081340B">
        <w:rPr>
          <w:rFonts w:ascii="Arial" w:hAnsi="Arial" w:cs="Arial"/>
          <w:b/>
          <w:bCs/>
          <w:color w:val="000000"/>
          <w:sz w:val="18"/>
          <w:szCs w:val="18"/>
        </w:rPr>
        <w:t xml:space="preserve">ELEKTRIČNIH </w:t>
      </w:r>
      <w:r>
        <w:rPr>
          <w:rFonts w:ascii="Arial" w:hAnsi="Arial" w:cs="Arial"/>
          <w:b/>
          <w:bCs/>
          <w:color w:val="000000"/>
          <w:sz w:val="18"/>
          <w:szCs w:val="18"/>
        </w:rPr>
        <w:t>LEŽEČIH TRANSPORTNIH VOZIČKOV, </w:t>
      </w:r>
      <w:r>
        <w:rPr>
          <w:rFonts w:ascii="Arial" w:hAnsi="Arial" w:cs="Arial"/>
          <w:color w:val="000000"/>
          <w:sz w:val="18"/>
          <w:szCs w:val="18"/>
        </w:rPr>
        <w:t>16-49/26</w:t>
      </w:r>
    </w:p>
    <w:p w14:paraId="412FA27B" w14:textId="77777777" w:rsidR="00E1317A" w:rsidRDefault="0047073D">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5B7917E2" w14:textId="77777777" w:rsidR="00E1317A" w:rsidRDefault="0047073D">
      <w:pPr>
        <w:spacing w:before="225" w:after="225" w:line="240" w:lineRule="auto"/>
        <w:jc w:val="both"/>
      </w:pPr>
      <w:r>
        <w:rPr>
          <w:rFonts w:ascii="Arial" w:hAnsi="Arial" w:cs="Arial"/>
          <w:color w:val="000000"/>
          <w:sz w:val="18"/>
          <w:szCs w:val="18"/>
        </w:rPr>
        <w:t> </w:t>
      </w:r>
    </w:p>
    <w:p w14:paraId="4F9629B8" w14:textId="77777777" w:rsidR="00E1317A" w:rsidRDefault="0047073D">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4ECB51E8" w14:textId="77777777" w:rsidR="00E1317A" w:rsidRDefault="0047073D">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91217DB" w14:textId="77777777" w:rsidR="00E1317A" w:rsidRDefault="0047073D">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762A1FF2" w14:textId="77777777" w:rsidR="00E1317A" w:rsidRDefault="0047073D">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49187CA0" w14:textId="77777777" w:rsidR="00E1317A" w:rsidRDefault="0047073D">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4B71EDC0" w14:textId="77777777" w:rsidR="00E1317A" w:rsidRDefault="0047073D">
      <w:pPr>
        <w:spacing w:before="225" w:after="225" w:line="240" w:lineRule="auto"/>
        <w:jc w:val="both"/>
      </w:pPr>
      <w:r>
        <w:rPr>
          <w:rFonts w:ascii="Arial" w:hAnsi="Arial" w:cs="Arial"/>
          <w:color w:val="000000"/>
          <w:sz w:val="18"/>
          <w:szCs w:val="18"/>
        </w:rPr>
        <w:t> </w:t>
      </w:r>
    </w:p>
    <w:p w14:paraId="6CBAC09B" w14:textId="77777777" w:rsidR="00E1317A" w:rsidRDefault="0047073D">
      <w:pPr>
        <w:spacing w:before="225" w:after="225" w:line="240" w:lineRule="auto"/>
        <w:jc w:val="both"/>
      </w:pPr>
      <w:r>
        <w:rPr>
          <w:rFonts w:ascii="Arial" w:hAnsi="Arial" w:cs="Arial"/>
          <w:color w:val="000000"/>
          <w:sz w:val="18"/>
          <w:szCs w:val="18"/>
        </w:rPr>
        <w:t>Priloga: </w:t>
      </w:r>
    </w:p>
    <w:p w14:paraId="537BDCB0" w14:textId="77777777" w:rsidR="00E1317A" w:rsidRDefault="0047073D">
      <w:pPr>
        <w:spacing w:before="225" w:after="225" w:line="240" w:lineRule="auto"/>
        <w:jc w:val="both"/>
      </w:pPr>
      <w:r>
        <w:rPr>
          <w:rFonts w:ascii="Arial" w:hAnsi="Arial" w:cs="Arial"/>
          <w:color w:val="000000"/>
          <w:sz w:val="18"/>
          <w:szCs w:val="18"/>
        </w:rPr>
        <w:t>- bianco menica, podpisana in žigosana</w:t>
      </w:r>
    </w:p>
    <w:p w14:paraId="51CE38CF" w14:textId="77777777" w:rsidR="00E1317A" w:rsidRDefault="0047073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E1317A" w14:paraId="39740411" w14:textId="77777777">
        <w:tc>
          <w:tcPr>
            <w:tcW w:w="2500" w:type="pct"/>
            <w:tcMar>
              <w:top w:w="75" w:type="dxa"/>
              <w:bottom w:w="75" w:type="dxa"/>
            </w:tcMar>
            <w:vAlign w:val="center"/>
          </w:tcPr>
          <w:p w14:paraId="6F66341D" w14:textId="77777777" w:rsidR="00E1317A" w:rsidRDefault="0047073D">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EEA3159" w14:textId="77777777" w:rsidR="00E1317A" w:rsidRDefault="0047073D">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E1317A" w14:paraId="70301991" w14:textId="77777777">
        <w:tc>
          <w:tcPr>
            <w:tcW w:w="2500" w:type="pct"/>
            <w:tcMar>
              <w:top w:w="75" w:type="dxa"/>
              <w:bottom w:w="75" w:type="dxa"/>
            </w:tcMar>
            <w:vAlign w:val="center"/>
          </w:tcPr>
          <w:p w14:paraId="32CCC6C2" w14:textId="77777777" w:rsidR="00E1317A" w:rsidRDefault="0047073D">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4F1DE5C" w14:textId="77777777" w:rsidR="00E1317A" w:rsidRDefault="00E1317A"/>
          <w:p w14:paraId="7DEC601C" w14:textId="77777777" w:rsidR="00E1317A" w:rsidRDefault="0047073D">
            <w:pPr>
              <w:jc w:val="center"/>
            </w:pPr>
            <w:r>
              <w:rPr>
                <w:rFonts w:ascii="Arial" w:hAnsi="Arial" w:cs="Arial"/>
                <w:color w:val="A9A9A9"/>
                <w:position w:val="-2"/>
                <w:sz w:val="18"/>
                <w:szCs w:val="18"/>
              </w:rPr>
              <w:t>(žig in podpis)</w:t>
            </w:r>
          </w:p>
        </w:tc>
      </w:tr>
    </w:tbl>
    <w:p w14:paraId="0051B236" w14:textId="77777777" w:rsidR="00E1317A" w:rsidRDefault="0047073D">
      <w:pPr>
        <w:spacing w:before="225" w:after="225" w:line="240" w:lineRule="auto"/>
        <w:jc w:val="both"/>
      </w:pPr>
      <w:r>
        <w:rPr>
          <w:rFonts w:ascii="Arial" w:hAnsi="Arial" w:cs="Arial"/>
          <w:color w:val="000000"/>
          <w:sz w:val="18"/>
          <w:szCs w:val="18"/>
        </w:rPr>
        <w:t> </w:t>
      </w:r>
    </w:p>
    <w:p w14:paraId="592E6FB2" w14:textId="77777777" w:rsidR="00E1317A" w:rsidRDefault="0047073D">
      <w:pPr>
        <w:spacing w:before="225" w:after="225" w:line="240" w:lineRule="auto"/>
        <w:jc w:val="both"/>
      </w:pPr>
      <w:r>
        <w:rPr>
          <w:rFonts w:ascii="Arial" w:hAnsi="Arial" w:cs="Arial"/>
          <w:color w:val="000000"/>
          <w:sz w:val="18"/>
          <w:szCs w:val="18"/>
        </w:rPr>
        <w:t> </w:t>
      </w:r>
    </w:p>
    <w:p w14:paraId="657FF4B4" w14:textId="77777777" w:rsidR="00E1317A" w:rsidRDefault="00E1317A">
      <w:pPr>
        <w:sectPr w:rsidR="00E1317A" w:rsidSect="006E7A2B">
          <w:footerReference w:type="default" r:id="rId18"/>
          <w:pgSz w:w="11906" w:h="16838"/>
          <w:pgMar w:top="1418" w:right="1418" w:bottom="1418" w:left="1418" w:header="567" w:footer="596" w:gutter="0"/>
          <w:cols w:space="708"/>
          <w:docGrid w:linePitch="360"/>
        </w:sectPr>
      </w:pPr>
    </w:p>
    <w:p w14:paraId="78DB7AF9" w14:textId="77777777" w:rsidR="0047073D" w:rsidRPr="00590863" w:rsidRDefault="0047073D"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17099DA4" w14:textId="77777777" w:rsidR="0047073D" w:rsidRPr="00252358" w:rsidRDefault="0047073D" w:rsidP="00252358"/>
    <w:p w14:paraId="66F167BB" w14:textId="77777777" w:rsidR="0047073D" w:rsidRDefault="0047073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562551E4" w14:textId="77777777" w:rsidR="0047073D" w:rsidRDefault="0047073D" w:rsidP="00EB2A75">
      <w:pPr>
        <w:spacing w:after="120"/>
        <w:rPr>
          <w:rFonts w:ascii="Arial" w:hAnsi="Arial" w:cs="Arial"/>
        </w:rPr>
      </w:pPr>
    </w:p>
    <w:p w14:paraId="70C37350" w14:textId="77777777" w:rsidR="00E1317A" w:rsidRDefault="0047073D">
      <w:pPr>
        <w:spacing w:before="225" w:after="225" w:line="240" w:lineRule="auto"/>
        <w:jc w:val="center"/>
      </w:pPr>
      <w:r>
        <w:rPr>
          <w:rFonts w:ascii="Arial" w:hAnsi="Arial" w:cs="Arial"/>
          <w:b/>
          <w:bCs/>
          <w:color w:val="000000"/>
          <w:sz w:val="24"/>
          <w:szCs w:val="24"/>
        </w:rPr>
        <w:t>MENIČNA IZJAVA</w:t>
      </w:r>
    </w:p>
    <w:p w14:paraId="152BBBF3" w14:textId="77777777" w:rsidR="00E1317A" w:rsidRDefault="0047073D">
      <w:pPr>
        <w:spacing w:before="225" w:after="225" w:line="240" w:lineRule="auto"/>
        <w:jc w:val="center"/>
      </w:pPr>
      <w:r>
        <w:rPr>
          <w:rFonts w:ascii="Arial" w:hAnsi="Arial" w:cs="Arial"/>
          <w:color w:val="000000"/>
          <w:sz w:val="21"/>
          <w:szCs w:val="21"/>
        </w:rPr>
        <w:t>s pooblastilom za izpolnitev in unovčenje menice</w:t>
      </w:r>
    </w:p>
    <w:p w14:paraId="49D624BB" w14:textId="77777777" w:rsidR="00E1317A" w:rsidRDefault="0047073D">
      <w:pPr>
        <w:spacing w:before="225" w:after="225" w:line="240" w:lineRule="auto"/>
        <w:jc w:val="both"/>
      </w:pPr>
      <w:r>
        <w:rPr>
          <w:rFonts w:ascii="Arial" w:hAnsi="Arial" w:cs="Arial"/>
          <w:color w:val="000000"/>
          <w:sz w:val="18"/>
          <w:szCs w:val="18"/>
        </w:rPr>
        <w:t> </w:t>
      </w:r>
    </w:p>
    <w:p w14:paraId="374BF067" w14:textId="77777777" w:rsidR="00E1317A" w:rsidRDefault="0047073D">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77526A6B" w14:textId="42D93C6C" w:rsidR="00E1317A" w:rsidRDefault="0047073D">
      <w:pPr>
        <w:spacing w:before="225" w:after="225" w:line="240" w:lineRule="auto"/>
        <w:jc w:val="both"/>
      </w:pPr>
      <w:r>
        <w:rPr>
          <w:rFonts w:ascii="Arial" w:hAnsi="Arial" w:cs="Arial"/>
          <w:b/>
          <w:bCs/>
          <w:color w:val="000000"/>
          <w:sz w:val="18"/>
          <w:szCs w:val="18"/>
        </w:rPr>
        <w:t xml:space="preserve">NABAVA </w:t>
      </w:r>
      <w:r w:rsidR="0081340B">
        <w:rPr>
          <w:rFonts w:ascii="Arial" w:hAnsi="Arial" w:cs="Arial"/>
          <w:b/>
          <w:bCs/>
          <w:color w:val="000000"/>
          <w:sz w:val="18"/>
          <w:szCs w:val="18"/>
        </w:rPr>
        <w:t xml:space="preserve">ELEKTRIČNIH </w:t>
      </w:r>
      <w:r>
        <w:rPr>
          <w:rFonts w:ascii="Arial" w:hAnsi="Arial" w:cs="Arial"/>
          <w:b/>
          <w:bCs/>
          <w:color w:val="000000"/>
          <w:sz w:val="18"/>
          <w:szCs w:val="18"/>
        </w:rPr>
        <w:t>LEŽEČIH TRANSPORTNIH VOZIČKOV, </w:t>
      </w:r>
      <w:r>
        <w:rPr>
          <w:rFonts w:ascii="Arial" w:hAnsi="Arial" w:cs="Arial"/>
          <w:color w:val="000000"/>
          <w:sz w:val="18"/>
          <w:szCs w:val="18"/>
        </w:rPr>
        <w:t>16-49/26</w:t>
      </w:r>
    </w:p>
    <w:p w14:paraId="2FC98442" w14:textId="77777777" w:rsidR="00E1317A" w:rsidRDefault="0047073D">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60E39557" w14:textId="77777777" w:rsidR="00E1317A" w:rsidRDefault="0047073D">
      <w:pPr>
        <w:spacing w:before="225" w:after="225" w:line="240" w:lineRule="auto"/>
        <w:jc w:val="both"/>
      </w:pPr>
      <w:r>
        <w:rPr>
          <w:rFonts w:ascii="Arial" w:hAnsi="Arial" w:cs="Arial"/>
          <w:color w:val="000000"/>
          <w:sz w:val="18"/>
          <w:szCs w:val="18"/>
        </w:rPr>
        <w:t> </w:t>
      </w:r>
    </w:p>
    <w:p w14:paraId="15E521BF" w14:textId="77777777" w:rsidR="00E1317A" w:rsidRDefault="0047073D">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14:paraId="124C4886" w14:textId="77777777" w:rsidR="00E1317A" w:rsidRDefault="0047073D">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1386EFA2" w14:textId="77777777" w:rsidR="00E1317A" w:rsidRDefault="0047073D">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3AA3E11C" w14:textId="77777777" w:rsidR="00E1317A" w:rsidRDefault="0047073D">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3BFFBF0C" w14:textId="77777777" w:rsidR="00E1317A" w:rsidRDefault="0047073D">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5D50FAF6" w14:textId="77777777" w:rsidR="00E1317A" w:rsidRDefault="0047073D">
      <w:pPr>
        <w:spacing w:before="225" w:after="225" w:line="240" w:lineRule="auto"/>
        <w:jc w:val="both"/>
      </w:pPr>
      <w:r>
        <w:rPr>
          <w:rFonts w:ascii="Arial" w:hAnsi="Arial" w:cs="Arial"/>
          <w:color w:val="000000"/>
          <w:sz w:val="18"/>
          <w:szCs w:val="18"/>
        </w:rPr>
        <w:t>Priloga: </w:t>
      </w:r>
    </w:p>
    <w:p w14:paraId="06B893C6" w14:textId="77777777" w:rsidR="00E1317A" w:rsidRDefault="0047073D">
      <w:pPr>
        <w:spacing w:before="225" w:after="225" w:line="240" w:lineRule="auto"/>
        <w:jc w:val="both"/>
      </w:pPr>
      <w:r>
        <w:rPr>
          <w:rFonts w:ascii="Arial" w:hAnsi="Arial" w:cs="Arial"/>
          <w:color w:val="000000"/>
          <w:sz w:val="18"/>
          <w:szCs w:val="18"/>
        </w:rPr>
        <w:t>- bianco menica, podpisana in žigosana</w:t>
      </w:r>
    </w:p>
    <w:p w14:paraId="7209D5B0" w14:textId="77777777" w:rsidR="00E1317A" w:rsidRDefault="0047073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E1317A" w14:paraId="3BED04D0" w14:textId="77777777">
        <w:tc>
          <w:tcPr>
            <w:tcW w:w="2500" w:type="pct"/>
            <w:tcMar>
              <w:top w:w="75" w:type="dxa"/>
              <w:bottom w:w="75" w:type="dxa"/>
            </w:tcMar>
            <w:vAlign w:val="center"/>
          </w:tcPr>
          <w:p w14:paraId="7E57BB11" w14:textId="77777777" w:rsidR="00E1317A" w:rsidRDefault="0047073D">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6B07E61" w14:textId="77777777" w:rsidR="00E1317A" w:rsidRDefault="0047073D">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E1317A" w14:paraId="7CE2B56E" w14:textId="77777777">
        <w:tc>
          <w:tcPr>
            <w:tcW w:w="2500" w:type="pct"/>
            <w:tcMar>
              <w:top w:w="75" w:type="dxa"/>
              <w:bottom w:w="75" w:type="dxa"/>
            </w:tcMar>
            <w:vAlign w:val="center"/>
          </w:tcPr>
          <w:p w14:paraId="0EDE7489" w14:textId="77777777" w:rsidR="00E1317A" w:rsidRDefault="0047073D">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7295E80" w14:textId="77777777" w:rsidR="00E1317A" w:rsidRDefault="00E1317A"/>
          <w:p w14:paraId="591B06DA" w14:textId="77777777" w:rsidR="00E1317A" w:rsidRDefault="0047073D">
            <w:pPr>
              <w:jc w:val="center"/>
            </w:pPr>
            <w:r>
              <w:rPr>
                <w:rFonts w:ascii="Arial" w:hAnsi="Arial" w:cs="Arial"/>
                <w:color w:val="A9A9A9"/>
                <w:position w:val="-2"/>
                <w:sz w:val="18"/>
                <w:szCs w:val="18"/>
              </w:rPr>
              <w:t>(žig in podpis)</w:t>
            </w:r>
          </w:p>
        </w:tc>
      </w:tr>
    </w:tbl>
    <w:p w14:paraId="20572DCE" w14:textId="77777777" w:rsidR="00E1317A" w:rsidRDefault="0047073D">
      <w:pPr>
        <w:spacing w:before="225" w:after="225" w:line="240" w:lineRule="auto"/>
        <w:jc w:val="both"/>
      </w:pPr>
      <w:r>
        <w:rPr>
          <w:rFonts w:ascii="Arial" w:hAnsi="Arial" w:cs="Arial"/>
          <w:color w:val="000000"/>
          <w:sz w:val="18"/>
          <w:szCs w:val="18"/>
        </w:rPr>
        <w:t> </w:t>
      </w:r>
    </w:p>
    <w:p w14:paraId="4B850097" w14:textId="77777777" w:rsidR="00E1317A" w:rsidRDefault="0047073D">
      <w:pPr>
        <w:spacing w:before="225" w:after="225" w:line="240" w:lineRule="auto"/>
        <w:jc w:val="both"/>
      </w:pPr>
      <w:r>
        <w:rPr>
          <w:rFonts w:ascii="Arial" w:hAnsi="Arial" w:cs="Arial"/>
          <w:color w:val="000000"/>
          <w:sz w:val="18"/>
          <w:szCs w:val="18"/>
        </w:rPr>
        <w:t> </w:t>
      </w:r>
    </w:p>
    <w:p w14:paraId="48748901" w14:textId="77777777" w:rsidR="00E1317A" w:rsidRDefault="00E1317A">
      <w:pPr>
        <w:sectPr w:rsidR="00E1317A" w:rsidSect="006E7A2B">
          <w:footerReference w:type="default" r:id="rId19"/>
          <w:pgSz w:w="11906" w:h="16838"/>
          <w:pgMar w:top="1418" w:right="1418" w:bottom="1418" w:left="1418" w:header="567" w:footer="596" w:gutter="0"/>
          <w:cols w:space="708"/>
          <w:docGrid w:linePitch="360"/>
        </w:sectPr>
      </w:pPr>
    </w:p>
    <w:p w14:paraId="39B8D7A3" w14:textId="77777777" w:rsidR="0047073D" w:rsidRPr="00590863" w:rsidRDefault="0047073D"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03354DC1" w14:textId="77777777" w:rsidR="0047073D" w:rsidRPr="00252358" w:rsidRDefault="0047073D" w:rsidP="00252358"/>
    <w:p w14:paraId="2EF487CE" w14:textId="77777777" w:rsidR="0047073D" w:rsidRDefault="0047073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760AC77F" w14:textId="77777777" w:rsidR="0047073D" w:rsidRDefault="0047073D" w:rsidP="00EB2A75">
      <w:pPr>
        <w:spacing w:after="120"/>
        <w:rPr>
          <w:rFonts w:ascii="Arial" w:hAnsi="Arial" w:cs="Arial"/>
        </w:rPr>
      </w:pPr>
    </w:p>
    <w:p w14:paraId="169445EE" w14:textId="77777777" w:rsidR="00E1317A" w:rsidRDefault="0047073D">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514B796D" w14:textId="77777777" w:rsidR="00E1317A" w:rsidRDefault="0047073D">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E1317A" w14:paraId="30C298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7E2CC1" w14:textId="77777777" w:rsidR="00E1317A" w:rsidRDefault="0047073D">
            <w:pPr>
              <w:spacing w:before="135" w:after="135"/>
              <w:jc w:val="both"/>
              <w:textAlignment w:val="center"/>
            </w:pPr>
            <w:r>
              <w:rPr>
                <w:rFonts w:ascii="Arial" w:hAnsi="Arial" w:cs="Arial"/>
                <w:b/>
                <w:bCs/>
                <w:color w:val="000000"/>
                <w:position w:val="-2"/>
                <w:sz w:val="18"/>
                <w:szCs w:val="18"/>
              </w:rPr>
              <w:t>Ime in priimek</w:t>
            </w:r>
          </w:p>
          <w:p w14:paraId="1E87C002" w14:textId="77777777" w:rsidR="00E1317A" w:rsidRDefault="0047073D">
            <w:pPr>
              <w:spacing w:before="135" w:after="135"/>
              <w:jc w:val="both"/>
              <w:textAlignment w:val="center"/>
            </w:pPr>
            <w:r>
              <w:rPr>
                <w:rFonts w:ascii="Arial" w:hAnsi="Arial" w:cs="Arial"/>
                <w:b/>
                <w:bCs/>
                <w:color w:val="000000"/>
                <w:position w:val="-2"/>
                <w:sz w:val="18"/>
                <w:szCs w:val="18"/>
              </w:rPr>
              <w:t>ali</w:t>
            </w:r>
          </w:p>
          <w:p w14:paraId="58DDC2AC" w14:textId="77777777" w:rsidR="00E1317A" w:rsidRDefault="0047073D">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82384B" w14:textId="77777777" w:rsidR="00E1317A" w:rsidRDefault="0047073D">
            <w:pPr>
              <w:spacing w:before="135" w:after="135"/>
              <w:jc w:val="both"/>
              <w:textAlignment w:val="center"/>
            </w:pPr>
            <w:r>
              <w:rPr>
                <w:rFonts w:ascii="Arial" w:hAnsi="Arial" w:cs="Arial"/>
                <w:b/>
                <w:bCs/>
                <w:color w:val="000000"/>
                <w:position w:val="-2"/>
                <w:sz w:val="18"/>
                <w:szCs w:val="18"/>
              </w:rPr>
              <w:t>Naslov prebivališča</w:t>
            </w:r>
          </w:p>
          <w:p w14:paraId="74B68017" w14:textId="77777777" w:rsidR="00E1317A" w:rsidRDefault="0047073D">
            <w:pPr>
              <w:spacing w:before="135" w:after="135"/>
              <w:jc w:val="both"/>
              <w:textAlignment w:val="center"/>
            </w:pPr>
            <w:r>
              <w:rPr>
                <w:rFonts w:ascii="Arial" w:hAnsi="Arial" w:cs="Arial"/>
                <w:b/>
                <w:bCs/>
                <w:color w:val="000000"/>
                <w:position w:val="-2"/>
                <w:sz w:val="18"/>
                <w:szCs w:val="18"/>
              </w:rPr>
              <w:t>ali</w:t>
            </w:r>
          </w:p>
          <w:p w14:paraId="185CF34F" w14:textId="77777777" w:rsidR="00E1317A" w:rsidRDefault="0047073D">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EEE867" w14:textId="77777777" w:rsidR="00E1317A" w:rsidRDefault="0047073D">
            <w:pPr>
              <w:spacing w:before="135" w:after="135"/>
              <w:jc w:val="both"/>
              <w:textAlignment w:val="center"/>
            </w:pPr>
            <w:r>
              <w:rPr>
                <w:rFonts w:ascii="Arial" w:hAnsi="Arial" w:cs="Arial"/>
                <w:b/>
                <w:bCs/>
                <w:color w:val="000000"/>
                <w:position w:val="-2"/>
                <w:sz w:val="18"/>
                <w:szCs w:val="18"/>
              </w:rPr>
              <w:t>Delež lastništva</w:t>
            </w:r>
          </w:p>
          <w:p w14:paraId="285694EE" w14:textId="77777777" w:rsidR="00E1317A" w:rsidRDefault="0047073D">
            <w:pPr>
              <w:spacing w:before="135" w:after="135"/>
              <w:jc w:val="both"/>
              <w:textAlignment w:val="center"/>
            </w:pPr>
            <w:r>
              <w:rPr>
                <w:rFonts w:ascii="Arial" w:hAnsi="Arial" w:cs="Arial"/>
                <w:b/>
                <w:bCs/>
                <w:color w:val="000000"/>
                <w:position w:val="-2"/>
                <w:sz w:val="18"/>
                <w:szCs w:val="18"/>
              </w:rPr>
              <w:t>ali</w:t>
            </w:r>
          </w:p>
          <w:p w14:paraId="1C9C3C50" w14:textId="77777777" w:rsidR="00E1317A" w:rsidRDefault="0047073D">
            <w:pPr>
              <w:spacing w:before="135" w:after="135"/>
              <w:jc w:val="both"/>
              <w:textAlignment w:val="center"/>
            </w:pPr>
            <w:r>
              <w:rPr>
                <w:rFonts w:ascii="Arial" w:hAnsi="Arial" w:cs="Arial"/>
                <w:b/>
                <w:bCs/>
                <w:color w:val="000000"/>
                <w:position w:val="-2"/>
                <w:sz w:val="18"/>
                <w:szCs w:val="18"/>
              </w:rPr>
              <w:t>Delež lastništva gospodarskega subjekta</w:t>
            </w:r>
          </w:p>
        </w:tc>
      </w:tr>
      <w:tr w:rsidR="00E1317A" w14:paraId="108F9F4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5AFBD3" w14:textId="77777777" w:rsidR="00E1317A" w:rsidRDefault="0047073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7BACAA" w14:textId="77777777" w:rsidR="00E1317A" w:rsidRDefault="0047073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9BB586" w14:textId="77777777" w:rsidR="00E1317A" w:rsidRDefault="0047073D">
            <w:pPr>
              <w:spacing w:before="135" w:after="135"/>
              <w:jc w:val="both"/>
              <w:textAlignment w:val="center"/>
            </w:pPr>
            <w:r>
              <w:rPr>
                <w:rFonts w:ascii="Arial" w:hAnsi="Arial" w:cs="Arial"/>
                <w:color w:val="000000"/>
                <w:position w:val="-2"/>
                <w:sz w:val="18"/>
                <w:szCs w:val="18"/>
              </w:rPr>
              <w:t> </w:t>
            </w:r>
          </w:p>
        </w:tc>
      </w:tr>
      <w:tr w:rsidR="00E1317A" w14:paraId="020A8E4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D8F0D" w14:textId="77777777" w:rsidR="00E1317A" w:rsidRDefault="0047073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C5CB06" w14:textId="77777777" w:rsidR="00E1317A" w:rsidRDefault="0047073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0A9534" w14:textId="77777777" w:rsidR="00E1317A" w:rsidRDefault="0047073D">
            <w:pPr>
              <w:spacing w:before="135" w:after="135"/>
              <w:jc w:val="both"/>
              <w:textAlignment w:val="center"/>
            </w:pPr>
            <w:r>
              <w:rPr>
                <w:rFonts w:ascii="Arial" w:hAnsi="Arial" w:cs="Arial"/>
                <w:color w:val="000000"/>
                <w:position w:val="-2"/>
                <w:sz w:val="18"/>
                <w:szCs w:val="18"/>
              </w:rPr>
              <w:t> </w:t>
            </w:r>
          </w:p>
        </w:tc>
      </w:tr>
      <w:tr w:rsidR="00E1317A" w14:paraId="1811E49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01484E" w14:textId="77777777" w:rsidR="00E1317A" w:rsidRDefault="0047073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3FC49C" w14:textId="77777777" w:rsidR="00E1317A" w:rsidRDefault="0047073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667134" w14:textId="77777777" w:rsidR="00E1317A" w:rsidRDefault="0047073D">
            <w:pPr>
              <w:spacing w:before="135" w:after="135"/>
              <w:jc w:val="both"/>
              <w:textAlignment w:val="center"/>
            </w:pPr>
            <w:r>
              <w:rPr>
                <w:rFonts w:ascii="Arial" w:hAnsi="Arial" w:cs="Arial"/>
                <w:color w:val="000000"/>
                <w:position w:val="-2"/>
                <w:sz w:val="18"/>
                <w:szCs w:val="18"/>
              </w:rPr>
              <w:t> </w:t>
            </w:r>
          </w:p>
        </w:tc>
      </w:tr>
      <w:tr w:rsidR="00E1317A" w14:paraId="1D5C8CD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7BECF2" w14:textId="77777777" w:rsidR="00E1317A" w:rsidRDefault="0047073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3DC334" w14:textId="77777777" w:rsidR="00E1317A" w:rsidRDefault="0047073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7659B6" w14:textId="77777777" w:rsidR="00E1317A" w:rsidRDefault="0047073D">
            <w:pPr>
              <w:spacing w:before="135" w:after="135"/>
              <w:jc w:val="both"/>
              <w:textAlignment w:val="center"/>
            </w:pPr>
            <w:r>
              <w:rPr>
                <w:rFonts w:ascii="Arial" w:hAnsi="Arial" w:cs="Arial"/>
                <w:color w:val="000000"/>
                <w:position w:val="-2"/>
                <w:sz w:val="18"/>
                <w:szCs w:val="18"/>
              </w:rPr>
              <w:t> </w:t>
            </w:r>
          </w:p>
        </w:tc>
      </w:tr>
    </w:tbl>
    <w:p w14:paraId="02933387" w14:textId="77777777" w:rsidR="00E1317A" w:rsidRDefault="0047073D">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E1317A" w14:paraId="3F5B498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2C7059" w14:textId="77777777" w:rsidR="00E1317A" w:rsidRDefault="0047073D">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DEE9EB" w14:textId="77777777" w:rsidR="00E1317A" w:rsidRDefault="0047073D">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C08FD8" w14:textId="77777777" w:rsidR="00E1317A" w:rsidRDefault="0047073D">
            <w:pPr>
              <w:spacing w:before="135" w:after="135"/>
              <w:jc w:val="both"/>
              <w:textAlignment w:val="center"/>
            </w:pPr>
            <w:r>
              <w:rPr>
                <w:rFonts w:ascii="Arial" w:hAnsi="Arial" w:cs="Arial"/>
                <w:b/>
                <w:bCs/>
                <w:color w:val="000000"/>
                <w:position w:val="-2"/>
                <w:sz w:val="18"/>
                <w:szCs w:val="18"/>
              </w:rPr>
              <w:t>Delež lastništva gospodarskega subjekta</w:t>
            </w:r>
          </w:p>
        </w:tc>
      </w:tr>
      <w:tr w:rsidR="00E1317A" w14:paraId="70C27CE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1FB341" w14:textId="77777777" w:rsidR="00E1317A" w:rsidRDefault="0047073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2C92D6" w14:textId="77777777" w:rsidR="00E1317A" w:rsidRDefault="0047073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0A0DDB" w14:textId="77777777" w:rsidR="00E1317A" w:rsidRDefault="0047073D">
            <w:pPr>
              <w:spacing w:before="135" w:after="135"/>
              <w:jc w:val="both"/>
              <w:textAlignment w:val="center"/>
            </w:pPr>
            <w:r>
              <w:rPr>
                <w:rFonts w:ascii="Arial" w:hAnsi="Arial" w:cs="Arial"/>
                <w:color w:val="000000"/>
                <w:position w:val="-2"/>
                <w:sz w:val="18"/>
                <w:szCs w:val="18"/>
              </w:rPr>
              <w:t> </w:t>
            </w:r>
          </w:p>
        </w:tc>
      </w:tr>
      <w:tr w:rsidR="00E1317A" w14:paraId="1AE9B36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3E646F" w14:textId="77777777" w:rsidR="00E1317A" w:rsidRDefault="0047073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9FF149" w14:textId="77777777" w:rsidR="00E1317A" w:rsidRDefault="0047073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F833D8" w14:textId="77777777" w:rsidR="00E1317A" w:rsidRDefault="0047073D">
            <w:pPr>
              <w:spacing w:before="135" w:after="135"/>
              <w:jc w:val="both"/>
              <w:textAlignment w:val="center"/>
            </w:pPr>
            <w:r>
              <w:rPr>
                <w:rFonts w:ascii="Arial" w:hAnsi="Arial" w:cs="Arial"/>
                <w:color w:val="000000"/>
                <w:position w:val="-2"/>
                <w:sz w:val="18"/>
                <w:szCs w:val="18"/>
              </w:rPr>
              <w:t> </w:t>
            </w:r>
          </w:p>
        </w:tc>
      </w:tr>
      <w:tr w:rsidR="00E1317A" w14:paraId="009C838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93FFF0" w14:textId="77777777" w:rsidR="00E1317A" w:rsidRDefault="0047073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CE5049" w14:textId="77777777" w:rsidR="00E1317A" w:rsidRDefault="0047073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EADFE7" w14:textId="77777777" w:rsidR="00E1317A" w:rsidRDefault="0047073D">
            <w:pPr>
              <w:spacing w:before="135" w:after="135"/>
              <w:jc w:val="both"/>
              <w:textAlignment w:val="center"/>
            </w:pPr>
            <w:r>
              <w:rPr>
                <w:rFonts w:ascii="Arial" w:hAnsi="Arial" w:cs="Arial"/>
                <w:color w:val="000000"/>
                <w:position w:val="-2"/>
                <w:sz w:val="18"/>
                <w:szCs w:val="18"/>
              </w:rPr>
              <w:t> </w:t>
            </w:r>
          </w:p>
        </w:tc>
      </w:tr>
      <w:tr w:rsidR="00E1317A" w14:paraId="07F43F6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6E8705" w14:textId="77777777" w:rsidR="00E1317A" w:rsidRDefault="0047073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E8E68" w14:textId="77777777" w:rsidR="00E1317A" w:rsidRDefault="0047073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E9E49D" w14:textId="77777777" w:rsidR="00E1317A" w:rsidRDefault="0047073D">
            <w:pPr>
              <w:spacing w:before="135" w:after="135"/>
              <w:jc w:val="both"/>
              <w:textAlignment w:val="center"/>
            </w:pPr>
            <w:r>
              <w:rPr>
                <w:rFonts w:ascii="Arial" w:hAnsi="Arial" w:cs="Arial"/>
                <w:color w:val="000000"/>
                <w:position w:val="-2"/>
                <w:sz w:val="18"/>
                <w:szCs w:val="18"/>
              </w:rPr>
              <w:t> </w:t>
            </w:r>
          </w:p>
        </w:tc>
      </w:tr>
    </w:tbl>
    <w:p w14:paraId="403124D7" w14:textId="77777777" w:rsidR="00E1317A" w:rsidRDefault="0047073D">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E1317A" w14:paraId="4D99A4D1" w14:textId="77777777">
        <w:tc>
          <w:tcPr>
            <w:tcW w:w="4080" w:type="dxa"/>
            <w:tcMar>
              <w:top w:w="75" w:type="dxa"/>
              <w:bottom w:w="75" w:type="dxa"/>
            </w:tcMar>
            <w:vAlign w:val="center"/>
          </w:tcPr>
          <w:p w14:paraId="385F1E74" w14:textId="77777777" w:rsidR="00E1317A" w:rsidRDefault="0047073D">
            <w:r>
              <w:rPr>
                <w:rFonts w:ascii="Arial" w:hAnsi="Arial" w:cs="Arial"/>
                <w:color w:val="000000"/>
                <w:position w:val="-2"/>
                <w:sz w:val="18"/>
                <w:szCs w:val="18"/>
              </w:rPr>
              <w:t>Kraj in datum:</w:t>
            </w:r>
          </w:p>
        </w:tc>
        <w:tc>
          <w:tcPr>
            <w:tcW w:w="0" w:type="auto"/>
            <w:tcMar>
              <w:top w:w="75" w:type="dxa"/>
              <w:bottom w:w="75" w:type="dxa"/>
            </w:tcMar>
            <w:vAlign w:val="center"/>
          </w:tcPr>
          <w:p w14:paraId="34201385" w14:textId="77777777" w:rsidR="00E1317A" w:rsidRDefault="0047073D">
            <w:r>
              <w:rPr>
                <w:rFonts w:ascii="Arial" w:hAnsi="Arial" w:cs="Arial"/>
                <w:color w:val="000000"/>
                <w:position w:val="-2"/>
                <w:sz w:val="18"/>
                <w:szCs w:val="18"/>
              </w:rPr>
              <w:t>Ime in priimek: _____________________</w:t>
            </w:r>
          </w:p>
        </w:tc>
      </w:tr>
      <w:tr w:rsidR="00E1317A" w14:paraId="61D9AB66" w14:textId="77777777">
        <w:tc>
          <w:tcPr>
            <w:tcW w:w="4080" w:type="dxa"/>
            <w:tcMar>
              <w:top w:w="75" w:type="dxa"/>
              <w:bottom w:w="75" w:type="dxa"/>
            </w:tcMar>
            <w:vAlign w:val="center"/>
          </w:tcPr>
          <w:p w14:paraId="1A54B50D" w14:textId="77777777" w:rsidR="00E1317A" w:rsidRDefault="0047073D">
            <w:r>
              <w:rPr>
                <w:rFonts w:ascii="Arial" w:hAnsi="Arial" w:cs="Arial"/>
                <w:color w:val="000000"/>
                <w:position w:val="-2"/>
                <w:sz w:val="18"/>
                <w:szCs w:val="18"/>
              </w:rPr>
              <w:t> </w:t>
            </w:r>
          </w:p>
        </w:tc>
        <w:tc>
          <w:tcPr>
            <w:tcW w:w="0" w:type="auto"/>
            <w:tcMar>
              <w:top w:w="75" w:type="dxa"/>
              <w:bottom w:w="75" w:type="dxa"/>
            </w:tcMar>
            <w:vAlign w:val="center"/>
          </w:tcPr>
          <w:p w14:paraId="3EB2865E" w14:textId="77777777" w:rsidR="00E1317A" w:rsidRDefault="0047073D">
            <w:pPr>
              <w:jc w:val="center"/>
            </w:pPr>
            <w:r>
              <w:rPr>
                <w:rFonts w:ascii="Arial" w:hAnsi="Arial" w:cs="Arial"/>
                <w:color w:val="000000"/>
                <w:position w:val="-2"/>
                <w:sz w:val="18"/>
                <w:szCs w:val="18"/>
              </w:rPr>
              <w:t>(žig in podpis)</w:t>
            </w:r>
          </w:p>
        </w:tc>
      </w:tr>
    </w:tbl>
    <w:p w14:paraId="76914D6E" w14:textId="77777777" w:rsidR="00E1317A" w:rsidRDefault="0047073D">
      <w:pPr>
        <w:spacing w:before="225" w:after="225" w:line="240" w:lineRule="auto"/>
        <w:jc w:val="both"/>
      </w:pPr>
      <w:r>
        <w:rPr>
          <w:rFonts w:ascii="Arial" w:hAnsi="Arial" w:cs="Arial"/>
          <w:color w:val="000000"/>
          <w:sz w:val="18"/>
          <w:szCs w:val="18"/>
        </w:rPr>
        <w:t> </w:t>
      </w:r>
    </w:p>
    <w:p w14:paraId="3F546BF3" w14:textId="77777777" w:rsidR="00E1317A" w:rsidRDefault="0047073D">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24BE0DD7" w14:textId="77777777" w:rsidR="00E1317A" w:rsidRDefault="00E1317A">
      <w:pPr>
        <w:sectPr w:rsidR="00E1317A" w:rsidSect="006E7A2B">
          <w:footerReference w:type="default" r:id="rId20"/>
          <w:pgSz w:w="11906" w:h="16838"/>
          <w:pgMar w:top="1418" w:right="1418" w:bottom="1418" w:left="1418" w:header="567" w:footer="596" w:gutter="0"/>
          <w:cols w:space="708"/>
          <w:docGrid w:linePitch="360"/>
        </w:sectPr>
      </w:pPr>
    </w:p>
    <w:p w14:paraId="2A25AC4D" w14:textId="77777777" w:rsidR="0047073D" w:rsidRPr="00116091" w:rsidRDefault="0047073D"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024FCC7C" w14:textId="77777777" w:rsidR="0047073D" w:rsidRDefault="0047073D" w:rsidP="00AC0380">
      <w:pPr>
        <w:rPr>
          <w:rFonts w:ascii="Arial" w:hAnsi="Arial" w:cs="Arial"/>
        </w:rPr>
      </w:pPr>
    </w:p>
    <w:p w14:paraId="4D423841" w14:textId="77777777" w:rsidR="00051467" w:rsidRDefault="00051467" w:rsidP="00051467">
      <w:pPr>
        <w:spacing w:before="224" w:after="224" w:line="240" w:lineRule="auto"/>
        <w:jc w:val="center"/>
        <w:outlineLvl w:val="1"/>
      </w:pPr>
      <w:r>
        <w:rPr>
          <w:rFonts w:ascii="Arial" w:hAnsi="Arial" w:cs="Arial"/>
          <w:b/>
          <w:bCs/>
          <w:color w:val="000000"/>
          <w:sz w:val="27"/>
          <w:szCs w:val="27"/>
        </w:rPr>
        <w:t>POGODBA O DOBAVI MEDICINSKE OPREME</w:t>
      </w:r>
    </w:p>
    <w:p w14:paraId="0074FB4C" w14:textId="77777777" w:rsidR="00051467" w:rsidRDefault="00051467" w:rsidP="00051467">
      <w:pPr>
        <w:spacing w:before="225" w:after="225" w:line="240" w:lineRule="auto"/>
        <w:jc w:val="center"/>
      </w:pPr>
      <w:r>
        <w:rPr>
          <w:rFonts w:ascii="Arial" w:hAnsi="Arial" w:cs="Arial"/>
          <w:color w:val="000000"/>
          <w:sz w:val="18"/>
          <w:szCs w:val="18"/>
        </w:rPr>
        <w:t>sklenjena med</w:t>
      </w:r>
    </w:p>
    <w:p w14:paraId="22D93262" w14:textId="77777777" w:rsidR="00051467" w:rsidRDefault="00051467" w:rsidP="00051467">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200"/>
      </w:tblGrid>
      <w:tr w:rsidR="00051467" w14:paraId="2DA1A0DA" w14:textId="77777777" w:rsidTr="00734812">
        <w:tc>
          <w:tcPr>
            <w:tcW w:w="3300" w:type="dxa"/>
            <w:tcMar>
              <w:top w:w="0" w:type="auto"/>
              <w:bottom w:w="0" w:type="auto"/>
            </w:tcMar>
            <w:vAlign w:val="center"/>
          </w:tcPr>
          <w:p w14:paraId="016E8DAF" w14:textId="77777777" w:rsidR="00051467" w:rsidRDefault="00051467" w:rsidP="00734812">
            <w:r>
              <w:rPr>
                <w:rFonts w:ascii="Arial" w:hAnsi="Arial" w:cs="Arial"/>
                <w:color w:val="000000"/>
                <w:position w:val="-2"/>
                <w:sz w:val="18"/>
                <w:szCs w:val="18"/>
              </w:rPr>
              <w:t>Matična številka:</w:t>
            </w:r>
          </w:p>
        </w:tc>
        <w:tc>
          <w:tcPr>
            <w:tcW w:w="0" w:type="auto"/>
            <w:tcMar>
              <w:top w:w="0" w:type="auto"/>
              <w:bottom w:w="0" w:type="auto"/>
            </w:tcMar>
            <w:vAlign w:val="center"/>
          </w:tcPr>
          <w:p w14:paraId="093E1468" w14:textId="77777777" w:rsidR="00051467" w:rsidRDefault="00051467" w:rsidP="00734812">
            <w:r>
              <w:rPr>
                <w:rFonts w:ascii="Arial" w:hAnsi="Arial" w:cs="Arial"/>
                <w:color w:val="000000"/>
                <w:position w:val="-2"/>
                <w:sz w:val="18"/>
                <w:szCs w:val="18"/>
              </w:rPr>
              <w:t>5054621000</w:t>
            </w:r>
          </w:p>
        </w:tc>
      </w:tr>
      <w:tr w:rsidR="00051467" w14:paraId="33C2F921" w14:textId="77777777" w:rsidTr="00734812">
        <w:tc>
          <w:tcPr>
            <w:tcW w:w="3300" w:type="dxa"/>
            <w:tcMar>
              <w:top w:w="0" w:type="auto"/>
              <w:bottom w:w="0" w:type="auto"/>
            </w:tcMar>
            <w:vAlign w:val="center"/>
          </w:tcPr>
          <w:p w14:paraId="2CA4A855" w14:textId="77777777" w:rsidR="00051467" w:rsidRDefault="00051467" w:rsidP="00734812">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43DA9640" w14:textId="77777777" w:rsidR="00051467" w:rsidRDefault="00051467" w:rsidP="00734812">
            <w:r>
              <w:rPr>
                <w:rFonts w:ascii="Arial" w:hAnsi="Arial" w:cs="Arial"/>
                <w:color w:val="000000"/>
                <w:position w:val="-2"/>
                <w:sz w:val="18"/>
                <w:szCs w:val="18"/>
              </w:rPr>
              <w:t>SI 82657106</w:t>
            </w:r>
          </w:p>
        </w:tc>
      </w:tr>
      <w:tr w:rsidR="00051467" w14:paraId="01ACDA39" w14:textId="77777777" w:rsidTr="00734812">
        <w:tc>
          <w:tcPr>
            <w:tcW w:w="3300" w:type="dxa"/>
            <w:tcMar>
              <w:top w:w="0" w:type="auto"/>
              <w:bottom w:w="0" w:type="auto"/>
            </w:tcMar>
            <w:vAlign w:val="center"/>
          </w:tcPr>
          <w:p w14:paraId="59DC45B2" w14:textId="77777777" w:rsidR="00051467" w:rsidRDefault="00051467" w:rsidP="00734812">
            <w:r>
              <w:rPr>
                <w:rFonts w:ascii="Arial" w:hAnsi="Arial" w:cs="Arial"/>
                <w:color w:val="000000"/>
                <w:position w:val="-2"/>
                <w:sz w:val="18"/>
                <w:szCs w:val="18"/>
              </w:rPr>
              <w:t>Transakcijski račun (TRR):</w:t>
            </w:r>
          </w:p>
        </w:tc>
        <w:tc>
          <w:tcPr>
            <w:tcW w:w="0" w:type="auto"/>
            <w:tcMar>
              <w:top w:w="0" w:type="auto"/>
              <w:bottom w:w="0" w:type="auto"/>
            </w:tcMar>
            <w:vAlign w:val="center"/>
          </w:tcPr>
          <w:p w14:paraId="726AAE47" w14:textId="77777777" w:rsidR="00051467" w:rsidRDefault="00051467" w:rsidP="00734812">
            <w:r>
              <w:rPr>
                <w:rFonts w:ascii="Arial" w:hAnsi="Arial" w:cs="Arial"/>
                <w:color w:val="000000"/>
                <w:position w:val="-2"/>
                <w:sz w:val="18"/>
                <w:szCs w:val="18"/>
              </w:rPr>
              <w:t>SI56 0110 0603 0278 379</w:t>
            </w:r>
          </w:p>
        </w:tc>
      </w:tr>
    </w:tbl>
    <w:p w14:paraId="5F3C7D12" w14:textId="77777777" w:rsidR="00051467" w:rsidRDefault="00051467" w:rsidP="00051467"/>
    <w:p w14:paraId="2E96F681" w14:textId="77777777" w:rsidR="00051467" w:rsidRDefault="00051467" w:rsidP="00051467">
      <w:pPr>
        <w:spacing w:before="225" w:after="225" w:line="240" w:lineRule="auto"/>
        <w:jc w:val="center"/>
      </w:pPr>
      <w:r>
        <w:rPr>
          <w:rFonts w:ascii="Arial" w:hAnsi="Arial" w:cs="Arial"/>
          <w:color w:val="000000"/>
          <w:sz w:val="18"/>
          <w:szCs w:val="18"/>
        </w:rPr>
        <w:t>in</w:t>
      </w:r>
    </w:p>
    <w:p w14:paraId="707B90F8" w14:textId="77777777" w:rsidR="00051467" w:rsidRDefault="00051467" w:rsidP="00051467">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051467" w14:paraId="32E0568C" w14:textId="77777777" w:rsidTr="00734812">
        <w:tc>
          <w:tcPr>
            <w:tcW w:w="3300" w:type="dxa"/>
            <w:tcMar>
              <w:top w:w="0" w:type="auto"/>
              <w:bottom w:w="0" w:type="auto"/>
            </w:tcMar>
            <w:vAlign w:val="center"/>
          </w:tcPr>
          <w:p w14:paraId="4F757FB1" w14:textId="77777777" w:rsidR="00051467" w:rsidRDefault="00051467" w:rsidP="00734812">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69B07E0B" w14:textId="77777777" w:rsidR="00051467" w:rsidRDefault="00051467" w:rsidP="00734812">
            <w:r>
              <w:rPr>
                <w:rFonts w:ascii="Arial" w:hAnsi="Arial" w:cs="Arial"/>
                <w:color w:val="000000"/>
                <w:position w:val="-2"/>
                <w:sz w:val="18"/>
                <w:szCs w:val="18"/>
              </w:rPr>
              <w:t> </w:t>
            </w:r>
          </w:p>
        </w:tc>
      </w:tr>
      <w:tr w:rsidR="00051467" w14:paraId="01F9A600" w14:textId="77777777" w:rsidTr="00734812">
        <w:tc>
          <w:tcPr>
            <w:tcW w:w="3300" w:type="dxa"/>
            <w:tcMar>
              <w:top w:w="0" w:type="auto"/>
              <w:bottom w:w="0" w:type="auto"/>
            </w:tcMar>
            <w:vAlign w:val="center"/>
          </w:tcPr>
          <w:p w14:paraId="6364F793" w14:textId="77777777" w:rsidR="00051467" w:rsidRDefault="00051467" w:rsidP="00734812">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37A9D84" w14:textId="77777777" w:rsidR="00051467" w:rsidRDefault="00051467" w:rsidP="00734812">
            <w:r>
              <w:rPr>
                <w:rFonts w:ascii="Arial" w:hAnsi="Arial" w:cs="Arial"/>
                <w:color w:val="000000"/>
                <w:position w:val="-2"/>
                <w:sz w:val="18"/>
                <w:szCs w:val="18"/>
              </w:rPr>
              <w:t> </w:t>
            </w:r>
          </w:p>
        </w:tc>
      </w:tr>
      <w:tr w:rsidR="00051467" w14:paraId="63B93397" w14:textId="77777777" w:rsidTr="00734812">
        <w:tc>
          <w:tcPr>
            <w:tcW w:w="3300" w:type="dxa"/>
            <w:tcMar>
              <w:top w:w="0" w:type="auto"/>
              <w:bottom w:w="0" w:type="auto"/>
            </w:tcMar>
            <w:vAlign w:val="center"/>
          </w:tcPr>
          <w:p w14:paraId="616207B1" w14:textId="77777777" w:rsidR="00051467" w:rsidRDefault="00051467" w:rsidP="00734812">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8CE0C44" w14:textId="77777777" w:rsidR="00051467" w:rsidRDefault="00051467" w:rsidP="00734812">
            <w:r>
              <w:rPr>
                <w:rFonts w:ascii="Arial" w:hAnsi="Arial" w:cs="Arial"/>
                <w:color w:val="000000"/>
                <w:position w:val="-2"/>
                <w:sz w:val="18"/>
                <w:szCs w:val="18"/>
              </w:rPr>
              <w:t> </w:t>
            </w:r>
          </w:p>
        </w:tc>
      </w:tr>
    </w:tbl>
    <w:p w14:paraId="52FD0C1C" w14:textId="77777777" w:rsidR="00051467" w:rsidRDefault="00051467" w:rsidP="00051467">
      <w:pPr>
        <w:spacing w:before="225" w:after="225" w:line="240" w:lineRule="auto"/>
        <w:jc w:val="both"/>
      </w:pPr>
      <w:r>
        <w:rPr>
          <w:rFonts w:ascii="Arial" w:hAnsi="Arial" w:cs="Arial"/>
          <w:color w:val="000000"/>
          <w:sz w:val="18"/>
          <w:szCs w:val="18"/>
        </w:rPr>
        <w:t> </w:t>
      </w:r>
    </w:p>
    <w:p w14:paraId="50C6695C" w14:textId="77777777" w:rsidR="00051467" w:rsidRDefault="00051467" w:rsidP="00051467">
      <w:pPr>
        <w:spacing w:before="225" w:after="225" w:line="240" w:lineRule="auto"/>
        <w:jc w:val="both"/>
      </w:pPr>
      <w:r>
        <w:rPr>
          <w:rFonts w:ascii="Arial" w:hAnsi="Arial" w:cs="Arial"/>
          <w:b/>
          <w:bCs/>
          <w:color w:val="000000"/>
          <w:sz w:val="18"/>
          <w:szCs w:val="18"/>
        </w:rPr>
        <w:t>I. UVODNE DOLOČBE</w:t>
      </w:r>
    </w:p>
    <w:p w14:paraId="66C4CA6F" w14:textId="77777777" w:rsidR="00051467" w:rsidRDefault="00051467" w:rsidP="00051467">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051467" w14:paraId="179646C7" w14:textId="77777777" w:rsidTr="00734812">
        <w:tc>
          <w:tcPr>
            <w:tcW w:w="0" w:type="auto"/>
            <w:tcMar>
              <w:top w:w="0" w:type="auto"/>
              <w:bottom w:w="0" w:type="auto"/>
            </w:tcMar>
          </w:tcPr>
          <w:p w14:paraId="2696E043" w14:textId="77777777" w:rsidR="00051467" w:rsidRDefault="00051467" w:rsidP="00734812">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962"/>
            </w:tblGrid>
            <w:tr w:rsidR="00051467" w14:paraId="58BA2351" w14:textId="77777777" w:rsidTr="00734812">
              <w:tc>
                <w:tcPr>
                  <w:tcW w:w="0" w:type="auto"/>
                  <w:tcMar>
                    <w:top w:w="0" w:type="auto"/>
                    <w:bottom w:w="0" w:type="auto"/>
                  </w:tcMar>
                </w:tcPr>
                <w:p w14:paraId="05263F50" w14:textId="77777777" w:rsidR="00051467" w:rsidRDefault="00051467" w:rsidP="00BC48A5">
                  <w:pPr>
                    <w:numPr>
                      <w:ilvl w:val="0"/>
                      <w:numId w:val="14"/>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275792CA" w14:textId="77777777" w:rsidR="00051467" w:rsidRDefault="00051467" w:rsidP="00734812">
                  <w:pPr>
                    <w:ind w:left="720"/>
                    <w:jc w:val="both"/>
                    <w:rPr>
                      <w:rFonts w:ascii="Arial" w:hAnsi="Arial" w:cs="Arial"/>
                      <w:color w:val="000000"/>
                      <w:sz w:val="18"/>
                      <w:szCs w:val="18"/>
                    </w:rPr>
                  </w:pPr>
                </w:p>
                <w:p w14:paraId="65A72819" w14:textId="77777777" w:rsidR="00051467" w:rsidRDefault="00051467" w:rsidP="00BC48A5">
                  <w:pPr>
                    <w:numPr>
                      <w:ilvl w:val="0"/>
                      <w:numId w:val="14"/>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77E9CB44" w14:textId="77777777" w:rsidR="00051467" w:rsidRDefault="00051467" w:rsidP="00734812"/>
          <w:p w14:paraId="5F27DEAC" w14:textId="77777777" w:rsidR="00051467" w:rsidRDefault="00051467" w:rsidP="00734812">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7B25EF0C" w14:textId="77777777" w:rsidR="00051467" w:rsidRDefault="00051467" w:rsidP="00051467">
      <w:pPr>
        <w:spacing w:before="225" w:after="225" w:line="240" w:lineRule="auto"/>
        <w:jc w:val="both"/>
      </w:pPr>
      <w:r>
        <w:rPr>
          <w:rFonts w:ascii="Arial" w:hAnsi="Arial" w:cs="Arial"/>
          <w:b/>
          <w:bCs/>
          <w:color w:val="000000"/>
          <w:sz w:val="18"/>
          <w:szCs w:val="18"/>
        </w:rPr>
        <w:t>II. PREDMET POGODBE</w:t>
      </w:r>
    </w:p>
    <w:p w14:paraId="79508662" w14:textId="77777777" w:rsidR="00051467" w:rsidRDefault="00051467" w:rsidP="00051467">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051467" w14:paraId="6FF283AF" w14:textId="77777777" w:rsidTr="00734812">
        <w:tc>
          <w:tcPr>
            <w:tcW w:w="0" w:type="auto"/>
            <w:tcMar>
              <w:top w:w="0" w:type="auto"/>
              <w:bottom w:w="0" w:type="auto"/>
            </w:tcMar>
          </w:tcPr>
          <w:p w14:paraId="21405484" w14:textId="774BA269" w:rsidR="00051467" w:rsidRDefault="00051467" w:rsidP="00734812">
            <w:pPr>
              <w:spacing w:before="225" w:after="225"/>
              <w:jc w:val="both"/>
              <w:rPr>
                <w:rFonts w:ascii="Arial" w:hAnsi="Arial" w:cs="Arial"/>
                <w:color w:val="000000"/>
                <w:sz w:val="18"/>
                <w:szCs w:val="18"/>
              </w:rPr>
            </w:pPr>
            <w:r w:rsidRPr="00B20A72">
              <w:rPr>
                <w:rFonts w:ascii="Arial" w:hAnsi="Arial" w:cs="Arial"/>
                <w:color w:val="000000"/>
                <w:sz w:val="18"/>
                <w:szCs w:val="18"/>
              </w:rPr>
              <w:t xml:space="preserve">Predmet pogodbe je obveznost dobavitelja, da bo naročniku za pogodbeno dogovorjeno ceno in v rokih ter pod pogoji, določenimi s to pogodbo dobavil </w:t>
            </w:r>
            <w:r w:rsidR="00D435B9" w:rsidRPr="00D435B9">
              <w:rPr>
                <w:rFonts w:ascii="Arial" w:hAnsi="Arial" w:cs="Arial"/>
                <w:b/>
                <w:bCs/>
                <w:color w:val="000000"/>
                <w:sz w:val="18"/>
                <w:szCs w:val="18"/>
              </w:rPr>
              <w:t>ELEKTRIČNE</w:t>
            </w:r>
            <w:r w:rsidR="00D435B9">
              <w:rPr>
                <w:rFonts w:ascii="Arial" w:hAnsi="Arial" w:cs="Arial"/>
                <w:color w:val="000000"/>
                <w:sz w:val="18"/>
                <w:szCs w:val="18"/>
              </w:rPr>
              <w:t xml:space="preserve"> </w:t>
            </w:r>
            <w:r w:rsidR="00A649CF" w:rsidRPr="00A649CF">
              <w:rPr>
                <w:rFonts w:ascii="Arial" w:hAnsi="Arial" w:cs="Arial"/>
                <w:b/>
                <w:bCs/>
                <w:color w:val="000000"/>
                <w:sz w:val="18"/>
                <w:szCs w:val="18"/>
              </w:rPr>
              <w:t>LEŽEČ</w:t>
            </w:r>
            <w:r w:rsidR="00A649CF">
              <w:rPr>
                <w:rFonts w:ascii="Arial" w:hAnsi="Arial" w:cs="Arial"/>
                <w:b/>
                <w:bCs/>
                <w:color w:val="000000"/>
                <w:sz w:val="18"/>
                <w:szCs w:val="18"/>
              </w:rPr>
              <w:t>E</w:t>
            </w:r>
            <w:r w:rsidR="00A649CF" w:rsidRPr="00A649CF">
              <w:rPr>
                <w:rFonts w:ascii="Arial" w:hAnsi="Arial" w:cs="Arial"/>
                <w:b/>
                <w:bCs/>
                <w:color w:val="000000"/>
                <w:sz w:val="18"/>
                <w:szCs w:val="18"/>
              </w:rPr>
              <w:t xml:space="preserve"> TRANSPORTN</w:t>
            </w:r>
            <w:r w:rsidR="00A649CF">
              <w:rPr>
                <w:rFonts w:ascii="Arial" w:hAnsi="Arial" w:cs="Arial"/>
                <w:b/>
                <w:bCs/>
                <w:color w:val="000000"/>
                <w:sz w:val="18"/>
                <w:szCs w:val="18"/>
              </w:rPr>
              <w:t>E</w:t>
            </w:r>
            <w:r w:rsidR="00A649CF" w:rsidRPr="00A649CF">
              <w:rPr>
                <w:rFonts w:ascii="Arial" w:hAnsi="Arial" w:cs="Arial"/>
                <w:b/>
                <w:bCs/>
                <w:color w:val="000000"/>
                <w:sz w:val="18"/>
                <w:szCs w:val="18"/>
              </w:rPr>
              <w:t xml:space="preserve"> VOZIČK</w:t>
            </w:r>
            <w:r w:rsidR="00A649CF">
              <w:rPr>
                <w:rFonts w:ascii="Arial" w:hAnsi="Arial" w:cs="Arial"/>
                <w:b/>
                <w:bCs/>
                <w:color w:val="000000"/>
                <w:sz w:val="18"/>
                <w:szCs w:val="18"/>
              </w:rPr>
              <w:t>E</w:t>
            </w:r>
            <w:r w:rsidR="00A649CF" w:rsidRPr="00B20A72">
              <w:rPr>
                <w:rFonts w:ascii="Arial" w:hAnsi="Arial" w:cs="Arial"/>
                <w:color w:val="000000"/>
                <w:sz w:val="18"/>
                <w:szCs w:val="18"/>
              </w:rPr>
              <w:t xml:space="preserve"> </w:t>
            </w:r>
            <w:r w:rsidRPr="00B20A72">
              <w:rPr>
                <w:rFonts w:ascii="Arial" w:hAnsi="Arial" w:cs="Arial"/>
                <w:color w:val="000000"/>
                <w:sz w:val="18"/>
                <w:szCs w:val="18"/>
              </w:rPr>
              <w:t>v skladu z zahtevami naročnika v sklopu ponudbene cene</w:t>
            </w:r>
          </w:p>
          <w:p w14:paraId="13D19160" w14:textId="77777777" w:rsidR="00051467" w:rsidRPr="00B20A72" w:rsidRDefault="00051467" w:rsidP="00734812">
            <w:pPr>
              <w:spacing w:before="225" w:after="225"/>
              <w:jc w:val="both"/>
              <w:rPr>
                <w:rFonts w:ascii="Arial" w:hAnsi="Arial" w:cs="Arial"/>
                <w:color w:val="000000"/>
                <w:sz w:val="18"/>
                <w:szCs w:val="18"/>
              </w:rPr>
            </w:pPr>
            <w:r w:rsidRPr="00B20A72">
              <w:rPr>
                <w:rFonts w:ascii="Arial" w:hAnsi="Arial" w:cs="Arial"/>
                <w:color w:val="000000"/>
                <w:sz w:val="18"/>
                <w:szCs w:val="18"/>
              </w:rPr>
              <w:t>Med predmet te pogodbe sodi tudi obveznost izvajalca, da bo izvedel vsa fizična, organizacijska, strokovna in druga dela ter dobavil in vgradil vse komponente, ki so potrebne za izvedbo in predajo predmeta te pogodbe, ne glede na to, ali so ta dela in komponente izrecno navedena v pogodbi ali ne.</w:t>
            </w:r>
          </w:p>
          <w:p w14:paraId="1A7E5BB6" w14:textId="77777777" w:rsidR="00051467" w:rsidRDefault="00051467" w:rsidP="00734812">
            <w:pPr>
              <w:spacing w:before="225" w:after="225"/>
              <w:jc w:val="both"/>
            </w:pPr>
          </w:p>
          <w:p w14:paraId="69C2C453" w14:textId="77777777" w:rsidR="00A649CF" w:rsidRDefault="00A649CF" w:rsidP="00734812">
            <w:pPr>
              <w:spacing w:before="225" w:after="225"/>
              <w:jc w:val="both"/>
            </w:pPr>
          </w:p>
        </w:tc>
      </w:tr>
    </w:tbl>
    <w:p w14:paraId="45B2C11E" w14:textId="77777777" w:rsidR="00051467" w:rsidRDefault="00051467" w:rsidP="00051467">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9178"/>
      </w:tblGrid>
      <w:tr w:rsidR="00051467" w14:paraId="1AB48CC8" w14:textId="77777777" w:rsidTr="00734812">
        <w:tc>
          <w:tcPr>
            <w:tcW w:w="0" w:type="auto"/>
            <w:tcMar>
              <w:top w:w="0" w:type="auto"/>
              <w:bottom w:w="0" w:type="auto"/>
            </w:tcMar>
          </w:tcPr>
          <w:p w14:paraId="75A76F24" w14:textId="77777777" w:rsidR="00051467" w:rsidRDefault="00051467" w:rsidP="00734812">
            <w:pPr>
              <w:spacing w:before="225" w:after="225"/>
              <w:jc w:val="both"/>
            </w:pPr>
            <w:r>
              <w:rPr>
                <w:rFonts w:ascii="Arial" w:hAnsi="Arial" w:cs="Arial"/>
                <w:color w:val="000000"/>
                <w:sz w:val="18"/>
                <w:szCs w:val="18"/>
              </w:rPr>
              <w:t>Izvajalec bo izvedel dobavo v skladu in v obsegu določenem z naslednjimi dokumenti:</w:t>
            </w:r>
          </w:p>
          <w:tbl>
            <w:tblPr>
              <w:tblStyle w:val="NormalTablePHPDOCX"/>
              <w:tblW w:w="0" w:type="auto"/>
              <w:tblLook w:val="04A0" w:firstRow="1" w:lastRow="0" w:firstColumn="1" w:lastColumn="0" w:noHBand="0" w:noVBand="1"/>
            </w:tblPr>
            <w:tblGrid>
              <w:gridCol w:w="8962"/>
            </w:tblGrid>
            <w:tr w:rsidR="00051467" w14:paraId="3AFF5E31" w14:textId="77777777" w:rsidTr="00734812">
              <w:tc>
                <w:tcPr>
                  <w:tcW w:w="0" w:type="auto"/>
                  <w:tcMar>
                    <w:top w:w="0" w:type="auto"/>
                    <w:bottom w:w="0" w:type="auto"/>
                  </w:tcMar>
                </w:tcPr>
                <w:p w14:paraId="335FB0B7" w14:textId="77777777" w:rsidR="00051467" w:rsidRDefault="00051467" w:rsidP="00BC48A5">
                  <w:pPr>
                    <w:numPr>
                      <w:ilvl w:val="0"/>
                      <w:numId w:val="15"/>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790B2109" w14:textId="77777777" w:rsidR="00051467" w:rsidRDefault="00051467" w:rsidP="00BC48A5">
                  <w:pPr>
                    <w:numPr>
                      <w:ilvl w:val="0"/>
                      <w:numId w:val="15"/>
                    </w:numPr>
                    <w:jc w:val="both"/>
                    <w:rPr>
                      <w:rFonts w:ascii="Arial" w:hAnsi="Arial" w:cs="Arial"/>
                      <w:color w:val="000000"/>
                      <w:sz w:val="18"/>
                      <w:szCs w:val="18"/>
                    </w:rPr>
                  </w:pPr>
                  <w:r>
                    <w:rPr>
                      <w:rFonts w:ascii="Arial" w:hAnsi="Arial" w:cs="Arial"/>
                      <w:color w:val="000000"/>
                      <w:sz w:val="18"/>
                      <w:szCs w:val="18"/>
                    </w:rPr>
                    <w:t>Razpisno dokumentacijo naročnika št. ______________, katere del je tudi specifikacija zahtev naročnika za predmet naročila.</w:t>
                  </w:r>
                </w:p>
              </w:tc>
            </w:tr>
          </w:tbl>
          <w:p w14:paraId="71CD4475" w14:textId="77777777" w:rsidR="00051467" w:rsidRDefault="00051467" w:rsidP="00734812"/>
          <w:p w14:paraId="6AC8215B" w14:textId="77777777" w:rsidR="00051467" w:rsidRDefault="00051467" w:rsidP="00734812">
            <w:pPr>
              <w:spacing w:before="225" w:after="225"/>
              <w:jc w:val="both"/>
            </w:pPr>
            <w:r>
              <w:rPr>
                <w:rFonts w:ascii="Arial" w:hAnsi="Arial" w:cs="Arial"/>
                <w:color w:val="000000"/>
                <w:sz w:val="18"/>
                <w:szCs w:val="18"/>
              </w:rPr>
              <w:t>Predmetni dokumenti so priloga in sestavni del te pogodbe.</w:t>
            </w:r>
          </w:p>
        </w:tc>
      </w:tr>
    </w:tbl>
    <w:p w14:paraId="1B899DB7" w14:textId="77777777" w:rsidR="00051467" w:rsidRDefault="00051467" w:rsidP="00051467">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9178"/>
      </w:tblGrid>
      <w:tr w:rsidR="00051467" w14:paraId="7384EFC1" w14:textId="77777777" w:rsidTr="00734812">
        <w:tc>
          <w:tcPr>
            <w:tcW w:w="0" w:type="auto"/>
            <w:tcMar>
              <w:top w:w="0" w:type="auto"/>
              <w:bottom w:w="0" w:type="auto"/>
            </w:tcMar>
          </w:tcPr>
          <w:p w14:paraId="09742CC8" w14:textId="77777777" w:rsidR="00051467" w:rsidRDefault="00051467" w:rsidP="00734812">
            <w:pPr>
              <w:spacing w:before="225" w:after="225"/>
              <w:jc w:val="both"/>
            </w:pPr>
            <w:r>
              <w:rPr>
                <w:rFonts w:ascii="Arial" w:hAnsi="Arial" w:cs="Arial"/>
                <w:color w:val="000000"/>
                <w:sz w:val="18"/>
                <w:szCs w:val="18"/>
              </w:rPr>
              <w:t>Predmet pogodbe je dobava medicinske opreme. Zaradi specifičnih zahtev predmeta naročila, mora dobavitelj upoštevati naslednje:</w:t>
            </w:r>
          </w:p>
          <w:tbl>
            <w:tblPr>
              <w:tblStyle w:val="NormalTablePHPDOCX"/>
              <w:tblW w:w="0" w:type="auto"/>
              <w:tblLook w:val="04A0" w:firstRow="1" w:lastRow="0" w:firstColumn="1" w:lastColumn="0" w:noHBand="0" w:noVBand="1"/>
            </w:tblPr>
            <w:tblGrid>
              <w:gridCol w:w="8962"/>
            </w:tblGrid>
            <w:tr w:rsidR="00051467" w14:paraId="24BD7774" w14:textId="77777777" w:rsidTr="00734812">
              <w:tc>
                <w:tcPr>
                  <w:tcW w:w="0" w:type="auto"/>
                  <w:tcMar>
                    <w:top w:w="0" w:type="auto"/>
                    <w:bottom w:w="0" w:type="auto"/>
                  </w:tcMar>
                </w:tcPr>
                <w:p w14:paraId="48E6AA14" w14:textId="77777777" w:rsidR="00051467" w:rsidRDefault="00051467" w:rsidP="00BC48A5">
                  <w:pPr>
                    <w:numPr>
                      <w:ilvl w:val="0"/>
                      <w:numId w:val="16"/>
                    </w:numPr>
                    <w:jc w:val="both"/>
                    <w:rPr>
                      <w:rFonts w:ascii="Arial" w:hAnsi="Arial" w:cs="Arial"/>
                      <w:color w:val="000000"/>
                      <w:sz w:val="18"/>
                      <w:szCs w:val="18"/>
                    </w:rPr>
                  </w:pPr>
                  <w:r>
                    <w:rPr>
                      <w:rFonts w:ascii="Arial" w:hAnsi="Arial" w:cs="Arial"/>
                      <w:color w:val="000000"/>
                      <w:sz w:val="18"/>
                      <w:szCs w:val="18"/>
                    </w:rPr>
                    <w:t>dobava opreme z vsemi zahtevanimi karakteristikami je bistven element te pogodbe,</w:t>
                  </w:r>
                </w:p>
                <w:p w14:paraId="5417AEA9" w14:textId="77777777" w:rsidR="00051467" w:rsidRDefault="00051467" w:rsidP="00BC48A5">
                  <w:pPr>
                    <w:numPr>
                      <w:ilvl w:val="0"/>
                      <w:numId w:val="16"/>
                    </w:numPr>
                    <w:jc w:val="both"/>
                    <w:rPr>
                      <w:rFonts w:ascii="Arial" w:hAnsi="Arial" w:cs="Arial"/>
                      <w:color w:val="000000"/>
                      <w:sz w:val="18"/>
                      <w:szCs w:val="18"/>
                    </w:rPr>
                  </w:pPr>
                  <w:r>
                    <w:rPr>
                      <w:rFonts w:ascii="Arial" w:hAnsi="Arial" w:cs="Arial"/>
                      <w:color w:val="000000"/>
                      <w:sz w:val="18"/>
                      <w:szCs w:val="18"/>
                    </w:rPr>
                    <w:t xml:space="preserve">izvajalec mora opraviti dobavo predmeta na način in pod takšnimi pogoji, da pri prevozu ne pride do poškodovanja ali </w:t>
                  </w:r>
                  <w:proofErr w:type="spellStart"/>
                  <w:r>
                    <w:rPr>
                      <w:rFonts w:ascii="Arial" w:hAnsi="Arial" w:cs="Arial"/>
                      <w:color w:val="000000"/>
                      <w:sz w:val="18"/>
                      <w:szCs w:val="18"/>
                    </w:rPr>
                    <w:t>dekalibracije</w:t>
                  </w:r>
                  <w:proofErr w:type="spellEnd"/>
                  <w:r>
                    <w:rPr>
                      <w:rFonts w:ascii="Arial" w:hAnsi="Arial" w:cs="Arial"/>
                      <w:color w:val="000000"/>
                      <w:sz w:val="18"/>
                      <w:szCs w:val="18"/>
                    </w:rPr>
                    <w:t xml:space="preserve"> dobavljene opreme,</w:t>
                  </w:r>
                </w:p>
                <w:p w14:paraId="2B946ABA" w14:textId="77777777" w:rsidR="00051467" w:rsidRDefault="00051467" w:rsidP="00BC48A5">
                  <w:pPr>
                    <w:numPr>
                      <w:ilvl w:val="0"/>
                      <w:numId w:val="16"/>
                    </w:numPr>
                    <w:jc w:val="both"/>
                    <w:rPr>
                      <w:rFonts w:ascii="Arial" w:hAnsi="Arial" w:cs="Arial"/>
                      <w:color w:val="000000"/>
                      <w:sz w:val="18"/>
                      <w:szCs w:val="18"/>
                    </w:rPr>
                  </w:pPr>
                  <w:r>
                    <w:rPr>
                      <w:rFonts w:ascii="Arial" w:hAnsi="Arial" w:cs="Arial"/>
                      <w:color w:val="000000"/>
                      <w:sz w:val="18"/>
                      <w:szCs w:val="18"/>
                    </w:rPr>
                    <w:t>pred prevzemom mora dobavitelj dobavljeno opremo ustrezno kalibrirati in nastaviti, tako da je primerna za izvedbo testnega preizkusa opreme,</w:t>
                  </w:r>
                </w:p>
                <w:p w14:paraId="77CF3988" w14:textId="77777777" w:rsidR="00051467" w:rsidRDefault="00051467" w:rsidP="00BC48A5">
                  <w:pPr>
                    <w:numPr>
                      <w:ilvl w:val="0"/>
                      <w:numId w:val="16"/>
                    </w:numPr>
                    <w:jc w:val="both"/>
                    <w:rPr>
                      <w:rFonts w:ascii="Arial" w:hAnsi="Arial" w:cs="Arial"/>
                      <w:color w:val="000000"/>
                      <w:sz w:val="18"/>
                      <w:szCs w:val="18"/>
                    </w:rPr>
                  </w:pPr>
                  <w:r>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63DF200C" w14:textId="77777777" w:rsidR="00051467" w:rsidRDefault="00051467" w:rsidP="00BC48A5">
                  <w:pPr>
                    <w:numPr>
                      <w:ilvl w:val="0"/>
                      <w:numId w:val="16"/>
                    </w:numPr>
                    <w:jc w:val="both"/>
                    <w:rPr>
                      <w:rFonts w:ascii="Arial" w:hAnsi="Arial" w:cs="Arial"/>
                      <w:color w:val="000000"/>
                      <w:sz w:val="18"/>
                      <w:szCs w:val="18"/>
                    </w:rPr>
                  </w:pPr>
                  <w:r>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p w14:paraId="01DD6021" w14:textId="77777777" w:rsidR="00051467" w:rsidRDefault="00051467" w:rsidP="00734812">
                  <w:pPr>
                    <w:ind w:left="720"/>
                    <w:jc w:val="both"/>
                    <w:rPr>
                      <w:rFonts w:ascii="Arial" w:hAnsi="Arial" w:cs="Arial"/>
                      <w:color w:val="000000"/>
                      <w:sz w:val="18"/>
                      <w:szCs w:val="18"/>
                    </w:rPr>
                  </w:pPr>
                </w:p>
              </w:tc>
            </w:tr>
          </w:tbl>
          <w:p w14:paraId="139C7017" w14:textId="77777777" w:rsidR="00051467" w:rsidRDefault="00051467" w:rsidP="00734812"/>
        </w:tc>
      </w:tr>
    </w:tbl>
    <w:p w14:paraId="4DEEB14E" w14:textId="77777777" w:rsidR="00051467" w:rsidRDefault="00051467" w:rsidP="00051467">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9178"/>
      </w:tblGrid>
      <w:tr w:rsidR="00051467" w14:paraId="225AC4D4" w14:textId="77777777" w:rsidTr="00734812">
        <w:tc>
          <w:tcPr>
            <w:tcW w:w="0" w:type="auto"/>
            <w:tcMar>
              <w:top w:w="0" w:type="auto"/>
              <w:bottom w:w="0" w:type="auto"/>
            </w:tcMar>
          </w:tcPr>
          <w:p w14:paraId="5914D048" w14:textId="77777777" w:rsidR="00051467" w:rsidRDefault="00051467" w:rsidP="00734812">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0E8736EC" w14:textId="77777777" w:rsidR="00051467" w:rsidRDefault="00051467" w:rsidP="00734812">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7452AA43" w14:textId="77777777" w:rsidR="00051467" w:rsidRDefault="00051467" w:rsidP="00734812">
            <w:pPr>
              <w:spacing w:before="225" w:after="225"/>
              <w:jc w:val="both"/>
            </w:pPr>
            <w:r>
              <w:rPr>
                <w:rFonts w:ascii="Arial" w:hAnsi="Arial" w:cs="Arial"/>
                <w:color w:val="000000"/>
                <w:sz w:val="18"/>
                <w:szCs w:val="18"/>
              </w:rPr>
              <w:t>Z dobaviteljem se v tem primeru sklene dodatek k osnovni pogodbi ali nova pogodba.</w:t>
            </w:r>
          </w:p>
        </w:tc>
      </w:tr>
    </w:tbl>
    <w:p w14:paraId="0F3DAF7E" w14:textId="77777777" w:rsidR="00051467" w:rsidRDefault="00051467" w:rsidP="00051467">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9178"/>
      </w:tblGrid>
      <w:tr w:rsidR="00051467" w14:paraId="09F67A54" w14:textId="77777777" w:rsidTr="00734812">
        <w:tc>
          <w:tcPr>
            <w:tcW w:w="0" w:type="auto"/>
            <w:tcMar>
              <w:top w:w="0" w:type="auto"/>
              <w:bottom w:w="0" w:type="auto"/>
            </w:tcMar>
          </w:tcPr>
          <w:p w14:paraId="4C822A46" w14:textId="77777777" w:rsidR="00051467" w:rsidRPr="007D5FC9" w:rsidRDefault="00051467" w:rsidP="00734812">
            <w:pPr>
              <w:spacing w:before="225" w:after="225"/>
              <w:jc w:val="both"/>
              <w:rPr>
                <w:rFonts w:ascii="Arial" w:hAnsi="Arial" w:cs="Arial"/>
                <w:color w:val="000000"/>
                <w:sz w:val="18"/>
                <w:szCs w:val="18"/>
              </w:rPr>
            </w:pPr>
            <w:r w:rsidRPr="007D5FC9">
              <w:rPr>
                <w:rFonts w:ascii="Arial" w:hAnsi="Arial" w:cs="Arial"/>
                <w:color w:val="000000"/>
                <w:sz w:val="18"/>
                <w:szCs w:val="18"/>
              </w:rPr>
              <w:t>Pogodbena vrednost opreme je dogovorjena na osnovi ponudbe dobavitelja in znaša</w:t>
            </w:r>
          </w:p>
          <w:p w14:paraId="389C8D6E" w14:textId="77777777" w:rsidR="00051467" w:rsidRPr="007D5FC9" w:rsidRDefault="00051467" w:rsidP="00734812">
            <w:pPr>
              <w:spacing w:before="225" w:after="225"/>
              <w:jc w:val="both"/>
              <w:rPr>
                <w:rFonts w:ascii="Arial" w:hAnsi="Arial" w:cs="Arial"/>
                <w:color w:val="000000"/>
                <w:sz w:val="18"/>
                <w:szCs w:val="18"/>
              </w:rPr>
            </w:pPr>
            <w:r w:rsidRPr="007D5FC9">
              <w:rPr>
                <w:rFonts w:ascii="Arial" w:hAnsi="Arial" w:cs="Arial"/>
                <w:color w:val="000000"/>
                <w:sz w:val="18"/>
                <w:szCs w:val="18"/>
              </w:rPr>
              <w:t>____________ EUR brez DDV oz. __________________ EUR z DDV.</w:t>
            </w:r>
          </w:p>
          <w:p w14:paraId="68EA922B" w14:textId="77777777" w:rsidR="00051467" w:rsidRDefault="00051467" w:rsidP="00734812">
            <w:pPr>
              <w:spacing w:before="225" w:after="225"/>
              <w:jc w:val="both"/>
            </w:pPr>
            <w:r w:rsidRPr="007D5FC9">
              <w:rPr>
                <w:rFonts w:ascii="Arial" w:hAnsi="Arial" w:cs="Arial"/>
                <w:color w:val="000000"/>
                <w:sz w:val="18"/>
                <w:szCs w:val="18"/>
              </w:rPr>
              <w:t>V ceno za plačilo so zajeti vsi stroški, in sicer stroški dobave, montaže, šolanja, špediterski, prevozni, carinski, davek na dodano vrednost, ter vsi morebitni drugi stroški, popusti in rabati.</w:t>
            </w:r>
          </w:p>
        </w:tc>
      </w:tr>
    </w:tbl>
    <w:p w14:paraId="4FBFA1E9" w14:textId="77777777" w:rsidR="00051467" w:rsidRDefault="00051467" w:rsidP="00051467">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9178"/>
      </w:tblGrid>
      <w:tr w:rsidR="00051467" w14:paraId="5CA1B82A" w14:textId="77777777" w:rsidTr="00734812">
        <w:tc>
          <w:tcPr>
            <w:tcW w:w="0" w:type="auto"/>
            <w:tcMar>
              <w:top w:w="0" w:type="auto"/>
              <w:bottom w:w="0" w:type="auto"/>
            </w:tcMar>
          </w:tcPr>
          <w:p w14:paraId="05B346BB" w14:textId="77777777" w:rsidR="00051467" w:rsidRDefault="00051467" w:rsidP="00734812">
            <w:pPr>
              <w:spacing w:before="225" w:after="225"/>
              <w:jc w:val="both"/>
              <w:rPr>
                <w:rFonts w:ascii="Arial" w:hAnsi="Arial" w:cs="Arial"/>
                <w:color w:val="000000"/>
                <w:sz w:val="18"/>
                <w:szCs w:val="18"/>
              </w:rPr>
            </w:pPr>
            <w:r w:rsidRPr="007D5FC9">
              <w:rPr>
                <w:rFonts w:ascii="Arial" w:hAnsi="Arial" w:cs="Arial"/>
                <w:color w:val="000000"/>
                <w:sz w:val="18"/>
                <w:szCs w:val="18"/>
              </w:rPr>
              <w:t>Rok plačila je 30 dni od prejema pravilno izstavljenega računa, ki se izstavi po opravljeni dobavi, montaži in zagonu ter izvedbi šolanja.</w:t>
            </w:r>
          </w:p>
          <w:p w14:paraId="49AD3AAA" w14:textId="77777777" w:rsidR="00051467" w:rsidRDefault="00051467" w:rsidP="00734812">
            <w:pPr>
              <w:spacing w:before="225" w:after="225"/>
              <w:jc w:val="both"/>
              <w:rPr>
                <w:rFonts w:ascii="Arial" w:hAnsi="Arial" w:cs="Arial"/>
                <w:color w:val="000000"/>
                <w:sz w:val="18"/>
                <w:szCs w:val="18"/>
              </w:rPr>
            </w:pPr>
          </w:p>
          <w:p w14:paraId="15B07795" w14:textId="77777777" w:rsidR="00051467" w:rsidRDefault="00051467" w:rsidP="00734812">
            <w:pPr>
              <w:spacing w:before="225" w:after="225"/>
              <w:jc w:val="both"/>
              <w:rPr>
                <w:rFonts w:ascii="Arial" w:hAnsi="Arial" w:cs="Arial"/>
                <w:color w:val="000000"/>
                <w:sz w:val="18"/>
                <w:szCs w:val="18"/>
              </w:rPr>
            </w:pPr>
          </w:p>
          <w:p w14:paraId="2DE85138" w14:textId="77777777" w:rsidR="00051467" w:rsidRDefault="00051467" w:rsidP="00734812">
            <w:pPr>
              <w:spacing w:before="225" w:after="225"/>
              <w:jc w:val="both"/>
              <w:rPr>
                <w:rFonts w:ascii="Arial" w:hAnsi="Arial" w:cs="Arial"/>
                <w:color w:val="000000"/>
                <w:sz w:val="18"/>
                <w:szCs w:val="18"/>
              </w:rPr>
            </w:pPr>
          </w:p>
          <w:p w14:paraId="44808CC3" w14:textId="77777777" w:rsidR="00051467" w:rsidRDefault="00051467" w:rsidP="00734812">
            <w:pPr>
              <w:spacing w:before="225" w:after="225"/>
              <w:jc w:val="both"/>
              <w:rPr>
                <w:rFonts w:ascii="Arial" w:hAnsi="Arial" w:cs="Arial"/>
                <w:color w:val="000000"/>
                <w:sz w:val="18"/>
                <w:szCs w:val="18"/>
              </w:rPr>
            </w:pPr>
          </w:p>
          <w:p w14:paraId="12A4F041" w14:textId="77777777" w:rsidR="00051467" w:rsidRDefault="00051467" w:rsidP="00734812">
            <w:pPr>
              <w:spacing w:before="225" w:after="225"/>
              <w:jc w:val="both"/>
            </w:pPr>
          </w:p>
        </w:tc>
      </w:tr>
    </w:tbl>
    <w:p w14:paraId="43231932" w14:textId="77777777" w:rsidR="00051467" w:rsidRDefault="00051467" w:rsidP="00051467">
      <w:pPr>
        <w:spacing w:before="225" w:after="225" w:line="240" w:lineRule="auto"/>
        <w:jc w:val="both"/>
      </w:pPr>
      <w:r>
        <w:rPr>
          <w:rFonts w:ascii="Arial" w:hAnsi="Arial" w:cs="Arial"/>
          <w:b/>
          <w:bCs/>
          <w:color w:val="000000"/>
          <w:sz w:val="18"/>
          <w:szCs w:val="18"/>
        </w:rPr>
        <w:lastRenderedPageBreak/>
        <w:t>III. POGODBENA CENA</w:t>
      </w:r>
    </w:p>
    <w:p w14:paraId="348A6942" w14:textId="77777777" w:rsidR="00051467" w:rsidRDefault="00051467" w:rsidP="00051467">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9178"/>
      </w:tblGrid>
      <w:tr w:rsidR="00051467" w14:paraId="295FF59F" w14:textId="77777777" w:rsidTr="00734812">
        <w:tc>
          <w:tcPr>
            <w:tcW w:w="0" w:type="auto"/>
            <w:tcMar>
              <w:top w:w="0" w:type="auto"/>
              <w:bottom w:w="0" w:type="auto"/>
            </w:tcMar>
          </w:tcPr>
          <w:p w14:paraId="3CF4D780" w14:textId="77777777" w:rsidR="00051467" w:rsidRDefault="00051467" w:rsidP="00734812">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7FC3121" w14:textId="77777777" w:rsidR="00051467" w:rsidRDefault="00051467" w:rsidP="00734812">
            <w:pPr>
              <w:spacing w:before="225" w:after="225"/>
              <w:jc w:val="both"/>
            </w:pPr>
            <w:r>
              <w:rPr>
                <w:rFonts w:ascii="Arial" w:hAnsi="Arial" w:cs="Arial"/>
                <w:color w:val="000000"/>
                <w:sz w:val="18"/>
                <w:szCs w:val="18"/>
              </w:rPr>
              <w:t>Dobavitelj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40F57A7B" w14:textId="77777777" w:rsidR="00051467" w:rsidRDefault="00051467" w:rsidP="00734812">
            <w:pPr>
              <w:spacing w:before="225" w:after="225"/>
              <w:jc w:val="both"/>
            </w:pPr>
            <w:r>
              <w:rPr>
                <w:rFonts w:ascii="Arial" w:hAnsi="Arial" w:cs="Arial"/>
                <w:color w:val="000000"/>
                <w:sz w:val="18"/>
                <w:szCs w:val="18"/>
              </w:rPr>
              <w:t>V kolikor naročnik računa ne zavrne v roku 8 delovnih dni od prejema, se račun šteje za potrjenega.</w:t>
            </w:r>
          </w:p>
          <w:p w14:paraId="2468A311" w14:textId="77777777" w:rsidR="00051467" w:rsidRDefault="00051467" w:rsidP="00734812">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5D44899B" w14:textId="77777777" w:rsidR="00051467" w:rsidRDefault="00051467" w:rsidP="00734812">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615EA755" w14:textId="77777777" w:rsidR="00051467" w:rsidRDefault="00051467" w:rsidP="00051467">
      <w:pPr>
        <w:spacing w:before="225" w:after="225" w:line="240" w:lineRule="auto"/>
        <w:jc w:val="both"/>
      </w:pPr>
      <w:r>
        <w:rPr>
          <w:rFonts w:ascii="Arial" w:hAnsi="Arial" w:cs="Arial"/>
          <w:b/>
          <w:bCs/>
          <w:color w:val="000000"/>
          <w:sz w:val="18"/>
          <w:szCs w:val="18"/>
        </w:rPr>
        <w:t>IV. DOBAVNI ROK</w:t>
      </w:r>
    </w:p>
    <w:p w14:paraId="0746482A" w14:textId="77777777" w:rsidR="00051467" w:rsidRDefault="00051467" w:rsidP="00051467">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9178"/>
      </w:tblGrid>
      <w:tr w:rsidR="00051467" w14:paraId="6714664D" w14:textId="77777777" w:rsidTr="00734812">
        <w:tc>
          <w:tcPr>
            <w:tcW w:w="0" w:type="auto"/>
            <w:tcMar>
              <w:top w:w="0" w:type="auto"/>
              <w:bottom w:w="0" w:type="auto"/>
            </w:tcMar>
          </w:tcPr>
          <w:p w14:paraId="2E4B3665" w14:textId="3721D5BB" w:rsidR="00051467" w:rsidRPr="007D5FC9" w:rsidRDefault="00051467" w:rsidP="00734812">
            <w:pPr>
              <w:spacing w:before="225" w:after="225"/>
              <w:jc w:val="both"/>
              <w:rPr>
                <w:rFonts w:ascii="Arial" w:hAnsi="Arial" w:cs="Arial"/>
                <w:color w:val="000000"/>
                <w:sz w:val="18"/>
                <w:szCs w:val="18"/>
              </w:rPr>
            </w:pPr>
            <w:r w:rsidRPr="007D5FC9">
              <w:rPr>
                <w:rFonts w:ascii="Arial" w:hAnsi="Arial" w:cs="Arial"/>
                <w:color w:val="000000"/>
                <w:sz w:val="18"/>
                <w:szCs w:val="18"/>
              </w:rPr>
              <w:t xml:space="preserve">Izvajalec se zavezuje, da bo celotno količino dobavil najkasneje v ____________ (največ </w:t>
            </w:r>
            <w:r w:rsidR="009841B3">
              <w:rPr>
                <w:rFonts w:ascii="Arial" w:hAnsi="Arial" w:cs="Arial"/>
                <w:color w:val="000000"/>
                <w:sz w:val="18"/>
                <w:szCs w:val="18"/>
              </w:rPr>
              <w:t>45</w:t>
            </w:r>
            <w:r w:rsidRPr="007D5FC9">
              <w:rPr>
                <w:rFonts w:ascii="Arial" w:hAnsi="Arial" w:cs="Arial"/>
                <w:color w:val="000000"/>
                <w:sz w:val="18"/>
                <w:szCs w:val="18"/>
              </w:rPr>
              <w:t>) dneh od obojestranskega podpisa pogodbe. Rok dobave je bistvena sestavina te pogodbe.</w:t>
            </w:r>
          </w:p>
          <w:p w14:paraId="167290F1" w14:textId="2E056E9F" w:rsidR="00051467" w:rsidRPr="007D5FC9" w:rsidRDefault="00051467" w:rsidP="00734812">
            <w:pPr>
              <w:spacing w:before="225" w:after="225"/>
              <w:jc w:val="both"/>
              <w:rPr>
                <w:rFonts w:ascii="Arial" w:hAnsi="Arial" w:cs="Arial"/>
                <w:color w:val="000000"/>
                <w:sz w:val="18"/>
                <w:szCs w:val="18"/>
              </w:rPr>
            </w:pPr>
            <w:r w:rsidRPr="007D5FC9">
              <w:rPr>
                <w:rFonts w:ascii="Arial" w:hAnsi="Arial" w:cs="Arial"/>
                <w:color w:val="000000"/>
                <w:sz w:val="18"/>
                <w:szCs w:val="18"/>
              </w:rPr>
              <w:t xml:space="preserve">Za dobavo blaga se upošteva </w:t>
            </w:r>
            <w:proofErr w:type="spellStart"/>
            <w:r w:rsidRPr="007D5FC9">
              <w:rPr>
                <w:rFonts w:ascii="Arial" w:hAnsi="Arial" w:cs="Arial"/>
                <w:color w:val="000000"/>
                <w:sz w:val="18"/>
                <w:szCs w:val="18"/>
              </w:rPr>
              <w:t>Incoterms</w:t>
            </w:r>
            <w:proofErr w:type="spellEnd"/>
            <w:r w:rsidRPr="007D5FC9">
              <w:rPr>
                <w:rFonts w:ascii="Arial" w:hAnsi="Arial" w:cs="Arial"/>
                <w:color w:val="000000"/>
                <w:sz w:val="18"/>
                <w:szCs w:val="18"/>
              </w:rPr>
              <w:t xml:space="preserve"> 20</w:t>
            </w:r>
            <w:r w:rsidR="009841B3">
              <w:rPr>
                <w:rFonts w:ascii="Arial" w:hAnsi="Arial" w:cs="Arial"/>
                <w:color w:val="000000"/>
                <w:sz w:val="18"/>
                <w:szCs w:val="18"/>
              </w:rPr>
              <w:t>20</w:t>
            </w:r>
            <w:r w:rsidRPr="007D5FC9">
              <w:rPr>
                <w:rFonts w:ascii="Arial" w:hAnsi="Arial" w:cs="Arial"/>
                <w:color w:val="000000"/>
                <w:sz w:val="18"/>
                <w:szCs w:val="18"/>
              </w:rPr>
              <w:t xml:space="preserve"> klavzula DDP, na sedežu naročnika, razen kadar je izrecno določeno drugo mesto dobave.</w:t>
            </w:r>
          </w:p>
          <w:p w14:paraId="442F35A2" w14:textId="77777777" w:rsidR="00051467" w:rsidRPr="007D5FC9" w:rsidRDefault="00051467" w:rsidP="00734812">
            <w:pPr>
              <w:spacing w:before="225" w:after="225"/>
              <w:jc w:val="both"/>
              <w:rPr>
                <w:rFonts w:ascii="Arial" w:hAnsi="Arial" w:cs="Arial"/>
                <w:color w:val="000000"/>
                <w:sz w:val="18"/>
                <w:szCs w:val="18"/>
              </w:rPr>
            </w:pPr>
            <w:r w:rsidRPr="007D5FC9">
              <w:rPr>
                <w:rFonts w:ascii="Arial" w:hAnsi="Arial" w:cs="Arial"/>
                <w:color w:val="000000"/>
                <w:sz w:val="18"/>
                <w:szCs w:val="18"/>
              </w:rPr>
              <w:t>Izvajalec mora do navedenega datuma opraviti vse pogodbene obveznosti, vključno z montažo oz. vgraditvijo in preizkusom doseganja pogodbeno tehnično – tehnoloških parametrov in funkcionalnega delovanja, če je to potrebno.</w:t>
            </w:r>
          </w:p>
          <w:p w14:paraId="622957A6" w14:textId="77777777" w:rsidR="00051467" w:rsidRDefault="00051467" w:rsidP="00734812">
            <w:pPr>
              <w:spacing w:before="225" w:after="225"/>
              <w:jc w:val="both"/>
            </w:pPr>
            <w:r w:rsidRPr="007D5FC9">
              <w:rPr>
                <w:rFonts w:ascii="Arial" w:hAnsi="Arial" w:cs="Arial"/>
                <w:color w:val="000000"/>
                <w:sz w:val="18"/>
                <w:szCs w:val="18"/>
              </w:rPr>
              <w:t>V kolikor izvajalec svojih obveznosti ne bo opravil v pogodbenem roku, je naročniku odškodninsko odgovoren za vso neposredno in posredno škodo iz naslova zamude.</w:t>
            </w:r>
          </w:p>
        </w:tc>
      </w:tr>
    </w:tbl>
    <w:p w14:paraId="14A58080" w14:textId="77777777" w:rsidR="00051467" w:rsidRDefault="00051467" w:rsidP="00051467">
      <w:pPr>
        <w:spacing w:before="225" w:after="225" w:line="240" w:lineRule="auto"/>
        <w:jc w:val="both"/>
      </w:pPr>
      <w:r>
        <w:rPr>
          <w:rFonts w:ascii="Arial" w:hAnsi="Arial" w:cs="Arial"/>
          <w:b/>
          <w:bCs/>
          <w:color w:val="000000"/>
          <w:sz w:val="18"/>
          <w:szCs w:val="18"/>
        </w:rPr>
        <w:t>V. PODIZVAJALCI</w:t>
      </w:r>
    </w:p>
    <w:p w14:paraId="2C3F70E3" w14:textId="77777777" w:rsidR="00051467" w:rsidRDefault="00051467" w:rsidP="00051467">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051467" w14:paraId="1755580C" w14:textId="77777777" w:rsidTr="00734812">
        <w:tc>
          <w:tcPr>
            <w:tcW w:w="0" w:type="auto"/>
            <w:tcMar>
              <w:top w:w="0" w:type="auto"/>
              <w:bottom w:w="0" w:type="auto"/>
            </w:tcMar>
          </w:tcPr>
          <w:p w14:paraId="18DA8BC2" w14:textId="77777777" w:rsidR="00051467" w:rsidRDefault="00051467" w:rsidP="00734812">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051467" w14:paraId="13C64C3C" w14:textId="77777777" w:rsidTr="0073481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3305C68" w14:textId="77777777" w:rsidR="00051467" w:rsidRDefault="00051467" w:rsidP="00734812">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155CDD5" w14:textId="77777777" w:rsidR="00051467" w:rsidRDefault="00051467" w:rsidP="00734812"/>
              </w:tc>
            </w:tr>
            <w:tr w:rsidR="00051467" w14:paraId="02B2F46C" w14:textId="77777777" w:rsidTr="0073481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96743D5" w14:textId="77777777" w:rsidR="00051467" w:rsidRDefault="00051467" w:rsidP="00734812">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9A21865" w14:textId="77777777" w:rsidR="00051467" w:rsidRDefault="00051467" w:rsidP="00734812">
                  <w:pPr>
                    <w:spacing w:before="135" w:after="135"/>
                    <w:jc w:val="both"/>
                    <w:textAlignment w:val="center"/>
                  </w:pPr>
                  <w:r>
                    <w:rPr>
                      <w:rFonts w:ascii="Arial" w:hAnsi="Arial" w:cs="Arial"/>
                      <w:color w:val="000000"/>
                      <w:position w:val="-2"/>
                      <w:sz w:val="18"/>
                      <w:szCs w:val="18"/>
                    </w:rPr>
                    <w:t>Opis del, ki jih bo izvedel podizvajalec:</w:t>
                  </w:r>
                </w:p>
                <w:p w14:paraId="6A8EC89C" w14:textId="77777777" w:rsidR="00051467" w:rsidRDefault="00051467" w:rsidP="0073481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051467" w14:paraId="0ED9F7A0" w14:textId="77777777" w:rsidTr="0073481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6578E5B" w14:textId="77777777" w:rsidR="00051467" w:rsidRDefault="00051467" w:rsidP="00734812">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7FCF89B" w14:textId="77777777" w:rsidR="00051467" w:rsidRDefault="00051467" w:rsidP="00734812"/>
              </w:tc>
            </w:tr>
            <w:tr w:rsidR="00051467" w14:paraId="0987E60F" w14:textId="77777777" w:rsidTr="0073481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AFD7A22" w14:textId="77777777" w:rsidR="00051467" w:rsidRDefault="00051467" w:rsidP="00734812">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9434F5B" w14:textId="77777777" w:rsidR="00051467" w:rsidRDefault="00051467" w:rsidP="00734812">
                  <w:pPr>
                    <w:spacing w:before="135" w:after="135"/>
                    <w:jc w:val="both"/>
                    <w:textAlignment w:val="center"/>
                  </w:pPr>
                  <w:r>
                    <w:rPr>
                      <w:rFonts w:ascii="Arial" w:hAnsi="Arial" w:cs="Arial"/>
                      <w:color w:val="000000"/>
                      <w:position w:val="-2"/>
                      <w:sz w:val="18"/>
                      <w:szCs w:val="18"/>
                    </w:rPr>
                    <w:t>Opis del, ki jih bo izvedel podizvajalec:</w:t>
                  </w:r>
                </w:p>
                <w:p w14:paraId="36482A34" w14:textId="77777777" w:rsidR="00051467" w:rsidRDefault="00051467" w:rsidP="00734812">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3D9186C5" w14:textId="77777777" w:rsidR="00051467" w:rsidRDefault="00051467" w:rsidP="00734812"/>
          <w:p w14:paraId="12EC0BAF" w14:textId="77777777" w:rsidR="00051467" w:rsidRDefault="00051467" w:rsidP="00734812">
            <w:pPr>
              <w:spacing w:before="225" w:after="225"/>
              <w:jc w:val="both"/>
            </w:pPr>
            <w:r>
              <w:rPr>
                <w:rFonts w:ascii="Arial" w:hAnsi="Arial" w:cs="Arial"/>
                <w:i/>
                <w:iCs/>
                <w:color w:val="000000"/>
                <w:sz w:val="18"/>
                <w:szCs w:val="18"/>
              </w:rPr>
              <w:lastRenderedPageBreak/>
              <w:t>Opomba:</w:t>
            </w:r>
          </w:p>
          <w:p w14:paraId="0489036E" w14:textId="77777777" w:rsidR="00051467" w:rsidRDefault="00051467" w:rsidP="00734812">
            <w:pPr>
              <w:spacing w:before="225" w:after="225"/>
              <w:jc w:val="both"/>
            </w:pPr>
            <w:r>
              <w:rPr>
                <w:rFonts w:ascii="Arial" w:hAnsi="Arial" w:cs="Arial"/>
                <w:i/>
                <w:iCs/>
                <w:color w:val="000000"/>
                <w:sz w:val="18"/>
                <w:szCs w:val="18"/>
              </w:rPr>
              <w:t>V KOLIKOR PONUDNIK NE NASTOPA S PODIZVAJALCI SE RAZDELEK IZBRIŠE</w:t>
            </w:r>
          </w:p>
        </w:tc>
      </w:tr>
    </w:tbl>
    <w:p w14:paraId="401F89F8" w14:textId="77777777" w:rsidR="00051467" w:rsidRDefault="00051467" w:rsidP="00051467">
      <w:pPr>
        <w:spacing w:after="0" w:line="240" w:lineRule="auto"/>
        <w:jc w:val="center"/>
      </w:pPr>
      <w:r>
        <w:rPr>
          <w:rFonts w:ascii="Arial" w:hAnsi="Arial" w:cs="Arial"/>
          <w:b/>
          <w:bCs/>
          <w:color w:val="000000"/>
          <w:sz w:val="18"/>
          <w:szCs w:val="18"/>
        </w:rPr>
        <w:lastRenderedPageBreak/>
        <w:t>11. člen</w:t>
      </w:r>
    </w:p>
    <w:tbl>
      <w:tblPr>
        <w:tblStyle w:val="NormalTablePHPDOCX"/>
        <w:tblW w:w="0" w:type="auto"/>
        <w:tblInd w:w="108" w:type="dxa"/>
        <w:tblLook w:val="04A0" w:firstRow="1" w:lastRow="0" w:firstColumn="1" w:lastColumn="0" w:noHBand="0" w:noVBand="1"/>
      </w:tblPr>
      <w:tblGrid>
        <w:gridCol w:w="9178"/>
      </w:tblGrid>
      <w:tr w:rsidR="00051467" w14:paraId="4409BEEB" w14:textId="77777777" w:rsidTr="00734812">
        <w:tc>
          <w:tcPr>
            <w:tcW w:w="0" w:type="auto"/>
            <w:tcMar>
              <w:top w:w="0" w:type="auto"/>
              <w:bottom w:w="0" w:type="auto"/>
            </w:tcMar>
          </w:tcPr>
          <w:p w14:paraId="14FCBF1F" w14:textId="77777777" w:rsidR="00051467" w:rsidRDefault="00051467" w:rsidP="00734812">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3F3CBB70" w14:textId="77777777" w:rsidR="00051467" w:rsidRDefault="00051467" w:rsidP="00734812">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962"/>
            </w:tblGrid>
            <w:tr w:rsidR="00051467" w14:paraId="240F4186" w14:textId="77777777" w:rsidTr="00734812">
              <w:tc>
                <w:tcPr>
                  <w:tcW w:w="0" w:type="auto"/>
                  <w:tcMar>
                    <w:top w:w="0" w:type="auto"/>
                    <w:bottom w:w="0" w:type="auto"/>
                  </w:tcMar>
                </w:tcPr>
                <w:p w14:paraId="17EF93DA" w14:textId="77777777" w:rsidR="00051467" w:rsidRDefault="00051467" w:rsidP="00BC48A5">
                  <w:pPr>
                    <w:numPr>
                      <w:ilvl w:val="0"/>
                      <w:numId w:val="17"/>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5D07D5B4" w14:textId="77777777" w:rsidR="00051467" w:rsidRDefault="00051467" w:rsidP="00BC48A5">
                  <w:pPr>
                    <w:numPr>
                      <w:ilvl w:val="0"/>
                      <w:numId w:val="17"/>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109E4D7C" w14:textId="77777777" w:rsidR="00051467" w:rsidRDefault="00051467" w:rsidP="00BC48A5">
                  <w:pPr>
                    <w:numPr>
                      <w:ilvl w:val="0"/>
                      <w:numId w:val="17"/>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78518359" w14:textId="77777777" w:rsidR="00051467" w:rsidRDefault="00051467" w:rsidP="00734812"/>
          <w:p w14:paraId="6A28ED15" w14:textId="77777777" w:rsidR="00051467" w:rsidRDefault="00051467" w:rsidP="00734812">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3F1C334B" w14:textId="77777777" w:rsidR="00051467" w:rsidRDefault="00051467" w:rsidP="00734812">
            <w:pPr>
              <w:spacing w:before="225" w:after="225"/>
              <w:jc w:val="both"/>
            </w:pPr>
            <w:r>
              <w:rPr>
                <w:rFonts w:ascii="Arial" w:hAnsi="Arial" w:cs="Arial"/>
                <w:color w:val="000000"/>
                <w:sz w:val="18"/>
                <w:szCs w:val="18"/>
              </w:rPr>
              <w:t>Plačila podizvajalcem se izvedejo v rokih in na enak način kot velja za plačila izvajalcu.</w:t>
            </w:r>
          </w:p>
          <w:p w14:paraId="37E896F8" w14:textId="77777777" w:rsidR="00051467" w:rsidRDefault="00051467" w:rsidP="00734812">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70F46FF3" w14:textId="77777777" w:rsidR="00051467" w:rsidRDefault="00051467" w:rsidP="00734812">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6C779E88" w14:textId="77777777" w:rsidR="00051467" w:rsidRDefault="00051467" w:rsidP="00734812">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44EE0C6C" w14:textId="77777777" w:rsidR="00051467" w:rsidRDefault="00051467" w:rsidP="00051467">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9178"/>
      </w:tblGrid>
      <w:tr w:rsidR="00051467" w14:paraId="389D667B" w14:textId="77777777" w:rsidTr="00734812">
        <w:tc>
          <w:tcPr>
            <w:tcW w:w="0" w:type="auto"/>
            <w:tcMar>
              <w:top w:w="0" w:type="auto"/>
              <w:bottom w:w="0" w:type="auto"/>
            </w:tcMar>
          </w:tcPr>
          <w:p w14:paraId="7B5F56E9" w14:textId="77777777" w:rsidR="00051467" w:rsidRDefault="00051467" w:rsidP="00734812">
            <w:pPr>
              <w:spacing w:before="225" w:after="225"/>
              <w:jc w:val="both"/>
            </w:pPr>
            <w:r>
              <w:rPr>
                <w:rFonts w:ascii="Arial" w:hAnsi="Arial" w:cs="Arial"/>
                <w:color w:val="000000"/>
                <w:sz w:val="18"/>
                <w:szCs w:val="18"/>
              </w:rPr>
              <w:t>Naročnik se zavezuje poravnati pogodbeno ceno za pravilno dobavo blaga na podlagi te pogodbe.</w:t>
            </w:r>
          </w:p>
          <w:p w14:paraId="13961405" w14:textId="77777777" w:rsidR="00051467" w:rsidRDefault="00051467" w:rsidP="00734812">
            <w:pPr>
              <w:spacing w:before="225" w:after="225"/>
              <w:jc w:val="both"/>
              <w:rPr>
                <w:rFonts w:ascii="Arial" w:hAnsi="Arial" w:cs="Arial"/>
                <w:color w:val="000000"/>
                <w:sz w:val="18"/>
                <w:szCs w:val="18"/>
              </w:rPr>
            </w:pPr>
            <w:r>
              <w:rPr>
                <w:rFonts w:ascii="Arial" w:hAnsi="Arial" w:cs="Arial"/>
                <w:color w:val="000000"/>
                <w:sz w:val="18"/>
                <w:szCs w:val="18"/>
              </w:rPr>
              <w:t>Naročnik se zavezuje, da bo za nemoteno izvajanje pogodbenih obveznosti dobavitelja zagotovil sodelovanje oseb, ki bodo v stiku z dobaviteljem.</w:t>
            </w:r>
          </w:p>
          <w:p w14:paraId="7F8AC287" w14:textId="77777777" w:rsidR="00051467" w:rsidRDefault="00051467" w:rsidP="00734812">
            <w:pPr>
              <w:spacing w:before="225" w:after="225"/>
              <w:jc w:val="both"/>
              <w:rPr>
                <w:rFonts w:ascii="Arial" w:hAnsi="Arial" w:cs="Arial"/>
                <w:color w:val="000000"/>
                <w:sz w:val="18"/>
                <w:szCs w:val="18"/>
              </w:rPr>
            </w:pPr>
          </w:p>
          <w:p w14:paraId="0955B686" w14:textId="77777777" w:rsidR="00051467" w:rsidRDefault="00051467" w:rsidP="00734812">
            <w:pPr>
              <w:spacing w:before="225" w:after="225"/>
              <w:jc w:val="both"/>
              <w:rPr>
                <w:rFonts w:ascii="Arial" w:hAnsi="Arial" w:cs="Arial"/>
                <w:color w:val="000000"/>
                <w:sz w:val="18"/>
                <w:szCs w:val="18"/>
              </w:rPr>
            </w:pPr>
          </w:p>
          <w:p w14:paraId="3847E15C" w14:textId="77777777" w:rsidR="00051467" w:rsidRDefault="00051467" w:rsidP="00734812">
            <w:pPr>
              <w:spacing w:before="225" w:after="225"/>
              <w:jc w:val="both"/>
            </w:pPr>
          </w:p>
        </w:tc>
      </w:tr>
    </w:tbl>
    <w:p w14:paraId="41BDF5FD" w14:textId="77777777" w:rsidR="007560FF" w:rsidRDefault="007560FF" w:rsidP="007560FF">
      <w:pPr>
        <w:spacing w:before="225" w:after="225" w:line="240" w:lineRule="auto"/>
        <w:jc w:val="both"/>
      </w:pPr>
      <w:r>
        <w:rPr>
          <w:rFonts w:ascii="Arial" w:hAnsi="Arial" w:cs="Arial"/>
          <w:b/>
          <w:bCs/>
          <w:color w:val="000000"/>
          <w:sz w:val="18"/>
          <w:szCs w:val="18"/>
        </w:rPr>
        <w:lastRenderedPageBreak/>
        <w:t>VI. OBVEZNOSTI DOBAVITELJA</w:t>
      </w:r>
    </w:p>
    <w:p w14:paraId="2F92C13B" w14:textId="77777777" w:rsidR="007560FF" w:rsidRDefault="007560FF" w:rsidP="007560FF">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9178"/>
      </w:tblGrid>
      <w:tr w:rsidR="007560FF" w14:paraId="31BA66ED" w14:textId="77777777" w:rsidTr="005D48B6">
        <w:tc>
          <w:tcPr>
            <w:tcW w:w="0" w:type="auto"/>
            <w:tcMar>
              <w:top w:w="0" w:type="auto"/>
              <w:bottom w:w="0" w:type="auto"/>
            </w:tcMar>
          </w:tcPr>
          <w:p w14:paraId="2C0BBFE3" w14:textId="77777777" w:rsidR="007560FF" w:rsidRDefault="007560FF" w:rsidP="005D48B6">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962"/>
            </w:tblGrid>
            <w:tr w:rsidR="007560FF" w14:paraId="634AAB77" w14:textId="77777777" w:rsidTr="005D48B6">
              <w:tc>
                <w:tcPr>
                  <w:tcW w:w="0" w:type="auto"/>
                  <w:tcMar>
                    <w:top w:w="0" w:type="auto"/>
                    <w:bottom w:w="0" w:type="auto"/>
                  </w:tcMar>
                </w:tcPr>
                <w:p w14:paraId="59CD3DEE" w14:textId="77777777" w:rsidR="007560FF" w:rsidRPr="00720710" w:rsidRDefault="007560FF" w:rsidP="00BC48A5">
                  <w:pPr>
                    <w:numPr>
                      <w:ilvl w:val="0"/>
                      <w:numId w:val="18"/>
                    </w:numPr>
                    <w:jc w:val="both"/>
                    <w:rPr>
                      <w:rFonts w:ascii="Arial" w:hAnsi="Arial" w:cs="Arial"/>
                      <w:color w:val="000000"/>
                      <w:sz w:val="18"/>
                      <w:szCs w:val="18"/>
                    </w:rPr>
                  </w:pPr>
                  <w:r w:rsidRPr="00720710">
                    <w:rPr>
                      <w:rFonts w:ascii="Arial" w:hAnsi="Arial" w:cs="Arial"/>
                      <w:color w:val="000000"/>
                      <w:sz w:val="18"/>
                      <w:szCs w:val="18"/>
                    </w:rPr>
                    <w:t>oprema, dobavljena po tej pogodbi, nova in nerabljena;</w:t>
                  </w:r>
                </w:p>
                <w:p w14:paraId="31CDC4D4" w14:textId="77777777" w:rsidR="007560FF" w:rsidRPr="00720710" w:rsidRDefault="007560FF" w:rsidP="00BC48A5">
                  <w:pPr>
                    <w:numPr>
                      <w:ilvl w:val="0"/>
                      <w:numId w:val="18"/>
                    </w:numPr>
                    <w:jc w:val="both"/>
                    <w:rPr>
                      <w:rFonts w:ascii="Arial" w:hAnsi="Arial" w:cs="Arial"/>
                      <w:color w:val="000000"/>
                      <w:sz w:val="18"/>
                      <w:szCs w:val="18"/>
                    </w:rPr>
                  </w:pPr>
                  <w:r w:rsidRPr="00720710">
                    <w:rPr>
                      <w:rFonts w:ascii="Arial" w:hAnsi="Arial" w:cs="Arial"/>
                      <w:color w:val="000000"/>
                      <w:sz w:val="18"/>
                      <w:szCs w:val="18"/>
                    </w:rPr>
                    <w:t>zagotavljal dobro organizirano in  usposobljeno servisno službo, pooblaščeno od proizvajalca ponujene opreme, s sedežem v RS Sloveniji;</w:t>
                  </w:r>
                </w:p>
                <w:p w14:paraId="3E04CC09" w14:textId="77777777" w:rsidR="007560FF" w:rsidRPr="00720710" w:rsidRDefault="007560FF" w:rsidP="00BC48A5">
                  <w:pPr>
                    <w:numPr>
                      <w:ilvl w:val="0"/>
                      <w:numId w:val="18"/>
                    </w:numPr>
                    <w:jc w:val="both"/>
                    <w:rPr>
                      <w:rFonts w:ascii="Arial" w:hAnsi="Arial" w:cs="Arial"/>
                      <w:color w:val="000000"/>
                      <w:sz w:val="18"/>
                      <w:szCs w:val="18"/>
                    </w:rPr>
                  </w:pPr>
                  <w:r w:rsidRPr="00720710">
                    <w:rPr>
                      <w:rFonts w:ascii="Arial" w:hAnsi="Arial" w:cs="Arial"/>
                      <w:color w:val="000000"/>
                      <w:sz w:val="18"/>
                      <w:szCs w:val="18"/>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591458FF" w14:textId="77777777" w:rsidR="007560FF" w:rsidRPr="00720710" w:rsidRDefault="007560FF" w:rsidP="00BC48A5">
                  <w:pPr>
                    <w:numPr>
                      <w:ilvl w:val="0"/>
                      <w:numId w:val="18"/>
                    </w:numPr>
                    <w:jc w:val="both"/>
                    <w:rPr>
                      <w:rFonts w:ascii="Arial" w:hAnsi="Arial" w:cs="Arial"/>
                      <w:color w:val="000000"/>
                      <w:sz w:val="18"/>
                      <w:szCs w:val="18"/>
                    </w:rPr>
                  </w:pPr>
                  <w:r w:rsidRPr="00720710">
                    <w:rPr>
                      <w:rFonts w:ascii="Arial" w:hAnsi="Arial" w:cs="Arial"/>
                      <w:color w:val="000000"/>
                      <w:sz w:val="18"/>
                      <w:szCs w:val="18"/>
                    </w:rPr>
                    <w:t>naročniku po predhodnem pozivu posredoval dodatne informacije o poteku dobave;</w:t>
                  </w:r>
                </w:p>
                <w:p w14:paraId="7CA725C5" w14:textId="77777777" w:rsidR="007560FF" w:rsidRPr="00720710" w:rsidRDefault="007560FF" w:rsidP="00BC48A5">
                  <w:pPr>
                    <w:numPr>
                      <w:ilvl w:val="0"/>
                      <w:numId w:val="18"/>
                    </w:numPr>
                    <w:jc w:val="both"/>
                    <w:rPr>
                      <w:rFonts w:ascii="Arial" w:hAnsi="Arial" w:cs="Arial"/>
                      <w:color w:val="000000"/>
                      <w:sz w:val="18"/>
                      <w:szCs w:val="18"/>
                    </w:rPr>
                  </w:pPr>
                  <w:r w:rsidRPr="00720710">
                    <w:rPr>
                      <w:rFonts w:ascii="Arial" w:hAnsi="Arial" w:cs="Arial"/>
                      <w:color w:val="000000"/>
                      <w:sz w:val="18"/>
                      <w:szCs w:val="18"/>
                    </w:rPr>
                    <w:t>pravočasno opozoril naročnika na morebitne ovire pri dobavi;</w:t>
                  </w:r>
                </w:p>
                <w:p w14:paraId="3360EF6D" w14:textId="77777777" w:rsidR="007560FF" w:rsidRPr="00720710" w:rsidRDefault="007560FF" w:rsidP="00BC48A5">
                  <w:pPr>
                    <w:numPr>
                      <w:ilvl w:val="0"/>
                      <w:numId w:val="18"/>
                    </w:numPr>
                    <w:jc w:val="both"/>
                    <w:rPr>
                      <w:rFonts w:ascii="Arial" w:hAnsi="Arial" w:cs="Arial"/>
                      <w:color w:val="000000"/>
                      <w:sz w:val="18"/>
                      <w:szCs w:val="18"/>
                    </w:rPr>
                  </w:pPr>
                  <w:r w:rsidRPr="00720710">
                    <w:rPr>
                      <w:rFonts w:ascii="Arial" w:hAnsi="Arial" w:cs="Arial"/>
                      <w:color w:val="000000"/>
                      <w:sz w:val="18"/>
                      <w:szCs w:val="18"/>
                    </w:rPr>
                    <w:t>da bo na svoje stroške poskrbel za odvoz po volumnu večjih oz. velikih količin transportne embalaže, ki je predmet dostave blaga (plastični zabojniki, transportne lesene palete ter zunanja plastična ovojnina celotne pošiljke) neposredno po dobavi;</w:t>
                  </w:r>
                </w:p>
                <w:p w14:paraId="28CE01FD" w14:textId="77777777" w:rsidR="007560FF" w:rsidRPr="00720710" w:rsidRDefault="007560FF" w:rsidP="00BC48A5">
                  <w:pPr>
                    <w:numPr>
                      <w:ilvl w:val="0"/>
                      <w:numId w:val="18"/>
                    </w:numPr>
                    <w:jc w:val="both"/>
                    <w:rPr>
                      <w:rFonts w:ascii="Arial" w:hAnsi="Arial" w:cs="Arial"/>
                      <w:color w:val="000000"/>
                      <w:sz w:val="18"/>
                      <w:szCs w:val="18"/>
                    </w:rPr>
                  </w:pPr>
                  <w:r w:rsidRPr="00720710">
                    <w:rPr>
                      <w:rFonts w:ascii="Arial" w:hAnsi="Arial" w:cs="Arial"/>
                      <w:color w:val="000000"/>
                      <w:sz w:val="18"/>
                      <w:szCs w:val="18"/>
                    </w:rPr>
                    <w:t>spoštoval hišni red naročnika za zunanje izvajalce, ki je objavljen na spletni strani naročnika;</w:t>
                  </w:r>
                </w:p>
                <w:p w14:paraId="022F1524" w14:textId="77777777" w:rsidR="007560FF" w:rsidRDefault="007560FF" w:rsidP="00BC48A5">
                  <w:pPr>
                    <w:numPr>
                      <w:ilvl w:val="0"/>
                      <w:numId w:val="18"/>
                    </w:numPr>
                    <w:jc w:val="both"/>
                    <w:rPr>
                      <w:rFonts w:ascii="Arial" w:hAnsi="Arial" w:cs="Arial"/>
                      <w:color w:val="000000"/>
                      <w:sz w:val="18"/>
                      <w:szCs w:val="18"/>
                    </w:rPr>
                  </w:pPr>
                  <w:r w:rsidRPr="00720710">
                    <w:rPr>
                      <w:rFonts w:ascii="Arial" w:hAnsi="Arial" w:cs="Arial"/>
                      <w:color w:val="000000"/>
                      <w:sz w:val="18"/>
                      <w:szCs w:val="18"/>
                    </w:rPr>
                    <w:t>ščitil interese naročnika.</w:t>
                  </w:r>
                </w:p>
              </w:tc>
            </w:tr>
          </w:tbl>
          <w:p w14:paraId="42A0E693" w14:textId="77777777" w:rsidR="007560FF" w:rsidRDefault="007560FF" w:rsidP="005D48B6"/>
        </w:tc>
      </w:tr>
    </w:tbl>
    <w:p w14:paraId="570B5D8D" w14:textId="77777777" w:rsidR="007560FF" w:rsidRPr="00720710" w:rsidRDefault="007560FF" w:rsidP="007560FF">
      <w:pPr>
        <w:spacing w:after="0" w:line="240" w:lineRule="auto"/>
        <w:jc w:val="center"/>
        <w:rPr>
          <w:rFonts w:ascii="Arial" w:eastAsia="Calibri" w:hAnsi="Arial" w:cs="Arial"/>
          <w:sz w:val="18"/>
          <w:szCs w:val="18"/>
        </w:rPr>
      </w:pPr>
      <w:r w:rsidRPr="00720710">
        <w:rPr>
          <w:rFonts w:ascii="Arial" w:eastAsia="Calibri" w:hAnsi="Arial" w:cs="Arial"/>
          <w:b/>
          <w:bCs/>
          <w:color w:val="000000"/>
          <w:sz w:val="18"/>
          <w:szCs w:val="18"/>
        </w:rPr>
        <w:t>1</w:t>
      </w:r>
      <w:r>
        <w:rPr>
          <w:rFonts w:ascii="Arial" w:eastAsia="Calibri" w:hAnsi="Arial" w:cs="Arial"/>
          <w:b/>
          <w:bCs/>
          <w:color w:val="000000"/>
          <w:sz w:val="18"/>
          <w:szCs w:val="18"/>
        </w:rPr>
        <w:t>4</w:t>
      </w:r>
      <w:r w:rsidRPr="00720710">
        <w:rPr>
          <w:rFonts w:ascii="Arial" w:eastAsia="Calibr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9178"/>
      </w:tblGrid>
      <w:tr w:rsidR="007560FF" w:rsidRPr="00720710" w14:paraId="2A5D4C93" w14:textId="77777777" w:rsidTr="005D48B6">
        <w:tc>
          <w:tcPr>
            <w:tcW w:w="0" w:type="auto"/>
          </w:tcPr>
          <w:p w14:paraId="6A10C0B0"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 xml:space="preserve">Dobavitelj se zavezuje, da bo pet (5) dni pred načrtovano primopredajo o tem pisno obvestil nabavno službo – kontaktna oseba </w:t>
            </w:r>
            <w:r>
              <w:rPr>
                <w:rFonts w:ascii="Arial" w:hAnsi="Arial" w:cs="Arial"/>
                <w:color w:val="000000"/>
                <w:sz w:val="18"/>
                <w:szCs w:val="18"/>
              </w:rPr>
              <w:t>Anita Pirman</w:t>
            </w:r>
            <w:r w:rsidRPr="00720710">
              <w:rPr>
                <w:rFonts w:ascii="Arial" w:hAnsi="Arial" w:cs="Arial"/>
                <w:color w:val="000000"/>
                <w:sz w:val="18"/>
                <w:szCs w:val="18"/>
              </w:rPr>
              <w:t xml:space="preserve">, e naslov: </w:t>
            </w:r>
            <w:r>
              <w:rPr>
                <w:rFonts w:ascii="Arial" w:hAnsi="Arial" w:cs="Arial"/>
                <w:color w:val="000000"/>
                <w:sz w:val="18"/>
                <w:szCs w:val="18"/>
              </w:rPr>
              <w:t>anita.pirman</w:t>
            </w:r>
            <w:r w:rsidRPr="00720710">
              <w:rPr>
                <w:rFonts w:ascii="Arial" w:hAnsi="Arial" w:cs="Arial"/>
                <w:color w:val="000000"/>
                <w:sz w:val="18"/>
                <w:szCs w:val="18"/>
              </w:rPr>
              <w:t>@sb-nm.si, ki poskrbi da bo primopredaja potekala nemoteno. Brez potrditve predvidenega datuma dobave s strani naročnika, se dobava ne sme izvesti.</w:t>
            </w:r>
          </w:p>
          <w:p w14:paraId="1FBD114E"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O prevzemu blaga -  vgrajene, montirane, priključene, zagnane in preizkušene opreme - sestavijo pooblaščeni predstavniki pogodbenih strank primopredajni zapisnik, v katerem natančno ugotovijo predvsem:</w:t>
            </w:r>
          </w:p>
          <w:tbl>
            <w:tblPr>
              <w:tblStyle w:val="NormalTablePHPDOCX4"/>
              <w:tblW w:w="0" w:type="auto"/>
              <w:tblInd w:w="0" w:type="dxa"/>
              <w:tblLook w:val="04A0" w:firstRow="1" w:lastRow="0" w:firstColumn="1" w:lastColumn="0" w:noHBand="0" w:noVBand="1"/>
            </w:tblPr>
            <w:tblGrid>
              <w:gridCol w:w="8962"/>
            </w:tblGrid>
            <w:tr w:rsidR="007560FF" w:rsidRPr="00720710" w14:paraId="3D184020" w14:textId="77777777" w:rsidTr="005D48B6">
              <w:tc>
                <w:tcPr>
                  <w:tcW w:w="0" w:type="auto"/>
                  <w:hideMark/>
                </w:tcPr>
                <w:p w14:paraId="334DB05C" w14:textId="77777777" w:rsidR="007560FF" w:rsidRPr="00720710" w:rsidRDefault="007560FF" w:rsidP="00BC48A5">
                  <w:pPr>
                    <w:numPr>
                      <w:ilvl w:val="0"/>
                      <w:numId w:val="19"/>
                    </w:numPr>
                    <w:jc w:val="both"/>
                    <w:rPr>
                      <w:rFonts w:ascii="Arial" w:hAnsi="Arial" w:cs="Arial"/>
                      <w:color w:val="000000"/>
                      <w:sz w:val="18"/>
                      <w:szCs w:val="18"/>
                    </w:rPr>
                  </w:pPr>
                  <w:r w:rsidRPr="00720710">
                    <w:rPr>
                      <w:rFonts w:ascii="Arial" w:hAnsi="Arial" w:cs="Arial"/>
                      <w:color w:val="000000"/>
                      <w:sz w:val="18"/>
                      <w:szCs w:val="18"/>
                    </w:rPr>
                    <w:t>ali blago ustreza določilom razpisne dokumentacije naročnika, specifikacijam, določilom pogodbe, veljavnim zakonskim  predpisom in pravilom stroke;</w:t>
                  </w:r>
                </w:p>
                <w:p w14:paraId="467376CA" w14:textId="77777777" w:rsidR="007560FF" w:rsidRPr="00720710" w:rsidRDefault="007560FF" w:rsidP="00BC48A5">
                  <w:pPr>
                    <w:numPr>
                      <w:ilvl w:val="0"/>
                      <w:numId w:val="19"/>
                    </w:numPr>
                    <w:jc w:val="both"/>
                    <w:rPr>
                      <w:rFonts w:ascii="Arial" w:hAnsi="Arial" w:cs="Arial"/>
                      <w:color w:val="000000"/>
                      <w:sz w:val="18"/>
                      <w:szCs w:val="18"/>
                    </w:rPr>
                  </w:pPr>
                  <w:r w:rsidRPr="00720710">
                    <w:rPr>
                      <w:rFonts w:ascii="Arial" w:hAnsi="Arial" w:cs="Arial"/>
                      <w:color w:val="000000"/>
                      <w:sz w:val="18"/>
                      <w:szCs w:val="18"/>
                    </w:rPr>
                    <w:t>datum prevzema blaga;</w:t>
                  </w:r>
                </w:p>
                <w:p w14:paraId="56A0F428" w14:textId="77777777" w:rsidR="007560FF" w:rsidRPr="00720710" w:rsidRDefault="007560FF" w:rsidP="00BC48A5">
                  <w:pPr>
                    <w:numPr>
                      <w:ilvl w:val="0"/>
                      <w:numId w:val="19"/>
                    </w:numPr>
                    <w:jc w:val="both"/>
                    <w:rPr>
                      <w:rFonts w:ascii="Arial" w:hAnsi="Arial" w:cs="Arial"/>
                      <w:color w:val="000000"/>
                      <w:sz w:val="18"/>
                      <w:szCs w:val="18"/>
                    </w:rPr>
                  </w:pPr>
                  <w:r w:rsidRPr="00720710">
                    <w:rPr>
                      <w:rFonts w:ascii="Arial" w:hAnsi="Arial" w:cs="Arial"/>
                      <w:color w:val="000000"/>
                      <w:sz w:val="18"/>
                      <w:szCs w:val="18"/>
                    </w:rPr>
                    <w:t>morebitne pripombe naročnika v zvezi s kakovostjo dobavljenega blaga;  </w:t>
                  </w:r>
                </w:p>
                <w:p w14:paraId="77C37506" w14:textId="77777777" w:rsidR="007560FF" w:rsidRPr="00720710" w:rsidRDefault="007560FF" w:rsidP="00BC48A5">
                  <w:pPr>
                    <w:numPr>
                      <w:ilvl w:val="0"/>
                      <w:numId w:val="19"/>
                    </w:numPr>
                    <w:jc w:val="both"/>
                    <w:rPr>
                      <w:rFonts w:ascii="Arial" w:hAnsi="Arial" w:cs="Arial"/>
                      <w:color w:val="000000"/>
                      <w:sz w:val="18"/>
                      <w:szCs w:val="18"/>
                    </w:rPr>
                  </w:pPr>
                  <w:r w:rsidRPr="00720710">
                    <w:rPr>
                      <w:rFonts w:ascii="Arial" w:hAnsi="Arial" w:cs="Arial"/>
                      <w:color w:val="000000"/>
                      <w:sz w:val="18"/>
                      <w:szCs w:val="18"/>
                    </w:rPr>
                    <w:t>morebitna odprta, med predstavniki pogodbenih strank sporna vprašanja tehnične narave;</w:t>
                  </w:r>
                </w:p>
                <w:p w14:paraId="206D66DC" w14:textId="77777777" w:rsidR="007560FF" w:rsidRPr="00720710" w:rsidRDefault="007560FF" w:rsidP="00BC48A5">
                  <w:pPr>
                    <w:numPr>
                      <w:ilvl w:val="0"/>
                      <w:numId w:val="19"/>
                    </w:numPr>
                    <w:jc w:val="both"/>
                    <w:rPr>
                      <w:rFonts w:ascii="Arial" w:hAnsi="Arial" w:cs="Arial"/>
                      <w:color w:val="000000"/>
                      <w:sz w:val="18"/>
                      <w:szCs w:val="18"/>
                    </w:rPr>
                  </w:pPr>
                  <w:r w:rsidRPr="00720710">
                    <w:rPr>
                      <w:rFonts w:ascii="Arial" w:hAnsi="Arial" w:cs="Arial"/>
                      <w:color w:val="000000"/>
                      <w:sz w:val="18"/>
                      <w:szCs w:val="18"/>
                    </w:rPr>
                    <w:t>ugotovitev o ustreznosti atestov in morebitnih garancijskih listov,</w:t>
                  </w:r>
                </w:p>
                <w:p w14:paraId="200FCD2E" w14:textId="77777777" w:rsidR="007560FF" w:rsidRPr="00720710" w:rsidRDefault="007560FF" w:rsidP="00BC48A5">
                  <w:pPr>
                    <w:numPr>
                      <w:ilvl w:val="0"/>
                      <w:numId w:val="19"/>
                    </w:numPr>
                    <w:jc w:val="both"/>
                    <w:rPr>
                      <w:rFonts w:ascii="Arial" w:hAnsi="Arial" w:cs="Arial"/>
                      <w:color w:val="000000"/>
                      <w:sz w:val="18"/>
                      <w:szCs w:val="18"/>
                    </w:rPr>
                  </w:pPr>
                  <w:r w:rsidRPr="00720710">
                    <w:rPr>
                      <w:rFonts w:ascii="Arial" w:hAnsi="Arial" w:cs="Arial"/>
                      <w:color w:val="000000"/>
                      <w:sz w:val="18"/>
                      <w:szCs w:val="18"/>
                    </w:rPr>
                    <w:t>ugotovitve o opravljenem kvalitativnem pregledu (odpravi morebitnih pomanjkljivosti),</w:t>
                  </w:r>
                </w:p>
                <w:p w14:paraId="193F2D96" w14:textId="77777777" w:rsidR="007560FF" w:rsidRPr="00720710" w:rsidRDefault="007560FF" w:rsidP="00BC48A5">
                  <w:pPr>
                    <w:numPr>
                      <w:ilvl w:val="0"/>
                      <w:numId w:val="19"/>
                    </w:numPr>
                    <w:jc w:val="both"/>
                    <w:rPr>
                      <w:rFonts w:ascii="Arial" w:hAnsi="Arial" w:cs="Arial"/>
                      <w:color w:val="000000"/>
                      <w:sz w:val="18"/>
                      <w:szCs w:val="18"/>
                    </w:rPr>
                  </w:pPr>
                  <w:r w:rsidRPr="00720710">
                    <w:rPr>
                      <w:rFonts w:ascii="Arial" w:hAnsi="Arial" w:cs="Arial"/>
                      <w:color w:val="000000"/>
                      <w:sz w:val="18"/>
                      <w:szCs w:val="18"/>
                    </w:rPr>
                    <w:t>ugotovitve o morebitni zamudi in vzrokih (odgovornosti) zanjo,</w:t>
                  </w:r>
                </w:p>
                <w:p w14:paraId="27C49F19" w14:textId="77777777" w:rsidR="007560FF" w:rsidRPr="00720710" w:rsidRDefault="007560FF" w:rsidP="00BC48A5">
                  <w:pPr>
                    <w:numPr>
                      <w:ilvl w:val="0"/>
                      <w:numId w:val="19"/>
                    </w:numPr>
                    <w:jc w:val="both"/>
                    <w:rPr>
                      <w:rFonts w:ascii="Arial" w:hAnsi="Arial" w:cs="Arial"/>
                      <w:color w:val="000000"/>
                      <w:sz w:val="18"/>
                      <w:szCs w:val="18"/>
                    </w:rPr>
                  </w:pPr>
                  <w:r w:rsidRPr="00720710">
                    <w:rPr>
                      <w:rFonts w:ascii="Arial" w:hAnsi="Arial" w:cs="Arial"/>
                      <w:color w:val="000000"/>
                      <w:sz w:val="18"/>
                      <w:szCs w:val="18"/>
                    </w:rPr>
                    <w:t>ugotovitve ali vsa oprema vključno z vgraditvijo oz. montažo in uspešno opravljenim testnim preizkusom, v celoti izpolnjujejo pogodbena določila po načelu “ ključ v roke”.</w:t>
                  </w:r>
                </w:p>
              </w:tc>
            </w:tr>
          </w:tbl>
          <w:p w14:paraId="6660CE62" w14:textId="77777777" w:rsidR="007560FF" w:rsidRPr="00720710" w:rsidRDefault="007560FF" w:rsidP="005D48B6">
            <w:pPr>
              <w:rPr>
                <w:rFonts w:ascii="Arial" w:hAnsi="Arial" w:cs="Arial"/>
                <w:sz w:val="18"/>
                <w:szCs w:val="18"/>
              </w:rPr>
            </w:pPr>
          </w:p>
          <w:p w14:paraId="2ADA7FBC"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Ob podpisu primopredajnega zapisnika bo dobavitelj naročniku izročil še:</w:t>
            </w:r>
          </w:p>
          <w:tbl>
            <w:tblPr>
              <w:tblStyle w:val="NormalTablePHPDOCX4"/>
              <w:tblW w:w="0" w:type="auto"/>
              <w:tblInd w:w="0" w:type="dxa"/>
              <w:tblLook w:val="04A0" w:firstRow="1" w:lastRow="0" w:firstColumn="1" w:lastColumn="0" w:noHBand="0" w:noVBand="1"/>
            </w:tblPr>
            <w:tblGrid>
              <w:gridCol w:w="8962"/>
            </w:tblGrid>
            <w:tr w:rsidR="007560FF" w:rsidRPr="00720710" w14:paraId="0398055C" w14:textId="77777777" w:rsidTr="005D48B6">
              <w:tc>
                <w:tcPr>
                  <w:tcW w:w="0" w:type="auto"/>
                  <w:hideMark/>
                </w:tcPr>
                <w:p w14:paraId="1B632BFC" w14:textId="77777777" w:rsidR="007560FF" w:rsidRPr="00720710" w:rsidRDefault="007560FF" w:rsidP="00BC48A5">
                  <w:pPr>
                    <w:numPr>
                      <w:ilvl w:val="0"/>
                      <w:numId w:val="20"/>
                    </w:numPr>
                    <w:jc w:val="both"/>
                    <w:rPr>
                      <w:rFonts w:ascii="Arial" w:hAnsi="Arial" w:cs="Arial"/>
                      <w:color w:val="000000"/>
                      <w:sz w:val="18"/>
                      <w:szCs w:val="18"/>
                    </w:rPr>
                  </w:pPr>
                  <w:r w:rsidRPr="00720710">
                    <w:rPr>
                      <w:rFonts w:ascii="Arial" w:hAnsi="Arial" w:cs="Arial"/>
                      <w:color w:val="000000"/>
                      <w:sz w:val="18"/>
                      <w:szCs w:val="18"/>
                    </w:rPr>
                    <w:t>tehnično dokumentacijo dobavljene opreme,</w:t>
                  </w:r>
                </w:p>
                <w:p w14:paraId="469B3079" w14:textId="77777777" w:rsidR="007560FF" w:rsidRPr="00720710" w:rsidRDefault="007560FF" w:rsidP="00BC48A5">
                  <w:pPr>
                    <w:numPr>
                      <w:ilvl w:val="0"/>
                      <w:numId w:val="20"/>
                    </w:numPr>
                    <w:jc w:val="both"/>
                    <w:rPr>
                      <w:rFonts w:ascii="Arial" w:hAnsi="Arial" w:cs="Arial"/>
                      <w:color w:val="000000"/>
                      <w:sz w:val="18"/>
                      <w:szCs w:val="18"/>
                    </w:rPr>
                  </w:pPr>
                  <w:r w:rsidRPr="00720710">
                    <w:rPr>
                      <w:rFonts w:ascii="Arial" w:hAnsi="Arial" w:cs="Arial"/>
                      <w:color w:val="000000"/>
                      <w:sz w:val="18"/>
                      <w:szCs w:val="18"/>
                    </w:rPr>
                    <w:t>A-teste (v kolikor je smiselno),</w:t>
                  </w:r>
                </w:p>
                <w:p w14:paraId="4A9F6833" w14:textId="77777777" w:rsidR="007560FF" w:rsidRPr="00720710" w:rsidRDefault="007560FF" w:rsidP="00BC48A5">
                  <w:pPr>
                    <w:numPr>
                      <w:ilvl w:val="0"/>
                      <w:numId w:val="20"/>
                    </w:numPr>
                    <w:jc w:val="both"/>
                    <w:rPr>
                      <w:rFonts w:ascii="Arial" w:hAnsi="Arial" w:cs="Arial"/>
                      <w:color w:val="000000"/>
                      <w:sz w:val="18"/>
                      <w:szCs w:val="18"/>
                    </w:rPr>
                  </w:pPr>
                  <w:r w:rsidRPr="00720710">
                    <w:rPr>
                      <w:rFonts w:ascii="Arial" w:hAnsi="Arial" w:cs="Arial"/>
                      <w:color w:val="000000"/>
                      <w:sz w:val="18"/>
                      <w:szCs w:val="18"/>
                    </w:rPr>
                    <w:t>Varnostni list (v kolikor je smiselno),</w:t>
                  </w:r>
                </w:p>
                <w:p w14:paraId="606D48FD" w14:textId="77777777" w:rsidR="007560FF" w:rsidRPr="00720710" w:rsidRDefault="007560FF" w:rsidP="00BC48A5">
                  <w:pPr>
                    <w:numPr>
                      <w:ilvl w:val="0"/>
                      <w:numId w:val="20"/>
                    </w:numPr>
                    <w:jc w:val="both"/>
                    <w:rPr>
                      <w:rFonts w:ascii="Arial" w:hAnsi="Arial" w:cs="Arial"/>
                      <w:color w:val="000000"/>
                      <w:sz w:val="18"/>
                      <w:szCs w:val="18"/>
                    </w:rPr>
                  </w:pPr>
                  <w:r w:rsidRPr="00720710">
                    <w:rPr>
                      <w:rFonts w:ascii="Arial" w:hAnsi="Arial" w:cs="Arial"/>
                      <w:color w:val="000000"/>
                      <w:sz w:val="18"/>
                      <w:szCs w:val="18"/>
                    </w:rPr>
                    <w:t>Navodila za varno delo in vzdrževanje opreme v slovenskem jeziku,</w:t>
                  </w:r>
                </w:p>
                <w:p w14:paraId="5B95F14B" w14:textId="77777777" w:rsidR="007560FF" w:rsidRPr="00720710" w:rsidRDefault="007560FF" w:rsidP="00BC48A5">
                  <w:pPr>
                    <w:numPr>
                      <w:ilvl w:val="0"/>
                      <w:numId w:val="20"/>
                    </w:numPr>
                    <w:jc w:val="both"/>
                    <w:rPr>
                      <w:rFonts w:ascii="Arial" w:hAnsi="Arial" w:cs="Arial"/>
                      <w:color w:val="000000"/>
                      <w:sz w:val="18"/>
                      <w:szCs w:val="18"/>
                    </w:rPr>
                  </w:pPr>
                  <w:r w:rsidRPr="00720710">
                    <w:rPr>
                      <w:rFonts w:ascii="Arial" w:hAnsi="Arial" w:cs="Arial"/>
                      <w:color w:val="000000"/>
                      <w:sz w:val="18"/>
                      <w:szCs w:val="18"/>
                    </w:rPr>
                    <w:t xml:space="preserve">Naslov pooblaščenega serviserja opreme v RS (s kontaktnimi osebami in </w:t>
                  </w:r>
                  <w:proofErr w:type="spellStart"/>
                  <w:r w:rsidRPr="00720710">
                    <w:rPr>
                      <w:rFonts w:ascii="Arial" w:hAnsi="Arial" w:cs="Arial"/>
                      <w:color w:val="000000"/>
                      <w:sz w:val="18"/>
                      <w:szCs w:val="18"/>
                    </w:rPr>
                    <w:t>tel</w:t>
                  </w:r>
                  <w:proofErr w:type="spellEnd"/>
                  <w:r w:rsidRPr="00720710">
                    <w:rPr>
                      <w:rFonts w:ascii="Arial" w:hAnsi="Arial" w:cs="Arial"/>
                      <w:color w:val="000000"/>
                      <w:sz w:val="18"/>
                      <w:szCs w:val="18"/>
                    </w:rPr>
                    <w:t>/</w:t>
                  </w:r>
                  <w:proofErr w:type="spellStart"/>
                  <w:r w:rsidRPr="00720710">
                    <w:rPr>
                      <w:rFonts w:ascii="Arial" w:hAnsi="Arial" w:cs="Arial"/>
                      <w:color w:val="000000"/>
                      <w:sz w:val="18"/>
                      <w:szCs w:val="18"/>
                    </w:rPr>
                    <w:t>gsm</w:t>
                  </w:r>
                  <w:proofErr w:type="spellEnd"/>
                  <w:r w:rsidRPr="00720710">
                    <w:rPr>
                      <w:rFonts w:ascii="Arial" w:hAnsi="Arial" w:cs="Arial"/>
                      <w:color w:val="000000"/>
                      <w:sz w:val="18"/>
                      <w:szCs w:val="18"/>
                    </w:rPr>
                    <w:t xml:space="preserve"> številkami ter e-mail naslovi)</w:t>
                  </w:r>
                </w:p>
                <w:p w14:paraId="2256ACDB" w14:textId="77777777" w:rsidR="007560FF" w:rsidRPr="00720710" w:rsidRDefault="007560FF" w:rsidP="00BC48A5">
                  <w:pPr>
                    <w:numPr>
                      <w:ilvl w:val="0"/>
                      <w:numId w:val="20"/>
                    </w:numPr>
                    <w:jc w:val="both"/>
                    <w:rPr>
                      <w:rFonts w:ascii="Arial" w:hAnsi="Arial" w:cs="Arial"/>
                      <w:color w:val="000000"/>
                      <w:sz w:val="18"/>
                      <w:szCs w:val="18"/>
                    </w:rPr>
                  </w:pPr>
                  <w:r w:rsidRPr="00720710">
                    <w:rPr>
                      <w:rFonts w:ascii="Arial" w:hAnsi="Arial" w:cs="Arial"/>
                      <w:color w:val="000000"/>
                      <w:sz w:val="18"/>
                      <w:szCs w:val="18"/>
                    </w:rPr>
                    <w:t>Vse potrebne in potrjene garancijske liste proizvajalca ali prodajalca opreme (splošne skupne garancijske izjave in posamične garancijske listine) in</w:t>
                  </w:r>
                </w:p>
                <w:p w14:paraId="72320288" w14:textId="77777777" w:rsidR="007560FF" w:rsidRPr="00720710" w:rsidRDefault="007560FF" w:rsidP="00BC48A5">
                  <w:pPr>
                    <w:numPr>
                      <w:ilvl w:val="0"/>
                      <w:numId w:val="20"/>
                    </w:numPr>
                    <w:jc w:val="both"/>
                    <w:rPr>
                      <w:rFonts w:ascii="Arial" w:hAnsi="Arial" w:cs="Arial"/>
                      <w:color w:val="000000"/>
                      <w:sz w:val="18"/>
                      <w:szCs w:val="18"/>
                    </w:rPr>
                  </w:pPr>
                  <w:r w:rsidRPr="00720710">
                    <w:rPr>
                      <w:rFonts w:ascii="Arial" w:hAnsi="Arial" w:cs="Arial"/>
                      <w:color w:val="000000"/>
                      <w:sz w:val="18"/>
                      <w:szCs w:val="18"/>
                    </w:rPr>
                    <w:t xml:space="preserve">Zavarovanje za odpravo napak v garancijskem roku (menica z menično izjavo 5% </w:t>
                  </w:r>
                  <w:proofErr w:type="spellStart"/>
                  <w:r w:rsidRPr="00720710">
                    <w:rPr>
                      <w:rFonts w:ascii="Arial" w:hAnsi="Arial" w:cs="Arial"/>
                      <w:color w:val="000000"/>
                      <w:sz w:val="18"/>
                      <w:szCs w:val="18"/>
                    </w:rPr>
                    <w:t>pog.vrednosti</w:t>
                  </w:r>
                  <w:proofErr w:type="spellEnd"/>
                  <w:r w:rsidRPr="00720710">
                    <w:rPr>
                      <w:rFonts w:ascii="Arial" w:hAnsi="Arial" w:cs="Arial"/>
                      <w:color w:val="000000"/>
                      <w:sz w:val="18"/>
                      <w:szCs w:val="18"/>
                    </w:rPr>
                    <w:t xml:space="preserve"> z DDV z veljavnostjo še 1 mesec po izteku garancijskega roka).</w:t>
                  </w:r>
                </w:p>
              </w:tc>
            </w:tr>
          </w:tbl>
          <w:p w14:paraId="7A1247E6" w14:textId="77777777" w:rsidR="007560FF" w:rsidRPr="00720710" w:rsidRDefault="007560FF" w:rsidP="005D48B6">
            <w:pPr>
              <w:rPr>
                <w:rFonts w:ascii="Arial" w:hAnsi="Arial" w:cs="Arial"/>
                <w:sz w:val="18"/>
                <w:szCs w:val="18"/>
              </w:rPr>
            </w:pPr>
          </w:p>
        </w:tc>
      </w:tr>
    </w:tbl>
    <w:p w14:paraId="584F6D5B" w14:textId="77777777" w:rsidR="007560FF" w:rsidRDefault="007560FF" w:rsidP="007560FF">
      <w:pPr>
        <w:spacing w:before="225" w:after="225" w:line="240" w:lineRule="auto"/>
        <w:jc w:val="both"/>
        <w:rPr>
          <w:rFonts w:ascii="Arial" w:hAnsi="Arial" w:cs="Arial"/>
          <w:b/>
          <w:bCs/>
          <w:color w:val="000000"/>
          <w:sz w:val="18"/>
          <w:szCs w:val="18"/>
        </w:rPr>
      </w:pPr>
    </w:p>
    <w:p w14:paraId="7A23209C" w14:textId="77777777" w:rsidR="007560FF" w:rsidRDefault="007560FF" w:rsidP="007560FF">
      <w:pPr>
        <w:spacing w:before="225" w:after="225" w:line="240" w:lineRule="auto"/>
        <w:jc w:val="both"/>
        <w:rPr>
          <w:rFonts w:ascii="Arial" w:hAnsi="Arial" w:cs="Arial"/>
          <w:b/>
          <w:bCs/>
          <w:color w:val="000000"/>
          <w:sz w:val="18"/>
          <w:szCs w:val="18"/>
        </w:rPr>
      </w:pPr>
    </w:p>
    <w:p w14:paraId="30A6F7BC" w14:textId="77777777" w:rsidR="007560FF" w:rsidRDefault="007560FF" w:rsidP="007560FF">
      <w:pPr>
        <w:spacing w:before="225" w:after="225" w:line="240" w:lineRule="auto"/>
        <w:jc w:val="both"/>
        <w:rPr>
          <w:rFonts w:ascii="Arial" w:hAnsi="Arial" w:cs="Arial"/>
          <w:b/>
          <w:bCs/>
          <w:color w:val="000000"/>
          <w:sz w:val="18"/>
          <w:szCs w:val="18"/>
        </w:rPr>
      </w:pPr>
    </w:p>
    <w:p w14:paraId="107AB2E7" w14:textId="77777777" w:rsidR="007560FF" w:rsidRDefault="007560FF" w:rsidP="007560FF">
      <w:pPr>
        <w:spacing w:before="225" w:after="225" w:line="240" w:lineRule="auto"/>
        <w:jc w:val="both"/>
        <w:rPr>
          <w:rFonts w:ascii="Arial" w:hAnsi="Arial" w:cs="Arial"/>
          <w:b/>
          <w:bCs/>
          <w:color w:val="000000"/>
          <w:sz w:val="18"/>
          <w:szCs w:val="18"/>
        </w:rPr>
      </w:pPr>
    </w:p>
    <w:p w14:paraId="4E2E05F5" w14:textId="77777777" w:rsidR="007560FF" w:rsidRPr="00720710" w:rsidRDefault="007560FF" w:rsidP="007560FF">
      <w:pPr>
        <w:spacing w:before="225" w:after="225" w:line="240" w:lineRule="auto"/>
        <w:jc w:val="both"/>
        <w:rPr>
          <w:rFonts w:ascii="Arial" w:eastAsia="Calibri" w:hAnsi="Arial" w:cs="Arial"/>
          <w:sz w:val="18"/>
          <w:szCs w:val="18"/>
        </w:rPr>
      </w:pPr>
      <w:r w:rsidRPr="00720710">
        <w:rPr>
          <w:rFonts w:ascii="Arial" w:eastAsia="Calibri" w:hAnsi="Arial" w:cs="Arial"/>
          <w:b/>
          <w:bCs/>
          <w:color w:val="000000"/>
          <w:sz w:val="18"/>
          <w:szCs w:val="18"/>
        </w:rPr>
        <w:lastRenderedPageBreak/>
        <w:t>VI. PREVZEM</w:t>
      </w:r>
    </w:p>
    <w:p w14:paraId="56A77121" w14:textId="77777777" w:rsidR="007560FF" w:rsidRPr="00720710" w:rsidRDefault="007560FF" w:rsidP="007560FF">
      <w:pPr>
        <w:spacing w:after="0" w:line="240" w:lineRule="auto"/>
        <w:jc w:val="center"/>
        <w:rPr>
          <w:rFonts w:ascii="Arial" w:eastAsia="Calibri" w:hAnsi="Arial" w:cs="Arial"/>
          <w:sz w:val="18"/>
          <w:szCs w:val="18"/>
        </w:rPr>
      </w:pPr>
      <w:r w:rsidRPr="00720710">
        <w:rPr>
          <w:rFonts w:ascii="Arial" w:eastAsia="Calibri" w:hAnsi="Arial" w:cs="Arial"/>
          <w:b/>
          <w:bCs/>
          <w:color w:val="000000"/>
          <w:sz w:val="18"/>
          <w:szCs w:val="18"/>
        </w:rPr>
        <w:t>1</w:t>
      </w:r>
      <w:r>
        <w:rPr>
          <w:rFonts w:ascii="Arial" w:eastAsia="Calibri" w:hAnsi="Arial" w:cs="Arial"/>
          <w:b/>
          <w:bCs/>
          <w:color w:val="000000"/>
          <w:sz w:val="18"/>
          <w:szCs w:val="18"/>
        </w:rPr>
        <w:t>5</w:t>
      </w:r>
      <w:r w:rsidRPr="00720710">
        <w:rPr>
          <w:rFonts w:ascii="Arial" w:eastAsia="Calibr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9178"/>
      </w:tblGrid>
      <w:tr w:rsidR="007560FF" w:rsidRPr="00720710" w14:paraId="31BACE42" w14:textId="77777777" w:rsidTr="005D48B6">
        <w:tc>
          <w:tcPr>
            <w:tcW w:w="0" w:type="auto"/>
            <w:hideMark/>
          </w:tcPr>
          <w:p w14:paraId="70ABD2C1"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Po uspešni dobavi ter montaži, zagonu ter preizkusu doseganja pogodbeno tehnično – tehnoloških parametrov in funkcionalnega delovanja, kadar je to vključeno v dobavo, dobavitelj in naročnik opravita primopredajo opreme ter o tem sestavita pisni zapisnik.</w:t>
            </w:r>
          </w:p>
          <w:p w14:paraId="0AC1392B"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Dobavitelj lahko na podlagi podpisanega končnega primopredajnega zapisnika (pisno potrjenega s strani predstavnikov obeh pogodbenih strank) naročniku izstavi račun za dobavljeno, nameščeno in delujočo opremo.</w:t>
            </w:r>
          </w:p>
        </w:tc>
      </w:tr>
    </w:tbl>
    <w:p w14:paraId="6687972F" w14:textId="77777777" w:rsidR="007560FF" w:rsidRDefault="007560FF" w:rsidP="007560FF">
      <w:pPr>
        <w:spacing w:before="225" w:after="225" w:line="240" w:lineRule="auto"/>
        <w:jc w:val="both"/>
        <w:rPr>
          <w:rFonts w:ascii="Arial" w:hAnsi="Arial" w:cs="Arial"/>
          <w:b/>
          <w:bCs/>
          <w:color w:val="000000"/>
          <w:sz w:val="18"/>
          <w:szCs w:val="18"/>
        </w:rPr>
      </w:pPr>
    </w:p>
    <w:p w14:paraId="7ABFE4C6" w14:textId="77777777" w:rsidR="007560FF" w:rsidRPr="00720710" w:rsidRDefault="007560FF" w:rsidP="007560FF">
      <w:pPr>
        <w:spacing w:before="225" w:after="225" w:line="240" w:lineRule="auto"/>
        <w:jc w:val="both"/>
        <w:rPr>
          <w:rFonts w:ascii="Arial" w:eastAsia="Calibri" w:hAnsi="Arial" w:cs="Arial"/>
          <w:sz w:val="18"/>
          <w:szCs w:val="18"/>
        </w:rPr>
      </w:pPr>
      <w:r>
        <w:rPr>
          <w:rFonts w:ascii="Arial" w:eastAsia="Calibri" w:hAnsi="Arial" w:cs="Arial"/>
          <w:b/>
          <w:bCs/>
          <w:color w:val="000000"/>
          <w:sz w:val="18"/>
          <w:szCs w:val="18"/>
        </w:rPr>
        <w:t>VII</w:t>
      </w:r>
      <w:r w:rsidRPr="00720710">
        <w:rPr>
          <w:rFonts w:ascii="Arial" w:eastAsia="Calibri" w:hAnsi="Arial" w:cs="Arial"/>
          <w:b/>
          <w:bCs/>
          <w:color w:val="000000"/>
          <w:sz w:val="18"/>
          <w:szCs w:val="18"/>
        </w:rPr>
        <w:t>. VZDRŽEVANJE V GARANCIJSKI DOBI</w:t>
      </w:r>
    </w:p>
    <w:p w14:paraId="2EB8860D" w14:textId="77777777" w:rsidR="007560FF" w:rsidRPr="00720710" w:rsidRDefault="007560FF" w:rsidP="007560FF">
      <w:pPr>
        <w:spacing w:after="0" w:line="240" w:lineRule="auto"/>
        <w:jc w:val="center"/>
        <w:rPr>
          <w:rFonts w:ascii="Arial" w:eastAsia="Calibri" w:hAnsi="Arial" w:cs="Arial"/>
          <w:sz w:val="18"/>
          <w:szCs w:val="18"/>
        </w:rPr>
      </w:pPr>
      <w:r w:rsidRPr="00720710">
        <w:rPr>
          <w:rFonts w:ascii="Arial" w:eastAsia="Calibri" w:hAnsi="Arial" w:cs="Arial"/>
          <w:b/>
          <w:bCs/>
          <w:color w:val="000000"/>
          <w:sz w:val="18"/>
          <w:szCs w:val="18"/>
        </w:rPr>
        <w:t>1</w:t>
      </w:r>
      <w:r>
        <w:rPr>
          <w:rFonts w:ascii="Arial" w:eastAsia="Calibri" w:hAnsi="Arial" w:cs="Arial"/>
          <w:b/>
          <w:bCs/>
          <w:color w:val="000000"/>
          <w:sz w:val="18"/>
          <w:szCs w:val="18"/>
        </w:rPr>
        <w:t>6</w:t>
      </w:r>
      <w:r w:rsidRPr="00720710">
        <w:rPr>
          <w:rFonts w:ascii="Arial" w:eastAsia="Calibr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9178"/>
      </w:tblGrid>
      <w:tr w:rsidR="007560FF" w:rsidRPr="00720710" w14:paraId="606F5DBA" w14:textId="77777777" w:rsidTr="005D48B6">
        <w:tc>
          <w:tcPr>
            <w:tcW w:w="0" w:type="auto"/>
            <w:hideMark/>
          </w:tcPr>
          <w:p w14:paraId="77FB7FF4" w14:textId="48E8A6D8"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 xml:space="preserve">Garancijska doba po tej pogodbi je </w:t>
            </w:r>
            <w:r w:rsidRPr="00EC75B4">
              <w:rPr>
                <w:rFonts w:ascii="Arial" w:hAnsi="Arial" w:cs="Arial"/>
                <w:color w:val="000000"/>
                <w:sz w:val="18"/>
                <w:szCs w:val="18"/>
              </w:rPr>
              <w:t xml:space="preserve">______________ (min. </w:t>
            </w:r>
            <w:r w:rsidR="00EA21EB">
              <w:rPr>
                <w:rFonts w:ascii="Arial" w:hAnsi="Arial" w:cs="Arial"/>
                <w:color w:val="000000"/>
                <w:sz w:val="18"/>
                <w:szCs w:val="18"/>
              </w:rPr>
              <w:t>36</w:t>
            </w:r>
            <w:r w:rsidRPr="00EC75B4">
              <w:rPr>
                <w:rFonts w:ascii="Arial" w:hAnsi="Arial" w:cs="Arial"/>
                <w:color w:val="000000"/>
                <w:sz w:val="18"/>
                <w:szCs w:val="18"/>
              </w:rPr>
              <w:t>) mesecev</w:t>
            </w:r>
            <w:r w:rsidR="00EA21EB">
              <w:rPr>
                <w:rFonts w:ascii="Arial" w:hAnsi="Arial" w:cs="Arial"/>
                <w:color w:val="000000"/>
                <w:sz w:val="18"/>
                <w:szCs w:val="18"/>
              </w:rPr>
              <w:t xml:space="preserve"> za opremo in ________ (min. 12) mesecev za baterije.</w:t>
            </w:r>
          </w:p>
          <w:p w14:paraId="0668AEAD"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Garancijski roki začnejo teči z dnem uspešne pisne primopredaje opreme.</w:t>
            </w:r>
          </w:p>
          <w:p w14:paraId="7901E036"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Garancija je vezana na normalne pogoje uporabe in primerno ter strokovno vzdrževanje.</w:t>
            </w:r>
          </w:p>
          <w:p w14:paraId="58036EC1"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Dobavitelj je naročniku dolžan ne glede na proces ugotovitve in odprave napake zagotoviti funkcionalnost opreme.</w:t>
            </w:r>
          </w:p>
          <w:p w14:paraId="16BCB4C3"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tc>
      </w:tr>
    </w:tbl>
    <w:p w14:paraId="2B6B8DF3" w14:textId="77777777" w:rsidR="007560FF" w:rsidRPr="00720710" w:rsidRDefault="007560FF" w:rsidP="007560FF">
      <w:pPr>
        <w:spacing w:after="0" w:line="240" w:lineRule="auto"/>
        <w:jc w:val="center"/>
        <w:rPr>
          <w:rFonts w:ascii="Arial" w:eastAsia="Calibri" w:hAnsi="Arial" w:cs="Arial"/>
          <w:sz w:val="18"/>
          <w:szCs w:val="18"/>
        </w:rPr>
      </w:pPr>
      <w:r w:rsidRPr="00720710">
        <w:rPr>
          <w:rFonts w:ascii="Arial" w:eastAsia="Calibri" w:hAnsi="Arial" w:cs="Arial"/>
          <w:b/>
          <w:bCs/>
          <w:color w:val="000000"/>
          <w:sz w:val="18"/>
          <w:szCs w:val="18"/>
        </w:rPr>
        <w:t>1</w:t>
      </w:r>
      <w:r>
        <w:rPr>
          <w:rFonts w:ascii="Arial" w:eastAsia="Calibri" w:hAnsi="Arial" w:cs="Arial"/>
          <w:b/>
          <w:bCs/>
          <w:color w:val="000000"/>
          <w:sz w:val="18"/>
          <w:szCs w:val="18"/>
        </w:rPr>
        <w:t>7</w:t>
      </w:r>
      <w:r w:rsidRPr="00720710">
        <w:rPr>
          <w:rFonts w:ascii="Arial" w:eastAsia="Calibr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9178"/>
      </w:tblGrid>
      <w:tr w:rsidR="007560FF" w:rsidRPr="00720710" w14:paraId="2453E0F9" w14:textId="77777777" w:rsidTr="005D48B6">
        <w:tc>
          <w:tcPr>
            <w:tcW w:w="0" w:type="auto"/>
            <w:hideMark/>
          </w:tcPr>
          <w:p w14:paraId="583173E6"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 xml:space="preserve">V garancijskem roku je izvajalec dolžan zagotoviti brezplačno garancijsko servisno vzdrževanje opreme za dobo </w:t>
            </w:r>
            <w:r w:rsidRPr="00222732">
              <w:rPr>
                <w:rFonts w:ascii="Arial" w:hAnsi="Arial" w:cs="Arial"/>
                <w:color w:val="000000"/>
                <w:sz w:val="18"/>
                <w:szCs w:val="18"/>
              </w:rPr>
              <w:t>_____________________ mesecev</w:t>
            </w:r>
            <w:r w:rsidRPr="00720710">
              <w:rPr>
                <w:rFonts w:ascii="Arial" w:hAnsi="Arial" w:cs="Arial"/>
                <w:color w:val="000000"/>
                <w:sz w:val="18"/>
                <w:szCs w:val="18"/>
              </w:rPr>
              <w:t xml:space="preserve"> od uspešne primopredaje v obsegu popolnega servisiranja in vzdrževanja, ki vključuje vse potrebne postopke za zagotavljanje varnega in zanesljivega delovanja aparata.</w:t>
            </w:r>
          </w:p>
          <w:p w14:paraId="7C382979"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Garancijsko servisno vzdrževanje opreme zajema tako preventivno in kurativno vzdrževanje opreme.</w:t>
            </w:r>
          </w:p>
          <w:p w14:paraId="119C0EE1"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Preventivno vzdrževanje se izvaja v naprej določenih obdobjih in v skladu s predpisanimi proizvajalčevimi kriteriji (protokolom), z namenom, da se zagotovi varno delovanje, zmanjša možnost okvar ter zagotovi stalno optimalno delovanje opreme. Preventivno vzdrževanje se izvaja v času rednih delovnih ur in v terminih, ki so usklajeni z naročnikom. </w:t>
            </w:r>
          </w:p>
          <w:p w14:paraId="2AF39466"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V primeru, da je po navodilu proizvajalca potreben en preventivni pregled letno, mora izvajalec pred iztekom 24 mesečnega garancijskega roka oba pregleda izvesti na svoje stroške.</w:t>
            </w:r>
          </w:p>
          <w:p w14:paraId="5D90CB8B"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Kurativno vzdrževanje oz. odprava napak zajema odpravo vseh napak na opremi, ki niso posledica nepravilne uporabe na strani naročnika. Izvajalec  zagotavlja odzivni čas servisa največ  8 ur po prejemu obvestila o napaki ter maksimalno 3 delovnih dni za dobavo rezervnih delov in odpravo napak (v garancijskem obdobju na stroške dobavitelja).</w:t>
            </w:r>
          </w:p>
          <w:p w14:paraId="16DD8012" w14:textId="77777777" w:rsidR="007560FF" w:rsidRPr="001A328E" w:rsidRDefault="007560FF" w:rsidP="005D48B6">
            <w:pPr>
              <w:spacing w:before="225" w:after="225"/>
              <w:jc w:val="both"/>
              <w:rPr>
                <w:rFonts w:ascii="Arial" w:hAnsi="Arial" w:cs="Arial"/>
                <w:sz w:val="18"/>
                <w:szCs w:val="18"/>
              </w:rPr>
            </w:pPr>
            <w:r w:rsidRPr="001A328E">
              <w:rPr>
                <w:rFonts w:ascii="Arial" w:hAnsi="Arial" w:cs="Arial"/>
                <w:sz w:val="18"/>
                <w:szCs w:val="18"/>
              </w:rPr>
              <w:t>V kolikor odprava napake v garancijski dobi ni možna v 3 delovnih dneh, mora dobavitelj naročniku dostaviti v  brezplačno uporabo kakovostno in funkcionalno najmanj enakovredno delujočo opremo za čas do odprave napake na opremi, v kolikor bi naročnik to zahteval.</w:t>
            </w:r>
          </w:p>
          <w:p w14:paraId="4A86ED95"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 xml:space="preserve">Če dobavitelj v dogovorjenem roku ne odpravi napake in se z naročnikom ne dogovori za nov rok odprave, bo naročnik lahko odpravo napake poveril drugemu serviserju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w:t>
            </w:r>
            <w:r w:rsidRPr="00720710">
              <w:rPr>
                <w:rFonts w:ascii="Arial" w:hAnsi="Arial" w:cs="Arial"/>
                <w:color w:val="000000"/>
                <w:sz w:val="18"/>
                <w:szCs w:val="18"/>
              </w:rPr>
              <w:lastRenderedPageBreak/>
              <w:t>garancijskem roku.</w:t>
            </w:r>
          </w:p>
          <w:p w14:paraId="35554C10"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Za zamenjane dele v garancijski dobi prične teči nov garancijski rok z dnem zamenjave.</w:t>
            </w:r>
          </w:p>
        </w:tc>
      </w:tr>
    </w:tbl>
    <w:p w14:paraId="40EA7E28" w14:textId="77777777" w:rsidR="007560FF" w:rsidRPr="00720710" w:rsidRDefault="007560FF" w:rsidP="007560FF">
      <w:pPr>
        <w:spacing w:after="0" w:line="240" w:lineRule="auto"/>
        <w:jc w:val="center"/>
        <w:rPr>
          <w:rFonts w:ascii="Arial" w:eastAsia="Calibri" w:hAnsi="Arial" w:cs="Arial"/>
          <w:sz w:val="18"/>
          <w:szCs w:val="18"/>
        </w:rPr>
      </w:pPr>
      <w:r>
        <w:rPr>
          <w:rFonts w:ascii="Arial" w:eastAsia="Calibri" w:hAnsi="Arial" w:cs="Arial"/>
          <w:b/>
          <w:bCs/>
          <w:color w:val="000000"/>
          <w:sz w:val="18"/>
          <w:szCs w:val="18"/>
        </w:rPr>
        <w:lastRenderedPageBreak/>
        <w:t>18</w:t>
      </w:r>
      <w:r w:rsidRPr="00720710">
        <w:rPr>
          <w:rFonts w:ascii="Arial" w:eastAsia="Calibr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7170"/>
      </w:tblGrid>
      <w:tr w:rsidR="007560FF" w:rsidRPr="00720710" w14:paraId="583A3C42" w14:textId="77777777" w:rsidTr="005D48B6">
        <w:tc>
          <w:tcPr>
            <w:tcW w:w="0" w:type="auto"/>
            <w:hideMark/>
          </w:tcPr>
          <w:p w14:paraId="7EF6AC3A"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Dobavitelj mora zagotavljati rezervne del</w:t>
            </w:r>
            <w:r w:rsidRPr="00EC75B4">
              <w:rPr>
                <w:rFonts w:ascii="Arial" w:hAnsi="Arial" w:cs="Arial"/>
                <w:color w:val="000000"/>
                <w:sz w:val="18"/>
                <w:szCs w:val="18"/>
              </w:rPr>
              <w:t xml:space="preserve">e še najmanj </w:t>
            </w:r>
            <w:r>
              <w:rPr>
                <w:rFonts w:ascii="Arial" w:hAnsi="Arial" w:cs="Arial"/>
                <w:color w:val="000000"/>
                <w:sz w:val="18"/>
                <w:szCs w:val="18"/>
              </w:rPr>
              <w:t xml:space="preserve">9 </w:t>
            </w:r>
            <w:r w:rsidRPr="00720710">
              <w:rPr>
                <w:rFonts w:ascii="Arial" w:hAnsi="Arial" w:cs="Arial"/>
                <w:color w:val="000000"/>
                <w:sz w:val="18"/>
                <w:szCs w:val="18"/>
              </w:rPr>
              <w:t>let po poteku garancijske dobe.</w:t>
            </w:r>
          </w:p>
        </w:tc>
      </w:tr>
    </w:tbl>
    <w:p w14:paraId="4D268E50" w14:textId="77777777" w:rsidR="007560FF" w:rsidRPr="00720710" w:rsidRDefault="007560FF" w:rsidP="007560FF">
      <w:pPr>
        <w:spacing w:after="0" w:line="240" w:lineRule="auto"/>
        <w:jc w:val="center"/>
        <w:rPr>
          <w:rFonts w:ascii="Arial" w:eastAsia="Calibri" w:hAnsi="Arial" w:cs="Arial"/>
          <w:sz w:val="18"/>
          <w:szCs w:val="18"/>
        </w:rPr>
      </w:pPr>
      <w:r>
        <w:rPr>
          <w:rFonts w:ascii="Arial" w:eastAsia="Calibri" w:hAnsi="Arial" w:cs="Arial"/>
          <w:b/>
          <w:bCs/>
          <w:color w:val="000000"/>
          <w:sz w:val="18"/>
          <w:szCs w:val="18"/>
        </w:rPr>
        <w:t>19</w:t>
      </w:r>
      <w:r w:rsidRPr="00720710">
        <w:rPr>
          <w:rFonts w:ascii="Arial" w:eastAsia="Calibr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7950"/>
      </w:tblGrid>
      <w:tr w:rsidR="007560FF" w:rsidRPr="00720710" w14:paraId="1D45E06A" w14:textId="77777777" w:rsidTr="005D48B6">
        <w:tc>
          <w:tcPr>
            <w:tcW w:w="0" w:type="auto"/>
            <w:hideMark/>
          </w:tcPr>
          <w:p w14:paraId="5B2E60D6"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Morebitne skrite napake se obravnavajo v skladu z določili zakona, ki ureja obligacijska razmerja.</w:t>
            </w:r>
          </w:p>
        </w:tc>
      </w:tr>
    </w:tbl>
    <w:p w14:paraId="1CBF00DA" w14:textId="77777777" w:rsidR="007560FF" w:rsidRPr="00720710" w:rsidRDefault="007560FF" w:rsidP="007560FF">
      <w:pPr>
        <w:spacing w:before="225" w:after="225" w:line="240" w:lineRule="auto"/>
        <w:jc w:val="both"/>
        <w:rPr>
          <w:rFonts w:ascii="Arial" w:eastAsia="Calibri" w:hAnsi="Arial" w:cs="Arial"/>
          <w:sz w:val="18"/>
          <w:szCs w:val="18"/>
        </w:rPr>
      </w:pPr>
      <w:r>
        <w:rPr>
          <w:rFonts w:ascii="Arial" w:eastAsia="Calibri" w:hAnsi="Arial" w:cs="Arial"/>
          <w:b/>
          <w:bCs/>
          <w:color w:val="000000"/>
          <w:sz w:val="18"/>
          <w:szCs w:val="18"/>
        </w:rPr>
        <w:t>VIII</w:t>
      </w:r>
      <w:r w:rsidRPr="00720710">
        <w:rPr>
          <w:rFonts w:ascii="Arial" w:eastAsia="Calibri" w:hAnsi="Arial" w:cs="Arial"/>
          <w:b/>
          <w:bCs/>
          <w:color w:val="000000"/>
          <w:sz w:val="18"/>
          <w:szCs w:val="18"/>
        </w:rPr>
        <w:t>. SKRBNIKI POGODBE</w:t>
      </w:r>
    </w:p>
    <w:p w14:paraId="66906377" w14:textId="77777777" w:rsidR="007560FF" w:rsidRPr="00720710" w:rsidRDefault="007560FF" w:rsidP="007560FF">
      <w:pPr>
        <w:spacing w:after="0" w:line="240" w:lineRule="auto"/>
        <w:jc w:val="center"/>
        <w:rPr>
          <w:rFonts w:ascii="Arial" w:eastAsia="Calibri" w:hAnsi="Arial" w:cs="Arial"/>
          <w:sz w:val="18"/>
          <w:szCs w:val="18"/>
        </w:rPr>
      </w:pPr>
      <w:r w:rsidRPr="00720710">
        <w:rPr>
          <w:rFonts w:ascii="Arial" w:eastAsia="Calibri" w:hAnsi="Arial" w:cs="Arial"/>
          <w:b/>
          <w:bCs/>
          <w:color w:val="000000"/>
          <w:sz w:val="18"/>
          <w:szCs w:val="18"/>
        </w:rPr>
        <w:t>2</w:t>
      </w:r>
      <w:r>
        <w:rPr>
          <w:rFonts w:ascii="Arial" w:eastAsia="Calibri" w:hAnsi="Arial" w:cs="Arial"/>
          <w:b/>
          <w:bCs/>
          <w:color w:val="000000"/>
          <w:sz w:val="18"/>
          <w:szCs w:val="18"/>
        </w:rPr>
        <w:t>0</w:t>
      </w:r>
      <w:r w:rsidRPr="00720710">
        <w:rPr>
          <w:rFonts w:ascii="Arial" w:eastAsia="Calibr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9178"/>
      </w:tblGrid>
      <w:tr w:rsidR="007560FF" w:rsidRPr="00720710" w14:paraId="7502BB3E" w14:textId="77777777" w:rsidTr="005D48B6">
        <w:tc>
          <w:tcPr>
            <w:tcW w:w="0" w:type="auto"/>
            <w:hideMark/>
          </w:tcPr>
          <w:p w14:paraId="4C44B5E1"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Skrbnik pogodbe s strani naročnika je Barbara Slak Turk, vodja službe za nabavo in skladiščenje.</w:t>
            </w:r>
          </w:p>
          <w:p w14:paraId="030256ED"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 xml:space="preserve">Pooblaščeni predstavnik naročnika za nadzor nad izvedbo pogodbe je </w:t>
            </w:r>
            <w:r>
              <w:rPr>
                <w:rFonts w:ascii="Arial" w:hAnsi="Arial" w:cs="Arial"/>
                <w:color w:val="000000"/>
                <w:sz w:val="18"/>
                <w:szCs w:val="18"/>
              </w:rPr>
              <w:t>___________________</w:t>
            </w:r>
          </w:p>
          <w:p w14:paraId="0BCD81F1"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Pooblaščeni predstavnik dobavitelja je _______________</w:t>
            </w:r>
          </w:p>
          <w:p w14:paraId="65FEA4BC"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Pooblaščeni predstavnik dobavitelja je pooblaščen, da zastopa dobavitelja v vseh vprašanjih, ki se nanašajo dobavo po tej pogodbi.</w:t>
            </w:r>
          </w:p>
        </w:tc>
      </w:tr>
    </w:tbl>
    <w:p w14:paraId="04D62D37" w14:textId="77777777" w:rsidR="007560FF" w:rsidRPr="00720710" w:rsidRDefault="007560FF" w:rsidP="007560FF">
      <w:pPr>
        <w:spacing w:before="225" w:after="225" w:line="240" w:lineRule="auto"/>
        <w:jc w:val="both"/>
        <w:rPr>
          <w:rFonts w:ascii="Arial" w:eastAsia="Calibri" w:hAnsi="Arial" w:cs="Arial"/>
          <w:sz w:val="18"/>
          <w:szCs w:val="18"/>
        </w:rPr>
      </w:pPr>
      <w:r>
        <w:rPr>
          <w:rFonts w:ascii="Arial" w:eastAsia="Calibri" w:hAnsi="Arial" w:cs="Arial"/>
          <w:b/>
          <w:bCs/>
          <w:color w:val="000000"/>
          <w:sz w:val="18"/>
          <w:szCs w:val="18"/>
        </w:rPr>
        <w:t>I</w:t>
      </w:r>
      <w:r w:rsidRPr="00720710">
        <w:rPr>
          <w:rFonts w:ascii="Arial" w:eastAsia="Calibri" w:hAnsi="Arial" w:cs="Arial"/>
          <w:b/>
          <w:bCs/>
          <w:color w:val="000000"/>
          <w:sz w:val="18"/>
          <w:szCs w:val="18"/>
        </w:rPr>
        <w:t>X. ZAVAROVANJA</w:t>
      </w:r>
    </w:p>
    <w:p w14:paraId="27915BD7" w14:textId="77777777" w:rsidR="007560FF" w:rsidRPr="00720710" w:rsidRDefault="007560FF" w:rsidP="007560FF">
      <w:pPr>
        <w:spacing w:after="0" w:line="240" w:lineRule="auto"/>
        <w:jc w:val="center"/>
        <w:rPr>
          <w:rFonts w:ascii="Arial" w:eastAsia="Calibri" w:hAnsi="Arial" w:cs="Arial"/>
          <w:sz w:val="18"/>
          <w:szCs w:val="18"/>
        </w:rPr>
      </w:pPr>
      <w:r w:rsidRPr="00720710">
        <w:rPr>
          <w:rFonts w:ascii="Arial" w:eastAsia="Calibri" w:hAnsi="Arial" w:cs="Arial"/>
          <w:b/>
          <w:bCs/>
          <w:color w:val="000000"/>
          <w:sz w:val="18"/>
          <w:szCs w:val="18"/>
        </w:rPr>
        <w:t>2</w:t>
      </w:r>
      <w:r>
        <w:rPr>
          <w:rFonts w:ascii="Arial" w:eastAsia="Calibri" w:hAnsi="Arial" w:cs="Arial"/>
          <w:b/>
          <w:bCs/>
          <w:color w:val="000000"/>
          <w:sz w:val="18"/>
          <w:szCs w:val="18"/>
        </w:rPr>
        <w:t>1</w:t>
      </w:r>
      <w:r w:rsidRPr="00720710">
        <w:rPr>
          <w:rFonts w:ascii="Arial" w:eastAsia="Calibr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9178"/>
      </w:tblGrid>
      <w:tr w:rsidR="007560FF" w:rsidRPr="00720710" w14:paraId="5AD0840E" w14:textId="77777777" w:rsidTr="005D48B6">
        <w:tc>
          <w:tcPr>
            <w:tcW w:w="0" w:type="auto"/>
            <w:hideMark/>
          </w:tcPr>
          <w:p w14:paraId="0E7D1E2D"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ZAVAROVANJE ZA DOBRO IZVEDBO </w:t>
            </w:r>
          </w:p>
          <w:p w14:paraId="70FB5A5E"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Instrument zavarovanja: menica z menično izjavo</w:t>
            </w:r>
          </w:p>
          <w:p w14:paraId="75C6C6ED"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Višina zavarovanja: 10% pogodbene vrednosti z DDV</w:t>
            </w:r>
          </w:p>
          <w:p w14:paraId="65CA58D3"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Čas veljavnosti: do primopredaje opreme in izročitve zavarovanja za odpravo napak v garancijskem roku</w:t>
            </w:r>
          </w:p>
          <w:p w14:paraId="1EBE71B1"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0B1C6161"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0C66E14F" w14:textId="77777777" w:rsidR="007560FF" w:rsidRPr="00720710" w:rsidRDefault="007560FF" w:rsidP="007560FF">
      <w:pPr>
        <w:spacing w:after="0" w:line="240" w:lineRule="auto"/>
        <w:jc w:val="center"/>
        <w:rPr>
          <w:rFonts w:ascii="Arial" w:eastAsia="Calibri" w:hAnsi="Arial" w:cs="Arial"/>
          <w:sz w:val="18"/>
          <w:szCs w:val="18"/>
        </w:rPr>
      </w:pPr>
      <w:r w:rsidRPr="00720710">
        <w:rPr>
          <w:rFonts w:ascii="Arial" w:eastAsia="Calibri" w:hAnsi="Arial" w:cs="Arial"/>
          <w:b/>
          <w:bCs/>
          <w:color w:val="000000"/>
          <w:sz w:val="18"/>
          <w:szCs w:val="18"/>
        </w:rPr>
        <w:t>2</w:t>
      </w:r>
      <w:r>
        <w:rPr>
          <w:rFonts w:ascii="Arial" w:eastAsia="Calibri" w:hAnsi="Arial" w:cs="Arial"/>
          <w:b/>
          <w:bCs/>
          <w:color w:val="000000"/>
          <w:sz w:val="18"/>
          <w:szCs w:val="18"/>
        </w:rPr>
        <w:t>2</w:t>
      </w:r>
      <w:r w:rsidRPr="00720710">
        <w:rPr>
          <w:rFonts w:ascii="Arial" w:eastAsia="Calibr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9178"/>
      </w:tblGrid>
      <w:tr w:rsidR="007560FF" w:rsidRPr="00720710" w14:paraId="65C7A4A3" w14:textId="77777777" w:rsidTr="005D48B6">
        <w:trPr>
          <w:trHeight w:val="174"/>
        </w:trPr>
        <w:tc>
          <w:tcPr>
            <w:tcW w:w="0" w:type="auto"/>
            <w:hideMark/>
          </w:tcPr>
          <w:p w14:paraId="61DE4D78"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ZAVAROVANJE ZA ODPRAVO NAPAK V GARANCIJSKI DOBI</w:t>
            </w:r>
          </w:p>
          <w:p w14:paraId="284ED028"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Instrument zavarovanja: menica z menično izjavo</w:t>
            </w:r>
          </w:p>
          <w:p w14:paraId="72946705"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Višina zavarovanja: 5% pogodbene vrednosti z DDV</w:t>
            </w:r>
          </w:p>
          <w:p w14:paraId="42411883"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Čas veljavnosti: še najmanj 1 mesec po izteku garancijskega roka.</w:t>
            </w:r>
          </w:p>
          <w:p w14:paraId="5656306E"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Dobavitelj je dolžan ob primopredaji izvedenih del predložiti zavarovanje za odpravo napak v garancijskem roku, sicer se bo štelo, da javno naročilo ni uspešno izvedeno, naročnik pa lahko unovči garancijo za dobro izvedbo pogodbenih obveznosti.</w:t>
            </w:r>
          </w:p>
          <w:p w14:paraId="438CD9CE" w14:textId="77777777" w:rsidR="007560FF" w:rsidRDefault="007560FF" w:rsidP="005D48B6">
            <w:pPr>
              <w:spacing w:before="225" w:after="225"/>
              <w:jc w:val="both"/>
              <w:rPr>
                <w:rFonts w:ascii="Arial" w:hAnsi="Arial" w:cs="Arial"/>
                <w:color w:val="000000"/>
                <w:sz w:val="18"/>
                <w:szCs w:val="18"/>
              </w:rPr>
            </w:pPr>
            <w:r w:rsidRPr="00720710">
              <w:rPr>
                <w:rFonts w:ascii="Arial" w:hAnsi="Arial" w:cs="Arial"/>
                <w:color w:val="000000"/>
                <w:sz w:val="18"/>
                <w:szCs w:val="18"/>
              </w:rPr>
              <w:lastRenderedPageBreak/>
              <w:t>Zavarovanje za odpravo napak naročnik unovči za vse primere kršitev obveznosti izvajalca iz te pogodbe, vezanih na odpravo napak v garancijski dobi, pri čemer v zvezi z višino unovčitve upošteva naravo in obseg kršitve pogodbenih obveznosti.</w:t>
            </w:r>
          </w:p>
          <w:p w14:paraId="0D8C989E" w14:textId="77777777" w:rsidR="007560FF" w:rsidRPr="00720710" w:rsidRDefault="007560FF" w:rsidP="005D48B6">
            <w:pPr>
              <w:spacing w:before="225" w:after="225"/>
              <w:jc w:val="both"/>
              <w:rPr>
                <w:rFonts w:ascii="Arial" w:hAnsi="Arial" w:cs="Arial"/>
                <w:sz w:val="18"/>
                <w:szCs w:val="18"/>
              </w:rPr>
            </w:pPr>
          </w:p>
        </w:tc>
      </w:tr>
    </w:tbl>
    <w:p w14:paraId="3703E6BE" w14:textId="77777777" w:rsidR="007560FF" w:rsidRDefault="007560FF" w:rsidP="007560FF">
      <w:pPr>
        <w:spacing w:before="225" w:after="225"/>
        <w:jc w:val="both"/>
        <w:rPr>
          <w:rFonts w:ascii="Arial" w:hAnsi="Arial" w:cs="Arial"/>
          <w:b/>
          <w:bCs/>
          <w:color w:val="000000"/>
          <w:sz w:val="18"/>
          <w:szCs w:val="18"/>
        </w:rPr>
      </w:pPr>
      <w:r w:rsidRPr="00284721">
        <w:rPr>
          <w:rFonts w:ascii="Arial" w:eastAsia="Calibri" w:hAnsi="Arial" w:cs="Arial"/>
          <w:b/>
          <w:bCs/>
          <w:color w:val="000000"/>
          <w:sz w:val="18"/>
          <w:szCs w:val="18"/>
        </w:rPr>
        <w:lastRenderedPageBreak/>
        <w:t>X. VARSTVO OSEBNIH PODATKOV</w:t>
      </w:r>
    </w:p>
    <w:p w14:paraId="2BB7E596" w14:textId="77777777" w:rsidR="007560FF" w:rsidRDefault="007560FF" w:rsidP="007560FF">
      <w:pPr>
        <w:spacing w:after="0"/>
        <w:jc w:val="center"/>
        <w:rPr>
          <w:rFonts w:ascii="Arial" w:hAnsi="Arial" w:cs="Arial"/>
          <w:b/>
          <w:bCs/>
          <w:color w:val="000000"/>
          <w:sz w:val="18"/>
          <w:szCs w:val="18"/>
        </w:rPr>
      </w:pPr>
      <w:r w:rsidRPr="00720710">
        <w:rPr>
          <w:rFonts w:ascii="Arial" w:eastAsia="Calibri" w:hAnsi="Arial" w:cs="Arial"/>
          <w:b/>
          <w:bCs/>
          <w:color w:val="000000"/>
          <w:sz w:val="18"/>
          <w:szCs w:val="18"/>
        </w:rPr>
        <w:t>2</w:t>
      </w:r>
      <w:r>
        <w:rPr>
          <w:rFonts w:ascii="Arial" w:eastAsia="Calibri" w:hAnsi="Arial" w:cs="Arial"/>
          <w:b/>
          <w:bCs/>
          <w:color w:val="000000"/>
          <w:sz w:val="18"/>
          <w:szCs w:val="18"/>
        </w:rPr>
        <w:t>3</w:t>
      </w:r>
      <w:r w:rsidRPr="00720710">
        <w:rPr>
          <w:rFonts w:ascii="Arial" w:eastAsia="Calibri" w:hAnsi="Arial" w:cs="Arial"/>
          <w:b/>
          <w:bCs/>
          <w:color w:val="000000"/>
          <w:sz w:val="18"/>
          <w:szCs w:val="18"/>
        </w:rPr>
        <w:t>. člen</w:t>
      </w:r>
    </w:p>
    <w:p w14:paraId="48EF67CF" w14:textId="77777777" w:rsidR="007560FF" w:rsidRPr="00BA570C" w:rsidRDefault="007560FF" w:rsidP="007560FF">
      <w:pPr>
        <w:spacing w:after="0" w:line="240" w:lineRule="auto"/>
        <w:jc w:val="center"/>
        <w:rPr>
          <w:rFonts w:ascii="Arial" w:eastAsia="Calibri" w:hAnsi="Arial" w:cs="Arial"/>
          <w:b/>
          <w:bCs/>
          <w:color w:val="000000"/>
          <w:sz w:val="18"/>
          <w:szCs w:val="18"/>
        </w:rPr>
      </w:pPr>
    </w:p>
    <w:p w14:paraId="236E5282" w14:textId="77777777" w:rsidR="007560FF" w:rsidRDefault="007560FF" w:rsidP="007560FF">
      <w:pPr>
        <w:spacing w:after="0"/>
        <w:jc w:val="both"/>
        <w:rPr>
          <w:rFonts w:ascii="Arial" w:hAnsi="Arial" w:cs="Arial"/>
          <w:color w:val="000000"/>
          <w:sz w:val="18"/>
          <w:szCs w:val="18"/>
        </w:rPr>
      </w:pPr>
      <w:r w:rsidRPr="00F60F73">
        <w:rPr>
          <w:rFonts w:ascii="Arial" w:eastAsia="Times New Roman" w:hAnsi="Arial" w:cs="Arial"/>
          <w:sz w:val="18"/>
          <w:szCs w:val="18"/>
          <w:lang w:eastAsia="sl-SI"/>
        </w:rPr>
        <w:t>Pogodbeni stranki se zavezujeta, da bosta pri izvajanju določil te pogodbe v celoti spoštovali določila zakona, ki ureja osebne podatke in določila Uredbe (EU) 2016/679 Evropskega parlamenta in Sveta z dne 27. aprila 2016 o varstvu posameznikov pri obdelavi osebnih podatkov, ne glede na to ali se bosta z osebnimi podatki seznanili pri neposrednem opravljanju storitev na lokaciji upravljavca ali pogodbenega obdelovalca, pri nadzoru izvajanja določil te pogodbe, preko pisne dokumentacije ali na kakršenkoli drug način</w:t>
      </w:r>
      <w:r>
        <w:rPr>
          <w:rFonts w:ascii="Arial" w:eastAsia="Times New Roman" w:hAnsi="Arial" w:cs="Arial"/>
          <w:sz w:val="18"/>
          <w:szCs w:val="18"/>
          <w:lang w:eastAsia="sl-SI"/>
        </w:rPr>
        <w:t>.</w:t>
      </w:r>
    </w:p>
    <w:p w14:paraId="5A6004B1" w14:textId="77777777" w:rsidR="007560FF" w:rsidRPr="00720710" w:rsidRDefault="007560FF" w:rsidP="007560FF">
      <w:pPr>
        <w:spacing w:before="225" w:after="225" w:line="240" w:lineRule="auto"/>
        <w:jc w:val="both"/>
        <w:rPr>
          <w:rFonts w:ascii="Arial" w:eastAsia="Calibri" w:hAnsi="Arial" w:cs="Arial"/>
          <w:sz w:val="18"/>
          <w:szCs w:val="18"/>
        </w:rPr>
      </w:pPr>
      <w:r w:rsidRPr="00720710">
        <w:rPr>
          <w:rFonts w:ascii="Arial" w:eastAsia="Calibri" w:hAnsi="Arial" w:cs="Arial"/>
          <w:b/>
          <w:bCs/>
          <w:color w:val="000000"/>
          <w:sz w:val="18"/>
          <w:szCs w:val="18"/>
        </w:rPr>
        <w:t>XI. ODSTOP OD POGODBE</w:t>
      </w:r>
    </w:p>
    <w:p w14:paraId="30A0CE5F" w14:textId="77777777" w:rsidR="007560FF" w:rsidRPr="00720710" w:rsidRDefault="007560FF" w:rsidP="007560FF">
      <w:pPr>
        <w:spacing w:after="0" w:line="240" w:lineRule="auto"/>
        <w:jc w:val="center"/>
        <w:rPr>
          <w:rFonts w:ascii="Arial" w:eastAsia="Calibri" w:hAnsi="Arial" w:cs="Arial"/>
          <w:sz w:val="18"/>
          <w:szCs w:val="18"/>
        </w:rPr>
      </w:pPr>
      <w:r w:rsidRPr="00720710">
        <w:rPr>
          <w:rFonts w:ascii="Arial" w:eastAsia="Calibri" w:hAnsi="Arial" w:cs="Arial"/>
          <w:b/>
          <w:bCs/>
          <w:color w:val="000000"/>
          <w:sz w:val="18"/>
          <w:szCs w:val="18"/>
        </w:rPr>
        <w:t>2</w:t>
      </w:r>
      <w:r>
        <w:rPr>
          <w:rFonts w:ascii="Arial" w:eastAsia="Calibri" w:hAnsi="Arial" w:cs="Arial"/>
          <w:b/>
          <w:bCs/>
          <w:color w:val="000000"/>
          <w:sz w:val="18"/>
          <w:szCs w:val="18"/>
        </w:rPr>
        <w:t>4</w:t>
      </w:r>
      <w:r w:rsidRPr="00720710">
        <w:rPr>
          <w:rFonts w:ascii="Arial" w:eastAsia="Calibr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9178"/>
      </w:tblGrid>
      <w:tr w:rsidR="007560FF" w:rsidRPr="00720710" w14:paraId="278A0276" w14:textId="77777777" w:rsidTr="005D48B6">
        <w:tc>
          <w:tcPr>
            <w:tcW w:w="0" w:type="auto"/>
          </w:tcPr>
          <w:p w14:paraId="2419E4B6"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1067D790"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Naročnik ima pravico odstopiti od pogodbe kadarkoli, brez posledic za naročnika, če:</w:t>
            </w:r>
          </w:p>
          <w:tbl>
            <w:tblPr>
              <w:tblStyle w:val="NormalTablePHPDOCX4"/>
              <w:tblW w:w="0" w:type="auto"/>
              <w:tblInd w:w="0" w:type="dxa"/>
              <w:tblLook w:val="04A0" w:firstRow="1" w:lastRow="0" w:firstColumn="1" w:lastColumn="0" w:noHBand="0" w:noVBand="1"/>
            </w:tblPr>
            <w:tblGrid>
              <w:gridCol w:w="8962"/>
            </w:tblGrid>
            <w:tr w:rsidR="007560FF" w:rsidRPr="00720710" w14:paraId="7960F39B" w14:textId="77777777" w:rsidTr="005D48B6">
              <w:tc>
                <w:tcPr>
                  <w:tcW w:w="0" w:type="auto"/>
                  <w:hideMark/>
                </w:tcPr>
                <w:p w14:paraId="7AC560B0" w14:textId="77777777" w:rsidR="007560FF" w:rsidRPr="00720710" w:rsidRDefault="007560FF" w:rsidP="00BC48A5">
                  <w:pPr>
                    <w:numPr>
                      <w:ilvl w:val="0"/>
                      <w:numId w:val="21"/>
                    </w:numPr>
                    <w:jc w:val="both"/>
                    <w:rPr>
                      <w:rFonts w:ascii="Arial" w:hAnsi="Arial" w:cs="Arial"/>
                      <w:color w:val="000000"/>
                      <w:sz w:val="18"/>
                      <w:szCs w:val="18"/>
                    </w:rPr>
                  </w:pPr>
                  <w:r w:rsidRPr="00720710">
                    <w:rPr>
                      <w:rFonts w:ascii="Arial" w:hAnsi="Arial" w:cs="Arial"/>
                      <w:color w:val="000000"/>
                      <w:sz w:val="18"/>
                      <w:szCs w:val="18"/>
                    </w:rPr>
                    <w:t>pride izvajalec v takšno finančno situacijo, ki bi mu onemogočila izvedbo pogodbenih obveznosti;</w:t>
                  </w:r>
                </w:p>
                <w:p w14:paraId="011B34AE" w14:textId="77777777" w:rsidR="007560FF" w:rsidRPr="00720710" w:rsidRDefault="007560FF" w:rsidP="00BC48A5">
                  <w:pPr>
                    <w:numPr>
                      <w:ilvl w:val="0"/>
                      <w:numId w:val="21"/>
                    </w:numPr>
                    <w:jc w:val="both"/>
                    <w:rPr>
                      <w:rFonts w:ascii="Arial" w:hAnsi="Arial" w:cs="Arial"/>
                      <w:color w:val="000000"/>
                      <w:sz w:val="18"/>
                      <w:szCs w:val="18"/>
                    </w:rPr>
                  </w:pPr>
                  <w:r w:rsidRPr="00720710">
                    <w:rPr>
                      <w:rFonts w:ascii="Arial" w:hAnsi="Arial" w:cs="Arial"/>
                      <w:color w:val="000000"/>
                      <w:sz w:val="18"/>
                      <w:szCs w:val="18"/>
                    </w:rPr>
                    <w:t>izvajalec po svoji krivdi v roku 14 dni od veljavnosti pogodbe in uvedbe v delo ne prične z delom;</w:t>
                  </w:r>
                </w:p>
                <w:p w14:paraId="0BC0AAB1" w14:textId="77777777" w:rsidR="007560FF" w:rsidRPr="00720710" w:rsidRDefault="007560FF" w:rsidP="00BC48A5">
                  <w:pPr>
                    <w:numPr>
                      <w:ilvl w:val="0"/>
                      <w:numId w:val="21"/>
                    </w:numPr>
                    <w:jc w:val="both"/>
                    <w:rPr>
                      <w:rFonts w:ascii="Arial" w:hAnsi="Arial" w:cs="Arial"/>
                      <w:color w:val="000000"/>
                      <w:sz w:val="18"/>
                      <w:szCs w:val="18"/>
                    </w:rPr>
                  </w:pPr>
                  <w:r w:rsidRPr="00720710">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176E8C91" w14:textId="77777777" w:rsidR="007560FF" w:rsidRPr="00720710" w:rsidRDefault="007560FF" w:rsidP="005D48B6">
            <w:pPr>
              <w:rPr>
                <w:rFonts w:ascii="Arial" w:hAnsi="Arial" w:cs="Arial"/>
                <w:sz w:val="18"/>
                <w:szCs w:val="18"/>
              </w:rPr>
            </w:pPr>
          </w:p>
          <w:p w14:paraId="07134D4D"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4"/>
              <w:tblW w:w="0" w:type="auto"/>
              <w:tblInd w:w="0" w:type="dxa"/>
              <w:tblLook w:val="04A0" w:firstRow="1" w:lastRow="0" w:firstColumn="1" w:lastColumn="0" w:noHBand="0" w:noVBand="1"/>
            </w:tblPr>
            <w:tblGrid>
              <w:gridCol w:w="8962"/>
            </w:tblGrid>
            <w:tr w:rsidR="007560FF" w:rsidRPr="00720710" w14:paraId="40ACDF09" w14:textId="77777777" w:rsidTr="005D48B6">
              <w:tc>
                <w:tcPr>
                  <w:tcW w:w="0" w:type="auto"/>
                  <w:hideMark/>
                </w:tcPr>
                <w:p w14:paraId="0A894669" w14:textId="77777777" w:rsidR="007560FF" w:rsidRPr="00720710" w:rsidRDefault="007560FF" w:rsidP="00BC48A5">
                  <w:pPr>
                    <w:numPr>
                      <w:ilvl w:val="0"/>
                      <w:numId w:val="22"/>
                    </w:numPr>
                    <w:jc w:val="both"/>
                    <w:rPr>
                      <w:rFonts w:ascii="Arial" w:hAnsi="Arial" w:cs="Arial"/>
                      <w:color w:val="000000"/>
                      <w:sz w:val="18"/>
                      <w:szCs w:val="18"/>
                    </w:rPr>
                  </w:pPr>
                  <w:r w:rsidRPr="00720710">
                    <w:rPr>
                      <w:rFonts w:ascii="Arial" w:hAnsi="Arial" w:cs="Arial"/>
                      <w:color w:val="000000"/>
                      <w:sz w:val="18"/>
                      <w:szCs w:val="18"/>
                    </w:rPr>
                    <w:t>javno naročilo je bilo bistveno spremenjeno, kar terja nov postopek javnega naročanja;</w:t>
                  </w:r>
                </w:p>
                <w:p w14:paraId="4F5EEFE7" w14:textId="77777777" w:rsidR="007560FF" w:rsidRPr="00720710" w:rsidRDefault="007560FF" w:rsidP="00BC48A5">
                  <w:pPr>
                    <w:numPr>
                      <w:ilvl w:val="0"/>
                      <w:numId w:val="22"/>
                    </w:numPr>
                    <w:jc w:val="both"/>
                    <w:rPr>
                      <w:rFonts w:ascii="Arial" w:hAnsi="Arial" w:cs="Arial"/>
                      <w:color w:val="000000"/>
                      <w:sz w:val="18"/>
                      <w:szCs w:val="18"/>
                    </w:rPr>
                  </w:pPr>
                  <w:r w:rsidRPr="00720710">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8264EE2" w14:textId="77777777" w:rsidR="007560FF" w:rsidRPr="00720710" w:rsidRDefault="007560FF" w:rsidP="00BC48A5">
                  <w:pPr>
                    <w:numPr>
                      <w:ilvl w:val="0"/>
                      <w:numId w:val="22"/>
                    </w:numPr>
                    <w:jc w:val="both"/>
                    <w:rPr>
                      <w:rFonts w:ascii="Arial" w:hAnsi="Arial" w:cs="Arial"/>
                      <w:color w:val="000000"/>
                      <w:sz w:val="18"/>
                      <w:szCs w:val="18"/>
                    </w:rPr>
                  </w:pPr>
                  <w:r w:rsidRPr="00720710">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2F5392E" w14:textId="77777777" w:rsidR="007560FF" w:rsidRPr="00720710" w:rsidRDefault="007560FF" w:rsidP="005D48B6">
            <w:pPr>
              <w:rPr>
                <w:rFonts w:ascii="Arial" w:hAnsi="Arial" w:cs="Arial"/>
                <w:sz w:val="18"/>
                <w:szCs w:val="18"/>
              </w:rPr>
            </w:pPr>
          </w:p>
          <w:p w14:paraId="549F7C8A"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Odstop od pogodbe učinkuje z dnem, ko izvajalec prejme pisno izjavo naročnika o odstopu.</w:t>
            </w:r>
          </w:p>
          <w:p w14:paraId="0579AA61"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Naročnik bo istočasno z odstopom od pogodbe pričel s postopki za unovčenje zavarovanja za dobro izvedbo pogodbenih obveznosti.</w:t>
            </w:r>
          </w:p>
        </w:tc>
      </w:tr>
    </w:tbl>
    <w:p w14:paraId="748D3DAF" w14:textId="77777777" w:rsidR="007560FF" w:rsidRPr="00720710" w:rsidRDefault="007560FF" w:rsidP="007560FF">
      <w:pPr>
        <w:spacing w:before="225" w:after="225" w:line="240" w:lineRule="auto"/>
        <w:jc w:val="both"/>
        <w:rPr>
          <w:rFonts w:ascii="Arial" w:eastAsia="Calibri" w:hAnsi="Arial" w:cs="Arial"/>
          <w:sz w:val="18"/>
          <w:szCs w:val="18"/>
        </w:rPr>
      </w:pPr>
      <w:r w:rsidRPr="00720710">
        <w:rPr>
          <w:rFonts w:ascii="Arial" w:eastAsia="Calibri" w:hAnsi="Arial" w:cs="Arial"/>
          <w:b/>
          <w:bCs/>
          <w:color w:val="000000"/>
          <w:sz w:val="18"/>
          <w:szCs w:val="18"/>
        </w:rPr>
        <w:t>XI</w:t>
      </w:r>
      <w:r>
        <w:rPr>
          <w:rFonts w:ascii="Arial" w:eastAsia="Calibri" w:hAnsi="Arial" w:cs="Arial"/>
          <w:b/>
          <w:bCs/>
          <w:color w:val="000000"/>
          <w:sz w:val="18"/>
          <w:szCs w:val="18"/>
        </w:rPr>
        <w:t>I</w:t>
      </w:r>
      <w:r w:rsidRPr="00720710">
        <w:rPr>
          <w:rFonts w:ascii="Arial" w:eastAsia="Calibri" w:hAnsi="Arial" w:cs="Arial"/>
          <w:b/>
          <w:bCs/>
          <w:color w:val="000000"/>
          <w:sz w:val="18"/>
          <w:szCs w:val="18"/>
        </w:rPr>
        <w:t>. SOCIALNA KLAVZULA IN RAZVEZNI POGOJ</w:t>
      </w:r>
    </w:p>
    <w:p w14:paraId="69845417" w14:textId="77777777" w:rsidR="007560FF" w:rsidRPr="00720710" w:rsidRDefault="007560FF" w:rsidP="007560FF">
      <w:pPr>
        <w:spacing w:after="0" w:line="240" w:lineRule="auto"/>
        <w:jc w:val="center"/>
        <w:rPr>
          <w:rFonts w:ascii="Arial" w:eastAsia="Calibri" w:hAnsi="Arial" w:cs="Arial"/>
          <w:sz w:val="18"/>
          <w:szCs w:val="18"/>
        </w:rPr>
      </w:pPr>
      <w:r w:rsidRPr="00720710">
        <w:rPr>
          <w:rFonts w:ascii="Arial" w:eastAsia="Calibri" w:hAnsi="Arial" w:cs="Arial"/>
          <w:b/>
          <w:bCs/>
          <w:color w:val="000000"/>
          <w:sz w:val="18"/>
          <w:szCs w:val="18"/>
        </w:rPr>
        <w:t>2</w:t>
      </w:r>
      <w:r>
        <w:rPr>
          <w:rFonts w:ascii="Arial" w:eastAsia="Calibri" w:hAnsi="Arial" w:cs="Arial"/>
          <w:b/>
          <w:bCs/>
          <w:color w:val="000000"/>
          <w:sz w:val="18"/>
          <w:szCs w:val="18"/>
        </w:rPr>
        <w:t>5</w:t>
      </w:r>
      <w:r w:rsidRPr="00720710">
        <w:rPr>
          <w:rFonts w:ascii="Arial" w:eastAsia="Calibr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9178"/>
      </w:tblGrid>
      <w:tr w:rsidR="007560FF" w:rsidRPr="00720710" w14:paraId="5DAE700A" w14:textId="77777777" w:rsidTr="005D48B6">
        <w:tc>
          <w:tcPr>
            <w:tcW w:w="0" w:type="auto"/>
            <w:hideMark/>
          </w:tcPr>
          <w:p w14:paraId="149AD764"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345D36C"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 xml:space="preserve">V primeru seznanitve naročnika s kršitvijo mora ta o tem obvestiti izvajalca v desetih dneh. Izvajalec lahko v </w:t>
            </w:r>
            <w:r w:rsidRPr="00720710">
              <w:rPr>
                <w:rFonts w:ascii="Arial" w:hAnsi="Arial" w:cs="Arial"/>
                <w:color w:val="000000"/>
                <w:sz w:val="18"/>
                <w:szCs w:val="18"/>
              </w:rPr>
              <w:lastRenderedPageBreak/>
              <w:t xml:space="preserve">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720710">
              <w:rPr>
                <w:rFonts w:ascii="Arial" w:hAnsi="Arial" w:cs="Arial"/>
                <w:color w:val="000000"/>
                <w:sz w:val="18"/>
                <w:szCs w:val="18"/>
              </w:rPr>
              <w:t>podizvajanje</w:t>
            </w:r>
            <w:proofErr w:type="spellEnd"/>
            <w:r w:rsidRPr="00720710">
              <w:rPr>
                <w:rFonts w:ascii="Arial" w:hAnsi="Arial" w:cs="Arial"/>
                <w:color w:val="000000"/>
                <w:sz w:val="18"/>
                <w:szCs w:val="18"/>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8CCA3A2"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080D28F2" w14:textId="77777777" w:rsidR="007560FF" w:rsidRPr="00720710" w:rsidRDefault="007560FF" w:rsidP="007560FF">
      <w:pPr>
        <w:spacing w:before="225" w:after="225" w:line="240" w:lineRule="auto"/>
        <w:jc w:val="both"/>
        <w:rPr>
          <w:rFonts w:ascii="Arial" w:eastAsia="Calibri" w:hAnsi="Arial" w:cs="Arial"/>
          <w:sz w:val="18"/>
          <w:szCs w:val="18"/>
        </w:rPr>
      </w:pPr>
      <w:r w:rsidRPr="00720710">
        <w:rPr>
          <w:rFonts w:ascii="Arial" w:eastAsia="Calibri" w:hAnsi="Arial" w:cs="Arial"/>
          <w:b/>
          <w:bCs/>
          <w:color w:val="000000"/>
          <w:sz w:val="18"/>
          <w:szCs w:val="18"/>
        </w:rPr>
        <w:lastRenderedPageBreak/>
        <w:t>X</w:t>
      </w:r>
      <w:r>
        <w:rPr>
          <w:rFonts w:ascii="Arial" w:eastAsia="Calibri" w:hAnsi="Arial" w:cs="Arial"/>
          <w:b/>
          <w:bCs/>
          <w:color w:val="000000"/>
          <w:sz w:val="18"/>
          <w:szCs w:val="18"/>
        </w:rPr>
        <w:t>III</w:t>
      </w:r>
      <w:r w:rsidRPr="00720710">
        <w:rPr>
          <w:rFonts w:ascii="Arial" w:eastAsia="Calibri" w:hAnsi="Arial" w:cs="Arial"/>
          <w:b/>
          <w:bCs/>
          <w:color w:val="000000"/>
          <w:sz w:val="18"/>
          <w:szCs w:val="18"/>
        </w:rPr>
        <w:t>. REVIZIJSKA SLED</w:t>
      </w:r>
    </w:p>
    <w:p w14:paraId="7BE8824F" w14:textId="77777777" w:rsidR="007560FF" w:rsidRPr="00720710" w:rsidRDefault="007560FF" w:rsidP="007560FF">
      <w:pPr>
        <w:spacing w:after="0" w:line="240" w:lineRule="auto"/>
        <w:jc w:val="center"/>
        <w:rPr>
          <w:rFonts w:ascii="Arial" w:eastAsia="Calibri" w:hAnsi="Arial" w:cs="Arial"/>
          <w:sz w:val="18"/>
          <w:szCs w:val="18"/>
        </w:rPr>
      </w:pPr>
      <w:r w:rsidRPr="00720710">
        <w:rPr>
          <w:rFonts w:ascii="Arial" w:eastAsia="Calibri" w:hAnsi="Arial" w:cs="Arial"/>
          <w:b/>
          <w:bCs/>
          <w:color w:val="000000"/>
          <w:sz w:val="18"/>
          <w:szCs w:val="18"/>
        </w:rPr>
        <w:t>2</w:t>
      </w:r>
      <w:r>
        <w:rPr>
          <w:rFonts w:ascii="Arial" w:eastAsia="Calibri" w:hAnsi="Arial" w:cs="Arial"/>
          <w:b/>
          <w:bCs/>
          <w:color w:val="000000"/>
          <w:sz w:val="18"/>
          <w:szCs w:val="18"/>
        </w:rPr>
        <w:t>6</w:t>
      </w:r>
      <w:r w:rsidRPr="00720710">
        <w:rPr>
          <w:rFonts w:ascii="Arial" w:eastAsia="Calibr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9178"/>
      </w:tblGrid>
      <w:tr w:rsidR="007560FF" w:rsidRPr="00720710" w14:paraId="52C6D667" w14:textId="77777777" w:rsidTr="005D48B6">
        <w:tc>
          <w:tcPr>
            <w:tcW w:w="0" w:type="auto"/>
            <w:hideMark/>
          </w:tcPr>
          <w:p w14:paraId="21DC0BF5"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Vsa dokumentacija, povezana z izvedbo projekta, mora biti hranjena na način, da zagotavlja revizijsko sled dobave blaga.</w:t>
            </w:r>
          </w:p>
          <w:p w14:paraId="11C38834"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154CF056"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3ACC49F"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55FFD623"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311C1785" w14:textId="77777777" w:rsidR="007560FF" w:rsidRPr="00720710" w:rsidRDefault="007560FF" w:rsidP="007560FF">
      <w:pPr>
        <w:spacing w:before="225" w:after="225" w:line="240" w:lineRule="auto"/>
        <w:jc w:val="both"/>
        <w:rPr>
          <w:rFonts w:ascii="Arial" w:eastAsia="Calibri" w:hAnsi="Arial" w:cs="Arial"/>
          <w:sz w:val="18"/>
          <w:szCs w:val="18"/>
        </w:rPr>
      </w:pPr>
      <w:r w:rsidRPr="00720710">
        <w:rPr>
          <w:rFonts w:ascii="Arial" w:eastAsia="Calibri" w:hAnsi="Arial" w:cs="Arial"/>
          <w:b/>
          <w:bCs/>
          <w:color w:val="000000"/>
          <w:sz w:val="18"/>
          <w:szCs w:val="18"/>
        </w:rPr>
        <w:t>X</w:t>
      </w:r>
      <w:r>
        <w:rPr>
          <w:rFonts w:ascii="Arial" w:eastAsia="Calibri" w:hAnsi="Arial" w:cs="Arial"/>
          <w:b/>
          <w:bCs/>
          <w:color w:val="000000"/>
          <w:sz w:val="18"/>
          <w:szCs w:val="18"/>
        </w:rPr>
        <w:t>I</w:t>
      </w:r>
      <w:r w:rsidRPr="00720710">
        <w:rPr>
          <w:rFonts w:ascii="Arial" w:eastAsia="Calibri" w:hAnsi="Arial" w:cs="Arial"/>
          <w:b/>
          <w:bCs/>
          <w:color w:val="000000"/>
          <w:sz w:val="18"/>
          <w:szCs w:val="18"/>
        </w:rPr>
        <w:t>V. PROTIKORUPCIJSKA KLAVZULA</w:t>
      </w:r>
    </w:p>
    <w:p w14:paraId="1DBF0496" w14:textId="77777777" w:rsidR="007560FF" w:rsidRPr="00720710" w:rsidRDefault="007560FF" w:rsidP="007560FF">
      <w:pPr>
        <w:spacing w:after="0" w:line="240" w:lineRule="auto"/>
        <w:jc w:val="center"/>
        <w:rPr>
          <w:rFonts w:ascii="Arial" w:eastAsia="Calibri" w:hAnsi="Arial" w:cs="Arial"/>
          <w:sz w:val="18"/>
          <w:szCs w:val="18"/>
        </w:rPr>
      </w:pPr>
      <w:r w:rsidRPr="00720710">
        <w:rPr>
          <w:rFonts w:ascii="Arial" w:eastAsia="Calibri" w:hAnsi="Arial" w:cs="Arial"/>
          <w:b/>
          <w:bCs/>
          <w:color w:val="000000"/>
          <w:sz w:val="18"/>
          <w:szCs w:val="18"/>
        </w:rPr>
        <w:t>2</w:t>
      </w:r>
      <w:r>
        <w:rPr>
          <w:rFonts w:ascii="Arial" w:eastAsia="Calibri" w:hAnsi="Arial" w:cs="Arial"/>
          <w:b/>
          <w:bCs/>
          <w:color w:val="000000"/>
          <w:sz w:val="18"/>
          <w:szCs w:val="18"/>
        </w:rPr>
        <w:t>7</w:t>
      </w:r>
      <w:r w:rsidRPr="00720710">
        <w:rPr>
          <w:rFonts w:ascii="Arial" w:eastAsia="Calibr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9178"/>
      </w:tblGrid>
      <w:tr w:rsidR="007560FF" w:rsidRPr="00720710" w14:paraId="489B6789" w14:textId="77777777" w:rsidTr="005D48B6">
        <w:tc>
          <w:tcPr>
            <w:tcW w:w="0" w:type="auto"/>
          </w:tcPr>
          <w:p w14:paraId="441FBBF8"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4"/>
              <w:tblW w:w="0" w:type="auto"/>
              <w:tblInd w:w="0" w:type="dxa"/>
              <w:tblLook w:val="04A0" w:firstRow="1" w:lastRow="0" w:firstColumn="1" w:lastColumn="0" w:noHBand="0" w:noVBand="1"/>
            </w:tblPr>
            <w:tblGrid>
              <w:gridCol w:w="8962"/>
            </w:tblGrid>
            <w:tr w:rsidR="007560FF" w:rsidRPr="00720710" w14:paraId="5AC3B848" w14:textId="77777777" w:rsidTr="005D48B6">
              <w:tc>
                <w:tcPr>
                  <w:tcW w:w="0" w:type="auto"/>
                  <w:hideMark/>
                </w:tcPr>
                <w:p w14:paraId="107AEBE5" w14:textId="77777777" w:rsidR="007560FF" w:rsidRPr="00720710" w:rsidRDefault="007560FF" w:rsidP="00BC48A5">
                  <w:pPr>
                    <w:numPr>
                      <w:ilvl w:val="0"/>
                      <w:numId w:val="23"/>
                    </w:numPr>
                    <w:jc w:val="both"/>
                    <w:rPr>
                      <w:rFonts w:ascii="Arial" w:hAnsi="Arial" w:cs="Arial"/>
                      <w:color w:val="000000"/>
                      <w:sz w:val="18"/>
                      <w:szCs w:val="18"/>
                    </w:rPr>
                  </w:pPr>
                  <w:r w:rsidRPr="00720710">
                    <w:rPr>
                      <w:rFonts w:ascii="Arial" w:hAnsi="Arial" w:cs="Arial"/>
                      <w:color w:val="000000"/>
                      <w:sz w:val="18"/>
                      <w:szCs w:val="18"/>
                    </w:rPr>
                    <w:t>pridobitev posla ali</w:t>
                  </w:r>
                </w:p>
                <w:p w14:paraId="56B858A7" w14:textId="77777777" w:rsidR="007560FF" w:rsidRPr="00720710" w:rsidRDefault="007560FF" w:rsidP="00BC48A5">
                  <w:pPr>
                    <w:numPr>
                      <w:ilvl w:val="0"/>
                      <w:numId w:val="23"/>
                    </w:numPr>
                    <w:jc w:val="both"/>
                    <w:rPr>
                      <w:rFonts w:ascii="Arial" w:hAnsi="Arial" w:cs="Arial"/>
                      <w:color w:val="000000"/>
                      <w:sz w:val="18"/>
                      <w:szCs w:val="18"/>
                    </w:rPr>
                  </w:pPr>
                  <w:r w:rsidRPr="00720710">
                    <w:rPr>
                      <w:rFonts w:ascii="Arial" w:hAnsi="Arial" w:cs="Arial"/>
                      <w:color w:val="000000"/>
                      <w:sz w:val="18"/>
                      <w:szCs w:val="18"/>
                    </w:rPr>
                    <w:t>za sklenitev posla pod ugodnejšimi pogoji ali</w:t>
                  </w:r>
                </w:p>
                <w:p w14:paraId="792DDBCD" w14:textId="77777777" w:rsidR="007560FF" w:rsidRPr="00720710" w:rsidRDefault="007560FF" w:rsidP="00BC48A5">
                  <w:pPr>
                    <w:numPr>
                      <w:ilvl w:val="0"/>
                      <w:numId w:val="23"/>
                    </w:numPr>
                    <w:jc w:val="both"/>
                    <w:rPr>
                      <w:rFonts w:ascii="Arial" w:hAnsi="Arial" w:cs="Arial"/>
                      <w:color w:val="000000"/>
                      <w:sz w:val="18"/>
                      <w:szCs w:val="18"/>
                    </w:rPr>
                  </w:pPr>
                  <w:r w:rsidRPr="00720710">
                    <w:rPr>
                      <w:rFonts w:ascii="Arial" w:hAnsi="Arial" w:cs="Arial"/>
                      <w:color w:val="000000"/>
                      <w:sz w:val="18"/>
                      <w:szCs w:val="18"/>
                    </w:rPr>
                    <w:t>za opustitev dolžnega nadzora nad izvajanjem pogodbenih obveznosti ali</w:t>
                  </w:r>
                </w:p>
                <w:p w14:paraId="6F563F35" w14:textId="77777777" w:rsidR="007560FF" w:rsidRPr="00720710" w:rsidRDefault="007560FF" w:rsidP="00BC48A5">
                  <w:pPr>
                    <w:numPr>
                      <w:ilvl w:val="0"/>
                      <w:numId w:val="23"/>
                    </w:numPr>
                    <w:jc w:val="both"/>
                    <w:rPr>
                      <w:rFonts w:ascii="Arial" w:hAnsi="Arial" w:cs="Arial"/>
                      <w:color w:val="000000"/>
                      <w:sz w:val="18"/>
                      <w:szCs w:val="18"/>
                    </w:rPr>
                  </w:pPr>
                  <w:r w:rsidRPr="00720710">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w:t>
                  </w:r>
                  <w:r>
                    <w:rPr>
                      <w:rFonts w:ascii="Arial" w:hAnsi="Arial" w:cs="Arial"/>
                      <w:color w:val="000000"/>
                      <w:sz w:val="18"/>
                      <w:szCs w:val="18"/>
                    </w:rPr>
                    <w:t xml:space="preserve"> </w:t>
                  </w:r>
                  <w:r w:rsidRPr="00720710">
                    <w:rPr>
                      <w:rFonts w:ascii="Arial" w:hAnsi="Arial" w:cs="Arial"/>
                      <w:color w:val="000000"/>
                      <w:sz w:val="18"/>
                      <w:szCs w:val="18"/>
                    </w:rPr>
                    <w:t>drugi pogodbeni stranki ali njenemu predstavniku, zastopniku, posredniku,</w:t>
                  </w:r>
                </w:p>
              </w:tc>
            </w:tr>
          </w:tbl>
          <w:p w14:paraId="21818EE1" w14:textId="77777777" w:rsidR="007560FF" w:rsidRPr="00720710" w:rsidRDefault="007560FF" w:rsidP="005D48B6">
            <w:pPr>
              <w:rPr>
                <w:rFonts w:ascii="Arial" w:hAnsi="Arial" w:cs="Arial"/>
                <w:sz w:val="18"/>
                <w:szCs w:val="18"/>
              </w:rPr>
            </w:pPr>
          </w:p>
          <w:p w14:paraId="025316B9"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lastRenderedPageBreak/>
              <w:t>je pogodba nična.</w:t>
            </w:r>
          </w:p>
        </w:tc>
      </w:tr>
    </w:tbl>
    <w:p w14:paraId="0CDFD2AF" w14:textId="77777777" w:rsidR="007560FF" w:rsidRDefault="007560FF" w:rsidP="007560FF">
      <w:pPr>
        <w:spacing w:before="225" w:after="225" w:line="240" w:lineRule="auto"/>
        <w:jc w:val="both"/>
        <w:rPr>
          <w:rFonts w:ascii="Arial" w:eastAsia="Calibri" w:hAnsi="Arial" w:cs="Arial"/>
          <w:b/>
          <w:bCs/>
          <w:color w:val="000000"/>
          <w:sz w:val="18"/>
          <w:szCs w:val="18"/>
        </w:rPr>
      </w:pPr>
    </w:p>
    <w:p w14:paraId="01A23AE0" w14:textId="77777777" w:rsidR="007560FF" w:rsidRPr="00720710" w:rsidRDefault="007560FF" w:rsidP="007560FF">
      <w:pPr>
        <w:spacing w:before="225" w:after="225" w:line="240" w:lineRule="auto"/>
        <w:jc w:val="both"/>
        <w:rPr>
          <w:rFonts w:ascii="Arial" w:eastAsia="Calibri" w:hAnsi="Arial" w:cs="Arial"/>
          <w:sz w:val="18"/>
          <w:szCs w:val="18"/>
        </w:rPr>
      </w:pPr>
      <w:r w:rsidRPr="00720710">
        <w:rPr>
          <w:rFonts w:ascii="Arial" w:eastAsia="Calibri" w:hAnsi="Arial" w:cs="Arial"/>
          <w:b/>
          <w:bCs/>
          <w:color w:val="000000"/>
          <w:sz w:val="18"/>
          <w:szCs w:val="18"/>
        </w:rPr>
        <w:t>XV</w:t>
      </w:r>
      <w:r>
        <w:rPr>
          <w:rFonts w:ascii="Arial" w:eastAsia="Calibri" w:hAnsi="Arial" w:cs="Arial"/>
          <w:b/>
          <w:bCs/>
          <w:color w:val="000000"/>
          <w:sz w:val="18"/>
          <w:szCs w:val="18"/>
        </w:rPr>
        <w:t xml:space="preserve">. </w:t>
      </w:r>
      <w:r w:rsidRPr="00720710">
        <w:rPr>
          <w:rFonts w:ascii="Arial" w:eastAsia="Calibri" w:hAnsi="Arial" w:cs="Arial"/>
          <w:b/>
          <w:bCs/>
          <w:color w:val="000000"/>
          <w:sz w:val="18"/>
          <w:szCs w:val="18"/>
        </w:rPr>
        <w:t>REŠEVANJE SPOROV</w:t>
      </w:r>
    </w:p>
    <w:p w14:paraId="47B958CC" w14:textId="77777777" w:rsidR="007560FF" w:rsidRPr="00720710" w:rsidRDefault="007560FF" w:rsidP="007560FF">
      <w:pPr>
        <w:spacing w:after="0" w:line="240" w:lineRule="auto"/>
        <w:jc w:val="center"/>
        <w:rPr>
          <w:rFonts w:ascii="Arial" w:eastAsia="Calibri" w:hAnsi="Arial" w:cs="Arial"/>
          <w:sz w:val="18"/>
          <w:szCs w:val="18"/>
        </w:rPr>
      </w:pPr>
      <w:r w:rsidRPr="00720710">
        <w:rPr>
          <w:rFonts w:ascii="Arial" w:eastAsia="Calibri" w:hAnsi="Arial" w:cs="Arial"/>
          <w:b/>
          <w:bCs/>
          <w:color w:val="000000"/>
          <w:sz w:val="18"/>
          <w:szCs w:val="18"/>
        </w:rPr>
        <w:t>2</w:t>
      </w:r>
      <w:r>
        <w:rPr>
          <w:rFonts w:ascii="Arial" w:eastAsia="Calibri" w:hAnsi="Arial" w:cs="Arial"/>
          <w:b/>
          <w:bCs/>
          <w:color w:val="000000"/>
          <w:sz w:val="18"/>
          <w:szCs w:val="18"/>
        </w:rPr>
        <w:t>8</w:t>
      </w:r>
      <w:r w:rsidRPr="00720710">
        <w:rPr>
          <w:rFonts w:ascii="Arial" w:eastAsia="Calibr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9178"/>
      </w:tblGrid>
      <w:tr w:rsidR="007560FF" w:rsidRPr="00720710" w14:paraId="3D457CA9" w14:textId="77777777" w:rsidTr="005D48B6">
        <w:tc>
          <w:tcPr>
            <w:tcW w:w="0" w:type="auto"/>
            <w:hideMark/>
          </w:tcPr>
          <w:p w14:paraId="2C907782"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2DCC2F58" w14:textId="77777777" w:rsidR="007560FF" w:rsidRPr="00720710" w:rsidRDefault="007560FF" w:rsidP="007560FF">
      <w:pPr>
        <w:spacing w:before="225" w:after="225" w:line="240" w:lineRule="auto"/>
        <w:jc w:val="both"/>
        <w:rPr>
          <w:rFonts w:ascii="Arial" w:eastAsia="Calibri" w:hAnsi="Arial" w:cs="Arial"/>
          <w:sz w:val="18"/>
          <w:szCs w:val="18"/>
        </w:rPr>
      </w:pPr>
      <w:r w:rsidRPr="00720710">
        <w:rPr>
          <w:rFonts w:ascii="Arial" w:eastAsia="Calibri" w:hAnsi="Arial" w:cs="Arial"/>
          <w:b/>
          <w:bCs/>
          <w:color w:val="000000"/>
          <w:sz w:val="18"/>
          <w:szCs w:val="18"/>
        </w:rPr>
        <w:t>XVI. KONČNE DOLOČBE</w:t>
      </w:r>
    </w:p>
    <w:p w14:paraId="0D41158B" w14:textId="77777777" w:rsidR="007560FF" w:rsidRPr="00720710" w:rsidRDefault="007560FF" w:rsidP="007560FF">
      <w:pPr>
        <w:spacing w:after="0" w:line="240" w:lineRule="auto"/>
        <w:jc w:val="center"/>
        <w:rPr>
          <w:rFonts w:ascii="Arial" w:eastAsia="Calibri" w:hAnsi="Arial" w:cs="Arial"/>
          <w:sz w:val="18"/>
          <w:szCs w:val="18"/>
        </w:rPr>
      </w:pPr>
      <w:r w:rsidRPr="00720710">
        <w:rPr>
          <w:rFonts w:ascii="Arial" w:eastAsia="Calibri" w:hAnsi="Arial" w:cs="Arial"/>
          <w:b/>
          <w:bCs/>
          <w:color w:val="000000"/>
          <w:sz w:val="18"/>
          <w:szCs w:val="18"/>
        </w:rPr>
        <w:t>2</w:t>
      </w:r>
      <w:r>
        <w:rPr>
          <w:rFonts w:ascii="Arial" w:eastAsia="Calibri" w:hAnsi="Arial" w:cs="Arial"/>
          <w:b/>
          <w:bCs/>
          <w:color w:val="000000"/>
          <w:sz w:val="18"/>
          <w:szCs w:val="18"/>
        </w:rPr>
        <w:t>9</w:t>
      </w:r>
      <w:r w:rsidRPr="00720710">
        <w:rPr>
          <w:rFonts w:ascii="Arial" w:eastAsia="Calibr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9178"/>
      </w:tblGrid>
      <w:tr w:rsidR="007560FF" w:rsidRPr="00720710" w14:paraId="29A71FFA" w14:textId="77777777" w:rsidTr="005D48B6">
        <w:tc>
          <w:tcPr>
            <w:tcW w:w="0" w:type="auto"/>
            <w:hideMark/>
          </w:tcPr>
          <w:p w14:paraId="14E42F6B"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10FBDF03"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0B8281E8" w14:textId="77777777" w:rsidR="007560FF" w:rsidRPr="00720710" w:rsidRDefault="007560FF" w:rsidP="007560FF">
      <w:pPr>
        <w:spacing w:after="0" w:line="240" w:lineRule="auto"/>
        <w:jc w:val="center"/>
        <w:rPr>
          <w:rFonts w:ascii="Arial" w:eastAsia="Calibri" w:hAnsi="Arial" w:cs="Arial"/>
          <w:sz w:val="18"/>
          <w:szCs w:val="18"/>
        </w:rPr>
      </w:pPr>
      <w:r>
        <w:rPr>
          <w:rFonts w:ascii="Arial" w:eastAsia="Calibri" w:hAnsi="Arial" w:cs="Arial"/>
          <w:b/>
          <w:bCs/>
          <w:color w:val="000000"/>
          <w:sz w:val="18"/>
          <w:szCs w:val="18"/>
        </w:rPr>
        <w:t>30</w:t>
      </w:r>
      <w:r w:rsidRPr="00720710">
        <w:rPr>
          <w:rFonts w:ascii="Arial" w:eastAsia="Calibr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9178"/>
      </w:tblGrid>
      <w:tr w:rsidR="007560FF" w:rsidRPr="00720710" w14:paraId="25BAE5D9" w14:textId="77777777" w:rsidTr="005D48B6">
        <w:tc>
          <w:tcPr>
            <w:tcW w:w="0" w:type="auto"/>
            <w:hideMark/>
          </w:tcPr>
          <w:p w14:paraId="28BE4AB8"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Pogodba je sklenjena in prične veljati z dnem, ko jo podpišeta obe pogodbeni stranki, pod pogojem, da dobavitelj predloži finančno zavarovanje za dobro izvedbo pogodbenih obveznosti.</w:t>
            </w:r>
          </w:p>
          <w:p w14:paraId="2745397B" w14:textId="77777777" w:rsidR="007560FF" w:rsidRPr="00720710" w:rsidRDefault="007560FF" w:rsidP="005D48B6">
            <w:pPr>
              <w:spacing w:before="225" w:after="225"/>
              <w:jc w:val="both"/>
              <w:rPr>
                <w:rFonts w:ascii="Arial" w:hAnsi="Arial" w:cs="Arial"/>
                <w:sz w:val="18"/>
                <w:szCs w:val="18"/>
              </w:rPr>
            </w:pPr>
            <w:r w:rsidRPr="00720710">
              <w:rPr>
                <w:rFonts w:ascii="Arial" w:hAnsi="Arial" w:cs="Arial"/>
                <w:color w:val="000000"/>
                <w:sz w:val="18"/>
                <w:szCs w:val="18"/>
              </w:rPr>
              <w:t>Pogodba je sestavljena in podpisana v dveh (2) enakih izvodih, od katerih dobavitelj prejme en (1) izvod in naročnik en (1) izvod.</w:t>
            </w:r>
          </w:p>
        </w:tc>
      </w:tr>
    </w:tbl>
    <w:p w14:paraId="0E107839" w14:textId="77777777" w:rsidR="007560FF" w:rsidRPr="00720710" w:rsidRDefault="007560FF" w:rsidP="007560FF">
      <w:pPr>
        <w:spacing w:before="975" w:after="225" w:line="240" w:lineRule="auto"/>
        <w:jc w:val="both"/>
        <w:rPr>
          <w:rFonts w:ascii="Arial" w:eastAsia="Calibri" w:hAnsi="Arial" w:cs="Arial"/>
          <w:sz w:val="18"/>
          <w:szCs w:val="18"/>
        </w:rPr>
      </w:pPr>
      <w:r w:rsidRPr="00720710">
        <w:rPr>
          <w:rFonts w:ascii="Arial" w:eastAsia="Calibri" w:hAnsi="Arial" w:cs="Arial"/>
          <w:color w:val="000000"/>
          <w:sz w:val="18"/>
          <w:szCs w:val="18"/>
        </w:rPr>
        <w:t>V/na ________________, dne ________________</w:t>
      </w:r>
    </w:p>
    <w:p w14:paraId="05DED22D" w14:textId="09A9DA10" w:rsidR="00E1317A" w:rsidRDefault="00E1317A" w:rsidP="007560FF">
      <w:pPr>
        <w:spacing w:before="225" w:after="225" w:line="240" w:lineRule="auto"/>
        <w:jc w:val="both"/>
      </w:pPr>
    </w:p>
    <w:sectPr w:rsidR="00E1317A"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83675" w14:textId="77777777" w:rsidR="00BC48A5" w:rsidRDefault="00BC48A5" w:rsidP="006975C6">
      <w:pPr>
        <w:spacing w:after="0" w:line="240" w:lineRule="auto"/>
      </w:pPr>
      <w:r>
        <w:separator/>
      </w:r>
    </w:p>
  </w:endnote>
  <w:endnote w:type="continuationSeparator" w:id="0">
    <w:p w14:paraId="79181451" w14:textId="77777777" w:rsidR="00BC48A5" w:rsidRDefault="00BC48A5"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1A49C"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852F0"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8CF00" w14:textId="77777777" w:rsidR="0047073D" w:rsidRPr="006F1DA5" w:rsidRDefault="00BC48A5"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47073D" w:rsidRPr="006F1DA5">
          <w:rPr>
            <w:rFonts w:ascii="Arial" w:hAnsi="Arial" w:cs="Arial"/>
          </w:rPr>
          <w:fldChar w:fldCharType="begin"/>
        </w:r>
        <w:r w:rsidR="0047073D" w:rsidRPr="006F1DA5">
          <w:rPr>
            <w:rFonts w:ascii="Arial" w:hAnsi="Arial" w:cs="Arial"/>
          </w:rPr>
          <w:instrText xml:space="preserve"> PAGE   \* MERGEFORMAT </w:instrText>
        </w:r>
        <w:r w:rsidR="0047073D" w:rsidRPr="006F1DA5">
          <w:rPr>
            <w:rFonts w:ascii="Arial" w:hAnsi="Arial" w:cs="Arial"/>
          </w:rPr>
          <w:fldChar w:fldCharType="separate"/>
        </w:r>
        <w:r w:rsidR="0047073D">
          <w:rPr>
            <w:rFonts w:ascii="Arial" w:hAnsi="Arial" w:cs="Arial"/>
            <w:noProof/>
          </w:rPr>
          <w:t>1</w:t>
        </w:r>
        <w:r w:rsidR="0047073D" w:rsidRPr="006F1DA5">
          <w:rPr>
            <w:rFonts w:ascii="Arial" w:hAnsi="Arial" w:cs="Arial"/>
            <w:noProof/>
          </w:rPr>
          <w:fldChar w:fldCharType="end"/>
        </w:r>
      </w:sdtContent>
    </w:sdt>
  </w:p>
  <w:p w14:paraId="4B19F0E4" w14:textId="77777777" w:rsidR="0047073D" w:rsidRDefault="0047073D"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41378"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97E96"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416A2"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7697B"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C3B04"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41831"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132C4"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B9BCE" w14:textId="77777777" w:rsidR="00BC48A5" w:rsidRDefault="00BC48A5" w:rsidP="006975C6">
      <w:pPr>
        <w:spacing w:after="0" w:line="240" w:lineRule="auto"/>
      </w:pPr>
      <w:r>
        <w:separator/>
      </w:r>
    </w:p>
  </w:footnote>
  <w:footnote w:type="continuationSeparator" w:id="0">
    <w:p w14:paraId="40271496" w14:textId="77777777" w:rsidR="00BC48A5" w:rsidRDefault="00BC48A5"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68"/>
      <w:gridCol w:w="3361"/>
      <w:gridCol w:w="4209"/>
    </w:tblGrid>
    <w:tr w:rsidR="00B05771" w:rsidRPr="006F1DA5" w14:paraId="7BBB70C1" w14:textId="77777777" w:rsidTr="007C4767">
      <w:trPr>
        <w:trHeight w:val="1268"/>
      </w:trPr>
      <w:tc>
        <w:tcPr>
          <w:tcW w:w="1668" w:type="dxa"/>
        </w:tcPr>
        <w:p w14:paraId="16C1062F"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0616F6AB"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3A01BD70"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6FCD37D1"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2EE34DBB"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6129BBB3"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1912A7C8"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60E198CB"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68"/>
      <w:gridCol w:w="3361"/>
      <w:gridCol w:w="4209"/>
    </w:tblGrid>
    <w:tr w:rsidR="00BA5911" w:rsidRPr="006F1DA5" w14:paraId="599F5D11" w14:textId="77777777" w:rsidTr="00B169F3">
      <w:trPr>
        <w:trHeight w:val="1268"/>
      </w:trPr>
      <w:tc>
        <w:tcPr>
          <w:tcW w:w="1668" w:type="dxa"/>
        </w:tcPr>
        <w:p w14:paraId="1181F990" w14:textId="77777777" w:rsidR="0047073D" w:rsidRPr="006F1DA5" w:rsidRDefault="0047073D"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165055847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24FBF43" w14:textId="77777777" w:rsidR="0047073D" w:rsidRPr="006F1DA5" w:rsidRDefault="0047073D"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08693ECA" w14:textId="77777777" w:rsidR="0047073D" w:rsidRPr="006F1DA5" w:rsidRDefault="0047073D"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489A8FDE" w14:textId="77777777" w:rsidR="0047073D" w:rsidRPr="006F1DA5" w:rsidRDefault="0047073D"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6C8E123C" w14:textId="77777777" w:rsidR="0047073D" w:rsidRPr="006F1DA5" w:rsidRDefault="0047073D"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215E78CA" w14:textId="77777777" w:rsidR="0047073D" w:rsidRPr="006F1DA5" w:rsidRDefault="0047073D"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404CB3ED" w14:textId="77777777" w:rsidR="0047073D" w:rsidRPr="006F1DA5" w:rsidRDefault="0047073D"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30777BAC" wp14:editId="72D03E63">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51C24A70" w14:textId="77777777" w:rsidR="0047073D" w:rsidRPr="006F1DA5" w:rsidRDefault="0047073D"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722C"/>
    <w:multiLevelType w:val="hybridMultilevel"/>
    <w:tmpl w:val="9B3CFCB8"/>
    <w:lvl w:ilvl="0" w:tplc="D2488B56">
      <w:start w:val="1"/>
      <w:numFmt w:val="bullet"/>
      <w:lvlText w:val=""/>
      <w:lvlJc w:val="left"/>
      <w:pPr>
        <w:ind w:left="720" w:hanging="360"/>
      </w:pPr>
      <w:rPr>
        <w:rFonts w:ascii="Symbol" w:hAnsi="Symbol" w:cs="Symbol" w:hint="default"/>
        <w:sz w:val="18"/>
        <w:szCs w:val="18"/>
      </w:rPr>
    </w:lvl>
    <w:lvl w:ilvl="1" w:tplc="EF2610C2">
      <w:start w:val="1"/>
      <w:numFmt w:val="bullet"/>
      <w:lvlText w:val="o"/>
      <w:lvlJc w:val="left"/>
      <w:pPr>
        <w:ind w:left="1440" w:hanging="360"/>
      </w:pPr>
      <w:rPr>
        <w:rFonts w:ascii="Courier New" w:hAnsi="Courier New" w:cs="Courier New" w:hint="default"/>
      </w:rPr>
    </w:lvl>
    <w:lvl w:ilvl="2" w:tplc="53D80D74">
      <w:start w:val="1"/>
      <w:numFmt w:val="bullet"/>
      <w:lvlText w:val=""/>
      <w:lvlJc w:val="left"/>
      <w:pPr>
        <w:ind w:left="2160" w:hanging="360"/>
      </w:pPr>
      <w:rPr>
        <w:rFonts w:ascii="Wingdings" w:hAnsi="Wingdings" w:cs="Wingdings" w:hint="default"/>
      </w:rPr>
    </w:lvl>
    <w:lvl w:ilvl="3" w:tplc="80D4DBCE">
      <w:start w:val="1"/>
      <w:numFmt w:val="bullet"/>
      <w:lvlText w:val=""/>
      <w:lvlJc w:val="left"/>
      <w:pPr>
        <w:ind w:left="2880" w:hanging="360"/>
      </w:pPr>
      <w:rPr>
        <w:rFonts w:ascii="Symbol" w:hAnsi="Symbol" w:cs="Symbol" w:hint="default"/>
      </w:rPr>
    </w:lvl>
    <w:lvl w:ilvl="4" w:tplc="0F5CB7D0">
      <w:start w:val="1"/>
      <w:numFmt w:val="bullet"/>
      <w:lvlText w:val="o"/>
      <w:lvlJc w:val="left"/>
      <w:pPr>
        <w:ind w:left="3600" w:hanging="360"/>
      </w:pPr>
      <w:rPr>
        <w:rFonts w:ascii="Courier New" w:hAnsi="Courier New" w:cs="Courier New" w:hint="default"/>
      </w:rPr>
    </w:lvl>
    <w:lvl w:ilvl="5" w:tplc="45AC3F50">
      <w:start w:val="1"/>
      <w:numFmt w:val="bullet"/>
      <w:lvlText w:val=""/>
      <w:lvlJc w:val="left"/>
      <w:pPr>
        <w:ind w:left="4320" w:hanging="360"/>
      </w:pPr>
      <w:rPr>
        <w:rFonts w:ascii="Wingdings" w:hAnsi="Wingdings" w:cs="Wingdings" w:hint="default"/>
      </w:rPr>
    </w:lvl>
    <w:lvl w:ilvl="6" w:tplc="2A96016C">
      <w:start w:val="1"/>
      <w:numFmt w:val="bullet"/>
      <w:lvlText w:val=""/>
      <w:lvlJc w:val="left"/>
      <w:pPr>
        <w:ind w:left="5040" w:hanging="360"/>
      </w:pPr>
      <w:rPr>
        <w:rFonts w:ascii="Symbol" w:hAnsi="Symbol" w:cs="Symbol" w:hint="default"/>
      </w:rPr>
    </w:lvl>
    <w:lvl w:ilvl="7" w:tplc="CE08980A">
      <w:start w:val="1"/>
      <w:numFmt w:val="bullet"/>
      <w:lvlText w:val="o"/>
      <w:lvlJc w:val="left"/>
      <w:pPr>
        <w:ind w:left="5760" w:hanging="360"/>
      </w:pPr>
      <w:rPr>
        <w:rFonts w:ascii="Courier New" w:hAnsi="Courier New" w:cs="Courier New" w:hint="default"/>
      </w:rPr>
    </w:lvl>
    <w:lvl w:ilvl="8" w:tplc="477E1842">
      <w:start w:val="1"/>
      <w:numFmt w:val="bullet"/>
      <w:lvlText w:val=""/>
      <w:lvlJc w:val="left"/>
      <w:pPr>
        <w:ind w:left="6480" w:hanging="360"/>
      </w:pPr>
      <w:rPr>
        <w:rFonts w:ascii="Wingdings" w:hAnsi="Wingdings" w:cs="Wingdings" w:hint="default"/>
      </w:rPr>
    </w:lvl>
  </w:abstractNum>
  <w:abstractNum w:abstractNumId="1" w15:restartNumberingAfterBreak="0">
    <w:nsid w:val="062558D3"/>
    <w:multiLevelType w:val="hybridMultilevel"/>
    <w:tmpl w:val="DA14CC32"/>
    <w:lvl w:ilvl="0" w:tplc="4B1246B6">
      <w:start w:val="1"/>
      <w:numFmt w:val="bullet"/>
      <w:lvlText w:val=""/>
      <w:lvlJc w:val="left"/>
      <w:pPr>
        <w:ind w:left="720" w:hanging="360"/>
      </w:pPr>
      <w:rPr>
        <w:rFonts w:ascii="Symbol" w:hAnsi="Symbol" w:cs="Symbol" w:hint="default"/>
        <w:sz w:val="18"/>
        <w:szCs w:val="18"/>
      </w:rPr>
    </w:lvl>
    <w:lvl w:ilvl="1" w:tplc="2342F164">
      <w:start w:val="1"/>
      <w:numFmt w:val="bullet"/>
      <w:lvlText w:val="o"/>
      <w:lvlJc w:val="left"/>
      <w:pPr>
        <w:ind w:left="1440" w:hanging="360"/>
      </w:pPr>
      <w:rPr>
        <w:rFonts w:ascii="Courier New" w:hAnsi="Courier New" w:cs="Courier New" w:hint="default"/>
      </w:rPr>
    </w:lvl>
    <w:lvl w:ilvl="2" w:tplc="50BCAC20">
      <w:start w:val="1"/>
      <w:numFmt w:val="bullet"/>
      <w:lvlText w:val=""/>
      <w:lvlJc w:val="left"/>
      <w:pPr>
        <w:ind w:left="2160" w:hanging="360"/>
      </w:pPr>
      <w:rPr>
        <w:rFonts w:ascii="Wingdings" w:hAnsi="Wingdings" w:cs="Wingdings" w:hint="default"/>
      </w:rPr>
    </w:lvl>
    <w:lvl w:ilvl="3" w:tplc="B9604BE8">
      <w:start w:val="1"/>
      <w:numFmt w:val="bullet"/>
      <w:lvlText w:val=""/>
      <w:lvlJc w:val="left"/>
      <w:pPr>
        <w:ind w:left="2880" w:hanging="360"/>
      </w:pPr>
      <w:rPr>
        <w:rFonts w:ascii="Symbol" w:hAnsi="Symbol" w:cs="Symbol" w:hint="default"/>
      </w:rPr>
    </w:lvl>
    <w:lvl w:ilvl="4" w:tplc="93F6B484">
      <w:start w:val="1"/>
      <w:numFmt w:val="bullet"/>
      <w:lvlText w:val="o"/>
      <w:lvlJc w:val="left"/>
      <w:pPr>
        <w:ind w:left="3600" w:hanging="360"/>
      </w:pPr>
      <w:rPr>
        <w:rFonts w:ascii="Courier New" w:hAnsi="Courier New" w:cs="Courier New" w:hint="default"/>
      </w:rPr>
    </w:lvl>
    <w:lvl w:ilvl="5" w:tplc="C15A4888">
      <w:start w:val="1"/>
      <w:numFmt w:val="bullet"/>
      <w:lvlText w:val=""/>
      <w:lvlJc w:val="left"/>
      <w:pPr>
        <w:ind w:left="4320" w:hanging="360"/>
      </w:pPr>
      <w:rPr>
        <w:rFonts w:ascii="Wingdings" w:hAnsi="Wingdings" w:cs="Wingdings" w:hint="default"/>
      </w:rPr>
    </w:lvl>
    <w:lvl w:ilvl="6" w:tplc="12709954">
      <w:start w:val="1"/>
      <w:numFmt w:val="bullet"/>
      <w:lvlText w:val=""/>
      <w:lvlJc w:val="left"/>
      <w:pPr>
        <w:ind w:left="5040" w:hanging="360"/>
      </w:pPr>
      <w:rPr>
        <w:rFonts w:ascii="Symbol" w:hAnsi="Symbol" w:cs="Symbol" w:hint="default"/>
      </w:rPr>
    </w:lvl>
    <w:lvl w:ilvl="7" w:tplc="CEF880AC">
      <w:start w:val="1"/>
      <w:numFmt w:val="bullet"/>
      <w:lvlText w:val="o"/>
      <w:lvlJc w:val="left"/>
      <w:pPr>
        <w:ind w:left="5760" w:hanging="360"/>
      </w:pPr>
      <w:rPr>
        <w:rFonts w:ascii="Courier New" w:hAnsi="Courier New" w:cs="Courier New" w:hint="default"/>
      </w:rPr>
    </w:lvl>
    <w:lvl w:ilvl="8" w:tplc="A73C3E08">
      <w:start w:val="1"/>
      <w:numFmt w:val="bullet"/>
      <w:lvlText w:val=""/>
      <w:lvlJc w:val="left"/>
      <w:pPr>
        <w:ind w:left="6480" w:hanging="360"/>
      </w:pPr>
      <w:rPr>
        <w:rFonts w:ascii="Wingdings" w:hAnsi="Wingdings" w:cs="Wingdings" w:hint="default"/>
      </w:rPr>
    </w:lvl>
  </w:abstractNum>
  <w:abstractNum w:abstractNumId="2" w15:restartNumberingAfterBreak="0">
    <w:nsid w:val="09355ADC"/>
    <w:multiLevelType w:val="hybridMultilevel"/>
    <w:tmpl w:val="ED383766"/>
    <w:lvl w:ilvl="0" w:tplc="ADB469B6">
      <w:start w:val="1"/>
      <w:numFmt w:val="bullet"/>
      <w:lvlText w:val=""/>
      <w:lvlJc w:val="left"/>
      <w:pPr>
        <w:ind w:left="720" w:hanging="360"/>
      </w:pPr>
      <w:rPr>
        <w:rFonts w:ascii="Symbol" w:hAnsi="Symbol" w:cs="Symbol" w:hint="default"/>
        <w:sz w:val="18"/>
        <w:szCs w:val="18"/>
      </w:rPr>
    </w:lvl>
    <w:lvl w:ilvl="1" w:tplc="059EE9B4">
      <w:start w:val="1"/>
      <w:numFmt w:val="bullet"/>
      <w:lvlText w:val="o"/>
      <w:lvlJc w:val="left"/>
      <w:pPr>
        <w:ind w:left="1440" w:hanging="360"/>
      </w:pPr>
      <w:rPr>
        <w:rFonts w:ascii="Courier New" w:hAnsi="Courier New" w:cs="Courier New" w:hint="default"/>
      </w:rPr>
    </w:lvl>
    <w:lvl w:ilvl="2" w:tplc="3FE80712">
      <w:start w:val="1"/>
      <w:numFmt w:val="bullet"/>
      <w:lvlText w:val=""/>
      <w:lvlJc w:val="left"/>
      <w:pPr>
        <w:ind w:left="2160" w:hanging="360"/>
      </w:pPr>
      <w:rPr>
        <w:rFonts w:ascii="Wingdings" w:hAnsi="Wingdings" w:cs="Wingdings" w:hint="default"/>
      </w:rPr>
    </w:lvl>
    <w:lvl w:ilvl="3" w:tplc="9E3C0C7C">
      <w:start w:val="1"/>
      <w:numFmt w:val="bullet"/>
      <w:lvlText w:val=""/>
      <w:lvlJc w:val="left"/>
      <w:pPr>
        <w:ind w:left="2880" w:hanging="360"/>
      </w:pPr>
      <w:rPr>
        <w:rFonts w:ascii="Symbol" w:hAnsi="Symbol" w:cs="Symbol" w:hint="default"/>
      </w:rPr>
    </w:lvl>
    <w:lvl w:ilvl="4" w:tplc="3CEA35A0">
      <w:start w:val="1"/>
      <w:numFmt w:val="bullet"/>
      <w:lvlText w:val="o"/>
      <w:lvlJc w:val="left"/>
      <w:pPr>
        <w:ind w:left="3600" w:hanging="360"/>
      </w:pPr>
      <w:rPr>
        <w:rFonts w:ascii="Courier New" w:hAnsi="Courier New" w:cs="Courier New" w:hint="default"/>
      </w:rPr>
    </w:lvl>
    <w:lvl w:ilvl="5" w:tplc="8B302654">
      <w:start w:val="1"/>
      <w:numFmt w:val="bullet"/>
      <w:lvlText w:val=""/>
      <w:lvlJc w:val="left"/>
      <w:pPr>
        <w:ind w:left="4320" w:hanging="360"/>
      </w:pPr>
      <w:rPr>
        <w:rFonts w:ascii="Wingdings" w:hAnsi="Wingdings" w:cs="Wingdings" w:hint="default"/>
      </w:rPr>
    </w:lvl>
    <w:lvl w:ilvl="6" w:tplc="C660CA3A">
      <w:start w:val="1"/>
      <w:numFmt w:val="bullet"/>
      <w:lvlText w:val=""/>
      <w:lvlJc w:val="left"/>
      <w:pPr>
        <w:ind w:left="5040" w:hanging="360"/>
      </w:pPr>
      <w:rPr>
        <w:rFonts w:ascii="Symbol" w:hAnsi="Symbol" w:cs="Symbol" w:hint="default"/>
      </w:rPr>
    </w:lvl>
    <w:lvl w:ilvl="7" w:tplc="B680F868">
      <w:start w:val="1"/>
      <w:numFmt w:val="bullet"/>
      <w:lvlText w:val="o"/>
      <w:lvlJc w:val="left"/>
      <w:pPr>
        <w:ind w:left="5760" w:hanging="360"/>
      </w:pPr>
      <w:rPr>
        <w:rFonts w:ascii="Courier New" w:hAnsi="Courier New" w:cs="Courier New" w:hint="default"/>
      </w:rPr>
    </w:lvl>
    <w:lvl w:ilvl="8" w:tplc="6AD85370">
      <w:start w:val="1"/>
      <w:numFmt w:val="bullet"/>
      <w:lvlText w:val=""/>
      <w:lvlJc w:val="left"/>
      <w:pPr>
        <w:ind w:left="6480" w:hanging="360"/>
      </w:pPr>
      <w:rPr>
        <w:rFonts w:ascii="Wingdings" w:hAnsi="Wingdings" w:cs="Wingdings" w:hint="default"/>
      </w:rPr>
    </w:lvl>
  </w:abstractNum>
  <w:abstractNum w:abstractNumId="3" w15:restartNumberingAfterBreak="0">
    <w:nsid w:val="0FA43C57"/>
    <w:multiLevelType w:val="hybridMultilevel"/>
    <w:tmpl w:val="39D87AB0"/>
    <w:lvl w:ilvl="0" w:tplc="36FA7B36">
      <w:start w:val="1"/>
      <w:numFmt w:val="bullet"/>
      <w:lvlText w:val=""/>
      <w:lvlJc w:val="left"/>
      <w:pPr>
        <w:ind w:left="720" w:hanging="360"/>
      </w:pPr>
      <w:rPr>
        <w:rFonts w:ascii="Symbol" w:hAnsi="Symbol" w:cs="Symbol" w:hint="default"/>
        <w:sz w:val="18"/>
        <w:szCs w:val="18"/>
      </w:rPr>
    </w:lvl>
    <w:lvl w:ilvl="1" w:tplc="61F8DD1A">
      <w:start w:val="1"/>
      <w:numFmt w:val="bullet"/>
      <w:lvlText w:val="o"/>
      <w:lvlJc w:val="left"/>
      <w:pPr>
        <w:ind w:left="1440" w:hanging="360"/>
      </w:pPr>
      <w:rPr>
        <w:rFonts w:ascii="Courier New" w:hAnsi="Courier New" w:cs="Courier New" w:hint="default"/>
      </w:rPr>
    </w:lvl>
    <w:lvl w:ilvl="2" w:tplc="C66CBE4C">
      <w:start w:val="1"/>
      <w:numFmt w:val="bullet"/>
      <w:lvlText w:val=""/>
      <w:lvlJc w:val="left"/>
      <w:pPr>
        <w:ind w:left="2160" w:hanging="360"/>
      </w:pPr>
      <w:rPr>
        <w:rFonts w:ascii="Wingdings" w:hAnsi="Wingdings" w:cs="Wingdings" w:hint="default"/>
      </w:rPr>
    </w:lvl>
    <w:lvl w:ilvl="3" w:tplc="212E328C">
      <w:start w:val="1"/>
      <w:numFmt w:val="bullet"/>
      <w:lvlText w:val=""/>
      <w:lvlJc w:val="left"/>
      <w:pPr>
        <w:ind w:left="2880" w:hanging="360"/>
      </w:pPr>
      <w:rPr>
        <w:rFonts w:ascii="Symbol" w:hAnsi="Symbol" w:cs="Symbol" w:hint="default"/>
      </w:rPr>
    </w:lvl>
    <w:lvl w:ilvl="4" w:tplc="900CA3FA">
      <w:start w:val="1"/>
      <w:numFmt w:val="bullet"/>
      <w:lvlText w:val="o"/>
      <w:lvlJc w:val="left"/>
      <w:pPr>
        <w:ind w:left="3600" w:hanging="360"/>
      </w:pPr>
      <w:rPr>
        <w:rFonts w:ascii="Courier New" w:hAnsi="Courier New" w:cs="Courier New" w:hint="default"/>
      </w:rPr>
    </w:lvl>
    <w:lvl w:ilvl="5" w:tplc="4508D1B4">
      <w:start w:val="1"/>
      <w:numFmt w:val="bullet"/>
      <w:lvlText w:val=""/>
      <w:lvlJc w:val="left"/>
      <w:pPr>
        <w:ind w:left="4320" w:hanging="360"/>
      </w:pPr>
      <w:rPr>
        <w:rFonts w:ascii="Wingdings" w:hAnsi="Wingdings" w:cs="Wingdings" w:hint="default"/>
      </w:rPr>
    </w:lvl>
    <w:lvl w:ilvl="6" w:tplc="61046E48">
      <w:start w:val="1"/>
      <w:numFmt w:val="bullet"/>
      <w:lvlText w:val=""/>
      <w:lvlJc w:val="left"/>
      <w:pPr>
        <w:ind w:left="5040" w:hanging="360"/>
      </w:pPr>
      <w:rPr>
        <w:rFonts w:ascii="Symbol" w:hAnsi="Symbol" w:cs="Symbol" w:hint="default"/>
      </w:rPr>
    </w:lvl>
    <w:lvl w:ilvl="7" w:tplc="36469A34">
      <w:start w:val="1"/>
      <w:numFmt w:val="bullet"/>
      <w:lvlText w:val="o"/>
      <w:lvlJc w:val="left"/>
      <w:pPr>
        <w:ind w:left="5760" w:hanging="360"/>
      </w:pPr>
      <w:rPr>
        <w:rFonts w:ascii="Courier New" w:hAnsi="Courier New" w:cs="Courier New" w:hint="default"/>
      </w:rPr>
    </w:lvl>
    <w:lvl w:ilvl="8" w:tplc="4358EADA">
      <w:start w:val="1"/>
      <w:numFmt w:val="bullet"/>
      <w:lvlText w:val=""/>
      <w:lvlJc w:val="left"/>
      <w:pPr>
        <w:ind w:left="6480" w:hanging="360"/>
      </w:pPr>
      <w:rPr>
        <w:rFonts w:ascii="Wingdings" w:hAnsi="Wingdings" w:cs="Wingdings" w:hint="default"/>
      </w:rPr>
    </w:lvl>
  </w:abstractNum>
  <w:abstractNum w:abstractNumId="4" w15:restartNumberingAfterBreak="0">
    <w:nsid w:val="13E56B8D"/>
    <w:multiLevelType w:val="multilevel"/>
    <w:tmpl w:val="E9BEBE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Helvetica" w:eastAsiaTheme="minorHAnsi" w:hAnsi="Helvetica" w:cs="Helvetica"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D13770"/>
    <w:multiLevelType w:val="hybridMultilevel"/>
    <w:tmpl w:val="EB08162E"/>
    <w:lvl w:ilvl="0" w:tplc="2834BF48">
      <w:start w:val="1"/>
      <w:numFmt w:val="bullet"/>
      <w:lvlText w:val=""/>
      <w:lvlJc w:val="left"/>
      <w:pPr>
        <w:ind w:left="720" w:hanging="360"/>
      </w:pPr>
      <w:rPr>
        <w:rFonts w:ascii="Symbol" w:hAnsi="Symbol" w:cs="Symbol" w:hint="default"/>
        <w:sz w:val="18"/>
        <w:szCs w:val="18"/>
      </w:rPr>
    </w:lvl>
    <w:lvl w:ilvl="1" w:tplc="D1040F34">
      <w:start w:val="1"/>
      <w:numFmt w:val="bullet"/>
      <w:lvlText w:val="o"/>
      <w:lvlJc w:val="left"/>
      <w:pPr>
        <w:ind w:left="1440" w:hanging="360"/>
      </w:pPr>
      <w:rPr>
        <w:rFonts w:ascii="Courier New" w:hAnsi="Courier New" w:cs="Courier New" w:hint="default"/>
      </w:rPr>
    </w:lvl>
    <w:lvl w:ilvl="2" w:tplc="86D08380">
      <w:start w:val="1"/>
      <w:numFmt w:val="bullet"/>
      <w:lvlText w:val=""/>
      <w:lvlJc w:val="left"/>
      <w:pPr>
        <w:ind w:left="2160" w:hanging="360"/>
      </w:pPr>
      <w:rPr>
        <w:rFonts w:ascii="Wingdings" w:hAnsi="Wingdings" w:cs="Wingdings" w:hint="default"/>
      </w:rPr>
    </w:lvl>
    <w:lvl w:ilvl="3" w:tplc="3B9A164C">
      <w:start w:val="1"/>
      <w:numFmt w:val="bullet"/>
      <w:lvlText w:val=""/>
      <w:lvlJc w:val="left"/>
      <w:pPr>
        <w:ind w:left="2880" w:hanging="360"/>
      </w:pPr>
      <w:rPr>
        <w:rFonts w:ascii="Symbol" w:hAnsi="Symbol" w:cs="Symbol" w:hint="default"/>
      </w:rPr>
    </w:lvl>
    <w:lvl w:ilvl="4" w:tplc="CA744FE0">
      <w:start w:val="1"/>
      <w:numFmt w:val="bullet"/>
      <w:lvlText w:val="o"/>
      <w:lvlJc w:val="left"/>
      <w:pPr>
        <w:ind w:left="3600" w:hanging="360"/>
      </w:pPr>
      <w:rPr>
        <w:rFonts w:ascii="Courier New" w:hAnsi="Courier New" w:cs="Courier New" w:hint="default"/>
      </w:rPr>
    </w:lvl>
    <w:lvl w:ilvl="5" w:tplc="A844ADF2">
      <w:start w:val="1"/>
      <w:numFmt w:val="bullet"/>
      <w:lvlText w:val=""/>
      <w:lvlJc w:val="left"/>
      <w:pPr>
        <w:ind w:left="4320" w:hanging="360"/>
      </w:pPr>
      <w:rPr>
        <w:rFonts w:ascii="Wingdings" w:hAnsi="Wingdings" w:cs="Wingdings" w:hint="default"/>
      </w:rPr>
    </w:lvl>
    <w:lvl w:ilvl="6" w:tplc="AA003478">
      <w:start w:val="1"/>
      <w:numFmt w:val="bullet"/>
      <w:lvlText w:val=""/>
      <w:lvlJc w:val="left"/>
      <w:pPr>
        <w:ind w:left="5040" w:hanging="360"/>
      </w:pPr>
      <w:rPr>
        <w:rFonts w:ascii="Symbol" w:hAnsi="Symbol" w:cs="Symbol" w:hint="default"/>
      </w:rPr>
    </w:lvl>
    <w:lvl w:ilvl="7" w:tplc="50FE9A80">
      <w:start w:val="1"/>
      <w:numFmt w:val="bullet"/>
      <w:lvlText w:val="o"/>
      <w:lvlJc w:val="left"/>
      <w:pPr>
        <w:ind w:left="5760" w:hanging="360"/>
      </w:pPr>
      <w:rPr>
        <w:rFonts w:ascii="Courier New" w:hAnsi="Courier New" w:cs="Courier New" w:hint="default"/>
      </w:rPr>
    </w:lvl>
    <w:lvl w:ilvl="8" w:tplc="B87A9828">
      <w:start w:val="1"/>
      <w:numFmt w:val="bullet"/>
      <w:lvlText w:val=""/>
      <w:lvlJc w:val="left"/>
      <w:pPr>
        <w:ind w:left="6480" w:hanging="360"/>
      </w:pPr>
      <w:rPr>
        <w:rFonts w:ascii="Wingdings" w:hAnsi="Wingdings" w:cs="Wingdings" w:hint="default"/>
      </w:rPr>
    </w:lvl>
  </w:abstractNum>
  <w:abstractNum w:abstractNumId="6" w15:restartNumberingAfterBreak="0">
    <w:nsid w:val="21434814"/>
    <w:multiLevelType w:val="hybridMultilevel"/>
    <w:tmpl w:val="D34A5DB4"/>
    <w:lvl w:ilvl="0" w:tplc="30384904">
      <w:start w:val="1"/>
      <w:numFmt w:val="decimal"/>
      <w:lvlText w:val="%1."/>
      <w:lvlJc w:val="left"/>
      <w:pPr>
        <w:ind w:left="720" w:hanging="360"/>
      </w:pPr>
      <w:rPr>
        <w:rFonts w:ascii="Arial" w:hAnsi="Arial" w:cs="Arial" w:hint="default"/>
        <w:sz w:val="18"/>
        <w:szCs w:val="18"/>
      </w:rPr>
    </w:lvl>
    <w:lvl w:ilvl="1" w:tplc="7598B7B4">
      <w:start w:val="1"/>
      <w:numFmt w:val="decimal"/>
      <w:lvlText w:val="%2."/>
      <w:lvlJc w:val="left"/>
      <w:pPr>
        <w:ind w:left="1440" w:hanging="360"/>
      </w:pPr>
    </w:lvl>
    <w:lvl w:ilvl="2" w:tplc="244CD8D6">
      <w:start w:val="1"/>
      <w:numFmt w:val="decimal"/>
      <w:lvlText w:val="%3."/>
      <w:lvlJc w:val="left"/>
      <w:pPr>
        <w:ind w:left="2160" w:hanging="360"/>
      </w:pPr>
    </w:lvl>
    <w:lvl w:ilvl="3" w:tplc="04DE1094">
      <w:start w:val="1"/>
      <w:numFmt w:val="decimal"/>
      <w:lvlText w:val="%4."/>
      <w:lvlJc w:val="left"/>
      <w:pPr>
        <w:ind w:left="2880" w:hanging="360"/>
      </w:pPr>
    </w:lvl>
    <w:lvl w:ilvl="4" w:tplc="684CCB16">
      <w:start w:val="1"/>
      <w:numFmt w:val="decimal"/>
      <w:lvlText w:val="%5."/>
      <w:lvlJc w:val="left"/>
      <w:pPr>
        <w:ind w:left="3600" w:hanging="360"/>
      </w:pPr>
    </w:lvl>
    <w:lvl w:ilvl="5" w:tplc="A5063F94">
      <w:start w:val="1"/>
      <w:numFmt w:val="decimal"/>
      <w:lvlText w:val="%6."/>
      <w:lvlJc w:val="left"/>
      <w:pPr>
        <w:ind w:left="4320" w:hanging="360"/>
      </w:pPr>
    </w:lvl>
    <w:lvl w:ilvl="6" w:tplc="A3E4DFD6">
      <w:start w:val="1"/>
      <w:numFmt w:val="decimal"/>
      <w:lvlText w:val="%7."/>
      <w:lvlJc w:val="left"/>
      <w:pPr>
        <w:ind w:left="5040" w:hanging="360"/>
      </w:pPr>
    </w:lvl>
    <w:lvl w:ilvl="7" w:tplc="9CDACD20">
      <w:start w:val="1"/>
      <w:numFmt w:val="decimal"/>
      <w:lvlText w:val="%8."/>
      <w:lvlJc w:val="left"/>
      <w:pPr>
        <w:ind w:left="5760" w:hanging="360"/>
      </w:pPr>
    </w:lvl>
    <w:lvl w:ilvl="8" w:tplc="F9A49510">
      <w:start w:val="1"/>
      <w:numFmt w:val="decimal"/>
      <w:lvlText w:val="%9."/>
      <w:lvlJc w:val="left"/>
      <w:pPr>
        <w:ind w:left="6480" w:hanging="360"/>
      </w:pPr>
    </w:lvl>
  </w:abstractNum>
  <w:abstractNum w:abstractNumId="7" w15:restartNumberingAfterBreak="0">
    <w:nsid w:val="2572435D"/>
    <w:multiLevelType w:val="hybridMultilevel"/>
    <w:tmpl w:val="1038A06A"/>
    <w:lvl w:ilvl="0" w:tplc="6FF8FB70">
      <w:start w:val="1"/>
      <w:numFmt w:val="bullet"/>
      <w:lvlText w:val=""/>
      <w:lvlJc w:val="left"/>
      <w:pPr>
        <w:ind w:left="720" w:hanging="360"/>
      </w:pPr>
      <w:rPr>
        <w:rFonts w:ascii="Symbol" w:hAnsi="Symbol" w:cs="Symbol" w:hint="default"/>
        <w:sz w:val="18"/>
        <w:szCs w:val="18"/>
      </w:rPr>
    </w:lvl>
    <w:lvl w:ilvl="1" w:tplc="C422F1D8">
      <w:start w:val="1"/>
      <w:numFmt w:val="bullet"/>
      <w:lvlText w:val="o"/>
      <w:lvlJc w:val="left"/>
      <w:pPr>
        <w:ind w:left="1440" w:hanging="360"/>
      </w:pPr>
      <w:rPr>
        <w:rFonts w:ascii="Courier New" w:hAnsi="Courier New" w:cs="Courier New" w:hint="default"/>
      </w:rPr>
    </w:lvl>
    <w:lvl w:ilvl="2" w:tplc="7BFE5BFA">
      <w:start w:val="1"/>
      <w:numFmt w:val="bullet"/>
      <w:lvlText w:val=""/>
      <w:lvlJc w:val="left"/>
      <w:pPr>
        <w:ind w:left="2160" w:hanging="360"/>
      </w:pPr>
      <w:rPr>
        <w:rFonts w:ascii="Wingdings" w:hAnsi="Wingdings" w:cs="Wingdings" w:hint="default"/>
      </w:rPr>
    </w:lvl>
    <w:lvl w:ilvl="3" w:tplc="1CA07E0E">
      <w:start w:val="1"/>
      <w:numFmt w:val="bullet"/>
      <w:lvlText w:val=""/>
      <w:lvlJc w:val="left"/>
      <w:pPr>
        <w:ind w:left="2880" w:hanging="360"/>
      </w:pPr>
      <w:rPr>
        <w:rFonts w:ascii="Symbol" w:hAnsi="Symbol" w:cs="Symbol" w:hint="default"/>
      </w:rPr>
    </w:lvl>
    <w:lvl w:ilvl="4" w:tplc="43BC19C0">
      <w:start w:val="1"/>
      <w:numFmt w:val="bullet"/>
      <w:lvlText w:val="o"/>
      <w:lvlJc w:val="left"/>
      <w:pPr>
        <w:ind w:left="3600" w:hanging="360"/>
      </w:pPr>
      <w:rPr>
        <w:rFonts w:ascii="Courier New" w:hAnsi="Courier New" w:cs="Courier New" w:hint="default"/>
      </w:rPr>
    </w:lvl>
    <w:lvl w:ilvl="5" w:tplc="5150C3A4">
      <w:start w:val="1"/>
      <w:numFmt w:val="bullet"/>
      <w:lvlText w:val=""/>
      <w:lvlJc w:val="left"/>
      <w:pPr>
        <w:ind w:left="4320" w:hanging="360"/>
      </w:pPr>
      <w:rPr>
        <w:rFonts w:ascii="Wingdings" w:hAnsi="Wingdings" w:cs="Wingdings" w:hint="default"/>
      </w:rPr>
    </w:lvl>
    <w:lvl w:ilvl="6" w:tplc="00C26B9E">
      <w:start w:val="1"/>
      <w:numFmt w:val="bullet"/>
      <w:lvlText w:val=""/>
      <w:lvlJc w:val="left"/>
      <w:pPr>
        <w:ind w:left="5040" w:hanging="360"/>
      </w:pPr>
      <w:rPr>
        <w:rFonts w:ascii="Symbol" w:hAnsi="Symbol" w:cs="Symbol" w:hint="default"/>
      </w:rPr>
    </w:lvl>
    <w:lvl w:ilvl="7" w:tplc="0840D83C">
      <w:start w:val="1"/>
      <w:numFmt w:val="bullet"/>
      <w:lvlText w:val="o"/>
      <w:lvlJc w:val="left"/>
      <w:pPr>
        <w:ind w:left="5760" w:hanging="360"/>
      </w:pPr>
      <w:rPr>
        <w:rFonts w:ascii="Courier New" w:hAnsi="Courier New" w:cs="Courier New" w:hint="default"/>
      </w:rPr>
    </w:lvl>
    <w:lvl w:ilvl="8" w:tplc="1166F9AA">
      <w:start w:val="1"/>
      <w:numFmt w:val="bullet"/>
      <w:lvlText w:val=""/>
      <w:lvlJc w:val="left"/>
      <w:pPr>
        <w:ind w:left="6480" w:hanging="360"/>
      </w:pPr>
      <w:rPr>
        <w:rFonts w:ascii="Wingdings" w:hAnsi="Wingdings" w:cs="Wingdings" w:hint="default"/>
      </w:rPr>
    </w:lvl>
  </w:abstractNum>
  <w:abstractNum w:abstractNumId="8" w15:restartNumberingAfterBreak="0">
    <w:nsid w:val="2C724616"/>
    <w:multiLevelType w:val="hybridMultilevel"/>
    <w:tmpl w:val="180E20F2"/>
    <w:lvl w:ilvl="0" w:tplc="44142782">
      <w:start w:val="1"/>
      <w:numFmt w:val="bullet"/>
      <w:lvlText w:val=""/>
      <w:lvlJc w:val="left"/>
      <w:pPr>
        <w:ind w:left="720" w:hanging="360"/>
      </w:pPr>
      <w:rPr>
        <w:rFonts w:ascii="Symbol" w:hAnsi="Symbol" w:cs="Symbol" w:hint="default"/>
        <w:sz w:val="18"/>
        <w:szCs w:val="18"/>
      </w:rPr>
    </w:lvl>
    <w:lvl w:ilvl="1" w:tplc="1C180362">
      <w:start w:val="1"/>
      <w:numFmt w:val="bullet"/>
      <w:lvlText w:val="o"/>
      <w:lvlJc w:val="left"/>
      <w:pPr>
        <w:ind w:left="1440" w:hanging="360"/>
      </w:pPr>
      <w:rPr>
        <w:rFonts w:ascii="Courier New" w:hAnsi="Courier New" w:cs="Courier New" w:hint="default"/>
      </w:rPr>
    </w:lvl>
    <w:lvl w:ilvl="2" w:tplc="473AD82E">
      <w:start w:val="1"/>
      <w:numFmt w:val="bullet"/>
      <w:lvlText w:val=""/>
      <w:lvlJc w:val="left"/>
      <w:pPr>
        <w:ind w:left="2160" w:hanging="360"/>
      </w:pPr>
      <w:rPr>
        <w:rFonts w:ascii="Wingdings" w:hAnsi="Wingdings" w:cs="Wingdings" w:hint="default"/>
      </w:rPr>
    </w:lvl>
    <w:lvl w:ilvl="3" w:tplc="FB6864F2">
      <w:start w:val="1"/>
      <w:numFmt w:val="bullet"/>
      <w:lvlText w:val=""/>
      <w:lvlJc w:val="left"/>
      <w:pPr>
        <w:ind w:left="2880" w:hanging="360"/>
      </w:pPr>
      <w:rPr>
        <w:rFonts w:ascii="Symbol" w:hAnsi="Symbol" w:cs="Symbol" w:hint="default"/>
      </w:rPr>
    </w:lvl>
    <w:lvl w:ilvl="4" w:tplc="0F5EFB20">
      <w:start w:val="1"/>
      <w:numFmt w:val="bullet"/>
      <w:lvlText w:val="o"/>
      <w:lvlJc w:val="left"/>
      <w:pPr>
        <w:ind w:left="3600" w:hanging="360"/>
      </w:pPr>
      <w:rPr>
        <w:rFonts w:ascii="Courier New" w:hAnsi="Courier New" w:cs="Courier New" w:hint="default"/>
      </w:rPr>
    </w:lvl>
    <w:lvl w:ilvl="5" w:tplc="A8CABDB2">
      <w:start w:val="1"/>
      <w:numFmt w:val="bullet"/>
      <w:lvlText w:val=""/>
      <w:lvlJc w:val="left"/>
      <w:pPr>
        <w:ind w:left="4320" w:hanging="360"/>
      </w:pPr>
      <w:rPr>
        <w:rFonts w:ascii="Wingdings" w:hAnsi="Wingdings" w:cs="Wingdings" w:hint="default"/>
      </w:rPr>
    </w:lvl>
    <w:lvl w:ilvl="6" w:tplc="E86644CE">
      <w:start w:val="1"/>
      <w:numFmt w:val="bullet"/>
      <w:lvlText w:val=""/>
      <w:lvlJc w:val="left"/>
      <w:pPr>
        <w:ind w:left="5040" w:hanging="360"/>
      </w:pPr>
      <w:rPr>
        <w:rFonts w:ascii="Symbol" w:hAnsi="Symbol" w:cs="Symbol" w:hint="default"/>
      </w:rPr>
    </w:lvl>
    <w:lvl w:ilvl="7" w:tplc="0526D1E8">
      <w:start w:val="1"/>
      <w:numFmt w:val="bullet"/>
      <w:lvlText w:val="o"/>
      <w:lvlJc w:val="left"/>
      <w:pPr>
        <w:ind w:left="5760" w:hanging="360"/>
      </w:pPr>
      <w:rPr>
        <w:rFonts w:ascii="Courier New" w:hAnsi="Courier New" w:cs="Courier New" w:hint="default"/>
      </w:rPr>
    </w:lvl>
    <w:lvl w:ilvl="8" w:tplc="5EA2F8E2">
      <w:start w:val="1"/>
      <w:numFmt w:val="bullet"/>
      <w:lvlText w:val=""/>
      <w:lvlJc w:val="left"/>
      <w:pPr>
        <w:ind w:left="6480" w:hanging="360"/>
      </w:pPr>
      <w:rPr>
        <w:rFonts w:ascii="Wingdings" w:hAnsi="Wingdings" w:cs="Wingdings" w:hint="default"/>
      </w:rPr>
    </w:lvl>
  </w:abstractNum>
  <w:abstractNum w:abstractNumId="9" w15:restartNumberingAfterBreak="0">
    <w:nsid w:val="30D16C6B"/>
    <w:multiLevelType w:val="hybridMultilevel"/>
    <w:tmpl w:val="0C0C87D0"/>
    <w:lvl w:ilvl="0" w:tplc="DBE20FF6">
      <w:start w:val="1"/>
      <w:numFmt w:val="bullet"/>
      <w:lvlText w:val=""/>
      <w:lvlJc w:val="left"/>
      <w:pPr>
        <w:ind w:left="720" w:hanging="360"/>
      </w:pPr>
      <w:rPr>
        <w:rFonts w:ascii="Symbol" w:hAnsi="Symbol" w:cs="Symbol" w:hint="default"/>
        <w:sz w:val="18"/>
        <w:szCs w:val="18"/>
      </w:rPr>
    </w:lvl>
    <w:lvl w:ilvl="1" w:tplc="AE822AF6">
      <w:start w:val="1"/>
      <w:numFmt w:val="bullet"/>
      <w:lvlText w:val="o"/>
      <w:lvlJc w:val="left"/>
      <w:pPr>
        <w:ind w:left="1440" w:hanging="360"/>
      </w:pPr>
      <w:rPr>
        <w:rFonts w:ascii="Courier New" w:hAnsi="Courier New" w:cs="Courier New" w:hint="default"/>
      </w:rPr>
    </w:lvl>
    <w:lvl w:ilvl="2" w:tplc="84AC6278">
      <w:start w:val="1"/>
      <w:numFmt w:val="bullet"/>
      <w:lvlText w:val=""/>
      <w:lvlJc w:val="left"/>
      <w:pPr>
        <w:ind w:left="2160" w:hanging="360"/>
      </w:pPr>
      <w:rPr>
        <w:rFonts w:ascii="Wingdings" w:hAnsi="Wingdings" w:cs="Wingdings" w:hint="default"/>
      </w:rPr>
    </w:lvl>
    <w:lvl w:ilvl="3" w:tplc="F8BE31D0">
      <w:start w:val="1"/>
      <w:numFmt w:val="bullet"/>
      <w:lvlText w:val=""/>
      <w:lvlJc w:val="left"/>
      <w:pPr>
        <w:ind w:left="2880" w:hanging="360"/>
      </w:pPr>
      <w:rPr>
        <w:rFonts w:ascii="Symbol" w:hAnsi="Symbol" w:cs="Symbol" w:hint="default"/>
      </w:rPr>
    </w:lvl>
    <w:lvl w:ilvl="4" w:tplc="71B25290">
      <w:start w:val="1"/>
      <w:numFmt w:val="bullet"/>
      <w:lvlText w:val="o"/>
      <w:lvlJc w:val="left"/>
      <w:pPr>
        <w:ind w:left="3600" w:hanging="360"/>
      </w:pPr>
      <w:rPr>
        <w:rFonts w:ascii="Courier New" w:hAnsi="Courier New" w:cs="Courier New" w:hint="default"/>
      </w:rPr>
    </w:lvl>
    <w:lvl w:ilvl="5" w:tplc="D5A82A6C">
      <w:start w:val="1"/>
      <w:numFmt w:val="bullet"/>
      <w:lvlText w:val=""/>
      <w:lvlJc w:val="left"/>
      <w:pPr>
        <w:ind w:left="4320" w:hanging="360"/>
      </w:pPr>
      <w:rPr>
        <w:rFonts w:ascii="Wingdings" w:hAnsi="Wingdings" w:cs="Wingdings" w:hint="default"/>
      </w:rPr>
    </w:lvl>
    <w:lvl w:ilvl="6" w:tplc="E2C67DFC">
      <w:start w:val="1"/>
      <w:numFmt w:val="bullet"/>
      <w:lvlText w:val=""/>
      <w:lvlJc w:val="left"/>
      <w:pPr>
        <w:ind w:left="5040" w:hanging="360"/>
      </w:pPr>
      <w:rPr>
        <w:rFonts w:ascii="Symbol" w:hAnsi="Symbol" w:cs="Symbol" w:hint="default"/>
      </w:rPr>
    </w:lvl>
    <w:lvl w:ilvl="7" w:tplc="C7AE1B4C">
      <w:start w:val="1"/>
      <w:numFmt w:val="bullet"/>
      <w:lvlText w:val="o"/>
      <w:lvlJc w:val="left"/>
      <w:pPr>
        <w:ind w:left="5760" w:hanging="360"/>
      </w:pPr>
      <w:rPr>
        <w:rFonts w:ascii="Courier New" w:hAnsi="Courier New" w:cs="Courier New" w:hint="default"/>
      </w:rPr>
    </w:lvl>
    <w:lvl w:ilvl="8" w:tplc="8F7047AC">
      <w:start w:val="1"/>
      <w:numFmt w:val="bullet"/>
      <w:lvlText w:val=""/>
      <w:lvlJc w:val="left"/>
      <w:pPr>
        <w:ind w:left="6480" w:hanging="360"/>
      </w:pPr>
      <w:rPr>
        <w:rFonts w:ascii="Wingdings" w:hAnsi="Wingdings" w:cs="Wingdings" w:hint="default"/>
      </w:rPr>
    </w:lvl>
  </w:abstractNum>
  <w:abstractNum w:abstractNumId="10" w15:restartNumberingAfterBreak="0">
    <w:nsid w:val="33F7481C"/>
    <w:multiLevelType w:val="multilevel"/>
    <w:tmpl w:val="E9BEBE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Helvetica" w:eastAsiaTheme="minorHAnsi" w:hAnsi="Helvetica" w:cs="Helvetica"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03A2CF0"/>
    <w:multiLevelType w:val="hybridMultilevel"/>
    <w:tmpl w:val="69A8D7E8"/>
    <w:lvl w:ilvl="0" w:tplc="8F04FB32">
      <w:start w:val="1"/>
      <w:numFmt w:val="bullet"/>
      <w:lvlText w:val=""/>
      <w:lvlJc w:val="left"/>
      <w:pPr>
        <w:ind w:left="720" w:hanging="360"/>
      </w:pPr>
      <w:rPr>
        <w:rFonts w:ascii="Symbol" w:hAnsi="Symbol" w:cs="Symbol" w:hint="default"/>
        <w:sz w:val="18"/>
        <w:szCs w:val="18"/>
      </w:rPr>
    </w:lvl>
    <w:lvl w:ilvl="1" w:tplc="7854C7D8">
      <w:start w:val="1"/>
      <w:numFmt w:val="bullet"/>
      <w:lvlText w:val="o"/>
      <w:lvlJc w:val="left"/>
      <w:pPr>
        <w:ind w:left="1440" w:hanging="360"/>
      </w:pPr>
      <w:rPr>
        <w:rFonts w:ascii="Courier New" w:hAnsi="Courier New" w:cs="Courier New" w:hint="default"/>
      </w:rPr>
    </w:lvl>
    <w:lvl w:ilvl="2" w:tplc="53D6C598">
      <w:start w:val="1"/>
      <w:numFmt w:val="bullet"/>
      <w:lvlText w:val=""/>
      <w:lvlJc w:val="left"/>
      <w:pPr>
        <w:ind w:left="2160" w:hanging="360"/>
      </w:pPr>
      <w:rPr>
        <w:rFonts w:ascii="Wingdings" w:hAnsi="Wingdings" w:cs="Wingdings" w:hint="default"/>
      </w:rPr>
    </w:lvl>
    <w:lvl w:ilvl="3" w:tplc="DCE00B38">
      <w:start w:val="1"/>
      <w:numFmt w:val="bullet"/>
      <w:lvlText w:val=""/>
      <w:lvlJc w:val="left"/>
      <w:pPr>
        <w:ind w:left="2880" w:hanging="360"/>
      </w:pPr>
      <w:rPr>
        <w:rFonts w:ascii="Symbol" w:hAnsi="Symbol" w:cs="Symbol" w:hint="default"/>
      </w:rPr>
    </w:lvl>
    <w:lvl w:ilvl="4" w:tplc="A380FA3A">
      <w:start w:val="1"/>
      <w:numFmt w:val="bullet"/>
      <w:lvlText w:val="o"/>
      <w:lvlJc w:val="left"/>
      <w:pPr>
        <w:ind w:left="3600" w:hanging="360"/>
      </w:pPr>
      <w:rPr>
        <w:rFonts w:ascii="Courier New" w:hAnsi="Courier New" w:cs="Courier New" w:hint="default"/>
      </w:rPr>
    </w:lvl>
    <w:lvl w:ilvl="5" w:tplc="0FB88B64">
      <w:start w:val="1"/>
      <w:numFmt w:val="bullet"/>
      <w:lvlText w:val=""/>
      <w:lvlJc w:val="left"/>
      <w:pPr>
        <w:ind w:left="4320" w:hanging="360"/>
      </w:pPr>
      <w:rPr>
        <w:rFonts w:ascii="Wingdings" w:hAnsi="Wingdings" w:cs="Wingdings" w:hint="default"/>
      </w:rPr>
    </w:lvl>
    <w:lvl w:ilvl="6" w:tplc="FE20BA1E">
      <w:start w:val="1"/>
      <w:numFmt w:val="bullet"/>
      <w:lvlText w:val=""/>
      <w:lvlJc w:val="left"/>
      <w:pPr>
        <w:ind w:left="5040" w:hanging="360"/>
      </w:pPr>
      <w:rPr>
        <w:rFonts w:ascii="Symbol" w:hAnsi="Symbol" w:cs="Symbol" w:hint="default"/>
      </w:rPr>
    </w:lvl>
    <w:lvl w:ilvl="7" w:tplc="85CA26CC">
      <w:start w:val="1"/>
      <w:numFmt w:val="bullet"/>
      <w:lvlText w:val="o"/>
      <w:lvlJc w:val="left"/>
      <w:pPr>
        <w:ind w:left="5760" w:hanging="360"/>
      </w:pPr>
      <w:rPr>
        <w:rFonts w:ascii="Courier New" w:hAnsi="Courier New" w:cs="Courier New" w:hint="default"/>
      </w:rPr>
    </w:lvl>
    <w:lvl w:ilvl="8" w:tplc="A9EAE89C">
      <w:start w:val="1"/>
      <w:numFmt w:val="bullet"/>
      <w:lvlText w:val=""/>
      <w:lvlJc w:val="left"/>
      <w:pPr>
        <w:ind w:left="6480" w:hanging="360"/>
      </w:pPr>
      <w:rPr>
        <w:rFonts w:ascii="Wingdings" w:hAnsi="Wingdings" w:cs="Wingdings" w:hint="default"/>
      </w:rPr>
    </w:lvl>
  </w:abstractNum>
  <w:abstractNum w:abstractNumId="12" w15:restartNumberingAfterBreak="0">
    <w:nsid w:val="419060C5"/>
    <w:multiLevelType w:val="hybridMultilevel"/>
    <w:tmpl w:val="86A841FE"/>
    <w:lvl w:ilvl="0" w:tplc="1A488F40">
      <w:start w:val="1"/>
      <w:numFmt w:val="bullet"/>
      <w:lvlText w:val=""/>
      <w:lvlJc w:val="left"/>
      <w:pPr>
        <w:ind w:left="720" w:hanging="360"/>
      </w:pPr>
      <w:rPr>
        <w:rFonts w:ascii="Symbol" w:hAnsi="Symbol" w:cs="Symbol" w:hint="default"/>
        <w:sz w:val="18"/>
        <w:szCs w:val="18"/>
      </w:rPr>
    </w:lvl>
    <w:lvl w:ilvl="1" w:tplc="19C4D518">
      <w:start w:val="1"/>
      <w:numFmt w:val="bullet"/>
      <w:lvlText w:val="o"/>
      <w:lvlJc w:val="left"/>
      <w:pPr>
        <w:ind w:left="1440" w:hanging="360"/>
      </w:pPr>
      <w:rPr>
        <w:rFonts w:ascii="Courier New" w:hAnsi="Courier New" w:cs="Courier New" w:hint="default"/>
      </w:rPr>
    </w:lvl>
    <w:lvl w:ilvl="2" w:tplc="73A02BDE">
      <w:start w:val="1"/>
      <w:numFmt w:val="bullet"/>
      <w:lvlText w:val=""/>
      <w:lvlJc w:val="left"/>
      <w:pPr>
        <w:ind w:left="2160" w:hanging="360"/>
      </w:pPr>
      <w:rPr>
        <w:rFonts w:ascii="Wingdings" w:hAnsi="Wingdings" w:cs="Wingdings" w:hint="default"/>
      </w:rPr>
    </w:lvl>
    <w:lvl w:ilvl="3" w:tplc="4148CAAE">
      <w:start w:val="1"/>
      <w:numFmt w:val="bullet"/>
      <w:lvlText w:val=""/>
      <w:lvlJc w:val="left"/>
      <w:pPr>
        <w:ind w:left="2880" w:hanging="360"/>
      </w:pPr>
      <w:rPr>
        <w:rFonts w:ascii="Symbol" w:hAnsi="Symbol" w:cs="Symbol" w:hint="default"/>
      </w:rPr>
    </w:lvl>
    <w:lvl w:ilvl="4" w:tplc="E90ADA44">
      <w:start w:val="1"/>
      <w:numFmt w:val="bullet"/>
      <w:lvlText w:val="o"/>
      <w:lvlJc w:val="left"/>
      <w:pPr>
        <w:ind w:left="3600" w:hanging="360"/>
      </w:pPr>
      <w:rPr>
        <w:rFonts w:ascii="Courier New" w:hAnsi="Courier New" w:cs="Courier New" w:hint="default"/>
      </w:rPr>
    </w:lvl>
    <w:lvl w:ilvl="5" w:tplc="F16686BC">
      <w:start w:val="1"/>
      <w:numFmt w:val="bullet"/>
      <w:lvlText w:val=""/>
      <w:lvlJc w:val="left"/>
      <w:pPr>
        <w:ind w:left="4320" w:hanging="360"/>
      </w:pPr>
      <w:rPr>
        <w:rFonts w:ascii="Wingdings" w:hAnsi="Wingdings" w:cs="Wingdings" w:hint="default"/>
      </w:rPr>
    </w:lvl>
    <w:lvl w:ilvl="6" w:tplc="6264EB46">
      <w:start w:val="1"/>
      <w:numFmt w:val="bullet"/>
      <w:lvlText w:val=""/>
      <w:lvlJc w:val="left"/>
      <w:pPr>
        <w:ind w:left="5040" w:hanging="360"/>
      </w:pPr>
      <w:rPr>
        <w:rFonts w:ascii="Symbol" w:hAnsi="Symbol" w:cs="Symbol" w:hint="default"/>
      </w:rPr>
    </w:lvl>
    <w:lvl w:ilvl="7" w:tplc="8D209AA8">
      <w:start w:val="1"/>
      <w:numFmt w:val="bullet"/>
      <w:lvlText w:val="o"/>
      <w:lvlJc w:val="left"/>
      <w:pPr>
        <w:ind w:left="5760" w:hanging="360"/>
      </w:pPr>
      <w:rPr>
        <w:rFonts w:ascii="Courier New" w:hAnsi="Courier New" w:cs="Courier New" w:hint="default"/>
      </w:rPr>
    </w:lvl>
    <w:lvl w:ilvl="8" w:tplc="9926BD0E">
      <w:start w:val="1"/>
      <w:numFmt w:val="bullet"/>
      <w:lvlText w:val=""/>
      <w:lvlJc w:val="left"/>
      <w:pPr>
        <w:ind w:left="6480" w:hanging="360"/>
      </w:pPr>
      <w:rPr>
        <w:rFonts w:ascii="Wingdings" w:hAnsi="Wingdings" w:cs="Wingdings" w:hint="default"/>
      </w:rPr>
    </w:lvl>
  </w:abstractNum>
  <w:abstractNum w:abstractNumId="13" w15:restartNumberingAfterBreak="0">
    <w:nsid w:val="491276A1"/>
    <w:multiLevelType w:val="hybridMultilevel"/>
    <w:tmpl w:val="A1D881D2"/>
    <w:lvl w:ilvl="0" w:tplc="F8D0CA42">
      <w:start w:val="1"/>
      <w:numFmt w:val="bullet"/>
      <w:lvlText w:val=""/>
      <w:lvlJc w:val="left"/>
      <w:pPr>
        <w:ind w:left="720" w:hanging="360"/>
      </w:pPr>
      <w:rPr>
        <w:rFonts w:ascii="Symbol" w:hAnsi="Symbol" w:cs="Symbol" w:hint="default"/>
        <w:sz w:val="18"/>
        <w:szCs w:val="18"/>
      </w:rPr>
    </w:lvl>
    <w:lvl w:ilvl="1" w:tplc="D31A122A">
      <w:start w:val="1"/>
      <w:numFmt w:val="bullet"/>
      <w:lvlText w:val="o"/>
      <w:lvlJc w:val="left"/>
      <w:pPr>
        <w:ind w:left="1440" w:hanging="360"/>
      </w:pPr>
      <w:rPr>
        <w:rFonts w:ascii="Courier New" w:hAnsi="Courier New" w:cs="Courier New" w:hint="default"/>
      </w:rPr>
    </w:lvl>
    <w:lvl w:ilvl="2" w:tplc="1B78279A">
      <w:start w:val="1"/>
      <w:numFmt w:val="bullet"/>
      <w:lvlText w:val=""/>
      <w:lvlJc w:val="left"/>
      <w:pPr>
        <w:ind w:left="2160" w:hanging="360"/>
      </w:pPr>
      <w:rPr>
        <w:rFonts w:ascii="Wingdings" w:hAnsi="Wingdings" w:cs="Wingdings" w:hint="default"/>
      </w:rPr>
    </w:lvl>
    <w:lvl w:ilvl="3" w:tplc="AD72988A">
      <w:start w:val="1"/>
      <w:numFmt w:val="bullet"/>
      <w:lvlText w:val=""/>
      <w:lvlJc w:val="left"/>
      <w:pPr>
        <w:ind w:left="2880" w:hanging="360"/>
      </w:pPr>
      <w:rPr>
        <w:rFonts w:ascii="Symbol" w:hAnsi="Symbol" w:cs="Symbol" w:hint="default"/>
      </w:rPr>
    </w:lvl>
    <w:lvl w:ilvl="4" w:tplc="590A4CFA">
      <w:start w:val="1"/>
      <w:numFmt w:val="bullet"/>
      <w:lvlText w:val="o"/>
      <w:lvlJc w:val="left"/>
      <w:pPr>
        <w:ind w:left="3600" w:hanging="360"/>
      </w:pPr>
      <w:rPr>
        <w:rFonts w:ascii="Courier New" w:hAnsi="Courier New" w:cs="Courier New" w:hint="default"/>
      </w:rPr>
    </w:lvl>
    <w:lvl w:ilvl="5" w:tplc="A510D5D8">
      <w:start w:val="1"/>
      <w:numFmt w:val="bullet"/>
      <w:lvlText w:val=""/>
      <w:lvlJc w:val="left"/>
      <w:pPr>
        <w:ind w:left="4320" w:hanging="360"/>
      </w:pPr>
      <w:rPr>
        <w:rFonts w:ascii="Wingdings" w:hAnsi="Wingdings" w:cs="Wingdings" w:hint="default"/>
      </w:rPr>
    </w:lvl>
    <w:lvl w:ilvl="6" w:tplc="82382D40">
      <w:start w:val="1"/>
      <w:numFmt w:val="bullet"/>
      <w:lvlText w:val=""/>
      <w:lvlJc w:val="left"/>
      <w:pPr>
        <w:ind w:left="5040" w:hanging="360"/>
      </w:pPr>
      <w:rPr>
        <w:rFonts w:ascii="Symbol" w:hAnsi="Symbol" w:cs="Symbol" w:hint="default"/>
      </w:rPr>
    </w:lvl>
    <w:lvl w:ilvl="7" w:tplc="4E602E2A">
      <w:start w:val="1"/>
      <w:numFmt w:val="bullet"/>
      <w:lvlText w:val="o"/>
      <w:lvlJc w:val="left"/>
      <w:pPr>
        <w:ind w:left="5760" w:hanging="360"/>
      </w:pPr>
      <w:rPr>
        <w:rFonts w:ascii="Courier New" w:hAnsi="Courier New" w:cs="Courier New" w:hint="default"/>
      </w:rPr>
    </w:lvl>
    <w:lvl w:ilvl="8" w:tplc="8752E802">
      <w:start w:val="1"/>
      <w:numFmt w:val="bullet"/>
      <w:lvlText w:val=""/>
      <w:lvlJc w:val="left"/>
      <w:pPr>
        <w:ind w:left="6480" w:hanging="360"/>
      </w:pPr>
      <w:rPr>
        <w:rFonts w:ascii="Wingdings" w:hAnsi="Wingdings" w:cs="Wingdings" w:hint="default"/>
      </w:rPr>
    </w:lvl>
  </w:abstractNum>
  <w:abstractNum w:abstractNumId="14" w15:restartNumberingAfterBreak="0">
    <w:nsid w:val="49C95599"/>
    <w:multiLevelType w:val="hybridMultilevel"/>
    <w:tmpl w:val="467A0F6A"/>
    <w:lvl w:ilvl="0" w:tplc="ADF4F4AC">
      <w:start w:val="1"/>
      <w:numFmt w:val="bullet"/>
      <w:lvlText w:val=""/>
      <w:lvlJc w:val="left"/>
      <w:pPr>
        <w:ind w:left="720" w:hanging="360"/>
      </w:pPr>
      <w:rPr>
        <w:rFonts w:ascii="Symbol" w:hAnsi="Symbol" w:cs="Symbol" w:hint="default"/>
        <w:sz w:val="18"/>
        <w:szCs w:val="18"/>
      </w:rPr>
    </w:lvl>
    <w:lvl w:ilvl="1" w:tplc="2EA60F4C">
      <w:start w:val="1"/>
      <w:numFmt w:val="bullet"/>
      <w:lvlText w:val="o"/>
      <w:lvlJc w:val="left"/>
      <w:pPr>
        <w:ind w:left="1440" w:hanging="360"/>
      </w:pPr>
      <w:rPr>
        <w:rFonts w:ascii="Courier New" w:hAnsi="Courier New" w:cs="Courier New" w:hint="default"/>
      </w:rPr>
    </w:lvl>
    <w:lvl w:ilvl="2" w:tplc="5838B460">
      <w:start w:val="1"/>
      <w:numFmt w:val="bullet"/>
      <w:lvlText w:val=""/>
      <w:lvlJc w:val="left"/>
      <w:pPr>
        <w:ind w:left="2160" w:hanging="360"/>
      </w:pPr>
      <w:rPr>
        <w:rFonts w:ascii="Wingdings" w:hAnsi="Wingdings" w:cs="Wingdings" w:hint="default"/>
      </w:rPr>
    </w:lvl>
    <w:lvl w:ilvl="3" w:tplc="5B52C7E0">
      <w:start w:val="1"/>
      <w:numFmt w:val="bullet"/>
      <w:lvlText w:val=""/>
      <w:lvlJc w:val="left"/>
      <w:pPr>
        <w:ind w:left="2880" w:hanging="360"/>
      </w:pPr>
      <w:rPr>
        <w:rFonts w:ascii="Symbol" w:hAnsi="Symbol" w:cs="Symbol" w:hint="default"/>
      </w:rPr>
    </w:lvl>
    <w:lvl w:ilvl="4" w:tplc="65D2C546">
      <w:start w:val="1"/>
      <w:numFmt w:val="bullet"/>
      <w:lvlText w:val="o"/>
      <w:lvlJc w:val="left"/>
      <w:pPr>
        <w:ind w:left="3600" w:hanging="360"/>
      </w:pPr>
      <w:rPr>
        <w:rFonts w:ascii="Courier New" w:hAnsi="Courier New" w:cs="Courier New" w:hint="default"/>
      </w:rPr>
    </w:lvl>
    <w:lvl w:ilvl="5" w:tplc="93629086">
      <w:start w:val="1"/>
      <w:numFmt w:val="bullet"/>
      <w:lvlText w:val=""/>
      <w:lvlJc w:val="left"/>
      <w:pPr>
        <w:ind w:left="4320" w:hanging="360"/>
      </w:pPr>
      <w:rPr>
        <w:rFonts w:ascii="Wingdings" w:hAnsi="Wingdings" w:cs="Wingdings" w:hint="default"/>
      </w:rPr>
    </w:lvl>
    <w:lvl w:ilvl="6" w:tplc="E6D6255E">
      <w:start w:val="1"/>
      <w:numFmt w:val="bullet"/>
      <w:lvlText w:val=""/>
      <w:lvlJc w:val="left"/>
      <w:pPr>
        <w:ind w:left="5040" w:hanging="360"/>
      </w:pPr>
      <w:rPr>
        <w:rFonts w:ascii="Symbol" w:hAnsi="Symbol" w:cs="Symbol" w:hint="default"/>
      </w:rPr>
    </w:lvl>
    <w:lvl w:ilvl="7" w:tplc="DABE4458">
      <w:start w:val="1"/>
      <w:numFmt w:val="bullet"/>
      <w:lvlText w:val="o"/>
      <w:lvlJc w:val="left"/>
      <w:pPr>
        <w:ind w:left="5760" w:hanging="360"/>
      </w:pPr>
      <w:rPr>
        <w:rFonts w:ascii="Courier New" w:hAnsi="Courier New" w:cs="Courier New" w:hint="default"/>
      </w:rPr>
    </w:lvl>
    <w:lvl w:ilvl="8" w:tplc="4050BEE0">
      <w:start w:val="1"/>
      <w:numFmt w:val="bullet"/>
      <w:lvlText w:val=""/>
      <w:lvlJc w:val="left"/>
      <w:pPr>
        <w:ind w:left="6480" w:hanging="360"/>
      </w:pPr>
      <w:rPr>
        <w:rFonts w:ascii="Wingdings" w:hAnsi="Wingdings" w:cs="Wingdings" w:hint="default"/>
      </w:rPr>
    </w:lvl>
  </w:abstractNum>
  <w:abstractNum w:abstractNumId="15" w15:restartNumberingAfterBreak="0">
    <w:nsid w:val="4C0352D3"/>
    <w:multiLevelType w:val="hybridMultilevel"/>
    <w:tmpl w:val="764A94A2"/>
    <w:lvl w:ilvl="0" w:tplc="A56CA098">
      <w:start w:val="1"/>
      <w:numFmt w:val="bullet"/>
      <w:lvlText w:val=""/>
      <w:lvlJc w:val="left"/>
      <w:pPr>
        <w:ind w:left="720" w:hanging="360"/>
      </w:pPr>
      <w:rPr>
        <w:rFonts w:ascii="Symbol" w:hAnsi="Symbol" w:cs="Symbol" w:hint="default"/>
        <w:sz w:val="18"/>
        <w:szCs w:val="18"/>
      </w:rPr>
    </w:lvl>
    <w:lvl w:ilvl="1" w:tplc="91BC7B74">
      <w:start w:val="1"/>
      <w:numFmt w:val="bullet"/>
      <w:lvlText w:val="o"/>
      <w:lvlJc w:val="left"/>
      <w:pPr>
        <w:ind w:left="1440" w:hanging="360"/>
      </w:pPr>
      <w:rPr>
        <w:rFonts w:ascii="Courier New" w:hAnsi="Courier New" w:cs="Courier New" w:hint="default"/>
      </w:rPr>
    </w:lvl>
    <w:lvl w:ilvl="2" w:tplc="80D853EC">
      <w:start w:val="1"/>
      <w:numFmt w:val="bullet"/>
      <w:lvlText w:val=""/>
      <w:lvlJc w:val="left"/>
      <w:pPr>
        <w:ind w:left="2160" w:hanging="360"/>
      </w:pPr>
      <w:rPr>
        <w:rFonts w:ascii="Wingdings" w:hAnsi="Wingdings" w:cs="Wingdings" w:hint="default"/>
      </w:rPr>
    </w:lvl>
    <w:lvl w:ilvl="3" w:tplc="F82430D0">
      <w:start w:val="1"/>
      <w:numFmt w:val="bullet"/>
      <w:lvlText w:val=""/>
      <w:lvlJc w:val="left"/>
      <w:pPr>
        <w:ind w:left="2880" w:hanging="360"/>
      </w:pPr>
      <w:rPr>
        <w:rFonts w:ascii="Symbol" w:hAnsi="Symbol" w:cs="Symbol" w:hint="default"/>
      </w:rPr>
    </w:lvl>
    <w:lvl w:ilvl="4" w:tplc="20688794">
      <w:start w:val="1"/>
      <w:numFmt w:val="bullet"/>
      <w:lvlText w:val="o"/>
      <w:lvlJc w:val="left"/>
      <w:pPr>
        <w:ind w:left="3600" w:hanging="360"/>
      </w:pPr>
      <w:rPr>
        <w:rFonts w:ascii="Courier New" w:hAnsi="Courier New" w:cs="Courier New" w:hint="default"/>
      </w:rPr>
    </w:lvl>
    <w:lvl w:ilvl="5" w:tplc="DCCAF64C">
      <w:start w:val="1"/>
      <w:numFmt w:val="bullet"/>
      <w:lvlText w:val=""/>
      <w:lvlJc w:val="left"/>
      <w:pPr>
        <w:ind w:left="4320" w:hanging="360"/>
      </w:pPr>
      <w:rPr>
        <w:rFonts w:ascii="Wingdings" w:hAnsi="Wingdings" w:cs="Wingdings" w:hint="default"/>
      </w:rPr>
    </w:lvl>
    <w:lvl w:ilvl="6" w:tplc="4FA25B62">
      <w:start w:val="1"/>
      <w:numFmt w:val="bullet"/>
      <w:lvlText w:val=""/>
      <w:lvlJc w:val="left"/>
      <w:pPr>
        <w:ind w:left="5040" w:hanging="360"/>
      </w:pPr>
      <w:rPr>
        <w:rFonts w:ascii="Symbol" w:hAnsi="Symbol" w:cs="Symbol" w:hint="default"/>
      </w:rPr>
    </w:lvl>
    <w:lvl w:ilvl="7" w:tplc="5744553E">
      <w:start w:val="1"/>
      <w:numFmt w:val="bullet"/>
      <w:lvlText w:val="o"/>
      <w:lvlJc w:val="left"/>
      <w:pPr>
        <w:ind w:left="5760" w:hanging="360"/>
      </w:pPr>
      <w:rPr>
        <w:rFonts w:ascii="Courier New" w:hAnsi="Courier New" w:cs="Courier New" w:hint="default"/>
      </w:rPr>
    </w:lvl>
    <w:lvl w:ilvl="8" w:tplc="97A05954">
      <w:start w:val="1"/>
      <w:numFmt w:val="bullet"/>
      <w:lvlText w:val=""/>
      <w:lvlJc w:val="left"/>
      <w:pPr>
        <w:ind w:left="6480" w:hanging="360"/>
      </w:pPr>
      <w:rPr>
        <w:rFonts w:ascii="Wingdings" w:hAnsi="Wingdings" w:cs="Wingdings" w:hint="default"/>
      </w:rPr>
    </w:lvl>
  </w:abstractNum>
  <w:abstractNum w:abstractNumId="16" w15:restartNumberingAfterBreak="0">
    <w:nsid w:val="574249E3"/>
    <w:multiLevelType w:val="hybridMultilevel"/>
    <w:tmpl w:val="89EEE952"/>
    <w:lvl w:ilvl="0" w:tplc="71425DBC">
      <w:start w:val="1"/>
      <w:numFmt w:val="bullet"/>
      <w:lvlText w:val=""/>
      <w:lvlJc w:val="left"/>
      <w:pPr>
        <w:ind w:left="720" w:hanging="360"/>
      </w:pPr>
      <w:rPr>
        <w:rFonts w:ascii="Symbol" w:hAnsi="Symbol" w:cs="Symbol" w:hint="default"/>
        <w:sz w:val="18"/>
        <w:szCs w:val="18"/>
      </w:rPr>
    </w:lvl>
    <w:lvl w:ilvl="1" w:tplc="8D8A842C">
      <w:start w:val="1"/>
      <w:numFmt w:val="bullet"/>
      <w:lvlText w:val="o"/>
      <w:lvlJc w:val="left"/>
      <w:pPr>
        <w:ind w:left="1440" w:hanging="360"/>
      </w:pPr>
      <w:rPr>
        <w:rFonts w:ascii="Courier New" w:hAnsi="Courier New" w:cs="Courier New" w:hint="default"/>
      </w:rPr>
    </w:lvl>
    <w:lvl w:ilvl="2" w:tplc="0C6C0C3C">
      <w:start w:val="1"/>
      <w:numFmt w:val="bullet"/>
      <w:lvlText w:val=""/>
      <w:lvlJc w:val="left"/>
      <w:pPr>
        <w:ind w:left="2160" w:hanging="360"/>
      </w:pPr>
      <w:rPr>
        <w:rFonts w:ascii="Wingdings" w:hAnsi="Wingdings" w:cs="Wingdings" w:hint="default"/>
      </w:rPr>
    </w:lvl>
    <w:lvl w:ilvl="3" w:tplc="B2FE4CEA">
      <w:start w:val="1"/>
      <w:numFmt w:val="bullet"/>
      <w:lvlText w:val=""/>
      <w:lvlJc w:val="left"/>
      <w:pPr>
        <w:ind w:left="2880" w:hanging="360"/>
      </w:pPr>
      <w:rPr>
        <w:rFonts w:ascii="Symbol" w:hAnsi="Symbol" w:cs="Symbol" w:hint="default"/>
      </w:rPr>
    </w:lvl>
    <w:lvl w:ilvl="4" w:tplc="0854E37C">
      <w:start w:val="1"/>
      <w:numFmt w:val="bullet"/>
      <w:lvlText w:val="o"/>
      <w:lvlJc w:val="left"/>
      <w:pPr>
        <w:ind w:left="3600" w:hanging="360"/>
      </w:pPr>
      <w:rPr>
        <w:rFonts w:ascii="Courier New" w:hAnsi="Courier New" w:cs="Courier New" w:hint="default"/>
      </w:rPr>
    </w:lvl>
    <w:lvl w:ilvl="5" w:tplc="CB9A6AD8">
      <w:start w:val="1"/>
      <w:numFmt w:val="bullet"/>
      <w:lvlText w:val=""/>
      <w:lvlJc w:val="left"/>
      <w:pPr>
        <w:ind w:left="4320" w:hanging="360"/>
      </w:pPr>
      <w:rPr>
        <w:rFonts w:ascii="Wingdings" w:hAnsi="Wingdings" w:cs="Wingdings" w:hint="default"/>
      </w:rPr>
    </w:lvl>
    <w:lvl w:ilvl="6" w:tplc="59D6CA20">
      <w:start w:val="1"/>
      <w:numFmt w:val="bullet"/>
      <w:lvlText w:val=""/>
      <w:lvlJc w:val="left"/>
      <w:pPr>
        <w:ind w:left="5040" w:hanging="360"/>
      </w:pPr>
      <w:rPr>
        <w:rFonts w:ascii="Symbol" w:hAnsi="Symbol" w:cs="Symbol" w:hint="default"/>
      </w:rPr>
    </w:lvl>
    <w:lvl w:ilvl="7" w:tplc="A8BA8C46">
      <w:start w:val="1"/>
      <w:numFmt w:val="bullet"/>
      <w:lvlText w:val="o"/>
      <w:lvlJc w:val="left"/>
      <w:pPr>
        <w:ind w:left="5760" w:hanging="360"/>
      </w:pPr>
      <w:rPr>
        <w:rFonts w:ascii="Courier New" w:hAnsi="Courier New" w:cs="Courier New" w:hint="default"/>
      </w:rPr>
    </w:lvl>
    <w:lvl w:ilvl="8" w:tplc="DCF2AF54">
      <w:start w:val="1"/>
      <w:numFmt w:val="bullet"/>
      <w:lvlText w:val=""/>
      <w:lvlJc w:val="left"/>
      <w:pPr>
        <w:ind w:left="6480" w:hanging="360"/>
      </w:pPr>
      <w:rPr>
        <w:rFonts w:ascii="Wingdings" w:hAnsi="Wingdings" w:cs="Wingdings" w:hint="default"/>
      </w:rPr>
    </w:lvl>
  </w:abstractNum>
  <w:abstractNum w:abstractNumId="17" w15:restartNumberingAfterBreak="0">
    <w:nsid w:val="578A2233"/>
    <w:multiLevelType w:val="hybridMultilevel"/>
    <w:tmpl w:val="5C88229C"/>
    <w:lvl w:ilvl="0" w:tplc="2D8811C8">
      <w:start w:val="1"/>
      <w:numFmt w:val="bullet"/>
      <w:lvlText w:val=""/>
      <w:lvlJc w:val="left"/>
      <w:pPr>
        <w:ind w:left="720" w:hanging="360"/>
      </w:pPr>
      <w:rPr>
        <w:rFonts w:ascii="Symbol" w:hAnsi="Symbol" w:cs="Symbol" w:hint="default"/>
        <w:sz w:val="18"/>
        <w:szCs w:val="18"/>
      </w:rPr>
    </w:lvl>
    <w:lvl w:ilvl="1" w:tplc="72ACC346">
      <w:start w:val="1"/>
      <w:numFmt w:val="bullet"/>
      <w:lvlText w:val="o"/>
      <w:lvlJc w:val="left"/>
      <w:pPr>
        <w:ind w:left="1440" w:hanging="360"/>
      </w:pPr>
      <w:rPr>
        <w:rFonts w:ascii="Courier New" w:hAnsi="Courier New" w:cs="Courier New" w:hint="default"/>
      </w:rPr>
    </w:lvl>
    <w:lvl w:ilvl="2" w:tplc="F87EBA66">
      <w:start w:val="1"/>
      <w:numFmt w:val="bullet"/>
      <w:lvlText w:val=""/>
      <w:lvlJc w:val="left"/>
      <w:pPr>
        <w:ind w:left="2160" w:hanging="360"/>
      </w:pPr>
      <w:rPr>
        <w:rFonts w:ascii="Wingdings" w:hAnsi="Wingdings" w:cs="Wingdings" w:hint="default"/>
      </w:rPr>
    </w:lvl>
    <w:lvl w:ilvl="3" w:tplc="6682F4AC">
      <w:start w:val="1"/>
      <w:numFmt w:val="bullet"/>
      <w:lvlText w:val=""/>
      <w:lvlJc w:val="left"/>
      <w:pPr>
        <w:ind w:left="2880" w:hanging="360"/>
      </w:pPr>
      <w:rPr>
        <w:rFonts w:ascii="Symbol" w:hAnsi="Symbol" w:cs="Symbol" w:hint="default"/>
      </w:rPr>
    </w:lvl>
    <w:lvl w:ilvl="4" w:tplc="0D106460">
      <w:start w:val="1"/>
      <w:numFmt w:val="bullet"/>
      <w:lvlText w:val="o"/>
      <w:lvlJc w:val="left"/>
      <w:pPr>
        <w:ind w:left="3600" w:hanging="360"/>
      </w:pPr>
      <w:rPr>
        <w:rFonts w:ascii="Courier New" w:hAnsi="Courier New" w:cs="Courier New" w:hint="default"/>
      </w:rPr>
    </w:lvl>
    <w:lvl w:ilvl="5" w:tplc="3F16A03C">
      <w:start w:val="1"/>
      <w:numFmt w:val="bullet"/>
      <w:lvlText w:val=""/>
      <w:lvlJc w:val="left"/>
      <w:pPr>
        <w:ind w:left="4320" w:hanging="360"/>
      </w:pPr>
      <w:rPr>
        <w:rFonts w:ascii="Wingdings" w:hAnsi="Wingdings" w:cs="Wingdings" w:hint="default"/>
      </w:rPr>
    </w:lvl>
    <w:lvl w:ilvl="6" w:tplc="C2E0814A">
      <w:start w:val="1"/>
      <w:numFmt w:val="bullet"/>
      <w:lvlText w:val=""/>
      <w:lvlJc w:val="left"/>
      <w:pPr>
        <w:ind w:left="5040" w:hanging="360"/>
      </w:pPr>
      <w:rPr>
        <w:rFonts w:ascii="Symbol" w:hAnsi="Symbol" w:cs="Symbol" w:hint="default"/>
      </w:rPr>
    </w:lvl>
    <w:lvl w:ilvl="7" w:tplc="5352F3D8">
      <w:start w:val="1"/>
      <w:numFmt w:val="bullet"/>
      <w:lvlText w:val="o"/>
      <w:lvlJc w:val="left"/>
      <w:pPr>
        <w:ind w:left="5760" w:hanging="360"/>
      </w:pPr>
      <w:rPr>
        <w:rFonts w:ascii="Courier New" w:hAnsi="Courier New" w:cs="Courier New" w:hint="default"/>
      </w:rPr>
    </w:lvl>
    <w:lvl w:ilvl="8" w:tplc="4FD4F682">
      <w:start w:val="1"/>
      <w:numFmt w:val="bullet"/>
      <w:lvlText w:val=""/>
      <w:lvlJc w:val="left"/>
      <w:pPr>
        <w:ind w:left="6480" w:hanging="360"/>
      </w:pPr>
      <w:rPr>
        <w:rFonts w:ascii="Wingdings" w:hAnsi="Wingdings" w:cs="Wingdings" w:hint="default"/>
      </w:rPr>
    </w:lvl>
  </w:abstractNum>
  <w:abstractNum w:abstractNumId="18" w15:restartNumberingAfterBreak="0">
    <w:nsid w:val="57C67D4B"/>
    <w:multiLevelType w:val="hybridMultilevel"/>
    <w:tmpl w:val="15E8D60A"/>
    <w:lvl w:ilvl="0" w:tplc="F44C999A">
      <w:start w:val="1"/>
      <w:numFmt w:val="decimal"/>
      <w:lvlText w:val="%1."/>
      <w:lvlJc w:val="left"/>
      <w:pPr>
        <w:ind w:left="720" w:hanging="360"/>
      </w:pPr>
      <w:rPr>
        <w:rFonts w:ascii="Arial" w:hAnsi="Arial" w:cs="Arial" w:hint="default"/>
        <w:sz w:val="18"/>
        <w:szCs w:val="18"/>
      </w:rPr>
    </w:lvl>
    <w:lvl w:ilvl="1" w:tplc="4DA659AE">
      <w:start w:val="1"/>
      <w:numFmt w:val="decimal"/>
      <w:lvlText w:val="%2."/>
      <w:lvlJc w:val="left"/>
      <w:pPr>
        <w:ind w:left="1440" w:hanging="360"/>
      </w:pPr>
    </w:lvl>
    <w:lvl w:ilvl="2" w:tplc="C6B0C0CC">
      <w:start w:val="1"/>
      <w:numFmt w:val="decimal"/>
      <w:lvlText w:val="%3."/>
      <w:lvlJc w:val="left"/>
      <w:pPr>
        <w:ind w:left="2160" w:hanging="360"/>
      </w:pPr>
    </w:lvl>
    <w:lvl w:ilvl="3" w:tplc="FF482906">
      <w:start w:val="1"/>
      <w:numFmt w:val="decimal"/>
      <w:lvlText w:val="%4."/>
      <w:lvlJc w:val="left"/>
      <w:pPr>
        <w:ind w:left="2880" w:hanging="360"/>
      </w:pPr>
    </w:lvl>
    <w:lvl w:ilvl="4" w:tplc="37AE6C6C">
      <w:start w:val="1"/>
      <w:numFmt w:val="decimal"/>
      <w:lvlText w:val="%5."/>
      <w:lvlJc w:val="left"/>
      <w:pPr>
        <w:ind w:left="3600" w:hanging="360"/>
      </w:pPr>
    </w:lvl>
    <w:lvl w:ilvl="5" w:tplc="F61C3EC8">
      <w:start w:val="1"/>
      <w:numFmt w:val="decimal"/>
      <w:lvlText w:val="%6."/>
      <w:lvlJc w:val="left"/>
      <w:pPr>
        <w:ind w:left="4320" w:hanging="360"/>
      </w:pPr>
    </w:lvl>
    <w:lvl w:ilvl="6" w:tplc="D1A8B876">
      <w:start w:val="1"/>
      <w:numFmt w:val="decimal"/>
      <w:lvlText w:val="%7."/>
      <w:lvlJc w:val="left"/>
      <w:pPr>
        <w:ind w:left="5040" w:hanging="360"/>
      </w:pPr>
    </w:lvl>
    <w:lvl w:ilvl="7" w:tplc="FB0A767E">
      <w:start w:val="1"/>
      <w:numFmt w:val="decimal"/>
      <w:lvlText w:val="%8."/>
      <w:lvlJc w:val="left"/>
      <w:pPr>
        <w:ind w:left="5760" w:hanging="360"/>
      </w:pPr>
    </w:lvl>
    <w:lvl w:ilvl="8" w:tplc="46848178">
      <w:start w:val="1"/>
      <w:numFmt w:val="decimal"/>
      <w:lvlText w:val="%9."/>
      <w:lvlJc w:val="left"/>
      <w:pPr>
        <w:ind w:left="6480" w:hanging="360"/>
      </w:pPr>
    </w:lvl>
  </w:abstractNum>
  <w:abstractNum w:abstractNumId="19" w15:restartNumberingAfterBreak="0">
    <w:nsid w:val="5AE83D70"/>
    <w:multiLevelType w:val="hybridMultilevel"/>
    <w:tmpl w:val="45F65FD8"/>
    <w:lvl w:ilvl="0" w:tplc="613465A8">
      <w:start w:val="1"/>
      <w:numFmt w:val="bullet"/>
      <w:lvlText w:val=""/>
      <w:lvlJc w:val="left"/>
      <w:pPr>
        <w:ind w:left="720" w:hanging="360"/>
      </w:pPr>
      <w:rPr>
        <w:rFonts w:ascii="Symbol" w:hAnsi="Symbol" w:cs="Symbol" w:hint="default"/>
        <w:sz w:val="18"/>
        <w:szCs w:val="18"/>
      </w:rPr>
    </w:lvl>
    <w:lvl w:ilvl="1" w:tplc="37C867B8">
      <w:start w:val="1"/>
      <w:numFmt w:val="bullet"/>
      <w:lvlText w:val="o"/>
      <w:lvlJc w:val="left"/>
      <w:pPr>
        <w:ind w:left="1440" w:hanging="360"/>
      </w:pPr>
      <w:rPr>
        <w:rFonts w:ascii="Courier New" w:hAnsi="Courier New" w:cs="Courier New" w:hint="default"/>
      </w:rPr>
    </w:lvl>
    <w:lvl w:ilvl="2" w:tplc="5A7CA3A8">
      <w:start w:val="1"/>
      <w:numFmt w:val="bullet"/>
      <w:lvlText w:val=""/>
      <w:lvlJc w:val="left"/>
      <w:pPr>
        <w:ind w:left="2160" w:hanging="360"/>
      </w:pPr>
      <w:rPr>
        <w:rFonts w:ascii="Wingdings" w:hAnsi="Wingdings" w:cs="Wingdings" w:hint="default"/>
      </w:rPr>
    </w:lvl>
    <w:lvl w:ilvl="3" w:tplc="F33E3EB6">
      <w:start w:val="1"/>
      <w:numFmt w:val="bullet"/>
      <w:lvlText w:val=""/>
      <w:lvlJc w:val="left"/>
      <w:pPr>
        <w:ind w:left="2880" w:hanging="360"/>
      </w:pPr>
      <w:rPr>
        <w:rFonts w:ascii="Symbol" w:hAnsi="Symbol" w:cs="Symbol" w:hint="default"/>
      </w:rPr>
    </w:lvl>
    <w:lvl w:ilvl="4" w:tplc="3A52E88E">
      <w:start w:val="1"/>
      <w:numFmt w:val="bullet"/>
      <w:lvlText w:val="o"/>
      <w:lvlJc w:val="left"/>
      <w:pPr>
        <w:ind w:left="3600" w:hanging="360"/>
      </w:pPr>
      <w:rPr>
        <w:rFonts w:ascii="Courier New" w:hAnsi="Courier New" w:cs="Courier New" w:hint="default"/>
      </w:rPr>
    </w:lvl>
    <w:lvl w:ilvl="5" w:tplc="28B87AAE">
      <w:start w:val="1"/>
      <w:numFmt w:val="bullet"/>
      <w:lvlText w:val=""/>
      <w:lvlJc w:val="left"/>
      <w:pPr>
        <w:ind w:left="4320" w:hanging="360"/>
      </w:pPr>
      <w:rPr>
        <w:rFonts w:ascii="Wingdings" w:hAnsi="Wingdings" w:cs="Wingdings" w:hint="default"/>
      </w:rPr>
    </w:lvl>
    <w:lvl w:ilvl="6" w:tplc="D19853C8">
      <w:start w:val="1"/>
      <w:numFmt w:val="bullet"/>
      <w:lvlText w:val=""/>
      <w:lvlJc w:val="left"/>
      <w:pPr>
        <w:ind w:left="5040" w:hanging="360"/>
      </w:pPr>
      <w:rPr>
        <w:rFonts w:ascii="Symbol" w:hAnsi="Symbol" w:cs="Symbol" w:hint="default"/>
      </w:rPr>
    </w:lvl>
    <w:lvl w:ilvl="7" w:tplc="9ACCFB56">
      <w:start w:val="1"/>
      <w:numFmt w:val="bullet"/>
      <w:lvlText w:val="o"/>
      <w:lvlJc w:val="left"/>
      <w:pPr>
        <w:ind w:left="5760" w:hanging="360"/>
      </w:pPr>
      <w:rPr>
        <w:rFonts w:ascii="Courier New" w:hAnsi="Courier New" w:cs="Courier New" w:hint="default"/>
      </w:rPr>
    </w:lvl>
    <w:lvl w:ilvl="8" w:tplc="A0BAA706">
      <w:start w:val="1"/>
      <w:numFmt w:val="bullet"/>
      <w:lvlText w:val=""/>
      <w:lvlJc w:val="left"/>
      <w:pPr>
        <w:ind w:left="6480" w:hanging="360"/>
      </w:pPr>
      <w:rPr>
        <w:rFonts w:ascii="Wingdings" w:hAnsi="Wingdings" w:cs="Wingdings" w:hint="default"/>
      </w:rPr>
    </w:lvl>
  </w:abstractNum>
  <w:abstractNum w:abstractNumId="20" w15:restartNumberingAfterBreak="0">
    <w:nsid w:val="64F84254"/>
    <w:multiLevelType w:val="hybridMultilevel"/>
    <w:tmpl w:val="C2BE813A"/>
    <w:lvl w:ilvl="0" w:tplc="1288555C">
      <w:start w:val="1"/>
      <w:numFmt w:val="bullet"/>
      <w:lvlText w:val=""/>
      <w:lvlJc w:val="left"/>
      <w:pPr>
        <w:ind w:left="720" w:hanging="360"/>
      </w:pPr>
      <w:rPr>
        <w:rFonts w:ascii="Symbol" w:hAnsi="Symbol" w:cs="Symbol" w:hint="default"/>
        <w:sz w:val="18"/>
        <w:szCs w:val="18"/>
      </w:rPr>
    </w:lvl>
    <w:lvl w:ilvl="1" w:tplc="17405486">
      <w:start w:val="1"/>
      <w:numFmt w:val="bullet"/>
      <w:lvlText w:val="o"/>
      <w:lvlJc w:val="left"/>
      <w:pPr>
        <w:ind w:left="1440" w:hanging="360"/>
      </w:pPr>
      <w:rPr>
        <w:rFonts w:ascii="Courier New" w:hAnsi="Courier New" w:cs="Courier New" w:hint="default"/>
      </w:rPr>
    </w:lvl>
    <w:lvl w:ilvl="2" w:tplc="0A001B78">
      <w:start w:val="1"/>
      <w:numFmt w:val="bullet"/>
      <w:lvlText w:val=""/>
      <w:lvlJc w:val="left"/>
      <w:pPr>
        <w:ind w:left="2160" w:hanging="360"/>
      </w:pPr>
      <w:rPr>
        <w:rFonts w:ascii="Wingdings" w:hAnsi="Wingdings" w:cs="Wingdings" w:hint="default"/>
      </w:rPr>
    </w:lvl>
    <w:lvl w:ilvl="3" w:tplc="2B1C2FA2">
      <w:start w:val="1"/>
      <w:numFmt w:val="bullet"/>
      <w:lvlText w:val=""/>
      <w:lvlJc w:val="left"/>
      <w:pPr>
        <w:ind w:left="2880" w:hanging="360"/>
      </w:pPr>
      <w:rPr>
        <w:rFonts w:ascii="Symbol" w:hAnsi="Symbol" w:cs="Symbol" w:hint="default"/>
      </w:rPr>
    </w:lvl>
    <w:lvl w:ilvl="4" w:tplc="B854F80E">
      <w:start w:val="1"/>
      <w:numFmt w:val="bullet"/>
      <w:lvlText w:val="o"/>
      <w:lvlJc w:val="left"/>
      <w:pPr>
        <w:ind w:left="3600" w:hanging="360"/>
      </w:pPr>
      <w:rPr>
        <w:rFonts w:ascii="Courier New" w:hAnsi="Courier New" w:cs="Courier New" w:hint="default"/>
      </w:rPr>
    </w:lvl>
    <w:lvl w:ilvl="5" w:tplc="F0A80764">
      <w:start w:val="1"/>
      <w:numFmt w:val="bullet"/>
      <w:lvlText w:val=""/>
      <w:lvlJc w:val="left"/>
      <w:pPr>
        <w:ind w:left="4320" w:hanging="360"/>
      </w:pPr>
      <w:rPr>
        <w:rFonts w:ascii="Wingdings" w:hAnsi="Wingdings" w:cs="Wingdings" w:hint="default"/>
      </w:rPr>
    </w:lvl>
    <w:lvl w:ilvl="6" w:tplc="C7BAB4AE">
      <w:start w:val="1"/>
      <w:numFmt w:val="bullet"/>
      <w:lvlText w:val=""/>
      <w:lvlJc w:val="left"/>
      <w:pPr>
        <w:ind w:left="5040" w:hanging="360"/>
      </w:pPr>
      <w:rPr>
        <w:rFonts w:ascii="Symbol" w:hAnsi="Symbol" w:cs="Symbol" w:hint="default"/>
      </w:rPr>
    </w:lvl>
    <w:lvl w:ilvl="7" w:tplc="28EAFB94">
      <w:start w:val="1"/>
      <w:numFmt w:val="bullet"/>
      <w:lvlText w:val="o"/>
      <w:lvlJc w:val="left"/>
      <w:pPr>
        <w:ind w:left="5760" w:hanging="360"/>
      </w:pPr>
      <w:rPr>
        <w:rFonts w:ascii="Courier New" w:hAnsi="Courier New" w:cs="Courier New" w:hint="default"/>
      </w:rPr>
    </w:lvl>
    <w:lvl w:ilvl="8" w:tplc="EA5C6D40">
      <w:start w:val="1"/>
      <w:numFmt w:val="bullet"/>
      <w:lvlText w:val=""/>
      <w:lvlJc w:val="left"/>
      <w:pPr>
        <w:ind w:left="6480" w:hanging="360"/>
      </w:pPr>
      <w:rPr>
        <w:rFonts w:ascii="Wingdings" w:hAnsi="Wingdings" w:cs="Wingdings" w:hint="default"/>
      </w:rPr>
    </w:lvl>
  </w:abstractNum>
  <w:abstractNum w:abstractNumId="21" w15:restartNumberingAfterBreak="0">
    <w:nsid w:val="6D064D54"/>
    <w:multiLevelType w:val="hybridMultilevel"/>
    <w:tmpl w:val="BF1E6F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29754D0"/>
    <w:multiLevelType w:val="hybridMultilevel"/>
    <w:tmpl w:val="0FE64536"/>
    <w:lvl w:ilvl="0" w:tplc="9556B354">
      <w:start w:val="1"/>
      <w:numFmt w:val="bullet"/>
      <w:lvlText w:val=""/>
      <w:lvlJc w:val="left"/>
      <w:pPr>
        <w:ind w:left="720" w:hanging="360"/>
      </w:pPr>
      <w:rPr>
        <w:rFonts w:ascii="Symbol" w:hAnsi="Symbol" w:cs="Symbol" w:hint="default"/>
        <w:sz w:val="18"/>
        <w:szCs w:val="18"/>
      </w:rPr>
    </w:lvl>
    <w:lvl w:ilvl="1" w:tplc="09EE4C1E">
      <w:start w:val="1"/>
      <w:numFmt w:val="bullet"/>
      <w:lvlText w:val="o"/>
      <w:lvlJc w:val="left"/>
      <w:pPr>
        <w:ind w:left="1440" w:hanging="360"/>
      </w:pPr>
      <w:rPr>
        <w:rFonts w:ascii="Courier New" w:hAnsi="Courier New" w:cs="Courier New" w:hint="default"/>
      </w:rPr>
    </w:lvl>
    <w:lvl w:ilvl="2" w:tplc="8106626C">
      <w:start w:val="1"/>
      <w:numFmt w:val="bullet"/>
      <w:lvlText w:val=""/>
      <w:lvlJc w:val="left"/>
      <w:pPr>
        <w:ind w:left="2160" w:hanging="360"/>
      </w:pPr>
      <w:rPr>
        <w:rFonts w:ascii="Wingdings" w:hAnsi="Wingdings" w:cs="Wingdings" w:hint="default"/>
      </w:rPr>
    </w:lvl>
    <w:lvl w:ilvl="3" w:tplc="6366D942">
      <w:start w:val="1"/>
      <w:numFmt w:val="bullet"/>
      <w:lvlText w:val=""/>
      <w:lvlJc w:val="left"/>
      <w:pPr>
        <w:ind w:left="2880" w:hanging="360"/>
      </w:pPr>
      <w:rPr>
        <w:rFonts w:ascii="Symbol" w:hAnsi="Symbol" w:cs="Symbol" w:hint="default"/>
      </w:rPr>
    </w:lvl>
    <w:lvl w:ilvl="4" w:tplc="55868682">
      <w:start w:val="1"/>
      <w:numFmt w:val="bullet"/>
      <w:lvlText w:val="o"/>
      <w:lvlJc w:val="left"/>
      <w:pPr>
        <w:ind w:left="3600" w:hanging="360"/>
      </w:pPr>
      <w:rPr>
        <w:rFonts w:ascii="Courier New" w:hAnsi="Courier New" w:cs="Courier New" w:hint="default"/>
      </w:rPr>
    </w:lvl>
    <w:lvl w:ilvl="5" w:tplc="A0321AD8">
      <w:start w:val="1"/>
      <w:numFmt w:val="bullet"/>
      <w:lvlText w:val=""/>
      <w:lvlJc w:val="left"/>
      <w:pPr>
        <w:ind w:left="4320" w:hanging="360"/>
      </w:pPr>
      <w:rPr>
        <w:rFonts w:ascii="Wingdings" w:hAnsi="Wingdings" w:cs="Wingdings" w:hint="default"/>
      </w:rPr>
    </w:lvl>
    <w:lvl w:ilvl="6" w:tplc="29F0461C">
      <w:start w:val="1"/>
      <w:numFmt w:val="bullet"/>
      <w:lvlText w:val=""/>
      <w:lvlJc w:val="left"/>
      <w:pPr>
        <w:ind w:left="5040" w:hanging="360"/>
      </w:pPr>
      <w:rPr>
        <w:rFonts w:ascii="Symbol" w:hAnsi="Symbol" w:cs="Symbol" w:hint="default"/>
      </w:rPr>
    </w:lvl>
    <w:lvl w:ilvl="7" w:tplc="225209DA">
      <w:start w:val="1"/>
      <w:numFmt w:val="bullet"/>
      <w:lvlText w:val="o"/>
      <w:lvlJc w:val="left"/>
      <w:pPr>
        <w:ind w:left="5760" w:hanging="360"/>
      </w:pPr>
      <w:rPr>
        <w:rFonts w:ascii="Courier New" w:hAnsi="Courier New" w:cs="Courier New" w:hint="default"/>
      </w:rPr>
    </w:lvl>
    <w:lvl w:ilvl="8" w:tplc="52109EEA">
      <w:start w:val="1"/>
      <w:numFmt w:val="bullet"/>
      <w:lvlText w:val=""/>
      <w:lvlJc w:val="left"/>
      <w:pPr>
        <w:ind w:left="6480" w:hanging="360"/>
      </w:pPr>
      <w:rPr>
        <w:rFonts w:ascii="Wingdings" w:hAnsi="Wingdings" w:cs="Wingdings" w:hint="default"/>
      </w:rPr>
    </w:lvl>
  </w:abstractNum>
  <w:num w:numId="1" w16cid:durableId="1209882192">
    <w:abstractNumId w:val="1"/>
  </w:num>
  <w:num w:numId="2" w16cid:durableId="701325988">
    <w:abstractNumId w:val="12"/>
  </w:num>
  <w:num w:numId="3" w16cid:durableId="6254442">
    <w:abstractNumId w:val="18"/>
  </w:num>
  <w:num w:numId="4" w16cid:durableId="295109160">
    <w:abstractNumId w:val="16"/>
  </w:num>
  <w:num w:numId="5" w16cid:durableId="2000771942">
    <w:abstractNumId w:val="14"/>
  </w:num>
  <w:num w:numId="6" w16cid:durableId="65077988">
    <w:abstractNumId w:val="7"/>
  </w:num>
  <w:num w:numId="7" w16cid:durableId="53891023">
    <w:abstractNumId w:val="19"/>
  </w:num>
  <w:num w:numId="8" w16cid:durableId="238486570">
    <w:abstractNumId w:val="5"/>
  </w:num>
  <w:num w:numId="9" w16cid:durableId="2059545092">
    <w:abstractNumId w:val="3"/>
  </w:num>
  <w:num w:numId="10" w16cid:durableId="1804686707">
    <w:abstractNumId w:val="6"/>
  </w:num>
  <w:num w:numId="11" w16cid:durableId="996147647">
    <w:abstractNumId w:val="10"/>
  </w:num>
  <w:num w:numId="12" w16cid:durableId="648675984">
    <w:abstractNumId w:val="21"/>
  </w:num>
  <w:num w:numId="13" w16cid:durableId="1502164245">
    <w:abstractNumId w:val="4"/>
  </w:num>
  <w:num w:numId="14" w16cid:durableId="1017195078">
    <w:abstractNumId w:val="13"/>
  </w:num>
  <w:num w:numId="15" w16cid:durableId="1179197971">
    <w:abstractNumId w:val="9"/>
  </w:num>
  <w:num w:numId="16" w16cid:durableId="1533155899">
    <w:abstractNumId w:val="15"/>
  </w:num>
  <w:num w:numId="17" w16cid:durableId="2083479732">
    <w:abstractNumId w:val="2"/>
  </w:num>
  <w:num w:numId="18" w16cid:durableId="503129976">
    <w:abstractNumId w:val="22"/>
  </w:num>
  <w:num w:numId="19" w16cid:durableId="1287390505">
    <w:abstractNumId w:val="17"/>
  </w:num>
  <w:num w:numId="20" w16cid:durableId="1274286016">
    <w:abstractNumId w:val="20"/>
  </w:num>
  <w:num w:numId="21" w16cid:durableId="592477948">
    <w:abstractNumId w:val="0"/>
  </w:num>
  <w:num w:numId="22" w16cid:durableId="1434859258">
    <w:abstractNumId w:val="11"/>
  </w:num>
  <w:num w:numId="23" w16cid:durableId="1622225652">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75C6"/>
    <w:rsid w:val="00021212"/>
    <w:rsid w:val="00027F41"/>
    <w:rsid w:val="00037A49"/>
    <w:rsid w:val="00043DDE"/>
    <w:rsid w:val="00051467"/>
    <w:rsid w:val="00097F4A"/>
    <w:rsid w:val="000A633F"/>
    <w:rsid w:val="000C5527"/>
    <w:rsid w:val="000E76C6"/>
    <w:rsid w:val="00127127"/>
    <w:rsid w:val="00134892"/>
    <w:rsid w:val="001A61D1"/>
    <w:rsid w:val="001B0B49"/>
    <w:rsid w:val="001F2C2C"/>
    <w:rsid w:val="00204EDB"/>
    <w:rsid w:val="002634AA"/>
    <w:rsid w:val="00266543"/>
    <w:rsid w:val="002C01D5"/>
    <w:rsid w:val="002C6877"/>
    <w:rsid w:val="002D58B5"/>
    <w:rsid w:val="00316F22"/>
    <w:rsid w:val="0033249E"/>
    <w:rsid w:val="00337E4D"/>
    <w:rsid w:val="00343395"/>
    <w:rsid w:val="003A1AA2"/>
    <w:rsid w:val="003B5A7E"/>
    <w:rsid w:val="00413399"/>
    <w:rsid w:val="00462EA9"/>
    <w:rsid w:val="004702FB"/>
    <w:rsid w:val="0047073D"/>
    <w:rsid w:val="00471503"/>
    <w:rsid w:val="0049479E"/>
    <w:rsid w:val="004D2F9F"/>
    <w:rsid w:val="004F2927"/>
    <w:rsid w:val="0052142A"/>
    <w:rsid w:val="0053510E"/>
    <w:rsid w:val="005423BF"/>
    <w:rsid w:val="00565F0C"/>
    <w:rsid w:val="0058634F"/>
    <w:rsid w:val="005B1AA1"/>
    <w:rsid w:val="005B6195"/>
    <w:rsid w:val="00607C64"/>
    <w:rsid w:val="006347C3"/>
    <w:rsid w:val="00654AD2"/>
    <w:rsid w:val="006854B5"/>
    <w:rsid w:val="006975C6"/>
    <w:rsid w:val="006A5918"/>
    <w:rsid w:val="006B2936"/>
    <w:rsid w:val="006F1DA5"/>
    <w:rsid w:val="007109D5"/>
    <w:rsid w:val="007560FF"/>
    <w:rsid w:val="007728C6"/>
    <w:rsid w:val="00785F39"/>
    <w:rsid w:val="007C3EA0"/>
    <w:rsid w:val="007D6FB3"/>
    <w:rsid w:val="007E0E83"/>
    <w:rsid w:val="0081340B"/>
    <w:rsid w:val="008278F5"/>
    <w:rsid w:val="0085156A"/>
    <w:rsid w:val="008535D0"/>
    <w:rsid w:val="008B72CE"/>
    <w:rsid w:val="00930868"/>
    <w:rsid w:val="00960022"/>
    <w:rsid w:val="009826C7"/>
    <w:rsid w:val="009841B3"/>
    <w:rsid w:val="009C09C9"/>
    <w:rsid w:val="00A009AF"/>
    <w:rsid w:val="00A52459"/>
    <w:rsid w:val="00A612AA"/>
    <w:rsid w:val="00A649CF"/>
    <w:rsid w:val="00AD77B7"/>
    <w:rsid w:val="00AF3D93"/>
    <w:rsid w:val="00AF7FB0"/>
    <w:rsid w:val="00B05771"/>
    <w:rsid w:val="00B169F3"/>
    <w:rsid w:val="00B757D1"/>
    <w:rsid w:val="00B92738"/>
    <w:rsid w:val="00B93434"/>
    <w:rsid w:val="00BA4F45"/>
    <w:rsid w:val="00BC2D61"/>
    <w:rsid w:val="00BC48A5"/>
    <w:rsid w:val="00BD27AC"/>
    <w:rsid w:val="00C02EF0"/>
    <w:rsid w:val="00C06535"/>
    <w:rsid w:val="00C125C6"/>
    <w:rsid w:val="00C24613"/>
    <w:rsid w:val="00C315C9"/>
    <w:rsid w:val="00C401D0"/>
    <w:rsid w:val="00C4793C"/>
    <w:rsid w:val="00CD6E25"/>
    <w:rsid w:val="00D30B58"/>
    <w:rsid w:val="00D379CF"/>
    <w:rsid w:val="00D435B9"/>
    <w:rsid w:val="00D60A0B"/>
    <w:rsid w:val="00D7467F"/>
    <w:rsid w:val="00D931BF"/>
    <w:rsid w:val="00DA05A9"/>
    <w:rsid w:val="00DA65CA"/>
    <w:rsid w:val="00DD2FA1"/>
    <w:rsid w:val="00E1317A"/>
    <w:rsid w:val="00E55B9D"/>
    <w:rsid w:val="00E6046F"/>
    <w:rsid w:val="00E81C42"/>
    <w:rsid w:val="00E8722C"/>
    <w:rsid w:val="00EA21EB"/>
    <w:rsid w:val="00ED41BC"/>
    <w:rsid w:val="00EF3AE5"/>
    <w:rsid w:val="00F37F25"/>
    <w:rsid w:val="00F851F3"/>
    <w:rsid w:val="00F86FF5"/>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B6A0C1"/>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A009A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Naslov3Znak">
    <w:name w:val="Naslov 3 Znak"/>
    <w:basedOn w:val="Privzetapisavaodstavka"/>
    <w:link w:val="Naslov3"/>
    <w:uiPriority w:val="9"/>
    <w:semiHidden/>
    <w:rsid w:val="00A009AF"/>
    <w:rPr>
      <w:rFonts w:asciiTheme="majorHAnsi" w:eastAsiaTheme="majorEastAsia" w:hAnsiTheme="majorHAnsi" w:cstheme="majorBidi"/>
      <w:color w:val="243F60" w:themeColor="accent1" w:themeShade="7F"/>
      <w:sz w:val="24"/>
      <w:szCs w:val="24"/>
    </w:rPr>
  </w:style>
  <w:style w:type="table" w:customStyle="1" w:styleId="NormalTablePHPDOCX1">
    <w:name w:val="Normal Table PHPDOCX1"/>
    <w:uiPriority w:val="99"/>
    <w:semiHidden/>
    <w:qFormat/>
    <w:rsid w:val="00051467"/>
    <w:pPr>
      <w:spacing w:after="0" w:line="240" w:lineRule="auto"/>
    </w:pPr>
    <w:rPr>
      <w:rFonts w:ascii="Calibri" w:eastAsia="Calibri" w:hAnsi="Calibri" w:cs="Times New Roman"/>
    </w:rPr>
    <w:tblPr>
      <w:tblCellMar>
        <w:top w:w="0" w:type="dxa"/>
        <w:left w:w="108" w:type="dxa"/>
        <w:bottom w:w="0" w:type="dxa"/>
        <w:right w:w="108" w:type="dxa"/>
      </w:tblCellMar>
    </w:tblPr>
  </w:style>
  <w:style w:type="table" w:customStyle="1" w:styleId="NormalTablePHPDOCX4">
    <w:name w:val="Normal Table PHPDOCX4"/>
    <w:uiPriority w:val="99"/>
    <w:semiHidden/>
    <w:qFormat/>
    <w:rsid w:val="007560FF"/>
    <w:pPr>
      <w:spacing w:after="0" w:line="240" w:lineRule="auto"/>
    </w:pPr>
    <w:rPr>
      <w:rFonts w:ascii="Calibri" w:eastAsia="Calibri" w:hAnsi="Calibri" w:cs="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djn.mju.gov.si/elektronska-oddaja-ponudb-informacije-za-ponudnike" TargetMode="Externa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2027</TotalTime>
  <Pages>45</Pages>
  <Words>14280</Words>
  <Characters>81396</Characters>
  <Application>Microsoft Office Word</Application>
  <DocSecurity>0</DocSecurity>
  <Lines>678</Lines>
  <Paragraphs>190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Anita Pirman</cp:lastModifiedBy>
  <cp:revision>67</cp:revision>
  <dcterms:created xsi:type="dcterms:W3CDTF">2013-11-14T14:15:00Z</dcterms:created>
  <dcterms:modified xsi:type="dcterms:W3CDTF">2026-08-28T06:06:00Z</dcterms:modified>
</cp:coreProperties>
</file>