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42653C5" w14:textId="77777777" w:rsidTr="004F2927">
        <w:trPr>
          <w:trHeight w:val="1268"/>
        </w:trPr>
        <w:tc>
          <w:tcPr>
            <w:tcW w:w="1668" w:type="dxa"/>
          </w:tcPr>
          <w:p w14:paraId="29D17360" w14:textId="77777777" w:rsidR="004702FB" w:rsidRPr="006F1DA5" w:rsidRDefault="004702FB" w:rsidP="004702FB">
            <w:pPr>
              <w:pStyle w:val="Glava"/>
              <w:rPr>
                <w:rFonts w:ascii="Arial" w:hAnsi="Arial" w:cs="Arial"/>
                <w:b/>
                <w:color w:val="000000" w:themeColor="text1"/>
              </w:rPr>
            </w:pPr>
          </w:p>
        </w:tc>
        <w:tc>
          <w:tcPr>
            <w:tcW w:w="3361" w:type="dxa"/>
          </w:tcPr>
          <w:p w14:paraId="6343F52D" w14:textId="77777777" w:rsidR="004702FB" w:rsidRPr="006F1DA5" w:rsidRDefault="004702FB" w:rsidP="004702FB">
            <w:pPr>
              <w:pStyle w:val="Glava"/>
              <w:rPr>
                <w:rFonts w:ascii="Arial" w:hAnsi="Arial" w:cs="Arial"/>
                <w:b/>
                <w:color w:val="000000" w:themeColor="text1"/>
              </w:rPr>
            </w:pPr>
          </w:p>
        </w:tc>
        <w:tc>
          <w:tcPr>
            <w:tcW w:w="4209" w:type="dxa"/>
          </w:tcPr>
          <w:p w14:paraId="4121AE3E" w14:textId="77777777" w:rsidR="004702FB" w:rsidRPr="006F1DA5" w:rsidRDefault="004702FB" w:rsidP="004702FB">
            <w:pPr>
              <w:pStyle w:val="Glava"/>
              <w:rPr>
                <w:rFonts w:ascii="Arial" w:hAnsi="Arial" w:cs="Arial"/>
                <w:b/>
                <w:color w:val="000000" w:themeColor="text1"/>
              </w:rPr>
            </w:pPr>
          </w:p>
        </w:tc>
      </w:tr>
    </w:tbl>
    <w:p w14:paraId="0D687ED7" w14:textId="77777777" w:rsidR="004702FB" w:rsidRDefault="004702FB" w:rsidP="006975C6">
      <w:pPr>
        <w:pStyle w:val="Paragraf"/>
        <w:rPr>
          <w:rFonts w:ascii="Arial" w:hAnsi="Arial" w:cs="Arial"/>
        </w:rPr>
      </w:pPr>
    </w:p>
    <w:p w14:paraId="7CD6C28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16-47/26</w:t>
      </w:r>
    </w:p>
    <w:p w14:paraId="55F11592" w14:textId="6BE7DE84"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F34001">
        <w:rPr>
          <w:rFonts w:ascii="Arial" w:hAnsi="Arial" w:cs="Arial"/>
        </w:rPr>
        <w:t>2.9.</w:t>
      </w:r>
      <w:r w:rsidRPr="006F1DA5">
        <w:rPr>
          <w:rFonts w:ascii="Arial" w:hAnsi="Arial" w:cs="Arial"/>
        </w:rPr>
        <w:t>2026</w:t>
      </w:r>
      <w:r w:rsidR="00FC2646" w:rsidRPr="006F1DA5">
        <w:rPr>
          <w:rFonts w:ascii="Arial" w:hAnsi="Arial" w:cs="Arial"/>
        </w:rPr>
        <w:tab/>
      </w:r>
    </w:p>
    <w:p w14:paraId="1CD5772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D14D8C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448E956"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C2C5DBC"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ORTOPEDSKE ENDOPROTEZE</w:t>
            </w:r>
          </w:p>
        </w:tc>
      </w:tr>
    </w:tbl>
    <w:p w14:paraId="73CE12B3" w14:textId="77777777" w:rsidR="00FB3258" w:rsidRPr="006F1DA5" w:rsidRDefault="00FB3258" w:rsidP="006975C6">
      <w:pPr>
        <w:pStyle w:val="Paragraf"/>
        <w:rPr>
          <w:rFonts w:ascii="Arial" w:hAnsi="Arial" w:cs="Arial"/>
        </w:rPr>
      </w:pPr>
    </w:p>
    <w:p w14:paraId="43B06240" w14:textId="77777777" w:rsidR="00FB3258" w:rsidRPr="006F1DA5" w:rsidRDefault="00FB3258" w:rsidP="006975C6">
      <w:pPr>
        <w:pStyle w:val="Paragraf"/>
        <w:rPr>
          <w:rFonts w:ascii="Arial" w:hAnsi="Arial" w:cs="Arial"/>
        </w:rPr>
      </w:pPr>
      <w:r w:rsidRPr="006F1DA5">
        <w:rPr>
          <w:rFonts w:ascii="Arial" w:hAnsi="Arial" w:cs="Arial"/>
        </w:rPr>
        <w:t>Zaporedna številka: 16-47/26</w:t>
      </w:r>
    </w:p>
    <w:p w14:paraId="60B6099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29AC59D" w14:textId="77777777" w:rsidR="00337E4D" w:rsidRDefault="00337E4D">
      <w:pPr>
        <w:rPr>
          <w:rFonts w:ascii="Arial" w:hAnsi="Arial" w:cs="Arial"/>
          <w:sz w:val="18"/>
          <w:szCs w:val="18"/>
        </w:rPr>
      </w:pPr>
    </w:p>
    <w:p w14:paraId="469BF71E" w14:textId="77777777" w:rsidR="00960022" w:rsidRDefault="00E55B9D">
      <w:pPr>
        <w:rPr>
          <w:rFonts w:ascii="Arial" w:hAnsi="Arial" w:cs="Arial"/>
          <w:sz w:val="18"/>
          <w:szCs w:val="18"/>
        </w:rPr>
      </w:pPr>
      <w:r>
        <w:rPr>
          <w:rFonts w:ascii="Arial" w:hAnsi="Arial" w:cs="Arial"/>
        </w:rPr>
        <w:br w:type="page"/>
      </w:r>
    </w:p>
    <w:p w14:paraId="686426FE"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391ACD4" w14:textId="77777777" w:rsidTr="004F2927">
        <w:trPr>
          <w:trHeight w:val="1268"/>
        </w:trPr>
        <w:tc>
          <w:tcPr>
            <w:tcW w:w="1668" w:type="dxa"/>
          </w:tcPr>
          <w:p w14:paraId="6538CA18" w14:textId="77777777" w:rsidR="004702FB" w:rsidRPr="006F1DA5" w:rsidRDefault="004702FB" w:rsidP="004702FB">
            <w:pPr>
              <w:pStyle w:val="Glava"/>
              <w:rPr>
                <w:rFonts w:ascii="Arial" w:hAnsi="Arial" w:cs="Arial"/>
                <w:b/>
                <w:color w:val="000000" w:themeColor="text1"/>
              </w:rPr>
            </w:pPr>
          </w:p>
        </w:tc>
        <w:tc>
          <w:tcPr>
            <w:tcW w:w="3361" w:type="dxa"/>
          </w:tcPr>
          <w:p w14:paraId="4EADE32B" w14:textId="77777777" w:rsidR="004702FB" w:rsidRPr="006F1DA5" w:rsidRDefault="004702FB" w:rsidP="004702FB">
            <w:pPr>
              <w:pStyle w:val="Glava"/>
              <w:rPr>
                <w:rFonts w:ascii="Arial" w:hAnsi="Arial" w:cs="Arial"/>
                <w:b/>
                <w:color w:val="000000" w:themeColor="text1"/>
              </w:rPr>
            </w:pPr>
          </w:p>
        </w:tc>
        <w:tc>
          <w:tcPr>
            <w:tcW w:w="4209" w:type="dxa"/>
          </w:tcPr>
          <w:p w14:paraId="7FF0CA66" w14:textId="77777777" w:rsidR="004702FB" w:rsidRPr="006F1DA5" w:rsidRDefault="004702FB" w:rsidP="004702FB">
            <w:pPr>
              <w:pStyle w:val="Glava"/>
              <w:rPr>
                <w:rFonts w:ascii="Arial" w:hAnsi="Arial" w:cs="Arial"/>
                <w:b/>
                <w:color w:val="000000" w:themeColor="text1"/>
              </w:rPr>
            </w:pPr>
          </w:p>
        </w:tc>
      </w:tr>
    </w:tbl>
    <w:p w14:paraId="16A031EF" w14:textId="77777777" w:rsidR="002A7FA3" w:rsidRPr="002B6779" w:rsidRDefault="002A7FA3"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AA86D67" w14:textId="77777777" w:rsidR="002A7FA3" w:rsidRPr="00D36F2E" w:rsidRDefault="002A7FA3"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A79B826" w14:textId="77777777" w:rsidR="0058682B" w:rsidRDefault="002A7FA3">
      <w:pPr>
        <w:spacing w:before="225" w:after="225" w:line="240" w:lineRule="auto"/>
        <w:jc w:val="both"/>
      </w:pPr>
      <w:r>
        <w:rPr>
          <w:rFonts w:ascii="Arial" w:hAnsi="Arial" w:cs="Arial"/>
          <w:color w:val="000000"/>
          <w:sz w:val="18"/>
          <w:szCs w:val="18"/>
        </w:rPr>
        <w:t>Sukcesivna nabava ortopedskih endoprotez za potrebe Splošne bolnišnice Novo mesto, za obdobje treh let, brez odpiranja konkurence.</w:t>
      </w:r>
    </w:p>
    <w:p w14:paraId="3A9A5855" w14:textId="77777777" w:rsidR="0058682B" w:rsidRDefault="002A7FA3">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4E3B7624" w14:textId="77777777" w:rsidR="0058682B" w:rsidRDefault="002A7FA3">
      <w:pPr>
        <w:spacing w:before="225" w:after="225" w:line="240" w:lineRule="auto"/>
        <w:jc w:val="both"/>
      </w:pPr>
      <w:r>
        <w:rPr>
          <w:rFonts w:ascii="Arial" w:hAnsi="Arial" w:cs="Arial"/>
          <w:color w:val="000000"/>
          <w:sz w:val="18"/>
          <w:szCs w:val="18"/>
        </w:rPr>
        <w:t>Predmet javnega naročila je: ORTOPEDSKE ENDOPROTEZE.</w:t>
      </w:r>
    </w:p>
    <w:p w14:paraId="5A3024EF" w14:textId="77777777" w:rsidR="0058682B" w:rsidRDefault="002A7FA3">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0405C736" w14:textId="77777777" w:rsidR="0058682B" w:rsidRDefault="002A7FA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E769F05" w14:textId="77777777" w:rsidR="002A7FA3" w:rsidRPr="008806CE" w:rsidRDefault="002A7FA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7BF7B3A" w14:textId="77777777" w:rsidR="002A7FA3" w:rsidRDefault="002A7FA3"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67E73603" w14:textId="77777777" w:rsidR="002A7FA3" w:rsidRDefault="002A7FA3"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2C0FF80B" w14:textId="77777777" w:rsidR="002A7FA3" w:rsidRDefault="002A7FA3"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7BAB877F" w14:textId="77777777" w:rsidR="0058682B" w:rsidRDefault="002A7FA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E7A1A9B" w14:textId="77777777" w:rsidR="002A7FA3" w:rsidRPr="008806CE" w:rsidRDefault="002A7FA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D5B95BC" w14:textId="77777777" w:rsidR="002A7FA3" w:rsidRDefault="002A7FA3"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8682B" w14:paraId="724DD7D6" w14:textId="77777777">
        <w:tc>
          <w:tcPr>
            <w:tcW w:w="0" w:type="auto"/>
            <w:tcMar>
              <w:top w:w="0" w:type="auto"/>
              <w:bottom w:w="0" w:type="auto"/>
            </w:tcMar>
          </w:tcPr>
          <w:p w14:paraId="2D8C16A7" w14:textId="77777777" w:rsidR="0058682B" w:rsidRDefault="002A7FA3">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2F5E1E69" w14:textId="77777777" w:rsidR="0058682B" w:rsidRDefault="002A7FA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8C16AC0" w14:textId="77777777" w:rsidR="0058682B" w:rsidRDefault="002A7FA3">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3F2921F7" w14:textId="77777777" w:rsidR="0058682B" w:rsidRDefault="002A7FA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808CEE2" w14:textId="77777777" w:rsidR="0058682B" w:rsidRDefault="002A7FA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4F578E2" w14:textId="77777777" w:rsidR="0058682B" w:rsidRDefault="002A7FA3">
      <w:pPr>
        <w:spacing w:before="225" w:after="225" w:line="240" w:lineRule="auto"/>
        <w:jc w:val="both"/>
      </w:pPr>
      <w:r>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w:t>
      </w:r>
      <w:r>
        <w:rPr>
          <w:rFonts w:ascii="Arial" w:hAnsi="Arial" w:cs="Arial"/>
          <w:color w:val="000000"/>
          <w:sz w:val="18"/>
          <w:szCs w:val="18"/>
        </w:rPr>
        <w:lastRenderedPageBreak/>
        <w:t>videl. Če ponudnik svojo ponudbo v informacijskem sistemu e-JN spremeni, je naročniku v tem sistemu odprta zadnja oddana ponudba.</w:t>
      </w:r>
    </w:p>
    <w:p w14:paraId="082B6C91" w14:textId="77777777" w:rsidR="0058682B" w:rsidRDefault="002A7FA3">
      <w:pPr>
        <w:spacing w:before="225" w:after="225" w:line="240" w:lineRule="auto"/>
        <w:jc w:val="both"/>
      </w:pPr>
      <w:r>
        <w:rPr>
          <w:rFonts w:ascii="Arial" w:hAnsi="Arial" w:cs="Arial"/>
          <w:color w:val="000000"/>
          <w:sz w:val="18"/>
          <w:szCs w:val="18"/>
        </w:rPr>
        <w:t>Po preteku roka za predložitev ponudb ponudbe ne bo več mogoče oddati.</w:t>
      </w:r>
    </w:p>
    <w:p w14:paraId="04F0B0E6" w14:textId="77777777" w:rsidR="002A7FA3" w:rsidRPr="008806CE" w:rsidRDefault="002A7FA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0BF2034" w14:textId="77777777" w:rsidR="002A7FA3" w:rsidRPr="00445A62" w:rsidRDefault="002A7FA3"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5F432AA7" w14:textId="77777777" w:rsidR="002A7FA3" w:rsidRPr="00445A62" w:rsidRDefault="002A7FA3" w:rsidP="005747CB">
      <w:pPr>
        <w:spacing w:before="120" w:after="120"/>
        <w:jc w:val="both"/>
        <w:rPr>
          <w:rFonts w:ascii="Arial" w:hAnsi="Arial" w:cs="Arial"/>
          <w:b/>
          <w:sz w:val="18"/>
          <w:szCs w:val="18"/>
        </w:rPr>
      </w:pPr>
      <w:r>
        <w:rPr>
          <w:rFonts w:ascii="Arial" w:hAnsi="Arial" w:cs="Arial"/>
          <w:b/>
          <w:sz w:val="18"/>
          <w:szCs w:val="18"/>
        </w:rPr>
        <w:t>Spletna aplikacija e-JN</w:t>
      </w:r>
    </w:p>
    <w:p w14:paraId="2EC8389D" w14:textId="77777777" w:rsidR="0058682B" w:rsidRDefault="002A7FA3">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230A0BF" w14:textId="77777777" w:rsidR="002A7FA3" w:rsidRPr="008806CE" w:rsidRDefault="002A7FA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E93A4B1" w14:textId="77777777" w:rsidR="002A7FA3" w:rsidRPr="00445A62" w:rsidRDefault="002A7FA3"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7121E3F4" w14:textId="77777777" w:rsidR="0058682B" w:rsidRDefault="002A7FA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32F6AF" w14:textId="77777777" w:rsidR="002A7FA3" w:rsidRPr="008806CE" w:rsidRDefault="002A7FA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A2E78E9" w14:textId="77777777" w:rsidR="002A7FA3" w:rsidRPr="00445A62" w:rsidRDefault="002A7FA3"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3E13440" w14:textId="77777777" w:rsidR="0058682B" w:rsidRDefault="002A7FA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19E382A" w14:textId="77777777" w:rsidR="002A7FA3" w:rsidRPr="008806CE" w:rsidRDefault="002A7FA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DDD96F3" w14:textId="77777777" w:rsidR="0058682B" w:rsidRDefault="002A7FA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8682B" w14:paraId="2DA2EEC8" w14:textId="77777777">
        <w:tc>
          <w:tcPr>
            <w:tcW w:w="0" w:type="auto"/>
            <w:tcMar>
              <w:top w:w="0" w:type="auto"/>
              <w:bottom w:w="0" w:type="auto"/>
            </w:tcMar>
          </w:tcPr>
          <w:p w14:paraId="08F4AD24" w14:textId="77777777" w:rsidR="0058682B" w:rsidRDefault="002A7FA3">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5EAF4B0B" w14:textId="77777777" w:rsidR="0058682B" w:rsidRDefault="002A7FA3">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05DEBD6A" w14:textId="77777777" w:rsidR="0058682B" w:rsidRDefault="002A7FA3">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D154BDF" w14:textId="77777777" w:rsidR="0058682B" w:rsidRDefault="002A7FA3">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1C63965" w14:textId="3ED8D950" w:rsidR="0058682B" w:rsidRDefault="002A7FA3">
      <w:pPr>
        <w:spacing w:after="0" w:line="240" w:lineRule="auto"/>
      </w:pPr>
      <w:r>
        <w:rPr>
          <w:rFonts w:ascii="Arial" w:hAnsi="Arial" w:cs="Arial"/>
          <w:color w:val="000000"/>
          <w:sz w:val="18"/>
          <w:szCs w:val="18"/>
        </w:rPr>
        <w:t xml:space="preserve">Datum: </w:t>
      </w:r>
      <w:r w:rsidR="00F34001">
        <w:rPr>
          <w:rFonts w:ascii="Arial" w:hAnsi="Arial" w:cs="Arial"/>
          <w:color w:val="000000"/>
          <w:sz w:val="18"/>
          <w:szCs w:val="18"/>
        </w:rPr>
        <w:t>02.09</w:t>
      </w:r>
      <w:r>
        <w:rPr>
          <w:rFonts w:ascii="Arial" w:hAnsi="Arial" w:cs="Arial"/>
          <w:color w:val="000000"/>
          <w:sz w:val="18"/>
          <w:szCs w:val="18"/>
        </w:rPr>
        <w:t>.2026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58682B" w14:paraId="30F0096C" w14:textId="77777777">
        <w:trPr>
          <w:cantSplit/>
        </w:trPr>
        <w:tc>
          <w:tcPr>
            <w:tcW w:w="0" w:type="auto"/>
            <w:tcMar>
              <w:top w:w="135" w:type="dxa"/>
              <w:bottom w:w="135" w:type="dxa"/>
            </w:tcMar>
            <w:vAlign w:val="center"/>
          </w:tcPr>
          <w:p w14:paraId="0C94D1E7" w14:textId="77777777" w:rsidR="0058682B" w:rsidRDefault="002A7FA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44454836" w14:textId="77777777" w:rsidR="0058682B" w:rsidRDefault="002A7FA3">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3A64ADB" w14:textId="77777777" w:rsidR="0058682B" w:rsidRDefault="0058682B">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58682B" w14:paraId="05432142" w14:textId="77777777">
        <w:tc>
          <w:tcPr>
            <w:tcW w:w="0" w:type="auto"/>
            <w:tcMar>
              <w:top w:w="135" w:type="dxa"/>
              <w:bottom w:w="135" w:type="dxa"/>
            </w:tcMar>
            <w:vAlign w:val="center"/>
          </w:tcPr>
          <w:p w14:paraId="1D926623" w14:textId="77777777" w:rsidR="0058682B" w:rsidRDefault="0058682B"/>
        </w:tc>
        <w:tc>
          <w:tcPr>
            <w:tcW w:w="4000" w:type="pct"/>
            <w:shd w:val="clear" w:color="auto" w:fill="3E8BC9"/>
            <w:tcMar>
              <w:top w:w="135" w:type="dxa"/>
              <w:bottom w:w="135" w:type="dxa"/>
            </w:tcMar>
            <w:vAlign w:val="center"/>
          </w:tcPr>
          <w:p w14:paraId="1465177F" w14:textId="77777777" w:rsidR="0058682B" w:rsidRDefault="002A7FA3">
            <w:r>
              <w:rPr>
                <w:rFonts w:ascii="Arial" w:hAnsi="Arial" w:cs="Arial"/>
                <w:color w:val="FFFFFF"/>
                <w:position w:val="-2"/>
                <w:sz w:val="18"/>
                <w:szCs w:val="18"/>
                <w:shd w:val="clear" w:color="auto" w:fill="3E8BC9"/>
              </w:rPr>
              <w:t>Sklopi</w:t>
            </w:r>
          </w:p>
        </w:tc>
      </w:tr>
    </w:tbl>
    <w:p w14:paraId="7B5F8457" w14:textId="77777777" w:rsidR="0058682B" w:rsidRDefault="002A7FA3">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1A64F39F" w14:textId="77777777" w:rsidR="0058682B" w:rsidRDefault="002A7FA3">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2DE2D189" w14:textId="77777777" w:rsidR="0058682B" w:rsidRDefault="002A7FA3">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58682B" w14:paraId="561FB3CA"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8D4624" w14:textId="77777777" w:rsidR="0058682B" w:rsidRDefault="002A7FA3">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C8B6F5" w14:textId="77777777" w:rsidR="0058682B" w:rsidRDefault="002A7FA3">
            <w:pPr>
              <w:jc w:val="center"/>
            </w:pPr>
            <w:r>
              <w:rPr>
                <w:rFonts w:ascii="Arial" w:hAnsi="Arial" w:cs="Arial"/>
                <w:b/>
                <w:bCs/>
                <w:color w:val="000000"/>
                <w:position w:val="-2"/>
                <w:sz w:val="18"/>
                <w:szCs w:val="18"/>
                <w:shd w:val="clear" w:color="auto" w:fill="D1D1D1"/>
              </w:rPr>
              <w:t>Naziv sklopa</w:t>
            </w:r>
          </w:p>
        </w:tc>
      </w:tr>
      <w:tr w:rsidR="0058682B" w14:paraId="5B1913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11D9C" w14:textId="77777777" w:rsidR="0058682B" w:rsidRDefault="002A7FA3">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99940" w14:textId="77777777" w:rsidR="0058682B" w:rsidRDefault="002A7FA3">
            <w:r>
              <w:rPr>
                <w:rFonts w:ascii="Arial" w:hAnsi="Arial" w:cs="Arial"/>
                <w:color w:val="000000"/>
                <w:position w:val="-2"/>
                <w:sz w:val="18"/>
                <w:szCs w:val="18"/>
              </w:rPr>
              <w:t>Sklop 1: ENDOPROTEZA ZA KOLK</w:t>
            </w:r>
          </w:p>
        </w:tc>
      </w:tr>
      <w:tr w:rsidR="0058682B" w14:paraId="6118F9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27B8B" w14:textId="77777777" w:rsidR="0058682B" w:rsidRDefault="002A7FA3">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4A728A" w14:textId="77777777" w:rsidR="0058682B" w:rsidRDefault="002A7FA3">
            <w:r>
              <w:rPr>
                <w:rFonts w:ascii="Arial" w:hAnsi="Arial" w:cs="Arial"/>
                <w:color w:val="000000"/>
                <w:position w:val="-2"/>
                <w:sz w:val="18"/>
                <w:szCs w:val="18"/>
              </w:rPr>
              <w:t>Sklop 2: ENDOPROTEZA ZA KOLEN0</w:t>
            </w:r>
          </w:p>
        </w:tc>
      </w:tr>
      <w:tr w:rsidR="0058682B" w14:paraId="1EBED1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72233" w14:textId="77777777" w:rsidR="0058682B" w:rsidRDefault="002A7FA3">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7BB71" w14:textId="77777777" w:rsidR="0058682B" w:rsidRDefault="002A7FA3">
            <w:r>
              <w:rPr>
                <w:rFonts w:ascii="Arial" w:hAnsi="Arial" w:cs="Arial"/>
                <w:color w:val="000000"/>
                <w:position w:val="-2"/>
                <w:sz w:val="18"/>
                <w:szCs w:val="18"/>
              </w:rPr>
              <w:t>Sklop 3: ENDOPROTEZA ZA RAMO</w:t>
            </w:r>
          </w:p>
        </w:tc>
      </w:tr>
      <w:tr w:rsidR="0058682B" w14:paraId="225509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12AE3" w14:textId="77777777" w:rsidR="0058682B" w:rsidRDefault="002A7FA3">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6F72C" w14:textId="77777777" w:rsidR="0058682B" w:rsidRDefault="002A7FA3">
            <w:r>
              <w:rPr>
                <w:rFonts w:ascii="Arial" w:hAnsi="Arial" w:cs="Arial"/>
                <w:color w:val="000000"/>
                <w:position w:val="-2"/>
                <w:sz w:val="18"/>
                <w:szCs w:val="18"/>
              </w:rPr>
              <w:t>Sklop 4: ENDOPROTEZA ZA KOMOLEC</w:t>
            </w:r>
          </w:p>
        </w:tc>
      </w:tr>
      <w:tr w:rsidR="0058682B" w14:paraId="3A4732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476A25" w14:textId="77777777" w:rsidR="0058682B" w:rsidRDefault="002A7FA3">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FCDCE" w14:textId="77777777" w:rsidR="0058682B" w:rsidRDefault="002A7FA3">
            <w:r>
              <w:rPr>
                <w:rFonts w:ascii="Arial" w:hAnsi="Arial" w:cs="Arial"/>
                <w:color w:val="000000"/>
                <w:position w:val="-2"/>
                <w:sz w:val="18"/>
                <w:szCs w:val="18"/>
              </w:rPr>
              <w:t>Sklop 5: ENDOPROTEZA ZA ZAPESTJE</w:t>
            </w:r>
          </w:p>
        </w:tc>
      </w:tr>
      <w:tr w:rsidR="0058682B" w14:paraId="57700F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4A994" w14:textId="77777777" w:rsidR="0058682B" w:rsidRDefault="002A7FA3">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A7B12" w14:textId="77777777" w:rsidR="0058682B" w:rsidRDefault="002A7FA3">
            <w:r>
              <w:rPr>
                <w:rFonts w:ascii="Arial" w:hAnsi="Arial" w:cs="Arial"/>
                <w:color w:val="000000"/>
                <w:position w:val="-2"/>
                <w:sz w:val="18"/>
                <w:szCs w:val="18"/>
              </w:rPr>
              <w:t>Sklop 6: PLOŠČE ZA PERIPROTETIČNE ZLOME STEGNENICE</w:t>
            </w:r>
          </w:p>
        </w:tc>
      </w:tr>
      <w:tr w:rsidR="0058682B" w14:paraId="163BB4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D167A" w14:textId="77777777" w:rsidR="0058682B" w:rsidRDefault="002A7FA3">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3E9C4" w14:textId="77777777" w:rsidR="0058682B" w:rsidRDefault="002A7FA3">
            <w:r>
              <w:rPr>
                <w:rFonts w:ascii="Arial" w:hAnsi="Arial" w:cs="Arial"/>
                <w:color w:val="000000"/>
                <w:position w:val="-2"/>
                <w:sz w:val="18"/>
                <w:szCs w:val="18"/>
              </w:rPr>
              <w:t>Sklop 7: CEMENT IN PRIPOMOČKI ZA VGRAJEVANJE ENDOPROTEZ</w:t>
            </w:r>
          </w:p>
        </w:tc>
      </w:tr>
    </w:tbl>
    <w:p w14:paraId="0B86D0F3" w14:textId="77777777" w:rsidR="0058682B" w:rsidRDefault="0058682B">
      <w:pPr>
        <w:sectPr w:rsidR="0058682B" w:rsidSect="006E7A2B">
          <w:headerReference w:type="default" r:id="rId10"/>
          <w:footerReference w:type="default" r:id="rId11"/>
          <w:pgSz w:w="11906" w:h="16838"/>
          <w:pgMar w:top="1418" w:right="1418" w:bottom="1418" w:left="1418" w:header="567" w:footer="596" w:gutter="0"/>
          <w:cols w:space="708"/>
          <w:docGrid w:linePitch="360"/>
        </w:sectPr>
      </w:pPr>
    </w:p>
    <w:p w14:paraId="4E0AAD57" w14:textId="77777777" w:rsidR="002A7FA3" w:rsidRPr="00EF740C" w:rsidRDefault="002A7FA3"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AA8C780" w14:textId="77777777" w:rsidR="002A7FA3" w:rsidRDefault="002A7FA3"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8682B" w14:paraId="24121F31" w14:textId="77777777">
        <w:tc>
          <w:tcPr>
            <w:tcW w:w="0" w:type="auto"/>
            <w:shd w:val="clear" w:color="auto" w:fill="000000"/>
            <w:tcMar>
              <w:top w:w="150" w:type="dxa"/>
              <w:bottom w:w="150" w:type="dxa"/>
            </w:tcMar>
            <w:vAlign w:val="center"/>
          </w:tcPr>
          <w:p w14:paraId="07FA300D" w14:textId="77777777" w:rsidR="0058682B" w:rsidRDefault="002A7FA3">
            <w:r>
              <w:rPr>
                <w:rFonts w:ascii="Arial" w:hAnsi="Arial" w:cs="Arial"/>
                <w:b/>
                <w:bCs/>
                <w:color w:val="FFFFFF"/>
                <w:position w:val="-2"/>
                <w:sz w:val="18"/>
                <w:szCs w:val="18"/>
                <w:shd w:val="clear" w:color="auto" w:fill="000000"/>
              </w:rPr>
              <w:t>1. Splošna navodila</w:t>
            </w:r>
          </w:p>
        </w:tc>
      </w:tr>
    </w:tbl>
    <w:p w14:paraId="664364AE" w14:textId="77777777" w:rsidR="0058682B" w:rsidRDefault="002A7FA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27A44CC" w14:textId="77777777" w:rsidR="0058682B" w:rsidRDefault="002A7FA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7AE1AED" w14:textId="77777777" w:rsidR="0058682B" w:rsidRDefault="002A7FA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D4BE79E" w14:textId="77777777" w:rsidR="0058682B" w:rsidRDefault="002A7FA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40152FF" w14:textId="77777777" w:rsidR="0058682B" w:rsidRDefault="002A7FA3">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1D9B5C3" w14:textId="77777777" w:rsidR="0058682B" w:rsidRDefault="002A7FA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81ECB5C" w14:textId="77777777" w:rsidR="0058682B" w:rsidRDefault="002A7FA3">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58682B" w14:paraId="567A877E" w14:textId="77777777">
        <w:tc>
          <w:tcPr>
            <w:tcW w:w="0" w:type="auto"/>
            <w:shd w:val="clear" w:color="auto" w:fill="000000"/>
            <w:tcMar>
              <w:top w:w="150" w:type="dxa"/>
              <w:bottom w:w="150" w:type="dxa"/>
            </w:tcMar>
            <w:vAlign w:val="center"/>
          </w:tcPr>
          <w:p w14:paraId="4C9A4CA1" w14:textId="77777777" w:rsidR="0058682B" w:rsidRDefault="002A7FA3">
            <w:r>
              <w:rPr>
                <w:rFonts w:ascii="Arial" w:hAnsi="Arial" w:cs="Arial"/>
                <w:b/>
                <w:bCs/>
                <w:color w:val="FFFFFF"/>
                <w:position w:val="-2"/>
                <w:sz w:val="18"/>
                <w:szCs w:val="18"/>
                <w:shd w:val="clear" w:color="auto" w:fill="000000"/>
              </w:rPr>
              <w:t>2. Zakoni in predpisi</w:t>
            </w:r>
          </w:p>
        </w:tc>
      </w:tr>
    </w:tbl>
    <w:p w14:paraId="35ACBFCC" w14:textId="77777777" w:rsidR="0058682B" w:rsidRDefault="002A7FA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8682B" w14:paraId="4C1DDF73" w14:textId="77777777">
        <w:tc>
          <w:tcPr>
            <w:tcW w:w="0" w:type="auto"/>
            <w:tcMar>
              <w:top w:w="0" w:type="auto"/>
              <w:bottom w:w="0" w:type="auto"/>
            </w:tcMar>
          </w:tcPr>
          <w:p w14:paraId="3F46B27A" w14:textId="77777777" w:rsidR="0058682B" w:rsidRDefault="002A7FA3">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1639C319" w14:textId="77777777" w:rsidR="0058682B" w:rsidRDefault="002A7FA3">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0FE4237" w14:textId="77777777" w:rsidR="0058682B" w:rsidRDefault="002A7FA3">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753F114B" w14:textId="77777777" w:rsidR="0058682B" w:rsidRDefault="002A7FA3">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F8757DF" w14:textId="77777777" w:rsidR="0058682B" w:rsidRDefault="002A7FA3">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642AF99" w14:textId="77777777" w:rsidR="0058682B" w:rsidRDefault="002A7FA3">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57575327" w14:textId="77777777" w:rsidR="0058682B" w:rsidRDefault="002A7FA3">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31122847" w14:textId="77777777" w:rsidR="0058682B" w:rsidRDefault="002A7FA3">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w:t>
      </w:r>
      <w:r>
        <w:rPr>
          <w:rFonts w:ascii="Arial" w:hAnsi="Arial" w:cs="Arial"/>
          <w:color w:val="000000"/>
          <w:sz w:val="18"/>
          <w:szCs w:val="18"/>
        </w:rPr>
        <w:lastRenderedPageBreak/>
        <w:t>in relevantne določbe ZJN-3 (3. odstavek 91. člena). V primeru kršitev navedenih določb bo takšna ponudba izločena iz nadaljnjega postopka.</w:t>
      </w:r>
    </w:p>
    <w:p w14:paraId="209FFC0B" w14:textId="77777777" w:rsidR="0058682B" w:rsidRDefault="002A7FA3">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3494FA14" w14:textId="77777777" w:rsidR="0058682B" w:rsidRDefault="002A7FA3">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524AA110" w14:textId="77777777" w:rsidR="0058682B" w:rsidRDefault="002A7FA3">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1411CDD0" w14:textId="77777777" w:rsidR="0058682B" w:rsidRDefault="002A7FA3">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A1166BA" w14:textId="77777777" w:rsidR="0058682B" w:rsidRDefault="002A7FA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89EAFF5" w14:textId="77777777" w:rsidR="0058682B" w:rsidRDefault="002A7FA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8682B" w14:paraId="23F72B8A" w14:textId="77777777">
        <w:tc>
          <w:tcPr>
            <w:tcW w:w="0" w:type="auto"/>
            <w:shd w:val="clear" w:color="auto" w:fill="000000"/>
            <w:tcMar>
              <w:top w:w="150" w:type="dxa"/>
              <w:bottom w:w="150" w:type="dxa"/>
            </w:tcMar>
            <w:vAlign w:val="center"/>
          </w:tcPr>
          <w:p w14:paraId="5AD1214B" w14:textId="77777777" w:rsidR="0058682B" w:rsidRDefault="002A7FA3">
            <w:r>
              <w:rPr>
                <w:rFonts w:ascii="Arial" w:hAnsi="Arial" w:cs="Arial"/>
                <w:b/>
                <w:bCs/>
                <w:color w:val="FFFFFF"/>
                <w:position w:val="-2"/>
                <w:sz w:val="18"/>
                <w:szCs w:val="18"/>
                <w:shd w:val="clear" w:color="auto" w:fill="000000"/>
              </w:rPr>
              <w:t>3. Jezik razpisne dokumentacije in ponudbe ter oblika</w:t>
            </w:r>
          </w:p>
        </w:tc>
      </w:tr>
    </w:tbl>
    <w:p w14:paraId="5C4E192F" w14:textId="77777777" w:rsidR="0058682B" w:rsidRDefault="002A7FA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B2907ED" w14:textId="77777777" w:rsidR="0058682B" w:rsidRDefault="002A7FA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021DF7F" w14:textId="77777777" w:rsidR="0058682B" w:rsidRDefault="002A7FA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E87E128" w14:textId="77777777" w:rsidR="0058682B" w:rsidRDefault="002A7FA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DD58316" w14:textId="77777777" w:rsidR="0058682B" w:rsidRDefault="002A7FA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8682B" w14:paraId="63920A24" w14:textId="77777777">
        <w:tc>
          <w:tcPr>
            <w:tcW w:w="0" w:type="auto"/>
            <w:shd w:val="clear" w:color="auto" w:fill="000000"/>
            <w:tcMar>
              <w:top w:w="150" w:type="dxa"/>
              <w:bottom w:w="150" w:type="dxa"/>
            </w:tcMar>
            <w:vAlign w:val="center"/>
          </w:tcPr>
          <w:p w14:paraId="6312CEBD" w14:textId="77777777" w:rsidR="0058682B" w:rsidRDefault="002A7FA3">
            <w:r>
              <w:rPr>
                <w:rFonts w:ascii="Arial" w:hAnsi="Arial" w:cs="Arial"/>
                <w:b/>
                <w:bCs/>
                <w:color w:val="FFFFFF"/>
                <w:position w:val="-2"/>
                <w:sz w:val="18"/>
                <w:szCs w:val="18"/>
                <w:shd w:val="clear" w:color="auto" w:fill="000000"/>
              </w:rPr>
              <w:t>4. Skupna ponudba</w:t>
            </w:r>
          </w:p>
        </w:tc>
      </w:tr>
    </w:tbl>
    <w:p w14:paraId="749BECFA" w14:textId="77777777" w:rsidR="0058682B" w:rsidRDefault="002A7FA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8682B" w14:paraId="1AE42936" w14:textId="77777777">
        <w:tc>
          <w:tcPr>
            <w:tcW w:w="0" w:type="auto"/>
            <w:tcMar>
              <w:top w:w="0" w:type="auto"/>
              <w:bottom w:w="0" w:type="auto"/>
            </w:tcMar>
          </w:tcPr>
          <w:p w14:paraId="1CDF3439" w14:textId="77777777" w:rsidR="0058682B" w:rsidRDefault="002A7FA3">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9E33CDC" w14:textId="77777777" w:rsidR="0058682B" w:rsidRDefault="002A7FA3">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DA288B4" w14:textId="77777777" w:rsidR="0058682B" w:rsidRDefault="002A7FA3">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F6357DA" w14:textId="77777777" w:rsidR="0058682B" w:rsidRDefault="002A7FA3">
            <w:pPr>
              <w:numPr>
                <w:ilvl w:val="0"/>
                <w:numId w:val="12"/>
              </w:numPr>
              <w:jc w:val="both"/>
              <w:rPr>
                <w:rFonts w:ascii="Arial" w:hAnsi="Arial" w:cs="Arial"/>
                <w:color w:val="000000"/>
                <w:sz w:val="18"/>
                <w:szCs w:val="18"/>
              </w:rPr>
            </w:pPr>
            <w:r>
              <w:rPr>
                <w:rFonts w:ascii="Arial" w:hAnsi="Arial" w:cs="Arial"/>
                <w:color w:val="000000"/>
                <w:sz w:val="18"/>
                <w:szCs w:val="18"/>
              </w:rPr>
              <w:lastRenderedPageBreak/>
              <w:t>izjava, da so vsi gospodarski subjekti v skupni ponudbi seznanjeni z navodili ponudnikom in razpisnimi pogoji ter merili za dodelitev javnega naročila in da z njimi v celoti soglašajo,</w:t>
            </w:r>
          </w:p>
          <w:p w14:paraId="612E26B4" w14:textId="77777777" w:rsidR="0058682B" w:rsidRDefault="002A7FA3">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28F9F6E" w14:textId="77777777" w:rsidR="0058682B" w:rsidRDefault="002A7FA3">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E0DC5D3" w14:textId="77777777" w:rsidR="0058682B" w:rsidRDefault="002A7FA3">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16AF4E3" w14:textId="77777777" w:rsidR="0058682B" w:rsidRDefault="002A7FA3">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8682B" w14:paraId="3E3F46DF" w14:textId="77777777">
        <w:tc>
          <w:tcPr>
            <w:tcW w:w="0" w:type="auto"/>
            <w:shd w:val="clear" w:color="auto" w:fill="000000"/>
            <w:tcMar>
              <w:top w:w="150" w:type="dxa"/>
              <w:bottom w:w="150" w:type="dxa"/>
            </w:tcMar>
            <w:vAlign w:val="center"/>
          </w:tcPr>
          <w:p w14:paraId="6F417C02" w14:textId="77777777" w:rsidR="0058682B" w:rsidRDefault="002A7FA3">
            <w:r>
              <w:rPr>
                <w:rFonts w:ascii="Arial" w:hAnsi="Arial" w:cs="Arial"/>
                <w:b/>
                <w:bCs/>
                <w:color w:val="FFFFFF"/>
                <w:position w:val="-2"/>
                <w:sz w:val="18"/>
                <w:szCs w:val="18"/>
                <w:shd w:val="clear" w:color="auto" w:fill="000000"/>
              </w:rPr>
              <w:t>5. ESPD</w:t>
            </w:r>
          </w:p>
        </w:tc>
      </w:tr>
    </w:tbl>
    <w:p w14:paraId="1C8EB374" w14:textId="77777777" w:rsidR="0058682B" w:rsidRDefault="002A7FA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98725D6" w14:textId="77777777" w:rsidR="0058682B" w:rsidRDefault="002A7FA3">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0C33B2A" w14:textId="77777777" w:rsidR="0058682B" w:rsidRDefault="0058682B">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58682B" w14:paraId="4810C3A0" w14:textId="77777777">
        <w:tc>
          <w:tcPr>
            <w:tcW w:w="0" w:type="auto"/>
            <w:shd w:val="clear" w:color="auto" w:fill="000000"/>
            <w:tcMar>
              <w:top w:w="150" w:type="dxa"/>
              <w:bottom w:w="150" w:type="dxa"/>
            </w:tcMar>
            <w:vAlign w:val="center"/>
          </w:tcPr>
          <w:p w14:paraId="1CC18B7C" w14:textId="77777777" w:rsidR="0058682B" w:rsidRDefault="002A7FA3">
            <w:r>
              <w:rPr>
                <w:rFonts w:ascii="Arial" w:hAnsi="Arial" w:cs="Arial"/>
                <w:b/>
                <w:bCs/>
                <w:color w:val="FFFFFF"/>
                <w:position w:val="-2"/>
                <w:sz w:val="18"/>
                <w:szCs w:val="18"/>
                <w:shd w:val="clear" w:color="auto" w:fill="000000"/>
              </w:rPr>
              <w:t>6. Ponudba s podizvajalci</w:t>
            </w:r>
          </w:p>
        </w:tc>
      </w:tr>
    </w:tbl>
    <w:p w14:paraId="462DB814" w14:textId="77777777" w:rsidR="0058682B" w:rsidRDefault="002A7FA3">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2FBA0C5" w14:textId="77777777" w:rsidR="0058682B" w:rsidRDefault="002A7FA3">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58682B" w14:paraId="21625DE9" w14:textId="77777777">
        <w:tc>
          <w:tcPr>
            <w:tcW w:w="0" w:type="auto"/>
            <w:shd w:val="clear" w:color="auto" w:fill="000000"/>
            <w:tcMar>
              <w:top w:w="150" w:type="dxa"/>
              <w:bottom w:w="150" w:type="dxa"/>
            </w:tcMar>
            <w:vAlign w:val="center"/>
          </w:tcPr>
          <w:p w14:paraId="6A5386AC" w14:textId="77777777" w:rsidR="0058682B" w:rsidRDefault="002A7FA3">
            <w:r>
              <w:rPr>
                <w:rFonts w:ascii="Arial" w:hAnsi="Arial" w:cs="Arial"/>
                <w:b/>
                <w:bCs/>
                <w:color w:val="FFFFFF"/>
                <w:position w:val="-2"/>
                <w:sz w:val="18"/>
                <w:szCs w:val="18"/>
                <w:shd w:val="clear" w:color="auto" w:fill="000000"/>
              </w:rPr>
              <w:t>7. Ustavitev postopka, zavrnitev vseh ponudb, odstop od izvedbe javnega naročila</w:t>
            </w:r>
          </w:p>
        </w:tc>
      </w:tr>
    </w:tbl>
    <w:p w14:paraId="55B97CEC" w14:textId="77777777" w:rsidR="0058682B" w:rsidRDefault="002A7FA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8682B" w14:paraId="6AB3C565" w14:textId="77777777">
        <w:tc>
          <w:tcPr>
            <w:tcW w:w="0" w:type="auto"/>
            <w:shd w:val="clear" w:color="auto" w:fill="000000"/>
            <w:tcMar>
              <w:top w:w="150" w:type="dxa"/>
              <w:bottom w:w="150" w:type="dxa"/>
            </w:tcMar>
            <w:vAlign w:val="center"/>
          </w:tcPr>
          <w:p w14:paraId="47FA5C4D" w14:textId="77777777" w:rsidR="0058682B" w:rsidRDefault="002A7FA3">
            <w:r>
              <w:rPr>
                <w:rFonts w:ascii="Arial" w:hAnsi="Arial" w:cs="Arial"/>
                <w:b/>
                <w:bCs/>
                <w:color w:val="FFFFFF"/>
                <w:position w:val="-2"/>
                <w:sz w:val="18"/>
                <w:szCs w:val="18"/>
                <w:shd w:val="clear" w:color="auto" w:fill="000000"/>
              </w:rPr>
              <w:t>8. Zmanjšanje obsega naročila</w:t>
            </w:r>
          </w:p>
        </w:tc>
      </w:tr>
    </w:tbl>
    <w:p w14:paraId="0DA8A237" w14:textId="77777777" w:rsidR="0058682B" w:rsidRDefault="002A7FA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963C863" w14:textId="77777777" w:rsidR="0058682B" w:rsidRDefault="002A7FA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8682B" w14:paraId="5E68B738" w14:textId="77777777">
        <w:tc>
          <w:tcPr>
            <w:tcW w:w="0" w:type="auto"/>
            <w:shd w:val="clear" w:color="auto" w:fill="000000"/>
            <w:tcMar>
              <w:top w:w="150" w:type="dxa"/>
              <w:bottom w:w="150" w:type="dxa"/>
            </w:tcMar>
            <w:vAlign w:val="center"/>
          </w:tcPr>
          <w:p w14:paraId="240B3E7B" w14:textId="77777777" w:rsidR="0058682B" w:rsidRDefault="002A7FA3">
            <w:r>
              <w:rPr>
                <w:rFonts w:ascii="Arial" w:hAnsi="Arial" w:cs="Arial"/>
                <w:b/>
                <w:bCs/>
                <w:color w:val="FFFFFF"/>
                <w:position w:val="-2"/>
                <w:sz w:val="18"/>
                <w:szCs w:val="18"/>
                <w:shd w:val="clear" w:color="auto" w:fill="000000"/>
              </w:rPr>
              <w:lastRenderedPageBreak/>
              <w:t>9. Dopolnjevanje, spreminjanje ter pojasnjevanje ponudb</w:t>
            </w:r>
          </w:p>
        </w:tc>
      </w:tr>
    </w:tbl>
    <w:p w14:paraId="7249C492" w14:textId="77777777" w:rsidR="0058682B" w:rsidRDefault="002A7FA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306FE17" w14:textId="77777777" w:rsidR="0058682B" w:rsidRDefault="002A7FA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E4E854F" w14:textId="77777777" w:rsidR="0058682B" w:rsidRDefault="002A7FA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55CF014" w14:textId="77777777" w:rsidR="0058682B" w:rsidRDefault="002A7FA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9731AF1" w14:textId="77777777" w:rsidR="0058682B" w:rsidRDefault="002A7FA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FDD43C7" w14:textId="77777777" w:rsidR="0058682B" w:rsidRDefault="002A7FA3">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8682B" w14:paraId="29037B47" w14:textId="77777777">
        <w:tc>
          <w:tcPr>
            <w:tcW w:w="0" w:type="auto"/>
            <w:shd w:val="clear" w:color="auto" w:fill="000000"/>
            <w:tcMar>
              <w:top w:w="150" w:type="dxa"/>
              <w:bottom w:w="150" w:type="dxa"/>
            </w:tcMar>
            <w:vAlign w:val="center"/>
          </w:tcPr>
          <w:p w14:paraId="067DF3ED" w14:textId="77777777" w:rsidR="0058682B" w:rsidRDefault="002A7FA3">
            <w:r>
              <w:rPr>
                <w:rFonts w:ascii="Arial" w:hAnsi="Arial" w:cs="Arial"/>
                <w:b/>
                <w:bCs/>
                <w:color w:val="FFFFFF"/>
                <w:position w:val="-2"/>
                <w:sz w:val="18"/>
                <w:szCs w:val="18"/>
                <w:shd w:val="clear" w:color="auto" w:fill="000000"/>
              </w:rPr>
              <w:t>10. Obvestilo o oddaji naročila</w:t>
            </w:r>
          </w:p>
        </w:tc>
      </w:tr>
    </w:tbl>
    <w:p w14:paraId="059D24C5" w14:textId="77777777" w:rsidR="0058682B" w:rsidRDefault="002A7FA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8984219" w14:textId="77777777" w:rsidR="0058682B" w:rsidRDefault="002A7FA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42CC38E" w14:textId="77777777" w:rsidR="0058682B" w:rsidRDefault="002A7FA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456C579" w14:textId="77777777" w:rsidR="0058682B" w:rsidRDefault="002A7FA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8682B" w14:paraId="42CFCDCE" w14:textId="77777777">
        <w:tc>
          <w:tcPr>
            <w:tcW w:w="0" w:type="auto"/>
            <w:shd w:val="clear" w:color="auto" w:fill="000000"/>
            <w:tcMar>
              <w:top w:w="150" w:type="dxa"/>
              <w:bottom w:w="150" w:type="dxa"/>
            </w:tcMar>
            <w:vAlign w:val="center"/>
          </w:tcPr>
          <w:p w14:paraId="4FE29736" w14:textId="77777777" w:rsidR="0058682B" w:rsidRDefault="002A7FA3">
            <w:r>
              <w:rPr>
                <w:rFonts w:ascii="Arial" w:hAnsi="Arial" w:cs="Arial"/>
                <w:b/>
                <w:bCs/>
                <w:color w:val="FFFFFF"/>
                <w:position w:val="-2"/>
                <w:sz w:val="18"/>
                <w:szCs w:val="18"/>
                <w:shd w:val="clear" w:color="auto" w:fill="000000"/>
              </w:rPr>
              <w:t>11. Zaupnost ponudbene dokumentacije</w:t>
            </w:r>
          </w:p>
        </w:tc>
      </w:tr>
    </w:tbl>
    <w:p w14:paraId="391733D9" w14:textId="77777777" w:rsidR="0058682B" w:rsidRDefault="002A7FA3">
      <w:pPr>
        <w:spacing w:before="225" w:after="225" w:line="240" w:lineRule="auto"/>
        <w:jc w:val="both"/>
      </w:pPr>
      <w:r>
        <w:rPr>
          <w:rFonts w:ascii="Arial" w:hAnsi="Arial" w:cs="Arial"/>
          <w:color w:val="000000"/>
          <w:sz w:val="18"/>
          <w:szCs w:val="18"/>
        </w:rPr>
        <w:lastRenderedPageBreak/>
        <w:t>Ponudniki, ki z udeležbo v postopku oziroma izvajanju pogodbenih obveznosti izvedo za zaupne podatke oziroma poslovne skrivnosti, so jih dolžni varovati v skladu s predpisi, ki urejajo varovanje poslovne skrivnosti.</w:t>
      </w:r>
    </w:p>
    <w:p w14:paraId="4A2CE7C5" w14:textId="77777777" w:rsidR="0058682B" w:rsidRDefault="002A7FA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7C44589" w14:textId="77777777" w:rsidR="0058682B" w:rsidRDefault="002A7FA3">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8682B" w14:paraId="33AE369F" w14:textId="77777777">
        <w:tc>
          <w:tcPr>
            <w:tcW w:w="0" w:type="auto"/>
            <w:tcMar>
              <w:top w:w="0" w:type="auto"/>
              <w:bottom w:w="0" w:type="auto"/>
            </w:tcMar>
          </w:tcPr>
          <w:p w14:paraId="7FAC71DB" w14:textId="77777777" w:rsidR="0058682B" w:rsidRDefault="002A7FA3">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1598DDA4" w14:textId="77777777" w:rsidR="0058682B" w:rsidRDefault="002A7FA3">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247B9274" w14:textId="77777777" w:rsidR="0058682B" w:rsidRDefault="002A7FA3">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3D723A5E" w14:textId="77777777" w:rsidR="0058682B" w:rsidRDefault="002A7FA3">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236025C" w14:textId="77777777" w:rsidR="0058682B" w:rsidRDefault="002A7FA3">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D0577EF" w14:textId="77777777" w:rsidR="0058682B" w:rsidRDefault="002A7FA3">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8682B" w14:paraId="02CD7E8F" w14:textId="77777777">
        <w:tc>
          <w:tcPr>
            <w:tcW w:w="0" w:type="auto"/>
            <w:shd w:val="clear" w:color="auto" w:fill="000000"/>
            <w:tcMar>
              <w:top w:w="150" w:type="dxa"/>
              <w:bottom w:w="150" w:type="dxa"/>
            </w:tcMar>
            <w:vAlign w:val="center"/>
          </w:tcPr>
          <w:p w14:paraId="65D6F6F8" w14:textId="77777777" w:rsidR="0058682B" w:rsidRDefault="002A7FA3">
            <w:r>
              <w:rPr>
                <w:rFonts w:ascii="Arial" w:hAnsi="Arial" w:cs="Arial"/>
                <w:b/>
                <w:bCs/>
                <w:color w:val="FFFFFF"/>
                <w:position w:val="-2"/>
                <w:sz w:val="18"/>
                <w:szCs w:val="18"/>
                <w:shd w:val="clear" w:color="auto" w:fill="000000"/>
              </w:rPr>
              <w:t>12. Način predložitve dokumentov v ponudbi</w:t>
            </w:r>
          </w:p>
        </w:tc>
      </w:tr>
    </w:tbl>
    <w:p w14:paraId="207CEE19" w14:textId="77777777" w:rsidR="0058682B" w:rsidRDefault="002A7FA3">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58682B" w14:paraId="4FE8D5D5" w14:textId="77777777">
        <w:tc>
          <w:tcPr>
            <w:tcW w:w="0" w:type="auto"/>
            <w:tcMar>
              <w:top w:w="0" w:type="auto"/>
              <w:bottom w:w="0" w:type="auto"/>
            </w:tcMar>
          </w:tcPr>
          <w:p w14:paraId="73C6E6C2" w14:textId="77777777" w:rsidR="0058682B" w:rsidRDefault="002A7FA3">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308FA1BB" w14:textId="77777777" w:rsidR="0058682B" w:rsidRDefault="002A7FA3">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113C4326" w14:textId="77777777" w:rsidR="0058682B" w:rsidRDefault="002A7FA3">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32601BBB" w14:textId="77777777" w:rsidR="0058682B" w:rsidRDefault="002A7FA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C14961F" w14:textId="77777777" w:rsidR="0058682B" w:rsidRDefault="002A7FA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CCFFE27" w14:textId="77777777" w:rsidR="0058682B" w:rsidRDefault="002A7FA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255DE4F" w14:textId="77777777" w:rsidR="0058682B" w:rsidRDefault="002A7FA3">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w:t>
      </w:r>
      <w:r>
        <w:rPr>
          <w:rFonts w:ascii="Arial" w:hAnsi="Arial" w:cs="Arial"/>
          <w:color w:val="000000"/>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8682B" w14:paraId="3693DFF3" w14:textId="77777777">
        <w:tc>
          <w:tcPr>
            <w:tcW w:w="0" w:type="auto"/>
            <w:shd w:val="clear" w:color="auto" w:fill="000000"/>
            <w:tcMar>
              <w:top w:w="150" w:type="dxa"/>
              <w:bottom w:w="150" w:type="dxa"/>
            </w:tcMar>
            <w:vAlign w:val="center"/>
          </w:tcPr>
          <w:p w14:paraId="733E42C1" w14:textId="77777777" w:rsidR="0058682B" w:rsidRDefault="002A7FA3">
            <w:r>
              <w:rPr>
                <w:rFonts w:ascii="Arial" w:hAnsi="Arial" w:cs="Arial"/>
                <w:b/>
                <w:bCs/>
                <w:color w:val="FFFFFF"/>
                <w:position w:val="-2"/>
                <w:sz w:val="18"/>
                <w:szCs w:val="18"/>
                <w:shd w:val="clear" w:color="auto" w:fill="000000"/>
              </w:rPr>
              <w:t>13. Veljavnost ponudbe</w:t>
            </w:r>
          </w:p>
        </w:tc>
      </w:tr>
    </w:tbl>
    <w:p w14:paraId="62032E3D" w14:textId="77777777" w:rsidR="0058682B" w:rsidRDefault="002A7FA3">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F11C682" w14:textId="77777777" w:rsidR="0058682B" w:rsidRDefault="002A7FA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8682B" w14:paraId="0E8F0BDF" w14:textId="77777777">
        <w:tc>
          <w:tcPr>
            <w:tcW w:w="0" w:type="auto"/>
            <w:shd w:val="clear" w:color="auto" w:fill="000000"/>
            <w:tcMar>
              <w:top w:w="150" w:type="dxa"/>
              <w:bottom w:w="150" w:type="dxa"/>
            </w:tcMar>
            <w:vAlign w:val="center"/>
          </w:tcPr>
          <w:p w14:paraId="57F935BA" w14:textId="77777777" w:rsidR="0058682B" w:rsidRDefault="002A7FA3">
            <w:r>
              <w:rPr>
                <w:rFonts w:ascii="Arial" w:hAnsi="Arial" w:cs="Arial"/>
                <w:b/>
                <w:bCs/>
                <w:color w:val="FFFFFF"/>
                <w:position w:val="-2"/>
                <w:sz w:val="18"/>
                <w:szCs w:val="18"/>
                <w:shd w:val="clear" w:color="auto" w:fill="000000"/>
              </w:rPr>
              <w:t>14. Pravno varstvo</w:t>
            </w:r>
          </w:p>
        </w:tc>
      </w:tr>
    </w:tbl>
    <w:p w14:paraId="20C721B0" w14:textId="77777777" w:rsidR="0058682B" w:rsidRDefault="002A7FA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640ED8" w14:textId="77777777" w:rsidR="0058682B" w:rsidRDefault="002A7FA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39A26E6" w14:textId="77777777" w:rsidR="0058682B" w:rsidRDefault="002A7FA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BD30265" w14:textId="77777777" w:rsidR="0058682B" w:rsidRDefault="002A7FA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90FC96A" w14:textId="77777777" w:rsidR="0058682B" w:rsidRDefault="002A7FA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DAEB091" w14:textId="77777777" w:rsidR="0058682B" w:rsidRDefault="002A7FA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1B861FA" w14:textId="77777777" w:rsidR="0058682B" w:rsidRDefault="002A7FA3">
      <w:pPr>
        <w:spacing w:before="225" w:after="225" w:line="240" w:lineRule="auto"/>
        <w:jc w:val="both"/>
      </w:pPr>
      <w:r>
        <w:rPr>
          <w:rFonts w:ascii="Arial" w:hAnsi="Arial" w:cs="Arial"/>
          <w:color w:val="000000"/>
          <w:sz w:val="18"/>
          <w:szCs w:val="18"/>
        </w:rPr>
        <w:t>https://ejn.gov.si/sistem/pravno-varstvo.html</w:t>
      </w:r>
    </w:p>
    <w:p w14:paraId="1993693F" w14:textId="77777777" w:rsidR="0058682B" w:rsidRDefault="002A7FA3">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47395CEC" w14:textId="77777777" w:rsidR="0058682B" w:rsidRDefault="002A7FA3">
      <w:pPr>
        <w:spacing w:before="225" w:after="225" w:line="240" w:lineRule="auto"/>
        <w:jc w:val="both"/>
      </w:pPr>
      <w:r>
        <w:rPr>
          <w:rFonts w:ascii="Arial" w:hAnsi="Arial" w:cs="Arial"/>
          <w:color w:val="000000"/>
          <w:sz w:val="18"/>
          <w:szCs w:val="18"/>
        </w:rPr>
        <w:t>Zahtevek za revizijo se lahko vloži v roku iz 25. člena ZPVPJN.</w:t>
      </w:r>
    </w:p>
    <w:p w14:paraId="7EAE9BB4" w14:textId="77777777" w:rsidR="0058682B" w:rsidRDefault="002A7FA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58682B" w14:paraId="6A8213D8" w14:textId="77777777">
        <w:tc>
          <w:tcPr>
            <w:tcW w:w="0" w:type="auto"/>
            <w:shd w:val="clear" w:color="auto" w:fill="000000"/>
            <w:tcMar>
              <w:top w:w="150" w:type="dxa"/>
              <w:bottom w:w="150" w:type="dxa"/>
            </w:tcMar>
            <w:vAlign w:val="center"/>
          </w:tcPr>
          <w:p w14:paraId="0B983DA8" w14:textId="77777777" w:rsidR="0058682B" w:rsidRDefault="002A7FA3">
            <w:r>
              <w:rPr>
                <w:rFonts w:ascii="Arial" w:hAnsi="Arial" w:cs="Arial"/>
                <w:b/>
                <w:bCs/>
                <w:color w:val="FFFFFF"/>
                <w:position w:val="-2"/>
                <w:sz w:val="18"/>
                <w:szCs w:val="18"/>
                <w:shd w:val="clear" w:color="auto" w:fill="000000"/>
              </w:rPr>
              <w:lastRenderedPageBreak/>
              <w:t>15. Sklenitev pogodbe</w:t>
            </w:r>
          </w:p>
        </w:tc>
      </w:tr>
    </w:tbl>
    <w:p w14:paraId="1B40400E" w14:textId="77777777" w:rsidR="0058682B" w:rsidRDefault="002A7FA3">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0AE612DC" w14:textId="77777777" w:rsidR="0058682B" w:rsidRDefault="002A7FA3">
      <w:pPr>
        <w:spacing w:before="225" w:after="225" w:line="240" w:lineRule="auto"/>
        <w:jc w:val="both"/>
      </w:pPr>
      <w:r>
        <w:rPr>
          <w:rFonts w:ascii="Arial" w:hAnsi="Arial" w:cs="Arial"/>
          <w:color w:val="000000"/>
          <w:sz w:val="18"/>
          <w:szCs w:val="18"/>
        </w:rPr>
        <w:t>Če se ponudnik v desetih (10) delovnih dneh po pozivu k podpisu pogodbe ne bo odzval na poziv, lahko naročnik šteje, da je odstopil od ponudbe.</w:t>
      </w:r>
    </w:p>
    <w:p w14:paraId="376E371F" w14:textId="77777777" w:rsidR="0058682B" w:rsidRDefault="002A7FA3">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A4578C1" w14:textId="77777777" w:rsidR="0058682B" w:rsidRDefault="0058682B">
      <w:pPr>
        <w:sectPr w:rsidR="0058682B" w:rsidSect="00D931BF">
          <w:pgSz w:w="11906" w:h="16838"/>
          <w:pgMar w:top="1418" w:right="1418" w:bottom="1418" w:left="1418" w:header="567" w:footer="680" w:gutter="0"/>
          <w:cols w:space="708"/>
          <w:docGrid w:linePitch="360"/>
        </w:sectPr>
      </w:pPr>
    </w:p>
    <w:p w14:paraId="76364B71" w14:textId="77777777" w:rsidR="002A7FA3" w:rsidRPr="00A820C7" w:rsidRDefault="002A7FA3"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BF92B42" w14:textId="77777777" w:rsidR="002A7FA3" w:rsidRDefault="002A7FA3" w:rsidP="00C25086">
      <w:pPr>
        <w:rPr>
          <w:rFonts w:ascii="Arial" w:hAnsi="Arial" w:cs="Arial"/>
          <w:sz w:val="18"/>
          <w:szCs w:val="18"/>
        </w:rPr>
      </w:pPr>
    </w:p>
    <w:p w14:paraId="40FD4A89" w14:textId="77777777" w:rsidR="0058682B" w:rsidRDefault="002A7FA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0212F27" w14:textId="77777777" w:rsidR="0058682B" w:rsidRDefault="002A7FA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8682B" w14:paraId="3DAA995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ACCA7" w14:textId="77777777" w:rsidR="0058682B" w:rsidRDefault="002A7FA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9E235" w14:textId="77777777" w:rsidR="0058682B" w:rsidRDefault="002A7FA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7E64A" w14:textId="77777777" w:rsidR="0058682B" w:rsidRDefault="002A7FA3">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54C8C2F8" w14:textId="77777777" w:rsidR="0058682B" w:rsidRDefault="002A7FA3">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34EC7850" w14:textId="77777777" w:rsidR="002A7FA3" w:rsidRPr="00C25086" w:rsidRDefault="002A7FA3" w:rsidP="00C25086"/>
    <w:p w14:paraId="6ED07531" w14:textId="77777777" w:rsidR="0058682B" w:rsidRDefault="0058682B">
      <w:pPr>
        <w:sectPr w:rsidR="0058682B" w:rsidSect="00D931BF">
          <w:pgSz w:w="11906" w:h="16838"/>
          <w:pgMar w:top="1418" w:right="1418" w:bottom="1418" w:left="1418" w:header="567" w:footer="680" w:gutter="0"/>
          <w:cols w:space="708"/>
          <w:docGrid w:linePitch="360"/>
        </w:sectPr>
      </w:pPr>
    </w:p>
    <w:p w14:paraId="4E2CDABA" w14:textId="77777777" w:rsidR="006975C6" w:rsidRPr="00563971" w:rsidRDefault="002A7FA3"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9CFEA36" w14:textId="77777777" w:rsidR="0058682B" w:rsidRDefault="002A7FA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858EEE3" w14:textId="77777777" w:rsidR="0058682B" w:rsidRDefault="002A7FA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58682B" w14:paraId="55ECD96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6D14910" w14:textId="77777777" w:rsidR="0058682B" w:rsidRDefault="002A7FA3">
            <w:r>
              <w:rPr>
                <w:rFonts w:ascii="Arial" w:hAnsi="Arial" w:cs="Arial"/>
                <w:color w:val="FFFFFF"/>
                <w:position w:val="-2"/>
                <w:sz w:val="18"/>
                <w:szCs w:val="18"/>
              </w:rPr>
              <w:t>Razlogi za izključitev</w:t>
            </w:r>
          </w:p>
        </w:tc>
      </w:tr>
    </w:tbl>
    <w:p w14:paraId="7A5D4883" w14:textId="77777777" w:rsidR="0058682B" w:rsidRDefault="0058682B"/>
    <w:tbl>
      <w:tblPr>
        <w:tblStyle w:val="NormalTablePHPDOCX"/>
        <w:tblW w:w="9300" w:type="dxa"/>
        <w:tblInd w:w="108" w:type="dxa"/>
        <w:tblLook w:val="04A0" w:firstRow="1" w:lastRow="0" w:firstColumn="1" w:lastColumn="0" w:noHBand="0" w:noVBand="1"/>
      </w:tblPr>
      <w:tblGrid>
        <w:gridCol w:w="1860"/>
        <w:gridCol w:w="7440"/>
      </w:tblGrid>
      <w:tr w:rsidR="0058682B" w14:paraId="0DADE0A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7B3D2B5" w14:textId="77777777" w:rsidR="0058682B" w:rsidRDefault="002A7FA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7532D" w14:textId="77777777" w:rsidR="0058682B" w:rsidRDefault="002A7FA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62ED4FE" w14:textId="77777777" w:rsidR="0058682B" w:rsidRDefault="002A7FA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682B" w14:paraId="2729F0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F377C" w14:textId="77777777" w:rsidR="0058682B" w:rsidRDefault="002A7FA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07653" w14:textId="77777777" w:rsidR="0058682B" w:rsidRDefault="002A7FA3">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48D825AB" w14:textId="77777777" w:rsidR="0058682B" w:rsidRDefault="002A7FA3">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58682B" w14:paraId="30E00B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DA6B2" w14:textId="77777777" w:rsidR="0058682B" w:rsidRDefault="002A7FA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C0BD47" w14:textId="77777777" w:rsidR="0058682B" w:rsidRDefault="002A7FA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22A12A1" w14:textId="77777777" w:rsidR="0058682B" w:rsidRDefault="002A7FA3">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319690D" w14:textId="77777777" w:rsidR="0058682B" w:rsidRDefault="002A7FA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8682B" w14:paraId="0372A5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CE6C7" w14:textId="77777777" w:rsidR="0058682B" w:rsidRDefault="002A7FA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E272D"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60C1BCBE" w14:textId="77777777" w:rsidR="0058682B" w:rsidRDefault="002A7FA3">
            <w:pPr>
              <w:spacing w:before="135" w:after="135"/>
              <w:jc w:val="both"/>
              <w:textAlignment w:val="center"/>
            </w:pPr>
            <w:r>
              <w:rPr>
                <w:rFonts w:ascii="Arial" w:hAnsi="Arial" w:cs="Arial"/>
                <w:color w:val="000000"/>
                <w:position w:val="-2"/>
                <w:sz w:val="18"/>
                <w:szCs w:val="18"/>
              </w:rPr>
              <w:t>Velja enako kot za vodilnega partnerja.</w:t>
            </w:r>
          </w:p>
        </w:tc>
      </w:tr>
      <w:tr w:rsidR="0058682B" w14:paraId="5C4D8A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9AAF6" w14:textId="77777777" w:rsidR="0058682B" w:rsidRDefault="002A7FA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09A1A"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58049F27" w14:textId="77777777" w:rsidR="0058682B" w:rsidRDefault="002A7FA3">
            <w:pPr>
              <w:spacing w:before="135" w:after="135"/>
              <w:jc w:val="both"/>
              <w:textAlignment w:val="center"/>
            </w:pPr>
            <w:r>
              <w:rPr>
                <w:rFonts w:ascii="Arial" w:hAnsi="Arial" w:cs="Arial"/>
                <w:color w:val="000000"/>
                <w:position w:val="-2"/>
                <w:sz w:val="18"/>
                <w:szCs w:val="18"/>
              </w:rPr>
              <w:t>Velja enako kot za ponudnika.</w:t>
            </w:r>
          </w:p>
          <w:p w14:paraId="445A6E7D" w14:textId="77777777" w:rsidR="0058682B" w:rsidRDefault="002A7FA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5CCE8F5" w14:textId="77777777" w:rsidR="0058682B" w:rsidRDefault="0058682B"/>
    <w:tbl>
      <w:tblPr>
        <w:tblStyle w:val="NormalTablePHPDOCX"/>
        <w:tblW w:w="9300" w:type="dxa"/>
        <w:tblInd w:w="108" w:type="dxa"/>
        <w:tblLook w:val="04A0" w:firstRow="1" w:lastRow="0" w:firstColumn="1" w:lastColumn="0" w:noHBand="0" w:noVBand="1"/>
      </w:tblPr>
      <w:tblGrid>
        <w:gridCol w:w="1860"/>
        <w:gridCol w:w="7440"/>
      </w:tblGrid>
      <w:tr w:rsidR="0058682B" w14:paraId="65B6C80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111D300" w14:textId="77777777" w:rsidR="0058682B" w:rsidRDefault="002A7FA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8723A" w14:textId="77777777" w:rsidR="0058682B" w:rsidRDefault="002A7FA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A30300" w14:textId="77777777" w:rsidR="0058682B" w:rsidRDefault="002A7FA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682B" w14:paraId="00A04F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3A043" w14:textId="77777777" w:rsidR="0058682B" w:rsidRDefault="002A7FA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7FDBC" w14:textId="77777777" w:rsidR="0058682B" w:rsidRDefault="002A7FA3">
            <w:pPr>
              <w:spacing w:before="135" w:after="135"/>
              <w:jc w:val="both"/>
              <w:textAlignment w:val="center"/>
            </w:pPr>
            <w:r>
              <w:rPr>
                <w:rFonts w:ascii="Arial" w:hAnsi="Arial" w:cs="Arial"/>
                <w:color w:val="000000"/>
                <w:position w:val="-2"/>
                <w:sz w:val="18"/>
                <w:szCs w:val="18"/>
              </w:rPr>
              <w:t>Izpolnjen in podpisan Obrazec  KROVNA IZJAVA in ESPD.</w:t>
            </w:r>
          </w:p>
          <w:p w14:paraId="505DF581" w14:textId="77777777" w:rsidR="0058682B" w:rsidRDefault="002A7FA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FA03865" w14:textId="77777777" w:rsidR="0058682B" w:rsidRDefault="002A7FA3">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58682B" w14:paraId="5817DC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5E085" w14:textId="77777777" w:rsidR="0058682B" w:rsidRDefault="002A7FA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321A2" w14:textId="77777777" w:rsidR="0058682B" w:rsidRDefault="002A7FA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6AE4EF5" w14:textId="77777777" w:rsidR="0058682B" w:rsidRDefault="002A7FA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8682B" w14:paraId="763F87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1D0C4" w14:textId="77777777" w:rsidR="0058682B" w:rsidRDefault="002A7FA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2B437"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4418609F" w14:textId="77777777" w:rsidR="0058682B" w:rsidRDefault="002A7FA3">
            <w:pPr>
              <w:spacing w:before="135" w:after="135"/>
              <w:jc w:val="both"/>
              <w:textAlignment w:val="center"/>
            </w:pPr>
            <w:r>
              <w:rPr>
                <w:rFonts w:ascii="Arial" w:hAnsi="Arial" w:cs="Arial"/>
                <w:color w:val="000000"/>
                <w:position w:val="-2"/>
                <w:sz w:val="18"/>
                <w:szCs w:val="18"/>
              </w:rPr>
              <w:t>Veljajo enake zahteve kot za vodilnega partnerja.</w:t>
            </w:r>
          </w:p>
        </w:tc>
      </w:tr>
      <w:tr w:rsidR="0058682B" w14:paraId="515E51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DA871" w14:textId="77777777" w:rsidR="0058682B" w:rsidRDefault="002A7FA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3FD40"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3F574004" w14:textId="77777777" w:rsidR="0058682B" w:rsidRDefault="002A7FA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113FA309" w14:textId="77777777" w:rsidR="0058682B" w:rsidRDefault="002A7FA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A7BEF7D" w14:textId="77777777" w:rsidR="0058682B" w:rsidRDefault="0058682B"/>
    <w:tbl>
      <w:tblPr>
        <w:tblStyle w:val="NormalTablePHPDOCX"/>
        <w:tblW w:w="9300" w:type="dxa"/>
        <w:tblInd w:w="108" w:type="dxa"/>
        <w:tblLook w:val="04A0" w:firstRow="1" w:lastRow="0" w:firstColumn="1" w:lastColumn="0" w:noHBand="0" w:noVBand="1"/>
      </w:tblPr>
      <w:tblGrid>
        <w:gridCol w:w="1860"/>
        <w:gridCol w:w="7440"/>
      </w:tblGrid>
      <w:tr w:rsidR="0058682B" w14:paraId="321E58C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F9F5810" w14:textId="77777777" w:rsidR="0058682B" w:rsidRDefault="002A7FA3">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24CDB" w14:textId="77777777" w:rsidR="0058682B" w:rsidRDefault="002A7FA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64B4EE4" w14:textId="77777777" w:rsidR="0058682B" w:rsidRDefault="002A7FA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682B" w14:paraId="4EC219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14706" w14:textId="77777777" w:rsidR="0058682B" w:rsidRDefault="002A7FA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EA4DE" w14:textId="77777777" w:rsidR="0058682B" w:rsidRDefault="002A7FA3">
            <w:pPr>
              <w:spacing w:before="135" w:after="135"/>
              <w:jc w:val="both"/>
              <w:textAlignment w:val="center"/>
            </w:pPr>
            <w:r>
              <w:rPr>
                <w:rFonts w:ascii="Arial" w:hAnsi="Arial" w:cs="Arial"/>
                <w:color w:val="000000"/>
                <w:position w:val="-2"/>
                <w:sz w:val="18"/>
                <w:szCs w:val="18"/>
              </w:rPr>
              <w:t>Izpolnjen in podpisan Obrazec KROVNA IZJAVA in ESPD.</w:t>
            </w:r>
          </w:p>
          <w:p w14:paraId="7417C3DE" w14:textId="77777777" w:rsidR="0058682B" w:rsidRDefault="002A7FA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8682B" w14:paraId="6F9B41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8F0CE" w14:textId="77777777" w:rsidR="0058682B" w:rsidRDefault="002A7FA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ACED4" w14:textId="77777777" w:rsidR="0058682B" w:rsidRDefault="002A7FA3">
            <w:pPr>
              <w:jc w:val="both"/>
              <w:textAlignment w:val="center"/>
            </w:pPr>
            <w:r>
              <w:rPr>
                <w:rFonts w:ascii="Arial" w:hAnsi="Arial" w:cs="Arial"/>
                <w:color w:val="000000"/>
                <w:position w:val="-2"/>
                <w:sz w:val="18"/>
                <w:szCs w:val="18"/>
              </w:rPr>
              <w:t> </w:t>
            </w:r>
          </w:p>
          <w:p w14:paraId="14ED5324" w14:textId="77777777" w:rsidR="0058682B" w:rsidRDefault="002A7FA3">
            <w:r>
              <w:rPr>
                <w:rFonts w:ascii="Arial" w:hAnsi="Arial" w:cs="Arial"/>
                <w:color w:val="000000"/>
                <w:position w:val="-2"/>
                <w:sz w:val="18"/>
                <w:szCs w:val="18"/>
              </w:rPr>
              <w:t xml:space="preserve"> /</w:t>
            </w:r>
          </w:p>
        </w:tc>
      </w:tr>
      <w:tr w:rsidR="0058682B" w14:paraId="5160C5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9D907" w14:textId="77777777" w:rsidR="0058682B" w:rsidRDefault="002A7FA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7A0B6"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2A5D1E51" w14:textId="77777777" w:rsidR="0058682B" w:rsidRDefault="002A7FA3">
            <w:pPr>
              <w:spacing w:before="135" w:after="135"/>
              <w:jc w:val="both"/>
              <w:textAlignment w:val="center"/>
            </w:pPr>
            <w:r>
              <w:rPr>
                <w:rFonts w:ascii="Arial" w:hAnsi="Arial" w:cs="Arial"/>
                <w:color w:val="000000"/>
                <w:position w:val="-2"/>
                <w:sz w:val="18"/>
                <w:szCs w:val="18"/>
              </w:rPr>
              <w:t>Izpolnjen in podpisan Obrazec  KROVNA IZJAVA.</w:t>
            </w:r>
          </w:p>
        </w:tc>
      </w:tr>
      <w:tr w:rsidR="0058682B" w14:paraId="42D2BD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EEC55" w14:textId="77777777" w:rsidR="0058682B" w:rsidRDefault="002A7FA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D3857"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0C375C0B" w14:textId="77777777" w:rsidR="0058682B" w:rsidRDefault="002A7FA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9CF1190" w14:textId="77777777" w:rsidR="0058682B" w:rsidRDefault="0058682B"/>
    <w:tbl>
      <w:tblPr>
        <w:tblStyle w:val="NormalTablePHPDOCX"/>
        <w:tblW w:w="9300" w:type="dxa"/>
        <w:tblInd w:w="108" w:type="dxa"/>
        <w:tblLook w:val="04A0" w:firstRow="1" w:lastRow="0" w:firstColumn="1" w:lastColumn="0" w:noHBand="0" w:noVBand="1"/>
      </w:tblPr>
      <w:tblGrid>
        <w:gridCol w:w="1860"/>
        <w:gridCol w:w="7440"/>
      </w:tblGrid>
      <w:tr w:rsidR="0058682B" w14:paraId="2CCD7F7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7E190D1" w14:textId="77777777" w:rsidR="0058682B" w:rsidRDefault="002A7FA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D4AAF" w14:textId="77777777" w:rsidR="0058682B" w:rsidRDefault="002A7FA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A71496" w14:textId="77777777" w:rsidR="0058682B" w:rsidRDefault="002A7FA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682B" w14:paraId="0DB7A2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F717C" w14:textId="77777777" w:rsidR="0058682B" w:rsidRDefault="002A7FA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194EA" w14:textId="77777777" w:rsidR="0058682B" w:rsidRDefault="002A7FA3">
            <w:pPr>
              <w:spacing w:before="135" w:after="135"/>
              <w:jc w:val="both"/>
              <w:textAlignment w:val="center"/>
            </w:pPr>
            <w:r>
              <w:rPr>
                <w:rFonts w:ascii="Arial" w:hAnsi="Arial" w:cs="Arial"/>
                <w:color w:val="000000"/>
                <w:position w:val="-2"/>
                <w:sz w:val="18"/>
                <w:szCs w:val="18"/>
              </w:rPr>
              <w:t>Izpolnjen in podpisan Obrazec  KROVNA IZJAVA in ESPD.</w:t>
            </w:r>
          </w:p>
          <w:p w14:paraId="184A99F2" w14:textId="77777777" w:rsidR="0058682B" w:rsidRDefault="002A7FA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1009097" w14:textId="77777777" w:rsidR="0058682B" w:rsidRDefault="002A7FA3">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58682B" w14:paraId="3DAB81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BC544" w14:textId="77777777" w:rsidR="0058682B" w:rsidRDefault="002A7FA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BB068" w14:textId="77777777" w:rsidR="0058682B" w:rsidRDefault="002A7FA3">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58682B" w14:paraId="2AEE66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50E9F" w14:textId="77777777" w:rsidR="0058682B" w:rsidRDefault="002A7FA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EE8D7"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73875C57" w14:textId="77777777" w:rsidR="0058682B" w:rsidRDefault="002A7FA3">
            <w:pPr>
              <w:spacing w:before="135" w:after="135"/>
              <w:jc w:val="both"/>
              <w:textAlignment w:val="center"/>
            </w:pPr>
            <w:r>
              <w:rPr>
                <w:rFonts w:ascii="Arial" w:hAnsi="Arial" w:cs="Arial"/>
                <w:color w:val="000000"/>
                <w:position w:val="-2"/>
                <w:sz w:val="18"/>
                <w:szCs w:val="18"/>
              </w:rPr>
              <w:t>Izpolnjen in podpisan Obrazec  KROVNA IZJAVA.</w:t>
            </w:r>
          </w:p>
        </w:tc>
      </w:tr>
      <w:tr w:rsidR="0058682B" w14:paraId="6FB324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D1289" w14:textId="77777777" w:rsidR="0058682B" w:rsidRDefault="002A7FA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CD38F"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7EECDADB" w14:textId="77777777" w:rsidR="0058682B" w:rsidRDefault="002A7FA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F94EF74" w14:textId="77777777" w:rsidR="0058682B" w:rsidRDefault="002A7FA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468E5F9C" w14:textId="77777777" w:rsidR="0058682B" w:rsidRDefault="0058682B"/>
    <w:tbl>
      <w:tblPr>
        <w:tblStyle w:val="NormalTablePHPDOCX"/>
        <w:tblW w:w="2500" w:type="pct"/>
        <w:tblInd w:w="108" w:type="dxa"/>
        <w:tblLook w:val="04A0" w:firstRow="1" w:lastRow="0" w:firstColumn="1" w:lastColumn="0" w:noHBand="0" w:noVBand="1"/>
      </w:tblPr>
      <w:tblGrid>
        <w:gridCol w:w="4504"/>
      </w:tblGrid>
      <w:tr w:rsidR="0058682B" w14:paraId="3B2198A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EF6BF9B" w14:textId="77777777" w:rsidR="0058682B" w:rsidRDefault="002A7FA3">
            <w:r>
              <w:rPr>
                <w:rFonts w:ascii="Arial" w:hAnsi="Arial" w:cs="Arial"/>
                <w:color w:val="FFFFFF"/>
                <w:position w:val="-2"/>
                <w:sz w:val="18"/>
                <w:szCs w:val="18"/>
              </w:rPr>
              <w:t>Poslovna in finančna sposobnost</w:t>
            </w:r>
          </w:p>
        </w:tc>
      </w:tr>
    </w:tbl>
    <w:p w14:paraId="12E9A4AC" w14:textId="77777777" w:rsidR="0058682B" w:rsidRDefault="0058682B"/>
    <w:tbl>
      <w:tblPr>
        <w:tblStyle w:val="NormalTablePHPDOCX"/>
        <w:tblW w:w="9300" w:type="dxa"/>
        <w:tblInd w:w="108" w:type="dxa"/>
        <w:tblLook w:val="04A0" w:firstRow="1" w:lastRow="0" w:firstColumn="1" w:lastColumn="0" w:noHBand="0" w:noVBand="1"/>
      </w:tblPr>
      <w:tblGrid>
        <w:gridCol w:w="1860"/>
        <w:gridCol w:w="7440"/>
      </w:tblGrid>
      <w:tr w:rsidR="0058682B" w14:paraId="782EECA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85F0CD7" w14:textId="77777777" w:rsidR="0058682B" w:rsidRDefault="002A7FA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C49FA" w14:textId="77777777" w:rsidR="0058682B" w:rsidRDefault="002A7FA3">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58682B" w14:paraId="40D57E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9FE5D" w14:textId="77777777" w:rsidR="0058682B" w:rsidRDefault="002A7FA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01013" w14:textId="77777777" w:rsidR="0058682B" w:rsidRDefault="002A7FA3">
            <w:pPr>
              <w:spacing w:before="135" w:after="135"/>
              <w:jc w:val="both"/>
              <w:textAlignment w:val="center"/>
            </w:pPr>
            <w:r>
              <w:rPr>
                <w:rFonts w:ascii="Arial" w:hAnsi="Arial" w:cs="Arial"/>
                <w:color w:val="000000"/>
                <w:position w:val="-2"/>
                <w:sz w:val="18"/>
                <w:szCs w:val="18"/>
              </w:rPr>
              <w:t>Izpolnjen in podpisan Obrazec  KROVNA IZJAVA.</w:t>
            </w:r>
          </w:p>
        </w:tc>
      </w:tr>
      <w:tr w:rsidR="0058682B" w14:paraId="5B697D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06CD7" w14:textId="77777777" w:rsidR="0058682B" w:rsidRDefault="002A7FA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C6AF0" w14:textId="77777777" w:rsidR="0058682B" w:rsidRDefault="002A7FA3">
            <w:pPr>
              <w:jc w:val="both"/>
              <w:textAlignment w:val="center"/>
            </w:pPr>
            <w:r>
              <w:rPr>
                <w:rFonts w:ascii="Arial" w:hAnsi="Arial" w:cs="Arial"/>
                <w:color w:val="000000"/>
                <w:position w:val="-2"/>
                <w:sz w:val="18"/>
                <w:szCs w:val="18"/>
              </w:rPr>
              <w:t> </w:t>
            </w:r>
          </w:p>
          <w:p w14:paraId="434F7C89" w14:textId="77777777" w:rsidR="0058682B" w:rsidRDefault="002A7FA3">
            <w:r>
              <w:rPr>
                <w:rFonts w:ascii="Arial" w:hAnsi="Arial" w:cs="Arial"/>
                <w:color w:val="000000"/>
                <w:position w:val="-2"/>
                <w:sz w:val="18"/>
                <w:szCs w:val="18"/>
              </w:rPr>
              <w:t xml:space="preserve"> /</w:t>
            </w:r>
          </w:p>
        </w:tc>
      </w:tr>
      <w:tr w:rsidR="0058682B" w14:paraId="587777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5EFAA" w14:textId="77777777" w:rsidR="0058682B" w:rsidRDefault="002A7FA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84CF5"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663D4B1D" w14:textId="77777777" w:rsidR="0058682B" w:rsidRDefault="002A7FA3">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8682B" w14:paraId="0BC266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2362A" w14:textId="77777777" w:rsidR="0058682B" w:rsidRDefault="002A7FA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4D7A0"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75710464" w14:textId="77777777" w:rsidR="0058682B" w:rsidRDefault="002A7FA3">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3BDFD48A" w14:textId="77777777" w:rsidR="0058682B" w:rsidRDefault="0058682B"/>
    <w:tbl>
      <w:tblPr>
        <w:tblStyle w:val="NormalTablePHPDOCX"/>
        <w:tblW w:w="9300" w:type="dxa"/>
        <w:tblInd w:w="108" w:type="dxa"/>
        <w:tblLook w:val="04A0" w:firstRow="1" w:lastRow="0" w:firstColumn="1" w:lastColumn="0" w:noHBand="0" w:noVBand="1"/>
      </w:tblPr>
      <w:tblGrid>
        <w:gridCol w:w="1860"/>
        <w:gridCol w:w="7440"/>
      </w:tblGrid>
      <w:tr w:rsidR="0058682B" w14:paraId="6184BA8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4E9786B" w14:textId="77777777" w:rsidR="0058682B" w:rsidRDefault="002A7FA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D62E2" w14:textId="77777777" w:rsidR="0058682B" w:rsidRDefault="002A7FA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B8752EB" w14:textId="77777777" w:rsidR="0058682B" w:rsidRDefault="002A7FA3">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58682B" w14:paraId="79CF32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530AD" w14:textId="77777777" w:rsidR="0058682B" w:rsidRDefault="002A7FA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92FF1" w14:textId="77777777" w:rsidR="0058682B" w:rsidRDefault="002A7FA3">
            <w:pPr>
              <w:spacing w:before="135" w:after="135"/>
              <w:jc w:val="both"/>
              <w:textAlignment w:val="center"/>
            </w:pPr>
            <w:r>
              <w:rPr>
                <w:rFonts w:ascii="Arial" w:hAnsi="Arial" w:cs="Arial"/>
                <w:color w:val="000000"/>
                <w:position w:val="-2"/>
                <w:sz w:val="18"/>
                <w:szCs w:val="18"/>
              </w:rPr>
              <w:t>Izpolnjen in podpisan Obrazec KROVNA IZJAVA in ESPD.</w:t>
            </w:r>
          </w:p>
          <w:p w14:paraId="20911B40" w14:textId="77777777" w:rsidR="0058682B" w:rsidRDefault="002A7FA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8682B" w14:paraId="79A9A5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09ACB" w14:textId="77777777" w:rsidR="0058682B" w:rsidRDefault="002A7FA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F0D53" w14:textId="77777777" w:rsidR="0058682B" w:rsidRDefault="002A7FA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3CF101B" w14:textId="77777777" w:rsidR="0058682B" w:rsidRDefault="002A7FA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8682B" w14:paraId="189161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D8EE8" w14:textId="77777777" w:rsidR="0058682B" w:rsidRDefault="002A7FA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061FA"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03DB8BDD" w14:textId="77777777" w:rsidR="0058682B" w:rsidRDefault="002A7FA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8682B" w14:paraId="13EDF0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99E31" w14:textId="77777777" w:rsidR="0058682B" w:rsidRDefault="002A7FA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68309"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5F1DC3D0" w14:textId="77777777" w:rsidR="0058682B" w:rsidRDefault="002A7FA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A382A0B" w14:textId="77777777" w:rsidR="0058682B" w:rsidRDefault="0058682B"/>
    <w:tbl>
      <w:tblPr>
        <w:tblStyle w:val="NormalTablePHPDOCX"/>
        <w:tblW w:w="9300" w:type="dxa"/>
        <w:tblInd w:w="108" w:type="dxa"/>
        <w:tblLook w:val="04A0" w:firstRow="1" w:lastRow="0" w:firstColumn="1" w:lastColumn="0" w:noHBand="0" w:noVBand="1"/>
      </w:tblPr>
      <w:tblGrid>
        <w:gridCol w:w="1860"/>
        <w:gridCol w:w="7440"/>
      </w:tblGrid>
      <w:tr w:rsidR="0058682B" w14:paraId="05D6ACC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B1BD1D" w14:textId="77777777" w:rsidR="0058682B" w:rsidRDefault="002A7FA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0E891" w14:textId="77777777" w:rsidR="0058682B" w:rsidRDefault="002A7FA3">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58682B" w14:paraId="0B8F19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F7802" w14:textId="77777777" w:rsidR="0058682B" w:rsidRDefault="002A7FA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BA82A" w14:textId="77777777" w:rsidR="0058682B" w:rsidRDefault="002A7FA3">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58682B" w14:paraId="429BB8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BF8C6B" w14:textId="77777777" w:rsidR="0058682B" w:rsidRDefault="002A7FA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A8FCE" w14:textId="77777777" w:rsidR="0058682B" w:rsidRDefault="002A7FA3">
            <w:pPr>
              <w:jc w:val="both"/>
              <w:textAlignment w:val="center"/>
            </w:pPr>
            <w:r>
              <w:rPr>
                <w:rFonts w:ascii="Arial" w:hAnsi="Arial" w:cs="Arial"/>
                <w:color w:val="000000"/>
                <w:position w:val="-2"/>
                <w:sz w:val="18"/>
                <w:szCs w:val="18"/>
              </w:rPr>
              <w:t> </w:t>
            </w:r>
          </w:p>
          <w:p w14:paraId="4EEBAEBF" w14:textId="77777777" w:rsidR="0058682B" w:rsidRDefault="002A7FA3">
            <w:r>
              <w:rPr>
                <w:rFonts w:ascii="Arial" w:hAnsi="Arial" w:cs="Arial"/>
                <w:color w:val="000000"/>
                <w:position w:val="-2"/>
                <w:sz w:val="18"/>
                <w:szCs w:val="18"/>
              </w:rPr>
              <w:t xml:space="preserve"> /</w:t>
            </w:r>
          </w:p>
        </w:tc>
      </w:tr>
      <w:tr w:rsidR="0058682B" w14:paraId="349687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70639" w14:textId="77777777" w:rsidR="0058682B" w:rsidRDefault="002A7FA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6964B"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74B09023" w14:textId="77777777" w:rsidR="0058682B" w:rsidRDefault="002A7FA3">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8682B" w14:paraId="52E8E2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D8C5E" w14:textId="77777777" w:rsidR="0058682B" w:rsidRDefault="002A7FA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EA7A6" w14:textId="77777777" w:rsidR="0058682B" w:rsidRDefault="002A7FA3">
            <w:pPr>
              <w:spacing w:before="135" w:after="135"/>
              <w:jc w:val="both"/>
              <w:textAlignment w:val="center"/>
            </w:pPr>
            <w:r>
              <w:rPr>
                <w:rFonts w:ascii="Arial" w:hAnsi="Arial" w:cs="Arial"/>
                <w:color w:val="000000"/>
                <w:position w:val="-2"/>
                <w:sz w:val="18"/>
                <w:szCs w:val="18"/>
              </w:rPr>
              <w:t>NI POTREBNO izpolnjevati pogoja</w:t>
            </w:r>
          </w:p>
          <w:p w14:paraId="78C2594D" w14:textId="77777777" w:rsidR="0058682B" w:rsidRDefault="002A7FA3">
            <w:pPr>
              <w:jc w:val="both"/>
              <w:textAlignment w:val="center"/>
            </w:pPr>
            <w:r>
              <w:rPr>
                <w:rFonts w:ascii="Arial" w:hAnsi="Arial" w:cs="Arial"/>
                <w:color w:val="000000"/>
                <w:position w:val="-2"/>
                <w:sz w:val="18"/>
                <w:szCs w:val="18"/>
              </w:rPr>
              <w:t> </w:t>
            </w:r>
          </w:p>
        </w:tc>
      </w:tr>
    </w:tbl>
    <w:p w14:paraId="4B47ED33" w14:textId="77777777" w:rsidR="0058682B" w:rsidRDefault="0058682B"/>
    <w:tbl>
      <w:tblPr>
        <w:tblStyle w:val="NormalTablePHPDOCX"/>
        <w:tblW w:w="9300" w:type="dxa"/>
        <w:tblInd w:w="108" w:type="dxa"/>
        <w:tblLook w:val="04A0" w:firstRow="1" w:lastRow="0" w:firstColumn="1" w:lastColumn="0" w:noHBand="0" w:noVBand="1"/>
      </w:tblPr>
      <w:tblGrid>
        <w:gridCol w:w="1860"/>
        <w:gridCol w:w="7440"/>
      </w:tblGrid>
      <w:tr w:rsidR="0058682B" w14:paraId="60A3790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1639D4A" w14:textId="77777777" w:rsidR="0058682B" w:rsidRDefault="002A7FA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Vpis podatka o naročnikovi številki pogodbe v e-račune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5D89C" w14:textId="77777777" w:rsidR="0058682B" w:rsidRDefault="002A7FA3">
            <w:pPr>
              <w:spacing w:before="135" w:after="135"/>
              <w:jc w:val="both"/>
              <w:textAlignment w:val="center"/>
            </w:pPr>
            <w:r>
              <w:rPr>
                <w:rFonts w:ascii="Arial" w:hAnsi="Arial" w:cs="Arial"/>
                <w:color w:val="000000"/>
                <w:position w:val="-2"/>
                <w:sz w:val="18"/>
                <w:szCs w:val="18"/>
              </w:rPr>
              <w:t>Da bo v primeru, da bo izbran po tem javnem naročilu, zagotovil vpis podatka o naročnikovi št. pogodbe, v za to predvideno polje BT12 (e-slog 2.0)  na izstavljenih e-računih.  </w:t>
            </w:r>
          </w:p>
        </w:tc>
      </w:tr>
      <w:tr w:rsidR="0058682B" w14:paraId="012AC4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76074" w14:textId="77777777" w:rsidR="0058682B" w:rsidRDefault="002A7FA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C2A97" w14:textId="77777777" w:rsidR="0058682B" w:rsidRDefault="002A7FA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oz. bo izpolnjeval navedeni pogoj. </w:t>
            </w:r>
          </w:p>
        </w:tc>
      </w:tr>
      <w:tr w:rsidR="0058682B" w14:paraId="3642F2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CC3C71" w14:textId="77777777" w:rsidR="0058682B" w:rsidRDefault="002A7FA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7AAB3" w14:textId="77777777" w:rsidR="0058682B" w:rsidRDefault="002A7FA3">
            <w:pPr>
              <w:jc w:val="both"/>
              <w:textAlignment w:val="center"/>
            </w:pPr>
            <w:r>
              <w:rPr>
                <w:rFonts w:ascii="Arial" w:hAnsi="Arial" w:cs="Arial"/>
                <w:color w:val="000000"/>
                <w:position w:val="-2"/>
                <w:sz w:val="18"/>
                <w:szCs w:val="18"/>
              </w:rPr>
              <w:t> </w:t>
            </w:r>
          </w:p>
          <w:p w14:paraId="709C4654" w14:textId="77777777" w:rsidR="0058682B" w:rsidRDefault="002A7FA3">
            <w:r>
              <w:rPr>
                <w:rFonts w:ascii="Arial" w:hAnsi="Arial" w:cs="Arial"/>
                <w:color w:val="000000"/>
                <w:position w:val="-2"/>
                <w:sz w:val="18"/>
                <w:szCs w:val="18"/>
              </w:rPr>
              <w:t xml:space="preserve"> /</w:t>
            </w:r>
          </w:p>
        </w:tc>
      </w:tr>
      <w:tr w:rsidR="0058682B" w14:paraId="3BAE8C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5B868" w14:textId="77777777" w:rsidR="0058682B" w:rsidRDefault="002A7FA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0381D"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07C56B35" w14:textId="77777777" w:rsidR="0058682B" w:rsidRDefault="002A7FA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58682B" w14:paraId="67EED6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AFFBC" w14:textId="77777777" w:rsidR="0058682B" w:rsidRDefault="002A7FA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19B21" w14:textId="77777777" w:rsidR="0058682B" w:rsidRDefault="002A7FA3">
            <w:pPr>
              <w:spacing w:before="135" w:after="135"/>
              <w:jc w:val="both"/>
              <w:textAlignment w:val="center"/>
            </w:pPr>
            <w:r>
              <w:rPr>
                <w:rFonts w:ascii="Arial" w:hAnsi="Arial" w:cs="Arial"/>
                <w:color w:val="000000"/>
                <w:position w:val="-2"/>
                <w:sz w:val="18"/>
                <w:szCs w:val="18"/>
              </w:rPr>
              <w:t>NI POTREBNO izpolnjevati pogoja</w:t>
            </w:r>
          </w:p>
          <w:p w14:paraId="29E8ED93" w14:textId="77777777" w:rsidR="0058682B" w:rsidRDefault="002A7FA3">
            <w:pPr>
              <w:jc w:val="both"/>
              <w:textAlignment w:val="center"/>
            </w:pPr>
            <w:r>
              <w:rPr>
                <w:rFonts w:ascii="Arial" w:hAnsi="Arial" w:cs="Arial"/>
                <w:color w:val="000000"/>
                <w:position w:val="-2"/>
                <w:sz w:val="18"/>
                <w:szCs w:val="18"/>
              </w:rPr>
              <w:t> </w:t>
            </w:r>
          </w:p>
        </w:tc>
      </w:tr>
    </w:tbl>
    <w:p w14:paraId="50B3625E" w14:textId="77777777" w:rsidR="0058682B" w:rsidRDefault="0058682B"/>
    <w:tbl>
      <w:tblPr>
        <w:tblStyle w:val="NormalTablePHPDOCX"/>
        <w:tblW w:w="9300" w:type="dxa"/>
        <w:tblInd w:w="108" w:type="dxa"/>
        <w:tblLook w:val="04A0" w:firstRow="1" w:lastRow="0" w:firstColumn="1" w:lastColumn="0" w:noHBand="0" w:noVBand="1"/>
      </w:tblPr>
      <w:tblGrid>
        <w:gridCol w:w="1860"/>
        <w:gridCol w:w="7440"/>
      </w:tblGrid>
      <w:tr w:rsidR="0058682B" w14:paraId="0D33CE0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CD19F92" w14:textId="77777777" w:rsidR="0058682B" w:rsidRDefault="002A7FA3">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35B56" w14:textId="77777777" w:rsidR="0058682B" w:rsidRDefault="002A7FA3">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58682B" w14:paraId="16AFC5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3CFF1" w14:textId="77777777" w:rsidR="0058682B" w:rsidRDefault="002A7FA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D0B85" w14:textId="77777777" w:rsidR="0058682B" w:rsidRDefault="002A7FA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58682B" w14:paraId="7241F6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03E6F" w14:textId="77777777" w:rsidR="0058682B" w:rsidRDefault="002A7FA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81C04" w14:textId="77777777" w:rsidR="0058682B" w:rsidRDefault="002A7FA3">
            <w:pPr>
              <w:jc w:val="both"/>
              <w:textAlignment w:val="center"/>
            </w:pPr>
            <w:r>
              <w:rPr>
                <w:rFonts w:ascii="Arial" w:hAnsi="Arial" w:cs="Arial"/>
                <w:color w:val="000000"/>
                <w:position w:val="-2"/>
                <w:sz w:val="18"/>
                <w:szCs w:val="18"/>
              </w:rPr>
              <w:t> </w:t>
            </w:r>
          </w:p>
          <w:p w14:paraId="4EB78A50" w14:textId="77777777" w:rsidR="0058682B" w:rsidRDefault="002A7FA3">
            <w:r>
              <w:rPr>
                <w:rFonts w:ascii="Arial" w:hAnsi="Arial" w:cs="Arial"/>
                <w:color w:val="000000"/>
                <w:position w:val="-2"/>
                <w:sz w:val="18"/>
                <w:szCs w:val="18"/>
              </w:rPr>
              <w:t xml:space="preserve"> /</w:t>
            </w:r>
          </w:p>
        </w:tc>
      </w:tr>
      <w:tr w:rsidR="0058682B" w14:paraId="24BCBD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C2C5F" w14:textId="77777777" w:rsidR="0058682B" w:rsidRDefault="002A7FA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F375E"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1C4BD87C" w14:textId="77777777" w:rsidR="0058682B" w:rsidRDefault="002A7FA3">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8682B" w14:paraId="6A849F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BFAB86" w14:textId="77777777" w:rsidR="0058682B" w:rsidRDefault="002A7FA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41876" w14:textId="77777777" w:rsidR="0058682B" w:rsidRDefault="002A7FA3">
            <w:pPr>
              <w:spacing w:before="135" w:after="135"/>
              <w:jc w:val="both"/>
              <w:textAlignment w:val="center"/>
            </w:pPr>
            <w:r>
              <w:rPr>
                <w:rFonts w:ascii="Arial" w:hAnsi="Arial" w:cs="Arial"/>
                <w:color w:val="000000"/>
                <w:position w:val="-2"/>
                <w:sz w:val="18"/>
                <w:szCs w:val="18"/>
              </w:rPr>
              <w:t>NI POTREBNO izpolnjevati pogoja</w:t>
            </w:r>
          </w:p>
          <w:p w14:paraId="76CB262E" w14:textId="77777777" w:rsidR="0058682B" w:rsidRDefault="002A7FA3">
            <w:pPr>
              <w:jc w:val="both"/>
              <w:textAlignment w:val="center"/>
            </w:pPr>
            <w:r>
              <w:rPr>
                <w:rFonts w:ascii="Arial" w:hAnsi="Arial" w:cs="Arial"/>
                <w:color w:val="000000"/>
                <w:position w:val="-2"/>
                <w:sz w:val="18"/>
                <w:szCs w:val="18"/>
              </w:rPr>
              <w:t> </w:t>
            </w:r>
          </w:p>
        </w:tc>
      </w:tr>
    </w:tbl>
    <w:p w14:paraId="7CDC8EB0" w14:textId="77777777" w:rsidR="0058682B" w:rsidRDefault="0058682B"/>
    <w:tbl>
      <w:tblPr>
        <w:tblStyle w:val="NormalTablePHPDOCX"/>
        <w:tblW w:w="2500" w:type="pct"/>
        <w:tblInd w:w="108" w:type="dxa"/>
        <w:tblLook w:val="04A0" w:firstRow="1" w:lastRow="0" w:firstColumn="1" w:lastColumn="0" w:noHBand="0" w:noVBand="1"/>
      </w:tblPr>
      <w:tblGrid>
        <w:gridCol w:w="4504"/>
      </w:tblGrid>
      <w:tr w:rsidR="0058682B" w14:paraId="220324FF"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45AFF5B" w14:textId="77777777" w:rsidR="0058682B" w:rsidRDefault="002A7FA3">
            <w:r>
              <w:rPr>
                <w:rFonts w:ascii="Arial" w:hAnsi="Arial" w:cs="Arial"/>
                <w:color w:val="FFFFFF"/>
                <w:position w:val="-2"/>
                <w:sz w:val="18"/>
                <w:szCs w:val="18"/>
              </w:rPr>
              <w:lastRenderedPageBreak/>
              <w:t>Tehnična sposobnost</w:t>
            </w:r>
          </w:p>
        </w:tc>
      </w:tr>
    </w:tbl>
    <w:p w14:paraId="6DAF036E" w14:textId="77777777" w:rsidR="0058682B" w:rsidRDefault="0058682B"/>
    <w:tbl>
      <w:tblPr>
        <w:tblStyle w:val="NormalTablePHPDOCX"/>
        <w:tblW w:w="9300" w:type="dxa"/>
        <w:tblInd w:w="108" w:type="dxa"/>
        <w:tblLook w:val="04A0" w:firstRow="1" w:lastRow="0" w:firstColumn="1" w:lastColumn="0" w:noHBand="0" w:noVBand="1"/>
      </w:tblPr>
      <w:tblGrid>
        <w:gridCol w:w="1860"/>
        <w:gridCol w:w="7440"/>
      </w:tblGrid>
      <w:tr w:rsidR="0058682B" w14:paraId="6932F88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E238706" w14:textId="77777777" w:rsidR="0058682B" w:rsidRDefault="002A7FA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FD8F4" w14:textId="77777777" w:rsidR="0058682B" w:rsidRDefault="002A7FA3">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58682B" w14:paraId="5E20DB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47455" w14:textId="77777777" w:rsidR="0058682B" w:rsidRDefault="002A7FA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FCA4F" w14:textId="77777777" w:rsidR="0058682B" w:rsidRDefault="002A7FA3">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v skladu z zahtevami navedenimi v poglavju Tehnične specifikacije.</w:t>
            </w:r>
          </w:p>
        </w:tc>
      </w:tr>
      <w:tr w:rsidR="0058682B" w14:paraId="53814D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6089A" w14:textId="77777777" w:rsidR="0058682B" w:rsidRDefault="002A7FA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4CB5E" w14:textId="77777777" w:rsidR="0058682B" w:rsidRDefault="002A7FA3">
            <w:pPr>
              <w:jc w:val="both"/>
              <w:textAlignment w:val="center"/>
            </w:pPr>
            <w:r>
              <w:rPr>
                <w:rFonts w:ascii="Arial" w:hAnsi="Arial" w:cs="Arial"/>
                <w:color w:val="000000"/>
                <w:position w:val="-2"/>
                <w:sz w:val="18"/>
                <w:szCs w:val="18"/>
              </w:rPr>
              <w:t> </w:t>
            </w:r>
          </w:p>
          <w:p w14:paraId="518AC3AB" w14:textId="77777777" w:rsidR="0058682B" w:rsidRDefault="002A7FA3">
            <w:r>
              <w:rPr>
                <w:rFonts w:ascii="Arial" w:hAnsi="Arial" w:cs="Arial"/>
                <w:color w:val="000000"/>
                <w:position w:val="-2"/>
                <w:sz w:val="18"/>
                <w:szCs w:val="18"/>
              </w:rPr>
              <w:t xml:space="preserve"> /</w:t>
            </w:r>
          </w:p>
        </w:tc>
      </w:tr>
      <w:tr w:rsidR="0058682B" w14:paraId="7518BA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8C437" w14:textId="77777777" w:rsidR="0058682B" w:rsidRDefault="002A7FA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C3065"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3DC9784B" w14:textId="77777777" w:rsidR="0058682B" w:rsidRDefault="002A7FA3">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58682B" w14:paraId="0C3D2B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21C7D" w14:textId="77777777" w:rsidR="0058682B" w:rsidRDefault="002A7FA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BCA3E" w14:textId="77777777" w:rsidR="0058682B" w:rsidRDefault="002A7FA3">
            <w:pPr>
              <w:spacing w:before="135" w:after="135"/>
              <w:jc w:val="both"/>
              <w:textAlignment w:val="center"/>
            </w:pPr>
            <w:r>
              <w:rPr>
                <w:rFonts w:ascii="Arial" w:hAnsi="Arial" w:cs="Arial"/>
                <w:color w:val="000000"/>
                <w:position w:val="-2"/>
                <w:sz w:val="18"/>
                <w:szCs w:val="18"/>
              </w:rPr>
              <w:t>MORAJO izpolnjevati pogoj</w:t>
            </w:r>
          </w:p>
          <w:p w14:paraId="421A7667" w14:textId="77777777" w:rsidR="0058682B" w:rsidRDefault="002A7FA3">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21A79A2F" w14:textId="77777777" w:rsidR="0058682B" w:rsidRDefault="0058682B">
      <w:pPr>
        <w:sectPr w:rsidR="0058682B" w:rsidSect="00D931BF">
          <w:pgSz w:w="11906" w:h="16838"/>
          <w:pgMar w:top="1418" w:right="1418" w:bottom="1418" w:left="1418" w:header="567" w:footer="680" w:gutter="0"/>
          <w:cols w:space="708"/>
          <w:docGrid w:linePitch="360"/>
        </w:sectPr>
      </w:pPr>
    </w:p>
    <w:p w14:paraId="35D2C83A" w14:textId="77777777" w:rsidR="002A7FA3" w:rsidRPr="00141928" w:rsidRDefault="002A7FA3"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8682B" w14:paraId="3DB6FA08" w14:textId="77777777">
        <w:tc>
          <w:tcPr>
            <w:tcW w:w="0" w:type="auto"/>
            <w:shd w:val="clear" w:color="auto" w:fill="000000"/>
            <w:tcMar>
              <w:top w:w="150" w:type="dxa"/>
              <w:bottom w:w="150" w:type="dxa"/>
            </w:tcMar>
            <w:vAlign w:val="center"/>
          </w:tcPr>
          <w:p w14:paraId="72583A06" w14:textId="77777777" w:rsidR="0058682B" w:rsidRDefault="002A7FA3">
            <w:pPr>
              <w:jc w:val="center"/>
            </w:pPr>
            <w:r>
              <w:rPr>
                <w:rFonts w:ascii="Arial" w:hAnsi="Arial" w:cs="Arial"/>
                <w:b/>
                <w:bCs/>
                <w:color w:val="FFFFFF"/>
                <w:position w:val="-2"/>
                <w:sz w:val="18"/>
                <w:szCs w:val="18"/>
                <w:shd w:val="clear" w:color="auto" w:fill="000000"/>
              </w:rPr>
              <w:t>Zavarovanje za dobro izvedbo</w:t>
            </w:r>
          </w:p>
        </w:tc>
      </w:tr>
    </w:tbl>
    <w:p w14:paraId="2FA2D681" w14:textId="77777777" w:rsidR="0058682B" w:rsidRDefault="002A7FA3">
      <w:pPr>
        <w:spacing w:before="225" w:after="225" w:line="240" w:lineRule="auto"/>
        <w:jc w:val="both"/>
      </w:pPr>
      <w:r>
        <w:rPr>
          <w:rFonts w:ascii="Arial" w:hAnsi="Arial" w:cs="Arial"/>
          <w:color w:val="000000"/>
          <w:sz w:val="18"/>
          <w:szCs w:val="18"/>
        </w:rPr>
        <w:t>Instrument zavarovanja: bančna garancija / kavcijsko zavarovanje, menica, Depozit</w:t>
      </w:r>
    </w:p>
    <w:p w14:paraId="150BE54A" w14:textId="77777777" w:rsidR="0058682B" w:rsidRDefault="002A7FA3">
      <w:pPr>
        <w:spacing w:before="225" w:after="225" w:line="240" w:lineRule="auto"/>
        <w:jc w:val="both"/>
      </w:pPr>
      <w:r>
        <w:rPr>
          <w:rFonts w:ascii="Arial" w:hAnsi="Arial" w:cs="Arial"/>
          <w:color w:val="000000"/>
          <w:sz w:val="18"/>
          <w:szCs w:val="18"/>
        </w:rPr>
        <w:t>Višina zavarovanja: 10 % pogodbene vrednosti z DDV</w:t>
      </w:r>
    </w:p>
    <w:p w14:paraId="0467F3DF" w14:textId="77777777" w:rsidR="0058682B" w:rsidRDefault="002A7FA3">
      <w:pPr>
        <w:spacing w:before="225" w:after="225" w:line="240" w:lineRule="auto"/>
        <w:jc w:val="both"/>
      </w:pPr>
      <w:r>
        <w:rPr>
          <w:rFonts w:ascii="Arial" w:hAnsi="Arial" w:cs="Arial"/>
          <w:color w:val="000000"/>
          <w:sz w:val="18"/>
          <w:szCs w:val="18"/>
        </w:rPr>
        <w:t>Čas veljavnosti: do izteka veljavnosti predmetne pogodbe</w:t>
      </w:r>
    </w:p>
    <w:p w14:paraId="23035707" w14:textId="77777777" w:rsidR="0058682B" w:rsidRDefault="002A7FA3">
      <w:pPr>
        <w:spacing w:before="225" w:after="225" w:line="240" w:lineRule="auto"/>
        <w:jc w:val="both"/>
      </w:pPr>
      <w:r>
        <w:rPr>
          <w:rFonts w:ascii="Arial" w:hAnsi="Arial" w:cs="Arial"/>
          <w:color w:val="000000"/>
          <w:sz w:val="18"/>
          <w:szCs w:val="18"/>
        </w:rPr>
        <w:t>Zahtevanje dokazila: ni zahtevano dokazilo</w:t>
      </w:r>
    </w:p>
    <w:p w14:paraId="522E770B" w14:textId="77777777" w:rsidR="0058682B" w:rsidRDefault="002A7FA3">
      <w:pPr>
        <w:spacing w:before="225" w:after="225" w:line="240" w:lineRule="auto"/>
        <w:jc w:val="both"/>
      </w:pPr>
      <w:r>
        <w:rPr>
          <w:rFonts w:ascii="Arial" w:hAnsi="Arial" w:cs="Arial"/>
          <w:color w:val="000000"/>
          <w:sz w:val="18"/>
          <w:szCs w:val="18"/>
        </w:rPr>
        <w:t>Ponudnik mora naročniku za dobro izvedbo pogodbenih obveznosti predložiti naslednje zavarovanje:</w:t>
      </w:r>
      <w:r>
        <w:rPr>
          <w:rFonts w:ascii="Arial" w:hAnsi="Arial" w:cs="Arial"/>
          <w:color w:val="000000"/>
          <w:sz w:val="18"/>
          <w:szCs w:val="18"/>
        </w:rPr>
        <w:br/>
        <w:t>·         menično izjavo in lastno podpisano menico s pooblastilom za njeno izpolnitev v višini 10% pogodbene vrednosti z DDV v primeru, da bo pogodbena vrednost nižja od 125.000,00 EUR z DDV;</w:t>
      </w:r>
    </w:p>
    <w:p w14:paraId="5B99B01E" w14:textId="77777777" w:rsidR="0058682B" w:rsidRDefault="002A7FA3">
      <w:pPr>
        <w:spacing w:before="225" w:after="225" w:line="240" w:lineRule="auto"/>
        <w:jc w:val="both"/>
      </w:pPr>
      <w:r>
        <w:rPr>
          <w:rFonts w:ascii="Arial" w:hAnsi="Arial" w:cs="Arial"/>
          <w:color w:val="000000"/>
          <w:sz w:val="18"/>
          <w:szCs w:val="18"/>
        </w:rPr>
        <w:t>·         bančno garancijo/kavcijsko zavarovanje ali depozit v višini 10% pogodbene vrednosti z DDV v primeru, da bo pogodbena vrednost višja od 125.000,00 EUR z DDV.</w:t>
      </w:r>
    </w:p>
    <w:p w14:paraId="320667E9" w14:textId="77777777" w:rsidR="0058682B" w:rsidRDefault="002A7FA3">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3ACD1688" w14:textId="77777777" w:rsidR="0058682B" w:rsidRDefault="0058682B">
      <w:pPr>
        <w:sectPr w:rsidR="0058682B" w:rsidSect="00D931BF">
          <w:pgSz w:w="11906" w:h="16838"/>
          <w:pgMar w:top="1418" w:right="1418" w:bottom="1418" w:left="1418" w:header="567" w:footer="680" w:gutter="0"/>
          <w:cols w:space="708"/>
          <w:docGrid w:linePitch="360"/>
        </w:sectPr>
      </w:pPr>
    </w:p>
    <w:p w14:paraId="68E644C8" w14:textId="77777777" w:rsidR="002A7FA3" w:rsidRPr="00A207D9" w:rsidRDefault="002A7FA3"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4E9A3A4" w14:textId="77777777" w:rsidR="002A7FA3" w:rsidRDefault="002A7FA3"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8682B" w14:paraId="5E3AD10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237B580" w14:textId="77777777" w:rsidR="0058682B" w:rsidRDefault="002A7FA3">
            <w:r>
              <w:rPr>
                <w:rFonts w:ascii="Arial" w:hAnsi="Arial" w:cs="Arial"/>
                <w:b/>
                <w:bCs/>
                <w:color w:val="000000"/>
                <w:position w:val="-2"/>
                <w:sz w:val="18"/>
                <w:szCs w:val="18"/>
                <w:shd w:val="clear" w:color="auto" w:fill="FFFFFF"/>
              </w:rPr>
              <w:t>Splošne specifikacije</w:t>
            </w:r>
          </w:p>
        </w:tc>
      </w:tr>
    </w:tbl>
    <w:p w14:paraId="1172F31C" w14:textId="77777777" w:rsidR="0058682B" w:rsidRDefault="002A7FA3">
      <w:pPr>
        <w:spacing w:before="225" w:after="225" w:line="240" w:lineRule="auto"/>
      </w:pPr>
      <w:r>
        <w:rPr>
          <w:rFonts w:ascii="Arial" w:hAnsi="Arial" w:cs="Arial"/>
          <w:color w:val="000000"/>
          <w:sz w:val="18"/>
          <w:szCs w:val="18"/>
          <w:u w:val="single"/>
        </w:rPr>
        <w:t>1. Vsi ponujeni medicinski pripomočki morajo biti v skladu:</w:t>
      </w:r>
    </w:p>
    <w:p w14:paraId="01E537AB" w14:textId="77777777" w:rsidR="0058682B" w:rsidRDefault="002A7FA3">
      <w:pPr>
        <w:spacing w:before="225" w:after="225" w:line="240" w:lineRule="auto"/>
      </w:pPr>
      <w:r>
        <w:rPr>
          <w:rFonts w:ascii="Arial" w:hAnsi="Arial" w:cs="Arial"/>
          <w:color w:val="000000"/>
          <w:sz w:val="18"/>
          <w:szCs w:val="18"/>
        </w:rPr>
        <w:t>- z določili Zakona o medicinskih pripomočkih (Uradni list RS, št. RS, št. 98/09 in 112/21-ZNUPZ; v nadaljevanju: ZMedPri),</w:t>
      </w:r>
    </w:p>
    <w:p w14:paraId="51953AF7" w14:textId="77777777" w:rsidR="0058682B" w:rsidRDefault="002A7FA3">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6503F723" w14:textId="77777777" w:rsidR="0058682B" w:rsidRDefault="002A7FA3">
      <w:pPr>
        <w:spacing w:before="225" w:after="225" w:line="240" w:lineRule="auto"/>
      </w:pPr>
      <w:r>
        <w:rPr>
          <w:rFonts w:ascii="Arial" w:hAnsi="Arial" w:cs="Arial"/>
          <w:color w:val="000000"/>
          <w:sz w:val="18"/>
          <w:szCs w:val="18"/>
          <w:u w:val="single"/>
        </w:rPr>
        <w:t>2. Vrste in količine razpisanega blaga so podane v Predračunu-seznamu razpisanega blaga. Razpisane količine so okvirne za obdobje treh (3) let.</w:t>
      </w:r>
    </w:p>
    <w:p w14:paraId="2AF2AFC3" w14:textId="77777777" w:rsidR="0058682B" w:rsidRDefault="002A7FA3">
      <w:pPr>
        <w:spacing w:before="225" w:after="225" w:line="240" w:lineRule="auto"/>
      </w:pPr>
      <w:r>
        <w:rPr>
          <w:rFonts w:ascii="Arial" w:hAnsi="Arial" w:cs="Arial"/>
          <w:color w:val="000000"/>
          <w:sz w:val="18"/>
          <w:szCs w:val="18"/>
          <w:u w:val="single"/>
        </w:rPr>
        <w:t>3. Ponudnik mora ponuditi vse vrste blaga v sterilni obliki.</w:t>
      </w:r>
      <w:r>
        <w:rPr>
          <w:rFonts w:ascii="Arial" w:hAnsi="Arial" w:cs="Arial"/>
          <w:color w:val="000000"/>
          <w:sz w:val="18"/>
          <w:szCs w:val="18"/>
        </w:rPr>
        <w:t>   </w:t>
      </w:r>
    </w:p>
    <w:p w14:paraId="3066A301" w14:textId="77777777" w:rsidR="0058682B" w:rsidRDefault="002A7FA3">
      <w:pPr>
        <w:spacing w:before="225" w:after="225" w:line="240" w:lineRule="auto"/>
      </w:pPr>
      <w:r>
        <w:rPr>
          <w:rFonts w:ascii="Arial" w:hAnsi="Arial" w:cs="Arial"/>
          <w:color w:val="000000"/>
          <w:sz w:val="18"/>
          <w:szCs w:val="18"/>
          <w:u w:val="single"/>
        </w:rPr>
        <w:t>4. Skladnost ponujenega blaga z naročnikovimi  strokovnimi zahtevami</w:t>
      </w:r>
    </w:p>
    <w:p w14:paraId="6C881961" w14:textId="77777777" w:rsidR="0058682B" w:rsidRDefault="002A7FA3">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3C428B09" w14:textId="77777777" w:rsidR="0058682B" w:rsidRDefault="002A7FA3">
      <w:pPr>
        <w:spacing w:before="225" w:after="225" w:line="240" w:lineRule="auto"/>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5FDCA837" w14:textId="77777777" w:rsidR="0058682B" w:rsidRDefault="002A7FA3">
      <w:pPr>
        <w:spacing w:before="225" w:after="225" w:line="240" w:lineRule="auto"/>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2F2E3EEB" w14:textId="77777777" w:rsidR="0058682B" w:rsidRDefault="002A7FA3">
      <w:pPr>
        <w:spacing w:before="225" w:after="225" w:line="240" w:lineRule="auto"/>
      </w:pPr>
      <w:r>
        <w:rPr>
          <w:rFonts w:ascii="Arial" w:hAnsi="Arial" w:cs="Arial"/>
          <w:color w:val="000000"/>
          <w:sz w:val="18"/>
          <w:szCs w:val="18"/>
        </w:rPr>
        <w:t>Priporočamo, da je prospektni material priložen v pdf obliki, ki omogoča iskanje z iskalnikom, v tem primeru ne potrebujete navajati sklopov.podsklopov in zap. št.. Pri tem ponudnike opozarjamo na točno navedbo kataloških številk v ponudbi, saj bo naročnik lahko le na ta način preveril ustreznost.</w:t>
      </w:r>
    </w:p>
    <w:p w14:paraId="1C30774B" w14:textId="77777777" w:rsidR="0058682B" w:rsidRDefault="002A7FA3">
      <w:pPr>
        <w:spacing w:before="225" w:after="225" w:line="240" w:lineRule="auto"/>
      </w:pPr>
      <w:r>
        <w:rPr>
          <w:rFonts w:ascii="Arial" w:hAnsi="Arial" w:cs="Arial"/>
          <w:color w:val="000000"/>
          <w:sz w:val="18"/>
          <w:szCs w:val="18"/>
        </w:rPr>
        <w:t>V primeru, da obstajajo na spletu katalogi, ki omogočajo hiter in enostaven pregled ustreznosti ponujenega blaga, ponudnik katalogov ne potrebuje prilagati, temveč v predračunu v stolpecu »Opombe« navede  povezavo do spletne strani, kjer naročnik lahko preveri ustreznost. Pri tem ponudnike opozarjamo na točno navedbo kataloških številk v ponudbi, saj bo naročnik lahko le na ta način preveril ustreznost.</w:t>
      </w:r>
    </w:p>
    <w:p w14:paraId="0A5D3B63" w14:textId="77777777" w:rsidR="0058682B" w:rsidRDefault="002A7FA3">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(ali spletne strani) ne bo v celoti razvidno, da ponujen proizvod izpolnjuje vse zahteve naročnika, bo naročnik tako ponudbo izločil iz  ocenjevanja ponudb.</w:t>
      </w:r>
    </w:p>
    <w:p w14:paraId="05C6E948" w14:textId="77777777" w:rsidR="0058682B" w:rsidRDefault="002A7FA3">
      <w:pPr>
        <w:spacing w:before="225" w:after="225" w:line="240" w:lineRule="auto"/>
      </w:pPr>
      <w:r>
        <w:rPr>
          <w:rFonts w:ascii="Arial" w:hAnsi="Arial" w:cs="Arial"/>
          <w:color w:val="000000"/>
          <w:sz w:val="18"/>
          <w:szCs w:val="18"/>
          <w:u w:val="single"/>
        </w:rPr>
        <w:t>5. Način dobave       </w:t>
      </w:r>
      <w:r>
        <w:rPr>
          <w:rFonts w:ascii="Arial" w:hAnsi="Arial" w:cs="Arial"/>
          <w:color w:val="000000"/>
          <w:sz w:val="18"/>
          <w:szCs w:val="18"/>
        </w:rPr>
        <w:t>                             </w:t>
      </w:r>
    </w:p>
    <w:p w14:paraId="3AF01898" w14:textId="77777777" w:rsidR="0058682B" w:rsidRDefault="002A7FA3">
      <w:pPr>
        <w:spacing w:before="225" w:after="225" w:line="240" w:lineRule="auto"/>
      </w:pPr>
      <w:r>
        <w:rPr>
          <w:rFonts w:ascii="Arial" w:hAnsi="Arial" w:cs="Arial"/>
          <w:color w:val="000000"/>
          <w:sz w:val="18"/>
          <w:szCs w:val="18"/>
        </w:rPr>
        <w:t>Naročnik je predvidel tri načine nakupa blaga, in sicer:</w:t>
      </w:r>
    </w:p>
    <w:p w14:paraId="27EC43DB" w14:textId="77777777" w:rsidR="0058682B" w:rsidRDefault="002A7FA3">
      <w:pPr>
        <w:spacing w:before="225" w:after="225" w:line="240" w:lineRule="auto"/>
      </w:pPr>
      <w:r>
        <w:rPr>
          <w:rFonts w:ascii="Arial" w:hAnsi="Arial" w:cs="Arial"/>
          <w:color w:val="000000"/>
          <w:sz w:val="18"/>
          <w:szCs w:val="18"/>
        </w:rPr>
        <w:lastRenderedPageBreak/>
        <w:t>- komisijski nakup za blago (sklop.podsklop): I.1. - I.5., I.7. - I.12., I.14., II.1. - II.4.,  II.7., II.9., II.11., VI.1., VI.2., VII.2.</w:t>
      </w:r>
    </w:p>
    <w:p w14:paraId="2DF3EAB9" w14:textId="77777777" w:rsidR="0058682B" w:rsidRDefault="002A7FA3">
      <w:pPr>
        <w:spacing w:before="225" w:after="225" w:line="240" w:lineRule="auto"/>
      </w:pPr>
      <w:r>
        <w:rPr>
          <w:rFonts w:ascii="Arial" w:hAnsi="Arial" w:cs="Arial"/>
          <w:color w:val="000000"/>
          <w:sz w:val="18"/>
          <w:szCs w:val="18"/>
        </w:rPr>
        <w:t>- redni nakup za blago (sklop.podsklop): II.8., III.4., VII.1., VII.3. - VII.5.</w:t>
      </w:r>
      <w:r>
        <w:rPr>
          <w:rFonts w:ascii="Arial" w:hAnsi="Arial" w:cs="Arial"/>
          <w:color w:val="000000"/>
          <w:sz w:val="18"/>
          <w:szCs w:val="18"/>
        </w:rPr>
        <w:br/>
        <w:t>- izredni/enkratni nakup za blago (sklop.podsklop): I.6., I.13., II.5.- II.6., II.10., III.1.- III.3., III.5., III.6., IV.1., IV.2., V.1., V.2.</w:t>
      </w:r>
    </w:p>
    <w:p w14:paraId="01807D99" w14:textId="77777777" w:rsidR="0058682B" w:rsidRDefault="002A7FA3">
      <w:pPr>
        <w:spacing w:before="225" w:after="225" w:line="240" w:lineRule="auto"/>
      </w:pPr>
      <w:r>
        <w:rPr>
          <w:rFonts w:ascii="Arial" w:hAnsi="Arial" w:cs="Arial"/>
          <w:color w:val="000000"/>
          <w:sz w:val="18"/>
          <w:szCs w:val="18"/>
        </w:rPr>
        <w:t>V kolikor se v času trajanja pogodbe pokaže potreba po drugačnem načinu dobave pri posameznem sklopu.podsklopu, kot je bil predviden ob sklenitvi pogodbe, se lahko le-ta ob soglasju pogodbenih strank spremeni.</w:t>
      </w:r>
    </w:p>
    <w:p w14:paraId="395F0783" w14:textId="77777777" w:rsidR="0058682B" w:rsidRDefault="002A7FA3">
      <w:pPr>
        <w:spacing w:before="225" w:after="225" w:line="240" w:lineRule="auto"/>
      </w:pPr>
      <w:r>
        <w:rPr>
          <w:rFonts w:ascii="Arial" w:hAnsi="Arial" w:cs="Arial"/>
          <w:b/>
          <w:bCs/>
          <w:i/>
          <w:iCs/>
          <w:color w:val="000000"/>
          <w:sz w:val="18"/>
          <w:szCs w:val="18"/>
        </w:rPr>
        <w:t>5.1. Komisijski način dobave</w:t>
      </w:r>
    </w:p>
    <w:p w14:paraId="0DAFF786" w14:textId="77777777" w:rsidR="0058682B" w:rsidRDefault="002A7FA3">
      <w:pPr>
        <w:spacing w:before="225" w:after="225" w:line="240" w:lineRule="auto"/>
      </w:pPr>
      <w:r>
        <w:rPr>
          <w:rFonts w:ascii="Arial" w:hAnsi="Arial" w:cs="Arial"/>
          <w:color w:val="000000"/>
          <w:sz w:val="18"/>
          <w:szCs w:val="18"/>
        </w:rPr>
        <w:t>Izbrani ponudnik bo moral  po podpisu pogodbe - v roku enega tedna od poziva naročnika napolniti komisijsko skladišče z blagom, ki se bo kupovalo na komisijski način. Količine posameznih vrst blaga, ki jih bo moral zagotavljati izbrani ponudnik v komisijskem skladišču, bo naročnik posredoval v pozivu  za napolnitev komisijskega skladišča. Količine se bodo sproti usklajevale, in sicer v skladu z dejanskimi potrebami naročnika. Naročnik bo lahko navedene količine povečal (v primeru, da bo pri nadomeščanju blaga v komisijskem skladišču prihajalo do zastojev s strani ponudnika, v primeru povečanja programa operacij, ipd....) ali zmanjšal. </w:t>
      </w:r>
    </w:p>
    <w:p w14:paraId="32B780D5" w14:textId="77777777" w:rsidR="0058682B" w:rsidRDefault="002A7FA3">
      <w:pPr>
        <w:spacing w:before="225" w:after="225" w:line="240" w:lineRule="auto"/>
      </w:pPr>
      <w:r>
        <w:rPr>
          <w:rFonts w:ascii="Arial" w:hAnsi="Arial" w:cs="Arial"/>
          <w:color w:val="000000"/>
          <w:sz w:val="18"/>
          <w:szCs w:val="18"/>
        </w:rPr>
        <w:t>Postopek komisijskega načina nakupa blaga:</w:t>
      </w:r>
    </w:p>
    <w:tbl>
      <w:tblPr>
        <w:tblStyle w:val="NormalTablePHPDOCX"/>
        <w:tblW w:w="0" w:type="auto"/>
        <w:tblInd w:w="108" w:type="dxa"/>
        <w:tblLook w:val="04A0" w:firstRow="1" w:lastRow="0" w:firstColumn="1" w:lastColumn="0" w:noHBand="0" w:noVBand="1"/>
      </w:tblPr>
      <w:tblGrid>
        <w:gridCol w:w="8962"/>
      </w:tblGrid>
      <w:tr w:rsidR="0058682B" w14:paraId="2E670438" w14:textId="77777777">
        <w:tc>
          <w:tcPr>
            <w:tcW w:w="0" w:type="auto"/>
            <w:tcMar>
              <w:top w:w="0" w:type="auto"/>
              <w:bottom w:w="0" w:type="auto"/>
            </w:tcMar>
          </w:tcPr>
          <w:p w14:paraId="44D64B36" w14:textId="77777777" w:rsidR="0058682B" w:rsidRDefault="002A7FA3">
            <w:pPr>
              <w:numPr>
                <w:ilvl w:val="0"/>
                <w:numId w:val="15"/>
              </w:numPr>
              <w:rPr>
                <w:rFonts w:ascii="Arial" w:hAnsi="Arial" w:cs="Arial"/>
                <w:color w:val="000000"/>
                <w:sz w:val="18"/>
                <w:szCs w:val="18"/>
              </w:rPr>
            </w:pPr>
            <w:r>
              <w:rPr>
                <w:rFonts w:ascii="Arial" w:hAnsi="Arial" w:cs="Arial"/>
                <w:color w:val="000000"/>
                <w:sz w:val="18"/>
                <w:szCs w:val="18"/>
              </w:rPr>
              <w:t>Izbrani ponudnik bo moral po skleniti pogodbe na poziv naročnika napolniti komisijsko skladišče z blagom, ki se bo kupovalo na komisijski način. Vsaka naslednja dobava se bo vršila na podlagi odjav ( v nadaljevanju: izdajnic) porabljenega blaga v komisijskem skladišču oz. izstavljenih naročilnic po pošti, telefaksu in e-mailu (v primeru dodatnih potreb po blagu).</w:t>
            </w:r>
          </w:p>
          <w:p w14:paraId="6C103CAB" w14:textId="77777777" w:rsidR="0058682B" w:rsidRDefault="002A7FA3">
            <w:pPr>
              <w:numPr>
                <w:ilvl w:val="0"/>
                <w:numId w:val="15"/>
              </w:numPr>
              <w:rPr>
                <w:rFonts w:ascii="Arial" w:hAnsi="Arial" w:cs="Arial"/>
                <w:color w:val="000000"/>
                <w:sz w:val="18"/>
                <w:szCs w:val="18"/>
              </w:rPr>
            </w:pPr>
            <w:r>
              <w:rPr>
                <w:rFonts w:ascii="Arial" w:hAnsi="Arial" w:cs="Arial"/>
                <w:color w:val="000000"/>
                <w:sz w:val="18"/>
                <w:szCs w:val="18"/>
              </w:rPr>
              <w:t>Izbrani ponudnik bo moral zagotavljati dostavo blaga  ddp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w:t>
            </w:r>
          </w:p>
          <w:p w14:paraId="45F45518" w14:textId="77777777" w:rsidR="0058682B" w:rsidRDefault="002A7FA3">
            <w:pPr>
              <w:numPr>
                <w:ilvl w:val="0"/>
                <w:numId w:val="15"/>
              </w:numPr>
              <w:rPr>
                <w:rFonts w:ascii="Arial" w:hAnsi="Arial" w:cs="Arial"/>
                <w:color w:val="000000"/>
                <w:sz w:val="18"/>
                <w:szCs w:val="18"/>
              </w:rPr>
            </w:pPr>
            <w:r>
              <w:rPr>
                <w:rFonts w:ascii="Arial" w:hAnsi="Arial" w:cs="Arial"/>
                <w:color w:val="000000"/>
                <w:sz w:val="18"/>
                <w:szCs w:val="18"/>
              </w:rPr>
              <w:t>Rok dobave za komisijski način dobave je največ 5  dni, v primeru nujnosti pa 48 ur od prejema pisnega naročila/odjave blaga s strani pooblaščenega predstavnika naročnika.</w:t>
            </w:r>
          </w:p>
          <w:p w14:paraId="497165FD" w14:textId="77777777" w:rsidR="0058682B" w:rsidRDefault="002A7FA3">
            <w:pPr>
              <w:numPr>
                <w:ilvl w:val="0"/>
                <w:numId w:val="15"/>
              </w:numPr>
              <w:rPr>
                <w:rFonts w:ascii="Arial" w:hAnsi="Arial" w:cs="Arial"/>
                <w:color w:val="000000"/>
                <w:sz w:val="18"/>
                <w:szCs w:val="18"/>
              </w:rPr>
            </w:pPr>
            <w:r>
              <w:rPr>
                <w:rFonts w:ascii="Arial" w:hAnsi="Arial" w:cs="Arial"/>
                <w:color w:val="000000"/>
                <w:sz w:val="18"/>
                <w:szCs w:val="18"/>
              </w:rPr>
              <w:t>Izbrani ponudnik bo moral v svojem komisijskem skladišču izvajati redne inventure blaga, in sicer najmanj enkrat letno ter o ugotovljenem stanju blaga v skladišču vsakokrat obveščati pooblaščene osebe naročnika. </w:t>
            </w:r>
          </w:p>
          <w:p w14:paraId="1E6286CF" w14:textId="77777777" w:rsidR="0058682B" w:rsidRDefault="002A7FA3">
            <w:pPr>
              <w:numPr>
                <w:ilvl w:val="0"/>
                <w:numId w:val="15"/>
              </w:numPr>
              <w:rPr>
                <w:rFonts w:ascii="Arial" w:hAnsi="Arial" w:cs="Arial"/>
                <w:color w:val="000000"/>
                <w:sz w:val="18"/>
                <w:szCs w:val="18"/>
              </w:rPr>
            </w:pPr>
            <w:r>
              <w:rPr>
                <w:rFonts w:ascii="Arial" w:hAnsi="Arial" w:cs="Arial"/>
                <w:color w:val="000000"/>
                <w:sz w:val="18"/>
                <w:szCs w:val="18"/>
              </w:rPr>
              <w:t>Dobavljeno komisijsko blago ostane v lasti izbranega ponudnika  do njegove končne uporabe s strani naročnika.</w:t>
            </w:r>
          </w:p>
          <w:p w14:paraId="44DA7C41" w14:textId="77777777" w:rsidR="0058682B" w:rsidRDefault="002A7FA3">
            <w:pPr>
              <w:numPr>
                <w:ilvl w:val="0"/>
                <w:numId w:val="15"/>
              </w:numPr>
              <w:rPr>
                <w:rFonts w:ascii="Arial" w:hAnsi="Arial" w:cs="Arial"/>
                <w:color w:val="000000"/>
                <w:sz w:val="18"/>
                <w:szCs w:val="18"/>
              </w:rPr>
            </w:pPr>
            <w:r>
              <w:rPr>
                <w:rFonts w:ascii="Arial" w:hAnsi="Arial" w:cs="Arial"/>
                <w:color w:val="000000"/>
                <w:sz w:val="18"/>
                <w:szCs w:val="18"/>
              </w:rPr>
              <w:t>Odgovornost za blago in tveganje v zvezi z blagom nosi do prevzema blaga v komisijsko skladišče – izbrani ponudnik, po prevzemu blaga v komisijsko skladišče - po podpisu dokumenta o prevzemu - pa naročnik.</w:t>
            </w:r>
          </w:p>
          <w:p w14:paraId="0CDDA747" w14:textId="77777777" w:rsidR="0058682B" w:rsidRDefault="002A7FA3">
            <w:pPr>
              <w:numPr>
                <w:ilvl w:val="0"/>
                <w:numId w:val="15"/>
              </w:numPr>
              <w:rPr>
                <w:rFonts w:ascii="Arial" w:hAnsi="Arial" w:cs="Arial"/>
                <w:color w:val="000000"/>
                <w:sz w:val="18"/>
                <w:szCs w:val="18"/>
              </w:rPr>
            </w:pPr>
            <w:r>
              <w:rPr>
                <w:rFonts w:ascii="Arial" w:hAnsi="Arial" w:cs="Arial"/>
                <w:color w:val="000000"/>
                <w:sz w:val="18"/>
                <w:szCs w:val="18"/>
              </w:rPr>
              <w:t>Odgovornost za spremljanje roka uporabe nosi izbrani ponudnik, ki je dolžan blago pred iztekom roka uporabe izločiti oz. nadomestiti z istovrstnim blagom novejšega datuma.</w:t>
            </w:r>
          </w:p>
        </w:tc>
      </w:tr>
    </w:tbl>
    <w:p w14:paraId="41199F60" w14:textId="77777777" w:rsidR="0058682B" w:rsidRDefault="002A7FA3">
      <w:pPr>
        <w:spacing w:before="225" w:after="225" w:line="240" w:lineRule="auto"/>
      </w:pPr>
      <w:r>
        <w:rPr>
          <w:rFonts w:ascii="Arial" w:hAnsi="Arial" w:cs="Arial"/>
          <w:color w:val="000000"/>
          <w:sz w:val="18"/>
          <w:szCs w:val="18"/>
        </w:rPr>
        <w:t>Po poteku pogodbe mora izbrani ponudnik izprazniti komisijsko skladišče v roku enega tedna po pozivu naročnika.</w:t>
      </w:r>
    </w:p>
    <w:p w14:paraId="0F040736" w14:textId="77777777" w:rsidR="0058682B" w:rsidRDefault="002A7FA3">
      <w:pPr>
        <w:spacing w:before="225" w:after="225" w:line="240" w:lineRule="auto"/>
      </w:pPr>
      <w:r>
        <w:rPr>
          <w:rFonts w:ascii="Arial" w:hAnsi="Arial" w:cs="Arial"/>
          <w:b/>
          <w:bCs/>
          <w:i/>
          <w:iCs/>
          <w:color w:val="000000"/>
          <w:sz w:val="18"/>
          <w:szCs w:val="18"/>
        </w:rPr>
        <w:t>5.2. Redni nakup blaga</w:t>
      </w:r>
    </w:p>
    <w:p w14:paraId="28955439" w14:textId="77777777" w:rsidR="0058682B" w:rsidRDefault="002A7FA3">
      <w:pPr>
        <w:spacing w:before="225" w:after="225" w:line="240" w:lineRule="auto"/>
      </w:pPr>
      <w:r>
        <w:rPr>
          <w:rFonts w:ascii="Arial" w:hAnsi="Arial" w:cs="Arial"/>
          <w:color w:val="000000"/>
          <w:sz w:val="18"/>
          <w:szCs w:val="18"/>
        </w:rPr>
        <w:t>Izbrani ponudnik bo moral dobavo artiklov izvršiti v roku največ 5 dni, v primeru nujnosti pa v roku 48 ur od prejema pisnega naročila s strani naročnika.</w:t>
      </w:r>
    </w:p>
    <w:p w14:paraId="03CCCBA1" w14:textId="77777777" w:rsidR="0058682B" w:rsidRDefault="002A7FA3">
      <w:pPr>
        <w:spacing w:before="225" w:after="225" w:line="240" w:lineRule="auto"/>
      </w:pPr>
      <w:r>
        <w:rPr>
          <w:rFonts w:ascii="Arial" w:hAnsi="Arial" w:cs="Arial"/>
          <w:color w:val="000000"/>
          <w:sz w:val="18"/>
          <w:szCs w:val="18"/>
        </w:rP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14:paraId="62AC8673" w14:textId="77777777" w:rsidR="0058682B" w:rsidRDefault="002A7FA3">
      <w:pPr>
        <w:spacing w:before="225" w:after="225" w:line="240" w:lineRule="auto"/>
      </w:pPr>
      <w:r>
        <w:rPr>
          <w:rFonts w:ascii="Arial" w:hAnsi="Arial" w:cs="Arial"/>
          <w:b/>
          <w:bCs/>
          <w:i/>
          <w:iCs/>
          <w:color w:val="000000"/>
          <w:sz w:val="18"/>
          <w:szCs w:val="18"/>
        </w:rPr>
        <w:t>5.3. Izredni/enkratni nakup</w:t>
      </w:r>
    </w:p>
    <w:p w14:paraId="0FAED501" w14:textId="77777777" w:rsidR="0058682B" w:rsidRDefault="002A7FA3">
      <w:pPr>
        <w:spacing w:before="225" w:after="225" w:line="240" w:lineRule="auto"/>
      </w:pPr>
      <w:r>
        <w:rPr>
          <w:rFonts w:ascii="Arial" w:hAnsi="Arial" w:cs="Arial"/>
          <w:color w:val="000000"/>
          <w:sz w:val="18"/>
          <w:szCs w:val="18"/>
        </w:rPr>
        <w:t>Blago, ki se uporablja pri planiranih operacijah (blago ni v komisijskem skladišču, niti ga naročnik nima na zalogi). Naročnik bo blago naročil glede na planirano operacijo. Ponudnik bo moral dostaviti blago skupaj s pripadajočim inštrumentarijem v centralni operacijski blok v roku največ 5 dni, v primeru nujnosti v roku 48 ur od prejema pisnega naročila s strani naročnika.</w:t>
      </w:r>
    </w:p>
    <w:p w14:paraId="412E3811" w14:textId="77777777" w:rsidR="0058682B" w:rsidRDefault="002A7FA3">
      <w:pPr>
        <w:spacing w:before="225" w:after="225" w:line="240" w:lineRule="auto"/>
      </w:pPr>
      <w:r>
        <w:rPr>
          <w:rFonts w:ascii="Arial" w:hAnsi="Arial" w:cs="Arial"/>
          <w:color w:val="000000"/>
          <w:sz w:val="18"/>
          <w:szCs w:val="18"/>
        </w:rPr>
        <w:lastRenderedPageBreak/>
        <w:t> Postopek izrednega/enkratnega nakupa je  naslednji:</w:t>
      </w:r>
    </w:p>
    <w:tbl>
      <w:tblPr>
        <w:tblStyle w:val="NormalTablePHPDOCX"/>
        <w:tblW w:w="0" w:type="auto"/>
        <w:tblInd w:w="108" w:type="dxa"/>
        <w:tblLook w:val="04A0" w:firstRow="1" w:lastRow="0" w:firstColumn="1" w:lastColumn="0" w:noHBand="0" w:noVBand="1"/>
      </w:tblPr>
      <w:tblGrid>
        <w:gridCol w:w="8962"/>
      </w:tblGrid>
      <w:tr w:rsidR="0058682B" w14:paraId="46B8A682" w14:textId="77777777">
        <w:tc>
          <w:tcPr>
            <w:tcW w:w="0" w:type="auto"/>
            <w:tcMar>
              <w:top w:w="0" w:type="auto"/>
              <w:bottom w:w="0" w:type="auto"/>
            </w:tcMar>
          </w:tcPr>
          <w:p w14:paraId="2529C090" w14:textId="77777777" w:rsidR="0058682B" w:rsidRDefault="002A7FA3">
            <w:pPr>
              <w:numPr>
                <w:ilvl w:val="0"/>
                <w:numId w:val="16"/>
              </w:numPr>
              <w:rPr>
                <w:rFonts w:ascii="Arial" w:hAnsi="Arial" w:cs="Arial"/>
                <w:color w:val="000000"/>
                <w:sz w:val="18"/>
                <w:szCs w:val="18"/>
              </w:rPr>
            </w:pPr>
            <w:r>
              <w:rPr>
                <w:rFonts w:ascii="Arial" w:hAnsi="Arial" w:cs="Arial"/>
                <w:color w:val="000000"/>
                <w:sz w:val="18"/>
                <w:szCs w:val="18"/>
              </w:rPr>
              <w:t>Izbrani ponudnik bo moral na podlagi pisne naročilnice s strani naročnika, dostaviti naročeno blago v centralni operacijski blok skupaj s ustreznim spremnim dokumentom (reverz, prenosnica, …).</w:t>
            </w:r>
          </w:p>
          <w:p w14:paraId="4DCD2CBA" w14:textId="77777777" w:rsidR="0058682B" w:rsidRDefault="002A7FA3">
            <w:pPr>
              <w:numPr>
                <w:ilvl w:val="0"/>
                <w:numId w:val="16"/>
              </w:numPr>
              <w:rPr>
                <w:rFonts w:ascii="Arial" w:hAnsi="Arial" w:cs="Arial"/>
                <w:color w:val="000000"/>
                <w:sz w:val="18"/>
                <w:szCs w:val="18"/>
              </w:rPr>
            </w:pPr>
            <w:r>
              <w:rPr>
                <w:rFonts w:ascii="Arial" w:hAnsi="Arial" w:cs="Arial"/>
                <w:color w:val="000000"/>
                <w:sz w:val="18"/>
                <w:szCs w:val="18"/>
              </w:rPr>
              <w:t>Pooblaščeni predstavnik naročnika bo opravil količinski prevzem. V primeru odstopanja bo o tem obvestil izbranega ponudnika.</w:t>
            </w:r>
          </w:p>
          <w:p w14:paraId="5339C24C" w14:textId="77777777" w:rsidR="0058682B" w:rsidRDefault="002A7FA3">
            <w:pPr>
              <w:numPr>
                <w:ilvl w:val="0"/>
                <w:numId w:val="16"/>
              </w:numPr>
              <w:rPr>
                <w:rFonts w:ascii="Arial" w:hAnsi="Arial" w:cs="Arial"/>
                <w:color w:val="000000"/>
                <w:sz w:val="18"/>
                <w:szCs w:val="18"/>
              </w:rPr>
            </w:pPr>
            <w:r>
              <w:rPr>
                <w:rFonts w:ascii="Arial" w:hAnsi="Arial" w:cs="Arial"/>
                <w:color w:val="000000"/>
                <w:sz w:val="18"/>
                <w:szCs w:val="18"/>
              </w:rPr>
              <w:t>Po končani operaciji bo naročnik neporabljeno blago vrnil izbranemu ponudniku (rok vrnitve in način vrnitve bosta določena po dogovoru z izbranim ponudnikom).</w:t>
            </w:r>
          </w:p>
          <w:p w14:paraId="69DFB892" w14:textId="77777777" w:rsidR="0058682B" w:rsidRDefault="002A7FA3">
            <w:pPr>
              <w:numPr>
                <w:ilvl w:val="0"/>
                <w:numId w:val="16"/>
              </w:numPr>
              <w:rPr>
                <w:rFonts w:ascii="Arial" w:hAnsi="Arial" w:cs="Arial"/>
                <w:color w:val="000000"/>
                <w:sz w:val="18"/>
                <w:szCs w:val="18"/>
              </w:rPr>
            </w:pPr>
            <w:r>
              <w:rPr>
                <w:rFonts w:ascii="Arial" w:hAnsi="Arial" w:cs="Arial"/>
                <w:color w:val="000000"/>
                <w:sz w:val="18"/>
                <w:szCs w:val="18"/>
              </w:rPr>
              <w:t>Za porabljeno blago bo naročnik izstavil naročilnico s podatki o porabljenem blagu (naziv blaga, kat.št. artikla, ser.št. artikla, rok uporabe in količina ), ki bo podlaga izbranemu ponudniku za izstavitev računa za porabljeno blago.</w:t>
            </w:r>
          </w:p>
        </w:tc>
      </w:tr>
    </w:tbl>
    <w:p w14:paraId="34D8B187" w14:textId="77777777" w:rsidR="0058682B" w:rsidRDefault="002A7FA3">
      <w:pPr>
        <w:spacing w:before="225" w:after="225" w:line="240" w:lineRule="auto"/>
      </w:pPr>
      <w:r>
        <w:rPr>
          <w:rFonts w:ascii="Arial" w:hAnsi="Arial" w:cs="Arial"/>
          <w:color w:val="000000"/>
          <w:sz w:val="18"/>
          <w:szCs w:val="18"/>
        </w:rPr>
        <w:t>Ostali pogoji glede načina dobave so opredeljeni v vzorcu pogodbe, ki je sestavni del razpisne dokumentacije.</w:t>
      </w:r>
    </w:p>
    <w:p w14:paraId="781F5BE2" w14:textId="77777777" w:rsidR="0058682B" w:rsidRDefault="002A7FA3">
      <w:pPr>
        <w:spacing w:before="225" w:after="225" w:line="240" w:lineRule="auto"/>
      </w:pPr>
      <w:r>
        <w:rPr>
          <w:rFonts w:ascii="Arial" w:hAnsi="Arial" w:cs="Arial"/>
          <w:color w:val="000000"/>
          <w:sz w:val="18"/>
          <w:szCs w:val="18"/>
          <w:u w:val="single"/>
        </w:rPr>
        <w:t>6. Brezplačna uporaba inštrumentarija in kontejnerjev za sterilizacijo za blago</w:t>
      </w:r>
    </w:p>
    <w:p w14:paraId="6614F71E" w14:textId="77777777" w:rsidR="0058682B" w:rsidRDefault="002A7FA3">
      <w:pPr>
        <w:spacing w:before="225" w:after="225" w:line="240" w:lineRule="auto"/>
      </w:pPr>
      <w:r>
        <w:rPr>
          <w:rFonts w:ascii="Arial" w:hAnsi="Arial" w:cs="Arial"/>
          <w:color w:val="000000"/>
          <w:sz w:val="18"/>
          <w:szCs w:val="18"/>
        </w:rPr>
        <w:t>Ponudnik mora v sklopu ponudbene cene zagotavljati za vse ponujeno predmetno blago brezplačno uporabo pripadajočega instrumentarija (za katerega mora predložiti validirane postopke o rokovanju) in kontejnerje za sterilizacijo. V primeru, da so potrebne tudi dodatne aparature, jih mora ponudnik ponuditi naročniku v brezplačno uporabo. Za potrebe skladiščenja konsignacijskega materiala mora ponudnik zagotoviti skladiščne transportne zaprte omare, kjer se hrani njihovo konsignacijsko blago.</w:t>
      </w:r>
    </w:p>
    <w:p w14:paraId="4D592A37" w14:textId="77777777" w:rsidR="0058682B" w:rsidRDefault="002A7FA3">
      <w:pPr>
        <w:spacing w:before="225" w:after="225" w:line="240" w:lineRule="auto"/>
      </w:pPr>
      <w:r>
        <w:rPr>
          <w:rFonts w:ascii="Arial" w:hAnsi="Arial" w:cs="Arial"/>
          <w:color w:val="000000"/>
          <w:sz w:val="18"/>
          <w:szCs w:val="18"/>
          <w:u w:val="single"/>
        </w:rPr>
        <w:t>7. Reference</w:t>
      </w:r>
    </w:p>
    <w:p w14:paraId="70B56488" w14:textId="77777777" w:rsidR="0058682B" w:rsidRDefault="002A7FA3">
      <w:pPr>
        <w:spacing w:before="225" w:after="225" w:line="240" w:lineRule="auto"/>
      </w:pPr>
      <w:r>
        <w:rPr>
          <w:rFonts w:ascii="Arial" w:hAnsi="Arial" w:cs="Arial"/>
          <w:color w:val="000000"/>
          <w:sz w:val="18"/>
          <w:szCs w:val="18"/>
        </w:rPr>
        <w:t>Naročnik bo od ponudnikov, v primeru, da se ponujeno blago v Splošni bolnišnici Novo mesto ni uporabljalo oz. vgrajevalo, lahko zahteval reference, in sicer: </w:t>
      </w:r>
    </w:p>
    <w:p w14:paraId="79DEAC77" w14:textId="77777777" w:rsidR="0058682B" w:rsidRDefault="002A7FA3">
      <w:pPr>
        <w:spacing w:before="225" w:after="225" w:line="240" w:lineRule="auto"/>
      </w:pPr>
      <w:r>
        <w:rPr>
          <w:rFonts w:ascii="Arial" w:hAnsi="Arial" w:cs="Arial"/>
          <w:color w:val="000000"/>
          <w:sz w:val="18"/>
          <w:szCs w:val="18"/>
        </w:rPr>
        <w:t>»Da so se ponujene artikli v zadnjih 3 letih od oddaje ponudne vsaj dve leti uporabljali v vsaj treh klinikah v EU in so bile le-te s kvaliteto ponujenega blaga zadovoljne.</w:t>
      </w:r>
    </w:p>
    <w:p w14:paraId="6E8B4332" w14:textId="77777777" w:rsidR="0058682B" w:rsidRDefault="002A7FA3">
      <w:pPr>
        <w:spacing w:before="225" w:after="225" w:line="240" w:lineRule="auto"/>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potrjene s strani ustanove, kjer se je ponujeno blago uporabljalo.</w:t>
      </w:r>
    </w:p>
    <w:p w14:paraId="6F9DB9A4" w14:textId="77777777" w:rsidR="0058682B" w:rsidRDefault="002A7FA3">
      <w:pPr>
        <w:spacing w:before="225" w:after="225" w:line="240" w:lineRule="auto"/>
      </w:pPr>
      <w:r>
        <w:rPr>
          <w:rFonts w:ascii="Arial" w:hAnsi="Arial" w:cs="Arial"/>
          <w:color w:val="000000"/>
          <w:sz w:val="18"/>
          <w:szCs w:val="18"/>
        </w:rPr>
        <w:t>Naročnik v ta namen v razpisni dokumentaciji prilaga obrazec Potrdilo o opravljenem delu. Izpolnjen obrazec bo moral ponudnik dostaviti, v primeru, da ga bo naročnik k temu pozval. Ponudnik lahko dostavi reference tudi na svojem obrazcu, v kolikor obrazec vsebuje vse elemente naročnikovega obrazca.</w:t>
      </w:r>
    </w:p>
    <w:p w14:paraId="10E7B8C0" w14:textId="77777777" w:rsidR="0058682B" w:rsidRDefault="002A7FA3">
      <w:pPr>
        <w:spacing w:before="225" w:after="225" w:line="240" w:lineRule="auto"/>
      </w:pPr>
      <w:r>
        <w:rPr>
          <w:rFonts w:ascii="Arial" w:hAnsi="Arial" w:cs="Arial"/>
          <w:color w:val="000000"/>
          <w:sz w:val="18"/>
          <w:szCs w:val="18"/>
          <w:u w:val="single"/>
        </w:rPr>
        <w:t>8. Certifikat</w:t>
      </w:r>
    </w:p>
    <w:p w14:paraId="24A74E15" w14:textId="77777777" w:rsidR="0058682B" w:rsidRDefault="002A7FA3">
      <w:pPr>
        <w:spacing w:before="225" w:after="225" w:line="240" w:lineRule="auto"/>
      </w:pPr>
      <w:r>
        <w:rPr>
          <w:rFonts w:ascii="Arial" w:hAnsi="Arial" w:cs="Arial"/>
          <w:color w:val="000000"/>
          <w:sz w:val="18"/>
          <w:szCs w:val="18"/>
        </w:rPr>
        <w:t>Ponudniki morajo za vsako vrsto ponujenega blaga(podsklop) priložiti certifikat, da se pri bolniku z vgrajenimi implantati lahko izvajajo preiskave z magnetno resonanco.</w:t>
      </w:r>
    </w:p>
    <w:p w14:paraId="416B352D" w14:textId="77777777" w:rsidR="0058682B" w:rsidRDefault="002A7FA3">
      <w:pPr>
        <w:spacing w:before="225" w:after="225" w:line="240" w:lineRule="auto"/>
      </w:pPr>
      <w:r>
        <w:rPr>
          <w:rFonts w:ascii="Arial" w:hAnsi="Arial" w:cs="Arial"/>
          <w:color w:val="000000"/>
          <w:sz w:val="18"/>
          <w:szCs w:val="18"/>
          <w:u w:val="single"/>
        </w:rPr>
        <w:t>9. Sledljivost blaga</w:t>
      </w:r>
    </w:p>
    <w:p w14:paraId="48E3C601" w14:textId="77777777" w:rsidR="0058682B" w:rsidRDefault="002A7FA3">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652FF937" w14:textId="77777777" w:rsidR="0058682B" w:rsidRDefault="002A7FA3">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7C789F8C" w14:textId="77777777" w:rsidR="0058682B" w:rsidRDefault="002A7FA3">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3A8DC5A1" w14:textId="77777777" w:rsidR="0058682B" w:rsidRDefault="002A7FA3">
      <w:pPr>
        <w:spacing w:before="225" w:after="225" w:line="240" w:lineRule="auto"/>
      </w:pPr>
      <w:r>
        <w:rPr>
          <w:rFonts w:ascii="Arial" w:hAnsi="Arial" w:cs="Arial"/>
          <w:color w:val="000000"/>
          <w:sz w:val="18"/>
          <w:szCs w:val="18"/>
          <w:u w:val="single"/>
        </w:rPr>
        <w:t>10. Vzorčenje blaga</w:t>
      </w:r>
    </w:p>
    <w:p w14:paraId="6BE3906C" w14:textId="77777777" w:rsidR="0058682B" w:rsidRDefault="002A7FA3">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14285E65" w14:textId="77777777" w:rsidR="0058682B" w:rsidRDefault="002A7FA3">
      <w:pPr>
        <w:spacing w:before="225" w:after="225" w:line="240" w:lineRule="auto"/>
      </w:pPr>
      <w:r>
        <w:rPr>
          <w:rFonts w:ascii="Arial" w:hAnsi="Arial" w:cs="Arial"/>
          <w:color w:val="000000"/>
          <w:sz w:val="18"/>
          <w:szCs w:val="18"/>
        </w:rPr>
        <w:lastRenderedPageBreak/>
        <w:t>Ponudnik ob moral na poziv naročnika, v roku 6 delovnih dni, predložiti brezplačne vzorce ponujenega blaga in izvesti brezplačno, ustrezno strokovno  izobraževanje naročnikovega osebja, v kolikor bi naročnik to zahteval. K vzorcem mora biti obvezno priloženo navodilo za uporabo v slovenskem jeziku oz. naročnik dopušča, da za artikle z enostavno uporabo ni potrebno predložiti navodil v slovenskem jeziku, lahko so v angleškem jeziku. Kljub temu si naročnik pridržuje pravico, da ponudnika - v primeru, da bi se uporabniki naročnika opredelili, da so navodila v slovenskem jeziku za posamezne artikle vseeno potrebna - pozove k predložitvi navodil v slovenskem jeziku. Navodila za uporabo v slovenskem jeziku bo moral ponudnik zagotoviti tako ob dostavi  vzorcev, kot kasneje ob dobavi blaga.</w:t>
      </w:r>
    </w:p>
    <w:p w14:paraId="6BBA168A" w14:textId="77777777" w:rsidR="0058682B" w:rsidRDefault="002A7FA3">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5CFFA1C5" w14:textId="77777777" w:rsidR="0058682B" w:rsidRDefault="0058682B">
      <w:pPr>
        <w:spacing w:before="225" w:after="225" w:line="240" w:lineRule="auto"/>
      </w:pPr>
    </w:p>
    <w:tbl>
      <w:tblPr>
        <w:tblStyle w:val="NormalTablePHPDOCX"/>
        <w:tblW w:w="2500" w:type="pct"/>
        <w:tblInd w:w="108" w:type="dxa"/>
        <w:tblLook w:val="04A0" w:firstRow="1" w:lastRow="0" w:firstColumn="1" w:lastColumn="0" w:noHBand="0" w:noVBand="1"/>
      </w:tblPr>
      <w:tblGrid>
        <w:gridCol w:w="4529"/>
      </w:tblGrid>
      <w:tr w:rsidR="0058682B" w14:paraId="2235C78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5EDE34C" w14:textId="77777777" w:rsidR="0058682B" w:rsidRDefault="002A7FA3">
            <w:r>
              <w:rPr>
                <w:rFonts w:ascii="Arial" w:hAnsi="Arial" w:cs="Arial"/>
                <w:b/>
                <w:bCs/>
                <w:color w:val="000000"/>
                <w:position w:val="-2"/>
                <w:sz w:val="18"/>
                <w:szCs w:val="18"/>
                <w:shd w:val="clear" w:color="auto" w:fill="FFFFFF"/>
              </w:rPr>
              <w:t>Opis predmeta/postavke 1: ORTOPEDSKE ENDOPROTEZE</w:t>
            </w:r>
          </w:p>
        </w:tc>
      </w:tr>
    </w:tbl>
    <w:p w14:paraId="0435707A" w14:textId="77777777" w:rsidR="0058682B" w:rsidRDefault="002A7FA3" w:rsidP="00A804A9">
      <w:pPr>
        <w:spacing w:before="225" w:after="225" w:line="240" w:lineRule="auto"/>
      </w:pPr>
      <w:r>
        <w:rPr>
          <w:rFonts w:ascii="Arial" w:hAnsi="Arial" w:cs="Arial"/>
          <w:color w:val="000000"/>
          <w:sz w:val="18"/>
          <w:szCs w:val="18"/>
        </w:rPr>
        <w:t>Sklop I: KOLČNE ENDOPROTEZE</w:t>
      </w:r>
    </w:p>
    <w:p w14:paraId="11289C4A" w14:textId="77777777" w:rsidR="0058682B" w:rsidRDefault="002A7FA3" w:rsidP="00A804A9">
      <w:pPr>
        <w:spacing w:before="225" w:after="225" w:line="240" w:lineRule="auto"/>
      </w:pPr>
      <w:r>
        <w:rPr>
          <w:rFonts w:ascii="Arial" w:hAnsi="Arial" w:cs="Arial"/>
          <w:color w:val="000000"/>
          <w:sz w:val="18"/>
          <w:szCs w:val="18"/>
        </w:rPr>
        <w:t>Podsklop 1: KLINASTO OBLIKOVANA RAVNA BREZCEMENTNA KOLČNA ENDOPROTEZA Z HIDROKSIAPATITOM ZA MINIMALNO INVAZIVEN ANTERIORNI KIRURŠKI PRISTOP</w:t>
      </w:r>
    </w:p>
    <w:p w14:paraId="5E007D8D" w14:textId="77777777" w:rsidR="0058682B" w:rsidRDefault="002A7FA3" w:rsidP="00A804A9">
      <w:pPr>
        <w:spacing w:before="225" w:after="225" w:line="240" w:lineRule="auto"/>
      </w:pPr>
      <w:r>
        <w:rPr>
          <w:rFonts w:ascii="Arial" w:hAnsi="Arial" w:cs="Arial"/>
          <w:color w:val="000000"/>
          <w:sz w:val="18"/>
          <w:szCs w:val="18"/>
        </w:rPr>
        <w:t>5. Kolk DEBLO brezcementno 6 - kratko</w:t>
      </w:r>
    </w:p>
    <w:p w14:paraId="53DD6CAD" w14:textId="77777777" w:rsidR="0058682B" w:rsidRDefault="002A7FA3" w:rsidP="00A804A9">
      <w:pPr>
        <w:spacing w:before="225" w:after="225" w:line="240" w:lineRule="auto"/>
      </w:pPr>
      <w:r>
        <w:rPr>
          <w:rFonts w:ascii="Arial" w:hAnsi="Arial" w:cs="Arial"/>
          <w:color w:val="000000"/>
          <w:sz w:val="18"/>
          <w:szCs w:val="18"/>
        </w:rPr>
        <w:t>Kratko deblo, brezcementno iz titanijeve zlitine, oblikovano tako, da ohranja največ spongiozne kosti.  Ponudnik bo moral dostaviti minimalno invazivni inštrumentarij. Brez poroznega coatinga v distalnem delu proteze.</w:t>
      </w:r>
    </w:p>
    <w:p w14:paraId="709F1C9C" w14:textId="77777777" w:rsidR="0058682B" w:rsidRDefault="002A7FA3" w:rsidP="00A804A9">
      <w:pPr>
        <w:spacing w:before="225" w:after="225" w:line="240" w:lineRule="auto"/>
      </w:pPr>
      <w:r>
        <w:rPr>
          <w:rFonts w:ascii="Arial" w:hAnsi="Arial" w:cs="Arial"/>
          <w:color w:val="000000"/>
          <w:sz w:val="18"/>
          <w:szCs w:val="18"/>
        </w:rPr>
        <w:t>9. Kolk PONVICA s press fit zunanjim delom; v 10 različnih velikosti</w:t>
      </w:r>
    </w:p>
    <w:p w14:paraId="23197EDD" w14:textId="77777777" w:rsidR="0058682B" w:rsidRDefault="002A7FA3" w:rsidP="00A804A9">
      <w:pPr>
        <w:spacing w:before="225" w:after="225" w:line="240" w:lineRule="auto"/>
      </w:pPr>
      <w:r>
        <w:rPr>
          <w:rFonts w:ascii="Arial" w:hAnsi="Arial" w:cs="Arial"/>
          <w:color w:val="000000"/>
          <w:sz w:val="18"/>
          <w:szCs w:val="18"/>
        </w:rPr>
        <w:t>Zunanji del ponvice naj bo izdelan iz titanijeve zlitine  tial6v4. Površina zunanjega dela ponvice naj bo prekrita s t.i. poroznim plaščem  iz  čistega Ti. Opcija z vijaki ali brez.</w:t>
      </w:r>
    </w:p>
    <w:p w14:paraId="2424B73C" w14:textId="77777777" w:rsidR="0058682B" w:rsidRDefault="002A7FA3" w:rsidP="00A804A9">
      <w:pPr>
        <w:spacing w:before="225" w:after="225" w:line="240" w:lineRule="auto"/>
      </w:pPr>
      <w:r>
        <w:rPr>
          <w:rFonts w:ascii="Arial" w:hAnsi="Arial" w:cs="Arial"/>
          <w:color w:val="000000"/>
          <w:sz w:val="18"/>
          <w:szCs w:val="18"/>
        </w:rPr>
        <w:t>10. Kolk PONVICA tip 2 </w:t>
      </w:r>
    </w:p>
    <w:p w14:paraId="2F962F32" w14:textId="77777777" w:rsidR="0058682B" w:rsidRDefault="002A7FA3" w:rsidP="00A804A9">
      <w:pPr>
        <w:spacing w:before="225" w:after="225" w:line="240" w:lineRule="auto"/>
      </w:pPr>
      <w:r>
        <w:rPr>
          <w:rFonts w:ascii="Arial" w:hAnsi="Arial" w:cs="Arial"/>
          <w:color w:val="000000"/>
          <w:sz w:val="18"/>
          <w:szCs w:val="18"/>
        </w:rPr>
        <w:t>Sprejemati mora iste inserte kot klasična ponvica, groba zunanja površina, ki omogoča odlično primarno fiksacijo.</w:t>
      </w:r>
    </w:p>
    <w:p w14:paraId="2F9D660F" w14:textId="77777777" w:rsidR="0058682B" w:rsidRDefault="002A7FA3" w:rsidP="00A804A9">
      <w:pPr>
        <w:spacing w:before="225" w:after="225" w:line="240" w:lineRule="auto"/>
      </w:pPr>
      <w:r>
        <w:rPr>
          <w:rFonts w:ascii="Arial" w:hAnsi="Arial" w:cs="Arial"/>
          <w:color w:val="000000"/>
          <w:sz w:val="18"/>
          <w:szCs w:val="18"/>
        </w:rPr>
        <w:t>15. Kolk PONVICA kovinska tip 3; dvojnomobilna; s press fit zunanjim delom; v 10 različnih velikosti tipa »double mobility« cup.  Izdelana naj bo iz jekla, površina zunanjega dela ponvice naj bo prekrita s t.i. poroznim plaščem iz čistega Ti in prevlečena s hidroksiapatitom.</w:t>
      </w:r>
    </w:p>
    <w:p w14:paraId="44611F92" w14:textId="77777777" w:rsidR="0058682B" w:rsidRDefault="002A7FA3" w:rsidP="00A804A9">
      <w:pPr>
        <w:spacing w:before="225" w:after="225" w:line="240" w:lineRule="auto"/>
      </w:pPr>
      <w:r>
        <w:rPr>
          <w:rFonts w:ascii="Arial" w:hAnsi="Arial" w:cs="Arial"/>
          <w:color w:val="000000"/>
          <w:sz w:val="18"/>
          <w:szCs w:val="18"/>
        </w:rPr>
        <w:t>Vse ostale naročnikove zahteve za razpisane vrste blaga so razvidne iz Predračuna seznama razpisanega blaga.</w:t>
      </w:r>
    </w:p>
    <w:p w14:paraId="5D0500E0" w14:textId="77777777" w:rsidR="0058682B" w:rsidRDefault="002A7FA3" w:rsidP="00A804A9">
      <w:pPr>
        <w:spacing w:before="225" w:after="225" w:line="240" w:lineRule="auto"/>
      </w:pPr>
      <w:r>
        <w:rPr>
          <w:rFonts w:ascii="Arial" w:hAnsi="Arial" w:cs="Arial"/>
          <w:color w:val="000000"/>
          <w:sz w:val="18"/>
          <w:szCs w:val="18"/>
        </w:rPr>
        <w:t> Podsklop 3: RAVNA BREZCEMENTNA KOLČNA ENDOPROTEZA – KRATKA</w:t>
      </w:r>
    </w:p>
    <w:p w14:paraId="23FF6D3D" w14:textId="77777777" w:rsidR="0058682B" w:rsidRDefault="002A7FA3" w:rsidP="00A804A9">
      <w:pPr>
        <w:spacing w:before="225" w:after="225" w:line="240" w:lineRule="auto"/>
      </w:pPr>
      <w:r>
        <w:rPr>
          <w:rFonts w:ascii="Arial" w:hAnsi="Arial" w:cs="Arial"/>
          <w:color w:val="000000"/>
          <w:sz w:val="18"/>
          <w:szCs w:val="18"/>
        </w:rPr>
        <w:t>1  Kolk DEBLO - kratko brezcem   1, Konus 12/14, ploščate »self locking« oz. klinaste oblike izdelan iz materiala Titan.  Zgornja tretjina ( 50 odstotkov debla) mora biti prekritia z titanijevim nanosom (»porous coating«). CCD debla naj bo med 133° in 138°. V standardni  in lateralizirani obliki. Vsaj 20 let klinični follow-up. Inštrumentarij mora omogočati anteriorni pristop.</w:t>
      </w:r>
    </w:p>
    <w:p w14:paraId="190E8B2A" w14:textId="77777777" w:rsidR="0058682B" w:rsidRDefault="002A7FA3" w:rsidP="00A804A9">
      <w:pPr>
        <w:spacing w:before="225" w:after="225" w:line="240" w:lineRule="auto"/>
      </w:pPr>
      <w:r>
        <w:rPr>
          <w:rFonts w:ascii="Arial" w:hAnsi="Arial" w:cs="Arial"/>
          <w:color w:val="000000"/>
          <w:sz w:val="18"/>
          <w:szCs w:val="18"/>
        </w:rPr>
        <w:t>2  Kolk DEBLO - kratko brezcem 2, Konus 12/14, ploščate »self locking« oz. klinaste oblike izdelan iz materiala Titan.  Zgornja tretjina ( 50 odstotkov debla) mora biti prekrita z titanijevim nanosom (»porous coating«) in  dodatno prekrita z hidroksiapatitom (metafiznii del). Naročnik dovoljuje tudi pokritje samo s titanijevim nanosom. CCD debla naj bo med 133° in 138°, v standardni in lateralizirani obliki. Vsaj 20 let klinični follow-up. Inštrumentarij mora omogočati anteriorni pristop.</w:t>
      </w:r>
    </w:p>
    <w:p w14:paraId="5DFD811B" w14:textId="77777777" w:rsidR="0058682B" w:rsidRDefault="002A7FA3" w:rsidP="00A804A9">
      <w:pPr>
        <w:spacing w:before="225" w:after="225" w:line="240" w:lineRule="auto"/>
      </w:pPr>
      <w:r>
        <w:rPr>
          <w:rFonts w:ascii="Arial" w:hAnsi="Arial" w:cs="Arial"/>
          <w:color w:val="000000"/>
          <w:sz w:val="18"/>
          <w:szCs w:val="18"/>
        </w:rPr>
        <w:t>8  Kolk DEBLO skrajšano, minimalno invazivno; dolžina: vsaj 3.5 cm krajše od klasičnih dolžin, Konus 12/14; ploščate »self locking« oz. klinaste oblike, izdelan iz materiala Ti-6Al-4V. Zgornja tretjina (skupno 50 odstotkov debla) mora biti prekritia z titanijevim nanosom (»porous coating«) ali pa dodatno prekrita z hidroksiapatitom (metafizani del). CCD debla naj bo med 133° in 138°., v standardni in lateralizirani obliki.</w:t>
      </w:r>
    </w:p>
    <w:p w14:paraId="614EC126" w14:textId="77777777" w:rsidR="0058682B" w:rsidRDefault="002A7FA3" w:rsidP="00A804A9">
      <w:pPr>
        <w:spacing w:before="225" w:after="225" w:line="240" w:lineRule="auto"/>
      </w:pPr>
      <w:r>
        <w:rPr>
          <w:rFonts w:ascii="Arial" w:hAnsi="Arial" w:cs="Arial"/>
          <w:color w:val="000000"/>
          <w:sz w:val="18"/>
          <w:szCs w:val="18"/>
        </w:rPr>
        <w:lastRenderedPageBreak/>
        <w:t>9 Kolk PONVICA 2; velikost 44 - 60 mm »double mobility cup«. Izdelan naj bo iz jekla prevlečenega s hidroksiapatitom, naj bo anatomske oblike (ne- hemisferična).</w:t>
      </w:r>
    </w:p>
    <w:p w14:paraId="2554AE91" w14:textId="77777777" w:rsidR="0058682B" w:rsidRDefault="002A7FA3" w:rsidP="00A804A9">
      <w:pPr>
        <w:spacing w:before="225" w:after="225" w:line="240" w:lineRule="auto"/>
      </w:pPr>
      <w:r>
        <w:rPr>
          <w:rFonts w:ascii="Arial" w:hAnsi="Arial" w:cs="Arial"/>
          <w:color w:val="000000"/>
          <w:sz w:val="18"/>
          <w:szCs w:val="18"/>
        </w:rPr>
        <w:t>Vse ostale naročnikove zahteve za razpisane vrste blaga so razvidne iz Predračuna seznama razpisanega blaga.</w:t>
      </w:r>
    </w:p>
    <w:p w14:paraId="3CB9A966" w14:textId="77777777" w:rsidR="0058682B" w:rsidRDefault="002A7FA3" w:rsidP="00A804A9">
      <w:pPr>
        <w:spacing w:before="225" w:after="225" w:line="240" w:lineRule="auto"/>
      </w:pPr>
      <w:r>
        <w:rPr>
          <w:rFonts w:ascii="Arial" w:hAnsi="Arial" w:cs="Arial"/>
          <w:color w:val="000000"/>
          <w:sz w:val="18"/>
          <w:szCs w:val="18"/>
        </w:rPr>
        <w:t>Podsklop 4:  DEBLO FEMORALNO TIPA ZWEIMULLER</w:t>
      </w:r>
    </w:p>
    <w:p w14:paraId="39A474CA" w14:textId="77777777" w:rsidR="0058682B" w:rsidRDefault="002A7FA3" w:rsidP="00A804A9">
      <w:pPr>
        <w:spacing w:before="225" w:after="225" w:line="240" w:lineRule="auto"/>
      </w:pPr>
      <w:r>
        <w:rPr>
          <w:rFonts w:ascii="Arial" w:hAnsi="Arial" w:cs="Arial"/>
          <w:color w:val="000000"/>
          <w:sz w:val="18"/>
          <w:szCs w:val="18"/>
        </w:rPr>
        <w:t>1 Kolk DEBLO revizijsko mora omogočati odlično primarno in sekundarno stabilnost, optimalno prevajanje in porazdelitev sil zaradi velike kortikalne površine, rotacijsko stabilnost in proksimalno fiksacijo s trohanternim krilom.  Dolžina femoralnega debla naj bo podaljšana za vsaj 2 cm.  </w:t>
      </w:r>
    </w:p>
    <w:p w14:paraId="75212ED7" w14:textId="77777777" w:rsidR="0058682B" w:rsidRDefault="002A7FA3" w:rsidP="00A804A9">
      <w:pPr>
        <w:spacing w:before="225" w:after="225" w:line="240" w:lineRule="auto"/>
      </w:pPr>
      <w:r>
        <w:rPr>
          <w:rFonts w:ascii="Arial" w:hAnsi="Arial" w:cs="Arial"/>
          <w:color w:val="000000"/>
          <w:sz w:val="18"/>
          <w:szCs w:val="18"/>
        </w:rPr>
        <w:t>Vse ostale naročnikove zahteve za razpisane vrste blaga so razvidne iz Predračuna seznama razpisanega blaga.</w:t>
      </w:r>
    </w:p>
    <w:p w14:paraId="150ED68F" w14:textId="77777777" w:rsidR="0058682B" w:rsidRDefault="002A7FA3" w:rsidP="00A804A9">
      <w:pPr>
        <w:spacing w:before="225" w:after="225" w:line="240" w:lineRule="auto"/>
      </w:pPr>
      <w:r>
        <w:rPr>
          <w:rFonts w:ascii="Arial" w:hAnsi="Arial" w:cs="Arial"/>
          <w:color w:val="000000"/>
          <w:sz w:val="18"/>
          <w:szCs w:val="18"/>
        </w:rPr>
        <w:t>Podsklop 5: REVIZIJSKI SISTEM ZA KOLK Z OBROČEM ZA REVIZIJO</w:t>
      </w:r>
    </w:p>
    <w:p w14:paraId="7549E784" w14:textId="77777777" w:rsidR="0058682B" w:rsidRDefault="002A7FA3" w:rsidP="00A804A9">
      <w:pPr>
        <w:spacing w:before="225" w:after="225" w:line="240" w:lineRule="auto"/>
      </w:pPr>
      <w:r>
        <w:rPr>
          <w:rFonts w:ascii="Arial" w:hAnsi="Arial" w:cs="Arial"/>
          <w:color w:val="000000"/>
          <w:sz w:val="18"/>
          <w:szCs w:val="18"/>
        </w:rPr>
        <w:t>2  Obroč tipa Burch- Schneider</w:t>
      </w:r>
    </w:p>
    <w:p w14:paraId="2F439C4E" w14:textId="77777777" w:rsidR="0058682B" w:rsidRDefault="002A7FA3" w:rsidP="00A804A9">
      <w:pPr>
        <w:spacing w:before="225" w:after="225" w:line="240" w:lineRule="auto"/>
      </w:pPr>
      <w:r>
        <w:rPr>
          <w:rFonts w:ascii="Arial" w:hAnsi="Arial" w:cs="Arial"/>
          <w:color w:val="000000"/>
          <w:sz w:val="18"/>
          <w:szCs w:val="18"/>
        </w:rPr>
        <w:t>Podporni revizijski obroč mora omogočati pričvrstitev z vijaki. V ta obroč se nato cementira polietilenska ponvica. Obroč naj ima krili: inferiorno krilo, ki se zagozdi v ischium ali pa se nanj fiksira z vijaki in superiorno krilo, ki se pričvrsti z vijaki.  Ponudnik mora ponuditi instrumentarij, ki omogoča tudi ukrivljenje krila s čimer se doseže idealno prileganje.</w:t>
      </w:r>
    </w:p>
    <w:p w14:paraId="4FD01ECC" w14:textId="77777777" w:rsidR="0058682B" w:rsidRDefault="002A7FA3" w:rsidP="00A804A9">
      <w:pPr>
        <w:spacing w:before="225" w:after="225" w:line="240" w:lineRule="auto"/>
      </w:pPr>
      <w:r>
        <w:rPr>
          <w:rFonts w:ascii="Arial" w:hAnsi="Arial" w:cs="Arial"/>
          <w:color w:val="000000"/>
          <w:sz w:val="18"/>
          <w:szCs w:val="18"/>
        </w:rPr>
        <w:t>Vse ostale naročnikove zahteve za razpisane vrste blaga so razvidne iz Predračuna seznama razpisanega blaga.</w:t>
      </w:r>
    </w:p>
    <w:p w14:paraId="7E3A565E" w14:textId="77777777" w:rsidR="0058682B" w:rsidRDefault="002A7FA3" w:rsidP="00A804A9">
      <w:pPr>
        <w:spacing w:before="225" w:after="225" w:line="240" w:lineRule="auto"/>
      </w:pPr>
      <w:r>
        <w:rPr>
          <w:rFonts w:ascii="Arial" w:hAnsi="Arial" w:cs="Arial"/>
          <w:color w:val="000000"/>
          <w:sz w:val="18"/>
          <w:szCs w:val="18"/>
        </w:rPr>
        <w:t>Podsklop 6: CEMENTNA IN BREZCEMENTNA KOLČNA PROTEZA</w:t>
      </w:r>
    </w:p>
    <w:p w14:paraId="1F104152" w14:textId="77777777" w:rsidR="0058682B" w:rsidRDefault="002A7FA3" w:rsidP="00A804A9">
      <w:pPr>
        <w:spacing w:before="225" w:after="225" w:line="240" w:lineRule="auto"/>
      </w:pPr>
      <w:r>
        <w:rPr>
          <w:rFonts w:ascii="Arial" w:hAnsi="Arial" w:cs="Arial"/>
          <w:color w:val="000000"/>
          <w:sz w:val="18"/>
          <w:szCs w:val="18"/>
        </w:rPr>
        <w:t>- Linija lateralnega dela debla, mora biti v proksimalnemu delu lomljena za 12 – 22⁰ z ostrim prehodom v nadaljevanje debla ali z zaobljenim prehodom, ki omogoča vstavljanje skozi minimalno invaziven sprednji pristop.</w:t>
      </w:r>
    </w:p>
    <w:p w14:paraId="4DA6B34A" w14:textId="77777777" w:rsidR="0058682B" w:rsidRDefault="002A7FA3" w:rsidP="00A804A9">
      <w:pPr>
        <w:spacing w:before="225" w:after="225" w:line="240" w:lineRule="auto"/>
      </w:pPr>
      <w:r>
        <w:rPr>
          <w:rFonts w:ascii="Arial" w:hAnsi="Arial" w:cs="Arial"/>
          <w:color w:val="000000"/>
          <w:sz w:val="18"/>
          <w:szCs w:val="18"/>
        </w:rPr>
        <w:t>- Prilagojen inštrumentarij za sprednji pristop</w:t>
      </w:r>
    </w:p>
    <w:p w14:paraId="0F39092F" w14:textId="77777777" w:rsidR="0058682B" w:rsidRDefault="002A7FA3" w:rsidP="00A804A9">
      <w:pPr>
        <w:spacing w:before="225" w:after="225" w:line="240" w:lineRule="auto"/>
      </w:pPr>
      <w:r>
        <w:rPr>
          <w:rFonts w:ascii="Arial" w:hAnsi="Arial" w:cs="Arial"/>
          <w:color w:val="000000"/>
          <w:sz w:val="18"/>
          <w:szCs w:val="18"/>
        </w:rPr>
        <w:t>- Dodatni pogoj – ponudnik mora zagotoviti brezplačno uporabo ekstenzijski nosilec – aparat, ki omogoča vgradnjo skozi minimalno invaziven sprednji pristop. Zahtevan je inštrumentarij ki zagotavlja vstavitev totalne kolčne proteze in za konverzijo iz parcialne v totalno – dodatno tudi revizijski komplet.</w:t>
      </w:r>
    </w:p>
    <w:p w14:paraId="1A2207C0" w14:textId="77777777" w:rsidR="0058682B" w:rsidRDefault="002A7FA3" w:rsidP="00A804A9">
      <w:pPr>
        <w:spacing w:before="225" w:after="225" w:line="240" w:lineRule="auto"/>
      </w:pPr>
      <w:r>
        <w:rPr>
          <w:rFonts w:ascii="Arial" w:hAnsi="Arial" w:cs="Arial"/>
          <w:color w:val="000000"/>
          <w:sz w:val="18"/>
          <w:szCs w:val="18"/>
        </w:rPr>
        <w:t>Podsklop 7: DVOJNA MOBILNA KOLČNA ENDOPROTEZA Z NAVIGACIJO</w:t>
      </w:r>
    </w:p>
    <w:p w14:paraId="269002A7" w14:textId="77777777" w:rsidR="0058682B" w:rsidRDefault="002A7FA3" w:rsidP="00A804A9">
      <w:pPr>
        <w:spacing w:before="225" w:after="225" w:line="240" w:lineRule="auto"/>
      </w:pPr>
      <w:r>
        <w:rPr>
          <w:rFonts w:ascii="Arial" w:hAnsi="Arial" w:cs="Arial"/>
          <w:color w:val="000000"/>
          <w:sz w:val="18"/>
          <w:szCs w:val="18"/>
        </w:rPr>
        <w:t>Ponudnik mora nuditi gratis navigacijo. Instrumentarij mora biti prilagojen uporabi pri direktnem arteriornem pristopu. Isti inštrumentarij za cementno in brezcementno različico. Cementno deblo naj bo enakih dimenzij kot brezcementno z uporabo istega inštrumentarija, kar omogoča intraoperativno odločitev o uporabi cementne ali brezcementnega debla.</w:t>
      </w:r>
    </w:p>
    <w:p w14:paraId="7DC29974" w14:textId="77777777" w:rsidR="0058682B" w:rsidRDefault="002A7FA3" w:rsidP="00A804A9">
      <w:pPr>
        <w:spacing w:before="225" w:after="225" w:line="240" w:lineRule="auto"/>
      </w:pPr>
      <w:r>
        <w:rPr>
          <w:rFonts w:ascii="Arial" w:hAnsi="Arial" w:cs="Arial"/>
          <w:color w:val="000000"/>
          <w:sz w:val="18"/>
          <w:szCs w:val="18"/>
        </w:rPr>
        <w:t>Vse ostale naročnikove zahteve za razpisane vrste blaga so razvidne iz Predračuna seznama razpisanega blaga.</w:t>
      </w:r>
    </w:p>
    <w:p w14:paraId="2D8600B6" w14:textId="77777777" w:rsidR="0058682B" w:rsidRDefault="002A7FA3" w:rsidP="00A804A9">
      <w:pPr>
        <w:spacing w:before="225" w:after="225" w:line="240" w:lineRule="auto"/>
      </w:pPr>
      <w:r>
        <w:rPr>
          <w:rFonts w:ascii="Arial" w:hAnsi="Arial" w:cs="Arial"/>
          <w:color w:val="000000"/>
          <w:sz w:val="18"/>
          <w:szCs w:val="18"/>
        </w:rPr>
        <w:t>Podsklop 10: BREZCEMENTNA KOLČNA ENDOPROTEZA - KRATKA Z METAFIZNIM VRAŠČANJEM / MONOBLOK PONVICA:</w:t>
      </w:r>
    </w:p>
    <w:p w14:paraId="08D60C7B" w14:textId="77777777" w:rsidR="0058682B" w:rsidRDefault="002A7FA3" w:rsidP="00A804A9">
      <w:pPr>
        <w:spacing w:before="225" w:after="225" w:line="240" w:lineRule="auto"/>
      </w:pPr>
      <w:r>
        <w:rPr>
          <w:rFonts w:ascii="Arial" w:hAnsi="Arial" w:cs="Arial"/>
          <w:color w:val="000000"/>
          <w:sz w:val="18"/>
          <w:szCs w:val="18"/>
        </w:rPr>
        <w:t>1. DEBLO femoralno kratko:  Deblo naj bo izdelano iz titanijeve zlitine (TiAl6V4) ter dvojno prekritjo z: TPS (Titanium Plasma Spray) ter CaP (Kalcijev fosfat). Konus vratu 12/14. Proksimalni del debla naj bo trapezoiden in mora vsebovati impakcijsko vdolbino, kar omogoča nadzorovano rotacijo. Distalni del debla (konica) naj bo zaobljen zaradi lažje vstavitve in visoko poliran za preprečevanje bolečin v stegnu, brez distalne osteointegracije. Deblo mora obstajati v standardni in high offset verziji, CCD kot mora biti pri obeh verzijah 135˚. Dolžina debel naj bo med  75 mm in 125 mm, vsaj 14 velikosti. Na razpolago mora biti instrumentarij za klasično vgrajevanje in za manj invazivni anteriorni pristop.</w:t>
      </w:r>
    </w:p>
    <w:p w14:paraId="16A96D4E" w14:textId="77777777" w:rsidR="0058682B" w:rsidRDefault="002A7FA3" w:rsidP="00A804A9">
      <w:pPr>
        <w:spacing w:before="225" w:after="225" w:line="240" w:lineRule="auto"/>
      </w:pPr>
      <w:r>
        <w:rPr>
          <w:rFonts w:ascii="Arial" w:hAnsi="Arial" w:cs="Arial"/>
          <w:color w:val="000000"/>
          <w:sz w:val="18"/>
          <w:szCs w:val="18"/>
        </w:rPr>
        <w:t>4. Ponvica acetabularna monoblok PE z vit E: Ponvica mora biti brezcementna, pressfit, izdelana v monoblok verziji. Izdelana naj bo iz polietilena, prekrita s kovinskim plaščem iz titanijeve zlitine (Ti6Al4V) ter kritjem iz TiCP. Notranji polietilenski del ponvice naj bo izdelan iz visoko prekrižanega polietilena obogatenega z E vitaminom. Ponvica mora biti v zunanjih premerih od 44mm do 70mm v razmaku po 2mm ter v notranjih premerih 28mm, 32mm in 36mm. Na obodu naj bodo vsaj štiri odprtine za možnost fiksacije z dodatnimi titanijevimi vijaki.</w:t>
      </w:r>
    </w:p>
    <w:p w14:paraId="7CD2F9A9" w14:textId="77777777" w:rsidR="0058682B" w:rsidRDefault="002A7FA3" w:rsidP="00A804A9">
      <w:pPr>
        <w:spacing w:before="225" w:after="225" w:line="240" w:lineRule="auto"/>
      </w:pPr>
      <w:r>
        <w:rPr>
          <w:rFonts w:ascii="Arial" w:hAnsi="Arial" w:cs="Arial"/>
          <w:color w:val="000000"/>
          <w:sz w:val="18"/>
          <w:szCs w:val="18"/>
        </w:rPr>
        <w:t>Vse ostale naročnikove zahteve za razpisane vrste blaga so razvidne iz Predračuna seznama razpisanega blaga.</w:t>
      </w:r>
    </w:p>
    <w:p w14:paraId="44C0CEAB" w14:textId="77777777" w:rsidR="0058682B" w:rsidRDefault="002A7FA3" w:rsidP="00A804A9">
      <w:pPr>
        <w:spacing w:before="225" w:after="225" w:line="240" w:lineRule="auto"/>
      </w:pPr>
      <w:r>
        <w:rPr>
          <w:rFonts w:ascii="Arial" w:hAnsi="Arial" w:cs="Arial"/>
          <w:color w:val="000000"/>
          <w:sz w:val="18"/>
          <w:szCs w:val="18"/>
        </w:rPr>
        <w:lastRenderedPageBreak/>
        <w:t>Podsklop 11: KOLK – REVIZIJSKI</w:t>
      </w:r>
    </w:p>
    <w:p w14:paraId="33C53CC8" w14:textId="77777777" w:rsidR="0058682B" w:rsidRDefault="002A7FA3" w:rsidP="00A804A9">
      <w:pPr>
        <w:spacing w:before="225" w:after="225" w:line="240" w:lineRule="auto"/>
      </w:pPr>
      <w:r>
        <w:rPr>
          <w:rFonts w:ascii="Arial" w:hAnsi="Arial" w:cs="Arial"/>
          <w:color w:val="000000"/>
          <w:sz w:val="18"/>
          <w:szCs w:val="18"/>
        </w:rPr>
        <w:t>1. Kolk DEBLO modularno brezcementno 1: za displazije ter posebne primere po osteotomijah in traumi,  izdelano iz zlitine Ti6Al4V ter je na voljo v 14 diametrih, dolžina debel naj bo pri najmanjših dveh premerih primerno skrajšana, pri ostalih diametrih pa 100 mm. Deblo ima antitorzijska longitudinalna krilca ter anatomski nagib 5° po femoralnem kanalu.</w:t>
      </w:r>
    </w:p>
    <w:p w14:paraId="30B98326" w14:textId="77777777" w:rsidR="0058682B" w:rsidRDefault="002A7FA3" w:rsidP="00A804A9">
      <w:pPr>
        <w:spacing w:before="225" w:after="225" w:line="240" w:lineRule="auto"/>
      </w:pPr>
      <w:r>
        <w:rPr>
          <w:rFonts w:ascii="Arial" w:hAnsi="Arial" w:cs="Arial"/>
          <w:color w:val="000000"/>
          <w:sz w:val="18"/>
          <w:szCs w:val="18"/>
        </w:rPr>
        <w:t>2.  Kolk DEBLO modularno brezcementno 2: na voljo naj bo tudi daljše deblo, dolžin 120 in 140 mm, v enajstih diametrih od 16 mm do 26 mm, izdelano iz iste zlitine Ti6Al4V, ki se kombinira z enakimi modularnimi vratovi kot omenjeno kratko deblo.</w:t>
      </w:r>
    </w:p>
    <w:p w14:paraId="57E90F03" w14:textId="77777777" w:rsidR="0058682B" w:rsidRDefault="002A7FA3" w:rsidP="00A804A9">
      <w:pPr>
        <w:spacing w:before="225" w:after="225" w:line="240" w:lineRule="auto"/>
      </w:pPr>
      <w:r>
        <w:rPr>
          <w:rFonts w:ascii="Arial" w:hAnsi="Arial" w:cs="Arial"/>
          <w:color w:val="000000"/>
          <w:sz w:val="18"/>
          <w:szCs w:val="18"/>
        </w:rPr>
        <w:t>3. Kolk VRAT modularni: ki se pričvrsti na distalni del proteze z 'Morsovim taperjem', in se dodatno fiksira na stem z varnostnim vijakom. Modularni vratovi naj bodo v standardni in lateralizirani izvedbi (CCD kot 135 in 125°), konus vseh vratov je 12/14. Obe izvedbi vratov naj bosta na voljo v različnih diametrih (od 16 do 23 mm), različnih dolžinah (od 40 mm do 48 mm) ter različnih offsetov (od 20 do 40 mm)</w:t>
      </w:r>
    </w:p>
    <w:p w14:paraId="22F1C780" w14:textId="77777777" w:rsidR="0058682B" w:rsidRDefault="002A7FA3" w:rsidP="00A804A9">
      <w:pPr>
        <w:spacing w:before="225" w:after="225" w:line="240" w:lineRule="auto"/>
      </w:pPr>
      <w:r>
        <w:rPr>
          <w:rFonts w:ascii="Arial" w:hAnsi="Arial" w:cs="Arial"/>
          <w:color w:val="000000"/>
          <w:sz w:val="18"/>
          <w:szCs w:val="18"/>
        </w:rPr>
        <w:t>6.  Kolk PONVICA: pressfit hemisferična ponvica, izdelana iz trabekularnega titanija (Ti6Al4V), polkrožnega profila, uporabna kot primarni implantat in za prve revizije acetabularnega dela proteze. Na voljo v različnih  zunanjih diametrih, od 44 mm do 76 mm. V ponvici naj bodo vsaj tri odprtine za dodatno fiksacijo z vijaki.</w:t>
      </w:r>
    </w:p>
    <w:p w14:paraId="307F3212" w14:textId="77777777" w:rsidR="0058682B" w:rsidRDefault="002A7FA3" w:rsidP="00A804A9">
      <w:pPr>
        <w:spacing w:before="225" w:after="225" w:line="240" w:lineRule="auto"/>
      </w:pPr>
      <w:r>
        <w:rPr>
          <w:rFonts w:ascii="Arial" w:hAnsi="Arial" w:cs="Arial"/>
          <w:color w:val="000000"/>
          <w:sz w:val="18"/>
          <w:szCs w:val="18"/>
        </w:rPr>
        <w:t>7.  Kolk PONVICA revizijska 1: pressfit ponvica s podpornim obročem (Ti6Al4V), izdelana iz trabekularnega titanija, za vse vrste revizij in rekonstrukcij acetabularnega dela proteze. Na voljo v 5 zunanjih diametrih od 50 do 66. Na površini naj ima odprtine za dodatno pričvrstitev s kostnimi vijaki in za pričvrstitev kranialnih modulov. Ima naj dodatna krilca in kavdalna kljuko, ki omogočajo boljšo stabilnost, odprtine na krilcih pa omogočajo fiksacijo z vijaki.</w:t>
      </w:r>
    </w:p>
    <w:p w14:paraId="1AB0BBB3" w14:textId="77777777" w:rsidR="0058682B" w:rsidRDefault="002A7FA3" w:rsidP="00A804A9">
      <w:pPr>
        <w:spacing w:before="225" w:after="225" w:line="240" w:lineRule="auto"/>
      </w:pPr>
      <w:r>
        <w:rPr>
          <w:rFonts w:ascii="Arial" w:hAnsi="Arial" w:cs="Arial"/>
          <w:color w:val="000000"/>
          <w:sz w:val="18"/>
          <w:szCs w:val="18"/>
        </w:rPr>
        <w:t>8.  Kolk PONVICA revizijska 2: pressfit ponvica brez podpornega obroča, izdelana iz trabekularnega titanija (Ti6Al4V), za vse vrste revizij in rekonstrukcij acet. dela proteze. Na voljo  v 12 zunanjih diametrih, od 44 do 66 mm. Na površini naj ima odprtine za dodatno pričvrstitev s kostnimi vijaki in za pričvrstitev kranialnih modulov.</w:t>
      </w:r>
    </w:p>
    <w:p w14:paraId="091D8FBB" w14:textId="77777777" w:rsidR="0058682B" w:rsidRDefault="002A7FA3" w:rsidP="00A804A9">
      <w:pPr>
        <w:spacing w:before="225" w:after="225" w:line="240" w:lineRule="auto"/>
      </w:pPr>
      <w:r>
        <w:rPr>
          <w:rFonts w:ascii="Arial" w:hAnsi="Arial" w:cs="Arial"/>
          <w:color w:val="000000"/>
          <w:sz w:val="18"/>
          <w:szCs w:val="18"/>
        </w:rPr>
        <w:t>9.  Kolk PONVICA revizijska 3: pressfit ponvica brez podpornega obroča, izdelana iz trabekularnega titanija TT (Ti6Al4V), za vse vrste revizij in rekonstrukcij acet. dela proteze. Na voljo v 17 zunanjih diametrih od 44 do 76 mm. Na celotni površini naj ima odprtine za dodatno pričvrstitev s kostnimi vijaki in za pričvrstitev kranialnih modulov.</w:t>
      </w:r>
    </w:p>
    <w:p w14:paraId="4E1FBA45" w14:textId="77777777" w:rsidR="0058682B" w:rsidRDefault="002A7FA3" w:rsidP="00A804A9">
      <w:pPr>
        <w:spacing w:before="225" w:after="225" w:line="240" w:lineRule="auto"/>
      </w:pPr>
      <w:r>
        <w:rPr>
          <w:rFonts w:ascii="Arial" w:hAnsi="Arial" w:cs="Arial"/>
          <w:color w:val="000000"/>
          <w:sz w:val="18"/>
          <w:szCs w:val="18"/>
        </w:rPr>
        <w:t>10. Kolk MODUL kranialni: Hemisferični kranialni moduli, za pritrditev na ponvico, izdelani iz trabekularnega titanija (Ti6Al4V) v štirih različnih diametrih, ki sovpadajo z velikostjo ponvic in z vsaj dvema različnima debelinama.</w:t>
      </w:r>
    </w:p>
    <w:p w14:paraId="3239D1E4" w14:textId="77777777" w:rsidR="0058682B" w:rsidRDefault="002A7FA3" w:rsidP="00A804A9">
      <w:pPr>
        <w:spacing w:before="225" w:after="225" w:line="240" w:lineRule="auto"/>
      </w:pPr>
      <w:r>
        <w:rPr>
          <w:rFonts w:ascii="Arial" w:hAnsi="Arial" w:cs="Arial"/>
          <w:color w:val="000000"/>
          <w:sz w:val="18"/>
          <w:szCs w:val="18"/>
        </w:rPr>
        <w:t>11. Kolk DISTANČNIK: Kovinski distančniki, za doseganje boljše anteverzije in inkli nacije ponvice. Izdelani iz zlitine Ti6Al4V, v štirih zunanjih diametrih in v naslednjih variantah: nevtralni, antiluksacijski (+ 5mm), angulirani 10°, angulirani 20°, angulirani 10°+ 5mm, angulirani 20° +5mm.</w:t>
      </w:r>
    </w:p>
    <w:p w14:paraId="6F35F616" w14:textId="77777777" w:rsidR="0058682B" w:rsidRDefault="002A7FA3" w:rsidP="00A804A9">
      <w:pPr>
        <w:spacing w:before="225" w:after="225" w:line="240" w:lineRule="auto"/>
      </w:pPr>
      <w:r>
        <w:rPr>
          <w:rFonts w:ascii="Arial" w:hAnsi="Arial" w:cs="Arial"/>
          <w:color w:val="000000"/>
          <w:sz w:val="18"/>
          <w:szCs w:val="18"/>
        </w:rPr>
        <w:t>16. in 17. Kolk VLOŽEK za dvojnomobilnost (keramični in kovinski): vse acetabularne ponvice (od diametra 50 mm dalje) naj imajo možnost uporabe s kovinskim ali keramičnim vložkom kot čašice za dvojno mobilnost. V vložek se namesti mobilni insert iz UHMWPE ali iz crosslinked UHMWPE z dodanim vitaminom E, za femoralno glavo diametra 28 mm.</w:t>
      </w:r>
    </w:p>
    <w:p w14:paraId="042E972B" w14:textId="77777777" w:rsidR="0058682B" w:rsidRDefault="002A7FA3" w:rsidP="00A804A9">
      <w:pPr>
        <w:spacing w:before="225" w:after="225" w:line="240" w:lineRule="auto"/>
      </w:pPr>
      <w:r>
        <w:rPr>
          <w:rFonts w:ascii="Arial" w:hAnsi="Arial" w:cs="Arial"/>
          <w:color w:val="000000"/>
          <w:sz w:val="18"/>
          <w:szCs w:val="18"/>
        </w:rPr>
        <w:t>Sklop II: KOLENSKE ENDOPROTEZE</w:t>
      </w:r>
    </w:p>
    <w:p w14:paraId="0A69F2C3" w14:textId="77777777" w:rsidR="0058682B" w:rsidRDefault="002A7FA3" w:rsidP="00A804A9">
      <w:pPr>
        <w:spacing w:before="225" w:after="225" w:line="240" w:lineRule="auto"/>
      </w:pPr>
      <w:r>
        <w:rPr>
          <w:rFonts w:ascii="Arial" w:hAnsi="Arial" w:cs="Arial"/>
          <w:color w:val="000000"/>
          <w:sz w:val="18"/>
          <w:szCs w:val="18"/>
        </w:rPr>
        <w:t>Podsklop 2: UNIKONDILARNA KOLENSKA ENDOPROTEZA (FIXED BEARING)</w:t>
      </w:r>
    </w:p>
    <w:p w14:paraId="1D92E7C7" w14:textId="77777777" w:rsidR="0058682B" w:rsidRDefault="002A7FA3" w:rsidP="00A804A9">
      <w:pPr>
        <w:spacing w:before="225" w:after="225" w:line="240" w:lineRule="auto"/>
      </w:pPr>
      <w:r>
        <w:rPr>
          <w:rFonts w:ascii="Arial" w:hAnsi="Arial" w:cs="Arial"/>
          <w:color w:val="000000"/>
          <w:sz w:val="18"/>
          <w:szCs w:val="18"/>
        </w:rPr>
        <w:t>Vse femoralne komponente naj bodo kompatibilne z vsemi dimenzijami tibialnih komponent in polietilenskih vložkov.</w:t>
      </w:r>
    </w:p>
    <w:p w14:paraId="27D274F7" w14:textId="77777777" w:rsidR="0058682B" w:rsidRDefault="002A7FA3" w:rsidP="00A804A9">
      <w:pPr>
        <w:spacing w:before="225" w:after="225" w:line="240" w:lineRule="auto"/>
      </w:pPr>
      <w:r>
        <w:rPr>
          <w:rFonts w:ascii="Arial" w:hAnsi="Arial" w:cs="Arial"/>
          <w:color w:val="000000"/>
          <w:sz w:val="18"/>
          <w:szCs w:val="18"/>
        </w:rPr>
        <w:t>Inštrumentarij naj omogoča intramedularno, extramedularno ter spacer-block tehniko, kakor tudi tehniko z PSI inštrumenti.</w:t>
      </w:r>
    </w:p>
    <w:p w14:paraId="4FDDFFFF" w14:textId="77777777" w:rsidR="0058682B" w:rsidRDefault="002A7FA3" w:rsidP="00A804A9">
      <w:pPr>
        <w:spacing w:before="225" w:after="225" w:line="240" w:lineRule="auto"/>
      </w:pPr>
      <w:r>
        <w:rPr>
          <w:rFonts w:ascii="Arial" w:hAnsi="Arial" w:cs="Arial"/>
          <w:color w:val="000000"/>
          <w:sz w:val="18"/>
          <w:szCs w:val="18"/>
        </w:rPr>
        <w:t>Inštrumentarij naj omogoča minimalno invaziven pristop.</w:t>
      </w:r>
    </w:p>
    <w:p w14:paraId="12B2B26E" w14:textId="77777777" w:rsidR="0058682B" w:rsidRDefault="002A7FA3" w:rsidP="00A804A9">
      <w:pPr>
        <w:spacing w:before="225" w:after="225" w:line="240" w:lineRule="auto"/>
      </w:pPr>
      <w:r>
        <w:rPr>
          <w:rFonts w:ascii="Arial" w:hAnsi="Arial" w:cs="Arial"/>
          <w:color w:val="000000"/>
          <w:sz w:val="18"/>
          <w:szCs w:val="18"/>
        </w:rPr>
        <w:t>Vse ostale naročnikove zahteve za razpisane vrste blaga so razvidne iz Predračuna seznama razpisanega blaga.</w:t>
      </w:r>
    </w:p>
    <w:p w14:paraId="6C73E2CD" w14:textId="77777777" w:rsidR="0058682B" w:rsidRDefault="002A7FA3" w:rsidP="00A804A9">
      <w:pPr>
        <w:spacing w:before="225" w:after="225" w:line="240" w:lineRule="auto"/>
      </w:pPr>
      <w:r>
        <w:rPr>
          <w:rFonts w:ascii="Arial" w:hAnsi="Arial" w:cs="Arial"/>
          <w:color w:val="000000"/>
          <w:sz w:val="18"/>
          <w:szCs w:val="18"/>
        </w:rPr>
        <w:lastRenderedPageBreak/>
        <w:t>Podsklop 3: TOTALNA BREZCEMENTNA ROTACIJSKA KOLENSKA ENDOPROTEZA Z NAVIGACIJO</w:t>
      </w:r>
    </w:p>
    <w:p w14:paraId="34D0BF32" w14:textId="77777777" w:rsidR="0058682B" w:rsidRDefault="002A7FA3" w:rsidP="00A804A9">
      <w:pPr>
        <w:spacing w:before="225" w:after="225" w:line="240" w:lineRule="auto"/>
      </w:pPr>
      <w:r>
        <w:rPr>
          <w:rFonts w:ascii="Arial" w:hAnsi="Arial" w:cs="Arial"/>
          <w:color w:val="000000"/>
          <w:sz w:val="18"/>
          <w:szCs w:val="18"/>
        </w:rPr>
        <w:t>Ponudnik mora nuditi gratis uporabo navigacije, kot tudi PSI (patient specific instruments)</w:t>
      </w:r>
      <w:r>
        <w:rPr>
          <w:rFonts w:ascii="Arial" w:hAnsi="Arial" w:cs="Arial"/>
          <w:color w:val="000000"/>
          <w:sz w:val="18"/>
          <w:szCs w:val="18"/>
        </w:rPr>
        <w:br/>
        <w:t>Navigacija naj bo tako kostna, kot tudi mehkotkivna, ki omogoča balansiranje kolena pod kontrolo navigacije. Inštrumentarij mora omogočiti intraoperativni prehod iz navigacijske tehnike v konvencionalno in obratno.</w:t>
      </w:r>
      <w:r>
        <w:rPr>
          <w:rFonts w:ascii="Arial" w:hAnsi="Arial" w:cs="Arial"/>
          <w:color w:val="000000"/>
          <w:sz w:val="18"/>
          <w:szCs w:val="18"/>
        </w:rPr>
        <w:br/>
        <w:t>Isti inštrumentarij mora omogočati tako za cementno kot za brezcementno varianto.</w:t>
      </w:r>
      <w:r>
        <w:rPr>
          <w:rFonts w:ascii="Arial" w:hAnsi="Arial" w:cs="Arial"/>
          <w:color w:val="000000"/>
          <w:sz w:val="18"/>
          <w:szCs w:val="18"/>
        </w:rPr>
        <w:br/>
        <w:t>Mora obstajati fiksna varianta za »back-up«, za katero mora biti osnovni inštrumentarij isti</w:t>
      </w:r>
      <w:r>
        <w:rPr>
          <w:rFonts w:ascii="Arial" w:hAnsi="Arial" w:cs="Arial"/>
          <w:color w:val="000000"/>
          <w:sz w:val="18"/>
          <w:szCs w:val="18"/>
        </w:rPr>
        <w:br/>
        <w:t>Tibialni inštrumentarij mora omogočati intra in ekstra medularno tehniko.</w:t>
      </w:r>
      <w:r>
        <w:rPr>
          <w:rFonts w:ascii="Arial" w:hAnsi="Arial" w:cs="Arial"/>
          <w:color w:val="000000"/>
          <w:sz w:val="18"/>
          <w:szCs w:val="18"/>
        </w:rPr>
        <w:br/>
        <w:t>Femoralni inštrumentarij mora biti »posterior-up«, z možnostjo »fine-tuning-a« femoralne komponente. Inštrumentarij mora omogočati »fixed« in »balancing« tehniko določitve rotacije femoralne komponente.</w:t>
      </w:r>
      <w:r>
        <w:rPr>
          <w:rFonts w:ascii="Arial" w:hAnsi="Arial" w:cs="Arial"/>
          <w:color w:val="000000"/>
          <w:sz w:val="18"/>
          <w:szCs w:val="18"/>
        </w:rPr>
        <w:br/>
        <w:t>Tibialna komponenta naj omogoča vgradnjo tibialnih podaljškov.</w:t>
      </w:r>
    </w:p>
    <w:p w14:paraId="4743AA38" w14:textId="77777777" w:rsidR="0058682B" w:rsidRDefault="002A7FA3" w:rsidP="00A804A9">
      <w:pPr>
        <w:spacing w:before="225" w:after="225" w:line="240" w:lineRule="auto"/>
      </w:pPr>
      <w:r>
        <w:rPr>
          <w:rFonts w:ascii="Arial" w:hAnsi="Arial" w:cs="Arial"/>
          <w:color w:val="000000"/>
          <w:sz w:val="18"/>
          <w:szCs w:val="18"/>
        </w:rPr>
        <w:t>Podsklop 5: PATELOFEMORALNA ENDOPROTEZA</w:t>
      </w:r>
    </w:p>
    <w:p w14:paraId="09E60402" w14:textId="77777777" w:rsidR="0058682B" w:rsidRDefault="002A7FA3" w:rsidP="00A804A9">
      <w:pPr>
        <w:spacing w:before="225" w:after="225" w:line="240" w:lineRule="auto"/>
      </w:pPr>
      <w:r>
        <w:rPr>
          <w:rFonts w:ascii="Arial" w:hAnsi="Arial" w:cs="Arial"/>
          <w:color w:val="000000"/>
          <w:sz w:val="18"/>
          <w:szCs w:val="18"/>
        </w:rPr>
        <w:t>Proteza mora biti narejena iz kobalt-kromove zlitine in obstajati mora samo v cementni izvedbi. Imeti mora t.i. »ONLAY dizajn«, ki zajame pogačico med upogibom kolena, medtem ko pa distalni t.i. »INLAY dizajn«. Omogočati mora vsaj 6 velikosti (desna in leva stran), namenska patela se pa lahko kombinira z totalnimi kolenskimi protezami enakega proizvajalca.</w:t>
      </w:r>
    </w:p>
    <w:p w14:paraId="58347626" w14:textId="77777777" w:rsidR="0058682B" w:rsidRDefault="002A7FA3" w:rsidP="00A804A9">
      <w:pPr>
        <w:spacing w:before="225" w:after="225" w:line="240" w:lineRule="auto"/>
      </w:pPr>
      <w:r>
        <w:rPr>
          <w:rFonts w:ascii="Arial" w:hAnsi="Arial" w:cs="Arial"/>
          <w:color w:val="000000"/>
          <w:sz w:val="18"/>
          <w:szCs w:val="18"/>
        </w:rPr>
        <w:t>Podsklop 6: TOTALNA KOLENSKA ENDOPROTEZA 1 (cementna in brezcementna)</w:t>
      </w:r>
    </w:p>
    <w:p w14:paraId="6FA57D33" w14:textId="77777777" w:rsidR="0058682B" w:rsidRDefault="002A7FA3" w:rsidP="00A804A9">
      <w:pPr>
        <w:spacing w:before="225" w:after="225" w:line="240" w:lineRule="auto"/>
      </w:pPr>
      <w:r>
        <w:rPr>
          <w:rFonts w:ascii="Arial" w:hAnsi="Arial" w:cs="Arial"/>
          <w:color w:val="000000"/>
          <w:sz w:val="18"/>
          <w:szCs w:val="18"/>
        </w:rPr>
        <w:t>Tibialna komponenta ali njen polietilenski vložek naj bo nesimetričen (mediolateralno). Mora biti medialno kongruenten, ki omogoča anteroposteriorno stabilnost.</w:t>
      </w:r>
    </w:p>
    <w:p w14:paraId="3AC0EEDC" w14:textId="77777777" w:rsidR="0058682B" w:rsidRDefault="002A7FA3" w:rsidP="00A804A9">
      <w:pPr>
        <w:spacing w:before="225" w:after="225" w:line="240" w:lineRule="auto"/>
      </w:pPr>
      <w:r>
        <w:rPr>
          <w:rFonts w:ascii="Arial" w:hAnsi="Arial" w:cs="Arial"/>
          <w:color w:val="000000"/>
          <w:sz w:val="18"/>
          <w:szCs w:val="18"/>
        </w:rPr>
        <w:t>Podsklop 7: TOTALNA PRIMARNA IN REVIZIJSKA KOLENSKA ENDOPROTEZA</w:t>
      </w:r>
    </w:p>
    <w:p w14:paraId="169845F7" w14:textId="77777777" w:rsidR="0058682B" w:rsidRDefault="002A7FA3" w:rsidP="00A804A9">
      <w:pPr>
        <w:spacing w:before="225" w:after="225" w:line="240" w:lineRule="auto"/>
      </w:pPr>
      <w:r>
        <w:rPr>
          <w:rFonts w:ascii="Arial" w:hAnsi="Arial" w:cs="Arial"/>
          <w:color w:val="000000"/>
          <w:sz w:val="18"/>
          <w:szCs w:val="18"/>
        </w:rPr>
        <w:t>Polietilenski vložek naj bo oblikovan tako da je medialni del vložka kongruenten z krivino medialnega kondila femoralne komponente, lateralni del pa naj bo raven ('ball in socket' design)</w:t>
      </w:r>
    </w:p>
    <w:p w14:paraId="6AC0D89D" w14:textId="77777777" w:rsidR="0058682B" w:rsidRDefault="002A7FA3" w:rsidP="00A804A9">
      <w:pPr>
        <w:spacing w:before="225" w:after="225" w:line="240" w:lineRule="auto"/>
      </w:pPr>
      <w:r>
        <w:rPr>
          <w:rFonts w:ascii="Arial" w:hAnsi="Arial" w:cs="Arial"/>
          <w:color w:val="000000"/>
          <w:sz w:val="18"/>
          <w:szCs w:val="18"/>
        </w:rPr>
        <w:t>Implantat naj preprečuje translacijo v antero-posteriorni smeri v medialnem kompartmentu in omogoča prosto gibljivost lateralnega kompartmenta.</w:t>
      </w:r>
    </w:p>
    <w:p w14:paraId="0342EE9B" w14:textId="77777777" w:rsidR="0058682B" w:rsidRDefault="002A7FA3" w:rsidP="00A804A9">
      <w:pPr>
        <w:spacing w:before="225" w:after="225" w:line="240" w:lineRule="auto"/>
      </w:pPr>
      <w:r>
        <w:rPr>
          <w:rFonts w:ascii="Arial" w:hAnsi="Arial" w:cs="Arial"/>
          <w:color w:val="000000"/>
          <w:sz w:val="18"/>
          <w:szCs w:val="18"/>
        </w:rPr>
        <w:t>Implantat naj omogoča cementno fiksacijo.</w:t>
      </w:r>
    </w:p>
    <w:p w14:paraId="39C8758B" w14:textId="77777777" w:rsidR="0058682B" w:rsidRDefault="002A7FA3" w:rsidP="00A804A9">
      <w:pPr>
        <w:spacing w:before="225" w:after="225" w:line="240" w:lineRule="auto"/>
      </w:pPr>
      <w:r>
        <w:rPr>
          <w:rFonts w:ascii="Arial" w:hAnsi="Arial" w:cs="Arial"/>
          <w:color w:val="000000"/>
          <w:sz w:val="18"/>
          <w:szCs w:val="18"/>
        </w:rPr>
        <w:t>Inštrumentarij mora vsebovati dodatek namenjen implantaciji endoproteze po metodi angl. kinematic alignment-a.</w:t>
      </w:r>
    </w:p>
    <w:p w14:paraId="5A52290B" w14:textId="77777777" w:rsidR="0058682B" w:rsidRDefault="002A7FA3" w:rsidP="00A804A9">
      <w:pPr>
        <w:spacing w:before="225" w:after="225" w:line="240" w:lineRule="auto"/>
      </w:pPr>
      <w:r>
        <w:rPr>
          <w:rFonts w:ascii="Arial" w:hAnsi="Arial" w:cs="Arial"/>
          <w:color w:val="000000"/>
          <w:sz w:val="18"/>
          <w:szCs w:val="18"/>
        </w:rPr>
        <w:t>Morebitne ostale naročnikove zahteve za razpisane vrste blaga so razvidne iz Predračuna seznama razpisanega blaga (Obr-8a).</w:t>
      </w:r>
    </w:p>
    <w:p w14:paraId="1CFD69C8" w14:textId="77777777" w:rsidR="0058682B" w:rsidRDefault="002A7FA3" w:rsidP="00A804A9">
      <w:pPr>
        <w:spacing w:before="225" w:after="225" w:line="240" w:lineRule="auto"/>
      </w:pPr>
      <w:r>
        <w:rPr>
          <w:rFonts w:ascii="Arial" w:hAnsi="Arial" w:cs="Arial"/>
          <w:color w:val="000000"/>
          <w:sz w:val="18"/>
          <w:szCs w:val="18"/>
        </w:rPr>
        <w:t>Podsklop 11: TOTALNA KOLENSKA ENDOPROTEZA  (cementna in brezcementna)</w:t>
      </w:r>
    </w:p>
    <w:p w14:paraId="40CFEEE1" w14:textId="77777777" w:rsidR="0058682B" w:rsidRDefault="002A7FA3" w:rsidP="00A804A9">
      <w:pPr>
        <w:spacing w:before="225" w:after="225" w:line="240" w:lineRule="auto"/>
      </w:pPr>
      <w:r>
        <w:rPr>
          <w:rFonts w:ascii="Arial" w:hAnsi="Arial" w:cs="Arial"/>
          <w:color w:val="000000"/>
          <w:sz w:val="18"/>
          <w:szCs w:val="18"/>
        </w:rPr>
        <w:t> CR vložek naj bo na voljo v navadni izvedbi in dodatno še povečani izvedbi, ki omogoča večjo varus-valgus stabilnost in je namenjen za uporabo na primarni tibiji.</w:t>
      </w:r>
    </w:p>
    <w:p w14:paraId="040C03AF" w14:textId="77777777" w:rsidR="0058682B" w:rsidRDefault="002A7FA3" w:rsidP="00A804A9">
      <w:pPr>
        <w:spacing w:before="225" w:after="225" w:line="240" w:lineRule="auto"/>
      </w:pPr>
      <w:r>
        <w:rPr>
          <w:rFonts w:ascii="Arial" w:hAnsi="Arial" w:cs="Arial"/>
          <w:color w:val="000000"/>
          <w:sz w:val="18"/>
          <w:szCs w:val="18"/>
        </w:rPr>
        <w:t>Sklop III: RAMENSKA ENDOPROTEZA</w:t>
      </w:r>
    </w:p>
    <w:p w14:paraId="5BF61129" w14:textId="77777777" w:rsidR="0058682B" w:rsidRDefault="002A7FA3" w:rsidP="00A804A9">
      <w:pPr>
        <w:spacing w:before="225" w:after="225" w:line="240" w:lineRule="auto"/>
      </w:pPr>
      <w:r>
        <w:rPr>
          <w:rFonts w:ascii="Arial" w:hAnsi="Arial" w:cs="Arial"/>
          <w:color w:val="000000"/>
          <w:sz w:val="18"/>
          <w:szCs w:val="18"/>
        </w:rPr>
        <w:t>Podsklop1: RAMENSKA ENDOPROTEZA, (totalna ali parcialna, cementna ali brezcementna, inverzna ali anatomska in revizijske)</w:t>
      </w:r>
    </w:p>
    <w:p w14:paraId="09FD41C4" w14:textId="77777777" w:rsidR="0058682B" w:rsidRDefault="002A7FA3" w:rsidP="00A804A9">
      <w:pPr>
        <w:spacing w:before="225" w:after="225" w:line="240" w:lineRule="auto"/>
      </w:pPr>
      <w:r>
        <w:rPr>
          <w:rFonts w:ascii="Arial" w:hAnsi="Arial" w:cs="Arial"/>
          <w:color w:val="000000"/>
          <w:sz w:val="18"/>
          <w:szCs w:val="18"/>
        </w:rPr>
        <w:t>Ramenska proteza kot sistem modularne ramenske proteze naj z istim kompletom instrumentarija omogoča vgradnjo totalne ali parcialne, cementne ali brezcementne, inverzne ali anatomske in revizijske ramenske proteze. Sistem naj nudi tudi tumorsko, preplastitveno in brezstebelno ramensko protezo.</w:t>
      </w:r>
    </w:p>
    <w:p w14:paraId="53D0B6F2" w14:textId="77777777" w:rsidR="0058682B" w:rsidRDefault="002A7FA3" w:rsidP="00A804A9">
      <w:pPr>
        <w:spacing w:before="225" w:after="225" w:line="240" w:lineRule="auto"/>
      </w:pPr>
      <w:r>
        <w:rPr>
          <w:rFonts w:ascii="Arial" w:hAnsi="Arial" w:cs="Arial"/>
          <w:color w:val="000000"/>
          <w:sz w:val="18"/>
          <w:szCs w:val="18"/>
        </w:rPr>
        <w:t>Sestava:</w:t>
      </w:r>
    </w:p>
    <w:p w14:paraId="09074B58" w14:textId="77777777" w:rsidR="0058682B" w:rsidRDefault="002A7FA3" w:rsidP="00A804A9">
      <w:pPr>
        <w:spacing w:before="225" w:after="225" w:line="240" w:lineRule="auto"/>
      </w:pPr>
      <w:r>
        <w:rPr>
          <w:rFonts w:ascii="Arial" w:hAnsi="Arial" w:cs="Arial"/>
          <w:color w:val="000000"/>
          <w:sz w:val="18"/>
          <w:szCs w:val="18"/>
        </w:rPr>
        <w:t>Humeralno konusno deblo naj bo izdelano iz Ti6AI4V, v spodaj navedenih izvedbah, ki se lahko vgradijo v nadlahtnico cementno ali brezcementno.</w:t>
      </w:r>
    </w:p>
    <w:p w14:paraId="77E211E2" w14:textId="77777777" w:rsidR="0058682B" w:rsidRDefault="002A7FA3" w:rsidP="00A804A9">
      <w:pPr>
        <w:spacing w:before="225" w:after="225" w:line="240" w:lineRule="auto"/>
      </w:pPr>
      <w:r>
        <w:rPr>
          <w:rFonts w:ascii="Arial" w:hAnsi="Arial" w:cs="Arial"/>
          <w:color w:val="000000"/>
          <w:sz w:val="18"/>
          <w:szCs w:val="18"/>
        </w:rPr>
        <w:t>2 vrsti debel za cementno implantacijo:</w:t>
      </w:r>
    </w:p>
    <w:p w14:paraId="36D4FDAB" w14:textId="77777777" w:rsidR="0058682B" w:rsidRDefault="002A7FA3" w:rsidP="00A804A9">
      <w:pPr>
        <w:spacing w:before="225" w:after="225" w:line="240" w:lineRule="auto"/>
      </w:pPr>
      <w:r>
        <w:rPr>
          <w:rFonts w:ascii="Arial" w:hAnsi="Arial" w:cs="Arial"/>
          <w:color w:val="000000"/>
          <w:sz w:val="18"/>
          <w:szCs w:val="18"/>
        </w:rPr>
        <w:t>- standardno deblo – cementno deblo dolžine 80 mm ter 5 različnih premerov: od 12 mm do 20 mm.</w:t>
      </w:r>
    </w:p>
    <w:p w14:paraId="2414589F" w14:textId="77777777" w:rsidR="0058682B" w:rsidRDefault="002A7FA3" w:rsidP="00A804A9">
      <w:pPr>
        <w:spacing w:before="225" w:after="225" w:line="240" w:lineRule="auto"/>
      </w:pPr>
      <w:r>
        <w:rPr>
          <w:rFonts w:ascii="Arial" w:hAnsi="Arial" w:cs="Arial"/>
          <w:color w:val="000000"/>
          <w:sz w:val="18"/>
          <w:szCs w:val="18"/>
        </w:rPr>
        <w:lastRenderedPageBreak/>
        <w:t>- dolgo deblo (revizijsko) – cementno deblo premerov 13 mm in 15 mm, oba premera v treh dolžinah: 150 mm, 180 mm in 210 mm.</w:t>
      </w:r>
    </w:p>
    <w:p w14:paraId="3B989AE3" w14:textId="77777777" w:rsidR="0058682B" w:rsidRDefault="002A7FA3" w:rsidP="00A804A9">
      <w:pPr>
        <w:spacing w:before="225" w:after="225" w:line="240" w:lineRule="auto"/>
      </w:pPr>
      <w:r>
        <w:rPr>
          <w:rFonts w:ascii="Arial" w:hAnsi="Arial" w:cs="Arial"/>
          <w:color w:val="000000"/>
          <w:sz w:val="18"/>
          <w:szCs w:val="18"/>
        </w:rPr>
        <w:t>3 vrste debel za brezcementno implantacijo:</w:t>
      </w:r>
    </w:p>
    <w:p w14:paraId="687AC91C" w14:textId="77777777" w:rsidR="0058682B" w:rsidRDefault="002A7FA3" w:rsidP="00A804A9">
      <w:pPr>
        <w:spacing w:before="225" w:after="225" w:line="240" w:lineRule="auto"/>
      </w:pPr>
      <w:r>
        <w:rPr>
          <w:rFonts w:ascii="Arial" w:hAnsi="Arial" w:cs="Arial"/>
          <w:color w:val="000000"/>
          <w:sz w:val="18"/>
          <w:szCs w:val="18"/>
        </w:rPr>
        <w:t>- deblo za primarno implantacijo (narebreno konusno deblo): dolžina debel 80 mm, z enajstimi različnimi premeri od 14 mm do 24 mm</w:t>
      </w:r>
    </w:p>
    <w:p w14:paraId="49821E6C" w14:textId="77777777" w:rsidR="0058682B" w:rsidRDefault="002A7FA3" w:rsidP="00A804A9">
      <w:pPr>
        <w:spacing w:before="225" w:after="225" w:line="240" w:lineRule="auto"/>
      </w:pPr>
      <w:r>
        <w:rPr>
          <w:rFonts w:ascii="Arial" w:hAnsi="Arial" w:cs="Arial"/>
          <w:color w:val="000000"/>
          <w:sz w:val="18"/>
          <w:szCs w:val="18"/>
        </w:rPr>
        <w:t>- mini deblo za primarno implantacijo: dolžina debel 60 mm v treh diametrih 11, 12 in 13 mm</w:t>
      </w:r>
    </w:p>
    <w:p w14:paraId="1FD5FA9D" w14:textId="77777777" w:rsidR="0058682B" w:rsidRDefault="002A7FA3" w:rsidP="00A804A9">
      <w:pPr>
        <w:spacing w:before="225" w:after="225" w:line="240" w:lineRule="auto"/>
      </w:pPr>
      <w:r>
        <w:rPr>
          <w:rFonts w:ascii="Arial" w:hAnsi="Arial" w:cs="Arial"/>
          <w:color w:val="000000"/>
          <w:sz w:val="18"/>
          <w:szCs w:val="18"/>
        </w:rPr>
        <w:t>- visokoporozno monoblok deblo za primarno implantacijo (Ti 3D print), v petih diametrih in dveh dolžinah</w:t>
      </w:r>
    </w:p>
    <w:p w14:paraId="6EFC29A8" w14:textId="77777777" w:rsidR="0058682B" w:rsidRDefault="002A7FA3" w:rsidP="00A804A9">
      <w:pPr>
        <w:spacing w:before="225" w:after="225" w:line="240" w:lineRule="auto"/>
      </w:pPr>
      <w:r>
        <w:rPr>
          <w:rFonts w:ascii="Arial" w:hAnsi="Arial" w:cs="Arial"/>
          <w:color w:val="000000"/>
          <w:sz w:val="18"/>
          <w:szCs w:val="18"/>
        </w:rPr>
        <w:t>- dolgo deblo (revizijsko): deblo štirih premerov od 13 mm do 16 mm, vsak premer v dveh različnih dolžinah 150 mm in 180 mm.</w:t>
      </w:r>
    </w:p>
    <w:p w14:paraId="5AD6FCF4" w14:textId="77777777" w:rsidR="0058682B" w:rsidRDefault="002A7FA3" w:rsidP="00A804A9">
      <w:pPr>
        <w:spacing w:before="225" w:after="225" w:line="240" w:lineRule="auto"/>
      </w:pPr>
      <w:r>
        <w:rPr>
          <w:rFonts w:ascii="Arial" w:hAnsi="Arial" w:cs="Arial"/>
          <w:color w:val="000000"/>
          <w:sz w:val="18"/>
          <w:szCs w:val="18"/>
        </w:rPr>
        <w:t>Humeralna telesa naj bodo narejena iz Ti6AI4V in se pritrdijo na vsa debla s pomočjo Morse spajanja ter dodatno z varnostnim vijakom:</w:t>
      </w:r>
    </w:p>
    <w:p w14:paraId="04B2FE47" w14:textId="77777777" w:rsidR="0058682B" w:rsidRDefault="002A7FA3" w:rsidP="00A804A9">
      <w:pPr>
        <w:spacing w:before="225" w:after="225" w:line="240" w:lineRule="auto"/>
      </w:pPr>
      <w:r>
        <w:rPr>
          <w:rFonts w:ascii="Arial" w:hAnsi="Arial" w:cs="Arial"/>
          <w:color w:val="000000"/>
          <w:sz w:val="18"/>
          <w:szCs w:val="18"/>
        </w:rPr>
        <w:t>•              humeralna telesa za primarno implantacijo: humeralno narebreno telo standardnega tipa</w:t>
      </w:r>
    </w:p>
    <w:p w14:paraId="61D190E7" w14:textId="77777777" w:rsidR="0058682B" w:rsidRDefault="002A7FA3" w:rsidP="00A804A9">
      <w:pPr>
        <w:spacing w:before="225" w:after="225" w:line="240" w:lineRule="auto"/>
      </w:pPr>
      <w:r>
        <w:rPr>
          <w:rFonts w:ascii="Arial" w:hAnsi="Arial" w:cs="Arial"/>
          <w:color w:val="000000"/>
          <w:sz w:val="18"/>
          <w:szCs w:val="18"/>
        </w:rPr>
        <w:t>•              humeralna telesa travma treh dimenzij: srednje, dolgo, kratko (M, S, L) z odprtinami za pričvrstitev tkiv</w:t>
      </w:r>
    </w:p>
    <w:p w14:paraId="3FB0E714" w14:textId="77777777" w:rsidR="0058682B" w:rsidRDefault="002A7FA3" w:rsidP="00A804A9">
      <w:pPr>
        <w:spacing w:before="225" w:after="225" w:line="240" w:lineRule="auto"/>
      </w:pPr>
      <w:r>
        <w:rPr>
          <w:rFonts w:ascii="Arial" w:hAnsi="Arial" w:cs="Arial"/>
          <w:color w:val="000000"/>
          <w:sz w:val="18"/>
          <w:szCs w:val="18"/>
        </w:rPr>
        <w:t>•              humeralna telesa za namestitev reverzne čašice, narejena iz Ti6AI4V ali Ti6Al4V + HA.</w:t>
      </w:r>
    </w:p>
    <w:p w14:paraId="009DB918" w14:textId="77777777" w:rsidR="0058682B" w:rsidRDefault="002A7FA3" w:rsidP="00A804A9">
      <w:pPr>
        <w:spacing w:before="225" w:after="225" w:line="240" w:lineRule="auto"/>
      </w:pPr>
      <w:r>
        <w:rPr>
          <w:rFonts w:ascii="Arial" w:hAnsi="Arial" w:cs="Arial"/>
          <w:color w:val="000000"/>
          <w:sz w:val="18"/>
          <w:szCs w:val="18"/>
        </w:rPr>
        <w:t>Vložki za reverzno humeralno telo naj bodo v dveh materialih:</w:t>
      </w:r>
    </w:p>
    <w:p w14:paraId="3DD2847E" w14:textId="77777777" w:rsidR="0058682B" w:rsidRDefault="002A7FA3" w:rsidP="00A804A9">
      <w:pPr>
        <w:spacing w:before="225" w:after="225" w:line="240" w:lineRule="auto"/>
      </w:pPr>
      <w:r>
        <w:rPr>
          <w:rFonts w:ascii="Arial" w:hAnsi="Arial" w:cs="Arial"/>
          <w:color w:val="000000"/>
          <w:sz w:val="18"/>
          <w:szCs w:val="18"/>
        </w:rPr>
        <w:t>a) polietilenski vložek izdelan iz cross linked polietilena v treh višinah: standardna, + 3 mm, + 6 mm za kovinsko glenosfero dia. 36 mm,</w:t>
      </w:r>
    </w:p>
    <w:p w14:paraId="5031A725" w14:textId="77777777" w:rsidR="0058682B" w:rsidRDefault="002A7FA3" w:rsidP="00A804A9">
      <w:pPr>
        <w:spacing w:before="225" w:after="225" w:line="240" w:lineRule="auto"/>
      </w:pPr>
      <w:r>
        <w:rPr>
          <w:rFonts w:ascii="Arial" w:hAnsi="Arial" w:cs="Arial"/>
          <w:color w:val="000000"/>
          <w:sz w:val="18"/>
          <w:szCs w:val="18"/>
        </w:rPr>
        <w:t>b) kovinski vložek iz zlitine CoCrMo v standardni ter lateralizirani izvedbi v treh dimenzijah za UHMWPE crosslinked glenosferi dia. 40 in 44 mm</w:t>
      </w:r>
    </w:p>
    <w:p w14:paraId="1BE625CA" w14:textId="77777777" w:rsidR="0058682B" w:rsidRDefault="002A7FA3" w:rsidP="00A804A9">
      <w:pPr>
        <w:spacing w:before="225" w:after="225" w:line="240" w:lineRule="auto"/>
      </w:pPr>
      <w:r>
        <w:rPr>
          <w:rFonts w:ascii="Arial" w:hAnsi="Arial" w:cs="Arial"/>
          <w:color w:val="000000"/>
          <w:sz w:val="18"/>
          <w:szCs w:val="18"/>
        </w:rPr>
        <w:t>Sistem naj nudi tudi humeralni podaljšek + 9 mm iz Ti6Al4V, ki se namesti na inverzno humeralno telo.</w:t>
      </w:r>
    </w:p>
    <w:p w14:paraId="674466B6" w14:textId="77777777" w:rsidR="0058682B" w:rsidRDefault="002A7FA3" w:rsidP="00A804A9">
      <w:pPr>
        <w:spacing w:before="225" w:after="225" w:line="240" w:lineRule="auto"/>
      </w:pPr>
      <w:r>
        <w:rPr>
          <w:rFonts w:ascii="Arial" w:hAnsi="Arial" w:cs="Arial"/>
          <w:color w:val="000000"/>
          <w:sz w:val="18"/>
          <w:szCs w:val="18"/>
        </w:rPr>
        <w:t>Humeralne modularne glave naj bodo narejene iz CoCrMo in/ali iz Ti6Al4V, 9 različnih premerov: od 38 mm do 54 mm, glave 38 mm dia. na voljo tudi z ekscentrom +2 in +4 mm. Sistem naj nudi tudi sploščene humeralne glave v diametrih 50, 52 in 54 mm.</w:t>
      </w:r>
    </w:p>
    <w:p w14:paraId="46253406" w14:textId="77777777" w:rsidR="0058682B" w:rsidRDefault="002A7FA3" w:rsidP="00A804A9">
      <w:pPr>
        <w:spacing w:before="225" w:after="225" w:line="240" w:lineRule="auto"/>
      </w:pPr>
      <w:r>
        <w:rPr>
          <w:rFonts w:ascii="Arial" w:hAnsi="Arial" w:cs="Arial"/>
          <w:color w:val="000000"/>
          <w:sz w:val="18"/>
          <w:szCs w:val="18"/>
        </w:rPr>
        <w:t>Humeralne glave se naj na humeralni del pritrdijo s pomočjo nevtralnih ali ekscentričnih adapterjev (0, +2, +4 in +8 mm), narejenih iz Ti6AI4V. Obe izvedbi adapterjev naj bosta v dveh dimenzijah: standardni in višji (dolgi).</w:t>
      </w:r>
    </w:p>
    <w:p w14:paraId="1C49B734" w14:textId="77777777" w:rsidR="0058682B" w:rsidRDefault="002A7FA3" w:rsidP="00A804A9">
      <w:pPr>
        <w:spacing w:before="225" w:after="225" w:line="240" w:lineRule="auto"/>
      </w:pPr>
      <w:r>
        <w:rPr>
          <w:rFonts w:ascii="Arial" w:hAnsi="Arial" w:cs="Arial"/>
          <w:color w:val="000000"/>
          <w:sz w:val="18"/>
          <w:szCs w:val="18"/>
        </w:rPr>
        <w:t>Sistem naj ponuja tudi CTA modularne glave s podaljšano cirkumferenco za primarne implantacije, za revizije inverzne ramenske proteze ali za uporabo, ko glenoid ne omogoča fiksacije glenoidnega dela proteze ter kot del tumorske proteze; te glave naj bodo izdelane iz CoCrMo, v 4 različnih premerih: od 42 mm do 54 mm in se na humeralno telo za primarno implantacijo in na travma humeralno telo pritrdijo s pomočjo nevtralnih ali ekscentričnih adapterjev, na humeralno inverzno telo pa s pomočjo CTA adapterja za inverzno humeralno telo, izdelanega iz Ti6Al4V.</w:t>
      </w:r>
    </w:p>
    <w:p w14:paraId="53060461" w14:textId="77777777" w:rsidR="0058682B" w:rsidRDefault="002A7FA3" w:rsidP="00A804A9">
      <w:pPr>
        <w:spacing w:before="225" w:after="225" w:line="240" w:lineRule="auto"/>
      </w:pPr>
      <w:r>
        <w:rPr>
          <w:rFonts w:ascii="Arial" w:hAnsi="Arial" w:cs="Arial"/>
          <w:color w:val="000000"/>
          <w:sz w:val="18"/>
          <w:szCs w:val="18"/>
        </w:rPr>
        <w:t>Glenosfere za reverzno protezo naj bodo kovinske ali polietilenske:</w:t>
      </w:r>
    </w:p>
    <w:p w14:paraId="28E2E9D0" w14:textId="77777777" w:rsidR="0058682B" w:rsidRDefault="002A7FA3" w:rsidP="00A804A9">
      <w:pPr>
        <w:spacing w:before="225" w:after="225" w:line="240" w:lineRule="auto"/>
      </w:pPr>
      <w:r>
        <w:rPr>
          <w:rFonts w:ascii="Arial" w:hAnsi="Arial" w:cs="Arial"/>
          <w:color w:val="000000"/>
          <w:sz w:val="18"/>
          <w:szCs w:val="18"/>
        </w:rPr>
        <w:t>kovinske glenosfere naj bodo izdelane iz CoCrMo in/ali iz Ti6Al4V, premera 36 mm v standardni in ekscentrični izvedbi; ekscentrična izvedba naj ima podaljšano cirkumferenco, ki preprečuje zatikanje čašice z glavico ob spodnjem robu glenoida,</w:t>
      </w:r>
      <w:r>
        <w:rPr>
          <w:rFonts w:ascii="Arial" w:hAnsi="Arial" w:cs="Arial"/>
          <w:color w:val="000000"/>
          <w:sz w:val="18"/>
          <w:szCs w:val="18"/>
        </w:rPr>
        <w:br/>
        <w:t>polietilenske glenosfere naj bodo izdelane premerov 40 in 44 mm iz crosslinked UHMWPE + Ti6Al4V, treh različnih debelin v standardni verziji ter dveh debelin v lateralizirani verziji, na brezcementni glenoid pa se naj pritrdita s pomočjo kovinskega konektorja in vijaka, oboje v dveh različnih dimenzijah.</w:t>
      </w:r>
    </w:p>
    <w:p w14:paraId="24308B9C" w14:textId="77777777" w:rsidR="0058682B" w:rsidRDefault="002A7FA3" w:rsidP="00A804A9">
      <w:pPr>
        <w:spacing w:before="225" w:after="225" w:line="240" w:lineRule="auto"/>
      </w:pPr>
      <w:r>
        <w:rPr>
          <w:rFonts w:ascii="Arial" w:hAnsi="Arial" w:cs="Arial"/>
          <w:color w:val="000000"/>
          <w:sz w:val="18"/>
          <w:szCs w:val="18"/>
        </w:rPr>
        <w:t>Glenoidni del proteze naj se fiksira cementno ali brezcementno.</w:t>
      </w:r>
    </w:p>
    <w:p w14:paraId="7568983D" w14:textId="77777777" w:rsidR="0058682B" w:rsidRDefault="002A7FA3" w:rsidP="00A804A9">
      <w:pPr>
        <w:spacing w:before="225" w:after="225" w:line="240" w:lineRule="auto"/>
      </w:pPr>
      <w:r>
        <w:rPr>
          <w:rFonts w:ascii="Arial" w:hAnsi="Arial" w:cs="Arial"/>
          <w:color w:val="000000"/>
          <w:sz w:val="18"/>
          <w:szCs w:val="18"/>
        </w:rPr>
        <w:t>-          Cementno vgradljivi glenoidni del proteze naj bo narejen iz UHMWPE v treh dimenzijah, z enim ali s tremi zatiči, ki se cementirajo v glenoid.</w:t>
      </w:r>
    </w:p>
    <w:p w14:paraId="48A561AF" w14:textId="77777777" w:rsidR="0058682B" w:rsidRDefault="002A7FA3" w:rsidP="00A804A9">
      <w:pPr>
        <w:spacing w:before="225" w:after="225" w:line="240" w:lineRule="auto"/>
      </w:pPr>
      <w:r>
        <w:rPr>
          <w:rFonts w:ascii="Arial" w:hAnsi="Arial" w:cs="Arial"/>
          <w:color w:val="000000"/>
          <w:sz w:val="18"/>
          <w:szCs w:val="18"/>
        </w:rPr>
        <w:lastRenderedPageBreak/>
        <w:t>-          Brezcementno vgradljivi pressfit (kovinski) glenoidni del proteze naj bo narejen iz Ti6Al4V + PoroTi + HA v štirih dimenzijah. Na voljo naj bo tudi brezcementni kovinski glenoid z zatičem iz trabekularnega titanija.</w:t>
      </w:r>
    </w:p>
    <w:p w14:paraId="0BA1446E" w14:textId="77777777" w:rsidR="0058682B" w:rsidRDefault="002A7FA3" w:rsidP="00A804A9">
      <w:pPr>
        <w:spacing w:before="225" w:after="225" w:line="240" w:lineRule="auto"/>
      </w:pPr>
      <w:r>
        <w:rPr>
          <w:rFonts w:ascii="Arial" w:hAnsi="Arial" w:cs="Arial"/>
          <w:color w:val="000000"/>
          <w:sz w:val="18"/>
          <w:szCs w:val="18"/>
        </w:rPr>
        <w:t>Na kovinski glenoid naj se pritrdi glenosfera - konveksna glavica za reverzno ramensko protezo - ali pa vložek za kovinski glenoidni del proteze pri totalni anatomski ramenski endoprotezi. Vložek naj bo narejen iz UHMWPE, ravno tako v štirih dimenzijah.</w:t>
      </w:r>
    </w:p>
    <w:p w14:paraId="44CAD8DF" w14:textId="77777777" w:rsidR="0058682B" w:rsidRDefault="002A7FA3" w:rsidP="00A804A9">
      <w:pPr>
        <w:spacing w:before="225" w:after="225" w:line="240" w:lineRule="auto"/>
      </w:pPr>
      <w:r>
        <w:rPr>
          <w:rFonts w:ascii="Arial" w:hAnsi="Arial" w:cs="Arial"/>
          <w:color w:val="000000"/>
          <w:sz w:val="18"/>
          <w:szCs w:val="18"/>
        </w:rPr>
        <w:t>Kostni vijaki za pričvrstitev za dodatno ojačanje brezcementne fiksacije glenoida naj bodo narejeni iz Ti6AI4V, premera 6,5 mm in v 5 različnih dolžinah (od 20 mm do 40 mm).</w:t>
      </w:r>
    </w:p>
    <w:p w14:paraId="34EEC398" w14:textId="77777777" w:rsidR="0058682B" w:rsidRDefault="002A7FA3" w:rsidP="00A804A9">
      <w:pPr>
        <w:spacing w:before="225" w:after="225" w:line="240" w:lineRule="auto"/>
      </w:pPr>
      <w:r>
        <w:rPr>
          <w:rFonts w:ascii="Arial" w:hAnsi="Arial" w:cs="Arial"/>
          <w:color w:val="000000"/>
          <w:sz w:val="18"/>
          <w:szCs w:val="18"/>
        </w:rPr>
        <w:t>Sistem naj nudi tudi kletko oziroma ploščo za ojačanje glenoida iz čistega Titanija, v dveh velikostih. Plošča naj se uporablja le z glenosferama dia. 40 in 44 mm iz crosslink UHMWPE ter s kortikalnimi vijaki dia. 4,5 mm v 6 različnih dolžinah od 32 do 52 mm.</w:t>
      </w:r>
    </w:p>
    <w:p w14:paraId="46D27D3A" w14:textId="77777777" w:rsidR="0058682B" w:rsidRDefault="002A7FA3" w:rsidP="00A804A9">
      <w:pPr>
        <w:spacing w:before="225" w:after="225" w:line="240" w:lineRule="auto"/>
      </w:pPr>
      <w:r>
        <w:rPr>
          <w:rFonts w:ascii="Arial" w:hAnsi="Arial" w:cs="Arial"/>
          <w:color w:val="000000"/>
          <w:sz w:val="18"/>
          <w:szCs w:val="18"/>
        </w:rPr>
        <w:t>Morebitne ostale naročnikove zahteve za razpisane vrste blaga so razvidne iz Predračuna seznama razpisanega blaga (Obr-8a).</w:t>
      </w:r>
    </w:p>
    <w:p w14:paraId="141B0033" w14:textId="77777777" w:rsidR="0058682B" w:rsidRDefault="002A7FA3" w:rsidP="00A804A9">
      <w:pPr>
        <w:spacing w:before="225" w:after="225" w:line="240" w:lineRule="auto"/>
      </w:pPr>
      <w:r>
        <w:rPr>
          <w:rFonts w:ascii="Arial" w:hAnsi="Arial" w:cs="Arial"/>
          <w:color w:val="000000"/>
          <w:sz w:val="18"/>
          <w:szCs w:val="18"/>
        </w:rPr>
        <w:t>Podsklop 2: TOTALNA METAFIZARNA RAMENSKA ENDOPROTEZA / kratko deblo</w:t>
      </w:r>
    </w:p>
    <w:p w14:paraId="6AE36E1B" w14:textId="77777777" w:rsidR="0058682B" w:rsidRDefault="002A7FA3" w:rsidP="00A804A9">
      <w:pPr>
        <w:spacing w:before="225" w:after="225" w:line="240" w:lineRule="auto"/>
      </w:pPr>
      <w:r>
        <w:rPr>
          <w:rFonts w:ascii="Arial" w:hAnsi="Arial" w:cs="Arial"/>
          <w:color w:val="000000"/>
          <w:sz w:val="18"/>
          <w:szCs w:val="18"/>
        </w:rPr>
        <w:t>Totalno endoproteza s kratkim steblom za paciente z artritisom ali postravmatsko obrabo.</w:t>
      </w:r>
    </w:p>
    <w:p w14:paraId="3203E9E3" w14:textId="77777777" w:rsidR="0058682B" w:rsidRDefault="002A7FA3" w:rsidP="00A804A9">
      <w:pPr>
        <w:spacing w:before="225" w:after="225" w:line="240" w:lineRule="auto"/>
      </w:pPr>
      <w:r>
        <w:rPr>
          <w:rFonts w:ascii="Arial" w:hAnsi="Arial" w:cs="Arial"/>
          <w:color w:val="000000"/>
          <w:sz w:val="18"/>
          <w:szCs w:val="18"/>
        </w:rPr>
        <w:t>Implantat mora biti uporaben v verziji hemi in kot totalna ramenska endoproteza z minimalno invazivnim sidranjem stebla. Implantat ne sme vsebovati niklja zaradi zmanjšanja možnosti alergij. Center rotacije mora biti v kosti - samovsidranje.</w:t>
      </w:r>
    </w:p>
    <w:p w14:paraId="5B30687A" w14:textId="77777777" w:rsidR="0058682B" w:rsidRDefault="002A7FA3" w:rsidP="00A804A9">
      <w:pPr>
        <w:spacing w:before="225" w:after="225" w:line="240" w:lineRule="auto"/>
      </w:pPr>
      <w:r>
        <w:rPr>
          <w:rFonts w:ascii="Arial" w:hAnsi="Arial" w:cs="Arial"/>
          <w:color w:val="000000"/>
          <w:sz w:val="18"/>
          <w:szCs w:val="18"/>
        </w:rPr>
        <w:t>Implantat mora biti sestavljen iz treh komponent: glenoid, glava in steblo:</w:t>
      </w:r>
    </w:p>
    <w:p w14:paraId="6B25074E" w14:textId="77777777" w:rsidR="0058682B" w:rsidRDefault="002A7FA3" w:rsidP="00A804A9">
      <w:pPr>
        <w:spacing w:before="225" w:after="225" w:line="240" w:lineRule="auto"/>
      </w:pPr>
      <w:r>
        <w:rPr>
          <w:rFonts w:ascii="Arial" w:hAnsi="Arial" w:cs="Arial"/>
          <w:color w:val="000000"/>
          <w:sz w:val="18"/>
          <w:szCs w:val="18"/>
        </w:rPr>
        <w:t>Glenoid: mora biti cementen in brezcementen in v vsaj  štirih velikostih, narejen iz visoko prekrižanega UHMW-PE z dodatkom vitamina E.             </w:t>
      </w:r>
      <w:r>
        <w:rPr>
          <w:rFonts w:ascii="Arial" w:hAnsi="Arial" w:cs="Arial"/>
          <w:color w:val="000000"/>
          <w:sz w:val="18"/>
          <w:szCs w:val="18"/>
        </w:rPr>
        <w:br/>
        <w:t>Glava:  keramikčna ter v vsaj  osmih velikostih</w:t>
      </w:r>
      <w:r>
        <w:rPr>
          <w:rFonts w:ascii="Arial" w:hAnsi="Arial" w:cs="Arial"/>
          <w:color w:val="000000"/>
          <w:sz w:val="18"/>
          <w:szCs w:val="18"/>
        </w:rPr>
        <w:br/>
        <w:t>Steblo : mora biti kratko s štirimi krili z velikimi okni za preraščanje kostnine. Izdelano iz TiAl6V4 površina mora biti prevlečena z bioaktivnim kalcijevim fosfatom. Obstajati mora v vsaj  šestih velikostih.</w:t>
      </w:r>
    </w:p>
    <w:p w14:paraId="06962643" w14:textId="77777777" w:rsidR="0058682B" w:rsidRDefault="002A7FA3" w:rsidP="00A804A9">
      <w:pPr>
        <w:spacing w:before="225" w:after="225" w:line="240" w:lineRule="auto"/>
      </w:pPr>
      <w:r>
        <w:rPr>
          <w:rFonts w:ascii="Arial" w:hAnsi="Arial" w:cs="Arial"/>
          <w:color w:val="000000"/>
          <w:sz w:val="18"/>
          <w:szCs w:val="18"/>
        </w:rPr>
        <w:t>Podsklop 3: BREZSTEBELNA RAMENSKA ENDOPROTEZA</w:t>
      </w:r>
    </w:p>
    <w:p w14:paraId="4946939C" w14:textId="77777777" w:rsidR="0058682B" w:rsidRDefault="002A7FA3" w:rsidP="00A804A9">
      <w:pPr>
        <w:spacing w:before="225" w:after="225" w:line="240" w:lineRule="auto"/>
      </w:pPr>
      <w:r>
        <w:rPr>
          <w:rFonts w:ascii="Arial" w:hAnsi="Arial" w:cs="Arial"/>
          <w:color w:val="000000"/>
          <w:sz w:val="18"/>
          <w:szCs w:val="18"/>
        </w:rPr>
        <w:t>Brezstebelna endoproteza ramenskega sklepa naj bo sestavljena iz treh delov:</w:t>
      </w:r>
    </w:p>
    <w:p w14:paraId="33999526" w14:textId="77777777" w:rsidR="0058682B" w:rsidRDefault="002A7FA3" w:rsidP="00A804A9">
      <w:pPr>
        <w:spacing w:before="225" w:after="225" w:line="240" w:lineRule="auto"/>
      </w:pPr>
      <w:r>
        <w:rPr>
          <w:rFonts w:ascii="Arial" w:hAnsi="Arial" w:cs="Arial"/>
          <w:color w:val="000000"/>
          <w:sz w:val="18"/>
          <w:szCs w:val="18"/>
        </w:rPr>
        <w:t>Brezcementna kletka naj bo 3D porozna struktura za boljše biološko vraščanje in treh velikosti.</w:t>
      </w:r>
      <w:r>
        <w:rPr>
          <w:rFonts w:ascii="Arial" w:hAnsi="Arial" w:cs="Arial"/>
          <w:color w:val="000000"/>
          <w:sz w:val="18"/>
          <w:szCs w:val="18"/>
        </w:rPr>
        <w:br/>
        <w:t>Humeralne glavice velikosti od 38 X 16 mm do 53 X 20 mm. Glavice naj bodo različnih višin, velikosti in krivin glede na glenoid, kar bi zagotavljalo doseganje boljšega položaja glavice v ramenskem sklepu napram sklepni ponvici (glenoidu).</w:t>
      </w:r>
    </w:p>
    <w:p w14:paraId="25FBA59A" w14:textId="77777777" w:rsidR="0058682B" w:rsidRDefault="002A7FA3" w:rsidP="00A804A9">
      <w:pPr>
        <w:spacing w:before="225" w:after="225" w:line="240" w:lineRule="auto"/>
      </w:pPr>
      <w:r>
        <w:rPr>
          <w:rFonts w:ascii="Arial" w:hAnsi="Arial" w:cs="Arial"/>
          <w:color w:val="000000"/>
          <w:sz w:val="18"/>
          <w:szCs w:val="18"/>
        </w:rPr>
        <w:t>Podsklop 5: RAMENSKA PROTEZA ONLAY Z NAVIGACIJSKIM SISTEMOM</w:t>
      </w:r>
    </w:p>
    <w:p w14:paraId="420CD3C5" w14:textId="77777777" w:rsidR="0058682B" w:rsidRDefault="002A7FA3" w:rsidP="00A804A9">
      <w:pPr>
        <w:spacing w:before="225" w:after="225" w:line="240" w:lineRule="auto"/>
      </w:pPr>
      <w:r>
        <w:rPr>
          <w:rFonts w:ascii="Arial" w:hAnsi="Arial" w:cs="Arial"/>
          <w:color w:val="000000"/>
          <w:sz w:val="18"/>
          <w:szCs w:val="18"/>
        </w:rPr>
        <w:t>Parcialna endoproteza ramenskega sklepa naj bo sestavljena iz debla, ki naj bo levo in desno dveh dolžin in različnih debelin  in različnih ekcentričnosti glavic (velikosti od 38 do 53 mm).</w:t>
      </w:r>
      <w:r>
        <w:rPr>
          <w:rFonts w:ascii="Arial" w:hAnsi="Arial" w:cs="Arial"/>
          <w:color w:val="000000"/>
          <w:sz w:val="18"/>
          <w:szCs w:val="18"/>
        </w:rPr>
        <w:br/>
        <w:t>Metafizarni del debla, na katerega se nasadi fiksni kotni replikator s fiksnim kotom, naj bo ozek in votel ter na preostali del debla pričvrščen z ozkimi plavutmi, ki tvorijo okna, kar bi omogočalo možnost obilne spongioplastike okoli in v sami protezi ter možnost pričvrstitve tuberklov nadlahtnice z narastišči rotatorne manšete ob protezi.</w:t>
      </w:r>
      <w:r>
        <w:rPr>
          <w:rFonts w:ascii="Arial" w:hAnsi="Arial" w:cs="Arial"/>
          <w:color w:val="000000"/>
          <w:sz w:val="18"/>
          <w:szCs w:val="18"/>
        </w:rPr>
        <w:br/>
        <w:t>Metafizarni del proteze naj bo preplaščen s peskano prevleko, kar bi zagotovilo boljšo možnost vraščanja proteze v kost oz. boljšo možnost vraščanja spongiozne kosti ob protezo.</w:t>
      </w:r>
      <w:r>
        <w:rPr>
          <w:rFonts w:ascii="Arial" w:hAnsi="Arial" w:cs="Arial"/>
          <w:color w:val="000000"/>
          <w:sz w:val="18"/>
          <w:szCs w:val="18"/>
        </w:rPr>
        <w:br/>
        <w:t>Glavice (majhne, velike in razširjene) naj bodo velikosti od 38 do 53 mm z možnostjo eksentrične nastavitve, kar bi zagotavljalo doseganje boljšega položaja glavice v ramenskem sklepu napram sklepni ponvici (glenoidu).</w:t>
      </w:r>
    </w:p>
    <w:p w14:paraId="012509B5" w14:textId="77777777" w:rsidR="0058682B" w:rsidRDefault="002A7FA3" w:rsidP="00A804A9">
      <w:pPr>
        <w:spacing w:before="225" w:after="225" w:line="240" w:lineRule="auto"/>
      </w:pPr>
      <w:r>
        <w:rPr>
          <w:rFonts w:ascii="Arial" w:hAnsi="Arial" w:cs="Arial"/>
          <w:color w:val="000000"/>
          <w:sz w:val="18"/>
          <w:szCs w:val="18"/>
        </w:rPr>
        <w:t>Totalna reverzna endoproteza ramenskega sklepa naj bo modularna in sestavljena iz:</w:t>
      </w:r>
    </w:p>
    <w:p w14:paraId="04F20FC4" w14:textId="77777777" w:rsidR="0058682B" w:rsidRDefault="002A7FA3" w:rsidP="00A804A9">
      <w:pPr>
        <w:spacing w:before="225" w:after="225" w:line="240" w:lineRule="auto"/>
      </w:pPr>
      <w:r>
        <w:rPr>
          <w:rFonts w:ascii="Arial" w:hAnsi="Arial" w:cs="Arial"/>
          <w:color w:val="000000"/>
          <w:sz w:val="18"/>
          <w:szCs w:val="18"/>
        </w:rPr>
        <w:t>Press-fit humeralnega debla s kratkim deblom različnih debelin od 6 mm do 14 mm v razmaku po 1 mm.</w:t>
      </w:r>
      <w:r>
        <w:rPr>
          <w:rFonts w:ascii="Arial" w:hAnsi="Arial" w:cs="Arial"/>
          <w:color w:val="000000"/>
          <w:sz w:val="18"/>
          <w:szCs w:val="18"/>
        </w:rPr>
        <w:br/>
        <w:t>Press-fit humeralnega dela različnih debelin in dolžin.</w:t>
      </w:r>
    </w:p>
    <w:p w14:paraId="55538FB8" w14:textId="77777777" w:rsidR="0058682B" w:rsidRDefault="002A7FA3" w:rsidP="00A804A9">
      <w:pPr>
        <w:spacing w:before="225" w:after="225" w:line="240" w:lineRule="auto"/>
      </w:pPr>
      <w:r>
        <w:rPr>
          <w:rFonts w:ascii="Arial" w:hAnsi="Arial" w:cs="Arial"/>
          <w:color w:val="000000"/>
          <w:sz w:val="18"/>
          <w:szCs w:val="18"/>
        </w:rPr>
        <w:t xml:space="preserve">Dolžine debel naj bodo od 100 mm do 125 mm v razmaku po 5mm ter Revizijska debla debelin 8 mm, 10 mm in 12 mm dolžin od 175 mm do 215 mm. Tako dolge dolžine (tudi do 215 mm) bi omogočale uporabo proteze pri </w:t>
      </w:r>
      <w:r>
        <w:rPr>
          <w:rFonts w:ascii="Arial" w:hAnsi="Arial" w:cs="Arial"/>
          <w:color w:val="000000"/>
          <w:sz w:val="18"/>
          <w:szCs w:val="18"/>
        </w:rPr>
        <w:lastRenderedPageBreak/>
        <w:t>revizijskih operacijah, kjer bi dolgo deblo zagotavljalo večjo stabilnost debla v humeralnem kanalu. Debeline debel naj bodo: 7 mm do 17 mm v razmaku po 2 mm.</w:t>
      </w:r>
    </w:p>
    <w:p w14:paraId="01BD700E" w14:textId="77777777" w:rsidR="0058682B" w:rsidRDefault="002A7FA3" w:rsidP="00A804A9">
      <w:pPr>
        <w:spacing w:before="225" w:after="225" w:line="240" w:lineRule="auto"/>
      </w:pPr>
      <w:r>
        <w:rPr>
          <w:rFonts w:ascii="Arial" w:hAnsi="Arial" w:cs="Arial"/>
          <w:color w:val="000000"/>
          <w:sz w:val="18"/>
          <w:szCs w:val="18"/>
        </w:rPr>
        <w:t>Press-fit kratko steblo brezcementno različnih debelin in dolžin od 6 mm do 14 mm</w:t>
      </w:r>
      <w:r>
        <w:rPr>
          <w:rFonts w:ascii="Arial" w:hAnsi="Arial" w:cs="Arial"/>
          <w:color w:val="000000"/>
          <w:sz w:val="18"/>
          <w:szCs w:val="18"/>
        </w:rPr>
        <w:br/>
        <w:t>Replikator za anatomsko in reverzno protezo ter komplet vijakov za določanje navora.</w:t>
      </w:r>
      <w:r>
        <w:rPr>
          <w:rFonts w:ascii="Arial" w:hAnsi="Arial" w:cs="Arial"/>
          <w:color w:val="000000"/>
          <w:sz w:val="18"/>
          <w:szCs w:val="18"/>
        </w:rPr>
        <w:br/>
        <w:t>Polietilenske dveh offsetov lateralizirane humeralne in poglobljene (constrained) humeralne ponvice treh velikosti (premerov 36 mm, 38 mm in 42 mm) ter dveh različnih višin (+0 mm, +2,5 mm), kar bi omogočilo izbiro najbolj optimalne humeralne ponvice glede na anatomske razmere. Ponvica naj bo tudi posebej antirotacijsko dizajnirana, kar bi zagotavljalo večjo trdnost ponvice v kovinskem humeralnem delu.</w:t>
      </w:r>
      <w:r>
        <w:rPr>
          <w:rFonts w:ascii="Arial" w:hAnsi="Arial" w:cs="Arial"/>
          <w:color w:val="000000"/>
          <w:sz w:val="18"/>
          <w:szCs w:val="18"/>
        </w:rPr>
        <w:br/>
        <w:t>Nosilec – humeralni plato, ki naj bo iz krom-kobaltove zlitine. Imeti mora možnost namestitve vsaj treh velikosti humeralne ponvice. Humeralni plato mora biti tudi različnih debelin od +0mm, +5mm, +10mm, +15mm, da zagotovimo ustrezno višino humeralnega dela proteze.</w:t>
      </w:r>
      <w:r>
        <w:rPr>
          <w:rFonts w:ascii="Arial" w:hAnsi="Arial" w:cs="Arial"/>
          <w:color w:val="000000"/>
          <w:sz w:val="18"/>
          <w:szCs w:val="18"/>
        </w:rPr>
        <w:br/>
        <w:t>Standardne bazične komponente (ploščice) ovalne oblike s kratkim in dolgim centralnim zatičem, ter z augmentiranim zatičem posteriorno, superiorno levo in desno ter Superiorno /posteriorno levo in desno, ki naj ima možnost fiksacije na glenoid s kompresijskimi s kotno stabilno kapo. S poljubno nastavitvijo kotov fiksacije s kompresijskimi in kotno stabilno kapo bi se operater lažje prilagajal spremenjeni anatomiji lopatice (npr. pri majhnem glenoidu) in bi lažje dosegel optimalno učvrstitev bazične ploščice na glenoid.</w:t>
      </w:r>
    </w:p>
    <w:p w14:paraId="5B807405" w14:textId="77777777" w:rsidR="0058682B" w:rsidRDefault="002A7FA3" w:rsidP="00A804A9">
      <w:pPr>
        <w:spacing w:before="225" w:after="225" w:line="240" w:lineRule="auto"/>
      </w:pPr>
      <w:r>
        <w:rPr>
          <w:rFonts w:ascii="Arial" w:hAnsi="Arial" w:cs="Arial"/>
          <w:color w:val="000000"/>
          <w:sz w:val="18"/>
          <w:szCs w:val="18"/>
        </w:rPr>
        <w:t>Glenosfera eccentrična in lateralizirana +4mm treh velikosti s pripadajočim vijakom</w:t>
      </w:r>
    </w:p>
    <w:p w14:paraId="69EFC0BA" w14:textId="77777777" w:rsidR="0058682B" w:rsidRDefault="002A7FA3" w:rsidP="00A804A9">
      <w:pPr>
        <w:spacing w:before="225" w:after="225" w:line="240" w:lineRule="auto"/>
      </w:pPr>
      <w:r>
        <w:rPr>
          <w:rFonts w:ascii="Arial" w:hAnsi="Arial" w:cs="Arial"/>
          <w:color w:val="000000"/>
          <w:sz w:val="18"/>
          <w:szCs w:val="18"/>
        </w:rPr>
        <w:t>Humeralne glave (majhne, velike in razširjene) naj bodo velikosti od 38 mm do 53 mm z možnostjo eksentrične nastavitve, kar bi zagotavljalo doseganje boljšega položaja glavice v ramenskem sklepu napram sklepni ponvici (glenoidu).</w:t>
      </w:r>
    </w:p>
    <w:p w14:paraId="2DC19968" w14:textId="77777777" w:rsidR="0058682B" w:rsidRDefault="002A7FA3" w:rsidP="00A804A9">
      <w:pPr>
        <w:spacing w:before="225" w:after="225" w:line="240" w:lineRule="auto"/>
      </w:pPr>
      <w:r>
        <w:rPr>
          <w:rFonts w:ascii="Arial" w:hAnsi="Arial" w:cs="Arial"/>
          <w:color w:val="000000"/>
          <w:sz w:val="18"/>
          <w:szCs w:val="18"/>
        </w:rPr>
        <w:t>Brezcementnega PEEG glenoida iz UHWMPE materiala in z dodatkom PEEGA v obliki kletke velikosti mali, srednji, velik in zelo velik (small, medium, large, xlarge).</w:t>
      </w:r>
    </w:p>
    <w:p w14:paraId="7726EB97" w14:textId="77777777" w:rsidR="0058682B" w:rsidRDefault="002A7FA3" w:rsidP="00A804A9">
      <w:pPr>
        <w:spacing w:before="225" w:after="225" w:line="240" w:lineRule="auto"/>
      </w:pPr>
      <w:r>
        <w:rPr>
          <w:rFonts w:ascii="Arial" w:hAnsi="Arial" w:cs="Arial"/>
          <w:color w:val="000000"/>
          <w:sz w:val="18"/>
          <w:szCs w:val="18"/>
        </w:rPr>
        <w:t>Možnost menjave reverzne ramenske proteze v parcialno ramensko protezo brez menjave in obratno humeralnega stema.</w:t>
      </w:r>
    </w:p>
    <w:p w14:paraId="2B2904A1" w14:textId="77777777" w:rsidR="0058682B" w:rsidRDefault="002A7FA3" w:rsidP="00A804A9">
      <w:pPr>
        <w:spacing w:before="225" w:after="225" w:line="240" w:lineRule="auto"/>
      </w:pPr>
      <w:r>
        <w:rPr>
          <w:rFonts w:ascii="Arial" w:hAnsi="Arial" w:cs="Arial"/>
          <w:color w:val="000000"/>
          <w:sz w:val="18"/>
          <w:szCs w:val="18"/>
        </w:rPr>
        <w:t>Majhne bazične in augmentirane komponente za majnše glenoide, pravtako pripadajoče Glenosfere eccentrične in lateralizirane 36mm in 40mm.</w:t>
      </w:r>
    </w:p>
    <w:p w14:paraId="5FA3693B" w14:textId="77777777" w:rsidR="0058682B" w:rsidRDefault="002A7FA3" w:rsidP="00A804A9">
      <w:pPr>
        <w:spacing w:before="225" w:after="225" w:line="240" w:lineRule="auto"/>
      </w:pPr>
      <w:r>
        <w:rPr>
          <w:rFonts w:ascii="Arial" w:hAnsi="Arial" w:cs="Arial"/>
          <w:color w:val="000000"/>
          <w:sz w:val="18"/>
          <w:szCs w:val="18"/>
        </w:rPr>
        <w:t>Polietilenske dveh offsetov lateralizirane humeralne in poglobljene (constrained) humeralne ponvice za majhne glenosfere 36mm in 40mm,</w:t>
      </w:r>
    </w:p>
    <w:p w14:paraId="1B08E6FC" w14:textId="77777777" w:rsidR="0058682B" w:rsidRDefault="002A7FA3" w:rsidP="00A804A9">
      <w:pPr>
        <w:spacing w:before="225" w:after="225" w:line="240" w:lineRule="auto"/>
      </w:pPr>
      <w:r>
        <w:rPr>
          <w:rFonts w:ascii="Arial" w:hAnsi="Arial" w:cs="Arial"/>
          <w:color w:val="000000"/>
          <w:sz w:val="18"/>
          <w:szCs w:val="18"/>
        </w:rPr>
        <w:t>Vodilne K-žice, pini različni za kanulirani pristop pri pripravi glenoida.</w:t>
      </w:r>
    </w:p>
    <w:p w14:paraId="3F921043" w14:textId="77777777" w:rsidR="0058682B" w:rsidRDefault="002A7FA3" w:rsidP="00A804A9">
      <w:pPr>
        <w:spacing w:before="225" w:after="225" w:line="240" w:lineRule="auto"/>
      </w:pPr>
      <w:r>
        <w:rPr>
          <w:rFonts w:ascii="Arial" w:hAnsi="Arial" w:cs="Arial"/>
          <w:color w:val="000000"/>
          <w:sz w:val="18"/>
          <w:szCs w:val="18"/>
        </w:rPr>
        <w:t>Uporaba NAVIGACIJSKEGA SISTEMA Z PLANIRANJEM humeralnega in glenoidnega dela komplet endoproteze ramena. Navigacijski sistem navigira Bazne plošče, Glenosfere  in kar je najpomembneje vijake.</w:t>
      </w:r>
    </w:p>
    <w:p w14:paraId="6186B573" w14:textId="77777777" w:rsidR="0058682B" w:rsidRDefault="002A7FA3" w:rsidP="00A804A9">
      <w:pPr>
        <w:spacing w:before="225" w:after="225" w:line="240" w:lineRule="auto"/>
      </w:pPr>
      <w:r>
        <w:rPr>
          <w:rFonts w:ascii="Arial" w:hAnsi="Arial" w:cs="Arial"/>
          <w:color w:val="000000"/>
          <w:sz w:val="18"/>
          <w:szCs w:val="18"/>
        </w:rPr>
        <w:t>Totalna frakturna reverzna endoproteza ramenskega sklepa naj bo modularna in sestavljena iz:</w:t>
      </w:r>
    </w:p>
    <w:p w14:paraId="07EBF830" w14:textId="77777777" w:rsidR="0058682B" w:rsidRDefault="002A7FA3" w:rsidP="00A804A9">
      <w:pPr>
        <w:spacing w:before="225" w:after="225" w:line="240" w:lineRule="auto"/>
      </w:pPr>
      <w:r>
        <w:rPr>
          <w:rFonts w:ascii="Arial" w:hAnsi="Arial" w:cs="Arial"/>
          <w:color w:val="000000"/>
          <w:sz w:val="18"/>
          <w:szCs w:val="18"/>
        </w:rPr>
        <w:t>Frakturna endoproteza ramenskega sklepa naj bo sestavljena iz debla, ki naj bo levo in desno(dolžine  120 mm, debelin 6,5 mm, in dolžine 140, debelin 8,5 mm, 10,5 mm in 12,5 mm) humeralno deblo (stem); deblo naj bo nizkoprofilno iz enega dela-monoblok, oblikovano tako, da je možno zgornji (metafiziarni) del proteze  obložiti s spongiozno kostjo in učvrstiti tuberkle z narastišči tetiv rotatorne manšete ob protezi. Revizijska frakturna debla morajo biti dolžine vsaj 200mm.</w:t>
      </w:r>
      <w:r>
        <w:rPr>
          <w:rFonts w:ascii="Arial" w:hAnsi="Arial" w:cs="Arial"/>
          <w:color w:val="000000"/>
          <w:sz w:val="18"/>
          <w:szCs w:val="18"/>
        </w:rPr>
        <w:br/>
        <w:t>Replicator za anatomsko in reverzno protezo ter komplet vijakov za določanje navora</w:t>
      </w:r>
      <w:r>
        <w:rPr>
          <w:rFonts w:ascii="Arial" w:hAnsi="Arial" w:cs="Arial"/>
          <w:color w:val="000000"/>
          <w:sz w:val="18"/>
          <w:szCs w:val="18"/>
        </w:rPr>
        <w:br/>
        <w:t>Polietilenske dveh offsetov lateralizirane humeralne in poglobljene (constrained) humeralne ponvice treh velikosti (premerov  36 mm, 38 mm in 42 mm) ter dveh različnih višin (+0 mm, +2,5 mm), kar bi omogočilo izbiro najbolj optimalne humeralne ponvice glede na anatomske razmere. Ponvica naj bo tudi posebej antirotacijsko dizajnirana, kar bi zagotavljalo večjo trdnost ponvice v kovinskem humeralnem delu.</w:t>
      </w:r>
      <w:r>
        <w:rPr>
          <w:rFonts w:ascii="Arial" w:hAnsi="Arial" w:cs="Arial"/>
          <w:color w:val="000000"/>
          <w:sz w:val="18"/>
          <w:szCs w:val="18"/>
        </w:rPr>
        <w:br/>
        <w:t>Nosilec – humeralni plato, ki naj bo iz krom-kobaltove zlitine. Imeti mora možnost namestitve vsaj treh velikosti humeralne ponvice. Humeralni plato mora biti tudi različnih debelin od +0mm, +5mm, +10mm, +15mm, da zagotovimo ustrezno višino humeralnega dela proteze</w:t>
      </w:r>
      <w:r>
        <w:rPr>
          <w:rFonts w:ascii="Arial" w:hAnsi="Arial" w:cs="Arial"/>
          <w:color w:val="000000"/>
          <w:sz w:val="18"/>
          <w:szCs w:val="18"/>
        </w:rPr>
        <w:br/>
        <w:t>Standardne bazične komponente (ploščice) ovalne oblike s kratkim in dolgim centralnim zatičem, ter z augmentiranim zatičem posteriorno, superiorno levo in desno ter Superiorno /posteriorno levo in desno, ki naj ima možnost fiksacije na glenoid s kompresijskimi s kotno stabilno kapo. S poljubno nastavitvijo kotov fiksacije s kompresijskimi in kotno stabilno kapo bi se operater lažje prilagajal spremenjeni anatomiji lopatice (npr. pri majhnem glenoidu) in bi lažje dosegel optimalno učvrstitev bazične ploščice na glenoid</w:t>
      </w:r>
      <w:r>
        <w:rPr>
          <w:rFonts w:ascii="Arial" w:hAnsi="Arial" w:cs="Arial"/>
          <w:color w:val="000000"/>
          <w:sz w:val="18"/>
          <w:szCs w:val="18"/>
        </w:rPr>
        <w:br/>
        <w:t>Glenosfera eccentrična in +4mm lateralizacije dveh velikosti 36 mm, 38 mm, 42 mm ter vijak</w:t>
      </w:r>
    </w:p>
    <w:p w14:paraId="029D0323" w14:textId="77777777" w:rsidR="0058682B" w:rsidRDefault="002A7FA3" w:rsidP="00A804A9">
      <w:pPr>
        <w:spacing w:before="225" w:after="225" w:line="240" w:lineRule="auto"/>
      </w:pPr>
      <w:r>
        <w:rPr>
          <w:rFonts w:ascii="Arial" w:hAnsi="Arial" w:cs="Arial"/>
          <w:color w:val="000000"/>
          <w:sz w:val="18"/>
          <w:szCs w:val="18"/>
        </w:rPr>
        <w:lastRenderedPageBreak/>
        <w:t>Brezstebelna endoproteza ramenskega sklepa naj bo sestavljena iz treh delov:</w:t>
      </w:r>
    </w:p>
    <w:p w14:paraId="5C8E03F2" w14:textId="77777777" w:rsidR="0058682B" w:rsidRDefault="002A7FA3">
      <w:pPr>
        <w:spacing w:before="225" w:after="225" w:line="240" w:lineRule="auto"/>
        <w:jc w:val="both"/>
      </w:pPr>
      <w:r>
        <w:rPr>
          <w:rFonts w:ascii="Arial" w:hAnsi="Arial" w:cs="Arial"/>
          <w:color w:val="000000"/>
          <w:sz w:val="18"/>
          <w:szCs w:val="18"/>
        </w:rPr>
        <w:t>Brezcementna kletka naj bo 3D lasersko printana porozna struktura za boljše biološko vraščanje in treh velikosti 1—17mm, 2—20,5mm, 3—24mm.</w:t>
      </w:r>
      <w:r>
        <w:rPr>
          <w:rFonts w:ascii="Arial" w:hAnsi="Arial" w:cs="Arial"/>
          <w:color w:val="000000"/>
          <w:sz w:val="18"/>
          <w:szCs w:val="18"/>
        </w:rPr>
        <w:br/>
        <w:t>Humeralne glavice velikosti od 38 X 16 mm do 53 X 20 mm. Glavice naj bodo različnih višin, velikosti in krivin glede na glenoid, kar bi zagotavljalo doseganje boljšega položaja glavice v ramenskem sklepu napram sklepni ponvici (glenoidu).</w:t>
      </w:r>
    </w:p>
    <w:p w14:paraId="4F3A3787" w14:textId="77777777" w:rsidR="0058682B" w:rsidRDefault="002A7FA3">
      <w:pPr>
        <w:spacing w:before="225" w:after="225" w:line="240" w:lineRule="auto"/>
        <w:jc w:val="both"/>
      </w:pPr>
      <w:r>
        <w:rPr>
          <w:rFonts w:ascii="Arial" w:hAnsi="Arial" w:cs="Arial"/>
          <w:color w:val="000000"/>
          <w:sz w:val="18"/>
          <w:szCs w:val="18"/>
        </w:rPr>
        <w:t>Podsklop 6: RAMENSKA ENDOPROTEZA ONLAY-INLAY-SEMI INLAY</w:t>
      </w:r>
    </w:p>
    <w:p w14:paraId="07711402" w14:textId="77777777" w:rsidR="0058682B" w:rsidRDefault="002A7FA3">
      <w:pPr>
        <w:spacing w:before="225" w:after="225" w:line="240" w:lineRule="auto"/>
        <w:jc w:val="both"/>
      </w:pPr>
      <w:r>
        <w:rPr>
          <w:rFonts w:ascii="Arial" w:hAnsi="Arial" w:cs="Arial"/>
          <w:color w:val="000000"/>
          <w:sz w:val="18"/>
          <w:szCs w:val="18"/>
        </w:rPr>
        <w:t>Totalna reverzna endoproteza ramenskega sklepa naj bo modularna in sestavljena iz:</w:t>
      </w:r>
    </w:p>
    <w:p w14:paraId="18193BAA" w14:textId="77777777" w:rsidR="0058682B" w:rsidRDefault="002A7FA3">
      <w:pPr>
        <w:spacing w:before="225" w:after="225" w:line="240" w:lineRule="auto"/>
        <w:jc w:val="both"/>
      </w:pPr>
      <w:r>
        <w:rPr>
          <w:rFonts w:ascii="Arial" w:hAnsi="Arial" w:cs="Arial"/>
          <w:color w:val="000000"/>
          <w:sz w:val="18"/>
          <w:szCs w:val="18"/>
        </w:rPr>
        <w:t>1. Press-fit humeralnega debla s kratkim deblom različnih debelin od 1 mm do 7 mm v razmaku po     1 mm.</w:t>
      </w:r>
    </w:p>
    <w:p w14:paraId="1B129F4F" w14:textId="77777777" w:rsidR="0058682B" w:rsidRDefault="002A7FA3">
      <w:pPr>
        <w:spacing w:before="225" w:after="225" w:line="240" w:lineRule="auto"/>
        <w:jc w:val="both"/>
      </w:pPr>
      <w:r>
        <w:rPr>
          <w:rFonts w:ascii="Arial" w:hAnsi="Arial" w:cs="Arial"/>
          <w:color w:val="000000"/>
          <w:sz w:val="18"/>
          <w:szCs w:val="18"/>
        </w:rPr>
        <w:t>2. Press-fit humeralnega dela različnih debelin in dolžin.</w:t>
      </w:r>
    </w:p>
    <w:p w14:paraId="3476562B" w14:textId="77777777" w:rsidR="0058682B" w:rsidRDefault="002A7FA3">
      <w:pPr>
        <w:spacing w:before="225" w:after="225" w:line="240" w:lineRule="auto"/>
        <w:jc w:val="both"/>
      </w:pPr>
      <w:r>
        <w:rPr>
          <w:rFonts w:ascii="Arial" w:hAnsi="Arial" w:cs="Arial"/>
          <w:color w:val="000000"/>
          <w:sz w:val="18"/>
          <w:szCs w:val="18"/>
        </w:rPr>
        <w:t>Dolžine debel naj bodo od 100 mm v razmaku ter Revizijska debla debelin od 1 mm do 9 mm dolžin 165 mm do 210 mm. Tako dolge dolžine (tudi do 210mm) bi omogočale uporabo proteze pri revizijskih operacijah, kjer bi dolgo deblo zagotavljalo večjo stabilnost debla v humeralnem kanalu. Debeline debel naj bodo: 8 mm do 16 mm v razmaku po 1 mm.</w:t>
      </w:r>
    </w:p>
    <w:p w14:paraId="3AD47980" w14:textId="77777777" w:rsidR="0058682B" w:rsidRDefault="002A7FA3">
      <w:pPr>
        <w:spacing w:before="225" w:after="225" w:line="240" w:lineRule="auto"/>
        <w:jc w:val="both"/>
      </w:pPr>
      <w:r>
        <w:rPr>
          <w:rFonts w:ascii="Arial" w:hAnsi="Arial" w:cs="Arial"/>
          <w:color w:val="000000"/>
          <w:sz w:val="18"/>
          <w:szCs w:val="18"/>
        </w:rPr>
        <w:t> 3. Polietilenske ponvice dveh offsetov lateralizirane humeralne humeralne ponvice treh velikosti    (premerov 36 mm, 39 mm in 42 mm) ter treh različnih višin (+2mm, +5 mm in 8mm), kar bi omogočilo izbiro najbolj optimalne humeralne ponvice glede na anatomske razmere. Ponvica naj bo tudi posebej antirotacijsko dizajnirana, kar bi zagotavljalo večjo trdnost ponvice v kovinskem humeralnem delu.</w:t>
      </w:r>
    </w:p>
    <w:p w14:paraId="04460117" w14:textId="77777777" w:rsidR="0058682B" w:rsidRDefault="002A7FA3">
      <w:pPr>
        <w:spacing w:before="225" w:after="225" w:line="240" w:lineRule="auto"/>
        <w:jc w:val="both"/>
      </w:pPr>
      <w:r>
        <w:rPr>
          <w:rFonts w:ascii="Arial" w:hAnsi="Arial" w:cs="Arial"/>
          <w:color w:val="000000"/>
          <w:sz w:val="18"/>
          <w:szCs w:val="18"/>
        </w:rPr>
        <w:t>4. Nosilec – humeralni plato, ki naj bo iz krom-kobaltove zlitine. Imeti mora možnost namestitve vsaj treh velikosti humeralne ponvice. Humeralni plato mora biti tudi različnih debelin od +7mm, +8mm, +13mm, da zagotovimo ustrezno višino humeralnega dela proteze.</w:t>
      </w:r>
    </w:p>
    <w:p w14:paraId="0CA47DD1" w14:textId="77777777" w:rsidR="0058682B" w:rsidRDefault="002A7FA3">
      <w:pPr>
        <w:spacing w:before="225" w:after="225" w:line="240" w:lineRule="auto"/>
        <w:jc w:val="both"/>
      </w:pPr>
      <w:r>
        <w:rPr>
          <w:rFonts w:ascii="Arial" w:hAnsi="Arial" w:cs="Arial"/>
          <w:color w:val="000000"/>
          <w:sz w:val="18"/>
          <w:szCs w:val="18"/>
        </w:rPr>
        <w:t>5. Standardne bazične komponente (ploščice) okrogle oblike s kratkim in dolgim centralnim zatičem, ter z augmentiranim zatičem 8 in 16 stopinj in 5mm metalnega augmenta z centralnim vijakom, ki naj ima možnost fiksacije na glenoid s kompresijskimi in kotno stabilnimi vijaki. S poljubno nastavitvijo kotov fiksacije s kompresijskimi in kotno stabilno kapo bi se operater lažje prilagajal spremenjeni anatomiji lopatice (npr. pri majhnem glenoidu) in bi lažje dosegel optimalno učvrstitev bazične ploščice na glenoid.</w:t>
      </w:r>
    </w:p>
    <w:p w14:paraId="1D7B5FB8" w14:textId="77777777" w:rsidR="0058682B" w:rsidRDefault="002A7FA3">
      <w:pPr>
        <w:spacing w:before="225" w:after="225" w:line="240" w:lineRule="auto"/>
        <w:jc w:val="both"/>
      </w:pPr>
      <w:r>
        <w:rPr>
          <w:rFonts w:ascii="Arial" w:hAnsi="Arial" w:cs="Arial"/>
          <w:color w:val="000000"/>
          <w:sz w:val="18"/>
          <w:szCs w:val="18"/>
        </w:rPr>
        <w:t>6. Glenosfera eccentrična +2mm in centrična štirih velikosti 34mm, 36mm, 39mm, 42mm.</w:t>
      </w:r>
    </w:p>
    <w:p w14:paraId="2113D071" w14:textId="77777777" w:rsidR="0058682B" w:rsidRDefault="0058682B">
      <w:pPr>
        <w:sectPr w:rsidR="0058682B" w:rsidSect="00D931BF">
          <w:pgSz w:w="11906" w:h="16838"/>
          <w:pgMar w:top="1418" w:right="1418" w:bottom="1418" w:left="1418" w:header="567" w:footer="680" w:gutter="0"/>
          <w:cols w:space="708"/>
          <w:docGrid w:linePitch="360"/>
        </w:sectPr>
      </w:pPr>
    </w:p>
    <w:p w14:paraId="1030342E" w14:textId="77777777" w:rsidR="002A7FA3" w:rsidRPr="00A17BFF" w:rsidRDefault="002A7FA3"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44E73DF" w14:textId="77777777" w:rsidR="002A7FA3" w:rsidRPr="00A17BFF" w:rsidRDefault="002A7FA3" w:rsidP="00827BFC">
      <w:pPr>
        <w:pStyle w:val="Paragraf"/>
        <w:rPr>
          <w:rFonts w:ascii="Arial" w:hAnsi="Arial" w:cs="Arial"/>
        </w:rPr>
      </w:pPr>
    </w:p>
    <w:p w14:paraId="70BFFD76" w14:textId="77777777" w:rsidR="0058682B" w:rsidRDefault="002A7FA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06B94B3" w14:textId="77777777" w:rsidR="0058682B" w:rsidRDefault="002A7FA3">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A34622F" w14:textId="77777777" w:rsidR="0058682B" w:rsidRDefault="002A7FA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6A75FAC" w14:textId="77777777" w:rsidR="0058682B" w:rsidRDefault="002A7FA3">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2E0DFE9C" w14:textId="77777777" w:rsidR="002A7FA3" w:rsidRPr="00A17BFF" w:rsidRDefault="002A7FA3"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8682B" w14:paraId="16194FA8"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ED7831" w14:textId="77777777" w:rsidR="0058682B" w:rsidRDefault="002A7FA3">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28E19E" w14:textId="77777777" w:rsidR="0058682B" w:rsidRDefault="002A7FA3">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6440DD" w14:textId="77777777" w:rsidR="0058682B" w:rsidRDefault="002A7FA3">
            <w:pPr>
              <w:jc w:val="center"/>
            </w:pPr>
            <w:r>
              <w:rPr>
                <w:rFonts w:ascii="Arial" w:hAnsi="Arial" w:cs="Arial"/>
                <w:b/>
                <w:bCs/>
                <w:color w:val="000000"/>
                <w:position w:val="-3"/>
                <w:sz w:val="20"/>
                <w:szCs w:val="20"/>
                <w:shd w:val="clear" w:color="auto" w:fill="AAAAAA"/>
              </w:rPr>
              <w:t>Opombe</w:t>
            </w:r>
          </w:p>
        </w:tc>
      </w:tr>
      <w:tr w:rsidR="0058682B" w14:paraId="71BB52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18CC3" w14:textId="77777777" w:rsidR="0058682B" w:rsidRDefault="002A7FA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1FF8A" w14:textId="77777777" w:rsidR="0058682B" w:rsidRDefault="002A7FA3">
            <w:r>
              <w:rPr>
                <w:rFonts w:ascii="Arial" w:hAnsi="Arial" w:cs="Arial"/>
                <w:color w:val="000000"/>
                <w:position w:val="-2"/>
                <w:sz w:val="18"/>
                <w:szCs w:val="18"/>
              </w:rPr>
              <w:t>Ponudba</w:t>
            </w:r>
          </w:p>
          <w:p w14:paraId="34C51DC9"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47AE5" w14:textId="77777777" w:rsidR="0058682B" w:rsidRDefault="002A7FA3">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58682B" w14:paraId="4918A8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D76C7" w14:textId="77777777" w:rsidR="0058682B" w:rsidRDefault="002A7FA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2820B" w14:textId="77777777" w:rsidR="0058682B" w:rsidRDefault="002A7FA3">
            <w:r>
              <w:rPr>
                <w:rFonts w:ascii="Arial" w:hAnsi="Arial" w:cs="Arial"/>
                <w:color w:val="000000"/>
                <w:position w:val="-2"/>
                <w:sz w:val="18"/>
                <w:szCs w:val="18"/>
              </w:rPr>
              <w:t>Krovna izjava</w:t>
            </w:r>
          </w:p>
          <w:p w14:paraId="2B6399FE"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76F61" w14:textId="77777777" w:rsidR="0058682B" w:rsidRDefault="002A7FA3">
            <w:pPr>
              <w:spacing w:before="135" w:after="135"/>
              <w:jc w:val="both"/>
              <w:textAlignment w:val="center"/>
            </w:pPr>
            <w:r>
              <w:rPr>
                <w:rFonts w:ascii="Arial" w:hAnsi="Arial" w:cs="Arial"/>
                <w:color w:val="000000"/>
                <w:position w:val="-2"/>
                <w:sz w:val="18"/>
                <w:szCs w:val="18"/>
              </w:rPr>
              <w:t>Izpolnjen, podpisan in žigosan.</w:t>
            </w:r>
          </w:p>
        </w:tc>
      </w:tr>
      <w:tr w:rsidR="0058682B" w14:paraId="1D0CBE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FE69A" w14:textId="77777777" w:rsidR="0058682B" w:rsidRDefault="002A7FA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E9495" w14:textId="77777777" w:rsidR="0058682B" w:rsidRDefault="002A7FA3">
            <w:r>
              <w:rPr>
                <w:rFonts w:ascii="Arial" w:hAnsi="Arial" w:cs="Arial"/>
                <w:color w:val="000000"/>
                <w:position w:val="-2"/>
                <w:sz w:val="18"/>
                <w:szCs w:val="18"/>
              </w:rPr>
              <w:t>ESPD</w:t>
            </w:r>
          </w:p>
          <w:p w14:paraId="38D714E3"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90C80" w14:textId="77777777" w:rsidR="0058682B" w:rsidRDefault="002A7FA3">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58682B" w14:paraId="0EC1E21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8682B" w14:paraId="6FBBB3EE" w14:textId="77777777">
                    <w:tc>
                      <w:tcPr>
                        <w:tcW w:w="0" w:type="auto"/>
                        <w:tcMar>
                          <w:top w:w="0" w:type="auto"/>
                          <w:bottom w:w="0" w:type="auto"/>
                        </w:tcMar>
                      </w:tcPr>
                      <w:p w14:paraId="437161A4" w14:textId="77777777" w:rsidR="0058682B" w:rsidRDefault="0058682B"/>
                    </w:tc>
                  </w:tr>
                </w:tbl>
                <w:p w14:paraId="0EF2AC1F" w14:textId="77777777" w:rsidR="0058682B" w:rsidRDefault="0058682B"/>
              </w:tc>
            </w:tr>
          </w:tbl>
          <w:p w14:paraId="3F0AD150" w14:textId="77777777" w:rsidR="0058682B" w:rsidRDefault="0058682B"/>
        </w:tc>
      </w:tr>
      <w:tr w:rsidR="0058682B" w14:paraId="0ABDCF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0CF63" w14:textId="77777777" w:rsidR="0058682B" w:rsidRDefault="002A7FA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0C7AD" w14:textId="77777777" w:rsidR="0058682B" w:rsidRDefault="002A7FA3">
            <w:r>
              <w:rPr>
                <w:rFonts w:ascii="Arial" w:hAnsi="Arial" w:cs="Arial"/>
                <w:color w:val="000000"/>
                <w:position w:val="-2"/>
                <w:sz w:val="18"/>
                <w:szCs w:val="18"/>
              </w:rPr>
              <w:t>Seznam članov organov in zastopnikov gospodarskega subjekta</w:t>
            </w:r>
          </w:p>
          <w:p w14:paraId="4B993953"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8FA32" w14:textId="77777777" w:rsidR="0058682B" w:rsidRDefault="002A7FA3">
            <w:pPr>
              <w:spacing w:before="135" w:after="135"/>
              <w:jc w:val="both"/>
              <w:textAlignment w:val="center"/>
            </w:pPr>
            <w:r>
              <w:rPr>
                <w:rFonts w:ascii="Arial" w:hAnsi="Arial" w:cs="Arial"/>
                <w:color w:val="000000"/>
                <w:position w:val="-2"/>
                <w:sz w:val="18"/>
                <w:szCs w:val="18"/>
              </w:rPr>
              <w:t>Izpolnjen, podpisan in žigosan. </w:t>
            </w:r>
          </w:p>
          <w:p w14:paraId="34E33039" w14:textId="77777777" w:rsidR="0058682B" w:rsidRDefault="002A7FA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8682B" w14:paraId="6E623F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69996" w14:textId="77777777" w:rsidR="0058682B" w:rsidRDefault="002A7FA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ED674" w14:textId="77777777" w:rsidR="0058682B" w:rsidRDefault="002A7FA3">
            <w:r>
              <w:rPr>
                <w:rFonts w:ascii="Arial" w:hAnsi="Arial" w:cs="Arial"/>
                <w:color w:val="000000"/>
                <w:position w:val="-2"/>
                <w:sz w:val="18"/>
                <w:szCs w:val="18"/>
              </w:rPr>
              <w:t>Potrdilo o dobro opravljenem delu</w:t>
            </w:r>
          </w:p>
          <w:p w14:paraId="3275D424"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8452A" w14:textId="77777777" w:rsidR="0058682B" w:rsidRDefault="002A7FA3">
            <w:pPr>
              <w:spacing w:before="135" w:after="135"/>
              <w:jc w:val="both"/>
              <w:textAlignment w:val="center"/>
            </w:pPr>
            <w:r>
              <w:rPr>
                <w:rFonts w:ascii="Arial" w:hAnsi="Arial" w:cs="Arial"/>
                <w:color w:val="000000"/>
                <w:position w:val="-2"/>
                <w:sz w:val="18"/>
                <w:szCs w:val="18"/>
              </w:rPr>
              <w:t>Izpolnjena in potrjena s strani ustanove, kjer se je ponujeno blago uporabljalo. Ponudnik jo dostavi v primeru, da ga bo naročnik k temu pozval.</w:t>
            </w:r>
          </w:p>
        </w:tc>
      </w:tr>
      <w:tr w:rsidR="0058682B" w14:paraId="07A815C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DFF1B" w14:textId="77777777" w:rsidR="0058682B" w:rsidRDefault="002A7FA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08858" w14:textId="77777777" w:rsidR="0058682B" w:rsidRDefault="002A7FA3">
            <w:r>
              <w:rPr>
                <w:rFonts w:ascii="Arial" w:hAnsi="Arial" w:cs="Arial"/>
                <w:color w:val="000000"/>
                <w:position w:val="-2"/>
                <w:sz w:val="18"/>
                <w:szCs w:val="18"/>
              </w:rPr>
              <w:t>Vzorec bančne garancije / kavcijskega zavarovanja za dobro izvedbo</w:t>
            </w:r>
          </w:p>
          <w:p w14:paraId="0A0B9A7F"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2BDCB" w14:textId="77777777" w:rsidR="0058682B" w:rsidRDefault="002A7FA3">
            <w:pPr>
              <w:spacing w:before="135" w:after="135"/>
              <w:jc w:val="both"/>
              <w:textAlignment w:val="center"/>
            </w:pPr>
            <w:r>
              <w:rPr>
                <w:rFonts w:ascii="Arial" w:hAnsi="Arial" w:cs="Arial"/>
                <w:color w:val="000000"/>
                <w:position w:val="-2"/>
                <w:sz w:val="18"/>
                <w:szCs w:val="18"/>
              </w:rPr>
              <w:t>Parafiran ali elektronsko podpisan.</w:t>
            </w:r>
          </w:p>
        </w:tc>
      </w:tr>
      <w:tr w:rsidR="0058682B" w14:paraId="7D2A5C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81EAD" w14:textId="77777777" w:rsidR="0058682B" w:rsidRDefault="002A7FA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DB335" w14:textId="77777777" w:rsidR="0058682B" w:rsidRDefault="002A7FA3">
            <w:r>
              <w:rPr>
                <w:rFonts w:ascii="Arial" w:hAnsi="Arial" w:cs="Arial"/>
                <w:color w:val="000000"/>
                <w:position w:val="-2"/>
                <w:sz w:val="18"/>
                <w:szCs w:val="18"/>
              </w:rPr>
              <w:t>Vzorec menične izjave za dobro izvedbo</w:t>
            </w:r>
          </w:p>
          <w:p w14:paraId="75F0C25B"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D0F8D" w14:textId="77777777" w:rsidR="0058682B" w:rsidRDefault="002A7FA3">
            <w:pPr>
              <w:spacing w:before="135" w:after="135"/>
              <w:jc w:val="both"/>
              <w:textAlignment w:val="center"/>
            </w:pPr>
            <w:r>
              <w:rPr>
                <w:rFonts w:ascii="Arial" w:hAnsi="Arial" w:cs="Arial"/>
                <w:color w:val="000000"/>
                <w:position w:val="-2"/>
                <w:sz w:val="18"/>
                <w:szCs w:val="18"/>
              </w:rPr>
              <w:t>Parafiran ali elektronsko podpisan.</w:t>
            </w:r>
          </w:p>
        </w:tc>
      </w:tr>
      <w:tr w:rsidR="0058682B" w14:paraId="2F4957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24B7D" w14:textId="77777777" w:rsidR="0058682B" w:rsidRDefault="002A7FA3">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6D0F3" w14:textId="77777777" w:rsidR="0058682B" w:rsidRDefault="002A7FA3">
            <w:r>
              <w:rPr>
                <w:rFonts w:ascii="Arial" w:hAnsi="Arial" w:cs="Arial"/>
                <w:color w:val="000000"/>
                <w:position w:val="-2"/>
                <w:sz w:val="18"/>
                <w:szCs w:val="18"/>
              </w:rPr>
              <w:t>Izjava o lastniških deležih</w:t>
            </w:r>
          </w:p>
          <w:p w14:paraId="680AF29C"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A4017" w14:textId="77777777" w:rsidR="0058682B" w:rsidRDefault="002A7FA3">
            <w:pPr>
              <w:spacing w:before="135" w:after="135"/>
              <w:jc w:val="both"/>
              <w:textAlignment w:val="center"/>
            </w:pPr>
            <w:r>
              <w:rPr>
                <w:rFonts w:ascii="Arial" w:hAnsi="Arial" w:cs="Arial"/>
                <w:color w:val="000000"/>
                <w:position w:val="-2"/>
                <w:sz w:val="18"/>
                <w:szCs w:val="18"/>
              </w:rPr>
              <w:t>Izpolnjen, podpisan in žigosan</w:t>
            </w:r>
          </w:p>
        </w:tc>
      </w:tr>
      <w:tr w:rsidR="0058682B" w14:paraId="635E41E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5267F" w14:textId="77777777" w:rsidR="0058682B" w:rsidRDefault="002A7FA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294C6" w14:textId="77777777" w:rsidR="0058682B" w:rsidRDefault="002A7FA3">
            <w:r>
              <w:rPr>
                <w:rFonts w:ascii="Arial" w:hAnsi="Arial" w:cs="Arial"/>
                <w:color w:val="000000"/>
                <w:position w:val="-2"/>
                <w:sz w:val="18"/>
                <w:szCs w:val="18"/>
              </w:rPr>
              <w:t>Predračun-seznam razpisanega blaga</w:t>
            </w:r>
          </w:p>
          <w:p w14:paraId="15626A71"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A23D9" w14:textId="77777777" w:rsidR="0058682B" w:rsidRDefault="002A7FA3">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58682B" w14:paraId="3C9A3F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22CEE" w14:textId="77777777" w:rsidR="0058682B" w:rsidRDefault="002A7FA3">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27847" w14:textId="77777777" w:rsidR="0058682B" w:rsidRDefault="002A7FA3">
            <w:r>
              <w:rPr>
                <w:rFonts w:ascii="Arial" w:hAnsi="Arial" w:cs="Arial"/>
                <w:color w:val="000000"/>
                <w:position w:val="-2"/>
                <w:sz w:val="18"/>
                <w:szCs w:val="18"/>
              </w:rPr>
              <w:t>Tehnična dokumentacija</w:t>
            </w:r>
          </w:p>
          <w:p w14:paraId="3CDD497C"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8E01C" w14:textId="77777777" w:rsidR="0058682B" w:rsidRDefault="002A7FA3">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58682B" w14:paraId="363420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A6DF9" w14:textId="77777777" w:rsidR="0058682B" w:rsidRDefault="002A7FA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9A180" w14:textId="77777777" w:rsidR="0058682B" w:rsidRDefault="002A7FA3">
            <w:r>
              <w:rPr>
                <w:rFonts w:ascii="Arial" w:hAnsi="Arial" w:cs="Arial"/>
                <w:color w:val="000000"/>
                <w:position w:val="-2"/>
                <w:sz w:val="18"/>
                <w:szCs w:val="18"/>
              </w:rPr>
              <w:t>Vzorec pogodbe: POGODBA_KOMISIJSKA SKLADIŠČA.</w:t>
            </w:r>
          </w:p>
          <w:p w14:paraId="2315A69C" w14:textId="77777777" w:rsidR="0058682B" w:rsidRDefault="0058682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572DC" w14:textId="77777777" w:rsidR="0058682B" w:rsidRDefault="002A7FA3">
            <w:pPr>
              <w:spacing w:before="135" w:after="135"/>
              <w:jc w:val="both"/>
              <w:textAlignment w:val="center"/>
            </w:pPr>
            <w:r>
              <w:rPr>
                <w:rFonts w:ascii="Arial" w:hAnsi="Arial" w:cs="Arial"/>
                <w:color w:val="000000"/>
                <w:position w:val="-2"/>
                <w:sz w:val="18"/>
                <w:szCs w:val="18"/>
              </w:rPr>
              <w:t>Podpisan (ročno ali elektronsko).</w:t>
            </w:r>
          </w:p>
        </w:tc>
      </w:tr>
    </w:tbl>
    <w:p w14:paraId="08D4E855" w14:textId="77777777" w:rsidR="0058682B" w:rsidRDefault="0058682B">
      <w:pPr>
        <w:sectPr w:rsidR="0058682B" w:rsidSect="00D931BF">
          <w:pgSz w:w="11906" w:h="16838"/>
          <w:pgMar w:top="1418" w:right="1418" w:bottom="1418" w:left="1418" w:header="567" w:footer="680" w:gutter="0"/>
          <w:cols w:space="708"/>
          <w:docGrid w:linePitch="360"/>
        </w:sectPr>
      </w:pPr>
    </w:p>
    <w:p w14:paraId="6AE1B38F" w14:textId="77777777" w:rsidR="002A7FA3" w:rsidRPr="00590863" w:rsidRDefault="002A7FA3"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FB25501" w14:textId="77777777" w:rsidR="002A7FA3" w:rsidRPr="00252358" w:rsidRDefault="002A7FA3" w:rsidP="00252358"/>
    <w:p w14:paraId="27740279" w14:textId="77777777" w:rsidR="002A7FA3" w:rsidRDefault="002A7FA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88FA038" w14:textId="77777777" w:rsidR="002A7FA3" w:rsidRDefault="002A7FA3" w:rsidP="00EB2A75">
      <w:pPr>
        <w:spacing w:after="120"/>
        <w:rPr>
          <w:rFonts w:ascii="Arial" w:hAnsi="Arial" w:cs="Arial"/>
        </w:rPr>
      </w:pPr>
    </w:p>
    <w:p w14:paraId="29024A07" w14:textId="77777777" w:rsidR="0058682B" w:rsidRDefault="002A7FA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ORTOPEDSKE ENDOPROTEZE</w:t>
      </w:r>
      <w:r>
        <w:rPr>
          <w:rFonts w:ascii="Arial" w:hAnsi="Arial" w:cs="Arial"/>
          <w:color w:val="000000"/>
          <w:sz w:val="18"/>
          <w:szCs w:val="18"/>
        </w:rPr>
        <w:t>« dajemo ponudbo, kot sledi:</w:t>
      </w:r>
    </w:p>
    <w:p w14:paraId="57DEC589" w14:textId="77777777" w:rsidR="0058682B" w:rsidRDefault="002A7FA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8682B" w14:paraId="5D85CDC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4CEE31" w14:textId="77777777" w:rsidR="0058682B" w:rsidRDefault="002A7FA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A83F9" w14:textId="77777777" w:rsidR="0058682B" w:rsidRDefault="002A7FA3">
            <w:r>
              <w:rPr>
                <w:rFonts w:ascii="Arial" w:hAnsi="Arial" w:cs="Arial"/>
                <w:color w:val="000000"/>
                <w:position w:val="-2"/>
                <w:sz w:val="18"/>
                <w:szCs w:val="18"/>
              </w:rPr>
              <w:t> </w:t>
            </w:r>
          </w:p>
        </w:tc>
      </w:tr>
      <w:tr w:rsidR="0058682B" w14:paraId="3139B3F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355CAE" w14:textId="77777777" w:rsidR="0058682B" w:rsidRDefault="002A7FA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1814A" w14:textId="77777777" w:rsidR="0058682B" w:rsidRDefault="002A7FA3">
            <w:r>
              <w:rPr>
                <w:rFonts w:ascii="Arial" w:hAnsi="Arial" w:cs="Arial"/>
                <w:color w:val="000000"/>
                <w:position w:val="-2"/>
                <w:sz w:val="18"/>
                <w:szCs w:val="18"/>
              </w:rPr>
              <w:t> </w:t>
            </w:r>
          </w:p>
        </w:tc>
      </w:tr>
    </w:tbl>
    <w:p w14:paraId="0DB9305F" w14:textId="77777777" w:rsidR="0058682B" w:rsidRDefault="002A7FA3">
      <w:pPr>
        <w:spacing w:before="225" w:after="225" w:line="240" w:lineRule="auto"/>
        <w:jc w:val="both"/>
      </w:pPr>
      <w:r>
        <w:rPr>
          <w:rFonts w:ascii="Arial" w:hAnsi="Arial" w:cs="Arial"/>
          <w:color w:val="000000"/>
          <w:sz w:val="18"/>
          <w:szCs w:val="18"/>
        </w:rPr>
        <w:t>Ponudbo oddajamo (ustrezno označite):</w:t>
      </w:r>
    </w:p>
    <w:p w14:paraId="14815DBE" w14:textId="77777777" w:rsidR="0058682B" w:rsidRDefault="002A7FA3">
      <w:pPr>
        <w:spacing w:before="225" w:after="225" w:line="240" w:lineRule="auto"/>
        <w:jc w:val="both"/>
      </w:pPr>
      <w:r>
        <w:fldChar w:fldCharType="begin">
          <w:ffData>
            <w:name w:val="cbox16a797ff62648d"/>
            <w:enabled/>
            <w:calcOnExit w:val="0"/>
            <w:checkBox>
              <w:sizeAuto/>
              <w:default w:val="0"/>
            </w:checkBox>
          </w:ffData>
        </w:fldChar>
      </w:r>
      <w:bookmarkStart w:id="0" w:name="cbox16a797ff62648d"/>
      <w:r>
        <w:instrText xml:space="preserve"> FORMCHECKBOX </w:instrText>
      </w:r>
      <w:r>
        <w:fldChar w:fldCharType="separate"/>
      </w:r>
      <w:r>
        <w:fldChar w:fldCharType="end"/>
      </w:r>
      <w:bookmarkEnd w:id="0"/>
      <w:r>
        <w:rPr>
          <w:rFonts w:ascii="Arial" w:hAnsi="Arial" w:cs="Arial"/>
          <w:color w:val="000000"/>
          <w:sz w:val="18"/>
          <w:szCs w:val="18"/>
        </w:rPr>
        <w:t> samostojno</w:t>
      </w:r>
    </w:p>
    <w:p w14:paraId="41F60276" w14:textId="77777777" w:rsidR="0058682B" w:rsidRDefault="002A7FA3">
      <w:pPr>
        <w:spacing w:before="225" w:after="225" w:line="240" w:lineRule="auto"/>
        <w:jc w:val="both"/>
      </w:pPr>
      <w:r>
        <w:fldChar w:fldCharType="begin">
          <w:ffData>
            <w:name w:val="cbox16a797ff626672"/>
            <w:enabled/>
            <w:calcOnExit w:val="0"/>
            <w:checkBox>
              <w:sizeAuto/>
              <w:default w:val="0"/>
            </w:checkBox>
          </w:ffData>
        </w:fldChar>
      </w:r>
      <w:bookmarkStart w:id="1" w:name="cbox16a797ff626672"/>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5C94ACD" w14:textId="77777777" w:rsidR="0058682B" w:rsidRDefault="002A7FA3">
      <w:pPr>
        <w:spacing w:before="225" w:after="225" w:line="240" w:lineRule="auto"/>
        <w:jc w:val="both"/>
      </w:pPr>
      <w:r>
        <w:fldChar w:fldCharType="begin">
          <w:ffData>
            <w:name w:val="cbox16a797ff626857"/>
            <w:enabled/>
            <w:calcOnExit w:val="0"/>
            <w:checkBox>
              <w:sizeAuto/>
              <w:default w:val="0"/>
            </w:checkBox>
          </w:ffData>
        </w:fldChar>
      </w:r>
      <w:bookmarkStart w:id="2" w:name="cbox16a797ff626857"/>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6475D75" w14:textId="77777777" w:rsidR="0058682B" w:rsidRDefault="002A7FA3">
      <w:pPr>
        <w:spacing w:before="225" w:after="225" w:line="240" w:lineRule="auto"/>
        <w:jc w:val="both"/>
      </w:pPr>
      <w:r>
        <w:fldChar w:fldCharType="begin">
          <w:ffData>
            <w:name w:val="cbox16a797ff626a38"/>
            <w:enabled/>
            <w:calcOnExit w:val="0"/>
            <w:checkBox>
              <w:sizeAuto/>
              <w:default w:val="0"/>
            </w:checkBox>
          </w:ffData>
        </w:fldChar>
      </w:r>
      <w:bookmarkStart w:id="3" w:name="cbox16a797ff626a38"/>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AD93A2D" w14:textId="77777777" w:rsidR="0058682B" w:rsidRDefault="002A7FA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5A99C708" w14:textId="77777777" w:rsidR="0058682B" w:rsidRDefault="002A7FA3">
      <w:pPr>
        <w:spacing w:before="225" w:after="225" w:line="240" w:lineRule="auto"/>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58757351" w14:textId="77777777" w:rsidR="0058682B" w:rsidRDefault="002A7FA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CD5DC78" w14:textId="77777777" w:rsidR="0058682B" w:rsidRDefault="002A7FA3">
      <w:pPr>
        <w:spacing w:before="225" w:after="225" w:line="240" w:lineRule="auto"/>
        <w:jc w:val="both"/>
      </w:pPr>
      <w:r>
        <w:rPr>
          <w:rFonts w:ascii="Arial" w:hAnsi="Arial" w:cs="Arial"/>
          <w:color w:val="000000"/>
          <w:sz w:val="18"/>
          <w:szCs w:val="18"/>
        </w:rPr>
        <w:t>Ponudba velja najmanj 180 dni od roka za predložitev ponudb.</w:t>
      </w:r>
    </w:p>
    <w:p w14:paraId="2377AC9B" w14:textId="77777777" w:rsidR="0058682B" w:rsidRDefault="002A7FA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12574F3" w14:textId="77777777" w:rsidR="0058682B" w:rsidRDefault="002A7FA3">
      <w:pPr>
        <w:spacing w:before="225" w:after="225" w:line="240" w:lineRule="auto"/>
        <w:jc w:val="both"/>
      </w:pPr>
      <w:r>
        <w:rPr>
          <w:rFonts w:ascii="Arial" w:hAnsi="Arial" w:cs="Arial"/>
          <w:b/>
          <w:bCs/>
          <w:color w:val="000000"/>
          <w:sz w:val="18"/>
          <w:szCs w:val="18"/>
        </w:rPr>
        <w:t>IV. Podatki o plačilu</w:t>
      </w:r>
    </w:p>
    <w:p w14:paraId="5504626C" w14:textId="77777777" w:rsidR="0058682B" w:rsidRDefault="002A7FA3">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440A267" w14:textId="77777777" w:rsidR="0058682B" w:rsidRDefault="002A7FA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EA302BD" w14:textId="77777777" w:rsidR="0058682B" w:rsidRDefault="002A7FA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EACE4C7" w14:textId="77777777" w:rsidR="0058682B" w:rsidRDefault="002A7FA3">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8682B" w14:paraId="0346877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D17126" w14:textId="77777777" w:rsidR="0058682B" w:rsidRDefault="002A7FA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EE83E4" w14:textId="77777777" w:rsidR="0058682B" w:rsidRDefault="002A7FA3">
            <w:r>
              <w:rPr>
                <w:rFonts w:ascii="Arial" w:hAnsi="Arial" w:cs="Arial"/>
                <w:color w:val="000000"/>
                <w:position w:val="-2"/>
                <w:sz w:val="18"/>
                <w:szCs w:val="18"/>
              </w:rPr>
              <w:t> </w:t>
            </w:r>
          </w:p>
        </w:tc>
      </w:tr>
      <w:tr w:rsidR="0058682B" w14:paraId="67A05E3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C6A3B6" w14:textId="77777777" w:rsidR="0058682B" w:rsidRDefault="002A7FA3">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356A9" w14:textId="77777777" w:rsidR="0058682B" w:rsidRDefault="002A7FA3">
            <w:r>
              <w:rPr>
                <w:rFonts w:ascii="Arial" w:hAnsi="Arial" w:cs="Arial"/>
                <w:color w:val="000000"/>
                <w:position w:val="-2"/>
                <w:sz w:val="18"/>
                <w:szCs w:val="18"/>
              </w:rPr>
              <w:t> </w:t>
            </w:r>
          </w:p>
        </w:tc>
      </w:tr>
      <w:tr w:rsidR="0058682B" w14:paraId="24ABB07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A84FA" w14:textId="77777777" w:rsidR="0058682B" w:rsidRDefault="002A7FA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C1202" w14:textId="77777777" w:rsidR="0058682B" w:rsidRDefault="002A7FA3">
            <w:r>
              <w:rPr>
                <w:rFonts w:ascii="Arial" w:hAnsi="Arial" w:cs="Arial"/>
                <w:color w:val="000000"/>
                <w:position w:val="-2"/>
                <w:sz w:val="18"/>
                <w:szCs w:val="18"/>
              </w:rPr>
              <w:t> </w:t>
            </w:r>
          </w:p>
        </w:tc>
      </w:tr>
      <w:tr w:rsidR="0058682B" w14:paraId="7FAFA6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9E9C7A" w14:textId="77777777" w:rsidR="0058682B" w:rsidRDefault="002A7FA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5D1D6" w14:textId="77777777" w:rsidR="0058682B" w:rsidRDefault="002A7FA3">
            <w:r>
              <w:rPr>
                <w:rFonts w:ascii="Arial" w:hAnsi="Arial" w:cs="Arial"/>
                <w:color w:val="000000"/>
                <w:position w:val="-2"/>
                <w:sz w:val="18"/>
                <w:szCs w:val="18"/>
              </w:rPr>
              <w:t> </w:t>
            </w:r>
          </w:p>
        </w:tc>
      </w:tr>
      <w:tr w:rsidR="0058682B" w14:paraId="0C5315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88F4B6" w14:textId="77777777" w:rsidR="0058682B" w:rsidRDefault="002A7FA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0A47C" w14:textId="77777777" w:rsidR="0058682B" w:rsidRDefault="002A7FA3">
            <w:r>
              <w:rPr>
                <w:rFonts w:ascii="Arial" w:hAnsi="Arial" w:cs="Arial"/>
                <w:color w:val="000000"/>
                <w:position w:val="-2"/>
                <w:sz w:val="18"/>
                <w:szCs w:val="18"/>
              </w:rPr>
              <w:t> </w:t>
            </w:r>
          </w:p>
        </w:tc>
      </w:tr>
      <w:tr w:rsidR="0058682B" w14:paraId="18B759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7F8F4E" w14:textId="77777777" w:rsidR="0058682B" w:rsidRDefault="002A7FA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9A1F7" w14:textId="77777777" w:rsidR="0058682B" w:rsidRDefault="002A7FA3">
            <w:r>
              <w:rPr>
                <w:rFonts w:ascii="Arial" w:hAnsi="Arial" w:cs="Arial"/>
                <w:color w:val="000000"/>
                <w:position w:val="-2"/>
                <w:sz w:val="18"/>
                <w:szCs w:val="18"/>
              </w:rPr>
              <w:t> </w:t>
            </w:r>
          </w:p>
        </w:tc>
      </w:tr>
      <w:tr w:rsidR="0058682B" w14:paraId="60ADAD9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F22685" w14:textId="77777777" w:rsidR="0058682B" w:rsidRDefault="002A7FA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CA90B" w14:textId="77777777" w:rsidR="0058682B" w:rsidRDefault="002A7FA3">
            <w:r>
              <w:rPr>
                <w:rFonts w:ascii="Arial" w:hAnsi="Arial" w:cs="Arial"/>
                <w:color w:val="000000"/>
                <w:position w:val="-2"/>
                <w:sz w:val="18"/>
                <w:szCs w:val="18"/>
              </w:rPr>
              <w:t> </w:t>
            </w:r>
          </w:p>
        </w:tc>
      </w:tr>
      <w:tr w:rsidR="0058682B" w14:paraId="3BC0CA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EA36BC" w14:textId="77777777" w:rsidR="0058682B" w:rsidRDefault="002A7FA3">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268F2" w14:textId="77777777" w:rsidR="0058682B" w:rsidRDefault="002A7FA3">
            <w:r>
              <w:rPr>
                <w:rFonts w:ascii="Arial" w:hAnsi="Arial" w:cs="Arial"/>
                <w:color w:val="000000"/>
                <w:position w:val="-2"/>
                <w:sz w:val="18"/>
                <w:szCs w:val="18"/>
              </w:rPr>
              <w:t> </w:t>
            </w:r>
          </w:p>
        </w:tc>
      </w:tr>
      <w:tr w:rsidR="0058682B" w14:paraId="2FBEC3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2794BB" w14:textId="77777777" w:rsidR="0058682B" w:rsidRDefault="002A7FA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1C064" w14:textId="77777777" w:rsidR="0058682B" w:rsidRDefault="002A7FA3">
            <w:r>
              <w:rPr>
                <w:rFonts w:ascii="Arial" w:hAnsi="Arial" w:cs="Arial"/>
                <w:color w:val="000000"/>
                <w:position w:val="-2"/>
                <w:sz w:val="18"/>
                <w:szCs w:val="18"/>
              </w:rPr>
              <w:t> </w:t>
            </w:r>
          </w:p>
        </w:tc>
      </w:tr>
      <w:tr w:rsidR="0058682B" w14:paraId="2363C66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563384" w14:textId="77777777" w:rsidR="0058682B" w:rsidRDefault="002A7FA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315B0" w14:textId="77777777" w:rsidR="0058682B" w:rsidRDefault="002A7FA3">
            <w:r>
              <w:rPr>
                <w:rFonts w:ascii="Arial" w:hAnsi="Arial" w:cs="Arial"/>
                <w:color w:val="000000"/>
                <w:position w:val="-2"/>
                <w:sz w:val="18"/>
                <w:szCs w:val="18"/>
              </w:rPr>
              <w:t> </w:t>
            </w:r>
          </w:p>
        </w:tc>
      </w:tr>
      <w:tr w:rsidR="0058682B" w14:paraId="2EFBC2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BEF924" w14:textId="77777777" w:rsidR="0058682B" w:rsidRDefault="002A7FA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8BBDC" w14:textId="77777777" w:rsidR="0058682B" w:rsidRDefault="002A7FA3">
            <w:r>
              <w:rPr>
                <w:rFonts w:ascii="Arial" w:hAnsi="Arial" w:cs="Arial"/>
                <w:color w:val="000000"/>
                <w:position w:val="-2"/>
                <w:sz w:val="18"/>
                <w:szCs w:val="18"/>
              </w:rPr>
              <w:t> </w:t>
            </w:r>
          </w:p>
        </w:tc>
      </w:tr>
    </w:tbl>
    <w:p w14:paraId="6EC1060D" w14:textId="699786C6" w:rsidR="000C7F28" w:rsidRPr="000C7F28" w:rsidRDefault="000C7F28" w:rsidP="000C7F28">
      <w:pPr>
        <w:tabs>
          <w:tab w:val="left" w:pos="90"/>
          <w:tab w:val="left" w:pos="964"/>
        </w:tabs>
        <w:adjustRightInd w:val="0"/>
        <w:spacing w:before="100" w:beforeAutospacing="1" w:after="100" w:afterAutospacing="1" w:line="240" w:lineRule="auto"/>
        <w:rPr>
          <w:rFonts w:ascii="Arial" w:hAnsi="Arial" w:cs="Arial"/>
          <w:sz w:val="18"/>
          <w:szCs w:val="18"/>
        </w:rPr>
      </w:pPr>
      <w:r w:rsidRPr="000C7F28">
        <w:rPr>
          <w:rFonts w:ascii="Arial" w:hAnsi="Arial" w:cs="Arial"/>
          <w:sz w:val="18"/>
          <w:szCs w:val="18"/>
        </w:rPr>
        <w:t>V skladu s 7. odstavkom 89. člena ZJN-3 soglašamo, da naročnik:</w:t>
      </w:r>
    </w:p>
    <w:p w14:paraId="7E12141C" w14:textId="77777777" w:rsidR="000C7F28" w:rsidRPr="000C7F28" w:rsidRDefault="000C7F28" w:rsidP="000C7F28">
      <w:pPr>
        <w:widowControl w:val="0"/>
        <w:numPr>
          <w:ilvl w:val="0"/>
          <w:numId w:val="28"/>
        </w:numPr>
        <w:tabs>
          <w:tab w:val="left" w:pos="90"/>
          <w:tab w:val="left" w:pos="964"/>
        </w:tabs>
        <w:autoSpaceDE w:val="0"/>
        <w:autoSpaceDN w:val="0"/>
        <w:adjustRightInd w:val="0"/>
        <w:spacing w:before="100" w:beforeAutospacing="1" w:after="100" w:afterAutospacing="1" w:line="240" w:lineRule="auto"/>
        <w:ind w:left="851" w:firstLine="0"/>
        <w:jc w:val="both"/>
        <w:rPr>
          <w:rFonts w:ascii="Arial" w:hAnsi="Arial" w:cs="Arial"/>
          <w:sz w:val="18"/>
          <w:szCs w:val="18"/>
        </w:rPr>
      </w:pPr>
      <w:r w:rsidRPr="000C7F28">
        <w:rPr>
          <w:rFonts w:ascii="Arial" w:hAnsi="Arial" w:cs="Arial"/>
          <w:sz w:val="18"/>
          <w:szCs w:val="18"/>
        </w:rPr>
        <w:t>popravi računske napake v primeru, da jih odkrije pri pregledu in ocenjevanju ponudb. Pri tem se količina in cena na enoto brez DDV ne smeta spreminjati,</w:t>
      </w:r>
    </w:p>
    <w:p w14:paraId="01A1556E" w14:textId="57E3390C" w:rsidR="000C7F28" w:rsidRPr="000C7F28" w:rsidRDefault="000C7F28" w:rsidP="00947011">
      <w:pPr>
        <w:widowControl w:val="0"/>
        <w:numPr>
          <w:ilvl w:val="0"/>
          <w:numId w:val="28"/>
        </w:numPr>
        <w:tabs>
          <w:tab w:val="left" w:pos="90"/>
          <w:tab w:val="left" w:pos="964"/>
        </w:tabs>
        <w:autoSpaceDE w:val="0"/>
        <w:autoSpaceDN w:val="0"/>
        <w:adjustRightInd w:val="0"/>
        <w:spacing w:before="100" w:beforeAutospacing="1" w:after="100" w:afterAutospacing="1" w:line="240" w:lineRule="auto"/>
        <w:ind w:left="851" w:firstLine="0"/>
        <w:jc w:val="both"/>
        <w:rPr>
          <w:rFonts w:ascii="Arial" w:hAnsi="Arial" w:cs="Arial"/>
          <w:sz w:val="18"/>
          <w:szCs w:val="18"/>
        </w:rPr>
      </w:pPr>
      <w:r w:rsidRPr="000C7F28">
        <w:rPr>
          <w:rFonts w:ascii="Arial" w:hAnsi="Arial" w:cs="Arial"/>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55718FB" w14:textId="77777777" w:rsidR="000C7F28" w:rsidRPr="000C7F28" w:rsidRDefault="000C7F28" w:rsidP="000C7F28">
      <w:pPr>
        <w:widowControl w:val="0"/>
        <w:numPr>
          <w:ilvl w:val="0"/>
          <w:numId w:val="28"/>
        </w:numPr>
        <w:tabs>
          <w:tab w:val="left" w:pos="90"/>
          <w:tab w:val="left" w:pos="964"/>
        </w:tabs>
        <w:autoSpaceDE w:val="0"/>
        <w:autoSpaceDN w:val="0"/>
        <w:adjustRightInd w:val="0"/>
        <w:spacing w:before="100" w:beforeAutospacing="1" w:after="100" w:afterAutospacing="1" w:line="240" w:lineRule="auto"/>
        <w:ind w:left="851" w:firstLine="0"/>
        <w:jc w:val="both"/>
        <w:rPr>
          <w:rFonts w:ascii="Arial" w:hAnsi="Arial" w:cs="Arial"/>
          <w:sz w:val="18"/>
          <w:szCs w:val="18"/>
        </w:rPr>
      </w:pPr>
      <w:r w:rsidRPr="000C7F28">
        <w:rPr>
          <w:rFonts w:ascii="Arial" w:hAnsi="Arial" w:cs="Arial"/>
          <w:sz w:val="18"/>
          <w:szCs w:val="18"/>
        </w:rPr>
        <w:t>napačno zapisano stopnjo DDV popravi v pravilno.</w:t>
      </w:r>
    </w:p>
    <w:tbl>
      <w:tblPr>
        <w:tblStyle w:val="NormalTablePHPDOCX"/>
        <w:tblW w:w="8745" w:type="dxa"/>
        <w:tblInd w:w="108" w:type="dxa"/>
        <w:tblLook w:val="04A0" w:firstRow="1" w:lastRow="0" w:firstColumn="1" w:lastColumn="0" w:noHBand="0" w:noVBand="1"/>
      </w:tblPr>
      <w:tblGrid>
        <w:gridCol w:w="4080"/>
        <w:gridCol w:w="4665"/>
      </w:tblGrid>
      <w:tr w:rsidR="0058682B" w14:paraId="39ABEBAB" w14:textId="77777777" w:rsidTr="000C7F28">
        <w:tc>
          <w:tcPr>
            <w:tcW w:w="8745" w:type="dxa"/>
            <w:gridSpan w:val="2"/>
            <w:tcMar>
              <w:top w:w="75" w:type="dxa"/>
              <w:bottom w:w="75" w:type="dxa"/>
            </w:tcMar>
            <w:vAlign w:val="center"/>
          </w:tcPr>
          <w:p w14:paraId="43128CAF" w14:textId="77777777" w:rsidR="0058682B" w:rsidRDefault="002A7FA3">
            <w:pPr>
              <w:spacing w:before="135" w:after="135"/>
              <w:jc w:val="both"/>
              <w:textAlignment w:val="center"/>
            </w:pPr>
            <w:r>
              <w:rPr>
                <w:rFonts w:ascii="Arial" w:hAnsi="Arial" w:cs="Arial"/>
                <w:color w:val="000000"/>
                <w:position w:val="-2"/>
                <w:sz w:val="18"/>
                <w:szCs w:val="18"/>
              </w:rPr>
              <w:t> </w:t>
            </w:r>
          </w:p>
        </w:tc>
      </w:tr>
      <w:tr w:rsidR="0058682B" w14:paraId="710A0E88" w14:textId="77777777">
        <w:tc>
          <w:tcPr>
            <w:tcW w:w="4080" w:type="dxa"/>
            <w:tcMar>
              <w:top w:w="75" w:type="dxa"/>
              <w:bottom w:w="75" w:type="dxa"/>
            </w:tcMar>
            <w:vAlign w:val="center"/>
          </w:tcPr>
          <w:p w14:paraId="137CCDA6" w14:textId="77777777" w:rsidR="0058682B" w:rsidRDefault="002A7FA3">
            <w:r>
              <w:rPr>
                <w:rFonts w:ascii="Arial" w:hAnsi="Arial" w:cs="Arial"/>
                <w:color w:val="000000"/>
                <w:position w:val="-2"/>
                <w:sz w:val="18"/>
                <w:szCs w:val="18"/>
              </w:rPr>
              <w:t>Kraj in datum:</w:t>
            </w:r>
          </w:p>
        </w:tc>
        <w:tc>
          <w:tcPr>
            <w:tcW w:w="0" w:type="auto"/>
            <w:tcMar>
              <w:top w:w="75" w:type="dxa"/>
              <w:bottom w:w="75" w:type="dxa"/>
            </w:tcMar>
            <w:vAlign w:val="center"/>
          </w:tcPr>
          <w:p w14:paraId="35EA1A91" w14:textId="77777777" w:rsidR="0058682B" w:rsidRDefault="002A7FA3">
            <w:pPr>
              <w:jc w:val="center"/>
            </w:pPr>
            <w:r>
              <w:rPr>
                <w:rFonts w:ascii="Arial" w:hAnsi="Arial" w:cs="Arial"/>
                <w:color w:val="000000"/>
                <w:position w:val="-2"/>
                <w:sz w:val="18"/>
                <w:szCs w:val="18"/>
              </w:rPr>
              <w:t>Ime in priimek: _____________________</w:t>
            </w:r>
          </w:p>
        </w:tc>
      </w:tr>
      <w:tr w:rsidR="0058682B" w14:paraId="18232AD7" w14:textId="77777777">
        <w:tc>
          <w:tcPr>
            <w:tcW w:w="4080" w:type="dxa"/>
            <w:tcMar>
              <w:top w:w="75" w:type="dxa"/>
              <w:bottom w:w="75" w:type="dxa"/>
            </w:tcMar>
            <w:vAlign w:val="center"/>
          </w:tcPr>
          <w:p w14:paraId="29DC59CA" w14:textId="77777777" w:rsidR="0058682B" w:rsidRDefault="002A7FA3">
            <w:r>
              <w:rPr>
                <w:rFonts w:ascii="Arial" w:hAnsi="Arial" w:cs="Arial"/>
                <w:color w:val="000000"/>
                <w:position w:val="-2"/>
                <w:sz w:val="18"/>
                <w:szCs w:val="18"/>
              </w:rPr>
              <w:t> </w:t>
            </w:r>
          </w:p>
        </w:tc>
        <w:tc>
          <w:tcPr>
            <w:tcW w:w="0" w:type="auto"/>
            <w:tcMar>
              <w:top w:w="75" w:type="dxa"/>
              <w:bottom w:w="75" w:type="dxa"/>
            </w:tcMar>
            <w:vAlign w:val="center"/>
          </w:tcPr>
          <w:p w14:paraId="056D60E5" w14:textId="77777777" w:rsidR="0058682B" w:rsidRDefault="0058682B"/>
          <w:p w14:paraId="502AE1BF" w14:textId="77777777" w:rsidR="0058682B" w:rsidRDefault="002A7FA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82F3467" w14:textId="77777777" w:rsidR="0058682B" w:rsidRDefault="0058682B">
      <w:pPr>
        <w:sectPr w:rsidR="0058682B" w:rsidSect="006E7A2B">
          <w:footerReference w:type="default" r:id="rId12"/>
          <w:pgSz w:w="11906" w:h="16838"/>
          <w:pgMar w:top="1418" w:right="1418" w:bottom="1418" w:left="1418" w:header="567" w:footer="596" w:gutter="0"/>
          <w:cols w:space="708"/>
          <w:docGrid w:linePitch="360"/>
        </w:sectPr>
      </w:pPr>
    </w:p>
    <w:p w14:paraId="65FA1308" w14:textId="77777777" w:rsidR="002A7FA3" w:rsidRPr="00590863" w:rsidRDefault="002A7FA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5B8FBEA" w14:textId="77777777" w:rsidR="002A7FA3" w:rsidRPr="00252358" w:rsidRDefault="002A7FA3" w:rsidP="00252358"/>
    <w:p w14:paraId="64A509F6" w14:textId="77777777" w:rsidR="002A7FA3" w:rsidRDefault="002A7FA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A7C06EC" w14:textId="77777777" w:rsidR="002A7FA3" w:rsidRDefault="002A7FA3" w:rsidP="00EB2A75">
      <w:pPr>
        <w:spacing w:after="120"/>
        <w:rPr>
          <w:rFonts w:ascii="Arial" w:hAnsi="Arial" w:cs="Arial"/>
        </w:rPr>
      </w:pPr>
    </w:p>
    <w:p w14:paraId="73225C6E" w14:textId="77777777" w:rsidR="0058682B" w:rsidRDefault="002A7FA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ORTOPEDSKE ENDOPROTEZE</w:t>
      </w:r>
      <w:r>
        <w:rPr>
          <w:rFonts w:ascii="Arial" w:hAnsi="Arial" w:cs="Arial"/>
          <w:color w:val="000000"/>
          <w:sz w:val="18"/>
          <w:szCs w:val="18"/>
        </w:rPr>
        <w:t>«,</w:t>
      </w:r>
    </w:p>
    <w:p w14:paraId="0840D9DB" w14:textId="77777777" w:rsidR="0058682B" w:rsidRDefault="002A7FA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AF25DA2" w14:textId="77777777" w:rsidR="0058682B" w:rsidRDefault="002A7FA3">
      <w:pPr>
        <w:spacing w:before="225" w:after="225" w:line="240" w:lineRule="auto"/>
        <w:jc w:val="both"/>
      </w:pPr>
      <w:r>
        <w:rPr>
          <w:rFonts w:ascii="Arial" w:hAnsi="Arial" w:cs="Arial"/>
          <w:i/>
          <w:iCs/>
          <w:color w:val="000000"/>
          <w:sz w:val="18"/>
          <w:szCs w:val="18"/>
        </w:rPr>
        <w:t>(naziv ponudnika, partnerja v skupni ponudbi)</w:t>
      </w:r>
    </w:p>
    <w:p w14:paraId="7EFED6BB" w14:textId="77777777" w:rsidR="0058682B" w:rsidRDefault="002A7FA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8682B" w14:paraId="5CE59B46" w14:textId="77777777">
        <w:tc>
          <w:tcPr>
            <w:tcW w:w="0" w:type="auto"/>
            <w:tcMar>
              <w:top w:w="0" w:type="auto"/>
              <w:bottom w:w="0" w:type="auto"/>
            </w:tcMar>
          </w:tcPr>
          <w:p w14:paraId="1DC1D86A" w14:textId="77777777" w:rsidR="009214D3" w:rsidRDefault="009214D3">
            <w:pPr>
              <w:numPr>
                <w:ilvl w:val="0"/>
                <w:numId w:val="17"/>
              </w:numPr>
              <w:jc w:val="both"/>
              <w:rPr>
                <w:rFonts w:ascii="Arial" w:hAnsi="Arial" w:cs="Arial"/>
                <w:color w:val="000000"/>
                <w:sz w:val="18"/>
                <w:szCs w:val="18"/>
              </w:rPr>
            </w:pPr>
            <w:r>
              <w:rPr>
                <w:rFonts w:ascii="Arial" w:hAnsi="Arial" w:cs="Arial"/>
                <w:color w:val="000000"/>
                <w:sz w:val="18"/>
                <w:szCs w:val="18"/>
              </w:rPr>
              <w:t>vsi ponujeni artikli v vseh točkah ustrezajo naročnikovim strokovnim zahtevam,</w:t>
            </w:r>
          </w:p>
          <w:p w14:paraId="1180BDB2" w14:textId="7D4A12D8"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2FA0F96"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E34B0A1"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668E0BC"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0827ABD"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8AB9AD3"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A5F554A"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657BA0B"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E8920C0"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DBA16D5"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70A9BE2"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D0AF0EA"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7C9033F"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58E513F"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FCF8AB2"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80899F8"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D07879F"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4EAD85F"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07B86DB"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DF1714D"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2946679"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22BFF15" w14:textId="77777777" w:rsidR="0058682B" w:rsidRDefault="002A7FA3">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F82B3AE" w14:textId="77777777" w:rsidR="0058682B" w:rsidRDefault="002A7FA3">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8682B" w14:paraId="048C0640" w14:textId="77777777">
        <w:tc>
          <w:tcPr>
            <w:tcW w:w="0" w:type="auto"/>
            <w:tcMar>
              <w:top w:w="0" w:type="auto"/>
              <w:bottom w:w="0" w:type="auto"/>
            </w:tcMar>
          </w:tcPr>
          <w:p w14:paraId="0433FF98"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9E1148D"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ADE571E"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EC0D0F9"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61DA757"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A98801"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4D34835"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885FBC8"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7192264"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A491E30"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217D255"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6ECD7E0"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72293C6" w14:textId="77777777" w:rsidR="0058682B" w:rsidRDefault="002A7FA3">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AD86759" w14:textId="77777777" w:rsidR="0058682B" w:rsidRDefault="002A7FA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B01673F" w14:textId="77777777" w:rsidR="0058682B" w:rsidRDefault="002A7FA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ORTOPEDSKE ENDOPROTEZE,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FE2B247" w14:textId="77777777" w:rsidR="0058682B" w:rsidRDefault="002A7F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682B" w14:paraId="0C2BAEE9" w14:textId="77777777">
        <w:tc>
          <w:tcPr>
            <w:tcW w:w="2500" w:type="pct"/>
            <w:tcMar>
              <w:top w:w="75" w:type="dxa"/>
              <w:bottom w:w="75" w:type="dxa"/>
            </w:tcMar>
            <w:vAlign w:val="center"/>
          </w:tcPr>
          <w:p w14:paraId="66DE3830" w14:textId="77777777" w:rsidR="0058682B" w:rsidRDefault="002A7FA3">
            <w:r>
              <w:rPr>
                <w:rFonts w:ascii="Arial" w:hAnsi="Arial" w:cs="Arial"/>
                <w:color w:val="000000"/>
                <w:position w:val="-2"/>
                <w:sz w:val="18"/>
                <w:szCs w:val="18"/>
              </w:rPr>
              <w:t>Kraj in datum:</w:t>
            </w:r>
          </w:p>
        </w:tc>
        <w:tc>
          <w:tcPr>
            <w:tcW w:w="0" w:type="auto"/>
            <w:tcMar>
              <w:top w:w="75" w:type="dxa"/>
              <w:bottom w:w="75" w:type="dxa"/>
            </w:tcMar>
            <w:vAlign w:val="center"/>
          </w:tcPr>
          <w:p w14:paraId="761E86F0" w14:textId="77777777" w:rsidR="0058682B" w:rsidRDefault="002A7FA3">
            <w:r>
              <w:rPr>
                <w:rFonts w:ascii="Arial" w:hAnsi="Arial" w:cs="Arial"/>
                <w:color w:val="000000"/>
                <w:position w:val="-2"/>
                <w:sz w:val="18"/>
                <w:szCs w:val="18"/>
              </w:rPr>
              <w:t>Ime in priimek: _____________________</w:t>
            </w:r>
          </w:p>
        </w:tc>
      </w:tr>
      <w:tr w:rsidR="0058682B" w14:paraId="2E65209C" w14:textId="77777777">
        <w:tc>
          <w:tcPr>
            <w:tcW w:w="2500" w:type="pct"/>
            <w:tcMar>
              <w:top w:w="75" w:type="dxa"/>
              <w:bottom w:w="75" w:type="dxa"/>
            </w:tcMar>
            <w:vAlign w:val="center"/>
          </w:tcPr>
          <w:p w14:paraId="02E1CEBB" w14:textId="77777777" w:rsidR="0058682B" w:rsidRDefault="002A7FA3">
            <w:r>
              <w:rPr>
                <w:rFonts w:ascii="Arial" w:hAnsi="Arial" w:cs="Arial"/>
                <w:color w:val="000000"/>
                <w:position w:val="-2"/>
                <w:sz w:val="18"/>
                <w:szCs w:val="18"/>
              </w:rPr>
              <w:t> </w:t>
            </w:r>
          </w:p>
        </w:tc>
        <w:tc>
          <w:tcPr>
            <w:tcW w:w="0" w:type="auto"/>
            <w:tcMar>
              <w:top w:w="75" w:type="dxa"/>
              <w:bottom w:w="75" w:type="dxa"/>
            </w:tcMar>
            <w:vAlign w:val="center"/>
          </w:tcPr>
          <w:p w14:paraId="2BC4843F" w14:textId="77777777" w:rsidR="0058682B" w:rsidRDefault="0058682B"/>
          <w:p w14:paraId="2D123417" w14:textId="77777777" w:rsidR="0058682B" w:rsidRDefault="002A7FA3">
            <w:pPr>
              <w:jc w:val="center"/>
            </w:pPr>
            <w:r>
              <w:rPr>
                <w:rFonts w:ascii="Arial" w:hAnsi="Arial" w:cs="Arial"/>
                <w:color w:val="A9A9A9"/>
                <w:position w:val="-2"/>
                <w:sz w:val="18"/>
                <w:szCs w:val="18"/>
              </w:rPr>
              <w:t>(žig in podpis)</w:t>
            </w:r>
          </w:p>
        </w:tc>
      </w:tr>
    </w:tbl>
    <w:p w14:paraId="78A0DABC" w14:textId="77777777" w:rsidR="0058682B" w:rsidRDefault="002A7FA3">
      <w:pPr>
        <w:spacing w:before="225" w:after="225" w:line="240" w:lineRule="auto"/>
        <w:jc w:val="both"/>
      </w:pPr>
      <w:r>
        <w:rPr>
          <w:rFonts w:ascii="Arial" w:hAnsi="Arial" w:cs="Arial"/>
          <w:color w:val="000000"/>
          <w:sz w:val="18"/>
          <w:szCs w:val="18"/>
        </w:rPr>
        <w:t> </w:t>
      </w:r>
    </w:p>
    <w:p w14:paraId="4DF444E0" w14:textId="77777777" w:rsidR="0058682B" w:rsidRDefault="0058682B">
      <w:pPr>
        <w:sectPr w:rsidR="0058682B" w:rsidSect="006E7A2B">
          <w:footerReference w:type="default" r:id="rId13"/>
          <w:pgSz w:w="11906" w:h="16838"/>
          <w:pgMar w:top="1418" w:right="1418" w:bottom="1418" w:left="1418" w:header="567" w:footer="596" w:gutter="0"/>
          <w:cols w:space="708"/>
          <w:docGrid w:linePitch="360"/>
        </w:sectPr>
      </w:pPr>
    </w:p>
    <w:p w14:paraId="2F03127A" w14:textId="77777777" w:rsidR="002A7FA3" w:rsidRPr="00590863" w:rsidRDefault="002A7FA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3E8A8A4" w14:textId="77777777" w:rsidR="002A7FA3" w:rsidRPr="00252358" w:rsidRDefault="002A7FA3" w:rsidP="00252358"/>
    <w:p w14:paraId="2F9A58A5" w14:textId="77777777" w:rsidR="002A7FA3" w:rsidRDefault="002A7FA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F478D34" w14:textId="77777777" w:rsidR="002A7FA3" w:rsidRDefault="002A7FA3" w:rsidP="00EB2A75">
      <w:pPr>
        <w:spacing w:after="120"/>
        <w:rPr>
          <w:rFonts w:ascii="Arial" w:hAnsi="Arial" w:cs="Arial"/>
        </w:rPr>
      </w:pPr>
    </w:p>
    <w:p w14:paraId="0700E6E0" w14:textId="77777777" w:rsidR="0058682B" w:rsidRDefault="002A7FA3">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8A5D0D4" w14:textId="77777777" w:rsidR="0058682B" w:rsidRDefault="002A7FA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C492A5D" w14:textId="77777777" w:rsidR="0058682B" w:rsidRDefault="002A7FA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DEAE0FE" w14:textId="77777777" w:rsidR="0058682B" w:rsidRDefault="0058682B">
      <w:pPr>
        <w:sectPr w:rsidR="0058682B" w:rsidSect="006E7A2B">
          <w:footerReference w:type="default" r:id="rId14"/>
          <w:pgSz w:w="11906" w:h="16838"/>
          <w:pgMar w:top="1418" w:right="1418" w:bottom="1418" w:left="1418" w:header="567" w:footer="596" w:gutter="0"/>
          <w:cols w:space="708"/>
          <w:docGrid w:linePitch="360"/>
        </w:sectPr>
      </w:pPr>
    </w:p>
    <w:p w14:paraId="76C63461" w14:textId="77777777" w:rsidR="002A7FA3" w:rsidRPr="00590863" w:rsidRDefault="002A7FA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CD471B7" w14:textId="77777777" w:rsidR="002A7FA3" w:rsidRPr="00252358" w:rsidRDefault="002A7FA3" w:rsidP="00252358"/>
    <w:p w14:paraId="6D1B3259" w14:textId="77777777" w:rsidR="002A7FA3" w:rsidRDefault="002A7FA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7677B5D" w14:textId="77777777" w:rsidR="002A7FA3" w:rsidRDefault="002A7FA3" w:rsidP="00EB2A75">
      <w:pPr>
        <w:spacing w:after="120"/>
        <w:rPr>
          <w:rFonts w:ascii="Arial" w:hAnsi="Arial" w:cs="Arial"/>
        </w:rPr>
      </w:pPr>
    </w:p>
    <w:p w14:paraId="67F48283" w14:textId="77777777" w:rsidR="0058682B" w:rsidRDefault="002A7FA3">
      <w:pPr>
        <w:spacing w:before="225" w:after="225" w:line="240" w:lineRule="auto"/>
        <w:jc w:val="center"/>
      </w:pPr>
      <w:r>
        <w:rPr>
          <w:rFonts w:ascii="Arial" w:hAnsi="Arial" w:cs="Arial"/>
          <w:b/>
          <w:bCs/>
          <w:color w:val="000000"/>
          <w:sz w:val="18"/>
          <w:szCs w:val="18"/>
        </w:rPr>
        <w:t>SEZNAM ČLANOV ORGANOV IN ZASTOPNIKOV GOSPODARSKEGA SUBJEKTA</w:t>
      </w:r>
    </w:p>
    <w:p w14:paraId="2A3FD2BA" w14:textId="77777777" w:rsidR="0058682B" w:rsidRDefault="002A7FA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8682B" w14:paraId="2A62360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FC10" w14:textId="77777777" w:rsidR="0058682B" w:rsidRDefault="002A7FA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9F17D" w14:textId="77777777" w:rsidR="0058682B" w:rsidRDefault="002A7FA3">
            <w:r>
              <w:rPr>
                <w:rFonts w:ascii="Arial" w:hAnsi="Arial" w:cs="Arial"/>
                <w:color w:val="000000"/>
                <w:position w:val="-2"/>
                <w:sz w:val="18"/>
                <w:szCs w:val="18"/>
              </w:rPr>
              <w:t> </w:t>
            </w:r>
          </w:p>
        </w:tc>
      </w:tr>
      <w:tr w:rsidR="0058682B" w14:paraId="6493064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FA0DC" w14:textId="77777777" w:rsidR="0058682B" w:rsidRDefault="002A7FA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AC422" w14:textId="77777777" w:rsidR="0058682B" w:rsidRDefault="002A7FA3">
            <w:r>
              <w:rPr>
                <w:rFonts w:ascii="Arial" w:hAnsi="Arial" w:cs="Arial"/>
                <w:color w:val="000000"/>
                <w:position w:val="-2"/>
                <w:sz w:val="18"/>
                <w:szCs w:val="18"/>
              </w:rPr>
              <w:t> </w:t>
            </w:r>
          </w:p>
        </w:tc>
      </w:tr>
      <w:tr w:rsidR="0058682B" w14:paraId="0C48CC4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46E90" w14:textId="77777777" w:rsidR="0058682B" w:rsidRDefault="002A7FA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280EC" w14:textId="77777777" w:rsidR="0058682B" w:rsidRDefault="002A7FA3">
            <w:r>
              <w:rPr>
                <w:rFonts w:ascii="Arial" w:hAnsi="Arial" w:cs="Arial"/>
                <w:color w:val="000000"/>
                <w:position w:val="-2"/>
                <w:sz w:val="18"/>
                <w:szCs w:val="18"/>
              </w:rPr>
              <w:t> </w:t>
            </w:r>
          </w:p>
        </w:tc>
      </w:tr>
      <w:tr w:rsidR="0058682B" w14:paraId="2373217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0B061" w14:textId="77777777" w:rsidR="0058682B" w:rsidRDefault="002A7FA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B601D" w14:textId="77777777" w:rsidR="0058682B" w:rsidRDefault="002A7FA3">
            <w:r>
              <w:rPr>
                <w:rFonts w:ascii="Arial" w:hAnsi="Arial" w:cs="Arial"/>
                <w:color w:val="000000"/>
                <w:position w:val="-2"/>
                <w:sz w:val="18"/>
                <w:szCs w:val="18"/>
              </w:rPr>
              <w:t> </w:t>
            </w:r>
          </w:p>
        </w:tc>
      </w:tr>
    </w:tbl>
    <w:p w14:paraId="12D6848E" w14:textId="77777777" w:rsidR="0058682B" w:rsidRDefault="002A7FA3">
      <w:pPr>
        <w:spacing w:before="225" w:after="225" w:line="240" w:lineRule="auto"/>
        <w:jc w:val="both"/>
      </w:pPr>
      <w:r>
        <w:rPr>
          <w:rFonts w:ascii="Arial" w:hAnsi="Arial" w:cs="Arial"/>
          <w:color w:val="000000"/>
          <w:sz w:val="18"/>
          <w:szCs w:val="18"/>
        </w:rPr>
        <w:t> </w:t>
      </w:r>
    </w:p>
    <w:p w14:paraId="4AA7FE46" w14:textId="77777777" w:rsidR="0058682B" w:rsidRDefault="002A7FA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8682B" w14:paraId="5028B2A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D2903C" w14:textId="77777777" w:rsidR="0058682B" w:rsidRDefault="002A7FA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4083F" w14:textId="77777777" w:rsidR="0058682B" w:rsidRDefault="002A7FA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D0012" w14:textId="77777777" w:rsidR="0058682B" w:rsidRDefault="002A7FA3">
            <w:r>
              <w:rPr>
                <w:rFonts w:ascii="Arial" w:hAnsi="Arial" w:cs="Arial"/>
                <w:color w:val="000000"/>
                <w:position w:val="-2"/>
                <w:sz w:val="18"/>
                <w:szCs w:val="18"/>
              </w:rPr>
              <w:t>EMŠO*</w:t>
            </w:r>
          </w:p>
        </w:tc>
      </w:tr>
      <w:tr w:rsidR="0058682B" w14:paraId="7197D6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B14D3" w14:textId="77777777" w:rsidR="0058682B" w:rsidRDefault="002A7FA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AC029" w14:textId="77777777" w:rsidR="0058682B" w:rsidRDefault="002A7FA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AD91B" w14:textId="77777777" w:rsidR="0058682B" w:rsidRDefault="002A7FA3">
            <w:r>
              <w:rPr>
                <w:rFonts w:ascii="Arial" w:hAnsi="Arial" w:cs="Arial"/>
                <w:color w:val="000000"/>
                <w:position w:val="-2"/>
                <w:sz w:val="18"/>
                <w:szCs w:val="18"/>
              </w:rPr>
              <w:t> </w:t>
            </w:r>
          </w:p>
        </w:tc>
      </w:tr>
      <w:tr w:rsidR="0058682B" w14:paraId="1F52434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0D93DD" w14:textId="77777777" w:rsidR="0058682B" w:rsidRDefault="002A7FA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EE86B0" w14:textId="77777777" w:rsidR="0058682B" w:rsidRDefault="002A7FA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1DC04" w14:textId="77777777" w:rsidR="0058682B" w:rsidRDefault="002A7FA3">
            <w:r>
              <w:rPr>
                <w:rFonts w:ascii="Arial" w:hAnsi="Arial" w:cs="Arial"/>
                <w:color w:val="000000"/>
                <w:position w:val="-2"/>
                <w:sz w:val="18"/>
                <w:szCs w:val="18"/>
              </w:rPr>
              <w:t> </w:t>
            </w:r>
          </w:p>
        </w:tc>
      </w:tr>
      <w:tr w:rsidR="0058682B" w14:paraId="7D41A05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B824A" w14:textId="77777777" w:rsidR="0058682B" w:rsidRDefault="002A7FA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F221A8" w14:textId="77777777" w:rsidR="0058682B" w:rsidRDefault="002A7FA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1FC88" w14:textId="77777777" w:rsidR="0058682B" w:rsidRDefault="002A7FA3">
            <w:r>
              <w:rPr>
                <w:rFonts w:ascii="Arial" w:hAnsi="Arial" w:cs="Arial"/>
                <w:color w:val="000000"/>
                <w:position w:val="-2"/>
                <w:sz w:val="18"/>
                <w:szCs w:val="18"/>
              </w:rPr>
              <w:t> </w:t>
            </w:r>
          </w:p>
        </w:tc>
      </w:tr>
      <w:tr w:rsidR="0058682B" w14:paraId="47C41B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B1B0AD" w14:textId="77777777" w:rsidR="0058682B" w:rsidRDefault="002A7FA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D3D32A" w14:textId="77777777" w:rsidR="0058682B" w:rsidRDefault="002A7FA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9E78" w14:textId="77777777" w:rsidR="0058682B" w:rsidRDefault="002A7FA3">
            <w:r>
              <w:rPr>
                <w:rFonts w:ascii="Arial" w:hAnsi="Arial" w:cs="Arial"/>
                <w:color w:val="000000"/>
                <w:position w:val="-2"/>
                <w:sz w:val="18"/>
                <w:szCs w:val="18"/>
              </w:rPr>
              <w:t> </w:t>
            </w:r>
          </w:p>
        </w:tc>
      </w:tr>
      <w:tr w:rsidR="0058682B" w14:paraId="312C1A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605A17" w14:textId="77777777" w:rsidR="0058682B" w:rsidRDefault="002A7FA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6CF49B" w14:textId="77777777" w:rsidR="0058682B" w:rsidRDefault="002A7FA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0A664" w14:textId="77777777" w:rsidR="0058682B" w:rsidRDefault="002A7FA3">
            <w:r>
              <w:rPr>
                <w:rFonts w:ascii="Arial" w:hAnsi="Arial" w:cs="Arial"/>
                <w:color w:val="000000"/>
                <w:position w:val="-2"/>
                <w:sz w:val="18"/>
                <w:szCs w:val="18"/>
              </w:rPr>
              <w:t> </w:t>
            </w:r>
          </w:p>
        </w:tc>
      </w:tr>
      <w:tr w:rsidR="0058682B" w14:paraId="329A675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F328A0" w14:textId="77777777" w:rsidR="0058682B" w:rsidRDefault="002A7FA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6A444A" w14:textId="77777777" w:rsidR="0058682B" w:rsidRDefault="002A7FA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A8D44" w14:textId="77777777" w:rsidR="0058682B" w:rsidRDefault="002A7FA3">
            <w:r>
              <w:rPr>
                <w:rFonts w:ascii="Arial" w:hAnsi="Arial" w:cs="Arial"/>
                <w:color w:val="000000"/>
                <w:position w:val="-2"/>
                <w:sz w:val="18"/>
                <w:szCs w:val="18"/>
              </w:rPr>
              <w:t> </w:t>
            </w:r>
          </w:p>
        </w:tc>
      </w:tr>
      <w:tr w:rsidR="0058682B" w14:paraId="20A482B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7BFF59" w14:textId="77777777" w:rsidR="0058682B" w:rsidRDefault="002A7FA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FEBBF" w14:textId="77777777" w:rsidR="0058682B" w:rsidRDefault="002A7FA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3E63D" w14:textId="77777777" w:rsidR="0058682B" w:rsidRDefault="002A7FA3">
            <w:r>
              <w:rPr>
                <w:rFonts w:ascii="Arial" w:hAnsi="Arial" w:cs="Arial"/>
                <w:color w:val="000000"/>
                <w:position w:val="-2"/>
                <w:sz w:val="18"/>
                <w:szCs w:val="18"/>
              </w:rPr>
              <w:t> </w:t>
            </w:r>
          </w:p>
        </w:tc>
      </w:tr>
      <w:tr w:rsidR="0058682B" w14:paraId="451648F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73DB5" w14:textId="77777777" w:rsidR="0058682B" w:rsidRDefault="002A7FA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472E6E" w14:textId="77777777" w:rsidR="0058682B" w:rsidRDefault="002A7FA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D1E75" w14:textId="77777777" w:rsidR="0058682B" w:rsidRDefault="002A7FA3">
            <w:r>
              <w:rPr>
                <w:rFonts w:ascii="Arial" w:hAnsi="Arial" w:cs="Arial"/>
                <w:color w:val="000000"/>
                <w:position w:val="-2"/>
                <w:sz w:val="18"/>
                <w:szCs w:val="18"/>
              </w:rPr>
              <w:t> </w:t>
            </w:r>
          </w:p>
        </w:tc>
      </w:tr>
      <w:tr w:rsidR="0058682B" w14:paraId="2AA7988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9289C" w14:textId="77777777" w:rsidR="0058682B" w:rsidRDefault="002A7FA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7A118" w14:textId="77777777" w:rsidR="0058682B" w:rsidRDefault="002A7FA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BE6F1" w14:textId="77777777" w:rsidR="0058682B" w:rsidRDefault="002A7FA3">
            <w:r>
              <w:rPr>
                <w:rFonts w:ascii="Arial" w:hAnsi="Arial" w:cs="Arial"/>
                <w:color w:val="000000"/>
                <w:position w:val="-2"/>
                <w:sz w:val="18"/>
                <w:szCs w:val="18"/>
              </w:rPr>
              <w:t> </w:t>
            </w:r>
          </w:p>
        </w:tc>
      </w:tr>
    </w:tbl>
    <w:p w14:paraId="7A921E2B" w14:textId="77777777" w:rsidR="0058682B" w:rsidRDefault="002A7FA3">
      <w:pPr>
        <w:spacing w:before="225" w:after="225" w:line="240" w:lineRule="auto"/>
        <w:jc w:val="both"/>
      </w:pPr>
      <w:r>
        <w:rPr>
          <w:rFonts w:ascii="Arial" w:hAnsi="Arial" w:cs="Arial"/>
          <w:color w:val="000000"/>
          <w:sz w:val="18"/>
          <w:szCs w:val="18"/>
        </w:rPr>
        <w:t>* podatek je potreben za preverbo v e-Dosje</w:t>
      </w:r>
    </w:p>
    <w:p w14:paraId="529C5640" w14:textId="77777777" w:rsidR="0058682B" w:rsidRDefault="002A7FA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8682B" w14:paraId="760B0A3E" w14:textId="77777777">
        <w:tc>
          <w:tcPr>
            <w:tcW w:w="2500" w:type="pct"/>
            <w:tcMar>
              <w:top w:w="75" w:type="dxa"/>
              <w:bottom w:w="75" w:type="dxa"/>
            </w:tcMar>
            <w:vAlign w:val="center"/>
          </w:tcPr>
          <w:p w14:paraId="52A5AE30" w14:textId="77777777" w:rsidR="0058682B" w:rsidRDefault="002A7FA3">
            <w:r>
              <w:rPr>
                <w:rFonts w:ascii="Arial" w:hAnsi="Arial" w:cs="Arial"/>
                <w:color w:val="000000"/>
                <w:position w:val="-2"/>
                <w:sz w:val="18"/>
                <w:szCs w:val="18"/>
              </w:rPr>
              <w:t>Kraj in datum:</w:t>
            </w:r>
          </w:p>
        </w:tc>
        <w:tc>
          <w:tcPr>
            <w:tcW w:w="0" w:type="auto"/>
            <w:tcMar>
              <w:top w:w="75" w:type="dxa"/>
              <w:bottom w:w="75" w:type="dxa"/>
            </w:tcMar>
            <w:vAlign w:val="center"/>
          </w:tcPr>
          <w:p w14:paraId="39185894" w14:textId="77777777" w:rsidR="0058682B" w:rsidRDefault="002A7FA3">
            <w:r>
              <w:rPr>
                <w:rFonts w:ascii="Arial" w:hAnsi="Arial" w:cs="Arial"/>
                <w:color w:val="000000"/>
                <w:position w:val="-2"/>
                <w:sz w:val="18"/>
                <w:szCs w:val="18"/>
              </w:rPr>
              <w:t>Ime in priimek: _____________________</w:t>
            </w:r>
          </w:p>
        </w:tc>
      </w:tr>
      <w:tr w:rsidR="0058682B" w14:paraId="012ACE6D" w14:textId="77777777">
        <w:tc>
          <w:tcPr>
            <w:tcW w:w="2500" w:type="pct"/>
            <w:tcMar>
              <w:top w:w="75" w:type="dxa"/>
              <w:bottom w:w="75" w:type="dxa"/>
            </w:tcMar>
            <w:vAlign w:val="center"/>
          </w:tcPr>
          <w:p w14:paraId="2094DC9E" w14:textId="77777777" w:rsidR="0058682B" w:rsidRDefault="002A7FA3">
            <w:r>
              <w:rPr>
                <w:rFonts w:ascii="Arial" w:hAnsi="Arial" w:cs="Arial"/>
                <w:color w:val="000000"/>
                <w:position w:val="-2"/>
                <w:sz w:val="18"/>
                <w:szCs w:val="18"/>
              </w:rPr>
              <w:t> </w:t>
            </w:r>
          </w:p>
        </w:tc>
        <w:tc>
          <w:tcPr>
            <w:tcW w:w="0" w:type="auto"/>
            <w:tcMar>
              <w:top w:w="75" w:type="dxa"/>
              <w:bottom w:w="75" w:type="dxa"/>
            </w:tcMar>
            <w:vAlign w:val="center"/>
          </w:tcPr>
          <w:p w14:paraId="09E0690D" w14:textId="77777777" w:rsidR="0058682B" w:rsidRDefault="002A7FA3">
            <w:pPr>
              <w:jc w:val="center"/>
            </w:pPr>
            <w:r>
              <w:rPr>
                <w:rFonts w:ascii="Arial" w:hAnsi="Arial" w:cs="Arial"/>
                <w:color w:val="A9A9A9"/>
                <w:position w:val="-2"/>
                <w:sz w:val="18"/>
                <w:szCs w:val="18"/>
              </w:rPr>
              <w:t>(podpis)</w:t>
            </w:r>
          </w:p>
        </w:tc>
      </w:tr>
    </w:tbl>
    <w:p w14:paraId="623DCFA3" w14:textId="77777777" w:rsidR="0058682B" w:rsidRDefault="002A7FA3">
      <w:pPr>
        <w:spacing w:before="225" w:after="225" w:line="240" w:lineRule="auto"/>
        <w:jc w:val="both"/>
      </w:pPr>
      <w:r>
        <w:rPr>
          <w:rFonts w:ascii="Arial" w:hAnsi="Arial" w:cs="Arial"/>
          <w:color w:val="000000"/>
          <w:sz w:val="18"/>
          <w:szCs w:val="18"/>
        </w:rPr>
        <w:t> </w:t>
      </w:r>
    </w:p>
    <w:p w14:paraId="78538837" w14:textId="77777777" w:rsidR="0058682B" w:rsidRDefault="002A7FA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79D8FC8" w14:textId="77777777" w:rsidR="0058682B" w:rsidRDefault="002A7FA3">
      <w:pPr>
        <w:spacing w:before="225" w:after="225" w:line="240" w:lineRule="auto"/>
        <w:jc w:val="both"/>
      </w:pPr>
      <w:r>
        <w:rPr>
          <w:rFonts w:ascii="Arial" w:hAnsi="Arial" w:cs="Arial"/>
          <w:color w:val="000000"/>
          <w:sz w:val="18"/>
          <w:szCs w:val="18"/>
        </w:rPr>
        <w:t> </w:t>
      </w:r>
    </w:p>
    <w:p w14:paraId="32A1B16A" w14:textId="77777777" w:rsidR="0058682B" w:rsidRDefault="0058682B">
      <w:pPr>
        <w:sectPr w:rsidR="0058682B" w:rsidSect="006E7A2B">
          <w:footerReference w:type="default" r:id="rId15"/>
          <w:pgSz w:w="11906" w:h="16838"/>
          <w:pgMar w:top="1418" w:right="1418" w:bottom="1418" w:left="1418" w:header="567" w:footer="596" w:gutter="0"/>
          <w:cols w:space="708"/>
          <w:docGrid w:linePitch="360"/>
        </w:sectPr>
      </w:pPr>
    </w:p>
    <w:p w14:paraId="00200D79" w14:textId="77777777" w:rsidR="002A7FA3" w:rsidRPr="00590863" w:rsidRDefault="002A7FA3"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68B185E4" w14:textId="77777777" w:rsidR="002A7FA3" w:rsidRPr="00252358" w:rsidRDefault="002A7FA3" w:rsidP="00252358"/>
    <w:p w14:paraId="7D6A58BD" w14:textId="77777777" w:rsidR="002A7FA3" w:rsidRDefault="002A7FA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3DB3BE0" w14:textId="77777777" w:rsidR="002A7FA3" w:rsidRDefault="002A7FA3" w:rsidP="00EB2A75">
      <w:pPr>
        <w:spacing w:after="120"/>
        <w:rPr>
          <w:rFonts w:ascii="Arial" w:hAnsi="Arial" w:cs="Arial"/>
        </w:rPr>
      </w:pPr>
    </w:p>
    <w:p w14:paraId="3C94EBE6" w14:textId="77777777" w:rsidR="0058682B" w:rsidRDefault="002A7FA3">
      <w:pPr>
        <w:spacing w:before="225" w:after="225" w:line="240" w:lineRule="auto"/>
        <w:jc w:val="both"/>
      </w:pPr>
      <w:r>
        <w:rPr>
          <w:rFonts w:ascii="Arial" w:hAnsi="Arial" w:cs="Arial"/>
          <w:color w:val="000000"/>
          <w:sz w:val="18"/>
          <w:szCs w:val="18"/>
        </w:rPr>
        <w:t>(ustanove o dobavi osteosintetskem materialu)</w:t>
      </w:r>
    </w:p>
    <w:p w14:paraId="56C3FB20" w14:textId="30981C5F" w:rsidR="0058682B" w:rsidRDefault="002A7FA3">
      <w:pPr>
        <w:spacing w:before="225" w:after="225" w:line="240" w:lineRule="auto"/>
        <w:jc w:val="both"/>
      </w:pPr>
      <w:r>
        <w:rPr>
          <w:rFonts w:ascii="Arial" w:hAnsi="Arial" w:cs="Arial"/>
          <w:color w:val="000000"/>
          <w:sz w:val="18"/>
          <w:szCs w:val="18"/>
        </w:rPr>
        <w:t> Ustanova                 ___________________________________________________________________,</w:t>
      </w:r>
    </w:p>
    <w:p w14:paraId="3785D06B" w14:textId="77777777" w:rsidR="0058682B" w:rsidRDefault="002A7FA3">
      <w:pPr>
        <w:spacing w:before="225" w:after="225" w:line="240" w:lineRule="auto"/>
        <w:jc w:val="both"/>
      </w:pPr>
      <w:r>
        <w:rPr>
          <w:rFonts w:ascii="Arial" w:hAnsi="Arial" w:cs="Arial"/>
          <w:color w:val="000000"/>
          <w:sz w:val="18"/>
          <w:szCs w:val="18"/>
        </w:rPr>
        <w:t> </w:t>
      </w:r>
    </w:p>
    <w:p w14:paraId="239971E3" w14:textId="77777777" w:rsidR="0058682B" w:rsidRDefault="002A7FA3">
      <w:pPr>
        <w:spacing w:before="225" w:after="225" w:line="240" w:lineRule="auto"/>
        <w:jc w:val="both"/>
      </w:pPr>
      <w:r>
        <w:rPr>
          <w:rFonts w:ascii="Arial" w:hAnsi="Arial" w:cs="Arial"/>
          <w:color w:val="000000"/>
          <w:sz w:val="18"/>
          <w:szCs w:val="18"/>
        </w:rPr>
        <w:t>izjavljamo, da smo  v naši ustanovi uporabljali _______________________________(naziv artikla)</w:t>
      </w:r>
    </w:p>
    <w:p w14:paraId="50B2E336" w14:textId="77777777" w:rsidR="0058682B" w:rsidRDefault="002A7FA3">
      <w:pPr>
        <w:spacing w:before="225" w:after="225" w:line="240" w:lineRule="auto"/>
        <w:jc w:val="both"/>
      </w:pPr>
      <w:r>
        <w:rPr>
          <w:rFonts w:ascii="Arial" w:hAnsi="Arial" w:cs="Arial"/>
          <w:color w:val="000000"/>
          <w:sz w:val="18"/>
          <w:szCs w:val="18"/>
        </w:rPr>
        <w:t>proizvajalca ___________________________, kataloška št.: ___________________, v obdobju </w:t>
      </w:r>
    </w:p>
    <w:p w14:paraId="79C36EF9" w14:textId="77777777" w:rsidR="0058682B" w:rsidRDefault="002A7FA3">
      <w:pPr>
        <w:spacing w:before="225" w:after="225" w:line="240" w:lineRule="auto"/>
        <w:jc w:val="both"/>
      </w:pPr>
      <w:r>
        <w:rPr>
          <w:rFonts w:ascii="Arial" w:hAnsi="Arial" w:cs="Arial"/>
          <w:color w:val="000000"/>
          <w:sz w:val="18"/>
          <w:szCs w:val="18"/>
        </w:rPr>
        <w:t>_____________________________in bili z njim zadovoljni.</w:t>
      </w:r>
    </w:p>
    <w:p w14:paraId="6698EE4C" w14:textId="56853563" w:rsidR="0058682B" w:rsidRDefault="002A7FA3">
      <w:pPr>
        <w:spacing w:before="225" w:after="225" w:line="240" w:lineRule="auto"/>
        <w:jc w:val="both"/>
      </w:pPr>
      <w:r>
        <w:rPr>
          <w:rFonts w:ascii="Arial" w:hAnsi="Arial" w:cs="Arial"/>
          <w:color w:val="000000"/>
          <w:sz w:val="18"/>
          <w:szCs w:val="18"/>
        </w:rPr>
        <w:t> Natančni kontaktni podatki pooblaščenega predstavnika ustanove, kjer se je vsaj dve leti v zadnjih treh letih (jan. 2020 –  dec. 2022) uporabljal navedeni material:</w:t>
      </w:r>
    </w:p>
    <w:p w14:paraId="17F34437" w14:textId="4F5DFEBD" w:rsidR="0058682B" w:rsidRDefault="002A7FA3">
      <w:pPr>
        <w:spacing w:before="225" w:after="225" w:line="240" w:lineRule="auto"/>
        <w:jc w:val="both"/>
      </w:pPr>
      <w:r>
        <w:rPr>
          <w:rFonts w:ascii="Arial" w:hAnsi="Arial" w:cs="Arial"/>
          <w:color w:val="000000"/>
          <w:sz w:val="18"/>
          <w:szCs w:val="18"/>
        </w:rPr>
        <w:t> Ime in priimek: __________________________,</w:t>
      </w:r>
    </w:p>
    <w:p w14:paraId="6A8CA262" w14:textId="77777777" w:rsidR="0058682B" w:rsidRDefault="002A7FA3">
      <w:pPr>
        <w:spacing w:before="225" w:after="225" w:line="240" w:lineRule="auto"/>
        <w:jc w:val="both"/>
      </w:pPr>
      <w:r>
        <w:rPr>
          <w:rFonts w:ascii="Arial" w:hAnsi="Arial" w:cs="Arial"/>
          <w:color w:val="000000"/>
          <w:sz w:val="18"/>
          <w:szCs w:val="18"/>
        </w:rPr>
        <w:t>Tel.št.: _________________________________,</w:t>
      </w:r>
    </w:p>
    <w:p w14:paraId="303E707B" w14:textId="77777777" w:rsidR="0058682B" w:rsidRDefault="002A7FA3">
      <w:pPr>
        <w:spacing w:before="225" w:after="225" w:line="240" w:lineRule="auto"/>
        <w:jc w:val="both"/>
      </w:pPr>
      <w:r>
        <w:rPr>
          <w:rFonts w:ascii="Arial" w:hAnsi="Arial" w:cs="Arial"/>
          <w:color w:val="000000"/>
          <w:sz w:val="18"/>
          <w:szCs w:val="18"/>
        </w:rPr>
        <w:t>E-mail:_________________________________.</w:t>
      </w:r>
    </w:p>
    <w:p w14:paraId="666DE138" w14:textId="77777777" w:rsidR="0058682B" w:rsidRDefault="002A7FA3">
      <w:pPr>
        <w:spacing w:before="225" w:after="225" w:line="240" w:lineRule="auto"/>
        <w:jc w:val="both"/>
      </w:pPr>
      <w:r>
        <w:rPr>
          <w:rFonts w:ascii="Arial" w:hAnsi="Arial" w:cs="Arial"/>
          <w:color w:val="000000"/>
          <w:sz w:val="18"/>
          <w:szCs w:val="18"/>
        </w:rPr>
        <w:t> </w:t>
      </w:r>
    </w:p>
    <w:p w14:paraId="20660693" w14:textId="77777777" w:rsidR="0058682B" w:rsidRDefault="002A7FA3">
      <w:pPr>
        <w:spacing w:before="225" w:after="225" w:line="240" w:lineRule="auto"/>
        <w:jc w:val="both"/>
      </w:pPr>
      <w:r>
        <w:rPr>
          <w:rFonts w:ascii="Arial" w:hAnsi="Arial" w:cs="Arial"/>
          <w:color w:val="000000"/>
          <w:sz w:val="18"/>
          <w:szCs w:val="18"/>
        </w:rPr>
        <w:t>Ta izjava je podana izključno za potrebe ponudnika za javno naročilo za predmet: ORTOPEDSKE ENDOPROTEZE, objavljen na portalu javnih naročil dne ……..……….., pod številko objave …………….  .</w:t>
      </w:r>
    </w:p>
    <w:p w14:paraId="0516F818" w14:textId="77777777" w:rsidR="0058682B" w:rsidRDefault="002A7FA3">
      <w:pPr>
        <w:spacing w:before="225" w:after="225" w:line="240" w:lineRule="auto"/>
        <w:jc w:val="both"/>
      </w:pPr>
      <w:r>
        <w:rPr>
          <w:rFonts w:ascii="Arial" w:hAnsi="Arial" w:cs="Arial"/>
          <w:color w:val="000000"/>
          <w:sz w:val="18"/>
          <w:szCs w:val="18"/>
        </w:rPr>
        <w:t> </w:t>
      </w:r>
    </w:p>
    <w:p w14:paraId="5D385728" w14:textId="77777777" w:rsidR="0058682B" w:rsidRDefault="002A7FA3">
      <w:pPr>
        <w:spacing w:before="225" w:after="225" w:line="240" w:lineRule="auto"/>
        <w:jc w:val="both"/>
      </w:pPr>
      <w:r>
        <w:rPr>
          <w:rFonts w:ascii="Arial" w:hAnsi="Arial" w:cs="Arial"/>
          <w:color w:val="000000"/>
          <w:sz w:val="18"/>
          <w:szCs w:val="18"/>
        </w:rPr>
        <w:t>____________________________     žig        ____________________________________ </w:t>
      </w:r>
    </w:p>
    <w:p w14:paraId="55747A56" w14:textId="77777777" w:rsidR="0058682B" w:rsidRDefault="002A7FA3">
      <w:pPr>
        <w:spacing w:before="225" w:after="225" w:line="240" w:lineRule="auto"/>
        <w:jc w:val="both"/>
      </w:pPr>
      <w:r>
        <w:rPr>
          <w:rFonts w:ascii="Arial" w:hAnsi="Arial" w:cs="Arial"/>
          <w:color w:val="000000"/>
          <w:sz w:val="18"/>
          <w:szCs w:val="18"/>
        </w:rPr>
        <w:t>Kraj in datum                                                    Podpis odgovorne osebe referenčne ustanove</w:t>
      </w:r>
    </w:p>
    <w:p w14:paraId="70862927" w14:textId="77777777" w:rsidR="0058682B" w:rsidRDefault="002A7FA3">
      <w:pPr>
        <w:spacing w:before="225" w:after="225" w:line="240" w:lineRule="auto"/>
        <w:jc w:val="both"/>
      </w:pPr>
      <w:r>
        <w:rPr>
          <w:rFonts w:ascii="Arial" w:hAnsi="Arial" w:cs="Arial"/>
          <w:color w:val="000000"/>
          <w:sz w:val="18"/>
          <w:szCs w:val="18"/>
        </w:rPr>
        <w:t> </w:t>
      </w:r>
    </w:p>
    <w:p w14:paraId="65E5BD4B" w14:textId="77777777" w:rsidR="0058682B" w:rsidRDefault="002A7FA3">
      <w:pPr>
        <w:spacing w:before="225" w:after="225" w:line="240" w:lineRule="auto"/>
        <w:jc w:val="both"/>
      </w:pPr>
      <w:r>
        <w:rPr>
          <w:rFonts w:ascii="Arial" w:hAnsi="Arial" w:cs="Arial"/>
          <w:color w:val="000000"/>
          <w:sz w:val="18"/>
          <w:szCs w:val="18"/>
        </w:rPr>
        <w:t>Opomba: Po potrebi kopirati</w:t>
      </w:r>
    </w:p>
    <w:p w14:paraId="399BD777" w14:textId="77777777" w:rsidR="0058682B" w:rsidRDefault="0058682B">
      <w:pPr>
        <w:sectPr w:rsidR="0058682B" w:rsidSect="006E7A2B">
          <w:footerReference w:type="default" r:id="rId16"/>
          <w:pgSz w:w="11906" w:h="16838"/>
          <w:pgMar w:top="1418" w:right="1418" w:bottom="1418" w:left="1418" w:header="567" w:footer="596" w:gutter="0"/>
          <w:cols w:space="708"/>
          <w:docGrid w:linePitch="360"/>
        </w:sectPr>
      </w:pPr>
    </w:p>
    <w:p w14:paraId="2AA5B551" w14:textId="77777777" w:rsidR="002A7FA3" w:rsidRPr="00590863" w:rsidRDefault="002A7FA3"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229AA09" w14:textId="77777777" w:rsidR="002A7FA3" w:rsidRPr="00252358" w:rsidRDefault="002A7FA3" w:rsidP="00252358"/>
    <w:p w14:paraId="036CEB4C" w14:textId="77777777" w:rsidR="002A7FA3" w:rsidRDefault="002A7FA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48B75CA" w14:textId="77777777" w:rsidR="002A7FA3" w:rsidRDefault="002A7FA3" w:rsidP="00EB2A75">
      <w:pPr>
        <w:spacing w:after="120"/>
        <w:rPr>
          <w:rFonts w:ascii="Arial" w:hAnsi="Arial" w:cs="Arial"/>
        </w:rPr>
      </w:pPr>
    </w:p>
    <w:p w14:paraId="75327C2E" w14:textId="77777777" w:rsidR="0058682B" w:rsidRDefault="002A7FA3">
      <w:pPr>
        <w:spacing w:before="225" w:after="225" w:line="240" w:lineRule="auto"/>
        <w:jc w:val="both"/>
      </w:pPr>
      <w:r>
        <w:rPr>
          <w:rFonts w:ascii="Arial" w:hAnsi="Arial" w:cs="Arial"/>
          <w:i/>
          <w:iCs/>
          <w:color w:val="000000"/>
          <w:sz w:val="18"/>
          <w:szCs w:val="18"/>
        </w:rPr>
        <w:t>Glava s podatki o garantu (zavarovalnici/banki) ali SWIFT ključ</w:t>
      </w:r>
    </w:p>
    <w:p w14:paraId="2CD2DA96" w14:textId="77777777" w:rsidR="0058682B" w:rsidRDefault="002A7FA3">
      <w:pPr>
        <w:spacing w:before="225" w:after="225" w:line="240" w:lineRule="auto"/>
        <w:jc w:val="both"/>
      </w:pPr>
      <w:r>
        <w:rPr>
          <w:rFonts w:ascii="Arial" w:hAnsi="Arial" w:cs="Arial"/>
          <w:color w:val="000000"/>
          <w:sz w:val="18"/>
          <w:szCs w:val="18"/>
        </w:rPr>
        <w:t>Za: SPLOŠNA BOLNIŠNICA NOVO MESTO, Šmihelska cesta 1, 8000 Novo mesto</w:t>
      </w:r>
    </w:p>
    <w:p w14:paraId="3018794C" w14:textId="77777777" w:rsidR="0058682B" w:rsidRDefault="002A7FA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5F2130E" w14:textId="77777777" w:rsidR="0058682B" w:rsidRDefault="002A7FA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2D1CDA4" w14:textId="77777777" w:rsidR="0058682B" w:rsidRDefault="002A7FA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5CABFFA" w14:textId="77777777" w:rsidR="0058682B" w:rsidRDefault="002A7FA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E33CAE3" w14:textId="77777777" w:rsidR="0058682B" w:rsidRDefault="002A7FA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3FB43FA" w14:textId="77777777" w:rsidR="0058682B" w:rsidRDefault="002A7FA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96B9BAC" w14:textId="77777777" w:rsidR="0058682B" w:rsidRDefault="002A7FA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ORTOPEDSKE ENDOPROTEZE</w:t>
      </w:r>
    </w:p>
    <w:p w14:paraId="203FE4C3" w14:textId="77777777" w:rsidR="0058682B" w:rsidRDefault="002A7FA3">
      <w:pPr>
        <w:spacing w:before="225" w:after="225" w:line="240" w:lineRule="auto"/>
        <w:jc w:val="both"/>
      </w:pPr>
      <w:r>
        <w:rPr>
          <w:rFonts w:ascii="Arial" w:hAnsi="Arial" w:cs="Arial"/>
          <w:b/>
          <w:bCs/>
          <w:color w:val="000000"/>
          <w:sz w:val="18"/>
          <w:szCs w:val="18"/>
        </w:rPr>
        <w:t>ZNESEK IN VALUTA: 10 % pogodbene vrednosti z DDV</w:t>
      </w:r>
    </w:p>
    <w:p w14:paraId="4E37C70F" w14:textId="77777777" w:rsidR="0058682B" w:rsidRDefault="002A7FA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CDC6975" w14:textId="77777777" w:rsidR="0058682B" w:rsidRDefault="002A7FA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EC693A2" w14:textId="77777777" w:rsidR="0058682B" w:rsidRDefault="002A7FA3">
      <w:pPr>
        <w:spacing w:before="225" w:after="225" w:line="240" w:lineRule="auto"/>
        <w:jc w:val="both"/>
      </w:pPr>
      <w:r>
        <w:rPr>
          <w:rFonts w:ascii="Arial" w:hAnsi="Arial" w:cs="Arial"/>
          <w:color w:val="000000"/>
          <w:sz w:val="18"/>
          <w:szCs w:val="18"/>
        </w:rPr>
        <w:t>2. Kopija garancije št. ______________</w:t>
      </w:r>
    </w:p>
    <w:p w14:paraId="631A776E" w14:textId="77777777" w:rsidR="0058682B" w:rsidRDefault="002A7FA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9649F0A" w14:textId="77777777" w:rsidR="0058682B" w:rsidRDefault="002A7FA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4360192" w14:textId="77777777" w:rsidR="0058682B" w:rsidRDefault="002A7FA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6E72E0E" w14:textId="77777777" w:rsidR="0058682B" w:rsidRDefault="002A7FA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DDEBE33" w14:textId="77777777" w:rsidR="0058682B" w:rsidRDefault="002A7FA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533B90A" w14:textId="77777777" w:rsidR="0058682B" w:rsidRDefault="002A7FA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C4EA10F" w14:textId="77777777" w:rsidR="0058682B" w:rsidRDefault="002A7FA3">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F85698E" w14:textId="77777777" w:rsidR="0058682B" w:rsidRDefault="002A7FA3">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C2F53C2" w14:textId="77777777" w:rsidR="0058682B" w:rsidRDefault="002A7FA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EAD3E40" w14:textId="77777777" w:rsidR="0058682B" w:rsidRDefault="002A7FA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8682B" w14:paraId="6038685E" w14:textId="77777777">
        <w:tc>
          <w:tcPr>
            <w:tcW w:w="4080" w:type="dxa"/>
            <w:tcMar>
              <w:top w:w="75" w:type="dxa"/>
              <w:bottom w:w="75" w:type="dxa"/>
            </w:tcMar>
            <w:vAlign w:val="center"/>
          </w:tcPr>
          <w:p w14:paraId="1739F1FF" w14:textId="77777777" w:rsidR="0058682B" w:rsidRDefault="002A7FA3">
            <w:r>
              <w:rPr>
                <w:rFonts w:ascii="Arial" w:hAnsi="Arial" w:cs="Arial"/>
                <w:color w:val="000000"/>
                <w:position w:val="-2"/>
                <w:sz w:val="18"/>
                <w:szCs w:val="18"/>
              </w:rPr>
              <w:t> </w:t>
            </w:r>
          </w:p>
        </w:tc>
        <w:tc>
          <w:tcPr>
            <w:tcW w:w="0" w:type="auto"/>
            <w:tcMar>
              <w:top w:w="75" w:type="dxa"/>
              <w:bottom w:w="75" w:type="dxa"/>
            </w:tcMar>
            <w:vAlign w:val="center"/>
          </w:tcPr>
          <w:p w14:paraId="250587D3" w14:textId="77777777" w:rsidR="0058682B" w:rsidRDefault="002A7FA3">
            <w:pPr>
              <w:jc w:val="center"/>
            </w:pPr>
            <w:r>
              <w:rPr>
                <w:rFonts w:ascii="Arial" w:hAnsi="Arial" w:cs="Arial"/>
                <w:color w:val="000000"/>
                <w:position w:val="-2"/>
                <w:sz w:val="18"/>
                <w:szCs w:val="18"/>
              </w:rPr>
              <w:t>Garant</w:t>
            </w:r>
          </w:p>
        </w:tc>
      </w:tr>
      <w:tr w:rsidR="0058682B" w14:paraId="0AB1AEDD" w14:textId="77777777">
        <w:tc>
          <w:tcPr>
            <w:tcW w:w="4080" w:type="dxa"/>
            <w:tcMar>
              <w:top w:w="75" w:type="dxa"/>
              <w:bottom w:w="75" w:type="dxa"/>
            </w:tcMar>
            <w:vAlign w:val="center"/>
          </w:tcPr>
          <w:p w14:paraId="6F08B942" w14:textId="77777777" w:rsidR="0058682B" w:rsidRDefault="002A7FA3">
            <w:r>
              <w:rPr>
                <w:rFonts w:ascii="Arial" w:hAnsi="Arial" w:cs="Arial"/>
                <w:color w:val="000000"/>
                <w:position w:val="-2"/>
                <w:sz w:val="18"/>
                <w:szCs w:val="18"/>
              </w:rPr>
              <w:t> </w:t>
            </w:r>
          </w:p>
        </w:tc>
        <w:tc>
          <w:tcPr>
            <w:tcW w:w="0" w:type="auto"/>
            <w:tcMar>
              <w:top w:w="75" w:type="dxa"/>
              <w:bottom w:w="75" w:type="dxa"/>
            </w:tcMar>
            <w:vAlign w:val="center"/>
          </w:tcPr>
          <w:p w14:paraId="3CB81462" w14:textId="77777777" w:rsidR="0058682B" w:rsidRDefault="0058682B"/>
          <w:p w14:paraId="7CF2D3BB" w14:textId="77777777" w:rsidR="0058682B" w:rsidRDefault="002A7FA3">
            <w:pPr>
              <w:jc w:val="center"/>
            </w:pPr>
            <w:r>
              <w:rPr>
                <w:rFonts w:ascii="Arial" w:hAnsi="Arial" w:cs="Arial"/>
                <w:color w:val="A9A9A9"/>
                <w:position w:val="-2"/>
                <w:sz w:val="18"/>
                <w:szCs w:val="18"/>
              </w:rPr>
              <w:t>(žig in podpis)</w:t>
            </w:r>
          </w:p>
        </w:tc>
      </w:tr>
    </w:tbl>
    <w:p w14:paraId="5D8E0690" w14:textId="77777777" w:rsidR="0058682B" w:rsidRDefault="002A7FA3">
      <w:pPr>
        <w:spacing w:before="225" w:after="225" w:line="240" w:lineRule="auto"/>
        <w:jc w:val="both"/>
      </w:pPr>
      <w:r>
        <w:rPr>
          <w:rFonts w:ascii="Arial" w:hAnsi="Arial" w:cs="Arial"/>
          <w:color w:val="000000"/>
          <w:sz w:val="18"/>
          <w:szCs w:val="18"/>
        </w:rPr>
        <w:t> </w:t>
      </w:r>
    </w:p>
    <w:p w14:paraId="2C9E9795" w14:textId="77777777" w:rsidR="0058682B" w:rsidRDefault="002A7FA3">
      <w:pPr>
        <w:spacing w:before="225" w:after="225" w:line="240" w:lineRule="auto"/>
        <w:jc w:val="both"/>
      </w:pPr>
      <w:r>
        <w:rPr>
          <w:rFonts w:ascii="Arial" w:hAnsi="Arial" w:cs="Arial"/>
          <w:color w:val="000000"/>
          <w:sz w:val="18"/>
          <w:szCs w:val="18"/>
        </w:rPr>
        <w:t> </w:t>
      </w:r>
    </w:p>
    <w:p w14:paraId="5B29FDBA" w14:textId="77777777" w:rsidR="0058682B" w:rsidRDefault="0058682B">
      <w:pPr>
        <w:sectPr w:rsidR="0058682B" w:rsidSect="006E7A2B">
          <w:footerReference w:type="default" r:id="rId17"/>
          <w:pgSz w:w="11906" w:h="16838"/>
          <w:pgMar w:top="1418" w:right="1418" w:bottom="1418" w:left="1418" w:header="567" w:footer="596" w:gutter="0"/>
          <w:cols w:space="708"/>
          <w:docGrid w:linePitch="360"/>
        </w:sectPr>
      </w:pPr>
    </w:p>
    <w:p w14:paraId="74F7B729" w14:textId="77777777" w:rsidR="002A7FA3" w:rsidRPr="00590863" w:rsidRDefault="002A7FA3"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5E3AA3FE" w14:textId="77777777" w:rsidR="002A7FA3" w:rsidRPr="00252358" w:rsidRDefault="002A7FA3" w:rsidP="00252358"/>
    <w:p w14:paraId="0AB22A1C" w14:textId="77777777" w:rsidR="002A7FA3" w:rsidRDefault="002A7FA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00617AF" w14:textId="77777777" w:rsidR="002A7FA3" w:rsidRDefault="002A7FA3" w:rsidP="00EB2A75">
      <w:pPr>
        <w:spacing w:after="120"/>
        <w:rPr>
          <w:rFonts w:ascii="Arial" w:hAnsi="Arial" w:cs="Arial"/>
        </w:rPr>
      </w:pPr>
    </w:p>
    <w:p w14:paraId="34C79886" w14:textId="77777777" w:rsidR="0058682B" w:rsidRDefault="002A7FA3">
      <w:pPr>
        <w:spacing w:before="225" w:after="225" w:line="240" w:lineRule="auto"/>
        <w:jc w:val="center"/>
      </w:pPr>
      <w:r>
        <w:rPr>
          <w:rFonts w:ascii="Arial" w:hAnsi="Arial" w:cs="Arial"/>
          <w:b/>
          <w:bCs/>
          <w:color w:val="000000"/>
          <w:sz w:val="24"/>
          <w:szCs w:val="24"/>
        </w:rPr>
        <w:t>MENIČNA IZJAVA</w:t>
      </w:r>
    </w:p>
    <w:p w14:paraId="68332192" w14:textId="77777777" w:rsidR="0058682B" w:rsidRDefault="002A7FA3">
      <w:pPr>
        <w:spacing w:before="225" w:after="225" w:line="240" w:lineRule="auto"/>
        <w:jc w:val="center"/>
      </w:pPr>
      <w:r>
        <w:rPr>
          <w:rFonts w:ascii="Arial" w:hAnsi="Arial" w:cs="Arial"/>
          <w:color w:val="000000"/>
          <w:sz w:val="21"/>
          <w:szCs w:val="21"/>
        </w:rPr>
        <w:t>s pooblastilom za izpolnitev in unovčenje menice</w:t>
      </w:r>
    </w:p>
    <w:p w14:paraId="0C9BD687" w14:textId="77777777" w:rsidR="0058682B" w:rsidRDefault="002A7FA3">
      <w:pPr>
        <w:spacing w:before="225" w:after="225" w:line="240" w:lineRule="auto"/>
        <w:jc w:val="both"/>
      </w:pPr>
      <w:r>
        <w:rPr>
          <w:rFonts w:ascii="Arial" w:hAnsi="Arial" w:cs="Arial"/>
          <w:color w:val="000000"/>
          <w:sz w:val="18"/>
          <w:szCs w:val="18"/>
        </w:rPr>
        <w:t> </w:t>
      </w:r>
    </w:p>
    <w:p w14:paraId="5181AF84" w14:textId="77777777" w:rsidR="0058682B" w:rsidRDefault="002A7FA3">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73736D0" w14:textId="77777777" w:rsidR="0058682B" w:rsidRDefault="002A7FA3">
      <w:pPr>
        <w:spacing w:before="225" w:after="225" w:line="240" w:lineRule="auto"/>
        <w:jc w:val="both"/>
      </w:pPr>
      <w:r>
        <w:rPr>
          <w:rFonts w:ascii="Arial" w:hAnsi="Arial" w:cs="Arial"/>
          <w:b/>
          <w:bCs/>
          <w:color w:val="000000"/>
          <w:sz w:val="18"/>
          <w:szCs w:val="18"/>
        </w:rPr>
        <w:t>ORTOPEDSKE ENDOPROTEZE, </w:t>
      </w:r>
      <w:r>
        <w:rPr>
          <w:rFonts w:ascii="Arial" w:hAnsi="Arial" w:cs="Arial"/>
          <w:color w:val="000000"/>
          <w:sz w:val="18"/>
          <w:szCs w:val="18"/>
        </w:rPr>
        <w:t>16-47/26</w:t>
      </w:r>
    </w:p>
    <w:p w14:paraId="1C3EBDEE" w14:textId="77777777" w:rsidR="0058682B" w:rsidRDefault="002A7FA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E090A63" w14:textId="77777777" w:rsidR="0058682B" w:rsidRDefault="002A7FA3">
      <w:pPr>
        <w:spacing w:before="225" w:after="225" w:line="240" w:lineRule="auto"/>
        <w:jc w:val="both"/>
      </w:pPr>
      <w:r>
        <w:rPr>
          <w:rFonts w:ascii="Arial" w:hAnsi="Arial" w:cs="Arial"/>
          <w:color w:val="000000"/>
          <w:sz w:val="18"/>
          <w:szCs w:val="18"/>
        </w:rPr>
        <w:t> </w:t>
      </w:r>
    </w:p>
    <w:p w14:paraId="2BE030E9" w14:textId="77777777" w:rsidR="0058682B" w:rsidRDefault="002A7FA3">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52C13648" w14:textId="77777777" w:rsidR="0058682B" w:rsidRDefault="002A7FA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94C479D" w14:textId="77777777" w:rsidR="0058682B" w:rsidRDefault="002A7FA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E643B9C" w14:textId="77777777" w:rsidR="0058682B" w:rsidRDefault="002A7FA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64FA6E3" w14:textId="77777777" w:rsidR="0058682B" w:rsidRDefault="002A7FA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8C23CC9" w14:textId="77777777" w:rsidR="0058682B" w:rsidRDefault="002A7FA3">
      <w:pPr>
        <w:spacing w:before="225" w:after="225" w:line="240" w:lineRule="auto"/>
        <w:jc w:val="both"/>
      </w:pPr>
      <w:r>
        <w:rPr>
          <w:rFonts w:ascii="Arial" w:hAnsi="Arial" w:cs="Arial"/>
          <w:color w:val="000000"/>
          <w:sz w:val="18"/>
          <w:szCs w:val="18"/>
        </w:rPr>
        <w:t> </w:t>
      </w:r>
    </w:p>
    <w:p w14:paraId="4EA2E18E" w14:textId="77777777" w:rsidR="0058682B" w:rsidRDefault="002A7FA3">
      <w:pPr>
        <w:spacing w:before="225" w:after="225" w:line="240" w:lineRule="auto"/>
        <w:jc w:val="both"/>
      </w:pPr>
      <w:r>
        <w:rPr>
          <w:rFonts w:ascii="Arial" w:hAnsi="Arial" w:cs="Arial"/>
          <w:color w:val="000000"/>
          <w:sz w:val="18"/>
          <w:szCs w:val="18"/>
        </w:rPr>
        <w:t>Priloga: </w:t>
      </w:r>
    </w:p>
    <w:p w14:paraId="59B3EC36" w14:textId="77777777" w:rsidR="0058682B" w:rsidRDefault="002A7FA3">
      <w:pPr>
        <w:spacing w:before="225" w:after="225" w:line="240" w:lineRule="auto"/>
        <w:jc w:val="both"/>
      </w:pPr>
      <w:r>
        <w:rPr>
          <w:rFonts w:ascii="Arial" w:hAnsi="Arial" w:cs="Arial"/>
          <w:color w:val="000000"/>
          <w:sz w:val="18"/>
          <w:szCs w:val="18"/>
        </w:rPr>
        <w:t>- bianco menica, podpisana in žigosana</w:t>
      </w:r>
    </w:p>
    <w:p w14:paraId="6679B579" w14:textId="77777777" w:rsidR="0058682B" w:rsidRDefault="002A7FA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682B" w14:paraId="3A658C95" w14:textId="77777777">
        <w:tc>
          <w:tcPr>
            <w:tcW w:w="2500" w:type="pct"/>
            <w:tcMar>
              <w:top w:w="75" w:type="dxa"/>
              <w:bottom w:w="75" w:type="dxa"/>
            </w:tcMar>
            <w:vAlign w:val="center"/>
          </w:tcPr>
          <w:p w14:paraId="6633C556" w14:textId="77777777" w:rsidR="0058682B" w:rsidRDefault="002A7FA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B266109" w14:textId="77777777" w:rsidR="0058682B" w:rsidRDefault="002A7FA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8682B" w14:paraId="28CC1A0E" w14:textId="77777777">
        <w:tc>
          <w:tcPr>
            <w:tcW w:w="2500" w:type="pct"/>
            <w:tcMar>
              <w:top w:w="75" w:type="dxa"/>
              <w:bottom w:w="75" w:type="dxa"/>
            </w:tcMar>
            <w:vAlign w:val="center"/>
          </w:tcPr>
          <w:p w14:paraId="64CF02C6" w14:textId="77777777" w:rsidR="0058682B" w:rsidRDefault="002A7FA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AA4D2E" w14:textId="77777777" w:rsidR="0058682B" w:rsidRDefault="0058682B"/>
          <w:p w14:paraId="445FC317" w14:textId="77777777" w:rsidR="0058682B" w:rsidRDefault="002A7FA3">
            <w:pPr>
              <w:jc w:val="center"/>
            </w:pPr>
            <w:r>
              <w:rPr>
                <w:rFonts w:ascii="Arial" w:hAnsi="Arial" w:cs="Arial"/>
                <w:color w:val="A9A9A9"/>
                <w:position w:val="-2"/>
                <w:sz w:val="18"/>
                <w:szCs w:val="18"/>
              </w:rPr>
              <w:t>(žig in podpis)</w:t>
            </w:r>
          </w:p>
        </w:tc>
      </w:tr>
    </w:tbl>
    <w:p w14:paraId="3910569D" w14:textId="77777777" w:rsidR="0058682B" w:rsidRDefault="002A7FA3">
      <w:pPr>
        <w:spacing w:before="225" w:after="225" w:line="240" w:lineRule="auto"/>
        <w:jc w:val="both"/>
      </w:pPr>
      <w:r>
        <w:rPr>
          <w:rFonts w:ascii="Arial" w:hAnsi="Arial" w:cs="Arial"/>
          <w:color w:val="000000"/>
          <w:sz w:val="18"/>
          <w:szCs w:val="18"/>
        </w:rPr>
        <w:t> </w:t>
      </w:r>
    </w:p>
    <w:p w14:paraId="42D7A279" w14:textId="77777777" w:rsidR="0058682B" w:rsidRDefault="002A7FA3">
      <w:pPr>
        <w:spacing w:before="225" w:after="225" w:line="240" w:lineRule="auto"/>
        <w:jc w:val="both"/>
      </w:pPr>
      <w:r>
        <w:rPr>
          <w:rFonts w:ascii="Arial" w:hAnsi="Arial" w:cs="Arial"/>
          <w:color w:val="000000"/>
          <w:sz w:val="18"/>
          <w:szCs w:val="18"/>
        </w:rPr>
        <w:t> </w:t>
      </w:r>
    </w:p>
    <w:p w14:paraId="6580C2D6" w14:textId="77777777" w:rsidR="0058682B" w:rsidRDefault="0058682B">
      <w:pPr>
        <w:sectPr w:rsidR="0058682B" w:rsidSect="006E7A2B">
          <w:footerReference w:type="default" r:id="rId18"/>
          <w:pgSz w:w="11906" w:h="16838"/>
          <w:pgMar w:top="1418" w:right="1418" w:bottom="1418" w:left="1418" w:header="567" w:footer="596" w:gutter="0"/>
          <w:cols w:space="708"/>
          <w:docGrid w:linePitch="360"/>
        </w:sectPr>
      </w:pPr>
    </w:p>
    <w:p w14:paraId="17BF8581" w14:textId="77777777" w:rsidR="002A7FA3" w:rsidRPr="00590863" w:rsidRDefault="002A7FA3"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29715FB6" w14:textId="77777777" w:rsidR="002A7FA3" w:rsidRPr="00252358" w:rsidRDefault="002A7FA3" w:rsidP="00252358"/>
    <w:p w14:paraId="7D718548" w14:textId="77777777" w:rsidR="002A7FA3" w:rsidRDefault="002A7FA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71315E5" w14:textId="77777777" w:rsidR="002A7FA3" w:rsidRDefault="002A7FA3" w:rsidP="00EB2A75">
      <w:pPr>
        <w:spacing w:after="120"/>
        <w:rPr>
          <w:rFonts w:ascii="Arial" w:hAnsi="Arial" w:cs="Arial"/>
        </w:rPr>
      </w:pPr>
    </w:p>
    <w:p w14:paraId="023B93B0" w14:textId="77777777" w:rsidR="0058682B" w:rsidRDefault="002A7FA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29D81D5" w14:textId="77777777" w:rsidR="0058682B" w:rsidRDefault="002A7FA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8682B" w14:paraId="75CC7E0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A9961" w14:textId="77777777" w:rsidR="0058682B" w:rsidRDefault="002A7FA3">
            <w:pPr>
              <w:spacing w:before="135" w:after="135"/>
              <w:jc w:val="both"/>
              <w:textAlignment w:val="center"/>
            </w:pPr>
            <w:r>
              <w:rPr>
                <w:rFonts w:ascii="Arial" w:hAnsi="Arial" w:cs="Arial"/>
                <w:b/>
                <w:bCs/>
                <w:color w:val="000000"/>
                <w:position w:val="-2"/>
                <w:sz w:val="18"/>
                <w:szCs w:val="18"/>
              </w:rPr>
              <w:t>Ime in priimek</w:t>
            </w:r>
          </w:p>
          <w:p w14:paraId="732AF647" w14:textId="77777777" w:rsidR="0058682B" w:rsidRDefault="002A7FA3">
            <w:pPr>
              <w:spacing w:before="135" w:after="135"/>
              <w:jc w:val="both"/>
              <w:textAlignment w:val="center"/>
            </w:pPr>
            <w:r>
              <w:rPr>
                <w:rFonts w:ascii="Arial" w:hAnsi="Arial" w:cs="Arial"/>
                <w:b/>
                <w:bCs/>
                <w:color w:val="000000"/>
                <w:position w:val="-2"/>
                <w:sz w:val="18"/>
                <w:szCs w:val="18"/>
              </w:rPr>
              <w:t>ali</w:t>
            </w:r>
          </w:p>
          <w:p w14:paraId="5236EC0A" w14:textId="77777777" w:rsidR="0058682B" w:rsidRDefault="002A7FA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A2B5A" w14:textId="77777777" w:rsidR="0058682B" w:rsidRDefault="002A7FA3">
            <w:pPr>
              <w:spacing w:before="135" w:after="135"/>
              <w:jc w:val="both"/>
              <w:textAlignment w:val="center"/>
            </w:pPr>
            <w:r>
              <w:rPr>
                <w:rFonts w:ascii="Arial" w:hAnsi="Arial" w:cs="Arial"/>
                <w:b/>
                <w:bCs/>
                <w:color w:val="000000"/>
                <w:position w:val="-2"/>
                <w:sz w:val="18"/>
                <w:szCs w:val="18"/>
              </w:rPr>
              <w:t>Naslov prebivališča</w:t>
            </w:r>
          </w:p>
          <w:p w14:paraId="412DEEDE" w14:textId="77777777" w:rsidR="0058682B" w:rsidRDefault="002A7FA3">
            <w:pPr>
              <w:spacing w:before="135" w:after="135"/>
              <w:jc w:val="both"/>
              <w:textAlignment w:val="center"/>
            </w:pPr>
            <w:r>
              <w:rPr>
                <w:rFonts w:ascii="Arial" w:hAnsi="Arial" w:cs="Arial"/>
                <w:b/>
                <w:bCs/>
                <w:color w:val="000000"/>
                <w:position w:val="-2"/>
                <w:sz w:val="18"/>
                <w:szCs w:val="18"/>
              </w:rPr>
              <w:t>ali</w:t>
            </w:r>
          </w:p>
          <w:p w14:paraId="1A3185F4" w14:textId="77777777" w:rsidR="0058682B" w:rsidRDefault="002A7FA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ECAA2B" w14:textId="77777777" w:rsidR="0058682B" w:rsidRDefault="002A7FA3">
            <w:pPr>
              <w:spacing w:before="135" w:after="135"/>
              <w:jc w:val="both"/>
              <w:textAlignment w:val="center"/>
            </w:pPr>
            <w:r>
              <w:rPr>
                <w:rFonts w:ascii="Arial" w:hAnsi="Arial" w:cs="Arial"/>
                <w:b/>
                <w:bCs/>
                <w:color w:val="000000"/>
                <w:position w:val="-2"/>
                <w:sz w:val="18"/>
                <w:szCs w:val="18"/>
              </w:rPr>
              <w:t>Delež lastništva</w:t>
            </w:r>
          </w:p>
          <w:p w14:paraId="2A492D3B" w14:textId="77777777" w:rsidR="0058682B" w:rsidRDefault="002A7FA3">
            <w:pPr>
              <w:spacing w:before="135" w:after="135"/>
              <w:jc w:val="both"/>
              <w:textAlignment w:val="center"/>
            </w:pPr>
            <w:r>
              <w:rPr>
                <w:rFonts w:ascii="Arial" w:hAnsi="Arial" w:cs="Arial"/>
                <w:b/>
                <w:bCs/>
                <w:color w:val="000000"/>
                <w:position w:val="-2"/>
                <w:sz w:val="18"/>
                <w:szCs w:val="18"/>
              </w:rPr>
              <w:t>ali</w:t>
            </w:r>
          </w:p>
          <w:p w14:paraId="545902C7" w14:textId="77777777" w:rsidR="0058682B" w:rsidRDefault="002A7FA3">
            <w:pPr>
              <w:spacing w:before="135" w:after="135"/>
              <w:jc w:val="both"/>
              <w:textAlignment w:val="center"/>
            </w:pPr>
            <w:r>
              <w:rPr>
                <w:rFonts w:ascii="Arial" w:hAnsi="Arial" w:cs="Arial"/>
                <w:b/>
                <w:bCs/>
                <w:color w:val="000000"/>
                <w:position w:val="-2"/>
                <w:sz w:val="18"/>
                <w:szCs w:val="18"/>
              </w:rPr>
              <w:t>Delež lastništva gospodarskega subjekta</w:t>
            </w:r>
          </w:p>
        </w:tc>
      </w:tr>
      <w:tr w:rsidR="0058682B" w14:paraId="3F3E27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0BEEC5"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3CAC5"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69AD1" w14:textId="77777777" w:rsidR="0058682B" w:rsidRDefault="002A7FA3">
            <w:pPr>
              <w:spacing w:before="135" w:after="135"/>
              <w:jc w:val="both"/>
              <w:textAlignment w:val="center"/>
            </w:pPr>
            <w:r>
              <w:rPr>
                <w:rFonts w:ascii="Arial" w:hAnsi="Arial" w:cs="Arial"/>
                <w:color w:val="000000"/>
                <w:position w:val="-2"/>
                <w:sz w:val="18"/>
                <w:szCs w:val="18"/>
              </w:rPr>
              <w:t> </w:t>
            </w:r>
          </w:p>
        </w:tc>
      </w:tr>
      <w:tr w:rsidR="0058682B" w14:paraId="64F0F7B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D40D7"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5D6281"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98C602" w14:textId="77777777" w:rsidR="0058682B" w:rsidRDefault="002A7FA3">
            <w:pPr>
              <w:spacing w:before="135" w:after="135"/>
              <w:jc w:val="both"/>
              <w:textAlignment w:val="center"/>
            </w:pPr>
            <w:r>
              <w:rPr>
                <w:rFonts w:ascii="Arial" w:hAnsi="Arial" w:cs="Arial"/>
                <w:color w:val="000000"/>
                <w:position w:val="-2"/>
                <w:sz w:val="18"/>
                <w:szCs w:val="18"/>
              </w:rPr>
              <w:t> </w:t>
            </w:r>
          </w:p>
        </w:tc>
      </w:tr>
      <w:tr w:rsidR="0058682B" w14:paraId="03288B0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C2224"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67FD0"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24C5D" w14:textId="77777777" w:rsidR="0058682B" w:rsidRDefault="002A7FA3">
            <w:pPr>
              <w:spacing w:before="135" w:after="135"/>
              <w:jc w:val="both"/>
              <w:textAlignment w:val="center"/>
            </w:pPr>
            <w:r>
              <w:rPr>
                <w:rFonts w:ascii="Arial" w:hAnsi="Arial" w:cs="Arial"/>
                <w:color w:val="000000"/>
                <w:position w:val="-2"/>
                <w:sz w:val="18"/>
                <w:szCs w:val="18"/>
              </w:rPr>
              <w:t> </w:t>
            </w:r>
          </w:p>
        </w:tc>
      </w:tr>
      <w:tr w:rsidR="0058682B" w14:paraId="6EC18C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69DC6A"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399EB0"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977B2" w14:textId="77777777" w:rsidR="0058682B" w:rsidRDefault="002A7FA3">
            <w:pPr>
              <w:spacing w:before="135" w:after="135"/>
              <w:jc w:val="both"/>
              <w:textAlignment w:val="center"/>
            </w:pPr>
            <w:r>
              <w:rPr>
                <w:rFonts w:ascii="Arial" w:hAnsi="Arial" w:cs="Arial"/>
                <w:color w:val="000000"/>
                <w:position w:val="-2"/>
                <w:sz w:val="18"/>
                <w:szCs w:val="18"/>
              </w:rPr>
              <w:t> </w:t>
            </w:r>
          </w:p>
        </w:tc>
      </w:tr>
    </w:tbl>
    <w:p w14:paraId="122A9F9F" w14:textId="77777777" w:rsidR="0058682B" w:rsidRDefault="002A7FA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8682B" w14:paraId="12EB3E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A4D17" w14:textId="77777777" w:rsidR="0058682B" w:rsidRDefault="002A7FA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C12EB" w14:textId="77777777" w:rsidR="0058682B" w:rsidRDefault="002A7FA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E979D" w14:textId="77777777" w:rsidR="0058682B" w:rsidRDefault="002A7FA3">
            <w:pPr>
              <w:spacing w:before="135" w:after="135"/>
              <w:jc w:val="both"/>
              <w:textAlignment w:val="center"/>
            </w:pPr>
            <w:r>
              <w:rPr>
                <w:rFonts w:ascii="Arial" w:hAnsi="Arial" w:cs="Arial"/>
                <w:b/>
                <w:bCs/>
                <w:color w:val="000000"/>
                <w:position w:val="-2"/>
                <w:sz w:val="18"/>
                <w:szCs w:val="18"/>
              </w:rPr>
              <w:t>Delež lastništva gospodarskega subjekta</w:t>
            </w:r>
          </w:p>
        </w:tc>
      </w:tr>
      <w:tr w:rsidR="0058682B" w14:paraId="0B74C29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C96D85"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B69EB"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B5E12" w14:textId="77777777" w:rsidR="0058682B" w:rsidRDefault="002A7FA3">
            <w:pPr>
              <w:spacing w:before="135" w:after="135"/>
              <w:jc w:val="both"/>
              <w:textAlignment w:val="center"/>
            </w:pPr>
            <w:r>
              <w:rPr>
                <w:rFonts w:ascii="Arial" w:hAnsi="Arial" w:cs="Arial"/>
                <w:color w:val="000000"/>
                <w:position w:val="-2"/>
                <w:sz w:val="18"/>
                <w:szCs w:val="18"/>
              </w:rPr>
              <w:t> </w:t>
            </w:r>
          </w:p>
        </w:tc>
      </w:tr>
      <w:tr w:rsidR="0058682B" w14:paraId="1AB4AE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58E8FA"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E906C"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72B4C" w14:textId="77777777" w:rsidR="0058682B" w:rsidRDefault="002A7FA3">
            <w:pPr>
              <w:spacing w:before="135" w:after="135"/>
              <w:jc w:val="both"/>
              <w:textAlignment w:val="center"/>
            </w:pPr>
            <w:r>
              <w:rPr>
                <w:rFonts w:ascii="Arial" w:hAnsi="Arial" w:cs="Arial"/>
                <w:color w:val="000000"/>
                <w:position w:val="-2"/>
                <w:sz w:val="18"/>
                <w:szCs w:val="18"/>
              </w:rPr>
              <w:t> </w:t>
            </w:r>
          </w:p>
        </w:tc>
      </w:tr>
      <w:tr w:rsidR="0058682B" w14:paraId="5E8FDE1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ADF9A"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80DD60"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B9A230" w14:textId="77777777" w:rsidR="0058682B" w:rsidRDefault="002A7FA3">
            <w:pPr>
              <w:spacing w:before="135" w:after="135"/>
              <w:jc w:val="both"/>
              <w:textAlignment w:val="center"/>
            </w:pPr>
            <w:r>
              <w:rPr>
                <w:rFonts w:ascii="Arial" w:hAnsi="Arial" w:cs="Arial"/>
                <w:color w:val="000000"/>
                <w:position w:val="-2"/>
                <w:sz w:val="18"/>
                <w:szCs w:val="18"/>
              </w:rPr>
              <w:t> </w:t>
            </w:r>
          </w:p>
        </w:tc>
      </w:tr>
      <w:tr w:rsidR="0058682B" w14:paraId="311D4B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7B2E1"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6471D" w14:textId="77777777" w:rsidR="0058682B" w:rsidRDefault="002A7FA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031A86" w14:textId="77777777" w:rsidR="0058682B" w:rsidRDefault="002A7FA3">
            <w:pPr>
              <w:spacing w:before="135" w:after="135"/>
              <w:jc w:val="both"/>
              <w:textAlignment w:val="center"/>
            </w:pPr>
            <w:r>
              <w:rPr>
                <w:rFonts w:ascii="Arial" w:hAnsi="Arial" w:cs="Arial"/>
                <w:color w:val="000000"/>
                <w:position w:val="-2"/>
                <w:sz w:val="18"/>
                <w:szCs w:val="18"/>
              </w:rPr>
              <w:t> </w:t>
            </w:r>
          </w:p>
        </w:tc>
      </w:tr>
    </w:tbl>
    <w:p w14:paraId="4BDC44B7" w14:textId="77777777" w:rsidR="0058682B" w:rsidRDefault="002A7FA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8682B" w14:paraId="7BD6B17B" w14:textId="77777777">
        <w:tc>
          <w:tcPr>
            <w:tcW w:w="4080" w:type="dxa"/>
            <w:tcMar>
              <w:top w:w="75" w:type="dxa"/>
              <w:bottom w:w="75" w:type="dxa"/>
            </w:tcMar>
            <w:vAlign w:val="center"/>
          </w:tcPr>
          <w:p w14:paraId="5C450D5A" w14:textId="77777777" w:rsidR="0058682B" w:rsidRDefault="002A7FA3">
            <w:r>
              <w:rPr>
                <w:rFonts w:ascii="Arial" w:hAnsi="Arial" w:cs="Arial"/>
                <w:color w:val="000000"/>
                <w:position w:val="-2"/>
                <w:sz w:val="18"/>
                <w:szCs w:val="18"/>
              </w:rPr>
              <w:t>Kraj in datum:</w:t>
            </w:r>
          </w:p>
        </w:tc>
        <w:tc>
          <w:tcPr>
            <w:tcW w:w="0" w:type="auto"/>
            <w:tcMar>
              <w:top w:w="75" w:type="dxa"/>
              <w:bottom w:w="75" w:type="dxa"/>
            </w:tcMar>
            <w:vAlign w:val="center"/>
          </w:tcPr>
          <w:p w14:paraId="601E0C9C" w14:textId="77777777" w:rsidR="0058682B" w:rsidRDefault="002A7FA3">
            <w:r>
              <w:rPr>
                <w:rFonts w:ascii="Arial" w:hAnsi="Arial" w:cs="Arial"/>
                <w:color w:val="000000"/>
                <w:position w:val="-2"/>
                <w:sz w:val="18"/>
                <w:szCs w:val="18"/>
              </w:rPr>
              <w:t>Ime in priimek: _____________________</w:t>
            </w:r>
          </w:p>
        </w:tc>
      </w:tr>
      <w:tr w:rsidR="0058682B" w14:paraId="3C440CF9" w14:textId="77777777">
        <w:tc>
          <w:tcPr>
            <w:tcW w:w="4080" w:type="dxa"/>
            <w:tcMar>
              <w:top w:w="75" w:type="dxa"/>
              <w:bottom w:w="75" w:type="dxa"/>
            </w:tcMar>
            <w:vAlign w:val="center"/>
          </w:tcPr>
          <w:p w14:paraId="7663C2B4" w14:textId="77777777" w:rsidR="0058682B" w:rsidRDefault="002A7FA3">
            <w:r>
              <w:rPr>
                <w:rFonts w:ascii="Arial" w:hAnsi="Arial" w:cs="Arial"/>
                <w:color w:val="000000"/>
                <w:position w:val="-2"/>
                <w:sz w:val="18"/>
                <w:szCs w:val="18"/>
              </w:rPr>
              <w:t> </w:t>
            </w:r>
          </w:p>
        </w:tc>
        <w:tc>
          <w:tcPr>
            <w:tcW w:w="0" w:type="auto"/>
            <w:tcMar>
              <w:top w:w="75" w:type="dxa"/>
              <w:bottom w:w="75" w:type="dxa"/>
            </w:tcMar>
            <w:vAlign w:val="center"/>
          </w:tcPr>
          <w:p w14:paraId="6C315984" w14:textId="77777777" w:rsidR="0058682B" w:rsidRDefault="002A7FA3">
            <w:pPr>
              <w:jc w:val="center"/>
            </w:pPr>
            <w:r>
              <w:rPr>
                <w:rFonts w:ascii="Arial" w:hAnsi="Arial" w:cs="Arial"/>
                <w:color w:val="000000"/>
                <w:position w:val="-2"/>
                <w:sz w:val="18"/>
                <w:szCs w:val="18"/>
              </w:rPr>
              <w:t>(žig in podpis)</w:t>
            </w:r>
          </w:p>
        </w:tc>
      </w:tr>
    </w:tbl>
    <w:p w14:paraId="19B27537" w14:textId="77777777" w:rsidR="0058682B" w:rsidRDefault="002A7FA3">
      <w:pPr>
        <w:spacing w:before="225" w:after="225" w:line="240" w:lineRule="auto"/>
        <w:jc w:val="both"/>
      </w:pPr>
      <w:r>
        <w:rPr>
          <w:rFonts w:ascii="Arial" w:hAnsi="Arial" w:cs="Arial"/>
          <w:color w:val="000000"/>
          <w:sz w:val="18"/>
          <w:szCs w:val="18"/>
        </w:rPr>
        <w:t> </w:t>
      </w:r>
    </w:p>
    <w:p w14:paraId="6E4780C4" w14:textId="77777777" w:rsidR="0058682B" w:rsidRDefault="002A7FA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823CB79" w14:textId="77777777" w:rsidR="0058682B" w:rsidRDefault="0058682B">
      <w:pPr>
        <w:sectPr w:rsidR="0058682B" w:rsidSect="006E7A2B">
          <w:footerReference w:type="default" r:id="rId19"/>
          <w:pgSz w:w="11906" w:h="16838"/>
          <w:pgMar w:top="1418" w:right="1418" w:bottom="1418" w:left="1418" w:header="567" w:footer="596" w:gutter="0"/>
          <w:cols w:space="708"/>
          <w:docGrid w:linePitch="360"/>
        </w:sectPr>
      </w:pPr>
    </w:p>
    <w:p w14:paraId="2041CCEE" w14:textId="77777777" w:rsidR="002A7FA3" w:rsidRPr="00116091" w:rsidRDefault="002A7FA3"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75F967D" w14:textId="77777777" w:rsidR="002A7FA3" w:rsidRDefault="002A7FA3" w:rsidP="00AC0380">
      <w:pPr>
        <w:rPr>
          <w:rFonts w:ascii="Arial" w:hAnsi="Arial" w:cs="Arial"/>
        </w:rPr>
      </w:pPr>
    </w:p>
    <w:p w14:paraId="491CEC96" w14:textId="77777777" w:rsidR="0058682B" w:rsidRDefault="002A7FA3">
      <w:pPr>
        <w:spacing w:before="224" w:after="224" w:line="240" w:lineRule="auto"/>
        <w:jc w:val="center"/>
        <w:outlineLvl w:val="1"/>
      </w:pPr>
      <w:r>
        <w:rPr>
          <w:rFonts w:ascii="Arial" w:hAnsi="Arial" w:cs="Arial"/>
          <w:b/>
          <w:bCs/>
          <w:color w:val="000000"/>
          <w:sz w:val="27"/>
          <w:szCs w:val="27"/>
        </w:rPr>
        <w:t>POGODBA_KOMISIJSKA SKLADIŠČA</w:t>
      </w:r>
    </w:p>
    <w:p w14:paraId="75AD12A7" w14:textId="77777777" w:rsidR="0058682B" w:rsidRDefault="002A7FA3">
      <w:pPr>
        <w:spacing w:before="225" w:after="225" w:line="240" w:lineRule="auto"/>
        <w:jc w:val="center"/>
      </w:pPr>
      <w:r>
        <w:rPr>
          <w:rFonts w:ascii="Arial" w:hAnsi="Arial" w:cs="Arial"/>
          <w:color w:val="000000"/>
          <w:sz w:val="18"/>
          <w:szCs w:val="18"/>
        </w:rPr>
        <w:t>sklenjena med</w:t>
      </w:r>
    </w:p>
    <w:p w14:paraId="0BB17A8C" w14:textId="77777777" w:rsidR="0058682B" w:rsidRDefault="002A7FA3">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8682B" w14:paraId="3D11556C" w14:textId="77777777">
        <w:tc>
          <w:tcPr>
            <w:tcW w:w="3300" w:type="dxa"/>
            <w:tcMar>
              <w:top w:w="0" w:type="auto"/>
              <w:bottom w:w="0" w:type="auto"/>
            </w:tcMar>
            <w:vAlign w:val="center"/>
          </w:tcPr>
          <w:p w14:paraId="32B6F34C" w14:textId="77777777" w:rsidR="0058682B" w:rsidRDefault="002A7FA3">
            <w:r>
              <w:rPr>
                <w:rFonts w:ascii="Arial" w:hAnsi="Arial" w:cs="Arial"/>
                <w:color w:val="000000"/>
                <w:position w:val="-2"/>
                <w:sz w:val="18"/>
                <w:szCs w:val="18"/>
              </w:rPr>
              <w:t>Matična številka:</w:t>
            </w:r>
          </w:p>
        </w:tc>
        <w:tc>
          <w:tcPr>
            <w:tcW w:w="0" w:type="auto"/>
            <w:tcMar>
              <w:top w:w="0" w:type="auto"/>
              <w:bottom w:w="0" w:type="auto"/>
            </w:tcMar>
            <w:vAlign w:val="center"/>
          </w:tcPr>
          <w:p w14:paraId="2FA08B6B" w14:textId="77777777" w:rsidR="0058682B" w:rsidRDefault="002A7FA3">
            <w:r>
              <w:rPr>
                <w:rFonts w:ascii="Arial" w:hAnsi="Arial" w:cs="Arial"/>
                <w:color w:val="000000"/>
                <w:position w:val="-2"/>
                <w:sz w:val="18"/>
                <w:szCs w:val="18"/>
              </w:rPr>
              <w:t>5054621000</w:t>
            </w:r>
          </w:p>
        </w:tc>
      </w:tr>
      <w:tr w:rsidR="0058682B" w14:paraId="0FF8F2E8" w14:textId="77777777">
        <w:tc>
          <w:tcPr>
            <w:tcW w:w="3300" w:type="dxa"/>
            <w:tcMar>
              <w:top w:w="0" w:type="auto"/>
              <w:bottom w:w="0" w:type="auto"/>
            </w:tcMar>
            <w:vAlign w:val="center"/>
          </w:tcPr>
          <w:p w14:paraId="5D06E9FF" w14:textId="77777777" w:rsidR="0058682B" w:rsidRDefault="002A7FA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D4BCCB3" w14:textId="77777777" w:rsidR="0058682B" w:rsidRDefault="002A7FA3">
            <w:r>
              <w:rPr>
                <w:rFonts w:ascii="Arial" w:hAnsi="Arial" w:cs="Arial"/>
                <w:color w:val="000000"/>
                <w:position w:val="-2"/>
                <w:sz w:val="18"/>
                <w:szCs w:val="18"/>
              </w:rPr>
              <w:t>SI 82657106</w:t>
            </w:r>
          </w:p>
        </w:tc>
      </w:tr>
      <w:tr w:rsidR="0058682B" w14:paraId="342C59B0" w14:textId="77777777">
        <w:tc>
          <w:tcPr>
            <w:tcW w:w="3300" w:type="dxa"/>
            <w:tcMar>
              <w:top w:w="0" w:type="auto"/>
              <w:bottom w:w="0" w:type="auto"/>
            </w:tcMar>
            <w:vAlign w:val="center"/>
          </w:tcPr>
          <w:p w14:paraId="5C8B55C4" w14:textId="77777777" w:rsidR="0058682B" w:rsidRDefault="002A7FA3">
            <w:r>
              <w:rPr>
                <w:rFonts w:ascii="Arial" w:hAnsi="Arial" w:cs="Arial"/>
                <w:color w:val="000000"/>
                <w:position w:val="-2"/>
                <w:sz w:val="18"/>
                <w:szCs w:val="18"/>
              </w:rPr>
              <w:t>Transakcijski račun (TRR):</w:t>
            </w:r>
          </w:p>
        </w:tc>
        <w:tc>
          <w:tcPr>
            <w:tcW w:w="0" w:type="auto"/>
            <w:tcMar>
              <w:top w:w="0" w:type="auto"/>
              <w:bottom w:w="0" w:type="auto"/>
            </w:tcMar>
            <w:vAlign w:val="center"/>
          </w:tcPr>
          <w:p w14:paraId="686635D7" w14:textId="77777777" w:rsidR="0058682B" w:rsidRDefault="002A7FA3">
            <w:r>
              <w:rPr>
                <w:rFonts w:ascii="Arial" w:hAnsi="Arial" w:cs="Arial"/>
                <w:color w:val="000000"/>
                <w:position w:val="-2"/>
                <w:sz w:val="18"/>
                <w:szCs w:val="18"/>
              </w:rPr>
              <w:t>SI56 0110 0603 0278 379</w:t>
            </w:r>
          </w:p>
        </w:tc>
      </w:tr>
    </w:tbl>
    <w:p w14:paraId="247993F3" w14:textId="77777777" w:rsidR="0058682B" w:rsidRDefault="0058682B"/>
    <w:p w14:paraId="672D910A" w14:textId="77777777" w:rsidR="0058682B" w:rsidRDefault="002A7FA3">
      <w:pPr>
        <w:spacing w:before="225" w:after="225" w:line="240" w:lineRule="auto"/>
        <w:jc w:val="center"/>
      </w:pPr>
      <w:r>
        <w:rPr>
          <w:rFonts w:ascii="Arial" w:hAnsi="Arial" w:cs="Arial"/>
          <w:color w:val="000000"/>
          <w:sz w:val="18"/>
          <w:szCs w:val="18"/>
        </w:rPr>
        <w:t>in</w:t>
      </w:r>
    </w:p>
    <w:p w14:paraId="5A221C93" w14:textId="77777777" w:rsidR="0058682B" w:rsidRDefault="002A7FA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8682B" w14:paraId="7C914FC7" w14:textId="77777777">
        <w:tc>
          <w:tcPr>
            <w:tcW w:w="3300" w:type="dxa"/>
            <w:tcMar>
              <w:top w:w="0" w:type="auto"/>
              <w:bottom w:w="0" w:type="auto"/>
            </w:tcMar>
            <w:vAlign w:val="center"/>
          </w:tcPr>
          <w:p w14:paraId="69AF1B7A" w14:textId="77777777" w:rsidR="0058682B" w:rsidRDefault="002A7FA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DBDFC9F" w14:textId="77777777" w:rsidR="0058682B" w:rsidRDefault="002A7FA3">
            <w:r>
              <w:rPr>
                <w:rFonts w:ascii="Arial" w:hAnsi="Arial" w:cs="Arial"/>
                <w:color w:val="000000"/>
                <w:position w:val="-2"/>
                <w:sz w:val="18"/>
                <w:szCs w:val="18"/>
              </w:rPr>
              <w:t> </w:t>
            </w:r>
          </w:p>
        </w:tc>
      </w:tr>
      <w:tr w:rsidR="0058682B" w14:paraId="2A77B177" w14:textId="77777777">
        <w:tc>
          <w:tcPr>
            <w:tcW w:w="3300" w:type="dxa"/>
            <w:tcMar>
              <w:top w:w="0" w:type="auto"/>
              <w:bottom w:w="0" w:type="auto"/>
            </w:tcMar>
            <w:vAlign w:val="center"/>
          </w:tcPr>
          <w:p w14:paraId="6DAE7469" w14:textId="77777777" w:rsidR="0058682B" w:rsidRDefault="002A7FA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8B4C85E" w14:textId="77777777" w:rsidR="0058682B" w:rsidRDefault="002A7FA3">
            <w:r>
              <w:rPr>
                <w:rFonts w:ascii="Arial" w:hAnsi="Arial" w:cs="Arial"/>
                <w:color w:val="000000"/>
                <w:position w:val="-2"/>
                <w:sz w:val="18"/>
                <w:szCs w:val="18"/>
              </w:rPr>
              <w:t> </w:t>
            </w:r>
          </w:p>
        </w:tc>
      </w:tr>
      <w:tr w:rsidR="0058682B" w14:paraId="1C22607C" w14:textId="77777777">
        <w:tc>
          <w:tcPr>
            <w:tcW w:w="3300" w:type="dxa"/>
            <w:tcMar>
              <w:top w:w="0" w:type="auto"/>
              <w:bottom w:w="0" w:type="auto"/>
            </w:tcMar>
            <w:vAlign w:val="center"/>
          </w:tcPr>
          <w:p w14:paraId="4CDFEA9C" w14:textId="77777777" w:rsidR="0058682B" w:rsidRDefault="002A7FA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5384E58" w14:textId="77777777" w:rsidR="0058682B" w:rsidRDefault="002A7FA3">
            <w:r>
              <w:rPr>
                <w:rFonts w:ascii="Arial" w:hAnsi="Arial" w:cs="Arial"/>
                <w:color w:val="000000"/>
                <w:position w:val="-2"/>
                <w:sz w:val="18"/>
                <w:szCs w:val="18"/>
              </w:rPr>
              <w:t> </w:t>
            </w:r>
          </w:p>
        </w:tc>
      </w:tr>
    </w:tbl>
    <w:p w14:paraId="6DDC38B4" w14:textId="77777777" w:rsidR="0058682B" w:rsidRDefault="002A7FA3">
      <w:pPr>
        <w:spacing w:before="225" w:after="225" w:line="240" w:lineRule="auto"/>
        <w:jc w:val="both"/>
      </w:pPr>
      <w:r>
        <w:rPr>
          <w:rFonts w:ascii="Arial" w:hAnsi="Arial" w:cs="Arial"/>
          <w:color w:val="000000"/>
          <w:sz w:val="18"/>
          <w:szCs w:val="18"/>
        </w:rPr>
        <w:t> </w:t>
      </w:r>
    </w:p>
    <w:p w14:paraId="3478526B" w14:textId="77777777" w:rsidR="0058682B" w:rsidRDefault="002A7FA3">
      <w:pPr>
        <w:spacing w:before="225" w:after="225" w:line="240" w:lineRule="auto"/>
        <w:jc w:val="both"/>
      </w:pPr>
      <w:r>
        <w:rPr>
          <w:rFonts w:ascii="Arial" w:hAnsi="Arial" w:cs="Arial"/>
          <w:b/>
          <w:bCs/>
          <w:color w:val="000000"/>
          <w:sz w:val="18"/>
          <w:szCs w:val="18"/>
        </w:rPr>
        <w:t>I. SPLOŠNE DOLOČBE</w:t>
      </w:r>
    </w:p>
    <w:p w14:paraId="06FEA49F" w14:textId="77777777" w:rsidR="0058682B" w:rsidRDefault="002A7FA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8682B" w14:paraId="61246602" w14:textId="77777777">
        <w:tc>
          <w:tcPr>
            <w:tcW w:w="0" w:type="auto"/>
            <w:tcMar>
              <w:top w:w="0" w:type="auto"/>
              <w:bottom w:w="0" w:type="auto"/>
            </w:tcMar>
          </w:tcPr>
          <w:p w14:paraId="71FE21C1" w14:textId="77777777" w:rsidR="0058682B" w:rsidRDefault="002A7FA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58682B" w14:paraId="03A48D4F" w14:textId="77777777">
              <w:tc>
                <w:tcPr>
                  <w:tcW w:w="0" w:type="auto"/>
                  <w:tcMar>
                    <w:top w:w="0" w:type="auto"/>
                    <w:bottom w:w="0" w:type="auto"/>
                  </w:tcMar>
                </w:tcPr>
                <w:p w14:paraId="3D61D995" w14:textId="77777777" w:rsidR="0058682B" w:rsidRDefault="002A7FA3">
                  <w:pPr>
                    <w:numPr>
                      <w:ilvl w:val="0"/>
                      <w:numId w:val="19"/>
                    </w:numPr>
                    <w:jc w:val="both"/>
                    <w:rPr>
                      <w:rFonts w:ascii="Arial" w:hAnsi="Arial" w:cs="Arial"/>
                      <w:color w:val="000000"/>
                      <w:sz w:val="18"/>
                      <w:szCs w:val="18"/>
                    </w:rPr>
                  </w:pPr>
                  <w:r>
                    <w:rPr>
                      <w:rFonts w:ascii="Arial" w:hAnsi="Arial" w:cs="Arial"/>
                      <w:color w:val="000000"/>
                      <w:sz w:val="18"/>
                      <w:szCs w:val="18"/>
                    </w:rPr>
                    <w:t>javnega naročila za predmet: ORTOPEDSKE ENDOPROTEZE, objavljenega na Portalu javnih naročil številka _____________ z dne ___________ in</w:t>
                  </w:r>
                </w:p>
                <w:p w14:paraId="6DE4F554" w14:textId="77777777" w:rsidR="0058682B" w:rsidRDefault="002A7FA3">
                  <w:pPr>
                    <w:numPr>
                      <w:ilvl w:val="0"/>
                      <w:numId w:val="1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5ACDB17E" w14:textId="77777777" w:rsidR="0058682B" w:rsidRDefault="0058682B"/>
          <w:p w14:paraId="201F058B" w14:textId="77777777" w:rsidR="0058682B" w:rsidRDefault="002A7FA3">
            <w:pPr>
              <w:spacing w:before="225" w:after="225"/>
              <w:jc w:val="both"/>
            </w:pPr>
            <w:r>
              <w:rPr>
                <w:rFonts w:ascii="Arial" w:hAnsi="Arial" w:cs="Arial"/>
                <w:color w:val="000000"/>
                <w:sz w:val="18"/>
                <w:szCs w:val="18"/>
              </w:rPr>
              <w:t> izbran izvajalec v okviru omenjenega javnega naročila, zaradi česar se sklepa predmetna pogodba.</w:t>
            </w:r>
          </w:p>
        </w:tc>
      </w:tr>
    </w:tbl>
    <w:p w14:paraId="4C6A43A0" w14:textId="77777777" w:rsidR="0058682B" w:rsidRDefault="002A7FA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8682B" w14:paraId="6518A93E" w14:textId="77777777">
        <w:tc>
          <w:tcPr>
            <w:tcW w:w="0" w:type="auto"/>
            <w:tcMar>
              <w:top w:w="0" w:type="auto"/>
              <w:bottom w:w="0" w:type="auto"/>
            </w:tcMar>
          </w:tcPr>
          <w:p w14:paraId="23B1365B" w14:textId="77777777" w:rsidR="0058682B" w:rsidRDefault="002A7FA3">
            <w:pPr>
              <w:spacing w:before="225" w:after="225"/>
              <w:jc w:val="both"/>
            </w:pPr>
            <w:r>
              <w:rPr>
                <w:rFonts w:ascii="Arial" w:hAnsi="Arial" w:cs="Arial"/>
                <w:color w:val="000000"/>
                <w:sz w:val="18"/>
                <w:szCs w:val="18"/>
              </w:rPr>
              <w:t>S to pogodbo se naročnik in izvajalec  dogovorita o splošnih in posebnih pogojih izvajanja pogodbe.</w:t>
            </w:r>
          </w:p>
          <w:p w14:paraId="607F03BE" w14:textId="77777777" w:rsidR="0058682B" w:rsidRDefault="002A7FA3">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03BF8331" w14:textId="77777777" w:rsidR="0058682B" w:rsidRDefault="002A7FA3">
            <w:pPr>
              <w:spacing w:before="225" w:after="225"/>
              <w:jc w:val="both"/>
            </w:pPr>
            <w:r>
              <w:rPr>
                <w:rFonts w:ascii="Arial" w:hAnsi="Arial" w:cs="Arial"/>
                <w:color w:val="000000"/>
                <w:sz w:val="18"/>
                <w:szCs w:val="18"/>
              </w:rPr>
              <w:t>Ponudbena dokumentacija  in razpisna dokumentacija so sestavni del te pogodbe.</w:t>
            </w:r>
          </w:p>
        </w:tc>
      </w:tr>
    </w:tbl>
    <w:p w14:paraId="7E21A36F" w14:textId="77777777" w:rsidR="0058682B" w:rsidRDefault="002A7FA3">
      <w:pPr>
        <w:spacing w:before="225" w:after="225" w:line="240" w:lineRule="auto"/>
        <w:jc w:val="both"/>
      </w:pPr>
      <w:r>
        <w:rPr>
          <w:rFonts w:ascii="Arial" w:hAnsi="Arial" w:cs="Arial"/>
          <w:b/>
          <w:bCs/>
          <w:color w:val="000000"/>
          <w:sz w:val="18"/>
          <w:szCs w:val="18"/>
        </w:rPr>
        <w:t>II. VELJAVNOST IN PREDMET POGODBE</w:t>
      </w:r>
    </w:p>
    <w:p w14:paraId="6B87D973" w14:textId="77777777" w:rsidR="0058682B" w:rsidRDefault="002A7FA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8682B" w14:paraId="094E56B1" w14:textId="77777777">
        <w:tc>
          <w:tcPr>
            <w:tcW w:w="0" w:type="auto"/>
            <w:tcMar>
              <w:top w:w="0" w:type="auto"/>
              <w:bottom w:w="0" w:type="auto"/>
            </w:tcMar>
          </w:tcPr>
          <w:p w14:paraId="55AE01FE" w14:textId="77777777" w:rsidR="0058682B" w:rsidRDefault="002A7FA3">
            <w:pPr>
              <w:spacing w:before="225" w:after="225"/>
              <w:jc w:val="both"/>
            </w:pPr>
            <w:r>
              <w:rPr>
                <w:rFonts w:ascii="Arial" w:hAnsi="Arial" w:cs="Arial"/>
                <w:color w:val="000000"/>
                <w:sz w:val="18"/>
                <w:szCs w:val="18"/>
              </w:rPr>
              <w:t>Predmet pogodbe so stalne nabave blaga, in sicer: _________________, ki jih naročnik po obsegu in času ne more vnaprej določiti.</w:t>
            </w:r>
          </w:p>
          <w:p w14:paraId="0F8F58CC" w14:textId="77777777" w:rsidR="0058682B" w:rsidRDefault="002A7FA3">
            <w:pPr>
              <w:spacing w:before="225" w:after="225"/>
              <w:jc w:val="both"/>
            </w:pPr>
            <w:r>
              <w:rPr>
                <w:rFonts w:ascii="Arial" w:hAnsi="Arial" w:cs="Arial"/>
                <w:color w:val="000000"/>
                <w:sz w:val="18"/>
                <w:szCs w:val="18"/>
              </w:rPr>
              <w:lastRenderedPageBreak/>
              <w:t>Naročnik in izvajalec se izrecno dogovorita, da bo naročnik v času trajanja te pogodbe nabavljal le tiste vrste in količine predmetnega blaga, ki jih bo dejansko potreboval. Naročnik se ne zavezuje k nabavi celotnih količin, določenih v Predračunu – Seznamu razpisanega blaga (v nadaljevanju: predračun). Količine in vrste blaga navedene v predračunu so okvirne.</w:t>
            </w:r>
          </w:p>
        </w:tc>
      </w:tr>
    </w:tbl>
    <w:p w14:paraId="1D6069D8" w14:textId="77777777" w:rsidR="0058682B" w:rsidRDefault="002A7FA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8682B" w14:paraId="744AA341" w14:textId="77777777">
        <w:tc>
          <w:tcPr>
            <w:tcW w:w="0" w:type="auto"/>
            <w:tcMar>
              <w:top w:w="0" w:type="auto"/>
              <w:bottom w:w="0" w:type="auto"/>
            </w:tcMar>
          </w:tcPr>
          <w:p w14:paraId="16C93706" w14:textId="77777777" w:rsidR="0058682B" w:rsidRDefault="002A7FA3">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58682B" w14:paraId="2F332FED" w14:textId="77777777">
              <w:tc>
                <w:tcPr>
                  <w:tcW w:w="0" w:type="auto"/>
                  <w:tcMar>
                    <w:top w:w="0" w:type="auto"/>
                    <w:bottom w:w="0" w:type="auto"/>
                  </w:tcMar>
                </w:tcPr>
                <w:p w14:paraId="40509375" w14:textId="77777777" w:rsidR="0058682B" w:rsidRDefault="002A7FA3">
                  <w:pPr>
                    <w:numPr>
                      <w:ilvl w:val="0"/>
                      <w:numId w:val="20"/>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6E35C4C5" w14:textId="77777777" w:rsidR="0058682B" w:rsidRDefault="002A7FA3">
                  <w:pPr>
                    <w:numPr>
                      <w:ilvl w:val="0"/>
                      <w:numId w:val="20"/>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w:t>
                  </w:r>
                </w:p>
                <w:p w14:paraId="1FCAAE88" w14:textId="77777777" w:rsidR="0058682B" w:rsidRDefault="002A7FA3">
                  <w:pPr>
                    <w:numPr>
                      <w:ilvl w:val="0"/>
                      <w:numId w:val="20"/>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w:t>
                  </w:r>
                </w:p>
                <w:p w14:paraId="3D965FB6" w14:textId="77777777" w:rsidR="0058682B" w:rsidRDefault="002A7FA3">
                  <w:pPr>
                    <w:numPr>
                      <w:ilvl w:val="0"/>
                      <w:numId w:val="20"/>
                    </w:numPr>
                    <w:jc w:val="both"/>
                    <w:rPr>
                      <w:rFonts w:ascii="Arial" w:hAnsi="Arial" w:cs="Arial"/>
                      <w:color w:val="000000"/>
                      <w:sz w:val="18"/>
                      <w:szCs w:val="18"/>
                    </w:rPr>
                  </w:pPr>
                  <w:r>
                    <w:rPr>
                      <w:rFonts w:ascii="Arial" w:hAnsi="Arial" w:cs="Arial"/>
                      <w:color w:val="000000"/>
                      <w:sz w:val="18"/>
                      <w:szCs w:val="18"/>
                    </w:rPr>
                    <w:t>Da bo izvajalec v sklopu pogodbe zagotavljal tudi izobraževanje uporabnikov naročnika za pravilno in varno uporabo pogodbenega blaga, vključno z morebitno naknadno dogovorjenimi nabavami drugega istovrstnega blaga v sklopu ponudbene cene blaga.</w:t>
                  </w:r>
                </w:p>
                <w:p w14:paraId="4CE2ADD2" w14:textId="77777777" w:rsidR="0058682B" w:rsidRDefault="002A7FA3">
                  <w:pPr>
                    <w:numPr>
                      <w:ilvl w:val="0"/>
                      <w:numId w:val="20"/>
                    </w:numPr>
                    <w:jc w:val="both"/>
                    <w:rPr>
                      <w:rFonts w:ascii="Arial" w:hAnsi="Arial" w:cs="Arial"/>
                      <w:color w:val="000000"/>
                      <w:sz w:val="18"/>
                      <w:szCs w:val="18"/>
                    </w:rPr>
                  </w:pPr>
                  <w:r>
                    <w:rPr>
                      <w:rFonts w:ascii="Arial" w:hAnsi="Arial" w:cs="Arial"/>
                      <w:color w:val="000000"/>
                      <w:sz w:val="18"/>
                      <w:szCs w:val="18"/>
                    </w:rPr>
                    <w:t>Da bo izvajalec v sklopu pogodbe seznanjal uporabnike naročnika s strokovnimi novostmi na trgu in zagotavljal brezplačno izobraževanje uporabnikov naročnika za novitete na področju ortopedskih protez proizvajalca, ki ga izvajalec zastopa (proizvajalec pogodbenih artiklov), v kolikor jih ta proizvajalec organizira in ponuja za naročnika brezplačno.</w:t>
                  </w:r>
                </w:p>
              </w:tc>
            </w:tr>
          </w:tbl>
          <w:p w14:paraId="59C25A62" w14:textId="77777777" w:rsidR="0058682B" w:rsidRDefault="0058682B"/>
          <w:p w14:paraId="10123FCA" w14:textId="77777777" w:rsidR="0058682B" w:rsidRDefault="002A7FA3">
            <w:pPr>
              <w:spacing w:before="225" w:after="225"/>
              <w:jc w:val="both"/>
            </w:pPr>
            <w:r>
              <w:rPr>
                <w:rFonts w:ascii="Arial" w:hAnsi="Arial" w:cs="Arial"/>
                <w:color w:val="000000"/>
                <w:sz w:val="18"/>
                <w:szCs w:val="18"/>
              </w:rPr>
              <w:t>Vse spremembe morajo biti medsebojno usklajene, pisno obrazložene in dokumentirane.</w:t>
            </w:r>
          </w:p>
          <w:p w14:paraId="2725E839" w14:textId="77777777" w:rsidR="0058682B" w:rsidRDefault="002A7FA3">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15 % vrednosti osnovne pogodbe ker je to predvideno pri izračunu ocenjene vrednosti javnega naročila.   </w:t>
            </w:r>
          </w:p>
        </w:tc>
      </w:tr>
    </w:tbl>
    <w:p w14:paraId="6E65D891" w14:textId="77777777" w:rsidR="0058682B" w:rsidRDefault="002A7FA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932"/>
      </w:tblGrid>
      <w:tr w:rsidR="0058682B" w14:paraId="20E2E103" w14:textId="77777777">
        <w:tc>
          <w:tcPr>
            <w:tcW w:w="0" w:type="auto"/>
            <w:tcMar>
              <w:top w:w="0" w:type="auto"/>
              <w:bottom w:w="0" w:type="auto"/>
            </w:tcMar>
          </w:tcPr>
          <w:p w14:paraId="54321881" w14:textId="77777777" w:rsidR="0058682B" w:rsidRDefault="002A7FA3">
            <w:pPr>
              <w:spacing w:before="225" w:after="225"/>
              <w:jc w:val="both"/>
            </w:pPr>
            <w:r>
              <w:rPr>
                <w:rFonts w:ascii="Arial" w:hAnsi="Arial" w:cs="Arial"/>
                <w:color w:val="000000"/>
                <w:sz w:val="18"/>
                <w:szCs w:val="18"/>
              </w:rPr>
              <w:t>Ta pogodba se sklepa za obdobje treh (3) let od oddaje naročila, in sicer od _____ do________ .</w:t>
            </w:r>
          </w:p>
        </w:tc>
      </w:tr>
    </w:tbl>
    <w:p w14:paraId="3ADEE2E4" w14:textId="77777777" w:rsidR="0058682B" w:rsidRDefault="002A7FA3">
      <w:pPr>
        <w:spacing w:before="225" w:after="225" w:line="240" w:lineRule="auto"/>
        <w:jc w:val="both"/>
      </w:pPr>
      <w:r>
        <w:rPr>
          <w:rFonts w:ascii="Arial" w:hAnsi="Arial" w:cs="Arial"/>
          <w:b/>
          <w:bCs/>
          <w:color w:val="000000"/>
          <w:sz w:val="18"/>
          <w:szCs w:val="18"/>
        </w:rPr>
        <w:t>III. IZVAJANJE POGODBE</w:t>
      </w:r>
    </w:p>
    <w:p w14:paraId="13B32484" w14:textId="77777777" w:rsidR="0058682B" w:rsidRDefault="002A7FA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8682B" w14:paraId="009E39AE" w14:textId="77777777">
        <w:tc>
          <w:tcPr>
            <w:tcW w:w="0" w:type="auto"/>
            <w:tcMar>
              <w:top w:w="0" w:type="auto"/>
              <w:bottom w:w="0" w:type="auto"/>
            </w:tcMar>
          </w:tcPr>
          <w:p w14:paraId="5A8C8DB4" w14:textId="77777777" w:rsidR="0058682B" w:rsidRDefault="002A7FA3">
            <w:pPr>
              <w:spacing w:before="225" w:after="225"/>
              <w:jc w:val="both"/>
            </w:pPr>
            <w:r>
              <w:rPr>
                <w:rFonts w:ascii="Arial" w:hAnsi="Arial" w:cs="Arial"/>
                <w:color w:val="000000"/>
                <w:sz w:val="18"/>
                <w:szCs w:val="18"/>
              </w:rPr>
              <w:t>Naročnik in izvajalec se dogovorita, da bo naročnik posamezne vrste blaga kupoval na tri različne načine, in sicer:</w:t>
            </w:r>
          </w:p>
          <w:tbl>
            <w:tblPr>
              <w:tblStyle w:val="NormalTablePHPDOCX"/>
              <w:tblW w:w="0" w:type="auto"/>
              <w:tblLook w:val="04A0" w:firstRow="1" w:lastRow="0" w:firstColumn="1" w:lastColumn="0" w:noHBand="0" w:noVBand="1"/>
            </w:tblPr>
            <w:tblGrid>
              <w:gridCol w:w="8746"/>
            </w:tblGrid>
            <w:tr w:rsidR="0058682B" w14:paraId="2FE7F42A" w14:textId="77777777">
              <w:tc>
                <w:tcPr>
                  <w:tcW w:w="0" w:type="auto"/>
                  <w:tcMar>
                    <w:top w:w="0" w:type="auto"/>
                    <w:bottom w:w="0" w:type="auto"/>
                  </w:tcMar>
                </w:tcPr>
                <w:p w14:paraId="48582400" w14:textId="77777777" w:rsidR="009214D3" w:rsidRPr="009214D3" w:rsidRDefault="002A7FA3" w:rsidP="009214D3">
                  <w:pPr>
                    <w:pStyle w:val="Odstavekseznama"/>
                    <w:numPr>
                      <w:ilvl w:val="0"/>
                      <w:numId w:val="29"/>
                    </w:numPr>
                    <w:jc w:val="both"/>
                    <w:rPr>
                      <w:rFonts w:ascii="Arial" w:hAnsi="Arial" w:cs="Arial"/>
                      <w:color w:val="000000"/>
                      <w:sz w:val="18"/>
                      <w:szCs w:val="18"/>
                    </w:rPr>
                  </w:pPr>
                  <w:r w:rsidRPr="009214D3">
                    <w:rPr>
                      <w:rFonts w:ascii="Arial" w:hAnsi="Arial" w:cs="Arial"/>
                      <w:color w:val="000000"/>
                      <w:sz w:val="18"/>
                      <w:szCs w:val="18"/>
                    </w:rPr>
                    <w:t>komisijski nakup za blago (sklop.podsklop): I.1. - I.5., I.7. - I.12., I.14., II.1. - II.4.,  II.7., II.9., II.11., VI.1., VI.2., VII.2.</w:t>
                  </w:r>
                  <w:r w:rsidR="009214D3" w:rsidRPr="009214D3">
                    <w:rPr>
                      <w:rFonts w:ascii="Arial" w:hAnsi="Arial" w:cs="Arial"/>
                      <w:color w:val="000000"/>
                      <w:sz w:val="18"/>
                      <w:szCs w:val="18"/>
                    </w:rPr>
                    <w:t>,</w:t>
                  </w:r>
                </w:p>
                <w:p w14:paraId="4B92B454" w14:textId="77777777" w:rsidR="009214D3" w:rsidRPr="009214D3" w:rsidRDefault="002A7FA3" w:rsidP="009214D3">
                  <w:pPr>
                    <w:pStyle w:val="Odstavekseznama"/>
                    <w:numPr>
                      <w:ilvl w:val="0"/>
                      <w:numId w:val="29"/>
                    </w:numPr>
                    <w:jc w:val="both"/>
                    <w:rPr>
                      <w:rFonts w:ascii="Arial" w:hAnsi="Arial" w:cs="Arial"/>
                      <w:color w:val="000000"/>
                      <w:sz w:val="18"/>
                      <w:szCs w:val="18"/>
                    </w:rPr>
                  </w:pPr>
                  <w:r w:rsidRPr="009214D3">
                    <w:rPr>
                      <w:rFonts w:ascii="Arial" w:hAnsi="Arial" w:cs="Arial"/>
                      <w:color w:val="000000"/>
                      <w:sz w:val="18"/>
                      <w:szCs w:val="18"/>
                    </w:rPr>
                    <w:t>redni nakup za blago (sklop.podsklop): II.8., III.4., VII.1., VII.3. - VII.5.</w:t>
                  </w:r>
                  <w:r w:rsidR="009214D3" w:rsidRPr="009214D3">
                    <w:rPr>
                      <w:rFonts w:ascii="Arial" w:hAnsi="Arial" w:cs="Arial"/>
                      <w:color w:val="000000"/>
                      <w:sz w:val="18"/>
                      <w:szCs w:val="18"/>
                    </w:rPr>
                    <w:t>,</w:t>
                  </w:r>
                </w:p>
                <w:p w14:paraId="43A87046" w14:textId="14B70049" w:rsidR="0058682B" w:rsidRDefault="002A7FA3" w:rsidP="009214D3">
                  <w:pPr>
                    <w:pStyle w:val="Odstavekseznama"/>
                    <w:numPr>
                      <w:ilvl w:val="0"/>
                      <w:numId w:val="29"/>
                    </w:numPr>
                    <w:jc w:val="both"/>
                  </w:pPr>
                  <w:r w:rsidRPr="009214D3">
                    <w:rPr>
                      <w:rFonts w:ascii="Arial" w:hAnsi="Arial" w:cs="Arial"/>
                      <w:color w:val="000000"/>
                      <w:sz w:val="18"/>
                      <w:szCs w:val="18"/>
                    </w:rPr>
                    <w:t>izredni/enkratni nakup za blago (</w:t>
                  </w:r>
                  <w:proofErr w:type="spellStart"/>
                  <w:r w:rsidRPr="009214D3">
                    <w:rPr>
                      <w:rFonts w:ascii="Arial" w:hAnsi="Arial" w:cs="Arial"/>
                      <w:color w:val="000000"/>
                      <w:sz w:val="18"/>
                      <w:szCs w:val="18"/>
                    </w:rPr>
                    <w:t>sklop.podsklop</w:t>
                  </w:r>
                  <w:proofErr w:type="spellEnd"/>
                  <w:r w:rsidRPr="009214D3">
                    <w:rPr>
                      <w:rFonts w:ascii="Arial" w:hAnsi="Arial" w:cs="Arial"/>
                      <w:color w:val="000000"/>
                      <w:sz w:val="18"/>
                      <w:szCs w:val="18"/>
                    </w:rPr>
                    <w:t>): I.6., I.13., II.5.- II.6., II.10., III.1.- III.3., III.5., III.6., IV.1., IV.2., V.1., V.2.,</w:t>
                  </w:r>
                </w:p>
              </w:tc>
            </w:tr>
          </w:tbl>
          <w:p w14:paraId="2DB7B8EF" w14:textId="77777777" w:rsidR="0058682B" w:rsidRDefault="002A7FA3">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p w14:paraId="7C3E6464" w14:textId="77777777" w:rsidR="0058682B" w:rsidRDefault="002A7FA3">
            <w:pPr>
              <w:spacing w:before="225" w:after="225"/>
              <w:jc w:val="both"/>
            </w:pPr>
            <w:r>
              <w:rPr>
                <w:rFonts w:ascii="Arial" w:hAnsi="Arial" w:cs="Arial"/>
                <w:color w:val="000000"/>
                <w:sz w:val="18"/>
                <w:szCs w:val="18"/>
              </w:rPr>
              <w:t>V kolikor se v času trajanja pogodbe pokaže potreba po drugačnem načinu dobave pri posameznem sklopu.podsklopu, kot je bil predviden ob sklenitvi pogodbe, se lahko le-ta ob soglasju pogodbenih strank spremeni.</w:t>
            </w:r>
          </w:p>
        </w:tc>
      </w:tr>
    </w:tbl>
    <w:p w14:paraId="51178AAC" w14:textId="77777777" w:rsidR="0058682B" w:rsidRDefault="002A7FA3">
      <w:pPr>
        <w:spacing w:before="225" w:after="225" w:line="240" w:lineRule="auto"/>
        <w:jc w:val="both"/>
      </w:pPr>
      <w:r>
        <w:rPr>
          <w:rFonts w:ascii="Arial" w:hAnsi="Arial" w:cs="Arial"/>
          <w:b/>
          <w:bCs/>
          <w:color w:val="000000"/>
          <w:sz w:val="18"/>
          <w:szCs w:val="18"/>
        </w:rPr>
        <w:t>IV. CENE, VREDNOST POGODBE IN PLAČILNI POGOJI</w:t>
      </w:r>
    </w:p>
    <w:p w14:paraId="0F2FC6C0" w14:textId="77777777" w:rsidR="0058682B" w:rsidRDefault="002A7FA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8682B" w14:paraId="3165B84D" w14:textId="77777777">
        <w:tc>
          <w:tcPr>
            <w:tcW w:w="0" w:type="auto"/>
            <w:tcMar>
              <w:top w:w="0" w:type="auto"/>
              <w:bottom w:w="0" w:type="auto"/>
            </w:tcMar>
          </w:tcPr>
          <w:p w14:paraId="36E85FA9" w14:textId="77777777" w:rsidR="0058682B" w:rsidRDefault="002A7FA3">
            <w:pPr>
              <w:spacing w:before="225" w:after="225"/>
              <w:jc w:val="both"/>
            </w:pPr>
            <w:r>
              <w:rPr>
                <w:rFonts w:ascii="Arial" w:hAnsi="Arial" w:cs="Arial"/>
                <w:color w:val="000000"/>
                <w:sz w:val="18"/>
                <w:szCs w:val="18"/>
              </w:rPr>
              <w:lastRenderedPageBreak/>
              <w:t>Okvirna triletna pogodbena vrednost blaga znaša  _______________ EUR brez DDV oz.   _______________________ EUR z DDV.</w:t>
            </w:r>
          </w:p>
          <w:p w14:paraId="0BAA9ACF" w14:textId="77777777" w:rsidR="0058682B" w:rsidRDefault="002A7FA3">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2B01A475" w14:textId="77777777" w:rsidR="0058682B" w:rsidRDefault="002A7FA3">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90EEB40" w14:textId="77777777" w:rsidR="0058682B" w:rsidRDefault="002A7FA3">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4C63F2C8" w14:textId="77777777" w:rsidR="0058682B" w:rsidRDefault="002A7FA3">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265C2D0D" w14:textId="77777777" w:rsidR="0058682B" w:rsidRDefault="002A7FA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8682B" w14:paraId="31F63B5F" w14:textId="77777777">
        <w:tc>
          <w:tcPr>
            <w:tcW w:w="0" w:type="auto"/>
            <w:tcMar>
              <w:top w:w="0" w:type="auto"/>
              <w:bottom w:w="0" w:type="auto"/>
            </w:tcMar>
          </w:tcPr>
          <w:p w14:paraId="393925B6" w14:textId="77777777" w:rsidR="0058682B" w:rsidRDefault="002A7FA3">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(eRačun) preko spletnega portala UJPnet. Kot uradni prejem računa se šteje datum vnosa računa v sistem UJPnet.</w:t>
            </w:r>
          </w:p>
          <w:p w14:paraId="606896B9" w14:textId="77777777" w:rsidR="0058682B" w:rsidRDefault="002A7FA3">
            <w:pPr>
              <w:spacing w:before="225" w:after="225"/>
              <w:jc w:val="both"/>
            </w:pPr>
            <w:r>
              <w:rPr>
                <w:rFonts w:ascii="Arial" w:hAnsi="Arial" w:cs="Arial"/>
                <w:color w:val="000000"/>
                <w:sz w:val="18"/>
                <w:szCs w:val="18"/>
              </w:rPr>
              <w:t>Račun mora, poleg obveznih podatkov, vsebovati še:</w:t>
            </w:r>
          </w:p>
          <w:p w14:paraId="276B2EB8" w14:textId="77777777" w:rsidR="0058682B" w:rsidRDefault="002A7FA3">
            <w:pPr>
              <w:spacing w:before="225" w:after="225"/>
              <w:jc w:val="both"/>
            </w:pPr>
            <w:r>
              <w:rPr>
                <w:rFonts w:ascii="Arial" w:hAnsi="Arial" w:cs="Arial"/>
                <w:color w:val="000000"/>
                <w:sz w:val="18"/>
                <w:szCs w:val="18"/>
              </w:rPr>
              <w:t>- navedbo lokacije kamor je bilo blago dostavljeno, </w:t>
            </w:r>
          </w:p>
          <w:p w14:paraId="55EC17D1" w14:textId="77777777" w:rsidR="0058682B" w:rsidRDefault="002A7FA3">
            <w:pPr>
              <w:spacing w:before="225" w:after="225"/>
              <w:jc w:val="both"/>
            </w:pPr>
            <w:r>
              <w:rPr>
                <w:rFonts w:ascii="Arial" w:hAnsi="Arial" w:cs="Arial"/>
                <w:color w:val="000000"/>
                <w:sz w:val="18"/>
                <w:szCs w:val="18"/>
              </w:rPr>
              <w:t>- številko naročila in datum naročila,</w:t>
            </w:r>
          </w:p>
          <w:p w14:paraId="5D5A97FF" w14:textId="77777777" w:rsidR="0058682B" w:rsidRDefault="002A7FA3">
            <w:pPr>
              <w:spacing w:before="225" w:after="225"/>
              <w:jc w:val="both"/>
            </w:pPr>
            <w:r>
              <w:rPr>
                <w:rFonts w:ascii="Arial" w:hAnsi="Arial" w:cs="Arial"/>
                <w:color w:val="000000"/>
                <w:sz w:val="18"/>
                <w:szCs w:val="18"/>
              </w:rPr>
              <w:t>- številko naročnikove pogodbe, št. 16-47/26, vpisano v e-račun v polju BT12 (e-slog 2.0),,</w:t>
            </w:r>
          </w:p>
          <w:p w14:paraId="77860120" w14:textId="77777777" w:rsidR="0058682B" w:rsidRDefault="002A7FA3">
            <w:pPr>
              <w:spacing w:before="225" w:after="225"/>
              <w:jc w:val="both"/>
            </w:pPr>
            <w:r>
              <w:rPr>
                <w:rFonts w:ascii="Arial" w:hAnsi="Arial" w:cs="Arial"/>
                <w:color w:val="000000"/>
                <w:sz w:val="18"/>
                <w:szCs w:val="18"/>
              </w:rPr>
              <w:t>- specifikacijo dobavljenega blaga,</w:t>
            </w:r>
          </w:p>
          <w:p w14:paraId="6AE6339D" w14:textId="77777777" w:rsidR="0058682B" w:rsidRDefault="002A7FA3">
            <w:pPr>
              <w:spacing w:before="225" w:after="225"/>
              <w:jc w:val="both"/>
            </w:pPr>
            <w:r>
              <w:rPr>
                <w:rFonts w:ascii="Arial" w:hAnsi="Arial" w:cs="Arial"/>
                <w:color w:val="000000"/>
                <w:sz w:val="18"/>
                <w:szCs w:val="18"/>
              </w:rPr>
              <w:t>- podatke za Intrastat, če gre za izvajalca iz EU.</w:t>
            </w:r>
          </w:p>
          <w:p w14:paraId="1C570C24" w14:textId="77777777" w:rsidR="0058682B" w:rsidRDefault="002A7FA3">
            <w:pPr>
              <w:spacing w:before="225" w:after="225"/>
              <w:jc w:val="both"/>
            </w:pPr>
            <w:r>
              <w:rPr>
                <w:rFonts w:ascii="Arial" w:hAnsi="Arial" w:cs="Arial"/>
                <w:color w:val="000000"/>
                <w:sz w:val="18"/>
                <w:szCs w:val="18"/>
              </w:rPr>
              <w:t>V kolikor naročnik računa ne zavrne v roku 8 delovnih dni od prejema, se račun šteje za potrjenega.</w:t>
            </w:r>
          </w:p>
          <w:p w14:paraId="52798F87" w14:textId="77777777" w:rsidR="0058682B" w:rsidRDefault="002A7FA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1C840EB4" w14:textId="77777777" w:rsidR="0058682B" w:rsidRDefault="002A7FA3">
            <w:pPr>
              <w:spacing w:before="225" w:after="225"/>
              <w:jc w:val="both"/>
            </w:pPr>
            <w:r>
              <w:rPr>
                <w:rFonts w:ascii="Arial" w:hAnsi="Arial" w:cs="Arial"/>
                <w:color w:val="000000"/>
                <w:sz w:val="18"/>
                <w:szCs w:val="18"/>
              </w:rPr>
              <w:t>Naročnik se zaveže plačati račun v roku 30 dni od prejema računa na transakcijski račun izvajalca. V primeru zamude pri plačilu lahko izvajalec naročniku zaračuna zakonske zamudne obresti.</w:t>
            </w:r>
          </w:p>
          <w:p w14:paraId="1134CF02" w14:textId="77777777" w:rsidR="0058682B" w:rsidRDefault="002A7FA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4E507577" w14:textId="77777777" w:rsidR="0058682B" w:rsidRDefault="002A7FA3">
      <w:pPr>
        <w:spacing w:before="225" w:after="225" w:line="240" w:lineRule="auto"/>
        <w:jc w:val="both"/>
      </w:pPr>
      <w:r>
        <w:rPr>
          <w:rFonts w:ascii="Arial" w:hAnsi="Arial" w:cs="Arial"/>
          <w:b/>
          <w:bCs/>
          <w:color w:val="000000"/>
          <w:sz w:val="18"/>
          <w:szCs w:val="18"/>
        </w:rPr>
        <w:t>V. VZPOSTAVITEV KOMISIJSKEGA SKLADIŠČA</w:t>
      </w:r>
    </w:p>
    <w:p w14:paraId="7FB73AC8" w14:textId="77777777" w:rsidR="0058682B" w:rsidRDefault="002A7FA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8682B" w14:paraId="7698830C" w14:textId="77777777">
        <w:tc>
          <w:tcPr>
            <w:tcW w:w="0" w:type="auto"/>
            <w:tcMar>
              <w:top w:w="0" w:type="auto"/>
              <w:bottom w:w="0" w:type="auto"/>
            </w:tcMar>
          </w:tcPr>
          <w:p w14:paraId="335701B8" w14:textId="77777777" w:rsidR="0058682B" w:rsidRDefault="002A7FA3">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14:paraId="2BE9BB73" w14:textId="77777777" w:rsidR="0058682B" w:rsidRDefault="002A7FA3">
            <w:pPr>
              <w:spacing w:before="225" w:after="225"/>
              <w:jc w:val="both"/>
            </w:pPr>
            <w:r>
              <w:rPr>
                <w:rFonts w:ascii="Arial" w:hAnsi="Arial" w:cs="Arial"/>
                <w:color w:val="000000"/>
                <w:sz w:val="18"/>
                <w:szCs w:val="18"/>
              </w:rPr>
              <w:lastRenderedPageBreak/>
              <w:t>Izvajalec se zavezuje, da bo v primeru izbire vsebino komisijskega skladišča sproti prilagajal  dejanskim potrebam naročnika.</w:t>
            </w:r>
          </w:p>
          <w:p w14:paraId="40C8E8D1" w14:textId="77777777" w:rsidR="0058682B" w:rsidRDefault="002A7FA3">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14:paraId="53E85D7E" w14:textId="77777777" w:rsidR="0058682B" w:rsidRDefault="002A7FA3">
      <w:pPr>
        <w:spacing w:before="225" w:after="225" w:line="240" w:lineRule="auto"/>
        <w:jc w:val="both"/>
      </w:pPr>
      <w:r>
        <w:rPr>
          <w:rFonts w:ascii="Arial" w:hAnsi="Arial" w:cs="Arial"/>
          <w:b/>
          <w:bCs/>
          <w:color w:val="000000"/>
          <w:sz w:val="18"/>
          <w:szCs w:val="18"/>
        </w:rPr>
        <w:t>VI. NAROČANJE</w:t>
      </w:r>
    </w:p>
    <w:p w14:paraId="1457879D" w14:textId="77777777" w:rsidR="0058682B" w:rsidRDefault="002A7FA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7680"/>
      </w:tblGrid>
      <w:tr w:rsidR="0058682B" w14:paraId="35BBE480" w14:textId="77777777">
        <w:tc>
          <w:tcPr>
            <w:tcW w:w="0" w:type="auto"/>
            <w:tcMar>
              <w:top w:w="0" w:type="auto"/>
              <w:bottom w:w="0" w:type="auto"/>
            </w:tcMar>
          </w:tcPr>
          <w:p w14:paraId="7CFA4788" w14:textId="77777777" w:rsidR="0058682B" w:rsidRDefault="002A7FA3">
            <w:pPr>
              <w:spacing w:before="225" w:after="225"/>
              <w:jc w:val="both"/>
            </w:pPr>
            <w:r>
              <w:rPr>
                <w:rFonts w:ascii="Arial" w:hAnsi="Arial" w:cs="Arial"/>
                <w:color w:val="000000"/>
                <w:sz w:val="18"/>
                <w:szCs w:val="18"/>
              </w:rPr>
              <w:t>Naročnik bo blago  iz posameznega sklopa/podsklopa naročal na tri načine:</w:t>
            </w:r>
          </w:p>
          <w:p w14:paraId="289720C6" w14:textId="77777777" w:rsidR="0058682B" w:rsidRDefault="002A7FA3">
            <w:pPr>
              <w:spacing w:before="225" w:after="225"/>
              <w:jc w:val="both"/>
            </w:pPr>
            <w:r>
              <w:rPr>
                <w:rFonts w:ascii="Arial" w:hAnsi="Arial" w:cs="Arial"/>
                <w:color w:val="000000"/>
                <w:sz w:val="18"/>
                <w:szCs w:val="18"/>
              </w:rPr>
              <w:t>- v primeru komisijskih nakupov na podlagi odjav porabljenega blaga v komisijskem skladišču,</w:t>
            </w:r>
          </w:p>
          <w:p w14:paraId="48D102DA" w14:textId="77777777" w:rsidR="0058682B" w:rsidRDefault="002A7FA3">
            <w:pPr>
              <w:spacing w:before="225" w:after="225"/>
              <w:jc w:val="both"/>
            </w:pPr>
            <w:r>
              <w:rPr>
                <w:rFonts w:ascii="Arial" w:hAnsi="Arial" w:cs="Arial"/>
                <w:color w:val="000000"/>
                <w:sz w:val="18"/>
                <w:szCs w:val="18"/>
              </w:rPr>
              <w:t>- v primeru rednih in izrednih nakupov na podlagi izstavljenih pisnih naročilnic.</w:t>
            </w:r>
          </w:p>
          <w:p w14:paraId="15674482" w14:textId="77777777" w:rsidR="0058682B" w:rsidRDefault="002A7FA3">
            <w:pPr>
              <w:spacing w:before="225" w:after="225"/>
              <w:jc w:val="both"/>
            </w:pPr>
            <w:r>
              <w:rPr>
                <w:rFonts w:ascii="Arial" w:hAnsi="Arial" w:cs="Arial"/>
                <w:color w:val="000000"/>
                <w:sz w:val="18"/>
                <w:szCs w:val="18"/>
              </w:rPr>
              <w:t>Naročnik bo v naročilnici oz. odjavi (v nadaljevanju izdajnica) opredelil vrste in količine blaga. </w:t>
            </w:r>
          </w:p>
        </w:tc>
      </w:tr>
    </w:tbl>
    <w:p w14:paraId="0439E1F6" w14:textId="77777777" w:rsidR="0058682B" w:rsidRDefault="002A7FA3">
      <w:pPr>
        <w:spacing w:before="225" w:after="225" w:line="240" w:lineRule="auto"/>
        <w:jc w:val="both"/>
      </w:pPr>
      <w:r>
        <w:rPr>
          <w:rFonts w:ascii="Arial" w:hAnsi="Arial" w:cs="Arial"/>
          <w:b/>
          <w:bCs/>
          <w:color w:val="000000"/>
          <w:sz w:val="18"/>
          <w:szCs w:val="18"/>
        </w:rPr>
        <w:t>VII. DOBAVA BLAGA</w:t>
      </w:r>
    </w:p>
    <w:p w14:paraId="3B9E5D94" w14:textId="77777777" w:rsidR="0058682B" w:rsidRDefault="002A7FA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8682B" w14:paraId="58442F8E" w14:textId="77777777">
        <w:tc>
          <w:tcPr>
            <w:tcW w:w="0" w:type="auto"/>
            <w:tcMar>
              <w:top w:w="0" w:type="auto"/>
              <w:bottom w:w="0" w:type="auto"/>
            </w:tcMar>
          </w:tcPr>
          <w:p w14:paraId="4578CDFB" w14:textId="77777777" w:rsidR="0058682B" w:rsidRDefault="002A7FA3">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58682B" w14:paraId="602093EC" w14:textId="77777777">
              <w:tc>
                <w:tcPr>
                  <w:tcW w:w="0" w:type="auto"/>
                  <w:tcMar>
                    <w:top w:w="0" w:type="auto"/>
                    <w:bottom w:w="0" w:type="auto"/>
                  </w:tcMar>
                </w:tcPr>
                <w:p w14:paraId="46830082" w14:textId="77777777" w:rsidR="0058682B" w:rsidRDefault="002A7FA3">
                  <w:pPr>
                    <w:numPr>
                      <w:ilvl w:val="0"/>
                      <w:numId w:val="22"/>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2AB74B67" w14:textId="77777777" w:rsidR="0058682B" w:rsidRDefault="002A7FA3">
                  <w:pPr>
                    <w:numPr>
                      <w:ilvl w:val="0"/>
                      <w:numId w:val="22"/>
                    </w:numPr>
                    <w:jc w:val="both"/>
                    <w:rPr>
                      <w:rFonts w:ascii="Arial" w:hAnsi="Arial" w:cs="Arial"/>
                      <w:color w:val="000000"/>
                      <w:sz w:val="18"/>
                      <w:szCs w:val="18"/>
                    </w:rPr>
                  </w:pPr>
                  <w:r>
                    <w:rPr>
                      <w:rFonts w:ascii="Arial" w:hAnsi="Arial" w:cs="Arial"/>
                      <w:color w:val="000000"/>
                      <w:sz w:val="18"/>
                      <w:szCs w:val="18"/>
                    </w:rPr>
                    <w:t>dostavo blaga ddp Lekarna, Splošna bolnišnica Novo mesto razloženo v skladišča naročnika (v primeru komisijskega in rednega načina dobave) in v centralni operacijski blok (v primeru izredne/enkratne dobave);</w:t>
                  </w:r>
                </w:p>
                <w:p w14:paraId="54D46F88" w14:textId="77777777" w:rsidR="0058682B" w:rsidRDefault="002A7FA3">
                  <w:pPr>
                    <w:numPr>
                      <w:ilvl w:val="0"/>
                      <w:numId w:val="22"/>
                    </w:numPr>
                    <w:jc w:val="both"/>
                    <w:rPr>
                      <w:rFonts w:ascii="Arial" w:hAnsi="Arial" w:cs="Arial"/>
                      <w:color w:val="000000"/>
                      <w:sz w:val="18"/>
                      <w:szCs w:val="18"/>
                    </w:rPr>
                  </w:pPr>
                  <w:r>
                    <w:rPr>
                      <w:rFonts w:ascii="Arial" w:hAnsi="Arial" w:cs="Arial"/>
                      <w:color w:val="000000"/>
                      <w:sz w:val="18"/>
                      <w:szCs w:val="18"/>
                    </w:rPr>
                    <w:t>dobavni rok za vse tri načine nakupov, in sicer max. 5 dni, v primeru nujnosti v roku 48 ur od prejema pisnega naročila/izdajnice s strani pooblaščenega predstavnika naročnika;</w:t>
                  </w:r>
                </w:p>
                <w:p w14:paraId="74C78853" w14:textId="77777777" w:rsidR="0058682B" w:rsidRDefault="002A7FA3">
                  <w:pPr>
                    <w:numPr>
                      <w:ilvl w:val="0"/>
                      <w:numId w:val="22"/>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e-maila: med.pripomocki-narocila@sb-nm.si, jana.vuckovic@sb-nm.si in katarina.prah@sb-nm.si; </w:t>
                  </w:r>
                </w:p>
                <w:p w14:paraId="25C5C2C7" w14:textId="77777777" w:rsidR="0058682B" w:rsidRDefault="002A7FA3">
                  <w:pPr>
                    <w:numPr>
                      <w:ilvl w:val="0"/>
                      <w:numId w:val="22"/>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p w14:paraId="2ECE120D" w14:textId="77777777" w:rsidR="0058682B" w:rsidRDefault="002A7FA3">
                  <w:pPr>
                    <w:numPr>
                      <w:ilvl w:val="0"/>
                      <w:numId w:val="22"/>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naročilnico/izdajnico naročnika in zagotavljati ujemanje podatkov: naziv blaga in kataloška številka proizvajalca, v ponudbeni dokumentaciji, na dobavnici, računu in embalaži;</w:t>
                  </w:r>
                </w:p>
                <w:p w14:paraId="32975AAF" w14:textId="77777777" w:rsidR="0058682B" w:rsidRDefault="002A7FA3">
                  <w:pPr>
                    <w:numPr>
                      <w:ilvl w:val="0"/>
                      <w:numId w:val="22"/>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(pdf datoteka);</w:t>
                  </w:r>
                </w:p>
                <w:p w14:paraId="737EBCDE" w14:textId="77777777" w:rsidR="0058682B" w:rsidRDefault="002A7FA3">
                  <w:pPr>
                    <w:numPr>
                      <w:ilvl w:val="0"/>
                      <w:numId w:val="22"/>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5CD7A790" w14:textId="77777777" w:rsidR="0058682B" w:rsidRDefault="0058682B"/>
        </w:tc>
      </w:tr>
    </w:tbl>
    <w:p w14:paraId="4AE1382C" w14:textId="77777777" w:rsidR="0058682B" w:rsidRDefault="002A7FA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8682B" w14:paraId="2C6EDDFE" w14:textId="77777777">
        <w:tc>
          <w:tcPr>
            <w:tcW w:w="0" w:type="auto"/>
            <w:tcMar>
              <w:top w:w="0" w:type="auto"/>
              <w:bottom w:w="0" w:type="auto"/>
            </w:tcMar>
          </w:tcPr>
          <w:p w14:paraId="3D34C4CE" w14:textId="77777777" w:rsidR="0058682B" w:rsidRDefault="002A7FA3">
            <w:pPr>
              <w:spacing w:before="225" w:after="225"/>
              <w:jc w:val="both"/>
            </w:pPr>
            <w:r>
              <w:rPr>
                <w:rFonts w:ascii="Arial" w:hAnsi="Arial" w:cs="Arial"/>
                <w:color w:val="000000"/>
                <w:sz w:val="18"/>
                <w:szCs w:val="18"/>
              </w:rPr>
              <w:t>Izvajalec se zaveže, 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tc>
      </w:tr>
    </w:tbl>
    <w:p w14:paraId="344713DE" w14:textId="77777777" w:rsidR="0058682B" w:rsidRDefault="002A7FA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8682B" w14:paraId="19183E9E" w14:textId="77777777">
        <w:tc>
          <w:tcPr>
            <w:tcW w:w="0" w:type="auto"/>
            <w:tcMar>
              <w:top w:w="0" w:type="auto"/>
              <w:bottom w:w="0" w:type="auto"/>
            </w:tcMar>
          </w:tcPr>
          <w:p w14:paraId="25D20723" w14:textId="77777777" w:rsidR="0058682B" w:rsidRDefault="002A7FA3">
            <w:pPr>
              <w:spacing w:before="225" w:after="225"/>
              <w:jc w:val="both"/>
            </w:pPr>
            <w:r>
              <w:rPr>
                <w:rFonts w:ascii="Arial" w:hAnsi="Arial" w:cs="Arial"/>
                <w:color w:val="000000"/>
                <w:sz w:val="18"/>
                <w:szCs w:val="18"/>
              </w:rPr>
              <w:t>Če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primeru potrditve naročnika se dobave potrjenega, nadomestnega blaga evidentirajo kot dobave po pogodbi.</w:t>
            </w:r>
          </w:p>
          <w:p w14:paraId="05689B3E" w14:textId="77777777" w:rsidR="0058682B" w:rsidRDefault="002A7FA3">
            <w:pPr>
              <w:spacing w:before="225" w:after="225"/>
              <w:jc w:val="both"/>
            </w:pPr>
            <w:r>
              <w:rPr>
                <w:rFonts w:ascii="Arial" w:hAnsi="Arial" w:cs="Arial"/>
                <w:color w:val="000000"/>
                <w:sz w:val="18"/>
                <w:szCs w:val="18"/>
              </w:rPr>
              <w:t>V kolikor dobave nadomestnega artikla izbrani ponudnik/dobavitelj ne more zagotoviti, mora naročnika o tem obvestiti, da lahko naročnik pravočasno izvede kritni kup. </w:t>
            </w:r>
          </w:p>
        </w:tc>
      </w:tr>
    </w:tbl>
    <w:p w14:paraId="5226E380" w14:textId="77777777" w:rsidR="0058682B" w:rsidRDefault="002A7FA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8682B" w14:paraId="0B84A4DB" w14:textId="77777777">
        <w:tc>
          <w:tcPr>
            <w:tcW w:w="0" w:type="auto"/>
            <w:tcMar>
              <w:top w:w="0" w:type="auto"/>
              <w:bottom w:w="0" w:type="auto"/>
            </w:tcMar>
          </w:tcPr>
          <w:p w14:paraId="38F296DE" w14:textId="77777777" w:rsidR="0058682B" w:rsidRDefault="002A7FA3">
            <w:pPr>
              <w:spacing w:before="225" w:after="225"/>
              <w:jc w:val="both"/>
            </w:pPr>
            <w:r>
              <w:rPr>
                <w:rFonts w:ascii="Arial" w:hAnsi="Arial" w:cs="Arial"/>
                <w:color w:val="000000"/>
                <w:sz w:val="18"/>
                <w:szCs w:val="18"/>
              </w:rPr>
              <w:lastRenderedPageBreak/>
              <w:t>Če pride v času izvajanja pogodbe do trajne nezmožnosti dobave blaga, za katerega ima izvajalec sklenjeno pogodbo (izguba pravice do distribucije, prenehanje proizvodnje, prenehanje prodaje na slovenskem tržišču,... ), mora o tem naročnika nemudoma obvestiti in predložiti ustrezno dokazilo o nezmožnosti nadaljnje dobave. Dokazilo mora biti predloženo s strani proizvajalca blaga. Ponudnik lahko ponudi zamenjavo blaga, vendar mora pred pričetkom dobave novega blaga, naročniku predložiti dokazila, da je novi artikel kakovostno in funkcionalno enakovreden prejšnjemu ter od naročnika pridobiti pisno soglasje za zamenjavo artikla, po enaki ceni.</w:t>
            </w:r>
          </w:p>
          <w:p w14:paraId="4D9295AB" w14:textId="77777777" w:rsidR="0058682B" w:rsidRDefault="002A7FA3">
            <w:pPr>
              <w:spacing w:before="225" w:after="225"/>
              <w:jc w:val="both"/>
            </w:pPr>
            <w:r>
              <w:rPr>
                <w:rFonts w:ascii="Arial" w:hAnsi="Arial" w:cs="Arial"/>
                <w:color w:val="000000"/>
                <w:sz w:val="18"/>
                <w:szCs w:val="18"/>
              </w:rPr>
              <w:t>Če ponudnik ne ponudi ustrezne zamenjave blaga oziroma je naročnik ne potrdi, se pogodba prekine. </w:t>
            </w:r>
          </w:p>
        </w:tc>
      </w:tr>
    </w:tbl>
    <w:p w14:paraId="7AB50FF7" w14:textId="77777777" w:rsidR="0058682B" w:rsidRDefault="002A7FA3">
      <w:pPr>
        <w:spacing w:before="225" w:after="225" w:line="240" w:lineRule="auto"/>
        <w:jc w:val="both"/>
      </w:pPr>
      <w:r>
        <w:rPr>
          <w:rFonts w:ascii="Arial" w:hAnsi="Arial" w:cs="Arial"/>
          <w:b/>
          <w:bCs/>
          <w:color w:val="000000"/>
          <w:sz w:val="18"/>
          <w:szCs w:val="18"/>
        </w:rPr>
        <w:t>VIII. KRITNI KUP</w:t>
      </w:r>
    </w:p>
    <w:p w14:paraId="0F326F98" w14:textId="77777777" w:rsidR="0058682B" w:rsidRDefault="002A7FA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8682B" w14:paraId="11084919" w14:textId="77777777">
        <w:tc>
          <w:tcPr>
            <w:tcW w:w="0" w:type="auto"/>
            <w:tcMar>
              <w:top w:w="0" w:type="auto"/>
              <w:bottom w:w="0" w:type="auto"/>
            </w:tcMar>
          </w:tcPr>
          <w:p w14:paraId="1CEFCD3F" w14:textId="77777777" w:rsidR="0058682B" w:rsidRDefault="002A7FA3">
            <w:pPr>
              <w:spacing w:before="225" w:after="225"/>
              <w:jc w:val="both"/>
            </w:pPr>
            <w:r>
              <w:rPr>
                <w:rFonts w:ascii="Arial" w:hAnsi="Arial" w:cs="Arial"/>
                <w:color w:val="000000"/>
                <w:sz w:val="18"/>
                <w:szCs w:val="18"/>
              </w:rPr>
              <w:t>V kolikor izvajalec naročniku ne bo dobavil naročenega blaga v dogovorjenem roku v primerih iz 12. in 13. člena (ki ni posledica višje sile ali razlogov na strani naročnika), ima naročnik pravico, da brez kakršnih koli odgovornosti do izvajalca, naroči blago pri drugem dobavitelju, razliko v ceni pa zaračuna izvajalcu.</w:t>
            </w:r>
          </w:p>
          <w:p w14:paraId="36A1B81D" w14:textId="77777777" w:rsidR="0058682B" w:rsidRDefault="002A7FA3">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7520FC49" w14:textId="77777777" w:rsidR="0058682B" w:rsidRDefault="002A7FA3">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0D7B6EDD" w14:textId="77777777" w:rsidR="0058682B" w:rsidRDefault="002A7FA3">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5358CEF4" w14:textId="77777777" w:rsidR="0058682B" w:rsidRDefault="002A7FA3">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05E9117D" w14:textId="77777777" w:rsidR="0058682B" w:rsidRDefault="002A7FA3">
      <w:pPr>
        <w:spacing w:before="225" w:after="225" w:line="240" w:lineRule="auto"/>
        <w:jc w:val="both"/>
      </w:pPr>
      <w:r>
        <w:rPr>
          <w:rFonts w:ascii="Arial" w:hAnsi="Arial" w:cs="Arial"/>
          <w:b/>
          <w:bCs/>
          <w:color w:val="000000"/>
          <w:sz w:val="18"/>
          <w:szCs w:val="18"/>
        </w:rPr>
        <w:t>IX. PREVZEM BLAGA</w:t>
      </w:r>
    </w:p>
    <w:p w14:paraId="59508DE0" w14:textId="77777777" w:rsidR="0058682B" w:rsidRDefault="002A7FA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8682B" w14:paraId="6461F476" w14:textId="77777777">
        <w:tc>
          <w:tcPr>
            <w:tcW w:w="0" w:type="auto"/>
            <w:tcMar>
              <w:top w:w="0" w:type="auto"/>
              <w:bottom w:w="0" w:type="auto"/>
            </w:tcMar>
          </w:tcPr>
          <w:p w14:paraId="025F9D53" w14:textId="77777777" w:rsidR="0058682B" w:rsidRDefault="002A7FA3">
            <w:pPr>
              <w:spacing w:before="225" w:after="225"/>
              <w:jc w:val="center"/>
            </w:pPr>
            <w:r>
              <w:rPr>
                <w:rFonts w:ascii="Arial" w:hAnsi="Arial" w:cs="Arial"/>
                <w:color w:val="000000"/>
                <w:sz w:val="18"/>
                <w:szCs w:val="18"/>
              </w:rPr>
              <w:t>(prevzem blaga v komisijsko skladišče-komisijski nakup)</w:t>
            </w:r>
          </w:p>
          <w:p w14:paraId="29232F8D" w14:textId="77777777" w:rsidR="0058682B" w:rsidRDefault="002A7FA3">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izvajalca.</w:t>
            </w:r>
          </w:p>
          <w:p w14:paraId="45E4091E" w14:textId="77777777" w:rsidR="0058682B" w:rsidRDefault="002A7FA3">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58682B" w14:paraId="5E6483C8" w14:textId="77777777">
              <w:tc>
                <w:tcPr>
                  <w:tcW w:w="0" w:type="auto"/>
                  <w:tcMar>
                    <w:top w:w="0" w:type="auto"/>
                    <w:bottom w:w="0" w:type="auto"/>
                  </w:tcMar>
                </w:tcPr>
                <w:p w14:paraId="583EAD06" w14:textId="77777777" w:rsidR="0058682B" w:rsidRDefault="002A7FA3">
                  <w:pPr>
                    <w:numPr>
                      <w:ilvl w:val="0"/>
                      <w:numId w:val="23"/>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14:paraId="778092F2" w14:textId="77777777" w:rsidR="0058682B" w:rsidRDefault="002A7FA3">
                  <w:pPr>
                    <w:numPr>
                      <w:ilvl w:val="0"/>
                      <w:numId w:val="23"/>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14:paraId="1A9250F7" w14:textId="77777777" w:rsidR="0058682B" w:rsidRDefault="002A7FA3">
                  <w:pPr>
                    <w:numPr>
                      <w:ilvl w:val="0"/>
                      <w:numId w:val="23"/>
                    </w:numPr>
                    <w:jc w:val="both"/>
                    <w:rPr>
                      <w:rFonts w:ascii="Arial" w:hAnsi="Arial" w:cs="Arial"/>
                      <w:color w:val="000000"/>
                      <w:sz w:val="18"/>
                      <w:szCs w:val="18"/>
                    </w:rPr>
                  </w:pPr>
                  <w:r>
                    <w:rPr>
                      <w:rFonts w:ascii="Arial" w:hAnsi="Arial" w:cs="Arial"/>
                      <w:color w:val="000000"/>
                      <w:sz w:val="18"/>
                      <w:szCs w:val="18"/>
                    </w:rPr>
                    <w:t>da bo o porabi blaga iz komisijskega skladišča najmanj enkrat tedensko pisno obvestil izvajalca, in sicer z izpolnjenim in potrjenim obrazcem odjave z nazivom »izdajnica«. Vsaka odjava pomeni za izvajalca novo naročilo v komisijsko skladišče, če se stranki  ne dogovorita drugače;</w:t>
                  </w:r>
                </w:p>
                <w:p w14:paraId="7A38E1BA" w14:textId="77777777" w:rsidR="0058682B" w:rsidRDefault="002A7FA3">
                  <w:pPr>
                    <w:numPr>
                      <w:ilvl w:val="0"/>
                      <w:numId w:val="23"/>
                    </w:numPr>
                    <w:jc w:val="both"/>
                    <w:rPr>
                      <w:rFonts w:ascii="Arial" w:hAnsi="Arial" w:cs="Arial"/>
                      <w:color w:val="000000"/>
                      <w:sz w:val="18"/>
                      <w:szCs w:val="18"/>
                    </w:rPr>
                  </w:pPr>
                  <w:r>
                    <w:rPr>
                      <w:rFonts w:ascii="Arial" w:hAnsi="Arial" w:cs="Arial"/>
                      <w:color w:val="000000"/>
                      <w:sz w:val="18"/>
                      <w:szCs w:val="18"/>
                    </w:rPr>
                    <w:t>da na pisni odjavi (izdajnici) oziroma naročilnici opredeli podatke o porabljenem/naročenem blagu: kataloška št., serijska številka in rok uporabe (samo v primeru odjave zaradi porabe) in količina. Podatke o serijski številki in roku uporabe blaga bo naročnik v odjavah/izdajnicah navajal le v primeru, da mu jih bo izvajalec posredoval ob dobavah blaga - na dobavnicah v elektronski obliki;</w:t>
                  </w:r>
                </w:p>
                <w:p w14:paraId="7338A024" w14:textId="77777777" w:rsidR="0058682B" w:rsidRDefault="002A7FA3">
                  <w:pPr>
                    <w:numPr>
                      <w:ilvl w:val="0"/>
                      <w:numId w:val="23"/>
                    </w:numPr>
                    <w:jc w:val="both"/>
                    <w:rPr>
                      <w:rFonts w:ascii="Arial" w:hAnsi="Arial" w:cs="Arial"/>
                      <w:color w:val="000000"/>
                      <w:sz w:val="18"/>
                      <w:szCs w:val="18"/>
                    </w:rPr>
                  </w:pPr>
                  <w:r>
                    <w:rPr>
                      <w:rFonts w:ascii="Arial" w:hAnsi="Arial" w:cs="Arial"/>
                      <w:color w:val="000000"/>
                      <w:sz w:val="18"/>
                      <w:szCs w:val="18"/>
                    </w:rPr>
                    <w:t>najmanj enkrat letno omogočiti izvajalcu dostop do zaloge blaga v komisijskem skladišču za namen inventure komisijskega blaga in usklajevanje vsebine blaga v komisijskem skladišču s potrebami naročnika, ob prisotnosti predstavnika naročnika, pooblaščenega za hrambo in kontrolo blaga ter nadzor nad porabo blaga, in sicer v času in terminu po dogovoru med predstavniki pogodbenih strank. </w:t>
                  </w:r>
                </w:p>
              </w:tc>
            </w:tr>
          </w:tbl>
          <w:p w14:paraId="51206F7D" w14:textId="77777777" w:rsidR="0058682B" w:rsidRDefault="0058682B"/>
        </w:tc>
      </w:tr>
    </w:tbl>
    <w:p w14:paraId="1CEC3BD8" w14:textId="77777777" w:rsidR="0058682B" w:rsidRDefault="002A7FA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8682B" w14:paraId="672B9201" w14:textId="77777777">
        <w:tc>
          <w:tcPr>
            <w:tcW w:w="0" w:type="auto"/>
            <w:tcMar>
              <w:top w:w="0" w:type="auto"/>
              <w:bottom w:w="0" w:type="auto"/>
            </w:tcMar>
          </w:tcPr>
          <w:p w14:paraId="2DC0934E" w14:textId="77777777" w:rsidR="0058682B" w:rsidRDefault="002A7FA3">
            <w:pPr>
              <w:spacing w:before="225" w:after="225"/>
              <w:ind w:left="360"/>
              <w:jc w:val="center"/>
            </w:pPr>
            <w:r>
              <w:rPr>
                <w:rFonts w:ascii="Arial" w:hAnsi="Arial" w:cs="Arial"/>
                <w:i/>
                <w:iCs/>
                <w:color w:val="000000"/>
                <w:sz w:val="18"/>
                <w:szCs w:val="18"/>
              </w:rPr>
              <w:lastRenderedPageBreak/>
              <w:t>(prevzem blaga v skladišče naročnika-redni nakup)</w:t>
            </w:r>
          </w:p>
          <w:p w14:paraId="591DCC18" w14:textId="43A125A3" w:rsidR="0058682B" w:rsidRDefault="002A7FA3" w:rsidP="009214D3">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0D8D0FAD" w14:textId="77777777" w:rsidR="0058682B" w:rsidRDefault="002A7FA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8682B" w14:paraId="217A7F19" w14:textId="77777777">
        <w:tc>
          <w:tcPr>
            <w:tcW w:w="0" w:type="auto"/>
            <w:tcMar>
              <w:top w:w="0" w:type="auto"/>
              <w:bottom w:w="0" w:type="auto"/>
            </w:tcMar>
          </w:tcPr>
          <w:p w14:paraId="2CFA25B9" w14:textId="182DB00A" w:rsidR="0058682B" w:rsidRDefault="002A7FA3" w:rsidP="009214D3">
            <w:pPr>
              <w:spacing w:before="225" w:after="225"/>
              <w:ind w:left="360"/>
              <w:jc w:val="center"/>
            </w:pPr>
            <w:r>
              <w:rPr>
                <w:rFonts w:ascii="Arial" w:hAnsi="Arial" w:cs="Arial"/>
                <w:i/>
                <w:iCs/>
                <w:color w:val="000000"/>
                <w:sz w:val="18"/>
                <w:szCs w:val="18"/>
              </w:rPr>
              <w:t>(prevzem blaga v centralno operacijski blok-izredni/enkratni nakup)</w:t>
            </w:r>
          </w:p>
          <w:p w14:paraId="1385ED92" w14:textId="77777777" w:rsidR="0058682B" w:rsidRDefault="002A7FA3">
            <w:pPr>
              <w:spacing w:before="225" w:after="225"/>
              <w:jc w:val="both"/>
            </w:pPr>
            <w:r>
              <w:rPr>
                <w:rFonts w:ascii="Arial" w:hAnsi="Arial" w:cs="Arial"/>
                <w:color w:val="000000"/>
                <w:sz w:val="18"/>
                <w:szCs w:val="18"/>
              </w:rPr>
              <w:t>Naročnik se obvezuje naročeno blago v celoti prevzeti na podlagi prenosnice oz. drugega ustreznega dokumenta. Dokument na podlagi katerega se prevzema blago mora vsebovati vse podatke o blagu: naziv blaga, kataloška številka, serijska številka artikla in roku uporabnosti artikla (v kolikor gre za blago, kjer je to potrebno).</w:t>
            </w:r>
          </w:p>
          <w:p w14:paraId="13F7B8D5" w14:textId="77777777" w:rsidR="0058682B" w:rsidRDefault="002A7FA3">
            <w:pPr>
              <w:spacing w:before="225" w:after="225"/>
              <w:jc w:val="both"/>
            </w:pPr>
            <w:r>
              <w:rPr>
                <w:rFonts w:ascii="Arial" w:hAnsi="Arial" w:cs="Arial"/>
                <w:color w:val="000000"/>
                <w:sz w:val="18"/>
                <w:szCs w:val="18"/>
              </w:rPr>
              <w:t>Naročnik se obvezuje za porabljeno blago izstaviti naročilnico s podatki o porabljenem blagu, ki bo izvajalcu podlaga za izstavitev računa za porabljeno blago.</w:t>
            </w:r>
          </w:p>
        </w:tc>
      </w:tr>
    </w:tbl>
    <w:p w14:paraId="736AB300" w14:textId="77777777" w:rsidR="0058682B" w:rsidRDefault="002A7FA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8682B" w14:paraId="3915FB5A" w14:textId="77777777">
        <w:tc>
          <w:tcPr>
            <w:tcW w:w="0" w:type="auto"/>
            <w:tcMar>
              <w:top w:w="0" w:type="auto"/>
              <w:bottom w:w="0" w:type="auto"/>
            </w:tcMar>
          </w:tcPr>
          <w:p w14:paraId="5F620DCB" w14:textId="77777777" w:rsidR="0058682B" w:rsidRDefault="002A7FA3">
            <w:pPr>
              <w:spacing w:before="225" w:after="225"/>
              <w:jc w:val="both"/>
            </w:pPr>
            <w:r>
              <w:rPr>
                <w:rFonts w:ascii="Arial" w:hAnsi="Arial" w:cs="Arial"/>
                <w:color w:val="000000"/>
                <w:sz w:val="18"/>
                <w:szCs w:val="18"/>
              </w:rPr>
              <w:t>Količinski prevzem blaga se opravi ob prevzemu, kakovostni pa v uzančnih rokih.</w:t>
            </w:r>
          </w:p>
          <w:p w14:paraId="4FB81C42" w14:textId="77777777" w:rsidR="0058682B" w:rsidRDefault="002A7FA3">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14:paraId="6520DEF3" w14:textId="77777777" w:rsidR="0058682B" w:rsidRDefault="002A7FA3">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1B5874D4" w14:textId="77777777" w:rsidR="0058682B" w:rsidRDefault="002A7FA3">
      <w:pPr>
        <w:spacing w:before="225" w:after="225" w:line="240" w:lineRule="auto"/>
        <w:jc w:val="both"/>
      </w:pPr>
      <w:r>
        <w:rPr>
          <w:rFonts w:ascii="Arial" w:hAnsi="Arial" w:cs="Arial"/>
          <w:b/>
          <w:bCs/>
          <w:color w:val="000000"/>
          <w:sz w:val="18"/>
          <w:szCs w:val="18"/>
        </w:rPr>
        <w:t>X. KAKOVOST BLAGA IN REŠEVANJE REKLAMACIJ</w:t>
      </w:r>
    </w:p>
    <w:p w14:paraId="2B86A748" w14:textId="77777777" w:rsidR="0058682B" w:rsidRDefault="002A7FA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8682B" w14:paraId="23AC0210" w14:textId="77777777">
        <w:tc>
          <w:tcPr>
            <w:tcW w:w="0" w:type="auto"/>
            <w:tcMar>
              <w:top w:w="0" w:type="auto"/>
              <w:bottom w:w="0" w:type="auto"/>
            </w:tcMar>
          </w:tcPr>
          <w:p w14:paraId="67CC4CD2" w14:textId="77777777" w:rsidR="0058682B" w:rsidRDefault="002A7FA3">
            <w:pPr>
              <w:spacing w:before="225" w:after="225"/>
              <w:jc w:val="both"/>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tc>
      </w:tr>
    </w:tbl>
    <w:p w14:paraId="18D7D743" w14:textId="77777777" w:rsidR="0058682B" w:rsidRDefault="002A7FA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8682B" w14:paraId="3FCCC28E" w14:textId="77777777">
        <w:tc>
          <w:tcPr>
            <w:tcW w:w="0" w:type="auto"/>
            <w:tcMar>
              <w:top w:w="0" w:type="auto"/>
              <w:bottom w:w="0" w:type="auto"/>
            </w:tcMar>
          </w:tcPr>
          <w:p w14:paraId="2B69E8B4" w14:textId="77777777" w:rsidR="0058682B" w:rsidRDefault="002A7FA3">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1911002F" w14:textId="77777777" w:rsidR="0058682B" w:rsidRDefault="002A7FA3">
            <w:pPr>
              <w:spacing w:before="225" w:after="225"/>
              <w:jc w:val="both"/>
            </w:pPr>
            <w:r>
              <w:rPr>
                <w:rFonts w:ascii="Arial" w:hAnsi="Arial" w:cs="Arial"/>
                <w:color w:val="000000"/>
                <w:sz w:val="18"/>
                <w:szCs w:val="18"/>
              </w:rPr>
              <w:t>Rok za rešitev reklamacije je 30 dni od vročitve reklamacije izvajalcu. Šteje se, da je bil izvajalec o reklamaciji  obveščen, če naročnik razpolaga z dokazilom o poslanem obvestilu (poslana e-pošta na uradni e-kontakt ali prejeta povratnica). Postopek reševanja reklamacije kakovosti se vodi izključno preko nabavne službe naročnika.</w:t>
            </w:r>
          </w:p>
          <w:p w14:paraId="3C40C6CB" w14:textId="77777777" w:rsidR="0058682B" w:rsidRDefault="002A7FA3">
            <w:pPr>
              <w:spacing w:before="225" w:after="225"/>
              <w:jc w:val="both"/>
            </w:pPr>
            <w:r>
              <w:rPr>
                <w:rFonts w:ascii="Arial" w:hAnsi="Arial" w:cs="Arial"/>
                <w:color w:val="000000"/>
                <w:sz w:val="18"/>
                <w:szCs w:val="18"/>
              </w:rPr>
              <w:t>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1C172AAC" w14:textId="77777777" w:rsidR="0058682B" w:rsidRDefault="002A7FA3">
            <w:pPr>
              <w:spacing w:before="225" w:after="225"/>
              <w:jc w:val="both"/>
            </w:pPr>
            <w:r>
              <w:rPr>
                <w:rFonts w:ascii="Arial" w:hAnsi="Arial" w:cs="Arial"/>
                <w:color w:val="000000"/>
                <w:sz w:val="18"/>
                <w:szCs w:val="18"/>
              </w:rPr>
              <w:t>V času reševanja reklamacije lahko naročnik zaradi zagotavljanja nemotene oskrbe naroča blago pri drugem dobavitelju. Če se reklamacija izkaže za utemeljeno oziroma je ugotovljeno, da je razlog za reklamacijo na strani izvajalca, lahko naročnik izvajalcu zaračuna razliko v ceni nastalo zaradi nabave pri drugem dobavitelju.</w:t>
            </w:r>
          </w:p>
        </w:tc>
      </w:tr>
    </w:tbl>
    <w:p w14:paraId="2D5092A9" w14:textId="77777777" w:rsidR="0058682B" w:rsidRDefault="002A7FA3">
      <w:pPr>
        <w:spacing w:before="225" w:after="225" w:line="240" w:lineRule="auto"/>
        <w:jc w:val="both"/>
      </w:pPr>
      <w:r>
        <w:rPr>
          <w:rFonts w:ascii="Arial" w:hAnsi="Arial" w:cs="Arial"/>
          <w:b/>
          <w:bCs/>
          <w:color w:val="000000"/>
          <w:sz w:val="18"/>
          <w:szCs w:val="18"/>
        </w:rPr>
        <w:t>XI. ZAVAROVANJE OBVEZNOSTI</w:t>
      </w:r>
    </w:p>
    <w:p w14:paraId="07172568" w14:textId="77777777" w:rsidR="0058682B" w:rsidRDefault="002A7FA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8682B" w14:paraId="676037C4" w14:textId="77777777">
        <w:tc>
          <w:tcPr>
            <w:tcW w:w="0" w:type="auto"/>
            <w:tcMar>
              <w:top w:w="0" w:type="auto"/>
              <w:bottom w:w="0" w:type="auto"/>
            </w:tcMar>
          </w:tcPr>
          <w:p w14:paraId="6723C501" w14:textId="77777777" w:rsidR="0058682B" w:rsidRDefault="002A7FA3">
            <w:pPr>
              <w:spacing w:before="225" w:after="225"/>
              <w:jc w:val="both"/>
            </w:pPr>
            <w:r>
              <w:rPr>
                <w:rFonts w:ascii="Arial" w:hAnsi="Arial" w:cs="Arial"/>
                <w:color w:val="000000"/>
                <w:sz w:val="18"/>
                <w:szCs w:val="18"/>
              </w:rPr>
              <w:lastRenderedPageBreak/>
              <w:t>Izbrani izvajalec bo v desetih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58682B" w14:paraId="3D7950DD" w14:textId="77777777">
              <w:tc>
                <w:tcPr>
                  <w:tcW w:w="0" w:type="auto"/>
                  <w:tcMar>
                    <w:top w:w="0" w:type="auto"/>
                    <w:bottom w:w="0" w:type="auto"/>
                  </w:tcMar>
                </w:tcPr>
                <w:p w14:paraId="62499F83" w14:textId="77777777" w:rsidR="0058682B" w:rsidRDefault="002A7FA3">
                  <w:pPr>
                    <w:numPr>
                      <w:ilvl w:val="0"/>
                      <w:numId w:val="24"/>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  v primeru, da bo pogodbena vrednost nižja od 125.000,00 EUR z DDV oz.</w:t>
                  </w:r>
                </w:p>
              </w:tc>
            </w:tr>
            <w:tr w:rsidR="0058682B" w14:paraId="4BC05D25" w14:textId="77777777">
              <w:tc>
                <w:tcPr>
                  <w:tcW w:w="0" w:type="auto"/>
                  <w:tcMar>
                    <w:top w:w="0" w:type="auto"/>
                    <w:bottom w:w="0" w:type="auto"/>
                  </w:tcMar>
                </w:tcPr>
                <w:p w14:paraId="0A5075B5" w14:textId="77777777" w:rsidR="0058682B" w:rsidRDefault="002A7FA3">
                  <w:pPr>
                    <w:numPr>
                      <w:ilvl w:val="0"/>
                      <w:numId w:val="25"/>
                    </w:numPr>
                    <w:jc w:val="both"/>
                    <w:rPr>
                      <w:rFonts w:ascii="Arial" w:hAnsi="Arial" w:cs="Arial"/>
                      <w:color w:val="000000"/>
                      <w:sz w:val="18"/>
                      <w:szCs w:val="18"/>
                    </w:rPr>
                  </w:pPr>
                  <w:r>
                    <w:rPr>
                      <w:rFonts w:ascii="Arial" w:hAnsi="Arial" w:cs="Arial"/>
                      <w:color w:val="000000"/>
                      <w:sz w:val="18"/>
                      <w:szCs w:val="18"/>
                    </w:rPr>
                    <w:t>bančno garancijo ali kavcijsko zavarovanje v višini 10% pogodbene vrednosti z DDV - v primeru, da bo pogodbena vrednost višja od 125.000,00 EUR z DDV.</w:t>
                  </w:r>
                </w:p>
              </w:tc>
            </w:tr>
          </w:tbl>
          <w:p w14:paraId="4BD740E2" w14:textId="77777777" w:rsidR="0058682B" w:rsidRDefault="002A7FA3">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8741"/>
            </w:tblGrid>
            <w:tr w:rsidR="0058682B" w14:paraId="5F7EAD18" w14:textId="77777777">
              <w:tc>
                <w:tcPr>
                  <w:tcW w:w="0" w:type="auto"/>
                  <w:tcMar>
                    <w:top w:w="0" w:type="auto"/>
                    <w:bottom w:w="0" w:type="auto"/>
                  </w:tcMar>
                </w:tcPr>
                <w:p w14:paraId="1BE0ECC7" w14:textId="77777777" w:rsidR="0058682B" w:rsidRDefault="002A7FA3">
                  <w:pPr>
                    <w:numPr>
                      <w:ilvl w:val="0"/>
                      <w:numId w:val="26"/>
                    </w:numPr>
                    <w:jc w:val="both"/>
                    <w:rPr>
                      <w:rFonts w:ascii="Arial" w:hAnsi="Arial" w:cs="Arial"/>
                      <w:color w:val="000000"/>
                      <w:sz w:val="18"/>
                      <w:szCs w:val="18"/>
                    </w:rPr>
                  </w:pPr>
                  <w:r>
                    <w:rPr>
                      <w:rFonts w:ascii="Arial" w:hAnsi="Arial" w:cs="Arial"/>
                      <w:color w:val="000000"/>
                      <w:sz w:val="18"/>
                      <w:szCs w:val="18"/>
                    </w:rPr>
                    <w:t>ne bo odgovarjalo zahtevanim tehničnim specifikacijam in kakovosti;</w:t>
                  </w:r>
                </w:p>
                <w:p w14:paraId="1EE85D7F" w14:textId="77777777" w:rsidR="0058682B" w:rsidRDefault="002A7FA3">
                  <w:pPr>
                    <w:numPr>
                      <w:ilvl w:val="0"/>
                      <w:numId w:val="26"/>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53578463" w14:textId="77777777" w:rsidR="0058682B" w:rsidRDefault="002A7FA3">
                  <w:pPr>
                    <w:numPr>
                      <w:ilvl w:val="0"/>
                      <w:numId w:val="26"/>
                    </w:numPr>
                    <w:jc w:val="both"/>
                    <w:rPr>
                      <w:rFonts w:ascii="Arial" w:hAnsi="Arial" w:cs="Arial"/>
                      <w:color w:val="000000"/>
                      <w:sz w:val="18"/>
                      <w:szCs w:val="18"/>
                    </w:rPr>
                  </w:pPr>
                  <w:r>
                    <w:rPr>
                      <w:rFonts w:ascii="Arial" w:hAnsi="Arial" w:cs="Arial"/>
                      <w:color w:val="000000"/>
                      <w:sz w:val="18"/>
                      <w:szCs w:val="18"/>
                    </w:rPr>
                    <w:t>izvajalec tudi po predhodnih pisnih opozorilih naročnika, ne bo odpravil kršitev pogodbenih določil.</w:t>
                  </w:r>
                </w:p>
              </w:tc>
            </w:tr>
          </w:tbl>
          <w:p w14:paraId="19C35779" w14:textId="77777777" w:rsidR="0058682B" w:rsidRDefault="0058682B"/>
          <w:p w14:paraId="75FF8A0E" w14:textId="77777777" w:rsidR="0058682B" w:rsidRDefault="002A7FA3">
            <w:pPr>
              <w:spacing w:before="225" w:after="225"/>
              <w:jc w:val="both"/>
            </w:pPr>
            <w:r>
              <w:rPr>
                <w:rFonts w:ascii="Arial" w:hAnsi="Arial" w:cs="Arial"/>
                <w:color w:val="000000"/>
                <w:sz w:val="18"/>
                <w:szCs w:val="18"/>
              </w:rPr>
              <w:t>Naročnik si pridržuje pravico, da unovči zavarovanje, če izvajalec kljub predhodnim pisnim opozorilom več kot  trikrat krši pogodbene obveznosti oziroma ugotovljenih kršitev pri nadaljnjih dobavah ne odpravi.</w:t>
            </w:r>
          </w:p>
        </w:tc>
      </w:tr>
    </w:tbl>
    <w:p w14:paraId="71483DA1" w14:textId="77777777" w:rsidR="0058682B" w:rsidRDefault="002A7FA3">
      <w:pPr>
        <w:spacing w:before="225" w:after="225" w:line="240" w:lineRule="auto"/>
        <w:jc w:val="both"/>
      </w:pPr>
      <w:r>
        <w:rPr>
          <w:rFonts w:ascii="Arial" w:hAnsi="Arial" w:cs="Arial"/>
          <w:b/>
          <w:bCs/>
          <w:color w:val="000000"/>
          <w:sz w:val="18"/>
          <w:szCs w:val="18"/>
        </w:rPr>
        <w:t>XII. SKRBNIKI POGODBE</w:t>
      </w:r>
    </w:p>
    <w:p w14:paraId="7B714B1C" w14:textId="77777777" w:rsidR="0058682B" w:rsidRDefault="002A7FA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8682B" w14:paraId="4ECE2008" w14:textId="77777777">
        <w:tc>
          <w:tcPr>
            <w:tcW w:w="0" w:type="auto"/>
            <w:tcMar>
              <w:top w:w="0" w:type="auto"/>
              <w:bottom w:w="0" w:type="auto"/>
            </w:tcMar>
          </w:tcPr>
          <w:p w14:paraId="445B7AAA" w14:textId="77777777" w:rsidR="0058682B" w:rsidRDefault="002A7FA3">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bolnišnice lekarne.</w:t>
            </w:r>
          </w:p>
          <w:p w14:paraId="047DB197" w14:textId="77777777" w:rsidR="0058682B" w:rsidRDefault="002A7FA3">
            <w:pPr>
              <w:spacing w:before="225" w:after="225"/>
              <w:jc w:val="both"/>
            </w:pPr>
            <w:r>
              <w:rPr>
                <w:rFonts w:ascii="Arial" w:hAnsi="Arial" w:cs="Arial"/>
                <w:color w:val="000000"/>
                <w:sz w:val="18"/>
                <w:szCs w:val="18"/>
              </w:rPr>
              <w:t>Pooblaščena predstavnica naročnika za hrambo, kontrolo blaga  ter nadzor nad porabo blaga v komisijskem skladišču po tej pogodbi je: Katarina Prah, vodja centralno operacijskega bloka.</w:t>
            </w:r>
          </w:p>
          <w:p w14:paraId="65129B8F" w14:textId="77777777" w:rsidR="0058682B" w:rsidRDefault="002A7FA3">
            <w:pPr>
              <w:spacing w:before="225" w:after="225"/>
              <w:jc w:val="both"/>
            </w:pPr>
            <w:r>
              <w:rPr>
                <w:rFonts w:ascii="Arial" w:hAnsi="Arial" w:cs="Arial"/>
                <w:color w:val="000000"/>
                <w:sz w:val="18"/>
                <w:szCs w:val="18"/>
              </w:rPr>
              <w:t>Skrbnik pogodbe s strani naročnika je Barbara Slak Turk, vodja za nabavo in skladiščenje.</w:t>
            </w:r>
          </w:p>
          <w:p w14:paraId="15E6B583" w14:textId="77777777" w:rsidR="0058682B" w:rsidRDefault="002A7FA3">
            <w:pPr>
              <w:spacing w:before="225" w:after="225"/>
              <w:jc w:val="both"/>
            </w:pPr>
            <w:r>
              <w:rPr>
                <w:rFonts w:ascii="Arial" w:hAnsi="Arial" w:cs="Arial"/>
                <w:color w:val="000000"/>
                <w:sz w:val="18"/>
                <w:szCs w:val="18"/>
              </w:rPr>
              <w:t>Skrbnik pogodbe s strani izvajalca je___________________________.</w:t>
            </w:r>
          </w:p>
        </w:tc>
      </w:tr>
    </w:tbl>
    <w:p w14:paraId="54AFAAA5" w14:textId="77777777" w:rsidR="0058682B" w:rsidRDefault="002A7FA3">
      <w:pPr>
        <w:spacing w:before="225" w:after="225" w:line="240" w:lineRule="auto"/>
        <w:jc w:val="both"/>
      </w:pPr>
      <w:r>
        <w:rPr>
          <w:rFonts w:ascii="Arial" w:hAnsi="Arial" w:cs="Arial"/>
          <w:b/>
          <w:bCs/>
          <w:color w:val="000000"/>
          <w:sz w:val="18"/>
          <w:szCs w:val="18"/>
        </w:rPr>
        <w:t>XIII. ODSTOP OD POGODBE</w:t>
      </w:r>
    </w:p>
    <w:p w14:paraId="723270AD" w14:textId="77777777" w:rsidR="0058682B" w:rsidRDefault="002A7FA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8682B" w14:paraId="69B4251F" w14:textId="77777777">
        <w:tc>
          <w:tcPr>
            <w:tcW w:w="0" w:type="auto"/>
            <w:tcMar>
              <w:top w:w="0" w:type="auto"/>
              <w:bottom w:w="0" w:type="auto"/>
            </w:tcMar>
          </w:tcPr>
          <w:p w14:paraId="14199CE7" w14:textId="77777777" w:rsidR="0058682B" w:rsidRDefault="002A7FA3">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35A50DBB" w14:textId="77777777" w:rsidR="0058682B" w:rsidRDefault="002A7FA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80C812C" w14:textId="77777777" w:rsidR="0058682B" w:rsidRDefault="002A7FA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32C43E57" w14:textId="77777777" w:rsidR="0058682B" w:rsidRDefault="002A7FA3">
            <w:pPr>
              <w:spacing w:before="225" w:after="225"/>
              <w:jc w:val="both"/>
            </w:pPr>
            <w:r>
              <w:rPr>
                <w:rFonts w:ascii="Arial" w:hAnsi="Arial" w:cs="Arial"/>
                <w:color w:val="000000"/>
                <w:sz w:val="18"/>
                <w:szCs w:val="18"/>
              </w:rPr>
              <w:t>• javno naročilo je bilo bistveno spremenjeno, kar terja nov postopek javnega naročanja;</w:t>
            </w:r>
          </w:p>
          <w:p w14:paraId="2D9862C7" w14:textId="77777777" w:rsidR="0058682B" w:rsidRDefault="002A7FA3">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4A123798" w14:textId="77777777" w:rsidR="0058682B" w:rsidRDefault="002A7FA3">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37EBB11D" w14:textId="77777777" w:rsidR="0058682B" w:rsidRDefault="002A7FA3">
            <w:pPr>
              <w:spacing w:before="225" w:after="225"/>
              <w:jc w:val="both"/>
            </w:pPr>
            <w:r>
              <w:rPr>
                <w:rFonts w:ascii="Arial" w:hAnsi="Arial" w:cs="Arial"/>
                <w:color w:val="000000"/>
                <w:sz w:val="18"/>
                <w:szCs w:val="18"/>
              </w:rPr>
              <w:lastRenderedPageBreak/>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7F678C7" w14:textId="77777777" w:rsidR="0058682B" w:rsidRDefault="002A7FA3">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758462ED" w14:textId="77777777" w:rsidR="0058682B" w:rsidRDefault="002A7FA3">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72D408DE" w14:textId="77777777" w:rsidR="0058682B" w:rsidRDefault="002A7FA3">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4B6526B5" w14:textId="77777777" w:rsidR="0058682B" w:rsidRDefault="002A7FA3">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028AC38D" w14:textId="77777777" w:rsidR="0058682B" w:rsidRDefault="002A7FA3">
            <w:pPr>
              <w:spacing w:before="225" w:after="225"/>
              <w:jc w:val="both"/>
            </w:pPr>
            <w:r>
              <w:rPr>
                <w:rFonts w:ascii="Arial" w:hAnsi="Arial" w:cs="Arial"/>
                <w:color w:val="000000"/>
                <w:sz w:val="18"/>
                <w:szCs w:val="18"/>
              </w:rPr>
              <w:t>Odstop od pogodbe učinkuje z dnem, ko izvajalec prejme pisno izjavo naročnika o odstopu.</w:t>
            </w:r>
          </w:p>
          <w:p w14:paraId="207CAAE0" w14:textId="77777777" w:rsidR="0058682B" w:rsidRDefault="002A7FA3">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3F010D9F" w14:textId="77777777" w:rsidR="0058682B" w:rsidRDefault="002A7FA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8682B" w14:paraId="0A80726C" w14:textId="77777777">
        <w:tc>
          <w:tcPr>
            <w:tcW w:w="0" w:type="auto"/>
            <w:tcMar>
              <w:top w:w="0" w:type="auto"/>
              <w:bottom w:w="0" w:type="auto"/>
            </w:tcMar>
          </w:tcPr>
          <w:p w14:paraId="2674742A" w14:textId="77777777" w:rsidR="0058682B" w:rsidRDefault="002A7FA3">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5C993C35" w14:textId="77777777" w:rsidR="0058682B" w:rsidRDefault="002A7FA3">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7DA7ABFF" w14:textId="77777777" w:rsidR="0058682B" w:rsidRDefault="002A7FA3">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58682B" w14:paraId="7987B165" w14:textId="77777777">
              <w:tc>
                <w:tcPr>
                  <w:tcW w:w="0" w:type="auto"/>
                  <w:tcMar>
                    <w:top w:w="0" w:type="auto"/>
                    <w:bottom w:w="0" w:type="auto"/>
                  </w:tcMar>
                </w:tcPr>
                <w:p w14:paraId="247E4150" w14:textId="77777777" w:rsidR="0058682B" w:rsidRDefault="002A7FA3">
                  <w:pPr>
                    <w:numPr>
                      <w:ilvl w:val="0"/>
                      <w:numId w:val="27"/>
                    </w:numPr>
                    <w:jc w:val="both"/>
                    <w:rPr>
                      <w:rFonts w:ascii="Arial" w:hAnsi="Arial" w:cs="Arial"/>
                      <w:color w:val="000000"/>
                      <w:sz w:val="18"/>
                      <w:szCs w:val="18"/>
                    </w:rPr>
                  </w:pPr>
                  <w:r>
                    <w:rPr>
                      <w:rFonts w:ascii="Arial" w:hAnsi="Arial" w:cs="Arial"/>
                      <w:color w:val="000000"/>
                      <w:sz w:val="18"/>
                      <w:szCs w:val="18"/>
                    </w:rPr>
                    <w:t>plačilom za delo,</w:t>
                  </w:r>
                </w:p>
                <w:p w14:paraId="1A9C4E4A" w14:textId="77777777" w:rsidR="0058682B" w:rsidRDefault="002A7FA3">
                  <w:pPr>
                    <w:numPr>
                      <w:ilvl w:val="0"/>
                      <w:numId w:val="27"/>
                    </w:numPr>
                    <w:jc w:val="both"/>
                    <w:rPr>
                      <w:rFonts w:ascii="Arial" w:hAnsi="Arial" w:cs="Arial"/>
                      <w:color w:val="000000"/>
                      <w:sz w:val="18"/>
                      <w:szCs w:val="18"/>
                    </w:rPr>
                  </w:pPr>
                  <w:r>
                    <w:rPr>
                      <w:rFonts w:ascii="Arial" w:hAnsi="Arial" w:cs="Arial"/>
                      <w:color w:val="000000"/>
                      <w:sz w:val="18"/>
                      <w:szCs w:val="18"/>
                    </w:rPr>
                    <w:t>delovnim časom,</w:t>
                  </w:r>
                </w:p>
                <w:p w14:paraId="79743782" w14:textId="77777777" w:rsidR="0058682B" w:rsidRDefault="002A7FA3">
                  <w:pPr>
                    <w:numPr>
                      <w:ilvl w:val="0"/>
                      <w:numId w:val="27"/>
                    </w:numPr>
                    <w:jc w:val="both"/>
                    <w:rPr>
                      <w:rFonts w:ascii="Arial" w:hAnsi="Arial" w:cs="Arial"/>
                      <w:color w:val="000000"/>
                      <w:sz w:val="18"/>
                      <w:szCs w:val="18"/>
                    </w:rPr>
                  </w:pPr>
                  <w:r>
                    <w:rPr>
                      <w:rFonts w:ascii="Arial" w:hAnsi="Arial" w:cs="Arial"/>
                      <w:color w:val="000000"/>
                      <w:sz w:val="18"/>
                      <w:szCs w:val="18"/>
                    </w:rPr>
                    <w:t>počitki,</w:t>
                  </w:r>
                </w:p>
                <w:p w14:paraId="7A827321" w14:textId="77777777" w:rsidR="0058682B" w:rsidRDefault="002A7FA3">
                  <w:pPr>
                    <w:numPr>
                      <w:ilvl w:val="0"/>
                      <w:numId w:val="27"/>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4914FCAA" w14:textId="77777777" w:rsidR="0058682B" w:rsidRDefault="002A7FA3">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52DD63B" w14:textId="77777777" w:rsidR="0058682B" w:rsidRDefault="002A7FA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CB25CAB" w14:textId="77777777" w:rsidR="0058682B" w:rsidRDefault="002A7FA3">
      <w:pPr>
        <w:spacing w:before="225" w:after="225" w:line="240" w:lineRule="auto"/>
        <w:jc w:val="both"/>
      </w:pPr>
      <w:r>
        <w:rPr>
          <w:rFonts w:ascii="Arial" w:hAnsi="Arial" w:cs="Arial"/>
          <w:b/>
          <w:bCs/>
          <w:color w:val="000000"/>
          <w:sz w:val="18"/>
          <w:szCs w:val="18"/>
        </w:rPr>
        <w:t>XIV. PROTIKORUPCIJSKA KLAVZULA</w:t>
      </w:r>
    </w:p>
    <w:p w14:paraId="6199F83E" w14:textId="77777777" w:rsidR="0058682B" w:rsidRDefault="002A7FA3">
      <w:pPr>
        <w:spacing w:after="0" w:line="240" w:lineRule="auto"/>
        <w:jc w:val="center"/>
      </w:pPr>
      <w:r>
        <w:rPr>
          <w:rFonts w:ascii="Arial" w:hAnsi="Arial" w:cs="Arial"/>
          <w:b/>
          <w:bCs/>
          <w:color w:val="000000"/>
          <w:sz w:val="18"/>
          <w:szCs w:val="18"/>
        </w:rPr>
        <w:lastRenderedPageBreak/>
        <w:t>26. člen</w:t>
      </w:r>
    </w:p>
    <w:tbl>
      <w:tblPr>
        <w:tblStyle w:val="NormalTablePHPDOCX"/>
        <w:tblW w:w="0" w:type="auto"/>
        <w:tblInd w:w="108" w:type="dxa"/>
        <w:tblLook w:val="04A0" w:firstRow="1" w:lastRow="0" w:firstColumn="1" w:lastColumn="0" w:noHBand="0" w:noVBand="1"/>
      </w:tblPr>
      <w:tblGrid>
        <w:gridCol w:w="8962"/>
      </w:tblGrid>
      <w:tr w:rsidR="0058682B" w14:paraId="7AC92D8A" w14:textId="77777777">
        <w:tc>
          <w:tcPr>
            <w:tcW w:w="0" w:type="auto"/>
            <w:tcMar>
              <w:top w:w="0" w:type="auto"/>
              <w:bottom w:w="0" w:type="auto"/>
            </w:tcMar>
          </w:tcPr>
          <w:p w14:paraId="6AD5408E" w14:textId="77777777" w:rsidR="0058682B" w:rsidRDefault="002A7FA3">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121A8638" w14:textId="77777777" w:rsidR="0058682B" w:rsidRDefault="002A7FA3">
            <w:pPr>
              <w:spacing w:before="225" w:after="225"/>
              <w:ind w:left="360"/>
              <w:jc w:val="both"/>
            </w:pPr>
            <w:r>
              <w:rPr>
                <w:rFonts w:ascii="Arial" w:hAnsi="Arial" w:cs="Arial"/>
                <w:color w:val="000000"/>
                <w:sz w:val="18"/>
                <w:szCs w:val="18"/>
              </w:rPr>
              <w:t>-pridobitev posla ali</w:t>
            </w:r>
          </w:p>
          <w:p w14:paraId="1E9BC4EC" w14:textId="77777777" w:rsidR="0058682B" w:rsidRDefault="002A7FA3">
            <w:pPr>
              <w:spacing w:before="225" w:after="225"/>
              <w:ind w:left="360"/>
              <w:jc w:val="both"/>
            </w:pPr>
            <w:r>
              <w:rPr>
                <w:rFonts w:ascii="Arial" w:hAnsi="Arial" w:cs="Arial"/>
                <w:color w:val="000000"/>
                <w:sz w:val="18"/>
                <w:szCs w:val="18"/>
              </w:rPr>
              <w:t>-sklenitev posla pod ugodnejšimi pogoji ali</w:t>
            </w:r>
          </w:p>
          <w:p w14:paraId="58DE5C83" w14:textId="77777777" w:rsidR="0058682B" w:rsidRDefault="002A7FA3">
            <w:pPr>
              <w:spacing w:before="225" w:after="225"/>
              <w:ind w:left="360"/>
              <w:jc w:val="both"/>
            </w:pPr>
            <w:r>
              <w:rPr>
                <w:rFonts w:ascii="Arial" w:hAnsi="Arial" w:cs="Arial"/>
                <w:color w:val="000000"/>
                <w:sz w:val="18"/>
                <w:szCs w:val="18"/>
              </w:rPr>
              <w:t>-za opustitev dolžnega nadzora nad izvajanjem pogodbenih obveznosti ali</w:t>
            </w:r>
          </w:p>
          <w:p w14:paraId="658FF211" w14:textId="77777777" w:rsidR="0058682B" w:rsidRDefault="002A7FA3">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4DCE34B7" w14:textId="13A02391" w:rsidR="0058682B" w:rsidRDefault="002A7FA3" w:rsidP="009214D3">
            <w:pPr>
              <w:spacing w:before="225" w:after="225"/>
              <w:jc w:val="both"/>
            </w:pPr>
            <w:r>
              <w:rPr>
                <w:rFonts w:ascii="Arial" w:hAnsi="Arial" w:cs="Arial"/>
                <w:color w:val="000000"/>
                <w:sz w:val="18"/>
                <w:szCs w:val="18"/>
              </w:rPr>
              <w:t>je nična</w:t>
            </w:r>
            <w:r w:rsidR="009214D3">
              <w:rPr>
                <w:rFonts w:ascii="Arial" w:hAnsi="Arial" w:cs="Arial"/>
                <w:color w:val="000000"/>
                <w:sz w:val="18"/>
                <w:szCs w:val="18"/>
              </w:rPr>
              <w:t>.</w:t>
            </w:r>
          </w:p>
        </w:tc>
      </w:tr>
    </w:tbl>
    <w:p w14:paraId="12E4F7E7" w14:textId="77777777" w:rsidR="0058682B" w:rsidRDefault="002A7FA3">
      <w:pPr>
        <w:spacing w:before="225" w:after="225" w:line="240" w:lineRule="auto"/>
        <w:jc w:val="both"/>
      </w:pPr>
      <w:r>
        <w:rPr>
          <w:rFonts w:ascii="Arial" w:hAnsi="Arial" w:cs="Arial"/>
          <w:b/>
          <w:bCs/>
          <w:color w:val="000000"/>
          <w:sz w:val="18"/>
          <w:szCs w:val="18"/>
        </w:rPr>
        <w:t>XV. KONČNE DOLOČBE</w:t>
      </w:r>
    </w:p>
    <w:p w14:paraId="75071AA1" w14:textId="77777777" w:rsidR="0058682B" w:rsidRDefault="002A7FA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8682B" w14:paraId="2391E86A" w14:textId="77777777">
        <w:tc>
          <w:tcPr>
            <w:tcW w:w="0" w:type="auto"/>
            <w:tcMar>
              <w:top w:w="0" w:type="auto"/>
              <w:bottom w:w="0" w:type="auto"/>
            </w:tcMar>
          </w:tcPr>
          <w:p w14:paraId="2C9577CB" w14:textId="77777777" w:rsidR="0058682B" w:rsidRDefault="002A7FA3">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7D217066" w14:textId="77777777" w:rsidR="0058682B" w:rsidRDefault="002A7FA3">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06E1E81A" w14:textId="77777777" w:rsidR="0058682B" w:rsidRDefault="002A7FA3">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2F8E027A" w14:textId="77777777" w:rsidR="0058682B" w:rsidRDefault="002A7FA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8682B" w14:paraId="3C12547D" w14:textId="77777777">
        <w:tc>
          <w:tcPr>
            <w:tcW w:w="0" w:type="auto"/>
            <w:tcMar>
              <w:top w:w="0" w:type="auto"/>
              <w:bottom w:w="0" w:type="auto"/>
            </w:tcMar>
          </w:tcPr>
          <w:p w14:paraId="7601BF3C" w14:textId="77777777" w:rsidR="0058682B" w:rsidRDefault="002A7FA3">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26400445" w14:textId="77777777" w:rsidR="0058682B" w:rsidRDefault="002A7FA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58682B" w14:paraId="5D700113" w14:textId="77777777">
        <w:tc>
          <w:tcPr>
            <w:tcW w:w="0" w:type="auto"/>
            <w:tcMar>
              <w:top w:w="0" w:type="auto"/>
              <w:bottom w:w="0" w:type="auto"/>
            </w:tcMar>
          </w:tcPr>
          <w:p w14:paraId="00F0A223" w14:textId="77777777" w:rsidR="0058682B" w:rsidRDefault="002A7FA3">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2A88CEBD" w14:textId="77777777" w:rsidR="0058682B" w:rsidRDefault="002A7FA3">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2CE62822" w14:textId="77777777" w:rsidR="0058682B" w:rsidRDefault="002A7FA3">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272"/>
      </w:tblGrid>
      <w:tr w:rsidR="0058682B" w14:paraId="1B614267" w14:textId="77777777">
        <w:tc>
          <w:tcPr>
            <w:tcW w:w="0" w:type="auto"/>
            <w:tcMar>
              <w:top w:w="0" w:type="auto"/>
              <w:bottom w:w="0" w:type="auto"/>
            </w:tcMar>
          </w:tcPr>
          <w:p w14:paraId="149E63A4" w14:textId="77777777" w:rsidR="0058682B" w:rsidRDefault="002A7FA3">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7D3D2941" w14:textId="77777777" w:rsidR="0058682B" w:rsidRDefault="002A7FA3">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3849"/>
      </w:tblGrid>
      <w:tr w:rsidR="0058682B" w14:paraId="30EA426E" w14:textId="77777777">
        <w:tc>
          <w:tcPr>
            <w:tcW w:w="0" w:type="auto"/>
            <w:tcMar>
              <w:top w:w="0" w:type="auto"/>
              <w:bottom w:w="0" w:type="auto"/>
            </w:tcMar>
          </w:tcPr>
          <w:p w14:paraId="2E649987" w14:textId="77777777" w:rsidR="0058682B" w:rsidRDefault="002A7FA3">
            <w:pPr>
              <w:spacing w:before="225" w:after="225"/>
              <w:jc w:val="both"/>
            </w:pPr>
            <w:r>
              <w:rPr>
                <w:rFonts w:ascii="Arial" w:hAnsi="Arial" w:cs="Arial"/>
                <w:color w:val="000000"/>
                <w:sz w:val="18"/>
                <w:szCs w:val="18"/>
              </w:rPr>
              <w:t>Sestavni del te pogodbe so naslednje priloge:</w:t>
            </w:r>
          </w:p>
          <w:p w14:paraId="64628DB5" w14:textId="77777777" w:rsidR="0058682B" w:rsidRDefault="002A7FA3">
            <w:pPr>
              <w:spacing w:before="225" w:after="225"/>
              <w:jc w:val="both"/>
            </w:pPr>
            <w:r>
              <w:rPr>
                <w:rFonts w:ascii="Arial" w:hAnsi="Arial" w:cs="Arial"/>
                <w:color w:val="000000"/>
                <w:sz w:val="18"/>
                <w:szCs w:val="18"/>
              </w:rPr>
              <w:t>- ponudba izvajalca,</w:t>
            </w:r>
          </w:p>
          <w:p w14:paraId="33E34567" w14:textId="77777777" w:rsidR="0058682B" w:rsidRDefault="002A7FA3">
            <w:pPr>
              <w:spacing w:before="225" w:after="225"/>
              <w:jc w:val="both"/>
            </w:pPr>
            <w:r>
              <w:rPr>
                <w:rFonts w:ascii="Arial" w:hAnsi="Arial" w:cs="Arial"/>
                <w:color w:val="000000"/>
                <w:sz w:val="18"/>
                <w:szCs w:val="18"/>
              </w:rPr>
              <w:t>- Izbrane ponudbe po ponudnikih.</w:t>
            </w:r>
          </w:p>
        </w:tc>
      </w:tr>
    </w:tbl>
    <w:p w14:paraId="260350C7" w14:textId="77777777" w:rsidR="0058682B" w:rsidRDefault="002A7FA3">
      <w:pPr>
        <w:spacing w:before="975" w:after="225" w:line="240" w:lineRule="auto"/>
        <w:jc w:val="both"/>
      </w:pPr>
      <w:r>
        <w:rPr>
          <w:rFonts w:ascii="Arial" w:hAnsi="Arial" w:cs="Arial"/>
          <w:color w:val="000000"/>
          <w:sz w:val="18"/>
          <w:szCs w:val="18"/>
        </w:rPr>
        <w:t>V/na ________________, dne ________________</w:t>
      </w:r>
    </w:p>
    <w:sectPr w:rsidR="0058682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A2C9" w14:textId="77777777" w:rsidR="0052519B" w:rsidRDefault="0052519B" w:rsidP="006975C6">
      <w:pPr>
        <w:spacing w:after="0" w:line="240" w:lineRule="auto"/>
      </w:pPr>
      <w:r>
        <w:separator/>
      </w:r>
    </w:p>
  </w:endnote>
  <w:endnote w:type="continuationSeparator" w:id="0">
    <w:p w14:paraId="6CD1BFAD" w14:textId="77777777" w:rsidR="0052519B" w:rsidRDefault="0052519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82409"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39D2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4BD3" w14:textId="77777777" w:rsidR="002A7FA3" w:rsidRPr="006F1DA5" w:rsidRDefault="0052519B"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A7FA3" w:rsidRPr="006F1DA5">
          <w:rPr>
            <w:rFonts w:ascii="Arial" w:hAnsi="Arial" w:cs="Arial"/>
          </w:rPr>
          <w:fldChar w:fldCharType="begin"/>
        </w:r>
        <w:r w:rsidR="002A7FA3" w:rsidRPr="006F1DA5">
          <w:rPr>
            <w:rFonts w:ascii="Arial" w:hAnsi="Arial" w:cs="Arial"/>
          </w:rPr>
          <w:instrText xml:space="preserve"> PAGE   \* MERGEFORMAT </w:instrText>
        </w:r>
        <w:r w:rsidR="002A7FA3" w:rsidRPr="006F1DA5">
          <w:rPr>
            <w:rFonts w:ascii="Arial" w:hAnsi="Arial" w:cs="Arial"/>
          </w:rPr>
          <w:fldChar w:fldCharType="separate"/>
        </w:r>
        <w:r w:rsidR="002A7FA3">
          <w:rPr>
            <w:rFonts w:ascii="Arial" w:hAnsi="Arial" w:cs="Arial"/>
            <w:noProof/>
          </w:rPr>
          <w:t>1</w:t>
        </w:r>
        <w:r w:rsidR="002A7FA3" w:rsidRPr="006F1DA5">
          <w:rPr>
            <w:rFonts w:ascii="Arial" w:hAnsi="Arial" w:cs="Arial"/>
            <w:noProof/>
          </w:rPr>
          <w:fldChar w:fldCharType="end"/>
        </w:r>
      </w:sdtContent>
    </w:sdt>
  </w:p>
  <w:p w14:paraId="051FA669" w14:textId="77777777" w:rsidR="002A7FA3" w:rsidRDefault="002A7FA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55BB"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CFE70"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01035"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20F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2505"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30E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05C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45CF1" w14:textId="77777777" w:rsidR="0052519B" w:rsidRDefault="0052519B" w:rsidP="006975C6">
      <w:pPr>
        <w:spacing w:after="0" w:line="240" w:lineRule="auto"/>
      </w:pPr>
      <w:r>
        <w:separator/>
      </w:r>
    </w:p>
  </w:footnote>
  <w:footnote w:type="continuationSeparator" w:id="0">
    <w:p w14:paraId="149D5962" w14:textId="77777777" w:rsidR="0052519B" w:rsidRDefault="0052519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27CC1222" w14:textId="77777777" w:rsidTr="007C4767">
      <w:trPr>
        <w:trHeight w:val="1268"/>
      </w:trPr>
      <w:tc>
        <w:tcPr>
          <w:tcW w:w="1668" w:type="dxa"/>
        </w:tcPr>
        <w:p w14:paraId="0CFF499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8B63E61"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283EEF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A748BB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420FEF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0E12902"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8EF1A2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AE05766"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3A897E45" w14:textId="77777777" w:rsidTr="00B169F3">
      <w:trPr>
        <w:trHeight w:val="1268"/>
      </w:trPr>
      <w:tc>
        <w:tcPr>
          <w:tcW w:w="1668" w:type="dxa"/>
        </w:tcPr>
        <w:p w14:paraId="23BA1745" w14:textId="77777777" w:rsidR="002A7FA3" w:rsidRPr="006F1DA5" w:rsidRDefault="002A7FA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46132697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51B6B16" w14:textId="77777777" w:rsidR="002A7FA3" w:rsidRPr="006F1DA5" w:rsidRDefault="002A7FA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7E80D98" w14:textId="77777777" w:rsidR="002A7FA3" w:rsidRPr="006F1DA5" w:rsidRDefault="002A7FA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C5E81EC" w14:textId="77777777" w:rsidR="002A7FA3" w:rsidRPr="006F1DA5" w:rsidRDefault="002A7FA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0AAFE64" w14:textId="77777777" w:rsidR="002A7FA3" w:rsidRPr="006F1DA5" w:rsidRDefault="002A7FA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AEE435A" w14:textId="77777777" w:rsidR="002A7FA3" w:rsidRPr="006F1DA5" w:rsidRDefault="002A7FA3"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19ACBCE" w14:textId="77777777" w:rsidR="002A7FA3" w:rsidRPr="006F1DA5" w:rsidRDefault="002A7FA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ECAB159" wp14:editId="410299B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7BDEE24" w14:textId="77777777" w:rsidR="002A7FA3" w:rsidRPr="006F1DA5" w:rsidRDefault="002A7FA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7BFF"/>
    <w:multiLevelType w:val="hybridMultilevel"/>
    <w:tmpl w:val="7A9E877A"/>
    <w:lvl w:ilvl="0" w:tplc="F9FE2B80">
      <w:start w:val="1"/>
      <w:numFmt w:val="bullet"/>
      <w:lvlText w:val=""/>
      <w:lvlJc w:val="left"/>
      <w:pPr>
        <w:ind w:left="720" w:hanging="360"/>
      </w:pPr>
      <w:rPr>
        <w:rFonts w:ascii="Symbol" w:hAnsi="Symbol" w:cs="Symbol" w:hint="default"/>
        <w:sz w:val="18"/>
        <w:szCs w:val="18"/>
      </w:rPr>
    </w:lvl>
    <w:lvl w:ilvl="1" w:tplc="57E8F3E0">
      <w:start w:val="1"/>
      <w:numFmt w:val="bullet"/>
      <w:lvlText w:val="o"/>
      <w:lvlJc w:val="left"/>
      <w:pPr>
        <w:ind w:left="1440" w:hanging="360"/>
      </w:pPr>
      <w:rPr>
        <w:rFonts w:ascii="Courier New" w:hAnsi="Courier New" w:cs="Courier New" w:hint="default"/>
      </w:rPr>
    </w:lvl>
    <w:lvl w:ilvl="2" w:tplc="9664EB44">
      <w:start w:val="1"/>
      <w:numFmt w:val="bullet"/>
      <w:lvlText w:val=""/>
      <w:lvlJc w:val="left"/>
      <w:pPr>
        <w:ind w:left="2160" w:hanging="360"/>
      </w:pPr>
      <w:rPr>
        <w:rFonts w:ascii="Wingdings" w:hAnsi="Wingdings" w:cs="Wingdings" w:hint="default"/>
      </w:rPr>
    </w:lvl>
    <w:lvl w:ilvl="3" w:tplc="3122401A">
      <w:start w:val="1"/>
      <w:numFmt w:val="bullet"/>
      <w:lvlText w:val=""/>
      <w:lvlJc w:val="left"/>
      <w:pPr>
        <w:ind w:left="2880" w:hanging="360"/>
      </w:pPr>
      <w:rPr>
        <w:rFonts w:ascii="Symbol" w:hAnsi="Symbol" w:cs="Symbol" w:hint="default"/>
      </w:rPr>
    </w:lvl>
    <w:lvl w:ilvl="4" w:tplc="7D489FB8">
      <w:start w:val="1"/>
      <w:numFmt w:val="bullet"/>
      <w:lvlText w:val="o"/>
      <w:lvlJc w:val="left"/>
      <w:pPr>
        <w:ind w:left="3600" w:hanging="360"/>
      </w:pPr>
      <w:rPr>
        <w:rFonts w:ascii="Courier New" w:hAnsi="Courier New" w:cs="Courier New" w:hint="default"/>
      </w:rPr>
    </w:lvl>
    <w:lvl w:ilvl="5" w:tplc="BEF40A46">
      <w:start w:val="1"/>
      <w:numFmt w:val="bullet"/>
      <w:lvlText w:val=""/>
      <w:lvlJc w:val="left"/>
      <w:pPr>
        <w:ind w:left="4320" w:hanging="360"/>
      </w:pPr>
      <w:rPr>
        <w:rFonts w:ascii="Wingdings" w:hAnsi="Wingdings" w:cs="Wingdings" w:hint="default"/>
      </w:rPr>
    </w:lvl>
    <w:lvl w:ilvl="6" w:tplc="5BB0CE18">
      <w:start w:val="1"/>
      <w:numFmt w:val="bullet"/>
      <w:lvlText w:val=""/>
      <w:lvlJc w:val="left"/>
      <w:pPr>
        <w:ind w:left="5040" w:hanging="360"/>
      </w:pPr>
      <w:rPr>
        <w:rFonts w:ascii="Symbol" w:hAnsi="Symbol" w:cs="Symbol" w:hint="default"/>
      </w:rPr>
    </w:lvl>
    <w:lvl w:ilvl="7" w:tplc="032E3C26">
      <w:start w:val="1"/>
      <w:numFmt w:val="bullet"/>
      <w:lvlText w:val="o"/>
      <w:lvlJc w:val="left"/>
      <w:pPr>
        <w:ind w:left="5760" w:hanging="360"/>
      </w:pPr>
      <w:rPr>
        <w:rFonts w:ascii="Courier New" w:hAnsi="Courier New" w:cs="Courier New" w:hint="default"/>
      </w:rPr>
    </w:lvl>
    <w:lvl w:ilvl="8" w:tplc="0EBA5802">
      <w:start w:val="1"/>
      <w:numFmt w:val="bullet"/>
      <w:lvlText w:val=""/>
      <w:lvlJc w:val="left"/>
      <w:pPr>
        <w:ind w:left="6480" w:hanging="360"/>
      </w:pPr>
      <w:rPr>
        <w:rFonts w:ascii="Wingdings" w:hAnsi="Wingdings" w:cs="Wingdings" w:hint="default"/>
      </w:rPr>
    </w:lvl>
  </w:abstractNum>
  <w:abstractNum w:abstractNumId="1" w15:restartNumberingAfterBreak="0">
    <w:nsid w:val="14041D11"/>
    <w:multiLevelType w:val="hybridMultilevel"/>
    <w:tmpl w:val="796ED5D6"/>
    <w:lvl w:ilvl="0" w:tplc="20060AC0">
      <w:start w:val="1"/>
      <w:numFmt w:val="bullet"/>
      <w:lvlText w:val=""/>
      <w:lvlJc w:val="left"/>
      <w:pPr>
        <w:ind w:left="720" w:hanging="360"/>
      </w:pPr>
      <w:rPr>
        <w:rFonts w:ascii="Symbol" w:hAnsi="Symbol" w:cs="Symbol" w:hint="default"/>
        <w:sz w:val="18"/>
        <w:szCs w:val="18"/>
      </w:rPr>
    </w:lvl>
    <w:lvl w:ilvl="1" w:tplc="C73A8194">
      <w:start w:val="1"/>
      <w:numFmt w:val="bullet"/>
      <w:lvlText w:val="o"/>
      <w:lvlJc w:val="left"/>
      <w:pPr>
        <w:ind w:left="1440" w:hanging="360"/>
      </w:pPr>
      <w:rPr>
        <w:rFonts w:ascii="Courier New" w:hAnsi="Courier New" w:cs="Courier New" w:hint="default"/>
      </w:rPr>
    </w:lvl>
    <w:lvl w:ilvl="2" w:tplc="8090A3AC">
      <w:start w:val="1"/>
      <w:numFmt w:val="bullet"/>
      <w:lvlText w:val=""/>
      <w:lvlJc w:val="left"/>
      <w:pPr>
        <w:ind w:left="2160" w:hanging="360"/>
      </w:pPr>
      <w:rPr>
        <w:rFonts w:ascii="Wingdings" w:hAnsi="Wingdings" w:cs="Wingdings" w:hint="default"/>
      </w:rPr>
    </w:lvl>
    <w:lvl w:ilvl="3" w:tplc="8EE2E888">
      <w:start w:val="1"/>
      <w:numFmt w:val="bullet"/>
      <w:lvlText w:val=""/>
      <w:lvlJc w:val="left"/>
      <w:pPr>
        <w:ind w:left="2880" w:hanging="360"/>
      </w:pPr>
      <w:rPr>
        <w:rFonts w:ascii="Symbol" w:hAnsi="Symbol" w:cs="Symbol" w:hint="default"/>
      </w:rPr>
    </w:lvl>
    <w:lvl w:ilvl="4" w:tplc="5A96CA6C">
      <w:start w:val="1"/>
      <w:numFmt w:val="bullet"/>
      <w:lvlText w:val="o"/>
      <w:lvlJc w:val="left"/>
      <w:pPr>
        <w:ind w:left="3600" w:hanging="360"/>
      </w:pPr>
      <w:rPr>
        <w:rFonts w:ascii="Courier New" w:hAnsi="Courier New" w:cs="Courier New" w:hint="default"/>
      </w:rPr>
    </w:lvl>
    <w:lvl w:ilvl="5" w:tplc="199E0E4C">
      <w:start w:val="1"/>
      <w:numFmt w:val="bullet"/>
      <w:lvlText w:val=""/>
      <w:lvlJc w:val="left"/>
      <w:pPr>
        <w:ind w:left="4320" w:hanging="360"/>
      </w:pPr>
      <w:rPr>
        <w:rFonts w:ascii="Wingdings" w:hAnsi="Wingdings" w:cs="Wingdings" w:hint="default"/>
      </w:rPr>
    </w:lvl>
    <w:lvl w:ilvl="6" w:tplc="DB0A86CC">
      <w:start w:val="1"/>
      <w:numFmt w:val="bullet"/>
      <w:lvlText w:val=""/>
      <w:lvlJc w:val="left"/>
      <w:pPr>
        <w:ind w:left="5040" w:hanging="360"/>
      </w:pPr>
      <w:rPr>
        <w:rFonts w:ascii="Symbol" w:hAnsi="Symbol" w:cs="Symbol" w:hint="default"/>
      </w:rPr>
    </w:lvl>
    <w:lvl w:ilvl="7" w:tplc="CD06ED06">
      <w:start w:val="1"/>
      <w:numFmt w:val="bullet"/>
      <w:lvlText w:val="o"/>
      <w:lvlJc w:val="left"/>
      <w:pPr>
        <w:ind w:left="5760" w:hanging="360"/>
      </w:pPr>
      <w:rPr>
        <w:rFonts w:ascii="Courier New" w:hAnsi="Courier New" w:cs="Courier New" w:hint="default"/>
      </w:rPr>
    </w:lvl>
    <w:lvl w:ilvl="8" w:tplc="9F12080E">
      <w:start w:val="1"/>
      <w:numFmt w:val="bullet"/>
      <w:lvlText w:val=""/>
      <w:lvlJc w:val="left"/>
      <w:pPr>
        <w:ind w:left="6480" w:hanging="360"/>
      </w:pPr>
      <w:rPr>
        <w:rFonts w:ascii="Wingdings" w:hAnsi="Wingdings" w:cs="Wingdings" w:hint="default"/>
      </w:rPr>
    </w:lvl>
  </w:abstractNum>
  <w:abstractNum w:abstractNumId="2" w15:restartNumberingAfterBreak="0">
    <w:nsid w:val="14635C68"/>
    <w:multiLevelType w:val="hybridMultilevel"/>
    <w:tmpl w:val="9564826C"/>
    <w:lvl w:ilvl="0" w:tplc="00BEC6E2">
      <w:start w:val="1"/>
      <w:numFmt w:val="bullet"/>
      <w:lvlText w:val=""/>
      <w:lvlJc w:val="left"/>
      <w:pPr>
        <w:ind w:left="720" w:hanging="360"/>
      </w:pPr>
      <w:rPr>
        <w:rFonts w:ascii="Symbol" w:hAnsi="Symbol" w:cs="Symbol" w:hint="default"/>
        <w:sz w:val="18"/>
        <w:szCs w:val="18"/>
      </w:rPr>
    </w:lvl>
    <w:lvl w:ilvl="1" w:tplc="87F8D2E8">
      <w:start w:val="1"/>
      <w:numFmt w:val="bullet"/>
      <w:lvlText w:val="o"/>
      <w:lvlJc w:val="left"/>
      <w:pPr>
        <w:ind w:left="1440" w:hanging="360"/>
      </w:pPr>
      <w:rPr>
        <w:rFonts w:ascii="Courier New" w:hAnsi="Courier New" w:cs="Courier New" w:hint="default"/>
      </w:rPr>
    </w:lvl>
    <w:lvl w:ilvl="2" w:tplc="8EBC269C">
      <w:start w:val="1"/>
      <w:numFmt w:val="bullet"/>
      <w:lvlText w:val=""/>
      <w:lvlJc w:val="left"/>
      <w:pPr>
        <w:ind w:left="2160" w:hanging="360"/>
      </w:pPr>
      <w:rPr>
        <w:rFonts w:ascii="Wingdings" w:hAnsi="Wingdings" w:cs="Wingdings" w:hint="default"/>
      </w:rPr>
    </w:lvl>
    <w:lvl w:ilvl="3" w:tplc="BD0E60DE">
      <w:start w:val="1"/>
      <w:numFmt w:val="bullet"/>
      <w:lvlText w:val=""/>
      <w:lvlJc w:val="left"/>
      <w:pPr>
        <w:ind w:left="2880" w:hanging="360"/>
      </w:pPr>
      <w:rPr>
        <w:rFonts w:ascii="Symbol" w:hAnsi="Symbol" w:cs="Symbol" w:hint="default"/>
      </w:rPr>
    </w:lvl>
    <w:lvl w:ilvl="4" w:tplc="B1E4EAA0">
      <w:start w:val="1"/>
      <w:numFmt w:val="bullet"/>
      <w:lvlText w:val="o"/>
      <w:lvlJc w:val="left"/>
      <w:pPr>
        <w:ind w:left="3600" w:hanging="360"/>
      </w:pPr>
      <w:rPr>
        <w:rFonts w:ascii="Courier New" w:hAnsi="Courier New" w:cs="Courier New" w:hint="default"/>
      </w:rPr>
    </w:lvl>
    <w:lvl w:ilvl="5" w:tplc="C1BAAF7E">
      <w:start w:val="1"/>
      <w:numFmt w:val="bullet"/>
      <w:lvlText w:val=""/>
      <w:lvlJc w:val="left"/>
      <w:pPr>
        <w:ind w:left="4320" w:hanging="360"/>
      </w:pPr>
      <w:rPr>
        <w:rFonts w:ascii="Wingdings" w:hAnsi="Wingdings" w:cs="Wingdings" w:hint="default"/>
      </w:rPr>
    </w:lvl>
    <w:lvl w:ilvl="6" w:tplc="EBF605E0">
      <w:start w:val="1"/>
      <w:numFmt w:val="bullet"/>
      <w:lvlText w:val=""/>
      <w:lvlJc w:val="left"/>
      <w:pPr>
        <w:ind w:left="5040" w:hanging="360"/>
      </w:pPr>
      <w:rPr>
        <w:rFonts w:ascii="Symbol" w:hAnsi="Symbol" w:cs="Symbol" w:hint="default"/>
      </w:rPr>
    </w:lvl>
    <w:lvl w:ilvl="7" w:tplc="CAB636B4">
      <w:start w:val="1"/>
      <w:numFmt w:val="bullet"/>
      <w:lvlText w:val="o"/>
      <w:lvlJc w:val="left"/>
      <w:pPr>
        <w:ind w:left="5760" w:hanging="360"/>
      </w:pPr>
      <w:rPr>
        <w:rFonts w:ascii="Courier New" w:hAnsi="Courier New" w:cs="Courier New" w:hint="default"/>
      </w:rPr>
    </w:lvl>
    <w:lvl w:ilvl="8" w:tplc="04EAF16A">
      <w:start w:val="1"/>
      <w:numFmt w:val="bullet"/>
      <w:lvlText w:val=""/>
      <w:lvlJc w:val="left"/>
      <w:pPr>
        <w:ind w:left="6480" w:hanging="360"/>
      </w:pPr>
      <w:rPr>
        <w:rFonts w:ascii="Wingdings" w:hAnsi="Wingdings" w:cs="Wingdings" w:hint="default"/>
      </w:rPr>
    </w:lvl>
  </w:abstractNum>
  <w:abstractNum w:abstractNumId="3" w15:restartNumberingAfterBreak="0">
    <w:nsid w:val="15E52BDA"/>
    <w:multiLevelType w:val="hybridMultilevel"/>
    <w:tmpl w:val="1F1820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D907F1"/>
    <w:multiLevelType w:val="hybridMultilevel"/>
    <w:tmpl w:val="C62E5ACE"/>
    <w:lvl w:ilvl="0" w:tplc="EED60C0C">
      <w:start w:val="1"/>
      <w:numFmt w:val="bullet"/>
      <w:lvlText w:val=""/>
      <w:lvlJc w:val="left"/>
      <w:pPr>
        <w:ind w:left="720" w:hanging="360"/>
      </w:pPr>
      <w:rPr>
        <w:rFonts w:ascii="Symbol" w:hAnsi="Symbol" w:cs="Symbol" w:hint="default"/>
        <w:sz w:val="18"/>
        <w:szCs w:val="18"/>
      </w:rPr>
    </w:lvl>
    <w:lvl w:ilvl="1" w:tplc="A6FEEC10">
      <w:start w:val="1"/>
      <w:numFmt w:val="bullet"/>
      <w:lvlText w:val="o"/>
      <w:lvlJc w:val="left"/>
      <w:pPr>
        <w:ind w:left="1440" w:hanging="360"/>
      </w:pPr>
      <w:rPr>
        <w:rFonts w:ascii="Courier New" w:hAnsi="Courier New" w:cs="Courier New" w:hint="default"/>
      </w:rPr>
    </w:lvl>
    <w:lvl w:ilvl="2" w:tplc="A49A4C9C">
      <w:start w:val="1"/>
      <w:numFmt w:val="bullet"/>
      <w:lvlText w:val=""/>
      <w:lvlJc w:val="left"/>
      <w:pPr>
        <w:ind w:left="2160" w:hanging="360"/>
      </w:pPr>
      <w:rPr>
        <w:rFonts w:ascii="Wingdings" w:hAnsi="Wingdings" w:cs="Wingdings" w:hint="default"/>
      </w:rPr>
    </w:lvl>
    <w:lvl w:ilvl="3" w:tplc="7FF0B72E">
      <w:start w:val="1"/>
      <w:numFmt w:val="bullet"/>
      <w:lvlText w:val=""/>
      <w:lvlJc w:val="left"/>
      <w:pPr>
        <w:ind w:left="2880" w:hanging="360"/>
      </w:pPr>
      <w:rPr>
        <w:rFonts w:ascii="Symbol" w:hAnsi="Symbol" w:cs="Symbol" w:hint="default"/>
      </w:rPr>
    </w:lvl>
    <w:lvl w:ilvl="4" w:tplc="E3DE3E5C">
      <w:start w:val="1"/>
      <w:numFmt w:val="bullet"/>
      <w:lvlText w:val="o"/>
      <w:lvlJc w:val="left"/>
      <w:pPr>
        <w:ind w:left="3600" w:hanging="360"/>
      </w:pPr>
      <w:rPr>
        <w:rFonts w:ascii="Courier New" w:hAnsi="Courier New" w:cs="Courier New" w:hint="default"/>
      </w:rPr>
    </w:lvl>
    <w:lvl w:ilvl="5" w:tplc="B330A638">
      <w:start w:val="1"/>
      <w:numFmt w:val="bullet"/>
      <w:lvlText w:val=""/>
      <w:lvlJc w:val="left"/>
      <w:pPr>
        <w:ind w:left="4320" w:hanging="360"/>
      </w:pPr>
      <w:rPr>
        <w:rFonts w:ascii="Wingdings" w:hAnsi="Wingdings" w:cs="Wingdings" w:hint="default"/>
      </w:rPr>
    </w:lvl>
    <w:lvl w:ilvl="6" w:tplc="1BAAB206">
      <w:start w:val="1"/>
      <w:numFmt w:val="bullet"/>
      <w:lvlText w:val=""/>
      <w:lvlJc w:val="left"/>
      <w:pPr>
        <w:ind w:left="5040" w:hanging="360"/>
      </w:pPr>
      <w:rPr>
        <w:rFonts w:ascii="Symbol" w:hAnsi="Symbol" w:cs="Symbol" w:hint="default"/>
      </w:rPr>
    </w:lvl>
    <w:lvl w:ilvl="7" w:tplc="2CD0A1C8">
      <w:start w:val="1"/>
      <w:numFmt w:val="bullet"/>
      <w:lvlText w:val="o"/>
      <w:lvlJc w:val="left"/>
      <w:pPr>
        <w:ind w:left="5760" w:hanging="360"/>
      </w:pPr>
      <w:rPr>
        <w:rFonts w:ascii="Courier New" w:hAnsi="Courier New" w:cs="Courier New" w:hint="default"/>
      </w:rPr>
    </w:lvl>
    <w:lvl w:ilvl="8" w:tplc="14B480D4">
      <w:start w:val="1"/>
      <w:numFmt w:val="bullet"/>
      <w:lvlText w:val=""/>
      <w:lvlJc w:val="left"/>
      <w:pPr>
        <w:ind w:left="6480" w:hanging="360"/>
      </w:pPr>
      <w:rPr>
        <w:rFonts w:ascii="Wingdings" w:hAnsi="Wingdings" w:cs="Wingdings" w:hint="default"/>
      </w:rPr>
    </w:lvl>
  </w:abstractNum>
  <w:abstractNum w:abstractNumId="5" w15:restartNumberingAfterBreak="0">
    <w:nsid w:val="187E453F"/>
    <w:multiLevelType w:val="hybridMultilevel"/>
    <w:tmpl w:val="9E5CA072"/>
    <w:lvl w:ilvl="0" w:tplc="9E302EAE">
      <w:start w:val="1"/>
      <w:numFmt w:val="bullet"/>
      <w:lvlText w:val=""/>
      <w:lvlJc w:val="left"/>
      <w:pPr>
        <w:ind w:left="720" w:hanging="360"/>
      </w:pPr>
      <w:rPr>
        <w:rFonts w:ascii="Symbol" w:hAnsi="Symbol" w:cs="Symbol" w:hint="default"/>
        <w:sz w:val="18"/>
        <w:szCs w:val="18"/>
      </w:rPr>
    </w:lvl>
    <w:lvl w:ilvl="1" w:tplc="2570A7BE">
      <w:start w:val="1"/>
      <w:numFmt w:val="bullet"/>
      <w:lvlText w:val="o"/>
      <w:lvlJc w:val="left"/>
      <w:pPr>
        <w:ind w:left="1440" w:hanging="360"/>
      </w:pPr>
      <w:rPr>
        <w:rFonts w:ascii="Courier New" w:hAnsi="Courier New" w:cs="Courier New" w:hint="default"/>
      </w:rPr>
    </w:lvl>
    <w:lvl w:ilvl="2" w:tplc="B032E554">
      <w:start w:val="1"/>
      <w:numFmt w:val="bullet"/>
      <w:lvlText w:val=""/>
      <w:lvlJc w:val="left"/>
      <w:pPr>
        <w:ind w:left="2160" w:hanging="360"/>
      </w:pPr>
      <w:rPr>
        <w:rFonts w:ascii="Wingdings" w:hAnsi="Wingdings" w:cs="Wingdings" w:hint="default"/>
      </w:rPr>
    </w:lvl>
    <w:lvl w:ilvl="3" w:tplc="5C441770">
      <w:start w:val="1"/>
      <w:numFmt w:val="bullet"/>
      <w:lvlText w:val=""/>
      <w:lvlJc w:val="left"/>
      <w:pPr>
        <w:ind w:left="2880" w:hanging="360"/>
      </w:pPr>
      <w:rPr>
        <w:rFonts w:ascii="Symbol" w:hAnsi="Symbol" w:cs="Symbol" w:hint="default"/>
      </w:rPr>
    </w:lvl>
    <w:lvl w:ilvl="4" w:tplc="942E4C8C">
      <w:start w:val="1"/>
      <w:numFmt w:val="bullet"/>
      <w:lvlText w:val="o"/>
      <w:lvlJc w:val="left"/>
      <w:pPr>
        <w:ind w:left="3600" w:hanging="360"/>
      </w:pPr>
      <w:rPr>
        <w:rFonts w:ascii="Courier New" w:hAnsi="Courier New" w:cs="Courier New" w:hint="default"/>
      </w:rPr>
    </w:lvl>
    <w:lvl w:ilvl="5" w:tplc="012686C6">
      <w:start w:val="1"/>
      <w:numFmt w:val="bullet"/>
      <w:lvlText w:val=""/>
      <w:lvlJc w:val="left"/>
      <w:pPr>
        <w:ind w:left="4320" w:hanging="360"/>
      </w:pPr>
      <w:rPr>
        <w:rFonts w:ascii="Wingdings" w:hAnsi="Wingdings" w:cs="Wingdings" w:hint="default"/>
      </w:rPr>
    </w:lvl>
    <w:lvl w:ilvl="6" w:tplc="D1CC3CC2">
      <w:start w:val="1"/>
      <w:numFmt w:val="bullet"/>
      <w:lvlText w:val=""/>
      <w:lvlJc w:val="left"/>
      <w:pPr>
        <w:ind w:left="5040" w:hanging="360"/>
      </w:pPr>
      <w:rPr>
        <w:rFonts w:ascii="Symbol" w:hAnsi="Symbol" w:cs="Symbol" w:hint="default"/>
      </w:rPr>
    </w:lvl>
    <w:lvl w:ilvl="7" w:tplc="2BF80DFE">
      <w:start w:val="1"/>
      <w:numFmt w:val="bullet"/>
      <w:lvlText w:val="o"/>
      <w:lvlJc w:val="left"/>
      <w:pPr>
        <w:ind w:left="5760" w:hanging="360"/>
      </w:pPr>
      <w:rPr>
        <w:rFonts w:ascii="Courier New" w:hAnsi="Courier New" w:cs="Courier New" w:hint="default"/>
      </w:rPr>
    </w:lvl>
    <w:lvl w:ilvl="8" w:tplc="446A11A0">
      <w:start w:val="1"/>
      <w:numFmt w:val="bullet"/>
      <w:lvlText w:val=""/>
      <w:lvlJc w:val="left"/>
      <w:pPr>
        <w:ind w:left="6480" w:hanging="360"/>
      </w:pPr>
      <w:rPr>
        <w:rFonts w:ascii="Wingdings" w:hAnsi="Wingdings" w:cs="Wingdings" w:hint="default"/>
      </w:rPr>
    </w:lvl>
  </w:abstractNum>
  <w:abstractNum w:abstractNumId="6"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F152762"/>
    <w:multiLevelType w:val="hybridMultilevel"/>
    <w:tmpl w:val="4712DFD8"/>
    <w:lvl w:ilvl="0" w:tplc="23C45802">
      <w:start w:val="1"/>
      <w:numFmt w:val="bullet"/>
      <w:lvlText w:val=""/>
      <w:lvlJc w:val="left"/>
      <w:pPr>
        <w:ind w:left="720" w:hanging="360"/>
      </w:pPr>
      <w:rPr>
        <w:rFonts w:ascii="Symbol" w:hAnsi="Symbol" w:cs="Symbol" w:hint="default"/>
        <w:sz w:val="18"/>
        <w:szCs w:val="18"/>
      </w:rPr>
    </w:lvl>
    <w:lvl w:ilvl="1" w:tplc="BD18F11C">
      <w:start w:val="1"/>
      <w:numFmt w:val="bullet"/>
      <w:lvlText w:val="o"/>
      <w:lvlJc w:val="left"/>
      <w:pPr>
        <w:ind w:left="1440" w:hanging="360"/>
      </w:pPr>
      <w:rPr>
        <w:rFonts w:ascii="Courier New" w:hAnsi="Courier New" w:cs="Courier New" w:hint="default"/>
      </w:rPr>
    </w:lvl>
    <w:lvl w:ilvl="2" w:tplc="7154FF94">
      <w:start w:val="1"/>
      <w:numFmt w:val="bullet"/>
      <w:lvlText w:val=""/>
      <w:lvlJc w:val="left"/>
      <w:pPr>
        <w:ind w:left="2160" w:hanging="360"/>
      </w:pPr>
      <w:rPr>
        <w:rFonts w:ascii="Wingdings" w:hAnsi="Wingdings" w:cs="Wingdings" w:hint="default"/>
      </w:rPr>
    </w:lvl>
    <w:lvl w:ilvl="3" w:tplc="57BE7E76">
      <w:start w:val="1"/>
      <w:numFmt w:val="bullet"/>
      <w:lvlText w:val=""/>
      <w:lvlJc w:val="left"/>
      <w:pPr>
        <w:ind w:left="2880" w:hanging="360"/>
      </w:pPr>
      <w:rPr>
        <w:rFonts w:ascii="Symbol" w:hAnsi="Symbol" w:cs="Symbol" w:hint="default"/>
      </w:rPr>
    </w:lvl>
    <w:lvl w:ilvl="4" w:tplc="FC18C204">
      <w:start w:val="1"/>
      <w:numFmt w:val="bullet"/>
      <w:lvlText w:val="o"/>
      <w:lvlJc w:val="left"/>
      <w:pPr>
        <w:ind w:left="3600" w:hanging="360"/>
      </w:pPr>
      <w:rPr>
        <w:rFonts w:ascii="Courier New" w:hAnsi="Courier New" w:cs="Courier New" w:hint="default"/>
      </w:rPr>
    </w:lvl>
    <w:lvl w:ilvl="5" w:tplc="A428FAB6">
      <w:start w:val="1"/>
      <w:numFmt w:val="bullet"/>
      <w:lvlText w:val=""/>
      <w:lvlJc w:val="left"/>
      <w:pPr>
        <w:ind w:left="4320" w:hanging="360"/>
      </w:pPr>
      <w:rPr>
        <w:rFonts w:ascii="Wingdings" w:hAnsi="Wingdings" w:cs="Wingdings" w:hint="default"/>
      </w:rPr>
    </w:lvl>
    <w:lvl w:ilvl="6" w:tplc="B734EEC4">
      <w:start w:val="1"/>
      <w:numFmt w:val="bullet"/>
      <w:lvlText w:val=""/>
      <w:lvlJc w:val="left"/>
      <w:pPr>
        <w:ind w:left="5040" w:hanging="360"/>
      </w:pPr>
      <w:rPr>
        <w:rFonts w:ascii="Symbol" w:hAnsi="Symbol" w:cs="Symbol" w:hint="default"/>
      </w:rPr>
    </w:lvl>
    <w:lvl w:ilvl="7" w:tplc="602A8FE6">
      <w:start w:val="1"/>
      <w:numFmt w:val="bullet"/>
      <w:lvlText w:val="o"/>
      <w:lvlJc w:val="left"/>
      <w:pPr>
        <w:ind w:left="5760" w:hanging="360"/>
      </w:pPr>
      <w:rPr>
        <w:rFonts w:ascii="Courier New" w:hAnsi="Courier New" w:cs="Courier New" w:hint="default"/>
      </w:rPr>
    </w:lvl>
    <w:lvl w:ilvl="8" w:tplc="E806C46C">
      <w:start w:val="1"/>
      <w:numFmt w:val="bullet"/>
      <w:lvlText w:val=""/>
      <w:lvlJc w:val="left"/>
      <w:pPr>
        <w:ind w:left="6480" w:hanging="360"/>
      </w:pPr>
      <w:rPr>
        <w:rFonts w:ascii="Wingdings" w:hAnsi="Wingdings" w:cs="Wingdings" w:hint="default"/>
      </w:rPr>
    </w:lvl>
  </w:abstractNum>
  <w:abstractNum w:abstractNumId="8" w15:restartNumberingAfterBreak="0">
    <w:nsid w:val="1F8B431C"/>
    <w:multiLevelType w:val="hybridMultilevel"/>
    <w:tmpl w:val="A524FA10"/>
    <w:lvl w:ilvl="0" w:tplc="DDA4A0A0">
      <w:start w:val="1"/>
      <w:numFmt w:val="decimal"/>
      <w:lvlText w:val="%1."/>
      <w:lvlJc w:val="left"/>
      <w:pPr>
        <w:ind w:left="720" w:hanging="360"/>
      </w:pPr>
      <w:rPr>
        <w:rFonts w:ascii="Arial" w:hAnsi="Arial" w:cs="Arial" w:hint="default"/>
        <w:sz w:val="18"/>
        <w:szCs w:val="18"/>
      </w:rPr>
    </w:lvl>
    <w:lvl w:ilvl="1" w:tplc="99F24FE8">
      <w:start w:val="1"/>
      <w:numFmt w:val="decimal"/>
      <w:lvlText w:val="%2."/>
      <w:lvlJc w:val="left"/>
      <w:pPr>
        <w:ind w:left="1440" w:hanging="360"/>
      </w:pPr>
    </w:lvl>
    <w:lvl w:ilvl="2" w:tplc="E01C136C">
      <w:start w:val="1"/>
      <w:numFmt w:val="decimal"/>
      <w:lvlText w:val="%3."/>
      <w:lvlJc w:val="left"/>
      <w:pPr>
        <w:ind w:left="2160" w:hanging="360"/>
      </w:pPr>
    </w:lvl>
    <w:lvl w:ilvl="3" w:tplc="88886210">
      <w:start w:val="1"/>
      <w:numFmt w:val="decimal"/>
      <w:lvlText w:val="%4."/>
      <w:lvlJc w:val="left"/>
      <w:pPr>
        <w:ind w:left="2880" w:hanging="360"/>
      </w:pPr>
    </w:lvl>
    <w:lvl w:ilvl="4" w:tplc="8A708C9C">
      <w:start w:val="1"/>
      <w:numFmt w:val="decimal"/>
      <w:lvlText w:val="%5."/>
      <w:lvlJc w:val="left"/>
      <w:pPr>
        <w:ind w:left="3600" w:hanging="360"/>
      </w:pPr>
    </w:lvl>
    <w:lvl w:ilvl="5" w:tplc="B75A9F9E">
      <w:start w:val="1"/>
      <w:numFmt w:val="decimal"/>
      <w:lvlText w:val="%6."/>
      <w:lvlJc w:val="left"/>
      <w:pPr>
        <w:ind w:left="4320" w:hanging="360"/>
      </w:pPr>
    </w:lvl>
    <w:lvl w:ilvl="6" w:tplc="07943DC0">
      <w:start w:val="1"/>
      <w:numFmt w:val="decimal"/>
      <w:lvlText w:val="%7."/>
      <w:lvlJc w:val="left"/>
      <w:pPr>
        <w:ind w:left="5040" w:hanging="360"/>
      </w:pPr>
    </w:lvl>
    <w:lvl w:ilvl="7" w:tplc="41469B3A">
      <w:start w:val="1"/>
      <w:numFmt w:val="decimal"/>
      <w:lvlText w:val="%8."/>
      <w:lvlJc w:val="left"/>
      <w:pPr>
        <w:ind w:left="5760" w:hanging="360"/>
      </w:pPr>
    </w:lvl>
    <w:lvl w:ilvl="8" w:tplc="96F25D40">
      <w:start w:val="1"/>
      <w:numFmt w:val="decimal"/>
      <w:lvlText w:val="%9."/>
      <w:lvlJc w:val="left"/>
      <w:pPr>
        <w:ind w:left="6480" w:hanging="360"/>
      </w:p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B6E6530"/>
    <w:multiLevelType w:val="hybridMultilevel"/>
    <w:tmpl w:val="57024020"/>
    <w:lvl w:ilvl="0" w:tplc="8DC8CA24">
      <w:start w:val="1"/>
      <w:numFmt w:val="bullet"/>
      <w:lvlText w:val=""/>
      <w:lvlJc w:val="left"/>
      <w:pPr>
        <w:ind w:left="720" w:hanging="360"/>
      </w:pPr>
      <w:rPr>
        <w:rFonts w:ascii="Symbol" w:hAnsi="Symbol" w:cs="Symbol" w:hint="default"/>
        <w:sz w:val="18"/>
        <w:szCs w:val="18"/>
      </w:rPr>
    </w:lvl>
    <w:lvl w:ilvl="1" w:tplc="46D83BDA">
      <w:start w:val="1"/>
      <w:numFmt w:val="bullet"/>
      <w:lvlText w:val="o"/>
      <w:lvlJc w:val="left"/>
      <w:pPr>
        <w:ind w:left="1440" w:hanging="360"/>
      </w:pPr>
      <w:rPr>
        <w:rFonts w:ascii="Courier New" w:hAnsi="Courier New" w:cs="Courier New" w:hint="default"/>
      </w:rPr>
    </w:lvl>
    <w:lvl w:ilvl="2" w:tplc="8CDA1D6A">
      <w:start w:val="1"/>
      <w:numFmt w:val="bullet"/>
      <w:lvlText w:val=""/>
      <w:lvlJc w:val="left"/>
      <w:pPr>
        <w:ind w:left="2160" w:hanging="360"/>
      </w:pPr>
      <w:rPr>
        <w:rFonts w:ascii="Wingdings" w:hAnsi="Wingdings" w:cs="Wingdings" w:hint="default"/>
      </w:rPr>
    </w:lvl>
    <w:lvl w:ilvl="3" w:tplc="E5928E3A">
      <w:start w:val="1"/>
      <w:numFmt w:val="bullet"/>
      <w:lvlText w:val=""/>
      <w:lvlJc w:val="left"/>
      <w:pPr>
        <w:ind w:left="2880" w:hanging="360"/>
      </w:pPr>
      <w:rPr>
        <w:rFonts w:ascii="Symbol" w:hAnsi="Symbol" w:cs="Symbol" w:hint="default"/>
      </w:rPr>
    </w:lvl>
    <w:lvl w:ilvl="4" w:tplc="C8308444">
      <w:start w:val="1"/>
      <w:numFmt w:val="bullet"/>
      <w:lvlText w:val="o"/>
      <w:lvlJc w:val="left"/>
      <w:pPr>
        <w:ind w:left="3600" w:hanging="360"/>
      </w:pPr>
      <w:rPr>
        <w:rFonts w:ascii="Courier New" w:hAnsi="Courier New" w:cs="Courier New" w:hint="default"/>
      </w:rPr>
    </w:lvl>
    <w:lvl w:ilvl="5" w:tplc="A5FA0D38">
      <w:start w:val="1"/>
      <w:numFmt w:val="bullet"/>
      <w:lvlText w:val=""/>
      <w:lvlJc w:val="left"/>
      <w:pPr>
        <w:ind w:left="4320" w:hanging="360"/>
      </w:pPr>
      <w:rPr>
        <w:rFonts w:ascii="Wingdings" w:hAnsi="Wingdings" w:cs="Wingdings" w:hint="default"/>
      </w:rPr>
    </w:lvl>
    <w:lvl w:ilvl="6" w:tplc="6CEE607A">
      <w:start w:val="1"/>
      <w:numFmt w:val="bullet"/>
      <w:lvlText w:val=""/>
      <w:lvlJc w:val="left"/>
      <w:pPr>
        <w:ind w:left="5040" w:hanging="360"/>
      </w:pPr>
      <w:rPr>
        <w:rFonts w:ascii="Symbol" w:hAnsi="Symbol" w:cs="Symbol" w:hint="default"/>
      </w:rPr>
    </w:lvl>
    <w:lvl w:ilvl="7" w:tplc="7C36A5B2">
      <w:start w:val="1"/>
      <w:numFmt w:val="bullet"/>
      <w:lvlText w:val="o"/>
      <w:lvlJc w:val="left"/>
      <w:pPr>
        <w:ind w:left="5760" w:hanging="360"/>
      </w:pPr>
      <w:rPr>
        <w:rFonts w:ascii="Courier New" w:hAnsi="Courier New" w:cs="Courier New" w:hint="default"/>
      </w:rPr>
    </w:lvl>
    <w:lvl w:ilvl="8" w:tplc="1B62E09A">
      <w:start w:val="1"/>
      <w:numFmt w:val="bullet"/>
      <w:lvlText w:val=""/>
      <w:lvlJc w:val="left"/>
      <w:pPr>
        <w:ind w:left="6480" w:hanging="360"/>
      </w:pPr>
      <w:rPr>
        <w:rFonts w:ascii="Wingdings" w:hAnsi="Wingdings" w:cs="Wingdings" w:hint="default"/>
      </w:r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2FB163E7"/>
    <w:multiLevelType w:val="hybridMultilevel"/>
    <w:tmpl w:val="A350CE5C"/>
    <w:lvl w:ilvl="0" w:tplc="5BCAE6BA">
      <w:start w:val="1"/>
      <w:numFmt w:val="bullet"/>
      <w:lvlText w:val=""/>
      <w:lvlJc w:val="left"/>
      <w:pPr>
        <w:ind w:left="720" w:hanging="360"/>
      </w:pPr>
      <w:rPr>
        <w:rFonts w:ascii="Symbol" w:hAnsi="Symbol" w:cs="Symbol" w:hint="default"/>
        <w:sz w:val="18"/>
        <w:szCs w:val="18"/>
      </w:rPr>
    </w:lvl>
    <w:lvl w:ilvl="1" w:tplc="26A4EB4A">
      <w:start w:val="1"/>
      <w:numFmt w:val="bullet"/>
      <w:lvlText w:val="o"/>
      <w:lvlJc w:val="left"/>
      <w:pPr>
        <w:ind w:left="1440" w:hanging="360"/>
      </w:pPr>
      <w:rPr>
        <w:rFonts w:ascii="Courier New" w:hAnsi="Courier New" w:cs="Courier New" w:hint="default"/>
      </w:rPr>
    </w:lvl>
    <w:lvl w:ilvl="2" w:tplc="FA5897D2">
      <w:start w:val="1"/>
      <w:numFmt w:val="bullet"/>
      <w:lvlText w:val=""/>
      <w:lvlJc w:val="left"/>
      <w:pPr>
        <w:ind w:left="2160" w:hanging="360"/>
      </w:pPr>
      <w:rPr>
        <w:rFonts w:ascii="Wingdings" w:hAnsi="Wingdings" w:cs="Wingdings" w:hint="default"/>
      </w:rPr>
    </w:lvl>
    <w:lvl w:ilvl="3" w:tplc="F1107446">
      <w:start w:val="1"/>
      <w:numFmt w:val="bullet"/>
      <w:lvlText w:val=""/>
      <w:lvlJc w:val="left"/>
      <w:pPr>
        <w:ind w:left="2880" w:hanging="360"/>
      </w:pPr>
      <w:rPr>
        <w:rFonts w:ascii="Symbol" w:hAnsi="Symbol" w:cs="Symbol" w:hint="default"/>
      </w:rPr>
    </w:lvl>
    <w:lvl w:ilvl="4" w:tplc="21286210">
      <w:start w:val="1"/>
      <w:numFmt w:val="bullet"/>
      <w:lvlText w:val="o"/>
      <w:lvlJc w:val="left"/>
      <w:pPr>
        <w:ind w:left="3600" w:hanging="360"/>
      </w:pPr>
      <w:rPr>
        <w:rFonts w:ascii="Courier New" w:hAnsi="Courier New" w:cs="Courier New" w:hint="default"/>
      </w:rPr>
    </w:lvl>
    <w:lvl w:ilvl="5" w:tplc="954E5F6E">
      <w:start w:val="1"/>
      <w:numFmt w:val="bullet"/>
      <w:lvlText w:val=""/>
      <w:lvlJc w:val="left"/>
      <w:pPr>
        <w:ind w:left="4320" w:hanging="360"/>
      </w:pPr>
      <w:rPr>
        <w:rFonts w:ascii="Wingdings" w:hAnsi="Wingdings" w:cs="Wingdings" w:hint="default"/>
      </w:rPr>
    </w:lvl>
    <w:lvl w:ilvl="6" w:tplc="59EE70E0">
      <w:start w:val="1"/>
      <w:numFmt w:val="bullet"/>
      <w:lvlText w:val=""/>
      <w:lvlJc w:val="left"/>
      <w:pPr>
        <w:ind w:left="5040" w:hanging="360"/>
      </w:pPr>
      <w:rPr>
        <w:rFonts w:ascii="Symbol" w:hAnsi="Symbol" w:cs="Symbol" w:hint="default"/>
      </w:rPr>
    </w:lvl>
    <w:lvl w:ilvl="7" w:tplc="DBB66950">
      <w:start w:val="1"/>
      <w:numFmt w:val="bullet"/>
      <w:lvlText w:val="o"/>
      <w:lvlJc w:val="left"/>
      <w:pPr>
        <w:ind w:left="5760" w:hanging="360"/>
      </w:pPr>
      <w:rPr>
        <w:rFonts w:ascii="Courier New" w:hAnsi="Courier New" w:cs="Courier New" w:hint="default"/>
      </w:rPr>
    </w:lvl>
    <w:lvl w:ilvl="8" w:tplc="8FE0FB72">
      <w:start w:val="1"/>
      <w:numFmt w:val="bullet"/>
      <w:lvlText w:val=""/>
      <w:lvlJc w:val="left"/>
      <w:pPr>
        <w:ind w:left="6480" w:hanging="360"/>
      </w:pPr>
      <w:rPr>
        <w:rFonts w:ascii="Wingdings" w:hAnsi="Wingdings" w:cs="Wingdings" w:hint="default"/>
      </w:rPr>
    </w:lvl>
  </w:abstractNum>
  <w:abstractNum w:abstractNumId="13" w15:restartNumberingAfterBreak="0">
    <w:nsid w:val="354E2576"/>
    <w:multiLevelType w:val="hybridMultilevel"/>
    <w:tmpl w:val="D8769E94"/>
    <w:lvl w:ilvl="0" w:tplc="5364207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CBE7256"/>
    <w:multiLevelType w:val="hybridMultilevel"/>
    <w:tmpl w:val="477E0BE8"/>
    <w:lvl w:ilvl="0" w:tplc="36189886">
      <w:start w:val="1"/>
      <w:numFmt w:val="bullet"/>
      <w:lvlText w:val=""/>
      <w:lvlJc w:val="left"/>
      <w:pPr>
        <w:ind w:left="720" w:hanging="360"/>
      </w:pPr>
      <w:rPr>
        <w:rFonts w:ascii="Symbol" w:hAnsi="Symbol" w:cs="Symbol" w:hint="default"/>
        <w:sz w:val="18"/>
        <w:szCs w:val="18"/>
      </w:rPr>
    </w:lvl>
    <w:lvl w:ilvl="1" w:tplc="BFC69382">
      <w:start w:val="1"/>
      <w:numFmt w:val="bullet"/>
      <w:lvlText w:val="o"/>
      <w:lvlJc w:val="left"/>
      <w:pPr>
        <w:ind w:left="1440" w:hanging="360"/>
      </w:pPr>
      <w:rPr>
        <w:rFonts w:ascii="Courier New" w:hAnsi="Courier New" w:cs="Courier New" w:hint="default"/>
      </w:rPr>
    </w:lvl>
    <w:lvl w:ilvl="2" w:tplc="486E0C86">
      <w:start w:val="1"/>
      <w:numFmt w:val="bullet"/>
      <w:lvlText w:val=""/>
      <w:lvlJc w:val="left"/>
      <w:pPr>
        <w:ind w:left="2160" w:hanging="360"/>
      </w:pPr>
      <w:rPr>
        <w:rFonts w:ascii="Wingdings" w:hAnsi="Wingdings" w:cs="Wingdings" w:hint="default"/>
      </w:rPr>
    </w:lvl>
    <w:lvl w:ilvl="3" w:tplc="EBC8F5D8">
      <w:start w:val="1"/>
      <w:numFmt w:val="bullet"/>
      <w:lvlText w:val=""/>
      <w:lvlJc w:val="left"/>
      <w:pPr>
        <w:ind w:left="2880" w:hanging="360"/>
      </w:pPr>
      <w:rPr>
        <w:rFonts w:ascii="Symbol" w:hAnsi="Symbol" w:cs="Symbol" w:hint="default"/>
      </w:rPr>
    </w:lvl>
    <w:lvl w:ilvl="4" w:tplc="016875BA">
      <w:start w:val="1"/>
      <w:numFmt w:val="bullet"/>
      <w:lvlText w:val="o"/>
      <w:lvlJc w:val="left"/>
      <w:pPr>
        <w:ind w:left="3600" w:hanging="360"/>
      </w:pPr>
      <w:rPr>
        <w:rFonts w:ascii="Courier New" w:hAnsi="Courier New" w:cs="Courier New" w:hint="default"/>
      </w:rPr>
    </w:lvl>
    <w:lvl w:ilvl="5" w:tplc="CDFCF740">
      <w:start w:val="1"/>
      <w:numFmt w:val="bullet"/>
      <w:lvlText w:val=""/>
      <w:lvlJc w:val="left"/>
      <w:pPr>
        <w:ind w:left="4320" w:hanging="360"/>
      </w:pPr>
      <w:rPr>
        <w:rFonts w:ascii="Wingdings" w:hAnsi="Wingdings" w:cs="Wingdings" w:hint="default"/>
      </w:rPr>
    </w:lvl>
    <w:lvl w:ilvl="6" w:tplc="FBA224DA">
      <w:start w:val="1"/>
      <w:numFmt w:val="bullet"/>
      <w:lvlText w:val=""/>
      <w:lvlJc w:val="left"/>
      <w:pPr>
        <w:ind w:left="5040" w:hanging="360"/>
      </w:pPr>
      <w:rPr>
        <w:rFonts w:ascii="Symbol" w:hAnsi="Symbol" w:cs="Symbol" w:hint="default"/>
      </w:rPr>
    </w:lvl>
    <w:lvl w:ilvl="7" w:tplc="4A306A36">
      <w:start w:val="1"/>
      <w:numFmt w:val="bullet"/>
      <w:lvlText w:val="o"/>
      <w:lvlJc w:val="left"/>
      <w:pPr>
        <w:ind w:left="5760" w:hanging="360"/>
      </w:pPr>
      <w:rPr>
        <w:rFonts w:ascii="Courier New" w:hAnsi="Courier New" w:cs="Courier New" w:hint="default"/>
      </w:rPr>
    </w:lvl>
    <w:lvl w:ilvl="8" w:tplc="2CC04712">
      <w:start w:val="1"/>
      <w:numFmt w:val="bullet"/>
      <w:lvlText w:val=""/>
      <w:lvlJc w:val="left"/>
      <w:pPr>
        <w:ind w:left="6480" w:hanging="360"/>
      </w:pPr>
      <w:rPr>
        <w:rFonts w:ascii="Wingdings" w:hAnsi="Wingdings" w:cs="Wingdings" w:hint="default"/>
      </w:rPr>
    </w:lvl>
  </w:abstractNum>
  <w:abstractNum w:abstractNumId="15" w15:restartNumberingAfterBreak="0">
    <w:nsid w:val="3D3B41B6"/>
    <w:multiLevelType w:val="hybridMultilevel"/>
    <w:tmpl w:val="2646ADF6"/>
    <w:lvl w:ilvl="0" w:tplc="66DCA572">
      <w:start w:val="1"/>
      <w:numFmt w:val="bullet"/>
      <w:lvlText w:val=""/>
      <w:lvlJc w:val="left"/>
      <w:pPr>
        <w:ind w:left="720" w:hanging="360"/>
      </w:pPr>
      <w:rPr>
        <w:rFonts w:ascii="Symbol" w:hAnsi="Symbol" w:cs="Symbol" w:hint="default"/>
        <w:sz w:val="18"/>
        <w:szCs w:val="18"/>
      </w:rPr>
    </w:lvl>
    <w:lvl w:ilvl="1" w:tplc="7032A6F6">
      <w:start w:val="1"/>
      <w:numFmt w:val="bullet"/>
      <w:lvlText w:val="o"/>
      <w:lvlJc w:val="left"/>
      <w:pPr>
        <w:ind w:left="1440" w:hanging="360"/>
      </w:pPr>
      <w:rPr>
        <w:rFonts w:ascii="Courier New" w:hAnsi="Courier New" w:cs="Courier New" w:hint="default"/>
      </w:rPr>
    </w:lvl>
    <w:lvl w:ilvl="2" w:tplc="C38A21A0">
      <w:start w:val="1"/>
      <w:numFmt w:val="bullet"/>
      <w:lvlText w:val=""/>
      <w:lvlJc w:val="left"/>
      <w:pPr>
        <w:ind w:left="2160" w:hanging="360"/>
      </w:pPr>
      <w:rPr>
        <w:rFonts w:ascii="Wingdings" w:hAnsi="Wingdings" w:cs="Wingdings" w:hint="default"/>
      </w:rPr>
    </w:lvl>
    <w:lvl w:ilvl="3" w:tplc="41943B32">
      <w:start w:val="1"/>
      <w:numFmt w:val="bullet"/>
      <w:lvlText w:val=""/>
      <w:lvlJc w:val="left"/>
      <w:pPr>
        <w:ind w:left="2880" w:hanging="360"/>
      </w:pPr>
      <w:rPr>
        <w:rFonts w:ascii="Symbol" w:hAnsi="Symbol" w:cs="Symbol" w:hint="default"/>
      </w:rPr>
    </w:lvl>
    <w:lvl w:ilvl="4" w:tplc="7FEC29B6">
      <w:start w:val="1"/>
      <w:numFmt w:val="bullet"/>
      <w:lvlText w:val="o"/>
      <w:lvlJc w:val="left"/>
      <w:pPr>
        <w:ind w:left="3600" w:hanging="360"/>
      </w:pPr>
      <w:rPr>
        <w:rFonts w:ascii="Courier New" w:hAnsi="Courier New" w:cs="Courier New" w:hint="default"/>
      </w:rPr>
    </w:lvl>
    <w:lvl w:ilvl="5" w:tplc="8F2E843E">
      <w:start w:val="1"/>
      <w:numFmt w:val="bullet"/>
      <w:lvlText w:val=""/>
      <w:lvlJc w:val="left"/>
      <w:pPr>
        <w:ind w:left="4320" w:hanging="360"/>
      </w:pPr>
      <w:rPr>
        <w:rFonts w:ascii="Wingdings" w:hAnsi="Wingdings" w:cs="Wingdings" w:hint="default"/>
      </w:rPr>
    </w:lvl>
    <w:lvl w:ilvl="6" w:tplc="9E4C5136">
      <w:start w:val="1"/>
      <w:numFmt w:val="bullet"/>
      <w:lvlText w:val=""/>
      <w:lvlJc w:val="left"/>
      <w:pPr>
        <w:ind w:left="5040" w:hanging="360"/>
      </w:pPr>
      <w:rPr>
        <w:rFonts w:ascii="Symbol" w:hAnsi="Symbol" w:cs="Symbol" w:hint="default"/>
      </w:rPr>
    </w:lvl>
    <w:lvl w:ilvl="7" w:tplc="F01031EC">
      <w:start w:val="1"/>
      <w:numFmt w:val="bullet"/>
      <w:lvlText w:val="o"/>
      <w:lvlJc w:val="left"/>
      <w:pPr>
        <w:ind w:left="5760" w:hanging="360"/>
      </w:pPr>
      <w:rPr>
        <w:rFonts w:ascii="Courier New" w:hAnsi="Courier New" w:cs="Courier New" w:hint="default"/>
      </w:rPr>
    </w:lvl>
    <w:lvl w:ilvl="8" w:tplc="7B76DC54">
      <w:start w:val="1"/>
      <w:numFmt w:val="bullet"/>
      <w:lvlText w:val=""/>
      <w:lvlJc w:val="left"/>
      <w:pPr>
        <w:ind w:left="6480" w:hanging="360"/>
      </w:pPr>
      <w:rPr>
        <w:rFonts w:ascii="Wingdings" w:hAnsi="Wingdings" w:cs="Wingdings" w:hint="default"/>
      </w:rPr>
    </w:lvl>
  </w:abstractNum>
  <w:abstractNum w:abstractNumId="16" w15:restartNumberingAfterBreak="0">
    <w:nsid w:val="44787A1D"/>
    <w:multiLevelType w:val="hybridMultilevel"/>
    <w:tmpl w:val="15CCB208"/>
    <w:lvl w:ilvl="0" w:tplc="75E08C7A">
      <w:start w:val="1"/>
      <w:numFmt w:val="bullet"/>
      <w:lvlText w:val=""/>
      <w:lvlJc w:val="left"/>
      <w:pPr>
        <w:ind w:left="720" w:hanging="360"/>
      </w:pPr>
      <w:rPr>
        <w:rFonts w:ascii="Symbol" w:hAnsi="Symbol" w:cs="Symbol" w:hint="default"/>
        <w:sz w:val="18"/>
        <w:szCs w:val="18"/>
      </w:rPr>
    </w:lvl>
    <w:lvl w:ilvl="1" w:tplc="92FC78CE">
      <w:start w:val="1"/>
      <w:numFmt w:val="bullet"/>
      <w:lvlText w:val="o"/>
      <w:lvlJc w:val="left"/>
      <w:pPr>
        <w:ind w:left="1440" w:hanging="360"/>
      </w:pPr>
      <w:rPr>
        <w:rFonts w:ascii="Courier New" w:hAnsi="Courier New" w:cs="Courier New" w:hint="default"/>
      </w:rPr>
    </w:lvl>
    <w:lvl w:ilvl="2" w:tplc="DE82C83E">
      <w:start w:val="1"/>
      <w:numFmt w:val="bullet"/>
      <w:lvlText w:val=""/>
      <w:lvlJc w:val="left"/>
      <w:pPr>
        <w:ind w:left="2160" w:hanging="360"/>
      </w:pPr>
      <w:rPr>
        <w:rFonts w:ascii="Wingdings" w:hAnsi="Wingdings" w:cs="Wingdings" w:hint="default"/>
      </w:rPr>
    </w:lvl>
    <w:lvl w:ilvl="3" w:tplc="8916B12C">
      <w:start w:val="1"/>
      <w:numFmt w:val="bullet"/>
      <w:lvlText w:val=""/>
      <w:lvlJc w:val="left"/>
      <w:pPr>
        <w:ind w:left="2880" w:hanging="360"/>
      </w:pPr>
      <w:rPr>
        <w:rFonts w:ascii="Symbol" w:hAnsi="Symbol" w:cs="Symbol" w:hint="default"/>
      </w:rPr>
    </w:lvl>
    <w:lvl w:ilvl="4" w:tplc="96C6B78E">
      <w:start w:val="1"/>
      <w:numFmt w:val="bullet"/>
      <w:lvlText w:val="o"/>
      <w:lvlJc w:val="left"/>
      <w:pPr>
        <w:ind w:left="3600" w:hanging="360"/>
      </w:pPr>
      <w:rPr>
        <w:rFonts w:ascii="Courier New" w:hAnsi="Courier New" w:cs="Courier New" w:hint="default"/>
      </w:rPr>
    </w:lvl>
    <w:lvl w:ilvl="5" w:tplc="7A0807EE">
      <w:start w:val="1"/>
      <w:numFmt w:val="bullet"/>
      <w:lvlText w:val=""/>
      <w:lvlJc w:val="left"/>
      <w:pPr>
        <w:ind w:left="4320" w:hanging="360"/>
      </w:pPr>
      <w:rPr>
        <w:rFonts w:ascii="Wingdings" w:hAnsi="Wingdings" w:cs="Wingdings" w:hint="default"/>
      </w:rPr>
    </w:lvl>
    <w:lvl w:ilvl="6" w:tplc="6FB4BBA0">
      <w:start w:val="1"/>
      <w:numFmt w:val="bullet"/>
      <w:lvlText w:val=""/>
      <w:lvlJc w:val="left"/>
      <w:pPr>
        <w:ind w:left="5040" w:hanging="360"/>
      </w:pPr>
      <w:rPr>
        <w:rFonts w:ascii="Symbol" w:hAnsi="Symbol" w:cs="Symbol" w:hint="default"/>
      </w:rPr>
    </w:lvl>
    <w:lvl w:ilvl="7" w:tplc="6FC8B924">
      <w:start w:val="1"/>
      <w:numFmt w:val="bullet"/>
      <w:lvlText w:val="o"/>
      <w:lvlJc w:val="left"/>
      <w:pPr>
        <w:ind w:left="5760" w:hanging="360"/>
      </w:pPr>
      <w:rPr>
        <w:rFonts w:ascii="Courier New" w:hAnsi="Courier New" w:cs="Courier New" w:hint="default"/>
      </w:rPr>
    </w:lvl>
    <w:lvl w:ilvl="8" w:tplc="13A281D8">
      <w:start w:val="1"/>
      <w:numFmt w:val="bullet"/>
      <w:lvlText w:val=""/>
      <w:lvlJc w:val="left"/>
      <w:pPr>
        <w:ind w:left="6480" w:hanging="360"/>
      </w:pPr>
      <w:rPr>
        <w:rFonts w:ascii="Wingdings" w:hAnsi="Wingdings" w:cs="Wingdings" w:hint="default"/>
      </w:rPr>
    </w:lvl>
  </w:abstractNum>
  <w:abstractNum w:abstractNumId="17" w15:restartNumberingAfterBreak="0">
    <w:nsid w:val="47FC4058"/>
    <w:multiLevelType w:val="hybridMultilevel"/>
    <w:tmpl w:val="7E8A16E2"/>
    <w:lvl w:ilvl="0" w:tplc="5F548FC0">
      <w:start w:val="1"/>
      <w:numFmt w:val="bullet"/>
      <w:lvlText w:val=""/>
      <w:lvlJc w:val="left"/>
      <w:pPr>
        <w:ind w:left="720" w:hanging="360"/>
      </w:pPr>
      <w:rPr>
        <w:rFonts w:ascii="Symbol" w:hAnsi="Symbol" w:cs="Symbol" w:hint="default"/>
        <w:sz w:val="24"/>
        <w:szCs w:val="24"/>
      </w:rPr>
    </w:lvl>
    <w:lvl w:ilvl="1" w:tplc="2048E79E">
      <w:start w:val="1"/>
      <w:numFmt w:val="bullet"/>
      <w:lvlText w:val="o"/>
      <w:lvlJc w:val="left"/>
      <w:pPr>
        <w:ind w:left="1440" w:hanging="360"/>
      </w:pPr>
      <w:rPr>
        <w:rFonts w:ascii="Courier New" w:hAnsi="Courier New" w:cs="Courier New" w:hint="default"/>
      </w:rPr>
    </w:lvl>
    <w:lvl w:ilvl="2" w:tplc="5F1E8434">
      <w:start w:val="1"/>
      <w:numFmt w:val="bullet"/>
      <w:lvlText w:val=""/>
      <w:lvlJc w:val="left"/>
      <w:pPr>
        <w:ind w:left="2160" w:hanging="360"/>
      </w:pPr>
      <w:rPr>
        <w:rFonts w:ascii="Wingdings" w:hAnsi="Wingdings" w:cs="Wingdings" w:hint="default"/>
      </w:rPr>
    </w:lvl>
    <w:lvl w:ilvl="3" w:tplc="41ACE890">
      <w:start w:val="1"/>
      <w:numFmt w:val="bullet"/>
      <w:lvlText w:val=""/>
      <w:lvlJc w:val="left"/>
      <w:pPr>
        <w:ind w:left="2880" w:hanging="360"/>
      </w:pPr>
      <w:rPr>
        <w:rFonts w:ascii="Symbol" w:hAnsi="Symbol" w:cs="Symbol" w:hint="default"/>
      </w:rPr>
    </w:lvl>
    <w:lvl w:ilvl="4" w:tplc="77764690">
      <w:start w:val="1"/>
      <w:numFmt w:val="bullet"/>
      <w:lvlText w:val="o"/>
      <w:lvlJc w:val="left"/>
      <w:pPr>
        <w:ind w:left="3600" w:hanging="360"/>
      </w:pPr>
      <w:rPr>
        <w:rFonts w:ascii="Courier New" w:hAnsi="Courier New" w:cs="Courier New" w:hint="default"/>
      </w:rPr>
    </w:lvl>
    <w:lvl w:ilvl="5" w:tplc="66264F70">
      <w:start w:val="1"/>
      <w:numFmt w:val="bullet"/>
      <w:lvlText w:val=""/>
      <w:lvlJc w:val="left"/>
      <w:pPr>
        <w:ind w:left="4320" w:hanging="360"/>
      </w:pPr>
      <w:rPr>
        <w:rFonts w:ascii="Wingdings" w:hAnsi="Wingdings" w:cs="Wingdings" w:hint="default"/>
      </w:rPr>
    </w:lvl>
    <w:lvl w:ilvl="6" w:tplc="11787606">
      <w:start w:val="1"/>
      <w:numFmt w:val="bullet"/>
      <w:lvlText w:val=""/>
      <w:lvlJc w:val="left"/>
      <w:pPr>
        <w:ind w:left="5040" w:hanging="360"/>
      </w:pPr>
      <w:rPr>
        <w:rFonts w:ascii="Symbol" w:hAnsi="Symbol" w:cs="Symbol" w:hint="default"/>
      </w:rPr>
    </w:lvl>
    <w:lvl w:ilvl="7" w:tplc="5636E984">
      <w:start w:val="1"/>
      <w:numFmt w:val="bullet"/>
      <w:lvlText w:val="o"/>
      <w:lvlJc w:val="left"/>
      <w:pPr>
        <w:ind w:left="5760" w:hanging="360"/>
      </w:pPr>
      <w:rPr>
        <w:rFonts w:ascii="Courier New" w:hAnsi="Courier New" w:cs="Courier New" w:hint="default"/>
      </w:rPr>
    </w:lvl>
    <w:lvl w:ilvl="8" w:tplc="30488DE0">
      <w:start w:val="1"/>
      <w:numFmt w:val="bullet"/>
      <w:lvlText w:val=""/>
      <w:lvlJc w:val="left"/>
      <w:pPr>
        <w:ind w:left="6480" w:hanging="360"/>
      </w:pPr>
      <w:rPr>
        <w:rFonts w:ascii="Wingdings" w:hAnsi="Wingdings" w:cs="Wingdings" w:hint="default"/>
      </w:rPr>
    </w:lvl>
  </w:abstractNum>
  <w:abstractNum w:abstractNumId="1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F121A91"/>
    <w:multiLevelType w:val="hybridMultilevel"/>
    <w:tmpl w:val="EA84522C"/>
    <w:lvl w:ilvl="0" w:tplc="E9B8B7FE">
      <w:start w:val="1"/>
      <w:numFmt w:val="bullet"/>
      <w:lvlText w:val=""/>
      <w:lvlJc w:val="left"/>
      <w:pPr>
        <w:ind w:left="720" w:hanging="360"/>
      </w:pPr>
      <w:rPr>
        <w:rFonts w:ascii="Symbol" w:hAnsi="Symbol" w:cs="Symbol" w:hint="default"/>
        <w:sz w:val="18"/>
        <w:szCs w:val="18"/>
      </w:rPr>
    </w:lvl>
    <w:lvl w:ilvl="1" w:tplc="0FC8C76C">
      <w:start w:val="1"/>
      <w:numFmt w:val="bullet"/>
      <w:lvlText w:val="o"/>
      <w:lvlJc w:val="left"/>
      <w:pPr>
        <w:ind w:left="1440" w:hanging="360"/>
      </w:pPr>
      <w:rPr>
        <w:rFonts w:ascii="Courier New" w:hAnsi="Courier New" w:cs="Courier New" w:hint="default"/>
      </w:rPr>
    </w:lvl>
    <w:lvl w:ilvl="2" w:tplc="0A98D3CA">
      <w:start w:val="1"/>
      <w:numFmt w:val="bullet"/>
      <w:lvlText w:val=""/>
      <w:lvlJc w:val="left"/>
      <w:pPr>
        <w:ind w:left="2160" w:hanging="360"/>
      </w:pPr>
      <w:rPr>
        <w:rFonts w:ascii="Wingdings" w:hAnsi="Wingdings" w:cs="Wingdings" w:hint="default"/>
      </w:rPr>
    </w:lvl>
    <w:lvl w:ilvl="3" w:tplc="830A757C">
      <w:start w:val="1"/>
      <w:numFmt w:val="bullet"/>
      <w:lvlText w:val=""/>
      <w:lvlJc w:val="left"/>
      <w:pPr>
        <w:ind w:left="2880" w:hanging="360"/>
      </w:pPr>
      <w:rPr>
        <w:rFonts w:ascii="Symbol" w:hAnsi="Symbol" w:cs="Symbol" w:hint="default"/>
      </w:rPr>
    </w:lvl>
    <w:lvl w:ilvl="4" w:tplc="A210EA06">
      <w:start w:val="1"/>
      <w:numFmt w:val="bullet"/>
      <w:lvlText w:val="o"/>
      <w:lvlJc w:val="left"/>
      <w:pPr>
        <w:ind w:left="3600" w:hanging="360"/>
      </w:pPr>
      <w:rPr>
        <w:rFonts w:ascii="Courier New" w:hAnsi="Courier New" w:cs="Courier New" w:hint="default"/>
      </w:rPr>
    </w:lvl>
    <w:lvl w:ilvl="5" w:tplc="697E6756">
      <w:start w:val="1"/>
      <w:numFmt w:val="bullet"/>
      <w:lvlText w:val=""/>
      <w:lvlJc w:val="left"/>
      <w:pPr>
        <w:ind w:left="4320" w:hanging="360"/>
      </w:pPr>
      <w:rPr>
        <w:rFonts w:ascii="Wingdings" w:hAnsi="Wingdings" w:cs="Wingdings" w:hint="default"/>
      </w:rPr>
    </w:lvl>
    <w:lvl w:ilvl="6" w:tplc="D1228FE6">
      <w:start w:val="1"/>
      <w:numFmt w:val="bullet"/>
      <w:lvlText w:val=""/>
      <w:lvlJc w:val="left"/>
      <w:pPr>
        <w:ind w:left="5040" w:hanging="360"/>
      </w:pPr>
      <w:rPr>
        <w:rFonts w:ascii="Symbol" w:hAnsi="Symbol" w:cs="Symbol" w:hint="default"/>
      </w:rPr>
    </w:lvl>
    <w:lvl w:ilvl="7" w:tplc="160C221E">
      <w:start w:val="1"/>
      <w:numFmt w:val="bullet"/>
      <w:lvlText w:val="o"/>
      <w:lvlJc w:val="left"/>
      <w:pPr>
        <w:ind w:left="5760" w:hanging="360"/>
      </w:pPr>
      <w:rPr>
        <w:rFonts w:ascii="Courier New" w:hAnsi="Courier New" w:cs="Courier New" w:hint="default"/>
      </w:rPr>
    </w:lvl>
    <w:lvl w:ilvl="8" w:tplc="2F9CE67C">
      <w:start w:val="1"/>
      <w:numFmt w:val="bullet"/>
      <w:lvlText w:val=""/>
      <w:lvlJc w:val="left"/>
      <w:pPr>
        <w:ind w:left="6480" w:hanging="360"/>
      </w:pPr>
      <w:rPr>
        <w:rFonts w:ascii="Wingdings" w:hAnsi="Wingdings" w:cs="Wingdings" w:hint="default"/>
      </w:r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BE20F3"/>
    <w:multiLevelType w:val="hybridMultilevel"/>
    <w:tmpl w:val="708E5EAA"/>
    <w:lvl w:ilvl="0" w:tplc="3C1A24C8">
      <w:start w:val="1"/>
      <w:numFmt w:val="bullet"/>
      <w:lvlText w:val=""/>
      <w:lvlJc w:val="left"/>
      <w:pPr>
        <w:ind w:left="720" w:hanging="360"/>
      </w:pPr>
      <w:rPr>
        <w:rFonts w:ascii="Symbol" w:hAnsi="Symbol" w:cs="Symbol" w:hint="default"/>
        <w:sz w:val="24"/>
        <w:szCs w:val="24"/>
      </w:rPr>
    </w:lvl>
    <w:lvl w:ilvl="1" w:tplc="69DA49F8">
      <w:start w:val="1"/>
      <w:numFmt w:val="bullet"/>
      <w:lvlText w:val="o"/>
      <w:lvlJc w:val="left"/>
      <w:pPr>
        <w:ind w:left="1440" w:hanging="360"/>
      </w:pPr>
      <w:rPr>
        <w:rFonts w:ascii="Courier New" w:hAnsi="Courier New" w:cs="Courier New" w:hint="default"/>
      </w:rPr>
    </w:lvl>
    <w:lvl w:ilvl="2" w:tplc="FEE2DDA6">
      <w:start w:val="1"/>
      <w:numFmt w:val="bullet"/>
      <w:lvlText w:val=""/>
      <w:lvlJc w:val="left"/>
      <w:pPr>
        <w:ind w:left="2160" w:hanging="360"/>
      </w:pPr>
      <w:rPr>
        <w:rFonts w:ascii="Wingdings" w:hAnsi="Wingdings" w:cs="Wingdings" w:hint="default"/>
      </w:rPr>
    </w:lvl>
    <w:lvl w:ilvl="3" w:tplc="CF46448A">
      <w:start w:val="1"/>
      <w:numFmt w:val="bullet"/>
      <w:lvlText w:val=""/>
      <w:lvlJc w:val="left"/>
      <w:pPr>
        <w:ind w:left="2880" w:hanging="360"/>
      </w:pPr>
      <w:rPr>
        <w:rFonts w:ascii="Symbol" w:hAnsi="Symbol" w:cs="Symbol" w:hint="default"/>
      </w:rPr>
    </w:lvl>
    <w:lvl w:ilvl="4" w:tplc="BC661004">
      <w:start w:val="1"/>
      <w:numFmt w:val="bullet"/>
      <w:lvlText w:val="o"/>
      <w:lvlJc w:val="left"/>
      <w:pPr>
        <w:ind w:left="3600" w:hanging="360"/>
      </w:pPr>
      <w:rPr>
        <w:rFonts w:ascii="Courier New" w:hAnsi="Courier New" w:cs="Courier New" w:hint="default"/>
      </w:rPr>
    </w:lvl>
    <w:lvl w:ilvl="5" w:tplc="F098A95E">
      <w:start w:val="1"/>
      <w:numFmt w:val="bullet"/>
      <w:lvlText w:val=""/>
      <w:lvlJc w:val="left"/>
      <w:pPr>
        <w:ind w:left="4320" w:hanging="360"/>
      </w:pPr>
      <w:rPr>
        <w:rFonts w:ascii="Wingdings" w:hAnsi="Wingdings" w:cs="Wingdings" w:hint="default"/>
      </w:rPr>
    </w:lvl>
    <w:lvl w:ilvl="6" w:tplc="2054809E">
      <w:start w:val="1"/>
      <w:numFmt w:val="bullet"/>
      <w:lvlText w:val=""/>
      <w:lvlJc w:val="left"/>
      <w:pPr>
        <w:ind w:left="5040" w:hanging="360"/>
      </w:pPr>
      <w:rPr>
        <w:rFonts w:ascii="Symbol" w:hAnsi="Symbol" w:cs="Symbol" w:hint="default"/>
      </w:rPr>
    </w:lvl>
    <w:lvl w:ilvl="7" w:tplc="AD424224">
      <w:start w:val="1"/>
      <w:numFmt w:val="bullet"/>
      <w:lvlText w:val="o"/>
      <w:lvlJc w:val="left"/>
      <w:pPr>
        <w:ind w:left="5760" w:hanging="360"/>
      </w:pPr>
      <w:rPr>
        <w:rFonts w:ascii="Courier New" w:hAnsi="Courier New" w:cs="Courier New" w:hint="default"/>
      </w:rPr>
    </w:lvl>
    <w:lvl w:ilvl="8" w:tplc="B8A890D4">
      <w:start w:val="1"/>
      <w:numFmt w:val="bullet"/>
      <w:lvlText w:val=""/>
      <w:lvlJc w:val="left"/>
      <w:pPr>
        <w:ind w:left="6480" w:hanging="360"/>
      </w:pPr>
      <w:rPr>
        <w:rFonts w:ascii="Wingdings" w:hAnsi="Wingdings" w:cs="Wingdings" w:hint="default"/>
      </w:rPr>
    </w:lvl>
  </w:abstractNum>
  <w:abstractNum w:abstractNumId="2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A7E3389"/>
    <w:multiLevelType w:val="hybridMultilevel"/>
    <w:tmpl w:val="A99C599A"/>
    <w:lvl w:ilvl="0" w:tplc="E40EA808">
      <w:start w:val="1"/>
      <w:numFmt w:val="bullet"/>
      <w:lvlText w:val=""/>
      <w:lvlJc w:val="left"/>
      <w:pPr>
        <w:ind w:left="720" w:hanging="360"/>
      </w:pPr>
      <w:rPr>
        <w:rFonts w:ascii="Symbol" w:hAnsi="Symbol" w:cs="Symbol" w:hint="default"/>
        <w:sz w:val="18"/>
        <w:szCs w:val="18"/>
      </w:rPr>
    </w:lvl>
    <w:lvl w:ilvl="1" w:tplc="B6A6756A">
      <w:start w:val="1"/>
      <w:numFmt w:val="bullet"/>
      <w:lvlText w:val="o"/>
      <w:lvlJc w:val="left"/>
      <w:pPr>
        <w:ind w:left="1440" w:hanging="360"/>
      </w:pPr>
      <w:rPr>
        <w:rFonts w:ascii="Courier New" w:hAnsi="Courier New" w:cs="Courier New" w:hint="default"/>
      </w:rPr>
    </w:lvl>
    <w:lvl w:ilvl="2" w:tplc="F026A0C4">
      <w:start w:val="1"/>
      <w:numFmt w:val="bullet"/>
      <w:lvlText w:val=""/>
      <w:lvlJc w:val="left"/>
      <w:pPr>
        <w:ind w:left="2160" w:hanging="360"/>
      </w:pPr>
      <w:rPr>
        <w:rFonts w:ascii="Wingdings" w:hAnsi="Wingdings" w:cs="Wingdings" w:hint="default"/>
      </w:rPr>
    </w:lvl>
    <w:lvl w:ilvl="3" w:tplc="FCF29706">
      <w:start w:val="1"/>
      <w:numFmt w:val="bullet"/>
      <w:lvlText w:val=""/>
      <w:lvlJc w:val="left"/>
      <w:pPr>
        <w:ind w:left="2880" w:hanging="360"/>
      </w:pPr>
      <w:rPr>
        <w:rFonts w:ascii="Symbol" w:hAnsi="Symbol" w:cs="Symbol" w:hint="default"/>
      </w:rPr>
    </w:lvl>
    <w:lvl w:ilvl="4" w:tplc="41FCB22C">
      <w:start w:val="1"/>
      <w:numFmt w:val="bullet"/>
      <w:lvlText w:val="o"/>
      <w:lvlJc w:val="left"/>
      <w:pPr>
        <w:ind w:left="3600" w:hanging="360"/>
      </w:pPr>
      <w:rPr>
        <w:rFonts w:ascii="Courier New" w:hAnsi="Courier New" w:cs="Courier New" w:hint="default"/>
      </w:rPr>
    </w:lvl>
    <w:lvl w:ilvl="5" w:tplc="ED2EA0EA">
      <w:start w:val="1"/>
      <w:numFmt w:val="bullet"/>
      <w:lvlText w:val=""/>
      <w:lvlJc w:val="left"/>
      <w:pPr>
        <w:ind w:left="4320" w:hanging="360"/>
      </w:pPr>
      <w:rPr>
        <w:rFonts w:ascii="Wingdings" w:hAnsi="Wingdings" w:cs="Wingdings" w:hint="default"/>
      </w:rPr>
    </w:lvl>
    <w:lvl w:ilvl="6" w:tplc="C27457EE">
      <w:start w:val="1"/>
      <w:numFmt w:val="bullet"/>
      <w:lvlText w:val=""/>
      <w:lvlJc w:val="left"/>
      <w:pPr>
        <w:ind w:left="5040" w:hanging="360"/>
      </w:pPr>
      <w:rPr>
        <w:rFonts w:ascii="Symbol" w:hAnsi="Symbol" w:cs="Symbol" w:hint="default"/>
      </w:rPr>
    </w:lvl>
    <w:lvl w:ilvl="7" w:tplc="B1DE1F0C">
      <w:start w:val="1"/>
      <w:numFmt w:val="bullet"/>
      <w:lvlText w:val="o"/>
      <w:lvlJc w:val="left"/>
      <w:pPr>
        <w:ind w:left="5760" w:hanging="360"/>
      </w:pPr>
      <w:rPr>
        <w:rFonts w:ascii="Courier New" w:hAnsi="Courier New" w:cs="Courier New" w:hint="default"/>
      </w:rPr>
    </w:lvl>
    <w:lvl w:ilvl="8" w:tplc="929A9F4A">
      <w:start w:val="1"/>
      <w:numFmt w:val="bullet"/>
      <w:lvlText w:val=""/>
      <w:lvlJc w:val="left"/>
      <w:pPr>
        <w:ind w:left="6480" w:hanging="360"/>
      </w:pPr>
      <w:rPr>
        <w:rFonts w:ascii="Wingdings" w:hAnsi="Wingdings" w:cs="Wingdings" w:hint="default"/>
      </w:rPr>
    </w:lvl>
  </w:abstractNum>
  <w:abstractNum w:abstractNumId="26" w15:restartNumberingAfterBreak="0">
    <w:nsid w:val="724E70F9"/>
    <w:multiLevelType w:val="hybridMultilevel"/>
    <w:tmpl w:val="BD6AFBB2"/>
    <w:lvl w:ilvl="0" w:tplc="5F2C7ED6">
      <w:start w:val="1"/>
      <w:numFmt w:val="bullet"/>
      <w:lvlText w:val=""/>
      <w:lvlJc w:val="left"/>
      <w:pPr>
        <w:ind w:left="720" w:hanging="360"/>
      </w:pPr>
      <w:rPr>
        <w:rFonts w:ascii="Symbol" w:hAnsi="Symbol" w:cs="Symbol" w:hint="default"/>
        <w:sz w:val="18"/>
        <w:szCs w:val="18"/>
      </w:rPr>
    </w:lvl>
    <w:lvl w:ilvl="1" w:tplc="37DC3B5E">
      <w:start w:val="1"/>
      <w:numFmt w:val="bullet"/>
      <w:lvlText w:val="o"/>
      <w:lvlJc w:val="left"/>
      <w:pPr>
        <w:ind w:left="1440" w:hanging="360"/>
      </w:pPr>
      <w:rPr>
        <w:rFonts w:ascii="Courier New" w:hAnsi="Courier New" w:cs="Courier New" w:hint="default"/>
      </w:rPr>
    </w:lvl>
    <w:lvl w:ilvl="2" w:tplc="DBA6F1E2">
      <w:start w:val="1"/>
      <w:numFmt w:val="bullet"/>
      <w:lvlText w:val=""/>
      <w:lvlJc w:val="left"/>
      <w:pPr>
        <w:ind w:left="2160" w:hanging="360"/>
      </w:pPr>
      <w:rPr>
        <w:rFonts w:ascii="Wingdings" w:hAnsi="Wingdings" w:cs="Wingdings" w:hint="default"/>
      </w:rPr>
    </w:lvl>
    <w:lvl w:ilvl="3" w:tplc="194013CA">
      <w:start w:val="1"/>
      <w:numFmt w:val="bullet"/>
      <w:lvlText w:val=""/>
      <w:lvlJc w:val="left"/>
      <w:pPr>
        <w:ind w:left="2880" w:hanging="360"/>
      </w:pPr>
      <w:rPr>
        <w:rFonts w:ascii="Symbol" w:hAnsi="Symbol" w:cs="Symbol" w:hint="default"/>
      </w:rPr>
    </w:lvl>
    <w:lvl w:ilvl="4" w:tplc="A438A440">
      <w:start w:val="1"/>
      <w:numFmt w:val="bullet"/>
      <w:lvlText w:val="o"/>
      <w:lvlJc w:val="left"/>
      <w:pPr>
        <w:ind w:left="3600" w:hanging="360"/>
      </w:pPr>
      <w:rPr>
        <w:rFonts w:ascii="Courier New" w:hAnsi="Courier New" w:cs="Courier New" w:hint="default"/>
      </w:rPr>
    </w:lvl>
    <w:lvl w:ilvl="5" w:tplc="D9447F76">
      <w:start w:val="1"/>
      <w:numFmt w:val="bullet"/>
      <w:lvlText w:val=""/>
      <w:lvlJc w:val="left"/>
      <w:pPr>
        <w:ind w:left="4320" w:hanging="360"/>
      </w:pPr>
      <w:rPr>
        <w:rFonts w:ascii="Wingdings" w:hAnsi="Wingdings" w:cs="Wingdings" w:hint="default"/>
      </w:rPr>
    </w:lvl>
    <w:lvl w:ilvl="6" w:tplc="3AE48DA2">
      <w:start w:val="1"/>
      <w:numFmt w:val="bullet"/>
      <w:lvlText w:val=""/>
      <w:lvlJc w:val="left"/>
      <w:pPr>
        <w:ind w:left="5040" w:hanging="360"/>
      </w:pPr>
      <w:rPr>
        <w:rFonts w:ascii="Symbol" w:hAnsi="Symbol" w:cs="Symbol" w:hint="default"/>
      </w:rPr>
    </w:lvl>
    <w:lvl w:ilvl="7" w:tplc="27149936">
      <w:start w:val="1"/>
      <w:numFmt w:val="bullet"/>
      <w:lvlText w:val="o"/>
      <w:lvlJc w:val="left"/>
      <w:pPr>
        <w:ind w:left="5760" w:hanging="360"/>
      </w:pPr>
      <w:rPr>
        <w:rFonts w:ascii="Courier New" w:hAnsi="Courier New" w:cs="Courier New" w:hint="default"/>
      </w:rPr>
    </w:lvl>
    <w:lvl w:ilvl="8" w:tplc="3C9E05B2">
      <w:start w:val="1"/>
      <w:numFmt w:val="bullet"/>
      <w:lvlText w:val=""/>
      <w:lvlJc w:val="left"/>
      <w:pPr>
        <w:ind w:left="6480" w:hanging="360"/>
      </w:pPr>
      <w:rPr>
        <w:rFonts w:ascii="Wingdings" w:hAnsi="Wingdings" w:cs="Wingdings" w:hint="default"/>
      </w:rPr>
    </w:lvl>
  </w:abstractNum>
  <w:abstractNum w:abstractNumId="27" w15:restartNumberingAfterBreak="0">
    <w:nsid w:val="7CCB4DC0"/>
    <w:multiLevelType w:val="hybridMultilevel"/>
    <w:tmpl w:val="E80E0754"/>
    <w:lvl w:ilvl="0" w:tplc="A4EA196C">
      <w:start w:val="1"/>
      <w:numFmt w:val="bullet"/>
      <w:lvlText w:val=""/>
      <w:lvlJc w:val="left"/>
      <w:pPr>
        <w:ind w:left="720" w:hanging="360"/>
      </w:pPr>
      <w:rPr>
        <w:rFonts w:ascii="Symbol" w:hAnsi="Symbol" w:cs="Symbol" w:hint="default"/>
        <w:sz w:val="18"/>
        <w:szCs w:val="18"/>
      </w:rPr>
    </w:lvl>
    <w:lvl w:ilvl="1" w:tplc="8AB4B798">
      <w:start w:val="1"/>
      <w:numFmt w:val="bullet"/>
      <w:lvlText w:val="o"/>
      <w:lvlJc w:val="left"/>
      <w:pPr>
        <w:ind w:left="1440" w:hanging="360"/>
      </w:pPr>
      <w:rPr>
        <w:rFonts w:ascii="Courier New" w:hAnsi="Courier New" w:cs="Courier New" w:hint="default"/>
      </w:rPr>
    </w:lvl>
    <w:lvl w:ilvl="2" w:tplc="CD26B134">
      <w:start w:val="1"/>
      <w:numFmt w:val="bullet"/>
      <w:lvlText w:val=""/>
      <w:lvlJc w:val="left"/>
      <w:pPr>
        <w:ind w:left="2160" w:hanging="360"/>
      </w:pPr>
      <w:rPr>
        <w:rFonts w:ascii="Wingdings" w:hAnsi="Wingdings" w:cs="Wingdings" w:hint="default"/>
      </w:rPr>
    </w:lvl>
    <w:lvl w:ilvl="3" w:tplc="BD2CE6D8">
      <w:start w:val="1"/>
      <w:numFmt w:val="bullet"/>
      <w:lvlText w:val=""/>
      <w:lvlJc w:val="left"/>
      <w:pPr>
        <w:ind w:left="2880" w:hanging="360"/>
      </w:pPr>
      <w:rPr>
        <w:rFonts w:ascii="Symbol" w:hAnsi="Symbol" w:cs="Symbol" w:hint="default"/>
      </w:rPr>
    </w:lvl>
    <w:lvl w:ilvl="4" w:tplc="A5B47AA0">
      <w:start w:val="1"/>
      <w:numFmt w:val="bullet"/>
      <w:lvlText w:val="o"/>
      <w:lvlJc w:val="left"/>
      <w:pPr>
        <w:ind w:left="3600" w:hanging="360"/>
      </w:pPr>
      <w:rPr>
        <w:rFonts w:ascii="Courier New" w:hAnsi="Courier New" w:cs="Courier New" w:hint="default"/>
      </w:rPr>
    </w:lvl>
    <w:lvl w:ilvl="5" w:tplc="BC14CE58">
      <w:start w:val="1"/>
      <w:numFmt w:val="bullet"/>
      <w:lvlText w:val=""/>
      <w:lvlJc w:val="left"/>
      <w:pPr>
        <w:ind w:left="4320" w:hanging="360"/>
      </w:pPr>
      <w:rPr>
        <w:rFonts w:ascii="Wingdings" w:hAnsi="Wingdings" w:cs="Wingdings" w:hint="default"/>
      </w:rPr>
    </w:lvl>
    <w:lvl w:ilvl="6" w:tplc="899EEC80">
      <w:start w:val="1"/>
      <w:numFmt w:val="bullet"/>
      <w:lvlText w:val=""/>
      <w:lvlJc w:val="left"/>
      <w:pPr>
        <w:ind w:left="5040" w:hanging="360"/>
      </w:pPr>
      <w:rPr>
        <w:rFonts w:ascii="Symbol" w:hAnsi="Symbol" w:cs="Symbol" w:hint="default"/>
      </w:rPr>
    </w:lvl>
    <w:lvl w:ilvl="7" w:tplc="A5346A2C">
      <w:start w:val="1"/>
      <w:numFmt w:val="bullet"/>
      <w:lvlText w:val="o"/>
      <w:lvlJc w:val="left"/>
      <w:pPr>
        <w:ind w:left="5760" w:hanging="360"/>
      </w:pPr>
      <w:rPr>
        <w:rFonts w:ascii="Courier New" w:hAnsi="Courier New" w:cs="Courier New" w:hint="default"/>
      </w:rPr>
    </w:lvl>
    <w:lvl w:ilvl="8" w:tplc="AD66A700">
      <w:start w:val="1"/>
      <w:numFmt w:val="bullet"/>
      <w:lvlText w:val=""/>
      <w:lvlJc w:val="left"/>
      <w:pPr>
        <w:ind w:left="6480" w:hanging="360"/>
      </w:pPr>
      <w:rPr>
        <w:rFonts w:ascii="Wingdings" w:hAnsi="Wingdings" w:cs="Wingdings" w:hint="default"/>
      </w:rPr>
    </w:lvl>
  </w:abstractNum>
  <w:abstractNum w:abstractNumId="28" w15:restartNumberingAfterBreak="0">
    <w:nsid w:val="7FAC37A3"/>
    <w:multiLevelType w:val="hybridMultilevel"/>
    <w:tmpl w:val="68A88F9A"/>
    <w:lvl w:ilvl="0" w:tplc="A4BAFE7E">
      <w:start w:val="1"/>
      <w:numFmt w:val="bullet"/>
      <w:lvlText w:val=""/>
      <w:lvlJc w:val="left"/>
      <w:pPr>
        <w:ind w:left="720" w:hanging="360"/>
      </w:pPr>
      <w:rPr>
        <w:rFonts w:ascii="Symbol" w:hAnsi="Symbol" w:cs="Symbol" w:hint="default"/>
        <w:sz w:val="18"/>
        <w:szCs w:val="18"/>
      </w:rPr>
    </w:lvl>
    <w:lvl w:ilvl="1" w:tplc="BF5E0882">
      <w:start w:val="1"/>
      <w:numFmt w:val="bullet"/>
      <w:lvlText w:val="o"/>
      <w:lvlJc w:val="left"/>
      <w:pPr>
        <w:ind w:left="1440" w:hanging="360"/>
      </w:pPr>
      <w:rPr>
        <w:rFonts w:ascii="Courier New" w:hAnsi="Courier New" w:cs="Courier New" w:hint="default"/>
      </w:rPr>
    </w:lvl>
    <w:lvl w:ilvl="2" w:tplc="DF1CBB8E">
      <w:start w:val="1"/>
      <w:numFmt w:val="bullet"/>
      <w:lvlText w:val=""/>
      <w:lvlJc w:val="left"/>
      <w:pPr>
        <w:ind w:left="2160" w:hanging="360"/>
      </w:pPr>
      <w:rPr>
        <w:rFonts w:ascii="Wingdings" w:hAnsi="Wingdings" w:cs="Wingdings" w:hint="default"/>
      </w:rPr>
    </w:lvl>
    <w:lvl w:ilvl="3" w:tplc="D39C9B5C">
      <w:start w:val="1"/>
      <w:numFmt w:val="bullet"/>
      <w:lvlText w:val=""/>
      <w:lvlJc w:val="left"/>
      <w:pPr>
        <w:ind w:left="2880" w:hanging="360"/>
      </w:pPr>
      <w:rPr>
        <w:rFonts w:ascii="Symbol" w:hAnsi="Symbol" w:cs="Symbol" w:hint="default"/>
      </w:rPr>
    </w:lvl>
    <w:lvl w:ilvl="4" w:tplc="9ADEE562">
      <w:start w:val="1"/>
      <w:numFmt w:val="bullet"/>
      <w:lvlText w:val="o"/>
      <w:lvlJc w:val="left"/>
      <w:pPr>
        <w:ind w:left="3600" w:hanging="360"/>
      </w:pPr>
      <w:rPr>
        <w:rFonts w:ascii="Courier New" w:hAnsi="Courier New" w:cs="Courier New" w:hint="default"/>
      </w:rPr>
    </w:lvl>
    <w:lvl w:ilvl="5" w:tplc="6156A064">
      <w:start w:val="1"/>
      <w:numFmt w:val="bullet"/>
      <w:lvlText w:val=""/>
      <w:lvlJc w:val="left"/>
      <w:pPr>
        <w:ind w:left="4320" w:hanging="360"/>
      </w:pPr>
      <w:rPr>
        <w:rFonts w:ascii="Wingdings" w:hAnsi="Wingdings" w:cs="Wingdings" w:hint="default"/>
      </w:rPr>
    </w:lvl>
    <w:lvl w:ilvl="6" w:tplc="8D0C8CD2">
      <w:start w:val="1"/>
      <w:numFmt w:val="bullet"/>
      <w:lvlText w:val=""/>
      <w:lvlJc w:val="left"/>
      <w:pPr>
        <w:ind w:left="5040" w:hanging="360"/>
      </w:pPr>
      <w:rPr>
        <w:rFonts w:ascii="Symbol" w:hAnsi="Symbol" w:cs="Symbol" w:hint="default"/>
      </w:rPr>
    </w:lvl>
    <w:lvl w:ilvl="7" w:tplc="D83CECD4">
      <w:start w:val="1"/>
      <w:numFmt w:val="bullet"/>
      <w:lvlText w:val="o"/>
      <w:lvlJc w:val="left"/>
      <w:pPr>
        <w:ind w:left="5760" w:hanging="360"/>
      </w:pPr>
      <w:rPr>
        <w:rFonts w:ascii="Courier New" w:hAnsi="Courier New" w:cs="Courier New" w:hint="default"/>
      </w:rPr>
    </w:lvl>
    <w:lvl w:ilvl="8" w:tplc="271CC10C">
      <w:start w:val="1"/>
      <w:numFmt w:val="bullet"/>
      <w:lvlText w:val=""/>
      <w:lvlJc w:val="left"/>
      <w:pPr>
        <w:ind w:left="6480" w:hanging="360"/>
      </w:pPr>
      <w:rPr>
        <w:rFonts w:ascii="Wingdings" w:hAnsi="Wingdings" w:cs="Wingdings" w:hint="default"/>
      </w:rPr>
    </w:lvl>
  </w:abstractNum>
  <w:num w:numId="1" w16cid:durableId="800919561">
    <w:abstractNumId w:val="20"/>
  </w:num>
  <w:num w:numId="2" w16cid:durableId="1492678746">
    <w:abstractNumId w:val="23"/>
  </w:num>
  <w:num w:numId="3" w16cid:durableId="1313604676">
    <w:abstractNumId w:val="24"/>
  </w:num>
  <w:num w:numId="4" w16cid:durableId="1382510542">
    <w:abstractNumId w:val="22"/>
  </w:num>
  <w:num w:numId="5" w16cid:durableId="333384271">
    <w:abstractNumId w:val="11"/>
  </w:num>
  <w:num w:numId="6" w16cid:durableId="715617090">
    <w:abstractNumId w:val="9"/>
  </w:num>
  <w:num w:numId="7" w16cid:durableId="539170352">
    <w:abstractNumId w:val="18"/>
  </w:num>
  <w:num w:numId="8" w16cid:durableId="1963001124">
    <w:abstractNumId w:val="13"/>
  </w:num>
  <w:num w:numId="9" w16cid:durableId="1553423113">
    <w:abstractNumId w:val="7"/>
  </w:num>
  <w:num w:numId="10" w16cid:durableId="680350858">
    <w:abstractNumId w:val="25"/>
  </w:num>
  <w:num w:numId="11" w16cid:durableId="601380259">
    <w:abstractNumId w:val="16"/>
  </w:num>
  <w:num w:numId="12" w16cid:durableId="1358921001">
    <w:abstractNumId w:val="1"/>
  </w:num>
  <w:num w:numId="13" w16cid:durableId="372727600">
    <w:abstractNumId w:val="12"/>
  </w:num>
  <w:num w:numId="14" w16cid:durableId="1457413073">
    <w:abstractNumId w:val="15"/>
  </w:num>
  <w:num w:numId="15" w16cid:durableId="919825674">
    <w:abstractNumId w:val="0"/>
  </w:num>
  <w:num w:numId="16" w16cid:durableId="1695495351">
    <w:abstractNumId w:val="2"/>
  </w:num>
  <w:num w:numId="17" w16cid:durableId="1944726848">
    <w:abstractNumId w:val="5"/>
  </w:num>
  <w:num w:numId="18" w16cid:durableId="1503815963">
    <w:abstractNumId w:val="27"/>
  </w:num>
  <w:num w:numId="19" w16cid:durableId="999310941">
    <w:abstractNumId w:val="19"/>
  </w:num>
  <w:num w:numId="20" w16cid:durableId="1633245618">
    <w:abstractNumId w:val="8"/>
  </w:num>
  <w:num w:numId="21" w16cid:durableId="1136601183">
    <w:abstractNumId w:val="4"/>
  </w:num>
  <w:num w:numId="22" w16cid:durableId="124273299">
    <w:abstractNumId w:val="14"/>
  </w:num>
  <w:num w:numId="23" w16cid:durableId="1669989395">
    <w:abstractNumId w:val="26"/>
  </w:num>
  <w:num w:numId="24" w16cid:durableId="1970671788">
    <w:abstractNumId w:val="17"/>
  </w:num>
  <w:num w:numId="25" w16cid:durableId="1281231466">
    <w:abstractNumId w:val="21"/>
  </w:num>
  <w:num w:numId="26" w16cid:durableId="217203148">
    <w:abstractNumId w:val="10"/>
  </w:num>
  <w:num w:numId="27" w16cid:durableId="550577468">
    <w:abstractNumId w:val="28"/>
  </w:num>
  <w:num w:numId="28" w16cid:durableId="732779496">
    <w:abstractNumId w:val="6"/>
  </w:num>
  <w:num w:numId="29" w16cid:durableId="134877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87F43"/>
    <w:rsid w:val="00097F4A"/>
    <w:rsid w:val="000C5527"/>
    <w:rsid w:val="000C7F28"/>
    <w:rsid w:val="000E76C6"/>
    <w:rsid w:val="00127127"/>
    <w:rsid w:val="00134892"/>
    <w:rsid w:val="00204EDB"/>
    <w:rsid w:val="002634AA"/>
    <w:rsid w:val="002A7FA3"/>
    <w:rsid w:val="002D58B5"/>
    <w:rsid w:val="0033249E"/>
    <w:rsid w:val="00337E4D"/>
    <w:rsid w:val="00343395"/>
    <w:rsid w:val="003A1AA2"/>
    <w:rsid w:val="004702FB"/>
    <w:rsid w:val="00471503"/>
    <w:rsid w:val="0049479E"/>
    <w:rsid w:val="004D2F9F"/>
    <w:rsid w:val="004F2927"/>
    <w:rsid w:val="0052142A"/>
    <w:rsid w:val="0052519B"/>
    <w:rsid w:val="0053510E"/>
    <w:rsid w:val="005423BF"/>
    <w:rsid w:val="0058682B"/>
    <w:rsid w:val="005B6195"/>
    <w:rsid w:val="006347C3"/>
    <w:rsid w:val="00643EE1"/>
    <w:rsid w:val="006975C6"/>
    <w:rsid w:val="006A5918"/>
    <w:rsid w:val="006B2936"/>
    <w:rsid w:val="006F1DA5"/>
    <w:rsid w:val="007109D5"/>
    <w:rsid w:val="00746154"/>
    <w:rsid w:val="00785F39"/>
    <w:rsid w:val="007C3EA0"/>
    <w:rsid w:val="007D6FB3"/>
    <w:rsid w:val="007E0E83"/>
    <w:rsid w:val="008278F5"/>
    <w:rsid w:val="008B72CE"/>
    <w:rsid w:val="008D1C8C"/>
    <w:rsid w:val="009214D3"/>
    <w:rsid w:val="00930868"/>
    <w:rsid w:val="00937CAE"/>
    <w:rsid w:val="00960022"/>
    <w:rsid w:val="00A52459"/>
    <w:rsid w:val="00A804A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34001"/>
    <w:rsid w:val="00F340EF"/>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1E8C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Krepko">
    <w:name w:val="Strong"/>
    <w:basedOn w:val="Privzetapisavaodstavka"/>
    <w:uiPriority w:val="22"/>
    <w:qFormat/>
    <w:rsid w:val="000C7F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53</Pages>
  <Words>20134</Words>
  <Characters>114770</Characters>
  <Application>Microsoft Office Word</Application>
  <DocSecurity>0</DocSecurity>
  <Lines>956</Lines>
  <Paragraphs>269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7</cp:revision>
  <cp:lastPrinted>2026-09-02T05:45:00Z</cp:lastPrinted>
  <dcterms:created xsi:type="dcterms:W3CDTF">2026-08-10T07:40:00Z</dcterms:created>
  <dcterms:modified xsi:type="dcterms:W3CDTF">2026-09-02T08:12:00Z</dcterms:modified>
</cp:coreProperties>
</file>