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65614D0" w:rsidR="00772BC4" w:rsidRDefault="0025251E">
      <w:pPr>
        <w:tabs>
          <w:tab w:val="left" w:pos="6916"/>
        </w:tabs>
        <w:ind w:left="541"/>
        <w:rPr>
          <w:rFonts w:ascii="Times New Roman"/>
          <w:sz w:val="20"/>
        </w:rPr>
      </w:pPr>
      <w:r w:rsidRPr="00F010CC">
        <w:rPr>
          <w:noProof/>
        </w:rPr>
        <w:drawing>
          <wp:inline distT="0" distB="0" distL="0" distR="0" wp14:anchorId="71027C72" wp14:editId="61B98CA9">
            <wp:extent cx="6120130" cy="1109345"/>
            <wp:effectExtent l="0" t="0" r="0" b="0"/>
            <wp:docPr id="899406184" name="Slika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109345"/>
                    </a:xfrm>
                    <a:prstGeom prst="rect">
                      <a:avLst/>
                    </a:prstGeom>
                    <a:noFill/>
                    <a:ln>
                      <a:noFill/>
                    </a:ln>
                  </pic:spPr>
                </pic:pic>
              </a:graphicData>
            </a:graphic>
          </wp:inline>
        </w:drawing>
      </w:r>
      <w:r w:rsidR="00191477">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106A7AF2" w:rsidR="00191477" w:rsidRPr="00AC2E0E" w:rsidRDefault="00191477" w:rsidP="00191477">
      <w:pPr>
        <w:jc w:val="center"/>
        <w:rPr>
          <w:b/>
          <w:sz w:val="28"/>
          <w:szCs w:val="28"/>
        </w:rPr>
      </w:pPr>
      <w:r w:rsidRPr="00AC2E0E">
        <w:rPr>
          <w:b/>
          <w:sz w:val="28"/>
          <w:szCs w:val="28"/>
        </w:rPr>
        <w:t>KOMUNAL</w:t>
      </w:r>
      <w:r w:rsidR="00273768">
        <w:rPr>
          <w:b/>
          <w:sz w:val="28"/>
          <w:szCs w:val="28"/>
        </w:rPr>
        <w:t xml:space="preserve">A </w:t>
      </w:r>
      <w:r w:rsidRPr="00AC2E0E">
        <w:rPr>
          <w:b/>
          <w:sz w:val="28"/>
          <w:szCs w:val="28"/>
        </w:rPr>
        <w:t>AJDOVŠČINA</w:t>
      </w:r>
      <w:r w:rsidR="00273768">
        <w:rPr>
          <w:b/>
          <w:sz w:val="28"/>
          <w:szCs w:val="28"/>
        </w:rPr>
        <w:t xml:space="preserve"> d.o.o.</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09CAA220" w:rsidR="001A6C5E" w:rsidRPr="00D36DE1" w:rsidRDefault="001A6C5E" w:rsidP="001A6C5E">
                            <w:pPr>
                              <w:pStyle w:val="Naslov1"/>
                              <w:jc w:val="center"/>
                            </w:pPr>
                            <w:r w:rsidRPr="00D36DE1">
                              <w:t>»</w:t>
                            </w:r>
                            <w:r w:rsidR="0025251E">
                              <w:t>IZVAJANJE ZIMSKE SLUŽBE NA OBMOČJU OBČIN AJDOVŠČINA IN VIPAVA V ZIMSKIH SEZONAH 2026 -2030</w:t>
                            </w:r>
                            <w:r w:rsidRPr="00D36DE1">
                              <w:t>«</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09CAA220" w:rsidR="001A6C5E" w:rsidRPr="00D36DE1" w:rsidRDefault="001A6C5E" w:rsidP="001A6C5E">
                      <w:pPr>
                        <w:pStyle w:val="Naslov1"/>
                        <w:jc w:val="center"/>
                      </w:pPr>
                      <w:r w:rsidRPr="00D36DE1">
                        <w:t>»</w:t>
                      </w:r>
                      <w:r w:rsidR="0025251E">
                        <w:t>IZVAJANJE ZIMSKE SLUŽBE NA OBMOČJU OBČIN AJDOVŠČINA IN VIPAVA V ZIMSKIH SEZONAH 2026 -2030</w:t>
                      </w:r>
                      <w:r w:rsidRPr="00D36DE1">
                        <w:t>«</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4192AA0A" w:rsidR="00772BC4" w:rsidRDefault="00CC606D" w:rsidP="00FB00FB">
            <w:pPr>
              <w:pStyle w:val="TableParagraph"/>
              <w:spacing w:before="125" w:line="273" w:lineRule="exact"/>
              <w:rPr>
                <w:sz w:val="24"/>
              </w:rPr>
            </w:pPr>
            <w:r>
              <w:rPr>
                <w:sz w:val="24"/>
              </w:rPr>
              <w:t xml:space="preserve">Ajdovščina, </w:t>
            </w:r>
            <w:r w:rsidR="0025251E">
              <w:rPr>
                <w:sz w:val="24"/>
              </w:rPr>
              <w:t>september</w:t>
            </w:r>
            <w:r>
              <w:rPr>
                <w:sz w:val="24"/>
              </w:rPr>
              <w:t xml:space="preserve"> 202</w:t>
            </w:r>
            <w:r w:rsidR="003F23DD">
              <w:rPr>
                <w:sz w:val="24"/>
              </w:rPr>
              <w:t>6</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6E788550" w14:textId="036301F8" w:rsidR="001A6C5E" w:rsidRDefault="001A6C5E" w:rsidP="00494C7F">
      <w:pPr>
        <w:pStyle w:val="Telobesedila"/>
        <w:tabs>
          <w:tab w:val="left" w:pos="2842"/>
        </w:tabs>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6119B522" w14:textId="77777777" w:rsidR="00494C7F" w:rsidRDefault="00494C7F" w:rsidP="00A05855">
      <w:pPr>
        <w:pStyle w:val="Telobesedila"/>
        <w:spacing w:before="1"/>
        <w:rPr>
          <w:sz w:val="10"/>
        </w:rPr>
      </w:pPr>
    </w:p>
    <w:p w14:paraId="60F5A6B3" w14:textId="77777777" w:rsidR="00494C7F" w:rsidRDefault="00494C7F" w:rsidP="00A05855">
      <w:pPr>
        <w:pStyle w:val="Telobesedila"/>
        <w:spacing w:before="1"/>
        <w:rPr>
          <w:sz w:val="10"/>
        </w:rPr>
      </w:pPr>
    </w:p>
    <w:p w14:paraId="3439350D" w14:textId="77777777" w:rsidR="00494C7F" w:rsidRDefault="00494C7F" w:rsidP="00A05855">
      <w:pPr>
        <w:pStyle w:val="Telobesedila"/>
        <w:spacing w:before="1"/>
        <w:rPr>
          <w:sz w:val="10"/>
        </w:rPr>
      </w:pPr>
    </w:p>
    <w:p w14:paraId="5C84C4D4" w14:textId="4B090608"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2D2FFC">
          <w:headerReference w:type="even" r:id="rId9"/>
          <w:headerReference w:type="default" r:id="rId10"/>
          <w:footerReference w:type="even" r:id="rId11"/>
          <w:footerReference w:type="default" r:id="rId12"/>
          <w:headerReference w:type="first" r:id="rId13"/>
          <w:footerReference w:type="first" r:id="rId14"/>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0618C094" w:rsidR="00772BC4" w:rsidRPr="00AC2E0E" w:rsidRDefault="009E6620">
      <w:pPr>
        <w:spacing w:before="1"/>
        <w:ind w:left="1347" w:right="1401"/>
        <w:jc w:val="center"/>
        <w:rPr>
          <w:sz w:val="24"/>
        </w:rPr>
      </w:pPr>
      <w:r w:rsidRPr="00AC2E0E">
        <w:rPr>
          <w:sz w:val="24"/>
        </w:rPr>
        <w:t>»</w:t>
      </w:r>
      <w:r w:rsidR="00494C7F">
        <w:t>IZVAJANJE ZIMSKE SLUŽBE NA OBMOČJU OBČIN AJDOVŠČINA IN VIPAVA V ZIMSKIH SEZONAH 2026 -2030</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2D2FFC">
          <w:headerReference w:type="default" r:id="rId15"/>
          <w:footerReference w:type="default" r:id="rId16"/>
          <w:pgSz w:w="11910" w:h="16840"/>
          <w:pgMar w:top="567" w:right="641" w:bottom="1741" w:left="697" w:header="573" w:footer="1554" w:gutter="0"/>
          <w:pgNumType w:start="2"/>
          <w:cols w:space="708"/>
        </w:sectPr>
      </w:pPr>
    </w:p>
    <w:p w14:paraId="15503E00" w14:textId="33F38C09" w:rsidR="00772BC4" w:rsidRDefault="009E6620" w:rsidP="00692FDA">
      <w:pPr>
        <w:pStyle w:val="Telobesedila"/>
        <w:spacing w:before="56"/>
        <w:ind w:left="718"/>
        <w:jc w:val="both"/>
      </w:pPr>
      <w:r>
        <w:t xml:space="preserve">Ajdovščina, </w:t>
      </w:r>
      <w:r w:rsidR="00494C7F">
        <w:t>september</w:t>
      </w:r>
      <w:r w:rsidR="00A05855">
        <w:t xml:space="preserve"> </w:t>
      </w:r>
      <w:r>
        <w:t>202</w:t>
      </w:r>
      <w:r w:rsidR="00316AF3">
        <w:t>6</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2D2FFC">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2D2FFC">
          <w:pgSz w:w="11910" w:h="16840"/>
          <w:pgMar w:top="567" w:right="640" w:bottom="2242" w:left="700" w:header="567" w:footer="1556" w:gutter="0"/>
          <w:cols w:space="708"/>
          <w:docGrid w:linePitch="299"/>
        </w:sectPr>
      </w:pPr>
    </w:p>
    <w:sdt>
      <w:sdtPr>
        <w:id w:val="-777334888"/>
        <w:docPartObj>
          <w:docPartGallery w:val="Table of Contents"/>
          <w:docPartUnique/>
        </w:docPartObj>
      </w:sdtPr>
      <w:sdtEndPr>
        <w:rPr>
          <w:color w:val="007BB8"/>
        </w:rPr>
      </w:sdtEnd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9E6620">
          <w:pPr>
            <w:pStyle w:val="Kazalovsebine1"/>
            <w:numPr>
              <w:ilvl w:val="0"/>
              <w:numId w:val="11"/>
            </w:numPr>
            <w:tabs>
              <w:tab w:val="left" w:pos="1157"/>
              <w:tab w:val="left" w:pos="1159"/>
              <w:tab w:val="right" w:leader="dot" w:pos="9784"/>
            </w:tabs>
            <w:ind w:hanging="441"/>
          </w:pPr>
          <w:hyperlink w:anchor="_TOC_250042" w:history="1">
            <w:r>
              <w:t>POSTOPEK ODDAJE</w:t>
            </w:r>
            <w:r>
              <w:rPr>
                <w:spacing w:val="-2"/>
              </w:rPr>
              <w:t xml:space="preserve"> </w:t>
            </w:r>
            <w:r>
              <w:t>JAVNEGA NAROČILA</w:t>
            </w:r>
            <w:r>
              <w:tab/>
              <w:t>5</w:t>
            </w:r>
          </w:hyperlink>
        </w:p>
        <w:p w14:paraId="5AA353E1" w14:textId="77777777" w:rsidR="00772BC4" w:rsidRDefault="009E6620">
          <w:pPr>
            <w:pStyle w:val="Kazalovsebine2"/>
            <w:numPr>
              <w:ilvl w:val="1"/>
              <w:numId w:val="11"/>
            </w:numPr>
            <w:tabs>
              <w:tab w:val="left" w:pos="1379"/>
              <w:tab w:val="right" w:leader="dot" w:pos="9784"/>
            </w:tabs>
          </w:pPr>
          <w:hyperlink w:anchor="_TOC_250041" w:history="1">
            <w:r>
              <w:t>Podatki o naročniku in predmetu</w:t>
            </w:r>
            <w:r>
              <w:rPr>
                <w:spacing w:val="-5"/>
              </w:rPr>
              <w:t xml:space="preserve"> </w:t>
            </w:r>
            <w:r>
              <w:t>javnega</w:t>
            </w:r>
            <w:r>
              <w:rPr>
                <w:spacing w:val="-1"/>
              </w:rPr>
              <w:t xml:space="preserve"> </w:t>
            </w:r>
            <w:r>
              <w:t>naročila</w:t>
            </w:r>
            <w:r>
              <w:tab/>
              <w:t>5</w:t>
            </w:r>
          </w:hyperlink>
        </w:p>
        <w:p w14:paraId="46D5D7AC" w14:textId="3F869353" w:rsidR="00772BC4" w:rsidRDefault="00F75682">
          <w:pPr>
            <w:pStyle w:val="Kazalovsebine2"/>
            <w:numPr>
              <w:ilvl w:val="1"/>
              <w:numId w:val="11"/>
            </w:numPr>
            <w:tabs>
              <w:tab w:val="left" w:pos="1379"/>
              <w:tab w:val="right" w:leader="dot" w:pos="9784"/>
            </w:tabs>
            <w:spacing w:before="1"/>
          </w:pPr>
          <w:r>
            <w:t>Naročnik</w:t>
          </w:r>
          <w:hyperlink w:anchor="_TOC_250040" w:history="1">
            <w:r>
              <w:t>, z</w:t>
            </w:r>
            <w:r w:rsidR="009E6620">
              <w:t xml:space="preserve">ahteve </w:t>
            </w:r>
            <w:r>
              <w:t xml:space="preserve">in vsebina </w:t>
            </w:r>
            <w:r w:rsidR="009E6620">
              <w:t>predmeta</w:t>
            </w:r>
            <w:r w:rsidR="009E6620">
              <w:rPr>
                <w:spacing w:val="-3"/>
              </w:rPr>
              <w:t xml:space="preserve"> </w:t>
            </w:r>
            <w:r w:rsidR="009E6620">
              <w:t>javnega</w:t>
            </w:r>
            <w:r w:rsidR="009E6620">
              <w:rPr>
                <w:spacing w:val="-1"/>
              </w:rPr>
              <w:t xml:space="preserve"> </w:t>
            </w:r>
            <w:r w:rsidR="009E6620">
              <w:t>naročila</w:t>
            </w:r>
            <w:r w:rsidR="009E6620">
              <w:tab/>
            </w:r>
          </w:hyperlink>
          <w:r w:rsidR="00225DA7">
            <w:t>6</w:t>
          </w:r>
        </w:p>
        <w:p w14:paraId="14BFC1C5" w14:textId="1BFE76BC" w:rsidR="00772BC4" w:rsidRDefault="009E6620">
          <w:pPr>
            <w:pStyle w:val="Kazalovsebine2"/>
            <w:numPr>
              <w:ilvl w:val="1"/>
              <w:numId w:val="11"/>
            </w:numPr>
            <w:tabs>
              <w:tab w:val="left" w:pos="1379"/>
              <w:tab w:val="right" w:leader="dot" w:pos="9784"/>
            </w:tabs>
          </w:pPr>
          <w:hyperlink w:anchor="_TOC_250039" w:history="1">
            <w:r>
              <w:t>Pravna podlaga</w:t>
            </w:r>
            <w:r>
              <w:tab/>
            </w:r>
          </w:hyperlink>
          <w:r w:rsidR="00225DA7">
            <w:t>7</w:t>
          </w:r>
        </w:p>
        <w:p w14:paraId="1B7965B4" w14:textId="3D94296C" w:rsidR="00772BC4" w:rsidRDefault="009E6620">
          <w:pPr>
            <w:pStyle w:val="Kazalovsebine2"/>
            <w:numPr>
              <w:ilvl w:val="1"/>
              <w:numId w:val="11"/>
            </w:numPr>
            <w:tabs>
              <w:tab w:val="left" w:pos="1379"/>
              <w:tab w:val="right" w:leader="dot" w:pos="9784"/>
            </w:tabs>
          </w:pPr>
          <w:hyperlink w:anchor="_TOC_250038" w:history="1">
            <w:r>
              <w:t>Dokumentacija v zvezi z oddajo javnega naročil</w:t>
            </w:r>
            <w:r>
              <w:rPr>
                <w:spacing w:val="-8"/>
              </w:rPr>
              <w:t xml:space="preserve"> </w:t>
            </w:r>
            <w:r>
              <w:t>in komunikacija</w:t>
            </w:r>
            <w:r>
              <w:tab/>
            </w:r>
          </w:hyperlink>
          <w:r w:rsidR="00225DA7">
            <w:t>7</w:t>
          </w:r>
        </w:p>
        <w:p w14:paraId="1B3F7AA4" w14:textId="16D2FD58" w:rsidR="00772BC4" w:rsidRDefault="009E6620">
          <w:pPr>
            <w:pStyle w:val="Kazalovsebine2"/>
            <w:numPr>
              <w:ilvl w:val="1"/>
              <w:numId w:val="11"/>
            </w:numPr>
            <w:tabs>
              <w:tab w:val="left" w:pos="1379"/>
              <w:tab w:val="right" w:leader="dot" w:pos="9784"/>
            </w:tabs>
          </w:pPr>
          <w:hyperlink w:anchor="_TOC_250037" w:history="1">
            <w:r>
              <w:t>Predložitev, sprememba in</w:t>
            </w:r>
            <w:r>
              <w:rPr>
                <w:spacing w:val="-2"/>
              </w:rPr>
              <w:t xml:space="preserve"> </w:t>
            </w:r>
            <w:r>
              <w:t>umik</w:t>
            </w:r>
            <w:r>
              <w:rPr>
                <w:spacing w:val="-1"/>
              </w:rPr>
              <w:t xml:space="preserve"> </w:t>
            </w:r>
            <w:r>
              <w:t>ponudbe</w:t>
            </w:r>
            <w:r>
              <w:tab/>
            </w:r>
          </w:hyperlink>
          <w:r w:rsidR="00225DA7">
            <w:t>7</w:t>
          </w:r>
        </w:p>
        <w:p w14:paraId="6D50ADA8" w14:textId="40696EE9" w:rsidR="00772BC4" w:rsidRDefault="009E6620">
          <w:pPr>
            <w:pStyle w:val="Kazalovsebine2"/>
            <w:numPr>
              <w:ilvl w:val="1"/>
              <w:numId w:val="11"/>
            </w:numPr>
            <w:tabs>
              <w:tab w:val="left" w:pos="1379"/>
              <w:tab w:val="right" w:leader="dot" w:pos="9784"/>
            </w:tabs>
            <w:spacing w:before="1" w:line="267" w:lineRule="exact"/>
          </w:pPr>
          <w:hyperlink w:anchor="_TOC_250036" w:history="1">
            <w:r>
              <w:t>Odpiranje</w:t>
            </w:r>
            <w:r>
              <w:rPr>
                <w:spacing w:val="-3"/>
              </w:rPr>
              <w:t xml:space="preserve"> </w:t>
            </w:r>
            <w:r>
              <w:t>ponudb</w:t>
            </w:r>
            <w:r>
              <w:tab/>
            </w:r>
          </w:hyperlink>
          <w:r w:rsidR="00225DA7">
            <w:t>8</w:t>
          </w:r>
        </w:p>
        <w:p w14:paraId="4B22FC31" w14:textId="4DEF77FD" w:rsidR="00772BC4" w:rsidRDefault="009E6620">
          <w:pPr>
            <w:pStyle w:val="Kazalovsebine2"/>
            <w:numPr>
              <w:ilvl w:val="1"/>
              <w:numId w:val="11"/>
            </w:numPr>
            <w:tabs>
              <w:tab w:val="left" w:pos="1379"/>
              <w:tab w:val="right" w:leader="dot" w:pos="9784"/>
            </w:tabs>
            <w:spacing w:line="267" w:lineRule="exact"/>
          </w:pPr>
          <w:hyperlink w:anchor="_TOC_250035" w:history="1">
            <w:r>
              <w:t>Merila za oddajo</w:t>
            </w:r>
            <w:r>
              <w:rPr>
                <w:spacing w:val="-6"/>
              </w:rPr>
              <w:t xml:space="preserve"> </w:t>
            </w:r>
            <w:r>
              <w:t>javnega</w:t>
            </w:r>
            <w:r>
              <w:rPr>
                <w:spacing w:val="-1"/>
              </w:rPr>
              <w:t xml:space="preserve"> </w:t>
            </w:r>
            <w:r>
              <w:t>naročila</w:t>
            </w:r>
            <w:r w:rsidR="00F75682">
              <w:t xml:space="preserve"> in cena</w:t>
            </w:r>
            <w:r>
              <w:tab/>
            </w:r>
          </w:hyperlink>
          <w:r w:rsidR="006E7112">
            <w:t>8</w:t>
          </w:r>
        </w:p>
        <w:p w14:paraId="1831CEE0" w14:textId="5A21F5BF" w:rsidR="00772BC4" w:rsidRDefault="009E6620">
          <w:pPr>
            <w:pStyle w:val="Kazalovsebine2"/>
            <w:numPr>
              <w:ilvl w:val="1"/>
              <w:numId w:val="11"/>
            </w:numPr>
            <w:tabs>
              <w:tab w:val="left" w:pos="1379"/>
              <w:tab w:val="right" w:leader="dot" w:pos="9784"/>
            </w:tabs>
          </w:pPr>
          <w:hyperlink w:anchor="_TOC_250034" w:history="1">
            <w:r>
              <w:t>Obvestilo o odločitvi o</w:t>
            </w:r>
            <w:r>
              <w:rPr>
                <w:spacing w:val="-1"/>
              </w:rPr>
              <w:t xml:space="preserve"> </w:t>
            </w:r>
            <w:r>
              <w:t>oddaji</w:t>
            </w:r>
            <w:r>
              <w:rPr>
                <w:spacing w:val="-1"/>
              </w:rPr>
              <w:t xml:space="preserve"> </w:t>
            </w:r>
            <w:r>
              <w:t>naročila</w:t>
            </w:r>
            <w:r>
              <w:tab/>
            </w:r>
          </w:hyperlink>
          <w:r w:rsidR="006E7112">
            <w:t>10</w:t>
          </w:r>
        </w:p>
        <w:p w14:paraId="49DA3081" w14:textId="5F54E571" w:rsidR="00772BC4" w:rsidRDefault="009E6620">
          <w:pPr>
            <w:pStyle w:val="Kazalovsebine2"/>
            <w:numPr>
              <w:ilvl w:val="1"/>
              <w:numId w:val="11"/>
            </w:numPr>
            <w:tabs>
              <w:tab w:val="left" w:pos="1379"/>
              <w:tab w:val="right" w:leader="dot" w:pos="9784"/>
            </w:tabs>
          </w:pPr>
          <w:hyperlink w:anchor="_TOC_250033" w:history="1">
            <w:r>
              <w:t>Sklenitev pogodbe in</w:t>
            </w:r>
            <w:r>
              <w:rPr>
                <w:spacing w:val="-3"/>
              </w:rPr>
              <w:t xml:space="preserve"> </w:t>
            </w:r>
            <w:r>
              <w:t>določila</w:t>
            </w:r>
            <w:r>
              <w:rPr>
                <w:spacing w:val="-1"/>
              </w:rPr>
              <w:t xml:space="preserve"> </w:t>
            </w:r>
            <w:proofErr w:type="spellStart"/>
            <w:r>
              <w:t>ZIntPK</w:t>
            </w:r>
            <w:proofErr w:type="spellEnd"/>
            <w:r>
              <w:tab/>
            </w:r>
          </w:hyperlink>
          <w:r w:rsidR="006E7112">
            <w:t>10</w:t>
          </w:r>
        </w:p>
        <w:p w14:paraId="5283A97E" w14:textId="69916AEE" w:rsidR="00772BC4" w:rsidRDefault="009E6620">
          <w:pPr>
            <w:pStyle w:val="Kazalovsebine2"/>
            <w:numPr>
              <w:ilvl w:val="1"/>
              <w:numId w:val="11"/>
            </w:numPr>
            <w:tabs>
              <w:tab w:val="left" w:pos="1817"/>
              <w:tab w:val="left" w:pos="1818"/>
              <w:tab w:val="right" w:leader="dot" w:pos="9784"/>
            </w:tabs>
            <w:ind w:left="1818" w:hanging="879"/>
          </w:pPr>
          <w:hyperlink w:anchor="_TOC_250032" w:history="1">
            <w:r>
              <w:t>Pravno varstvo</w:t>
            </w:r>
            <w:r>
              <w:tab/>
            </w:r>
          </w:hyperlink>
          <w:r w:rsidR="006E7112">
            <w:t>11</w:t>
          </w:r>
        </w:p>
        <w:p w14:paraId="200A1E71" w14:textId="05E390F2" w:rsidR="00772BC4" w:rsidRDefault="009E6620">
          <w:pPr>
            <w:pStyle w:val="Kazalovsebine1"/>
            <w:numPr>
              <w:ilvl w:val="0"/>
              <w:numId w:val="11"/>
            </w:numPr>
            <w:tabs>
              <w:tab w:val="left" w:pos="1157"/>
              <w:tab w:val="left" w:pos="1159"/>
              <w:tab w:val="right" w:leader="dot" w:pos="9785"/>
            </w:tabs>
            <w:ind w:hanging="441"/>
          </w:pPr>
          <w:hyperlink w:anchor="_TOC_250031" w:history="1">
            <w:r>
              <w:t>POGOJI</w:t>
            </w:r>
            <w:r>
              <w:rPr>
                <w:spacing w:val="-4"/>
              </w:rPr>
              <w:t xml:space="preserve"> </w:t>
            </w:r>
            <w:r>
              <w:t>ZA UDELEŽBO</w:t>
            </w:r>
            <w:r>
              <w:tab/>
            </w:r>
          </w:hyperlink>
          <w:r w:rsidR="0097187B">
            <w:t>1</w:t>
          </w:r>
          <w:r w:rsidR="006E7112">
            <w:t>2</w:t>
          </w:r>
        </w:p>
        <w:p w14:paraId="3F3E9C75" w14:textId="43C31E0A" w:rsidR="00772BC4" w:rsidRDefault="009E6620">
          <w:pPr>
            <w:pStyle w:val="Kazalovsebine2"/>
            <w:numPr>
              <w:ilvl w:val="1"/>
              <w:numId w:val="11"/>
            </w:numPr>
            <w:tabs>
              <w:tab w:val="left" w:pos="1379"/>
              <w:tab w:val="right" w:leader="dot" w:pos="9785"/>
            </w:tabs>
          </w:pPr>
          <w:hyperlink w:anchor="_TOC_250030" w:history="1">
            <w:r>
              <w:t>Izpolnjevanje pogojev za udeležbo v postopku oddaje</w:t>
            </w:r>
            <w:r>
              <w:rPr>
                <w:spacing w:val="-10"/>
              </w:rPr>
              <w:t xml:space="preserve"> </w:t>
            </w:r>
            <w:r>
              <w:t>javnega</w:t>
            </w:r>
            <w:r>
              <w:rPr>
                <w:spacing w:val="-1"/>
              </w:rPr>
              <w:t xml:space="preserve"> </w:t>
            </w:r>
            <w:r>
              <w:t>naročila</w:t>
            </w:r>
            <w:r>
              <w:tab/>
            </w:r>
          </w:hyperlink>
          <w:r w:rsidR="006E7112">
            <w:t>12</w:t>
          </w:r>
        </w:p>
        <w:p w14:paraId="60051250" w14:textId="342E9344" w:rsidR="00772BC4" w:rsidRDefault="009E6620">
          <w:pPr>
            <w:pStyle w:val="Kazalovsebine2"/>
            <w:numPr>
              <w:ilvl w:val="1"/>
              <w:numId w:val="11"/>
            </w:numPr>
            <w:tabs>
              <w:tab w:val="left" w:pos="1379"/>
              <w:tab w:val="right" w:leader="dot" w:pos="9785"/>
            </w:tabs>
          </w:pPr>
          <w:hyperlink w:anchor="_TOC_250029" w:history="1">
            <w:r>
              <w:t>Uporaba zmogljivosti</w:t>
            </w:r>
            <w:r>
              <w:rPr>
                <w:spacing w:val="-3"/>
              </w:rPr>
              <w:t xml:space="preserve"> </w:t>
            </w:r>
            <w:r>
              <w:t>drugih</w:t>
            </w:r>
            <w:r>
              <w:rPr>
                <w:spacing w:val="1"/>
              </w:rPr>
              <w:t xml:space="preserve"> </w:t>
            </w:r>
            <w:r>
              <w:t>subjektov</w:t>
            </w:r>
            <w:r>
              <w:tab/>
            </w:r>
          </w:hyperlink>
          <w:r w:rsidR="0097187B">
            <w:t>1</w:t>
          </w:r>
          <w:r w:rsidR="006E7112">
            <w:t>2</w:t>
          </w:r>
        </w:p>
        <w:p w14:paraId="3D9C70C9" w14:textId="6734263C" w:rsidR="00772BC4" w:rsidRDefault="009E6620">
          <w:pPr>
            <w:pStyle w:val="Kazalovsebine2"/>
            <w:numPr>
              <w:ilvl w:val="1"/>
              <w:numId w:val="11"/>
            </w:numPr>
            <w:tabs>
              <w:tab w:val="left" w:pos="1379"/>
              <w:tab w:val="right" w:leader="dot" w:pos="9785"/>
            </w:tabs>
          </w:pPr>
          <w:hyperlink w:anchor="_TOC_250028" w:history="1">
            <w:r>
              <w:t>Pogoji za</w:t>
            </w:r>
            <w:r>
              <w:rPr>
                <w:spacing w:val="-3"/>
              </w:rPr>
              <w:t xml:space="preserve"> </w:t>
            </w:r>
            <w:r>
              <w:t>priznanje</w:t>
            </w:r>
            <w:r>
              <w:rPr>
                <w:spacing w:val="-2"/>
              </w:rPr>
              <w:t xml:space="preserve"> </w:t>
            </w:r>
            <w:r>
              <w:t>sposobnosti</w:t>
            </w:r>
            <w:r>
              <w:tab/>
              <w:t>1</w:t>
            </w:r>
          </w:hyperlink>
          <w:r w:rsidR="006E7112">
            <w:t>3</w:t>
          </w:r>
        </w:p>
        <w:p w14:paraId="359FB42C" w14:textId="136E1F56" w:rsidR="00772BC4" w:rsidRDefault="009E6620">
          <w:pPr>
            <w:pStyle w:val="Kazalovsebine2"/>
            <w:numPr>
              <w:ilvl w:val="1"/>
              <w:numId w:val="11"/>
            </w:numPr>
            <w:tabs>
              <w:tab w:val="left" w:pos="1379"/>
              <w:tab w:val="right" w:leader="dot" w:pos="9785"/>
            </w:tabs>
            <w:spacing w:before="1"/>
          </w:pPr>
          <w:hyperlink w:anchor="_TOC_250027" w:history="1">
            <w:r>
              <w:t>Pogoji</w:t>
            </w:r>
            <w:r>
              <w:rPr>
                <w:spacing w:val="-3"/>
              </w:rPr>
              <w:t xml:space="preserve"> </w:t>
            </w:r>
            <w:r>
              <w:t>za</w:t>
            </w:r>
            <w:r>
              <w:rPr>
                <w:spacing w:val="-1"/>
              </w:rPr>
              <w:t xml:space="preserve"> </w:t>
            </w:r>
            <w:r>
              <w:t>sodelovanje</w:t>
            </w:r>
            <w:r>
              <w:tab/>
              <w:t>1</w:t>
            </w:r>
          </w:hyperlink>
          <w:r w:rsidR="006E7112">
            <w:t>5</w:t>
          </w:r>
        </w:p>
        <w:p w14:paraId="2387031A" w14:textId="706FE9BC" w:rsidR="00772BC4" w:rsidRDefault="009E6620">
          <w:pPr>
            <w:pStyle w:val="Kazalovsebine2"/>
            <w:numPr>
              <w:ilvl w:val="1"/>
              <w:numId w:val="11"/>
            </w:numPr>
            <w:tabs>
              <w:tab w:val="left" w:pos="1379"/>
              <w:tab w:val="right" w:leader="dot" w:pos="9785"/>
            </w:tabs>
            <w:spacing w:line="267" w:lineRule="exact"/>
          </w:pPr>
          <w:hyperlink w:anchor="_TOC_250025" w:history="1">
            <w:r>
              <w:t>Prepoved in omejitev poslovanja</w:t>
            </w:r>
            <w:r>
              <w:rPr>
                <w:spacing w:val="-4"/>
              </w:rPr>
              <w:t xml:space="preserve"> </w:t>
            </w:r>
            <w:r>
              <w:t>z naročnikom</w:t>
            </w:r>
            <w:r>
              <w:tab/>
              <w:t>1</w:t>
            </w:r>
          </w:hyperlink>
          <w:r w:rsidR="006E7112">
            <w:t>8</w:t>
          </w:r>
        </w:p>
        <w:p w14:paraId="0D8EB685" w14:textId="52D38BEF" w:rsidR="00772BC4" w:rsidRDefault="009E6620">
          <w:pPr>
            <w:pStyle w:val="Kazalovsebine2"/>
            <w:numPr>
              <w:ilvl w:val="1"/>
              <w:numId w:val="11"/>
            </w:numPr>
            <w:tabs>
              <w:tab w:val="left" w:pos="1379"/>
              <w:tab w:val="right" w:leader="dot" w:pos="9785"/>
            </w:tabs>
            <w:spacing w:before="1"/>
          </w:pPr>
          <w:hyperlink w:anchor="_TOC_250024" w:history="1">
            <w:r>
              <w:t>Zahtevana</w:t>
            </w:r>
            <w:r>
              <w:rPr>
                <w:spacing w:val="-1"/>
              </w:rPr>
              <w:t xml:space="preserve"> </w:t>
            </w:r>
            <w:r>
              <w:t>zavarovanja</w:t>
            </w:r>
            <w:r>
              <w:tab/>
              <w:t>1</w:t>
            </w:r>
            <w:r w:rsidR="006E7112">
              <w:t>8</w:t>
            </w:r>
          </w:hyperlink>
        </w:p>
        <w:p w14:paraId="36FCB707" w14:textId="20E9835F" w:rsidR="00772BC4" w:rsidRDefault="009E6620">
          <w:pPr>
            <w:pStyle w:val="Kazalovsebine2"/>
            <w:numPr>
              <w:ilvl w:val="1"/>
              <w:numId w:val="11"/>
            </w:numPr>
            <w:tabs>
              <w:tab w:val="left" w:pos="1379"/>
              <w:tab w:val="right" w:leader="dot" w:pos="9785"/>
            </w:tabs>
          </w:pPr>
          <w:hyperlink w:anchor="_TOC_250023" w:history="1">
            <w:r>
              <w:t>Pogodbeno razmerje</w:t>
            </w:r>
            <w:r>
              <w:rPr>
                <w:spacing w:val="-3"/>
              </w:rPr>
              <w:t xml:space="preserve"> </w:t>
            </w:r>
            <w:r>
              <w:t>z naročnikom</w:t>
            </w:r>
            <w:r>
              <w:tab/>
            </w:r>
          </w:hyperlink>
          <w:r w:rsidR="005F6A5E">
            <w:t>2</w:t>
          </w:r>
          <w:r w:rsidR="006E7112">
            <w:t>1</w:t>
          </w:r>
        </w:p>
        <w:p w14:paraId="18064F8D" w14:textId="6E508066" w:rsidR="00772BC4" w:rsidRDefault="009E6620">
          <w:pPr>
            <w:pStyle w:val="Kazalovsebine2"/>
            <w:numPr>
              <w:ilvl w:val="1"/>
              <w:numId w:val="11"/>
            </w:numPr>
            <w:tabs>
              <w:tab w:val="left" w:pos="1379"/>
              <w:tab w:val="right" w:leader="dot" w:pos="9785"/>
            </w:tabs>
          </w:pPr>
          <w:hyperlink w:anchor="_TOC_250022" w:history="1">
            <w:r>
              <w:t>Plačilni pogoji</w:t>
            </w:r>
            <w:r>
              <w:tab/>
            </w:r>
          </w:hyperlink>
          <w:r w:rsidR="005F6A5E">
            <w:t>2</w:t>
          </w:r>
          <w:r w:rsidR="006E7112">
            <w:t>1</w:t>
          </w:r>
        </w:p>
        <w:p w14:paraId="45269D0E" w14:textId="2F3BC4F0" w:rsidR="00772BC4" w:rsidRDefault="009E6620">
          <w:pPr>
            <w:pStyle w:val="Kazalovsebine2"/>
            <w:numPr>
              <w:ilvl w:val="1"/>
              <w:numId w:val="11"/>
            </w:numPr>
            <w:tabs>
              <w:tab w:val="left" w:pos="1817"/>
              <w:tab w:val="left" w:pos="1818"/>
              <w:tab w:val="right" w:leader="dot" w:pos="9785"/>
            </w:tabs>
            <w:ind w:left="1818" w:hanging="879"/>
          </w:pPr>
          <w:hyperlink w:anchor="_TOC_250021" w:history="1">
            <w:r>
              <w:t>Razdelitev predmeta naročila</w:t>
            </w:r>
            <w:r>
              <w:rPr>
                <w:spacing w:val="-4"/>
              </w:rPr>
              <w:t xml:space="preserve"> </w:t>
            </w:r>
            <w:r>
              <w:t>na</w:t>
            </w:r>
            <w:r>
              <w:rPr>
                <w:spacing w:val="-1"/>
              </w:rPr>
              <w:t xml:space="preserve"> </w:t>
            </w:r>
            <w:r>
              <w:t>sklope</w:t>
            </w:r>
            <w:r>
              <w:tab/>
            </w:r>
          </w:hyperlink>
          <w:r w:rsidR="005F6A5E">
            <w:t>2</w:t>
          </w:r>
          <w:r w:rsidR="006E7112">
            <w:t>1</w:t>
          </w:r>
        </w:p>
        <w:p w14:paraId="7563EAD7" w14:textId="2D1A4796" w:rsidR="00772BC4" w:rsidRDefault="009E6620">
          <w:pPr>
            <w:pStyle w:val="Kazalovsebine2"/>
            <w:numPr>
              <w:ilvl w:val="1"/>
              <w:numId w:val="11"/>
            </w:numPr>
            <w:tabs>
              <w:tab w:val="left" w:pos="1817"/>
              <w:tab w:val="left" w:pos="1818"/>
              <w:tab w:val="right" w:leader="dot" w:pos="9785"/>
            </w:tabs>
            <w:ind w:left="1818" w:hanging="879"/>
          </w:pPr>
          <w:hyperlink w:anchor="_TOC_250020" w:history="1">
            <w:r>
              <w:t>Variante</w:t>
            </w:r>
            <w:r>
              <w:rPr>
                <w:spacing w:val="-2"/>
              </w:rPr>
              <w:t xml:space="preserve"> </w:t>
            </w:r>
            <w:r>
              <w:t>ponudb</w:t>
            </w:r>
            <w:r>
              <w:tab/>
            </w:r>
          </w:hyperlink>
          <w:r w:rsidR="005F6A5E">
            <w:t>2</w:t>
          </w:r>
          <w:r w:rsidR="006E7112">
            <w:t>1</w:t>
          </w:r>
        </w:p>
        <w:p w14:paraId="15352242" w14:textId="7C7148B2" w:rsidR="00772BC4" w:rsidRDefault="009E6620">
          <w:pPr>
            <w:pStyle w:val="Kazalovsebine2"/>
            <w:numPr>
              <w:ilvl w:val="1"/>
              <w:numId w:val="11"/>
            </w:numPr>
            <w:tabs>
              <w:tab w:val="left" w:pos="1817"/>
              <w:tab w:val="left" w:pos="1818"/>
              <w:tab w:val="right" w:leader="dot" w:pos="9785"/>
            </w:tabs>
            <w:spacing w:before="1"/>
            <w:ind w:left="1818" w:hanging="879"/>
          </w:pPr>
          <w:hyperlink w:anchor="_TOC_250019" w:history="1">
            <w:r>
              <w:t>Zaveze</w:t>
            </w:r>
            <w:r>
              <w:rPr>
                <w:spacing w:val="-3"/>
              </w:rPr>
              <w:t xml:space="preserve"> </w:t>
            </w:r>
            <w:r>
              <w:t>izbranega</w:t>
            </w:r>
            <w:r>
              <w:rPr>
                <w:spacing w:val="-1"/>
              </w:rPr>
              <w:t xml:space="preserve"> </w:t>
            </w:r>
            <w:r>
              <w:t>ponudnika</w:t>
            </w:r>
            <w:r>
              <w:tab/>
            </w:r>
          </w:hyperlink>
          <w:r w:rsidR="005F6A5E">
            <w:t>2</w:t>
          </w:r>
          <w:r w:rsidR="006E7112">
            <w:t>1</w:t>
          </w:r>
        </w:p>
        <w:p w14:paraId="32700409" w14:textId="6C782C1D" w:rsidR="00772BC4" w:rsidRDefault="009E6620">
          <w:pPr>
            <w:pStyle w:val="Kazalovsebine2"/>
            <w:numPr>
              <w:ilvl w:val="1"/>
              <w:numId w:val="11"/>
            </w:numPr>
            <w:tabs>
              <w:tab w:val="left" w:pos="1817"/>
              <w:tab w:val="left" w:pos="1818"/>
              <w:tab w:val="right" w:leader="dot" w:pos="9785"/>
            </w:tabs>
            <w:ind w:left="1818" w:hanging="879"/>
          </w:pPr>
          <w:hyperlink w:anchor="_TOC_250018" w:history="1">
            <w:r>
              <w:t>Veljavnost</w:t>
            </w:r>
            <w:r>
              <w:rPr>
                <w:spacing w:val="-1"/>
              </w:rPr>
              <w:t xml:space="preserve"> </w:t>
            </w:r>
            <w:r>
              <w:t>ponudbe</w:t>
            </w:r>
            <w:r>
              <w:tab/>
              <w:t>2</w:t>
            </w:r>
          </w:hyperlink>
          <w:r w:rsidR="006E7112">
            <w:t>2</w:t>
          </w:r>
        </w:p>
        <w:p w14:paraId="0E57A0BE" w14:textId="37126E60"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7" w:history="1">
            <w:r>
              <w:t>Protikorupcijska določila in preprečevanje</w:t>
            </w:r>
            <w:r>
              <w:rPr>
                <w:spacing w:val="-9"/>
              </w:rPr>
              <w:t xml:space="preserve"> </w:t>
            </w:r>
            <w:r>
              <w:t>nasprotja</w:t>
            </w:r>
            <w:r>
              <w:rPr>
                <w:spacing w:val="-1"/>
              </w:rPr>
              <w:t xml:space="preserve"> </w:t>
            </w:r>
            <w:r>
              <w:t>interesov</w:t>
            </w:r>
            <w:r>
              <w:tab/>
              <w:t>2</w:t>
            </w:r>
          </w:hyperlink>
          <w:r w:rsidR="006E7112">
            <w:t>2</w:t>
          </w:r>
        </w:p>
        <w:p w14:paraId="52BE59D6" w14:textId="68A393A9"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6" w:history="1">
            <w:r>
              <w:t>Odgovornost za povzročitev škode zaradi neizpolnjevanja</w:t>
            </w:r>
            <w:r>
              <w:rPr>
                <w:spacing w:val="-10"/>
              </w:rPr>
              <w:t xml:space="preserve"> </w:t>
            </w:r>
            <w:r>
              <w:t>zahtevanih</w:t>
            </w:r>
            <w:r>
              <w:rPr>
                <w:spacing w:val="-1"/>
              </w:rPr>
              <w:t xml:space="preserve"> </w:t>
            </w:r>
            <w:r>
              <w:t>pogojev</w:t>
            </w:r>
            <w:r>
              <w:tab/>
              <w:t>2</w:t>
            </w:r>
          </w:hyperlink>
          <w:r w:rsidR="006E7112">
            <w:t>2</w:t>
          </w:r>
        </w:p>
        <w:p w14:paraId="6B894526" w14:textId="3EBF4F21" w:rsidR="00772BC4" w:rsidRDefault="009E6620">
          <w:pPr>
            <w:pStyle w:val="Kazalovsebine1"/>
            <w:numPr>
              <w:ilvl w:val="0"/>
              <w:numId w:val="11"/>
            </w:numPr>
            <w:tabs>
              <w:tab w:val="left" w:pos="1157"/>
              <w:tab w:val="left" w:pos="1159"/>
              <w:tab w:val="right" w:leader="dot" w:pos="9785"/>
            </w:tabs>
            <w:ind w:hanging="441"/>
          </w:pPr>
          <w:hyperlink w:anchor="_TOC_250015" w:history="1">
            <w:r>
              <w:t>NAVODILA ZA</w:t>
            </w:r>
            <w:r>
              <w:rPr>
                <w:spacing w:val="-3"/>
              </w:rPr>
              <w:t xml:space="preserve"> </w:t>
            </w:r>
            <w:r>
              <w:t>IZDELAVO</w:t>
            </w:r>
            <w:r>
              <w:rPr>
                <w:spacing w:val="-2"/>
              </w:rPr>
              <w:t xml:space="preserve"> </w:t>
            </w:r>
            <w:r>
              <w:t>PONUDBE</w:t>
            </w:r>
            <w:r>
              <w:tab/>
              <w:t>2</w:t>
            </w:r>
          </w:hyperlink>
          <w:r w:rsidR="006E7112">
            <w:t>4</w:t>
          </w:r>
        </w:p>
        <w:p w14:paraId="0C2EBDEA" w14:textId="062B09C1" w:rsidR="00772BC4" w:rsidRDefault="009E6620">
          <w:pPr>
            <w:pStyle w:val="Kazalovsebine2"/>
            <w:numPr>
              <w:ilvl w:val="1"/>
              <w:numId w:val="11"/>
            </w:numPr>
            <w:tabs>
              <w:tab w:val="left" w:pos="1379"/>
              <w:tab w:val="right" w:leader="dot" w:pos="9785"/>
            </w:tabs>
          </w:pPr>
          <w:hyperlink w:anchor="_TOC_250014" w:history="1">
            <w:r>
              <w:t>Obrazec</w:t>
            </w:r>
            <w:r>
              <w:rPr>
                <w:spacing w:val="-1"/>
              </w:rPr>
              <w:t xml:space="preserve"> </w:t>
            </w:r>
            <w:r>
              <w:t>ESPD</w:t>
            </w:r>
            <w:r>
              <w:tab/>
              <w:t>2</w:t>
            </w:r>
          </w:hyperlink>
          <w:r w:rsidR="006E7112">
            <w:t>4</w:t>
          </w:r>
        </w:p>
        <w:p w14:paraId="78387E44" w14:textId="7A5CB142" w:rsidR="00772BC4" w:rsidRDefault="009E6620">
          <w:pPr>
            <w:pStyle w:val="Kazalovsebine2"/>
            <w:numPr>
              <w:ilvl w:val="1"/>
              <w:numId w:val="11"/>
            </w:numPr>
            <w:tabs>
              <w:tab w:val="left" w:pos="1379"/>
              <w:tab w:val="right" w:leader="dot" w:pos="9785"/>
            </w:tabs>
            <w:spacing w:before="1"/>
          </w:pPr>
          <w:hyperlink w:anchor="_TOC_250013" w:history="1">
            <w:r>
              <w:t>Obrazec »Ponudba/Predračun«, popisi, rekapitulacija in druge</w:t>
            </w:r>
            <w:r>
              <w:rPr>
                <w:spacing w:val="-6"/>
              </w:rPr>
              <w:t xml:space="preserve"> </w:t>
            </w:r>
            <w:r>
              <w:t>zahtevane</w:t>
            </w:r>
            <w:r>
              <w:rPr>
                <w:spacing w:val="-2"/>
              </w:rPr>
              <w:t xml:space="preserve"> </w:t>
            </w:r>
            <w:r>
              <w:t>priloge</w:t>
            </w:r>
            <w:r>
              <w:tab/>
              <w:t>2</w:t>
            </w:r>
          </w:hyperlink>
          <w:r w:rsidR="006E7112">
            <w:t>4</w:t>
          </w:r>
        </w:p>
        <w:p w14:paraId="2A50E2C0" w14:textId="6823A9DE" w:rsidR="00772BC4" w:rsidRDefault="009E6620">
          <w:pPr>
            <w:pStyle w:val="Kazalovsebine2"/>
            <w:numPr>
              <w:ilvl w:val="1"/>
              <w:numId w:val="11"/>
            </w:numPr>
            <w:tabs>
              <w:tab w:val="left" w:pos="1379"/>
              <w:tab w:val="right" w:leader="dot" w:pos="9785"/>
            </w:tabs>
          </w:pPr>
          <w:hyperlink w:anchor="_TOC_250012" w:history="1">
            <w:r>
              <w:t>Zaupnost podatkov iz</w:t>
            </w:r>
            <w:r>
              <w:rPr>
                <w:spacing w:val="-6"/>
              </w:rPr>
              <w:t xml:space="preserve"> </w:t>
            </w:r>
            <w:r>
              <w:t>ponudbene</w:t>
            </w:r>
            <w:r>
              <w:rPr>
                <w:spacing w:val="-1"/>
              </w:rPr>
              <w:t xml:space="preserve"> </w:t>
            </w:r>
            <w:r>
              <w:t>dokumentacije</w:t>
            </w:r>
            <w:r>
              <w:tab/>
              <w:t>2</w:t>
            </w:r>
          </w:hyperlink>
          <w:r w:rsidR="006E7112">
            <w:t>5</w:t>
          </w:r>
        </w:p>
        <w:p w14:paraId="7C17B6E3" w14:textId="05A29B59" w:rsidR="00772BC4" w:rsidRDefault="009E6620">
          <w:pPr>
            <w:pStyle w:val="Kazalovsebine2"/>
            <w:numPr>
              <w:ilvl w:val="1"/>
              <w:numId w:val="11"/>
            </w:numPr>
            <w:tabs>
              <w:tab w:val="left" w:pos="1379"/>
              <w:tab w:val="right" w:leader="dot" w:pos="9785"/>
            </w:tabs>
          </w:pPr>
          <w:hyperlink w:anchor="_TOC_250011" w:history="1">
            <w:r>
              <w:t>Podatki o ponudnikih</w:t>
            </w:r>
            <w:r>
              <w:rPr>
                <w:spacing w:val="-7"/>
              </w:rPr>
              <w:t xml:space="preserve"> </w:t>
            </w:r>
            <w:r>
              <w:t>in podizvajalcih</w:t>
            </w:r>
            <w:r>
              <w:tab/>
              <w:t>2</w:t>
            </w:r>
          </w:hyperlink>
          <w:r w:rsidR="006E7112">
            <w:t>6</w:t>
          </w:r>
        </w:p>
        <w:p w14:paraId="34D02C2F" w14:textId="6FEF24E9" w:rsidR="00772BC4" w:rsidRDefault="009E6620">
          <w:pPr>
            <w:pStyle w:val="Kazalovsebine3"/>
            <w:numPr>
              <w:ilvl w:val="2"/>
              <w:numId w:val="11"/>
            </w:numPr>
            <w:tabs>
              <w:tab w:val="left" w:pos="2038"/>
              <w:tab w:val="left" w:pos="2039"/>
              <w:tab w:val="right" w:leader="dot" w:pos="9782"/>
            </w:tabs>
            <w:spacing w:before="0"/>
          </w:pPr>
          <w:r>
            <w:t>Ponudniki</w:t>
          </w:r>
          <w:r>
            <w:tab/>
            <w:t>2</w:t>
          </w:r>
          <w:r w:rsidR="006E7112">
            <w:t>6</w:t>
          </w:r>
        </w:p>
        <w:p w14:paraId="313BDB85" w14:textId="6307CF67"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E7112">
            <w:t>6</w:t>
          </w:r>
        </w:p>
        <w:p w14:paraId="60614BFD" w14:textId="227D2439"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E7112">
            <w:t>6</w:t>
          </w:r>
        </w:p>
        <w:p w14:paraId="0FAD1E7A" w14:textId="6C9E0933" w:rsidR="00772BC4" w:rsidRDefault="009E6620">
          <w:pPr>
            <w:pStyle w:val="Kazalovsebine3"/>
            <w:numPr>
              <w:ilvl w:val="2"/>
              <w:numId w:val="11"/>
            </w:numPr>
            <w:tabs>
              <w:tab w:val="left" w:pos="2038"/>
              <w:tab w:val="left" w:pos="2039"/>
              <w:tab w:val="right" w:leader="dot" w:pos="9782"/>
            </w:tabs>
          </w:pPr>
          <w:r>
            <w:t>Podizvajalci</w:t>
          </w:r>
          <w:r>
            <w:tab/>
            <w:t>2</w:t>
          </w:r>
          <w:r w:rsidR="006E7112">
            <w:t>7</w:t>
          </w:r>
        </w:p>
        <w:p w14:paraId="7F76E191" w14:textId="2DE59AD1" w:rsidR="00772BC4" w:rsidRDefault="009E6620">
          <w:pPr>
            <w:pStyle w:val="Kazalovsebine2"/>
            <w:numPr>
              <w:ilvl w:val="1"/>
              <w:numId w:val="11"/>
            </w:numPr>
            <w:tabs>
              <w:tab w:val="left" w:pos="1379"/>
              <w:tab w:val="right" w:leader="dot" w:pos="9785"/>
            </w:tabs>
            <w:spacing w:before="99" w:after="20"/>
          </w:pPr>
          <w:hyperlink w:anchor="_TOC_250010" w:history="1">
            <w:r>
              <w:t>Podpis ponudbenega predračuna in</w:t>
            </w:r>
            <w:r>
              <w:rPr>
                <w:spacing w:val="-4"/>
              </w:rPr>
              <w:t xml:space="preserve"> </w:t>
            </w:r>
            <w:r>
              <w:t>druge</w:t>
            </w:r>
            <w:r>
              <w:rPr>
                <w:spacing w:val="-3"/>
              </w:rPr>
              <w:t xml:space="preserve"> </w:t>
            </w:r>
            <w:r>
              <w:t>dokumentacije</w:t>
            </w:r>
            <w:r>
              <w:tab/>
              <w:t>2</w:t>
            </w:r>
          </w:hyperlink>
          <w:r w:rsidR="006E7112">
            <w:t>8</w:t>
          </w:r>
        </w:p>
        <w:p w14:paraId="0EB8812C" w14:textId="79116B12" w:rsidR="00772BC4" w:rsidRDefault="009E6620">
          <w:pPr>
            <w:pStyle w:val="Kazalovsebine2"/>
            <w:numPr>
              <w:ilvl w:val="1"/>
              <w:numId w:val="11"/>
            </w:numPr>
            <w:tabs>
              <w:tab w:val="left" w:pos="1379"/>
              <w:tab w:val="right" w:leader="dot" w:pos="9785"/>
            </w:tabs>
            <w:spacing w:before="277"/>
          </w:pPr>
          <w:hyperlink w:anchor="_TOC_250009" w:history="1">
            <w:r>
              <w:t>Jezikovne</w:t>
            </w:r>
            <w:r>
              <w:rPr>
                <w:spacing w:val="-2"/>
              </w:rPr>
              <w:t xml:space="preserve"> </w:t>
            </w:r>
            <w:r>
              <w:t>zahteve</w:t>
            </w:r>
            <w:r>
              <w:tab/>
              <w:t>2</w:t>
            </w:r>
          </w:hyperlink>
          <w:r w:rsidR="006E7112">
            <w:t>9</w:t>
          </w:r>
        </w:p>
        <w:p w14:paraId="57403473" w14:textId="1A642934" w:rsidR="00772BC4" w:rsidRDefault="009E6620">
          <w:pPr>
            <w:pStyle w:val="Kazalovsebine1"/>
            <w:numPr>
              <w:ilvl w:val="0"/>
              <w:numId w:val="11"/>
            </w:numPr>
            <w:tabs>
              <w:tab w:val="left" w:pos="1157"/>
              <w:tab w:val="left" w:pos="1159"/>
              <w:tab w:val="right" w:leader="dot" w:pos="9785"/>
            </w:tabs>
            <w:ind w:hanging="441"/>
          </w:pPr>
          <w:hyperlink w:anchor="_TOC_250008" w:history="1">
            <w:r>
              <w:t>OBRAZCI ZA</w:t>
            </w:r>
            <w:r>
              <w:rPr>
                <w:spacing w:val="-5"/>
              </w:rPr>
              <w:t xml:space="preserve"> </w:t>
            </w:r>
            <w:r>
              <w:t>SESTAVO</w:t>
            </w:r>
            <w:r>
              <w:rPr>
                <w:spacing w:val="-3"/>
              </w:rPr>
              <w:t xml:space="preserve"> </w:t>
            </w:r>
            <w:r>
              <w:t>PONUDBE</w:t>
            </w:r>
            <w:r>
              <w:tab/>
            </w:r>
            <w:r w:rsidR="007C0772">
              <w:t>30</w:t>
            </w:r>
          </w:hyperlink>
        </w:p>
        <w:p w14:paraId="5528F3D9" w14:textId="4099A2C2" w:rsidR="00772BC4" w:rsidRDefault="009E6620">
          <w:pPr>
            <w:pStyle w:val="Kazalovsebine2"/>
            <w:numPr>
              <w:ilvl w:val="1"/>
              <w:numId w:val="11"/>
            </w:numPr>
            <w:tabs>
              <w:tab w:val="left" w:pos="1379"/>
              <w:tab w:val="right" w:leader="dot" w:pos="9785"/>
            </w:tabs>
          </w:pPr>
          <w:hyperlink w:anchor="_TOC_250007" w:history="1">
            <w:proofErr w:type="spellStart"/>
            <w:r>
              <w:t>obr</w:t>
            </w:r>
            <w:proofErr w:type="spellEnd"/>
            <w:r>
              <w:t>.</w:t>
            </w:r>
            <w:r>
              <w:rPr>
                <w:spacing w:val="1"/>
              </w:rPr>
              <w:t xml:space="preserve"> </w:t>
            </w:r>
            <w:r>
              <w:t>–</w:t>
            </w:r>
            <w:r>
              <w:rPr>
                <w:spacing w:val="-2"/>
              </w:rPr>
              <w:t xml:space="preserve"> </w:t>
            </w:r>
            <w:r>
              <w:t>Ponudba/Predračun</w:t>
            </w:r>
            <w:r>
              <w:tab/>
              <w:t>3</w:t>
            </w:r>
          </w:hyperlink>
          <w:r w:rsidR="007C0772">
            <w:t>2</w:t>
          </w:r>
        </w:p>
        <w:p w14:paraId="1F1F9E08" w14:textId="33BB9870" w:rsidR="00772BC4" w:rsidRDefault="009E6620">
          <w:pPr>
            <w:pStyle w:val="Kazalovsebine2"/>
            <w:numPr>
              <w:ilvl w:val="1"/>
              <w:numId w:val="11"/>
            </w:numPr>
            <w:tabs>
              <w:tab w:val="left" w:pos="1379"/>
              <w:tab w:val="right" w:leader="dot" w:pos="9785"/>
            </w:tabs>
          </w:pPr>
          <w:hyperlink w:anchor="_TOC_250006" w:history="1">
            <w:proofErr w:type="spellStart"/>
            <w:r>
              <w:t>obr</w:t>
            </w:r>
            <w:proofErr w:type="spellEnd"/>
            <w:r>
              <w:t>.</w:t>
            </w:r>
            <w:r>
              <w:rPr>
                <w:spacing w:val="1"/>
              </w:rPr>
              <w:t xml:space="preserve"> </w:t>
            </w:r>
            <w:r>
              <w:t>–</w:t>
            </w:r>
            <w:r>
              <w:rPr>
                <w:spacing w:val="-2"/>
              </w:rPr>
              <w:t xml:space="preserve"> </w:t>
            </w:r>
            <w:r>
              <w:t>ESPD</w:t>
            </w:r>
            <w:r>
              <w:tab/>
              <w:t>3</w:t>
            </w:r>
          </w:hyperlink>
          <w:r w:rsidR="007C0772">
            <w:t>6</w:t>
          </w:r>
        </w:p>
        <w:p w14:paraId="66BAFC3C" w14:textId="5ECCB1B9" w:rsidR="00C22939" w:rsidRDefault="00C22939">
          <w:pPr>
            <w:pStyle w:val="Kazalovsebine2"/>
            <w:numPr>
              <w:ilvl w:val="1"/>
              <w:numId w:val="11"/>
            </w:numPr>
            <w:tabs>
              <w:tab w:val="left" w:pos="1379"/>
              <w:tab w:val="right" w:leader="dot" w:pos="9785"/>
            </w:tabs>
          </w:pPr>
          <w:r>
            <w:t>Splošni podatki o ponudniku…………………………………………………………………………………………………</w:t>
          </w:r>
          <w:r w:rsidR="00661EEA">
            <w:t>…3</w:t>
          </w:r>
          <w:r w:rsidR="007C0772">
            <w:t>7</w:t>
          </w:r>
        </w:p>
        <w:p w14:paraId="623027B9" w14:textId="53235374" w:rsidR="00C22939" w:rsidRDefault="00C22939">
          <w:pPr>
            <w:pStyle w:val="Kazalovsebine2"/>
            <w:numPr>
              <w:ilvl w:val="1"/>
              <w:numId w:val="11"/>
            </w:numPr>
            <w:tabs>
              <w:tab w:val="left" w:pos="1379"/>
              <w:tab w:val="right" w:leader="dot" w:pos="9785"/>
            </w:tabs>
          </w:pPr>
          <w:r>
            <w:t>Udeležba podizvajalcev</w:t>
          </w:r>
          <w:r w:rsidR="00661EEA">
            <w:t>……………………………………………………………………………………………………………3</w:t>
          </w:r>
          <w:r w:rsidR="00805B28">
            <w:t>9</w:t>
          </w:r>
        </w:p>
        <w:p w14:paraId="1AFE565A" w14:textId="716AF339" w:rsidR="00772BC4" w:rsidRDefault="009E6620">
          <w:pPr>
            <w:pStyle w:val="Kazalovsebine2"/>
            <w:numPr>
              <w:ilvl w:val="1"/>
              <w:numId w:val="11"/>
            </w:numPr>
            <w:tabs>
              <w:tab w:val="left" w:pos="1379"/>
              <w:tab w:val="right" w:leader="dot" w:pos="9785"/>
            </w:tabs>
          </w:pPr>
          <w:hyperlink w:anchor="_TOC_250005" w:history="1">
            <w:r>
              <w:t>Zahteva podizvajalca za</w:t>
            </w:r>
            <w:r>
              <w:rPr>
                <w:spacing w:val="-4"/>
              </w:rPr>
              <w:t xml:space="preserve"> </w:t>
            </w:r>
            <w:r>
              <w:t>neposredno</w:t>
            </w:r>
            <w:r>
              <w:rPr>
                <w:spacing w:val="-2"/>
              </w:rPr>
              <w:t xml:space="preserve"> </w:t>
            </w:r>
            <w:r>
              <w:t>plačilo</w:t>
            </w:r>
            <w:r>
              <w:tab/>
            </w:r>
          </w:hyperlink>
          <w:r w:rsidR="00805B28">
            <w:t>41</w:t>
          </w:r>
        </w:p>
        <w:p w14:paraId="2A436C13" w14:textId="002BD758" w:rsidR="00772BC4" w:rsidRDefault="009E6620">
          <w:pPr>
            <w:pStyle w:val="Kazalovsebine2"/>
            <w:numPr>
              <w:ilvl w:val="1"/>
              <w:numId w:val="11"/>
            </w:numPr>
            <w:tabs>
              <w:tab w:val="left" w:pos="1379"/>
              <w:tab w:val="right" w:leader="dot" w:pos="9785"/>
            </w:tabs>
            <w:spacing w:before="1"/>
          </w:pPr>
          <w:hyperlink w:anchor="_TOC_250004" w:history="1">
            <w:r>
              <w:t>Vzorec zavarovanja za</w:t>
            </w:r>
            <w:r>
              <w:rPr>
                <w:spacing w:val="-3"/>
              </w:rPr>
              <w:t xml:space="preserve"> </w:t>
            </w:r>
            <w:r>
              <w:t>dobro</w:t>
            </w:r>
            <w:r>
              <w:rPr>
                <w:spacing w:val="-1"/>
              </w:rPr>
              <w:t xml:space="preserve"> </w:t>
            </w:r>
            <w:r>
              <w:t>izvedbo</w:t>
            </w:r>
            <w:r>
              <w:tab/>
            </w:r>
          </w:hyperlink>
          <w:r w:rsidR="00805B28">
            <w:t>42</w:t>
          </w:r>
        </w:p>
        <w:p w14:paraId="4C3CF47B" w14:textId="436D8A8E" w:rsidR="00772BC4" w:rsidRPr="00A54935" w:rsidRDefault="009E6620">
          <w:pPr>
            <w:pStyle w:val="Kazalovsebine2"/>
            <w:numPr>
              <w:ilvl w:val="1"/>
              <w:numId w:val="11"/>
            </w:numPr>
            <w:tabs>
              <w:tab w:val="left" w:pos="1379"/>
              <w:tab w:val="right" w:leader="dot" w:pos="9785"/>
            </w:tabs>
            <w:spacing w:before="1" w:line="267" w:lineRule="exact"/>
          </w:pPr>
          <w:hyperlink w:anchor="_TOC_250002" w:history="1">
            <w:proofErr w:type="spellStart"/>
            <w:r w:rsidRPr="00A54935">
              <w:t>obr</w:t>
            </w:r>
            <w:proofErr w:type="spellEnd"/>
            <w:r w:rsidRPr="00A54935">
              <w:t>.  –</w:t>
            </w:r>
            <w:r w:rsidRPr="00A54935">
              <w:rPr>
                <w:spacing w:val="-1"/>
              </w:rPr>
              <w:t xml:space="preserve"> </w:t>
            </w:r>
            <w:r w:rsidRPr="00A54935">
              <w:t>Vzorec</w:t>
            </w:r>
            <w:r w:rsidRPr="00A54935">
              <w:rPr>
                <w:spacing w:val="-3"/>
              </w:rPr>
              <w:t xml:space="preserve"> </w:t>
            </w:r>
            <w:r w:rsidRPr="00A54935">
              <w:t>pogodbe</w:t>
            </w:r>
            <w:r w:rsidRPr="00A54935">
              <w:tab/>
            </w:r>
          </w:hyperlink>
          <w:r w:rsidR="009F6A65">
            <w:t>43</w:t>
          </w:r>
        </w:p>
        <w:p w14:paraId="597BFCDB" w14:textId="4AF6992B" w:rsidR="00772BC4" w:rsidRPr="00A54935" w:rsidRDefault="009E6620">
          <w:pPr>
            <w:pStyle w:val="Kazalovsebine2"/>
            <w:numPr>
              <w:ilvl w:val="1"/>
              <w:numId w:val="11"/>
            </w:numPr>
            <w:tabs>
              <w:tab w:val="left" w:pos="1379"/>
              <w:tab w:val="right" w:leader="dot" w:pos="9785"/>
            </w:tabs>
            <w:spacing w:line="267" w:lineRule="exact"/>
          </w:pPr>
          <w:hyperlink w:anchor="_TOC_250001" w:history="1">
            <w:r w:rsidRPr="00A54935">
              <w:t>Izjava o neobstoju okoliščin glede</w:t>
            </w:r>
            <w:r w:rsidRPr="00A54935">
              <w:rPr>
                <w:spacing w:val="-8"/>
              </w:rPr>
              <w:t xml:space="preserve"> </w:t>
            </w:r>
            <w:r w:rsidRPr="00A54935">
              <w:t>omejitve</w:t>
            </w:r>
            <w:r w:rsidRPr="00A54935">
              <w:rPr>
                <w:spacing w:val="-1"/>
              </w:rPr>
              <w:t xml:space="preserve"> </w:t>
            </w:r>
            <w:r w:rsidRPr="00A54935">
              <w:t>poslovanja</w:t>
            </w:r>
            <w:r w:rsidRPr="00A54935">
              <w:tab/>
            </w:r>
          </w:hyperlink>
          <w:r w:rsidR="00CD522E" w:rsidRPr="00A54935">
            <w:t>5</w:t>
          </w:r>
          <w:r w:rsidR="009F6A65">
            <w:t>0</w:t>
          </w:r>
        </w:p>
        <w:p w14:paraId="58181382" w14:textId="66531060" w:rsidR="00C22939" w:rsidRPr="00A54935" w:rsidRDefault="009E6620">
          <w:pPr>
            <w:pStyle w:val="Kazalovsebine2"/>
            <w:numPr>
              <w:ilvl w:val="1"/>
              <w:numId w:val="11"/>
            </w:numPr>
            <w:tabs>
              <w:tab w:val="left" w:pos="1379"/>
              <w:tab w:val="right" w:leader="dot" w:pos="9785"/>
            </w:tabs>
          </w:pPr>
          <w:hyperlink w:anchor="_TOC_250000" w:history="1">
            <w:r w:rsidRPr="00A54935">
              <w:t>Izjava o udeležbi fizičnih in pravnih oseb ter o</w:t>
            </w:r>
            <w:r w:rsidRPr="00A54935">
              <w:rPr>
                <w:spacing w:val="-9"/>
              </w:rPr>
              <w:t xml:space="preserve"> </w:t>
            </w:r>
            <w:r w:rsidRPr="00A54935">
              <w:t>povezanih</w:t>
            </w:r>
            <w:r w:rsidRPr="00A54935">
              <w:rPr>
                <w:spacing w:val="1"/>
              </w:rPr>
              <w:t xml:space="preserve"> </w:t>
            </w:r>
            <w:r w:rsidRPr="00A54935">
              <w:t>družbah</w:t>
            </w:r>
            <w:r w:rsidRPr="00A54935">
              <w:tab/>
            </w:r>
          </w:hyperlink>
          <w:r w:rsidR="009F6A65">
            <w:t>51</w:t>
          </w:r>
        </w:p>
        <w:p w14:paraId="0890BDFE" w14:textId="1924D858" w:rsidR="00C22939" w:rsidRPr="00A54935" w:rsidRDefault="00044684">
          <w:pPr>
            <w:pStyle w:val="Kazalovsebine2"/>
            <w:numPr>
              <w:ilvl w:val="1"/>
              <w:numId w:val="11"/>
            </w:numPr>
            <w:tabs>
              <w:tab w:val="left" w:pos="1379"/>
              <w:tab w:val="right" w:leader="dot" w:pos="9785"/>
            </w:tabs>
          </w:pPr>
          <w:r>
            <w:t xml:space="preserve"> Zahtevana tehnična in strokovna sposobnost </w:t>
          </w:r>
          <w:r w:rsidR="00C22939" w:rsidRPr="00A54935">
            <w:t>…………</w:t>
          </w:r>
          <w:r w:rsidR="000337B1" w:rsidRPr="00A54935">
            <w:t>..</w:t>
          </w:r>
          <w:r w:rsidR="00C22939" w:rsidRPr="00A54935">
            <w:t>………</w:t>
          </w:r>
          <w:r>
            <w:t>….</w:t>
          </w:r>
          <w:r w:rsidR="00C22939" w:rsidRPr="00A54935">
            <w:t>……………………………………………</w:t>
          </w:r>
          <w:r w:rsidR="00CE705D" w:rsidRPr="00A54935">
            <w:t>.</w:t>
          </w:r>
          <w:r w:rsidR="00C22939" w:rsidRPr="00A54935">
            <w:t>….</w:t>
          </w:r>
          <w:r w:rsidR="009F6A65">
            <w:t>5</w:t>
          </w:r>
          <w:r w:rsidR="00CD522E" w:rsidRPr="00A54935">
            <w:t>4</w:t>
          </w:r>
        </w:p>
        <w:p w14:paraId="5F0B465E" w14:textId="6765D603" w:rsidR="00772BC4" w:rsidRPr="00D626A6" w:rsidRDefault="00E6132B" w:rsidP="00D626A6">
          <w:pPr>
            <w:pStyle w:val="Kazalovsebine2"/>
            <w:numPr>
              <w:ilvl w:val="1"/>
              <w:numId w:val="11"/>
            </w:numPr>
            <w:tabs>
              <w:tab w:val="left" w:pos="1379"/>
              <w:tab w:val="right" w:leader="dot" w:pos="9785"/>
            </w:tabs>
          </w:pPr>
          <w:r w:rsidRPr="00A54935">
            <w:t xml:space="preserve"> </w:t>
          </w:r>
          <w:r w:rsidR="00B81FE8">
            <w:t>Izjava o kadrovskih in tehničnih sposobnostih….</w:t>
          </w:r>
          <w:r w:rsidRPr="00A54935">
            <w:t>………………………………………………………………</w:t>
          </w:r>
          <w:r w:rsidR="003C66B6">
            <w:t>.</w:t>
          </w:r>
          <w:r w:rsidRPr="00A54935">
            <w:t>…….</w:t>
          </w:r>
          <w:r w:rsidR="00CD522E" w:rsidRPr="00A54935">
            <w:t>5</w:t>
          </w:r>
          <w:r w:rsidR="009F6A65">
            <w:t>5</w:t>
          </w:r>
        </w:p>
      </w:sdtContent>
    </w:sdt>
    <w:p w14:paraId="13B05C41" w14:textId="78402E7F" w:rsidR="00CA1AED" w:rsidRPr="0024690F" w:rsidRDefault="00E6132B">
      <w:pPr>
        <w:sectPr w:rsidR="00CA1AED" w:rsidRPr="0024690F" w:rsidSect="002D2FFC">
          <w:type w:val="continuous"/>
          <w:pgSz w:w="11910" w:h="16840"/>
          <w:pgMar w:top="567" w:right="641" w:bottom="2240" w:left="697" w:header="709" w:footer="709" w:gutter="0"/>
          <w:cols w:space="708"/>
        </w:sectPr>
      </w:pPr>
      <w:r>
        <w:t xml:space="preserve">                   </w:t>
      </w: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11029EEA" w:rsidR="00772BC4" w:rsidRPr="00C86723" w:rsidRDefault="009E6620" w:rsidP="00F36104">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91/15, 14/18, 121/21, 10/22</w:t>
      </w:r>
      <w:r w:rsidR="003B6487">
        <w:t xml:space="preserve">, </w:t>
      </w:r>
      <w:r w:rsidR="00A56429" w:rsidRPr="00C86723">
        <w:t xml:space="preserve">74/22 – </w:t>
      </w:r>
      <w:proofErr w:type="spellStart"/>
      <w:r w:rsidR="00A56429" w:rsidRPr="00C86723">
        <w:t>odl</w:t>
      </w:r>
      <w:proofErr w:type="spellEnd"/>
      <w:r w:rsidR="00A56429" w:rsidRPr="00C86723">
        <w:t xml:space="preserve"> US</w:t>
      </w:r>
      <w:r w:rsidR="00C40967">
        <w:t xml:space="preserve"> in</w:t>
      </w:r>
      <w:r w:rsidR="003B6487">
        <w:t xml:space="preserve"> 28/23</w:t>
      </w:r>
      <w:r w:rsidR="00A56429" w:rsidRPr="00C86723">
        <w:t xml:space="preserve">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w:t>
      </w:r>
      <w:r w:rsidR="001B02C1">
        <w:t xml:space="preserve">a Ajdovščina </w:t>
      </w:r>
      <w:r w:rsidR="00A436CD" w:rsidRPr="00C86723">
        <w:t>d.o.o.</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F36104">
        <w:t>IZVAJANJE ZIMSKE SLUŽBE 2026 -2030</w:t>
      </w:r>
      <w:r w:rsidRPr="00C86723">
        <w:t>«.</w:t>
      </w:r>
    </w:p>
    <w:p w14:paraId="01B79988" w14:textId="77777777" w:rsidR="00772BC4" w:rsidRPr="00C86723" w:rsidRDefault="00772BC4" w:rsidP="00F36104">
      <w:pPr>
        <w:pStyle w:val="Telobesedila"/>
        <w:spacing w:before="2"/>
        <w:jc w:val="both"/>
      </w:pPr>
    </w:p>
    <w:p w14:paraId="1CCC5FE5" w14:textId="73EF3789" w:rsidR="00AA473B" w:rsidRPr="00C86723" w:rsidRDefault="009E6620" w:rsidP="00F36104">
      <w:pPr>
        <w:pStyle w:val="Telobesedila"/>
        <w:spacing w:line="480" w:lineRule="auto"/>
        <w:ind w:left="718" w:right="3023"/>
        <w:jc w:val="both"/>
      </w:pPr>
      <w:r w:rsidRPr="00C86723">
        <w:t>Interna oznaka javnega naročila določena s str</w:t>
      </w:r>
      <w:r w:rsidRPr="0047378B">
        <w:t xml:space="preserve">ani </w:t>
      </w:r>
      <w:r w:rsidRPr="003C66B6">
        <w:rPr>
          <w:color w:val="000000" w:themeColor="text1"/>
        </w:rPr>
        <w:t xml:space="preserve">naročnika: </w:t>
      </w:r>
      <w:r w:rsidR="00BE0A64" w:rsidRPr="003C66B6">
        <w:rPr>
          <w:color w:val="000000" w:themeColor="text1"/>
        </w:rPr>
        <w:t>52</w:t>
      </w:r>
      <w:r w:rsidR="00A435C9" w:rsidRPr="003C66B6">
        <w:rPr>
          <w:color w:val="000000" w:themeColor="text1"/>
        </w:rPr>
        <w:t>/</w:t>
      </w:r>
      <w:r w:rsidR="00D626A6" w:rsidRPr="003C66B6">
        <w:rPr>
          <w:color w:val="000000" w:themeColor="text1"/>
        </w:rPr>
        <w:t>410</w:t>
      </w:r>
      <w:r w:rsidRPr="003C66B6">
        <w:rPr>
          <w:color w:val="000000" w:themeColor="text1"/>
        </w:rPr>
        <w:t xml:space="preserve">. </w:t>
      </w:r>
    </w:p>
    <w:p w14:paraId="7B8994D3" w14:textId="4D6E5554" w:rsidR="00772BC4" w:rsidRDefault="009E6620" w:rsidP="00F36104">
      <w:pPr>
        <w:pStyle w:val="Telobesedila"/>
        <w:spacing w:line="480" w:lineRule="auto"/>
        <w:ind w:left="718" w:right="3023"/>
        <w:jc w:val="both"/>
      </w:pPr>
      <w:r w:rsidRPr="00C86723">
        <w:t xml:space="preserve">Vrsta postopka za oddajo javnega naročila: </w:t>
      </w:r>
      <w:r w:rsidR="004439FD" w:rsidRPr="00C86723">
        <w:t xml:space="preserve">odprti </w:t>
      </w:r>
      <w:r w:rsidRPr="00C86723">
        <w:t xml:space="preserve">postopek </w:t>
      </w:r>
    </w:p>
    <w:p w14:paraId="313C3C38" w14:textId="2F850180" w:rsidR="00F9747D" w:rsidRDefault="00F9747D" w:rsidP="00F36104">
      <w:pPr>
        <w:pStyle w:val="Telobesedila"/>
        <w:ind w:firstLine="718"/>
        <w:jc w:val="both"/>
      </w:pPr>
      <w:r w:rsidRPr="00F9747D">
        <w:t xml:space="preserve">Javno naročilo je razdeljeno na sklope. </w:t>
      </w:r>
      <w:r>
        <w:t>P</w:t>
      </w:r>
      <w:r w:rsidRPr="00F9747D">
        <w:t xml:space="preserve">onudnik lahko poda ponudbo za posamezen sklop ali za </w:t>
      </w:r>
      <w:r w:rsidR="00B81FE8">
        <w:t>več</w:t>
      </w:r>
      <w:r w:rsidRPr="00F9747D">
        <w:t xml:space="preserve"> sklop</w:t>
      </w:r>
      <w:r w:rsidR="00B81FE8">
        <w:t>ov</w:t>
      </w:r>
      <w:r w:rsidRPr="00F9747D">
        <w:t>.</w:t>
      </w:r>
    </w:p>
    <w:p w14:paraId="3E14E35B" w14:textId="77777777" w:rsidR="0082370B" w:rsidRPr="00C86723" w:rsidRDefault="0082370B" w:rsidP="00F36104">
      <w:pPr>
        <w:pStyle w:val="Telobesedila"/>
        <w:ind w:firstLine="718"/>
        <w:jc w:val="both"/>
      </w:pPr>
    </w:p>
    <w:p w14:paraId="01C2C314" w14:textId="2E49D2B3" w:rsidR="008F23DA" w:rsidRDefault="00337602" w:rsidP="00F36104">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w:t>
      </w:r>
      <w:r w:rsidR="00F36104">
        <w:t>izvajanje zimske službe na območju občina Ajdovščina in Vipava v zimskih sezonah 2026 - 2030</w:t>
      </w:r>
      <w:r w:rsidR="008F23DA">
        <w:t xml:space="preserve"> razdeljeno na sklope in sicer</w:t>
      </w:r>
      <w:r w:rsidRPr="00F67A58">
        <w:rPr>
          <w:spacing w:val="-14"/>
        </w:rPr>
        <w:t xml:space="preserve">:  </w:t>
      </w:r>
      <w:r w:rsidRPr="00F67A58">
        <w:rPr>
          <w:spacing w:val="-14"/>
        </w:rPr>
        <w:tab/>
      </w:r>
    </w:p>
    <w:p w14:paraId="4EADFACA" w14:textId="00380FCC" w:rsidR="00337602" w:rsidRPr="00F9747D" w:rsidRDefault="00337602" w:rsidP="00F9747D">
      <w:pPr>
        <w:pStyle w:val="Telobesedila"/>
        <w:ind w:left="718" w:right="699"/>
        <w:jc w:val="both"/>
      </w:pPr>
      <w:r w:rsidRPr="00F67A58">
        <w:rPr>
          <w:spacing w:val="-14"/>
        </w:rPr>
        <w:tab/>
      </w:r>
    </w:p>
    <w:p w14:paraId="56782288"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 KS Predmeja, območje Predmeje 1;</w:t>
      </w:r>
    </w:p>
    <w:p w14:paraId="59D1A641"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2: KS Predmeja, območje Predmeje 2;</w:t>
      </w:r>
    </w:p>
    <w:p w14:paraId="5AE3E633"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3: KS Otlica – Kovk, območje 1;</w:t>
      </w:r>
    </w:p>
    <w:p w14:paraId="74032384" w14:textId="58939B05"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4: KS Otlica – Kovk, območje 2;</w:t>
      </w:r>
    </w:p>
    <w:p w14:paraId="37767BDC"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5: KS Col, območje Gozda;</w:t>
      </w:r>
    </w:p>
    <w:p w14:paraId="577A78F8"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6: KS Col, območje Žagolič, Križna gora in Strmec;</w:t>
      </w:r>
    </w:p>
    <w:p w14:paraId="107F97F7" w14:textId="40A62BA8"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7: KS Col, območje Cola;</w:t>
      </w:r>
    </w:p>
    <w:p w14:paraId="09F5985B"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8: KS Col, območje Malo Polje;</w:t>
      </w:r>
    </w:p>
    <w:p w14:paraId="2DE28253"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 xml:space="preserve">SKLOP 9: KS Podkraj, območje Višnje; </w:t>
      </w:r>
    </w:p>
    <w:p w14:paraId="65AE6485"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10: KS Podkraj, območje Podkraja;</w:t>
      </w:r>
    </w:p>
    <w:p w14:paraId="6E532F42"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11. KS Podkraj, območje Bukovje;</w:t>
      </w:r>
    </w:p>
    <w:p w14:paraId="0848FB3B" w14:textId="77777777"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12: KS Podkraj, območje Vodice;</w:t>
      </w:r>
    </w:p>
    <w:p w14:paraId="72DAAA79" w14:textId="0E532803"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13: KS Podkraj, Podkraj – Bela</w:t>
      </w:r>
      <w:r w:rsidR="0034738E" w:rsidRPr="00877ED0">
        <w:rPr>
          <w:color w:val="000000" w:themeColor="text1"/>
        </w:rPr>
        <w:t xml:space="preserve"> - Sanabor</w:t>
      </w:r>
      <w:r w:rsidRPr="00877ED0">
        <w:rPr>
          <w:color w:val="000000" w:themeColor="text1"/>
        </w:rPr>
        <w:t>;</w:t>
      </w:r>
    </w:p>
    <w:p w14:paraId="49CACBF5" w14:textId="53AA7DAE" w:rsidR="00F36104" w:rsidRPr="00877ED0" w:rsidRDefault="00F36104">
      <w:pPr>
        <w:pStyle w:val="Odstavekseznama"/>
        <w:widowControl/>
        <w:numPr>
          <w:ilvl w:val="0"/>
          <w:numId w:val="38"/>
        </w:numPr>
        <w:autoSpaceDE/>
        <w:autoSpaceDN/>
        <w:rPr>
          <w:color w:val="000000" w:themeColor="text1"/>
        </w:rPr>
      </w:pPr>
      <w:r w:rsidRPr="00877ED0">
        <w:rPr>
          <w:color w:val="000000" w:themeColor="text1"/>
        </w:rPr>
        <w:t>SKLOP 14: Sanabor – Nanos.</w:t>
      </w:r>
    </w:p>
    <w:p w14:paraId="1AC76072" w14:textId="77777777" w:rsidR="00F36104" w:rsidRPr="00F36104" w:rsidRDefault="00F36104" w:rsidP="00F36104">
      <w:pPr>
        <w:pStyle w:val="Odstavekseznama"/>
        <w:widowControl/>
        <w:autoSpaceDE/>
        <w:autoSpaceDN/>
        <w:ind w:left="1438" w:firstLine="0"/>
      </w:pPr>
    </w:p>
    <w:p w14:paraId="03A855FF" w14:textId="44C3697D" w:rsidR="00F36104" w:rsidRPr="00F36104" w:rsidRDefault="00F36104" w:rsidP="00F36104">
      <w:pPr>
        <w:ind w:left="720" w:right="863"/>
        <w:jc w:val="both"/>
      </w:pPr>
      <w:r w:rsidRPr="00F36104">
        <w:t xml:space="preserve">Ponudniki lahko oddajo ponudbo za en sklop ali več sklopov. Ponudniki morajo ponuditi vse storitve znotraj posameznega sklopa.  </w:t>
      </w:r>
    </w:p>
    <w:p w14:paraId="34726F69" w14:textId="77777777" w:rsidR="00337602" w:rsidRPr="00640B21" w:rsidRDefault="00337602" w:rsidP="00F36104">
      <w:pPr>
        <w:ind w:left="718" w:right="863"/>
        <w:jc w:val="both"/>
      </w:pPr>
    </w:p>
    <w:p w14:paraId="2F380ED3" w14:textId="11F7E42E" w:rsidR="00242931" w:rsidRPr="00850D66" w:rsidRDefault="00242931" w:rsidP="00F36104">
      <w:pPr>
        <w:ind w:right="863" w:firstLine="720"/>
        <w:jc w:val="both"/>
      </w:pPr>
      <w:r w:rsidRPr="00850D66">
        <w:t>Variantne ponudbe niso dovoljene.</w:t>
      </w:r>
    </w:p>
    <w:p w14:paraId="49D19A32" w14:textId="77777777" w:rsidR="00772BC4" w:rsidRDefault="00772BC4" w:rsidP="00F36104">
      <w:pPr>
        <w:pStyle w:val="Telobesedila"/>
        <w:spacing w:before="11"/>
        <w:ind w:right="863"/>
        <w:jc w:val="both"/>
        <w:rPr>
          <w:sz w:val="21"/>
        </w:rPr>
      </w:pPr>
    </w:p>
    <w:p w14:paraId="091547D5" w14:textId="77777777" w:rsidR="00772BC4" w:rsidRDefault="009E6620" w:rsidP="00F36104">
      <w:pPr>
        <w:pStyle w:val="Telobesedila"/>
        <w:ind w:left="718" w:right="863"/>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rsidP="00F36104">
      <w:pPr>
        <w:pStyle w:val="Telobesedila"/>
        <w:spacing w:before="1"/>
        <w:ind w:right="863"/>
        <w:jc w:val="both"/>
      </w:pPr>
    </w:p>
    <w:p w14:paraId="6CF365D4" w14:textId="77777777" w:rsidR="00772BC4" w:rsidRDefault="009E6620" w:rsidP="00F36104">
      <w:pPr>
        <w:pStyle w:val="Telobesedila"/>
        <w:spacing w:before="1"/>
        <w:ind w:left="718" w:right="863"/>
        <w:jc w:val="both"/>
      </w:pPr>
      <w:r>
        <w:t>Ponudnik nosi vse stroške povezane s pripravo in predložitvijo ponudbe. Naročnik v nobenem primeru ne bo povrnil nobenih stroškov, povezanih s pripravo ponudbe!</w:t>
      </w:r>
    </w:p>
    <w:p w14:paraId="50965FBD" w14:textId="77777777" w:rsidR="00772BC4" w:rsidRDefault="00772BC4" w:rsidP="00F36104">
      <w:pPr>
        <w:pStyle w:val="Telobesedila"/>
        <w:spacing w:before="11"/>
        <w:ind w:right="863"/>
        <w:jc w:val="both"/>
        <w:rPr>
          <w:sz w:val="21"/>
        </w:rPr>
      </w:pPr>
    </w:p>
    <w:p w14:paraId="38850914" w14:textId="27678F78" w:rsidR="00EF7EC2" w:rsidRDefault="009E6620" w:rsidP="00F36104">
      <w:pPr>
        <w:pStyle w:val="Telobesedila"/>
        <w:ind w:left="718" w:right="863"/>
        <w:jc w:val="both"/>
      </w:pPr>
      <w:r>
        <w:t>Z oddajo ponudbe se ponudnik strinja z vsemi pogoji javnega naročila, ki izhajajo iz dokumentacije v zvezi z oddajo javnega naročila</w:t>
      </w:r>
      <w:r w:rsidR="00F36104">
        <w:t>.</w:t>
      </w:r>
    </w:p>
    <w:p w14:paraId="321008F5" w14:textId="77777777" w:rsidR="00F36104" w:rsidRPr="00F36104" w:rsidRDefault="00F36104" w:rsidP="00F36104">
      <w:pPr>
        <w:ind w:left="718" w:right="863"/>
        <w:jc w:val="both"/>
      </w:pPr>
      <w:r w:rsidRPr="00F36104">
        <w:t xml:space="preserve">Na podlagi izvedenega postopka javnega naročanja se bodo z izbranimi ponudniki sklenile pogodbe za posamezne sklope. Predmet naročila bodo v obdobju trajanja pogodbe le storitve, ki jih bo naročnik </w:t>
      </w:r>
      <w:r w:rsidRPr="00F36104">
        <w:lastRenderedPageBreak/>
        <w:t>dejansko potreboval in za katere bodo imele zagotovljena finančna sredstva, saj so predmet javnega naročila storitve, ki jih naročnik po obsegu in časovno ne more vnaprej določiti.</w:t>
      </w:r>
    </w:p>
    <w:p w14:paraId="5D6FB690" w14:textId="77777777" w:rsidR="0051320B" w:rsidRDefault="0051320B" w:rsidP="00463B77">
      <w:pPr>
        <w:pStyle w:val="Telobesedila"/>
        <w:tabs>
          <w:tab w:val="left" w:pos="10348"/>
        </w:tabs>
        <w:spacing w:before="3"/>
        <w:ind w:right="296"/>
        <w:rPr>
          <w:sz w:val="15"/>
        </w:rPr>
      </w:pPr>
    </w:p>
    <w:p w14:paraId="1679B7C2" w14:textId="0CF61052" w:rsidR="00772BC4" w:rsidRDefault="009E6620">
      <w:pPr>
        <w:pStyle w:val="Naslov2"/>
        <w:numPr>
          <w:ilvl w:val="1"/>
          <w:numId w:val="10"/>
        </w:numPr>
        <w:tabs>
          <w:tab w:val="left" w:pos="1511"/>
        </w:tabs>
        <w:spacing w:before="86"/>
        <w:ind w:hanging="433"/>
        <w:rPr>
          <w:u w:val="none"/>
        </w:rPr>
      </w:pPr>
      <w:bookmarkStart w:id="4" w:name="_TOC_250040"/>
      <w:r>
        <w:rPr>
          <w:rFonts w:ascii="Times New Roman" w:hAnsi="Times New Roman"/>
          <w:b/>
          <w:i w:val="0"/>
          <w:spacing w:val="-60"/>
        </w:rPr>
        <w:t xml:space="preserve"> </w:t>
      </w:r>
      <w:r w:rsidR="00704717" w:rsidRPr="00E17865">
        <w:t>Naročnik, z</w:t>
      </w:r>
      <w:r w:rsidRPr="00E17865">
        <w:rPr>
          <w:spacing w:val="-3"/>
        </w:rPr>
        <w:t>ahteve</w:t>
      </w:r>
      <w:r w:rsidR="00704717" w:rsidRPr="00E17865">
        <w:rPr>
          <w:spacing w:val="-3"/>
        </w:rPr>
        <w:t xml:space="preserve"> in vsebina</w:t>
      </w:r>
      <w:r w:rsidRPr="00E17865">
        <w:rPr>
          <w:spacing w:val="-3"/>
        </w:rPr>
        <w:t xml:space="preserve"> predmeta javnega naročila</w:t>
      </w:r>
      <w:bookmarkEnd w:id="4"/>
      <w:r w:rsidRPr="00E17865">
        <w:rPr>
          <w:u w:val="none"/>
        </w:rPr>
        <w:t xml:space="preserve"> </w:t>
      </w:r>
    </w:p>
    <w:p w14:paraId="159068BD" w14:textId="77777777" w:rsidR="00461926" w:rsidRPr="00461926" w:rsidRDefault="00461926" w:rsidP="008472A5">
      <w:pPr>
        <w:pStyle w:val="Telobesedila"/>
        <w:spacing w:before="4"/>
        <w:ind w:right="863"/>
        <w:rPr>
          <w:i/>
        </w:rPr>
      </w:pPr>
    </w:p>
    <w:p w14:paraId="5682E5EB" w14:textId="3FA132D2" w:rsidR="008472A5" w:rsidRPr="008472A5" w:rsidRDefault="008472A5" w:rsidP="008472A5">
      <w:pPr>
        <w:tabs>
          <w:tab w:val="left" w:pos="7938"/>
          <w:tab w:val="left" w:pos="8364"/>
        </w:tabs>
        <w:ind w:right="721"/>
        <w:jc w:val="both"/>
      </w:pPr>
      <w:r>
        <w:t xml:space="preserve">              </w:t>
      </w:r>
      <w:r w:rsidRPr="008472A5">
        <w:t>Naročnik javnega naročila je</w:t>
      </w:r>
      <w:r w:rsidRPr="008472A5">
        <w:rPr>
          <w:b/>
        </w:rPr>
        <w:t xml:space="preserve"> </w:t>
      </w:r>
      <w:r w:rsidRPr="008472A5">
        <w:t>Komunal</w:t>
      </w:r>
      <w:r>
        <w:t>a Ajdovščina</w:t>
      </w:r>
      <w:r w:rsidRPr="008472A5">
        <w:t xml:space="preserve"> d.o.o., Goriška c. 23/b, 5270 Ajdovščina.</w:t>
      </w:r>
    </w:p>
    <w:p w14:paraId="76BB4CB2" w14:textId="519534FF" w:rsidR="008472A5" w:rsidRPr="008472A5" w:rsidRDefault="008472A5" w:rsidP="008472A5">
      <w:pPr>
        <w:ind w:left="718" w:right="721"/>
        <w:jc w:val="both"/>
      </w:pPr>
      <w:r w:rsidRPr="008472A5">
        <w:t>Predmet javnega naročila je izvajanje zimske službe z zagotavljanjem prevoznosti poti v zimskih sezonah 2026</w:t>
      </w:r>
      <w:r>
        <w:t xml:space="preserve"> -2030</w:t>
      </w:r>
      <w:r w:rsidRPr="008472A5">
        <w:t xml:space="preserve">, ki zajema pluženje in odmetavanje snega, posipanje ter postavljanje in spravilo kolov. Zimsko službo je potrebno opravljati na kategoriziranih javnih poteh ter določenih </w:t>
      </w:r>
      <w:proofErr w:type="spellStart"/>
      <w:r w:rsidRPr="008472A5">
        <w:t>nekategoriziranih</w:t>
      </w:r>
      <w:proofErr w:type="spellEnd"/>
      <w:r w:rsidRPr="008472A5">
        <w:t xml:space="preserve">  javnih  poteh oziroma javnih površinah - vse so navedene v prilogi Seznam cest po sklopih, v kolikor bodo izvajalci izvajali zimsko službo na cesti, ki ni navedena v seznamu, naročnik v tem delu njegove storitve ne bo poravnal.</w:t>
      </w:r>
    </w:p>
    <w:p w14:paraId="0A7A5130" w14:textId="77777777" w:rsidR="008472A5" w:rsidRPr="008472A5" w:rsidRDefault="008472A5" w:rsidP="008472A5">
      <w:pPr>
        <w:ind w:right="721"/>
        <w:jc w:val="both"/>
      </w:pPr>
    </w:p>
    <w:p w14:paraId="1189501E" w14:textId="77777777" w:rsidR="008472A5" w:rsidRPr="008472A5" w:rsidRDefault="008472A5" w:rsidP="008472A5">
      <w:pPr>
        <w:ind w:left="718" w:right="721"/>
        <w:jc w:val="both"/>
      </w:pPr>
      <w:r w:rsidRPr="008472A5">
        <w:t xml:space="preserve">Pri izvajanju zimske službe je zelo pomemben hiter odzivni čas, v ta namen pa tudi redno spremljanje vremenskih razmer, spremljanje stanja zapadlih padavin, ter pravočasni začetek opravljanja del, pa tudi njihovo dokončanje (prevoznost mora biti zagotovljena ves čas, v kolikor pa to ni mogoče, pa do ur, v katerih se prebivalci odpravljajo  v šolo in na delo ter iz šole / z dela). </w:t>
      </w:r>
    </w:p>
    <w:p w14:paraId="5BD352C8" w14:textId="77777777" w:rsidR="008472A5" w:rsidRPr="00317FAF" w:rsidRDefault="008472A5" w:rsidP="008472A5">
      <w:pPr>
        <w:jc w:val="both"/>
        <w:rPr>
          <w:rFonts w:ascii="Arial" w:hAnsi="Arial" w:cs="Arial"/>
        </w:rPr>
      </w:pPr>
      <w:r w:rsidRPr="00317FAF">
        <w:rPr>
          <w:rFonts w:ascii="Arial" w:hAnsi="Arial" w:cs="Arial"/>
        </w:rPr>
        <w:t xml:space="preserve"> </w:t>
      </w:r>
    </w:p>
    <w:p w14:paraId="12E63A60" w14:textId="77777777" w:rsidR="008472A5" w:rsidRDefault="008472A5" w:rsidP="008472A5">
      <w:pPr>
        <w:pStyle w:val="Telobesedila"/>
        <w:spacing w:before="4"/>
        <w:ind w:right="791"/>
        <w:jc w:val="both"/>
        <w:rPr>
          <w:iCs/>
        </w:rPr>
      </w:pPr>
    </w:p>
    <w:p w14:paraId="7ACF7D2E" w14:textId="77777777" w:rsidR="008472A5" w:rsidRPr="008472A5" w:rsidRDefault="008472A5" w:rsidP="008472A5">
      <w:pPr>
        <w:ind w:left="718" w:right="863"/>
        <w:jc w:val="both"/>
      </w:pPr>
      <w:r w:rsidRPr="008472A5">
        <w:t>Vsak od sklopov je zaključena celota, za katero posamezen ponudnik odda svojo ponudbo, pri čemer morajo ponudniki v izvajanje prevzeti vsa dela iz tega sklopa. Ponudniki lahko oddajo ponudbo tudi za več sklopov.</w:t>
      </w:r>
    </w:p>
    <w:p w14:paraId="050244B3" w14:textId="77777777" w:rsidR="008472A5" w:rsidRPr="008472A5" w:rsidRDefault="008472A5" w:rsidP="008472A5">
      <w:pPr>
        <w:ind w:right="863"/>
        <w:jc w:val="both"/>
      </w:pPr>
    </w:p>
    <w:p w14:paraId="43124B96" w14:textId="77777777" w:rsidR="008472A5" w:rsidRPr="008472A5" w:rsidRDefault="008472A5" w:rsidP="008472A5">
      <w:pPr>
        <w:ind w:left="718" w:right="863"/>
        <w:jc w:val="both"/>
      </w:pPr>
      <w:r w:rsidRPr="008472A5">
        <w:t>Naročnik ponudnike, ki bodo oddali ponudbo za več sklopov, opozarja, da bodo morali v primeru, da bodo kot najugodnejši ponudnik izbrani v več sklopih, v vseh sklopih zagotavljati kvalitetno in pravočasno izvajanje zimske službe, in da dejstvo, da dela izvajajo v različnih sklopih, ne more biti opravičljiv razlog za nekvalitetno izvajanje storitev.</w:t>
      </w:r>
    </w:p>
    <w:p w14:paraId="2FEA9B0D" w14:textId="77777777" w:rsidR="008472A5" w:rsidRPr="008472A5" w:rsidRDefault="008472A5" w:rsidP="008472A5">
      <w:pPr>
        <w:ind w:right="863"/>
        <w:jc w:val="both"/>
        <w:rPr>
          <w:color w:val="00B0F0"/>
        </w:rPr>
      </w:pPr>
    </w:p>
    <w:p w14:paraId="564B083B" w14:textId="77777777" w:rsidR="008472A5" w:rsidRPr="008472A5" w:rsidRDefault="008472A5" w:rsidP="008472A5">
      <w:pPr>
        <w:ind w:left="718" w:right="863"/>
        <w:jc w:val="both"/>
      </w:pPr>
      <w:r w:rsidRPr="008472A5">
        <w:t>Iz razloga, ker mora biti v vseh sklopih zagotovljeno kvalitetno in pravočasno izvajanje storitev zimske službe, naročnik pri ponudnikih, ki oddajajo ponudbo v več sklopih, lahko preverja tudi sposobnost za izvajanje del v več sklopih hkrati. Zato naročnik ponudnike že na tem mestu opozarja, naj bodo pozorni na dodatna navodila in zahteve za ponudnike, ki oddajajo ponudbo za dva ali več sklopov hkrati.</w:t>
      </w:r>
    </w:p>
    <w:p w14:paraId="1787965A" w14:textId="77777777" w:rsidR="008472A5" w:rsidRPr="008472A5" w:rsidRDefault="008472A5" w:rsidP="008472A5">
      <w:pPr>
        <w:ind w:right="863"/>
        <w:jc w:val="both"/>
      </w:pPr>
    </w:p>
    <w:p w14:paraId="479FC925" w14:textId="77777777" w:rsidR="008472A5" w:rsidRPr="008472A5" w:rsidRDefault="008472A5" w:rsidP="008472A5">
      <w:pPr>
        <w:ind w:left="718" w:right="863"/>
        <w:jc w:val="both"/>
      </w:pPr>
      <w:r w:rsidRPr="008472A5">
        <w:t>Naročnik bo najugodnejšega ponudnika izbral po posameznem sklopu, in sicer tako da bo skladno z merilom med seboj primerjal in ocenjeval le tiste ponudbe, ki bodo prispele za posamezen sklop. Ponudnik, ki odda ponudbo za en sklop, in ponudnik, ki odda ponudbo za več sklopov, sta glede možnosti, da bosta v posameznem sklopu izbrana kot najugodnejši, v enakovrednem položaju.</w:t>
      </w:r>
    </w:p>
    <w:p w14:paraId="57F47119" w14:textId="77777777" w:rsidR="008472A5" w:rsidRPr="008472A5" w:rsidRDefault="008472A5" w:rsidP="008472A5">
      <w:pPr>
        <w:ind w:right="863"/>
        <w:jc w:val="both"/>
      </w:pPr>
    </w:p>
    <w:p w14:paraId="57A3B20F" w14:textId="77777777" w:rsidR="008472A5" w:rsidRPr="008472A5" w:rsidRDefault="008472A5" w:rsidP="008472A5">
      <w:pPr>
        <w:ind w:left="718" w:right="863"/>
        <w:jc w:val="both"/>
      </w:pPr>
      <w:r w:rsidRPr="008472A5">
        <w:t>Ponudniki morajo sami najti lokacijo za odlaganje snega ter za to pridobiti vsaj ustno soglasje lastnikov. Za morebitne poškodbe na objektih oziroma drugo škodo, ki jo povzroči izvajalec pri opravljanju zimske službe, odgovarja izvajalec sam.</w:t>
      </w:r>
    </w:p>
    <w:p w14:paraId="3DF2CB75" w14:textId="77777777" w:rsidR="008472A5" w:rsidRPr="008472A5" w:rsidRDefault="008472A5" w:rsidP="008472A5">
      <w:pPr>
        <w:ind w:right="863"/>
        <w:jc w:val="both"/>
      </w:pPr>
      <w:r w:rsidRPr="008472A5">
        <w:t xml:space="preserve"> </w:t>
      </w:r>
    </w:p>
    <w:p w14:paraId="26741176" w14:textId="77777777" w:rsidR="008472A5" w:rsidRPr="008472A5" w:rsidRDefault="008472A5" w:rsidP="008472A5">
      <w:pPr>
        <w:ind w:left="718" w:right="863"/>
        <w:jc w:val="both"/>
      </w:pPr>
      <w:r w:rsidRPr="008472A5">
        <w:t>Naročnik ponudnikom svetuje, da si pred oddajo ponudbe ogledajo teren, saj ponudniki oddajajo ponudbo pod predpostavko, da so seznanjeni z vsemi okoliščinami, pomembni za izvajanje predmeta javnega naročila.</w:t>
      </w:r>
    </w:p>
    <w:p w14:paraId="4DCE9A0F" w14:textId="77777777" w:rsidR="008472A5" w:rsidRPr="008472A5" w:rsidRDefault="008472A5" w:rsidP="008472A5">
      <w:pPr>
        <w:ind w:right="863"/>
        <w:jc w:val="both"/>
      </w:pPr>
    </w:p>
    <w:p w14:paraId="09F90227" w14:textId="77777777" w:rsidR="008472A5" w:rsidRPr="008472A5" w:rsidRDefault="008472A5" w:rsidP="008472A5">
      <w:pPr>
        <w:ind w:left="718" w:right="863"/>
        <w:jc w:val="both"/>
      </w:pPr>
      <w:r w:rsidRPr="008472A5">
        <w:t>Naročnik si pridržuje pravico, da poveča ali zmanjša obseg naročenih storitev in ga prilagoditi dejanskim potrebam, ki so odvisne od vremenskih razmer. Ponudniki nimajo nobenih pravic iz naslova izgubljenega dobička v primeru, da bo obseg naročenih storitev manjši od predvidenega.</w:t>
      </w:r>
    </w:p>
    <w:p w14:paraId="30D43755" w14:textId="77777777" w:rsidR="008472A5" w:rsidRPr="008472A5" w:rsidRDefault="008472A5" w:rsidP="008472A5">
      <w:pPr>
        <w:ind w:right="863"/>
        <w:jc w:val="both"/>
      </w:pPr>
    </w:p>
    <w:p w14:paraId="585B9550" w14:textId="77777777" w:rsidR="008472A5" w:rsidRPr="008472A5" w:rsidRDefault="008472A5" w:rsidP="008472A5">
      <w:pPr>
        <w:ind w:right="863" w:firstLine="718"/>
        <w:jc w:val="both"/>
      </w:pPr>
      <w:r w:rsidRPr="008472A5">
        <w:t>Način plačila: 30 dni po opravljeni storitvi  in  potrjeni situaciji – računa s strani naročnika.</w:t>
      </w:r>
    </w:p>
    <w:p w14:paraId="4C7C0B4F" w14:textId="77777777" w:rsidR="008472A5" w:rsidRPr="008472A5" w:rsidRDefault="008472A5" w:rsidP="008472A5">
      <w:pPr>
        <w:ind w:right="863"/>
        <w:jc w:val="both"/>
      </w:pPr>
    </w:p>
    <w:p w14:paraId="4DCAA918" w14:textId="77777777" w:rsidR="008472A5" w:rsidRPr="008472A5" w:rsidRDefault="008472A5" w:rsidP="008472A5">
      <w:pPr>
        <w:tabs>
          <w:tab w:val="left" w:pos="7938"/>
          <w:tab w:val="left" w:pos="8364"/>
        </w:tabs>
        <w:ind w:left="718" w:right="863"/>
        <w:jc w:val="both"/>
      </w:pPr>
      <w:r w:rsidRPr="008472A5">
        <w:t xml:space="preserve">Ponudnik s predložitvijo ponudbe v predmetnem postopku javnega naročanja pristaja na pogoj, da ne </w:t>
      </w:r>
      <w:r w:rsidRPr="008472A5">
        <w:lastRenderedPageBreak/>
        <w:t>bo mogel uveljavljati naknadnih podražitev iz naslova nepopolne ali neustrezne</w:t>
      </w:r>
      <w:r w:rsidRPr="008472A5">
        <w:rPr>
          <w:color w:val="00B0F0"/>
        </w:rPr>
        <w:t xml:space="preserve"> </w:t>
      </w:r>
      <w:r w:rsidRPr="008472A5">
        <w:t>dokumentacije v zvezi z oddajo javnega naročila za tiste dele izvedbe javnega naročila, ki v navedeni dokumentaciji niso bili ustrezno opredeljeni, pa bi jih glede na predmet javnega naročila in na celotno dokumentacijo ponudnik, kot skrben strokovnjak moral oziroma lahko predvidel.</w:t>
      </w:r>
    </w:p>
    <w:p w14:paraId="26CF5906" w14:textId="77777777" w:rsidR="008472A5" w:rsidRDefault="008472A5" w:rsidP="00B81FE8">
      <w:pPr>
        <w:pStyle w:val="Telobesedila"/>
        <w:spacing w:before="4"/>
        <w:ind w:right="791"/>
        <w:jc w:val="both"/>
        <w:rPr>
          <w:iCs/>
        </w:rPr>
      </w:pPr>
    </w:p>
    <w:p w14:paraId="52620616" w14:textId="35E5FB99" w:rsidR="00461926" w:rsidRPr="00E17865" w:rsidRDefault="00461926" w:rsidP="00463B77">
      <w:pPr>
        <w:pStyle w:val="Telobesedila"/>
        <w:spacing w:before="4"/>
        <w:ind w:left="718" w:right="791"/>
        <w:jc w:val="both"/>
        <w:rPr>
          <w:iCs/>
          <w:color w:val="000000" w:themeColor="text1"/>
        </w:rPr>
      </w:pPr>
      <w:r w:rsidRPr="003C66B6">
        <w:rPr>
          <w:iCs/>
          <w:color w:val="000000" w:themeColor="text1"/>
        </w:rPr>
        <w:t>Zahteve naročnika v zvez</w:t>
      </w:r>
      <w:r w:rsidR="00273252" w:rsidRPr="003C66B6">
        <w:rPr>
          <w:iCs/>
          <w:color w:val="000000" w:themeColor="text1"/>
        </w:rPr>
        <w:t>i</w:t>
      </w:r>
      <w:r w:rsidRPr="003C66B6">
        <w:rPr>
          <w:iCs/>
          <w:color w:val="000000" w:themeColor="text1"/>
        </w:rPr>
        <w:t xml:space="preserve"> </w:t>
      </w:r>
      <w:r w:rsidR="00273252" w:rsidRPr="003C66B6">
        <w:rPr>
          <w:iCs/>
          <w:color w:val="000000" w:themeColor="text1"/>
        </w:rPr>
        <w:t>s</w:t>
      </w:r>
      <w:r w:rsidRPr="003C66B6">
        <w:rPr>
          <w:iCs/>
          <w:color w:val="000000" w:themeColor="text1"/>
        </w:rPr>
        <w:t xml:space="preserve"> predmetom naročila so razvidne iz </w:t>
      </w:r>
      <w:r w:rsidR="00F173BA" w:rsidRPr="00E17865">
        <w:rPr>
          <w:iCs/>
          <w:color w:val="000000" w:themeColor="text1"/>
        </w:rPr>
        <w:t xml:space="preserve">obrazca predračuna, osnutka pogodbe </w:t>
      </w:r>
      <w:r w:rsidRPr="00E17865">
        <w:rPr>
          <w:iCs/>
          <w:color w:val="000000" w:themeColor="text1"/>
        </w:rPr>
        <w:t>točke 4.</w:t>
      </w:r>
      <w:r w:rsidR="000F3D9E" w:rsidRPr="00E17865">
        <w:rPr>
          <w:iCs/>
          <w:color w:val="000000" w:themeColor="text1"/>
        </w:rPr>
        <w:t>1</w:t>
      </w:r>
      <w:r w:rsidR="00300DCF" w:rsidRPr="00E17865">
        <w:rPr>
          <w:iCs/>
          <w:color w:val="000000" w:themeColor="text1"/>
        </w:rPr>
        <w:t>0</w:t>
      </w:r>
      <w:r w:rsidRPr="00E17865">
        <w:rPr>
          <w:iCs/>
          <w:color w:val="000000" w:themeColor="text1"/>
        </w:rPr>
        <w:t xml:space="preserve">. </w:t>
      </w:r>
      <w:r w:rsidR="00B81FE8" w:rsidRPr="00E17865">
        <w:rPr>
          <w:iCs/>
          <w:color w:val="000000" w:themeColor="text1"/>
        </w:rPr>
        <w:t xml:space="preserve">ZAHTEVANA TEHNIČNA IN STROKOVNA SPOSOBNOST, točke </w:t>
      </w:r>
      <w:r w:rsidR="00DD6C97" w:rsidRPr="00E17865">
        <w:rPr>
          <w:iCs/>
          <w:color w:val="000000" w:themeColor="text1"/>
        </w:rPr>
        <w:t>4.1</w:t>
      </w:r>
      <w:r w:rsidR="00300DCF" w:rsidRPr="00E17865">
        <w:rPr>
          <w:iCs/>
          <w:color w:val="000000" w:themeColor="text1"/>
        </w:rPr>
        <w:t>1</w:t>
      </w:r>
      <w:r w:rsidR="00DD6C97" w:rsidRPr="00E17865">
        <w:rPr>
          <w:iCs/>
          <w:color w:val="000000" w:themeColor="text1"/>
        </w:rPr>
        <w:t xml:space="preserve">. </w:t>
      </w:r>
      <w:r w:rsidR="00B81FE8" w:rsidRPr="00E17865">
        <w:rPr>
          <w:color w:val="000000" w:themeColor="text1"/>
        </w:rPr>
        <w:t>IZJAVA O KADROVSKI IN TEHNIČNI SPOSOBNOSTI</w:t>
      </w:r>
      <w:r w:rsidR="00704717" w:rsidRPr="00E17865">
        <w:rPr>
          <w:iCs/>
          <w:color w:val="000000" w:themeColor="text1"/>
        </w:rPr>
        <w:t xml:space="preserve"> </w:t>
      </w:r>
      <w:r w:rsidR="00B81FE8" w:rsidRPr="00E17865">
        <w:rPr>
          <w:iCs/>
          <w:color w:val="000000" w:themeColor="text1"/>
        </w:rPr>
        <w:t>ter</w:t>
      </w:r>
      <w:r w:rsidR="00712862" w:rsidRPr="00E17865">
        <w:rPr>
          <w:iCs/>
          <w:color w:val="000000" w:themeColor="text1"/>
        </w:rPr>
        <w:t xml:space="preserve"> </w:t>
      </w:r>
      <w:r w:rsidR="00DA10BD" w:rsidRPr="00E17865">
        <w:rPr>
          <w:iCs/>
          <w:color w:val="000000" w:themeColor="text1"/>
        </w:rPr>
        <w:t>Seznam cest po sklopih za zimsko sezono 2026 -2030</w:t>
      </w:r>
      <w:r w:rsidR="00B81FE8" w:rsidRPr="00E17865">
        <w:rPr>
          <w:iCs/>
          <w:color w:val="000000" w:themeColor="text1"/>
        </w:rPr>
        <w:t>.</w:t>
      </w:r>
    </w:p>
    <w:p w14:paraId="160FBC6C" w14:textId="77777777" w:rsidR="00516B23" w:rsidRPr="00E17865" w:rsidRDefault="00516B23" w:rsidP="00463B77">
      <w:pPr>
        <w:pStyle w:val="Telobesedila"/>
        <w:spacing w:before="4"/>
        <w:ind w:left="718" w:right="791"/>
        <w:jc w:val="both"/>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5" w:name="_TOC_250039"/>
      <w:r>
        <w:t>Pravna</w:t>
      </w:r>
      <w:r>
        <w:rPr>
          <w:spacing w:val="-3"/>
        </w:rPr>
        <w:t xml:space="preserve"> podlaga</w:t>
      </w:r>
      <w:bookmarkEnd w:id="5"/>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6" w:name="_TOC_250038"/>
      <w:r>
        <w:rPr>
          <w:spacing w:val="-3"/>
        </w:rPr>
        <w:t xml:space="preserve">Dokumentacija </w:t>
      </w:r>
      <w:r>
        <w:t>v zvezi z oddajo javnega naročil in</w:t>
      </w:r>
      <w:r>
        <w:rPr>
          <w:spacing w:val="-24"/>
        </w:rPr>
        <w:t xml:space="preserve"> </w:t>
      </w:r>
      <w:r>
        <w:rPr>
          <w:spacing w:val="-3"/>
        </w:rPr>
        <w:t>komunikacija</w:t>
      </w:r>
      <w:bookmarkEnd w:id="6"/>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15E5FA50"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DA10BD" w:rsidRPr="003C66B6">
        <w:rPr>
          <w:b/>
          <w:bCs/>
          <w:color w:val="000000" w:themeColor="text1"/>
        </w:rPr>
        <w:t>05</w:t>
      </w:r>
      <w:r w:rsidRPr="003C66B6">
        <w:rPr>
          <w:b/>
          <w:bCs/>
          <w:color w:val="000000" w:themeColor="text1"/>
        </w:rPr>
        <w:t>.</w:t>
      </w:r>
      <w:r w:rsidR="00704717" w:rsidRPr="003C66B6">
        <w:rPr>
          <w:b/>
          <w:bCs/>
          <w:color w:val="000000" w:themeColor="text1"/>
        </w:rPr>
        <w:t>10</w:t>
      </w:r>
      <w:r w:rsidRPr="003C66B6">
        <w:rPr>
          <w:b/>
          <w:bCs/>
          <w:color w:val="000000" w:themeColor="text1"/>
        </w:rPr>
        <w:t>.202</w:t>
      </w:r>
      <w:r w:rsidR="00F37ED7" w:rsidRPr="003C66B6">
        <w:rPr>
          <w:b/>
          <w:bCs/>
          <w:color w:val="000000" w:themeColor="text1"/>
        </w:rPr>
        <w:t>6</w:t>
      </w:r>
      <w:r w:rsidRPr="003C66B6">
        <w:rPr>
          <w:b/>
          <w:bCs/>
          <w:color w:val="000000" w:themeColor="text1"/>
        </w:rPr>
        <w:t xml:space="preserve"> do 12</w:t>
      </w:r>
      <w:r w:rsidR="003C7431" w:rsidRPr="003C66B6">
        <w:rPr>
          <w:b/>
          <w:bCs/>
          <w:color w:val="000000" w:themeColor="text1"/>
        </w:rPr>
        <w:t>:00</w:t>
      </w:r>
      <w:r w:rsidRPr="003C66B6">
        <w:rPr>
          <w:b/>
          <w:bCs/>
          <w:color w:val="000000" w:themeColor="text1"/>
          <w:spacing w:val="-21"/>
        </w:rPr>
        <w:t xml:space="preserve"> </w:t>
      </w:r>
      <w:r w:rsidRPr="003C66B6">
        <w:rPr>
          <w:b/>
          <w:bCs/>
          <w:color w:val="000000" w:themeColor="text1"/>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7"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7"/>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7">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8">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9">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 xml:space="preserve">na gumb »Oddaj«. Sistem e-JN ob oddaji ponudb zabeleži identiteto uporabnika in čas oddaje ponudbe. </w:t>
      </w:r>
      <w:r>
        <w:lastRenderedPageBreak/>
        <w:t>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713D5ABA" w:rsidR="00772BC4" w:rsidRDefault="009E6620">
      <w:pPr>
        <w:pStyle w:val="Telobesedila"/>
        <w:ind w:left="718" w:right="771"/>
        <w:jc w:val="both"/>
      </w:pPr>
      <w:r>
        <w:t xml:space="preserve">Ponudba se šteje za pravočasno oddano, če jo naročnik prejme preko sistema e-JN </w:t>
      </w:r>
      <w:hyperlink r:id="rId20">
        <w:r>
          <w:rPr>
            <w:color w:val="0000FF"/>
            <w:u w:val="single" w:color="0000FF"/>
          </w:rPr>
          <w:t>https://ejn.gov.si</w:t>
        </w:r>
      </w:hyperlink>
      <w:r>
        <w:rPr>
          <w:color w:val="0000FF"/>
        </w:rPr>
        <w:t xml:space="preserve"> </w:t>
      </w:r>
      <w:r w:rsidRPr="003C66B6">
        <w:rPr>
          <w:b/>
          <w:bCs/>
          <w:color w:val="000000" w:themeColor="text1"/>
        </w:rPr>
        <w:t>najkasneje</w:t>
      </w:r>
      <w:r w:rsidRPr="003C66B6">
        <w:rPr>
          <w:b/>
          <w:bCs/>
          <w:color w:val="000000" w:themeColor="text1"/>
          <w:spacing w:val="-12"/>
        </w:rPr>
        <w:t xml:space="preserve"> </w:t>
      </w:r>
      <w:r w:rsidRPr="003C66B6">
        <w:rPr>
          <w:b/>
          <w:bCs/>
          <w:color w:val="000000" w:themeColor="text1"/>
        </w:rPr>
        <w:t>do</w:t>
      </w:r>
      <w:r w:rsidRPr="003C66B6">
        <w:rPr>
          <w:b/>
          <w:bCs/>
          <w:color w:val="000000" w:themeColor="text1"/>
          <w:spacing w:val="-13"/>
        </w:rPr>
        <w:t xml:space="preserve"> </w:t>
      </w:r>
      <w:r w:rsidR="00A25D1B" w:rsidRPr="003C66B6">
        <w:rPr>
          <w:b/>
          <w:bCs/>
          <w:color w:val="000000" w:themeColor="text1"/>
          <w:spacing w:val="-13"/>
        </w:rPr>
        <w:t xml:space="preserve"> </w:t>
      </w:r>
      <w:r w:rsidR="00DA10BD" w:rsidRPr="003C66B6">
        <w:rPr>
          <w:b/>
          <w:bCs/>
          <w:color w:val="000000" w:themeColor="text1"/>
          <w:spacing w:val="-13"/>
        </w:rPr>
        <w:t>13</w:t>
      </w:r>
      <w:r w:rsidRPr="003C66B6">
        <w:rPr>
          <w:b/>
          <w:bCs/>
          <w:color w:val="000000" w:themeColor="text1"/>
        </w:rPr>
        <w:t>.</w:t>
      </w:r>
      <w:r w:rsidR="00704717" w:rsidRPr="003C66B6">
        <w:rPr>
          <w:b/>
          <w:bCs/>
          <w:color w:val="000000" w:themeColor="text1"/>
        </w:rPr>
        <w:t>10</w:t>
      </w:r>
      <w:r w:rsidRPr="003C66B6">
        <w:rPr>
          <w:b/>
          <w:bCs/>
          <w:color w:val="000000" w:themeColor="text1"/>
        </w:rPr>
        <w:t>.202</w:t>
      </w:r>
      <w:r w:rsidR="00F37ED7" w:rsidRPr="003C66B6">
        <w:rPr>
          <w:b/>
          <w:bCs/>
          <w:color w:val="000000" w:themeColor="text1"/>
        </w:rPr>
        <w:t>6</w:t>
      </w:r>
      <w:r w:rsidRPr="003C66B6">
        <w:rPr>
          <w:b/>
          <w:bCs/>
          <w:color w:val="000000" w:themeColor="text1"/>
        </w:rPr>
        <w:t>,</w:t>
      </w:r>
      <w:r w:rsidRPr="003C66B6">
        <w:rPr>
          <w:b/>
          <w:bCs/>
          <w:color w:val="000000" w:themeColor="text1"/>
          <w:spacing w:val="-12"/>
        </w:rPr>
        <w:t xml:space="preserve"> </w:t>
      </w:r>
      <w:r w:rsidRPr="003C66B6">
        <w:rPr>
          <w:b/>
          <w:bCs/>
          <w:color w:val="000000" w:themeColor="text1"/>
          <w:spacing w:val="-3"/>
        </w:rPr>
        <w:t>do</w:t>
      </w:r>
      <w:r w:rsidRPr="003C66B6">
        <w:rPr>
          <w:b/>
          <w:bCs/>
          <w:color w:val="000000" w:themeColor="text1"/>
          <w:spacing w:val="-10"/>
        </w:rPr>
        <w:t xml:space="preserve"> </w:t>
      </w:r>
      <w:r w:rsidR="00A84CC3" w:rsidRPr="003C66B6">
        <w:rPr>
          <w:b/>
          <w:bCs/>
          <w:color w:val="000000" w:themeColor="text1"/>
        </w:rPr>
        <w:t>10</w:t>
      </w:r>
      <w:r w:rsidR="000F3D9E" w:rsidRPr="003C66B6">
        <w:rPr>
          <w:b/>
          <w:bCs/>
          <w:color w:val="000000" w:themeColor="text1"/>
        </w:rPr>
        <w:t>:00</w:t>
      </w:r>
      <w:r w:rsidRPr="003C66B6">
        <w:rPr>
          <w:b/>
          <w:bCs/>
          <w:color w:val="000000" w:themeColor="text1"/>
          <w:spacing w:val="-11"/>
        </w:rPr>
        <w:t xml:space="preserve"> </w:t>
      </w:r>
      <w:r w:rsidRPr="003C66B6">
        <w:rPr>
          <w:b/>
          <w:bCs/>
          <w:color w:val="000000" w:themeColor="text1"/>
          <w:spacing w:val="-3"/>
        </w:rPr>
        <w:t>ure</w:t>
      </w:r>
      <w:r w:rsidRPr="003C66B6">
        <w:rPr>
          <w:color w:val="000000" w:themeColor="text1"/>
          <w:spacing w:val="-3"/>
        </w:rPr>
        <w:t>.</w:t>
      </w:r>
      <w:r w:rsidRPr="003C66B6">
        <w:rPr>
          <w:color w:val="000000" w:themeColor="text1"/>
          <w:spacing w:val="-12"/>
        </w:rPr>
        <w:t xml:space="preserve"> </w:t>
      </w:r>
      <w:r w:rsidRPr="00463B77">
        <w:t>Za</w:t>
      </w:r>
      <w:r w:rsidRPr="00463B77">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5CDA6302" w14:textId="77777777" w:rsidR="00704717" w:rsidRPr="00704717" w:rsidRDefault="00704717" w:rsidP="00704717">
      <w:pPr>
        <w:pStyle w:val="BESEDILO"/>
        <w:keepLines w:val="0"/>
        <w:widowControl/>
        <w:tabs>
          <w:tab w:val="clear" w:pos="2155"/>
        </w:tabs>
        <w:ind w:left="718" w:right="721"/>
        <w:rPr>
          <w:rFonts w:ascii="Calibri Light" w:hAnsi="Calibri Light" w:cs="Calibri Light"/>
          <w:kern w:val="0"/>
          <w:sz w:val="22"/>
          <w:szCs w:val="22"/>
          <w:lang w:eastAsia="sl-SI"/>
        </w:rPr>
      </w:pPr>
      <w:r w:rsidRPr="00704717">
        <w:rPr>
          <w:rFonts w:ascii="Calibri Light" w:hAnsi="Calibri Light" w:cs="Calibri Light"/>
          <w:kern w:val="0"/>
          <w:sz w:val="22"/>
          <w:szCs w:val="22"/>
          <w:lang w:eastAsia="sl-SI"/>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41153A0A" w14:textId="77777777" w:rsidR="00704717" w:rsidRPr="00704717" w:rsidRDefault="00704717" w:rsidP="00704717">
      <w:pPr>
        <w:pStyle w:val="BESEDILO"/>
        <w:keepLines w:val="0"/>
        <w:widowControl/>
        <w:tabs>
          <w:tab w:val="clear" w:pos="2155"/>
        </w:tabs>
        <w:ind w:right="721"/>
        <w:rPr>
          <w:rFonts w:ascii="Calibri Light" w:hAnsi="Calibri Light" w:cs="Calibri Light"/>
          <w:color w:val="FF0000"/>
          <w:kern w:val="0"/>
          <w:sz w:val="22"/>
          <w:szCs w:val="22"/>
          <w:lang w:eastAsia="sl-SI"/>
        </w:rPr>
      </w:pPr>
    </w:p>
    <w:p w14:paraId="636A2168" w14:textId="3ECA1A1D" w:rsidR="0082370B" w:rsidRPr="00704717" w:rsidRDefault="00704717" w:rsidP="00704717">
      <w:pPr>
        <w:pStyle w:val="Telobesedila"/>
        <w:spacing w:before="10"/>
        <w:ind w:left="718" w:right="721"/>
        <w:jc w:val="both"/>
        <w:rPr>
          <w:sz w:val="17"/>
        </w:rPr>
      </w:pPr>
      <w:r w:rsidRPr="00704717">
        <w:t>Vsak ponudnik lahko predloži le eno ponudbo za posamezen sklop. Ponudnik, ki predloži več kot eno ponudbo za posamezen sklop, diskvalificira vse ostale njegove ponudbe za ta sklop, v katerih nastopa   kot samostojen ponudnik, v skupni ponudbi ali kot podizvajalec. Ponudnik ne sme nastopati v eni ponudbi (za posamezen sklop) kot ponudnik, v drugi ponudbi (za isti sklop) pa kot podizvajalec. Posamezni subjekt lahko nastopa kot podizvajalec v več ponudbah (v več sklopih), pod pogojem, da v nobeni od ponudb od teh ponudb ne nastopa kot glavni</w:t>
      </w:r>
      <w:r>
        <w:t xml:space="preserve"> izvajalec.</w:t>
      </w:r>
    </w:p>
    <w:p w14:paraId="34F474D1" w14:textId="77777777" w:rsidR="0082370B" w:rsidRDefault="0082370B"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8" w:name="_TOC_250036"/>
      <w:r>
        <w:rPr>
          <w:spacing w:val="-3"/>
        </w:rPr>
        <w:t xml:space="preserve">Odpiranje </w:t>
      </w:r>
      <w:bookmarkEnd w:id="8"/>
      <w:r>
        <w:t>ponudb</w:t>
      </w:r>
    </w:p>
    <w:p w14:paraId="0592E0D4" w14:textId="77777777" w:rsidR="00772BC4" w:rsidRDefault="00772BC4" w:rsidP="000D7130">
      <w:pPr>
        <w:pStyle w:val="Telobesedila"/>
        <w:spacing w:before="5"/>
        <w:ind w:right="791"/>
        <w:rPr>
          <w:i/>
          <w:sz w:val="17"/>
        </w:rPr>
      </w:pPr>
    </w:p>
    <w:p w14:paraId="6EC7D498" w14:textId="3E05FDB2" w:rsidR="00772BC4" w:rsidRDefault="009E6620" w:rsidP="000D7130">
      <w:pPr>
        <w:pStyle w:val="Telobesedila"/>
        <w:spacing w:before="56"/>
        <w:ind w:left="718" w:right="791"/>
      </w:pPr>
      <w:r>
        <w:t xml:space="preserve">Odpiranje ponudb bo potekalo avtomatično v sistemu e-JN </w:t>
      </w:r>
      <w:r w:rsidRPr="00933018">
        <w:t xml:space="preserve">dne </w:t>
      </w:r>
      <w:r w:rsidR="00DA10BD" w:rsidRPr="003C66B6">
        <w:rPr>
          <w:b/>
          <w:bCs/>
          <w:color w:val="000000" w:themeColor="text1"/>
        </w:rPr>
        <w:t>13</w:t>
      </w:r>
      <w:r w:rsidR="00A25D1B" w:rsidRPr="003C66B6">
        <w:rPr>
          <w:b/>
          <w:bCs/>
          <w:color w:val="000000" w:themeColor="text1"/>
        </w:rPr>
        <w:t>.</w:t>
      </w:r>
      <w:r w:rsidR="00704717" w:rsidRPr="003C66B6">
        <w:rPr>
          <w:b/>
          <w:bCs/>
          <w:color w:val="000000" w:themeColor="text1"/>
        </w:rPr>
        <w:t>10</w:t>
      </w:r>
      <w:r w:rsidR="00015448" w:rsidRPr="003C66B6">
        <w:rPr>
          <w:b/>
          <w:bCs/>
          <w:color w:val="000000" w:themeColor="text1"/>
        </w:rPr>
        <w:t>.</w:t>
      </w:r>
      <w:r w:rsidRPr="003C66B6">
        <w:rPr>
          <w:b/>
          <w:bCs/>
          <w:color w:val="000000" w:themeColor="text1"/>
        </w:rPr>
        <w:t>202</w:t>
      </w:r>
      <w:r w:rsidR="00F37ED7" w:rsidRPr="003C66B6">
        <w:rPr>
          <w:b/>
          <w:bCs/>
          <w:color w:val="000000" w:themeColor="text1"/>
        </w:rPr>
        <w:t>6</w:t>
      </w:r>
      <w:r w:rsidRPr="003C66B6">
        <w:rPr>
          <w:b/>
          <w:bCs/>
          <w:color w:val="000000" w:themeColor="text1"/>
        </w:rPr>
        <w:t xml:space="preserve"> in se bo začelo ob 1</w:t>
      </w:r>
      <w:r w:rsidR="004E3E26" w:rsidRPr="003C66B6">
        <w:rPr>
          <w:b/>
          <w:bCs/>
          <w:color w:val="000000" w:themeColor="text1"/>
        </w:rPr>
        <w:t>1:05</w:t>
      </w:r>
      <w:r w:rsidRPr="003C66B6">
        <w:rPr>
          <w:color w:val="000000" w:themeColor="text1"/>
        </w:rPr>
        <w:t xml:space="preserve"> uri na spletnem naslovu </w:t>
      </w:r>
      <w:hyperlink r:id="rId21">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463B77">
      <w:pPr>
        <w:pStyle w:val="Telobesedila"/>
        <w:spacing w:before="58" w:line="237" w:lineRule="auto"/>
        <w:ind w:left="718" w:right="791"/>
        <w:jc w:val="both"/>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463B77">
      <w:pPr>
        <w:pStyle w:val="Telobesedila"/>
        <w:spacing w:before="57"/>
        <w:ind w:left="718" w:right="791"/>
        <w:jc w:val="both"/>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463B77">
      <w:pPr>
        <w:pStyle w:val="Telobesedila"/>
        <w:spacing w:before="8"/>
        <w:ind w:right="791"/>
        <w:jc w:val="both"/>
        <w:rPr>
          <w:sz w:val="17"/>
        </w:rPr>
      </w:pPr>
    </w:p>
    <w:p w14:paraId="3B002C4A" w14:textId="0B9EC1F7" w:rsidR="00772BC4" w:rsidRPr="00137774" w:rsidRDefault="009E6620">
      <w:pPr>
        <w:pStyle w:val="Naslov2"/>
        <w:numPr>
          <w:ilvl w:val="1"/>
          <w:numId w:val="10"/>
        </w:numPr>
        <w:tabs>
          <w:tab w:val="left" w:pos="1511"/>
        </w:tabs>
        <w:spacing w:before="51"/>
        <w:ind w:right="791" w:hanging="433"/>
      </w:pPr>
      <w:bookmarkStart w:id="9" w:name="_TOC_250035"/>
      <w:r w:rsidRPr="00137774">
        <w:t xml:space="preserve">Merila za </w:t>
      </w:r>
      <w:r w:rsidRPr="00137774">
        <w:rPr>
          <w:spacing w:val="-3"/>
        </w:rPr>
        <w:t>oddajo javnega</w:t>
      </w:r>
      <w:r w:rsidRPr="00137774">
        <w:rPr>
          <w:spacing w:val="-8"/>
        </w:rPr>
        <w:t xml:space="preserve"> </w:t>
      </w:r>
      <w:r w:rsidRPr="00137774">
        <w:t>naročila</w:t>
      </w:r>
      <w:bookmarkEnd w:id="9"/>
      <w:r w:rsidRPr="00137774">
        <w:t xml:space="preserve"> </w:t>
      </w:r>
      <w:r w:rsidR="00984852" w:rsidRPr="00137774">
        <w:t>in cena</w:t>
      </w:r>
    </w:p>
    <w:p w14:paraId="575C24CC" w14:textId="77777777" w:rsidR="00DC6726" w:rsidRPr="00102000" w:rsidRDefault="00DC6726" w:rsidP="000D7130">
      <w:pPr>
        <w:pStyle w:val="Naslov2MK"/>
        <w:tabs>
          <w:tab w:val="clear" w:pos="1080"/>
        </w:tabs>
        <w:spacing w:line="276" w:lineRule="auto"/>
        <w:ind w:left="0" w:right="791" w:firstLine="0"/>
      </w:pPr>
    </w:p>
    <w:p w14:paraId="22C0F331" w14:textId="0CF003B2" w:rsidR="00F57B01" w:rsidRDefault="007B4702" w:rsidP="00B81FE8">
      <w:pPr>
        <w:ind w:left="720" w:right="791"/>
        <w:jc w:val="both"/>
      </w:pPr>
      <w:bookmarkStart w:id="10" w:name="_Hlk115772993"/>
      <w:r w:rsidRPr="008E649E">
        <w:t>Merilo za izbor izvajalca bo ob izpolnjevanju zgoraj navedenih pogojev ekonomsko najugodnejša ponudba</w:t>
      </w:r>
      <w:r w:rsidR="008E649E" w:rsidRPr="008E649E">
        <w:t xml:space="preserve">. </w:t>
      </w:r>
      <w:r w:rsidRPr="008E649E">
        <w:t xml:space="preserve">  </w:t>
      </w:r>
      <w:bookmarkEnd w:id="10"/>
    </w:p>
    <w:p w14:paraId="4F6F4DF8" w14:textId="4F230127" w:rsidR="00DC6726" w:rsidRPr="00B81FE8" w:rsidRDefault="002E3B0D" w:rsidP="00B81FE8">
      <w:pPr>
        <w:ind w:left="720"/>
        <w:jc w:val="both"/>
      </w:pPr>
      <w:r w:rsidRPr="007B4702">
        <w:t>Naročnik bo javno naročilo oddal ponudniku, ki bo dosegel najvišje število točk, izračunanih po naslednjih formulah:</w:t>
      </w:r>
    </w:p>
    <w:p w14:paraId="55F0BFB6" w14:textId="77777777" w:rsidR="00DC6726" w:rsidRPr="003C66B6" w:rsidRDefault="00DC6726" w:rsidP="00DC6726">
      <w:pPr>
        <w:jc w:val="both"/>
        <w:rPr>
          <w:rFonts w:ascii="Arial" w:hAnsi="Arial" w:cs="Arial"/>
          <w:color w:val="000000" w:themeColor="text1"/>
          <w:sz w:val="20"/>
          <w:szCs w:val="20"/>
        </w:rPr>
      </w:pPr>
    </w:p>
    <w:p w14:paraId="0FF78129" w14:textId="77777777" w:rsidR="00DC6726" w:rsidRPr="003C66B6" w:rsidRDefault="00DC6726">
      <w:pPr>
        <w:widowControl/>
        <w:numPr>
          <w:ilvl w:val="0"/>
          <w:numId w:val="39"/>
        </w:numPr>
        <w:autoSpaceDE/>
        <w:autoSpaceDN/>
        <w:jc w:val="both"/>
        <w:rPr>
          <w:b/>
          <w:color w:val="000000" w:themeColor="text1"/>
          <w:u w:val="single"/>
        </w:rPr>
      </w:pPr>
      <w:r w:rsidRPr="003C66B6">
        <w:rPr>
          <w:b/>
          <w:color w:val="000000" w:themeColor="text1"/>
          <w:u w:val="single"/>
        </w:rPr>
        <w:t>za sklope št.  3, 9,10, 11 in 12  :</w:t>
      </w:r>
    </w:p>
    <w:p w14:paraId="2522C5C8" w14:textId="77777777" w:rsidR="00DC6726" w:rsidRPr="003C66B6" w:rsidRDefault="00DC6726" w:rsidP="00CF461D">
      <w:pPr>
        <w:ind w:left="720"/>
        <w:jc w:val="both"/>
        <w:rPr>
          <w:b/>
          <w:color w:val="000000" w:themeColor="text1"/>
          <w:u w:val="single"/>
        </w:rPr>
      </w:pPr>
    </w:p>
    <w:tbl>
      <w:tblPr>
        <w:tblW w:w="9640" w:type="dxa"/>
        <w:tblInd w:w="-176" w:type="dxa"/>
        <w:tblLook w:val="01E0" w:firstRow="1" w:lastRow="1" w:firstColumn="1" w:lastColumn="1" w:noHBand="0" w:noVBand="0"/>
      </w:tblPr>
      <w:tblGrid>
        <w:gridCol w:w="1135"/>
        <w:gridCol w:w="1882"/>
        <w:gridCol w:w="877"/>
        <w:gridCol w:w="1948"/>
        <w:gridCol w:w="963"/>
        <w:gridCol w:w="1976"/>
        <w:gridCol w:w="859"/>
      </w:tblGrid>
      <w:tr w:rsidR="00DC6726" w:rsidRPr="003C66B6" w14:paraId="7EFF334C" w14:textId="77777777" w:rsidTr="001427A0">
        <w:tc>
          <w:tcPr>
            <w:tcW w:w="1135" w:type="dxa"/>
          </w:tcPr>
          <w:p w14:paraId="420A52DD" w14:textId="77777777" w:rsidR="00DC6726" w:rsidRPr="003C66B6" w:rsidRDefault="00DC6726" w:rsidP="00CF461D">
            <w:pPr>
              <w:jc w:val="both"/>
              <w:rPr>
                <w:rFonts w:eastAsia="Times New Roman"/>
                <w:color w:val="000000" w:themeColor="text1"/>
              </w:rPr>
            </w:pPr>
          </w:p>
        </w:tc>
        <w:tc>
          <w:tcPr>
            <w:tcW w:w="1882" w:type="dxa"/>
          </w:tcPr>
          <w:p w14:paraId="2119AD85"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najnižja cena za uro dela s snežno frezo za asfalt</w:t>
            </w:r>
          </w:p>
        </w:tc>
        <w:tc>
          <w:tcPr>
            <w:tcW w:w="877" w:type="dxa"/>
          </w:tcPr>
          <w:p w14:paraId="71229ADC" w14:textId="77777777" w:rsidR="00DC6726" w:rsidRPr="003C66B6" w:rsidRDefault="00DC6726" w:rsidP="00CF461D">
            <w:pPr>
              <w:jc w:val="both"/>
              <w:rPr>
                <w:rFonts w:eastAsia="Times New Roman"/>
                <w:color w:val="000000" w:themeColor="text1"/>
              </w:rPr>
            </w:pPr>
          </w:p>
        </w:tc>
        <w:tc>
          <w:tcPr>
            <w:tcW w:w="1948" w:type="dxa"/>
          </w:tcPr>
          <w:p w14:paraId="579BD811"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 xml:space="preserve">najnižja cena za uro dela s traktorjem                            </w:t>
            </w:r>
          </w:p>
        </w:tc>
        <w:tc>
          <w:tcPr>
            <w:tcW w:w="963" w:type="dxa"/>
          </w:tcPr>
          <w:p w14:paraId="10BCDE9E" w14:textId="77777777" w:rsidR="00DC6726" w:rsidRPr="003C66B6" w:rsidRDefault="00DC6726" w:rsidP="00CF461D">
            <w:pPr>
              <w:jc w:val="both"/>
              <w:rPr>
                <w:rFonts w:eastAsia="Times New Roman"/>
                <w:color w:val="000000" w:themeColor="text1"/>
              </w:rPr>
            </w:pPr>
          </w:p>
        </w:tc>
        <w:tc>
          <w:tcPr>
            <w:tcW w:w="1976" w:type="dxa"/>
          </w:tcPr>
          <w:p w14:paraId="38B51017" w14:textId="6956E973" w:rsidR="00DC6726" w:rsidRPr="003C66B6" w:rsidRDefault="00DC6726" w:rsidP="00CF461D">
            <w:pPr>
              <w:jc w:val="both"/>
              <w:rPr>
                <w:rFonts w:eastAsia="Times New Roman"/>
                <w:color w:val="000000" w:themeColor="text1"/>
              </w:rPr>
            </w:pPr>
          </w:p>
        </w:tc>
        <w:tc>
          <w:tcPr>
            <w:tcW w:w="859" w:type="dxa"/>
          </w:tcPr>
          <w:p w14:paraId="15372125" w14:textId="77777777" w:rsidR="00DC6726" w:rsidRPr="003C66B6" w:rsidRDefault="00DC6726" w:rsidP="00CF461D">
            <w:pPr>
              <w:jc w:val="both"/>
              <w:rPr>
                <w:rFonts w:eastAsia="Times New Roman"/>
                <w:color w:val="000000" w:themeColor="text1"/>
              </w:rPr>
            </w:pPr>
          </w:p>
        </w:tc>
      </w:tr>
      <w:tr w:rsidR="00DC6726" w:rsidRPr="003C66B6" w14:paraId="7A2A409E" w14:textId="77777777" w:rsidTr="001427A0">
        <w:tc>
          <w:tcPr>
            <w:tcW w:w="1135" w:type="dxa"/>
          </w:tcPr>
          <w:p w14:paraId="1F5FE6EB" w14:textId="47600CC8" w:rsidR="00DC6726" w:rsidRPr="003C66B6" w:rsidRDefault="00CF461D" w:rsidP="00CF461D">
            <w:pPr>
              <w:jc w:val="both"/>
              <w:rPr>
                <w:rFonts w:eastAsia="Times New Roman"/>
                <w:color w:val="000000" w:themeColor="text1"/>
              </w:rPr>
            </w:pPr>
            <w:r w:rsidRPr="003C66B6">
              <w:rPr>
                <w:rFonts w:eastAsia="Times New Roman"/>
                <w:color w:val="000000" w:themeColor="text1"/>
              </w:rPr>
              <w:t>T</w:t>
            </w:r>
            <w:r w:rsidR="00DC6726" w:rsidRPr="003C66B6">
              <w:rPr>
                <w:rFonts w:eastAsia="Times New Roman"/>
                <w:color w:val="000000" w:themeColor="text1"/>
              </w:rPr>
              <w:t>očke</w:t>
            </w:r>
            <w:r w:rsidR="00712862" w:rsidRPr="003C66B6">
              <w:rPr>
                <w:rFonts w:eastAsia="Times New Roman"/>
                <w:color w:val="000000" w:themeColor="text1"/>
              </w:rPr>
              <w:t>=</w:t>
            </w:r>
            <w:r w:rsidR="00DC6726" w:rsidRPr="003C66B6">
              <w:rPr>
                <w:rFonts w:eastAsia="Times New Roman"/>
                <w:color w:val="000000" w:themeColor="text1"/>
              </w:rPr>
              <w:t xml:space="preserve"> </w:t>
            </w:r>
            <w:r w:rsidRPr="003C66B6">
              <w:rPr>
                <w:rFonts w:eastAsia="Times New Roman"/>
                <w:color w:val="000000" w:themeColor="text1"/>
              </w:rPr>
              <w:t xml:space="preserve"> </w:t>
            </w:r>
          </w:p>
        </w:tc>
        <w:tc>
          <w:tcPr>
            <w:tcW w:w="1882" w:type="dxa"/>
          </w:tcPr>
          <w:p w14:paraId="3D2A8609" w14:textId="6CBBF2DC" w:rsidR="00DC6726" w:rsidRPr="003C66B6" w:rsidRDefault="00DC6726" w:rsidP="00CF461D">
            <w:pPr>
              <w:jc w:val="both"/>
              <w:rPr>
                <w:rFonts w:eastAsia="Times New Roman"/>
                <w:color w:val="000000" w:themeColor="text1"/>
              </w:rPr>
            </w:pPr>
            <w:r w:rsidRPr="003C66B6">
              <w:rPr>
                <w:rFonts w:eastAsia="Times New Roman"/>
                <w:color w:val="000000" w:themeColor="text1"/>
              </w:rPr>
              <w:t>------------------------</w:t>
            </w:r>
          </w:p>
        </w:tc>
        <w:tc>
          <w:tcPr>
            <w:tcW w:w="877" w:type="dxa"/>
          </w:tcPr>
          <w:p w14:paraId="2364D7BF"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x 20 +</w:t>
            </w:r>
          </w:p>
        </w:tc>
        <w:tc>
          <w:tcPr>
            <w:tcW w:w="1948" w:type="dxa"/>
          </w:tcPr>
          <w:p w14:paraId="6EB57102" w14:textId="0160CE46" w:rsidR="00DC6726" w:rsidRPr="003C66B6" w:rsidRDefault="00DC6726" w:rsidP="00CF461D">
            <w:pPr>
              <w:jc w:val="both"/>
              <w:rPr>
                <w:rFonts w:eastAsia="Times New Roman"/>
                <w:color w:val="000000" w:themeColor="text1"/>
              </w:rPr>
            </w:pPr>
            <w:r w:rsidRPr="003C66B6">
              <w:rPr>
                <w:rFonts w:eastAsia="Times New Roman"/>
                <w:color w:val="000000" w:themeColor="text1"/>
              </w:rPr>
              <w:t>-------------------------</w:t>
            </w:r>
          </w:p>
        </w:tc>
        <w:tc>
          <w:tcPr>
            <w:tcW w:w="963" w:type="dxa"/>
          </w:tcPr>
          <w:p w14:paraId="41BD4387" w14:textId="1DD16DB1" w:rsidR="00DC6726" w:rsidRPr="003C66B6" w:rsidRDefault="00DC6726" w:rsidP="00CF461D">
            <w:pPr>
              <w:jc w:val="both"/>
              <w:rPr>
                <w:rFonts w:eastAsia="Times New Roman"/>
                <w:color w:val="000000" w:themeColor="text1"/>
              </w:rPr>
            </w:pPr>
            <w:r w:rsidRPr="003C66B6">
              <w:rPr>
                <w:rFonts w:eastAsia="Times New Roman"/>
                <w:color w:val="000000" w:themeColor="text1"/>
              </w:rPr>
              <w:t xml:space="preserve">x </w:t>
            </w:r>
            <w:r w:rsidR="008E0D6A" w:rsidRPr="003C66B6">
              <w:rPr>
                <w:rFonts w:eastAsia="Times New Roman"/>
                <w:color w:val="000000" w:themeColor="text1"/>
              </w:rPr>
              <w:t>8</w:t>
            </w:r>
            <w:r w:rsidRPr="003C66B6">
              <w:rPr>
                <w:rFonts w:eastAsia="Times New Roman"/>
                <w:color w:val="000000" w:themeColor="text1"/>
              </w:rPr>
              <w:t xml:space="preserve">0 </w:t>
            </w:r>
          </w:p>
        </w:tc>
        <w:tc>
          <w:tcPr>
            <w:tcW w:w="1976" w:type="dxa"/>
          </w:tcPr>
          <w:p w14:paraId="14D457CE" w14:textId="7693C3F4" w:rsidR="00DC6726" w:rsidRPr="003C66B6" w:rsidRDefault="00DC6726" w:rsidP="00CF461D">
            <w:pPr>
              <w:jc w:val="both"/>
              <w:rPr>
                <w:rFonts w:eastAsia="Times New Roman"/>
                <w:color w:val="000000" w:themeColor="text1"/>
              </w:rPr>
            </w:pPr>
          </w:p>
        </w:tc>
        <w:tc>
          <w:tcPr>
            <w:tcW w:w="859" w:type="dxa"/>
          </w:tcPr>
          <w:p w14:paraId="3139316F" w14:textId="67FDDFA6" w:rsidR="00DC6726" w:rsidRPr="003C66B6" w:rsidRDefault="00DC6726" w:rsidP="00CF461D">
            <w:pPr>
              <w:jc w:val="both"/>
              <w:rPr>
                <w:rFonts w:eastAsia="Times New Roman"/>
                <w:color w:val="000000" w:themeColor="text1"/>
              </w:rPr>
            </w:pPr>
          </w:p>
        </w:tc>
      </w:tr>
      <w:tr w:rsidR="00DC6726" w:rsidRPr="003C66B6" w14:paraId="1C99E2E3" w14:textId="77777777" w:rsidTr="001427A0">
        <w:trPr>
          <w:trHeight w:val="70"/>
        </w:trPr>
        <w:tc>
          <w:tcPr>
            <w:tcW w:w="1135" w:type="dxa"/>
          </w:tcPr>
          <w:p w14:paraId="41FDF0AC" w14:textId="77777777" w:rsidR="00DC6726" w:rsidRPr="003C66B6" w:rsidRDefault="00DC6726" w:rsidP="00CF461D">
            <w:pPr>
              <w:jc w:val="both"/>
              <w:rPr>
                <w:rFonts w:eastAsia="Times New Roman"/>
                <w:color w:val="000000" w:themeColor="text1"/>
              </w:rPr>
            </w:pPr>
          </w:p>
        </w:tc>
        <w:tc>
          <w:tcPr>
            <w:tcW w:w="1882" w:type="dxa"/>
          </w:tcPr>
          <w:p w14:paraId="4606D951"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Ponujena cena za uro dela s snežno frezo za asfalt</w:t>
            </w:r>
          </w:p>
        </w:tc>
        <w:tc>
          <w:tcPr>
            <w:tcW w:w="877" w:type="dxa"/>
          </w:tcPr>
          <w:p w14:paraId="0FCBC24F" w14:textId="77777777" w:rsidR="00DC6726" w:rsidRPr="003C66B6" w:rsidRDefault="00DC6726" w:rsidP="00CF461D">
            <w:pPr>
              <w:jc w:val="both"/>
              <w:rPr>
                <w:rFonts w:eastAsia="Times New Roman"/>
                <w:color w:val="000000" w:themeColor="text1"/>
              </w:rPr>
            </w:pPr>
          </w:p>
        </w:tc>
        <w:tc>
          <w:tcPr>
            <w:tcW w:w="1948" w:type="dxa"/>
          </w:tcPr>
          <w:p w14:paraId="16EA07ED" w14:textId="77777777" w:rsidR="00DC6726" w:rsidRPr="003C66B6" w:rsidRDefault="00DC6726" w:rsidP="00CF461D">
            <w:pPr>
              <w:jc w:val="both"/>
              <w:rPr>
                <w:rFonts w:eastAsia="Times New Roman"/>
                <w:bCs/>
                <w:color w:val="000000" w:themeColor="text1"/>
              </w:rPr>
            </w:pPr>
            <w:r w:rsidRPr="003C66B6">
              <w:rPr>
                <w:rFonts w:eastAsia="Times New Roman"/>
                <w:bCs/>
                <w:color w:val="000000" w:themeColor="text1"/>
              </w:rPr>
              <w:t>ponujena cena za uro dela s traktorjem</w:t>
            </w:r>
          </w:p>
        </w:tc>
        <w:tc>
          <w:tcPr>
            <w:tcW w:w="963" w:type="dxa"/>
          </w:tcPr>
          <w:p w14:paraId="2B3EBD8E" w14:textId="77777777" w:rsidR="00DC6726" w:rsidRPr="003C66B6" w:rsidRDefault="00DC6726" w:rsidP="00CF461D">
            <w:pPr>
              <w:jc w:val="both"/>
              <w:rPr>
                <w:rFonts w:eastAsia="Times New Roman"/>
                <w:color w:val="000000" w:themeColor="text1"/>
              </w:rPr>
            </w:pPr>
          </w:p>
        </w:tc>
        <w:tc>
          <w:tcPr>
            <w:tcW w:w="1976" w:type="dxa"/>
          </w:tcPr>
          <w:p w14:paraId="20FABBBE" w14:textId="470CA8DB" w:rsidR="00DC6726" w:rsidRPr="003C66B6" w:rsidRDefault="00DC6726" w:rsidP="00CF461D">
            <w:pPr>
              <w:jc w:val="both"/>
              <w:rPr>
                <w:rFonts w:eastAsia="Times New Roman"/>
                <w:color w:val="000000" w:themeColor="text1"/>
              </w:rPr>
            </w:pPr>
          </w:p>
        </w:tc>
        <w:tc>
          <w:tcPr>
            <w:tcW w:w="859" w:type="dxa"/>
          </w:tcPr>
          <w:p w14:paraId="4E01229E" w14:textId="77777777" w:rsidR="00DC6726" w:rsidRPr="003C66B6" w:rsidRDefault="00DC6726" w:rsidP="00CF461D">
            <w:pPr>
              <w:jc w:val="both"/>
              <w:rPr>
                <w:rFonts w:eastAsia="Times New Roman"/>
                <w:color w:val="000000" w:themeColor="text1"/>
              </w:rPr>
            </w:pPr>
          </w:p>
        </w:tc>
      </w:tr>
    </w:tbl>
    <w:p w14:paraId="56A1EFFC" w14:textId="77777777" w:rsidR="00DC6726" w:rsidRPr="00C361FC" w:rsidRDefault="00DC6726" w:rsidP="00CF461D">
      <w:pPr>
        <w:jc w:val="both"/>
        <w:rPr>
          <w:color w:val="EE0000"/>
        </w:rPr>
      </w:pPr>
    </w:p>
    <w:p w14:paraId="1D80885E" w14:textId="77777777" w:rsidR="00DC6726" w:rsidRPr="00DC6726" w:rsidRDefault="00DC6726" w:rsidP="00CF461D">
      <w:pPr>
        <w:jc w:val="both"/>
      </w:pPr>
    </w:p>
    <w:p w14:paraId="66FC2E40" w14:textId="77777777" w:rsidR="00DC6726" w:rsidRPr="00DC6726" w:rsidRDefault="00DC6726">
      <w:pPr>
        <w:widowControl/>
        <w:numPr>
          <w:ilvl w:val="0"/>
          <w:numId w:val="39"/>
        </w:numPr>
        <w:autoSpaceDE/>
        <w:autoSpaceDN/>
        <w:jc w:val="both"/>
        <w:rPr>
          <w:b/>
          <w:u w:val="single"/>
        </w:rPr>
      </w:pPr>
      <w:r w:rsidRPr="00DC6726">
        <w:rPr>
          <w:b/>
          <w:u w:val="single"/>
        </w:rPr>
        <w:t>za sklope št. 1, 2, 4, 5, 7 in 13  :</w:t>
      </w:r>
    </w:p>
    <w:p w14:paraId="73873E9D" w14:textId="77777777" w:rsidR="00DC6726" w:rsidRPr="00B81FE8" w:rsidRDefault="00DC6726" w:rsidP="00CF461D">
      <w:pPr>
        <w:ind w:left="720" w:firstLine="273"/>
        <w:jc w:val="both"/>
        <w:rPr>
          <w:b/>
          <w:bCs/>
          <w:color w:val="EE0000"/>
          <w:u w:val="single"/>
        </w:rPr>
      </w:pPr>
    </w:p>
    <w:tbl>
      <w:tblPr>
        <w:tblW w:w="10952" w:type="dxa"/>
        <w:tblInd w:w="-885" w:type="dxa"/>
        <w:tblLook w:val="01E0" w:firstRow="1" w:lastRow="1" w:firstColumn="1" w:lastColumn="1" w:noHBand="0" w:noVBand="0"/>
      </w:tblPr>
      <w:tblGrid>
        <w:gridCol w:w="1452"/>
        <w:gridCol w:w="1714"/>
        <w:gridCol w:w="801"/>
        <w:gridCol w:w="1777"/>
        <w:gridCol w:w="842"/>
        <w:gridCol w:w="1382"/>
        <w:gridCol w:w="831"/>
        <w:gridCol w:w="1444"/>
        <w:gridCol w:w="709"/>
      </w:tblGrid>
      <w:tr w:rsidR="00DC6726" w:rsidRPr="00B81FE8" w14:paraId="44D05433" w14:textId="77777777" w:rsidTr="00AC2088">
        <w:tc>
          <w:tcPr>
            <w:tcW w:w="1452" w:type="dxa"/>
          </w:tcPr>
          <w:p w14:paraId="267A066C" w14:textId="77777777" w:rsidR="00DC6726" w:rsidRPr="003C66B6" w:rsidRDefault="00DC6726" w:rsidP="00CF461D">
            <w:pPr>
              <w:ind w:firstLine="273"/>
              <w:jc w:val="both"/>
              <w:rPr>
                <w:rFonts w:eastAsia="Times New Roman"/>
                <w:color w:val="000000" w:themeColor="text1"/>
              </w:rPr>
            </w:pPr>
          </w:p>
        </w:tc>
        <w:tc>
          <w:tcPr>
            <w:tcW w:w="1714" w:type="dxa"/>
          </w:tcPr>
          <w:p w14:paraId="32551A9A" w14:textId="1CCA3A72" w:rsidR="00DC6726" w:rsidRPr="003C66B6" w:rsidRDefault="00DC6726" w:rsidP="00CF461D">
            <w:pPr>
              <w:jc w:val="both"/>
              <w:rPr>
                <w:rFonts w:eastAsia="Times New Roman"/>
                <w:color w:val="000000" w:themeColor="text1"/>
              </w:rPr>
            </w:pPr>
            <w:r w:rsidRPr="003C66B6">
              <w:rPr>
                <w:rFonts w:eastAsia="Times New Roman"/>
                <w:color w:val="000000" w:themeColor="text1"/>
              </w:rPr>
              <w:t>najnižja cena za uro dela s snežno frezo za makadam</w:t>
            </w:r>
          </w:p>
        </w:tc>
        <w:tc>
          <w:tcPr>
            <w:tcW w:w="801" w:type="dxa"/>
          </w:tcPr>
          <w:p w14:paraId="05EA56B9" w14:textId="77777777" w:rsidR="00DC6726" w:rsidRPr="003C66B6" w:rsidRDefault="00DC6726" w:rsidP="00CF461D">
            <w:pPr>
              <w:ind w:firstLine="273"/>
              <w:jc w:val="both"/>
              <w:rPr>
                <w:rFonts w:eastAsia="Times New Roman"/>
                <w:color w:val="000000" w:themeColor="text1"/>
              </w:rPr>
            </w:pPr>
          </w:p>
        </w:tc>
        <w:tc>
          <w:tcPr>
            <w:tcW w:w="1777" w:type="dxa"/>
          </w:tcPr>
          <w:p w14:paraId="0A0DA358"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najnižja cena za uro dela s snežno frezo za asfalt</w:t>
            </w:r>
          </w:p>
        </w:tc>
        <w:tc>
          <w:tcPr>
            <w:tcW w:w="842" w:type="dxa"/>
          </w:tcPr>
          <w:p w14:paraId="484019EB" w14:textId="77777777" w:rsidR="00DC6726" w:rsidRPr="003C66B6" w:rsidRDefault="00DC6726" w:rsidP="00CF461D">
            <w:pPr>
              <w:ind w:firstLine="273"/>
              <w:jc w:val="both"/>
              <w:rPr>
                <w:rFonts w:eastAsia="Times New Roman"/>
                <w:color w:val="000000" w:themeColor="text1"/>
              </w:rPr>
            </w:pPr>
          </w:p>
        </w:tc>
        <w:tc>
          <w:tcPr>
            <w:tcW w:w="1382" w:type="dxa"/>
          </w:tcPr>
          <w:p w14:paraId="5E2F39FD"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 xml:space="preserve">najnižja cena za uro dela s traktorjem                            </w:t>
            </w:r>
          </w:p>
        </w:tc>
        <w:tc>
          <w:tcPr>
            <w:tcW w:w="831" w:type="dxa"/>
          </w:tcPr>
          <w:p w14:paraId="54D09525" w14:textId="77777777" w:rsidR="00DC6726" w:rsidRPr="003C66B6" w:rsidRDefault="00DC6726" w:rsidP="00CF461D">
            <w:pPr>
              <w:ind w:firstLine="273"/>
              <w:jc w:val="both"/>
              <w:rPr>
                <w:rFonts w:eastAsia="Times New Roman"/>
                <w:color w:val="000000" w:themeColor="text1"/>
              </w:rPr>
            </w:pPr>
          </w:p>
        </w:tc>
        <w:tc>
          <w:tcPr>
            <w:tcW w:w="1444" w:type="dxa"/>
          </w:tcPr>
          <w:p w14:paraId="60F69E68" w14:textId="4C08ABEC" w:rsidR="00DC6726" w:rsidRPr="00B81FE8" w:rsidRDefault="00DC6726" w:rsidP="00CF461D">
            <w:pPr>
              <w:jc w:val="both"/>
              <w:rPr>
                <w:rFonts w:eastAsia="Times New Roman"/>
                <w:color w:val="EE0000"/>
              </w:rPr>
            </w:pPr>
          </w:p>
        </w:tc>
        <w:tc>
          <w:tcPr>
            <w:tcW w:w="709" w:type="dxa"/>
          </w:tcPr>
          <w:p w14:paraId="7027E02F" w14:textId="77777777" w:rsidR="00DC6726" w:rsidRPr="00B81FE8" w:rsidRDefault="00DC6726" w:rsidP="00CF461D">
            <w:pPr>
              <w:ind w:firstLine="273"/>
              <w:jc w:val="both"/>
              <w:rPr>
                <w:rFonts w:eastAsia="Times New Roman"/>
                <w:color w:val="EE0000"/>
              </w:rPr>
            </w:pPr>
          </w:p>
        </w:tc>
      </w:tr>
      <w:tr w:rsidR="00DC6726" w:rsidRPr="00B81FE8" w14:paraId="57918DE7" w14:textId="77777777" w:rsidTr="00AC2088">
        <w:tc>
          <w:tcPr>
            <w:tcW w:w="1452" w:type="dxa"/>
          </w:tcPr>
          <w:p w14:paraId="073AFC60" w14:textId="11D10698" w:rsidR="00DC6726" w:rsidRPr="003C66B6" w:rsidRDefault="00712862" w:rsidP="00CF461D">
            <w:pPr>
              <w:ind w:firstLine="273"/>
              <w:jc w:val="both"/>
              <w:rPr>
                <w:rFonts w:eastAsia="Times New Roman"/>
                <w:color w:val="000000" w:themeColor="text1"/>
              </w:rPr>
            </w:pPr>
            <w:r w:rsidRPr="003C66B6">
              <w:rPr>
                <w:rFonts w:eastAsia="Times New Roman"/>
                <w:color w:val="000000" w:themeColor="text1"/>
              </w:rPr>
              <w:t xml:space="preserve">      </w:t>
            </w:r>
            <w:r w:rsidR="00CF461D" w:rsidRPr="003C66B6">
              <w:rPr>
                <w:rFonts w:eastAsia="Times New Roman"/>
                <w:color w:val="000000" w:themeColor="text1"/>
              </w:rPr>
              <w:t>T</w:t>
            </w:r>
            <w:r w:rsidR="00DC6726" w:rsidRPr="003C66B6">
              <w:rPr>
                <w:rFonts w:eastAsia="Times New Roman"/>
                <w:color w:val="000000" w:themeColor="text1"/>
              </w:rPr>
              <w:t>očke</w:t>
            </w:r>
            <w:r w:rsidRPr="003C66B6">
              <w:rPr>
                <w:rFonts w:eastAsia="Times New Roman"/>
                <w:color w:val="000000" w:themeColor="text1"/>
              </w:rPr>
              <w:t>=</w:t>
            </w:r>
          </w:p>
        </w:tc>
        <w:tc>
          <w:tcPr>
            <w:tcW w:w="1714" w:type="dxa"/>
          </w:tcPr>
          <w:p w14:paraId="7CF0AC2A" w14:textId="20D9DAB8" w:rsidR="00DC6726" w:rsidRPr="003C66B6" w:rsidRDefault="00DC6726" w:rsidP="00CF461D">
            <w:pPr>
              <w:jc w:val="both"/>
              <w:rPr>
                <w:rFonts w:eastAsia="Times New Roman"/>
                <w:color w:val="000000" w:themeColor="text1"/>
              </w:rPr>
            </w:pPr>
            <w:r w:rsidRPr="003C66B6">
              <w:rPr>
                <w:rFonts w:eastAsia="Times New Roman"/>
                <w:color w:val="000000" w:themeColor="text1"/>
              </w:rPr>
              <w:t>-----</w:t>
            </w:r>
            <w:r w:rsidR="00AC2088" w:rsidRPr="003C66B6">
              <w:rPr>
                <w:rFonts w:eastAsia="Times New Roman"/>
                <w:color w:val="000000" w:themeColor="text1"/>
              </w:rPr>
              <w:t>----------</w:t>
            </w:r>
            <w:r w:rsidRPr="003C66B6">
              <w:rPr>
                <w:rFonts w:eastAsia="Times New Roman"/>
                <w:color w:val="000000" w:themeColor="text1"/>
              </w:rPr>
              <w:t>-------</w:t>
            </w:r>
          </w:p>
        </w:tc>
        <w:tc>
          <w:tcPr>
            <w:tcW w:w="801" w:type="dxa"/>
          </w:tcPr>
          <w:p w14:paraId="3809B76D"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x 5 +</w:t>
            </w:r>
          </w:p>
        </w:tc>
        <w:tc>
          <w:tcPr>
            <w:tcW w:w="1777" w:type="dxa"/>
          </w:tcPr>
          <w:p w14:paraId="67CEA74A" w14:textId="2D4CBCB6" w:rsidR="00DC6726" w:rsidRPr="003C66B6" w:rsidRDefault="00DC6726" w:rsidP="00CF461D">
            <w:pPr>
              <w:jc w:val="both"/>
              <w:rPr>
                <w:rFonts w:eastAsia="Times New Roman"/>
                <w:color w:val="000000" w:themeColor="text1"/>
              </w:rPr>
            </w:pPr>
            <w:r w:rsidRPr="003C66B6">
              <w:rPr>
                <w:rFonts w:eastAsia="Times New Roman"/>
                <w:color w:val="000000" w:themeColor="text1"/>
              </w:rPr>
              <w:t>--------</w:t>
            </w:r>
            <w:r w:rsidR="00AC2088" w:rsidRPr="003C66B6">
              <w:rPr>
                <w:rFonts w:eastAsia="Times New Roman"/>
                <w:color w:val="000000" w:themeColor="text1"/>
              </w:rPr>
              <w:t>--------</w:t>
            </w:r>
            <w:r w:rsidRPr="003C66B6">
              <w:rPr>
                <w:rFonts w:eastAsia="Times New Roman"/>
                <w:color w:val="000000" w:themeColor="text1"/>
              </w:rPr>
              <w:t>-----</w:t>
            </w:r>
          </w:p>
        </w:tc>
        <w:tc>
          <w:tcPr>
            <w:tcW w:w="842" w:type="dxa"/>
          </w:tcPr>
          <w:p w14:paraId="7DF4A1CA"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 xml:space="preserve">x 15 + </w:t>
            </w:r>
          </w:p>
        </w:tc>
        <w:tc>
          <w:tcPr>
            <w:tcW w:w="1382" w:type="dxa"/>
          </w:tcPr>
          <w:p w14:paraId="2CEFAF68" w14:textId="41BF052A" w:rsidR="00DC6726" w:rsidRPr="003C66B6" w:rsidRDefault="00DC6726" w:rsidP="00CF461D">
            <w:pPr>
              <w:jc w:val="both"/>
              <w:rPr>
                <w:rFonts w:eastAsia="Times New Roman"/>
                <w:color w:val="000000" w:themeColor="text1"/>
              </w:rPr>
            </w:pPr>
            <w:r w:rsidRPr="003C66B6">
              <w:rPr>
                <w:rFonts w:eastAsia="Times New Roman"/>
                <w:color w:val="000000" w:themeColor="text1"/>
              </w:rPr>
              <w:t>------</w:t>
            </w:r>
            <w:r w:rsidR="00AC2088" w:rsidRPr="003C66B6">
              <w:rPr>
                <w:rFonts w:eastAsia="Times New Roman"/>
                <w:color w:val="000000" w:themeColor="text1"/>
              </w:rPr>
              <w:t>-----</w:t>
            </w:r>
            <w:r w:rsidRPr="003C66B6">
              <w:rPr>
                <w:rFonts w:eastAsia="Times New Roman"/>
                <w:color w:val="000000" w:themeColor="text1"/>
              </w:rPr>
              <w:t>-----</w:t>
            </w:r>
          </w:p>
        </w:tc>
        <w:tc>
          <w:tcPr>
            <w:tcW w:w="831" w:type="dxa"/>
          </w:tcPr>
          <w:p w14:paraId="0228E75A" w14:textId="244EE168" w:rsidR="00DC6726" w:rsidRPr="003C66B6" w:rsidRDefault="00DC6726" w:rsidP="00CF461D">
            <w:pPr>
              <w:jc w:val="both"/>
              <w:rPr>
                <w:rFonts w:eastAsia="Times New Roman"/>
                <w:color w:val="000000" w:themeColor="text1"/>
              </w:rPr>
            </w:pPr>
            <w:r w:rsidRPr="003C66B6">
              <w:rPr>
                <w:rFonts w:eastAsia="Times New Roman"/>
                <w:color w:val="000000" w:themeColor="text1"/>
              </w:rPr>
              <w:t xml:space="preserve">x </w:t>
            </w:r>
            <w:r w:rsidR="003B16DC" w:rsidRPr="003C66B6">
              <w:rPr>
                <w:rFonts w:eastAsia="Times New Roman"/>
                <w:color w:val="000000" w:themeColor="text1"/>
              </w:rPr>
              <w:t>8</w:t>
            </w:r>
            <w:r w:rsidRPr="003C66B6">
              <w:rPr>
                <w:rFonts w:eastAsia="Times New Roman"/>
                <w:color w:val="000000" w:themeColor="text1"/>
              </w:rPr>
              <w:t xml:space="preserve">0 </w:t>
            </w:r>
          </w:p>
        </w:tc>
        <w:tc>
          <w:tcPr>
            <w:tcW w:w="1444" w:type="dxa"/>
          </w:tcPr>
          <w:p w14:paraId="76400E81" w14:textId="4552D73C" w:rsidR="00DC6726" w:rsidRPr="00B81FE8" w:rsidRDefault="00DC6726" w:rsidP="00CF461D">
            <w:pPr>
              <w:jc w:val="both"/>
              <w:rPr>
                <w:rFonts w:eastAsia="Times New Roman"/>
                <w:color w:val="EE0000"/>
              </w:rPr>
            </w:pPr>
          </w:p>
        </w:tc>
        <w:tc>
          <w:tcPr>
            <w:tcW w:w="709" w:type="dxa"/>
          </w:tcPr>
          <w:p w14:paraId="12796E85" w14:textId="7906D0C5" w:rsidR="00DC6726" w:rsidRPr="00B81FE8" w:rsidRDefault="00DC6726" w:rsidP="00CF461D">
            <w:pPr>
              <w:jc w:val="both"/>
              <w:rPr>
                <w:rFonts w:eastAsia="Times New Roman"/>
                <w:color w:val="EE0000"/>
              </w:rPr>
            </w:pPr>
          </w:p>
        </w:tc>
      </w:tr>
      <w:tr w:rsidR="00DC6726" w:rsidRPr="00B81FE8" w14:paraId="017E594B" w14:textId="77777777" w:rsidTr="00AC2088">
        <w:tc>
          <w:tcPr>
            <w:tcW w:w="1452" w:type="dxa"/>
          </w:tcPr>
          <w:p w14:paraId="05FDA97E" w14:textId="77777777" w:rsidR="00DC6726" w:rsidRPr="003C66B6" w:rsidRDefault="00DC6726" w:rsidP="00CF461D">
            <w:pPr>
              <w:ind w:firstLine="273"/>
              <w:jc w:val="both"/>
              <w:rPr>
                <w:rFonts w:eastAsia="Times New Roman"/>
                <w:color w:val="000000" w:themeColor="text1"/>
              </w:rPr>
            </w:pPr>
          </w:p>
        </w:tc>
        <w:tc>
          <w:tcPr>
            <w:tcW w:w="1714" w:type="dxa"/>
          </w:tcPr>
          <w:p w14:paraId="6F5C00B1"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ponujena cena za uro dela s snežno frezo za makadam</w:t>
            </w:r>
          </w:p>
        </w:tc>
        <w:tc>
          <w:tcPr>
            <w:tcW w:w="801" w:type="dxa"/>
          </w:tcPr>
          <w:p w14:paraId="37936FCD" w14:textId="77777777" w:rsidR="00DC6726" w:rsidRPr="003C66B6" w:rsidRDefault="00DC6726" w:rsidP="00CF461D">
            <w:pPr>
              <w:ind w:firstLine="273"/>
              <w:jc w:val="both"/>
              <w:rPr>
                <w:rFonts w:eastAsia="Times New Roman"/>
                <w:color w:val="000000" w:themeColor="text1"/>
              </w:rPr>
            </w:pPr>
          </w:p>
        </w:tc>
        <w:tc>
          <w:tcPr>
            <w:tcW w:w="1777" w:type="dxa"/>
          </w:tcPr>
          <w:p w14:paraId="2E34DBB9" w14:textId="77777777" w:rsidR="00DC6726" w:rsidRPr="003C66B6" w:rsidRDefault="00DC6726" w:rsidP="00CF461D">
            <w:pPr>
              <w:jc w:val="both"/>
              <w:rPr>
                <w:rFonts w:eastAsia="Times New Roman"/>
                <w:color w:val="000000" w:themeColor="text1"/>
              </w:rPr>
            </w:pPr>
            <w:r w:rsidRPr="003C66B6">
              <w:rPr>
                <w:rFonts w:eastAsia="Times New Roman"/>
                <w:color w:val="000000" w:themeColor="text1"/>
              </w:rPr>
              <w:t>ponujena cena za uro dela s snežno frezo za asfalt</w:t>
            </w:r>
          </w:p>
        </w:tc>
        <w:tc>
          <w:tcPr>
            <w:tcW w:w="842" w:type="dxa"/>
          </w:tcPr>
          <w:p w14:paraId="3CDE104A" w14:textId="77777777" w:rsidR="00DC6726" w:rsidRPr="003C66B6" w:rsidRDefault="00DC6726" w:rsidP="00CF461D">
            <w:pPr>
              <w:ind w:firstLine="273"/>
              <w:jc w:val="both"/>
              <w:rPr>
                <w:rFonts w:eastAsia="Times New Roman"/>
                <w:color w:val="000000" w:themeColor="text1"/>
              </w:rPr>
            </w:pPr>
          </w:p>
        </w:tc>
        <w:tc>
          <w:tcPr>
            <w:tcW w:w="1382" w:type="dxa"/>
          </w:tcPr>
          <w:p w14:paraId="2E23B6AF" w14:textId="77777777" w:rsidR="00DC6726" w:rsidRPr="003C66B6" w:rsidRDefault="00DC6726" w:rsidP="00CF461D">
            <w:pPr>
              <w:jc w:val="both"/>
              <w:rPr>
                <w:rFonts w:eastAsia="Times New Roman"/>
                <w:bCs/>
                <w:color w:val="000000" w:themeColor="text1"/>
              </w:rPr>
            </w:pPr>
            <w:r w:rsidRPr="003C66B6">
              <w:rPr>
                <w:rFonts w:eastAsia="Times New Roman"/>
                <w:bCs/>
                <w:color w:val="000000" w:themeColor="text1"/>
              </w:rPr>
              <w:t>ponujena cena za uro dela s traktorjem</w:t>
            </w:r>
          </w:p>
        </w:tc>
        <w:tc>
          <w:tcPr>
            <w:tcW w:w="831" w:type="dxa"/>
          </w:tcPr>
          <w:p w14:paraId="2B241C36" w14:textId="77777777" w:rsidR="00DC6726" w:rsidRPr="003C66B6" w:rsidRDefault="00DC6726" w:rsidP="00CF461D">
            <w:pPr>
              <w:ind w:firstLine="273"/>
              <w:jc w:val="both"/>
              <w:rPr>
                <w:rFonts w:eastAsia="Times New Roman"/>
                <w:color w:val="000000" w:themeColor="text1"/>
              </w:rPr>
            </w:pPr>
          </w:p>
        </w:tc>
        <w:tc>
          <w:tcPr>
            <w:tcW w:w="1444" w:type="dxa"/>
          </w:tcPr>
          <w:p w14:paraId="235B05C8" w14:textId="1DB36A02" w:rsidR="00DC6726" w:rsidRPr="00B81FE8" w:rsidRDefault="00DC6726" w:rsidP="00CF461D">
            <w:pPr>
              <w:jc w:val="both"/>
              <w:rPr>
                <w:rFonts w:eastAsia="Times New Roman"/>
                <w:color w:val="EE0000"/>
              </w:rPr>
            </w:pPr>
          </w:p>
        </w:tc>
        <w:tc>
          <w:tcPr>
            <w:tcW w:w="709" w:type="dxa"/>
          </w:tcPr>
          <w:p w14:paraId="75F98C0A" w14:textId="77777777" w:rsidR="00DC6726" w:rsidRPr="00B81FE8" w:rsidRDefault="00DC6726" w:rsidP="00CF461D">
            <w:pPr>
              <w:ind w:firstLine="273"/>
              <w:jc w:val="both"/>
              <w:rPr>
                <w:rFonts w:eastAsia="Times New Roman"/>
                <w:color w:val="EE0000"/>
              </w:rPr>
            </w:pPr>
          </w:p>
        </w:tc>
      </w:tr>
    </w:tbl>
    <w:p w14:paraId="673436E2" w14:textId="77777777" w:rsidR="00DC6726" w:rsidRPr="00B81FE8" w:rsidRDefault="00DC6726" w:rsidP="00DC6726">
      <w:pPr>
        <w:jc w:val="both"/>
        <w:rPr>
          <w:color w:val="EE0000"/>
        </w:rPr>
      </w:pPr>
    </w:p>
    <w:p w14:paraId="592A757C" w14:textId="77777777" w:rsidR="00DC6726" w:rsidRPr="003C66B6" w:rsidRDefault="00DC6726">
      <w:pPr>
        <w:widowControl/>
        <w:numPr>
          <w:ilvl w:val="0"/>
          <w:numId w:val="39"/>
        </w:numPr>
        <w:autoSpaceDE/>
        <w:autoSpaceDN/>
        <w:jc w:val="both"/>
        <w:rPr>
          <w:b/>
          <w:bCs/>
          <w:color w:val="000000" w:themeColor="text1"/>
          <w:u w:val="single"/>
        </w:rPr>
      </w:pPr>
      <w:r w:rsidRPr="003C66B6">
        <w:rPr>
          <w:b/>
          <w:bCs/>
          <w:color w:val="000000" w:themeColor="text1"/>
          <w:u w:val="single"/>
        </w:rPr>
        <w:t>za sklopa št. 8, 14:</w:t>
      </w:r>
    </w:p>
    <w:p w14:paraId="4CEA053D" w14:textId="77777777" w:rsidR="00DC6726" w:rsidRPr="00B81FE8" w:rsidRDefault="00DC6726" w:rsidP="00DC6726">
      <w:pPr>
        <w:jc w:val="both"/>
        <w:rPr>
          <w:color w:val="EE0000"/>
        </w:rPr>
      </w:pPr>
    </w:p>
    <w:tbl>
      <w:tblPr>
        <w:tblW w:w="9640" w:type="dxa"/>
        <w:tblInd w:w="-176" w:type="dxa"/>
        <w:tblLook w:val="01E0" w:firstRow="1" w:lastRow="1" w:firstColumn="1" w:lastColumn="1" w:noHBand="0" w:noVBand="0"/>
      </w:tblPr>
      <w:tblGrid>
        <w:gridCol w:w="1135"/>
        <w:gridCol w:w="1882"/>
        <w:gridCol w:w="877"/>
        <w:gridCol w:w="1948"/>
        <w:gridCol w:w="963"/>
        <w:gridCol w:w="1976"/>
        <w:gridCol w:w="859"/>
      </w:tblGrid>
      <w:tr w:rsidR="00DC6726" w:rsidRPr="00DC6726" w14:paraId="31E8FE92" w14:textId="77777777" w:rsidTr="001427A0">
        <w:tc>
          <w:tcPr>
            <w:tcW w:w="1135" w:type="dxa"/>
          </w:tcPr>
          <w:p w14:paraId="48D7E447" w14:textId="77777777" w:rsidR="00DC6726" w:rsidRPr="00DC6726" w:rsidRDefault="00DC6726" w:rsidP="001427A0">
            <w:pPr>
              <w:jc w:val="both"/>
              <w:rPr>
                <w:rFonts w:eastAsia="Times New Roman"/>
              </w:rPr>
            </w:pPr>
          </w:p>
        </w:tc>
        <w:tc>
          <w:tcPr>
            <w:tcW w:w="1882" w:type="dxa"/>
          </w:tcPr>
          <w:p w14:paraId="1D5D5FF2" w14:textId="77777777" w:rsidR="00DC6726" w:rsidRPr="00DC6726" w:rsidRDefault="00DC6726" w:rsidP="001427A0">
            <w:pPr>
              <w:rPr>
                <w:rFonts w:eastAsia="Times New Roman"/>
              </w:rPr>
            </w:pPr>
            <w:r w:rsidRPr="00DC6726">
              <w:rPr>
                <w:rFonts w:eastAsia="Times New Roman"/>
              </w:rPr>
              <w:t>najnižja cena za uro dela s snežno frezo za asfalt</w:t>
            </w:r>
          </w:p>
        </w:tc>
        <w:tc>
          <w:tcPr>
            <w:tcW w:w="877" w:type="dxa"/>
          </w:tcPr>
          <w:p w14:paraId="22368CD3" w14:textId="77777777" w:rsidR="00DC6726" w:rsidRPr="00DC6726" w:rsidRDefault="00DC6726" w:rsidP="001427A0">
            <w:pPr>
              <w:jc w:val="both"/>
              <w:rPr>
                <w:rFonts w:eastAsia="Times New Roman"/>
              </w:rPr>
            </w:pPr>
          </w:p>
        </w:tc>
        <w:tc>
          <w:tcPr>
            <w:tcW w:w="1948" w:type="dxa"/>
          </w:tcPr>
          <w:p w14:paraId="21C54030" w14:textId="77777777" w:rsidR="00DC6726" w:rsidRPr="00DC6726" w:rsidRDefault="00DC6726" w:rsidP="001427A0">
            <w:pPr>
              <w:rPr>
                <w:rFonts w:eastAsia="Times New Roman"/>
              </w:rPr>
            </w:pPr>
            <w:r w:rsidRPr="00DC6726">
              <w:rPr>
                <w:rFonts w:eastAsia="Times New Roman"/>
              </w:rPr>
              <w:t xml:space="preserve">najnižja cena za uro dela s traktorjem                            </w:t>
            </w:r>
          </w:p>
        </w:tc>
        <w:tc>
          <w:tcPr>
            <w:tcW w:w="963" w:type="dxa"/>
          </w:tcPr>
          <w:p w14:paraId="273C3A7F" w14:textId="77777777" w:rsidR="00DC6726" w:rsidRPr="00DC6726" w:rsidRDefault="00DC6726" w:rsidP="001427A0">
            <w:pPr>
              <w:jc w:val="both"/>
              <w:rPr>
                <w:rFonts w:eastAsia="Times New Roman"/>
              </w:rPr>
            </w:pPr>
          </w:p>
        </w:tc>
        <w:tc>
          <w:tcPr>
            <w:tcW w:w="1976" w:type="dxa"/>
          </w:tcPr>
          <w:p w14:paraId="4C9CD16F" w14:textId="77777777" w:rsidR="00DC6726" w:rsidRPr="00DC6726" w:rsidRDefault="00DC6726" w:rsidP="001427A0">
            <w:pPr>
              <w:rPr>
                <w:rFonts w:eastAsia="Times New Roman"/>
              </w:rPr>
            </w:pPr>
          </w:p>
        </w:tc>
        <w:tc>
          <w:tcPr>
            <w:tcW w:w="859" w:type="dxa"/>
          </w:tcPr>
          <w:p w14:paraId="371B6B1D" w14:textId="77777777" w:rsidR="00DC6726" w:rsidRPr="00DC6726" w:rsidRDefault="00DC6726" w:rsidP="001427A0">
            <w:pPr>
              <w:jc w:val="both"/>
              <w:rPr>
                <w:rFonts w:eastAsia="Times New Roman"/>
              </w:rPr>
            </w:pPr>
          </w:p>
        </w:tc>
      </w:tr>
      <w:tr w:rsidR="00DC6726" w:rsidRPr="00DC6726" w14:paraId="4307BAB6" w14:textId="77777777" w:rsidTr="001427A0">
        <w:tc>
          <w:tcPr>
            <w:tcW w:w="1135" w:type="dxa"/>
          </w:tcPr>
          <w:p w14:paraId="527AE202" w14:textId="069B6A39" w:rsidR="00DC6726" w:rsidRPr="00DC6726" w:rsidRDefault="00CF461D" w:rsidP="001427A0">
            <w:pPr>
              <w:jc w:val="both"/>
              <w:rPr>
                <w:rFonts w:eastAsia="Times New Roman"/>
              </w:rPr>
            </w:pPr>
            <w:r>
              <w:rPr>
                <w:rFonts w:eastAsia="Times New Roman"/>
              </w:rPr>
              <w:t>T</w:t>
            </w:r>
            <w:r w:rsidR="00DC6726" w:rsidRPr="00DC6726">
              <w:rPr>
                <w:rFonts w:eastAsia="Times New Roman"/>
              </w:rPr>
              <w:t>očke</w:t>
            </w:r>
            <w:r w:rsidR="00712862">
              <w:rPr>
                <w:rFonts w:eastAsia="Times New Roman"/>
              </w:rPr>
              <w:t>=</w:t>
            </w:r>
          </w:p>
        </w:tc>
        <w:tc>
          <w:tcPr>
            <w:tcW w:w="1882" w:type="dxa"/>
          </w:tcPr>
          <w:p w14:paraId="4F3D3EB1" w14:textId="0CA56DD4" w:rsidR="00DC6726" w:rsidRPr="00DC6726" w:rsidRDefault="00DC6726" w:rsidP="001427A0">
            <w:pPr>
              <w:rPr>
                <w:rFonts w:eastAsia="Times New Roman"/>
              </w:rPr>
            </w:pPr>
            <w:r w:rsidRPr="00DC6726">
              <w:rPr>
                <w:rFonts w:eastAsia="Times New Roman"/>
              </w:rPr>
              <w:t>------------------------</w:t>
            </w:r>
          </w:p>
        </w:tc>
        <w:tc>
          <w:tcPr>
            <w:tcW w:w="877" w:type="dxa"/>
          </w:tcPr>
          <w:p w14:paraId="7B9AEF94" w14:textId="77777777" w:rsidR="00DC6726" w:rsidRPr="00DC6726" w:rsidRDefault="00DC6726" w:rsidP="001427A0">
            <w:pPr>
              <w:jc w:val="both"/>
              <w:rPr>
                <w:rFonts w:eastAsia="Times New Roman"/>
              </w:rPr>
            </w:pPr>
            <w:r w:rsidRPr="00DC6726">
              <w:rPr>
                <w:rFonts w:eastAsia="Times New Roman"/>
              </w:rPr>
              <w:t>x 30 +</w:t>
            </w:r>
          </w:p>
        </w:tc>
        <w:tc>
          <w:tcPr>
            <w:tcW w:w="1948" w:type="dxa"/>
          </w:tcPr>
          <w:p w14:paraId="01E5F476" w14:textId="417326D9" w:rsidR="00DC6726" w:rsidRPr="00DC6726" w:rsidRDefault="00DC6726" w:rsidP="001427A0">
            <w:pPr>
              <w:rPr>
                <w:rFonts w:eastAsia="Times New Roman"/>
              </w:rPr>
            </w:pPr>
            <w:r w:rsidRPr="00DC6726">
              <w:rPr>
                <w:rFonts w:eastAsia="Times New Roman"/>
              </w:rPr>
              <w:t>-------------------------</w:t>
            </w:r>
          </w:p>
        </w:tc>
        <w:tc>
          <w:tcPr>
            <w:tcW w:w="963" w:type="dxa"/>
          </w:tcPr>
          <w:p w14:paraId="6DDFF15C" w14:textId="77777777" w:rsidR="00DC6726" w:rsidRPr="00DC6726" w:rsidRDefault="00DC6726" w:rsidP="001427A0">
            <w:pPr>
              <w:jc w:val="both"/>
              <w:rPr>
                <w:rFonts w:eastAsia="Times New Roman"/>
              </w:rPr>
            </w:pPr>
            <w:r w:rsidRPr="00DC6726">
              <w:rPr>
                <w:rFonts w:eastAsia="Times New Roman"/>
              </w:rPr>
              <w:t xml:space="preserve">x 70 </w:t>
            </w:r>
          </w:p>
        </w:tc>
        <w:tc>
          <w:tcPr>
            <w:tcW w:w="1976" w:type="dxa"/>
          </w:tcPr>
          <w:p w14:paraId="433B53DB" w14:textId="77777777" w:rsidR="00DC6726" w:rsidRPr="00DC6726" w:rsidRDefault="00DC6726" w:rsidP="001427A0">
            <w:pPr>
              <w:rPr>
                <w:rFonts w:eastAsia="Times New Roman"/>
              </w:rPr>
            </w:pPr>
          </w:p>
        </w:tc>
        <w:tc>
          <w:tcPr>
            <w:tcW w:w="859" w:type="dxa"/>
          </w:tcPr>
          <w:p w14:paraId="560CC5A9" w14:textId="77777777" w:rsidR="00DC6726" w:rsidRPr="00DC6726" w:rsidRDefault="00DC6726" w:rsidP="001427A0">
            <w:pPr>
              <w:jc w:val="both"/>
              <w:rPr>
                <w:rFonts w:eastAsia="Times New Roman"/>
              </w:rPr>
            </w:pPr>
          </w:p>
        </w:tc>
      </w:tr>
      <w:tr w:rsidR="00DC6726" w:rsidRPr="00DC6726" w14:paraId="0C39D7AA" w14:textId="77777777" w:rsidTr="001427A0">
        <w:trPr>
          <w:trHeight w:val="70"/>
        </w:trPr>
        <w:tc>
          <w:tcPr>
            <w:tcW w:w="1135" w:type="dxa"/>
          </w:tcPr>
          <w:p w14:paraId="1A92BB8D" w14:textId="77777777" w:rsidR="00DC6726" w:rsidRPr="00DC6726" w:rsidRDefault="00DC6726" w:rsidP="001427A0">
            <w:pPr>
              <w:jc w:val="both"/>
              <w:rPr>
                <w:rFonts w:eastAsia="Times New Roman"/>
              </w:rPr>
            </w:pPr>
          </w:p>
        </w:tc>
        <w:tc>
          <w:tcPr>
            <w:tcW w:w="1882" w:type="dxa"/>
          </w:tcPr>
          <w:p w14:paraId="0A31C520" w14:textId="77777777" w:rsidR="00DC6726" w:rsidRPr="00DC6726" w:rsidRDefault="00DC6726" w:rsidP="001427A0">
            <w:pPr>
              <w:rPr>
                <w:rFonts w:eastAsia="Times New Roman"/>
              </w:rPr>
            </w:pPr>
            <w:r w:rsidRPr="00DC6726">
              <w:rPr>
                <w:rFonts w:eastAsia="Times New Roman"/>
              </w:rPr>
              <w:t>Ponujena cena za uro dela s snežno frezo za asfalt</w:t>
            </w:r>
          </w:p>
        </w:tc>
        <w:tc>
          <w:tcPr>
            <w:tcW w:w="877" w:type="dxa"/>
          </w:tcPr>
          <w:p w14:paraId="3264193E" w14:textId="77777777" w:rsidR="00DC6726" w:rsidRPr="00DC6726" w:rsidRDefault="00DC6726" w:rsidP="001427A0">
            <w:pPr>
              <w:jc w:val="both"/>
              <w:rPr>
                <w:rFonts w:eastAsia="Times New Roman"/>
              </w:rPr>
            </w:pPr>
          </w:p>
        </w:tc>
        <w:tc>
          <w:tcPr>
            <w:tcW w:w="1948" w:type="dxa"/>
          </w:tcPr>
          <w:p w14:paraId="45293757" w14:textId="77777777" w:rsidR="00DC6726" w:rsidRPr="00DC6726" w:rsidRDefault="00DC6726" w:rsidP="001427A0">
            <w:pPr>
              <w:rPr>
                <w:rFonts w:eastAsia="Times New Roman"/>
                <w:bCs/>
              </w:rPr>
            </w:pPr>
            <w:r w:rsidRPr="00DC6726">
              <w:rPr>
                <w:rFonts w:eastAsia="Times New Roman"/>
                <w:bCs/>
              </w:rPr>
              <w:t>ponujena cena za uro dela s traktorjem</w:t>
            </w:r>
          </w:p>
        </w:tc>
        <w:tc>
          <w:tcPr>
            <w:tcW w:w="963" w:type="dxa"/>
          </w:tcPr>
          <w:p w14:paraId="593CD9F3" w14:textId="77777777" w:rsidR="00DC6726" w:rsidRPr="00DC6726" w:rsidRDefault="00DC6726" w:rsidP="001427A0">
            <w:pPr>
              <w:jc w:val="both"/>
              <w:rPr>
                <w:rFonts w:eastAsia="Times New Roman"/>
              </w:rPr>
            </w:pPr>
          </w:p>
        </w:tc>
        <w:tc>
          <w:tcPr>
            <w:tcW w:w="1976" w:type="dxa"/>
          </w:tcPr>
          <w:p w14:paraId="0E8214D9" w14:textId="77777777" w:rsidR="00DC6726" w:rsidRPr="00DC6726" w:rsidRDefault="00DC6726" w:rsidP="001427A0">
            <w:pPr>
              <w:rPr>
                <w:rFonts w:eastAsia="Times New Roman"/>
              </w:rPr>
            </w:pPr>
          </w:p>
        </w:tc>
        <w:tc>
          <w:tcPr>
            <w:tcW w:w="859" w:type="dxa"/>
          </w:tcPr>
          <w:p w14:paraId="2F668CF1" w14:textId="77777777" w:rsidR="00DC6726" w:rsidRPr="00DC6726" w:rsidRDefault="00DC6726" w:rsidP="001427A0">
            <w:pPr>
              <w:jc w:val="both"/>
              <w:rPr>
                <w:rFonts w:eastAsia="Times New Roman"/>
              </w:rPr>
            </w:pPr>
          </w:p>
        </w:tc>
      </w:tr>
    </w:tbl>
    <w:p w14:paraId="22134DA1" w14:textId="77777777" w:rsidR="00DC6726" w:rsidRPr="00DC6726" w:rsidRDefault="00DC6726" w:rsidP="00DC6726">
      <w:pPr>
        <w:jc w:val="both"/>
      </w:pPr>
    </w:p>
    <w:p w14:paraId="5995EE28" w14:textId="77777777" w:rsidR="00DC6726" w:rsidRPr="00DC6726" w:rsidRDefault="00DC6726">
      <w:pPr>
        <w:widowControl/>
        <w:numPr>
          <w:ilvl w:val="0"/>
          <w:numId w:val="40"/>
        </w:numPr>
        <w:autoSpaceDE/>
        <w:autoSpaceDN/>
        <w:jc w:val="both"/>
        <w:rPr>
          <w:b/>
          <w:u w:val="single"/>
        </w:rPr>
      </w:pPr>
      <w:r w:rsidRPr="00DC6726">
        <w:rPr>
          <w:b/>
          <w:u w:val="single"/>
        </w:rPr>
        <w:t>za sklop št. 6:</w:t>
      </w:r>
    </w:p>
    <w:p w14:paraId="67DE581C" w14:textId="77777777" w:rsidR="00DC6726" w:rsidRPr="00DC6726" w:rsidRDefault="00DC6726" w:rsidP="00DC6726">
      <w:pPr>
        <w:ind w:left="720"/>
        <w:jc w:val="both"/>
        <w:rPr>
          <w:b/>
          <w:bCs/>
          <w:u w:val="single"/>
        </w:rPr>
      </w:pPr>
    </w:p>
    <w:tbl>
      <w:tblPr>
        <w:tblW w:w="11375" w:type="dxa"/>
        <w:tblInd w:w="-885" w:type="dxa"/>
        <w:tblLook w:val="01E0" w:firstRow="1" w:lastRow="1" w:firstColumn="1" w:lastColumn="1" w:noHBand="0" w:noVBand="0"/>
      </w:tblPr>
      <w:tblGrid>
        <w:gridCol w:w="1452"/>
        <w:gridCol w:w="1565"/>
        <w:gridCol w:w="826"/>
        <w:gridCol w:w="1815"/>
        <w:gridCol w:w="863"/>
        <w:gridCol w:w="1393"/>
        <w:gridCol w:w="851"/>
        <w:gridCol w:w="1464"/>
        <w:gridCol w:w="1146"/>
      </w:tblGrid>
      <w:tr w:rsidR="00DC6726" w:rsidRPr="00DC6726" w14:paraId="5802DF9E" w14:textId="77777777" w:rsidTr="00AC2088">
        <w:tc>
          <w:tcPr>
            <w:tcW w:w="1452" w:type="dxa"/>
          </w:tcPr>
          <w:p w14:paraId="57E7135F" w14:textId="77777777" w:rsidR="00DC6726" w:rsidRPr="00DC6726" w:rsidRDefault="00DC6726" w:rsidP="001427A0">
            <w:pPr>
              <w:jc w:val="both"/>
              <w:rPr>
                <w:rFonts w:eastAsia="Times New Roman"/>
              </w:rPr>
            </w:pPr>
          </w:p>
        </w:tc>
        <w:tc>
          <w:tcPr>
            <w:tcW w:w="1565" w:type="dxa"/>
          </w:tcPr>
          <w:p w14:paraId="56DEFE40" w14:textId="77777777" w:rsidR="00DC6726" w:rsidRPr="00DC6726" w:rsidRDefault="00DC6726" w:rsidP="001427A0">
            <w:pPr>
              <w:rPr>
                <w:rFonts w:eastAsia="Times New Roman"/>
              </w:rPr>
            </w:pPr>
            <w:r w:rsidRPr="00DC6726">
              <w:rPr>
                <w:rFonts w:eastAsia="Times New Roman"/>
              </w:rPr>
              <w:t>najnižja cena za uro dela s snežno frezo za makadam</w:t>
            </w:r>
          </w:p>
        </w:tc>
        <w:tc>
          <w:tcPr>
            <w:tcW w:w="826" w:type="dxa"/>
          </w:tcPr>
          <w:p w14:paraId="43CCB5D1" w14:textId="77777777" w:rsidR="00DC6726" w:rsidRPr="00DC6726" w:rsidRDefault="00DC6726" w:rsidP="001427A0">
            <w:pPr>
              <w:jc w:val="both"/>
              <w:rPr>
                <w:rFonts w:eastAsia="Times New Roman"/>
              </w:rPr>
            </w:pPr>
          </w:p>
        </w:tc>
        <w:tc>
          <w:tcPr>
            <w:tcW w:w="1815" w:type="dxa"/>
          </w:tcPr>
          <w:p w14:paraId="1F67E13A" w14:textId="77777777" w:rsidR="00DC6726" w:rsidRPr="00DC6726" w:rsidRDefault="00DC6726" w:rsidP="001427A0">
            <w:pPr>
              <w:rPr>
                <w:rFonts w:eastAsia="Times New Roman"/>
              </w:rPr>
            </w:pPr>
            <w:r w:rsidRPr="00DC6726">
              <w:rPr>
                <w:rFonts w:eastAsia="Times New Roman"/>
              </w:rPr>
              <w:t>najnižja cena za uro dela s snežno frezo za asfalt</w:t>
            </w:r>
          </w:p>
        </w:tc>
        <w:tc>
          <w:tcPr>
            <w:tcW w:w="863" w:type="dxa"/>
          </w:tcPr>
          <w:p w14:paraId="6F3840CA" w14:textId="77777777" w:rsidR="00DC6726" w:rsidRPr="00DC6726" w:rsidRDefault="00DC6726" w:rsidP="001427A0">
            <w:pPr>
              <w:jc w:val="both"/>
              <w:rPr>
                <w:rFonts w:eastAsia="Times New Roman"/>
              </w:rPr>
            </w:pPr>
          </w:p>
        </w:tc>
        <w:tc>
          <w:tcPr>
            <w:tcW w:w="1393" w:type="dxa"/>
          </w:tcPr>
          <w:p w14:paraId="5C1A739A" w14:textId="77777777" w:rsidR="00DC6726" w:rsidRPr="00DC6726" w:rsidRDefault="00DC6726" w:rsidP="001427A0">
            <w:pPr>
              <w:rPr>
                <w:rFonts w:eastAsia="Times New Roman"/>
              </w:rPr>
            </w:pPr>
            <w:r w:rsidRPr="00DC6726">
              <w:rPr>
                <w:rFonts w:eastAsia="Times New Roman"/>
              </w:rPr>
              <w:t xml:space="preserve">najnižja cena za uro dela s traktorjem                            </w:t>
            </w:r>
          </w:p>
        </w:tc>
        <w:tc>
          <w:tcPr>
            <w:tcW w:w="851" w:type="dxa"/>
          </w:tcPr>
          <w:p w14:paraId="7DD1BC46" w14:textId="77777777" w:rsidR="00DC6726" w:rsidRPr="00DC6726" w:rsidRDefault="00DC6726" w:rsidP="001427A0">
            <w:pPr>
              <w:jc w:val="both"/>
              <w:rPr>
                <w:rFonts w:eastAsia="Times New Roman"/>
              </w:rPr>
            </w:pPr>
          </w:p>
        </w:tc>
        <w:tc>
          <w:tcPr>
            <w:tcW w:w="1464" w:type="dxa"/>
          </w:tcPr>
          <w:p w14:paraId="7230C7C2" w14:textId="77777777" w:rsidR="00DC6726" w:rsidRPr="00DC6726" w:rsidRDefault="00DC6726" w:rsidP="001427A0">
            <w:pPr>
              <w:rPr>
                <w:rFonts w:eastAsia="Times New Roman"/>
              </w:rPr>
            </w:pPr>
          </w:p>
        </w:tc>
        <w:tc>
          <w:tcPr>
            <w:tcW w:w="1146" w:type="dxa"/>
          </w:tcPr>
          <w:p w14:paraId="546C40E8" w14:textId="77777777" w:rsidR="00DC6726" w:rsidRPr="00DC6726" w:rsidRDefault="00DC6726" w:rsidP="001427A0">
            <w:pPr>
              <w:jc w:val="both"/>
              <w:rPr>
                <w:rFonts w:eastAsia="Times New Roman"/>
              </w:rPr>
            </w:pPr>
          </w:p>
        </w:tc>
      </w:tr>
      <w:tr w:rsidR="00DC6726" w:rsidRPr="00DC6726" w14:paraId="57DAAEAA" w14:textId="77777777" w:rsidTr="00AC2088">
        <w:tc>
          <w:tcPr>
            <w:tcW w:w="1452" w:type="dxa"/>
          </w:tcPr>
          <w:p w14:paraId="01499A5A" w14:textId="5E949EC2" w:rsidR="00DC6726" w:rsidRPr="00DC6726" w:rsidRDefault="00AC2088" w:rsidP="001427A0">
            <w:pPr>
              <w:jc w:val="both"/>
              <w:rPr>
                <w:rFonts w:eastAsia="Times New Roman"/>
              </w:rPr>
            </w:pPr>
            <w:r>
              <w:rPr>
                <w:rFonts w:eastAsia="Times New Roman"/>
              </w:rPr>
              <w:t xml:space="preserve">          </w:t>
            </w:r>
            <w:r w:rsidR="00712862">
              <w:rPr>
                <w:rFonts w:eastAsia="Times New Roman"/>
              </w:rPr>
              <w:t xml:space="preserve">  </w:t>
            </w:r>
            <w:r w:rsidR="00CF461D">
              <w:rPr>
                <w:rFonts w:eastAsia="Times New Roman"/>
              </w:rPr>
              <w:t>T</w:t>
            </w:r>
            <w:r>
              <w:rPr>
                <w:rFonts w:eastAsia="Times New Roman"/>
              </w:rPr>
              <w:t>očke</w:t>
            </w:r>
            <w:r w:rsidR="00712862">
              <w:rPr>
                <w:rFonts w:eastAsia="Times New Roman"/>
              </w:rPr>
              <w:t>=</w:t>
            </w:r>
            <w:r>
              <w:rPr>
                <w:rFonts w:eastAsia="Times New Roman"/>
              </w:rPr>
              <w:t xml:space="preserve"> </w:t>
            </w:r>
          </w:p>
        </w:tc>
        <w:tc>
          <w:tcPr>
            <w:tcW w:w="1565" w:type="dxa"/>
          </w:tcPr>
          <w:p w14:paraId="7FB31C06" w14:textId="3C447A43" w:rsidR="00DC6726" w:rsidRPr="00DC6726" w:rsidRDefault="00DC6726" w:rsidP="001427A0">
            <w:pPr>
              <w:rPr>
                <w:rFonts w:eastAsia="Times New Roman"/>
              </w:rPr>
            </w:pPr>
            <w:r w:rsidRPr="00DC6726">
              <w:rPr>
                <w:rFonts w:eastAsia="Times New Roman"/>
              </w:rPr>
              <w:t>--------------------</w:t>
            </w:r>
          </w:p>
        </w:tc>
        <w:tc>
          <w:tcPr>
            <w:tcW w:w="826" w:type="dxa"/>
          </w:tcPr>
          <w:p w14:paraId="15470E44" w14:textId="77777777" w:rsidR="00DC6726" w:rsidRPr="00DC6726" w:rsidRDefault="00DC6726" w:rsidP="001427A0">
            <w:pPr>
              <w:jc w:val="both"/>
              <w:rPr>
                <w:rFonts w:eastAsia="Times New Roman"/>
              </w:rPr>
            </w:pPr>
            <w:r w:rsidRPr="00DC6726">
              <w:rPr>
                <w:rFonts w:eastAsia="Times New Roman"/>
              </w:rPr>
              <w:t>x 15 +</w:t>
            </w:r>
          </w:p>
        </w:tc>
        <w:tc>
          <w:tcPr>
            <w:tcW w:w="1815" w:type="dxa"/>
          </w:tcPr>
          <w:p w14:paraId="61FAFDEC" w14:textId="6A74856C" w:rsidR="00DC6726" w:rsidRPr="00DC6726" w:rsidRDefault="00DC6726" w:rsidP="001427A0">
            <w:pPr>
              <w:rPr>
                <w:rFonts w:eastAsia="Times New Roman"/>
              </w:rPr>
            </w:pPr>
            <w:r w:rsidRPr="00DC6726">
              <w:rPr>
                <w:rFonts w:eastAsia="Times New Roman"/>
              </w:rPr>
              <w:t>-----------------------</w:t>
            </w:r>
          </w:p>
        </w:tc>
        <w:tc>
          <w:tcPr>
            <w:tcW w:w="863" w:type="dxa"/>
          </w:tcPr>
          <w:p w14:paraId="74EC41EA" w14:textId="77777777" w:rsidR="00DC6726" w:rsidRPr="00DC6726" w:rsidRDefault="00DC6726" w:rsidP="001427A0">
            <w:pPr>
              <w:jc w:val="both"/>
              <w:rPr>
                <w:rFonts w:eastAsia="Times New Roman"/>
              </w:rPr>
            </w:pPr>
            <w:r w:rsidRPr="00DC6726">
              <w:rPr>
                <w:rFonts w:eastAsia="Times New Roman"/>
              </w:rPr>
              <w:t xml:space="preserve">x 15 + </w:t>
            </w:r>
          </w:p>
        </w:tc>
        <w:tc>
          <w:tcPr>
            <w:tcW w:w="1393" w:type="dxa"/>
          </w:tcPr>
          <w:p w14:paraId="26A99F87" w14:textId="77777777" w:rsidR="00DC6726" w:rsidRPr="00DC6726" w:rsidRDefault="00DC6726" w:rsidP="001427A0">
            <w:pPr>
              <w:rPr>
                <w:rFonts w:eastAsia="Times New Roman"/>
              </w:rPr>
            </w:pPr>
            <w:r w:rsidRPr="00DC6726">
              <w:rPr>
                <w:rFonts w:eastAsia="Times New Roman"/>
              </w:rPr>
              <w:t>-----------------</w:t>
            </w:r>
          </w:p>
        </w:tc>
        <w:tc>
          <w:tcPr>
            <w:tcW w:w="851" w:type="dxa"/>
          </w:tcPr>
          <w:p w14:paraId="5459B8B6" w14:textId="77777777" w:rsidR="00DC6726" w:rsidRPr="00DC6726" w:rsidRDefault="00DC6726" w:rsidP="001427A0">
            <w:pPr>
              <w:jc w:val="both"/>
              <w:rPr>
                <w:rFonts w:eastAsia="Times New Roman"/>
              </w:rPr>
            </w:pPr>
            <w:r w:rsidRPr="00DC6726">
              <w:rPr>
                <w:rFonts w:eastAsia="Times New Roman"/>
              </w:rPr>
              <w:t xml:space="preserve">x 70 </w:t>
            </w:r>
          </w:p>
        </w:tc>
        <w:tc>
          <w:tcPr>
            <w:tcW w:w="1464" w:type="dxa"/>
          </w:tcPr>
          <w:p w14:paraId="11100093" w14:textId="77777777" w:rsidR="00DC6726" w:rsidRPr="00DC6726" w:rsidRDefault="00DC6726" w:rsidP="001427A0">
            <w:pPr>
              <w:rPr>
                <w:rFonts w:eastAsia="Times New Roman"/>
              </w:rPr>
            </w:pPr>
          </w:p>
        </w:tc>
        <w:tc>
          <w:tcPr>
            <w:tcW w:w="1146" w:type="dxa"/>
          </w:tcPr>
          <w:p w14:paraId="2DF2D4CE" w14:textId="77777777" w:rsidR="00DC6726" w:rsidRPr="00DC6726" w:rsidRDefault="00DC6726" w:rsidP="001427A0">
            <w:pPr>
              <w:jc w:val="both"/>
              <w:rPr>
                <w:rFonts w:eastAsia="Times New Roman"/>
              </w:rPr>
            </w:pPr>
          </w:p>
        </w:tc>
      </w:tr>
      <w:tr w:rsidR="00DC6726" w:rsidRPr="00DC6726" w14:paraId="1A0EA462" w14:textId="77777777" w:rsidTr="00AC2088">
        <w:tc>
          <w:tcPr>
            <w:tcW w:w="1452" w:type="dxa"/>
          </w:tcPr>
          <w:p w14:paraId="7B6B82B3" w14:textId="77777777" w:rsidR="00DC6726" w:rsidRPr="00DC6726" w:rsidRDefault="00DC6726" w:rsidP="001427A0">
            <w:pPr>
              <w:jc w:val="both"/>
              <w:rPr>
                <w:rFonts w:eastAsia="Times New Roman"/>
              </w:rPr>
            </w:pPr>
          </w:p>
        </w:tc>
        <w:tc>
          <w:tcPr>
            <w:tcW w:w="1565" w:type="dxa"/>
          </w:tcPr>
          <w:p w14:paraId="66821026" w14:textId="77777777" w:rsidR="00DC6726" w:rsidRPr="00DC6726" w:rsidRDefault="00DC6726" w:rsidP="001427A0">
            <w:pPr>
              <w:rPr>
                <w:rFonts w:eastAsia="Times New Roman"/>
              </w:rPr>
            </w:pPr>
            <w:r w:rsidRPr="00DC6726">
              <w:rPr>
                <w:rFonts w:eastAsia="Times New Roman"/>
              </w:rPr>
              <w:t>ponujena cena za uro dela s snežno frezo za makadam</w:t>
            </w:r>
          </w:p>
        </w:tc>
        <w:tc>
          <w:tcPr>
            <w:tcW w:w="826" w:type="dxa"/>
          </w:tcPr>
          <w:p w14:paraId="26B27D37" w14:textId="77777777" w:rsidR="00DC6726" w:rsidRPr="00DC6726" w:rsidRDefault="00DC6726" w:rsidP="001427A0">
            <w:pPr>
              <w:jc w:val="both"/>
              <w:rPr>
                <w:rFonts w:eastAsia="Times New Roman"/>
              </w:rPr>
            </w:pPr>
          </w:p>
        </w:tc>
        <w:tc>
          <w:tcPr>
            <w:tcW w:w="1815" w:type="dxa"/>
          </w:tcPr>
          <w:p w14:paraId="287A60AD" w14:textId="77777777" w:rsidR="00DC6726" w:rsidRPr="00DC6726" w:rsidRDefault="00DC6726" w:rsidP="001427A0">
            <w:pPr>
              <w:rPr>
                <w:rFonts w:eastAsia="Times New Roman"/>
              </w:rPr>
            </w:pPr>
            <w:r w:rsidRPr="00DC6726">
              <w:rPr>
                <w:rFonts w:eastAsia="Times New Roman"/>
              </w:rPr>
              <w:t>ponujena cena za uro dela s snežno frezo za asfalt</w:t>
            </w:r>
          </w:p>
        </w:tc>
        <w:tc>
          <w:tcPr>
            <w:tcW w:w="863" w:type="dxa"/>
          </w:tcPr>
          <w:p w14:paraId="79DBA170" w14:textId="77777777" w:rsidR="00DC6726" w:rsidRPr="00DC6726" w:rsidRDefault="00DC6726" w:rsidP="001427A0">
            <w:pPr>
              <w:jc w:val="both"/>
              <w:rPr>
                <w:rFonts w:eastAsia="Times New Roman"/>
              </w:rPr>
            </w:pPr>
          </w:p>
        </w:tc>
        <w:tc>
          <w:tcPr>
            <w:tcW w:w="1393" w:type="dxa"/>
          </w:tcPr>
          <w:p w14:paraId="79CD48A9" w14:textId="77777777" w:rsidR="00DC6726" w:rsidRPr="00DC6726" w:rsidRDefault="00DC6726" w:rsidP="001427A0">
            <w:pPr>
              <w:rPr>
                <w:rFonts w:eastAsia="Times New Roman"/>
                <w:bCs/>
              </w:rPr>
            </w:pPr>
            <w:r w:rsidRPr="00DC6726">
              <w:rPr>
                <w:rFonts w:eastAsia="Times New Roman"/>
                <w:bCs/>
              </w:rPr>
              <w:t>ponujena cena za uro dela s traktorjem</w:t>
            </w:r>
          </w:p>
        </w:tc>
        <w:tc>
          <w:tcPr>
            <w:tcW w:w="851" w:type="dxa"/>
          </w:tcPr>
          <w:p w14:paraId="536968B7" w14:textId="77777777" w:rsidR="00DC6726" w:rsidRPr="00DC6726" w:rsidRDefault="00DC6726" w:rsidP="001427A0">
            <w:pPr>
              <w:jc w:val="both"/>
              <w:rPr>
                <w:rFonts w:eastAsia="Times New Roman"/>
              </w:rPr>
            </w:pPr>
          </w:p>
        </w:tc>
        <w:tc>
          <w:tcPr>
            <w:tcW w:w="1464" w:type="dxa"/>
          </w:tcPr>
          <w:p w14:paraId="0DE30EEC" w14:textId="77777777" w:rsidR="00DC6726" w:rsidRPr="00DC6726" w:rsidRDefault="00DC6726" w:rsidP="001427A0">
            <w:pPr>
              <w:rPr>
                <w:rFonts w:eastAsia="Times New Roman"/>
              </w:rPr>
            </w:pPr>
          </w:p>
        </w:tc>
        <w:tc>
          <w:tcPr>
            <w:tcW w:w="1146" w:type="dxa"/>
          </w:tcPr>
          <w:p w14:paraId="5AC0306D" w14:textId="77777777" w:rsidR="00DC6726" w:rsidRPr="00DC6726" w:rsidRDefault="00DC6726" w:rsidP="001427A0">
            <w:pPr>
              <w:jc w:val="both"/>
              <w:rPr>
                <w:rFonts w:eastAsia="Times New Roman"/>
              </w:rPr>
            </w:pPr>
          </w:p>
        </w:tc>
      </w:tr>
    </w:tbl>
    <w:p w14:paraId="3EC514D3" w14:textId="77777777" w:rsidR="00DC6726" w:rsidRPr="00DC6726" w:rsidRDefault="00DC6726" w:rsidP="00DC6726">
      <w:pPr>
        <w:jc w:val="both"/>
      </w:pPr>
    </w:p>
    <w:p w14:paraId="29BCB899" w14:textId="77777777" w:rsidR="00DC6726" w:rsidRPr="00DC6726" w:rsidRDefault="00DC6726" w:rsidP="00DC6726">
      <w:pPr>
        <w:jc w:val="both"/>
        <w:rPr>
          <w:color w:val="00B0F0"/>
        </w:rPr>
      </w:pPr>
    </w:p>
    <w:p w14:paraId="4802862C" w14:textId="77777777" w:rsidR="00DC6726" w:rsidRPr="00DC6726" w:rsidRDefault="00DC6726" w:rsidP="00984852">
      <w:pPr>
        <w:ind w:left="720" w:right="863"/>
        <w:jc w:val="both"/>
      </w:pPr>
      <w:r w:rsidRPr="00DC6726">
        <w:t>V primeru, da dve popolni in samostojni ponudbi prejmeta enako število točk, bo naročnik med njima izbral ponudbo tistega ponudnika, ki je ponudil najnižjo ceno za uro dela s traktorjem. Če bosta takšni ponudbi ponujali tudi isto ceno za uro dela s traktorjem,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4E1E1114" w:rsidR="002E3B0D" w:rsidRPr="00B81FE8" w:rsidRDefault="002E3B0D" w:rsidP="00984852">
      <w:pPr>
        <w:jc w:val="both"/>
        <w:rPr>
          <w:rFonts w:ascii="Arial" w:hAnsi="Arial" w:cs="Arial"/>
          <w:sz w:val="20"/>
          <w:szCs w:val="20"/>
          <w:lang w:val="pl-PL"/>
        </w:rPr>
      </w:pPr>
    </w:p>
    <w:p w14:paraId="3B85F3EC" w14:textId="77777777" w:rsidR="002E3B0D" w:rsidRPr="0040701A" w:rsidRDefault="002E3B0D" w:rsidP="00984852">
      <w:pPr>
        <w:ind w:left="720" w:right="863"/>
        <w:jc w:val="both"/>
      </w:pPr>
      <w:r w:rsidRPr="0040701A">
        <w:t>Ponudnik mora upoštevati razpisno dokumentacijo v celoti in ponuditi vse postavke – dela po razpisni dokumentaciji .</w:t>
      </w:r>
    </w:p>
    <w:p w14:paraId="4218F673" w14:textId="77777777" w:rsidR="002E3B0D" w:rsidRDefault="002E3B0D" w:rsidP="00984852">
      <w:pPr>
        <w:pStyle w:val="Telobesedila"/>
        <w:spacing w:before="56"/>
        <w:ind w:right="863"/>
        <w:jc w:val="both"/>
        <w:rPr>
          <w:b/>
          <w:bCs/>
        </w:rPr>
      </w:pPr>
    </w:p>
    <w:p w14:paraId="74A2B68F" w14:textId="77777777" w:rsidR="00984852" w:rsidRPr="003C66B6" w:rsidRDefault="00984852" w:rsidP="00984852">
      <w:pPr>
        <w:pStyle w:val="BESEDILO"/>
        <w:keepLines w:val="0"/>
        <w:widowControl/>
        <w:tabs>
          <w:tab w:val="clear" w:pos="2155"/>
          <w:tab w:val="left" w:pos="7938"/>
          <w:tab w:val="left" w:pos="8364"/>
        </w:tabs>
        <w:ind w:left="720" w:right="863"/>
        <w:rPr>
          <w:rFonts w:ascii="Calibri Light" w:hAnsi="Calibri Light" w:cs="Calibri Light"/>
          <w:kern w:val="0"/>
          <w:sz w:val="22"/>
          <w:szCs w:val="22"/>
          <w:lang w:eastAsia="sl-SI"/>
        </w:rPr>
      </w:pPr>
      <w:r w:rsidRPr="003C66B6">
        <w:rPr>
          <w:rFonts w:ascii="Calibri Light" w:hAnsi="Calibri Light" w:cs="Calibri Light"/>
          <w:kern w:val="0"/>
          <w:sz w:val="22"/>
          <w:szCs w:val="22"/>
          <w:lang w:eastAsia="sl-SI"/>
        </w:rPr>
        <w:t>Cene v ponudbi morajo biti izražene v evrih (EUR) in morajo vključevati vse elemente, iz katerih so sestavljene, davke in morebitne popuste.</w:t>
      </w:r>
    </w:p>
    <w:p w14:paraId="21427334" w14:textId="77777777" w:rsidR="00984852" w:rsidRPr="003C66B6" w:rsidRDefault="00984852" w:rsidP="00984852">
      <w:pPr>
        <w:tabs>
          <w:tab w:val="left" w:pos="7938"/>
          <w:tab w:val="left" w:pos="8364"/>
        </w:tabs>
        <w:ind w:right="863"/>
        <w:jc w:val="both"/>
      </w:pPr>
    </w:p>
    <w:p w14:paraId="0D4A510F" w14:textId="3A56005C" w:rsidR="00984852" w:rsidRPr="003C66B6" w:rsidRDefault="00984852" w:rsidP="00984852">
      <w:pPr>
        <w:tabs>
          <w:tab w:val="right" w:pos="2556"/>
          <w:tab w:val="right" w:pos="5609"/>
          <w:tab w:val="left" w:pos="7938"/>
          <w:tab w:val="left" w:pos="8364"/>
        </w:tabs>
        <w:ind w:left="720" w:right="863"/>
        <w:jc w:val="both"/>
      </w:pPr>
      <w:r w:rsidRPr="003C66B6">
        <w:t>V obrazec ponudbe se vpiše končno ponudbeno vrednost</w:t>
      </w:r>
      <w:r w:rsidR="00EE5788" w:rsidRPr="003C66B6">
        <w:t xml:space="preserve"> za zimsko sezono 2026/2027</w:t>
      </w:r>
      <w:r w:rsidRPr="003C66B6">
        <w:t xml:space="preserve">, in sicer brez DDV ter z vključenim DDV-jem kjer je to zahtevano. V kolikor ponudnik ponuja popust, ga mora vključiti </w:t>
      </w:r>
      <w:r w:rsidRPr="003C66B6">
        <w:lastRenderedPageBreak/>
        <w:t>v končno ponudbeno vrednost.</w:t>
      </w:r>
    </w:p>
    <w:p w14:paraId="6D589624" w14:textId="011FE62D" w:rsidR="00E96BF0" w:rsidRPr="003C66B6" w:rsidRDefault="00E96BF0" w:rsidP="00E96BF0">
      <w:pPr>
        <w:tabs>
          <w:tab w:val="left" w:pos="7938"/>
          <w:tab w:val="left" w:pos="8364"/>
        </w:tabs>
        <w:ind w:left="720" w:right="863"/>
        <w:jc w:val="both"/>
      </w:pPr>
      <w:r w:rsidRPr="003C66B6">
        <w:t xml:space="preserve">Cena za zimske sezone2027/2028, 2028/2029 in 2029/2030  sezone se določa skladno z določili osnutka pogodbe. </w:t>
      </w:r>
    </w:p>
    <w:p w14:paraId="771464A4" w14:textId="77777777" w:rsidR="00984852" w:rsidRPr="003C66B6" w:rsidRDefault="00984852" w:rsidP="00984852">
      <w:pPr>
        <w:tabs>
          <w:tab w:val="right" w:pos="2556"/>
          <w:tab w:val="right" w:pos="5609"/>
          <w:tab w:val="left" w:pos="7938"/>
          <w:tab w:val="left" w:pos="8364"/>
        </w:tabs>
        <w:ind w:right="863"/>
        <w:jc w:val="both"/>
      </w:pPr>
    </w:p>
    <w:p w14:paraId="6465F09F" w14:textId="626A13DD" w:rsidR="00984852" w:rsidRPr="003C66B6" w:rsidRDefault="00984852" w:rsidP="00984852">
      <w:pPr>
        <w:tabs>
          <w:tab w:val="left" w:pos="7938"/>
          <w:tab w:val="left" w:pos="8364"/>
        </w:tabs>
        <w:ind w:left="720" w:right="863"/>
        <w:jc w:val="both"/>
      </w:pPr>
      <w:r w:rsidRPr="003C66B6">
        <w:t xml:space="preserve">Naročnik ponudnike opozarja, da ponudbene cene za zimski sezoni </w:t>
      </w:r>
      <w:r w:rsidR="00592C8D" w:rsidRPr="003C66B6">
        <w:t xml:space="preserve">2026/2027 </w:t>
      </w:r>
      <w:r w:rsidRPr="003C66B6">
        <w:t>ne smejo presegati naslednjih cen brez DDV:</w:t>
      </w:r>
    </w:p>
    <w:p w14:paraId="35CCE625" w14:textId="7748247D" w:rsidR="00984852" w:rsidRPr="003C66B6" w:rsidRDefault="00984852">
      <w:pPr>
        <w:widowControl/>
        <w:numPr>
          <w:ilvl w:val="0"/>
          <w:numId w:val="42"/>
        </w:numPr>
        <w:autoSpaceDE/>
        <w:autoSpaceDN/>
        <w:ind w:right="863"/>
        <w:jc w:val="both"/>
      </w:pPr>
      <w:r w:rsidRPr="003C66B6">
        <w:t xml:space="preserve">cena za 1 uro dela s </w:t>
      </w:r>
      <w:r w:rsidRPr="003C66B6">
        <w:rPr>
          <w:b/>
        </w:rPr>
        <w:t>snežno frezo na asfaltiranih javnih poteh</w:t>
      </w:r>
      <w:r w:rsidRPr="003C66B6">
        <w:t xml:space="preserve"> </w:t>
      </w:r>
      <w:r w:rsidRPr="003C66B6">
        <w:rPr>
          <w:u w:val="single"/>
        </w:rPr>
        <w:t xml:space="preserve">ne sme presegati cene </w:t>
      </w:r>
      <w:r w:rsidR="00592C8D" w:rsidRPr="003C66B6">
        <w:rPr>
          <w:u w:val="single"/>
        </w:rPr>
        <w:t>72</w:t>
      </w:r>
      <w:r w:rsidRPr="003C66B6">
        <w:rPr>
          <w:u w:val="single"/>
        </w:rPr>
        <w:t>,00 EUR/uro</w:t>
      </w:r>
      <w:r w:rsidRPr="003C66B6">
        <w:t>,</w:t>
      </w:r>
    </w:p>
    <w:p w14:paraId="10A5DFE1" w14:textId="564A2263" w:rsidR="00984852" w:rsidRPr="003C66B6" w:rsidRDefault="00984852">
      <w:pPr>
        <w:widowControl/>
        <w:numPr>
          <w:ilvl w:val="0"/>
          <w:numId w:val="42"/>
        </w:numPr>
        <w:autoSpaceDE/>
        <w:autoSpaceDN/>
        <w:ind w:right="863"/>
        <w:jc w:val="both"/>
      </w:pPr>
      <w:r w:rsidRPr="003C66B6">
        <w:t xml:space="preserve">cena za 1 uro dela s </w:t>
      </w:r>
      <w:r w:rsidRPr="003C66B6">
        <w:rPr>
          <w:b/>
        </w:rPr>
        <w:t>snežno frezo na makadamskih javnih poteh</w:t>
      </w:r>
      <w:r w:rsidRPr="003C66B6">
        <w:t xml:space="preserve"> </w:t>
      </w:r>
      <w:r w:rsidRPr="003C66B6">
        <w:rPr>
          <w:u w:val="single"/>
        </w:rPr>
        <w:t xml:space="preserve">ne sme presegati cene  </w:t>
      </w:r>
      <w:r w:rsidR="00592C8D" w:rsidRPr="003C66B6">
        <w:rPr>
          <w:u w:val="single"/>
        </w:rPr>
        <w:t>84</w:t>
      </w:r>
      <w:r w:rsidRPr="003C66B6">
        <w:rPr>
          <w:u w:val="single"/>
        </w:rPr>
        <w:t>,00 EUR/uro</w:t>
      </w:r>
      <w:r w:rsidRPr="003C66B6">
        <w:t>,</w:t>
      </w:r>
    </w:p>
    <w:p w14:paraId="463796B9" w14:textId="08416E6F" w:rsidR="00984852" w:rsidRPr="003C66B6" w:rsidRDefault="00984852" w:rsidP="00592C8D">
      <w:pPr>
        <w:widowControl/>
        <w:numPr>
          <w:ilvl w:val="0"/>
          <w:numId w:val="42"/>
        </w:numPr>
        <w:autoSpaceDE/>
        <w:autoSpaceDN/>
        <w:ind w:right="863"/>
        <w:jc w:val="both"/>
      </w:pPr>
      <w:r w:rsidRPr="003C66B6">
        <w:t xml:space="preserve">cena za 1 uro dela s </w:t>
      </w:r>
      <w:r w:rsidRPr="003C66B6">
        <w:rPr>
          <w:b/>
        </w:rPr>
        <w:t>traktorjem</w:t>
      </w:r>
      <w:r w:rsidR="00592C8D" w:rsidRPr="003C66B6">
        <w:rPr>
          <w:b/>
        </w:rPr>
        <w:t xml:space="preserve"> (posipanje in/ali pluženje)</w:t>
      </w:r>
      <w:r w:rsidRPr="003C66B6">
        <w:rPr>
          <w:b/>
        </w:rPr>
        <w:t xml:space="preserve"> </w:t>
      </w:r>
      <w:r w:rsidRPr="003C66B6">
        <w:rPr>
          <w:u w:val="single"/>
        </w:rPr>
        <w:t xml:space="preserve">ne sme presegati cene </w:t>
      </w:r>
      <w:r w:rsidR="00592C8D" w:rsidRPr="003C66B6">
        <w:rPr>
          <w:u w:val="single"/>
        </w:rPr>
        <w:t>6</w:t>
      </w:r>
      <w:r w:rsidRPr="003C66B6">
        <w:rPr>
          <w:u w:val="single"/>
        </w:rPr>
        <w:t>0,00 EUR/uro</w:t>
      </w:r>
      <w:r w:rsidRPr="003C66B6">
        <w:t>,</w:t>
      </w:r>
    </w:p>
    <w:p w14:paraId="5D9E177D" w14:textId="734DF1F1" w:rsidR="00984852" w:rsidRPr="003C66B6" w:rsidRDefault="00984852">
      <w:pPr>
        <w:widowControl/>
        <w:numPr>
          <w:ilvl w:val="0"/>
          <w:numId w:val="42"/>
        </w:numPr>
        <w:autoSpaceDE/>
        <w:autoSpaceDN/>
        <w:ind w:right="863"/>
        <w:jc w:val="both"/>
        <w:rPr>
          <w:u w:val="single"/>
        </w:rPr>
      </w:pPr>
      <w:r w:rsidRPr="003C66B6">
        <w:t xml:space="preserve">cena </w:t>
      </w:r>
      <w:r w:rsidRPr="003C66B6">
        <w:rPr>
          <w:b/>
          <w:bCs/>
        </w:rPr>
        <w:t>postavljanja in spravila kolov</w:t>
      </w:r>
      <w:r w:rsidRPr="003C66B6">
        <w:t xml:space="preserve"> </w:t>
      </w:r>
      <w:r w:rsidRPr="003C66B6">
        <w:rPr>
          <w:u w:val="single"/>
        </w:rPr>
        <w:t>je fiksna 2,</w:t>
      </w:r>
      <w:r w:rsidR="00592C8D" w:rsidRPr="003C66B6">
        <w:rPr>
          <w:u w:val="single"/>
        </w:rPr>
        <w:t>8</w:t>
      </w:r>
      <w:r w:rsidRPr="003C66B6">
        <w:rPr>
          <w:u w:val="single"/>
        </w:rPr>
        <w:t>0 EUR/kos.</w:t>
      </w:r>
      <w:r w:rsidR="00180385" w:rsidRPr="003C66B6">
        <w:rPr>
          <w:u w:val="single"/>
        </w:rPr>
        <w:t xml:space="preserve"> </w:t>
      </w:r>
    </w:p>
    <w:p w14:paraId="14F7FFEA" w14:textId="28128400" w:rsidR="00984852" w:rsidRPr="003C66B6" w:rsidRDefault="00984852">
      <w:pPr>
        <w:widowControl/>
        <w:numPr>
          <w:ilvl w:val="0"/>
          <w:numId w:val="42"/>
        </w:numPr>
        <w:autoSpaceDE/>
        <w:autoSpaceDN/>
        <w:ind w:right="863"/>
        <w:jc w:val="both"/>
      </w:pPr>
      <w:r w:rsidRPr="003C66B6">
        <w:t xml:space="preserve">cena </w:t>
      </w:r>
      <w:r w:rsidRPr="003C66B6">
        <w:rPr>
          <w:b/>
          <w:bCs/>
        </w:rPr>
        <w:t>pripravljenosti na domu</w:t>
      </w:r>
      <w:r w:rsidRPr="003C66B6">
        <w:t xml:space="preserve"> je </w:t>
      </w:r>
      <w:r w:rsidRPr="003C66B6">
        <w:rPr>
          <w:u w:val="single"/>
        </w:rPr>
        <w:t>1</w:t>
      </w:r>
      <w:r w:rsidR="00592C8D" w:rsidRPr="003C66B6">
        <w:rPr>
          <w:u w:val="single"/>
        </w:rPr>
        <w:t>5</w:t>
      </w:r>
      <w:r w:rsidRPr="003C66B6">
        <w:rPr>
          <w:u w:val="single"/>
        </w:rPr>
        <w:t xml:space="preserve"> EUR/dan za dneve, ko se zimska služba ne izvaja v obdobju do 15.11 do 15.3. v naslednjem letu posamezne zimske sezone.</w:t>
      </w:r>
    </w:p>
    <w:p w14:paraId="09215DE5" w14:textId="77777777" w:rsidR="00984852" w:rsidRPr="003C66B6" w:rsidRDefault="00984852" w:rsidP="00984852">
      <w:pPr>
        <w:tabs>
          <w:tab w:val="left" w:pos="7938"/>
          <w:tab w:val="left" w:pos="8364"/>
        </w:tabs>
        <w:ind w:right="863"/>
        <w:jc w:val="both"/>
      </w:pPr>
    </w:p>
    <w:p w14:paraId="601BE245" w14:textId="77777777" w:rsidR="00984852" w:rsidRPr="003C66B6" w:rsidRDefault="00984852" w:rsidP="00984852">
      <w:pPr>
        <w:tabs>
          <w:tab w:val="left" w:pos="7938"/>
          <w:tab w:val="left" w:pos="8364"/>
        </w:tabs>
        <w:ind w:left="720" w:right="863"/>
        <w:jc w:val="both"/>
      </w:pPr>
      <w:r w:rsidRPr="003C66B6">
        <w:t>V primeru, da bi ponudbena cena ponudnika presegala te cene, bo naročnik takšno ponudbo izločil kot nepopolno iz nadaljnjega postopka oddaje javnega naročila.</w:t>
      </w:r>
    </w:p>
    <w:p w14:paraId="28C4673B" w14:textId="77777777" w:rsidR="00984852" w:rsidRPr="003C66B6" w:rsidRDefault="00984852" w:rsidP="00984852">
      <w:pPr>
        <w:tabs>
          <w:tab w:val="left" w:pos="7938"/>
          <w:tab w:val="left" w:pos="8364"/>
        </w:tabs>
        <w:ind w:right="863"/>
        <w:jc w:val="both"/>
      </w:pPr>
    </w:p>
    <w:p w14:paraId="11B90712" w14:textId="79AF2B1B" w:rsidR="00984852" w:rsidRPr="00FF71D4" w:rsidRDefault="00984852" w:rsidP="00FF71D4">
      <w:pPr>
        <w:tabs>
          <w:tab w:val="left" w:pos="7938"/>
          <w:tab w:val="left" w:pos="8364"/>
        </w:tabs>
        <w:ind w:left="720" w:right="863"/>
        <w:jc w:val="both"/>
        <w:rPr>
          <w:b/>
        </w:rPr>
      </w:pPr>
      <w:r w:rsidRPr="00FF71D4">
        <w:t>Izvajalec, ki ima traktor moči večjo kot</w:t>
      </w:r>
      <w:r w:rsidR="00592C8D" w:rsidRPr="00FF71D4">
        <w:t xml:space="preserve"> </w:t>
      </w:r>
      <w:r w:rsidR="00592C8D" w:rsidRPr="00FF71D4">
        <w:rPr>
          <w:b/>
          <w:bCs/>
        </w:rPr>
        <w:t>80</w:t>
      </w:r>
      <w:r w:rsidRPr="00FF71D4">
        <w:rPr>
          <w:b/>
          <w:bCs/>
        </w:rPr>
        <w:t xml:space="preserve"> kWh</w:t>
      </w:r>
      <w:r w:rsidRPr="00FF71D4">
        <w:t>, se urna postavka storitve</w:t>
      </w:r>
      <w:r w:rsidR="00FF71D4" w:rsidRPr="00FF71D4">
        <w:t xml:space="preserve"> </w:t>
      </w:r>
      <w:r w:rsidR="00FF71D4" w:rsidRPr="00FF71D4">
        <w:rPr>
          <w:b/>
          <w:bCs/>
        </w:rPr>
        <w:t>dela s traktorjem (posipanje in/ali pluženje), storitve s snežno frezo na asfaltnih javnih poteh in storitve s snežno frezo na makadamskih javnih poteh</w:t>
      </w:r>
      <w:r w:rsidRPr="00FF71D4">
        <w:t xml:space="preserve"> </w:t>
      </w:r>
      <w:r w:rsidRPr="00FF71D4">
        <w:rPr>
          <w:b/>
        </w:rPr>
        <w:t>poveča za 15%.</w:t>
      </w:r>
      <w:r w:rsidR="001968B5" w:rsidRPr="00FF71D4">
        <w:rPr>
          <w:b/>
        </w:rPr>
        <w:t xml:space="preserve"> </w:t>
      </w:r>
    </w:p>
    <w:p w14:paraId="0250FFB4" w14:textId="77777777" w:rsidR="00984852" w:rsidRPr="003C66B6" w:rsidRDefault="00984852" w:rsidP="00984852">
      <w:pPr>
        <w:pStyle w:val="Telobesedila"/>
        <w:ind w:right="863" w:firstLine="720"/>
        <w:jc w:val="both"/>
      </w:pPr>
      <w:r w:rsidRPr="003C66B6">
        <w:t>Izvajalcu se bo:</w:t>
      </w:r>
    </w:p>
    <w:p w14:paraId="786E5EC6" w14:textId="77777777" w:rsidR="00984852" w:rsidRPr="003C66B6" w:rsidRDefault="00984852">
      <w:pPr>
        <w:pStyle w:val="Telobesedila"/>
        <w:widowControl/>
        <w:numPr>
          <w:ilvl w:val="0"/>
          <w:numId w:val="41"/>
        </w:numPr>
        <w:autoSpaceDE/>
        <w:autoSpaceDN/>
        <w:ind w:right="863"/>
        <w:jc w:val="both"/>
      </w:pPr>
      <w:r w:rsidRPr="003C66B6">
        <w:t>Za kratko trajno intervencijsko izvajanje del  (trajanje do 1. ure) priznal čas dela ene (1) ure,</w:t>
      </w:r>
    </w:p>
    <w:p w14:paraId="3239A64C" w14:textId="7F7006DA" w:rsidR="00984852" w:rsidRPr="003C66B6" w:rsidRDefault="00984852" w:rsidP="00E96BF0">
      <w:pPr>
        <w:pStyle w:val="Telobesedila"/>
        <w:widowControl/>
        <w:numPr>
          <w:ilvl w:val="0"/>
          <w:numId w:val="41"/>
        </w:numPr>
        <w:autoSpaceDE/>
        <w:autoSpaceDN/>
        <w:ind w:right="863"/>
        <w:jc w:val="both"/>
      </w:pPr>
      <w:r w:rsidRPr="003C66B6">
        <w:t>Za redno izvajanje del v trajanju  več kot ene (1) ure brez večjih postankov pa priznal čas vsakokratnega dela  na podlagi podatkov izdelanih z GPS napravami z upoštevanjem pribitka zaokrožitve na 30 minut navzgor.</w:t>
      </w:r>
    </w:p>
    <w:p w14:paraId="7E753B70" w14:textId="77777777" w:rsidR="00E96BF0" w:rsidRPr="00E96BF0" w:rsidRDefault="00E96BF0" w:rsidP="00592C8D">
      <w:pPr>
        <w:pStyle w:val="Telobesedila"/>
        <w:widowControl/>
        <w:autoSpaceDE/>
        <w:autoSpaceDN/>
        <w:ind w:left="720" w:right="863"/>
        <w:jc w:val="both"/>
        <w:rPr>
          <w:color w:val="EE0000"/>
        </w:rPr>
      </w:pPr>
    </w:p>
    <w:p w14:paraId="57467313" w14:textId="77777777" w:rsidR="00772BC4" w:rsidRDefault="009E6620">
      <w:pPr>
        <w:pStyle w:val="Naslov2"/>
        <w:numPr>
          <w:ilvl w:val="1"/>
          <w:numId w:val="10"/>
        </w:numPr>
        <w:tabs>
          <w:tab w:val="left" w:pos="1511"/>
        </w:tabs>
        <w:spacing w:before="51"/>
        <w:ind w:hanging="433"/>
        <w:rPr>
          <w:u w:val="none"/>
        </w:rPr>
      </w:pPr>
      <w:bookmarkStart w:id="11" w:name="_TOC_250034"/>
      <w:r>
        <w:t xml:space="preserve">Obvestilo o </w:t>
      </w:r>
      <w:r>
        <w:rPr>
          <w:spacing w:val="-3"/>
        </w:rPr>
        <w:t xml:space="preserve">odločitvi </w:t>
      </w:r>
      <w:r>
        <w:t>o oddaji</w:t>
      </w:r>
      <w:r>
        <w:rPr>
          <w:spacing w:val="-8"/>
        </w:rPr>
        <w:t xml:space="preserve"> </w:t>
      </w:r>
      <w:r>
        <w:rPr>
          <w:spacing w:val="-3"/>
        </w:rPr>
        <w:t>naročila</w:t>
      </w:r>
      <w:bookmarkEnd w:id="11"/>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2" w:name="_TOC_250033"/>
      <w:r>
        <w:t xml:space="preserve">Sklenitev </w:t>
      </w:r>
      <w:r>
        <w:rPr>
          <w:spacing w:val="-3"/>
        </w:rPr>
        <w:t xml:space="preserve">pogodbe in določila </w:t>
      </w:r>
      <w:proofErr w:type="spellStart"/>
      <w:r>
        <w:rPr>
          <w:spacing w:val="-3"/>
        </w:rPr>
        <w:t>ZIntPK</w:t>
      </w:r>
      <w:bookmarkEnd w:id="12"/>
      <w:proofErr w:type="spellEnd"/>
      <w:r>
        <w:rPr>
          <w:u w:val="none"/>
        </w:rPr>
        <w:t xml:space="preserve"> </w:t>
      </w:r>
    </w:p>
    <w:p w14:paraId="25072C8C" w14:textId="77777777" w:rsidR="00772BC4" w:rsidRDefault="00772BC4">
      <w:pPr>
        <w:pStyle w:val="Telobesedila"/>
        <w:spacing w:before="5"/>
        <w:rPr>
          <w:i/>
          <w:sz w:val="17"/>
        </w:rPr>
      </w:pPr>
    </w:p>
    <w:p w14:paraId="1F44CC5B" w14:textId="77678C8B"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w:t>
      </w:r>
      <w:r w:rsidR="00A65EE2" w:rsidRPr="00DA14E4">
        <w:t>Ur. l .RS, št. 69/2011- uradno prečiščeno besedilo in 158/20</w:t>
      </w:r>
      <w:r w:rsidR="00A65EE2">
        <w:t xml:space="preserve">, </w:t>
      </w:r>
      <w:hyperlink r:id="rId22" w:tgtFrame="_blank" w:tooltip="Zakon o debirokratizaciji" w:history="1">
        <w:r w:rsidR="00A65EE2" w:rsidRPr="001F2BC9">
          <w:rPr>
            <w:rStyle w:val="Hiperpovezava"/>
            <w:rFonts w:cs="Calibri Light"/>
            <w:color w:val="626060"/>
            <w:shd w:val="clear" w:color="auto" w:fill="FFFFFF"/>
          </w:rPr>
          <w:t>3/22</w:t>
        </w:r>
      </w:hyperlink>
      <w:r w:rsidR="00A65EE2" w:rsidRPr="001F2BC9">
        <w:rPr>
          <w:color w:val="626060"/>
          <w:shd w:val="clear" w:color="auto" w:fill="FFFFFF"/>
        </w:rPr>
        <w:t xml:space="preserve"> – </w:t>
      </w:r>
      <w:proofErr w:type="spellStart"/>
      <w:r w:rsidR="00A65EE2" w:rsidRPr="001F2BC9">
        <w:rPr>
          <w:color w:val="626060"/>
          <w:shd w:val="clear" w:color="auto" w:fill="FFFFFF"/>
        </w:rPr>
        <w:t>ZDeb</w:t>
      </w:r>
      <w:proofErr w:type="spellEnd"/>
      <w:r w:rsidR="00A65EE2" w:rsidRPr="001F2BC9">
        <w:rPr>
          <w:color w:val="626060"/>
          <w:shd w:val="clear" w:color="auto" w:fill="FFFFFF"/>
        </w:rPr>
        <w:t xml:space="preserve"> in </w:t>
      </w:r>
      <w:hyperlink r:id="rId23" w:tgtFrame="_blank" w:tooltip="Zakon o zaščiti prijaviteljev" w:history="1">
        <w:r w:rsidR="00A65EE2" w:rsidRPr="001F2BC9">
          <w:rPr>
            <w:rStyle w:val="Hiperpovezava"/>
            <w:rFonts w:cs="Calibri Light"/>
            <w:color w:val="626060"/>
            <w:shd w:val="clear" w:color="auto" w:fill="FFFFFF"/>
          </w:rPr>
          <w:t>16/23</w:t>
        </w:r>
      </w:hyperlink>
      <w:r w:rsidR="00A65EE2" w:rsidRPr="001F2BC9">
        <w:rPr>
          <w:color w:val="626060"/>
          <w:shd w:val="clear" w:color="auto" w:fill="FFFFFF"/>
        </w:rPr>
        <w:t xml:space="preserve"> – </w:t>
      </w:r>
      <w:proofErr w:type="spellStart"/>
      <w:r w:rsidR="00A65EE2" w:rsidRPr="001F2BC9">
        <w:rPr>
          <w:color w:val="626060"/>
          <w:shd w:val="clear" w:color="auto" w:fill="FFFFFF"/>
        </w:rPr>
        <w:t>ZZPr</w:t>
      </w:r>
      <w:r w:rsidR="00A65EE2">
        <w:rPr>
          <w:color w:val="626060"/>
          <w:shd w:val="clear" w:color="auto" w:fill="FFFFFF"/>
        </w:rPr>
        <w:t>i</w:t>
      </w:r>
      <w:proofErr w:type="spellEnd"/>
      <w:r w:rsidR="00A65EE2">
        <w:rPr>
          <w:color w:val="626060"/>
          <w:shd w:val="clear" w:color="auto" w:fill="FFFFFF"/>
        </w:rPr>
        <w:t xml:space="preserve">, </w:t>
      </w:r>
      <w:proofErr w:type="spellStart"/>
      <w:r w:rsidR="00A65EE2" w:rsidRPr="001F2BC9">
        <w:rPr>
          <w:lang w:eastAsia="en-US"/>
        </w:rP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 xml:space="preserve">Fizična ali odgovorna oseba poslovnega subjekta poda pisno izjavo o tem, da fizična oseba oziroma </w:t>
      </w:r>
      <w:r w:rsidRPr="00EB785E">
        <w:lastRenderedPageBreak/>
        <w:t>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3" w:name="_TOC_250032"/>
      <w:r>
        <w:t>Pravno</w:t>
      </w:r>
      <w:r>
        <w:rPr>
          <w:spacing w:val="-5"/>
        </w:rPr>
        <w:t xml:space="preserve"> </w:t>
      </w:r>
      <w:r>
        <w:rPr>
          <w:spacing w:val="-3"/>
        </w:rPr>
        <w:t>varstvo</w:t>
      </w:r>
      <w:bookmarkEnd w:id="13"/>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2D2FFC">
          <w:headerReference w:type="default" r:id="rId24"/>
          <w:pgSz w:w="11910" w:h="16840"/>
          <w:pgMar w:top="567" w:right="71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Pr="0004217B" w:rsidRDefault="009E6620">
      <w:pPr>
        <w:pStyle w:val="Naslov1"/>
        <w:numPr>
          <w:ilvl w:val="0"/>
          <w:numId w:val="10"/>
        </w:numPr>
        <w:tabs>
          <w:tab w:val="left" w:pos="1228"/>
        </w:tabs>
        <w:ind w:left="1227" w:hanging="402"/>
      </w:pPr>
      <w:bookmarkStart w:id="14" w:name="_TOC_250031"/>
      <w:r w:rsidRPr="0004217B">
        <w:rPr>
          <w:spacing w:val="-4"/>
        </w:rPr>
        <w:t xml:space="preserve">POGOJI </w:t>
      </w:r>
      <w:r w:rsidRPr="0004217B">
        <w:t>ZA</w:t>
      </w:r>
      <w:r w:rsidRPr="0004217B">
        <w:rPr>
          <w:spacing w:val="-4"/>
        </w:rPr>
        <w:t xml:space="preserve"> </w:t>
      </w:r>
      <w:bookmarkEnd w:id="14"/>
      <w:r w:rsidRPr="0004217B">
        <w:rPr>
          <w:spacing w:val="-3"/>
        </w:rPr>
        <w:t>UDELEŽBO</w:t>
      </w:r>
    </w:p>
    <w:p w14:paraId="77CE10EC" w14:textId="77777777" w:rsidR="00772BC4" w:rsidRPr="0004217B" w:rsidRDefault="009E6620">
      <w:pPr>
        <w:pStyle w:val="Naslov2"/>
        <w:numPr>
          <w:ilvl w:val="1"/>
          <w:numId w:val="8"/>
        </w:numPr>
        <w:tabs>
          <w:tab w:val="left" w:pos="1120"/>
        </w:tabs>
        <w:spacing w:before="269"/>
        <w:ind w:hanging="402"/>
        <w:rPr>
          <w:u w:val="none"/>
        </w:rPr>
      </w:pPr>
      <w:bookmarkStart w:id="15" w:name="_TOC_250030"/>
      <w:r w:rsidRPr="0004217B">
        <w:rPr>
          <w:rFonts w:ascii="Times New Roman" w:hAnsi="Times New Roman"/>
          <w:b/>
          <w:i w:val="0"/>
          <w:spacing w:val="-60"/>
        </w:rPr>
        <w:t xml:space="preserve"> </w:t>
      </w:r>
      <w:r w:rsidRPr="0004217B">
        <w:t xml:space="preserve">Izpolnjevanje </w:t>
      </w:r>
      <w:r w:rsidRPr="0004217B">
        <w:rPr>
          <w:spacing w:val="-3"/>
        </w:rPr>
        <w:t xml:space="preserve">pogojev </w:t>
      </w:r>
      <w:r w:rsidRPr="0004217B">
        <w:t xml:space="preserve">za </w:t>
      </w:r>
      <w:r w:rsidRPr="0004217B">
        <w:rPr>
          <w:spacing w:val="-3"/>
        </w:rPr>
        <w:t xml:space="preserve">udeležbo </w:t>
      </w:r>
      <w:r w:rsidRPr="0004217B">
        <w:t xml:space="preserve">v </w:t>
      </w:r>
      <w:r w:rsidRPr="0004217B">
        <w:rPr>
          <w:spacing w:val="-3"/>
        </w:rPr>
        <w:t xml:space="preserve">postopku </w:t>
      </w:r>
      <w:r w:rsidRPr="0004217B">
        <w:t xml:space="preserve">oddaje </w:t>
      </w:r>
      <w:r w:rsidRPr="0004217B">
        <w:rPr>
          <w:spacing w:val="-3"/>
        </w:rPr>
        <w:t>javnega</w:t>
      </w:r>
      <w:r w:rsidRPr="0004217B">
        <w:rPr>
          <w:spacing w:val="-13"/>
        </w:rPr>
        <w:t xml:space="preserve"> </w:t>
      </w:r>
      <w:r w:rsidRPr="0004217B">
        <w:rPr>
          <w:spacing w:val="-3"/>
        </w:rPr>
        <w:t>naročila</w:t>
      </w:r>
      <w:bookmarkEnd w:id="15"/>
      <w:r w:rsidRPr="0004217B">
        <w:rPr>
          <w:u w:val="none"/>
        </w:rPr>
        <w:t xml:space="preserve"> </w:t>
      </w:r>
    </w:p>
    <w:p w14:paraId="376C1E47" w14:textId="77777777" w:rsidR="00772BC4" w:rsidRPr="0004217B" w:rsidRDefault="00772BC4">
      <w:pPr>
        <w:pStyle w:val="Telobesedila"/>
        <w:spacing w:before="5"/>
        <w:rPr>
          <w:i/>
          <w:sz w:val="17"/>
        </w:rPr>
      </w:pPr>
    </w:p>
    <w:p w14:paraId="49D25D0A" w14:textId="36904274" w:rsidR="00772BC4" w:rsidRDefault="009E6620">
      <w:pPr>
        <w:pStyle w:val="Telobesedila"/>
        <w:spacing w:before="56"/>
        <w:ind w:left="718" w:right="772"/>
        <w:jc w:val="both"/>
      </w:pPr>
      <w:r w:rsidRPr="0004217B">
        <w:t xml:space="preserve">Ponudnik mora izpolnjevati vse v tem poglavju navedene pogoje. Ob predložitvi ponudbe bo naročnik </w:t>
      </w:r>
      <w:r>
        <w:t xml:space="preserve">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C4006E" w:rsidRDefault="009E6620">
      <w:pPr>
        <w:pStyle w:val="Telobesedila"/>
        <w:ind w:left="718" w:right="770"/>
        <w:jc w:val="both"/>
      </w:pPr>
      <w:r w:rsidRPr="00C4006E">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w:t>
      </w:r>
      <w:r w:rsidR="00660B4A" w:rsidRPr="00C4006E">
        <w:t>7</w:t>
      </w:r>
      <w:r w:rsidRPr="00C4006E">
        <w:t>. te dokumentacije</w:t>
      </w:r>
      <w:r w:rsidR="00F36199" w:rsidRPr="00C4006E">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6" w:name="_TOC_250029"/>
      <w:r>
        <w:rPr>
          <w:spacing w:val="-3"/>
        </w:rPr>
        <w:t xml:space="preserve">Uporaba </w:t>
      </w:r>
      <w:r>
        <w:t xml:space="preserve">zmogljivosti </w:t>
      </w:r>
      <w:r>
        <w:rPr>
          <w:spacing w:val="-3"/>
        </w:rPr>
        <w:t>drugih</w:t>
      </w:r>
      <w:r>
        <w:rPr>
          <w:spacing w:val="-4"/>
        </w:rPr>
        <w:t xml:space="preserve"> </w:t>
      </w:r>
      <w:r>
        <w:rPr>
          <w:spacing w:val="-3"/>
        </w:rPr>
        <w:t>subjektov</w:t>
      </w:r>
      <w:bookmarkEnd w:id="16"/>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7" w:name="_TOC_250028"/>
      <w:r>
        <w:t xml:space="preserve">Pogoji za </w:t>
      </w:r>
      <w:r>
        <w:rPr>
          <w:spacing w:val="-3"/>
        </w:rPr>
        <w:t>priznanje</w:t>
      </w:r>
      <w:r>
        <w:rPr>
          <w:spacing w:val="-6"/>
        </w:rPr>
        <w:t xml:space="preserve"> </w:t>
      </w:r>
      <w:r>
        <w:rPr>
          <w:spacing w:val="-3"/>
        </w:rPr>
        <w:t>sposobnosti</w:t>
      </w:r>
      <w:bookmarkEnd w:id="17"/>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 xml:space="preserve">Izpolnjen </w:t>
            </w:r>
            <w:r w:rsidRPr="00463B77">
              <w:t xml:space="preserve">obrazec ESPD (v »Del III: </w:t>
            </w:r>
            <w:r>
              <w:t>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2D2FFC">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8" w:name="_TOC_250027"/>
      <w:r>
        <w:t>Pogoji za</w:t>
      </w:r>
      <w:r>
        <w:rPr>
          <w:spacing w:val="-5"/>
        </w:rPr>
        <w:t xml:space="preserve"> </w:t>
      </w:r>
      <w:r>
        <w:rPr>
          <w:spacing w:val="-3"/>
        </w:rPr>
        <w:t>sodelovanje</w:t>
      </w:r>
      <w:bookmarkEnd w:id="18"/>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 xml:space="preserve">Izpolnjen obrazec </w:t>
            </w:r>
            <w:r w:rsidRPr="00860600">
              <w:t xml:space="preserve">ESPD (v »Del IV: </w:t>
            </w:r>
            <w:r>
              <w:t>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2D2FFC">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2"/>
        <w:gridCol w:w="3950"/>
      </w:tblGrid>
      <w:tr w:rsidR="00772BC4" w14:paraId="0A26E192" w14:textId="77777777" w:rsidTr="00FB492E">
        <w:trPr>
          <w:trHeight w:val="2613"/>
        </w:trPr>
        <w:tc>
          <w:tcPr>
            <w:tcW w:w="5772" w:type="dxa"/>
          </w:tcPr>
          <w:p w14:paraId="4B44EB93" w14:textId="77777777" w:rsidR="00772BC4" w:rsidRDefault="00772BC4">
            <w:pPr>
              <w:pStyle w:val="TableParagraph"/>
              <w:rPr>
                <w:rFonts w:ascii="Times New Roman"/>
                <w:sz w:val="20"/>
              </w:rPr>
            </w:pPr>
          </w:p>
        </w:tc>
        <w:tc>
          <w:tcPr>
            <w:tcW w:w="3950"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rsidTr="00FB492E">
        <w:trPr>
          <w:trHeight w:val="325"/>
        </w:trPr>
        <w:tc>
          <w:tcPr>
            <w:tcW w:w="5772"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950"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rsidTr="00FB492E">
        <w:trPr>
          <w:trHeight w:val="6505"/>
        </w:trPr>
        <w:tc>
          <w:tcPr>
            <w:tcW w:w="5772" w:type="dxa"/>
          </w:tcPr>
          <w:p w14:paraId="02CE5205" w14:textId="56D8460E" w:rsidR="00772BC4" w:rsidRPr="003C66B6" w:rsidRDefault="009E6620">
            <w:pPr>
              <w:pStyle w:val="TableParagraph"/>
              <w:ind w:left="107" w:right="182"/>
            </w:pPr>
            <w:r>
              <w:t xml:space="preserve">Naročnik bo iz postopka javnega naročanja izključil </w:t>
            </w:r>
            <w:r w:rsidRPr="00933018">
              <w:t xml:space="preserve">gospodarski subjekt, ki je imel v </w:t>
            </w:r>
            <w:r w:rsidRPr="003C66B6">
              <w:t xml:space="preserve">obdobju od </w:t>
            </w:r>
            <w:r w:rsidR="00BB0279" w:rsidRPr="003C66B6">
              <w:rPr>
                <w:b/>
                <w:bCs/>
              </w:rPr>
              <w:t>1</w:t>
            </w:r>
            <w:r w:rsidR="00DA10BD" w:rsidRPr="003C66B6">
              <w:rPr>
                <w:b/>
                <w:bCs/>
              </w:rPr>
              <w:t>1</w:t>
            </w:r>
            <w:r w:rsidRPr="003C66B6">
              <w:rPr>
                <w:b/>
                <w:bCs/>
              </w:rPr>
              <w:t>.</w:t>
            </w:r>
            <w:r w:rsidR="005B74F7" w:rsidRPr="003C66B6">
              <w:rPr>
                <w:b/>
                <w:bCs/>
              </w:rPr>
              <w:t>3</w:t>
            </w:r>
            <w:r w:rsidRPr="003C66B6">
              <w:rPr>
                <w:b/>
                <w:bCs/>
              </w:rPr>
              <w:t>.202</w:t>
            </w:r>
            <w:r w:rsidR="005B74F7" w:rsidRPr="003C66B6">
              <w:rPr>
                <w:b/>
                <w:bCs/>
              </w:rPr>
              <w:t>6</w:t>
            </w:r>
            <w:r w:rsidRPr="003C66B6">
              <w:rPr>
                <w:b/>
                <w:bCs/>
              </w:rPr>
              <w:t xml:space="preserve"> do </w:t>
            </w:r>
            <w:r w:rsidR="00BB0279" w:rsidRPr="003C66B6">
              <w:rPr>
                <w:b/>
                <w:bCs/>
              </w:rPr>
              <w:t>1</w:t>
            </w:r>
            <w:r w:rsidR="00DA10BD" w:rsidRPr="003C66B6">
              <w:rPr>
                <w:b/>
                <w:bCs/>
              </w:rPr>
              <w:t>1</w:t>
            </w:r>
            <w:r w:rsidRPr="003C66B6">
              <w:rPr>
                <w:b/>
                <w:bCs/>
              </w:rPr>
              <w:t>.</w:t>
            </w:r>
            <w:r w:rsidR="005B74F7" w:rsidRPr="003C66B6">
              <w:rPr>
                <w:b/>
                <w:bCs/>
              </w:rPr>
              <w:t>9</w:t>
            </w:r>
            <w:r w:rsidRPr="003C66B6">
              <w:rPr>
                <w:b/>
                <w:bCs/>
              </w:rPr>
              <w:t>.202</w:t>
            </w:r>
            <w:r w:rsidR="00C25028" w:rsidRPr="003C66B6">
              <w:rPr>
                <w:b/>
                <w:bCs/>
              </w:rPr>
              <w:t>6</w:t>
            </w:r>
            <w:r w:rsidRPr="003C66B6">
              <w:rPr>
                <w:b/>
                <w:bCs/>
              </w:rPr>
              <w:t xml:space="preserve"> </w:t>
            </w:r>
            <w:r w:rsidRPr="003C66B6">
              <w:t>blokiran transakcijski račun.</w:t>
            </w:r>
          </w:p>
          <w:p w14:paraId="402D4DB4" w14:textId="77777777" w:rsidR="00772BC4" w:rsidRPr="003C66B6" w:rsidRDefault="00772BC4">
            <w:pPr>
              <w:pStyle w:val="TableParagraph"/>
              <w:spacing w:before="9"/>
              <w:rPr>
                <w:i/>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950" w:type="dxa"/>
          </w:tcPr>
          <w:p w14:paraId="451B83FF" w14:textId="7F5736D4" w:rsidR="00772BC4" w:rsidRDefault="009E6620">
            <w:pPr>
              <w:pStyle w:val="TableParagraph"/>
              <w:ind w:left="105"/>
            </w:pPr>
            <w:r>
              <w:t xml:space="preserve">Obrazec ESPD </w:t>
            </w:r>
            <w:r w:rsidRPr="00860600">
              <w:t xml:space="preserve">(v delu IV. pod točko </w:t>
            </w:r>
            <w:r w:rsidR="00B069D8" w:rsidRPr="00860600">
              <w:t>B</w:t>
            </w:r>
            <w:r w:rsidRPr="00860600">
              <w:t xml:space="preserve">., </w:t>
            </w:r>
            <w:r>
              <w:t>pod »Druge ekonomske ali finančne</w:t>
            </w:r>
          </w:p>
          <w:p w14:paraId="4BA39DBC" w14:textId="4175C553"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FB492E">
        <w:trPr>
          <w:trHeight w:val="325"/>
        </w:trPr>
        <w:tc>
          <w:tcPr>
            <w:tcW w:w="5772"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950"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FB492E">
        <w:trPr>
          <w:trHeight w:val="2282"/>
        </w:trPr>
        <w:tc>
          <w:tcPr>
            <w:tcW w:w="5772" w:type="dxa"/>
          </w:tcPr>
          <w:p w14:paraId="195E99E6" w14:textId="77777777" w:rsidR="006E6858" w:rsidRPr="00933018" w:rsidRDefault="006E6858">
            <w:pPr>
              <w:pStyle w:val="TableParagraph"/>
              <w:numPr>
                <w:ilvl w:val="0"/>
                <w:numId w:val="30"/>
              </w:numPr>
              <w:spacing w:line="268" w:lineRule="exact"/>
              <w:jc w:val="both"/>
            </w:pPr>
            <w:r w:rsidRPr="00933018">
              <w:t>Naročnik bo iz postopka javnega naročanja izključil</w:t>
            </w:r>
          </w:p>
          <w:p w14:paraId="7D519BA7" w14:textId="418A4270" w:rsidR="00933018" w:rsidRPr="00933018" w:rsidRDefault="006E6858" w:rsidP="00933018">
            <w:pPr>
              <w:widowControl/>
              <w:adjustRightInd w:val="0"/>
              <w:spacing w:line="276" w:lineRule="auto"/>
              <w:ind w:left="360"/>
              <w:jc w:val="both"/>
            </w:pPr>
            <w:r w:rsidRPr="00933018">
              <w:t>gospodarski subjekt, ki ne izkaže</w:t>
            </w:r>
            <w:r w:rsidR="00933018">
              <w:t>:</w:t>
            </w:r>
            <w:r w:rsidR="00933018" w:rsidRPr="00933018">
              <w:t xml:space="preserve"> </w:t>
            </w:r>
          </w:p>
          <w:p w14:paraId="09648466" w14:textId="7ADDB9FE" w:rsidR="008E1C97" w:rsidRPr="00933018" w:rsidRDefault="008E1C97">
            <w:pPr>
              <w:pStyle w:val="Odstavekseznama"/>
              <w:widowControl/>
              <w:numPr>
                <w:ilvl w:val="0"/>
                <w:numId w:val="33"/>
              </w:numPr>
              <w:adjustRightInd w:val="0"/>
              <w:spacing w:line="276" w:lineRule="auto"/>
              <w:jc w:val="both"/>
            </w:pPr>
            <w:r w:rsidRPr="00933018">
              <w:t xml:space="preserve">da </w:t>
            </w:r>
            <w:r w:rsidR="006A2E53" w:rsidRPr="00933018">
              <w:t>je</w:t>
            </w:r>
            <w:r w:rsidRPr="00933018">
              <w:t xml:space="preserve"> zanesljiv in razpolaga z ustreznim številom usposobljenega in izkušenega kadra za pravilno in pravočasno izvedbo predmetnega javnega naročila,</w:t>
            </w:r>
          </w:p>
          <w:p w14:paraId="7037FA45" w14:textId="77777777" w:rsidR="008E1C97" w:rsidRPr="00933018" w:rsidRDefault="008E1C97" w:rsidP="008E1C97">
            <w:pPr>
              <w:adjustRightInd w:val="0"/>
              <w:ind w:left="360"/>
              <w:jc w:val="both"/>
            </w:pPr>
          </w:p>
          <w:p w14:paraId="59054272" w14:textId="65F81B8D" w:rsidR="006E6858" w:rsidRPr="00FB492E" w:rsidRDefault="006A2E53" w:rsidP="00CD5979">
            <w:pPr>
              <w:jc w:val="both"/>
              <w:rPr>
                <w:rFonts w:cstheme="minorHAnsi"/>
              </w:rPr>
            </w:pPr>
            <w:r w:rsidRPr="003C66B6">
              <w:t>Ponudnik mora ponudbeni dokumentaciji predložiti zavezujočo izjavo</w:t>
            </w:r>
            <w:r w:rsidR="00E86132" w:rsidRPr="003C66B6">
              <w:t xml:space="preserve"> </w:t>
            </w:r>
            <w:r w:rsidR="00E86132" w:rsidRPr="003C66B6">
              <w:rPr>
                <w:b/>
                <w:bCs/>
              </w:rPr>
              <w:t>poglavja 4.1</w:t>
            </w:r>
            <w:r w:rsidR="00180385" w:rsidRPr="003C66B6">
              <w:rPr>
                <w:b/>
                <w:bCs/>
              </w:rPr>
              <w:t>1</w:t>
            </w:r>
            <w:r w:rsidR="00E86132" w:rsidRPr="003C66B6">
              <w:rPr>
                <w:b/>
                <w:bCs/>
              </w:rPr>
              <w:t>.</w:t>
            </w:r>
            <w:r w:rsidR="005B74F7" w:rsidRPr="003C66B6">
              <w:t xml:space="preserve"> </w:t>
            </w:r>
          </w:p>
        </w:tc>
        <w:tc>
          <w:tcPr>
            <w:tcW w:w="3950" w:type="dxa"/>
          </w:tcPr>
          <w:p w14:paraId="39D2E8E1" w14:textId="77777777" w:rsidR="006E6858" w:rsidRPr="00860EF5" w:rsidRDefault="006E6858" w:rsidP="00CD5979">
            <w:pPr>
              <w:pStyle w:val="TableParagraph"/>
              <w:spacing w:line="268" w:lineRule="exact"/>
              <w:ind w:left="105"/>
            </w:pPr>
            <w:r w:rsidRPr="00860EF5">
              <w:t>Obrazec ESPD (v delu IV. Oddelek C.,</w:t>
            </w:r>
          </w:p>
          <w:p w14:paraId="42E365D9" w14:textId="56302B71" w:rsidR="007C2C67" w:rsidRPr="00860EF5" w:rsidRDefault="006E6858">
            <w:pPr>
              <w:widowControl/>
              <w:numPr>
                <w:ilvl w:val="0"/>
                <w:numId w:val="33"/>
              </w:numPr>
              <w:adjustRightInd w:val="0"/>
              <w:spacing w:line="276" w:lineRule="auto"/>
              <w:jc w:val="both"/>
            </w:pPr>
            <w:r w:rsidRPr="00860EF5">
              <w:t>pod »Tehnična sredstva in ukrepi za zagotovitev kakovosti«</w:t>
            </w:r>
            <w:r w:rsidR="001941F6" w:rsidRPr="00860EF5">
              <w:t xml:space="preserve"> navesti izjavo iz katere izhaja izpolnjevanje zahtevanih pogojev:</w:t>
            </w:r>
            <w:r w:rsidRPr="00860EF5">
              <w:t xml:space="preserve"> </w:t>
            </w:r>
            <w:r w:rsidRPr="003C66B6">
              <w:t>izjavo</w:t>
            </w:r>
            <w:r w:rsidR="00E86132" w:rsidRPr="003C66B6">
              <w:t xml:space="preserve"> poglavja 4.1</w:t>
            </w:r>
            <w:r w:rsidR="00180385" w:rsidRPr="003C66B6">
              <w:t>1</w:t>
            </w:r>
            <w:r w:rsidR="00E86132" w:rsidRPr="003C66B6">
              <w:t>.</w:t>
            </w:r>
            <w:r w:rsidRPr="003C66B6">
              <w:t xml:space="preserve">, da </w:t>
            </w:r>
            <w:r w:rsidR="007C2C67" w:rsidRPr="00860EF5">
              <w:t xml:space="preserve">je zanesljiv in razpolaga z ustreznim </w:t>
            </w:r>
            <w:r w:rsidR="007C2C67" w:rsidRPr="003C66B6">
              <w:rPr>
                <w:b/>
                <w:bCs/>
              </w:rPr>
              <w:t>usposobljenim in izkušenim kadrom</w:t>
            </w:r>
            <w:r w:rsidR="007C2C67" w:rsidRPr="00860EF5">
              <w:t xml:space="preserve"> za pravilno in pravočasno izvedbo predmetnega javnega naročila</w:t>
            </w:r>
            <w:r w:rsidR="00C361FC">
              <w:t>.</w:t>
            </w:r>
          </w:p>
          <w:p w14:paraId="6B3CD4EE" w14:textId="28C7034F" w:rsidR="006E6858" w:rsidRPr="00860EF5" w:rsidRDefault="007C2C67" w:rsidP="00CD5979">
            <w:pPr>
              <w:pStyle w:val="TableParagraph"/>
              <w:ind w:left="105" w:right="83"/>
            </w:pPr>
            <w:r w:rsidRPr="00860EF5">
              <w:t xml:space="preserve"> </w:t>
            </w:r>
          </w:p>
          <w:p w14:paraId="17C19C75" w14:textId="77777777" w:rsidR="006E6858" w:rsidRPr="00860EF5" w:rsidRDefault="006E6858" w:rsidP="00CD5979">
            <w:pPr>
              <w:pStyle w:val="TableParagraph"/>
              <w:spacing w:before="9"/>
              <w:rPr>
                <w:i/>
                <w:sz w:val="21"/>
              </w:rPr>
            </w:pPr>
          </w:p>
          <w:p w14:paraId="5FEC5F86" w14:textId="7588CF8F" w:rsidR="006E6858" w:rsidRPr="00860EF5" w:rsidRDefault="006E6858" w:rsidP="006E6858">
            <w:pPr>
              <w:pStyle w:val="TableParagraph"/>
              <w:ind w:left="105" w:right="104"/>
            </w:pPr>
            <w:r w:rsidRPr="00860EF5">
              <w:lastRenderedPageBreak/>
              <w:t>Naročnik si pridržuje pravico, da preveri obstoj in vsebino navedb v ponudbi, v kolikor se bo pojavil dvom o resničnosti ponudnikovih izjav v ESPD.</w:t>
            </w:r>
          </w:p>
          <w:p w14:paraId="0A197BE5" w14:textId="77777777" w:rsidR="006E6858" w:rsidRPr="00860EF5" w:rsidRDefault="006E6858" w:rsidP="006E6858">
            <w:pPr>
              <w:pStyle w:val="TableParagraph"/>
              <w:ind w:left="105" w:right="143"/>
            </w:pPr>
            <w:r w:rsidRPr="00860EF5">
              <w:t>V ta namen mora ESPD vsebovati vse potrebne podatke, da lahko naročnik v uradni evidenci preveri izpolnjevanje predmetnega pogoja.</w:t>
            </w:r>
          </w:p>
          <w:p w14:paraId="0EB2BD1D" w14:textId="77777777" w:rsidR="006E6858" w:rsidRPr="00860EF5" w:rsidRDefault="006E6858" w:rsidP="006E6858">
            <w:pPr>
              <w:pStyle w:val="TableParagraph"/>
              <w:spacing w:before="1"/>
              <w:rPr>
                <w:i/>
              </w:rPr>
            </w:pPr>
          </w:p>
          <w:p w14:paraId="7A0DA87F" w14:textId="77777777" w:rsidR="006E6858" w:rsidRPr="00860EF5" w:rsidRDefault="006E6858" w:rsidP="006E6858">
            <w:pPr>
              <w:pStyle w:val="TableParagraph"/>
              <w:ind w:left="105" w:right="646"/>
            </w:pPr>
            <w:r w:rsidRPr="00860EF5">
              <w:t>V kolikor takšna preveritev ne bo mogoča, bo naročnik od gospodarskega subjekta zahteval</w:t>
            </w:r>
          </w:p>
          <w:p w14:paraId="7711B7D1" w14:textId="77777777" w:rsidR="006E6858" w:rsidRPr="00860EF5" w:rsidRDefault="006E6858" w:rsidP="006E6858">
            <w:pPr>
              <w:pStyle w:val="TableParagraph"/>
              <w:spacing w:line="270" w:lineRule="atLeast"/>
              <w:ind w:left="105" w:right="525"/>
            </w:pPr>
            <w:r w:rsidRPr="00860EF5">
              <w:t>predložitev dodatnih dokazil</w:t>
            </w:r>
            <w:r w:rsidR="00F90EE8" w:rsidRPr="00860EF5">
              <w:t>.</w:t>
            </w:r>
          </w:p>
          <w:p w14:paraId="799C00DA" w14:textId="7DC5B90B" w:rsidR="00F90EE8" w:rsidRPr="00860EF5" w:rsidRDefault="00F90EE8" w:rsidP="006E6858">
            <w:pPr>
              <w:pStyle w:val="TableParagraph"/>
              <w:spacing w:line="270" w:lineRule="atLeast"/>
              <w:ind w:left="105" w:right="525"/>
            </w:pPr>
            <w:r w:rsidRPr="00860EF5">
              <w:t>Zaželeno je, da ponudnik to dokazilo predloži že skupaj s ponudbo.</w:t>
            </w:r>
          </w:p>
        </w:tc>
      </w:tr>
      <w:tr w:rsidR="00772BC4" w:rsidRPr="00444BBC" w14:paraId="40A4ADD6" w14:textId="77777777" w:rsidTr="00FB492E">
        <w:trPr>
          <w:trHeight w:val="2056"/>
        </w:trPr>
        <w:tc>
          <w:tcPr>
            <w:tcW w:w="5772" w:type="dxa"/>
          </w:tcPr>
          <w:p w14:paraId="2559A5A0" w14:textId="56755D35" w:rsidR="00B228D2" w:rsidRPr="003C66B6" w:rsidRDefault="00B228D2">
            <w:pPr>
              <w:pStyle w:val="TableParagraph"/>
              <w:numPr>
                <w:ilvl w:val="0"/>
                <w:numId w:val="30"/>
              </w:numPr>
              <w:spacing w:line="268" w:lineRule="exact"/>
              <w:jc w:val="both"/>
            </w:pPr>
            <w:r w:rsidRPr="003C66B6">
              <w:lastRenderedPageBreak/>
              <w:t>Naročnik bo iz postopka javnega naročanja izključil</w:t>
            </w:r>
          </w:p>
          <w:p w14:paraId="04C07678" w14:textId="4E7FB2E2" w:rsidR="006E6858" w:rsidRPr="003C66B6" w:rsidRDefault="00B228D2" w:rsidP="00B228D2">
            <w:pPr>
              <w:jc w:val="both"/>
            </w:pPr>
            <w:r w:rsidRPr="003C66B6">
              <w:t>gospodarski subjekt, ki ne izkaže</w:t>
            </w:r>
          </w:p>
          <w:p w14:paraId="5C983DAC" w14:textId="77777777" w:rsidR="00860EF5" w:rsidRDefault="00860EF5" w:rsidP="00B228D2">
            <w:pPr>
              <w:jc w:val="both"/>
              <w:rPr>
                <w:color w:val="EE0000"/>
              </w:rPr>
            </w:pPr>
          </w:p>
          <w:p w14:paraId="5782C773" w14:textId="77777777" w:rsidR="00860EF5" w:rsidRPr="00933018" w:rsidRDefault="00860EF5" w:rsidP="00860EF5">
            <w:pPr>
              <w:widowControl/>
              <w:numPr>
                <w:ilvl w:val="0"/>
                <w:numId w:val="33"/>
              </w:numPr>
              <w:adjustRightInd w:val="0"/>
              <w:spacing w:line="276" w:lineRule="auto"/>
              <w:jc w:val="both"/>
            </w:pPr>
            <w:r w:rsidRPr="00933018">
              <w:t>da imamo zagotovljene tehnične vire oziroma zmogljivostih za izvedbo predmetnega javnega naročila.</w:t>
            </w:r>
          </w:p>
          <w:p w14:paraId="56788290" w14:textId="3AE432C0" w:rsidR="00860EF5" w:rsidRPr="00FB492E" w:rsidRDefault="00860EF5" w:rsidP="00860EF5">
            <w:pPr>
              <w:jc w:val="both"/>
              <w:rPr>
                <w:color w:val="EE0000"/>
              </w:rPr>
            </w:pPr>
            <w:r w:rsidRPr="00933018">
              <w:t xml:space="preserve">Ponudnik mora ponudbeni dokumentaciji predložiti zavezujočo </w:t>
            </w:r>
            <w:r w:rsidRPr="003C66B6">
              <w:rPr>
                <w:b/>
                <w:bCs/>
              </w:rPr>
              <w:t>izjavo poglavja 4.1</w:t>
            </w:r>
            <w:r w:rsidR="00180385" w:rsidRPr="003C66B6">
              <w:rPr>
                <w:b/>
                <w:bCs/>
              </w:rPr>
              <w:t>1</w:t>
            </w:r>
            <w:r w:rsidRPr="003C66B6">
              <w:rPr>
                <w:b/>
                <w:bCs/>
              </w:rPr>
              <w:t>.</w:t>
            </w:r>
            <w:r w:rsidRPr="003C66B6">
              <w:t xml:space="preserve"> </w:t>
            </w:r>
          </w:p>
        </w:tc>
        <w:tc>
          <w:tcPr>
            <w:tcW w:w="3950" w:type="dxa"/>
          </w:tcPr>
          <w:p w14:paraId="6835AD18" w14:textId="77777777" w:rsidR="00772BC4" w:rsidRPr="00933018" w:rsidRDefault="009E6620">
            <w:pPr>
              <w:pStyle w:val="TableParagraph"/>
              <w:spacing w:line="268" w:lineRule="exact"/>
              <w:ind w:left="105"/>
            </w:pPr>
            <w:r w:rsidRPr="00933018">
              <w:t>Obrazec ESPD (v delu IV. Oddelek C.,</w:t>
            </w:r>
          </w:p>
          <w:p w14:paraId="0CAF4D6C" w14:textId="17FF0AFE" w:rsidR="00C361FC" w:rsidRPr="00860EF5" w:rsidRDefault="009E6620" w:rsidP="00C361FC">
            <w:pPr>
              <w:widowControl/>
              <w:numPr>
                <w:ilvl w:val="0"/>
                <w:numId w:val="33"/>
              </w:numPr>
              <w:adjustRightInd w:val="0"/>
              <w:spacing w:line="276" w:lineRule="auto"/>
              <w:jc w:val="both"/>
            </w:pPr>
            <w:r w:rsidRPr="00933018">
              <w:t>pod »</w:t>
            </w:r>
            <w:r w:rsidR="006E6858" w:rsidRPr="003C66B6">
              <w:t>Orodje, obrat in tehnična oprema</w:t>
            </w:r>
            <w:r w:rsidRPr="003C66B6">
              <w:t xml:space="preserve"> « </w:t>
            </w:r>
            <w:r w:rsidR="00C361FC" w:rsidRPr="003C66B6">
              <w:t>navesti izjavo iz katere izhaja izpolnjevanje zahtevanih pogojev: izjavo poglavja 4.1</w:t>
            </w:r>
            <w:r w:rsidR="00180385" w:rsidRPr="003C66B6">
              <w:t>1</w:t>
            </w:r>
            <w:r w:rsidR="00C361FC" w:rsidRPr="003C66B6">
              <w:t xml:space="preserve">., da ima zagotovljene tehnične vire – </w:t>
            </w:r>
            <w:r w:rsidR="00C361FC" w:rsidRPr="00C1446F">
              <w:rPr>
                <w:b/>
                <w:bCs/>
              </w:rPr>
              <w:t>ustrezno mehanizacijo.</w:t>
            </w:r>
          </w:p>
          <w:p w14:paraId="6B5AAB47" w14:textId="3C39D724" w:rsidR="00772BC4" w:rsidRPr="00933018" w:rsidRDefault="00772BC4" w:rsidP="00C361FC">
            <w:pPr>
              <w:pStyle w:val="TableParagraph"/>
              <w:ind w:left="105" w:right="83"/>
              <w:rPr>
                <w:i/>
                <w:sz w:val="21"/>
              </w:rPr>
            </w:pPr>
          </w:p>
          <w:p w14:paraId="2691171D" w14:textId="77777777" w:rsidR="00C361FC" w:rsidRDefault="00C361FC" w:rsidP="00E56BC1">
            <w:pPr>
              <w:pStyle w:val="TableParagraph"/>
              <w:ind w:left="105" w:right="104"/>
            </w:pPr>
          </w:p>
          <w:p w14:paraId="5FC92526" w14:textId="56FF98AD" w:rsidR="00E56BC1" w:rsidRPr="00933018" w:rsidRDefault="009E6620" w:rsidP="00E56BC1">
            <w:pPr>
              <w:pStyle w:val="TableParagraph"/>
              <w:ind w:left="105" w:right="104"/>
            </w:pPr>
            <w:r w:rsidRPr="00933018">
              <w:t>Naročnik si pridržuje pravico, da preveri obstoj in vsebino navedb v</w:t>
            </w:r>
            <w:r w:rsidR="00E56BC1" w:rsidRPr="00933018">
              <w:t xml:space="preserve"> ponudbi, v kolikor se bo pojavil dvom o resničnosti ponudnikovih izjav v ESPD.</w:t>
            </w:r>
          </w:p>
          <w:p w14:paraId="42A2FD3E" w14:textId="77777777" w:rsidR="00E56BC1" w:rsidRPr="00933018" w:rsidRDefault="00E56BC1" w:rsidP="00E56BC1">
            <w:pPr>
              <w:pStyle w:val="TableParagraph"/>
              <w:ind w:left="105" w:right="143"/>
            </w:pPr>
            <w:r w:rsidRPr="00933018">
              <w:t>V ta namen mora ESPD vsebovati vse potrebne podatke, da lahko naročnik v uradni evidenci preveri izpolnjevanje predmetnega pogoja.</w:t>
            </w:r>
          </w:p>
          <w:p w14:paraId="01DA1695" w14:textId="77777777" w:rsidR="00E56BC1" w:rsidRPr="007C2C67" w:rsidRDefault="00E56BC1" w:rsidP="00E56BC1">
            <w:pPr>
              <w:pStyle w:val="TableParagraph"/>
              <w:spacing w:before="1"/>
              <w:rPr>
                <w:i/>
                <w:color w:val="EE0000"/>
              </w:rPr>
            </w:pPr>
          </w:p>
          <w:p w14:paraId="26A10A8D" w14:textId="77777777" w:rsidR="00E56BC1" w:rsidRPr="00933018" w:rsidRDefault="00E56BC1" w:rsidP="00E56BC1">
            <w:pPr>
              <w:pStyle w:val="TableParagraph"/>
              <w:ind w:left="105" w:right="646"/>
            </w:pPr>
            <w:r w:rsidRPr="00933018">
              <w:t>V kolikor takšna preveritev ne bo mogoča, bo naročnik od gospodarskega subjekta zahteval</w:t>
            </w:r>
          </w:p>
          <w:p w14:paraId="1069A9D3" w14:textId="0B1E9473" w:rsidR="00772BC4" w:rsidRPr="00444BBC" w:rsidRDefault="00E56BC1" w:rsidP="00E56BC1">
            <w:pPr>
              <w:pStyle w:val="TableParagraph"/>
              <w:spacing w:line="270" w:lineRule="atLeast"/>
              <w:ind w:left="105" w:right="525"/>
              <w:rPr>
                <w:color w:val="FF0000"/>
              </w:rPr>
            </w:pPr>
            <w:r w:rsidRPr="00933018">
              <w:t>predložitev dodatnih dokazil.</w:t>
            </w:r>
          </w:p>
        </w:tc>
      </w:tr>
    </w:tbl>
    <w:p w14:paraId="53DB8856" w14:textId="48C6ACBC" w:rsidR="00772BC4" w:rsidRPr="00F05FE4" w:rsidRDefault="00772BC4" w:rsidP="00FB492E">
      <w:pPr>
        <w:pStyle w:val="Naslov2"/>
        <w:tabs>
          <w:tab w:val="left" w:pos="1120"/>
        </w:tabs>
        <w:spacing w:before="51"/>
        <w:ind w:left="0" w:firstLine="0"/>
        <w:rPr>
          <w:color w:val="548DD4" w:themeColor="text2" w:themeTint="99"/>
        </w:rPr>
        <w:sectPr w:rsidR="00772BC4" w:rsidRPr="00F05FE4" w:rsidSect="002D2FFC">
          <w:pgSz w:w="11910" w:h="16840"/>
          <w:pgMar w:top="567" w:right="640" w:bottom="1740" w:left="700" w:header="572" w:footer="1556" w:gutter="0"/>
          <w:cols w:space="708"/>
        </w:sect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19"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19"/>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5E1FCE8D" w:rsidR="00772BC4" w:rsidRDefault="009E6620">
            <w:pPr>
              <w:pStyle w:val="TableParagraph"/>
              <w:ind w:left="105" w:right="146"/>
            </w:pPr>
            <w:r>
              <w:t xml:space="preserve">Izpolnjen </w:t>
            </w:r>
            <w:r w:rsidRPr="00860600">
              <w:t xml:space="preserve">obrazec ESPD (v »Del VI: </w:t>
            </w:r>
            <w:r>
              <w:t>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0" w:name="_TOC_250024"/>
      <w:r>
        <w:rPr>
          <w:spacing w:val="-3"/>
        </w:rPr>
        <w:t>Zahtevana</w:t>
      </w:r>
      <w:r>
        <w:rPr>
          <w:spacing w:val="-2"/>
        </w:rPr>
        <w:t xml:space="preserve"> </w:t>
      </w:r>
      <w:r>
        <w:rPr>
          <w:spacing w:val="-3"/>
        </w:rPr>
        <w:t>zavarovanja</w:t>
      </w:r>
      <w:bookmarkEnd w:id="20"/>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2D2FFC">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Pr="00933018" w:rsidRDefault="009E6620">
            <w:pPr>
              <w:pStyle w:val="TableParagraph"/>
              <w:spacing w:line="268" w:lineRule="exact"/>
              <w:ind w:left="107"/>
            </w:pPr>
            <w:r w:rsidRPr="00933018">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Pr="00933018" w:rsidRDefault="009E6620">
            <w:pPr>
              <w:pStyle w:val="TableParagraph"/>
              <w:ind w:left="107" w:right="95"/>
              <w:jc w:val="both"/>
            </w:pPr>
            <w:r w:rsidRPr="00933018">
              <w:t>Za dobro in pravočasno izvedbo pogodbenih obveznosti mora ponudnik priložiti ponudbi izjavo, da bo v primeru podpisa</w:t>
            </w:r>
            <w:r w:rsidRPr="00933018">
              <w:rPr>
                <w:spacing w:val="-7"/>
              </w:rPr>
              <w:t xml:space="preserve"> </w:t>
            </w:r>
            <w:r w:rsidRPr="00933018">
              <w:t>pogodbe,</w:t>
            </w:r>
            <w:r w:rsidRPr="00933018">
              <w:rPr>
                <w:spacing w:val="-8"/>
              </w:rPr>
              <w:t xml:space="preserve"> </w:t>
            </w:r>
            <w:r w:rsidRPr="00933018">
              <w:t>naročniku</w:t>
            </w:r>
            <w:r w:rsidRPr="00933018">
              <w:rPr>
                <w:spacing w:val="-6"/>
              </w:rPr>
              <w:t xml:space="preserve"> </w:t>
            </w:r>
            <w:r w:rsidRPr="00933018">
              <w:t>zagotovil</w:t>
            </w:r>
            <w:r w:rsidRPr="00933018">
              <w:rPr>
                <w:spacing w:val="-6"/>
              </w:rPr>
              <w:t xml:space="preserve"> </w:t>
            </w:r>
            <w:r w:rsidRPr="00933018">
              <w:t>zavarovanje</w:t>
            </w:r>
            <w:r w:rsidRPr="00933018">
              <w:rPr>
                <w:spacing w:val="-8"/>
              </w:rPr>
              <w:t xml:space="preserve"> </w:t>
            </w:r>
            <w:r w:rsidRPr="00933018">
              <w:t>za</w:t>
            </w:r>
            <w:r w:rsidRPr="00933018">
              <w:rPr>
                <w:spacing w:val="-7"/>
              </w:rPr>
              <w:t xml:space="preserve"> </w:t>
            </w:r>
            <w:r w:rsidRPr="00933018">
              <w:t>dobro izvedbo kot izhaja iz določil dokumentacije v zvezi z oddajo javnega</w:t>
            </w:r>
            <w:r w:rsidRPr="00933018">
              <w:rPr>
                <w:spacing w:val="-2"/>
              </w:rPr>
              <w:t xml:space="preserve"> </w:t>
            </w:r>
            <w:r w:rsidRPr="00933018">
              <w:t>naročila.</w:t>
            </w:r>
          </w:p>
          <w:p w14:paraId="6AEFD46E" w14:textId="77777777" w:rsidR="00772BC4" w:rsidRPr="00933018" w:rsidRDefault="00772BC4">
            <w:pPr>
              <w:pStyle w:val="TableParagraph"/>
              <w:spacing w:before="1"/>
            </w:pPr>
          </w:p>
          <w:p w14:paraId="0DB57E98" w14:textId="17A6D9A2" w:rsidR="00772BC4" w:rsidRPr="00933018" w:rsidRDefault="009E6620">
            <w:pPr>
              <w:pStyle w:val="TableParagraph"/>
              <w:ind w:left="107" w:right="93"/>
              <w:jc w:val="both"/>
              <w:rPr>
                <w:b/>
                <w:bCs/>
              </w:rPr>
            </w:pPr>
            <w:r w:rsidRPr="00933018">
              <w:t>Ponudnik mora ponudbeni dokumentaciji predložiti zavezujočo izjavo, da bo</w:t>
            </w:r>
            <w:r w:rsidR="002E1FAE" w:rsidRPr="00933018">
              <w:t xml:space="preserve"> ob</w:t>
            </w:r>
            <w:r w:rsidR="00F06823" w:rsidRPr="00933018">
              <w:rPr>
                <w:spacing w:val="-32"/>
              </w:rPr>
              <w:t xml:space="preserve"> </w:t>
            </w:r>
            <w:r w:rsidRPr="00933018">
              <w:t>podpis</w:t>
            </w:r>
            <w:r w:rsidR="002E1FAE" w:rsidRPr="00933018">
              <w:t>u</w:t>
            </w:r>
            <w:r w:rsidRPr="00933018">
              <w:t xml:space="preserve"> pogodbe naročniku </w:t>
            </w:r>
            <w:r w:rsidR="002E1FAE" w:rsidRPr="00933018">
              <w:t>predložil</w:t>
            </w:r>
            <w:r w:rsidRPr="00933018">
              <w:t xml:space="preserve"> </w:t>
            </w:r>
            <w:r w:rsidR="00F06823" w:rsidRPr="00933018">
              <w:t>zavarovanje</w:t>
            </w:r>
            <w:r w:rsidRPr="00933018">
              <w:t xml:space="preserve"> za dobro izvedbo pogodbenih obveznosti</w:t>
            </w:r>
            <w:r w:rsidR="001D506D">
              <w:t xml:space="preserve"> </w:t>
            </w:r>
            <w:r w:rsidR="002D1CAF">
              <w:t xml:space="preserve">v obliki </w:t>
            </w:r>
            <w:proofErr w:type="spellStart"/>
            <w:r w:rsidR="002D1CAF">
              <w:t>izvršnice</w:t>
            </w:r>
            <w:proofErr w:type="spellEnd"/>
            <w:r w:rsidRPr="00C1446F">
              <w:t>,</w:t>
            </w:r>
            <w:r w:rsidRPr="00C1446F">
              <w:rPr>
                <w:spacing w:val="-10"/>
              </w:rPr>
              <w:t xml:space="preserve"> </w:t>
            </w:r>
            <w:r w:rsidRPr="00C1446F">
              <w:t>v</w:t>
            </w:r>
            <w:r w:rsidRPr="00C1446F">
              <w:rPr>
                <w:spacing w:val="-10"/>
              </w:rPr>
              <w:t xml:space="preserve"> </w:t>
            </w:r>
            <w:r w:rsidRPr="00C1446F">
              <w:t>višini</w:t>
            </w:r>
            <w:r w:rsidRPr="00C1446F">
              <w:rPr>
                <w:spacing w:val="-13"/>
              </w:rPr>
              <w:t xml:space="preserve"> </w:t>
            </w:r>
            <w:r w:rsidRPr="00C1446F">
              <w:t>10%</w:t>
            </w:r>
            <w:r w:rsidRPr="00C1446F">
              <w:rPr>
                <w:spacing w:val="-11"/>
              </w:rPr>
              <w:t xml:space="preserve"> </w:t>
            </w:r>
            <w:r w:rsidRPr="00C1446F">
              <w:t>pogodbene</w:t>
            </w:r>
            <w:r w:rsidRPr="00C1446F">
              <w:rPr>
                <w:spacing w:val="-10"/>
              </w:rPr>
              <w:t xml:space="preserve"> </w:t>
            </w:r>
            <w:r w:rsidRPr="00933018">
              <w:t>vrednosti</w:t>
            </w:r>
            <w:r w:rsidRPr="00933018">
              <w:rPr>
                <w:spacing w:val="-12"/>
              </w:rPr>
              <w:t xml:space="preserve"> </w:t>
            </w:r>
            <w:r w:rsidRPr="00933018">
              <w:t xml:space="preserve">skupaj z DDV, unovčljivo na prvi poziv in z veljavnostjo </w:t>
            </w:r>
            <w:r w:rsidR="00F06823" w:rsidRPr="00933018">
              <w:t>3</w:t>
            </w:r>
            <w:r w:rsidRPr="00933018">
              <w:t xml:space="preserve">0 dni po roku za izpolnitev vseh obveznosti, z besedilom </w:t>
            </w:r>
            <w:proofErr w:type="spellStart"/>
            <w:r w:rsidRPr="00933018">
              <w:rPr>
                <w:b/>
                <w:bCs/>
              </w:rPr>
              <w:t>obr</w:t>
            </w:r>
            <w:proofErr w:type="spellEnd"/>
            <w:r w:rsidRPr="00933018">
              <w:rPr>
                <w:b/>
                <w:bCs/>
              </w:rPr>
              <w:t>. – Vzorec zavarovanja za dobro</w:t>
            </w:r>
            <w:r w:rsidRPr="00933018">
              <w:rPr>
                <w:b/>
                <w:bCs/>
                <w:spacing w:val="-3"/>
              </w:rPr>
              <w:t xml:space="preserve"> </w:t>
            </w:r>
            <w:r w:rsidRPr="00933018">
              <w:rPr>
                <w:b/>
                <w:bCs/>
              </w:rPr>
              <w:t>izvedbo.</w:t>
            </w:r>
          </w:p>
          <w:p w14:paraId="06C63FCD" w14:textId="77777777" w:rsidR="00772BC4" w:rsidRPr="00933018" w:rsidRDefault="00772BC4">
            <w:pPr>
              <w:pStyle w:val="TableParagraph"/>
            </w:pPr>
          </w:p>
          <w:p w14:paraId="7E8A3FE2" w14:textId="77777777" w:rsidR="00772BC4" w:rsidRPr="00933018" w:rsidRDefault="009E6620">
            <w:pPr>
              <w:pStyle w:val="TableParagraph"/>
              <w:ind w:left="107" w:right="96"/>
              <w:jc w:val="both"/>
            </w:pPr>
            <w:r w:rsidRPr="00933018">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Pr="00933018" w:rsidRDefault="00772BC4">
            <w:pPr>
              <w:pStyle w:val="TableParagraph"/>
              <w:spacing w:before="11"/>
              <w:rPr>
                <w:sz w:val="21"/>
              </w:rPr>
            </w:pPr>
          </w:p>
          <w:p w14:paraId="5DB9CCB8" w14:textId="77777777" w:rsidR="00772BC4" w:rsidRPr="00933018" w:rsidRDefault="009E6620">
            <w:pPr>
              <w:pStyle w:val="TableParagraph"/>
              <w:spacing w:before="1"/>
              <w:ind w:left="107" w:right="99"/>
              <w:jc w:val="both"/>
            </w:pPr>
            <w:r w:rsidRPr="00933018">
              <w:t>Pogodba</w:t>
            </w:r>
            <w:r w:rsidRPr="00933018">
              <w:rPr>
                <w:spacing w:val="-13"/>
              </w:rPr>
              <w:t xml:space="preserve"> </w:t>
            </w:r>
            <w:r w:rsidRPr="00933018">
              <w:t>se</w:t>
            </w:r>
            <w:r w:rsidRPr="00933018">
              <w:rPr>
                <w:spacing w:val="-13"/>
              </w:rPr>
              <w:t xml:space="preserve"> </w:t>
            </w:r>
            <w:r w:rsidRPr="00933018">
              <w:t>sklepa</w:t>
            </w:r>
            <w:r w:rsidRPr="00933018">
              <w:rPr>
                <w:spacing w:val="-9"/>
              </w:rPr>
              <w:t xml:space="preserve"> </w:t>
            </w:r>
            <w:r w:rsidRPr="00933018">
              <w:t>z</w:t>
            </w:r>
            <w:r w:rsidRPr="00933018">
              <w:rPr>
                <w:spacing w:val="-12"/>
              </w:rPr>
              <w:t xml:space="preserve"> </w:t>
            </w:r>
            <w:proofErr w:type="spellStart"/>
            <w:r w:rsidRPr="00933018">
              <w:t>odložnim</w:t>
            </w:r>
            <w:proofErr w:type="spellEnd"/>
            <w:r w:rsidRPr="00933018">
              <w:rPr>
                <w:spacing w:val="-9"/>
              </w:rPr>
              <w:t xml:space="preserve"> </w:t>
            </w:r>
            <w:r w:rsidRPr="00933018">
              <w:t>pogojem,</w:t>
            </w:r>
            <w:r w:rsidRPr="00933018">
              <w:rPr>
                <w:spacing w:val="-11"/>
              </w:rPr>
              <w:t xml:space="preserve"> </w:t>
            </w:r>
            <w:r w:rsidRPr="00933018">
              <w:t>da</w:t>
            </w:r>
            <w:r w:rsidRPr="00933018">
              <w:rPr>
                <w:spacing w:val="-9"/>
              </w:rPr>
              <w:t xml:space="preserve"> </w:t>
            </w:r>
            <w:r w:rsidRPr="00933018">
              <w:t>postane</w:t>
            </w:r>
            <w:r w:rsidRPr="00933018">
              <w:rPr>
                <w:spacing w:val="-12"/>
              </w:rPr>
              <w:t xml:space="preserve"> </w:t>
            </w:r>
            <w:r w:rsidRPr="00933018">
              <w:t>veljavna šele s predložitvijo zavarovanja za dobro</w:t>
            </w:r>
            <w:r w:rsidRPr="00933018">
              <w:rPr>
                <w:spacing w:val="-6"/>
              </w:rPr>
              <w:t xml:space="preserve"> </w:t>
            </w:r>
            <w:r w:rsidRPr="00933018">
              <w:t>izvedbo.</w:t>
            </w:r>
          </w:p>
          <w:p w14:paraId="3BEF8576" w14:textId="77777777" w:rsidR="00772BC4" w:rsidRPr="00933018" w:rsidRDefault="00772BC4">
            <w:pPr>
              <w:pStyle w:val="TableParagraph"/>
            </w:pPr>
          </w:p>
          <w:p w14:paraId="6EDFD8CE" w14:textId="77777777" w:rsidR="00772BC4" w:rsidRPr="00933018" w:rsidRDefault="009E6620">
            <w:pPr>
              <w:pStyle w:val="TableParagraph"/>
              <w:ind w:left="107" w:right="97"/>
              <w:jc w:val="both"/>
            </w:pPr>
            <w:r w:rsidRPr="00933018">
              <w:t>Naročnik bo zavarovanje za dobro izvedbo pogodbenih obveznosti unovčil, če:</w:t>
            </w:r>
          </w:p>
          <w:p w14:paraId="1C8D47FB" w14:textId="1B1A7BAF" w:rsidR="00772BC4" w:rsidRPr="00933018" w:rsidRDefault="009E6620">
            <w:pPr>
              <w:pStyle w:val="TableParagraph"/>
              <w:numPr>
                <w:ilvl w:val="0"/>
                <w:numId w:val="4"/>
              </w:numPr>
              <w:tabs>
                <w:tab w:val="left" w:pos="468"/>
              </w:tabs>
              <w:spacing w:before="1"/>
              <w:ind w:right="96"/>
              <w:jc w:val="both"/>
            </w:pPr>
            <w:r w:rsidRPr="00933018">
              <w:t>izvajalec svojih obveznosti do naročnika ne izpolni skladno s pogodbo, v dogovorjeni kvaliteti, obsegu in roku ter v skladu z dokumentacijo v zvezi z oddajo javnega naročila in ponudbeno</w:t>
            </w:r>
            <w:r w:rsidRPr="00933018">
              <w:rPr>
                <w:spacing w:val="-4"/>
              </w:rPr>
              <w:t xml:space="preserve"> </w:t>
            </w:r>
            <w:r w:rsidRPr="00933018">
              <w:t>dokumentacijo</w:t>
            </w:r>
            <w:r w:rsidR="00A04D94" w:rsidRPr="00933018">
              <w:t>,</w:t>
            </w:r>
          </w:p>
          <w:p w14:paraId="730F2672" w14:textId="585977A3" w:rsidR="00772BC4" w:rsidRPr="00933018" w:rsidRDefault="009E6620">
            <w:pPr>
              <w:pStyle w:val="TableParagraph"/>
              <w:numPr>
                <w:ilvl w:val="0"/>
                <w:numId w:val="4"/>
              </w:numPr>
              <w:tabs>
                <w:tab w:val="left" w:pos="468"/>
              </w:tabs>
              <w:spacing w:line="268" w:lineRule="exact"/>
              <w:ind w:hanging="361"/>
              <w:jc w:val="both"/>
            </w:pPr>
            <w:r w:rsidRPr="00933018">
              <w:t>izvajalec po svoji krivdi odstopi od</w:t>
            </w:r>
            <w:r w:rsidRPr="00933018">
              <w:rPr>
                <w:spacing w:val="-10"/>
              </w:rPr>
              <w:t xml:space="preserve"> </w:t>
            </w:r>
            <w:r w:rsidRPr="00933018">
              <w:t>pogodbe</w:t>
            </w:r>
            <w:r w:rsidR="00A04D94" w:rsidRPr="00933018">
              <w:t>,</w:t>
            </w:r>
          </w:p>
          <w:p w14:paraId="2742E172" w14:textId="3442E480" w:rsidR="00772BC4" w:rsidRPr="00933018" w:rsidRDefault="009E6620">
            <w:pPr>
              <w:pStyle w:val="TableParagraph"/>
              <w:numPr>
                <w:ilvl w:val="0"/>
                <w:numId w:val="4"/>
              </w:numPr>
              <w:tabs>
                <w:tab w:val="left" w:pos="468"/>
              </w:tabs>
              <w:ind w:hanging="361"/>
              <w:jc w:val="both"/>
            </w:pPr>
            <w:r w:rsidRPr="00933018">
              <w:t>naročnik po krivdi izvajalca odstopi od</w:t>
            </w:r>
            <w:r w:rsidRPr="00933018">
              <w:rPr>
                <w:spacing w:val="-6"/>
              </w:rPr>
              <w:t xml:space="preserve"> </w:t>
            </w:r>
            <w:r w:rsidRPr="00933018">
              <w:t>pogodbe</w:t>
            </w:r>
            <w:r w:rsidR="00A04D94" w:rsidRPr="00933018">
              <w:t>,</w:t>
            </w:r>
          </w:p>
          <w:p w14:paraId="4BCF99F8" w14:textId="079F7C18" w:rsidR="00772BC4" w:rsidRPr="00933018" w:rsidRDefault="009E6620">
            <w:pPr>
              <w:pStyle w:val="TableParagraph"/>
              <w:numPr>
                <w:ilvl w:val="0"/>
                <w:numId w:val="4"/>
              </w:numPr>
              <w:tabs>
                <w:tab w:val="left" w:pos="468"/>
              </w:tabs>
              <w:spacing w:line="270" w:lineRule="atLeast"/>
              <w:ind w:right="95"/>
              <w:jc w:val="both"/>
            </w:pPr>
            <w:r w:rsidRPr="00933018">
              <w:t>naročnik med izvajanjem del ugotovi, da dela dejansko izvaja subjekt, ki ni izvajalec</w:t>
            </w:r>
            <w:r w:rsidR="00A04D94" w:rsidRPr="00933018">
              <w:t>/dobavitelj</w:t>
            </w:r>
            <w:r w:rsidRPr="00933018">
              <w:t>, priglašeni podizvajalec</w:t>
            </w:r>
            <w:r w:rsidRPr="00933018">
              <w:rPr>
                <w:spacing w:val="48"/>
              </w:rPr>
              <w:t xml:space="preserve"> </w:t>
            </w:r>
            <w:r w:rsidRPr="00933018">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2D2FFC">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2D2FFC">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1"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1"/>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2" w:name="_TOC_250022"/>
      <w:r>
        <w:rPr>
          <w:rFonts w:ascii="Times New Roman" w:hAnsi="Times New Roman"/>
          <w:b/>
          <w:i w:val="0"/>
          <w:spacing w:val="-60"/>
        </w:rPr>
        <w:t xml:space="preserve"> </w:t>
      </w:r>
      <w:r>
        <w:t>Plačilni</w:t>
      </w:r>
      <w:r>
        <w:rPr>
          <w:spacing w:val="-3"/>
        </w:rPr>
        <w:t xml:space="preserve"> pogoji</w:t>
      </w:r>
      <w:bookmarkEnd w:id="22"/>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3"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3"/>
      <w:r>
        <w:rPr>
          <w:u w:val="none"/>
        </w:rPr>
        <w:t xml:space="preserve"> </w:t>
      </w:r>
    </w:p>
    <w:p w14:paraId="628F5D78" w14:textId="3101A481" w:rsidR="006842BF" w:rsidRDefault="006842BF" w:rsidP="006842BF">
      <w:pPr>
        <w:pStyle w:val="Telobesedila"/>
        <w:spacing w:before="1"/>
        <w:ind w:right="789"/>
      </w:pPr>
    </w:p>
    <w:p w14:paraId="76430BF9" w14:textId="77777777" w:rsidR="002D1CAF" w:rsidRPr="00C1446F" w:rsidRDefault="006842BF" w:rsidP="002D1CAF">
      <w:pPr>
        <w:ind w:left="717" w:right="789"/>
        <w:jc w:val="both"/>
      </w:pPr>
      <w:r w:rsidRPr="00C1446F">
        <w:t xml:space="preserve">Javno naročilo se oddaja </w:t>
      </w:r>
      <w:r w:rsidR="00AF0761" w:rsidRPr="00C1446F">
        <w:t xml:space="preserve">lahko za posamezen sklop ali za </w:t>
      </w:r>
      <w:r w:rsidR="002D1CAF" w:rsidRPr="00C1446F">
        <w:t>več sklopov</w:t>
      </w:r>
      <w:r w:rsidR="00AF0761" w:rsidRPr="00C1446F">
        <w:t xml:space="preserve">, in sicer </w:t>
      </w:r>
      <w:r w:rsidRPr="00C1446F">
        <w:t xml:space="preserve">celovito, ponudniki morajo  ponuditi </w:t>
      </w:r>
      <w:r w:rsidR="002D1CAF" w:rsidRPr="00C1446F">
        <w:t xml:space="preserve">vse storitve znotraj posameznega sklopa.  </w:t>
      </w:r>
    </w:p>
    <w:p w14:paraId="2710AF86" w14:textId="052F4EEA" w:rsidR="006842BF" w:rsidRPr="00CA1294" w:rsidRDefault="006842BF" w:rsidP="00CA1294">
      <w:pPr>
        <w:pStyle w:val="Telobesedila"/>
        <w:spacing w:before="1"/>
        <w:ind w:left="717" w:right="789" w:firstLine="3"/>
        <w:jc w:val="both"/>
      </w:pP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4" w:name="_TOC_250020"/>
      <w:r>
        <w:t>Variante</w:t>
      </w:r>
      <w:r>
        <w:rPr>
          <w:spacing w:val="-3"/>
        </w:rPr>
        <w:t xml:space="preserve"> ponudb</w:t>
      </w:r>
      <w:bookmarkEnd w:id="24"/>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5" w:name="_TOC_250019"/>
      <w:r>
        <w:rPr>
          <w:spacing w:val="-2"/>
        </w:rPr>
        <w:t xml:space="preserve">Zaveze </w:t>
      </w:r>
      <w:r>
        <w:rPr>
          <w:spacing w:val="-3"/>
        </w:rPr>
        <w:t>izbranega</w:t>
      </w:r>
      <w:r>
        <w:rPr>
          <w:spacing w:val="-4"/>
        </w:rPr>
        <w:t xml:space="preserve"> </w:t>
      </w:r>
      <w:r>
        <w:rPr>
          <w:spacing w:val="-3"/>
        </w:rPr>
        <w:t>ponudnika</w:t>
      </w:r>
      <w:bookmarkEnd w:id="25"/>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6" w:name="_TOC_250018"/>
      <w:r>
        <w:t>Veljavnost</w:t>
      </w:r>
      <w:r>
        <w:rPr>
          <w:spacing w:val="-3"/>
        </w:rPr>
        <w:t xml:space="preserve"> </w:t>
      </w:r>
      <w:r>
        <w:rPr>
          <w:spacing w:val="-4"/>
        </w:rPr>
        <w:t>ponudbe</w:t>
      </w:r>
      <w:bookmarkEnd w:id="26"/>
      <w:r>
        <w:rPr>
          <w:u w:val="none"/>
        </w:rPr>
        <w:t xml:space="preserve"> </w:t>
      </w:r>
    </w:p>
    <w:p w14:paraId="2F166CAA" w14:textId="77777777" w:rsidR="00772BC4" w:rsidRDefault="00772BC4">
      <w:pPr>
        <w:pStyle w:val="Telobesedila"/>
        <w:spacing w:before="4"/>
        <w:rPr>
          <w:i/>
          <w:sz w:val="17"/>
        </w:rPr>
      </w:pPr>
    </w:p>
    <w:p w14:paraId="0A538E40" w14:textId="29B81B7A" w:rsidR="00772BC4" w:rsidRPr="00860600" w:rsidRDefault="009E6620" w:rsidP="00CA1294">
      <w:pPr>
        <w:pStyle w:val="Telobesedila"/>
        <w:spacing w:before="57"/>
        <w:ind w:left="718" w:right="776"/>
        <w:jc w:val="both"/>
        <w:rPr>
          <w:b/>
          <w:bCs/>
        </w:rPr>
      </w:pPr>
      <w:r w:rsidRPr="00860600">
        <w:t>Ponud</w:t>
      </w:r>
      <w:r w:rsidRPr="009A7AFD">
        <w:t xml:space="preserve">ba mora </w:t>
      </w:r>
      <w:r w:rsidRPr="00933018">
        <w:t xml:space="preserve">veljati najmanj </w:t>
      </w:r>
      <w:r w:rsidRPr="00C1446F">
        <w:t xml:space="preserve">do </w:t>
      </w:r>
      <w:r w:rsidR="00DA10BD" w:rsidRPr="00C1446F">
        <w:rPr>
          <w:b/>
          <w:bCs/>
        </w:rPr>
        <w:t>13</w:t>
      </w:r>
      <w:r w:rsidR="00BB6203" w:rsidRPr="00C1446F">
        <w:rPr>
          <w:b/>
          <w:bCs/>
        </w:rPr>
        <w:t>.</w:t>
      </w:r>
      <w:r w:rsidR="002D1CAF" w:rsidRPr="00C1446F">
        <w:rPr>
          <w:b/>
          <w:bCs/>
        </w:rPr>
        <w:t>01</w:t>
      </w:r>
      <w:r w:rsidRPr="00C1446F">
        <w:rPr>
          <w:b/>
          <w:bCs/>
        </w:rPr>
        <w:t>.202</w:t>
      </w:r>
      <w:r w:rsidR="002D1CAF" w:rsidRPr="00C1446F">
        <w:rPr>
          <w:b/>
          <w:bCs/>
        </w:rPr>
        <w:t>7</w:t>
      </w:r>
      <w:r w:rsidR="006043F7" w:rsidRPr="00C1446F">
        <w:rPr>
          <w:b/>
          <w:bCs/>
        </w:rPr>
        <w:t>.</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7" w:name="_TOC_250017"/>
      <w:r>
        <w:t xml:space="preserve">Protikorupcijska </w:t>
      </w:r>
      <w:r>
        <w:rPr>
          <w:spacing w:val="-3"/>
        </w:rPr>
        <w:t>določila in preprečevanje nasprotja</w:t>
      </w:r>
      <w:r>
        <w:rPr>
          <w:spacing w:val="-1"/>
        </w:rPr>
        <w:t xml:space="preserve"> </w:t>
      </w:r>
      <w:r>
        <w:rPr>
          <w:spacing w:val="-3"/>
        </w:rPr>
        <w:t>interesov</w:t>
      </w:r>
      <w:bookmarkEnd w:id="27"/>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28"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28"/>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2D2FFC">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29" w:name="_TOC_250015"/>
      <w:r>
        <w:rPr>
          <w:spacing w:val="-5"/>
        </w:rPr>
        <w:t xml:space="preserve">NAVODILA </w:t>
      </w:r>
      <w:r>
        <w:t xml:space="preserve">ZA </w:t>
      </w:r>
      <w:r>
        <w:rPr>
          <w:spacing w:val="-5"/>
        </w:rPr>
        <w:t>IZDELAVO</w:t>
      </w:r>
      <w:r>
        <w:rPr>
          <w:spacing w:val="-10"/>
        </w:rPr>
        <w:t xml:space="preserve"> </w:t>
      </w:r>
      <w:bookmarkEnd w:id="29"/>
      <w:r>
        <w:rPr>
          <w:spacing w:val="-3"/>
        </w:rPr>
        <w:t>PONUDBE</w:t>
      </w:r>
    </w:p>
    <w:p w14:paraId="5F16EAFA" w14:textId="77777777" w:rsidR="00772BC4" w:rsidRPr="0019112B" w:rsidRDefault="009E6620">
      <w:pPr>
        <w:pStyle w:val="Naslov2"/>
        <w:numPr>
          <w:ilvl w:val="1"/>
          <w:numId w:val="2"/>
        </w:numPr>
        <w:tabs>
          <w:tab w:val="left" w:pos="1120"/>
        </w:tabs>
        <w:spacing w:before="269"/>
        <w:ind w:hanging="402"/>
        <w:rPr>
          <w:u w:val="none"/>
        </w:rPr>
      </w:pPr>
      <w:bookmarkStart w:id="30" w:name="_TOC_250014"/>
      <w:r w:rsidRPr="0019112B">
        <w:t>Obrazec</w:t>
      </w:r>
      <w:r w:rsidRPr="0019112B">
        <w:rPr>
          <w:spacing w:val="-3"/>
        </w:rPr>
        <w:t xml:space="preserve"> </w:t>
      </w:r>
      <w:r w:rsidRPr="0019112B">
        <w:rPr>
          <w:spacing w:val="-4"/>
        </w:rPr>
        <w:t>ESPD</w:t>
      </w:r>
      <w:bookmarkEnd w:id="30"/>
      <w:r w:rsidRPr="0019112B">
        <w:rPr>
          <w:u w:val="none"/>
        </w:rPr>
        <w:t xml:space="preserve"> </w:t>
      </w:r>
    </w:p>
    <w:p w14:paraId="0D416000" w14:textId="77777777" w:rsidR="00772BC4" w:rsidRPr="0019112B" w:rsidRDefault="00772BC4">
      <w:pPr>
        <w:pStyle w:val="Telobesedila"/>
        <w:spacing w:before="5"/>
        <w:rPr>
          <w:i/>
          <w:sz w:val="17"/>
        </w:rPr>
      </w:pPr>
    </w:p>
    <w:p w14:paraId="200C980C" w14:textId="77777777" w:rsidR="00772BC4" w:rsidRPr="0019112B" w:rsidRDefault="009E6620" w:rsidP="00CA1294">
      <w:pPr>
        <w:pStyle w:val="Telobesedila"/>
        <w:spacing w:before="56"/>
        <w:ind w:left="718" w:right="773"/>
        <w:jc w:val="both"/>
      </w:pPr>
      <w:r w:rsidRPr="0019112B">
        <w:t>Obrazec ESPD predstavlja uradno izjavo gospodarskega subjekta, da zanj ne obstajajo razlogi za izključitev</w:t>
      </w:r>
      <w:r w:rsidRPr="0019112B">
        <w:rPr>
          <w:spacing w:val="-11"/>
        </w:rPr>
        <w:t xml:space="preserve"> </w:t>
      </w:r>
      <w:r w:rsidRPr="0019112B">
        <w:t>in</w:t>
      </w:r>
      <w:r w:rsidRPr="0019112B">
        <w:rPr>
          <w:spacing w:val="-9"/>
        </w:rPr>
        <w:t xml:space="preserve"> </w:t>
      </w:r>
      <w:r w:rsidRPr="0019112B">
        <w:t>da</w:t>
      </w:r>
      <w:r w:rsidRPr="0019112B">
        <w:rPr>
          <w:spacing w:val="-10"/>
        </w:rPr>
        <w:t xml:space="preserve"> </w:t>
      </w:r>
      <w:r w:rsidRPr="0019112B">
        <w:t>izpolnjuje</w:t>
      </w:r>
      <w:r w:rsidRPr="0019112B">
        <w:rPr>
          <w:spacing w:val="-11"/>
        </w:rPr>
        <w:t xml:space="preserve"> </w:t>
      </w:r>
      <w:r w:rsidRPr="0019112B">
        <w:t>pogoje</w:t>
      </w:r>
      <w:r w:rsidRPr="0019112B">
        <w:rPr>
          <w:spacing w:val="-11"/>
        </w:rPr>
        <w:t xml:space="preserve"> </w:t>
      </w:r>
      <w:r w:rsidRPr="0019112B">
        <w:t>za</w:t>
      </w:r>
      <w:r w:rsidRPr="0019112B">
        <w:rPr>
          <w:spacing w:val="-11"/>
        </w:rPr>
        <w:t xml:space="preserve"> </w:t>
      </w:r>
      <w:r w:rsidRPr="0019112B">
        <w:t>sodelovanje,</w:t>
      </w:r>
      <w:r w:rsidRPr="0019112B">
        <w:rPr>
          <w:spacing w:val="-10"/>
        </w:rPr>
        <w:t xml:space="preserve"> </w:t>
      </w:r>
      <w:r w:rsidRPr="0019112B">
        <w:t>hkrati</w:t>
      </w:r>
      <w:r w:rsidRPr="0019112B">
        <w:rPr>
          <w:spacing w:val="-11"/>
        </w:rPr>
        <w:t xml:space="preserve"> </w:t>
      </w:r>
      <w:r w:rsidRPr="0019112B">
        <w:t>pa</w:t>
      </w:r>
      <w:r w:rsidRPr="0019112B">
        <w:rPr>
          <w:spacing w:val="-9"/>
        </w:rPr>
        <w:t xml:space="preserve"> </w:t>
      </w:r>
      <w:r w:rsidRPr="0019112B">
        <w:t>zagotavlja</w:t>
      </w:r>
      <w:r w:rsidRPr="0019112B">
        <w:rPr>
          <w:spacing w:val="-10"/>
        </w:rPr>
        <w:t xml:space="preserve"> </w:t>
      </w:r>
      <w:r w:rsidRPr="0019112B">
        <w:t>ustrezne</w:t>
      </w:r>
      <w:r w:rsidRPr="0019112B">
        <w:rPr>
          <w:spacing w:val="-11"/>
        </w:rPr>
        <w:t xml:space="preserve"> </w:t>
      </w:r>
      <w:r w:rsidRPr="0019112B">
        <w:t>informacije,</w:t>
      </w:r>
      <w:r w:rsidRPr="0019112B">
        <w:rPr>
          <w:spacing w:val="-8"/>
        </w:rPr>
        <w:t xml:space="preserve"> </w:t>
      </w:r>
      <w:r w:rsidRPr="0019112B">
        <w:t>ki</w:t>
      </w:r>
      <w:r w:rsidRPr="0019112B">
        <w:rPr>
          <w:spacing w:val="-13"/>
        </w:rPr>
        <w:t xml:space="preserve"> </w:t>
      </w:r>
      <w:r w:rsidRPr="0019112B">
        <w:t>jih</w:t>
      </w:r>
      <w:r w:rsidRPr="0019112B">
        <w:rPr>
          <w:spacing w:val="-9"/>
        </w:rPr>
        <w:t xml:space="preserve"> </w:t>
      </w:r>
      <w:r w:rsidRPr="0019112B">
        <w:t>zahteva naročnik.</w:t>
      </w:r>
      <w:r w:rsidRPr="0019112B">
        <w:rPr>
          <w:spacing w:val="-8"/>
        </w:rPr>
        <w:t xml:space="preserve"> </w:t>
      </w:r>
      <w:r w:rsidRPr="0019112B">
        <w:t>Obrazec</w:t>
      </w:r>
      <w:r w:rsidRPr="0019112B">
        <w:rPr>
          <w:spacing w:val="-9"/>
        </w:rPr>
        <w:t xml:space="preserve"> </w:t>
      </w:r>
      <w:r w:rsidRPr="0019112B">
        <w:t>ESPD</w:t>
      </w:r>
      <w:r w:rsidRPr="0019112B">
        <w:rPr>
          <w:spacing w:val="-10"/>
        </w:rPr>
        <w:t xml:space="preserve"> </w:t>
      </w:r>
      <w:r w:rsidRPr="0019112B">
        <w:t>vključuje</w:t>
      </w:r>
      <w:r w:rsidRPr="0019112B">
        <w:rPr>
          <w:spacing w:val="-9"/>
        </w:rPr>
        <w:t xml:space="preserve"> </w:t>
      </w:r>
      <w:r w:rsidRPr="0019112B">
        <w:t>tudi</w:t>
      </w:r>
      <w:r w:rsidRPr="0019112B">
        <w:rPr>
          <w:spacing w:val="-12"/>
        </w:rPr>
        <w:t xml:space="preserve"> </w:t>
      </w:r>
      <w:r w:rsidRPr="0019112B">
        <w:t>uradno</w:t>
      </w:r>
      <w:r w:rsidRPr="0019112B">
        <w:rPr>
          <w:spacing w:val="-8"/>
        </w:rPr>
        <w:t xml:space="preserve"> </w:t>
      </w:r>
      <w:r w:rsidRPr="0019112B">
        <w:t>izjavo</w:t>
      </w:r>
      <w:r w:rsidRPr="0019112B">
        <w:rPr>
          <w:spacing w:val="-8"/>
        </w:rPr>
        <w:t xml:space="preserve"> </w:t>
      </w:r>
      <w:r w:rsidRPr="0019112B">
        <w:t>o</w:t>
      </w:r>
      <w:r w:rsidRPr="0019112B">
        <w:rPr>
          <w:spacing w:val="-9"/>
        </w:rPr>
        <w:t xml:space="preserve"> </w:t>
      </w:r>
      <w:r w:rsidRPr="0019112B">
        <w:t>tem,</w:t>
      </w:r>
      <w:r w:rsidRPr="0019112B">
        <w:rPr>
          <w:spacing w:val="-8"/>
        </w:rPr>
        <w:t xml:space="preserve"> </w:t>
      </w:r>
      <w:r w:rsidRPr="0019112B">
        <w:t>da</w:t>
      </w:r>
      <w:r w:rsidRPr="0019112B">
        <w:rPr>
          <w:spacing w:val="-11"/>
        </w:rPr>
        <w:t xml:space="preserve"> </w:t>
      </w:r>
      <w:r w:rsidRPr="0019112B">
        <w:t>bo</w:t>
      </w:r>
      <w:r w:rsidRPr="0019112B">
        <w:rPr>
          <w:spacing w:val="-8"/>
        </w:rPr>
        <w:t xml:space="preserve"> </w:t>
      </w:r>
      <w:r w:rsidRPr="0019112B">
        <w:t>gospodarski</w:t>
      </w:r>
      <w:r w:rsidRPr="0019112B">
        <w:rPr>
          <w:spacing w:val="-12"/>
        </w:rPr>
        <w:t xml:space="preserve"> </w:t>
      </w:r>
      <w:r w:rsidRPr="0019112B">
        <w:t>subjekt</w:t>
      </w:r>
      <w:r w:rsidRPr="0019112B">
        <w:rPr>
          <w:spacing w:val="-8"/>
        </w:rPr>
        <w:t xml:space="preserve"> </w:t>
      </w:r>
      <w:r w:rsidRPr="0019112B">
        <w:t>na</w:t>
      </w:r>
      <w:r w:rsidRPr="0019112B">
        <w:rPr>
          <w:spacing w:val="-9"/>
        </w:rPr>
        <w:t xml:space="preserve"> </w:t>
      </w:r>
      <w:r w:rsidRPr="0019112B">
        <w:t>zahtevo</w:t>
      </w:r>
      <w:r w:rsidRPr="0019112B">
        <w:rPr>
          <w:spacing w:val="-9"/>
        </w:rPr>
        <w:t xml:space="preserve"> </w:t>
      </w:r>
      <w:r w:rsidRPr="0019112B">
        <w:t>in</w:t>
      </w:r>
      <w:r w:rsidRPr="0019112B">
        <w:rPr>
          <w:spacing w:val="-8"/>
        </w:rPr>
        <w:t xml:space="preserve"> </w:t>
      </w:r>
      <w:r w:rsidRPr="0019112B">
        <w:t>brez odlašanja sposoben predložiti dokazila, ki dokazujejo neobstoj razlogov za izključitev oziroma izpolnjevanje pogojev za</w:t>
      </w:r>
      <w:r w:rsidRPr="0019112B">
        <w:rPr>
          <w:spacing w:val="-4"/>
        </w:rPr>
        <w:t xml:space="preserve"> </w:t>
      </w:r>
      <w:r w:rsidRPr="0019112B">
        <w:t>sodelovanje.</w:t>
      </w:r>
    </w:p>
    <w:p w14:paraId="1E31D91B" w14:textId="77777777" w:rsidR="00772BC4" w:rsidRPr="0019112B"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25">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1"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1"/>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13E4119F"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w:t>
      </w:r>
      <w:r w:rsidR="00250A7A">
        <w:rPr>
          <w:spacing w:val="-3"/>
        </w:rPr>
        <w:t xml:space="preserve"> izjave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2"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2"/>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25125261" w14:textId="519A5248" w:rsidR="00772BC4" w:rsidRDefault="009E6620" w:rsidP="001537B5">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r w:rsidR="001537B5">
        <w:t xml:space="preserve"> </w:t>
      </w: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3" w:name="_TOC_250011"/>
      <w:r>
        <w:t xml:space="preserve">Podatki o </w:t>
      </w:r>
      <w:r>
        <w:rPr>
          <w:spacing w:val="-3"/>
        </w:rPr>
        <w:t xml:space="preserve">ponudnikih </w:t>
      </w:r>
      <w:r>
        <w:t>in</w:t>
      </w:r>
      <w:r>
        <w:rPr>
          <w:spacing w:val="-6"/>
        </w:rPr>
        <w:t xml:space="preserve"> </w:t>
      </w:r>
      <w:r>
        <w:rPr>
          <w:spacing w:val="-3"/>
        </w:rPr>
        <w:t>podizvajalcih</w:t>
      </w:r>
      <w:bookmarkEnd w:id="33"/>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2D2FFC">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4"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4"/>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 xml:space="preserve">»Dokumenti«, v del »Ostale priloge«. Celoten predračun popisa blaga in del mora biti priložen tudi v </w:t>
      </w:r>
      <w:proofErr w:type="spellStart"/>
      <w:r>
        <w:t>excel</w:t>
      </w:r>
      <w:proofErr w:type="spellEnd"/>
      <w:r>
        <w:t xml:space="preserve">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5" w:name="_TOC_250009"/>
      <w:r>
        <w:t>Jezikovne</w:t>
      </w:r>
      <w:r>
        <w:rPr>
          <w:spacing w:val="-3"/>
        </w:rPr>
        <w:t xml:space="preserve"> zahteve</w:t>
      </w:r>
      <w:bookmarkEnd w:id="35"/>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2D2FFC">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DA10BD" w:rsidRDefault="009E6620">
      <w:pPr>
        <w:pStyle w:val="Naslov1"/>
        <w:numPr>
          <w:ilvl w:val="0"/>
          <w:numId w:val="10"/>
        </w:numPr>
        <w:tabs>
          <w:tab w:val="left" w:pos="1228"/>
        </w:tabs>
        <w:ind w:left="1227" w:hanging="402"/>
        <w:rPr>
          <w:color w:val="000000" w:themeColor="text1"/>
        </w:rPr>
      </w:pPr>
      <w:bookmarkStart w:id="36" w:name="_TOC_250008"/>
      <w:r w:rsidRPr="00DA10BD">
        <w:rPr>
          <w:color w:val="000000" w:themeColor="text1"/>
          <w:spacing w:val="-3"/>
        </w:rPr>
        <w:t xml:space="preserve">OBRAZCI </w:t>
      </w:r>
      <w:r w:rsidRPr="00DA10BD">
        <w:rPr>
          <w:color w:val="000000" w:themeColor="text1"/>
        </w:rPr>
        <w:t xml:space="preserve">ZA </w:t>
      </w:r>
      <w:r w:rsidRPr="00DA10BD">
        <w:rPr>
          <w:color w:val="000000" w:themeColor="text1"/>
          <w:spacing w:val="-10"/>
        </w:rPr>
        <w:t>SESTAVO</w:t>
      </w:r>
      <w:r w:rsidRPr="00DA10BD">
        <w:rPr>
          <w:color w:val="000000" w:themeColor="text1"/>
          <w:spacing w:val="-11"/>
        </w:rPr>
        <w:t xml:space="preserve"> </w:t>
      </w:r>
      <w:bookmarkEnd w:id="36"/>
      <w:r w:rsidRPr="00DA10BD">
        <w:rPr>
          <w:color w:val="000000" w:themeColor="text1"/>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w:t>
            </w:r>
            <w:proofErr w:type="spellStart"/>
            <w:r w:rsidRPr="00A21646">
              <w:rPr>
                <w:color w:val="548DD4" w:themeColor="text2" w:themeTint="99"/>
              </w:rPr>
              <w:t>pdf</w:t>
            </w:r>
            <w:proofErr w:type="spellEnd"/>
            <w:r w:rsidRPr="00A21646">
              <w:rPr>
                <w:color w:val="548DD4" w:themeColor="text2" w:themeTint="99"/>
              </w:rPr>
              <w:t xml:space="preserve"> datoteki (v celoti izpolnjen, podpisan in </w:t>
            </w:r>
            <w:proofErr w:type="spellStart"/>
            <w:r w:rsidRPr="00A21646">
              <w:rPr>
                <w:color w:val="548DD4" w:themeColor="text2" w:themeTint="99"/>
              </w:rPr>
              <w:t>požigosan</w:t>
            </w:r>
            <w:proofErr w:type="spellEnd"/>
            <w:r w:rsidRPr="00A21646">
              <w:rPr>
                <w:color w:val="548DD4" w:themeColor="text2" w:themeTint="99"/>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 xml:space="preserve">Akt o skupnem nastopanju in </w:t>
            </w:r>
            <w:proofErr w:type="spellStart"/>
            <w:r w:rsidR="00EB2446" w:rsidRPr="00A21646">
              <w:rPr>
                <w:color w:val="548DD4" w:themeColor="text2" w:themeTint="99"/>
              </w:rPr>
              <w:t>podizvajalske</w:t>
            </w:r>
            <w:proofErr w:type="spellEnd"/>
            <w:r w:rsidR="00EB2446" w:rsidRPr="00A21646">
              <w:rPr>
                <w:color w:val="548DD4" w:themeColor="text2" w:themeTint="99"/>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0411BEDC" w:rsidR="000B7748" w:rsidRDefault="007A284D">
            <w:pPr>
              <w:pStyle w:val="TableParagraph"/>
              <w:spacing w:line="268" w:lineRule="exact"/>
              <w:ind w:left="107"/>
            </w:pPr>
            <w:r>
              <w:t>6</w:t>
            </w:r>
            <w:r w:rsidR="000B7748">
              <w:t>.</w:t>
            </w:r>
          </w:p>
        </w:tc>
        <w:tc>
          <w:tcPr>
            <w:tcW w:w="8230" w:type="dxa"/>
          </w:tcPr>
          <w:p w14:paraId="1107BE1E" w14:textId="51C1D6C5" w:rsidR="00366949" w:rsidRDefault="003C7431" w:rsidP="00511E7D">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4.</w:t>
            </w:r>
            <w:r w:rsidR="007A284D">
              <w:rPr>
                <w:u w:val="single"/>
              </w:rPr>
              <w:t>6</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3CE34CC2" w:rsidR="00366949" w:rsidRDefault="007A284D">
            <w:pPr>
              <w:pStyle w:val="TableParagraph"/>
              <w:spacing w:line="268" w:lineRule="exact"/>
              <w:ind w:left="107"/>
            </w:pPr>
            <w:r>
              <w:t>7</w:t>
            </w:r>
            <w:r w:rsidR="00366949">
              <w:t>.</w:t>
            </w:r>
          </w:p>
        </w:tc>
        <w:tc>
          <w:tcPr>
            <w:tcW w:w="8230" w:type="dxa"/>
          </w:tcPr>
          <w:p w14:paraId="6148265E" w14:textId="05E28699" w:rsidR="00366949" w:rsidRPr="00511E7D" w:rsidRDefault="003C7431" w:rsidP="00511E7D">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4.</w:t>
            </w:r>
            <w:r w:rsidR="007A284D">
              <w:rPr>
                <w:u w:val="single"/>
              </w:rPr>
              <w:t>7</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69D29208" w:rsidR="00F27461" w:rsidRDefault="007A284D">
            <w:pPr>
              <w:pStyle w:val="TableParagraph"/>
              <w:spacing w:line="268" w:lineRule="exact"/>
              <w:ind w:left="107"/>
            </w:pPr>
            <w:r>
              <w:t>8</w:t>
            </w:r>
            <w:r w:rsidR="00F27461">
              <w:t>.</w:t>
            </w:r>
          </w:p>
        </w:tc>
        <w:tc>
          <w:tcPr>
            <w:tcW w:w="8230" w:type="dxa"/>
          </w:tcPr>
          <w:p w14:paraId="2D2E3074" w14:textId="2987E3AC" w:rsidR="00F27461" w:rsidRDefault="003C7431" w:rsidP="00511E7D">
            <w:pPr>
              <w:pStyle w:val="TableParagraph"/>
              <w:rPr>
                <w:u w:val="single"/>
              </w:rPr>
            </w:pPr>
            <w:proofErr w:type="spellStart"/>
            <w:r>
              <w:rPr>
                <w:u w:val="single"/>
              </w:rPr>
              <w:t>o</w:t>
            </w:r>
            <w:r w:rsidR="00F27461">
              <w:rPr>
                <w:u w:val="single"/>
              </w:rPr>
              <w:t>br</w:t>
            </w:r>
            <w:proofErr w:type="spellEnd"/>
            <w:r w:rsidR="00F27461">
              <w:rPr>
                <w:u w:val="single"/>
              </w:rPr>
              <w:t>.- 4.</w:t>
            </w:r>
            <w:r w:rsidR="007A284D">
              <w:rPr>
                <w:u w:val="single"/>
              </w:rPr>
              <w:t>8</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790A7D4B" w:rsidR="00F27461" w:rsidRDefault="007A284D">
            <w:pPr>
              <w:pStyle w:val="TableParagraph"/>
              <w:spacing w:line="268" w:lineRule="exact"/>
              <w:ind w:left="107"/>
            </w:pPr>
            <w:r>
              <w:t>9</w:t>
            </w:r>
            <w:r w:rsidR="00F27461">
              <w:t>.</w:t>
            </w:r>
          </w:p>
        </w:tc>
        <w:tc>
          <w:tcPr>
            <w:tcW w:w="8230" w:type="dxa"/>
          </w:tcPr>
          <w:p w14:paraId="754B7924" w14:textId="1534865B" w:rsidR="00F27461" w:rsidRDefault="003C7431" w:rsidP="00511E7D">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w:t>
            </w:r>
            <w:r w:rsidR="007A284D">
              <w:rPr>
                <w:u w:val="single"/>
              </w:rPr>
              <w:t>9</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443186FA" w:rsidR="00772BC4" w:rsidRDefault="00463E4D">
            <w:pPr>
              <w:pStyle w:val="TableParagraph"/>
              <w:spacing w:line="268" w:lineRule="exact"/>
              <w:ind w:left="107"/>
            </w:pPr>
            <w:r>
              <w:t>1</w:t>
            </w:r>
            <w:r w:rsidR="007A284D">
              <w:t>0</w:t>
            </w:r>
            <w:r>
              <w:t>.</w:t>
            </w:r>
          </w:p>
        </w:tc>
        <w:tc>
          <w:tcPr>
            <w:tcW w:w="8230" w:type="dxa"/>
          </w:tcPr>
          <w:p w14:paraId="1FB034F2" w14:textId="67443CB7" w:rsidR="00463E4D" w:rsidRPr="00DA10BD" w:rsidRDefault="003C7431">
            <w:pPr>
              <w:pStyle w:val="TableParagraph"/>
              <w:rPr>
                <w:color w:val="000000" w:themeColor="text1"/>
                <w:u w:val="single"/>
              </w:rPr>
            </w:pPr>
            <w:proofErr w:type="spellStart"/>
            <w:r w:rsidRPr="00DA10BD">
              <w:rPr>
                <w:color w:val="000000" w:themeColor="text1"/>
                <w:u w:val="single"/>
              </w:rPr>
              <w:t>o</w:t>
            </w:r>
            <w:r w:rsidR="00463E4D" w:rsidRPr="00DA10BD">
              <w:rPr>
                <w:color w:val="000000" w:themeColor="text1"/>
                <w:u w:val="single"/>
              </w:rPr>
              <w:t>br</w:t>
            </w:r>
            <w:proofErr w:type="spellEnd"/>
            <w:r w:rsidR="00463E4D" w:rsidRPr="00DA10BD">
              <w:rPr>
                <w:color w:val="000000" w:themeColor="text1"/>
                <w:u w:val="single"/>
              </w:rPr>
              <w:t>.- 4.1</w:t>
            </w:r>
            <w:r w:rsidR="007A284D" w:rsidRPr="00DA10BD">
              <w:rPr>
                <w:color w:val="000000" w:themeColor="text1"/>
                <w:u w:val="single"/>
              </w:rPr>
              <w:t>0</w:t>
            </w:r>
            <w:r w:rsidR="00463E4D" w:rsidRPr="00DA10BD">
              <w:rPr>
                <w:color w:val="000000" w:themeColor="text1"/>
                <w:u w:val="single"/>
              </w:rPr>
              <w:t xml:space="preserve">. </w:t>
            </w:r>
            <w:r w:rsidR="00473003" w:rsidRPr="00DA10BD">
              <w:rPr>
                <w:color w:val="000000" w:themeColor="text1"/>
                <w:u w:val="single"/>
              </w:rPr>
              <w:t>Zahtevana tehnična in strokovna sposobnost</w:t>
            </w:r>
          </w:p>
          <w:p w14:paraId="7F0ED38B" w14:textId="3FDA1611" w:rsidR="00772BC4" w:rsidRDefault="009E6620">
            <w:pPr>
              <w:pStyle w:val="TableParagraph"/>
              <w:ind w:left="105"/>
            </w:pPr>
            <w:r w:rsidRPr="00A21646">
              <w:rPr>
                <w:color w:val="548DD4" w:themeColor="text2" w:themeTint="99"/>
              </w:rPr>
              <w:t>Ponudnik naloži v razdelek »Dokumenti«, del »Ostale priloge«.</w:t>
            </w:r>
            <w:r w:rsidR="00C361FC">
              <w:rPr>
                <w:color w:val="548DD4" w:themeColor="text2" w:themeTint="99"/>
              </w:rPr>
              <w:t xml:space="preserve"> </w:t>
            </w:r>
          </w:p>
        </w:tc>
      </w:tr>
      <w:tr w:rsidR="000B7748" w:rsidRPr="00180385" w14:paraId="766556EB" w14:textId="77777777" w:rsidTr="00511E7D">
        <w:trPr>
          <w:trHeight w:val="846"/>
        </w:trPr>
        <w:tc>
          <w:tcPr>
            <w:tcW w:w="818" w:type="dxa"/>
          </w:tcPr>
          <w:p w14:paraId="013FD2C3" w14:textId="4F7599CC" w:rsidR="000B7748" w:rsidRPr="00180385" w:rsidRDefault="00463E4D">
            <w:pPr>
              <w:pStyle w:val="TableParagraph"/>
              <w:spacing w:line="268" w:lineRule="exact"/>
              <w:ind w:left="107"/>
              <w:rPr>
                <w:color w:val="007BB8"/>
              </w:rPr>
            </w:pPr>
            <w:r w:rsidRPr="00180385">
              <w:rPr>
                <w:color w:val="007BB8"/>
              </w:rPr>
              <w:t>1</w:t>
            </w:r>
            <w:r w:rsidR="007A284D" w:rsidRPr="00180385">
              <w:rPr>
                <w:color w:val="007BB8"/>
              </w:rPr>
              <w:t>1</w:t>
            </w:r>
            <w:r w:rsidRPr="00180385">
              <w:rPr>
                <w:color w:val="007BB8"/>
              </w:rPr>
              <w:t>.</w:t>
            </w:r>
          </w:p>
        </w:tc>
        <w:tc>
          <w:tcPr>
            <w:tcW w:w="8230" w:type="dxa"/>
          </w:tcPr>
          <w:p w14:paraId="2963621F" w14:textId="3824B76D" w:rsidR="00463E4D" w:rsidRPr="00DA10BD" w:rsidRDefault="005004AB" w:rsidP="00511E7D">
            <w:pPr>
              <w:pStyle w:val="TableParagraph"/>
              <w:rPr>
                <w:color w:val="000000" w:themeColor="text1"/>
                <w:u w:val="single"/>
              </w:rPr>
            </w:pPr>
            <w:proofErr w:type="spellStart"/>
            <w:r w:rsidRPr="00DA10BD">
              <w:rPr>
                <w:color w:val="000000" w:themeColor="text1"/>
                <w:u w:val="single"/>
              </w:rPr>
              <w:t>o</w:t>
            </w:r>
            <w:r w:rsidR="00463E4D" w:rsidRPr="00DA10BD">
              <w:rPr>
                <w:color w:val="000000" w:themeColor="text1"/>
                <w:u w:val="single"/>
              </w:rPr>
              <w:t>br</w:t>
            </w:r>
            <w:proofErr w:type="spellEnd"/>
            <w:r w:rsidR="00463E4D" w:rsidRPr="00DA10BD">
              <w:rPr>
                <w:color w:val="000000" w:themeColor="text1"/>
                <w:u w:val="single"/>
              </w:rPr>
              <w:t>. – 4.1</w:t>
            </w:r>
            <w:r w:rsidR="007A284D" w:rsidRPr="00DA10BD">
              <w:rPr>
                <w:color w:val="000000" w:themeColor="text1"/>
                <w:u w:val="single"/>
              </w:rPr>
              <w:t>1</w:t>
            </w:r>
            <w:r w:rsidR="00463E4D" w:rsidRPr="00DA10BD">
              <w:rPr>
                <w:color w:val="000000" w:themeColor="text1"/>
                <w:u w:val="single"/>
              </w:rPr>
              <w:t xml:space="preserve">. </w:t>
            </w:r>
            <w:r w:rsidR="00473003" w:rsidRPr="00DA10BD">
              <w:rPr>
                <w:color w:val="000000" w:themeColor="text1"/>
                <w:u w:val="single"/>
              </w:rPr>
              <w:t>Izjava o kadrovskih in tehnične sposobnosti</w:t>
            </w:r>
          </w:p>
          <w:p w14:paraId="08852190" w14:textId="50B85993" w:rsidR="00463E4D" w:rsidRPr="00180385" w:rsidRDefault="00463E4D">
            <w:pPr>
              <w:pStyle w:val="TableParagraph"/>
              <w:ind w:left="105"/>
              <w:rPr>
                <w:color w:val="007BB8"/>
                <w:u w:val="single"/>
              </w:rPr>
            </w:pPr>
            <w:r w:rsidRPr="00180385">
              <w:rPr>
                <w:color w:val="007BB8"/>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2D2FFC">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7"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7"/>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2A5F853B" w14:textId="77777777" w:rsidR="00137774" w:rsidRDefault="00137774">
      <w:pPr>
        <w:pStyle w:val="Telobesedila"/>
        <w:spacing w:before="5"/>
        <w:rPr>
          <w:i/>
          <w:sz w:val="17"/>
        </w:rPr>
      </w:pPr>
    </w:p>
    <w:p w14:paraId="556D817F" w14:textId="3DC44E8A" w:rsidR="00772BC4" w:rsidRDefault="009E6620" w:rsidP="00752CEE">
      <w:pPr>
        <w:pStyle w:val="Telobesedila"/>
        <w:spacing w:before="56"/>
        <w:ind w:left="718" w:right="789"/>
      </w:pPr>
      <w:r>
        <w:t>Na obvestilo o javnem naročilu »</w:t>
      </w:r>
      <w:r w:rsidR="00F36104">
        <w:rPr>
          <w:sz w:val="20"/>
          <w:szCs w:val="20"/>
        </w:rPr>
        <w:t>IZVAJANJE ZIMSKE SLUŽBE 2026 -2030</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2F078DC2" w14:textId="77777777" w:rsidR="00137774" w:rsidRDefault="0013777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68A2F4E7" w14:textId="77777777" w:rsidR="00C55EB3" w:rsidRDefault="00C55EB3">
      <w:pPr>
        <w:pStyle w:val="Telobesedila"/>
      </w:pPr>
    </w:p>
    <w:p w14:paraId="648DAFAA" w14:textId="77777777" w:rsidR="00137774" w:rsidRDefault="00137774">
      <w:pPr>
        <w:pStyle w:val="Telobesedila"/>
      </w:pPr>
    </w:p>
    <w:p w14:paraId="4C370F2D" w14:textId="77777777" w:rsidR="00137774" w:rsidRDefault="00137774">
      <w:pPr>
        <w:pStyle w:val="Telobesedila"/>
      </w:pPr>
    </w:p>
    <w:tbl>
      <w:tblPr>
        <w:tblW w:w="9113" w:type="dxa"/>
        <w:tblInd w:w="567" w:type="dxa"/>
        <w:tblCellMar>
          <w:left w:w="70" w:type="dxa"/>
          <w:right w:w="70" w:type="dxa"/>
        </w:tblCellMar>
        <w:tblLook w:val="04A0" w:firstRow="1" w:lastRow="0" w:firstColumn="1" w:lastColumn="0" w:noHBand="0" w:noVBand="1"/>
      </w:tblPr>
      <w:tblGrid>
        <w:gridCol w:w="473"/>
        <w:gridCol w:w="3940"/>
        <w:gridCol w:w="653"/>
        <w:gridCol w:w="900"/>
        <w:gridCol w:w="1189"/>
        <w:gridCol w:w="1520"/>
        <w:gridCol w:w="146"/>
        <w:gridCol w:w="146"/>
        <w:gridCol w:w="146"/>
      </w:tblGrid>
      <w:tr w:rsidR="00C55EB3" w:rsidRPr="003505E4" w14:paraId="58F8443D" w14:textId="77777777" w:rsidTr="00137774">
        <w:trPr>
          <w:gridAfter w:val="3"/>
          <w:wAfter w:w="438" w:type="dxa"/>
          <w:trHeight w:val="439"/>
        </w:trPr>
        <w:tc>
          <w:tcPr>
            <w:tcW w:w="4413" w:type="dxa"/>
            <w:gridSpan w:val="2"/>
            <w:tcBorders>
              <w:top w:val="nil"/>
              <w:left w:val="nil"/>
              <w:bottom w:val="nil"/>
              <w:right w:val="nil"/>
            </w:tcBorders>
            <w:noWrap/>
            <w:vAlign w:val="center"/>
            <w:hideMark/>
          </w:tcPr>
          <w:p w14:paraId="7BBB6798" w14:textId="77777777" w:rsidR="00C55EB3" w:rsidRPr="003505E4" w:rsidRDefault="00C55EB3" w:rsidP="001427A0">
            <w:pPr>
              <w:rPr>
                <w:rFonts w:cs="Arial"/>
                <w:b/>
                <w:bCs/>
                <w:color w:val="000000"/>
              </w:rPr>
            </w:pPr>
            <w:r w:rsidRPr="003505E4">
              <w:rPr>
                <w:rFonts w:cs="Arial"/>
                <w:b/>
                <w:bCs/>
                <w:color w:val="000000"/>
              </w:rPr>
              <w:t>Sklop 1: KS Predmeja, območje Predmeje  1</w:t>
            </w:r>
          </w:p>
        </w:tc>
        <w:tc>
          <w:tcPr>
            <w:tcW w:w="653" w:type="dxa"/>
            <w:tcBorders>
              <w:top w:val="nil"/>
              <w:left w:val="nil"/>
              <w:bottom w:val="nil"/>
              <w:right w:val="nil"/>
            </w:tcBorders>
            <w:noWrap/>
            <w:vAlign w:val="bottom"/>
            <w:hideMark/>
          </w:tcPr>
          <w:p w14:paraId="5F823471"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2122C791"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4E4ECA76"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3FB9E0F7" w14:textId="77777777" w:rsidR="00C55EB3" w:rsidRPr="003505E4" w:rsidRDefault="00C55EB3" w:rsidP="001427A0">
            <w:pPr>
              <w:rPr>
                <w:rFonts w:ascii="Times New Roman" w:hAnsi="Times New Roman"/>
                <w:sz w:val="20"/>
              </w:rPr>
            </w:pPr>
          </w:p>
        </w:tc>
      </w:tr>
      <w:tr w:rsidR="00C55EB3" w:rsidRPr="003505E4" w14:paraId="2D287940" w14:textId="77777777" w:rsidTr="00137774">
        <w:trPr>
          <w:gridAfter w:val="3"/>
          <w:wAfter w:w="438" w:type="dxa"/>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475EB033"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169A7EC7"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3FFE6180"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1CEF30BC"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1F2D6FD8" w14:textId="77777777" w:rsidR="00C55EB3" w:rsidRPr="003505E4" w:rsidRDefault="00C55EB3" w:rsidP="001427A0">
            <w:pPr>
              <w:jc w:val="center"/>
              <w:rPr>
                <w:rFonts w:cs="Arial"/>
                <w:color w:val="000000"/>
              </w:rPr>
            </w:pPr>
            <w:r w:rsidRPr="003505E4">
              <w:rPr>
                <w:rFonts w:cs="Arial"/>
                <w:color w:val="000000"/>
              </w:rPr>
              <w:t xml:space="preserve">Skupaj brez DDV </w:t>
            </w:r>
          </w:p>
        </w:tc>
      </w:tr>
      <w:tr w:rsidR="00C55EB3" w:rsidRPr="003505E4" w14:paraId="35FF316B" w14:textId="77777777" w:rsidTr="00137774">
        <w:trPr>
          <w:gridAfter w:val="3"/>
          <w:wAfter w:w="438"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C0668B"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42A9140"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132B47"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701345" w14:textId="77777777" w:rsidR="00C55EB3" w:rsidRPr="003505E4" w:rsidRDefault="00C55EB3" w:rsidP="001427A0">
            <w:pPr>
              <w:jc w:val="center"/>
              <w:rPr>
                <w:rFonts w:cs="Arial"/>
                <w:color w:val="000000"/>
              </w:rPr>
            </w:pPr>
            <w:r w:rsidRPr="003505E4">
              <w:rPr>
                <w:rFonts w:cs="Arial"/>
                <w:color w:val="000000"/>
              </w:rPr>
              <w:t>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89FF4B1" w14:textId="6D81BC03"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B7AEDBC" w14:textId="3D0E6D3E" w:rsidR="00C55EB3" w:rsidRPr="003505E4" w:rsidRDefault="00C55EB3" w:rsidP="001427A0">
            <w:pPr>
              <w:jc w:val="center"/>
              <w:rPr>
                <w:rFonts w:cs="Arial"/>
                <w:color w:val="000000"/>
              </w:rPr>
            </w:pPr>
          </w:p>
        </w:tc>
      </w:tr>
      <w:tr w:rsidR="00C55EB3" w:rsidRPr="003505E4" w14:paraId="27CEFEEC"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1A17B3E9"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A5DA38D"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15580AA7"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6D9D6582"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4A4C18F2"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465EB55"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3501F98A" w14:textId="77777777" w:rsidR="00C55EB3" w:rsidRPr="003505E4" w:rsidRDefault="00C55EB3" w:rsidP="001427A0">
            <w:pPr>
              <w:jc w:val="center"/>
              <w:rPr>
                <w:rFonts w:cs="Arial"/>
                <w:color w:val="000000"/>
              </w:rPr>
            </w:pPr>
          </w:p>
        </w:tc>
      </w:tr>
      <w:tr w:rsidR="00C55EB3" w:rsidRPr="003505E4" w14:paraId="2FAA4BC4"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B166AC4"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60AC289"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5D5D9BC"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0EE495" w14:textId="77777777" w:rsidR="00C55EB3" w:rsidRPr="003505E4" w:rsidRDefault="00C55EB3" w:rsidP="001427A0">
            <w:pPr>
              <w:jc w:val="center"/>
              <w:rPr>
                <w:rFonts w:cs="Arial"/>
                <w:color w:val="000000"/>
              </w:rPr>
            </w:pPr>
            <w:r w:rsidRPr="003505E4">
              <w:rPr>
                <w:rFonts w:cs="Arial"/>
                <w:color w:val="000000"/>
              </w:rPr>
              <w:t>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3E63CF18" w14:textId="71EF71D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60C9095" w14:textId="2516ACC9" w:rsidR="00C55EB3" w:rsidRPr="003505E4" w:rsidRDefault="00C55EB3" w:rsidP="001427A0">
            <w:pPr>
              <w:jc w:val="center"/>
              <w:rPr>
                <w:rFonts w:cs="Arial"/>
                <w:color w:val="000000"/>
              </w:rPr>
            </w:pPr>
          </w:p>
        </w:tc>
        <w:tc>
          <w:tcPr>
            <w:tcW w:w="146" w:type="dxa"/>
            <w:vAlign w:val="center"/>
            <w:hideMark/>
          </w:tcPr>
          <w:p w14:paraId="7B1354D4" w14:textId="77777777" w:rsidR="00C55EB3" w:rsidRPr="003505E4" w:rsidRDefault="00C55EB3" w:rsidP="001427A0">
            <w:pPr>
              <w:rPr>
                <w:rFonts w:ascii="Times New Roman" w:hAnsi="Times New Roman"/>
                <w:sz w:val="20"/>
              </w:rPr>
            </w:pPr>
          </w:p>
        </w:tc>
      </w:tr>
      <w:tr w:rsidR="00C55EB3" w:rsidRPr="003505E4" w14:paraId="480EAC95"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332976B2"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58BB51FF"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25457A7B"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7578882A"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2C0C980A"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7A3176F2"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56AD0E69" w14:textId="77777777" w:rsidR="00C55EB3" w:rsidRPr="003505E4" w:rsidRDefault="00C55EB3" w:rsidP="001427A0">
            <w:pPr>
              <w:jc w:val="center"/>
              <w:rPr>
                <w:rFonts w:cs="Arial"/>
                <w:color w:val="000000"/>
              </w:rPr>
            </w:pPr>
          </w:p>
        </w:tc>
      </w:tr>
      <w:tr w:rsidR="00C55EB3" w:rsidRPr="003505E4" w14:paraId="00EEB671"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FFB32E"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89F0DB"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FE9F938"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0AB655" w14:textId="77777777" w:rsidR="00C55EB3" w:rsidRPr="003505E4" w:rsidRDefault="00C55EB3" w:rsidP="001427A0">
            <w:pPr>
              <w:jc w:val="center"/>
              <w:rPr>
                <w:rFonts w:cs="Arial"/>
                <w:color w:val="000000"/>
              </w:rPr>
            </w:pPr>
            <w:r w:rsidRPr="003505E4">
              <w:rPr>
                <w:rFonts w:cs="Arial"/>
                <w:color w:val="000000"/>
              </w:rPr>
              <w:t>624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6C019E50" w14:textId="55412E21"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5234F30" w14:textId="09EFF2C5" w:rsidR="00C55EB3" w:rsidRPr="003505E4" w:rsidRDefault="00C55EB3" w:rsidP="001427A0">
            <w:pPr>
              <w:jc w:val="center"/>
              <w:rPr>
                <w:rFonts w:cs="Arial"/>
                <w:color w:val="000000"/>
              </w:rPr>
            </w:pPr>
          </w:p>
        </w:tc>
        <w:tc>
          <w:tcPr>
            <w:tcW w:w="146" w:type="dxa"/>
            <w:vAlign w:val="center"/>
            <w:hideMark/>
          </w:tcPr>
          <w:p w14:paraId="06A19C1D" w14:textId="77777777" w:rsidR="00C55EB3" w:rsidRPr="003505E4" w:rsidRDefault="00C55EB3" w:rsidP="001427A0">
            <w:pPr>
              <w:rPr>
                <w:rFonts w:ascii="Times New Roman" w:hAnsi="Times New Roman"/>
                <w:sz w:val="20"/>
              </w:rPr>
            </w:pPr>
          </w:p>
        </w:tc>
      </w:tr>
      <w:tr w:rsidR="00C55EB3" w:rsidRPr="003505E4" w14:paraId="0AF9293F"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60D9BF7A"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C938E87"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63CFA2DD"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2FA7DF9D"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563A5004"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161C9C52"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62A5BAB9" w14:textId="77777777" w:rsidR="00C55EB3" w:rsidRPr="003505E4" w:rsidRDefault="00C55EB3" w:rsidP="001427A0">
            <w:pPr>
              <w:jc w:val="center"/>
              <w:rPr>
                <w:rFonts w:cs="Arial"/>
                <w:color w:val="000000"/>
              </w:rPr>
            </w:pPr>
          </w:p>
        </w:tc>
      </w:tr>
      <w:tr w:rsidR="00C55EB3" w:rsidRPr="003505E4" w14:paraId="357B75A7"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3B007CB" w14:textId="77777777" w:rsidR="00C55EB3" w:rsidRPr="00DA10BD" w:rsidRDefault="00C55EB3" w:rsidP="001427A0">
            <w:pPr>
              <w:jc w:val="right"/>
              <w:rPr>
                <w:rFonts w:cs="Arial"/>
                <w:b/>
                <w:bCs/>
                <w:color w:val="000000" w:themeColor="text1"/>
              </w:rPr>
            </w:pPr>
            <w:r w:rsidRPr="00DA10BD">
              <w:rPr>
                <w:rFonts w:cs="Arial"/>
                <w:b/>
                <w:bCs/>
                <w:color w:val="000000" w:themeColor="text1"/>
              </w:rPr>
              <w:t>4</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27A92C" w14:textId="77777777" w:rsidR="00C55EB3" w:rsidRPr="00DA10BD" w:rsidRDefault="00C55EB3" w:rsidP="001427A0">
            <w:pPr>
              <w:rPr>
                <w:rFonts w:cs="Arial"/>
                <w:color w:val="000000" w:themeColor="text1"/>
              </w:rPr>
            </w:pPr>
            <w:r w:rsidRPr="00DA10BD">
              <w:rPr>
                <w:rFonts w:cs="Arial"/>
                <w:color w:val="000000" w:themeColor="text1"/>
              </w:rPr>
              <w:t>Postavitev in spravilo snežnih kolov</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391E032" w14:textId="77777777" w:rsidR="00C55EB3" w:rsidRPr="00DA10BD" w:rsidRDefault="00C55EB3" w:rsidP="001427A0">
            <w:pPr>
              <w:jc w:val="center"/>
              <w:rPr>
                <w:rFonts w:cs="Arial"/>
                <w:color w:val="000000" w:themeColor="text1"/>
              </w:rPr>
            </w:pPr>
            <w:r w:rsidRPr="00DA10BD">
              <w:rPr>
                <w:rFonts w:cs="Arial"/>
                <w:color w:val="000000" w:themeColor="text1"/>
              </w:rPr>
              <w:t>kos</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527E29" w14:textId="77777777" w:rsidR="00C55EB3" w:rsidRPr="00DA10BD" w:rsidRDefault="00C55EB3" w:rsidP="001427A0">
            <w:pPr>
              <w:jc w:val="center"/>
              <w:rPr>
                <w:rFonts w:cs="Arial"/>
                <w:color w:val="000000" w:themeColor="text1"/>
              </w:rPr>
            </w:pPr>
            <w:r w:rsidRPr="00DA10BD">
              <w:rPr>
                <w:rFonts w:cs="Arial"/>
                <w:color w:val="000000" w:themeColor="text1"/>
              </w:rPr>
              <w:t>548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BEB3E1" w14:textId="77777777" w:rsidR="00C55EB3" w:rsidRPr="00DA10BD" w:rsidRDefault="00C55EB3" w:rsidP="001427A0">
            <w:pPr>
              <w:jc w:val="center"/>
              <w:rPr>
                <w:rFonts w:cs="Arial"/>
                <w:color w:val="000000" w:themeColor="text1"/>
              </w:rPr>
            </w:pPr>
            <w:r w:rsidRPr="00DA10BD">
              <w:rPr>
                <w:rFonts w:cs="Arial"/>
                <w:color w:val="000000" w:themeColor="text1"/>
              </w:rPr>
              <w:t>2,80 €</w:t>
            </w: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076F11" w14:textId="77777777" w:rsidR="00C55EB3" w:rsidRPr="00DA10BD" w:rsidRDefault="00C55EB3" w:rsidP="001427A0">
            <w:pPr>
              <w:jc w:val="center"/>
              <w:rPr>
                <w:rFonts w:cs="Arial"/>
                <w:color w:val="000000" w:themeColor="text1"/>
              </w:rPr>
            </w:pPr>
            <w:r w:rsidRPr="00DA10BD">
              <w:rPr>
                <w:rFonts w:cs="Arial"/>
                <w:color w:val="000000" w:themeColor="text1"/>
              </w:rPr>
              <w:t>1.534,40 €</w:t>
            </w:r>
          </w:p>
        </w:tc>
        <w:tc>
          <w:tcPr>
            <w:tcW w:w="146" w:type="dxa"/>
            <w:vAlign w:val="center"/>
            <w:hideMark/>
          </w:tcPr>
          <w:p w14:paraId="003CBF17" w14:textId="77777777" w:rsidR="00C55EB3" w:rsidRPr="003505E4" w:rsidRDefault="00C55EB3" w:rsidP="001427A0">
            <w:pPr>
              <w:rPr>
                <w:rFonts w:ascii="Times New Roman" w:hAnsi="Times New Roman"/>
                <w:sz w:val="20"/>
              </w:rPr>
            </w:pPr>
          </w:p>
        </w:tc>
      </w:tr>
      <w:tr w:rsidR="00C55EB3" w:rsidRPr="003505E4" w14:paraId="1482CAE5"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5C5D4629"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159677E"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5DE40305"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0F54C424"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hideMark/>
          </w:tcPr>
          <w:p w14:paraId="41F5588B"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hideMark/>
          </w:tcPr>
          <w:p w14:paraId="7C52A090"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8E6ACE0" w14:textId="77777777" w:rsidR="00C55EB3" w:rsidRPr="003505E4" w:rsidRDefault="00C55EB3" w:rsidP="001427A0">
            <w:pPr>
              <w:jc w:val="center"/>
              <w:rPr>
                <w:rFonts w:cs="Arial"/>
                <w:color w:val="000000"/>
              </w:rPr>
            </w:pPr>
          </w:p>
        </w:tc>
      </w:tr>
      <w:tr w:rsidR="00C55EB3" w:rsidRPr="003505E4" w14:paraId="42B3E282" w14:textId="77777777" w:rsidTr="00137774">
        <w:trPr>
          <w:gridAfter w:val="2"/>
          <w:wAfter w:w="292" w:type="dxa"/>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78AE6B89"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56605763" w14:textId="77777777" w:rsidR="00C55EB3" w:rsidRPr="003505E4" w:rsidRDefault="00C55EB3" w:rsidP="001427A0">
            <w:pPr>
              <w:rPr>
                <w:rFonts w:cs="Arial"/>
                <w:b/>
                <w:bCs/>
                <w:color w:val="000000"/>
              </w:rPr>
            </w:pPr>
            <w:r w:rsidRPr="003505E4">
              <w:rPr>
                <w:rFonts w:cs="Arial"/>
                <w:b/>
                <w:bCs/>
                <w:color w:val="000000"/>
              </w:rPr>
              <w:t xml:space="preserve">Skupaj od 1 do 4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49054B1A"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6B1F11FD" w14:textId="40939B87" w:rsidR="00C55EB3" w:rsidRPr="003505E4" w:rsidRDefault="00C55EB3" w:rsidP="001427A0">
            <w:pPr>
              <w:jc w:val="center"/>
              <w:rPr>
                <w:rFonts w:cs="Arial"/>
                <w:b/>
                <w:bCs/>
                <w:color w:val="000000"/>
              </w:rPr>
            </w:pPr>
          </w:p>
        </w:tc>
        <w:tc>
          <w:tcPr>
            <w:tcW w:w="146" w:type="dxa"/>
            <w:vAlign w:val="center"/>
            <w:hideMark/>
          </w:tcPr>
          <w:p w14:paraId="2202062E" w14:textId="77777777" w:rsidR="00C55EB3" w:rsidRPr="003505E4" w:rsidRDefault="00C55EB3" w:rsidP="001427A0">
            <w:pPr>
              <w:rPr>
                <w:rFonts w:ascii="Times New Roman" w:hAnsi="Times New Roman"/>
                <w:sz w:val="20"/>
              </w:rPr>
            </w:pPr>
          </w:p>
        </w:tc>
      </w:tr>
      <w:tr w:rsidR="00C55EB3" w:rsidRPr="003505E4" w14:paraId="40311810" w14:textId="77777777" w:rsidTr="00137774">
        <w:trPr>
          <w:gridAfter w:val="2"/>
          <w:wAfter w:w="292" w:type="dxa"/>
          <w:trHeight w:val="439"/>
        </w:trPr>
        <w:tc>
          <w:tcPr>
            <w:tcW w:w="473" w:type="dxa"/>
            <w:tcBorders>
              <w:top w:val="nil"/>
              <w:left w:val="nil"/>
              <w:bottom w:val="nil"/>
              <w:right w:val="nil"/>
            </w:tcBorders>
            <w:noWrap/>
            <w:vAlign w:val="center"/>
            <w:hideMark/>
          </w:tcPr>
          <w:p w14:paraId="0A05803A" w14:textId="77777777" w:rsidR="00C55EB3" w:rsidRPr="003505E4" w:rsidRDefault="00C55EB3" w:rsidP="00137774">
            <w:pPr>
              <w:rPr>
                <w:rFonts w:cs="Arial"/>
                <w:b/>
                <w:bCs/>
                <w:color w:val="000000"/>
              </w:rPr>
            </w:pPr>
          </w:p>
        </w:tc>
        <w:tc>
          <w:tcPr>
            <w:tcW w:w="3940" w:type="dxa"/>
            <w:tcBorders>
              <w:top w:val="nil"/>
              <w:left w:val="nil"/>
              <w:bottom w:val="nil"/>
              <w:right w:val="nil"/>
            </w:tcBorders>
            <w:noWrap/>
            <w:vAlign w:val="bottom"/>
            <w:hideMark/>
          </w:tcPr>
          <w:p w14:paraId="0A82A5EB" w14:textId="77777777" w:rsidR="00C55EB3" w:rsidRDefault="00C55EB3" w:rsidP="001427A0">
            <w:pPr>
              <w:jc w:val="right"/>
              <w:rPr>
                <w:rFonts w:ascii="Times New Roman" w:hAnsi="Times New Roman"/>
                <w:sz w:val="20"/>
              </w:rPr>
            </w:pPr>
          </w:p>
          <w:p w14:paraId="6AFD3FBD" w14:textId="77777777" w:rsidR="00137774" w:rsidRDefault="00137774" w:rsidP="001427A0">
            <w:pPr>
              <w:jc w:val="right"/>
              <w:rPr>
                <w:rFonts w:ascii="Times New Roman" w:hAnsi="Times New Roman"/>
                <w:sz w:val="20"/>
              </w:rPr>
            </w:pPr>
          </w:p>
          <w:p w14:paraId="12888A20" w14:textId="77777777" w:rsidR="00137774" w:rsidRDefault="00137774" w:rsidP="001427A0">
            <w:pPr>
              <w:jc w:val="right"/>
              <w:rPr>
                <w:rFonts w:ascii="Times New Roman" w:hAnsi="Times New Roman"/>
                <w:sz w:val="20"/>
              </w:rPr>
            </w:pPr>
          </w:p>
          <w:p w14:paraId="5A6A9378" w14:textId="77777777" w:rsidR="00137774" w:rsidRDefault="00137774" w:rsidP="001427A0">
            <w:pPr>
              <w:jc w:val="right"/>
              <w:rPr>
                <w:rFonts w:ascii="Times New Roman" w:hAnsi="Times New Roman"/>
                <w:sz w:val="20"/>
              </w:rPr>
            </w:pPr>
          </w:p>
          <w:p w14:paraId="64BB421F" w14:textId="77777777" w:rsidR="00137774" w:rsidRDefault="00137774" w:rsidP="001427A0">
            <w:pPr>
              <w:jc w:val="right"/>
              <w:rPr>
                <w:rFonts w:ascii="Times New Roman" w:hAnsi="Times New Roman"/>
                <w:sz w:val="20"/>
              </w:rPr>
            </w:pPr>
          </w:p>
          <w:p w14:paraId="1F06809C" w14:textId="77777777" w:rsidR="00137774" w:rsidRDefault="00137774" w:rsidP="001427A0">
            <w:pPr>
              <w:jc w:val="right"/>
              <w:rPr>
                <w:rFonts w:ascii="Times New Roman" w:hAnsi="Times New Roman"/>
                <w:sz w:val="20"/>
              </w:rPr>
            </w:pPr>
          </w:p>
          <w:p w14:paraId="7D38AB05" w14:textId="77777777" w:rsidR="00137774" w:rsidRDefault="00137774" w:rsidP="001427A0">
            <w:pPr>
              <w:jc w:val="right"/>
              <w:rPr>
                <w:rFonts w:ascii="Times New Roman" w:hAnsi="Times New Roman"/>
                <w:sz w:val="20"/>
              </w:rPr>
            </w:pPr>
          </w:p>
          <w:p w14:paraId="3854BD07" w14:textId="77777777" w:rsidR="00137774" w:rsidRDefault="00137774" w:rsidP="001427A0">
            <w:pPr>
              <w:jc w:val="right"/>
              <w:rPr>
                <w:rFonts w:ascii="Times New Roman" w:hAnsi="Times New Roman"/>
                <w:sz w:val="20"/>
              </w:rPr>
            </w:pPr>
          </w:p>
          <w:p w14:paraId="4A2D047F" w14:textId="77777777" w:rsidR="00137774" w:rsidRDefault="00137774" w:rsidP="001427A0">
            <w:pPr>
              <w:jc w:val="right"/>
              <w:rPr>
                <w:rFonts w:ascii="Times New Roman" w:hAnsi="Times New Roman"/>
                <w:sz w:val="20"/>
              </w:rPr>
            </w:pPr>
          </w:p>
          <w:p w14:paraId="24BE7D69" w14:textId="77777777" w:rsidR="00137774" w:rsidRDefault="00137774" w:rsidP="001427A0">
            <w:pPr>
              <w:jc w:val="right"/>
              <w:rPr>
                <w:rFonts w:ascii="Times New Roman" w:hAnsi="Times New Roman"/>
                <w:sz w:val="20"/>
              </w:rPr>
            </w:pPr>
          </w:p>
          <w:p w14:paraId="737F4A11" w14:textId="77777777" w:rsidR="00180385" w:rsidRDefault="00180385" w:rsidP="001427A0">
            <w:pPr>
              <w:jc w:val="right"/>
              <w:rPr>
                <w:rFonts w:ascii="Times New Roman" w:hAnsi="Times New Roman"/>
                <w:sz w:val="20"/>
              </w:rPr>
            </w:pPr>
          </w:p>
          <w:p w14:paraId="6ED9FA41" w14:textId="77777777" w:rsidR="00137774" w:rsidRDefault="00137774" w:rsidP="001427A0">
            <w:pPr>
              <w:jc w:val="right"/>
              <w:rPr>
                <w:rFonts w:ascii="Times New Roman" w:hAnsi="Times New Roman"/>
                <w:sz w:val="20"/>
              </w:rPr>
            </w:pPr>
          </w:p>
          <w:p w14:paraId="4DE0E5EF" w14:textId="77777777" w:rsidR="00137774" w:rsidRDefault="00137774" w:rsidP="001427A0">
            <w:pPr>
              <w:jc w:val="right"/>
              <w:rPr>
                <w:rFonts w:ascii="Times New Roman" w:hAnsi="Times New Roman"/>
                <w:sz w:val="20"/>
              </w:rPr>
            </w:pPr>
          </w:p>
          <w:p w14:paraId="1014F33C" w14:textId="77777777" w:rsidR="00137774" w:rsidRPr="003505E4" w:rsidRDefault="00137774" w:rsidP="001427A0">
            <w:pPr>
              <w:jc w:val="right"/>
              <w:rPr>
                <w:rFonts w:ascii="Times New Roman" w:hAnsi="Times New Roman"/>
                <w:sz w:val="20"/>
              </w:rPr>
            </w:pPr>
          </w:p>
        </w:tc>
        <w:tc>
          <w:tcPr>
            <w:tcW w:w="653" w:type="dxa"/>
            <w:tcBorders>
              <w:top w:val="nil"/>
              <w:left w:val="nil"/>
              <w:bottom w:val="nil"/>
              <w:right w:val="nil"/>
            </w:tcBorders>
            <w:noWrap/>
            <w:vAlign w:val="bottom"/>
            <w:hideMark/>
          </w:tcPr>
          <w:p w14:paraId="0EC40730" w14:textId="77777777" w:rsidR="00C55EB3" w:rsidRPr="003505E4" w:rsidRDefault="00C55EB3" w:rsidP="001427A0">
            <w:pPr>
              <w:rPr>
                <w:rFonts w:ascii="Times New Roman" w:hAnsi="Times New Roman"/>
                <w:sz w:val="20"/>
              </w:rPr>
            </w:pPr>
          </w:p>
        </w:tc>
        <w:tc>
          <w:tcPr>
            <w:tcW w:w="900" w:type="dxa"/>
            <w:tcBorders>
              <w:top w:val="nil"/>
              <w:left w:val="nil"/>
              <w:bottom w:val="nil"/>
              <w:right w:val="nil"/>
            </w:tcBorders>
            <w:noWrap/>
            <w:vAlign w:val="bottom"/>
            <w:hideMark/>
          </w:tcPr>
          <w:p w14:paraId="11546D5E"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6EF47A13"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33FC1D52" w14:textId="77777777" w:rsidR="00C55EB3" w:rsidRPr="003505E4" w:rsidRDefault="00C55EB3" w:rsidP="001427A0">
            <w:pPr>
              <w:rPr>
                <w:rFonts w:ascii="Times New Roman" w:hAnsi="Times New Roman"/>
                <w:sz w:val="20"/>
              </w:rPr>
            </w:pPr>
          </w:p>
        </w:tc>
        <w:tc>
          <w:tcPr>
            <w:tcW w:w="146" w:type="dxa"/>
            <w:vAlign w:val="center"/>
            <w:hideMark/>
          </w:tcPr>
          <w:p w14:paraId="69FD9459" w14:textId="77777777" w:rsidR="00C55EB3" w:rsidRPr="003505E4" w:rsidRDefault="00C55EB3" w:rsidP="001427A0">
            <w:pPr>
              <w:rPr>
                <w:rFonts w:ascii="Times New Roman" w:hAnsi="Times New Roman"/>
                <w:sz w:val="20"/>
              </w:rPr>
            </w:pPr>
          </w:p>
        </w:tc>
      </w:tr>
      <w:tr w:rsidR="00C55EB3" w:rsidRPr="003505E4" w14:paraId="1A2A25C1" w14:textId="77777777" w:rsidTr="00137774">
        <w:trPr>
          <w:gridAfter w:val="2"/>
          <w:wAfter w:w="292" w:type="dxa"/>
          <w:trHeight w:val="439"/>
        </w:trPr>
        <w:tc>
          <w:tcPr>
            <w:tcW w:w="4413" w:type="dxa"/>
            <w:gridSpan w:val="2"/>
            <w:tcBorders>
              <w:top w:val="nil"/>
              <w:left w:val="nil"/>
              <w:bottom w:val="nil"/>
              <w:right w:val="nil"/>
            </w:tcBorders>
            <w:noWrap/>
            <w:vAlign w:val="center"/>
            <w:hideMark/>
          </w:tcPr>
          <w:p w14:paraId="3F1CE10C" w14:textId="77777777" w:rsidR="00C55EB3" w:rsidRDefault="00C55EB3" w:rsidP="001427A0">
            <w:pPr>
              <w:rPr>
                <w:rFonts w:cs="Arial"/>
                <w:b/>
                <w:bCs/>
                <w:color w:val="000000"/>
              </w:rPr>
            </w:pPr>
          </w:p>
          <w:p w14:paraId="51F27195" w14:textId="77777777" w:rsidR="00C55EB3" w:rsidRPr="003505E4" w:rsidRDefault="00C55EB3" w:rsidP="001427A0">
            <w:pPr>
              <w:rPr>
                <w:rFonts w:cs="Arial"/>
                <w:b/>
                <w:bCs/>
                <w:color w:val="000000"/>
              </w:rPr>
            </w:pPr>
            <w:r w:rsidRPr="003505E4">
              <w:rPr>
                <w:rFonts w:cs="Arial"/>
                <w:b/>
                <w:bCs/>
                <w:color w:val="000000"/>
              </w:rPr>
              <w:t>Sklop 2: KS Predmeja, območje Predmeje  2</w:t>
            </w:r>
          </w:p>
        </w:tc>
        <w:tc>
          <w:tcPr>
            <w:tcW w:w="653" w:type="dxa"/>
            <w:tcBorders>
              <w:top w:val="nil"/>
              <w:left w:val="nil"/>
              <w:bottom w:val="nil"/>
              <w:right w:val="nil"/>
            </w:tcBorders>
            <w:noWrap/>
            <w:vAlign w:val="bottom"/>
            <w:hideMark/>
          </w:tcPr>
          <w:p w14:paraId="5CFC545E"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573D81EC"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6DAE2A86"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4DA2572E" w14:textId="77777777" w:rsidR="00C55EB3" w:rsidRPr="003505E4" w:rsidRDefault="00C55EB3" w:rsidP="001427A0">
            <w:pPr>
              <w:rPr>
                <w:rFonts w:ascii="Times New Roman" w:hAnsi="Times New Roman"/>
                <w:sz w:val="20"/>
              </w:rPr>
            </w:pPr>
          </w:p>
        </w:tc>
        <w:tc>
          <w:tcPr>
            <w:tcW w:w="146" w:type="dxa"/>
            <w:vAlign w:val="center"/>
            <w:hideMark/>
          </w:tcPr>
          <w:p w14:paraId="67F76D54" w14:textId="77777777" w:rsidR="00C55EB3" w:rsidRPr="003505E4" w:rsidRDefault="00C55EB3" w:rsidP="001427A0">
            <w:pPr>
              <w:rPr>
                <w:rFonts w:ascii="Times New Roman" w:hAnsi="Times New Roman"/>
                <w:sz w:val="20"/>
              </w:rPr>
            </w:pPr>
          </w:p>
        </w:tc>
      </w:tr>
      <w:tr w:rsidR="00C55EB3" w:rsidRPr="003505E4" w14:paraId="5C4758EE" w14:textId="77777777" w:rsidTr="00137774">
        <w:trPr>
          <w:gridAfter w:val="2"/>
          <w:wAfter w:w="292" w:type="dxa"/>
          <w:trHeight w:val="540"/>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5DF728B7"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6DE1D8E2"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0C4A3F3B"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176867EB"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1B675FAA"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67CDC68F" w14:textId="77777777" w:rsidR="00C55EB3" w:rsidRPr="003505E4" w:rsidRDefault="00C55EB3" w:rsidP="001427A0">
            <w:pPr>
              <w:rPr>
                <w:rFonts w:ascii="Times New Roman" w:hAnsi="Times New Roman"/>
                <w:sz w:val="20"/>
              </w:rPr>
            </w:pPr>
          </w:p>
        </w:tc>
      </w:tr>
      <w:tr w:rsidR="00C55EB3" w:rsidRPr="003505E4" w14:paraId="5E41DF03"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2B7B67"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29E932"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DE407A5"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060EBF" w14:textId="77777777" w:rsidR="00C55EB3" w:rsidRPr="003505E4" w:rsidRDefault="00C55EB3" w:rsidP="001427A0">
            <w:pPr>
              <w:jc w:val="center"/>
              <w:rPr>
                <w:rFonts w:cs="Arial"/>
                <w:color w:val="000000"/>
              </w:rPr>
            </w:pPr>
            <w:r w:rsidRPr="003505E4">
              <w:rPr>
                <w:rFonts w:cs="Arial"/>
                <w:color w:val="000000"/>
              </w:rPr>
              <w:t>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13708C02" w14:textId="3202E0D3"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5FB7DB4D" w14:textId="79C26753" w:rsidR="00C55EB3" w:rsidRPr="003505E4" w:rsidRDefault="00C55EB3" w:rsidP="001427A0">
            <w:pPr>
              <w:jc w:val="center"/>
              <w:rPr>
                <w:rFonts w:cs="Arial"/>
                <w:color w:val="000000"/>
              </w:rPr>
            </w:pPr>
          </w:p>
        </w:tc>
        <w:tc>
          <w:tcPr>
            <w:tcW w:w="146" w:type="dxa"/>
            <w:vAlign w:val="center"/>
            <w:hideMark/>
          </w:tcPr>
          <w:p w14:paraId="2B650A1E" w14:textId="77777777" w:rsidR="00C55EB3" w:rsidRPr="003505E4" w:rsidRDefault="00C55EB3" w:rsidP="001427A0">
            <w:pPr>
              <w:rPr>
                <w:rFonts w:ascii="Times New Roman" w:hAnsi="Times New Roman"/>
                <w:sz w:val="20"/>
              </w:rPr>
            </w:pPr>
          </w:p>
        </w:tc>
      </w:tr>
      <w:tr w:rsidR="00C55EB3" w:rsidRPr="003505E4" w14:paraId="385E34EC"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2015662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6FFDE8B8"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AD5DE44"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79BCC79E"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5A42EE69"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54C10F48"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D740E88" w14:textId="77777777" w:rsidR="00C55EB3" w:rsidRPr="003505E4" w:rsidRDefault="00C55EB3" w:rsidP="001427A0">
            <w:pPr>
              <w:jc w:val="center"/>
              <w:rPr>
                <w:rFonts w:cs="Arial"/>
                <w:color w:val="000000"/>
              </w:rPr>
            </w:pPr>
          </w:p>
        </w:tc>
      </w:tr>
      <w:tr w:rsidR="00C55EB3" w:rsidRPr="003505E4" w14:paraId="5CA4B59D"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1212072"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E67FAB"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BC9D30"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E6FAA6" w14:textId="77777777" w:rsidR="00C55EB3" w:rsidRPr="003505E4" w:rsidRDefault="00C55EB3" w:rsidP="001427A0">
            <w:pPr>
              <w:jc w:val="center"/>
              <w:rPr>
                <w:rFonts w:cs="Arial"/>
                <w:color w:val="000000"/>
              </w:rPr>
            </w:pPr>
            <w:r w:rsidRPr="003505E4">
              <w:rPr>
                <w:rFonts w:cs="Arial"/>
                <w:color w:val="000000"/>
              </w:rPr>
              <w:t>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212AA5B2" w14:textId="17FE2858"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C236D03" w14:textId="3377DA4A" w:rsidR="00C55EB3" w:rsidRPr="003505E4" w:rsidRDefault="00C55EB3" w:rsidP="001427A0">
            <w:pPr>
              <w:jc w:val="center"/>
              <w:rPr>
                <w:rFonts w:cs="Arial"/>
                <w:color w:val="000000"/>
              </w:rPr>
            </w:pPr>
          </w:p>
        </w:tc>
        <w:tc>
          <w:tcPr>
            <w:tcW w:w="146" w:type="dxa"/>
            <w:vAlign w:val="center"/>
            <w:hideMark/>
          </w:tcPr>
          <w:p w14:paraId="7619F3A3" w14:textId="77777777" w:rsidR="00C55EB3" w:rsidRPr="003505E4" w:rsidRDefault="00C55EB3" w:rsidP="001427A0">
            <w:pPr>
              <w:rPr>
                <w:rFonts w:ascii="Times New Roman" w:hAnsi="Times New Roman"/>
                <w:sz w:val="20"/>
              </w:rPr>
            </w:pPr>
          </w:p>
        </w:tc>
      </w:tr>
      <w:tr w:rsidR="00C55EB3" w:rsidRPr="003505E4" w14:paraId="28F14D26"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35D83C8D"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397B202"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2D94C6D4"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3F9C6D29"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F1495EF"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03C8DC14"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4BAF8E42" w14:textId="77777777" w:rsidR="00C55EB3" w:rsidRPr="003505E4" w:rsidRDefault="00C55EB3" w:rsidP="001427A0">
            <w:pPr>
              <w:jc w:val="center"/>
              <w:rPr>
                <w:rFonts w:cs="Arial"/>
                <w:color w:val="000000"/>
              </w:rPr>
            </w:pPr>
          </w:p>
        </w:tc>
      </w:tr>
      <w:tr w:rsidR="00C55EB3" w:rsidRPr="003505E4" w14:paraId="4D86C63A"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29761B"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A4D8B3"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1A44A2"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C7F38F" w14:textId="77777777" w:rsidR="00C55EB3" w:rsidRPr="003505E4" w:rsidRDefault="00C55EB3" w:rsidP="001427A0">
            <w:pPr>
              <w:jc w:val="center"/>
              <w:rPr>
                <w:rFonts w:cs="Arial"/>
                <w:color w:val="000000"/>
              </w:rPr>
            </w:pPr>
            <w:r w:rsidRPr="003505E4">
              <w:rPr>
                <w:rFonts w:cs="Arial"/>
                <w:color w:val="000000"/>
              </w:rPr>
              <w:t>476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5BD7A6B0" w14:textId="1B1AF06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B22A3CC" w14:textId="1FA86AEE" w:rsidR="00C55EB3" w:rsidRPr="003505E4" w:rsidRDefault="00C55EB3" w:rsidP="001427A0">
            <w:pPr>
              <w:jc w:val="center"/>
              <w:rPr>
                <w:rFonts w:cs="Arial"/>
                <w:color w:val="000000"/>
              </w:rPr>
            </w:pPr>
          </w:p>
        </w:tc>
        <w:tc>
          <w:tcPr>
            <w:tcW w:w="146" w:type="dxa"/>
            <w:vAlign w:val="center"/>
            <w:hideMark/>
          </w:tcPr>
          <w:p w14:paraId="7AF2BE98" w14:textId="77777777" w:rsidR="00C55EB3" w:rsidRPr="003505E4" w:rsidRDefault="00C55EB3" w:rsidP="001427A0">
            <w:pPr>
              <w:rPr>
                <w:rFonts w:ascii="Times New Roman" w:hAnsi="Times New Roman"/>
                <w:sz w:val="20"/>
              </w:rPr>
            </w:pPr>
          </w:p>
        </w:tc>
      </w:tr>
      <w:tr w:rsidR="00C55EB3" w:rsidRPr="003505E4" w14:paraId="13EA95AE"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466F8665"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3F83BD0A"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3BF7F523"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328404A6"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DB33258"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2E9F0BDF"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69742CE" w14:textId="77777777" w:rsidR="00C55EB3" w:rsidRPr="003505E4" w:rsidRDefault="00C55EB3" w:rsidP="001427A0">
            <w:pPr>
              <w:jc w:val="center"/>
              <w:rPr>
                <w:rFonts w:cs="Arial"/>
                <w:color w:val="000000"/>
              </w:rPr>
            </w:pPr>
          </w:p>
        </w:tc>
      </w:tr>
      <w:tr w:rsidR="00C55EB3" w:rsidRPr="003505E4" w14:paraId="381CB78B"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97CFA92" w14:textId="77777777" w:rsidR="00C55EB3" w:rsidRPr="003505E4" w:rsidRDefault="00C55EB3" w:rsidP="001427A0">
            <w:pPr>
              <w:jc w:val="right"/>
              <w:rPr>
                <w:rFonts w:cs="Arial"/>
                <w:b/>
                <w:bCs/>
                <w:color w:val="000000"/>
              </w:rPr>
            </w:pPr>
            <w:r w:rsidRPr="003505E4">
              <w:rPr>
                <w:rFonts w:cs="Arial"/>
                <w:b/>
                <w:bCs/>
                <w:color w:val="000000"/>
              </w:rPr>
              <w:t>4</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AA57C05" w14:textId="77777777" w:rsidR="00C55EB3" w:rsidRPr="003505E4" w:rsidRDefault="00C55EB3" w:rsidP="001427A0">
            <w:pPr>
              <w:rPr>
                <w:rFonts w:cs="Arial"/>
                <w:color w:val="000000"/>
              </w:rPr>
            </w:pPr>
            <w:r w:rsidRPr="003505E4">
              <w:rPr>
                <w:rFonts w:cs="Arial"/>
                <w:color w:val="000000"/>
              </w:rPr>
              <w:t>Postavitev in spravilo snežnih kolov</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93A281" w14:textId="77777777" w:rsidR="00C55EB3" w:rsidRPr="003505E4" w:rsidRDefault="00C55EB3" w:rsidP="001427A0">
            <w:pPr>
              <w:jc w:val="center"/>
              <w:rPr>
                <w:rFonts w:cs="Arial"/>
                <w:color w:val="000000"/>
              </w:rPr>
            </w:pPr>
            <w:r w:rsidRPr="003505E4">
              <w:rPr>
                <w:rFonts w:cs="Arial"/>
                <w:color w:val="000000"/>
              </w:rPr>
              <w:t>kos</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FCE3523" w14:textId="77777777" w:rsidR="00C55EB3" w:rsidRPr="003505E4" w:rsidRDefault="00C55EB3" w:rsidP="001427A0">
            <w:pPr>
              <w:jc w:val="center"/>
              <w:rPr>
                <w:rFonts w:cs="Arial"/>
                <w:color w:val="000000"/>
              </w:rPr>
            </w:pPr>
            <w:r w:rsidRPr="003505E4">
              <w:rPr>
                <w:rFonts w:cs="Arial"/>
                <w:color w:val="000000"/>
              </w:rPr>
              <w:t>780</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D94660" w14:textId="77777777" w:rsidR="00C55EB3" w:rsidRPr="003505E4" w:rsidRDefault="00C55EB3" w:rsidP="001427A0">
            <w:pPr>
              <w:jc w:val="center"/>
              <w:rPr>
                <w:rFonts w:cs="Arial"/>
                <w:color w:val="000000"/>
              </w:rPr>
            </w:pPr>
            <w:r w:rsidRPr="003505E4">
              <w:rPr>
                <w:rFonts w:cs="Arial"/>
                <w:color w:val="000000"/>
              </w:rPr>
              <w:t>2,80 €</w:t>
            </w: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E6D8F5D" w14:textId="281DFAD9" w:rsidR="00C55EB3" w:rsidRPr="003505E4" w:rsidRDefault="00DA10BD" w:rsidP="001427A0">
            <w:pPr>
              <w:jc w:val="center"/>
              <w:rPr>
                <w:rFonts w:cs="Arial"/>
                <w:color w:val="000000"/>
              </w:rPr>
            </w:pPr>
            <w:r>
              <w:rPr>
                <w:rFonts w:cs="Arial"/>
                <w:color w:val="000000"/>
              </w:rPr>
              <w:t>2.184,00</w:t>
            </w:r>
          </w:p>
        </w:tc>
        <w:tc>
          <w:tcPr>
            <w:tcW w:w="146" w:type="dxa"/>
            <w:vAlign w:val="center"/>
            <w:hideMark/>
          </w:tcPr>
          <w:p w14:paraId="7C21CF5A" w14:textId="77777777" w:rsidR="00C55EB3" w:rsidRPr="003505E4" w:rsidRDefault="00C55EB3" w:rsidP="001427A0">
            <w:pPr>
              <w:rPr>
                <w:rFonts w:ascii="Times New Roman" w:hAnsi="Times New Roman"/>
                <w:sz w:val="20"/>
              </w:rPr>
            </w:pPr>
          </w:p>
        </w:tc>
      </w:tr>
      <w:tr w:rsidR="00C55EB3" w:rsidRPr="003505E4" w14:paraId="6D88B072"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40BA0F1C"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3CE2872E"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5968B9AA"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21A79350"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hideMark/>
          </w:tcPr>
          <w:p w14:paraId="34CB34C3"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hideMark/>
          </w:tcPr>
          <w:p w14:paraId="72B3E85D"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7AE63B95" w14:textId="77777777" w:rsidR="00C55EB3" w:rsidRPr="003505E4" w:rsidRDefault="00C55EB3" w:rsidP="001427A0">
            <w:pPr>
              <w:jc w:val="center"/>
              <w:rPr>
                <w:rFonts w:cs="Arial"/>
                <w:color w:val="000000"/>
              </w:rPr>
            </w:pPr>
          </w:p>
        </w:tc>
      </w:tr>
      <w:tr w:rsidR="00C55EB3" w:rsidRPr="003505E4" w14:paraId="5AA8FEC5" w14:textId="77777777" w:rsidTr="00137774">
        <w:trPr>
          <w:gridAfter w:val="2"/>
          <w:wAfter w:w="292" w:type="dxa"/>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2FE60638"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26894F1D" w14:textId="77777777" w:rsidR="00C55EB3" w:rsidRPr="003505E4" w:rsidRDefault="00C55EB3" w:rsidP="001427A0">
            <w:pPr>
              <w:rPr>
                <w:rFonts w:cs="Arial"/>
                <w:b/>
                <w:bCs/>
                <w:color w:val="000000"/>
              </w:rPr>
            </w:pPr>
            <w:r w:rsidRPr="003505E4">
              <w:rPr>
                <w:rFonts w:cs="Arial"/>
                <w:b/>
                <w:bCs/>
                <w:color w:val="000000"/>
              </w:rPr>
              <w:t xml:space="preserve">Skupaj od 1 do 4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7CACCAEC"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0BF1B334" w14:textId="73862F68" w:rsidR="00C55EB3" w:rsidRPr="003505E4" w:rsidRDefault="00C55EB3" w:rsidP="001427A0">
            <w:pPr>
              <w:jc w:val="center"/>
              <w:rPr>
                <w:rFonts w:cs="Arial"/>
                <w:b/>
                <w:bCs/>
                <w:color w:val="000000"/>
              </w:rPr>
            </w:pPr>
          </w:p>
        </w:tc>
        <w:tc>
          <w:tcPr>
            <w:tcW w:w="146" w:type="dxa"/>
            <w:vAlign w:val="center"/>
            <w:hideMark/>
          </w:tcPr>
          <w:p w14:paraId="527481EB" w14:textId="77777777" w:rsidR="00C55EB3" w:rsidRPr="003505E4" w:rsidRDefault="00C55EB3" w:rsidP="001427A0">
            <w:pPr>
              <w:rPr>
                <w:rFonts w:ascii="Times New Roman" w:hAnsi="Times New Roman"/>
                <w:sz w:val="20"/>
              </w:rPr>
            </w:pPr>
          </w:p>
        </w:tc>
      </w:tr>
      <w:tr w:rsidR="00C55EB3" w:rsidRPr="003505E4" w14:paraId="0DFC89A0" w14:textId="77777777" w:rsidTr="00137774">
        <w:trPr>
          <w:gridAfter w:val="2"/>
          <w:wAfter w:w="292" w:type="dxa"/>
          <w:trHeight w:val="439"/>
        </w:trPr>
        <w:tc>
          <w:tcPr>
            <w:tcW w:w="4413" w:type="dxa"/>
            <w:gridSpan w:val="2"/>
            <w:tcBorders>
              <w:top w:val="nil"/>
              <w:left w:val="nil"/>
              <w:bottom w:val="nil"/>
              <w:right w:val="nil"/>
            </w:tcBorders>
            <w:noWrap/>
            <w:vAlign w:val="center"/>
            <w:hideMark/>
          </w:tcPr>
          <w:p w14:paraId="7C290E09" w14:textId="77777777" w:rsidR="00C55EB3" w:rsidRPr="003505E4" w:rsidRDefault="00C55EB3" w:rsidP="001427A0">
            <w:pPr>
              <w:rPr>
                <w:rFonts w:cs="Arial"/>
                <w:b/>
                <w:bCs/>
                <w:color w:val="000000"/>
              </w:rPr>
            </w:pPr>
            <w:r w:rsidRPr="003505E4">
              <w:rPr>
                <w:rFonts w:cs="Arial"/>
                <w:b/>
                <w:bCs/>
                <w:color w:val="000000"/>
              </w:rPr>
              <w:t>Sklop 3: KS Otlica - Kovk, območje 1</w:t>
            </w:r>
          </w:p>
        </w:tc>
        <w:tc>
          <w:tcPr>
            <w:tcW w:w="653" w:type="dxa"/>
            <w:tcBorders>
              <w:top w:val="nil"/>
              <w:left w:val="nil"/>
              <w:bottom w:val="nil"/>
              <w:right w:val="nil"/>
            </w:tcBorders>
            <w:noWrap/>
            <w:vAlign w:val="bottom"/>
            <w:hideMark/>
          </w:tcPr>
          <w:p w14:paraId="4E0C777D"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4F50D8F1"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6B9F69EB"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5DAF4A70" w14:textId="77777777" w:rsidR="00C55EB3" w:rsidRPr="003505E4" w:rsidRDefault="00C55EB3" w:rsidP="001427A0">
            <w:pPr>
              <w:rPr>
                <w:rFonts w:ascii="Times New Roman" w:hAnsi="Times New Roman"/>
                <w:sz w:val="20"/>
              </w:rPr>
            </w:pPr>
          </w:p>
        </w:tc>
        <w:tc>
          <w:tcPr>
            <w:tcW w:w="146" w:type="dxa"/>
            <w:vAlign w:val="center"/>
            <w:hideMark/>
          </w:tcPr>
          <w:p w14:paraId="28C7A473" w14:textId="77777777" w:rsidR="00C55EB3" w:rsidRPr="003505E4" w:rsidRDefault="00C55EB3" w:rsidP="001427A0">
            <w:pPr>
              <w:rPr>
                <w:rFonts w:ascii="Times New Roman" w:hAnsi="Times New Roman"/>
                <w:sz w:val="20"/>
              </w:rPr>
            </w:pPr>
          </w:p>
        </w:tc>
      </w:tr>
      <w:tr w:rsidR="00C55EB3" w:rsidRPr="003505E4" w14:paraId="61DF4B12" w14:textId="77777777" w:rsidTr="00137774">
        <w:trPr>
          <w:gridAfter w:val="2"/>
          <w:wAfter w:w="292" w:type="dxa"/>
          <w:trHeight w:val="439"/>
        </w:trPr>
        <w:tc>
          <w:tcPr>
            <w:tcW w:w="4413" w:type="dxa"/>
            <w:gridSpan w:val="2"/>
            <w:tcBorders>
              <w:top w:val="single" w:sz="8" w:space="0" w:color="auto"/>
              <w:left w:val="single" w:sz="8" w:space="0" w:color="auto"/>
              <w:bottom w:val="single" w:sz="8" w:space="0" w:color="auto"/>
              <w:right w:val="single" w:sz="8" w:space="0" w:color="auto"/>
            </w:tcBorders>
            <w:shd w:val="clear" w:color="000000" w:fill="BDD6EE"/>
            <w:vAlign w:val="center"/>
            <w:hideMark/>
          </w:tcPr>
          <w:p w14:paraId="2C387B4B"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0DDEC09E"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3590351B"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78522020"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01A76B3B"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0EC976CD" w14:textId="77777777" w:rsidR="00C55EB3" w:rsidRPr="003505E4" w:rsidRDefault="00C55EB3" w:rsidP="001427A0">
            <w:pPr>
              <w:rPr>
                <w:rFonts w:ascii="Times New Roman" w:hAnsi="Times New Roman"/>
                <w:sz w:val="20"/>
              </w:rPr>
            </w:pPr>
          </w:p>
        </w:tc>
      </w:tr>
      <w:tr w:rsidR="00C55EB3" w:rsidRPr="003505E4" w14:paraId="77DB2C5B"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4FEA83"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auto"/>
              <w:right w:val="single" w:sz="8" w:space="0" w:color="auto"/>
            </w:tcBorders>
            <w:shd w:val="clear" w:color="000000" w:fill="FFFFFF"/>
            <w:vAlign w:val="center"/>
            <w:hideMark/>
          </w:tcPr>
          <w:p w14:paraId="6AE47436" w14:textId="77777777" w:rsidR="00C55EB3" w:rsidRPr="003505E4" w:rsidRDefault="00C55EB3" w:rsidP="001427A0">
            <w:pPr>
              <w:rPr>
                <w:rFonts w:cs="Arial"/>
                <w:color w:val="000000"/>
              </w:rPr>
            </w:pPr>
            <w:r w:rsidRPr="003505E4">
              <w:rPr>
                <w:rFonts w:cs="Arial"/>
                <w:color w:val="000000"/>
              </w:rPr>
              <w:t>Ponudbena cena za 1 uro dela s snežno frezo za asfaltne poti</w:t>
            </w:r>
          </w:p>
        </w:tc>
        <w:tc>
          <w:tcPr>
            <w:tcW w:w="653" w:type="dxa"/>
            <w:vMerge w:val="restart"/>
            <w:tcBorders>
              <w:top w:val="nil"/>
              <w:left w:val="single" w:sz="8" w:space="0" w:color="auto"/>
              <w:bottom w:val="single" w:sz="8" w:space="0" w:color="auto"/>
              <w:right w:val="single" w:sz="8" w:space="0" w:color="auto"/>
            </w:tcBorders>
            <w:shd w:val="clear" w:color="000000" w:fill="FFFFFF"/>
            <w:vAlign w:val="center"/>
            <w:hideMark/>
          </w:tcPr>
          <w:p w14:paraId="594B268A"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auto"/>
              <w:right w:val="single" w:sz="8" w:space="0" w:color="auto"/>
            </w:tcBorders>
            <w:shd w:val="clear" w:color="000000" w:fill="FFFFFF"/>
            <w:vAlign w:val="center"/>
            <w:hideMark/>
          </w:tcPr>
          <w:p w14:paraId="33125DC4" w14:textId="77777777" w:rsidR="00C55EB3" w:rsidRPr="003505E4" w:rsidRDefault="00C55EB3" w:rsidP="001427A0">
            <w:pPr>
              <w:jc w:val="center"/>
              <w:rPr>
                <w:rFonts w:cs="Arial"/>
                <w:color w:val="000000"/>
              </w:rPr>
            </w:pPr>
            <w:r w:rsidRPr="003505E4">
              <w:rPr>
                <w:rFonts w:cs="Arial"/>
                <w:color w:val="000000"/>
              </w:rPr>
              <w:t>16</w:t>
            </w:r>
          </w:p>
        </w:tc>
        <w:tc>
          <w:tcPr>
            <w:tcW w:w="1189" w:type="dxa"/>
            <w:vMerge w:val="restart"/>
            <w:tcBorders>
              <w:top w:val="nil"/>
              <w:left w:val="single" w:sz="8" w:space="0" w:color="auto"/>
              <w:bottom w:val="single" w:sz="8" w:space="0" w:color="auto"/>
              <w:right w:val="single" w:sz="8" w:space="0" w:color="auto"/>
            </w:tcBorders>
            <w:shd w:val="clear" w:color="000000" w:fill="FFFFFF"/>
            <w:vAlign w:val="center"/>
          </w:tcPr>
          <w:p w14:paraId="62A3F5AD" w14:textId="050C07FA"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auto"/>
              <w:right w:val="single" w:sz="8" w:space="0" w:color="auto"/>
            </w:tcBorders>
            <w:shd w:val="clear" w:color="000000" w:fill="FFFFFF"/>
            <w:vAlign w:val="center"/>
          </w:tcPr>
          <w:p w14:paraId="4714E702" w14:textId="7DD59041" w:rsidR="00C55EB3" w:rsidRPr="003505E4" w:rsidRDefault="00C55EB3" w:rsidP="001427A0">
            <w:pPr>
              <w:jc w:val="center"/>
              <w:rPr>
                <w:rFonts w:cs="Arial"/>
                <w:color w:val="000000"/>
              </w:rPr>
            </w:pPr>
          </w:p>
        </w:tc>
        <w:tc>
          <w:tcPr>
            <w:tcW w:w="146" w:type="dxa"/>
            <w:vAlign w:val="center"/>
            <w:hideMark/>
          </w:tcPr>
          <w:p w14:paraId="07EF068E" w14:textId="77777777" w:rsidR="00C55EB3" w:rsidRPr="003505E4" w:rsidRDefault="00C55EB3" w:rsidP="001427A0">
            <w:pPr>
              <w:rPr>
                <w:rFonts w:ascii="Times New Roman" w:hAnsi="Times New Roman"/>
                <w:sz w:val="20"/>
              </w:rPr>
            </w:pPr>
          </w:p>
        </w:tc>
      </w:tr>
      <w:tr w:rsidR="00C55EB3" w:rsidRPr="003505E4" w14:paraId="163616E7"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2E4196CC"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auto"/>
              <w:right w:val="single" w:sz="8" w:space="0" w:color="auto"/>
            </w:tcBorders>
            <w:vAlign w:val="center"/>
            <w:hideMark/>
          </w:tcPr>
          <w:p w14:paraId="2542CDC7"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auto"/>
              <w:right w:val="single" w:sz="8" w:space="0" w:color="auto"/>
            </w:tcBorders>
            <w:vAlign w:val="center"/>
            <w:hideMark/>
          </w:tcPr>
          <w:p w14:paraId="0EDD1194"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auto"/>
              <w:right w:val="single" w:sz="8" w:space="0" w:color="auto"/>
            </w:tcBorders>
            <w:vAlign w:val="center"/>
            <w:hideMark/>
          </w:tcPr>
          <w:p w14:paraId="51F81CC7"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auto"/>
              <w:right w:val="single" w:sz="8" w:space="0" w:color="auto"/>
            </w:tcBorders>
            <w:vAlign w:val="center"/>
          </w:tcPr>
          <w:p w14:paraId="3674D91B"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auto"/>
              <w:right w:val="single" w:sz="8" w:space="0" w:color="auto"/>
            </w:tcBorders>
            <w:vAlign w:val="center"/>
          </w:tcPr>
          <w:p w14:paraId="3BB9C058"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6014BA25" w14:textId="77777777" w:rsidR="00C55EB3" w:rsidRPr="003505E4" w:rsidRDefault="00C55EB3" w:rsidP="001427A0">
            <w:pPr>
              <w:jc w:val="center"/>
              <w:rPr>
                <w:rFonts w:cs="Arial"/>
                <w:color w:val="000000"/>
              </w:rPr>
            </w:pPr>
          </w:p>
        </w:tc>
      </w:tr>
      <w:tr w:rsidR="00C55EB3" w:rsidRPr="003505E4" w14:paraId="47CAD78A"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4196041"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8E6A44"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auto"/>
              <w:right w:val="single" w:sz="8" w:space="0" w:color="auto"/>
            </w:tcBorders>
            <w:vAlign w:val="center"/>
            <w:hideMark/>
          </w:tcPr>
          <w:p w14:paraId="0E8F8594" w14:textId="77777777" w:rsidR="00C55EB3" w:rsidRPr="003505E4" w:rsidRDefault="00C55EB3" w:rsidP="001427A0">
            <w:pPr>
              <w:jc w:val="center"/>
              <w:rPr>
                <w:rFonts w:ascii="Calibri" w:hAnsi="Calibri" w:cs="Calibri"/>
                <w:color w:val="000000"/>
              </w:rPr>
            </w:pPr>
            <w:r w:rsidRPr="003505E4">
              <w:rPr>
                <w:rFonts w:ascii="Calibri" w:hAnsi="Calibri" w:cs="Calibri"/>
                <w:color w:val="000000"/>
              </w:rPr>
              <w:t xml:space="preserve">ur                          </w:t>
            </w:r>
          </w:p>
        </w:tc>
        <w:tc>
          <w:tcPr>
            <w:tcW w:w="900" w:type="dxa"/>
            <w:vMerge w:val="restart"/>
            <w:tcBorders>
              <w:top w:val="nil"/>
              <w:left w:val="single" w:sz="8" w:space="0" w:color="auto"/>
              <w:bottom w:val="single" w:sz="8" w:space="0" w:color="auto"/>
              <w:right w:val="single" w:sz="8" w:space="0" w:color="auto"/>
            </w:tcBorders>
            <w:shd w:val="clear" w:color="000000" w:fill="FFFFFF"/>
            <w:vAlign w:val="center"/>
            <w:hideMark/>
          </w:tcPr>
          <w:p w14:paraId="33042E32" w14:textId="77777777" w:rsidR="00C55EB3" w:rsidRPr="003505E4" w:rsidRDefault="00C55EB3" w:rsidP="001427A0">
            <w:pPr>
              <w:jc w:val="center"/>
              <w:rPr>
                <w:rFonts w:cs="Arial"/>
                <w:color w:val="000000"/>
              </w:rPr>
            </w:pPr>
            <w:r w:rsidRPr="003505E4">
              <w:rPr>
                <w:rFonts w:cs="Arial"/>
                <w:color w:val="000000"/>
              </w:rPr>
              <w:t>724</w:t>
            </w:r>
          </w:p>
        </w:tc>
        <w:tc>
          <w:tcPr>
            <w:tcW w:w="1189" w:type="dxa"/>
            <w:vMerge w:val="restart"/>
            <w:tcBorders>
              <w:top w:val="nil"/>
              <w:left w:val="single" w:sz="8" w:space="0" w:color="auto"/>
              <w:bottom w:val="single" w:sz="8" w:space="0" w:color="auto"/>
              <w:right w:val="single" w:sz="8" w:space="0" w:color="auto"/>
            </w:tcBorders>
            <w:shd w:val="clear" w:color="000000" w:fill="FFFFFF"/>
            <w:vAlign w:val="center"/>
          </w:tcPr>
          <w:p w14:paraId="426D0D2E" w14:textId="7CFC4F5E"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auto"/>
              <w:right w:val="single" w:sz="8" w:space="0" w:color="auto"/>
            </w:tcBorders>
            <w:shd w:val="clear" w:color="000000" w:fill="FFFFFF"/>
            <w:vAlign w:val="center"/>
          </w:tcPr>
          <w:p w14:paraId="6C9F6F75" w14:textId="399AA6C3" w:rsidR="00C55EB3" w:rsidRPr="003505E4" w:rsidRDefault="00C55EB3" w:rsidP="001427A0">
            <w:pPr>
              <w:jc w:val="center"/>
              <w:rPr>
                <w:rFonts w:cs="Arial"/>
                <w:color w:val="000000"/>
              </w:rPr>
            </w:pPr>
          </w:p>
        </w:tc>
        <w:tc>
          <w:tcPr>
            <w:tcW w:w="146" w:type="dxa"/>
            <w:vAlign w:val="center"/>
            <w:hideMark/>
          </w:tcPr>
          <w:p w14:paraId="3B83BBDD" w14:textId="77777777" w:rsidR="00C55EB3" w:rsidRPr="003505E4" w:rsidRDefault="00C55EB3" w:rsidP="001427A0">
            <w:pPr>
              <w:rPr>
                <w:rFonts w:ascii="Times New Roman" w:hAnsi="Times New Roman"/>
                <w:sz w:val="20"/>
              </w:rPr>
            </w:pPr>
          </w:p>
        </w:tc>
      </w:tr>
      <w:tr w:rsidR="00C55EB3" w:rsidRPr="003505E4" w14:paraId="12DB3D63"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4BBBA332"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78709BBD"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auto"/>
              <w:right w:val="single" w:sz="8" w:space="0" w:color="auto"/>
            </w:tcBorders>
            <w:vAlign w:val="center"/>
            <w:hideMark/>
          </w:tcPr>
          <w:p w14:paraId="1313950E" w14:textId="77777777" w:rsidR="00C55EB3" w:rsidRPr="003505E4" w:rsidRDefault="00C55EB3" w:rsidP="001427A0">
            <w:pPr>
              <w:rPr>
                <w:rFonts w:ascii="Calibri" w:hAnsi="Calibri" w:cs="Calibri"/>
                <w:color w:val="000000"/>
              </w:rPr>
            </w:pPr>
          </w:p>
        </w:tc>
        <w:tc>
          <w:tcPr>
            <w:tcW w:w="900" w:type="dxa"/>
            <w:vMerge/>
            <w:tcBorders>
              <w:top w:val="nil"/>
              <w:left w:val="single" w:sz="8" w:space="0" w:color="auto"/>
              <w:bottom w:val="single" w:sz="8" w:space="0" w:color="auto"/>
              <w:right w:val="single" w:sz="8" w:space="0" w:color="auto"/>
            </w:tcBorders>
            <w:vAlign w:val="center"/>
            <w:hideMark/>
          </w:tcPr>
          <w:p w14:paraId="7149E312"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auto"/>
              <w:right w:val="single" w:sz="8" w:space="0" w:color="auto"/>
            </w:tcBorders>
            <w:vAlign w:val="center"/>
          </w:tcPr>
          <w:p w14:paraId="3A991117"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auto"/>
              <w:right w:val="single" w:sz="8" w:space="0" w:color="auto"/>
            </w:tcBorders>
            <w:vAlign w:val="center"/>
          </w:tcPr>
          <w:p w14:paraId="1D317A65"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E3142C5" w14:textId="77777777" w:rsidR="00C55EB3" w:rsidRPr="003505E4" w:rsidRDefault="00C55EB3" w:rsidP="001427A0">
            <w:pPr>
              <w:jc w:val="center"/>
              <w:rPr>
                <w:rFonts w:cs="Arial"/>
                <w:color w:val="000000"/>
              </w:rPr>
            </w:pPr>
          </w:p>
        </w:tc>
      </w:tr>
      <w:tr w:rsidR="00C55EB3" w:rsidRPr="003505E4" w14:paraId="3B44495A"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CEACD1"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auto"/>
              <w:right w:val="single" w:sz="8" w:space="0" w:color="auto"/>
            </w:tcBorders>
            <w:shd w:val="clear" w:color="000000" w:fill="FFFFFF"/>
            <w:vAlign w:val="center"/>
            <w:hideMark/>
          </w:tcPr>
          <w:p w14:paraId="36C8D46C" w14:textId="77777777" w:rsidR="00C55EB3" w:rsidRPr="003505E4" w:rsidRDefault="00C55EB3" w:rsidP="001427A0">
            <w:pPr>
              <w:rPr>
                <w:rFonts w:cs="Arial"/>
                <w:color w:val="000000"/>
              </w:rPr>
            </w:pPr>
            <w:r w:rsidRPr="003505E4">
              <w:rPr>
                <w:rFonts w:cs="Arial"/>
                <w:color w:val="000000"/>
              </w:rPr>
              <w:t>Postavitev in spravilo snežnih kolov</w:t>
            </w:r>
          </w:p>
        </w:tc>
        <w:tc>
          <w:tcPr>
            <w:tcW w:w="653" w:type="dxa"/>
            <w:vMerge w:val="restart"/>
            <w:tcBorders>
              <w:top w:val="nil"/>
              <w:left w:val="single" w:sz="8" w:space="0" w:color="auto"/>
              <w:bottom w:val="single" w:sz="8" w:space="0" w:color="auto"/>
              <w:right w:val="single" w:sz="8" w:space="0" w:color="auto"/>
            </w:tcBorders>
            <w:vAlign w:val="center"/>
            <w:hideMark/>
          </w:tcPr>
          <w:p w14:paraId="518A0EDF" w14:textId="77777777" w:rsidR="00C55EB3" w:rsidRPr="003505E4" w:rsidRDefault="00C55EB3" w:rsidP="001427A0">
            <w:pPr>
              <w:jc w:val="center"/>
              <w:rPr>
                <w:rFonts w:ascii="Calibri" w:hAnsi="Calibri" w:cs="Calibri"/>
                <w:color w:val="000000"/>
              </w:rPr>
            </w:pPr>
            <w:r w:rsidRPr="003505E4">
              <w:rPr>
                <w:rFonts w:ascii="Calibri" w:hAnsi="Calibri" w:cs="Calibri"/>
                <w:color w:val="000000"/>
              </w:rPr>
              <w:t>kos</w:t>
            </w:r>
          </w:p>
        </w:tc>
        <w:tc>
          <w:tcPr>
            <w:tcW w:w="900" w:type="dxa"/>
            <w:vMerge w:val="restart"/>
            <w:tcBorders>
              <w:top w:val="nil"/>
              <w:left w:val="single" w:sz="8" w:space="0" w:color="auto"/>
              <w:bottom w:val="single" w:sz="8" w:space="0" w:color="auto"/>
              <w:right w:val="single" w:sz="8" w:space="0" w:color="auto"/>
            </w:tcBorders>
            <w:shd w:val="clear" w:color="000000" w:fill="FFFFFF"/>
            <w:vAlign w:val="center"/>
            <w:hideMark/>
          </w:tcPr>
          <w:p w14:paraId="38696079" w14:textId="77777777" w:rsidR="00C55EB3" w:rsidRPr="003505E4" w:rsidRDefault="00C55EB3" w:rsidP="001427A0">
            <w:pPr>
              <w:jc w:val="center"/>
              <w:rPr>
                <w:rFonts w:cs="Arial"/>
                <w:color w:val="000000"/>
              </w:rPr>
            </w:pPr>
            <w:r w:rsidRPr="003505E4">
              <w:rPr>
                <w:rFonts w:cs="Arial"/>
                <w:color w:val="000000"/>
              </w:rPr>
              <w:t>4680</w:t>
            </w:r>
          </w:p>
        </w:tc>
        <w:tc>
          <w:tcPr>
            <w:tcW w:w="1189" w:type="dxa"/>
            <w:vMerge w:val="restart"/>
            <w:tcBorders>
              <w:top w:val="nil"/>
              <w:left w:val="single" w:sz="8" w:space="0" w:color="auto"/>
              <w:bottom w:val="single" w:sz="8" w:space="0" w:color="auto"/>
              <w:right w:val="single" w:sz="8" w:space="0" w:color="auto"/>
            </w:tcBorders>
            <w:shd w:val="clear" w:color="000000" w:fill="FFFFFF"/>
            <w:vAlign w:val="center"/>
            <w:hideMark/>
          </w:tcPr>
          <w:p w14:paraId="3DA6C52B" w14:textId="77777777" w:rsidR="00C55EB3" w:rsidRPr="003505E4" w:rsidRDefault="00C55EB3" w:rsidP="001427A0">
            <w:pPr>
              <w:jc w:val="center"/>
              <w:rPr>
                <w:rFonts w:cs="Arial"/>
                <w:color w:val="000000"/>
              </w:rPr>
            </w:pPr>
            <w:r w:rsidRPr="003505E4">
              <w:rPr>
                <w:rFonts w:cs="Arial"/>
                <w:color w:val="000000"/>
              </w:rPr>
              <w:t>2,80 €</w:t>
            </w:r>
          </w:p>
        </w:tc>
        <w:tc>
          <w:tcPr>
            <w:tcW w:w="1520" w:type="dxa"/>
            <w:vMerge w:val="restart"/>
            <w:tcBorders>
              <w:top w:val="nil"/>
              <w:left w:val="single" w:sz="8" w:space="0" w:color="auto"/>
              <w:bottom w:val="single" w:sz="8" w:space="0" w:color="auto"/>
              <w:right w:val="single" w:sz="8" w:space="0" w:color="auto"/>
            </w:tcBorders>
            <w:shd w:val="clear" w:color="000000" w:fill="FFFFFF"/>
            <w:vAlign w:val="center"/>
            <w:hideMark/>
          </w:tcPr>
          <w:p w14:paraId="41E6D9D6" w14:textId="77777777" w:rsidR="00C55EB3" w:rsidRPr="003505E4" w:rsidRDefault="00C55EB3" w:rsidP="001427A0">
            <w:pPr>
              <w:jc w:val="center"/>
              <w:rPr>
                <w:rFonts w:cs="Arial"/>
                <w:color w:val="000000"/>
              </w:rPr>
            </w:pPr>
            <w:r w:rsidRPr="003505E4">
              <w:rPr>
                <w:rFonts w:cs="Arial"/>
                <w:color w:val="000000"/>
              </w:rPr>
              <w:t>13.104,00 €</w:t>
            </w:r>
          </w:p>
        </w:tc>
        <w:tc>
          <w:tcPr>
            <w:tcW w:w="146" w:type="dxa"/>
            <w:vAlign w:val="center"/>
            <w:hideMark/>
          </w:tcPr>
          <w:p w14:paraId="503FD111" w14:textId="77777777" w:rsidR="00C55EB3" w:rsidRPr="003505E4" w:rsidRDefault="00C55EB3" w:rsidP="001427A0">
            <w:pPr>
              <w:rPr>
                <w:rFonts w:ascii="Times New Roman" w:hAnsi="Times New Roman"/>
                <w:sz w:val="20"/>
              </w:rPr>
            </w:pPr>
          </w:p>
        </w:tc>
      </w:tr>
      <w:tr w:rsidR="00C55EB3" w:rsidRPr="003505E4" w14:paraId="59E8F7E9"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45BEC2C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auto"/>
              <w:right w:val="single" w:sz="8" w:space="0" w:color="auto"/>
            </w:tcBorders>
            <w:vAlign w:val="center"/>
            <w:hideMark/>
          </w:tcPr>
          <w:p w14:paraId="4244531E"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auto"/>
              <w:right w:val="single" w:sz="8" w:space="0" w:color="auto"/>
            </w:tcBorders>
            <w:vAlign w:val="center"/>
            <w:hideMark/>
          </w:tcPr>
          <w:p w14:paraId="52359085" w14:textId="77777777" w:rsidR="00C55EB3" w:rsidRPr="003505E4" w:rsidRDefault="00C55EB3" w:rsidP="001427A0">
            <w:pPr>
              <w:rPr>
                <w:rFonts w:ascii="Calibri" w:hAnsi="Calibri" w:cs="Calibri"/>
                <w:color w:val="000000"/>
              </w:rPr>
            </w:pPr>
          </w:p>
        </w:tc>
        <w:tc>
          <w:tcPr>
            <w:tcW w:w="900" w:type="dxa"/>
            <w:vMerge/>
            <w:tcBorders>
              <w:top w:val="nil"/>
              <w:left w:val="single" w:sz="8" w:space="0" w:color="auto"/>
              <w:bottom w:val="single" w:sz="8" w:space="0" w:color="auto"/>
              <w:right w:val="single" w:sz="8" w:space="0" w:color="auto"/>
            </w:tcBorders>
            <w:vAlign w:val="center"/>
            <w:hideMark/>
          </w:tcPr>
          <w:p w14:paraId="6BF62A5C"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auto"/>
              <w:right w:val="single" w:sz="8" w:space="0" w:color="auto"/>
            </w:tcBorders>
            <w:vAlign w:val="center"/>
            <w:hideMark/>
          </w:tcPr>
          <w:p w14:paraId="5DC408C7"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auto"/>
              <w:right w:val="single" w:sz="8" w:space="0" w:color="auto"/>
            </w:tcBorders>
            <w:vAlign w:val="center"/>
            <w:hideMark/>
          </w:tcPr>
          <w:p w14:paraId="44918FC9"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1F45F587" w14:textId="77777777" w:rsidR="00C55EB3" w:rsidRPr="003505E4" w:rsidRDefault="00C55EB3" w:rsidP="001427A0">
            <w:pPr>
              <w:jc w:val="center"/>
              <w:rPr>
                <w:rFonts w:cs="Arial"/>
                <w:color w:val="000000"/>
              </w:rPr>
            </w:pPr>
          </w:p>
        </w:tc>
      </w:tr>
      <w:tr w:rsidR="00C55EB3" w:rsidRPr="003505E4" w14:paraId="7B5B8D88" w14:textId="77777777" w:rsidTr="00137774">
        <w:trPr>
          <w:gridAfter w:val="2"/>
          <w:wAfter w:w="292" w:type="dxa"/>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597B8481"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7297210D" w14:textId="77777777" w:rsidR="00C55EB3" w:rsidRPr="003505E4" w:rsidRDefault="00C55EB3" w:rsidP="001427A0">
            <w:pPr>
              <w:rPr>
                <w:rFonts w:cs="Arial"/>
                <w:b/>
                <w:bCs/>
                <w:color w:val="000000"/>
              </w:rPr>
            </w:pPr>
            <w:r w:rsidRPr="003505E4">
              <w:rPr>
                <w:rFonts w:cs="Arial"/>
                <w:b/>
                <w:bCs/>
                <w:color w:val="000000"/>
              </w:rPr>
              <w:t xml:space="preserve">Skupaj od 1 do 3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2ADBE7E9"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15C969B" w14:textId="767DC2C1" w:rsidR="00C55EB3" w:rsidRPr="003505E4" w:rsidRDefault="00C55EB3" w:rsidP="001427A0">
            <w:pPr>
              <w:jc w:val="center"/>
              <w:rPr>
                <w:rFonts w:cs="Arial"/>
                <w:b/>
                <w:bCs/>
                <w:color w:val="000000"/>
              </w:rPr>
            </w:pPr>
          </w:p>
        </w:tc>
        <w:tc>
          <w:tcPr>
            <w:tcW w:w="146" w:type="dxa"/>
            <w:vAlign w:val="center"/>
            <w:hideMark/>
          </w:tcPr>
          <w:p w14:paraId="680AA4A7" w14:textId="77777777" w:rsidR="00C55EB3" w:rsidRPr="003505E4" w:rsidRDefault="00C55EB3" w:rsidP="001427A0">
            <w:pPr>
              <w:rPr>
                <w:rFonts w:ascii="Times New Roman" w:hAnsi="Times New Roman"/>
                <w:sz w:val="20"/>
              </w:rPr>
            </w:pPr>
          </w:p>
        </w:tc>
      </w:tr>
      <w:tr w:rsidR="00C55EB3" w:rsidRPr="003505E4" w14:paraId="36B7C6A8" w14:textId="77777777" w:rsidTr="00137774">
        <w:trPr>
          <w:gridAfter w:val="2"/>
          <w:wAfter w:w="292" w:type="dxa"/>
          <w:trHeight w:val="439"/>
        </w:trPr>
        <w:tc>
          <w:tcPr>
            <w:tcW w:w="4413" w:type="dxa"/>
            <w:gridSpan w:val="2"/>
            <w:tcBorders>
              <w:top w:val="nil"/>
              <w:left w:val="nil"/>
              <w:bottom w:val="nil"/>
              <w:right w:val="nil"/>
            </w:tcBorders>
            <w:noWrap/>
            <w:vAlign w:val="center"/>
            <w:hideMark/>
          </w:tcPr>
          <w:p w14:paraId="1D94758C" w14:textId="77777777" w:rsidR="00C55EB3" w:rsidRPr="003505E4" w:rsidRDefault="00C55EB3" w:rsidP="001427A0">
            <w:pPr>
              <w:rPr>
                <w:rFonts w:cs="Arial"/>
                <w:b/>
                <w:bCs/>
                <w:color w:val="000000"/>
              </w:rPr>
            </w:pPr>
            <w:r w:rsidRPr="003505E4">
              <w:rPr>
                <w:rFonts w:cs="Arial"/>
                <w:b/>
                <w:bCs/>
                <w:color w:val="000000"/>
              </w:rPr>
              <w:t xml:space="preserve">Sklop 4: KS Otlica  - Kovk, območje 2 </w:t>
            </w:r>
          </w:p>
        </w:tc>
        <w:tc>
          <w:tcPr>
            <w:tcW w:w="653" w:type="dxa"/>
            <w:tcBorders>
              <w:top w:val="nil"/>
              <w:left w:val="nil"/>
              <w:bottom w:val="nil"/>
              <w:right w:val="nil"/>
            </w:tcBorders>
            <w:noWrap/>
            <w:vAlign w:val="bottom"/>
            <w:hideMark/>
          </w:tcPr>
          <w:p w14:paraId="636E382D"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166DF8A8"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13E90480"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6D5E5034" w14:textId="77777777" w:rsidR="00C55EB3" w:rsidRPr="003505E4" w:rsidRDefault="00C55EB3" w:rsidP="001427A0">
            <w:pPr>
              <w:rPr>
                <w:rFonts w:ascii="Times New Roman" w:hAnsi="Times New Roman"/>
                <w:sz w:val="20"/>
              </w:rPr>
            </w:pPr>
          </w:p>
        </w:tc>
        <w:tc>
          <w:tcPr>
            <w:tcW w:w="146" w:type="dxa"/>
            <w:vAlign w:val="center"/>
            <w:hideMark/>
          </w:tcPr>
          <w:p w14:paraId="5637D373" w14:textId="77777777" w:rsidR="00C55EB3" w:rsidRPr="003505E4" w:rsidRDefault="00C55EB3" w:rsidP="001427A0">
            <w:pPr>
              <w:rPr>
                <w:rFonts w:ascii="Times New Roman" w:hAnsi="Times New Roman"/>
                <w:sz w:val="20"/>
              </w:rPr>
            </w:pPr>
          </w:p>
        </w:tc>
      </w:tr>
      <w:tr w:rsidR="00C55EB3" w:rsidRPr="003505E4" w14:paraId="78048C77" w14:textId="77777777" w:rsidTr="00137774">
        <w:trPr>
          <w:gridAfter w:val="2"/>
          <w:wAfter w:w="292" w:type="dxa"/>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434CF9BE"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7B15B846"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0B4B55DC"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64299949"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2AEA607C"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7C843C27" w14:textId="77777777" w:rsidR="00C55EB3" w:rsidRPr="003505E4" w:rsidRDefault="00C55EB3" w:rsidP="001427A0">
            <w:pPr>
              <w:rPr>
                <w:rFonts w:ascii="Times New Roman" w:hAnsi="Times New Roman"/>
                <w:sz w:val="20"/>
              </w:rPr>
            </w:pPr>
          </w:p>
        </w:tc>
      </w:tr>
      <w:tr w:rsidR="00C55EB3" w:rsidRPr="003505E4" w14:paraId="18FFB2F8"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18DAB70"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F6CB6C"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0E698A5"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97AC470" w14:textId="77777777" w:rsidR="00C55EB3" w:rsidRPr="003505E4" w:rsidRDefault="00C55EB3" w:rsidP="001427A0">
            <w:pPr>
              <w:jc w:val="center"/>
              <w:rPr>
                <w:rFonts w:cs="Arial"/>
                <w:color w:val="000000"/>
              </w:rPr>
            </w:pPr>
            <w:r w:rsidRPr="003505E4">
              <w:rPr>
                <w:rFonts w:cs="Arial"/>
                <w:color w:val="000000"/>
              </w:rPr>
              <w:t>16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5CED602" w14:textId="5033901B"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6AF4AB9E" w14:textId="51A55ED2" w:rsidR="00C55EB3" w:rsidRPr="003505E4" w:rsidRDefault="00C55EB3" w:rsidP="001427A0">
            <w:pPr>
              <w:jc w:val="center"/>
              <w:rPr>
                <w:rFonts w:cs="Arial"/>
                <w:color w:val="000000"/>
              </w:rPr>
            </w:pPr>
          </w:p>
        </w:tc>
        <w:tc>
          <w:tcPr>
            <w:tcW w:w="146" w:type="dxa"/>
            <w:vAlign w:val="center"/>
            <w:hideMark/>
          </w:tcPr>
          <w:p w14:paraId="4768C2A3" w14:textId="77777777" w:rsidR="00C55EB3" w:rsidRPr="003505E4" w:rsidRDefault="00C55EB3" w:rsidP="001427A0">
            <w:pPr>
              <w:rPr>
                <w:rFonts w:ascii="Times New Roman" w:hAnsi="Times New Roman"/>
                <w:sz w:val="20"/>
              </w:rPr>
            </w:pPr>
          </w:p>
        </w:tc>
      </w:tr>
      <w:tr w:rsidR="00C55EB3" w:rsidRPr="003505E4" w14:paraId="60BE4C41"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2481A013"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BE6B36D"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C7E0AC0"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0A6F63C3"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E52D4A1"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7AB40571"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6741C20D" w14:textId="77777777" w:rsidR="00C55EB3" w:rsidRPr="003505E4" w:rsidRDefault="00C55EB3" w:rsidP="001427A0">
            <w:pPr>
              <w:jc w:val="center"/>
              <w:rPr>
                <w:rFonts w:cs="Arial"/>
                <w:color w:val="000000"/>
              </w:rPr>
            </w:pPr>
          </w:p>
        </w:tc>
      </w:tr>
      <w:tr w:rsidR="00C55EB3" w:rsidRPr="003505E4" w14:paraId="53E9F7E5"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804A27"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A9B3A0"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5CEBE6"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BD2AA40" w14:textId="77777777" w:rsidR="00C55EB3" w:rsidRPr="003505E4" w:rsidRDefault="00C55EB3" w:rsidP="001427A0">
            <w:pPr>
              <w:jc w:val="center"/>
              <w:rPr>
                <w:rFonts w:cs="Arial"/>
                <w:color w:val="000000"/>
              </w:rPr>
            </w:pPr>
            <w:r w:rsidRPr="003505E4">
              <w:rPr>
                <w:rFonts w:cs="Arial"/>
                <w:color w:val="000000"/>
              </w:rPr>
              <w:t>32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1BDA2EF8" w14:textId="6B9198CB"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C48B225" w14:textId="652C3246" w:rsidR="00C55EB3" w:rsidRPr="003505E4" w:rsidRDefault="00C55EB3" w:rsidP="001427A0">
            <w:pPr>
              <w:jc w:val="center"/>
              <w:rPr>
                <w:rFonts w:cs="Arial"/>
                <w:color w:val="000000"/>
              </w:rPr>
            </w:pPr>
          </w:p>
        </w:tc>
        <w:tc>
          <w:tcPr>
            <w:tcW w:w="146" w:type="dxa"/>
            <w:vAlign w:val="center"/>
            <w:hideMark/>
          </w:tcPr>
          <w:p w14:paraId="2BE6E4F3" w14:textId="77777777" w:rsidR="00C55EB3" w:rsidRPr="003505E4" w:rsidRDefault="00C55EB3" w:rsidP="001427A0">
            <w:pPr>
              <w:rPr>
                <w:rFonts w:ascii="Times New Roman" w:hAnsi="Times New Roman"/>
                <w:sz w:val="20"/>
              </w:rPr>
            </w:pPr>
          </w:p>
        </w:tc>
      </w:tr>
      <w:tr w:rsidR="00C55EB3" w:rsidRPr="003505E4" w14:paraId="51014239"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51D8002E"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668BC571"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1B226D00"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12BC5086"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5D69EF02"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440300C2"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4240F4EF" w14:textId="77777777" w:rsidR="00C55EB3" w:rsidRPr="003505E4" w:rsidRDefault="00C55EB3" w:rsidP="001427A0">
            <w:pPr>
              <w:jc w:val="center"/>
              <w:rPr>
                <w:rFonts w:cs="Arial"/>
                <w:color w:val="000000"/>
              </w:rPr>
            </w:pPr>
          </w:p>
        </w:tc>
      </w:tr>
      <w:tr w:rsidR="00C55EB3" w:rsidRPr="003505E4" w14:paraId="1D19B667"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5676E6"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1C2880"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4A9344"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700463D" w14:textId="77777777" w:rsidR="00C55EB3" w:rsidRPr="003505E4" w:rsidRDefault="00C55EB3" w:rsidP="001427A0">
            <w:pPr>
              <w:jc w:val="center"/>
              <w:rPr>
                <w:rFonts w:cs="Arial"/>
                <w:color w:val="000000"/>
              </w:rPr>
            </w:pPr>
            <w:r w:rsidRPr="003505E4">
              <w:rPr>
                <w:rFonts w:cs="Arial"/>
                <w:color w:val="000000"/>
              </w:rPr>
              <w:t>1236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0933DEC" w14:textId="455BDEB8"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2BBB3D35" w14:textId="4B9F9D21" w:rsidR="00C55EB3" w:rsidRPr="003505E4" w:rsidRDefault="00C55EB3" w:rsidP="001427A0">
            <w:pPr>
              <w:jc w:val="center"/>
              <w:rPr>
                <w:rFonts w:cs="Arial"/>
                <w:color w:val="000000"/>
              </w:rPr>
            </w:pPr>
          </w:p>
        </w:tc>
        <w:tc>
          <w:tcPr>
            <w:tcW w:w="146" w:type="dxa"/>
            <w:vAlign w:val="center"/>
            <w:hideMark/>
          </w:tcPr>
          <w:p w14:paraId="4927F61E" w14:textId="77777777" w:rsidR="00C55EB3" w:rsidRPr="003505E4" w:rsidRDefault="00C55EB3" w:rsidP="001427A0">
            <w:pPr>
              <w:rPr>
                <w:rFonts w:ascii="Times New Roman" w:hAnsi="Times New Roman"/>
                <w:sz w:val="20"/>
              </w:rPr>
            </w:pPr>
          </w:p>
        </w:tc>
      </w:tr>
      <w:tr w:rsidR="00C55EB3" w:rsidRPr="003505E4" w14:paraId="186738A5"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7E7752F3"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2B623B2"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60844166"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CCDC8CF"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D9D967A"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71A281A9"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2552B35" w14:textId="77777777" w:rsidR="00C55EB3" w:rsidRPr="003505E4" w:rsidRDefault="00C55EB3" w:rsidP="001427A0">
            <w:pPr>
              <w:jc w:val="center"/>
              <w:rPr>
                <w:rFonts w:cs="Arial"/>
                <w:color w:val="000000"/>
              </w:rPr>
            </w:pPr>
          </w:p>
        </w:tc>
      </w:tr>
      <w:tr w:rsidR="00C55EB3" w:rsidRPr="003505E4" w14:paraId="73FAC4ED" w14:textId="77777777" w:rsidTr="00137774">
        <w:trPr>
          <w:gridAfter w:val="2"/>
          <w:wAfter w:w="292" w:type="dxa"/>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4AF4C1BF"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2AB9A8E2" w14:textId="77777777" w:rsidR="00C55EB3" w:rsidRPr="003505E4" w:rsidRDefault="00C55EB3" w:rsidP="001427A0">
            <w:pPr>
              <w:rPr>
                <w:rFonts w:cs="Arial"/>
                <w:b/>
                <w:bCs/>
                <w:color w:val="000000"/>
              </w:rPr>
            </w:pPr>
            <w:r w:rsidRPr="003505E4">
              <w:rPr>
                <w:rFonts w:cs="Arial"/>
                <w:b/>
                <w:bCs/>
                <w:color w:val="000000"/>
              </w:rPr>
              <w:t xml:space="preserve">Skupaj od 1 do 3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2F90C08B"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F375130" w14:textId="02011813" w:rsidR="00C55EB3" w:rsidRPr="003505E4" w:rsidRDefault="00C55EB3" w:rsidP="001427A0">
            <w:pPr>
              <w:jc w:val="center"/>
              <w:rPr>
                <w:rFonts w:cs="Arial"/>
                <w:b/>
                <w:bCs/>
                <w:color w:val="000000"/>
              </w:rPr>
            </w:pPr>
          </w:p>
        </w:tc>
        <w:tc>
          <w:tcPr>
            <w:tcW w:w="146" w:type="dxa"/>
            <w:vAlign w:val="center"/>
            <w:hideMark/>
          </w:tcPr>
          <w:p w14:paraId="68327D38" w14:textId="77777777" w:rsidR="00C55EB3" w:rsidRPr="003505E4" w:rsidRDefault="00C55EB3" w:rsidP="001427A0">
            <w:pPr>
              <w:rPr>
                <w:rFonts w:ascii="Times New Roman" w:hAnsi="Times New Roman"/>
                <w:sz w:val="20"/>
              </w:rPr>
            </w:pPr>
          </w:p>
        </w:tc>
      </w:tr>
      <w:tr w:rsidR="00C55EB3" w:rsidRPr="003505E4" w14:paraId="379FF1C8" w14:textId="77777777" w:rsidTr="00137774">
        <w:trPr>
          <w:gridAfter w:val="2"/>
          <w:wAfter w:w="292" w:type="dxa"/>
          <w:trHeight w:val="439"/>
        </w:trPr>
        <w:tc>
          <w:tcPr>
            <w:tcW w:w="473" w:type="dxa"/>
            <w:tcBorders>
              <w:top w:val="nil"/>
              <w:left w:val="nil"/>
              <w:bottom w:val="nil"/>
              <w:right w:val="nil"/>
            </w:tcBorders>
            <w:noWrap/>
            <w:vAlign w:val="center"/>
            <w:hideMark/>
          </w:tcPr>
          <w:p w14:paraId="7661B467" w14:textId="77777777" w:rsidR="00C55EB3" w:rsidRPr="003505E4" w:rsidRDefault="00C55EB3" w:rsidP="001427A0">
            <w:pPr>
              <w:jc w:val="center"/>
              <w:rPr>
                <w:rFonts w:cs="Arial"/>
                <w:b/>
                <w:bCs/>
                <w:color w:val="000000"/>
              </w:rPr>
            </w:pPr>
          </w:p>
        </w:tc>
        <w:tc>
          <w:tcPr>
            <w:tcW w:w="3940" w:type="dxa"/>
            <w:tcBorders>
              <w:top w:val="nil"/>
              <w:left w:val="nil"/>
              <w:bottom w:val="nil"/>
              <w:right w:val="nil"/>
            </w:tcBorders>
            <w:noWrap/>
            <w:vAlign w:val="bottom"/>
            <w:hideMark/>
          </w:tcPr>
          <w:p w14:paraId="1D52BA72" w14:textId="77777777" w:rsidR="00C55EB3" w:rsidRPr="003505E4" w:rsidRDefault="00C55EB3" w:rsidP="001427A0">
            <w:pPr>
              <w:jc w:val="right"/>
              <w:rPr>
                <w:rFonts w:ascii="Times New Roman" w:hAnsi="Times New Roman"/>
                <w:sz w:val="20"/>
              </w:rPr>
            </w:pPr>
          </w:p>
        </w:tc>
        <w:tc>
          <w:tcPr>
            <w:tcW w:w="653" w:type="dxa"/>
            <w:tcBorders>
              <w:top w:val="nil"/>
              <w:left w:val="nil"/>
              <w:bottom w:val="nil"/>
              <w:right w:val="nil"/>
            </w:tcBorders>
            <w:noWrap/>
            <w:vAlign w:val="bottom"/>
            <w:hideMark/>
          </w:tcPr>
          <w:p w14:paraId="09C777F7" w14:textId="77777777" w:rsidR="00C55EB3" w:rsidRPr="003505E4" w:rsidRDefault="00C55EB3" w:rsidP="001427A0">
            <w:pPr>
              <w:rPr>
                <w:rFonts w:ascii="Times New Roman" w:hAnsi="Times New Roman"/>
                <w:sz w:val="20"/>
              </w:rPr>
            </w:pPr>
          </w:p>
        </w:tc>
        <w:tc>
          <w:tcPr>
            <w:tcW w:w="900" w:type="dxa"/>
            <w:tcBorders>
              <w:top w:val="nil"/>
              <w:left w:val="nil"/>
              <w:bottom w:val="nil"/>
              <w:right w:val="nil"/>
            </w:tcBorders>
            <w:noWrap/>
            <w:vAlign w:val="bottom"/>
            <w:hideMark/>
          </w:tcPr>
          <w:p w14:paraId="4451FC52"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1849BB78"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5FA9B0BA" w14:textId="77777777" w:rsidR="00C55EB3" w:rsidRPr="003505E4" w:rsidRDefault="00C55EB3" w:rsidP="001427A0">
            <w:pPr>
              <w:rPr>
                <w:rFonts w:ascii="Times New Roman" w:hAnsi="Times New Roman"/>
                <w:sz w:val="20"/>
              </w:rPr>
            </w:pPr>
          </w:p>
        </w:tc>
        <w:tc>
          <w:tcPr>
            <w:tcW w:w="146" w:type="dxa"/>
            <w:vAlign w:val="center"/>
            <w:hideMark/>
          </w:tcPr>
          <w:p w14:paraId="0BEDAA03" w14:textId="77777777" w:rsidR="00C55EB3" w:rsidRPr="003505E4" w:rsidRDefault="00C55EB3" w:rsidP="001427A0">
            <w:pPr>
              <w:rPr>
                <w:rFonts w:ascii="Times New Roman" w:hAnsi="Times New Roman"/>
                <w:sz w:val="20"/>
              </w:rPr>
            </w:pPr>
          </w:p>
        </w:tc>
      </w:tr>
      <w:tr w:rsidR="00C55EB3" w:rsidRPr="003505E4" w14:paraId="316800B4" w14:textId="77777777" w:rsidTr="00137774">
        <w:trPr>
          <w:gridAfter w:val="2"/>
          <w:wAfter w:w="292" w:type="dxa"/>
          <w:trHeight w:val="439"/>
        </w:trPr>
        <w:tc>
          <w:tcPr>
            <w:tcW w:w="4413" w:type="dxa"/>
            <w:gridSpan w:val="2"/>
            <w:tcBorders>
              <w:top w:val="nil"/>
              <w:left w:val="nil"/>
              <w:bottom w:val="nil"/>
              <w:right w:val="nil"/>
            </w:tcBorders>
            <w:noWrap/>
            <w:vAlign w:val="center"/>
            <w:hideMark/>
          </w:tcPr>
          <w:p w14:paraId="0E0B6472" w14:textId="77777777" w:rsidR="00C55EB3" w:rsidRPr="003505E4" w:rsidRDefault="00C55EB3" w:rsidP="001427A0">
            <w:pPr>
              <w:rPr>
                <w:rFonts w:cs="Arial"/>
                <w:b/>
                <w:bCs/>
                <w:color w:val="000000"/>
              </w:rPr>
            </w:pPr>
            <w:r w:rsidRPr="003505E4">
              <w:rPr>
                <w:rFonts w:cs="Arial"/>
                <w:b/>
                <w:bCs/>
                <w:color w:val="000000"/>
              </w:rPr>
              <w:lastRenderedPageBreak/>
              <w:t xml:space="preserve">Sklop 5: KS Col, območje Gozda </w:t>
            </w:r>
          </w:p>
        </w:tc>
        <w:tc>
          <w:tcPr>
            <w:tcW w:w="653" w:type="dxa"/>
            <w:tcBorders>
              <w:top w:val="nil"/>
              <w:left w:val="nil"/>
              <w:bottom w:val="nil"/>
              <w:right w:val="nil"/>
            </w:tcBorders>
            <w:noWrap/>
            <w:vAlign w:val="bottom"/>
            <w:hideMark/>
          </w:tcPr>
          <w:p w14:paraId="66191445"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6B2B975F"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025AFE78"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77E0E4E2" w14:textId="77777777" w:rsidR="00C55EB3" w:rsidRPr="003505E4" w:rsidRDefault="00C55EB3" w:rsidP="001427A0">
            <w:pPr>
              <w:rPr>
                <w:rFonts w:ascii="Times New Roman" w:hAnsi="Times New Roman"/>
                <w:sz w:val="20"/>
              </w:rPr>
            </w:pPr>
          </w:p>
        </w:tc>
        <w:tc>
          <w:tcPr>
            <w:tcW w:w="146" w:type="dxa"/>
            <w:vAlign w:val="center"/>
            <w:hideMark/>
          </w:tcPr>
          <w:p w14:paraId="09B9A127" w14:textId="77777777" w:rsidR="00C55EB3" w:rsidRPr="003505E4" w:rsidRDefault="00C55EB3" w:rsidP="001427A0">
            <w:pPr>
              <w:rPr>
                <w:rFonts w:ascii="Times New Roman" w:hAnsi="Times New Roman"/>
                <w:sz w:val="20"/>
              </w:rPr>
            </w:pPr>
          </w:p>
        </w:tc>
      </w:tr>
      <w:tr w:rsidR="00C55EB3" w:rsidRPr="003505E4" w14:paraId="37191B68" w14:textId="77777777" w:rsidTr="00137774">
        <w:trPr>
          <w:gridAfter w:val="2"/>
          <w:wAfter w:w="292" w:type="dxa"/>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7DEFC151"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71D84F03"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125C1968"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7247733C"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3A1CB770"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7AB61A3A" w14:textId="77777777" w:rsidR="00C55EB3" w:rsidRPr="003505E4" w:rsidRDefault="00C55EB3" w:rsidP="001427A0">
            <w:pPr>
              <w:rPr>
                <w:rFonts w:ascii="Times New Roman" w:hAnsi="Times New Roman"/>
                <w:sz w:val="20"/>
              </w:rPr>
            </w:pPr>
          </w:p>
        </w:tc>
      </w:tr>
      <w:tr w:rsidR="00C55EB3" w:rsidRPr="003505E4" w14:paraId="1FFDDC44"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3D33D4"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FA3E0F"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2B8A75"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6B8F82" w14:textId="77777777" w:rsidR="00C55EB3" w:rsidRPr="003505E4" w:rsidRDefault="00C55EB3" w:rsidP="001427A0">
            <w:pPr>
              <w:jc w:val="center"/>
              <w:rPr>
                <w:rFonts w:cs="Arial"/>
                <w:color w:val="000000"/>
              </w:rPr>
            </w:pPr>
            <w:r w:rsidRPr="003505E4">
              <w:rPr>
                <w:rFonts w:cs="Arial"/>
                <w:color w:val="000000"/>
              </w:rPr>
              <w:t>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706D425E" w14:textId="6189C4E5"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2A980FAE" w14:textId="707C099D" w:rsidR="00C55EB3" w:rsidRPr="003505E4" w:rsidRDefault="00C55EB3" w:rsidP="001427A0">
            <w:pPr>
              <w:jc w:val="center"/>
              <w:rPr>
                <w:rFonts w:cs="Arial"/>
                <w:color w:val="000000"/>
              </w:rPr>
            </w:pPr>
          </w:p>
        </w:tc>
        <w:tc>
          <w:tcPr>
            <w:tcW w:w="146" w:type="dxa"/>
            <w:vAlign w:val="center"/>
            <w:hideMark/>
          </w:tcPr>
          <w:p w14:paraId="269E3FAF" w14:textId="77777777" w:rsidR="00C55EB3" w:rsidRPr="003505E4" w:rsidRDefault="00C55EB3" w:rsidP="001427A0">
            <w:pPr>
              <w:rPr>
                <w:rFonts w:ascii="Times New Roman" w:hAnsi="Times New Roman"/>
                <w:sz w:val="20"/>
              </w:rPr>
            </w:pPr>
          </w:p>
        </w:tc>
      </w:tr>
      <w:tr w:rsidR="00C55EB3" w:rsidRPr="003505E4" w14:paraId="2579860E"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68F7DF50"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83EEC43"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0FA84E7"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55C98575"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2F11B6F1"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55A4026F"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FFE2FB9" w14:textId="77777777" w:rsidR="00C55EB3" w:rsidRPr="003505E4" w:rsidRDefault="00C55EB3" w:rsidP="001427A0">
            <w:pPr>
              <w:jc w:val="center"/>
              <w:rPr>
                <w:rFonts w:cs="Arial"/>
                <w:color w:val="000000"/>
              </w:rPr>
            </w:pPr>
          </w:p>
        </w:tc>
      </w:tr>
      <w:tr w:rsidR="00C55EB3" w:rsidRPr="003505E4" w14:paraId="2EDF064D"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2188341"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7028FC"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6E11342"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3AC77F0" w14:textId="77777777" w:rsidR="00C55EB3" w:rsidRPr="003505E4" w:rsidRDefault="00C55EB3" w:rsidP="001427A0">
            <w:pPr>
              <w:jc w:val="center"/>
              <w:rPr>
                <w:rFonts w:cs="Arial"/>
                <w:color w:val="000000"/>
              </w:rPr>
            </w:pPr>
            <w:r w:rsidRPr="003505E4">
              <w:rPr>
                <w:rFonts w:cs="Arial"/>
                <w:color w:val="000000"/>
              </w:rPr>
              <w:t>12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A81E511" w14:textId="0260485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343D7D77" w14:textId="7D535E94" w:rsidR="00C55EB3" w:rsidRPr="003505E4" w:rsidRDefault="00C55EB3" w:rsidP="001427A0">
            <w:pPr>
              <w:jc w:val="center"/>
              <w:rPr>
                <w:rFonts w:cs="Arial"/>
                <w:color w:val="000000"/>
              </w:rPr>
            </w:pPr>
          </w:p>
        </w:tc>
        <w:tc>
          <w:tcPr>
            <w:tcW w:w="146" w:type="dxa"/>
            <w:vAlign w:val="center"/>
            <w:hideMark/>
          </w:tcPr>
          <w:p w14:paraId="3603123A" w14:textId="77777777" w:rsidR="00C55EB3" w:rsidRPr="003505E4" w:rsidRDefault="00C55EB3" w:rsidP="001427A0">
            <w:pPr>
              <w:rPr>
                <w:rFonts w:ascii="Times New Roman" w:hAnsi="Times New Roman"/>
                <w:sz w:val="20"/>
              </w:rPr>
            </w:pPr>
          </w:p>
        </w:tc>
      </w:tr>
      <w:tr w:rsidR="00C55EB3" w:rsidRPr="003505E4" w14:paraId="194CC80D"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3D017989"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7CA05422"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2DC8949D"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02FA130C"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4EB955D3"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71E6EC6"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58C7AB9" w14:textId="77777777" w:rsidR="00C55EB3" w:rsidRPr="003505E4" w:rsidRDefault="00C55EB3" w:rsidP="001427A0">
            <w:pPr>
              <w:jc w:val="center"/>
              <w:rPr>
                <w:rFonts w:cs="Arial"/>
                <w:color w:val="000000"/>
              </w:rPr>
            </w:pPr>
          </w:p>
        </w:tc>
      </w:tr>
      <w:tr w:rsidR="00C55EB3" w:rsidRPr="003505E4" w14:paraId="67ABF71A" w14:textId="77777777" w:rsidTr="00137774">
        <w:trPr>
          <w:gridAfter w:val="2"/>
          <w:wAfter w:w="292" w:type="dxa"/>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A36115"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D02B9B"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25D65D"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9D8DB1" w14:textId="77777777" w:rsidR="00C55EB3" w:rsidRPr="003505E4" w:rsidRDefault="00C55EB3" w:rsidP="001427A0">
            <w:pPr>
              <w:jc w:val="center"/>
              <w:rPr>
                <w:rFonts w:cs="Arial"/>
                <w:color w:val="000000"/>
              </w:rPr>
            </w:pPr>
            <w:r w:rsidRPr="003505E4">
              <w:rPr>
                <w:rFonts w:cs="Arial"/>
                <w:color w:val="000000"/>
              </w:rPr>
              <w:t>264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951AC53" w14:textId="0ADA758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D4CAAB8" w14:textId="42C496D0" w:rsidR="00C55EB3" w:rsidRPr="003505E4" w:rsidRDefault="00C55EB3" w:rsidP="001427A0">
            <w:pPr>
              <w:jc w:val="center"/>
              <w:rPr>
                <w:rFonts w:cs="Arial"/>
                <w:color w:val="000000"/>
              </w:rPr>
            </w:pPr>
          </w:p>
        </w:tc>
        <w:tc>
          <w:tcPr>
            <w:tcW w:w="146" w:type="dxa"/>
            <w:vAlign w:val="center"/>
            <w:hideMark/>
          </w:tcPr>
          <w:p w14:paraId="213E2206" w14:textId="77777777" w:rsidR="00C55EB3" w:rsidRPr="003505E4" w:rsidRDefault="00C55EB3" w:rsidP="001427A0">
            <w:pPr>
              <w:rPr>
                <w:rFonts w:ascii="Times New Roman" w:hAnsi="Times New Roman"/>
                <w:sz w:val="20"/>
              </w:rPr>
            </w:pPr>
          </w:p>
        </w:tc>
      </w:tr>
      <w:tr w:rsidR="00C55EB3" w:rsidRPr="003505E4" w14:paraId="282A5BFC" w14:textId="77777777" w:rsidTr="00137774">
        <w:trPr>
          <w:gridAfter w:val="2"/>
          <w:wAfter w:w="292" w:type="dxa"/>
          <w:trHeight w:val="439"/>
        </w:trPr>
        <w:tc>
          <w:tcPr>
            <w:tcW w:w="473" w:type="dxa"/>
            <w:vMerge/>
            <w:tcBorders>
              <w:top w:val="nil"/>
              <w:left w:val="single" w:sz="8" w:space="0" w:color="auto"/>
              <w:bottom w:val="single" w:sz="8" w:space="0" w:color="000000"/>
              <w:right w:val="single" w:sz="8" w:space="0" w:color="auto"/>
            </w:tcBorders>
            <w:vAlign w:val="center"/>
            <w:hideMark/>
          </w:tcPr>
          <w:p w14:paraId="4B337FC1"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1B8EAC1"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E12A735"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2CA585D4"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50BED4E"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159BBAA1"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12537E8B" w14:textId="77777777" w:rsidR="00C55EB3" w:rsidRPr="003505E4" w:rsidRDefault="00C55EB3" w:rsidP="001427A0">
            <w:pPr>
              <w:jc w:val="center"/>
              <w:rPr>
                <w:rFonts w:cs="Arial"/>
                <w:color w:val="000000"/>
              </w:rPr>
            </w:pPr>
          </w:p>
        </w:tc>
      </w:tr>
      <w:tr w:rsidR="00C55EB3" w:rsidRPr="003505E4" w14:paraId="4DD45272" w14:textId="77777777" w:rsidTr="00137774">
        <w:trPr>
          <w:gridAfter w:val="2"/>
          <w:wAfter w:w="292" w:type="dxa"/>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7C17A2F1"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31D2F3EF" w14:textId="77777777" w:rsidR="00C55EB3" w:rsidRPr="003505E4" w:rsidRDefault="00C55EB3" w:rsidP="001427A0">
            <w:pPr>
              <w:rPr>
                <w:rFonts w:cs="Arial"/>
                <w:b/>
                <w:bCs/>
                <w:color w:val="000000"/>
              </w:rPr>
            </w:pPr>
            <w:r w:rsidRPr="003505E4">
              <w:rPr>
                <w:rFonts w:cs="Arial"/>
                <w:b/>
                <w:bCs/>
                <w:color w:val="000000"/>
              </w:rPr>
              <w:t xml:space="preserve">Skupaj od 1 do 3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04E4DF62"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B5A77FC" w14:textId="79DC2704" w:rsidR="00C55EB3" w:rsidRPr="003505E4" w:rsidRDefault="00C55EB3" w:rsidP="001427A0">
            <w:pPr>
              <w:jc w:val="center"/>
              <w:rPr>
                <w:rFonts w:cs="Arial"/>
                <w:b/>
                <w:bCs/>
                <w:color w:val="000000"/>
              </w:rPr>
            </w:pPr>
          </w:p>
        </w:tc>
        <w:tc>
          <w:tcPr>
            <w:tcW w:w="146" w:type="dxa"/>
            <w:vAlign w:val="center"/>
            <w:hideMark/>
          </w:tcPr>
          <w:p w14:paraId="38B9E008" w14:textId="77777777" w:rsidR="00C55EB3" w:rsidRPr="003505E4" w:rsidRDefault="00C55EB3" w:rsidP="001427A0">
            <w:pPr>
              <w:rPr>
                <w:rFonts w:ascii="Times New Roman" w:hAnsi="Times New Roman"/>
                <w:sz w:val="20"/>
              </w:rPr>
            </w:pPr>
          </w:p>
        </w:tc>
      </w:tr>
      <w:tr w:rsidR="00C55EB3" w:rsidRPr="003505E4" w14:paraId="06A057A0" w14:textId="77777777" w:rsidTr="00137774">
        <w:trPr>
          <w:trHeight w:val="439"/>
        </w:trPr>
        <w:tc>
          <w:tcPr>
            <w:tcW w:w="8821" w:type="dxa"/>
            <w:gridSpan w:val="7"/>
            <w:tcBorders>
              <w:top w:val="nil"/>
              <w:left w:val="nil"/>
              <w:bottom w:val="nil"/>
              <w:right w:val="nil"/>
            </w:tcBorders>
            <w:noWrap/>
            <w:vAlign w:val="center"/>
            <w:hideMark/>
          </w:tcPr>
          <w:p w14:paraId="2FE6BDFA" w14:textId="77777777" w:rsidR="00C55EB3" w:rsidRPr="003505E4" w:rsidRDefault="00C55EB3" w:rsidP="001427A0">
            <w:pPr>
              <w:rPr>
                <w:rFonts w:cs="Arial"/>
                <w:b/>
                <w:bCs/>
                <w:color w:val="000000"/>
              </w:rPr>
            </w:pPr>
            <w:r w:rsidRPr="003505E4">
              <w:rPr>
                <w:rFonts w:cs="Arial"/>
                <w:b/>
                <w:bCs/>
                <w:color w:val="000000"/>
              </w:rPr>
              <w:t>Sklop 6: KS Col, območje Žagolič, Križna Gora in Strmec</w:t>
            </w:r>
          </w:p>
        </w:tc>
        <w:tc>
          <w:tcPr>
            <w:tcW w:w="146" w:type="dxa"/>
            <w:tcBorders>
              <w:top w:val="nil"/>
              <w:left w:val="nil"/>
              <w:bottom w:val="nil"/>
              <w:right w:val="nil"/>
            </w:tcBorders>
            <w:noWrap/>
            <w:vAlign w:val="bottom"/>
            <w:hideMark/>
          </w:tcPr>
          <w:p w14:paraId="4212E92D" w14:textId="77777777" w:rsidR="00C55EB3" w:rsidRPr="003505E4" w:rsidRDefault="00C55EB3" w:rsidP="001427A0">
            <w:pPr>
              <w:rPr>
                <w:rFonts w:cs="Arial"/>
                <w:b/>
                <w:bCs/>
                <w:color w:val="000000"/>
              </w:rPr>
            </w:pPr>
          </w:p>
        </w:tc>
        <w:tc>
          <w:tcPr>
            <w:tcW w:w="146" w:type="dxa"/>
            <w:tcBorders>
              <w:top w:val="nil"/>
              <w:left w:val="nil"/>
              <w:bottom w:val="nil"/>
              <w:right w:val="nil"/>
            </w:tcBorders>
            <w:noWrap/>
            <w:vAlign w:val="bottom"/>
            <w:hideMark/>
          </w:tcPr>
          <w:p w14:paraId="6A883684" w14:textId="77777777" w:rsidR="00C55EB3" w:rsidRPr="003505E4" w:rsidRDefault="00C55EB3" w:rsidP="001427A0">
            <w:pPr>
              <w:rPr>
                <w:rFonts w:ascii="Times New Roman" w:hAnsi="Times New Roman"/>
                <w:sz w:val="20"/>
              </w:rPr>
            </w:pPr>
          </w:p>
        </w:tc>
      </w:tr>
      <w:tr w:rsidR="00C55EB3" w:rsidRPr="003505E4" w14:paraId="643F020D"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504E374B"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nil"/>
            </w:tcBorders>
            <w:shd w:val="clear" w:color="000000" w:fill="BDD6EE"/>
            <w:vAlign w:val="center"/>
            <w:hideMark/>
          </w:tcPr>
          <w:p w14:paraId="63AC0B7D"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5A41B30B"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257E97C5"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04913431"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518BE430" w14:textId="77777777" w:rsidR="00C55EB3" w:rsidRPr="003505E4" w:rsidRDefault="00C55EB3" w:rsidP="001427A0">
            <w:pPr>
              <w:rPr>
                <w:rFonts w:ascii="Times New Roman" w:hAnsi="Times New Roman"/>
                <w:sz w:val="20"/>
              </w:rPr>
            </w:pPr>
          </w:p>
        </w:tc>
        <w:tc>
          <w:tcPr>
            <w:tcW w:w="146" w:type="dxa"/>
            <w:vAlign w:val="center"/>
            <w:hideMark/>
          </w:tcPr>
          <w:p w14:paraId="7EBDDB9A" w14:textId="77777777" w:rsidR="00C55EB3" w:rsidRPr="003505E4" w:rsidRDefault="00C55EB3" w:rsidP="001427A0">
            <w:pPr>
              <w:rPr>
                <w:rFonts w:ascii="Times New Roman" w:hAnsi="Times New Roman"/>
                <w:sz w:val="20"/>
              </w:rPr>
            </w:pPr>
          </w:p>
        </w:tc>
        <w:tc>
          <w:tcPr>
            <w:tcW w:w="146" w:type="dxa"/>
            <w:vAlign w:val="center"/>
            <w:hideMark/>
          </w:tcPr>
          <w:p w14:paraId="549E9ECD" w14:textId="77777777" w:rsidR="00C55EB3" w:rsidRPr="003505E4" w:rsidRDefault="00C55EB3" w:rsidP="001427A0">
            <w:pPr>
              <w:rPr>
                <w:rFonts w:ascii="Times New Roman" w:hAnsi="Times New Roman"/>
                <w:sz w:val="20"/>
              </w:rPr>
            </w:pPr>
          </w:p>
        </w:tc>
      </w:tr>
      <w:tr w:rsidR="00C55EB3" w:rsidRPr="003505E4" w14:paraId="47BE4673"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3E95EC"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0A5979"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nil"/>
            </w:tcBorders>
            <w:shd w:val="clear" w:color="000000" w:fill="FFFFFF"/>
            <w:vAlign w:val="center"/>
            <w:hideMark/>
          </w:tcPr>
          <w:p w14:paraId="14174F86"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5295FA" w14:textId="77777777" w:rsidR="00C55EB3" w:rsidRPr="003505E4" w:rsidRDefault="00C55EB3" w:rsidP="001427A0">
            <w:pPr>
              <w:jc w:val="center"/>
              <w:rPr>
                <w:rFonts w:cs="Arial"/>
                <w:color w:val="000000"/>
              </w:rPr>
            </w:pPr>
            <w:r w:rsidRPr="003505E4">
              <w:rPr>
                <w:rFonts w:cs="Arial"/>
                <w:color w:val="000000"/>
              </w:rPr>
              <w:t>20</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445090E8" w14:textId="414A4B9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61D3DC23" w14:textId="0DD1B646" w:rsidR="00C55EB3" w:rsidRPr="003505E4" w:rsidRDefault="00C55EB3" w:rsidP="001427A0">
            <w:pPr>
              <w:jc w:val="center"/>
              <w:rPr>
                <w:rFonts w:cs="Arial"/>
                <w:color w:val="000000"/>
              </w:rPr>
            </w:pPr>
          </w:p>
        </w:tc>
        <w:tc>
          <w:tcPr>
            <w:tcW w:w="146" w:type="dxa"/>
            <w:vAlign w:val="center"/>
            <w:hideMark/>
          </w:tcPr>
          <w:p w14:paraId="17B10BF9" w14:textId="77777777" w:rsidR="00C55EB3" w:rsidRPr="003505E4" w:rsidRDefault="00C55EB3" w:rsidP="001427A0">
            <w:pPr>
              <w:rPr>
                <w:rFonts w:ascii="Times New Roman" w:hAnsi="Times New Roman"/>
                <w:sz w:val="20"/>
              </w:rPr>
            </w:pPr>
          </w:p>
        </w:tc>
        <w:tc>
          <w:tcPr>
            <w:tcW w:w="146" w:type="dxa"/>
            <w:vAlign w:val="center"/>
            <w:hideMark/>
          </w:tcPr>
          <w:p w14:paraId="7E252073" w14:textId="77777777" w:rsidR="00C55EB3" w:rsidRPr="003505E4" w:rsidRDefault="00C55EB3" w:rsidP="001427A0">
            <w:pPr>
              <w:rPr>
                <w:rFonts w:ascii="Times New Roman" w:hAnsi="Times New Roman"/>
                <w:sz w:val="20"/>
              </w:rPr>
            </w:pPr>
          </w:p>
        </w:tc>
        <w:tc>
          <w:tcPr>
            <w:tcW w:w="146" w:type="dxa"/>
            <w:vAlign w:val="center"/>
            <w:hideMark/>
          </w:tcPr>
          <w:p w14:paraId="715AE98A" w14:textId="77777777" w:rsidR="00C55EB3" w:rsidRPr="003505E4" w:rsidRDefault="00C55EB3" w:rsidP="001427A0">
            <w:pPr>
              <w:rPr>
                <w:rFonts w:ascii="Times New Roman" w:hAnsi="Times New Roman"/>
                <w:sz w:val="20"/>
              </w:rPr>
            </w:pPr>
          </w:p>
        </w:tc>
      </w:tr>
      <w:tr w:rsidR="00C55EB3" w:rsidRPr="003505E4" w14:paraId="3051BAA1"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69A1723B"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71A83412"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nil"/>
            </w:tcBorders>
            <w:vAlign w:val="center"/>
            <w:hideMark/>
          </w:tcPr>
          <w:p w14:paraId="5CE2934B"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7B398EB7"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A2506F4"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29889DE0"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791D6F0A" w14:textId="77777777" w:rsidR="00C55EB3" w:rsidRPr="003505E4" w:rsidRDefault="00C55EB3" w:rsidP="001427A0">
            <w:pPr>
              <w:jc w:val="center"/>
              <w:rPr>
                <w:rFonts w:cs="Arial"/>
                <w:color w:val="000000"/>
              </w:rPr>
            </w:pPr>
          </w:p>
        </w:tc>
        <w:tc>
          <w:tcPr>
            <w:tcW w:w="146" w:type="dxa"/>
            <w:vAlign w:val="center"/>
            <w:hideMark/>
          </w:tcPr>
          <w:p w14:paraId="7939DC93" w14:textId="77777777" w:rsidR="00C55EB3" w:rsidRPr="003505E4" w:rsidRDefault="00C55EB3" w:rsidP="001427A0">
            <w:pPr>
              <w:rPr>
                <w:rFonts w:ascii="Times New Roman" w:hAnsi="Times New Roman"/>
                <w:sz w:val="20"/>
              </w:rPr>
            </w:pPr>
          </w:p>
        </w:tc>
        <w:tc>
          <w:tcPr>
            <w:tcW w:w="146" w:type="dxa"/>
            <w:vAlign w:val="center"/>
            <w:hideMark/>
          </w:tcPr>
          <w:p w14:paraId="3BCFDCAD" w14:textId="77777777" w:rsidR="00C55EB3" w:rsidRPr="003505E4" w:rsidRDefault="00C55EB3" w:rsidP="001427A0">
            <w:pPr>
              <w:rPr>
                <w:rFonts w:ascii="Times New Roman" w:hAnsi="Times New Roman"/>
                <w:sz w:val="20"/>
              </w:rPr>
            </w:pPr>
          </w:p>
        </w:tc>
      </w:tr>
      <w:tr w:rsidR="00C55EB3" w:rsidRPr="003505E4" w14:paraId="11DC518D"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A718DE7"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5DA17A"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nil"/>
            </w:tcBorders>
            <w:shd w:val="clear" w:color="000000" w:fill="FFFFFF"/>
            <w:vAlign w:val="center"/>
            <w:hideMark/>
          </w:tcPr>
          <w:p w14:paraId="00086E89"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E852D80" w14:textId="77777777" w:rsidR="00C55EB3" w:rsidRPr="003505E4" w:rsidRDefault="00C55EB3" w:rsidP="001427A0">
            <w:pPr>
              <w:jc w:val="center"/>
              <w:rPr>
                <w:rFonts w:cs="Arial"/>
                <w:color w:val="000000"/>
              </w:rPr>
            </w:pPr>
            <w:r w:rsidRPr="003505E4">
              <w:rPr>
                <w:rFonts w:cs="Arial"/>
                <w:color w:val="000000"/>
              </w:rPr>
              <w:t>12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362F6186" w14:textId="686B95D7"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52BD3316" w14:textId="5A4371A4" w:rsidR="00C55EB3" w:rsidRPr="003505E4" w:rsidRDefault="00C55EB3" w:rsidP="001427A0">
            <w:pPr>
              <w:jc w:val="center"/>
              <w:rPr>
                <w:rFonts w:cs="Arial"/>
                <w:color w:val="000000"/>
              </w:rPr>
            </w:pPr>
          </w:p>
        </w:tc>
        <w:tc>
          <w:tcPr>
            <w:tcW w:w="146" w:type="dxa"/>
            <w:vAlign w:val="center"/>
            <w:hideMark/>
          </w:tcPr>
          <w:p w14:paraId="3F5DB1ED" w14:textId="77777777" w:rsidR="00C55EB3" w:rsidRPr="003505E4" w:rsidRDefault="00C55EB3" w:rsidP="001427A0">
            <w:pPr>
              <w:rPr>
                <w:rFonts w:ascii="Times New Roman" w:hAnsi="Times New Roman"/>
                <w:sz w:val="20"/>
              </w:rPr>
            </w:pPr>
          </w:p>
        </w:tc>
        <w:tc>
          <w:tcPr>
            <w:tcW w:w="146" w:type="dxa"/>
            <w:vAlign w:val="center"/>
            <w:hideMark/>
          </w:tcPr>
          <w:p w14:paraId="087FB043" w14:textId="77777777" w:rsidR="00C55EB3" w:rsidRPr="003505E4" w:rsidRDefault="00C55EB3" w:rsidP="001427A0">
            <w:pPr>
              <w:rPr>
                <w:rFonts w:ascii="Times New Roman" w:hAnsi="Times New Roman"/>
                <w:sz w:val="20"/>
              </w:rPr>
            </w:pPr>
          </w:p>
        </w:tc>
        <w:tc>
          <w:tcPr>
            <w:tcW w:w="146" w:type="dxa"/>
            <w:vAlign w:val="center"/>
            <w:hideMark/>
          </w:tcPr>
          <w:p w14:paraId="2599A1AE" w14:textId="77777777" w:rsidR="00C55EB3" w:rsidRPr="003505E4" w:rsidRDefault="00C55EB3" w:rsidP="001427A0">
            <w:pPr>
              <w:rPr>
                <w:rFonts w:ascii="Times New Roman" w:hAnsi="Times New Roman"/>
                <w:sz w:val="20"/>
              </w:rPr>
            </w:pPr>
          </w:p>
        </w:tc>
      </w:tr>
      <w:tr w:rsidR="00C55EB3" w:rsidRPr="003505E4" w14:paraId="1F774788"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4C3150A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AF127D6"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nil"/>
            </w:tcBorders>
            <w:vAlign w:val="center"/>
            <w:hideMark/>
          </w:tcPr>
          <w:p w14:paraId="3092038D"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6C9F04A6"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2B8238A3"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DC38115"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103BE17E" w14:textId="77777777" w:rsidR="00C55EB3" w:rsidRPr="003505E4" w:rsidRDefault="00C55EB3" w:rsidP="001427A0">
            <w:pPr>
              <w:jc w:val="center"/>
              <w:rPr>
                <w:rFonts w:cs="Arial"/>
                <w:color w:val="000000"/>
              </w:rPr>
            </w:pPr>
          </w:p>
        </w:tc>
        <w:tc>
          <w:tcPr>
            <w:tcW w:w="146" w:type="dxa"/>
            <w:vAlign w:val="center"/>
            <w:hideMark/>
          </w:tcPr>
          <w:p w14:paraId="64465099" w14:textId="77777777" w:rsidR="00C55EB3" w:rsidRPr="003505E4" w:rsidRDefault="00C55EB3" w:rsidP="001427A0">
            <w:pPr>
              <w:rPr>
                <w:rFonts w:ascii="Times New Roman" w:hAnsi="Times New Roman"/>
                <w:sz w:val="20"/>
              </w:rPr>
            </w:pPr>
          </w:p>
        </w:tc>
        <w:tc>
          <w:tcPr>
            <w:tcW w:w="146" w:type="dxa"/>
            <w:vAlign w:val="center"/>
            <w:hideMark/>
          </w:tcPr>
          <w:p w14:paraId="788EF5C4" w14:textId="77777777" w:rsidR="00C55EB3" w:rsidRPr="003505E4" w:rsidRDefault="00C55EB3" w:rsidP="001427A0">
            <w:pPr>
              <w:rPr>
                <w:rFonts w:ascii="Times New Roman" w:hAnsi="Times New Roman"/>
                <w:sz w:val="20"/>
              </w:rPr>
            </w:pPr>
          </w:p>
        </w:tc>
      </w:tr>
      <w:tr w:rsidR="00C55EB3" w:rsidRPr="003505E4" w14:paraId="7820EBED"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DFFF277"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0592B4"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nil"/>
            </w:tcBorders>
            <w:shd w:val="clear" w:color="000000" w:fill="FFFFFF"/>
            <w:vAlign w:val="center"/>
            <w:hideMark/>
          </w:tcPr>
          <w:p w14:paraId="33D9C434"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48DD4D" w14:textId="77777777" w:rsidR="00C55EB3" w:rsidRPr="003505E4" w:rsidRDefault="00C55EB3" w:rsidP="001427A0">
            <w:pPr>
              <w:jc w:val="center"/>
              <w:rPr>
                <w:rFonts w:cs="Arial"/>
                <w:color w:val="000000"/>
              </w:rPr>
            </w:pPr>
            <w:r w:rsidRPr="003505E4">
              <w:rPr>
                <w:rFonts w:cs="Arial"/>
                <w:color w:val="000000"/>
              </w:rPr>
              <w:t>312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3A5EA7B8" w14:textId="41190DDE"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5C550207" w14:textId="02603D37" w:rsidR="00C55EB3" w:rsidRPr="003505E4" w:rsidRDefault="00C55EB3" w:rsidP="001427A0">
            <w:pPr>
              <w:jc w:val="center"/>
              <w:rPr>
                <w:rFonts w:cs="Arial"/>
                <w:color w:val="000000"/>
              </w:rPr>
            </w:pPr>
          </w:p>
        </w:tc>
        <w:tc>
          <w:tcPr>
            <w:tcW w:w="146" w:type="dxa"/>
            <w:vAlign w:val="center"/>
            <w:hideMark/>
          </w:tcPr>
          <w:p w14:paraId="443BAB9F" w14:textId="77777777" w:rsidR="00C55EB3" w:rsidRPr="003505E4" w:rsidRDefault="00C55EB3" w:rsidP="001427A0">
            <w:pPr>
              <w:rPr>
                <w:rFonts w:ascii="Times New Roman" w:hAnsi="Times New Roman"/>
                <w:sz w:val="20"/>
              </w:rPr>
            </w:pPr>
          </w:p>
        </w:tc>
        <w:tc>
          <w:tcPr>
            <w:tcW w:w="146" w:type="dxa"/>
            <w:vAlign w:val="center"/>
            <w:hideMark/>
          </w:tcPr>
          <w:p w14:paraId="4033CDE0" w14:textId="77777777" w:rsidR="00C55EB3" w:rsidRPr="003505E4" w:rsidRDefault="00C55EB3" w:rsidP="001427A0">
            <w:pPr>
              <w:rPr>
                <w:rFonts w:ascii="Times New Roman" w:hAnsi="Times New Roman"/>
                <w:sz w:val="20"/>
              </w:rPr>
            </w:pPr>
          </w:p>
        </w:tc>
        <w:tc>
          <w:tcPr>
            <w:tcW w:w="146" w:type="dxa"/>
            <w:vAlign w:val="center"/>
            <w:hideMark/>
          </w:tcPr>
          <w:p w14:paraId="1E6DDF6C" w14:textId="77777777" w:rsidR="00C55EB3" w:rsidRPr="003505E4" w:rsidRDefault="00C55EB3" w:rsidP="001427A0">
            <w:pPr>
              <w:rPr>
                <w:rFonts w:ascii="Times New Roman" w:hAnsi="Times New Roman"/>
                <w:sz w:val="20"/>
              </w:rPr>
            </w:pPr>
          </w:p>
        </w:tc>
      </w:tr>
      <w:tr w:rsidR="00C55EB3" w:rsidRPr="003505E4" w14:paraId="2842E5AA"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2207DE0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22DE9BC6"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nil"/>
            </w:tcBorders>
            <w:vAlign w:val="center"/>
            <w:hideMark/>
          </w:tcPr>
          <w:p w14:paraId="510AC8DB"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25C84FCE"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10AA47F0"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F967B35"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7B0182DB" w14:textId="77777777" w:rsidR="00C55EB3" w:rsidRPr="003505E4" w:rsidRDefault="00C55EB3" w:rsidP="001427A0">
            <w:pPr>
              <w:jc w:val="center"/>
              <w:rPr>
                <w:rFonts w:cs="Arial"/>
                <w:color w:val="000000"/>
              </w:rPr>
            </w:pPr>
          </w:p>
        </w:tc>
        <w:tc>
          <w:tcPr>
            <w:tcW w:w="146" w:type="dxa"/>
            <w:vAlign w:val="center"/>
            <w:hideMark/>
          </w:tcPr>
          <w:p w14:paraId="04060D43" w14:textId="77777777" w:rsidR="00C55EB3" w:rsidRPr="003505E4" w:rsidRDefault="00C55EB3" w:rsidP="001427A0">
            <w:pPr>
              <w:rPr>
                <w:rFonts w:ascii="Times New Roman" w:hAnsi="Times New Roman"/>
                <w:sz w:val="20"/>
              </w:rPr>
            </w:pPr>
          </w:p>
        </w:tc>
        <w:tc>
          <w:tcPr>
            <w:tcW w:w="146" w:type="dxa"/>
            <w:vAlign w:val="center"/>
            <w:hideMark/>
          </w:tcPr>
          <w:p w14:paraId="773786FF" w14:textId="77777777" w:rsidR="00C55EB3" w:rsidRPr="003505E4" w:rsidRDefault="00C55EB3" w:rsidP="001427A0">
            <w:pPr>
              <w:rPr>
                <w:rFonts w:ascii="Times New Roman" w:hAnsi="Times New Roman"/>
                <w:sz w:val="20"/>
              </w:rPr>
            </w:pPr>
          </w:p>
        </w:tc>
      </w:tr>
      <w:tr w:rsidR="00C55EB3" w:rsidRPr="003505E4" w14:paraId="3981E451"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9717C82" w14:textId="77777777" w:rsidR="00C55EB3" w:rsidRPr="003505E4" w:rsidRDefault="00C55EB3" w:rsidP="001427A0">
            <w:pPr>
              <w:jc w:val="right"/>
              <w:rPr>
                <w:rFonts w:cs="Arial"/>
                <w:b/>
                <w:bCs/>
                <w:color w:val="000000"/>
              </w:rPr>
            </w:pPr>
            <w:r w:rsidRPr="003505E4">
              <w:rPr>
                <w:rFonts w:cs="Arial"/>
                <w:b/>
                <w:bCs/>
                <w:color w:val="000000"/>
              </w:rPr>
              <w:t>4</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C2413A" w14:textId="77777777" w:rsidR="00C55EB3" w:rsidRPr="003505E4" w:rsidRDefault="00C55EB3" w:rsidP="001427A0">
            <w:pPr>
              <w:rPr>
                <w:rFonts w:cs="Arial"/>
                <w:color w:val="000000"/>
              </w:rPr>
            </w:pPr>
            <w:r w:rsidRPr="003505E4">
              <w:rPr>
                <w:rFonts w:cs="Arial"/>
                <w:color w:val="000000"/>
              </w:rPr>
              <w:t>Postavitev in spravilo snežnih kolov</w:t>
            </w:r>
          </w:p>
        </w:tc>
        <w:tc>
          <w:tcPr>
            <w:tcW w:w="653" w:type="dxa"/>
            <w:vMerge w:val="restart"/>
            <w:tcBorders>
              <w:top w:val="nil"/>
              <w:left w:val="single" w:sz="8" w:space="0" w:color="auto"/>
              <w:bottom w:val="single" w:sz="8" w:space="0" w:color="auto"/>
              <w:right w:val="single" w:sz="8" w:space="0" w:color="auto"/>
            </w:tcBorders>
            <w:shd w:val="clear" w:color="000000" w:fill="FFFFFF"/>
            <w:vAlign w:val="center"/>
            <w:hideMark/>
          </w:tcPr>
          <w:p w14:paraId="144CF1D0" w14:textId="77777777" w:rsidR="00C55EB3" w:rsidRPr="003505E4" w:rsidRDefault="00C55EB3" w:rsidP="001427A0">
            <w:pPr>
              <w:jc w:val="center"/>
              <w:rPr>
                <w:rFonts w:cs="Arial"/>
                <w:color w:val="000000"/>
              </w:rPr>
            </w:pPr>
            <w:r w:rsidRPr="003505E4">
              <w:rPr>
                <w:rFonts w:cs="Arial"/>
                <w:color w:val="000000"/>
              </w:rPr>
              <w:t>kos</w:t>
            </w:r>
          </w:p>
        </w:tc>
        <w:tc>
          <w:tcPr>
            <w:tcW w:w="900" w:type="dxa"/>
            <w:vMerge w:val="restart"/>
            <w:tcBorders>
              <w:top w:val="nil"/>
              <w:left w:val="single" w:sz="8" w:space="0" w:color="auto"/>
              <w:bottom w:val="single" w:sz="8" w:space="0" w:color="auto"/>
              <w:right w:val="single" w:sz="8" w:space="0" w:color="auto"/>
            </w:tcBorders>
            <w:shd w:val="clear" w:color="000000" w:fill="FFFFFF"/>
            <w:vAlign w:val="center"/>
            <w:hideMark/>
          </w:tcPr>
          <w:p w14:paraId="66E584B1" w14:textId="77777777" w:rsidR="00C55EB3" w:rsidRPr="003505E4" w:rsidRDefault="00C55EB3" w:rsidP="001427A0">
            <w:pPr>
              <w:jc w:val="center"/>
              <w:rPr>
                <w:rFonts w:cs="Arial"/>
                <w:color w:val="000000"/>
              </w:rPr>
            </w:pPr>
            <w:r w:rsidRPr="003505E4">
              <w:rPr>
                <w:rFonts w:cs="Arial"/>
                <w:color w:val="000000"/>
              </w:rPr>
              <w:t>392</w:t>
            </w:r>
          </w:p>
        </w:tc>
        <w:tc>
          <w:tcPr>
            <w:tcW w:w="1189" w:type="dxa"/>
            <w:vMerge w:val="restart"/>
            <w:tcBorders>
              <w:top w:val="nil"/>
              <w:left w:val="nil"/>
              <w:bottom w:val="single" w:sz="8" w:space="0" w:color="000000"/>
              <w:right w:val="single" w:sz="8" w:space="0" w:color="auto"/>
            </w:tcBorders>
            <w:shd w:val="clear" w:color="000000" w:fill="FFFFFF"/>
            <w:vAlign w:val="center"/>
            <w:hideMark/>
          </w:tcPr>
          <w:p w14:paraId="0E2059C3" w14:textId="77777777" w:rsidR="00C55EB3" w:rsidRPr="003505E4" w:rsidRDefault="00C55EB3" w:rsidP="001427A0">
            <w:pPr>
              <w:jc w:val="center"/>
              <w:rPr>
                <w:rFonts w:cs="Arial"/>
                <w:color w:val="000000"/>
              </w:rPr>
            </w:pPr>
            <w:r w:rsidRPr="003505E4">
              <w:rPr>
                <w:rFonts w:cs="Arial"/>
                <w:color w:val="000000"/>
              </w:rPr>
              <w:t>2,80 €</w:t>
            </w: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20510E" w14:textId="77777777" w:rsidR="00C55EB3" w:rsidRPr="003505E4" w:rsidRDefault="00C55EB3" w:rsidP="001427A0">
            <w:pPr>
              <w:jc w:val="center"/>
              <w:rPr>
                <w:rFonts w:cs="Arial"/>
                <w:color w:val="000000"/>
              </w:rPr>
            </w:pPr>
            <w:r w:rsidRPr="003505E4">
              <w:rPr>
                <w:rFonts w:cs="Arial"/>
                <w:color w:val="000000"/>
              </w:rPr>
              <w:t>1.097,60 €</w:t>
            </w:r>
          </w:p>
        </w:tc>
        <w:tc>
          <w:tcPr>
            <w:tcW w:w="146" w:type="dxa"/>
            <w:vAlign w:val="center"/>
            <w:hideMark/>
          </w:tcPr>
          <w:p w14:paraId="14D236F1" w14:textId="77777777" w:rsidR="00C55EB3" w:rsidRPr="003505E4" w:rsidRDefault="00C55EB3" w:rsidP="001427A0">
            <w:pPr>
              <w:rPr>
                <w:rFonts w:ascii="Times New Roman" w:hAnsi="Times New Roman"/>
                <w:sz w:val="20"/>
              </w:rPr>
            </w:pPr>
          </w:p>
        </w:tc>
        <w:tc>
          <w:tcPr>
            <w:tcW w:w="146" w:type="dxa"/>
            <w:vAlign w:val="center"/>
            <w:hideMark/>
          </w:tcPr>
          <w:p w14:paraId="5F927F82" w14:textId="77777777" w:rsidR="00C55EB3" w:rsidRPr="003505E4" w:rsidRDefault="00C55EB3" w:rsidP="001427A0">
            <w:pPr>
              <w:rPr>
                <w:rFonts w:ascii="Times New Roman" w:hAnsi="Times New Roman"/>
                <w:sz w:val="20"/>
              </w:rPr>
            </w:pPr>
          </w:p>
        </w:tc>
        <w:tc>
          <w:tcPr>
            <w:tcW w:w="146" w:type="dxa"/>
            <w:vAlign w:val="center"/>
            <w:hideMark/>
          </w:tcPr>
          <w:p w14:paraId="123294C4" w14:textId="77777777" w:rsidR="00C55EB3" w:rsidRPr="003505E4" w:rsidRDefault="00C55EB3" w:rsidP="001427A0">
            <w:pPr>
              <w:rPr>
                <w:rFonts w:ascii="Times New Roman" w:hAnsi="Times New Roman"/>
                <w:sz w:val="20"/>
              </w:rPr>
            </w:pPr>
          </w:p>
        </w:tc>
      </w:tr>
      <w:tr w:rsidR="00C55EB3" w:rsidRPr="003505E4" w14:paraId="46099D1A"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4720CB58"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5025D997"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auto"/>
              <w:right w:val="single" w:sz="8" w:space="0" w:color="auto"/>
            </w:tcBorders>
            <w:vAlign w:val="center"/>
            <w:hideMark/>
          </w:tcPr>
          <w:p w14:paraId="571961E7"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auto"/>
              <w:right w:val="single" w:sz="8" w:space="0" w:color="auto"/>
            </w:tcBorders>
            <w:vAlign w:val="center"/>
            <w:hideMark/>
          </w:tcPr>
          <w:p w14:paraId="03CDB1EA" w14:textId="77777777" w:rsidR="00C55EB3" w:rsidRPr="003505E4" w:rsidRDefault="00C55EB3" w:rsidP="001427A0">
            <w:pPr>
              <w:rPr>
                <w:rFonts w:cs="Arial"/>
                <w:color w:val="000000"/>
              </w:rPr>
            </w:pPr>
          </w:p>
        </w:tc>
        <w:tc>
          <w:tcPr>
            <w:tcW w:w="1189" w:type="dxa"/>
            <w:vMerge/>
            <w:tcBorders>
              <w:top w:val="nil"/>
              <w:left w:val="nil"/>
              <w:bottom w:val="single" w:sz="8" w:space="0" w:color="000000"/>
              <w:right w:val="single" w:sz="8" w:space="0" w:color="auto"/>
            </w:tcBorders>
            <w:vAlign w:val="center"/>
            <w:hideMark/>
          </w:tcPr>
          <w:p w14:paraId="052F0D11"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hideMark/>
          </w:tcPr>
          <w:p w14:paraId="7914FB59"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34FB6BAF" w14:textId="77777777" w:rsidR="00C55EB3" w:rsidRPr="003505E4" w:rsidRDefault="00C55EB3" w:rsidP="001427A0">
            <w:pPr>
              <w:jc w:val="center"/>
              <w:rPr>
                <w:rFonts w:cs="Arial"/>
                <w:color w:val="000000"/>
              </w:rPr>
            </w:pPr>
          </w:p>
        </w:tc>
        <w:tc>
          <w:tcPr>
            <w:tcW w:w="146" w:type="dxa"/>
            <w:vAlign w:val="center"/>
            <w:hideMark/>
          </w:tcPr>
          <w:p w14:paraId="2C5EF736" w14:textId="77777777" w:rsidR="00C55EB3" w:rsidRPr="003505E4" w:rsidRDefault="00C55EB3" w:rsidP="001427A0">
            <w:pPr>
              <w:rPr>
                <w:rFonts w:ascii="Times New Roman" w:hAnsi="Times New Roman"/>
                <w:sz w:val="20"/>
              </w:rPr>
            </w:pPr>
          </w:p>
        </w:tc>
        <w:tc>
          <w:tcPr>
            <w:tcW w:w="146" w:type="dxa"/>
            <w:vAlign w:val="center"/>
            <w:hideMark/>
          </w:tcPr>
          <w:p w14:paraId="523E95E7" w14:textId="77777777" w:rsidR="00C55EB3" w:rsidRPr="003505E4" w:rsidRDefault="00C55EB3" w:rsidP="001427A0">
            <w:pPr>
              <w:rPr>
                <w:rFonts w:ascii="Times New Roman" w:hAnsi="Times New Roman"/>
                <w:sz w:val="20"/>
              </w:rPr>
            </w:pPr>
          </w:p>
        </w:tc>
      </w:tr>
      <w:tr w:rsidR="00C55EB3" w:rsidRPr="003505E4" w14:paraId="00747A06"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79DCD4A5"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27D6B4DB" w14:textId="77777777" w:rsidR="00C55EB3" w:rsidRPr="003505E4" w:rsidRDefault="00C55EB3" w:rsidP="001427A0">
            <w:pPr>
              <w:rPr>
                <w:rFonts w:cs="Arial"/>
                <w:b/>
                <w:bCs/>
                <w:color w:val="000000"/>
              </w:rPr>
            </w:pPr>
            <w:r w:rsidRPr="003505E4">
              <w:rPr>
                <w:rFonts w:cs="Arial"/>
                <w:b/>
                <w:bCs/>
                <w:color w:val="000000"/>
              </w:rPr>
              <w:t xml:space="preserve">Skupaj od 1 do 4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72E4F339"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453BE5A" w14:textId="7935E1E7" w:rsidR="00C55EB3" w:rsidRPr="003505E4" w:rsidRDefault="00C55EB3" w:rsidP="001427A0">
            <w:pPr>
              <w:jc w:val="center"/>
              <w:rPr>
                <w:rFonts w:cs="Arial"/>
                <w:b/>
                <w:bCs/>
                <w:color w:val="000000"/>
              </w:rPr>
            </w:pPr>
          </w:p>
        </w:tc>
        <w:tc>
          <w:tcPr>
            <w:tcW w:w="146" w:type="dxa"/>
            <w:vAlign w:val="center"/>
            <w:hideMark/>
          </w:tcPr>
          <w:p w14:paraId="2BBA6B39" w14:textId="77777777" w:rsidR="00C55EB3" w:rsidRPr="003505E4" w:rsidRDefault="00C55EB3" w:rsidP="001427A0">
            <w:pPr>
              <w:rPr>
                <w:rFonts w:ascii="Times New Roman" w:hAnsi="Times New Roman"/>
                <w:sz w:val="20"/>
              </w:rPr>
            </w:pPr>
          </w:p>
        </w:tc>
        <w:tc>
          <w:tcPr>
            <w:tcW w:w="146" w:type="dxa"/>
            <w:vAlign w:val="center"/>
            <w:hideMark/>
          </w:tcPr>
          <w:p w14:paraId="29B02C18" w14:textId="77777777" w:rsidR="00C55EB3" w:rsidRPr="003505E4" w:rsidRDefault="00C55EB3" w:rsidP="001427A0">
            <w:pPr>
              <w:rPr>
                <w:rFonts w:ascii="Times New Roman" w:hAnsi="Times New Roman"/>
                <w:sz w:val="20"/>
              </w:rPr>
            </w:pPr>
          </w:p>
        </w:tc>
        <w:tc>
          <w:tcPr>
            <w:tcW w:w="146" w:type="dxa"/>
            <w:vAlign w:val="center"/>
            <w:hideMark/>
          </w:tcPr>
          <w:p w14:paraId="66986C02" w14:textId="77777777" w:rsidR="00C55EB3" w:rsidRPr="003505E4" w:rsidRDefault="00C55EB3" w:rsidP="001427A0">
            <w:pPr>
              <w:rPr>
                <w:rFonts w:ascii="Times New Roman" w:hAnsi="Times New Roman"/>
                <w:sz w:val="20"/>
              </w:rPr>
            </w:pPr>
          </w:p>
        </w:tc>
      </w:tr>
      <w:tr w:rsidR="00C55EB3" w:rsidRPr="003505E4" w14:paraId="6F9AF080" w14:textId="77777777" w:rsidTr="00137774">
        <w:trPr>
          <w:trHeight w:val="439"/>
        </w:trPr>
        <w:tc>
          <w:tcPr>
            <w:tcW w:w="4413" w:type="dxa"/>
            <w:gridSpan w:val="2"/>
            <w:tcBorders>
              <w:top w:val="nil"/>
              <w:left w:val="nil"/>
              <w:bottom w:val="nil"/>
              <w:right w:val="nil"/>
            </w:tcBorders>
            <w:noWrap/>
            <w:vAlign w:val="center"/>
            <w:hideMark/>
          </w:tcPr>
          <w:p w14:paraId="4BB5623E" w14:textId="77777777" w:rsidR="00C55EB3" w:rsidRPr="003505E4" w:rsidRDefault="00C55EB3" w:rsidP="001427A0">
            <w:pPr>
              <w:rPr>
                <w:rFonts w:cs="Arial"/>
                <w:b/>
                <w:bCs/>
                <w:color w:val="000000"/>
              </w:rPr>
            </w:pPr>
            <w:r w:rsidRPr="003505E4">
              <w:rPr>
                <w:rFonts w:cs="Arial"/>
                <w:b/>
                <w:bCs/>
                <w:color w:val="000000"/>
              </w:rPr>
              <w:t>Sklop 7: KS Col, območje Cola</w:t>
            </w:r>
          </w:p>
        </w:tc>
        <w:tc>
          <w:tcPr>
            <w:tcW w:w="653" w:type="dxa"/>
            <w:tcBorders>
              <w:top w:val="nil"/>
              <w:left w:val="nil"/>
              <w:bottom w:val="nil"/>
              <w:right w:val="nil"/>
            </w:tcBorders>
            <w:noWrap/>
            <w:vAlign w:val="bottom"/>
            <w:hideMark/>
          </w:tcPr>
          <w:p w14:paraId="0886CD80"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36866D56"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5E1D3ACE"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2265E461" w14:textId="77777777" w:rsidR="00C55EB3" w:rsidRPr="003505E4" w:rsidRDefault="00C55EB3" w:rsidP="001427A0">
            <w:pPr>
              <w:rPr>
                <w:rFonts w:ascii="Times New Roman" w:hAnsi="Times New Roman"/>
                <w:sz w:val="20"/>
              </w:rPr>
            </w:pPr>
          </w:p>
        </w:tc>
        <w:tc>
          <w:tcPr>
            <w:tcW w:w="146" w:type="dxa"/>
            <w:vAlign w:val="center"/>
            <w:hideMark/>
          </w:tcPr>
          <w:p w14:paraId="39F71429" w14:textId="77777777" w:rsidR="00C55EB3" w:rsidRPr="003505E4" w:rsidRDefault="00C55EB3" w:rsidP="001427A0">
            <w:pPr>
              <w:rPr>
                <w:rFonts w:ascii="Times New Roman" w:hAnsi="Times New Roman"/>
                <w:sz w:val="20"/>
              </w:rPr>
            </w:pPr>
          </w:p>
        </w:tc>
        <w:tc>
          <w:tcPr>
            <w:tcW w:w="146" w:type="dxa"/>
            <w:vAlign w:val="center"/>
            <w:hideMark/>
          </w:tcPr>
          <w:p w14:paraId="56CD4834" w14:textId="77777777" w:rsidR="00C55EB3" w:rsidRPr="003505E4" w:rsidRDefault="00C55EB3" w:rsidP="001427A0">
            <w:pPr>
              <w:rPr>
                <w:rFonts w:ascii="Times New Roman" w:hAnsi="Times New Roman"/>
                <w:sz w:val="20"/>
              </w:rPr>
            </w:pPr>
          </w:p>
        </w:tc>
        <w:tc>
          <w:tcPr>
            <w:tcW w:w="146" w:type="dxa"/>
            <w:vAlign w:val="center"/>
            <w:hideMark/>
          </w:tcPr>
          <w:p w14:paraId="1C57CE88" w14:textId="77777777" w:rsidR="00C55EB3" w:rsidRPr="003505E4" w:rsidRDefault="00C55EB3" w:rsidP="001427A0">
            <w:pPr>
              <w:rPr>
                <w:rFonts w:ascii="Times New Roman" w:hAnsi="Times New Roman"/>
                <w:sz w:val="20"/>
              </w:rPr>
            </w:pPr>
          </w:p>
        </w:tc>
      </w:tr>
      <w:tr w:rsidR="00C55EB3" w:rsidRPr="003505E4" w14:paraId="0E7C6A04"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26094813"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4D1ED831"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3358C118"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6EF481C5"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35234A6B"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25EABB6C" w14:textId="77777777" w:rsidR="00C55EB3" w:rsidRPr="003505E4" w:rsidRDefault="00C55EB3" w:rsidP="001427A0">
            <w:pPr>
              <w:rPr>
                <w:rFonts w:ascii="Times New Roman" w:hAnsi="Times New Roman"/>
                <w:sz w:val="20"/>
              </w:rPr>
            </w:pPr>
          </w:p>
        </w:tc>
        <w:tc>
          <w:tcPr>
            <w:tcW w:w="146" w:type="dxa"/>
            <w:vAlign w:val="center"/>
            <w:hideMark/>
          </w:tcPr>
          <w:p w14:paraId="3924DBD4" w14:textId="77777777" w:rsidR="00C55EB3" w:rsidRPr="003505E4" w:rsidRDefault="00C55EB3" w:rsidP="001427A0">
            <w:pPr>
              <w:rPr>
                <w:rFonts w:ascii="Times New Roman" w:hAnsi="Times New Roman"/>
                <w:sz w:val="20"/>
              </w:rPr>
            </w:pPr>
          </w:p>
        </w:tc>
        <w:tc>
          <w:tcPr>
            <w:tcW w:w="146" w:type="dxa"/>
            <w:vAlign w:val="center"/>
            <w:hideMark/>
          </w:tcPr>
          <w:p w14:paraId="56121354" w14:textId="77777777" w:rsidR="00C55EB3" w:rsidRPr="003505E4" w:rsidRDefault="00C55EB3" w:rsidP="001427A0">
            <w:pPr>
              <w:rPr>
                <w:rFonts w:ascii="Times New Roman" w:hAnsi="Times New Roman"/>
                <w:sz w:val="20"/>
              </w:rPr>
            </w:pPr>
          </w:p>
        </w:tc>
      </w:tr>
      <w:tr w:rsidR="00C55EB3" w:rsidRPr="003505E4" w14:paraId="6720B318"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5FBCF87"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555119"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C150ADE"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4EB7E0" w14:textId="77777777" w:rsidR="00C55EB3" w:rsidRPr="003505E4" w:rsidRDefault="00C55EB3" w:rsidP="001427A0">
            <w:pPr>
              <w:jc w:val="center"/>
              <w:rPr>
                <w:rFonts w:cs="Arial"/>
                <w:color w:val="000000"/>
              </w:rPr>
            </w:pPr>
            <w:r w:rsidRPr="003505E4">
              <w:rPr>
                <w:rFonts w:cs="Arial"/>
                <w:color w:val="000000"/>
              </w:rPr>
              <w:t>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7CF0BBF3" w14:textId="5C22FE1E"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3A676698" w14:textId="23284D1C" w:rsidR="00C55EB3" w:rsidRPr="003505E4" w:rsidRDefault="00C55EB3" w:rsidP="001427A0">
            <w:pPr>
              <w:jc w:val="center"/>
              <w:rPr>
                <w:rFonts w:cs="Arial"/>
                <w:color w:val="000000"/>
              </w:rPr>
            </w:pPr>
          </w:p>
        </w:tc>
        <w:tc>
          <w:tcPr>
            <w:tcW w:w="146" w:type="dxa"/>
            <w:vAlign w:val="center"/>
            <w:hideMark/>
          </w:tcPr>
          <w:p w14:paraId="2BD79EE0" w14:textId="77777777" w:rsidR="00C55EB3" w:rsidRPr="003505E4" w:rsidRDefault="00C55EB3" w:rsidP="001427A0">
            <w:pPr>
              <w:rPr>
                <w:rFonts w:ascii="Times New Roman" w:hAnsi="Times New Roman"/>
                <w:sz w:val="20"/>
              </w:rPr>
            </w:pPr>
          </w:p>
        </w:tc>
        <w:tc>
          <w:tcPr>
            <w:tcW w:w="146" w:type="dxa"/>
            <w:vAlign w:val="center"/>
            <w:hideMark/>
          </w:tcPr>
          <w:p w14:paraId="09F6C00F" w14:textId="77777777" w:rsidR="00C55EB3" w:rsidRPr="003505E4" w:rsidRDefault="00C55EB3" w:rsidP="001427A0">
            <w:pPr>
              <w:rPr>
                <w:rFonts w:ascii="Times New Roman" w:hAnsi="Times New Roman"/>
                <w:sz w:val="20"/>
              </w:rPr>
            </w:pPr>
          </w:p>
        </w:tc>
        <w:tc>
          <w:tcPr>
            <w:tcW w:w="146" w:type="dxa"/>
            <w:vAlign w:val="center"/>
            <w:hideMark/>
          </w:tcPr>
          <w:p w14:paraId="5A32BA44" w14:textId="77777777" w:rsidR="00C55EB3" w:rsidRPr="003505E4" w:rsidRDefault="00C55EB3" w:rsidP="001427A0">
            <w:pPr>
              <w:rPr>
                <w:rFonts w:ascii="Times New Roman" w:hAnsi="Times New Roman"/>
                <w:sz w:val="20"/>
              </w:rPr>
            </w:pPr>
          </w:p>
        </w:tc>
      </w:tr>
      <w:tr w:rsidR="00C55EB3" w:rsidRPr="003505E4" w14:paraId="1AA2718C"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6C838B3D"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D81961B"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3F682F7F"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1AF302FD"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77C6744E"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1368D0B8"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371BEA67" w14:textId="77777777" w:rsidR="00C55EB3" w:rsidRPr="003505E4" w:rsidRDefault="00C55EB3" w:rsidP="001427A0">
            <w:pPr>
              <w:jc w:val="center"/>
              <w:rPr>
                <w:rFonts w:cs="Arial"/>
                <w:color w:val="000000"/>
              </w:rPr>
            </w:pPr>
          </w:p>
        </w:tc>
        <w:tc>
          <w:tcPr>
            <w:tcW w:w="146" w:type="dxa"/>
            <w:vAlign w:val="center"/>
            <w:hideMark/>
          </w:tcPr>
          <w:p w14:paraId="44FC36CD" w14:textId="77777777" w:rsidR="00C55EB3" w:rsidRPr="003505E4" w:rsidRDefault="00C55EB3" w:rsidP="001427A0">
            <w:pPr>
              <w:rPr>
                <w:rFonts w:ascii="Times New Roman" w:hAnsi="Times New Roman"/>
                <w:sz w:val="20"/>
              </w:rPr>
            </w:pPr>
          </w:p>
        </w:tc>
        <w:tc>
          <w:tcPr>
            <w:tcW w:w="146" w:type="dxa"/>
            <w:vAlign w:val="center"/>
            <w:hideMark/>
          </w:tcPr>
          <w:p w14:paraId="1ACF37F5" w14:textId="77777777" w:rsidR="00C55EB3" w:rsidRPr="003505E4" w:rsidRDefault="00C55EB3" w:rsidP="001427A0">
            <w:pPr>
              <w:rPr>
                <w:rFonts w:ascii="Times New Roman" w:hAnsi="Times New Roman"/>
                <w:sz w:val="20"/>
              </w:rPr>
            </w:pPr>
          </w:p>
        </w:tc>
      </w:tr>
      <w:tr w:rsidR="00C55EB3" w:rsidRPr="003505E4" w14:paraId="44E5A546"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4EABC88"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4FA1D9"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600BFA6"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5C51786" w14:textId="77777777" w:rsidR="00C55EB3" w:rsidRPr="003505E4" w:rsidRDefault="00C55EB3" w:rsidP="001427A0">
            <w:pPr>
              <w:jc w:val="center"/>
              <w:rPr>
                <w:rFonts w:cs="Arial"/>
                <w:color w:val="000000"/>
              </w:rPr>
            </w:pPr>
            <w:r w:rsidRPr="003505E4">
              <w:rPr>
                <w:rFonts w:cs="Arial"/>
                <w:color w:val="000000"/>
              </w:rPr>
              <w:t>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05244FD1" w14:textId="32F5A54A"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5D16BA20" w14:textId="457BA1A9" w:rsidR="00C55EB3" w:rsidRPr="003505E4" w:rsidRDefault="00C55EB3" w:rsidP="001427A0">
            <w:pPr>
              <w:jc w:val="center"/>
              <w:rPr>
                <w:rFonts w:cs="Arial"/>
                <w:color w:val="000000"/>
              </w:rPr>
            </w:pPr>
          </w:p>
        </w:tc>
        <w:tc>
          <w:tcPr>
            <w:tcW w:w="146" w:type="dxa"/>
            <w:vAlign w:val="center"/>
            <w:hideMark/>
          </w:tcPr>
          <w:p w14:paraId="4BEF361D" w14:textId="77777777" w:rsidR="00C55EB3" w:rsidRPr="003505E4" w:rsidRDefault="00C55EB3" w:rsidP="001427A0">
            <w:pPr>
              <w:rPr>
                <w:rFonts w:ascii="Times New Roman" w:hAnsi="Times New Roman"/>
                <w:sz w:val="20"/>
              </w:rPr>
            </w:pPr>
          </w:p>
        </w:tc>
        <w:tc>
          <w:tcPr>
            <w:tcW w:w="146" w:type="dxa"/>
            <w:vAlign w:val="center"/>
            <w:hideMark/>
          </w:tcPr>
          <w:p w14:paraId="32FBE43B" w14:textId="77777777" w:rsidR="00C55EB3" w:rsidRPr="003505E4" w:rsidRDefault="00C55EB3" w:rsidP="001427A0">
            <w:pPr>
              <w:rPr>
                <w:rFonts w:ascii="Times New Roman" w:hAnsi="Times New Roman"/>
                <w:sz w:val="20"/>
              </w:rPr>
            </w:pPr>
          </w:p>
        </w:tc>
        <w:tc>
          <w:tcPr>
            <w:tcW w:w="146" w:type="dxa"/>
            <w:vAlign w:val="center"/>
            <w:hideMark/>
          </w:tcPr>
          <w:p w14:paraId="046F8248" w14:textId="77777777" w:rsidR="00C55EB3" w:rsidRPr="003505E4" w:rsidRDefault="00C55EB3" w:rsidP="001427A0">
            <w:pPr>
              <w:rPr>
                <w:rFonts w:ascii="Times New Roman" w:hAnsi="Times New Roman"/>
                <w:sz w:val="20"/>
              </w:rPr>
            </w:pPr>
          </w:p>
        </w:tc>
      </w:tr>
      <w:tr w:rsidR="00C55EB3" w:rsidRPr="003505E4" w14:paraId="771802DC"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39025336"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293EFDDC"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09DA015"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6A134A8D"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11FE60F"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FC970F7"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DFF9152" w14:textId="77777777" w:rsidR="00C55EB3" w:rsidRPr="003505E4" w:rsidRDefault="00C55EB3" w:rsidP="001427A0">
            <w:pPr>
              <w:jc w:val="center"/>
              <w:rPr>
                <w:rFonts w:cs="Arial"/>
                <w:color w:val="000000"/>
              </w:rPr>
            </w:pPr>
          </w:p>
        </w:tc>
        <w:tc>
          <w:tcPr>
            <w:tcW w:w="146" w:type="dxa"/>
            <w:vAlign w:val="center"/>
            <w:hideMark/>
          </w:tcPr>
          <w:p w14:paraId="4076B0B5" w14:textId="77777777" w:rsidR="00C55EB3" w:rsidRPr="003505E4" w:rsidRDefault="00C55EB3" w:rsidP="001427A0">
            <w:pPr>
              <w:rPr>
                <w:rFonts w:ascii="Times New Roman" w:hAnsi="Times New Roman"/>
                <w:sz w:val="20"/>
              </w:rPr>
            </w:pPr>
          </w:p>
        </w:tc>
        <w:tc>
          <w:tcPr>
            <w:tcW w:w="146" w:type="dxa"/>
            <w:vAlign w:val="center"/>
            <w:hideMark/>
          </w:tcPr>
          <w:p w14:paraId="2465F941" w14:textId="77777777" w:rsidR="00C55EB3" w:rsidRPr="003505E4" w:rsidRDefault="00C55EB3" w:rsidP="001427A0">
            <w:pPr>
              <w:rPr>
                <w:rFonts w:ascii="Times New Roman" w:hAnsi="Times New Roman"/>
                <w:sz w:val="20"/>
              </w:rPr>
            </w:pPr>
          </w:p>
        </w:tc>
      </w:tr>
      <w:tr w:rsidR="00C55EB3" w:rsidRPr="003505E4" w14:paraId="35BC81E2"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F32A05D"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3F061A"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D9BFBB"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C9D29D2" w14:textId="77777777" w:rsidR="00C55EB3" w:rsidRPr="003505E4" w:rsidRDefault="00C55EB3" w:rsidP="001427A0">
            <w:pPr>
              <w:jc w:val="center"/>
              <w:rPr>
                <w:rFonts w:cs="Arial"/>
                <w:color w:val="000000"/>
              </w:rPr>
            </w:pPr>
            <w:r w:rsidRPr="003505E4">
              <w:rPr>
                <w:rFonts w:cs="Arial"/>
                <w:color w:val="000000"/>
              </w:rPr>
              <w:t>360</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745A42AA" w14:textId="78023532"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45BC7635" w14:textId="14D2DA02" w:rsidR="00C55EB3" w:rsidRPr="003505E4" w:rsidRDefault="00C55EB3" w:rsidP="001427A0">
            <w:pPr>
              <w:jc w:val="center"/>
              <w:rPr>
                <w:rFonts w:cs="Arial"/>
                <w:color w:val="000000"/>
              </w:rPr>
            </w:pPr>
          </w:p>
        </w:tc>
        <w:tc>
          <w:tcPr>
            <w:tcW w:w="146" w:type="dxa"/>
            <w:vAlign w:val="center"/>
            <w:hideMark/>
          </w:tcPr>
          <w:p w14:paraId="6A0FB23B" w14:textId="77777777" w:rsidR="00C55EB3" w:rsidRPr="003505E4" w:rsidRDefault="00C55EB3" w:rsidP="001427A0">
            <w:pPr>
              <w:rPr>
                <w:rFonts w:ascii="Times New Roman" w:hAnsi="Times New Roman"/>
                <w:sz w:val="20"/>
              </w:rPr>
            </w:pPr>
          </w:p>
        </w:tc>
        <w:tc>
          <w:tcPr>
            <w:tcW w:w="146" w:type="dxa"/>
            <w:vAlign w:val="center"/>
            <w:hideMark/>
          </w:tcPr>
          <w:p w14:paraId="77357F9C" w14:textId="77777777" w:rsidR="00C55EB3" w:rsidRPr="003505E4" w:rsidRDefault="00C55EB3" w:rsidP="001427A0">
            <w:pPr>
              <w:rPr>
                <w:rFonts w:ascii="Times New Roman" w:hAnsi="Times New Roman"/>
                <w:sz w:val="20"/>
              </w:rPr>
            </w:pPr>
          </w:p>
        </w:tc>
        <w:tc>
          <w:tcPr>
            <w:tcW w:w="146" w:type="dxa"/>
            <w:vAlign w:val="center"/>
            <w:hideMark/>
          </w:tcPr>
          <w:p w14:paraId="5A6D7F61" w14:textId="77777777" w:rsidR="00C55EB3" w:rsidRPr="003505E4" w:rsidRDefault="00C55EB3" w:rsidP="001427A0">
            <w:pPr>
              <w:rPr>
                <w:rFonts w:ascii="Times New Roman" w:hAnsi="Times New Roman"/>
                <w:sz w:val="20"/>
              </w:rPr>
            </w:pPr>
          </w:p>
        </w:tc>
      </w:tr>
      <w:tr w:rsidR="00C55EB3" w:rsidRPr="003505E4" w14:paraId="322C1CF9"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1BCF862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35B6CB4"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6565EEA2"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1280B45E"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E9422C2"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4406578D"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4259856E" w14:textId="77777777" w:rsidR="00C55EB3" w:rsidRPr="003505E4" w:rsidRDefault="00C55EB3" w:rsidP="001427A0">
            <w:pPr>
              <w:jc w:val="center"/>
              <w:rPr>
                <w:rFonts w:cs="Arial"/>
                <w:color w:val="000000"/>
              </w:rPr>
            </w:pPr>
          </w:p>
        </w:tc>
        <w:tc>
          <w:tcPr>
            <w:tcW w:w="146" w:type="dxa"/>
            <w:vAlign w:val="center"/>
            <w:hideMark/>
          </w:tcPr>
          <w:p w14:paraId="7F609231" w14:textId="77777777" w:rsidR="00C55EB3" w:rsidRPr="003505E4" w:rsidRDefault="00C55EB3" w:rsidP="001427A0">
            <w:pPr>
              <w:rPr>
                <w:rFonts w:ascii="Times New Roman" w:hAnsi="Times New Roman"/>
                <w:sz w:val="20"/>
              </w:rPr>
            </w:pPr>
          </w:p>
        </w:tc>
        <w:tc>
          <w:tcPr>
            <w:tcW w:w="146" w:type="dxa"/>
            <w:vAlign w:val="center"/>
            <w:hideMark/>
          </w:tcPr>
          <w:p w14:paraId="36D55BB6" w14:textId="77777777" w:rsidR="00C55EB3" w:rsidRPr="003505E4" w:rsidRDefault="00C55EB3" w:rsidP="001427A0">
            <w:pPr>
              <w:rPr>
                <w:rFonts w:ascii="Times New Roman" w:hAnsi="Times New Roman"/>
                <w:sz w:val="20"/>
              </w:rPr>
            </w:pPr>
          </w:p>
        </w:tc>
      </w:tr>
      <w:tr w:rsidR="00C55EB3" w:rsidRPr="003505E4" w14:paraId="5C1B661F"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61605DB6"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48F8067A" w14:textId="77777777" w:rsidR="00C55EB3" w:rsidRPr="003505E4" w:rsidRDefault="00C55EB3" w:rsidP="001427A0">
            <w:pPr>
              <w:rPr>
                <w:rFonts w:cs="Arial"/>
                <w:b/>
                <w:bCs/>
                <w:color w:val="000000"/>
              </w:rPr>
            </w:pPr>
            <w:r w:rsidRPr="003505E4">
              <w:rPr>
                <w:rFonts w:cs="Arial"/>
                <w:b/>
                <w:bCs/>
                <w:color w:val="000000"/>
              </w:rPr>
              <w:t xml:space="preserve">Skupaj od 1 do 3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6E1D5DB8"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77A14F28" w14:textId="07BFC165" w:rsidR="00C55EB3" w:rsidRPr="003505E4" w:rsidRDefault="00C55EB3" w:rsidP="001427A0">
            <w:pPr>
              <w:jc w:val="center"/>
              <w:rPr>
                <w:rFonts w:cs="Arial"/>
                <w:b/>
                <w:bCs/>
                <w:color w:val="000000"/>
              </w:rPr>
            </w:pPr>
          </w:p>
        </w:tc>
        <w:tc>
          <w:tcPr>
            <w:tcW w:w="146" w:type="dxa"/>
            <w:vAlign w:val="center"/>
            <w:hideMark/>
          </w:tcPr>
          <w:p w14:paraId="0266A05B" w14:textId="77777777" w:rsidR="00C55EB3" w:rsidRPr="003505E4" w:rsidRDefault="00C55EB3" w:rsidP="001427A0">
            <w:pPr>
              <w:rPr>
                <w:rFonts w:ascii="Times New Roman" w:hAnsi="Times New Roman"/>
                <w:sz w:val="20"/>
              </w:rPr>
            </w:pPr>
          </w:p>
        </w:tc>
        <w:tc>
          <w:tcPr>
            <w:tcW w:w="146" w:type="dxa"/>
            <w:vAlign w:val="center"/>
            <w:hideMark/>
          </w:tcPr>
          <w:p w14:paraId="3622690C" w14:textId="77777777" w:rsidR="00C55EB3" w:rsidRPr="003505E4" w:rsidRDefault="00C55EB3" w:rsidP="001427A0">
            <w:pPr>
              <w:rPr>
                <w:rFonts w:ascii="Times New Roman" w:hAnsi="Times New Roman"/>
                <w:sz w:val="20"/>
              </w:rPr>
            </w:pPr>
          </w:p>
        </w:tc>
        <w:tc>
          <w:tcPr>
            <w:tcW w:w="146" w:type="dxa"/>
            <w:vAlign w:val="center"/>
            <w:hideMark/>
          </w:tcPr>
          <w:p w14:paraId="6124CEB8" w14:textId="77777777" w:rsidR="00C55EB3" w:rsidRPr="003505E4" w:rsidRDefault="00C55EB3" w:rsidP="001427A0">
            <w:pPr>
              <w:rPr>
                <w:rFonts w:ascii="Times New Roman" w:hAnsi="Times New Roman"/>
                <w:sz w:val="20"/>
              </w:rPr>
            </w:pPr>
          </w:p>
        </w:tc>
      </w:tr>
      <w:tr w:rsidR="00C55EB3" w:rsidRPr="003505E4" w14:paraId="22E53585" w14:textId="77777777" w:rsidTr="00137774">
        <w:trPr>
          <w:trHeight w:val="439"/>
        </w:trPr>
        <w:tc>
          <w:tcPr>
            <w:tcW w:w="473" w:type="dxa"/>
            <w:tcBorders>
              <w:top w:val="nil"/>
              <w:left w:val="nil"/>
              <w:bottom w:val="nil"/>
              <w:right w:val="nil"/>
            </w:tcBorders>
            <w:noWrap/>
            <w:vAlign w:val="center"/>
            <w:hideMark/>
          </w:tcPr>
          <w:p w14:paraId="2229A814" w14:textId="77777777" w:rsidR="00C55EB3" w:rsidRPr="003505E4" w:rsidRDefault="00C55EB3" w:rsidP="001427A0">
            <w:pPr>
              <w:jc w:val="center"/>
              <w:rPr>
                <w:rFonts w:cs="Arial"/>
                <w:b/>
                <w:bCs/>
                <w:color w:val="000000"/>
              </w:rPr>
            </w:pPr>
          </w:p>
        </w:tc>
        <w:tc>
          <w:tcPr>
            <w:tcW w:w="3940" w:type="dxa"/>
            <w:tcBorders>
              <w:top w:val="nil"/>
              <w:left w:val="nil"/>
              <w:bottom w:val="nil"/>
              <w:right w:val="nil"/>
            </w:tcBorders>
            <w:noWrap/>
            <w:vAlign w:val="bottom"/>
            <w:hideMark/>
          </w:tcPr>
          <w:p w14:paraId="3321C190" w14:textId="77777777" w:rsidR="00C55EB3" w:rsidRPr="003505E4" w:rsidRDefault="00C55EB3" w:rsidP="001427A0">
            <w:pPr>
              <w:jc w:val="right"/>
              <w:rPr>
                <w:rFonts w:ascii="Times New Roman" w:hAnsi="Times New Roman"/>
                <w:sz w:val="20"/>
              </w:rPr>
            </w:pPr>
          </w:p>
        </w:tc>
        <w:tc>
          <w:tcPr>
            <w:tcW w:w="653" w:type="dxa"/>
            <w:tcBorders>
              <w:top w:val="nil"/>
              <w:left w:val="nil"/>
              <w:bottom w:val="nil"/>
              <w:right w:val="nil"/>
            </w:tcBorders>
            <w:noWrap/>
            <w:vAlign w:val="bottom"/>
            <w:hideMark/>
          </w:tcPr>
          <w:p w14:paraId="310B70EE" w14:textId="77777777" w:rsidR="00C55EB3" w:rsidRPr="003505E4" w:rsidRDefault="00C55EB3" w:rsidP="001427A0">
            <w:pPr>
              <w:rPr>
                <w:rFonts w:ascii="Times New Roman" w:hAnsi="Times New Roman"/>
                <w:sz w:val="20"/>
              </w:rPr>
            </w:pPr>
          </w:p>
        </w:tc>
        <w:tc>
          <w:tcPr>
            <w:tcW w:w="900" w:type="dxa"/>
            <w:tcBorders>
              <w:top w:val="nil"/>
              <w:left w:val="nil"/>
              <w:bottom w:val="nil"/>
              <w:right w:val="nil"/>
            </w:tcBorders>
            <w:noWrap/>
            <w:vAlign w:val="bottom"/>
            <w:hideMark/>
          </w:tcPr>
          <w:p w14:paraId="1EF8161B"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2E74D3C4"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52ECC465" w14:textId="77777777" w:rsidR="00C55EB3" w:rsidRPr="003505E4" w:rsidRDefault="00C55EB3" w:rsidP="001427A0">
            <w:pPr>
              <w:rPr>
                <w:rFonts w:ascii="Times New Roman" w:hAnsi="Times New Roman"/>
                <w:sz w:val="20"/>
              </w:rPr>
            </w:pPr>
          </w:p>
        </w:tc>
        <w:tc>
          <w:tcPr>
            <w:tcW w:w="146" w:type="dxa"/>
            <w:vAlign w:val="center"/>
            <w:hideMark/>
          </w:tcPr>
          <w:p w14:paraId="60372763" w14:textId="77777777" w:rsidR="00C55EB3" w:rsidRPr="003505E4" w:rsidRDefault="00C55EB3" w:rsidP="001427A0">
            <w:pPr>
              <w:rPr>
                <w:rFonts w:ascii="Times New Roman" w:hAnsi="Times New Roman"/>
                <w:sz w:val="20"/>
              </w:rPr>
            </w:pPr>
          </w:p>
        </w:tc>
        <w:tc>
          <w:tcPr>
            <w:tcW w:w="146" w:type="dxa"/>
            <w:vAlign w:val="center"/>
            <w:hideMark/>
          </w:tcPr>
          <w:p w14:paraId="3EEEF2DB" w14:textId="77777777" w:rsidR="00C55EB3" w:rsidRPr="003505E4" w:rsidRDefault="00C55EB3" w:rsidP="001427A0">
            <w:pPr>
              <w:rPr>
                <w:rFonts w:ascii="Times New Roman" w:hAnsi="Times New Roman"/>
                <w:sz w:val="20"/>
              </w:rPr>
            </w:pPr>
          </w:p>
        </w:tc>
        <w:tc>
          <w:tcPr>
            <w:tcW w:w="146" w:type="dxa"/>
            <w:vAlign w:val="center"/>
            <w:hideMark/>
          </w:tcPr>
          <w:p w14:paraId="6FE798FE" w14:textId="77777777" w:rsidR="00C55EB3" w:rsidRPr="003505E4" w:rsidRDefault="00C55EB3" w:rsidP="001427A0">
            <w:pPr>
              <w:rPr>
                <w:rFonts w:ascii="Times New Roman" w:hAnsi="Times New Roman"/>
                <w:sz w:val="20"/>
              </w:rPr>
            </w:pPr>
          </w:p>
        </w:tc>
      </w:tr>
      <w:tr w:rsidR="00C55EB3" w:rsidRPr="003505E4" w14:paraId="06C02279" w14:textId="77777777" w:rsidTr="00137774">
        <w:trPr>
          <w:trHeight w:val="439"/>
        </w:trPr>
        <w:tc>
          <w:tcPr>
            <w:tcW w:w="4413" w:type="dxa"/>
            <w:gridSpan w:val="2"/>
            <w:tcBorders>
              <w:top w:val="nil"/>
              <w:left w:val="nil"/>
              <w:bottom w:val="nil"/>
              <w:right w:val="nil"/>
            </w:tcBorders>
            <w:noWrap/>
            <w:vAlign w:val="center"/>
            <w:hideMark/>
          </w:tcPr>
          <w:p w14:paraId="4E4302DC" w14:textId="77777777" w:rsidR="00C55EB3" w:rsidRPr="003505E4" w:rsidRDefault="00C55EB3" w:rsidP="001427A0">
            <w:pPr>
              <w:rPr>
                <w:rFonts w:cs="Arial"/>
                <w:b/>
                <w:bCs/>
                <w:color w:val="000000"/>
              </w:rPr>
            </w:pPr>
            <w:r w:rsidRPr="003505E4">
              <w:rPr>
                <w:rFonts w:cs="Arial"/>
                <w:b/>
                <w:bCs/>
                <w:color w:val="000000"/>
              </w:rPr>
              <w:lastRenderedPageBreak/>
              <w:t>Sklop 8: KS Col, območje Malo Polje</w:t>
            </w:r>
          </w:p>
        </w:tc>
        <w:tc>
          <w:tcPr>
            <w:tcW w:w="653" w:type="dxa"/>
            <w:tcBorders>
              <w:top w:val="nil"/>
              <w:left w:val="nil"/>
              <w:bottom w:val="nil"/>
              <w:right w:val="nil"/>
            </w:tcBorders>
            <w:noWrap/>
            <w:vAlign w:val="bottom"/>
            <w:hideMark/>
          </w:tcPr>
          <w:p w14:paraId="7BD1A010"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33F68677"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1391586D"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49FA153B" w14:textId="77777777" w:rsidR="00C55EB3" w:rsidRPr="003505E4" w:rsidRDefault="00C55EB3" w:rsidP="001427A0">
            <w:pPr>
              <w:rPr>
                <w:rFonts w:ascii="Times New Roman" w:hAnsi="Times New Roman"/>
                <w:sz w:val="20"/>
              </w:rPr>
            </w:pPr>
          </w:p>
        </w:tc>
        <w:tc>
          <w:tcPr>
            <w:tcW w:w="146" w:type="dxa"/>
            <w:vAlign w:val="center"/>
            <w:hideMark/>
          </w:tcPr>
          <w:p w14:paraId="1A0D44CA" w14:textId="77777777" w:rsidR="00C55EB3" w:rsidRPr="003505E4" w:rsidRDefault="00C55EB3" w:rsidP="001427A0">
            <w:pPr>
              <w:rPr>
                <w:rFonts w:ascii="Times New Roman" w:hAnsi="Times New Roman"/>
                <w:sz w:val="20"/>
              </w:rPr>
            </w:pPr>
          </w:p>
        </w:tc>
        <w:tc>
          <w:tcPr>
            <w:tcW w:w="146" w:type="dxa"/>
            <w:vAlign w:val="center"/>
            <w:hideMark/>
          </w:tcPr>
          <w:p w14:paraId="0A14B062" w14:textId="77777777" w:rsidR="00C55EB3" w:rsidRPr="003505E4" w:rsidRDefault="00C55EB3" w:rsidP="001427A0">
            <w:pPr>
              <w:rPr>
                <w:rFonts w:ascii="Times New Roman" w:hAnsi="Times New Roman"/>
                <w:sz w:val="20"/>
              </w:rPr>
            </w:pPr>
          </w:p>
        </w:tc>
        <w:tc>
          <w:tcPr>
            <w:tcW w:w="146" w:type="dxa"/>
            <w:vAlign w:val="center"/>
            <w:hideMark/>
          </w:tcPr>
          <w:p w14:paraId="56BF5F84" w14:textId="77777777" w:rsidR="00C55EB3" w:rsidRPr="003505E4" w:rsidRDefault="00C55EB3" w:rsidP="001427A0">
            <w:pPr>
              <w:rPr>
                <w:rFonts w:ascii="Times New Roman" w:hAnsi="Times New Roman"/>
                <w:sz w:val="20"/>
              </w:rPr>
            </w:pPr>
          </w:p>
        </w:tc>
      </w:tr>
      <w:tr w:rsidR="00C55EB3" w:rsidRPr="003505E4" w14:paraId="19E19D04"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13F7356E"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0DC97CA7"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05BFD548"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2B65F0FE"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00DAFED8"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6C6F4B47" w14:textId="77777777" w:rsidR="00C55EB3" w:rsidRPr="003505E4" w:rsidRDefault="00C55EB3" w:rsidP="001427A0">
            <w:pPr>
              <w:rPr>
                <w:rFonts w:ascii="Times New Roman" w:hAnsi="Times New Roman"/>
                <w:sz w:val="20"/>
              </w:rPr>
            </w:pPr>
          </w:p>
        </w:tc>
        <w:tc>
          <w:tcPr>
            <w:tcW w:w="146" w:type="dxa"/>
            <w:vAlign w:val="center"/>
            <w:hideMark/>
          </w:tcPr>
          <w:p w14:paraId="04A7E672" w14:textId="77777777" w:rsidR="00C55EB3" w:rsidRPr="003505E4" w:rsidRDefault="00C55EB3" w:rsidP="001427A0">
            <w:pPr>
              <w:rPr>
                <w:rFonts w:ascii="Times New Roman" w:hAnsi="Times New Roman"/>
                <w:sz w:val="20"/>
              </w:rPr>
            </w:pPr>
          </w:p>
        </w:tc>
        <w:tc>
          <w:tcPr>
            <w:tcW w:w="146" w:type="dxa"/>
            <w:vAlign w:val="center"/>
            <w:hideMark/>
          </w:tcPr>
          <w:p w14:paraId="384067F9" w14:textId="77777777" w:rsidR="00C55EB3" w:rsidRPr="003505E4" w:rsidRDefault="00C55EB3" w:rsidP="001427A0">
            <w:pPr>
              <w:rPr>
                <w:rFonts w:ascii="Times New Roman" w:hAnsi="Times New Roman"/>
                <w:sz w:val="20"/>
              </w:rPr>
            </w:pPr>
          </w:p>
        </w:tc>
      </w:tr>
      <w:tr w:rsidR="00C55EB3" w:rsidRPr="003505E4" w14:paraId="54BE3AF2"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5168F5"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347C48"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90CAF9"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EC76CD4" w14:textId="77777777" w:rsidR="00C55EB3" w:rsidRPr="003505E4" w:rsidRDefault="00C55EB3" w:rsidP="001427A0">
            <w:pPr>
              <w:jc w:val="center"/>
              <w:rPr>
                <w:rFonts w:cs="Arial"/>
                <w:color w:val="000000"/>
              </w:rPr>
            </w:pPr>
            <w:r w:rsidRPr="003505E4">
              <w:rPr>
                <w:rFonts w:cs="Arial"/>
                <w:color w:val="000000"/>
              </w:rPr>
              <w:t>16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63A6C799" w14:textId="3A3F1E78"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0441678" w14:textId="626AE77A" w:rsidR="00C55EB3" w:rsidRPr="003505E4" w:rsidRDefault="00C55EB3" w:rsidP="001427A0">
            <w:pPr>
              <w:jc w:val="center"/>
              <w:rPr>
                <w:rFonts w:cs="Arial"/>
                <w:color w:val="000000"/>
              </w:rPr>
            </w:pPr>
          </w:p>
        </w:tc>
        <w:tc>
          <w:tcPr>
            <w:tcW w:w="146" w:type="dxa"/>
            <w:vAlign w:val="center"/>
            <w:hideMark/>
          </w:tcPr>
          <w:p w14:paraId="1F1EC3ED" w14:textId="77777777" w:rsidR="00C55EB3" w:rsidRPr="003505E4" w:rsidRDefault="00C55EB3" w:rsidP="001427A0">
            <w:pPr>
              <w:rPr>
                <w:rFonts w:ascii="Times New Roman" w:hAnsi="Times New Roman"/>
                <w:sz w:val="20"/>
              </w:rPr>
            </w:pPr>
          </w:p>
        </w:tc>
        <w:tc>
          <w:tcPr>
            <w:tcW w:w="146" w:type="dxa"/>
            <w:vAlign w:val="center"/>
            <w:hideMark/>
          </w:tcPr>
          <w:p w14:paraId="7A4F15C3" w14:textId="77777777" w:rsidR="00C55EB3" w:rsidRPr="003505E4" w:rsidRDefault="00C55EB3" w:rsidP="001427A0">
            <w:pPr>
              <w:rPr>
                <w:rFonts w:ascii="Times New Roman" w:hAnsi="Times New Roman"/>
                <w:sz w:val="20"/>
              </w:rPr>
            </w:pPr>
          </w:p>
        </w:tc>
        <w:tc>
          <w:tcPr>
            <w:tcW w:w="146" w:type="dxa"/>
            <w:vAlign w:val="center"/>
            <w:hideMark/>
          </w:tcPr>
          <w:p w14:paraId="4702E2A9" w14:textId="77777777" w:rsidR="00C55EB3" w:rsidRPr="003505E4" w:rsidRDefault="00C55EB3" w:rsidP="001427A0">
            <w:pPr>
              <w:rPr>
                <w:rFonts w:ascii="Times New Roman" w:hAnsi="Times New Roman"/>
                <w:sz w:val="20"/>
              </w:rPr>
            </w:pPr>
          </w:p>
        </w:tc>
      </w:tr>
      <w:tr w:rsidR="00C55EB3" w:rsidRPr="003505E4" w14:paraId="4F077170"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20E82FAE"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679F0EB"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0F1C1E86"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4CBA22B"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53191AE5"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0529A3C7"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97CC1F1" w14:textId="77777777" w:rsidR="00C55EB3" w:rsidRPr="003505E4" w:rsidRDefault="00C55EB3" w:rsidP="001427A0">
            <w:pPr>
              <w:jc w:val="center"/>
              <w:rPr>
                <w:rFonts w:cs="Arial"/>
                <w:color w:val="000000"/>
              </w:rPr>
            </w:pPr>
          </w:p>
        </w:tc>
        <w:tc>
          <w:tcPr>
            <w:tcW w:w="146" w:type="dxa"/>
            <w:vAlign w:val="center"/>
            <w:hideMark/>
          </w:tcPr>
          <w:p w14:paraId="3228FA51" w14:textId="77777777" w:rsidR="00C55EB3" w:rsidRPr="003505E4" w:rsidRDefault="00C55EB3" w:rsidP="001427A0">
            <w:pPr>
              <w:rPr>
                <w:rFonts w:ascii="Times New Roman" w:hAnsi="Times New Roman"/>
                <w:sz w:val="20"/>
              </w:rPr>
            </w:pPr>
          </w:p>
        </w:tc>
        <w:tc>
          <w:tcPr>
            <w:tcW w:w="146" w:type="dxa"/>
            <w:vAlign w:val="center"/>
            <w:hideMark/>
          </w:tcPr>
          <w:p w14:paraId="6917BF01" w14:textId="77777777" w:rsidR="00C55EB3" w:rsidRPr="003505E4" w:rsidRDefault="00C55EB3" w:rsidP="001427A0">
            <w:pPr>
              <w:rPr>
                <w:rFonts w:ascii="Times New Roman" w:hAnsi="Times New Roman"/>
                <w:sz w:val="20"/>
              </w:rPr>
            </w:pPr>
          </w:p>
        </w:tc>
      </w:tr>
      <w:tr w:rsidR="00C55EB3" w:rsidRPr="003505E4" w14:paraId="3FE11341"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97BAFD"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6ED6BEE"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D525237"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28F021" w14:textId="77777777" w:rsidR="00C55EB3" w:rsidRPr="003505E4" w:rsidRDefault="00C55EB3" w:rsidP="001427A0">
            <w:pPr>
              <w:jc w:val="center"/>
              <w:rPr>
                <w:rFonts w:cs="Arial"/>
                <w:color w:val="000000"/>
              </w:rPr>
            </w:pPr>
            <w:r w:rsidRPr="003505E4">
              <w:rPr>
                <w:rFonts w:cs="Arial"/>
                <w:color w:val="000000"/>
              </w:rPr>
              <w:t>248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3F910E43" w14:textId="3E2DB3CF"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3ADCE5E0" w14:textId="2280B1B2" w:rsidR="00C55EB3" w:rsidRPr="003505E4" w:rsidRDefault="00C55EB3" w:rsidP="001427A0">
            <w:pPr>
              <w:jc w:val="center"/>
              <w:rPr>
                <w:rFonts w:cs="Arial"/>
                <w:color w:val="000000"/>
              </w:rPr>
            </w:pPr>
          </w:p>
        </w:tc>
        <w:tc>
          <w:tcPr>
            <w:tcW w:w="146" w:type="dxa"/>
            <w:vAlign w:val="center"/>
            <w:hideMark/>
          </w:tcPr>
          <w:p w14:paraId="476B8B6E" w14:textId="77777777" w:rsidR="00C55EB3" w:rsidRPr="003505E4" w:rsidRDefault="00C55EB3" w:rsidP="001427A0">
            <w:pPr>
              <w:rPr>
                <w:rFonts w:ascii="Times New Roman" w:hAnsi="Times New Roman"/>
                <w:sz w:val="20"/>
              </w:rPr>
            </w:pPr>
          </w:p>
        </w:tc>
        <w:tc>
          <w:tcPr>
            <w:tcW w:w="146" w:type="dxa"/>
            <w:vAlign w:val="center"/>
            <w:hideMark/>
          </w:tcPr>
          <w:p w14:paraId="03D0D8A0" w14:textId="77777777" w:rsidR="00C55EB3" w:rsidRPr="003505E4" w:rsidRDefault="00C55EB3" w:rsidP="001427A0">
            <w:pPr>
              <w:rPr>
                <w:rFonts w:ascii="Times New Roman" w:hAnsi="Times New Roman"/>
                <w:sz w:val="20"/>
              </w:rPr>
            </w:pPr>
          </w:p>
        </w:tc>
        <w:tc>
          <w:tcPr>
            <w:tcW w:w="146" w:type="dxa"/>
            <w:vAlign w:val="center"/>
            <w:hideMark/>
          </w:tcPr>
          <w:p w14:paraId="7E13278C" w14:textId="77777777" w:rsidR="00C55EB3" w:rsidRPr="003505E4" w:rsidRDefault="00C55EB3" w:rsidP="001427A0">
            <w:pPr>
              <w:rPr>
                <w:rFonts w:ascii="Times New Roman" w:hAnsi="Times New Roman"/>
                <w:sz w:val="20"/>
              </w:rPr>
            </w:pPr>
          </w:p>
        </w:tc>
      </w:tr>
      <w:tr w:rsidR="00C55EB3" w:rsidRPr="003505E4" w14:paraId="6144D2DB"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38AC85F2"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D9B6CE1"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5EACD704"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27C1A825"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4B5C584D"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0B4590A"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11C8B106" w14:textId="77777777" w:rsidR="00C55EB3" w:rsidRPr="003505E4" w:rsidRDefault="00C55EB3" w:rsidP="001427A0">
            <w:pPr>
              <w:jc w:val="center"/>
              <w:rPr>
                <w:rFonts w:cs="Arial"/>
                <w:color w:val="000000"/>
              </w:rPr>
            </w:pPr>
          </w:p>
        </w:tc>
        <w:tc>
          <w:tcPr>
            <w:tcW w:w="146" w:type="dxa"/>
            <w:vAlign w:val="center"/>
            <w:hideMark/>
          </w:tcPr>
          <w:p w14:paraId="5B3BE53B" w14:textId="77777777" w:rsidR="00C55EB3" w:rsidRPr="003505E4" w:rsidRDefault="00C55EB3" w:rsidP="001427A0">
            <w:pPr>
              <w:rPr>
                <w:rFonts w:ascii="Times New Roman" w:hAnsi="Times New Roman"/>
                <w:sz w:val="20"/>
              </w:rPr>
            </w:pPr>
          </w:p>
        </w:tc>
        <w:tc>
          <w:tcPr>
            <w:tcW w:w="146" w:type="dxa"/>
            <w:vAlign w:val="center"/>
            <w:hideMark/>
          </w:tcPr>
          <w:p w14:paraId="23D5EF2A" w14:textId="77777777" w:rsidR="00C55EB3" w:rsidRPr="003505E4" w:rsidRDefault="00C55EB3" w:rsidP="001427A0">
            <w:pPr>
              <w:rPr>
                <w:rFonts w:ascii="Times New Roman" w:hAnsi="Times New Roman"/>
                <w:sz w:val="20"/>
              </w:rPr>
            </w:pPr>
          </w:p>
        </w:tc>
      </w:tr>
      <w:tr w:rsidR="00C55EB3" w:rsidRPr="003505E4" w14:paraId="4716C2A0"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285A0908"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211939D8"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5FCCE750"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2D2CBB7" w14:textId="7A57E43D" w:rsidR="00C55EB3" w:rsidRPr="003505E4" w:rsidRDefault="00C55EB3" w:rsidP="001427A0">
            <w:pPr>
              <w:jc w:val="center"/>
              <w:rPr>
                <w:rFonts w:cs="Arial"/>
                <w:b/>
                <w:bCs/>
                <w:color w:val="000000"/>
              </w:rPr>
            </w:pPr>
          </w:p>
        </w:tc>
        <w:tc>
          <w:tcPr>
            <w:tcW w:w="146" w:type="dxa"/>
            <w:vAlign w:val="center"/>
            <w:hideMark/>
          </w:tcPr>
          <w:p w14:paraId="7BDE1BA5" w14:textId="77777777" w:rsidR="00C55EB3" w:rsidRPr="003505E4" w:rsidRDefault="00C55EB3" w:rsidP="001427A0">
            <w:pPr>
              <w:rPr>
                <w:rFonts w:ascii="Times New Roman" w:hAnsi="Times New Roman"/>
                <w:sz w:val="20"/>
              </w:rPr>
            </w:pPr>
          </w:p>
        </w:tc>
        <w:tc>
          <w:tcPr>
            <w:tcW w:w="146" w:type="dxa"/>
            <w:vAlign w:val="center"/>
            <w:hideMark/>
          </w:tcPr>
          <w:p w14:paraId="12D785ED" w14:textId="77777777" w:rsidR="00C55EB3" w:rsidRPr="003505E4" w:rsidRDefault="00C55EB3" w:rsidP="001427A0">
            <w:pPr>
              <w:rPr>
                <w:rFonts w:ascii="Times New Roman" w:hAnsi="Times New Roman"/>
                <w:sz w:val="20"/>
              </w:rPr>
            </w:pPr>
          </w:p>
        </w:tc>
        <w:tc>
          <w:tcPr>
            <w:tcW w:w="146" w:type="dxa"/>
            <w:vAlign w:val="center"/>
            <w:hideMark/>
          </w:tcPr>
          <w:p w14:paraId="713987AC" w14:textId="77777777" w:rsidR="00C55EB3" w:rsidRPr="003505E4" w:rsidRDefault="00C55EB3" w:rsidP="001427A0">
            <w:pPr>
              <w:rPr>
                <w:rFonts w:ascii="Times New Roman" w:hAnsi="Times New Roman"/>
                <w:sz w:val="20"/>
              </w:rPr>
            </w:pPr>
          </w:p>
        </w:tc>
      </w:tr>
      <w:tr w:rsidR="00C55EB3" w:rsidRPr="003505E4" w14:paraId="24E87DDD" w14:textId="77777777" w:rsidTr="00137774">
        <w:trPr>
          <w:trHeight w:val="439"/>
        </w:trPr>
        <w:tc>
          <w:tcPr>
            <w:tcW w:w="4413" w:type="dxa"/>
            <w:gridSpan w:val="2"/>
            <w:tcBorders>
              <w:top w:val="nil"/>
              <w:left w:val="nil"/>
              <w:bottom w:val="nil"/>
              <w:right w:val="nil"/>
            </w:tcBorders>
            <w:noWrap/>
            <w:vAlign w:val="center"/>
            <w:hideMark/>
          </w:tcPr>
          <w:p w14:paraId="5B0BCB2E" w14:textId="77777777" w:rsidR="00C55EB3" w:rsidRPr="003505E4" w:rsidRDefault="00C55EB3" w:rsidP="001427A0">
            <w:pPr>
              <w:rPr>
                <w:rFonts w:cs="Arial"/>
                <w:b/>
                <w:bCs/>
                <w:color w:val="000000"/>
              </w:rPr>
            </w:pPr>
            <w:r w:rsidRPr="003505E4">
              <w:rPr>
                <w:rFonts w:cs="Arial"/>
                <w:b/>
                <w:bCs/>
                <w:color w:val="000000"/>
              </w:rPr>
              <w:t xml:space="preserve">Sklop 9: KS Podkraj, območje Višnje </w:t>
            </w:r>
          </w:p>
        </w:tc>
        <w:tc>
          <w:tcPr>
            <w:tcW w:w="653" w:type="dxa"/>
            <w:tcBorders>
              <w:top w:val="nil"/>
              <w:left w:val="nil"/>
              <w:bottom w:val="nil"/>
              <w:right w:val="nil"/>
            </w:tcBorders>
            <w:noWrap/>
            <w:vAlign w:val="bottom"/>
            <w:hideMark/>
          </w:tcPr>
          <w:p w14:paraId="6E7E7A8D"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05306112"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2C08AE1B"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640C0EFC" w14:textId="77777777" w:rsidR="00C55EB3" w:rsidRPr="003505E4" w:rsidRDefault="00C55EB3" w:rsidP="001427A0">
            <w:pPr>
              <w:rPr>
                <w:rFonts w:ascii="Times New Roman" w:hAnsi="Times New Roman"/>
                <w:sz w:val="20"/>
              </w:rPr>
            </w:pPr>
          </w:p>
        </w:tc>
        <w:tc>
          <w:tcPr>
            <w:tcW w:w="146" w:type="dxa"/>
            <w:vAlign w:val="center"/>
            <w:hideMark/>
          </w:tcPr>
          <w:p w14:paraId="3DA7B6D5" w14:textId="77777777" w:rsidR="00C55EB3" w:rsidRPr="003505E4" w:rsidRDefault="00C55EB3" w:rsidP="001427A0">
            <w:pPr>
              <w:rPr>
                <w:rFonts w:ascii="Times New Roman" w:hAnsi="Times New Roman"/>
                <w:sz w:val="20"/>
              </w:rPr>
            </w:pPr>
          </w:p>
        </w:tc>
        <w:tc>
          <w:tcPr>
            <w:tcW w:w="146" w:type="dxa"/>
            <w:vAlign w:val="center"/>
            <w:hideMark/>
          </w:tcPr>
          <w:p w14:paraId="661DE8B0" w14:textId="77777777" w:rsidR="00C55EB3" w:rsidRPr="003505E4" w:rsidRDefault="00C55EB3" w:rsidP="001427A0">
            <w:pPr>
              <w:rPr>
                <w:rFonts w:ascii="Times New Roman" w:hAnsi="Times New Roman"/>
                <w:sz w:val="20"/>
              </w:rPr>
            </w:pPr>
          </w:p>
        </w:tc>
        <w:tc>
          <w:tcPr>
            <w:tcW w:w="146" w:type="dxa"/>
            <w:vAlign w:val="center"/>
            <w:hideMark/>
          </w:tcPr>
          <w:p w14:paraId="24748394" w14:textId="77777777" w:rsidR="00C55EB3" w:rsidRPr="003505E4" w:rsidRDefault="00C55EB3" w:rsidP="001427A0">
            <w:pPr>
              <w:rPr>
                <w:rFonts w:ascii="Times New Roman" w:hAnsi="Times New Roman"/>
                <w:sz w:val="20"/>
              </w:rPr>
            </w:pPr>
          </w:p>
        </w:tc>
      </w:tr>
      <w:tr w:rsidR="00C55EB3" w:rsidRPr="003505E4" w14:paraId="6394C29A"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06314A80"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2C03C15B"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271D8405"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325E83FE"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6EFA6862"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178371E3" w14:textId="77777777" w:rsidR="00C55EB3" w:rsidRPr="003505E4" w:rsidRDefault="00C55EB3" w:rsidP="001427A0">
            <w:pPr>
              <w:rPr>
                <w:rFonts w:ascii="Times New Roman" w:hAnsi="Times New Roman"/>
                <w:sz w:val="20"/>
              </w:rPr>
            </w:pPr>
          </w:p>
        </w:tc>
        <w:tc>
          <w:tcPr>
            <w:tcW w:w="146" w:type="dxa"/>
            <w:vAlign w:val="center"/>
            <w:hideMark/>
          </w:tcPr>
          <w:p w14:paraId="28B4D5BA" w14:textId="77777777" w:rsidR="00C55EB3" w:rsidRPr="003505E4" w:rsidRDefault="00C55EB3" w:rsidP="001427A0">
            <w:pPr>
              <w:rPr>
                <w:rFonts w:ascii="Times New Roman" w:hAnsi="Times New Roman"/>
                <w:sz w:val="20"/>
              </w:rPr>
            </w:pPr>
          </w:p>
        </w:tc>
        <w:tc>
          <w:tcPr>
            <w:tcW w:w="146" w:type="dxa"/>
            <w:vAlign w:val="center"/>
            <w:hideMark/>
          </w:tcPr>
          <w:p w14:paraId="3C780641" w14:textId="77777777" w:rsidR="00C55EB3" w:rsidRPr="003505E4" w:rsidRDefault="00C55EB3" w:rsidP="001427A0">
            <w:pPr>
              <w:rPr>
                <w:rFonts w:ascii="Times New Roman" w:hAnsi="Times New Roman"/>
                <w:sz w:val="20"/>
              </w:rPr>
            </w:pPr>
          </w:p>
        </w:tc>
      </w:tr>
      <w:tr w:rsidR="00C55EB3" w:rsidRPr="003505E4" w14:paraId="43562D2E"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FA89BA"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82811C" w14:textId="77777777" w:rsidR="00C55EB3" w:rsidRPr="003505E4" w:rsidRDefault="00C55EB3" w:rsidP="001427A0">
            <w:pPr>
              <w:rPr>
                <w:rFonts w:cs="Arial"/>
                <w:color w:val="000000"/>
              </w:rPr>
            </w:pPr>
            <w:r w:rsidRPr="003505E4">
              <w:rPr>
                <w:rFonts w:cs="Arial"/>
                <w:color w:val="000000"/>
              </w:rPr>
              <w:t xml:space="preserve">Ponudbena cena za 1 uro dela s snežno frezo asfaltirane poti </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9FCF29"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DB3662" w14:textId="77777777" w:rsidR="00C55EB3" w:rsidRPr="003505E4" w:rsidRDefault="00C55EB3" w:rsidP="001427A0">
            <w:pPr>
              <w:jc w:val="center"/>
              <w:rPr>
                <w:rFonts w:cs="Arial"/>
                <w:color w:val="000000"/>
              </w:rPr>
            </w:pPr>
            <w:r w:rsidRPr="003505E4">
              <w:rPr>
                <w:rFonts w:cs="Arial"/>
                <w:color w:val="000000"/>
              </w:rPr>
              <w:t>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38C202F4" w14:textId="46899F80"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05F80AB5" w14:textId="18DBE269" w:rsidR="00C55EB3" w:rsidRPr="003505E4" w:rsidRDefault="00C55EB3" w:rsidP="001427A0">
            <w:pPr>
              <w:jc w:val="center"/>
              <w:rPr>
                <w:rFonts w:cs="Arial"/>
                <w:color w:val="000000"/>
              </w:rPr>
            </w:pPr>
          </w:p>
        </w:tc>
        <w:tc>
          <w:tcPr>
            <w:tcW w:w="146" w:type="dxa"/>
            <w:vAlign w:val="center"/>
            <w:hideMark/>
          </w:tcPr>
          <w:p w14:paraId="17BF80D9" w14:textId="77777777" w:rsidR="00C55EB3" w:rsidRPr="003505E4" w:rsidRDefault="00C55EB3" w:rsidP="001427A0">
            <w:pPr>
              <w:rPr>
                <w:rFonts w:ascii="Times New Roman" w:hAnsi="Times New Roman"/>
                <w:sz w:val="20"/>
              </w:rPr>
            </w:pPr>
          </w:p>
        </w:tc>
        <w:tc>
          <w:tcPr>
            <w:tcW w:w="146" w:type="dxa"/>
            <w:vAlign w:val="center"/>
            <w:hideMark/>
          </w:tcPr>
          <w:p w14:paraId="28BEB610" w14:textId="77777777" w:rsidR="00C55EB3" w:rsidRPr="003505E4" w:rsidRDefault="00C55EB3" w:rsidP="001427A0">
            <w:pPr>
              <w:rPr>
                <w:rFonts w:ascii="Times New Roman" w:hAnsi="Times New Roman"/>
                <w:sz w:val="20"/>
              </w:rPr>
            </w:pPr>
          </w:p>
        </w:tc>
        <w:tc>
          <w:tcPr>
            <w:tcW w:w="146" w:type="dxa"/>
            <w:vAlign w:val="center"/>
            <w:hideMark/>
          </w:tcPr>
          <w:p w14:paraId="375B4440" w14:textId="77777777" w:rsidR="00C55EB3" w:rsidRPr="003505E4" w:rsidRDefault="00C55EB3" w:rsidP="001427A0">
            <w:pPr>
              <w:rPr>
                <w:rFonts w:ascii="Times New Roman" w:hAnsi="Times New Roman"/>
                <w:sz w:val="20"/>
              </w:rPr>
            </w:pPr>
          </w:p>
        </w:tc>
      </w:tr>
      <w:tr w:rsidR="00C55EB3" w:rsidRPr="003505E4" w14:paraId="08E525EB"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5C10270F"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72B7531F"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DFCC2F2"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64CFB353"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F1F6945"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4316480B"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48D6AEE1" w14:textId="77777777" w:rsidR="00C55EB3" w:rsidRPr="003505E4" w:rsidRDefault="00C55EB3" w:rsidP="001427A0">
            <w:pPr>
              <w:jc w:val="center"/>
              <w:rPr>
                <w:rFonts w:cs="Arial"/>
                <w:color w:val="000000"/>
              </w:rPr>
            </w:pPr>
          </w:p>
        </w:tc>
        <w:tc>
          <w:tcPr>
            <w:tcW w:w="146" w:type="dxa"/>
            <w:vAlign w:val="center"/>
            <w:hideMark/>
          </w:tcPr>
          <w:p w14:paraId="6EFFC241" w14:textId="77777777" w:rsidR="00C55EB3" w:rsidRPr="003505E4" w:rsidRDefault="00C55EB3" w:rsidP="001427A0">
            <w:pPr>
              <w:rPr>
                <w:rFonts w:ascii="Times New Roman" w:hAnsi="Times New Roman"/>
                <w:sz w:val="20"/>
              </w:rPr>
            </w:pPr>
          </w:p>
        </w:tc>
        <w:tc>
          <w:tcPr>
            <w:tcW w:w="146" w:type="dxa"/>
            <w:vAlign w:val="center"/>
            <w:hideMark/>
          </w:tcPr>
          <w:p w14:paraId="64CC339E" w14:textId="77777777" w:rsidR="00C55EB3" w:rsidRPr="003505E4" w:rsidRDefault="00C55EB3" w:rsidP="001427A0">
            <w:pPr>
              <w:rPr>
                <w:rFonts w:ascii="Times New Roman" w:hAnsi="Times New Roman"/>
                <w:sz w:val="20"/>
              </w:rPr>
            </w:pPr>
          </w:p>
        </w:tc>
      </w:tr>
      <w:tr w:rsidR="00C55EB3" w:rsidRPr="003505E4" w14:paraId="61B3E6CC"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EC62F7"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9D7937"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0402ADE"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8B9521A" w14:textId="77777777" w:rsidR="00C55EB3" w:rsidRPr="003505E4" w:rsidRDefault="00C55EB3" w:rsidP="001427A0">
            <w:pPr>
              <w:jc w:val="center"/>
              <w:rPr>
                <w:rFonts w:cs="Arial"/>
                <w:color w:val="000000"/>
              </w:rPr>
            </w:pPr>
            <w:r w:rsidRPr="003505E4">
              <w:rPr>
                <w:rFonts w:cs="Arial"/>
                <w:color w:val="000000"/>
              </w:rPr>
              <w:t>292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588F85E9" w14:textId="535DC5C9"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5112D04" w14:textId="28B8C4AC" w:rsidR="00C55EB3" w:rsidRPr="003505E4" w:rsidRDefault="00C55EB3" w:rsidP="001427A0">
            <w:pPr>
              <w:jc w:val="center"/>
              <w:rPr>
                <w:rFonts w:cs="Arial"/>
                <w:color w:val="000000"/>
              </w:rPr>
            </w:pPr>
          </w:p>
        </w:tc>
        <w:tc>
          <w:tcPr>
            <w:tcW w:w="146" w:type="dxa"/>
            <w:vAlign w:val="center"/>
            <w:hideMark/>
          </w:tcPr>
          <w:p w14:paraId="4EF89F1C" w14:textId="77777777" w:rsidR="00C55EB3" w:rsidRPr="003505E4" w:rsidRDefault="00C55EB3" w:rsidP="001427A0">
            <w:pPr>
              <w:rPr>
                <w:rFonts w:ascii="Times New Roman" w:hAnsi="Times New Roman"/>
                <w:sz w:val="20"/>
              </w:rPr>
            </w:pPr>
          </w:p>
        </w:tc>
        <w:tc>
          <w:tcPr>
            <w:tcW w:w="146" w:type="dxa"/>
            <w:vAlign w:val="center"/>
            <w:hideMark/>
          </w:tcPr>
          <w:p w14:paraId="32FCD8E7" w14:textId="77777777" w:rsidR="00C55EB3" w:rsidRPr="003505E4" w:rsidRDefault="00C55EB3" w:rsidP="001427A0">
            <w:pPr>
              <w:rPr>
                <w:rFonts w:ascii="Times New Roman" w:hAnsi="Times New Roman"/>
                <w:sz w:val="20"/>
              </w:rPr>
            </w:pPr>
          </w:p>
        </w:tc>
        <w:tc>
          <w:tcPr>
            <w:tcW w:w="146" w:type="dxa"/>
            <w:vAlign w:val="center"/>
            <w:hideMark/>
          </w:tcPr>
          <w:p w14:paraId="2919E6B1" w14:textId="77777777" w:rsidR="00C55EB3" w:rsidRPr="003505E4" w:rsidRDefault="00C55EB3" w:rsidP="001427A0">
            <w:pPr>
              <w:rPr>
                <w:rFonts w:ascii="Times New Roman" w:hAnsi="Times New Roman"/>
                <w:sz w:val="20"/>
              </w:rPr>
            </w:pPr>
          </w:p>
        </w:tc>
      </w:tr>
      <w:tr w:rsidR="00C55EB3" w:rsidRPr="003505E4" w14:paraId="5A36F0DF"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4DA9F96C"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CD291DC"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05324E70"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75F7C3ED"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3D243F81"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2A4FAA0"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7E2F9FE4" w14:textId="77777777" w:rsidR="00C55EB3" w:rsidRPr="003505E4" w:rsidRDefault="00C55EB3" w:rsidP="001427A0">
            <w:pPr>
              <w:jc w:val="center"/>
              <w:rPr>
                <w:rFonts w:cs="Arial"/>
                <w:color w:val="000000"/>
              </w:rPr>
            </w:pPr>
          </w:p>
        </w:tc>
        <w:tc>
          <w:tcPr>
            <w:tcW w:w="146" w:type="dxa"/>
            <w:vAlign w:val="center"/>
            <w:hideMark/>
          </w:tcPr>
          <w:p w14:paraId="0415F0E2" w14:textId="77777777" w:rsidR="00C55EB3" w:rsidRPr="003505E4" w:rsidRDefault="00C55EB3" w:rsidP="001427A0">
            <w:pPr>
              <w:rPr>
                <w:rFonts w:ascii="Times New Roman" w:hAnsi="Times New Roman"/>
                <w:sz w:val="20"/>
              </w:rPr>
            </w:pPr>
          </w:p>
        </w:tc>
        <w:tc>
          <w:tcPr>
            <w:tcW w:w="146" w:type="dxa"/>
            <w:vAlign w:val="center"/>
            <w:hideMark/>
          </w:tcPr>
          <w:p w14:paraId="58C6B5BD" w14:textId="77777777" w:rsidR="00C55EB3" w:rsidRPr="003505E4" w:rsidRDefault="00C55EB3" w:rsidP="001427A0">
            <w:pPr>
              <w:rPr>
                <w:rFonts w:ascii="Times New Roman" w:hAnsi="Times New Roman"/>
                <w:sz w:val="20"/>
              </w:rPr>
            </w:pPr>
          </w:p>
        </w:tc>
      </w:tr>
      <w:tr w:rsidR="00C55EB3" w:rsidRPr="003505E4" w14:paraId="4B14F0B8"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08C3735B"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4D2D2374"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57B5F839"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7B008FCD" w14:textId="4F799EEA" w:rsidR="00C55EB3" w:rsidRPr="003505E4" w:rsidRDefault="00C55EB3" w:rsidP="001427A0">
            <w:pPr>
              <w:jc w:val="center"/>
              <w:rPr>
                <w:rFonts w:cs="Arial"/>
                <w:b/>
                <w:bCs/>
                <w:color w:val="000000"/>
              </w:rPr>
            </w:pPr>
          </w:p>
        </w:tc>
        <w:tc>
          <w:tcPr>
            <w:tcW w:w="146" w:type="dxa"/>
            <w:vAlign w:val="center"/>
            <w:hideMark/>
          </w:tcPr>
          <w:p w14:paraId="5F99974B" w14:textId="77777777" w:rsidR="00C55EB3" w:rsidRPr="003505E4" w:rsidRDefault="00C55EB3" w:rsidP="001427A0">
            <w:pPr>
              <w:rPr>
                <w:rFonts w:ascii="Times New Roman" w:hAnsi="Times New Roman"/>
                <w:sz w:val="20"/>
              </w:rPr>
            </w:pPr>
          </w:p>
        </w:tc>
        <w:tc>
          <w:tcPr>
            <w:tcW w:w="146" w:type="dxa"/>
            <w:vAlign w:val="center"/>
            <w:hideMark/>
          </w:tcPr>
          <w:p w14:paraId="224E00C6" w14:textId="77777777" w:rsidR="00C55EB3" w:rsidRPr="003505E4" w:rsidRDefault="00C55EB3" w:rsidP="001427A0">
            <w:pPr>
              <w:rPr>
                <w:rFonts w:ascii="Times New Roman" w:hAnsi="Times New Roman"/>
                <w:sz w:val="20"/>
              </w:rPr>
            </w:pPr>
          </w:p>
        </w:tc>
        <w:tc>
          <w:tcPr>
            <w:tcW w:w="146" w:type="dxa"/>
            <w:vAlign w:val="center"/>
            <w:hideMark/>
          </w:tcPr>
          <w:p w14:paraId="25806E51" w14:textId="77777777" w:rsidR="00C55EB3" w:rsidRPr="003505E4" w:rsidRDefault="00C55EB3" w:rsidP="001427A0">
            <w:pPr>
              <w:rPr>
                <w:rFonts w:ascii="Times New Roman" w:hAnsi="Times New Roman"/>
                <w:sz w:val="20"/>
              </w:rPr>
            </w:pPr>
          </w:p>
        </w:tc>
      </w:tr>
      <w:tr w:rsidR="00C55EB3" w:rsidRPr="003505E4" w14:paraId="329FD533" w14:textId="77777777" w:rsidTr="00137774">
        <w:trPr>
          <w:trHeight w:val="439"/>
        </w:trPr>
        <w:tc>
          <w:tcPr>
            <w:tcW w:w="4413" w:type="dxa"/>
            <w:gridSpan w:val="2"/>
            <w:tcBorders>
              <w:top w:val="nil"/>
              <w:left w:val="nil"/>
              <w:bottom w:val="nil"/>
              <w:right w:val="nil"/>
            </w:tcBorders>
            <w:noWrap/>
            <w:vAlign w:val="center"/>
            <w:hideMark/>
          </w:tcPr>
          <w:p w14:paraId="5EB7CE44" w14:textId="77777777" w:rsidR="00C55EB3" w:rsidRPr="003505E4" w:rsidRDefault="00C55EB3" w:rsidP="001427A0">
            <w:pPr>
              <w:rPr>
                <w:rFonts w:cs="Arial"/>
                <w:b/>
                <w:bCs/>
                <w:color w:val="000000"/>
              </w:rPr>
            </w:pPr>
            <w:r w:rsidRPr="003505E4">
              <w:rPr>
                <w:rFonts w:cs="Arial"/>
                <w:b/>
                <w:bCs/>
                <w:color w:val="000000"/>
              </w:rPr>
              <w:t xml:space="preserve">Sklop 10: KS Podkraj, območje Podkraja </w:t>
            </w:r>
          </w:p>
        </w:tc>
        <w:tc>
          <w:tcPr>
            <w:tcW w:w="653" w:type="dxa"/>
            <w:tcBorders>
              <w:top w:val="nil"/>
              <w:left w:val="nil"/>
              <w:bottom w:val="nil"/>
              <w:right w:val="nil"/>
            </w:tcBorders>
            <w:noWrap/>
            <w:vAlign w:val="bottom"/>
            <w:hideMark/>
          </w:tcPr>
          <w:p w14:paraId="4C70EEC7"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23852D99"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4733103D"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0D02BCD8" w14:textId="77777777" w:rsidR="00C55EB3" w:rsidRPr="003505E4" w:rsidRDefault="00C55EB3" w:rsidP="001427A0">
            <w:pPr>
              <w:rPr>
                <w:rFonts w:ascii="Times New Roman" w:hAnsi="Times New Roman"/>
                <w:sz w:val="20"/>
              </w:rPr>
            </w:pPr>
          </w:p>
        </w:tc>
        <w:tc>
          <w:tcPr>
            <w:tcW w:w="146" w:type="dxa"/>
            <w:vAlign w:val="center"/>
            <w:hideMark/>
          </w:tcPr>
          <w:p w14:paraId="3D13654A" w14:textId="77777777" w:rsidR="00C55EB3" w:rsidRPr="003505E4" w:rsidRDefault="00C55EB3" w:rsidP="001427A0">
            <w:pPr>
              <w:rPr>
                <w:rFonts w:ascii="Times New Roman" w:hAnsi="Times New Roman"/>
                <w:sz w:val="20"/>
              </w:rPr>
            </w:pPr>
          </w:p>
        </w:tc>
        <w:tc>
          <w:tcPr>
            <w:tcW w:w="146" w:type="dxa"/>
            <w:vAlign w:val="center"/>
            <w:hideMark/>
          </w:tcPr>
          <w:p w14:paraId="2C2191EA" w14:textId="77777777" w:rsidR="00C55EB3" w:rsidRPr="003505E4" w:rsidRDefault="00C55EB3" w:rsidP="001427A0">
            <w:pPr>
              <w:rPr>
                <w:rFonts w:ascii="Times New Roman" w:hAnsi="Times New Roman"/>
                <w:sz w:val="20"/>
              </w:rPr>
            </w:pPr>
          </w:p>
        </w:tc>
        <w:tc>
          <w:tcPr>
            <w:tcW w:w="146" w:type="dxa"/>
            <w:vAlign w:val="center"/>
            <w:hideMark/>
          </w:tcPr>
          <w:p w14:paraId="1EE7832B" w14:textId="77777777" w:rsidR="00C55EB3" w:rsidRPr="003505E4" w:rsidRDefault="00C55EB3" w:rsidP="001427A0">
            <w:pPr>
              <w:rPr>
                <w:rFonts w:ascii="Times New Roman" w:hAnsi="Times New Roman"/>
                <w:sz w:val="20"/>
              </w:rPr>
            </w:pPr>
          </w:p>
        </w:tc>
      </w:tr>
      <w:tr w:rsidR="00C55EB3" w:rsidRPr="003505E4" w14:paraId="633F9825"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38C2D16E"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24E942E0"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23B76404"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4D84C2B9"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792F01CE"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1B652A6F" w14:textId="77777777" w:rsidR="00C55EB3" w:rsidRPr="003505E4" w:rsidRDefault="00C55EB3" w:rsidP="001427A0">
            <w:pPr>
              <w:rPr>
                <w:rFonts w:ascii="Times New Roman" w:hAnsi="Times New Roman"/>
                <w:sz w:val="20"/>
              </w:rPr>
            </w:pPr>
          </w:p>
        </w:tc>
        <w:tc>
          <w:tcPr>
            <w:tcW w:w="146" w:type="dxa"/>
            <w:vAlign w:val="center"/>
            <w:hideMark/>
          </w:tcPr>
          <w:p w14:paraId="13199BB3" w14:textId="77777777" w:rsidR="00C55EB3" w:rsidRPr="003505E4" w:rsidRDefault="00C55EB3" w:rsidP="001427A0">
            <w:pPr>
              <w:rPr>
                <w:rFonts w:ascii="Times New Roman" w:hAnsi="Times New Roman"/>
                <w:sz w:val="20"/>
              </w:rPr>
            </w:pPr>
          </w:p>
        </w:tc>
        <w:tc>
          <w:tcPr>
            <w:tcW w:w="146" w:type="dxa"/>
            <w:vAlign w:val="center"/>
            <w:hideMark/>
          </w:tcPr>
          <w:p w14:paraId="5876DE6B" w14:textId="77777777" w:rsidR="00C55EB3" w:rsidRPr="003505E4" w:rsidRDefault="00C55EB3" w:rsidP="001427A0">
            <w:pPr>
              <w:rPr>
                <w:rFonts w:ascii="Times New Roman" w:hAnsi="Times New Roman"/>
                <w:sz w:val="20"/>
              </w:rPr>
            </w:pPr>
          </w:p>
        </w:tc>
      </w:tr>
      <w:tr w:rsidR="00C55EB3" w:rsidRPr="003505E4" w14:paraId="28023F10"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9BCA527"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18773F"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6A3A0ED"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617373" w14:textId="77777777" w:rsidR="00C55EB3" w:rsidRPr="003505E4" w:rsidRDefault="00C55EB3" w:rsidP="001427A0">
            <w:pPr>
              <w:jc w:val="center"/>
              <w:rPr>
                <w:rFonts w:cs="Arial"/>
                <w:color w:val="000000"/>
              </w:rPr>
            </w:pPr>
            <w:r w:rsidRPr="003505E4">
              <w:rPr>
                <w:rFonts w:cs="Arial"/>
                <w:color w:val="000000"/>
              </w:rPr>
              <w:t>16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4B96C3F7" w14:textId="297771E3"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1E8B59E" w14:textId="07D24A42" w:rsidR="00C55EB3" w:rsidRPr="003505E4" w:rsidRDefault="00C55EB3" w:rsidP="001427A0">
            <w:pPr>
              <w:jc w:val="center"/>
              <w:rPr>
                <w:rFonts w:cs="Arial"/>
                <w:color w:val="000000"/>
              </w:rPr>
            </w:pPr>
          </w:p>
        </w:tc>
        <w:tc>
          <w:tcPr>
            <w:tcW w:w="146" w:type="dxa"/>
            <w:vAlign w:val="center"/>
            <w:hideMark/>
          </w:tcPr>
          <w:p w14:paraId="078C54E7" w14:textId="77777777" w:rsidR="00C55EB3" w:rsidRPr="003505E4" w:rsidRDefault="00C55EB3" w:rsidP="001427A0">
            <w:pPr>
              <w:rPr>
                <w:rFonts w:ascii="Times New Roman" w:hAnsi="Times New Roman"/>
                <w:sz w:val="20"/>
              </w:rPr>
            </w:pPr>
          </w:p>
        </w:tc>
        <w:tc>
          <w:tcPr>
            <w:tcW w:w="146" w:type="dxa"/>
            <w:vAlign w:val="center"/>
            <w:hideMark/>
          </w:tcPr>
          <w:p w14:paraId="2DA1E7FA" w14:textId="77777777" w:rsidR="00C55EB3" w:rsidRPr="003505E4" w:rsidRDefault="00C55EB3" w:rsidP="001427A0">
            <w:pPr>
              <w:rPr>
                <w:rFonts w:ascii="Times New Roman" w:hAnsi="Times New Roman"/>
                <w:sz w:val="20"/>
              </w:rPr>
            </w:pPr>
          </w:p>
        </w:tc>
        <w:tc>
          <w:tcPr>
            <w:tcW w:w="146" w:type="dxa"/>
            <w:vAlign w:val="center"/>
            <w:hideMark/>
          </w:tcPr>
          <w:p w14:paraId="374D354B" w14:textId="77777777" w:rsidR="00C55EB3" w:rsidRPr="003505E4" w:rsidRDefault="00C55EB3" w:rsidP="001427A0">
            <w:pPr>
              <w:rPr>
                <w:rFonts w:ascii="Times New Roman" w:hAnsi="Times New Roman"/>
                <w:sz w:val="20"/>
              </w:rPr>
            </w:pPr>
          </w:p>
        </w:tc>
      </w:tr>
      <w:tr w:rsidR="00C55EB3" w:rsidRPr="003505E4" w14:paraId="2C57DABC"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793A00DB"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13FCCAB"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479B8061"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3398F549"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E06C884"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5471F02"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47D6C44" w14:textId="77777777" w:rsidR="00C55EB3" w:rsidRPr="003505E4" w:rsidRDefault="00C55EB3" w:rsidP="001427A0">
            <w:pPr>
              <w:jc w:val="center"/>
              <w:rPr>
                <w:rFonts w:cs="Arial"/>
                <w:color w:val="000000"/>
              </w:rPr>
            </w:pPr>
          </w:p>
        </w:tc>
        <w:tc>
          <w:tcPr>
            <w:tcW w:w="146" w:type="dxa"/>
            <w:vAlign w:val="center"/>
            <w:hideMark/>
          </w:tcPr>
          <w:p w14:paraId="5AAF2CB1" w14:textId="77777777" w:rsidR="00C55EB3" w:rsidRPr="003505E4" w:rsidRDefault="00C55EB3" w:rsidP="001427A0">
            <w:pPr>
              <w:rPr>
                <w:rFonts w:ascii="Times New Roman" w:hAnsi="Times New Roman"/>
                <w:sz w:val="20"/>
              </w:rPr>
            </w:pPr>
          </w:p>
        </w:tc>
        <w:tc>
          <w:tcPr>
            <w:tcW w:w="146" w:type="dxa"/>
            <w:vAlign w:val="center"/>
            <w:hideMark/>
          </w:tcPr>
          <w:p w14:paraId="0D5260CA" w14:textId="77777777" w:rsidR="00C55EB3" w:rsidRPr="003505E4" w:rsidRDefault="00C55EB3" w:rsidP="001427A0">
            <w:pPr>
              <w:rPr>
                <w:rFonts w:ascii="Times New Roman" w:hAnsi="Times New Roman"/>
                <w:sz w:val="20"/>
              </w:rPr>
            </w:pPr>
          </w:p>
        </w:tc>
      </w:tr>
      <w:tr w:rsidR="00C55EB3" w:rsidRPr="003505E4" w14:paraId="50C89998"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6F1E5C"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EEC94E0"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182CF8"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81E687" w14:textId="77777777" w:rsidR="00C55EB3" w:rsidRPr="003505E4" w:rsidRDefault="00C55EB3" w:rsidP="001427A0">
            <w:pPr>
              <w:jc w:val="center"/>
              <w:rPr>
                <w:rFonts w:cs="Arial"/>
                <w:color w:val="000000"/>
              </w:rPr>
            </w:pPr>
            <w:r w:rsidRPr="003505E4">
              <w:rPr>
                <w:rFonts w:cs="Arial"/>
                <w:color w:val="000000"/>
              </w:rPr>
              <w:t>272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4175D156" w14:textId="7911C5FE"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5FECB9AA" w14:textId="6658D5DF" w:rsidR="00C55EB3" w:rsidRPr="003505E4" w:rsidRDefault="00C55EB3" w:rsidP="001427A0">
            <w:pPr>
              <w:jc w:val="center"/>
              <w:rPr>
                <w:rFonts w:cs="Arial"/>
                <w:color w:val="000000"/>
              </w:rPr>
            </w:pPr>
          </w:p>
        </w:tc>
        <w:tc>
          <w:tcPr>
            <w:tcW w:w="146" w:type="dxa"/>
            <w:vAlign w:val="center"/>
            <w:hideMark/>
          </w:tcPr>
          <w:p w14:paraId="179B9E67" w14:textId="77777777" w:rsidR="00C55EB3" w:rsidRPr="003505E4" w:rsidRDefault="00C55EB3" w:rsidP="001427A0">
            <w:pPr>
              <w:rPr>
                <w:rFonts w:ascii="Times New Roman" w:hAnsi="Times New Roman"/>
                <w:sz w:val="20"/>
              </w:rPr>
            </w:pPr>
          </w:p>
        </w:tc>
        <w:tc>
          <w:tcPr>
            <w:tcW w:w="146" w:type="dxa"/>
            <w:vAlign w:val="center"/>
            <w:hideMark/>
          </w:tcPr>
          <w:p w14:paraId="4818A19F" w14:textId="77777777" w:rsidR="00C55EB3" w:rsidRPr="003505E4" w:rsidRDefault="00C55EB3" w:rsidP="001427A0">
            <w:pPr>
              <w:rPr>
                <w:rFonts w:ascii="Times New Roman" w:hAnsi="Times New Roman"/>
                <w:sz w:val="20"/>
              </w:rPr>
            </w:pPr>
          </w:p>
        </w:tc>
        <w:tc>
          <w:tcPr>
            <w:tcW w:w="146" w:type="dxa"/>
            <w:vAlign w:val="center"/>
            <w:hideMark/>
          </w:tcPr>
          <w:p w14:paraId="73FD202F" w14:textId="77777777" w:rsidR="00C55EB3" w:rsidRPr="003505E4" w:rsidRDefault="00C55EB3" w:rsidP="001427A0">
            <w:pPr>
              <w:rPr>
                <w:rFonts w:ascii="Times New Roman" w:hAnsi="Times New Roman"/>
                <w:sz w:val="20"/>
              </w:rPr>
            </w:pPr>
          </w:p>
        </w:tc>
      </w:tr>
      <w:tr w:rsidR="00C55EB3" w:rsidRPr="003505E4" w14:paraId="68486F23"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3AB93310"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6DE8B44B"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13598607"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6C7779DB"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3E8AB30E"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A03FA86"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35AEC9BC" w14:textId="77777777" w:rsidR="00C55EB3" w:rsidRPr="003505E4" w:rsidRDefault="00C55EB3" w:rsidP="001427A0">
            <w:pPr>
              <w:jc w:val="center"/>
              <w:rPr>
                <w:rFonts w:cs="Arial"/>
                <w:color w:val="000000"/>
              </w:rPr>
            </w:pPr>
          </w:p>
        </w:tc>
        <w:tc>
          <w:tcPr>
            <w:tcW w:w="146" w:type="dxa"/>
            <w:vAlign w:val="center"/>
            <w:hideMark/>
          </w:tcPr>
          <w:p w14:paraId="0D7E1016" w14:textId="77777777" w:rsidR="00C55EB3" w:rsidRPr="003505E4" w:rsidRDefault="00C55EB3" w:rsidP="001427A0">
            <w:pPr>
              <w:rPr>
                <w:rFonts w:ascii="Times New Roman" w:hAnsi="Times New Roman"/>
                <w:sz w:val="20"/>
              </w:rPr>
            </w:pPr>
          </w:p>
        </w:tc>
        <w:tc>
          <w:tcPr>
            <w:tcW w:w="146" w:type="dxa"/>
            <w:vAlign w:val="center"/>
            <w:hideMark/>
          </w:tcPr>
          <w:p w14:paraId="383BC6DA" w14:textId="77777777" w:rsidR="00C55EB3" w:rsidRPr="003505E4" w:rsidRDefault="00C55EB3" w:rsidP="001427A0">
            <w:pPr>
              <w:rPr>
                <w:rFonts w:ascii="Times New Roman" w:hAnsi="Times New Roman"/>
                <w:sz w:val="20"/>
              </w:rPr>
            </w:pPr>
          </w:p>
        </w:tc>
      </w:tr>
      <w:tr w:rsidR="00C55EB3" w:rsidRPr="003505E4" w14:paraId="46ED0799"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3DDC78AB"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4E0E01A0"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0A61383C"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4EB718DB" w14:textId="39E59663" w:rsidR="00C55EB3" w:rsidRPr="003505E4" w:rsidRDefault="00C55EB3" w:rsidP="001427A0">
            <w:pPr>
              <w:jc w:val="center"/>
              <w:rPr>
                <w:rFonts w:cs="Arial"/>
                <w:b/>
                <w:bCs/>
                <w:color w:val="000000"/>
              </w:rPr>
            </w:pPr>
          </w:p>
        </w:tc>
        <w:tc>
          <w:tcPr>
            <w:tcW w:w="146" w:type="dxa"/>
            <w:vAlign w:val="center"/>
            <w:hideMark/>
          </w:tcPr>
          <w:p w14:paraId="61417933" w14:textId="77777777" w:rsidR="00C55EB3" w:rsidRPr="003505E4" w:rsidRDefault="00C55EB3" w:rsidP="001427A0">
            <w:pPr>
              <w:rPr>
                <w:rFonts w:ascii="Times New Roman" w:hAnsi="Times New Roman"/>
                <w:sz w:val="20"/>
              </w:rPr>
            </w:pPr>
          </w:p>
        </w:tc>
        <w:tc>
          <w:tcPr>
            <w:tcW w:w="146" w:type="dxa"/>
            <w:vAlign w:val="center"/>
            <w:hideMark/>
          </w:tcPr>
          <w:p w14:paraId="27D38C18" w14:textId="77777777" w:rsidR="00C55EB3" w:rsidRPr="003505E4" w:rsidRDefault="00C55EB3" w:rsidP="001427A0">
            <w:pPr>
              <w:rPr>
                <w:rFonts w:ascii="Times New Roman" w:hAnsi="Times New Roman"/>
                <w:sz w:val="20"/>
              </w:rPr>
            </w:pPr>
          </w:p>
        </w:tc>
        <w:tc>
          <w:tcPr>
            <w:tcW w:w="146" w:type="dxa"/>
            <w:vAlign w:val="center"/>
            <w:hideMark/>
          </w:tcPr>
          <w:p w14:paraId="79B24424" w14:textId="77777777" w:rsidR="00C55EB3" w:rsidRPr="003505E4" w:rsidRDefault="00C55EB3" w:rsidP="001427A0">
            <w:pPr>
              <w:rPr>
                <w:rFonts w:ascii="Times New Roman" w:hAnsi="Times New Roman"/>
                <w:sz w:val="20"/>
              </w:rPr>
            </w:pPr>
          </w:p>
        </w:tc>
      </w:tr>
      <w:tr w:rsidR="00C55EB3" w:rsidRPr="003505E4" w14:paraId="2BCEB1E2" w14:textId="77777777" w:rsidTr="00137774">
        <w:trPr>
          <w:trHeight w:val="439"/>
        </w:trPr>
        <w:tc>
          <w:tcPr>
            <w:tcW w:w="4413" w:type="dxa"/>
            <w:gridSpan w:val="2"/>
            <w:tcBorders>
              <w:top w:val="nil"/>
              <w:left w:val="nil"/>
              <w:bottom w:val="nil"/>
              <w:right w:val="nil"/>
            </w:tcBorders>
            <w:noWrap/>
            <w:vAlign w:val="center"/>
            <w:hideMark/>
          </w:tcPr>
          <w:p w14:paraId="407E0567" w14:textId="77777777" w:rsidR="00C55EB3" w:rsidRDefault="00C55EB3" w:rsidP="001427A0">
            <w:pPr>
              <w:rPr>
                <w:rFonts w:cs="Arial"/>
                <w:b/>
                <w:bCs/>
                <w:color w:val="000000"/>
              </w:rPr>
            </w:pPr>
          </w:p>
          <w:p w14:paraId="3DA22559" w14:textId="77777777" w:rsidR="00C55EB3" w:rsidRPr="003505E4" w:rsidRDefault="00C55EB3" w:rsidP="001427A0">
            <w:pPr>
              <w:rPr>
                <w:rFonts w:cs="Arial"/>
                <w:b/>
                <w:bCs/>
                <w:color w:val="000000"/>
              </w:rPr>
            </w:pPr>
            <w:r w:rsidRPr="003505E4">
              <w:rPr>
                <w:rFonts w:cs="Arial"/>
                <w:b/>
                <w:bCs/>
                <w:color w:val="000000"/>
              </w:rPr>
              <w:t>Sklop 11: KS Podkraj, območje Bukovje</w:t>
            </w:r>
          </w:p>
        </w:tc>
        <w:tc>
          <w:tcPr>
            <w:tcW w:w="653" w:type="dxa"/>
            <w:tcBorders>
              <w:top w:val="nil"/>
              <w:left w:val="nil"/>
              <w:bottom w:val="nil"/>
              <w:right w:val="nil"/>
            </w:tcBorders>
            <w:noWrap/>
            <w:vAlign w:val="bottom"/>
            <w:hideMark/>
          </w:tcPr>
          <w:p w14:paraId="107F9483"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09711C84"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535FACE6"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1878CF32" w14:textId="77777777" w:rsidR="00C55EB3" w:rsidRPr="003505E4" w:rsidRDefault="00C55EB3" w:rsidP="001427A0">
            <w:pPr>
              <w:rPr>
                <w:rFonts w:ascii="Times New Roman" w:hAnsi="Times New Roman"/>
                <w:sz w:val="20"/>
              </w:rPr>
            </w:pPr>
          </w:p>
        </w:tc>
        <w:tc>
          <w:tcPr>
            <w:tcW w:w="146" w:type="dxa"/>
            <w:vAlign w:val="center"/>
            <w:hideMark/>
          </w:tcPr>
          <w:p w14:paraId="6DB16A42" w14:textId="77777777" w:rsidR="00C55EB3" w:rsidRPr="003505E4" w:rsidRDefault="00C55EB3" w:rsidP="001427A0">
            <w:pPr>
              <w:rPr>
                <w:rFonts w:ascii="Times New Roman" w:hAnsi="Times New Roman"/>
                <w:sz w:val="20"/>
              </w:rPr>
            </w:pPr>
          </w:p>
        </w:tc>
        <w:tc>
          <w:tcPr>
            <w:tcW w:w="146" w:type="dxa"/>
            <w:vAlign w:val="center"/>
            <w:hideMark/>
          </w:tcPr>
          <w:p w14:paraId="4A464F8D" w14:textId="77777777" w:rsidR="00C55EB3" w:rsidRPr="003505E4" w:rsidRDefault="00C55EB3" w:rsidP="001427A0">
            <w:pPr>
              <w:rPr>
                <w:rFonts w:ascii="Times New Roman" w:hAnsi="Times New Roman"/>
                <w:sz w:val="20"/>
              </w:rPr>
            </w:pPr>
          </w:p>
        </w:tc>
        <w:tc>
          <w:tcPr>
            <w:tcW w:w="146" w:type="dxa"/>
            <w:vAlign w:val="center"/>
            <w:hideMark/>
          </w:tcPr>
          <w:p w14:paraId="0666AB85" w14:textId="77777777" w:rsidR="00C55EB3" w:rsidRPr="003505E4" w:rsidRDefault="00C55EB3" w:rsidP="001427A0">
            <w:pPr>
              <w:rPr>
                <w:rFonts w:ascii="Times New Roman" w:hAnsi="Times New Roman"/>
                <w:sz w:val="20"/>
              </w:rPr>
            </w:pPr>
          </w:p>
        </w:tc>
      </w:tr>
      <w:tr w:rsidR="00C55EB3" w:rsidRPr="003505E4" w14:paraId="510E5019"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338AF728"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75387B04"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12D43F38"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7389F712"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0ED8626E"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1E44D73A" w14:textId="77777777" w:rsidR="00C55EB3" w:rsidRPr="003505E4" w:rsidRDefault="00C55EB3" w:rsidP="001427A0">
            <w:pPr>
              <w:rPr>
                <w:rFonts w:ascii="Times New Roman" w:hAnsi="Times New Roman"/>
                <w:sz w:val="20"/>
              </w:rPr>
            </w:pPr>
          </w:p>
        </w:tc>
        <w:tc>
          <w:tcPr>
            <w:tcW w:w="146" w:type="dxa"/>
            <w:vAlign w:val="center"/>
            <w:hideMark/>
          </w:tcPr>
          <w:p w14:paraId="52018790" w14:textId="77777777" w:rsidR="00C55EB3" w:rsidRPr="003505E4" w:rsidRDefault="00C55EB3" w:rsidP="001427A0">
            <w:pPr>
              <w:rPr>
                <w:rFonts w:ascii="Times New Roman" w:hAnsi="Times New Roman"/>
                <w:sz w:val="20"/>
              </w:rPr>
            </w:pPr>
          </w:p>
        </w:tc>
        <w:tc>
          <w:tcPr>
            <w:tcW w:w="146" w:type="dxa"/>
            <w:vAlign w:val="center"/>
            <w:hideMark/>
          </w:tcPr>
          <w:p w14:paraId="1FBA81B2" w14:textId="77777777" w:rsidR="00C55EB3" w:rsidRPr="003505E4" w:rsidRDefault="00C55EB3" w:rsidP="001427A0">
            <w:pPr>
              <w:rPr>
                <w:rFonts w:ascii="Times New Roman" w:hAnsi="Times New Roman"/>
                <w:sz w:val="20"/>
              </w:rPr>
            </w:pPr>
          </w:p>
        </w:tc>
      </w:tr>
      <w:tr w:rsidR="00C55EB3" w:rsidRPr="003505E4" w14:paraId="66A28127"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D239F08"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A98C87A"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4FD09A"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028D72" w14:textId="77777777" w:rsidR="00C55EB3" w:rsidRPr="003505E4" w:rsidRDefault="00C55EB3" w:rsidP="001427A0">
            <w:pPr>
              <w:jc w:val="center"/>
              <w:rPr>
                <w:rFonts w:cs="Arial"/>
                <w:color w:val="000000"/>
              </w:rPr>
            </w:pPr>
            <w:r w:rsidRPr="003505E4">
              <w:rPr>
                <w:rFonts w:cs="Arial"/>
                <w:color w:val="000000"/>
              </w:rPr>
              <w:t>16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1BF91EAA" w14:textId="6EAB0FB7"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3F1A27D7" w14:textId="37C72A35" w:rsidR="00C55EB3" w:rsidRPr="003505E4" w:rsidRDefault="00C55EB3" w:rsidP="001427A0">
            <w:pPr>
              <w:jc w:val="center"/>
              <w:rPr>
                <w:rFonts w:cs="Arial"/>
                <w:color w:val="000000"/>
              </w:rPr>
            </w:pPr>
          </w:p>
        </w:tc>
        <w:tc>
          <w:tcPr>
            <w:tcW w:w="146" w:type="dxa"/>
            <w:vAlign w:val="center"/>
            <w:hideMark/>
          </w:tcPr>
          <w:p w14:paraId="697732E7" w14:textId="77777777" w:rsidR="00C55EB3" w:rsidRPr="003505E4" w:rsidRDefault="00C55EB3" w:rsidP="001427A0">
            <w:pPr>
              <w:rPr>
                <w:rFonts w:ascii="Times New Roman" w:hAnsi="Times New Roman"/>
                <w:sz w:val="20"/>
              </w:rPr>
            </w:pPr>
          </w:p>
        </w:tc>
        <w:tc>
          <w:tcPr>
            <w:tcW w:w="146" w:type="dxa"/>
            <w:vAlign w:val="center"/>
            <w:hideMark/>
          </w:tcPr>
          <w:p w14:paraId="1CE8B2EB" w14:textId="77777777" w:rsidR="00C55EB3" w:rsidRPr="003505E4" w:rsidRDefault="00C55EB3" w:rsidP="001427A0">
            <w:pPr>
              <w:rPr>
                <w:rFonts w:ascii="Times New Roman" w:hAnsi="Times New Roman"/>
                <w:sz w:val="20"/>
              </w:rPr>
            </w:pPr>
          </w:p>
        </w:tc>
        <w:tc>
          <w:tcPr>
            <w:tcW w:w="146" w:type="dxa"/>
            <w:vAlign w:val="center"/>
            <w:hideMark/>
          </w:tcPr>
          <w:p w14:paraId="2624A389" w14:textId="77777777" w:rsidR="00C55EB3" w:rsidRPr="003505E4" w:rsidRDefault="00C55EB3" w:rsidP="001427A0">
            <w:pPr>
              <w:rPr>
                <w:rFonts w:ascii="Times New Roman" w:hAnsi="Times New Roman"/>
                <w:sz w:val="20"/>
              </w:rPr>
            </w:pPr>
          </w:p>
        </w:tc>
      </w:tr>
      <w:tr w:rsidR="00C55EB3" w:rsidRPr="003505E4" w14:paraId="16C7E531"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0341B2D4"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A761396"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6EDA072E"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3D526E8E"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1E681C13"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1B09BA41"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5F3B0FAD" w14:textId="77777777" w:rsidR="00C55EB3" w:rsidRPr="003505E4" w:rsidRDefault="00C55EB3" w:rsidP="001427A0">
            <w:pPr>
              <w:jc w:val="center"/>
              <w:rPr>
                <w:rFonts w:cs="Arial"/>
                <w:color w:val="000000"/>
              </w:rPr>
            </w:pPr>
          </w:p>
        </w:tc>
        <w:tc>
          <w:tcPr>
            <w:tcW w:w="146" w:type="dxa"/>
            <w:vAlign w:val="center"/>
            <w:hideMark/>
          </w:tcPr>
          <w:p w14:paraId="77D5454C" w14:textId="77777777" w:rsidR="00C55EB3" w:rsidRPr="003505E4" w:rsidRDefault="00C55EB3" w:rsidP="001427A0">
            <w:pPr>
              <w:rPr>
                <w:rFonts w:ascii="Times New Roman" w:hAnsi="Times New Roman"/>
                <w:sz w:val="20"/>
              </w:rPr>
            </w:pPr>
          </w:p>
        </w:tc>
        <w:tc>
          <w:tcPr>
            <w:tcW w:w="146" w:type="dxa"/>
            <w:vAlign w:val="center"/>
            <w:hideMark/>
          </w:tcPr>
          <w:p w14:paraId="4BD07290" w14:textId="77777777" w:rsidR="00C55EB3" w:rsidRPr="003505E4" w:rsidRDefault="00C55EB3" w:rsidP="001427A0">
            <w:pPr>
              <w:rPr>
                <w:rFonts w:ascii="Times New Roman" w:hAnsi="Times New Roman"/>
                <w:sz w:val="20"/>
              </w:rPr>
            </w:pPr>
          </w:p>
        </w:tc>
      </w:tr>
      <w:tr w:rsidR="00C55EB3" w:rsidRPr="003505E4" w14:paraId="43D676E7"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B04B57"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F470778"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F66FA5"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25D9BE" w14:textId="77777777" w:rsidR="00C55EB3" w:rsidRPr="003505E4" w:rsidRDefault="00C55EB3" w:rsidP="001427A0">
            <w:pPr>
              <w:jc w:val="center"/>
              <w:rPr>
                <w:rFonts w:cs="Arial"/>
                <w:color w:val="000000"/>
              </w:rPr>
            </w:pPr>
            <w:r w:rsidRPr="003505E4">
              <w:rPr>
                <w:rFonts w:cs="Arial"/>
                <w:color w:val="000000"/>
              </w:rPr>
              <w:t>252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1F2ED5" w14:textId="4E65CA1E"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D546EEE" w14:textId="3386BEDE" w:rsidR="00C55EB3" w:rsidRPr="003505E4" w:rsidRDefault="00C55EB3" w:rsidP="001427A0">
            <w:pPr>
              <w:jc w:val="center"/>
              <w:rPr>
                <w:rFonts w:cs="Arial"/>
                <w:color w:val="000000"/>
              </w:rPr>
            </w:pPr>
          </w:p>
        </w:tc>
        <w:tc>
          <w:tcPr>
            <w:tcW w:w="146" w:type="dxa"/>
            <w:vAlign w:val="center"/>
            <w:hideMark/>
          </w:tcPr>
          <w:p w14:paraId="3B307A3A" w14:textId="77777777" w:rsidR="00C55EB3" w:rsidRPr="003505E4" w:rsidRDefault="00C55EB3" w:rsidP="001427A0">
            <w:pPr>
              <w:rPr>
                <w:rFonts w:ascii="Times New Roman" w:hAnsi="Times New Roman"/>
                <w:sz w:val="20"/>
              </w:rPr>
            </w:pPr>
          </w:p>
        </w:tc>
        <w:tc>
          <w:tcPr>
            <w:tcW w:w="146" w:type="dxa"/>
            <w:vAlign w:val="center"/>
            <w:hideMark/>
          </w:tcPr>
          <w:p w14:paraId="4DCDCDC6" w14:textId="77777777" w:rsidR="00C55EB3" w:rsidRPr="003505E4" w:rsidRDefault="00C55EB3" w:rsidP="001427A0">
            <w:pPr>
              <w:rPr>
                <w:rFonts w:ascii="Times New Roman" w:hAnsi="Times New Roman"/>
                <w:sz w:val="20"/>
              </w:rPr>
            </w:pPr>
          </w:p>
        </w:tc>
        <w:tc>
          <w:tcPr>
            <w:tcW w:w="146" w:type="dxa"/>
            <w:vAlign w:val="center"/>
            <w:hideMark/>
          </w:tcPr>
          <w:p w14:paraId="6B5C0270" w14:textId="77777777" w:rsidR="00C55EB3" w:rsidRPr="003505E4" w:rsidRDefault="00C55EB3" w:rsidP="001427A0">
            <w:pPr>
              <w:rPr>
                <w:rFonts w:ascii="Times New Roman" w:hAnsi="Times New Roman"/>
                <w:sz w:val="20"/>
              </w:rPr>
            </w:pPr>
          </w:p>
        </w:tc>
      </w:tr>
      <w:tr w:rsidR="00C55EB3" w:rsidRPr="003505E4" w14:paraId="250191D9"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159C4B45"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28005741"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30203381"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5E649C00"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hideMark/>
          </w:tcPr>
          <w:p w14:paraId="54C1986C"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hideMark/>
          </w:tcPr>
          <w:p w14:paraId="22013AB5"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435F292" w14:textId="77777777" w:rsidR="00C55EB3" w:rsidRPr="003505E4" w:rsidRDefault="00C55EB3" w:rsidP="001427A0">
            <w:pPr>
              <w:jc w:val="center"/>
              <w:rPr>
                <w:rFonts w:cs="Arial"/>
                <w:color w:val="000000"/>
              </w:rPr>
            </w:pPr>
          </w:p>
        </w:tc>
        <w:tc>
          <w:tcPr>
            <w:tcW w:w="146" w:type="dxa"/>
            <w:vAlign w:val="center"/>
            <w:hideMark/>
          </w:tcPr>
          <w:p w14:paraId="44A78316" w14:textId="77777777" w:rsidR="00C55EB3" w:rsidRPr="003505E4" w:rsidRDefault="00C55EB3" w:rsidP="001427A0">
            <w:pPr>
              <w:rPr>
                <w:rFonts w:ascii="Times New Roman" w:hAnsi="Times New Roman"/>
                <w:sz w:val="20"/>
              </w:rPr>
            </w:pPr>
          </w:p>
        </w:tc>
        <w:tc>
          <w:tcPr>
            <w:tcW w:w="146" w:type="dxa"/>
            <w:vAlign w:val="center"/>
            <w:hideMark/>
          </w:tcPr>
          <w:p w14:paraId="695CB7BC" w14:textId="77777777" w:rsidR="00C55EB3" w:rsidRPr="003505E4" w:rsidRDefault="00C55EB3" w:rsidP="001427A0">
            <w:pPr>
              <w:rPr>
                <w:rFonts w:ascii="Times New Roman" w:hAnsi="Times New Roman"/>
                <w:sz w:val="20"/>
              </w:rPr>
            </w:pPr>
          </w:p>
        </w:tc>
      </w:tr>
      <w:tr w:rsidR="00C55EB3" w:rsidRPr="003505E4" w14:paraId="5409B05A"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4844F08C"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17CD05FA"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2F6AF681"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357F6C8F" w14:textId="535506F7" w:rsidR="00C55EB3" w:rsidRPr="003505E4" w:rsidRDefault="00C55EB3" w:rsidP="001427A0">
            <w:pPr>
              <w:jc w:val="center"/>
              <w:rPr>
                <w:rFonts w:cs="Arial"/>
                <w:b/>
                <w:bCs/>
                <w:color w:val="000000"/>
              </w:rPr>
            </w:pPr>
          </w:p>
        </w:tc>
        <w:tc>
          <w:tcPr>
            <w:tcW w:w="146" w:type="dxa"/>
            <w:vAlign w:val="center"/>
            <w:hideMark/>
          </w:tcPr>
          <w:p w14:paraId="74747E8A" w14:textId="77777777" w:rsidR="00C55EB3" w:rsidRPr="003505E4" w:rsidRDefault="00C55EB3" w:rsidP="001427A0">
            <w:pPr>
              <w:rPr>
                <w:rFonts w:ascii="Times New Roman" w:hAnsi="Times New Roman"/>
                <w:sz w:val="20"/>
              </w:rPr>
            </w:pPr>
          </w:p>
        </w:tc>
        <w:tc>
          <w:tcPr>
            <w:tcW w:w="146" w:type="dxa"/>
            <w:vAlign w:val="center"/>
            <w:hideMark/>
          </w:tcPr>
          <w:p w14:paraId="3427771C" w14:textId="77777777" w:rsidR="00C55EB3" w:rsidRPr="003505E4" w:rsidRDefault="00C55EB3" w:rsidP="001427A0">
            <w:pPr>
              <w:rPr>
                <w:rFonts w:ascii="Times New Roman" w:hAnsi="Times New Roman"/>
                <w:sz w:val="20"/>
              </w:rPr>
            </w:pPr>
          </w:p>
        </w:tc>
        <w:tc>
          <w:tcPr>
            <w:tcW w:w="146" w:type="dxa"/>
            <w:vAlign w:val="center"/>
            <w:hideMark/>
          </w:tcPr>
          <w:p w14:paraId="69113420" w14:textId="77777777" w:rsidR="00C55EB3" w:rsidRPr="003505E4" w:rsidRDefault="00C55EB3" w:rsidP="001427A0">
            <w:pPr>
              <w:rPr>
                <w:rFonts w:ascii="Times New Roman" w:hAnsi="Times New Roman"/>
                <w:sz w:val="20"/>
              </w:rPr>
            </w:pPr>
          </w:p>
        </w:tc>
      </w:tr>
      <w:tr w:rsidR="00C55EB3" w:rsidRPr="003505E4" w14:paraId="1B9699B9" w14:textId="77777777" w:rsidTr="00137774">
        <w:trPr>
          <w:trHeight w:val="439"/>
        </w:trPr>
        <w:tc>
          <w:tcPr>
            <w:tcW w:w="473" w:type="dxa"/>
            <w:tcBorders>
              <w:top w:val="nil"/>
              <w:left w:val="nil"/>
              <w:bottom w:val="nil"/>
              <w:right w:val="nil"/>
            </w:tcBorders>
            <w:noWrap/>
            <w:vAlign w:val="center"/>
            <w:hideMark/>
          </w:tcPr>
          <w:p w14:paraId="12BF48C9" w14:textId="77777777" w:rsidR="00C55EB3" w:rsidRPr="003505E4" w:rsidRDefault="00C55EB3" w:rsidP="001427A0">
            <w:pPr>
              <w:jc w:val="center"/>
              <w:rPr>
                <w:rFonts w:cs="Arial"/>
                <w:b/>
                <w:bCs/>
                <w:color w:val="000000"/>
              </w:rPr>
            </w:pPr>
          </w:p>
        </w:tc>
        <w:tc>
          <w:tcPr>
            <w:tcW w:w="3940" w:type="dxa"/>
            <w:tcBorders>
              <w:top w:val="nil"/>
              <w:left w:val="nil"/>
              <w:bottom w:val="nil"/>
              <w:right w:val="nil"/>
            </w:tcBorders>
            <w:noWrap/>
            <w:vAlign w:val="bottom"/>
            <w:hideMark/>
          </w:tcPr>
          <w:p w14:paraId="1945A3D6" w14:textId="77777777" w:rsidR="00C55EB3" w:rsidRDefault="00C55EB3" w:rsidP="001427A0">
            <w:pPr>
              <w:jc w:val="right"/>
              <w:rPr>
                <w:rFonts w:ascii="Times New Roman" w:hAnsi="Times New Roman"/>
                <w:sz w:val="20"/>
              </w:rPr>
            </w:pPr>
          </w:p>
          <w:p w14:paraId="7CB7AC3B" w14:textId="77777777" w:rsidR="00137774" w:rsidRDefault="00137774" w:rsidP="001427A0">
            <w:pPr>
              <w:jc w:val="right"/>
              <w:rPr>
                <w:rFonts w:ascii="Times New Roman" w:hAnsi="Times New Roman"/>
                <w:sz w:val="20"/>
              </w:rPr>
            </w:pPr>
          </w:p>
          <w:p w14:paraId="072B28D4" w14:textId="77777777" w:rsidR="00137774" w:rsidRDefault="00137774" w:rsidP="001427A0">
            <w:pPr>
              <w:jc w:val="right"/>
              <w:rPr>
                <w:rFonts w:ascii="Times New Roman" w:hAnsi="Times New Roman"/>
                <w:sz w:val="20"/>
              </w:rPr>
            </w:pPr>
          </w:p>
          <w:p w14:paraId="4F580390" w14:textId="77777777" w:rsidR="00137774" w:rsidRPr="003505E4" w:rsidRDefault="00137774" w:rsidP="001427A0">
            <w:pPr>
              <w:jc w:val="right"/>
              <w:rPr>
                <w:rFonts w:ascii="Times New Roman" w:hAnsi="Times New Roman"/>
                <w:sz w:val="20"/>
              </w:rPr>
            </w:pPr>
          </w:p>
        </w:tc>
        <w:tc>
          <w:tcPr>
            <w:tcW w:w="653" w:type="dxa"/>
            <w:tcBorders>
              <w:top w:val="nil"/>
              <w:left w:val="nil"/>
              <w:bottom w:val="nil"/>
              <w:right w:val="nil"/>
            </w:tcBorders>
            <w:noWrap/>
            <w:vAlign w:val="bottom"/>
            <w:hideMark/>
          </w:tcPr>
          <w:p w14:paraId="7E8D7C28" w14:textId="77777777" w:rsidR="00C55EB3" w:rsidRPr="003505E4" w:rsidRDefault="00C55EB3" w:rsidP="001427A0">
            <w:pPr>
              <w:rPr>
                <w:rFonts w:ascii="Times New Roman" w:hAnsi="Times New Roman"/>
                <w:sz w:val="20"/>
              </w:rPr>
            </w:pPr>
          </w:p>
        </w:tc>
        <w:tc>
          <w:tcPr>
            <w:tcW w:w="900" w:type="dxa"/>
            <w:tcBorders>
              <w:top w:val="nil"/>
              <w:left w:val="nil"/>
              <w:bottom w:val="nil"/>
              <w:right w:val="nil"/>
            </w:tcBorders>
            <w:noWrap/>
            <w:vAlign w:val="bottom"/>
            <w:hideMark/>
          </w:tcPr>
          <w:p w14:paraId="14E10A5D"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185740C5"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665C74C5" w14:textId="77777777" w:rsidR="00C55EB3" w:rsidRPr="003505E4" w:rsidRDefault="00C55EB3" w:rsidP="001427A0">
            <w:pPr>
              <w:rPr>
                <w:rFonts w:ascii="Times New Roman" w:hAnsi="Times New Roman"/>
                <w:sz w:val="20"/>
              </w:rPr>
            </w:pPr>
          </w:p>
        </w:tc>
        <w:tc>
          <w:tcPr>
            <w:tcW w:w="146" w:type="dxa"/>
            <w:vAlign w:val="center"/>
            <w:hideMark/>
          </w:tcPr>
          <w:p w14:paraId="03F8940B" w14:textId="77777777" w:rsidR="00C55EB3" w:rsidRPr="003505E4" w:rsidRDefault="00C55EB3" w:rsidP="001427A0">
            <w:pPr>
              <w:rPr>
                <w:rFonts w:ascii="Times New Roman" w:hAnsi="Times New Roman"/>
                <w:sz w:val="20"/>
              </w:rPr>
            </w:pPr>
          </w:p>
        </w:tc>
        <w:tc>
          <w:tcPr>
            <w:tcW w:w="146" w:type="dxa"/>
            <w:vAlign w:val="center"/>
            <w:hideMark/>
          </w:tcPr>
          <w:p w14:paraId="725421BD" w14:textId="77777777" w:rsidR="00C55EB3" w:rsidRPr="003505E4" w:rsidRDefault="00C55EB3" w:rsidP="001427A0">
            <w:pPr>
              <w:rPr>
                <w:rFonts w:ascii="Times New Roman" w:hAnsi="Times New Roman"/>
                <w:sz w:val="20"/>
              </w:rPr>
            </w:pPr>
          </w:p>
        </w:tc>
        <w:tc>
          <w:tcPr>
            <w:tcW w:w="146" w:type="dxa"/>
            <w:vAlign w:val="center"/>
            <w:hideMark/>
          </w:tcPr>
          <w:p w14:paraId="209F5542" w14:textId="77777777" w:rsidR="00C55EB3" w:rsidRPr="003505E4" w:rsidRDefault="00C55EB3" w:rsidP="001427A0">
            <w:pPr>
              <w:rPr>
                <w:rFonts w:ascii="Times New Roman" w:hAnsi="Times New Roman"/>
                <w:sz w:val="20"/>
              </w:rPr>
            </w:pPr>
          </w:p>
        </w:tc>
      </w:tr>
      <w:tr w:rsidR="00C55EB3" w:rsidRPr="003505E4" w14:paraId="4AC9AB76" w14:textId="77777777" w:rsidTr="00137774">
        <w:trPr>
          <w:trHeight w:val="439"/>
        </w:trPr>
        <w:tc>
          <w:tcPr>
            <w:tcW w:w="4413" w:type="dxa"/>
            <w:gridSpan w:val="2"/>
            <w:tcBorders>
              <w:top w:val="nil"/>
              <w:left w:val="nil"/>
              <w:bottom w:val="nil"/>
              <w:right w:val="nil"/>
            </w:tcBorders>
            <w:noWrap/>
            <w:vAlign w:val="center"/>
            <w:hideMark/>
          </w:tcPr>
          <w:p w14:paraId="7B941263" w14:textId="270DB4E7" w:rsidR="00C55EB3" w:rsidRPr="003505E4" w:rsidRDefault="00C55EB3" w:rsidP="00137774">
            <w:pPr>
              <w:jc w:val="center"/>
              <w:rPr>
                <w:rFonts w:cs="Arial"/>
                <w:b/>
                <w:bCs/>
                <w:color w:val="000000"/>
              </w:rPr>
            </w:pPr>
            <w:r w:rsidRPr="003505E4">
              <w:rPr>
                <w:rFonts w:cs="Arial"/>
                <w:b/>
                <w:bCs/>
                <w:color w:val="000000"/>
              </w:rPr>
              <w:lastRenderedPageBreak/>
              <w:t>Sklop 12: KS Podkraj, območje Vodice</w:t>
            </w:r>
          </w:p>
        </w:tc>
        <w:tc>
          <w:tcPr>
            <w:tcW w:w="653" w:type="dxa"/>
            <w:tcBorders>
              <w:top w:val="nil"/>
              <w:left w:val="nil"/>
              <w:bottom w:val="nil"/>
              <w:right w:val="nil"/>
            </w:tcBorders>
            <w:noWrap/>
            <w:vAlign w:val="bottom"/>
            <w:hideMark/>
          </w:tcPr>
          <w:p w14:paraId="7A926B67"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5E2F4FF8"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581BB92E"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3A9BFC9E" w14:textId="77777777" w:rsidR="00C55EB3" w:rsidRPr="003505E4" w:rsidRDefault="00C55EB3" w:rsidP="001427A0">
            <w:pPr>
              <w:rPr>
                <w:rFonts w:ascii="Times New Roman" w:hAnsi="Times New Roman"/>
                <w:sz w:val="20"/>
              </w:rPr>
            </w:pPr>
          </w:p>
        </w:tc>
        <w:tc>
          <w:tcPr>
            <w:tcW w:w="146" w:type="dxa"/>
            <w:vAlign w:val="center"/>
            <w:hideMark/>
          </w:tcPr>
          <w:p w14:paraId="0D370A40" w14:textId="77777777" w:rsidR="00C55EB3" w:rsidRPr="003505E4" w:rsidRDefault="00C55EB3" w:rsidP="001427A0">
            <w:pPr>
              <w:rPr>
                <w:rFonts w:ascii="Times New Roman" w:hAnsi="Times New Roman"/>
                <w:sz w:val="20"/>
              </w:rPr>
            </w:pPr>
          </w:p>
        </w:tc>
        <w:tc>
          <w:tcPr>
            <w:tcW w:w="146" w:type="dxa"/>
            <w:vAlign w:val="center"/>
            <w:hideMark/>
          </w:tcPr>
          <w:p w14:paraId="1390EC5B" w14:textId="77777777" w:rsidR="00C55EB3" w:rsidRPr="003505E4" w:rsidRDefault="00C55EB3" w:rsidP="001427A0">
            <w:pPr>
              <w:rPr>
                <w:rFonts w:ascii="Times New Roman" w:hAnsi="Times New Roman"/>
                <w:sz w:val="20"/>
              </w:rPr>
            </w:pPr>
          </w:p>
        </w:tc>
        <w:tc>
          <w:tcPr>
            <w:tcW w:w="146" w:type="dxa"/>
            <w:vAlign w:val="center"/>
            <w:hideMark/>
          </w:tcPr>
          <w:p w14:paraId="39C80DE4" w14:textId="77777777" w:rsidR="00C55EB3" w:rsidRPr="003505E4" w:rsidRDefault="00C55EB3" w:rsidP="001427A0">
            <w:pPr>
              <w:rPr>
                <w:rFonts w:ascii="Times New Roman" w:hAnsi="Times New Roman"/>
                <w:sz w:val="20"/>
              </w:rPr>
            </w:pPr>
          </w:p>
        </w:tc>
      </w:tr>
      <w:tr w:rsidR="00C55EB3" w:rsidRPr="003505E4" w14:paraId="6B3361A5"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35C39A38"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2C0033B5"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1ECC66AC"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228B85A4"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5D929E0C"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5CC61869" w14:textId="77777777" w:rsidR="00C55EB3" w:rsidRPr="003505E4" w:rsidRDefault="00C55EB3" w:rsidP="001427A0">
            <w:pPr>
              <w:rPr>
                <w:rFonts w:ascii="Times New Roman" w:hAnsi="Times New Roman"/>
                <w:sz w:val="20"/>
              </w:rPr>
            </w:pPr>
          </w:p>
        </w:tc>
        <w:tc>
          <w:tcPr>
            <w:tcW w:w="146" w:type="dxa"/>
            <w:vAlign w:val="center"/>
            <w:hideMark/>
          </w:tcPr>
          <w:p w14:paraId="36A35D1F" w14:textId="77777777" w:rsidR="00C55EB3" w:rsidRPr="003505E4" w:rsidRDefault="00C55EB3" w:rsidP="001427A0">
            <w:pPr>
              <w:rPr>
                <w:rFonts w:ascii="Times New Roman" w:hAnsi="Times New Roman"/>
                <w:sz w:val="20"/>
              </w:rPr>
            </w:pPr>
          </w:p>
        </w:tc>
        <w:tc>
          <w:tcPr>
            <w:tcW w:w="146" w:type="dxa"/>
            <w:vAlign w:val="center"/>
            <w:hideMark/>
          </w:tcPr>
          <w:p w14:paraId="34383419" w14:textId="77777777" w:rsidR="00C55EB3" w:rsidRPr="003505E4" w:rsidRDefault="00C55EB3" w:rsidP="001427A0">
            <w:pPr>
              <w:rPr>
                <w:rFonts w:ascii="Times New Roman" w:hAnsi="Times New Roman"/>
                <w:sz w:val="20"/>
              </w:rPr>
            </w:pPr>
          </w:p>
        </w:tc>
      </w:tr>
      <w:tr w:rsidR="00C55EB3" w:rsidRPr="003505E4" w14:paraId="5733E345"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D35EA7B"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714E1F"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CEC224"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FAD8D5" w14:textId="77777777" w:rsidR="00C55EB3" w:rsidRPr="003505E4" w:rsidRDefault="00C55EB3" w:rsidP="001427A0">
            <w:pPr>
              <w:jc w:val="center"/>
              <w:rPr>
                <w:rFonts w:cs="Arial"/>
                <w:color w:val="000000"/>
              </w:rPr>
            </w:pPr>
            <w:r w:rsidRPr="003505E4">
              <w:rPr>
                <w:rFonts w:cs="Arial"/>
                <w:color w:val="000000"/>
              </w:rPr>
              <w:t>36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555D6A06" w14:textId="1182831A"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BB951C0" w14:textId="7FF91408" w:rsidR="00C55EB3" w:rsidRPr="003505E4" w:rsidRDefault="00C55EB3" w:rsidP="001427A0">
            <w:pPr>
              <w:jc w:val="center"/>
              <w:rPr>
                <w:rFonts w:cs="Arial"/>
                <w:color w:val="000000"/>
              </w:rPr>
            </w:pPr>
          </w:p>
        </w:tc>
        <w:tc>
          <w:tcPr>
            <w:tcW w:w="146" w:type="dxa"/>
            <w:vAlign w:val="center"/>
            <w:hideMark/>
          </w:tcPr>
          <w:p w14:paraId="0F823055" w14:textId="77777777" w:rsidR="00C55EB3" w:rsidRPr="003505E4" w:rsidRDefault="00C55EB3" w:rsidP="001427A0">
            <w:pPr>
              <w:rPr>
                <w:rFonts w:ascii="Times New Roman" w:hAnsi="Times New Roman"/>
                <w:sz w:val="20"/>
              </w:rPr>
            </w:pPr>
          </w:p>
        </w:tc>
        <w:tc>
          <w:tcPr>
            <w:tcW w:w="146" w:type="dxa"/>
            <w:vAlign w:val="center"/>
            <w:hideMark/>
          </w:tcPr>
          <w:p w14:paraId="1084F0D8" w14:textId="77777777" w:rsidR="00C55EB3" w:rsidRPr="003505E4" w:rsidRDefault="00C55EB3" w:rsidP="001427A0">
            <w:pPr>
              <w:rPr>
                <w:rFonts w:ascii="Times New Roman" w:hAnsi="Times New Roman"/>
                <w:sz w:val="20"/>
              </w:rPr>
            </w:pPr>
          </w:p>
        </w:tc>
        <w:tc>
          <w:tcPr>
            <w:tcW w:w="146" w:type="dxa"/>
            <w:vAlign w:val="center"/>
            <w:hideMark/>
          </w:tcPr>
          <w:p w14:paraId="57183847" w14:textId="77777777" w:rsidR="00C55EB3" w:rsidRPr="003505E4" w:rsidRDefault="00C55EB3" w:rsidP="001427A0">
            <w:pPr>
              <w:rPr>
                <w:rFonts w:ascii="Times New Roman" w:hAnsi="Times New Roman"/>
                <w:sz w:val="20"/>
              </w:rPr>
            </w:pPr>
          </w:p>
        </w:tc>
      </w:tr>
      <w:tr w:rsidR="00C55EB3" w:rsidRPr="003505E4" w14:paraId="246FA466"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7CA2A1FC"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062D2B2C"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0DDDFCBF"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1835E2FC"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6651AED8"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6AD7161"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26E37912" w14:textId="77777777" w:rsidR="00C55EB3" w:rsidRPr="003505E4" w:rsidRDefault="00C55EB3" w:rsidP="001427A0">
            <w:pPr>
              <w:jc w:val="center"/>
              <w:rPr>
                <w:rFonts w:cs="Arial"/>
                <w:color w:val="000000"/>
              </w:rPr>
            </w:pPr>
          </w:p>
        </w:tc>
        <w:tc>
          <w:tcPr>
            <w:tcW w:w="146" w:type="dxa"/>
            <w:vAlign w:val="center"/>
            <w:hideMark/>
          </w:tcPr>
          <w:p w14:paraId="7FA8716A" w14:textId="77777777" w:rsidR="00C55EB3" w:rsidRPr="003505E4" w:rsidRDefault="00C55EB3" w:rsidP="001427A0">
            <w:pPr>
              <w:rPr>
                <w:rFonts w:ascii="Times New Roman" w:hAnsi="Times New Roman"/>
                <w:sz w:val="20"/>
              </w:rPr>
            </w:pPr>
          </w:p>
        </w:tc>
        <w:tc>
          <w:tcPr>
            <w:tcW w:w="146" w:type="dxa"/>
            <w:vAlign w:val="center"/>
            <w:hideMark/>
          </w:tcPr>
          <w:p w14:paraId="7C13F374" w14:textId="77777777" w:rsidR="00C55EB3" w:rsidRPr="003505E4" w:rsidRDefault="00C55EB3" w:rsidP="001427A0">
            <w:pPr>
              <w:rPr>
                <w:rFonts w:ascii="Times New Roman" w:hAnsi="Times New Roman"/>
                <w:sz w:val="20"/>
              </w:rPr>
            </w:pPr>
          </w:p>
        </w:tc>
      </w:tr>
      <w:tr w:rsidR="00C55EB3" w:rsidRPr="003505E4" w14:paraId="490D2200"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02AF40"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0A0E0F"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CA06D5"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74C164" w14:textId="77777777" w:rsidR="00C55EB3" w:rsidRPr="003505E4" w:rsidRDefault="00C55EB3" w:rsidP="001427A0">
            <w:pPr>
              <w:jc w:val="center"/>
              <w:rPr>
                <w:rFonts w:cs="Arial"/>
                <w:color w:val="000000"/>
              </w:rPr>
            </w:pPr>
            <w:r w:rsidRPr="003505E4">
              <w:rPr>
                <w:rFonts w:cs="Arial"/>
                <w:color w:val="000000"/>
              </w:rPr>
              <w:t>956</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672BF304" w14:textId="3D1CCC3C"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C16CA8E" w14:textId="56EC2A3A" w:rsidR="00C55EB3" w:rsidRPr="003505E4" w:rsidRDefault="00C55EB3" w:rsidP="001427A0">
            <w:pPr>
              <w:jc w:val="center"/>
              <w:rPr>
                <w:rFonts w:cs="Arial"/>
                <w:color w:val="000000"/>
              </w:rPr>
            </w:pPr>
          </w:p>
        </w:tc>
        <w:tc>
          <w:tcPr>
            <w:tcW w:w="146" w:type="dxa"/>
            <w:vAlign w:val="center"/>
            <w:hideMark/>
          </w:tcPr>
          <w:p w14:paraId="316564DB" w14:textId="77777777" w:rsidR="00C55EB3" w:rsidRPr="003505E4" w:rsidRDefault="00C55EB3" w:rsidP="001427A0">
            <w:pPr>
              <w:rPr>
                <w:rFonts w:ascii="Times New Roman" w:hAnsi="Times New Roman"/>
                <w:sz w:val="20"/>
              </w:rPr>
            </w:pPr>
          </w:p>
        </w:tc>
        <w:tc>
          <w:tcPr>
            <w:tcW w:w="146" w:type="dxa"/>
            <w:vAlign w:val="center"/>
            <w:hideMark/>
          </w:tcPr>
          <w:p w14:paraId="19DAF309" w14:textId="77777777" w:rsidR="00C55EB3" w:rsidRPr="003505E4" w:rsidRDefault="00C55EB3" w:rsidP="001427A0">
            <w:pPr>
              <w:rPr>
                <w:rFonts w:ascii="Times New Roman" w:hAnsi="Times New Roman"/>
                <w:sz w:val="20"/>
              </w:rPr>
            </w:pPr>
          </w:p>
        </w:tc>
        <w:tc>
          <w:tcPr>
            <w:tcW w:w="146" w:type="dxa"/>
            <w:vAlign w:val="center"/>
            <w:hideMark/>
          </w:tcPr>
          <w:p w14:paraId="7FAA7310" w14:textId="77777777" w:rsidR="00C55EB3" w:rsidRPr="003505E4" w:rsidRDefault="00C55EB3" w:rsidP="001427A0">
            <w:pPr>
              <w:rPr>
                <w:rFonts w:ascii="Times New Roman" w:hAnsi="Times New Roman"/>
                <w:sz w:val="20"/>
              </w:rPr>
            </w:pPr>
          </w:p>
        </w:tc>
      </w:tr>
      <w:tr w:rsidR="00C55EB3" w:rsidRPr="003505E4" w14:paraId="68A97192"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17DE3723"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2F60B16"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4142EDE"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556FFB9"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359D2676"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8D956EE"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74E8CF09" w14:textId="77777777" w:rsidR="00C55EB3" w:rsidRPr="003505E4" w:rsidRDefault="00C55EB3" w:rsidP="001427A0">
            <w:pPr>
              <w:jc w:val="center"/>
              <w:rPr>
                <w:rFonts w:cs="Arial"/>
                <w:color w:val="000000"/>
              </w:rPr>
            </w:pPr>
          </w:p>
        </w:tc>
        <w:tc>
          <w:tcPr>
            <w:tcW w:w="146" w:type="dxa"/>
            <w:vAlign w:val="center"/>
            <w:hideMark/>
          </w:tcPr>
          <w:p w14:paraId="225B7FA9" w14:textId="77777777" w:rsidR="00C55EB3" w:rsidRPr="003505E4" w:rsidRDefault="00C55EB3" w:rsidP="001427A0">
            <w:pPr>
              <w:rPr>
                <w:rFonts w:ascii="Times New Roman" w:hAnsi="Times New Roman"/>
                <w:sz w:val="20"/>
              </w:rPr>
            </w:pPr>
          </w:p>
        </w:tc>
        <w:tc>
          <w:tcPr>
            <w:tcW w:w="146" w:type="dxa"/>
            <w:vAlign w:val="center"/>
            <w:hideMark/>
          </w:tcPr>
          <w:p w14:paraId="2B3D45BF" w14:textId="77777777" w:rsidR="00C55EB3" w:rsidRPr="003505E4" w:rsidRDefault="00C55EB3" w:rsidP="001427A0">
            <w:pPr>
              <w:rPr>
                <w:rFonts w:ascii="Times New Roman" w:hAnsi="Times New Roman"/>
                <w:sz w:val="20"/>
              </w:rPr>
            </w:pPr>
          </w:p>
        </w:tc>
      </w:tr>
      <w:tr w:rsidR="00C55EB3" w:rsidRPr="003505E4" w14:paraId="12124F7E"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4776EF4A"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38C6D063"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3E352C06"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18E6B5A7" w14:textId="14D3F97C" w:rsidR="00C55EB3" w:rsidRPr="003505E4" w:rsidRDefault="00C55EB3" w:rsidP="001427A0">
            <w:pPr>
              <w:jc w:val="center"/>
              <w:rPr>
                <w:rFonts w:cs="Arial"/>
                <w:b/>
                <w:bCs/>
                <w:color w:val="000000"/>
              </w:rPr>
            </w:pPr>
          </w:p>
        </w:tc>
        <w:tc>
          <w:tcPr>
            <w:tcW w:w="146" w:type="dxa"/>
            <w:vAlign w:val="center"/>
            <w:hideMark/>
          </w:tcPr>
          <w:p w14:paraId="65D3887B" w14:textId="77777777" w:rsidR="00C55EB3" w:rsidRPr="003505E4" w:rsidRDefault="00C55EB3" w:rsidP="001427A0">
            <w:pPr>
              <w:rPr>
                <w:rFonts w:ascii="Times New Roman" w:hAnsi="Times New Roman"/>
                <w:sz w:val="20"/>
              </w:rPr>
            </w:pPr>
          </w:p>
        </w:tc>
        <w:tc>
          <w:tcPr>
            <w:tcW w:w="146" w:type="dxa"/>
            <w:vAlign w:val="center"/>
            <w:hideMark/>
          </w:tcPr>
          <w:p w14:paraId="7F27B517" w14:textId="77777777" w:rsidR="00C55EB3" w:rsidRPr="003505E4" w:rsidRDefault="00C55EB3" w:rsidP="001427A0">
            <w:pPr>
              <w:rPr>
                <w:rFonts w:ascii="Times New Roman" w:hAnsi="Times New Roman"/>
                <w:sz w:val="20"/>
              </w:rPr>
            </w:pPr>
          </w:p>
        </w:tc>
        <w:tc>
          <w:tcPr>
            <w:tcW w:w="146" w:type="dxa"/>
            <w:vAlign w:val="center"/>
            <w:hideMark/>
          </w:tcPr>
          <w:p w14:paraId="315B2E77" w14:textId="77777777" w:rsidR="00C55EB3" w:rsidRPr="003505E4" w:rsidRDefault="00C55EB3" w:rsidP="001427A0">
            <w:pPr>
              <w:rPr>
                <w:rFonts w:ascii="Times New Roman" w:hAnsi="Times New Roman"/>
                <w:sz w:val="20"/>
              </w:rPr>
            </w:pPr>
          </w:p>
        </w:tc>
      </w:tr>
      <w:tr w:rsidR="00C55EB3" w:rsidRPr="003505E4" w14:paraId="181CFDC2" w14:textId="77777777" w:rsidTr="00137774">
        <w:trPr>
          <w:trHeight w:val="439"/>
        </w:trPr>
        <w:tc>
          <w:tcPr>
            <w:tcW w:w="5066" w:type="dxa"/>
            <w:gridSpan w:val="3"/>
            <w:tcBorders>
              <w:top w:val="nil"/>
              <w:left w:val="nil"/>
              <w:bottom w:val="nil"/>
              <w:right w:val="nil"/>
            </w:tcBorders>
            <w:noWrap/>
            <w:vAlign w:val="center"/>
            <w:hideMark/>
          </w:tcPr>
          <w:p w14:paraId="54E99878" w14:textId="77777777" w:rsidR="00C55EB3" w:rsidRPr="003505E4" w:rsidRDefault="00C55EB3" w:rsidP="001427A0">
            <w:pPr>
              <w:rPr>
                <w:rFonts w:cs="Arial"/>
                <w:b/>
                <w:bCs/>
                <w:color w:val="000000"/>
              </w:rPr>
            </w:pPr>
            <w:r w:rsidRPr="003505E4">
              <w:rPr>
                <w:rFonts w:cs="Arial"/>
                <w:b/>
                <w:bCs/>
                <w:color w:val="000000"/>
              </w:rPr>
              <w:t>Sklop  13: KS Podkraj, Podkraj - Bela – Sanabor</w:t>
            </w:r>
          </w:p>
        </w:tc>
        <w:tc>
          <w:tcPr>
            <w:tcW w:w="900" w:type="dxa"/>
            <w:tcBorders>
              <w:top w:val="nil"/>
              <w:left w:val="nil"/>
              <w:bottom w:val="nil"/>
              <w:right w:val="nil"/>
            </w:tcBorders>
            <w:noWrap/>
            <w:vAlign w:val="bottom"/>
            <w:hideMark/>
          </w:tcPr>
          <w:p w14:paraId="208B276F" w14:textId="77777777" w:rsidR="00C55EB3" w:rsidRPr="003505E4" w:rsidRDefault="00C55EB3" w:rsidP="001427A0">
            <w:pPr>
              <w:rPr>
                <w:rFonts w:cs="Arial"/>
                <w:b/>
                <w:bCs/>
                <w:color w:val="000000"/>
              </w:rPr>
            </w:pPr>
          </w:p>
        </w:tc>
        <w:tc>
          <w:tcPr>
            <w:tcW w:w="1189" w:type="dxa"/>
            <w:tcBorders>
              <w:top w:val="nil"/>
              <w:left w:val="nil"/>
              <w:bottom w:val="nil"/>
              <w:right w:val="nil"/>
            </w:tcBorders>
            <w:noWrap/>
            <w:vAlign w:val="bottom"/>
            <w:hideMark/>
          </w:tcPr>
          <w:p w14:paraId="1574A01F"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362F9416" w14:textId="77777777" w:rsidR="00C55EB3" w:rsidRPr="003505E4" w:rsidRDefault="00C55EB3" w:rsidP="001427A0">
            <w:pPr>
              <w:rPr>
                <w:rFonts w:ascii="Times New Roman" w:hAnsi="Times New Roman"/>
                <w:sz w:val="20"/>
              </w:rPr>
            </w:pPr>
          </w:p>
        </w:tc>
        <w:tc>
          <w:tcPr>
            <w:tcW w:w="146" w:type="dxa"/>
            <w:vAlign w:val="center"/>
            <w:hideMark/>
          </w:tcPr>
          <w:p w14:paraId="5A50ED20" w14:textId="77777777" w:rsidR="00C55EB3" w:rsidRPr="003505E4" w:rsidRDefault="00C55EB3" w:rsidP="001427A0">
            <w:pPr>
              <w:rPr>
                <w:rFonts w:ascii="Times New Roman" w:hAnsi="Times New Roman"/>
                <w:sz w:val="20"/>
              </w:rPr>
            </w:pPr>
          </w:p>
        </w:tc>
        <w:tc>
          <w:tcPr>
            <w:tcW w:w="146" w:type="dxa"/>
            <w:vAlign w:val="center"/>
            <w:hideMark/>
          </w:tcPr>
          <w:p w14:paraId="6DA5DC5C" w14:textId="77777777" w:rsidR="00C55EB3" w:rsidRPr="003505E4" w:rsidRDefault="00C55EB3" w:rsidP="001427A0">
            <w:pPr>
              <w:rPr>
                <w:rFonts w:ascii="Times New Roman" w:hAnsi="Times New Roman"/>
                <w:sz w:val="20"/>
              </w:rPr>
            </w:pPr>
          </w:p>
        </w:tc>
        <w:tc>
          <w:tcPr>
            <w:tcW w:w="146" w:type="dxa"/>
            <w:vAlign w:val="center"/>
            <w:hideMark/>
          </w:tcPr>
          <w:p w14:paraId="0F03994E" w14:textId="77777777" w:rsidR="00C55EB3" w:rsidRPr="003505E4" w:rsidRDefault="00C55EB3" w:rsidP="001427A0">
            <w:pPr>
              <w:rPr>
                <w:rFonts w:ascii="Times New Roman" w:hAnsi="Times New Roman"/>
                <w:sz w:val="20"/>
              </w:rPr>
            </w:pPr>
          </w:p>
        </w:tc>
      </w:tr>
      <w:tr w:rsidR="00C55EB3" w:rsidRPr="003505E4" w14:paraId="039A099F"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2B3FCCB3"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499CC4F8"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1E3D450C"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2F8EA6DE"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0EA44D65"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5039DEC0" w14:textId="77777777" w:rsidR="00C55EB3" w:rsidRPr="003505E4" w:rsidRDefault="00C55EB3" w:rsidP="001427A0">
            <w:pPr>
              <w:rPr>
                <w:rFonts w:ascii="Times New Roman" w:hAnsi="Times New Roman"/>
                <w:sz w:val="20"/>
              </w:rPr>
            </w:pPr>
          </w:p>
        </w:tc>
        <w:tc>
          <w:tcPr>
            <w:tcW w:w="146" w:type="dxa"/>
            <w:vAlign w:val="center"/>
            <w:hideMark/>
          </w:tcPr>
          <w:p w14:paraId="57235B64" w14:textId="77777777" w:rsidR="00C55EB3" w:rsidRPr="003505E4" w:rsidRDefault="00C55EB3" w:rsidP="001427A0">
            <w:pPr>
              <w:rPr>
                <w:rFonts w:ascii="Times New Roman" w:hAnsi="Times New Roman"/>
                <w:sz w:val="20"/>
              </w:rPr>
            </w:pPr>
          </w:p>
        </w:tc>
        <w:tc>
          <w:tcPr>
            <w:tcW w:w="146" w:type="dxa"/>
            <w:vAlign w:val="center"/>
            <w:hideMark/>
          </w:tcPr>
          <w:p w14:paraId="0275FDE6" w14:textId="77777777" w:rsidR="00C55EB3" w:rsidRPr="003505E4" w:rsidRDefault="00C55EB3" w:rsidP="001427A0">
            <w:pPr>
              <w:rPr>
                <w:rFonts w:ascii="Times New Roman" w:hAnsi="Times New Roman"/>
                <w:sz w:val="20"/>
              </w:rPr>
            </w:pPr>
          </w:p>
        </w:tc>
      </w:tr>
      <w:tr w:rsidR="00C55EB3" w:rsidRPr="003505E4" w14:paraId="212F8B5E"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76FBA8E"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454C759" w14:textId="77777777" w:rsidR="00C55EB3" w:rsidRPr="003505E4" w:rsidRDefault="00C55EB3" w:rsidP="001427A0">
            <w:pPr>
              <w:rPr>
                <w:rFonts w:cs="Arial"/>
                <w:color w:val="000000"/>
              </w:rPr>
            </w:pPr>
            <w:r w:rsidRPr="003505E4">
              <w:rPr>
                <w:rFonts w:cs="Arial"/>
                <w:color w:val="000000"/>
              </w:rPr>
              <w:t>Ponudbena cena za 1 uro dela s snežno frezo za makadamske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706FDB"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800C2F" w14:textId="77777777" w:rsidR="00C55EB3" w:rsidRPr="003505E4" w:rsidRDefault="00C55EB3" w:rsidP="001427A0">
            <w:pPr>
              <w:jc w:val="center"/>
              <w:rPr>
                <w:rFonts w:cs="Arial"/>
                <w:color w:val="000000"/>
              </w:rPr>
            </w:pPr>
            <w:r w:rsidRPr="003505E4">
              <w:rPr>
                <w:rFonts w:cs="Arial"/>
                <w:color w:val="000000"/>
              </w:rPr>
              <w:t>8</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2A6048EF" w14:textId="3A2F7254"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4ADAB4FE" w14:textId="2316BBCD" w:rsidR="00C55EB3" w:rsidRPr="003505E4" w:rsidRDefault="00C55EB3" w:rsidP="001427A0">
            <w:pPr>
              <w:jc w:val="center"/>
              <w:rPr>
                <w:rFonts w:cs="Arial"/>
                <w:color w:val="000000"/>
              </w:rPr>
            </w:pPr>
          </w:p>
        </w:tc>
        <w:tc>
          <w:tcPr>
            <w:tcW w:w="146" w:type="dxa"/>
            <w:vAlign w:val="center"/>
            <w:hideMark/>
          </w:tcPr>
          <w:p w14:paraId="435E48A5" w14:textId="77777777" w:rsidR="00C55EB3" w:rsidRPr="003505E4" w:rsidRDefault="00C55EB3" w:rsidP="001427A0">
            <w:pPr>
              <w:rPr>
                <w:rFonts w:ascii="Times New Roman" w:hAnsi="Times New Roman"/>
                <w:sz w:val="20"/>
              </w:rPr>
            </w:pPr>
          </w:p>
        </w:tc>
        <w:tc>
          <w:tcPr>
            <w:tcW w:w="146" w:type="dxa"/>
            <w:vAlign w:val="center"/>
            <w:hideMark/>
          </w:tcPr>
          <w:p w14:paraId="1315A9A7" w14:textId="77777777" w:rsidR="00C55EB3" w:rsidRPr="003505E4" w:rsidRDefault="00C55EB3" w:rsidP="001427A0">
            <w:pPr>
              <w:rPr>
                <w:rFonts w:ascii="Times New Roman" w:hAnsi="Times New Roman"/>
                <w:sz w:val="20"/>
              </w:rPr>
            </w:pPr>
          </w:p>
        </w:tc>
        <w:tc>
          <w:tcPr>
            <w:tcW w:w="146" w:type="dxa"/>
            <w:vAlign w:val="center"/>
            <w:hideMark/>
          </w:tcPr>
          <w:p w14:paraId="411A18A0" w14:textId="77777777" w:rsidR="00C55EB3" w:rsidRPr="003505E4" w:rsidRDefault="00C55EB3" w:rsidP="001427A0">
            <w:pPr>
              <w:rPr>
                <w:rFonts w:ascii="Times New Roman" w:hAnsi="Times New Roman"/>
                <w:sz w:val="20"/>
              </w:rPr>
            </w:pPr>
          </w:p>
        </w:tc>
      </w:tr>
      <w:tr w:rsidR="00C55EB3" w:rsidRPr="003505E4" w14:paraId="5572A300"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38025570"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4C947DAF"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7A66DCD"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6CF3966"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16D9D580"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3DE04201"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5F50E42C" w14:textId="77777777" w:rsidR="00C55EB3" w:rsidRPr="003505E4" w:rsidRDefault="00C55EB3" w:rsidP="001427A0">
            <w:pPr>
              <w:jc w:val="center"/>
              <w:rPr>
                <w:rFonts w:cs="Arial"/>
                <w:color w:val="000000"/>
              </w:rPr>
            </w:pPr>
          </w:p>
        </w:tc>
        <w:tc>
          <w:tcPr>
            <w:tcW w:w="146" w:type="dxa"/>
            <w:vAlign w:val="center"/>
            <w:hideMark/>
          </w:tcPr>
          <w:p w14:paraId="3D4E5496" w14:textId="77777777" w:rsidR="00C55EB3" w:rsidRPr="003505E4" w:rsidRDefault="00C55EB3" w:rsidP="001427A0">
            <w:pPr>
              <w:rPr>
                <w:rFonts w:ascii="Times New Roman" w:hAnsi="Times New Roman"/>
                <w:sz w:val="20"/>
              </w:rPr>
            </w:pPr>
          </w:p>
        </w:tc>
        <w:tc>
          <w:tcPr>
            <w:tcW w:w="146" w:type="dxa"/>
            <w:vAlign w:val="center"/>
            <w:hideMark/>
          </w:tcPr>
          <w:p w14:paraId="010FC7DA" w14:textId="77777777" w:rsidR="00C55EB3" w:rsidRPr="003505E4" w:rsidRDefault="00C55EB3" w:rsidP="001427A0">
            <w:pPr>
              <w:rPr>
                <w:rFonts w:ascii="Times New Roman" w:hAnsi="Times New Roman"/>
                <w:sz w:val="20"/>
              </w:rPr>
            </w:pPr>
          </w:p>
        </w:tc>
      </w:tr>
      <w:tr w:rsidR="00C55EB3" w:rsidRPr="003505E4" w14:paraId="63D0DC1B"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9E428AB"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0F8FC1E"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AECD620"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ADF718D" w14:textId="77777777" w:rsidR="00C55EB3" w:rsidRPr="003505E4" w:rsidRDefault="00C55EB3" w:rsidP="001427A0">
            <w:pPr>
              <w:jc w:val="center"/>
              <w:rPr>
                <w:rFonts w:cs="Arial"/>
                <w:color w:val="000000"/>
              </w:rPr>
            </w:pPr>
            <w:r w:rsidRPr="003505E4">
              <w:rPr>
                <w:rFonts w:cs="Arial"/>
                <w:color w:val="000000"/>
              </w:rPr>
              <w:t>24</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79140596" w14:textId="7B466A8D"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102743C1" w14:textId="4941C599" w:rsidR="00C55EB3" w:rsidRPr="003505E4" w:rsidRDefault="00C55EB3" w:rsidP="001427A0">
            <w:pPr>
              <w:jc w:val="center"/>
              <w:rPr>
                <w:rFonts w:cs="Arial"/>
                <w:color w:val="000000"/>
              </w:rPr>
            </w:pPr>
          </w:p>
        </w:tc>
        <w:tc>
          <w:tcPr>
            <w:tcW w:w="146" w:type="dxa"/>
            <w:vAlign w:val="center"/>
            <w:hideMark/>
          </w:tcPr>
          <w:p w14:paraId="4D5F0B1E" w14:textId="77777777" w:rsidR="00C55EB3" w:rsidRPr="003505E4" w:rsidRDefault="00C55EB3" w:rsidP="001427A0">
            <w:pPr>
              <w:rPr>
                <w:rFonts w:ascii="Times New Roman" w:hAnsi="Times New Roman"/>
                <w:sz w:val="20"/>
              </w:rPr>
            </w:pPr>
          </w:p>
        </w:tc>
        <w:tc>
          <w:tcPr>
            <w:tcW w:w="146" w:type="dxa"/>
            <w:vAlign w:val="center"/>
            <w:hideMark/>
          </w:tcPr>
          <w:p w14:paraId="523A6D17" w14:textId="77777777" w:rsidR="00C55EB3" w:rsidRPr="003505E4" w:rsidRDefault="00C55EB3" w:rsidP="001427A0">
            <w:pPr>
              <w:rPr>
                <w:rFonts w:ascii="Times New Roman" w:hAnsi="Times New Roman"/>
                <w:sz w:val="20"/>
              </w:rPr>
            </w:pPr>
          </w:p>
        </w:tc>
        <w:tc>
          <w:tcPr>
            <w:tcW w:w="146" w:type="dxa"/>
            <w:vAlign w:val="center"/>
            <w:hideMark/>
          </w:tcPr>
          <w:p w14:paraId="2677FA7A" w14:textId="77777777" w:rsidR="00C55EB3" w:rsidRPr="003505E4" w:rsidRDefault="00C55EB3" w:rsidP="001427A0">
            <w:pPr>
              <w:rPr>
                <w:rFonts w:ascii="Times New Roman" w:hAnsi="Times New Roman"/>
                <w:sz w:val="20"/>
              </w:rPr>
            </w:pPr>
          </w:p>
        </w:tc>
      </w:tr>
      <w:tr w:rsidR="00C55EB3" w:rsidRPr="003505E4" w14:paraId="450FBFAE"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5E98E414"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2A72BF2A"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0F1C7751"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521A15B9"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4DC035FE"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61E43EAB"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0C450775" w14:textId="77777777" w:rsidR="00C55EB3" w:rsidRPr="003505E4" w:rsidRDefault="00C55EB3" w:rsidP="001427A0">
            <w:pPr>
              <w:jc w:val="center"/>
              <w:rPr>
                <w:rFonts w:cs="Arial"/>
                <w:color w:val="000000"/>
              </w:rPr>
            </w:pPr>
          </w:p>
        </w:tc>
        <w:tc>
          <w:tcPr>
            <w:tcW w:w="146" w:type="dxa"/>
            <w:vAlign w:val="center"/>
            <w:hideMark/>
          </w:tcPr>
          <w:p w14:paraId="4F3BC51B" w14:textId="77777777" w:rsidR="00C55EB3" w:rsidRPr="003505E4" w:rsidRDefault="00C55EB3" w:rsidP="001427A0">
            <w:pPr>
              <w:rPr>
                <w:rFonts w:ascii="Times New Roman" w:hAnsi="Times New Roman"/>
                <w:sz w:val="20"/>
              </w:rPr>
            </w:pPr>
          </w:p>
        </w:tc>
        <w:tc>
          <w:tcPr>
            <w:tcW w:w="146" w:type="dxa"/>
            <w:vAlign w:val="center"/>
            <w:hideMark/>
          </w:tcPr>
          <w:p w14:paraId="43058017" w14:textId="77777777" w:rsidR="00C55EB3" w:rsidRPr="003505E4" w:rsidRDefault="00C55EB3" w:rsidP="001427A0">
            <w:pPr>
              <w:rPr>
                <w:rFonts w:ascii="Times New Roman" w:hAnsi="Times New Roman"/>
                <w:sz w:val="20"/>
              </w:rPr>
            </w:pPr>
          </w:p>
        </w:tc>
      </w:tr>
      <w:tr w:rsidR="00C55EB3" w:rsidRPr="003505E4" w14:paraId="18227152"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396170" w14:textId="77777777" w:rsidR="00C55EB3" w:rsidRPr="003505E4" w:rsidRDefault="00C55EB3" w:rsidP="001427A0">
            <w:pPr>
              <w:jc w:val="right"/>
              <w:rPr>
                <w:rFonts w:cs="Arial"/>
                <w:b/>
                <w:bCs/>
                <w:color w:val="000000"/>
              </w:rPr>
            </w:pPr>
            <w:r w:rsidRPr="003505E4">
              <w:rPr>
                <w:rFonts w:cs="Arial"/>
                <w:b/>
                <w:bCs/>
                <w:color w:val="000000"/>
              </w:rPr>
              <w:t>3</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5BB665"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70F6B8"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B5A2E5" w14:textId="77777777" w:rsidR="00C55EB3" w:rsidRPr="003505E4" w:rsidRDefault="00C55EB3" w:rsidP="001427A0">
            <w:pPr>
              <w:jc w:val="center"/>
              <w:rPr>
                <w:rFonts w:cs="Arial"/>
                <w:color w:val="000000"/>
              </w:rPr>
            </w:pPr>
            <w:r w:rsidRPr="003505E4">
              <w:rPr>
                <w:rFonts w:cs="Arial"/>
                <w:color w:val="000000"/>
              </w:rPr>
              <w:t>592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283711EB" w14:textId="627BCF36"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63B73F55" w14:textId="5772999C" w:rsidR="00C55EB3" w:rsidRPr="003505E4" w:rsidRDefault="00C55EB3" w:rsidP="001427A0">
            <w:pPr>
              <w:jc w:val="center"/>
              <w:rPr>
                <w:rFonts w:cs="Arial"/>
                <w:color w:val="000000"/>
              </w:rPr>
            </w:pPr>
          </w:p>
        </w:tc>
        <w:tc>
          <w:tcPr>
            <w:tcW w:w="146" w:type="dxa"/>
            <w:vAlign w:val="center"/>
            <w:hideMark/>
          </w:tcPr>
          <w:p w14:paraId="08058D5A" w14:textId="77777777" w:rsidR="00C55EB3" w:rsidRPr="003505E4" w:rsidRDefault="00C55EB3" w:rsidP="001427A0">
            <w:pPr>
              <w:rPr>
                <w:rFonts w:ascii="Times New Roman" w:hAnsi="Times New Roman"/>
                <w:sz w:val="20"/>
              </w:rPr>
            </w:pPr>
          </w:p>
        </w:tc>
        <w:tc>
          <w:tcPr>
            <w:tcW w:w="146" w:type="dxa"/>
            <w:vAlign w:val="center"/>
            <w:hideMark/>
          </w:tcPr>
          <w:p w14:paraId="580C77A2" w14:textId="77777777" w:rsidR="00C55EB3" w:rsidRPr="003505E4" w:rsidRDefault="00C55EB3" w:rsidP="001427A0">
            <w:pPr>
              <w:rPr>
                <w:rFonts w:ascii="Times New Roman" w:hAnsi="Times New Roman"/>
                <w:sz w:val="20"/>
              </w:rPr>
            </w:pPr>
          </w:p>
        </w:tc>
        <w:tc>
          <w:tcPr>
            <w:tcW w:w="146" w:type="dxa"/>
            <w:vAlign w:val="center"/>
            <w:hideMark/>
          </w:tcPr>
          <w:p w14:paraId="715655B2" w14:textId="77777777" w:rsidR="00C55EB3" w:rsidRPr="003505E4" w:rsidRDefault="00C55EB3" w:rsidP="001427A0">
            <w:pPr>
              <w:rPr>
                <w:rFonts w:ascii="Times New Roman" w:hAnsi="Times New Roman"/>
                <w:sz w:val="20"/>
              </w:rPr>
            </w:pPr>
          </w:p>
        </w:tc>
      </w:tr>
      <w:tr w:rsidR="00C55EB3" w:rsidRPr="003505E4" w14:paraId="03B4B05A"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7C6220BD"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5B8EFD93"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17A2E79E"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5F9C4B7F"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A0942B2"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20506E4C"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48A425F6" w14:textId="77777777" w:rsidR="00C55EB3" w:rsidRPr="003505E4" w:rsidRDefault="00C55EB3" w:rsidP="001427A0">
            <w:pPr>
              <w:jc w:val="center"/>
              <w:rPr>
                <w:rFonts w:cs="Arial"/>
                <w:color w:val="000000"/>
              </w:rPr>
            </w:pPr>
          </w:p>
        </w:tc>
        <w:tc>
          <w:tcPr>
            <w:tcW w:w="146" w:type="dxa"/>
            <w:vAlign w:val="center"/>
            <w:hideMark/>
          </w:tcPr>
          <w:p w14:paraId="5C512BBA" w14:textId="77777777" w:rsidR="00C55EB3" w:rsidRPr="003505E4" w:rsidRDefault="00C55EB3" w:rsidP="001427A0">
            <w:pPr>
              <w:rPr>
                <w:rFonts w:ascii="Times New Roman" w:hAnsi="Times New Roman"/>
                <w:sz w:val="20"/>
              </w:rPr>
            </w:pPr>
          </w:p>
        </w:tc>
        <w:tc>
          <w:tcPr>
            <w:tcW w:w="146" w:type="dxa"/>
            <w:vAlign w:val="center"/>
            <w:hideMark/>
          </w:tcPr>
          <w:p w14:paraId="310764D9" w14:textId="77777777" w:rsidR="00C55EB3" w:rsidRPr="003505E4" w:rsidRDefault="00C55EB3" w:rsidP="001427A0">
            <w:pPr>
              <w:rPr>
                <w:rFonts w:ascii="Times New Roman" w:hAnsi="Times New Roman"/>
                <w:sz w:val="20"/>
              </w:rPr>
            </w:pPr>
          </w:p>
        </w:tc>
      </w:tr>
      <w:tr w:rsidR="00C55EB3" w:rsidRPr="003505E4" w14:paraId="7D0E42AA"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45DE262A"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766AFF4F" w14:textId="77777777" w:rsidR="00C55EB3" w:rsidRPr="003505E4" w:rsidRDefault="00C55EB3" w:rsidP="001427A0">
            <w:pPr>
              <w:rPr>
                <w:rFonts w:cs="Arial"/>
                <w:b/>
                <w:bCs/>
                <w:color w:val="000000"/>
              </w:rPr>
            </w:pPr>
            <w:r w:rsidRPr="003505E4">
              <w:rPr>
                <w:rFonts w:cs="Arial"/>
                <w:b/>
                <w:bCs/>
                <w:color w:val="000000"/>
              </w:rPr>
              <w:t xml:space="preserve">Skupaj od 1 do 3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01D162AE"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58C34CC1" w14:textId="42C926C7" w:rsidR="00C55EB3" w:rsidRPr="003505E4" w:rsidRDefault="00C55EB3" w:rsidP="001427A0">
            <w:pPr>
              <w:jc w:val="center"/>
              <w:rPr>
                <w:rFonts w:cs="Arial"/>
                <w:b/>
                <w:bCs/>
                <w:color w:val="000000"/>
              </w:rPr>
            </w:pPr>
          </w:p>
        </w:tc>
        <w:tc>
          <w:tcPr>
            <w:tcW w:w="146" w:type="dxa"/>
            <w:vAlign w:val="center"/>
            <w:hideMark/>
          </w:tcPr>
          <w:p w14:paraId="57647403" w14:textId="77777777" w:rsidR="00C55EB3" w:rsidRPr="003505E4" w:rsidRDefault="00C55EB3" w:rsidP="001427A0">
            <w:pPr>
              <w:rPr>
                <w:rFonts w:ascii="Times New Roman" w:hAnsi="Times New Roman"/>
                <w:sz w:val="20"/>
              </w:rPr>
            </w:pPr>
          </w:p>
        </w:tc>
        <w:tc>
          <w:tcPr>
            <w:tcW w:w="146" w:type="dxa"/>
            <w:vAlign w:val="center"/>
            <w:hideMark/>
          </w:tcPr>
          <w:p w14:paraId="43C37726" w14:textId="77777777" w:rsidR="00C55EB3" w:rsidRPr="003505E4" w:rsidRDefault="00C55EB3" w:rsidP="001427A0">
            <w:pPr>
              <w:rPr>
                <w:rFonts w:ascii="Times New Roman" w:hAnsi="Times New Roman"/>
                <w:sz w:val="20"/>
              </w:rPr>
            </w:pPr>
          </w:p>
        </w:tc>
        <w:tc>
          <w:tcPr>
            <w:tcW w:w="146" w:type="dxa"/>
            <w:vAlign w:val="center"/>
            <w:hideMark/>
          </w:tcPr>
          <w:p w14:paraId="3CBEC166" w14:textId="77777777" w:rsidR="00C55EB3" w:rsidRPr="003505E4" w:rsidRDefault="00C55EB3" w:rsidP="001427A0">
            <w:pPr>
              <w:rPr>
                <w:rFonts w:ascii="Times New Roman" w:hAnsi="Times New Roman"/>
                <w:sz w:val="20"/>
              </w:rPr>
            </w:pPr>
          </w:p>
        </w:tc>
      </w:tr>
      <w:tr w:rsidR="00C55EB3" w:rsidRPr="003505E4" w14:paraId="3D42BC5B" w14:textId="77777777" w:rsidTr="00137774">
        <w:trPr>
          <w:trHeight w:val="439"/>
        </w:trPr>
        <w:tc>
          <w:tcPr>
            <w:tcW w:w="4413" w:type="dxa"/>
            <w:gridSpan w:val="2"/>
            <w:tcBorders>
              <w:top w:val="nil"/>
              <w:left w:val="nil"/>
              <w:bottom w:val="nil"/>
              <w:right w:val="nil"/>
            </w:tcBorders>
            <w:noWrap/>
            <w:vAlign w:val="center"/>
            <w:hideMark/>
          </w:tcPr>
          <w:p w14:paraId="114BE218" w14:textId="77777777" w:rsidR="00C55EB3" w:rsidRDefault="00C55EB3" w:rsidP="001427A0">
            <w:pPr>
              <w:rPr>
                <w:rFonts w:cs="Arial"/>
                <w:b/>
                <w:bCs/>
                <w:color w:val="000000"/>
              </w:rPr>
            </w:pPr>
          </w:p>
          <w:p w14:paraId="272D6991" w14:textId="77777777" w:rsidR="00C55EB3" w:rsidRDefault="00C55EB3" w:rsidP="001427A0">
            <w:pPr>
              <w:rPr>
                <w:rFonts w:cs="Arial"/>
                <w:b/>
                <w:bCs/>
                <w:color w:val="000000"/>
              </w:rPr>
            </w:pPr>
          </w:p>
          <w:p w14:paraId="1437B805" w14:textId="77777777" w:rsidR="00C55EB3" w:rsidRPr="003505E4" w:rsidRDefault="00C55EB3" w:rsidP="001427A0">
            <w:pPr>
              <w:rPr>
                <w:rFonts w:cs="Arial"/>
                <w:b/>
                <w:bCs/>
                <w:color w:val="000000"/>
              </w:rPr>
            </w:pPr>
            <w:r w:rsidRPr="003505E4">
              <w:rPr>
                <w:rFonts w:cs="Arial"/>
                <w:b/>
                <w:bCs/>
                <w:color w:val="000000"/>
              </w:rPr>
              <w:t xml:space="preserve">Sklop 14: Sanabor – Nanos </w:t>
            </w:r>
          </w:p>
        </w:tc>
        <w:tc>
          <w:tcPr>
            <w:tcW w:w="653" w:type="dxa"/>
            <w:tcBorders>
              <w:top w:val="nil"/>
              <w:left w:val="nil"/>
              <w:bottom w:val="nil"/>
              <w:right w:val="nil"/>
            </w:tcBorders>
            <w:noWrap/>
            <w:vAlign w:val="bottom"/>
            <w:hideMark/>
          </w:tcPr>
          <w:p w14:paraId="389B5136" w14:textId="77777777" w:rsidR="00C55EB3" w:rsidRPr="003505E4" w:rsidRDefault="00C55EB3" w:rsidP="001427A0">
            <w:pPr>
              <w:rPr>
                <w:rFonts w:cs="Arial"/>
                <w:b/>
                <w:bCs/>
                <w:color w:val="000000"/>
              </w:rPr>
            </w:pPr>
          </w:p>
        </w:tc>
        <w:tc>
          <w:tcPr>
            <w:tcW w:w="900" w:type="dxa"/>
            <w:tcBorders>
              <w:top w:val="nil"/>
              <w:left w:val="nil"/>
              <w:bottom w:val="nil"/>
              <w:right w:val="nil"/>
            </w:tcBorders>
            <w:noWrap/>
            <w:vAlign w:val="bottom"/>
            <w:hideMark/>
          </w:tcPr>
          <w:p w14:paraId="398763B4"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1A08B720"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5B660C15" w14:textId="77777777" w:rsidR="00C55EB3" w:rsidRPr="003505E4" w:rsidRDefault="00C55EB3" w:rsidP="001427A0">
            <w:pPr>
              <w:rPr>
                <w:rFonts w:ascii="Times New Roman" w:hAnsi="Times New Roman"/>
                <w:sz w:val="20"/>
              </w:rPr>
            </w:pPr>
          </w:p>
        </w:tc>
        <w:tc>
          <w:tcPr>
            <w:tcW w:w="146" w:type="dxa"/>
            <w:vAlign w:val="center"/>
            <w:hideMark/>
          </w:tcPr>
          <w:p w14:paraId="74EA6A13" w14:textId="77777777" w:rsidR="00C55EB3" w:rsidRPr="003505E4" w:rsidRDefault="00C55EB3" w:rsidP="001427A0">
            <w:pPr>
              <w:rPr>
                <w:rFonts w:ascii="Times New Roman" w:hAnsi="Times New Roman"/>
                <w:sz w:val="20"/>
              </w:rPr>
            </w:pPr>
          </w:p>
        </w:tc>
        <w:tc>
          <w:tcPr>
            <w:tcW w:w="146" w:type="dxa"/>
            <w:vAlign w:val="center"/>
            <w:hideMark/>
          </w:tcPr>
          <w:p w14:paraId="5FF4630C" w14:textId="77777777" w:rsidR="00C55EB3" w:rsidRPr="003505E4" w:rsidRDefault="00C55EB3" w:rsidP="001427A0">
            <w:pPr>
              <w:rPr>
                <w:rFonts w:ascii="Times New Roman" w:hAnsi="Times New Roman"/>
                <w:sz w:val="20"/>
              </w:rPr>
            </w:pPr>
          </w:p>
        </w:tc>
        <w:tc>
          <w:tcPr>
            <w:tcW w:w="146" w:type="dxa"/>
            <w:vAlign w:val="center"/>
            <w:hideMark/>
          </w:tcPr>
          <w:p w14:paraId="3D889ED9" w14:textId="77777777" w:rsidR="00C55EB3" w:rsidRPr="003505E4" w:rsidRDefault="00C55EB3" w:rsidP="001427A0">
            <w:pPr>
              <w:rPr>
                <w:rFonts w:ascii="Times New Roman" w:hAnsi="Times New Roman"/>
                <w:sz w:val="20"/>
              </w:rPr>
            </w:pPr>
          </w:p>
        </w:tc>
      </w:tr>
      <w:tr w:rsidR="00C55EB3" w:rsidRPr="003505E4" w14:paraId="6A17F18A" w14:textId="77777777" w:rsidTr="00137774">
        <w:trPr>
          <w:trHeight w:val="439"/>
        </w:trPr>
        <w:tc>
          <w:tcPr>
            <w:tcW w:w="4413" w:type="dxa"/>
            <w:gridSpan w:val="2"/>
            <w:tcBorders>
              <w:top w:val="single" w:sz="8" w:space="0" w:color="auto"/>
              <w:left w:val="single" w:sz="8" w:space="0" w:color="auto"/>
              <w:bottom w:val="single" w:sz="8" w:space="0" w:color="auto"/>
              <w:right w:val="single" w:sz="8" w:space="0" w:color="000000"/>
            </w:tcBorders>
            <w:shd w:val="clear" w:color="000000" w:fill="BDD6EE"/>
            <w:vAlign w:val="center"/>
            <w:hideMark/>
          </w:tcPr>
          <w:p w14:paraId="4440BA83" w14:textId="77777777" w:rsidR="00C55EB3" w:rsidRPr="003505E4" w:rsidRDefault="00C55EB3" w:rsidP="001427A0">
            <w:pPr>
              <w:jc w:val="center"/>
              <w:rPr>
                <w:rFonts w:cs="Arial"/>
                <w:b/>
                <w:bCs/>
                <w:color w:val="000000"/>
              </w:rPr>
            </w:pPr>
            <w:r w:rsidRPr="003505E4">
              <w:rPr>
                <w:rFonts w:cs="Arial"/>
                <w:b/>
                <w:bCs/>
                <w:color w:val="000000"/>
              </w:rPr>
              <w:t>Postavka</w:t>
            </w:r>
          </w:p>
        </w:tc>
        <w:tc>
          <w:tcPr>
            <w:tcW w:w="653" w:type="dxa"/>
            <w:tcBorders>
              <w:top w:val="single" w:sz="8" w:space="0" w:color="auto"/>
              <w:left w:val="nil"/>
              <w:bottom w:val="single" w:sz="8" w:space="0" w:color="auto"/>
              <w:right w:val="single" w:sz="8" w:space="0" w:color="auto"/>
            </w:tcBorders>
            <w:shd w:val="clear" w:color="000000" w:fill="BDD6EE"/>
            <w:vAlign w:val="center"/>
            <w:hideMark/>
          </w:tcPr>
          <w:p w14:paraId="02400A10" w14:textId="77777777" w:rsidR="00C55EB3" w:rsidRPr="003505E4" w:rsidRDefault="00C55EB3" w:rsidP="001427A0">
            <w:pPr>
              <w:jc w:val="center"/>
              <w:rPr>
                <w:rFonts w:cs="Arial"/>
                <w:color w:val="000000"/>
              </w:rPr>
            </w:pPr>
            <w:r w:rsidRPr="003505E4">
              <w:rPr>
                <w:rFonts w:cs="Arial"/>
                <w:color w:val="000000"/>
              </w:rPr>
              <w:t>Enota</w:t>
            </w:r>
            <w:r w:rsidRPr="003505E4">
              <w:rPr>
                <w:rFonts w:cs="Arial"/>
                <w:b/>
                <w:bCs/>
                <w:color w:val="000000"/>
              </w:rPr>
              <w:t xml:space="preserve"> </w:t>
            </w:r>
          </w:p>
        </w:tc>
        <w:tc>
          <w:tcPr>
            <w:tcW w:w="900" w:type="dxa"/>
            <w:tcBorders>
              <w:top w:val="single" w:sz="8" w:space="0" w:color="auto"/>
              <w:left w:val="nil"/>
              <w:bottom w:val="single" w:sz="8" w:space="0" w:color="auto"/>
              <w:right w:val="single" w:sz="8" w:space="0" w:color="auto"/>
            </w:tcBorders>
            <w:shd w:val="clear" w:color="000000" w:fill="BDD6EE"/>
            <w:vAlign w:val="center"/>
            <w:hideMark/>
          </w:tcPr>
          <w:p w14:paraId="6DCEAC73" w14:textId="77777777" w:rsidR="00C55EB3" w:rsidRPr="003505E4" w:rsidRDefault="00C55EB3" w:rsidP="001427A0">
            <w:pPr>
              <w:jc w:val="center"/>
              <w:rPr>
                <w:rFonts w:cs="Arial"/>
                <w:color w:val="000000"/>
              </w:rPr>
            </w:pPr>
            <w:r w:rsidRPr="003505E4">
              <w:rPr>
                <w:rFonts w:cs="Arial"/>
                <w:color w:val="000000"/>
              </w:rPr>
              <w:t>Količina</w:t>
            </w:r>
          </w:p>
        </w:tc>
        <w:tc>
          <w:tcPr>
            <w:tcW w:w="1189" w:type="dxa"/>
            <w:tcBorders>
              <w:top w:val="single" w:sz="8" w:space="0" w:color="auto"/>
              <w:left w:val="nil"/>
              <w:bottom w:val="single" w:sz="8" w:space="0" w:color="auto"/>
              <w:right w:val="single" w:sz="8" w:space="0" w:color="auto"/>
            </w:tcBorders>
            <w:shd w:val="clear" w:color="000000" w:fill="BDD6EE"/>
            <w:vAlign w:val="center"/>
            <w:hideMark/>
          </w:tcPr>
          <w:p w14:paraId="2CBAB12A" w14:textId="77777777" w:rsidR="00C55EB3" w:rsidRPr="003505E4" w:rsidRDefault="00C55EB3" w:rsidP="001427A0">
            <w:pPr>
              <w:jc w:val="center"/>
              <w:rPr>
                <w:rFonts w:cs="Arial"/>
                <w:color w:val="000000"/>
              </w:rPr>
            </w:pPr>
            <w:r w:rsidRPr="003505E4">
              <w:rPr>
                <w:rFonts w:cs="Arial"/>
                <w:color w:val="000000"/>
              </w:rPr>
              <w:t>Cena/enoto</w:t>
            </w:r>
            <w:r w:rsidRPr="003505E4">
              <w:rPr>
                <w:rFonts w:cs="Arial"/>
                <w:b/>
                <w:bCs/>
                <w:color w:val="000000"/>
              </w:rPr>
              <w:t xml:space="preserve"> </w:t>
            </w:r>
          </w:p>
        </w:tc>
        <w:tc>
          <w:tcPr>
            <w:tcW w:w="1520" w:type="dxa"/>
            <w:tcBorders>
              <w:top w:val="single" w:sz="8" w:space="0" w:color="auto"/>
              <w:left w:val="nil"/>
              <w:bottom w:val="single" w:sz="8" w:space="0" w:color="auto"/>
              <w:right w:val="single" w:sz="8" w:space="0" w:color="auto"/>
            </w:tcBorders>
            <w:shd w:val="clear" w:color="000000" w:fill="BDD6EE"/>
            <w:vAlign w:val="center"/>
            <w:hideMark/>
          </w:tcPr>
          <w:p w14:paraId="112B6CB5" w14:textId="77777777" w:rsidR="00C55EB3" w:rsidRPr="003505E4" w:rsidRDefault="00C55EB3" w:rsidP="001427A0">
            <w:pPr>
              <w:jc w:val="center"/>
              <w:rPr>
                <w:rFonts w:cs="Arial"/>
                <w:color w:val="000000"/>
              </w:rPr>
            </w:pPr>
            <w:r w:rsidRPr="003505E4">
              <w:rPr>
                <w:rFonts w:cs="Arial"/>
                <w:color w:val="000000"/>
              </w:rPr>
              <w:t xml:space="preserve">Skupaj brez DDV </w:t>
            </w:r>
          </w:p>
        </w:tc>
        <w:tc>
          <w:tcPr>
            <w:tcW w:w="146" w:type="dxa"/>
            <w:vAlign w:val="center"/>
            <w:hideMark/>
          </w:tcPr>
          <w:p w14:paraId="49F60411" w14:textId="77777777" w:rsidR="00C55EB3" w:rsidRPr="003505E4" w:rsidRDefault="00C55EB3" w:rsidP="001427A0">
            <w:pPr>
              <w:rPr>
                <w:rFonts w:ascii="Times New Roman" w:hAnsi="Times New Roman"/>
                <w:sz w:val="20"/>
              </w:rPr>
            </w:pPr>
          </w:p>
        </w:tc>
        <w:tc>
          <w:tcPr>
            <w:tcW w:w="146" w:type="dxa"/>
            <w:vAlign w:val="center"/>
            <w:hideMark/>
          </w:tcPr>
          <w:p w14:paraId="7E06CF5F" w14:textId="77777777" w:rsidR="00C55EB3" w:rsidRPr="003505E4" w:rsidRDefault="00C55EB3" w:rsidP="001427A0">
            <w:pPr>
              <w:rPr>
                <w:rFonts w:ascii="Times New Roman" w:hAnsi="Times New Roman"/>
                <w:sz w:val="20"/>
              </w:rPr>
            </w:pPr>
          </w:p>
        </w:tc>
        <w:tc>
          <w:tcPr>
            <w:tcW w:w="146" w:type="dxa"/>
            <w:vAlign w:val="center"/>
            <w:hideMark/>
          </w:tcPr>
          <w:p w14:paraId="664E6F7D" w14:textId="77777777" w:rsidR="00C55EB3" w:rsidRPr="003505E4" w:rsidRDefault="00C55EB3" w:rsidP="001427A0">
            <w:pPr>
              <w:rPr>
                <w:rFonts w:ascii="Times New Roman" w:hAnsi="Times New Roman"/>
                <w:sz w:val="20"/>
              </w:rPr>
            </w:pPr>
          </w:p>
        </w:tc>
      </w:tr>
      <w:tr w:rsidR="00C55EB3" w:rsidRPr="003505E4" w14:paraId="34C569D9"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9A20E3" w14:textId="77777777" w:rsidR="00C55EB3" w:rsidRPr="003505E4" w:rsidRDefault="00C55EB3" w:rsidP="001427A0">
            <w:pPr>
              <w:jc w:val="right"/>
              <w:rPr>
                <w:rFonts w:cs="Arial"/>
                <w:b/>
                <w:bCs/>
                <w:color w:val="000000"/>
              </w:rPr>
            </w:pPr>
            <w:r w:rsidRPr="003505E4">
              <w:rPr>
                <w:rFonts w:cs="Arial"/>
                <w:b/>
                <w:bCs/>
                <w:color w:val="000000"/>
              </w:rPr>
              <w:t>1</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AEC7191" w14:textId="77777777" w:rsidR="00C55EB3" w:rsidRPr="003505E4" w:rsidRDefault="00C55EB3" w:rsidP="001427A0">
            <w:pPr>
              <w:rPr>
                <w:rFonts w:cs="Arial"/>
                <w:color w:val="000000"/>
              </w:rPr>
            </w:pPr>
            <w:r w:rsidRPr="003505E4">
              <w:rPr>
                <w:rFonts w:cs="Arial"/>
                <w:color w:val="000000"/>
              </w:rPr>
              <w:t>Ponudbena cena za 1 uro dela s snežno frezo za asfaltirane poti</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CD9DFF" w14:textId="77777777" w:rsidR="00C55EB3" w:rsidRPr="003505E4" w:rsidRDefault="00C55EB3" w:rsidP="001427A0">
            <w:pPr>
              <w:jc w:val="center"/>
              <w:rPr>
                <w:rFonts w:cs="Arial"/>
                <w:color w:val="000000"/>
              </w:rPr>
            </w:pPr>
            <w:r w:rsidRPr="003505E4">
              <w:rPr>
                <w:rFonts w:cs="Arial"/>
                <w:color w:val="000000"/>
              </w:rPr>
              <w:t xml:space="preserve">ur                          </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A32FCB4" w14:textId="77777777" w:rsidR="00C55EB3" w:rsidRPr="003505E4" w:rsidRDefault="00C55EB3" w:rsidP="001427A0">
            <w:pPr>
              <w:jc w:val="center"/>
              <w:rPr>
                <w:rFonts w:cs="Arial"/>
                <w:color w:val="000000"/>
              </w:rPr>
            </w:pPr>
            <w:r w:rsidRPr="003505E4">
              <w:rPr>
                <w:rFonts w:cs="Arial"/>
                <w:color w:val="000000"/>
              </w:rPr>
              <w:t>32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511560A7" w14:textId="1C7E605A"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3C29C9A6" w14:textId="39E18A2B" w:rsidR="00C55EB3" w:rsidRPr="003505E4" w:rsidRDefault="00C55EB3" w:rsidP="001427A0">
            <w:pPr>
              <w:jc w:val="center"/>
              <w:rPr>
                <w:rFonts w:cs="Arial"/>
                <w:color w:val="000000"/>
              </w:rPr>
            </w:pPr>
          </w:p>
        </w:tc>
        <w:tc>
          <w:tcPr>
            <w:tcW w:w="146" w:type="dxa"/>
            <w:vAlign w:val="center"/>
            <w:hideMark/>
          </w:tcPr>
          <w:p w14:paraId="2A29BD1F" w14:textId="77777777" w:rsidR="00C55EB3" w:rsidRPr="003505E4" w:rsidRDefault="00C55EB3" w:rsidP="001427A0">
            <w:pPr>
              <w:rPr>
                <w:rFonts w:ascii="Times New Roman" w:hAnsi="Times New Roman"/>
                <w:sz w:val="20"/>
              </w:rPr>
            </w:pPr>
          </w:p>
        </w:tc>
        <w:tc>
          <w:tcPr>
            <w:tcW w:w="146" w:type="dxa"/>
            <w:vAlign w:val="center"/>
            <w:hideMark/>
          </w:tcPr>
          <w:p w14:paraId="1E49239C" w14:textId="77777777" w:rsidR="00C55EB3" w:rsidRPr="003505E4" w:rsidRDefault="00C55EB3" w:rsidP="001427A0">
            <w:pPr>
              <w:rPr>
                <w:rFonts w:ascii="Times New Roman" w:hAnsi="Times New Roman"/>
                <w:sz w:val="20"/>
              </w:rPr>
            </w:pPr>
          </w:p>
        </w:tc>
        <w:tc>
          <w:tcPr>
            <w:tcW w:w="146" w:type="dxa"/>
            <w:vAlign w:val="center"/>
            <w:hideMark/>
          </w:tcPr>
          <w:p w14:paraId="76E7C6E0" w14:textId="77777777" w:rsidR="00C55EB3" w:rsidRPr="003505E4" w:rsidRDefault="00C55EB3" w:rsidP="001427A0">
            <w:pPr>
              <w:rPr>
                <w:rFonts w:ascii="Times New Roman" w:hAnsi="Times New Roman"/>
                <w:sz w:val="20"/>
              </w:rPr>
            </w:pPr>
          </w:p>
        </w:tc>
      </w:tr>
      <w:tr w:rsidR="00C55EB3" w:rsidRPr="003505E4" w14:paraId="521B990C"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147A8805"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3BC0E7A8"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7283E894"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97E59B8"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0F44CDAD"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5D93138D"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6E6200C8" w14:textId="77777777" w:rsidR="00C55EB3" w:rsidRPr="003505E4" w:rsidRDefault="00C55EB3" w:rsidP="001427A0">
            <w:pPr>
              <w:jc w:val="center"/>
              <w:rPr>
                <w:rFonts w:cs="Arial"/>
                <w:color w:val="000000"/>
              </w:rPr>
            </w:pPr>
          </w:p>
        </w:tc>
        <w:tc>
          <w:tcPr>
            <w:tcW w:w="146" w:type="dxa"/>
            <w:vAlign w:val="center"/>
            <w:hideMark/>
          </w:tcPr>
          <w:p w14:paraId="40C4DC76" w14:textId="77777777" w:rsidR="00C55EB3" w:rsidRPr="003505E4" w:rsidRDefault="00C55EB3" w:rsidP="001427A0">
            <w:pPr>
              <w:rPr>
                <w:rFonts w:ascii="Times New Roman" w:hAnsi="Times New Roman"/>
                <w:sz w:val="20"/>
              </w:rPr>
            </w:pPr>
          </w:p>
        </w:tc>
        <w:tc>
          <w:tcPr>
            <w:tcW w:w="146" w:type="dxa"/>
            <w:vAlign w:val="center"/>
            <w:hideMark/>
          </w:tcPr>
          <w:p w14:paraId="5B4A729B" w14:textId="77777777" w:rsidR="00C55EB3" w:rsidRPr="003505E4" w:rsidRDefault="00C55EB3" w:rsidP="001427A0">
            <w:pPr>
              <w:rPr>
                <w:rFonts w:ascii="Times New Roman" w:hAnsi="Times New Roman"/>
                <w:sz w:val="20"/>
              </w:rPr>
            </w:pPr>
          </w:p>
        </w:tc>
      </w:tr>
      <w:tr w:rsidR="00C55EB3" w:rsidRPr="003505E4" w14:paraId="24705CF6" w14:textId="77777777" w:rsidTr="00137774">
        <w:trPr>
          <w:trHeight w:val="439"/>
        </w:trPr>
        <w:tc>
          <w:tcPr>
            <w:tcW w:w="47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CB3B0D" w14:textId="77777777" w:rsidR="00C55EB3" w:rsidRPr="003505E4" w:rsidRDefault="00C55EB3" w:rsidP="001427A0">
            <w:pPr>
              <w:jc w:val="right"/>
              <w:rPr>
                <w:rFonts w:cs="Arial"/>
                <w:b/>
                <w:bCs/>
                <w:color w:val="000000"/>
              </w:rPr>
            </w:pPr>
            <w:r w:rsidRPr="003505E4">
              <w:rPr>
                <w:rFonts w:cs="Arial"/>
                <w:b/>
                <w:bCs/>
                <w:color w:val="000000"/>
              </w:rPr>
              <w:t>2</w:t>
            </w:r>
          </w:p>
        </w:tc>
        <w:tc>
          <w:tcPr>
            <w:tcW w:w="39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AA52576" w14:textId="77777777" w:rsidR="00C55EB3" w:rsidRPr="003505E4" w:rsidRDefault="00C55EB3" w:rsidP="001427A0">
            <w:pPr>
              <w:rPr>
                <w:rFonts w:cs="Arial"/>
                <w:color w:val="000000"/>
              </w:rPr>
            </w:pPr>
            <w:r w:rsidRPr="003505E4">
              <w:rPr>
                <w:rFonts w:cs="Arial"/>
                <w:color w:val="000000"/>
              </w:rPr>
              <w:t>Ponudbena cena za 1 uro dela s traktorjem (posipanje in ali pluženje)</w:t>
            </w:r>
          </w:p>
        </w:tc>
        <w:tc>
          <w:tcPr>
            <w:tcW w:w="65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9ADB23" w14:textId="77777777" w:rsidR="00C55EB3" w:rsidRPr="003505E4" w:rsidRDefault="00C55EB3" w:rsidP="001427A0">
            <w:pPr>
              <w:jc w:val="center"/>
              <w:rPr>
                <w:rFonts w:cs="Arial"/>
                <w:color w:val="000000"/>
              </w:rPr>
            </w:pPr>
            <w:r w:rsidRPr="003505E4">
              <w:rPr>
                <w:rFonts w:cs="Arial"/>
                <w:color w:val="000000"/>
              </w:rPr>
              <w:t>ur</w:t>
            </w:r>
          </w:p>
        </w:tc>
        <w:tc>
          <w:tcPr>
            <w:tcW w:w="9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D59B30" w14:textId="77777777" w:rsidR="00C55EB3" w:rsidRPr="003505E4" w:rsidRDefault="00C55EB3" w:rsidP="001427A0">
            <w:pPr>
              <w:jc w:val="center"/>
              <w:rPr>
                <w:rFonts w:cs="Arial"/>
                <w:color w:val="000000"/>
              </w:rPr>
            </w:pPr>
            <w:r w:rsidRPr="003505E4">
              <w:rPr>
                <w:rFonts w:cs="Arial"/>
                <w:color w:val="000000"/>
              </w:rPr>
              <w:t>192</w:t>
            </w:r>
          </w:p>
        </w:tc>
        <w:tc>
          <w:tcPr>
            <w:tcW w:w="1189" w:type="dxa"/>
            <w:vMerge w:val="restart"/>
            <w:tcBorders>
              <w:top w:val="nil"/>
              <w:left w:val="single" w:sz="8" w:space="0" w:color="auto"/>
              <w:bottom w:val="single" w:sz="8" w:space="0" w:color="000000"/>
              <w:right w:val="single" w:sz="8" w:space="0" w:color="auto"/>
            </w:tcBorders>
            <w:shd w:val="clear" w:color="000000" w:fill="FFFFFF"/>
            <w:vAlign w:val="center"/>
          </w:tcPr>
          <w:p w14:paraId="7CAF7998" w14:textId="22D039A9" w:rsidR="00C55EB3" w:rsidRPr="003505E4" w:rsidRDefault="00C55EB3" w:rsidP="001427A0">
            <w:pPr>
              <w:jc w:val="center"/>
              <w:rPr>
                <w:rFonts w:cs="Arial"/>
                <w:color w:val="000000"/>
              </w:rPr>
            </w:pPr>
          </w:p>
        </w:tc>
        <w:tc>
          <w:tcPr>
            <w:tcW w:w="1520" w:type="dxa"/>
            <w:vMerge w:val="restart"/>
            <w:tcBorders>
              <w:top w:val="nil"/>
              <w:left w:val="single" w:sz="8" w:space="0" w:color="auto"/>
              <w:bottom w:val="single" w:sz="8" w:space="0" w:color="000000"/>
              <w:right w:val="single" w:sz="8" w:space="0" w:color="auto"/>
            </w:tcBorders>
            <w:shd w:val="clear" w:color="000000" w:fill="FFFFFF"/>
            <w:vAlign w:val="center"/>
          </w:tcPr>
          <w:p w14:paraId="72D8B17B" w14:textId="3743102C" w:rsidR="00C55EB3" w:rsidRPr="003505E4" w:rsidRDefault="00C55EB3" w:rsidP="001427A0">
            <w:pPr>
              <w:jc w:val="center"/>
              <w:rPr>
                <w:rFonts w:cs="Arial"/>
                <w:color w:val="000000"/>
              </w:rPr>
            </w:pPr>
          </w:p>
        </w:tc>
        <w:tc>
          <w:tcPr>
            <w:tcW w:w="146" w:type="dxa"/>
            <w:vAlign w:val="center"/>
            <w:hideMark/>
          </w:tcPr>
          <w:p w14:paraId="7E1D9FDC" w14:textId="77777777" w:rsidR="00C55EB3" w:rsidRPr="003505E4" w:rsidRDefault="00C55EB3" w:rsidP="001427A0">
            <w:pPr>
              <w:rPr>
                <w:rFonts w:ascii="Times New Roman" w:hAnsi="Times New Roman"/>
                <w:sz w:val="20"/>
              </w:rPr>
            </w:pPr>
          </w:p>
        </w:tc>
        <w:tc>
          <w:tcPr>
            <w:tcW w:w="146" w:type="dxa"/>
            <w:vAlign w:val="center"/>
            <w:hideMark/>
          </w:tcPr>
          <w:p w14:paraId="518AB594" w14:textId="77777777" w:rsidR="00C55EB3" w:rsidRPr="003505E4" w:rsidRDefault="00C55EB3" w:rsidP="001427A0">
            <w:pPr>
              <w:rPr>
                <w:rFonts w:ascii="Times New Roman" w:hAnsi="Times New Roman"/>
                <w:sz w:val="20"/>
              </w:rPr>
            </w:pPr>
          </w:p>
        </w:tc>
        <w:tc>
          <w:tcPr>
            <w:tcW w:w="146" w:type="dxa"/>
            <w:vAlign w:val="center"/>
            <w:hideMark/>
          </w:tcPr>
          <w:p w14:paraId="5164D5F1" w14:textId="77777777" w:rsidR="00C55EB3" w:rsidRPr="003505E4" w:rsidRDefault="00C55EB3" w:rsidP="001427A0">
            <w:pPr>
              <w:rPr>
                <w:rFonts w:ascii="Times New Roman" w:hAnsi="Times New Roman"/>
                <w:sz w:val="20"/>
              </w:rPr>
            </w:pPr>
          </w:p>
        </w:tc>
      </w:tr>
      <w:tr w:rsidR="00C55EB3" w:rsidRPr="003505E4" w14:paraId="2F81171E" w14:textId="77777777" w:rsidTr="00137774">
        <w:trPr>
          <w:trHeight w:val="439"/>
        </w:trPr>
        <w:tc>
          <w:tcPr>
            <w:tcW w:w="473" w:type="dxa"/>
            <w:vMerge/>
            <w:tcBorders>
              <w:top w:val="nil"/>
              <w:left w:val="single" w:sz="8" w:space="0" w:color="auto"/>
              <w:bottom w:val="single" w:sz="8" w:space="0" w:color="000000"/>
              <w:right w:val="single" w:sz="8" w:space="0" w:color="auto"/>
            </w:tcBorders>
            <w:vAlign w:val="center"/>
            <w:hideMark/>
          </w:tcPr>
          <w:p w14:paraId="05AB1E1D" w14:textId="77777777" w:rsidR="00C55EB3" w:rsidRPr="003505E4" w:rsidRDefault="00C55EB3" w:rsidP="001427A0">
            <w:pPr>
              <w:rPr>
                <w:rFonts w:cs="Arial"/>
                <w:b/>
                <w:bCs/>
                <w:color w:val="000000"/>
              </w:rPr>
            </w:pPr>
          </w:p>
        </w:tc>
        <w:tc>
          <w:tcPr>
            <w:tcW w:w="3940" w:type="dxa"/>
            <w:vMerge/>
            <w:tcBorders>
              <w:top w:val="nil"/>
              <w:left w:val="single" w:sz="8" w:space="0" w:color="auto"/>
              <w:bottom w:val="single" w:sz="8" w:space="0" w:color="000000"/>
              <w:right w:val="single" w:sz="8" w:space="0" w:color="auto"/>
            </w:tcBorders>
            <w:vAlign w:val="center"/>
            <w:hideMark/>
          </w:tcPr>
          <w:p w14:paraId="10AF02B9" w14:textId="77777777" w:rsidR="00C55EB3" w:rsidRPr="003505E4" w:rsidRDefault="00C55EB3" w:rsidP="001427A0">
            <w:pPr>
              <w:rPr>
                <w:rFonts w:cs="Arial"/>
                <w:color w:val="000000"/>
              </w:rPr>
            </w:pPr>
          </w:p>
        </w:tc>
        <w:tc>
          <w:tcPr>
            <w:tcW w:w="653" w:type="dxa"/>
            <w:vMerge/>
            <w:tcBorders>
              <w:top w:val="nil"/>
              <w:left w:val="single" w:sz="8" w:space="0" w:color="auto"/>
              <w:bottom w:val="single" w:sz="8" w:space="0" w:color="000000"/>
              <w:right w:val="single" w:sz="8" w:space="0" w:color="auto"/>
            </w:tcBorders>
            <w:vAlign w:val="center"/>
            <w:hideMark/>
          </w:tcPr>
          <w:p w14:paraId="250831ED" w14:textId="77777777" w:rsidR="00C55EB3" w:rsidRPr="003505E4" w:rsidRDefault="00C55EB3" w:rsidP="001427A0">
            <w:pPr>
              <w:rPr>
                <w:rFonts w:cs="Arial"/>
                <w:color w:val="000000"/>
              </w:rPr>
            </w:pPr>
          </w:p>
        </w:tc>
        <w:tc>
          <w:tcPr>
            <w:tcW w:w="900" w:type="dxa"/>
            <w:vMerge/>
            <w:tcBorders>
              <w:top w:val="nil"/>
              <w:left w:val="single" w:sz="8" w:space="0" w:color="auto"/>
              <w:bottom w:val="single" w:sz="8" w:space="0" w:color="000000"/>
              <w:right w:val="single" w:sz="8" w:space="0" w:color="auto"/>
            </w:tcBorders>
            <w:vAlign w:val="center"/>
            <w:hideMark/>
          </w:tcPr>
          <w:p w14:paraId="467005D9" w14:textId="77777777" w:rsidR="00C55EB3" w:rsidRPr="003505E4" w:rsidRDefault="00C55EB3" w:rsidP="001427A0">
            <w:pPr>
              <w:rPr>
                <w:rFonts w:cs="Arial"/>
                <w:color w:val="000000"/>
              </w:rPr>
            </w:pPr>
          </w:p>
        </w:tc>
        <w:tc>
          <w:tcPr>
            <w:tcW w:w="1189" w:type="dxa"/>
            <w:vMerge/>
            <w:tcBorders>
              <w:top w:val="nil"/>
              <w:left w:val="single" w:sz="8" w:space="0" w:color="auto"/>
              <w:bottom w:val="single" w:sz="8" w:space="0" w:color="000000"/>
              <w:right w:val="single" w:sz="8" w:space="0" w:color="auto"/>
            </w:tcBorders>
            <w:vAlign w:val="center"/>
          </w:tcPr>
          <w:p w14:paraId="529D2AE0" w14:textId="77777777" w:rsidR="00C55EB3" w:rsidRPr="003505E4" w:rsidRDefault="00C55EB3" w:rsidP="001427A0">
            <w:pPr>
              <w:rPr>
                <w:rFonts w:cs="Arial"/>
                <w:color w:val="000000"/>
              </w:rPr>
            </w:pPr>
          </w:p>
        </w:tc>
        <w:tc>
          <w:tcPr>
            <w:tcW w:w="1520" w:type="dxa"/>
            <w:vMerge/>
            <w:tcBorders>
              <w:top w:val="nil"/>
              <w:left w:val="single" w:sz="8" w:space="0" w:color="auto"/>
              <w:bottom w:val="single" w:sz="8" w:space="0" w:color="000000"/>
              <w:right w:val="single" w:sz="8" w:space="0" w:color="auto"/>
            </w:tcBorders>
            <w:vAlign w:val="center"/>
          </w:tcPr>
          <w:p w14:paraId="7282B36E" w14:textId="77777777" w:rsidR="00C55EB3" w:rsidRPr="003505E4" w:rsidRDefault="00C55EB3" w:rsidP="001427A0">
            <w:pPr>
              <w:rPr>
                <w:rFonts w:cs="Arial"/>
                <w:color w:val="000000"/>
              </w:rPr>
            </w:pPr>
          </w:p>
        </w:tc>
        <w:tc>
          <w:tcPr>
            <w:tcW w:w="146" w:type="dxa"/>
            <w:tcBorders>
              <w:top w:val="nil"/>
              <w:left w:val="nil"/>
              <w:bottom w:val="nil"/>
              <w:right w:val="nil"/>
            </w:tcBorders>
            <w:noWrap/>
            <w:vAlign w:val="bottom"/>
            <w:hideMark/>
          </w:tcPr>
          <w:p w14:paraId="1B2A7DEC" w14:textId="77777777" w:rsidR="00C55EB3" w:rsidRPr="003505E4" w:rsidRDefault="00C55EB3" w:rsidP="001427A0">
            <w:pPr>
              <w:jc w:val="center"/>
              <w:rPr>
                <w:rFonts w:cs="Arial"/>
                <w:color w:val="000000"/>
              </w:rPr>
            </w:pPr>
          </w:p>
        </w:tc>
        <w:tc>
          <w:tcPr>
            <w:tcW w:w="146" w:type="dxa"/>
            <w:vAlign w:val="center"/>
            <w:hideMark/>
          </w:tcPr>
          <w:p w14:paraId="482D7D0F" w14:textId="77777777" w:rsidR="00C55EB3" w:rsidRPr="003505E4" w:rsidRDefault="00C55EB3" w:rsidP="001427A0">
            <w:pPr>
              <w:rPr>
                <w:rFonts w:ascii="Times New Roman" w:hAnsi="Times New Roman"/>
                <w:sz w:val="20"/>
              </w:rPr>
            </w:pPr>
          </w:p>
        </w:tc>
        <w:tc>
          <w:tcPr>
            <w:tcW w:w="146" w:type="dxa"/>
            <w:vAlign w:val="center"/>
            <w:hideMark/>
          </w:tcPr>
          <w:p w14:paraId="14237661" w14:textId="77777777" w:rsidR="00C55EB3" w:rsidRPr="003505E4" w:rsidRDefault="00C55EB3" w:rsidP="001427A0">
            <w:pPr>
              <w:rPr>
                <w:rFonts w:ascii="Times New Roman" w:hAnsi="Times New Roman"/>
                <w:sz w:val="20"/>
              </w:rPr>
            </w:pPr>
          </w:p>
        </w:tc>
      </w:tr>
      <w:tr w:rsidR="00C55EB3" w:rsidRPr="003505E4" w14:paraId="7A87B6FF" w14:textId="77777777" w:rsidTr="00137774">
        <w:trPr>
          <w:trHeight w:val="439"/>
        </w:trPr>
        <w:tc>
          <w:tcPr>
            <w:tcW w:w="473" w:type="dxa"/>
            <w:tcBorders>
              <w:top w:val="nil"/>
              <w:left w:val="single" w:sz="8" w:space="0" w:color="auto"/>
              <w:bottom w:val="single" w:sz="8" w:space="0" w:color="auto"/>
              <w:right w:val="single" w:sz="8" w:space="0" w:color="auto"/>
            </w:tcBorders>
            <w:shd w:val="clear" w:color="000000" w:fill="FFFFFF"/>
            <w:vAlign w:val="center"/>
            <w:hideMark/>
          </w:tcPr>
          <w:p w14:paraId="0660B65D" w14:textId="77777777" w:rsidR="00C55EB3" w:rsidRPr="003505E4" w:rsidRDefault="00C55EB3" w:rsidP="001427A0">
            <w:pPr>
              <w:jc w:val="right"/>
              <w:rPr>
                <w:rFonts w:cs="Arial"/>
                <w:b/>
                <w:bCs/>
                <w:color w:val="000000"/>
              </w:rPr>
            </w:pPr>
            <w:r w:rsidRPr="003505E4">
              <w:rPr>
                <w:rFonts w:cs="Arial"/>
                <w:b/>
                <w:bCs/>
                <w:color w:val="000000"/>
              </w:rPr>
              <w:t> </w:t>
            </w:r>
          </w:p>
        </w:tc>
        <w:tc>
          <w:tcPr>
            <w:tcW w:w="4593" w:type="dxa"/>
            <w:gridSpan w:val="2"/>
            <w:tcBorders>
              <w:top w:val="single" w:sz="8" w:space="0" w:color="auto"/>
              <w:left w:val="nil"/>
              <w:bottom w:val="single" w:sz="8" w:space="0" w:color="auto"/>
              <w:right w:val="nil"/>
            </w:tcBorders>
            <w:shd w:val="clear" w:color="000000" w:fill="FFFFFF"/>
            <w:vAlign w:val="center"/>
            <w:hideMark/>
          </w:tcPr>
          <w:p w14:paraId="4740C6CE" w14:textId="77777777" w:rsidR="00C55EB3" w:rsidRPr="003505E4" w:rsidRDefault="00C55EB3" w:rsidP="001427A0">
            <w:pPr>
              <w:rPr>
                <w:rFonts w:cs="Arial"/>
                <w:b/>
                <w:bCs/>
                <w:color w:val="000000"/>
              </w:rPr>
            </w:pPr>
            <w:r w:rsidRPr="003505E4">
              <w:rPr>
                <w:rFonts w:cs="Arial"/>
                <w:b/>
                <w:bCs/>
                <w:color w:val="000000"/>
              </w:rPr>
              <w:t xml:space="preserve">Skupaj od 1 do 2 brez </w:t>
            </w:r>
            <w:proofErr w:type="spellStart"/>
            <w:r w:rsidRPr="003505E4">
              <w:rPr>
                <w:rFonts w:cs="Arial"/>
                <w:b/>
                <w:bCs/>
                <w:color w:val="000000"/>
              </w:rPr>
              <w:t>ddv</w:t>
            </w:r>
            <w:proofErr w:type="spellEnd"/>
          </w:p>
        </w:tc>
        <w:tc>
          <w:tcPr>
            <w:tcW w:w="2089" w:type="dxa"/>
            <w:gridSpan w:val="2"/>
            <w:tcBorders>
              <w:top w:val="single" w:sz="8" w:space="0" w:color="auto"/>
              <w:left w:val="nil"/>
              <w:bottom w:val="single" w:sz="8" w:space="0" w:color="auto"/>
              <w:right w:val="single" w:sz="8" w:space="0" w:color="000000"/>
            </w:tcBorders>
            <w:shd w:val="clear" w:color="000000" w:fill="FFFFFF"/>
            <w:vAlign w:val="center"/>
            <w:hideMark/>
          </w:tcPr>
          <w:p w14:paraId="1B17AF72" w14:textId="77777777" w:rsidR="00C55EB3" w:rsidRPr="003505E4" w:rsidRDefault="00C55EB3" w:rsidP="001427A0">
            <w:pPr>
              <w:jc w:val="center"/>
              <w:rPr>
                <w:rFonts w:cs="Arial"/>
                <w:b/>
                <w:bCs/>
                <w:color w:val="000000"/>
              </w:rPr>
            </w:pPr>
            <w:r w:rsidRPr="003505E4">
              <w:rPr>
                <w:rFonts w:cs="Arial"/>
                <w:b/>
                <w:bCs/>
                <w:color w:val="000000"/>
              </w:rPr>
              <w:t> </w:t>
            </w:r>
          </w:p>
        </w:tc>
        <w:tc>
          <w:tcPr>
            <w:tcW w:w="1520" w:type="dxa"/>
            <w:tcBorders>
              <w:top w:val="nil"/>
              <w:left w:val="nil"/>
              <w:bottom w:val="single" w:sz="8" w:space="0" w:color="auto"/>
              <w:right w:val="single" w:sz="8" w:space="0" w:color="auto"/>
            </w:tcBorders>
            <w:shd w:val="clear" w:color="000000" w:fill="FFFFFF"/>
            <w:vAlign w:val="center"/>
            <w:hideMark/>
          </w:tcPr>
          <w:p w14:paraId="76B25D63" w14:textId="2940BB6C" w:rsidR="00C55EB3" w:rsidRPr="003505E4" w:rsidRDefault="00C55EB3" w:rsidP="001427A0">
            <w:pPr>
              <w:jc w:val="center"/>
              <w:rPr>
                <w:rFonts w:cs="Arial"/>
                <w:b/>
                <w:bCs/>
                <w:color w:val="000000"/>
              </w:rPr>
            </w:pPr>
          </w:p>
        </w:tc>
        <w:tc>
          <w:tcPr>
            <w:tcW w:w="146" w:type="dxa"/>
            <w:vAlign w:val="center"/>
            <w:hideMark/>
          </w:tcPr>
          <w:p w14:paraId="33B588EA" w14:textId="77777777" w:rsidR="00C55EB3" w:rsidRPr="003505E4" w:rsidRDefault="00C55EB3" w:rsidP="001427A0">
            <w:pPr>
              <w:rPr>
                <w:rFonts w:ascii="Times New Roman" w:hAnsi="Times New Roman"/>
                <w:sz w:val="20"/>
              </w:rPr>
            </w:pPr>
          </w:p>
        </w:tc>
        <w:tc>
          <w:tcPr>
            <w:tcW w:w="146" w:type="dxa"/>
            <w:vAlign w:val="center"/>
            <w:hideMark/>
          </w:tcPr>
          <w:p w14:paraId="56524CDA" w14:textId="77777777" w:rsidR="00C55EB3" w:rsidRPr="003505E4" w:rsidRDefault="00C55EB3" w:rsidP="001427A0">
            <w:pPr>
              <w:rPr>
                <w:rFonts w:ascii="Times New Roman" w:hAnsi="Times New Roman"/>
                <w:sz w:val="20"/>
              </w:rPr>
            </w:pPr>
          </w:p>
        </w:tc>
        <w:tc>
          <w:tcPr>
            <w:tcW w:w="146" w:type="dxa"/>
            <w:vAlign w:val="center"/>
            <w:hideMark/>
          </w:tcPr>
          <w:p w14:paraId="2E5B2ADA" w14:textId="77777777" w:rsidR="00C55EB3" w:rsidRPr="003505E4" w:rsidRDefault="00C55EB3" w:rsidP="001427A0">
            <w:pPr>
              <w:rPr>
                <w:rFonts w:ascii="Times New Roman" w:hAnsi="Times New Roman"/>
                <w:sz w:val="20"/>
              </w:rPr>
            </w:pPr>
          </w:p>
        </w:tc>
      </w:tr>
      <w:tr w:rsidR="00C55EB3" w:rsidRPr="003505E4" w14:paraId="57AD1136" w14:textId="77777777" w:rsidTr="00137774">
        <w:trPr>
          <w:trHeight w:val="439"/>
        </w:trPr>
        <w:tc>
          <w:tcPr>
            <w:tcW w:w="473" w:type="dxa"/>
            <w:tcBorders>
              <w:top w:val="nil"/>
              <w:left w:val="nil"/>
              <w:bottom w:val="nil"/>
              <w:right w:val="nil"/>
            </w:tcBorders>
            <w:noWrap/>
            <w:vAlign w:val="center"/>
            <w:hideMark/>
          </w:tcPr>
          <w:p w14:paraId="4384519E" w14:textId="77777777" w:rsidR="00C55EB3" w:rsidRPr="003505E4" w:rsidRDefault="00C55EB3" w:rsidP="001427A0">
            <w:pPr>
              <w:jc w:val="center"/>
              <w:rPr>
                <w:rFonts w:cs="Arial"/>
                <w:b/>
                <w:bCs/>
                <w:color w:val="000000"/>
              </w:rPr>
            </w:pPr>
          </w:p>
        </w:tc>
        <w:tc>
          <w:tcPr>
            <w:tcW w:w="3940" w:type="dxa"/>
            <w:tcBorders>
              <w:top w:val="nil"/>
              <w:left w:val="nil"/>
              <w:bottom w:val="nil"/>
              <w:right w:val="nil"/>
            </w:tcBorders>
            <w:noWrap/>
            <w:vAlign w:val="bottom"/>
            <w:hideMark/>
          </w:tcPr>
          <w:p w14:paraId="463BF357" w14:textId="77777777" w:rsidR="00C55EB3" w:rsidRPr="003505E4" w:rsidRDefault="00C55EB3" w:rsidP="001427A0">
            <w:pPr>
              <w:jc w:val="right"/>
              <w:rPr>
                <w:rFonts w:ascii="Times New Roman" w:hAnsi="Times New Roman"/>
                <w:sz w:val="20"/>
              </w:rPr>
            </w:pPr>
          </w:p>
        </w:tc>
        <w:tc>
          <w:tcPr>
            <w:tcW w:w="653" w:type="dxa"/>
            <w:tcBorders>
              <w:top w:val="nil"/>
              <w:left w:val="nil"/>
              <w:bottom w:val="nil"/>
              <w:right w:val="nil"/>
            </w:tcBorders>
            <w:noWrap/>
            <w:vAlign w:val="bottom"/>
            <w:hideMark/>
          </w:tcPr>
          <w:p w14:paraId="04F31B63" w14:textId="77777777" w:rsidR="00C55EB3" w:rsidRPr="003505E4" w:rsidRDefault="00C55EB3" w:rsidP="001427A0">
            <w:pPr>
              <w:rPr>
                <w:rFonts w:ascii="Times New Roman" w:hAnsi="Times New Roman"/>
                <w:sz w:val="20"/>
              </w:rPr>
            </w:pPr>
          </w:p>
        </w:tc>
        <w:tc>
          <w:tcPr>
            <w:tcW w:w="900" w:type="dxa"/>
            <w:tcBorders>
              <w:top w:val="nil"/>
              <w:left w:val="nil"/>
              <w:bottom w:val="nil"/>
              <w:right w:val="nil"/>
            </w:tcBorders>
            <w:noWrap/>
            <w:vAlign w:val="bottom"/>
            <w:hideMark/>
          </w:tcPr>
          <w:p w14:paraId="7D6E6314" w14:textId="77777777" w:rsidR="00C55EB3" w:rsidRPr="003505E4" w:rsidRDefault="00C55EB3" w:rsidP="001427A0">
            <w:pPr>
              <w:jc w:val="center"/>
              <w:rPr>
                <w:rFonts w:ascii="Times New Roman" w:hAnsi="Times New Roman"/>
                <w:sz w:val="20"/>
              </w:rPr>
            </w:pPr>
          </w:p>
        </w:tc>
        <w:tc>
          <w:tcPr>
            <w:tcW w:w="1189" w:type="dxa"/>
            <w:tcBorders>
              <w:top w:val="nil"/>
              <w:left w:val="nil"/>
              <w:bottom w:val="nil"/>
              <w:right w:val="nil"/>
            </w:tcBorders>
            <w:noWrap/>
            <w:vAlign w:val="bottom"/>
            <w:hideMark/>
          </w:tcPr>
          <w:p w14:paraId="0EDBE65D" w14:textId="77777777" w:rsidR="00C55EB3" w:rsidRPr="003505E4" w:rsidRDefault="00C55EB3" w:rsidP="001427A0">
            <w:pPr>
              <w:rPr>
                <w:rFonts w:ascii="Times New Roman" w:hAnsi="Times New Roman"/>
                <w:sz w:val="20"/>
              </w:rPr>
            </w:pPr>
          </w:p>
        </w:tc>
        <w:tc>
          <w:tcPr>
            <w:tcW w:w="1520" w:type="dxa"/>
            <w:tcBorders>
              <w:top w:val="nil"/>
              <w:left w:val="nil"/>
              <w:bottom w:val="nil"/>
              <w:right w:val="nil"/>
            </w:tcBorders>
            <w:noWrap/>
            <w:vAlign w:val="bottom"/>
            <w:hideMark/>
          </w:tcPr>
          <w:p w14:paraId="25212713" w14:textId="77777777" w:rsidR="00C55EB3" w:rsidRPr="003505E4" w:rsidRDefault="00C55EB3" w:rsidP="001427A0">
            <w:pPr>
              <w:rPr>
                <w:rFonts w:ascii="Times New Roman" w:hAnsi="Times New Roman"/>
                <w:sz w:val="20"/>
              </w:rPr>
            </w:pPr>
          </w:p>
        </w:tc>
        <w:tc>
          <w:tcPr>
            <w:tcW w:w="146" w:type="dxa"/>
            <w:vAlign w:val="center"/>
            <w:hideMark/>
          </w:tcPr>
          <w:p w14:paraId="03E4BA9B" w14:textId="77777777" w:rsidR="00C55EB3" w:rsidRPr="003505E4" w:rsidRDefault="00C55EB3" w:rsidP="001427A0">
            <w:pPr>
              <w:rPr>
                <w:rFonts w:ascii="Times New Roman" w:hAnsi="Times New Roman"/>
                <w:sz w:val="20"/>
              </w:rPr>
            </w:pPr>
          </w:p>
        </w:tc>
        <w:tc>
          <w:tcPr>
            <w:tcW w:w="146" w:type="dxa"/>
            <w:vAlign w:val="center"/>
            <w:hideMark/>
          </w:tcPr>
          <w:p w14:paraId="78D77059" w14:textId="77777777" w:rsidR="00C55EB3" w:rsidRPr="003505E4" w:rsidRDefault="00C55EB3" w:rsidP="001427A0">
            <w:pPr>
              <w:rPr>
                <w:rFonts w:ascii="Times New Roman" w:hAnsi="Times New Roman"/>
                <w:sz w:val="20"/>
              </w:rPr>
            </w:pPr>
          </w:p>
        </w:tc>
        <w:tc>
          <w:tcPr>
            <w:tcW w:w="146" w:type="dxa"/>
            <w:vAlign w:val="center"/>
            <w:hideMark/>
          </w:tcPr>
          <w:p w14:paraId="7BFDEE54" w14:textId="77777777" w:rsidR="00C55EB3" w:rsidRPr="003505E4" w:rsidRDefault="00C55EB3" w:rsidP="001427A0">
            <w:pPr>
              <w:rPr>
                <w:rFonts w:ascii="Times New Roman" w:hAnsi="Times New Roman"/>
                <w:sz w:val="20"/>
              </w:rPr>
            </w:pPr>
          </w:p>
        </w:tc>
      </w:tr>
    </w:tbl>
    <w:p w14:paraId="43486194" w14:textId="77777777" w:rsidR="00C55EB3" w:rsidRDefault="00C55EB3">
      <w:pPr>
        <w:pStyle w:val="Telobesedila"/>
      </w:pPr>
    </w:p>
    <w:p w14:paraId="4EC5A40C" w14:textId="77777777" w:rsidR="00C55EB3" w:rsidRDefault="00C55EB3">
      <w:pPr>
        <w:pStyle w:val="Telobesedila"/>
      </w:pPr>
    </w:p>
    <w:p w14:paraId="4F837057" w14:textId="77777777" w:rsidR="00137774" w:rsidRDefault="00137774">
      <w:pPr>
        <w:pStyle w:val="Telobesedila"/>
      </w:pPr>
    </w:p>
    <w:p w14:paraId="51290475" w14:textId="77777777" w:rsidR="00137774" w:rsidRDefault="00137774">
      <w:pPr>
        <w:pStyle w:val="Telobesedila"/>
      </w:pPr>
    </w:p>
    <w:p w14:paraId="78220536" w14:textId="77777777" w:rsidR="00137774" w:rsidRDefault="00137774">
      <w:pPr>
        <w:pStyle w:val="Telobesedila"/>
      </w:pPr>
    </w:p>
    <w:p w14:paraId="3AA74014" w14:textId="77777777" w:rsidR="00137774" w:rsidRDefault="00137774">
      <w:pPr>
        <w:pStyle w:val="Telobesedila"/>
      </w:pPr>
    </w:p>
    <w:p w14:paraId="0E38B969" w14:textId="77777777" w:rsidR="00137774" w:rsidRDefault="00137774">
      <w:pPr>
        <w:pStyle w:val="Telobesedila"/>
      </w:pPr>
    </w:p>
    <w:p w14:paraId="40EB8418" w14:textId="77777777" w:rsidR="00137774" w:rsidRDefault="00137774">
      <w:pPr>
        <w:pStyle w:val="Telobesedila"/>
      </w:pPr>
    </w:p>
    <w:p w14:paraId="3A10566D" w14:textId="77777777" w:rsidR="00C55EB3" w:rsidRDefault="00C55EB3">
      <w:pPr>
        <w:pStyle w:val="Telobesedila"/>
      </w:pPr>
    </w:p>
    <w:p w14:paraId="50979701" w14:textId="0FBF187A" w:rsidR="00C55EB3" w:rsidRPr="00E3583F" w:rsidRDefault="00137774" w:rsidP="00137774">
      <w:pPr>
        <w:tabs>
          <w:tab w:val="right" w:pos="2556"/>
          <w:tab w:val="right" w:pos="5609"/>
        </w:tabs>
        <w:jc w:val="both"/>
        <w:rPr>
          <w:rFonts w:ascii="Arial" w:hAnsi="Arial" w:cs="Arial"/>
          <w:b/>
        </w:rPr>
      </w:pPr>
      <w:r>
        <w:rPr>
          <w:rFonts w:ascii="Arial" w:hAnsi="Arial" w:cs="Arial"/>
          <w:b/>
        </w:rPr>
        <w:lastRenderedPageBreak/>
        <w:tab/>
        <w:t xml:space="preserve">          </w:t>
      </w:r>
      <w:r w:rsidR="00C55EB3" w:rsidRPr="00E3583F">
        <w:rPr>
          <w:rFonts w:ascii="Arial" w:hAnsi="Arial" w:cs="Arial"/>
          <w:b/>
        </w:rPr>
        <w:t>PONUDBENI POGOJI:</w:t>
      </w:r>
    </w:p>
    <w:p w14:paraId="6288EC5C" w14:textId="77777777" w:rsidR="00C55EB3" w:rsidRPr="00E3583F" w:rsidRDefault="00C55EB3" w:rsidP="00137774">
      <w:pPr>
        <w:tabs>
          <w:tab w:val="right" w:pos="2556"/>
          <w:tab w:val="right" w:pos="5609"/>
        </w:tabs>
        <w:jc w:val="both"/>
        <w:rPr>
          <w:rFonts w:ascii="Arial" w:hAnsi="Arial" w:cs="Arial"/>
          <w:bCs/>
        </w:rPr>
      </w:pPr>
    </w:p>
    <w:p w14:paraId="39E06DF3" w14:textId="77777777" w:rsidR="00C55EB3" w:rsidRPr="00250A7A" w:rsidRDefault="00C55EB3" w:rsidP="00137774">
      <w:pPr>
        <w:tabs>
          <w:tab w:val="right" w:pos="2556"/>
          <w:tab w:val="right" w:pos="5609"/>
        </w:tabs>
        <w:ind w:right="789"/>
        <w:jc w:val="both"/>
        <w:rPr>
          <w:rFonts w:ascii="Arial" w:hAnsi="Arial" w:cs="Arial"/>
          <w:b/>
        </w:rPr>
      </w:pPr>
    </w:p>
    <w:p w14:paraId="71E6C5A9" w14:textId="3714BAB6" w:rsidR="00C55EB3" w:rsidRPr="00250A7A" w:rsidRDefault="00137774" w:rsidP="00137774">
      <w:pPr>
        <w:tabs>
          <w:tab w:val="right" w:pos="2556"/>
          <w:tab w:val="right" w:pos="5609"/>
        </w:tabs>
        <w:ind w:left="567" w:right="789"/>
        <w:jc w:val="both"/>
      </w:pPr>
      <w:r w:rsidRPr="00250A7A">
        <w:tab/>
      </w:r>
      <w:r w:rsidR="00C55EB3" w:rsidRPr="00250A7A">
        <w:t xml:space="preserve">1. Veljavnost ponudbe je najmanj do </w:t>
      </w:r>
      <w:r w:rsidR="00660DF3" w:rsidRPr="00250A7A">
        <w:rPr>
          <w:b/>
          <w:bCs/>
        </w:rPr>
        <w:t>13</w:t>
      </w:r>
      <w:r w:rsidR="00C55EB3" w:rsidRPr="00250A7A">
        <w:rPr>
          <w:b/>
          <w:bCs/>
        </w:rPr>
        <w:t>.01.2027.</w:t>
      </w:r>
    </w:p>
    <w:p w14:paraId="3D39E20D" w14:textId="1C5F33F6" w:rsidR="00C55EB3" w:rsidRPr="00250A7A" w:rsidRDefault="00137774" w:rsidP="00137774">
      <w:pPr>
        <w:tabs>
          <w:tab w:val="right" w:pos="2556"/>
          <w:tab w:val="right" w:pos="5609"/>
        </w:tabs>
        <w:ind w:left="567" w:right="789"/>
        <w:jc w:val="both"/>
      </w:pPr>
      <w:r w:rsidRPr="00250A7A">
        <w:rPr>
          <w:b/>
          <w:bCs/>
        </w:rPr>
        <w:tab/>
      </w:r>
      <w:r w:rsidR="00C55EB3" w:rsidRPr="00250A7A">
        <w:rPr>
          <w:b/>
          <w:bCs/>
        </w:rPr>
        <w:t>2. Cena za postavitev in spravilo kolov je določena fiksno 2,80 eura/kos, plačilo se izvede v višini 60% ob izvedbi storitve postavitve kolov in 40% po spravilu kolov. Ta postavka ni predmet vrednotenja sklopa</w:t>
      </w:r>
      <w:r w:rsidR="00C55EB3" w:rsidRPr="00250A7A">
        <w:t>.</w:t>
      </w:r>
    </w:p>
    <w:p w14:paraId="1C479A8F" w14:textId="77777777" w:rsidR="00180385" w:rsidRPr="00250A7A" w:rsidRDefault="00C55EB3" w:rsidP="00137774">
      <w:pPr>
        <w:tabs>
          <w:tab w:val="right" w:pos="2556"/>
          <w:tab w:val="right" w:pos="5609"/>
          <w:tab w:val="left" w:pos="7938"/>
          <w:tab w:val="left" w:pos="8364"/>
        </w:tabs>
        <w:ind w:left="567" w:right="789"/>
        <w:jc w:val="both"/>
      </w:pPr>
      <w:r w:rsidRPr="00250A7A">
        <w:t>3. Cene so fiksne in nespremenljive za zimsko sezon</w:t>
      </w:r>
      <w:r w:rsidR="00F45147" w:rsidRPr="00250A7A">
        <w:t>o</w:t>
      </w:r>
      <w:r w:rsidRPr="00250A7A">
        <w:t xml:space="preserve"> 2026/2027, za </w:t>
      </w:r>
      <w:proofErr w:type="spellStart"/>
      <w:r w:rsidRPr="00250A7A">
        <w:t>nadal</w:t>
      </w:r>
      <w:r w:rsidR="00F45147" w:rsidRPr="00250A7A">
        <w:t>j</w:t>
      </w:r>
      <w:r w:rsidRPr="00250A7A">
        <w:t>ne</w:t>
      </w:r>
      <w:proofErr w:type="spellEnd"/>
      <w:r w:rsidRPr="00250A7A">
        <w:t xml:space="preserve"> sezone 2027/2028, 2028</w:t>
      </w:r>
      <w:r w:rsidR="00F45147" w:rsidRPr="00250A7A">
        <w:t>/</w:t>
      </w:r>
      <w:r w:rsidRPr="00250A7A">
        <w:t>202</w:t>
      </w:r>
      <w:r w:rsidR="00F45147" w:rsidRPr="00250A7A">
        <w:t>9 in 2029/2030 se določijo skladno z določili osnutka pogodbe.</w:t>
      </w:r>
      <w:r w:rsidRPr="00250A7A">
        <w:t xml:space="preserve"> </w:t>
      </w:r>
    </w:p>
    <w:p w14:paraId="70A1D7B9" w14:textId="754968D5" w:rsidR="00C55EB3" w:rsidRPr="00250A7A" w:rsidRDefault="00F45147" w:rsidP="00137774">
      <w:pPr>
        <w:tabs>
          <w:tab w:val="right" w:pos="2556"/>
          <w:tab w:val="right" w:pos="5609"/>
          <w:tab w:val="left" w:pos="7938"/>
          <w:tab w:val="left" w:pos="8364"/>
        </w:tabs>
        <w:ind w:left="567" w:right="789"/>
        <w:jc w:val="both"/>
      </w:pPr>
      <w:r w:rsidRPr="00250A7A">
        <w:t>Vsi stroški so vračunani v ceni.</w:t>
      </w:r>
    </w:p>
    <w:p w14:paraId="0BDDCD98" w14:textId="4C502863" w:rsidR="00C55EB3" w:rsidRPr="00660DF3" w:rsidRDefault="00C55EB3" w:rsidP="00137774">
      <w:pPr>
        <w:tabs>
          <w:tab w:val="right" w:pos="2556"/>
          <w:tab w:val="right" w:pos="5609"/>
          <w:tab w:val="left" w:pos="7938"/>
          <w:tab w:val="left" w:pos="8364"/>
        </w:tabs>
        <w:ind w:left="567" w:right="789"/>
        <w:jc w:val="both"/>
        <w:rPr>
          <w:color w:val="000000" w:themeColor="text1"/>
        </w:rPr>
      </w:pPr>
      <w:r w:rsidRPr="00137774">
        <w:t xml:space="preserve">4. Seznanjeni smo z dejstvom, da bo naša ponudba izločena, v kolikor bo ponudbena cena presegala najvišjo dovoljeno ponudbeno ceno, ki je navedena v </w:t>
      </w:r>
      <w:r w:rsidRPr="00660DF3">
        <w:rPr>
          <w:color w:val="000000" w:themeColor="text1"/>
        </w:rPr>
        <w:t xml:space="preserve">poglavju </w:t>
      </w:r>
      <w:r w:rsidR="00137774" w:rsidRPr="00660DF3">
        <w:rPr>
          <w:b/>
          <w:bCs/>
          <w:color w:val="000000" w:themeColor="text1"/>
        </w:rPr>
        <w:t>1.7. Merila za oddajo javnega naročila in cena.</w:t>
      </w:r>
    </w:p>
    <w:p w14:paraId="41213444" w14:textId="77777777" w:rsidR="00C55EB3" w:rsidRPr="00137774" w:rsidRDefault="00C55EB3" w:rsidP="00137774">
      <w:pPr>
        <w:tabs>
          <w:tab w:val="right" w:pos="2556"/>
          <w:tab w:val="right" w:pos="5609"/>
          <w:tab w:val="left" w:pos="7938"/>
          <w:tab w:val="left" w:pos="8364"/>
        </w:tabs>
        <w:ind w:left="567" w:right="789"/>
        <w:jc w:val="both"/>
        <w:rPr>
          <w:color w:val="FF0000"/>
          <w:highlight w:val="yellow"/>
        </w:rPr>
      </w:pPr>
    </w:p>
    <w:p w14:paraId="31DEE733" w14:textId="77777777" w:rsidR="00C55EB3" w:rsidRPr="00137774" w:rsidRDefault="00C55EB3" w:rsidP="00137774">
      <w:pPr>
        <w:ind w:left="567" w:right="789"/>
        <w:jc w:val="both"/>
      </w:pPr>
      <w:r w:rsidRPr="00137774">
        <w:t>Ponudnik mora v ponudbeno ceno zajeti vse stroške potrebne za uspešno, pravilno in pravočasno izvedbo predmetnega javnega naročila, zlasti:</w:t>
      </w:r>
    </w:p>
    <w:p w14:paraId="4F5868D7" w14:textId="77777777" w:rsidR="00C55EB3" w:rsidRPr="00137774" w:rsidRDefault="00C55EB3">
      <w:pPr>
        <w:widowControl/>
        <w:numPr>
          <w:ilvl w:val="0"/>
          <w:numId w:val="43"/>
        </w:numPr>
        <w:autoSpaceDE/>
        <w:autoSpaceDN/>
        <w:spacing w:line="276" w:lineRule="auto"/>
        <w:ind w:left="567" w:right="789"/>
        <w:jc w:val="both"/>
      </w:pPr>
      <w:r w:rsidRPr="00137774">
        <w:t>vse stroške za in v zvezi z dobavo materiala, ki v celoti izpolnjuje zahteve iz te razpisne dokumentacije in prilog, ter ostale stroške, potrebne za pravilno in pravočasno izvedbo predmetnega javnega naročila;</w:t>
      </w:r>
    </w:p>
    <w:p w14:paraId="0DBAEDBB" w14:textId="77777777" w:rsidR="00C55EB3" w:rsidRPr="00137774" w:rsidRDefault="00C55EB3">
      <w:pPr>
        <w:widowControl/>
        <w:numPr>
          <w:ilvl w:val="0"/>
          <w:numId w:val="43"/>
        </w:numPr>
        <w:autoSpaceDE/>
        <w:autoSpaceDN/>
        <w:spacing w:line="276" w:lineRule="auto"/>
        <w:ind w:left="567" w:right="789"/>
        <w:jc w:val="both"/>
      </w:pPr>
      <w:r w:rsidRPr="00137774">
        <w:t>povračilo vsakršne pravno priznane materialne in nematerialne škode, ki bi nastala naročniku oziroma tretjim, zaradi malomarnosti, nestrokovnosti ter nepravilnosti pri izvedbi oziroma zaradi izvedbe predmetnega javnega naročila;</w:t>
      </w:r>
    </w:p>
    <w:p w14:paraId="573EC871" w14:textId="77777777" w:rsidR="00C55EB3" w:rsidRPr="00137774" w:rsidRDefault="00C55EB3">
      <w:pPr>
        <w:widowControl/>
        <w:numPr>
          <w:ilvl w:val="0"/>
          <w:numId w:val="43"/>
        </w:numPr>
        <w:autoSpaceDE/>
        <w:autoSpaceDN/>
        <w:spacing w:line="276" w:lineRule="auto"/>
        <w:ind w:left="567" w:right="789"/>
        <w:jc w:val="both"/>
      </w:pPr>
      <w:r w:rsidRPr="00137774">
        <w:t>stroške vseh prevodov, izjav, dokazil in potrdil, potrebnih za dokazovanje izpolnjevanja zahtev razpisne dokumentacije.</w:t>
      </w:r>
    </w:p>
    <w:p w14:paraId="1E9C8905" w14:textId="77777777" w:rsidR="00C55EB3" w:rsidRPr="00137774" w:rsidRDefault="00C55EB3" w:rsidP="00137774">
      <w:pPr>
        <w:tabs>
          <w:tab w:val="right" w:pos="2556"/>
          <w:tab w:val="right" w:pos="5609"/>
          <w:tab w:val="left" w:pos="7938"/>
          <w:tab w:val="left" w:pos="8364"/>
        </w:tabs>
        <w:ind w:left="567" w:right="789"/>
        <w:jc w:val="both"/>
        <w:rPr>
          <w:b/>
        </w:rPr>
      </w:pPr>
    </w:p>
    <w:p w14:paraId="764142DB" w14:textId="77777777" w:rsidR="00C55EB3" w:rsidRPr="00137774" w:rsidRDefault="00C55EB3" w:rsidP="00137774">
      <w:pPr>
        <w:tabs>
          <w:tab w:val="right" w:pos="2556"/>
          <w:tab w:val="right" w:pos="5609"/>
        </w:tabs>
        <w:ind w:left="567" w:right="789"/>
        <w:jc w:val="both"/>
      </w:pPr>
      <w:r w:rsidRPr="00137774">
        <w:tab/>
        <w:t>Strinjamo se, da naročnik ni zavezan sprejeti nobene od ponudb, ki jih je prejel, ter da v primeru odstopa naročnika od oddaje javnega naročila ne bodo povrnjeni ponudniku nobeni stroški v zvezi z izdelavo ponudb.</w:t>
      </w:r>
    </w:p>
    <w:p w14:paraId="40AEB4AF" w14:textId="77777777" w:rsidR="00C55EB3" w:rsidRPr="00137774" w:rsidRDefault="00C55EB3" w:rsidP="00137774">
      <w:pPr>
        <w:tabs>
          <w:tab w:val="right" w:pos="2556"/>
          <w:tab w:val="right" w:pos="5609"/>
          <w:tab w:val="left" w:pos="7938"/>
          <w:tab w:val="left" w:pos="8364"/>
        </w:tabs>
        <w:ind w:left="567" w:right="789"/>
        <w:jc w:val="both"/>
        <w:rPr>
          <w:b/>
        </w:rPr>
      </w:pPr>
    </w:p>
    <w:p w14:paraId="0956716C" w14:textId="77777777" w:rsidR="00C55EB3" w:rsidRPr="00137774" w:rsidRDefault="00C55EB3" w:rsidP="00137774">
      <w:pPr>
        <w:tabs>
          <w:tab w:val="right" w:pos="2556"/>
          <w:tab w:val="right" w:pos="5609"/>
          <w:tab w:val="left" w:pos="7938"/>
          <w:tab w:val="left" w:pos="8364"/>
        </w:tabs>
        <w:ind w:left="567" w:right="789"/>
        <w:jc w:val="both"/>
      </w:pPr>
      <w:r w:rsidRPr="00137774">
        <w:t xml:space="preserve">Ponudnik mora izpolnjen predračun – ponudbo  ustrezno podpisati in </w:t>
      </w:r>
      <w:proofErr w:type="spellStart"/>
      <w:r w:rsidRPr="00137774">
        <w:t>požigosati</w:t>
      </w:r>
      <w:proofErr w:type="spellEnd"/>
      <w:r w:rsidRPr="00137774">
        <w:t xml:space="preserve"> ter ga priložiti ponudbi. </w:t>
      </w: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137774">
          <w:headerReference w:type="default" r:id="rId26"/>
          <w:footerReference w:type="default" r:id="rId27"/>
          <w:pgSz w:w="11910" w:h="16840"/>
          <w:pgMar w:top="567" w:right="640" w:bottom="1740" w:left="993"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38"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38"/>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2D2FFC">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39" w:name="_Toc357592328"/>
      <w:bookmarkStart w:id="40" w:name="_Toc380152682"/>
      <w:bookmarkStart w:id="41" w:name="_Toc381603656"/>
      <w:r w:rsidRPr="004C1879">
        <w:t>*Ponudnik mora za VSE te osebe v ponudbi priložiti pooblastilo za pridobitev potrdila iz kazenske evidence  glede kaznivih dejanj iz 1. odstavka 75. člena ZJN-3.</w:t>
      </w:r>
      <w:bookmarkEnd w:id="39"/>
      <w:bookmarkEnd w:id="40"/>
      <w:bookmarkEnd w:id="41"/>
    </w:p>
    <w:p w14:paraId="31F14B72" w14:textId="77777777" w:rsidR="001F5ABE" w:rsidRPr="004C1879" w:rsidRDefault="001F5ABE" w:rsidP="001F5ABE"/>
    <w:p w14:paraId="10E81DEC" w14:textId="77777777" w:rsidR="001F5ABE" w:rsidRPr="004C1879" w:rsidRDefault="001F5ABE" w:rsidP="00752CEE">
      <w:pPr>
        <w:ind w:firstLine="709"/>
      </w:pPr>
      <w:bookmarkStart w:id="42" w:name="_Toc357592329"/>
      <w:bookmarkStart w:id="43" w:name="_Toc380152683"/>
      <w:bookmarkStart w:id="44" w:name="_Toc381603657"/>
      <w:r w:rsidRPr="004C1879">
        <w:rPr>
          <w:b/>
        </w:rPr>
        <w:t>TRANSAKCIJSKI RAČUNI GOSPODARSKEGA SUBJEKTA</w:t>
      </w:r>
      <w:r w:rsidRPr="004C1879">
        <w:t>*:</w:t>
      </w:r>
      <w:bookmarkEnd w:id="42"/>
      <w:bookmarkEnd w:id="43"/>
      <w:bookmarkEnd w:id="44"/>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5" w:name="_Toc357592330"/>
            <w:bookmarkStart w:id="46" w:name="_Toc380152684"/>
            <w:bookmarkStart w:id="47" w:name="_Toc381603658"/>
            <w:r w:rsidRPr="004C1879">
              <w:t>1</w:t>
            </w:r>
            <w:bookmarkEnd w:id="45"/>
            <w:bookmarkEnd w:id="46"/>
            <w:bookmarkEnd w:id="47"/>
          </w:p>
        </w:tc>
        <w:bookmarkStart w:id="48"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8"/>
          </w:p>
        </w:tc>
        <w:bookmarkStart w:id="49"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9"/>
          </w:p>
        </w:tc>
      </w:tr>
      <w:tr w:rsidR="001F5ABE" w:rsidRPr="004C1879" w14:paraId="30F2633E" w14:textId="77777777" w:rsidTr="00752CEE">
        <w:tc>
          <w:tcPr>
            <w:tcW w:w="328" w:type="dxa"/>
          </w:tcPr>
          <w:p w14:paraId="6EF61A16" w14:textId="0FC5DFDF" w:rsidR="001F5ABE" w:rsidRPr="004C1879" w:rsidRDefault="001F5ABE" w:rsidP="0034560A">
            <w:bookmarkStart w:id="50" w:name="_Toc357592331"/>
            <w:bookmarkStart w:id="51" w:name="_Toc380152685"/>
            <w:bookmarkStart w:id="52" w:name="_Toc381603659"/>
            <w:r w:rsidRPr="004C1879">
              <w:lastRenderedPageBreak/>
              <w:t>2</w:t>
            </w:r>
            <w:bookmarkEnd w:id="50"/>
            <w:bookmarkEnd w:id="51"/>
            <w:bookmarkEnd w:id="52"/>
          </w:p>
        </w:tc>
        <w:bookmarkStart w:id="53"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3"/>
          </w:p>
        </w:tc>
        <w:bookmarkStart w:id="54"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4"/>
          </w:p>
        </w:tc>
      </w:tr>
      <w:tr w:rsidR="001F5ABE" w:rsidRPr="004C1879" w14:paraId="420CCB2E" w14:textId="77777777" w:rsidTr="00752CEE">
        <w:tc>
          <w:tcPr>
            <w:tcW w:w="328" w:type="dxa"/>
          </w:tcPr>
          <w:p w14:paraId="5DD614FE" w14:textId="36C099AE" w:rsidR="001F5ABE" w:rsidRPr="004C1879" w:rsidRDefault="001F5ABE" w:rsidP="0034560A">
            <w:bookmarkStart w:id="55" w:name="_Toc357592332"/>
            <w:bookmarkStart w:id="56" w:name="_Toc380152686"/>
            <w:bookmarkStart w:id="57" w:name="_Toc381603660"/>
            <w:r w:rsidRPr="004C1879">
              <w:t>3</w:t>
            </w:r>
            <w:bookmarkEnd w:id="55"/>
            <w:bookmarkEnd w:id="56"/>
            <w:bookmarkEnd w:id="57"/>
          </w:p>
        </w:tc>
        <w:bookmarkStart w:id="58"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8"/>
          </w:p>
        </w:tc>
        <w:bookmarkStart w:id="59"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9"/>
          </w:p>
        </w:tc>
      </w:tr>
      <w:tr w:rsidR="001F5ABE" w:rsidRPr="004C1879" w14:paraId="46409471" w14:textId="77777777" w:rsidTr="00752CEE">
        <w:tc>
          <w:tcPr>
            <w:tcW w:w="328" w:type="dxa"/>
          </w:tcPr>
          <w:p w14:paraId="7FDB8E41" w14:textId="6A4FDBF9" w:rsidR="001F5ABE" w:rsidRPr="004C1879" w:rsidRDefault="001F5ABE" w:rsidP="0034560A">
            <w:bookmarkStart w:id="60" w:name="_Toc357592333"/>
            <w:bookmarkStart w:id="61" w:name="_Toc380152687"/>
            <w:bookmarkStart w:id="62" w:name="_Toc381603661"/>
            <w:r w:rsidRPr="004C1879">
              <w:t>4</w:t>
            </w:r>
            <w:bookmarkEnd w:id="60"/>
            <w:bookmarkEnd w:id="61"/>
            <w:bookmarkEnd w:id="62"/>
          </w:p>
        </w:tc>
        <w:bookmarkStart w:id="63"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3"/>
          </w:p>
        </w:tc>
        <w:bookmarkStart w:id="64"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4"/>
          </w:p>
        </w:tc>
      </w:tr>
      <w:tr w:rsidR="001F5ABE" w:rsidRPr="004C1879" w14:paraId="193DE1BC" w14:textId="77777777" w:rsidTr="00752CEE">
        <w:tc>
          <w:tcPr>
            <w:tcW w:w="328" w:type="dxa"/>
          </w:tcPr>
          <w:p w14:paraId="368B8EFD" w14:textId="32F0B064" w:rsidR="001F5ABE" w:rsidRPr="004C1879" w:rsidRDefault="001F5ABE" w:rsidP="0034560A">
            <w:bookmarkStart w:id="65" w:name="_Toc357592334"/>
            <w:bookmarkStart w:id="66" w:name="_Toc380152688"/>
            <w:bookmarkStart w:id="67" w:name="_Toc381603662"/>
            <w:r w:rsidRPr="004C1879">
              <w:t>5</w:t>
            </w:r>
            <w:bookmarkEnd w:id="65"/>
            <w:bookmarkEnd w:id="66"/>
            <w:bookmarkEnd w:id="67"/>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Default="00381128" w:rsidP="001F5ABE">
      <w:pPr>
        <w:rPr>
          <w:b/>
        </w:rPr>
      </w:pPr>
      <w:r>
        <w:rPr>
          <w:b/>
        </w:rPr>
        <w:br/>
      </w:r>
    </w:p>
    <w:p w14:paraId="0FB308F7" w14:textId="77777777" w:rsidR="00250A7A" w:rsidRDefault="00250A7A" w:rsidP="001F5ABE">
      <w:pPr>
        <w:rPr>
          <w:b/>
        </w:rPr>
      </w:pPr>
    </w:p>
    <w:p w14:paraId="374D096D" w14:textId="77777777" w:rsidR="00250A7A" w:rsidRDefault="00250A7A" w:rsidP="001F5ABE">
      <w:pPr>
        <w:rPr>
          <w:b/>
        </w:rPr>
      </w:pPr>
    </w:p>
    <w:p w14:paraId="48C7C168" w14:textId="77777777" w:rsidR="00250A7A" w:rsidRDefault="00250A7A" w:rsidP="001F5ABE">
      <w:pPr>
        <w:rPr>
          <w:b/>
        </w:rPr>
      </w:pPr>
    </w:p>
    <w:p w14:paraId="4AD91AD6" w14:textId="77777777" w:rsidR="00250A7A" w:rsidRPr="004C1879" w:rsidRDefault="00250A7A" w:rsidP="001F5ABE">
      <w:pPr>
        <w:rPr>
          <w:b/>
        </w:rPr>
      </w:pP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68" w:name="_Toc395008188"/>
      <w:bookmarkStart w:id="69" w:name="_Toc401742223"/>
      <w:bookmarkStart w:id="70" w:name="_Toc401742353"/>
      <w:bookmarkStart w:id="71"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lastRenderedPageBreak/>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68"/>
    <w:bookmarkEnd w:id="69"/>
    <w:bookmarkEnd w:id="70"/>
    <w:bookmarkEnd w:id="71"/>
    <w:p w14:paraId="06DA05C3" w14:textId="3FE87653" w:rsidR="001F5ABE" w:rsidRPr="005164F1" w:rsidRDefault="001F5ABE" w:rsidP="00752CEE">
      <w:pPr>
        <w:spacing w:line="223" w:lineRule="exact"/>
        <w:ind w:left="709" w:right="789"/>
        <w:jc w:val="both"/>
      </w:pPr>
      <w:r w:rsidRPr="005164F1">
        <w:t>V zvezi z javnim naročilom »</w:t>
      </w:r>
      <w:r w:rsidR="00F36104">
        <w:t>IZVAJANJE ZIMSKE SLUŽBE 2026 -2030</w:t>
      </w:r>
      <w:r w:rsidRPr="005164F1">
        <w:t xml:space="preserve">«, poslano v objavo na portal javnih </w:t>
      </w:r>
      <w:r w:rsidRPr="00660DF3">
        <w:rPr>
          <w:color w:val="000000" w:themeColor="text1"/>
        </w:rPr>
        <w:t xml:space="preserve">naročil, dne </w:t>
      </w:r>
      <w:r w:rsidR="00BB0279" w:rsidRPr="00660DF3">
        <w:rPr>
          <w:color w:val="000000" w:themeColor="text1"/>
        </w:rPr>
        <w:t>1</w:t>
      </w:r>
      <w:r w:rsidR="00660DF3" w:rsidRPr="00660DF3">
        <w:rPr>
          <w:color w:val="000000" w:themeColor="text1"/>
        </w:rPr>
        <w:t>1</w:t>
      </w:r>
      <w:r w:rsidR="00BB0279" w:rsidRPr="00660DF3">
        <w:rPr>
          <w:color w:val="000000" w:themeColor="text1"/>
        </w:rPr>
        <w:t>.</w:t>
      </w:r>
      <w:r w:rsidR="003819B2" w:rsidRPr="00660DF3">
        <w:rPr>
          <w:color w:val="000000" w:themeColor="text1"/>
        </w:rPr>
        <w:t>9</w:t>
      </w:r>
      <w:r w:rsidR="00BB0279" w:rsidRPr="00660DF3">
        <w:rPr>
          <w:color w:val="000000" w:themeColor="text1"/>
        </w:rPr>
        <w:t>.202</w:t>
      </w:r>
      <w:r w:rsidR="008947AE" w:rsidRPr="00660DF3">
        <w:rPr>
          <w:color w:val="000000" w:themeColor="text1"/>
        </w:rPr>
        <w:t>6</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tcPr>
          <w:p w14:paraId="53CBBE7F" w14:textId="77777777" w:rsidR="001F5ABE" w:rsidRPr="005164F1" w:rsidRDefault="001F5ABE" w:rsidP="0034560A">
            <w:pPr>
              <w:jc w:val="center"/>
              <w:rPr>
                <w:b/>
              </w:rPr>
            </w:pPr>
            <w:r w:rsidRPr="005164F1">
              <w:rPr>
                <w:b/>
              </w:rPr>
              <w:t xml:space="preserve"> PODIZVAJALEC:  </w:t>
            </w:r>
          </w:p>
        </w:tc>
        <w:tc>
          <w:tcPr>
            <w:tcW w:w="6538" w:type="dxa"/>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1AEC2D0D" w14:textId="77777777" w:rsidR="00250A7A" w:rsidRDefault="00250A7A" w:rsidP="001F5ABE">
      <w:pPr>
        <w:pStyle w:val="Glava"/>
        <w:tabs>
          <w:tab w:val="left" w:pos="1068"/>
        </w:tabs>
        <w:spacing w:line="276" w:lineRule="auto"/>
        <w:rPr>
          <w:lang w:eastAsia="x-none"/>
        </w:rPr>
      </w:pPr>
    </w:p>
    <w:p w14:paraId="2F6B3C6F" w14:textId="77777777" w:rsidR="00250A7A" w:rsidRDefault="00250A7A" w:rsidP="001F5ABE">
      <w:pPr>
        <w:pStyle w:val="Glava"/>
        <w:tabs>
          <w:tab w:val="left" w:pos="1068"/>
        </w:tabs>
        <w:spacing w:line="276" w:lineRule="auto"/>
        <w:rPr>
          <w:lang w:eastAsia="x-none"/>
        </w:rPr>
      </w:pPr>
    </w:p>
    <w:p w14:paraId="7DD21A65" w14:textId="77777777" w:rsidR="00250A7A" w:rsidRDefault="00250A7A" w:rsidP="001F5ABE">
      <w:pPr>
        <w:pStyle w:val="Glava"/>
        <w:tabs>
          <w:tab w:val="left" w:pos="1068"/>
        </w:tabs>
        <w:spacing w:line="276" w:lineRule="auto"/>
        <w:rPr>
          <w:lang w:eastAsia="x-none"/>
        </w:rPr>
      </w:pPr>
    </w:p>
    <w:p w14:paraId="6D9372D5" w14:textId="77777777" w:rsidR="00250A7A" w:rsidRDefault="00250A7A" w:rsidP="001F5ABE">
      <w:pPr>
        <w:pStyle w:val="Glava"/>
        <w:tabs>
          <w:tab w:val="left" w:pos="1068"/>
        </w:tabs>
        <w:spacing w:line="276" w:lineRule="auto"/>
        <w:rPr>
          <w:lang w:eastAsia="x-none"/>
        </w:rPr>
      </w:pPr>
    </w:p>
    <w:p w14:paraId="1792B1B3" w14:textId="77777777" w:rsidR="00250A7A" w:rsidRDefault="00250A7A" w:rsidP="001F5ABE">
      <w:pPr>
        <w:pStyle w:val="Glava"/>
        <w:tabs>
          <w:tab w:val="left" w:pos="1068"/>
        </w:tabs>
        <w:spacing w:line="276" w:lineRule="auto"/>
        <w:rPr>
          <w:lang w:eastAsia="x-none"/>
        </w:rPr>
      </w:pPr>
    </w:p>
    <w:p w14:paraId="34032FFE" w14:textId="77777777" w:rsidR="00250A7A" w:rsidRDefault="00250A7A" w:rsidP="001F5ABE">
      <w:pPr>
        <w:pStyle w:val="Glava"/>
        <w:tabs>
          <w:tab w:val="left" w:pos="1068"/>
        </w:tabs>
        <w:spacing w:line="276" w:lineRule="auto"/>
        <w:rPr>
          <w:lang w:eastAsia="x-none"/>
        </w:rPr>
      </w:pPr>
    </w:p>
    <w:p w14:paraId="4CAD1123" w14:textId="77777777" w:rsidR="00250A7A" w:rsidRDefault="00250A7A"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Default="001F5ABE" w:rsidP="001F5ABE">
      <w:pPr>
        <w:pStyle w:val="Glava"/>
        <w:tabs>
          <w:tab w:val="left" w:pos="1068"/>
        </w:tabs>
        <w:spacing w:line="276" w:lineRule="auto"/>
        <w:rPr>
          <w:lang w:eastAsia="x-none"/>
        </w:rPr>
      </w:pPr>
    </w:p>
    <w:p w14:paraId="08208C60" w14:textId="77777777" w:rsidR="00660DF3" w:rsidRDefault="00660DF3" w:rsidP="001F5ABE">
      <w:pPr>
        <w:pStyle w:val="Glava"/>
        <w:tabs>
          <w:tab w:val="left" w:pos="1068"/>
        </w:tabs>
        <w:spacing w:line="276" w:lineRule="auto"/>
        <w:rPr>
          <w:lang w:eastAsia="x-none"/>
        </w:rPr>
      </w:pPr>
    </w:p>
    <w:p w14:paraId="56A6524A" w14:textId="77777777" w:rsidR="00660DF3" w:rsidRDefault="00660DF3" w:rsidP="001F5ABE">
      <w:pPr>
        <w:pStyle w:val="Glava"/>
        <w:tabs>
          <w:tab w:val="left" w:pos="1068"/>
        </w:tabs>
        <w:spacing w:line="276" w:lineRule="auto"/>
        <w:rPr>
          <w:lang w:eastAsia="x-none"/>
        </w:rPr>
      </w:pPr>
    </w:p>
    <w:p w14:paraId="014200E4" w14:textId="77777777" w:rsidR="00660DF3" w:rsidRPr="005164F1" w:rsidRDefault="00660DF3"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2" w:name="_Toc262634107"/>
      <w:bookmarkStart w:id="73" w:name="_Toc395008189"/>
      <w:bookmarkStart w:id="74" w:name="_Toc401742225"/>
      <w:bookmarkStart w:id="75" w:name="_Toc401742355"/>
      <w:bookmarkStart w:id="76"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2"/>
    <w:bookmarkEnd w:id="73"/>
    <w:bookmarkEnd w:id="74"/>
    <w:bookmarkEnd w:id="75"/>
    <w:bookmarkEnd w:id="76"/>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50BB81E9" w:rsidR="001F5ABE" w:rsidRPr="00241F57" w:rsidRDefault="001F5ABE" w:rsidP="001E7CAA">
      <w:pPr>
        <w:spacing w:line="223" w:lineRule="exact"/>
        <w:ind w:left="709" w:right="789"/>
        <w:jc w:val="both"/>
      </w:pPr>
      <w:r w:rsidRPr="00241F57">
        <w:t>V zvezi z javnim naročilom »</w:t>
      </w:r>
      <w:r w:rsidR="00F36104">
        <w:t>IZVAJANJE ZIMSKE SLUŽBE 2026 -2030</w:t>
      </w:r>
      <w:r w:rsidRPr="00241F57">
        <w:t>«</w:t>
      </w:r>
      <w:r w:rsidRPr="00241F57">
        <w:rPr>
          <w:b/>
        </w:rPr>
        <w:t xml:space="preserve">, </w:t>
      </w:r>
      <w:r w:rsidRPr="00241F57">
        <w:t xml:space="preserve">poslano v objavo na portal javnih </w:t>
      </w:r>
      <w:r w:rsidRPr="00250A7A">
        <w:t xml:space="preserve">naročil, dne </w:t>
      </w:r>
      <w:r w:rsidR="00AC47C3" w:rsidRPr="00250A7A">
        <w:t>1</w:t>
      </w:r>
      <w:r w:rsidR="00660DF3" w:rsidRPr="00250A7A">
        <w:t>1</w:t>
      </w:r>
      <w:r w:rsidR="00AC47C3" w:rsidRPr="00250A7A">
        <w:t>.</w:t>
      </w:r>
      <w:r w:rsidR="00010D1B" w:rsidRPr="00250A7A">
        <w:t>9</w:t>
      </w:r>
      <w:r w:rsidR="00AC47C3" w:rsidRPr="00250A7A">
        <w:t>.2026</w:t>
      </w:r>
      <w:r w:rsidRPr="00250A7A">
        <w:t xml:space="preserve">, </w:t>
      </w:r>
      <w:r w:rsidRPr="00250A7A">
        <w:rPr>
          <w:bCs/>
        </w:rPr>
        <w:t xml:space="preserve">naročniku </w:t>
      </w:r>
      <w:r w:rsidRPr="00E83962">
        <w:rPr>
          <w:bCs/>
        </w:rPr>
        <w:t>Komunal</w:t>
      </w:r>
      <w:r w:rsidR="00250A7A">
        <w:rPr>
          <w:bCs/>
        </w:rPr>
        <w:t xml:space="preserve">a Ajdovščina </w:t>
      </w:r>
      <w:r w:rsidRPr="00241F57">
        <w:rPr>
          <w:bCs/>
        </w:rPr>
        <w:t xml:space="preserve">d.o.o.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7" w:name="_Toc395008191"/>
      <w:bookmarkStart w:id="78" w:name="_Toc401742229"/>
      <w:bookmarkStart w:id="79" w:name="_Toc401742359"/>
      <w:bookmarkStart w:id="80"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E47FDA3" w14:textId="006ABA43" w:rsidR="00051707" w:rsidRDefault="00DD4669" w:rsidP="00F56C35">
      <w:pPr>
        <w:pStyle w:val="Priloge"/>
        <w:tabs>
          <w:tab w:val="left" w:pos="794"/>
          <w:tab w:val="right" w:pos="9072"/>
        </w:tabs>
        <w:ind w:left="709" w:right="789"/>
        <w:jc w:val="both"/>
        <w:outlineLvl w:val="1"/>
        <w:rPr>
          <w:rFonts w:ascii="Arial" w:hAnsi="Arial" w:cs="Arial"/>
          <w:color w:val="auto"/>
          <w:sz w:val="22"/>
          <w:szCs w:val="22"/>
          <w:lang w:eastAsia="x-none"/>
        </w:rPr>
      </w:pPr>
      <w:bookmarkStart w:id="81" w:name="_Toc395008192"/>
      <w:bookmarkStart w:id="82" w:name="_Toc401742231"/>
      <w:bookmarkStart w:id="83" w:name="_Toc401742362"/>
      <w:bookmarkStart w:id="84" w:name="_Toc450902046"/>
      <w:bookmarkEnd w:id="77"/>
      <w:bookmarkEnd w:id="78"/>
      <w:bookmarkEnd w:id="79"/>
      <w:bookmarkEnd w:id="80"/>
      <w:r>
        <w:rPr>
          <w:rFonts w:ascii="Arial" w:hAnsi="Arial" w:cs="Arial"/>
          <w:color w:val="auto"/>
          <w:sz w:val="22"/>
          <w:szCs w:val="22"/>
          <w:lang w:eastAsia="x-none"/>
        </w:rPr>
        <w:lastRenderedPageBreak/>
        <w:tab/>
      </w:r>
      <w:r>
        <w:rPr>
          <w:rFonts w:ascii="Arial" w:hAnsi="Arial" w:cs="Arial"/>
          <w:color w:val="auto"/>
          <w:sz w:val="22"/>
          <w:szCs w:val="22"/>
          <w:lang w:eastAsia="x-none"/>
        </w:rPr>
        <w:tab/>
      </w:r>
    </w:p>
    <w:p w14:paraId="078587A4" w14:textId="28285413"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85" w:name="_TOC_250004"/>
      <w:bookmarkEnd w:id="81"/>
      <w:bookmarkEnd w:id="82"/>
      <w:bookmarkEnd w:id="83"/>
      <w:bookmarkEnd w:id="84"/>
      <w:r w:rsidRPr="00DD4669">
        <w:rPr>
          <w:b/>
          <w:bCs/>
          <w:i w:val="0"/>
          <w:iCs/>
          <w:sz w:val="22"/>
          <w:szCs w:val="22"/>
          <w:u w:val="none"/>
        </w:rPr>
        <w:t xml:space="preserve">            4.</w:t>
      </w:r>
      <w:r w:rsidR="00AC47C3">
        <w:rPr>
          <w:b/>
          <w:bCs/>
          <w:i w:val="0"/>
          <w:iCs/>
          <w:sz w:val="22"/>
          <w:szCs w:val="22"/>
          <w:u w:val="none"/>
        </w:rPr>
        <w:t>6</w:t>
      </w:r>
      <w:r w:rsidRPr="00DD4669">
        <w:rPr>
          <w:b/>
          <w:bCs/>
          <w:i w:val="0"/>
          <w:iCs/>
          <w:sz w:val="22"/>
          <w:szCs w:val="22"/>
          <w:u w:val="none"/>
        </w:rPr>
        <w:t xml:space="preserve">.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85"/>
      <w:r w:rsidRPr="00DD4669">
        <w:rPr>
          <w:b/>
          <w:bCs/>
          <w:i w:val="0"/>
          <w:iCs/>
          <w:sz w:val="22"/>
          <w:szCs w:val="22"/>
          <w:u w:val="none"/>
        </w:rPr>
        <w:t xml:space="preserve"> </w:t>
      </w:r>
    </w:p>
    <w:p w14:paraId="39766472" w14:textId="77777777" w:rsidR="006E34ED" w:rsidRPr="007B5660" w:rsidRDefault="006E34ED" w:rsidP="003819B2">
      <w:pPr>
        <w:pStyle w:val="Naslov1"/>
        <w:spacing w:before="0"/>
        <w:ind w:left="0" w:right="771" w:firstLine="0"/>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4D420BB8" w:rsidR="006E34ED" w:rsidRPr="002F5BC8" w:rsidRDefault="006E34ED" w:rsidP="006E34ED">
      <w:pPr>
        <w:pStyle w:val="Brezrazmikov"/>
        <w:ind w:left="720" w:right="771"/>
        <w:rPr>
          <w:b/>
        </w:rPr>
      </w:pPr>
      <w:r w:rsidRPr="002F5BC8">
        <w:rPr>
          <w:b/>
        </w:rPr>
        <w:t>KOMUNAL</w:t>
      </w:r>
      <w:r w:rsidR="003819B2">
        <w:rPr>
          <w:b/>
        </w:rPr>
        <w:t>A AJDOVŠČINA d</w:t>
      </w:r>
      <w:r w:rsidRPr="002F5BC8">
        <w:rPr>
          <w:b/>
        </w:rPr>
        <w:t xml:space="preserve">.o.o. </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w:t>
      </w:r>
      <w:proofErr w:type="spellStart"/>
      <w:r w:rsidRPr="002F5BC8">
        <w:t>EUR</w:t>
      </w:r>
      <w:proofErr w:type="spellEnd"/>
      <w:r w:rsidRPr="002F5BC8">
        <w:t xml:space="preserve">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0864EBAF" w:rsidR="006E34ED" w:rsidRPr="00660DF3" w:rsidRDefault="006E34ED" w:rsidP="006E34ED">
      <w:pPr>
        <w:pStyle w:val="Podnaslov"/>
        <w:ind w:left="720" w:right="771"/>
        <w:jc w:val="left"/>
        <w:rPr>
          <w:rFonts w:ascii="Calibri Light" w:hAnsi="Calibri Light" w:cs="Calibri Light"/>
          <w:i w:val="0"/>
          <w:color w:val="000000" w:themeColor="text1"/>
          <w:sz w:val="22"/>
          <w:szCs w:val="22"/>
          <w:u w:val="none"/>
          <w:lang w:val="sl-SI"/>
        </w:rPr>
      </w:pPr>
      <w:r w:rsidRPr="00660DF3">
        <w:rPr>
          <w:rFonts w:ascii="Calibri Light" w:hAnsi="Calibri Light" w:cs="Calibri Light"/>
          <w:i w:val="0"/>
          <w:color w:val="000000" w:themeColor="text1"/>
          <w:sz w:val="22"/>
          <w:szCs w:val="22"/>
          <w:u w:val="none"/>
        </w:rPr>
        <w:t>POGODBE ZA</w:t>
      </w:r>
      <w:r w:rsidRPr="00660DF3">
        <w:rPr>
          <w:rFonts w:ascii="Calibri Light" w:eastAsia="Times New Roman" w:hAnsi="Calibri Light" w:cs="Calibri Light"/>
          <w:i w:val="0"/>
          <w:color w:val="000000" w:themeColor="text1"/>
          <w:sz w:val="22"/>
          <w:szCs w:val="22"/>
          <w:u w:val="none"/>
        </w:rPr>
        <w:t xml:space="preserve"> </w:t>
      </w:r>
      <w:r w:rsidR="003819B2" w:rsidRPr="00660DF3">
        <w:rPr>
          <w:rFonts w:ascii="Calibri Light" w:hAnsi="Calibri Light" w:cs="Calibri Light"/>
          <w:i w:val="0"/>
          <w:color w:val="000000" w:themeColor="text1"/>
          <w:sz w:val="22"/>
          <w:szCs w:val="22"/>
          <w:u w:val="none"/>
        </w:rPr>
        <w:t xml:space="preserve">IZVAJANJE ZIMSKE SLUŽBE NA OBMOČJU OBČINE AJDOVŠČINA in VIPAVA </w:t>
      </w:r>
      <w:r w:rsidR="00180385" w:rsidRPr="00660DF3">
        <w:rPr>
          <w:rFonts w:ascii="Calibri Light" w:hAnsi="Calibri Light" w:cs="Calibri Light"/>
          <w:i w:val="0"/>
          <w:color w:val="000000" w:themeColor="text1"/>
          <w:sz w:val="22"/>
          <w:szCs w:val="22"/>
          <w:u w:val="none"/>
        </w:rPr>
        <w:t>v</w:t>
      </w:r>
      <w:r w:rsidR="003819B2" w:rsidRPr="00660DF3">
        <w:rPr>
          <w:rFonts w:ascii="Calibri Light" w:hAnsi="Calibri Light" w:cs="Calibri Light"/>
          <w:i w:val="0"/>
          <w:color w:val="000000" w:themeColor="text1"/>
          <w:sz w:val="22"/>
          <w:szCs w:val="22"/>
          <w:u w:val="none"/>
        </w:rPr>
        <w:t xml:space="preserve"> ZIMSKIH SEZONAH 2026 -2030</w:t>
      </w:r>
    </w:p>
    <w:p w14:paraId="6C6D99B7" w14:textId="77777777" w:rsidR="006E34ED" w:rsidRPr="00660DF3" w:rsidRDefault="006E34ED" w:rsidP="006E34ED">
      <w:pPr>
        <w:adjustRightInd w:val="0"/>
        <w:ind w:left="720" w:right="771"/>
        <w:rPr>
          <w:color w:val="000000" w:themeColor="text1"/>
          <w:sz w:val="6"/>
          <w:szCs w:val="6"/>
        </w:rPr>
      </w:pPr>
      <w:r w:rsidRPr="00660DF3">
        <w:rPr>
          <w:color w:val="000000" w:themeColor="text1"/>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w:t>
      </w:r>
      <w:proofErr w:type="spellStart"/>
      <w:r w:rsidRPr="002F5BC8">
        <w:rPr>
          <w:sz w:val="16"/>
          <w:szCs w:val="16"/>
        </w:rPr>
        <w:t>dd</w:t>
      </w:r>
      <w:proofErr w:type="spellEnd"/>
      <w:r w:rsidRPr="002F5BC8">
        <w:rPr>
          <w:sz w:val="16"/>
          <w:szCs w:val="16"/>
        </w:rPr>
        <w:t>/mm/</w:t>
      </w:r>
      <w:proofErr w:type="spellStart"/>
      <w:r w:rsidRPr="002F5BC8">
        <w:rPr>
          <w:sz w:val="16"/>
          <w:szCs w:val="16"/>
        </w:rPr>
        <w:t>llll</w:t>
      </w:r>
      <w:proofErr w:type="spellEnd"/>
      <w:r w:rsidRPr="002F5BC8">
        <w:rPr>
          <w:sz w:val="16"/>
          <w:szCs w:val="16"/>
        </w:rPr>
        <w:t>)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33967978" w14:textId="77777777" w:rsidR="00F82904" w:rsidRPr="00F010BC" w:rsidRDefault="00F82904" w:rsidP="00F82904">
      <w:pPr>
        <w:jc w:val="both"/>
        <w:sectPr w:rsidR="00F82904" w:rsidRPr="00F010BC" w:rsidSect="002D2FFC">
          <w:pgSz w:w="11910" w:h="16840"/>
          <w:pgMar w:top="567" w:right="640" w:bottom="1740" w:left="700" w:header="572" w:footer="1556" w:gutter="0"/>
          <w:cols w:space="708"/>
        </w:sectPr>
      </w:pPr>
    </w:p>
    <w:p w14:paraId="01BC3AA3" w14:textId="77777777" w:rsidR="0091214B" w:rsidRPr="00F010BC" w:rsidRDefault="0091214B" w:rsidP="0091214B"/>
    <w:p w14:paraId="75D7AAA2" w14:textId="28D6AF36" w:rsidR="0057497E" w:rsidRPr="0082370B" w:rsidRDefault="00A00DF8" w:rsidP="0082370B">
      <w:pPr>
        <w:pStyle w:val="Telobesedila"/>
        <w:ind w:firstLine="426"/>
        <w:rPr>
          <w:b/>
          <w:bCs/>
        </w:rPr>
      </w:pPr>
      <w:r w:rsidRPr="00F010BC">
        <w:rPr>
          <w:b/>
          <w:bCs/>
        </w:rPr>
        <w:t>4.</w:t>
      </w:r>
      <w:r w:rsidR="00AC47C3">
        <w:rPr>
          <w:b/>
          <w:bCs/>
        </w:rPr>
        <w:t>7</w:t>
      </w:r>
      <w:r w:rsidR="00D778BF" w:rsidRPr="00F010BC">
        <w:rPr>
          <w:b/>
          <w:bCs/>
        </w:rPr>
        <w:t>.</w:t>
      </w:r>
      <w:r w:rsidR="00DD4669" w:rsidRPr="00F010BC">
        <w:rPr>
          <w:b/>
          <w:bCs/>
        </w:rPr>
        <w:t xml:space="preserve"> </w:t>
      </w:r>
      <w:r w:rsidR="004B0CB7" w:rsidRPr="00F010BC">
        <w:rPr>
          <w:b/>
          <w:bCs/>
        </w:rPr>
        <w:t>VZOREC POGODBE</w:t>
      </w:r>
    </w:p>
    <w:p w14:paraId="7738D0EC" w14:textId="77777777" w:rsidR="0057497E" w:rsidRPr="00F010BC" w:rsidRDefault="0057497E" w:rsidP="00992B0F">
      <w:pPr>
        <w:adjustRightInd w:val="0"/>
        <w:ind w:firstLine="426"/>
        <w:jc w:val="both"/>
        <w:rPr>
          <w:b/>
        </w:rPr>
      </w:pPr>
    </w:p>
    <w:p w14:paraId="59B3E35F" w14:textId="3DB55DFD" w:rsidR="0057497E" w:rsidRPr="00F010BC"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010BC">
        <w:rPr>
          <w:rFonts w:ascii="Calibri Light" w:hAnsi="Calibri Light" w:cs="Calibri Light"/>
          <w:sz w:val="22"/>
          <w:szCs w:val="22"/>
        </w:rPr>
        <w:t>VZOREC POGODBE</w:t>
      </w:r>
    </w:p>
    <w:p w14:paraId="7DBD1473" w14:textId="77777777" w:rsidR="00F010BC" w:rsidRPr="00933018" w:rsidRDefault="00F010BC" w:rsidP="00F010BC">
      <w:pPr>
        <w:pStyle w:val="Telobesedila"/>
        <w:spacing w:before="56"/>
        <w:ind w:right="770"/>
        <w:jc w:val="both"/>
        <w:rPr>
          <w:i/>
        </w:rPr>
      </w:pPr>
      <w:r w:rsidRPr="00933018">
        <w:t xml:space="preserve">Vzorec pogodbe je potrebno šteti le kot izhodišče, saj se bo pogodba pred podpisom vsebinsko prilagodila glede na to, ali bo izbrani ponudnik predložil skupno ponudbo, prijavil sodelovanje podizvajalcev in podobno. </w:t>
      </w:r>
      <w:r w:rsidRPr="00933018">
        <w:rPr>
          <w:i/>
        </w:rPr>
        <w:t xml:space="preserve"> </w:t>
      </w:r>
    </w:p>
    <w:p w14:paraId="59C68BE4" w14:textId="77777777" w:rsidR="00F010BC" w:rsidRPr="00933018" w:rsidRDefault="00F010BC" w:rsidP="00F010BC">
      <w:pPr>
        <w:rPr>
          <w:rFonts w:ascii="Arial" w:hAnsi="Arial" w:cs="Arial"/>
          <w:b/>
        </w:rPr>
      </w:pPr>
    </w:p>
    <w:p w14:paraId="30F19D72" w14:textId="77777777" w:rsidR="00F010BC" w:rsidRPr="00933018" w:rsidRDefault="00F010BC" w:rsidP="00F010BC">
      <w:pPr>
        <w:rPr>
          <w:b/>
          <w:bCs/>
        </w:rPr>
      </w:pPr>
      <w:r w:rsidRPr="00933018">
        <w:rPr>
          <w:b/>
        </w:rPr>
        <w:t>(Vzorec pogodbe je potrebno izpolniti in parafirati)</w:t>
      </w:r>
    </w:p>
    <w:p w14:paraId="6566B990" w14:textId="77777777" w:rsidR="00F010BC" w:rsidRDefault="00F010BC" w:rsidP="00F010BC">
      <w:pPr>
        <w:rPr>
          <w:b/>
        </w:rPr>
      </w:pPr>
    </w:p>
    <w:p w14:paraId="7F3136C2" w14:textId="77777777" w:rsidR="00C5547D" w:rsidRPr="00C12370" w:rsidRDefault="00C5547D" w:rsidP="00C5547D">
      <w:pPr>
        <w:tabs>
          <w:tab w:val="left" w:pos="100"/>
          <w:tab w:val="left" w:pos="1498"/>
        </w:tabs>
        <w:jc w:val="both"/>
      </w:pPr>
      <w:r w:rsidRPr="00C12370">
        <w:t xml:space="preserve">Pogodbeni stranki </w:t>
      </w:r>
    </w:p>
    <w:p w14:paraId="1E0EBF98" w14:textId="77777777" w:rsidR="00C5547D" w:rsidRPr="00C12370" w:rsidRDefault="00C5547D" w:rsidP="00C5547D">
      <w:pPr>
        <w:jc w:val="both"/>
      </w:pPr>
    </w:p>
    <w:p w14:paraId="36D8DB4C" w14:textId="77777777" w:rsidR="00C5547D" w:rsidRPr="00C12370" w:rsidRDefault="00C5547D" w:rsidP="00C5547D">
      <w:pPr>
        <w:jc w:val="both"/>
        <w:rPr>
          <w:bCs/>
        </w:rPr>
      </w:pPr>
      <w:r w:rsidRPr="00C12370">
        <w:rPr>
          <w:b/>
        </w:rPr>
        <w:t>NAROČNIK: Komunala Ajdovščina d.o.o.</w:t>
      </w:r>
      <w:r w:rsidRPr="00C12370">
        <w:rPr>
          <w:bCs/>
        </w:rPr>
        <w:t xml:space="preserve">, </w:t>
      </w:r>
    </w:p>
    <w:p w14:paraId="3861CB7A" w14:textId="77777777" w:rsidR="00C5547D" w:rsidRPr="00C12370" w:rsidRDefault="00C5547D" w:rsidP="00C5547D">
      <w:pPr>
        <w:jc w:val="both"/>
        <w:rPr>
          <w:bCs/>
        </w:rPr>
      </w:pPr>
      <w:r w:rsidRPr="00C12370">
        <w:rPr>
          <w:b/>
          <w:bCs/>
        </w:rPr>
        <w:t>Goriška cesta 23 b, 5270 Ajdovščina</w:t>
      </w:r>
      <w:r w:rsidRPr="00C12370">
        <w:rPr>
          <w:bCs/>
        </w:rPr>
        <w:t xml:space="preserve">, </w:t>
      </w:r>
    </w:p>
    <w:p w14:paraId="1AC7CB22" w14:textId="77777777" w:rsidR="00C5547D" w:rsidRPr="00C12370" w:rsidRDefault="00C5547D" w:rsidP="00C5547D">
      <w:pPr>
        <w:tabs>
          <w:tab w:val="left" w:pos="1701"/>
          <w:tab w:val="left" w:pos="1980"/>
        </w:tabs>
        <w:jc w:val="both"/>
      </w:pPr>
      <w:r w:rsidRPr="00C12370">
        <w:rPr>
          <w:bCs/>
        </w:rPr>
        <w:t xml:space="preserve">ki jo zastopa direktor Luka JEJČIČ, </w:t>
      </w:r>
      <w:proofErr w:type="spellStart"/>
      <w:r w:rsidRPr="00C12370">
        <w:rPr>
          <w:bCs/>
        </w:rPr>
        <w:t>univ.dipl.inž</w:t>
      </w:r>
      <w:proofErr w:type="spellEnd"/>
      <w:r w:rsidRPr="00C12370">
        <w:rPr>
          <w:bCs/>
        </w:rPr>
        <w:t>.</w:t>
      </w:r>
    </w:p>
    <w:p w14:paraId="7DC89996" w14:textId="77777777" w:rsidR="00C5547D" w:rsidRPr="00C12370" w:rsidRDefault="00C5547D" w:rsidP="00C5547D">
      <w:pPr>
        <w:tabs>
          <w:tab w:val="left" w:pos="1701"/>
        </w:tabs>
        <w:jc w:val="both"/>
      </w:pPr>
      <w:r w:rsidRPr="00C12370">
        <w:t>matična številka: 5210461000</w:t>
      </w:r>
    </w:p>
    <w:p w14:paraId="13B8FF37" w14:textId="77777777" w:rsidR="00C5547D" w:rsidRPr="00C12370" w:rsidRDefault="00C5547D" w:rsidP="00C5547D">
      <w:pPr>
        <w:tabs>
          <w:tab w:val="left" w:pos="1701"/>
        </w:tabs>
        <w:jc w:val="both"/>
      </w:pPr>
      <w:r w:rsidRPr="00C12370">
        <w:t>ID za DDV: SI 68647336</w:t>
      </w:r>
    </w:p>
    <w:p w14:paraId="3B238DDD" w14:textId="77777777" w:rsidR="00C5547D" w:rsidRPr="00C12370" w:rsidRDefault="00C5547D" w:rsidP="00C5547D">
      <w:pPr>
        <w:tabs>
          <w:tab w:val="left" w:pos="1701"/>
        </w:tabs>
        <w:jc w:val="both"/>
      </w:pPr>
      <w:r w:rsidRPr="00C12370">
        <w:t>transakcijski račun:</w:t>
      </w:r>
      <w:r w:rsidRPr="00C12370">
        <w:tab/>
      </w:r>
      <w:r w:rsidRPr="00C12370">
        <w:rPr>
          <w:bCs/>
        </w:rPr>
        <w:t xml:space="preserve">04751-0000120476 odprt pri OTP banki </w:t>
      </w:r>
      <w:proofErr w:type="spellStart"/>
      <w:r w:rsidRPr="00C12370">
        <w:rPr>
          <w:bCs/>
        </w:rPr>
        <w:t>d.d</w:t>
      </w:r>
      <w:proofErr w:type="spellEnd"/>
      <w:r w:rsidRPr="00C12370">
        <w:rPr>
          <w:bCs/>
        </w:rPr>
        <w:t>.</w:t>
      </w:r>
    </w:p>
    <w:p w14:paraId="5E06298E" w14:textId="77777777" w:rsidR="00C5547D" w:rsidRPr="00C12370" w:rsidRDefault="00C5547D" w:rsidP="00C5547D">
      <w:pPr>
        <w:tabs>
          <w:tab w:val="left" w:pos="1701"/>
          <w:tab w:val="left" w:pos="1980"/>
        </w:tabs>
        <w:jc w:val="both"/>
      </w:pPr>
      <w:r w:rsidRPr="00C12370">
        <w:t xml:space="preserve">(v nadaljevanju: </w:t>
      </w:r>
      <w:r w:rsidRPr="00C12370">
        <w:rPr>
          <w:b/>
        </w:rPr>
        <w:t>naročnik</w:t>
      </w:r>
      <w:r w:rsidRPr="00C12370">
        <w:t>)</w:t>
      </w:r>
    </w:p>
    <w:p w14:paraId="2D75175C" w14:textId="77777777" w:rsidR="00C5547D" w:rsidRPr="00C12370" w:rsidRDefault="00C5547D" w:rsidP="00C5547D">
      <w:pPr>
        <w:jc w:val="both"/>
      </w:pPr>
    </w:p>
    <w:p w14:paraId="000DF80C" w14:textId="77777777" w:rsidR="00C5547D" w:rsidRPr="00C12370" w:rsidRDefault="00C5547D" w:rsidP="00C5547D">
      <w:pPr>
        <w:jc w:val="both"/>
      </w:pPr>
      <w:r w:rsidRPr="00C12370">
        <w:t>in</w:t>
      </w:r>
    </w:p>
    <w:p w14:paraId="32F18CBF" w14:textId="77777777" w:rsidR="00C5547D" w:rsidRPr="00C12370" w:rsidRDefault="00C5547D" w:rsidP="00C5547D">
      <w:pPr>
        <w:jc w:val="both"/>
        <w:rPr>
          <w:b/>
        </w:rPr>
      </w:pPr>
      <w:r w:rsidRPr="00C12370">
        <w:rPr>
          <w:b/>
        </w:rPr>
        <w:t>IZVAJALEC: ______________________</w:t>
      </w:r>
    </w:p>
    <w:p w14:paraId="77B1518D" w14:textId="77777777" w:rsidR="00C5547D" w:rsidRPr="00C12370" w:rsidRDefault="00C5547D" w:rsidP="00C5547D">
      <w:pPr>
        <w:jc w:val="both"/>
        <w:rPr>
          <w:b/>
        </w:rPr>
      </w:pPr>
      <w:r w:rsidRPr="00C12370">
        <w:rPr>
          <w:b/>
        </w:rPr>
        <w:t xml:space="preserve">                     __________________________</w:t>
      </w:r>
    </w:p>
    <w:p w14:paraId="689297B7" w14:textId="77777777" w:rsidR="00C5547D" w:rsidRPr="00C12370" w:rsidRDefault="00C5547D" w:rsidP="00C5547D">
      <w:pPr>
        <w:jc w:val="both"/>
      </w:pPr>
      <w:r w:rsidRPr="00C12370">
        <w:t>ki ga zastopa direktor ____________________</w:t>
      </w:r>
    </w:p>
    <w:p w14:paraId="5AD32D4F" w14:textId="77777777" w:rsidR="00C5547D" w:rsidRPr="00C12370" w:rsidRDefault="00C5547D" w:rsidP="00C5547D">
      <w:pPr>
        <w:tabs>
          <w:tab w:val="left" w:pos="1843"/>
        </w:tabs>
        <w:jc w:val="both"/>
      </w:pPr>
      <w:r w:rsidRPr="00C12370">
        <w:t>matična številka: ___________________</w:t>
      </w:r>
    </w:p>
    <w:p w14:paraId="727E03C4" w14:textId="77777777" w:rsidR="00C5547D" w:rsidRPr="00C12370" w:rsidRDefault="00C5547D" w:rsidP="00C5547D">
      <w:pPr>
        <w:tabs>
          <w:tab w:val="left" w:pos="1843"/>
        </w:tabs>
        <w:jc w:val="both"/>
      </w:pPr>
      <w:r w:rsidRPr="00C12370">
        <w:t>ID za DDV: _________________________</w:t>
      </w:r>
    </w:p>
    <w:p w14:paraId="67636EC3" w14:textId="77777777" w:rsidR="00C5547D" w:rsidRPr="00C12370" w:rsidRDefault="00C5547D" w:rsidP="00C5547D">
      <w:pPr>
        <w:tabs>
          <w:tab w:val="left" w:pos="1843"/>
        </w:tabs>
        <w:jc w:val="both"/>
      </w:pPr>
      <w:r w:rsidRPr="00C12370">
        <w:t>transakcijski račun: ______________________________</w:t>
      </w:r>
    </w:p>
    <w:p w14:paraId="6C9D12B8" w14:textId="77777777" w:rsidR="00C5547D" w:rsidRPr="00C12370" w:rsidRDefault="00C5547D" w:rsidP="00C5547D">
      <w:pPr>
        <w:tabs>
          <w:tab w:val="left" w:pos="1620"/>
        </w:tabs>
        <w:jc w:val="both"/>
      </w:pPr>
      <w:r w:rsidRPr="00C12370">
        <w:t xml:space="preserve">(v nadaljevanju: </w:t>
      </w:r>
      <w:r w:rsidRPr="00C12370">
        <w:rPr>
          <w:b/>
        </w:rPr>
        <w:t>izvajalec</w:t>
      </w:r>
      <w:r w:rsidRPr="00C12370">
        <w:t>)</w:t>
      </w:r>
    </w:p>
    <w:p w14:paraId="60E3FB8D" w14:textId="77777777" w:rsidR="00C5547D" w:rsidRPr="00C12370" w:rsidRDefault="00C5547D" w:rsidP="00C5547D">
      <w:pPr>
        <w:jc w:val="both"/>
      </w:pPr>
    </w:p>
    <w:p w14:paraId="253640D8" w14:textId="77777777" w:rsidR="00C5547D" w:rsidRPr="00C12370" w:rsidRDefault="00C5547D" w:rsidP="00C5547D">
      <w:pPr>
        <w:jc w:val="both"/>
      </w:pPr>
      <w:r w:rsidRPr="00C12370">
        <w:t>sklepata naslednjo</w:t>
      </w:r>
    </w:p>
    <w:p w14:paraId="2D62522C" w14:textId="77777777" w:rsidR="00C5547D" w:rsidRPr="00C12370" w:rsidRDefault="00C5547D" w:rsidP="00C5547D">
      <w:pPr>
        <w:jc w:val="both"/>
      </w:pPr>
    </w:p>
    <w:p w14:paraId="2FF72233" w14:textId="77777777" w:rsidR="00C5547D" w:rsidRPr="00C12370" w:rsidRDefault="00C5547D" w:rsidP="00C5547D">
      <w:pPr>
        <w:pStyle w:val="Telobesedila-zamik"/>
        <w:ind w:left="0" w:right="68"/>
        <w:jc w:val="center"/>
        <w:rPr>
          <w:rFonts w:ascii="Calibri Light" w:hAnsi="Calibri Light" w:cs="Calibri Light"/>
          <w:b/>
          <w:sz w:val="22"/>
          <w:szCs w:val="22"/>
        </w:rPr>
      </w:pPr>
      <w:r w:rsidRPr="00C12370">
        <w:rPr>
          <w:rFonts w:ascii="Calibri Light" w:hAnsi="Calibri Light" w:cs="Calibri Light"/>
          <w:b/>
          <w:sz w:val="22"/>
          <w:szCs w:val="22"/>
        </w:rPr>
        <w:t>POGODBO O</w:t>
      </w:r>
    </w:p>
    <w:p w14:paraId="36E7CB8E" w14:textId="77777777" w:rsidR="00C5547D" w:rsidRPr="00C12370" w:rsidRDefault="00C5547D" w:rsidP="00C5547D">
      <w:pPr>
        <w:pStyle w:val="Telobesedila-zamik"/>
        <w:ind w:left="0" w:right="68"/>
        <w:jc w:val="center"/>
        <w:rPr>
          <w:rFonts w:ascii="Calibri Light" w:hAnsi="Calibri Light" w:cs="Calibri Light"/>
          <w:b/>
          <w:sz w:val="22"/>
          <w:szCs w:val="22"/>
          <w:lang w:val="sl-SI"/>
        </w:rPr>
      </w:pPr>
      <w:r w:rsidRPr="00C12370">
        <w:rPr>
          <w:rFonts w:ascii="Calibri Light" w:hAnsi="Calibri Light" w:cs="Calibri Light"/>
          <w:b/>
          <w:sz w:val="22"/>
          <w:szCs w:val="22"/>
        </w:rPr>
        <w:t xml:space="preserve">IZVAJANJU ZIMSKE SLUŽBE NA OBMOČJU OBČINE AJDOVŠČINA </w:t>
      </w:r>
      <w:r w:rsidRPr="00C12370">
        <w:rPr>
          <w:rFonts w:ascii="Calibri Light" w:hAnsi="Calibri Light" w:cs="Calibri Light"/>
          <w:b/>
          <w:sz w:val="22"/>
          <w:szCs w:val="22"/>
          <w:lang w:val="sl-SI"/>
        </w:rPr>
        <w:t>in VIPAVA</w:t>
      </w:r>
    </w:p>
    <w:p w14:paraId="7578D5EF" w14:textId="77777777" w:rsidR="00C5547D" w:rsidRPr="00C12370" w:rsidRDefault="00C5547D" w:rsidP="00C5547D">
      <w:pPr>
        <w:pStyle w:val="Telobesedila-zamik"/>
        <w:ind w:left="0" w:right="68"/>
        <w:jc w:val="center"/>
        <w:rPr>
          <w:rFonts w:ascii="Calibri Light" w:hAnsi="Calibri Light" w:cs="Calibri Light"/>
          <w:sz w:val="22"/>
          <w:szCs w:val="22"/>
          <w:lang w:val="sl-SI"/>
        </w:rPr>
      </w:pPr>
      <w:r w:rsidRPr="00C12370">
        <w:rPr>
          <w:rFonts w:ascii="Calibri Light" w:hAnsi="Calibri Light" w:cs="Calibri Light"/>
          <w:b/>
          <w:sz w:val="22"/>
          <w:szCs w:val="22"/>
        </w:rPr>
        <w:t xml:space="preserve"> V ZIMSKI</w:t>
      </w:r>
      <w:r w:rsidRPr="00C12370">
        <w:rPr>
          <w:rFonts w:ascii="Calibri Light" w:hAnsi="Calibri Light" w:cs="Calibri Light"/>
          <w:b/>
          <w:sz w:val="22"/>
          <w:szCs w:val="22"/>
          <w:lang w:val="sl-SI"/>
        </w:rPr>
        <w:t>H</w:t>
      </w:r>
      <w:r w:rsidRPr="00C12370">
        <w:rPr>
          <w:rFonts w:ascii="Calibri Light" w:hAnsi="Calibri Light" w:cs="Calibri Light"/>
          <w:b/>
          <w:sz w:val="22"/>
          <w:szCs w:val="22"/>
        </w:rPr>
        <w:t xml:space="preserve"> SEZONAH 20</w:t>
      </w:r>
      <w:r w:rsidRPr="00C12370">
        <w:rPr>
          <w:rFonts w:ascii="Calibri Light" w:hAnsi="Calibri Light" w:cs="Calibri Light"/>
          <w:b/>
          <w:sz w:val="22"/>
          <w:szCs w:val="22"/>
          <w:lang w:val="sl-SI"/>
        </w:rPr>
        <w:t>26</w:t>
      </w:r>
      <w:r w:rsidRPr="00C12370">
        <w:rPr>
          <w:rFonts w:ascii="Calibri Light" w:hAnsi="Calibri Light" w:cs="Calibri Light"/>
          <w:b/>
          <w:sz w:val="22"/>
          <w:szCs w:val="22"/>
        </w:rPr>
        <w:t>-2030</w:t>
      </w:r>
    </w:p>
    <w:p w14:paraId="37B41960" w14:textId="77777777" w:rsidR="00C5547D" w:rsidRPr="00C12370" w:rsidRDefault="00C5547D" w:rsidP="00C5547D">
      <w:pPr>
        <w:tabs>
          <w:tab w:val="left" w:pos="1440"/>
        </w:tabs>
        <w:rPr>
          <w:b/>
        </w:rPr>
      </w:pPr>
    </w:p>
    <w:p w14:paraId="133E52EA" w14:textId="77777777" w:rsidR="00C5547D" w:rsidRPr="00C12370" w:rsidRDefault="00C5547D" w:rsidP="00C5547D">
      <w:pPr>
        <w:tabs>
          <w:tab w:val="left" w:pos="1440"/>
        </w:tabs>
        <w:rPr>
          <w:b/>
        </w:rPr>
      </w:pPr>
      <w:r w:rsidRPr="00C12370">
        <w:rPr>
          <w:b/>
        </w:rPr>
        <w:t>UVODNA DOLOČBA</w:t>
      </w:r>
    </w:p>
    <w:p w14:paraId="58FFA915" w14:textId="77777777" w:rsidR="00C5547D" w:rsidRPr="00C12370" w:rsidRDefault="00C5547D" w:rsidP="00C5547D">
      <w:pPr>
        <w:tabs>
          <w:tab w:val="left" w:pos="1440"/>
        </w:tabs>
        <w:jc w:val="center"/>
        <w:rPr>
          <w:bCs/>
        </w:rPr>
      </w:pPr>
      <w:r w:rsidRPr="00C12370">
        <w:rPr>
          <w:bCs/>
        </w:rPr>
        <w:t>1. člen</w:t>
      </w:r>
    </w:p>
    <w:p w14:paraId="63066ECE" w14:textId="72F9A0C9" w:rsidR="00C5547D" w:rsidRPr="00C12370" w:rsidRDefault="00C5547D" w:rsidP="00C5547D">
      <w:pPr>
        <w:pStyle w:val="Telobesedila-zamik"/>
        <w:ind w:left="0" w:right="68"/>
        <w:rPr>
          <w:rFonts w:ascii="Calibri Light" w:hAnsi="Calibri Light" w:cs="Calibri Light"/>
          <w:sz w:val="22"/>
          <w:szCs w:val="22"/>
          <w:lang w:val="sl-SI"/>
        </w:rPr>
      </w:pPr>
      <w:r w:rsidRPr="00660DF3">
        <w:rPr>
          <w:rFonts w:ascii="Calibri Light" w:hAnsi="Calibri Light" w:cs="Calibri Light"/>
          <w:color w:val="000000" w:themeColor="text1"/>
          <w:sz w:val="22"/>
          <w:szCs w:val="22"/>
        </w:rPr>
        <w:t xml:space="preserve">Naročnik je izvedel odprti postopek z </w:t>
      </w:r>
      <w:r w:rsidRPr="00C12370">
        <w:rPr>
          <w:rFonts w:ascii="Calibri Light" w:hAnsi="Calibri Light" w:cs="Calibri Light"/>
          <w:sz w:val="22"/>
          <w:szCs w:val="22"/>
        </w:rPr>
        <w:t xml:space="preserve">namenom sklenitve pogodbe za Izvajanje zimske službe na območju občine Ajdovščina </w:t>
      </w:r>
      <w:r w:rsidRPr="00C12370">
        <w:rPr>
          <w:rFonts w:ascii="Calibri Light" w:hAnsi="Calibri Light" w:cs="Calibri Light"/>
          <w:sz w:val="22"/>
          <w:szCs w:val="22"/>
          <w:lang w:val="sl-SI"/>
        </w:rPr>
        <w:t xml:space="preserve">in Vipava </w:t>
      </w:r>
      <w:r w:rsidRPr="00C12370">
        <w:rPr>
          <w:rFonts w:ascii="Calibri Light" w:hAnsi="Calibri Light" w:cs="Calibri Light"/>
          <w:sz w:val="22"/>
          <w:szCs w:val="22"/>
        </w:rPr>
        <w:t>v zimski</w:t>
      </w:r>
      <w:r w:rsidRPr="00C12370">
        <w:rPr>
          <w:rFonts w:ascii="Calibri Light" w:hAnsi="Calibri Light" w:cs="Calibri Light"/>
          <w:sz w:val="22"/>
          <w:szCs w:val="22"/>
          <w:lang w:val="sl-SI"/>
        </w:rPr>
        <w:t>h</w:t>
      </w:r>
      <w:r w:rsidRPr="00C12370">
        <w:rPr>
          <w:rFonts w:ascii="Calibri Light" w:hAnsi="Calibri Light" w:cs="Calibri Light"/>
          <w:sz w:val="22"/>
          <w:szCs w:val="22"/>
        </w:rPr>
        <w:t xml:space="preserve"> sezonah 20</w:t>
      </w:r>
      <w:r w:rsidRPr="00C12370">
        <w:rPr>
          <w:rFonts w:ascii="Calibri Light" w:hAnsi="Calibri Light" w:cs="Calibri Light"/>
          <w:sz w:val="22"/>
          <w:szCs w:val="22"/>
          <w:lang w:val="sl-SI"/>
        </w:rPr>
        <w:t>26-2030</w:t>
      </w:r>
      <w:r w:rsidRPr="00C12370">
        <w:rPr>
          <w:rFonts w:ascii="Calibri Light" w:hAnsi="Calibri Light" w:cs="Calibri Light"/>
          <w:sz w:val="22"/>
          <w:szCs w:val="22"/>
        </w:rPr>
        <w:t xml:space="preserve"> in sicer za</w:t>
      </w:r>
      <w:r w:rsidRPr="00C12370">
        <w:rPr>
          <w:rFonts w:ascii="Calibri Light" w:hAnsi="Calibri Light" w:cs="Calibri Light"/>
          <w:sz w:val="22"/>
          <w:szCs w:val="22"/>
          <w:lang w:val="sl-SI"/>
        </w:rPr>
        <w:t xml:space="preserve"> sledeče sklope:</w:t>
      </w:r>
    </w:p>
    <w:p w14:paraId="08D5CF6C" w14:textId="77777777" w:rsidR="00C5547D" w:rsidRPr="00C12370" w:rsidRDefault="00C5547D" w:rsidP="00C5547D">
      <w:pPr>
        <w:pStyle w:val="Telobesedila-zamik"/>
        <w:ind w:left="0" w:right="68"/>
        <w:rPr>
          <w:rFonts w:ascii="Calibri Light" w:hAnsi="Calibri Light" w:cs="Calibri Light"/>
          <w:b/>
          <w:sz w:val="22"/>
          <w:szCs w:val="22"/>
        </w:rPr>
      </w:pPr>
    </w:p>
    <w:p w14:paraId="0D831C02" w14:textId="77777777" w:rsidR="00C5547D" w:rsidRDefault="00C5547D" w:rsidP="00C5547D">
      <w:pPr>
        <w:pStyle w:val="Telobesedila-zamik"/>
        <w:ind w:left="0" w:right="68"/>
        <w:rPr>
          <w:rFonts w:ascii="Calibri Light" w:hAnsi="Calibri Light" w:cs="Calibri Light"/>
          <w:b/>
          <w:sz w:val="22"/>
          <w:szCs w:val="22"/>
        </w:rPr>
      </w:pPr>
      <w:r w:rsidRPr="00C12370">
        <w:rPr>
          <w:rFonts w:ascii="Calibri Light" w:hAnsi="Calibri Light" w:cs="Calibri Light"/>
          <w:b/>
          <w:sz w:val="22"/>
          <w:szCs w:val="22"/>
        </w:rPr>
        <w:t>Sklop _______________________________________</w:t>
      </w:r>
    </w:p>
    <w:p w14:paraId="5294D2BA" w14:textId="1C8D105F" w:rsidR="00C5547D" w:rsidRPr="00C12370" w:rsidRDefault="00C5547D" w:rsidP="00C5547D">
      <w:pPr>
        <w:pStyle w:val="Telobesedila-zamik"/>
        <w:ind w:left="0" w:right="68"/>
        <w:rPr>
          <w:rFonts w:ascii="Calibri Light" w:hAnsi="Calibri Light" w:cs="Calibri Light"/>
          <w:b/>
          <w:sz w:val="22"/>
          <w:szCs w:val="22"/>
        </w:rPr>
      </w:pPr>
      <w:r>
        <w:rPr>
          <w:rFonts w:ascii="Calibri Light" w:hAnsi="Calibri Light" w:cs="Calibri Light"/>
          <w:b/>
          <w:sz w:val="22"/>
          <w:szCs w:val="22"/>
        </w:rPr>
        <w:t>Sklop ________________________________________</w:t>
      </w:r>
    </w:p>
    <w:p w14:paraId="79D62DEC" w14:textId="77777777" w:rsidR="00C5547D" w:rsidRPr="00C12370" w:rsidRDefault="00C5547D" w:rsidP="00C5547D">
      <w:pPr>
        <w:pStyle w:val="Telobesedila-zamik"/>
        <w:ind w:left="0" w:right="68"/>
        <w:rPr>
          <w:rFonts w:ascii="Calibri Light" w:hAnsi="Calibri Light" w:cs="Calibri Light"/>
          <w:b/>
          <w:sz w:val="22"/>
          <w:szCs w:val="22"/>
        </w:rPr>
      </w:pPr>
    </w:p>
    <w:p w14:paraId="28ACB597" w14:textId="77777777" w:rsidR="00C5547D" w:rsidRPr="00C12370" w:rsidRDefault="00C5547D" w:rsidP="00C5547D">
      <w:pPr>
        <w:tabs>
          <w:tab w:val="left" w:pos="0"/>
          <w:tab w:val="left" w:pos="1296"/>
          <w:tab w:val="left" w:pos="9639"/>
        </w:tabs>
        <w:jc w:val="both"/>
      </w:pPr>
      <w:r w:rsidRPr="00C12370">
        <w:t>Pogodba se sklene za obdobje zimskih sezon 2026-2030 in preneha veljati po koncu  zimskih razmer v posamezni sezoni.</w:t>
      </w:r>
    </w:p>
    <w:p w14:paraId="04BF2944" w14:textId="77777777" w:rsidR="00C5547D" w:rsidRPr="00C12370" w:rsidRDefault="00C5547D" w:rsidP="00C5547D">
      <w:pPr>
        <w:tabs>
          <w:tab w:val="left" w:pos="0"/>
          <w:tab w:val="left" w:pos="1296"/>
          <w:tab w:val="left" w:pos="9639"/>
        </w:tabs>
        <w:jc w:val="both"/>
      </w:pPr>
    </w:p>
    <w:p w14:paraId="349ECD27" w14:textId="77777777" w:rsidR="00C5547D" w:rsidRPr="00C12370" w:rsidRDefault="00C5547D" w:rsidP="00C5547D">
      <w:pPr>
        <w:tabs>
          <w:tab w:val="left" w:pos="0"/>
          <w:tab w:val="left" w:pos="1296"/>
          <w:tab w:val="left" w:pos="9639"/>
        </w:tabs>
        <w:jc w:val="both"/>
      </w:pPr>
      <w:r w:rsidRPr="00C12370">
        <w:t>S to pogodbo se naročnik in izvajalec dogovorita  o  splošnih  pogojih izvajanja predmetnega javnega naročila.</w:t>
      </w:r>
    </w:p>
    <w:p w14:paraId="4B311487" w14:textId="77777777" w:rsidR="00C5547D" w:rsidRPr="00C12370" w:rsidRDefault="00C5547D" w:rsidP="00C5547D">
      <w:pPr>
        <w:tabs>
          <w:tab w:val="left" w:pos="0"/>
          <w:tab w:val="left" w:pos="1296"/>
          <w:tab w:val="left" w:pos="9639"/>
        </w:tabs>
        <w:jc w:val="both"/>
      </w:pPr>
    </w:p>
    <w:p w14:paraId="34ED6432" w14:textId="77777777" w:rsidR="00C5547D" w:rsidRPr="00C12370" w:rsidRDefault="00C5547D" w:rsidP="00C5547D">
      <w:pPr>
        <w:tabs>
          <w:tab w:val="left" w:pos="0"/>
          <w:tab w:val="left" w:pos="1296"/>
          <w:tab w:val="left" w:pos="9639"/>
        </w:tabs>
        <w:jc w:val="both"/>
      </w:pPr>
      <w:r w:rsidRPr="00C12370">
        <w:t>Sestavni del te pogodbe  so pogoji določeni z razpisno dokumentacijo in ponudbeno dokumentacijo stranke pogodbe.</w:t>
      </w:r>
    </w:p>
    <w:p w14:paraId="1229B440" w14:textId="77777777" w:rsidR="00C5547D" w:rsidRPr="00C12370" w:rsidRDefault="00C5547D" w:rsidP="00C5547D">
      <w:pPr>
        <w:pStyle w:val="Naslov5"/>
        <w:spacing w:before="0" w:line="240" w:lineRule="auto"/>
        <w:jc w:val="both"/>
        <w:rPr>
          <w:rFonts w:ascii="Calibri Light" w:hAnsi="Calibri Light" w:cs="Calibri Light"/>
          <w:i w:val="0"/>
          <w:sz w:val="22"/>
          <w:szCs w:val="22"/>
        </w:rPr>
      </w:pPr>
    </w:p>
    <w:p w14:paraId="64F4A5CF" w14:textId="77777777" w:rsidR="00C5547D" w:rsidRPr="00C12370" w:rsidRDefault="00C5547D" w:rsidP="00C5547D">
      <w:pPr>
        <w:pStyle w:val="Naslov5"/>
        <w:spacing w:before="0"/>
        <w:rPr>
          <w:rFonts w:ascii="Calibri Light" w:hAnsi="Calibri Light" w:cs="Calibri Light"/>
          <w:i w:val="0"/>
          <w:sz w:val="22"/>
          <w:szCs w:val="22"/>
        </w:rPr>
      </w:pPr>
      <w:r w:rsidRPr="00C12370">
        <w:rPr>
          <w:rFonts w:ascii="Calibri Light" w:hAnsi="Calibri Light" w:cs="Calibri Light"/>
          <w:i w:val="0"/>
          <w:sz w:val="22"/>
          <w:szCs w:val="22"/>
        </w:rPr>
        <w:t>PREDMET POGODBE</w:t>
      </w:r>
    </w:p>
    <w:p w14:paraId="1889D6A2" w14:textId="77777777" w:rsidR="00C5547D" w:rsidRPr="00C12370" w:rsidRDefault="00C5547D" w:rsidP="00C5547D">
      <w:pPr>
        <w:tabs>
          <w:tab w:val="left" w:pos="0"/>
          <w:tab w:val="left" w:pos="5616"/>
          <w:tab w:val="left" w:pos="9639"/>
        </w:tabs>
        <w:jc w:val="center"/>
      </w:pPr>
      <w:r w:rsidRPr="00C12370">
        <w:t>2. člen</w:t>
      </w:r>
    </w:p>
    <w:p w14:paraId="7AFBD5EC" w14:textId="25338FDD" w:rsidR="00C5547D" w:rsidRPr="00C12370" w:rsidRDefault="00C5547D" w:rsidP="00C5547D">
      <w:pPr>
        <w:tabs>
          <w:tab w:val="left" w:pos="0"/>
          <w:tab w:val="left" w:pos="1296"/>
          <w:tab w:val="left" w:pos="9639"/>
        </w:tabs>
        <w:jc w:val="both"/>
      </w:pPr>
      <w:r w:rsidRPr="00C12370">
        <w:t>S to pogodbo naročnik odda, izvajalec pa sprejme v izvedbo Izvajanje zimske službe v zimskih sezonah 20</w:t>
      </w:r>
      <w:r w:rsidR="00180385">
        <w:t>26</w:t>
      </w:r>
      <w:r w:rsidRPr="00C12370">
        <w:t xml:space="preserve">-2030 na kategoriziranih lokalnih cestah ter kategoriziranih in </w:t>
      </w:r>
      <w:proofErr w:type="spellStart"/>
      <w:r w:rsidRPr="00C12370">
        <w:t>nekategoriziranih</w:t>
      </w:r>
      <w:proofErr w:type="spellEnd"/>
      <w:r w:rsidRPr="00C12370">
        <w:t xml:space="preserve"> javnih poteh, navedenih na </w:t>
      </w:r>
      <w:r w:rsidRPr="00C12370">
        <w:rPr>
          <w:i/>
        </w:rPr>
        <w:t xml:space="preserve">Seznamu cest po </w:t>
      </w:r>
      <w:r w:rsidRPr="00C12370">
        <w:rPr>
          <w:i/>
        </w:rPr>
        <w:lastRenderedPageBreak/>
        <w:t>sklopih</w:t>
      </w:r>
      <w:r w:rsidRPr="00C12370">
        <w:t>, na _______________________________________________________</w:t>
      </w:r>
      <w:r w:rsidRPr="00C12370">
        <w:rPr>
          <w:b/>
        </w:rPr>
        <w:t>,</w:t>
      </w:r>
      <w:r w:rsidRPr="00C12370">
        <w:t xml:space="preserve"> ki je priloga te pogodbe.</w:t>
      </w:r>
    </w:p>
    <w:p w14:paraId="2A4AAD1B" w14:textId="77777777" w:rsidR="00C5547D" w:rsidRPr="00C12370" w:rsidRDefault="00C5547D" w:rsidP="00C5547D">
      <w:pPr>
        <w:tabs>
          <w:tab w:val="left" w:pos="0"/>
          <w:tab w:val="left" w:pos="1296"/>
          <w:tab w:val="left" w:pos="9639"/>
        </w:tabs>
        <w:jc w:val="both"/>
        <w:rPr>
          <w:b/>
          <w:bCs/>
          <w:iCs/>
          <w:color w:val="0070C0"/>
        </w:rPr>
      </w:pPr>
    </w:p>
    <w:p w14:paraId="0DDFADB8" w14:textId="77777777" w:rsidR="00C5547D" w:rsidRPr="00C12370" w:rsidRDefault="00C5547D" w:rsidP="00C5547D">
      <w:pPr>
        <w:tabs>
          <w:tab w:val="left" w:pos="0"/>
          <w:tab w:val="left" w:pos="1296"/>
          <w:tab w:val="left" w:pos="9639"/>
        </w:tabs>
        <w:jc w:val="both"/>
        <w:rPr>
          <w:bCs/>
          <w:iCs/>
        </w:rPr>
      </w:pPr>
      <w:r w:rsidRPr="00C12370">
        <w:rPr>
          <w:bCs/>
          <w:iCs/>
        </w:rPr>
        <w:t>O napakah in/ali pomanjkljivostih, ki jih naročnik opazi, je dolžan brez odlašanja pisno obvestiti izvajalca. Po usklajenih ugotovitvah o posredovanih napakah in/ali pomanjkljivostih stranki pogodbe skupaj določita primeren rok za odpravo le-teh</w:t>
      </w:r>
    </w:p>
    <w:p w14:paraId="59181534" w14:textId="77777777" w:rsidR="00C5547D" w:rsidRPr="00C12370" w:rsidRDefault="00C5547D" w:rsidP="00C5547D">
      <w:pPr>
        <w:tabs>
          <w:tab w:val="left" w:pos="0"/>
          <w:tab w:val="left" w:pos="1296"/>
          <w:tab w:val="left" w:pos="9639"/>
        </w:tabs>
        <w:jc w:val="both"/>
        <w:rPr>
          <w:bCs/>
          <w:iCs/>
        </w:rPr>
      </w:pPr>
    </w:p>
    <w:p w14:paraId="0BF24FEC" w14:textId="77777777" w:rsidR="00C5547D" w:rsidRPr="00C12370" w:rsidRDefault="00C5547D" w:rsidP="00C5547D">
      <w:pPr>
        <w:tabs>
          <w:tab w:val="left" w:pos="0"/>
          <w:tab w:val="left" w:pos="1296"/>
          <w:tab w:val="left" w:pos="9639"/>
        </w:tabs>
        <w:jc w:val="both"/>
        <w:rPr>
          <w:bCs/>
          <w:iCs/>
        </w:rPr>
      </w:pPr>
      <w:r w:rsidRPr="00C12370">
        <w:rPr>
          <w:bCs/>
          <w:iCs/>
        </w:rPr>
        <w:t>V primeru, da naročnik ugotovi, da storitev ni opravljena oziroma ni opravljena v dogovorjenem obsegu in kvalitetno, in tudi po pozivu naročnika izvajalec teh del ne opravi oziroma jih ne opravi v dogovorjenem obsegu in kvaliteti, izvajalec ni upravičen do plačila za to storitev.</w:t>
      </w:r>
    </w:p>
    <w:p w14:paraId="69F0D704" w14:textId="77777777" w:rsidR="00C5547D" w:rsidRPr="00C12370" w:rsidRDefault="00C5547D" w:rsidP="00C5547D">
      <w:pPr>
        <w:tabs>
          <w:tab w:val="left" w:pos="0"/>
          <w:tab w:val="left" w:pos="1296"/>
          <w:tab w:val="left" w:pos="9639"/>
        </w:tabs>
        <w:jc w:val="both"/>
        <w:rPr>
          <w:bCs/>
          <w:iCs/>
        </w:rPr>
      </w:pPr>
    </w:p>
    <w:p w14:paraId="57759CD4" w14:textId="77777777" w:rsidR="00C5547D" w:rsidRPr="00C12370" w:rsidRDefault="00C5547D" w:rsidP="00C5547D">
      <w:pPr>
        <w:tabs>
          <w:tab w:val="left" w:pos="0"/>
          <w:tab w:val="left" w:pos="1296"/>
          <w:tab w:val="left" w:pos="9639"/>
        </w:tabs>
        <w:jc w:val="both"/>
        <w:rPr>
          <w:bCs/>
          <w:iCs/>
        </w:rPr>
      </w:pPr>
      <w:r w:rsidRPr="00C12370">
        <w:rPr>
          <w:bCs/>
          <w:iCs/>
        </w:rPr>
        <w:t>Naročnik ugotavlja kakovost izvedbe storitve na podlagi pregleda situacije na terenu oziroma na podlagi pisnih reklamacij uporabnikov cest.</w:t>
      </w:r>
    </w:p>
    <w:p w14:paraId="560E4BD4" w14:textId="77777777" w:rsidR="00C5547D" w:rsidRPr="00C12370" w:rsidRDefault="00C5547D" w:rsidP="00C5547D">
      <w:pPr>
        <w:tabs>
          <w:tab w:val="left" w:pos="0"/>
          <w:tab w:val="left" w:pos="1296"/>
          <w:tab w:val="left" w:pos="9639"/>
        </w:tabs>
        <w:jc w:val="both"/>
        <w:rPr>
          <w:b/>
          <w:bCs/>
          <w:iCs/>
          <w:color w:val="0070C0"/>
        </w:rPr>
      </w:pPr>
    </w:p>
    <w:p w14:paraId="7D7FE38C" w14:textId="77777777" w:rsidR="00C5547D" w:rsidRPr="00C12370" w:rsidRDefault="00C5547D" w:rsidP="00C5547D">
      <w:pPr>
        <w:tabs>
          <w:tab w:val="left" w:pos="0"/>
          <w:tab w:val="left" w:pos="1296"/>
          <w:tab w:val="left" w:pos="9639"/>
        </w:tabs>
        <w:jc w:val="both"/>
        <w:rPr>
          <w:b/>
          <w:bCs/>
          <w:iCs/>
        </w:rPr>
      </w:pPr>
      <w:r w:rsidRPr="00C12370">
        <w:rPr>
          <w:b/>
          <w:bCs/>
          <w:iCs/>
        </w:rPr>
        <w:t>OBSEG POGODBENIH DEL</w:t>
      </w:r>
    </w:p>
    <w:p w14:paraId="2E496267" w14:textId="77777777" w:rsidR="00C5547D" w:rsidRPr="00C12370" w:rsidRDefault="00C5547D" w:rsidP="00C5547D">
      <w:pPr>
        <w:tabs>
          <w:tab w:val="left" w:pos="0"/>
          <w:tab w:val="left" w:pos="1296"/>
          <w:tab w:val="left" w:pos="9639"/>
        </w:tabs>
        <w:jc w:val="center"/>
      </w:pPr>
      <w:r w:rsidRPr="00C12370">
        <w:t>3. člen</w:t>
      </w:r>
    </w:p>
    <w:p w14:paraId="5050DCAA" w14:textId="77777777" w:rsidR="00C5547D" w:rsidRPr="00C12370" w:rsidRDefault="00C5547D" w:rsidP="00C5547D">
      <w:pPr>
        <w:tabs>
          <w:tab w:val="left" w:pos="0"/>
          <w:tab w:val="left" w:pos="1296"/>
          <w:tab w:val="left" w:pos="9639"/>
        </w:tabs>
        <w:jc w:val="both"/>
      </w:pPr>
      <w:r w:rsidRPr="00C12370">
        <w:t>Izvajalec se zavezuje, da bo opravljal zimsko službo – zagotavljal prevoznost javnih poti v zimskih razmerah, v skladu z veljavnimi predpisi.</w:t>
      </w:r>
    </w:p>
    <w:p w14:paraId="492E3807" w14:textId="77777777" w:rsidR="00C5547D" w:rsidRPr="00C12370" w:rsidRDefault="00C5547D" w:rsidP="00C5547D">
      <w:pPr>
        <w:tabs>
          <w:tab w:val="left" w:pos="0"/>
          <w:tab w:val="left" w:pos="1296"/>
          <w:tab w:val="left" w:pos="9639"/>
        </w:tabs>
        <w:jc w:val="both"/>
      </w:pPr>
    </w:p>
    <w:p w14:paraId="0D284F52" w14:textId="77777777" w:rsidR="00C5547D" w:rsidRPr="00C12370" w:rsidRDefault="00C5547D" w:rsidP="00C5547D">
      <w:pPr>
        <w:jc w:val="both"/>
        <w:rPr>
          <w:bCs/>
          <w:iCs/>
        </w:rPr>
      </w:pPr>
      <w:r w:rsidRPr="00C12370">
        <w:rPr>
          <w:bCs/>
          <w:iCs/>
        </w:rPr>
        <w:t xml:space="preserve">Izvajalec je dolžan zavarovati dejavnost zimske službe in delo organizirati ter izvajati v skladu z veljavnimi predpisi. To je dolžan zagotavljati tudi za svoje podizvajalce. </w:t>
      </w:r>
    </w:p>
    <w:p w14:paraId="5E77AA0B" w14:textId="77777777" w:rsidR="00C5547D" w:rsidRPr="00C12370" w:rsidRDefault="00C5547D" w:rsidP="00C5547D">
      <w:pPr>
        <w:tabs>
          <w:tab w:val="left" w:pos="0"/>
          <w:tab w:val="left" w:pos="1296"/>
          <w:tab w:val="left" w:pos="9639"/>
        </w:tabs>
        <w:jc w:val="both"/>
      </w:pPr>
    </w:p>
    <w:p w14:paraId="2FC35D1C" w14:textId="77777777" w:rsidR="00C5547D" w:rsidRPr="00C12370" w:rsidRDefault="00C5547D" w:rsidP="00C5547D">
      <w:pPr>
        <w:tabs>
          <w:tab w:val="left" w:pos="0"/>
          <w:tab w:val="left" w:pos="1296"/>
          <w:tab w:val="left" w:pos="9639"/>
        </w:tabs>
        <w:jc w:val="center"/>
      </w:pPr>
      <w:r w:rsidRPr="00C12370">
        <w:t>4. člen</w:t>
      </w:r>
    </w:p>
    <w:p w14:paraId="74D7D156" w14:textId="77777777" w:rsidR="00C5547D" w:rsidRPr="00C12370" w:rsidRDefault="00C5547D" w:rsidP="00C5547D">
      <w:pPr>
        <w:tabs>
          <w:tab w:val="left" w:pos="0"/>
          <w:tab w:val="left" w:pos="1296"/>
          <w:tab w:val="left" w:pos="9639"/>
        </w:tabs>
        <w:jc w:val="both"/>
      </w:pPr>
      <w:r w:rsidRPr="00C12370">
        <w:t>Šteje se, da je prevoznost cest, ki jih je izvajalec dolžan vzdrževati po tej pogodbi, zagotovljena, če višina snega na cestah ne presega 10 cm, promet pa je možen z uporabo zimske opreme.</w:t>
      </w:r>
    </w:p>
    <w:p w14:paraId="1686CC1A" w14:textId="77777777" w:rsidR="00C5547D" w:rsidRPr="00C12370" w:rsidRDefault="00C5547D" w:rsidP="00C5547D">
      <w:pPr>
        <w:tabs>
          <w:tab w:val="left" w:pos="0"/>
          <w:tab w:val="left" w:pos="1296"/>
          <w:tab w:val="left" w:pos="9639"/>
        </w:tabs>
        <w:jc w:val="both"/>
      </w:pPr>
    </w:p>
    <w:p w14:paraId="4C50BEA9" w14:textId="77777777" w:rsidR="00C5547D" w:rsidRPr="00C12370" w:rsidRDefault="00C5547D" w:rsidP="00C5547D">
      <w:pPr>
        <w:tabs>
          <w:tab w:val="left" w:pos="0"/>
          <w:tab w:val="left" w:pos="1296"/>
          <w:tab w:val="left" w:pos="9639"/>
        </w:tabs>
        <w:jc w:val="both"/>
      </w:pPr>
      <w:r w:rsidRPr="00C12370">
        <w:t>Izvajalec del se zavezuje, da bo z odstranjevanjem snega pričel takoj, ko bo zagotovljena  prevoznost cest višje kategorije (regionalne) in ob ustreznih vremenskih pogojih (brez burje) oz. v primeru burje ob naročilu naročnika. Izvajalec storitve opravlja v skladu s posameznimi naročili, lahko tudi dnevno oz. večkrat v enem mesecu.</w:t>
      </w:r>
    </w:p>
    <w:p w14:paraId="50AF4298" w14:textId="77777777" w:rsidR="00C5547D" w:rsidRPr="00C12370" w:rsidRDefault="00C5547D" w:rsidP="00C5547D">
      <w:pPr>
        <w:tabs>
          <w:tab w:val="left" w:pos="0"/>
          <w:tab w:val="left" w:pos="1296"/>
          <w:tab w:val="left" w:pos="9639"/>
        </w:tabs>
        <w:jc w:val="both"/>
      </w:pPr>
    </w:p>
    <w:p w14:paraId="6E9A9BF4" w14:textId="77777777" w:rsidR="00C5547D" w:rsidRPr="00C12370" w:rsidRDefault="00C5547D" w:rsidP="00C5547D">
      <w:pPr>
        <w:tabs>
          <w:tab w:val="left" w:pos="0"/>
          <w:tab w:val="left" w:pos="1296"/>
          <w:tab w:val="left" w:pos="9639"/>
        </w:tabs>
        <w:jc w:val="both"/>
      </w:pPr>
      <w:r w:rsidRPr="00C12370">
        <w:t>Dnevno se  storitve čiščenja cest opravi tako, da se zagotovi prevoznost oz. zagotovi prevoz prebivalcev na delo in z dela ter prevoz šoloobveznih otrok.</w:t>
      </w:r>
    </w:p>
    <w:p w14:paraId="3C5DDE92" w14:textId="77777777" w:rsidR="00C5547D" w:rsidRPr="00C12370" w:rsidRDefault="00C5547D" w:rsidP="00C5547D">
      <w:pPr>
        <w:tabs>
          <w:tab w:val="left" w:pos="0"/>
          <w:tab w:val="left" w:pos="1296"/>
          <w:tab w:val="left" w:pos="9639"/>
        </w:tabs>
        <w:jc w:val="both"/>
      </w:pPr>
    </w:p>
    <w:p w14:paraId="7830557C" w14:textId="77777777" w:rsidR="00C5547D" w:rsidRPr="00C12370" w:rsidRDefault="00C5547D" w:rsidP="00C5547D">
      <w:pPr>
        <w:rPr>
          <w:b/>
        </w:rPr>
      </w:pPr>
      <w:r w:rsidRPr="00C12370">
        <w:rPr>
          <w:b/>
        </w:rPr>
        <w:t>POGODBENA VREDNOST</w:t>
      </w:r>
    </w:p>
    <w:p w14:paraId="714C7D11" w14:textId="77777777" w:rsidR="00C5547D" w:rsidRPr="00C12370" w:rsidRDefault="00C5547D" w:rsidP="00C5547D">
      <w:pPr>
        <w:tabs>
          <w:tab w:val="left" w:pos="0"/>
          <w:tab w:val="left" w:pos="5472"/>
          <w:tab w:val="left" w:pos="5616"/>
          <w:tab w:val="left" w:pos="9639"/>
        </w:tabs>
        <w:jc w:val="center"/>
      </w:pPr>
      <w:r w:rsidRPr="00C12370">
        <w:t>5. člen</w:t>
      </w:r>
    </w:p>
    <w:p w14:paraId="1E66DB4E" w14:textId="77777777" w:rsidR="00C5547D" w:rsidRPr="00C12370" w:rsidRDefault="00C5547D" w:rsidP="00C5547D">
      <w:pPr>
        <w:tabs>
          <w:tab w:val="left" w:pos="0"/>
          <w:tab w:val="left" w:pos="1296"/>
          <w:tab w:val="left" w:pos="9639"/>
        </w:tabs>
        <w:jc w:val="both"/>
      </w:pPr>
      <w:r w:rsidRPr="00C12370">
        <w:t>Predvidena skupna vrednost pogodbenih del za obdobje zimskih sezon 2026-2030 vključuje ponujene cene izvajalca in ocenjeno vrednost količin za navedene zimske sezone, in znaša na dan podpisa te pogodbe za:</w:t>
      </w:r>
    </w:p>
    <w:p w14:paraId="6AF808FD" w14:textId="77777777" w:rsidR="00C5547D" w:rsidRPr="00C12370" w:rsidRDefault="00C5547D" w:rsidP="00C5547D">
      <w:pPr>
        <w:tabs>
          <w:tab w:val="left" w:pos="0"/>
          <w:tab w:val="left" w:pos="1296"/>
          <w:tab w:val="left" w:pos="9639"/>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746"/>
      </w:tblGrid>
      <w:tr w:rsidR="00C5547D" w:rsidRPr="00C12370" w14:paraId="7FF91383" w14:textId="77777777" w:rsidTr="001427A0">
        <w:tc>
          <w:tcPr>
            <w:tcW w:w="5382" w:type="dxa"/>
          </w:tcPr>
          <w:p w14:paraId="487DC0F4" w14:textId="77777777" w:rsidR="00C5547D" w:rsidRPr="00C12370" w:rsidRDefault="00C5547D" w:rsidP="001427A0">
            <w:pPr>
              <w:tabs>
                <w:tab w:val="left" w:pos="0"/>
                <w:tab w:val="left" w:pos="1296"/>
                <w:tab w:val="left" w:pos="9639"/>
              </w:tabs>
              <w:jc w:val="both"/>
              <w:rPr>
                <w:b/>
              </w:rPr>
            </w:pPr>
            <w:r w:rsidRPr="00C12370">
              <w:rPr>
                <w:b/>
              </w:rPr>
              <w:t>1.  vrednost za Sklop: _______________________</w:t>
            </w:r>
          </w:p>
        </w:tc>
        <w:tc>
          <w:tcPr>
            <w:tcW w:w="1746" w:type="dxa"/>
          </w:tcPr>
          <w:p w14:paraId="1B6031FA" w14:textId="77777777" w:rsidR="00C5547D" w:rsidRPr="00C12370" w:rsidRDefault="00C5547D" w:rsidP="001427A0">
            <w:pPr>
              <w:tabs>
                <w:tab w:val="left" w:pos="0"/>
                <w:tab w:val="left" w:pos="1296"/>
                <w:tab w:val="left" w:pos="9639"/>
              </w:tabs>
              <w:jc w:val="both"/>
              <w:rPr>
                <w:b/>
              </w:rPr>
            </w:pPr>
          </w:p>
          <w:p w14:paraId="5469F56C" w14:textId="77777777" w:rsidR="00C5547D" w:rsidRPr="00C12370" w:rsidRDefault="00C5547D" w:rsidP="001427A0">
            <w:pPr>
              <w:tabs>
                <w:tab w:val="left" w:pos="0"/>
                <w:tab w:val="left" w:pos="1296"/>
                <w:tab w:val="left" w:pos="9639"/>
              </w:tabs>
              <w:jc w:val="both"/>
              <w:rPr>
                <w:b/>
              </w:rPr>
            </w:pPr>
            <w:r w:rsidRPr="00C12370">
              <w:rPr>
                <w:b/>
              </w:rPr>
              <w:t>_________EUR</w:t>
            </w:r>
          </w:p>
        </w:tc>
      </w:tr>
      <w:tr w:rsidR="00C5547D" w:rsidRPr="00C12370" w14:paraId="3721BF85" w14:textId="77777777" w:rsidTr="001427A0">
        <w:tc>
          <w:tcPr>
            <w:tcW w:w="5382" w:type="dxa"/>
          </w:tcPr>
          <w:p w14:paraId="116E7C48" w14:textId="77777777" w:rsidR="00C5547D" w:rsidRPr="00C12370" w:rsidRDefault="00C5547D" w:rsidP="001427A0">
            <w:pPr>
              <w:tabs>
                <w:tab w:val="left" w:pos="0"/>
                <w:tab w:val="left" w:pos="1296"/>
                <w:tab w:val="left" w:pos="9639"/>
              </w:tabs>
              <w:jc w:val="both"/>
              <w:rPr>
                <w:b/>
              </w:rPr>
            </w:pPr>
            <w:r w:rsidRPr="00C12370">
              <w:rPr>
                <w:b/>
              </w:rPr>
              <w:t>Skupaj Sklop:</w:t>
            </w:r>
          </w:p>
        </w:tc>
        <w:tc>
          <w:tcPr>
            <w:tcW w:w="1746" w:type="dxa"/>
          </w:tcPr>
          <w:p w14:paraId="56A29B04" w14:textId="77777777" w:rsidR="00C5547D" w:rsidRPr="00C12370" w:rsidRDefault="00C5547D" w:rsidP="001427A0">
            <w:pPr>
              <w:tabs>
                <w:tab w:val="left" w:pos="0"/>
                <w:tab w:val="left" w:pos="1296"/>
                <w:tab w:val="left" w:pos="9639"/>
              </w:tabs>
              <w:jc w:val="both"/>
              <w:rPr>
                <w:b/>
              </w:rPr>
            </w:pPr>
            <w:r w:rsidRPr="00C12370">
              <w:rPr>
                <w:b/>
              </w:rPr>
              <w:t>_________EUR</w:t>
            </w:r>
          </w:p>
        </w:tc>
      </w:tr>
      <w:tr w:rsidR="00C5547D" w:rsidRPr="00C12370" w14:paraId="776A078F" w14:textId="77777777" w:rsidTr="001427A0">
        <w:tc>
          <w:tcPr>
            <w:tcW w:w="5382" w:type="dxa"/>
          </w:tcPr>
          <w:p w14:paraId="24BD2DB4" w14:textId="77777777" w:rsidR="00C5547D" w:rsidRPr="00C12370" w:rsidRDefault="00C5547D" w:rsidP="001427A0">
            <w:pPr>
              <w:tabs>
                <w:tab w:val="left" w:pos="0"/>
                <w:tab w:val="left" w:pos="1296"/>
                <w:tab w:val="left" w:pos="9639"/>
              </w:tabs>
              <w:jc w:val="both"/>
              <w:rPr>
                <w:b/>
              </w:rPr>
            </w:pPr>
            <w:r w:rsidRPr="00C12370">
              <w:rPr>
                <w:b/>
              </w:rPr>
              <w:t>9,5 % DDV</w:t>
            </w:r>
          </w:p>
        </w:tc>
        <w:tc>
          <w:tcPr>
            <w:tcW w:w="1746" w:type="dxa"/>
          </w:tcPr>
          <w:p w14:paraId="088F2ACF" w14:textId="77777777" w:rsidR="00C5547D" w:rsidRPr="00C12370" w:rsidRDefault="00C5547D" w:rsidP="001427A0">
            <w:pPr>
              <w:tabs>
                <w:tab w:val="left" w:pos="0"/>
                <w:tab w:val="left" w:pos="1296"/>
                <w:tab w:val="left" w:pos="9639"/>
              </w:tabs>
              <w:jc w:val="both"/>
              <w:rPr>
                <w:b/>
              </w:rPr>
            </w:pPr>
            <w:r w:rsidRPr="00C12370">
              <w:rPr>
                <w:b/>
              </w:rPr>
              <w:t>_________EUR</w:t>
            </w:r>
          </w:p>
        </w:tc>
      </w:tr>
      <w:tr w:rsidR="00C5547D" w:rsidRPr="00C12370" w14:paraId="66F8EB98" w14:textId="77777777" w:rsidTr="001427A0">
        <w:tc>
          <w:tcPr>
            <w:tcW w:w="5382" w:type="dxa"/>
          </w:tcPr>
          <w:p w14:paraId="39B0FA47" w14:textId="77777777" w:rsidR="00C5547D" w:rsidRPr="00C12370" w:rsidRDefault="00C5547D" w:rsidP="001427A0">
            <w:pPr>
              <w:tabs>
                <w:tab w:val="left" w:pos="0"/>
                <w:tab w:val="left" w:pos="1296"/>
                <w:tab w:val="left" w:pos="9639"/>
              </w:tabs>
              <w:jc w:val="both"/>
              <w:rPr>
                <w:b/>
              </w:rPr>
            </w:pPr>
            <w:r w:rsidRPr="00C12370">
              <w:rPr>
                <w:b/>
              </w:rPr>
              <w:t>SKUPAJ Z DDV:</w:t>
            </w:r>
          </w:p>
        </w:tc>
        <w:tc>
          <w:tcPr>
            <w:tcW w:w="1746" w:type="dxa"/>
          </w:tcPr>
          <w:p w14:paraId="557E3D0C" w14:textId="77777777" w:rsidR="00C5547D" w:rsidRPr="00C12370" w:rsidRDefault="00C5547D" w:rsidP="001427A0">
            <w:pPr>
              <w:tabs>
                <w:tab w:val="left" w:pos="0"/>
                <w:tab w:val="left" w:pos="1296"/>
                <w:tab w:val="left" w:pos="9639"/>
              </w:tabs>
              <w:jc w:val="both"/>
              <w:rPr>
                <w:b/>
              </w:rPr>
            </w:pPr>
            <w:r w:rsidRPr="00C12370">
              <w:rPr>
                <w:b/>
              </w:rPr>
              <w:t>_________EUR</w:t>
            </w:r>
          </w:p>
        </w:tc>
      </w:tr>
    </w:tbl>
    <w:p w14:paraId="7673182F" w14:textId="77777777" w:rsidR="00C5547D" w:rsidRPr="00C12370" w:rsidRDefault="00C5547D" w:rsidP="00C5547D">
      <w:pPr>
        <w:tabs>
          <w:tab w:val="left" w:pos="0"/>
          <w:tab w:val="left" w:pos="1296"/>
          <w:tab w:val="left" w:pos="9639"/>
        </w:tabs>
        <w:jc w:val="both"/>
      </w:pPr>
    </w:p>
    <w:p w14:paraId="3873A77B" w14:textId="54CE6930" w:rsidR="00C5547D" w:rsidRPr="00C12370" w:rsidRDefault="00C5547D" w:rsidP="00C5547D">
      <w:pPr>
        <w:tabs>
          <w:tab w:val="left" w:pos="7938"/>
          <w:tab w:val="left" w:pos="8364"/>
        </w:tabs>
        <w:ind w:right="-1"/>
        <w:jc w:val="both"/>
      </w:pPr>
      <w:r w:rsidRPr="00C12370">
        <w:t xml:space="preserve">Ocenjena vrednost (količine) se lahko spremeni (poveča ali zmanjša) glede na dejanske količine, enotne cene iz pogodbenega predračuna brez davka na dodano vrednost pa so fiksne za čas vseh </w:t>
      </w:r>
      <w:r w:rsidR="00790CBC">
        <w:t>štirih</w:t>
      </w:r>
      <w:r w:rsidRPr="00C12370">
        <w:t xml:space="preserve"> zimskih sezon. </w:t>
      </w:r>
    </w:p>
    <w:p w14:paraId="47ECDC72" w14:textId="77777777" w:rsidR="00C5547D" w:rsidRPr="00C12370" w:rsidRDefault="00C5547D" w:rsidP="00C5547D">
      <w:pPr>
        <w:tabs>
          <w:tab w:val="left" w:pos="0"/>
          <w:tab w:val="left" w:pos="1296"/>
          <w:tab w:val="left" w:pos="9639"/>
        </w:tabs>
        <w:jc w:val="both"/>
      </w:pPr>
    </w:p>
    <w:p w14:paraId="64D1D52F" w14:textId="77777777" w:rsidR="00C5547D" w:rsidRPr="00C12370" w:rsidRDefault="00C5547D" w:rsidP="00C5547D">
      <w:pPr>
        <w:tabs>
          <w:tab w:val="left" w:pos="0"/>
          <w:tab w:val="left" w:pos="1296"/>
          <w:tab w:val="left" w:pos="9639"/>
        </w:tabs>
        <w:jc w:val="both"/>
      </w:pPr>
      <w:r w:rsidRPr="00C12370">
        <w:t>Končna vrednost pogodbe bo odvisna od dejanskih količin in vrednosti posameznih storitev, ki so predmet te pogodbe.</w:t>
      </w:r>
    </w:p>
    <w:p w14:paraId="60EC48C2" w14:textId="77777777" w:rsidR="00C5547D" w:rsidRPr="00C12370" w:rsidRDefault="00C5547D" w:rsidP="00C5547D">
      <w:pPr>
        <w:jc w:val="both"/>
      </w:pPr>
    </w:p>
    <w:p w14:paraId="63B02EC3" w14:textId="77777777" w:rsidR="00C5547D" w:rsidRPr="00C12370" w:rsidRDefault="00C5547D" w:rsidP="00C5547D">
      <w:pPr>
        <w:rPr>
          <w:b/>
        </w:rPr>
      </w:pPr>
      <w:r w:rsidRPr="00C12370">
        <w:rPr>
          <w:b/>
        </w:rPr>
        <w:t>OBRAČUN DEL IN PLAČILO</w:t>
      </w:r>
    </w:p>
    <w:p w14:paraId="78FEEB71" w14:textId="77777777" w:rsidR="00C5547D" w:rsidRPr="00C12370" w:rsidRDefault="00C5547D" w:rsidP="00C5547D">
      <w:pPr>
        <w:tabs>
          <w:tab w:val="left" w:pos="0"/>
          <w:tab w:val="left" w:pos="5472"/>
          <w:tab w:val="left" w:pos="9639"/>
        </w:tabs>
        <w:jc w:val="center"/>
      </w:pPr>
      <w:r w:rsidRPr="00C12370">
        <w:t>6. člen</w:t>
      </w:r>
    </w:p>
    <w:p w14:paraId="669B50E0" w14:textId="77777777" w:rsidR="00C5547D" w:rsidRPr="00C12370" w:rsidRDefault="00C5547D" w:rsidP="00C5547D">
      <w:pPr>
        <w:pStyle w:val="Telobesedila"/>
        <w:jc w:val="both"/>
      </w:pPr>
      <w:r w:rsidRPr="00C12370">
        <w:t xml:space="preserve">Opravljena dela se obračunavajo enkrat mesečno po dejansko izvedenih delih, na podlagi evidenc, izdelanih z GPS napravami, ki se jih uskladi z strojnimi poročili izvajalca, ki mora voditi evidenco del ločeno za posamezni sklop, po posameznih cenah postavk po ponudbi izvajalca št. </w:t>
      </w:r>
      <w:r w:rsidRPr="00C12370">
        <w:rPr>
          <w:b/>
        </w:rPr>
        <w:t xml:space="preserve">_______________ </w:t>
      </w:r>
      <w:r w:rsidRPr="00C12370">
        <w:t xml:space="preserve">z dne </w:t>
      </w:r>
      <w:r w:rsidRPr="00C12370">
        <w:rPr>
          <w:b/>
        </w:rPr>
        <w:t xml:space="preserve">_______________ </w:t>
      </w:r>
      <w:r w:rsidRPr="00C12370">
        <w:t xml:space="preserve">z vsemi spremembami </w:t>
      </w:r>
      <w:r w:rsidRPr="00C12370">
        <w:lastRenderedPageBreak/>
        <w:t>in dopolnitvami, ki je sestavni del pogodbe do 5. v mesecu za pretekli mesec.</w:t>
      </w:r>
    </w:p>
    <w:p w14:paraId="6F7A80E8" w14:textId="77777777" w:rsidR="00C5547D" w:rsidRPr="00C12370" w:rsidRDefault="00C5547D" w:rsidP="00C5547D">
      <w:pPr>
        <w:jc w:val="both"/>
      </w:pPr>
    </w:p>
    <w:p w14:paraId="49B034D3" w14:textId="77777777" w:rsidR="00C5547D" w:rsidRPr="008E306B" w:rsidRDefault="00C5547D" w:rsidP="00C5547D">
      <w:pPr>
        <w:jc w:val="both"/>
        <w:rPr>
          <w:b/>
        </w:rPr>
      </w:pPr>
      <w:r w:rsidRPr="008E306B">
        <w:rPr>
          <w:b/>
        </w:rPr>
        <w:t xml:space="preserve">Cena za 1 uro storitve s snežno frezo na asfaltiranih javnih poteh znaša </w:t>
      </w:r>
    </w:p>
    <w:p w14:paraId="07E755E7" w14:textId="68B0D09F" w:rsidR="00C5547D" w:rsidRPr="008E306B" w:rsidRDefault="00980665" w:rsidP="00C5547D">
      <w:pPr>
        <w:jc w:val="both"/>
        <w:rPr>
          <w:b/>
        </w:rPr>
      </w:pPr>
      <w:r>
        <w:rPr>
          <w:b/>
        </w:rPr>
        <w:t>__________</w:t>
      </w:r>
      <w:r w:rsidR="00C5547D" w:rsidRPr="008E306B">
        <w:rPr>
          <w:b/>
        </w:rPr>
        <w:t xml:space="preserve"> EUR/uro brez DDV,</w:t>
      </w:r>
    </w:p>
    <w:p w14:paraId="50D72AD3" w14:textId="77777777" w:rsidR="00C5547D" w:rsidRPr="008E306B" w:rsidRDefault="00C5547D" w:rsidP="00C5547D">
      <w:pPr>
        <w:jc w:val="both"/>
        <w:rPr>
          <w:b/>
        </w:rPr>
      </w:pPr>
      <w:r w:rsidRPr="008E306B">
        <w:rPr>
          <w:b/>
        </w:rPr>
        <w:t xml:space="preserve">Cena za 1 uro storitve s snežno frezo na makadamskih javnih poteh znaša </w:t>
      </w:r>
    </w:p>
    <w:p w14:paraId="6992CB6C" w14:textId="6B521EC2" w:rsidR="00C5547D" w:rsidRPr="008E306B" w:rsidRDefault="00980665" w:rsidP="00C5547D">
      <w:pPr>
        <w:jc w:val="both"/>
        <w:rPr>
          <w:b/>
        </w:rPr>
      </w:pPr>
      <w:r>
        <w:rPr>
          <w:b/>
        </w:rPr>
        <w:t>__________</w:t>
      </w:r>
      <w:r w:rsidR="00C5547D" w:rsidRPr="008E306B">
        <w:rPr>
          <w:b/>
        </w:rPr>
        <w:t>EUR/uro brez DDV,</w:t>
      </w:r>
    </w:p>
    <w:p w14:paraId="3F92E838" w14:textId="77777777" w:rsidR="00C5547D" w:rsidRPr="008E306B" w:rsidRDefault="00C5547D" w:rsidP="00C5547D">
      <w:pPr>
        <w:jc w:val="both"/>
        <w:rPr>
          <w:b/>
        </w:rPr>
      </w:pPr>
      <w:r w:rsidRPr="008E306B">
        <w:rPr>
          <w:b/>
        </w:rPr>
        <w:t xml:space="preserve">Cena za 1 uro storitve dela s traktorjem (posipanje in/ali pluženje) znaša </w:t>
      </w:r>
    </w:p>
    <w:p w14:paraId="01E37B19" w14:textId="2FD3DF8E" w:rsidR="00C5547D" w:rsidRPr="008E306B" w:rsidRDefault="00980665" w:rsidP="00C5547D">
      <w:pPr>
        <w:jc w:val="both"/>
        <w:rPr>
          <w:b/>
        </w:rPr>
      </w:pPr>
      <w:r>
        <w:rPr>
          <w:b/>
        </w:rPr>
        <w:t>__________</w:t>
      </w:r>
      <w:r w:rsidR="00C5547D" w:rsidRPr="008E306B">
        <w:rPr>
          <w:b/>
        </w:rPr>
        <w:t xml:space="preserve">EUR/uro brez DDV, </w:t>
      </w:r>
    </w:p>
    <w:p w14:paraId="0EF61DE4" w14:textId="77777777" w:rsidR="00C5547D" w:rsidRPr="008E306B" w:rsidRDefault="00C5547D" w:rsidP="00C5547D">
      <w:pPr>
        <w:jc w:val="both"/>
        <w:rPr>
          <w:b/>
        </w:rPr>
      </w:pPr>
    </w:p>
    <w:p w14:paraId="12E562F7" w14:textId="7754AE1B" w:rsidR="00C5547D" w:rsidRPr="008E306B" w:rsidRDefault="00C5547D" w:rsidP="00C5547D">
      <w:pPr>
        <w:jc w:val="both"/>
        <w:rPr>
          <w:b/>
        </w:rPr>
      </w:pPr>
      <w:r w:rsidRPr="008E306B">
        <w:rPr>
          <w:b/>
        </w:rPr>
        <w:t>Cena za postavitev in odstranitev kolov znaša</w:t>
      </w:r>
      <w:r w:rsidR="00010D1B" w:rsidRPr="008E306B">
        <w:rPr>
          <w:b/>
        </w:rPr>
        <w:t xml:space="preserve"> 2,80 </w:t>
      </w:r>
      <w:r w:rsidRPr="008E306B">
        <w:rPr>
          <w:b/>
        </w:rPr>
        <w:t>EUR/kos brez DDV:</w:t>
      </w:r>
    </w:p>
    <w:p w14:paraId="05124B84" w14:textId="77777777" w:rsidR="00C5547D" w:rsidRPr="008E306B" w:rsidRDefault="00C5547D" w:rsidP="00C5547D">
      <w:pPr>
        <w:jc w:val="both"/>
        <w:rPr>
          <w:bCs/>
        </w:rPr>
      </w:pPr>
      <w:r w:rsidRPr="008E306B">
        <w:rPr>
          <w:bCs/>
        </w:rPr>
        <w:t>Naročnik in izvajalec se dogovorita za mesto prevzema in vračanja kolov.</w:t>
      </w:r>
    </w:p>
    <w:p w14:paraId="29E7B9C2" w14:textId="77777777" w:rsidR="00C5547D" w:rsidRPr="008E306B" w:rsidRDefault="00C5547D" w:rsidP="00C5547D">
      <w:pPr>
        <w:tabs>
          <w:tab w:val="left" w:pos="7938"/>
          <w:tab w:val="left" w:pos="8364"/>
        </w:tabs>
        <w:ind w:right="-1"/>
        <w:jc w:val="both"/>
      </w:pPr>
    </w:p>
    <w:p w14:paraId="39CE00CC" w14:textId="4BFCFE11" w:rsidR="00C5547D" w:rsidRPr="008E306B" w:rsidRDefault="00C5547D" w:rsidP="00C5547D">
      <w:pPr>
        <w:tabs>
          <w:tab w:val="left" w:pos="7938"/>
          <w:tab w:val="left" w:pos="8364"/>
        </w:tabs>
        <w:ind w:right="-1"/>
        <w:jc w:val="both"/>
      </w:pPr>
      <w:r w:rsidRPr="008E306B">
        <w:t xml:space="preserve">Cena </w:t>
      </w:r>
      <w:r w:rsidRPr="008E306B">
        <w:rPr>
          <w:b/>
          <w:bCs/>
        </w:rPr>
        <w:t>pripravljenosti na domu</w:t>
      </w:r>
      <w:r w:rsidRPr="008E306B">
        <w:t xml:space="preserve"> </w:t>
      </w:r>
      <w:r w:rsidRPr="00980665">
        <w:rPr>
          <w:b/>
          <w:bCs/>
        </w:rPr>
        <w:t xml:space="preserve">je </w:t>
      </w:r>
      <w:r w:rsidRPr="00980665">
        <w:rPr>
          <w:b/>
          <w:bCs/>
          <w:u w:val="single"/>
        </w:rPr>
        <w:t>15 EUR/dan</w:t>
      </w:r>
      <w:r w:rsidRPr="008E306B">
        <w:rPr>
          <w:u w:val="single"/>
        </w:rPr>
        <w:t xml:space="preserve"> </w:t>
      </w:r>
      <w:r w:rsidR="00980665" w:rsidRPr="00980665">
        <w:rPr>
          <w:b/>
          <w:bCs/>
          <w:u w:val="single"/>
        </w:rPr>
        <w:t>brez DDV</w:t>
      </w:r>
      <w:r w:rsidR="00980665">
        <w:rPr>
          <w:u w:val="single"/>
        </w:rPr>
        <w:t xml:space="preserve"> </w:t>
      </w:r>
      <w:r w:rsidRPr="008E306B">
        <w:rPr>
          <w:u w:val="single"/>
        </w:rPr>
        <w:t>za dneve, ko se zimska služba ne izvaja</w:t>
      </w:r>
      <w:r w:rsidRPr="008E306B">
        <w:t xml:space="preserve"> in se upošteva v obdobju od 15.novembra do 15.marca v naslednjem letu posamezne zimske sezone.</w:t>
      </w:r>
    </w:p>
    <w:p w14:paraId="2F016A3A" w14:textId="77777777" w:rsidR="00C5547D" w:rsidRPr="008E306B" w:rsidRDefault="00C5547D" w:rsidP="00C5547D">
      <w:pPr>
        <w:tabs>
          <w:tab w:val="left" w:pos="7938"/>
          <w:tab w:val="left" w:pos="8364"/>
        </w:tabs>
        <w:ind w:right="-1"/>
        <w:jc w:val="both"/>
      </w:pPr>
    </w:p>
    <w:p w14:paraId="6454FDEC" w14:textId="11E5B03C" w:rsidR="00C5547D" w:rsidRPr="00C12370" w:rsidRDefault="00C5547D" w:rsidP="00C5547D">
      <w:pPr>
        <w:tabs>
          <w:tab w:val="left" w:pos="7938"/>
          <w:tab w:val="left" w:pos="8364"/>
        </w:tabs>
        <w:ind w:right="-1"/>
        <w:jc w:val="both"/>
      </w:pPr>
      <w:r w:rsidRPr="008E306B">
        <w:t>Izvajalec, ki ima traktor moči večjo kot</w:t>
      </w:r>
      <w:r w:rsidRPr="008E306B">
        <w:rPr>
          <w:b/>
          <w:bCs/>
        </w:rPr>
        <w:t xml:space="preserve"> 80 kWh, </w:t>
      </w:r>
      <w:r w:rsidRPr="008E306B">
        <w:t xml:space="preserve">se urna postavka </w:t>
      </w:r>
      <w:r w:rsidRPr="008E306B">
        <w:rPr>
          <w:b/>
        </w:rPr>
        <w:t xml:space="preserve">storitve </w:t>
      </w:r>
      <w:r w:rsidR="00FF71D4" w:rsidRPr="008E306B">
        <w:rPr>
          <w:b/>
          <w:bCs/>
        </w:rPr>
        <w:t>dela s traktorjem (posipanje in/ali pluženje),</w:t>
      </w:r>
      <w:r w:rsidR="00FF71D4" w:rsidRPr="008E306B">
        <w:t xml:space="preserve">  </w:t>
      </w:r>
      <w:r w:rsidR="00FF71D4" w:rsidRPr="00C12370">
        <w:rPr>
          <w:b/>
        </w:rPr>
        <w:t>storitve</w:t>
      </w:r>
      <w:r w:rsidR="00FF71D4">
        <w:rPr>
          <w:b/>
        </w:rPr>
        <w:t xml:space="preserve"> s snežno frezo na asfaltnih javnih poteh in storitve s snežno frezo na makadamskih javnih poteh</w:t>
      </w:r>
      <w:r w:rsidRPr="00C12370">
        <w:rPr>
          <w:b/>
        </w:rPr>
        <w:t xml:space="preserve"> poveča za 15%</w:t>
      </w:r>
      <w:r w:rsidR="00FF71D4">
        <w:rPr>
          <w:b/>
        </w:rPr>
        <w:t>.</w:t>
      </w:r>
      <w:r w:rsidR="00790CBC" w:rsidRPr="00790CBC">
        <w:rPr>
          <w:b/>
          <w:color w:val="EE0000"/>
        </w:rPr>
        <w:t xml:space="preserve"> </w:t>
      </w:r>
    </w:p>
    <w:p w14:paraId="2B9E322F" w14:textId="77777777" w:rsidR="00C5547D" w:rsidRPr="00C12370" w:rsidRDefault="00C5547D" w:rsidP="00C5547D">
      <w:pPr>
        <w:pStyle w:val="Telobesedila"/>
        <w:jc w:val="both"/>
      </w:pPr>
      <w:r w:rsidRPr="00C12370">
        <w:t>Izvajalcu se bo:</w:t>
      </w:r>
    </w:p>
    <w:p w14:paraId="6EF7FAAE" w14:textId="77777777" w:rsidR="00C5547D" w:rsidRPr="00C12370" w:rsidRDefault="00C5547D">
      <w:pPr>
        <w:pStyle w:val="Telobesedila"/>
        <w:widowControl/>
        <w:numPr>
          <w:ilvl w:val="0"/>
          <w:numId w:val="41"/>
        </w:numPr>
        <w:autoSpaceDE/>
        <w:autoSpaceDN/>
        <w:jc w:val="both"/>
      </w:pPr>
      <w:r w:rsidRPr="00C12370">
        <w:t>Za kratkotrajno intervencijsko izvajanje del  (trajanje do 1. ure) priznal čas dela ene (1) ure,</w:t>
      </w:r>
    </w:p>
    <w:p w14:paraId="3A58DB99" w14:textId="77777777" w:rsidR="00C5547D" w:rsidRPr="00C12370" w:rsidRDefault="00C5547D">
      <w:pPr>
        <w:pStyle w:val="Telobesedila"/>
        <w:widowControl/>
        <w:numPr>
          <w:ilvl w:val="0"/>
          <w:numId w:val="41"/>
        </w:numPr>
        <w:autoSpaceDE/>
        <w:autoSpaceDN/>
        <w:jc w:val="both"/>
      </w:pPr>
      <w:r w:rsidRPr="00C12370">
        <w:t xml:space="preserve">Za redno izvajanje del v trajanju  več kot ene (1) ure brez večjih postankov pa priznal čas vsakokratnega dela  na podlagi podatkov izdelanih z GPS napravami z upoštevanjem pribitka zaokrožitve na 30 minut navzgor. </w:t>
      </w:r>
    </w:p>
    <w:p w14:paraId="7DED561E" w14:textId="77777777" w:rsidR="00C5547D" w:rsidRPr="00C12370" w:rsidRDefault="00C5547D" w:rsidP="00C5547D">
      <w:pPr>
        <w:pStyle w:val="Telobesedila"/>
        <w:jc w:val="both"/>
      </w:pPr>
    </w:p>
    <w:p w14:paraId="150DBF6D" w14:textId="77777777" w:rsidR="00C5547D" w:rsidRPr="00C12370" w:rsidRDefault="00C5547D" w:rsidP="00C5547D">
      <w:pPr>
        <w:pStyle w:val="Telobesedila"/>
        <w:jc w:val="both"/>
      </w:pPr>
      <w:r w:rsidRPr="00C12370">
        <w:t>Rok plačila storitev je 30</w:t>
      </w:r>
      <w:r w:rsidRPr="00C12370">
        <w:rPr>
          <w:b/>
        </w:rPr>
        <w:t xml:space="preserve"> </w:t>
      </w:r>
      <w:r w:rsidRPr="00C12370">
        <w:rPr>
          <w:bCs/>
        </w:rPr>
        <w:t>dni po izstavitvi računa.</w:t>
      </w:r>
      <w:r w:rsidRPr="00C12370">
        <w:rPr>
          <w:b/>
        </w:rPr>
        <w:t xml:space="preserve"> </w:t>
      </w:r>
    </w:p>
    <w:p w14:paraId="4B757C42" w14:textId="77777777" w:rsidR="00C5547D" w:rsidRPr="00C12370" w:rsidRDefault="00C5547D" w:rsidP="00C5547D">
      <w:pPr>
        <w:pStyle w:val="Telobesedila"/>
        <w:jc w:val="both"/>
        <w:rPr>
          <w:color w:val="0070C0"/>
        </w:rPr>
      </w:pPr>
    </w:p>
    <w:p w14:paraId="752CCAA3" w14:textId="77777777" w:rsidR="00C5547D" w:rsidRPr="00C12370" w:rsidRDefault="00C5547D" w:rsidP="00C5547D">
      <w:pPr>
        <w:pStyle w:val="Telobesedila"/>
        <w:jc w:val="both"/>
      </w:pPr>
      <w:r w:rsidRPr="00C12370">
        <w:t>Obveznosti in pravice nastale do dne prenehanja pogodbe sta posamezni naročnik in izvajalec dolžna medsebojno poravnati.</w:t>
      </w:r>
    </w:p>
    <w:p w14:paraId="5266C72D" w14:textId="77777777" w:rsidR="00C5547D" w:rsidRPr="00C12370" w:rsidRDefault="00C5547D" w:rsidP="00C5547D">
      <w:pPr>
        <w:pStyle w:val="Telobesedila"/>
        <w:jc w:val="both"/>
      </w:pPr>
    </w:p>
    <w:p w14:paraId="4BF3DBD8" w14:textId="77777777" w:rsidR="00C5547D" w:rsidRPr="00C12370" w:rsidRDefault="00C5547D" w:rsidP="00C5547D">
      <w:pPr>
        <w:tabs>
          <w:tab w:val="left" w:pos="1872"/>
          <w:tab w:val="left" w:pos="3312"/>
          <w:tab w:val="left" w:pos="5328"/>
          <w:tab w:val="left" w:pos="5904"/>
          <w:tab w:val="left" w:pos="7056"/>
        </w:tabs>
        <w:jc w:val="both"/>
      </w:pPr>
      <w:r w:rsidRPr="00C12370">
        <w:t xml:space="preserve">V primeru zamude pri plačilu ima izvajalec pravico zaračunati zamudne obresti po obrestni meri za kratkoročne depozite banke OTP banki </w:t>
      </w:r>
      <w:proofErr w:type="spellStart"/>
      <w:r w:rsidRPr="00C12370">
        <w:t>d.d</w:t>
      </w:r>
      <w:proofErr w:type="spellEnd"/>
      <w:r w:rsidRPr="00C12370">
        <w:t>..</w:t>
      </w:r>
    </w:p>
    <w:p w14:paraId="6545C6C8" w14:textId="77777777" w:rsidR="00C5547D" w:rsidRPr="00C12370" w:rsidRDefault="00C5547D" w:rsidP="00C5547D">
      <w:pPr>
        <w:tabs>
          <w:tab w:val="left" w:pos="3744"/>
        </w:tabs>
        <w:jc w:val="both"/>
      </w:pPr>
    </w:p>
    <w:p w14:paraId="40E7D447" w14:textId="77777777" w:rsidR="00C5547D" w:rsidRPr="00C12370" w:rsidRDefault="00C5547D" w:rsidP="00C5547D">
      <w:pPr>
        <w:tabs>
          <w:tab w:val="left" w:pos="3744"/>
        </w:tabs>
        <w:jc w:val="both"/>
      </w:pPr>
      <w:r w:rsidRPr="00C12370">
        <w:t>Naročnik ugotavlja kakovost izvedbe storitve na podlagi pregleda situacije na terenu oziroma na podlagi pisnih reklamacij uporabnikov cest.</w:t>
      </w:r>
    </w:p>
    <w:p w14:paraId="18C777AB" w14:textId="77777777" w:rsidR="00C5547D" w:rsidRPr="006A7FCD" w:rsidRDefault="00C5547D" w:rsidP="00C5547D">
      <w:pPr>
        <w:tabs>
          <w:tab w:val="left" w:pos="3744"/>
        </w:tabs>
        <w:jc w:val="both"/>
      </w:pPr>
    </w:p>
    <w:p w14:paraId="3746A6B9" w14:textId="63863FBD" w:rsidR="00C5547D" w:rsidRPr="006A7FCD" w:rsidRDefault="00C5547D" w:rsidP="00C5547D">
      <w:pPr>
        <w:tabs>
          <w:tab w:val="left" w:pos="3744"/>
        </w:tabs>
        <w:jc w:val="both"/>
      </w:pPr>
      <w:r w:rsidRPr="006A7FCD">
        <w:t>Izvajalec s podpisom te pogodbe jamči za fiksnost ponujenih cen za prvo zimsko sezono in sicer zimsko sezono 2026/2027. Naročnik in izvajalec pred vsako nadaljnjo zimsko sezono, najkasneje do 31.10. vsakega leta</w:t>
      </w:r>
      <w:r w:rsidR="00010D1B" w:rsidRPr="006A7FCD">
        <w:t xml:space="preserve"> prihajajoče zimske sezone</w:t>
      </w:r>
      <w:r w:rsidRPr="006A7FCD">
        <w:t xml:space="preserve">, podpišeta aneks s katerim določita novo ceno storitev, ki velja za prihodnjo zimsko sezono. </w:t>
      </w:r>
    </w:p>
    <w:p w14:paraId="2C76EB9D" w14:textId="77777777" w:rsidR="00C5547D" w:rsidRPr="006A7FCD" w:rsidRDefault="00C5547D" w:rsidP="00C5547D">
      <w:pPr>
        <w:tabs>
          <w:tab w:val="left" w:pos="3744"/>
        </w:tabs>
        <w:jc w:val="both"/>
      </w:pPr>
    </w:p>
    <w:p w14:paraId="6939A8CB" w14:textId="77777777" w:rsidR="00C5547D" w:rsidRPr="006A7FCD" w:rsidRDefault="00C5547D" w:rsidP="00C5547D">
      <w:pPr>
        <w:tabs>
          <w:tab w:val="left" w:pos="3744"/>
        </w:tabs>
        <w:jc w:val="both"/>
      </w:pPr>
      <w:r w:rsidRPr="006A7FCD">
        <w:t>Nova cena storitev se revalorizira na podlagi spremembe indeksov, ki so relevantni za izvajanje zimske službe in sicer po naslednji enačbi:</w:t>
      </w:r>
    </w:p>
    <w:p w14:paraId="640D6DE1" w14:textId="77777777" w:rsidR="00C5547D" w:rsidRPr="006A7FCD" w:rsidRDefault="00C5547D" w:rsidP="00C5547D">
      <w:pPr>
        <w:tabs>
          <w:tab w:val="left" w:pos="3744"/>
        </w:tabs>
        <w:jc w:val="both"/>
      </w:pPr>
    </w:p>
    <w:p w14:paraId="723D2D6C" w14:textId="50B6AE84" w:rsidR="00C5547D" w:rsidRPr="006A7FCD" w:rsidRDefault="00C5547D" w:rsidP="00C5547D">
      <w:pPr>
        <w:tabs>
          <w:tab w:val="left" w:pos="3744"/>
        </w:tabs>
        <w:jc w:val="both"/>
        <w:rPr>
          <w:b/>
          <w:bCs/>
        </w:rPr>
      </w:pPr>
      <w:r w:rsidRPr="006A7FCD">
        <w:rPr>
          <w:b/>
          <w:bCs/>
        </w:rPr>
        <w:t>C</w:t>
      </w:r>
      <w:r w:rsidRPr="006A7FCD">
        <w:rPr>
          <w:rFonts w:ascii="Cambria Math" w:hAnsi="Cambria Math" w:cs="Cambria Math"/>
          <w:b/>
          <w:bCs/>
        </w:rPr>
        <w:t>ₜ</w:t>
      </w:r>
      <w:r w:rsidRPr="006A7FCD">
        <w:rPr>
          <w:b/>
          <w:bCs/>
        </w:rPr>
        <w:t xml:space="preserve"> = C₀ × [0,40 × I₁ + 0,30 × I₂ + 0,</w:t>
      </w:r>
      <w:r w:rsidR="00111886" w:rsidRPr="006A7FCD">
        <w:rPr>
          <w:b/>
          <w:bCs/>
        </w:rPr>
        <w:t>30</w:t>
      </w:r>
      <w:r w:rsidRPr="006A7FCD">
        <w:rPr>
          <w:b/>
          <w:bCs/>
        </w:rPr>
        <w:t xml:space="preserve"> × I₃]</w:t>
      </w:r>
    </w:p>
    <w:p w14:paraId="30047C86" w14:textId="77777777" w:rsidR="00C5547D" w:rsidRPr="006A7FCD" w:rsidRDefault="00C5547D" w:rsidP="00C5547D">
      <w:pPr>
        <w:tabs>
          <w:tab w:val="left" w:pos="3744"/>
        </w:tabs>
        <w:jc w:val="both"/>
      </w:pPr>
    </w:p>
    <w:p w14:paraId="3729F6EC" w14:textId="77777777" w:rsidR="00C5547D" w:rsidRPr="006A7FCD" w:rsidRDefault="00C5547D" w:rsidP="00C5547D">
      <w:pPr>
        <w:tabs>
          <w:tab w:val="left" w:pos="3744"/>
        </w:tabs>
        <w:jc w:val="both"/>
      </w:pPr>
      <w:r w:rsidRPr="006A7FCD">
        <w:t>kjer je:</w:t>
      </w:r>
    </w:p>
    <w:p w14:paraId="5FF29832" w14:textId="77777777" w:rsidR="00C5547D" w:rsidRPr="006A7FCD" w:rsidRDefault="00C5547D" w:rsidP="00C5547D">
      <w:pPr>
        <w:tabs>
          <w:tab w:val="left" w:pos="3744"/>
        </w:tabs>
        <w:jc w:val="both"/>
      </w:pPr>
    </w:p>
    <w:p w14:paraId="78C5958B" w14:textId="77777777" w:rsidR="00C5547D" w:rsidRPr="006A7FCD" w:rsidRDefault="00C5547D" w:rsidP="00C5547D">
      <w:pPr>
        <w:tabs>
          <w:tab w:val="left" w:pos="3744"/>
        </w:tabs>
        <w:jc w:val="both"/>
      </w:pPr>
      <w:r w:rsidRPr="006A7FCD">
        <w:t>C</w:t>
      </w:r>
      <w:r w:rsidRPr="006A7FCD">
        <w:rPr>
          <w:rFonts w:ascii="Cambria Math" w:hAnsi="Cambria Math" w:cs="Cambria Math"/>
        </w:rPr>
        <w:t>ₜ</w:t>
      </w:r>
      <w:r w:rsidRPr="006A7FCD">
        <w:t xml:space="preserve"> = nova cena,</w:t>
      </w:r>
    </w:p>
    <w:p w14:paraId="4F06FE77" w14:textId="77777777" w:rsidR="00C5547D" w:rsidRPr="006A7FCD" w:rsidRDefault="00C5547D" w:rsidP="00C5547D">
      <w:pPr>
        <w:tabs>
          <w:tab w:val="left" w:pos="3744"/>
        </w:tabs>
        <w:jc w:val="both"/>
      </w:pPr>
      <w:r w:rsidRPr="006A7FCD">
        <w:t>C₀ = osnovna ponudbena cena,</w:t>
      </w:r>
    </w:p>
    <w:p w14:paraId="5A5CF691" w14:textId="77777777" w:rsidR="00C5547D" w:rsidRPr="006A7FCD" w:rsidRDefault="00C5547D" w:rsidP="00C5547D">
      <w:pPr>
        <w:tabs>
          <w:tab w:val="left" w:pos="3744"/>
        </w:tabs>
        <w:jc w:val="both"/>
      </w:pPr>
      <w:r w:rsidRPr="006A7FCD">
        <w:t>I₁ = indeks stroškov dela,</w:t>
      </w:r>
    </w:p>
    <w:p w14:paraId="3B6C02A0" w14:textId="77777777" w:rsidR="00C5547D" w:rsidRPr="006A7FCD" w:rsidRDefault="00C5547D" w:rsidP="00C5547D">
      <w:pPr>
        <w:tabs>
          <w:tab w:val="left" w:pos="3744"/>
        </w:tabs>
        <w:jc w:val="both"/>
      </w:pPr>
      <w:r w:rsidRPr="006A7FCD">
        <w:t>I₂ = indeks cen goriv,</w:t>
      </w:r>
    </w:p>
    <w:p w14:paraId="39AD87D2" w14:textId="52D719D7" w:rsidR="00C5547D" w:rsidRPr="006A7FCD" w:rsidRDefault="00C5547D" w:rsidP="00C5547D">
      <w:pPr>
        <w:tabs>
          <w:tab w:val="left" w:pos="3744"/>
        </w:tabs>
        <w:jc w:val="both"/>
      </w:pPr>
      <w:r w:rsidRPr="006A7FCD">
        <w:t>I₃ = indeks cen življenjskih potrebščin</w:t>
      </w:r>
      <w:r w:rsidR="00111886" w:rsidRPr="006A7FCD">
        <w:t xml:space="preserve"> (inflacija)</w:t>
      </w:r>
      <w:r w:rsidR="0039046F" w:rsidRPr="006A7FCD">
        <w:t>.</w:t>
      </w:r>
    </w:p>
    <w:p w14:paraId="7840BA8D" w14:textId="77777777" w:rsidR="00111886" w:rsidRPr="006A7FCD" w:rsidRDefault="00111886" w:rsidP="00C5547D">
      <w:pPr>
        <w:tabs>
          <w:tab w:val="left" w:pos="3744"/>
        </w:tabs>
        <w:jc w:val="both"/>
      </w:pPr>
    </w:p>
    <w:p w14:paraId="6B2A211A" w14:textId="77777777" w:rsidR="00111886" w:rsidRPr="006A7FCD" w:rsidRDefault="00111886" w:rsidP="00111886">
      <w:pPr>
        <w:tabs>
          <w:tab w:val="left" w:pos="3744"/>
        </w:tabs>
        <w:jc w:val="both"/>
      </w:pPr>
      <w:r w:rsidRPr="006A7FCD">
        <w:t>Indeksi so preračunani na zadnji dan preteklega leta in so razmerje med rastjo cen v preteklem in predpreteklem letu.</w:t>
      </w:r>
    </w:p>
    <w:p w14:paraId="4A44E20D" w14:textId="77777777" w:rsidR="00111886" w:rsidRPr="006A7FCD" w:rsidRDefault="00111886" w:rsidP="00111886">
      <w:pPr>
        <w:tabs>
          <w:tab w:val="left" w:pos="3744"/>
        </w:tabs>
        <w:jc w:val="both"/>
      </w:pPr>
      <w:r w:rsidRPr="006A7FCD">
        <w:t>Indeksi uporabljeni v enačbi so dostopni na spletni strani SURS-a (https://www.stat.si/statweb).</w:t>
      </w:r>
    </w:p>
    <w:p w14:paraId="00DAF65E" w14:textId="77777777" w:rsidR="00111886" w:rsidRPr="006A7FCD" w:rsidRDefault="00111886" w:rsidP="00C5547D">
      <w:pPr>
        <w:tabs>
          <w:tab w:val="left" w:pos="3744"/>
        </w:tabs>
        <w:jc w:val="both"/>
      </w:pPr>
    </w:p>
    <w:p w14:paraId="2CA373C6" w14:textId="77777777" w:rsidR="00C5547D" w:rsidRPr="00C12370" w:rsidRDefault="00C5547D" w:rsidP="00C5547D">
      <w:pPr>
        <w:tabs>
          <w:tab w:val="left" w:pos="3744"/>
        </w:tabs>
        <w:jc w:val="both"/>
        <w:rPr>
          <w:b/>
          <w:color w:val="0070C0"/>
        </w:rPr>
      </w:pPr>
    </w:p>
    <w:p w14:paraId="159D48CD" w14:textId="77777777" w:rsidR="00C5547D" w:rsidRPr="00C12370" w:rsidRDefault="00C5547D" w:rsidP="00C5547D">
      <w:pPr>
        <w:tabs>
          <w:tab w:val="left" w:pos="3744"/>
        </w:tabs>
        <w:jc w:val="both"/>
        <w:rPr>
          <w:b/>
          <w:color w:val="0070C0"/>
        </w:rPr>
      </w:pPr>
    </w:p>
    <w:p w14:paraId="4DFE9A18" w14:textId="77777777" w:rsidR="00C5547D" w:rsidRPr="00C12370" w:rsidRDefault="00C5547D" w:rsidP="00C5547D">
      <w:pPr>
        <w:rPr>
          <w:b/>
        </w:rPr>
      </w:pPr>
      <w:r w:rsidRPr="00C12370">
        <w:rPr>
          <w:b/>
        </w:rPr>
        <w:t>OBVEZNOSTI POGODBENIH STRANK</w:t>
      </w:r>
    </w:p>
    <w:p w14:paraId="3B6A5858" w14:textId="77777777" w:rsidR="00C5547D" w:rsidRPr="00C12370" w:rsidRDefault="00C5547D" w:rsidP="00C5547D">
      <w:pPr>
        <w:tabs>
          <w:tab w:val="left" w:pos="4752"/>
        </w:tabs>
        <w:jc w:val="center"/>
      </w:pPr>
      <w:r w:rsidRPr="00C12370">
        <w:t>7. člen</w:t>
      </w:r>
    </w:p>
    <w:p w14:paraId="79CC08B3" w14:textId="77777777" w:rsidR="00C5547D" w:rsidRPr="00C12370" w:rsidRDefault="00C5547D" w:rsidP="00C5547D">
      <w:pPr>
        <w:tabs>
          <w:tab w:val="left" w:pos="1872"/>
          <w:tab w:val="left" w:pos="3312"/>
          <w:tab w:val="left" w:pos="5328"/>
          <w:tab w:val="left" w:pos="5904"/>
          <w:tab w:val="left" w:pos="7056"/>
        </w:tabs>
        <w:jc w:val="both"/>
      </w:pPr>
      <w:r w:rsidRPr="00C12370">
        <w:t>Izvajalec del se zavezuje:</w:t>
      </w:r>
    </w:p>
    <w:p w14:paraId="2376A7FA"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dela po tej pogodbi opravil z ustrezno mehanizacijo, strokovno, kvalitetno, upoštevajoč  predpise, ki urejajo javne ceste, varnost v cestnem prometu, vzdrževanje javnih cest ter druge, predvsem pa v skladu z veljavnimi predpisi; </w:t>
      </w:r>
    </w:p>
    <w:p w14:paraId="1A16D97F"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v vsa vozila dopustil namestitev GPS naprave, strošek delovanja in namestitve ni strošek izvajalca </w:t>
      </w:r>
    </w:p>
    <w:p w14:paraId="79A28F09"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pri obračunih  del priložil evidence, ki so podlaga za izstavitev računa, </w:t>
      </w:r>
    </w:p>
    <w:p w14:paraId="6C564B6C" w14:textId="77777777" w:rsidR="00C5547D" w:rsidRPr="00C12370" w:rsidRDefault="00C5547D" w:rsidP="00C5547D">
      <w:pPr>
        <w:tabs>
          <w:tab w:val="left" w:pos="1872"/>
          <w:tab w:val="left" w:pos="3312"/>
          <w:tab w:val="left" w:pos="5328"/>
          <w:tab w:val="left" w:pos="5904"/>
          <w:tab w:val="left" w:pos="7056"/>
        </w:tabs>
        <w:jc w:val="both"/>
      </w:pPr>
      <w:r w:rsidRPr="00C12370">
        <w:t>- da si bo v največji možni meri (upoštevajoč vremenske razmere ter druge faktorje, na katere nima vpliva) prizadeval, da bodo ceste prevozne v času odhodov prebivalcev na delo, v šolo in z dela, iz šole;</w:t>
      </w:r>
    </w:p>
    <w:p w14:paraId="45985184"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cesto, ki jo je v skladu s to pogodbo že očistil,  za izjemne, življenjsko nujne primere (npr. dostop reševalnih vozil itd.) ponovno očistil z ustnim soglasjem naročnika, sicer mu slednji opravljenega dela ni dolžan poravnati; </w:t>
      </w:r>
    </w:p>
    <w:p w14:paraId="7F7C025A" w14:textId="77777777" w:rsidR="00C5547D" w:rsidRPr="00C12370" w:rsidRDefault="00C5547D" w:rsidP="00C5547D">
      <w:pPr>
        <w:jc w:val="both"/>
      </w:pPr>
      <w:r w:rsidRPr="00C12370">
        <w:t>- da bo naročniku izstavil račun 1x mesečno za opravljene storitve v preteklem mesecu do 5.dneva v mesecu za pretekli mesec,  na podlagi predhodno potrjenega odčitka iz GPS naprave;</w:t>
      </w:r>
    </w:p>
    <w:p w14:paraId="537328E3" w14:textId="77777777" w:rsidR="00C5547D" w:rsidRPr="00C12370" w:rsidRDefault="00C5547D" w:rsidP="00C5547D">
      <w:pPr>
        <w:tabs>
          <w:tab w:val="left" w:pos="1872"/>
          <w:tab w:val="left" w:pos="3312"/>
          <w:tab w:val="left" w:pos="5328"/>
          <w:tab w:val="left" w:pos="5904"/>
          <w:tab w:val="left" w:pos="7056"/>
        </w:tabs>
        <w:jc w:val="both"/>
      </w:pPr>
      <w:r w:rsidRPr="00C12370">
        <w:t xml:space="preserve"> - da bo upošteval ustna navodila naročnika.</w:t>
      </w:r>
    </w:p>
    <w:p w14:paraId="03F45F6A"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izvajalec zahteval izpolnjevanje zgoraj naštetih obveznosti od svojih podizvajalcev in    </w:t>
      </w:r>
    </w:p>
    <w:p w14:paraId="50FD1BE8" w14:textId="77777777" w:rsidR="00C5547D" w:rsidRPr="00C12370" w:rsidRDefault="00C5547D" w:rsidP="00C5547D">
      <w:pPr>
        <w:tabs>
          <w:tab w:val="left" w:pos="1872"/>
          <w:tab w:val="left" w:pos="3312"/>
          <w:tab w:val="left" w:pos="5328"/>
          <w:tab w:val="left" w:pos="5904"/>
          <w:tab w:val="left" w:pos="7056"/>
        </w:tabs>
        <w:jc w:val="both"/>
        <w:rPr>
          <w:i/>
          <w:iCs/>
          <w:u w:val="single"/>
        </w:rPr>
      </w:pPr>
      <w:r w:rsidRPr="00C12370">
        <w:t xml:space="preserve">  za to prevzel odgovornost. </w:t>
      </w:r>
    </w:p>
    <w:p w14:paraId="1924682D" w14:textId="77777777" w:rsidR="00C5547D" w:rsidRPr="00C12370" w:rsidRDefault="00C5547D" w:rsidP="00C5547D">
      <w:pPr>
        <w:tabs>
          <w:tab w:val="left" w:pos="1872"/>
          <w:tab w:val="left" w:pos="3312"/>
          <w:tab w:val="left" w:pos="5328"/>
          <w:tab w:val="left" w:pos="5904"/>
          <w:tab w:val="left" w:pos="7056"/>
        </w:tabs>
        <w:jc w:val="both"/>
        <w:rPr>
          <w:b/>
        </w:rPr>
      </w:pPr>
    </w:p>
    <w:p w14:paraId="24BD5879" w14:textId="77777777" w:rsidR="00C5547D" w:rsidRPr="00C12370" w:rsidRDefault="00C5547D" w:rsidP="00C5547D">
      <w:pPr>
        <w:tabs>
          <w:tab w:val="left" w:pos="1872"/>
          <w:tab w:val="left" w:pos="3312"/>
          <w:tab w:val="left" w:pos="5328"/>
          <w:tab w:val="left" w:pos="5904"/>
          <w:tab w:val="left" w:pos="7056"/>
        </w:tabs>
        <w:jc w:val="both"/>
      </w:pPr>
      <w:r w:rsidRPr="00C12370">
        <w:t>Naročnik se zavezuje:</w:t>
      </w:r>
    </w:p>
    <w:p w14:paraId="0EF7D06F" w14:textId="77777777" w:rsidR="00C5547D" w:rsidRPr="00C12370" w:rsidRDefault="00C5547D" w:rsidP="00C5547D">
      <w:pPr>
        <w:tabs>
          <w:tab w:val="left" w:pos="1872"/>
          <w:tab w:val="left" w:pos="3312"/>
          <w:tab w:val="left" w:pos="5328"/>
          <w:tab w:val="left" w:pos="5904"/>
          <w:tab w:val="left" w:pos="7056"/>
        </w:tabs>
        <w:jc w:val="both"/>
      </w:pPr>
      <w:r w:rsidRPr="00C12370">
        <w:t>- da bo dajal navodila izvajalcu o frekvenci opravljanja del (še posebej v primeru burje);</w:t>
      </w:r>
    </w:p>
    <w:p w14:paraId="5403E7D2" w14:textId="77777777" w:rsidR="00C5547D" w:rsidRPr="00C12370" w:rsidRDefault="00C5547D" w:rsidP="00C5547D">
      <w:pPr>
        <w:tabs>
          <w:tab w:val="left" w:pos="1872"/>
          <w:tab w:val="left" w:pos="3312"/>
          <w:tab w:val="left" w:pos="5328"/>
          <w:tab w:val="left" w:pos="5904"/>
          <w:tab w:val="left" w:pos="7056"/>
        </w:tabs>
        <w:jc w:val="both"/>
      </w:pPr>
      <w:r w:rsidRPr="00C12370">
        <w:t>- da bo izdelal mesečni izpis opravljenih storitev ter  ga pregledal, uskladil z izvajalcem ter ga predal izvajalcu</w:t>
      </w:r>
    </w:p>
    <w:p w14:paraId="34E157A7" w14:textId="77777777" w:rsidR="00C5547D" w:rsidRPr="00C12370" w:rsidRDefault="00C5547D" w:rsidP="00C5547D">
      <w:pPr>
        <w:tabs>
          <w:tab w:val="left" w:pos="1872"/>
          <w:tab w:val="left" w:pos="3312"/>
          <w:tab w:val="left" w:pos="5328"/>
          <w:tab w:val="left" w:pos="5904"/>
          <w:tab w:val="left" w:pos="7056"/>
        </w:tabs>
        <w:jc w:val="both"/>
      </w:pPr>
      <w:r w:rsidRPr="00C12370">
        <w:t xml:space="preserve">- da bo izvajalcu poravnaval račune za opravljeno delo, </w:t>
      </w:r>
    </w:p>
    <w:p w14:paraId="43EC7EE1" w14:textId="77777777" w:rsidR="00C5547D" w:rsidRPr="00C12370" w:rsidRDefault="00C5547D" w:rsidP="00C5547D">
      <w:pPr>
        <w:tabs>
          <w:tab w:val="left" w:pos="1872"/>
          <w:tab w:val="left" w:pos="3312"/>
          <w:tab w:val="left" w:pos="5328"/>
          <w:tab w:val="left" w:pos="5904"/>
          <w:tab w:val="left" w:pos="7056"/>
        </w:tabs>
        <w:jc w:val="both"/>
      </w:pPr>
      <w:r w:rsidRPr="00C12370">
        <w:t>- kriti stroške vgradnje in delovanja GPS naprav v vozilih izvajalca, katere bo uporabljal za izvajanje</w:t>
      </w:r>
      <w:r w:rsidRPr="00C12370">
        <w:rPr>
          <w:color w:val="0070C0"/>
        </w:rPr>
        <w:t xml:space="preserve"> </w:t>
      </w:r>
      <w:r w:rsidRPr="00C12370">
        <w:t>zimske službe v  okviru te pogodbe.</w:t>
      </w:r>
    </w:p>
    <w:p w14:paraId="62CC5614" w14:textId="77777777" w:rsidR="00C5547D" w:rsidRPr="00C12370" w:rsidRDefault="00C5547D" w:rsidP="00C5547D">
      <w:pPr>
        <w:tabs>
          <w:tab w:val="left" w:pos="1872"/>
          <w:tab w:val="left" w:pos="3312"/>
          <w:tab w:val="left" w:pos="5328"/>
          <w:tab w:val="left" w:pos="5904"/>
          <w:tab w:val="left" w:pos="7056"/>
        </w:tabs>
        <w:jc w:val="both"/>
        <w:rPr>
          <w:color w:val="0070C0"/>
        </w:rPr>
      </w:pPr>
    </w:p>
    <w:p w14:paraId="540F1D06" w14:textId="77777777" w:rsidR="00C5547D" w:rsidRPr="00C12370" w:rsidRDefault="00C5547D" w:rsidP="00C5547D">
      <w:pPr>
        <w:tabs>
          <w:tab w:val="left" w:pos="3744"/>
        </w:tabs>
        <w:jc w:val="both"/>
        <w:rPr>
          <w:b/>
        </w:rPr>
      </w:pPr>
      <w:r w:rsidRPr="00C12370">
        <w:rPr>
          <w:b/>
        </w:rPr>
        <w:t>PODIZVAJALCI</w:t>
      </w:r>
    </w:p>
    <w:p w14:paraId="62D94E43" w14:textId="77777777" w:rsidR="00C5547D" w:rsidRPr="00C12370" w:rsidRDefault="00C5547D" w:rsidP="00C5547D">
      <w:pPr>
        <w:tabs>
          <w:tab w:val="left" w:pos="3744"/>
        </w:tabs>
        <w:ind w:left="1080"/>
      </w:pPr>
      <w:r w:rsidRPr="00C12370">
        <w:tab/>
        <w:t>8.člen</w:t>
      </w:r>
    </w:p>
    <w:p w14:paraId="459C4D6F" w14:textId="77777777" w:rsidR="00C5547D" w:rsidRPr="00C12370" w:rsidRDefault="00C5547D" w:rsidP="00C5547D">
      <w:pPr>
        <w:pStyle w:val="Noga"/>
      </w:pPr>
      <w:r w:rsidRPr="00C12370">
        <w:t xml:space="preserve">Izvajalec bo javno naročilo izvedel brez podizvajalcev. </w:t>
      </w:r>
    </w:p>
    <w:p w14:paraId="18538726" w14:textId="77777777" w:rsidR="00C5547D" w:rsidRPr="00C12370" w:rsidRDefault="00C5547D" w:rsidP="00C5547D">
      <w:pPr>
        <w:pStyle w:val="Noga"/>
      </w:pPr>
    </w:p>
    <w:p w14:paraId="57747EE4" w14:textId="77777777" w:rsidR="00C5547D" w:rsidRPr="00C12370" w:rsidRDefault="00C5547D" w:rsidP="00C5547D">
      <w:pPr>
        <w:pStyle w:val="Noga"/>
      </w:pPr>
      <w:r w:rsidRPr="00C12370">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B34D29C" w14:textId="77777777" w:rsidR="00C5547D" w:rsidRPr="00C12370" w:rsidRDefault="00C5547D" w:rsidP="00C5547D">
      <w:pPr>
        <w:rPr>
          <w:b/>
        </w:rPr>
      </w:pPr>
    </w:p>
    <w:p w14:paraId="24808616" w14:textId="77777777" w:rsidR="00C5547D" w:rsidRPr="00C12370" w:rsidRDefault="00C5547D" w:rsidP="00C5547D">
      <w:pPr>
        <w:rPr>
          <w:b/>
        </w:rPr>
      </w:pPr>
      <w:r w:rsidRPr="00C12370">
        <w:rPr>
          <w:b/>
        </w:rPr>
        <w:t>POOBLAŠČENI PREDSTAVNIKI</w:t>
      </w:r>
    </w:p>
    <w:p w14:paraId="71A4C48B" w14:textId="77777777" w:rsidR="00C5547D" w:rsidRPr="00C12370" w:rsidRDefault="00C5547D" w:rsidP="00C5547D">
      <w:pPr>
        <w:tabs>
          <w:tab w:val="left" w:pos="0"/>
          <w:tab w:val="left" w:pos="1728"/>
          <w:tab w:val="left" w:pos="9639"/>
        </w:tabs>
        <w:jc w:val="center"/>
      </w:pPr>
      <w:r w:rsidRPr="00C12370">
        <w:t>9. člen</w:t>
      </w:r>
    </w:p>
    <w:p w14:paraId="5914FE6F" w14:textId="77777777" w:rsidR="00C5547D" w:rsidRPr="00C12370" w:rsidRDefault="00C5547D" w:rsidP="00C5547D">
      <w:pPr>
        <w:tabs>
          <w:tab w:val="left" w:pos="0"/>
          <w:tab w:val="left" w:pos="1728"/>
          <w:tab w:val="left" w:pos="9639"/>
        </w:tabs>
        <w:jc w:val="both"/>
      </w:pPr>
      <w:r w:rsidRPr="00C12370">
        <w:t>Pooblaščena predstavnika naročnika sta Rok ROJKO in Matjaž CIGOJ .</w:t>
      </w:r>
    </w:p>
    <w:p w14:paraId="1571BE92" w14:textId="77777777" w:rsidR="00C5547D" w:rsidRPr="00C12370" w:rsidRDefault="00C5547D" w:rsidP="00C5547D">
      <w:pPr>
        <w:tabs>
          <w:tab w:val="left" w:pos="0"/>
          <w:tab w:val="left" w:pos="1728"/>
          <w:tab w:val="left" w:pos="9639"/>
        </w:tabs>
        <w:jc w:val="both"/>
      </w:pPr>
    </w:p>
    <w:p w14:paraId="47A89D23" w14:textId="77777777" w:rsidR="00C5547D" w:rsidRPr="00C12370" w:rsidRDefault="00C5547D" w:rsidP="00C5547D">
      <w:pPr>
        <w:tabs>
          <w:tab w:val="left" w:pos="0"/>
          <w:tab w:val="left" w:pos="1728"/>
          <w:tab w:val="left" w:pos="9639"/>
        </w:tabs>
        <w:jc w:val="both"/>
      </w:pPr>
      <w:r w:rsidRPr="00C12370">
        <w:t>Pooblaščeni predstavnik izvajalca  je _____________________.</w:t>
      </w:r>
    </w:p>
    <w:p w14:paraId="2AA1271A" w14:textId="77777777" w:rsidR="00C5547D" w:rsidRPr="00C12370" w:rsidRDefault="00C5547D" w:rsidP="00C5547D">
      <w:pPr>
        <w:tabs>
          <w:tab w:val="left" w:pos="0"/>
          <w:tab w:val="left" w:pos="1728"/>
          <w:tab w:val="left" w:pos="9639"/>
        </w:tabs>
        <w:jc w:val="both"/>
      </w:pPr>
    </w:p>
    <w:p w14:paraId="0365CCB1" w14:textId="77777777" w:rsidR="00C5547D" w:rsidRPr="00C12370" w:rsidRDefault="00C5547D" w:rsidP="00C5547D">
      <w:pPr>
        <w:tabs>
          <w:tab w:val="left" w:pos="0"/>
          <w:tab w:val="left" w:pos="1728"/>
          <w:tab w:val="left" w:pos="9639"/>
        </w:tabs>
        <w:jc w:val="both"/>
      </w:pPr>
      <w:r w:rsidRPr="00C12370">
        <w:t>O morebitnih spremembah pooblaščenih predstavnikov se pogodbeni stranki predhodno pisno obvestita.</w:t>
      </w:r>
    </w:p>
    <w:p w14:paraId="51A30261" w14:textId="77777777" w:rsidR="00C5547D" w:rsidRPr="00C12370" w:rsidRDefault="00C5547D" w:rsidP="00C5547D">
      <w:pPr>
        <w:tabs>
          <w:tab w:val="left" w:pos="0"/>
          <w:tab w:val="left" w:pos="1728"/>
          <w:tab w:val="left" w:pos="9639"/>
        </w:tabs>
      </w:pPr>
    </w:p>
    <w:p w14:paraId="759F1715" w14:textId="77777777" w:rsidR="00C5547D" w:rsidRPr="00C12370" w:rsidRDefault="00C5547D" w:rsidP="00C5547D">
      <w:pPr>
        <w:rPr>
          <w:b/>
        </w:rPr>
      </w:pPr>
      <w:r w:rsidRPr="00C12370">
        <w:rPr>
          <w:b/>
        </w:rPr>
        <w:t>FINANČNA ZAVAROVANJA</w:t>
      </w:r>
    </w:p>
    <w:p w14:paraId="73456448" w14:textId="77777777" w:rsidR="00C5547D" w:rsidRPr="00C12370" w:rsidRDefault="00C5547D" w:rsidP="00C5547D">
      <w:pPr>
        <w:tabs>
          <w:tab w:val="left" w:pos="0"/>
          <w:tab w:val="left" w:pos="5904"/>
          <w:tab w:val="left" w:pos="9639"/>
        </w:tabs>
        <w:jc w:val="center"/>
      </w:pPr>
      <w:r w:rsidRPr="00C12370">
        <w:t>10. člen</w:t>
      </w:r>
    </w:p>
    <w:p w14:paraId="48250E79" w14:textId="77777777" w:rsidR="00C5547D" w:rsidRPr="00C12370" w:rsidRDefault="00C5547D" w:rsidP="00C5547D">
      <w:pPr>
        <w:tabs>
          <w:tab w:val="left" w:pos="0"/>
          <w:tab w:val="left" w:pos="5760"/>
          <w:tab w:val="left" w:pos="9639"/>
        </w:tabs>
        <w:jc w:val="both"/>
      </w:pPr>
      <w:r w:rsidRPr="00C12370">
        <w:t xml:space="preserve">Izvajalec je dolžan v desetih dneh po podpisu te pogodbe naročniku izročiti finančno zavarovanje za dobro izvedbo del  v obliki </w:t>
      </w:r>
      <w:proofErr w:type="spellStart"/>
      <w:r w:rsidRPr="00C12370">
        <w:t>izvršnice</w:t>
      </w:r>
      <w:proofErr w:type="spellEnd"/>
      <w:r w:rsidRPr="00C12370">
        <w:t xml:space="preserve"> v višini 10% pogodbe vrednosti (z  DDV), za primere ko izvajalec:</w:t>
      </w:r>
    </w:p>
    <w:p w14:paraId="50A91C96" w14:textId="77777777" w:rsidR="00C5547D" w:rsidRPr="00C12370" w:rsidRDefault="00C5547D">
      <w:pPr>
        <w:widowControl/>
        <w:numPr>
          <w:ilvl w:val="0"/>
          <w:numId w:val="44"/>
        </w:numPr>
        <w:tabs>
          <w:tab w:val="left" w:pos="0"/>
          <w:tab w:val="left" w:pos="5760"/>
          <w:tab w:val="left" w:pos="9639"/>
        </w:tabs>
        <w:autoSpaceDE/>
        <w:autoSpaceDN/>
        <w:jc w:val="both"/>
      </w:pPr>
      <w:r w:rsidRPr="00C12370">
        <w:t>slabo opravi zimsko službo,</w:t>
      </w:r>
    </w:p>
    <w:p w14:paraId="02BA7E2A" w14:textId="77777777" w:rsidR="00C5547D" w:rsidRPr="00C12370" w:rsidRDefault="00C5547D">
      <w:pPr>
        <w:widowControl/>
        <w:numPr>
          <w:ilvl w:val="0"/>
          <w:numId w:val="44"/>
        </w:numPr>
        <w:tabs>
          <w:tab w:val="left" w:pos="0"/>
          <w:tab w:val="left" w:pos="5760"/>
          <w:tab w:val="left" w:pos="9639"/>
        </w:tabs>
        <w:autoSpaceDE/>
        <w:autoSpaceDN/>
        <w:jc w:val="both"/>
      </w:pPr>
      <w:r w:rsidRPr="00C12370">
        <w:t>neutemeljeno ne opravi zimske službe, naročnik pa je moral zimsko službo zagotoviti preko  nadomestnega izvajalca.</w:t>
      </w:r>
    </w:p>
    <w:p w14:paraId="4786B24D" w14:textId="77777777" w:rsidR="00C5547D" w:rsidRPr="00C12370" w:rsidRDefault="00C5547D" w:rsidP="00C5547D">
      <w:pPr>
        <w:tabs>
          <w:tab w:val="left" w:pos="0"/>
          <w:tab w:val="left" w:pos="5760"/>
          <w:tab w:val="left" w:pos="9639"/>
        </w:tabs>
        <w:jc w:val="both"/>
      </w:pPr>
    </w:p>
    <w:p w14:paraId="157311CA" w14:textId="77777777" w:rsidR="00C5547D" w:rsidRPr="00C12370" w:rsidRDefault="00C5547D" w:rsidP="00C5547D">
      <w:pPr>
        <w:tabs>
          <w:tab w:val="left" w:pos="0"/>
          <w:tab w:val="left" w:pos="5760"/>
          <w:tab w:val="left" w:pos="9639"/>
        </w:tabs>
        <w:jc w:val="both"/>
      </w:pPr>
      <w:r w:rsidRPr="00C12370">
        <w:t xml:space="preserve">Naročnik bo </w:t>
      </w:r>
      <w:proofErr w:type="spellStart"/>
      <w:r w:rsidRPr="00C12370">
        <w:t>izvršnico</w:t>
      </w:r>
      <w:proofErr w:type="spellEnd"/>
      <w:r w:rsidRPr="00C12370">
        <w:t xml:space="preserve"> unovčil v višini dejanskih stroškov, nastalih z organizacijo in poplačilom nadomestnega izvajalca.</w:t>
      </w:r>
    </w:p>
    <w:p w14:paraId="7A7E2661" w14:textId="77777777" w:rsidR="00C5547D" w:rsidRPr="00C12370" w:rsidRDefault="00C5547D" w:rsidP="00C5547D">
      <w:pPr>
        <w:tabs>
          <w:tab w:val="left" w:pos="0"/>
          <w:tab w:val="left" w:pos="5760"/>
          <w:tab w:val="left" w:pos="9639"/>
        </w:tabs>
        <w:jc w:val="both"/>
      </w:pPr>
    </w:p>
    <w:p w14:paraId="549359B0" w14:textId="77777777" w:rsidR="00C5547D" w:rsidRPr="00C12370" w:rsidRDefault="00C5547D" w:rsidP="00C5547D">
      <w:pPr>
        <w:rPr>
          <w:b/>
        </w:rPr>
      </w:pPr>
      <w:r w:rsidRPr="00C12370">
        <w:rPr>
          <w:b/>
        </w:rPr>
        <w:lastRenderedPageBreak/>
        <w:t>ODGOVORNOST ZA ŠKODO</w:t>
      </w:r>
    </w:p>
    <w:p w14:paraId="33E497EB" w14:textId="77777777" w:rsidR="00C5547D" w:rsidRPr="00C12370" w:rsidRDefault="00C5547D" w:rsidP="00C5547D">
      <w:pPr>
        <w:tabs>
          <w:tab w:val="left" w:pos="0"/>
          <w:tab w:val="left" w:pos="5904"/>
          <w:tab w:val="left" w:pos="9639"/>
        </w:tabs>
        <w:jc w:val="center"/>
      </w:pPr>
      <w:r w:rsidRPr="00C12370">
        <w:t>11. člen</w:t>
      </w:r>
    </w:p>
    <w:p w14:paraId="63A4EA2F" w14:textId="77777777" w:rsidR="00C5547D" w:rsidRPr="00C12370" w:rsidRDefault="00C5547D" w:rsidP="00C5547D">
      <w:pPr>
        <w:tabs>
          <w:tab w:val="left" w:pos="864"/>
        </w:tabs>
        <w:jc w:val="both"/>
      </w:pPr>
      <w:r w:rsidRPr="00C12370">
        <w:t xml:space="preserve">Izvajalec jamči za odpravo vseh vrst napak oziroma nepravilnosti, skladno z določili predpisov, ki urejajo izvajanje zimske službe in skladno z določili Obligacijskega zakonika (Uradni list RS, št. 97/07 - uradno prečiščeno besedilo, 64/16 - </w:t>
      </w:r>
      <w:proofErr w:type="spellStart"/>
      <w:r w:rsidRPr="00C12370">
        <w:t>odl</w:t>
      </w:r>
      <w:proofErr w:type="spellEnd"/>
      <w:r w:rsidRPr="00C12370">
        <w:t>. US, 20/18).</w:t>
      </w:r>
    </w:p>
    <w:p w14:paraId="48B908C8" w14:textId="77777777" w:rsidR="00C5547D" w:rsidRPr="00C12370" w:rsidRDefault="00C5547D" w:rsidP="00C5547D">
      <w:pPr>
        <w:tabs>
          <w:tab w:val="left" w:pos="864"/>
        </w:tabs>
        <w:jc w:val="both"/>
      </w:pPr>
    </w:p>
    <w:p w14:paraId="7D92B639" w14:textId="77777777" w:rsidR="00C5547D" w:rsidRPr="00C12370" w:rsidRDefault="00C5547D" w:rsidP="00C5547D">
      <w:pPr>
        <w:tabs>
          <w:tab w:val="left" w:pos="864"/>
        </w:tabs>
        <w:jc w:val="both"/>
        <w:rPr>
          <w:color w:val="FF0000"/>
        </w:rPr>
      </w:pPr>
      <w:r w:rsidRPr="00C12370">
        <w:t xml:space="preserve">Izvajalec je odgovoren za škodo, ki jo pri opravljanju ali v zvezi z opravljanjem pogodbenih del povzroči naročniku ali tretjim osebam. Kot škoda je mišljena predvsem škoda, ki je nastala zaradi nerednega ali nevestnega opravljanja zimske službe ter škoda, ki jo povzročijo pri izvajalcu zaposlene osebe naročniku ali tretjim osebam. </w:t>
      </w:r>
      <w:r w:rsidRPr="00C12370">
        <w:rPr>
          <w:color w:val="FF0000"/>
        </w:rPr>
        <w:t xml:space="preserve"> </w:t>
      </w:r>
    </w:p>
    <w:p w14:paraId="0065932F" w14:textId="77777777" w:rsidR="00C5547D" w:rsidRPr="00C12370" w:rsidRDefault="00C5547D" w:rsidP="00C5547D">
      <w:pPr>
        <w:tabs>
          <w:tab w:val="left" w:pos="864"/>
        </w:tabs>
        <w:jc w:val="both"/>
      </w:pPr>
    </w:p>
    <w:p w14:paraId="53CC29E5" w14:textId="77777777" w:rsidR="00C5547D" w:rsidRPr="00C12370" w:rsidRDefault="00C5547D" w:rsidP="00C5547D">
      <w:pPr>
        <w:tabs>
          <w:tab w:val="left" w:pos="864"/>
        </w:tabs>
        <w:jc w:val="both"/>
      </w:pPr>
      <w:r w:rsidRPr="00C12370">
        <w:t>O napakah in/ali pomanjkljivostih, ki jih naročnik opazi, je dolžan brez odlašanja pisno obvestiti izvajalca. Po usklajenih ugotovitvah o posredovanih napakah in/ali pomanjkljivostih stranki pogodbe skupaj določita primeren rok za odpravo le-teh.</w:t>
      </w:r>
    </w:p>
    <w:p w14:paraId="5A701C65" w14:textId="77777777" w:rsidR="00C5547D" w:rsidRPr="00C12370" w:rsidRDefault="00C5547D" w:rsidP="00C5547D">
      <w:pPr>
        <w:adjustRightInd w:val="0"/>
        <w:jc w:val="both"/>
      </w:pPr>
    </w:p>
    <w:p w14:paraId="19FE2DA1" w14:textId="77777777" w:rsidR="00C5547D" w:rsidRPr="00C12370" w:rsidRDefault="00C5547D" w:rsidP="00C5547D">
      <w:pPr>
        <w:adjustRightInd w:val="0"/>
        <w:jc w:val="both"/>
      </w:pPr>
      <w:r w:rsidRPr="00C12370">
        <w:t xml:space="preserve">Izvajalec mora imeti za vozilo oz. delovni stroj, s katerim opravlja zimsko službo sklenjeno zavarovanje avtomobilske odgovornosti. Prav tako mora izvajalec imeti zavarovanje za škode iz naslova opravljanja zimske službe, ki jih izvajalci povzročilo tretjim osebam ali stvarem. Kopijo police mora izvajalec ob podpisu pogodbe dostaviti naročniku. </w:t>
      </w:r>
    </w:p>
    <w:p w14:paraId="47293249" w14:textId="25FEA12B" w:rsidR="00C5547D" w:rsidRPr="00C12370" w:rsidRDefault="00C5547D" w:rsidP="00C5547D">
      <w:pPr>
        <w:adjustRightInd w:val="0"/>
        <w:jc w:val="both"/>
      </w:pPr>
      <w:r w:rsidRPr="00C12370">
        <w:t>Komunal</w:t>
      </w:r>
      <w:r w:rsidR="00790CBC">
        <w:t xml:space="preserve">a Ajdovščina </w:t>
      </w:r>
      <w:r w:rsidRPr="00C12370">
        <w:t xml:space="preserve">d.o.o. ne sprejema nikakršne odgovornosti za morebitne škode, ki bi jih izvajalci zimske službe utrpeli na svojih vozilih in delovnih strojih v času izvajanja zimske službe kot tudi do tretjih oseb in njihovem premoženju. </w:t>
      </w:r>
    </w:p>
    <w:p w14:paraId="127AE839" w14:textId="77777777" w:rsidR="00C5547D" w:rsidRPr="00C12370" w:rsidRDefault="00C5547D" w:rsidP="00C5547D">
      <w:pPr>
        <w:tabs>
          <w:tab w:val="left" w:pos="864"/>
        </w:tabs>
        <w:jc w:val="both"/>
        <w:rPr>
          <w:b/>
          <w:color w:val="FF0000"/>
        </w:rPr>
      </w:pPr>
    </w:p>
    <w:p w14:paraId="102B940C" w14:textId="77777777" w:rsidR="00C5547D" w:rsidRPr="00C12370" w:rsidRDefault="00C5547D" w:rsidP="00C5547D">
      <w:pPr>
        <w:rPr>
          <w:b/>
        </w:rPr>
      </w:pPr>
      <w:r w:rsidRPr="00C12370">
        <w:rPr>
          <w:b/>
        </w:rPr>
        <w:t>ODSTOP OD POGODBE</w:t>
      </w:r>
    </w:p>
    <w:p w14:paraId="72DB52D1" w14:textId="77777777" w:rsidR="00C5547D" w:rsidRPr="00C12370" w:rsidRDefault="00C5547D" w:rsidP="00C5547D">
      <w:pPr>
        <w:tabs>
          <w:tab w:val="left" w:pos="0"/>
          <w:tab w:val="left" w:pos="5904"/>
          <w:tab w:val="left" w:pos="9639"/>
        </w:tabs>
        <w:jc w:val="center"/>
      </w:pPr>
      <w:r w:rsidRPr="00C12370">
        <w:t>12. člen</w:t>
      </w:r>
    </w:p>
    <w:p w14:paraId="6305208C" w14:textId="77777777" w:rsidR="00C5547D" w:rsidRPr="00C12370" w:rsidRDefault="00C5547D" w:rsidP="00C5547D">
      <w:pPr>
        <w:tabs>
          <w:tab w:val="left" w:pos="864"/>
        </w:tabs>
        <w:jc w:val="both"/>
      </w:pPr>
      <w:r w:rsidRPr="00C12370">
        <w:t>Naročnik lahko enostransko odstopi od pogodbe, brez kakršnekoli odgovornosti za povrnitev škode, ki je zaradi enostranskega odstopa nastala izvajalcu, v primerih, če izvajalec:</w:t>
      </w:r>
    </w:p>
    <w:p w14:paraId="56BE882E" w14:textId="77777777" w:rsidR="00C5547D" w:rsidRPr="00C12370" w:rsidRDefault="00C5547D">
      <w:pPr>
        <w:widowControl/>
        <w:numPr>
          <w:ilvl w:val="0"/>
          <w:numId w:val="44"/>
        </w:numPr>
        <w:tabs>
          <w:tab w:val="left" w:pos="864"/>
        </w:tabs>
        <w:autoSpaceDE/>
        <w:autoSpaceDN/>
        <w:jc w:val="both"/>
      </w:pPr>
      <w:r w:rsidRPr="00C12370">
        <w:t>ne izpolnjuje več pogojev za priznanje sposobnosti</w:t>
      </w:r>
    </w:p>
    <w:p w14:paraId="667B2713" w14:textId="77777777" w:rsidR="00C5547D" w:rsidRPr="00C12370" w:rsidRDefault="00C5547D">
      <w:pPr>
        <w:widowControl/>
        <w:numPr>
          <w:ilvl w:val="0"/>
          <w:numId w:val="44"/>
        </w:numPr>
        <w:tabs>
          <w:tab w:val="left" w:pos="864"/>
        </w:tabs>
        <w:autoSpaceDE/>
        <w:autoSpaceDN/>
        <w:jc w:val="both"/>
      </w:pPr>
      <w:r w:rsidRPr="00C12370">
        <w:t>neupravičeno prekine, ne izvaja ali ustavi dela,</w:t>
      </w:r>
    </w:p>
    <w:p w14:paraId="1D96DFFE" w14:textId="77777777" w:rsidR="00C5547D" w:rsidRPr="00C12370" w:rsidRDefault="00C5547D">
      <w:pPr>
        <w:widowControl/>
        <w:numPr>
          <w:ilvl w:val="0"/>
          <w:numId w:val="44"/>
        </w:numPr>
        <w:tabs>
          <w:tab w:val="left" w:pos="864"/>
        </w:tabs>
        <w:autoSpaceDE/>
        <w:autoSpaceDN/>
        <w:jc w:val="both"/>
      </w:pPr>
      <w:r w:rsidRPr="00C12370">
        <w:t>ne rešuje reklamacij v skladu z določili te pogodbe,</w:t>
      </w:r>
    </w:p>
    <w:p w14:paraId="401BCFD1" w14:textId="77777777" w:rsidR="00C5547D" w:rsidRPr="00C12370" w:rsidRDefault="00C5547D">
      <w:pPr>
        <w:widowControl/>
        <w:numPr>
          <w:ilvl w:val="0"/>
          <w:numId w:val="44"/>
        </w:numPr>
        <w:tabs>
          <w:tab w:val="left" w:pos="864"/>
        </w:tabs>
        <w:autoSpaceDE/>
        <w:autoSpaceDN/>
        <w:jc w:val="both"/>
      </w:pPr>
      <w:r w:rsidRPr="00C12370">
        <w:t>ne izstavlja računov v skladu z določili te pogodbe,</w:t>
      </w:r>
    </w:p>
    <w:p w14:paraId="060055C7" w14:textId="77777777" w:rsidR="00C5547D" w:rsidRPr="00C12370" w:rsidRDefault="00C5547D">
      <w:pPr>
        <w:widowControl/>
        <w:numPr>
          <w:ilvl w:val="0"/>
          <w:numId w:val="44"/>
        </w:numPr>
        <w:tabs>
          <w:tab w:val="left" w:pos="864"/>
        </w:tabs>
        <w:autoSpaceDE/>
        <w:autoSpaceDN/>
        <w:jc w:val="both"/>
      </w:pPr>
      <w:r w:rsidRPr="00C12370">
        <w:t>tudi po naročnikovem opozorilu ne izpolnjuje določil te pogodbe.</w:t>
      </w:r>
    </w:p>
    <w:p w14:paraId="55E76665" w14:textId="77777777" w:rsidR="00C5547D" w:rsidRPr="00C12370" w:rsidRDefault="00C5547D" w:rsidP="00C5547D">
      <w:pPr>
        <w:tabs>
          <w:tab w:val="left" w:pos="864"/>
        </w:tabs>
        <w:jc w:val="both"/>
      </w:pPr>
    </w:p>
    <w:p w14:paraId="295005E3" w14:textId="77777777" w:rsidR="00C5547D" w:rsidRPr="00C12370" w:rsidRDefault="00C5547D" w:rsidP="00C5547D">
      <w:pPr>
        <w:tabs>
          <w:tab w:val="left" w:pos="864"/>
        </w:tabs>
        <w:jc w:val="both"/>
      </w:pPr>
      <w:r w:rsidRPr="00C12370">
        <w:t xml:space="preserve">V teh navedenih primerih mora izvajalec povrniti naročniku vso morebitno nastalo škodo. Za morebitno nastalo škodo bo naročnik izstavil račun, ki ga mora izvajalec plačati v roku petnajst (15) dni. </w:t>
      </w:r>
    </w:p>
    <w:p w14:paraId="7DFE9D18" w14:textId="77777777" w:rsidR="00C5547D" w:rsidRPr="00C12370" w:rsidRDefault="00C5547D" w:rsidP="00C5547D">
      <w:pPr>
        <w:tabs>
          <w:tab w:val="left" w:pos="864"/>
        </w:tabs>
        <w:jc w:val="both"/>
      </w:pPr>
      <w:r w:rsidRPr="00C12370">
        <w:t>Naročnik ima pravico unovčiti zavarovanje za dobro izvedbo obveznosti iz te pogodbe.</w:t>
      </w:r>
    </w:p>
    <w:p w14:paraId="2BDD946F" w14:textId="77777777" w:rsidR="00C5547D" w:rsidRPr="00C12370" w:rsidRDefault="00C5547D" w:rsidP="00C5547D">
      <w:pPr>
        <w:tabs>
          <w:tab w:val="left" w:pos="864"/>
        </w:tabs>
        <w:jc w:val="both"/>
      </w:pPr>
    </w:p>
    <w:p w14:paraId="6E9443C2" w14:textId="77777777" w:rsidR="00C5547D" w:rsidRPr="00C12370" w:rsidRDefault="00C5547D" w:rsidP="00C5547D">
      <w:pPr>
        <w:tabs>
          <w:tab w:val="left" w:pos="864"/>
        </w:tabs>
        <w:jc w:val="both"/>
      </w:pPr>
      <w:r w:rsidRPr="00C12370">
        <w:t xml:space="preserve">Unovčitev zavarovanje za dobro izvedbo obveznosti iz pogodbe izvajalca ne odvezuje njegove obveznosti za povrnitev škode naročniku v znesku dejanske škode, ki jo je naročnik utrpel zaradi odstopa od pogodbe. </w:t>
      </w:r>
    </w:p>
    <w:p w14:paraId="48F856B9" w14:textId="77777777" w:rsidR="00C5547D" w:rsidRPr="00C12370" w:rsidRDefault="00C5547D" w:rsidP="00C5547D">
      <w:pPr>
        <w:tabs>
          <w:tab w:val="left" w:pos="864"/>
        </w:tabs>
        <w:jc w:val="both"/>
        <w:rPr>
          <w:b/>
        </w:rPr>
      </w:pPr>
    </w:p>
    <w:p w14:paraId="7A23CAC0" w14:textId="77777777" w:rsidR="00C5547D" w:rsidRPr="00C12370" w:rsidRDefault="00C5547D" w:rsidP="00C5547D">
      <w:pPr>
        <w:tabs>
          <w:tab w:val="left" w:pos="864"/>
        </w:tabs>
        <w:jc w:val="both"/>
      </w:pPr>
      <w:r w:rsidRPr="00C12370">
        <w:t>O odstopu od pogodbe mora pogodbena stranka drugo stranko pogodbe obvestiti pisno z navedbo razloga ali razlogov zaradi katerih odstopa od pogodbe. Odstop od pogodbe velja z dnem, ko druga pogodbena stranka prejme pisno obvestilo o odstopu od pogodbe.</w:t>
      </w:r>
    </w:p>
    <w:p w14:paraId="4A2615E5" w14:textId="77777777" w:rsidR="00C5547D" w:rsidRPr="00C12370" w:rsidRDefault="00C5547D" w:rsidP="00C5547D"/>
    <w:p w14:paraId="3222CCA2" w14:textId="77777777" w:rsidR="00C5547D" w:rsidRPr="00C12370" w:rsidRDefault="00C5547D" w:rsidP="00C5547D">
      <w:pPr>
        <w:tabs>
          <w:tab w:val="left" w:pos="1728"/>
          <w:tab w:val="left" w:pos="7200"/>
        </w:tabs>
        <w:jc w:val="both"/>
        <w:rPr>
          <w:b/>
        </w:rPr>
      </w:pPr>
      <w:r w:rsidRPr="00C12370">
        <w:rPr>
          <w:b/>
        </w:rPr>
        <w:t>OSEBNI PODATKI</w:t>
      </w:r>
    </w:p>
    <w:p w14:paraId="7C111F8A" w14:textId="77777777" w:rsidR="00C5547D" w:rsidRPr="00C12370" w:rsidRDefault="00C5547D" w:rsidP="00C5547D">
      <w:pPr>
        <w:pStyle w:val="Slog55"/>
        <w:numPr>
          <w:ilvl w:val="0"/>
          <w:numId w:val="0"/>
        </w:numPr>
        <w:ind w:left="360"/>
        <w:jc w:val="center"/>
        <w:rPr>
          <w:rFonts w:ascii="Calibri Light" w:hAnsi="Calibri Light" w:cs="Calibri Light"/>
        </w:rPr>
      </w:pPr>
      <w:r w:rsidRPr="00C12370">
        <w:rPr>
          <w:rFonts w:ascii="Calibri Light" w:hAnsi="Calibri Light" w:cs="Calibri Light"/>
        </w:rPr>
        <w:t>13. člen</w:t>
      </w:r>
    </w:p>
    <w:p w14:paraId="37F3F648" w14:textId="77777777" w:rsidR="00C5547D" w:rsidRPr="00C12370" w:rsidRDefault="00C5547D" w:rsidP="00C5547D">
      <w:pPr>
        <w:tabs>
          <w:tab w:val="left" w:pos="1728"/>
          <w:tab w:val="left" w:pos="7200"/>
        </w:tabs>
        <w:jc w:val="both"/>
        <w:rPr>
          <w:lang w:eastAsia="ar-SA"/>
        </w:rPr>
      </w:pPr>
      <w:r w:rsidRPr="00C12370">
        <w:t>Izvajalec izjavlja, da</w:t>
      </w:r>
      <w:r w:rsidRPr="00C12370">
        <w:rPr>
          <w:b/>
        </w:rPr>
        <w:t xml:space="preserve"> </w:t>
      </w:r>
      <w:r w:rsidRPr="00C12370">
        <w:rPr>
          <w:lang w:eastAsia="ar-SA"/>
        </w:rPr>
        <w:t>dovoljuje objavo osebnih podatkov z namenom vodenja razpisa in objave rezultatov razpisa, skladno z zakonom o dostopnosti informacij javnega značaja in zakona o varstvu osebnih podatkov.</w:t>
      </w:r>
    </w:p>
    <w:p w14:paraId="253BF975" w14:textId="77777777" w:rsidR="00C5547D" w:rsidRPr="00C12370" w:rsidRDefault="00C5547D" w:rsidP="00C5547D">
      <w:pPr>
        <w:tabs>
          <w:tab w:val="left" w:pos="1728"/>
          <w:tab w:val="left" w:pos="7200"/>
        </w:tabs>
        <w:jc w:val="both"/>
        <w:rPr>
          <w:lang w:eastAsia="ar-SA"/>
        </w:rPr>
      </w:pPr>
    </w:p>
    <w:p w14:paraId="08DDB40E" w14:textId="77777777" w:rsidR="00C5547D" w:rsidRPr="00C12370" w:rsidRDefault="00C5547D" w:rsidP="00C5547D">
      <w:pPr>
        <w:pStyle w:val="ColorfulList-Accent11"/>
        <w:ind w:left="0"/>
        <w:rPr>
          <w:rFonts w:ascii="Calibri Light" w:hAnsi="Calibri Light" w:cs="Calibri Light"/>
          <w:b/>
          <w:bCs/>
          <w:sz w:val="22"/>
          <w:szCs w:val="22"/>
        </w:rPr>
      </w:pPr>
      <w:r w:rsidRPr="00C12370">
        <w:rPr>
          <w:rFonts w:ascii="Calibri Light" w:hAnsi="Calibri Light" w:cs="Calibri Light"/>
          <w:b/>
          <w:bCs/>
          <w:sz w:val="22"/>
          <w:szCs w:val="22"/>
        </w:rPr>
        <w:t>VAROVANJE ZAUPNIH IN OSEBNIH PODATKOV</w:t>
      </w:r>
    </w:p>
    <w:p w14:paraId="3C51398E" w14:textId="77777777" w:rsidR="00C5547D" w:rsidRPr="00C12370" w:rsidRDefault="00C5547D" w:rsidP="00C5547D">
      <w:pPr>
        <w:pStyle w:val="ColorfulList-Accent11"/>
        <w:ind w:left="0"/>
        <w:jc w:val="center"/>
        <w:rPr>
          <w:rFonts w:ascii="Calibri Light" w:hAnsi="Calibri Light" w:cs="Calibri Light"/>
          <w:sz w:val="22"/>
          <w:szCs w:val="22"/>
        </w:rPr>
      </w:pPr>
      <w:r w:rsidRPr="00C12370">
        <w:rPr>
          <w:rFonts w:ascii="Calibri Light" w:hAnsi="Calibri Light" w:cs="Calibri Light"/>
          <w:sz w:val="22"/>
          <w:szCs w:val="22"/>
        </w:rPr>
        <w:t>14.člen</w:t>
      </w:r>
    </w:p>
    <w:p w14:paraId="1319C678"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EDFA0D0" w14:textId="77777777" w:rsidR="00C5547D" w:rsidRPr="00C12370" w:rsidRDefault="00C5547D" w:rsidP="00C5547D">
      <w:pPr>
        <w:pStyle w:val="ColorfulList-Accent11"/>
        <w:rPr>
          <w:rFonts w:ascii="Calibri Light" w:hAnsi="Calibri Light" w:cs="Calibri Light"/>
          <w:sz w:val="22"/>
          <w:szCs w:val="22"/>
        </w:rPr>
      </w:pPr>
    </w:p>
    <w:p w14:paraId="442946BF" w14:textId="77777777" w:rsidR="00C5547D" w:rsidRPr="00C12370" w:rsidRDefault="00C5547D" w:rsidP="00C5547D">
      <w:pPr>
        <w:tabs>
          <w:tab w:val="left" w:pos="1728"/>
          <w:tab w:val="left" w:pos="7200"/>
        </w:tabs>
        <w:jc w:val="both"/>
      </w:pPr>
      <w:r w:rsidRPr="00C12370">
        <w:t xml:space="preserve">Skladno z Zakonom o varstvu osebnih podatkov (ZVOP-2, Uradni list RS št. 163/2022) podpisniki te pogodbe soglašajo, da osebnih podatkov, do katerih pridejo delavci naročnika in izvajalca v času izvajanja pogodbenih obveznosti, ne bodo </w:t>
      </w:r>
      <w:r w:rsidRPr="00C12370">
        <w:lastRenderedPageBreak/>
        <w:t>uporabljali v nasprotju z določili tega zakona. Osebni podatki ne bodo uporabljeni za noben drug namen, razen za namene izvajanja tega javnega naročila. To določilo velja tudi v primeru  odpovedi ali drugega načina prenehanja te pogodbe.</w:t>
      </w:r>
    </w:p>
    <w:p w14:paraId="7E8BD889" w14:textId="77777777" w:rsidR="00C5547D" w:rsidRPr="00C12370" w:rsidRDefault="00C5547D" w:rsidP="00C5547D">
      <w:pPr>
        <w:tabs>
          <w:tab w:val="left" w:pos="1728"/>
          <w:tab w:val="left" w:pos="7200"/>
        </w:tabs>
        <w:jc w:val="both"/>
      </w:pPr>
      <w:r w:rsidRPr="00C12370">
        <w:t>Podpisniki te pogodbe se zavezujejo, da bodo zagotavljali pogoje in ukrepe za zagotovitev varstva osebnih podatkov in preprečevali možne zlorabe, v smislu določil navedenega zakona.</w:t>
      </w:r>
    </w:p>
    <w:p w14:paraId="55FF0717" w14:textId="77777777" w:rsidR="00C5547D" w:rsidRPr="00C12370" w:rsidRDefault="00C5547D" w:rsidP="00C5547D">
      <w:pPr>
        <w:tabs>
          <w:tab w:val="left" w:pos="4608"/>
        </w:tabs>
        <w:jc w:val="both"/>
        <w:rPr>
          <w:color w:val="FF0000"/>
        </w:rPr>
      </w:pPr>
    </w:p>
    <w:p w14:paraId="33BFD8FE" w14:textId="77777777" w:rsidR="00C5547D" w:rsidRPr="00C12370" w:rsidRDefault="00C5547D" w:rsidP="00C5547D">
      <w:pPr>
        <w:pStyle w:val="ColorfulList-Accent11"/>
        <w:ind w:left="0"/>
        <w:rPr>
          <w:rFonts w:ascii="Calibri Light" w:hAnsi="Calibri Light" w:cs="Calibri Light"/>
          <w:b/>
          <w:bCs/>
          <w:sz w:val="22"/>
          <w:szCs w:val="22"/>
        </w:rPr>
      </w:pPr>
      <w:r w:rsidRPr="00C12370">
        <w:rPr>
          <w:rFonts w:ascii="Calibri Light" w:hAnsi="Calibri Light" w:cs="Calibri Light"/>
          <w:b/>
          <w:bCs/>
          <w:sz w:val="22"/>
          <w:szCs w:val="22"/>
        </w:rPr>
        <w:t>PROTIKORUPCIJSKA KLAVZULA</w:t>
      </w:r>
    </w:p>
    <w:p w14:paraId="61F467BB" w14:textId="77777777" w:rsidR="00C5547D" w:rsidRPr="00C12370" w:rsidRDefault="00C5547D" w:rsidP="00C5547D">
      <w:pPr>
        <w:pStyle w:val="ColorfulList-Accent11"/>
        <w:ind w:left="0"/>
        <w:jc w:val="center"/>
        <w:rPr>
          <w:rFonts w:ascii="Calibri Light" w:hAnsi="Calibri Light" w:cs="Calibri Light"/>
          <w:sz w:val="22"/>
          <w:szCs w:val="22"/>
        </w:rPr>
      </w:pPr>
      <w:r w:rsidRPr="00C12370">
        <w:rPr>
          <w:rFonts w:ascii="Calibri Light" w:hAnsi="Calibri Light" w:cs="Calibri Light"/>
          <w:sz w:val="22"/>
          <w:szCs w:val="22"/>
        </w:rPr>
        <w:t>15.člen</w:t>
      </w:r>
    </w:p>
    <w:p w14:paraId="783C5A81"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3E690472"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pridobitev posla ali</w:t>
      </w:r>
    </w:p>
    <w:p w14:paraId="5DDC4D5F"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za sklenitev posla pod ugodnejšimi pogoji ali</w:t>
      </w:r>
    </w:p>
    <w:p w14:paraId="67912C0C"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za opustitev dolžnega nadzora nad izvajanjem pogodbenih obveznosti ali</w:t>
      </w:r>
    </w:p>
    <w:p w14:paraId="4753AFD6" w14:textId="77777777" w:rsidR="00C5547D" w:rsidRPr="00C12370" w:rsidRDefault="00C5547D" w:rsidP="00C5547D">
      <w:pPr>
        <w:widowControl/>
        <w:numPr>
          <w:ilvl w:val="0"/>
          <w:numId w:val="22"/>
        </w:numPr>
        <w:autoSpaceDE/>
        <w:autoSpaceDN/>
        <w:jc w:val="both"/>
      </w:pPr>
      <w:r w:rsidRPr="00C12370">
        <w:t>za drugo ravnanje ali opustitev, s katerim je naročniku povzročena škoda ali je omogočena pridobitev nedovoljene koristi katerikoli pogodbeni stranki ali njenemu predstavniku, zastopniku ali posredniku.</w:t>
      </w:r>
    </w:p>
    <w:p w14:paraId="708D78A9" w14:textId="77777777" w:rsidR="00C5547D" w:rsidRPr="00C12370" w:rsidRDefault="00C5547D" w:rsidP="00C5547D">
      <w:pPr>
        <w:jc w:val="both"/>
      </w:pPr>
    </w:p>
    <w:p w14:paraId="601A3C70" w14:textId="771225C1" w:rsidR="00C5547D" w:rsidRPr="00660DF3" w:rsidRDefault="00C5547D" w:rsidP="00C5547D">
      <w:pPr>
        <w:jc w:val="both"/>
      </w:pPr>
      <w:r w:rsidRPr="00C12370">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8D6D07" w14:textId="77777777" w:rsidR="00C5547D" w:rsidRPr="00C12370" w:rsidRDefault="00C5547D" w:rsidP="00C5547D">
      <w:pPr>
        <w:jc w:val="both"/>
        <w:rPr>
          <w:iCs/>
          <w:color w:val="FF0000"/>
        </w:rPr>
      </w:pPr>
    </w:p>
    <w:p w14:paraId="719C854C" w14:textId="77777777" w:rsidR="00C5547D" w:rsidRPr="00C12370" w:rsidRDefault="00C5547D" w:rsidP="00C5547D">
      <w:pPr>
        <w:pStyle w:val="ColorfulList-Accent11"/>
        <w:ind w:left="0"/>
        <w:rPr>
          <w:rFonts w:ascii="Calibri Light" w:hAnsi="Calibri Light" w:cs="Calibri Light"/>
          <w:b/>
          <w:bCs/>
          <w:sz w:val="22"/>
          <w:szCs w:val="22"/>
        </w:rPr>
      </w:pPr>
      <w:r w:rsidRPr="00C12370">
        <w:rPr>
          <w:rFonts w:ascii="Calibri Light" w:hAnsi="Calibri Light" w:cs="Calibri Light"/>
          <w:b/>
          <w:bCs/>
          <w:sz w:val="22"/>
          <w:szCs w:val="22"/>
        </w:rPr>
        <w:t>OMEJITEV POSLOVANJA</w:t>
      </w:r>
    </w:p>
    <w:p w14:paraId="1CB2BA0F" w14:textId="77777777" w:rsidR="00C5547D" w:rsidRPr="00C12370" w:rsidRDefault="00C5547D" w:rsidP="00C5547D">
      <w:pPr>
        <w:pStyle w:val="ColorfulList-Accent11"/>
        <w:ind w:left="0"/>
        <w:jc w:val="center"/>
        <w:rPr>
          <w:rFonts w:ascii="Calibri Light" w:hAnsi="Calibri Light" w:cs="Calibri Light"/>
          <w:sz w:val="22"/>
          <w:szCs w:val="22"/>
        </w:rPr>
      </w:pPr>
      <w:r w:rsidRPr="00C12370">
        <w:rPr>
          <w:rFonts w:ascii="Calibri Light" w:hAnsi="Calibri Light" w:cs="Calibri Light"/>
          <w:sz w:val="22"/>
          <w:szCs w:val="22"/>
        </w:rPr>
        <w:t>16.člen</w:t>
      </w:r>
    </w:p>
    <w:p w14:paraId="0F989842"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C15E867" w14:textId="77777777" w:rsidR="00C5547D" w:rsidRPr="00C12370" w:rsidRDefault="00C5547D" w:rsidP="00C5547D">
      <w:pPr>
        <w:jc w:val="both"/>
      </w:pPr>
    </w:p>
    <w:p w14:paraId="1F819BC0" w14:textId="77777777" w:rsidR="00C5547D" w:rsidRPr="00C12370" w:rsidRDefault="00C5547D" w:rsidP="00C5547D">
      <w:pPr>
        <w:jc w:val="both"/>
      </w:pPr>
      <w:r w:rsidRPr="00C12370">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A40D09E" w14:textId="77777777" w:rsidR="00C5547D" w:rsidRPr="00C12370" w:rsidRDefault="00C5547D" w:rsidP="00C5547D">
      <w:pPr>
        <w:jc w:val="both"/>
      </w:pPr>
    </w:p>
    <w:p w14:paraId="33901C42" w14:textId="77777777" w:rsidR="00C5547D" w:rsidRPr="00C12370" w:rsidRDefault="00C5547D" w:rsidP="00C5547D">
      <w:pPr>
        <w:jc w:val="both"/>
      </w:pPr>
      <w:r w:rsidRPr="00C12370">
        <w:t>Izvajalec oz. podpisnik pogodbe izjavlja, da je seznanjen z določbami 35. člena Zakona o integriteti in preprečevanju korupcije [</w:t>
      </w:r>
      <w:proofErr w:type="spellStart"/>
      <w:r w:rsidRPr="00C12370">
        <w:t>ZlntPK</w:t>
      </w:r>
      <w:proofErr w:type="spellEnd"/>
      <w:r w:rsidRPr="00C12370">
        <w:t xml:space="preserve">] (Uradni list RS, št. 69/2011- uradno prečiščeno besedilo in 158/20, 3/22-ZDeb, 16/23 </w:t>
      </w:r>
      <w:proofErr w:type="spellStart"/>
      <w:r w:rsidRPr="00C12370">
        <w:t>ZZPri</w:t>
      </w:r>
      <w:proofErr w:type="spellEnd"/>
      <w:r w:rsidRPr="00C12370">
        <w:t>) in izjavlja, da sam ni subjekt, za katerega bi veljala omejitev poslovanja z naročnikom po tem členu. V primeru, da njegova izjava ni resnična, sam nosi odgovornost in posledice zaradi ničnosti sklenjene pogodbe.</w:t>
      </w:r>
    </w:p>
    <w:p w14:paraId="3A98E82B" w14:textId="77777777" w:rsidR="00C5547D" w:rsidRPr="00C12370" w:rsidRDefault="00C5547D" w:rsidP="00C5547D">
      <w:pPr>
        <w:rPr>
          <w:b/>
          <w:color w:val="FF0000"/>
        </w:rPr>
      </w:pPr>
    </w:p>
    <w:p w14:paraId="170F8B72" w14:textId="77777777" w:rsidR="00C5547D" w:rsidRPr="00C12370" w:rsidRDefault="00C5547D" w:rsidP="00C5547D">
      <w:pPr>
        <w:pStyle w:val="ColorfulList-Accent11"/>
        <w:ind w:left="0"/>
        <w:rPr>
          <w:rFonts w:ascii="Calibri Light" w:hAnsi="Calibri Light" w:cs="Calibri Light"/>
          <w:b/>
          <w:bCs/>
          <w:sz w:val="22"/>
          <w:szCs w:val="22"/>
        </w:rPr>
      </w:pPr>
      <w:r w:rsidRPr="00C12370">
        <w:rPr>
          <w:rFonts w:ascii="Calibri Light" w:hAnsi="Calibri Light" w:cs="Calibri Light"/>
          <w:b/>
          <w:bCs/>
          <w:sz w:val="22"/>
          <w:szCs w:val="22"/>
        </w:rPr>
        <w:t>ZAKONSKI RAZVEZNI POGOJ</w:t>
      </w:r>
    </w:p>
    <w:p w14:paraId="4A655560" w14:textId="77777777" w:rsidR="00C5547D" w:rsidRPr="00C12370" w:rsidRDefault="00C5547D" w:rsidP="00C5547D">
      <w:pPr>
        <w:pStyle w:val="ColorfulList-Accent11"/>
        <w:ind w:left="0"/>
        <w:jc w:val="center"/>
        <w:rPr>
          <w:rFonts w:ascii="Calibri Light" w:hAnsi="Calibri Light" w:cs="Calibri Light"/>
          <w:sz w:val="22"/>
          <w:szCs w:val="22"/>
        </w:rPr>
      </w:pPr>
      <w:r w:rsidRPr="00C12370">
        <w:rPr>
          <w:rFonts w:ascii="Calibri Light" w:hAnsi="Calibri Light" w:cs="Calibri Light"/>
          <w:sz w:val="22"/>
          <w:szCs w:val="22"/>
        </w:rPr>
        <w:t>17.člen</w:t>
      </w:r>
    </w:p>
    <w:p w14:paraId="2C893039" w14:textId="77777777" w:rsidR="00C5547D" w:rsidRPr="00C12370" w:rsidRDefault="00C5547D" w:rsidP="00C5547D">
      <w:pPr>
        <w:pStyle w:val="ColorfulList-Accent11"/>
        <w:ind w:left="0"/>
        <w:jc w:val="both"/>
        <w:rPr>
          <w:rFonts w:ascii="Calibri Light" w:hAnsi="Calibri Light" w:cs="Calibri Light"/>
          <w:sz w:val="22"/>
          <w:szCs w:val="22"/>
        </w:rPr>
      </w:pPr>
      <w:r w:rsidRPr="00C12370">
        <w:rPr>
          <w:rFonts w:ascii="Calibri Light" w:hAnsi="Calibri Light" w:cs="Calibri Light"/>
          <w:sz w:val="22"/>
          <w:szCs w:val="22"/>
        </w:rPr>
        <w:t>Ta pogodba je sklenjena pod razveznim pogojem, ki se uresniči v primeru izpolnitve ene od naslednjih okoliščin:</w:t>
      </w:r>
    </w:p>
    <w:p w14:paraId="260BC736" w14:textId="77777777" w:rsidR="00C5547D" w:rsidRPr="00C12370" w:rsidRDefault="00C5547D">
      <w:pPr>
        <w:widowControl/>
        <w:numPr>
          <w:ilvl w:val="0"/>
          <w:numId w:val="27"/>
        </w:numPr>
        <w:autoSpaceDE/>
        <w:autoSpaceDN/>
        <w:jc w:val="both"/>
      </w:pPr>
      <w:r w:rsidRPr="00C12370">
        <w:t xml:space="preserve">če bo naročnik seznanjen, da je sodišče s pravnomočno odločitvijo ugotovilo kršitev obveznosti delovne, </w:t>
      </w:r>
      <w:proofErr w:type="spellStart"/>
      <w:r w:rsidRPr="00C12370">
        <w:t>okoljske</w:t>
      </w:r>
      <w:proofErr w:type="spellEnd"/>
      <w:r w:rsidRPr="00C12370">
        <w:t xml:space="preserve"> ali socialne zakonodaje s strani izvajalca ali podizvajalca ali </w:t>
      </w:r>
    </w:p>
    <w:p w14:paraId="2CE6278D" w14:textId="77777777" w:rsidR="00C5547D" w:rsidRPr="00C12370" w:rsidRDefault="00C5547D">
      <w:pPr>
        <w:widowControl/>
        <w:numPr>
          <w:ilvl w:val="0"/>
          <w:numId w:val="27"/>
        </w:numPr>
        <w:autoSpaceDE/>
        <w:autoSpaceDN/>
        <w:jc w:val="both"/>
      </w:pPr>
      <w:r w:rsidRPr="00C12370">
        <w:rPr>
          <w:rFonts w:eastAsia="Times New Roman"/>
        </w:rPr>
        <w:t>če bo naročnik seznanjen, da je pristojni državni organ pri izvajalcu ali podizvajalcu v času izvajanja pogodbe ugotovil najmanj dve kršitvi v zvezi s:</w:t>
      </w:r>
    </w:p>
    <w:p w14:paraId="14882A43" w14:textId="77777777" w:rsidR="00C5547D" w:rsidRPr="00C12370" w:rsidRDefault="00C5547D" w:rsidP="00C5547D">
      <w:pPr>
        <w:pStyle w:val="Slog68"/>
        <w:rPr>
          <w:rFonts w:ascii="Calibri Light" w:hAnsi="Calibri Light" w:cs="Calibri Light"/>
        </w:rPr>
      </w:pPr>
      <w:r w:rsidRPr="00C12370">
        <w:rPr>
          <w:rFonts w:ascii="Calibri Light" w:hAnsi="Calibri Light" w:cs="Calibri Light"/>
        </w:rPr>
        <w:t>plačilom za delo,</w:t>
      </w:r>
    </w:p>
    <w:p w14:paraId="46C9FE3E" w14:textId="77777777" w:rsidR="00C5547D" w:rsidRPr="00C12370" w:rsidRDefault="00C5547D" w:rsidP="00C5547D">
      <w:pPr>
        <w:pStyle w:val="Slog68"/>
        <w:rPr>
          <w:rFonts w:ascii="Calibri Light" w:hAnsi="Calibri Light" w:cs="Calibri Light"/>
        </w:rPr>
      </w:pPr>
      <w:r w:rsidRPr="00C12370">
        <w:rPr>
          <w:rFonts w:ascii="Calibri Light" w:hAnsi="Calibri Light" w:cs="Calibri Light"/>
        </w:rPr>
        <w:t>delovnim časom,</w:t>
      </w:r>
    </w:p>
    <w:p w14:paraId="4E2B6950" w14:textId="77777777" w:rsidR="00C5547D" w:rsidRPr="00C12370" w:rsidRDefault="00C5547D" w:rsidP="00C5547D">
      <w:pPr>
        <w:pStyle w:val="Slog68"/>
        <w:rPr>
          <w:rFonts w:ascii="Calibri Light" w:hAnsi="Calibri Light" w:cs="Calibri Light"/>
        </w:rPr>
      </w:pPr>
      <w:r w:rsidRPr="00C12370">
        <w:rPr>
          <w:rFonts w:ascii="Calibri Light" w:hAnsi="Calibri Light" w:cs="Calibri Light"/>
        </w:rPr>
        <w:t xml:space="preserve">počitki, </w:t>
      </w:r>
    </w:p>
    <w:p w14:paraId="72740544" w14:textId="77777777" w:rsidR="00C5547D" w:rsidRPr="00C12370" w:rsidRDefault="00C5547D" w:rsidP="00C5547D">
      <w:pPr>
        <w:pStyle w:val="Slog68"/>
        <w:rPr>
          <w:rFonts w:ascii="Calibri Light" w:hAnsi="Calibri Light" w:cs="Calibri Light"/>
        </w:rPr>
      </w:pPr>
      <w:r w:rsidRPr="00C12370">
        <w:rPr>
          <w:rFonts w:ascii="Calibri Light" w:hAnsi="Calibri Light" w:cs="Calibri Light"/>
        </w:rPr>
        <w:t xml:space="preserve">opravljanjem dela na podlagi pogodb civilnega prava kljub obstoju elementov delovnega razmerja ali v zvezi z zaposlovanjem na črno </w:t>
      </w:r>
    </w:p>
    <w:p w14:paraId="67FAEE6C" w14:textId="77777777" w:rsidR="00C5547D" w:rsidRPr="00C12370" w:rsidRDefault="00C5547D" w:rsidP="00C5547D">
      <w:pPr>
        <w:tabs>
          <w:tab w:val="left" w:pos="1728"/>
          <w:tab w:val="left" w:pos="7200"/>
        </w:tabs>
        <w:ind w:left="284"/>
        <w:jc w:val="both"/>
        <w:rPr>
          <w:rFonts w:eastAsia="Times New Roman"/>
        </w:rPr>
      </w:pPr>
      <w:r w:rsidRPr="00C12370">
        <w:rPr>
          <w:rFonts w:eastAsia="Times New Roman"/>
        </w:rPr>
        <w:t>in za kateri mu je bila s pravnomočno odločitvijo ali več pravnomočnimi odločitvami izrečena globa za prekršek;</w:t>
      </w:r>
    </w:p>
    <w:p w14:paraId="209994A8" w14:textId="77777777" w:rsidR="00C5547D" w:rsidRPr="00C12370" w:rsidRDefault="00C5547D" w:rsidP="00C5547D">
      <w:pPr>
        <w:tabs>
          <w:tab w:val="left" w:pos="1728"/>
          <w:tab w:val="left" w:pos="7200"/>
        </w:tabs>
        <w:jc w:val="both"/>
        <w:rPr>
          <w:rFonts w:eastAsia="Times New Roman"/>
        </w:rPr>
      </w:pPr>
      <w:r w:rsidRPr="00C12370">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Pr="00C12370">
        <w:rPr>
          <w:rFonts w:eastAsia="Times New Roman"/>
        </w:rPr>
        <w:lastRenderedPageBreak/>
        <w:t xml:space="preserve">seznanitve s kršitvijo. </w:t>
      </w:r>
    </w:p>
    <w:p w14:paraId="3EE8A854" w14:textId="77777777" w:rsidR="00C5547D" w:rsidRPr="00C12370" w:rsidRDefault="00C5547D" w:rsidP="00C5547D">
      <w:pPr>
        <w:tabs>
          <w:tab w:val="left" w:pos="1728"/>
          <w:tab w:val="left" w:pos="7200"/>
        </w:tabs>
        <w:jc w:val="both"/>
        <w:rPr>
          <w:rFonts w:eastAsia="Times New Roman"/>
        </w:rPr>
      </w:pPr>
    </w:p>
    <w:p w14:paraId="7E8E7A4D" w14:textId="77777777" w:rsidR="00C5547D" w:rsidRPr="00C12370" w:rsidRDefault="00C5547D" w:rsidP="00C5547D">
      <w:pPr>
        <w:tabs>
          <w:tab w:val="left" w:pos="1728"/>
          <w:tab w:val="left" w:pos="7200"/>
        </w:tabs>
        <w:jc w:val="both"/>
        <w:rPr>
          <w:rFonts w:eastAsia="Times New Roman"/>
        </w:rPr>
      </w:pPr>
      <w:r w:rsidRPr="00C12370">
        <w:rPr>
          <w:rFonts w:eastAsia="Times New Roman"/>
        </w:rPr>
        <w:t xml:space="preserve">V primeru izpolnitve okoliščine in pogojev iz prejšnjega odstavka se šteje, da je pogodba razvezana z dnem sklenitve nove pogodbe o izvedbi javnega naročila za predmetno naročilo. </w:t>
      </w:r>
    </w:p>
    <w:p w14:paraId="3AF6C95E" w14:textId="77777777" w:rsidR="00C5547D" w:rsidRPr="00C12370" w:rsidRDefault="00C5547D" w:rsidP="00C5547D">
      <w:pPr>
        <w:tabs>
          <w:tab w:val="left" w:pos="1728"/>
          <w:tab w:val="left" w:pos="7200"/>
        </w:tabs>
        <w:jc w:val="both"/>
        <w:rPr>
          <w:rFonts w:eastAsia="Times New Roman"/>
        </w:rPr>
      </w:pPr>
    </w:p>
    <w:p w14:paraId="2897FC7B" w14:textId="77777777" w:rsidR="00C5547D" w:rsidRPr="00C12370" w:rsidRDefault="00C5547D" w:rsidP="00C5547D">
      <w:pPr>
        <w:jc w:val="both"/>
      </w:pPr>
      <w:r w:rsidRPr="00C12370">
        <w:rPr>
          <w:rFonts w:eastAsia="Times New Roman"/>
        </w:rPr>
        <w:t>O datumu sklenitve nove pogodbe bo naročnik obvestil izvajalca/dobavitelja. Če naročnik v roku 30 dni od seznanitve s kršitvijo ne začne novega postopka javnega naročila, se šteje, da je pogodba razvezana trideseti dan od seznanitve s kršitvijo.</w:t>
      </w:r>
    </w:p>
    <w:p w14:paraId="69BDD2A6" w14:textId="77777777" w:rsidR="00C5547D" w:rsidRPr="00C12370" w:rsidRDefault="00C5547D" w:rsidP="00C5547D">
      <w:pPr>
        <w:jc w:val="both"/>
      </w:pPr>
    </w:p>
    <w:p w14:paraId="32470D96" w14:textId="77777777" w:rsidR="00C5547D" w:rsidRPr="00C12370" w:rsidRDefault="00C5547D" w:rsidP="00C5547D">
      <w:pPr>
        <w:rPr>
          <w:b/>
        </w:rPr>
      </w:pPr>
      <w:r w:rsidRPr="00C12370">
        <w:rPr>
          <w:b/>
        </w:rPr>
        <w:t>KONČNE DOLOČBE</w:t>
      </w:r>
    </w:p>
    <w:p w14:paraId="6AE100D1" w14:textId="77777777" w:rsidR="00C5547D" w:rsidRPr="00C12370" w:rsidRDefault="00C5547D" w:rsidP="00C5547D">
      <w:pPr>
        <w:tabs>
          <w:tab w:val="left" w:pos="0"/>
          <w:tab w:val="left" w:pos="5760"/>
          <w:tab w:val="left" w:pos="9639"/>
        </w:tabs>
        <w:jc w:val="center"/>
      </w:pPr>
      <w:r w:rsidRPr="00C12370">
        <w:t>18. člen</w:t>
      </w:r>
    </w:p>
    <w:p w14:paraId="54E93D26" w14:textId="77777777" w:rsidR="00C5547D" w:rsidRPr="00C12370" w:rsidRDefault="00C5547D" w:rsidP="00C5547D">
      <w:pPr>
        <w:tabs>
          <w:tab w:val="left" w:pos="0"/>
          <w:tab w:val="left" w:pos="5760"/>
          <w:tab w:val="left" w:pos="9639"/>
        </w:tabs>
        <w:jc w:val="both"/>
      </w:pPr>
      <w:r w:rsidRPr="00C12370">
        <w:t>Spremembe ali dopolnitve pogodbe veljajo, če so dogovorjene v pisni obliki z aneksom.</w:t>
      </w:r>
    </w:p>
    <w:p w14:paraId="12DBB1F3" w14:textId="77777777" w:rsidR="00C5547D" w:rsidRPr="00C12370" w:rsidRDefault="00C5547D" w:rsidP="00C5547D">
      <w:pPr>
        <w:tabs>
          <w:tab w:val="left" w:pos="0"/>
          <w:tab w:val="left" w:pos="5760"/>
          <w:tab w:val="left" w:pos="9639"/>
        </w:tabs>
        <w:jc w:val="both"/>
      </w:pPr>
    </w:p>
    <w:p w14:paraId="11467446" w14:textId="77777777" w:rsidR="00C5547D" w:rsidRPr="00C12370" w:rsidRDefault="00C5547D" w:rsidP="00C5547D">
      <w:pPr>
        <w:tabs>
          <w:tab w:val="left" w:pos="0"/>
          <w:tab w:val="left" w:pos="5760"/>
          <w:tab w:val="left" w:pos="9639"/>
        </w:tabs>
        <w:jc w:val="center"/>
      </w:pPr>
      <w:r w:rsidRPr="00C12370">
        <w:t>19. člen</w:t>
      </w:r>
    </w:p>
    <w:p w14:paraId="56E74F5C" w14:textId="5387E838" w:rsidR="00C5547D" w:rsidRPr="00C12370" w:rsidRDefault="00C5547D" w:rsidP="00C5547D">
      <w:pPr>
        <w:tabs>
          <w:tab w:val="left" w:pos="0"/>
          <w:tab w:val="left" w:pos="5760"/>
          <w:tab w:val="left" w:pos="9639"/>
        </w:tabs>
        <w:jc w:val="both"/>
        <w:rPr>
          <w:lang w:val="pl-PL"/>
        </w:rPr>
      </w:pPr>
      <w:r w:rsidRPr="00C12370">
        <w:t>Stranki pogodbe s</w:t>
      </w:r>
      <w:r w:rsidR="007A5E47">
        <w:t>ta</w:t>
      </w:r>
      <w:r w:rsidRPr="00C12370">
        <w:t xml:space="preserve"> sporazumni, da bosta morebitna nesoglasja reševali sporazumno. Če jima to ne bi uspelo, bo o sporu odločilo pristojno sodišče po sedežu naročnika.</w:t>
      </w:r>
    </w:p>
    <w:p w14:paraId="02DC6387" w14:textId="77777777" w:rsidR="00C5547D" w:rsidRPr="00C12370" w:rsidRDefault="00C5547D" w:rsidP="00C5547D">
      <w:pPr>
        <w:tabs>
          <w:tab w:val="left" w:pos="0"/>
          <w:tab w:val="left" w:pos="5760"/>
          <w:tab w:val="left" w:pos="9639"/>
        </w:tabs>
        <w:ind w:left="851"/>
        <w:jc w:val="both"/>
        <w:rPr>
          <w:lang w:val="pl-PL"/>
        </w:rPr>
      </w:pPr>
    </w:p>
    <w:p w14:paraId="5BE2E31F" w14:textId="77777777" w:rsidR="00C5547D" w:rsidRPr="00C12370" w:rsidRDefault="00C5547D" w:rsidP="00C5547D">
      <w:pPr>
        <w:tabs>
          <w:tab w:val="left" w:pos="0"/>
          <w:tab w:val="left" w:pos="5760"/>
          <w:tab w:val="left" w:pos="9639"/>
        </w:tabs>
        <w:jc w:val="center"/>
        <w:rPr>
          <w:lang w:val="de-DE"/>
        </w:rPr>
      </w:pPr>
      <w:r w:rsidRPr="00C12370">
        <w:t>20. člen</w:t>
      </w:r>
    </w:p>
    <w:p w14:paraId="2A2FF521" w14:textId="77777777" w:rsidR="00C5547D" w:rsidRPr="00C12370" w:rsidRDefault="00C5547D" w:rsidP="00C5547D">
      <w:pPr>
        <w:tabs>
          <w:tab w:val="left" w:pos="1728"/>
          <w:tab w:val="left" w:pos="7200"/>
        </w:tabs>
        <w:jc w:val="both"/>
      </w:pPr>
      <w:r w:rsidRPr="00C12370">
        <w:t>Pogodba je sestavljena v 4 izvodih, od katerih prejme naročnik tri, izvajalec pa en izvod.</w:t>
      </w:r>
    </w:p>
    <w:p w14:paraId="0CDBCDCE" w14:textId="77777777" w:rsidR="00C5547D" w:rsidRPr="00C12370" w:rsidRDefault="00C5547D" w:rsidP="00C5547D">
      <w:pPr>
        <w:tabs>
          <w:tab w:val="left" w:pos="1728"/>
          <w:tab w:val="left" w:pos="7200"/>
        </w:tabs>
        <w:jc w:val="both"/>
      </w:pPr>
      <w:r w:rsidRPr="00C12370">
        <w:t xml:space="preserve">Pogodba se sklene in prične veljati z dnem podpisa obeh pogodbenih strank, pod </w:t>
      </w:r>
      <w:proofErr w:type="spellStart"/>
      <w:r w:rsidRPr="00C12370">
        <w:t>odložnim</w:t>
      </w:r>
      <w:proofErr w:type="spellEnd"/>
      <w:r w:rsidRPr="00C12370">
        <w:t xml:space="preserve"> pogojem predložitve </w:t>
      </w:r>
      <w:proofErr w:type="spellStart"/>
      <w:r w:rsidRPr="00C12370">
        <w:t>izvršnice</w:t>
      </w:r>
      <w:proofErr w:type="spellEnd"/>
      <w:r w:rsidRPr="00C12370">
        <w:t xml:space="preserve"> iz 10.člena te pogodbe.</w:t>
      </w:r>
    </w:p>
    <w:p w14:paraId="67731101" w14:textId="77777777" w:rsidR="00C5547D" w:rsidRPr="00C12370" w:rsidRDefault="00C5547D" w:rsidP="00C5547D">
      <w:pPr>
        <w:tabs>
          <w:tab w:val="left" w:pos="0"/>
          <w:tab w:val="left" w:pos="5760"/>
          <w:tab w:val="left" w:pos="9639"/>
        </w:tabs>
        <w:jc w:val="both"/>
      </w:pPr>
    </w:p>
    <w:p w14:paraId="446043E8" w14:textId="77777777" w:rsidR="00C5547D" w:rsidRPr="00C12370" w:rsidRDefault="00C5547D" w:rsidP="00C5547D">
      <w:pPr>
        <w:pStyle w:val="Telobesedila2"/>
        <w:tabs>
          <w:tab w:val="left" w:pos="5760"/>
        </w:tabs>
        <w:rPr>
          <w:rFonts w:ascii="Calibri Light" w:hAnsi="Calibri Light" w:cs="Calibri Light"/>
          <w:sz w:val="22"/>
          <w:szCs w:val="22"/>
          <w:lang w:val="de-DE"/>
        </w:rPr>
      </w:pPr>
      <w:r w:rsidRPr="00C12370">
        <w:rPr>
          <w:rFonts w:ascii="Calibri Light" w:hAnsi="Calibri Light" w:cs="Calibri Light"/>
          <w:sz w:val="22"/>
          <w:szCs w:val="22"/>
        </w:rPr>
        <w:t>Sestavni del pogodbe je:</w:t>
      </w:r>
    </w:p>
    <w:p w14:paraId="3C19EE61" w14:textId="77777777" w:rsidR="00C5547D" w:rsidRPr="00C12370" w:rsidRDefault="00C5547D">
      <w:pPr>
        <w:widowControl/>
        <w:numPr>
          <w:ilvl w:val="0"/>
          <w:numId w:val="45"/>
        </w:numPr>
        <w:tabs>
          <w:tab w:val="left" w:pos="0"/>
          <w:tab w:val="left" w:pos="5760"/>
          <w:tab w:val="left" w:pos="9639"/>
        </w:tabs>
        <w:overflowPunct w:val="0"/>
        <w:adjustRightInd w:val="0"/>
        <w:jc w:val="both"/>
        <w:textAlignment w:val="baseline"/>
      </w:pPr>
      <w:r w:rsidRPr="00C12370">
        <w:t>ponudba izvajalca _________________________,</w:t>
      </w:r>
    </w:p>
    <w:p w14:paraId="49DAC393" w14:textId="77777777" w:rsidR="00C5547D" w:rsidRPr="00C12370" w:rsidRDefault="00C5547D">
      <w:pPr>
        <w:widowControl/>
        <w:numPr>
          <w:ilvl w:val="0"/>
          <w:numId w:val="45"/>
        </w:numPr>
        <w:tabs>
          <w:tab w:val="left" w:pos="0"/>
          <w:tab w:val="left" w:pos="5760"/>
          <w:tab w:val="left" w:pos="9639"/>
        </w:tabs>
        <w:overflowPunct w:val="0"/>
        <w:adjustRightInd w:val="0"/>
        <w:jc w:val="both"/>
        <w:textAlignment w:val="baseline"/>
      </w:pPr>
      <w:r w:rsidRPr="00C12370">
        <w:t>razpisna dokumentacija,</w:t>
      </w:r>
    </w:p>
    <w:p w14:paraId="688DAB0D" w14:textId="77777777" w:rsidR="00C5547D" w:rsidRPr="00C12370" w:rsidRDefault="00C5547D">
      <w:pPr>
        <w:widowControl/>
        <w:numPr>
          <w:ilvl w:val="0"/>
          <w:numId w:val="45"/>
        </w:numPr>
        <w:tabs>
          <w:tab w:val="left" w:pos="0"/>
          <w:tab w:val="left" w:pos="5760"/>
          <w:tab w:val="left" w:pos="9639"/>
        </w:tabs>
        <w:overflowPunct w:val="0"/>
        <w:adjustRightInd w:val="0"/>
        <w:jc w:val="both"/>
        <w:textAlignment w:val="baseline"/>
      </w:pPr>
      <w:r w:rsidRPr="00C12370">
        <w:t>finančno zavarovanje za dobro izvedbo del.</w:t>
      </w:r>
    </w:p>
    <w:p w14:paraId="1DE80AF6" w14:textId="77777777" w:rsidR="00C5547D" w:rsidRPr="00C12370" w:rsidRDefault="00C5547D" w:rsidP="00C5547D">
      <w:pPr>
        <w:tabs>
          <w:tab w:val="left" w:pos="0"/>
        </w:tabs>
        <w:jc w:val="both"/>
        <w:rPr>
          <w:b/>
        </w:rPr>
      </w:pPr>
    </w:p>
    <w:p w14:paraId="69F92ECB" w14:textId="77777777" w:rsidR="00C5547D" w:rsidRPr="00C12370" w:rsidRDefault="00C5547D" w:rsidP="00C5547D">
      <w:pPr>
        <w:tabs>
          <w:tab w:val="left" w:pos="0"/>
        </w:tabs>
        <w:jc w:val="both"/>
        <w:rPr>
          <w:b/>
        </w:rPr>
      </w:pPr>
    </w:p>
    <w:tbl>
      <w:tblPr>
        <w:tblW w:w="0" w:type="auto"/>
        <w:tblLook w:val="01E0" w:firstRow="1" w:lastRow="1" w:firstColumn="1" w:lastColumn="1" w:noHBand="0" w:noVBand="0"/>
      </w:tblPr>
      <w:tblGrid>
        <w:gridCol w:w="4606"/>
        <w:gridCol w:w="4606"/>
      </w:tblGrid>
      <w:tr w:rsidR="00C5547D" w:rsidRPr="00C12370" w14:paraId="0F09F12C" w14:textId="77777777" w:rsidTr="001427A0">
        <w:tc>
          <w:tcPr>
            <w:tcW w:w="4606" w:type="dxa"/>
          </w:tcPr>
          <w:p w14:paraId="17852121" w14:textId="77777777" w:rsidR="00C5547D" w:rsidRPr="00C12370" w:rsidRDefault="00C5547D" w:rsidP="001427A0">
            <w:r w:rsidRPr="00C12370">
              <w:t xml:space="preserve">Številka: </w:t>
            </w:r>
          </w:p>
          <w:p w14:paraId="69549A5F" w14:textId="77777777" w:rsidR="00C5547D" w:rsidRPr="00C12370" w:rsidRDefault="00C5547D" w:rsidP="001427A0">
            <w:r w:rsidRPr="00C12370">
              <w:t xml:space="preserve">Dne: </w:t>
            </w:r>
          </w:p>
          <w:p w14:paraId="6DB30EDE" w14:textId="77777777" w:rsidR="00C5547D" w:rsidRPr="00C12370" w:rsidRDefault="00C5547D" w:rsidP="001427A0"/>
          <w:p w14:paraId="094E4B1F" w14:textId="77777777" w:rsidR="00C5547D" w:rsidRPr="00C12370" w:rsidRDefault="00C5547D" w:rsidP="001427A0"/>
        </w:tc>
        <w:tc>
          <w:tcPr>
            <w:tcW w:w="4606" w:type="dxa"/>
          </w:tcPr>
          <w:p w14:paraId="1BA48A1A" w14:textId="77777777" w:rsidR="00C5547D" w:rsidRPr="00C12370" w:rsidRDefault="00C5547D" w:rsidP="001427A0">
            <w:r w:rsidRPr="00C12370">
              <w:t>Številka:</w:t>
            </w:r>
          </w:p>
          <w:p w14:paraId="1252D6DF" w14:textId="77777777" w:rsidR="00C5547D" w:rsidRPr="00C12370" w:rsidRDefault="00C5547D" w:rsidP="001427A0">
            <w:r w:rsidRPr="00C12370">
              <w:t>Dne:</w:t>
            </w:r>
          </w:p>
        </w:tc>
      </w:tr>
      <w:tr w:rsidR="00C5547D" w:rsidRPr="00C12370" w14:paraId="7AEDAA00" w14:textId="77777777" w:rsidTr="001427A0">
        <w:tc>
          <w:tcPr>
            <w:tcW w:w="4606" w:type="dxa"/>
          </w:tcPr>
          <w:p w14:paraId="0B75D564" w14:textId="77777777" w:rsidR="00C5547D" w:rsidRPr="00C12370" w:rsidRDefault="00C5547D" w:rsidP="001427A0">
            <w:pPr>
              <w:rPr>
                <w:b/>
              </w:rPr>
            </w:pPr>
            <w:r w:rsidRPr="00C12370">
              <w:rPr>
                <w:b/>
              </w:rPr>
              <w:t>NAROČNIK:</w:t>
            </w:r>
          </w:p>
        </w:tc>
        <w:tc>
          <w:tcPr>
            <w:tcW w:w="4606" w:type="dxa"/>
          </w:tcPr>
          <w:p w14:paraId="42881DD7" w14:textId="77777777" w:rsidR="00C5547D" w:rsidRPr="00C12370" w:rsidRDefault="00C5547D" w:rsidP="001427A0">
            <w:pPr>
              <w:rPr>
                <w:b/>
              </w:rPr>
            </w:pPr>
            <w:r w:rsidRPr="00C12370">
              <w:rPr>
                <w:b/>
              </w:rPr>
              <w:t>IZVAJALEC:</w:t>
            </w:r>
          </w:p>
        </w:tc>
      </w:tr>
      <w:tr w:rsidR="00C5547D" w:rsidRPr="00C12370" w14:paraId="3C91974C" w14:textId="77777777" w:rsidTr="001427A0">
        <w:trPr>
          <w:trHeight w:val="826"/>
        </w:trPr>
        <w:tc>
          <w:tcPr>
            <w:tcW w:w="4606" w:type="dxa"/>
          </w:tcPr>
          <w:p w14:paraId="0A9FCD98" w14:textId="77777777" w:rsidR="00C5547D" w:rsidRPr="00C12370" w:rsidRDefault="00C5547D" w:rsidP="001427A0">
            <w:pPr>
              <w:rPr>
                <w:b/>
              </w:rPr>
            </w:pPr>
            <w:r w:rsidRPr="00C12370">
              <w:rPr>
                <w:b/>
              </w:rPr>
              <w:t>Komunala Ajdovščina d.o.o.</w:t>
            </w:r>
          </w:p>
          <w:p w14:paraId="2F9F02FB" w14:textId="77777777" w:rsidR="00C5547D" w:rsidRPr="00C12370" w:rsidRDefault="00C5547D" w:rsidP="001427A0">
            <w:pPr>
              <w:rPr>
                <w:b/>
              </w:rPr>
            </w:pPr>
          </w:p>
          <w:p w14:paraId="02422AF5" w14:textId="77777777" w:rsidR="00C5547D" w:rsidRPr="00C12370" w:rsidRDefault="00C5547D" w:rsidP="001427A0">
            <w:pPr>
              <w:rPr>
                <w:b/>
              </w:rPr>
            </w:pPr>
            <w:r w:rsidRPr="00C12370">
              <w:rPr>
                <w:b/>
              </w:rPr>
              <w:t>DIREKTOR:</w:t>
            </w:r>
          </w:p>
          <w:p w14:paraId="3F76AF54" w14:textId="77777777" w:rsidR="00C5547D" w:rsidRPr="00C12370" w:rsidRDefault="00C5547D" w:rsidP="001427A0">
            <w:pPr>
              <w:rPr>
                <w:b/>
              </w:rPr>
            </w:pPr>
            <w:r w:rsidRPr="00C12370">
              <w:rPr>
                <w:b/>
              </w:rPr>
              <w:t xml:space="preserve">Luka JEJČIČ, </w:t>
            </w:r>
            <w:proofErr w:type="spellStart"/>
            <w:r w:rsidRPr="00C12370">
              <w:rPr>
                <w:b/>
              </w:rPr>
              <w:t>univ.dipl.inž</w:t>
            </w:r>
            <w:proofErr w:type="spellEnd"/>
            <w:r w:rsidRPr="00C12370">
              <w:rPr>
                <w:b/>
              </w:rPr>
              <w:t xml:space="preserve">.                                          </w:t>
            </w:r>
          </w:p>
        </w:tc>
        <w:tc>
          <w:tcPr>
            <w:tcW w:w="4606" w:type="dxa"/>
          </w:tcPr>
          <w:p w14:paraId="4730F771" w14:textId="77777777" w:rsidR="00C5547D" w:rsidRPr="00C12370" w:rsidRDefault="00C5547D" w:rsidP="001427A0">
            <w:pPr>
              <w:rPr>
                <w:b/>
              </w:rPr>
            </w:pPr>
          </w:p>
        </w:tc>
      </w:tr>
      <w:tr w:rsidR="00C5547D" w:rsidRPr="00C12370" w14:paraId="6F301391" w14:textId="77777777" w:rsidTr="001427A0">
        <w:trPr>
          <w:trHeight w:val="826"/>
        </w:trPr>
        <w:tc>
          <w:tcPr>
            <w:tcW w:w="4606" w:type="dxa"/>
          </w:tcPr>
          <w:p w14:paraId="38661201" w14:textId="77777777" w:rsidR="00C5547D" w:rsidRPr="00C12370" w:rsidRDefault="00C5547D" w:rsidP="001427A0">
            <w:pPr>
              <w:rPr>
                <w:b/>
              </w:rPr>
            </w:pPr>
          </w:p>
        </w:tc>
        <w:tc>
          <w:tcPr>
            <w:tcW w:w="4606" w:type="dxa"/>
          </w:tcPr>
          <w:p w14:paraId="3ECD9092" w14:textId="77777777" w:rsidR="00C5547D" w:rsidRPr="00C12370" w:rsidRDefault="00C5547D" w:rsidP="001427A0"/>
        </w:tc>
      </w:tr>
    </w:tbl>
    <w:p w14:paraId="226B9C69" w14:textId="77777777" w:rsidR="00C5547D" w:rsidRPr="00C12370" w:rsidRDefault="00C5547D" w:rsidP="00C5547D">
      <w:pPr>
        <w:rPr>
          <w:rFonts w:eastAsia="Times New Roman"/>
          <w:b/>
          <w:color w:val="FF0000"/>
        </w:rPr>
      </w:pPr>
    </w:p>
    <w:p w14:paraId="155C3001" w14:textId="77777777" w:rsidR="00C5547D" w:rsidRPr="00C12370" w:rsidRDefault="00C5547D" w:rsidP="00C5547D">
      <w:pPr>
        <w:rPr>
          <w:rFonts w:eastAsia="Times New Roman"/>
          <w:sz w:val="24"/>
          <w:szCs w:val="24"/>
        </w:rPr>
      </w:pPr>
    </w:p>
    <w:p w14:paraId="51D94139" w14:textId="77777777" w:rsidR="00C5547D" w:rsidRDefault="00C5547D" w:rsidP="00F010BC">
      <w:pPr>
        <w:rPr>
          <w:b/>
        </w:rPr>
      </w:pPr>
    </w:p>
    <w:p w14:paraId="306198CC" w14:textId="77777777" w:rsidR="00660DF3" w:rsidRDefault="00660DF3" w:rsidP="00F010BC">
      <w:pPr>
        <w:rPr>
          <w:b/>
        </w:rPr>
      </w:pPr>
    </w:p>
    <w:p w14:paraId="44E03A16" w14:textId="77777777" w:rsidR="00C5547D" w:rsidRDefault="00C5547D" w:rsidP="00F010BC">
      <w:pPr>
        <w:rPr>
          <w:b/>
        </w:rPr>
      </w:pPr>
    </w:p>
    <w:p w14:paraId="38E68962" w14:textId="77777777" w:rsidR="00C5547D" w:rsidRPr="00933018" w:rsidRDefault="00C5547D" w:rsidP="00F010BC">
      <w:pPr>
        <w:rPr>
          <w:b/>
        </w:rPr>
      </w:pPr>
    </w:p>
    <w:p w14:paraId="1F5A1A6B" w14:textId="6D6B11EC" w:rsidR="00F010BC" w:rsidRPr="00F010BC" w:rsidRDefault="00F010BC" w:rsidP="00F010BC">
      <w:pPr>
        <w:pStyle w:val="Telobesedila-zamik"/>
        <w:spacing w:line="276" w:lineRule="auto"/>
        <w:ind w:left="0" w:right="70"/>
        <w:rPr>
          <w:rFonts w:ascii="Calibri Light" w:hAnsi="Calibri Light" w:cs="Calibri Light"/>
          <w:b/>
          <w:sz w:val="22"/>
          <w:szCs w:val="22"/>
          <w:lang w:val="sl-SI"/>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F010BC" w:rsidRPr="00F010BC" w14:paraId="34E08806" w14:textId="77777777" w:rsidTr="009651B2">
        <w:trPr>
          <w:trHeight w:val="737"/>
        </w:trPr>
        <w:tc>
          <w:tcPr>
            <w:tcW w:w="2162" w:type="dxa"/>
          </w:tcPr>
          <w:p w14:paraId="5EB44247" w14:textId="77777777" w:rsidR="00F010BC" w:rsidRPr="00F010BC" w:rsidRDefault="00F010BC" w:rsidP="009651B2">
            <w:pPr>
              <w:jc w:val="center"/>
              <w:rPr>
                <w:bCs/>
              </w:rPr>
            </w:pPr>
            <w:r w:rsidRPr="00F010BC">
              <w:rPr>
                <w:bCs/>
              </w:rPr>
              <w:t>KRAJ</w:t>
            </w:r>
          </w:p>
          <w:p w14:paraId="445F7B9A" w14:textId="77777777" w:rsidR="00F010BC" w:rsidRPr="00F010BC" w:rsidRDefault="00F010BC" w:rsidP="009651B2">
            <w:pPr>
              <w:jc w:val="center"/>
              <w:rPr>
                <w:bCs/>
              </w:rPr>
            </w:pPr>
          </w:p>
        </w:tc>
        <w:tc>
          <w:tcPr>
            <w:tcW w:w="2410" w:type="dxa"/>
            <w:vMerge w:val="restart"/>
          </w:tcPr>
          <w:p w14:paraId="1E15ACAC" w14:textId="77777777" w:rsidR="00F010BC" w:rsidRPr="00F010BC" w:rsidRDefault="00F010BC" w:rsidP="009651B2">
            <w:pPr>
              <w:jc w:val="center"/>
              <w:rPr>
                <w:bCs/>
              </w:rPr>
            </w:pPr>
            <w:r w:rsidRPr="00F010BC">
              <w:rPr>
                <w:bCs/>
              </w:rPr>
              <w:t>ŽIG</w:t>
            </w:r>
          </w:p>
        </w:tc>
        <w:tc>
          <w:tcPr>
            <w:tcW w:w="4500" w:type="dxa"/>
            <w:vMerge w:val="restart"/>
          </w:tcPr>
          <w:p w14:paraId="408E0146" w14:textId="77777777" w:rsidR="00F010BC" w:rsidRPr="00F010BC" w:rsidRDefault="00F010BC" w:rsidP="009651B2">
            <w:pPr>
              <w:jc w:val="center"/>
              <w:rPr>
                <w:bCs/>
              </w:rPr>
            </w:pPr>
            <w:r w:rsidRPr="00F010BC">
              <w:rPr>
                <w:bCs/>
              </w:rPr>
              <w:t>PONUDNIK/VODILNI PONUDNIK</w:t>
            </w:r>
          </w:p>
          <w:p w14:paraId="22D3BC83" w14:textId="77777777" w:rsidR="00F010BC" w:rsidRPr="00F010BC" w:rsidRDefault="00F010BC" w:rsidP="009651B2">
            <w:pPr>
              <w:jc w:val="center"/>
              <w:rPr>
                <w:bCs/>
              </w:rPr>
            </w:pPr>
            <w:r w:rsidRPr="00F010BC">
              <w:rPr>
                <w:bCs/>
              </w:rPr>
              <w:t xml:space="preserve">ime in priimek zakonitega zastopnika </w:t>
            </w:r>
          </w:p>
          <w:p w14:paraId="2FF3BE84" w14:textId="77777777" w:rsidR="00F010BC" w:rsidRPr="00F010BC" w:rsidRDefault="00F010BC" w:rsidP="009651B2">
            <w:pPr>
              <w:jc w:val="center"/>
              <w:rPr>
                <w:bCs/>
              </w:rPr>
            </w:pPr>
            <w:r w:rsidRPr="00F010BC">
              <w:rPr>
                <w:bCs/>
              </w:rPr>
              <w:t xml:space="preserve"> in podpis</w:t>
            </w:r>
          </w:p>
        </w:tc>
      </w:tr>
      <w:tr w:rsidR="00F010BC" w:rsidRPr="00F010BC" w14:paraId="1BBB43FA" w14:textId="77777777" w:rsidTr="009651B2">
        <w:trPr>
          <w:trHeight w:val="737"/>
        </w:trPr>
        <w:tc>
          <w:tcPr>
            <w:tcW w:w="2162" w:type="dxa"/>
          </w:tcPr>
          <w:p w14:paraId="24CF1F41" w14:textId="77777777" w:rsidR="00F010BC" w:rsidRPr="00F010BC" w:rsidRDefault="00F010BC" w:rsidP="009651B2">
            <w:pPr>
              <w:jc w:val="center"/>
              <w:rPr>
                <w:bCs/>
              </w:rPr>
            </w:pPr>
            <w:r w:rsidRPr="00F010BC">
              <w:rPr>
                <w:bCs/>
              </w:rPr>
              <w:t>DATUM</w:t>
            </w:r>
          </w:p>
        </w:tc>
        <w:tc>
          <w:tcPr>
            <w:tcW w:w="2410" w:type="dxa"/>
            <w:vMerge/>
            <w:vAlign w:val="bottom"/>
          </w:tcPr>
          <w:p w14:paraId="38EEC89F" w14:textId="77777777" w:rsidR="00F010BC" w:rsidRPr="00F010BC" w:rsidRDefault="00F010BC" w:rsidP="009651B2">
            <w:pPr>
              <w:jc w:val="center"/>
              <w:rPr>
                <w:bCs/>
              </w:rPr>
            </w:pPr>
          </w:p>
        </w:tc>
        <w:tc>
          <w:tcPr>
            <w:tcW w:w="4500" w:type="dxa"/>
            <w:vMerge/>
            <w:shd w:val="pct10" w:color="auto" w:fill="auto"/>
            <w:vAlign w:val="bottom"/>
          </w:tcPr>
          <w:p w14:paraId="3B934498" w14:textId="77777777" w:rsidR="00F010BC" w:rsidRPr="00F010BC" w:rsidRDefault="00F010BC" w:rsidP="009651B2">
            <w:pPr>
              <w:jc w:val="center"/>
              <w:rPr>
                <w:bCs/>
              </w:rPr>
            </w:pPr>
          </w:p>
        </w:tc>
      </w:tr>
    </w:tbl>
    <w:p w14:paraId="498260DD" w14:textId="39DA4A3B" w:rsidR="005F7537" w:rsidRDefault="005F7537" w:rsidP="00C308FF">
      <w:pPr>
        <w:pStyle w:val="Telobesedila"/>
        <w:spacing w:before="9"/>
        <w:ind w:right="637"/>
        <w:rPr>
          <w:i/>
          <w:sz w:val="15"/>
        </w:rPr>
      </w:pPr>
    </w:p>
    <w:p w14:paraId="189F72D8" w14:textId="77777777" w:rsidR="00C5547D" w:rsidRDefault="00C5547D" w:rsidP="00992B0F">
      <w:pPr>
        <w:pStyle w:val="Naslov2"/>
        <w:tabs>
          <w:tab w:val="left" w:pos="1438"/>
          <w:tab w:val="left" w:pos="1439"/>
        </w:tabs>
        <w:spacing w:before="85"/>
        <w:ind w:left="709" w:right="637" w:firstLine="0"/>
        <w:rPr>
          <w:b/>
          <w:bCs/>
          <w:i w:val="0"/>
          <w:iCs/>
          <w:sz w:val="22"/>
          <w:szCs w:val="22"/>
          <w:u w:val="none"/>
        </w:rPr>
      </w:pPr>
      <w:bookmarkStart w:id="86" w:name="_TOC_250001"/>
    </w:p>
    <w:p w14:paraId="299609DA" w14:textId="5F960089"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r w:rsidRPr="00DD4669">
        <w:rPr>
          <w:b/>
          <w:bCs/>
          <w:i w:val="0"/>
          <w:iCs/>
          <w:sz w:val="22"/>
          <w:szCs w:val="22"/>
          <w:u w:val="none"/>
        </w:rPr>
        <w:t>4.</w:t>
      </w:r>
      <w:r w:rsidR="008F23DA">
        <w:rPr>
          <w:b/>
          <w:bCs/>
          <w:i w:val="0"/>
          <w:iCs/>
          <w:sz w:val="22"/>
          <w:szCs w:val="22"/>
          <w:u w:val="none"/>
        </w:rPr>
        <w:t>8</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86"/>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F472F9" w:rsidRDefault="00613538" w:rsidP="00992B0F">
      <w:pPr>
        <w:ind w:left="709" w:right="637"/>
        <w:jc w:val="both"/>
        <w:rPr>
          <w:lang w:eastAsia="en-US"/>
        </w:rPr>
      </w:pPr>
    </w:p>
    <w:p w14:paraId="6CAF5106" w14:textId="7F16F4C8" w:rsidR="00613538" w:rsidRPr="00F472F9" w:rsidRDefault="00613538" w:rsidP="00992B0F">
      <w:pPr>
        <w:ind w:left="709" w:right="637"/>
        <w:jc w:val="both"/>
        <w:rPr>
          <w:lang w:eastAsia="en-US"/>
        </w:rPr>
      </w:pPr>
      <w:r w:rsidRPr="00F472F9">
        <w:rPr>
          <w:lang w:eastAsia="en-US"/>
        </w:rPr>
        <w:t xml:space="preserve">V skladu s petim odstavkom 35. člena Zakona o integriteti in preprečevanju korupcije (Uradni list RS, št. 69/11 – uradno prečiščeno besedilo in 158/20, </w:t>
      </w:r>
      <w:r w:rsidR="001F2BC9" w:rsidRPr="00F472F9">
        <w:rPr>
          <w:shd w:val="clear" w:color="auto" w:fill="FFFFFF"/>
        </w:rPr>
        <w:t> </w:t>
      </w:r>
      <w:hyperlink r:id="rId28" w:tgtFrame="_blank" w:tooltip="Zakon o debirokratizaciji" w:history="1">
        <w:r w:rsidR="001F2BC9" w:rsidRPr="00F472F9">
          <w:rPr>
            <w:rStyle w:val="Hiperpovezava"/>
            <w:rFonts w:cs="Calibri Light"/>
            <w:color w:val="auto"/>
            <w:shd w:val="clear" w:color="auto" w:fill="FFFFFF"/>
          </w:rPr>
          <w:t>3/22</w:t>
        </w:r>
      </w:hyperlink>
      <w:r w:rsidR="001F2BC9" w:rsidRPr="00F472F9">
        <w:rPr>
          <w:shd w:val="clear" w:color="auto" w:fill="FFFFFF"/>
        </w:rPr>
        <w:t xml:space="preserve"> – </w:t>
      </w:r>
      <w:proofErr w:type="spellStart"/>
      <w:r w:rsidR="001F2BC9" w:rsidRPr="00F472F9">
        <w:rPr>
          <w:shd w:val="clear" w:color="auto" w:fill="FFFFFF"/>
        </w:rPr>
        <w:t>ZDeb</w:t>
      </w:r>
      <w:proofErr w:type="spellEnd"/>
      <w:r w:rsidR="001F2BC9" w:rsidRPr="00F472F9">
        <w:rPr>
          <w:shd w:val="clear" w:color="auto" w:fill="FFFFFF"/>
        </w:rPr>
        <w:t xml:space="preserve"> in </w:t>
      </w:r>
      <w:hyperlink r:id="rId29" w:tgtFrame="_blank" w:tooltip="Zakon o zaščiti prijaviteljev" w:history="1">
        <w:r w:rsidR="001F2BC9" w:rsidRPr="00F472F9">
          <w:rPr>
            <w:rStyle w:val="Hiperpovezava"/>
            <w:rFonts w:cs="Calibri Light"/>
            <w:color w:val="auto"/>
            <w:shd w:val="clear" w:color="auto" w:fill="FFFFFF"/>
          </w:rPr>
          <w:t>16/23</w:t>
        </w:r>
      </w:hyperlink>
      <w:r w:rsidR="001F2BC9" w:rsidRPr="00F472F9">
        <w:rPr>
          <w:shd w:val="clear" w:color="auto" w:fill="FFFFFF"/>
        </w:rPr>
        <w:t xml:space="preserve"> – </w:t>
      </w:r>
      <w:proofErr w:type="spellStart"/>
      <w:r w:rsidR="001F2BC9" w:rsidRPr="00F472F9">
        <w:rPr>
          <w:shd w:val="clear" w:color="auto" w:fill="FFFFFF"/>
        </w:rPr>
        <w:t>ZZPri</w:t>
      </w:r>
      <w:proofErr w:type="spellEnd"/>
      <w:r w:rsidR="001F2BC9" w:rsidRPr="00F472F9">
        <w:rPr>
          <w:shd w:val="clear" w:color="auto" w:fill="FFFFFF"/>
        </w:rPr>
        <w:t xml:space="preserve">, </w:t>
      </w:r>
      <w:proofErr w:type="spellStart"/>
      <w:r w:rsidRPr="00F472F9">
        <w:rPr>
          <w:lang w:eastAsia="en-US"/>
        </w:rPr>
        <w:t>ZIntPK</w:t>
      </w:r>
      <w:proofErr w:type="spellEnd"/>
      <w:r w:rsidRPr="00F472F9">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472F9">
        <w:rPr>
          <w:lang w:eastAsia="en-US"/>
        </w:rPr>
        <w:t>ZIntPK</w:t>
      </w:r>
      <w:proofErr w:type="spellEnd"/>
      <w:r w:rsidRPr="00F472F9">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45921A7E"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87" w:name="_TOC_250000"/>
      <w:r w:rsidRPr="00DD4669">
        <w:rPr>
          <w:b/>
          <w:bCs/>
          <w:i w:val="0"/>
          <w:iCs/>
          <w:sz w:val="22"/>
          <w:szCs w:val="22"/>
          <w:u w:val="none"/>
        </w:rPr>
        <w:t>4.</w:t>
      </w:r>
      <w:r w:rsidR="008F23DA">
        <w:rPr>
          <w:b/>
          <w:bCs/>
          <w:i w:val="0"/>
          <w:iCs/>
          <w:sz w:val="22"/>
          <w:szCs w:val="22"/>
          <w:u w:val="none"/>
        </w:rPr>
        <w:t>9</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87"/>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4147E384"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r w:rsidR="001F2BC9" w:rsidRPr="001F2BC9">
        <w:rPr>
          <w:lang w:eastAsia="en-US"/>
        </w:rPr>
        <w:t xml:space="preserve">in 158/20, </w:t>
      </w:r>
      <w:r w:rsidR="001F2BC9" w:rsidRPr="001F2BC9">
        <w:rPr>
          <w:shd w:val="clear" w:color="auto" w:fill="FFFFFF"/>
        </w:rPr>
        <w:t> </w:t>
      </w:r>
      <w:hyperlink r:id="rId30"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xml:space="preserve"> – </w:t>
      </w:r>
      <w:proofErr w:type="spellStart"/>
      <w:r w:rsidR="001F2BC9" w:rsidRPr="001F2BC9">
        <w:rPr>
          <w:shd w:val="clear" w:color="auto" w:fill="FFFFFF"/>
        </w:rPr>
        <w:t>ZDeb</w:t>
      </w:r>
      <w:proofErr w:type="spellEnd"/>
      <w:r w:rsidR="001F2BC9" w:rsidRPr="001F2BC9">
        <w:rPr>
          <w:shd w:val="clear" w:color="auto" w:fill="FFFFFF"/>
        </w:rPr>
        <w:t xml:space="preserve"> in </w:t>
      </w:r>
      <w:hyperlink r:id="rId31"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w:t>
      </w:r>
      <w:proofErr w:type="spellStart"/>
      <w:r w:rsidR="001F2BC9" w:rsidRPr="001F2BC9">
        <w:rPr>
          <w:shd w:val="clear" w:color="auto" w:fill="FFFFFF"/>
        </w:rPr>
        <w:t>ZZPri</w:t>
      </w:r>
      <w:proofErr w:type="spellEnd"/>
      <w:r w:rsidR="001F2BC9" w:rsidRPr="001F2BC9">
        <w:rPr>
          <w:shd w:val="clear" w:color="auto" w:fill="FFFFFF"/>
        </w:rPr>
        <w:t xml:space="preserve">,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2D2FFC">
          <w:headerReference w:type="default" r:id="rId32"/>
          <w:footerReference w:type="default" r:id="rId33"/>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43"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44"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45"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46"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47"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8"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9"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50"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51"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2D2FFC">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0D4C50F0" w14:textId="77777777" w:rsidR="0082370B" w:rsidRDefault="0082370B" w:rsidP="00992B0F">
      <w:pPr>
        <w:pStyle w:val="Telobesedila"/>
        <w:spacing w:before="2"/>
        <w:ind w:firstLine="426"/>
        <w:rPr>
          <w:sz w:val="24"/>
        </w:rPr>
      </w:pPr>
    </w:p>
    <w:p w14:paraId="2E7ACCE1" w14:textId="77777777" w:rsidR="0082370B" w:rsidRDefault="0082370B" w:rsidP="00992B0F">
      <w:pPr>
        <w:pStyle w:val="Telobesedila"/>
        <w:spacing w:before="2"/>
        <w:ind w:firstLine="426"/>
        <w:rPr>
          <w:sz w:val="24"/>
        </w:rPr>
      </w:pPr>
    </w:p>
    <w:p w14:paraId="3B38CAE0" w14:textId="77777777" w:rsidR="0082370B" w:rsidRDefault="0082370B"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B4D2E7F" w14:textId="77777777" w:rsidR="00660DF3" w:rsidRDefault="00660DF3" w:rsidP="00992B0F">
      <w:pPr>
        <w:pStyle w:val="Telobesedila"/>
        <w:spacing w:before="2"/>
        <w:ind w:firstLine="426"/>
        <w:rPr>
          <w:sz w:val="24"/>
        </w:rPr>
      </w:pPr>
    </w:p>
    <w:p w14:paraId="2CFB8C29" w14:textId="77777777" w:rsidR="00660DF3" w:rsidRDefault="00660DF3" w:rsidP="00992B0F">
      <w:pPr>
        <w:pStyle w:val="Telobesedila"/>
        <w:spacing w:before="2"/>
        <w:ind w:firstLine="426"/>
        <w:rPr>
          <w:sz w:val="24"/>
        </w:rPr>
      </w:pPr>
    </w:p>
    <w:p w14:paraId="39F185E6" w14:textId="77777777" w:rsidR="00660DF3" w:rsidRDefault="00660DF3"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497B9002" w14:textId="77777777" w:rsidR="00473003" w:rsidRDefault="00473003" w:rsidP="004B0CB7">
      <w:pPr>
        <w:ind w:right="791"/>
        <w:jc w:val="both"/>
      </w:pPr>
    </w:p>
    <w:p w14:paraId="078D7122" w14:textId="0E78C072" w:rsidR="002C64D6" w:rsidRPr="00D626A6" w:rsidRDefault="00B11B2F" w:rsidP="004B0CB7">
      <w:pPr>
        <w:ind w:right="791"/>
        <w:jc w:val="both"/>
        <w:rPr>
          <w:b/>
          <w:bCs/>
          <w:color w:val="000000" w:themeColor="text1"/>
        </w:rPr>
      </w:pPr>
      <w:r w:rsidRPr="00D626A6">
        <w:rPr>
          <w:b/>
          <w:bCs/>
          <w:color w:val="000000" w:themeColor="text1"/>
        </w:rPr>
        <w:t>4.1</w:t>
      </w:r>
      <w:r w:rsidR="00C361FC" w:rsidRPr="00D626A6">
        <w:rPr>
          <w:b/>
          <w:bCs/>
          <w:color w:val="000000" w:themeColor="text1"/>
        </w:rPr>
        <w:t>0</w:t>
      </w:r>
      <w:r w:rsidRPr="00D626A6">
        <w:rPr>
          <w:b/>
          <w:bCs/>
          <w:color w:val="000000" w:themeColor="text1"/>
        </w:rPr>
        <w:t>. ZAHTEVAN</w:t>
      </w:r>
      <w:r w:rsidR="004A06B9" w:rsidRPr="00D626A6">
        <w:rPr>
          <w:b/>
          <w:bCs/>
          <w:color w:val="000000" w:themeColor="text1"/>
        </w:rPr>
        <w:t>A TEHNIČNA IN STROKOVNA SPOSOBNOST</w:t>
      </w:r>
    </w:p>
    <w:p w14:paraId="76C3B60D" w14:textId="77777777" w:rsidR="004A06B9" w:rsidRDefault="004A06B9" w:rsidP="004B0CB7">
      <w:pPr>
        <w:ind w:right="791"/>
        <w:jc w:val="both"/>
        <w:rPr>
          <w:b/>
          <w:bCs/>
          <w:color w:val="EE0000"/>
        </w:rPr>
      </w:pPr>
    </w:p>
    <w:p w14:paraId="56B85715" w14:textId="77777777" w:rsidR="004A06B9" w:rsidRPr="00C3375F" w:rsidRDefault="004A06B9" w:rsidP="004A06B9">
      <w:pPr>
        <w:jc w:val="both"/>
      </w:pPr>
      <w:r w:rsidRPr="00C3375F">
        <w:t xml:space="preserve">Gospodarski subjekt lahko glede pogojev v zvezi s tehnično in strokovno sposobnostjo po potrebi za posamezno javno naročilo uporabi zmogljivosti drugih subjektov, ne glede na pravno razmerje med njim in temi subjekti. </w:t>
      </w:r>
    </w:p>
    <w:p w14:paraId="78F1B4EA" w14:textId="77777777" w:rsidR="004A06B9" w:rsidRPr="00C3375F" w:rsidRDefault="004A06B9" w:rsidP="004A06B9">
      <w:pPr>
        <w:jc w:val="both"/>
      </w:pPr>
    </w:p>
    <w:p w14:paraId="6BB6719C" w14:textId="6C30327A" w:rsidR="004A06B9" w:rsidRPr="00C3375F" w:rsidRDefault="004A06B9" w:rsidP="004A06B9">
      <w:pPr>
        <w:jc w:val="both"/>
      </w:pPr>
      <w:r w:rsidRPr="00C3375F">
        <w:t xml:space="preserve">Glede pogojev v zvezi z izobrazbo in strokovno usposobljenostjo izvajalca storitev ali gradenj in vodstvenih delavcev podjetja ter pogojev v zvezi z ustreznimi poklicnimi izkušnjami pa lahko gospodarski subjekt uporabi zmogljivosti drugih subjektov </w:t>
      </w:r>
      <w:r w:rsidRPr="00C3375F">
        <w:rPr>
          <w:b/>
        </w:rPr>
        <w:t>le, če bodo slednji izvajali storitve, za katere se zahtevajo te zmogljivosti.</w:t>
      </w:r>
      <w:r w:rsidRPr="00C3375F">
        <w:t xml:space="preserve"> </w:t>
      </w:r>
    </w:p>
    <w:p w14:paraId="51317092" w14:textId="77777777" w:rsidR="004A06B9" w:rsidRPr="00C3375F" w:rsidRDefault="004A06B9" w:rsidP="004A06B9">
      <w:pPr>
        <w:jc w:val="both"/>
      </w:pPr>
    </w:p>
    <w:p w14:paraId="70B87777" w14:textId="77777777" w:rsidR="004A06B9" w:rsidRPr="00C3375F" w:rsidRDefault="004A06B9" w:rsidP="004A06B9">
      <w:pPr>
        <w:jc w:val="both"/>
        <w:rPr>
          <w:b/>
        </w:rPr>
      </w:pPr>
      <w:r w:rsidRPr="00C3375F">
        <w:t xml:space="preserve">Če želi gospodarski subjekt uporabiti zmogljivosti drugih subjektov, </w:t>
      </w:r>
      <w:r w:rsidRPr="00C3375F">
        <w:rPr>
          <w:b/>
        </w:rPr>
        <w:t>mora naročniku dokazati, da bo imel na voljo potrebna sredstva, in sicer s predložitvijo ustreznih dogovorov ali drugih zagotovil teh subjektov, iz katerih to dejstvo nedvomno izhaja.</w:t>
      </w:r>
    </w:p>
    <w:p w14:paraId="6FCBF5AE" w14:textId="77777777" w:rsidR="004A06B9" w:rsidRPr="00C3375F" w:rsidRDefault="004A06B9" w:rsidP="004A06B9">
      <w:pPr>
        <w:jc w:val="both"/>
        <w:rPr>
          <w:b/>
        </w:rPr>
      </w:pPr>
    </w:p>
    <w:p w14:paraId="7E9D1250" w14:textId="77777777" w:rsidR="004A06B9" w:rsidRPr="00C3375F" w:rsidRDefault="004A06B9" w:rsidP="004A06B9">
      <w:pPr>
        <w:jc w:val="both"/>
        <w:rPr>
          <w:b/>
        </w:rPr>
      </w:pPr>
      <w:r w:rsidRPr="00C3375F">
        <w:rPr>
          <w:b/>
        </w:rPr>
        <w:t>Naročnik lahko v skladu z 10. odstavkom 76. člena ZJN-3 domneva, da gospodarski subjekt nima zahtevanih strokovnih sposobnosti, če naročnik pri gospodarskem subjektu zasledi nasprotje interesov, ki bi lahko negativno vplivali na izvedbo javnega naročila.</w:t>
      </w:r>
    </w:p>
    <w:p w14:paraId="2C6FFE6B" w14:textId="77777777" w:rsidR="004A06B9" w:rsidRPr="00C3375F" w:rsidRDefault="004A06B9" w:rsidP="004B0CB7">
      <w:pPr>
        <w:ind w:right="791"/>
        <w:jc w:val="both"/>
        <w:rPr>
          <w:b/>
          <w:bCs/>
          <w:color w:val="EE0000"/>
        </w:rPr>
      </w:pPr>
    </w:p>
    <w:p w14:paraId="2679B75F" w14:textId="77777777" w:rsidR="004A06B9" w:rsidRPr="00250A7A" w:rsidRDefault="004A06B9" w:rsidP="004A06B9">
      <w:pPr>
        <w:adjustRightInd w:val="0"/>
        <w:jc w:val="both"/>
      </w:pPr>
      <w:r w:rsidRPr="00C3375F">
        <w:t xml:space="preserve">Ponudnik jamči, da je zanesljiv in razpolaga z ustreznim številom usposobljenega in izkušenega kadra za pravilno in </w:t>
      </w:r>
      <w:r w:rsidRPr="00250A7A">
        <w:t xml:space="preserve">pravočasno izvedbo predmetnega javnega naročila.  </w:t>
      </w:r>
    </w:p>
    <w:p w14:paraId="267C6B97" w14:textId="77777777" w:rsidR="004A06B9" w:rsidRPr="00250A7A" w:rsidRDefault="004A06B9" w:rsidP="004A06B9">
      <w:pPr>
        <w:adjustRightInd w:val="0"/>
        <w:jc w:val="both"/>
      </w:pPr>
      <w:r w:rsidRPr="00250A7A">
        <w:t>Ponudnik sposobnost za kvalitetno izvedbo storitev v več sklopih hkrati izkazuje na naslednji način:</w:t>
      </w:r>
    </w:p>
    <w:p w14:paraId="0E383C8D" w14:textId="77777777" w:rsidR="004A06B9" w:rsidRPr="00250A7A" w:rsidRDefault="004A06B9" w:rsidP="004A06B9">
      <w:pPr>
        <w:widowControl/>
        <w:numPr>
          <w:ilvl w:val="0"/>
          <w:numId w:val="46"/>
        </w:numPr>
        <w:adjustRightInd w:val="0"/>
        <w:jc w:val="both"/>
      </w:pPr>
      <w:r w:rsidRPr="00250A7A">
        <w:rPr>
          <w:b/>
        </w:rPr>
        <w:t>vsaj 1x voznik kategorije F, ki zna rokovati tudi z vso opremo, ki se uporablja za izvajanje storitev</w:t>
      </w:r>
      <w:r w:rsidRPr="00250A7A">
        <w:t>.</w:t>
      </w:r>
    </w:p>
    <w:p w14:paraId="1E77A5A5" w14:textId="77777777" w:rsidR="004A06B9" w:rsidRPr="00250A7A" w:rsidRDefault="004A06B9" w:rsidP="004A06B9">
      <w:pPr>
        <w:adjustRightInd w:val="0"/>
        <w:jc w:val="both"/>
      </w:pPr>
      <w:r w:rsidRPr="00250A7A">
        <w:t>V kolikor nastopa s podizvajalcem, lahko ta kriterij izpolnjuje ponudnik sam ali pa njegov podizvajalec. V kolikor nastopa v skupni ponudbi, je dovolj, da pogoj izpolnjuje samo en izmed partnerjev skupne ponudbe.</w:t>
      </w:r>
    </w:p>
    <w:p w14:paraId="43588C94" w14:textId="77777777" w:rsidR="004A06B9" w:rsidRPr="00C3375F" w:rsidRDefault="004A06B9" w:rsidP="004A06B9">
      <w:pPr>
        <w:adjustRightInd w:val="0"/>
        <w:jc w:val="both"/>
      </w:pPr>
    </w:p>
    <w:p w14:paraId="032D62A6" w14:textId="08230A8E" w:rsidR="004A06B9" w:rsidRPr="00C3375F" w:rsidRDefault="004A06B9" w:rsidP="004A06B9">
      <w:pPr>
        <w:adjustRightInd w:val="0"/>
        <w:jc w:val="both"/>
      </w:pPr>
      <w:r w:rsidRPr="00C3375F">
        <w:t xml:space="preserve">Ponudnik mora zagotoviti tehnične zmogljivosti, zlasti mehanizacijo in opremo, za kvalitetno, pravilno in pravočasno izvedbo javnega naročila, skladno z zahtevami dokumentacije za izvedbo javnega naročila, s pravili stroke ter določili predpisov in standardov s področja predmetnega javnega naročila.                     </w:t>
      </w:r>
    </w:p>
    <w:p w14:paraId="7F2E362B" w14:textId="77777777" w:rsidR="004A06B9" w:rsidRPr="00C3375F" w:rsidRDefault="004A06B9" w:rsidP="004A06B9">
      <w:pPr>
        <w:adjustRightInd w:val="0"/>
        <w:jc w:val="both"/>
      </w:pPr>
      <w:r w:rsidRPr="00C3375F">
        <w:t>Ponudnik sposobnost za kvalitetno izvedbo storitev v več sklopih hkrati izkazuje na naslednji način:</w:t>
      </w:r>
    </w:p>
    <w:p w14:paraId="2AE114D9" w14:textId="77777777" w:rsidR="004A06B9" w:rsidRPr="00C3375F" w:rsidRDefault="004A06B9" w:rsidP="004A06B9">
      <w:pPr>
        <w:adjustRightInd w:val="0"/>
        <w:jc w:val="both"/>
      </w:pPr>
      <w:r w:rsidRPr="00C3375F">
        <w:rPr>
          <w:b/>
        </w:rPr>
        <w:t>vsaj 1x traktor</w:t>
      </w:r>
      <w:r w:rsidRPr="00C3375F">
        <w:t xml:space="preserve"> ali </w:t>
      </w:r>
      <w:r w:rsidRPr="00C3375F">
        <w:rPr>
          <w:b/>
        </w:rPr>
        <w:t>ustrezen drug delovni stroj</w:t>
      </w:r>
      <w:r w:rsidRPr="00C3375F">
        <w:t xml:space="preserve"> </w:t>
      </w:r>
      <w:r w:rsidRPr="00C3375F">
        <w:rPr>
          <w:b/>
        </w:rPr>
        <w:t>in opremo</w:t>
      </w:r>
      <w:r w:rsidRPr="00C3375F">
        <w:t xml:space="preserve">, s </w:t>
      </w:r>
      <w:r w:rsidRPr="00C3375F">
        <w:rPr>
          <w:b/>
        </w:rPr>
        <w:t>snežnim plugom širine najmanj 2,5m</w:t>
      </w:r>
      <w:r w:rsidRPr="00C3375F">
        <w:t xml:space="preserve"> in </w:t>
      </w:r>
      <w:r w:rsidRPr="00C3375F">
        <w:rPr>
          <w:b/>
        </w:rPr>
        <w:t>posipalnikom soli in peska s širino posipa najmanj 1,5m</w:t>
      </w:r>
      <w:r w:rsidRPr="00C3375F">
        <w:t>. V kolikor izvajalec nastopa s podizvajalcem, lahko ta kriterij izpolnjuje ponudnik sam ali pa njegov podizvajalec. V kolikor nastopa v skupni ponudbi, je dovolj, da pogoj izpolnjuje samo en izmed partnerjev skupne ponudbe.</w:t>
      </w:r>
    </w:p>
    <w:p w14:paraId="17E991BD" w14:textId="6576AC06" w:rsidR="004A06B9" w:rsidRPr="00153C6F" w:rsidRDefault="004A06B9" w:rsidP="004A06B9">
      <w:pPr>
        <w:widowControl/>
        <w:numPr>
          <w:ilvl w:val="0"/>
          <w:numId w:val="47"/>
        </w:numPr>
        <w:adjustRightInd w:val="0"/>
        <w:jc w:val="both"/>
      </w:pPr>
      <w:r w:rsidRPr="00153C6F">
        <w:t>Izbran ponudnik (izvajalec) mora imeti za vozilo oz. delovni stroj, s katerim opravlja zimsko službo sklenjeno najmanj zavarovanje avtomobilske odgovornosti. Komunal</w:t>
      </w:r>
      <w:r w:rsidR="00C361FC" w:rsidRPr="00153C6F">
        <w:t>a Ajdovščina</w:t>
      </w:r>
      <w:r w:rsidRPr="00153C6F">
        <w:t xml:space="preserve"> d.o.o. ne sprejema nikakršne odgovornosti za morebitne škode, ki bi jih izvajalci zimske službe utrpeli na svojih vozilih in delovnih strojih v  času izvajanja zimske službe. Kopijo police mora izvajalec ob podpisu pogodbe dostaviti  naročniku.</w:t>
      </w:r>
    </w:p>
    <w:p w14:paraId="3A4BC82B" w14:textId="7988C6A1" w:rsidR="004A06B9" w:rsidRPr="00153C6F" w:rsidRDefault="004A06B9" w:rsidP="004A06B9">
      <w:pPr>
        <w:ind w:right="791"/>
        <w:jc w:val="both"/>
      </w:pPr>
      <w:r w:rsidRPr="00153C6F">
        <w:t xml:space="preserve">  </w:t>
      </w:r>
    </w:p>
    <w:p w14:paraId="3E20A781" w14:textId="77777777" w:rsidR="00473003" w:rsidRDefault="00473003" w:rsidP="004A06B9">
      <w:pPr>
        <w:ind w:right="791"/>
        <w:jc w:val="both"/>
        <w:rPr>
          <w:b/>
          <w:bCs/>
          <w:color w:val="EE0000"/>
        </w:rPr>
      </w:pPr>
    </w:p>
    <w:p w14:paraId="1DF9829C" w14:textId="77777777" w:rsidR="00473003" w:rsidRDefault="00473003" w:rsidP="004A06B9">
      <w:pPr>
        <w:ind w:right="791"/>
        <w:jc w:val="both"/>
        <w:rPr>
          <w:b/>
          <w:bCs/>
          <w:color w:val="EE0000"/>
        </w:rPr>
      </w:pPr>
    </w:p>
    <w:p w14:paraId="12ACE3F0" w14:textId="77777777" w:rsidR="00473003" w:rsidRDefault="00473003" w:rsidP="004A06B9">
      <w:pPr>
        <w:ind w:right="791"/>
        <w:jc w:val="both"/>
        <w:rPr>
          <w:b/>
          <w:bCs/>
          <w:color w:val="EE0000"/>
        </w:rPr>
      </w:pPr>
    </w:p>
    <w:p w14:paraId="625C2649" w14:textId="77777777" w:rsidR="00473003" w:rsidRDefault="00473003" w:rsidP="004A06B9">
      <w:pPr>
        <w:ind w:right="791"/>
        <w:jc w:val="both"/>
        <w:rPr>
          <w:b/>
          <w:bCs/>
          <w:color w:val="EE0000"/>
        </w:rPr>
      </w:pPr>
    </w:p>
    <w:p w14:paraId="5411F6B0" w14:textId="77777777" w:rsidR="00473003" w:rsidRPr="00660DF3" w:rsidRDefault="00473003" w:rsidP="004A06B9">
      <w:pPr>
        <w:ind w:right="791"/>
        <w:jc w:val="both"/>
        <w:rPr>
          <w:b/>
          <w:bCs/>
          <w:color w:val="000000" w:themeColor="text1"/>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D73905" w:rsidRPr="00660DF3" w14:paraId="2D3BAF27" w14:textId="77777777" w:rsidTr="00277938">
        <w:trPr>
          <w:trHeight w:val="737"/>
        </w:trPr>
        <w:tc>
          <w:tcPr>
            <w:tcW w:w="2162" w:type="dxa"/>
          </w:tcPr>
          <w:p w14:paraId="09B49E5F" w14:textId="77777777" w:rsidR="00D73905" w:rsidRPr="00660DF3" w:rsidRDefault="00D73905" w:rsidP="00277938">
            <w:pPr>
              <w:jc w:val="center"/>
              <w:rPr>
                <w:bCs/>
                <w:color w:val="000000" w:themeColor="text1"/>
              </w:rPr>
            </w:pPr>
            <w:r w:rsidRPr="00660DF3">
              <w:rPr>
                <w:bCs/>
                <w:color w:val="000000" w:themeColor="text1"/>
              </w:rPr>
              <w:t>KRAJ</w:t>
            </w:r>
          </w:p>
          <w:p w14:paraId="712C560F" w14:textId="77777777" w:rsidR="00D73905" w:rsidRPr="00660DF3" w:rsidRDefault="00D73905" w:rsidP="00277938">
            <w:pPr>
              <w:jc w:val="center"/>
              <w:rPr>
                <w:bCs/>
                <w:color w:val="000000" w:themeColor="text1"/>
              </w:rPr>
            </w:pPr>
          </w:p>
        </w:tc>
        <w:tc>
          <w:tcPr>
            <w:tcW w:w="2410" w:type="dxa"/>
            <w:vMerge w:val="restart"/>
          </w:tcPr>
          <w:p w14:paraId="4CEE7C74" w14:textId="77777777" w:rsidR="00D73905" w:rsidRPr="00660DF3" w:rsidRDefault="00D73905" w:rsidP="00277938">
            <w:pPr>
              <w:jc w:val="center"/>
              <w:rPr>
                <w:bCs/>
                <w:color w:val="000000" w:themeColor="text1"/>
              </w:rPr>
            </w:pPr>
            <w:r w:rsidRPr="00660DF3">
              <w:rPr>
                <w:bCs/>
                <w:color w:val="000000" w:themeColor="text1"/>
              </w:rPr>
              <w:t>ŽIG</w:t>
            </w:r>
          </w:p>
        </w:tc>
        <w:tc>
          <w:tcPr>
            <w:tcW w:w="4500" w:type="dxa"/>
            <w:vMerge w:val="restart"/>
          </w:tcPr>
          <w:p w14:paraId="7429437B" w14:textId="77777777" w:rsidR="00D73905" w:rsidRPr="00660DF3" w:rsidRDefault="00D73905" w:rsidP="00277938">
            <w:pPr>
              <w:jc w:val="center"/>
              <w:rPr>
                <w:bCs/>
                <w:color w:val="000000" w:themeColor="text1"/>
              </w:rPr>
            </w:pPr>
            <w:r w:rsidRPr="00660DF3">
              <w:rPr>
                <w:bCs/>
                <w:color w:val="000000" w:themeColor="text1"/>
              </w:rPr>
              <w:t>GOSPODARSKI SUBJEKT</w:t>
            </w:r>
          </w:p>
          <w:p w14:paraId="6E0EC19D" w14:textId="77777777" w:rsidR="00D73905" w:rsidRPr="00660DF3" w:rsidRDefault="00D73905" w:rsidP="00277938">
            <w:pPr>
              <w:jc w:val="center"/>
              <w:rPr>
                <w:bCs/>
                <w:color w:val="000000" w:themeColor="text1"/>
              </w:rPr>
            </w:pPr>
            <w:r w:rsidRPr="00660DF3">
              <w:rPr>
                <w:bCs/>
                <w:color w:val="000000" w:themeColor="text1"/>
              </w:rPr>
              <w:t xml:space="preserve">ime in priimek zakonitega zastopnika  </w:t>
            </w:r>
          </w:p>
          <w:p w14:paraId="47268EA8" w14:textId="77777777" w:rsidR="00D73905" w:rsidRPr="00660DF3" w:rsidRDefault="00D73905" w:rsidP="00277938">
            <w:pPr>
              <w:jc w:val="center"/>
              <w:rPr>
                <w:bCs/>
                <w:color w:val="000000" w:themeColor="text1"/>
              </w:rPr>
            </w:pPr>
            <w:r w:rsidRPr="00660DF3">
              <w:rPr>
                <w:bCs/>
                <w:color w:val="000000" w:themeColor="text1"/>
              </w:rPr>
              <w:t xml:space="preserve"> in podpis</w:t>
            </w:r>
          </w:p>
        </w:tc>
      </w:tr>
      <w:tr w:rsidR="00D73905" w:rsidRPr="00660DF3" w14:paraId="4ECA5FCA" w14:textId="77777777" w:rsidTr="00277938">
        <w:trPr>
          <w:trHeight w:val="737"/>
        </w:trPr>
        <w:tc>
          <w:tcPr>
            <w:tcW w:w="2162" w:type="dxa"/>
          </w:tcPr>
          <w:p w14:paraId="65BB4920" w14:textId="77777777" w:rsidR="00D73905" w:rsidRPr="00660DF3" w:rsidRDefault="00D73905" w:rsidP="00277938">
            <w:pPr>
              <w:jc w:val="center"/>
              <w:rPr>
                <w:bCs/>
                <w:color w:val="000000" w:themeColor="text1"/>
              </w:rPr>
            </w:pPr>
            <w:r w:rsidRPr="00660DF3">
              <w:rPr>
                <w:bCs/>
                <w:color w:val="000000" w:themeColor="text1"/>
              </w:rPr>
              <w:t>DATUM</w:t>
            </w:r>
          </w:p>
        </w:tc>
        <w:tc>
          <w:tcPr>
            <w:tcW w:w="2410" w:type="dxa"/>
            <w:vMerge/>
            <w:vAlign w:val="bottom"/>
          </w:tcPr>
          <w:p w14:paraId="5CF14849" w14:textId="77777777" w:rsidR="00D73905" w:rsidRPr="00660DF3" w:rsidRDefault="00D73905" w:rsidP="00277938">
            <w:pPr>
              <w:jc w:val="center"/>
              <w:rPr>
                <w:bCs/>
                <w:color w:val="000000" w:themeColor="text1"/>
              </w:rPr>
            </w:pPr>
          </w:p>
        </w:tc>
        <w:tc>
          <w:tcPr>
            <w:tcW w:w="4500" w:type="dxa"/>
            <w:vMerge/>
            <w:shd w:val="pct10" w:color="auto" w:fill="auto"/>
            <w:vAlign w:val="bottom"/>
          </w:tcPr>
          <w:p w14:paraId="2F6EF56F" w14:textId="77777777" w:rsidR="00D73905" w:rsidRPr="00660DF3" w:rsidRDefault="00D73905" w:rsidP="00277938">
            <w:pPr>
              <w:jc w:val="center"/>
              <w:rPr>
                <w:bCs/>
                <w:color w:val="000000" w:themeColor="text1"/>
              </w:rPr>
            </w:pPr>
          </w:p>
        </w:tc>
      </w:tr>
    </w:tbl>
    <w:p w14:paraId="2466DB90" w14:textId="77777777" w:rsidR="004A06B9" w:rsidRPr="00C3375F" w:rsidRDefault="004A06B9" w:rsidP="004B0CB7">
      <w:pPr>
        <w:ind w:right="791"/>
        <w:jc w:val="both"/>
        <w:rPr>
          <w:b/>
          <w:bCs/>
          <w:color w:val="EE0000"/>
        </w:rPr>
      </w:pPr>
    </w:p>
    <w:p w14:paraId="78B91C9C" w14:textId="77777777" w:rsidR="004A06B9" w:rsidRDefault="004A06B9" w:rsidP="004B0CB7">
      <w:pPr>
        <w:ind w:right="791"/>
        <w:jc w:val="both"/>
        <w:rPr>
          <w:b/>
          <w:bCs/>
          <w:color w:val="EE0000"/>
        </w:rPr>
      </w:pPr>
    </w:p>
    <w:p w14:paraId="32D97405" w14:textId="77777777" w:rsidR="004A06B9" w:rsidRDefault="004A06B9" w:rsidP="004B0CB7">
      <w:pPr>
        <w:ind w:right="791"/>
        <w:jc w:val="both"/>
        <w:rPr>
          <w:b/>
          <w:bCs/>
          <w:color w:val="EE0000"/>
        </w:rPr>
      </w:pPr>
    </w:p>
    <w:p w14:paraId="7B797C6D" w14:textId="17A0BBDE" w:rsidR="00CA1AED" w:rsidRPr="00660DF3" w:rsidRDefault="00CA1AED" w:rsidP="00CA1AED">
      <w:pPr>
        <w:ind w:right="791"/>
        <w:jc w:val="both"/>
        <w:rPr>
          <w:b/>
          <w:bCs/>
          <w:color w:val="000000" w:themeColor="text1"/>
        </w:rPr>
      </w:pPr>
      <w:r w:rsidRPr="00660DF3">
        <w:rPr>
          <w:b/>
          <w:bCs/>
          <w:color w:val="000000" w:themeColor="text1"/>
        </w:rPr>
        <w:t>4.1</w:t>
      </w:r>
      <w:r w:rsidR="00C361FC" w:rsidRPr="00660DF3">
        <w:rPr>
          <w:b/>
          <w:bCs/>
          <w:color w:val="000000" w:themeColor="text1"/>
        </w:rPr>
        <w:t>1</w:t>
      </w:r>
      <w:r w:rsidRPr="00660DF3">
        <w:rPr>
          <w:b/>
          <w:bCs/>
          <w:color w:val="000000" w:themeColor="text1"/>
        </w:rPr>
        <w:t>. IZJAVA O KADROVSKI IN TEHNIČNI SPOSOBNOSTI</w:t>
      </w:r>
    </w:p>
    <w:p w14:paraId="4388643C" w14:textId="627A1EE5" w:rsidR="00145664" w:rsidRPr="002A110C" w:rsidRDefault="00145664" w:rsidP="00BC4534">
      <w:pPr>
        <w:ind w:left="709"/>
        <w:rPr>
          <w:u w:val="single"/>
        </w:rPr>
      </w:pPr>
    </w:p>
    <w:p w14:paraId="3673F1C5" w14:textId="77777777" w:rsidR="00CA1AED" w:rsidRPr="002A110C" w:rsidRDefault="00CA1AED" w:rsidP="00CA1AED">
      <w:pPr>
        <w:jc w:val="both"/>
      </w:pPr>
      <w:r w:rsidRPr="002A110C">
        <w:rPr>
          <w:b/>
        </w:rPr>
        <w:t>GOSPODARSKI SUBJEKT</w:t>
      </w:r>
      <w:r w:rsidRPr="002A110C">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CA1AED" w:rsidRPr="002A110C" w14:paraId="6C7EE43A" w14:textId="77777777" w:rsidTr="00422CD7">
        <w:tc>
          <w:tcPr>
            <w:tcW w:w="9212" w:type="dxa"/>
            <w:tcBorders>
              <w:bottom w:val="single" w:sz="6" w:space="0" w:color="1F497D"/>
            </w:tcBorders>
          </w:tcPr>
          <w:p w14:paraId="190EEBF5" w14:textId="77777777" w:rsidR="00CA1AED" w:rsidRPr="002A110C" w:rsidRDefault="00CA1AED" w:rsidP="00422CD7">
            <w:pPr>
              <w:jc w:val="both"/>
              <w:rPr>
                <w:rFonts w:eastAsia="Times New Roman"/>
              </w:rPr>
            </w:pPr>
          </w:p>
        </w:tc>
      </w:tr>
      <w:tr w:rsidR="00CA1AED" w:rsidRPr="002A110C" w14:paraId="2217387E" w14:textId="77777777" w:rsidTr="00422CD7">
        <w:tc>
          <w:tcPr>
            <w:tcW w:w="9212" w:type="dxa"/>
            <w:tcBorders>
              <w:top w:val="single" w:sz="6" w:space="0" w:color="1F497D"/>
            </w:tcBorders>
          </w:tcPr>
          <w:p w14:paraId="5B06772F" w14:textId="77777777" w:rsidR="00CA1AED" w:rsidRPr="002A110C" w:rsidRDefault="00CA1AED" w:rsidP="00422CD7">
            <w:pPr>
              <w:jc w:val="both"/>
              <w:rPr>
                <w:rFonts w:eastAsia="Times New Roman"/>
              </w:rPr>
            </w:pPr>
          </w:p>
        </w:tc>
      </w:tr>
    </w:tbl>
    <w:p w14:paraId="6FDEFB42" w14:textId="77777777" w:rsidR="00CA1AED" w:rsidRPr="002A110C" w:rsidRDefault="00CA1AED" w:rsidP="00CA1AED"/>
    <w:p w14:paraId="585A09BD" w14:textId="08E5BCB9" w:rsidR="00CA1AED" w:rsidRPr="002A110C" w:rsidRDefault="00CA1AED" w:rsidP="00CA1AED">
      <w:pPr>
        <w:jc w:val="both"/>
      </w:pPr>
      <w:r w:rsidRPr="002A110C">
        <w:t>V zvezi z javnim naročilom »</w:t>
      </w:r>
      <w:r w:rsidR="00F36104">
        <w:rPr>
          <w:rFonts w:eastAsia="Times New Roman"/>
          <w:bCs/>
        </w:rPr>
        <w:t>IZVAJANJE ZIMSKE SLUŽBE 2026 -2030</w:t>
      </w:r>
      <w:r w:rsidRPr="002A110C">
        <w:t xml:space="preserve">«, poslano v objavo na portal javnih naročil dne </w:t>
      </w:r>
      <w:r w:rsidRPr="00153C6F">
        <w:t>1</w:t>
      </w:r>
      <w:r w:rsidR="00660DF3" w:rsidRPr="00153C6F">
        <w:t>1</w:t>
      </w:r>
      <w:r w:rsidRPr="00153C6F">
        <w:t>.0</w:t>
      </w:r>
      <w:r w:rsidR="00ED1CAE" w:rsidRPr="00153C6F">
        <w:t>9</w:t>
      </w:r>
      <w:r w:rsidRPr="00153C6F">
        <w:t>.2026</w:t>
      </w:r>
    </w:p>
    <w:p w14:paraId="11346DC2" w14:textId="77777777" w:rsidR="00CA1AED" w:rsidRPr="002A110C" w:rsidRDefault="00CA1AED" w:rsidP="00CA1AED">
      <w:pPr>
        <w:pStyle w:val="Slog1"/>
        <w:spacing w:line="276" w:lineRule="auto"/>
        <w:rPr>
          <w:rFonts w:ascii="Calibri Light" w:hAnsi="Calibri Light" w:cs="Calibri Light"/>
          <w:sz w:val="22"/>
          <w:szCs w:val="22"/>
        </w:rPr>
      </w:pPr>
    </w:p>
    <w:p w14:paraId="236353A4" w14:textId="77777777" w:rsidR="00CA1AED" w:rsidRPr="002A110C" w:rsidRDefault="00CA1AED" w:rsidP="00CA1AED">
      <w:pPr>
        <w:jc w:val="center"/>
        <w:rPr>
          <w:b/>
          <w:u w:val="single"/>
        </w:rPr>
      </w:pPr>
      <w:r w:rsidRPr="002A110C">
        <w:rPr>
          <w:b/>
          <w:u w:val="single"/>
        </w:rPr>
        <w:t>izjavljamo:</w:t>
      </w:r>
    </w:p>
    <w:p w14:paraId="348C7BD7" w14:textId="77777777" w:rsidR="00CA1AED" w:rsidRPr="002A110C" w:rsidRDefault="00CA1AED" w:rsidP="00CA1AED">
      <w:pPr>
        <w:jc w:val="both"/>
      </w:pPr>
    </w:p>
    <w:p w14:paraId="0C77C8F7" w14:textId="77777777" w:rsidR="00CA1AED" w:rsidRPr="002A110C" w:rsidRDefault="00CA1AED">
      <w:pPr>
        <w:widowControl/>
        <w:numPr>
          <w:ilvl w:val="0"/>
          <w:numId w:val="33"/>
        </w:numPr>
        <w:adjustRightInd w:val="0"/>
        <w:spacing w:line="276" w:lineRule="auto"/>
        <w:jc w:val="both"/>
      </w:pPr>
      <w:r w:rsidRPr="002A110C">
        <w:t>da smo zanesljivi in razpolagamo z ustreznim številom usposobljenega in izkušenega kadra za pravilno in pravočasno izvedbo predmetnega javnega naročila,</w:t>
      </w:r>
    </w:p>
    <w:p w14:paraId="6A6567BF" w14:textId="77777777" w:rsidR="00CA1AED" w:rsidRPr="002A110C" w:rsidRDefault="00CA1AED" w:rsidP="00CA1AED">
      <w:pPr>
        <w:adjustRightInd w:val="0"/>
        <w:ind w:left="360"/>
        <w:jc w:val="both"/>
      </w:pPr>
    </w:p>
    <w:p w14:paraId="4F49F72F" w14:textId="77777777" w:rsidR="00CA1AED" w:rsidRPr="002A110C" w:rsidRDefault="00CA1AED">
      <w:pPr>
        <w:widowControl/>
        <w:numPr>
          <w:ilvl w:val="0"/>
          <w:numId w:val="33"/>
        </w:numPr>
        <w:adjustRightInd w:val="0"/>
        <w:spacing w:line="276" w:lineRule="auto"/>
        <w:jc w:val="both"/>
      </w:pPr>
      <w:r w:rsidRPr="002A110C">
        <w:t>da imamo zagotovljene tehnične vire oziroma zmogljivostih za izvedbo predmetnega javnega naročila.</w:t>
      </w:r>
    </w:p>
    <w:p w14:paraId="639C9605" w14:textId="77777777" w:rsidR="00CA1AED" w:rsidRPr="00ED1CAE" w:rsidRDefault="00CA1AED" w:rsidP="00CA1AED">
      <w:pPr>
        <w:adjustRightInd w:val="0"/>
        <w:jc w:val="both"/>
      </w:pPr>
    </w:p>
    <w:p w14:paraId="455CF349" w14:textId="34107F76" w:rsidR="00ED1CAE" w:rsidRPr="00ED1CAE" w:rsidRDefault="00ED1CAE" w:rsidP="00ED1CAE">
      <w:pPr>
        <w:adjustRightInd w:val="0"/>
      </w:pPr>
      <w:r w:rsidRPr="00ED1CAE">
        <w:t>Izjavljamo, da imamo za izvedbo javnega naročila na razpolago:</w:t>
      </w:r>
    </w:p>
    <w:p w14:paraId="4CF8127F" w14:textId="77777777" w:rsidR="00ED1CAE" w:rsidRPr="00ED1CAE" w:rsidRDefault="00ED1CAE" w:rsidP="00ED1CAE">
      <w:pPr>
        <w:adjustRightInd w:val="0"/>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ED1CAE" w:rsidRPr="00ED1CAE" w14:paraId="007A04AC" w14:textId="77777777" w:rsidTr="00277938">
        <w:tc>
          <w:tcPr>
            <w:tcW w:w="2303" w:type="dxa"/>
          </w:tcPr>
          <w:p w14:paraId="19EE0CDE" w14:textId="77777777" w:rsidR="00ED1CAE" w:rsidRPr="00ED1CAE" w:rsidRDefault="00ED1CAE" w:rsidP="00277938">
            <w:pPr>
              <w:adjustRightInd w:val="0"/>
              <w:jc w:val="center"/>
              <w:rPr>
                <w:rFonts w:eastAsia="Times New Roman"/>
                <w:b/>
              </w:rPr>
            </w:pPr>
            <w:r w:rsidRPr="00ED1CAE">
              <w:rPr>
                <w:rFonts w:eastAsia="Times New Roman"/>
                <w:b/>
              </w:rPr>
              <w:t>Traktor/drugo ustrezno vozilo</w:t>
            </w:r>
          </w:p>
        </w:tc>
        <w:tc>
          <w:tcPr>
            <w:tcW w:w="2303" w:type="dxa"/>
          </w:tcPr>
          <w:p w14:paraId="5C704FDA" w14:textId="77777777" w:rsidR="00ED1CAE" w:rsidRPr="00ED1CAE" w:rsidRDefault="00ED1CAE" w:rsidP="00277938">
            <w:pPr>
              <w:adjustRightInd w:val="0"/>
              <w:jc w:val="center"/>
              <w:rPr>
                <w:rFonts w:eastAsia="Times New Roman"/>
                <w:b/>
              </w:rPr>
            </w:pPr>
            <w:r w:rsidRPr="00ED1CAE">
              <w:rPr>
                <w:rFonts w:eastAsia="Times New Roman"/>
                <w:b/>
              </w:rPr>
              <w:t>Proizvajalec, tip, letnik</w:t>
            </w:r>
          </w:p>
        </w:tc>
        <w:tc>
          <w:tcPr>
            <w:tcW w:w="2303" w:type="dxa"/>
          </w:tcPr>
          <w:p w14:paraId="5BB448AB" w14:textId="77777777" w:rsidR="00ED1CAE" w:rsidRPr="00ED1CAE" w:rsidRDefault="00ED1CAE" w:rsidP="00277938">
            <w:pPr>
              <w:adjustRightInd w:val="0"/>
              <w:jc w:val="center"/>
              <w:rPr>
                <w:rFonts w:eastAsia="Times New Roman"/>
                <w:b/>
              </w:rPr>
            </w:pPr>
            <w:r w:rsidRPr="00ED1CAE">
              <w:rPr>
                <w:rFonts w:eastAsia="Times New Roman"/>
                <w:b/>
              </w:rPr>
              <w:t>Moč</w:t>
            </w:r>
          </w:p>
        </w:tc>
        <w:tc>
          <w:tcPr>
            <w:tcW w:w="2303" w:type="dxa"/>
          </w:tcPr>
          <w:p w14:paraId="2E54A63C" w14:textId="77777777" w:rsidR="00ED1CAE" w:rsidRPr="00ED1CAE" w:rsidRDefault="00ED1CAE" w:rsidP="00277938">
            <w:pPr>
              <w:adjustRightInd w:val="0"/>
              <w:jc w:val="center"/>
              <w:rPr>
                <w:rFonts w:eastAsia="Times New Roman"/>
                <w:b/>
              </w:rPr>
            </w:pPr>
            <w:r w:rsidRPr="00ED1CAE">
              <w:rPr>
                <w:rFonts w:eastAsia="Times New Roman"/>
                <w:b/>
              </w:rPr>
              <w:t>Lastnik</w:t>
            </w:r>
          </w:p>
        </w:tc>
      </w:tr>
      <w:tr w:rsidR="00ED1CAE" w:rsidRPr="00ED1CAE" w14:paraId="7230CB57" w14:textId="77777777" w:rsidTr="00277938">
        <w:tc>
          <w:tcPr>
            <w:tcW w:w="2303" w:type="dxa"/>
          </w:tcPr>
          <w:p w14:paraId="6411E8CA" w14:textId="77777777" w:rsidR="00ED1CAE" w:rsidRPr="00ED1CAE" w:rsidRDefault="00ED1CAE" w:rsidP="00277938">
            <w:pPr>
              <w:adjustRightInd w:val="0"/>
              <w:jc w:val="both"/>
              <w:rPr>
                <w:rFonts w:eastAsia="Times New Roman"/>
                <w:b/>
              </w:rPr>
            </w:pPr>
          </w:p>
        </w:tc>
        <w:tc>
          <w:tcPr>
            <w:tcW w:w="2303" w:type="dxa"/>
          </w:tcPr>
          <w:p w14:paraId="1E1C70F7" w14:textId="77777777" w:rsidR="00ED1CAE" w:rsidRPr="00ED1CAE" w:rsidRDefault="00ED1CAE" w:rsidP="00277938">
            <w:pPr>
              <w:adjustRightInd w:val="0"/>
              <w:jc w:val="both"/>
              <w:rPr>
                <w:rFonts w:eastAsia="Times New Roman"/>
                <w:b/>
              </w:rPr>
            </w:pPr>
          </w:p>
        </w:tc>
        <w:tc>
          <w:tcPr>
            <w:tcW w:w="2303" w:type="dxa"/>
          </w:tcPr>
          <w:p w14:paraId="44268208" w14:textId="77777777" w:rsidR="00ED1CAE" w:rsidRPr="00ED1CAE" w:rsidRDefault="00ED1CAE" w:rsidP="00277938">
            <w:pPr>
              <w:adjustRightInd w:val="0"/>
              <w:jc w:val="both"/>
              <w:rPr>
                <w:rFonts w:eastAsia="Times New Roman"/>
                <w:b/>
              </w:rPr>
            </w:pPr>
          </w:p>
        </w:tc>
        <w:tc>
          <w:tcPr>
            <w:tcW w:w="2303" w:type="dxa"/>
          </w:tcPr>
          <w:p w14:paraId="14573FA1" w14:textId="77777777" w:rsidR="00ED1CAE" w:rsidRPr="00ED1CAE" w:rsidRDefault="00ED1CAE" w:rsidP="00277938">
            <w:pPr>
              <w:adjustRightInd w:val="0"/>
              <w:jc w:val="both"/>
              <w:rPr>
                <w:rFonts w:eastAsia="Times New Roman"/>
                <w:b/>
              </w:rPr>
            </w:pPr>
          </w:p>
        </w:tc>
      </w:tr>
      <w:tr w:rsidR="00ED1CAE" w:rsidRPr="00ED1CAE" w14:paraId="60FA325F" w14:textId="77777777" w:rsidTr="00277938">
        <w:tc>
          <w:tcPr>
            <w:tcW w:w="2303" w:type="dxa"/>
          </w:tcPr>
          <w:p w14:paraId="54F5D03A" w14:textId="77777777" w:rsidR="00ED1CAE" w:rsidRPr="00ED1CAE" w:rsidRDefault="00ED1CAE" w:rsidP="00277938">
            <w:pPr>
              <w:adjustRightInd w:val="0"/>
              <w:jc w:val="both"/>
              <w:rPr>
                <w:rFonts w:eastAsia="Times New Roman"/>
                <w:b/>
              </w:rPr>
            </w:pPr>
          </w:p>
        </w:tc>
        <w:tc>
          <w:tcPr>
            <w:tcW w:w="2303" w:type="dxa"/>
          </w:tcPr>
          <w:p w14:paraId="75421237" w14:textId="77777777" w:rsidR="00ED1CAE" w:rsidRPr="00ED1CAE" w:rsidRDefault="00ED1CAE" w:rsidP="00277938">
            <w:pPr>
              <w:adjustRightInd w:val="0"/>
              <w:jc w:val="both"/>
              <w:rPr>
                <w:rFonts w:eastAsia="Times New Roman"/>
                <w:b/>
              </w:rPr>
            </w:pPr>
          </w:p>
        </w:tc>
        <w:tc>
          <w:tcPr>
            <w:tcW w:w="2303" w:type="dxa"/>
          </w:tcPr>
          <w:p w14:paraId="02C1BD52" w14:textId="77777777" w:rsidR="00ED1CAE" w:rsidRPr="00ED1CAE" w:rsidRDefault="00ED1CAE" w:rsidP="00277938">
            <w:pPr>
              <w:adjustRightInd w:val="0"/>
              <w:jc w:val="both"/>
              <w:rPr>
                <w:rFonts w:eastAsia="Times New Roman"/>
                <w:b/>
              </w:rPr>
            </w:pPr>
          </w:p>
        </w:tc>
        <w:tc>
          <w:tcPr>
            <w:tcW w:w="2303" w:type="dxa"/>
          </w:tcPr>
          <w:p w14:paraId="5D88B7A6" w14:textId="77777777" w:rsidR="00ED1CAE" w:rsidRPr="00ED1CAE" w:rsidRDefault="00ED1CAE" w:rsidP="00277938">
            <w:pPr>
              <w:adjustRightInd w:val="0"/>
              <w:jc w:val="both"/>
              <w:rPr>
                <w:rFonts w:eastAsia="Times New Roman"/>
                <w:b/>
              </w:rPr>
            </w:pPr>
          </w:p>
        </w:tc>
      </w:tr>
      <w:tr w:rsidR="00ED1CAE" w:rsidRPr="00ED1CAE" w14:paraId="528D58E5" w14:textId="77777777" w:rsidTr="00277938">
        <w:tc>
          <w:tcPr>
            <w:tcW w:w="2303" w:type="dxa"/>
          </w:tcPr>
          <w:p w14:paraId="796B59E6" w14:textId="77777777" w:rsidR="00ED1CAE" w:rsidRPr="00ED1CAE" w:rsidRDefault="00ED1CAE" w:rsidP="00277938">
            <w:pPr>
              <w:adjustRightInd w:val="0"/>
              <w:jc w:val="both"/>
              <w:rPr>
                <w:rFonts w:eastAsia="Times New Roman"/>
                <w:b/>
              </w:rPr>
            </w:pPr>
          </w:p>
        </w:tc>
        <w:tc>
          <w:tcPr>
            <w:tcW w:w="2303" w:type="dxa"/>
          </w:tcPr>
          <w:p w14:paraId="2664C245" w14:textId="77777777" w:rsidR="00ED1CAE" w:rsidRPr="00ED1CAE" w:rsidRDefault="00ED1CAE" w:rsidP="00277938">
            <w:pPr>
              <w:adjustRightInd w:val="0"/>
              <w:jc w:val="both"/>
              <w:rPr>
                <w:rFonts w:eastAsia="Times New Roman"/>
                <w:b/>
              </w:rPr>
            </w:pPr>
          </w:p>
        </w:tc>
        <w:tc>
          <w:tcPr>
            <w:tcW w:w="2303" w:type="dxa"/>
          </w:tcPr>
          <w:p w14:paraId="027D9255" w14:textId="77777777" w:rsidR="00ED1CAE" w:rsidRPr="00ED1CAE" w:rsidRDefault="00ED1CAE" w:rsidP="00277938">
            <w:pPr>
              <w:adjustRightInd w:val="0"/>
              <w:jc w:val="both"/>
              <w:rPr>
                <w:rFonts w:eastAsia="Times New Roman"/>
                <w:b/>
              </w:rPr>
            </w:pPr>
          </w:p>
        </w:tc>
        <w:tc>
          <w:tcPr>
            <w:tcW w:w="2303" w:type="dxa"/>
          </w:tcPr>
          <w:p w14:paraId="26638260" w14:textId="77777777" w:rsidR="00ED1CAE" w:rsidRPr="00ED1CAE" w:rsidRDefault="00ED1CAE" w:rsidP="00277938">
            <w:pPr>
              <w:adjustRightInd w:val="0"/>
              <w:jc w:val="both"/>
              <w:rPr>
                <w:rFonts w:eastAsia="Times New Roman"/>
                <w:b/>
              </w:rPr>
            </w:pPr>
          </w:p>
        </w:tc>
      </w:tr>
      <w:tr w:rsidR="00ED1CAE" w:rsidRPr="00ED1CAE" w14:paraId="38C981F2" w14:textId="77777777" w:rsidTr="00277938">
        <w:tc>
          <w:tcPr>
            <w:tcW w:w="2303" w:type="dxa"/>
          </w:tcPr>
          <w:p w14:paraId="139826A1" w14:textId="77777777" w:rsidR="00ED1CAE" w:rsidRPr="00ED1CAE" w:rsidRDefault="00ED1CAE" w:rsidP="00277938">
            <w:pPr>
              <w:adjustRightInd w:val="0"/>
              <w:jc w:val="both"/>
              <w:rPr>
                <w:rFonts w:eastAsia="Times New Roman"/>
                <w:b/>
              </w:rPr>
            </w:pPr>
          </w:p>
        </w:tc>
        <w:tc>
          <w:tcPr>
            <w:tcW w:w="2303" w:type="dxa"/>
          </w:tcPr>
          <w:p w14:paraId="4F0EB55F" w14:textId="77777777" w:rsidR="00ED1CAE" w:rsidRPr="00ED1CAE" w:rsidRDefault="00ED1CAE" w:rsidP="00277938">
            <w:pPr>
              <w:adjustRightInd w:val="0"/>
              <w:jc w:val="both"/>
              <w:rPr>
                <w:rFonts w:eastAsia="Times New Roman"/>
                <w:b/>
              </w:rPr>
            </w:pPr>
          </w:p>
        </w:tc>
        <w:tc>
          <w:tcPr>
            <w:tcW w:w="2303" w:type="dxa"/>
          </w:tcPr>
          <w:p w14:paraId="0250D0E9" w14:textId="77777777" w:rsidR="00ED1CAE" w:rsidRPr="00ED1CAE" w:rsidRDefault="00ED1CAE" w:rsidP="00277938">
            <w:pPr>
              <w:adjustRightInd w:val="0"/>
              <w:jc w:val="both"/>
              <w:rPr>
                <w:rFonts w:eastAsia="Times New Roman"/>
                <w:b/>
              </w:rPr>
            </w:pPr>
          </w:p>
        </w:tc>
        <w:tc>
          <w:tcPr>
            <w:tcW w:w="2303" w:type="dxa"/>
          </w:tcPr>
          <w:p w14:paraId="716B347D" w14:textId="77777777" w:rsidR="00ED1CAE" w:rsidRPr="00ED1CAE" w:rsidRDefault="00ED1CAE" w:rsidP="00277938">
            <w:pPr>
              <w:adjustRightInd w:val="0"/>
              <w:jc w:val="both"/>
              <w:rPr>
                <w:rFonts w:eastAsia="Times New Roman"/>
                <w:b/>
              </w:rPr>
            </w:pPr>
          </w:p>
        </w:tc>
      </w:tr>
    </w:tbl>
    <w:p w14:paraId="258AE5ED" w14:textId="77777777" w:rsidR="00ED1CAE" w:rsidRPr="00ED1CAE" w:rsidRDefault="00ED1CAE" w:rsidP="00ED1CAE">
      <w:pPr>
        <w:adjustRightInd w:val="0"/>
        <w:jc w:val="both"/>
        <w:rPr>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ED1CAE" w:rsidRPr="00ED1CAE" w14:paraId="004D2DB2" w14:textId="77777777" w:rsidTr="00277938">
        <w:tc>
          <w:tcPr>
            <w:tcW w:w="2303" w:type="dxa"/>
          </w:tcPr>
          <w:p w14:paraId="5CA373BC" w14:textId="77777777" w:rsidR="00ED1CAE" w:rsidRPr="00ED1CAE" w:rsidRDefault="00ED1CAE" w:rsidP="00277938">
            <w:pPr>
              <w:adjustRightInd w:val="0"/>
              <w:jc w:val="center"/>
              <w:rPr>
                <w:rFonts w:eastAsia="Times New Roman"/>
                <w:b/>
              </w:rPr>
            </w:pPr>
            <w:r w:rsidRPr="00ED1CAE">
              <w:rPr>
                <w:rFonts w:eastAsia="Times New Roman"/>
                <w:b/>
              </w:rPr>
              <w:t>Oprema</w:t>
            </w:r>
          </w:p>
        </w:tc>
        <w:tc>
          <w:tcPr>
            <w:tcW w:w="2303" w:type="dxa"/>
          </w:tcPr>
          <w:p w14:paraId="059BEDCF" w14:textId="77777777" w:rsidR="00ED1CAE" w:rsidRPr="00ED1CAE" w:rsidRDefault="00ED1CAE" w:rsidP="00277938">
            <w:pPr>
              <w:adjustRightInd w:val="0"/>
              <w:jc w:val="center"/>
              <w:rPr>
                <w:rFonts w:eastAsia="Times New Roman"/>
                <w:b/>
              </w:rPr>
            </w:pPr>
            <w:r w:rsidRPr="00ED1CAE">
              <w:rPr>
                <w:rFonts w:eastAsia="Times New Roman"/>
                <w:b/>
              </w:rPr>
              <w:t>Proizvajalec, tip, letnik</w:t>
            </w:r>
          </w:p>
        </w:tc>
        <w:tc>
          <w:tcPr>
            <w:tcW w:w="2303" w:type="dxa"/>
          </w:tcPr>
          <w:p w14:paraId="49FED100" w14:textId="77777777" w:rsidR="00ED1CAE" w:rsidRPr="00ED1CAE" w:rsidRDefault="00ED1CAE" w:rsidP="00277938">
            <w:pPr>
              <w:adjustRightInd w:val="0"/>
              <w:jc w:val="center"/>
              <w:rPr>
                <w:rFonts w:eastAsia="Times New Roman"/>
                <w:b/>
              </w:rPr>
            </w:pPr>
            <w:r w:rsidRPr="00ED1CAE">
              <w:rPr>
                <w:rFonts w:eastAsia="Times New Roman"/>
                <w:b/>
              </w:rPr>
              <w:t>Moč</w:t>
            </w:r>
          </w:p>
        </w:tc>
        <w:tc>
          <w:tcPr>
            <w:tcW w:w="2303" w:type="dxa"/>
          </w:tcPr>
          <w:p w14:paraId="4FA4CCAF" w14:textId="77777777" w:rsidR="00ED1CAE" w:rsidRPr="00ED1CAE" w:rsidRDefault="00ED1CAE" w:rsidP="00277938">
            <w:pPr>
              <w:adjustRightInd w:val="0"/>
              <w:jc w:val="center"/>
              <w:rPr>
                <w:rFonts w:eastAsia="Times New Roman"/>
                <w:b/>
              </w:rPr>
            </w:pPr>
            <w:r w:rsidRPr="00ED1CAE">
              <w:rPr>
                <w:rFonts w:eastAsia="Times New Roman"/>
                <w:b/>
              </w:rPr>
              <w:t>Lastnik</w:t>
            </w:r>
          </w:p>
        </w:tc>
      </w:tr>
      <w:tr w:rsidR="00ED1CAE" w:rsidRPr="00ED1CAE" w14:paraId="2B4E1A4C" w14:textId="77777777" w:rsidTr="00277938">
        <w:tc>
          <w:tcPr>
            <w:tcW w:w="2303" w:type="dxa"/>
          </w:tcPr>
          <w:p w14:paraId="2BDEAA28" w14:textId="77777777" w:rsidR="00ED1CAE" w:rsidRPr="00ED1CAE" w:rsidRDefault="00ED1CAE" w:rsidP="00277938">
            <w:pPr>
              <w:adjustRightInd w:val="0"/>
              <w:jc w:val="both"/>
              <w:rPr>
                <w:rFonts w:eastAsia="Times New Roman"/>
                <w:b/>
              </w:rPr>
            </w:pPr>
          </w:p>
        </w:tc>
        <w:tc>
          <w:tcPr>
            <w:tcW w:w="2303" w:type="dxa"/>
          </w:tcPr>
          <w:p w14:paraId="1832859F" w14:textId="77777777" w:rsidR="00ED1CAE" w:rsidRPr="00ED1CAE" w:rsidRDefault="00ED1CAE" w:rsidP="00277938">
            <w:pPr>
              <w:adjustRightInd w:val="0"/>
              <w:jc w:val="both"/>
              <w:rPr>
                <w:rFonts w:eastAsia="Times New Roman"/>
                <w:b/>
              </w:rPr>
            </w:pPr>
          </w:p>
        </w:tc>
        <w:tc>
          <w:tcPr>
            <w:tcW w:w="2303" w:type="dxa"/>
          </w:tcPr>
          <w:p w14:paraId="653CD264" w14:textId="77777777" w:rsidR="00ED1CAE" w:rsidRPr="00ED1CAE" w:rsidRDefault="00ED1CAE" w:rsidP="00277938">
            <w:pPr>
              <w:adjustRightInd w:val="0"/>
              <w:jc w:val="both"/>
              <w:rPr>
                <w:rFonts w:eastAsia="Times New Roman"/>
                <w:b/>
              </w:rPr>
            </w:pPr>
          </w:p>
        </w:tc>
        <w:tc>
          <w:tcPr>
            <w:tcW w:w="2303" w:type="dxa"/>
          </w:tcPr>
          <w:p w14:paraId="696037EB" w14:textId="77777777" w:rsidR="00ED1CAE" w:rsidRPr="00ED1CAE" w:rsidRDefault="00ED1CAE" w:rsidP="00277938">
            <w:pPr>
              <w:adjustRightInd w:val="0"/>
              <w:jc w:val="both"/>
              <w:rPr>
                <w:rFonts w:eastAsia="Times New Roman"/>
                <w:b/>
              </w:rPr>
            </w:pPr>
          </w:p>
        </w:tc>
      </w:tr>
      <w:tr w:rsidR="00ED1CAE" w:rsidRPr="00ED1CAE" w14:paraId="61A8774C" w14:textId="77777777" w:rsidTr="00277938">
        <w:tc>
          <w:tcPr>
            <w:tcW w:w="2303" w:type="dxa"/>
          </w:tcPr>
          <w:p w14:paraId="6E53ACF9" w14:textId="77777777" w:rsidR="00ED1CAE" w:rsidRPr="00ED1CAE" w:rsidRDefault="00ED1CAE" w:rsidP="00277938">
            <w:pPr>
              <w:adjustRightInd w:val="0"/>
              <w:jc w:val="both"/>
              <w:rPr>
                <w:rFonts w:eastAsia="Times New Roman"/>
                <w:b/>
              </w:rPr>
            </w:pPr>
          </w:p>
        </w:tc>
        <w:tc>
          <w:tcPr>
            <w:tcW w:w="2303" w:type="dxa"/>
          </w:tcPr>
          <w:p w14:paraId="1B1FC4B8" w14:textId="77777777" w:rsidR="00ED1CAE" w:rsidRPr="00ED1CAE" w:rsidRDefault="00ED1CAE" w:rsidP="00277938">
            <w:pPr>
              <w:adjustRightInd w:val="0"/>
              <w:jc w:val="both"/>
              <w:rPr>
                <w:rFonts w:eastAsia="Times New Roman"/>
                <w:b/>
              </w:rPr>
            </w:pPr>
          </w:p>
        </w:tc>
        <w:tc>
          <w:tcPr>
            <w:tcW w:w="2303" w:type="dxa"/>
          </w:tcPr>
          <w:p w14:paraId="2CCA8EDA" w14:textId="77777777" w:rsidR="00ED1CAE" w:rsidRPr="00ED1CAE" w:rsidRDefault="00ED1CAE" w:rsidP="00277938">
            <w:pPr>
              <w:adjustRightInd w:val="0"/>
              <w:jc w:val="both"/>
              <w:rPr>
                <w:rFonts w:eastAsia="Times New Roman"/>
                <w:b/>
              </w:rPr>
            </w:pPr>
          </w:p>
        </w:tc>
        <w:tc>
          <w:tcPr>
            <w:tcW w:w="2303" w:type="dxa"/>
          </w:tcPr>
          <w:p w14:paraId="71D70A06" w14:textId="77777777" w:rsidR="00ED1CAE" w:rsidRPr="00ED1CAE" w:rsidRDefault="00ED1CAE" w:rsidP="00277938">
            <w:pPr>
              <w:adjustRightInd w:val="0"/>
              <w:jc w:val="both"/>
              <w:rPr>
                <w:rFonts w:eastAsia="Times New Roman"/>
                <w:b/>
              </w:rPr>
            </w:pPr>
          </w:p>
        </w:tc>
      </w:tr>
      <w:tr w:rsidR="00ED1CAE" w:rsidRPr="00ED1CAE" w14:paraId="2AB3706F" w14:textId="77777777" w:rsidTr="00277938">
        <w:tc>
          <w:tcPr>
            <w:tcW w:w="2303" w:type="dxa"/>
          </w:tcPr>
          <w:p w14:paraId="16F586D6" w14:textId="77777777" w:rsidR="00ED1CAE" w:rsidRPr="00ED1CAE" w:rsidRDefault="00ED1CAE" w:rsidP="00277938">
            <w:pPr>
              <w:adjustRightInd w:val="0"/>
              <w:jc w:val="both"/>
              <w:rPr>
                <w:rFonts w:eastAsia="Times New Roman"/>
                <w:b/>
              </w:rPr>
            </w:pPr>
          </w:p>
        </w:tc>
        <w:tc>
          <w:tcPr>
            <w:tcW w:w="2303" w:type="dxa"/>
          </w:tcPr>
          <w:p w14:paraId="64428C9E" w14:textId="77777777" w:rsidR="00ED1CAE" w:rsidRPr="00ED1CAE" w:rsidRDefault="00ED1CAE" w:rsidP="00277938">
            <w:pPr>
              <w:adjustRightInd w:val="0"/>
              <w:jc w:val="both"/>
              <w:rPr>
                <w:rFonts w:eastAsia="Times New Roman"/>
                <w:b/>
              </w:rPr>
            </w:pPr>
          </w:p>
        </w:tc>
        <w:tc>
          <w:tcPr>
            <w:tcW w:w="2303" w:type="dxa"/>
          </w:tcPr>
          <w:p w14:paraId="6819712C" w14:textId="77777777" w:rsidR="00ED1CAE" w:rsidRPr="00ED1CAE" w:rsidRDefault="00ED1CAE" w:rsidP="00277938">
            <w:pPr>
              <w:adjustRightInd w:val="0"/>
              <w:jc w:val="both"/>
              <w:rPr>
                <w:rFonts w:eastAsia="Times New Roman"/>
                <w:b/>
              </w:rPr>
            </w:pPr>
          </w:p>
        </w:tc>
        <w:tc>
          <w:tcPr>
            <w:tcW w:w="2303" w:type="dxa"/>
          </w:tcPr>
          <w:p w14:paraId="331794C7" w14:textId="77777777" w:rsidR="00ED1CAE" w:rsidRPr="00ED1CAE" w:rsidRDefault="00ED1CAE" w:rsidP="00277938">
            <w:pPr>
              <w:adjustRightInd w:val="0"/>
              <w:jc w:val="both"/>
              <w:rPr>
                <w:rFonts w:eastAsia="Times New Roman"/>
                <w:b/>
              </w:rPr>
            </w:pPr>
          </w:p>
        </w:tc>
      </w:tr>
      <w:tr w:rsidR="00ED1CAE" w:rsidRPr="00ED1CAE" w14:paraId="2688C82F" w14:textId="77777777" w:rsidTr="00277938">
        <w:tc>
          <w:tcPr>
            <w:tcW w:w="2303" w:type="dxa"/>
          </w:tcPr>
          <w:p w14:paraId="40ED1982" w14:textId="77777777" w:rsidR="00ED1CAE" w:rsidRPr="00ED1CAE" w:rsidRDefault="00ED1CAE" w:rsidP="00277938">
            <w:pPr>
              <w:adjustRightInd w:val="0"/>
              <w:jc w:val="both"/>
              <w:rPr>
                <w:rFonts w:eastAsia="Times New Roman"/>
                <w:b/>
              </w:rPr>
            </w:pPr>
          </w:p>
        </w:tc>
        <w:tc>
          <w:tcPr>
            <w:tcW w:w="2303" w:type="dxa"/>
          </w:tcPr>
          <w:p w14:paraId="62F85921" w14:textId="77777777" w:rsidR="00ED1CAE" w:rsidRPr="00ED1CAE" w:rsidRDefault="00ED1CAE" w:rsidP="00277938">
            <w:pPr>
              <w:adjustRightInd w:val="0"/>
              <w:jc w:val="both"/>
              <w:rPr>
                <w:rFonts w:eastAsia="Times New Roman"/>
                <w:b/>
              </w:rPr>
            </w:pPr>
          </w:p>
        </w:tc>
        <w:tc>
          <w:tcPr>
            <w:tcW w:w="2303" w:type="dxa"/>
          </w:tcPr>
          <w:p w14:paraId="6C803D13" w14:textId="77777777" w:rsidR="00ED1CAE" w:rsidRPr="00ED1CAE" w:rsidRDefault="00ED1CAE" w:rsidP="00277938">
            <w:pPr>
              <w:adjustRightInd w:val="0"/>
              <w:jc w:val="both"/>
              <w:rPr>
                <w:rFonts w:eastAsia="Times New Roman"/>
                <w:b/>
              </w:rPr>
            </w:pPr>
          </w:p>
        </w:tc>
        <w:tc>
          <w:tcPr>
            <w:tcW w:w="2303" w:type="dxa"/>
          </w:tcPr>
          <w:p w14:paraId="0EB3E5EF" w14:textId="77777777" w:rsidR="00ED1CAE" w:rsidRPr="00ED1CAE" w:rsidRDefault="00ED1CAE" w:rsidP="00277938">
            <w:pPr>
              <w:adjustRightInd w:val="0"/>
              <w:jc w:val="both"/>
              <w:rPr>
                <w:rFonts w:eastAsia="Times New Roman"/>
                <w:b/>
              </w:rPr>
            </w:pPr>
          </w:p>
        </w:tc>
      </w:tr>
    </w:tbl>
    <w:p w14:paraId="68747C0D" w14:textId="77777777" w:rsidR="00ED1CAE" w:rsidRPr="00ED1CAE" w:rsidRDefault="00ED1CAE" w:rsidP="00ED1CAE">
      <w:pPr>
        <w:adjustRightInd w:val="0"/>
        <w:jc w:val="both"/>
        <w:rPr>
          <w:b/>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4678"/>
      </w:tblGrid>
      <w:tr w:rsidR="00ED1CAE" w:rsidRPr="00ED1CAE" w14:paraId="7B1035B6" w14:textId="77777777" w:rsidTr="00277938">
        <w:tc>
          <w:tcPr>
            <w:tcW w:w="2303" w:type="dxa"/>
          </w:tcPr>
          <w:p w14:paraId="57C7FBC7" w14:textId="77777777" w:rsidR="00ED1CAE" w:rsidRPr="00ED1CAE" w:rsidRDefault="00ED1CAE" w:rsidP="00277938">
            <w:pPr>
              <w:adjustRightInd w:val="0"/>
              <w:jc w:val="center"/>
              <w:rPr>
                <w:rFonts w:eastAsia="Times New Roman"/>
                <w:b/>
              </w:rPr>
            </w:pPr>
            <w:r w:rsidRPr="00ED1CAE">
              <w:rPr>
                <w:rFonts w:eastAsia="Times New Roman"/>
                <w:b/>
              </w:rPr>
              <w:t>Voznik (ime in priimek)</w:t>
            </w:r>
          </w:p>
        </w:tc>
        <w:tc>
          <w:tcPr>
            <w:tcW w:w="2303" w:type="dxa"/>
          </w:tcPr>
          <w:p w14:paraId="2E12E134" w14:textId="77777777" w:rsidR="00ED1CAE" w:rsidRPr="00ED1CAE" w:rsidRDefault="00ED1CAE" w:rsidP="00277938">
            <w:pPr>
              <w:adjustRightInd w:val="0"/>
              <w:jc w:val="center"/>
              <w:rPr>
                <w:rFonts w:eastAsia="Times New Roman"/>
                <w:b/>
              </w:rPr>
            </w:pPr>
            <w:r w:rsidRPr="00ED1CAE">
              <w:rPr>
                <w:rFonts w:eastAsia="Times New Roman"/>
                <w:b/>
              </w:rPr>
              <w:t>Kategorija vozniškega izpita</w:t>
            </w:r>
          </w:p>
        </w:tc>
        <w:tc>
          <w:tcPr>
            <w:tcW w:w="4678" w:type="dxa"/>
          </w:tcPr>
          <w:p w14:paraId="25564E8D" w14:textId="77777777" w:rsidR="00ED1CAE" w:rsidRPr="00ED1CAE" w:rsidRDefault="00ED1CAE" w:rsidP="00277938">
            <w:pPr>
              <w:adjustRightInd w:val="0"/>
              <w:jc w:val="center"/>
              <w:rPr>
                <w:rFonts w:eastAsia="Times New Roman"/>
                <w:b/>
              </w:rPr>
            </w:pPr>
            <w:r w:rsidRPr="00ED1CAE">
              <w:rPr>
                <w:rFonts w:eastAsia="Times New Roman"/>
                <w:b/>
              </w:rPr>
              <w:t>Zaposlen pri:</w:t>
            </w:r>
          </w:p>
        </w:tc>
      </w:tr>
      <w:tr w:rsidR="00ED1CAE" w:rsidRPr="00ED1CAE" w14:paraId="4E3744F8" w14:textId="77777777" w:rsidTr="00277938">
        <w:trPr>
          <w:trHeight w:val="220"/>
        </w:trPr>
        <w:tc>
          <w:tcPr>
            <w:tcW w:w="2303" w:type="dxa"/>
          </w:tcPr>
          <w:p w14:paraId="37E973B0" w14:textId="77777777" w:rsidR="00ED1CAE" w:rsidRPr="00ED1CAE" w:rsidRDefault="00ED1CAE" w:rsidP="00277938">
            <w:pPr>
              <w:adjustRightInd w:val="0"/>
              <w:jc w:val="both"/>
              <w:rPr>
                <w:rFonts w:eastAsia="Times New Roman"/>
                <w:b/>
              </w:rPr>
            </w:pPr>
          </w:p>
        </w:tc>
        <w:tc>
          <w:tcPr>
            <w:tcW w:w="2303" w:type="dxa"/>
          </w:tcPr>
          <w:p w14:paraId="1208086C" w14:textId="77777777" w:rsidR="00ED1CAE" w:rsidRPr="00ED1CAE" w:rsidRDefault="00ED1CAE" w:rsidP="00277938">
            <w:pPr>
              <w:adjustRightInd w:val="0"/>
              <w:jc w:val="both"/>
              <w:rPr>
                <w:rFonts w:eastAsia="Times New Roman"/>
                <w:b/>
              </w:rPr>
            </w:pPr>
          </w:p>
        </w:tc>
        <w:tc>
          <w:tcPr>
            <w:tcW w:w="4678" w:type="dxa"/>
          </w:tcPr>
          <w:p w14:paraId="5937D6C6" w14:textId="77777777" w:rsidR="00ED1CAE" w:rsidRPr="00ED1CAE" w:rsidRDefault="00ED1CAE" w:rsidP="00277938">
            <w:pPr>
              <w:adjustRightInd w:val="0"/>
              <w:jc w:val="both"/>
              <w:rPr>
                <w:rFonts w:eastAsia="Times New Roman"/>
                <w:b/>
              </w:rPr>
            </w:pPr>
          </w:p>
        </w:tc>
      </w:tr>
      <w:tr w:rsidR="00ED1CAE" w:rsidRPr="00ED1CAE" w14:paraId="74E45B6E" w14:textId="77777777" w:rsidTr="00277938">
        <w:trPr>
          <w:trHeight w:val="260"/>
        </w:trPr>
        <w:tc>
          <w:tcPr>
            <w:tcW w:w="2303" w:type="dxa"/>
          </w:tcPr>
          <w:p w14:paraId="395DAC2B" w14:textId="77777777" w:rsidR="00ED1CAE" w:rsidRPr="00ED1CAE" w:rsidRDefault="00ED1CAE" w:rsidP="00277938">
            <w:pPr>
              <w:adjustRightInd w:val="0"/>
              <w:jc w:val="both"/>
              <w:rPr>
                <w:rFonts w:eastAsia="Times New Roman"/>
                <w:b/>
              </w:rPr>
            </w:pPr>
          </w:p>
        </w:tc>
        <w:tc>
          <w:tcPr>
            <w:tcW w:w="2303" w:type="dxa"/>
          </w:tcPr>
          <w:p w14:paraId="59A2D1CD" w14:textId="77777777" w:rsidR="00ED1CAE" w:rsidRPr="00ED1CAE" w:rsidRDefault="00ED1CAE" w:rsidP="00277938">
            <w:pPr>
              <w:adjustRightInd w:val="0"/>
              <w:jc w:val="both"/>
              <w:rPr>
                <w:rFonts w:eastAsia="Times New Roman"/>
                <w:b/>
              </w:rPr>
            </w:pPr>
          </w:p>
        </w:tc>
        <w:tc>
          <w:tcPr>
            <w:tcW w:w="4678" w:type="dxa"/>
          </w:tcPr>
          <w:p w14:paraId="565779B1" w14:textId="77777777" w:rsidR="00ED1CAE" w:rsidRPr="00ED1CAE" w:rsidRDefault="00ED1CAE" w:rsidP="00277938">
            <w:pPr>
              <w:adjustRightInd w:val="0"/>
              <w:jc w:val="both"/>
              <w:rPr>
                <w:rFonts w:eastAsia="Times New Roman"/>
                <w:b/>
              </w:rPr>
            </w:pPr>
          </w:p>
        </w:tc>
      </w:tr>
      <w:tr w:rsidR="00ED1CAE" w:rsidRPr="00ED1CAE" w14:paraId="0CD5ABBD" w14:textId="77777777" w:rsidTr="00277938">
        <w:trPr>
          <w:trHeight w:val="120"/>
        </w:trPr>
        <w:tc>
          <w:tcPr>
            <w:tcW w:w="2303" w:type="dxa"/>
          </w:tcPr>
          <w:p w14:paraId="77948CE2" w14:textId="77777777" w:rsidR="00ED1CAE" w:rsidRPr="00ED1CAE" w:rsidRDefault="00ED1CAE" w:rsidP="00277938">
            <w:pPr>
              <w:adjustRightInd w:val="0"/>
              <w:jc w:val="both"/>
              <w:rPr>
                <w:rFonts w:eastAsia="Times New Roman"/>
                <w:b/>
              </w:rPr>
            </w:pPr>
          </w:p>
        </w:tc>
        <w:tc>
          <w:tcPr>
            <w:tcW w:w="2303" w:type="dxa"/>
          </w:tcPr>
          <w:p w14:paraId="18EDB91C" w14:textId="77777777" w:rsidR="00ED1CAE" w:rsidRPr="00ED1CAE" w:rsidRDefault="00ED1CAE" w:rsidP="00277938">
            <w:pPr>
              <w:adjustRightInd w:val="0"/>
              <w:jc w:val="both"/>
              <w:rPr>
                <w:rFonts w:eastAsia="Times New Roman"/>
                <w:b/>
              </w:rPr>
            </w:pPr>
          </w:p>
        </w:tc>
        <w:tc>
          <w:tcPr>
            <w:tcW w:w="4678" w:type="dxa"/>
          </w:tcPr>
          <w:p w14:paraId="72E31626" w14:textId="77777777" w:rsidR="00ED1CAE" w:rsidRPr="00ED1CAE" w:rsidRDefault="00ED1CAE" w:rsidP="00277938">
            <w:pPr>
              <w:adjustRightInd w:val="0"/>
              <w:jc w:val="both"/>
              <w:rPr>
                <w:rFonts w:eastAsia="Times New Roman"/>
                <w:b/>
              </w:rPr>
            </w:pPr>
          </w:p>
        </w:tc>
      </w:tr>
      <w:tr w:rsidR="00ED1CAE" w:rsidRPr="00ED1CAE" w14:paraId="52A83A85" w14:textId="77777777" w:rsidTr="00277938">
        <w:trPr>
          <w:trHeight w:val="142"/>
        </w:trPr>
        <w:tc>
          <w:tcPr>
            <w:tcW w:w="2303" w:type="dxa"/>
          </w:tcPr>
          <w:p w14:paraId="7C2A35EB" w14:textId="77777777" w:rsidR="00ED1CAE" w:rsidRPr="00ED1CAE" w:rsidRDefault="00ED1CAE" w:rsidP="00277938">
            <w:pPr>
              <w:adjustRightInd w:val="0"/>
              <w:jc w:val="both"/>
              <w:rPr>
                <w:rFonts w:eastAsia="Times New Roman"/>
                <w:b/>
              </w:rPr>
            </w:pPr>
          </w:p>
        </w:tc>
        <w:tc>
          <w:tcPr>
            <w:tcW w:w="2303" w:type="dxa"/>
          </w:tcPr>
          <w:p w14:paraId="7A63646A" w14:textId="77777777" w:rsidR="00ED1CAE" w:rsidRPr="00ED1CAE" w:rsidRDefault="00ED1CAE" w:rsidP="00277938">
            <w:pPr>
              <w:adjustRightInd w:val="0"/>
              <w:jc w:val="both"/>
              <w:rPr>
                <w:rFonts w:eastAsia="Times New Roman"/>
                <w:b/>
              </w:rPr>
            </w:pPr>
          </w:p>
        </w:tc>
        <w:tc>
          <w:tcPr>
            <w:tcW w:w="4678" w:type="dxa"/>
          </w:tcPr>
          <w:p w14:paraId="52103403" w14:textId="77777777" w:rsidR="00ED1CAE" w:rsidRPr="00ED1CAE" w:rsidRDefault="00ED1CAE" w:rsidP="00277938">
            <w:pPr>
              <w:adjustRightInd w:val="0"/>
              <w:jc w:val="both"/>
              <w:rPr>
                <w:rFonts w:eastAsia="Times New Roman"/>
                <w:b/>
              </w:rPr>
            </w:pPr>
          </w:p>
        </w:tc>
      </w:tr>
      <w:tr w:rsidR="00ED1CAE" w:rsidRPr="00ED1CAE" w14:paraId="7C7FB23B" w14:textId="77777777" w:rsidTr="00277938">
        <w:trPr>
          <w:trHeight w:val="310"/>
        </w:trPr>
        <w:tc>
          <w:tcPr>
            <w:tcW w:w="2303" w:type="dxa"/>
          </w:tcPr>
          <w:p w14:paraId="1AD9DB95" w14:textId="77777777" w:rsidR="00ED1CAE" w:rsidRPr="00ED1CAE" w:rsidRDefault="00ED1CAE" w:rsidP="00277938">
            <w:pPr>
              <w:adjustRightInd w:val="0"/>
              <w:jc w:val="both"/>
              <w:rPr>
                <w:rFonts w:eastAsia="Times New Roman"/>
                <w:b/>
              </w:rPr>
            </w:pPr>
          </w:p>
        </w:tc>
        <w:tc>
          <w:tcPr>
            <w:tcW w:w="2303" w:type="dxa"/>
          </w:tcPr>
          <w:p w14:paraId="32C99FBF" w14:textId="77777777" w:rsidR="00ED1CAE" w:rsidRPr="00ED1CAE" w:rsidRDefault="00ED1CAE" w:rsidP="00277938">
            <w:pPr>
              <w:adjustRightInd w:val="0"/>
              <w:jc w:val="both"/>
              <w:rPr>
                <w:rFonts w:eastAsia="Times New Roman"/>
                <w:b/>
              </w:rPr>
            </w:pPr>
          </w:p>
        </w:tc>
        <w:tc>
          <w:tcPr>
            <w:tcW w:w="4678" w:type="dxa"/>
          </w:tcPr>
          <w:p w14:paraId="7C023A33" w14:textId="77777777" w:rsidR="00ED1CAE" w:rsidRPr="00ED1CAE" w:rsidRDefault="00ED1CAE" w:rsidP="00277938">
            <w:pPr>
              <w:adjustRightInd w:val="0"/>
              <w:jc w:val="both"/>
              <w:rPr>
                <w:rFonts w:eastAsia="Times New Roman"/>
                <w:b/>
              </w:rPr>
            </w:pPr>
          </w:p>
        </w:tc>
      </w:tr>
    </w:tbl>
    <w:p w14:paraId="49E57D71" w14:textId="77777777" w:rsidR="00ED1CAE" w:rsidRPr="00ED1CAE" w:rsidRDefault="00ED1CAE" w:rsidP="00ED1CAE">
      <w:pPr>
        <w:adjustRightInd w:val="0"/>
      </w:pPr>
    </w:p>
    <w:p w14:paraId="16525684" w14:textId="302E132A" w:rsidR="00CA1AED" w:rsidRPr="002A110C" w:rsidRDefault="00CA1AED" w:rsidP="00CA1AED">
      <w:pPr>
        <w:adjustRightInd w:val="0"/>
      </w:pPr>
    </w:p>
    <w:p w14:paraId="6FCDCE08" w14:textId="77777777" w:rsidR="00CA1AED" w:rsidRPr="002A110C" w:rsidRDefault="00CA1AED" w:rsidP="00CA1AED">
      <w:pPr>
        <w:adjustRightInd w:val="0"/>
        <w:jc w:val="both"/>
        <w:rPr>
          <w:b/>
        </w:rPr>
      </w:pPr>
      <w:r w:rsidRPr="002A110C">
        <w:rPr>
          <w:rFonts w:eastAsia="Times New Roman"/>
          <w:b/>
        </w:rPr>
        <w:t xml:space="preserve"> </w:t>
      </w: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CA1AED" w:rsidRPr="002A110C" w14:paraId="414C19EE" w14:textId="77777777" w:rsidTr="00422CD7">
        <w:trPr>
          <w:trHeight w:val="737"/>
        </w:trPr>
        <w:tc>
          <w:tcPr>
            <w:tcW w:w="2162" w:type="dxa"/>
          </w:tcPr>
          <w:p w14:paraId="4565FF11" w14:textId="77777777" w:rsidR="00CA1AED" w:rsidRPr="002A110C" w:rsidRDefault="00CA1AED" w:rsidP="00422CD7">
            <w:pPr>
              <w:jc w:val="center"/>
              <w:rPr>
                <w:bCs/>
              </w:rPr>
            </w:pPr>
            <w:r w:rsidRPr="002A110C">
              <w:rPr>
                <w:bCs/>
              </w:rPr>
              <w:t>KRAJ</w:t>
            </w:r>
          </w:p>
          <w:p w14:paraId="74F71A3F" w14:textId="77777777" w:rsidR="00CA1AED" w:rsidRPr="002A110C" w:rsidRDefault="00CA1AED" w:rsidP="00422CD7">
            <w:pPr>
              <w:jc w:val="center"/>
              <w:rPr>
                <w:bCs/>
              </w:rPr>
            </w:pPr>
          </w:p>
        </w:tc>
        <w:tc>
          <w:tcPr>
            <w:tcW w:w="2410" w:type="dxa"/>
            <w:vMerge w:val="restart"/>
          </w:tcPr>
          <w:p w14:paraId="46B6D261" w14:textId="77777777" w:rsidR="00CA1AED" w:rsidRPr="002A110C" w:rsidRDefault="00CA1AED" w:rsidP="00422CD7">
            <w:pPr>
              <w:jc w:val="center"/>
              <w:rPr>
                <w:bCs/>
              </w:rPr>
            </w:pPr>
            <w:r w:rsidRPr="002A110C">
              <w:rPr>
                <w:bCs/>
              </w:rPr>
              <w:t>ŽIG</w:t>
            </w:r>
          </w:p>
        </w:tc>
        <w:tc>
          <w:tcPr>
            <w:tcW w:w="4500" w:type="dxa"/>
            <w:vMerge w:val="restart"/>
          </w:tcPr>
          <w:p w14:paraId="6EB1B7DD" w14:textId="77777777" w:rsidR="00CA1AED" w:rsidRPr="002A110C" w:rsidRDefault="00CA1AED" w:rsidP="00422CD7">
            <w:pPr>
              <w:jc w:val="center"/>
              <w:rPr>
                <w:bCs/>
              </w:rPr>
            </w:pPr>
            <w:r w:rsidRPr="002A110C">
              <w:rPr>
                <w:bCs/>
              </w:rPr>
              <w:t>GOSPODARSKI SUBJEKT</w:t>
            </w:r>
          </w:p>
          <w:p w14:paraId="32E79751" w14:textId="77777777" w:rsidR="00CA1AED" w:rsidRPr="002A110C" w:rsidRDefault="00CA1AED" w:rsidP="00422CD7">
            <w:pPr>
              <w:jc w:val="center"/>
              <w:rPr>
                <w:bCs/>
              </w:rPr>
            </w:pPr>
            <w:r w:rsidRPr="002A110C">
              <w:rPr>
                <w:bCs/>
              </w:rPr>
              <w:t xml:space="preserve">ime in priimek zakonitega zastopnika  </w:t>
            </w:r>
          </w:p>
          <w:p w14:paraId="79A4C5FB" w14:textId="77777777" w:rsidR="00CA1AED" w:rsidRPr="002A110C" w:rsidRDefault="00CA1AED" w:rsidP="00422CD7">
            <w:pPr>
              <w:jc w:val="center"/>
              <w:rPr>
                <w:bCs/>
              </w:rPr>
            </w:pPr>
            <w:r w:rsidRPr="002A110C">
              <w:rPr>
                <w:bCs/>
              </w:rPr>
              <w:t xml:space="preserve"> in podpis</w:t>
            </w:r>
          </w:p>
        </w:tc>
      </w:tr>
      <w:tr w:rsidR="00CA1AED" w:rsidRPr="002A110C" w14:paraId="5122F731" w14:textId="77777777" w:rsidTr="00422CD7">
        <w:trPr>
          <w:trHeight w:val="737"/>
        </w:trPr>
        <w:tc>
          <w:tcPr>
            <w:tcW w:w="2162" w:type="dxa"/>
          </w:tcPr>
          <w:p w14:paraId="1F8BA118" w14:textId="77777777" w:rsidR="00CA1AED" w:rsidRPr="002A110C" w:rsidRDefault="00CA1AED" w:rsidP="00422CD7">
            <w:pPr>
              <w:jc w:val="center"/>
              <w:rPr>
                <w:bCs/>
              </w:rPr>
            </w:pPr>
            <w:r w:rsidRPr="002A110C">
              <w:rPr>
                <w:bCs/>
              </w:rPr>
              <w:t>DATUM</w:t>
            </w:r>
          </w:p>
        </w:tc>
        <w:tc>
          <w:tcPr>
            <w:tcW w:w="2410" w:type="dxa"/>
            <w:vMerge/>
            <w:vAlign w:val="bottom"/>
          </w:tcPr>
          <w:p w14:paraId="4AAFE332" w14:textId="77777777" w:rsidR="00CA1AED" w:rsidRPr="002A110C" w:rsidRDefault="00CA1AED" w:rsidP="00422CD7">
            <w:pPr>
              <w:jc w:val="center"/>
              <w:rPr>
                <w:bCs/>
              </w:rPr>
            </w:pPr>
          </w:p>
        </w:tc>
        <w:tc>
          <w:tcPr>
            <w:tcW w:w="4500" w:type="dxa"/>
            <w:vMerge/>
            <w:shd w:val="pct10" w:color="auto" w:fill="auto"/>
            <w:vAlign w:val="bottom"/>
          </w:tcPr>
          <w:p w14:paraId="58ABC7F5" w14:textId="77777777" w:rsidR="00CA1AED" w:rsidRPr="002A110C" w:rsidRDefault="00CA1AED" w:rsidP="00422CD7">
            <w:pPr>
              <w:jc w:val="center"/>
              <w:rPr>
                <w:bCs/>
              </w:rPr>
            </w:pPr>
          </w:p>
        </w:tc>
      </w:tr>
    </w:tbl>
    <w:p w14:paraId="4571EFF0" w14:textId="77777777" w:rsidR="00CA1AED" w:rsidRPr="002A110C" w:rsidRDefault="00CA1AED" w:rsidP="00CA1AED">
      <w:pPr>
        <w:adjustRightInd w:val="0"/>
        <w:jc w:val="both"/>
        <w:rPr>
          <w:b/>
        </w:rPr>
      </w:pPr>
    </w:p>
    <w:p w14:paraId="020033E0" w14:textId="379A5001" w:rsidR="00145664" w:rsidRPr="002A110C" w:rsidRDefault="00145664" w:rsidP="006D423F">
      <w:pPr>
        <w:rPr>
          <w:u w:val="single"/>
        </w:rPr>
      </w:pPr>
    </w:p>
    <w:p w14:paraId="6D852512" w14:textId="77777777" w:rsidR="002A110C" w:rsidRPr="002A110C" w:rsidRDefault="002A110C" w:rsidP="006D423F">
      <w:pPr>
        <w:rPr>
          <w:u w:val="single"/>
        </w:rPr>
      </w:pPr>
    </w:p>
    <w:sectPr w:rsidR="002A110C" w:rsidRPr="002A110C" w:rsidSect="002D2FFC">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DED7" w14:textId="77777777" w:rsidR="00F37B66" w:rsidRDefault="00F37B66">
      <w:r>
        <w:separator/>
      </w:r>
    </w:p>
  </w:endnote>
  <w:endnote w:type="continuationSeparator" w:id="0">
    <w:p w14:paraId="7D3609BF" w14:textId="77777777" w:rsidR="00F37B66" w:rsidRDefault="00F3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5C96" w14:textId="77777777" w:rsidR="00494C7F" w:rsidRDefault="00494C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11B9F77A" w:rsidR="000D7130" w:rsidRDefault="000D7130" w:rsidP="000D7130">
    <w:pPr>
      <w:spacing w:before="36"/>
      <w:jc w:val="center"/>
      <w:rPr>
        <w:sz w:val="20"/>
      </w:rPr>
    </w:pPr>
    <w:r w:rsidRPr="00C90500">
      <w:rPr>
        <w:sz w:val="20"/>
        <w:szCs w:val="20"/>
      </w:rPr>
      <w:t>»</w:t>
    </w:r>
    <w:r w:rsidR="008D08A2">
      <w:t>IZVAJANJE ZIMSKE SLUŽBE 2026 -2030</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E1FA" w14:textId="77777777" w:rsidR="00494C7F" w:rsidRDefault="00494C7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265BB03D" w:rsidR="00C90500" w:rsidRDefault="009E6620" w:rsidP="00C90500">
                          <w:pPr>
                            <w:spacing w:before="36"/>
                            <w:jc w:val="center"/>
                            <w:rPr>
                              <w:sz w:val="20"/>
                            </w:rPr>
                          </w:pPr>
                          <w:r w:rsidRPr="00C90500">
                            <w:rPr>
                              <w:sz w:val="20"/>
                              <w:szCs w:val="20"/>
                            </w:rPr>
                            <w:t>»</w:t>
                          </w:r>
                          <w:r w:rsidR="00494C7F">
                            <w:t>IZVAJANJE ZIMSKE SLUŽBE 2026 -2030</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265BB03D" w:rsidR="00C90500" w:rsidRDefault="009E6620" w:rsidP="00C90500">
                    <w:pPr>
                      <w:spacing w:before="36"/>
                      <w:jc w:val="center"/>
                      <w:rPr>
                        <w:sz w:val="20"/>
                      </w:rPr>
                    </w:pPr>
                    <w:r w:rsidRPr="00C90500">
                      <w:rPr>
                        <w:sz w:val="20"/>
                        <w:szCs w:val="20"/>
                      </w:rPr>
                      <w:t>»</w:t>
                    </w:r>
                    <w:r w:rsidR="00494C7F">
                      <w:t>IZVAJANJE ZIMSKE SLUŽBE 2026 -2030</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48D34123" w:rsidR="00094C36" w:rsidRDefault="00094C36" w:rsidP="00094C36">
                          <w:pPr>
                            <w:spacing w:before="36"/>
                            <w:jc w:val="center"/>
                            <w:rPr>
                              <w:sz w:val="20"/>
                            </w:rPr>
                          </w:pPr>
                          <w:r w:rsidRPr="00C90500">
                            <w:rPr>
                              <w:sz w:val="20"/>
                              <w:szCs w:val="20"/>
                            </w:rPr>
                            <w:t>»</w:t>
                          </w:r>
                          <w:r w:rsidR="00F36104">
                            <w:rPr>
                              <w:sz w:val="20"/>
                              <w:szCs w:val="20"/>
                            </w:rPr>
                            <w:t>IZVAJANJE ZIMSKE SLUŽBE 2026 -2030</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48D34123" w:rsidR="00094C36" w:rsidRDefault="00094C36" w:rsidP="00094C36">
                    <w:pPr>
                      <w:spacing w:before="36"/>
                      <w:jc w:val="center"/>
                      <w:rPr>
                        <w:sz w:val="20"/>
                      </w:rPr>
                    </w:pPr>
                    <w:r w:rsidRPr="00C90500">
                      <w:rPr>
                        <w:sz w:val="20"/>
                        <w:szCs w:val="20"/>
                      </w:rPr>
                      <w:t>»</w:t>
                    </w:r>
                    <w:r w:rsidR="00F36104">
                      <w:rPr>
                        <w:sz w:val="20"/>
                        <w:szCs w:val="20"/>
                      </w:rPr>
                      <w:t>IZVAJANJE ZIMSKE SLUŽBE 2026 -2030</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41CCD507" w:rsidR="00772BC4" w:rsidRDefault="00F36104">
                          <w:pPr>
                            <w:spacing w:line="223" w:lineRule="exact"/>
                            <w:ind w:left="88"/>
                            <w:jc w:val="center"/>
                            <w:rPr>
                              <w:sz w:val="20"/>
                            </w:rPr>
                          </w:pPr>
                          <w:r>
                            <w:rPr>
                              <w:sz w:val="20"/>
                              <w:szCs w:val="20"/>
                            </w:rPr>
                            <w:t>IZVAJANJE ZIMSKE SLUŽBE 2026 -2030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41CCD507" w:rsidR="00772BC4" w:rsidRDefault="00F36104">
                    <w:pPr>
                      <w:spacing w:line="223" w:lineRule="exact"/>
                      <w:ind w:left="88"/>
                      <w:jc w:val="center"/>
                      <w:rPr>
                        <w:sz w:val="20"/>
                      </w:rPr>
                    </w:pPr>
                    <w:r>
                      <w:rPr>
                        <w:sz w:val="20"/>
                        <w:szCs w:val="20"/>
                      </w:rPr>
                      <w:t>IZVAJANJE ZIMSKE SLUŽBE 2026 -2030</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7B5B6" w14:textId="77777777" w:rsidR="00F37B66" w:rsidRDefault="00F37B66">
      <w:r>
        <w:separator/>
      </w:r>
    </w:p>
  </w:footnote>
  <w:footnote w:type="continuationSeparator" w:id="0">
    <w:p w14:paraId="11DEDA32" w14:textId="77777777" w:rsidR="00F37B66" w:rsidRDefault="00F37B66">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E7CA" w14:textId="77777777" w:rsidR="00494C7F" w:rsidRDefault="00494C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8C5F" w14:textId="0DB3ACB7" w:rsidR="00772BC4" w:rsidRDefault="00772BC4">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250D" w14:textId="77777777" w:rsidR="00494C7F" w:rsidRDefault="00494C7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0361" w14:textId="5712322D" w:rsidR="00772BC4" w:rsidRPr="00FB00FB" w:rsidRDefault="00772BC4" w:rsidP="004439F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F94" w14:textId="1C00C05D" w:rsidR="004439FD" w:rsidRPr="00FB00FB" w:rsidRDefault="004439FD" w:rsidP="00FB00F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58019970" o:spid="_x0000_i1025" type="#_x0000_t75" style="width:11.5pt;height:11.5pt;visibility:visible;mso-wrap-style:square" o:bullet="t">
        <v:imagedata r:id="rId1" o:title=""/>
      </v:shape>
    </w:pic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2E702E7"/>
    <w:multiLevelType w:val="hybridMultilevel"/>
    <w:tmpl w:val="03E47FEA"/>
    <w:lvl w:ilvl="0" w:tplc="00000011">
      <w:start w:val="1"/>
      <w:numFmt w:val="bullet"/>
      <w:lvlText w:val="-"/>
      <w:lvlJc w:val="left"/>
      <w:pPr>
        <w:tabs>
          <w:tab w:val="num" w:pos="360"/>
        </w:tabs>
        <w:ind w:left="360" w:hanging="360"/>
      </w:pPr>
      <w:rPr>
        <w:rFonts w:ascii="Times New Roman" w:hAnsi="Times New Roman" w:cs="Times New Roman" w:hint="default"/>
      </w:rPr>
    </w:lvl>
    <w:lvl w:ilvl="1" w:tplc="04240003">
      <w:start w:val="1"/>
      <w:numFmt w:val="bullet"/>
      <w:lvlText w:val="o"/>
      <w:lvlJc w:val="left"/>
      <w:pPr>
        <w:tabs>
          <w:tab w:val="num" w:pos="2316"/>
        </w:tabs>
        <w:ind w:left="2316" w:hanging="360"/>
      </w:pPr>
      <w:rPr>
        <w:rFonts w:ascii="Courier New" w:hAnsi="Courier New" w:cs="Courier New" w:hint="default"/>
      </w:rPr>
    </w:lvl>
    <w:lvl w:ilvl="2" w:tplc="04240005" w:tentative="1">
      <w:start w:val="1"/>
      <w:numFmt w:val="bullet"/>
      <w:lvlText w:val=""/>
      <w:lvlJc w:val="left"/>
      <w:pPr>
        <w:tabs>
          <w:tab w:val="num" w:pos="3036"/>
        </w:tabs>
        <w:ind w:left="3036" w:hanging="360"/>
      </w:pPr>
      <w:rPr>
        <w:rFonts w:ascii="Wingdings" w:hAnsi="Wingdings" w:hint="default"/>
      </w:rPr>
    </w:lvl>
    <w:lvl w:ilvl="3" w:tplc="04240001" w:tentative="1">
      <w:start w:val="1"/>
      <w:numFmt w:val="bullet"/>
      <w:lvlText w:val=""/>
      <w:lvlJc w:val="left"/>
      <w:pPr>
        <w:tabs>
          <w:tab w:val="num" w:pos="3756"/>
        </w:tabs>
        <w:ind w:left="3756" w:hanging="360"/>
      </w:pPr>
      <w:rPr>
        <w:rFonts w:ascii="Symbol" w:hAnsi="Symbol" w:hint="default"/>
      </w:rPr>
    </w:lvl>
    <w:lvl w:ilvl="4" w:tplc="04240003" w:tentative="1">
      <w:start w:val="1"/>
      <w:numFmt w:val="bullet"/>
      <w:lvlText w:val="o"/>
      <w:lvlJc w:val="left"/>
      <w:pPr>
        <w:tabs>
          <w:tab w:val="num" w:pos="4476"/>
        </w:tabs>
        <w:ind w:left="4476" w:hanging="360"/>
      </w:pPr>
      <w:rPr>
        <w:rFonts w:ascii="Courier New" w:hAnsi="Courier New" w:cs="Courier New" w:hint="default"/>
      </w:rPr>
    </w:lvl>
    <w:lvl w:ilvl="5" w:tplc="04240005" w:tentative="1">
      <w:start w:val="1"/>
      <w:numFmt w:val="bullet"/>
      <w:lvlText w:val=""/>
      <w:lvlJc w:val="left"/>
      <w:pPr>
        <w:tabs>
          <w:tab w:val="num" w:pos="5196"/>
        </w:tabs>
        <w:ind w:left="5196" w:hanging="360"/>
      </w:pPr>
      <w:rPr>
        <w:rFonts w:ascii="Wingdings" w:hAnsi="Wingdings" w:hint="default"/>
      </w:rPr>
    </w:lvl>
    <w:lvl w:ilvl="6" w:tplc="04240001" w:tentative="1">
      <w:start w:val="1"/>
      <w:numFmt w:val="bullet"/>
      <w:lvlText w:val=""/>
      <w:lvlJc w:val="left"/>
      <w:pPr>
        <w:tabs>
          <w:tab w:val="num" w:pos="5916"/>
        </w:tabs>
        <w:ind w:left="5916" w:hanging="360"/>
      </w:pPr>
      <w:rPr>
        <w:rFonts w:ascii="Symbol" w:hAnsi="Symbol" w:hint="default"/>
      </w:rPr>
    </w:lvl>
    <w:lvl w:ilvl="7" w:tplc="04240003" w:tentative="1">
      <w:start w:val="1"/>
      <w:numFmt w:val="bullet"/>
      <w:lvlText w:val="o"/>
      <w:lvlJc w:val="left"/>
      <w:pPr>
        <w:tabs>
          <w:tab w:val="num" w:pos="6636"/>
        </w:tabs>
        <w:ind w:left="6636" w:hanging="360"/>
      </w:pPr>
      <w:rPr>
        <w:rFonts w:ascii="Courier New" w:hAnsi="Courier New" w:cs="Courier New" w:hint="default"/>
      </w:rPr>
    </w:lvl>
    <w:lvl w:ilvl="8" w:tplc="04240005" w:tentative="1">
      <w:start w:val="1"/>
      <w:numFmt w:val="bullet"/>
      <w:lvlText w:val=""/>
      <w:lvlJc w:val="left"/>
      <w:pPr>
        <w:tabs>
          <w:tab w:val="num" w:pos="7356"/>
        </w:tabs>
        <w:ind w:left="7356" w:hanging="360"/>
      </w:pPr>
      <w:rPr>
        <w:rFonts w:ascii="Wingdings" w:hAnsi="Wingdings" w:hint="default"/>
      </w:rPr>
    </w:lvl>
  </w:abstractNum>
  <w:abstractNum w:abstractNumId="4" w15:restartNumberingAfterBreak="0">
    <w:nsid w:val="033B1C3D"/>
    <w:multiLevelType w:val="hybridMultilevel"/>
    <w:tmpl w:val="02C21E58"/>
    <w:lvl w:ilvl="0" w:tplc="1F9AD11A">
      <w:numFmt w:val="bullet"/>
      <w:lvlText w:val="–"/>
      <w:lvlJc w:val="left"/>
      <w:pPr>
        <w:ind w:left="1438" w:hanging="360"/>
      </w:pPr>
      <w:rPr>
        <w:rFonts w:ascii="Calibri" w:eastAsia="Calibri" w:hAnsi="Calibri" w:cs="Calibri"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5" w15:restartNumberingAfterBreak="0">
    <w:nsid w:val="05F52C18"/>
    <w:multiLevelType w:val="hybridMultilevel"/>
    <w:tmpl w:val="DBF0251A"/>
    <w:lvl w:ilvl="0" w:tplc="D97CFA9A">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7" w15:restartNumberingAfterBreak="0">
    <w:nsid w:val="0DAE0F91"/>
    <w:multiLevelType w:val="multilevel"/>
    <w:tmpl w:val="CB08748E"/>
    <w:lvl w:ilvl="0">
      <w:start w:val="4"/>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7"/>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0F786A"/>
    <w:multiLevelType w:val="hybridMultilevel"/>
    <w:tmpl w:val="26607878"/>
    <w:lvl w:ilvl="0" w:tplc="55F0303E">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75827"/>
    <w:multiLevelType w:val="hybridMultilevel"/>
    <w:tmpl w:val="DBF0251A"/>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13"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1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22"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24"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10B7C"/>
    <w:multiLevelType w:val="hybridMultilevel"/>
    <w:tmpl w:val="9A181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6D7E16"/>
    <w:multiLevelType w:val="multilevel"/>
    <w:tmpl w:val="AED22706"/>
    <w:lvl w:ilvl="0">
      <w:start w:val="4"/>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7"/>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434620E7"/>
    <w:multiLevelType w:val="hybridMultilevel"/>
    <w:tmpl w:val="E02A6C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30"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31" w15:restartNumberingAfterBreak="0">
    <w:nsid w:val="56DB69CB"/>
    <w:multiLevelType w:val="hybridMultilevel"/>
    <w:tmpl w:val="C3004E1C"/>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3"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35"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6"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8" w15:restartNumberingAfterBreak="0">
    <w:nsid w:val="626A4DE3"/>
    <w:multiLevelType w:val="hybridMultilevel"/>
    <w:tmpl w:val="7BBE877E"/>
    <w:lvl w:ilvl="0" w:tplc="00000011">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40"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42"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699827B4"/>
    <w:multiLevelType w:val="hybridMultilevel"/>
    <w:tmpl w:val="A83EC1A4"/>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B47715"/>
    <w:multiLevelType w:val="hybridMultilevel"/>
    <w:tmpl w:val="1F1AB100"/>
    <w:lvl w:ilvl="0" w:tplc="04240019">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46" w15:restartNumberingAfterBreak="0">
    <w:nsid w:val="72EF15F4"/>
    <w:multiLevelType w:val="singleLevel"/>
    <w:tmpl w:val="DBE0BE1E"/>
    <w:lvl w:ilvl="0">
      <w:start w:val="1"/>
      <w:numFmt w:val="lowerLetter"/>
      <w:lvlText w:val="%1) "/>
      <w:legacy w:legacy="1" w:legacySpace="0" w:legacyIndent="283"/>
      <w:lvlJc w:val="left"/>
      <w:pPr>
        <w:ind w:left="283" w:hanging="283"/>
      </w:pPr>
      <w:rPr>
        <w:rFonts w:ascii="Arial" w:hAnsi="Arial" w:cs="Times New Roman" w:hint="default"/>
        <w:b w:val="0"/>
        <w:i w:val="0"/>
        <w:strike w:val="0"/>
        <w:dstrike w:val="0"/>
        <w:sz w:val="22"/>
        <w:u w:val="none"/>
        <w:effect w:val="none"/>
      </w:rPr>
    </w:lvl>
  </w:abstractNum>
  <w:abstractNum w:abstractNumId="4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abstractNum w:abstractNumId="49" w15:restartNumberingAfterBreak="0">
    <w:nsid w:val="7C6157E3"/>
    <w:multiLevelType w:val="hybridMultilevel"/>
    <w:tmpl w:val="C2189C7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3768482">
    <w:abstractNumId w:val="12"/>
  </w:num>
  <w:num w:numId="2" w16cid:durableId="2009939773">
    <w:abstractNumId w:val="30"/>
  </w:num>
  <w:num w:numId="3" w16cid:durableId="932587633">
    <w:abstractNumId w:val="37"/>
  </w:num>
  <w:num w:numId="4" w16cid:durableId="626594505">
    <w:abstractNumId w:val="48"/>
  </w:num>
  <w:num w:numId="5" w16cid:durableId="979387408">
    <w:abstractNumId w:val="21"/>
  </w:num>
  <w:num w:numId="6" w16cid:durableId="1522276463">
    <w:abstractNumId w:val="35"/>
  </w:num>
  <w:num w:numId="7" w16cid:durableId="1940723159">
    <w:abstractNumId w:val="13"/>
  </w:num>
  <w:num w:numId="8" w16cid:durableId="1608582288">
    <w:abstractNumId w:val="6"/>
  </w:num>
  <w:num w:numId="9" w16cid:durableId="582616102">
    <w:abstractNumId w:val="39"/>
  </w:num>
  <w:num w:numId="10" w16cid:durableId="956133812">
    <w:abstractNumId w:val="45"/>
  </w:num>
  <w:num w:numId="11" w16cid:durableId="731467949">
    <w:abstractNumId w:val="34"/>
  </w:num>
  <w:num w:numId="12" w16cid:durableId="862213153">
    <w:abstractNumId w:val="41"/>
  </w:num>
  <w:num w:numId="13" w16cid:durableId="1826362714">
    <w:abstractNumId w:val="47"/>
  </w:num>
  <w:num w:numId="14" w16cid:durableId="905156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33"/>
  </w:num>
  <w:num w:numId="16" w16cid:durableId="1972976981">
    <w:abstractNumId w:val="29"/>
  </w:num>
  <w:num w:numId="17" w16cid:durableId="827020155">
    <w:abstractNumId w:val="15"/>
  </w:num>
  <w:num w:numId="18" w16cid:durableId="1605191180">
    <w:abstractNumId w:val="42"/>
  </w:num>
  <w:num w:numId="19" w16cid:durableId="2038508317">
    <w:abstractNumId w:val="20"/>
  </w:num>
  <w:num w:numId="20" w16cid:durableId="586115162">
    <w:abstractNumId w:val="40"/>
  </w:num>
  <w:num w:numId="21" w16cid:durableId="955450739">
    <w:abstractNumId w:val="32"/>
  </w:num>
  <w:num w:numId="22" w16cid:durableId="1965621643">
    <w:abstractNumId w:val="19"/>
  </w:num>
  <w:num w:numId="23" w16cid:durableId="1620599932">
    <w:abstractNumId w:val="24"/>
  </w:num>
  <w:num w:numId="24" w16cid:durableId="419520687">
    <w:abstractNumId w:val="27"/>
  </w:num>
  <w:num w:numId="25" w16cid:durableId="672218562">
    <w:abstractNumId w:val="10"/>
  </w:num>
  <w:num w:numId="26" w16cid:durableId="1983264490">
    <w:abstractNumId w:val="18"/>
  </w:num>
  <w:num w:numId="27" w16cid:durableId="768744900">
    <w:abstractNumId w:val="23"/>
    <w:lvlOverride w:ilvl="0">
      <w:startOverride w:val="1"/>
    </w:lvlOverride>
  </w:num>
  <w:num w:numId="28" w16cid:durableId="32662232">
    <w:abstractNumId w:val="22"/>
  </w:num>
  <w:num w:numId="29" w16cid:durableId="5623277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2045681">
    <w:abstractNumId w:val="36"/>
  </w:num>
  <w:num w:numId="31" w16cid:durableId="1578133259">
    <w:abstractNumId w:val="8"/>
  </w:num>
  <w:num w:numId="32" w16cid:durableId="571086038">
    <w:abstractNumId w:val="2"/>
  </w:num>
  <w:num w:numId="33" w16cid:durableId="2100784104">
    <w:abstractNumId w:val="9"/>
  </w:num>
  <w:num w:numId="34" w16cid:durableId="129396660">
    <w:abstractNumId w:val="7"/>
  </w:num>
  <w:num w:numId="35" w16cid:durableId="899750610">
    <w:abstractNumId w:val="26"/>
  </w:num>
  <w:num w:numId="36" w16cid:durableId="2112968639">
    <w:abstractNumId w:val="5"/>
  </w:num>
  <w:num w:numId="37" w16cid:durableId="141629532">
    <w:abstractNumId w:val="11"/>
  </w:num>
  <w:num w:numId="38" w16cid:durableId="1659336972">
    <w:abstractNumId w:val="4"/>
  </w:num>
  <w:num w:numId="39" w16cid:durableId="1860924273">
    <w:abstractNumId w:val="28"/>
  </w:num>
  <w:num w:numId="40" w16cid:durableId="45644507">
    <w:abstractNumId w:val="44"/>
  </w:num>
  <w:num w:numId="41" w16cid:durableId="893853873">
    <w:abstractNumId w:val="25"/>
  </w:num>
  <w:num w:numId="42" w16cid:durableId="1286960458">
    <w:abstractNumId w:val="43"/>
  </w:num>
  <w:num w:numId="43" w16cid:durableId="1316835364">
    <w:abstractNumId w:val="38"/>
  </w:num>
  <w:num w:numId="44" w16cid:durableId="1837913214">
    <w:abstractNumId w:val="3"/>
  </w:num>
  <w:num w:numId="45" w16cid:durableId="583992605">
    <w:abstractNumId w:val="46"/>
    <w:lvlOverride w:ilvl="0">
      <w:startOverride w:val="1"/>
    </w:lvlOverride>
  </w:num>
  <w:num w:numId="46" w16cid:durableId="751778570">
    <w:abstractNumId w:val="49"/>
  </w:num>
  <w:num w:numId="47" w16cid:durableId="733164949">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63EC"/>
    <w:rsid w:val="000079C0"/>
    <w:rsid w:val="00010905"/>
    <w:rsid w:val="00010D1B"/>
    <w:rsid w:val="00013702"/>
    <w:rsid w:val="00013EA0"/>
    <w:rsid w:val="0001454D"/>
    <w:rsid w:val="00015448"/>
    <w:rsid w:val="0001600B"/>
    <w:rsid w:val="000168A2"/>
    <w:rsid w:val="000175E9"/>
    <w:rsid w:val="00021016"/>
    <w:rsid w:val="00021755"/>
    <w:rsid w:val="00024D65"/>
    <w:rsid w:val="00027A29"/>
    <w:rsid w:val="00033599"/>
    <w:rsid w:val="000337B1"/>
    <w:rsid w:val="00034DA4"/>
    <w:rsid w:val="000414B6"/>
    <w:rsid w:val="0004217B"/>
    <w:rsid w:val="00044684"/>
    <w:rsid w:val="00045CEE"/>
    <w:rsid w:val="00046C78"/>
    <w:rsid w:val="0005058E"/>
    <w:rsid w:val="000506D8"/>
    <w:rsid w:val="000508F7"/>
    <w:rsid w:val="00051707"/>
    <w:rsid w:val="0005238E"/>
    <w:rsid w:val="00055680"/>
    <w:rsid w:val="000562EC"/>
    <w:rsid w:val="00056BE0"/>
    <w:rsid w:val="000602D2"/>
    <w:rsid w:val="00061252"/>
    <w:rsid w:val="00065DF2"/>
    <w:rsid w:val="00067A03"/>
    <w:rsid w:val="00070F9C"/>
    <w:rsid w:val="000718BD"/>
    <w:rsid w:val="00071C8A"/>
    <w:rsid w:val="000721AD"/>
    <w:rsid w:val="00074CFE"/>
    <w:rsid w:val="00076D03"/>
    <w:rsid w:val="00082491"/>
    <w:rsid w:val="0008291E"/>
    <w:rsid w:val="000830AB"/>
    <w:rsid w:val="000842B3"/>
    <w:rsid w:val="00085D84"/>
    <w:rsid w:val="00090223"/>
    <w:rsid w:val="00091DAE"/>
    <w:rsid w:val="000926D9"/>
    <w:rsid w:val="00094C36"/>
    <w:rsid w:val="00095629"/>
    <w:rsid w:val="000956AD"/>
    <w:rsid w:val="000A4F27"/>
    <w:rsid w:val="000A5256"/>
    <w:rsid w:val="000A66D7"/>
    <w:rsid w:val="000B0A27"/>
    <w:rsid w:val="000B2900"/>
    <w:rsid w:val="000B3614"/>
    <w:rsid w:val="000B72C5"/>
    <w:rsid w:val="000B7748"/>
    <w:rsid w:val="000C1C05"/>
    <w:rsid w:val="000C44DA"/>
    <w:rsid w:val="000C4900"/>
    <w:rsid w:val="000C64B1"/>
    <w:rsid w:val="000C7BAE"/>
    <w:rsid w:val="000C7D57"/>
    <w:rsid w:val="000D3D4C"/>
    <w:rsid w:val="000D4764"/>
    <w:rsid w:val="000D5557"/>
    <w:rsid w:val="000D580C"/>
    <w:rsid w:val="000D7130"/>
    <w:rsid w:val="000E377E"/>
    <w:rsid w:val="000F01C2"/>
    <w:rsid w:val="000F3D9E"/>
    <w:rsid w:val="000F4A29"/>
    <w:rsid w:val="000F5679"/>
    <w:rsid w:val="000F590D"/>
    <w:rsid w:val="000F5B05"/>
    <w:rsid w:val="00101BA4"/>
    <w:rsid w:val="00101DAB"/>
    <w:rsid w:val="00104721"/>
    <w:rsid w:val="00105608"/>
    <w:rsid w:val="0010605D"/>
    <w:rsid w:val="0010614C"/>
    <w:rsid w:val="00106C66"/>
    <w:rsid w:val="00106FEE"/>
    <w:rsid w:val="001071F1"/>
    <w:rsid w:val="00111512"/>
    <w:rsid w:val="0011152C"/>
    <w:rsid w:val="00111886"/>
    <w:rsid w:val="001132A3"/>
    <w:rsid w:val="00114D9C"/>
    <w:rsid w:val="00115128"/>
    <w:rsid w:val="00116108"/>
    <w:rsid w:val="00116186"/>
    <w:rsid w:val="001174A9"/>
    <w:rsid w:val="0012348F"/>
    <w:rsid w:val="001240FF"/>
    <w:rsid w:val="00130799"/>
    <w:rsid w:val="00131706"/>
    <w:rsid w:val="00132F50"/>
    <w:rsid w:val="00135085"/>
    <w:rsid w:val="0013701B"/>
    <w:rsid w:val="00137774"/>
    <w:rsid w:val="001421C8"/>
    <w:rsid w:val="00143648"/>
    <w:rsid w:val="0014454C"/>
    <w:rsid w:val="00145664"/>
    <w:rsid w:val="00145DA3"/>
    <w:rsid w:val="00147CDB"/>
    <w:rsid w:val="00150A7D"/>
    <w:rsid w:val="00151D43"/>
    <w:rsid w:val="001537B5"/>
    <w:rsid w:val="00153C6F"/>
    <w:rsid w:val="00155025"/>
    <w:rsid w:val="00156728"/>
    <w:rsid w:val="00156B1A"/>
    <w:rsid w:val="00157063"/>
    <w:rsid w:val="0016352F"/>
    <w:rsid w:val="00163B0B"/>
    <w:rsid w:val="001675A4"/>
    <w:rsid w:val="00170CA7"/>
    <w:rsid w:val="001756C3"/>
    <w:rsid w:val="0017622A"/>
    <w:rsid w:val="00176612"/>
    <w:rsid w:val="00177385"/>
    <w:rsid w:val="0018001D"/>
    <w:rsid w:val="00180385"/>
    <w:rsid w:val="001810FC"/>
    <w:rsid w:val="00182004"/>
    <w:rsid w:val="00183117"/>
    <w:rsid w:val="0019112B"/>
    <w:rsid w:val="00191477"/>
    <w:rsid w:val="001941F6"/>
    <w:rsid w:val="001968B5"/>
    <w:rsid w:val="00197614"/>
    <w:rsid w:val="001A3D60"/>
    <w:rsid w:val="001A6C5E"/>
    <w:rsid w:val="001B02C1"/>
    <w:rsid w:val="001B75FA"/>
    <w:rsid w:val="001B7E47"/>
    <w:rsid w:val="001C138F"/>
    <w:rsid w:val="001C33D5"/>
    <w:rsid w:val="001C570B"/>
    <w:rsid w:val="001D0B38"/>
    <w:rsid w:val="001D506D"/>
    <w:rsid w:val="001D77CA"/>
    <w:rsid w:val="001D793D"/>
    <w:rsid w:val="001E6B91"/>
    <w:rsid w:val="001E7CAA"/>
    <w:rsid w:val="001F2BC9"/>
    <w:rsid w:val="001F3B48"/>
    <w:rsid w:val="001F4B19"/>
    <w:rsid w:val="001F5ABE"/>
    <w:rsid w:val="002025C8"/>
    <w:rsid w:val="00204328"/>
    <w:rsid w:val="00207215"/>
    <w:rsid w:val="0021164B"/>
    <w:rsid w:val="002127C2"/>
    <w:rsid w:val="002130EF"/>
    <w:rsid w:val="00214A18"/>
    <w:rsid w:val="00221590"/>
    <w:rsid w:val="00225DA7"/>
    <w:rsid w:val="002319C7"/>
    <w:rsid w:val="00235228"/>
    <w:rsid w:val="002362EF"/>
    <w:rsid w:val="00236F0B"/>
    <w:rsid w:val="00236F51"/>
    <w:rsid w:val="00241AFF"/>
    <w:rsid w:val="00241F57"/>
    <w:rsid w:val="00242931"/>
    <w:rsid w:val="00244497"/>
    <w:rsid w:val="002464C0"/>
    <w:rsid w:val="0024690F"/>
    <w:rsid w:val="00250A7A"/>
    <w:rsid w:val="0025251E"/>
    <w:rsid w:val="0025277D"/>
    <w:rsid w:val="00253BA1"/>
    <w:rsid w:val="00253FED"/>
    <w:rsid w:val="002556FC"/>
    <w:rsid w:val="00255FB2"/>
    <w:rsid w:val="00256003"/>
    <w:rsid w:val="00260E15"/>
    <w:rsid w:val="002615F4"/>
    <w:rsid w:val="00263D1D"/>
    <w:rsid w:val="00264D30"/>
    <w:rsid w:val="00267FFC"/>
    <w:rsid w:val="00273180"/>
    <w:rsid w:val="00273252"/>
    <w:rsid w:val="00273768"/>
    <w:rsid w:val="002774F4"/>
    <w:rsid w:val="00280C89"/>
    <w:rsid w:val="00282F58"/>
    <w:rsid w:val="00283230"/>
    <w:rsid w:val="0028380F"/>
    <w:rsid w:val="002871F1"/>
    <w:rsid w:val="002915E8"/>
    <w:rsid w:val="002928CD"/>
    <w:rsid w:val="0029318B"/>
    <w:rsid w:val="002A035C"/>
    <w:rsid w:val="002A0A40"/>
    <w:rsid w:val="002A110C"/>
    <w:rsid w:val="002A1731"/>
    <w:rsid w:val="002A468A"/>
    <w:rsid w:val="002B0371"/>
    <w:rsid w:val="002B256C"/>
    <w:rsid w:val="002B385E"/>
    <w:rsid w:val="002B4164"/>
    <w:rsid w:val="002B4261"/>
    <w:rsid w:val="002B617B"/>
    <w:rsid w:val="002B6618"/>
    <w:rsid w:val="002B7DAC"/>
    <w:rsid w:val="002C1DF4"/>
    <w:rsid w:val="002C3BA2"/>
    <w:rsid w:val="002C64D6"/>
    <w:rsid w:val="002D1991"/>
    <w:rsid w:val="002D1CAF"/>
    <w:rsid w:val="002D2FFC"/>
    <w:rsid w:val="002D4504"/>
    <w:rsid w:val="002D68BF"/>
    <w:rsid w:val="002E0D7A"/>
    <w:rsid w:val="002E1FAE"/>
    <w:rsid w:val="002E3B0D"/>
    <w:rsid w:val="002E4902"/>
    <w:rsid w:val="002E579E"/>
    <w:rsid w:val="002E5966"/>
    <w:rsid w:val="002E61CF"/>
    <w:rsid w:val="002E6342"/>
    <w:rsid w:val="002E6669"/>
    <w:rsid w:val="002E67A2"/>
    <w:rsid w:val="002F0A72"/>
    <w:rsid w:val="002F1930"/>
    <w:rsid w:val="002F3083"/>
    <w:rsid w:val="002F32D2"/>
    <w:rsid w:val="002F4EA7"/>
    <w:rsid w:val="002F6506"/>
    <w:rsid w:val="002F7F66"/>
    <w:rsid w:val="00300DCF"/>
    <w:rsid w:val="00302541"/>
    <w:rsid w:val="00302718"/>
    <w:rsid w:val="00302FBA"/>
    <w:rsid w:val="00303E81"/>
    <w:rsid w:val="00303FD0"/>
    <w:rsid w:val="00305B42"/>
    <w:rsid w:val="00307FB9"/>
    <w:rsid w:val="00313047"/>
    <w:rsid w:val="00316AF3"/>
    <w:rsid w:val="00321125"/>
    <w:rsid w:val="003242F6"/>
    <w:rsid w:val="00331A74"/>
    <w:rsid w:val="00331AB9"/>
    <w:rsid w:val="00331C36"/>
    <w:rsid w:val="00332A8A"/>
    <w:rsid w:val="00332E59"/>
    <w:rsid w:val="003345B3"/>
    <w:rsid w:val="003349B9"/>
    <w:rsid w:val="00334AA8"/>
    <w:rsid w:val="003363E4"/>
    <w:rsid w:val="00336BEB"/>
    <w:rsid w:val="00336DF0"/>
    <w:rsid w:val="00337602"/>
    <w:rsid w:val="00337C47"/>
    <w:rsid w:val="00341D65"/>
    <w:rsid w:val="00342051"/>
    <w:rsid w:val="00343916"/>
    <w:rsid w:val="00343B9B"/>
    <w:rsid w:val="00344125"/>
    <w:rsid w:val="0034447C"/>
    <w:rsid w:val="00345C7A"/>
    <w:rsid w:val="0034738E"/>
    <w:rsid w:val="00347492"/>
    <w:rsid w:val="00350FDB"/>
    <w:rsid w:val="00353C9F"/>
    <w:rsid w:val="00356104"/>
    <w:rsid w:val="003575A0"/>
    <w:rsid w:val="00360EE4"/>
    <w:rsid w:val="00362AD2"/>
    <w:rsid w:val="003661E6"/>
    <w:rsid w:val="00366949"/>
    <w:rsid w:val="003675FB"/>
    <w:rsid w:val="00372733"/>
    <w:rsid w:val="00374163"/>
    <w:rsid w:val="00374F56"/>
    <w:rsid w:val="00375882"/>
    <w:rsid w:val="00375A57"/>
    <w:rsid w:val="003763F5"/>
    <w:rsid w:val="00377A5B"/>
    <w:rsid w:val="003807E6"/>
    <w:rsid w:val="00381128"/>
    <w:rsid w:val="003819B2"/>
    <w:rsid w:val="00384EF3"/>
    <w:rsid w:val="003862F1"/>
    <w:rsid w:val="0039046F"/>
    <w:rsid w:val="0039285D"/>
    <w:rsid w:val="003938A4"/>
    <w:rsid w:val="0039647F"/>
    <w:rsid w:val="003A1261"/>
    <w:rsid w:val="003A2418"/>
    <w:rsid w:val="003A55B2"/>
    <w:rsid w:val="003A5E20"/>
    <w:rsid w:val="003A649F"/>
    <w:rsid w:val="003A78B4"/>
    <w:rsid w:val="003B045D"/>
    <w:rsid w:val="003B16DC"/>
    <w:rsid w:val="003B2337"/>
    <w:rsid w:val="003B4B0C"/>
    <w:rsid w:val="003B6487"/>
    <w:rsid w:val="003C4093"/>
    <w:rsid w:val="003C66B6"/>
    <w:rsid w:val="003C7431"/>
    <w:rsid w:val="003D5C56"/>
    <w:rsid w:val="003D68E4"/>
    <w:rsid w:val="003D7DE7"/>
    <w:rsid w:val="003E1AD7"/>
    <w:rsid w:val="003E4372"/>
    <w:rsid w:val="003E58FB"/>
    <w:rsid w:val="003E733C"/>
    <w:rsid w:val="003F0341"/>
    <w:rsid w:val="003F17F4"/>
    <w:rsid w:val="003F23DD"/>
    <w:rsid w:val="003F295C"/>
    <w:rsid w:val="003F306D"/>
    <w:rsid w:val="003F507D"/>
    <w:rsid w:val="003F52F2"/>
    <w:rsid w:val="00400115"/>
    <w:rsid w:val="004017E3"/>
    <w:rsid w:val="00403955"/>
    <w:rsid w:val="0040658E"/>
    <w:rsid w:val="00406FAE"/>
    <w:rsid w:val="0041517F"/>
    <w:rsid w:val="0041525D"/>
    <w:rsid w:val="0042007F"/>
    <w:rsid w:val="0042133E"/>
    <w:rsid w:val="00421D6B"/>
    <w:rsid w:val="004220C5"/>
    <w:rsid w:val="00424336"/>
    <w:rsid w:val="00433D04"/>
    <w:rsid w:val="004359D8"/>
    <w:rsid w:val="00435CB1"/>
    <w:rsid w:val="00436678"/>
    <w:rsid w:val="004410AE"/>
    <w:rsid w:val="00443593"/>
    <w:rsid w:val="004439FD"/>
    <w:rsid w:val="00444BBC"/>
    <w:rsid w:val="004527B4"/>
    <w:rsid w:val="00453127"/>
    <w:rsid w:val="00453289"/>
    <w:rsid w:val="00453A36"/>
    <w:rsid w:val="00453A72"/>
    <w:rsid w:val="00461926"/>
    <w:rsid w:val="00463B77"/>
    <w:rsid w:val="00463E4D"/>
    <w:rsid w:val="00464CBF"/>
    <w:rsid w:val="004658EA"/>
    <w:rsid w:val="00470D3B"/>
    <w:rsid w:val="00471932"/>
    <w:rsid w:val="00471E3B"/>
    <w:rsid w:val="004724E7"/>
    <w:rsid w:val="0047285F"/>
    <w:rsid w:val="00472A36"/>
    <w:rsid w:val="00473003"/>
    <w:rsid w:val="00473053"/>
    <w:rsid w:val="0047378B"/>
    <w:rsid w:val="00474086"/>
    <w:rsid w:val="00477C67"/>
    <w:rsid w:val="00483D6D"/>
    <w:rsid w:val="004865B4"/>
    <w:rsid w:val="00494C7F"/>
    <w:rsid w:val="00496385"/>
    <w:rsid w:val="004A0676"/>
    <w:rsid w:val="004A06B9"/>
    <w:rsid w:val="004A27E3"/>
    <w:rsid w:val="004A3C12"/>
    <w:rsid w:val="004A4D3D"/>
    <w:rsid w:val="004A7D5F"/>
    <w:rsid w:val="004B0CB7"/>
    <w:rsid w:val="004B0DE6"/>
    <w:rsid w:val="004B1222"/>
    <w:rsid w:val="004B343F"/>
    <w:rsid w:val="004B61D4"/>
    <w:rsid w:val="004C056B"/>
    <w:rsid w:val="004C0573"/>
    <w:rsid w:val="004C1879"/>
    <w:rsid w:val="004C27A9"/>
    <w:rsid w:val="004C2B70"/>
    <w:rsid w:val="004C3E8F"/>
    <w:rsid w:val="004C4753"/>
    <w:rsid w:val="004C481E"/>
    <w:rsid w:val="004C619C"/>
    <w:rsid w:val="004C6629"/>
    <w:rsid w:val="004D03FD"/>
    <w:rsid w:val="004D05B6"/>
    <w:rsid w:val="004D2477"/>
    <w:rsid w:val="004D2670"/>
    <w:rsid w:val="004E0B9C"/>
    <w:rsid w:val="004E1A83"/>
    <w:rsid w:val="004E3E26"/>
    <w:rsid w:val="004E47D4"/>
    <w:rsid w:val="004E647C"/>
    <w:rsid w:val="004F540B"/>
    <w:rsid w:val="004F70A4"/>
    <w:rsid w:val="005004AB"/>
    <w:rsid w:val="00501DD9"/>
    <w:rsid w:val="005028CA"/>
    <w:rsid w:val="00503D94"/>
    <w:rsid w:val="00505185"/>
    <w:rsid w:val="0050622E"/>
    <w:rsid w:val="00506A5F"/>
    <w:rsid w:val="0050749A"/>
    <w:rsid w:val="00510564"/>
    <w:rsid w:val="00510C37"/>
    <w:rsid w:val="00511E7D"/>
    <w:rsid w:val="0051320B"/>
    <w:rsid w:val="005161F9"/>
    <w:rsid w:val="005164F1"/>
    <w:rsid w:val="00516B23"/>
    <w:rsid w:val="005238D5"/>
    <w:rsid w:val="00530882"/>
    <w:rsid w:val="00532CF1"/>
    <w:rsid w:val="00536E94"/>
    <w:rsid w:val="0054110D"/>
    <w:rsid w:val="00541776"/>
    <w:rsid w:val="005427E0"/>
    <w:rsid w:val="00546199"/>
    <w:rsid w:val="00551E57"/>
    <w:rsid w:val="005527C2"/>
    <w:rsid w:val="00553FD3"/>
    <w:rsid w:val="005543E9"/>
    <w:rsid w:val="00555031"/>
    <w:rsid w:val="00557E1E"/>
    <w:rsid w:val="005628AD"/>
    <w:rsid w:val="0056494E"/>
    <w:rsid w:val="00564D72"/>
    <w:rsid w:val="005700B8"/>
    <w:rsid w:val="00571E92"/>
    <w:rsid w:val="005741B4"/>
    <w:rsid w:val="0057497E"/>
    <w:rsid w:val="00580A36"/>
    <w:rsid w:val="0058441B"/>
    <w:rsid w:val="00584886"/>
    <w:rsid w:val="00585C5B"/>
    <w:rsid w:val="00591575"/>
    <w:rsid w:val="0059181D"/>
    <w:rsid w:val="00592C8D"/>
    <w:rsid w:val="00594D4F"/>
    <w:rsid w:val="00596F1D"/>
    <w:rsid w:val="00597706"/>
    <w:rsid w:val="00597FF3"/>
    <w:rsid w:val="005A1103"/>
    <w:rsid w:val="005A1599"/>
    <w:rsid w:val="005A4BD3"/>
    <w:rsid w:val="005A5DFF"/>
    <w:rsid w:val="005A7615"/>
    <w:rsid w:val="005A7626"/>
    <w:rsid w:val="005A76C9"/>
    <w:rsid w:val="005A7724"/>
    <w:rsid w:val="005B2746"/>
    <w:rsid w:val="005B31C0"/>
    <w:rsid w:val="005B3A64"/>
    <w:rsid w:val="005B6402"/>
    <w:rsid w:val="005B74F7"/>
    <w:rsid w:val="005C7B00"/>
    <w:rsid w:val="005D330E"/>
    <w:rsid w:val="005D7F3E"/>
    <w:rsid w:val="005E1E55"/>
    <w:rsid w:val="005E3C76"/>
    <w:rsid w:val="005E4F4B"/>
    <w:rsid w:val="005F0DF6"/>
    <w:rsid w:val="005F3F0F"/>
    <w:rsid w:val="005F53DD"/>
    <w:rsid w:val="005F6A5E"/>
    <w:rsid w:val="005F704E"/>
    <w:rsid w:val="005F7537"/>
    <w:rsid w:val="006017A0"/>
    <w:rsid w:val="006043F7"/>
    <w:rsid w:val="006078D3"/>
    <w:rsid w:val="00611D9E"/>
    <w:rsid w:val="006132C5"/>
    <w:rsid w:val="00613538"/>
    <w:rsid w:val="006136EB"/>
    <w:rsid w:val="00614FA6"/>
    <w:rsid w:val="006232EE"/>
    <w:rsid w:val="006260A5"/>
    <w:rsid w:val="00627FDD"/>
    <w:rsid w:val="00630D7A"/>
    <w:rsid w:val="00631F4F"/>
    <w:rsid w:val="006345D3"/>
    <w:rsid w:val="00641148"/>
    <w:rsid w:val="0064159F"/>
    <w:rsid w:val="0064270A"/>
    <w:rsid w:val="00645EEE"/>
    <w:rsid w:val="00646B8E"/>
    <w:rsid w:val="00646D70"/>
    <w:rsid w:val="00647743"/>
    <w:rsid w:val="00654B82"/>
    <w:rsid w:val="00654EA3"/>
    <w:rsid w:val="00654F0E"/>
    <w:rsid w:val="006560B3"/>
    <w:rsid w:val="00656883"/>
    <w:rsid w:val="0065718B"/>
    <w:rsid w:val="00660B4A"/>
    <w:rsid w:val="00660DF3"/>
    <w:rsid w:val="00661EEA"/>
    <w:rsid w:val="00665CBD"/>
    <w:rsid w:val="00672722"/>
    <w:rsid w:val="006754A3"/>
    <w:rsid w:val="00677C91"/>
    <w:rsid w:val="006840A1"/>
    <w:rsid w:val="006842BF"/>
    <w:rsid w:val="00684FE2"/>
    <w:rsid w:val="0068572F"/>
    <w:rsid w:val="00686220"/>
    <w:rsid w:val="0068656F"/>
    <w:rsid w:val="0068759F"/>
    <w:rsid w:val="0069097A"/>
    <w:rsid w:val="00692CD1"/>
    <w:rsid w:val="00692FDA"/>
    <w:rsid w:val="00694B48"/>
    <w:rsid w:val="00697FC3"/>
    <w:rsid w:val="006A0F6B"/>
    <w:rsid w:val="006A1D84"/>
    <w:rsid w:val="006A2E53"/>
    <w:rsid w:val="006A7C77"/>
    <w:rsid w:val="006A7FCD"/>
    <w:rsid w:val="006B1078"/>
    <w:rsid w:val="006B1978"/>
    <w:rsid w:val="006B385B"/>
    <w:rsid w:val="006B5CBA"/>
    <w:rsid w:val="006B6BF9"/>
    <w:rsid w:val="006B6D39"/>
    <w:rsid w:val="006C1035"/>
    <w:rsid w:val="006C3465"/>
    <w:rsid w:val="006C530E"/>
    <w:rsid w:val="006D007F"/>
    <w:rsid w:val="006D01BB"/>
    <w:rsid w:val="006D1757"/>
    <w:rsid w:val="006D423F"/>
    <w:rsid w:val="006D44D1"/>
    <w:rsid w:val="006E212B"/>
    <w:rsid w:val="006E34ED"/>
    <w:rsid w:val="006E41C9"/>
    <w:rsid w:val="006E54AA"/>
    <w:rsid w:val="006E6858"/>
    <w:rsid w:val="006E7112"/>
    <w:rsid w:val="006E7C66"/>
    <w:rsid w:val="006F02C4"/>
    <w:rsid w:val="006F48CE"/>
    <w:rsid w:val="00700658"/>
    <w:rsid w:val="00703551"/>
    <w:rsid w:val="00704717"/>
    <w:rsid w:val="00712862"/>
    <w:rsid w:val="00713952"/>
    <w:rsid w:val="00715DEF"/>
    <w:rsid w:val="00721083"/>
    <w:rsid w:val="007237D0"/>
    <w:rsid w:val="007339A8"/>
    <w:rsid w:val="00734028"/>
    <w:rsid w:val="0073411F"/>
    <w:rsid w:val="00735D18"/>
    <w:rsid w:val="00737F7F"/>
    <w:rsid w:val="0074012A"/>
    <w:rsid w:val="007412CF"/>
    <w:rsid w:val="0074578A"/>
    <w:rsid w:val="00746ADF"/>
    <w:rsid w:val="00750F6B"/>
    <w:rsid w:val="00751986"/>
    <w:rsid w:val="00752CEE"/>
    <w:rsid w:val="007575A5"/>
    <w:rsid w:val="00757FF9"/>
    <w:rsid w:val="007611B2"/>
    <w:rsid w:val="007621C5"/>
    <w:rsid w:val="00763D65"/>
    <w:rsid w:val="00764C70"/>
    <w:rsid w:val="0076777C"/>
    <w:rsid w:val="0077120A"/>
    <w:rsid w:val="00772BC4"/>
    <w:rsid w:val="007737BF"/>
    <w:rsid w:val="00784D0E"/>
    <w:rsid w:val="00785F94"/>
    <w:rsid w:val="00790A7A"/>
    <w:rsid w:val="00790CBC"/>
    <w:rsid w:val="0079105A"/>
    <w:rsid w:val="00791C56"/>
    <w:rsid w:val="00791CB4"/>
    <w:rsid w:val="007A1F3A"/>
    <w:rsid w:val="007A284D"/>
    <w:rsid w:val="007A3F17"/>
    <w:rsid w:val="007A5E47"/>
    <w:rsid w:val="007A72B2"/>
    <w:rsid w:val="007B14AB"/>
    <w:rsid w:val="007B2775"/>
    <w:rsid w:val="007B4702"/>
    <w:rsid w:val="007B5E2D"/>
    <w:rsid w:val="007B673A"/>
    <w:rsid w:val="007C04D5"/>
    <w:rsid w:val="007C0772"/>
    <w:rsid w:val="007C0AB8"/>
    <w:rsid w:val="007C0F68"/>
    <w:rsid w:val="007C2003"/>
    <w:rsid w:val="007C2C67"/>
    <w:rsid w:val="007C607A"/>
    <w:rsid w:val="007C6AEB"/>
    <w:rsid w:val="007D11AE"/>
    <w:rsid w:val="007D3006"/>
    <w:rsid w:val="007D4A17"/>
    <w:rsid w:val="007D53D1"/>
    <w:rsid w:val="007E251F"/>
    <w:rsid w:val="007E723B"/>
    <w:rsid w:val="007F2452"/>
    <w:rsid w:val="007F33AF"/>
    <w:rsid w:val="00800853"/>
    <w:rsid w:val="00801BC0"/>
    <w:rsid w:val="00803C49"/>
    <w:rsid w:val="0080532D"/>
    <w:rsid w:val="0080599C"/>
    <w:rsid w:val="00805B28"/>
    <w:rsid w:val="008073A6"/>
    <w:rsid w:val="008119CA"/>
    <w:rsid w:val="00813FEE"/>
    <w:rsid w:val="008170AF"/>
    <w:rsid w:val="00820C27"/>
    <w:rsid w:val="00821E52"/>
    <w:rsid w:val="008226E8"/>
    <w:rsid w:val="0082370B"/>
    <w:rsid w:val="00823E51"/>
    <w:rsid w:val="00825C08"/>
    <w:rsid w:val="0082757A"/>
    <w:rsid w:val="00831485"/>
    <w:rsid w:val="00832370"/>
    <w:rsid w:val="00832C30"/>
    <w:rsid w:val="00832F5D"/>
    <w:rsid w:val="00834F8C"/>
    <w:rsid w:val="00843F16"/>
    <w:rsid w:val="00843FBA"/>
    <w:rsid w:val="00845BFE"/>
    <w:rsid w:val="00846946"/>
    <w:rsid w:val="008472A5"/>
    <w:rsid w:val="00850D66"/>
    <w:rsid w:val="00852792"/>
    <w:rsid w:val="00853176"/>
    <w:rsid w:val="0085459B"/>
    <w:rsid w:val="00856469"/>
    <w:rsid w:val="00857528"/>
    <w:rsid w:val="008576C4"/>
    <w:rsid w:val="00857EBC"/>
    <w:rsid w:val="00860600"/>
    <w:rsid w:val="00860EF5"/>
    <w:rsid w:val="00864217"/>
    <w:rsid w:val="00864C22"/>
    <w:rsid w:val="008670B8"/>
    <w:rsid w:val="00867783"/>
    <w:rsid w:val="008708C3"/>
    <w:rsid w:val="008717CE"/>
    <w:rsid w:val="00872813"/>
    <w:rsid w:val="00875B70"/>
    <w:rsid w:val="00877598"/>
    <w:rsid w:val="00877ED0"/>
    <w:rsid w:val="00880543"/>
    <w:rsid w:val="0088220F"/>
    <w:rsid w:val="0088234D"/>
    <w:rsid w:val="00883254"/>
    <w:rsid w:val="00883A95"/>
    <w:rsid w:val="00887E15"/>
    <w:rsid w:val="00890D0E"/>
    <w:rsid w:val="00890F09"/>
    <w:rsid w:val="008933F2"/>
    <w:rsid w:val="00893402"/>
    <w:rsid w:val="008947AE"/>
    <w:rsid w:val="00894B9D"/>
    <w:rsid w:val="008956B6"/>
    <w:rsid w:val="008965FA"/>
    <w:rsid w:val="008A21AB"/>
    <w:rsid w:val="008A21AC"/>
    <w:rsid w:val="008A28EC"/>
    <w:rsid w:val="008A4B6A"/>
    <w:rsid w:val="008A5850"/>
    <w:rsid w:val="008B0C15"/>
    <w:rsid w:val="008B1FB0"/>
    <w:rsid w:val="008B3172"/>
    <w:rsid w:val="008B5E31"/>
    <w:rsid w:val="008B7FA4"/>
    <w:rsid w:val="008C5FA8"/>
    <w:rsid w:val="008C6272"/>
    <w:rsid w:val="008C7E10"/>
    <w:rsid w:val="008D08A2"/>
    <w:rsid w:val="008D4D7E"/>
    <w:rsid w:val="008D56FA"/>
    <w:rsid w:val="008D788A"/>
    <w:rsid w:val="008E0D6A"/>
    <w:rsid w:val="008E1C97"/>
    <w:rsid w:val="008E306B"/>
    <w:rsid w:val="008E5660"/>
    <w:rsid w:val="008E649E"/>
    <w:rsid w:val="008E7DE2"/>
    <w:rsid w:val="008F23DA"/>
    <w:rsid w:val="00903E6C"/>
    <w:rsid w:val="00904DF1"/>
    <w:rsid w:val="00907494"/>
    <w:rsid w:val="00911CE9"/>
    <w:rsid w:val="0091214B"/>
    <w:rsid w:val="0091564B"/>
    <w:rsid w:val="00916FE0"/>
    <w:rsid w:val="0092179E"/>
    <w:rsid w:val="0092331C"/>
    <w:rsid w:val="009243AB"/>
    <w:rsid w:val="00925766"/>
    <w:rsid w:val="00927731"/>
    <w:rsid w:val="009305D1"/>
    <w:rsid w:val="00933018"/>
    <w:rsid w:val="0093321C"/>
    <w:rsid w:val="0093586A"/>
    <w:rsid w:val="00935C94"/>
    <w:rsid w:val="00940EAB"/>
    <w:rsid w:val="009414DA"/>
    <w:rsid w:val="00943203"/>
    <w:rsid w:val="00945ABD"/>
    <w:rsid w:val="00945C61"/>
    <w:rsid w:val="009572E7"/>
    <w:rsid w:val="0096078A"/>
    <w:rsid w:val="00961EB1"/>
    <w:rsid w:val="00964F41"/>
    <w:rsid w:val="009651D8"/>
    <w:rsid w:val="0097187B"/>
    <w:rsid w:val="00971997"/>
    <w:rsid w:val="00972EC4"/>
    <w:rsid w:val="0097404E"/>
    <w:rsid w:val="00974A0B"/>
    <w:rsid w:val="0098022F"/>
    <w:rsid w:val="00980665"/>
    <w:rsid w:val="00984112"/>
    <w:rsid w:val="00984852"/>
    <w:rsid w:val="009874B6"/>
    <w:rsid w:val="009874DE"/>
    <w:rsid w:val="00992B0F"/>
    <w:rsid w:val="009936C7"/>
    <w:rsid w:val="00996796"/>
    <w:rsid w:val="009976D1"/>
    <w:rsid w:val="009A31D0"/>
    <w:rsid w:val="009A5176"/>
    <w:rsid w:val="009A695B"/>
    <w:rsid w:val="009A7AFD"/>
    <w:rsid w:val="009B0927"/>
    <w:rsid w:val="009B2417"/>
    <w:rsid w:val="009B3EB1"/>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52F0"/>
    <w:rsid w:val="009F6A65"/>
    <w:rsid w:val="009F7690"/>
    <w:rsid w:val="00A007C6"/>
    <w:rsid w:val="00A00DF8"/>
    <w:rsid w:val="00A01932"/>
    <w:rsid w:val="00A04D94"/>
    <w:rsid w:val="00A05855"/>
    <w:rsid w:val="00A10B09"/>
    <w:rsid w:val="00A119FC"/>
    <w:rsid w:val="00A12CA7"/>
    <w:rsid w:val="00A1734D"/>
    <w:rsid w:val="00A21646"/>
    <w:rsid w:val="00A21B2F"/>
    <w:rsid w:val="00A25D1B"/>
    <w:rsid w:val="00A3319E"/>
    <w:rsid w:val="00A35216"/>
    <w:rsid w:val="00A37D5B"/>
    <w:rsid w:val="00A40ECE"/>
    <w:rsid w:val="00A435C9"/>
    <w:rsid w:val="00A436CD"/>
    <w:rsid w:val="00A437D1"/>
    <w:rsid w:val="00A43F3D"/>
    <w:rsid w:val="00A45DDE"/>
    <w:rsid w:val="00A512B3"/>
    <w:rsid w:val="00A52702"/>
    <w:rsid w:val="00A52F28"/>
    <w:rsid w:val="00A54640"/>
    <w:rsid w:val="00A54935"/>
    <w:rsid w:val="00A55D5D"/>
    <w:rsid w:val="00A56429"/>
    <w:rsid w:val="00A61830"/>
    <w:rsid w:val="00A635C9"/>
    <w:rsid w:val="00A6577F"/>
    <w:rsid w:val="00A65EE2"/>
    <w:rsid w:val="00A6663F"/>
    <w:rsid w:val="00A704F4"/>
    <w:rsid w:val="00A76482"/>
    <w:rsid w:val="00A83B9B"/>
    <w:rsid w:val="00A84CC3"/>
    <w:rsid w:val="00A879F9"/>
    <w:rsid w:val="00A9043E"/>
    <w:rsid w:val="00A956F7"/>
    <w:rsid w:val="00A9590F"/>
    <w:rsid w:val="00AA1757"/>
    <w:rsid w:val="00AA3666"/>
    <w:rsid w:val="00AA3787"/>
    <w:rsid w:val="00AA451E"/>
    <w:rsid w:val="00AA473B"/>
    <w:rsid w:val="00AA5032"/>
    <w:rsid w:val="00AA5C19"/>
    <w:rsid w:val="00AB2727"/>
    <w:rsid w:val="00AB7285"/>
    <w:rsid w:val="00AB72FA"/>
    <w:rsid w:val="00AC2088"/>
    <w:rsid w:val="00AC2E0E"/>
    <w:rsid w:val="00AC47C3"/>
    <w:rsid w:val="00AC7689"/>
    <w:rsid w:val="00AD5A70"/>
    <w:rsid w:val="00AD67B2"/>
    <w:rsid w:val="00AE2F37"/>
    <w:rsid w:val="00AE32F6"/>
    <w:rsid w:val="00AE4FEA"/>
    <w:rsid w:val="00AE56B3"/>
    <w:rsid w:val="00AE659A"/>
    <w:rsid w:val="00AE691A"/>
    <w:rsid w:val="00AF0761"/>
    <w:rsid w:val="00AF0B06"/>
    <w:rsid w:val="00AF144E"/>
    <w:rsid w:val="00AF234D"/>
    <w:rsid w:val="00AF241B"/>
    <w:rsid w:val="00AF58AD"/>
    <w:rsid w:val="00AF5D4F"/>
    <w:rsid w:val="00B00C03"/>
    <w:rsid w:val="00B01A69"/>
    <w:rsid w:val="00B0364C"/>
    <w:rsid w:val="00B067EA"/>
    <w:rsid w:val="00B069D8"/>
    <w:rsid w:val="00B10AA1"/>
    <w:rsid w:val="00B1137E"/>
    <w:rsid w:val="00B11B2F"/>
    <w:rsid w:val="00B1232A"/>
    <w:rsid w:val="00B12A54"/>
    <w:rsid w:val="00B13628"/>
    <w:rsid w:val="00B169E1"/>
    <w:rsid w:val="00B20C82"/>
    <w:rsid w:val="00B20C9F"/>
    <w:rsid w:val="00B228D2"/>
    <w:rsid w:val="00B25A3A"/>
    <w:rsid w:val="00B25F49"/>
    <w:rsid w:val="00B25F92"/>
    <w:rsid w:val="00B371CC"/>
    <w:rsid w:val="00B40C63"/>
    <w:rsid w:val="00B42434"/>
    <w:rsid w:val="00B42556"/>
    <w:rsid w:val="00B4278E"/>
    <w:rsid w:val="00B43E11"/>
    <w:rsid w:val="00B44BE7"/>
    <w:rsid w:val="00B63953"/>
    <w:rsid w:val="00B71CA8"/>
    <w:rsid w:val="00B80591"/>
    <w:rsid w:val="00B80CFB"/>
    <w:rsid w:val="00B81F12"/>
    <w:rsid w:val="00B81FE8"/>
    <w:rsid w:val="00B833F9"/>
    <w:rsid w:val="00B91616"/>
    <w:rsid w:val="00B95091"/>
    <w:rsid w:val="00B95333"/>
    <w:rsid w:val="00B963CA"/>
    <w:rsid w:val="00B9792E"/>
    <w:rsid w:val="00BA3349"/>
    <w:rsid w:val="00BA4007"/>
    <w:rsid w:val="00BA4F4F"/>
    <w:rsid w:val="00BA68D0"/>
    <w:rsid w:val="00BB0279"/>
    <w:rsid w:val="00BB04C2"/>
    <w:rsid w:val="00BB2648"/>
    <w:rsid w:val="00BB4470"/>
    <w:rsid w:val="00BB49D0"/>
    <w:rsid w:val="00BB5005"/>
    <w:rsid w:val="00BB6203"/>
    <w:rsid w:val="00BB7787"/>
    <w:rsid w:val="00BC1142"/>
    <w:rsid w:val="00BC1696"/>
    <w:rsid w:val="00BC2AD5"/>
    <w:rsid w:val="00BC4534"/>
    <w:rsid w:val="00BD139C"/>
    <w:rsid w:val="00BD13CF"/>
    <w:rsid w:val="00BE0A64"/>
    <w:rsid w:val="00BE129F"/>
    <w:rsid w:val="00BE4CE8"/>
    <w:rsid w:val="00BE58C3"/>
    <w:rsid w:val="00BE5C8C"/>
    <w:rsid w:val="00BE6983"/>
    <w:rsid w:val="00BF13B8"/>
    <w:rsid w:val="00BF1607"/>
    <w:rsid w:val="00C03281"/>
    <w:rsid w:val="00C04D77"/>
    <w:rsid w:val="00C062B8"/>
    <w:rsid w:val="00C109E4"/>
    <w:rsid w:val="00C119B7"/>
    <w:rsid w:val="00C11F38"/>
    <w:rsid w:val="00C1446F"/>
    <w:rsid w:val="00C15D48"/>
    <w:rsid w:val="00C173B8"/>
    <w:rsid w:val="00C22939"/>
    <w:rsid w:val="00C25028"/>
    <w:rsid w:val="00C308FF"/>
    <w:rsid w:val="00C315AE"/>
    <w:rsid w:val="00C31E1F"/>
    <w:rsid w:val="00C3375F"/>
    <w:rsid w:val="00C34263"/>
    <w:rsid w:val="00C361FC"/>
    <w:rsid w:val="00C4006E"/>
    <w:rsid w:val="00C40967"/>
    <w:rsid w:val="00C42988"/>
    <w:rsid w:val="00C452D7"/>
    <w:rsid w:val="00C52DEE"/>
    <w:rsid w:val="00C53170"/>
    <w:rsid w:val="00C5547D"/>
    <w:rsid w:val="00C55EB3"/>
    <w:rsid w:val="00C5767A"/>
    <w:rsid w:val="00C63015"/>
    <w:rsid w:val="00C63E8A"/>
    <w:rsid w:val="00C65DDE"/>
    <w:rsid w:val="00C66CD5"/>
    <w:rsid w:val="00C6790D"/>
    <w:rsid w:val="00C7098B"/>
    <w:rsid w:val="00C70B54"/>
    <w:rsid w:val="00C73430"/>
    <w:rsid w:val="00C77B2E"/>
    <w:rsid w:val="00C833E9"/>
    <w:rsid w:val="00C83AB1"/>
    <w:rsid w:val="00C86723"/>
    <w:rsid w:val="00C90500"/>
    <w:rsid w:val="00C952A9"/>
    <w:rsid w:val="00C9554B"/>
    <w:rsid w:val="00C95F0D"/>
    <w:rsid w:val="00C972BE"/>
    <w:rsid w:val="00CA06F5"/>
    <w:rsid w:val="00CA0714"/>
    <w:rsid w:val="00CA1294"/>
    <w:rsid w:val="00CA16B4"/>
    <w:rsid w:val="00CA1AED"/>
    <w:rsid w:val="00CA6859"/>
    <w:rsid w:val="00CB03AA"/>
    <w:rsid w:val="00CB5278"/>
    <w:rsid w:val="00CB6121"/>
    <w:rsid w:val="00CC1317"/>
    <w:rsid w:val="00CC606D"/>
    <w:rsid w:val="00CC6AD3"/>
    <w:rsid w:val="00CD0043"/>
    <w:rsid w:val="00CD31AE"/>
    <w:rsid w:val="00CD522E"/>
    <w:rsid w:val="00CD7A49"/>
    <w:rsid w:val="00CD7ADA"/>
    <w:rsid w:val="00CD7B9F"/>
    <w:rsid w:val="00CE0C95"/>
    <w:rsid w:val="00CE3601"/>
    <w:rsid w:val="00CE3656"/>
    <w:rsid w:val="00CE705D"/>
    <w:rsid w:val="00CE781F"/>
    <w:rsid w:val="00CF2EDF"/>
    <w:rsid w:val="00CF461D"/>
    <w:rsid w:val="00CF68AD"/>
    <w:rsid w:val="00CF7D35"/>
    <w:rsid w:val="00D00E14"/>
    <w:rsid w:val="00D11D5B"/>
    <w:rsid w:val="00D137D8"/>
    <w:rsid w:val="00D1797E"/>
    <w:rsid w:val="00D22299"/>
    <w:rsid w:val="00D23B83"/>
    <w:rsid w:val="00D262AA"/>
    <w:rsid w:val="00D33828"/>
    <w:rsid w:val="00D33D1F"/>
    <w:rsid w:val="00D34C61"/>
    <w:rsid w:val="00D36DE1"/>
    <w:rsid w:val="00D4079F"/>
    <w:rsid w:val="00D435CC"/>
    <w:rsid w:val="00D44F7B"/>
    <w:rsid w:val="00D45DEA"/>
    <w:rsid w:val="00D476A8"/>
    <w:rsid w:val="00D54451"/>
    <w:rsid w:val="00D56100"/>
    <w:rsid w:val="00D570AC"/>
    <w:rsid w:val="00D60759"/>
    <w:rsid w:val="00D626A6"/>
    <w:rsid w:val="00D72EE5"/>
    <w:rsid w:val="00D73905"/>
    <w:rsid w:val="00D75F10"/>
    <w:rsid w:val="00D778BF"/>
    <w:rsid w:val="00D80F47"/>
    <w:rsid w:val="00D8320F"/>
    <w:rsid w:val="00D861EB"/>
    <w:rsid w:val="00D87774"/>
    <w:rsid w:val="00D917B7"/>
    <w:rsid w:val="00D918FE"/>
    <w:rsid w:val="00D97F72"/>
    <w:rsid w:val="00DA10BD"/>
    <w:rsid w:val="00DA1295"/>
    <w:rsid w:val="00DA13D3"/>
    <w:rsid w:val="00DA2378"/>
    <w:rsid w:val="00DA337C"/>
    <w:rsid w:val="00DA3A6F"/>
    <w:rsid w:val="00DA4381"/>
    <w:rsid w:val="00DA5AF4"/>
    <w:rsid w:val="00DA678F"/>
    <w:rsid w:val="00DB097A"/>
    <w:rsid w:val="00DB1902"/>
    <w:rsid w:val="00DB1D30"/>
    <w:rsid w:val="00DB4552"/>
    <w:rsid w:val="00DB5FEA"/>
    <w:rsid w:val="00DC1401"/>
    <w:rsid w:val="00DC6726"/>
    <w:rsid w:val="00DC7165"/>
    <w:rsid w:val="00DD27BA"/>
    <w:rsid w:val="00DD35C7"/>
    <w:rsid w:val="00DD4201"/>
    <w:rsid w:val="00DD445F"/>
    <w:rsid w:val="00DD4669"/>
    <w:rsid w:val="00DD647E"/>
    <w:rsid w:val="00DD6C97"/>
    <w:rsid w:val="00DE1229"/>
    <w:rsid w:val="00DE1FA9"/>
    <w:rsid w:val="00DE2A3F"/>
    <w:rsid w:val="00DE3E1F"/>
    <w:rsid w:val="00DE431E"/>
    <w:rsid w:val="00DE47E8"/>
    <w:rsid w:val="00DE52AB"/>
    <w:rsid w:val="00DE57ED"/>
    <w:rsid w:val="00DE6458"/>
    <w:rsid w:val="00DF20DE"/>
    <w:rsid w:val="00DF3109"/>
    <w:rsid w:val="00DF3812"/>
    <w:rsid w:val="00DF39C8"/>
    <w:rsid w:val="00DF4CF8"/>
    <w:rsid w:val="00E00303"/>
    <w:rsid w:val="00E01043"/>
    <w:rsid w:val="00E0284F"/>
    <w:rsid w:val="00E06AA0"/>
    <w:rsid w:val="00E06B79"/>
    <w:rsid w:val="00E10B52"/>
    <w:rsid w:val="00E10C00"/>
    <w:rsid w:val="00E11FDE"/>
    <w:rsid w:val="00E14490"/>
    <w:rsid w:val="00E156BA"/>
    <w:rsid w:val="00E15C75"/>
    <w:rsid w:val="00E15E07"/>
    <w:rsid w:val="00E1709A"/>
    <w:rsid w:val="00E17865"/>
    <w:rsid w:val="00E205A7"/>
    <w:rsid w:val="00E2084F"/>
    <w:rsid w:val="00E20BFD"/>
    <w:rsid w:val="00E2113B"/>
    <w:rsid w:val="00E21ECD"/>
    <w:rsid w:val="00E22E8D"/>
    <w:rsid w:val="00E232CA"/>
    <w:rsid w:val="00E2407E"/>
    <w:rsid w:val="00E25729"/>
    <w:rsid w:val="00E2601A"/>
    <w:rsid w:val="00E3046C"/>
    <w:rsid w:val="00E3367B"/>
    <w:rsid w:val="00E405B5"/>
    <w:rsid w:val="00E44EE5"/>
    <w:rsid w:val="00E45F66"/>
    <w:rsid w:val="00E528FA"/>
    <w:rsid w:val="00E53F57"/>
    <w:rsid w:val="00E54363"/>
    <w:rsid w:val="00E55CAD"/>
    <w:rsid w:val="00E56BC1"/>
    <w:rsid w:val="00E57770"/>
    <w:rsid w:val="00E606C1"/>
    <w:rsid w:val="00E6132B"/>
    <w:rsid w:val="00E65C5C"/>
    <w:rsid w:val="00E67E37"/>
    <w:rsid w:val="00E7126F"/>
    <w:rsid w:val="00E713BD"/>
    <w:rsid w:val="00E73451"/>
    <w:rsid w:val="00E768FB"/>
    <w:rsid w:val="00E76DA9"/>
    <w:rsid w:val="00E77029"/>
    <w:rsid w:val="00E77666"/>
    <w:rsid w:val="00E836E2"/>
    <w:rsid w:val="00E83962"/>
    <w:rsid w:val="00E857A2"/>
    <w:rsid w:val="00E86132"/>
    <w:rsid w:val="00E905E9"/>
    <w:rsid w:val="00E95D18"/>
    <w:rsid w:val="00E967BB"/>
    <w:rsid w:val="00E96BF0"/>
    <w:rsid w:val="00EA102A"/>
    <w:rsid w:val="00EA2ED7"/>
    <w:rsid w:val="00EA47EF"/>
    <w:rsid w:val="00EA7D4C"/>
    <w:rsid w:val="00EB0A12"/>
    <w:rsid w:val="00EB2446"/>
    <w:rsid w:val="00EB27BD"/>
    <w:rsid w:val="00EB45CB"/>
    <w:rsid w:val="00EB4A4B"/>
    <w:rsid w:val="00EB785E"/>
    <w:rsid w:val="00EC00E9"/>
    <w:rsid w:val="00EC0C32"/>
    <w:rsid w:val="00EC2E20"/>
    <w:rsid w:val="00ED1CAE"/>
    <w:rsid w:val="00ED2FB0"/>
    <w:rsid w:val="00ED4771"/>
    <w:rsid w:val="00ED4EEB"/>
    <w:rsid w:val="00EE1871"/>
    <w:rsid w:val="00EE2763"/>
    <w:rsid w:val="00EE5788"/>
    <w:rsid w:val="00EF6B92"/>
    <w:rsid w:val="00EF7D47"/>
    <w:rsid w:val="00EF7EC2"/>
    <w:rsid w:val="00F010BC"/>
    <w:rsid w:val="00F02644"/>
    <w:rsid w:val="00F03238"/>
    <w:rsid w:val="00F05053"/>
    <w:rsid w:val="00F05FE4"/>
    <w:rsid w:val="00F06028"/>
    <w:rsid w:val="00F06823"/>
    <w:rsid w:val="00F06BBC"/>
    <w:rsid w:val="00F1502A"/>
    <w:rsid w:val="00F1598B"/>
    <w:rsid w:val="00F16E0D"/>
    <w:rsid w:val="00F173BA"/>
    <w:rsid w:val="00F22766"/>
    <w:rsid w:val="00F2303D"/>
    <w:rsid w:val="00F25822"/>
    <w:rsid w:val="00F27461"/>
    <w:rsid w:val="00F33B8A"/>
    <w:rsid w:val="00F36104"/>
    <w:rsid w:val="00F36199"/>
    <w:rsid w:val="00F36A18"/>
    <w:rsid w:val="00F37649"/>
    <w:rsid w:val="00F37B66"/>
    <w:rsid w:val="00F37E89"/>
    <w:rsid w:val="00F37ED7"/>
    <w:rsid w:val="00F45147"/>
    <w:rsid w:val="00F472F9"/>
    <w:rsid w:val="00F52788"/>
    <w:rsid w:val="00F5300D"/>
    <w:rsid w:val="00F5403D"/>
    <w:rsid w:val="00F56C35"/>
    <w:rsid w:val="00F57B01"/>
    <w:rsid w:val="00F60323"/>
    <w:rsid w:val="00F670E7"/>
    <w:rsid w:val="00F67A58"/>
    <w:rsid w:val="00F703AB"/>
    <w:rsid w:val="00F71C44"/>
    <w:rsid w:val="00F722EE"/>
    <w:rsid w:val="00F747A2"/>
    <w:rsid w:val="00F75682"/>
    <w:rsid w:val="00F82431"/>
    <w:rsid w:val="00F82904"/>
    <w:rsid w:val="00F83AF3"/>
    <w:rsid w:val="00F83F50"/>
    <w:rsid w:val="00F90C42"/>
    <w:rsid w:val="00F90D5A"/>
    <w:rsid w:val="00F90EE8"/>
    <w:rsid w:val="00F919F4"/>
    <w:rsid w:val="00F92387"/>
    <w:rsid w:val="00F927E5"/>
    <w:rsid w:val="00F94899"/>
    <w:rsid w:val="00F9747D"/>
    <w:rsid w:val="00F97F6B"/>
    <w:rsid w:val="00FA3054"/>
    <w:rsid w:val="00FB00FB"/>
    <w:rsid w:val="00FB02E7"/>
    <w:rsid w:val="00FB04A2"/>
    <w:rsid w:val="00FB2EE1"/>
    <w:rsid w:val="00FB3958"/>
    <w:rsid w:val="00FB492E"/>
    <w:rsid w:val="00FB4AE7"/>
    <w:rsid w:val="00FC72FB"/>
    <w:rsid w:val="00FD0988"/>
    <w:rsid w:val="00FD24BE"/>
    <w:rsid w:val="00FD51EA"/>
    <w:rsid w:val="00FE04C3"/>
    <w:rsid w:val="00FE315F"/>
    <w:rsid w:val="00FE3D31"/>
    <w:rsid w:val="00FE5F19"/>
    <w:rsid w:val="00FE64B2"/>
    <w:rsid w:val="00FE79F3"/>
    <w:rsid w:val="00FF71D4"/>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qFormat/>
    <w:pPr>
      <w:spacing w:before="35"/>
      <w:ind w:left="1227" w:hanging="402"/>
      <w:outlineLvl w:val="0"/>
    </w:pPr>
    <w:rPr>
      <w:sz w:val="32"/>
      <w:szCs w:val="32"/>
    </w:rPr>
  </w:style>
  <w:style w:type="paragraph" w:styleId="Naslov2">
    <w:name w:val="heading 2"/>
    <w:aliases w:val="Naslov 22"/>
    <w:basedOn w:val="Navaden"/>
    <w:link w:val="Naslov2Znak"/>
    <w:unhideWhenUsed/>
    <w:qFormat/>
    <w:pPr>
      <w:ind w:left="1119" w:hanging="402"/>
      <w:outlineLvl w:val="1"/>
    </w:pPr>
    <w:rPr>
      <w:i/>
      <w:sz w:val="24"/>
      <w:szCs w:val="24"/>
      <w:u w:val="single" w:color="000000"/>
    </w:rPr>
  </w:style>
  <w:style w:type="paragraph" w:styleId="Naslov3">
    <w:name w:val="heading 3"/>
    <w:basedOn w:val="Navaden"/>
    <w:next w:val="Navaden"/>
    <w:link w:val="Naslov3Znak"/>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qFormat/>
    <w:pPr>
      <w:spacing w:before="1"/>
      <w:ind w:left="1158" w:hanging="441"/>
    </w:pPr>
  </w:style>
  <w:style w:type="paragraph" w:styleId="Kazalovsebine2">
    <w:name w:val="toc 2"/>
    <w:basedOn w:val="Navaden"/>
    <w:qFormat/>
    <w:pPr>
      <w:ind w:left="1378" w:hanging="440"/>
    </w:pPr>
  </w:style>
  <w:style w:type="paragraph" w:styleId="Kazalovsebine3">
    <w:name w:val="toc 3"/>
    <w:basedOn w:val="Navaden"/>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uiPriority w:val="99"/>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uiPriority w:val="99"/>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link w:val="BESEDILOZnak"/>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uiPriority w:val="99"/>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Glava Znak Znak"/>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28"/>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29"/>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 w:type="character" w:customStyle="1" w:styleId="BESEDILOZnak">
    <w:name w:val="BESEDILO Znak"/>
    <w:link w:val="BESEDILO"/>
    <w:rsid w:val="00704717"/>
    <w:rPr>
      <w:rFonts w:ascii="Arial" w:eastAsia="Calibri" w:hAnsi="Arial" w:cs="Times New Roman"/>
      <w:kern w:val="16"/>
      <w:sz w:val="20"/>
      <w:szCs w:val="20"/>
      <w:lang w:val="sl-SI"/>
    </w:rPr>
  </w:style>
  <w:style w:type="paragraph" w:customStyle="1" w:styleId="xl24">
    <w:name w:val="xl24"/>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25">
    <w:name w:val="xl25"/>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26">
    <w:name w:val="xl26"/>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27">
    <w:name w:val="xl27"/>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lang w:bidi="ar-SA"/>
    </w:rPr>
  </w:style>
  <w:style w:type="paragraph" w:customStyle="1" w:styleId="xl28">
    <w:name w:val="xl28"/>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29">
    <w:name w:val="xl29"/>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30">
    <w:name w:val="xl30"/>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sz w:val="24"/>
      <w:szCs w:val="24"/>
      <w:lang w:bidi="ar-SA"/>
    </w:rPr>
  </w:style>
  <w:style w:type="paragraph" w:customStyle="1" w:styleId="xl32">
    <w:name w:val="xl32"/>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sz w:val="24"/>
      <w:szCs w:val="24"/>
      <w:lang w:bidi="ar-SA"/>
    </w:rPr>
  </w:style>
  <w:style w:type="paragraph" w:customStyle="1" w:styleId="xl33">
    <w:name w:val="xl33"/>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lang w:bidi="ar-SA"/>
    </w:rPr>
  </w:style>
  <w:style w:type="paragraph" w:customStyle="1" w:styleId="xl34">
    <w:name w:val="xl34"/>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lang w:bidi="ar-SA"/>
    </w:rPr>
  </w:style>
  <w:style w:type="paragraph" w:customStyle="1" w:styleId="xl35">
    <w:name w:val="xl35"/>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36">
    <w:name w:val="xl36"/>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37">
    <w:name w:val="xl37"/>
    <w:basedOn w:val="Navaden"/>
    <w:rsid w:val="00C55EB3"/>
    <w:pPr>
      <w:widowControl/>
      <w:pBdr>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38">
    <w:name w:val="xl38"/>
    <w:basedOn w:val="Navaden"/>
    <w:rsid w:val="00C55EB3"/>
    <w:pPr>
      <w:widowControl/>
      <w:pBdr>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39">
    <w:name w:val="xl39"/>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sz w:val="24"/>
      <w:szCs w:val="24"/>
      <w:lang w:bidi="ar-SA"/>
    </w:rPr>
  </w:style>
  <w:style w:type="paragraph" w:customStyle="1" w:styleId="xl40">
    <w:name w:val="xl40"/>
    <w:basedOn w:val="Navaden"/>
    <w:rsid w:val="00C55EB3"/>
    <w:pPr>
      <w:widowControl/>
      <w:shd w:val="clear" w:color="auto" w:fill="CCFFCC"/>
      <w:autoSpaceDE/>
      <w:autoSpaceDN/>
      <w:spacing w:before="100" w:beforeAutospacing="1" w:after="100" w:afterAutospacing="1"/>
      <w:jc w:val="right"/>
    </w:pPr>
    <w:rPr>
      <w:rFonts w:ascii="Times New Roman" w:eastAsia="Times New Roman" w:hAnsi="Times New Roman" w:cs="Times New Roman"/>
      <w:sz w:val="24"/>
      <w:szCs w:val="24"/>
      <w:lang w:bidi="ar-SA"/>
    </w:rPr>
  </w:style>
  <w:style w:type="paragraph" w:customStyle="1" w:styleId="xl41">
    <w:name w:val="xl41"/>
    <w:basedOn w:val="Navaden"/>
    <w:rsid w:val="00C55EB3"/>
    <w:pPr>
      <w:widowControl/>
      <w:shd w:val="clear" w:color="auto" w:fill="CCFFCC"/>
      <w:autoSpaceDE/>
      <w:autoSpaceDN/>
      <w:spacing w:before="100" w:beforeAutospacing="1" w:after="100" w:afterAutospacing="1"/>
      <w:jc w:val="right"/>
    </w:pPr>
    <w:rPr>
      <w:rFonts w:ascii="Times New Roman" w:eastAsia="Times New Roman" w:hAnsi="Times New Roman" w:cs="Times New Roman"/>
      <w:sz w:val="24"/>
      <w:szCs w:val="24"/>
      <w:lang w:bidi="ar-SA"/>
    </w:rPr>
  </w:style>
  <w:style w:type="paragraph" w:customStyle="1" w:styleId="xl42">
    <w:name w:val="xl42"/>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43">
    <w:name w:val="xl43"/>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44">
    <w:name w:val="xl44"/>
    <w:basedOn w:val="Navaden"/>
    <w:rsid w:val="00C55EB3"/>
    <w:pPr>
      <w:widowControl/>
      <w:pBdr>
        <w:bottom w:val="single" w:sz="4" w:space="0" w:color="auto"/>
      </w:pBdr>
      <w:shd w:val="clear" w:color="auto" w:fill="CCFFCC"/>
      <w:autoSpaceDE/>
      <w:autoSpaceDN/>
      <w:spacing w:before="100" w:beforeAutospacing="1" w:after="100" w:afterAutospacing="1"/>
      <w:jc w:val="right"/>
    </w:pPr>
    <w:rPr>
      <w:rFonts w:ascii="Times New Roman" w:eastAsia="Times New Roman" w:hAnsi="Times New Roman" w:cs="Times New Roman"/>
      <w:sz w:val="24"/>
      <w:szCs w:val="24"/>
      <w:lang w:bidi="ar-SA"/>
    </w:rPr>
  </w:style>
  <w:style w:type="paragraph" w:customStyle="1" w:styleId="xl45">
    <w:name w:val="xl45"/>
    <w:basedOn w:val="Navaden"/>
    <w:rsid w:val="00C55EB3"/>
    <w:pPr>
      <w:widowControl/>
      <w:pBdr>
        <w:bottom w:val="single" w:sz="4" w:space="0" w:color="auto"/>
      </w:pBdr>
      <w:shd w:val="clear" w:color="auto" w:fill="CCFFCC"/>
      <w:autoSpaceDE/>
      <w:autoSpaceDN/>
      <w:spacing w:before="100" w:beforeAutospacing="1" w:after="100" w:afterAutospacing="1"/>
      <w:jc w:val="right"/>
    </w:pPr>
    <w:rPr>
      <w:rFonts w:ascii="Times New Roman" w:eastAsia="Times New Roman" w:hAnsi="Times New Roman" w:cs="Times New Roman"/>
      <w:sz w:val="24"/>
      <w:szCs w:val="24"/>
      <w:lang w:bidi="ar-SA"/>
    </w:rPr>
  </w:style>
  <w:style w:type="paragraph" w:customStyle="1" w:styleId="xl46">
    <w:name w:val="xl46"/>
    <w:basedOn w:val="Navaden"/>
    <w:rsid w:val="00C55EB3"/>
    <w:pPr>
      <w:widowControl/>
      <w:pBdr>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47">
    <w:name w:val="xl47"/>
    <w:basedOn w:val="Navaden"/>
    <w:rsid w:val="00C55EB3"/>
    <w:pPr>
      <w:widowControl/>
      <w:pBdr>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xl48">
    <w:name w:val="xl48"/>
    <w:basedOn w:val="Navaden"/>
    <w:rsid w:val="00C55EB3"/>
    <w:pPr>
      <w:widowControl/>
      <w:shd w:val="clear" w:color="auto" w:fill="CCFFCC"/>
      <w:autoSpaceDE/>
      <w:autoSpaceDN/>
      <w:spacing w:before="100" w:beforeAutospacing="1" w:after="100" w:afterAutospacing="1"/>
      <w:jc w:val="right"/>
    </w:pPr>
    <w:rPr>
      <w:rFonts w:ascii="Times New Roman" w:eastAsia="Times New Roman" w:hAnsi="Times New Roman" w:cs="Times New Roman"/>
      <w:b/>
      <w:bCs/>
      <w:sz w:val="24"/>
      <w:szCs w:val="24"/>
      <w:lang w:bidi="ar-SA"/>
    </w:rPr>
  </w:style>
  <w:style w:type="paragraph" w:customStyle="1" w:styleId="xl49">
    <w:name w:val="xl49"/>
    <w:basedOn w:val="Navaden"/>
    <w:rsid w:val="00C55EB3"/>
    <w:pPr>
      <w:widowControl/>
      <w:shd w:val="clear" w:color="auto" w:fill="CCFFCC"/>
      <w:autoSpaceDE/>
      <w:autoSpaceDN/>
      <w:spacing w:before="100" w:beforeAutospacing="1" w:after="100" w:afterAutospacing="1"/>
      <w:jc w:val="right"/>
    </w:pPr>
    <w:rPr>
      <w:rFonts w:ascii="Times New Roman" w:eastAsia="Times New Roman" w:hAnsi="Times New Roman" w:cs="Times New Roman"/>
      <w:lang w:bidi="ar-SA"/>
    </w:rPr>
  </w:style>
  <w:style w:type="paragraph" w:customStyle="1" w:styleId="xl50">
    <w:name w:val="xl50"/>
    <w:basedOn w:val="Navaden"/>
    <w:rsid w:val="00C55EB3"/>
    <w:pPr>
      <w:widowControl/>
      <w:shd w:val="clear" w:color="auto" w:fill="CCFFCC"/>
      <w:autoSpaceDE/>
      <w:autoSpaceDN/>
      <w:spacing w:before="100" w:beforeAutospacing="1" w:after="100" w:afterAutospacing="1"/>
      <w:jc w:val="right"/>
    </w:pPr>
    <w:rPr>
      <w:rFonts w:ascii="Times New Roman" w:eastAsia="Times New Roman" w:hAnsi="Times New Roman" w:cs="Times New Roman"/>
      <w:b/>
      <w:bCs/>
      <w:lang w:bidi="ar-SA"/>
    </w:rPr>
  </w:style>
  <w:style w:type="paragraph" w:customStyle="1" w:styleId="xl51">
    <w:name w:val="xl51"/>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lang w:bidi="ar-SA"/>
    </w:rPr>
  </w:style>
  <w:style w:type="paragraph" w:customStyle="1" w:styleId="xl52">
    <w:name w:val="xl52"/>
    <w:basedOn w:val="Navaden"/>
    <w:rsid w:val="00C55EB3"/>
    <w:pPr>
      <w:widowControl/>
      <w:pBdr>
        <w:top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3">
    <w:name w:val="xl53"/>
    <w:basedOn w:val="Navaden"/>
    <w:rsid w:val="00C55EB3"/>
    <w:pPr>
      <w:widowControl/>
      <w:pBdr>
        <w:top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4">
    <w:name w:val="xl54"/>
    <w:basedOn w:val="Navaden"/>
    <w:rsid w:val="00C55EB3"/>
    <w:pPr>
      <w:widowControl/>
      <w:pBdr>
        <w:bottom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5">
    <w:name w:val="xl55"/>
    <w:basedOn w:val="Navaden"/>
    <w:rsid w:val="00C55EB3"/>
    <w:pPr>
      <w:widowControl/>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6">
    <w:name w:val="xl56"/>
    <w:basedOn w:val="Navaden"/>
    <w:rsid w:val="00C55EB3"/>
    <w:pPr>
      <w:widowControl/>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7">
    <w:name w:val="xl57"/>
    <w:basedOn w:val="Navaden"/>
    <w:rsid w:val="00C55EB3"/>
    <w:pPr>
      <w:widowControl/>
      <w:pBdr>
        <w:top w:val="single" w:sz="4" w:space="0" w:color="auto"/>
        <w:bottom w:val="single" w:sz="4" w:space="0" w:color="auto"/>
      </w:pBdr>
      <w:shd w:val="clear" w:color="auto" w:fill="CCFFCC"/>
      <w:autoSpaceDE/>
      <w:autoSpaceDN/>
      <w:spacing w:before="100" w:beforeAutospacing="1" w:after="100" w:afterAutospacing="1"/>
      <w:jc w:val="right"/>
    </w:pPr>
    <w:rPr>
      <w:rFonts w:ascii="Times New Roman" w:eastAsia="Times New Roman" w:hAnsi="Times New Roman" w:cs="Times New Roman"/>
      <w:lang w:bidi="ar-SA"/>
    </w:rPr>
  </w:style>
  <w:style w:type="paragraph" w:customStyle="1" w:styleId="xl58">
    <w:name w:val="xl58"/>
    <w:basedOn w:val="Navaden"/>
    <w:rsid w:val="00C55EB3"/>
    <w:pPr>
      <w:widowControl/>
      <w:pBdr>
        <w:top w:val="single" w:sz="4" w:space="0" w:color="auto"/>
        <w:bottom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59">
    <w:name w:val="xl59"/>
    <w:basedOn w:val="Navaden"/>
    <w:rsid w:val="00C55EB3"/>
    <w:pPr>
      <w:widowControl/>
      <w:pBdr>
        <w:top w:val="single" w:sz="4" w:space="0" w:color="auto"/>
        <w:bottom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60">
    <w:name w:val="xl60"/>
    <w:basedOn w:val="Navaden"/>
    <w:rsid w:val="00C55EB3"/>
    <w:pPr>
      <w:widowControl/>
      <w:pBdr>
        <w:bottom w:val="single" w:sz="4" w:space="0" w:color="auto"/>
      </w:pBdr>
      <w:shd w:val="clear" w:color="auto" w:fill="CCFFCC"/>
      <w:autoSpaceDE/>
      <w:autoSpaceDN/>
      <w:spacing w:before="100" w:beforeAutospacing="1" w:after="100" w:afterAutospacing="1"/>
      <w:jc w:val="right"/>
    </w:pPr>
    <w:rPr>
      <w:rFonts w:ascii="Times New Roman" w:eastAsia="Times New Roman" w:hAnsi="Times New Roman" w:cs="Times New Roman"/>
      <w:lang w:bidi="ar-SA"/>
    </w:rPr>
  </w:style>
  <w:style w:type="paragraph" w:customStyle="1" w:styleId="xl61">
    <w:name w:val="xl61"/>
    <w:basedOn w:val="Navaden"/>
    <w:rsid w:val="00C55EB3"/>
    <w:pPr>
      <w:widowControl/>
      <w:pBdr>
        <w:bottom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62">
    <w:name w:val="xl62"/>
    <w:basedOn w:val="Navaden"/>
    <w:rsid w:val="00C55EB3"/>
    <w:pPr>
      <w:widowControl/>
      <w:pBdr>
        <w:top w:val="single" w:sz="4" w:space="0" w:color="auto"/>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63">
    <w:name w:val="xl63"/>
    <w:basedOn w:val="Navaden"/>
    <w:rsid w:val="00C55EB3"/>
    <w:pPr>
      <w:widowControl/>
      <w:pBdr>
        <w:top w:val="single" w:sz="4" w:space="0" w:color="auto"/>
        <w:bottom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64">
    <w:name w:val="xl64"/>
    <w:basedOn w:val="Navaden"/>
    <w:rsid w:val="00C55EB3"/>
    <w:pPr>
      <w:widowControl/>
      <w:pBdr>
        <w:bottom w:val="single" w:sz="4" w:space="0" w:color="auto"/>
      </w:pBdr>
      <w:shd w:val="clear" w:color="auto" w:fill="CCFFCC"/>
      <w:autoSpaceDE/>
      <w:autoSpaceDN/>
      <w:spacing w:before="100" w:beforeAutospacing="1" w:after="100" w:afterAutospacing="1"/>
    </w:pPr>
    <w:rPr>
      <w:rFonts w:ascii="Times New Roman" w:eastAsia="Times New Roman" w:hAnsi="Times New Roman" w:cs="Times New Roman"/>
      <w:lang w:bidi="ar-SA"/>
    </w:rPr>
  </w:style>
  <w:style w:type="paragraph" w:customStyle="1" w:styleId="xl65">
    <w:name w:val="xl65"/>
    <w:basedOn w:val="Navaden"/>
    <w:rsid w:val="00C55EB3"/>
    <w:pPr>
      <w:widowControl/>
      <w:pBdr>
        <w:top w:val="single" w:sz="4" w:space="0" w:color="auto"/>
      </w:pBdr>
      <w:shd w:val="clear" w:color="auto" w:fill="CCFFCC"/>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66">
    <w:name w:val="xl66"/>
    <w:basedOn w:val="Navaden"/>
    <w:rsid w:val="00C55EB3"/>
    <w:pPr>
      <w:widowControl/>
      <w:shd w:val="clear" w:color="auto" w:fill="CCFFCC"/>
      <w:autoSpaceDE/>
      <w:autoSpaceDN/>
      <w:spacing w:before="100" w:beforeAutospacing="1" w:after="100" w:afterAutospacing="1"/>
    </w:pPr>
    <w:rPr>
      <w:rFonts w:ascii="Times New Roman" w:eastAsia="Times New Roman" w:hAnsi="Times New Roman" w:cs="Times New Roman"/>
      <w:b/>
      <w:bCs/>
      <w:sz w:val="24"/>
      <w:szCs w:val="24"/>
      <w:lang w:bidi="ar-SA"/>
    </w:rPr>
  </w:style>
  <w:style w:type="paragraph" w:customStyle="1" w:styleId="xl67">
    <w:name w:val="xl67"/>
    <w:basedOn w:val="Navaden"/>
    <w:rsid w:val="00C55EB3"/>
    <w:pPr>
      <w:widowControl/>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68">
    <w:name w:val="xl68"/>
    <w:basedOn w:val="Navaden"/>
    <w:rsid w:val="00C55EB3"/>
    <w:pPr>
      <w:widowControl/>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69">
    <w:name w:val="xl69"/>
    <w:basedOn w:val="Navaden"/>
    <w:rsid w:val="00C55EB3"/>
    <w:pPr>
      <w:widowControl/>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70">
    <w:name w:val="xl70"/>
    <w:basedOn w:val="Navaden"/>
    <w:rsid w:val="00C55EB3"/>
    <w:pPr>
      <w:widowControl/>
      <w:autoSpaceDE/>
      <w:autoSpaceDN/>
      <w:spacing w:before="100" w:beforeAutospacing="1" w:after="100" w:afterAutospacing="1"/>
    </w:pPr>
    <w:rPr>
      <w:rFonts w:ascii="Times New Roman" w:eastAsia="Times New Roman" w:hAnsi="Times New Roman" w:cs="Times New Roman"/>
      <w:lang w:bidi="ar-SA"/>
    </w:rPr>
  </w:style>
  <w:style w:type="paragraph" w:customStyle="1" w:styleId="xl71">
    <w:name w:val="xl71"/>
    <w:basedOn w:val="Navaden"/>
    <w:rsid w:val="00C55EB3"/>
    <w:pPr>
      <w:widowControl/>
      <w:pBdr>
        <w:top w:val="single" w:sz="4" w:space="0" w:color="auto"/>
        <w:bottom w:val="single" w:sz="4" w:space="0" w:color="auto"/>
      </w:pBdr>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72">
    <w:name w:val="xl72"/>
    <w:basedOn w:val="Navaden"/>
    <w:rsid w:val="00C55EB3"/>
    <w:pPr>
      <w:widowControl/>
      <w:pBdr>
        <w:bottom w:val="single" w:sz="4" w:space="0" w:color="auto"/>
      </w:pBdr>
      <w:autoSpaceDE/>
      <w:autoSpaceDN/>
      <w:spacing w:before="100" w:beforeAutospacing="1" w:after="100" w:afterAutospacing="1"/>
      <w:jc w:val="center"/>
    </w:pPr>
    <w:rPr>
      <w:rFonts w:ascii="Times New Roman" w:eastAsia="Times New Roman" w:hAnsi="Times New Roman" w:cs="Times New Roman"/>
      <w:lang w:bidi="ar-SA"/>
    </w:rPr>
  </w:style>
  <w:style w:type="paragraph" w:customStyle="1" w:styleId="xl73">
    <w:name w:val="xl73"/>
    <w:basedOn w:val="Navaden"/>
    <w:rsid w:val="00C55EB3"/>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lang w:bidi="ar-SA"/>
    </w:rPr>
  </w:style>
  <w:style w:type="paragraph" w:customStyle="1" w:styleId="PlainText1">
    <w:name w:val="Plain Text1"/>
    <w:basedOn w:val="Navaden"/>
    <w:rsid w:val="00C55EB3"/>
    <w:pPr>
      <w:widowControl/>
      <w:overflowPunct w:val="0"/>
      <w:adjustRightInd w:val="0"/>
      <w:textAlignment w:val="baseline"/>
    </w:pPr>
    <w:rPr>
      <w:rFonts w:ascii="Courier New" w:eastAsia="Times New Roman" w:hAnsi="Courier New" w:cs="Times New Roman"/>
      <w:sz w:val="20"/>
      <w:szCs w:val="20"/>
      <w:lang w:bidi="ar-SA"/>
    </w:rPr>
  </w:style>
  <w:style w:type="character" w:customStyle="1" w:styleId="WW8Num1z0">
    <w:name w:val="WW8Num1z0"/>
    <w:rsid w:val="00C55EB3"/>
    <w:rPr>
      <w:rFonts w:ascii="Wingdings" w:hAnsi="Wingdings"/>
    </w:rPr>
  </w:style>
  <w:style w:type="paragraph" w:customStyle="1" w:styleId="CharCharChar1">
    <w:name w:val="Char Char Char1"/>
    <w:basedOn w:val="Navaden"/>
    <w:rsid w:val="00C55EB3"/>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msonormal0">
    <w:name w:val="msonormal"/>
    <w:basedOn w:val="Navaden"/>
    <w:rsid w:val="00C55EB3"/>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ont5">
    <w:name w:val="font5"/>
    <w:basedOn w:val="Navaden"/>
    <w:rsid w:val="00C55EB3"/>
    <w:pPr>
      <w:widowControl/>
      <w:autoSpaceDE/>
      <w:autoSpaceDN/>
      <w:spacing w:before="100" w:beforeAutospacing="1" w:after="100" w:afterAutospacing="1"/>
    </w:pPr>
    <w:rPr>
      <w:rFonts w:ascii="Arial" w:eastAsia="Times New Roman" w:hAnsi="Arial" w:cs="Arial"/>
      <w:b/>
      <w:bCs/>
      <w:color w:val="000000"/>
      <w:lang w:bidi="ar-SA"/>
    </w:rPr>
  </w:style>
  <w:style w:type="paragraph" w:customStyle="1" w:styleId="xl74">
    <w:name w:val="xl74"/>
    <w:basedOn w:val="Navaden"/>
    <w:rsid w:val="00C55EB3"/>
    <w:pPr>
      <w:widowControl/>
      <w:pBdr>
        <w:top w:val="single" w:sz="8" w:space="0" w:color="auto"/>
        <w:left w:val="single" w:sz="8" w:space="0" w:color="auto"/>
        <w:bottom w:val="single" w:sz="8" w:space="0" w:color="auto"/>
        <w:right w:val="single" w:sz="8" w:space="0" w:color="auto"/>
      </w:pBdr>
      <w:shd w:val="clear" w:color="000000" w:fill="BDD6EE"/>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75">
    <w:name w:val="xl75"/>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ascii="Arial" w:eastAsia="Times New Roman" w:hAnsi="Arial" w:cs="Arial"/>
      <w:b/>
      <w:bCs/>
      <w:sz w:val="24"/>
      <w:szCs w:val="24"/>
      <w:lang w:bidi="ar-SA"/>
    </w:rPr>
  </w:style>
  <w:style w:type="paragraph" w:customStyle="1" w:styleId="xl76">
    <w:name w:val="xl76"/>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77">
    <w:name w:val="xl77"/>
    <w:basedOn w:val="Navaden"/>
    <w:rsid w:val="00C55EB3"/>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bidi="ar-SA"/>
    </w:rPr>
  </w:style>
  <w:style w:type="paragraph" w:customStyle="1" w:styleId="xl78">
    <w:name w:val="xl78"/>
    <w:basedOn w:val="Navaden"/>
    <w:rsid w:val="00C55EB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bidi="ar-SA"/>
    </w:rPr>
  </w:style>
  <w:style w:type="paragraph" w:customStyle="1" w:styleId="xl79">
    <w:name w:val="xl79"/>
    <w:basedOn w:val="Navaden"/>
    <w:rsid w:val="00C55EB3"/>
    <w:pPr>
      <w:widowControl/>
      <w:pBdr>
        <w:top w:val="single" w:sz="8" w:space="0" w:color="auto"/>
        <w:left w:val="single" w:sz="8" w:space="0" w:color="auto"/>
        <w:bottom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b/>
      <w:bCs/>
      <w:color w:val="000000"/>
      <w:sz w:val="24"/>
      <w:szCs w:val="24"/>
      <w:lang w:bidi="ar-SA"/>
    </w:rPr>
  </w:style>
  <w:style w:type="paragraph" w:customStyle="1" w:styleId="xl80">
    <w:name w:val="xl80"/>
    <w:basedOn w:val="Navaden"/>
    <w:rsid w:val="00C55EB3"/>
    <w:pPr>
      <w:widowControl/>
      <w:pBdr>
        <w:top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bidi="ar-SA"/>
    </w:rPr>
  </w:style>
  <w:style w:type="paragraph" w:customStyle="1" w:styleId="xl81">
    <w:name w:val="xl81"/>
    <w:basedOn w:val="Navaden"/>
    <w:rsid w:val="00C55EB3"/>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bidi="ar-SA"/>
    </w:rPr>
  </w:style>
  <w:style w:type="paragraph" w:customStyle="1" w:styleId="xl82">
    <w:name w:val="xl82"/>
    <w:basedOn w:val="Navaden"/>
    <w:rsid w:val="00C55EB3"/>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ascii="Arial" w:eastAsia="Times New Roman" w:hAnsi="Arial" w:cs="Arial"/>
      <w:b/>
      <w:bCs/>
      <w:sz w:val="24"/>
      <w:szCs w:val="24"/>
      <w:lang w:bidi="ar-SA"/>
    </w:rPr>
  </w:style>
  <w:style w:type="paragraph" w:customStyle="1" w:styleId="xl83">
    <w:name w:val="xl83"/>
    <w:basedOn w:val="Navaden"/>
    <w:rsid w:val="00C55EB3"/>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ascii="Times New Roman" w:eastAsia="Times New Roman" w:hAnsi="Times New Roman" w:cs="Times New Roman"/>
      <w:sz w:val="24"/>
      <w:szCs w:val="24"/>
      <w:lang w:bidi="ar-SA"/>
    </w:rPr>
  </w:style>
  <w:style w:type="paragraph" w:customStyle="1" w:styleId="xl84">
    <w:name w:val="xl84"/>
    <w:basedOn w:val="Navaden"/>
    <w:rsid w:val="00C55EB3"/>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24"/>
      <w:szCs w:val="24"/>
      <w:lang w:bidi="ar-SA"/>
    </w:rPr>
  </w:style>
  <w:style w:type="paragraph" w:customStyle="1" w:styleId="xl85">
    <w:name w:val="xl85"/>
    <w:basedOn w:val="Navaden"/>
    <w:rsid w:val="00C55EB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24"/>
      <w:szCs w:val="24"/>
      <w:lang w:bidi="ar-SA"/>
    </w:rPr>
  </w:style>
  <w:style w:type="paragraph" w:customStyle="1" w:styleId="xl86">
    <w:name w:val="xl86"/>
    <w:basedOn w:val="Navaden"/>
    <w:rsid w:val="00C55EB3"/>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87">
    <w:name w:val="xl87"/>
    <w:basedOn w:val="Navaden"/>
    <w:rsid w:val="00C55EB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88">
    <w:name w:val="xl88"/>
    <w:basedOn w:val="Navaden"/>
    <w:rsid w:val="00C55EB3"/>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89">
    <w:name w:val="xl89"/>
    <w:basedOn w:val="Navaden"/>
    <w:rsid w:val="00C55EB3"/>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90">
    <w:name w:val="xl90"/>
    <w:basedOn w:val="Navaden"/>
    <w:rsid w:val="00C55EB3"/>
    <w:pPr>
      <w:widowControl/>
      <w:pBdr>
        <w:top w:val="single" w:sz="8" w:space="0" w:color="auto"/>
        <w:left w:val="single" w:sz="8" w:space="0" w:color="auto"/>
        <w:bottom w:val="single" w:sz="8" w:space="0" w:color="auto"/>
      </w:pBdr>
      <w:shd w:val="clear" w:color="000000" w:fill="BDD6EE"/>
      <w:autoSpaceDE/>
      <w:autoSpaceDN/>
      <w:spacing w:before="100" w:beforeAutospacing="1" w:after="100" w:afterAutospacing="1"/>
      <w:jc w:val="center"/>
      <w:textAlignment w:val="center"/>
    </w:pPr>
    <w:rPr>
      <w:rFonts w:ascii="Arial" w:eastAsia="Times New Roman" w:hAnsi="Arial" w:cs="Arial"/>
      <w:b/>
      <w:bCs/>
      <w:color w:val="000000"/>
      <w:sz w:val="24"/>
      <w:szCs w:val="24"/>
      <w:lang w:bidi="ar-SA"/>
    </w:rPr>
  </w:style>
  <w:style w:type="paragraph" w:customStyle="1" w:styleId="xl91">
    <w:name w:val="xl91"/>
    <w:basedOn w:val="Navaden"/>
    <w:rsid w:val="00C55EB3"/>
    <w:pPr>
      <w:widowControl/>
      <w:pBdr>
        <w:top w:val="single" w:sz="8" w:space="0" w:color="auto"/>
        <w:bottom w:val="single" w:sz="8" w:space="0" w:color="auto"/>
        <w:right w:val="single" w:sz="8" w:space="0" w:color="auto"/>
      </w:pBdr>
      <w:shd w:val="clear" w:color="000000" w:fill="BDD6EE"/>
      <w:autoSpaceDE/>
      <w:autoSpaceDN/>
      <w:spacing w:before="100" w:beforeAutospacing="1" w:after="100" w:afterAutospacing="1"/>
      <w:jc w:val="center"/>
      <w:textAlignment w:val="center"/>
    </w:pPr>
    <w:rPr>
      <w:rFonts w:ascii="Arial" w:eastAsia="Times New Roman" w:hAnsi="Arial" w:cs="Arial"/>
      <w:b/>
      <w:bCs/>
      <w:color w:val="000000"/>
      <w:sz w:val="24"/>
      <w:szCs w:val="24"/>
      <w:lang w:bidi="ar-SA"/>
    </w:rPr>
  </w:style>
  <w:style w:type="paragraph" w:customStyle="1" w:styleId="xl92">
    <w:name w:val="xl92"/>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93">
    <w:name w:val="xl93"/>
    <w:basedOn w:val="Navaden"/>
    <w:rsid w:val="00C55EB3"/>
    <w:pPr>
      <w:widowControl/>
      <w:pBdr>
        <w:top w:val="single" w:sz="8" w:space="0" w:color="auto"/>
        <w:lef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94">
    <w:name w:val="xl94"/>
    <w:basedOn w:val="Navaden"/>
    <w:rsid w:val="00C55EB3"/>
    <w:pPr>
      <w:widowControl/>
      <w:pBdr>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95">
    <w:name w:val="xl95"/>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96">
    <w:name w:val="xl96"/>
    <w:basedOn w:val="Navaden"/>
    <w:rsid w:val="00C55EB3"/>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97">
    <w:name w:val="xl97"/>
    <w:basedOn w:val="Navaden"/>
    <w:rsid w:val="00C55EB3"/>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98">
    <w:name w:val="xl98"/>
    <w:basedOn w:val="Navaden"/>
    <w:rsid w:val="00C55EB3"/>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99">
    <w:name w:val="xl99"/>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24"/>
      <w:szCs w:val="24"/>
      <w:lang w:bidi="ar-SA"/>
    </w:rPr>
  </w:style>
  <w:style w:type="paragraph" w:customStyle="1" w:styleId="xl100">
    <w:name w:val="xl100"/>
    <w:basedOn w:val="Navaden"/>
    <w:rsid w:val="00C55EB3"/>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bidi="ar-SA"/>
    </w:rPr>
  </w:style>
  <w:style w:type="paragraph" w:customStyle="1" w:styleId="xl101">
    <w:name w:val="xl101"/>
    <w:basedOn w:val="Navaden"/>
    <w:rsid w:val="00C55EB3"/>
    <w:pPr>
      <w:widowControl/>
      <w:pBdr>
        <w:top w:val="single" w:sz="8" w:space="0" w:color="auto"/>
        <w:left w:val="single" w:sz="8" w:space="0" w:color="auto"/>
        <w:bottom w:val="single" w:sz="8" w:space="0" w:color="auto"/>
        <w:right w:val="single" w:sz="8" w:space="0" w:color="auto"/>
      </w:pBdr>
      <w:shd w:val="clear" w:color="000000" w:fill="BDD6EE"/>
      <w:autoSpaceDE/>
      <w:autoSpaceDN/>
      <w:spacing w:before="100" w:beforeAutospacing="1" w:after="100" w:afterAutospacing="1"/>
      <w:jc w:val="center"/>
      <w:textAlignment w:val="center"/>
    </w:pPr>
    <w:rPr>
      <w:rFonts w:ascii="Arial" w:eastAsia="Times New Roman" w:hAnsi="Arial" w:cs="Arial"/>
      <w:b/>
      <w:bCs/>
      <w:color w:val="000000"/>
      <w:sz w:val="24"/>
      <w:szCs w:val="24"/>
      <w:lang w:bidi="ar-SA"/>
    </w:rPr>
  </w:style>
  <w:style w:type="paragraph" w:customStyle="1" w:styleId="xl102">
    <w:name w:val="xl102"/>
    <w:basedOn w:val="Navaden"/>
    <w:rsid w:val="00C55EB3"/>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103">
    <w:name w:val="xl103"/>
    <w:basedOn w:val="Navaden"/>
    <w:rsid w:val="00C55EB3"/>
    <w:pPr>
      <w:widowControl/>
      <w:pBdr>
        <w:top w:val="single" w:sz="8" w:space="0" w:color="auto"/>
        <w:left w:val="single" w:sz="8" w:space="0" w:color="auto"/>
        <w:bottom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4"/>
      <w:szCs w:val="24"/>
      <w:lang w:bidi="ar-SA"/>
    </w:rPr>
  </w:style>
  <w:style w:type="paragraph" w:customStyle="1" w:styleId="xl104">
    <w:name w:val="xl104"/>
    <w:basedOn w:val="Navaden"/>
    <w:rsid w:val="00C55EB3"/>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bidi="ar-SA"/>
    </w:rPr>
  </w:style>
  <w:style w:type="paragraph" w:customStyle="1" w:styleId="xl105">
    <w:name w:val="xl105"/>
    <w:basedOn w:val="Navaden"/>
    <w:rsid w:val="00C55EB3"/>
    <w:pPr>
      <w:widowControl/>
      <w:pBdr>
        <w:bottom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 w:type="paragraph" w:customStyle="1" w:styleId="xl106">
    <w:name w:val="xl106"/>
    <w:basedOn w:val="Navaden"/>
    <w:rsid w:val="00C55EB3"/>
    <w:pPr>
      <w:widowControl/>
      <w:pBdr>
        <w:bottom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eader" Target="header6.xml"/><Relationship Id="rId39" Type="http://schemas.openxmlformats.org/officeDocument/2006/relationships/image" Target="media/image8.png"/><Relationship Id="rId21" Type="http://schemas.openxmlformats.org/officeDocument/2006/relationships/hyperlink" Target="https://ejn.gov.si/" TargetMode="External"/><Relationship Id="rId34" Type="http://schemas.openxmlformats.org/officeDocument/2006/relationships/image" Target="media/image3.png"/><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image" Target="media/image1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uradni-list.si/1/objava.jsp?sop=2023-01-0301" TargetMode="Externa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image" Target="media/image6.png"/><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ejn.gov.si/" TargetMode="External"/><Relationship Id="rId31" Type="http://schemas.openxmlformats.org/officeDocument/2006/relationships/hyperlink" Target="http://www.uradni-list.si/1/objava.jsp?sop=2023-01-0301" TargetMode="External"/><Relationship Id="rId44" Type="http://schemas.openxmlformats.org/officeDocument/2006/relationships/image" Target="media/image13.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uradni-list.si/1/objava.jsp?sop=2022-01-0014" TargetMode="External"/><Relationship Id="rId27" Type="http://schemas.openxmlformats.org/officeDocument/2006/relationships/footer" Target="footer5.xml"/><Relationship Id="rId30" Type="http://schemas.openxmlformats.org/officeDocument/2006/relationships/hyperlink" Target="http://www.uradni-list.si/1/objava.jsp?sop=2022-01-0014" TargetMode="External"/><Relationship Id="rId35" Type="http://schemas.openxmlformats.org/officeDocument/2006/relationships/image" Target="media/image4.png"/><Relationship Id="rId43" Type="http://schemas.openxmlformats.org/officeDocument/2006/relationships/image" Target="media/image12.png"/><Relationship Id="rId48" Type="http://schemas.openxmlformats.org/officeDocument/2006/relationships/image" Target="media/image17.png"/><Relationship Id="rId8" Type="http://schemas.openxmlformats.org/officeDocument/2006/relationships/image" Target="media/image2.jpeg"/><Relationship Id="rId51" Type="http://schemas.openxmlformats.org/officeDocument/2006/relationships/image" Target="media/image20.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33" Type="http://schemas.openxmlformats.org/officeDocument/2006/relationships/footer" Target="footer6.xml"/><Relationship Id="rId38" Type="http://schemas.openxmlformats.org/officeDocument/2006/relationships/image" Target="media/image7.png"/><Relationship Id="rId46" Type="http://schemas.openxmlformats.org/officeDocument/2006/relationships/image" Target="media/image15.png"/><Relationship Id="rId20" Type="http://schemas.openxmlformats.org/officeDocument/2006/relationships/hyperlink" Target="https://ejn.gov.si/" TargetMode="External"/><Relationship Id="rId41" Type="http://schemas.openxmlformats.org/officeDocument/2006/relationships/image" Target="media/image10.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www.uradni-list.si/1/objava.jsp?sop=2023-01-0301" TargetMode="External"/><Relationship Id="rId28" Type="http://schemas.openxmlformats.org/officeDocument/2006/relationships/hyperlink" Target="http://www.uradni-list.si/1/objava.jsp?sop=2022-01-0014" TargetMode="External"/><Relationship Id="rId36" Type="http://schemas.openxmlformats.org/officeDocument/2006/relationships/image" Target="media/image5.png"/><Relationship Id="rId49" Type="http://schemas.openxmlformats.org/officeDocument/2006/relationships/image" Target="media/image1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1454D"/>
    <w:rsid w:val="00020CFE"/>
    <w:rsid w:val="00025C34"/>
    <w:rsid w:val="00031734"/>
    <w:rsid w:val="00034DA4"/>
    <w:rsid w:val="0003577E"/>
    <w:rsid w:val="00066C4B"/>
    <w:rsid w:val="00067A03"/>
    <w:rsid w:val="000718BD"/>
    <w:rsid w:val="000830AB"/>
    <w:rsid w:val="001132A3"/>
    <w:rsid w:val="001174A9"/>
    <w:rsid w:val="00120891"/>
    <w:rsid w:val="00123FD9"/>
    <w:rsid w:val="001240FF"/>
    <w:rsid w:val="00132F50"/>
    <w:rsid w:val="00133AA0"/>
    <w:rsid w:val="00150A7D"/>
    <w:rsid w:val="001815AD"/>
    <w:rsid w:val="00190CCE"/>
    <w:rsid w:val="001A4150"/>
    <w:rsid w:val="001B609D"/>
    <w:rsid w:val="001D0B0F"/>
    <w:rsid w:val="00204CF0"/>
    <w:rsid w:val="00212782"/>
    <w:rsid w:val="002322D5"/>
    <w:rsid w:val="00232C21"/>
    <w:rsid w:val="002351E8"/>
    <w:rsid w:val="00237092"/>
    <w:rsid w:val="00277EE7"/>
    <w:rsid w:val="00284F9C"/>
    <w:rsid w:val="002B4164"/>
    <w:rsid w:val="002B505F"/>
    <w:rsid w:val="002B785A"/>
    <w:rsid w:val="002D032B"/>
    <w:rsid w:val="002E2108"/>
    <w:rsid w:val="002E5966"/>
    <w:rsid w:val="0032096F"/>
    <w:rsid w:val="00331E91"/>
    <w:rsid w:val="00353C9F"/>
    <w:rsid w:val="00371AF7"/>
    <w:rsid w:val="00373157"/>
    <w:rsid w:val="00373A3D"/>
    <w:rsid w:val="0037566A"/>
    <w:rsid w:val="00393094"/>
    <w:rsid w:val="003935A2"/>
    <w:rsid w:val="003938A4"/>
    <w:rsid w:val="003943FF"/>
    <w:rsid w:val="003A78B4"/>
    <w:rsid w:val="003D0A6A"/>
    <w:rsid w:val="00414F15"/>
    <w:rsid w:val="00444062"/>
    <w:rsid w:val="00453A72"/>
    <w:rsid w:val="0046460F"/>
    <w:rsid w:val="00464CBF"/>
    <w:rsid w:val="00477C7A"/>
    <w:rsid w:val="004B13C3"/>
    <w:rsid w:val="004B43ED"/>
    <w:rsid w:val="004B71FA"/>
    <w:rsid w:val="004C481E"/>
    <w:rsid w:val="004D2F0D"/>
    <w:rsid w:val="004D6574"/>
    <w:rsid w:val="004D7938"/>
    <w:rsid w:val="004F6151"/>
    <w:rsid w:val="00530DAA"/>
    <w:rsid w:val="00530E1E"/>
    <w:rsid w:val="00532EBA"/>
    <w:rsid w:val="00546199"/>
    <w:rsid w:val="00555031"/>
    <w:rsid w:val="00557E1E"/>
    <w:rsid w:val="005773FA"/>
    <w:rsid w:val="00581408"/>
    <w:rsid w:val="005914A8"/>
    <w:rsid w:val="005C2B0C"/>
    <w:rsid w:val="005D1333"/>
    <w:rsid w:val="005E0D44"/>
    <w:rsid w:val="005E0ECA"/>
    <w:rsid w:val="005E6E94"/>
    <w:rsid w:val="005F2993"/>
    <w:rsid w:val="005F6969"/>
    <w:rsid w:val="006136EB"/>
    <w:rsid w:val="006346F1"/>
    <w:rsid w:val="006440AD"/>
    <w:rsid w:val="00656883"/>
    <w:rsid w:val="0068572F"/>
    <w:rsid w:val="006B6D39"/>
    <w:rsid w:val="006B73C1"/>
    <w:rsid w:val="006C34D3"/>
    <w:rsid w:val="006D62D3"/>
    <w:rsid w:val="006F7DB7"/>
    <w:rsid w:val="0072226C"/>
    <w:rsid w:val="00723C87"/>
    <w:rsid w:val="00750A50"/>
    <w:rsid w:val="00773011"/>
    <w:rsid w:val="007823F2"/>
    <w:rsid w:val="007A0DA6"/>
    <w:rsid w:val="007E1B27"/>
    <w:rsid w:val="00807D57"/>
    <w:rsid w:val="00813FEE"/>
    <w:rsid w:val="008272F0"/>
    <w:rsid w:val="00877598"/>
    <w:rsid w:val="0088758F"/>
    <w:rsid w:val="00887E32"/>
    <w:rsid w:val="008A3F8E"/>
    <w:rsid w:val="00905E97"/>
    <w:rsid w:val="00915006"/>
    <w:rsid w:val="009326FB"/>
    <w:rsid w:val="00952BC6"/>
    <w:rsid w:val="009B0263"/>
    <w:rsid w:val="009D1F2B"/>
    <w:rsid w:val="00A11D47"/>
    <w:rsid w:val="00A124B1"/>
    <w:rsid w:val="00A459B5"/>
    <w:rsid w:val="00A66C98"/>
    <w:rsid w:val="00A80A1C"/>
    <w:rsid w:val="00A83B9B"/>
    <w:rsid w:val="00A85DB9"/>
    <w:rsid w:val="00AA1DE0"/>
    <w:rsid w:val="00AA5501"/>
    <w:rsid w:val="00AD755F"/>
    <w:rsid w:val="00B656F8"/>
    <w:rsid w:val="00B80591"/>
    <w:rsid w:val="00B975C8"/>
    <w:rsid w:val="00BA4F4F"/>
    <w:rsid w:val="00BB1E34"/>
    <w:rsid w:val="00BB4B99"/>
    <w:rsid w:val="00BB7787"/>
    <w:rsid w:val="00BE4CE8"/>
    <w:rsid w:val="00C046A3"/>
    <w:rsid w:val="00C14F1F"/>
    <w:rsid w:val="00C252E5"/>
    <w:rsid w:val="00C34263"/>
    <w:rsid w:val="00C4286F"/>
    <w:rsid w:val="00C82C53"/>
    <w:rsid w:val="00C952A9"/>
    <w:rsid w:val="00C972B5"/>
    <w:rsid w:val="00CB0C38"/>
    <w:rsid w:val="00CC3DE8"/>
    <w:rsid w:val="00CE2AEC"/>
    <w:rsid w:val="00CF3DBD"/>
    <w:rsid w:val="00CF705A"/>
    <w:rsid w:val="00D11D5B"/>
    <w:rsid w:val="00D15862"/>
    <w:rsid w:val="00D237FD"/>
    <w:rsid w:val="00D26052"/>
    <w:rsid w:val="00D34D7C"/>
    <w:rsid w:val="00D46C8F"/>
    <w:rsid w:val="00D626A8"/>
    <w:rsid w:val="00DA337C"/>
    <w:rsid w:val="00DB661B"/>
    <w:rsid w:val="00DD45D7"/>
    <w:rsid w:val="00DE37C5"/>
    <w:rsid w:val="00E01043"/>
    <w:rsid w:val="00E2407E"/>
    <w:rsid w:val="00E30971"/>
    <w:rsid w:val="00E34C1C"/>
    <w:rsid w:val="00E423D0"/>
    <w:rsid w:val="00E77666"/>
    <w:rsid w:val="00EB45CB"/>
    <w:rsid w:val="00EF0604"/>
    <w:rsid w:val="00EF7E80"/>
    <w:rsid w:val="00F171DD"/>
    <w:rsid w:val="00FA0B85"/>
    <w:rsid w:val="00FB47C1"/>
    <w:rsid w:val="00FC2B1D"/>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57</Pages>
  <Words>17095</Words>
  <Characters>97444</Characters>
  <Application>Microsoft Office Word</Application>
  <DocSecurity>0</DocSecurity>
  <Lines>812</Lines>
  <Paragraphs>228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3</cp:revision>
  <cp:lastPrinted>2026-09-09T11:37:00Z</cp:lastPrinted>
  <dcterms:created xsi:type="dcterms:W3CDTF">2026-09-09T12:51:00Z</dcterms:created>
  <dcterms:modified xsi:type="dcterms:W3CDTF">2026-09-10T13:13:00Z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